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FD11" w14:textId="77777777" w:rsidR="00AA7CC1" w:rsidRPr="00C97842" w:rsidRDefault="00D6534D" w:rsidP="00AA7CC1">
      <w:pPr>
        <w:pStyle w:val="Nagwek"/>
        <w:tabs>
          <w:tab w:val="clear" w:pos="4536"/>
          <w:tab w:val="clear" w:pos="9072"/>
        </w:tabs>
        <w:rPr>
          <w:rFonts w:ascii="Tahoma" w:hAnsi="Tahoma" w:cs="Tahoma"/>
        </w:rPr>
      </w:pPr>
      <w:r w:rsidRPr="00EB1EE0">
        <w:rPr>
          <w:rFonts w:ascii="Tahoma" w:hAnsi="Tahoma" w:cs="Tahoma"/>
          <w:noProof/>
          <w:sz w:val="16"/>
          <w:szCs w:val="16"/>
        </w:rPr>
        <w:drawing>
          <wp:inline distT="0" distB="0" distL="0" distR="0" wp14:anchorId="74BA341D" wp14:editId="266E236A">
            <wp:extent cx="2880360" cy="6324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360" cy="632460"/>
                    </a:xfrm>
                    <a:prstGeom prst="rect">
                      <a:avLst/>
                    </a:prstGeom>
                    <a:noFill/>
                    <a:ln>
                      <a:noFill/>
                    </a:ln>
                  </pic:spPr>
                </pic:pic>
              </a:graphicData>
            </a:graphic>
          </wp:inline>
        </w:drawing>
      </w:r>
    </w:p>
    <w:p w14:paraId="5A5D3D55" w14:textId="77777777" w:rsidR="00AA7CC1" w:rsidRDefault="00AA7CC1" w:rsidP="00AA7CC1">
      <w:pPr>
        <w:pStyle w:val="Nagwek"/>
        <w:tabs>
          <w:tab w:val="clear" w:pos="4536"/>
          <w:tab w:val="clear" w:pos="9072"/>
        </w:tabs>
        <w:rPr>
          <w:rFonts w:ascii="Tahoma" w:hAnsi="Tahoma" w:cs="Tahoma"/>
        </w:rPr>
      </w:pPr>
    </w:p>
    <w:p w14:paraId="4606BCA5" w14:textId="77777777" w:rsidR="00AA7CC1" w:rsidRPr="00C97842" w:rsidRDefault="00AA7CC1" w:rsidP="00AA7CC1">
      <w:pPr>
        <w:pStyle w:val="Nagwek"/>
        <w:tabs>
          <w:tab w:val="clear" w:pos="4536"/>
          <w:tab w:val="clear" w:pos="9072"/>
        </w:tabs>
        <w:rPr>
          <w:rFonts w:ascii="Tahoma" w:hAnsi="Tahoma" w:cs="Tahoma"/>
        </w:rPr>
      </w:pPr>
    </w:p>
    <w:p w14:paraId="0B7FECD2" w14:textId="77777777" w:rsidR="005670A9" w:rsidRDefault="005670A9" w:rsidP="00AA7CC1">
      <w:pPr>
        <w:pStyle w:val="Nagwek9"/>
        <w:rPr>
          <w:rFonts w:ascii="Tahoma" w:hAnsi="Tahoma" w:cs="Tahoma"/>
          <w:sz w:val="36"/>
          <w:szCs w:val="36"/>
        </w:rPr>
      </w:pPr>
    </w:p>
    <w:p w14:paraId="45ACF6D3" w14:textId="77777777" w:rsidR="005670A9" w:rsidRDefault="005670A9" w:rsidP="00AA7CC1">
      <w:pPr>
        <w:pStyle w:val="Nagwek9"/>
        <w:rPr>
          <w:rFonts w:ascii="Tahoma" w:hAnsi="Tahoma" w:cs="Tahoma"/>
          <w:sz w:val="36"/>
          <w:szCs w:val="36"/>
        </w:rPr>
      </w:pPr>
    </w:p>
    <w:p w14:paraId="1785E1E2" w14:textId="77777777" w:rsidR="005670A9" w:rsidRDefault="005670A9" w:rsidP="00AA7CC1">
      <w:pPr>
        <w:pStyle w:val="Nagwek9"/>
        <w:rPr>
          <w:rFonts w:ascii="Tahoma" w:hAnsi="Tahoma" w:cs="Tahoma"/>
          <w:sz w:val="36"/>
          <w:szCs w:val="36"/>
        </w:rPr>
      </w:pPr>
    </w:p>
    <w:p w14:paraId="06375DCB" w14:textId="77777777" w:rsidR="00AA7CC1" w:rsidRPr="00D239CA" w:rsidRDefault="00AA7CC1" w:rsidP="00AA7CC1">
      <w:pPr>
        <w:pStyle w:val="Nagwek9"/>
        <w:rPr>
          <w:rFonts w:ascii="Tahoma" w:hAnsi="Tahoma" w:cs="Tahoma"/>
          <w:sz w:val="36"/>
          <w:szCs w:val="36"/>
        </w:rPr>
      </w:pPr>
      <w:r w:rsidRPr="00D239CA">
        <w:rPr>
          <w:rFonts w:ascii="Tahoma" w:hAnsi="Tahoma" w:cs="Tahoma"/>
          <w:sz w:val="36"/>
          <w:szCs w:val="36"/>
        </w:rPr>
        <w:t>Specyfikacja Warunków Zamówienia</w:t>
      </w:r>
    </w:p>
    <w:p w14:paraId="1515DB30" w14:textId="77777777" w:rsidR="00AA7CC1" w:rsidRDefault="00AA7CC1" w:rsidP="00AA7CC1">
      <w:pPr>
        <w:pStyle w:val="Nagwek"/>
        <w:tabs>
          <w:tab w:val="clear" w:pos="4536"/>
          <w:tab w:val="clear" w:pos="9072"/>
        </w:tabs>
        <w:rPr>
          <w:rFonts w:ascii="Tahoma" w:hAnsi="Tahoma" w:cs="Tahoma"/>
        </w:rPr>
      </w:pPr>
    </w:p>
    <w:p w14:paraId="02867AE3" w14:textId="77777777" w:rsidR="00637FF3" w:rsidRPr="00EF219E" w:rsidRDefault="00637FF3" w:rsidP="00AA7CC1">
      <w:pPr>
        <w:pStyle w:val="Nagwek"/>
        <w:tabs>
          <w:tab w:val="clear" w:pos="4536"/>
          <w:tab w:val="clear" w:pos="9072"/>
        </w:tabs>
        <w:rPr>
          <w:rFonts w:ascii="Tahoma" w:hAnsi="Tahoma" w:cs="Tahoma"/>
        </w:rPr>
      </w:pPr>
    </w:p>
    <w:p w14:paraId="7C24FDA6" w14:textId="77777777" w:rsidR="00AA7CC1" w:rsidRDefault="00AA7CC1" w:rsidP="000808F8">
      <w:pPr>
        <w:rPr>
          <w:rFonts w:ascii="Tahoma" w:hAnsi="Tahoma" w:cs="Tahoma"/>
          <w:sz w:val="22"/>
          <w:szCs w:val="22"/>
        </w:rPr>
      </w:pPr>
    </w:p>
    <w:p w14:paraId="3223C970" w14:textId="77777777" w:rsidR="00AA7CC1" w:rsidRPr="00146464" w:rsidRDefault="00AA7CC1" w:rsidP="00AA7CC1">
      <w:pPr>
        <w:spacing w:line="360" w:lineRule="auto"/>
        <w:jc w:val="center"/>
        <w:rPr>
          <w:rFonts w:ascii="Tahoma" w:hAnsi="Tahoma" w:cs="Tahoma"/>
          <w:sz w:val="22"/>
          <w:szCs w:val="22"/>
        </w:rPr>
      </w:pPr>
      <w:r>
        <w:rPr>
          <w:rFonts w:ascii="Tahoma" w:hAnsi="Tahoma" w:cs="Tahoma"/>
          <w:sz w:val="22"/>
          <w:szCs w:val="22"/>
        </w:rPr>
        <w:t>w</w:t>
      </w:r>
      <w:r w:rsidRPr="00146464">
        <w:rPr>
          <w:rFonts w:ascii="Tahoma" w:hAnsi="Tahoma" w:cs="Tahoma"/>
          <w:sz w:val="22"/>
          <w:szCs w:val="22"/>
        </w:rPr>
        <w:t xml:space="preserve"> postępowaniu o udzielenie zamówienia publicznego prowadzonym w trybie</w:t>
      </w:r>
    </w:p>
    <w:p w14:paraId="21F3891C" w14:textId="77777777" w:rsidR="00AA7CC1" w:rsidRPr="00146464" w:rsidRDefault="00AA7CC1" w:rsidP="00AA7CC1">
      <w:pPr>
        <w:spacing w:line="360" w:lineRule="auto"/>
        <w:jc w:val="center"/>
        <w:rPr>
          <w:rFonts w:ascii="Tahoma" w:hAnsi="Tahoma" w:cs="Tahoma"/>
          <w:b/>
          <w:sz w:val="22"/>
          <w:szCs w:val="22"/>
        </w:rPr>
      </w:pPr>
      <w:r w:rsidRPr="00146464">
        <w:rPr>
          <w:rFonts w:ascii="Tahoma" w:hAnsi="Tahoma" w:cs="Tahoma"/>
          <w:b/>
          <w:sz w:val="22"/>
          <w:szCs w:val="22"/>
        </w:rPr>
        <w:t>przetargu nieograniczonego</w:t>
      </w:r>
    </w:p>
    <w:p w14:paraId="16DFAC39" w14:textId="77777777" w:rsidR="00AA7CC1" w:rsidRPr="00146464" w:rsidRDefault="00AA7CC1" w:rsidP="00AA7CC1">
      <w:pPr>
        <w:spacing w:line="360" w:lineRule="auto"/>
        <w:jc w:val="center"/>
        <w:rPr>
          <w:rFonts w:ascii="Tahoma" w:hAnsi="Tahoma" w:cs="Tahoma"/>
          <w:sz w:val="22"/>
          <w:szCs w:val="22"/>
        </w:rPr>
      </w:pPr>
      <w:r w:rsidRPr="00146464">
        <w:rPr>
          <w:rFonts w:ascii="Tahoma" w:hAnsi="Tahoma" w:cs="Tahoma"/>
          <w:sz w:val="22"/>
          <w:szCs w:val="22"/>
        </w:rPr>
        <w:t xml:space="preserve">numer sprawy: </w:t>
      </w:r>
      <w:r w:rsidR="008575D2">
        <w:rPr>
          <w:rFonts w:ascii="Tahoma" w:hAnsi="Tahoma" w:cs="Tahoma"/>
          <w:sz w:val="22"/>
          <w:szCs w:val="22"/>
        </w:rPr>
        <w:t>41</w:t>
      </w:r>
      <w:r w:rsidR="00FF4D14">
        <w:rPr>
          <w:rFonts w:ascii="Tahoma" w:hAnsi="Tahoma" w:cs="Tahoma"/>
          <w:sz w:val="22"/>
          <w:szCs w:val="22"/>
        </w:rPr>
        <w:t>/</w:t>
      </w:r>
      <w:r w:rsidR="00F86BD3">
        <w:rPr>
          <w:rFonts w:ascii="Tahoma" w:hAnsi="Tahoma" w:cs="Tahoma"/>
          <w:sz w:val="22"/>
          <w:szCs w:val="22"/>
        </w:rPr>
        <w:t>PN/ZP/</w:t>
      </w:r>
      <w:r w:rsidR="00E056C5">
        <w:rPr>
          <w:rFonts w:ascii="Tahoma" w:hAnsi="Tahoma" w:cs="Tahoma"/>
          <w:sz w:val="22"/>
          <w:szCs w:val="22"/>
        </w:rPr>
        <w:t>U</w:t>
      </w:r>
      <w:r w:rsidR="00F86BD3">
        <w:rPr>
          <w:rFonts w:ascii="Tahoma" w:hAnsi="Tahoma" w:cs="Tahoma"/>
          <w:sz w:val="22"/>
          <w:szCs w:val="22"/>
        </w:rPr>
        <w:t>/20</w:t>
      </w:r>
      <w:r w:rsidR="00465453">
        <w:rPr>
          <w:rFonts w:ascii="Tahoma" w:hAnsi="Tahoma" w:cs="Tahoma"/>
          <w:sz w:val="22"/>
          <w:szCs w:val="22"/>
        </w:rPr>
        <w:t>2</w:t>
      </w:r>
      <w:r w:rsidR="008575D2">
        <w:rPr>
          <w:rFonts w:ascii="Tahoma" w:hAnsi="Tahoma" w:cs="Tahoma"/>
          <w:sz w:val="22"/>
          <w:szCs w:val="22"/>
        </w:rPr>
        <w:t>6</w:t>
      </w:r>
      <w:r w:rsidRPr="00146464">
        <w:rPr>
          <w:rFonts w:ascii="Tahoma" w:hAnsi="Tahoma" w:cs="Tahoma"/>
          <w:sz w:val="22"/>
          <w:szCs w:val="22"/>
        </w:rPr>
        <w:t xml:space="preserve"> na:</w:t>
      </w:r>
    </w:p>
    <w:p w14:paraId="1DDED143" w14:textId="77777777" w:rsidR="00AA7CC1" w:rsidRPr="00CE5989" w:rsidRDefault="00AA7CC1" w:rsidP="00AA7CC1">
      <w:pPr>
        <w:pStyle w:val="Nagwek"/>
        <w:tabs>
          <w:tab w:val="clear" w:pos="4536"/>
          <w:tab w:val="clear" w:pos="9072"/>
        </w:tabs>
        <w:rPr>
          <w:rFonts w:ascii="Tahoma" w:hAnsi="Tahoma" w:cs="Tahoma"/>
        </w:rPr>
      </w:pPr>
    </w:p>
    <w:p w14:paraId="080EC6EB" w14:textId="77777777" w:rsidR="00F47DE1" w:rsidRPr="00CE5989" w:rsidRDefault="00F47DE1" w:rsidP="00AA7CC1">
      <w:pPr>
        <w:jc w:val="center"/>
        <w:rPr>
          <w:rFonts w:ascii="Tahoma" w:hAnsi="Tahoma" w:cs="Tahoma"/>
          <w:b/>
        </w:rPr>
      </w:pPr>
    </w:p>
    <w:p w14:paraId="39F1D51A" w14:textId="77777777" w:rsidR="00F87479" w:rsidRDefault="00F16B0D" w:rsidP="00AA7CC1">
      <w:pPr>
        <w:jc w:val="center"/>
        <w:rPr>
          <w:rFonts w:ascii="Tahoma" w:hAnsi="Tahoma" w:cs="Tahoma"/>
          <w:b/>
        </w:rPr>
      </w:pPr>
      <w:r>
        <w:rPr>
          <w:rFonts w:ascii="Tahoma" w:hAnsi="Tahoma" w:cs="Tahoma"/>
          <w:b/>
          <w:bCs/>
          <w:sz w:val="22"/>
          <w:szCs w:val="22"/>
        </w:rPr>
        <w:t xml:space="preserve">Usługę przeprowadzania przeglądów, konserwacji, kontroli bezpieczeństwa aparatury medycznej wraz z </w:t>
      </w:r>
      <w:r w:rsidRPr="009520D2">
        <w:rPr>
          <w:rFonts w:ascii="Tahoma" w:hAnsi="Tahoma" w:cs="Tahoma"/>
          <w:b/>
          <w:bCs/>
          <w:sz w:val="22"/>
          <w:szCs w:val="22"/>
        </w:rPr>
        <w:t xml:space="preserve">naprawami </w:t>
      </w:r>
      <w:r w:rsidRPr="006B4B13">
        <w:rPr>
          <w:rFonts w:ascii="Tahoma" w:hAnsi="Tahoma" w:cs="Tahoma"/>
          <w:b/>
          <w:bCs/>
          <w:sz w:val="22"/>
          <w:szCs w:val="22"/>
        </w:rPr>
        <w:t>dla Uniwersyteckiego</w:t>
      </w:r>
      <w:r>
        <w:rPr>
          <w:rFonts w:ascii="Tahoma" w:hAnsi="Tahoma" w:cs="Tahoma"/>
          <w:b/>
          <w:bCs/>
          <w:sz w:val="22"/>
          <w:szCs w:val="22"/>
        </w:rPr>
        <w:t xml:space="preserve"> Szpitala Klinicznego </w:t>
      </w:r>
      <w:r w:rsidR="00527FEB">
        <w:rPr>
          <w:rFonts w:ascii="Tahoma" w:hAnsi="Tahoma" w:cs="Tahoma"/>
          <w:b/>
          <w:bCs/>
          <w:sz w:val="22"/>
          <w:szCs w:val="22"/>
        </w:rPr>
        <w:t>nr 2 Uniwersytetu Medycznego</w:t>
      </w:r>
      <w:r>
        <w:rPr>
          <w:rFonts w:ascii="Tahoma" w:hAnsi="Tahoma" w:cs="Tahoma"/>
          <w:b/>
          <w:bCs/>
          <w:sz w:val="22"/>
          <w:szCs w:val="22"/>
        </w:rPr>
        <w:t xml:space="preserve"> w </w:t>
      </w:r>
      <w:r w:rsidRPr="009328A6">
        <w:rPr>
          <w:rFonts w:ascii="Tahoma" w:hAnsi="Tahoma" w:cs="Tahoma"/>
          <w:b/>
          <w:bCs/>
          <w:sz w:val="22"/>
          <w:szCs w:val="22"/>
        </w:rPr>
        <w:t>Łodzi</w:t>
      </w:r>
      <w:r w:rsidR="00C418EC">
        <w:rPr>
          <w:rFonts w:ascii="Tahoma" w:hAnsi="Tahoma" w:cs="Tahoma"/>
          <w:b/>
        </w:rPr>
        <w:t xml:space="preserve"> </w:t>
      </w:r>
    </w:p>
    <w:p w14:paraId="0D8914F9" w14:textId="77777777" w:rsidR="00AA7CC1" w:rsidRDefault="00AA7CC1" w:rsidP="00AA7CC1">
      <w:pPr>
        <w:jc w:val="center"/>
        <w:rPr>
          <w:rFonts w:ascii="Tahoma" w:hAnsi="Tahoma" w:cs="Tahoma"/>
          <w:sz w:val="22"/>
          <w:szCs w:val="22"/>
        </w:rPr>
      </w:pPr>
    </w:p>
    <w:p w14:paraId="5EF655B8" w14:textId="77777777" w:rsidR="00F47DE1" w:rsidRDefault="00F47DE1" w:rsidP="00AA7CC1">
      <w:pPr>
        <w:jc w:val="center"/>
        <w:rPr>
          <w:rFonts w:ascii="Tahoma" w:hAnsi="Tahoma" w:cs="Tahoma"/>
          <w:sz w:val="22"/>
          <w:szCs w:val="22"/>
        </w:rPr>
      </w:pPr>
    </w:p>
    <w:p w14:paraId="2B4355B4" w14:textId="77777777" w:rsidR="00AA7CC1" w:rsidRDefault="00AA7CC1" w:rsidP="00AA7CC1">
      <w:pPr>
        <w:jc w:val="center"/>
        <w:rPr>
          <w:rFonts w:ascii="Tahoma" w:hAnsi="Tahoma" w:cs="Tahoma"/>
          <w:sz w:val="22"/>
          <w:szCs w:val="22"/>
        </w:rPr>
      </w:pPr>
      <w:r>
        <w:rPr>
          <w:rFonts w:ascii="Tahoma" w:hAnsi="Tahoma" w:cs="Tahoma"/>
          <w:sz w:val="22"/>
          <w:szCs w:val="22"/>
        </w:rPr>
        <w:t>W</w:t>
      </w:r>
      <w:r w:rsidRPr="00FE1F7C">
        <w:rPr>
          <w:rFonts w:ascii="Tahoma" w:hAnsi="Tahoma" w:cs="Tahoma"/>
          <w:sz w:val="22"/>
          <w:szCs w:val="22"/>
        </w:rPr>
        <w:t>artoś</w:t>
      </w:r>
      <w:r>
        <w:rPr>
          <w:rFonts w:ascii="Tahoma" w:hAnsi="Tahoma" w:cs="Tahoma"/>
          <w:sz w:val="22"/>
          <w:szCs w:val="22"/>
        </w:rPr>
        <w:t>ć</w:t>
      </w:r>
      <w:r w:rsidRPr="00FE1F7C">
        <w:rPr>
          <w:rFonts w:ascii="Tahoma" w:hAnsi="Tahoma" w:cs="Tahoma"/>
          <w:sz w:val="22"/>
          <w:szCs w:val="22"/>
        </w:rPr>
        <w:t xml:space="preserve"> szacunkow</w:t>
      </w:r>
      <w:r>
        <w:rPr>
          <w:rFonts w:ascii="Tahoma" w:hAnsi="Tahoma" w:cs="Tahoma"/>
          <w:sz w:val="22"/>
          <w:szCs w:val="22"/>
        </w:rPr>
        <w:t>a</w:t>
      </w:r>
      <w:r w:rsidRPr="00FE1F7C">
        <w:rPr>
          <w:rFonts w:ascii="Tahoma" w:hAnsi="Tahoma" w:cs="Tahoma"/>
          <w:sz w:val="22"/>
          <w:szCs w:val="22"/>
        </w:rPr>
        <w:t xml:space="preserve"> zamówienia</w:t>
      </w:r>
      <w:r>
        <w:rPr>
          <w:rFonts w:ascii="Tahoma" w:hAnsi="Tahoma" w:cs="Tahoma"/>
          <w:sz w:val="22"/>
          <w:szCs w:val="22"/>
        </w:rPr>
        <w:t xml:space="preserve"> </w:t>
      </w:r>
      <w:r w:rsidRPr="00F47DE1">
        <w:rPr>
          <w:rFonts w:ascii="Tahoma" w:hAnsi="Tahoma" w:cs="Tahoma"/>
          <w:sz w:val="22"/>
          <w:szCs w:val="22"/>
          <w:u w:val="single"/>
        </w:rPr>
        <w:t>przekracza</w:t>
      </w:r>
      <w:r>
        <w:rPr>
          <w:rFonts w:ascii="Tahoma" w:hAnsi="Tahoma" w:cs="Tahoma"/>
          <w:sz w:val="22"/>
          <w:szCs w:val="22"/>
        </w:rPr>
        <w:t xml:space="preserve"> wyrażoną w złotych</w:t>
      </w:r>
      <w:r w:rsidRPr="00FE1F7C">
        <w:rPr>
          <w:rFonts w:ascii="Tahoma" w:hAnsi="Tahoma" w:cs="Tahoma"/>
          <w:sz w:val="22"/>
          <w:szCs w:val="22"/>
        </w:rPr>
        <w:t xml:space="preserve"> </w:t>
      </w:r>
    </w:p>
    <w:p w14:paraId="513B9668" w14:textId="77777777" w:rsidR="00AA7CC1" w:rsidRPr="00FE1F7C" w:rsidRDefault="00AA7CC1" w:rsidP="00AA7CC1">
      <w:pPr>
        <w:jc w:val="center"/>
        <w:rPr>
          <w:rFonts w:ascii="Tahoma" w:hAnsi="Tahoma" w:cs="Tahoma"/>
        </w:rPr>
      </w:pPr>
      <w:r w:rsidRPr="00FE1F7C">
        <w:rPr>
          <w:rFonts w:ascii="Tahoma" w:hAnsi="Tahoma" w:cs="Tahoma"/>
          <w:sz w:val="22"/>
          <w:szCs w:val="22"/>
        </w:rPr>
        <w:t>równowartoś</w:t>
      </w:r>
      <w:r w:rsidR="0095164B">
        <w:rPr>
          <w:rFonts w:ascii="Tahoma" w:hAnsi="Tahoma" w:cs="Tahoma"/>
          <w:sz w:val="22"/>
          <w:szCs w:val="22"/>
        </w:rPr>
        <w:t>ć</w:t>
      </w:r>
      <w:r w:rsidRPr="00FE1F7C">
        <w:rPr>
          <w:rFonts w:ascii="Tahoma" w:hAnsi="Tahoma" w:cs="Tahoma"/>
          <w:sz w:val="22"/>
          <w:szCs w:val="22"/>
        </w:rPr>
        <w:t xml:space="preserve"> </w:t>
      </w:r>
      <w:r w:rsidRPr="00765637">
        <w:rPr>
          <w:rFonts w:ascii="Tahoma" w:hAnsi="Tahoma" w:cs="Tahoma"/>
          <w:sz w:val="22"/>
          <w:szCs w:val="22"/>
        </w:rPr>
        <w:t>kwoty 1</w:t>
      </w:r>
      <w:r w:rsidR="00063CAD">
        <w:rPr>
          <w:rFonts w:ascii="Tahoma" w:hAnsi="Tahoma" w:cs="Tahoma"/>
          <w:sz w:val="22"/>
          <w:szCs w:val="22"/>
        </w:rPr>
        <w:t>4</w:t>
      </w:r>
      <w:r w:rsidR="008575D2">
        <w:rPr>
          <w:rFonts w:ascii="Tahoma" w:hAnsi="Tahoma" w:cs="Tahoma"/>
          <w:sz w:val="22"/>
          <w:szCs w:val="22"/>
        </w:rPr>
        <w:t>0</w:t>
      </w:r>
      <w:r w:rsidRPr="00765637">
        <w:rPr>
          <w:rFonts w:ascii="Tahoma" w:hAnsi="Tahoma" w:cs="Tahoma"/>
          <w:sz w:val="22"/>
          <w:szCs w:val="22"/>
        </w:rPr>
        <w:t> 000 EURO</w:t>
      </w:r>
      <w:r>
        <w:rPr>
          <w:rFonts w:ascii="Tahoma" w:hAnsi="Tahoma" w:cs="Tahoma"/>
          <w:sz w:val="22"/>
          <w:szCs w:val="22"/>
        </w:rPr>
        <w:t>.</w:t>
      </w:r>
    </w:p>
    <w:p w14:paraId="76060093" w14:textId="77777777" w:rsidR="00AA7CC1" w:rsidRPr="00CE5989" w:rsidRDefault="00AA7CC1" w:rsidP="00AA7CC1">
      <w:pPr>
        <w:jc w:val="both"/>
        <w:rPr>
          <w:rFonts w:ascii="Tahoma" w:hAnsi="Tahoma" w:cs="Tahoma"/>
        </w:rPr>
      </w:pPr>
    </w:p>
    <w:p w14:paraId="5F50FDB6" w14:textId="77777777" w:rsidR="004D15B1" w:rsidRDefault="004D15B1" w:rsidP="00F47DE1">
      <w:pPr>
        <w:jc w:val="center"/>
        <w:rPr>
          <w:rFonts w:ascii="Tahoma" w:hAnsi="Tahoma" w:cs="Tahoma"/>
        </w:rPr>
      </w:pPr>
    </w:p>
    <w:p w14:paraId="41222820" w14:textId="77777777" w:rsidR="00293DAA" w:rsidRDefault="00293DAA" w:rsidP="00F47DE1">
      <w:pPr>
        <w:jc w:val="center"/>
        <w:rPr>
          <w:rFonts w:ascii="Tahoma" w:hAnsi="Tahoma" w:cs="Tahoma"/>
        </w:rPr>
      </w:pPr>
    </w:p>
    <w:p w14:paraId="566A3AE0" w14:textId="77777777" w:rsidR="00F47DE1" w:rsidRDefault="00F47DE1" w:rsidP="00F47DE1">
      <w:pPr>
        <w:jc w:val="center"/>
        <w:rPr>
          <w:rFonts w:ascii="Tahoma" w:hAnsi="Tahoma" w:cs="Tahoma"/>
        </w:rPr>
      </w:pPr>
    </w:p>
    <w:p w14:paraId="446188C1" w14:textId="77777777" w:rsidR="00F47DE1" w:rsidRPr="00CE5989" w:rsidRDefault="00F47DE1" w:rsidP="00F47DE1">
      <w:pPr>
        <w:jc w:val="center"/>
        <w:rPr>
          <w:rFonts w:ascii="Tahoma" w:hAnsi="Tahoma" w:cs="Tahoma"/>
        </w:rPr>
      </w:pPr>
    </w:p>
    <w:p w14:paraId="6CC824BC" w14:textId="77777777" w:rsidR="007A4187" w:rsidRPr="00E121A4" w:rsidRDefault="007A4187" w:rsidP="007A4187">
      <w:pPr>
        <w:pStyle w:val="Tekstpodstawowy2"/>
        <w:spacing w:line="360" w:lineRule="auto"/>
        <w:jc w:val="center"/>
        <w:rPr>
          <w:rFonts w:ascii="Tahoma" w:hAnsi="Tahoma" w:cs="Tahoma"/>
        </w:rPr>
      </w:pPr>
      <w:r w:rsidRPr="00E121A4">
        <w:rPr>
          <w:rFonts w:ascii="Tahoma" w:hAnsi="Tahoma" w:cs="Tahoma"/>
          <w:b/>
          <w:bCs/>
        </w:rPr>
        <w:t xml:space="preserve">Specyfikację zatwierdził: </w:t>
      </w:r>
      <w:r w:rsidRPr="00E121A4">
        <w:rPr>
          <w:rFonts w:ascii="Tahoma" w:hAnsi="Tahoma" w:cs="Tahoma"/>
        </w:rPr>
        <w:t>.........................................................</w:t>
      </w:r>
    </w:p>
    <w:p w14:paraId="55362B38" w14:textId="77777777" w:rsidR="005670A9" w:rsidRPr="00E121A4" w:rsidRDefault="005670A9" w:rsidP="005670A9">
      <w:pPr>
        <w:spacing w:line="276" w:lineRule="auto"/>
        <w:ind w:right="1133"/>
        <w:jc w:val="right"/>
        <w:rPr>
          <w:rFonts w:ascii="Tahoma" w:hAnsi="Tahoma" w:cs="Tahoma"/>
          <w:sz w:val="16"/>
          <w:szCs w:val="16"/>
        </w:rPr>
      </w:pPr>
      <w:r w:rsidRPr="00E121A4">
        <w:rPr>
          <w:rFonts w:ascii="Tahoma" w:hAnsi="Tahoma" w:cs="Tahoma"/>
          <w:sz w:val="16"/>
          <w:szCs w:val="16"/>
        </w:rPr>
        <w:t>dr n. med. Konrad Walczak</w:t>
      </w:r>
    </w:p>
    <w:p w14:paraId="1A24E4FA" w14:textId="77777777" w:rsidR="005670A9" w:rsidRPr="00E121A4" w:rsidRDefault="005670A9" w:rsidP="005670A9">
      <w:pPr>
        <w:spacing w:line="276" w:lineRule="auto"/>
        <w:ind w:right="1133"/>
        <w:jc w:val="right"/>
        <w:rPr>
          <w:rFonts w:ascii="Tahoma" w:hAnsi="Tahoma" w:cs="Tahoma"/>
          <w:sz w:val="16"/>
          <w:szCs w:val="16"/>
        </w:rPr>
      </w:pPr>
      <w:r w:rsidRPr="00E121A4">
        <w:rPr>
          <w:rFonts w:ascii="Tahoma" w:hAnsi="Tahoma" w:cs="Tahoma"/>
          <w:sz w:val="16"/>
          <w:szCs w:val="16"/>
        </w:rPr>
        <w:t>Dyrektor ds. Organizacyjno-Medycznych</w:t>
      </w:r>
      <w:r w:rsidRPr="00E121A4" w:rsidDel="00AE375E">
        <w:rPr>
          <w:rFonts w:ascii="Tahoma" w:hAnsi="Tahoma" w:cs="Tahoma"/>
          <w:sz w:val="16"/>
          <w:szCs w:val="16"/>
        </w:rPr>
        <w:t xml:space="preserve"> </w:t>
      </w:r>
    </w:p>
    <w:p w14:paraId="1471184D" w14:textId="77777777" w:rsidR="005670A9" w:rsidRPr="00E121A4" w:rsidRDefault="005670A9" w:rsidP="005670A9">
      <w:pPr>
        <w:spacing w:line="276" w:lineRule="auto"/>
        <w:ind w:right="1133"/>
        <w:jc w:val="right"/>
        <w:rPr>
          <w:rFonts w:ascii="Tahoma" w:hAnsi="Tahoma" w:cs="Tahoma"/>
          <w:sz w:val="16"/>
          <w:szCs w:val="16"/>
        </w:rPr>
      </w:pPr>
      <w:r w:rsidRPr="00E121A4">
        <w:rPr>
          <w:rFonts w:ascii="Tahoma" w:hAnsi="Tahoma" w:cs="Tahoma"/>
          <w:sz w:val="16"/>
          <w:szCs w:val="16"/>
        </w:rPr>
        <w:t>Samodzielnego Publicznego Zakładu Opieki Zdrowotnej</w:t>
      </w:r>
    </w:p>
    <w:p w14:paraId="51BDEE68" w14:textId="77777777" w:rsidR="005670A9" w:rsidRPr="00E121A4" w:rsidRDefault="005670A9" w:rsidP="005670A9">
      <w:pPr>
        <w:spacing w:line="276" w:lineRule="auto"/>
        <w:ind w:right="1133"/>
        <w:jc w:val="right"/>
        <w:rPr>
          <w:rFonts w:ascii="Tahoma" w:hAnsi="Tahoma" w:cs="Tahoma"/>
          <w:sz w:val="16"/>
          <w:szCs w:val="16"/>
        </w:rPr>
      </w:pPr>
      <w:r w:rsidRPr="00E121A4">
        <w:rPr>
          <w:rFonts w:ascii="Tahoma" w:hAnsi="Tahoma" w:cs="Tahoma"/>
          <w:sz w:val="16"/>
          <w:szCs w:val="16"/>
        </w:rPr>
        <w:t>Uniwersyteckiego Szpitala Klinicznego Nr 2</w:t>
      </w:r>
    </w:p>
    <w:p w14:paraId="7E6FDA9A" w14:textId="77777777" w:rsidR="005670A9" w:rsidRPr="00E121A4" w:rsidRDefault="005670A9" w:rsidP="005670A9">
      <w:pPr>
        <w:spacing w:line="276" w:lineRule="auto"/>
        <w:ind w:right="1133"/>
        <w:jc w:val="right"/>
        <w:rPr>
          <w:rFonts w:ascii="Tahoma" w:hAnsi="Tahoma" w:cs="Tahoma"/>
          <w:sz w:val="16"/>
          <w:szCs w:val="16"/>
        </w:rPr>
      </w:pPr>
      <w:r w:rsidRPr="00E121A4">
        <w:rPr>
          <w:rFonts w:ascii="Tahoma" w:hAnsi="Tahoma" w:cs="Tahoma"/>
          <w:sz w:val="16"/>
          <w:szCs w:val="16"/>
        </w:rPr>
        <w:t>Uniwersytetu Medycznego w Łodzi</w:t>
      </w:r>
    </w:p>
    <w:p w14:paraId="24224972" w14:textId="77777777" w:rsidR="00AA7CC1" w:rsidRPr="00E121A4" w:rsidRDefault="00AA7CC1" w:rsidP="00AA7CC1">
      <w:pPr>
        <w:jc w:val="both"/>
        <w:rPr>
          <w:rFonts w:ascii="Tahoma" w:hAnsi="Tahoma" w:cs="Tahoma"/>
        </w:rPr>
      </w:pPr>
    </w:p>
    <w:p w14:paraId="52686BDC" w14:textId="77777777" w:rsidR="00DE66D4" w:rsidRPr="00E121A4" w:rsidRDefault="00DE66D4" w:rsidP="00AA7CC1">
      <w:pPr>
        <w:jc w:val="center"/>
        <w:rPr>
          <w:rFonts w:ascii="Tahoma" w:hAnsi="Tahoma" w:cs="Tahoma"/>
          <w:b/>
          <w:sz w:val="22"/>
          <w:szCs w:val="22"/>
        </w:rPr>
      </w:pPr>
    </w:p>
    <w:p w14:paraId="0AFEC1C6" w14:textId="29690284" w:rsidR="00AA7CC1" w:rsidRPr="00E121A4" w:rsidRDefault="00AA7CC1" w:rsidP="00AA7CC1">
      <w:pPr>
        <w:jc w:val="center"/>
        <w:rPr>
          <w:rFonts w:ascii="Tahoma" w:hAnsi="Tahoma" w:cs="Tahoma"/>
          <w:b/>
          <w:sz w:val="22"/>
          <w:szCs w:val="22"/>
        </w:rPr>
      </w:pPr>
      <w:r w:rsidRPr="00E121A4">
        <w:rPr>
          <w:rFonts w:ascii="Tahoma" w:hAnsi="Tahoma" w:cs="Tahoma"/>
          <w:b/>
          <w:sz w:val="22"/>
          <w:szCs w:val="22"/>
        </w:rPr>
        <w:t>Łódź, dnia</w:t>
      </w:r>
      <w:r w:rsidR="00B21534" w:rsidRPr="00E121A4">
        <w:rPr>
          <w:rFonts w:ascii="Tahoma" w:hAnsi="Tahoma" w:cs="Tahoma"/>
          <w:b/>
          <w:sz w:val="22"/>
          <w:szCs w:val="22"/>
        </w:rPr>
        <w:t xml:space="preserve"> </w:t>
      </w:r>
      <w:r w:rsidR="00A3428C" w:rsidRPr="00E121A4">
        <w:rPr>
          <w:rFonts w:ascii="Tahoma" w:hAnsi="Tahoma" w:cs="Tahoma"/>
          <w:b/>
          <w:sz w:val="22"/>
          <w:szCs w:val="22"/>
        </w:rPr>
        <w:t>21.</w:t>
      </w:r>
      <w:r w:rsidR="00777263" w:rsidRPr="00E121A4">
        <w:rPr>
          <w:rFonts w:ascii="Tahoma" w:hAnsi="Tahoma" w:cs="Tahoma"/>
          <w:b/>
          <w:sz w:val="22"/>
          <w:szCs w:val="22"/>
        </w:rPr>
        <w:t>04</w:t>
      </w:r>
      <w:r w:rsidR="00DA511D" w:rsidRPr="00E121A4">
        <w:rPr>
          <w:rFonts w:ascii="Tahoma" w:hAnsi="Tahoma" w:cs="Tahoma"/>
          <w:b/>
          <w:sz w:val="22"/>
          <w:szCs w:val="22"/>
        </w:rPr>
        <w:t>.</w:t>
      </w:r>
      <w:r w:rsidR="002B67F2" w:rsidRPr="00E121A4">
        <w:rPr>
          <w:rFonts w:ascii="Tahoma" w:hAnsi="Tahoma" w:cs="Tahoma"/>
          <w:b/>
          <w:sz w:val="22"/>
          <w:szCs w:val="22"/>
        </w:rPr>
        <w:t>202</w:t>
      </w:r>
      <w:r w:rsidR="00777263" w:rsidRPr="00E121A4">
        <w:rPr>
          <w:rFonts w:ascii="Tahoma" w:hAnsi="Tahoma" w:cs="Tahoma"/>
          <w:b/>
          <w:sz w:val="22"/>
          <w:szCs w:val="22"/>
        </w:rPr>
        <w:t>6</w:t>
      </w:r>
      <w:r w:rsidR="00F47DE1" w:rsidRPr="00E121A4">
        <w:rPr>
          <w:rFonts w:ascii="Tahoma" w:hAnsi="Tahoma" w:cs="Tahoma"/>
          <w:b/>
          <w:sz w:val="22"/>
          <w:szCs w:val="22"/>
        </w:rPr>
        <w:t xml:space="preserve"> </w:t>
      </w:r>
      <w:r w:rsidRPr="00E121A4">
        <w:rPr>
          <w:rFonts w:ascii="Tahoma" w:hAnsi="Tahoma" w:cs="Tahoma"/>
          <w:b/>
          <w:sz w:val="22"/>
          <w:szCs w:val="22"/>
        </w:rPr>
        <w:t>r.</w:t>
      </w:r>
    </w:p>
    <w:p w14:paraId="6A5C7D27" w14:textId="77777777" w:rsidR="00AA7CC1" w:rsidRPr="00CE5989" w:rsidRDefault="00AA7CC1" w:rsidP="00AA7CC1">
      <w:pPr>
        <w:jc w:val="center"/>
        <w:rPr>
          <w:rFonts w:ascii="Tahoma" w:hAnsi="Tahoma" w:cs="Tahoma"/>
        </w:rPr>
      </w:pPr>
    </w:p>
    <w:p w14:paraId="793A3228" w14:textId="77777777" w:rsidR="00765637" w:rsidRDefault="00765637" w:rsidP="00765637">
      <w:pPr>
        <w:spacing w:line="360" w:lineRule="auto"/>
        <w:jc w:val="center"/>
        <w:rPr>
          <w:rFonts w:ascii="Tahoma" w:hAnsi="Tahoma" w:cs="Tahoma"/>
          <w:sz w:val="16"/>
          <w:szCs w:val="16"/>
        </w:rPr>
      </w:pPr>
    </w:p>
    <w:p w14:paraId="48A32570" w14:textId="77777777" w:rsidR="000808F8" w:rsidRPr="000808F8" w:rsidRDefault="005670A9" w:rsidP="00223C47">
      <w:pPr>
        <w:jc w:val="center"/>
        <w:rPr>
          <w:rFonts w:ascii="Tahoma" w:hAnsi="Tahoma" w:cs="Tahoma"/>
          <w:i/>
          <w:sz w:val="10"/>
          <w:szCs w:val="10"/>
        </w:rPr>
      </w:pPr>
      <w:r w:rsidRPr="000808F8">
        <w:rPr>
          <w:rFonts w:ascii="Tahoma" w:hAnsi="Tahoma" w:cs="Tahoma"/>
          <w:i/>
          <w:sz w:val="10"/>
          <w:szCs w:val="10"/>
        </w:rPr>
        <w:t>W Samodzielnym Publicznym Zakładzie Opieki Zdrowotnej Uni</w:t>
      </w:r>
      <w:r>
        <w:rPr>
          <w:rFonts w:ascii="Tahoma" w:hAnsi="Tahoma" w:cs="Tahoma"/>
          <w:i/>
          <w:sz w:val="10"/>
          <w:szCs w:val="10"/>
        </w:rPr>
        <w:t>wersyteckim Szpitalu Klinicznym nr 2</w:t>
      </w:r>
      <w:r w:rsidRPr="000808F8">
        <w:rPr>
          <w:rFonts w:ascii="Tahoma" w:hAnsi="Tahoma" w:cs="Tahoma"/>
          <w:i/>
          <w:sz w:val="10"/>
          <w:szCs w:val="10"/>
        </w:rPr>
        <w:t xml:space="preserve"> Uniwersytetu Medycznego w Łodzi</w:t>
      </w:r>
      <w:r>
        <w:rPr>
          <w:rFonts w:ascii="Tahoma" w:hAnsi="Tahoma" w:cs="Tahoma"/>
          <w:i/>
          <w:sz w:val="10"/>
          <w:szCs w:val="10"/>
        </w:rPr>
        <w:t xml:space="preserve"> </w:t>
      </w:r>
      <w:r w:rsidRPr="000808F8">
        <w:rPr>
          <w:rFonts w:ascii="Tahoma" w:hAnsi="Tahoma" w:cs="Tahoma"/>
          <w:i/>
          <w:sz w:val="10"/>
          <w:szCs w:val="10"/>
        </w:rPr>
        <w:t xml:space="preserve">wdrożono Zintegrowany System Zarządzania który obejmuje: </w:t>
      </w:r>
      <w:r w:rsidRPr="000808F8">
        <w:rPr>
          <w:rFonts w:ascii="Tahoma" w:hAnsi="Tahoma" w:cs="Tahoma"/>
          <w:i/>
          <w:sz w:val="10"/>
          <w:szCs w:val="10"/>
        </w:rPr>
        <w:br/>
        <w:t>System zarządzania jakością – ISO 9001:20</w:t>
      </w:r>
      <w:r>
        <w:rPr>
          <w:rFonts w:ascii="Tahoma" w:hAnsi="Tahoma" w:cs="Tahoma"/>
          <w:i/>
          <w:sz w:val="10"/>
          <w:szCs w:val="10"/>
        </w:rPr>
        <w:t>15</w:t>
      </w:r>
      <w:r w:rsidRPr="000808F8">
        <w:rPr>
          <w:rFonts w:ascii="Tahoma" w:hAnsi="Tahoma" w:cs="Tahoma"/>
          <w:i/>
          <w:sz w:val="10"/>
          <w:szCs w:val="10"/>
        </w:rPr>
        <w:t xml:space="preserve">,(QMS) </w:t>
      </w:r>
      <w:r w:rsidRPr="000808F8">
        <w:rPr>
          <w:rFonts w:ascii="Tahoma" w:hAnsi="Tahoma" w:cs="Tahoma"/>
          <w:i/>
          <w:sz w:val="10"/>
          <w:szCs w:val="10"/>
        </w:rPr>
        <w:br/>
        <w:t>System zarządzania bezpieczeństwem informacji – ISO/IEC 2700</w:t>
      </w:r>
      <w:r>
        <w:rPr>
          <w:rFonts w:ascii="Tahoma" w:hAnsi="Tahoma" w:cs="Tahoma"/>
          <w:i/>
          <w:sz w:val="10"/>
          <w:szCs w:val="10"/>
        </w:rPr>
        <w:t>1</w:t>
      </w:r>
      <w:r w:rsidRPr="000808F8">
        <w:rPr>
          <w:rFonts w:ascii="Tahoma" w:hAnsi="Tahoma" w:cs="Tahoma"/>
          <w:i/>
          <w:sz w:val="10"/>
          <w:szCs w:val="10"/>
        </w:rPr>
        <w:t>:20</w:t>
      </w:r>
      <w:r>
        <w:rPr>
          <w:rFonts w:ascii="Tahoma" w:hAnsi="Tahoma" w:cs="Tahoma"/>
          <w:i/>
          <w:sz w:val="10"/>
          <w:szCs w:val="10"/>
        </w:rPr>
        <w:t>22</w:t>
      </w:r>
      <w:r w:rsidRPr="000808F8">
        <w:rPr>
          <w:rFonts w:ascii="Tahoma" w:hAnsi="Tahoma" w:cs="Tahoma"/>
          <w:i/>
          <w:sz w:val="10"/>
          <w:szCs w:val="10"/>
        </w:rPr>
        <w:t xml:space="preserve"> (ISMS)</w:t>
      </w:r>
      <w:r w:rsidRPr="000808F8">
        <w:rPr>
          <w:rFonts w:ascii="Tahoma" w:hAnsi="Tahoma" w:cs="Tahoma"/>
          <w:i/>
          <w:sz w:val="10"/>
          <w:szCs w:val="10"/>
        </w:rPr>
        <w:br/>
      </w:r>
    </w:p>
    <w:p w14:paraId="35E00BBC" w14:textId="77777777" w:rsidR="008C7F4F" w:rsidRDefault="008C7F4F" w:rsidP="00765637">
      <w:pPr>
        <w:spacing w:line="360" w:lineRule="auto"/>
        <w:jc w:val="center"/>
        <w:rPr>
          <w:rFonts w:ascii="Tahoma" w:hAnsi="Tahoma" w:cs="Tahoma"/>
          <w:sz w:val="16"/>
          <w:szCs w:val="16"/>
        </w:rPr>
      </w:pPr>
    </w:p>
    <w:p w14:paraId="6F2F012A" w14:textId="77777777" w:rsidR="00B51086" w:rsidRDefault="00B51086" w:rsidP="00765637">
      <w:pPr>
        <w:spacing w:line="360" w:lineRule="auto"/>
        <w:jc w:val="center"/>
        <w:rPr>
          <w:rFonts w:ascii="Tahoma" w:hAnsi="Tahoma" w:cs="Tahoma"/>
          <w:sz w:val="16"/>
          <w:szCs w:val="16"/>
        </w:rPr>
      </w:pPr>
    </w:p>
    <w:p w14:paraId="794C883D" w14:textId="77777777" w:rsidR="00B51086" w:rsidRDefault="00B51086" w:rsidP="00765637">
      <w:pPr>
        <w:spacing w:line="360" w:lineRule="auto"/>
        <w:jc w:val="center"/>
        <w:rPr>
          <w:rFonts w:ascii="Tahoma" w:hAnsi="Tahoma" w:cs="Tahoma"/>
          <w:sz w:val="16"/>
          <w:szCs w:val="16"/>
        </w:rPr>
      </w:pPr>
    </w:p>
    <w:p w14:paraId="0813803A" w14:textId="77777777" w:rsidR="005670A9" w:rsidRPr="00266F34" w:rsidRDefault="005670A9" w:rsidP="005670A9">
      <w:pPr>
        <w:pStyle w:val="Stopka"/>
        <w:tabs>
          <w:tab w:val="clear" w:pos="9072"/>
          <w:tab w:val="right" w:pos="10206"/>
        </w:tabs>
        <w:jc w:val="center"/>
        <w:rPr>
          <w:rFonts w:ascii="Arial Narrow" w:hAnsi="Arial Narrow"/>
          <w:sz w:val="16"/>
          <w:szCs w:val="16"/>
        </w:rPr>
      </w:pPr>
      <w:r>
        <w:rPr>
          <w:rFonts w:ascii="Arial Narrow" w:hAnsi="Arial Narrow"/>
          <w:sz w:val="16"/>
          <w:szCs w:val="16"/>
        </w:rPr>
        <w:t>___________________________________________________________________________________________________________________________________________</w:t>
      </w:r>
    </w:p>
    <w:p w14:paraId="6F2AF27B" w14:textId="77777777" w:rsidR="005670A9" w:rsidRDefault="005670A9" w:rsidP="005670A9">
      <w:pPr>
        <w:pStyle w:val="Stopka"/>
        <w:tabs>
          <w:tab w:val="clear" w:pos="9072"/>
          <w:tab w:val="right" w:pos="10348"/>
        </w:tabs>
        <w:ind w:left="284" w:right="142"/>
        <w:rPr>
          <w:rFonts w:ascii="Arial Narrow" w:hAnsi="Arial Narrow"/>
          <w:sz w:val="16"/>
          <w:szCs w:val="16"/>
        </w:rPr>
      </w:pPr>
      <w:r>
        <w:rPr>
          <w:rFonts w:ascii="Arial Narrow" w:hAnsi="Arial Narrow"/>
          <w:sz w:val="16"/>
          <w:szCs w:val="16"/>
        </w:rPr>
        <w:t>Samodzielny Publiczny Zakład Opieki Zdrowotnej</w:t>
      </w:r>
      <w:r>
        <w:rPr>
          <w:rFonts w:ascii="Arial Narrow" w:hAnsi="Arial Narrow"/>
          <w:sz w:val="16"/>
          <w:szCs w:val="16"/>
        </w:rPr>
        <w:tab/>
        <w:t xml:space="preserve">                                 </w:t>
      </w:r>
      <w:r w:rsidRPr="00266F34">
        <w:rPr>
          <w:rFonts w:ascii="Arial Narrow" w:hAnsi="Arial Narrow"/>
          <w:sz w:val="16"/>
          <w:szCs w:val="16"/>
        </w:rPr>
        <w:t>90-549 Łódź, ul. Żeromskiego 113</w:t>
      </w:r>
      <w:r>
        <w:rPr>
          <w:rFonts w:ascii="Arial Narrow" w:hAnsi="Arial Narrow"/>
          <w:sz w:val="16"/>
          <w:szCs w:val="16"/>
        </w:rPr>
        <w:tab/>
        <w:t xml:space="preserve">                                 NIP: 7272392503  </w:t>
      </w:r>
    </w:p>
    <w:p w14:paraId="5DA5487A" w14:textId="77777777" w:rsidR="005670A9" w:rsidRPr="00266F34" w:rsidRDefault="005670A9" w:rsidP="005670A9">
      <w:pPr>
        <w:pStyle w:val="Stopka"/>
        <w:tabs>
          <w:tab w:val="clear" w:pos="9072"/>
          <w:tab w:val="right" w:pos="10348"/>
        </w:tabs>
        <w:ind w:left="284" w:right="142"/>
        <w:rPr>
          <w:rFonts w:ascii="Arial Narrow" w:hAnsi="Arial Narrow"/>
          <w:sz w:val="16"/>
          <w:szCs w:val="16"/>
        </w:rPr>
      </w:pPr>
      <w:r w:rsidRPr="00266F34">
        <w:rPr>
          <w:rFonts w:ascii="Arial Narrow" w:hAnsi="Arial Narrow"/>
          <w:sz w:val="16"/>
          <w:szCs w:val="16"/>
        </w:rPr>
        <w:t>Uniwersytecki Szpital Kliniczny nr 2</w:t>
      </w:r>
      <w:r>
        <w:rPr>
          <w:rFonts w:ascii="Arial Narrow" w:hAnsi="Arial Narrow"/>
          <w:sz w:val="16"/>
          <w:szCs w:val="16"/>
        </w:rPr>
        <w:tab/>
        <w:t xml:space="preserve">                                          email: m.serwach</w:t>
      </w:r>
      <w:r w:rsidRPr="00690A98">
        <w:rPr>
          <w:rFonts w:ascii="Arial Narrow" w:hAnsi="Arial Narrow"/>
          <w:sz w:val="16"/>
          <w:szCs w:val="16"/>
        </w:rPr>
        <w:t>@usk2.lodz.pl</w:t>
      </w:r>
      <w:r w:rsidRPr="00423E3D">
        <w:rPr>
          <w:rFonts w:ascii="Arial Narrow" w:hAnsi="Arial Narrow"/>
          <w:sz w:val="16"/>
          <w:szCs w:val="16"/>
        </w:rPr>
        <w:t xml:space="preserve"> </w:t>
      </w:r>
      <w:r>
        <w:rPr>
          <w:rFonts w:ascii="Arial Narrow" w:hAnsi="Arial Narrow"/>
          <w:sz w:val="16"/>
          <w:szCs w:val="16"/>
        </w:rPr>
        <w:tab/>
        <w:t xml:space="preserve">                REGON: 471208164</w:t>
      </w:r>
    </w:p>
    <w:p w14:paraId="28DA4A76" w14:textId="77777777" w:rsidR="005670A9" w:rsidRDefault="005670A9" w:rsidP="005670A9">
      <w:pPr>
        <w:pStyle w:val="Stopka"/>
        <w:tabs>
          <w:tab w:val="clear" w:pos="9072"/>
          <w:tab w:val="right" w:pos="10348"/>
        </w:tabs>
        <w:ind w:left="284" w:right="142"/>
        <w:rPr>
          <w:rFonts w:ascii="Arial Narrow" w:hAnsi="Arial Narrow"/>
          <w:sz w:val="16"/>
          <w:szCs w:val="16"/>
        </w:rPr>
      </w:pPr>
      <w:r w:rsidRPr="00266F34">
        <w:rPr>
          <w:rFonts w:ascii="Arial Narrow" w:hAnsi="Arial Narrow"/>
          <w:sz w:val="16"/>
          <w:szCs w:val="16"/>
        </w:rPr>
        <w:t>Uniwersytetu Medycznego w Łodzi</w:t>
      </w:r>
      <w:r>
        <w:rPr>
          <w:rFonts w:ascii="Arial Narrow" w:hAnsi="Arial Narrow"/>
          <w:sz w:val="16"/>
          <w:szCs w:val="16"/>
        </w:rPr>
        <w:tab/>
        <w:t xml:space="preserve">                                        </w:t>
      </w:r>
      <w:r w:rsidRPr="00266F34">
        <w:rPr>
          <w:rFonts w:ascii="Arial Narrow" w:hAnsi="Arial Narrow"/>
          <w:sz w:val="16"/>
          <w:szCs w:val="16"/>
        </w:rPr>
        <w:t>tel. +48 42</w:t>
      </w:r>
      <w:r>
        <w:rPr>
          <w:rFonts w:ascii="Arial Narrow" w:hAnsi="Arial Narrow"/>
          <w:sz w:val="16"/>
          <w:szCs w:val="16"/>
        </w:rPr>
        <w:t> </w:t>
      </w:r>
      <w:r w:rsidRPr="00266F34">
        <w:rPr>
          <w:rFonts w:ascii="Arial Narrow" w:hAnsi="Arial Narrow"/>
          <w:sz w:val="16"/>
          <w:szCs w:val="16"/>
        </w:rPr>
        <w:t>639</w:t>
      </w:r>
      <w:r>
        <w:rPr>
          <w:rFonts w:ascii="Arial Narrow" w:hAnsi="Arial Narrow"/>
          <w:sz w:val="16"/>
          <w:szCs w:val="16"/>
        </w:rPr>
        <w:t xml:space="preserve"> </w:t>
      </w:r>
      <w:r w:rsidRPr="00266F34">
        <w:rPr>
          <w:rFonts w:ascii="Arial Narrow" w:hAnsi="Arial Narrow"/>
          <w:sz w:val="16"/>
          <w:szCs w:val="16"/>
        </w:rPr>
        <w:t>3</w:t>
      </w:r>
      <w:r>
        <w:rPr>
          <w:rFonts w:ascii="Arial Narrow" w:hAnsi="Arial Narrow"/>
          <w:sz w:val="16"/>
          <w:szCs w:val="16"/>
        </w:rPr>
        <w:t>6 21</w:t>
      </w:r>
      <w:r w:rsidRPr="00423E3D">
        <w:rPr>
          <w:rFonts w:ascii="Arial Narrow" w:hAnsi="Arial Narrow"/>
          <w:sz w:val="16"/>
          <w:szCs w:val="16"/>
        </w:rPr>
        <w:t xml:space="preserve"> </w:t>
      </w:r>
      <w:r>
        <w:rPr>
          <w:rFonts w:ascii="Arial Narrow" w:hAnsi="Arial Narrow"/>
          <w:sz w:val="16"/>
          <w:szCs w:val="16"/>
        </w:rPr>
        <w:tab/>
        <w:t xml:space="preserve">      KRS: 0000016979</w:t>
      </w:r>
    </w:p>
    <w:p w14:paraId="5967580C" w14:textId="77777777" w:rsidR="005670A9" w:rsidRDefault="005670A9" w:rsidP="005670A9">
      <w:pPr>
        <w:pStyle w:val="Stopka"/>
        <w:tabs>
          <w:tab w:val="clear" w:pos="9072"/>
          <w:tab w:val="right" w:pos="10348"/>
        </w:tabs>
        <w:ind w:left="284" w:right="142"/>
        <w:rPr>
          <w:rFonts w:ascii="Arial Narrow" w:hAnsi="Arial Narrow"/>
          <w:sz w:val="16"/>
          <w:szCs w:val="16"/>
        </w:rPr>
      </w:pPr>
      <w:r>
        <w:rPr>
          <w:rFonts w:ascii="Arial Narrow" w:hAnsi="Arial Narrow"/>
          <w:sz w:val="16"/>
          <w:szCs w:val="16"/>
        </w:rPr>
        <w:tab/>
      </w:r>
      <w:r>
        <w:rPr>
          <w:rFonts w:ascii="Arial Narrow" w:hAnsi="Arial Narrow"/>
          <w:sz w:val="16"/>
          <w:szCs w:val="16"/>
        </w:rPr>
        <w:tab/>
      </w:r>
      <w:r w:rsidRPr="005340E4">
        <w:rPr>
          <w:rFonts w:ascii="Arial Narrow" w:hAnsi="Arial Narrow"/>
          <w:sz w:val="16"/>
          <w:szCs w:val="16"/>
        </w:rPr>
        <w:t>BDO: 0000025243</w:t>
      </w:r>
    </w:p>
    <w:p w14:paraId="6CA9B3A0" w14:textId="77777777" w:rsidR="005670A9" w:rsidRDefault="005670A9" w:rsidP="00765637">
      <w:pPr>
        <w:spacing w:line="360" w:lineRule="auto"/>
        <w:jc w:val="center"/>
        <w:rPr>
          <w:rFonts w:ascii="Tahoma" w:hAnsi="Tahoma" w:cs="Tahoma"/>
          <w:sz w:val="16"/>
          <w:szCs w:val="16"/>
        </w:rPr>
      </w:pPr>
    </w:p>
    <w:p w14:paraId="455CF736" w14:textId="77777777" w:rsidR="00941646" w:rsidRDefault="00941646" w:rsidP="00AA7CC1">
      <w:pPr>
        <w:pStyle w:val="Nagwek4"/>
        <w:rPr>
          <w:rFonts w:ascii="Tahoma" w:hAnsi="Tahoma" w:cs="Tahoma"/>
        </w:rPr>
      </w:pPr>
    </w:p>
    <w:p w14:paraId="1A84B6A6" w14:textId="77777777" w:rsidR="00AA7CC1" w:rsidRDefault="00941646" w:rsidP="00AA7CC1">
      <w:pPr>
        <w:pStyle w:val="Nagwek4"/>
        <w:rPr>
          <w:rFonts w:ascii="Tahoma" w:hAnsi="Tahoma" w:cs="Tahoma"/>
        </w:rPr>
      </w:pPr>
      <w:r>
        <w:rPr>
          <w:rFonts w:ascii="Tahoma" w:hAnsi="Tahoma" w:cs="Tahoma"/>
        </w:rPr>
        <w:br w:type="page"/>
      </w:r>
      <w:r w:rsidR="00AA7CC1">
        <w:rPr>
          <w:rFonts w:ascii="Tahoma" w:hAnsi="Tahoma" w:cs="Tahoma"/>
        </w:rPr>
        <w:lastRenderedPageBreak/>
        <w:t>I. INFORMACJE OGÓLNE</w:t>
      </w:r>
    </w:p>
    <w:p w14:paraId="705FC496" w14:textId="77777777" w:rsidR="00AA7CC1" w:rsidRDefault="00AA7CC1" w:rsidP="00AA7CC1">
      <w:pPr>
        <w:rPr>
          <w:rFonts w:ascii="Tahoma" w:hAnsi="Tahoma" w:cs="Tahoma"/>
          <w:sz w:val="20"/>
          <w:szCs w:val="20"/>
        </w:rPr>
      </w:pPr>
    </w:p>
    <w:p w14:paraId="250596DF" w14:textId="77777777" w:rsidR="00AA7CC1" w:rsidRDefault="00AA7CC1" w:rsidP="00726A5B">
      <w:pPr>
        <w:pStyle w:val="Nagwek4"/>
        <w:numPr>
          <w:ilvl w:val="0"/>
          <w:numId w:val="10"/>
        </w:numPr>
        <w:tabs>
          <w:tab w:val="clear" w:pos="720"/>
          <w:tab w:val="num" w:pos="360"/>
        </w:tabs>
        <w:suppressAutoHyphens/>
        <w:ind w:left="360"/>
        <w:rPr>
          <w:rFonts w:ascii="Tahoma" w:hAnsi="Tahoma" w:cs="Tahoma"/>
          <w:b w:val="0"/>
        </w:rPr>
      </w:pPr>
      <w:r>
        <w:rPr>
          <w:rFonts w:ascii="Tahoma" w:hAnsi="Tahoma" w:cs="Tahoma"/>
          <w:b w:val="0"/>
        </w:rPr>
        <w:t xml:space="preserve">Samodzielny Publiczny Zakład Opieki Zdrowotnej Uniwersytecki Szpital Kliniczny </w:t>
      </w:r>
      <w:r w:rsidR="003F0F99" w:rsidRPr="005B4355">
        <w:rPr>
          <w:rFonts w:ascii="Tahoma" w:hAnsi="Tahoma" w:cs="Tahoma"/>
          <w:b w:val="0"/>
          <w:bCs/>
        </w:rPr>
        <w:t>Uniwersytecki Szpital Kliniczny nr 2 Uniwersytetu Medycznego w Łodzi</w:t>
      </w:r>
      <w:r>
        <w:rPr>
          <w:rFonts w:ascii="Tahoma" w:hAnsi="Tahoma" w:cs="Tahoma"/>
          <w:b w:val="0"/>
        </w:rPr>
        <w:t xml:space="preserve"> zaprasza do składania ofert w postępowaniu prowadzonym</w:t>
      </w:r>
      <w:r w:rsidR="00BF1981">
        <w:rPr>
          <w:rFonts w:ascii="Tahoma" w:hAnsi="Tahoma" w:cs="Tahoma"/>
          <w:b w:val="0"/>
        </w:rPr>
        <w:t xml:space="preserve"> </w:t>
      </w:r>
      <w:r w:rsidR="00BF1981" w:rsidRPr="00BF1981">
        <w:rPr>
          <w:rFonts w:ascii="Tahoma" w:hAnsi="Tahoma" w:cs="Tahoma"/>
          <w:b w:val="0"/>
        </w:rPr>
        <w:t>na podstawie  art. 129 ust. 1 pkt</w:t>
      </w:r>
      <w:r w:rsidR="00BF1981">
        <w:rPr>
          <w:rFonts w:ascii="Tahoma" w:hAnsi="Tahoma" w:cs="Tahoma"/>
          <w:b w:val="0"/>
        </w:rPr>
        <w:t>.</w:t>
      </w:r>
      <w:r w:rsidR="00BF1981" w:rsidRPr="00BF1981">
        <w:rPr>
          <w:rFonts w:ascii="Tahoma" w:hAnsi="Tahoma" w:cs="Tahoma"/>
          <w:b w:val="0"/>
        </w:rPr>
        <w:t xml:space="preserve"> 1 oraz art. 132 i nast. </w:t>
      </w:r>
      <w:r w:rsidR="00BF1981">
        <w:rPr>
          <w:rFonts w:ascii="Tahoma" w:hAnsi="Tahoma" w:cs="Tahoma"/>
          <w:b w:val="0"/>
        </w:rPr>
        <w:t>U</w:t>
      </w:r>
      <w:r w:rsidR="00BF1981" w:rsidRPr="00BF1981">
        <w:rPr>
          <w:rFonts w:ascii="Tahoma" w:hAnsi="Tahoma" w:cs="Tahoma"/>
          <w:b w:val="0"/>
        </w:rPr>
        <w:t>stawy</w:t>
      </w:r>
      <w:r>
        <w:rPr>
          <w:rFonts w:ascii="Tahoma" w:hAnsi="Tahoma" w:cs="Tahoma"/>
          <w:b w:val="0"/>
        </w:rPr>
        <w:t xml:space="preserve"> </w:t>
      </w:r>
      <w:r w:rsidRPr="00646FFD">
        <w:rPr>
          <w:rFonts w:ascii="Tahoma" w:hAnsi="Tahoma" w:cs="Tahoma"/>
        </w:rPr>
        <w:t>w trybie przetargu nieograniczonego</w:t>
      </w:r>
      <w:r>
        <w:rPr>
          <w:rFonts w:ascii="Tahoma" w:hAnsi="Tahoma" w:cs="Tahoma"/>
          <w:b w:val="0"/>
        </w:rPr>
        <w:t>.</w:t>
      </w:r>
    </w:p>
    <w:p w14:paraId="62799D89" w14:textId="77777777" w:rsidR="00AA7CC1" w:rsidRPr="00AD6DC1" w:rsidRDefault="007B2077" w:rsidP="00726A5B">
      <w:pPr>
        <w:pStyle w:val="Nagwek4"/>
        <w:numPr>
          <w:ilvl w:val="0"/>
          <w:numId w:val="10"/>
        </w:numPr>
        <w:tabs>
          <w:tab w:val="clear" w:pos="720"/>
          <w:tab w:val="num" w:pos="360"/>
        </w:tabs>
        <w:suppressAutoHyphens/>
        <w:ind w:left="360"/>
        <w:rPr>
          <w:rFonts w:ascii="Tahoma" w:hAnsi="Tahoma" w:cs="Tahoma"/>
          <w:b w:val="0"/>
        </w:rPr>
      </w:pPr>
      <w:r w:rsidRPr="00AD6DC1">
        <w:rPr>
          <w:rFonts w:ascii="Tahoma" w:hAnsi="Tahoma" w:cs="Tahoma"/>
          <w:b w:val="0"/>
        </w:rPr>
        <w:t xml:space="preserve">Postępowanie zostanie przeprowadzone na podstawie ustawy z dnia </w:t>
      </w:r>
      <w:r w:rsidR="00674064">
        <w:rPr>
          <w:rFonts w:ascii="Tahoma" w:hAnsi="Tahoma" w:cs="Tahoma"/>
          <w:b w:val="0"/>
        </w:rPr>
        <w:t>11</w:t>
      </w:r>
      <w:r w:rsidRPr="00AD6DC1">
        <w:rPr>
          <w:rFonts w:ascii="Tahoma" w:hAnsi="Tahoma" w:cs="Tahoma"/>
          <w:b w:val="0"/>
        </w:rPr>
        <w:t xml:space="preserve"> </w:t>
      </w:r>
      <w:r w:rsidR="00674064">
        <w:rPr>
          <w:rFonts w:ascii="Tahoma" w:hAnsi="Tahoma" w:cs="Tahoma"/>
          <w:b w:val="0"/>
        </w:rPr>
        <w:t>września</w:t>
      </w:r>
      <w:r w:rsidRPr="00AD6DC1">
        <w:rPr>
          <w:rFonts w:ascii="Tahoma" w:hAnsi="Tahoma" w:cs="Tahoma"/>
          <w:b w:val="0"/>
        </w:rPr>
        <w:t xml:space="preserve"> 20</w:t>
      </w:r>
      <w:r w:rsidR="00674064">
        <w:rPr>
          <w:rFonts w:ascii="Tahoma" w:hAnsi="Tahoma" w:cs="Tahoma"/>
          <w:b w:val="0"/>
        </w:rPr>
        <w:t>19</w:t>
      </w:r>
      <w:r w:rsidRPr="00AD6DC1">
        <w:rPr>
          <w:rFonts w:ascii="Tahoma" w:hAnsi="Tahoma" w:cs="Tahoma"/>
          <w:b w:val="0"/>
        </w:rPr>
        <w:t xml:space="preserve"> r. Prawo zamówień publicznych, przepisów wykonawczych wydanych na  </w:t>
      </w:r>
      <w:r w:rsidR="00BF1981">
        <w:rPr>
          <w:rFonts w:ascii="Tahoma" w:hAnsi="Tahoma" w:cs="Tahoma"/>
          <w:b w:val="0"/>
        </w:rPr>
        <w:t xml:space="preserve">jej </w:t>
      </w:r>
      <w:r w:rsidRPr="00AD6DC1">
        <w:rPr>
          <w:rFonts w:ascii="Tahoma" w:hAnsi="Tahoma" w:cs="Tahoma"/>
          <w:b w:val="0"/>
        </w:rPr>
        <w:t xml:space="preserve">podstawie oraz niniejszej Specyfikacji Warunków Zamówienia. </w:t>
      </w:r>
      <w:r w:rsidRPr="00AD6DC1">
        <w:rPr>
          <w:rFonts w:ascii="Tahoma" w:hAnsi="Tahoma" w:cs="Tahoma"/>
          <w:b w:val="0"/>
          <w:bCs/>
        </w:rPr>
        <w:t xml:space="preserve">Postępowanie przeprowadzone jest na zasadach ogólnych. </w:t>
      </w:r>
      <w:r w:rsidRPr="00AD6DC1">
        <w:rPr>
          <w:rFonts w:ascii="Tahoma" w:hAnsi="Tahoma" w:cs="Tahoma"/>
          <w:b w:val="0"/>
        </w:rPr>
        <w:t>W sprawach nieuregulowanych ustawą zastosowanie mają przepisy</w:t>
      </w:r>
      <w:r w:rsidR="000D59C1">
        <w:rPr>
          <w:rFonts w:ascii="Tahoma" w:hAnsi="Tahoma" w:cs="Tahoma"/>
          <w:b w:val="0"/>
        </w:rPr>
        <w:t xml:space="preserve"> ustawy z dnia 23 kwietnia 1964 </w:t>
      </w:r>
      <w:r w:rsidRPr="00AD6DC1">
        <w:rPr>
          <w:rFonts w:ascii="Tahoma" w:hAnsi="Tahoma" w:cs="Tahoma"/>
          <w:b w:val="0"/>
        </w:rPr>
        <w:t>r. - Kodeks cywilny</w:t>
      </w:r>
      <w:r w:rsidR="00AA7CC1" w:rsidRPr="00AD6DC1">
        <w:rPr>
          <w:rFonts w:ascii="Tahoma" w:hAnsi="Tahoma" w:cs="Tahoma"/>
          <w:b w:val="0"/>
        </w:rPr>
        <w:t>.</w:t>
      </w:r>
    </w:p>
    <w:p w14:paraId="6E9D7745" w14:textId="77777777" w:rsidR="00AA7CC1" w:rsidRPr="00AD6DC1" w:rsidRDefault="00AA7CC1" w:rsidP="00726A5B">
      <w:pPr>
        <w:pStyle w:val="Nagwek4"/>
        <w:numPr>
          <w:ilvl w:val="0"/>
          <w:numId w:val="10"/>
        </w:numPr>
        <w:tabs>
          <w:tab w:val="clear" w:pos="720"/>
          <w:tab w:val="num" w:pos="360"/>
        </w:tabs>
        <w:suppressAutoHyphens/>
        <w:ind w:left="360"/>
        <w:rPr>
          <w:rFonts w:ascii="Tahoma" w:hAnsi="Tahoma" w:cs="Tahoma"/>
          <w:b w:val="0"/>
        </w:rPr>
      </w:pPr>
      <w:r w:rsidRPr="00AD6DC1">
        <w:rPr>
          <w:rFonts w:ascii="Tahoma" w:hAnsi="Tahoma" w:cs="Tahoma"/>
          <w:b w:val="0"/>
        </w:rPr>
        <w:t>W uzasadnionych przypadkach Zamawiający m</w:t>
      </w:r>
      <w:r w:rsidR="00497F18" w:rsidRPr="00AD6DC1">
        <w:rPr>
          <w:rFonts w:ascii="Tahoma" w:hAnsi="Tahoma" w:cs="Tahoma"/>
          <w:b w:val="0"/>
        </w:rPr>
        <w:t xml:space="preserve">oże </w:t>
      </w:r>
      <w:r w:rsidRPr="00AD6DC1">
        <w:rPr>
          <w:rFonts w:ascii="Tahoma" w:hAnsi="Tahoma" w:cs="Tahoma"/>
          <w:b w:val="0"/>
        </w:rPr>
        <w:t xml:space="preserve"> </w:t>
      </w:r>
      <w:r w:rsidR="00497F18" w:rsidRPr="00AD6DC1">
        <w:rPr>
          <w:rFonts w:ascii="Tahoma" w:hAnsi="Tahoma" w:cs="Tahoma"/>
          <w:b w:val="0"/>
        </w:rPr>
        <w:t xml:space="preserve">przed upływem terminu do składania ofert zmienić </w:t>
      </w:r>
      <w:r w:rsidRPr="00AD6DC1">
        <w:rPr>
          <w:rFonts w:ascii="Tahoma" w:hAnsi="Tahoma" w:cs="Tahoma"/>
          <w:b w:val="0"/>
        </w:rPr>
        <w:t>treść Specyfikacji</w:t>
      </w:r>
      <w:r w:rsidR="00497F18" w:rsidRPr="00AD6DC1">
        <w:rPr>
          <w:rFonts w:ascii="Tahoma" w:hAnsi="Tahoma" w:cs="Tahoma"/>
          <w:b w:val="0"/>
        </w:rPr>
        <w:t xml:space="preserve"> Warunków Zamówienia</w:t>
      </w:r>
      <w:r w:rsidRPr="00AD6DC1">
        <w:rPr>
          <w:rFonts w:ascii="Tahoma" w:hAnsi="Tahoma" w:cs="Tahoma"/>
          <w:b w:val="0"/>
        </w:rPr>
        <w:t xml:space="preserve">. </w:t>
      </w:r>
      <w:r w:rsidR="002854D9">
        <w:rPr>
          <w:rFonts w:ascii="Tahoma" w:hAnsi="Tahoma" w:cs="Tahoma"/>
          <w:b w:val="0"/>
        </w:rPr>
        <w:t xml:space="preserve"> </w:t>
      </w:r>
      <w:r w:rsidR="00641902">
        <w:rPr>
          <w:rFonts w:ascii="Tahoma" w:hAnsi="Tahoma" w:cs="Tahoma"/>
          <w:b w:val="0"/>
        </w:rPr>
        <w:t>Dokonaną zmianę treści SWZ Zamawiający udostępnia na str</w:t>
      </w:r>
      <w:r w:rsidR="00ED23D5">
        <w:rPr>
          <w:rFonts w:ascii="Tahoma" w:hAnsi="Tahoma" w:cs="Tahoma"/>
          <w:b w:val="0"/>
        </w:rPr>
        <w:t>o</w:t>
      </w:r>
      <w:r w:rsidR="00641902">
        <w:rPr>
          <w:rFonts w:ascii="Tahoma" w:hAnsi="Tahoma" w:cs="Tahoma"/>
          <w:b w:val="0"/>
        </w:rPr>
        <w:t xml:space="preserve">nie internetowej prowadzonego </w:t>
      </w:r>
      <w:r w:rsidR="00075D29">
        <w:rPr>
          <w:rFonts w:ascii="Tahoma" w:hAnsi="Tahoma" w:cs="Tahoma"/>
          <w:b w:val="0"/>
        </w:rPr>
        <w:t>postępowania</w:t>
      </w:r>
      <w:r w:rsidRPr="00AD6DC1">
        <w:rPr>
          <w:rFonts w:ascii="Tahoma" w:hAnsi="Tahoma" w:cs="Tahoma"/>
          <w:b w:val="0"/>
        </w:rPr>
        <w:t xml:space="preserve">. </w:t>
      </w:r>
    </w:p>
    <w:p w14:paraId="29F57E7D" w14:textId="77777777" w:rsidR="00AA7CC1" w:rsidRPr="00AD6DC1" w:rsidRDefault="00AA7CC1" w:rsidP="00726A5B">
      <w:pPr>
        <w:pStyle w:val="Nagwek4"/>
        <w:numPr>
          <w:ilvl w:val="0"/>
          <w:numId w:val="10"/>
        </w:numPr>
        <w:tabs>
          <w:tab w:val="clear" w:pos="720"/>
          <w:tab w:val="num" w:pos="360"/>
        </w:tabs>
        <w:suppressAutoHyphens/>
        <w:ind w:left="360"/>
        <w:rPr>
          <w:rFonts w:ascii="Tahoma" w:hAnsi="Tahoma" w:cs="Tahoma"/>
          <w:b w:val="0"/>
        </w:rPr>
      </w:pPr>
      <w:r w:rsidRPr="00AD6DC1">
        <w:rPr>
          <w:rFonts w:ascii="Tahoma" w:hAnsi="Tahoma" w:cs="Tahoma"/>
          <w:b w:val="0"/>
        </w:rPr>
        <w:t>Użyte w Specyfikacji terminy mają następujące znaczenie:</w:t>
      </w:r>
    </w:p>
    <w:p w14:paraId="4A0254F4" w14:textId="77777777" w:rsidR="00AA7CC1" w:rsidRPr="00AD6DC1" w:rsidRDefault="003F0F99"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5B4355">
        <w:rPr>
          <w:rFonts w:ascii="Tahoma" w:hAnsi="Tahoma" w:cs="Tahoma"/>
          <w:b w:val="0"/>
          <w:i w:val="0"/>
          <w:sz w:val="20"/>
          <w:szCs w:val="20"/>
        </w:rPr>
        <w:t>„USK nr 2 UM” lub „Zamawiający” – Samodzielny Publiczny Zakład Opieki Zdrowotnej Uniwersytecki Szpital Kliniczny nr 2 Uniwersytetu Medycznego w Łodzi</w:t>
      </w:r>
      <w:r w:rsidR="00AA7CC1" w:rsidRPr="00AD6DC1">
        <w:rPr>
          <w:rFonts w:ascii="Tahoma" w:hAnsi="Tahoma" w:cs="Tahoma"/>
          <w:b w:val="0"/>
          <w:i w:val="0"/>
          <w:sz w:val="20"/>
          <w:szCs w:val="20"/>
        </w:rPr>
        <w:t>.</w:t>
      </w:r>
    </w:p>
    <w:p w14:paraId="568202C9" w14:textId="77777777" w:rsidR="00AA7CC1" w:rsidRPr="00AD6DC1"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AD6DC1">
        <w:rPr>
          <w:rFonts w:ascii="Tahoma" w:hAnsi="Tahoma" w:cs="Tahoma"/>
          <w:b w:val="0"/>
          <w:i w:val="0"/>
          <w:sz w:val="20"/>
          <w:szCs w:val="20"/>
        </w:rPr>
        <w:t>„Postępowanie” – postępowanie prowadzone przez Zamawiającego na podstawie niniejszej Specyfikacji.</w:t>
      </w:r>
    </w:p>
    <w:p w14:paraId="54B1B34F" w14:textId="77777777" w:rsidR="00AA7CC1" w:rsidRPr="00AD6DC1"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AD6DC1">
        <w:rPr>
          <w:rFonts w:ascii="Tahoma" w:hAnsi="Tahoma" w:cs="Tahoma"/>
          <w:b w:val="0"/>
          <w:i w:val="0"/>
          <w:sz w:val="20"/>
          <w:szCs w:val="20"/>
        </w:rPr>
        <w:t>„SWZ” – niniejsza Specyfikacja Warunków Zamówienia.</w:t>
      </w:r>
    </w:p>
    <w:p w14:paraId="4038B2D1" w14:textId="77777777" w:rsidR="00AA7CC1" w:rsidRPr="007417C2" w:rsidRDefault="00ED3E03"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AD6DC1">
        <w:rPr>
          <w:rFonts w:ascii="Tahoma" w:hAnsi="Tahoma" w:cs="Tahoma"/>
          <w:b w:val="0"/>
          <w:i w:val="0"/>
          <w:sz w:val="20"/>
          <w:szCs w:val="20"/>
        </w:rPr>
        <w:t xml:space="preserve">„Ustawa” </w:t>
      </w:r>
      <w:r w:rsidR="00FF3386">
        <w:rPr>
          <w:rFonts w:ascii="Tahoma" w:hAnsi="Tahoma" w:cs="Tahoma"/>
          <w:b w:val="0"/>
          <w:i w:val="0"/>
          <w:sz w:val="20"/>
          <w:szCs w:val="20"/>
          <w:lang w:val="pl-PL"/>
        </w:rPr>
        <w:t>lub „PZP”</w:t>
      </w:r>
      <w:r w:rsidR="00FF3386" w:rsidRPr="0008424D">
        <w:rPr>
          <w:rFonts w:ascii="Tahoma" w:hAnsi="Tahoma" w:cs="Tahoma"/>
          <w:b w:val="0"/>
          <w:i w:val="0"/>
          <w:sz w:val="20"/>
          <w:szCs w:val="20"/>
        </w:rPr>
        <w:t xml:space="preserve"> </w:t>
      </w:r>
      <w:r w:rsidRPr="00AD6DC1">
        <w:rPr>
          <w:rFonts w:ascii="Tahoma" w:hAnsi="Tahoma" w:cs="Tahoma"/>
          <w:b w:val="0"/>
          <w:i w:val="0"/>
          <w:sz w:val="20"/>
          <w:szCs w:val="20"/>
        </w:rPr>
        <w:t xml:space="preserve">- ustawa z dnia </w:t>
      </w:r>
      <w:r w:rsidR="00FD1316">
        <w:rPr>
          <w:rFonts w:ascii="Tahoma" w:hAnsi="Tahoma" w:cs="Tahoma"/>
          <w:b w:val="0"/>
          <w:i w:val="0"/>
          <w:sz w:val="20"/>
          <w:szCs w:val="20"/>
        </w:rPr>
        <w:t>11 września</w:t>
      </w:r>
      <w:r w:rsidRPr="00AD6DC1">
        <w:rPr>
          <w:rFonts w:ascii="Tahoma" w:hAnsi="Tahoma" w:cs="Tahoma"/>
          <w:b w:val="0"/>
          <w:i w:val="0"/>
          <w:sz w:val="20"/>
          <w:szCs w:val="20"/>
        </w:rPr>
        <w:t xml:space="preserve"> 20</w:t>
      </w:r>
      <w:r w:rsidR="00FD1316">
        <w:rPr>
          <w:rFonts w:ascii="Tahoma" w:hAnsi="Tahoma" w:cs="Tahoma"/>
          <w:b w:val="0"/>
          <w:i w:val="0"/>
          <w:sz w:val="20"/>
          <w:szCs w:val="20"/>
        </w:rPr>
        <w:t>19</w:t>
      </w:r>
      <w:r w:rsidRPr="00AD6DC1">
        <w:rPr>
          <w:rFonts w:ascii="Tahoma" w:hAnsi="Tahoma" w:cs="Tahoma"/>
          <w:b w:val="0"/>
          <w:i w:val="0"/>
          <w:sz w:val="20"/>
          <w:szCs w:val="20"/>
        </w:rPr>
        <w:t xml:space="preserve"> r. - Prawo zamówień publicznych z późniejszymi </w:t>
      </w:r>
      <w:r w:rsidRPr="008C7F4F">
        <w:rPr>
          <w:rFonts w:ascii="Tahoma" w:hAnsi="Tahoma" w:cs="Tahoma"/>
          <w:b w:val="0"/>
          <w:i w:val="0"/>
          <w:sz w:val="20"/>
          <w:szCs w:val="20"/>
        </w:rPr>
        <w:t xml:space="preserve">zmianami </w:t>
      </w:r>
      <w:r w:rsidRPr="00012858">
        <w:rPr>
          <w:rFonts w:ascii="Tahoma" w:hAnsi="Tahoma" w:cs="Tahoma"/>
          <w:b w:val="0"/>
          <w:i w:val="0"/>
          <w:sz w:val="20"/>
          <w:szCs w:val="20"/>
        </w:rPr>
        <w:t>(</w:t>
      </w:r>
      <w:r w:rsidR="00F97676">
        <w:rPr>
          <w:rFonts w:ascii="Tahoma" w:hAnsi="Tahoma" w:cs="Tahoma"/>
          <w:b w:val="0"/>
          <w:bCs w:val="0"/>
          <w:i w:val="0"/>
          <w:iCs w:val="0"/>
          <w:sz w:val="20"/>
          <w:szCs w:val="20"/>
        </w:rPr>
        <w:t>Dz.</w:t>
      </w:r>
      <w:r w:rsidR="00F97676">
        <w:rPr>
          <w:rFonts w:ascii="Tahoma" w:hAnsi="Tahoma" w:cs="Tahoma"/>
          <w:b w:val="0"/>
          <w:bCs w:val="0"/>
          <w:i w:val="0"/>
          <w:iCs w:val="0"/>
          <w:sz w:val="20"/>
          <w:szCs w:val="20"/>
          <w:lang w:val="pl-PL"/>
        </w:rPr>
        <w:t> </w:t>
      </w:r>
      <w:r w:rsidR="00EA753A" w:rsidRPr="00012858">
        <w:rPr>
          <w:rFonts w:ascii="Tahoma" w:hAnsi="Tahoma" w:cs="Tahoma"/>
          <w:b w:val="0"/>
          <w:bCs w:val="0"/>
          <w:i w:val="0"/>
          <w:iCs w:val="0"/>
          <w:sz w:val="20"/>
          <w:szCs w:val="20"/>
        </w:rPr>
        <w:t xml:space="preserve">U. z </w:t>
      </w:r>
      <w:r w:rsidR="00C26E8A">
        <w:rPr>
          <w:rFonts w:ascii="Tahoma" w:hAnsi="Tahoma" w:cs="Tahoma"/>
          <w:b w:val="0"/>
          <w:bCs w:val="0"/>
          <w:i w:val="0"/>
          <w:iCs w:val="0"/>
          <w:sz w:val="20"/>
          <w:szCs w:val="20"/>
          <w:lang w:val="pl-PL"/>
        </w:rPr>
        <w:t>202</w:t>
      </w:r>
      <w:r w:rsidR="003F0F99">
        <w:rPr>
          <w:rFonts w:ascii="Tahoma" w:hAnsi="Tahoma" w:cs="Tahoma"/>
          <w:b w:val="0"/>
          <w:bCs w:val="0"/>
          <w:i w:val="0"/>
          <w:iCs w:val="0"/>
          <w:sz w:val="20"/>
          <w:szCs w:val="20"/>
          <w:lang w:val="pl-PL"/>
        </w:rPr>
        <w:t>4</w:t>
      </w:r>
      <w:r w:rsidR="00EA753A" w:rsidRPr="00012858">
        <w:rPr>
          <w:rFonts w:ascii="Tahoma" w:hAnsi="Tahoma" w:cs="Tahoma"/>
          <w:b w:val="0"/>
          <w:bCs w:val="0"/>
          <w:i w:val="0"/>
          <w:iCs w:val="0"/>
          <w:sz w:val="20"/>
          <w:szCs w:val="20"/>
        </w:rPr>
        <w:t xml:space="preserve"> r., poz. </w:t>
      </w:r>
      <w:r w:rsidR="00C26E8A">
        <w:rPr>
          <w:rFonts w:ascii="Tahoma" w:hAnsi="Tahoma" w:cs="Tahoma"/>
          <w:b w:val="0"/>
          <w:bCs w:val="0"/>
          <w:i w:val="0"/>
          <w:iCs w:val="0"/>
          <w:sz w:val="20"/>
          <w:szCs w:val="20"/>
          <w:lang w:val="pl-PL"/>
        </w:rPr>
        <w:t>1</w:t>
      </w:r>
      <w:r w:rsidR="003F0F99">
        <w:rPr>
          <w:rFonts w:ascii="Tahoma" w:hAnsi="Tahoma" w:cs="Tahoma"/>
          <w:b w:val="0"/>
          <w:bCs w:val="0"/>
          <w:i w:val="0"/>
          <w:iCs w:val="0"/>
          <w:sz w:val="20"/>
          <w:szCs w:val="20"/>
          <w:lang w:val="pl-PL"/>
        </w:rPr>
        <w:t>320</w:t>
      </w:r>
      <w:r w:rsidR="00FD1316">
        <w:rPr>
          <w:rFonts w:ascii="Tahoma" w:hAnsi="Tahoma" w:cs="Tahoma"/>
          <w:b w:val="0"/>
          <w:bCs w:val="0"/>
          <w:i w:val="0"/>
          <w:iCs w:val="0"/>
          <w:sz w:val="20"/>
          <w:szCs w:val="20"/>
        </w:rPr>
        <w:t xml:space="preserve"> </w:t>
      </w:r>
      <w:r w:rsidR="00C26E8A">
        <w:rPr>
          <w:rFonts w:ascii="Tahoma" w:hAnsi="Tahoma" w:cs="Tahoma"/>
          <w:b w:val="0"/>
          <w:bCs w:val="0"/>
          <w:i w:val="0"/>
          <w:iCs w:val="0"/>
          <w:sz w:val="20"/>
          <w:szCs w:val="20"/>
        </w:rPr>
        <w:t>–</w:t>
      </w:r>
      <w:r w:rsidR="00C26E8A">
        <w:rPr>
          <w:rFonts w:ascii="Tahoma" w:hAnsi="Tahoma" w:cs="Tahoma"/>
          <w:b w:val="0"/>
          <w:bCs w:val="0"/>
          <w:i w:val="0"/>
          <w:iCs w:val="0"/>
          <w:sz w:val="20"/>
          <w:szCs w:val="20"/>
          <w:lang w:val="pl-PL"/>
        </w:rPr>
        <w:t xml:space="preserve"> </w:t>
      </w:r>
      <w:proofErr w:type="spellStart"/>
      <w:r w:rsidR="00C26E8A">
        <w:rPr>
          <w:rFonts w:ascii="Tahoma" w:hAnsi="Tahoma" w:cs="Tahoma"/>
          <w:b w:val="0"/>
          <w:bCs w:val="0"/>
          <w:i w:val="0"/>
          <w:iCs w:val="0"/>
          <w:sz w:val="20"/>
          <w:szCs w:val="20"/>
          <w:lang w:val="pl-PL"/>
        </w:rPr>
        <w:t>t.j</w:t>
      </w:r>
      <w:proofErr w:type="spellEnd"/>
      <w:r w:rsidR="00C26E8A">
        <w:rPr>
          <w:rFonts w:ascii="Tahoma" w:hAnsi="Tahoma" w:cs="Tahoma"/>
          <w:b w:val="0"/>
          <w:bCs w:val="0"/>
          <w:i w:val="0"/>
          <w:iCs w:val="0"/>
          <w:sz w:val="20"/>
          <w:szCs w:val="20"/>
          <w:lang w:val="pl-PL"/>
        </w:rPr>
        <w:t>.</w:t>
      </w:r>
      <w:r w:rsidR="00EA753A" w:rsidRPr="00012858">
        <w:rPr>
          <w:rFonts w:ascii="Tahoma" w:hAnsi="Tahoma" w:cs="Tahoma"/>
          <w:b w:val="0"/>
          <w:bCs w:val="0"/>
          <w:i w:val="0"/>
          <w:iCs w:val="0"/>
          <w:sz w:val="20"/>
          <w:szCs w:val="20"/>
        </w:rPr>
        <w:t xml:space="preserve"> </w:t>
      </w:r>
      <w:r w:rsidR="009235ED" w:rsidRPr="00012858">
        <w:rPr>
          <w:rFonts w:ascii="Tahoma" w:hAnsi="Tahoma" w:cs="Tahoma"/>
          <w:b w:val="0"/>
          <w:bCs w:val="0"/>
          <w:i w:val="0"/>
          <w:iCs w:val="0"/>
          <w:sz w:val="20"/>
          <w:szCs w:val="20"/>
        </w:rPr>
        <w:t>ze zm.</w:t>
      </w:r>
      <w:r w:rsidRPr="00012858">
        <w:rPr>
          <w:rFonts w:ascii="Tahoma" w:hAnsi="Tahoma" w:cs="Tahoma"/>
          <w:b w:val="0"/>
          <w:i w:val="0"/>
          <w:sz w:val="20"/>
          <w:szCs w:val="20"/>
        </w:rPr>
        <w:t>)</w:t>
      </w:r>
      <w:r w:rsidRPr="007417C2">
        <w:rPr>
          <w:rFonts w:ascii="Tahoma" w:hAnsi="Tahoma" w:cs="Tahoma"/>
          <w:b w:val="0"/>
          <w:i w:val="0"/>
          <w:sz w:val="20"/>
          <w:szCs w:val="20"/>
        </w:rPr>
        <w:t>.</w:t>
      </w:r>
      <w:r w:rsidR="00AA7CC1" w:rsidRPr="007417C2">
        <w:rPr>
          <w:rFonts w:ascii="Tahoma" w:hAnsi="Tahoma" w:cs="Tahoma"/>
          <w:b w:val="0"/>
          <w:i w:val="0"/>
          <w:sz w:val="20"/>
          <w:szCs w:val="20"/>
        </w:rPr>
        <w:t xml:space="preserve"> </w:t>
      </w:r>
    </w:p>
    <w:p w14:paraId="5A30E2F3" w14:textId="77777777" w:rsidR="00AA7CC1" w:rsidRPr="00AD6DC1"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AD6DC1">
        <w:rPr>
          <w:rFonts w:ascii="Tahoma" w:hAnsi="Tahoma" w:cs="Tahoma"/>
          <w:b w:val="0"/>
          <w:i w:val="0"/>
          <w:sz w:val="20"/>
          <w:szCs w:val="20"/>
        </w:rPr>
        <w:t xml:space="preserve">„Zamówienie” – należy przez to rozumieć zamówienie publiczne, którego przedmiot został w sposób szczegółowy opisany w </w:t>
      </w:r>
      <w:r w:rsidR="00FF3386">
        <w:rPr>
          <w:rFonts w:ascii="Tahoma" w:hAnsi="Tahoma" w:cs="Tahoma"/>
          <w:b w:val="0"/>
          <w:i w:val="0"/>
          <w:sz w:val="20"/>
          <w:szCs w:val="20"/>
          <w:lang w:val="pl-PL"/>
        </w:rPr>
        <w:t>rozdziale</w:t>
      </w:r>
      <w:r w:rsidR="00FF3386" w:rsidRPr="00AD6DC1">
        <w:rPr>
          <w:rFonts w:ascii="Tahoma" w:hAnsi="Tahoma" w:cs="Tahoma"/>
          <w:b w:val="0"/>
          <w:i w:val="0"/>
          <w:sz w:val="20"/>
          <w:szCs w:val="20"/>
        </w:rPr>
        <w:t xml:space="preserve"> </w:t>
      </w:r>
      <w:r w:rsidRPr="00AD6DC1">
        <w:rPr>
          <w:rFonts w:ascii="Tahoma" w:hAnsi="Tahoma" w:cs="Tahoma"/>
          <w:b w:val="0"/>
          <w:i w:val="0"/>
          <w:sz w:val="20"/>
          <w:szCs w:val="20"/>
        </w:rPr>
        <w:t>II SWZ.</w:t>
      </w:r>
    </w:p>
    <w:p w14:paraId="207F7B1E" w14:textId="77777777" w:rsidR="00AA7CC1" w:rsidRDefault="00AA7CC1" w:rsidP="00E379BE">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AD6DC1">
        <w:rPr>
          <w:rFonts w:ascii="Tahoma" w:hAnsi="Tahoma" w:cs="Tahoma"/>
          <w:b w:val="0"/>
          <w:i w:val="0"/>
          <w:sz w:val="20"/>
          <w:szCs w:val="20"/>
        </w:rPr>
        <w:t>”</w:t>
      </w:r>
      <w:r w:rsidRPr="005D61C3">
        <w:rPr>
          <w:rFonts w:ascii="Tahoma" w:hAnsi="Tahoma" w:cs="Tahoma"/>
          <w:b w:val="0"/>
          <w:i w:val="0"/>
          <w:sz w:val="20"/>
          <w:szCs w:val="20"/>
        </w:rPr>
        <w:t xml:space="preserve">Wykonawca” – </w:t>
      </w:r>
      <w:r w:rsidR="005D61C3" w:rsidRPr="005D61C3">
        <w:rPr>
          <w:rFonts w:ascii="Tahoma" w:hAnsi="Tahoma" w:cs="Tahoma"/>
          <w:b w:val="0"/>
          <w:i w:val="0"/>
          <w:sz w:val="20"/>
          <w:szCs w:val="20"/>
        </w:rPr>
        <w:t>osoba fizyczn</w:t>
      </w:r>
      <w:r w:rsidR="005D61C3">
        <w:rPr>
          <w:rFonts w:ascii="Tahoma" w:hAnsi="Tahoma" w:cs="Tahoma"/>
          <w:b w:val="0"/>
          <w:i w:val="0"/>
          <w:sz w:val="20"/>
          <w:szCs w:val="20"/>
          <w:lang w:val="pl-PL"/>
        </w:rPr>
        <w:t>a</w:t>
      </w:r>
      <w:r w:rsidR="005D61C3" w:rsidRPr="005D61C3">
        <w:rPr>
          <w:rFonts w:ascii="Tahoma" w:hAnsi="Tahoma" w:cs="Tahoma"/>
          <w:b w:val="0"/>
          <w:i w:val="0"/>
          <w:sz w:val="20"/>
          <w:szCs w:val="20"/>
        </w:rPr>
        <w:t>, osoba prawn</w:t>
      </w:r>
      <w:r w:rsidR="005D61C3">
        <w:rPr>
          <w:rFonts w:ascii="Tahoma" w:hAnsi="Tahoma" w:cs="Tahoma"/>
          <w:b w:val="0"/>
          <w:i w:val="0"/>
          <w:sz w:val="20"/>
          <w:szCs w:val="20"/>
          <w:lang w:val="pl-PL"/>
        </w:rPr>
        <w:t>a</w:t>
      </w:r>
      <w:r w:rsidR="005D61C3" w:rsidRPr="005D61C3">
        <w:rPr>
          <w:rFonts w:ascii="Tahoma" w:hAnsi="Tahoma" w:cs="Tahoma"/>
          <w:b w:val="0"/>
          <w:i w:val="0"/>
          <w:sz w:val="20"/>
          <w:szCs w:val="20"/>
        </w:rPr>
        <w:t xml:space="preserve"> albo jednostk</w:t>
      </w:r>
      <w:r w:rsidR="005D61C3">
        <w:rPr>
          <w:rFonts w:ascii="Tahoma" w:hAnsi="Tahoma" w:cs="Tahoma"/>
          <w:b w:val="0"/>
          <w:i w:val="0"/>
          <w:sz w:val="20"/>
          <w:szCs w:val="20"/>
          <w:lang w:val="pl-PL"/>
        </w:rPr>
        <w:t>a</w:t>
      </w:r>
      <w:r w:rsidR="005D61C3" w:rsidRPr="005D61C3">
        <w:rPr>
          <w:rFonts w:ascii="Tahoma" w:hAnsi="Tahoma" w:cs="Tahoma"/>
          <w:b w:val="0"/>
          <w:i w:val="0"/>
          <w:sz w:val="20"/>
          <w:szCs w:val="20"/>
        </w:rPr>
        <w:t xml:space="preserve"> organizacyjn</w:t>
      </w:r>
      <w:r w:rsidR="005D61C3">
        <w:rPr>
          <w:rFonts w:ascii="Tahoma" w:hAnsi="Tahoma" w:cs="Tahoma"/>
          <w:b w:val="0"/>
          <w:i w:val="0"/>
          <w:sz w:val="20"/>
          <w:szCs w:val="20"/>
          <w:lang w:val="pl-PL"/>
        </w:rPr>
        <w:t>a</w:t>
      </w:r>
      <w:r w:rsidR="005D61C3" w:rsidRPr="005D61C3">
        <w:rPr>
          <w:rFonts w:ascii="Tahoma" w:hAnsi="Tahoma" w:cs="Tahoma"/>
          <w:b w:val="0"/>
          <w:i w:val="0"/>
          <w:sz w:val="20"/>
          <w:szCs w:val="20"/>
        </w:rPr>
        <w:t xml:space="preserve"> nieposiadająca osobowości prawnej, która oferuje na rynku wykonanie robót budowlanych lub obiektu budowlanego, dostawę produktów lub świadczenie usług lub ubiega się o udzielenie zamówienia, złożyła ofertę lub zawarła umowę w sprawie zamówienia publicznego</w:t>
      </w:r>
      <w:r w:rsidRPr="00AD6DC1">
        <w:rPr>
          <w:rFonts w:ascii="Tahoma" w:hAnsi="Tahoma" w:cs="Tahoma"/>
          <w:b w:val="0"/>
          <w:i w:val="0"/>
          <w:sz w:val="20"/>
          <w:szCs w:val="20"/>
        </w:rPr>
        <w:t>.</w:t>
      </w:r>
    </w:p>
    <w:p w14:paraId="55A2E485" w14:textId="77777777" w:rsidR="00FD7C78" w:rsidRPr="00FD7C78" w:rsidRDefault="00FD7C78" w:rsidP="00FD7C78">
      <w:pPr>
        <w:pStyle w:val="Nagwek5"/>
        <w:widowControl w:val="0"/>
        <w:numPr>
          <w:ilvl w:val="0"/>
          <w:numId w:val="2"/>
        </w:numPr>
        <w:tabs>
          <w:tab w:val="left" w:pos="900"/>
        </w:tabs>
        <w:suppressAutoHyphens/>
        <w:spacing w:before="0" w:after="0"/>
        <w:jc w:val="both"/>
        <w:rPr>
          <w:rFonts w:ascii="Tahoma" w:hAnsi="Tahoma" w:cs="Tahoma"/>
          <w:b w:val="0"/>
          <w:i w:val="0"/>
          <w:sz w:val="20"/>
          <w:szCs w:val="20"/>
        </w:rPr>
      </w:pPr>
      <w:r w:rsidRPr="0090287E">
        <w:rPr>
          <w:rFonts w:ascii="Tahoma" w:hAnsi="Tahoma" w:cs="Tahoma"/>
          <w:b w:val="0"/>
          <w:i w:val="0"/>
          <w:sz w:val="20"/>
          <w:szCs w:val="20"/>
        </w:rPr>
        <w:t>Dni robocze - dni od poniedziałku do piątku, za wyjątkiem dni ustawowo wolnych od pracy</w:t>
      </w:r>
      <w:r>
        <w:rPr>
          <w:rFonts w:ascii="Tahoma" w:hAnsi="Tahoma" w:cs="Tahoma"/>
          <w:b w:val="0"/>
          <w:i w:val="0"/>
          <w:sz w:val="20"/>
          <w:szCs w:val="20"/>
          <w:lang w:val="pl-PL"/>
        </w:rPr>
        <w:t>.</w:t>
      </w:r>
    </w:p>
    <w:p w14:paraId="6525AC1D" w14:textId="77777777" w:rsidR="00AA7CC1" w:rsidRPr="00AD6DC1" w:rsidRDefault="00AA7CC1" w:rsidP="00726A5B">
      <w:pPr>
        <w:pStyle w:val="Nagwek4"/>
        <w:numPr>
          <w:ilvl w:val="0"/>
          <w:numId w:val="10"/>
        </w:numPr>
        <w:tabs>
          <w:tab w:val="clear" w:pos="720"/>
          <w:tab w:val="num" w:pos="360"/>
        </w:tabs>
        <w:suppressAutoHyphens/>
        <w:ind w:left="360"/>
        <w:rPr>
          <w:rFonts w:ascii="Tahoma" w:hAnsi="Tahoma" w:cs="Tahoma"/>
          <w:b w:val="0"/>
        </w:rPr>
      </w:pPr>
      <w:r w:rsidRPr="00AD6DC1">
        <w:rPr>
          <w:rFonts w:ascii="Tahoma" w:hAnsi="Tahoma" w:cs="Tahoma"/>
          <w:b w:val="0"/>
        </w:rPr>
        <w:t>Dane Zamawiającego:</w:t>
      </w:r>
    </w:p>
    <w:p w14:paraId="7148C0A7" w14:textId="77777777" w:rsidR="007B2077" w:rsidRPr="00AD6DC1" w:rsidRDefault="007B2077" w:rsidP="00E379BE">
      <w:pPr>
        <w:widowControl w:val="0"/>
        <w:numPr>
          <w:ilvl w:val="0"/>
          <w:numId w:val="3"/>
        </w:numPr>
        <w:suppressAutoHyphens/>
        <w:ind w:hanging="357"/>
        <w:jc w:val="both"/>
        <w:rPr>
          <w:rFonts w:ascii="Tahoma" w:hAnsi="Tahoma" w:cs="Tahoma"/>
          <w:sz w:val="20"/>
          <w:szCs w:val="20"/>
        </w:rPr>
      </w:pPr>
      <w:r w:rsidRPr="00AD6DC1">
        <w:rPr>
          <w:rFonts w:ascii="Tahoma" w:hAnsi="Tahoma" w:cs="Tahoma"/>
          <w:sz w:val="20"/>
          <w:szCs w:val="20"/>
        </w:rPr>
        <w:t xml:space="preserve">Konto bankowe: </w:t>
      </w:r>
      <w:r w:rsidRPr="00AD6DC1">
        <w:rPr>
          <w:rFonts w:ascii="Tahoma" w:hAnsi="Tahoma" w:cs="Tahoma"/>
          <w:b/>
          <w:sz w:val="20"/>
          <w:szCs w:val="20"/>
        </w:rPr>
        <w:t>Bank Gospodarstwa Krajowego</w:t>
      </w:r>
    </w:p>
    <w:p w14:paraId="0F13CAFF" w14:textId="77777777" w:rsidR="007B2077" w:rsidRPr="00AD6DC1" w:rsidRDefault="007B2077" w:rsidP="00E379BE">
      <w:pPr>
        <w:widowControl w:val="0"/>
        <w:numPr>
          <w:ilvl w:val="0"/>
          <w:numId w:val="3"/>
        </w:numPr>
        <w:suppressAutoHyphens/>
        <w:ind w:hanging="357"/>
        <w:jc w:val="both"/>
        <w:rPr>
          <w:rFonts w:ascii="Tahoma" w:hAnsi="Tahoma" w:cs="Tahoma"/>
          <w:sz w:val="20"/>
          <w:szCs w:val="20"/>
        </w:rPr>
      </w:pPr>
      <w:r w:rsidRPr="00AD6DC1">
        <w:rPr>
          <w:rFonts w:ascii="Tahoma" w:hAnsi="Tahoma" w:cs="Tahoma"/>
          <w:sz w:val="20"/>
          <w:szCs w:val="20"/>
        </w:rPr>
        <w:t xml:space="preserve">Nr konta bankowego: </w:t>
      </w:r>
      <w:r w:rsidRPr="00AD6DC1">
        <w:rPr>
          <w:rFonts w:ascii="Tahoma" w:hAnsi="Tahoma" w:cs="Tahoma"/>
          <w:b/>
          <w:sz w:val="20"/>
          <w:szCs w:val="20"/>
        </w:rPr>
        <w:t>70 1130 1163 0014 7049 0920 0012</w:t>
      </w:r>
    </w:p>
    <w:p w14:paraId="055F43B9" w14:textId="77777777" w:rsidR="00AA7CC1" w:rsidRPr="00AD6DC1" w:rsidRDefault="00AA7CC1" w:rsidP="00E379BE">
      <w:pPr>
        <w:widowControl w:val="0"/>
        <w:numPr>
          <w:ilvl w:val="0"/>
          <w:numId w:val="3"/>
        </w:numPr>
        <w:suppressAutoHyphens/>
        <w:ind w:hanging="357"/>
        <w:jc w:val="both"/>
        <w:rPr>
          <w:rFonts w:ascii="Tahoma" w:hAnsi="Tahoma" w:cs="Tahoma"/>
          <w:sz w:val="20"/>
          <w:szCs w:val="20"/>
          <w:lang w:val="de-DE"/>
        </w:rPr>
      </w:pPr>
      <w:r w:rsidRPr="00AD6DC1">
        <w:rPr>
          <w:rFonts w:ascii="Tahoma" w:hAnsi="Tahoma" w:cs="Tahoma"/>
          <w:sz w:val="20"/>
          <w:szCs w:val="20"/>
          <w:lang w:val="de-DE"/>
        </w:rPr>
        <w:t xml:space="preserve">NIP: </w:t>
      </w:r>
      <w:r w:rsidRPr="00AD6DC1">
        <w:rPr>
          <w:rFonts w:ascii="Tahoma" w:hAnsi="Tahoma" w:cs="Tahoma"/>
          <w:b/>
          <w:bCs/>
          <w:sz w:val="20"/>
          <w:szCs w:val="20"/>
          <w:lang w:val="de-DE"/>
        </w:rPr>
        <w:t>727-23-92-503</w:t>
      </w:r>
    </w:p>
    <w:p w14:paraId="32B5D4B1" w14:textId="77777777" w:rsidR="00AA7CC1" w:rsidRPr="00AD6DC1" w:rsidRDefault="00AA7CC1" w:rsidP="00E379BE">
      <w:pPr>
        <w:widowControl w:val="0"/>
        <w:numPr>
          <w:ilvl w:val="0"/>
          <w:numId w:val="3"/>
        </w:numPr>
        <w:suppressAutoHyphens/>
        <w:ind w:hanging="357"/>
        <w:jc w:val="both"/>
        <w:rPr>
          <w:rFonts w:ascii="Tahoma" w:hAnsi="Tahoma" w:cs="Tahoma"/>
          <w:sz w:val="20"/>
          <w:szCs w:val="20"/>
          <w:lang w:val="de-DE"/>
        </w:rPr>
      </w:pPr>
      <w:r w:rsidRPr="00AD6DC1">
        <w:rPr>
          <w:rFonts w:ascii="Tahoma" w:hAnsi="Tahoma" w:cs="Tahoma"/>
          <w:sz w:val="20"/>
          <w:szCs w:val="20"/>
          <w:lang w:val="de-DE"/>
        </w:rPr>
        <w:t xml:space="preserve">REGON: </w:t>
      </w:r>
      <w:r w:rsidRPr="00AD6DC1">
        <w:rPr>
          <w:rFonts w:ascii="Tahoma" w:hAnsi="Tahoma" w:cs="Tahoma"/>
          <w:b/>
          <w:bCs/>
          <w:sz w:val="20"/>
          <w:szCs w:val="20"/>
          <w:lang w:val="de-DE"/>
        </w:rPr>
        <w:t>471208164</w:t>
      </w:r>
    </w:p>
    <w:p w14:paraId="04AD64E5" w14:textId="77777777" w:rsidR="00AA7CC1" w:rsidRPr="00254F29" w:rsidRDefault="00AA7CC1" w:rsidP="00E379BE">
      <w:pPr>
        <w:widowControl w:val="0"/>
        <w:numPr>
          <w:ilvl w:val="0"/>
          <w:numId w:val="3"/>
        </w:numPr>
        <w:suppressAutoHyphens/>
        <w:ind w:hanging="357"/>
        <w:jc w:val="both"/>
        <w:rPr>
          <w:rFonts w:ascii="Tahoma" w:hAnsi="Tahoma" w:cs="Tahoma"/>
          <w:sz w:val="20"/>
          <w:szCs w:val="20"/>
          <w:lang w:val="de-DE"/>
        </w:rPr>
      </w:pPr>
      <w:r w:rsidRPr="00AD6DC1">
        <w:rPr>
          <w:rFonts w:ascii="Tahoma" w:hAnsi="Tahoma" w:cs="Tahoma"/>
          <w:sz w:val="20"/>
          <w:szCs w:val="20"/>
          <w:lang w:val="de-DE"/>
        </w:rPr>
        <w:t xml:space="preserve">KRS: </w:t>
      </w:r>
      <w:r w:rsidRPr="00AD6DC1">
        <w:rPr>
          <w:rFonts w:ascii="Tahoma" w:hAnsi="Tahoma" w:cs="Tahoma"/>
          <w:b/>
          <w:bCs/>
          <w:sz w:val="20"/>
          <w:szCs w:val="20"/>
          <w:lang w:val="de-DE"/>
        </w:rPr>
        <w:t>0000016979</w:t>
      </w:r>
    </w:p>
    <w:p w14:paraId="0B044976" w14:textId="77777777" w:rsidR="00254F29" w:rsidRPr="00A22028" w:rsidRDefault="00254F29" w:rsidP="00254F29">
      <w:pPr>
        <w:widowControl w:val="0"/>
        <w:numPr>
          <w:ilvl w:val="0"/>
          <w:numId w:val="3"/>
        </w:numPr>
        <w:suppressAutoHyphens/>
        <w:ind w:hanging="357"/>
        <w:jc w:val="both"/>
        <w:rPr>
          <w:rFonts w:ascii="Tahoma" w:hAnsi="Tahoma" w:cs="Tahoma"/>
          <w:sz w:val="20"/>
          <w:szCs w:val="20"/>
        </w:rPr>
      </w:pPr>
      <w:r w:rsidRPr="00C57504">
        <w:rPr>
          <w:rFonts w:ascii="Tahoma" w:hAnsi="Tahoma" w:cs="Tahoma"/>
          <w:sz w:val="20"/>
          <w:szCs w:val="20"/>
        </w:rPr>
        <w:t>BDO</w:t>
      </w:r>
      <w:r>
        <w:rPr>
          <w:rFonts w:ascii="Tahoma" w:hAnsi="Tahoma" w:cs="Tahoma"/>
          <w:sz w:val="20"/>
          <w:szCs w:val="20"/>
        </w:rPr>
        <w:t>:</w:t>
      </w:r>
      <w:r w:rsidRPr="00C57504">
        <w:rPr>
          <w:rFonts w:ascii="Tahoma" w:hAnsi="Tahoma" w:cs="Tahoma"/>
          <w:sz w:val="20"/>
          <w:szCs w:val="20"/>
        </w:rPr>
        <w:t xml:space="preserve"> </w:t>
      </w:r>
      <w:r w:rsidRPr="00837842">
        <w:rPr>
          <w:rFonts w:ascii="Tahoma" w:hAnsi="Tahoma" w:cs="Tahoma"/>
          <w:b/>
          <w:sz w:val="20"/>
          <w:szCs w:val="20"/>
        </w:rPr>
        <w:t>000025243</w:t>
      </w:r>
    </w:p>
    <w:p w14:paraId="3E82E40C" w14:textId="77777777" w:rsidR="00AA7CC1" w:rsidRPr="00493B45" w:rsidRDefault="00AA7CC1" w:rsidP="00E379BE">
      <w:pPr>
        <w:widowControl w:val="0"/>
        <w:numPr>
          <w:ilvl w:val="0"/>
          <w:numId w:val="3"/>
        </w:numPr>
        <w:suppressAutoHyphens/>
        <w:ind w:hanging="357"/>
        <w:jc w:val="both"/>
        <w:rPr>
          <w:rFonts w:ascii="Tahoma" w:hAnsi="Tahoma" w:cs="Tahoma"/>
          <w:sz w:val="20"/>
          <w:szCs w:val="20"/>
        </w:rPr>
      </w:pPr>
      <w:r w:rsidRPr="00AD6DC1">
        <w:rPr>
          <w:rFonts w:ascii="Tahoma" w:hAnsi="Tahoma" w:cs="Tahoma"/>
          <w:sz w:val="20"/>
          <w:szCs w:val="20"/>
        </w:rPr>
        <w:t xml:space="preserve">Dokładny adres do korespondencji: Samodzielny Publiczny Zakład Opieki Zdrowotnej Uniwersytecki Szpital Kliniczny </w:t>
      </w:r>
      <w:r w:rsidR="00540D3F" w:rsidRPr="00AD6DC1">
        <w:rPr>
          <w:rFonts w:ascii="Tahoma" w:hAnsi="Tahoma" w:cs="Tahoma"/>
          <w:sz w:val="20"/>
          <w:szCs w:val="20"/>
        </w:rPr>
        <w:t xml:space="preserve">Uniwersytecki Szpital Kliniczny </w:t>
      </w:r>
      <w:r w:rsidR="00540D3F">
        <w:rPr>
          <w:rFonts w:ascii="Tahoma" w:hAnsi="Tahoma" w:cs="Tahoma"/>
          <w:sz w:val="20"/>
          <w:szCs w:val="20"/>
        </w:rPr>
        <w:t>nr 2</w:t>
      </w:r>
      <w:r w:rsidR="00540D3F" w:rsidRPr="00AD6DC1">
        <w:rPr>
          <w:rFonts w:ascii="Tahoma" w:hAnsi="Tahoma" w:cs="Tahoma"/>
          <w:sz w:val="20"/>
          <w:szCs w:val="20"/>
        </w:rPr>
        <w:t xml:space="preserve"> Uniwersytetu Medycznego w Łodzi</w:t>
      </w:r>
      <w:r w:rsidRPr="00493B45">
        <w:rPr>
          <w:rFonts w:ascii="Tahoma" w:hAnsi="Tahoma" w:cs="Tahoma"/>
          <w:sz w:val="20"/>
          <w:szCs w:val="20"/>
        </w:rPr>
        <w:t xml:space="preserve">, ul. Żeromskiego 113, 90 – 549 Łódź, </w:t>
      </w:r>
      <w:r w:rsidRPr="00493B45">
        <w:rPr>
          <w:rFonts w:ascii="Tahoma" w:hAnsi="Tahoma" w:cs="Tahoma"/>
          <w:b/>
          <w:sz w:val="20"/>
          <w:szCs w:val="20"/>
          <w:u w:val="single"/>
        </w:rPr>
        <w:t>z dopiskiem Dział Zamówień Publicznych</w:t>
      </w:r>
    </w:p>
    <w:p w14:paraId="3E737255" w14:textId="77777777" w:rsidR="00AA7CC1" w:rsidRPr="004D15B1" w:rsidRDefault="00AA7CC1" w:rsidP="00F00C96">
      <w:pPr>
        <w:widowControl w:val="0"/>
        <w:numPr>
          <w:ilvl w:val="0"/>
          <w:numId w:val="3"/>
        </w:numPr>
        <w:suppressAutoHyphens/>
        <w:jc w:val="both"/>
        <w:rPr>
          <w:rFonts w:ascii="Tahoma" w:hAnsi="Tahoma" w:cs="Tahoma"/>
          <w:sz w:val="20"/>
          <w:szCs w:val="20"/>
        </w:rPr>
      </w:pPr>
      <w:r w:rsidRPr="004D15B1">
        <w:rPr>
          <w:rFonts w:ascii="Tahoma" w:hAnsi="Tahoma" w:cs="Tahoma"/>
          <w:sz w:val="20"/>
          <w:szCs w:val="20"/>
        </w:rPr>
        <w:t xml:space="preserve">Adres internetowy Zamawiającego: </w:t>
      </w:r>
      <w:hyperlink r:id="rId9" w:history="1">
        <w:r w:rsidR="00540D3F" w:rsidRPr="00D91060">
          <w:rPr>
            <w:rStyle w:val="Hipercze"/>
            <w:rFonts w:ascii="Tahoma" w:hAnsi="Tahoma" w:cs="Tahoma"/>
            <w:b/>
            <w:sz w:val="20"/>
            <w:szCs w:val="20"/>
          </w:rPr>
          <w:t>www.usk2.lodz.pl</w:t>
        </w:r>
      </w:hyperlink>
      <w:r w:rsidR="0007523B" w:rsidRPr="004D15B1">
        <w:rPr>
          <w:rFonts w:ascii="Tahoma" w:hAnsi="Tahoma" w:cs="Tahoma"/>
          <w:b/>
          <w:sz w:val="20"/>
          <w:szCs w:val="20"/>
        </w:rPr>
        <w:t xml:space="preserve">  </w:t>
      </w:r>
    </w:p>
    <w:p w14:paraId="6DF5F5C7" w14:textId="77777777" w:rsidR="00E22CD7" w:rsidRPr="0067120E" w:rsidRDefault="00E22CD7" w:rsidP="00E379BE">
      <w:pPr>
        <w:widowControl w:val="0"/>
        <w:numPr>
          <w:ilvl w:val="0"/>
          <w:numId w:val="3"/>
        </w:numPr>
        <w:suppressAutoHyphens/>
        <w:ind w:hanging="357"/>
        <w:jc w:val="both"/>
        <w:rPr>
          <w:rFonts w:ascii="Tahoma" w:hAnsi="Tahoma" w:cs="Tahoma"/>
          <w:sz w:val="20"/>
          <w:szCs w:val="20"/>
        </w:rPr>
      </w:pPr>
      <w:r w:rsidRPr="0067120E">
        <w:rPr>
          <w:rFonts w:ascii="Tahoma" w:hAnsi="Tahoma" w:cs="Tahoma"/>
          <w:sz w:val="20"/>
          <w:szCs w:val="20"/>
        </w:rPr>
        <w:t xml:space="preserve">Telefon 42 63 93 621, e-mail: </w:t>
      </w:r>
      <w:hyperlink r:id="rId10" w:history="1">
        <w:r w:rsidR="00540D3F" w:rsidRPr="00C76E4C">
          <w:rPr>
            <w:rStyle w:val="Hipercze"/>
            <w:rFonts w:ascii="Tahoma" w:hAnsi="Tahoma" w:cs="Tahoma"/>
            <w:b/>
            <w:sz w:val="20"/>
            <w:szCs w:val="20"/>
          </w:rPr>
          <w:t>m.serwach@usk2.lodz.pl</w:t>
        </w:r>
      </w:hyperlink>
      <w:r w:rsidR="00F14BED">
        <w:rPr>
          <w:rFonts w:ascii="Tahoma" w:hAnsi="Tahoma" w:cs="Tahoma"/>
          <w:sz w:val="20"/>
          <w:szCs w:val="20"/>
        </w:rPr>
        <w:t>.</w:t>
      </w:r>
      <w:r w:rsidR="00D93BE7" w:rsidRPr="0067120E">
        <w:rPr>
          <w:rFonts w:ascii="Tahoma" w:hAnsi="Tahoma" w:cs="Tahoma"/>
          <w:sz w:val="20"/>
          <w:szCs w:val="20"/>
        </w:rPr>
        <w:t xml:space="preserve"> </w:t>
      </w:r>
    </w:p>
    <w:p w14:paraId="0FE2B767" w14:textId="77777777" w:rsidR="007B2077" w:rsidRPr="00C64389" w:rsidRDefault="00C10E2C" w:rsidP="00E379BE">
      <w:pPr>
        <w:widowControl w:val="0"/>
        <w:numPr>
          <w:ilvl w:val="0"/>
          <w:numId w:val="3"/>
        </w:numPr>
        <w:suppressAutoHyphens/>
        <w:ind w:hanging="357"/>
        <w:jc w:val="both"/>
        <w:rPr>
          <w:rFonts w:ascii="Tahoma" w:hAnsi="Tahoma" w:cs="Tahoma"/>
          <w:b/>
          <w:sz w:val="20"/>
          <w:szCs w:val="20"/>
        </w:rPr>
      </w:pPr>
      <w:r w:rsidRPr="00C64389">
        <w:rPr>
          <w:rFonts w:ascii="Tahoma" w:hAnsi="Tahoma" w:cs="Tahoma"/>
          <w:b/>
          <w:sz w:val="20"/>
          <w:szCs w:val="20"/>
        </w:rPr>
        <w:t>Zamawiający nie przewiduje komunikowania się z Wykonawcami w inny sposób niż przy użyciu środków komunikacji elektronicznej.</w:t>
      </w:r>
      <w:r>
        <w:rPr>
          <w:rFonts w:ascii="Tahoma" w:hAnsi="Tahoma" w:cs="Tahoma"/>
          <w:b/>
          <w:sz w:val="20"/>
          <w:szCs w:val="20"/>
        </w:rPr>
        <w:t xml:space="preserve"> </w:t>
      </w:r>
      <w:r w:rsidR="002E759C" w:rsidRPr="003F4293">
        <w:rPr>
          <w:rFonts w:ascii="Tahoma" w:hAnsi="Tahoma" w:cs="Tahoma"/>
          <w:b/>
          <w:bCs/>
          <w:sz w:val="20"/>
          <w:szCs w:val="20"/>
        </w:rPr>
        <w:t>Sposób komunikacji elektronicznej został szczegółowo opisany w rozdziale VII</w:t>
      </w:r>
      <w:r w:rsidR="00E22CD7" w:rsidRPr="003F4293">
        <w:rPr>
          <w:rFonts w:ascii="Tahoma" w:hAnsi="Tahoma" w:cs="Tahoma"/>
          <w:b/>
          <w:bCs/>
          <w:sz w:val="20"/>
          <w:szCs w:val="20"/>
        </w:rPr>
        <w:t>I</w:t>
      </w:r>
      <w:r w:rsidR="002E759C" w:rsidRPr="003F4293">
        <w:rPr>
          <w:rFonts w:ascii="Tahoma" w:hAnsi="Tahoma" w:cs="Tahoma"/>
          <w:b/>
          <w:bCs/>
          <w:sz w:val="20"/>
          <w:szCs w:val="20"/>
        </w:rPr>
        <w:t xml:space="preserve"> i </w:t>
      </w:r>
      <w:r w:rsidR="00E22CD7" w:rsidRPr="003F4293">
        <w:rPr>
          <w:rFonts w:ascii="Tahoma" w:hAnsi="Tahoma" w:cs="Tahoma"/>
          <w:b/>
          <w:bCs/>
          <w:sz w:val="20"/>
          <w:szCs w:val="20"/>
        </w:rPr>
        <w:t>I</w:t>
      </w:r>
      <w:r w:rsidR="002E759C" w:rsidRPr="00732152">
        <w:rPr>
          <w:rFonts w:ascii="Tahoma" w:hAnsi="Tahoma" w:cs="Tahoma"/>
          <w:b/>
          <w:bCs/>
          <w:sz w:val="20"/>
          <w:szCs w:val="20"/>
        </w:rPr>
        <w:t>X.</w:t>
      </w:r>
      <w:r w:rsidR="002E759C" w:rsidRPr="00732152" w:rsidDel="002E759C">
        <w:rPr>
          <w:rFonts w:ascii="Tahoma" w:hAnsi="Tahoma" w:cs="Tahoma"/>
          <w:b/>
          <w:sz w:val="20"/>
          <w:szCs w:val="20"/>
        </w:rPr>
        <w:t xml:space="preserve"> </w:t>
      </w:r>
    </w:p>
    <w:p w14:paraId="07A2914F" w14:textId="77777777" w:rsidR="008121A9" w:rsidRPr="00C64389" w:rsidRDefault="008121A9" w:rsidP="008121A9">
      <w:pPr>
        <w:widowControl w:val="0"/>
        <w:numPr>
          <w:ilvl w:val="0"/>
          <w:numId w:val="3"/>
        </w:numPr>
        <w:suppressAutoHyphens/>
        <w:jc w:val="both"/>
        <w:rPr>
          <w:rFonts w:ascii="Tahoma" w:hAnsi="Tahoma" w:cs="Tahoma"/>
          <w:b/>
          <w:sz w:val="20"/>
          <w:szCs w:val="20"/>
        </w:rPr>
      </w:pPr>
      <w:r w:rsidRPr="00C64389">
        <w:rPr>
          <w:rFonts w:ascii="Tahoma" w:hAnsi="Tahoma" w:cs="Tahoma"/>
          <w:b/>
          <w:sz w:val="20"/>
          <w:szCs w:val="20"/>
        </w:rPr>
        <w:t xml:space="preserve">Dokumentacja z postępowania dostępna jest na stronie platformy zakupowej pod adresem:   </w:t>
      </w:r>
    </w:p>
    <w:p w14:paraId="02AD4198" w14:textId="5DCE5087" w:rsidR="0057187C" w:rsidRPr="004D15B1" w:rsidRDefault="008A79AD" w:rsidP="00CC1D32">
      <w:pPr>
        <w:widowControl w:val="0"/>
        <w:suppressAutoHyphens/>
        <w:ind w:firstLine="708"/>
        <w:jc w:val="both"/>
        <w:rPr>
          <w:rFonts w:ascii="Tahoma" w:hAnsi="Tahoma" w:cs="Tahoma"/>
          <w:b/>
          <w:sz w:val="20"/>
          <w:szCs w:val="20"/>
        </w:rPr>
      </w:pPr>
      <w:r w:rsidRPr="008A79AD">
        <w:rPr>
          <w:rFonts w:ascii="Tahoma" w:hAnsi="Tahoma" w:cs="Tahoma"/>
          <w:b/>
          <w:sz w:val="20"/>
          <w:szCs w:val="20"/>
        </w:rPr>
        <w:t xml:space="preserve"> </w:t>
      </w:r>
      <w:hyperlink r:id="rId11" w:history="1">
        <w:r w:rsidRPr="008A79AD">
          <w:rPr>
            <w:rStyle w:val="Hipercze"/>
            <w:rFonts w:ascii="Tahoma" w:hAnsi="Tahoma" w:cs="Tahoma"/>
            <w:b/>
            <w:sz w:val="20"/>
            <w:szCs w:val="20"/>
          </w:rPr>
          <w:t>https://platformazakupowa.pl/transakcja/1298366</w:t>
        </w:r>
      </w:hyperlink>
      <w:r w:rsidRPr="008A79AD">
        <w:rPr>
          <w:rFonts w:ascii="Tahoma" w:hAnsi="Tahoma" w:cs="Tahoma"/>
          <w:b/>
          <w:sz w:val="20"/>
          <w:szCs w:val="20"/>
        </w:rPr>
        <w:t xml:space="preserve"> .</w:t>
      </w:r>
    </w:p>
    <w:p w14:paraId="4BBA190B" w14:textId="1AD9FE2B" w:rsidR="00E22CD7" w:rsidRPr="004D15B1" w:rsidRDefault="00E22CD7" w:rsidP="0055452E">
      <w:pPr>
        <w:widowControl w:val="0"/>
        <w:numPr>
          <w:ilvl w:val="0"/>
          <w:numId w:val="3"/>
        </w:numPr>
        <w:suppressAutoHyphens/>
        <w:jc w:val="both"/>
        <w:rPr>
          <w:rFonts w:ascii="Tahoma" w:hAnsi="Tahoma" w:cs="Tahoma"/>
          <w:sz w:val="20"/>
          <w:szCs w:val="20"/>
        </w:rPr>
      </w:pPr>
      <w:r w:rsidRPr="004D15B1">
        <w:rPr>
          <w:rFonts w:ascii="Tahoma" w:hAnsi="Tahoma" w:cs="Tahoma"/>
          <w:b/>
          <w:sz w:val="20"/>
          <w:szCs w:val="20"/>
        </w:rPr>
        <w:t xml:space="preserve">Wykonawca składa ofertę w formie elektronicznej – za pośrednictwem </w:t>
      </w:r>
      <w:hyperlink r:id="rId12">
        <w:r w:rsidRPr="004D15B1">
          <w:rPr>
            <w:rFonts w:ascii="Tahoma" w:hAnsi="Tahoma" w:cs="Tahoma"/>
            <w:b/>
            <w:sz w:val="20"/>
            <w:szCs w:val="20"/>
          </w:rPr>
          <w:t>platformazakupowa.pl</w:t>
        </w:r>
      </w:hyperlink>
      <w:r w:rsidRPr="004D15B1">
        <w:rPr>
          <w:rFonts w:ascii="Tahoma" w:hAnsi="Tahoma" w:cs="Tahoma"/>
          <w:b/>
          <w:sz w:val="20"/>
          <w:szCs w:val="20"/>
        </w:rPr>
        <w:t xml:space="preserve"> pod adresem: </w:t>
      </w:r>
      <w:hyperlink r:id="rId13" w:history="1">
        <w:r w:rsidR="008A79AD" w:rsidRPr="00EA1F16">
          <w:rPr>
            <w:rStyle w:val="Hipercze"/>
            <w:rFonts w:ascii="Tahoma" w:hAnsi="Tahoma" w:cs="Tahoma"/>
            <w:b/>
            <w:sz w:val="20"/>
            <w:szCs w:val="20"/>
          </w:rPr>
          <w:t>https://platformazakupowa.pl/transakcja/1298366</w:t>
        </w:r>
      </w:hyperlink>
      <w:r w:rsidR="00777263">
        <w:rPr>
          <w:rFonts w:ascii="Tahoma" w:hAnsi="Tahoma" w:cs="Tahoma"/>
          <w:b/>
          <w:sz w:val="20"/>
          <w:szCs w:val="20"/>
        </w:rPr>
        <w:t xml:space="preserve"> </w:t>
      </w:r>
      <w:r w:rsidR="008A79AD">
        <w:rPr>
          <w:rFonts w:ascii="Tahoma" w:hAnsi="Tahoma" w:cs="Tahoma"/>
          <w:b/>
          <w:sz w:val="20"/>
          <w:szCs w:val="20"/>
        </w:rPr>
        <w:t>.</w:t>
      </w:r>
    </w:p>
    <w:p w14:paraId="3D5F9703" w14:textId="77777777" w:rsidR="00AA7CC1" w:rsidRPr="00493B45" w:rsidRDefault="00AA7CC1" w:rsidP="00E379BE">
      <w:pPr>
        <w:widowControl w:val="0"/>
        <w:numPr>
          <w:ilvl w:val="0"/>
          <w:numId w:val="3"/>
        </w:numPr>
        <w:suppressAutoHyphens/>
        <w:ind w:hanging="357"/>
        <w:jc w:val="both"/>
        <w:rPr>
          <w:rFonts w:ascii="Tahoma" w:hAnsi="Tahoma" w:cs="Tahoma"/>
          <w:sz w:val="20"/>
          <w:szCs w:val="20"/>
        </w:rPr>
      </w:pPr>
      <w:r w:rsidRPr="00493B45">
        <w:rPr>
          <w:rFonts w:ascii="Tahoma" w:hAnsi="Tahoma" w:cs="Tahoma"/>
          <w:sz w:val="20"/>
          <w:szCs w:val="20"/>
        </w:rPr>
        <w:t xml:space="preserve">Znak Postępowania: </w:t>
      </w:r>
      <w:r w:rsidR="00341CF3">
        <w:rPr>
          <w:rFonts w:ascii="Tahoma" w:hAnsi="Tahoma" w:cs="Tahoma"/>
          <w:b/>
          <w:sz w:val="20"/>
          <w:szCs w:val="20"/>
        </w:rPr>
        <w:t>41</w:t>
      </w:r>
      <w:r w:rsidR="00FF4D14" w:rsidRPr="00493B45">
        <w:rPr>
          <w:rFonts w:ascii="Tahoma" w:hAnsi="Tahoma" w:cs="Tahoma"/>
          <w:b/>
          <w:sz w:val="20"/>
          <w:szCs w:val="20"/>
        </w:rPr>
        <w:t>/</w:t>
      </w:r>
      <w:r w:rsidR="00F86BD3" w:rsidRPr="00493B45">
        <w:rPr>
          <w:rFonts w:ascii="Tahoma" w:hAnsi="Tahoma" w:cs="Tahoma"/>
          <w:b/>
          <w:sz w:val="20"/>
          <w:szCs w:val="20"/>
        </w:rPr>
        <w:t>PN/ZP/</w:t>
      </w:r>
      <w:r w:rsidR="001253EE">
        <w:rPr>
          <w:rFonts w:ascii="Tahoma" w:hAnsi="Tahoma" w:cs="Tahoma"/>
          <w:b/>
          <w:sz w:val="20"/>
          <w:szCs w:val="20"/>
        </w:rPr>
        <w:t>U</w:t>
      </w:r>
      <w:r w:rsidR="00F86BD3" w:rsidRPr="00493B45">
        <w:rPr>
          <w:rFonts w:ascii="Tahoma" w:hAnsi="Tahoma" w:cs="Tahoma"/>
          <w:b/>
          <w:sz w:val="20"/>
          <w:szCs w:val="20"/>
        </w:rPr>
        <w:t>/20</w:t>
      </w:r>
      <w:r w:rsidR="004F2708">
        <w:rPr>
          <w:rFonts w:ascii="Tahoma" w:hAnsi="Tahoma" w:cs="Tahoma"/>
          <w:b/>
          <w:sz w:val="20"/>
          <w:szCs w:val="20"/>
        </w:rPr>
        <w:t>2</w:t>
      </w:r>
      <w:r w:rsidR="00341CF3">
        <w:rPr>
          <w:rFonts w:ascii="Tahoma" w:hAnsi="Tahoma" w:cs="Tahoma"/>
          <w:b/>
          <w:sz w:val="20"/>
          <w:szCs w:val="20"/>
        </w:rPr>
        <w:t>6</w:t>
      </w:r>
      <w:r w:rsidRPr="00493B45">
        <w:rPr>
          <w:rFonts w:ascii="Tahoma" w:hAnsi="Tahoma" w:cs="Tahoma"/>
          <w:sz w:val="20"/>
          <w:szCs w:val="20"/>
        </w:rPr>
        <w:t xml:space="preserve">. </w:t>
      </w:r>
      <w:r w:rsidRPr="00493B45">
        <w:rPr>
          <w:rFonts w:ascii="Tahoma" w:hAnsi="Tahoma" w:cs="Tahoma"/>
          <w:b/>
          <w:sz w:val="20"/>
          <w:szCs w:val="20"/>
        </w:rPr>
        <w:t>Uwaga:</w:t>
      </w:r>
      <w:r w:rsidRPr="00493B45">
        <w:rPr>
          <w:rFonts w:ascii="Tahoma" w:hAnsi="Tahoma" w:cs="Tahoma"/>
          <w:sz w:val="20"/>
          <w:szCs w:val="20"/>
        </w:rPr>
        <w:t xml:space="preserve"> w korespondencji kierowanej do Zamawiającego należy posługiwać się tym znakiem.</w:t>
      </w:r>
    </w:p>
    <w:p w14:paraId="17311AAB" w14:textId="77777777" w:rsidR="00C10E2C" w:rsidRPr="00AD6DC1" w:rsidRDefault="00C10E2C" w:rsidP="00E511F2">
      <w:pPr>
        <w:numPr>
          <w:ilvl w:val="0"/>
          <w:numId w:val="50"/>
        </w:numPr>
        <w:jc w:val="both"/>
        <w:rPr>
          <w:rFonts w:ascii="Tahoma" w:hAnsi="Tahoma" w:cs="Tahoma"/>
          <w:sz w:val="20"/>
          <w:szCs w:val="20"/>
        </w:rPr>
      </w:pPr>
      <w:r w:rsidRPr="00AD6DC1">
        <w:rPr>
          <w:rFonts w:ascii="Tahoma" w:hAnsi="Tahoma" w:cs="Tahoma"/>
          <w:sz w:val="20"/>
          <w:szCs w:val="20"/>
        </w:rPr>
        <w:t xml:space="preserve">Zamawiający nie przewiduje zamówień, o których mowa w art. </w:t>
      </w:r>
      <w:r>
        <w:rPr>
          <w:rFonts w:ascii="Tahoma" w:hAnsi="Tahoma" w:cs="Tahoma"/>
          <w:sz w:val="20"/>
          <w:szCs w:val="20"/>
        </w:rPr>
        <w:t>214</w:t>
      </w:r>
      <w:r w:rsidRPr="00AD6DC1">
        <w:rPr>
          <w:rFonts w:ascii="Tahoma" w:hAnsi="Tahoma" w:cs="Tahoma"/>
          <w:sz w:val="20"/>
          <w:szCs w:val="20"/>
        </w:rPr>
        <w:t xml:space="preserve"> ust. 1 pkt. </w:t>
      </w:r>
      <w:r>
        <w:rPr>
          <w:rFonts w:ascii="Tahoma" w:hAnsi="Tahoma" w:cs="Tahoma"/>
          <w:sz w:val="20"/>
          <w:szCs w:val="20"/>
        </w:rPr>
        <w:t>7</w:t>
      </w:r>
      <w:r w:rsidRPr="00AD6DC1">
        <w:rPr>
          <w:rFonts w:ascii="Tahoma" w:hAnsi="Tahoma" w:cs="Tahoma"/>
          <w:sz w:val="20"/>
          <w:szCs w:val="20"/>
        </w:rPr>
        <w:t xml:space="preserve"> Ustawy.</w:t>
      </w:r>
    </w:p>
    <w:p w14:paraId="51D8DE06" w14:textId="77777777" w:rsidR="00C10E2C" w:rsidRDefault="00C10E2C" w:rsidP="00E511F2">
      <w:pPr>
        <w:numPr>
          <w:ilvl w:val="0"/>
          <w:numId w:val="50"/>
        </w:numPr>
        <w:jc w:val="both"/>
        <w:rPr>
          <w:rFonts w:ascii="Tahoma" w:hAnsi="Tahoma" w:cs="Tahoma"/>
          <w:sz w:val="20"/>
          <w:szCs w:val="20"/>
        </w:rPr>
      </w:pPr>
      <w:r w:rsidRPr="002453C8">
        <w:rPr>
          <w:rFonts w:ascii="Tahoma" w:hAnsi="Tahoma" w:cs="Tahoma"/>
          <w:sz w:val="20"/>
          <w:szCs w:val="20"/>
        </w:rPr>
        <w:t>Zamawiający nie przewiduje aukcji elektronicznej</w:t>
      </w:r>
      <w:r>
        <w:rPr>
          <w:rFonts w:ascii="Tahoma" w:hAnsi="Tahoma" w:cs="Tahoma"/>
          <w:sz w:val="20"/>
          <w:szCs w:val="20"/>
        </w:rPr>
        <w:t>.</w:t>
      </w:r>
    </w:p>
    <w:p w14:paraId="07CA6619" w14:textId="77777777" w:rsidR="00C10E2C" w:rsidRDefault="00C10E2C" w:rsidP="00E511F2">
      <w:pPr>
        <w:numPr>
          <w:ilvl w:val="0"/>
          <w:numId w:val="50"/>
        </w:numPr>
        <w:jc w:val="both"/>
        <w:rPr>
          <w:rFonts w:ascii="Tahoma" w:hAnsi="Tahoma" w:cs="Tahoma"/>
          <w:sz w:val="20"/>
          <w:szCs w:val="20"/>
        </w:rPr>
      </w:pPr>
      <w:r w:rsidRPr="002453C8">
        <w:rPr>
          <w:rFonts w:ascii="Tahoma" w:hAnsi="Tahoma" w:cs="Tahoma"/>
          <w:sz w:val="20"/>
          <w:szCs w:val="20"/>
        </w:rPr>
        <w:t>Zamawiający nie przewiduje złożenia oferty w postaci katalogów elektronicznych</w:t>
      </w:r>
      <w:r>
        <w:rPr>
          <w:rFonts w:ascii="Tahoma" w:hAnsi="Tahoma" w:cs="Tahoma"/>
          <w:sz w:val="20"/>
          <w:szCs w:val="20"/>
        </w:rPr>
        <w:t>.</w:t>
      </w:r>
    </w:p>
    <w:p w14:paraId="7ABB7F5B" w14:textId="77777777" w:rsidR="00C10E2C" w:rsidRDefault="00C10E2C" w:rsidP="00E511F2">
      <w:pPr>
        <w:numPr>
          <w:ilvl w:val="0"/>
          <w:numId w:val="50"/>
        </w:numPr>
        <w:jc w:val="both"/>
        <w:rPr>
          <w:rFonts w:ascii="Tahoma" w:hAnsi="Tahoma" w:cs="Tahoma"/>
          <w:sz w:val="20"/>
          <w:szCs w:val="20"/>
        </w:rPr>
      </w:pPr>
      <w:r w:rsidRPr="002453C8">
        <w:rPr>
          <w:rFonts w:ascii="Tahoma" w:hAnsi="Tahoma" w:cs="Tahoma"/>
          <w:sz w:val="20"/>
          <w:szCs w:val="20"/>
        </w:rPr>
        <w:t>Zamawiający nie prowadzi postępowania w celu zawarcia umowy ramowej</w:t>
      </w:r>
      <w:r>
        <w:rPr>
          <w:rFonts w:ascii="Tahoma" w:hAnsi="Tahoma" w:cs="Tahoma"/>
          <w:sz w:val="20"/>
          <w:szCs w:val="20"/>
        </w:rPr>
        <w:t>.</w:t>
      </w:r>
    </w:p>
    <w:p w14:paraId="0611C1B2" w14:textId="77777777" w:rsidR="00C10E2C" w:rsidRDefault="00C10E2C" w:rsidP="00E511F2">
      <w:pPr>
        <w:numPr>
          <w:ilvl w:val="0"/>
          <w:numId w:val="50"/>
        </w:numPr>
        <w:jc w:val="both"/>
        <w:rPr>
          <w:rFonts w:ascii="Tahoma" w:hAnsi="Tahoma" w:cs="Tahoma"/>
          <w:sz w:val="20"/>
          <w:szCs w:val="20"/>
        </w:rPr>
      </w:pPr>
      <w:r w:rsidRPr="00AD6DC1">
        <w:rPr>
          <w:rFonts w:ascii="Tahoma" w:hAnsi="Tahoma" w:cs="Tahoma"/>
          <w:sz w:val="20"/>
          <w:szCs w:val="20"/>
        </w:rPr>
        <w:t>Zamawiający nie dopuszcza możliwości złożenia oferty wariantowej.</w:t>
      </w:r>
    </w:p>
    <w:p w14:paraId="7240720C" w14:textId="77777777" w:rsidR="00C10E2C" w:rsidRDefault="00C10E2C" w:rsidP="00E511F2">
      <w:pPr>
        <w:numPr>
          <w:ilvl w:val="0"/>
          <w:numId w:val="50"/>
        </w:numPr>
        <w:jc w:val="both"/>
        <w:rPr>
          <w:rFonts w:ascii="Tahoma" w:hAnsi="Tahoma" w:cs="Tahoma"/>
          <w:sz w:val="20"/>
          <w:szCs w:val="20"/>
        </w:rPr>
      </w:pPr>
      <w:r w:rsidRPr="002453C8">
        <w:rPr>
          <w:rFonts w:ascii="Tahoma" w:hAnsi="Tahoma" w:cs="Tahoma"/>
          <w:sz w:val="20"/>
          <w:szCs w:val="20"/>
        </w:rPr>
        <w:t>Zamawiający nie zastrzega możliwości ubiegania się o udzielenie zamówieni</w:t>
      </w:r>
      <w:r>
        <w:rPr>
          <w:rFonts w:ascii="Tahoma" w:hAnsi="Tahoma" w:cs="Tahoma"/>
          <w:sz w:val="20"/>
          <w:szCs w:val="20"/>
        </w:rPr>
        <w:t>a wyłącznie przez Wykonawców, o </w:t>
      </w:r>
      <w:r w:rsidRPr="002453C8">
        <w:rPr>
          <w:rFonts w:ascii="Tahoma" w:hAnsi="Tahoma" w:cs="Tahoma"/>
          <w:sz w:val="20"/>
          <w:szCs w:val="20"/>
        </w:rPr>
        <w:t>których mowa w art. 94 PZP</w:t>
      </w:r>
      <w:r>
        <w:rPr>
          <w:rFonts w:ascii="Tahoma" w:hAnsi="Tahoma" w:cs="Tahoma"/>
          <w:sz w:val="20"/>
          <w:szCs w:val="20"/>
        </w:rPr>
        <w:t>.</w:t>
      </w:r>
    </w:p>
    <w:p w14:paraId="2D6432E4" w14:textId="77777777" w:rsidR="00C10E2C" w:rsidRDefault="00C10E2C" w:rsidP="00E511F2">
      <w:pPr>
        <w:numPr>
          <w:ilvl w:val="0"/>
          <w:numId w:val="50"/>
        </w:numPr>
        <w:jc w:val="both"/>
        <w:rPr>
          <w:rFonts w:ascii="Tahoma" w:hAnsi="Tahoma" w:cs="Tahoma"/>
          <w:sz w:val="20"/>
          <w:szCs w:val="20"/>
        </w:rPr>
      </w:pPr>
      <w:r w:rsidRPr="00EF5A55">
        <w:rPr>
          <w:rFonts w:ascii="Tahoma" w:hAnsi="Tahoma" w:cs="Tahoma"/>
          <w:color w:val="000000"/>
          <w:sz w:val="20"/>
          <w:szCs w:val="20"/>
        </w:rPr>
        <w:t>Zamawiający nie przewiduje przeprowadzenia przez Wykonawcę wizji lokalnej</w:t>
      </w:r>
      <w:r>
        <w:rPr>
          <w:rFonts w:ascii="Tahoma" w:hAnsi="Tahoma" w:cs="Tahoma"/>
          <w:color w:val="000000"/>
          <w:sz w:val="20"/>
          <w:szCs w:val="20"/>
        </w:rPr>
        <w:t>.</w:t>
      </w:r>
    </w:p>
    <w:p w14:paraId="78012A78" w14:textId="77777777" w:rsidR="00E22CD7" w:rsidRPr="00493B45" w:rsidRDefault="00E22CD7" w:rsidP="007B374B">
      <w:pPr>
        <w:tabs>
          <w:tab w:val="center" w:pos="5976"/>
          <w:tab w:val="right" w:pos="10512"/>
        </w:tabs>
        <w:spacing w:line="260" w:lineRule="atLeast"/>
        <w:ind w:left="360"/>
        <w:jc w:val="both"/>
        <w:rPr>
          <w:rFonts w:ascii="Tahoma" w:hAnsi="Tahoma" w:cs="Tahoma"/>
          <w:b/>
          <w:sz w:val="20"/>
          <w:szCs w:val="20"/>
        </w:rPr>
      </w:pPr>
    </w:p>
    <w:p w14:paraId="5FC72F09" w14:textId="77777777" w:rsidR="00AA7CC1" w:rsidRPr="00493B45" w:rsidRDefault="00AA7CC1" w:rsidP="00AA7CC1">
      <w:pPr>
        <w:pStyle w:val="Nagwek4"/>
        <w:rPr>
          <w:rFonts w:ascii="Tahoma" w:hAnsi="Tahoma" w:cs="Tahoma"/>
        </w:rPr>
      </w:pPr>
      <w:r w:rsidRPr="00493B45">
        <w:rPr>
          <w:rFonts w:ascii="Tahoma" w:hAnsi="Tahoma" w:cs="Tahoma"/>
        </w:rPr>
        <w:t>II. OPIS PRZEDMIOTU ZAMÓWIENIA</w:t>
      </w:r>
    </w:p>
    <w:p w14:paraId="77644668" w14:textId="77777777" w:rsidR="00AA7CC1" w:rsidRPr="00493B45" w:rsidRDefault="00AA7CC1" w:rsidP="00AA7CC1">
      <w:pPr>
        <w:rPr>
          <w:rFonts w:ascii="Tahoma" w:hAnsi="Tahoma" w:cs="Tahoma"/>
          <w:sz w:val="20"/>
          <w:szCs w:val="20"/>
        </w:rPr>
      </w:pPr>
    </w:p>
    <w:p w14:paraId="5CEDF153" w14:textId="77777777" w:rsidR="001A7214" w:rsidRPr="00A17467" w:rsidRDefault="002B1FE4" w:rsidP="00726A5B">
      <w:pPr>
        <w:numPr>
          <w:ilvl w:val="0"/>
          <w:numId w:val="11"/>
        </w:numPr>
        <w:tabs>
          <w:tab w:val="clear" w:pos="720"/>
          <w:tab w:val="num" w:pos="360"/>
        </w:tabs>
        <w:ind w:left="360"/>
        <w:jc w:val="both"/>
        <w:rPr>
          <w:rFonts w:ascii="Tahoma" w:hAnsi="Tahoma" w:cs="Tahoma"/>
          <w:b/>
        </w:rPr>
      </w:pPr>
      <w:r w:rsidRPr="00522F2E">
        <w:rPr>
          <w:rFonts w:ascii="Tahoma" w:hAnsi="Tahoma" w:cs="Tahoma"/>
          <w:sz w:val="20"/>
          <w:szCs w:val="20"/>
        </w:rPr>
        <w:t>Przedmiotem zamówienia niniejszego postępowania przetargowego jest</w:t>
      </w:r>
      <w:r w:rsidRPr="00522F2E">
        <w:rPr>
          <w:rFonts w:ascii="Tahoma" w:hAnsi="Tahoma" w:cs="Tahoma"/>
          <w:color w:val="008000"/>
          <w:sz w:val="20"/>
          <w:szCs w:val="20"/>
        </w:rPr>
        <w:t xml:space="preserve">: </w:t>
      </w:r>
      <w:r w:rsidR="000A5932" w:rsidRPr="00552B5B">
        <w:rPr>
          <w:rFonts w:ascii="Tahoma" w:hAnsi="Tahoma" w:cs="Tahoma"/>
          <w:b/>
          <w:sz w:val="20"/>
          <w:szCs w:val="20"/>
        </w:rPr>
        <w:t>Usługa przeprowadzania</w:t>
      </w:r>
      <w:r w:rsidR="000A5932" w:rsidRPr="00552B5B">
        <w:rPr>
          <w:rFonts w:ascii="Tahoma" w:hAnsi="Tahoma" w:cs="Tahoma"/>
          <w:sz w:val="20"/>
          <w:szCs w:val="20"/>
        </w:rPr>
        <w:t xml:space="preserve"> </w:t>
      </w:r>
      <w:r w:rsidR="000A5932" w:rsidRPr="00511991">
        <w:rPr>
          <w:rFonts w:ascii="Tahoma" w:hAnsi="Tahoma" w:cs="Tahoma"/>
          <w:b/>
          <w:bCs/>
          <w:sz w:val="20"/>
          <w:szCs w:val="20"/>
        </w:rPr>
        <w:t xml:space="preserve">przeglądów, konserwacji, kontroli bezpieczeństwa aparatury medycznej wraz z naprawami </w:t>
      </w:r>
      <w:r w:rsidR="000A5932" w:rsidRPr="00AD363A">
        <w:rPr>
          <w:rFonts w:ascii="Tahoma" w:hAnsi="Tahoma" w:cs="Tahoma"/>
          <w:b/>
          <w:bCs/>
          <w:sz w:val="20"/>
          <w:szCs w:val="20"/>
        </w:rPr>
        <w:t xml:space="preserve">dla </w:t>
      </w:r>
      <w:r w:rsidR="000A5932" w:rsidRPr="00AD363A">
        <w:rPr>
          <w:rFonts w:ascii="Tahoma" w:hAnsi="Tahoma" w:cs="Tahoma"/>
          <w:b/>
          <w:sz w:val="20"/>
          <w:szCs w:val="20"/>
        </w:rPr>
        <w:t xml:space="preserve">Uniwersyteckiego Szpitala </w:t>
      </w:r>
      <w:r w:rsidR="000A5932" w:rsidRPr="00231440">
        <w:rPr>
          <w:rFonts w:ascii="Tahoma" w:hAnsi="Tahoma" w:cs="Tahoma"/>
          <w:b/>
          <w:sz w:val="20"/>
          <w:szCs w:val="20"/>
        </w:rPr>
        <w:t xml:space="preserve">Klinicznego </w:t>
      </w:r>
      <w:r w:rsidR="00231440" w:rsidRPr="00726A5B">
        <w:rPr>
          <w:rFonts w:ascii="Tahoma" w:hAnsi="Tahoma" w:cs="Tahoma"/>
          <w:b/>
          <w:sz w:val="20"/>
          <w:szCs w:val="20"/>
        </w:rPr>
        <w:t>nr 2 Uniwersytetu Medycznego w </w:t>
      </w:r>
      <w:r w:rsidR="00231440" w:rsidRPr="00A17467">
        <w:rPr>
          <w:rFonts w:ascii="Tahoma" w:hAnsi="Tahoma" w:cs="Tahoma"/>
          <w:b/>
          <w:sz w:val="20"/>
          <w:szCs w:val="20"/>
        </w:rPr>
        <w:t>Łodzi</w:t>
      </w:r>
      <w:r w:rsidR="000A5932" w:rsidRPr="00A17467">
        <w:rPr>
          <w:rFonts w:ascii="Tahoma" w:hAnsi="Tahoma" w:cs="Tahoma"/>
          <w:b/>
          <w:sz w:val="20"/>
          <w:szCs w:val="20"/>
        </w:rPr>
        <w:t xml:space="preserve">, </w:t>
      </w:r>
      <w:r w:rsidR="0058582D">
        <w:rPr>
          <w:rFonts w:ascii="Tahoma" w:hAnsi="Tahoma" w:cs="Tahoma"/>
          <w:sz w:val="20"/>
          <w:szCs w:val="20"/>
        </w:rPr>
        <w:t xml:space="preserve">zgodnie </w:t>
      </w:r>
      <w:r w:rsidR="000A5932" w:rsidRPr="00A17467">
        <w:rPr>
          <w:rFonts w:ascii="Tahoma" w:hAnsi="Tahoma" w:cs="Tahoma"/>
          <w:sz w:val="20"/>
          <w:szCs w:val="20"/>
        </w:rPr>
        <w:t xml:space="preserve">z asortymentem i ilościami określonymi w Formularzu cenowym stanowiącym załącznik nr 2 </w:t>
      </w:r>
      <w:r w:rsidR="004904B9" w:rsidRPr="00A17467">
        <w:rPr>
          <w:rFonts w:ascii="Tahoma" w:hAnsi="Tahoma" w:cs="Tahoma"/>
          <w:sz w:val="20"/>
          <w:szCs w:val="20"/>
        </w:rPr>
        <w:t>do SWZ</w:t>
      </w:r>
      <w:r w:rsidR="00F92F8C" w:rsidRPr="00A17467">
        <w:rPr>
          <w:rFonts w:ascii="Tahoma" w:hAnsi="Tahoma" w:cs="Tahoma"/>
          <w:sz w:val="20"/>
          <w:szCs w:val="20"/>
        </w:rPr>
        <w:t>.</w:t>
      </w:r>
    </w:p>
    <w:p w14:paraId="2F4FEC92" w14:textId="77777777" w:rsidR="002B1FE4" w:rsidRPr="00A17467" w:rsidRDefault="002B1FE4" w:rsidP="00726A5B">
      <w:pPr>
        <w:numPr>
          <w:ilvl w:val="0"/>
          <w:numId w:val="11"/>
        </w:numPr>
        <w:tabs>
          <w:tab w:val="clear" w:pos="720"/>
          <w:tab w:val="num" w:pos="360"/>
        </w:tabs>
        <w:ind w:left="360"/>
        <w:jc w:val="both"/>
        <w:rPr>
          <w:rFonts w:ascii="Tahoma" w:hAnsi="Tahoma" w:cs="Tahoma"/>
          <w:sz w:val="20"/>
          <w:szCs w:val="20"/>
        </w:rPr>
      </w:pPr>
      <w:r w:rsidRPr="00A17467">
        <w:rPr>
          <w:rFonts w:ascii="Tahoma" w:hAnsi="Tahoma" w:cs="Tahoma"/>
          <w:sz w:val="20"/>
          <w:szCs w:val="20"/>
        </w:rPr>
        <w:lastRenderedPageBreak/>
        <w:t>Numer CPV dotyczący przedmiotu zmówienia:</w:t>
      </w:r>
    </w:p>
    <w:p w14:paraId="28337AB4" w14:textId="77777777" w:rsidR="002E6030" w:rsidRPr="00A17467" w:rsidRDefault="002E6030" w:rsidP="00726A5B">
      <w:pPr>
        <w:pStyle w:val="Nagwek4"/>
        <w:numPr>
          <w:ilvl w:val="0"/>
          <w:numId w:val="43"/>
        </w:numPr>
        <w:tabs>
          <w:tab w:val="clear" w:pos="360"/>
          <w:tab w:val="num" w:pos="720"/>
        </w:tabs>
        <w:suppressAutoHyphens/>
        <w:ind w:left="720"/>
        <w:rPr>
          <w:rFonts w:ascii="Tahoma" w:hAnsi="Tahoma" w:cs="Tahoma"/>
          <w:b w:val="0"/>
        </w:rPr>
      </w:pPr>
      <w:r w:rsidRPr="00A17467">
        <w:rPr>
          <w:rFonts w:ascii="Tahoma" w:hAnsi="Tahoma" w:cs="Tahoma"/>
          <w:b w:val="0"/>
        </w:rPr>
        <w:t>50.42.00.00-5 – Usługi w zakresie napraw i konserwacji sprzętu medycznego i chirurgicznego.</w:t>
      </w:r>
    </w:p>
    <w:p w14:paraId="59F700D0" w14:textId="77777777" w:rsidR="0064192D" w:rsidRPr="00160C69" w:rsidRDefault="00C632E5" w:rsidP="00726A5B">
      <w:pPr>
        <w:numPr>
          <w:ilvl w:val="0"/>
          <w:numId w:val="11"/>
        </w:numPr>
        <w:tabs>
          <w:tab w:val="clear" w:pos="720"/>
          <w:tab w:val="num" w:pos="360"/>
        </w:tabs>
        <w:ind w:left="360"/>
        <w:jc w:val="both"/>
        <w:rPr>
          <w:rFonts w:ascii="Tahoma" w:hAnsi="Tahoma" w:cs="Tahoma"/>
          <w:b/>
          <w:sz w:val="20"/>
          <w:szCs w:val="20"/>
        </w:rPr>
      </w:pPr>
      <w:r>
        <w:rPr>
          <w:rFonts w:ascii="Tahoma" w:hAnsi="Tahoma" w:cs="Tahoma"/>
          <w:b/>
          <w:sz w:val="20"/>
          <w:szCs w:val="20"/>
        </w:rPr>
        <w:t xml:space="preserve">Zamówienie nie jest podzielone na  pakiety.  </w:t>
      </w:r>
      <w:r>
        <w:rPr>
          <w:rFonts w:ascii="Tahoma" w:hAnsi="Tahoma" w:cs="Tahoma"/>
          <w:b/>
          <w:bCs/>
          <w:color w:val="000000"/>
          <w:sz w:val="20"/>
          <w:szCs w:val="20"/>
        </w:rPr>
        <w:t>Zamawiający wymaga złożenia oferty pełnej, tj.: oferta musi obejmować całość przedmiotu zamówienia. W przeciwnym wypadku oferta zostanie odrzucona jako niezgodna z warunkami zamówienia. Przedmiot zamówienia stanowi jednorodną, niepodzielną całość. Brak podziału na części nie narusza zasady zachowania uczciwej konkurencji oraz nie ogranicza możliwości ubiegania się o zamówienie małym i średnim przedsiębiorstwom</w:t>
      </w:r>
      <w:r w:rsidR="00024EA6" w:rsidRPr="00071976">
        <w:rPr>
          <w:rFonts w:ascii="Tahoma" w:hAnsi="Tahoma" w:cs="Tahoma"/>
          <w:b/>
          <w:sz w:val="20"/>
          <w:szCs w:val="20"/>
        </w:rPr>
        <w:t>.</w:t>
      </w:r>
    </w:p>
    <w:p w14:paraId="73E718F4" w14:textId="77777777" w:rsidR="00D45E30" w:rsidRPr="00D45E30" w:rsidRDefault="00D45E30" w:rsidP="00726A5B">
      <w:pPr>
        <w:numPr>
          <w:ilvl w:val="0"/>
          <w:numId w:val="11"/>
        </w:numPr>
        <w:tabs>
          <w:tab w:val="clear" w:pos="720"/>
          <w:tab w:val="num" w:pos="360"/>
        </w:tabs>
        <w:ind w:left="360"/>
        <w:jc w:val="both"/>
        <w:rPr>
          <w:rFonts w:ascii="Tahoma" w:hAnsi="Tahoma" w:cs="Tahoma"/>
          <w:b/>
          <w:sz w:val="20"/>
          <w:szCs w:val="20"/>
        </w:rPr>
      </w:pPr>
      <w:r w:rsidRPr="00D45E30">
        <w:rPr>
          <w:rFonts w:ascii="Tahoma" w:hAnsi="Tahoma" w:cs="Tahoma"/>
          <w:b/>
          <w:sz w:val="20"/>
          <w:szCs w:val="20"/>
        </w:rPr>
        <w:t xml:space="preserve">Zamawiający wymaga zatrudnienia przez Wykonawcę lub Podwykonawcę na podstawie umowy o pracę osób wykonujących następujące czynności w zakresie realizacji zamówienia: </w:t>
      </w:r>
    </w:p>
    <w:p w14:paraId="03B55057" w14:textId="77777777" w:rsidR="00D45E30" w:rsidRPr="002453C8" w:rsidRDefault="00D45E30" w:rsidP="00726A5B">
      <w:pPr>
        <w:numPr>
          <w:ilvl w:val="0"/>
          <w:numId w:val="44"/>
        </w:numPr>
        <w:jc w:val="both"/>
        <w:rPr>
          <w:rFonts w:ascii="Tahoma" w:hAnsi="Tahoma" w:cs="Tahoma"/>
          <w:b/>
          <w:sz w:val="20"/>
          <w:szCs w:val="20"/>
        </w:rPr>
      </w:pPr>
      <w:r w:rsidRPr="00552B5B">
        <w:rPr>
          <w:rFonts w:ascii="Tahoma" w:hAnsi="Tahoma" w:cs="Tahoma"/>
          <w:b/>
          <w:sz w:val="20"/>
          <w:szCs w:val="20"/>
        </w:rPr>
        <w:t>czynności w zakresie przeprowadzania przeglądów, konserwacji, kontroli bezpieczeństwa aparatury medycznej wraz z naprawami</w:t>
      </w:r>
      <w:r w:rsidRPr="002453C8">
        <w:rPr>
          <w:rFonts w:ascii="Tahoma" w:hAnsi="Tahoma" w:cs="Tahoma"/>
          <w:b/>
          <w:sz w:val="20"/>
          <w:szCs w:val="20"/>
        </w:rPr>
        <w:t>.</w:t>
      </w:r>
    </w:p>
    <w:p w14:paraId="5DD7CB48" w14:textId="77777777" w:rsidR="00D45E30" w:rsidRPr="007A7865" w:rsidRDefault="00D45E30" w:rsidP="00726A5B">
      <w:pPr>
        <w:numPr>
          <w:ilvl w:val="0"/>
          <w:numId w:val="11"/>
        </w:numPr>
        <w:tabs>
          <w:tab w:val="clear" w:pos="720"/>
          <w:tab w:val="num" w:pos="360"/>
        </w:tabs>
        <w:ind w:left="360"/>
        <w:jc w:val="both"/>
        <w:rPr>
          <w:rFonts w:ascii="Tahoma" w:hAnsi="Tahoma" w:cs="Tahoma"/>
          <w:sz w:val="20"/>
          <w:szCs w:val="20"/>
        </w:rPr>
      </w:pPr>
      <w:r w:rsidRPr="007A7865">
        <w:rPr>
          <w:rFonts w:ascii="Tahoma" w:hAnsi="Tahoma" w:cs="Tahoma"/>
          <w:sz w:val="20"/>
          <w:szCs w:val="20"/>
        </w:rPr>
        <w:t xml:space="preserve">Wykonawca lub Podwykonawca zobowiązuje się, że pracownicy wykonujący powyższe czynności będą w okresie realizacji umowy zatrudnieni na podstawie umowy o pracę w rozumieniu przepisów ustawy z dnia 26 czerwca 1974 r. </w:t>
      </w:r>
      <w:r w:rsidRPr="00B51086">
        <w:rPr>
          <w:rFonts w:ascii="Tahoma" w:hAnsi="Tahoma" w:cs="Tahoma"/>
          <w:sz w:val="20"/>
          <w:szCs w:val="20"/>
        </w:rPr>
        <w:t>- Kodeks pracy (Dz. U. z 202</w:t>
      </w:r>
      <w:r w:rsidR="00445554" w:rsidRPr="00B51086">
        <w:rPr>
          <w:rFonts w:ascii="Tahoma" w:hAnsi="Tahoma" w:cs="Tahoma"/>
          <w:sz w:val="20"/>
          <w:szCs w:val="20"/>
        </w:rPr>
        <w:t>5</w:t>
      </w:r>
      <w:r w:rsidRPr="00B51086">
        <w:rPr>
          <w:rFonts w:ascii="Tahoma" w:hAnsi="Tahoma" w:cs="Tahoma"/>
          <w:sz w:val="20"/>
          <w:szCs w:val="20"/>
        </w:rPr>
        <w:t xml:space="preserve"> r., poz. </w:t>
      </w:r>
      <w:r w:rsidR="00445554" w:rsidRPr="00B51086">
        <w:rPr>
          <w:rFonts w:ascii="Tahoma" w:hAnsi="Tahoma" w:cs="Tahoma"/>
          <w:sz w:val="20"/>
          <w:szCs w:val="20"/>
        </w:rPr>
        <w:t>277</w:t>
      </w:r>
      <w:r w:rsidRPr="00B51086">
        <w:rPr>
          <w:rFonts w:ascii="Tahoma" w:hAnsi="Tahoma" w:cs="Tahoma"/>
          <w:sz w:val="20"/>
          <w:szCs w:val="20"/>
        </w:rPr>
        <w:t>,</w:t>
      </w:r>
      <w:r w:rsidRPr="007A7865">
        <w:rPr>
          <w:rFonts w:ascii="Tahoma" w:hAnsi="Tahoma" w:cs="Tahoma"/>
          <w:sz w:val="20"/>
          <w:szCs w:val="20"/>
        </w:rPr>
        <w:t xml:space="preserve"> tj. ze zm.).</w:t>
      </w:r>
    </w:p>
    <w:p w14:paraId="3A9E7368" w14:textId="77777777" w:rsidR="00D45E30" w:rsidRPr="007A7865" w:rsidRDefault="00D45E30" w:rsidP="00726A5B">
      <w:pPr>
        <w:numPr>
          <w:ilvl w:val="0"/>
          <w:numId w:val="11"/>
        </w:numPr>
        <w:tabs>
          <w:tab w:val="clear" w:pos="720"/>
          <w:tab w:val="num" w:pos="360"/>
        </w:tabs>
        <w:ind w:left="360"/>
        <w:jc w:val="both"/>
        <w:rPr>
          <w:rFonts w:ascii="Tahoma" w:hAnsi="Tahoma" w:cs="Tahoma"/>
          <w:sz w:val="20"/>
          <w:szCs w:val="20"/>
        </w:rPr>
      </w:pPr>
      <w:r w:rsidRPr="007A7865">
        <w:rPr>
          <w:rFonts w:ascii="Tahoma" w:hAnsi="Tahoma" w:cs="Tahoma"/>
          <w:sz w:val="20"/>
          <w:szCs w:val="20"/>
        </w:rPr>
        <w:t>Zamawiający w trakcie realizacji umowy ma prawo do kontroli spełnienia przez Wykonawcę lub Podwykonawcę  ww</w:t>
      </w:r>
      <w:r>
        <w:rPr>
          <w:rFonts w:ascii="Tahoma" w:hAnsi="Tahoma" w:cs="Tahoma"/>
          <w:sz w:val="20"/>
          <w:szCs w:val="20"/>
        </w:rPr>
        <w:t>.</w:t>
      </w:r>
      <w:r w:rsidRPr="007A7865">
        <w:rPr>
          <w:rFonts w:ascii="Tahoma" w:hAnsi="Tahoma" w:cs="Tahoma"/>
          <w:sz w:val="20"/>
          <w:szCs w:val="20"/>
        </w:rPr>
        <w:t xml:space="preserve"> wymagań, zgodnie z zapisami Wzoru Umowy stanowiącego załącznik nr 4 do SWZ.</w:t>
      </w:r>
    </w:p>
    <w:p w14:paraId="6BBE25FC" w14:textId="77777777" w:rsidR="00D45E30" w:rsidRPr="007A7865" w:rsidRDefault="00D45E30" w:rsidP="00726A5B">
      <w:pPr>
        <w:numPr>
          <w:ilvl w:val="0"/>
          <w:numId w:val="11"/>
        </w:numPr>
        <w:tabs>
          <w:tab w:val="clear" w:pos="720"/>
          <w:tab w:val="num" w:pos="360"/>
        </w:tabs>
        <w:ind w:left="360"/>
        <w:jc w:val="both"/>
        <w:rPr>
          <w:rFonts w:ascii="Tahoma" w:hAnsi="Tahoma" w:cs="Tahoma"/>
          <w:sz w:val="20"/>
          <w:szCs w:val="20"/>
        </w:rPr>
      </w:pPr>
      <w:r w:rsidRPr="007A7865">
        <w:rPr>
          <w:rFonts w:ascii="Tahoma" w:hAnsi="Tahoma" w:cs="Tahoma"/>
          <w:sz w:val="20"/>
          <w:szCs w:val="20"/>
        </w:rPr>
        <w:t>Zamawiający zastrzega sobie prawo do żądania przedstawienia do wglądu dokumentów zatrudnienia osób na podstawie umów o pracę na zasadach określonych we wzorze umowy.</w:t>
      </w:r>
    </w:p>
    <w:p w14:paraId="78C42024" w14:textId="77777777" w:rsidR="00D45E30" w:rsidRPr="007A7865" w:rsidRDefault="00D45E30" w:rsidP="00726A5B">
      <w:pPr>
        <w:numPr>
          <w:ilvl w:val="0"/>
          <w:numId w:val="11"/>
        </w:numPr>
        <w:tabs>
          <w:tab w:val="clear" w:pos="720"/>
          <w:tab w:val="num" w:pos="360"/>
        </w:tabs>
        <w:ind w:left="360"/>
        <w:jc w:val="both"/>
        <w:rPr>
          <w:rFonts w:ascii="Tahoma" w:hAnsi="Tahoma" w:cs="Tahoma"/>
          <w:sz w:val="20"/>
          <w:szCs w:val="20"/>
        </w:rPr>
      </w:pPr>
      <w:r w:rsidRPr="007A7865">
        <w:rPr>
          <w:rFonts w:ascii="Tahoma" w:hAnsi="Tahoma" w:cs="Tahoma"/>
          <w:sz w:val="20"/>
          <w:szCs w:val="20"/>
        </w:rPr>
        <w:t>W zakresie spółki osobowej, w której wspólnicy będą samodzielnie świadczyli pracę w zakresie czynności określonych powyżej przez Zamawiającego, jak również w zakresie przedsiębiorców, prowadzących działalność gospodarczą jednoosobowo, którzy będą samodzielnie świadczyli pracę w zakresie czynności określonych powyżej przez Zamawiającego, Zamawiający nie stawia wymogu zatrudniania na umowę o pracę.</w:t>
      </w:r>
    </w:p>
    <w:p w14:paraId="1711FEFD" w14:textId="77777777" w:rsidR="00D45E30" w:rsidRDefault="00D45E30" w:rsidP="00726A5B">
      <w:pPr>
        <w:numPr>
          <w:ilvl w:val="0"/>
          <w:numId w:val="11"/>
        </w:numPr>
        <w:tabs>
          <w:tab w:val="clear" w:pos="720"/>
          <w:tab w:val="num" w:pos="360"/>
        </w:tabs>
        <w:ind w:left="360"/>
        <w:jc w:val="both"/>
        <w:rPr>
          <w:rFonts w:ascii="Tahoma" w:hAnsi="Tahoma" w:cs="Tahoma"/>
          <w:sz w:val="20"/>
          <w:szCs w:val="20"/>
        </w:rPr>
      </w:pPr>
      <w:r w:rsidRPr="00E35C1F">
        <w:rPr>
          <w:rFonts w:ascii="Tahoma" w:hAnsi="Tahoma" w:cs="Tahoma"/>
          <w:sz w:val="20"/>
          <w:szCs w:val="20"/>
        </w:rPr>
        <w:t>Wykonawca, którego oferta zostanie wybrana jako najkorzystniejsza, zobowiązany będzie w </w:t>
      </w:r>
      <w:r w:rsidRPr="00A17467">
        <w:rPr>
          <w:rFonts w:ascii="Tahoma" w:hAnsi="Tahoma" w:cs="Tahoma"/>
          <w:sz w:val="20"/>
          <w:szCs w:val="20"/>
        </w:rPr>
        <w:t xml:space="preserve">ciągu </w:t>
      </w:r>
      <w:r w:rsidR="008A4FC8" w:rsidRPr="00A17467">
        <w:rPr>
          <w:rFonts w:ascii="Tahoma" w:hAnsi="Tahoma" w:cs="Tahoma"/>
          <w:sz w:val="20"/>
          <w:szCs w:val="20"/>
        </w:rPr>
        <w:t xml:space="preserve">5 </w:t>
      </w:r>
      <w:r w:rsidRPr="00A17467">
        <w:rPr>
          <w:rFonts w:ascii="Tahoma" w:hAnsi="Tahoma" w:cs="Tahoma"/>
          <w:sz w:val="20"/>
          <w:szCs w:val="20"/>
        </w:rPr>
        <w:t>dni</w:t>
      </w:r>
      <w:r w:rsidRPr="00E35C1F">
        <w:rPr>
          <w:rFonts w:ascii="Tahoma" w:hAnsi="Tahoma" w:cs="Tahoma"/>
          <w:sz w:val="20"/>
          <w:szCs w:val="20"/>
        </w:rPr>
        <w:t xml:space="preserve"> od zawarcia umowy, do dostarczenia Zamawiającemu oświadczenia o zatrudnieniu przez niego lub wskazanego przez niego podwykonawcę osób wykonujących czynności w zakresie przeprowadzania przeglądów, konserwacji, kontroli bezpieczeństwa aparatury medycznej wraz z naprawami na podstawie umowy o pracę z podaniem imienia i nazwiska, czynności, która będzie realizowana w ramach przedmiotu umowy, ze wskazaniem okresu zatrudnienia każdej z tych osób.</w:t>
      </w:r>
    </w:p>
    <w:p w14:paraId="286FF7C5" w14:textId="77777777" w:rsidR="00C114F3" w:rsidRDefault="00C114F3" w:rsidP="006B5F2E">
      <w:pPr>
        <w:jc w:val="both"/>
        <w:rPr>
          <w:rFonts w:ascii="Tahoma" w:hAnsi="Tahoma" w:cs="Tahoma"/>
          <w:sz w:val="20"/>
          <w:szCs w:val="20"/>
        </w:rPr>
      </w:pPr>
    </w:p>
    <w:p w14:paraId="6A80FB75" w14:textId="7878AF09" w:rsidR="00F91CE4" w:rsidRPr="00A17467" w:rsidRDefault="00224157" w:rsidP="006B5F2E">
      <w:pPr>
        <w:numPr>
          <w:ilvl w:val="0"/>
          <w:numId w:val="11"/>
        </w:numPr>
        <w:tabs>
          <w:tab w:val="clear" w:pos="720"/>
          <w:tab w:val="num" w:pos="360"/>
        </w:tabs>
        <w:ind w:left="360"/>
        <w:jc w:val="both"/>
        <w:rPr>
          <w:rFonts w:ascii="Tahoma" w:hAnsi="Tahoma" w:cs="Tahoma"/>
          <w:sz w:val="20"/>
          <w:szCs w:val="20"/>
        </w:rPr>
      </w:pPr>
      <w:r w:rsidRPr="00A17467">
        <w:rPr>
          <w:rFonts w:ascii="Tahoma" w:hAnsi="Tahoma" w:cs="Tahoma"/>
          <w:b/>
          <w:sz w:val="20"/>
          <w:szCs w:val="20"/>
          <w:u w:val="single"/>
        </w:rPr>
        <w:t>Zamawiający wymaga</w:t>
      </w:r>
      <w:r w:rsidR="00F91CE4" w:rsidRPr="00A17467">
        <w:rPr>
          <w:rFonts w:ascii="Tahoma" w:hAnsi="Tahoma" w:cs="Tahoma"/>
          <w:b/>
          <w:sz w:val="20"/>
          <w:szCs w:val="20"/>
          <w:u w:val="single"/>
        </w:rPr>
        <w:t xml:space="preserve">, aby osoby uczestniczące w wykonywaniu zamówienia posiadały świadectwa kwalifikacyjne E” lub „D” do 1 </w:t>
      </w:r>
      <w:proofErr w:type="spellStart"/>
      <w:r w:rsidR="00F91CE4" w:rsidRPr="00A17467">
        <w:rPr>
          <w:rFonts w:ascii="Tahoma" w:hAnsi="Tahoma" w:cs="Tahoma"/>
          <w:b/>
          <w:sz w:val="20"/>
          <w:szCs w:val="20"/>
          <w:u w:val="single"/>
        </w:rPr>
        <w:t>kV</w:t>
      </w:r>
      <w:proofErr w:type="spellEnd"/>
      <w:r w:rsidR="00F91CE4" w:rsidRPr="00A17467">
        <w:rPr>
          <w:rFonts w:ascii="Tahoma" w:hAnsi="Tahoma" w:cs="Tahoma"/>
          <w:b/>
          <w:sz w:val="20"/>
          <w:szCs w:val="20"/>
          <w:u w:val="single"/>
        </w:rPr>
        <w:t>, z uprawnieniami do wykonywania pomiarów ochronnych</w:t>
      </w:r>
      <w:r w:rsidR="000E1022" w:rsidRPr="00A17467">
        <w:rPr>
          <w:rFonts w:ascii="Tahoma" w:hAnsi="Tahoma" w:cs="Tahoma"/>
          <w:sz w:val="20"/>
          <w:szCs w:val="20"/>
        </w:rPr>
        <w:t xml:space="preserve"> oraz, że przedmiotowe dokumenty będą aktualne przez cały okres trwania umowy</w:t>
      </w:r>
      <w:r w:rsidR="00F91CE4" w:rsidRPr="00A17467">
        <w:rPr>
          <w:rFonts w:ascii="Tahoma" w:hAnsi="Tahoma" w:cs="Tahoma"/>
          <w:sz w:val="20"/>
          <w:szCs w:val="20"/>
        </w:rPr>
        <w:t xml:space="preserve">. </w:t>
      </w:r>
      <w:r w:rsidR="00AC7533" w:rsidRPr="00B0461F">
        <w:rPr>
          <w:rFonts w:ascii="Tahoma" w:hAnsi="Tahoma" w:cs="Tahoma"/>
          <w:b/>
          <w:sz w:val="20"/>
          <w:szCs w:val="20"/>
        </w:rPr>
        <w:t>Wykonawca w terminie 7 dni od dnia zawarcia umowy jest zobowiązany przekazać Zamawiającemu, tj. Działowi Aparatury Medycznej: listę osób uprawnionych do wykonywania usług stanowiących przedmiot umowy (w szczególności napraw, przeglądów) oraz</w:t>
      </w:r>
      <w:r w:rsidR="00AC7533" w:rsidRPr="00B0461F">
        <w:rPr>
          <w:rFonts w:ascii="CIDFont+F1" w:hAnsi="CIDFont+F1" w:cs="CIDFont+F1"/>
          <w:b/>
          <w:sz w:val="18"/>
          <w:szCs w:val="18"/>
        </w:rPr>
        <w:t xml:space="preserve"> </w:t>
      </w:r>
      <w:r w:rsidR="00AC7533" w:rsidRPr="00B0461F">
        <w:rPr>
          <w:rFonts w:ascii="Tahoma" w:hAnsi="Tahoma" w:cs="Tahoma"/>
          <w:b/>
          <w:sz w:val="20"/>
          <w:szCs w:val="20"/>
        </w:rPr>
        <w:t>wyżej wymienione dokumenty.</w:t>
      </w:r>
      <w:r w:rsidR="00AC7533" w:rsidRPr="00424F94">
        <w:rPr>
          <w:rFonts w:ascii="Tahoma" w:hAnsi="Tahoma" w:cs="Tahoma"/>
          <w:b/>
          <w:sz w:val="20"/>
          <w:szCs w:val="20"/>
        </w:rPr>
        <w:t xml:space="preserve"> </w:t>
      </w:r>
      <w:r w:rsidR="00AC7533" w:rsidRPr="00B0461F">
        <w:rPr>
          <w:rFonts w:ascii="Tahoma" w:hAnsi="Tahoma" w:cs="Tahoma"/>
          <w:b/>
          <w:sz w:val="20"/>
          <w:szCs w:val="20"/>
        </w:rPr>
        <w:t>Wykonawca jest zobowiązany do aktualizowania ww. dokumentów w przypadku upływu terminu ich ważności, o ile dotyczy.</w:t>
      </w:r>
      <w:r w:rsidR="00F91CE4" w:rsidRPr="00A17467">
        <w:rPr>
          <w:rFonts w:ascii="Tahoma" w:hAnsi="Tahoma" w:cs="Tahoma"/>
          <w:sz w:val="20"/>
          <w:szCs w:val="20"/>
        </w:rPr>
        <w:t>. Komun</w:t>
      </w:r>
      <w:r w:rsidR="005D3303" w:rsidRPr="00A17467">
        <w:rPr>
          <w:rFonts w:ascii="Tahoma" w:hAnsi="Tahoma" w:cs="Tahoma"/>
          <w:sz w:val="20"/>
          <w:szCs w:val="20"/>
        </w:rPr>
        <w:t>ikacja pomiędzy Zamawiającym, a </w:t>
      </w:r>
      <w:r w:rsidR="00F91CE4" w:rsidRPr="00A17467">
        <w:rPr>
          <w:rFonts w:ascii="Tahoma" w:hAnsi="Tahoma" w:cs="Tahoma"/>
          <w:sz w:val="20"/>
          <w:szCs w:val="20"/>
        </w:rPr>
        <w:t>osobami posiadającymi aktualne ww. świadectwa kwalifikacyjne winna odbywać się w języku polskim.</w:t>
      </w:r>
    </w:p>
    <w:p w14:paraId="713BAEDD" w14:textId="0B3829CB" w:rsidR="00625B51" w:rsidRPr="001106C4" w:rsidRDefault="00224157" w:rsidP="00C2317C">
      <w:pPr>
        <w:numPr>
          <w:ilvl w:val="0"/>
          <w:numId w:val="11"/>
        </w:numPr>
        <w:tabs>
          <w:tab w:val="clear" w:pos="720"/>
          <w:tab w:val="num" w:pos="360"/>
        </w:tabs>
        <w:ind w:left="360"/>
        <w:jc w:val="both"/>
        <w:rPr>
          <w:rFonts w:ascii="Tahoma" w:hAnsi="Tahoma" w:cs="Tahoma"/>
          <w:sz w:val="20"/>
          <w:szCs w:val="20"/>
        </w:rPr>
      </w:pPr>
      <w:r w:rsidRPr="00A17467">
        <w:rPr>
          <w:rFonts w:ascii="Tahoma" w:hAnsi="Tahoma" w:cs="Tahoma"/>
          <w:b/>
          <w:sz w:val="20"/>
          <w:szCs w:val="20"/>
          <w:u w:val="single"/>
        </w:rPr>
        <w:t>Zamawiający wymaga</w:t>
      </w:r>
      <w:r w:rsidR="00625B51" w:rsidRPr="00A17467">
        <w:rPr>
          <w:rFonts w:ascii="Tahoma" w:hAnsi="Tahoma" w:cs="Tahoma"/>
          <w:b/>
          <w:sz w:val="20"/>
          <w:szCs w:val="20"/>
          <w:u w:val="single"/>
        </w:rPr>
        <w:t>,</w:t>
      </w:r>
      <w:r w:rsidR="00625B51" w:rsidRPr="006B5F2E">
        <w:rPr>
          <w:rFonts w:ascii="Tahoma" w:hAnsi="Tahoma" w:cs="Tahoma"/>
          <w:b/>
          <w:sz w:val="20"/>
          <w:szCs w:val="20"/>
          <w:u w:val="single"/>
        </w:rPr>
        <w:t xml:space="preserve"> aby osoby uczestniczące w wykonywaniu zamówienia posiadały certyfikat ze szkolenia u producenta w zakresie serwisowania (tj. przeglądów i napraw) aparatury medycznej, zgodnej z tą, na którą złożono ofertę/zawarto umowę</w:t>
      </w:r>
      <w:r w:rsidR="00625B51" w:rsidRPr="006B5F2E">
        <w:rPr>
          <w:rFonts w:ascii="Tahoma" w:hAnsi="Tahoma" w:cs="Tahoma"/>
          <w:sz w:val="20"/>
          <w:szCs w:val="20"/>
        </w:rPr>
        <w:t xml:space="preserve"> </w:t>
      </w:r>
      <w:r w:rsidR="00625B51" w:rsidRPr="002A0B99">
        <w:rPr>
          <w:rFonts w:ascii="Tahoma" w:hAnsi="Tahoma" w:cs="Tahoma"/>
          <w:sz w:val="20"/>
          <w:szCs w:val="20"/>
        </w:rPr>
        <w:t xml:space="preserve">oraz, że przedmiotowe dokumenty będą aktualne przez cały okres trwania umowy. </w:t>
      </w:r>
      <w:r w:rsidR="00AC7533" w:rsidRPr="00B0461F">
        <w:rPr>
          <w:rFonts w:ascii="Tahoma" w:hAnsi="Tahoma" w:cs="Tahoma"/>
          <w:b/>
          <w:sz w:val="20"/>
          <w:szCs w:val="20"/>
        </w:rPr>
        <w:t>Wykonawca w terminie 7 dni od dnia zawarcia umowy jest zobowiązany przekazać Zamawiającemu, tj. Działowi Aparatury Medycznej: listę osób uprawnionych do wykonywania usług stanowiących przedmiot umowy (w szczególności napraw, przeglądów) oraz</w:t>
      </w:r>
      <w:r w:rsidR="00AC7533" w:rsidRPr="00B0461F">
        <w:rPr>
          <w:rFonts w:ascii="CIDFont+F1" w:hAnsi="CIDFont+F1" w:cs="CIDFont+F1"/>
          <w:b/>
          <w:sz w:val="18"/>
          <w:szCs w:val="18"/>
        </w:rPr>
        <w:t xml:space="preserve"> </w:t>
      </w:r>
      <w:r w:rsidR="00AC7533" w:rsidRPr="00B0461F">
        <w:rPr>
          <w:rFonts w:ascii="Tahoma" w:hAnsi="Tahoma" w:cs="Tahoma"/>
          <w:b/>
          <w:sz w:val="20"/>
          <w:szCs w:val="20"/>
        </w:rPr>
        <w:t>wyżej wymienione dokumenty.</w:t>
      </w:r>
      <w:r w:rsidR="00AC7533" w:rsidRPr="00424F94">
        <w:rPr>
          <w:rFonts w:ascii="Tahoma" w:hAnsi="Tahoma" w:cs="Tahoma"/>
          <w:b/>
          <w:sz w:val="20"/>
          <w:szCs w:val="20"/>
        </w:rPr>
        <w:t xml:space="preserve"> </w:t>
      </w:r>
      <w:r w:rsidR="00AC7533" w:rsidRPr="00B0461F">
        <w:rPr>
          <w:rFonts w:ascii="Tahoma" w:hAnsi="Tahoma" w:cs="Tahoma"/>
          <w:b/>
          <w:sz w:val="20"/>
          <w:szCs w:val="20"/>
        </w:rPr>
        <w:t>Wykonawca jest zobowiązany do aktualizowania ww. dokumentów w przypadku upływu terminu ich ważności, o ile dotyczy.</w:t>
      </w:r>
      <w:r w:rsidR="00625B51" w:rsidRPr="002A0B99">
        <w:rPr>
          <w:rFonts w:ascii="Tahoma" w:hAnsi="Tahoma" w:cs="Tahoma"/>
          <w:sz w:val="20"/>
          <w:szCs w:val="20"/>
        </w:rPr>
        <w:t xml:space="preserve"> </w:t>
      </w:r>
      <w:r w:rsidR="00625B51" w:rsidRPr="00445C95">
        <w:rPr>
          <w:rFonts w:ascii="Tahoma" w:hAnsi="Tahoma" w:cs="Tahoma"/>
          <w:sz w:val="20"/>
          <w:szCs w:val="20"/>
        </w:rPr>
        <w:t xml:space="preserve">Komunikacja pomiędzy Zamawiającym, a osobami posiadającymi aktualne przeszkolenie przez producenta </w:t>
      </w:r>
      <w:r w:rsidR="00625B51" w:rsidRPr="00A53194">
        <w:rPr>
          <w:rFonts w:ascii="Tahoma" w:hAnsi="Tahoma" w:cs="Tahoma"/>
          <w:sz w:val="20"/>
          <w:szCs w:val="20"/>
        </w:rPr>
        <w:t>aparatu winna odbywać się w języku polskim.</w:t>
      </w:r>
    </w:p>
    <w:p w14:paraId="19B03BB0" w14:textId="77777777" w:rsidR="009839E7" w:rsidRDefault="009839E7" w:rsidP="00C2317C">
      <w:pPr>
        <w:jc w:val="both"/>
        <w:rPr>
          <w:rFonts w:ascii="Tahoma" w:hAnsi="Tahoma" w:cs="Tahoma"/>
          <w:sz w:val="20"/>
          <w:szCs w:val="20"/>
        </w:rPr>
      </w:pPr>
    </w:p>
    <w:p w14:paraId="18EE9BE4" w14:textId="77777777" w:rsidR="00E71829" w:rsidRPr="001B4423" w:rsidRDefault="00E71829" w:rsidP="00C2317C">
      <w:pPr>
        <w:pStyle w:val="Nagwek1"/>
        <w:keepLines/>
        <w:tabs>
          <w:tab w:val="num" w:pos="0"/>
        </w:tabs>
        <w:suppressAutoHyphens/>
        <w:spacing w:before="0" w:after="0"/>
        <w:ind w:left="432" w:hanging="432"/>
        <w:jc w:val="both"/>
        <w:rPr>
          <w:rFonts w:ascii="Tahoma" w:hAnsi="Tahoma" w:cs="Tahoma"/>
          <w:sz w:val="20"/>
          <w:szCs w:val="20"/>
          <w:u w:val="single"/>
        </w:rPr>
      </w:pPr>
      <w:r w:rsidRPr="004333F7">
        <w:rPr>
          <w:rFonts w:ascii="Tahoma" w:hAnsi="Tahoma" w:cs="Tahoma"/>
          <w:kern w:val="1"/>
          <w:sz w:val="20"/>
          <w:u w:val="single"/>
        </w:rPr>
        <w:t>II.</w:t>
      </w:r>
      <w:r w:rsidRPr="004333F7">
        <w:rPr>
          <w:rFonts w:ascii="Tahoma" w:hAnsi="Tahoma" w:cs="Tahoma"/>
          <w:kern w:val="1"/>
          <w:sz w:val="20"/>
          <w:u w:val="single"/>
          <w:lang w:val="pl-PL"/>
        </w:rPr>
        <w:t>I</w:t>
      </w:r>
      <w:r w:rsidRPr="004333F7">
        <w:rPr>
          <w:rFonts w:ascii="Tahoma" w:hAnsi="Tahoma" w:cs="Tahoma"/>
          <w:kern w:val="1"/>
          <w:sz w:val="20"/>
          <w:u w:val="single"/>
        </w:rPr>
        <w:t>.</w:t>
      </w:r>
      <w:r w:rsidRPr="004333F7">
        <w:rPr>
          <w:rFonts w:ascii="Tahoma" w:hAnsi="Tahoma" w:cs="Tahoma"/>
          <w:kern w:val="1"/>
          <w:sz w:val="20"/>
          <w:u w:val="single"/>
          <w:lang w:val="pl-PL"/>
        </w:rPr>
        <w:t xml:space="preserve"> </w:t>
      </w:r>
      <w:r w:rsidRPr="004333F7">
        <w:rPr>
          <w:rFonts w:ascii="Tahoma" w:hAnsi="Tahoma" w:cs="Tahoma"/>
          <w:kern w:val="1"/>
          <w:sz w:val="20"/>
          <w:u w:val="single"/>
        </w:rPr>
        <w:t>Szczegółowy opis przedmiotu zamówienia – usługa serwisowa.</w:t>
      </w:r>
    </w:p>
    <w:p w14:paraId="14DF4236" w14:textId="77777777" w:rsidR="00E71829" w:rsidRPr="00757E8F" w:rsidRDefault="00E71829" w:rsidP="00E511F2">
      <w:pPr>
        <w:numPr>
          <w:ilvl w:val="0"/>
          <w:numId w:val="66"/>
        </w:numPr>
        <w:suppressAutoHyphens/>
        <w:autoSpaceDE w:val="0"/>
        <w:ind w:left="426" w:hanging="426"/>
        <w:jc w:val="both"/>
        <w:rPr>
          <w:rFonts w:ascii="Tahoma" w:hAnsi="Tahoma" w:cs="Tahoma"/>
          <w:sz w:val="20"/>
          <w:szCs w:val="20"/>
        </w:rPr>
      </w:pPr>
      <w:r w:rsidRPr="000742F1">
        <w:rPr>
          <w:rFonts w:ascii="Tahoma" w:hAnsi="Tahoma" w:cs="Tahoma"/>
          <w:sz w:val="20"/>
          <w:szCs w:val="20"/>
        </w:rPr>
        <w:t>Usługa będąca przedmiotem zamówienia ma na celu utrzymanie w pełnej sprawności techniczno-eksploatacyjnej oraz wydłużenie bezawaryjnego czasu pracy, jak również zapewnienie, iż parametry pracy</w:t>
      </w:r>
      <w:r w:rsidRPr="00C6191C">
        <w:rPr>
          <w:rFonts w:ascii="Tahoma" w:hAnsi="Tahoma" w:cs="Tahoma"/>
          <w:sz w:val="20"/>
          <w:szCs w:val="20"/>
        </w:rPr>
        <w:t xml:space="preserve"> aparatury </w:t>
      </w:r>
      <w:r w:rsidRPr="00757E8F">
        <w:rPr>
          <w:rFonts w:ascii="Tahoma" w:hAnsi="Tahoma" w:cs="Tahoma"/>
          <w:sz w:val="20"/>
          <w:szCs w:val="20"/>
        </w:rPr>
        <w:t xml:space="preserve">medycznej (zwanej dalej również </w:t>
      </w:r>
      <w:r w:rsidR="001A6914">
        <w:rPr>
          <w:rFonts w:ascii="Tahoma" w:hAnsi="Tahoma" w:cs="Tahoma"/>
          <w:sz w:val="20"/>
          <w:szCs w:val="20"/>
        </w:rPr>
        <w:t>aparaturą</w:t>
      </w:r>
      <w:r w:rsidRPr="00757E8F">
        <w:rPr>
          <w:rFonts w:ascii="Tahoma" w:hAnsi="Tahoma" w:cs="Tahoma"/>
          <w:sz w:val="20"/>
          <w:szCs w:val="20"/>
        </w:rPr>
        <w:t>, aparatem) będą zgodne z założonymi przez producenta wartościami.</w:t>
      </w:r>
    </w:p>
    <w:p w14:paraId="53FBD6ED" w14:textId="77777777" w:rsidR="008D2F44" w:rsidRDefault="008D2F44" w:rsidP="00E511F2">
      <w:pPr>
        <w:numPr>
          <w:ilvl w:val="0"/>
          <w:numId w:val="66"/>
        </w:numPr>
        <w:suppressAutoHyphens/>
        <w:autoSpaceDE w:val="0"/>
        <w:ind w:left="426" w:hanging="429"/>
        <w:jc w:val="both"/>
        <w:rPr>
          <w:rFonts w:ascii="Tahoma" w:hAnsi="Tahoma" w:cs="Tahoma"/>
          <w:sz w:val="20"/>
          <w:szCs w:val="20"/>
        </w:rPr>
      </w:pPr>
      <w:r w:rsidRPr="00F654D9">
        <w:rPr>
          <w:rFonts w:ascii="Tahoma" w:hAnsi="Tahoma" w:cs="Tahoma"/>
          <w:sz w:val="20"/>
          <w:szCs w:val="20"/>
        </w:rPr>
        <w:t>W ramach przedmiotu zamówienia Wykonawca zobowiązany jest do wykonywania usług:</w:t>
      </w:r>
    </w:p>
    <w:p w14:paraId="7F711C9C" w14:textId="77777777" w:rsidR="008D2F44" w:rsidRPr="00265C03" w:rsidRDefault="008D2F44" w:rsidP="00E511F2">
      <w:pPr>
        <w:numPr>
          <w:ilvl w:val="1"/>
          <w:numId w:val="81"/>
        </w:numPr>
        <w:tabs>
          <w:tab w:val="left" w:pos="993"/>
        </w:tabs>
        <w:suppressAutoHyphens/>
        <w:autoSpaceDE w:val="0"/>
        <w:ind w:left="993" w:hanging="567"/>
        <w:jc w:val="both"/>
        <w:rPr>
          <w:rFonts w:ascii="Tahoma" w:hAnsi="Tahoma" w:cs="Tahoma"/>
          <w:sz w:val="20"/>
          <w:szCs w:val="20"/>
        </w:rPr>
      </w:pPr>
      <w:r w:rsidRPr="008C029A">
        <w:rPr>
          <w:rFonts w:ascii="Tahoma" w:hAnsi="Tahoma" w:cs="Tahoma"/>
          <w:kern w:val="1"/>
          <w:sz w:val="20"/>
        </w:rPr>
        <w:t xml:space="preserve">przeprowadzania przeglądów technicznych </w:t>
      </w:r>
      <w:r>
        <w:rPr>
          <w:rFonts w:ascii="Tahoma" w:hAnsi="Tahoma" w:cs="Tahoma"/>
          <w:kern w:val="1"/>
          <w:sz w:val="20"/>
        </w:rPr>
        <w:t>aparatury</w:t>
      </w:r>
      <w:r w:rsidRPr="008C029A">
        <w:rPr>
          <w:rFonts w:ascii="Tahoma" w:hAnsi="Tahoma" w:cs="Tahoma"/>
          <w:kern w:val="1"/>
          <w:sz w:val="20"/>
        </w:rPr>
        <w:t xml:space="preserve"> wraz konserwacją i kontrolą bezpieczeństwa</w:t>
      </w:r>
      <w:r>
        <w:rPr>
          <w:rFonts w:ascii="Tahoma" w:hAnsi="Tahoma" w:cs="Tahoma"/>
          <w:kern w:val="1"/>
          <w:sz w:val="20"/>
        </w:rPr>
        <w:t>,</w:t>
      </w:r>
    </w:p>
    <w:p w14:paraId="316376B2" w14:textId="77777777" w:rsidR="008D2F44" w:rsidRPr="001A6914" w:rsidRDefault="008D2F44" w:rsidP="00E511F2">
      <w:pPr>
        <w:numPr>
          <w:ilvl w:val="1"/>
          <w:numId w:val="81"/>
        </w:numPr>
        <w:tabs>
          <w:tab w:val="left" w:pos="993"/>
        </w:tabs>
        <w:suppressAutoHyphens/>
        <w:autoSpaceDE w:val="0"/>
        <w:ind w:left="993" w:hanging="567"/>
        <w:jc w:val="both"/>
        <w:rPr>
          <w:rFonts w:ascii="Tahoma" w:hAnsi="Tahoma" w:cs="Tahoma"/>
          <w:sz w:val="20"/>
          <w:szCs w:val="20"/>
        </w:rPr>
      </w:pPr>
      <w:r w:rsidRPr="00A53194">
        <w:rPr>
          <w:rFonts w:ascii="Tahoma" w:hAnsi="Tahoma" w:cs="Tahoma"/>
          <w:kern w:val="1"/>
          <w:sz w:val="20"/>
        </w:rPr>
        <w:t>oraz</w:t>
      </w:r>
      <w:r>
        <w:rPr>
          <w:rFonts w:ascii="Tahoma" w:hAnsi="Tahoma" w:cs="Tahoma"/>
          <w:kern w:val="1"/>
          <w:sz w:val="20"/>
        </w:rPr>
        <w:t xml:space="preserve"> </w:t>
      </w:r>
      <w:r w:rsidRPr="00A53194">
        <w:rPr>
          <w:rFonts w:ascii="Tahoma" w:hAnsi="Tahoma" w:cs="Tahoma"/>
          <w:kern w:val="1"/>
          <w:sz w:val="20"/>
        </w:rPr>
        <w:t>realizacji napraw aparatury.</w:t>
      </w:r>
    </w:p>
    <w:p w14:paraId="4FCD6567" w14:textId="77777777" w:rsidR="00C12D92" w:rsidRPr="004333F7" w:rsidRDefault="00C12D92" w:rsidP="00E511F2">
      <w:pPr>
        <w:numPr>
          <w:ilvl w:val="0"/>
          <w:numId w:val="66"/>
        </w:numPr>
        <w:suppressAutoHyphens/>
        <w:autoSpaceDE w:val="0"/>
        <w:ind w:left="426" w:hanging="429"/>
        <w:jc w:val="both"/>
        <w:rPr>
          <w:rFonts w:ascii="Tahoma" w:hAnsi="Tahoma" w:cs="Tahoma"/>
          <w:sz w:val="20"/>
          <w:szCs w:val="20"/>
        </w:rPr>
      </w:pPr>
      <w:r w:rsidRPr="004333F7">
        <w:rPr>
          <w:rFonts w:ascii="Tahoma" w:hAnsi="Tahoma" w:cs="Tahoma"/>
          <w:sz w:val="20"/>
          <w:szCs w:val="20"/>
        </w:rPr>
        <w:t>Warunki świadczenia usług:</w:t>
      </w:r>
    </w:p>
    <w:p w14:paraId="15B7F8FC" w14:textId="77777777" w:rsidR="00D32942" w:rsidRPr="004333F7" w:rsidRDefault="00D32942"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4333F7">
        <w:rPr>
          <w:rFonts w:ascii="Tahoma" w:hAnsi="Tahoma" w:cs="Tahoma"/>
          <w:sz w:val="20"/>
        </w:rPr>
        <w:t>podejmowane przez Wykonawcę czynności serwisowe, nie mogą być przyczyną utraty certyfikatów, świadectw technicznych i innych dokumentów danego aparatu, dopuszczających go do użytkowania.</w:t>
      </w:r>
    </w:p>
    <w:p w14:paraId="4DD7A9D9" w14:textId="77777777" w:rsidR="00D32942" w:rsidRPr="004333F7" w:rsidRDefault="00D32942"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4333F7">
        <w:rPr>
          <w:rFonts w:ascii="Tahoma" w:hAnsi="Tahoma" w:cs="Tahoma"/>
          <w:sz w:val="20"/>
        </w:rPr>
        <w:t>Wykonawca jest zobowiązany wykonać usługę terminowo i rzetelnie.</w:t>
      </w:r>
    </w:p>
    <w:p w14:paraId="659BBC8D" w14:textId="77777777" w:rsidR="00D32942" w:rsidRPr="004333F7" w:rsidRDefault="00D32942"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4333F7">
        <w:rPr>
          <w:rFonts w:ascii="Tahoma" w:hAnsi="Tahoma" w:cs="Tahoma"/>
          <w:sz w:val="20"/>
        </w:rPr>
        <w:t xml:space="preserve">do wymiany części w </w:t>
      </w:r>
      <w:r w:rsidRPr="004333F7">
        <w:rPr>
          <w:rFonts w:ascii="Tahoma" w:hAnsi="Tahoma" w:cs="Tahoma"/>
          <w:sz w:val="20"/>
          <w:lang w:val="pl-PL"/>
        </w:rPr>
        <w:t>aparatach</w:t>
      </w:r>
      <w:r w:rsidRPr="004333F7">
        <w:rPr>
          <w:rFonts w:ascii="Tahoma" w:hAnsi="Tahoma" w:cs="Tahoma"/>
          <w:sz w:val="20"/>
        </w:rPr>
        <w:t xml:space="preserve"> Wykonawca zobowiązany jest użyć</w:t>
      </w:r>
      <w:r w:rsidRPr="004333F7">
        <w:rPr>
          <w:rFonts w:ascii="Tahoma" w:hAnsi="Tahoma" w:cs="Tahoma"/>
          <w:sz w:val="20"/>
          <w:lang w:val="pl-PL"/>
        </w:rPr>
        <w:t xml:space="preserve"> fabrycznie nowych,</w:t>
      </w:r>
      <w:r w:rsidRPr="004333F7">
        <w:rPr>
          <w:rFonts w:ascii="Tahoma" w:hAnsi="Tahoma" w:cs="Tahoma"/>
          <w:sz w:val="20"/>
        </w:rPr>
        <w:t xml:space="preserve"> oryginalnych części </w:t>
      </w:r>
      <w:r w:rsidRPr="00D525B7">
        <w:rPr>
          <w:rFonts w:ascii="Tahoma" w:hAnsi="Tahoma" w:cs="Tahoma"/>
          <w:sz w:val="20"/>
        </w:rPr>
        <w:t>zamiennych</w:t>
      </w:r>
      <w:r w:rsidRPr="00D525B7">
        <w:rPr>
          <w:rFonts w:ascii="Tahoma" w:hAnsi="Tahoma" w:cs="Tahoma"/>
          <w:sz w:val="20"/>
          <w:lang w:val="pl-PL"/>
        </w:rPr>
        <w:t xml:space="preserve"> / akcesoriów</w:t>
      </w:r>
      <w:r w:rsidRPr="00D525B7">
        <w:rPr>
          <w:rFonts w:ascii="Tahoma" w:hAnsi="Tahoma" w:cs="Tahoma"/>
          <w:sz w:val="20"/>
        </w:rPr>
        <w:t xml:space="preserve"> i materiałów eksploatacyjnych </w:t>
      </w:r>
      <w:r w:rsidRPr="00D525B7">
        <w:rPr>
          <w:rFonts w:ascii="Tahoma" w:hAnsi="Tahoma" w:cs="Tahoma"/>
          <w:i/>
          <w:sz w:val="20"/>
        </w:rPr>
        <w:t>(o ile dotyczy)</w:t>
      </w:r>
      <w:r w:rsidRPr="00D525B7">
        <w:rPr>
          <w:rFonts w:ascii="Tahoma" w:hAnsi="Tahoma" w:cs="Tahoma"/>
          <w:sz w:val="20"/>
          <w:lang w:val="pl-PL"/>
        </w:rPr>
        <w:t xml:space="preserve">, </w:t>
      </w:r>
      <w:r w:rsidRPr="00D525B7">
        <w:rPr>
          <w:rFonts w:ascii="Tahoma" w:hAnsi="Tahoma" w:cs="Tahoma"/>
          <w:sz w:val="20"/>
        </w:rPr>
        <w:t>zgodnie z zaleceniami producenta</w:t>
      </w:r>
      <w:r w:rsidRPr="004333F7">
        <w:rPr>
          <w:rFonts w:ascii="Tahoma" w:hAnsi="Tahoma" w:cs="Tahoma"/>
          <w:sz w:val="20"/>
        </w:rPr>
        <w:t xml:space="preserve"> </w:t>
      </w:r>
      <w:r w:rsidRPr="004333F7">
        <w:rPr>
          <w:rFonts w:ascii="Tahoma" w:hAnsi="Tahoma" w:cs="Tahoma"/>
          <w:sz w:val="20"/>
        </w:rPr>
        <w:lastRenderedPageBreak/>
        <w:t>danego aparatu</w:t>
      </w:r>
      <w:r w:rsidRPr="004333F7">
        <w:rPr>
          <w:rFonts w:ascii="Tahoma" w:hAnsi="Tahoma" w:cs="Tahoma"/>
          <w:sz w:val="20"/>
          <w:lang w:val="pl-PL"/>
        </w:rPr>
        <w:t>.</w:t>
      </w:r>
      <w:r w:rsidRPr="004333F7">
        <w:rPr>
          <w:rFonts w:ascii="Tahoma" w:hAnsi="Tahoma" w:cs="Tahoma"/>
          <w:sz w:val="20"/>
        </w:rPr>
        <w:t xml:space="preserve"> Zamawiający wymaga, aby wymieniane części zamienne</w:t>
      </w:r>
      <w:r w:rsidRPr="004333F7">
        <w:rPr>
          <w:rFonts w:ascii="Tahoma" w:hAnsi="Tahoma" w:cs="Tahoma"/>
          <w:sz w:val="20"/>
          <w:lang w:val="pl-PL"/>
        </w:rPr>
        <w:t xml:space="preserve"> </w:t>
      </w:r>
      <w:r w:rsidRPr="004333F7">
        <w:rPr>
          <w:rFonts w:ascii="Tahoma" w:hAnsi="Tahoma" w:cs="Tahoma"/>
          <w:sz w:val="20"/>
        </w:rPr>
        <w:t xml:space="preserve">i materiały eksploatacyjne posiadały odpowiednie certyfikaty, jeżeli przepisy szczególne tego wymagają. </w:t>
      </w:r>
    </w:p>
    <w:p w14:paraId="229D5B72" w14:textId="77777777" w:rsidR="00D32942" w:rsidRPr="004333F7" w:rsidRDefault="00D32942"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4333F7">
        <w:rPr>
          <w:rFonts w:ascii="Tahoma" w:hAnsi="Tahoma" w:cs="Tahoma"/>
          <w:sz w:val="20"/>
        </w:rPr>
        <w:t>Wykonawca będzie świadczył usługi określone w przedmiocie zamówienia przy użyciu własnej aparatury kontrolnej, pomiarowej, narzędzi i materiałów. Aparatura kontrolna, pomiarowa musi posiadać aktualne świadectwa legalizacji i kalibracji.</w:t>
      </w:r>
    </w:p>
    <w:p w14:paraId="09C9DF50" w14:textId="77777777" w:rsidR="00D32942" w:rsidRPr="004333F7" w:rsidRDefault="00D32942"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4333F7">
        <w:rPr>
          <w:rFonts w:ascii="Tahoma" w:hAnsi="Tahoma" w:cs="Tahoma"/>
          <w:sz w:val="20"/>
        </w:rPr>
        <w:t xml:space="preserve">wszelkie </w:t>
      </w:r>
      <w:r w:rsidRPr="004333F7">
        <w:rPr>
          <w:rFonts w:ascii="Tahoma" w:hAnsi="Tahoma" w:cs="Tahoma"/>
          <w:sz w:val="20"/>
          <w:shd w:val="clear" w:color="auto" w:fill="FFFFFF"/>
        </w:rPr>
        <w:t xml:space="preserve">przeglądy, naprawy, </w:t>
      </w:r>
      <w:r w:rsidRPr="004333F7">
        <w:rPr>
          <w:rFonts w:ascii="Tahoma" w:hAnsi="Tahoma" w:cs="Tahoma"/>
          <w:sz w:val="20"/>
        </w:rPr>
        <w:t xml:space="preserve">opinie i oceny stanu technicznego </w:t>
      </w:r>
      <w:r w:rsidRPr="004333F7">
        <w:rPr>
          <w:rFonts w:ascii="Tahoma" w:hAnsi="Tahoma" w:cs="Tahoma"/>
          <w:sz w:val="20"/>
          <w:lang w:val="pl-PL"/>
        </w:rPr>
        <w:t>aparatury</w:t>
      </w:r>
      <w:r w:rsidRPr="004333F7">
        <w:rPr>
          <w:rFonts w:ascii="Tahoma" w:hAnsi="Tahoma" w:cs="Tahoma"/>
          <w:sz w:val="20"/>
        </w:rPr>
        <w:t xml:space="preserve"> objęt</w:t>
      </w:r>
      <w:r w:rsidRPr="004333F7">
        <w:rPr>
          <w:rFonts w:ascii="Tahoma" w:hAnsi="Tahoma" w:cs="Tahoma"/>
          <w:sz w:val="20"/>
          <w:lang w:val="pl-PL"/>
        </w:rPr>
        <w:t>ej</w:t>
      </w:r>
      <w:r w:rsidRPr="004333F7">
        <w:rPr>
          <w:rFonts w:ascii="Tahoma" w:hAnsi="Tahoma" w:cs="Tahoma"/>
          <w:sz w:val="20"/>
        </w:rPr>
        <w:t xml:space="preserve"> umową będą wykonane w ramach wynagrodzenia za wykonanie umowy.</w:t>
      </w:r>
    </w:p>
    <w:p w14:paraId="2088AAB3" w14:textId="77777777" w:rsidR="00D32942" w:rsidRPr="004333F7" w:rsidRDefault="00D32942"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4333F7">
        <w:rPr>
          <w:rFonts w:ascii="Tahoma" w:hAnsi="Tahoma" w:cs="Tahoma"/>
          <w:sz w:val="20"/>
        </w:rPr>
        <w:t xml:space="preserve">Wykonawca będzie wykonywał przeglądy i naprawy w siedzibie Zamawiającego. Jeżeli zaistnieje konieczność odbioru aparatu przez Wykonawcę i wykonania w/w czynności w siedzibie serwisu, przedstawiciel </w:t>
      </w:r>
      <w:r w:rsidRPr="004333F7">
        <w:rPr>
          <w:rFonts w:ascii="Tahoma" w:hAnsi="Tahoma" w:cs="Tahoma"/>
          <w:sz w:val="20"/>
          <w:lang w:val="pl-PL"/>
        </w:rPr>
        <w:t>Działu Aparatury Medycznej</w:t>
      </w:r>
      <w:r w:rsidRPr="004333F7">
        <w:rPr>
          <w:rFonts w:ascii="Tahoma" w:hAnsi="Tahoma" w:cs="Tahoma"/>
          <w:sz w:val="20"/>
        </w:rPr>
        <w:t xml:space="preserve"> </w:t>
      </w:r>
      <w:r w:rsidRPr="004333F7">
        <w:rPr>
          <w:rFonts w:ascii="Tahoma" w:hAnsi="Tahoma" w:cs="Tahoma"/>
          <w:sz w:val="20"/>
          <w:lang w:val="pl-PL"/>
        </w:rPr>
        <w:t>(dalej DAM)</w:t>
      </w:r>
      <w:r w:rsidRPr="004333F7">
        <w:rPr>
          <w:rFonts w:ascii="Tahoma" w:hAnsi="Tahoma" w:cs="Tahoma"/>
          <w:sz w:val="20"/>
        </w:rPr>
        <w:t xml:space="preserve"> zostanie pisemnie poinformowany o takiej potrzebie. Koszty dojazdu do Zamawiającego jak i koszty transportu aparatu do Wykonawcy oraz do Zamawiającego ponosi Wykonawca. Koszty zawarte są w cenie oferty.</w:t>
      </w:r>
    </w:p>
    <w:p w14:paraId="36095611" w14:textId="77777777" w:rsidR="00C12D92" w:rsidRPr="004333F7" w:rsidRDefault="00070183"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4333F7">
        <w:rPr>
          <w:rFonts w:ascii="Tahoma" w:hAnsi="Tahoma" w:cs="Tahoma"/>
          <w:sz w:val="20"/>
        </w:rPr>
        <w:t>Wykonawca jest zobowiązany</w:t>
      </w:r>
      <w:r w:rsidRPr="004333F7">
        <w:rPr>
          <w:rFonts w:ascii="Tahoma" w:hAnsi="Tahoma" w:cs="Tahoma"/>
          <w:sz w:val="20"/>
          <w:lang w:val="pl-PL"/>
        </w:rPr>
        <w:t xml:space="preserve"> do</w:t>
      </w:r>
      <w:r w:rsidRPr="004333F7">
        <w:rPr>
          <w:rFonts w:ascii="Tahoma" w:hAnsi="Tahoma" w:cs="Tahoma"/>
          <w:sz w:val="20"/>
        </w:rPr>
        <w:t xml:space="preserve"> potwierdzenia wykonania przeglądu bądź naprawy wpisem w języku polskim w paszporcie technicznym aparatu oraz w raporcie serwisowym. Wpis ma zawierać następujące</w:t>
      </w:r>
      <w:r w:rsidRPr="00F94288">
        <w:rPr>
          <w:rFonts w:ascii="Tahoma" w:hAnsi="Tahoma" w:cs="Tahoma"/>
          <w:sz w:val="20"/>
        </w:rPr>
        <w:t xml:space="preserve"> informacje: datę wykonania czynności, informacje o stanie technicznym</w:t>
      </w:r>
      <w:r w:rsidR="00493BD6" w:rsidRPr="00F94288">
        <w:rPr>
          <w:rFonts w:ascii="Tahoma" w:hAnsi="Tahoma" w:cs="Tahoma"/>
          <w:sz w:val="20"/>
        </w:rPr>
        <w:t xml:space="preserve"> aparatu (aparat jest sprawny i</w:t>
      </w:r>
      <w:r w:rsidR="00493BD6">
        <w:rPr>
          <w:rFonts w:ascii="Tahoma" w:hAnsi="Tahoma" w:cs="Tahoma"/>
          <w:sz w:val="20"/>
          <w:lang w:val="pl-PL"/>
        </w:rPr>
        <w:t> </w:t>
      </w:r>
      <w:r w:rsidRPr="00417500">
        <w:rPr>
          <w:rFonts w:ascii="Tahoma" w:hAnsi="Tahoma" w:cs="Tahoma"/>
          <w:sz w:val="20"/>
        </w:rPr>
        <w:t xml:space="preserve">nadaje się do dalszej eksploatacji, aparat niesprawny, aparat dopuszczony warunkowo do użytkowania), szczegółowy zakres wykonanych czynności w ramach przeglądu/naprawy </w:t>
      </w:r>
      <w:r w:rsidRPr="004B4739">
        <w:rPr>
          <w:rFonts w:ascii="Tahoma" w:hAnsi="Tahoma" w:cs="Tahoma"/>
          <w:sz w:val="20"/>
        </w:rPr>
        <w:t xml:space="preserve">oraz wymienione części podczas naprawy lub podczas przeglądu; zakres przeglądu winien pokrywać się </w:t>
      </w:r>
      <w:r w:rsidRPr="00F94288">
        <w:rPr>
          <w:rFonts w:ascii="Tahoma" w:hAnsi="Tahoma" w:cs="Tahoma"/>
          <w:sz w:val="20"/>
        </w:rPr>
        <w:t xml:space="preserve">z wszystkimi czynnościami wynikającymi z zaleceń producenta. Wpisanie daty kolejnego przeglądu. Dodatkowo Wykonawca zobowiązany jest do potwierdzenia wykonania naprawy w raporcie serwisowym (każdorazowo do faktury VAT zostanie dołączona kopia raportu serwisowego) lub do złożenia informacji o braku potrzeb </w:t>
      </w:r>
      <w:r w:rsidRPr="004333F7">
        <w:rPr>
          <w:rFonts w:ascii="Tahoma" w:hAnsi="Tahoma" w:cs="Tahoma"/>
          <w:sz w:val="20"/>
        </w:rPr>
        <w:t>wykonania usług serwisowych w danym miesiącu</w:t>
      </w:r>
      <w:r w:rsidR="00894CE7" w:rsidRPr="004333F7">
        <w:rPr>
          <w:rFonts w:ascii="Tahoma" w:hAnsi="Tahoma" w:cs="Tahoma"/>
          <w:sz w:val="20"/>
          <w:lang w:val="pl-PL"/>
        </w:rPr>
        <w:t>.</w:t>
      </w:r>
    </w:p>
    <w:p w14:paraId="1F379721" w14:textId="77777777" w:rsidR="00894CE7" w:rsidRPr="004333F7" w:rsidRDefault="00894CE7"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4333F7">
        <w:rPr>
          <w:rFonts w:ascii="Tahoma" w:hAnsi="Tahoma" w:cs="Tahoma"/>
          <w:sz w:val="20"/>
        </w:rPr>
        <w:t>w przypadku, gdyby którykolwiek z terminów określonych w zawartej umowie, bądź Planie Przeglądów został z winy Wykonawcy przekroczony o więcej niż 14 dni</w:t>
      </w:r>
      <w:r w:rsidRPr="004333F7">
        <w:rPr>
          <w:rFonts w:ascii="Tahoma" w:hAnsi="Tahoma" w:cs="Tahoma"/>
          <w:sz w:val="20"/>
          <w:lang w:val="pl-PL"/>
        </w:rPr>
        <w:t xml:space="preserve"> roboczych (od poniedziałku do piątku, z wyłączeniem dni ustawowo wolnych od pracy)</w:t>
      </w:r>
      <w:r w:rsidRPr="004333F7">
        <w:rPr>
          <w:rFonts w:ascii="Tahoma" w:hAnsi="Tahoma" w:cs="Tahoma"/>
          <w:sz w:val="20"/>
        </w:rPr>
        <w:t xml:space="preserve">, Zamawiający ma prawo w terminie 30 dni  do odstąpienia od umowy po wcześniejszym pisemnym wezwaniu Wykonawcy do wykonania usługi. </w:t>
      </w:r>
      <w:r w:rsidRPr="004333F7">
        <w:rPr>
          <w:rFonts w:ascii="Tahoma" w:hAnsi="Tahoma" w:cs="Tahoma"/>
          <w:sz w:val="20"/>
          <w:lang w:val="pl-PL"/>
        </w:rPr>
        <w:t>Termin wyznaczony Wykonawcy w pisemnym wezwaniu do wykonania usługi wynosi minimum 3 dni robocze.</w:t>
      </w:r>
      <w:r w:rsidRPr="004333F7">
        <w:rPr>
          <w:rFonts w:ascii="Tahoma" w:hAnsi="Tahoma" w:cs="Tahoma"/>
          <w:sz w:val="18"/>
          <w:lang w:val="pl-PL"/>
        </w:rPr>
        <w:t xml:space="preserve"> </w:t>
      </w:r>
      <w:r w:rsidR="00493BD6" w:rsidRPr="004333F7">
        <w:rPr>
          <w:rFonts w:ascii="Tahoma" w:hAnsi="Tahoma" w:cs="Tahoma"/>
          <w:sz w:val="20"/>
        </w:rPr>
        <w:t>W</w:t>
      </w:r>
      <w:r w:rsidR="00493BD6" w:rsidRPr="004333F7">
        <w:rPr>
          <w:rFonts w:ascii="Tahoma" w:hAnsi="Tahoma" w:cs="Tahoma"/>
          <w:sz w:val="20"/>
          <w:lang w:val="pl-PL"/>
        </w:rPr>
        <w:t> </w:t>
      </w:r>
      <w:r w:rsidRPr="004333F7">
        <w:rPr>
          <w:rFonts w:ascii="Tahoma" w:hAnsi="Tahoma" w:cs="Tahoma"/>
          <w:sz w:val="20"/>
        </w:rPr>
        <w:t>takim przypadku Wykonawcy nie przysługuje jakiekolwiek roszczenie od Zamawiającego, poza roszczeniami wynikającymi z wykonanych prawidłowo usług do dnia odstąpienia od umowy</w:t>
      </w:r>
      <w:r w:rsidRPr="004333F7">
        <w:rPr>
          <w:rFonts w:ascii="Tahoma" w:hAnsi="Tahoma" w:cs="Tahoma"/>
          <w:sz w:val="20"/>
          <w:lang w:val="pl-PL"/>
        </w:rPr>
        <w:t>.</w:t>
      </w:r>
    </w:p>
    <w:p w14:paraId="32AD955F" w14:textId="77777777" w:rsidR="00894CE7" w:rsidRPr="004333F7" w:rsidRDefault="007F692F"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4333F7">
        <w:rPr>
          <w:rFonts w:ascii="Tahoma" w:hAnsi="Tahoma" w:cs="Tahoma"/>
          <w:sz w:val="20"/>
        </w:rPr>
        <w:t xml:space="preserve">Zamawiający dopuszcza możliwość zwolnienia Wykonawcy z kar umownych i nieskorzystania z uprawnienia do </w:t>
      </w:r>
      <w:r w:rsidRPr="004333F7">
        <w:rPr>
          <w:rFonts w:ascii="Tahoma" w:hAnsi="Tahoma" w:cs="Tahoma"/>
          <w:sz w:val="20"/>
          <w:lang w:val="pl-PL"/>
        </w:rPr>
        <w:t>rozwiązania</w:t>
      </w:r>
      <w:r w:rsidRPr="004333F7">
        <w:rPr>
          <w:rFonts w:ascii="Tahoma" w:hAnsi="Tahoma" w:cs="Tahoma"/>
          <w:sz w:val="20"/>
        </w:rPr>
        <w:t> umowy</w:t>
      </w:r>
      <w:r w:rsidRPr="004333F7">
        <w:rPr>
          <w:rFonts w:ascii="Tahoma" w:hAnsi="Tahoma" w:cs="Tahoma"/>
          <w:sz w:val="20"/>
          <w:lang w:val="pl-PL"/>
        </w:rPr>
        <w:t xml:space="preserve"> </w:t>
      </w:r>
      <w:r w:rsidRPr="004333F7">
        <w:rPr>
          <w:rFonts w:ascii="Tahoma" w:hAnsi="Tahoma" w:cs="Tahoma"/>
          <w:sz w:val="20"/>
        </w:rPr>
        <w:t xml:space="preserve">w przypadku przekroczenia </w:t>
      </w:r>
      <w:r w:rsidR="00493BD6" w:rsidRPr="004333F7">
        <w:rPr>
          <w:rFonts w:ascii="Tahoma" w:hAnsi="Tahoma" w:cs="Tahoma"/>
          <w:sz w:val="20"/>
        </w:rPr>
        <w:t>terminów określonych w umowie i</w:t>
      </w:r>
      <w:r w:rsidR="00493BD6" w:rsidRPr="004333F7">
        <w:rPr>
          <w:rFonts w:ascii="Tahoma" w:hAnsi="Tahoma" w:cs="Tahoma"/>
          <w:sz w:val="20"/>
          <w:lang w:val="pl-PL"/>
        </w:rPr>
        <w:t> </w:t>
      </w:r>
      <w:r w:rsidRPr="004333F7">
        <w:rPr>
          <w:rFonts w:ascii="Tahoma" w:hAnsi="Tahoma" w:cs="Tahoma"/>
          <w:sz w:val="20"/>
        </w:rPr>
        <w:t xml:space="preserve">Planie Przeglądów, pod warunkiem, że Wykonawca dostarczy aparat zastępczy o parametrach nie gorszych niż </w:t>
      </w:r>
      <w:r w:rsidRPr="00D525B7">
        <w:rPr>
          <w:rFonts w:ascii="Tahoma" w:hAnsi="Tahoma" w:cs="Tahoma"/>
          <w:sz w:val="20"/>
        </w:rPr>
        <w:t>naprawiany</w:t>
      </w:r>
      <w:r w:rsidR="00EF7194" w:rsidRPr="00D525B7">
        <w:rPr>
          <w:rFonts w:ascii="Tahoma" w:hAnsi="Tahoma" w:cs="Tahoma"/>
          <w:sz w:val="20"/>
          <w:lang w:val="pl-PL"/>
        </w:rPr>
        <w:t xml:space="preserve"> </w:t>
      </w:r>
      <w:r w:rsidR="00EF7194" w:rsidRPr="00D525B7">
        <w:rPr>
          <w:rFonts w:ascii="Tahoma" w:hAnsi="Tahoma" w:cs="Tahoma"/>
          <w:sz w:val="20"/>
        </w:rPr>
        <w:t xml:space="preserve">lub wstawi część zastępczą niezbędną do uruchomienia i przywrócenia pełnej sprawności technicznej aparatu. W przypadku braku możliwości  terminowej realizacji naprawy Zamawiający może wymagać wstawienia na czas naprawy mobilnego aparatu zastępczego. Wówczas Zamawiający ponosi odpowiedzialność za używanie </w:t>
      </w:r>
      <w:r w:rsidR="00EF7194" w:rsidRPr="00D525B7">
        <w:rPr>
          <w:rFonts w:ascii="Tahoma" w:hAnsi="Tahoma" w:cs="Tahoma"/>
          <w:sz w:val="20"/>
          <w:lang w:val="pl-PL"/>
        </w:rPr>
        <w:t>aparatu</w:t>
      </w:r>
      <w:r w:rsidR="00EF7194" w:rsidRPr="00D525B7">
        <w:rPr>
          <w:rFonts w:ascii="Tahoma" w:hAnsi="Tahoma" w:cs="Tahoma"/>
          <w:sz w:val="20"/>
        </w:rPr>
        <w:t xml:space="preserve"> zastępczego w sposób zgodny z jego przeznaczeniem, instrukcją obsługi i zaleceniami producenta oraz ponosi ryzyko jego utraty, zepsucia i/lub zniszczenia, Wykonawca jest zobowiązany do przeszkolenia personelu medycznego w zakresie obsługi aparatu zastępczego</w:t>
      </w:r>
      <w:r w:rsidRPr="00D525B7">
        <w:rPr>
          <w:rFonts w:ascii="Tahoma" w:hAnsi="Tahoma" w:cs="Tahoma"/>
          <w:sz w:val="20"/>
        </w:rPr>
        <w:t>. Aparat zastępczy musi</w:t>
      </w:r>
      <w:r w:rsidRPr="004333F7">
        <w:rPr>
          <w:rFonts w:ascii="Tahoma" w:hAnsi="Tahoma" w:cs="Tahoma"/>
          <w:sz w:val="20"/>
        </w:rPr>
        <w:t xml:space="preserve"> być dostarczony najpóźniej następnego dnia po dniu, w którym upływają terminy określone w umowie i Planie Przeglądów </w:t>
      </w:r>
      <w:r w:rsidRPr="004333F7">
        <w:rPr>
          <w:rFonts w:ascii="Tahoma" w:hAnsi="Tahoma" w:cs="Tahoma"/>
          <w:i/>
          <w:sz w:val="20"/>
        </w:rPr>
        <w:t xml:space="preserve"> </w:t>
      </w:r>
      <w:r w:rsidRPr="004333F7">
        <w:rPr>
          <w:rFonts w:ascii="Tahoma" w:hAnsi="Tahoma" w:cs="Tahoma"/>
          <w:sz w:val="20"/>
        </w:rPr>
        <w:t>i musi być do dyspozycji Zamawiającego do chwili wykonania przeglądu bądź naprawy aparatu będącego przedmiotem umowy.</w:t>
      </w:r>
    </w:p>
    <w:p w14:paraId="484822D2" w14:textId="77777777" w:rsidR="007F692F" w:rsidRPr="004333F7" w:rsidRDefault="000113EB"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4333F7">
        <w:rPr>
          <w:rFonts w:ascii="Tahoma" w:hAnsi="Tahoma" w:cs="Tahoma"/>
          <w:sz w:val="20"/>
        </w:rPr>
        <w:t>Zamawiający w załączniku nr 2 Formularz cenowy podał zakres przedmiotu zamówienia</w:t>
      </w:r>
      <w:r w:rsidRPr="004333F7">
        <w:rPr>
          <w:rFonts w:ascii="Tahoma" w:hAnsi="Tahoma" w:cs="Tahoma"/>
          <w:sz w:val="20"/>
          <w:lang w:val="pl-PL"/>
        </w:rPr>
        <w:t>, w szczególności:</w:t>
      </w:r>
    </w:p>
    <w:p w14:paraId="126CACCE" w14:textId="77777777" w:rsidR="000113EB" w:rsidRPr="004333F7" w:rsidRDefault="000113EB" w:rsidP="00E511F2">
      <w:pPr>
        <w:numPr>
          <w:ilvl w:val="0"/>
          <w:numId w:val="67"/>
        </w:numPr>
        <w:tabs>
          <w:tab w:val="clear" w:pos="1080"/>
          <w:tab w:val="num" w:pos="1276"/>
        </w:tabs>
        <w:autoSpaceDE w:val="0"/>
        <w:autoSpaceDN w:val="0"/>
        <w:adjustRightInd w:val="0"/>
        <w:spacing w:after="40"/>
        <w:ind w:left="1276" w:hanging="425"/>
        <w:jc w:val="both"/>
        <w:rPr>
          <w:rFonts w:ascii="Tahoma" w:hAnsi="Tahoma" w:cs="Tahoma"/>
          <w:sz w:val="20"/>
          <w:szCs w:val="20"/>
        </w:rPr>
      </w:pPr>
      <w:r w:rsidRPr="004333F7">
        <w:rPr>
          <w:rFonts w:ascii="Tahoma" w:hAnsi="Tahoma" w:cs="Tahoma"/>
          <w:sz w:val="20"/>
          <w:szCs w:val="20"/>
        </w:rPr>
        <w:t xml:space="preserve">liczbę i rodzaj aparatury podlegającej przedmiotowi zamówienia, </w:t>
      </w:r>
    </w:p>
    <w:p w14:paraId="6E2E1E7E" w14:textId="77777777" w:rsidR="000113EB" w:rsidRPr="00FC2F3B" w:rsidRDefault="000113EB" w:rsidP="00E511F2">
      <w:pPr>
        <w:numPr>
          <w:ilvl w:val="0"/>
          <w:numId w:val="67"/>
        </w:numPr>
        <w:tabs>
          <w:tab w:val="clear" w:pos="1080"/>
          <w:tab w:val="num" w:pos="1276"/>
        </w:tabs>
        <w:autoSpaceDE w:val="0"/>
        <w:autoSpaceDN w:val="0"/>
        <w:adjustRightInd w:val="0"/>
        <w:spacing w:after="40"/>
        <w:ind w:left="1276" w:hanging="425"/>
        <w:jc w:val="both"/>
        <w:rPr>
          <w:rFonts w:ascii="Tahoma" w:hAnsi="Tahoma" w:cs="Tahoma"/>
          <w:sz w:val="20"/>
          <w:szCs w:val="20"/>
        </w:rPr>
      </w:pPr>
      <w:r w:rsidRPr="00FC2F3B">
        <w:rPr>
          <w:rFonts w:ascii="Tahoma" w:hAnsi="Tahoma" w:cs="Tahoma"/>
          <w:sz w:val="20"/>
          <w:szCs w:val="20"/>
        </w:rPr>
        <w:t>szacunkową liczbę przeglądów, jaką należy wykonać,</w:t>
      </w:r>
    </w:p>
    <w:p w14:paraId="7A54C8CC" w14:textId="77777777" w:rsidR="000113EB" w:rsidRPr="00FC2F3B" w:rsidRDefault="00E72D44" w:rsidP="00E511F2">
      <w:pPr>
        <w:numPr>
          <w:ilvl w:val="0"/>
          <w:numId w:val="67"/>
        </w:numPr>
        <w:tabs>
          <w:tab w:val="clear" w:pos="1080"/>
          <w:tab w:val="num" w:pos="1276"/>
        </w:tabs>
        <w:autoSpaceDE w:val="0"/>
        <w:autoSpaceDN w:val="0"/>
        <w:adjustRightInd w:val="0"/>
        <w:spacing w:after="40"/>
        <w:ind w:left="1276" w:hanging="425"/>
        <w:jc w:val="both"/>
        <w:rPr>
          <w:rFonts w:ascii="Tahoma" w:hAnsi="Tahoma" w:cs="Tahoma"/>
          <w:sz w:val="20"/>
          <w:szCs w:val="20"/>
        </w:rPr>
      </w:pPr>
      <w:r w:rsidRPr="00FC2F3B">
        <w:rPr>
          <w:rFonts w:ascii="Tahoma" w:hAnsi="Tahoma" w:cs="Tahoma"/>
          <w:sz w:val="20"/>
          <w:szCs w:val="20"/>
        </w:rPr>
        <w:t>rodzaj standardu obsługi aparatury podlegającej przedmiotowi zamówienia</w:t>
      </w:r>
      <w:r w:rsidR="000113EB" w:rsidRPr="00FC2F3B">
        <w:rPr>
          <w:rFonts w:ascii="Tahoma" w:hAnsi="Tahoma" w:cs="Tahoma"/>
          <w:sz w:val="20"/>
          <w:szCs w:val="20"/>
        </w:rPr>
        <w:t xml:space="preserve">, </w:t>
      </w:r>
    </w:p>
    <w:p w14:paraId="21A83239" w14:textId="57AB24C7" w:rsidR="000113EB" w:rsidRPr="00FC2F3B" w:rsidRDefault="000113EB" w:rsidP="00E511F2">
      <w:pPr>
        <w:numPr>
          <w:ilvl w:val="0"/>
          <w:numId w:val="67"/>
        </w:numPr>
        <w:tabs>
          <w:tab w:val="clear" w:pos="1080"/>
          <w:tab w:val="num" w:pos="1276"/>
        </w:tabs>
        <w:autoSpaceDE w:val="0"/>
        <w:autoSpaceDN w:val="0"/>
        <w:adjustRightInd w:val="0"/>
        <w:spacing w:after="40"/>
        <w:ind w:left="1276" w:hanging="425"/>
        <w:jc w:val="both"/>
        <w:rPr>
          <w:rFonts w:ascii="Tahoma" w:hAnsi="Tahoma" w:cs="Tahoma"/>
          <w:sz w:val="20"/>
          <w:szCs w:val="20"/>
        </w:rPr>
      </w:pPr>
      <w:r w:rsidRPr="00FC2F3B">
        <w:rPr>
          <w:rFonts w:ascii="Tahoma" w:hAnsi="Tahoma" w:cs="Tahoma"/>
          <w:sz w:val="20"/>
          <w:szCs w:val="20"/>
        </w:rPr>
        <w:t xml:space="preserve">kwotę przeznaczoną </w:t>
      </w:r>
      <w:r w:rsidR="00C26C42" w:rsidRPr="00FC2F3B">
        <w:rPr>
          <w:rFonts w:ascii="Tahoma" w:hAnsi="Tahoma" w:cs="Tahoma"/>
          <w:sz w:val="20"/>
          <w:szCs w:val="20"/>
        </w:rPr>
        <w:t xml:space="preserve">przez Zamawiającego w ramach napraw </w:t>
      </w:r>
      <w:r w:rsidRPr="00FC2F3B">
        <w:rPr>
          <w:rFonts w:ascii="Tahoma" w:hAnsi="Tahoma" w:cs="Tahoma"/>
          <w:sz w:val="20"/>
          <w:szCs w:val="20"/>
        </w:rPr>
        <w:t xml:space="preserve">na </w:t>
      </w:r>
      <w:r w:rsidR="00E72D44" w:rsidRPr="00FC2F3B">
        <w:rPr>
          <w:rFonts w:ascii="Tahoma" w:hAnsi="Tahoma" w:cs="Tahoma"/>
          <w:sz w:val="20"/>
          <w:szCs w:val="20"/>
        </w:rPr>
        <w:t xml:space="preserve">zakup nowych części i materiałów zużywalnych, które będą wymienione w </w:t>
      </w:r>
      <w:r w:rsidR="00532073" w:rsidRPr="00FC2F3B">
        <w:rPr>
          <w:rFonts w:ascii="Tahoma" w:hAnsi="Tahoma" w:cs="Tahoma"/>
          <w:sz w:val="20"/>
          <w:szCs w:val="20"/>
        </w:rPr>
        <w:t>aparatach</w:t>
      </w:r>
      <w:r w:rsidR="00E72D44" w:rsidRPr="00FC2F3B">
        <w:rPr>
          <w:rFonts w:ascii="Tahoma" w:hAnsi="Tahoma" w:cs="Tahoma"/>
          <w:sz w:val="20"/>
          <w:szCs w:val="20"/>
        </w:rPr>
        <w:t>.</w:t>
      </w:r>
    </w:p>
    <w:p w14:paraId="4C9B6EC7" w14:textId="77777777" w:rsidR="000113EB" w:rsidRPr="00AB5A62" w:rsidRDefault="00603B09"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AB5A62">
        <w:rPr>
          <w:rFonts w:ascii="Tahoma" w:hAnsi="Tahoma" w:cs="Tahoma"/>
          <w:sz w:val="20"/>
        </w:rPr>
        <w:t xml:space="preserve">Zamawiający przewiduje możliwość zmniejszenia ilości przeglądów i napraw w przypadku wyłączenia przez Zamawiającego z eksploatacji aparatury medycznej. W takim przypadku Zamawiający przed wykonaniem Usługi powiadomi pisemnie </w:t>
      </w:r>
      <w:r w:rsidRPr="00607470">
        <w:rPr>
          <w:rFonts w:ascii="Tahoma" w:hAnsi="Tahoma" w:cs="Tahoma"/>
          <w:sz w:val="20"/>
        </w:rPr>
        <w:t>Wykonawcę  o wyłącz</w:t>
      </w:r>
      <w:r w:rsidR="00AF3B3D" w:rsidRPr="00607470">
        <w:rPr>
          <w:rFonts w:ascii="Tahoma" w:hAnsi="Tahoma" w:cs="Tahoma"/>
          <w:sz w:val="20"/>
        </w:rPr>
        <w:t>eniu z</w:t>
      </w:r>
      <w:r w:rsidR="00AF3B3D" w:rsidRPr="00607470">
        <w:rPr>
          <w:rFonts w:ascii="Tahoma" w:hAnsi="Tahoma" w:cs="Tahoma"/>
          <w:sz w:val="20"/>
          <w:lang w:val="pl-PL"/>
        </w:rPr>
        <w:t> </w:t>
      </w:r>
      <w:r w:rsidRPr="00607470">
        <w:rPr>
          <w:rFonts w:ascii="Tahoma" w:hAnsi="Tahoma" w:cs="Tahoma"/>
          <w:sz w:val="20"/>
        </w:rPr>
        <w:t>eksploatacji</w:t>
      </w:r>
      <w:r w:rsidRPr="00AB5A62">
        <w:rPr>
          <w:rFonts w:ascii="Tahoma" w:hAnsi="Tahoma" w:cs="Tahoma"/>
          <w:sz w:val="20"/>
        </w:rPr>
        <w:t>. W takim przypadku Wykonawcy nie przysługuje wynagrodzenie za niewykonane przeglądy i naprawy przez cały okres wyłączenia aparatury medycznej z eksploatacji</w:t>
      </w:r>
      <w:r w:rsidR="00412FD9" w:rsidRPr="00AB5A62">
        <w:rPr>
          <w:rFonts w:ascii="Tahoma" w:hAnsi="Tahoma" w:cs="Tahoma"/>
          <w:sz w:val="20"/>
          <w:lang w:val="pl-PL"/>
        </w:rPr>
        <w:t>.</w:t>
      </w:r>
    </w:p>
    <w:p w14:paraId="01F5995F" w14:textId="77777777" w:rsidR="001A63C3" w:rsidRPr="00AB5A62" w:rsidRDefault="001A63C3"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AB5A62">
        <w:rPr>
          <w:rFonts w:ascii="Tahoma" w:hAnsi="Tahoma" w:cs="Tahoma"/>
          <w:sz w:val="20"/>
        </w:rPr>
        <w:t>Zamawiający zastrzega prawo do wyłączenia z eksploatacji aparatury medycznej w razie zaistnienia okoliczności uzasadniających takie wyłączenie</w:t>
      </w:r>
      <w:r w:rsidRPr="00AB5A62">
        <w:rPr>
          <w:rFonts w:ascii="Tahoma" w:hAnsi="Tahoma" w:cs="Tahoma"/>
          <w:sz w:val="20"/>
          <w:lang w:val="pl-PL"/>
        </w:rPr>
        <w:t>.</w:t>
      </w:r>
    </w:p>
    <w:p w14:paraId="46097328" w14:textId="77777777" w:rsidR="009C68B2" w:rsidRPr="00AB5A62" w:rsidRDefault="009C68B2" w:rsidP="00E511F2">
      <w:pPr>
        <w:pStyle w:val="Tekstpodstawowy"/>
        <w:numPr>
          <w:ilvl w:val="0"/>
          <w:numId w:val="82"/>
        </w:numPr>
        <w:tabs>
          <w:tab w:val="clear" w:pos="720"/>
          <w:tab w:val="num" w:pos="851"/>
        </w:tabs>
        <w:spacing w:after="40"/>
        <w:ind w:left="851" w:hanging="425"/>
        <w:jc w:val="both"/>
        <w:rPr>
          <w:rFonts w:ascii="Tahoma" w:hAnsi="Tahoma" w:cs="Tahoma"/>
          <w:sz w:val="20"/>
        </w:rPr>
      </w:pPr>
      <w:r w:rsidRPr="00AB5A62">
        <w:rPr>
          <w:rFonts w:ascii="Tahoma" w:eastAsia="Arial" w:hAnsi="Tahoma" w:cs="Tahoma"/>
          <w:sz w:val="20"/>
          <w:szCs w:val="18"/>
        </w:rPr>
        <w:t xml:space="preserve">każdorazowo przed przystąpieniem do przeglądu bądź naprawy oraz po jej zakończeniu Wykonawca jest zobowiązany poinformować przedstawiciela </w:t>
      </w:r>
      <w:r w:rsidRPr="00AB5A62">
        <w:rPr>
          <w:rFonts w:ascii="Tahoma" w:eastAsia="Arial" w:hAnsi="Tahoma" w:cs="Tahoma"/>
          <w:sz w:val="20"/>
          <w:szCs w:val="18"/>
          <w:lang w:val="pl-PL"/>
        </w:rPr>
        <w:t>DAM.</w:t>
      </w:r>
    </w:p>
    <w:p w14:paraId="73938E5C" w14:textId="77777777" w:rsidR="00F22EAC" w:rsidRPr="00AB5A62" w:rsidRDefault="00F22EAC" w:rsidP="00E511F2">
      <w:pPr>
        <w:pStyle w:val="Tekstpodstawowy"/>
        <w:numPr>
          <w:ilvl w:val="0"/>
          <w:numId w:val="82"/>
        </w:numPr>
        <w:tabs>
          <w:tab w:val="clear" w:pos="720"/>
          <w:tab w:val="left" w:pos="851"/>
        </w:tabs>
        <w:spacing w:after="40"/>
        <w:ind w:left="851" w:hanging="491"/>
        <w:jc w:val="both"/>
        <w:rPr>
          <w:rFonts w:ascii="Tahoma" w:eastAsia="Arial" w:hAnsi="Tahoma" w:cs="Tahoma"/>
          <w:sz w:val="20"/>
        </w:rPr>
      </w:pPr>
      <w:r w:rsidRPr="00AB5A62">
        <w:rPr>
          <w:rFonts w:ascii="Tahoma" w:hAnsi="Tahoma" w:cs="Tahoma"/>
          <w:sz w:val="20"/>
        </w:rPr>
        <w:t xml:space="preserve">przeszkolenie </w:t>
      </w:r>
      <w:r w:rsidRPr="00AB5A62">
        <w:rPr>
          <w:rFonts w:ascii="Tahoma" w:eastAsia="Arial" w:hAnsi="Tahoma" w:cs="Tahoma"/>
          <w:sz w:val="20"/>
          <w:szCs w:val="18"/>
          <w:lang w:val="pl-PL"/>
        </w:rPr>
        <w:t xml:space="preserve">przez Wykonawcę </w:t>
      </w:r>
      <w:r w:rsidRPr="00AB5A62">
        <w:rPr>
          <w:rFonts w:ascii="Tahoma" w:hAnsi="Tahoma" w:cs="Tahoma"/>
          <w:sz w:val="20"/>
        </w:rPr>
        <w:t xml:space="preserve">nowych pracowników Zamawiającego, w zakresie obsługi aparatury medycznej, </w:t>
      </w:r>
      <w:r w:rsidRPr="00802966">
        <w:rPr>
          <w:rFonts w:ascii="Tahoma" w:hAnsi="Tahoma" w:cs="Tahoma"/>
          <w:sz w:val="20"/>
        </w:rPr>
        <w:t>wymienionej w załączniku nr 2</w:t>
      </w:r>
      <w:r w:rsidRPr="00AB5A62">
        <w:rPr>
          <w:rFonts w:ascii="Tahoma" w:hAnsi="Tahoma" w:cs="Tahoma"/>
          <w:sz w:val="20"/>
        </w:rPr>
        <w:t>.</w:t>
      </w:r>
    </w:p>
    <w:p w14:paraId="7EC9658A" w14:textId="77777777" w:rsidR="00F22EAC" w:rsidRPr="006B5F2E" w:rsidRDefault="00F22EAC" w:rsidP="00E511F2">
      <w:pPr>
        <w:pStyle w:val="Tekstpodstawowy"/>
        <w:numPr>
          <w:ilvl w:val="0"/>
          <w:numId w:val="82"/>
        </w:numPr>
        <w:tabs>
          <w:tab w:val="clear" w:pos="720"/>
          <w:tab w:val="left" w:pos="851"/>
        </w:tabs>
        <w:spacing w:after="40"/>
        <w:ind w:left="851" w:hanging="491"/>
        <w:jc w:val="both"/>
        <w:rPr>
          <w:rFonts w:ascii="Tahoma" w:hAnsi="Tahoma" w:cs="Tahoma"/>
          <w:sz w:val="20"/>
        </w:rPr>
      </w:pPr>
      <w:r w:rsidRPr="0021322D">
        <w:rPr>
          <w:rFonts w:ascii="Tahoma" w:eastAsia="Arial" w:hAnsi="Tahoma" w:cs="Tahoma"/>
          <w:sz w:val="20"/>
          <w:szCs w:val="18"/>
        </w:rPr>
        <w:lastRenderedPageBreak/>
        <w:t>Wykonawca zobowi</w:t>
      </w:r>
      <w:r w:rsidRPr="0021322D">
        <w:rPr>
          <w:rFonts w:ascii="Tahoma" w:eastAsia="Arial" w:hAnsi="Tahoma" w:cs="Tahoma" w:hint="eastAsia"/>
          <w:sz w:val="20"/>
          <w:szCs w:val="18"/>
        </w:rPr>
        <w:t>ą</w:t>
      </w:r>
      <w:r w:rsidRPr="0021322D">
        <w:rPr>
          <w:rFonts w:ascii="Tahoma" w:eastAsia="Arial" w:hAnsi="Tahoma" w:cs="Tahoma"/>
          <w:sz w:val="20"/>
          <w:szCs w:val="18"/>
        </w:rPr>
        <w:t>zuje si</w:t>
      </w:r>
      <w:r w:rsidRPr="0021322D">
        <w:rPr>
          <w:rFonts w:ascii="Tahoma" w:eastAsia="Arial" w:hAnsi="Tahoma" w:cs="Tahoma" w:hint="eastAsia"/>
          <w:sz w:val="20"/>
          <w:szCs w:val="18"/>
        </w:rPr>
        <w:t>ę</w:t>
      </w:r>
      <w:r w:rsidRPr="0021322D">
        <w:rPr>
          <w:rFonts w:ascii="Tahoma" w:eastAsia="Arial" w:hAnsi="Tahoma" w:cs="Tahoma"/>
          <w:sz w:val="20"/>
          <w:szCs w:val="18"/>
        </w:rPr>
        <w:t xml:space="preserve"> do nieodp</w:t>
      </w:r>
      <w:r w:rsidRPr="0021322D">
        <w:rPr>
          <w:rFonts w:ascii="Tahoma" w:eastAsia="Arial" w:hAnsi="Tahoma" w:cs="Tahoma" w:hint="eastAsia"/>
          <w:sz w:val="20"/>
          <w:szCs w:val="18"/>
        </w:rPr>
        <w:t>ł</w:t>
      </w:r>
      <w:r w:rsidRPr="0021322D">
        <w:rPr>
          <w:rFonts w:ascii="Tahoma" w:eastAsia="Arial" w:hAnsi="Tahoma" w:cs="Tahoma"/>
          <w:sz w:val="20"/>
          <w:szCs w:val="18"/>
        </w:rPr>
        <w:t>atnej utylizacji niesprawnej aparatury medycznej zg</w:t>
      </w:r>
      <w:r w:rsidRPr="0021322D">
        <w:rPr>
          <w:rFonts w:ascii="Tahoma" w:eastAsia="Arial" w:hAnsi="Tahoma" w:cs="Tahoma" w:hint="eastAsia"/>
          <w:sz w:val="20"/>
          <w:szCs w:val="18"/>
        </w:rPr>
        <w:t>ł</w:t>
      </w:r>
      <w:r w:rsidRPr="0021322D">
        <w:rPr>
          <w:rFonts w:ascii="Tahoma" w:eastAsia="Arial" w:hAnsi="Tahoma" w:cs="Tahoma"/>
          <w:sz w:val="20"/>
          <w:szCs w:val="18"/>
        </w:rPr>
        <w:t>oszonej przez</w:t>
      </w:r>
      <w:r w:rsidRPr="0021322D">
        <w:rPr>
          <w:rFonts w:ascii="Tahoma" w:eastAsia="Arial" w:hAnsi="Tahoma" w:cs="Tahoma"/>
          <w:sz w:val="20"/>
          <w:szCs w:val="18"/>
          <w:lang w:val="pl-PL"/>
        </w:rPr>
        <w:t xml:space="preserve"> </w:t>
      </w:r>
      <w:r w:rsidRPr="0021322D">
        <w:rPr>
          <w:rFonts w:ascii="Tahoma" w:eastAsia="Arial" w:hAnsi="Tahoma" w:cs="Tahoma"/>
          <w:sz w:val="20"/>
          <w:szCs w:val="18"/>
        </w:rPr>
        <w:t>Zamawiaj</w:t>
      </w:r>
      <w:r w:rsidRPr="0021322D">
        <w:rPr>
          <w:rFonts w:ascii="Tahoma" w:eastAsia="Arial" w:hAnsi="Tahoma" w:cs="Tahoma" w:hint="eastAsia"/>
          <w:sz w:val="20"/>
          <w:szCs w:val="18"/>
        </w:rPr>
        <w:t>ą</w:t>
      </w:r>
      <w:r w:rsidRPr="0021322D">
        <w:rPr>
          <w:rFonts w:ascii="Tahoma" w:eastAsia="Arial" w:hAnsi="Tahoma" w:cs="Tahoma"/>
          <w:sz w:val="20"/>
          <w:szCs w:val="18"/>
        </w:rPr>
        <w:t>cego oraz przekazania raportu z utylizacji</w:t>
      </w:r>
      <w:r w:rsidRPr="0021322D">
        <w:rPr>
          <w:rFonts w:ascii="Tahoma" w:eastAsia="Arial" w:hAnsi="Tahoma" w:cs="Tahoma"/>
          <w:sz w:val="20"/>
          <w:szCs w:val="18"/>
          <w:lang w:val="pl-PL"/>
        </w:rPr>
        <w:t xml:space="preserve"> </w:t>
      </w:r>
      <w:r w:rsidR="0018259A" w:rsidRPr="00C06BD6">
        <w:rPr>
          <w:rFonts w:ascii="Tahoma" w:eastAsia="Arial" w:hAnsi="Tahoma" w:cs="Tahoma"/>
          <w:sz w:val="20"/>
          <w:szCs w:val="18"/>
        </w:rPr>
        <w:t>niesprawnych części aparatury medycznej</w:t>
      </w:r>
      <w:r w:rsidR="0018259A">
        <w:rPr>
          <w:rFonts w:ascii="Tahoma" w:eastAsia="Arial" w:hAnsi="Tahoma" w:cs="Tahoma"/>
          <w:sz w:val="20"/>
          <w:szCs w:val="18"/>
          <w:lang w:val="pl-PL"/>
        </w:rPr>
        <w:t>.</w:t>
      </w:r>
      <w:r w:rsidR="00F76626">
        <w:rPr>
          <w:rFonts w:ascii="Tahoma" w:eastAsia="Arial" w:hAnsi="Tahoma" w:cs="Tahoma"/>
          <w:sz w:val="20"/>
          <w:szCs w:val="18"/>
          <w:lang w:val="pl-PL"/>
        </w:rPr>
        <w:t xml:space="preserve"> </w:t>
      </w:r>
    </w:p>
    <w:p w14:paraId="0F4964BC" w14:textId="77777777" w:rsidR="00F22EAC" w:rsidRPr="00AB5A62" w:rsidRDefault="00F22EAC" w:rsidP="00E511F2">
      <w:pPr>
        <w:pStyle w:val="Tekstpodstawowy"/>
        <w:numPr>
          <w:ilvl w:val="0"/>
          <w:numId w:val="82"/>
        </w:numPr>
        <w:tabs>
          <w:tab w:val="clear" w:pos="720"/>
          <w:tab w:val="left" w:pos="851"/>
        </w:tabs>
        <w:spacing w:after="40"/>
        <w:ind w:left="851" w:hanging="491"/>
        <w:jc w:val="both"/>
        <w:rPr>
          <w:rFonts w:ascii="Tahoma" w:hAnsi="Tahoma" w:cs="Tahoma"/>
          <w:sz w:val="20"/>
        </w:rPr>
      </w:pPr>
      <w:r w:rsidRPr="00AB5A62">
        <w:rPr>
          <w:rFonts w:ascii="Tahoma" w:hAnsi="Tahoma" w:cs="Tahoma"/>
          <w:sz w:val="20"/>
        </w:rPr>
        <w:t>Wykonawca zobowiązany jest dołączyć do każdej wystawionej faktury wykaz czynności serwisowych (przeglądów, napraw) podjętych w danym miesiącu</w:t>
      </w:r>
      <w:r w:rsidRPr="00AB5A62">
        <w:rPr>
          <w:rFonts w:ascii="Tahoma" w:hAnsi="Tahoma" w:cs="Tahoma"/>
          <w:sz w:val="20"/>
          <w:lang w:val="pl-PL"/>
        </w:rPr>
        <w:t xml:space="preserve"> </w:t>
      </w:r>
      <w:r w:rsidRPr="00AB5A62">
        <w:rPr>
          <w:rFonts w:ascii="Tahoma" w:hAnsi="Tahoma" w:cs="Tahoma"/>
          <w:sz w:val="20"/>
        </w:rPr>
        <w:t>lub informację o braku potrzeb wykonania usług serwisowych w danym miesiącu. Wykaz winien zawierać: datę, nazwę aparatu, SN, rodzaj czynności (przegląd bądź naprawa), miejsce użytkowania aparatu</w:t>
      </w:r>
      <w:r w:rsidR="00412252" w:rsidRPr="00AB5A62">
        <w:rPr>
          <w:rFonts w:ascii="Tahoma" w:hAnsi="Tahoma" w:cs="Tahoma"/>
          <w:sz w:val="20"/>
          <w:lang w:val="pl-PL"/>
        </w:rPr>
        <w:t>.</w:t>
      </w:r>
    </w:p>
    <w:p w14:paraId="0DAA2EAE" w14:textId="77777777" w:rsidR="00412252" w:rsidRPr="00AB5A62" w:rsidRDefault="00412252" w:rsidP="00E511F2">
      <w:pPr>
        <w:pStyle w:val="Tekstpodstawowy"/>
        <w:numPr>
          <w:ilvl w:val="0"/>
          <w:numId w:val="82"/>
        </w:numPr>
        <w:tabs>
          <w:tab w:val="clear" w:pos="720"/>
          <w:tab w:val="left" w:pos="851"/>
        </w:tabs>
        <w:spacing w:after="40"/>
        <w:ind w:left="851" w:hanging="491"/>
        <w:jc w:val="both"/>
        <w:rPr>
          <w:rFonts w:ascii="Tahoma" w:hAnsi="Tahoma" w:cs="Tahoma"/>
          <w:sz w:val="20"/>
        </w:rPr>
      </w:pPr>
      <w:r w:rsidRPr="00AB5A62">
        <w:rPr>
          <w:rFonts w:ascii="Tahoma" w:hAnsi="Tahoma" w:cs="Tahoma"/>
          <w:sz w:val="20"/>
        </w:rPr>
        <w:t>Wykonawca, przy dokonywaniu czynności wynikających z realizacji niniejszej umowy, zobowiązują się do przestrzegania przepisów dotyczących ochrony danych osobowych oraz postępowania z dokumentacją medyczną. Wykonawca nie ma prawa przechowywać kopii bazy danych zawierających dokumentację medyczną.</w:t>
      </w:r>
    </w:p>
    <w:p w14:paraId="54CD8D65" w14:textId="77777777" w:rsidR="00F34738" w:rsidRPr="00AB5A62" w:rsidRDefault="00F34738" w:rsidP="00E511F2">
      <w:pPr>
        <w:pStyle w:val="Tekstpodstawowy"/>
        <w:numPr>
          <w:ilvl w:val="0"/>
          <w:numId w:val="82"/>
        </w:numPr>
        <w:tabs>
          <w:tab w:val="clear" w:pos="720"/>
          <w:tab w:val="left" w:pos="851"/>
        </w:tabs>
        <w:spacing w:after="40"/>
        <w:ind w:left="851" w:hanging="491"/>
        <w:jc w:val="both"/>
        <w:rPr>
          <w:rFonts w:ascii="Tahoma" w:hAnsi="Tahoma" w:cs="Tahoma"/>
          <w:sz w:val="20"/>
        </w:rPr>
      </w:pPr>
      <w:r w:rsidRPr="00AB5A62">
        <w:rPr>
          <w:rStyle w:val="FontStyle21"/>
          <w:rFonts w:ascii="Tahoma" w:hAnsi="Tahoma" w:cs="Tahoma"/>
          <w:sz w:val="20"/>
          <w:szCs w:val="20"/>
        </w:rPr>
        <w:t>Za wykonanie usługi Wykonawcy będzie przysługiwać wynagrodzenie skalkulowane w oparciu o ceny określone w załączniku nr 2 do umowy. Ceny te obejmują wszelkie koszty, jakie wykonawca musi ponieść w celu należytego wykonania czynności serwisowych, w tym koszty robocizny, dojazdu, noclegu oraz koszty części zamiennych koniecznych do wykonania usług</w:t>
      </w:r>
      <w:r w:rsidRPr="00AB5A62">
        <w:rPr>
          <w:rStyle w:val="FontStyle21"/>
          <w:rFonts w:ascii="Tahoma" w:hAnsi="Tahoma" w:cs="Tahoma"/>
          <w:sz w:val="20"/>
          <w:szCs w:val="20"/>
          <w:lang w:val="pl-PL"/>
        </w:rPr>
        <w:t>.</w:t>
      </w:r>
    </w:p>
    <w:p w14:paraId="6CB640C4" w14:textId="77777777" w:rsidR="000113EB" w:rsidRPr="00AB5A62" w:rsidRDefault="000113EB" w:rsidP="006B5F2E">
      <w:pPr>
        <w:suppressAutoHyphens/>
        <w:autoSpaceDE w:val="0"/>
        <w:jc w:val="both"/>
        <w:rPr>
          <w:rFonts w:ascii="Tahoma" w:hAnsi="Tahoma" w:cs="Tahoma"/>
          <w:sz w:val="20"/>
          <w:szCs w:val="20"/>
        </w:rPr>
      </w:pPr>
    </w:p>
    <w:p w14:paraId="26DFA0AE" w14:textId="3B1F17B2" w:rsidR="00E71829" w:rsidRPr="00090313" w:rsidRDefault="00E71829" w:rsidP="00E511F2">
      <w:pPr>
        <w:numPr>
          <w:ilvl w:val="0"/>
          <w:numId w:val="66"/>
        </w:numPr>
        <w:suppressAutoHyphens/>
        <w:autoSpaceDE w:val="0"/>
        <w:ind w:left="426" w:hanging="429"/>
        <w:jc w:val="both"/>
        <w:rPr>
          <w:rFonts w:ascii="Tahoma" w:hAnsi="Tahoma" w:cs="Tahoma"/>
          <w:sz w:val="20"/>
          <w:szCs w:val="20"/>
        </w:rPr>
      </w:pPr>
      <w:r w:rsidRPr="00AB5A62">
        <w:rPr>
          <w:rFonts w:ascii="Tahoma" w:hAnsi="Tahoma" w:cs="Tahoma"/>
          <w:b/>
          <w:sz w:val="20"/>
          <w:szCs w:val="20"/>
        </w:rPr>
        <w:t>Pod pojęciem „</w:t>
      </w:r>
      <w:r w:rsidRPr="00AB5A62">
        <w:rPr>
          <w:rFonts w:ascii="Tahoma" w:hAnsi="Tahoma" w:cs="Tahoma"/>
          <w:b/>
          <w:bCs/>
          <w:sz w:val="20"/>
          <w:szCs w:val="20"/>
        </w:rPr>
        <w:t xml:space="preserve">przeprowadzania przeglądów, </w:t>
      </w:r>
      <w:r w:rsidRPr="00AB5A62">
        <w:rPr>
          <w:rFonts w:ascii="Tahoma" w:hAnsi="Tahoma" w:cs="Tahoma"/>
          <w:b/>
          <w:sz w:val="20"/>
          <w:szCs w:val="20"/>
        </w:rPr>
        <w:t>konserwacji, kontroli bezpieczeństwa aparatury</w:t>
      </w:r>
      <w:r w:rsidRPr="00757E8F">
        <w:rPr>
          <w:rFonts w:ascii="Tahoma" w:hAnsi="Tahoma" w:cs="Tahoma"/>
          <w:b/>
          <w:sz w:val="20"/>
          <w:szCs w:val="20"/>
        </w:rPr>
        <w:t xml:space="preserve"> medycznej wraz z naprawami</w:t>
      </w:r>
      <w:r w:rsidRPr="00757E8F">
        <w:rPr>
          <w:rFonts w:ascii="Tahoma" w:hAnsi="Tahoma" w:cs="Tahoma"/>
          <w:b/>
          <w:bCs/>
          <w:sz w:val="20"/>
          <w:szCs w:val="20"/>
        </w:rPr>
        <w:t>”</w:t>
      </w:r>
      <w:r w:rsidRPr="00757E8F">
        <w:rPr>
          <w:rFonts w:ascii="Tahoma" w:hAnsi="Tahoma" w:cs="Tahoma"/>
          <w:bCs/>
          <w:sz w:val="20"/>
          <w:szCs w:val="20"/>
        </w:rPr>
        <w:t xml:space="preserve"> </w:t>
      </w:r>
      <w:r w:rsidRPr="00757E8F">
        <w:rPr>
          <w:rFonts w:ascii="Tahoma" w:hAnsi="Tahoma" w:cs="Tahoma"/>
          <w:sz w:val="20"/>
          <w:szCs w:val="20"/>
        </w:rPr>
        <w:t>rozumie</w:t>
      </w:r>
      <w:r w:rsidRPr="00C6191C">
        <w:rPr>
          <w:rFonts w:ascii="Tahoma" w:hAnsi="Tahoma" w:cs="Tahoma"/>
          <w:sz w:val="20"/>
          <w:szCs w:val="20"/>
        </w:rPr>
        <w:t xml:space="preserve"> się wykonywanie czynności, których zakres określa dokumentacja techniczna </w:t>
      </w:r>
      <w:r>
        <w:rPr>
          <w:rFonts w:ascii="Tahoma" w:hAnsi="Tahoma" w:cs="Tahoma"/>
          <w:sz w:val="20"/>
          <w:szCs w:val="20"/>
        </w:rPr>
        <w:t xml:space="preserve">producenta danego </w:t>
      </w:r>
      <w:r w:rsidR="00080828">
        <w:rPr>
          <w:rFonts w:ascii="Tahoma" w:hAnsi="Tahoma" w:cs="Tahoma"/>
          <w:sz w:val="20"/>
          <w:szCs w:val="20"/>
        </w:rPr>
        <w:t>aparatu</w:t>
      </w:r>
      <w:r>
        <w:rPr>
          <w:rFonts w:ascii="Tahoma" w:hAnsi="Tahoma" w:cs="Tahoma"/>
          <w:sz w:val="20"/>
          <w:szCs w:val="20"/>
        </w:rPr>
        <w:t>, z </w:t>
      </w:r>
      <w:r w:rsidRPr="00C6191C">
        <w:rPr>
          <w:rFonts w:ascii="Tahoma" w:hAnsi="Tahoma" w:cs="Tahoma"/>
          <w:sz w:val="20"/>
          <w:szCs w:val="20"/>
        </w:rPr>
        <w:t>potwierdzeniem wykonania</w:t>
      </w:r>
      <w:r w:rsidR="00080828">
        <w:rPr>
          <w:rFonts w:ascii="Tahoma" w:hAnsi="Tahoma" w:cs="Tahoma"/>
          <w:sz w:val="20"/>
          <w:szCs w:val="20"/>
        </w:rPr>
        <w:t xml:space="preserve"> </w:t>
      </w:r>
      <w:r w:rsidR="00080828" w:rsidRPr="0021322D">
        <w:rPr>
          <w:rFonts w:ascii="Tahoma" w:hAnsi="Tahoma" w:cs="Tahoma"/>
          <w:sz w:val="20"/>
          <w:szCs w:val="20"/>
        </w:rPr>
        <w:t>i wyszczególnieniem</w:t>
      </w:r>
      <w:r w:rsidR="00080828">
        <w:rPr>
          <w:rFonts w:ascii="Tahoma" w:hAnsi="Tahoma" w:cs="Tahoma"/>
          <w:sz w:val="20"/>
          <w:szCs w:val="20"/>
        </w:rPr>
        <w:t xml:space="preserve"> </w:t>
      </w:r>
      <w:r w:rsidRPr="00C6191C">
        <w:rPr>
          <w:rFonts w:ascii="Tahoma" w:hAnsi="Tahoma" w:cs="Tahoma"/>
          <w:sz w:val="20"/>
          <w:szCs w:val="20"/>
        </w:rPr>
        <w:t xml:space="preserve">tych czynności, </w:t>
      </w:r>
      <w:r w:rsidRPr="00D525B7">
        <w:rPr>
          <w:rFonts w:ascii="Tahoma" w:hAnsi="Tahoma" w:cs="Tahoma"/>
          <w:sz w:val="20"/>
          <w:szCs w:val="20"/>
        </w:rPr>
        <w:t xml:space="preserve">wpisem </w:t>
      </w:r>
      <w:r w:rsidR="006D0118" w:rsidRPr="00D525B7">
        <w:rPr>
          <w:rFonts w:ascii="Tahoma" w:hAnsi="Tahoma" w:cs="Tahoma"/>
          <w:sz w:val="20"/>
        </w:rPr>
        <w:t>w języku polskim</w:t>
      </w:r>
      <w:r w:rsidR="006D0118" w:rsidRPr="00D525B7">
        <w:rPr>
          <w:rFonts w:ascii="Tahoma" w:hAnsi="Tahoma" w:cs="Tahoma"/>
          <w:sz w:val="20"/>
          <w:szCs w:val="20"/>
        </w:rPr>
        <w:t xml:space="preserve"> </w:t>
      </w:r>
      <w:r w:rsidRPr="00D525B7">
        <w:rPr>
          <w:rFonts w:ascii="Tahoma" w:hAnsi="Tahoma" w:cs="Tahoma"/>
          <w:sz w:val="20"/>
          <w:szCs w:val="20"/>
        </w:rPr>
        <w:t>do paszportu technicznego, wystawieniem raportu serwisowego oraz przesłaniem</w:t>
      </w:r>
      <w:r w:rsidRPr="00C6191C">
        <w:rPr>
          <w:rFonts w:ascii="Tahoma" w:hAnsi="Tahoma" w:cs="Tahoma"/>
          <w:sz w:val="20"/>
          <w:szCs w:val="20"/>
        </w:rPr>
        <w:t xml:space="preserve"> kopii raportu wraz z</w:t>
      </w:r>
      <w:r w:rsidR="00AF3B3D">
        <w:rPr>
          <w:rFonts w:ascii="Tahoma" w:hAnsi="Tahoma" w:cs="Tahoma"/>
          <w:sz w:val="20"/>
          <w:szCs w:val="20"/>
        </w:rPr>
        <w:t> </w:t>
      </w:r>
      <w:r w:rsidRPr="00C6191C">
        <w:rPr>
          <w:rFonts w:ascii="Tahoma" w:hAnsi="Tahoma" w:cs="Tahoma"/>
          <w:sz w:val="20"/>
          <w:szCs w:val="20"/>
        </w:rPr>
        <w:t xml:space="preserve">fakturą za </w:t>
      </w:r>
      <w:r w:rsidRPr="00090313">
        <w:rPr>
          <w:rFonts w:ascii="Tahoma" w:hAnsi="Tahoma" w:cs="Tahoma"/>
          <w:sz w:val="20"/>
          <w:szCs w:val="20"/>
        </w:rPr>
        <w:t xml:space="preserve">wykonane czynności </w:t>
      </w:r>
      <w:r>
        <w:rPr>
          <w:rFonts w:ascii="Tahoma" w:hAnsi="Tahoma" w:cs="Tahoma"/>
          <w:sz w:val="20"/>
          <w:szCs w:val="20"/>
        </w:rPr>
        <w:t>lub przesłania wraz z </w:t>
      </w:r>
      <w:r w:rsidRPr="00160C69">
        <w:rPr>
          <w:rFonts w:ascii="Tahoma" w:hAnsi="Tahoma" w:cs="Tahoma"/>
          <w:sz w:val="20"/>
          <w:szCs w:val="20"/>
        </w:rPr>
        <w:t>fakturą informacji o braku potrzeb wykonania usług serwisowych w danym miesiącu.</w:t>
      </w:r>
    </w:p>
    <w:p w14:paraId="6C240841" w14:textId="77777777" w:rsidR="00E71829" w:rsidRPr="00AB5A62" w:rsidRDefault="00E71829" w:rsidP="00E511F2">
      <w:pPr>
        <w:numPr>
          <w:ilvl w:val="0"/>
          <w:numId w:val="66"/>
        </w:numPr>
        <w:suppressAutoHyphens/>
        <w:autoSpaceDE w:val="0"/>
        <w:ind w:left="426" w:hanging="429"/>
        <w:jc w:val="both"/>
        <w:rPr>
          <w:rFonts w:ascii="Tahoma" w:hAnsi="Tahoma" w:cs="Tahoma"/>
          <w:b/>
          <w:sz w:val="20"/>
          <w:szCs w:val="20"/>
        </w:rPr>
      </w:pPr>
      <w:r w:rsidRPr="00AB5A62">
        <w:rPr>
          <w:rFonts w:ascii="Tahoma" w:hAnsi="Tahoma" w:cs="Tahoma"/>
          <w:b/>
          <w:sz w:val="20"/>
          <w:szCs w:val="20"/>
        </w:rPr>
        <w:t>Przegląd, konserwacja i kontrola aparatury medycznej ma być zgodn</w:t>
      </w:r>
      <w:r w:rsidR="007B4F4E" w:rsidRPr="00AB5A62">
        <w:rPr>
          <w:rFonts w:ascii="Tahoma" w:hAnsi="Tahoma" w:cs="Tahoma"/>
          <w:b/>
          <w:sz w:val="20"/>
          <w:szCs w:val="20"/>
        </w:rPr>
        <w:t>a</w:t>
      </w:r>
      <w:r w:rsidRPr="00AB5A62">
        <w:rPr>
          <w:rFonts w:ascii="Tahoma" w:hAnsi="Tahoma" w:cs="Tahoma"/>
          <w:b/>
          <w:sz w:val="20"/>
          <w:szCs w:val="20"/>
        </w:rPr>
        <w:t xml:space="preserve"> z zaleceniami producenta i</w:t>
      </w:r>
      <w:r w:rsidR="00AF3B3D" w:rsidRPr="00AB5A62">
        <w:rPr>
          <w:rFonts w:ascii="Tahoma" w:hAnsi="Tahoma" w:cs="Tahoma"/>
          <w:b/>
          <w:sz w:val="20"/>
          <w:szCs w:val="20"/>
        </w:rPr>
        <w:t> </w:t>
      </w:r>
      <w:r w:rsidRPr="00AB5A62">
        <w:rPr>
          <w:rFonts w:ascii="Tahoma" w:hAnsi="Tahoma" w:cs="Tahoma"/>
          <w:b/>
          <w:sz w:val="20"/>
          <w:szCs w:val="20"/>
        </w:rPr>
        <w:t>polegać w szczególności na:</w:t>
      </w:r>
    </w:p>
    <w:p w14:paraId="3D5D85AC" w14:textId="77777777" w:rsidR="00E71829" w:rsidRPr="00AB5A62" w:rsidRDefault="00E71829" w:rsidP="00E511F2">
      <w:pPr>
        <w:numPr>
          <w:ilvl w:val="0"/>
          <w:numId w:val="86"/>
        </w:numPr>
        <w:tabs>
          <w:tab w:val="clear" w:pos="720"/>
          <w:tab w:val="num" w:pos="851"/>
        </w:tabs>
        <w:autoSpaceDE w:val="0"/>
        <w:autoSpaceDN w:val="0"/>
        <w:adjustRightInd w:val="0"/>
        <w:ind w:left="851" w:hanging="425"/>
        <w:jc w:val="both"/>
        <w:rPr>
          <w:rFonts w:ascii="Tahoma" w:hAnsi="Tahoma" w:cs="Tahoma"/>
          <w:sz w:val="20"/>
          <w:szCs w:val="20"/>
        </w:rPr>
      </w:pPr>
      <w:r w:rsidRPr="00AB5A62">
        <w:rPr>
          <w:rFonts w:ascii="Tahoma" w:hAnsi="Tahoma" w:cs="Tahoma"/>
          <w:sz w:val="20"/>
          <w:szCs w:val="20"/>
        </w:rPr>
        <w:t xml:space="preserve">zebraniu informacji o zaobserwowanych przez użytkownika usterkach, </w:t>
      </w:r>
    </w:p>
    <w:p w14:paraId="47DDEC3A" w14:textId="77777777" w:rsidR="00E71829" w:rsidRPr="00AB5A62" w:rsidRDefault="00E71829" w:rsidP="00E511F2">
      <w:pPr>
        <w:numPr>
          <w:ilvl w:val="0"/>
          <w:numId w:val="86"/>
        </w:numPr>
        <w:tabs>
          <w:tab w:val="clear" w:pos="720"/>
          <w:tab w:val="num" w:pos="851"/>
        </w:tabs>
        <w:autoSpaceDE w:val="0"/>
        <w:autoSpaceDN w:val="0"/>
        <w:adjustRightInd w:val="0"/>
        <w:ind w:left="851" w:hanging="425"/>
        <w:jc w:val="both"/>
        <w:rPr>
          <w:rFonts w:ascii="Tahoma" w:hAnsi="Tahoma" w:cs="Tahoma"/>
          <w:sz w:val="20"/>
          <w:szCs w:val="20"/>
        </w:rPr>
      </w:pPr>
      <w:r w:rsidRPr="00AB5A62">
        <w:rPr>
          <w:rFonts w:ascii="Tahoma" w:hAnsi="Tahoma" w:cs="Tahoma"/>
          <w:sz w:val="20"/>
          <w:szCs w:val="20"/>
        </w:rPr>
        <w:t xml:space="preserve">oględzinach aparatu, </w:t>
      </w:r>
    </w:p>
    <w:p w14:paraId="27BC579F" w14:textId="77777777" w:rsidR="00E71829" w:rsidRPr="00AB5A62" w:rsidRDefault="00E71829" w:rsidP="00E511F2">
      <w:pPr>
        <w:numPr>
          <w:ilvl w:val="0"/>
          <w:numId w:val="86"/>
        </w:numPr>
        <w:tabs>
          <w:tab w:val="clear" w:pos="720"/>
          <w:tab w:val="num" w:pos="851"/>
        </w:tabs>
        <w:autoSpaceDE w:val="0"/>
        <w:autoSpaceDN w:val="0"/>
        <w:adjustRightInd w:val="0"/>
        <w:ind w:left="851" w:hanging="425"/>
        <w:jc w:val="both"/>
        <w:rPr>
          <w:rFonts w:ascii="Tahoma" w:hAnsi="Tahoma" w:cs="Tahoma"/>
          <w:sz w:val="20"/>
          <w:szCs w:val="20"/>
        </w:rPr>
      </w:pPr>
      <w:r w:rsidRPr="00AB5A62">
        <w:rPr>
          <w:rFonts w:ascii="Tahoma" w:hAnsi="Tahoma" w:cs="Tahoma"/>
          <w:sz w:val="20"/>
          <w:szCs w:val="20"/>
        </w:rPr>
        <w:t>usunięciu zauważonych usterek o charakterze drobnym,</w:t>
      </w:r>
    </w:p>
    <w:p w14:paraId="7F7A2D79" w14:textId="77777777" w:rsidR="00E71829" w:rsidRPr="00AB5A62" w:rsidRDefault="00E71829" w:rsidP="00E511F2">
      <w:pPr>
        <w:numPr>
          <w:ilvl w:val="0"/>
          <w:numId w:val="86"/>
        </w:numPr>
        <w:tabs>
          <w:tab w:val="clear" w:pos="720"/>
          <w:tab w:val="num" w:pos="851"/>
        </w:tabs>
        <w:autoSpaceDE w:val="0"/>
        <w:autoSpaceDN w:val="0"/>
        <w:adjustRightInd w:val="0"/>
        <w:ind w:left="851" w:hanging="425"/>
        <w:jc w:val="both"/>
        <w:rPr>
          <w:rFonts w:ascii="Tahoma" w:hAnsi="Tahoma" w:cs="Tahoma"/>
          <w:sz w:val="20"/>
          <w:szCs w:val="20"/>
        </w:rPr>
      </w:pPr>
      <w:r w:rsidRPr="00AB5A62">
        <w:rPr>
          <w:rFonts w:ascii="Tahoma" w:hAnsi="Tahoma" w:cs="Tahoma"/>
          <w:sz w:val="20"/>
          <w:szCs w:val="20"/>
        </w:rPr>
        <w:t>pracach konserwacyjnych określonych przez producenta,</w:t>
      </w:r>
    </w:p>
    <w:p w14:paraId="0D2F7C70" w14:textId="77777777" w:rsidR="00E71829" w:rsidRPr="00AB5A62" w:rsidRDefault="00E71829" w:rsidP="00E511F2">
      <w:pPr>
        <w:numPr>
          <w:ilvl w:val="0"/>
          <w:numId w:val="86"/>
        </w:numPr>
        <w:tabs>
          <w:tab w:val="clear" w:pos="720"/>
          <w:tab w:val="num" w:pos="851"/>
        </w:tabs>
        <w:autoSpaceDE w:val="0"/>
        <w:autoSpaceDN w:val="0"/>
        <w:adjustRightInd w:val="0"/>
        <w:ind w:left="851" w:hanging="425"/>
        <w:jc w:val="both"/>
        <w:rPr>
          <w:rFonts w:ascii="Tahoma" w:hAnsi="Tahoma" w:cs="Tahoma"/>
          <w:sz w:val="20"/>
          <w:szCs w:val="20"/>
        </w:rPr>
      </w:pPr>
      <w:r w:rsidRPr="00AB5A62">
        <w:rPr>
          <w:rFonts w:ascii="Tahoma" w:hAnsi="Tahoma" w:cs="Tahoma"/>
          <w:sz w:val="20"/>
          <w:szCs w:val="20"/>
        </w:rPr>
        <w:t xml:space="preserve">regulacji i pomiarach kontrolnych (jeśli dotyczy określonego </w:t>
      </w:r>
      <w:r w:rsidR="003D2ADD" w:rsidRPr="00AB5A62">
        <w:rPr>
          <w:rFonts w:ascii="Tahoma" w:hAnsi="Tahoma" w:cs="Tahoma"/>
          <w:sz w:val="20"/>
          <w:szCs w:val="20"/>
        </w:rPr>
        <w:t>aparatu</w:t>
      </w:r>
      <w:r w:rsidRPr="00AB5A62">
        <w:rPr>
          <w:rFonts w:ascii="Tahoma" w:hAnsi="Tahoma" w:cs="Tahoma"/>
          <w:sz w:val="20"/>
          <w:szCs w:val="20"/>
        </w:rPr>
        <w:t>),</w:t>
      </w:r>
    </w:p>
    <w:p w14:paraId="71C5835D" w14:textId="77777777" w:rsidR="00E71829" w:rsidRPr="00AB5A62" w:rsidRDefault="00E71829" w:rsidP="00E511F2">
      <w:pPr>
        <w:numPr>
          <w:ilvl w:val="0"/>
          <w:numId w:val="86"/>
        </w:numPr>
        <w:tabs>
          <w:tab w:val="clear" w:pos="720"/>
          <w:tab w:val="num" w:pos="851"/>
        </w:tabs>
        <w:autoSpaceDE w:val="0"/>
        <w:autoSpaceDN w:val="0"/>
        <w:adjustRightInd w:val="0"/>
        <w:ind w:left="851" w:hanging="425"/>
        <w:jc w:val="both"/>
        <w:rPr>
          <w:rFonts w:ascii="Tahoma" w:hAnsi="Tahoma" w:cs="Tahoma"/>
          <w:sz w:val="20"/>
          <w:szCs w:val="20"/>
        </w:rPr>
      </w:pPr>
      <w:r w:rsidRPr="00AB5A62">
        <w:rPr>
          <w:rFonts w:ascii="Tahoma" w:hAnsi="Tahoma" w:cs="Tahoma"/>
          <w:sz w:val="20"/>
          <w:szCs w:val="20"/>
        </w:rPr>
        <w:t>kalibracji – jeżeli jest taki wymóg co do aparat</w:t>
      </w:r>
      <w:r w:rsidR="003D2ADD" w:rsidRPr="00AB5A62">
        <w:rPr>
          <w:rFonts w:ascii="Tahoma" w:hAnsi="Tahoma" w:cs="Tahoma"/>
          <w:sz w:val="20"/>
          <w:szCs w:val="20"/>
        </w:rPr>
        <w:t>ury</w:t>
      </w:r>
      <w:r w:rsidRPr="00AB5A62">
        <w:rPr>
          <w:rFonts w:ascii="Tahoma" w:hAnsi="Tahoma" w:cs="Tahoma"/>
          <w:sz w:val="20"/>
          <w:szCs w:val="20"/>
        </w:rPr>
        <w:t xml:space="preserve"> medyczne</w:t>
      </w:r>
      <w:r w:rsidR="003D2ADD" w:rsidRPr="00AB5A62">
        <w:rPr>
          <w:rFonts w:ascii="Tahoma" w:hAnsi="Tahoma" w:cs="Tahoma"/>
          <w:sz w:val="20"/>
          <w:szCs w:val="20"/>
        </w:rPr>
        <w:t>j</w:t>
      </w:r>
      <w:r w:rsidRPr="00AB5A62">
        <w:rPr>
          <w:rFonts w:ascii="Tahoma" w:hAnsi="Tahoma" w:cs="Tahoma"/>
          <w:sz w:val="20"/>
          <w:szCs w:val="20"/>
        </w:rPr>
        <w:t>,</w:t>
      </w:r>
    </w:p>
    <w:p w14:paraId="414D8D35" w14:textId="77777777" w:rsidR="00E71829" w:rsidRPr="00AB5A62" w:rsidRDefault="00E71829" w:rsidP="00E511F2">
      <w:pPr>
        <w:numPr>
          <w:ilvl w:val="0"/>
          <w:numId w:val="86"/>
        </w:numPr>
        <w:tabs>
          <w:tab w:val="clear" w:pos="720"/>
          <w:tab w:val="num" w:pos="851"/>
        </w:tabs>
        <w:autoSpaceDE w:val="0"/>
        <w:autoSpaceDN w:val="0"/>
        <w:adjustRightInd w:val="0"/>
        <w:ind w:left="851" w:hanging="425"/>
        <w:jc w:val="both"/>
        <w:rPr>
          <w:rFonts w:ascii="Tahoma" w:hAnsi="Tahoma" w:cs="Tahoma"/>
          <w:sz w:val="20"/>
          <w:szCs w:val="20"/>
        </w:rPr>
      </w:pPr>
      <w:r w:rsidRPr="00AB5A62">
        <w:rPr>
          <w:rFonts w:ascii="Tahoma" w:hAnsi="Tahoma" w:cs="Tahoma"/>
          <w:sz w:val="20"/>
          <w:szCs w:val="20"/>
        </w:rPr>
        <w:t xml:space="preserve">legalizacji (wystawieniem certyfikatu bądź protokołu z legalizacji aparatu) - </w:t>
      </w:r>
      <w:r w:rsidRPr="00AB5A62">
        <w:rPr>
          <w:rFonts w:ascii="Tahoma" w:hAnsi="Tahoma" w:cs="Tahoma"/>
          <w:bCs/>
          <w:sz w:val="20"/>
          <w:szCs w:val="20"/>
        </w:rPr>
        <w:t>jeżeli jest taki wymóg co do aparat</w:t>
      </w:r>
      <w:r w:rsidR="006107E1" w:rsidRPr="00AB5A62">
        <w:rPr>
          <w:rFonts w:ascii="Tahoma" w:hAnsi="Tahoma" w:cs="Tahoma"/>
          <w:bCs/>
          <w:sz w:val="20"/>
          <w:szCs w:val="20"/>
        </w:rPr>
        <w:t>ury</w:t>
      </w:r>
      <w:r w:rsidRPr="00AB5A62">
        <w:rPr>
          <w:rFonts w:ascii="Tahoma" w:hAnsi="Tahoma" w:cs="Tahoma"/>
          <w:bCs/>
          <w:sz w:val="20"/>
          <w:szCs w:val="20"/>
        </w:rPr>
        <w:t xml:space="preserve"> medyczne</w:t>
      </w:r>
      <w:r w:rsidR="006107E1" w:rsidRPr="00AB5A62">
        <w:rPr>
          <w:rFonts w:ascii="Tahoma" w:hAnsi="Tahoma" w:cs="Tahoma"/>
          <w:bCs/>
          <w:sz w:val="20"/>
          <w:szCs w:val="20"/>
        </w:rPr>
        <w:t>j</w:t>
      </w:r>
      <w:r w:rsidRPr="00AB5A62">
        <w:rPr>
          <w:rFonts w:ascii="Tahoma" w:hAnsi="Tahoma" w:cs="Tahoma"/>
          <w:bCs/>
          <w:sz w:val="20"/>
          <w:szCs w:val="20"/>
        </w:rPr>
        <w:t>,</w:t>
      </w:r>
    </w:p>
    <w:p w14:paraId="572EFEFF" w14:textId="77777777" w:rsidR="00E71829" w:rsidRPr="00AB5A62" w:rsidRDefault="00E71829" w:rsidP="00E511F2">
      <w:pPr>
        <w:numPr>
          <w:ilvl w:val="0"/>
          <w:numId w:val="86"/>
        </w:numPr>
        <w:tabs>
          <w:tab w:val="clear" w:pos="720"/>
          <w:tab w:val="num" w:pos="851"/>
        </w:tabs>
        <w:autoSpaceDE w:val="0"/>
        <w:autoSpaceDN w:val="0"/>
        <w:adjustRightInd w:val="0"/>
        <w:ind w:left="851" w:hanging="425"/>
        <w:jc w:val="both"/>
        <w:rPr>
          <w:rFonts w:ascii="Tahoma" w:hAnsi="Tahoma" w:cs="Tahoma"/>
          <w:sz w:val="20"/>
          <w:szCs w:val="20"/>
        </w:rPr>
      </w:pPr>
      <w:r w:rsidRPr="00AB5A62">
        <w:rPr>
          <w:rFonts w:ascii="Tahoma" w:hAnsi="Tahoma" w:cs="Tahoma"/>
          <w:sz w:val="20"/>
          <w:szCs w:val="20"/>
        </w:rPr>
        <w:t xml:space="preserve">sprawdzenie instalacji (jeśli dotyczy określonego </w:t>
      </w:r>
      <w:r w:rsidR="004A49A4" w:rsidRPr="00AB5A62">
        <w:rPr>
          <w:rFonts w:ascii="Tahoma" w:hAnsi="Tahoma" w:cs="Tahoma"/>
          <w:sz w:val="20"/>
          <w:szCs w:val="20"/>
        </w:rPr>
        <w:t>aparatu</w:t>
      </w:r>
      <w:r w:rsidRPr="00AB5A62">
        <w:rPr>
          <w:rFonts w:ascii="Tahoma" w:hAnsi="Tahoma" w:cs="Tahoma"/>
          <w:sz w:val="20"/>
          <w:szCs w:val="20"/>
        </w:rPr>
        <w:t>),</w:t>
      </w:r>
    </w:p>
    <w:p w14:paraId="40F9672F" w14:textId="77777777" w:rsidR="00E71829" w:rsidRPr="00AB5A62" w:rsidRDefault="00E71829" w:rsidP="00E511F2">
      <w:pPr>
        <w:numPr>
          <w:ilvl w:val="0"/>
          <w:numId w:val="86"/>
        </w:numPr>
        <w:tabs>
          <w:tab w:val="clear" w:pos="720"/>
          <w:tab w:val="num" w:pos="851"/>
        </w:tabs>
        <w:autoSpaceDE w:val="0"/>
        <w:autoSpaceDN w:val="0"/>
        <w:adjustRightInd w:val="0"/>
        <w:ind w:left="851" w:hanging="425"/>
        <w:jc w:val="both"/>
        <w:rPr>
          <w:rFonts w:ascii="Tahoma" w:hAnsi="Tahoma" w:cs="Tahoma"/>
          <w:sz w:val="20"/>
          <w:szCs w:val="20"/>
        </w:rPr>
      </w:pPr>
      <w:r w:rsidRPr="00AB5A62">
        <w:rPr>
          <w:rFonts w:ascii="Tahoma" w:hAnsi="Tahoma" w:cs="Tahoma"/>
          <w:sz w:val="20"/>
          <w:szCs w:val="20"/>
        </w:rPr>
        <w:t>aktualizacji oprogramowania wymaganego przez producenta (jeśli dotyczy określone</w:t>
      </w:r>
      <w:r w:rsidR="0074221F" w:rsidRPr="00AB5A62">
        <w:rPr>
          <w:rFonts w:ascii="Tahoma" w:hAnsi="Tahoma" w:cs="Tahoma"/>
          <w:sz w:val="20"/>
          <w:szCs w:val="20"/>
        </w:rPr>
        <w:t>j aparatury</w:t>
      </w:r>
      <w:r w:rsidRPr="00AB5A62">
        <w:rPr>
          <w:rFonts w:ascii="Tahoma" w:hAnsi="Tahoma" w:cs="Tahoma"/>
          <w:sz w:val="20"/>
          <w:szCs w:val="20"/>
        </w:rPr>
        <w:t>),</w:t>
      </w:r>
    </w:p>
    <w:p w14:paraId="3AF85B27" w14:textId="77777777" w:rsidR="00E71829" w:rsidRPr="00AB5A62" w:rsidRDefault="00E71829" w:rsidP="00E511F2">
      <w:pPr>
        <w:numPr>
          <w:ilvl w:val="0"/>
          <w:numId w:val="86"/>
        </w:numPr>
        <w:tabs>
          <w:tab w:val="clear" w:pos="720"/>
          <w:tab w:val="num" w:pos="851"/>
        </w:tabs>
        <w:autoSpaceDE w:val="0"/>
        <w:autoSpaceDN w:val="0"/>
        <w:adjustRightInd w:val="0"/>
        <w:ind w:left="851" w:hanging="425"/>
        <w:jc w:val="both"/>
        <w:rPr>
          <w:rFonts w:ascii="Tahoma" w:hAnsi="Tahoma" w:cs="Tahoma"/>
          <w:sz w:val="20"/>
          <w:szCs w:val="20"/>
        </w:rPr>
      </w:pPr>
      <w:r w:rsidRPr="00AB5A62">
        <w:rPr>
          <w:rFonts w:ascii="Tahoma" w:hAnsi="Tahoma" w:cs="Tahoma"/>
          <w:sz w:val="20"/>
          <w:szCs w:val="20"/>
        </w:rPr>
        <w:t>wymianie materiałów eksploatacyjnych bądź części zużywalnych (nie dotyczy tonerów do drukarek i papieru) zgodnie z dokumentacją techniczną, instrukcją obsługi i instrukcją serwisową</w:t>
      </w:r>
      <w:r w:rsidR="00294129" w:rsidRPr="00AB5A62">
        <w:rPr>
          <w:rFonts w:ascii="Tahoma" w:hAnsi="Tahoma" w:cs="Tahoma"/>
          <w:sz w:val="20"/>
          <w:szCs w:val="20"/>
        </w:rPr>
        <w:t xml:space="preserve"> aparatu</w:t>
      </w:r>
      <w:r w:rsidRPr="00AB5A62">
        <w:rPr>
          <w:rFonts w:ascii="Tahoma" w:hAnsi="Tahoma" w:cs="Tahoma"/>
          <w:sz w:val="20"/>
          <w:szCs w:val="20"/>
        </w:rPr>
        <w:t xml:space="preserve"> (jeśli dotyczy). </w:t>
      </w:r>
    </w:p>
    <w:p w14:paraId="64CDC247" w14:textId="77777777" w:rsidR="00E71829" w:rsidRPr="00AB5A62" w:rsidRDefault="00B94E72" w:rsidP="00E511F2">
      <w:pPr>
        <w:numPr>
          <w:ilvl w:val="0"/>
          <w:numId w:val="86"/>
        </w:numPr>
        <w:tabs>
          <w:tab w:val="clear" w:pos="720"/>
          <w:tab w:val="num" w:pos="851"/>
        </w:tabs>
        <w:autoSpaceDE w:val="0"/>
        <w:autoSpaceDN w:val="0"/>
        <w:adjustRightInd w:val="0"/>
        <w:ind w:left="851" w:hanging="425"/>
        <w:jc w:val="both"/>
        <w:rPr>
          <w:rFonts w:ascii="Tahoma" w:hAnsi="Tahoma" w:cs="Tahoma"/>
          <w:sz w:val="20"/>
          <w:szCs w:val="20"/>
        </w:rPr>
      </w:pPr>
      <w:r w:rsidRPr="00AB5A62">
        <w:rPr>
          <w:rFonts w:ascii="Tahoma" w:hAnsi="Tahoma" w:cs="Tahoma"/>
          <w:sz w:val="20"/>
          <w:szCs w:val="18"/>
        </w:rPr>
        <w:t>Wykonawca winien posiadać kody serwisowe dedykowane do konkretnego aparatu aktualne przez cały okres trwania umowy i gwarancji. Wymaga się, aby Wykonawca posiadał umowę/ dokument uprawniający do posiadania i używania kodów serwisowych, przez cały okres trwania umowy i gwarancji. Wykonawca zobowiązuje się wyżej wymienione dokumenty przedłożyć na każde żądanie Zamawiającego (w okresie trwania umowy i gwarancji), jeśli dotyczy</w:t>
      </w:r>
      <w:r w:rsidR="00E71829" w:rsidRPr="00AB5A62">
        <w:rPr>
          <w:rFonts w:ascii="Tahoma" w:hAnsi="Tahoma" w:cs="Tahoma"/>
          <w:sz w:val="20"/>
          <w:szCs w:val="20"/>
        </w:rPr>
        <w:t>.</w:t>
      </w:r>
    </w:p>
    <w:p w14:paraId="44A31933" w14:textId="77777777" w:rsidR="007D0779" w:rsidRPr="00AB5A62" w:rsidRDefault="007D0779" w:rsidP="00E511F2">
      <w:pPr>
        <w:numPr>
          <w:ilvl w:val="0"/>
          <w:numId w:val="66"/>
        </w:numPr>
        <w:suppressAutoHyphens/>
        <w:autoSpaceDE w:val="0"/>
        <w:spacing w:after="40"/>
        <w:ind w:left="426" w:hanging="429"/>
        <w:jc w:val="both"/>
        <w:rPr>
          <w:rFonts w:ascii="Tahoma" w:hAnsi="Tahoma" w:cs="Tahoma"/>
          <w:sz w:val="20"/>
          <w:szCs w:val="20"/>
        </w:rPr>
      </w:pPr>
      <w:r w:rsidRPr="00AB5A62">
        <w:rPr>
          <w:rFonts w:ascii="Tahoma" w:hAnsi="Tahoma" w:cs="Tahoma"/>
          <w:kern w:val="1"/>
          <w:sz w:val="20"/>
        </w:rPr>
        <w:t>Wykonawca zobowiązuje się do</w:t>
      </w:r>
      <w:r w:rsidRPr="00AB5A62">
        <w:rPr>
          <w:rFonts w:ascii="Tahoma" w:hAnsi="Tahoma" w:cs="Tahoma"/>
          <w:sz w:val="20"/>
          <w:szCs w:val="20"/>
        </w:rPr>
        <w:t xml:space="preserve"> dokonywania kontroli stanu technicznego i kontroli bezpieczeństwa aparatury  medycznej, napraw zgodnie z dokumentacją techniczną, instrukcją obsługi aparatury i instrukcją serwisową, stosowanie do zaleceń producenta oraz zgodnie z obowiązującymi normami. </w:t>
      </w:r>
      <w:r w:rsidRPr="00AB5A62">
        <w:rPr>
          <w:rFonts w:ascii="Tahoma" w:hAnsi="Tahoma" w:cs="Tahoma"/>
          <w:sz w:val="20"/>
          <w:szCs w:val="18"/>
        </w:rPr>
        <w:t>Wykonawca winien posiadać kody serwisowe dedykowane do konkretnego aparatu aktualne przez cały okres trwania umowy i gwarancji. Wymaga się, aby Wykonawca posiadał umowę/ dokument uprawniający do posiadania i używania kodów serwisowych, przez cały okres trwania umowy i gwarancji. Wykonawca zobowiązuje się wyżej wymienione dokumenty przedłożyć na każde żądanie Zamawiającego (w okresie trwania umowy i gwarancji), jeśli dotyczy</w:t>
      </w:r>
      <w:r w:rsidRPr="00AB5A62">
        <w:rPr>
          <w:rFonts w:ascii="Tahoma" w:hAnsi="Tahoma" w:cs="Tahoma"/>
          <w:sz w:val="20"/>
          <w:szCs w:val="20"/>
        </w:rPr>
        <w:t>,</w:t>
      </w:r>
    </w:p>
    <w:p w14:paraId="400A9996" w14:textId="77777777" w:rsidR="00E71829" w:rsidRPr="00AB5A62" w:rsidRDefault="00E71829" w:rsidP="00E511F2">
      <w:pPr>
        <w:numPr>
          <w:ilvl w:val="0"/>
          <w:numId w:val="66"/>
        </w:numPr>
        <w:suppressAutoHyphens/>
        <w:autoSpaceDE w:val="0"/>
        <w:spacing w:after="40"/>
        <w:ind w:left="426" w:hanging="429"/>
        <w:jc w:val="both"/>
        <w:rPr>
          <w:rFonts w:ascii="Tahoma" w:hAnsi="Tahoma" w:cs="Tahoma"/>
          <w:sz w:val="20"/>
          <w:szCs w:val="20"/>
        </w:rPr>
      </w:pPr>
      <w:r w:rsidRPr="00AB5A62">
        <w:rPr>
          <w:rFonts w:ascii="Tahoma" w:hAnsi="Tahoma" w:cs="Tahoma"/>
          <w:sz w:val="20"/>
          <w:szCs w:val="20"/>
        </w:rPr>
        <w:t xml:space="preserve">Przeglądy należy wykonywać uwzględniając zalecenia producentów </w:t>
      </w:r>
      <w:r w:rsidR="005F4F46" w:rsidRPr="00AB5A62">
        <w:rPr>
          <w:rFonts w:ascii="Tahoma" w:hAnsi="Tahoma" w:cs="Tahoma"/>
          <w:sz w:val="20"/>
          <w:szCs w:val="20"/>
        </w:rPr>
        <w:t xml:space="preserve">aparatury </w:t>
      </w:r>
      <w:r w:rsidRPr="00AB5A62">
        <w:rPr>
          <w:rFonts w:ascii="Tahoma" w:hAnsi="Tahoma" w:cs="Tahoma"/>
          <w:sz w:val="20"/>
          <w:szCs w:val="20"/>
        </w:rPr>
        <w:t xml:space="preserve">dotyczące zakresu konserwacji podane w dokumentacji technicznej oraz zachowując przepisy bhp i ppoż. </w:t>
      </w:r>
    </w:p>
    <w:p w14:paraId="71B2E415" w14:textId="77777777" w:rsidR="00E71829" w:rsidRPr="00AB5A62" w:rsidRDefault="00E71829" w:rsidP="00E71829">
      <w:pPr>
        <w:autoSpaceDE w:val="0"/>
        <w:autoSpaceDN w:val="0"/>
        <w:adjustRightInd w:val="0"/>
        <w:spacing w:after="40"/>
        <w:ind w:left="426"/>
        <w:jc w:val="both"/>
        <w:rPr>
          <w:rFonts w:ascii="Tahoma" w:hAnsi="Tahoma" w:cs="Tahoma"/>
          <w:sz w:val="20"/>
          <w:szCs w:val="20"/>
        </w:rPr>
      </w:pPr>
      <w:r w:rsidRPr="00AB5A62">
        <w:rPr>
          <w:rFonts w:ascii="Tahoma" w:hAnsi="Tahoma" w:cs="Tahoma"/>
          <w:sz w:val="20"/>
          <w:szCs w:val="20"/>
        </w:rPr>
        <w:t xml:space="preserve">Oszacowana przez Zamawiającego liczba przeglądów została podana w Załączniku nr 2 do SWZ Formularzu cenowym. </w:t>
      </w:r>
    </w:p>
    <w:p w14:paraId="76E4FC9A" w14:textId="77777777" w:rsidR="0052546E" w:rsidRPr="00AB5A62" w:rsidRDefault="0052546E" w:rsidP="00E511F2">
      <w:pPr>
        <w:numPr>
          <w:ilvl w:val="0"/>
          <w:numId w:val="66"/>
        </w:numPr>
        <w:suppressAutoHyphens/>
        <w:autoSpaceDE w:val="0"/>
        <w:spacing w:after="40"/>
        <w:ind w:left="426" w:hanging="429"/>
        <w:jc w:val="both"/>
        <w:rPr>
          <w:rFonts w:ascii="Tahoma" w:hAnsi="Tahoma" w:cs="Tahoma"/>
          <w:sz w:val="20"/>
          <w:szCs w:val="20"/>
        </w:rPr>
      </w:pPr>
      <w:r w:rsidRPr="00AB5A62">
        <w:rPr>
          <w:rFonts w:ascii="Tahoma" w:hAnsi="Tahoma" w:cs="Tahoma"/>
          <w:sz w:val="20"/>
          <w:szCs w:val="20"/>
        </w:rPr>
        <w:t>Wykonawca zobowiązuje się do odbioru części zużytych we własnym zakresie i na własny koszt. Wykonawca jest zobowiązany do określenia stopnia zużycia części podlegającej wymianie.</w:t>
      </w:r>
    </w:p>
    <w:p w14:paraId="49BB8D44" w14:textId="77777777" w:rsidR="00E71829" w:rsidRPr="00AB5A62" w:rsidRDefault="00E71829" w:rsidP="00E511F2">
      <w:pPr>
        <w:numPr>
          <w:ilvl w:val="0"/>
          <w:numId w:val="66"/>
        </w:numPr>
        <w:suppressAutoHyphens/>
        <w:autoSpaceDE w:val="0"/>
        <w:spacing w:after="40"/>
        <w:ind w:left="426" w:hanging="429"/>
        <w:jc w:val="both"/>
        <w:rPr>
          <w:rFonts w:ascii="Tahoma" w:hAnsi="Tahoma" w:cs="Tahoma"/>
          <w:sz w:val="20"/>
          <w:szCs w:val="20"/>
        </w:rPr>
      </w:pPr>
      <w:r w:rsidRPr="00AB5A62">
        <w:rPr>
          <w:rFonts w:ascii="Tahoma" w:hAnsi="Tahoma" w:cs="Tahoma"/>
          <w:sz w:val="20"/>
          <w:szCs w:val="20"/>
        </w:rPr>
        <w:t xml:space="preserve">Usługi wykonywania przeglądów realizowane będą bez dodatkowego wezwania ze strony Zamawiającego na podstawie opracowanego przez Wykonawcę Planu Przeglądów (który zostanie przekazany Zamawiającemu w ciągu 1 miesiąca po zawarciu umowy) na zakres aparatury, stanowiący przedmiot umowy. </w:t>
      </w:r>
      <w:r w:rsidR="00DF152F" w:rsidRPr="00AB5A62">
        <w:rPr>
          <w:rFonts w:ascii="Tahoma" w:hAnsi="Tahoma" w:cs="Tahoma"/>
          <w:sz w:val="20"/>
          <w:szCs w:val="18"/>
        </w:rPr>
        <w:t>Zamawiający dopuszcza możliwość wprowadzenia zmian, aktualizacji Planu Przeglądów na wniosek Wykonawcy lub Zamawiającego</w:t>
      </w:r>
      <w:r w:rsidR="00DF152F" w:rsidRPr="00AB5A62">
        <w:rPr>
          <w:rFonts w:ascii="Tahoma" w:hAnsi="Tahoma" w:cs="Tahoma"/>
          <w:sz w:val="20"/>
          <w:szCs w:val="20"/>
        </w:rPr>
        <w:t xml:space="preserve">. </w:t>
      </w:r>
      <w:r w:rsidRPr="00AB5A62">
        <w:rPr>
          <w:rFonts w:ascii="Tahoma" w:hAnsi="Tahoma" w:cs="Tahoma"/>
          <w:sz w:val="20"/>
          <w:szCs w:val="20"/>
        </w:rPr>
        <w:t>Wykonawca jest zobowiązany prowadzić w siedzibie Zamawiającego dokumentację, określającą terminy działań serwisowych wynikających z zaleceń producenta.</w:t>
      </w:r>
    </w:p>
    <w:p w14:paraId="3B274424" w14:textId="4BB56C4E" w:rsidR="00E71829" w:rsidRPr="00D525B7" w:rsidRDefault="00E71829" w:rsidP="00E511F2">
      <w:pPr>
        <w:numPr>
          <w:ilvl w:val="0"/>
          <w:numId w:val="66"/>
        </w:numPr>
        <w:suppressAutoHyphens/>
        <w:autoSpaceDE w:val="0"/>
        <w:spacing w:after="40"/>
        <w:ind w:left="426" w:hanging="429"/>
        <w:jc w:val="both"/>
        <w:rPr>
          <w:rFonts w:ascii="Tahoma" w:hAnsi="Tahoma" w:cs="Tahoma"/>
          <w:b/>
          <w:sz w:val="20"/>
          <w:szCs w:val="20"/>
        </w:rPr>
      </w:pPr>
      <w:r w:rsidRPr="00AB5A62">
        <w:rPr>
          <w:rFonts w:ascii="Tahoma" w:hAnsi="Tahoma" w:cs="Tahoma"/>
          <w:b/>
          <w:sz w:val="20"/>
          <w:szCs w:val="20"/>
        </w:rPr>
        <w:lastRenderedPageBreak/>
        <w:t xml:space="preserve">Pod pojęciem „naprawy” </w:t>
      </w:r>
      <w:r w:rsidRPr="00AB5A62">
        <w:rPr>
          <w:rFonts w:ascii="Tahoma" w:hAnsi="Tahoma" w:cs="Tahoma"/>
          <w:sz w:val="20"/>
          <w:szCs w:val="20"/>
        </w:rPr>
        <w:t xml:space="preserve">należy rozumieć usunięcie trwałych lub przejściowych nieprawidłowości w działaniu </w:t>
      </w:r>
      <w:r w:rsidR="00473F1C" w:rsidRPr="00D525B7">
        <w:rPr>
          <w:rFonts w:ascii="Tahoma" w:hAnsi="Tahoma" w:cs="Tahoma"/>
          <w:sz w:val="20"/>
          <w:szCs w:val="20"/>
        </w:rPr>
        <w:t xml:space="preserve">aparatu </w:t>
      </w:r>
      <w:r w:rsidRPr="00D525B7">
        <w:rPr>
          <w:rFonts w:ascii="Tahoma" w:hAnsi="Tahoma" w:cs="Tahoma"/>
          <w:sz w:val="20"/>
          <w:szCs w:val="20"/>
        </w:rPr>
        <w:t>w szczególności poprzez wymianę uszkodzonych lub zużytych części. Wykonanie naprawy musi być potwierdzone wpisem</w:t>
      </w:r>
      <w:r w:rsidR="00B715DD" w:rsidRPr="00D525B7">
        <w:rPr>
          <w:rFonts w:ascii="Tahoma" w:hAnsi="Tahoma" w:cs="Tahoma"/>
          <w:sz w:val="20"/>
          <w:szCs w:val="20"/>
        </w:rPr>
        <w:t xml:space="preserve"> </w:t>
      </w:r>
      <w:r w:rsidR="00B715DD" w:rsidRPr="00D525B7">
        <w:rPr>
          <w:rFonts w:ascii="Tahoma" w:hAnsi="Tahoma" w:cs="Tahoma"/>
          <w:sz w:val="20"/>
        </w:rPr>
        <w:t>w języku polskim</w:t>
      </w:r>
      <w:r w:rsidRPr="00D525B7">
        <w:rPr>
          <w:rFonts w:ascii="Tahoma" w:hAnsi="Tahoma" w:cs="Tahoma"/>
          <w:sz w:val="20"/>
          <w:szCs w:val="20"/>
        </w:rPr>
        <w:t xml:space="preserve"> do paszportu technicznego, wystawieniem raportu serwisowego oraz przesłaniem kopii raportu wraz z fakturą za wykonane czynności. Wykonanie wszystkich wymienionych czynności jest podstawą do uznania wykonania naprawy.</w:t>
      </w:r>
    </w:p>
    <w:p w14:paraId="6C6DFC22" w14:textId="77777777" w:rsidR="00E71829" w:rsidRPr="00D525B7" w:rsidRDefault="00E71829" w:rsidP="00E511F2">
      <w:pPr>
        <w:numPr>
          <w:ilvl w:val="0"/>
          <w:numId w:val="66"/>
        </w:numPr>
        <w:suppressAutoHyphens/>
        <w:autoSpaceDE w:val="0"/>
        <w:spacing w:after="40"/>
        <w:ind w:left="426" w:hanging="429"/>
        <w:jc w:val="both"/>
        <w:rPr>
          <w:rFonts w:ascii="Tahoma" w:hAnsi="Tahoma" w:cs="Tahoma"/>
          <w:b/>
          <w:sz w:val="20"/>
          <w:szCs w:val="20"/>
        </w:rPr>
      </w:pPr>
      <w:r w:rsidRPr="00D525B7">
        <w:rPr>
          <w:rFonts w:ascii="Tahoma" w:hAnsi="Tahoma" w:cs="Tahoma"/>
          <w:b/>
          <w:sz w:val="20"/>
          <w:szCs w:val="20"/>
        </w:rPr>
        <w:t>Naprawa aparatury medycznej polega w szczególności na:</w:t>
      </w:r>
    </w:p>
    <w:p w14:paraId="526E8323" w14:textId="77777777" w:rsidR="00E71829" w:rsidRPr="00D525B7" w:rsidRDefault="00E71829" w:rsidP="00E511F2">
      <w:pPr>
        <w:numPr>
          <w:ilvl w:val="0"/>
          <w:numId w:val="83"/>
        </w:numPr>
        <w:tabs>
          <w:tab w:val="clear" w:pos="720"/>
          <w:tab w:val="left" w:pos="851"/>
        </w:tabs>
        <w:autoSpaceDE w:val="0"/>
        <w:autoSpaceDN w:val="0"/>
        <w:adjustRightInd w:val="0"/>
        <w:spacing w:after="40"/>
        <w:ind w:left="851" w:hanging="425"/>
        <w:jc w:val="both"/>
        <w:rPr>
          <w:rFonts w:ascii="Tahoma" w:hAnsi="Tahoma" w:cs="Tahoma"/>
          <w:sz w:val="20"/>
          <w:szCs w:val="20"/>
        </w:rPr>
      </w:pPr>
      <w:r w:rsidRPr="00D525B7">
        <w:rPr>
          <w:rFonts w:ascii="Tahoma" w:hAnsi="Tahoma" w:cs="Tahoma"/>
          <w:sz w:val="20"/>
          <w:szCs w:val="20"/>
        </w:rPr>
        <w:t>przywróceniu sprawności aparatu sprzed awarii.</w:t>
      </w:r>
    </w:p>
    <w:p w14:paraId="74A9A702" w14:textId="77777777" w:rsidR="00E71829" w:rsidRPr="00D525B7" w:rsidRDefault="00E71829" w:rsidP="00E511F2">
      <w:pPr>
        <w:numPr>
          <w:ilvl w:val="0"/>
          <w:numId w:val="83"/>
        </w:numPr>
        <w:tabs>
          <w:tab w:val="clear" w:pos="720"/>
          <w:tab w:val="left" w:pos="851"/>
        </w:tabs>
        <w:autoSpaceDE w:val="0"/>
        <w:autoSpaceDN w:val="0"/>
        <w:adjustRightInd w:val="0"/>
        <w:spacing w:after="40"/>
        <w:ind w:left="851" w:hanging="425"/>
        <w:jc w:val="both"/>
        <w:rPr>
          <w:rFonts w:ascii="Tahoma" w:hAnsi="Tahoma" w:cs="Tahoma"/>
          <w:sz w:val="20"/>
          <w:szCs w:val="20"/>
        </w:rPr>
      </w:pPr>
      <w:r w:rsidRPr="00D525B7">
        <w:rPr>
          <w:rFonts w:ascii="Tahoma" w:hAnsi="Tahoma" w:cs="Tahoma"/>
          <w:sz w:val="20"/>
          <w:szCs w:val="20"/>
        </w:rPr>
        <w:t xml:space="preserve">legalizacji - </w:t>
      </w:r>
      <w:r w:rsidRPr="00D525B7">
        <w:rPr>
          <w:rFonts w:ascii="Tahoma" w:hAnsi="Tahoma" w:cs="Tahoma"/>
          <w:bCs/>
          <w:sz w:val="20"/>
          <w:szCs w:val="20"/>
        </w:rPr>
        <w:t>jeżeli jest taki wymóg, co do aparat</w:t>
      </w:r>
      <w:r w:rsidR="00E845A7" w:rsidRPr="00D525B7">
        <w:rPr>
          <w:rFonts w:ascii="Tahoma" w:hAnsi="Tahoma" w:cs="Tahoma"/>
          <w:bCs/>
          <w:sz w:val="20"/>
          <w:szCs w:val="20"/>
        </w:rPr>
        <w:t>ury</w:t>
      </w:r>
      <w:r w:rsidRPr="00D525B7">
        <w:rPr>
          <w:rFonts w:ascii="Tahoma" w:hAnsi="Tahoma" w:cs="Tahoma"/>
          <w:bCs/>
          <w:sz w:val="20"/>
          <w:szCs w:val="20"/>
        </w:rPr>
        <w:t xml:space="preserve"> medyczne</w:t>
      </w:r>
      <w:r w:rsidR="00E845A7" w:rsidRPr="00D525B7">
        <w:rPr>
          <w:rFonts w:ascii="Tahoma" w:hAnsi="Tahoma" w:cs="Tahoma"/>
          <w:bCs/>
          <w:sz w:val="20"/>
          <w:szCs w:val="20"/>
        </w:rPr>
        <w:t>j</w:t>
      </w:r>
      <w:r w:rsidRPr="00D525B7">
        <w:rPr>
          <w:rFonts w:ascii="Tahoma" w:hAnsi="Tahoma" w:cs="Tahoma"/>
          <w:bCs/>
          <w:sz w:val="20"/>
          <w:szCs w:val="20"/>
        </w:rPr>
        <w:t>.</w:t>
      </w:r>
      <w:r w:rsidRPr="00D525B7">
        <w:rPr>
          <w:rFonts w:ascii="Tahoma" w:hAnsi="Tahoma" w:cs="Tahoma"/>
          <w:sz w:val="20"/>
          <w:szCs w:val="20"/>
        </w:rPr>
        <w:t xml:space="preserve"> </w:t>
      </w:r>
    </w:p>
    <w:p w14:paraId="2B78FB01" w14:textId="77777777" w:rsidR="00E71829" w:rsidRPr="00D525B7" w:rsidRDefault="00E71829" w:rsidP="00E511F2">
      <w:pPr>
        <w:numPr>
          <w:ilvl w:val="0"/>
          <w:numId w:val="83"/>
        </w:numPr>
        <w:tabs>
          <w:tab w:val="clear" w:pos="720"/>
          <w:tab w:val="left" w:pos="851"/>
        </w:tabs>
        <w:autoSpaceDE w:val="0"/>
        <w:autoSpaceDN w:val="0"/>
        <w:adjustRightInd w:val="0"/>
        <w:spacing w:after="40"/>
        <w:ind w:left="851" w:hanging="425"/>
        <w:jc w:val="both"/>
        <w:rPr>
          <w:rFonts w:ascii="Tahoma" w:hAnsi="Tahoma" w:cs="Tahoma"/>
          <w:sz w:val="20"/>
          <w:szCs w:val="20"/>
        </w:rPr>
      </w:pPr>
      <w:r w:rsidRPr="00D525B7">
        <w:rPr>
          <w:rFonts w:ascii="Tahoma" w:hAnsi="Tahoma" w:cs="Tahoma"/>
          <w:sz w:val="20"/>
          <w:szCs w:val="20"/>
        </w:rPr>
        <w:t xml:space="preserve">kalibracjach oraz regulacjach wymaganych przez producenta i obowiązujących w tym zakresie przepisów - </w:t>
      </w:r>
      <w:r w:rsidRPr="00D525B7">
        <w:rPr>
          <w:rFonts w:ascii="Tahoma" w:hAnsi="Tahoma" w:cs="Tahoma"/>
          <w:bCs/>
          <w:sz w:val="20"/>
          <w:szCs w:val="20"/>
        </w:rPr>
        <w:t>jeżeli jest taki wymóg, co do aparat</w:t>
      </w:r>
      <w:r w:rsidR="00E845A7" w:rsidRPr="00D525B7">
        <w:rPr>
          <w:rFonts w:ascii="Tahoma" w:hAnsi="Tahoma" w:cs="Tahoma"/>
          <w:bCs/>
          <w:sz w:val="20"/>
          <w:szCs w:val="20"/>
        </w:rPr>
        <w:t>ury</w:t>
      </w:r>
      <w:r w:rsidRPr="00D525B7">
        <w:rPr>
          <w:rFonts w:ascii="Tahoma" w:hAnsi="Tahoma" w:cs="Tahoma"/>
          <w:bCs/>
          <w:sz w:val="20"/>
          <w:szCs w:val="20"/>
        </w:rPr>
        <w:t xml:space="preserve"> medyczne</w:t>
      </w:r>
      <w:r w:rsidR="00E845A7" w:rsidRPr="00D525B7">
        <w:rPr>
          <w:rFonts w:ascii="Tahoma" w:hAnsi="Tahoma" w:cs="Tahoma"/>
          <w:bCs/>
          <w:sz w:val="20"/>
          <w:szCs w:val="20"/>
        </w:rPr>
        <w:t>j</w:t>
      </w:r>
      <w:r w:rsidRPr="00D525B7">
        <w:rPr>
          <w:rFonts w:ascii="Tahoma" w:hAnsi="Tahoma" w:cs="Tahoma"/>
          <w:bCs/>
          <w:sz w:val="20"/>
          <w:szCs w:val="20"/>
        </w:rPr>
        <w:t xml:space="preserve">. </w:t>
      </w:r>
    </w:p>
    <w:p w14:paraId="5B4211D4" w14:textId="39BAF3A2" w:rsidR="00E71829" w:rsidRPr="00D525B7" w:rsidRDefault="00316563" w:rsidP="00E511F2">
      <w:pPr>
        <w:numPr>
          <w:ilvl w:val="0"/>
          <w:numId w:val="83"/>
        </w:numPr>
        <w:tabs>
          <w:tab w:val="clear" w:pos="720"/>
          <w:tab w:val="left" w:pos="851"/>
        </w:tabs>
        <w:autoSpaceDE w:val="0"/>
        <w:autoSpaceDN w:val="0"/>
        <w:adjustRightInd w:val="0"/>
        <w:spacing w:after="40"/>
        <w:ind w:left="851" w:hanging="425"/>
        <w:jc w:val="both"/>
        <w:rPr>
          <w:rFonts w:ascii="Tahoma" w:hAnsi="Tahoma" w:cs="Tahoma"/>
          <w:sz w:val="20"/>
          <w:szCs w:val="20"/>
        </w:rPr>
      </w:pPr>
      <w:r w:rsidRPr="00D525B7">
        <w:rPr>
          <w:rFonts w:ascii="Tahoma" w:hAnsi="Tahoma" w:cs="Tahoma"/>
          <w:sz w:val="20"/>
          <w:szCs w:val="20"/>
        </w:rPr>
        <w:t>sporządzeniu orzeczeń o stanie urządzeń nie nadających się do naprawy</w:t>
      </w:r>
      <w:r w:rsidRPr="00D525B7">
        <w:rPr>
          <w:rFonts w:ascii="Tahoma" w:hAnsi="Tahoma" w:cs="Tahoma"/>
          <w:sz w:val="20"/>
          <w:szCs w:val="18"/>
        </w:rPr>
        <w:t xml:space="preserve"> </w:t>
      </w:r>
      <w:r w:rsidR="001774E3" w:rsidRPr="00D525B7">
        <w:rPr>
          <w:rFonts w:ascii="Tahoma" w:hAnsi="Tahoma" w:cs="Tahoma"/>
          <w:sz w:val="20"/>
          <w:szCs w:val="18"/>
        </w:rPr>
        <w:t>lub</w:t>
      </w:r>
      <w:r w:rsidRPr="00D525B7">
        <w:rPr>
          <w:rFonts w:ascii="Tahoma" w:hAnsi="Tahoma" w:cs="Tahoma"/>
          <w:sz w:val="20"/>
          <w:szCs w:val="18"/>
        </w:rPr>
        <w:t xml:space="preserve"> </w:t>
      </w:r>
      <w:r w:rsidR="00CD2CD2" w:rsidRPr="00D525B7">
        <w:rPr>
          <w:rFonts w:ascii="Tahoma" w:hAnsi="Tahoma" w:cs="Tahoma"/>
          <w:sz w:val="20"/>
          <w:szCs w:val="18"/>
        </w:rPr>
        <w:t>wskazanie w raporcie serwisowym czy aparat jest niesprawny w zakresie przeprowadzonych testów i czy istnieje możliwość jego naprawy w przypadku negatywnego wyniku przeglądu technicznego</w:t>
      </w:r>
      <w:r w:rsidR="00E71829" w:rsidRPr="00D525B7">
        <w:rPr>
          <w:rFonts w:ascii="Tahoma" w:hAnsi="Tahoma" w:cs="Tahoma"/>
          <w:sz w:val="20"/>
          <w:szCs w:val="20"/>
        </w:rPr>
        <w:t>.</w:t>
      </w:r>
    </w:p>
    <w:p w14:paraId="10B2E243" w14:textId="77777777" w:rsidR="00E71829" w:rsidRPr="00321D29" w:rsidRDefault="00E71829" w:rsidP="00E511F2">
      <w:pPr>
        <w:numPr>
          <w:ilvl w:val="0"/>
          <w:numId w:val="83"/>
        </w:numPr>
        <w:tabs>
          <w:tab w:val="clear" w:pos="720"/>
          <w:tab w:val="left" w:pos="851"/>
        </w:tabs>
        <w:autoSpaceDE w:val="0"/>
        <w:autoSpaceDN w:val="0"/>
        <w:adjustRightInd w:val="0"/>
        <w:spacing w:after="40"/>
        <w:ind w:left="851" w:hanging="425"/>
        <w:jc w:val="both"/>
        <w:rPr>
          <w:rFonts w:ascii="Tahoma" w:hAnsi="Tahoma" w:cs="Tahoma"/>
          <w:sz w:val="20"/>
          <w:szCs w:val="20"/>
        </w:rPr>
      </w:pPr>
      <w:r w:rsidRPr="00321D29">
        <w:rPr>
          <w:rFonts w:ascii="Tahoma" w:hAnsi="Tahoma" w:cs="Tahoma"/>
          <w:sz w:val="20"/>
          <w:szCs w:val="20"/>
        </w:rPr>
        <w:t>dostawie i zamontowaniu części zamiennych niezbędnych do wykonania naprawy</w:t>
      </w:r>
      <w:r w:rsidR="00CA6671">
        <w:rPr>
          <w:rFonts w:ascii="Tahoma" w:hAnsi="Tahoma" w:cs="Tahoma"/>
          <w:sz w:val="20"/>
          <w:szCs w:val="20"/>
        </w:rPr>
        <w:t xml:space="preserve">, </w:t>
      </w:r>
      <w:r w:rsidR="00A53516" w:rsidRPr="00E57271">
        <w:rPr>
          <w:rFonts w:ascii="Tahoma" w:hAnsi="Tahoma" w:cs="Tahoma"/>
          <w:sz w:val="20"/>
          <w:szCs w:val="20"/>
        </w:rPr>
        <w:t>po uprzednim zatwierdzeniu przez Zamawiającego oferty cenowej zawierającej kosztorys naprawy</w:t>
      </w:r>
      <w:r w:rsidR="00CA6671" w:rsidRPr="00E57271">
        <w:rPr>
          <w:rFonts w:ascii="Tahoma" w:hAnsi="Tahoma" w:cs="Tahoma"/>
          <w:sz w:val="20"/>
          <w:szCs w:val="20"/>
        </w:rPr>
        <w:t>.</w:t>
      </w:r>
    </w:p>
    <w:p w14:paraId="399EDB90" w14:textId="77777777" w:rsidR="00E71829" w:rsidRPr="00413708" w:rsidRDefault="00E71829" w:rsidP="00E511F2">
      <w:pPr>
        <w:numPr>
          <w:ilvl w:val="0"/>
          <w:numId w:val="83"/>
        </w:numPr>
        <w:tabs>
          <w:tab w:val="clear" w:pos="720"/>
          <w:tab w:val="left" w:pos="851"/>
        </w:tabs>
        <w:autoSpaceDE w:val="0"/>
        <w:autoSpaceDN w:val="0"/>
        <w:adjustRightInd w:val="0"/>
        <w:spacing w:after="40"/>
        <w:ind w:left="851" w:hanging="425"/>
        <w:jc w:val="both"/>
        <w:rPr>
          <w:rFonts w:ascii="Tahoma" w:hAnsi="Tahoma" w:cs="Tahoma"/>
          <w:sz w:val="20"/>
          <w:szCs w:val="20"/>
        </w:rPr>
      </w:pPr>
      <w:r w:rsidRPr="00413708">
        <w:rPr>
          <w:rFonts w:ascii="Tahoma" w:hAnsi="Tahoma" w:cs="Tahoma"/>
          <w:sz w:val="20"/>
          <w:szCs w:val="20"/>
        </w:rPr>
        <w:t>udzieleniu gwarancji na wymienione części zamienne i materiały, na okres minimum 6 miesięcy.</w:t>
      </w:r>
    </w:p>
    <w:p w14:paraId="1E59F822" w14:textId="77777777" w:rsidR="00E71829" w:rsidRPr="00321D29" w:rsidRDefault="00E71829" w:rsidP="00E511F2">
      <w:pPr>
        <w:numPr>
          <w:ilvl w:val="0"/>
          <w:numId w:val="66"/>
        </w:numPr>
        <w:suppressAutoHyphens/>
        <w:autoSpaceDE w:val="0"/>
        <w:spacing w:afterLines="40" w:after="96"/>
        <w:ind w:left="426" w:hanging="429"/>
        <w:jc w:val="both"/>
        <w:rPr>
          <w:rFonts w:ascii="Tahoma" w:hAnsi="Tahoma" w:cs="Tahoma"/>
          <w:b/>
          <w:sz w:val="20"/>
          <w:szCs w:val="20"/>
        </w:rPr>
      </w:pPr>
      <w:r w:rsidRPr="00321D29">
        <w:rPr>
          <w:rFonts w:ascii="Tahoma" w:hAnsi="Tahoma" w:cs="Tahoma"/>
          <w:b/>
          <w:sz w:val="20"/>
          <w:szCs w:val="20"/>
        </w:rPr>
        <w:t>Sposób zgłaszania nieprawidłowości wymagających naprawy:</w:t>
      </w:r>
    </w:p>
    <w:p w14:paraId="7C90FB80" w14:textId="77777777" w:rsidR="00E71829" w:rsidRPr="00321D29" w:rsidRDefault="00E71829" w:rsidP="00E511F2">
      <w:pPr>
        <w:pStyle w:val="Tekstpodstawowy"/>
        <w:numPr>
          <w:ilvl w:val="0"/>
          <w:numId w:val="84"/>
        </w:numPr>
        <w:tabs>
          <w:tab w:val="left" w:pos="851"/>
        </w:tabs>
        <w:ind w:left="851" w:hanging="425"/>
        <w:jc w:val="both"/>
        <w:rPr>
          <w:rFonts w:ascii="Tahoma" w:eastAsia="Arial" w:hAnsi="Tahoma" w:cs="Tahoma"/>
          <w:b/>
          <w:sz w:val="20"/>
          <w:u w:val="single"/>
          <w:shd w:val="clear" w:color="auto" w:fill="FFFFFF"/>
        </w:rPr>
      </w:pPr>
      <w:r w:rsidRPr="00321D29">
        <w:rPr>
          <w:rFonts w:ascii="Tahoma" w:eastAsia="Arial" w:hAnsi="Tahoma" w:cs="Tahoma"/>
          <w:b/>
          <w:sz w:val="20"/>
          <w:u w:val="single"/>
          <w:shd w:val="clear" w:color="auto" w:fill="FFFFFF"/>
        </w:rPr>
        <w:t xml:space="preserve">Przez Wykonawcę: </w:t>
      </w:r>
    </w:p>
    <w:p w14:paraId="610D64D2" w14:textId="77777777" w:rsidR="00E71829" w:rsidRPr="00321D29" w:rsidRDefault="00E71829" w:rsidP="006B5F2E">
      <w:pPr>
        <w:pStyle w:val="Tekstpodstawowy"/>
        <w:ind w:left="426"/>
        <w:jc w:val="both"/>
        <w:rPr>
          <w:rFonts w:ascii="Tahoma" w:eastAsia="Arial" w:hAnsi="Tahoma" w:cs="Tahoma"/>
          <w:sz w:val="20"/>
          <w:shd w:val="clear" w:color="auto" w:fill="FFFFFF"/>
        </w:rPr>
      </w:pPr>
      <w:r w:rsidRPr="00321D29">
        <w:rPr>
          <w:rFonts w:ascii="Tahoma" w:eastAsia="Arial" w:hAnsi="Tahoma" w:cs="Tahoma"/>
          <w:sz w:val="20"/>
          <w:shd w:val="clear" w:color="auto" w:fill="FFFFFF"/>
        </w:rPr>
        <w:t>O konieczności dokonania napraw stwierdzonych podczas wykonywania czynności serwisowych (przeglądów) Wykonawca zawiadamia Zamawiającego (</w:t>
      </w:r>
      <w:r w:rsidRPr="00321D29">
        <w:rPr>
          <w:rFonts w:ascii="Tahoma" w:hAnsi="Tahoma" w:cs="Tahoma"/>
          <w:sz w:val="20"/>
          <w:lang w:val="pl-PL"/>
        </w:rPr>
        <w:t>Dział Aparatury</w:t>
      </w:r>
      <w:r w:rsidRPr="00321D29">
        <w:rPr>
          <w:rFonts w:ascii="Tahoma" w:hAnsi="Tahoma" w:cs="Tahoma"/>
          <w:sz w:val="20"/>
        </w:rPr>
        <w:t xml:space="preserve"> Medyczne</w:t>
      </w:r>
      <w:r w:rsidRPr="00321D29">
        <w:rPr>
          <w:rFonts w:ascii="Tahoma" w:hAnsi="Tahoma" w:cs="Tahoma"/>
          <w:sz w:val="20"/>
          <w:lang w:val="pl-PL"/>
        </w:rPr>
        <w:t>j</w:t>
      </w:r>
      <w:r w:rsidRPr="00321D29">
        <w:rPr>
          <w:rFonts w:ascii="Tahoma" w:hAnsi="Tahoma" w:cs="Tahoma"/>
          <w:sz w:val="20"/>
        </w:rPr>
        <w:t xml:space="preserve">, </w:t>
      </w:r>
      <w:r w:rsidRPr="00321D29">
        <w:rPr>
          <w:rFonts w:ascii="Tahoma" w:eastAsia="Arial" w:hAnsi="Tahoma" w:cs="Tahoma"/>
          <w:sz w:val="20"/>
        </w:rPr>
        <w:t xml:space="preserve">dalej </w:t>
      </w:r>
      <w:r w:rsidRPr="00321D29">
        <w:rPr>
          <w:rFonts w:ascii="Tahoma" w:eastAsia="Arial" w:hAnsi="Tahoma" w:cs="Tahoma"/>
          <w:sz w:val="20"/>
          <w:lang w:val="pl-PL"/>
        </w:rPr>
        <w:t>DAM</w:t>
      </w:r>
      <w:r w:rsidRPr="00321D29">
        <w:rPr>
          <w:rFonts w:ascii="Tahoma" w:eastAsia="Arial" w:hAnsi="Tahoma" w:cs="Tahoma"/>
          <w:sz w:val="20"/>
        </w:rPr>
        <w:t xml:space="preserve">, </w:t>
      </w:r>
      <w:r w:rsidRPr="00321D29">
        <w:rPr>
          <w:rFonts w:ascii="Tahoma" w:hAnsi="Tahoma" w:cs="Tahoma"/>
          <w:sz w:val="20"/>
        </w:rPr>
        <w:t xml:space="preserve">tel. 42 639 34 81, </w:t>
      </w:r>
      <w:r w:rsidRPr="00321D29">
        <w:rPr>
          <w:rFonts w:ascii="Tahoma" w:hAnsi="Tahoma" w:cs="Tahoma"/>
          <w:i/>
          <w:sz w:val="20"/>
        </w:rPr>
        <w:t xml:space="preserve"> </w:t>
      </w:r>
      <w:hyperlink r:id="rId14" w:history="1">
        <w:r w:rsidRPr="00321D29">
          <w:rPr>
            <w:rStyle w:val="Hipercze"/>
            <w:rFonts w:ascii="Tahoma" w:hAnsi="Tahoma" w:cs="Tahoma"/>
            <w:sz w:val="20"/>
          </w:rPr>
          <w:t>j.kusmierczyk@</w:t>
        </w:r>
        <w:r w:rsidRPr="00321D29">
          <w:rPr>
            <w:rStyle w:val="Hipercze"/>
            <w:rFonts w:ascii="Tahoma" w:hAnsi="Tahoma" w:cs="Tahoma"/>
            <w:sz w:val="20"/>
            <w:lang w:val="pl-PL"/>
          </w:rPr>
          <w:t>usk2</w:t>
        </w:r>
        <w:r w:rsidRPr="00321D29">
          <w:rPr>
            <w:rStyle w:val="Hipercze"/>
            <w:rFonts w:ascii="Tahoma" w:hAnsi="Tahoma" w:cs="Tahoma"/>
            <w:sz w:val="20"/>
          </w:rPr>
          <w:t>.lodz.pl</w:t>
        </w:r>
      </w:hyperlink>
      <w:r w:rsidRPr="00321D29">
        <w:rPr>
          <w:rFonts w:ascii="Tahoma" w:hAnsi="Tahoma" w:cs="Tahoma"/>
          <w:sz w:val="20"/>
        </w:rPr>
        <w:t xml:space="preserve">, </w:t>
      </w:r>
      <w:hyperlink r:id="rId15" w:history="1">
        <w:r w:rsidR="0085462E" w:rsidRPr="00DA6185">
          <w:rPr>
            <w:rStyle w:val="Hipercze"/>
            <w:rFonts w:ascii="Tahoma" w:hAnsi="Tahoma" w:cs="Tahoma"/>
            <w:sz w:val="20"/>
            <w:lang w:val="pl-PL"/>
          </w:rPr>
          <w:t>m.jarzyna@usk2.lodz.pl</w:t>
        </w:r>
      </w:hyperlink>
      <w:r w:rsidR="0085462E">
        <w:rPr>
          <w:rFonts w:ascii="Tahoma" w:hAnsi="Tahoma" w:cs="Tahoma"/>
          <w:sz w:val="20"/>
          <w:lang w:val="pl-PL"/>
        </w:rPr>
        <w:t xml:space="preserve">, </w:t>
      </w:r>
      <w:hyperlink r:id="rId16" w:history="1">
        <w:r w:rsidR="006D1B12" w:rsidRPr="00321D29">
          <w:rPr>
            <w:rStyle w:val="Hipercze"/>
            <w:rFonts w:ascii="Tahoma" w:eastAsia="Arial" w:hAnsi="Tahoma" w:cs="Tahoma"/>
            <w:sz w:val="20"/>
            <w:lang w:val="pl-PL"/>
          </w:rPr>
          <w:t>e.papuzinska@usk2.lodz.pl</w:t>
        </w:r>
      </w:hyperlink>
      <w:r w:rsidR="006D1B12" w:rsidRPr="00321D29">
        <w:rPr>
          <w:rFonts w:ascii="Tahoma" w:eastAsia="Arial" w:hAnsi="Tahoma" w:cs="Tahoma"/>
          <w:sz w:val="20"/>
          <w:lang w:val="pl-PL"/>
        </w:rPr>
        <w:t xml:space="preserve">, </w:t>
      </w:r>
      <w:hyperlink r:id="rId17" w:history="1">
        <w:r w:rsidR="00A91DD7" w:rsidRPr="009759D4">
          <w:rPr>
            <w:rStyle w:val="Hipercze"/>
            <w:rFonts w:ascii="Tahoma" w:hAnsi="Tahoma" w:cs="Tahoma"/>
            <w:sz w:val="20"/>
          </w:rPr>
          <w:t>b.mosinska@usk2.lodz.pl</w:t>
        </w:r>
      </w:hyperlink>
      <w:r w:rsidR="00E34693" w:rsidRPr="00321D29">
        <w:rPr>
          <w:rFonts w:ascii="Tahoma" w:eastAsia="Arial" w:hAnsi="Tahoma" w:cs="Tahoma"/>
          <w:sz w:val="20"/>
          <w:lang w:val="pl-PL"/>
        </w:rPr>
        <w:t xml:space="preserve"> ) </w:t>
      </w:r>
      <w:r w:rsidR="00F354AF" w:rsidRPr="00321D29">
        <w:rPr>
          <w:rFonts w:ascii="Tahoma" w:eastAsia="Arial" w:hAnsi="Tahoma" w:cs="Tahoma"/>
          <w:sz w:val="20"/>
          <w:shd w:val="clear" w:color="auto" w:fill="FFFFFF"/>
        </w:rPr>
        <w:t>niezwłocznie</w:t>
      </w:r>
      <w:r w:rsidRPr="00321D29">
        <w:rPr>
          <w:rFonts w:ascii="Tahoma" w:eastAsia="Arial" w:hAnsi="Tahoma" w:cs="Tahoma"/>
          <w:sz w:val="20"/>
          <w:shd w:val="clear" w:color="auto" w:fill="FFFFFF"/>
        </w:rPr>
        <w:t xml:space="preserve"> </w:t>
      </w:r>
      <w:r w:rsidR="00F354AF" w:rsidRPr="00321D29">
        <w:rPr>
          <w:rFonts w:ascii="Tahoma" w:eastAsia="Arial" w:hAnsi="Tahoma" w:cs="Tahoma"/>
          <w:sz w:val="20"/>
          <w:shd w:val="clear" w:color="auto" w:fill="FFFFFF"/>
          <w:lang w:val="pl-PL"/>
        </w:rPr>
        <w:t>(</w:t>
      </w:r>
      <w:r w:rsidRPr="00321D29">
        <w:rPr>
          <w:rFonts w:ascii="Tahoma" w:eastAsia="Arial" w:hAnsi="Tahoma" w:cs="Tahoma"/>
          <w:sz w:val="20"/>
          <w:shd w:val="clear" w:color="auto" w:fill="FFFFFF"/>
        </w:rPr>
        <w:t xml:space="preserve">maksymalnie </w:t>
      </w:r>
      <w:r w:rsidR="00B76A56" w:rsidRPr="00321D29">
        <w:rPr>
          <w:rFonts w:ascii="Tahoma" w:eastAsia="Arial" w:hAnsi="Tahoma" w:cs="Tahoma"/>
          <w:b/>
          <w:sz w:val="20"/>
          <w:shd w:val="clear" w:color="auto" w:fill="FFFFFF"/>
        </w:rPr>
        <w:t>w</w:t>
      </w:r>
      <w:r w:rsidR="00B76A56" w:rsidRPr="00321D29">
        <w:rPr>
          <w:rFonts w:ascii="Tahoma" w:eastAsia="Arial" w:hAnsi="Tahoma" w:cs="Tahoma"/>
          <w:b/>
          <w:sz w:val="20"/>
          <w:shd w:val="clear" w:color="auto" w:fill="FFFFFF"/>
          <w:lang w:val="pl-PL"/>
        </w:rPr>
        <w:t> </w:t>
      </w:r>
      <w:r w:rsidRPr="00321D29">
        <w:rPr>
          <w:rFonts w:ascii="Tahoma" w:eastAsia="Arial" w:hAnsi="Tahoma" w:cs="Tahoma"/>
          <w:b/>
          <w:sz w:val="20"/>
          <w:shd w:val="clear" w:color="auto" w:fill="FFFFFF"/>
        </w:rPr>
        <w:t>ciągu 48 h od wykonania przeglądu</w:t>
      </w:r>
      <w:r w:rsidRPr="00321D29">
        <w:rPr>
          <w:rFonts w:ascii="Tahoma" w:eastAsia="Arial" w:hAnsi="Tahoma" w:cs="Tahoma"/>
          <w:sz w:val="20"/>
          <w:shd w:val="clear" w:color="auto" w:fill="FFFFFF"/>
        </w:rPr>
        <w:t>, liczone w dni robocze, od poniedziałku do piątku, z wyłączeniem dni ustawowo wolnych od pracy</w:t>
      </w:r>
      <w:r w:rsidR="00F354AF" w:rsidRPr="00321D29">
        <w:rPr>
          <w:rFonts w:ascii="Tahoma" w:eastAsia="Arial" w:hAnsi="Tahoma" w:cs="Tahoma"/>
          <w:sz w:val="20"/>
          <w:shd w:val="clear" w:color="auto" w:fill="FFFFFF"/>
          <w:lang w:val="pl-PL"/>
        </w:rPr>
        <w:t xml:space="preserve">) </w:t>
      </w:r>
      <w:r w:rsidR="0085462E" w:rsidRPr="00707F36">
        <w:rPr>
          <w:rFonts w:ascii="Tahoma" w:eastAsia="Arial" w:hAnsi="Tahoma" w:cs="Tahoma"/>
          <w:sz w:val="20"/>
        </w:rPr>
        <w:t>przedstawiając</w:t>
      </w:r>
      <w:r w:rsidR="0085462E" w:rsidRPr="007F37AB">
        <w:rPr>
          <w:rFonts w:ascii="Tahoma" w:eastAsia="Arial" w:hAnsi="Tahoma" w:cs="Tahoma"/>
          <w:sz w:val="20"/>
        </w:rPr>
        <w:t xml:space="preserve"> jednocześnie ofertę cenową zawierającą kalkulację kosztów naprawy, określając ilość i cenę materiałów niezbędnych do naprawy, ilość przewidywanych roboczogodzin dla aparatury medycznej, której standard serwisu nie obejmuje wymienionych czynności. Oferta cenowa wymaga każdorazowo akceptacji Zamawiającego</w:t>
      </w:r>
      <w:r w:rsidRPr="00321D29">
        <w:rPr>
          <w:rFonts w:ascii="Tahoma" w:eastAsia="Arial" w:hAnsi="Tahoma" w:cs="Tahoma"/>
          <w:sz w:val="20"/>
          <w:shd w:val="clear" w:color="auto" w:fill="FFFFFF"/>
        </w:rPr>
        <w:t xml:space="preserve">. </w:t>
      </w:r>
    </w:p>
    <w:p w14:paraId="59E1A7ED" w14:textId="77777777" w:rsidR="00E71829" w:rsidRDefault="00F354AF" w:rsidP="006B5F2E">
      <w:pPr>
        <w:suppressAutoHyphens/>
        <w:autoSpaceDE w:val="0"/>
        <w:spacing w:afterLines="40" w:after="96"/>
        <w:ind w:left="426"/>
        <w:jc w:val="both"/>
        <w:rPr>
          <w:rFonts w:ascii="Tahoma" w:eastAsia="Arial" w:hAnsi="Tahoma" w:cs="Tahoma"/>
          <w:b/>
          <w:sz w:val="20"/>
          <w:szCs w:val="20"/>
        </w:rPr>
      </w:pPr>
      <w:r w:rsidRPr="00707F36">
        <w:rPr>
          <w:rFonts w:ascii="Tahoma" w:eastAsia="Arial" w:hAnsi="Tahoma" w:cs="Tahoma"/>
          <w:b/>
          <w:sz w:val="20"/>
        </w:rPr>
        <w:t>Maksymalny</w:t>
      </w:r>
      <w:r w:rsidRPr="00321D29">
        <w:rPr>
          <w:rFonts w:ascii="Tahoma" w:eastAsia="Arial" w:hAnsi="Tahoma" w:cs="Tahoma"/>
          <w:b/>
          <w:sz w:val="20"/>
        </w:rPr>
        <w:t xml:space="preserve"> termin wykonania naprawy</w:t>
      </w:r>
      <w:r w:rsidRPr="00321D29">
        <w:rPr>
          <w:rFonts w:ascii="Tahoma" w:eastAsia="Arial" w:hAnsi="Tahoma" w:cs="Tahoma"/>
          <w:sz w:val="20"/>
        </w:rPr>
        <w:t xml:space="preserve"> wynosi: </w:t>
      </w:r>
      <w:r w:rsidR="00826F0A" w:rsidRPr="00321D29">
        <w:rPr>
          <w:rFonts w:ascii="Tahoma" w:eastAsia="Arial" w:hAnsi="Tahoma" w:cs="Tahoma"/>
          <w:b/>
          <w:sz w:val="20"/>
          <w:shd w:val="clear" w:color="auto" w:fill="FFFFFF"/>
        </w:rPr>
        <w:t xml:space="preserve">72 </w:t>
      </w:r>
      <w:r w:rsidRPr="00321D29">
        <w:rPr>
          <w:rFonts w:ascii="Tahoma" w:eastAsia="Arial" w:hAnsi="Tahoma" w:cs="Tahoma"/>
          <w:b/>
          <w:sz w:val="20"/>
          <w:shd w:val="clear" w:color="auto" w:fill="FFFFFF"/>
        </w:rPr>
        <w:t>godzin</w:t>
      </w:r>
      <w:r w:rsidR="00826F0A" w:rsidRPr="00321D29">
        <w:rPr>
          <w:rFonts w:ascii="Tahoma" w:eastAsia="Arial" w:hAnsi="Tahoma" w:cs="Tahoma"/>
          <w:b/>
          <w:sz w:val="20"/>
          <w:shd w:val="clear" w:color="auto" w:fill="FFFFFF"/>
        </w:rPr>
        <w:t>y</w:t>
      </w:r>
      <w:r w:rsidRPr="00321D29">
        <w:rPr>
          <w:rFonts w:ascii="Tahoma" w:eastAsia="Arial" w:hAnsi="Tahoma" w:cs="Tahoma"/>
          <w:b/>
          <w:sz w:val="20"/>
          <w:shd w:val="clear" w:color="auto" w:fill="FFFFFF"/>
        </w:rPr>
        <w:t xml:space="preserve"> liczone w dni robocze</w:t>
      </w:r>
      <w:r w:rsidRPr="00321D29">
        <w:rPr>
          <w:rFonts w:ascii="Tahoma" w:eastAsia="Arial" w:hAnsi="Tahoma" w:cs="Tahoma"/>
          <w:sz w:val="20"/>
          <w:shd w:val="clear" w:color="auto" w:fill="FFFFFF"/>
        </w:rPr>
        <w:t xml:space="preserve"> (od poniedziałku</w:t>
      </w:r>
      <w:r w:rsidRPr="00160C69">
        <w:rPr>
          <w:rFonts w:ascii="Tahoma" w:eastAsia="Arial" w:hAnsi="Tahoma" w:cs="Tahoma"/>
          <w:sz w:val="20"/>
          <w:shd w:val="clear" w:color="auto" w:fill="FFFFFF"/>
        </w:rPr>
        <w:t xml:space="preserve"> do piątku, z wyłączeniem dni ustawowo wolnych od pracy)</w:t>
      </w:r>
      <w:r w:rsidR="0085462E">
        <w:rPr>
          <w:rFonts w:ascii="Tahoma" w:eastAsia="Arial" w:hAnsi="Tahoma" w:cs="Tahoma"/>
          <w:b/>
          <w:sz w:val="20"/>
          <w:shd w:val="clear" w:color="auto" w:fill="FFFFFF"/>
        </w:rPr>
        <w:t xml:space="preserve"> od</w:t>
      </w:r>
      <w:r w:rsidR="0085462E" w:rsidRPr="007F37AB">
        <w:rPr>
          <w:rFonts w:ascii="Tahoma" w:eastAsia="Arial" w:hAnsi="Tahoma" w:cs="Tahoma"/>
          <w:b/>
          <w:sz w:val="20"/>
          <w:szCs w:val="20"/>
          <w:shd w:val="clear" w:color="auto" w:fill="FFFFFF"/>
        </w:rPr>
        <w:t xml:space="preserve"> daty </w:t>
      </w:r>
      <w:r w:rsidR="0085462E" w:rsidRPr="007F37AB">
        <w:rPr>
          <w:rFonts w:ascii="Tahoma" w:eastAsia="Arial" w:hAnsi="Tahoma" w:cs="Tahoma"/>
          <w:b/>
          <w:sz w:val="20"/>
          <w:szCs w:val="20"/>
        </w:rPr>
        <w:t>przesłania zaakceptowanej przez Zamawiającego oferty cenowej, o której mowa powyżej</w:t>
      </w:r>
      <w:r w:rsidR="00E71829" w:rsidRPr="00484691">
        <w:rPr>
          <w:rFonts w:ascii="Tahoma" w:eastAsia="Arial" w:hAnsi="Tahoma" w:cs="Tahoma"/>
          <w:b/>
          <w:sz w:val="20"/>
          <w:szCs w:val="20"/>
        </w:rPr>
        <w:t>.</w:t>
      </w:r>
    </w:p>
    <w:p w14:paraId="40F40E8E" w14:textId="77777777" w:rsidR="0085462E" w:rsidRDefault="0085462E" w:rsidP="006B5F2E">
      <w:pPr>
        <w:spacing w:after="40"/>
        <w:ind w:left="426"/>
        <w:jc w:val="both"/>
        <w:rPr>
          <w:rFonts w:ascii="Tahoma" w:eastAsia="Arial" w:hAnsi="Tahoma" w:cs="Tahoma"/>
          <w:sz w:val="20"/>
          <w:szCs w:val="18"/>
        </w:rPr>
      </w:pPr>
      <w:r w:rsidRPr="00707F36">
        <w:rPr>
          <w:rFonts w:ascii="Tahoma" w:eastAsia="Arial" w:hAnsi="Tahoma" w:cs="Tahoma"/>
          <w:b/>
          <w:sz w:val="20"/>
          <w:szCs w:val="20"/>
        </w:rPr>
        <w:t>W przypadku</w:t>
      </w:r>
      <w:r w:rsidRPr="007F37AB">
        <w:rPr>
          <w:rFonts w:ascii="Tahoma" w:eastAsia="Arial" w:hAnsi="Tahoma" w:cs="Tahoma"/>
          <w:b/>
          <w:sz w:val="20"/>
          <w:szCs w:val="20"/>
          <w:shd w:val="clear" w:color="auto" w:fill="FFFFFF"/>
        </w:rPr>
        <w:t xml:space="preserve"> aparatów, dla których producent zakończył okres wsparcia – maksymalny termin wykonania naprawy wynosi: 7 dni roboczych </w:t>
      </w:r>
      <w:r w:rsidRPr="007F37AB">
        <w:rPr>
          <w:rFonts w:ascii="Tahoma" w:eastAsia="Arial" w:hAnsi="Tahoma" w:cs="Tahoma"/>
          <w:sz w:val="20"/>
          <w:szCs w:val="20"/>
          <w:shd w:val="clear" w:color="auto" w:fill="FFFFFF"/>
        </w:rPr>
        <w:t>(od poniedziałku do piątku, z wyłączeniem dni ustawowo wolnych od pracy)</w:t>
      </w:r>
      <w:r w:rsidRPr="007F37AB">
        <w:rPr>
          <w:rFonts w:ascii="Tahoma" w:eastAsia="Arial" w:hAnsi="Tahoma" w:cs="Tahoma"/>
          <w:b/>
          <w:sz w:val="20"/>
          <w:szCs w:val="20"/>
          <w:shd w:val="clear" w:color="auto" w:fill="FFFFFF"/>
        </w:rPr>
        <w:t xml:space="preserve"> od daty przesłania zaakceptowanej przez Zamawiającego oferty cenowej, o której mowa powyżej.</w:t>
      </w:r>
    </w:p>
    <w:p w14:paraId="6DDF4728" w14:textId="77777777" w:rsidR="00192240" w:rsidRPr="006B5F2E" w:rsidRDefault="0085462E" w:rsidP="006B5F2E">
      <w:pPr>
        <w:suppressAutoHyphens/>
        <w:autoSpaceDE w:val="0"/>
        <w:spacing w:afterLines="40" w:after="96"/>
        <w:ind w:left="426"/>
        <w:jc w:val="both"/>
        <w:rPr>
          <w:rFonts w:ascii="Tahoma" w:eastAsia="Arial" w:hAnsi="Tahoma" w:cs="Tahoma"/>
          <w:b/>
          <w:sz w:val="22"/>
          <w:szCs w:val="20"/>
        </w:rPr>
      </w:pPr>
      <w:r w:rsidRPr="00707F36">
        <w:rPr>
          <w:rFonts w:ascii="Tahoma" w:eastAsia="Arial" w:hAnsi="Tahoma" w:cs="Tahoma"/>
          <w:b/>
          <w:sz w:val="20"/>
          <w:szCs w:val="20"/>
        </w:rPr>
        <w:t>W przypadku</w:t>
      </w:r>
      <w:r w:rsidRPr="007F37AB">
        <w:rPr>
          <w:rFonts w:ascii="Tahoma" w:eastAsia="Arial" w:hAnsi="Tahoma" w:cs="Tahoma"/>
          <w:b/>
          <w:sz w:val="20"/>
          <w:szCs w:val="20"/>
          <w:shd w:val="clear" w:color="auto" w:fill="FFFFFF"/>
        </w:rPr>
        <w:t xml:space="preserve"> braku dostępności części u producenta: maksymalny termin wykonania naprawy wynosi: 10 dni roboczych </w:t>
      </w:r>
      <w:r w:rsidRPr="007F37AB">
        <w:rPr>
          <w:rFonts w:ascii="Tahoma" w:eastAsia="Arial" w:hAnsi="Tahoma" w:cs="Tahoma"/>
          <w:sz w:val="20"/>
          <w:szCs w:val="20"/>
          <w:shd w:val="clear" w:color="auto" w:fill="FFFFFF"/>
        </w:rPr>
        <w:t>od poniedziałku do piątku, z wyłączeniem dni ustawowo wolnych od pracy)</w:t>
      </w:r>
      <w:r w:rsidRPr="007F37AB">
        <w:rPr>
          <w:rFonts w:ascii="Tahoma" w:eastAsia="Arial" w:hAnsi="Tahoma" w:cs="Tahoma"/>
          <w:b/>
          <w:sz w:val="20"/>
          <w:szCs w:val="20"/>
          <w:shd w:val="clear" w:color="auto" w:fill="FFFFFF"/>
        </w:rPr>
        <w:t xml:space="preserve"> od daty przesłania zaakceptowanej przez Zamawiającego oferty cenowej, o której mowa powyżej.</w:t>
      </w:r>
    </w:p>
    <w:p w14:paraId="29B9C71D" w14:textId="77777777" w:rsidR="00E71829" w:rsidRPr="006B5F2E" w:rsidRDefault="00E71829" w:rsidP="00E511F2">
      <w:pPr>
        <w:pStyle w:val="Tekstpodstawowy"/>
        <w:numPr>
          <w:ilvl w:val="0"/>
          <w:numId w:val="84"/>
        </w:numPr>
        <w:tabs>
          <w:tab w:val="left" w:pos="851"/>
        </w:tabs>
        <w:ind w:left="851" w:hanging="425"/>
        <w:jc w:val="both"/>
        <w:rPr>
          <w:rFonts w:ascii="Tahoma" w:eastAsia="Arial" w:hAnsi="Tahoma" w:cs="Tahoma"/>
          <w:b/>
          <w:sz w:val="20"/>
          <w:u w:val="single"/>
          <w:shd w:val="clear" w:color="auto" w:fill="FFFFFF"/>
        </w:rPr>
      </w:pPr>
      <w:r w:rsidRPr="006B5F2E">
        <w:rPr>
          <w:rFonts w:ascii="Tahoma" w:eastAsia="Arial" w:hAnsi="Tahoma" w:cs="Tahoma"/>
          <w:b/>
          <w:sz w:val="20"/>
          <w:u w:val="single"/>
          <w:shd w:val="clear" w:color="auto" w:fill="FFFFFF"/>
        </w:rPr>
        <w:t xml:space="preserve">Przez Zamawiającego: </w:t>
      </w:r>
    </w:p>
    <w:p w14:paraId="5718677E" w14:textId="77777777" w:rsidR="008A47A1" w:rsidRPr="00090313" w:rsidRDefault="008A47A1" w:rsidP="006B5F2E">
      <w:pPr>
        <w:ind w:left="426"/>
        <w:jc w:val="both"/>
        <w:rPr>
          <w:rFonts w:ascii="Tahoma" w:eastAsia="Arial" w:hAnsi="Tahoma" w:cs="Tahoma"/>
          <w:sz w:val="20"/>
          <w:szCs w:val="20"/>
        </w:rPr>
      </w:pPr>
      <w:r w:rsidRPr="00D525B7">
        <w:rPr>
          <w:rFonts w:ascii="Tahoma" w:hAnsi="Tahoma" w:cs="Tahoma"/>
          <w:sz w:val="20"/>
          <w:szCs w:val="20"/>
          <w:shd w:val="clear" w:color="auto" w:fill="FFFFFF"/>
        </w:rPr>
        <w:t xml:space="preserve">W przypadku awarii </w:t>
      </w:r>
      <w:r w:rsidR="003E1E8B" w:rsidRPr="00D525B7">
        <w:rPr>
          <w:rFonts w:ascii="Tahoma" w:hAnsi="Tahoma" w:cs="Tahoma"/>
          <w:sz w:val="20"/>
          <w:szCs w:val="20"/>
          <w:shd w:val="clear" w:color="auto" w:fill="FFFFFF"/>
        </w:rPr>
        <w:t xml:space="preserve">aparatury </w:t>
      </w:r>
      <w:r w:rsidRPr="00D525B7">
        <w:rPr>
          <w:rFonts w:ascii="Tahoma" w:hAnsi="Tahoma" w:cs="Tahoma"/>
          <w:sz w:val="20"/>
          <w:szCs w:val="20"/>
          <w:shd w:val="clear" w:color="auto" w:fill="FFFFFF"/>
        </w:rPr>
        <w:t>medyczne</w:t>
      </w:r>
      <w:r w:rsidR="003E1E8B" w:rsidRPr="00D525B7">
        <w:rPr>
          <w:rFonts w:ascii="Tahoma" w:hAnsi="Tahoma" w:cs="Tahoma"/>
          <w:sz w:val="20"/>
          <w:szCs w:val="20"/>
          <w:shd w:val="clear" w:color="auto" w:fill="FFFFFF"/>
        </w:rPr>
        <w:t>j</w:t>
      </w:r>
      <w:r w:rsidRPr="00D525B7">
        <w:rPr>
          <w:rFonts w:ascii="Tahoma" w:hAnsi="Tahoma" w:cs="Tahoma"/>
          <w:sz w:val="20"/>
          <w:szCs w:val="20"/>
          <w:shd w:val="clear" w:color="auto" w:fill="FFFFFF"/>
        </w:rPr>
        <w:t xml:space="preserve"> Zamawiający o zdarzeniu zawiadamia Wykonawcę </w:t>
      </w:r>
      <w:r w:rsidRPr="00D525B7">
        <w:rPr>
          <w:rFonts w:ascii="Tahoma" w:hAnsi="Tahoma" w:cs="Tahoma"/>
          <w:sz w:val="20"/>
          <w:szCs w:val="20"/>
        </w:rPr>
        <w:t xml:space="preserve">mailem </w:t>
      </w:r>
      <w:r w:rsidR="000D47D4" w:rsidRPr="00D525B7">
        <w:rPr>
          <w:rFonts w:ascii="Tahoma" w:hAnsi="Tahoma" w:cs="Tahoma"/>
          <w:iCs/>
          <w:sz w:val="20"/>
          <w:szCs w:val="20"/>
        </w:rPr>
        <w:t xml:space="preserve">na </w:t>
      </w:r>
      <w:r w:rsidR="000D47D4" w:rsidRPr="00D525B7">
        <w:rPr>
          <w:rFonts w:ascii="Tahoma" w:hAnsi="Tahoma" w:cs="Tahoma"/>
          <w:sz w:val="20"/>
          <w:szCs w:val="20"/>
        </w:rPr>
        <w:t>co najmniej  na dwa adresy</w:t>
      </w:r>
      <w:r w:rsidR="000D47D4" w:rsidRPr="00D525B7">
        <w:rPr>
          <w:rFonts w:ascii="Tahoma" w:hAnsi="Tahoma" w:cs="Tahoma"/>
          <w:iCs/>
          <w:sz w:val="20"/>
          <w:szCs w:val="20"/>
        </w:rPr>
        <w:t>: ....................</w:t>
      </w:r>
      <w:r w:rsidR="000D47D4" w:rsidRPr="00D525B7">
        <w:rPr>
          <w:rFonts w:ascii="Tahoma" w:hAnsi="Tahoma" w:cs="Tahoma"/>
          <w:iCs/>
          <w:sz w:val="20"/>
        </w:rPr>
        <w:t>@</w:t>
      </w:r>
      <w:r w:rsidR="000D47D4" w:rsidRPr="00D525B7">
        <w:rPr>
          <w:rFonts w:ascii="Tahoma" w:hAnsi="Tahoma" w:cs="Tahoma"/>
          <w:iCs/>
          <w:sz w:val="20"/>
          <w:szCs w:val="20"/>
        </w:rPr>
        <w:t>...................................</w:t>
      </w:r>
      <w:r w:rsidR="000D47D4" w:rsidRPr="00D525B7">
        <w:rPr>
          <w:rFonts w:ascii="Tahoma" w:hAnsi="Tahoma" w:cs="Tahoma"/>
          <w:iCs/>
          <w:sz w:val="20"/>
        </w:rPr>
        <w:t xml:space="preserve">, </w:t>
      </w:r>
      <w:r w:rsidR="000D47D4" w:rsidRPr="00D525B7">
        <w:rPr>
          <w:rFonts w:ascii="Tahoma" w:hAnsi="Tahoma" w:cs="Tahoma"/>
          <w:iCs/>
          <w:sz w:val="20"/>
          <w:szCs w:val="20"/>
        </w:rPr>
        <w:t>....................</w:t>
      </w:r>
      <w:r w:rsidR="000D47D4" w:rsidRPr="00D525B7">
        <w:rPr>
          <w:rFonts w:ascii="Tahoma" w:hAnsi="Tahoma" w:cs="Tahoma"/>
          <w:iCs/>
          <w:sz w:val="20"/>
        </w:rPr>
        <w:t>@</w:t>
      </w:r>
      <w:r w:rsidR="000D47D4" w:rsidRPr="00D525B7">
        <w:rPr>
          <w:rFonts w:ascii="Tahoma" w:hAnsi="Tahoma" w:cs="Tahoma"/>
          <w:iCs/>
          <w:sz w:val="20"/>
          <w:szCs w:val="20"/>
        </w:rPr>
        <w:t>...................................</w:t>
      </w:r>
      <w:r w:rsidR="000D47D4" w:rsidRPr="00D525B7">
        <w:rPr>
          <w:rFonts w:ascii="Tahoma" w:hAnsi="Tahoma" w:cs="Tahoma"/>
          <w:iCs/>
          <w:sz w:val="20"/>
        </w:rPr>
        <w:t> </w:t>
      </w:r>
      <w:r w:rsidRPr="00D525B7">
        <w:rPr>
          <w:rFonts w:ascii="Tahoma" w:hAnsi="Tahoma" w:cs="Tahoma"/>
          <w:sz w:val="20"/>
          <w:szCs w:val="20"/>
          <w:shd w:val="clear" w:color="auto" w:fill="FFFFFF"/>
        </w:rPr>
        <w:t>.</w:t>
      </w:r>
      <w:r w:rsidRPr="00160C69">
        <w:rPr>
          <w:rFonts w:ascii="Tahoma" w:hAnsi="Tahoma" w:cs="Tahoma"/>
          <w:sz w:val="20"/>
          <w:szCs w:val="20"/>
          <w:shd w:val="clear" w:color="auto" w:fill="FFFFFF"/>
        </w:rPr>
        <w:t xml:space="preserve"> Wykonawca</w:t>
      </w:r>
      <w:r w:rsidRPr="00160C69">
        <w:rPr>
          <w:rFonts w:ascii="Tahoma" w:eastAsia="Arial" w:hAnsi="Tahoma" w:cs="Tahoma"/>
          <w:sz w:val="20"/>
          <w:szCs w:val="20"/>
          <w:shd w:val="clear" w:color="auto" w:fill="FFFFFF"/>
        </w:rPr>
        <w:t xml:space="preserve"> niezwłocznie, tj. maksymalnie </w:t>
      </w:r>
      <w:r w:rsidRPr="00160C69">
        <w:rPr>
          <w:rFonts w:ascii="Tahoma" w:eastAsia="Arial" w:hAnsi="Tahoma" w:cs="Tahoma"/>
          <w:b/>
          <w:sz w:val="20"/>
          <w:szCs w:val="20"/>
          <w:shd w:val="clear" w:color="auto" w:fill="FFFFFF"/>
        </w:rPr>
        <w:t>w ciągu 48 h od zgłoszenia awarii</w:t>
      </w:r>
      <w:r w:rsidRPr="00160C69">
        <w:rPr>
          <w:rFonts w:ascii="Tahoma" w:eastAsia="Arial" w:hAnsi="Tahoma" w:cs="Tahoma"/>
          <w:sz w:val="20"/>
          <w:szCs w:val="20"/>
          <w:shd w:val="clear" w:color="auto" w:fill="FFFFFF"/>
        </w:rPr>
        <w:t xml:space="preserve"> przez Zamawiającego – liczone w dni robocze, od poniedziałku do piątku, z wyłączeniem dni ustawowo wolnych od pracy, </w:t>
      </w:r>
      <w:r w:rsidR="00EE01E6" w:rsidRPr="007F37AB">
        <w:rPr>
          <w:rFonts w:ascii="Tahoma" w:eastAsia="Arial" w:hAnsi="Tahoma" w:cs="Tahoma"/>
          <w:sz w:val="20"/>
          <w:szCs w:val="20"/>
          <w:shd w:val="clear" w:color="auto" w:fill="FFFFFF"/>
        </w:rPr>
        <w:t>deklaruje w tym okresie przystąpienie do naprawy, przedstawiając jednocześnie ofertę cenową zawierającą</w:t>
      </w:r>
      <w:r w:rsidR="00EE01E6" w:rsidRPr="007F37AB">
        <w:rPr>
          <w:rFonts w:ascii="Tahoma" w:eastAsia="Arial" w:hAnsi="Tahoma" w:cs="Tahoma"/>
          <w:sz w:val="20"/>
          <w:szCs w:val="20"/>
        </w:rPr>
        <w:t xml:space="preserve"> kalkulację kosztów naprawy, określając ilość i cenę materiałów niezbędnych do naprawy, ilość roboczogodzin. Oferta cenowa wymaga każdorazowo akceptacji Zamawiającego</w:t>
      </w:r>
      <w:r w:rsidRPr="00160C69">
        <w:rPr>
          <w:rFonts w:ascii="Tahoma" w:eastAsia="Arial" w:hAnsi="Tahoma" w:cs="Tahoma"/>
          <w:sz w:val="20"/>
        </w:rPr>
        <w:t>.</w:t>
      </w:r>
      <w:r w:rsidRPr="00090313">
        <w:rPr>
          <w:rFonts w:ascii="Tahoma" w:eastAsia="Arial" w:hAnsi="Tahoma" w:cs="Tahoma"/>
          <w:sz w:val="20"/>
          <w:szCs w:val="20"/>
        </w:rPr>
        <w:t xml:space="preserve"> </w:t>
      </w:r>
    </w:p>
    <w:p w14:paraId="5E47434F" w14:textId="77777777" w:rsidR="008A47A1" w:rsidRDefault="008A47A1" w:rsidP="006B5F2E">
      <w:pPr>
        <w:pStyle w:val="Tekstpodstawowy"/>
        <w:spacing w:afterLines="40" w:after="96"/>
        <w:ind w:left="426"/>
        <w:jc w:val="both"/>
        <w:rPr>
          <w:rFonts w:ascii="Tahoma" w:eastAsia="Arial" w:hAnsi="Tahoma" w:cs="Tahoma"/>
          <w:b/>
          <w:sz w:val="20"/>
          <w:shd w:val="clear" w:color="auto" w:fill="FFFFFF"/>
        </w:rPr>
      </w:pPr>
      <w:r w:rsidRPr="00F513E5">
        <w:rPr>
          <w:rFonts w:ascii="Tahoma" w:eastAsia="Arial" w:hAnsi="Tahoma" w:cs="Tahoma"/>
          <w:b/>
          <w:sz w:val="20"/>
        </w:rPr>
        <w:t>Maksymalny</w:t>
      </w:r>
      <w:r w:rsidRPr="00160C69">
        <w:rPr>
          <w:rFonts w:ascii="Tahoma" w:eastAsia="Arial" w:hAnsi="Tahoma" w:cs="Tahoma"/>
          <w:b/>
          <w:sz w:val="20"/>
        </w:rPr>
        <w:t xml:space="preserve"> termin wykonania naprawy</w:t>
      </w:r>
      <w:r w:rsidRPr="00160C69">
        <w:rPr>
          <w:rFonts w:ascii="Tahoma" w:eastAsia="Arial" w:hAnsi="Tahoma" w:cs="Tahoma"/>
          <w:sz w:val="20"/>
        </w:rPr>
        <w:t xml:space="preserve"> wynosi: </w:t>
      </w:r>
      <w:r w:rsidR="00B45A69" w:rsidRPr="006B5F2E">
        <w:rPr>
          <w:rFonts w:ascii="Tahoma" w:eastAsia="Arial" w:hAnsi="Tahoma" w:cs="Tahoma"/>
          <w:b/>
          <w:sz w:val="20"/>
          <w:shd w:val="clear" w:color="auto" w:fill="FFFFFF"/>
          <w:lang w:val="pl-PL"/>
        </w:rPr>
        <w:t>72</w:t>
      </w:r>
      <w:r w:rsidR="00B45A69" w:rsidRPr="006B5F2E">
        <w:rPr>
          <w:rFonts w:ascii="Tahoma" w:eastAsia="Arial" w:hAnsi="Tahoma" w:cs="Tahoma"/>
          <w:b/>
          <w:sz w:val="20"/>
          <w:shd w:val="clear" w:color="auto" w:fill="FFFFFF"/>
        </w:rPr>
        <w:t xml:space="preserve"> </w:t>
      </w:r>
      <w:r w:rsidRPr="006B5F2E">
        <w:rPr>
          <w:rFonts w:ascii="Tahoma" w:eastAsia="Arial" w:hAnsi="Tahoma" w:cs="Tahoma"/>
          <w:b/>
          <w:sz w:val="20"/>
          <w:shd w:val="clear" w:color="auto" w:fill="FFFFFF"/>
        </w:rPr>
        <w:t>godzin</w:t>
      </w:r>
      <w:r w:rsidR="00B45A69" w:rsidRPr="00050472">
        <w:rPr>
          <w:rFonts w:ascii="Tahoma" w:eastAsia="Arial" w:hAnsi="Tahoma" w:cs="Tahoma"/>
          <w:b/>
          <w:sz w:val="20"/>
          <w:shd w:val="clear" w:color="auto" w:fill="FFFFFF"/>
          <w:lang w:val="pl-PL"/>
        </w:rPr>
        <w:t>y</w:t>
      </w:r>
      <w:r w:rsidRPr="00160C69">
        <w:rPr>
          <w:rFonts w:ascii="Tahoma" w:eastAsia="Arial" w:hAnsi="Tahoma" w:cs="Tahoma"/>
          <w:b/>
          <w:sz w:val="20"/>
          <w:shd w:val="clear" w:color="auto" w:fill="FFFFFF"/>
        </w:rPr>
        <w:t xml:space="preserve"> liczone w dni robocze</w:t>
      </w:r>
      <w:r w:rsidRPr="00160C69">
        <w:rPr>
          <w:rFonts w:ascii="Tahoma" w:eastAsia="Arial" w:hAnsi="Tahoma" w:cs="Tahoma"/>
          <w:sz w:val="20"/>
          <w:shd w:val="clear" w:color="auto" w:fill="FFFFFF"/>
        </w:rPr>
        <w:t xml:space="preserve"> (od poniedziałku do piątku, z wyłączeniem dni ustawowo wolnych od pracy)</w:t>
      </w:r>
      <w:r w:rsidRPr="00160C69">
        <w:rPr>
          <w:rFonts w:ascii="Tahoma" w:eastAsia="Arial" w:hAnsi="Tahoma" w:cs="Tahoma"/>
          <w:b/>
          <w:sz w:val="20"/>
          <w:shd w:val="clear" w:color="auto" w:fill="FFFFFF"/>
        </w:rPr>
        <w:t xml:space="preserve"> </w:t>
      </w:r>
      <w:r w:rsidR="00EE01E6" w:rsidRPr="007F37AB">
        <w:rPr>
          <w:rFonts w:ascii="Tahoma" w:eastAsia="Arial" w:hAnsi="Tahoma" w:cs="Tahoma"/>
          <w:b/>
          <w:sz w:val="20"/>
          <w:shd w:val="clear" w:color="auto" w:fill="FFFFFF"/>
        </w:rPr>
        <w:t xml:space="preserve">od daty </w:t>
      </w:r>
      <w:r w:rsidR="00EE01E6" w:rsidRPr="007F37AB">
        <w:rPr>
          <w:rFonts w:ascii="Tahoma" w:eastAsia="Arial" w:hAnsi="Tahoma" w:cs="Tahoma"/>
          <w:b/>
          <w:sz w:val="20"/>
        </w:rPr>
        <w:t>przesłania zaakceptowanej przez Zamawiającego oferty cenowej, o której mowa powyżej</w:t>
      </w:r>
      <w:r w:rsidRPr="00160C69">
        <w:rPr>
          <w:rFonts w:ascii="Tahoma" w:eastAsia="Arial" w:hAnsi="Tahoma" w:cs="Tahoma"/>
          <w:b/>
          <w:sz w:val="20"/>
          <w:shd w:val="clear" w:color="auto" w:fill="FFFFFF"/>
        </w:rPr>
        <w:t>.</w:t>
      </w:r>
    </w:p>
    <w:p w14:paraId="6EEE152C" w14:textId="77777777" w:rsidR="00CD25D5" w:rsidRPr="007F37AB" w:rsidRDefault="00CD25D5" w:rsidP="00CD25D5">
      <w:pPr>
        <w:spacing w:after="40"/>
        <w:ind w:left="426"/>
        <w:jc w:val="both"/>
        <w:rPr>
          <w:rFonts w:ascii="Tahoma" w:eastAsia="Arial" w:hAnsi="Tahoma" w:cs="Tahoma"/>
          <w:b/>
          <w:sz w:val="20"/>
          <w:szCs w:val="20"/>
          <w:shd w:val="clear" w:color="auto" w:fill="FFFFFF"/>
        </w:rPr>
      </w:pPr>
      <w:r w:rsidRPr="00F513E5">
        <w:rPr>
          <w:rFonts w:ascii="Tahoma" w:eastAsia="Arial" w:hAnsi="Tahoma" w:cs="Tahoma"/>
          <w:b/>
          <w:sz w:val="20"/>
          <w:szCs w:val="20"/>
        </w:rPr>
        <w:t>W przypadku aparatów, dla których producent zakończył okres wsparcia – maksymalny termin wykonania naprawy</w:t>
      </w:r>
      <w:r w:rsidRPr="007F37AB">
        <w:rPr>
          <w:rFonts w:ascii="Tahoma" w:eastAsia="Arial" w:hAnsi="Tahoma" w:cs="Tahoma"/>
          <w:b/>
          <w:sz w:val="20"/>
          <w:szCs w:val="20"/>
          <w:shd w:val="clear" w:color="auto" w:fill="FFFFFF"/>
        </w:rPr>
        <w:t xml:space="preserve"> wynosi: 7 dni roboczych </w:t>
      </w:r>
      <w:r w:rsidRPr="007F37AB">
        <w:rPr>
          <w:rFonts w:ascii="Tahoma" w:eastAsia="Arial" w:hAnsi="Tahoma" w:cs="Tahoma"/>
          <w:sz w:val="20"/>
          <w:szCs w:val="20"/>
          <w:shd w:val="clear" w:color="auto" w:fill="FFFFFF"/>
        </w:rPr>
        <w:t>(od poniedziałku do piątku, z wyłączeniem dni ustawowo wolnych od pracy)</w:t>
      </w:r>
      <w:r w:rsidRPr="007F37AB">
        <w:rPr>
          <w:rFonts w:ascii="Tahoma" w:eastAsia="Arial" w:hAnsi="Tahoma" w:cs="Tahoma"/>
          <w:b/>
          <w:sz w:val="20"/>
          <w:szCs w:val="20"/>
          <w:shd w:val="clear" w:color="auto" w:fill="FFFFFF"/>
        </w:rPr>
        <w:t xml:space="preserve"> od daty przesłania zaakceptowanej przez Zamawiającego oferty cenowej, o której mowa powyżej.</w:t>
      </w:r>
    </w:p>
    <w:p w14:paraId="3EAF3345" w14:textId="77777777" w:rsidR="00CD25D5" w:rsidRDefault="00CD25D5" w:rsidP="00CD25D5">
      <w:pPr>
        <w:spacing w:after="40"/>
        <w:ind w:left="426"/>
        <w:jc w:val="both"/>
        <w:rPr>
          <w:rFonts w:ascii="Tahoma" w:eastAsia="Arial" w:hAnsi="Tahoma" w:cs="Tahoma"/>
          <w:sz w:val="20"/>
          <w:szCs w:val="18"/>
        </w:rPr>
      </w:pPr>
      <w:r w:rsidRPr="00F513E5">
        <w:rPr>
          <w:rFonts w:ascii="Tahoma" w:eastAsia="Arial" w:hAnsi="Tahoma" w:cs="Tahoma"/>
          <w:b/>
          <w:sz w:val="20"/>
          <w:szCs w:val="20"/>
        </w:rPr>
        <w:t>W przypadku braku</w:t>
      </w:r>
      <w:r w:rsidRPr="007F37AB">
        <w:rPr>
          <w:rFonts w:ascii="Tahoma" w:eastAsia="Arial" w:hAnsi="Tahoma" w:cs="Tahoma"/>
          <w:b/>
          <w:sz w:val="20"/>
          <w:szCs w:val="20"/>
          <w:shd w:val="clear" w:color="auto" w:fill="FFFFFF"/>
        </w:rPr>
        <w:t xml:space="preserve"> dostępności części u producenta: maksymalny termin wykonania naprawy wynosi: 10 dni roboczych </w:t>
      </w:r>
      <w:r w:rsidRPr="007F37AB">
        <w:rPr>
          <w:rFonts w:ascii="Tahoma" w:eastAsia="Arial" w:hAnsi="Tahoma" w:cs="Tahoma"/>
          <w:sz w:val="20"/>
          <w:szCs w:val="20"/>
          <w:shd w:val="clear" w:color="auto" w:fill="FFFFFF"/>
        </w:rPr>
        <w:t>od poniedziałku do piątku, z wyłączeniem dni ustawowo wolnych od pracy)</w:t>
      </w:r>
      <w:r w:rsidRPr="007F37AB">
        <w:rPr>
          <w:rFonts w:ascii="Tahoma" w:eastAsia="Arial" w:hAnsi="Tahoma" w:cs="Tahoma"/>
          <w:b/>
          <w:sz w:val="20"/>
          <w:szCs w:val="20"/>
          <w:shd w:val="clear" w:color="auto" w:fill="FFFFFF"/>
        </w:rPr>
        <w:t xml:space="preserve"> od daty przesłania zaakceptowanej przez Zamawiającego oferty cenowej, o której mowa powyżej.</w:t>
      </w:r>
    </w:p>
    <w:p w14:paraId="624EA253" w14:textId="77777777" w:rsidR="00CD25D5" w:rsidRDefault="00CD25D5" w:rsidP="006B5F2E">
      <w:pPr>
        <w:spacing w:after="40"/>
        <w:ind w:left="426"/>
        <w:jc w:val="both"/>
        <w:rPr>
          <w:rFonts w:ascii="Tahoma" w:eastAsia="Arial" w:hAnsi="Tahoma" w:cs="Tahoma"/>
          <w:sz w:val="20"/>
          <w:szCs w:val="18"/>
        </w:rPr>
      </w:pPr>
    </w:p>
    <w:p w14:paraId="7DB63632" w14:textId="77777777" w:rsidR="00452864" w:rsidRPr="00B2394B" w:rsidRDefault="00452864" w:rsidP="00E511F2">
      <w:pPr>
        <w:numPr>
          <w:ilvl w:val="0"/>
          <w:numId w:val="66"/>
        </w:numPr>
        <w:suppressAutoHyphens/>
        <w:autoSpaceDE w:val="0"/>
        <w:spacing w:afterLines="40" w:after="96"/>
        <w:ind w:left="426" w:hanging="429"/>
        <w:jc w:val="both"/>
        <w:rPr>
          <w:rFonts w:ascii="Tahoma" w:hAnsi="Tahoma" w:cs="Tahoma"/>
          <w:b/>
          <w:sz w:val="20"/>
          <w:szCs w:val="20"/>
        </w:rPr>
      </w:pPr>
      <w:r w:rsidRPr="00B2394B">
        <w:rPr>
          <w:rFonts w:ascii="Tahoma" w:eastAsia="Arial" w:hAnsi="Tahoma" w:cs="Tahoma"/>
          <w:b/>
          <w:sz w:val="20"/>
        </w:rPr>
        <w:t>W ramach gwarancji</w:t>
      </w:r>
      <w:r w:rsidRPr="00B2394B">
        <w:rPr>
          <w:rFonts w:ascii="Tahoma" w:eastAsia="Arial" w:hAnsi="Tahoma" w:cs="Tahoma"/>
          <w:sz w:val="20"/>
        </w:rPr>
        <w:t xml:space="preserve"> Wykonawca zobowiązuje się do wymiany wadliwej części na nową i przywrócenia </w:t>
      </w:r>
      <w:r w:rsidR="00091B2E" w:rsidRPr="00B2394B">
        <w:rPr>
          <w:rFonts w:ascii="Tahoma" w:eastAsia="Arial" w:hAnsi="Tahoma" w:cs="Tahoma"/>
          <w:sz w:val="20"/>
        </w:rPr>
        <w:t>aparatury</w:t>
      </w:r>
      <w:r w:rsidRPr="00B2394B">
        <w:rPr>
          <w:rFonts w:ascii="Tahoma" w:eastAsia="Arial" w:hAnsi="Tahoma" w:cs="Tahoma"/>
          <w:sz w:val="20"/>
        </w:rPr>
        <w:t xml:space="preserve"> do stanu sprawności, jeżeli wady te ujawnią się w okresie gwarancji.</w:t>
      </w:r>
    </w:p>
    <w:p w14:paraId="524A1985" w14:textId="77777777" w:rsidR="00CF35DF" w:rsidRPr="00B2394B" w:rsidRDefault="00CF35DF" w:rsidP="00E511F2">
      <w:pPr>
        <w:pStyle w:val="Tekstpodstawowy"/>
        <w:numPr>
          <w:ilvl w:val="0"/>
          <w:numId w:val="85"/>
        </w:numPr>
        <w:tabs>
          <w:tab w:val="clear" w:pos="720"/>
          <w:tab w:val="left" w:pos="851"/>
        </w:tabs>
        <w:spacing w:after="40"/>
        <w:ind w:left="851" w:hanging="425"/>
        <w:jc w:val="both"/>
        <w:rPr>
          <w:rFonts w:ascii="Tahoma" w:eastAsia="Arial" w:hAnsi="Tahoma" w:cs="Tahoma"/>
          <w:sz w:val="20"/>
        </w:rPr>
      </w:pPr>
      <w:r w:rsidRPr="00B2394B">
        <w:rPr>
          <w:rFonts w:ascii="Tahoma" w:eastAsia="Arial" w:hAnsi="Tahoma" w:cs="Tahoma"/>
          <w:sz w:val="20"/>
        </w:rPr>
        <w:t>Gwarancją nie są objęte:</w:t>
      </w:r>
    </w:p>
    <w:p w14:paraId="7FC1D8CE" w14:textId="77777777" w:rsidR="00CF35DF" w:rsidRPr="00C6191C" w:rsidRDefault="00CF35DF" w:rsidP="00CF35DF">
      <w:pPr>
        <w:pStyle w:val="Nagwek"/>
        <w:numPr>
          <w:ilvl w:val="0"/>
          <w:numId w:val="43"/>
        </w:numPr>
        <w:tabs>
          <w:tab w:val="clear" w:pos="360"/>
          <w:tab w:val="clear" w:pos="4536"/>
          <w:tab w:val="clear" w:pos="9072"/>
          <w:tab w:val="num" w:pos="1276"/>
          <w:tab w:val="right" w:pos="8640"/>
        </w:tabs>
        <w:suppressAutoHyphens/>
        <w:spacing w:after="40"/>
        <w:ind w:left="1276" w:hanging="425"/>
        <w:jc w:val="both"/>
        <w:rPr>
          <w:rFonts w:ascii="Tahoma" w:hAnsi="Tahoma" w:cs="Tahoma"/>
        </w:rPr>
      </w:pPr>
      <w:r w:rsidRPr="00C6191C">
        <w:rPr>
          <w:rFonts w:ascii="Tahoma" w:hAnsi="Tahoma" w:cs="Tahoma"/>
        </w:rPr>
        <w:lastRenderedPageBreak/>
        <w:t>uszkodzenia i wady dostarczanych części wynikłe na skutek:</w:t>
      </w:r>
    </w:p>
    <w:p w14:paraId="4AA760B4" w14:textId="77777777" w:rsidR="00CF35DF" w:rsidRPr="00186DAF" w:rsidRDefault="00CF35DF" w:rsidP="00E511F2">
      <w:pPr>
        <w:pStyle w:val="Nagwek"/>
        <w:numPr>
          <w:ilvl w:val="1"/>
          <w:numId w:val="48"/>
        </w:numPr>
        <w:tabs>
          <w:tab w:val="clear" w:pos="1080"/>
          <w:tab w:val="num" w:pos="1701"/>
          <w:tab w:val="right" w:pos="8640"/>
        </w:tabs>
        <w:spacing w:after="40"/>
        <w:ind w:left="1701" w:hanging="425"/>
        <w:jc w:val="both"/>
        <w:rPr>
          <w:rFonts w:ascii="Tahoma" w:hAnsi="Tahoma" w:cs="Tahoma"/>
          <w:sz w:val="18"/>
          <w:szCs w:val="18"/>
        </w:rPr>
      </w:pPr>
      <w:r w:rsidRPr="00186DAF">
        <w:rPr>
          <w:rFonts w:ascii="Tahoma" w:hAnsi="Tahoma" w:cs="Tahoma"/>
          <w:sz w:val="18"/>
          <w:szCs w:val="18"/>
        </w:rPr>
        <w:t xml:space="preserve">eksploatacji </w:t>
      </w:r>
      <w:r w:rsidR="00091B2E">
        <w:rPr>
          <w:rFonts w:ascii="Tahoma" w:hAnsi="Tahoma" w:cs="Tahoma"/>
          <w:sz w:val="18"/>
          <w:szCs w:val="18"/>
        </w:rPr>
        <w:t>aparatury</w:t>
      </w:r>
      <w:r w:rsidRPr="00186DAF">
        <w:rPr>
          <w:rFonts w:ascii="Tahoma" w:hAnsi="Tahoma" w:cs="Tahoma"/>
          <w:sz w:val="18"/>
          <w:szCs w:val="18"/>
        </w:rPr>
        <w:t xml:space="preserve"> przez Zamawiającego niezgodnej z jego przeznaczeniem, niestosowania się Zamawiającego do instrukcji obsługi </w:t>
      </w:r>
      <w:r w:rsidR="00091B2E">
        <w:rPr>
          <w:rFonts w:ascii="Tahoma" w:hAnsi="Tahoma" w:cs="Tahoma"/>
          <w:sz w:val="18"/>
          <w:szCs w:val="18"/>
        </w:rPr>
        <w:t>aparatury</w:t>
      </w:r>
      <w:r w:rsidRPr="00186DAF">
        <w:rPr>
          <w:rFonts w:ascii="Tahoma" w:hAnsi="Tahoma" w:cs="Tahoma"/>
          <w:sz w:val="18"/>
          <w:szCs w:val="18"/>
        </w:rPr>
        <w:t>, mechanicznego uszkodzenia powstałego z przyczyn leżących po stronie Zamawiającego lub osób trzecich,</w:t>
      </w:r>
    </w:p>
    <w:p w14:paraId="1235BBA0" w14:textId="77777777" w:rsidR="00CF35DF" w:rsidRPr="00186DAF" w:rsidRDefault="00CF35DF" w:rsidP="00E511F2">
      <w:pPr>
        <w:pStyle w:val="Nagwek"/>
        <w:numPr>
          <w:ilvl w:val="1"/>
          <w:numId w:val="48"/>
        </w:numPr>
        <w:tabs>
          <w:tab w:val="clear" w:pos="1080"/>
          <w:tab w:val="num" w:pos="1701"/>
          <w:tab w:val="right" w:pos="8640"/>
        </w:tabs>
        <w:spacing w:after="40"/>
        <w:ind w:left="1701" w:hanging="425"/>
        <w:jc w:val="both"/>
        <w:rPr>
          <w:rFonts w:ascii="Tahoma" w:hAnsi="Tahoma" w:cs="Tahoma"/>
          <w:sz w:val="18"/>
          <w:szCs w:val="18"/>
        </w:rPr>
      </w:pPr>
      <w:r w:rsidRPr="00186DAF">
        <w:rPr>
          <w:rFonts w:ascii="Tahoma" w:hAnsi="Tahoma" w:cs="Tahoma"/>
          <w:sz w:val="18"/>
          <w:szCs w:val="18"/>
        </w:rPr>
        <w:t>samowolnych napraw, przeróbek lub zmian konstrukcyjnych (dokonywanych przez Zamawiającego lub inne nieuprawnione osoby),</w:t>
      </w:r>
    </w:p>
    <w:p w14:paraId="326BA19F" w14:textId="77777777" w:rsidR="00CF35DF" w:rsidRPr="00C6191C" w:rsidRDefault="00CF35DF" w:rsidP="00CF35DF">
      <w:pPr>
        <w:pStyle w:val="Nagwek"/>
        <w:numPr>
          <w:ilvl w:val="0"/>
          <w:numId w:val="43"/>
        </w:numPr>
        <w:tabs>
          <w:tab w:val="clear" w:pos="360"/>
          <w:tab w:val="clear" w:pos="4536"/>
          <w:tab w:val="clear" w:pos="9072"/>
          <w:tab w:val="num" w:pos="1276"/>
          <w:tab w:val="right" w:pos="8640"/>
        </w:tabs>
        <w:suppressAutoHyphens/>
        <w:spacing w:after="40"/>
        <w:ind w:left="1276" w:hanging="425"/>
        <w:jc w:val="both"/>
        <w:rPr>
          <w:rFonts w:ascii="Tahoma" w:hAnsi="Tahoma" w:cs="Tahoma"/>
        </w:rPr>
      </w:pPr>
      <w:r w:rsidRPr="00C6191C">
        <w:rPr>
          <w:rFonts w:ascii="Tahoma" w:hAnsi="Tahoma" w:cs="Tahoma"/>
        </w:rPr>
        <w:t>uszkodzenia spowodowane zdarzeniami losowymi tzw. siła wyższa (pożar, powódź, zalanie),</w:t>
      </w:r>
    </w:p>
    <w:p w14:paraId="662428F3" w14:textId="77777777" w:rsidR="00CF35DF" w:rsidRDefault="00CF35DF" w:rsidP="00CF35DF">
      <w:pPr>
        <w:pStyle w:val="Nagwek"/>
        <w:numPr>
          <w:ilvl w:val="0"/>
          <w:numId w:val="43"/>
        </w:numPr>
        <w:tabs>
          <w:tab w:val="clear" w:pos="360"/>
          <w:tab w:val="clear" w:pos="4536"/>
          <w:tab w:val="clear" w:pos="9072"/>
          <w:tab w:val="num" w:pos="1276"/>
          <w:tab w:val="right" w:pos="8640"/>
        </w:tabs>
        <w:suppressAutoHyphens/>
        <w:spacing w:after="40"/>
        <w:ind w:left="1276" w:hanging="425"/>
        <w:jc w:val="both"/>
        <w:rPr>
          <w:rFonts w:ascii="Tahoma" w:hAnsi="Tahoma" w:cs="Tahoma"/>
        </w:rPr>
      </w:pPr>
      <w:r w:rsidRPr="00C6191C">
        <w:rPr>
          <w:rFonts w:ascii="Tahoma" w:hAnsi="Tahoma" w:cs="Tahoma"/>
        </w:rPr>
        <w:t>materiały eksploatacyjne.</w:t>
      </w:r>
    </w:p>
    <w:p w14:paraId="1443EA77" w14:textId="77777777" w:rsidR="00CF35DF" w:rsidRPr="00B2394B" w:rsidRDefault="00CF35DF" w:rsidP="00CF35DF">
      <w:pPr>
        <w:pStyle w:val="Nagwek"/>
        <w:tabs>
          <w:tab w:val="clear" w:pos="4536"/>
          <w:tab w:val="clear" w:pos="9072"/>
          <w:tab w:val="right" w:pos="8640"/>
        </w:tabs>
        <w:suppressAutoHyphens/>
        <w:spacing w:after="40"/>
        <w:ind w:left="851"/>
        <w:jc w:val="both"/>
        <w:rPr>
          <w:rFonts w:ascii="Tahoma" w:hAnsi="Tahoma" w:cs="Tahoma"/>
        </w:rPr>
      </w:pPr>
      <w:r w:rsidRPr="00B2394B">
        <w:rPr>
          <w:rFonts w:ascii="Tahoma" w:hAnsi="Tahoma" w:cs="Tahoma"/>
          <w:iCs/>
          <w:color w:val="000000"/>
        </w:rPr>
        <w:t xml:space="preserve">Okres trwania rękojmi z tytułu wad fizycznych </w:t>
      </w:r>
      <w:r w:rsidRPr="00B2394B">
        <w:rPr>
          <w:rFonts w:ascii="Tahoma" w:hAnsi="Tahoma" w:cs="Tahoma"/>
        </w:rPr>
        <w:t>wymienionych części zamiennych i materiałów</w:t>
      </w:r>
      <w:r w:rsidRPr="00B2394B">
        <w:rPr>
          <w:rFonts w:ascii="Tahoma" w:hAnsi="Tahoma" w:cs="Tahoma"/>
          <w:iCs/>
          <w:color w:val="000000"/>
        </w:rPr>
        <w:t xml:space="preserve"> jest tożsamy z okresem udzielonej na nie gwarancji.</w:t>
      </w:r>
    </w:p>
    <w:p w14:paraId="0C869832" w14:textId="77777777" w:rsidR="00CF35DF" w:rsidRPr="00B2394B" w:rsidRDefault="00CF35DF" w:rsidP="00E511F2">
      <w:pPr>
        <w:pStyle w:val="Tekstpodstawowy"/>
        <w:numPr>
          <w:ilvl w:val="0"/>
          <w:numId w:val="85"/>
        </w:numPr>
        <w:tabs>
          <w:tab w:val="clear" w:pos="720"/>
          <w:tab w:val="left" w:pos="851"/>
        </w:tabs>
        <w:spacing w:after="40"/>
        <w:ind w:left="851" w:hanging="425"/>
        <w:jc w:val="both"/>
        <w:rPr>
          <w:rFonts w:ascii="Tahoma" w:eastAsia="Arial" w:hAnsi="Tahoma" w:cs="Tahoma"/>
          <w:sz w:val="20"/>
        </w:rPr>
      </w:pPr>
      <w:r w:rsidRPr="00B2394B">
        <w:rPr>
          <w:rFonts w:ascii="Tahoma" w:eastAsia="Arial" w:hAnsi="Tahoma" w:cs="Tahoma"/>
          <w:sz w:val="20"/>
        </w:rPr>
        <w:t>W przypadku ujawnienia usterek lub wad w okresie trwania gwarancji, Zamawiający powiadamia o tym fakcie Wykonawcę i ustala termin ich usunięcia z Wykonawcą, który nie m</w:t>
      </w:r>
      <w:r w:rsidR="00162A54" w:rsidRPr="00B2394B">
        <w:rPr>
          <w:rFonts w:ascii="Tahoma" w:eastAsia="Arial" w:hAnsi="Tahoma" w:cs="Tahoma"/>
          <w:sz w:val="20"/>
        </w:rPr>
        <w:t>oże być dłuższy niż określony w</w:t>
      </w:r>
      <w:r w:rsidR="00162A54" w:rsidRPr="00B2394B">
        <w:rPr>
          <w:rFonts w:ascii="Tahoma" w:eastAsia="Arial" w:hAnsi="Tahoma" w:cs="Tahoma"/>
          <w:sz w:val="20"/>
          <w:lang w:val="pl-PL"/>
        </w:rPr>
        <w:t> </w:t>
      </w:r>
      <w:r w:rsidRPr="00B2394B">
        <w:rPr>
          <w:rFonts w:ascii="Tahoma" w:eastAsia="Arial" w:hAnsi="Tahoma" w:cs="Tahoma"/>
          <w:sz w:val="20"/>
        </w:rPr>
        <w:t xml:space="preserve">ust. </w:t>
      </w:r>
      <w:r w:rsidR="000B6BB7" w:rsidRPr="00B2394B">
        <w:rPr>
          <w:rFonts w:ascii="Tahoma" w:eastAsia="Arial" w:hAnsi="Tahoma" w:cs="Tahoma"/>
          <w:sz w:val="20"/>
          <w:lang w:val="pl-PL"/>
        </w:rPr>
        <w:t>13 lit. a) i b)</w:t>
      </w:r>
      <w:r w:rsidRPr="00B2394B">
        <w:rPr>
          <w:rFonts w:ascii="Tahoma" w:eastAsia="Arial" w:hAnsi="Tahoma" w:cs="Tahoma"/>
          <w:sz w:val="20"/>
        </w:rPr>
        <w:t>.</w:t>
      </w:r>
    </w:p>
    <w:p w14:paraId="22897C26" w14:textId="38F25E15" w:rsidR="00CF35DF" w:rsidRPr="00D525B7" w:rsidRDefault="00CF35DF" w:rsidP="00E511F2">
      <w:pPr>
        <w:pStyle w:val="Tekstpodstawowy"/>
        <w:numPr>
          <w:ilvl w:val="0"/>
          <w:numId w:val="85"/>
        </w:numPr>
        <w:tabs>
          <w:tab w:val="clear" w:pos="720"/>
          <w:tab w:val="left" w:pos="851"/>
        </w:tabs>
        <w:spacing w:after="40"/>
        <w:ind w:left="851" w:hanging="425"/>
        <w:jc w:val="both"/>
        <w:rPr>
          <w:rFonts w:ascii="Tahoma" w:eastAsia="Arial" w:hAnsi="Tahoma" w:cs="Tahoma"/>
          <w:sz w:val="20"/>
        </w:rPr>
      </w:pPr>
      <w:r w:rsidRPr="00B2394B">
        <w:rPr>
          <w:rFonts w:ascii="Tahoma" w:eastAsia="Arial" w:hAnsi="Tahoma" w:cs="Tahoma"/>
          <w:sz w:val="20"/>
        </w:rPr>
        <w:t>W przypadku, gdy aparat w trakcie trwania umowy serwisowej zostanie wyłączony z eksploatacji przez</w:t>
      </w:r>
      <w:r w:rsidRPr="006B5F2E">
        <w:rPr>
          <w:rFonts w:ascii="Tahoma" w:eastAsia="Arial" w:hAnsi="Tahoma" w:cs="Tahoma"/>
          <w:sz w:val="20"/>
        </w:rPr>
        <w:t xml:space="preserve"> Zamawiającego lub w przypadku, gdy Wykonawca nie będzie w stanie dokonać </w:t>
      </w:r>
      <w:r w:rsidRPr="00D525B7">
        <w:rPr>
          <w:rFonts w:ascii="Tahoma" w:eastAsia="Arial" w:hAnsi="Tahoma" w:cs="Tahoma"/>
          <w:sz w:val="20"/>
        </w:rPr>
        <w:t>naprawy</w:t>
      </w:r>
      <w:r w:rsidR="000079ED" w:rsidRPr="00D525B7">
        <w:rPr>
          <w:rFonts w:ascii="Tahoma" w:eastAsia="Arial" w:hAnsi="Tahoma" w:cs="Tahoma"/>
          <w:sz w:val="20"/>
          <w:lang w:val="pl-PL"/>
        </w:rPr>
        <w:t xml:space="preserve"> </w:t>
      </w:r>
      <w:r w:rsidR="000079ED" w:rsidRPr="00D525B7">
        <w:rPr>
          <w:rFonts w:ascii="Tahoma" w:hAnsi="Tahoma" w:cs="Tahoma"/>
          <w:sz w:val="20"/>
        </w:rPr>
        <w:t>lub przeglądu</w:t>
      </w:r>
      <w:r w:rsidRPr="00D525B7">
        <w:rPr>
          <w:rFonts w:ascii="Tahoma" w:eastAsia="Arial" w:hAnsi="Tahoma" w:cs="Tahoma"/>
          <w:sz w:val="20"/>
        </w:rPr>
        <w:t xml:space="preserve"> aparatu z powodu braku części zamiennych z uwagi na określony przez producenta okres zakończenia gwarantowanej dostępności części zamiennych dla aparatów (co zostanie udokumentowane przez Wykonawcę), aparat taki zostanie wyłączony z umowy z odpowiednim uwzględnieniem zmiany kwoty wynagrodzenia. Nie będzie rodziło to jakiejkolwiek odpowiedzialności cywilnoprawnej ze strony Wykonawcy jak również nie będzie dotyczyło postanowień o karach umownych </w:t>
      </w:r>
      <w:r w:rsidR="000079ED" w:rsidRPr="00D525B7">
        <w:rPr>
          <w:rFonts w:ascii="Tahoma" w:hAnsi="Tahoma" w:cs="Tahoma"/>
          <w:sz w:val="20"/>
        </w:rPr>
        <w:t>za przekroczenie terminów</w:t>
      </w:r>
      <w:r w:rsidR="000079ED" w:rsidRPr="00D525B7">
        <w:rPr>
          <w:rFonts w:ascii="Tahoma" w:eastAsia="Arial" w:hAnsi="Tahoma" w:cs="Tahoma"/>
          <w:sz w:val="20"/>
        </w:rPr>
        <w:t xml:space="preserve"> </w:t>
      </w:r>
      <w:r w:rsidRPr="00D525B7">
        <w:rPr>
          <w:rFonts w:ascii="Tahoma" w:eastAsia="Arial" w:hAnsi="Tahoma" w:cs="Tahoma"/>
          <w:sz w:val="20"/>
        </w:rPr>
        <w:t>określonych w umowie. Wykonawcy przysługuje wynagrodzenie za faktycznie wykonane usługi. W przypadku, gdy Wykonawca nie będzie w stanie dokonać naprawy</w:t>
      </w:r>
      <w:r w:rsidR="000079ED" w:rsidRPr="00D525B7">
        <w:rPr>
          <w:rFonts w:ascii="Tahoma" w:eastAsia="Arial" w:hAnsi="Tahoma" w:cs="Tahoma"/>
          <w:sz w:val="20"/>
          <w:lang w:val="pl-PL"/>
        </w:rPr>
        <w:t xml:space="preserve"> </w:t>
      </w:r>
      <w:r w:rsidR="000079ED" w:rsidRPr="00D525B7">
        <w:rPr>
          <w:rFonts w:ascii="Tahoma" w:hAnsi="Tahoma" w:cs="Tahoma"/>
          <w:sz w:val="20"/>
        </w:rPr>
        <w:t>lub przeglądu</w:t>
      </w:r>
      <w:r w:rsidRPr="00D525B7">
        <w:rPr>
          <w:rFonts w:ascii="Tahoma" w:eastAsia="Arial" w:hAnsi="Tahoma" w:cs="Tahoma"/>
          <w:sz w:val="20"/>
        </w:rPr>
        <w:t xml:space="preserve"> aparatu z powodu określonego powyżej Wykonawca przygotuje orzeczenie techniczne</w:t>
      </w:r>
      <w:r w:rsidR="000079ED" w:rsidRPr="00D525B7">
        <w:rPr>
          <w:rFonts w:ascii="Tahoma" w:eastAsia="Arial" w:hAnsi="Tahoma" w:cs="Tahoma"/>
          <w:sz w:val="20"/>
          <w:lang w:val="pl-PL"/>
        </w:rPr>
        <w:t xml:space="preserve"> </w:t>
      </w:r>
      <w:r w:rsidR="000079ED" w:rsidRPr="00D525B7">
        <w:rPr>
          <w:rFonts w:ascii="Tahoma" w:hAnsi="Tahoma" w:cs="Tahoma"/>
          <w:sz w:val="20"/>
        </w:rPr>
        <w:t>lub raport serwisowy</w:t>
      </w:r>
      <w:r w:rsidRPr="00D525B7">
        <w:rPr>
          <w:rFonts w:ascii="Tahoma" w:eastAsia="Arial" w:hAnsi="Tahoma" w:cs="Tahoma"/>
          <w:sz w:val="20"/>
        </w:rPr>
        <w:t xml:space="preserve"> wyłączające aparaturę z użytkowania.</w:t>
      </w:r>
      <w:r w:rsidR="000079ED" w:rsidRPr="00D525B7">
        <w:rPr>
          <w:rFonts w:ascii="Tahoma" w:eastAsia="Arial" w:hAnsi="Tahoma" w:cs="Tahoma"/>
          <w:sz w:val="20"/>
          <w:lang w:val="pl-PL"/>
        </w:rPr>
        <w:t xml:space="preserve"> </w:t>
      </w:r>
      <w:r w:rsidR="000079ED" w:rsidRPr="00D525B7">
        <w:rPr>
          <w:rFonts w:ascii="Tahoma" w:hAnsi="Tahoma" w:cs="Tahoma"/>
          <w:sz w:val="20"/>
        </w:rPr>
        <w:t>Zamawiający będzie wymagał dla naprawy dokumentu w postaci raportu serwisowego lub orzeczenia technicznego (jeśli dotyczy) potwierdzającego stan techniczny aparatu z wyszczególnieniem części do naprawy oraz jednoznacznym  wskazaniem  statusu aparatu: sprawny, niesprawny, dopuszczony warunkowo z zaleceniami do wykonania czynności oraz części wraz z ofertą kosztową do akceptacji wystawioną niezwłocznie po czynności serwisowej. W przypadku wpisu w raporcie serwisowym – niesprawny, Zamawiający będzie wymagał podania jednoznacznej przyczyny braku możliwości wykonania naprawy dla konkretnego SN aparatu co będzie podstawą do podjęcia decyzji o przekazaniu aparatu lub jego części do kasacji. Podanie informacji ogólnej o braku wsparcia technicznego dla typu/modelu aparatu nie będzie podstawą dla Zamawiającego do przekazania do kasacji.</w:t>
      </w:r>
    </w:p>
    <w:p w14:paraId="0F6C8A4F" w14:textId="77777777" w:rsidR="00E71829" w:rsidRPr="00D92E40" w:rsidRDefault="00E71829" w:rsidP="00E511F2">
      <w:pPr>
        <w:numPr>
          <w:ilvl w:val="0"/>
          <w:numId w:val="66"/>
        </w:numPr>
        <w:suppressAutoHyphens/>
        <w:autoSpaceDE w:val="0"/>
        <w:spacing w:afterLines="40" w:after="96"/>
        <w:ind w:left="426" w:hanging="429"/>
        <w:jc w:val="both"/>
        <w:rPr>
          <w:rFonts w:ascii="Tahoma" w:hAnsi="Tahoma" w:cs="Tahoma"/>
          <w:sz w:val="20"/>
          <w:szCs w:val="20"/>
        </w:rPr>
      </w:pPr>
      <w:r w:rsidRPr="00D92E40">
        <w:rPr>
          <w:rFonts w:ascii="Tahoma" w:hAnsi="Tahoma" w:cs="Tahoma"/>
          <w:b/>
          <w:sz w:val="20"/>
          <w:szCs w:val="20"/>
          <w:shd w:val="clear" w:color="auto" w:fill="FFFFFF"/>
        </w:rPr>
        <w:t xml:space="preserve">Standard obsługi serwisowej aparatury medycznej został określony </w:t>
      </w:r>
      <w:r w:rsidRPr="00D92E40">
        <w:rPr>
          <w:rFonts w:ascii="Tahoma" w:hAnsi="Tahoma" w:cs="Tahoma"/>
          <w:b/>
          <w:sz w:val="20"/>
          <w:szCs w:val="20"/>
        </w:rPr>
        <w:t xml:space="preserve">w załączniku nr 4b do wzoru umowy </w:t>
      </w:r>
      <w:r w:rsidR="0061219C" w:rsidRPr="00D92E40">
        <w:rPr>
          <w:rFonts w:ascii="Tahoma" w:hAnsi="Tahoma" w:cs="Tahoma"/>
          <w:b/>
          <w:sz w:val="20"/>
          <w:szCs w:val="20"/>
        </w:rPr>
        <w:t xml:space="preserve">(Załącznik nr </w:t>
      </w:r>
      <w:r w:rsidRPr="00D92E40">
        <w:rPr>
          <w:rFonts w:ascii="Tahoma" w:hAnsi="Tahoma" w:cs="Tahoma"/>
          <w:b/>
          <w:sz w:val="20"/>
          <w:szCs w:val="20"/>
        </w:rPr>
        <w:t>4</w:t>
      </w:r>
      <w:r w:rsidR="0061219C" w:rsidRPr="00D92E40">
        <w:rPr>
          <w:rFonts w:ascii="Tahoma" w:hAnsi="Tahoma" w:cs="Tahoma"/>
          <w:b/>
          <w:sz w:val="20"/>
          <w:szCs w:val="20"/>
        </w:rPr>
        <w:t xml:space="preserve"> do SWZ)</w:t>
      </w:r>
      <w:r w:rsidRPr="00D92E40">
        <w:rPr>
          <w:rFonts w:ascii="Tahoma" w:hAnsi="Tahoma" w:cs="Tahoma"/>
          <w:b/>
          <w:sz w:val="20"/>
          <w:szCs w:val="20"/>
          <w:shd w:val="clear" w:color="auto" w:fill="FFFFFF"/>
        </w:rPr>
        <w:t>.</w:t>
      </w:r>
    </w:p>
    <w:p w14:paraId="5202BDA2" w14:textId="77777777" w:rsidR="00E71829" w:rsidRDefault="00E71829" w:rsidP="001E7050">
      <w:pPr>
        <w:pStyle w:val="Tekstpodstawowywcity3"/>
        <w:ind w:left="0"/>
        <w:rPr>
          <w:b/>
          <w:bCs/>
        </w:rPr>
      </w:pPr>
    </w:p>
    <w:p w14:paraId="67B455BA" w14:textId="77777777" w:rsidR="00AA7CC1" w:rsidRPr="009B1771" w:rsidRDefault="00AA7CC1" w:rsidP="00AA7CC1">
      <w:pPr>
        <w:jc w:val="both"/>
        <w:rPr>
          <w:rFonts w:ascii="Tahoma" w:hAnsi="Tahoma" w:cs="Tahoma"/>
          <w:b/>
          <w:sz w:val="20"/>
          <w:szCs w:val="20"/>
        </w:rPr>
      </w:pPr>
      <w:r w:rsidRPr="009B1771">
        <w:rPr>
          <w:rFonts w:ascii="Tahoma" w:hAnsi="Tahoma" w:cs="Tahoma"/>
          <w:b/>
          <w:sz w:val="20"/>
          <w:szCs w:val="20"/>
        </w:rPr>
        <w:t xml:space="preserve">III. TERMIN I MIEJSCE WYKONANIA UMOWY </w:t>
      </w:r>
    </w:p>
    <w:p w14:paraId="0C49BFBA" w14:textId="77777777" w:rsidR="00AA7CC1" w:rsidRPr="009B1771" w:rsidRDefault="00AA7CC1" w:rsidP="00AA7CC1">
      <w:pPr>
        <w:jc w:val="both"/>
        <w:rPr>
          <w:rFonts w:ascii="Tahoma" w:hAnsi="Tahoma" w:cs="Tahoma"/>
          <w:b/>
          <w:sz w:val="20"/>
          <w:szCs w:val="20"/>
        </w:rPr>
      </w:pPr>
    </w:p>
    <w:p w14:paraId="044CFF6B" w14:textId="77777777" w:rsidR="00874BDB" w:rsidRPr="00FD1A4F" w:rsidRDefault="00874BDB" w:rsidP="00E511F2">
      <w:pPr>
        <w:numPr>
          <w:ilvl w:val="0"/>
          <w:numId w:val="49"/>
        </w:numPr>
        <w:tabs>
          <w:tab w:val="left" w:pos="360"/>
        </w:tabs>
        <w:suppressAutoHyphens/>
        <w:jc w:val="both"/>
        <w:rPr>
          <w:rFonts w:ascii="Tahoma" w:hAnsi="Tahoma" w:cs="Tahoma"/>
          <w:sz w:val="20"/>
          <w:szCs w:val="20"/>
        </w:rPr>
      </w:pPr>
      <w:r w:rsidRPr="007F6F76">
        <w:rPr>
          <w:rFonts w:ascii="Tahoma" w:hAnsi="Tahoma" w:cs="Tahoma"/>
          <w:b/>
          <w:sz w:val="20"/>
          <w:szCs w:val="20"/>
        </w:rPr>
        <w:t>Umowa będzie obowiązywała: 36 miesięcy.</w:t>
      </w:r>
      <w:r w:rsidR="004B4739" w:rsidRPr="00FD1A4F">
        <w:rPr>
          <w:rFonts w:ascii="Tahoma" w:hAnsi="Tahoma" w:cs="Tahoma"/>
          <w:b/>
          <w:sz w:val="20"/>
          <w:szCs w:val="20"/>
        </w:rPr>
        <w:t xml:space="preserve"> </w:t>
      </w:r>
      <w:r w:rsidR="004B4739" w:rsidRPr="00FD1A4F">
        <w:rPr>
          <w:rFonts w:ascii="Tahoma" w:hAnsi="Tahoma" w:cs="Tahoma"/>
          <w:sz w:val="20"/>
          <w:szCs w:val="20"/>
        </w:rPr>
        <w:t xml:space="preserve">Planowany termin realizacji zamówienia: </w:t>
      </w:r>
      <w:r w:rsidR="001E4568" w:rsidRPr="00FD1A4F">
        <w:rPr>
          <w:rFonts w:ascii="Tahoma" w:hAnsi="Tahoma" w:cs="Tahoma"/>
          <w:b/>
          <w:sz w:val="20"/>
          <w:szCs w:val="20"/>
        </w:rPr>
        <w:t xml:space="preserve">od </w:t>
      </w:r>
      <w:r w:rsidR="004B4739" w:rsidRPr="00FD1A4F">
        <w:rPr>
          <w:rFonts w:ascii="Tahoma" w:hAnsi="Tahoma" w:cs="Tahoma"/>
          <w:b/>
          <w:sz w:val="20"/>
          <w:szCs w:val="20"/>
        </w:rPr>
        <w:t>0</w:t>
      </w:r>
      <w:r w:rsidR="00B579FD">
        <w:rPr>
          <w:rFonts w:ascii="Tahoma" w:hAnsi="Tahoma" w:cs="Tahoma"/>
          <w:b/>
          <w:sz w:val="20"/>
          <w:szCs w:val="20"/>
        </w:rPr>
        <w:t>1</w:t>
      </w:r>
      <w:r w:rsidR="004B4739" w:rsidRPr="00FD1A4F">
        <w:rPr>
          <w:rFonts w:ascii="Tahoma" w:hAnsi="Tahoma" w:cs="Tahoma"/>
          <w:b/>
          <w:sz w:val="20"/>
          <w:szCs w:val="20"/>
        </w:rPr>
        <w:t>.</w:t>
      </w:r>
      <w:r w:rsidR="00B579FD">
        <w:rPr>
          <w:rFonts w:ascii="Tahoma" w:hAnsi="Tahoma" w:cs="Tahoma"/>
          <w:b/>
          <w:sz w:val="20"/>
          <w:szCs w:val="20"/>
        </w:rPr>
        <w:t>10</w:t>
      </w:r>
      <w:r w:rsidR="004B4739" w:rsidRPr="00FD1A4F">
        <w:rPr>
          <w:rFonts w:ascii="Tahoma" w:hAnsi="Tahoma" w:cs="Tahoma"/>
          <w:b/>
          <w:sz w:val="20"/>
          <w:szCs w:val="20"/>
        </w:rPr>
        <w:t>.2026 r.</w:t>
      </w:r>
      <w:r w:rsidR="00B579FD">
        <w:rPr>
          <w:rFonts w:ascii="Tahoma" w:hAnsi="Tahoma" w:cs="Tahoma"/>
          <w:b/>
          <w:sz w:val="20"/>
          <w:szCs w:val="20"/>
        </w:rPr>
        <w:t xml:space="preserve"> </w:t>
      </w:r>
      <w:r w:rsidR="00B579FD" w:rsidRPr="00F62D7C">
        <w:rPr>
          <w:rFonts w:ascii="Tahoma" w:hAnsi="Tahoma" w:cs="Tahoma"/>
          <w:b/>
          <w:sz w:val="20"/>
          <w:szCs w:val="20"/>
        </w:rPr>
        <w:t>do dnia 3</w:t>
      </w:r>
      <w:r w:rsidR="00B579FD">
        <w:rPr>
          <w:rFonts w:ascii="Tahoma" w:hAnsi="Tahoma" w:cs="Tahoma"/>
          <w:b/>
          <w:sz w:val="20"/>
          <w:szCs w:val="20"/>
        </w:rPr>
        <w:t>0.09.2029</w:t>
      </w:r>
      <w:r w:rsidR="00B579FD" w:rsidRPr="007F37AB">
        <w:rPr>
          <w:rFonts w:ascii="Tahoma" w:hAnsi="Tahoma" w:cs="Tahoma"/>
          <w:b/>
          <w:sz w:val="20"/>
          <w:szCs w:val="20"/>
        </w:rPr>
        <w:t> r.</w:t>
      </w:r>
    </w:p>
    <w:p w14:paraId="18EF4BDE" w14:textId="77777777" w:rsidR="00AA7CC1" w:rsidRPr="006B5F2E" w:rsidRDefault="000C0370" w:rsidP="00E511F2">
      <w:pPr>
        <w:numPr>
          <w:ilvl w:val="0"/>
          <w:numId w:val="49"/>
        </w:numPr>
        <w:tabs>
          <w:tab w:val="left" w:pos="360"/>
        </w:tabs>
        <w:suppressAutoHyphens/>
        <w:jc w:val="both"/>
        <w:rPr>
          <w:rFonts w:ascii="Tahoma" w:hAnsi="Tahoma" w:cs="Tahoma"/>
          <w:sz w:val="20"/>
          <w:szCs w:val="20"/>
        </w:rPr>
      </w:pPr>
      <w:r w:rsidRPr="00F94288">
        <w:rPr>
          <w:rFonts w:ascii="Tahoma" w:hAnsi="Tahoma" w:cs="Tahoma"/>
          <w:sz w:val="20"/>
          <w:szCs w:val="20"/>
        </w:rPr>
        <w:t>Miejsce</w:t>
      </w:r>
      <w:r w:rsidRPr="0009493B">
        <w:rPr>
          <w:rFonts w:ascii="Tahoma" w:hAnsi="Tahoma" w:cs="Tahoma"/>
          <w:sz w:val="20"/>
          <w:szCs w:val="20"/>
        </w:rPr>
        <w:t xml:space="preserve">m wykonania Zamówienia </w:t>
      </w:r>
      <w:r w:rsidR="00766DF1" w:rsidRPr="00473F1C">
        <w:rPr>
          <w:rFonts w:ascii="Tahoma" w:hAnsi="Tahoma" w:cs="Tahoma"/>
          <w:sz w:val="20"/>
          <w:szCs w:val="20"/>
        </w:rPr>
        <w:t>jest</w:t>
      </w:r>
      <w:r w:rsidRPr="00362BB5">
        <w:rPr>
          <w:rFonts w:ascii="Tahoma" w:hAnsi="Tahoma" w:cs="Tahoma"/>
          <w:sz w:val="20"/>
          <w:szCs w:val="20"/>
        </w:rPr>
        <w:t xml:space="preserve"> kompleks szpitaln</w:t>
      </w:r>
      <w:r w:rsidR="00766DF1" w:rsidRPr="00362BB5">
        <w:rPr>
          <w:rFonts w:ascii="Tahoma" w:hAnsi="Tahoma" w:cs="Tahoma"/>
          <w:sz w:val="20"/>
          <w:szCs w:val="20"/>
        </w:rPr>
        <w:t>y</w:t>
      </w:r>
      <w:r w:rsidRPr="004F5677">
        <w:rPr>
          <w:rFonts w:ascii="Tahoma" w:hAnsi="Tahoma" w:cs="Tahoma"/>
          <w:sz w:val="20"/>
          <w:szCs w:val="20"/>
        </w:rPr>
        <w:t xml:space="preserve"> Zamawiającego w</w:t>
      </w:r>
      <w:r w:rsidR="00FE760F" w:rsidRPr="00B92880">
        <w:rPr>
          <w:rFonts w:ascii="Tahoma" w:hAnsi="Tahoma" w:cs="Tahoma"/>
          <w:sz w:val="20"/>
          <w:szCs w:val="20"/>
        </w:rPr>
        <w:t> </w:t>
      </w:r>
      <w:r w:rsidRPr="005E6FA1">
        <w:rPr>
          <w:rFonts w:ascii="Tahoma" w:hAnsi="Tahoma" w:cs="Tahoma"/>
          <w:sz w:val="20"/>
          <w:szCs w:val="20"/>
        </w:rPr>
        <w:t>Łodzi</w:t>
      </w:r>
      <w:r w:rsidR="00766DF1" w:rsidRPr="006B5F2E">
        <w:rPr>
          <w:rFonts w:ascii="Tahoma" w:hAnsi="Tahoma" w:cs="Tahoma"/>
          <w:sz w:val="20"/>
          <w:szCs w:val="20"/>
        </w:rPr>
        <w:t xml:space="preserve"> przy ul. Żeromskiego 113</w:t>
      </w:r>
      <w:r w:rsidR="00B579FD">
        <w:rPr>
          <w:rFonts w:ascii="Tahoma" w:hAnsi="Tahoma" w:cs="Tahoma"/>
          <w:sz w:val="20"/>
          <w:szCs w:val="20"/>
        </w:rPr>
        <w:t>, Pl. </w:t>
      </w:r>
      <w:r w:rsidR="00B579FD" w:rsidRPr="00F62D7C">
        <w:rPr>
          <w:rFonts w:ascii="Tahoma" w:hAnsi="Tahoma" w:cs="Tahoma"/>
          <w:sz w:val="20"/>
          <w:szCs w:val="20"/>
        </w:rPr>
        <w:t xml:space="preserve">Hallera 1 </w:t>
      </w:r>
      <w:r w:rsidR="008B186F" w:rsidRPr="006B5F2E">
        <w:rPr>
          <w:rFonts w:ascii="Tahoma" w:hAnsi="Tahoma" w:cs="Tahoma"/>
          <w:sz w:val="20"/>
          <w:szCs w:val="20"/>
        </w:rPr>
        <w:t xml:space="preserve"> </w:t>
      </w:r>
      <w:r w:rsidRPr="006B5F2E">
        <w:rPr>
          <w:rFonts w:ascii="Tahoma" w:hAnsi="Tahoma" w:cs="Tahoma"/>
          <w:sz w:val="20"/>
          <w:szCs w:val="20"/>
        </w:rPr>
        <w:t>lub w szczególnych przypadkach siedziba serwisu Wykonawcy.</w:t>
      </w:r>
    </w:p>
    <w:p w14:paraId="2F3E4CA1" w14:textId="77777777" w:rsidR="001F510C" w:rsidRDefault="001F510C" w:rsidP="00AA7CC1">
      <w:pPr>
        <w:suppressAutoHyphens/>
        <w:jc w:val="both"/>
        <w:rPr>
          <w:rFonts w:ascii="Tahoma" w:hAnsi="Tahoma" w:cs="Tahoma"/>
          <w:b/>
          <w:sz w:val="20"/>
          <w:szCs w:val="20"/>
        </w:rPr>
      </w:pPr>
    </w:p>
    <w:p w14:paraId="3E312B9F" w14:textId="77777777" w:rsidR="00AA7CC1" w:rsidRPr="00AD6DC1" w:rsidRDefault="00AA7CC1" w:rsidP="00AA7CC1">
      <w:pPr>
        <w:suppressAutoHyphens/>
        <w:jc w:val="both"/>
        <w:rPr>
          <w:rFonts w:ascii="Tahoma" w:hAnsi="Tahoma" w:cs="Tahoma"/>
          <w:b/>
          <w:sz w:val="20"/>
          <w:szCs w:val="20"/>
        </w:rPr>
      </w:pPr>
      <w:r w:rsidRPr="00AD6DC1">
        <w:rPr>
          <w:rFonts w:ascii="Tahoma" w:hAnsi="Tahoma" w:cs="Tahoma"/>
          <w:b/>
          <w:sz w:val="20"/>
          <w:szCs w:val="20"/>
        </w:rPr>
        <w:t xml:space="preserve">IV. </w:t>
      </w:r>
      <w:r w:rsidR="006F0323" w:rsidRPr="00AD6DC1">
        <w:rPr>
          <w:rFonts w:ascii="Tahoma" w:hAnsi="Tahoma" w:cs="Tahoma"/>
          <w:b/>
          <w:sz w:val="20"/>
          <w:szCs w:val="20"/>
        </w:rPr>
        <w:t xml:space="preserve">WARUNKI UDZIAŁU W POSTĘPOWANIU </w:t>
      </w:r>
    </w:p>
    <w:p w14:paraId="7F63396A" w14:textId="77777777" w:rsidR="00AA7CC1" w:rsidRPr="00AD6DC1" w:rsidRDefault="00AA7CC1" w:rsidP="00AA7CC1">
      <w:pPr>
        <w:suppressAutoHyphens/>
        <w:jc w:val="both"/>
        <w:rPr>
          <w:rFonts w:ascii="Tahoma" w:hAnsi="Tahoma" w:cs="Tahoma"/>
          <w:b/>
          <w:sz w:val="20"/>
          <w:szCs w:val="20"/>
        </w:rPr>
      </w:pPr>
    </w:p>
    <w:p w14:paraId="1C9EA2BA" w14:textId="77777777" w:rsidR="009A3ABE" w:rsidRPr="00AD6DC1" w:rsidRDefault="009A3ABE" w:rsidP="00726A5B">
      <w:pPr>
        <w:numPr>
          <w:ilvl w:val="1"/>
          <w:numId w:val="12"/>
        </w:numPr>
        <w:tabs>
          <w:tab w:val="num" w:pos="426"/>
        </w:tabs>
        <w:suppressAutoHyphens/>
        <w:ind w:left="426" w:hanging="426"/>
        <w:jc w:val="both"/>
        <w:rPr>
          <w:rFonts w:ascii="Tahoma" w:hAnsi="Tahoma" w:cs="Tahoma"/>
          <w:sz w:val="20"/>
          <w:szCs w:val="20"/>
        </w:rPr>
      </w:pPr>
      <w:r w:rsidRPr="00AD6DC1">
        <w:rPr>
          <w:rFonts w:ascii="Tahoma" w:hAnsi="Tahoma" w:cs="Tahoma"/>
          <w:sz w:val="20"/>
          <w:szCs w:val="20"/>
        </w:rPr>
        <w:t>O udzielenie zamówienia mogą ubiegać się Wykonawcy, którzy</w:t>
      </w:r>
      <w:r w:rsidR="004057E2">
        <w:rPr>
          <w:rFonts w:ascii="Tahoma" w:hAnsi="Tahoma" w:cs="Tahoma"/>
          <w:sz w:val="20"/>
          <w:szCs w:val="20"/>
        </w:rPr>
        <w:t xml:space="preserve"> </w:t>
      </w:r>
      <w:r w:rsidR="004057E2" w:rsidRPr="00B514AE">
        <w:rPr>
          <w:rFonts w:ascii="Tahoma" w:hAnsi="Tahoma" w:cs="Tahoma"/>
          <w:color w:val="000000"/>
          <w:sz w:val="20"/>
          <w:szCs w:val="20"/>
        </w:rPr>
        <w:t>nie podlegają wykluczeniu na zasadach</w:t>
      </w:r>
      <w:r w:rsidR="004057E2" w:rsidRPr="00094001">
        <w:rPr>
          <w:rFonts w:ascii="Tahoma" w:hAnsi="Tahoma" w:cs="Tahoma"/>
          <w:color w:val="000000"/>
          <w:sz w:val="20"/>
          <w:szCs w:val="20"/>
        </w:rPr>
        <w:t xml:space="preserve"> określonych w Rozdziale</w:t>
      </w:r>
      <w:r w:rsidR="004057E2" w:rsidRPr="002453C8">
        <w:rPr>
          <w:rFonts w:ascii="Tahoma" w:hAnsi="Tahoma" w:cs="Tahoma"/>
          <w:color w:val="000000"/>
          <w:sz w:val="20"/>
          <w:szCs w:val="20"/>
        </w:rPr>
        <w:t xml:space="preserve"> V</w:t>
      </w:r>
      <w:r w:rsidR="004057E2" w:rsidRPr="00094001">
        <w:rPr>
          <w:rFonts w:ascii="Tahoma" w:hAnsi="Tahoma" w:cs="Tahoma"/>
          <w:color w:val="000000"/>
          <w:sz w:val="20"/>
          <w:szCs w:val="20"/>
        </w:rPr>
        <w:t xml:space="preserve"> SWZ, oraz spełniają określone przez Zamawiającego warunki</w:t>
      </w:r>
      <w:r w:rsidR="004057E2" w:rsidRPr="00094001">
        <w:rPr>
          <w:rFonts w:ascii="Tahoma" w:hAnsi="Tahoma" w:cs="Tahoma"/>
          <w:b/>
          <w:bCs/>
          <w:color w:val="000000"/>
          <w:sz w:val="20"/>
          <w:szCs w:val="20"/>
          <w:shd w:val="clear" w:color="auto" w:fill="FFFFFF"/>
        </w:rPr>
        <w:t xml:space="preserve"> </w:t>
      </w:r>
      <w:r w:rsidR="004057E2">
        <w:rPr>
          <w:rFonts w:ascii="Tahoma" w:hAnsi="Tahoma" w:cs="Tahoma"/>
          <w:color w:val="000000"/>
          <w:sz w:val="20"/>
          <w:szCs w:val="20"/>
          <w:shd w:val="clear" w:color="auto" w:fill="FFFFFF"/>
        </w:rPr>
        <w:t>udziału w </w:t>
      </w:r>
      <w:r w:rsidR="004057E2" w:rsidRPr="00094001">
        <w:rPr>
          <w:rFonts w:ascii="Tahoma" w:hAnsi="Tahoma" w:cs="Tahoma"/>
          <w:color w:val="000000"/>
          <w:sz w:val="20"/>
          <w:szCs w:val="20"/>
          <w:shd w:val="clear" w:color="auto" w:fill="FFFFFF"/>
        </w:rPr>
        <w:t>postępowaniu</w:t>
      </w:r>
      <w:r w:rsidR="004057E2">
        <w:rPr>
          <w:rFonts w:ascii="Tahoma" w:hAnsi="Tahoma" w:cs="Tahoma"/>
          <w:sz w:val="20"/>
          <w:szCs w:val="20"/>
        </w:rPr>
        <w:t>.</w:t>
      </w:r>
    </w:p>
    <w:p w14:paraId="0CD57FEE" w14:textId="77777777" w:rsidR="004057E2" w:rsidRPr="001F510C" w:rsidRDefault="004057E2" w:rsidP="00726A5B">
      <w:pPr>
        <w:numPr>
          <w:ilvl w:val="1"/>
          <w:numId w:val="12"/>
        </w:numPr>
        <w:tabs>
          <w:tab w:val="num" w:pos="426"/>
        </w:tabs>
        <w:suppressAutoHyphens/>
        <w:ind w:left="426" w:hanging="426"/>
        <w:jc w:val="both"/>
        <w:rPr>
          <w:rFonts w:ascii="Tahoma" w:hAnsi="Tahoma" w:cs="Tahoma"/>
          <w:b/>
          <w:sz w:val="20"/>
          <w:szCs w:val="20"/>
          <w:u w:val="single"/>
        </w:rPr>
      </w:pPr>
      <w:r w:rsidRPr="001F510C">
        <w:rPr>
          <w:rFonts w:ascii="Tahoma" w:hAnsi="Tahoma" w:cs="Tahoma"/>
          <w:b/>
          <w:sz w:val="20"/>
          <w:szCs w:val="20"/>
          <w:u w:val="single"/>
        </w:rPr>
        <w:t>O udzielenie zamówienia mogą ubiegać się Wykonawcy, którzy spełniają warunki dotyczące:</w:t>
      </w:r>
    </w:p>
    <w:p w14:paraId="75999670" w14:textId="77777777" w:rsidR="004057E2" w:rsidRPr="002453C8" w:rsidRDefault="004057E2" w:rsidP="00726A5B">
      <w:pPr>
        <w:numPr>
          <w:ilvl w:val="0"/>
          <w:numId w:val="20"/>
        </w:numPr>
        <w:tabs>
          <w:tab w:val="left" w:pos="851"/>
        </w:tabs>
        <w:ind w:left="851" w:right="23" w:hanging="425"/>
        <w:jc w:val="both"/>
        <w:textAlignment w:val="baseline"/>
        <w:rPr>
          <w:rFonts w:ascii="Tahoma" w:hAnsi="Tahoma" w:cs="Tahoma"/>
          <w:color w:val="000000"/>
          <w:sz w:val="20"/>
          <w:szCs w:val="20"/>
        </w:rPr>
      </w:pPr>
      <w:r w:rsidRPr="00094001">
        <w:rPr>
          <w:rFonts w:ascii="Tahoma" w:hAnsi="Tahoma" w:cs="Tahoma"/>
          <w:b/>
          <w:bCs/>
          <w:color w:val="000000"/>
          <w:sz w:val="20"/>
          <w:szCs w:val="20"/>
        </w:rPr>
        <w:t>zdolności do występowania w obrocie gospodarczym:</w:t>
      </w:r>
    </w:p>
    <w:p w14:paraId="202D43BF" w14:textId="77777777" w:rsidR="004057E2" w:rsidRPr="002453C8" w:rsidRDefault="004057E2" w:rsidP="004057E2">
      <w:pPr>
        <w:ind w:left="143" w:right="23" w:firstLine="708"/>
        <w:jc w:val="both"/>
        <w:textAlignment w:val="baseline"/>
        <w:rPr>
          <w:rFonts w:ascii="Tahoma" w:hAnsi="Tahoma" w:cs="Tahoma"/>
          <w:color w:val="000000"/>
          <w:sz w:val="20"/>
          <w:szCs w:val="20"/>
        </w:rPr>
      </w:pPr>
      <w:r w:rsidRPr="00094001">
        <w:rPr>
          <w:rFonts w:ascii="Tahoma" w:hAnsi="Tahoma" w:cs="Tahoma"/>
          <w:color w:val="000000"/>
          <w:sz w:val="20"/>
          <w:szCs w:val="20"/>
        </w:rPr>
        <w:t>Zamawiający nie stawia warunku w powyższym zakresie.</w:t>
      </w:r>
    </w:p>
    <w:p w14:paraId="038CB003" w14:textId="77777777" w:rsidR="004057E2" w:rsidRPr="00617C55" w:rsidRDefault="004057E2" w:rsidP="00726A5B">
      <w:pPr>
        <w:numPr>
          <w:ilvl w:val="0"/>
          <w:numId w:val="20"/>
        </w:numPr>
        <w:tabs>
          <w:tab w:val="left" w:pos="851"/>
        </w:tabs>
        <w:ind w:left="851" w:right="23" w:hanging="425"/>
        <w:jc w:val="both"/>
        <w:textAlignment w:val="baseline"/>
        <w:rPr>
          <w:rFonts w:ascii="Tahoma" w:hAnsi="Tahoma" w:cs="Tahoma"/>
          <w:b/>
          <w:bCs/>
          <w:color w:val="000000"/>
          <w:sz w:val="20"/>
          <w:szCs w:val="20"/>
        </w:rPr>
      </w:pPr>
      <w:r w:rsidRPr="00094001">
        <w:rPr>
          <w:rFonts w:ascii="Tahoma" w:hAnsi="Tahoma" w:cs="Tahoma"/>
          <w:b/>
          <w:bCs/>
          <w:color w:val="000000"/>
          <w:sz w:val="20"/>
          <w:szCs w:val="20"/>
        </w:rPr>
        <w:t>uprawnień do prowadzenia określonej działalności gospodarczej lub zawodowej, o ile wynika to z odrębnych przepisów:</w:t>
      </w:r>
    </w:p>
    <w:p w14:paraId="47490A5A" w14:textId="77777777" w:rsidR="004057E2" w:rsidRPr="002453C8" w:rsidRDefault="004057E2" w:rsidP="004057E2">
      <w:pPr>
        <w:ind w:left="143" w:right="23" w:firstLine="708"/>
        <w:jc w:val="both"/>
        <w:rPr>
          <w:rFonts w:ascii="Tahoma" w:hAnsi="Tahoma" w:cs="Tahoma"/>
        </w:rPr>
      </w:pPr>
      <w:r w:rsidRPr="00094001">
        <w:rPr>
          <w:rFonts w:ascii="Tahoma" w:hAnsi="Tahoma" w:cs="Tahoma"/>
          <w:color w:val="000000"/>
          <w:sz w:val="20"/>
          <w:szCs w:val="20"/>
        </w:rPr>
        <w:t>Zamawiający nie stawia warunku w powyższym zakresie.</w:t>
      </w:r>
    </w:p>
    <w:p w14:paraId="581EFF6D" w14:textId="77777777" w:rsidR="004057E2" w:rsidRPr="00617C55" w:rsidRDefault="004057E2" w:rsidP="00726A5B">
      <w:pPr>
        <w:numPr>
          <w:ilvl w:val="0"/>
          <w:numId w:val="20"/>
        </w:numPr>
        <w:tabs>
          <w:tab w:val="left" w:pos="851"/>
        </w:tabs>
        <w:ind w:left="851" w:right="23" w:hanging="425"/>
        <w:jc w:val="both"/>
        <w:textAlignment w:val="baseline"/>
        <w:rPr>
          <w:rFonts w:ascii="Tahoma" w:hAnsi="Tahoma" w:cs="Tahoma"/>
          <w:b/>
          <w:bCs/>
          <w:color w:val="000000"/>
          <w:sz w:val="20"/>
          <w:szCs w:val="20"/>
        </w:rPr>
      </w:pPr>
      <w:r w:rsidRPr="00094001">
        <w:rPr>
          <w:rFonts w:ascii="Tahoma" w:hAnsi="Tahoma" w:cs="Tahoma"/>
          <w:b/>
          <w:bCs/>
          <w:color w:val="000000"/>
          <w:sz w:val="20"/>
          <w:szCs w:val="20"/>
        </w:rPr>
        <w:t>sytuacji ekonomicznej lub finansowej:</w:t>
      </w:r>
    </w:p>
    <w:p w14:paraId="3839E58B" w14:textId="77777777" w:rsidR="004057E2" w:rsidRPr="00094001" w:rsidRDefault="004057E2" w:rsidP="004057E2">
      <w:pPr>
        <w:ind w:left="143" w:right="23" w:firstLine="708"/>
        <w:jc w:val="both"/>
        <w:rPr>
          <w:rFonts w:ascii="Tahoma" w:hAnsi="Tahoma" w:cs="Tahoma"/>
        </w:rPr>
      </w:pPr>
      <w:r w:rsidRPr="00094001">
        <w:rPr>
          <w:rFonts w:ascii="Tahoma" w:hAnsi="Tahoma" w:cs="Tahoma"/>
          <w:color w:val="000000"/>
          <w:sz w:val="20"/>
          <w:szCs w:val="20"/>
        </w:rPr>
        <w:t>Zamawiający nie stawia warunku w powyższym zakresie.</w:t>
      </w:r>
    </w:p>
    <w:p w14:paraId="2027E362" w14:textId="77777777" w:rsidR="004057E2" w:rsidRPr="00617C55" w:rsidRDefault="004057E2" w:rsidP="00726A5B">
      <w:pPr>
        <w:numPr>
          <w:ilvl w:val="0"/>
          <w:numId w:val="20"/>
        </w:numPr>
        <w:tabs>
          <w:tab w:val="left" w:pos="851"/>
        </w:tabs>
        <w:ind w:left="851" w:right="23" w:hanging="425"/>
        <w:jc w:val="both"/>
        <w:textAlignment w:val="baseline"/>
        <w:rPr>
          <w:rFonts w:ascii="Tahoma" w:hAnsi="Tahoma" w:cs="Tahoma"/>
          <w:b/>
          <w:bCs/>
          <w:color w:val="000000"/>
          <w:sz w:val="20"/>
          <w:szCs w:val="20"/>
        </w:rPr>
      </w:pPr>
      <w:r w:rsidRPr="00094001">
        <w:rPr>
          <w:rFonts w:ascii="Tahoma" w:hAnsi="Tahoma" w:cs="Tahoma"/>
          <w:b/>
          <w:bCs/>
          <w:color w:val="000000"/>
          <w:sz w:val="20"/>
          <w:szCs w:val="20"/>
        </w:rPr>
        <w:t>zdolności technicznej lub zawodowej:</w:t>
      </w:r>
    </w:p>
    <w:p w14:paraId="354AF0EE" w14:textId="77777777" w:rsidR="004057E2" w:rsidRPr="007E57C5" w:rsidRDefault="004057E2" w:rsidP="004057E2">
      <w:pPr>
        <w:ind w:left="143" w:right="23" w:firstLine="708"/>
        <w:jc w:val="both"/>
        <w:rPr>
          <w:rFonts w:ascii="Tahoma" w:hAnsi="Tahoma" w:cs="Tahoma"/>
          <w:b/>
          <w:color w:val="000000"/>
          <w:sz w:val="12"/>
          <w:szCs w:val="20"/>
        </w:rPr>
      </w:pPr>
    </w:p>
    <w:p w14:paraId="1709BB7F" w14:textId="77777777" w:rsidR="004057E2" w:rsidRPr="008C44B0" w:rsidRDefault="004057E2" w:rsidP="004057E2">
      <w:pPr>
        <w:ind w:left="143" w:right="23" w:firstLine="708"/>
        <w:jc w:val="both"/>
        <w:rPr>
          <w:rFonts w:ascii="Tahoma" w:hAnsi="Tahoma" w:cs="Tahoma"/>
          <w:b/>
          <w:color w:val="000000"/>
          <w:sz w:val="20"/>
          <w:szCs w:val="20"/>
          <w:u w:val="single"/>
        </w:rPr>
      </w:pPr>
      <w:r w:rsidRPr="008C44B0">
        <w:rPr>
          <w:rFonts w:ascii="Tahoma" w:hAnsi="Tahoma" w:cs="Tahoma"/>
          <w:b/>
          <w:color w:val="000000"/>
          <w:sz w:val="20"/>
          <w:szCs w:val="20"/>
          <w:u w:val="single"/>
        </w:rPr>
        <w:t>Zamawiający stawia następujące warunki w powyższym zakresie:</w:t>
      </w:r>
    </w:p>
    <w:p w14:paraId="6B6AB33A" w14:textId="64C7AC41" w:rsidR="00250AB4" w:rsidRPr="00FF6A13" w:rsidRDefault="00E34A58" w:rsidP="00726A5B">
      <w:pPr>
        <w:numPr>
          <w:ilvl w:val="0"/>
          <w:numId w:val="16"/>
        </w:numPr>
        <w:ind w:left="1134" w:hanging="283"/>
        <w:jc w:val="both"/>
        <w:rPr>
          <w:rFonts w:ascii="Tahoma" w:hAnsi="Tahoma" w:cs="Tahoma"/>
          <w:sz w:val="20"/>
          <w:szCs w:val="20"/>
        </w:rPr>
      </w:pPr>
      <w:r w:rsidRPr="00FF6A13">
        <w:rPr>
          <w:rFonts w:ascii="Tahoma" w:hAnsi="Tahoma" w:cs="Tahoma"/>
          <w:sz w:val="20"/>
          <w:szCs w:val="20"/>
        </w:rPr>
        <w:t xml:space="preserve">Wykonawca zobowiązany jest do wykazania należytego wykonania, a w przypadku świadczeń </w:t>
      </w:r>
      <w:r w:rsidR="00C87B5B" w:rsidRPr="00FF6A13">
        <w:rPr>
          <w:rFonts w:ascii="Tahoma" w:hAnsi="Tahoma" w:cs="Tahoma"/>
          <w:sz w:val="20"/>
          <w:szCs w:val="20"/>
        </w:rPr>
        <w:t>powtarzających się</w:t>
      </w:r>
      <w:r w:rsidRPr="00FF6A13">
        <w:rPr>
          <w:rFonts w:ascii="Tahoma" w:hAnsi="Tahoma" w:cs="Tahoma"/>
          <w:sz w:val="20"/>
          <w:szCs w:val="20"/>
        </w:rPr>
        <w:t xml:space="preserve"> lub ciągłych ró</w:t>
      </w:r>
      <w:r w:rsidR="001F510C" w:rsidRPr="00FF6A13">
        <w:rPr>
          <w:rFonts w:ascii="Tahoma" w:hAnsi="Tahoma" w:cs="Tahoma"/>
          <w:sz w:val="20"/>
          <w:szCs w:val="20"/>
        </w:rPr>
        <w:t>wnież należytego wykonywania, w </w:t>
      </w:r>
      <w:r w:rsidRPr="00FF6A13">
        <w:rPr>
          <w:rFonts w:ascii="Tahoma" w:hAnsi="Tahoma" w:cs="Tahoma"/>
          <w:sz w:val="20"/>
          <w:szCs w:val="20"/>
        </w:rPr>
        <w:t>okresie ostatnich trzech lat</w:t>
      </w:r>
      <w:r w:rsidR="00C803BF" w:rsidRPr="00FF6A13">
        <w:rPr>
          <w:rFonts w:ascii="Tahoma" w:hAnsi="Tahoma" w:cs="Tahoma"/>
          <w:sz w:val="20"/>
          <w:szCs w:val="20"/>
        </w:rPr>
        <w:t xml:space="preserve"> *</w:t>
      </w:r>
      <w:r w:rsidRPr="00FF6A13">
        <w:rPr>
          <w:rFonts w:ascii="Tahoma" w:hAnsi="Tahoma" w:cs="Tahoma"/>
          <w:sz w:val="20"/>
          <w:szCs w:val="20"/>
        </w:rPr>
        <w:t>, a jeżeli okres prowadzenia działalności jest krótszy – w tym okresie</w:t>
      </w:r>
      <w:r w:rsidRPr="00FF6A13">
        <w:rPr>
          <w:rFonts w:ascii="Tahoma" w:hAnsi="Tahoma" w:cs="Tahoma"/>
          <w:b/>
          <w:sz w:val="20"/>
          <w:szCs w:val="20"/>
        </w:rPr>
        <w:t xml:space="preserve"> </w:t>
      </w:r>
      <w:r w:rsidR="00B55668" w:rsidRPr="0021322D">
        <w:rPr>
          <w:rFonts w:ascii="Tahoma" w:hAnsi="Tahoma" w:cs="Tahoma"/>
          <w:b/>
          <w:sz w:val="20"/>
          <w:szCs w:val="20"/>
        </w:rPr>
        <w:t xml:space="preserve">przynajmniej jednej usługi </w:t>
      </w:r>
      <w:r w:rsidR="00B55668" w:rsidRPr="0021322D">
        <w:rPr>
          <w:rFonts w:ascii="Tahoma" w:hAnsi="Tahoma" w:cs="Tahoma"/>
          <w:b/>
          <w:sz w:val="20"/>
          <w:szCs w:val="20"/>
        </w:rPr>
        <w:lastRenderedPageBreak/>
        <w:t>polegającej na wykonywaniu przeglądów wraz z naprawami aparatury medycznej zgodnej z tą, na którą Wykonawca składa ofertę</w:t>
      </w:r>
      <w:r w:rsidR="004057E2" w:rsidRPr="00C06BD6">
        <w:rPr>
          <w:rFonts w:ascii="Tahoma" w:hAnsi="Tahoma" w:cs="Tahoma"/>
          <w:b/>
          <w:sz w:val="20"/>
          <w:szCs w:val="20"/>
        </w:rPr>
        <w:t>.</w:t>
      </w:r>
    </w:p>
    <w:p w14:paraId="776AABD5" w14:textId="77777777" w:rsidR="00C803BF" w:rsidRPr="00FF6A13" w:rsidRDefault="00C803BF" w:rsidP="00C803BF">
      <w:pPr>
        <w:jc w:val="both"/>
        <w:rPr>
          <w:rFonts w:ascii="Tahoma" w:hAnsi="Tahoma" w:cs="Tahoma"/>
          <w:sz w:val="10"/>
          <w:szCs w:val="20"/>
        </w:rPr>
      </w:pPr>
    </w:p>
    <w:p w14:paraId="524EFCA5" w14:textId="77777777" w:rsidR="00C803BF" w:rsidRPr="00FF6A13" w:rsidRDefault="00C803BF" w:rsidP="00C803BF">
      <w:pPr>
        <w:ind w:left="426" w:firstLine="708"/>
        <w:jc w:val="both"/>
        <w:rPr>
          <w:rFonts w:ascii="Tahoma" w:hAnsi="Tahoma" w:cs="Tahoma"/>
          <w:sz w:val="20"/>
          <w:szCs w:val="20"/>
        </w:rPr>
      </w:pPr>
      <w:r w:rsidRPr="00FF6A13">
        <w:rPr>
          <w:rFonts w:ascii="Tahoma" w:hAnsi="Tahoma" w:cs="Tahoma"/>
          <w:sz w:val="18"/>
          <w:szCs w:val="14"/>
          <w:u w:val="single"/>
        </w:rPr>
        <w:t>* Okres wyrażony w latach liczy się wstecz od dnia w którym upływa termin składania ofert</w:t>
      </w:r>
    </w:p>
    <w:p w14:paraId="3B3F1FEE" w14:textId="77777777" w:rsidR="00C803BF" w:rsidRPr="00FF6A13" w:rsidRDefault="00C803BF" w:rsidP="00C803BF">
      <w:pPr>
        <w:jc w:val="both"/>
        <w:rPr>
          <w:rFonts w:ascii="Tahoma" w:hAnsi="Tahoma" w:cs="Tahoma"/>
          <w:sz w:val="12"/>
          <w:szCs w:val="20"/>
        </w:rPr>
      </w:pPr>
    </w:p>
    <w:p w14:paraId="6F9FFCAF" w14:textId="7BC1F237" w:rsidR="0094376F" w:rsidRPr="002A0B99" w:rsidRDefault="0094376F" w:rsidP="00726A5B">
      <w:pPr>
        <w:numPr>
          <w:ilvl w:val="0"/>
          <w:numId w:val="16"/>
        </w:numPr>
        <w:ind w:left="1134" w:hanging="283"/>
        <w:jc w:val="both"/>
        <w:rPr>
          <w:rFonts w:ascii="Tahoma" w:hAnsi="Tahoma" w:cs="Tahoma"/>
          <w:sz w:val="20"/>
          <w:szCs w:val="20"/>
        </w:rPr>
      </w:pPr>
      <w:r w:rsidRPr="00FF6A13">
        <w:rPr>
          <w:rFonts w:ascii="Tahoma" w:hAnsi="Tahoma" w:cs="Tahoma"/>
          <w:sz w:val="20"/>
          <w:szCs w:val="20"/>
        </w:rPr>
        <w:t>Wymagane jest dysponowanie przez Wykonawcę przynajmniej jedną osobą zdolną do wykonania zamówienia, tj. osobą, która posiada świadectwa</w:t>
      </w:r>
      <w:r w:rsidRPr="00FF6A13">
        <w:rPr>
          <w:rFonts w:ascii="Tahoma" w:hAnsi="Tahoma" w:cs="Tahoma"/>
          <w:sz w:val="20"/>
          <w:shd w:val="clear" w:color="auto" w:fill="FFFFFF"/>
        </w:rPr>
        <w:t xml:space="preserve"> kwalifikacyjne „E” </w:t>
      </w:r>
      <w:r w:rsidRPr="00FF6A13">
        <w:rPr>
          <w:rFonts w:ascii="Tahoma" w:hAnsi="Tahoma" w:cs="Tahoma"/>
          <w:sz w:val="20"/>
        </w:rPr>
        <w:t>lub „D” do 1 </w:t>
      </w:r>
      <w:proofErr w:type="spellStart"/>
      <w:r w:rsidRPr="00FF6A13">
        <w:rPr>
          <w:rFonts w:ascii="Tahoma" w:hAnsi="Tahoma" w:cs="Tahoma"/>
          <w:sz w:val="20"/>
        </w:rPr>
        <w:t>kV</w:t>
      </w:r>
      <w:proofErr w:type="spellEnd"/>
      <w:r w:rsidRPr="00FF6A13">
        <w:rPr>
          <w:rFonts w:ascii="Tahoma" w:hAnsi="Tahoma" w:cs="Tahoma"/>
          <w:sz w:val="20"/>
        </w:rPr>
        <w:t>, z uprawnieniami do wykonywania pomiarów ochronnych</w:t>
      </w:r>
      <w:r>
        <w:rPr>
          <w:rFonts w:ascii="Tahoma" w:hAnsi="Tahoma" w:cs="Tahoma"/>
          <w:sz w:val="20"/>
        </w:rPr>
        <w:t>.</w:t>
      </w:r>
    </w:p>
    <w:p w14:paraId="67ADBAFC" w14:textId="2B8E1057" w:rsidR="00E34A58" w:rsidRPr="002006FB" w:rsidRDefault="00D628B4" w:rsidP="00726A5B">
      <w:pPr>
        <w:numPr>
          <w:ilvl w:val="0"/>
          <w:numId w:val="16"/>
        </w:numPr>
        <w:ind w:left="1134" w:hanging="283"/>
        <w:jc w:val="both"/>
        <w:rPr>
          <w:rFonts w:ascii="Tahoma" w:hAnsi="Tahoma" w:cs="Tahoma"/>
          <w:sz w:val="20"/>
          <w:szCs w:val="20"/>
        </w:rPr>
      </w:pPr>
      <w:r w:rsidRPr="0028554C">
        <w:rPr>
          <w:rFonts w:ascii="Tahoma" w:hAnsi="Tahoma" w:cs="Tahoma"/>
          <w:sz w:val="20"/>
          <w:szCs w:val="20"/>
        </w:rPr>
        <w:t>W</w:t>
      </w:r>
      <w:r w:rsidR="00E34A58" w:rsidRPr="0028554C">
        <w:rPr>
          <w:rFonts w:ascii="Tahoma" w:hAnsi="Tahoma" w:cs="Tahoma"/>
          <w:sz w:val="20"/>
          <w:szCs w:val="20"/>
        </w:rPr>
        <w:t>ymagane jest dysponowanie przez Wykonawcę przynajmniej jedną</w:t>
      </w:r>
      <w:r w:rsidR="00E34A58" w:rsidRPr="00FF6A13">
        <w:rPr>
          <w:rFonts w:ascii="Tahoma" w:hAnsi="Tahoma" w:cs="Tahoma"/>
          <w:sz w:val="20"/>
          <w:szCs w:val="20"/>
        </w:rPr>
        <w:t xml:space="preserve"> osobą zdolną do wykonania zamówienia, tj. osobą, która posiada </w:t>
      </w:r>
      <w:r w:rsidR="00E34A58" w:rsidRPr="00FF6A13">
        <w:rPr>
          <w:rFonts w:ascii="Tahoma" w:hAnsi="Tahoma" w:cs="Tahoma"/>
          <w:sz w:val="20"/>
          <w:szCs w:val="20"/>
          <w:shd w:val="clear" w:color="auto" w:fill="FFFFFF"/>
        </w:rPr>
        <w:t>certyfikat ze szkolenia u producenta</w:t>
      </w:r>
      <w:r w:rsidR="0094376F">
        <w:rPr>
          <w:rFonts w:ascii="Tahoma" w:hAnsi="Tahoma" w:cs="Tahoma"/>
          <w:sz w:val="20"/>
          <w:szCs w:val="20"/>
          <w:shd w:val="clear" w:color="auto" w:fill="FFFFFF"/>
        </w:rPr>
        <w:t xml:space="preserve"> </w:t>
      </w:r>
      <w:r w:rsidR="00E34A58" w:rsidRPr="00FF6A13">
        <w:rPr>
          <w:rFonts w:ascii="Tahoma" w:hAnsi="Tahoma" w:cs="Tahoma"/>
          <w:sz w:val="20"/>
          <w:szCs w:val="20"/>
          <w:shd w:val="clear" w:color="auto" w:fill="FFFFFF"/>
        </w:rPr>
        <w:t>w</w:t>
      </w:r>
      <w:r w:rsidR="00107FA4" w:rsidRPr="00FF6A13">
        <w:rPr>
          <w:rFonts w:ascii="Tahoma" w:hAnsi="Tahoma" w:cs="Tahoma"/>
          <w:sz w:val="20"/>
          <w:szCs w:val="20"/>
          <w:shd w:val="clear" w:color="auto" w:fill="FFFFFF"/>
        </w:rPr>
        <w:t> </w:t>
      </w:r>
      <w:r w:rsidR="00E34A58" w:rsidRPr="00FF6A13">
        <w:rPr>
          <w:rFonts w:ascii="Tahoma" w:hAnsi="Tahoma" w:cs="Tahoma"/>
          <w:sz w:val="20"/>
          <w:szCs w:val="20"/>
          <w:shd w:val="clear" w:color="auto" w:fill="FFFFFF"/>
        </w:rPr>
        <w:t>zakresie serwisowania (tj. przeglądów i</w:t>
      </w:r>
      <w:r w:rsidR="001A6237" w:rsidRPr="00FF6A13">
        <w:rPr>
          <w:rFonts w:ascii="Tahoma" w:hAnsi="Tahoma" w:cs="Tahoma"/>
          <w:sz w:val="20"/>
          <w:szCs w:val="20"/>
          <w:shd w:val="clear" w:color="auto" w:fill="FFFFFF"/>
        </w:rPr>
        <w:t> </w:t>
      </w:r>
      <w:r w:rsidR="00E34A58" w:rsidRPr="00FF6A13">
        <w:rPr>
          <w:rFonts w:ascii="Tahoma" w:hAnsi="Tahoma" w:cs="Tahoma"/>
          <w:sz w:val="20"/>
          <w:szCs w:val="20"/>
          <w:shd w:val="clear" w:color="auto" w:fill="FFFFFF"/>
        </w:rPr>
        <w:t>napraw)  aparatury medycznej, zgodnej z tą, na którą Wykonawca składa ofertę.</w:t>
      </w:r>
      <w:r w:rsidR="00F463F3" w:rsidRPr="00FF6A13">
        <w:rPr>
          <w:rFonts w:ascii="Tahoma" w:hAnsi="Tahoma" w:cs="Tahoma"/>
          <w:sz w:val="20"/>
          <w:szCs w:val="20"/>
          <w:shd w:val="clear" w:color="auto" w:fill="FFFFFF"/>
        </w:rPr>
        <w:t xml:space="preserve"> </w:t>
      </w:r>
    </w:p>
    <w:p w14:paraId="0EEB47AA" w14:textId="77777777" w:rsidR="00844A2D" w:rsidRDefault="00844A2D" w:rsidP="00716129">
      <w:pPr>
        <w:ind w:left="1134" w:hanging="283"/>
        <w:jc w:val="both"/>
        <w:rPr>
          <w:rFonts w:ascii="Tahoma" w:hAnsi="Tahoma" w:cs="Tahoma"/>
          <w:sz w:val="8"/>
          <w:szCs w:val="20"/>
        </w:rPr>
      </w:pPr>
    </w:p>
    <w:p w14:paraId="732910BB" w14:textId="77777777" w:rsidR="00CB4B09" w:rsidRDefault="00CB4B09" w:rsidP="00726A5B">
      <w:pPr>
        <w:numPr>
          <w:ilvl w:val="1"/>
          <w:numId w:val="12"/>
        </w:numPr>
        <w:tabs>
          <w:tab w:val="num" w:pos="426"/>
        </w:tabs>
        <w:suppressAutoHyphens/>
        <w:ind w:left="426" w:hanging="426"/>
        <w:jc w:val="both"/>
        <w:rPr>
          <w:rFonts w:ascii="Tahoma" w:hAnsi="Tahoma" w:cs="Tahoma"/>
          <w:sz w:val="20"/>
          <w:szCs w:val="20"/>
        </w:rPr>
      </w:pPr>
      <w:r w:rsidRPr="00AD6DC1">
        <w:rPr>
          <w:rFonts w:ascii="Tahoma" w:hAnsi="Tahoma" w:cs="Tahoma"/>
          <w:sz w:val="20"/>
          <w:szCs w:val="20"/>
        </w:rPr>
        <w:t>Wykonawca może w celu potwierdzenia spełniania warunków udziału w postępowaniu, w stosownych sytuacjach oraz w odniesieniu do konkretnego zamówienia, lub jego części, polegać na zdolnościach technicznych lub zawodowych podmiotów</w:t>
      </w:r>
      <w:r w:rsidR="006E55A2">
        <w:rPr>
          <w:rFonts w:ascii="Tahoma" w:hAnsi="Tahoma" w:cs="Tahoma"/>
          <w:sz w:val="20"/>
          <w:szCs w:val="20"/>
        </w:rPr>
        <w:t xml:space="preserve"> udostępniających zasoby</w:t>
      </w:r>
      <w:r w:rsidRPr="00AD6DC1">
        <w:rPr>
          <w:rFonts w:ascii="Tahoma" w:hAnsi="Tahoma" w:cs="Tahoma"/>
          <w:sz w:val="20"/>
          <w:szCs w:val="20"/>
        </w:rPr>
        <w:t>, niezależnie od charakteru</w:t>
      </w:r>
      <w:r w:rsidR="001A351D">
        <w:rPr>
          <w:rFonts w:ascii="Tahoma" w:hAnsi="Tahoma" w:cs="Tahoma"/>
          <w:sz w:val="20"/>
          <w:szCs w:val="20"/>
        </w:rPr>
        <w:t xml:space="preserve"> </w:t>
      </w:r>
      <w:r w:rsidRPr="00AD6DC1">
        <w:rPr>
          <w:rFonts w:ascii="Tahoma" w:hAnsi="Tahoma" w:cs="Tahoma"/>
          <w:sz w:val="20"/>
          <w:szCs w:val="20"/>
        </w:rPr>
        <w:t>prawnego łączących go z nim</w:t>
      </w:r>
      <w:r w:rsidR="00D06C1C">
        <w:rPr>
          <w:rFonts w:ascii="Tahoma" w:hAnsi="Tahoma" w:cs="Tahoma"/>
          <w:sz w:val="20"/>
          <w:szCs w:val="20"/>
        </w:rPr>
        <w:t>i</w:t>
      </w:r>
      <w:r w:rsidRPr="00AD6DC1">
        <w:rPr>
          <w:rFonts w:ascii="Tahoma" w:hAnsi="Tahoma" w:cs="Tahoma"/>
          <w:sz w:val="20"/>
          <w:szCs w:val="20"/>
        </w:rPr>
        <w:t xml:space="preserve"> stosunków prawnych.</w:t>
      </w:r>
    </w:p>
    <w:p w14:paraId="0973DD2F" w14:textId="77777777" w:rsidR="008C1407" w:rsidRPr="00AD6DC1" w:rsidRDefault="008C1407" w:rsidP="00726A5B">
      <w:pPr>
        <w:numPr>
          <w:ilvl w:val="1"/>
          <w:numId w:val="12"/>
        </w:numPr>
        <w:tabs>
          <w:tab w:val="num" w:pos="426"/>
        </w:tabs>
        <w:suppressAutoHyphens/>
        <w:ind w:left="426" w:hanging="426"/>
        <w:jc w:val="both"/>
        <w:rPr>
          <w:rFonts w:ascii="Tahoma" w:hAnsi="Tahoma" w:cs="Tahoma"/>
          <w:sz w:val="20"/>
          <w:szCs w:val="20"/>
        </w:rPr>
      </w:pPr>
      <w:r w:rsidRPr="00FF59F7">
        <w:rPr>
          <w:rFonts w:ascii="Tahoma" w:hAnsi="Tahoma" w:cs="Tahoma"/>
          <w:color w:val="000000"/>
          <w:sz w:val="20"/>
          <w:szCs w:val="20"/>
        </w:rPr>
        <w:t>W odniesieniu do warunków dotyczących</w:t>
      </w:r>
      <w:r w:rsidR="00CB49A7">
        <w:rPr>
          <w:rFonts w:ascii="Tahoma" w:hAnsi="Tahoma" w:cs="Tahoma"/>
          <w:color w:val="000000"/>
          <w:sz w:val="20"/>
          <w:szCs w:val="20"/>
        </w:rPr>
        <w:t xml:space="preserve"> </w:t>
      </w:r>
      <w:r w:rsidR="00CB49A7" w:rsidRPr="00CB49A7">
        <w:rPr>
          <w:rFonts w:ascii="Tahoma" w:hAnsi="Tahoma" w:cs="Tahoma"/>
          <w:color w:val="000000"/>
          <w:sz w:val="20"/>
          <w:szCs w:val="20"/>
        </w:rPr>
        <w:t>wykształcenia, kwalifikacji zawodowych lub</w:t>
      </w:r>
      <w:r>
        <w:rPr>
          <w:rFonts w:ascii="Tahoma" w:hAnsi="Tahoma" w:cs="Tahoma"/>
          <w:color w:val="000000"/>
          <w:sz w:val="20"/>
          <w:szCs w:val="20"/>
        </w:rPr>
        <w:t xml:space="preserve"> doświadczenia</w:t>
      </w:r>
      <w:r w:rsidRPr="00FF59F7">
        <w:rPr>
          <w:rFonts w:ascii="Tahoma" w:hAnsi="Tahoma" w:cs="Tahoma"/>
          <w:color w:val="000000"/>
          <w:sz w:val="20"/>
          <w:szCs w:val="20"/>
        </w:rPr>
        <w:t xml:space="preserve"> </w:t>
      </w:r>
      <w:r>
        <w:rPr>
          <w:rFonts w:ascii="Tahoma" w:hAnsi="Tahoma" w:cs="Tahoma"/>
          <w:color w:val="000000"/>
          <w:sz w:val="20"/>
          <w:szCs w:val="20"/>
        </w:rPr>
        <w:t>W</w:t>
      </w:r>
      <w:r w:rsidRPr="00FF59F7">
        <w:rPr>
          <w:rFonts w:ascii="Tahoma" w:hAnsi="Tahoma" w:cs="Tahoma"/>
          <w:color w:val="000000"/>
          <w:sz w:val="20"/>
          <w:szCs w:val="20"/>
        </w:rPr>
        <w:t>ykonawcy mogą polegać na zdolnościach podmiotów udostępniających zasoby, jeśli podmioty te wykonają</w:t>
      </w:r>
      <w:r w:rsidR="00CB49A7">
        <w:rPr>
          <w:rFonts w:ascii="Tahoma" w:hAnsi="Tahoma" w:cs="Tahoma"/>
          <w:color w:val="000000"/>
          <w:sz w:val="20"/>
          <w:szCs w:val="20"/>
        </w:rPr>
        <w:t xml:space="preserve"> </w:t>
      </w:r>
      <w:r w:rsidRPr="00FF59F7">
        <w:rPr>
          <w:rFonts w:ascii="Tahoma" w:hAnsi="Tahoma" w:cs="Tahoma"/>
          <w:color w:val="000000"/>
          <w:sz w:val="20"/>
          <w:szCs w:val="20"/>
        </w:rPr>
        <w:t>usługi, do realizacji których te zdolności są wymagane</w:t>
      </w:r>
      <w:r w:rsidR="00CB49A7">
        <w:rPr>
          <w:rFonts w:ascii="Tahoma" w:hAnsi="Tahoma" w:cs="Tahoma"/>
          <w:color w:val="000000"/>
          <w:sz w:val="20"/>
          <w:szCs w:val="20"/>
        </w:rPr>
        <w:t>.</w:t>
      </w:r>
    </w:p>
    <w:p w14:paraId="3CF9024E" w14:textId="77777777" w:rsidR="00CB4B09" w:rsidRDefault="00CB49A7" w:rsidP="00726A5B">
      <w:pPr>
        <w:numPr>
          <w:ilvl w:val="1"/>
          <w:numId w:val="12"/>
        </w:numPr>
        <w:tabs>
          <w:tab w:val="num" w:pos="426"/>
        </w:tabs>
        <w:suppressAutoHyphens/>
        <w:ind w:left="426" w:hanging="426"/>
        <w:jc w:val="both"/>
        <w:rPr>
          <w:rFonts w:ascii="Tahoma" w:hAnsi="Tahoma" w:cs="Tahoma"/>
          <w:color w:val="000000"/>
          <w:sz w:val="20"/>
          <w:szCs w:val="20"/>
        </w:rPr>
      </w:pPr>
      <w:r w:rsidRPr="00C11BBD">
        <w:rPr>
          <w:rFonts w:ascii="Tahoma" w:hAnsi="Tahoma" w:cs="Tahoma"/>
          <w:b/>
          <w:color w:val="000000"/>
          <w:sz w:val="20"/>
          <w:szCs w:val="20"/>
        </w:rPr>
        <w:t>Wykonawca, który polega na zdolnościach lub sytuacji podmiotów udostępniających zasoby, składa, wraz z ofertą, zobowiązanie podmiotu udostępniającego zasoby</w:t>
      </w:r>
      <w:r w:rsidRPr="006F5396">
        <w:rPr>
          <w:rFonts w:ascii="Tahoma" w:hAnsi="Tahoma" w:cs="Tahoma"/>
          <w:color w:val="000000"/>
          <w:sz w:val="20"/>
          <w:szCs w:val="20"/>
        </w:rPr>
        <w:t xml:space="preserve"> do oddania mu do dyspozycji niezbędnych zasobów na potrzeby realizacji danego zamówienia </w:t>
      </w:r>
      <w:r w:rsidRPr="00952F8D">
        <w:rPr>
          <w:rFonts w:ascii="Tahoma" w:hAnsi="Tahoma" w:cs="Tahoma"/>
          <w:b/>
          <w:color w:val="000000"/>
          <w:sz w:val="20"/>
          <w:szCs w:val="20"/>
        </w:rPr>
        <w:t>lub inny podmiotowy środek dowodowy</w:t>
      </w:r>
      <w:r w:rsidRPr="006F5396">
        <w:rPr>
          <w:rFonts w:ascii="Tahoma" w:hAnsi="Tahoma" w:cs="Tahoma"/>
          <w:color w:val="000000"/>
          <w:sz w:val="20"/>
          <w:szCs w:val="20"/>
        </w:rPr>
        <w:t xml:space="preserve"> potwierdzający, że wykonawca realizując zamówienie, będzie dysponował niezbędnymi zasobami tych podmiotów</w:t>
      </w:r>
      <w:r w:rsidR="00CB4B09" w:rsidRPr="00C11BBD">
        <w:rPr>
          <w:rFonts w:ascii="Tahoma" w:hAnsi="Tahoma" w:cs="Tahoma"/>
          <w:color w:val="000000"/>
          <w:sz w:val="20"/>
          <w:szCs w:val="20"/>
        </w:rPr>
        <w:t>.</w:t>
      </w:r>
    </w:p>
    <w:p w14:paraId="37DA46F3" w14:textId="77777777" w:rsidR="00846CC4" w:rsidRDefault="00846CC4" w:rsidP="00726A5B">
      <w:pPr>
        <w:numPr>
          <w:ilvl w:val="1"/>
          <w:numId w:val="12"/>
        </w:numPr>
        <w:tabs>
          <w:tab w:val="num" w:pos="426"/>
        </w:tabs>
        <w:suppressAutoHyphens/>
        <w:ind w:left="426" w:hanging="426"/>
        <w:jc w:val="both"/>
        <w:rPr>
          <w:rFonts w:ascii="Tahoma" w:hAnsi="Tahoma" w:cs="Tahoma"/>
          <w:color w:val="000000"/>
          <w:sz w:val="20"/>
          <w:szCs w:val="20"/>
        </w:rPr>
      </w:pPr>
      <w:r w:rsidRPr="006F5396">
        <w:rPr>
          <w:rFonts w:ascii="Tahoma" w:hAnsi="Tahoma" w:cs="Tahoma"/>
          <w:color w:val="000000"/>
          <w:sz w:val="20"/>
          <w:szCs w:val="20"/>
        </w:rPr>
        <w:t xml:space="preserve">Zobowiązanie podmiotu udostępniającego zasoby, o którym mowa w ust. </w:t>
      </w:r>
      <w:r>
        <w:rPr>
          <w:rFonts w:ascii="Tahoma" w:hAnsi="Tahoma" w:cs="Tahoma"/>
          <w:color w:val="000000"/>
          <w:sz w:val="20"/>
          <w:szCs w:val="20"/>
        </w:rPr>
        <w:t>5</w:t>
      </w:r>
      <w:r w:rsidRPr="006F5396">
        <w:rPr>
          <w:rFonts w:ascii="Tahoma" w:hAnsi="Tahoma" w:cs="Tahoma"/>
          <w:color w:val="000000"/>
          <w:sz w:val="20"/>
          <w:szCs w:val="20"/>
        </w:rPr>
        <w:t>, potwierdza, że stosunek łączący wykonawcę z podmiotami udostępniającymi zasoby gwarantuje rzeczywisty dostęp do tych zasobów oraz określa w szczególności:</w:t>
      </w:r>
    </w:p>
    <w:p w14:paraId="4BE09F3C" w14:textId="77777777" w:rsidR="00846CC4" w:rsidRPr="006F5396" w:rsidRDefault="00846CC4" w:rsidP="00726A5B">
      <w:pPr>
        <w:pStyle w:val="Default"/>
        <w:numPr>
          <w:ilvl w:val="0"/>
          <w:numId w:val="21"/>
        </w:numPr>
        <w:tabs>
          <w:tab w:val="left" w:pos="993"/>
        </w:tabs>
        <w:ind w:left="993" w:hanging="567"/>
        <w:rPr>
          <w:rFonts w:ascii="Tahoma" w:hAnsi="Tahoma" w:cs="Tahoma"/>
          <w:sz w:val="20"/>
          <w:szCs w:val="20"/>
        </w:rPr>
      </w:pPr>
      <w:r w:rsidRPr="006F5396">
        <w:rPr>
          <w:rFonts w:ascii="Tahoma" w:hAnsi="Tahoma" w:cs="Tahoma"/>
          <w:sz w:val="20"/>
          <w:szCs w:val="20"/>
        </w:rPr>
        <w:t xml:space="preserve">zakres dostępnych wykonawcy zasobów podmiotu udostępniającego zasoby; </w:t>
      </w:r>
    </w:p>
    <w:p w14:paraId="03499B2A" w14:textId="77777777" w:rsidR="00846CC4" w:rsidRPr="006F5396" w:rsidRDefault="00846CC4" w:rsidP="00726A5B">
      <w:pPr>
        <w:pStyle w:val="Default"/>
        <w:numPr>
          <w:ilvl w:val="0"/>
          <w:numId w:val="21"/>
        </w:numPr>
        <w:tabs>
          <w:tab w:val="left" w:pos="993"/>
        </w:tabs>
        <w:ind w:left="993" w:hanging="567"/>
        <w:jc w:val="both"/>
        <w:rPr>
          <w:rFonts w:ascii="Tahoma" w:hAnsi="Tahoma" w:cs="Tahoma"/>
          <w:sz w:val="20"/>
          <w:szCs w:val="20"/>
        </w:rPr>
      </w:pPr>
      <w:r w:rsidRPr="006F5396">
        <w:rPr>
          <w:rFonts w:ascii="Tahoma" w:hAnsi="Tahoma" w:cs="Tahoma"/>
          <w:sz w:val="20"/>
          <w:szCs w:val="20"/>
        </w:rPr>
        <w:t>sposób i okres udostępnienia wykonawcy i wykorzystania przez niego zasobów podmiotu udostę</w:t>
      </w:r>
      <w:r>
        <w:rPr>
          <w:rFonts w:ascii="Tahoma" w:hAnsi="Tahoma" w:cs="Tahoma"/>
          <w:sz w:val="20"/>
          <w:szCs w:val="20"/>
        </w:rPr>
        <w:t>p</w:t>
      </w:r>
      <w:r w:rsidRPr="006F5396">
        <w:rPr>
          <w:rFonts w:ascii="Tahoma" w:hAnsi="Tahoma" w:cs="Tahoma"/>
          <w:sz w:val="20"/>
          <w:szCs w:val="20"/>
        </w:rPr>
        <w:t xml:space="preserve">niającego te zasoby przy wykonywaniu zamówienia; </w:t>
      </w:r>
    </w:p>
    <w:p w14:paraId="39D24FFB" w14:textId="77777777" w:rsidR="00846CC4" w:rsidRPr="006F5396" w:rsidRDefault="00846CC4" w:rsidP="00726A5B">
      <w:pPr>
        <w:numPr>
          <w:ilvl w:val="0"/>
          <w:numId w:val="21"/>
        </w:numPr>
        <w:tabs>
          <w:tab w:val="left" w:pos="360"/>
          <w:tab w:val="left" w:pos="993"/>
        </w:tabs>
        <w:suppressAutoHyphens/>
        <w:ind w:left="993" w:hanging="567"/>
        <w:jc w:val="both"/>
        <w:rPr>
          <w:rFonts w:ascii="Tahoma" w:hAnsi="Tahoma" w:cs="Tahoma"/>
          <w:sz w:val="20"/>
          <w:szCs w:val="20"/>
        </w:rPr>
      </w:pPr>
      <w:r w:rsidRPr="006F5396">
        <w:rPr>
          <w:rFonts w:ascii="Tahoma" w:hAnsi="Tahoma" w:cs="Tahoma"/>
          <w:sz w:val="20"/>
          <w:szCs w:val="20"/>
        </w:rPr>
        <w:t>czy i w jakim zakresie podmiot udostępniający zasoby, na zdolnościach któ</w:t>
      </w:r>
      <w:r>
        <w:rPr>
          <w:rFonts w:ascii="Tahoma" w:hAnsi="Tahoma" w:cs="Tahoma"/>
          <w:sz w:val="20"/>
          <w:szCs w:val="20"/>
        </w:rPr>
        <w:t>rego wykonawca polega w </w:t>
      </w:r>
      <w:r w:rsidRPr="006F5396">
        <w:rPr>
          <w:rFonts w:ascii="Tahoma" w:hAnsi="Tahoma" w:cs="Tahoma"/>
          <w:sz w:val="20"/>
          <w:szCs w:val="20"/>
        </w:rPr>
        <w:t xml:space="preserve">odniesieniu do warunków udziału w postępowaniu dotyczących </w:t>
      </w:r>
      <w:r w:rsidRPr="00846CC4">
        <w:rPr>
          <w:rFonts w:ascii="Tahoma" w:hAnsi="Tahoma" w:cs="Tahoma"/>
          <w:sz w:val="20"/>
          <w:szCs w:val="20"/>
        </w:rPr>
        <w:t>wykształcenia</w:t>
      </w:r>
      <w:r>
        <w:rPr>
          <w:rFonts w:ascii="Tahoma" w:hAnsi="Tahoma" w:cs="Tahoma"/>
          <w:sz w:val="20"/>
          <w:szCs w:val="20"/>
        </w:rPr>
        <w:t xml:space="preserve">, kwalifikacji </w:t>
      </w:r>
      <w:r w:rsidRPr="00846CC4">
        <w:rPr>
          <w:rFonts w:ascii="Tahoma" w:hAnsi="Tahoma" w:cs="Tahoma"/>
          <w:sz w:val="20"/>
          <w:szCs w:val="20"/>
        </w:rPr>
        <w:t>zawodowych lub doświadczenia</w:t>
      </w:r>
      <w:r w:rsidRPr="006F5396">
        <w:rPr>
          <w:rFonts w:ascii="Tahoma" w:hAnsi="Tahoma" w:cs="Tahoma"/>
          <w:sz w:val="20"/>
          <w:szCs w:val="20"/>
        </w:rPr>
        <w:t>, zrealizuje usługi, których wskazane zdolności dotyczą.</w:t>
      </w:r>
    </w:p>
    <w:p w14:paraId="54533317" w14:textId="77777777" w:rsidR="00CB4B09" w:rsidRDefault="00EB353B" w:rsidP="00726A5B">
      <w:pPr>
        <w:numPr>
          <w:ilvl w:val="1"/>
          <w:numId w:val="12"/>
        </w:numPr>
        <w:tabs>
          <w:tab w:val="num" w:pos="426"/>
        </w:tabs>
        <w:suppressAutoHyphens/>
        <w:ind w:left="426" w:hanging="426"/>
        <w:jc w:val="both"/>
        <w:rPr>
          <w:rFonts w:ascii="Tahoma" w:hAnsi="Tahoma" w:cs="Tahoma"/>
          <w:color w:val="000000"/>
          <w:sz w:val="20"/>
          <w:szCs w:val="20"/>
        </w:rPr>
      </w:pPr>
      <w:r w:rsidRPr="006F5396">
        <w:rPr>
          <w:rFonts w:ascii="Tahoma" w:hAnsi="Tahoma" w:cs="Tahoma"/>
          <w:color w:val="000000"/>
          <w:sz w:val="20"/>
          <w:szCs w:val="20"/>
        </w:rPr>
        <w:t>Zamawiający ocenia, czy udostępniane wykonawcy przez podmioty udostępniające zasoby zdolności techniczne lub zawodowe pozwalają na wykazanie przez wykonawcę spełniania warunków udział</w:t>
      </w:r>
      <w:r w:rsidRPr="00AA5AC9">
        <w:rPr>
          <w:rFonts w:ascii="Tahoma" w:hAnsi="Tahoma" w:cs="Tahoma"/>
          <w:color w:val="000000"/>
          <w:sz w:val="20"/>
          <w:szCs w:val="20"/>
        </w:rPr>
        <w:t>u w</w:t>
      </w:r>
      <w:r>
        <w:rPr>
          <w:rFonts w:ascii="Tahoma" w:hAnsi="Tahoma" w:cs="Tahoma"/>
          <w:color w:val="000000"/>
          <w:sz w:val="20"/>
          <w:szCs w:val="20"/>
        </w:rPr>
        <w:t> </w:t>
      </w:r>
      <w:r w:rsidRPr="006F5396">
        <w:rPr>
          <w:rFonts w:ascii="Tahoma" w:hAnsi="Tahoma" w:cs="Tahoma"/>
          <w:color w:val="000000"/>
          <w:sz w:val="20"/>
          <w:szCs w:val="20"/>
        </w:rPr>
        <w:t xml:space="preserve">postępowaniu, o których mowa w </w:t>
      </w:r>
      <w:r>
        <w:rPr>
          <w:rFonts w:ascii="Tahoma" w:hAnsi="Tahoma" w:cs="Tahoma"/>
          <w:color w:val="000000"/>
          <w:sz w:val="20"/>
          <w:szCs w:val="20"/>
        </w:rPr>
        <w:t>ust. 2 pkt. 4) powyżej</w:t>
      </w:r>
      <w:r w:rsidRPr="006F5396">
        <w:rPr>
          <w:rFonts w:ascii="Tahoma" w:hAnsi="Tahoma" w:cs="Tahoma"/>
          <w:color w:val="000000"/>
          <w:sz w:val="20"/>
          <w:szCs w:val="20"/>
        </w:rPr>
        <w:t>, a także bada, czy nie zachodzą wobec tego podmiotu podstawy wykluczenia, które zostały przewidziane względem wykonawcy.</w:t>
      </w:r>
    </w:p>
    <w:p w14:paraId="16DBE135" w14:textId="77777777" w:rsidR="00796244" w:rsidRDefault="00796244" w:rsidP="00726A5B">
      <w:pPr>
        <w:numPr>
          <w:ilvl w:val="1"/>
          <w:numId w:val="12"/>
        </w:numPr>
        <w:tabs>
          <w:tab w:val="num" w:pos="426"/>
        </w:tabs>
        <w:suppressAutoHyphens/>
        <w:ind w:left="426" w:hanging="426"/>
        <w:jc w:val="both"/>
        <w:rPr>
          <w:rFonts w:ascii="Tahoma" w:hAnsi="Tahoma" w:cs="Tahoma"/>
          <w:color w:val="000000"/>
          <w:sz w:val="20"/>
          <w:szCs w:val="20"/>
        </w:rPr>
      </w:pPr>
      <w:r w:rsidRPr="006F5396">
        <w:rPr>
          <w:rFonts w:ascii="Tahoma" w:hAnsi="Tahoma" w:cs="Tahoma"/>
          <w:color w:val="000000"/>
          <w:sz w:val="20"/>
          <w:szCs w:val="20"/>
        </w:rPr>
        <w:t>Jeżeli zdolnoś</w:t>
      </w:r>
      <w:r w:rsidRPr="00AA5AC9">
        <w:rPr>
          <w:rFonts w:ascii="Tahoma" w:hAnsi="Tahoma" w:cs="Tahoma"/>
          <w:color w:val="000000"/>
          <w:sz w:val="20"/>
          <w:szCs w:val="20"/>
        </w:rPr>
        <w:t>ci techniczne lub zawodowe</w:t>
      </w:r>
      <w:r>
        <w:rPr>
          <w:rFonts w:ascii="Tahoma" w:hAnsi="Tahoma" w:cs="Tahoma"/>
          <w:color w:val="000000"/>
          <w:sz w:val="20"/>
          <w:szCs w:val="20"/>
        </w:rPr>
        <w:t xml:space="preserve">  </w:t>
      </w:r>
      <w:r w:rsidRPr="006F5396">
        <w:rPr>
          <w:rFonts w:ascii="Tahoma" w:hAnsi="Tahoma" w:cs="Tahoma"/>
          <w:color w:val="000000"/>
          <w:sz w:val="20"/>
          <w:szCs w:val="20"/>
        </w:rPr>
        <w:t xml:space="preserve">podmiotu udostępniającego zasoby nie potwierdzają spełniania przez wykonawcę warunków udziału w postępowaniu lub zachodzą wobec tego podmiotu podstawy wykluczenia, zamawiający żąda, aby wykonawca w terminie określonym przez zamawiającego zastąpił ten </w:t>
      </w:r>
      <w:r w:rsidRPr="00AA5AC9">
        <w:rPr>
          <w:rFonts w:ascii="Tahoma" w:hAnsi="Tahoma" w:cs="Tahoma"/>
          <w:color w:val="000000"/>
          <w:sz w:val="20"/>
          <w:szCs w:val="20"/>
        </w:rPr>
        <w:t>podmiot innym podmiotem lub pod</w:t>
      </w:r>
      <w:r w:rsidRPr="006F5396">
        <w:rPr>
          <w:rFonts w:ascii="Tahoma" w:hAnsi="Tahoma" w:cs="Tahoma"/>
          <w:color w:val="000000"/>
          <w:sz w:val="20"/>
          <w:szCs w:val="20"/>
        </w:rPr>
        <w:t>miotami albo wykazał, że samodzielnie spełnia warunki udział</w:t>
      </w:r>
      <w:r w:rsidRPr="00AA5AC9">
        <w:rPr>
          <w:rFonts w:ascii="Tahoma" w:hAnsi="Tahoma" w:cs="Tahoma"/>
          <w:color w:val="000000"/>
          <w:sz w:val="20"/>
          <w:szCs w:val="20"/>
        </w:rPr>
        <w:t>u w</w:t>
      </w:r>
      <w:r>
        <w:rPr>
          <w:rFonts w:ascii="Tahoma" w:hAnsi="Tahoma" w:cs="Tahoma"/>
          <w:color w:val="000000"/>
          <w:sz w:val="20"/>
          <w:szCs w:val="20"/>
        </w:rPr>
        <w:t> </w:t>
      </w:r>
      <w:r w:rsidRPr="006F5396">
        <w:rPr>
          <w:rFonts w:ascii="Tahoma" w:hAnsi="Tahoma" w:cs="Tahoma"/>
          <w:color w:val="000000"/>
          <w:sz w:val="20"/>
          <w:szCs w:val="20"/>
        </w:rPr>
        <w:t>postępowaniu</w:t>
      </w:r>
      <w:r>
        <w:rPr>
          <w:rFonts w:ascii="Tahoma" w:hAnsi="Tahoma" w:cs="Tahoma"/>
          <w:color w:val="000000"/>
          <w:sz w:val="20"/>
          <w:szCs w:val="20"/>
        </w:rPr>
        <w:t>.</w:t>
      </w:r>
    </w:p>
    <w:p w14:paraId="0C5B7EA8" w14:textId="77777777" w:rsidR="00EC3307" w:rsidRPr="003D0970" w:rsidRDefault="00EC3307" w:rsidP="00726A5B">
      <w:pPr>
        <w:numPr>
          <w:ilvl w:val="1"/>
          <w:numId w:val="12"/>
        </w:numPr>
        <w:tabs>
          <w:tab w:val="num" w:pos="426"/>
        </w:tabs>
        <w:suppressAutoHyphens/>
        <w:ind w:left="426" w:hanging="426"/>
        <w:jc w:val="both"/>
        <w:rPr>
          <w:rFonts w:ascii="Tahoma" w:hAnsi="Tahoma" w:cs="Tahoma"/>
          <w:b/>
          <w:color w:val="000000"/>
          <w:sz w:val="20"/>
          <w:szCs w:val="20"/>
        </w:rPr>
      </w:pPr>
      <w:r w:rsidRPr="003D0970">
        <w:rPr>
          <w:rFonts w:ascii="Tahoma" w:hAnsi="Tahoma" w:cs="Tahoma"/>
          <w:b/>
          <w:color w:val="000000"/>
          <w:sz w:val="20"/>
          <w:szCs w:val="20"/>
          <w:u w:val="single"/>
        </w:rPr>
        <w:t>Wykonawca nie może, po upływie terminu składania ofert, powoływać się na zdolności lub sytuację podmiotów udostępniających zasoby, jeżeli na etapie s</w:t>
      </w:r>
      <w:r w:rsidR="003D0970">
        <w:rPr>
          <w:rFonts w:ascii="Tahoma" w:hAnsi="Tahoma" w:cs="Tahoma"/>
          <w:b/>
          <w:color w:val="000000"/>
          <w:sz w:val="20"/>
          <w:szCs w:val="20"/>
          <w:u w:val="single"/>
        </w:rPr>
        <w:t>kładania ofert nie polegał on w </w:t>
      </w:r>
      <w:r w:rsidRPr="003D0970">
        <w:rPr>
          <w:rFonts w:ascii="Tahoma" w:hAnsi="Tahoma" w:cs="Tahoma"/>
          <w:b/>
          <w:color w:val="000000"/>
          <w:sz w:val="20"/>
          <w:szCs w:val="20"/>
          <w:u w:val="single"/>
        </w:rPr>
        <w:t>danym zakresie na zdolnościach lub sytuacji podmiotów udostępniających zasoby.</w:t>
      </w:r>
    </w:p>
    <w:p w14:paraId="2D16A2B0" w14:textId="77777777" w:rsidR="00F1421E" w:rsidRDefault="00F1421E" w:rsidP="00A741DC">
      <w:pPr>
        <w:suppressAutoHyphens/>
        <w:jc w:val="both"/>
        <w:rPr>
          <w:rFonts w:ascii="Tahoma" w:hAnsi="Tahoma" w:cs="Tahoma"/>
          <w:b/>
          <w:sz w:val="20"/>
          <w:szCs w:val="20"/>
        </w:rPr>
      </w:pPr>
    </w:p>
    <w:p w14:paraId="586C017E" w14:textId="77777777" w:rsidR="00A741DC" w:rsidRPr="00AD6DC1" w:rsidRDefault="00A741DC" w:rsidP="00A741DC">
      <w:pPr>
        <w:suppressAutoHyphens/>
        <w:jc w:val="both"/>
        <w:rPr>
          <w:rFonts w:ascii="Tahoma" w:hAnsi="Tahoma" w:cs="Tahoma"/>
          <w:b/>
          <w:sz w:val="20"/>
          <w:szCs w:val="20"/>
        </w:rPr>
      </w:pPr>
      <w:r w:rsidRPr="00D66553">
        <w:rPr>
          <w:rFonts w:ascii="Tahoma" w:hAnsi="Tahoma" w:cs="Tahoma"/>
          <w:b/>
          <w:sz w:val="20"/>
          <w:szCs w:val="20"/>
        </w:rPr>
        <w:t xml:space="preserve">V. </w:t>
      </w:r>
      <w:r w:rsidRPr="00D66553">
        <w:rPr>
          <w:rFonts w:ascii="Tahoma" w:hAnsi="Tahoma" w:cs="Tahoma"/>
          <w:b/>
          <w:bCs/>
          <w:sz w:val="20"/>
          <w:szCs w:val="20"/>
        </w:rPr>
        <w:t>PODSTAWY WYKLUCZENIA</w:t>
      </w:r>
      <w:r w:rsidRPr="00AD6DC1">
        <w:rPr>
          <w:rFonts w:ascii="Tahoma" w:hAnsi="Tahoma" w:cs="Tahoma"/>
          <w:b/>
          <w:bCs/>
          <w:sz w:val="20"/>
          <w:szCs w:val="20"/>
        </w:rPr>
        <w:t xml:space="preserve"> </w:t>
      </w:r>
    </w:p>
    <w:p w14:paraId="42822A85" w14:textId="77777777" w:rsidR="00A741DC" w:rsidRDefault="00A741DC" w:rsidP="00A741DC">
      <w:pPr>
        <w:suppressAutoHyphens/>
        <w:jc w:val="both"/>
        <w:rPr>
          <w:rFonts w:ascii="Tahoma" w:hAnsi="Tahoma" w:cs="Tahoma"/>
          <w:bCs/>
          <w:sz w:val="20"/>
          <w:szCs w:val="20"/>
        </w:rPr>
      </w:pPr>
    </w:p>
    <w:p w14:paraId="16A611CD" w14:textId="77777777" w:rsidR="00AF672E" w:rsidRPr="007E57C5" w:rsidRDefault="00AF672E" w:rsidP="00726A5B">
      <w:pPr>
        <w:numPr>
          <w:ilvl w:val="0"/>
          <w:numId w:val="22"/>
        </w:numPr>
        <w:ind w:left="426" w:hanging="426"/>
        <w:jc w:val="both"/>
        <w:textAlignment w:val="baseline"/>
        <w:rPr>
          <w:rFonts w:ascii="Tahoma" w:hAnsi="Tahoma" w:cs="Tahoma"/>
          <w:color w:val="000000"/>
          <w:sz w:val="20"/>
          <w:szCs w:val="20"/>
        </w:rPr>
      </w:pPr>
      <w:r w:rsidRPr="007E57C5">
        <w:rPr>
          <w:rFonts w:ascii="Tahoma" w:hAnsi="Tahoma" w:cs="Tahoma"/>
          <w:color w:val="000000"/>
          <w:sz w:val="20"/>
          <w:szCs w:val="20"/>
        </w:rPr>
        <w:t>Z postępowania o udzielenie zamówienia wyklucza się Wykonawców, w stosunku do których zachodzi którakolwiek z okoliczności wskazanych:</w:t>
      </w:r>
    </w:p>
    <w:p w14:paraId="7C05A502" w14:textId="77777777" w:rsidR="00AF672E" w:rsidRPr="008E10FD" w:rsidRDefault="00AF672E" w:rsidP="00726A5B">
      <w:pPr>
        <w:numPr>
          <w:ilvl w:val="1"/>
          <w:numId w:val="22"/>
        </w:numPr>
        <w:tabs>
          <w:tab w:val="left" w:pos="851"/>
        </w:tabs>
        <w:ind w:left="851" w:hanging="425"/>
        <w:jc w:val="both"/>
        <w:textAlignment w:val="baseline"/>
        <w:rPr>
          <w:rFonts w:ascii="Tahoma" w:hAnsi="Tahoma" w:cs="Tahoma"/>
          <w:b/>
          <w:color w:val="000000"/>
          <w:sz w:val="20"/>
          <w:szCs w:val="20"/>
          <w:u w:val="single"/>
        </w:rPr>
      </w:pPr>
      <w:r w:rsidRPr="008E10FD">
        <w:rPr>
          <w:rFonts w:ascii="Tahoma" w:hAnsi="Tahoma" w:cs="Tahoma"/>
          <w:b/>
          <w:color w:val="000000"/>
          <w:sz w:val="20"/>
          <w:szCs w:val="20"/>
          <w:u w:val="single"/>
        </w:rPr>
        <w:t>w art. 108 ust. 1 PZP;</w:t>
      </w:r>
    </w:p>
    <w:p w14:paraId="7F983F20" w14:textId="77777777" w:rsidR="008E10FD" w:rsidRPr="00160C69" w:rsidRDefault="008E10FD" w:rsidP="008E10FD">
      <w:pPr>
        <w:tabs>
          <w:tab w:val="left" w:pos="993"/>
        </w:tabs>
        <w:ind w:left="993"/>
        <w:jc w:val="both"/>
        <w:textAlignment w:val="baseline"/>
        <w:rPr>
          <w:rFonts w:ascii="Tahoma" w:hAnsi="Tahoma" w:cs="Tahoma"/>
          <w:color w:val="000000"/>
          <w:sz w:val="18"/>
          <w:szCs w:val="20"/>
        </w:rPr>
      </w:pPr>
      <w:r w:rsidRPr="00160C69">
        <w:rPr>
          <w:rFonts w:ascii="Tahoma" w:hAnsi="Tahoma" w:cs="Tahoma"/>
          <w:color w:val="000000"/>
          <w:sz w:val="18"/>
          <w:szCs w:val="20"/>
        </w:rPr>
        <w:t>Z postępowania o udzielenie zamówienia wyklucza się wykonawcę:</w:t>
      </w:r>
    </w:p>
    <w:p w14:paraId="0EBAA324" w14:textId="77777777" w:rsidR="008E10FD" w:rsidRPr="00160C69" w:rsidRDefault="008E10FD" w:rsidP="008E10FD">
      <w:pPr>
        <w:ind w:left="1418" w:hanging="284"/>
        <w:jc w:val="both"/>
        <w:textAlignment w:val="baseline"/>
        <w:rPr>
          <w:rFonts w:ascii="Tahoma" w:hAnsi="Tahoma" w:cs="Tahoma"/>
          <w:color w:val="000000"/>
          <w:sz w:val="18"/>
          <w:szCs w:val="20"/>
        </w:rPr>
      </w:pPr>
      <w:r w:rsidRPr="00160C69">
        <w:rPr>
          <w:rFonts w:ascii="Tahoma" w:hAnsi="Tahoma" w:cs="Tahoma"/>
          <w:color w:val="000000"/>
          <w:sz w:val="18"/>
          <w:szCs w:val="20"/>
        </w:rPr>
        <w:t>1) będącego osobą fizyczną, którego prawomocnie skazano za przestępstwo:</w:t>
      </w:r>
    </w:p>
    <w:p w14:paraId="291160F0" w14:textId="77777777" w:rsidR="008E10FD" w:rsidRPr="00160C69" w:rsidRDefault="008E10FD" w:rsidP="008E10FD">
      <w:pPr>
        <w:ind w:left="1701" w:hanging="284"/>
        <w:jc w:val="both"/>
        <w:textAlignment w:val="baseline"/>
        <w:rPr>
          <w:rFonts w:ascii="Tahoma" w:hAnsi="Tahoma" w:cs="Tahoma"/>
          <w:color w:val="000000"/>
          <w:sz w:val="18"/>
          <w:szCs w:val="20"/>
        </w:rPr>
      </w:pPr>
      <w:r w:rsidRPr="00160C69">
        <w:rPr>
          <w:rFonts w:ascii="Tahoma" w:hAnsi="Tahoma" w:cs="Tahoma"/>
          <w:color w:val="000000"/>
          <w:sz w:val="18"/>
          <w:szCs w:val="20"/>
        </w:rPr>
        <w:t>a) udziału w zorganizowanej grupie przestępczej albo związku mającym na celu popełnienie przestępstwa lub przestępstwa skarbowego, o którym mowa w art. 258 Kodeksu karnego,</w:t>
      </w:r>
    </w:p>
    <w:p w14:paraId="1AC0AE42" w14:textId="77777777" w:rsidR="008E10FD" w:rsidRPr="00C822DC" w:rsidRDefault="008E10FD" w:rsidP="008E10FD">
      <w:pPr>
        <w:ind w:left="1701" w:hanging="284"/>
        <w:jc w:val="both"/>
        <w:textAlignment w:val="baseline"/>
        <w:rPr>
          <w:rFonts w:ascii="Tahoma" w:hAnsi="Tahoma" w:cs="Tahoma"/>
          <w:color w:val="000000"/>
          <w:sz w:val="18"/>
          <w:szCs w:val="20"/>
        </w:rPr>
      </w:pPr>
      <w:r w:rsidRPr="00160C69">
        <w:rPr>
          <w:rFonts w:ascii="Tahoma" w:hAnsi="Tahoma" w:cs="Tahoma"/>
          <w:color w:val="000000"/>
          <w:sz w:val="18"/>
          <w:szCs w:val="20"/>
        </w:rPr>
        <w:t xml:space="preserve">b) handlu </w:t>
      </w:r>
      <w:r w:rsidRPr="00C822DC">
        <w:rPr>
          <w:rFonts w:ascii="Tahoma" w:hAnsi="Tahoma" w:cs="Tahoma"/>
          <w:color w:val="000000"/>
          <w:sz w:val="18"/>
          <w:szCs w:val="20"/>
        </w:rPr>
        <w:t>ludźmi, o którym mowa w art. 189a Kodeksu karnego,</w:t>
      </w:r>
    </w:p>
    <w:p w14:paraId="6CE9CFFF" w14:textId="77777777" w:rsidR="008E10FD" w:rsidRPr="00C822DC" w:rsidRDefault="008E10FD" w:rsidP="008E10FD">
      <w:pPr>
        <w:ind w:left="1701" w:hanging="284"/>
        <w:jc w:val="both"/>
        <w:textAlignment w:val="baseline"/>
        <w:rPr>
          <w:rFonts w:ascii="Tahoma" w:hAnsi="Tahoma" w:cs="Tahoma"/>
          <w:color w:val="000000"/>
          <w:sz w:val="18"/>
          <w:szCs w:val="20"/>
        </w:rPr>
      </w:pPr>
      <w:r w:rsidRPr="00C822DC">
        <w:rPr>
          <w:rFonts w:ascii="Tahoma" w:hAnsi="Tahoma" w:cs="Tahoma"/>
          <w:color w:val="000000"/>
          <w:sz w:val="18"/>
          <w:szCs w:val="20"/>
        </w:rPr>
        <w:t>c) o którym mowa w art. 228-230a, art. 250a Kodeksu karnego, w art. 46-4</w:t>
      </w:r>
      <w:r w:rsidR="00447972" w:rsidRPr="00C822DC">
        <w:rPr>
          <w:rFonts w:ascii="Tahoma" w:hAnsi="Tahoma" w:cs="Tahoma"/>
          <w:color w:val="000000"/>
          <w:sz w:val="18"/>
          <w:szCs w:val="20"/>
        </w:rPr>
        <w:t>8 ustawy z dnia 25 czerwca 2010 </w:t>
      </w:r>
      <w:r w:rsidRPr="00C822DC">
        <w:rPr>
          <w:rFonts w:ascii="Tahoma" w:hAnsi="Tahoma" w:cs="Tahoma"/>
          <w:color w:val="000000"/>
          <w:sz w:val="18"/>
          <w:szCs w:val="20"/>
        </w:rPr>
        <w:t>r. o sporcie (</w:t>
      </w:r>
      <w:r w:rsidR="00A835A3" w:rsidRPr="00C822DC">
        <w:rPr>
          <w:rFonts w:ascii="Tahoma" w:eastAsia="Calibri" w:hAnsi="Tahoma" w:cs="Tahoma"/>
          <w:sz w:val="18"/>
          <w:szCs w:val="18"/>
          <w:lang w:eastAsia="ar-SA"/>
        </w:rPr>
        <w:t xml:space="preserve">Dz. U. z 2026 poz. 95 </w:t>
      </w:r>
      <w:proofErr w:type="spellStart"/>
      <w:r w:rsidR="00A835A3" w:rsidRPr="00C822DC">
        <w:rPr>
          <w:rFonts w:ascii="Tahoma" w:eastAsia="Calibri" w:hAnsi="Tahoma" w:cs="Tahoma"/>
          <w:sz w:val="18"/>
          <w:szCs w:val="18"/>
          <w:lang w:eastAsia="ar-SA"/>
        </w:rPr>
        <w:t>t.j</w:t>
      </w:r>
      <w:proofErr w:type="spellEnd"/>
      <w:r w:rsidR="00A835A3" w:rsidRPr="00C822DC">
        <w:rPr>
          <w:rFonts w:ascii="Tahoma" w:eastAsia="Calibri" w:hAnsi="Tahoma" w:cs="Tahoma"/>
          <w:sz w:val="18"/>
          <w:szCs w:val="18"/>
          <w:lang w:eastAsia="ar-SA"/>
        </w:rPr>
        <w:t>.</w:t>
      </w:r>
      <w:r w:rsidRPr="00C822DC">
        <w:rPr>
          <w:rFonts w:ascii="Tahoma" w:hAnsi="Tahoma" w:cs="Tahoma"/>
          <w:color w:val="000000"/>
          <w:sz w:val="18"/>
          <w:szCs w:val="20"/>
        </w:rPr>
        <w:t>) lub w art. 54 ust. 1-4 ustawy z dnia 12 maja 2011 r. o</w:t>
      </w:r>
      <w:r w:rsidR="00584A97" w:rsidRPr="00C822DC">
        <w:rPr>
          <w:rFonts w:ascii="Tahoma" w:hAnsi="Tahoma" w:cs="Tahoma"/>
          <w:color w:val="000000"/>
          <w:sz w:val="18"/>
          <w:szCs w:val="20"/>
        </w:rPr>
        <w:t> </w:t>
      </w:r>
      <w:r w:rsidRPr="00C822DC">
        <w:rPr>
          <w:rFonts w:ascii="Tahoma" w:hAnsi="Tahoma" w:cs="Tahoma"/>
          <w:color w:val="000000"/>
          <w:sz w:val="18"/>
          <w:szCs w:val="20"/>
        </w:rPr>
        <w:t>refundacji leków, środków spożywczych specjalnego przeznaczenia żywieniowego oraz wyrobów medycznych (</w:t>
      </w:r>
      <w:r w:rsidR="00A835A3" w:rsidRPr="00C822DC">
        <w:rPr>
          <w:rFonts w:ascii="Tahoma" w:hAnsi="Tahoma" w:cs="Tahoma"/>
          <w:color w:val="000000"/>
          <w:sz w:val="18"/>
          <w:szCs w:val="20"/>
        </w:rPr>
        <w:t>Dz. U. z 2026 r. poz. 253</w:t>
      </w:r>
      <w:r w:rsidRPr="00C822DC">
        <w:rPr>
          <w:rFonts w:ascii="Tahoma" w:hAnsi="Tahoma" w:cs="Tahoma"/>
          <w:color w:val="000000"/>
          <w:sz w:val="18"/>
          <w:szCs w:val="20"/>
        </w:rPr>
        <w:t>),</w:t>
      </w:r>
    </w:p>
    <w:p w14:paraId="60DD686A" w14:textId="77777777" w:rsidR="008E10FD" w:rsidRPr="00C822DC" w:rsidRDefault="008E10FD" w:rsidP="008E10FD">
      <w:pPr>
        <w:ind w:left="1701" w:hanging="284"/>
        <w:jc w:val="both"/>
        <w:textAlignment w:val="baseline"/>
        <w:rPr>
          <w:rFonts w:ascii="Tahoma" w:hAnsi="Tahoma" w:cs="Tahoma"/>
          <w:color w:val="000000"/>
          <w:sz w:val="18"/>
          <w:szCs w:val="20"/>
        </w:rPr>
      </w:pPr>
      <w:r w:rsidRPr="00C822DC">
        <w:rPr>
          <w:rFonts w:ascii="Tahoma" w:hAnsi="Tahoma" w:cs="Tahoma"/>
          <w:color w:val="000000"/>
          <w:sz w:val="18"/>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8FB913C" w14:textId="77777777" w:rsidR="008E10FD" w:rsidRPr="00C822DC" w:rsidRDefault="008E10FD" w:rsidP="008E10FD">
      <w:pPr>
        <w:ind w:left="1701" w:hanging="284"/>
        <w:jc w:val="both"/>
        <w:textAlignment w:val="baseline"/>
        <w:rPr>
          <w:rFonts w:ascii="Tahoma" w:hAnsi="Tahoma" w:cs="Tahoma"/>
          <w:color w:val="000000"/>
          <w:sz w:val="18"/>
          <w:szCs w:val="20"/>
        </w:rPr>
      </w:pPr>
      <w:r w:rsidRPr="00C822DC">
        <w:rPr>
          <w:rFonts w:ascii="Tahoma" w:hAnsi="Tahoma" w:cs="Tahoma"/>
          <w:color w:val="000000"/>
          <w:sz w:val="18"/>
          <w:szCs w:val="20"/>
        </w:rPr>
        <w:t>e) o charakterze terrorystycznym, o którym mowa w art. 115 § 20 Kodeksu karnego, lub mające na celu popełnienie tego przestępstwa,</w:t>
      </w:r>
    </w:p>
    <w:p w14:paraId="55FF85C2" w14:textId="77777777" w:rsidR="008E10FD" w:rsidRPr="00160C69" w:rsidRDefault="008E10FD" w:rsidP="008E10FD">
      <w:pPr>
        <w:ind w:left="1701" w:hanging="284"/>
        <w:jc w:val="both"/>
        <w:textAlignment w:val="baseline"/>
        <w:rPr>
          <w:rFonts w:ascii="Tahoma" w:hAnsi="Tahoma" w:cs="Tahoma"/>
          <w:color w:val="000000"/>
          <w:sz w:val="18"/>
          <w:szCs w:val="20"/>
        </w:rPr>
      </w:pPr>
      <w:r w:rsidRPr="00C822DC">
        <w:rPr>
          <w:rFonts w:ascii="Tahoma" w:hAnsi="Tahoma" w:cs="Tahoma"/>
          <w:color w:val="000000"/>
          <w:sz w:val="18"/>
          <w:szCs w:val="20"/>
        </w:rPr>
        <w:lastRenderedPageBreak/>
        <w:t>f) powierzenia wykonywania pracy małoletniemu cudzoziemcowi, o którym mowa w art. 9 ust. 2 ustawy z dnia 15 czerwca 2012 r. o skutkach powierzania wykonywania pracy cudzoziemcom przebywającym wbrew przepisom na terytorium Rzeczypospolitej Polskiej (</w:t>
      </w:r>
      <w:r w:rsidR="00A835A3" w:rsidRPr="00C822DC">
        <w:rPr>
          <w:rFonts w:ascii="Tahoma" w:hAnsi="Tahoma" w:cs="Tahoma"/>
          <w:color w:val="000000"/>
          <w:sz w:val="18"/>
          <w:szCs w:val="20"/>
        </w:rPr>
        <w:t>Dz. U.  2025 r. poz. 1567</w:t>
      </w:r>
      <w:r w:rsidRPr="00E570C5">
        <w:rPr>
          <w:rFonts w:ascii="Tahoma" w:hAnsi="Tahoma" w:cs="Tahoma"/>
          <w:color w:val="000000"/>
          <w:sz w:val="18"/>
          <w:szCs w:val="20"/>
        </w:rPr>
        <w:t>),</w:t>
      </w:r>
    </w:p>
    <w:p w14:paraId="46BB50F2" w14:textId="77777777" w:rsidR="008E10FD" w:rsidRPr="00160C69" w:rsidRDefault="008E10FD" w:rsidP="008E10FD">
      <w:pPr>
        <w:ind w:left="1701" w:hanging="284"/>
        <w:jc w:val="both"/>
        <w:textAlignment w:val="baseline"/>
        <w:rPr>
          <w:rFonts w:ascii="Tahoma" w:hAnsi="Tahoma" w:cs="Tahoma"/>
          <w:color w:val="000000"/>
          <w:sz w:val="18"/>
          <w:szCs w:val="20"/>
        </w:rPr>
      </w:pPr>
      <w:r w:rsidRPr="00160C69">
        <w:rPr>
          <w:rFonts w:ascii="Tahoma" w:hAnsi="Tahoma" w:cs="Tahoma"/>
          <w:color w:val="000000"/>
          <w:sz w:val="18"/>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B1D3C38" w14:textId="77777777" w:rsidR="008E10FD" w:rsidRPr="00160C69" w:rsidRDefault="008E10FD" w:rsidP="008E10FD">
      <w:pPr>
        <w:ind w:left="1701" w:hanging="284"/>
        <w:jc w:val="both"/>
        <w:textAlignment w:val="baseline"/>
        <w:rPr>
          <w:rFonts w:ascii="Tahoma" w:hAnsi="Tahoma" w:cs="Tahoma"/>
          <w:color w:val="000000"/>
          <w:sz w:val="18"/>
          <w:szCs w:val="20"/>
        </w:rPr>
      </w:pPr>
      <w:r w:rsidRPr="00160C69">
        <w:rPr>
          <w:rFonts w:ascii="Tahoma" w:hAnsi="Tahoma" w:cs="Tahoma"/>
          <w:color w:val="000000"/>
          <w:sz w:val="18"/>
          <w:szCs w:val="20"/>
        </w:rPr>
        <w:t>h) o którym mowa w art. 9 ust. 1 i 3 lub art. 10 ustawy z dnia 15 czerwca 2012 r. o skutkach powierzania wykonywania pracy cudzoziemcom przebywającym wbrew przepisom na terytorium Rzeczypospolitej Polskiej</w:t>
      </w:r>
    </w:p>
    <w:p w14:paraId="4B9BDDD3" w14:textId="77777777" w:rsidR="008E10FD" w:rsidRPr="00160C69" w:rsidRDefault="008E10FD" w:rsidP="008E10FD">
      <w:pPr>
        <w:ind w:left="1418" w:hanging="284"/>
        <w:jc w:val="both"/>
        <w:textAlignment w:val="baseline"/>
        <w:rPr>
          <w:rFonts w:ascii="Tahoma" w:hAnsi="Tahoma" w:cs="Tahoma"/>
          <w:color w:val="000000"/>
          <w:sz w:val="18"/>
          <w:szCs w:val="20"/>
        </w:rPr>
      </w:pPr>
      <w:r w:rsidRPr="00160C69">
        <w:rPr>
          <w:rFonts w:ascii="Tahoma" w:hAnsi="Tahoma" w:cs="Tahoma"/>
          <w:color w:val="000000"/>
          <w:sz w:val="18"/>
          <w:szCs w:val="20"/>
        </w:rPr>
        <w:t>- lub za odpowiedni czyn zabroniony określony w przepisach prawa obcego;</w:t>
      </w:r>
    </w:p>
    <w:p w14:paraId="3599CB4F" w14:textId="77777777" w:rsidR="008E10FD" w:rsidRPr="00160C69" w:rsidRDefault="008E10FD" w:rsidP="008E10FD">
      <w:pPr>
        <w:ind w:left="1418" w:hanging="284"/>
        <w:jc w:val="both"/>
        <w:textAlignment w:val="baseline"/>
        <w:rPr>
          <w:rFonts w:ascii="Tahoma" w:hAnsi="Tahoma" w:cs="Tahoma"/>
          <w:color w:val="000000"/>
          <w:sz w:val="18"/>
          <w:szCs w:val="20"/>
        </w:rPr>
      </w:pPr>
      <w:r w:rsidRPr="00160C69">
        <w:rPr>
          <w:rFonts w:ascii="Tahoma" w:hAnsi="Tahoma" w:cs="Tahoma"/>
          <w:color w:val="000000"/>
          <w:sz w:val="18"/>
          <w:szCs w:val="20"/>
        </w:rPr>
        <w:t>2) jeżeli urzędującego członka jego organu zarządzającego lub nadzorczego, wspólnika spółki w spółce jawnej lub partnerskiej albo komplementariusza w spółce komandytowej lub komandytowo-akcyjnej lub prokurenta prawomocnie skazano z</w:t>
      </w:r>
      <w:r w:rsidR="00C87B5B" w:rsidRPr="00160C69">
        <w:rPr>
          <w:rFonts w:ascii="Tahoma" w:hAnsi="Tahoma" w:cs="Tahoma"/>
          <w:color w:val="000000"/>
          <w:sz w:val="18"/>
          <w:szCs w:val="20"/>
        </w:rPr>
        <w:t>a przestępstwo, o którym mowa w </w:t>
      </w:r>
      <w:r w:rsidRPr="00160C69">
        <w:rPr>
          <w:rFonts w:ascii="Tahoma" w:hAnsi="Tahoma" w:cs="Tahoma"/>
          <w:color w:val="000000"/>
          <w:sz w:val="18"/>
          <w:szCs w:val="20"/>
        </w:rPr>
        <w:t>pkt 1;</w:t>
      </w:r>
    </w:p>
    <w:p w14:paraId="68195F80" w14:textId="77777777" w:rsidR="008E10FD" w:rsidRPr="00160C69" w:rsidRDefault="008E10FD" w:rsidP="008E10FD">
      <w:pPr>
        <w:ind w:left="1418" w:hanging="284"/>
        <w:jc w:val="both"/>
        <w:textAlignment w:val="baseline"/>
        <w:rPr>
          <w:rFonts w:ascii="Tahoma" w:hAnsi="Tahoma" w:cs="Tahoma"/>
          <w:color w:val="000000"/>
          <w:sz w:val="18"/>
          <w:szCs w:val="20"/>
        </w:rPr>
      </w:pPr>
      <w:r w:rsidRPr="00160C69">
        <w:rPr>
          <w:rFonts w:ascii="Tahoma" w:hAnsi="Tahoma" w:cs="Tahoma"/>
          <w:color w:val="000000"/>
          <w:sz w:val="18"/>
          <w:szCs w:val="20"/>
        </w:rPr>
        <w:t>3) wobec którego wydano prawomocny wyrok sądu lub ostateczną decyzję administracyjną o zaleganiu z</w:t>
      </w:r>
      <w:r w:rsidR="009012A6">
        <w:rPr>
          <w:rFonts w:ascii="Tahoma" w:hAnsi="Tahoma" w:cs="Tahoma"/>
          <w:color w:val="000000"/>
          <w:sz w:val="18"/>
          <w:szCs w:val="20"/>
        </w:rPr>
        <w:t> </w:t>
      </w:r>
      <w:r w:rsidRPr="00160C69">
        <w:rPr>
          <w:rFonts w:ascii="Tahoma" w:hAnsi="Tahoma" w:cs="Tahoma"/>
          <w:color w:val="000000"/>
          <w:sz w:val="18"/>
          <w:szCs w:val="20"/>
        </w:rPr>
        <w:t>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w:t>
      </w:r>
      <w:r w:rsidR="009012A6">
        <w:rPr>
          <w:rFonts w:ascii="Tahoma" w:hAnsi="Tahoma" w:cs="Tahoma"/>
          <w:color w:val="000000"/>
          <w:sz w:val="18"/>
          <w:szCs w:val="20"/>
        </w:rPr>
        <w:t> </w:t>
      </w:r>
      <w:r w:rsidRPr="00160C69">
        <w:rPr>
          <w:rFonts w:ascii="Tahoma" w:hAnsi="Tahoma" w:cs="Tahoma"/>
          <w:color w:val="000000"/>
          <w:sz w:val="18"/>
          <w:szCs w:val="20"/>
        </w:rPr>
        <w:t>sprawie spłaty tych należności;</w:t>
      </w:r>
    </w:p>
    <w:p w14:paraId="3071AE7B" w14:textId="77777777" w:rsidR="008E10FD" w:rsidRPr="00160C69" w:rsidRDefault="008E10FD" w:rsidP="008E10FD">
      <w:pPr>
        <w:ind w:left="1418" w:hanging="284"/>
        <w:jc w:val="both"/>
        <w:textAlignment w:val="baseline"/>
        <w:rPr>
          <w:rFonts w:ascii="Tahoma" w:hAnsi="Tahoma" w:cs="Tahoma"/>
          <w:color w:val="000000"/>
          <w:sz w:val="18"/>
          <w:szCs w:val="20"/>
        </w:rPr>
      </w:pPr>
      <w:r w:rsidRPr="00160C69">
        <w:rPr>
          <w:rFonts w:ascii="Tahoma" w:hAnsi="Tahoma" w:cs="Tahoma"/>
          <w:color w:val="000000"/>
          <w:sz w:val="18"/>
          <w:szCs w:val="20"/>
        </w:rPr>
        <w:t>4) wobec którego prawomocnie orzeczono zakaz ubiegania się o zamówienia publiczne;</w:t>
      </w:r>
    </w:p>
    <w:p w14:paraId="143F7DA0" w14:textId="77777777" w:rsidR="008E10FD" w:rsidRPr="00160C69" w:rsidRDefault="008E10FD" w:rsidP="008E10FD">
      <w:pPr>
        <w:ind w:left="1418" w:hanging="284"/>
        <w:jc w:val="both"/>
        <w:textAlignment w:val="baseline"/>
        <w:rPr>
          <w:rFonts w:ascii="Tahoma" w:hAnsi="Tahoma" w:cs="Tahoma"/>
          <w:color w:val="000000"/>
          <w:sz w:val="18"/>
          <w:szCs w:val="20"/>
        </w:rPr>
      </w:pPr>
      <w:r w:rsidRPr="00160C69">
        <w:rPr>
          <w:rFonts w:ascii="Tahoma" w:hAnsi="Tahoma" w:cs="Tahoma"/>
          <w:color w:val="000000"/>
          <w:sz w:val="18"/>
          <w:szCs w:val="2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w:t>
      </w:r>
      <w:r w:rsidR="009012A6">
        <w:rPr>
          <w:rFonts w:ascii="Tahoma" w:hAnsi="Tahoma" w:cs="Tahoma"/>
          <w:color w:val="000000"/>
          <w:sz w:val="18"/>
          <w:szCs w:val="20"/>
        </w:rPr>
        <w:t> </w:t>
      </w:r>
      <w:r w:rsidRPr="00160C69">
        <w:rPr>
          <w:rFonts w:ascii="Tahoma" w:hAnsi="Tahoma" w:cs="Tahoma"/>
          <w:color w:val="000000"/>
          <w:sz w:val="18"/>
          <w:szCs w:val="20"/>
        </w:rPr>
        <w:t>konsumentów, złożyli odrębne oferty, oferty częściowe lub wnioski o dopuszczenie do udziału w</w:t>
      </w:r>
      <w:r w:rsidR="009012A6">
        <w:rPr>
          <w:rFonts w:ascii="Tahoma" w:hAnsi="Tahoma" w:cs="Tahoma"/>
          <w:color w:val="000000"/>
          <w:sz w:val="18"/>
          <w:szCs w:val="20"/>
        </w:rPr>
        <w:t> </w:t>
      </w:r>
      <w:r w:rsidRPr="00160C69">
        <w:rPr>
          <w:rFonts w:ascii="Tahoma" w:hAnsi="Tahoma" w:cs="Tahoma"/>
          <w:color w:val="000000"/>
          <w:sz w:val="18"/>
          <w:szCs w:val="20"/>
        </w:rPr>
        <w:t>postępowaniu, chyba że wykażą, że przygotowali te oferty lub wnioski niezależnie od siebie;</w:t>
      </w:r>
    </w:p>
    <w:p w14:paraId="62C32DE7" w14:textId="77777777" w:rsidR="008E10FD" w:rsidRPr="00160C69" w:rsidRDefault="008E10FD" w:rsidP="008E10FD">
      <w:pPr>
        <w:tabs>
          <w:tab w:val="left" w:pos="1418"/>
        </w:tabs>
        <w:ind w:left="1418" w:hanging="284"/>
        <w:jc w:val="both"/>
        <w:textAlignment w:val="baseline"/>
        <w:rPr>
          <w:rFonts w:ascii="Tahoma" w:hAnsi="Tahoma" w:cs="Tahoma"/>
          <w:color w:val="000000"/>
          <w:sz w:val="18"/>
          <w:szCs w:val="20"/>
        </w:rPr>
      </w:pPr>
      <w:r w:rsidRPr="00160C69">
        <w:rPr>
          <w:rFonts w:ascii="Tahoma" w:hAnsi="Tahoma" w:cs="Tahoma"/>
          <w:color w:val="000000"/>
          <w:sz w:val="18"/>
          <w:szCs w:val="20"/>
        </w:rPr>
        <w:t>6) jeżeli, w przypadkach, o których mowa w art. 85 ust. 1, doszło do zakłócenia konkurencji wynikającego z</w:t>
      </w:r>
      <w:r w:rsidR="009012A6">
        <w:rPr>
          <w:rFonts w:ascii="Tahoma" w:hAnsi="Tahoma" w:cs="Tahoma"/>
          <w:color w:val="000000"/>
          <w:sz w:val="18"/>
          <w:szCs w:val="20"/>
        </w:rPr>
        <w:t> </w:t>
      </w:r>
      <w:r w:rsidRPr="00160C69">
        <w:rPr>
          <w:rFonts w:ascii="Tahoma" w:hAnsi="Tahoma" w:cs="Tahoma"/>
          <w:color w:val="000000"/>
          <w:sz w:val="18"/>
          <w:szCs w:val="20"/>
        </w:rPr>
        <w:t>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4C4DB65" w14:textId="77777777" w:rsidR="008E10FD" w:rsidRPr="008E10FD" w:rsidRDefault="008E10FD" w:rsidP="008E10FD">
      <w:pPr>
        <w:tabs>
          <w:tab w:val="left" w:pos="851"/>
        </w:tabs>
        <w:jc w:val="both"/>
        <w:textAlignment w:val="baseline"/>
        <w:rPr>
          <w:rFonts w:ascii="Tahoma" w:hAnsi="Tahoma" w:cs="Tahoma"/>
          <w:color w:val="000000"/>
          <w:sz w:val="10"/>
          <w:szCs w:val="20"/>
        </w:rPr>
      </w:pPr>
    </w:p>
    <w:p w14:paraId="3F21A1C9" w14:textId="77777777" w:rsidR="00AF672E" w:rsidRPr="008E10FD" w:rsidRDefault="00AF672E" w:rsidP="00726A5B">
      <w:pPr>
        <w:numPr>
          <w:ilvl w:val="1"/>
          <w:numId w:val="22"/>
        </w:numPr>
        <w:tabs>
          <w:tab w:val="left" w:pos="851"/>
        </w:tabs>
        <w:ind w:left="851" w:hanging="425"/>
        <w:jc w:val="both"/>
        <w:textAlignment w:val="baseline"/>
        <w:rPr>
          <w:rFonts w:ascii="Tahoma" w:hAnsi="Tahoma" w:cs="Tahoma"/>
          <w:b/>
          <w:color w:val="000000"/>
          <w:sz w:val="20"/>
          <w:szCs w:val="20"/>
          <w:u w:val="single"/>
        </w:rPr>
      </w:pPr>
      <w:r w:rsidRPr="008E10FD">
        <w:rPr>
          <w:rFonts w:ascii="Tahoma" w:hAnsi="Tahoma" w:cs="Tahoma"/>
          <w:b/>
          <w:color w:val="000000"/>
          <w:sz w:val="20"/>
          <w:szCs w:val="20"/>
          <w:u w:val="single"/>
        </w:rPr>
        <w:t>w art. 109 ust. 1 pkt. 4 PZP, tj.:</w:t>
      </w:r>
    </w:p>
    <w:p w14:paraId="08486BAC" w14:textId="77777777" w:rsidR="00AF672E" w:rsidRPr="00160C69" w:rsidRDefault="00AF672E" w:rsidP="00726A5B">
      <w:pPr>
        <w:numPr>
          <w:ilvl w:val="0"/>
          <w:numId w:val="23"/>
        </w:numPr>
        <w:ind w:left="1276" w:hanging="425"/>
        <w:jc w:val="both"/>
        <w:textAlignment w:val="baseline"/>
        <w:rPr>
          <w:rFonts w:ascii="Tahoma" w:hAnsi="Tahoma" w:cs="Tahoma"/>
          <w:color w:val="000000"/>
          <w:sz w:val="18"/>
          <w:szCs w:val="20"/>
        </w:rPr>
      </w:pPr>
      <w:r w:rsidRPr="00160C69">
        <w:rPr>
          <w:rFonts w:ascii="Tahoma" w:hAnsi="Tahoma" w:cs="Tahoma"/>
          <w:color w:val="000000"/>
          <w:sz w:val="18"/>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D575C2E" w14:textId="77777777" w:rsidR="00AF672E" w:rsidRPr="00244C64" w:rsidRDefault="00AF672E" w:rsidP="00726A5B">
      <w:pPr>
        <w:numPr>
          <w:ilvl w:val="0"/>
          <w:numId w:val="22"/>
        </w:numPr>
        <w:ind w:left="426" w:hanging="426"/>
        <w:jc w:val="both"/>
        <w:textAlignment w:val="baseline"/>
        <w:rPr>
          <w:rFonts w:ascii="Tahoma" w:hAnsi="Tahoma" w:cs="Tahoma"/>
          <w:color w:val="000000"/>
          <w:sz w:val="20"/>
          <w:szCs w:val="20"/>
        </w:rPr>
      </w:pPr>
      <w:r w:rsidRPr="00244C64">
        <w:rPr>
          <w:rFonts w:ascii="Tahoma" w:hAnsi="Tahoma" w:cs="Tahoma"/>
          <w:color w:val="000000"/>
          <w:sz w:val="20"/>
          <w:szCs w:val="20"/>
        </w:rPr>
        <w:t>Wykluczenie Wykonawcy następuje zgodnie z art. 111 PZP.</w:t>
      </w:r>
      <w:r w:rsidR="006E2701" w:rsidRPr="00244C64">
        <w:rPr>
          <w:rFonts w:ascii="Tahoma" w:hAnsi="Tahoma" w:cs="Tahoma"/>
          <w:color w:val="000000"/>
          <w:sz w:val="20"/>
          <w:szCs w:val="20"/>
        </w:rPr>
        <w:t xml:space="preserve"> Ofert</w:t>
      </w:r>
      <w:r w:rsidR="00D85B14" w:rsidRPr="00244C64">
        <w:rPr>
          <w:rFonts w:ascii="Tahoma" w:hAnsi="Tahoma" w:cs="Tahoma"/>
          <w:color w:val="000000"/>
          <w:sz w:val="20"/>
          <w:szCs w:val="20"/>
        </w:rPr>
        <w:t>ę</w:t>
      </w:r>
      <w:r w:rsidR="006E2701" w:rsidRPr="00244C64">
        <w:rPr>
          <w:rFonts w:ascii="Tahoma" w:hAnsi="Tahoma" w:cs="Tahoma"/>
          <w:color w:val="000000"/>
          <w:sz w:val="20"/>
          <w:szCs w:val="20"/>
        </w:rPr>
        <w:t xml:space="preserve"> złożon</w:t>
      </w:r>
      <w:r w:rsidR="00D85B14" w:rsidRPr="00244C64">
        <w:rPr>
          <w:rFonts w:ascii="Tahoma" w:hAnsi="Tahoma" w:cs="Tahoma"/>
          <w:color w:val="000000"/>
          <w:sz w:val="20"/>
          <w:szCs w:val="20"/>
        </w:rPr>
        <w:t>ą</w:t>
      </w:r>
      <w:r w:rsidR="006E2701" w:rsidRPr="00244C64">
        <w:rPr>
          <w:rFonts w:ascii="Tahoma" w:hAnsi="Tahoma" w:cs="Tahoma"/>
          <w:color w:val="000000"/>
          <w:sz w:val="20"/>
          <w:szCs w:val="20"/>
        </w:rPr>
        <w:t xml:space="preserve"> przez Wykonawcę podlegającego wykluczeniu z postępowania </w:t>
      </w:r>
      <w:r w:rsidR="00D85B14" w:rsidRPr="00244C64">
        <w:rPr>
          <w:rFonts w:ascii="Tahoma" w:hAnsi="Tahoma" w:cs="Tahoma"/>
          <w:color w:val="000000"/>
          <w:sz w:val="20"/>
          <w:szCs w:val="20"/>
        </w:rPr>
        <w:t xml:space="preserve">Zamawiający </w:t>
      </w:r>
      <w:r w:rsidR="006E2701" w:rsidRPr="00244C64">
        <w:rPr>
          <w:rFonts w:ascii="Tahoma" w:hAnsi="Tahoma" w:cs="Tahoma"/>
          <w:color w:val="000000"/>
          <w:sz w:val="20"/>
          <w:szCs w:val="20"/>
        </w:rPr>
        <w:t>odrzuc</w:t>
      </w:r>
      <w:r w:rsidR="00D85B14" w:rsidRPr="00244C64">
        <w:rPr>
          <w:rFonts w:ascii="Tahoma" w:hAnsi="Tahoma" w:cs="Tahoma"/>
          <w:color w:val="000000"/>
          <w:sz w:val="20"/>
          <w:szCs w:val="20"/>
        </w:rPr>
        <w:t>i</w:t>
      </w:r>
      <w:r w:rsidR="006E2701" w:rsidRPr="00244C64">
        <w:rPr>
          <w:rFonts w:ascii="Tahoma" w:hAnsi="Tahoma" w:cs="Tahoma"/>
          <w:color w:val="000000"/>
          <w:sz w:val="20"/>
          <w:szCs w:val="20"/>
        </w:rPr>
        <w:t xml:space="preserve"> na podstawie art. 226 ust. 1 pkt. 2 lit. a) PZP.</w:t>
      </w:r>
    </w:p>
    <w:p w14:paraId="7B78417A" w14:textId="77777777" w:rsidR="008511D9" w:rsidRPr="00726A5B" w:rsidRDefault="008511D9" w:rsidP="00726A5B">
      <w:pPr>
        <w:numPr>
          <w:ilvl w:val="0"/>
          <w:numId w:val="22"/>
        </w:numPr>
        <w:ind w:left="426" w:hanging="426"/>
        <w:jc w:val="both"/>
        <w:textAlignment w:val="baseline"/>
        <w:rPr>
          <w:rFonts w:ascii="Tahoma" w:hAnsi="Tahoma" w:cs="Tahoma"/>
          <w:sz w:val="18"/>
          <w:szCs w:val="20"/>
        </w:rPr>
      </w:pPr>
      <w:r w:rsidRPr="00726A5B">
        <w:rPr>
          <w:rFonts w:ascii="Tahoma" w:hAnsi="Tahoma" w:cs="Tahoma"/>
          <w:sz w:val="18"/>
          <w:szCs w:val="20"/>
        </w:rPr>
        <w:t xml:space="preserve">Ponadto, zgodnie z przepisem </w:t>
      </w:r>
      <w:r w:rsidRPr="00726A5B">
        <w:rPr>
          <w:rFonts w:ascii="Tahoma" w:hAnsi="Tahoma" w:cs="Tahoma"/>
          <w:b/>
          <w:sz w:val="18"/>
          <w:szCs w:val="20"/>
        </w:rPr>
        <w:t>art. 7 ust. 1 Ustawy z dnia 13 kwietnia 2022 r. o szczególnych rozwiązaniach w zakresie przeciwdziałania wspieraniu agresji na Ukrainę oraz służących ochronie bezpieczeństwa narodowego (</w:t>
      </w:r>
      <w:proofErr w:type="spellStart"/>
      <w:r w:rsidR="001B570C" w:rsidRPr="00AC2C9F">
        <w:rPr>
          <w:rFonts w:ascii="Tahoma" w:hAnsi="Tahoma" w:cs="Tahoma"/>
          <w:b/>
          <w:sz w:val="18"/>
          <w:szCs w:val="20"/>
        </w:rPr>
        <w:t>t.j</w:t>
      </w:r>
      <w:proofErr w:type="spellEnd"/>
      <w:r w:rsidR="001B570C" w:rsidRPr="00AC2C9F">
        <w:rPr>
          <w:rFonts w:ascii="Tahoma" w:hAnsi="Tahoma" w:cs="Tahoma"/>
          <w:b/>
          <w:sz w:val="18"/>
          <w:szCs w:val="20"/>
        </w:rPr>
        <w:t>. Dz. U. z 2025 r., poz. 514</w:t>
      </w:r>
      <w:r w:rsidRPr="00726A5B">
        <w:rPr>
          <w:rFonts w:ascii="Tahoma" w:hAnsi="Tahoma" w:cs="Tahoma"/>
          <w:b/>
          <w:sz w:val="18"/>
          <w:szCs w:val="20"/>
        </w:rPr>
        <w:t>)</w:t>
      </w:r>
      <w:r w:rsidRPr="00726A5B">
        <w:rPr>
          <w:rFonts w:ascii="Tahoma" w:hAnsi="Tahoma" w:cs="Tahoma"/>
          <w:sz w:val="18"/>
          <w:szCs w:val="20"/>
        </w:rPr>
        <w:t xml:space="preserve"> z postępowania o udzielenie zamówienia publicznego lub konkursu prowadzonego na podstawie ustawy z dnia 11 września 2019 r. - Prawo zamówień publicznych wyklucza się:</w:t>
      </w:r>
    </w:p>
    <w:p w14:paraId="4F74CD52" w14:textId="77777777" w:rsidR="008511D9" w:rsidRPr="00726A5B" w:rsidRDefault="008511D9" w:rsidP="008511D9">
      <w:pPr>
        <w:ind w:left="709" w:hanging="283"/>
        <w:jc w:val="both"/>
        <w:textAlignment w:val="baseline"/>
        <w:rPr>
          <w:rFonts w:ascii="Tahoma" w:hAnsi="Tahoma" w:cs="Tahoma"/>
          <w:sz w:val="18"/>
          <w:szCs w:val="20"/>
        </w:rPr>
      </w:pPr>
      <w:r w:rsidRPr="00726A5B">
        <w:rPr>
          <w:rFonts w:ascii="Tahoma" w:hAnsi="Tahoma" w:cs="Tahoma"/>
          <w:sz w:val="18"/>
          <w:szCs w:val="20"/>
        </w:rPr>
        <w:t>1) Wykonawcę oraz uczestnika konkursu wymienionego w wykazach określonych w rozporządzeniu 765/2006 i</w:t>
      </w:r>
      <w:r w:rsidR="009012A6" w:rsidRPr="00726A5B">
        <w:rPr>
          <w:rFonts w:ascii="Tahoma" w:hAnsi="Tahoma" w:cs="Tahoma"/>
          <w:sz w:val="18"/>
          <w:szCs w:val="20"/>
        </w:rPr>
        <w:t> </w:t>
      </w:r>
      <w:r w:rsidRPr="00726A5B">
        <w:rPr>
          <w:rFonts w:ascii="Tahoma" w:hAnsi="Tahoma" w:cs="Tahoma"/>
          <w:sz w:val="18"/>
          <w:szCs w:val="20"/>
        </w:rPr>
        <w:t>rozporządzeniu 269/2014 albo wpisanego na listę na podstawie decyzji w sprawie wpisu na listę rozstrzygającej o</w:t>
      </w:r>
      <w:r w:rsidR="00D646B9">
        <w:rPr>
          <w:rFonts w:ascii="Tahoma" w:hAnsi="Tahoma" w:cs="Tahoma"/>
          <w:sz w:val="18"/>
          <w:szCs w:val="20"/>
        </w:rPr>
        <w:t> </w:t>
      </w:r>
      <w:r w:rsidRPr="00726A5B">
        <w:rPr>
          <w:rFonts w:ascii="Tahoma" w:hAnsi="Tahoma" w:cs="Tahoma"/>
          <w:sz w:val="18"/>
          <w:szCs w:val="20"/>
        </w:rPr>
        <w:t>zastosowaniu środka, o którym mowa w art. 1 pkt 3;</w:t>
      </w:r>
    </w:p>
    <w:p w14:paraId="4EF5A120" w14:textId="77777777" w:rsidR="008511D9" w:rsidRPr="00726A5B" w:rsidRDefault="008511D9" w:rsidP="008511D9">
      <w:pPr>
        <w:ind w:left="709" w:hanging="283"/>
        <w:jc w:val="both"/>
        <w:textAlignment w:val="baseline"/>
        <w:rPr>
          <w:rFonts w:ascii="Tahoma" w:hAnsi="Tahoma" w:cs="Tahoma"/>
          <w:sz w:val="18"/>
          <w:szCs w:val="20"/>
        </w:rPr>
      </w:pPr>
      <w:r w:rsidRPr="00726A5B">
        <w:rPr>
          <w:rFonts w:ascii="Tahoma" w:hAnsi="Tahoma" w:cs="Tahoma"/>
          <w:sz w:val="18"/>
          <w:szCs w:val="20"/>
        </w:rPr>
        <w:t>2) Wykonawcę oraz uczestnika konkursu, którego beneficjentem rzeczywistym w rozumi</w:t>
      </w:r>
      <w:r w:rsidR="003C572A">
        <w:rPr>
          <w:rFonts w:ascii="Tahoma" w:hAnsi="Tahoma" w:cs="Tahoma"/>
          <w:sz w:val="18"/>
          <w:szCs w:val="20"/>
        </w:rPr>
        <w:t>eniu ustawy z dnia 1 marca 2018 </w:t>
      </w:r>
      <w:r w:rsidRPr="00726A5B">
        <w:rPr>
          <w:rFonts w:ascii="Tahoma" w:hAnsi="Tahoma" w:cs="Tahoma"/>
          <w:sz w:val="18"/>
          <w:szCs w:val="20"/>
        </w:rPr>
        <w:t>r. o przeciwdziałaniu praniu pieniędzy oraz finansowaniu terroryzmu (</w:t>
      </w:r>
      <w:r w:rsidR="001B570C" w:rsidRPr="00AC2C9F">
        <w:rPr>
          <w:rFonts w:ascii="Tahoma" w:hAnsi="Tahoma" w:cs="Tahoma"/>
          <w:sz w:val="18"/>
          <w:szCs w:val="20"/>
        </w:rPr>
        <w:t>Dz. U. z 2025 r. poz. 644</w:t>
      </w:r>
      <w:r w:rsidRPr="00726A5B">
        <w:rPr>
          <w:rFonts w:ascii="Tahoma" w:hAnsi="Tahoma" w:cs="Tahoma"/>
          <w:sz w:val="18"/>
          <w:szCs w:val="20"/>
        </w:rPr>
        <w:t>) jest osoba wymieniona w wykazach określon</w:t>
      </w:r>
      <w:r w:rsidR="004E0F9D" w:rsidRPr="00726A5B">
        <w:rPr>
          <w:rFonts w:ascii="Tahoma" w:hAnsi="Tahoma" w:cs="Tahoma"/>
          <w:sz w:val="18"/>
          <w:szCs w:val="20"/>
        </w:rPr>
        <w:t>ych w rozporządzeniu 765/2006 i </w:t>
      </w:r>
      <w:r w:rsidRPr="00726A5B">
        <w:rPr>
          <w:rFonts w:ascii="Tahoma" w:hAnsi="Tahoma" w:cs="Tahoma"/>
          <w:sz w:val="18"/>
          <w:szCs w:val="20"/>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0331667" w14:textId="26E25D58" w:rsidR="008511D9" w:rsidRPr="00726A5B" w:rsidRDefault="008511D9" w:rsidP="008511D9">
      <w:pPr>
        <w:ind w:left="709" w:hanging="283"/>
        <w:jc w:val="both"/>
        <w:textAlignment w:val="baseline"/>
        <w:rPr>
          <w:rFonts w:ascii="Tahoma" w:hAnsi="Tahoma" w:cs="Tahoma"/>
          <w:sz w:val="18"/>
          <w:szCs w:val="20"/>
        </w:rPr>
      </w:pPr>
      <w:r w:rsidRPr="00726A5B">
        <w:rPr>
          <w:rFonts w:ascii="Tahoma" w:hAnsi="Tahoma" w:cs="Tahoma"/>
          <w:sz w:val="18"/>
          <w:szCs w:val="20"/>
        </w:rPr>
        <w:t xml:space="preserve">3) Wykonawcę oraz uczestnika konkursu, którego jednostką dominującą w rozumieniu art. 3 ust. 1 pkt 37 ustawy z dnia 29 września 1994 r. o </w:t>
      </w:r>
      <w:r w:rsidRPr="003C572A">
        <w:rPr>
          <w:rFonts w:ascii="Tahoma" w:hAnsi="Tahoma" w:cs="Tahoma"/>
          <w:sz w:val="18"/>
          <w:szCs w:val="20"/>
        </w:rPr>
        <w:t>rachunkowości (</w:t>
      </w:r>
      <w:r w:rsidR="00D7365A" w:rsidRPr="003C572A">
        <w:rPr>
          <w:rFonts w:ascii="Tahoma" w:hAnsi="Tahoma" w:cs="Tahoma"/>
          <w:sz w:val="18"/>
          <w:szCs w:val="20"/>
        </w:rPr>
        <w:t xml:space="preserve">Dz. U. z 2023 r. poz. 120 </w:t>
      </w:r>
      <w:proofErr w:type="spellStart"/>
      <w:r w:rsidR="00D7365A" w:rsidRPr="003C572A">
        <w:rPr>
          <w:rFonts w:ascii="Tahoma" w:hAnsi="Tahoma" w:cs="Tahoma"/>
          <w:sz w:val="18"/>
          <w:szCs w:val="20"/>
        </w:rPr>
        <w:t>t.j</w:t>
      </w:r>
      <w:proofErr w:type="spellEnd"/>
      <w:r w:rsidR="00D7365A" w:rsidRPr="003C572A">
        <w:rPr>
          <w:rFonts w:ascii="Tahoma" w:hAnsi="Tahoma" w:cs="Tahoma"/>
          <w:sz w:val="18"/>
          <w:szCs w:val="20"/>
        </w:rPr>
        <w:t>. ze zm</w:t>
      </w:r>
      <w:r w:rsidR="003C572A">
        <w:rPr>
          <w:rFonts w:ascii="Tahoma" w:hAnsi="Tahoma" w:cs="Tahoma"/>
          <w:sz w:val="18"/>
          <w:szCs w:val="20"/>
        </w:rPr>
        <w:t>.</w:t>
      </w:r>
      <w:r w:rsidRPr="003C572A">
        <w:rPr>
          <w:rFonts w:ascii="Tahoma" w:hAnsi="Tahoma" w:cs="Tahoma"/>
          <w:sz w:val="18"/>
          <w:szCs w:val="20"/>
        </w:rPr>
        <w:t>)</w:t>
      </w:r>
      <w:r w:rsidRPr="00726A5B">
        <w:rPr>
          <w:rFonts w:ascii="Tahoma" w:hAnsi="Tahoma" w:cs="Tahoma"/>
          <w:sz w:val="18"/>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w:t>
      </w:r>
      <w:r w:rsidR="0098167C">
        <w:rPr>
          <w:rFonts w:ascii="Tahoma" w:hAnsi="Tahoma" w:cs="Tahoma"/>
          <w:sz w:val="18"/>
          <w:szCs w:val="20"/>
        </w:rPr>
        <w:t>pisu na listę rozstrzygającej o </w:t>
      </w:r>
      <w:r w:rsidRPr="00726A5B">
        <w:rPr>
          <w:rFonts w:ascii="Tahoma" w:hAnsi="Tahoma" w:cs="Tahoma"/>
          <w:sz w:val="18"/>
          <w:szCs w:val="20"/>
        </w:rPr>
        <w:t>zastosowaniu środka, o którym mowa w art. 1 pkt 3.</w:t>
      </w:r>
    </w:p>
    <w:p w14:paraId="02EF35BA" w14:textId="77777777" w:rsidR="008511D9" w:rsidRPr="00726A5B" w:rsidRDefault="008511D9" w:rsidP="00E511F2">
      <w:pPr>
        <w:numPr>
          <w:ilvl w:val="0"/>
          <w:numId w:val="51"/>
        </w:numPr>
        <w:tabs>
          <w:tab w:val="left" w:pos="1276"/>
        </w:tabs>
        <w:ind w:left="1276" w:hanging="567"/>
        <w:jc w:val="both"/>
        <w:textAlignment w:val="baseline"/>
        <w:rPr>
          <w:rFonts w:ascii="Tahoma" w:hAnsi="Tahoma" w:cs="Tahoma"/>
          <w:sz w:val="18"/>
          <w:szCs w:val="20"/>
        </w:rPr>
      </w:pPr>
      <w:r w:rsidRPr="00726A5B">
        <w:rPr>
          <w:rFonts w:ascii="Tahoma" w:hAnsi="Tahoma" w:cs="Tahoma"/>
          <w:sz w:val="18"/>
          <w:szCs w:val="20"/>
        </w:rPr>
        <w:t>Wykluczenie następuje na okres trwania okoliczności określonych w ust. 1 art. 7 ww. ustawy z dnia 13 kwietnia 2022 r. o szczególnych rozwiązaniach w zakresie przeciwdziałania wspieraniu agresji na Ukrainę oraz służących ochronie bezpieczeństwa narodowego.</w:t>
      </w:r>
    </w:p>
    <w:p w14:paraId="2DECDEE9" w14:textId="77777777" w:rsidR="008511D9" w:rsidRPr="00726A5B" w:rsidRDefault="008511D9" w:rsidP="00E511F2">
      <w:pPr>
        <w:numPr>
          <w:ilvl w:val="0"/>
          <w:numId w:val="51"/>
        </w:numPr>
        <w:tabs>
          <w:tab w:val="left" w:pos="1276"/>
        </w:tabs>
        <w:ind w:left="1276" w:hanging="567"/>
        <w:jc w:val="both"/>
        <w:textAlignment w:val="baseline"/>
        <w:rPr>
          <w:rFonts w:ascii="Tahoma" w:hAnsi="Tahoma" w:cs="Tahoma"/>
          <w:sz w:val="18"/>
          <w:szCs w:val="20"/>
        </w:rPr>
      </w:pPr>
      <w:r w:rsidRPr="00726A5B">
        <w:rPr>
          <w:rFonts w:ascii="Tahoma" w:hAnsi="Tahoma" w:cs="Tahoma"/>
          <w:sz w:val="18"/>
          <w:szCs w:val="20"/>
        </w:rPr>
        <w:t>W przypadku Wykonawcy lub uczestnika konkursu wykluczonego na podstawie ust. 1 art. 7 ww. ustawy z dnia 13 kwietnia 2022 r . o szczególnych rozwiązaniach w zakresie przeciwdziałania wspieraniu agresji na Ukrainę oraz służących ochronie bezpieczeństwa narodowego</w:t>
      </w:r>
      <w:r w:rsidR="004E0F9D" w:rsidRPr="00726A5B">
        <w:rPr>
          <w:rFonts w:ascii="Tahoma" w:hAnsi="Tahoma" w:cs="Tahoma"/>
          <w:sz w:val="18"/>
          <w:szCs w:val="20"/>
        </w:rPr>
        <w:t>, Zamawiający odrzuca wniosek o </w:t>
      </w:r>
      <w:r w:rsidRPr="00726A5B">
        <w:rPr>
          <w:rFonts w:ascii="Tahoma" w:hAnsi="Tahoma" w:cs="Tahoma"/>
          <w:sz w:val="18"/>
          <w:szCs w:val="20"/>
        </w:rPr>
        <w:t>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w:t>
      </w:r>
      <w:r w:rsidR="004E0F9D" w:rsidRPr="00726A5B">
        <w:rPr>
          <w:rFonts w:ascii="Tahoma" w:hAnsi="Tahoma" w:cs="Tahoma"/>
          <w:sz w:val="18"/>
          <w:szCs w:val="20"/>
        </w:rPr>
        <w:t>osek o </w:t>
      </w:r>
      <w:r w:rsidRPr="00726A5B">
        <w:rPr>
          <w:rFonts w:ascii="Tahoma" w:hAnsi="Tahoma" w:cs="Tahoma"/>
          <w:sz w:val="18"/>
          <w:szCs w:val="20"/>
        </w:rPr>
        <w:t>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73306F47" w14:textId="1E503FD8" w:rsidR="008511D9" w:rsidRPr="00726A5B" w:rsidRDefault="008511D9" w:rsidP="00E511F2">
      <w:pPr>
        <w:numPr>
          <w:ilvl w:val="0"/>
          <w:numId w:val="52"/>
        </w:numPr>
        <w:tabs>
          <w:tab w:val="clear" w:pos="7307"/>
        </w:tabs>
        <w:ind w:left="426" w:hanging="426"/>
        <w:jc w:val="both"/>
        <w:textAlignment w:val="baseline"/>
        <w:rPr>
          <w:rFonts w:ascii="Tahoma" w:hAnsi="Tahoma" w:cs="Tahoma"/>
          <w:sz w:val="18"/>
          <w:szCs w:val="20"/>
        </w:rPr>
      </w:pPr>
      <w:r w:rsidRPr="00726A5B">
        <w:rPr>
          <w:rFonts w:ascii="Tahoma" w:hAnsi="Tahoma" w:cs="Tahoma"/>
          <w:sz w:val="18"/>
          <w:szCs w:val="20"/>
        </w:rPr>
        <w:t>Na podstawie art. 5k Rozporządzenia Rady UE nr 833/2014 z dnia 31 lipca 2014 r. dotycz</w:t>
      </w:r>
      <w:r w:rsidR="0098167C">
        <w:rPr>
          <w:rFonts w:ascii="Tahoma" w:hAnsi="Tahoma" w:cs="Tahoma"/>
          <w:sz w:val="18"/>
          <w:szCs w:val="20"/>
        </w:rPr>
        <w:t>ącego środków ograniczających w </w:t>
      </w:r>
      <w:r w:rsidRPr="00726A5B">
        <w:rPr>
          <w:rFonts w:ascii="Tahoma" w:hAnsi="Tahoma" w:cs="Tahoma"/>
          <w:sz w:val="18"/>
          <w:szCs w:val="20"/>
        </w:rPr>
        <w:t xml:space="preserve">związku z działaniami Rosji destabilizującymi sytuację na Ukrainie (Dz. Urz. UE. L Nr 229, str. 1), zmienionego Rozporządzeniem Rady UE nr 2022/576 z dnia 8 kwietnia 2022 r. w sprawie zmiany rozporządzenia UE nr 833/2014 </w:t>
      </w:r>
      <w:r w:rsidRPr="00726A5B">
        <w:rPr>
          <w:rFonts w:ascii="Tahoma" w:hAnsi="Tahoma" w:cs="Tahoma"/>
          <w:sz w:val="18"/>
          <w:szCs w:val="20"/>
        </w:rPr>
        <w:lastRenderedPageBreak/>
        <w:t xml:space="preserve">dotyczącego środków ograniczających w związku z działaniami Rosji destabilizującymi sytuację na Ukrainie (Dz. Urz. UE nr L 111 z 8.4.2022, str. 1), zwanego dalej „Rozporządzeniem sankcyjnym”,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2429F772" w14:textId="77777777" w:rsidR="008511D9" w:rsidRPr="00726A5B" w:rsidRDefault="008511D9" w:rsidP="00726A5B">
      <w:pPr>
        <w:numPr>
          <w:ilvl w:val="2"/>
          <w:numId w:val="22"/>
        </w:numPr>
        <w:ind w:left="851" w:hanging="425"/>
        <w:jc w:val="both"/>
        <w:textAlignment w:val="baseline"/>
        <w:rPr>
          <w:rFonts w:ascii="Tahoma" w:hAnsi="Tahoma" w:cs="Tahoma"/>
          <w:sz w:val="18"/>
          <w:szCs w:val="20"/>
        </w:rPr>
      </w:pPr>
      <w:r w:rsidRPr="00726A5B">
        <w:rPr>
          <w:rFonts w:ascii="Tahoma" w:hAnsi="Tahoma" w:cs="Tahoma"/>
          <w:sz w:val="18"/>
          <w:szCs w:val="20"/>
        </w:rPr>
        <w:t xml:space="preserve">obywateli rosyjskich lub osób fizycznych lub prawnych, podmiotów lub organów z siedzibą w Rosji; </w:t>
      </w:r>
    </w:p>
    <w:p w14:paraId="7906A59B" w14:textId="77777777" w:rsidR="008511D9" w:rsidRPr="00726A5B" w:rsidRDefault="008511D9" w:rsidP="00726A5B">
      <w:pPr>
        <w:numPr>
          <w:ilvl w:val="2"/>
          <w:numId w:val="22"/>
        </w:numPr>
        <w:ind w:left="851" w:hanging="425"/>
        <w:jc w:val="both"/>
        <w:textAlignment w:val="baseline"/>
        <w:rPr>
          <w:rFonts w:ascii="Tahoma" w:hAnsi="Tahoma" w:cs="Tahoma"/>
          <w:sz w:val="18"/>
          <w:szCs w:val="20"/>
        </w:rPr>
      </w:pPr>
      <w:r w:rsidRPr="00726A5B">
        <w:rPr>
          <w:rFonts w:ascii="Tahoma" w:hAnsi="Tahoma" w:cs="Tahoma"/>
          <w:sz w:val="18"/>
          <w:szCs w:val="20"/>
        </w:rPr>
        <w:t xml:space="preserve">osób prawnych, podmiotów lub organów, do których prawa własności bezpośrednio lub pośrednio w ponad 50 % należą do podmiotu, o którym mowa w lit. a) niniejszego ustępu; lub </w:t>
      </w:r>
    </w:p>
    <w:p w14:paraId="0F0C194E" w14:textId="77777777" w:rsidR="008511D9" w:rsidRPr="00726A5B" w:rsidRDefault="008511D9" w:rsidP="00726A5B">
      <w:pPr>
        <w:numPr>
          <w:ilvl w:val="2"/>
          <w:numId w:val="22"/>
        </w:numPr>
        <w:ind w:left="851" w:hanging="425"/>
        <w:jc w:val="both"/>
        <w:textAlignment w:val="baseline"/>
        <w:rPr>
          <w:rFonts w:ascii="Tahoma" w:hAnsi="Tahoma" w:cs="Tahoma"/>
          <w:sz w:val="18"/>
          <w:szCs w:val="20"/>
        </w:rPr>
      </w:pPr>
      <w:r w:rsidRPr="00726A5B">
        <w:rPr>
          <w:rFonts w:ascii="Tahoma" w:hAnsi="Tahoma" w:cs="Tahoma"/>
          <w:sz w:val="18"/>
          <w:szCs w:val="20"/>
        </w:rPr>
        <w:t xml:space="preserve">osób fizycznych lub prawnych, podmiotów lub organów działających w imieniu lub pod kierunkiem podmiotu, o którym mowa w lit. a) lub b) niniejszego ustępu, </w:t>
      </w:r>
    </w:p>
    <w:p w14:paraId="5E3391B0" w14:textId="77777777" w:rsidR="008511D9" w:rsidRPr="00726A5B" w:rsidRDefault="008511D9" w:rsidP="008511D9">
      <w:pPr>
        <w:ind w:left="426"/>
        <w:jc w:val="both"/>
        <w:textAlignment w:val="baseline"/>
        <w:rPr>
          <w:rFonts w:ascii="Tahoma" w:hAnsi="Tahoma" w:cs="Tahoma"/>
          <w:sz w:val="18"/>
          <w:szCs w:val="20"/>
        </w:rPr>
      </w:pPr>
      <w:r w:rsidRPr="00726A5B">
        <w:rPr>
          <w:rFonts w:ascii="Tahoma" w:hAnsi="Tahoma" w:cs="Tahoma"/>
          <w:sz w:val="18"/>
          <w:szCs w:val="20"/>
        </w:rPr>
        <w:t>w tym podwykonawców, dostawców lub podmiotów, na których zdolności polega się w rozumieniu dyrektyw w sprawie zamówień publicznych, w przypadku gdy przypada na nich ponad 10 % wartości zamówienia.</w:t>
      </w:r>
    </w:p>
    <w:p w14:paraId="7B68EA4B" w14:textId="77777777" w:rsidR="008511D9" w:rsidRPr="00726A5B" w:rsidRDefault="008511D9" w:rsidP="008511D9">
      <w:pPr>
        <w:ind w:left="426"/>
        <w:jc w:val="both"/>
        <w:textAlignment w:val="baseline"/>
        <w:rPr>
          <w:rFonts w:ascii="Tahoma" w:hAnsi="Tahoma" w:cs="Tahoma"/>
          <w:sz w:val="18"/>
          <w:szCs w:val="20"/>
        </w:rPr>
      </w:pPr>
      <w:r w:rsidRPr="00726A5B">
        <w:rPr>
          <w:rFonts w:ascii="Tahoma" w:hAnsi="Tahoma" w:cs="Tahoma"/>
          <w:sz w:val="18"/>
          <w:szCs w:val="20"/>
        </w:rPr>
        <w:t xml:space="preserve">Zaistnienie przesłanki wykluczenia będzie weryfikowane przez Zamawiającego  na podstawie ogólnodostępnych baz danych zgodnie z informacją podaną przez Urząd Zamówień Publicznych (patrz: </w:t>
      </w:r>
      <w:hyperlink r:id="rId18" w:history="1">
        <w:r w:rsidRPr="00726A5B">
          <w:rPr>
            <w:rFonts w:ascii="Tahoma" w:hAnsi="Tahoma" w:cs="Tahoma"/>
            <w:sz w:val="18"/>
            <w:szCs w:val="20"/>
          </w:rPr>
          <w:t>Stosowanie unijnego zakazu udziału wykonawców rosyjskich w zamówieniach - Urząd Zamówień Publicznych (uzp.gov.pl)</w:t>
        </w:r>
      </w:hyperlink>
    </w:p>
    <w:p w14:paraId="02F14BE4" w14:textId="77777777" w:rsidR="00241022" w:rsidRPr="00726A5B" w:rsidRDefault="00241022" w:rsidP="00E511F2">
      <w:pPr>
        <w:numPr>
          <w:ilvl w:val="0"/>
          <w:numId w:val="52"/>
        </w:numPr>
        <w:tabs>
          <w:tab w:val="clear" w:pos="7307"/>
        </w:tabs>
        <w:ind w:left="426" w:hanging="426"/>
        <w:jc w:val="both"/>
        <w:textAlignment w:val="baseline"/>
        <w:rPr>
          <w:rFonts w:ascii="Tahoma" w:hAnsi="Tahoma" w:cs="Tahoma"/>
          <w:sz w:val="18"/>
          <w:szCs w:val="20"/>
        </w:rPr>
      </w:pPr>
      <w:r w:rsidRPr="00726A5B">
        <w:rPr>
          <w:rFonts w:ascii="Tahoma" w:hAnsi="Tahoma" w:cs="Tahoma"/>
          <w:sz w:val="18"/>
          <w:szCs w:val="20"/>
        </w:rPr>
        <w:t>Zamawiający informuje, że zgodnie z art. 7 ust. 6-7 ustawy z dnia 13 kwietnia 2022 r. o szczególnych rozwiązaniach w</w:t>
      </w:r>
      <w:r w:rsidR="00D646B9">
        <w:rPr>
          <w:rFonts w:ascii="Tahoma" w:hAnsi="Tahoma" w:cs="Tahoma"/>
          <w:sz w:val="18"/>
          <w:szCs w:val="20"/>
        </w:rPr>
        <w:t> </w:t>
      </w:r>
      <w:r w:rsidRPr="00726A5B">
        <w:rPr>
          <w:rFonts w:ascii="Tahoma" w:hAnsi="Tahoma" w:cs="Tahoma"/>
          <w:sz w:val="18"/>
          <w:szCs w:val="20"/>
        </w:rPr>
        <w:t>zakresie przeciwdziałania wspieraniu agresji na Ukrainę oraz służących ochronie bezpieczeństwa narodowego osoba lub podmiot podlegające wykluczeniu na podstawie art. 7 ust. 1 tej ustawy, które w okresie tego wykluczenia ubiegają się o</w:t>
      </w:r>
      <w:r w:rsidR="00D646B9">
        <w:rPr>
          <w:rFonts w:ascii="Tahoma" w:hAnsi="Tahoma" w:cs="Tahoma"/>
          <w:sz w:val="18"/>
          <w:szCs w:val="20"/>
        </w:rPr>
        <w:t> </w:t>
      </w:r>
      <w:r w:rsidRPr="00726A5B">
        <w:rPr>
          <w:rFonts w:ascii="Tahoma" w:hAnsi="Tahoma" w:cs="Tahoma"/>
          <w:sz w:val="18"/>
          <w:szCs w:val="20"/>
        </w:rPr>
        <w:t>udzielenie zamówienia publicznego lub biorą udział w postępowaniu o udzielenie zamówienia publicznego podlegają karze pieniężnej. Karę pieniężną, o której mowa w ust. 6 tej ustawy, nakłada Prezes Urzędu Zamówień Publicznych, w</w:t>
      </w:r>
      <w:r w:rsidR="00D646B9">
        <w:rPr>
          <w:rFonts w:ascii="Tahoma" w:hAnsi="Tahoma" w:cs="Tahoma"/>
          <w:sz w:val="18"/>
          <w:szCs w:val="20"/>
        </w:rPr>
        <w:t> </w:t>
      </w:r>
      <w:r w:rsidRPr="00726A5B">
        <w:rPr>
          <w:rFonts w:ascii="Tahoma" w:hAnsi="Tahoma" w:cs="Tahoma"/>
          <w:sz w:val="18"/>
          <w:szCs w:val="20"/>
        </w:rPr>
        <w:t>drodze decyzji, w wysokości do 20 000 000 zł.</w:t>
      </w:r>
    </w:p>
    <w:p w14:paraId="7DF91B0D" w14:textId="77777777" w:rsidR="00241022" w:rsidRPr="00726A5B" w:rsidRDefault="00241022" w:rsidP="00E511F2">
      <w:pPr>
        <w:numPr>
          <w:ilvl w:val="0"/>
          <w:numId w:val="52"/>
        </w:numPr>
        <w:tabs>
          <w:tab w:val="clear" w:pos="7307"/>
        </w:tabs>
        <w:ind w:left="426" w:hanging="426"/>
        <w:jc w:val="both"/>
        <w:textAlignment w:val="baseline"/>
        <w:rPr>
          <w:rFonts w:ascii="Tahoma" w:hAnsi="Tahoma" w:cs="Tahoma"/>
          <w:sz w:val="18"/>
          <w:szCs w:val="20"/>
        </w:rPr>
      </w:pPr>
      <w:r w:rsidRPr="00726A5B">
        <w:rPr>
          <w:rFonts w:ascii="Tahoma" w:hAnsi="Tahoma" w:cs="Tahoma"/>
          <w:sz w:val="18"/>
          <w:szCs w:val="20"/>
        </w:rPr>
        <w:t xml:space="preserve">Zamawiający informuje, że zgodnie z art. 7 ust. 5 ustawy, o której mowa w ust. </w:t>
      </w:r>
      <w:r w:rsidR="00EE52E5" w:rsidRPr="00726A5B">
        <w:rPr>
          <w:rFonts w:ascii="Tahoma" w:hAnsi="Tahoma" w:cs="Tahoma"/>
          <w:sz w:val="18"/>
          <w:szCs w:val="20"/>
        </w:rPr>
        <w:t>5</w:t>
      </w:r>
      <w:r w:rsidRPr="00726A5B">
        <w:rPr>
          <w:rFonts w:ascii="Tahoma" w:hAnsi="Tahoma" w:cs="Tahoma"/>
          <w:sz w:val="18"/>
          <w:szCs w:val="20"/>
        </w:rPr>
        <w:t>, przez ubieganie się o udzielenie zamówienia publicznego rozumie się złożenie oferty.</w:t>
      </w:r>
    </w:p>
    <w:p w14:paraId="588FCEE4" w14:textId="77777777" w:rsidR="008511D9" w:rsidRDefault="008511D9" w:rsidP="00A741DC">
      <w:pPr>
        <w:suppressAutoHyphens/>
        <w:jc w:val="both"/>
        <w:rPr>
          <w:rFonts w:ascii="Tahoma" w:hAnsi="Tahoma" w:cs="Tahoma"/>
          <w:sz w:val="20"/>
          <w:szCs w:val="20"/>
        </w:rPr>
      </w:pPr>
    </w:p>
    <w:p w14:paraId="2000D37A" w14:textId="77777777" w:rsidR="00241022" w:rsidRPr="00244C64" w:rsidRDefault="00241022" w:rsidP="00A741DC">
      <w:pPr>
        <w:suppressAutoHyphens/>
        <w:jc w:val="both"/>
        <w:rPr>
          <w:rFonts w:ascii="Tahoma" w:hAnsi="Tahoma" w:cs="Tahoma"/>
          <w:sz w:val="20"/>
          <w:szCs w:val="20"/>
        </w:rPr>
      </w:pPr>
    </w:p>
    <w:p w14:paraId="5ABDB035" w14:textId="77777777" w:rsidR="00026AC1" w:rsidRPr="00244C64" w:rsidRDefault="00026AC1" w:rsidP="00026AC1">
      <w:pPr>
        <w:suppressAutoHyphens/>
        <w:jc w:val="both"/>
        <w:rPr>
          <w:rFonts w:ascii="Tahoma" w:hAnsi="Tahoma" w:cs="Tahoma"/>
          <w:b/>
          <w:bCs/>
          <w:sz w:val="20"/>
          <w:szCs w:val="20"/>
        </w:rPr>
      </w:pPr>
      <w:r w:rsidRPr="00244C64">
        <w:rPr>
          <w:rFonts w:ascii="Tahoma" w:hAnsi="Tahoma" w:cs="Tahoma"/>
          <w:b/>
          <w:bCs/>
          <w:sz w:val="20"/>
          <w:szCs w:val="20"/>
        </w:rPr>
        <w:t xml:space="preserve">VI. </w:t>
      </w:r>
      <w:r w:rsidR="00AF0D9F" w:rsidRPr="00244C64">
        <w:rPr>
          <w:rFonts w:ascii="Tahoma" w:hAnsi="Tahoma" w:cs="Tahoma"/>
          <w:b/>
          <w:bCs/>
          <w:caps/>
          <w:sz w:val="20"/>
          <w:szCs w:val="20"/>
        </w:rPr>
        <w:t>Podmiotowe środki dowodowe. Oświadczenia i dokumenty, jakie zobowiązani są            dostarczyć Wykonawcy w celu potwierdzenia spełniania warunków udziału w postępowaniu oraz wykazania braku podstaw wykluczenia</w:t>
      </w:r>
    </w:p>
    <w:p w14:paraId="3A1DC6A2" w14:textId="77777777" w:rsidR="00026AC1" w:rsidRPr="00244C64" w:rsidRDefault="00026AC1" w:rsidP="00026AC1">
      <w:pPr>
        <w:suppressAutoHyphens/>
        <w:jc w:val="both"/>
        <w:rPr>
          <w:rFonts w:ascii="Tahoma" w:hAnsi="Tahoma" w:cs="Tahoma"/>
          <w:b/>
          <w:bCs/>
          <w:sz w:val="20"/>
          <w:szCs w:val="20"/>
        </w:rPr>
      </w:pPr>
    </w:p>
    <w:p w14:paraId="235A057A" w14:textId="77777777" w:rsidR="002F39C8" w:rsidRDefault="00274086" w:rsidP="002F39C8">
      <w:pPr>
        <w:numPr>
          <w:ilvl w:val="1"/>
          <w:numId w:val="2"/>
        </w:numPr>
        <w:tabs>
          <w:tab w:val="clear" w:pos="1440"/>
        </w:tabs>
        <w:ind w:left="426" w:hanging="426"/>
        <w:jc w:val="both"/>
        <w:rPr>
          <w:rFonts w:ascii="Tahoma" w:hAnsi="Tahoma" w:cs="Tahoma"/>
          <w:sz w:val="20"/>
          <w:szCs w:val="20"/>
        </w:rPr>
      </w:pPr>
      <w:r w:rsidRPr="00244C64">
        <w:rPr>
          <w:rFonts w:ascii="Tahoma" w:hAnsi="Tahoma" w:cs="Tahoma"/>
          <w:b/>
          <w:bCs/>
          <w:sz w:val="20"/>
          <w:szCs w:val="20"/>
        </w:rPr>
        <w:t>Do oferty</w:t>
      </w:r>
      <w:r w:rsidRPr="00244C64">
        <w:rPr>
          <w:rFonts w:ascii="Tahoma" w:hAnsi="Tahoma" w:cs="Tahoma"/>
          <w:sz w:val="20"/>
          <w:szCs w:val="20"/>
        </w:rPr>
        <w:t xml:space="preserve"> </w:t>
      </w:r>
      <w:r w:rsidRPr="00244C64">
        <w:rPr>
          <w:rFonts w:ascii="Tahoma" w:hAnsi="Tahoma" w:cs="Tahoma"/>
          <w:b/>
          <w:sz w:val="20"/>
          <w:szCs w:val="20"/>
        </w:rPr>
        <w:t>Wykonawca</w:t>
      </w:r>
      <w:r w:rsidRPr="00244C64">
        <w:rPr>
          <w:rFonts w:ascii="Tahoma" w:hAnsi="Tahoma" w:cs="Tahoma"/>
          <w:sz w:val="20"/>
          <w:szCs w:val="20"/>
        </w:rPr>
        <w:t xml:space="preserve">, zgodnie z art. 125 ust. 1 Ustawy, </w:t>
      </w:r>
      <w:r w:rsidRPr="00244C64">
        <w:rPr>
          <w:rFonts w:ascii="Tahoma" w:hAnsi="Tahoma" w:cs="Tahoma"/>
          <w:b/>
          <w:sz w:val="20"/>
          <w:szCs w:val="20"/>
        </w:rPr>
        <w:t>dołącza oświadczenie o niepodleganiu wykluczeniu</w:t>
      </w:r>
      <w:r w:rsidR="008511D9">
        <w:rPr>
          <w:rFonts w:ascii="Tahoma" w:hAnsi="Tahoma" w:cs="Tahoma"/>
          <w:b/>
          <w:sz w:val="20"/>
          <w:szCs w:val="20"/>
        </w:rPr>
        <w:t xml:space="preserve"> oraz</w:t>
      </w:r>
      <w:r w:rsidRPr="00244C64">
        <w:rPr>
          <w:rFonts w:ascii="Tahoma" w:hAnsi="Tahoma" w:cs="Tahoma"/>
          <w:b/>
          <w:sz w:val="20"/>
          <w:szCs w:val="20"/>
        </w:rPr>
        <w:t xml:space="preserve"> spełnianiu warunków udziału w postępowaniu w zakresie wskazanym przez Zamawiającego</w:t>
      </w:r>
      <w:r w:rsidR="00694396" w:rsidRPr="00244C64">
        <w:rPr>
          <w:rFonts w:ascii="Tahoma" w:hAnsi="Tahoma" w:cs="Tahoma"/>
          <w:b/>
          <w:sz w:val="20"/>
          <w:szCs w:val="20"/>
        </w:rPr>
        <w:t xml:space="preserve"> (Załącznik nr 3 do SWZ</w:t>
      </w:r>
      <w:r w:rsidR="008511D9">
        <w:rPr>
          <w:rFonts w:ascii="Tahoma" w:hAnsi="Tahoma" w:cs="Tahoma"/>
          <w:b/>
          <w:sz w:val="20"/>
          <w:szCs w:val="20"/>
        </w:rPr>
        <w:t xml:space="preserve"> – tj. JEDZ</w:t>
      </w:r>
      <w:r w:rsidR="00694396" w:rsidRPr="00244C64">
        <w:rPr>
          <w:rFonts w:ascii="Tahoma" w:hAnsi="Tahoma" w:cs="Tahoma"/>
          <w:b/>
          <w:sz w:val="20"/>
          <w:szCs w:val="20"/>
        </w:rPr>
        <w:t>)</w:t>
      </w:r>
      <w:r w:rsidRPr="00244C64">
        <w:rPr>
          <w:rFonts w:ascii="Tahoma" w:hAnsi="Tahoma" w:cs="Tahoma"/>
          <w:sz w:val="20"/>
          <w:szCs w:val="20"/>
        </w:rPr>
        <w:t>.</w:t>
      </w:r>
    </w:p>
    <w:p w14:paraId="4F90DDE1" w14:textId="77777777" w:rsidR="008511D9" w:rsidRPr="00EC7FD4" w:rsidRDefault="008511D9" w:rsidP="008511D9">
      <w:pPr>
        <w:pStyle w:val="Akapitzlist"/>
        <w:spacing w:after="0" w:line="240" w:lineRule="auto"/>
        <w:ind w:left="851" w:hanging="425"/>
        <w:contextualSpacing w:val="0"/>
        <w:jc w:val="both"/>
        <w:rPr>
          <w:rFonts w:ascii="Tahoma" w:hAnsi="Tahoma" w:cs="Tahoma"/>
          <w:sz w:val="20"/>
          <w:szCs w:val="20"/>
        </w:rPr>
      </w:pPr>
      <w:r w:rsidRPr="00EC7FD4">
        <w:rPr>
          <w:rFonts w:ascii="Tahoma" w:hAnsi="Tahoma" w:cs="Tahoma"/>
          <w:sz w:val="20"/>
          <w:szCs w:val="20"/>
        </w:rPr>
        <w:t>1.1</w:t>
      </w:r>
      <w:r w:rsidRPr="00EC7FD4">
        <w:rPr>
          <w:rFonts w:ascii="Tahoma" w:hAnsi="Tahoma" w:cs="Tahoma"/>
          <w:b/>
          <w:bCs/>
          <w:sz w:val="20"/>
          <w:szCs w:val="20"/>
        </w:rPr>
        <w:t xml:space="preserve"> </w:t>
      </w:r>
      <w:r w:rsidRPr="00EC7FD4">
        <w:rPr>
          <w:rFonts w:ascii="Tahoma" w:hAnsi="Tahoma" w:cs="Tahoma"/>
          <w:sz w:val="20"/>
          <w:szCs w:val="20"/>
        </w:rPr>
        <w:t>W celu potwierdzenia braku podstaw wykluczenia</w:t>
      </w:r>
      <w:r w:rsidRPr="00EC7FD4">
        <w:rPr>
          <w:rFonts w:ascii="Tahoma" w:hAnsi="Tahoma" w:cs="Tahoma"/>
          <w:sz w:val="20"/>
          <w:szCs w:val="20"/>
          <w:lang w:val="pl-PL"/>
        </w:rPr>
        <w:t xml:space="preserve"> i braku zakazu udzielenia zamówienia publicznego podmiotom związanych z Federacją Rosyjską, </w:t>
      </w:r>
      <w:r w:rsidRPr="00EC7FD4">
        <w:rPr>
          <w:rFonts w:ascii="Tahoma" w:hAnsi="Tahoma" w:cs="Tahoma"/>
          <w:color w:val="000000"/>
          <w:sz w:val="20"/>
          <w:szCs w:val="20"/>
          <w:u w:val="single"/>
        </w:rPr>
        <w:t xml:space="preserve"> </w:t>
      </w:r>
      <w:r w:rsidRPr="00EC7FD4">
        <w:rPr>
          <w:rFonts w:ascii="Tahoma" w:hAnsi="Tahoma" w:cs="Tahoma"/>
          <w:b/>
          <w:color w:val="000000"/>
          <w:sz w:val="20"/>
          <w:szCs w:val="20"/>
          <w:u w:val="single"/>
        </w:rPr>
        <w:t>Wykonawca</w:t>
      </w:r>
      <w:r w:rsidRPr="00EC7FD4">
        <w:rPr>
          <w:rFonts w:ascii="Tahoma" w:hAnsi="Tahoma" w:cs="Tahoma"/>
          <w:b/>
          <w:color w:val="000000"/>
          <w:sz w:val="20"/>
          <w:szCs w:val="20"/>
          <w:u w:val="single"/>
          <w:lang w:val="pl-PL"/>
        </w:rPr>
        <w:t>/Wykonawca wspólnie ubiegający się o</w:t>
      </w:r>
      <w:r>
        <w:rPr>
          <w:rFonts w:ascii="Tahoma" w:hAnsi="Tahoma" w:cs="Tahoma"/>
          <w:b/>
          <w:color w:val="000000"/>
          <w:sz w:val="20"/>
          <w:szCs w:val="20"/>
          <w:u w:val="single"/>
          <w:lang w:val="pl-PL"/>
        </w:rPr>
        <w:t> </w:t>
      </w:r>
      <w:r w:rsidRPr="00EC7FD4">
        <w:rPr>
          <w:rFonts w:ascii="Tahoma" w:hAnsi="Tahoma" w:cs="Tahoma"/>
          <w:b/>
          <w:color w:val="000000"/>
          <w:sz w:val="20"/>
          <w:szCs w:val="20"/>
          <w:u w:val="single"/>
          <w:lang w:val="pl-PL"/>
        </w:rPr>
        <w:t>udzielenie zamówienia publicznego oraz jeżeli bierze udział w przedmiotowym postępowaniu - Podmiot udost</w:t>
      </w:r>
      <w:r w:rsidR="001240DB">
        <w:rPr>
          <w:rFonts w:ascii="Tahoma" w:hAnsi="Tahoma" w:cs="Tahoma"/>
          <w:b/>
          <w:color w:val="000000"/>
          <w:sz w:val="20"/>
          <w:szCs w:val="20"/>
          <w:u w:val="single"/>
          <w:lang w:val="pl-PL"/>
        </w:rPr>
        <w:t>ę</w:t>
      </w:r>
      <w:r w:rsidRPr="00EC7FD4">
        <w:rPr>
          <w:rFonts w:ascii="Tahoma" w:hAnsi="Tahoma" w:cs="Tahoma"/>
          <w:b/>
          <w:color w:val="000000"/>
          <w:sz w:val="20"/>
          <w:szCs w:val="20"/>
          <w:u w:val="single"/>
          <w:lang w:val="pl-PL"/>
        </w:rPr>
        <w:t xml:space="preserve">pniający zasoby </w:t>
      </w:r>
      <w:r w:rsidRPr="00EC7FD4">
        <w:rPr>
          <w:rFonts w:ascii="Tahoma" w:hAnsi="Tahoma" w:cs="Tahoma"/>
          <w:b/>
          <w:color w:val="000000"/>
          <w:sz w:val="20"/>
          <w:szCs w:val="20"/>
          <w:u w:val="single"/>
        </w:rPr>
        <w:t xml:space="preserve"> </w:t>
      </w:r>
      <w:r w:rsidRPr="00EC7FD4">
        <w:rPr>
          <w:rFonts w:ascii="Tahoma" w:hAnsi="Tahoma" w:cs="Tahoma"/>
          <w:b/>
          <w:color w:val="000000"/>
          <w:sz w:val="20"/>
          <w:szCs w:val="20"/>
        </w:rPr>
        <w:t>zobowiązany jest dołączyć do oferty aktualne na dzień składania ofert</w:t>
      </w:r>
      <w:r w:rsidRPr="00EC7FD4">
        <w:rPr>
          <w:rFonts w:ascii="Tahoma" w:hAnsi="Tahoma" w:cs="Tahoma"/>
          <w:b/>
          <w:sz w:val="20"/>
          <w:szCs w:val="20"/>
          <w:lang w:val="pl-PL"/>
        </w:rPr>
        <w:t>:</w:t>
      </w:r>
    </w:p>
    <w:p w14:paraId="039CE24D" w14:textId="77777777" w:rsidR="008511D9" w:rsidRPr="00EC7FD4" w:rsidRDefault="008511D9" w:rsidP="008511D9">
      <w:pPr>
        <w:pStyle w:val="Akapitzlist"/>
        <w:spacing w:after="0" w:line="240" w:lineRule="auto"/>
        <w:ind w:left="1418" w:hanging="426"/>
        <w:jc w:val="both"/>
        <w:rPr>
          <w:rFonts w:ascii="Tahoma" w:hAnsi="Tahoma" w:cs="Tahoma"/>
          <w:sz w:val="20"/>
          <w:szCs w:val="20"/>
          <w:lang w:val="pl-PL"/>
        </w:rPr>
      </w:pPr>
      <w:r w:rsidRPr="00EC7FD4">
        <w:rPr>
          <w:rFonts w:ascii="Tahoma" w:hAnsi="Tahoma" w:cs="Tahoma"/>
          <w:sz w:val="20"/>
          <w:szCs w:val="20"/>
          <w:lang w:val="pl-PL"/>
        </w:rPr>
        <w:t xml:space="preserve">1.1.1 </w:t>
      </w:r>
      <w:r w:rsidRPr="00EC7FD4">
        <w:rPr>
          <w:rFonts w:ascii="Tahoma" w:hAnsi="Tahoma" w:cs="Tahoma"/>
          <w:b/>
          <w:sz w:val="20"/>
          <w:szCs w:val="20"/>
          <w:lang w:val="pl-PL"/>
        </w:rPr>
        <w:t>Oświadczenia</w:t>
      </w:r>
      <w:r w:rsidRPr="00EC7FD4">
        <w:rPr>
          <w:rFonts w:ascii="Tahoma" w:hAnsi="Tahoma" w:cs="Tahoma"/>
          <w:sz w:val="20"/>
          <w:szCs w:val="20"/>
          <w:lang w:val="pl-PL"/>
        </w:rPr>
        <w:t xml:space="preserve"> </w:t>
      </w:r>
      <w:r w:rsidRPr="00EC7FD4">
        <w:rPr>
          <w:rFonts w:ascii="Tahoma" w:hAnsi="Tahoma" w:cs="Tahoma"/>
          <w:b/>
          <w:sz w:val="20"/>
          <w:szCs w:val="20"/>
          <w:lang w:val="pl-PL"/>
        </w:rPr>
        <w:t>dotyczące przesłanek wykluczenia z art. 5k Rozporządzenia 833/2014 oraz art. 7 ust.</w:t>
      </w:r>
      <w:r w:rsidRPr="00EC7FD4">
        <w:rPr>
          <w:rFonts w:ascii="Tahoma" w:hAnsi="Tahoma" w:cs="Tahoma"/>
          <w:sz w:val="20"/>
          <w:szCs w:val="20"/>
          <w:lang w:val="pl-PL"/>
        </w:rPr>
        <w:t xml:space="preserve"> </w:t>
      </w:r>
      <w:r w:rsidRPr="00EC7FD4">
        <w:rPr>
          <w:rFonts w:ascii="Tahoma" w:hAnsi="Tahoma" w:cs="Tahoma"/>
          <w:b/>
          <w:sz w:val="20"/>
          <w:szCs w:val="20"/>
          <w:lang w:val="pl-PL"/>
        </w:rPr>
        <w:t>1</w:t>
      </w:r>
      <w:r w:rsidRPr="00EC7FD4">
        <w:rPr>
          <w:rFonts w:ascii="Tahoma" w:hAnsi="Tahoma" w:cs="Tahoma"/>
          <w:sz w:val="20"/>
          <w:szCs w:val="20"/>
          <w:lang w:val="pl-PL"/>
        </w:rPr>
        <w:t xml:space="preserve"> Ustawy o szczególnych rozwiązaniach w zakresie przeciwdziałania wspieraniu agresji na Ukrainę oraz służących ochronie bezpieczeństwa narodowego</w:t>
      </w:r>
      <w:r w:rsidRPr="00EC7FD4">
        <w:rPr>
          <w:sz w:val="20"/>
          <w:szCs w:val="20"/>
        </w:rPr>
        <w:t xml:space="preserve"> </w:t>
      </w:r>
      <w:r w:rsidRPr="00EC7FD4">
        <w:rPr>
          <w:rFonts w:ascii="Tahoma" w:hAnsi="Tahoma" w:cs="Tahoma"/>
          <w:sz w:val="20"/>
          <w:szCs w:val="20"/>
          <w:lang w:val="pl-PL"/>
        </w:rPr>
        <w:t xml:space="preserve">przygotowane zgodnie ze wzorem podanym </w:t>
      </w:r>
      <w:r w:rsidRPr="00EC7FD4">
        <w:rPr>
          <w:rFonts w:ascii="Tahoma" w:hAnsi="Tahoma" w:cs="Tahoma"/>
          <w:b/>
          <w:sz w:val="20"/>
          <w:szCs w:val="20"/>
          <w:lang w:val="pl-PL"/>
        </w:rPr>
        <w:t>w Załączniku nr 3a do SWZ.</w:t>
      </w:r>
    </w:p>
    <w:p w14:paraId="34A2441E" w14:textId="77777777" w:rsidR="008511D9" w:rsidRPr="00EC7FD4" w:rsidRDefault="008511D9" w:rsidP="008511D9">
      <w:pPr>
        <w:ind w:left="1418" w:hanging="425"/>
        <w:jc w:val="both"/>
        <w:rPr>
          <w:rFonts w:ascii="Tahoma" w:hAnsi="Tahoma" w:cs="Tahoma"/>
          <w:sz w:val="20"/>
          <w:szCs w:val="20"/>
        </w:rPr>
      </w:pPr>
      <w:r w:rsidRPr="00EC7FD4">
        <w:rPr>
          <w:rFonts w:ascii="Tahoma" w:hAnsi="Tahoma" w:cs="Tahoma"/>
          <w:bCs/>
          <w:sz w:val="20"/>
          <w:szCs w:val="20"/>
        </w:rPr>
        <w:t>1.1.2</w:t>
      </w:r>
      <w:r w:rsidRPr="00EC7FD4">
        <w:rPr>
          <w:rFonts w:ascii="Tahoma" w:hAnsi="Tahoma" w:cs="Tahoma"/>
          <w:b/>
          <w:sz w:val="20"/>
          <w:szCs w:val="20"/>
        </w:rPr>
        <w:t xml:space="preserve"> Oświadczenia</w:t>
      </w:r>
      <w:r w:rsidRPr="00EC7FD4">
        <w:rPr>
          <w:rFonts w:ascii="Tahoma" w:hAnsi="Tahoma" w:cs="Tahoma"/>
          <w:sz w:val="20"/>
          <w:szCs w:val="20"/>
        </w:rPr>
        <w:t xml:space="preserve"> </w:t>
      </w:r>
      <w:r w:rsidRPr="00EC7FD4">
        <w:rPr>
          <w:rFonts w:ascii="Tahoma" w:hAnsi="Tahoma" w:cs="Tahoma"/>
          <w:b/>
          <w:sz w:val="20"/>
          <w:szCs w:val="20"/>
        </w:rPr>
        <w:t>dotyczące przesłanek wykluczenia z art. 5k Rozporządzenia 833/2014 oraz art. 7 ust. 1</w:t>
      </w:r>
      <w:r w:rsidRPr="00EC7FD4">
        <w:rPr>
          <w:rFonts w:ascii="Tahoma" w:hAnsi="Tahoma" w:cs="Tahoma"/>
          <w:sz w:val="20"/>
          <w:szCs w:val="20"/>
        </w:rPr>
        <w:t xml:space="preserve"> Ustawy o szczególnych rozwiązaniach w zakresie przeciwdziałania wspieraniu agresji na Ukrainę oraz służących ochronie bezpieczeństwa narodowego</w:t>
      </w:r>
      <w:r w:rsidRPr="00EC7FD4">
        <w:rPr>
          <w:sz w:val="20"/>
          <w:szCs w:val="20"/>
        </w:rPr>
        <w:t xml:space="preserve"> </w:t>
      </w:r>
      <w:r w:rsidRPr="00EC7FD4">
        <w:rPr>
          <w:rFonts w:ascii="Tahoma" w:hAnsi="Tahoma" w:cs="Tahoma"/>
          <w:sz w:val="20"/>
          <w:szCs w:val="20"/>
        </w:rPr>
        <w:t xml:space="preserve">przygotowane zgodnie ze wzorem podanym w </w:t>
      </w:r>
      <w:r w:rsidRPr="00EC7FD4">
        <w:rPr>
          <w:rFonts w:ascii="Tahoma" w:hAnsi="Tahoma" w:cs="Tahoma"/>
          <w:b/>
          <w:sz w:val="20"/>
          <w:szCs w:val="20"/>
        </w:rPr>
        <w:t>Załączniku nr 3b do SWZ – dotyczy podmiotu udostępniającego zasoby.</w:t>
      </w:r>
    </w:p>
    <w:p w14:paraId="501C09D1" w14:textId="77777777" w:rsidR="00026AC1" w:rsidRPr="00244C64" w:rsidRDefault="002F39C8" w:rsidP="002F39C8">
      <w:pPr>
        <w:numPr>
          <w:ilvl w:val="1"/>
          <w:numId w:val="2"/>
        </w:numPr>
        <w:tabs>
          <w:tab w:val="clear" w:pos="1440"/>
        </w:tabs>
        <w:ind w:left="426" w:hanging="426"/>
        <w:jc w:val="both"/>
        <w:rPr>
          <w:rFonts w:ascii="Tahoma" w:hAnsi="Tahoma" w:cs="Tahoma"/>
          <w:sz w:val="20"/>
          <w:szCs w:val="20"/>
        </w:rPr>
      </w:pPr>
      <w:r w:rsidRPr="00160C69">
        <w:rPr>
          <w:rFonts w:ascii="Tahoma" w:hAnsi="Tahoma" w:cs="Tahoma"/>
          <w:b/>
          <w:sz w:val="20"/>
          <w:szCs w:val="20"/>
        </w:rPr>
        <w:t>Oświadczenie o którym mowa w ust. 1 powyżej, składa się na formularzu jednolitego europejskiego dokumentu zamówienia (dalej JEDZ)</w:t>
      </w:r>
      <w:r w:rsidRPr="00244C64">
        <w:rPr>
          <w:rFonts w:ascii="Tahoma" w:hAnsi="Tahoma" w:cs="Tahoma"/>
          <w:sz w:val="20"/>
          <w:szCs w:val="20"/>
        </w:rPr>
        <w:t>, sporządzonym zgodnie ze wzorem standardowego formularza określonego w rozporządzeniu wykonawczym Komisji (UE) 2016/7 z dnia 5 stycznia 2016r. ustanawiającym standardowy formularz jednolitego europejskiego dokumentu zamówienia (Dz. Urz. UE L 3 z</w:t>
      </w:r>
      <w:r w:rsidR="009012A6">
        <w:rPr>
          <w:rFonts w:ascii="Tahoma" w:hAnsi="Tahoma" w:cs="Tahoma"/>
          <w:sz w:val="20"/>
          <w:szCs w:val="20"/>
        </w:rPr>
        <w:t> </w:t>
      </w:r>
      <w:r w:rsidRPr="00244C64">
        <w:rPr>
          <w:rFonts w:ascii="Tahoma" w:hAnsi="Tahoma" w:cs="Tahoma"/>
          <w:sz w:val="20"/>
          <w:szCs w:val="20"/>
        </w:rPr>
        <w:t>06.01.2016, str. 16). Oświadczenie to stanowi dowód potwierdzający brak podstaw wykluczenia, spełnianie warunków udziału w postępowaniu na dzień składania ofert, tymczasowo zastępujący wymagane przez Zamawiającego podmiotowe środki dowodowe</w:t>
      </w:r>
      <w:r w:rsidR="004A4883" w:rsidRPr="00244C64">
        <w:rPr>
          <w:rFonts w:ascii="Tahoma" w:hAnsi="Tahoma" w:cs="Tahoma"/>
          <w:sz w:val="20"/>
          <w:szCs w:val="20"/>
        </w:rPr>
        <w:t>.</w:t>
      </w:r>
    </w:p>
    <w:p w14:paraId="5EB16560" w14:textId="77777777" w:rsidR="00026AC1" w:rsidRPr="002B67F2" w:rsidRDefault="00026AC1" w:rsidP="00350389">
      <w:pPr>
        <w:spacing w:after="40"/>
        <w:ind w:left="426"/>
        <w:jc w:val="both"/>
        <w:rPr>
          <w:rFonts w:ascii="Tahoma" w:hAnsi="Tahoma" w:cs="Tahoma"/>
          <w:b/>
          <w:sz w:val="19"/>
          <w:szCs w:val="19"/>
        </w:rPr>
      </w:pPr>
      <w:r w:rsidRPr="002B67F2">
        <w:rPr>
          <w:rFonts w:ascii="Tahoma" w:hAnsi="Tahoma" w:cs="Tahoma"/>
          <w:b/>
          <w:sz w:val="19"/>
          <w:szCs w:val="19"/>
        </w:rPr>
        <w:t xml:space="preserve">UWAGA! W części IV Jednolitego Europejskiego Dokumentu Zamówienia (załącznik nr </w:t>
      </w:r>
      <w:r w:rsidR="009757AF" w:rsidRPr="002B67F2">
        <w:rPr>
          <w:rFonts w:ascii="Tahoma" w:hAnsi="Tahoma" w:cs="Tahoma"/>
          <w:b/>
          <w:sz w:val="19"/>
          <w:szCs w:val="19"/>
        </w:rPr>
        <w:t>3</w:t>
      </w:r>
      <w:r w:rsidRPr="002B67F2">
        <w:rPr>
          <w:rFonts w:ascii="Tahoma" w:hAnsi="Tahoma" w:cs="Tahoma"/>
          <w:b/>
          <w:sz w:val="19"/>
          <w:szCs w:val="19"/>
        </w:rPr>
        <w:t xml:space="preserve"> do SWZ) Wykonawca może ograniczyć się do wypełnienia sekcji </w:t>
      </w:r>
      <w:r w:rsidRPr="002B67F2">
        <w:rPr>
          <w:rFonts w:ascii="Tahoma" w:hAnsi="Tahoma" w:cs="Tahoma"/>
          <w:b/>
          <w:sz w:val="19"/>
          <w:szCs w:val="19"/>
        </w:rPr>
        <w:sym w:font="Symbol" w:char="F061"/>
      </w:r>
      <w:r w:rsidRPr="002B67F2">
        <w:rPr>
          <w:rFonts w:ascii="Tahoma" w:hAnsi="Tahoma" w:cs="Tahoma"/>
          <w:b/>
          <w:sz w:val="19"/>
          <w:szCs w:val="19"/>
        </w:rPr>
        <w:t>: Ogólne oświadczenie dotyczące wszystkich kryteriów kwalifikacji i nie musi wypełniać żadnej z pozostałych sekcji (A-D) w części IV.</w:t>
      </w:r>
    </w:p>
    <w:p w14:paraId="568AF488" w14:textId="77777777" w:rsidR="00026AC1" w:rsidRPr="00244C64" w:rsidRDefault="00026AC1" w:rsidP="00350389">
      <w:pPr>
        <w:spacing w:after="40"/>
        <w:ind w:left="426"/>
        <w:jc w:val="both"/>
        <w:rPr>
          <w:rFonts w:ascii="Tahoma" w:hAnsi="Tahoma" w:cs="Tahoma"/>
          <w:sz w:val="20"/>
          <w:szCs w:val="20"/>
        </w:rPr>
      </w:pPr>
      <w:r w:rsidRPr="00244C64">
        <w:rPr>
          <w:rFonts w:ascii="Tahoma" w:hAnsi="Tahoma" w:cs="Tahoma"/>
          <w:sz w:val="20"/>
          <w:szCs w:val="20"/>
        </w:rPr>
        <w:t>W Jednolitym Europejskim Dokumencie Zamówienia Wykonawca nie wypełnia części / sekcji, które nie dotyczą niniejszego postępowania i zostały skreślone.</w:t>
      </w:r>
    </w:p>
    <w:p w14:paraId="2BD3EB63" w14:textId="77777777" w:rsidR="00026AC1" w:rsidRPr="00244C64" w:rsidRDefault="00026AC1" w:rsidP="00350389">
      <w:pPr>
        <w:spacing w:after="40"/>
        <w:ind w:left="426"/>
        <w:jc w:val="both"/>
        <w:rPr>
          <w:rFonts w:ascii="Tahoma" w:hAnsi="Tahoma" w:cs="Tahoma"/>
          <w:sz w:val="20"/>
          <w:szCs w:val="20"/>
        </w:rPr>
      </w:pPr>
      <w:r w:rsidRPr="00244C64">
        <w:rPr>
          <w:rFonts w:ascii="Tahoma" w:hAnsi="Tahoma" w:cs="Tahoma"/>
          <w:sz w:val="20"/>
          <w:szCs w:val="20"/>
        </w:rPr>
        <w:t xml:space="preserve">Informujemy, że na stronie Urzędu Zamówień Publicznych znajduje się Instrukcja wypełniania Jednolitego Europejskiego Dokumentu Zamówienia pod adresem: </w:t>
      </w:r>
    </w:p>
    <w:p w14:paraId="7BF9F09B" w14:textId="77777777" w:rsidR="00026AC1" w:rsidRPr="00DE4D1B" w:rsidRDefault="003D2958" w:rsidP="00350389">
      <w:pPr>
        <w:spacing w:after="40"/>
        <w:ind w:left="426"/>
        <w:jc w:val="both"/>
        <w:rPr>
          <w:rFonts w:ascii="Tahoma" w:hAnsi="Tahoma" w:cs="Tahoma"/>
          <w:sz w:val="20"/>
          <w:szCs w:val="20"/>
        </w:rPr>
      </w:pPr>
      <w:hyperlink r:id="rId19" w:history="1">
        <w:r w:rsidR="004E0F9D">
          <w:rPr>
            <w:rStyle w:val="Hipercze"/>
            <w:rFonts w:ascii="Tahoma" w:hAnsi="Tahoma" w:cs="Tahoma"/>
            <w:sz w:val="20"/>
            <w:szCs w:val="20"/>
          </w:rPr>
          <w:t>https://www.gov.pl/web/uzp/jednolity-europejski-dokument-zamowienia</w:t>
        </w:r>
      </w:hyperlink>
    </w:p>
    <w:p w14:paraId="3E905AA0" w14:textId="77777777" w:rsidR="005823EC" w:rsidRDefault="005823EC" w:rsidP="004A4883">
      <w:pPr>
        <w:numPr>
          <w:ilvl w:val="1"/>
          <w:numId w:val="2"/>
        </w:numPr>
        <w:tabs>
          <w:tab w:val="clear" w:pos="1440"/>
        </w:tabs>
        <w:ind w:left="426" w:hanging="426"/>
        <w:jc w:val="both"/>
        <w:rPr>
          <w:rFonts w:ascii="Tahoma" w:hAnsi="Tahoma" w:cs="Tahoma"/>
          <w:sz w:val="20"/>
          <w:szCs w:val="20"/>
        </w:rPr>
      </w:pPr>
      <w:r w:rsidRPr="004A4883">
        <w:rPr>
          <w:rFonts w:ascii="Tahoma" w:hAnsi="Tahoma" w:cs="Tahoma"/>
          <w:b/>
          <w:sz w:val="20"/>
          <w:szCs w:val="20"/>
        </w:rPr>
        <w:t xml:space="preserve">Wykonawca, w przypadku polegania na zdolnościach lub sytuacji podmiotów udostępniających zasoby, przedstawia, wraz z oświadczeniem, o którym mowa w ust. 1, także oświadczenie </w:t>
      </w:r>
      <w:r w:rsidRPr="004A4883">
        <w:rPr>
          <w:rFonts w:ascii="Tahoma" w:hAnsi="Tahoma" w:cs="Tahoma"/>
          <w:b/>
          <w:sz w:val="20"/>
          <w:szCs w:val="20"/>
        </w:rPr>
        <w:lastRenderedPageBreak/>
        <w:t>podmiotu udostępniającego zasoby</w:t>
      </w:r>
      <w:r w:rsidRPr="004A4883">
        <w:rPr>
          <w:rFonts w:ascii="Tahoma" w:hAnsi="Tahoma" w:cs="Tahoma"/>
          <w:sz w:val="20"/>
          <w:szCs w:val="20"/>
        </w:rPr>
        <w:t>, potwierdzające brak podstaw wykluczenia tego podmiotu oraz odpowiednio spełnianie warunków udziału w postępowaniu lub kryteriów selekcji, w zakresie, w jakim wykonawca powołuje się na jego zasoby</w:t>
      </w:r>
      <w:r w:rsidR="004A4883">
        <w:rPr>
          <w:rFonts w:ascii="Tahoma" w:hAnsi="Tahoma" w:cs="Tahoma"/>
          <w:sz w:val="20"/>
          <w:szCs w:val="20"/>
        </w:rPr>
        <w:t>.</w:t>
      </w:r>
    </w:p>
    <w:p w14:paraId="42F190C1" w14:textId="77777777" w:rsidR="00CB5DA5" w:rsidRPr="00AD6DC1" w:rsidRDefault="00F30920" w:rsidP="00F30920">
      <w:pPr>
        <w:numPr>
          <w:ilvl w:val="1"/>
          <w:numId w:val="2"/>
        </w:numPr>
        <w:tabs>
          <w:tab w:val="clear" w:pos="1440"/>
        </w:tabs>
        <w:ind w:left="426" w:hanging="426"/>
        <w:jc w:val="both"/>
        <w:rPr>
          <w:rFonts w:ascii="Tahoma" w:hAnsi="Tahoma" w:cs="Tahoma"/>
          <w:sz w:val="20"/>
          <w:szCs w:val="20"/>
        </w:rPr>
      </w:pPr>
      <w:r w:rsidRPr="00F30920">
        <w:rPr>
          <w:rFonts w:ascii="Tahoma" w:hAnsi="Tahoma" w:cs="Tahoma"/>
          <w:b/>
          <w:sz w:val="20"/>
          <w:szCs w:val="20"/>
        </w:rPr>
        <w:t>W przypadku wspólnego ubiegania się</w:t>
      </w:r>
      <w:r w:rsidRPr="00F30920">
        <w:rPr>
          <w:rFonts w:ascii="Tahoma" w:hAnsi="Tahoma" w:cs="Tahoma"/>
          <w:sz w:val="20"/>
          <w:szCs w:val="20"/>
        </w:rPr>
        <w:t xml:space="preserve"> o zamówienie przez </w:t>
      </w:r>
      <w:r>
        <w:rPr>
          <w:rFonts w:ascii="Tahoma" w:hAnsi="Tahoma" w:cs="Tahoma"/>
          <w:sz w:val="20"/>
          <w:szCs w:val="20"/>
        </w:rPr>
        <w:t>W</w:t>
      </w:r>
      <w:r w:rsidRPr="00F30920">
        <w:rPr>
          <w:rFonts w:ascii="Tahoma" w:hAnsi="Tahoma" w:cs="Tahoma"/>
          <w:sz w:val="20"/>
          <w:szCs w:val="20"/>
        </w:rPr>
        <w:t xml:space="preserve">ykonawców, </w:t>
      </w:r>
      <w:r w:rsidRPr="00572E9E">
        <w:rPr>
          <w:rFonts w:ascii="Tahoma" w:hAnsi="Tahoma" w:cs="Tahoma"/>
          <w:b/>
          <w:sz w:val="20"/>
          <w:szCs w:val="20"/>
        </w:rPr>
        <w:t>oświadczenie, o którym mowa w ust. 1 skła</w:t>
      </w:r>
      <w:r w:rsidRPr="00F30920">
        <w:rPr>
          <w:rFonts w:ascii="Tahoma" w:hAnsi="Tahoma" w:cs="Tahoma"/>
          <w:b/>
          <w:sz w:val="20"/>
          <w:szCs w:val="20"/>
        </w:rPr>
        <w:t>da każdy z Wykonawców</w:t>
      </w:r>
      <w:r w:rsidRPr="00F30920">
        <w:rPr>
          <w:rFonts w:ascii="Tahoma" w:hAnsi="Tahoma" w:cs="Tahoma"/>
          <w:sz w:val="20"/>
          <w:szCs w:val="20"/>
        </w:rPr>
        <w:t>. Oświadczenia te potwierdzają brak podstaw wykluczenia oraz spełnianie warunków udziału w postępowaniu, w jakim każdy z wykonawców wykazuje spełnianie warunków udziału</w:t>
      </w:r>
      <w:r w:rsidR="00CB5DA5" w:rsidRPr="00AD6DC1">
        <w:rPr>
          <w:rFonts w:ascii="Tahoma" w:hAnsi="Tahoma" w:cs="Tahoma"/>
          <w:sz w:val="20"/>
          <w:szCs w:val="20"/>
        </w:rPr>
        <w:t>.</w:t>
      </w:r>
    </w:p>
    <w:p w14:paraId="484B13C7" w14:textId="77777777" w:rsidR="009C5D1F" w:rsidRPr="00896459" w:rsidRDefault="009C5D1F" w:rsidP="009C5D1F">
      <w:pPr>
        <w:numPr>
          <w:ilvl w:val="1"/>
          <w:numId w:val="2"/>
        </w:numPr>
        <w:tabs>
          <w:tab w:val="clear" w:pos="1440"/>
        </w:tabs>
        <w:ind w:left="426" w:hanging="426"/>
        <w:jc w:val="both"/>
        <w:rPr>
          <w:rFonts w:ascii="Tahoma" w:hAnsi="Tahoma" w:cs="Tahoma"/>
          <w:sz w:val="20"/>
          <w:szCs w:val="20"/>
        </w:rPr>
      </w:pPr>
      <w:r w:rsidRPr="00896459">
        <w:rPr>
          <w:rFonts w:ascii="Tahoma" w:hAnsi="Tahoma" w:cs="Tahoma"/>
          <w:sz w:val="20"/>
          <w:szCs w:val="20"/>
        </w:rPr>
        <w:t>Wykonawca może wykorzystać jednolity dokument złożony w odrębnym postę</w:t>
      </w:r>
      <w:r>
        <w:rPr>
          <w:rFonts w:ascii="Tahoma" w:hAnsi="Tahoma" w:cs="Tahoma"/>
          <w:sz w:val="20"/>
          <w:szCs w:val="20"/>
        </w:rPr>
        <w:t>powaniu o udzie</w:t>
      </w:r>
      <w:r w:rsidRPr="00896459">
        <w:rPr>
          <w:rFonts w:ascii="Tahoma" w:hAnsi="Tahoma" w:cs="Tahoma"/>
          <w:sz w:val="20"/>
          <w:szCs w:val="20"/>
        </w:rPr>
        <w:t>lenie zamówienia, jeżeli potwierdzi, że informacje w nim zawarte pozostają prawidłowe.</w:t>
      </w:r>
    </w:p>
    <w:p w14:paraId="0342A711" w14:textId="77777777" w:rsidR="001240DB" w:rsidRPr="001240DB" w:rsidRDefault="001240DB" w:rsidP="00513E67">
      <w:pPr>
        <w:numPr>
          <w:ilvl w:val="1"/>
          <w:numId w:val="2"/>
        </w:numPr>
        <w:tabs>
          <w:tab w:val="clear" w:pos="1440"/>
        </w:tabs>
        <w:ind w:left="426" w:hanging="426"/>
        <w:jc w:val="both"/>
        <w:rPr>
          <w:rFonts w:ascii="Tahoma" w:hAnsi="Tahoma" w:cs="Tahoma"/>
          <w:b/>
          <w:sz w:val="20"/>
          <w:szCs w:val="20"/>
        </w:rPr>
      </w:pPr>
      <w:r w:rsidRPr="00C236CD">
        <w:rPr>
          <w:rFonts w:ascii="Tahoma" w:hAnsi="Tahoma" w:cs="Tahoma"/>
          <w:b/>
          <w:bCs/>
          <w:iCs/>
          <w:sz w:val="20"/>
          <w:szCs w:val="20"/>
        </w:rPr>
        <w:t xml:space="preserve">Zgodnie z art. 139 Ustawy, Zamawiający najpierw  dokona  badania i oceny  ofert,  a  następnie dokona kwalifikacji podmiotowej Wykonawcy, którego oferta zostanie najwyżej oceniona, </w:t>
      </w:r>
      <w:r w:rsidRPr="00C236CD">
        <w:rPr>
          <w:rFonts w:ascii="Tahoma" w:hAnsi="Tahoma" w:cs="Tahoma"/>
          <w:b/>
          <w:bCs/>
          <w:iCs/>
          <w:sz w:val="20"/>
          <w:szCs w:val="20"/>
        </w:rPr>
        <w:br/>
        <w:t>w zakresie braku podstaw wykluczenia oraz spełniania warunków udziału w postępowaniu</w:t>
      </w:r>
      <w:r>
        <w:rPr>
          <w:rFonts w:ascii="Tahoma" w:hAnsi="Tahoma" w:cs="Tahoma"/>
          <w:b/>
          <w:bCs/>
          <w:iCs/>
          <w:sz w:val="20"/>
          <w:szCs w:val="20"/>
        </w:rPr>
        <w:t>.</w:t>
      </w:r>
    </w:p>
    <w:p w14:paraId="2F0FEEA0" w14:textId="77777777" w:rsidR="001240DB" w:rsidRPr="002B67F2" w:rsidRDefault="001240DB" w:rsidP="00513E67">
      <w:pPr>
        <w:numPr>
          <w:ilvl w:val="1"/>
          <w:numId w:val="2"/>
        </w:numPr>
        <w:tabs>
          <w:tab w:val="clear" w:pos="1440"/>
        </w:tabs>
        <w:ind w:left="426" w:hanging="426"/>
        <w:jc w:val="both"/>
        <w:rPr>
          <w:rFonts w:ascii="Tahoma" w:hAnsi="Tahoma" w:cs="Tahoma"/>
          <w:b/>
          <w:sz w:val="20"/>
          <w:szCs w:val="20"/>
        </w:rPr>
      </w:pPr>
      <w:r>
        <w:rPr>
          <w:rFonts w:ascii="Tahoma" w:hAnsi="Tahoma" w:cs="Tahoma"/>
          <w:bCs/>
          <w:iCs/>
          <w:sz w:val="20"/>
          <w:szCs w:val="20"/>
        </w:rPr>
        <w:t>Jeżeli wobec W</w:t>
      </w:r>
      <w:r w:rsidRPr="00C236CD">
        <w:rPr>
          <w:rFonts w:ascii="Tahoma" w:hAnsi="Tahoma" w:cs="Tahoma"/>
          <w:bCs/>
          <w:iCs/>
          <w:sz w:val="20"/>
          <w:szCs w:val="20"/>
        </w:rPr>
        <w:t xml:space="preserve">ykonawcy, o którym mowa w </w:t>
      </w:r>
      <w:r>
        <w:rPr>
          <w:rFonts w:ascii="Tahoma" w:hAnsi="Tahoma" w:cs="Tahoma"/>
          <w:bCs/>
          <w:iCs/>
          <w:sz w:val="20"/>
          <w:szCs w:val="20"/>
        </w:rPr>
        <w:t>ust</w:t>
      </w:r>
      <w:r w:rsidRPr="00C236CD">
        <w:rPr>
          <w:rFonts w:ascii="Tahoma" w:hAnsi="Tahoma" w:cs="Tahoma"/>
          <w:bCs/>
          <w:iCs/>
          <w:sz w:val="20"/>
          <w:szCs w:val="20"/>
        </w:rPr>
        <w:t xml:space="preserve">. </w:t>
      </w:r>
      <w:r>
        <w:rPr>
          <w:rFonts w:ascii="Tahoma" w:hAnsi="Tahoma" w:cs="Tahoma"/>
          <w:bCs/>
          <w:iCs/>
          <w:sz w:val="20"/>
          <w:szCs w:val="20"/>
        </w:rPr>
        <w:t>6 powyżej</w:t>
      </w:r>
      <w:r w:rsidRPr="00C236CD">
        <w:rPr>
          <w:rFonts w:ascii="Tahoma" w:hAnsi="Tahoma" w:cs="Tahoma"/>
          <w:bCs/>
          <w:iCs/>
          <w:sz w:val="20"/>
          <w:szCs w:val="20"/>
        </w:rPr>
        <w:t xml:space="preserve">, zachodzą podstawy wykluczenia, </w:t>
      </w:r>
      <w:r>
        <w:rPr>
          <w:rFonts w:ascii="Tahoma" w:hAnsi="Tahoma" w:cs="Tahoma"/>
          <w:bCs/>
          <w:iCs/>
          <w:sz w:val="20"/>
          <w:szCs w:val="20"/>
        </w:rPr>
        <w:t>W</w:t>
      </w:r>
      <w:r w:rsidRPr="00C236CD">
        <w:rPr>
          <w:rFonts w:ascii="Tahoma" w:hAnsi="Tahoma" w:cs="Tahoma"/>
          <w:bCs/>
          <w:iCs/>
          <w:sz w:val="20"/>
          <w:szCs w:val="20"/>
        </w:rPr>
        <w:t xml:space="preserve">ykonawca ten nie spełnia warunków udziału w postępowaniu, nie składa podmiotowych środków dowodowych lub oświadczenia, o którym mowa w art. 125 ust. 1 </w:t>
      </w:r>
      <w:r>
        <w:rPr>
          <w:rFonts w:ascii="Tahoma" w:hAnsi="Tahoma" w:cs="Tahoma"/>
          <w:bCs/>
          <w:iCs/>
          <w:sz w:val="20"/>
          <w:szCs w:val="20"/>
        </w:rPr>
        <w:t>U</w:t>
      </w:r>
      <w:r w:rsidRPr="00C236CD">
        <w:rPr>
          <w:rFonts w:ascii="Tahoma" w:hAnsi="Tahoma" w:cs="Tahoma"/>
          <w:bCs/>
          <w:iCs/>
          <w:sz w:val="20"/>
          <w:szCs w:val="20"/>
        </w:rPr>
        <w:t xml:space="preserve">stawy, potwierdzających brak podstaw wykluczenia lub spełnienia warunków udziału w postępowaniu, </w:t>
      </w:r>
      <w:r>
        <w:rPr>
          <w:rFonts w:ascii="Tahoma" w:hAnsi="Tahoma" w:cs="Tahoma"/>
          <w:bCs/>
          <w:iCs/>
          <w:sz w:val="20"/>
          <w:szCs w:val="20"/>
        </w:rPr>
        <w:t>Z</w:t>
      </w:r>
      <w:r w:rsidRPr="00C236CD">
        <w:rPr>
          <w:rFonts w:ascii="Tahoma" w:hAnsi="Tahoma" w:cs="Tahoma"/>
          <w:bCs/>
          <w:iCs/>
          <w:sz w:val="20"/>
          <w:szCs w:val="20"/>
        </w:rPr>
        <w:t>amawiający dokona ponownego bad</w:t>
      </w:r>
      <w:r>
        <w:rPr>
          <w:rFonts w:ascii="Tahoma" w:hAnsi="Tahoma" w:cs="Tahoma"/>
          <w:bCs/>
          <w:iCs/>
          <w:sz w:val="20"/>
          <w:szCs w:val="20"/>
        </w:rPr>
        <w:t>ania i oceny ofert pozostałych W</w:t>
      </w:r>
      <w:r w:rsidRPr="00C236CD">
        <w:rPr>
          <w:rFonts w:ascii="Tahoma" w:hAnsi="Tahoma" w:cs="Tahoma"/>
          <w:bCs/>
          <w:iCs/>
          <w:sz w:val="20"/>
          <w:szCs w:val="20"/>
        </w:rPr>
        <w:t>ykonawców, a następnie dokon</w:t>
      </w:r>
      <w:r>
        <w:rPr>
          <w:rFonts w:ascii="Tahoma" w:hAnsi="Tahoma" w:cs="Tahoma"/>
          <w:bCs/>
          <w:iCs/>
          <w:sz w:val="20"/>
          <w:szCs w:val="20"/>
        </w:rPr>
        <w:t>a kwalifikacji podmiotowej W</w:t>
      </w:r>
      <w:r w:rsidRPr="00C236CD">
        <w:rPr>
          <w:rFonts w:ascii="Tahoma" w:hAnsi="Tahoma" w:cs="Tahoma"/>
          <w:bCs/>
          <w:iCs/>
          <w:sz w:val="20"/>
          <w:szCs w:val="20"/>
        </w:rPr>
        <w:t>ykonawcy, którego oferta została najwyżej oceniona, w zakresie braku podstaw wykluczenia oraz spełniania warunków udziału w postępowaniu</w:t>
      </w:r>
      <w:r>
        <w:rPr>
          <w:rFonts w:ascii="Tahoma" w:hAnsi="Tahoma" w:cs="Tahoma"/>
          <w:bCs/>
          <w:iCs/>
          <w:sz w:val="20"/>
          <w:szCs w:val="20"/>
        </w:rPr>
        <w:t>.</w:t>
      </w:r>
    </w:p>
    <w:p w14:paraId="1142337E" w14:textId="77777777" w:rsidR="001240DB" w:rsidRDefault="001240DB" w:rsidP="00513E67">
      <w:pPr>
        <w:numPr>
          <w:ilvl w:val="1"/>
          <w:numId w:val="2"/>
        </w:numPr>
        <w:tabs>
          <w:tab w:val="clear" w:pos="1440"/>
        </w:tabs>
        <w:ind w:left="426" w:hanging="426"/>
        <w:jc w:val="both"/>
        <w:rPr>
          <w:rFonts w:ascii="Tahoma" w:hAnsi="Tahoma" w:cs="Tahoma"/>
          <w:b/>
          <w:sz w:val="20"/>
          <w:szCs w:val="20"/>
        </w:rPr>
      </w:pPr>
      <w:r w:rsidRPr="00C236CD">
        <w:rPr>
          <w:rFonts w:ascii="Tahoma" w:hAnsi="Tahoma" w:cs="Tahoma"/>
          <w:bCs/>
          <w:iCs/>
          <w:sz w:val="20"/>
          <w:szCs w:val="20"/>
        </w:rPr>
        <w:t>Zamawiający będzie kontynuował  procedurę ponownego badania i oceny ofert, o której mowa w pkt.</w:t>
      </w:r>
      <w:r>
        <w:rPr>
          <w:rFonts w:ascii="Tahoma" w:hAnsi="Tahoma" w:cs="Tahoma"/>
          <w:bCs/>
          <w:iCs/>
          <w:sz w:val="20"/>
          <w:szCs w:val="20"/>
        </w:rPr>
        <w:t xml:space="preserve"> </w:t>
      </w:r>
      <w:r w:rsidRPr="00C236CD">
        <w:rPr>
          <w:rFonts w:ascii="Tahoma" w:hAnsi="Tahoma" w:cs="Tahoma"/>
          <w:bCs/>
          <w:iCs/>
          <w:sz w:val="20"/>
          <w:szCs w:val="20"/>
        </w:rPr>
        <w:t>1</w:t>
      </w:r>
      <w:r>
        <w:rPr>
          <w:rFonts w:ascii="Tahoma" w:hAnsi="Tahoma" w:cs="Tahoma"/>
          <w:bCs/>
          <w:iCs/>
          <w:sz w:val="20"/>
          <w:szCs w:val="20"/>
        </w:rPr>
        <w:t>6 w odniesieniu do ofert W</w:t>
      </w:r>
      <w:r w:rsidRPr="00C236CD">
        <w:rPr>
          <w:rFonts w:ascii="Tahoma" w:hAnsi="Tahoma" w:cs="Tahoma"/>
          <w:bCs/>
          <w:iCs/>
          <w:sz w:val="20"/>
          <w:szCs w:val="20"/>
        </w:rPr>
        <w:t>ykonawców pozostałych w postępowaniu, a następnie d</w:t>
      </w:r>
      <w:r>
        <w:rPr>
          <w:rFonts w:ascii="Tahoma" w:hAnsi="Tahoma" w:cs="Tahoma"/>
          <w:bCs/>
          <w:iCs/>
          <w:sz w:val="20"/>
          <w:szCs w:val="20"/>
        </w:rPr>
        <w:t>okona kwalifikacji podmiotowej W</w:t>
      </w:r>
      <w:r w:rsidRPr="00C236CD">
        <w:rPr>
          <w:rFonts w:ascii="Tahoma" w:hAnsi="Tahoma" w:cs="Tahoma"/>
          <w:bCs/>
          <w:iCs/>
          <w:sz w:val="20"/>
          <w:szCs w:val="20"/>
        </w:rPr>
        <w:t xml:space="preserve">ykonawcy, którego oferta została najwyżej oceniona, w zakresie braku podstaw wykluczenia oraz spełniania warunków udziału </w:t>
      </w:r>
      <w:r w:rsidRPr="00B57DE9">
        <w:rPr>
          <w:rFonts w:ascii="Tahoma" w:hAnsi="Tahoma" w:cs="Tahoma"/>
          <w:bCs/>
          <w:iCs/>
          <w:sz w:val="20"/>
          <w:szCs w:val="20"/>
        </w:rPr>
        <w:t>w postępowaniu, do momentu wybory najkorzystniejszej oferty albo unieważnienia postępowania o udzielenie zamówienia</w:t>
      </w:r>
      <w:r>
        <w:rPr>
          <w:rFonts w:ascii="Tahoma" w:hAnsi="Tahoma" w:cs="Tahoma"/>
          <w:bCs/>
          <w:iCs/>
          <w:sz w:val="20"/>
          <w:szCs w:val="20"/>
        </w:rPr>
        <w:t>.</w:t>
      </w:r>
    </w:p>
    <w:p w14:paraId="33BE1834" w14:textId="77777777" w:rsidR="00026AC1" w:rsidRPr="000C5723" w:rsidRDefault="00513E67" w:rsidP="00513E67">
      <w:pPr>
        <w:numPr>
          <w:ilvl w:val="1"/>
          <w:numId w:val="2"/>
        </w:numPr>
        <w:tabs>
          <w:tab w:val="clear" w:pos="1440"/>
        </w:tabs>
        <w:ind w:left="426" w:hanging="426"/>
        <w:jc w:val="both"/>
        <w:rPr>
          <w:rFonts w:ascii="Tahoma" w:hAnsi="Tahoma" w:cs="Tahoma"/>
          <w:b/>
          <w:sz w:val="20"/>
          <w:szCs w:val="20"/>
        </w:rPr>
      </w:pPr>
      <w:r w:rsidRPr="000C5723">
        <w:rPr>
          <w:rFonts w:ascii="Tahoma" w:hAnsi="Tahoma" w:cs="Tahoma"/>
          <w:b/>
          <w:sz w:val="20"/>
          <w:szCs w:val="20"/>
        </w:rPr>
        <w:t xml:space="preserve">Zamawiający przed wyborem najkorzystniejszej oferty </w:t>
      </w:r>
      <w:r w:rsidRPr="000C5723">
        <w:rPr>
          <w:rFonts w:ascii="Tahoma" w:hAnsi="Tahoma" w:cs="Tahoma"/>
          <w:b/>
          <w:bCs/>
          <w:sz w:val="20"/>
          <w:szCs w:val="20"/>
        </w:rPr>
        <w:t>wezwie Wykonawcę, którego oferta została najwyżej oceniona</w:t>
      </w:r>
      <w:r w:rsidRPr="000C5723">
        <w:rPr>
          <w:rFonts w:ascii="Tahoma" w:hAnsi="Tahoma" w:cs="Tahoma"/>
          <w:b/>
          <w:sz w:val="20"/>
          <w:szCs w:val="20"/>
        </w:rPr>
        <w:t>, do złożenia w wyznaczonym terminie, nie krótszym niż 10 dni, aktualnych na dzień złożenia</w:t>
      </w:r>
      <w:r w:rsidR="00716129" w:rsidRPr="000C5723">
        <w:rPr>
          <w:rFonts w:ascii="Tahoma" w:hAnsi="Tahoma" w:cs="Tahoma"/>
          <w:b/>
          <w:sz w:val="20"/>
          <w:szCs w:val="20"/>
        </w:rPr>
        <w:t xml:space="preserve"> niżej wymienionych</w:t>
      </w:r>
      <w:r w:rsidRPr="000C5723">
        <w:rPr>
          <w:rFonts w:ascii="Tahoma" w:hAnsi="Tahoma" w:cs="Tahoma"/>
          <w:b/>
          <w:sz w:val="20"/>
          <w:szCs w:val="20"/>
        </w:rPr>
        <w:t xml:space="preserve"> podmiotowych środków dowodowych</w:t>
      </w:r>
      <w:r w:rsidR="00026AC1" w:rsidRPr="000C5723">
        <w:rPr>
          <w:rFonts w:ascii="Tahoma" w:hAnsi="Tahoma" w:cs="Tahoma"/>
          <w:b/>
          <w:sz w:val="20"/>
          <w:szCs w:val="20"/>
        </w:rPr>
        <w:t>:</w:t>
      </w:r>
    </w:p>
    <w:p w14:paraId="1EB35BE8" w14:textId="77777777" w:rsidR="00026AC1" w:rsidRPr="00AD6DC1" w:rsidRDefault="00E80B6C" w:rsidP="0012058D">
      <w:pPr>
        <w:pStyle w:val="Akapitzlist"/>
        <w:spacing w:after="0"/>
        <w:ind w:left="993" w:hanging="567"/>
        <w:jc w:val="both"/>
        <w:rPr>
          <w:rFonts w:ascii="Tahoma" w:hAnsi="Tahoma" w:cs="Tahoma"/>
          <w:b/>
          <w:sz w:val="20"/>
          <w:szCs w:val="20"/>
        </w:rPr>
      </w:pPr>
      <w:r>
        <w:rPr>
          <w:rFonts w:ascii="Tahoma" w:hAnsi="Tahoma" w:cs="Tahoma"/>
          <w:b/>
          <w:sz w:val="20"/>
          <w:szCs w:val="20"/>
          <w:lang w:val="pl-PL"/>
        </w:rPr>
        <w:t>9</w:t>
      </w:r>
      <w:r w:rsidR="00026AC1" w:rsidRPr="00AD6DC1">
        <w:rPr>
          <w:rFonts w:ascii="Tahoma" w:hAnsi="Tahoma" w:cs="Tahoma"/>
          <w:b/>
          <w:sz w:val="20"/>
          <w:szCs w:val="20"/>
        </w:rPr>
        <w:t>.1.</w:t>
      </w:r>
      <w:r w:rsidR="00026AC1" w:rsidRPr="00AD6DC1">
        <w:rPr>
          <w:rFonts w:ascii="Tahoma" w:hAnsi="Tahoma" w:cs="Tahoma"/>
          <w:b/>
          <w:sz w:val="20"/>
          <w:szCs w:val="20"/>
        </w:rPr>
        <w:tab/>
        <w:t xml:space="preserve">W celu </w:t>
      </w:r>
      <w:r w:rsidR="004D6541">
        <w:rPr>
          <w:rFonts w:ascii="Tahoma" w:hAnsi="Tahoma" w:cs="Tahoma"/>
          <w:b/>
          <w:sz w:val="20"/>
          <w:szCs w:val="20"/>
          <w:lang w:val="pl-PL"/>
        </w:rPr>
        <w:t>potwierdzenia</w:t>
      </w:r>
      <w:r w:rsidR="004D6541" w:rsidRPr="00AD6DC1">
        <w:rPr>
          <w:rFonts w:ascii="Tahoma" w:hAnsi="Tahoma" w:cs="Tahoma"/>
          <w:b/>
          <w:sz w:val="20"/>
          <w:szCs w:val="20"/>
        </w:rPr>
        <w:t xml:space="preserve"> </w:t>
      </w:r>
      <w:r w:rsidR="00026AC1" w:rsidRPr="00AD6DC1">
        <w:rPr>
          <w:rFonts w:ascii="Tahoma" w:hAnsi="Tahoma" w:cs="Tahoma"/>
          <w:b/>
          <w:sz w:val="20"/>
          <w:szCs w:val="20"/>
        </w:rPr>
        <w:t xml:space="preserve">spełniania </w:t>
      </w:r>
      <w:r w:rsidR="004D6541">
        <w:rPr>
          <w:rFonts w:ascii="Tahoma" w:hAnsi="Tahoma" w:cs="Tahoma"/>
          <w:b/>
          <w:sz w:val="20"/>
          <w:szCs w:val="20"/>
          <w:lang w:val="pl-PL"/>
        </w:rPr>
        <w:t xml:space="preserve">przez Wykonawcę </w:t>
      </w:r>
      <w:r w:rsidR="00026AC1" w:rsidRPr="00AD6DC1">
        <w:rPr>
          <w:rFonts w:ascii="Tahoma" w:hAnsi="Tahoma" w:cs="Tahoma"/>
          <w:b/>
          <w:sz w:val="20"/>
          <w:szCs w:val="20"/>
        </w:rPr>
        <w:t xml:space="preserve">warunków udziału w postępowaniu określonych w rozdziale IV </w:t>
      </w:r>
      <w:r w:rsidR="00716129">
        <w:rPr>
          <w:rFonts w:ascii="Tahoma" w:hAnsi="Tahoma" w:cs="Tahoma"/>
          <w:b/>
          <w:sz w:val="20"/>
          <w:szCs w:val="20"/>
          <w:lang w:val="pl-PL"/>
        </w:rPr>
        <w:t xml:space="preserve">ust. 2 </w:t>
      </w:r>
      <w:r w:rsidR="00026AC1" w:rsidRPr="00AD6DC1">
        <w:rPr>
          <w:rFonts w:ascii="Tahoma" w:hAnsi="Tahoma" w:cs="Tahoma"/>
          <w:b/>
          <w:sz w:val="20"/>
          <w:szCs w:val="20"/>
        </w:rPr>
        <w:t xml:space="preserve">pkt. </w:t>
      </w:r>
      <w:r w:rsidR="00716129">
        <w:rPr>
          <w:rFonts w:ascii="Tahoma" w:hAnsi="Tahoma" w:cs="Tahoma"/>
          <w:b/>
          <w:sz w:val="20"/>
          <w:szCs w:val="20"/>
          <w:lang w:val="pl-PL"/>
        </w:rPr>
        <w:t>4</w:t>
      </w:r>
      <w:r w:rsidR="00026AC1" w:rsidRPr="00AD6DC1">
        <w:rPr>
          <w:rFonts w:ascii="Tahoma" w:hAnsi="Tahoma" w:cs="Tahoma"/>
          <w:b/>
          <w:sz w:val="20"/>
          <w:szCs w:val="20"/>
        </w:rPr>
        <w:t>:</w:t>
      </w:r>
    </w:p>
    <w:p w14:paraId="61D9A507" w14:textId="0C99A3E1" w:rsidR="009D5F70" w:rsidRDefault="00E80B6C" w:rsidP="000C5723">
      <w:pPr>
        <w:pStyle w:val="Akapitzlist"/>
        <w:spacing w:after="0" w:line="240" w:lineRule="auto"/>
        <w:ind w:left="1701" w:hanging="708"/>
        <w:jc w:val="both"/>
        <w:rPr>
          <w:rFonts w:ascii="Tahoma" w:hAnsi="Tahoma" w:cs="Tahoma"/>
          <w:sz w:val="20"/>
          <w:szCs w:val="20"/>
          <w:lang w:val="pl-PL"/>
        </w:rPr>
      </w:pPr>
      <w:r>
        <w:rPr>
          <w:rFonts w:ascii="Tahoma" w:hAnsi="Tahoma" w:cs="Tahoma"/>
          <w:sz w:val="20"/>
          <w:szCs w:val="20"/>
          <w:lang w:val="pl-PL"/>
        </w:rPr>
        <w:t>9</w:t>
      </w:r>
      <w:r w:rsidR="00026AC1" w:rsidRPr="00085E4A">
        <w:rPr>
          <w:rFonts w:ascii="Tahoma" w:hAnsi="Tahoma" w:cs="Tahoma"/>
          <w:sz w:val="20"/>
          <w:szCs w:val="20"/>
        </w:rPr>
        <w:t>.1.</w:t>
      </w:r>
      <w:r w:rsidR="007507F9" w:rsidRPr="00085E4A">
        <w:rPr>
          <w:rFonts w:ascii="Tahoma" w:hAnsi="Tahoma" w:cs="Tahoma"/>
          <w:sz w:val="20"/>
          <w:szCs w:val="20"/>
        </w:rPr>
        <w:t>1</w:t>
      </w:r>
      <w:r w:rsidR="00026AC1" w:rsidRPr="00085E4A">
        <w:rPr>
          <w:rFonts w:ascii="Tahoma" w:hAnsi="Tahoma" w:cs="Tahoma"/>
          <w:sz w:val="20"/>
          <w:szCs w:val="20"/>
        </w:rPr>
        <w:t xml:space="preserve"> </w:t>
      </w:r>
      <w:r w:rsidR="000C5723" w:rsidRPr="00085E4A">
        <w:rPr>
          <w:rFonts w:ascii="Tahoma" w:hAnsi="Tahoma" w:cs="Tahoma"/>
          <w:sz w:val="20"/>
          <w:szCs w:val="20"/>
          <w:lang w:val="pl-PL"/>
        </w:rPr>
        <w:tab/>
      </w:r>
      <w:r w:rsidR="00FC06BA" w:rsidRPr="00085E4A">
        <w:rPr>
          <w:rFonts w:ascii="Tahoma" w:hAnsi="Tahoma" w:cs="Tahoma"/>
          <w:b/>
          <w:sz w:val="20"/>
          <w:szCs w:val="20"/>
        </w:rPr>
        <w:t>wykazu usług</w:t>
      </w:r>
      <w:r w:rsidR="00FC06BA" w:rsidRPr="00085E4A">
        <w:rPr>
          <w:rFonts w:ascii="Tahoma" w:hAnsi="Tahoma" w:cs="Tahoma"/>
          <w:sz w:val="20"/>
          <w:szCs w:val="20"/>
        </w:rPr>
        <w:t xml:space="preserve"> wykonanych, a w przypadku świadczeń</w:t>
      </w:r>
      <w:r w:rsidR="00FC06BA" w:rsidRPr="00CF1B6E">
        <w:rPr>
          <w:rFonts w:ascii="Tahoma" w:hAnsi="Tahoma" w:cs="Tahoma"/>
          <w:sz w:val="20"/>
          <w:szCs w:val="20"/>
        </w:rPr>
        <w:t xml:space="preserve"> </w:t>
      </w:r>
      <w:r w:rsidR="00FC06BA">
        <w:rPr>
          <w:rFonts w:ascii="Tahoma" w:hAnsi="Tahoma" w:cs="Tahoma"/>
          <w:sz w:val="20"/>
          <w:szCs w:val="20"/>
        </w:rPr>
        <w:t>powtarzających się</w:t>
      </w:r>
      <w:r w:rsidR="00FC06BA" w:rsidRPr="00CF1B6E">
        <w:rPr>
          <w:rFonts w:ascii="Tahoma" w:hAnsi="Tahoma" w:cs="Tahoma"/>
          <w:sz w:val="20"/>
          <w:szCs w:val="20"/>
        </w:rPr>
        <w:t xml:space="preserve"> lub ciągłych również </w:t>
      </w:r>
      <w:r w:rsidR="00FC06BA" w:rsidRPr="00E35C1F">
        <w:rPr>
          <w:rFonts w:ascii="Tahoma" w:hAnsi="Tahoma" w:cs="Tahoma"/>
          <w:sz w:val="20"/>
          <w:szCs w:val="20"/>
        </w:rPr>
        <w:t>wykonywanych, w okresie ostatnich 3 lat</w:t>
      </w:r>
      <w:r w:rsidR="00C26E8A">
        <w:rPr>
          <w:rFonts w:ascii="Tahoma" w:hAnsi="Tahoma" w:cs="Tahoma"/>
          <w:sz w:val="20"/>
          <w:szCs w:val="20"/>
          <w:lang w:val="pl-PL"/>
        </w:rPr>
        <w:t xml:space="preserve"> *</w:t>
      </w:r>
      <w:r w:rsidR="00FC06BA" w:rsidRPr="00E35C1F">
        <w:rPr>
          <w:rFonts w:ascii="Tahoma" w:hAnsi="Tahoma" w:cs="Tahoma"/>
          <w:sz w:val="20"/>
          <w:szCs w:val="20"/>
        </w:rPr>
        <w:t xml:space="preserve">, a jeżeli okres prowadzenia działalności jest krótszy – w tym okresie, wraz z podaniem ich przedmiotu, dat wykonania i podmiotów, na rzecz których usługi zostały wykonane lub są wykonywane, </w:t>
      </w:r>
      <w:r w:rsidR="00FC06BA" w:rsidRPr="00E35C1F">
        <w:rPr>
          <w:rFonts w:ascii="Tahoma" w:hAnsi="Tahoma" w:cs="Tahoma"/>
          <w:b/>
          <w:sz w:val="20"/>
          <w:szCs w:val="20"/>
        </w:rPr>
        <w:t>oraz załączeniem dowodów</w:t>
      </w:r>
      <w:r w:rsidR="00FC06BA" w:rsidRPr="00E35C1F">
        <w:rPr>
          <w:rFonts w:ascii="Tahoma" w:hAnsi="Tahoma" w:cs="Tahoma"/>
          <w:sz w:val="20"/>
          <w:szCs w:val="20"/>
        </w:rPr>
        <w:t xml:space="preserve"> określających czy te usługi zostały wykonane lub są wykonywane należycie, przy czym dowodami, o których mowa, są referencje bądź inne dokumenty sporządzone przez podmiot, na rzecz którego usługi zostały wykonane, a</w:t>
      </w:r>
      <w:r w:rsidR="00AD53AE">
        <w:rPr>
          <w:rFonts w:ascii="Tahoma" w:hAnsi="Tahoma" w:cs="Tahoma"/>
          <w:sz w:val="20"/>
          <w:szCs w:val="20"/>
          <w:lang w:val="pl-PL"/>
        </w:rPr>
        <w:t> </w:t>
      </w:r>
      <w:r w:rsidR="00FC06BA" w:rsidRPr="00E35C1F">
        <w:rPr>
          <w:rFonts w:ascii="Tahoma" w:hAnsi="Tahoma" w:cs="Tahoma"/>
          <w:sz w:val="20"/>
          <w:szCs w:val="20"/>
        </w:rPr>
        <w:t>w</w:t>
      </w:r>
      <w:r w:rsidR="00AD53AE">
        <w:rPr>
          <w:rFonts w:ascii="Tahoma" w:hAnsi="Tahoma" w:cs="Tahoma"/>
          <w:sz w:val="20"/>
          <w:szCs w:val="20"/>
          <w:lang w:val="pl-PL"/>
        </w:rPr>
        <w:t> </w:t>
      </w:r>
      <w:r w:rsidR="00FC06BA" w:rsidRPr="00E35C1F">
        <w:rPr>
          <w:rFonts w:ascii="Tahoma" w:hAnsi="Tahoma" w:cs="Tahoma"/>
          <w:sz w:val="20"/>
          <w:szCs w:val="20"/>
        </w:rPr>
        <w:t>przypadku świadczeń powtarzających si</w:t>
      </w:r>
      <w:r w:rsidR="008B5C11">
        <w:rPr>
          <w:rFonts w:ascii="Tahoma" w:hAnsi="Tahoma" w:cs="Tahoma"/>
          <w:sz w:val="20"/>
          <w:szCs w:val="20"/>
        </w:rPr>
        <w:t>ę lub ciągłych są wykonywane, a</w:t>
      </w:r>
      <w:r w:rsidR="008B5C11">
        <w:rPr>
          <w:rFonts w:ascii="Tahoma" w:hAnsi="Tahoma" w:cs="Tahoma"/>
          <w:sz w:val="20"/>
          <w:szCs w:val="20"/>
          <w:lang w:val="pl-PL"/>
        </w:rPr>
        <w:t> </w:t>
      </w:r>
      <w:r w:rsidR="00FC06BA" w:rsidRPr="00E35C1F">
        <w:rPr>
          <w:rFonts w:ascii="Tahoma" w:hAnsi="Tahoma" w:cs="Tahoma"/>
          <w:sz w:val="20"/>
          <w:szCs w:val="20"/>
        </w:rPr>
        <w:t>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C26E8A">
        <w:rPr>
          <w:rFonts w:ascii="Tahoma" w:hAnsi="Tahoma" w:cs="Tahoma"/>
          <w:sz w:val="20"/>
          <w:szCs w:val="20"/>
          <w:lang w:val="pl-PL"/>
        </w:rPr>
        <w:t xml:space="preserve"> *</w:t>
      </w:r>
      <w:r w:rsidR="008B5C11">
        <w:rPr>
          <w:rFonts w:ascii="Tahoma" w:hAnsi="Tahoma" w:cs="Tahoma"/>
          <w:sz w:val="20"/>
          <w:szCs w:val="20"/>
          <w:lang w:val="pl-PL"/>
        </w:rPr>
        <w:t>.</w:t>
      </w:r>
    </w:p>
    <w:p w14:paraId="759CDDE6" w14:textId="77777777" w:rsidR="00C26E8A" w:rsidRPr="00C26E8A" w:rsidRDefault="00C26E8A" w:rsidP="000C5723">
      <w:pPr>
        <w:pStyle w:val="Akapitzlist"/>
        <w:spacing w:after="0" w:line="240" w:lineRule="auto"/>
        <w:ind w:left="1701" w:hanging="708"/>
        <w:jc w:val="both"/>
        <w:rPr>
          <w:rFonts w:ascii="Tahoma" w:hAnsi="Tahoma" w:cs="Tahoma"/>
          <w:sz w:val="20"/>
          <w:szCs w:val="20"/>
          <w:lang w:val="pl-PL"/>
        </w:rPr>
      </w:pPr>
      <w:r>
        <w:rPr>
          <w:rFonts w:ascii="Tahoma" w:hAnsi="Tahoma" w:cs="Tahoma"/>
          <w:sz w:val="20"/>
          <w:szCs w:val="20"/>
          <w:lang w:val="pl-PL"/>
        </w:rPr>
        <w:tab/>
      </w:r>
      <w:r>
        <w:rPr>
          <w:rFonts w:ascii="Tahoma" w:hAnsi="Tahoma" w:cs="Tahoma"/>
          <w:sz w:val="18"/>
          <w:szCs w:val="18"/>
        </w:rPr>
        <w:t xml:space="preserve">* </w:t>
      </w:r>
      <w:r>
        <w:rPr>
          <w:rFonts w:ascii="Tahoma" w:hAnsi="Tahoma" w:cs="Tahoma"/>
          <w:sz w:val="18"/>
          <w:szCs w:val="18"/>
          <w:u w:val="single"/>
        </w:rPr>
        <w:t>O</w:t>
      </w:r>
      <w:r>
        <w:rPr>
          <w:rFonts w:ascii="Tahoma" w:hAnsi="Tahoma" w:cs="Tahoma"/>
          <w:sz w:val="18"/>
          <w:szCs w:val="14"/>
          <w:u w:val="single"/>
        </w:rPr>
        <w:t>kres wyrażony w latach lub miesiącach liczy się wstecz od dnia, w którym upływa termin składania ofert</w:t>
      </w:r>
      <w:r>
        <w:rPr>
          <w:rFonts w:ascii="Tahoma" w:hAnsi="Tahoma" w:cs="Tahoma"/>
          <w:sz w:val="18"/>
          <w:szCs w:val="14"/>
          <w:u w:val="single"/>
          <w:lang w:val="pl-PL"/>
        </w:rPr>
        <w:t>.</w:t>
      </w:r>
    </w:p>
    <w:p w14:paraId="1DF9B106" w14:textId="77777777" w:rsidR="00165831" w:rsidRPr="00165831" w:rsidRDefault="00FC06BA" w:rsidP="00192982">
      <w:pPr>
        <w:pStyle w:val="Akapitzlist"/>
        <w:spacing w:after="0" w:line="240" w:lineRule="auto"/>
        <w:ind w:left="1701"/>
        <w:jc w:val="both"/>
        <w:rPr>
          <w:rFonts w:ascii="Tahoma" w:hAnsi="Tahoma" w:cs="Tahoma"/>
          <w:sz w:val="20"/>
          <w:szCs w:val="20"/>
        </w:rPr>
      </w:pPr>
      <w:r w:rsidRPr="003325ED">
        <w:rPr>
          <w:rFonts w:ascii="Tahoma" w:hAnsi="Tahoma" w:cs="Tahoma"/>
          <w:sz w:val="20"/>
          <w:szCs w:val="20"/>
          <w:u w:val="single"/>
        </w:rPr>
        <w:t xml:space="preserve">Jeżeli Wykonawca powołuje się na doświadczenie w realizacji </w:t>
      </w:r>
      <w:r>
        <w:rPr>
          <w:rFonts w:ascii="Tahoma" w:hAnsi="Tahoma" w:cs="Tahoma"/>
          <w:sz w:val="20"/>
          <w:szCs w:val="20"/>
          <w:u w:val="single"/>
        </w:rPr>
        <w:t>usług</w:t>
      </w:r>
      <w:r w:rsidRPr="003325ED">
        <w:rPr>
          <w:rFonts w:ascii="Tahoma" w:hAnsi="Tahoma" w:cs="Tahoma"/>
          <w:sz w:val="20"/>
          <w:szCs w:val="20"/>
          <w:u w:val="single"/>
        </w:rPr>
        <w:t xml:space="preserve">, wykonywanych wspólnie z innymi Wykonawcami, wykaz, o którym mowa powyżej, </w:t>
      </w:r>
      <w:r>
        <w:rPr>
          <w:rFonts w:ascii="Tahoma" w:hAnsi="Tahoma" w:cs="Tahoma"/>
          <w:sz w:val="20"/>
          <w:szCs w:val="20"/>
          <w:u w:val="single"/>
        </w:rPr>
        <w:t>dotyczy usług</w:t>
      </w:r>
      <w:r w:rsidRPr="003325ED">
        <w:rPr>
          <w:rFonts w:ascii="Tahoma" w:hAnsi="Tahoma" w:cs="Tahoma"/>
          <w:sz w:val="20"/>
          <w:szCs w:val="20"/>
          <w:u w:val="single"/>
        </w:rPr>
        <w:t>, w których wykonaniu Wykonawca ten bezpośrednio uczestniczył, a w przypadku świadczeń powtarzających się lub ciągłych, w których wykonywaniu bezpośrednio uczestniczył lub uczestniczy</w:t>
      </w:r>
      <w:r w:rsidR="00165831" w:rsidRPr="00165831">
        <w:rPr>
          <w:rFonts w:ascii="Tahoma" w:hAnsi="Tahoma" w:cs="Tahoma"/>
          <w:sz w:val="20"/>
          <w:szCs w:val="20"/>
        </w:rPr>
        <w:t>.</w:t>
      </w:r>
    </w:p>
    <w:p w14:paraId="0F08FF63" w14:textId="77777777" w:rsidR="00026AC1" w:rsidRDefault="009D5F70" w:rsidP="00192982">
      <w:pPr>
        <w:pStyle w:val="Akapitzlist"/>
        <w:spacing w:after="0" w:line="240" w:lineRule="auto"/>
        <w:ind w:left="1701"/>
        <w:jc w:val="both"/>
        <w:rPr>
          <w:rFonts w:ascii="Tahoma" w:hAnsi="Tahoma" w:cs="Tahoma"/>
          <w:sz w:val="20"/>
          <w:szCs w:val="20"/>
          <w:lang w:val="pl-PL"/>
        </w:rPr>
      </w:pPr>
      <w:r w:rsidRPr="00771151">
        <w:rPr>
          <w:rFonts w:ascii="Tahoma" w:hAnsi="Tahoma" w:cs="Tahoma"/>
          <w:sz w:val="20"/>
          <w:szCs w:val="20"/>
          <w:u w:val="single"/>
        </w:rPr>
        <w:t xml:space="preserve">Podane w wykazie </w:t>
      </w:r>
      <w:r w:rsidR="008B5C11">
        <w:rPr>
          <w:rFonts w:ascii="Tahoma" w:hAnsi="Tahoma" w:cs="Tahoma"/>
          <w:sz w:val="20"/>
          <w:szCs w:val="20"/>
          <w:u w:val="single"/>
          <w:lang w:val="pl-PL"/>
        </w:rPr>
        <w:t>usługi</w:t>
      </w:r>
      <w:r w:rsidR="008B5C11" w:rsidRPr="00771151">
        <w:rPr>
          <w:rFonts w:ascii="Tahoma" w:hAnsi="Tahoma" w:cs="Tahoma"/>
          <w:sz w:val="20"/>
          <w:szCs w:val="20"/>
          <w:u w:val="single"/>
        </w:rPr>
        <w:t xml:space="preserve"> </w:t>
      </w:r>
      <w:r w:rsidRPr="00771151">
        <w:rPr>
          <w:rFonts w:ascii="Tahoma" w:hAnsi="Tahoma" w:cs="Tahoma"/>
          <w:sz w:val="20"/>
          <w:szCs w:val="20"/>
          <w:u w:val="single"/>
        </w:rPr>
        <w:t xml:space="preserve">winny spełniać szczegółowe warunki udziału w Postępowaniu określone w rozdz. IV </w:t>
      </w:r>
      <w:r w:rsidR="00771151">
        <w:rPr>
          <w:rFonts w:ascii="Tahoma" w:hAnsi="Tahoma" w:cs="Tahoma"/>
          <w:sz w:val="20"/>
          <w:szCs w:val="20"/>
          <w:u w:val="single"/>
          <w:lang w:val="pl-PL"/>
        </w:rPr>
        <w:t xml:space="preserve">ust. 2 </w:t>
      </w:r>
      <w:r w:rsidRPr="00771151">
        <w:rPr>
          <w:rFonts w:ascii="Tahoma" w:hAnsi="Tahoma" w:cs="Tahoma"/>
          <w:sz w:val="20"/>
          <w:szCs w:val="20"/>
          <w:u w:val="single"/>
        </w:rPr>
        <w:t>pkt</w:t>
      </w:r>
      <w:r w:rsidR="00771151">
        <w:rPr>
          <w:rFonts w:ascii="Tahoma" w:hAnsi="Tahoma" w:cs="Tahoma"/>
          <w:sz w:val="20"/>
          <w:szCs w:val="20"/>
          <w:u w:val="single"/>
          <w:lang w:val="pl-PL"/>
        </w:rPr>
        <w:t>.</w:t>
      </w:r>
      <w:r w:rsidRPr="00771151">
        <w:rPr>
          <w:rFonts w:ascii="Tahoma" w:hAnsi="Tahoma" w:cs="Tahoma"/>
          <w:sz w:val="20"/>
          <w:szCs w:val="20"/>
          <w:u w:val="single"/>
        </w:rPr>
        <w:t xml:space="preserve"> </w:t>
      </w:r>
      <w:r w:rsidR="00771151">
        <w:rPr>
          <w:rFonts w:ascii="Tahoma" w:hAnsi="Tahoma" w:cs="Tahoma"/>
          <w:sz w:val="20"/>
          <w:szCs w:val="20"/>
          <w:u w:val="single"/>
          <w:lang w:val="pl-PL"/>
        </w:rPr>
        <w:t>4</w:t>
      </w:r>
      <w:r w:rsidRPr="00771151">
        <w:rPr>
          <w:rFonts w:ascii="Tahoma" w:hAnsi="Tahoma" w:cs="Tahoma"/>
          <w:sz w:val="20"/>
          <w:szCs w:val="20"/>
          <w:u w:val="single"/>
        </w:rPr>
        <w:t xml:space="preserve"> a).</w:t>
      </w:r>
      <w:r w:rsidR="00026AC1" w:rsidRPr="00771151">
        <w:rPr>
          <w:rFonts w:ascii="Tahoma" w:hAnsi="Tahoma" w:cs="Tahoma"/>
          <w:sz w:val="20"/>
          <w:szCs w:val="20"/>
        </w:rPr>
        <w:t xml:space="preserve"> </w:t>
      </w:r>
      <w:r w:rsidR="00FC06BA" w:rsidRPr="00E35C1F">
        <w:rPr>
          <w:rFonts w:ascii="Tahoma" w:hAnsi="Tahoma" w:cs="Tahoma"/>
          <w:sz w:val="20"/>
          <w:szCs w:val="20"/>
        </w:rPr>
        <w:t>Wzór wykazu</w:t>
      </w:r>
      <w:r w:rsidR="00C00A79">
        <w:rPr>
          <w:rFonts w:ascii="Tahoma" w:hAnsi="Tahoma" w:cs="Tahoma"/>
          <w:sz w:val="20"/>
          <w:szCs w:val="20"/>
          <w:lang w:val="pl-PL"/>
        </w:rPr>
        <w:t xml:space="preserve"> usług</w:t>
      </w:r>
      <w:r w:rsidR="00FC06BA" w:rsidRPr="00E35C1F">
        <w:rPr>
          <w:rFonts w:ascii="Tahoma" w:hAnsi="Tahoma" w:cs="Tahoma"/>
          <w:sz w:val="20"/>
          <w:szCs w:val="20"/>
        </w:rPr>
        <w:t xml:space="preserve"> stanowi </w:t>
      </w:r>
      <w:r w:rsidR="00FC06BA" w:rsidRPr="00F94288">
        <w:rPr>
          <w:rFonts w:ascii="Tahoma" w:hAnsi="Tahoma" w:cs="Tahoma"/>
          <w:sz w:val="20"/>
          <w:szCs w:val="20"/>
        </w:rPr>
        <w:t xml:space="preserve">załącznik nr </w:t>
      </w:r>
      <w:r w:rsidR="00B33FD0" w:rsidRPr="00F94288">
        <w:rPr>
          <w:rFonts w:ascii="Tahoma" w:hAnsi="Tahoma" w:cs="Tahoma"/>
          <w:sz w:val="20"/>
          <w:szCs w:val="20"/>
          <w:lang w:val="pl-PL"/>
        </w:rPr>
        <w:t>7</w:t>
      </w:r>
      <w:r w:rsidR="00FC06BA" w:rsidRPr="00B33FD0">
        <w:rPr>
          <w:rFonts w:ascii="Tahoma" w:hAnsi="Tahoma" w:cs="Tahoma"/>
          <w:sz w:val="20"/>
          <w:szCs w:val="20"/>
        </w:rPr>
        <w:t xml:space="preserve"> do SWZ</w:t>
      </w:r>
      <w:r w:rsidR="00FC06BA" w:rsidRPr="005D4D3D">
        <w:rPr>
          <w:rFonts w:ascii="Tahoma" w:hAnsi="Tahoma" w:cs="Tahoma"/>
          <w:sz w:val="20"/>
          <w:szCs w:val="20"/>
          <w:lang w:val="pl-PL"/>
        </w:rPr>
        <w:t>.</w:t>
      </w:r>
    </w:p>
    <w:p w14:paraId="673A2206" w14:textId="77777777" w:rsidR="00547474" w:rsidRPr="00CE6FD1" w:rsidRDefault="00547474" w:rsidP="00192982">
      <w:pPr>
        <w:pStyle w:val="Akapitzlist"/>
        <w:spacing w:after="0" w:line="240" w:lineRule="auto"/>
        <w:ind w:left="1701"/>
        <w:jc w:val="both"/>
        <w:rPr>
          <w:rFonts w:ascii="Tahoma" w:hAnsi="Tahoma" w:cs="Tahoma"/>
          <w:sz w:val="12"/>
          <w:szCs w:val="20"/>
          <w:lang w:val="pl-PL"/>
        </w:rPr>
      </w:pPr>
    </w:p>
    <w:p w14:paraId="3C382EB3" w14:textId="52A99C5B" w:rsidR="00547474" w:rsidRPr="00085E4A" w:rsidRDefault="00E80B6C" w:rsidP="00547474">
      <w:pPr>
        <w:pStyle w:val="Akapitzlist"/>
        <w:spacing w:after="0" w:line="240" w:lineRule="auto"/>
        <w:ind w:left="1701" w:hanging="708"/>
        <w:jc w:val="both"/>
        <w:rPr>
          <w:rFonts w:ascii="Tahoma" w:hAnsi="Tahoma" w:cs="Tahoma"/>
          <w:sz w:val="20"/>
          <w:szCs w:val="20"/>
          <w:lang w:val="pl-PL"/>
        </w:rPr>
      </w:pPr>
      <w:r>
        <w:rPr>
          <w:rFonts w:ascii="Tahoma" w:hAnsi="Tahoma" w:cs="Tahoma"/>
          <w:sz w:val="20"/>
          <w:szCs w:val="20"/>
          <w:lang w:val="pl-PL"/>
        </w:rPr>
        <w:t>9</w:t>
      </w:r>
      <w:r w:rsidR="00547474" w:rsidRPr="00085E4A">
        <w:rPr>
          <w:rFonts w:ascii="Tahoma" w:hAnsi="Tahoma" w:cs="Tahoma"/>
          <w:sz w:val="20"/>
          <w:szCs w:val="20"/>
          <w:lang w:val="pl-PL"/>
        </w:rPr>
        <w:t xml:space="preserve">.1.2. </w:t>
      </w:r>
      <w:r w:rsidR="00547474" w:rsidRPr="00085E4A">
        <w:rPr>
          <w:rFonts w:ascii="Tahoma" w:hAnsi="Tahoma" w:cs="Tahoma"/>
          <w:b/>
          <w:sz w:val="20"/>
          <w:szCs w:val="20"/>
          <w:lang w:val="pl-PL"/>
        </w:rPr>
        <w:t>wykazu osób</w:t>
      </w:r>
      <w:r w:rsidR="00547474" w:rsidRPr="00085E4A">
        <w:rPr>
          <w:rFonts w:ascii="Tahoma" w:hAnsi="Tahoma" w:cs="Tahoma"/>
          <w:sz w:val="20"/>
          <w:szCs w:val="20"/>
          <w:lang w:val="pl-PL"/>
        </w:rPr>
        <w:t>, skierowanych przez wykonawcę do reali</w:t>
      </w:r>
      <w:r w:rsidR="005D4D3D" w:rsidRPr="00085E4A">
        <w:rPr>
          <w:rFonts w:ascii="Tahoma" w:hAnsi="Tahoma" w:cs="Tahoma"/>
          <w:sz w:val="20"/>
          <w:szCs w:val="20"/>
          <w:lang w:val="pl-PL"/>
        </w:rPr>
        <w:t>zacji zamówienia publicznego, w </w:t>
      </w:r>
      <w:r w:rsidR="00547474" w:rsidRPr="00085E4A">
        <w:rPr>
          <w:rFonts w:ascii="Tahoma" w:hAnsi="Tahoma" w:cs="Tahoma"/>
          <w:sz w:val="20"/>
          <w:szCs w:val="20"/>
          <w:lang w:val="pl-PL"/>
        </w:rPr>
        <w:t xml:space="preserve">szczególności odpowiedzialnych za świadczenie usług, o których mowa w rozdziale IV ust. 2 pkt. </w:t>
      </w:r>
      <w:r w:rsidR="00547474" w:rsidRPr="00334E6F">
        <w:rPr>
          <w:rFonts w:ascii="Tahoma" w:hAnsi="Tahoma" w:cs="Tahoma"/>
          <w:sz w:val="20"/>
          <w:szCs w:val="20"/>
          <w:lang w:val="pl-PL"/>
        </w:rPr>
        <w:t xml:space="preserve">4) </w:t>
      </w:r>
      <w:r w:rsidR="00547474" w:rsidRPr="00E570C5">
        <w:rPr>
          <w:rFonts w:ascii="Tahoma" w:hAnsi="Tahoma" w:cs="Tahoma"/>
          <w:sz w:val="20"/>
          <w:szCs w:val="20"/>
          <w:lang w:val="pl-PL"/>
        </w:rPr>
        <w:t>b), c)</w:t>
      </w:r>
      <w:r w:rsidR="00080A76" w:rsidRPr="00E570C5">
        <w:rPr>
          <w:rFonts w:ascii="Tahoma" w:hAnsi="Tahoma" w:cs="Tahoma"/>
          <w:sz w:val="20"/>
          <w:szCs w:val="20"/>
          <w:lang w:val="pl-PL"/>
        </w:rPr>
        <w:t xml:space="preserve"> </w:t>
      </w:r>
      <w:r w:rsidR="00547474" w:rsidRPr="00E570C5">
        <w:rPr>
          <w:rFonts w:ascii="Tahoma" w:hAnsi="Tahoma" w:cs="Tahoma"/>
          <w:sz w:val="20"/>
          <w:szCs w:val="20"/>
          <w:lang w:val="pl-PL"/>
        </w:rPr>
        <w:t>SWZ</w:t>
      </w:r>
      <w:r w:rsidR="00547474" w:rsidRPr="00085E4A">
        <w:rPr>
          <w:rFonts w:ascii="Tahoma" w:hAnsi="Tahoma" w:cs="Tahoma"/>
          <w:sz w:val="20"/>
          <w:szCs w:val="20"/>
          <w:lang w:val="pl-PL"/>
        </w:rPr>
        <w:t>, wraz z informacjami na temat ich kwalifikacji zawodowych, uprawnień, niezbędnych do wykonania zamówienia public</w:t>
      </w:r>
      <w:r w:rsidR="002F4044">
        <w:rPr>
          <w:rFonts w:ascii="Tahoma" w:hAnsi="Tahoma" w:cs="Tahoma"/>
          <w:sz w:val="20"/>
          <w:szCs w:val="20"/>
          <w:lang w:val="pl-PL"/>
        </w:rPr>
        <w:t>znego, a </w:t>
      </w:r>
      <w:r w:rsidR="00547474" w:rsidRPr="00085E4A">
        <w:rPr>
          <w:rFonts w:ascii="Tahoma" w:hAnsi="Tahoma" w:cs="Tahoma"/>
          <w:sz w:val="20"/>
          <w:szCs w:val="20"/>
          <w:lang w:val="pl-PL"/>
        </w:rPr>
        <w:t>także zakresu wykonywanych przez nie czynności, oraz informacją o podstawie do dysponowania tymi osobami. Wzór wykazu</w:t>
      </w:r>
      <w:r w:rsidR="00C00A79" w:rsidRPr="00085E4A">
        <w:rPr>
          <w:rFonts w:ascii="Tahoma" w:hAnsi="Tahoma" w:cs="Tahoma"/>
          <w:sz w:val="20"/>
          <w:szCs w:val="20"/>
          <w:lang w:val="pl-PL"/>
        </w:rPr>
        <w:t xml:space="preserve"> osób</w:t>
      </w:r>
      <w:r w:rsidR="00547474" w:rsidRPr="00085E4A">
        <w:rPr>
          <w:rFonts w:ascii="Tahoma" w:hAnsi="Tahoma" w:cs="Tahoma"/>
          <w:sz w:val="20"/>
          <w:szCs w:val="20"/>
          <w:lang w:val="pl-PL"/>
        </w:rPr>
        <w:t xml:space="preserve"> stanowi </w:t>
      </w:r>
      <w:r w:rsidR="00547474" w:rsidRPr="00F94288">
        <w:rPr>
          <w:rFonts w:ascii="Tahoma" w:hAnsi="Tahoma" w:cs="Tahoma"/>
          <w:sz w:val="20"/>
          <w:szCs w:val="20"/>
          <w:lang w:val="pl-PL"/>
        </w:rPr>
        <w:t xml:space="preserve">załącznik nr </w:t>
      </w:r>
      <w:r w:rsidR="00B33FD0" w:rsidRPr="00F94288">
        <w:rPr>
          <w:rFonts w:ascii="Tahoma" w:hAnsi="Tahoma" w:cs="Tahoma"/>
          <w:sz w:val="20"/>
          <w:szCs w:val="20"/>
          <w:lang w:val="pl-PL"/>
        </w:rPr>
        <w:t>8</w:t>
      </w:r>
      <w:r w:rsidR="00547474" w:rsidRPr="00085E4A">
        <w:rPr>
          <w:rFonts w:ascii="Tahoma" w:hAnsi="Tahoma" w:cs="Tahoma"/>
          <w:sz w:val="20"/>
          <w:szCs w:val="20"/>
          <w:lang w:val="pl-PL"/>
        </w:rPr>
        <w:t xml:space="preserve"> do SWZ.</w:t>
      </w:r>
    </w:p>
    <w:p w14:paraId="52645FCB" w14:textId="77777777" w:rsidR="00026AC1" w:rsidRPr="000C6DD0" w:rsidRDefault="00E80B6C" w:rsidP="000C6DD0">
      <w:pPr>
        <w:pStyle w:val="Akapitzlist"/>
        <w:spacing w:after="0"/>
        <w:ind w:left="993" w:hanging="567"/>
        <w:jc w:val="both"/>
        <w:rPr>
          <w:rFonts w:ascii="Tahoma" w:hAnsi="Tahoma" w:cs="Tahoma"/>
          <w:b/>
          <w:sz w:val="20"/>
          <w:szCs w:val="20"/>
          <w:lang w:val="pl-PL"/>
        </w:rPr>
      </w:pPr>
      <w:r>
        <w:rPr>
          <w:rFonts w:ascii="Tahoma" w:hAnsi="Tahoma" w:cs="Tahoma"/>
          <w:b/>
          <w:sz w:val="20"/>
          <w:szCs w:val="20"/>
          <w:lang w:val="pl-PL"/>
        </w:rPr>
        <w:t>9</w:t>
      </w:r>
      <w:r w:rsidR="00026AC1" w:rsidRPr="000C6DD0">
        <w:rPr>
          <w:rFonts w:ascii="Tahoma" w:hAnsi="Tahoma" w:cs="Tahoma"/>
          <w:b/>
          <w:sz w:val="20"/>
          <w:szCs w:val="20"/>
          <w:lang w:val="pl-PL"/>
        </w:rPr>
        <w:t>.2.</w:t>
      </w:r>
      <w:r w:rsidR="00026AC1" w:rsidRPr="000C6DD0">
        <w:rPr>
          <w:rFonts w:ascii="Tahoma" w:hAnsi="Tahoma" w:cs="Tahoma"/>
          <w:b/>
          <w:sz w:val="20"/>
          <w:szCs w:val="20"/>
          <w:lang w:val="pl-PL"/>
        </w:rPr>
        <w:tab/>
        <w:t xml:space="preserve">W celu </w:t>
      </w:r>
      <w:r w:rsidR="004D6541">
        <w:rPr>
          <w:rFonts w:ascii="Tahoma" w:hAnsi="Tahoma" w:cs="Tahoma"/>
          <w:b/>
          <w:sz w:val="20"/>
          <w:szCs w:val="20"/>
          <w:lang w:val="pl-PL"/>
        </w:rPr>
        <w:t>potwierdzenia</w:t>
      </w:r>
      <w:r w:rsidR="004D6541" w:rsidRPr="000C6DD0">
        <w:rPr>
          <w:rFonts w:ascii="Tahoma" w:hAnsi="Tahoma" w:cs="Tahoma"/>
          <w:b/>
          <w:sz w:val="20"/>
          <w:szCs w:val="20"/>
          <w:lang w:val="pl-PL"/>
        </w:rPr>
        <w:t xml:space="preserve"> </w:t>
      </w:r>
      <w:r w:rsidR="00026AC1" w:rsidRPr="000C6DD0">
        <w:rPr>
          <w:rFonts w:ascii="Tahoma" w:hAnsi="Tahoma" w:cs="Tahoma"/>
          <w:b/>
          <w:sz w:val="20"/>
          <w:szCs w:val="20"/>
          <w:lang w:val="pl-PL"/>
        </w:rPr>
        <w:t>braku podstaw wykluczenia</w:t>
      </w:r>
      <w:r w:rsidR="004D6541">
        <w:rPr>
          <w:rFonts w:ascii="Tahoma" w:hAnsi="Tahoma" w:cs="Tahoma"/>
          <w:b/>
          <w:sz w:val="20"/>
          <w:szCs w:val="20"/>
          <w:lang w:val="pl-PL"/>
        </w:rPr>
        <w:t xml:space="preserve"> Wykonawcy</w:t>
      </w:r>
      <w:r w:rsidR="00026AC1" w:rsidRPr="000C6DD0">
        <w:rPr>
          <w:rFonts w:ascii="Tahoma" w:hAnsi="Tahoma" w:cs="Tahoma"/>
          <w:b/>
          <w:sz w:val="20"/>
          <w:szCs w:val="20"/>
          <w:lang w:val="pl-PL"/>
        </w:rPr>
        <w:t xml:space="preserve"> z </w:t>
      </w:r>
      <w:r w:rsidR="004D6541">
        <w:rPr>
          <w:rFonts w:ascii="Tahoma" w:hAnsi="Tahoma" w:cs="Tahoma"/>
          <w:b/>
          <w:sz w:val="20"/>
          <w:szCs w:val="20"/>
          <w:lang w:val="pl-PL"/>
        </w:rPr>
        <w:t xml:space="preserve">udziału w </w:t>
      </w:r>
      <w:r w:rsidR="00026AC1" w:rsidRPr="000C6DD0">
        <w:rPr>
          <w:rFonts w:ascii="Tahoma" w:hAnsi="Tahoma" w:cs="Tahoma"/>
          <w:b/>
          <w:sz w:val="20"/>
          <w:szCs w:val="20"/>
          <w:lang w:val="pl-PL"/>
        </w:rPr>
        <w:t>postępowani</w:t>
      </w:r>
      <w:r w:rsidR="004D6541">
        <w:rPr>
          <w:rFonts w:ascii="Tahoma" w:hAnsi="Tahoma" w:cs="Tahoma"/>
          <w:b/>
          <w:sz w:val="20"/>
          <w:szCs w:val="20"/>
          <w:lang w:val="pl-PL"/>
        </w:rPr>
        <w:t>u</w:t>
      </w:r>
      <w:r w:rsidR="00026AC1" w:rsidRPr="000C6DD0">
        <w:rPr>
          <w:rFonts w:ascii="Tahoma" w:hAnsi="Tahoma" w:cs="Tahoma"/>
          <w:b/>
          <w:sz w:val="20"/>
          <w:szCs w:val="20"/>
          <w:lang w:val="pl-PL"/>
        </w:rPr>
        <w:t xml:space="preserve"> o</w:t>
      </w:r>
      <w:r w:rsidR="004D6541">
        <w:rPr>
          <w:rFonts w:ascii="Tahoma" w:hAnsi="Tahoma" w:cs="Tahoma"/>
          <w:b/>
          <w:sz w:val="20"/>
          <w:szCs w:val="20"/>
          <w:lang w:val="pl-PL"/>
        </w:rPr>
        <w:t> </w:t>
      </w:r>
      <w:r w:rsidR="00026AC1" w:rsidRPr="000C6DD0">
        <w:rPr>
          <w:rFonts w:ascii="Tahoma" w:hAnsi="Tahoma" w:cs="Tahoma"/>
          <w:b/>
          <w:sz w:val="20"/>
          <w:szCs w:val="20"/>
          <w:lang w:val="pl-PL"/>
        </w:rPr>
        <w:t>udzielenie zamówienia:</w:t>
      </w:r>
    </w:p>
    <w:p w14:paraId="6FBBD59F" w14:textId="77777777" w:rsidR="004D6541" w:rsidRDefault="00E80B6C" w:rsidP="00F00061">
      <w:pPr>
        <w:suppressAutoHyphens/>
        <w:ind w:left="1701" w:hanging="708"/>
        <w:jc w:val="both"/>
        <w:rPr>
          <w:rFonts w:ascii="Tahoma" w:hAnsi="Tahoma" w:cs="Tahoma"/>
          <w:sz w:val="20"/>
          <w:szCs w:val="20"/>
        </w:rPr>
      </w:pPr>
      <w:r>
        <w:rPr>
          <w:rFonts w:ascii="Tahoma" w:hAnsi="Tahoma" w:cs="Tahoma"/>
          <w:sz w:val="20"/>
          <w:szCs w:val="20"/>
        </w:rPr>
        <w:t>9</w:t>
      </w:r>
      <w:r w:rsidR="004D6541">
        <w:rPr>
          <w:rFonts w:ascii="Tahoma" w:hAnsi="Tahoma" w:cs="Tahoma"/>
          <w:sz w:val="20"/>
          <w:szCs w:val="20"/>
        </w:rPr>
        <w:t xml:space="preserve">.2.1. </w:t>
      </w:r>
      <w:r w:rsidR="00F00061">
        <w:rPr>
          <w:rFonts w:ascii="Tahoma" w:hAnsi="Tahoma" w:cs="Tahoma"/>
          <w:sz w:val="20"/>
          <w:szCs w:val="20"/>
        </w:rPr>
        <w:t xml:space="preserve"> </w:t>
      </w:r>
      <w:r w:rsidR="007F6313">
        <w:rPr>
          <w:rFonts w:ascii="Tahoma" w:hAnsi="Tahoma" w:cs="Tahoma"/>
          <w:b/>
          <w:sz w:val="20"/>
          <w:szCs w:val="20"/>
        </w:rPr>
        <w:t>I</w:t>
      </w:r>
      <w:r w:rsidR="00026AC1" w:rsidRPr="00F00061">
        <w:rPr>
          <w:rFonts w:ascii="Tahoma" w:hAnsi="Tahoma" w:cs="Tahoma"/>
          <w:b/>
          <w:sz w:val="20"/>
          <w:szCs w:val="20"/>
        </w:rPr>
        <w:t>nformacji z Krajowego Rejestru Karnego</w:t>
      </w:r>
      <w:r w:rsidR="004D6541" w:rsidRPr="004D6541">
        <w:rPr>
          <w:rFonts w:ascii="Tahoma" w:hAnsi="Tahoma" w:cs="Tahoma"/>
          <w:sz w:val="20"/>
          <w:szCs w:val="20"/>
        </w:rPr>
        <w:t xml:space="preserve"> </w:t>
      </w:r>
      <w:r w:rsidR="004D6541" w:rsidRPr="00557697">
        <w:rPr>
          <w:rFonts w:ascii="Tahoma" w:hAnsi="Tahoma" w:cs="Tahoma"/>
          <w:b/>
          <w:sz w:val="20"/>
          <w:szCs w:val="20"/>
        </w:rPr>
        <w:t>sporządzonej nie wcześniej niż 6 miesięcy przed jej złożeniem</w:t>
      </w:r>
      <w:r w:rsidR="00026AC1" w:rsidRPr="004D6541">
        <w:rPr>
          <w:rFonts w:ascii="Tahoma" w:hAnsi="Tahoma" w:cs="Tahoma"/>
          <w:sz w:val="20"/>
          <w:szCs w:val="20"/>
        </w:rPr>
        <w:t xml:space="preserve"> w zakresie</w:t>
      </w:r>
      <w:r w:rsidR="004D6541">
        <w:rPr>
          <w:rFonts w:ascii="Tahoma" w:hAnsi="Tahoma" w:cs="Tahoma"/>
          <w:sz w:val="20"/>
          <w:szCs w:val="20"/>
        </w:rPr>
        <w:t>:</w:t>
      </w:r>
    </w:p>
    <w:p w14:paraId="13FF1DAA" w14:textId="77777777" w:rsidR="004D6541" w:rsidRPr="00F00061" w:rsidRDefault="004D6541" w:rsidP="004A3481">
      <w:pPr>
        <w:pStyle w:val="BodyTextIndentZnak"/>
        <w:numPr>
          <w:ilvl w:val="2"/>
          <w:numId w:val="24"/>
        </w:numPr>
        <w:spacing w:line="240" w:lineRule="auto"/>
        <w:ind w:left="2127" w:hanging="426"/>
        <w:rPr>
          <w:rFonts w:ascii="Tahoma" w:hAnsi="Tahoma" w:cs="Tahoma"/>
          <w:szCs w:val="22"/>
        </w:rPr>
      </w:pPr>
      <w:r w:rsidRPr="00F00061">
        <w:rPr>
          <w:rFonts w:ascii="Tahoma" w:hAnsi="Tahoma" w:cs="Tahoma"/>
          <w:szCs w:val="22"/>
        </w:rPr>
        <w:t>art. 108 ust. 1 pkt. 1 i 2 Ustawy;</w:t>
      </w:r>
    </w:p>
    <w:p w14:paraId="3D21C1A0" w14:textId="77777777" w:rsidR="004D6541" w:rsidRPr="00F00061" w:rsidRDefault="004D6541" w:rsidP="00726A5B">
      <w:pPr>
        <w:pStyle w:val="BodyTextIndentZnak"/>
        <w:numPr>
          <w:ilvl w:val="2"/>
          <w:numId w:val="24"/>
        </w:numPr>
        <w:spacing w:line="240" w:lineRule="auto"/>
        <w:ind w:left="2127" w:hanging="426"/>
        <w:rPr>
          <w:rFonts w:ascii="Tahoma" w:hAnsi="Tahoma" w:cs="Tahoma"/>
          <w:szCs w:val="22"/>
        </w:rPr>
      </w:pPr>
      <w:r w:rsidRPr="00F00061">
        <w:rPr>
          <w:rFonts w:ascii="Tahoma" w:hAnsi="Tahoma" w:cs="Tahoma"/>
          <w:szCs w:val="22"/>
        </w:rPr>
        <w:t>art. 108 ust 1 pkt. 4 ustawy, dotyczącej orzeczenia zakazu ubiegania się o zamówienie</w:t>
      </w:r>
      <w:r w:rsidR="008F0A54">
        <w:rPr>
          <w:rFonts w:ascii="Tahoma" w:hAnsi="Tahoma" w:cs="Tahoma"/>
          <w:szCs w:val="22"/>
        </w:rPr>
        <w:t xml:space="preserve"> </w:t>
      </w:r>
      <w:r w:rsidRPr="00F00061">
        <w:rPr>
          <w:rFonts w:ascii="Tahoma" w:hAnsi="Tahoma" w:cs="Tahoma"/>
          <w:szCs w:val="22"/>
        </w:rPr>
        <w:t>publiczne tytułem środka  karnego;</w:t>
      </w:r>
    </w:p>
    <w:p w14:paraId="530DD9CF" w14:textId="77777777" w:rsidR="00F00061" w:rsidRPr="00F00061" w:rsidRDefault="00E80B6C" w:rsidP="00F00061">
      <w:pPr>
        <w:suppressAutoHyphens/>
        <w:ind w:left="1701" w:hanging="708"/>
        <w:jc w:val="both"/>
        <w:rPr>
          <w:rFonts w:ascii="Tahoma" w:hAnsi="Tahoma" w:cs="Tahoma"/>
          <w:sz w:val="20"/>
          <w:szCs w:val="20"/>
        </w:rPr>
      </w:pPr>
      <w:r>
        <w:rPr>
          <w:rFonts w:ascii="Tahoma" w:hAnsi="Tahoma" w:cs="Tahoma"/>
          <w:sz w:val="20"/>
          <w:szCs w:val="20"/>
        </w:rPr>
        <w:t>9</w:t>
      </w:r>
      <w:r w:rsidR="00F00061" w:rsidRPr="00F00061">
        <w:rPr>
          <w:rFonts w:ascii="Tahoma" w:hAnsi="Tahoma" w:cs="Tahoma"/>
          <w:sz w:val="20"/>
          <w:szCs w:val="20"/>
        </w:rPr>
        <w:t>.2.2.</w:t>
      </w:r>
      <w:r w:rsidR="00F00061">
        <w:rPr>
          <w:rFonts w:ascii="Tahoma" w:hAnsi="Tahoma" w:cs="Tahoma"/>
          <w:sz w:val="20"/>
          <w:szCs w:val="20"/>
        </w:rPr>
        <w:t xml:space="preserve"> </w:t>
      </w:r>
      <w:r w:rsidR="0052682E">
        <w:rPr>
          <w:rFonts w:ascii="Tahoma" w:hAnsi="Tahoma" w:cs="Tahoma"/>
          <w:sz w:val="20"/>
          <w:szCs w:val="20"/>
        </w:rPr>
        <w:tab/>
      </w:r>
      <w:r w:rsidR="00F00061" w:rsidRPr="00F00061">
        <w:rPr>
          <w:rFonts w:ascii="Tahoma" w:hAnsi="Tahoma" w:cs="Tahoma"/>
          <w:b/>
          <w:bCs/>
          <w:sz w:val="20"/>
          <w:szCs w:val="20"/>
        </w:rPr>
        <w:t xml:space="preserve">Oświadczenia </w:t>
      </w:r>
      <w:r w:rsidR="007F6313">
        <w:rPr>
          <w:rFonts w:ascii="Tahoma" w:hAnsi="Tahoma" w:cs="Tahoma"/>
          <w:b/>
          <w:bCs/>
          <w:sz w:val="20"/>
          <w:szCs w:val="20"/>
        </w:rPr>
        <w:t>W</w:t>
      </w:r>
      <w:r w:rsidR="00F00061" w:rsidRPr="00F00061">
        <w:rPr>
          <w:rFonts w:ascii="Tahoma" w:hAnsi="Tahoma" w:cs="Tahoma"/>
          <w:b/>
          <w:bCs/>
          <w:sz w:val="20"/>
          <w:szCs w:val="20"/>
        </w:rPr>
        <w:t>ykonawcy, w zakresie art. 108 ust. 1 pkt</w:t>
      </w:r>
      <w:r w:rsidR="005D4D3D">
        <w:rPr>
          <w:rFonts w:ascii="Tahoma" w:hAnsi="Tahoma" w:cs="Tahoma"/>
          <w:b/>
          <w:bCs/>
          <w:sz w:val="20"/>
          <w:szCs w:val="20"/>
        </w:rPr>
        <w:t>.</w:t>
      </w:r>
      <w:r w:rsidR="00F00061" w:rsidRPr="00F00061">
        <w:rPr>
          <w:rFonts w:ascii="Tahoma" w:hAnsi="Tahoma" w:cs="Tahoma"/>
          <w:b/>
          <w:bCs/>
          <w:sz w:val="20"/>
          <w:szCs w:val="20"/>
        </w:rPr>
        <w:t xml:space="preserve"> 5 ustawy</w:t>
      </w:r>
      <w:r w:rsidR="00557697">
        <w:rPr>
          <w:rFonts w:ascii="Tahoma" w:hAnsi="Tahoma" w:cs="Tahoma"/>
          <w:b/>
          <w:bCs/>
          <w:sz w:val="20"/>
          <w:szCs w:val="20"/>
        </w:rPr>
        <w:t xml:space="preserve"> PZP</w:t>
      </w:r>
      <w:r w:rsidR="00F00061" w:rsidRPr="00F00061">
        <w:rPr>
          <w:rFonts w:ascii="Tahoma" w:hAnsi="Tahoma" w:cs="Tahoma"/>
          <w:b/>
          <w:bCs/>
          <w:sz w:val="20"/>
          <w:szCs w:val="20"/>
        </w:rPr>
        <w:t xml:space="preserve">, o braku przynależności do tej samej grupy </w:t>
      </w:r>
      <w:r w:rsidR="00F00061" w:rsidRPr="00C822DC">
        <w:rPr>
          <w:rFonts w:ascii="Tahoma" w:hAnsi="Tahoma" w:cs="Tahoma"/>
          <w:b/>
          <w:bCs/>
          <w:sz w:val="20"/>
          <w:szCs w:val="20"/>
        </w:rPr>
        <w:t>kapitałowej</w:t>
      </w:r>
      <w:r w:rsidR="00F00061" w:rsidRPr="00C822DC">
        <w:rPr>
          <w:rFonts w:ascii="Tahoma" w:hAnsi="Tahoma" w:cs="Tahoma"/>
          <w:sz w:val="20"/>
          <w:szCs w:val="20"/>
        </w:rPr>
        <w:t xml:space="preserve">, w rozumieniu ustawy z dnia 16 lutego </w:t>
      </w:r>
      <w:r w:rsidR="00F00061" w:rsidRPr="00C822DC">
        <w:rPr>
          <w:rFonts w:ascii="Tahoma" w:hAnsi="Tahoma" w:cs="Tahoma"/>
          <w:sz w:val="20"/>
          <w:szCs w:val="20"/>
        </w:rPr>
        <w:lastRenderedPageBreak/>
        <w:t>2007</w:t>
      </w:r>
      <w:r w:rsidR="00E90BA7" w:rsidRPr="00C822DC">
        <w:rPr>
          <w:rFonts w:ascii="Tahoma" w:hAnsi="Tahoma" w:cs="Tahoma"/>
          <w:sz w:val="20"/>
          <w:szCs w:val="20"/>
        </w:rPr>
        <w:t> </w:t>
      </w:r>
      <w:r w:rsidR="00F00061" w:rsidRPr="00C822DC">
        <w:rPr>
          <w:rFonts w:ascii="Tahoma" w:hAnsi="Tahoma" w:cs="Tahoma"/>
          <w:sz w:val="20"/>
          <w:szCs w:val="20"/>
        </w:rPr>
        <w:t>r. o ochronie konkurencji i konsumentów (</w:t>
      </w:r>
      <w:r w:rsidR="00E90BA7" w:rsidRPr="00C822DC">
        <w:rPr>
          <w:rFonts w:ascii="Tahoma" w:hAnsi="Tahoma" w:cs="Tahoma"/>
          <w:sz w:val="20"/>
          <w:szCs w:val="20"/>
        </w:rPr>
        <w:t xml:space="preserve">Dz. U. z 2025 r. poz.  1714 </w:t>
      </w:r>
      <w:proofErr w:type="spellStart"/>
      <w:r w:rsidR="00E90BA7" w:rsidRPr="00C822DC">
        <w:rPr>
          <w:rFonts w:ascii="Tahoma" w:hAnsi="Tahoma" w:cs="Tahoma"/>
          <w:sz w:val="20"/>
          <w:szCs w:val="20"/>
        </w:rPr>
        <w:t>t.j</w:t>
      </w:r>
      <w:proofErr w:type="spellEnd"/>
      <w:r w:rsidR="00E90BA7" w:rsidRPr="00C822DC">
        <w:rPr>
          <w:rFonts w:ascii="Tahoma" w:hAnsi="Tahoma" w:cs="Tahoma"/>
          <w:sz w:val="20"/>
          <w:szCs w:val="20"/>
        </w:rPr>
        <w:t>.</w:t>
      </w:r>
      <w:r w:rsidR="00F00061" w:rsidRPr="00C822DC">
        <w:rPr>
          <w:rFonts w:ascii="Tahoma" w:hAnsi="Tahoma" w:cs="Tahoma"/>
          <w:sz w:val="20"/>
          <w:szCs w:val="20"/>
        </w:rPr>
        <w:t>) z</w:t>
      </w:r>
      <w:r w:rsidR="00F00061" w:rsidRPr="00F00061">
        <w:rPr>
          <w:rFonts w:ascii="Tahoma" w:hAnsi="Tahoma" w:cs="Tahoma"/>
          <w:sz w:val="20"/>
          <w:szCs w:val="20"/>
        </w:rPr>
        <w:t xml:space="preserve"> innym wykonawcą, który złożył odrębną ofertą, ofertę częściową, albo oświadczenie o przynależności do tej samej grupy kapitałowej wraz z dokumentami lub informacjami potwierdzającymi przygotowanie oferty, oferty częściowej niezależnie od innego wykonawcy należącego do tej samej grupy kapitałowej </w:t>
      </w:r>
      <w:r w:rsidR="00F00061">
        <w:rPr>
          <w:rFonts w:ascii="Tahoma" w:hAnsi="Tahoma" w:cs="Tahoma"/>
          <w:sz w:val="20"/>
          <w:szCs w:val="20"/>
        </w:rPr>
        <w:t>(</w:t>
      </w:r>
      <w:r w:rsidR="00F00061" w:rsidRPr="00AD6DC1">
        <w:rPr>
          <w:rFonts w:ascii="Tahoma" w:hAnsi="Tahoma" w:cs="Tahoma"/>
          <w:sz w:val="20"/>
          <w:szCs w:val="20"/>
        </w:rPr>
        <w:t xml:space="preserve">Wzór oświadczenia stanowi </w:t>
      </w:r>
      <w:r w:rsidR="00F00061" w:rsidRPr="00B33FD0">
        <w:rPr>
          <w:rFonts w:ascii="Tahoma" w:hAnsi="Tahoma" w:cs="Tahoma"/>
          <w:sz w:val="20"/>
          <w:szCs w:val="20"/>
        </w:rPr>
        <w:t xml:space="preserve">załącznik nr </w:t>
      </w:r>
      <w:r w:rsidR="00B33FD0" w:rsidRPr="00160C69">
        <w:rPr>
          <w:rFonts w:ascii="Tahoma" w:hAnsi="Tahoma" w:cs="Tahoma"/>
          <w:sz w:val="20"/>
          <w:szCs w:val="20"/>
        </w:rPr>
        <w:t>5</w:t>
      </w:r>
      <w:r w:rsidR="00F00061" w:rsidRPr="00B33FD0">
        <w:rPr>
          <w:rFonts w:ascii="Tahoma" w:hAnsi="Tahoma" w:cs="Tahoma"/>
          <w:sz w:val="20"/>
          <w:szCs w:val="20"/>
        </w:rPr>
        <w:t xml:space="preserve"> do </w:t>
      </w:r>
      <w:r w:rsidR="00F00061" w:rsidRPr="00B33FD0">
        <w:rPr>
          <w:rFonts w:ascii="Tahoma" w:hAnsi="Tahoma" w:cs="Tahoma"/>
          <w:iCs/>
          <w:sz w:val="20"/>
          <w:szCs w:val="20"/>
          <w:bdr w:val="none" w:sz="0" w:space="0" w:color="auto" w:frame="1"/>
          <w:shd w:val="clear" w:color="auto" w:fill="FFFFFF"/>
        </w:rPr>
        <w:t>SWZ);</w:t>
      </w:r>
    </w:p>
    <w:p w14:paraId="5569CD5D" w14:textId="77777777" w:rsidR="00557697" w:rsidRDefault="00E80B6C" w:rsidP="00557697">
      <w:pPr>
        <w:suppressAutoHyphens/>
        <w:ind w:left="1701" w:hanging="708"/>
        <w:jc w:val="both"/>
        <w:rPr>
          <w:rFonts w:ascii="Tahoma" w:hAnsi="Tahoma" w:cs="Tahoma"/>
          <w:sz w:val="20"/>
          <w:szCs w:val="20"/>
        </w:rPr>
      </w:pPr>
      <w:r>
        <w:rPr>
          <w:rFonts w:ascii="Tahoma" w:hAnsi="Tahoma" w:cs="Tahoma"/>
          <w:sz w:val="20"/>
          <w:szCs w:val="20"/>
        </w:rPr>
        <w:t>9</w:t>
      </w:r>
      <w:r w:rsidR="00557697">
        <w:rPr>
          <w:rFonts w:ascii="Tahoma" w:hAnsi="Tahoma" w:cs="Tahoma"/>
          <w:sz w:val="20"/>
          <w:szCs w:val="20"/>
        </w:rPr>
        <w:t xml:space="preserve">.2.3.  </w:t>
      </w:r>
      <w:r w:rsidR="00557697" w:rsidRPr="00035930">
        <w:rPr>
          <w:rFonts w:ascii="Tahoma" w:hAnsi="Tahoma" w:cs="Tahoma"/>
          <w:b/>
          <w:sz w:val="20"/>
          <w:szCs w:val="20"/>
        </w:rPr>
        <w:t>Odpis</w:t>
      </w:r>
      <w:r w:rsidR="00557697">
        <w:rPr>
          <w:rFonts w:ascii="Tahoma" w:hAnsi="Tahoma" w:cs="Tahoma"/>
          <w:b/>
          <w:sz w:val="20"/>
          <w:szCs w:val="20"/>
        </w:rPr>
        <w:t>u lub informacji</w:t>
      </w:r>
      <w:r w:rsidR="00557697" w:rsidRPr="00035930">
        <w:rPr>
          <w:rFonts w:ascii="Tahoma" w:hAnsi="Tahoma" w:cs="Tahoma"/>
          <w:b/>
          <w:sz w:val="20"/>
          <w:szCs w:val="20"/>
        </w:rPr>
        <w:t xml:space="preserve"> z Krajowego Rejestru Sądowe</w:t>
      </w:r>
      <w:r w:rsidR="00557697">
        <w:rPr>
          <w:rFonts w:ascii="Tahoma" w:hAnsi="Tahoma" w:cs="Tahoma"/>
          <w:b/>
          <w:sz w:val="20"/>
          <w:szCs w:val="20"/>
        </w:rPr>
        <w:t>go lub z Centralnej Ewidencji i </w:t>
      </w:r>
      <w:r w:rsidR="00557697" w:rsidRPr="00035930">
        <w:rPr>
          <w:rFonts w:ascii="Tahoma" w:hAnsi="Tahoma" w:cs="Tahoma"/>
          <w:b/>
          <w:sz w:val="20"/>
          <w:szCs w:val="20"/>
        </w:rPr>
        <w:t>Informacji o Działalności Gospodarczej</w:t>
      </w:r>
      <w:r w:rsidR="00557697" w:rsidRPr="00035930">
        <w:rPr>
          <w:rFonts w:ascii="Tahoma" w:hAnsi="Tahoma" w:cs="Tahoma"/>
          <w:sz w:val="20"/>
          <w:szCs w:val="20"/>
        </w:rPr>
        <w:t>, w zakresie art. 109 ust. 1 pkt</w:t>
      </w:r>
      <w:r w:rsidR="00557697">
        <w:rPr>
          <w:rFonts w:ascii="Tahoma" w:hAnsi="Tahoma" w:cs="Tahoma"/>
          <w:sz w:val="20"/>
          <w:szCs w:val="20"/>
        </w:rPr>
        <w:t>. 4 U</w:t>
      </w:r>
      <w:r w:rsidR="00557697" w:rsidRPr="00035930">
        <w:rPr>
          <w:rFonts w:ascii="Tahoma" w:hAnsi="Tahoma" w:cs="Tahoma"/>
          <w:sz w:val="20"/>
          <w:szCs w:val="20"/>
        </w:rPr>
        <w:t xml:space="preserve">stawy, </w:t>
      </w:r>
      <w:r w:rsidR="00557697" w:rsidRPr="00035930">
        <w:rPr>
          <w:rFonts w:ascii="Tahoma" w:hAnsi="Tahoma" w:cs="Tahoma"/>
          <w:b/>
          <w:sz w:val="20"/>
          <w:szCs w:val="20"/>
        </w:rPr>
        <w:t>sporządzon</w:t>
      </w:r>
      <w:r w:rsidR="00FB1364">
        <w:rPr>
          <w:rFonts w:ascii="Tahoma" w:hAnsi="Tahoma" w:cs="Tahoma"/>
          <w:b/>
          <w:sz w:val="20"/>
          <w:szCs w:val="20"/>
        </w:rPr>
        <w:t>ej</w:t>
      </w:r>
      <w:r w:rsidR="00557697" w:rsidRPr="00035930">
        <w:rPr>
          <w:rFonts w:ascii="Tahoma" w:hAnsi="Tahoma" w:cs="Tahoma"/>
          <w:b/>
          <w:sz w:val="20"/>
          <w:szCs w:val="20"/>
        </w:rPr>
        <w:t xml:space="preserve"> nie wcześniej niż 3 miesiące przed jej złożeniem</w:t>
      </w:r>
      <w:r w:rsidR="00557697" w:rsidRPr="00035930">
        <w:rPr>
          <w:rFonts w:ascii="Tahoma" w:hAnsi="Tahoma" w:cs="Tahoma"/>
          <w:sz w:val="20"/>
          <w:szCs w:val="20"/>
        </w:rPr>
        <w:t>, jeżeli odrębne przepisy wymagają wpisu do rejestru lub ewidencji</w:t>
      </w:r>
      <w:r w:rsidR="00D31A1D">
        <w:rPr>
          <w:rFonts w:ascii="Tahoma" w:hAnsi="Tahoma" w:cs="Tahoma"/>
          <w:sz w:val="20"/>
          <w:szCs w:val="20"/>
        </w:rPr>
        <w:t>;</w:t>
      </w:r>
    </w:p>
    <w:p w14:paraId="56F84997" w14:textId="77777777" w:rsidR="008F0A54" w:rsidRPr="008F0A54" w:rsidRDefault="00E80B6C" w:rsidP="008F0A54">
      <w:pPr>
        <w:suppressAutoHyphens/>
        <w:ind w:left="1701" w:hanging="708"/>
        <w:jc w:val="both"/>
        <w:rPr>
          <w:rFonts w:ascii="Tahoma" w:hAnsi="Tahoma" w:cs="Tahoma"/>
          <w:sz w:val="20"/>
          <w:szCs w:val="20"/>
        </w:rPr>
      </w:pPr>
      <w:r>
        <w:rPr>
          <w:rFonts w:ascii="Tahoma" w:hAnsi="Tahoma" w:cs="Tahoma"/>
          <w:sz w:val="20"/>
          <w:szCs w:val="20"/>
        </w:rPr>
        <w:t>9</w:t>
      </w:r>
      <w:r w:rsidR="008F0A54" w:rsidRPr="008F0A54">
        <w:rPr>
          <w:rFonts w:ascii="Tahoma" w:hAnsi="Tahoma" w:cs="Tahoma"/>
          <w:sz w:val="20"/>
          <w:szCs w:val="20"/>
        </w:rPr>
        <w:t xml:space="preserve">.2.4. </w:t>
      </w:r>
      <w:r w:rsidR="008F0A54" w:rsidRPr="008F0A54">
        <w:rPr>
          <w:rFonts w:ascii="Tahoma" w:hAnsi="Tahoma" w:cs="Tahoma"/>
          <w:b/>
          <w:bCs/>
          <w:sz w:val="20"/>
          <w:szCs w:val="20"/>
        </w:rPr>
        <w:t xml:space="preserve">Oświadczenia Wykonawcy o aktualności informacji zawartych w oświadczeniu, </w:t>
      </w:r>
      <w:r w:rsidR="008F0A54" w:rsidRPr="008F0A54">
        <w:rPr>
          <w:rFonts w:ascii="Tahoma" w:hAnsi="Tahoma" w:cs="Tahoma"/>
          <w:b/>
          <w:bCs/>
          <w:sz w:val="20"/>
          <w:szCs w:val="20"/>
        </w:rPr>
        <w:br/>
        <w:t>o którym mowa w art. 125 ust. 1 Ustawy</w:t>
      </w:r>
      <w:r w:rsidR="008F0A54">
        <w:rPr>
          <w:rFonts w:ascii="Tahoma" w:hAnsi="Tahoma" w:cs="Tahoma"/>
          <w:b/>
          <w:bCs/>
          <w:sz w:val="20"/>
          <w:szCs w:val="20"/>
        </w:rPr>
        <w:t xml:space="preserve"> PZP</w:t>
      </w:r>
      <w:r w:rsidR="008F0A54" w:rsidRPr="008F0A54">
        <w:rPr>
          <w:rFonts w:ascii="Tahoma" w:hAnsi="Tahoma" w:cs="Tahoma"/>
          <w:sz w:val="20"/>
          <w:szCs w:val="20"/>
        </w:rPr>
        <w:t xml:space="preserve"> w</w:t>
      </w:r>
      <w:r w:rsidR="008F0A54">
        <w:rPr>
          <w:rFonts w:ascii="Tahoma" w:hAnsi="Tahoma" w:cs="Tahoma"/>
          <w:sz w:val="20"/>
          <w:szCs w:val="20"/>
        </w:rPr>
        <w:t xml:space="preserve"> zakresie podstaw wykluczenia z </w:t>
      </w:r>
      <w:r w:rsidR="008F0A54" w:rsidRPr="008F0A54">
        <w:rPr>
          <w:rFonts w:ascii="Tahoma" w:hAnsi="Tahoma" w:cs="Tahoma"/>
          <w:sz w:val="20"/>
          <w:szCs w:val="20"/>
        </w:rPr>
        <w:t>postępowania, o których mowa w:</w:t>
      </w:r>
    </w:p>
    <w:p w14:paraId="0E2C19C6" w14:textId="77777777" w:rsidR="008F0A54" w:rsidRPr="008F0A54" w:rsidRDefault="008F0A54" w:rsidP="00726A5B">
      <w:pPr>
        <w:pStyle w:val="BodyTextIndentZnak"/>
        <w:numPr>
          <w:ilvl w:val="0"/>
          <w:numId w:val="25"/>
        </w:numPr>
        <w:spacing w:line="240" w:lineRule="auto"/>
        <w:ind w:left="2127" w:hanging="426"/>
        <w:rPr>
          <w:rFonts w:ascii="Tahoma" w:hAnsi="Tahoma" w:cs="Tahoma"/>
          <w:szCs w:val="22"/>
        </w:rPr>
      </w:pPr>
      <w:r w:rsidRPr="008F0A54">
        <w:rPr>
          <w:rFonts w:ascii="Tahoma" w:hAnsi="Tahoma" w:cs="Tahoma"/>
          <w:szCs w:val="22"/>
        </w:rPr>
        <w:t>art. 108 ust 1 pkt</w:t>
      </w:r>
      <w:r w:rsidR="006477BB">
        <w:rPr>
          <w:rFonts w:ascii="Tahoma" w:hAnsi="Tahoma" w:cs="Tahoma"/>
          <w:szCs w:val="22"/>
        </w:rPr>
        <w:t>.</w:t>
      </w:r>
      <w:r w:rsidRPr="008F0A54">
        <w:rPr>
          <w:rFonts w:ascii="Tahoma" w:hAnsi="Tahoma" w:cs="Tahoma"/>
          <w:szCs w:val="22"/>
        </w:rPr>
        <w:t xml:space="preserve"> 3 Ustawy</w:t>
      </w:r>
    </w:p>
    <w:p w14:paraId="4CE57454" w14:textId="77777777" w:rsidR="008F0A54" w:rsidRPr="008F0A54" w:rsidRDefault="008F0A54" w:rsidP="00726A5B">
      <w:pPr>
        <w:pStyle w:val="BodyTextIndentZnak"/>
        <w:numPr>
          <w:ilvl w:val="0"/>
          <w:numId w:val="25"/>
        </w:numPr>
        <w:spacing w:line="240" w:lineRule="auto"/>
        <w:ind w:left="2127" w:hanging="426"/>
        <w:rPr>
          <w:rFonts w:ascii="Tahoma" w:hAnsi="Tahoma" w:cs="Tahoma"/>
          <w:szCs w:val="22"/>
        </w:rPr>
      </w:pPr>
      <w:r w:rsidRPr="008F0A54">
        <w:rPr>
          <w:rFonts w:ascii="Tahoma" w:hAnsi="Tahoma" w:cs="Tahoma"/>
          <w:szCs w:val="22"/>
        </w:rPr>
        <w:t>art. 108 ust. 1 pkt</w:t>
      </w:r>
      <w:r w:rsidR="006477BB">
        <w:rPr>
          <w:rFonts w:ascii="Tahoma" w:hAnsi="Tahoma" w:cs="Tahoma"/>
          <w:szCs w:val="22"/>
        </w:rPr>
        <w:t>.</w:t>
      </w:r>
      <w:r w:rsidRPr="008F0A54">
        <w:rPr>
          <w:rFonts w:ascii="Tahoma" w:hAnsi="Tahoma" w:cs="Tahoma"/>
          <w:szCs w:val="22"/>
        </w:rPr>
        <w:t xml:space="preserve"> 4 ustawy, dotyczących orzeczenia zakazu ubiegania się o zamówienie publiczne tytułem środka zapobiegawczego,</w:t>
      </w:r>
    </w:p>
    <w:p w14:paraId="19ACAB96" w14:textId="77777777" w:rsidR="008F0A54" w:rsidRPr="008F0A54" w:rsidRDefault="008F0A54" w:rsidP="00726A5B">
      <w:pPr>
        <w:pStyle w:val="BodyTextIndentZnak"/>
        <w:numPr>
          <w:ilvl w:val="0"/>
          <w:numId w:val="25"/>
        </w:numPr>
        <w:spacing w:line="240" w:lineRule="auto"/>
        <w:ind w:left="2127" w:hanging="426"/>
        <w:rPr>
          <w:rFonts w:ascii="Tahoma" w:hAnsi="Tahoma" w:cs="Tahoma"/>
          <w:szCs w:val="22"/>
        </w:rPr>
      </w:pPr>
      <w:r w:rsidRPr="008F0A54">
        <w:rPr>
          <w:rFonts w:ascii="Tahoma" w:hAnsi="Tahoma" w:cs="Tahoma"/>
          <w:szCs w:val="22"/>
        </w:rPr>
        <w:t>art. 108 ust. 1 pkt</w:t>
      </w:r>
      <w:r w:rsidR="006477BB">
        <w:rPr>
          <w:rFonts w:ascii="Tahoma" w:hAnsi="Tahoma" w:cs="Tahoma"/>
          <w:szCs w:val="22"/>
        </w:rPr>
        <w:t>.</w:t>
      </w:r>
      <w:r w:rsidRPr="008F0A54">
        <w:rPr>
          <w:rFonts w:ascii="Tahoma" w:hAnsi="Tahoma" w:cs="Tahoma"/>
          <w:szCs w:val="22"/>
        </w:rPr>
        <w:t xml:space="preserve"> 5 ustawy, dotyczących zawarcia z innymi wykonawcami porozumienia mającego na celu zakłócenie konkurencji,</w:t>
      </w:r>
    </w:p>
    <w:p w14:paraId="103F50A5" w14:textId="77777777" w:rsidR="008F0A54" w:rsidRPr="008F0A54" w:rsidRDefault="008F0A54" w:rsidP="00726A5B">
      <w:pPr>
        <w:pStyle w:val="BodyTextIndentZnak"/>
        <w:numPr>
          <w:ilvl w:val="0"/>
          <w:numId w:val="25"/>
        </w:numPr>
        <w:spacing w:line="240" w:lineRule="auto"/>
        <w:ind w:left="2127" w:hanging="426"/>
        <w:rPr>
          <w:rFonts w:ascii="Tahoma" w:hAnsi="Tahoma" w:cs="Tahoma"/>
          <w:szCs w:val="22"/>
        </w:rPr>
      </w:pPr>
      <w:r w:rsidRPr="008F0A54">
        <w:rPr>
          <w:rFonts w:ascii="Tahoma" w:hAnsi="Tahoma" w:cs="Tahoma"/>
          <w:szCs w:val="22"/>
        </w:rPr>
        <w:t>art. 108 ust. 1 pkt</w:t>
      </w:r>
      <w:r w:rsidR="006477BB">
        <w:rPr>
          <w:rFonts w:ascii="Tahoma" w:hAnsi="Tahoma" w:cs="Tahoma"/>
          <w:szCs w:val="22"/>
        </w:rPr>
        <w:t>.</w:t>
      </w:r>
      <w:r w:rsidRPr="008F0A54">
        <w:rPr>
          <w:rFonts w:ascii="Tahoma" w:hAnsi="Tahoma" w:cs="Tahoma"/>
          <w:szCs w:val="22"/>
        </w:rPr>
        <w:t xml:space="preserve"> 6 </w:t>
      </w:r>
      <w:r w:rsidR="006477BB">
        <w:rPr>
          <w:rFonts w:ascii="Tahoma" w:hAnsi="Tahoma" w:cs="Tahoma"/>
          <w:szCs w:val="22"/>
        </w:rPr>
        <w:t>U</w:t>
      </w:r>
      <w:r w:rsidRPr="008F0A54">
        <w:rPr>
          <w:rFonts w:ascii="Tahoma" w:hAnsi="Tahoma" w:cs="Tahoma"/>
          <w:szCs w:val="22"/>
        </w:rPr>
        <w:t>stawy</w:t>
      </w:r>
      <w:r w:rsidR="006477BB">
        <w:rPr>
          <w:rFonts w:ascii="Tahoma" w:hAnsi="Tahoma" w:cs="Tahoma"/>
          <w:szCs w:val="22"/>
        </w:rPr>
        <w:t>.</w:t>
      </w:r>
    </w:p>
    <w:p w14:paraId="6805716D" w14:textId="77777777" w:rsidR="004D6541" w:rsidRPr="008F0A54" w:rsidRDefault="008F0A54" w:rsidP="008F0A54">
      <w:pPr>
        <w:pStyle w:val="BodyTextIndentZnak"/>
        <w:spacing w:line="240" w:lineRule="auto"/>
        <w:ind w:left="1701"/>
        <w:rPr>
          <w:rFonts w:ascii="Tahoma" w:hAnsi="Tahoma" w:cs="Tahoma"/>
          <w:szCs w:val="22"/>
        </w:rPr>
      </w:pPr>
      <w:r w:rsidRPr="00AD6DC1">
        <w:rPr>
          <w:rFonts w:ascii="Tahoma" w:hAnsi="Tahoma" w:cs="Tahoma"/>
          <w:szCs w:val="20"/>
        </w:rPr>
        <w:t xml:space="preserve">Wzór oświadczenia stanowi załącznik </w:t>
      </w:r>
      <w:r w:rsidRPr="00BE45BE">
        <w:rPr>
          <w:rFonts w:ascii="Tahoma" w:hAnsi="Tahoma" w:cs="Tahoma"/>
          <w:szCs w:val="20"/>
        </w:rPr>
        <w:t xml:space="preserve">nr </w:t>
      </w:r>
      <w:r w:rsidR="00BE45BE" w:rsidRPr="00160C69">
        <w:rPr>
          <w:rFonts w:ascii="Tahoma" w:hAnsi="Tahoma" w:cs="Tahoma"/>
          <w:szCs w:val="20"/>
        </w:rPr>
        <w:t>6</w:t>
      </w:r>
      <w:r w:rsidRPr="00BE45BE">
        <w:rPr>
          <w:rFonts w:ascii="Tahoma" w:hAnsi="Tahoma" w:cs="Tahoma"/>
          <w:szCs w:val="20"/>
        </w:rPr>
        <w:t xml:space="preserve"> do </w:t>
      </w:r>
      <w:r w:rsidRPr="00BE45BE">
        <w:rPr>
          <w:rFonts w:ascii="Tahoma" w:hAnsi="Tahoma" w:cs="Tahoma"/>
          <w:iCs/>
          <w:szCs w:val="20"/>
          <w:bdr w:val="none" w:sz="0" w:space="0" w:color="auto" w:frame="1"/>
          <w:shd w:val="clear" w:color="auto" w:fill="FFFFFF"/>
        </w:rPr>
        <w:t>SWZ</w:t>
      </w:r>
      <w:r>
        <w:rPr>
          <w:rFonts w:ascii="Tahoma" w:hAnsi="Tahoma" w:cs="Tahoma"/>
          <w:iCs/>
          <w:szCs w:val="20"/>
          <w:bdr w:val="none" w:sz="0" w:space="0" w:color="auto" w:frame="1"/>
          <w:shd w:val="clear" w:color="auto" w:fill="FFFFFF"/>
        </w:rPr>
        <w:t>.</w:t>
      </w:r>
    </w:p>
    <w:p w14:paraId="33DD583C" w14:textId="77777777" w:rsidR="00C2130E" w:rsidRPr="00AC1605" w:rsidRDefault="00C51B4E" w:rsidP="00C2130E">
      <w:pPr>
        <w:pStyle w:val="BodyTextIndentZnak"/>
        <w:spacing w:line="240" w:lineRule="auto"/>
        <w:ind w:left="1701" w:hanging="708"/>
        <w:rPr>
          <w:rFonts w:ascii="Tahoma" w:hAnsi="Tahoma" w:cs="Tahoma"/>
          <w:b/>
          <w:bCs/>
          <w:szCs w:val="20"/>
        </w:rPr>
      </w:pPr>
      <w:r>
        <w:rPr>
          <w:rFonts w:ascii="Tahoma" w:hAnsi="Tahoma" w:cs="Tahoma"/>
          <w:b/>
          <w:szCs w:val="20"/>
        </w:rPr>
        <w:t>9</w:t>
      </w:r>
      <w:r w:rsidR="00C2130E">
        <w:rPr>
          <w:rFonts w:ascii="Tahoma" w:hAnsi="Tahoma" w:cs="Tahoma"/>
          <w:b/>
          <w:szCs w:val="20"/>
        </w:rPr>
        <w:t xml:space="preserve">.2.5. </w:t>
      </w:r>
      <w:r w:rsidR="00C2130E" w:rsidRPr="00C236CD">
        <w:rPr>
          <w:rFonts w:ascii="Tahoma" w:hAnsi="Tahoma" w:cs="Tahoma"/>
          <w:b/>
          <w:bCs/>
          <w:szCs w:val="20"/>
        </w:rPr>
        <w:t xml:space="preserve">Oświadczenia </w:t>
      </w:r>
      <w:r w:rsidR="00C2130E" w:rsidRPr="00B753A8">
        <w:rPr>
          <w:rFonts w:ascii="Tahoma" w:hAnsi="Tahoma" w:cs="Tahoma"/>
          <w:b/>
          <w:bCs/>
          <w:szCs w:val="20"/>
        </w:rPr>
        <w:t>Wykonawcy</w:t>
      </w:r>
      <w:r w:rsidR="00C2130E" w:rsidRPr="00B753A8">
        <w:rPr>
          <w:rFonts w:ascii="Tahoma" w:hAnsi="Tahoma" w:cs="Tahoma"/>
          <w:b/>
          <w:color w:val="000000"/>
          <w:szCs w:val="20"/>
          <w:u w:val="single"/>
        </w:rPr>
        <w:t>/Wykonawcy wspólnie ubiegającego się o udzielenie zamówienia /Podmiot udost</w:t>
      </w:r>
      <w:r w:rsidR="00C2130E">
        <w:rPr>
          <w:rFonts w:ascii="Tahoma" w:hAnsi="Tahoma" w:cs="Tahoma"/>
          <w:b/>
          <w:color w:val="000000"/>
          <w:szCs w:val="20"/>
          <w:u w:val="single"/>
        </w:rPr>
        <w:t>ę</w:t>
      </w:r>
      <w:r w:rsidR="00C2130E" w:rsidRPr="00B753A8">
        <w:rPr>
          <w:rFonts w:ascii="Tahoma" w:hAnsi="Tahoma" w:cs="Tahoma"/>
          <w:b/>
          <w:color w:val="000000"/>
          <w:szCs w:val="20"/>
          <w:u w:val="single"/>
        </w:rPr>
        <w:t xml:space="preserve">pniający </w:t>
      </w:r>
      <w:r w:rsidR="00C2130E" w:rsidRPr="00AC1605">
        <w:rPr>
          <w:rFonts w:ascii="Tahoma" w:hAnsi="Tahoma" w:cs="Tahoma"/>
          <w:b/>
          <w:color w:val="000000"/>
          <w:szCs w:val="20"/>
          <w:u w:val="single"/>
        </w:rPr>
        <w:t>zasoby</w:t>
      </w:r>
      <w:r w:rsidR="00C2130E" w:rsidRPr="00AC1605">
        <w:rPr>
          <w:rFonts w:ascii="Tahoma" w:hAnsi="Tahoma" w:cs="Tahoma"/>
          <w:b/>
          <w:bCs/>
          <w:szCs w:val="20"/>
        </w:rPr>
        <w:t xml:space="preserve"> o aktualności informacji zawartych w</w:t>
      </w:r>
      <w:r w:rsidR="00C2130E">
        <w:rPr>
          <w:rFonts w:ascii="Tahoma" w:hAnsi="Tahoma" w:cs="Tahoma"/>
          <w:b/>
          <w:bCs/>
          <w:szCs w:val="20"/>
        </w:rPr>
        <w:t> </w:t>
      </w:r>
      <w:r w:rsidR="00C2130E" w:rsidRPr="00AC1605">
        <w:rPr>
          <w:rFonts w:ascii="Tahoma" w:hAnsi="Tahoma" w:cs="Tahoma"/>
          <w:b/>
          <w:bCs/>
          <w:szCs w:val="20"/>
        </w:rPr>
        <w:t>oświadczeniu:</w:t>
      </w:r>
    </w:p>
    <w:p w14:paraId="4D8ED661" w14:textId="77777777" w:rsidR="00C2130E" w:rsidRPr="00820EAA" w:rsidRDefault="00C2130E" w:rsidP="00C2130E">
      <w:pPr>
        <w:pStyle w:val="Akapitzlist"/>
        <w:spacing w:after="0" w:line="240" w:lineRule="auto"/>
        <w:ind w:left="2127" w:hanging="426"/>
        <w:jc w:val="both"/>
        <w:rPr>
          <w:rFonts w:ascii="Tahoma" w:hAnsi="Tahoma" w:cs="Tahoma"/>
          <w:sz w:val="20"/>
          <w:szCs w:val="20"/>
          <w:lang w:val="pl-PL"/>
        </w:rPr>
      </w:pPr>
      <w:r w:rsidRPr="00AC1605">
        <w:rPr>
          <w:rFonts w:ascii="Tahoma" w:hAnsi="Tahoma" w:cs="Tahoma"/>
          <w:b/>
          <w:bCs/>
          <w:szCs w:val="20"/>
        </w:rPr>
        <w:t xml:space="preserve">a) </w:t>
      </w:r>
      <w:r w:rsidRPr="00AC1605">
        <w:rPr>
          <w:rFonts w:ascii="Tahoma" w:hAnsi="Tahoma" w:cs="Tahoma"/>
          <w:b/>
          <w:sz w:val="20"/>
          <w:szCs w:val="20"/>
          <w:lang w:val="pl-PL"/>
        </w:rPr>
        <w:t>Oświadczenia</w:t>
      </w:r>
      <w:r w:rsidRPr="00AC1605">
        <w:rPr>
          <w:rFonts w:ascii="Tahoma" w:hAnsi="Tahoma" w:cs="Tahoma"/>
          <w:sz w:val="20"/>
          <w:szCs w:val="20"/>
          <w:lang w:val="pl-PL"/>
        </w:rPr>
        <w:t xml:space="preserve"> </w:t>
      </w:r>
      <w:r w:rsidRPr="00AC1605">
        <w:rPr>
          <w:rFonts w:ascii="Tahoma" w:hAnsi="Tahoma" w:cs="Tahoma"/>
          <w:b/>
          <w:sz w:val="20"/>
          <w:szCs w:val="20"/>
          <w:lang w:val="pl-PL"/>
        </w:rPr>
        <w:t>dotyczące przesłanek wykluczenia z art. 5k Rozporządzenia 833/2014 oraz art. 7 ust.</w:t>
      </w:r>
      <w:r w:rsidRPr="00AC1605">
        <w:rPr>
          <w:rFonts w:ascii="Tahoma" w:hAnsi="Tahoma" w:cs="Tahoma"/>
          <w:sz w:val="20"/>
          <w:szCs w:val="20"/>
          <w:lang w:val="pl-PL"/>
        </w:rPr>
        <w:t xml:space="preserve"> </w:t>
      </w:r>
      <w:r w:rsidRPr="00AC1605">
        <w:rPr>
          <w:rFonts w:ascii="Tahoma" w:hAnsi="Tahoma" w:cs="Tahoma"/>
          <w:b/>
          <w:sz w:val="20"/>
          <w:szCs w:val="20"/>
          <w:lang w:val="pl-PL"/>
        </w:rPr>
        <w:t>1</w:t>
      </w:r>
      <w:r w:rsidRPr="00AC1605">
        <w:rPr>
          <w:rFonts w:ascii="Tahoma" w:hAnsi="Tahoma" w:cs="Tahoma"/>
          <w:sz w:val="20"/>
          <w:szCs w:val="20"/>
          <w:lang w:val="pl-PL"/>
        </w:rPr>
        <w:t xml:space="preserve"> Ustawy o szczególnych rozwiązaniach w zakresie przeciwdziałania wspieraniu agresji na Ukrainę oraz służących ochronie bezpieczeństwa narodowego</w:t>
      </w:r>
      <w:r w:rsidRPr="00AC1605">
        <w:rPr>
          <w:sz w:val="20"/>
          <w:szCs w:val="20"/>
        </w:rPr>
        <w:t xml:space="preserve"> </w:t>
      </w:r>
      <w:r w:rsidRPr="00AC1605">
        <w:rPr>
          <w:rFonts w:ascii="Tahoma" w:hAnsi="Tahoma" w:cs="Tahoma"/>
          <w:sz w:val="20"/>
          <w:szCs w:val="20"/>
          <w:lang w:val="pl-PL"/>
        </w:rPr>
        <w:t xml:space="preserve">przygotowane zgodnie ze wzorem podanym </w:t>
      </w:r>
      <w:r w:rsidRPr="00AC1605">
        <w:rPr>
          <w:rFonts w:ascii="Tahoma" w:hAnsi="Tahoma" w:cs="Tahoma"/>
          <w:b/>
          <w:sz w:val="20"/>
          <w:szCs w:val="20"/>
          <w:lang w:val="pl-PL"/>
        </w:rPr>
        <w:t xml:space="preserve">w Załączniku nr </w:t>
      </w:r>
      <w:r w:rsidRPr="00820EAA">
        <w:rPr>
          <w:rFonts w:ascii="Tahoma" w:hAnsi="Tahoma" w:cs="Tahoma"/>
          <w:b/>
          <w:sz w:val="20"/>
          <w:szCs w:val="20"/>
          <w:lang w:val="pl-PL"/>
        </w:rPr>
        <w:t>6a do SWZ.</w:t>
      </w:r>
    </w:p>
    <w:p w14:paraId="7BC3263E" w14:textId="77777777" w:rsidR="00C2130E" w:rsidRPr="00AC1605" w:rsidRDefault="00C2130E" w:rsidP="00C2130E">
      <w:pPr>
        <w:ind w:left="2127" w:hanging="426"/>
        <w:jc w:val="both"/>
        <w:rPr>
          <w:rFonts w:ascii="Tahoma" w:hAnsi="Tahoma" w:cs="Tahoma"/>
          <w:sz w:val="20"/>
          <w:szCs w:val="20"/>
        </w:rPr>
      </w:pPr>
      <w:r w:rsidRPr="00820EAA">
        <w:rPr>
          <w:rFonts w:ascii="Tahoma" w:hAnsi="Tahoma" w:cs="Tahoma"/>
          <w:b/>
          <w:sz w:val="20"/>
          <w:szCs w:val="20"/>
        </w:rPr>
        <w:t>b) Oświadczenia</w:t>
      </w:r>
      <w:r w:rsidRPr="00090313">
        <w:rPr>
          <w:rFonts w:ascii="Tahoma" w:hAnsi="Tahoma" w:cs="Tahoma"/>
          <w:sz w:val="20"/>
          <w:szCs w:val="20"/>
        </w:rPr>
        <w:t xml:space="preserve"> </w:t>
      </w:r>
      <w:r w:rsidRPr="00090313">
        <w:rPr>
          <w:rFonts w:ascii="Tahoma" w:hAnsi="Tahoma" w:cs="Tahoma"/>
          <w:b/>
          <w:sz w:val="20"/>
          <w:szCs w:val="20"/>
        </w:rPr>
        <w:t>dotyczące</w:t>
      </w:r>
      <w:r w:rsidRPr="00827226">
        <w:rPr>
          <w:rFonts w:ascii="Tahoma" w:hAnsi="Tahoma" w:cs="Tahoma"/>
          <w:b/>
          <w:sz w:val="20"/>
          <w:szCs w:val="20"/>
        </w:rPr>
        <w:t xml:space="preserve"> przesłanek wykluczenia z art. 5k Rozporządzenia 833/2014 oraz art. 7 ust. 1</w:t>
      </w:r>
      <w:r w:rsidRPr="00827226">
        <w:rPr>
          <w:rFonts w:ascii="Tahoma" w:hAnsi="Tahoma" w:cs="Tahoma"/>
          <w:sz w:val="20"/>
          <w:szCs w:val="20"/>
        </w:rPr>
        <w:t xml:space="preserve"> Ustawy o szczególnych rozwiązaniach w zakresie przeciwdziałania wspieraniu agresji na Ukrainę oraz służących ochronie bezpieczeństwa narodowego</w:t>
      </w:r>
      <w:r w:rsidRPr="001266CD">
        <w:rPr>
          <w:sz w:val="20"/>
          <w:szCs w:val="20"/>
        </w:rPr>
        <w:t xml:space="preserve"> </w:t>
      </w:r>
      <w:r w:rsidRPr="001266CD">
        <w:rPr>
          <w:rFonts w:ascii="Tahoma" w:hAnsi="Tahoma" w:cs="Tahoma"/>
          <w:sz w:val="20"/>
          <w:szCs w:val="20"/>
        </w:rPr>
        <w:t>przygotowane zgodnie ze wzorem poda</w:t>
      </w:r>
      <w:r w:rsidRPr="003A07CF">
        <w:rPr>
          <w:rFonts w:ascii="Tahoma" w:hAnsi="Tahoma" w:cs="Tahoma"/>
          <w:sz w:val="20"/>
          <w:szCs w:val="20"/>
        </w:rPr>
        <w:t xml:space="preserve">nym w </w:t>
      </w:r>
      <w:r w:rsidRPr="003A07CF">
        <w:rPr>
          <w:rFonts w:ascii="Tahoma" w:hAnsi="Tahoma" w:cs="Tahoma"/>
          <w:b/>
          <w:sz w:val="20"/>
          <w:szCs w:val="20"/>
        </w:rPr>
        <w:t>Załączniku nr 6b do SWZ</w:t>
      </w:r>
      <w:r w:rsidRPr="00AC1605">
        <w:rPr>
          <w:rFonts w:ascii="Tahoma" w:hAnsi="Tahoma" w:cs="Tahoma"/>
          <w:b/>
          <w:sz w:val="20"/>
          <w:szCs w:val="20"/>
        </w:rPr>
        <w:t xml:space="preserve"> – dotyczy podmiotu udostępniającego zasoby.</w:t>
      </w:r>
    </w:p>
    <w:p w14:paraId="089F2505" w14:textId="77777777" w:rsidR="00C2130E" w:rsidRDefault="00C2130E" w:rsidP="004D6541">
      <w:pPr>
        <w:suppressAutoHyphens/>
        <w:jc w:val="both"/>
        <w:rPr>
          <w:rFonts w:ascii="Tahoma" w:hAnsi="Tahoma" w:cs="Tahoma"/>
          <w:sz w:val="20"/>
          <w:szCs w:val="20"/>
        </w:rPr>
      </w:pPr>
    </w:p>
    <w:p w14:paraId="5C5BD41B" w14:textId="77777777" w:rsidR="00A92FFD" w:rsidRPr="00AD6DC1" w:rsidRDefault="004C0D0B" w:rsidP="00A92FFD">
      <w:pPr>
        <w:pStyle w:val="Bezodstpw"/>
        <w:ind w:left="360"/>
        <w:jc w:val="both"/>
        <w:rPr>
          <w:rFonts w:ascii="Tahoma" w:hAnsi="Tahoma" w:cs="Tahoma"/>
          <w:b/>
          <w:sz w:val="20"/>
          <w:szCs w:val="20"/>
        </w:rPr>
      </w:pPr>
      <w:r w:rsidRPr="00CD49F7">
        <w:rPr>
          <w:rFonts w:ascii="Tahoma" w:hAnsi="Tahoma" w:cs="Tahoma"/>
          <w:b/>
          <w:sz w:val="20"/>
          <w:szCs w:val="20"/>
        </w:rPr>
        <w:t>Wykonawca, który polega na zdolnościach</w:t>
      </w:r>
      <w:r>
        <w:rPr>
          <w:rFonts w:ascii="Tahoma" w:hAnsi="Tahoma" w:cs="Tahoma"/>
          <w:b/>
          <w:sz w:val="20"/>
          <w:szCs w:val="20"/>
        </w:rPr>
        <w:t xml:space="preserve"> technicznych lub zawodowych</w:t>
      </w:r>
      <w:r w:rsidRPr="00CD49F7">
        <w:rPr>
          <w:rFonts w:ascii="Tahoma" w:hAnsi="Tahoma" w:cs="Tahoma"/>
          <w:b/>
          <w:sz w:val="20"/>
          <w:szCs w:val="20"/>
        </w:rPr>
        <w:t xml:space="preserve"> podmiotów</w:t>
      </w:r>
      <w:r>
        <w:rPr>
          <w:rFonts w:ascii="Tahoma" w:hAnsi="Tahoma" w:cs="Tahoma"/>
          <w:b/>
          <w:sz w:val="20"/>
          <w:szCs w:val="20"/>
        </w:rPr>
        <w:t xml:space="preserve"> udostępniających zasoby</w:t>
      </w:r>
      <w:r w:rsidRPr="00CD49F7">
        <w:rPr>
          <w:rFonts w:ascii="Tahoma" w:hAnsi="Tahoma" w:cs="Tahoma"/>
          <w:b/>
          <w:sz w:val="20"/>
          <w:szCs w:val="20"/>
        </w:rPr>
        <w:t xml:space="preserve"> na zasadach określonych w art. </w:t>
      </w:r>
      <w:r>
        <w:rPr>
          <w:rFonts w:ascii="Tahoma" w:hAnsi="Tahoma" w:cs="Tahoma"/>
          <w:b/>
          <w:sz w:val="20"/>
          <w:szCs w:val="20"/>
        </w:rPr>
        <w:t>118</w:t>
      </w:r>
      <w:r w:rsidRPr="00CD49F7">
        <w:rPr>
          <w:rFonts w:ascii="Tahoma" w:hAnsi="Tahoma" w:cs="Tahoma"/>
          <w:b/>
          <w:sz w:val="20"/>
          <w:szCs w:val="20"/>
        </w:rPr>
        <w:t xml:space="preserve"> </w:t>
      </w:r>
      <w:r>
        <w:rPr>
          <w:rFonts w:ascii="Tahoma" w:hAnsi="Tahoma" w:cs="Tahoma"/>
          <w:b/>
          <w:sz w:val="20"/>
          <w:szCs w:val="20"/>
        </w:rPr>
        <w:t>U</w:t>
      </w:r>
      <w:r w:rsidRPr="00CD49F7">
        <w:rPr>
          <w:rFonts w:ascii="Tahoma" w:hAnsi="Tahoma" w:cs="Tahoma"/>
          <w:b/>
          <w:sz w:val="20"/>
          <w:szCs w:val="20"/>
        </w:rPr>
        <w:t xml:space="preserve">stawy, jest zobowiązany do przedstawienia w odniesieniu do tych podmiotów dokumentów wymienionych w </w:t>
      </w:r>
      <w:r w:rsidR="00E80B6C">
        <w:rPr>
          <w:rFonts w:ascii="Tahoma" w:hAnsi="Tahoma" w:cs="Tahoma"/>
          <w:b/>
          <w:sz w:val="20"/>
          <w:szCs w:val="20"/>
        </w:rPr>
        <w:t>ust.</w:t>
      </w:r>
      <w:r w:rsidR="00E80B6C" w:rsidRPr="00CD49F7">
        <w:rPr>
          <w:rFonts w:ascii="Tahoma" w:hAnsi="Tahoma" w:cs="Tahoma"/>
          <w:b/>
          <w:sz w:val="20"/>
          <w:szCs w:val="20"/>
        </w:rPr>
        <w:t xml:space="preserve"> </w:t>
      </w:r>
      <w:r w:rsidR="00E80B6C">
        <w:rPr>
          <w:rFonts w:ascii="Tahoma" w:hAnsi="Tahoma" w:cs="Tahoma"/>
          <w:b/>
          <w:sz w:val="20"/>
          <w:szCs w:val="20"/>
        </w:rPr>
        <w:t>9</w:t>
      </w:r>
      <w:r w:rsidRPr="00CD49F7">
        <w:rPr>
          <w:rFonts w:ascii="Tahoma" w:hAnsi="Tahoma" w:cs="Tahoma"/>
          <w:b/>
          <w:sz w:val="20"/>
          <w:szCs w:val="20"/>
        </w:rPr>
        <w:t>.2</w:t>
      </w:r>
      <w:r>
        <w:rPr>
          <w:rFonts w:ascii="Tahoma" w:hAnsi="Tahoma" w:cs="Tahoma"/>
          <w:b/>
          <w:sz w:val="20"/>
          <w:szCs w:val="20"/>
        </w:rPr>
        <w:t>.</w:t>
      </w:r>
      <w:r w:rsidR="00C51B4E">
        <w:rPr>
          <w:rFonts w:ascii="Tahoma" w:hAnsi="Tahoma" w:cs="Tahoma"/>
          <w:b/>
          <w:sz w:val="20"/>
          <w:szCs w:val="20"/>
        </w:rPr>
        <w:t xml:space="preserve"> </w:t>
      </w:r>
      <w:r w:rsidR="00C51B4E" w:rsidRPr="00E570C5">
        <w:rPr>
          <w:rFonts w:ascii="Tahoma" w:hAnsi="Tahoma" w:cs="Tahoma"/>
          <w:b/>
          <w:sz w:val="20"/>
          <w:szCs w:val="20"/>
        </w:rPr>
        <w:t>pkt. 9.2.1., 9.2.3., 9.2.4., 9.2.5.</w:t>
      </w:r>
    </w:p>
    <w:p w14:paraId="49E4FEDA" w14:textId="77777777" w:rsidR="00026AC1" w:rsidRPr="00CC1D32" w:rsidRDefault="00026AC1" w:rsidP="006F2682">
      <w:pPr>
        <w:suppressAutoHyphens/>
        <w:jc w:val="both"/>
        <w:rPr>
          <w:rFonts w:ascii="Tahoma" w:hAnsi="Tahoma" w:cs="Tahoma"/>
          <w:sz w:val="12"/>
          <w:szCs w:val="12"/>
        </w:rPr>
      </w:pPr>
    </w:p>
    <w:p w14:paraId="7111D260" w14:textId="77777777" w:rsidR="00A92FFD" w:rsidRPr="00AD6DC1" w:rsidRDefault="00A92FFD" w:rsidP="002C72E0">
      <w:pPr>
        <w:numPr>
          <w:ilvl w:val="1"/>
          <w:numId w:val="2"/>
        </w:numPr>
        <w:tabs>
          <w:tab w:val="clear" w:pos="1440"/>
        </w:tabs>
        <w:ind w:left="426" w:hanging="426"/>
        <w:jc w:val="both"/>
        <w:rPr>
          <w:rFonts w:ascii="Tahoma" w:hAnsi="Tahoma" w:cs="Tahoma"/>
          <w:sz w:val="20"/>
          <w:szCs w:val="20"/>
        </w:rPr>
      </w:pPr>
      <w:r w:rsidRPr="00AD6DC1">
        <w:rPr>
          <w:rFonts w:ascii="Tahoma" w:hAnsi="Tahoma" w:cs="Tahoma"/>
          <w:sz w:val="20"/>
          <w:szCs w:val="20"/>
        </w:rPr>
        <w:t xml:space="preserve">Jeżeli </w:t>
      </w:r>
      <w:r w:rsidR="002C72E0">
        <w:rPr>
          <w:rFonts w:ascii="Tahoma" w:hAnsi="Tahoma" w:cs="Tahoma"/>
          <w:sz w:val="20"/>
          <w:szCs w:val="20"/>
        </w:rPr>
        <w:t>W</w:t>
      </w:r>
      <w:r w:rsidRPr="00AD6DC1">
        <w:rPr>
          <w:rFonts w:ascii="Tahoma" w:hAnsi="Tahoma" w:cs="Tahoma"/>
          <w:sz w:val="20"/>
          <w:szCs w:val="20"/>
        </w:rPr>
        <w:t xml:space="preserve">ykonawca ma siedzibę lub miejsce zamieszkania poza </w:t>
      </w:r>
      <w:r w:rsidR="00EA25F4">
        <w:rPr>
          <w:rFonts w:ascii="Tahoma" w:hAnsi="Tahoma" w:cs="Tahoma"/>
          <w:sz w:val="20"/>
          <w:szCs w:val="20"/>
        </w:rPr>
        <w:t>granicami</w:t>
      </w:r>
      <w:r w:rsidR="00EA25F4" w:rsidRPr="00AD6DC1">
        <w:rPr>
          <w:rFonts w:ascii="Tahoma" w:hAnsi="Tahoma" w:cs="Tahoma"/>
          <w:sz w:val="20"/>
          <w:szCs w:val="20"/>
        </w:rPr>
        <w:t xml:space="preserve"> </w:t>
      </w:r>
      <w:r w:rsidRPr="00AD6DC1">
        <w:rPr>
          <w:rFonts w:ascii="Tahoma" w:hAnsi="Tahoma" w:cs="Tahoma"/>
          <w:sz w:val="20"/>
          <w:szCs w:val="20"/>
        </w:rPr>
        <w:t>Rzeczypospolitej Polskiej, zamiast dokumentów, o których mowa:</w:t>
      </w:r>
    </w:p>
    <w:p w14:paraId="53C09D44" w14:textId="77777777" w:rsidR="00A92FFD" w:rsidRPr="000C1E2D" w:rsidRDefault="00A82639" w:rsidP="00EA25F4">
      <w:pPr>
        <w:ind w:left="993" w:hanging="567"/>
        <w:jc w:val="both"/>
        <w:rPr>
          <w:rFonts w:ascii="Tahoma" w:hAnsi="Tahoma" w:cs="Tahoma"/>
          <w:sz w:val="20"/>
          <w:szCs w:val="20"/>
        </w:rPr>
      </w:pPr>
      <w:r>
        <w:rPr>
          <w:rFonts w:ascii="Tahoma" w:hAnsi="Tahoma" w:cs="Tahoma"/>
          <w:sz w:val="20"/>
          <w:szCs w:val="20"/>
        </w:rPr>
        <w:t>10</w:t>
      </w:r>
      <w:r w:rsidR="00A92FFD" w:rsidRPr="00EA25F4">
        <w:rPr>
          <w:rFonts w:ascii="Tahoma" w:hAnsi="Tahoma" w:cs="Tahoma"/>
          <w:sz w:val="20"/>
          <w:szCs w:val="20"/>
        </w:rPr>
        <w:t xml:space="preserve">.1. </w:t>
      </w:r>
      <w:r w:rsidR="00EA25F4" w:rsidRPr="00EA25F4">
        <w:rPr>
          <w:rFonts w:ascii="Tahoma" w:hAnsi="Tahoma" w:cs="Tahoma"/>
          <w:sz w:val="20"/>
          <w:szCs w:val="20"/>
        </w:rPr>
        <w:tab/>
      </w:r>
      <w:r w:rsidR="00A92FFD" w:rsidRPr="00EA25F4">
        <w:rPr>
          <w:rFonts w:ascii="Tahoma" w:hAnsi="Tahoma" w:cs="Tahoma"/>
          <w:sz w:val="20"/>
          <w:szCs w:val="20"/>
        </w:rPr>
        <w:t xml:space="preserve">w pkt. </w:t>
      </w:r>
      <w:r>
        <w:rPr>
          <w:rFonts w:ascii="Tahoma" w:hAnsi="Tahoma" w:cs="Tahoma"/>
          <w:sz w:val="20"/>
          <w:szCs w:val="20"/>
        </w:rPr>
        <w:t>9</w:t>
      </w:r>
      <w:r w:rsidR="00A92FFD" w:rsidRPr="00EA25F4">
        <w:rPr>
          <w:rFonts w:ascii="Tahoma" w:hAnsi="Tahoma" w:cs="Tahoma"/>
          <w:sz w:val="20"/>
          <w:szCs w:val="20"/>
        </w:rPr>
        <w:t>.2.1 niniejszego rozdziału składa informację z odpowiedniego rejestru</w:t>
      </w:r>
      <w:r w:rsidR="00EA25F4">
        <w:rPr>
          <w:rFonts w:ascii="Tahoma" w:hAnsi="Tahoma" w:cs="Tahoma"/>
          <w:sz w:val="20"/>
          <w:szCs w:val="20"/>
        </w:rPr>
        <w:t>,</w:t>
      </w:r>
      <w:r w:rsidR="00A92FFD" w:rsidRPr="00EA25F4">
        <w:rPr>
          <w:rFonts w:ascii="Tahoma" w:hAnsi="Tahoma" w:cs="Tahoma"/>
          <w:sz w:val="20"/>
          <w:szCs w:val="20"/>
        </w:rPr>
        <w:t xml:space="preserve"> </w:t>
      </w:r>
      <w:r w:rsidR="00EA25F4" w:rsidRPr="00EA25F4">
        <w:rPr>
          <w:rFonts w:ascii="Tahoma" w:hAnsi="Tahoma" w:cs="Tahoma"/>
          <w:sz w:val="20"/>
          <w:szCs w:val="20"/>
        </w:rPr>
        <w:t>takiego jak rejestr sądowy, albo, w przypadku braku takiego rejestru, inny równoważny dokument wydany przez właściwy organ sądowy lub administracyjny kraju, w którym wykonawca ma sied</w:t>
      </w:r>
      <w:r w:rsidR="00EA25F4">
        <w:rPr>
          <w:rFonts w:ascii="Tahoma" w:hAnsi="Tahoma" w:cs="Tahoma"/>
          <w:sz w:val="20"/>
          <w:szCs w:val="20"/>
        </w:rPr>
        <w:t>zibę lub miejsce zamieszkania</w:t>
      </w:r>
      <w:r w:rsidR="00A64B1E">
        <w:rPr>
          <w:rFonts w:ascii="Tahoma" w:hAnsi="Tahoma" w:cs="Tahoma"/>
          <w:sz w:val="20"/>
          <w:szCs w:val="20"/>
        </w:rPr>
        <w:t xml:space="preserve"> </w:t>
      </w:r>
      <w:r w:rsidR="00A64B1E" w:rsidRPr="000C1E2D">
        <w:rPr>
          <w:rFonts w:ascii="Tahoma" w:hAnsi="Tahoma" w:cs="Tahoma"/>
          <w:sz w:val="20"/>
          <w:szCs w:val="20"/>
        </w:rPr>
        <w:t>lub miejsce zamieszkania ma osoba, której dotyczy informacja albo dokument,</w:t>
      </w:r>
      <w:r w:rsidR="00EA25F4" w:rsidRPr="000C1E2D">
        <w:rPr>
          <w:rFonts w:ascii="Tahoma" w:hAnsi="Tahoma" w:cs="Tahoma"/>
          <w:sz w:val="20"/>
          <w:szCs w:val="20"/>
        </w:rPr>
        <w:t xml:space="preserve"> w zakresie, o którym mowa w pkt. </w:t>
      </w:r>
      <w:r w:rsidRPr="000C1E2D">
        <w:rPr>
          <w:rFonts w:ascii="Tahoma" w:hAnsi="Tahoma" w:cs="Tahoma"/>
          <w:sz w:val="20"/>
          <w:szCs w:val="20"/>
        </w:rPr>
        <w:t>9</w:t>
      </w:r>
      <w:r w:rsidR="00EA25F4" w:rsidRPr="000C1E2D">
        <w:rPr>
          <w:rFonts w:ascii="Tahoma" w:hAnsi="Tahoma" w:cs="Tahoma"/>
          <w:sz w:val="20"/>
          <w:szCs w:val="20"/>
        </w:rPr>
        <w:t>.2.1</w:t>
      </w:r>
      <w:r w:rsidR="00A92FFD" w:rsidRPr="000C1E2D">
        <w:rPr>
          <w:rFonts w:ascii="Tahoma" w:hAnsi="Tahoma" w:cs="Tahoma"/>
          <w:sz w:val="20"/>
          <w:szCs w:val="20"/>
        </w:rPr>
        <w:t>;</w:t>
      </w:r>
    </w:p>
    <w:p w14:paraId="1F5E253A" w14:textId="77777777" w:rsidR="00A92FFD" w:rsidRPr="000C1E2D" w:rsidRDefault="00A82639" w:rsidP="00FB1364">
      <w:pPr>
        <w:ind w:left="993" w:hanging="567"/>
        <w:jc w:val="both"/>
        <w:rPr>
          <w:rFonts w:ascii="Tahoma" w:hAnsi="Tahoma" w:cs="Tahoma"/>
          <w:sz w:val="20"/>
          <w:szCs w:val="20"/>
        </w:rPr>
      </w:pPr>
      <w:r w:rsidRPr="000C1E2D">
        <w:rPr>
          <w:rFonts w:ascii="Tahoma" w:hAnsi="Tahoma" w:cs="Tahoma"/>
          <w:sz w:val="20"/>
          <w:szCs w:val="20"/>
        </w:rPr>
        <w:t>10</w:t>
      </w:r>
      <w:r w:rsidR="00A92FFD" w:rsidRPr="000C1E2D">
        <w:rPr>
          <w:rFonts w:ascii="Tahoma" w:hAnsi="Tahoma" w:cs="Tahoma"/>
          <w:sz w:val="20"/>
          <w:szCs w:val="20"/>
        </w:rPr>
        <w:t xml:space="preserve">.2. </w:t>
      </w:r>
      <w:r w:rsidR="00FB1364" w:rsidRPr="000C1E2D">
        <w:rPr>
          <w:rFonts w:ascii="Tahoma" w:hAnsi="Tahoma" w:cs="Tahoma"/>
          <w:sz w:val="20"/>
          <w:szCs w:val="20"/>
        </w:rPr>
        <w:tab/>
      </w:r>
      <w:r w:rsidR="00A92FFD" w:rsidRPr="000C1E2D">
        <w:rPr>
          <w:rFonts w:ascii="Tahoma" w:hAnsi="Tahoma" w:cs="Tahoma"/>
          <w:sz w:val="20"/>
          <w:szCs w:val="20"/>
        </w:rPr>
        <w:t xml:space="preserve">w pkt. </w:t>
      </w:r>
      <w:r w:rsidRPr="000C1E2D">
        <w:rPr>
          <w:rFonts w:ascii="Tahoma" w:hAnsi="Tahoma" w:cs="Tahoma"/>
          <w:sz w:val="20"/>
          <w:szCs w:val="20"/>
        </w:rPr>
        <w:t>9</w:t>
      </w:r>
      <w:r w:rsidR="00A92FFD" w:rsidRPr="000C1E2D">
        <w:rPr>
          <w:rFonts w:ascii="Tahoma" w:hAnsi="Tahoma" w:cs="Tahoma"/>
          <w:sz w:val="20"/>
          <w:szCs w:val="20"/>
        </w:rPr>
        <w:t>.2.</w:t>
      </w:r>
      <w:r w:rsidR="00FB1364" w:rsidRPr="000C1E2D">
        <w:rPr>
          <w:rFonts w:ascii="Tahoma" w:hAnsi="Tahoma" w:cs="Tahoma"/>
          <w:sz w:val="20"/>
          <w:szCs w:val="20"/>
        </w:rPr>
        <w:t>3</w:t>
      </w:r>
      <w:r w:rsidR="00A92FFD" w:rsidRPr="000C1E2D">
        <w:rPr>
          <w:rFonts w:ascii="Tahoma" w:hAnsi="Tahoma" w:cs="Tahoma"/>
          <w:sz w:val="20"/>
          <w:szCs w:val="20"/>
        </w:rPr>
        <w:t>. niniejszego rozdziału składa dokument lub dokumenty wystawione w kraju, w którym Wykonawca ma siedzibę lub miejsce zamieszkania, potwierdzające, że nie otarto jego likwidacji ani nie ogłoszono upadłości</w:t>
      </w:r>
      <w:r w:rsidR="007B0AEE" w:rsidRPr="000C1E2D">
        <w:rPr>
          <w:rFonts w:ascii="Tahoma" w:hAnsi="Tahoma" w:cs="Tahoma"/>
          <w:sz w:val="20"/>
          <w:szCs w:val="20"/>
        </w:rPr>
        <w:t xml:space="preserve">, </w:t>
      </w:r>
      <w:r w:rsidR="007B0AEE" w:rsidRPr="000C1E2D">
        <w:rPr>
          <w:rFonts w:ascii="Tahoma" w:hAnsi="Tahoma" w:cs="Tahoma"/>
          <w:color w:val="000000"/>
          <w:sz w:val="20"/>
          <w:szCs w:val="20"/>
        </w:rPr>
        <w:t>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A92FFD" w:rsidRPr="000C1E2D">
        <w:rPr>
          <w:rFonts w:ascii="Tahoma" w:hAnsi="Tahoma" w:cs="Tahoma"/>
          <w:sz w:val="20"/>
          <w:szCs w:val="20"/>
        </w:rPr>
        <w:t>.</w:t>
      </w:r>
    </w:p>
    <w:p w14:paraId="79C6EEA5" w14:textId="77777777" w:rsidR="00A92FFD" w:rsidRPr="000C1E2D" w:rsidRDefault="00A92FFD" w:rsidP="007B0AEE">
      <w:pPr>
        <w:numPr>
          <w:ilvl w:val="1"/>
          <w:numId w:val="2"/>
        </w:numPr>
        <w:tabs>
          <w:tab w:val="clear" w:pos="1440"/>
        </w:tabs>
        <w:ind w:left="426" w:hanging="426"/>
        <w:jc w:val="both"/>
        <w:rPr>
          <w:rFonts w:ascii="Tahoma" w:hAnsi="Tahoma" w:cs="Tahoma"/>
          <w:sz w:val="20"/>
          <w:szCs w:val="20"/>
        </w:rPr>
      </w:pPr>
      <w:r w:rsidRPr="000C1E2D">
        <w:rPr>
          <w:rFonts w:ascii="Tahoma" w:hAnsi="Tahoma" w:cs="Tahoma"/>
          <w:sz w:val="20"/>
          <w:szCs w:val="20"/>
        </w:rPr>
        <w:t>Dokument, o który</w:t>
      </w:r>
      <w:r w:rsidR="007B0AEE" w:rsidRPr="000C1E2D">
        <w:rPr>
          <w:rFonts w:ascii="Tahoma" w:hAnsi="Tahoma" w:cs="Tahoma"/>
          <w:sz w:val="20"/>
          <w:szCs w:val="20"/>
        </w:rPr>
        <w:t>m</w:t>
      </w:r>
      <w:r w:rsidRPr="000C1E2D">
        <w:rPr>
          <w:rFonts w:ascii="Tahoma" w:hAnsi="Tahoma" w:cs="Tahoma"/>
          <w:sz w:val="20"/>
          <w:szCs w:val="20"/>
        </w:rPr>
        <w:t xml:space="preserve"> mowa w pkt. </w:t>
      </w:r>
      <w:r w:rsidR="00A82639" w:rsidRPr="000C1E2D">
        <w:rPr>
          <w:rFonts w:ascii="Tahoma" w:hAnsi="Tahoma" w:cs="Tahoma"/>
          <w:sz w:val="20"/>
          <w:szCs w:val="20"/>
        </w:rPr>
        <w:t>10</w:t>
      </w:r>
      <w:r w:rsidRPr="000C1E2D">
        <w:rPr>
          <w:rFonts w:ascii="Tahoma" w:hAnsi="Tahoma" w:cs="Tahoma"/>
          <w:sz w:val="20"/>
          <w:szCs w:val="20"/>
        </w:rPr>
        <w:t>.1. powin</w:t>
      </w:r>
      <w:r w:rsidR="00D65A67" w:rsidRPr="000C1E2D">
        <w:rPr>
          <w:rFonts w:ascii="Tahoma" w:hAnsi="Tahoma" w:cs="Tahoma"/>
          <w:sz w:val="20"/>
          <w:szCs w:val="20"/>
        </w:rPr>
        <w:t>ien</w:t>
      </w:r>
      <w:r w:rsidRPr="000C1E2D">
        <w:rPr>
          <w:rFonts w:ascii="Tahoma" w:hAnsi="Tahoma" w:cs="Tahoma"/>
          <w:sz w:val="20"/>
          <w:szCs w:val="20"/>
        </w:rPr>
        <w:t xml:space="preserve"> być wystawion</w:t>
      </w:r>
      <w:r w:rsidR="00D65A67" w:rsidRPr="000C1E2D">
        <w:rPr>
          <w:rFonts w:ascii="Tahoma" w:hAnsi="Tahoma" w:cs="Tahoma"/>
          <w:sz w:val="20"/>
          <w:szCs w:val="20"/>
        </w:rPr>
        <w:t>y</w:t>
      </w:r>
      <w:r w:rsidRPr="000C1E2D">
        <w:rPr>
          <w:rFonts w:ascii="Tahoma" w:hAnsi="Tahoma" w:cs="Tahoma"/>
          <w:sz w:val="20"/>
          <w:szCs w:val="20"/>
        </w:rPr>
        <w:t xml:space="preserve"> nie wcześniej niż 6 miesięcy przed </w:t>
      </w:r>
      <w:r w:rsidR="00D65A67" w:rsidRPr="000C1E2D">
        <w:rPr>
          <w:rFonts w:ascii="Tahoma" w:hAnsi="Tahoma" w:cs="Tahoma"/>
          <w:sz w:val="20"/>
          <w:szCs w:val="20"/>
        </w:rPr>
        <w:t>jego złożeniem</w:t>
      </w:r>
      <w:r w:rsidRPr="000C1E2D">
        <w:rPr>
          <w:rFonts w:ascii="Tahoma" w:hAnsi="Tahoma" w:cs="Tahoma"/>
          <w:sz w:val="20"/>
          <w:szCs w:val="20"/>
        </w:rPr>
        <w:t>.</w:t>
      </w:r>
      <w:r w:rsidR="00D65A67" w:rsidRPr="000C1E2D">
        <w:rPr>
          <w:rFonts w:ascii="Tahoma" w:hAnsi="Tahoma" w:cs="Tahoma"/>
          <w:sz w:val="20"/>
          <w:szCs w:val="20"/>
        </w:rPr>
        <w:t xml:space="preserve"> Dokumenty, o który</w:t>
      </w:r>
      <w:r w:rsidR="00186656" w:rsidRPr="000C1E2D">
        <w:rPr>
          <w:rFonts w:ascii="Tahoma" w:hAnsi="Tahoma" w:cs="Tahoma"/>
          <w:sz w:val="20"/>
          <w:szCs w:val="20"/>
        </w:rPr>
        <w:t>ch</w:t>
      </w:r>
      <w:r w:rsidR="00D65A67" w:rsidRPr="000C1E2D">
        <w:rPr>
          <w:rFonts w:ascii="Tahoma" w:hAnsi="Tahoma" w:cs="Tahoma"/>
          <w:sz w:val="20"/>
          <w:szCs w:val="20"/>
        </w:rPr>
        <w:t xml:space="preserve"> mowa w pkt</w:t>
      </w:r>
      <w:r w:rsidR="00186656" w:rsidRPr="000C1E2D">
        <w:rPr>
          <w:rFonts w:ascii="Tahoma" w:hAnsi="Tahoma" w:cs="Tahoma"/>
          <w:sz w:val="20"/>
          <w:szCs w:val="20"/>
        </w:rPr>
        <w:t>.</w:t>
      </w:r>
      <w:r w:rsidR="00D65A67" w:rsidRPr="000C1E2D">
        <w:rPr>
          <w:rFonts w:ascii="Tahoma" w:hAnsi="Tahoma" w:cs="Tahoma"/>
          <w:sz w:val="20"/>
          <w:szCs w:val="20"/>
        </w:rPr>
        <w:t xml:space="preserve"> </w:t>
      </w:r>
      <w:r w:rsidR="00A82639" w:rsidRPr="000C1E2D">
        <w:rPr>
          <w:rFonts w:ascii="Tahoma" w:hAnsi="Tahoma" w:cs="Tahoma"/>
          <w:sz w:val="20"/>
          <w:szCs w:val="20"/>
        </w:rPr>
        <w:t>10</w:t>
      </w:r>
      <w:r w:rsidR="00D65A67" w:rsidRPr="000C1E2D">
        <w:rPr>
          <w:rFonts w:ascii="Tahoma" w:hAnsi="Tahoma" w:cs="Tahoma"/>
          <w:sz w:val="20"/>
          <w:szCs w:val="20"/>
        </w:rPr>
        <w:t>.2. powinny  być wystawione nie wcześniej niż 3 miesiące przed ich złożeniem</w:t>
      </w:r>
      <w:r w:rsidR="00186656" w:rsidRPr="000C1E2D">
        <w:rPr>
          <w:rFonts w:ascii="Tahoma" w:hAnsi="Tahoma" w:cs="Tahoma"/>
          <w:sz w:val="20"/>
          <w:szCs w:val="20"/>
        </w:rPr>
        <w:t>.</w:t>
      </w:r>
    </w:p>
    <w:p w14:paraId="5FBE2235" w14:textId="77777777" w:rsidR="00A92FFD" w:rsidRPr="005B0227" w:rsidRDefault="005B0227" w:rsidP="005B0227">
      <w:pPr>
        <w:numPr>
          <w:ilvl w:val="1"/>
          <w:numId w:val="2"/>
        </w:numPr>
        <w:tabs>
          <w:tab w:val="clear" w:pos="1440"/>
        </w:tabs>
        <w:ind w:left="426" w:hanging="426"/>
        <w:jc w:val="both"/>
        <w:rPr>
          <w:rFonts w:ascii="Tahoma" w:hAnsi="Tahoma" w:cs="Tahoma"/>
          <w:sz w:val="20"/>
          <w:szCs w:val="20"/>
        </w:rPr>
      </w:pPr>
      <w:r w:rsidRPr="000C1E2D">
        <w:rPr>
          <w:rFonts w:ascii="Tahoma" w:hAnsi="Tahoma" w:cs="Tahoma"/>
          <w:sz w:val="20"/>
          <w:szCs w:val="20"/>
        </w:rPr>
        <w:t>Jeżeli w kraju, w którym Wykonawca ma siedzibę lub miejsce zamieszkania</w:t>
      </w:r>
      <w:r w:rsidR="00AB1C8D" w:rsidRPr="000C1E2D">
        <w:rPr>
          <w:rFonts w:ascii="Tahoma" w:hAnsi="Tahoma" w:cs="Tahoma"/>
          <w:sz w:val="20"/>
          <w:szCs w:val="20"/>
        </w:rPr>
        <w:t xml:space="preserve"> lub miejsce zamieszkania ma osoba, której dokument dotyczy,</w:t>
      </w:r>
      <w:r w:rsidRPr="000C1E2D">
        <w:rPr>
          <w:rFonts w:ascii="Tahoma" w:hAnsi="Tahoma" w:cs="Tahoma"/>
          <w:sz w:val="20"/>
          <w:szCs w:val="20"/>
        </w:rPr>
        <w:t xml:space="preserve"> nie wydaje się dokumentów, o których mowa w pkt. </w:t>
      </w:r>
      <w:r w:rsidR="005B327F">
        <w:rPr>
          <w:rFonts w:ascii="Tahoma" w:hAnsi="Tahoma" w:cs="Tahoma"/>
          <w:sz w:val="20"/>
          <w:szCs w:val="20"/>
        </w:rPr>
        <w:t>10</w:t>
      </w:r>
      <w:r w:rsidRPr="000C1E2D">
        <w:rPr>
          <w:rFonts w:ascii="Tahoma" w:hAnsi="Tahoma" w:cs="Tahoma"/>
          <w:sz w:val="20"/>
          <w:szCs w:val="20"/>
        </w:rPr>
        <w:t xml:space="preserve">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AB1C8D" w:rsidRPr="000C1E2D">
        <w:rPr>
          <w:rFonts w:ascii="Tahoma" w:hAnsi="Tahoma" w:cs="Tahoma"/>
          <w:sz w:val="20"/>
          <w:szCs w:val="20"/>
        </w:rPr>
        <w:t xml:space="preserve"> lub miejsce zamieszkania ma osoba, której dokument miał dotyczyć,</w:t>
      </w:r>
      <w:r w:rsidRPr="000C1E2D">
        <w:rPr>
          <w:rFonts w:ascii="Tahoma" w:hAnsi="Tahoma" w:cs="Tahoma"/>
          <w:sz w:val="20"/>
          <w:szCs w:val="20"/>
        </w:rPr>
        <w:t xml:space="preserve"> nie ma przepisów o</w:t>
      </w:r>
      <w:r w:rsidR="00074C0B" w:rsidRPr="000C1E2D">
        <w:rPr>
          <w:rFonts w:ascii="Tahoma" w:hAnsi="Tahoma" w:cs="Tahoma"/>
          <w:sz w:val="20"/>
          <w:szCs w:val="20"/>
        </w:rPr>
        <w:t> </w:t>
      </w:r>
      <w:r w:rsidRPr="000C1E2D">
        <w:rPr>
          <w:rFonts w:ascii="Tahoma" w:hAnsi="Tahoma" w:cs="Tahoma"/>
          <w:sz w:val="20"/>
          <w:szCs w:val="20"/>
        </w:rPr>
        <w:t>oświadczeniu pod przysięgą, złożone przed organem sądowym lub administracyjnym, notariuszem, organem samorządu zawodowego lub gospodarczego, właściwym ze względu na siedzibę lub miejsce zamieszkania Wykonawcy</w:t>
      </w:r>
      <w:r w:rsidR="00AB1C8D" w:rsidRPr="000C1E2D">
        <w:rPr>
          <w:rFonts w:ascii="Tahoma" w:hAnsi="Tahoma" w:cs="Tahoma"/>
          <w:sz w:val="20"/>
          <w:szCs w:val="20"/>
        </w:rPr>
        <w:t xml:space="preserve"> lub miejsce zamieszkania osoby, której dokument miał dotyczyć</w:t>
      </w:r>
      <w:r w:rsidRPr="000C1E2D">
        <w:rPr>
          <w:rFonts w:ascii="Tahoma" w:hAnsi="Tahoma" w:cs="Tahoma"/>
          <w:sz w:val="20"/>
          <w:szCs w:val="20"/>
        </w:rPr>
        <w:t>.</w:t>
      </w:r>
      <w:r w:rsidRPr="005B0227">
        <w:rPr>
          <w:rFonts w:ascii="Tahoma" w:hAnsi="Tahoma" w:cs="Tahoma"/>
          <w:sz w:val="20"/>
          <w:szCs w:val="20"/>
        </w:rPr>
        <w:t xml:space="preserve"> Zapis pkt. </w:t>
      </w:r>
      <w:r w:rsidR="00A82639">
        <w:rPr>
          <w:rFonts w:ascii="Tahoma" w:hAnsi="Tahoma" w:cs="Tahoma"/>
          <w:sz w:val="20"/>
          <w:szCs w:val="20"/>
        </w:rPr>
        <w:t xml:space="preserve">11 </w:t>
      </w:r>
      <w:r w:rsidR="00B60C96">
        <w:rPr>
          <w:rFonts w:ascii="Tahoma" w:hAnsi="Tahoma" w:cs="Tahoma"/>
          <w:sz w:val="20"/>
          <w:szCs w:val="20"/>
        </w:rPr>
        <w:t>powyżej</w:t>
      </w:r>
      <w:r w:rsidRPr="005B0227">
        <w:rPr>
          <w:rFonts w:ascii="Tahoma" w:hAnsi="Tahoma" w:cs="Tahoma"/>
          <w:sz w:val="20"/>
          <w:szCs w:val="20"/>
        </w:rPr>
        <w:t xml:space="preserve"> stosuje się</w:t>
      </w:r>
      <w:r w:rsidR="00A92FFD" w:rsidRPr="005B0227">
        <w:rPr>
          <w:rFonts w:ascii="Tahoma" w:hAnsi="Tahoma" w:cs="Tahoma"/>
          <w:sz w:val="20"/>
          <w:szCs w:val="20"/>
        </w:rPr>
        <w:t>.</w:t>
      </w:r>
    </w:p>
    <w:p w14:paraId="1C33253F" w14:textId="77777777" w:rsidR="005707AF" w:rsidRPr="005707AF" w:rsidRDefault="005707AF" w:rsidP="005707AF">
      <w:pPr>
        <w:numPr>
          <w:ilvl w:val="1"/>
          <w:numId w:val="2"/>
        </w:numPr>
        <w:tabs>
          <w:tab w:val="clear" w:pos="1440"/>
        </w:tabs>
        <w:ind w:left="426" w:hanging="426"/>
        <w:jc w:val="both"/>
        <w:rPr>
          <w:rFonts w:ascii="Tahoma" w:hAnsi="Tahoma" w:cs="Tahoma"/>
          <w:sz w:val="20"/>
          <w:szCs w:val="20"/>
        </w:rPr>
      </w:pPr>
      <w:r w:rsidRPr="005707AF">
        <w:rPr>
          <w:rFonts w:ascii="Tahoma" w:hAnsi="Tahoma" w:cs="Tahoma"/>
          <w:sz w:val="20"/>
          <w:szCs w:val="20"/>
        </w:rPr>
        <w:lastRenderedPageBreak/>
        <w:t>Jeżeli jest to niezbędne do zapewnienia odpowiedniego przebiegu postępowania o udzieleni</w:t>
      </w:r>
      <w:r>
        <w:rPr>
          <w:rFonts w:ascii="Tahoma" w:hAnsi="Tahoma" w:cs="Tahoma"/>
          <w:sz w:val="20"/>
          <w:szCs w:val="20"/>
        </w:rPr>
        <w:t>e zamówienia, Z</w:t>
      </w:r>
      <w:r w:rsidRPr="005707AF">
        <w:rPr>
          <w:rFonts w:ascii="Tahoma" w:hAnsi="Tahoma" w:cs="Tahoma"/>
          <w:sz w:val="20"/>
          <w:szCs w:val="20"/>
        </w:rPr>
        <w:t>amawiający może na każ</w:t>
      </w:r>
      <w:r>
        <w:rPr>
          <w:rFonts w:ascii="Tahoma" w:hAnsi="Tahoma" w:cs="Tahoma"/>
          <w:sz w:val="20"/>
          <w:szCs w:val="20"/>
        </w:rPr>
        <w:t>dym etapie postępowania wezwać W</w:t>
      </w:r>
      <w:r w:rsidRPr="005707AF">
        <w:rPr>
          <w:rFonts w:ascii="Tahoma" w:hAnsi="Tahoma" w:cs="Tahoma"/>
          <w:sz w:val="20"/>
          <w:szCs w:val="20"/>
        </w:rPr>
        <w:t>ykonawców do złożenia wszystkich lub niektórych  podmiotowych środków dowodowych aktualnych na dzień ich złożenia.</w:t>
      </w:r>
    </w:p>
    <w:p w14:paraId="71289B21" w14:textId="77777777" w:rsidR="005707AF" w:rsidRPr="005707AF" w:rsidRDefault="005707AF" w:rsidP="005707AF">
      <w:pPr>
        <w:numPr>
          <w:ilvl w:val="1"/>
          <w:numId w:val="2"/>
        </w:numPr>
        <w:tabs>
          <w:tab w:val="clear" w:pos="1440"/>
        </w:tabs>
        <w:ind w:left="426" w:hanging="426"/>
        <w:jc w:val="both"/>
        <w:rPr>
          <w:rFonts w:ascii="Tahoma" w:hAnsi="Tahoma" w:cs="Tahoma"/>
          <w:sz w:val="20"/>
          <w:szCs w:val="20"/>
        </w:rPr>
      </w:pPr>
      <w:r w:rsidRPr="005707AF">
        <w:rPr>
          <w:rFonts w:ascii="Tahoma" w:hAnsi="Tahoma" w:cs="Tahoma"/>
          <w:sz w:val="20"/>
          <w:szCs w:val="20"/>
        </w:rPr>
        <w:t xml:space="preserve">Jeżeli zachodzą uzasadnione podstawy do uznania, że złożone uprzednio podmiotowe środki dowodowe nie są już aktualne, </w:t>
      </w:r>
      <w:r>
        <w:rPr>
          <w:rFonts w:ascii="Tahoma" w:hAnsi="Tahoma" w:cs="Tahoma"/>
          <w:sz w:val="20"/>
          <w:szCs w:val="20"/>
        </w:rPr>
        <w:t>Z</w:t>
      </w:r>
      <w:r w:rsidRPr="005707AF">
        <w:rPr>
          <w:rFonts w:ascii="Tahoma" w:hAnsi="Tahoma" w:cs="Tahoma"/>
          <w:sz w:val="20"/>
          <w:szCs w:val="20"/>
        </w:rPr>
        <w:t>amawiają</w:t>
      </w:r>
      <w:r>
        <w:rPr>
          <w:rFonts w:ascii="Tahoma" w:hAnsi="Tahoma" w:cs="Tahoma"/>
          <w:sz w:val="20"/>
          <w:szCs w:val="20"/>
        </w:rPr>
        <w:t>cy może w każdym czasie wezwać W</w:t>
      </w:r>
      <w:r w:rsidRPr="005707AF">
        <w:rPr>
          <w:rFonts w:ascii="Tahoma" w:hAnsi="Tahoma" w:cs="Tahoma"/>
          <w:sz w:val="20"/>
          <w:szCs w:val="20"/>
        </w:rPr>
        <w:t xml:space="preserve">ykonawcę lub </w:t>
      </w:r>
      <w:r>
        <w:rPr>
          <w:rFonts w:ascii="Tahoma" w:hAnsi="Tahoma" w:cs="Tahoma"/>
          <w:sz w:val="20"/>
          <w:szCs w:val="20"/>
        </w:rPr>
        <w:t>W</w:t>
      </w:r>
      <w:r w:rsidRPr="005707AF">
        <w:rPr>
          <w:rFonts w:ascii="Tahoma" w:hAnsi="Tahoma" w:cs="Tahoma"/>
          <w:sz w:val="20"/>
          <w:szCs w:val="20"/>
        </w:rPr>
        <w:t>ykonawców do złożenia wszystkich lub niektórych podmiotowych środków dowodowych aktualnych na dzień ich złożenia.</w:t>
      </w:r>
    </w:p>
    <w:p w14:paraId="3DD43880" w14:textId="77777777" w:rsidR="001B57CC" w:rsidRPr="00230F07" w:rsidRDefault="001B57CC" w:rsidP="001B57CC">
      <w:pPr>
        <w:numPr>
          <w:ilvl w:val="1"/>
          <w:numId w:val="2"/>
        </w:numPr>
        <w:tabs>
          <w:tab w:val="clear" w:pos="1440"/>
        </w:tabs>
        <w:ind w:left="426" w:hanging="426"/>
        <w:jc w:val="both"/>
        <w:rPr>
          <w:rFonts w:ascii="Tahoma" w:hAnsi="Tahoma" w:cs="Tahoma"/>
          <w:sz w:val="20"/>
          <w:szCs w:val="20"/>
        </w:rPr>
      </w:pPr>
      <w:r w:rsidRPr="00230F07">
        <w:rPr>
          <w:rFonts w:ascii="Tahoma" w:hAnsi="Tahoma" w:cs="Tahoma"/>
          <w:sz w:val="20"/>
          <w:szCs w:val="20"/>
        </w:rPr>
        <w:t>Zamawiający nie będzie wzywał do złożenia podmiotowych środków dowodowych jeżeli:</w:t>
      </w:r>
    </w:p>
    <w:p w14:paraId="1188558D" w14:textId="77777777" w:rsidR="001B57CC" w:rsidRPr="00230F07" w:rsidRDefault="001B57CC" w:rsidP="001B57CC">
      <w:pPr>
        <w:ind w:left="993" w:hanging="567"/>
        <w:jc w:val="both"/>
        <w:rPr>
          <w:rFonts w:ascii="Tahoma" w:hAnsi="Tahoma" w:cs="Tahoma"/>
          <w:sz w:val="20"/>
          <w:szCs w:val="20"/>
        </w:rPr>
      </w:pPr>
      <w:r w:rsidRPr="00230F07">
        <w:rPr>
          <w:rFonts w:ascii="Tahoma" w:hAnsi="Tahoma" w:cs="Tahoma"/>
          <w:sz w:val="20"/>
          <w:szCs w:val="20"/>
        </w:rPr>
        <w:t>1</w:t>
      </w:r>
      <w:r w:rsidR="00E814EC">
        <w:rPr>
          <w:rFonts w:ascii="Tahoma" w:hAnsi="Tahoma" w:cs="Tahoma"/>
          <w:sz w:val="20"/>
          <w:szCs w:val="20"/>
        </w:rPr>
        <w:t>5</w:t>
      </w:r>
      <w:r w:rsidRPr="00230F07">
        <w:rPr>
          <w:rFonts w:ascii="Tahoma" w:hAnsi="Tahoma" w:cs="Tahoma"/>
          <w:sz w:val="20"/>
          <w:szCs w:val="20"/>
        </w:rPr>
        <w:t>.1</w:t>
      </w:r>
      <w:r w:rsidRPr="00230F07">
        <w:rPr>
          <w:rFonts w:ascii="Tahoma" w:hAnsi="Tahoma" w:cs="Tahoma"/>
          <w:sz w:val="20"/>
          <w:szCs w:val="20"/>
        </w:rPr>
        <w:tab/>
        <w:t>będzie mógł je uzyskać za pomocą bezpłatnych i ogólnodostępnych baz danych, w szczególności rejestrów publicznych w rozumieniu ustawy z dnia 17 lutego 2005r o informatyzacji działalności podmiotów realizujących zadania publiczne, o ile wykonawca wskaże w JEDZ dane umożliwiające dostęp do tych środków,</w:t>
      </w:r>
    </w:p>
    <w:p w14:paraId="3646CDE7" w14:textId="77777777" w:rsidR="001B57CC" w:rsidRPr="001B57CC" w:rsidRDefault="001B57CC" w:rsidP="001B57CC">
      <w:pPr>
        <w:ind w:left="993" w:hanging="567"/>
        <w:jc w:val="both"/>
        <w:rPr>
          <w:rFonts w:ascii="Tahoma" w:hAnsi="Tahoma" w:cs="Tahoma"/>
          <w:sz w:val="20"/>
          <w:szCs w:val="20"/>
        </w:rPr>
      </w:pPr>
      <w:r w:rsidRPr="00230F07">
        <w:rPr>
          <w:rFonts w:ascii="Tahoma" w:hAnsi="Tahoma" w:cs="Tahoma"/>
          <w:sz w:val="20"/>
          <w:szCs w:val="20"/>
        </w:rPr>
        <w:t>1</w:t>
      </w:r>
      <w:r w:rsidR="00E814EC">
        <w:rPr>
          <w:rFonts w:ascii="Tahoma" w:hAnsi="Tahoma" w:cs="Tahoma"/>
          <w:sz w:val="20"/>
          <w:szCs w:val="20"/>
        </w:rPr>
        <w:t>5</w:t>
      </w:r>
      <w:r w:rsidRPr="00230F07">
        <w:rPr>
          <w:rFonts w:ascii="Tahoma" w:hAnsi="Tahoma" w:cs="Tahoma"/>
          <w:sz w:val="20"/>
          <w:szCs w:val="20"/>
        </w:rPr>
        <w:t>.2.</w:t>
      </w:r>
      <w:r w:rsidRPr="00230F07">
        <w:rPr>
          <w:rFonts w:ascii="Tahoma" w:hAnsi="Tahoma" w:cs="Tahoma"/>
          <w:sz w:val="20"/>
          <w:szCs w:val="20"/>
        </w:rPr>
        <w:tab/>
        <w:t>podmiotowym środkiem dowodowym jest oświadczenie, którego treść odpowiada zakresowi oświadczenia, o którym mowa w art. 125 ust. 1 Ustawy.</w:t>
      </w:r>
    </w:p>
    <w:p w14:paraId="5555DBED" w14:textId="77777777" w:rsidR="001B57CC" w:rsidRPr="001B57CC" w:rsidRDefault="001B57CC" w:rsidP="001B57CC">
      <w:pPr>
        <w:numPr>
          <w:ilvl w:val="1"/>
          <w:numId w:val="2"/>
        </w:numPr>
        <w:tabs>
          <w:tab w:val="clear" w:pos="1440"/>
        </w:tabs>
        <w:ind w:left="426" w:hanging="426"/>
        <w:jc w:val="both"/>
        <w:rPr>
          <w:rFonts w:ascii="Tahoma" w:hAnsi="Tahoma" w:cs="Tahoma"/>
          <w:sz w:val="20"/>
          <w:szCs w:val="20"/>
        </w:rPr>
      </w:pPr>
      <w:r w:rsidRPr="001B57CC">
        <w:rPr>
          <w:rFonts w:ascii="Tahoma" w:hAnsi="Tahoma" w:cs="Tahoma"/>
          <w:sz w:val="20"/>
          <w:szCs w:val="20"/>
        </w:rPr>
        <w:t xml:space="preserve">Wykonawca nie jest zobowiązany do złożenia podmiotowych środków dowodowych, które  </w:t>
      </w:r>
      <w:r>
        <w:rPr>
          <w:rFonts w:ascii="Tahoma" w:hAnsi="Tahoma" w:cs="Tahoma"/>
          <w:sz w:val="20"/>
          <w:szCs w:val="20"/>
        </w:rPr>
        <w:t xml:space="preserve">Zamawiający </w:t>
      </w:r>
      <w:r w:rsidRPr="001B57CC">
        <w:rPr>
          <w:rFonts w:ascii="Tahoma" w:hAnsi="Tahoma" w:cs="Tahoma"/>
          <w:sz w:val="20"/>
          <w:szCs w:val="20"/>
        </w:rPr>
        <w:t xml:space="preserve">posiada, jeżeli </w:t>
      </w:r>
      <w:r>
        <w:rPr>
          <w:rFonts w:ascii="Tahoma" w:hAnsi="Tahoma" w:cs="Tahoma"/>
          <w:sz w:val="20"/>
          <w:szCs w:val="20"/>
        </w:rPr>
        <w:t>W</w:t>
      </w:r>
      <w:r w:rsidRPr="001B57CC">
        <w:rPr>
          <w:rFonts w:ascii="Tahoma" w:hAnsi="Tahoma" w:cs="Tahoma"/>
          <w:sz w:val="20"/>
          <w:szCs w:val="20"/>
        </w:rPr>
        <w:t>ykonawca wskaże te środki o</w:t>
      </w:r>
      <w:r>
        <w:rPr>
          <w:rFonts w:ascii="Tahoma" w:hAnsi="Tahoma" w:cs="Tahoma"/>
          <w:sz w:val="20"/>
          <w:szCs w:val="20"/>
        </w:rPr>
        <w:t xml:space="preserve">raz potwierdzi ich prawidłowość </w:t>
      </w:r>
      <w:r w:rsidRPr="001B57CC">
        <w:rPr>
          <w:rFonts w:ascii="Tahoma" w:hAnsi="Tahoma" w:cs="Tahoma"/>
          <w:sz w:val="20"/>
          <w:szCs w:val="20"/>
        </w:rPr>
        <w:t>i aktualność.</w:t>
      </w:r>
    </w:p>
    <w:p w14:paraId="59E2F81A" w14:textId="77777777" w:rsidR="001B57CC" w:rsidRPr="001B57CC" w:rsidRDefault="001B57CC" w:rsidP="001B57CC">
      <w:pPr>
        <w:numPr>
          <w:ilvl w:val="1"/>
          <w:numId w:val="2"/>
        </w:numPr>
        <w:tabs>
          <w:tab w:val="clear" w:pos="1440"/>
        </w:tabs>
        <w:ind w:left="426" w:hanging="426"/>
        <w:jc w:val="both"/>
        <w:rPr>
          <w:rFonts w:ascii="Tahoma" w:hAnsi="Tahoma" w:cs="Tahoma"/>
          <w:sz w:val="20"/>
          <w:szCs w:val="20"/>
        </w:rPr>
      </w:pPr>
      <w:r w:rsidRPr="001B57CC">
        <w:rPr>
          <w:rFonts w:ascii="Tahoma" w:hAnsi="Tahoma" w:cs="Tahoma"/>
          <w:sz w:val="20"/>
          <w:szCs w:val="20"/>
        </w:rPr>
        <w:t xml:space="preserve">W przypadku wskazania przez </w:t>
      </w:r>
      <w:r>
        <w:rPr>
          <w:rFonts w:ascii="Tahoma" w:hAnsi="Tahoma" w:cs="Tahoma"/>
          <w:sz w:val="20"/>
          <w:szCs w:val="20"/>
        </w:rPr>
        <w:t>W</w:t>
      </w:r>
      <w:r w:rsidRPr="001B57CC">
        <w:rPr>
          <w:rFonts w:ascii="Tahoma" w:hAnsi="Tahoma" w:cs="Tahoma"/>
          <w:sz w:val="20"/>
          <w:szCs w:val="20"/>
        </w:rPr>
        <w:t xml:space="preserve">ykonawcę dostępności podmiotowych środków dowodowych pod określonymi adresami internetowymi ogólnodostępnych i bezpłatnych baz danych, </w:t>
      </w:r>
      <w:r>
        <w:rPr>
          <w:rFonts w:ascii="Tahoma" w:hAnsi="Tahoma" w:cs="Tahoma"/>
          <w:sz w:val="20"/>
          <w:szCs w:val="20"/>
        </w:rPr>
        <w:t>Z</w:t>
      </w:r>
      <w:r w:rsidRPr="001B57CC">
        <w:rPr>
          <w:rFonts w:ascii="Tahoma" w:hAnsi="Tahoma" w:cs="Tahoma"/>
          <w:sz w:val="20"/>
          <w:szCs w:val="20"/>
        </w:rPr>
        <w:t xml:space="preserve">amawiający żąda od </w:t>
      </w:r>
      <w:r>
        <w:rPr>
          <w:rFonts w:ascii="Tahoma" w:hAnsi="Tahoma" w:cs="Tahoma"/>
          <w:sz w:val="20"/>
          <w:szCs w:val="20"/>
        </w:rPr>
        <w:t>W</w:t>
      </w:r>
      <w:r w:rsidRPr="001B57CC">
        <w:rPr>
          <w:rFonts w:ascii="Tahoma" w:hAnsi="Tahoma" w:cs="Tahoma"/>
          <w:sz w:val="20"/>
          <w:szCs w:val="20"/>
        </w:rPr>
        <w:t>ykonawcy przedstawienia tłumaczenia na język polski pobranych samodzielnie przez zamawiającego podmiotowych środków dowodowych.</w:t>
      </w:r>
    </w:p>
    <w:p w14:paraId="7354D196" w14:textId="77777777" w:rsidR="009A4945" w:rsidRPr="00DB08FA" w:rsidRDefault="009A4945" w:rsidP="00DB08FA">
      <w:pPr>
        <w:numPr>
          <w:ilvl w:val="1"/>
          <w:numId w:val="2"/>
        </w:numPr>
        <w:tabs>
          <w:tab w:val="clear" w:pos="1440"/>
        </w:tabs>
        <w:ind w:left="426" w:hanging="426"/>
        <w:jc w:val="both"/>
        <w:rPr>
          <w:rFonts w:ascii="Tahoma" w:hAnsi="Tahoma" w:cs="Tahoma"/>
          <w:sz w:val="20"/>
          <w:szCs w:val="20"/>
        </w:rPr>
      </w:pPr>
      <w:r w:rsidRPr="00DB08FA">
        <w:rPr>
          <w:rFonts w:ascii="Tahoma" w:hAnsi="Tahoma" w:cs="Tahoma"/>
          <w:sz w:val="20"/>
          <w:szCs w:val="20"/>
        </w:rPr>
        <w:t xml:space="preserve">Jeżeli Wykonawca nie złożył oświadczenia, o którym mowa w art. 125 ust. 1 Ustawy, podmiotowych środków dowodowych, innych dokumentów lub oświadczeń składanych w postępowaniu lub są one niekompletne lub zawierają błędy, </w:t>
      </w:r>
      <w:r w:rsidR="00DB08FA">
        <w:rPr>
          <w:rFonts w:ascii="Tahoma" w:hAnsi="Tahoma" w:cs="Tahoma"/>
          <w:sz w:val="20"/>
          <w:szCs w:val="20"/>
        </w:rPr>
        <w:t>Z</w:t>
      </w:r>
      <w:r w:rsidRPr="00DB08FA">
        <w:rPr>
          <w:rFonts w:ascii="Tahoma" w:hAnsi="Tahoma" w:cs="Tahoma"/>
          <w:sz w:val="20"/>
          <w:szCs w:val="20"/>
        </w:rPr>
        <w:t xml:space="preserve">amawiający wezwie </w:t>
      </w:r>
      <w:r w:rsidR="00DB08FA">
        <w:rPr>
          <w:rFonts w:ascii="Tahoma" w:hAnsi="Tahoma" w:cs="Tahoma"/>
          <w:sz w:val="20"/>
          <w:szCs w:val="20"/>
        </w:rPr>
        <w:t>W</w:t>
      </w:r>
      <w:r w:rsidRPr="00DB08FA">
        <w:rPr>
          <w:rFonts w:ascii="Tahoma" w:hAnsi="Tahoma" w:cs="Tahoma"/>
          <w:sz w:val="20"/>
          <w:szCs w:val="20"/>
        </w:rPr>
        <w:t xml:space="preserve">ykonawcę odpowiednio do ich złożenia, poprawienia lub uzupełnienia w wyznaczonym terminie, chyba że oferta </w:t>
      </w:r>
      <w:r w:rsidR="00DB08FA">
        <w:rPr>
          <w:rFonts w:ascii="Tahoma" w:hAnsi="Tahoma" w:cs="Tahoma"/>
          <w:sz w:val="20"/>
          <w:szCs w:val="20"/>
        </w:rPr>
        <w:t>W</w:t>
      </w:r>
      <w:r w:rsidRPr="00DB08FA">
        <w:rPr>
          <w:rFonts w:ascii="Tahoma" w:hAnsi="Tahoma" w:cs="Tahoma"/>
          <w:sz w:val="20"/>
          <w:szCs w:val="20"/>
        </w:rPr>
        <w:t>ykonawcy podlega odrzuceniu bez względu na ich złożenie, uzupełnienie lub poprawienie lub zachodzą przesłanki unieważnienia postępowania. Wykonawca składa podmiotowe środki dowodowe na wezwanie, o którym mowa w zdaniu pierwszym, aktualne na dzień ich złożenia.</w:t>
      </w:r>
    </w:p>
    <w:p w14:paraId="17F96706" w14:textId="77777777" w:rsidR="009A4945" w:rsidRDefault="009A4945" w:rsidP="00DB08FA">
      <w:pPr>
        <w:numPr>
          <w:ilvl w:val="1"/>
          <w:numId w:val="2"/>
        </w:numPr>
        <w:tabs>
          <w:tab w:val="clear" w:pos="1440"/>
        </w:tabs>
        <w:ind w:left="426" w:hanging="426"/>
        <w:jc w:val="both"/>
        <w:rPr>
          <w:rFonts w:ascii="Tahoma" w:hAnsi="Tahoma" w:cs="Tahoma"/>
          <w:sz w:val="20"/>
          <w:szCs w:val="20"/>
        </w:rPr>
      </w:pPr>
      <w:r w:rsidRPr="00DB08FA">
        <w:rPr>
          <w:rFonts w:ascii="Tahoma" w:hAnsi="Tahoma" w:cs="Tahoma"/>
          <w:sz w:val="20"/>
          <w:szCs w:val="20"/>
        </w:rPr>
        <w:t xml:space="preserve">Zamawiający może żądać od </w:t>
      </w:r>
      <w:r w:rsidR="00AF2EF2">
        <w:rPr>
          <w:rFonts w:ascii="Tahoma" w:hAnsi="Tahoma" w:cs="Tahoma"/>
          <w:sz w:val="20"/>
          <w:szCs w:val="20"/>
        </w:rPr>
        <w:t>W</w:t>
      </w:r>
      <w:r w:rsidRPr="00DB08FA">
        <w:rPr>
          <w:rFonts w:ascii="Tahoma" w:hAnsi="Tahoma" w:cs="Tahoma"/>
          <w:sz w:val="20"/>
          <w:szCs w:val="20"/>
        </w:rPr>
        <w:t>ykonawców wyjaśnień d</w:t>
      </w:r>
      <w:r w:rsidR="00AF2EF2">
        <w:rPr>
          <w:rFonts w:ascii="Tahoma" w:hAnsi="Tahoma" w:cs="Tahoma"/>
          <w:sz w:val="20"/>
          <w:szCs w:val="20"/>
        </w:rPr>
        <w:t xml:space="preserve">otyczących treści oświadczenia, o którym mowa w art. </w:t>
      </w:r>
      <w:r w:rsidRPr="00DB08FA">
        <w:rPr>
          <w:rFonts w:ascii="Tahoma" w:hAnsi="Tahoma" w:cs="Tahoma"/>
          <w:sz w:val="20"/>
          <w:szCs w:val="20"/>
        </w:rPr>
        <w:t xml:space="preserve">125 ust.1 Ustawy, lub złożonych podmiotowych środków dowodowych lub innych dokumentów lub oświadczeń składanych w postępowaniu. </w:t>
      </w:r>
    </w:p>
    <w:p w14:paraId="55F20AA6" w14:textId="77777777" w:rsidR="00103E1E" w:rsidRPr="00230F07" w:rsidRDefault="00103E1E" w:rsidP="00DB08FA">
      <w:pPr>
        <w:numPr>
          <w:ilvl w:val="1"/>
          <w:numId w:val="2"/>
        </w:numPr>
        <w:tabs>
          <w:tab w:val="clear" w:pos="1440"/>
        </w:tabs>
        <w:ind w:left="426" w:hanging="426"/>
        <w:jc w:val="both"/>
        <w:rPr>
          <w:rFonts w:ascii="Tahoma" w:hAnsi="Tahoma" w:cs="Tahoma"/>
          <w:sz w:val="20"/>
          <w:szCs w:val="20"/>
        </w:rPr>
      </w:pPr>
      <w:r w:rsidRPr="00E35C1F">
        <w:rPr>
          <w:rFonts w:ascii="Tahoma" w:hAnsi="Tahoma" w:cs="Tahoma"/>
          <w:color w:val="000000"/>
          <w:sz w:val="20"/>
          <w:szCs w:val="20"/>
        </w:rPr>
        <w:t xml:space="preserve">W zakresie nieuregulowanym ustawą PZP lub niniejszą SWZ do oświadczeń i dokumentów składanych przez Wykonawcę w postępowaniu zastosowanie mają w szczególności przepisy rozporządzenia Ministra Rozwoju </w:t>
      </w:r>
      <w:r w:rsidRPr="00230F07">
        <w:rPr>
          <w:rFonts w:ascii="Tahoma" w:hAnsi="Tahoma" w:cs="Tahoma"/>
          <w:color w:val="000000"/>
          <w:sz w:val="20"/>
          <w:szCs w:val="20"/>
        </w:rPr>
        <w:t>Pracy i Technologii z dnia 23 grudnia 2020 r. w sprawie podmiotowych środków dowodowych oraz innych dokumentów lub oświadczeń, jakich może żądać zamawiający od wykonawcy</w:t>
      </w:r>
      <w:r w:rsidR="00A817C7" w:rsidRPr="00230F07">
        <w:rPr>
          <w:rFonts w:ascii="Tahoma" w:hAnsi="Tahoma" w:cs="Tahoma"/>
          <w:color w:val="000000"/>
          <w:sz w:val="20"/>
          <w:szCs w:val="20"/>
        </w:rPr>
        <w:t xml:space="preserve"> (Dz.U. z 2020</w:t>
      </w:r>
      <w:r w:rsidR="00C87B5B">
        <w:rPr>
          <w:rFonts w:ascii="Tahoma" w:hAnsi="Tahoma" w:cs="Tahoma"/>
          <w:color w:val="000000"/>
          <w:sz w:val="20"/>
          <w:szCs w:val="20"/>
        </w:rPr>
        <w:t xml:space="preserve"> r.</w:t>
      </w:r>
      <w:r w:rsidR="00A817C7" w:rsidRPr="00230F07">
        <w:rPr>
          <w:rFonts w:ascii="Tahoma" w:hAnsi="Tahoma" w:cs="Tahoma"/>
          <w:color w:val="000000"/>
          <w:sz w:val="20"/>
          <w:szCs w:val="20"/>
        </w:rPr>
        <w:t xml:space="preserve"> poz. 2415</w:t>
      </w:r>
      <w:r w:rsidR="00074C0B">
        <w:rPr>
          <w:rFonts w:ascii="Tahoma" w:hAnsi="Tahoma" w:cs="Tahoma"/>
          <w:color w:val="000000"/>
          <w:sz w:val="20"/>
          <w:szCs w:val="20"/>
        </w:rPr>
        <w:t xml:space="preserve">, </w:t>
      </w:r>
      <w:r w:rsidR="00074C0B" w:rsidRPr="00531641">
        <w:rPr>
          <w:rFonts w:ascii="Tahoma" w:hAnsi="Tahoma" w:cs="Tahoma"/>
          <w:color w:val="000000"/>
          <w:sz w:val="20"/>
          <w:szCs w:val="20"/>
        </w:rPr>
        <w:t>z </w:t>
      </w:r>
      <w:proofErr w:type="spellStart"/>
      <w:r w:rsidR="00074C0B" w:rsidRPr="00531641">
        <w:rPr>
          <w:rFonts w:ascii="Tahoma" w:hAnsi="Tahoma" w:cs="Tahoma"/>
          <w:color w:val="000000"/>
          <w:sz w:val="20"/>
          <w:szCs w:val="20"/>
        </w:rPr>
        <w:t>późn</w:t>
      </w:r>
      <w:proofErr w:type="spellEnd"/>
      <w:r w:rsidR="00074C0B" w:rsidRPr="00531641">
        <w:rPr>
          <w:rFonts w:ascii="Tahoma" w:hAnsi="Tahoma" w:cs="Tahoma"/>
          <w:color w:val="000000"/>
          <w:sz w:val="20"/>
          <w:szCs w:val="20"/>
        </w:rPr>
        <w:t>. zm.</w:t>
      </w:r>
      <w:r w:rsidR="00A817C7" w:rsidRPr="00531641">
        <w:rPr>
          <w:rFonts w:ascii="Tahoma" w:hAnsi="Tahoma" w:cs="Tahoma"/>
          <w:color w:val="000000"/>
          <w:sz w:val="20"/>
          <w:szCs w:val="20"/>
        </w:rPr>
        <w:t>)</w:t>
      </w:r>
      <w:r w:rsidRPr="00230F07">
        <w:rPr>
          <w:rFonts w:ascii="Tahoma" w:hAnsi="Tahoma" w:cs="Tahoma"/>
          <w:color w:val="000000"/>
          <w:sz w:val="20"/>
          <w:szCs w:val="20"/>
        </w:rPr>
        <w:t xml:space="preserve"> oraz rozporządzenia Prezesa Rady Ministrów z dnia </w:t>
      </w:r>
      <w:r w:rsidRPr="00230F07">
        <w:rPr>
          <w:rFonts w:ascii="Tahoma" w:hAnsi="Tahoma" w:cs="Tahoma"/>
          <w:smallCaps/>
          <w:color w:val="000000"/>
          <w:sz w:val="20"/>
          <w:szCs w:val="20"/>
        </w:rPr>
        <w:t> </w:t>
      </w:r>
      <w:r w:rsidRPr="00230F07">
        <w:rPr>
          <w:rFonts w:ascii="Tahoma" w:hAnsi="Tahoma" w:cs="Tahoma"/>
          <w:smallCaps/>
          <w:color w:val="000000"/>
          <w:sz w:val="20"/>
          <w:szCs w:val="20"/>
        </w:rPr>
        <w:t xml:space="preserve">30 </w:t>
      </w:r>
      <w:r w:rsidRPr="00230F07">
        <w:rPr>
          <w:rFonts w:ascii="Tahoma" w:hAnsi="Tahoma" w:cs="Tahoma"/>
          <w:color w:val="000000"/>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r w:rsidR="00A817C7" w:rsidRPr="00230F07">
        <w:rPr>
          <w:rFonts w:ascii="Tahoma" w:hAnsi="Tahoma" w:cs="Tahoma"/>
          <w:color w:val="000000"/>
          <w:sz w:val="20"/>
          <w:szCs w:val="20"/>
        </w:rPr>
        <w:t xml:space="preserve"> (</w:t>
      </w:r>
      <w:r w:rsidR="00C87B5B">
        <w:rPr>
          <w:rFonts w:ascii="Tahoma" w:hAnsi="Tahoma" w:cs="Tahoma"/>
          <w:sz w:val="20"/>
          <w:szCs w:val="20"/>
        </w:rPr>
        <w:t xml:space="preserve">Dz.U. z 2020 r. </w:t>
      </w:r>
      <w:r w:rsidR="00A817C7" w:rsidRPr="00230F07">
        <w:rPr>
          <w:rFonts w:ascii="Tahoma" w:hAnsi="Tahoma" w:cs="Tahoma"/>
          <w:sz w:val="20"/>
          <w:szCs w:val="20"/>
        </w:rPr>
        <w:t>poz. 2452)</w:t>
      </w:r>
      <w:r w:rsidRPr="00230F07">
        <w:rPr>
          <w:rFonts w:ascii="Tahoma" w:hAnsi="Tahoma" w:cs="Tahoma"/>
          <w:color w:val="000000"/>
          <w:sz w:val="20"/>
          <w:szCs w:val="20"/>
        </w:rPr>
        <w:t>.</w:t>
      </w:r>
    </w:p>
    <w:p w14:paraId="418F685B" w14:textId="77777777" w:rsidR="005707AF" w:rsidRDefault="005707AF" w:rsidP="006F2682">
      <w:pPr>
        <w:suppressAutoHyphens/>
        <w:jc w:val="both"/>
        <w:rPr>
          <w:rFonts w:ascii="Tahoma" w:hAnsi="Tahoma" w:cs="Tahoma"/>
          <w:sz w:val="20"/>
          <w:szCs w:val="20"/>
        </w:rPr>
      </w:pPr>
    </w:p>
    <w:p w14:paraId="35A35409" w14:textId="77777777" w:rsidR="00230F07" w:rsidRDefault="00230F07" w:rsidP="00F30920">
      <w:pPr>
        <w:jc w:val="both"/>
        <w:outlineLvl w:val="1"/>
        <w:rPr>
          <w:rFonts w:ascii="Tahoma" w:hAnsi="Tahoma" w:cs="Tahoma"/>
          <w:b/>
          <w:caps/>
          <w:color w:val="000000"/>
          <w:sz w:val="20"/>
          <w:szCs w:val="20"/>
        </w:rPr>
      </w:pPr>
    </w:p>
    <w:p w14:paraId="55DBA31A" w14:textId="77777777" w:rsidR="00F30920" w:rsidRDefault="00F30920" w:rsidP="00F30920">
      <w:pPr>
        <w:jc w:val="both"/>
        <w:outlineLvl w:val="1"/>
        <w:rPr>
          <w:rFonts w:ascii="Tahoma" w:hAnsi="Tahoma" w:cs="Tahoma"/>
          <w:b/>
          <w:caps/>
          <w:color w:val="000000"/>
          <w:sz w:val="20"/>
          <w:szCs w:val="20"/>
        </w:rPr>
      </w:pPr>
      <w:r>
        <w:rPr>
          <w:rFonts w:ascii="Tahoma" w:hAnsi="Tahoma" w:cs="Tahoma"/>
          <w:b/>
          <w:caps/>
          <w:color w:val="000000"/>
          <w:sz w:val="20"/>
          <w:szCs w:val="20"/>
        </w:rPr>
        <w:t>VII</w:t>
      </w:r>
      <w:r w:rsidRPr="00711A94">
        <w:rPr>
          <w:rFonts w:ascii="Tahoma" w:hAnsi="Tahoma" w:cs="Tahoma"/>
          <w:b/>
          <w:caps/>
          <w:color w:val="000000"/>
          <w:sz w:val="20"/>
          <w:szCs w:val="20"/>
        </w:rPr>
        <w:t>. Informacja dla Wykonawców wspólnie ubiegających się o udzielenie zamówienia</w:t>
      </w:r>
    </w:p>
    <w:p w14:paraId="660D015F" w14:textId="77777777" w:rsidR="00F30920" w:rsidRPr="00711A94" w:rsidRDefault="00F30920" w:rsidP="00F30920">
      <w:pPr>
        <w:jc w:val="both"/>
        <w:outlineLvl w:val="1"/>
        <w:rPr>
          <w:rFonts w:ascii="Tahoma" w:hAnsi="Tahoma" w:cs="Tahoma"/>
          <w:b/>
          <w:caps/>
          <w:color w:val="000000"/>
          <w:sz w:val="20"/>
          <w:szCs w:val="20"/>
        </w:rPr>
      </w:pPr>
    </w:p>
    <w:p w14:paraId="1BFA8D0E" w14:textId="77777777" w:rsidR="00F30920" w:rsidRPr="00230F07" w:rsidRDefault="00F30920" w:rsidP="00726A5B">
      <w:pPr>
        <w:numPr>
          <w:ilvl w:val="0"/>
          <w:numId w:val="26"/>
        </w:numPr>
        <w:tabs>
          <w:tab w:val="left" w:pos="426"/>
        </w:tabs>
        <w:ind w:left="426" w:hanging="426"/>
        <w:jc w:val="both"/>
        <w:textAlignment w:val="baseline"/>
        <w:rPr>
          <w:rFonts w:ascii="Tahoma" w:hAnsi="Tahoma" w:cs="Tahoma"/>
          <w:color w:val="000000"/>
          <w:sz w:val="20"/>
          <w:szCs w:val="20"/>
        </w:rPr>
      </w:pPr>
      <w:r w:rsidRPr="002453C8">
        <w:rPr>
          <w:rFonts w:ascii="Tahoma" w:hAnsi="Tahoma" w:cs="Tahoma"/>
          <w:color w:val="000000"/>
          <w:sz w:val="20"/>
          <w:szCs w:val="20"/>
        </w:rPr>
        <w:t xml:space="preserve">Wykonawcy mogą wspólnie ubiegać się o udzielenie zamówienia. W takim przypadku Wykonawcy ustanawiają pełnomocnika do reprezentowania ich w postępowaniu albo do reprezentowania i zawarcia umowy w sprawie </w:t>
      </w:r>
      <w:r w:rsidRPr="00230F07">
        <w:rPr>
          <w:rFonts w:ascii="Tahoma" w:hAnsi="Tahoma" w:cs="Tahoma"/>
          <w:color w:val="000000"/>
          <w:sz w:val="20"/>
          <w:szCs w:val="20"/>
        </w:rPr>
        <w:t>zamówienia publicznego. Pełnomocnictwo winno być załączone do oferty. </w:t>
      </w:r>
    </w:p>
    <w:p w14:paraId="76020901" w14:textId="77777777" w:rsidR="002F7246" w:rsidRPr="00230F07" w:rsidRDefault="002F7246" w:rsidP="00726A5B">
      <w:pPr>
        <w:numPr>
          <w:ilvl w:val="0"/>
          <w:numId w:val="26"/>
        </w:numPr>
        <w:tabs>
          <w:tab w:val="left" w:pos="426"/>
        </w:tabs>
        <w:ind w:left="426" w:hanging="426"/>
        <w:jc w:val="both"/>
        <w:textAlignment w:val="baseline"/>
        <w:rPr>
          <w:rFonts w:ascii="Tahoma" w:hAnsi="Tahoma" w:cs="Tahoma"/>
          <w:color w:val="000000"/>
          <w:sz w:val="20"/>
          <w:szCs w:val="20"/>
        </w:rPr>
      </w:pPr>
      <w:r w:rsidRPr="00230F07">
        <w:rPr>
          <w:rFonts w:ascii="Tahoma" w:hAnsi="Tahoma" w:cs="Tahoma"/>
          <w:color w:val="000000"/>
          <w:sz w:val="20"/>
          <w:szCs w:val="20"/>
        </w:rPr>
        <w:t>W przypadku Wykonawców wspólnie ubiegających się o udzielenie zamówienia, żaden z nich nie może podlegać wykluczeniu z powodu niespełniania warunków, o których mowa w art</w:t>
      </w:r>
      <w:r w:rsidR="00D76960" w:rsidRPr="00230F07">
        <w:rPr>
          <w:rFonts w:ascii="Tahoma" w:hAnsi="Tahoma" w:cs="Tahoma"/>
          <w:color w:val="000000"/>
          <w:sz w:val="20"/>
          <w:szCs w:val="20"/>
        </w:rPr>
        <w:t>. 108 ust. 1 oraz art. 109 ust. </w:t>
      </w:r>
      <w:r w:rsidRPr="00230F07">
        <w:rPr>
          <w:rFonts w:ascii="Tahoma" w:hAnsi="Tahoma" w:cs="Tahoma"/>
          <w:color w:val="000000"/>
          <w:sz w:val="20"/>
          <w:szCs w:val="20"/>
        </w:rPr>
        <w:t>1 pkt. 4 Ustawy</w:t>
      </w:r>
      <w:r w:rsidR="001A0B8F">
        <w:rPr>
          <w:rFonts w:ascii="Tahoma" w:hAnsi="Tahoma" w:cs="Tahoma"/>
          <w:color w:val="000000"/>
          <w:sz w:val="20"/>
          <w:szCs w:val="20"/>
        </w:rPr>
        <w:t xml:space="preserve"> PZP </w:t>
      </w:r>
      <w:r w:rsidR="001A0B8F" w:rsidRPr="00EC7FD4">
        <w:rPr>
          <w:rFonts w:ascii="Tahoma" w:hAnsi="Tahoma" w:cs="Tahoma"/>
          <w:color w:val="000000"/>
          <w:sz w:val="20"/>
          <w:szCs w:val="20"/>
        </w:rPr>
        <w:t>oraz nie może podlegać wykluczeniu na podstawie</w:t>
      </w:r>
      <w:r w:rsidR="001A0B8F" w:rsidRPr="00EC7FD4">
        <w:rPr>
          <w:rFonts w:ascii="Tahoma" w:hAnsi="Tahoma" w:cs="Tahoma"/>
          <w:sz w:val="20"/>
          <w:szCs w:val="20"/>
        </w:rPr>
        <w:t xml:space="preserve"> z art. 5k Rozporządzenia Rady (UE) nr 833/2014 w brzmieniu nadanym Rozporządzeniem Rady (UE) nr 2022/576 i</w:t>
      </w:r>
      <w:r w:rsidR="001A0B8F" w:rsidRPr="00EC7FD4">
        <w:rPr>
          <w:rFonts w:ascii="Tahoma" w:hAnsi="Tahoma" w:cs="Tahoma"/>
          <w:b/>
          <w:sz w:val="20"/>
          <w:szCs w:val="20"/>
        </w:rPr>
        <w:t xml:space="preserve"> </w:t>
      </w:r>
      <w:r w:rsidR="001A0B8F" w:rsidRPr="00EC7FD4">
        <w:rPr>
          <w:rFonts w:ascii="Tahoma" w:hAnsi="Tahoma" w:cs="Tahoma"/>
          <w:color w:val="000000"/>
          <w:sz w:val="20"/>
          <w:szCs w:val="20"/>
        </w:rPr>
        <w:t>na podstawie art. 7 ust. 1 Ustawy z dnia 13 kwietnia 2022 r. o szczególnych rozwiązaniach w zakresie przeciwdziałania wspieraniu agresji na Ukrainę oraz służących ochronie bezpieczeństwa narodowego (</w:t>
      </w:r>
      <w:proofErr w:type="spellStart"/>
      <w:r w:rsidR="00916CC3" w:rsidRPr="00AC2C9F">
        <w:rPr>
          <w:rFonts w:ascii="Tahoma" w:hAnsi="Tahoma" w:cs="Tahoma"/>
          <w:sz w:val="20"/>
          <w:szCs w:val="20"/>
        </w:rPr>
        <w:t>t.j</w:t>
      </w:r>
      <w:proofErr w:type="spellEnd"/>
      <w:r w:rsidR="00916CC3" w:rsidRPr="00AC2C9F">
        <w:rPr>
          <w:rFonts w:ascii="Tahoma" w:hAnsi="Tahoma" w:cs="Tahoma"/>
          <w:sz w:val="20"/>
          <w:szCs w:val="20"/>
        </w:rPr>
        <w:t>. Dz. U. z 2025 r., poz. 514</w:t>
      </w:r>
      <w:r w:rsidR="001A0B8F" w:rsidRPr="00EC7FD4">
        <w:rPr>
          <w:rFonts w:ascii="Tahoma" w:hAnsi="Tahoma" w:cs="Tahoma"/>
          <w:color w:val="000000"/>
          <w:sz w:val="20"/>
          <w:szCs w:val="20"/>
        </w:rPr>
        <w:t>). Spełnianie warunków udziału w postępowaniu Wykonawcy wykazują zgodnie z </w:t>
      </w:r>
      <w:r w:rsidR="00E26444">
        <w:rPr>
          <w:rFonts w:ascii="Tahoma" w:hAnsi="Tahoma" w:cs="Tahoma"/>
          <w:color w:val="000000"/>
          <w:sz w:val="20"/>
          <w:szCs w:val="20"/>
        </w:rPr>
        <w:t>ust</w:t>
      </w:r>
      <w:r w:rsidR="001A0B8F" w:rsidRPr="00EC7FD4">
        <w:rPr>
          <w:rFonts w:ascii="Tahoma" w:hAnsi="Tahoma" w:cs="Tahoma"/>
          <w:color w:val="000000"/>
          <w:sz w:val="20"/>
          <w:szCs w:val="20"/>
        </w:rPr>
        <w:t>. 2 rozdziału IV SWZ</w:t>
      </w:r>
      <w:r w:rsidRPr="00230F07">
        <w:rPr>
          <w:rFonts w:ascii="Tahoma" w:hAnsi="Tahoma" w:cs="Tahoma"/>
          <w:color w:val="000000"/>
          <w:sz w:val="20"/>
          <w:szCs w:val="20"/>
        </w:rPr>
        <w:t>.</w:t>
      </w:r>
    </w:p>
    <w:p w14:paraId="47207109" w14:textId="77777777" w:rsidR="00F30920" w:rsidRPr="00230F07" w:rsidRDefault="00F30920" w:rsidP="00726A5B">
      <w:pPr>
        <w:numPr>
          <w:ilvl w:val="0"/>
          <w:numId w:val="26"/>
        </w:numPr>
        <w:tabs>
          <w:tab w:val="left" w:pos="426"/>
        </w:tabs>
        <w:ind w:left="426" w:hanging="426"/>
        <w:jc w:val="both"/>
        <w:textAlignment w:val="baseline"/>
        <w:rPr>
          <w:rFonts w:ascii="Tahoma" w:hAnsi="Tahoma" w:cs="Tahoma"/>
          <w:color w:val="000000"/>
          <w:sz w:val="20"/>
          <w:szCs w:val="20"/>
        </w:rPr>
      </w:pPr>
      <w:r w:rsidRPr="00230F07">
        <w:rPr>
          <w:rFonts w:ascii="Tahoma" w:hAnsi="Tahoma" w:cs="Tahoma"/>
          <w:color w:val="000000"/>
          <w:sz w:val="20"/>
          <w:szCs w:val="20"/>
        </w:rPr>
        <w:t>W przypadku Wykonawców wspólnie ubiegających się o udz</w:t>
      </w:r>
      <w:r w:rsidR="0079670F" w:rsidRPr="00230F07">
        <w:rPr>
          <w:rFonts w:ascii="Tahoma" w:hAnsi="Tahoma" w:cs="Tahoma"/>
          <w:color w:val="000000"/>
          <w:sz w:val="20"/>
          <w:szCs w:val="20"/>
        </w:rPr>
        <w:t xml:space="preserve">ielenie zamówienia, </w:t>
      </w:r>
      <w:r w:rsidR="0079670F" w:rsidRPr="00230F07">
        <w:rPr>
          <w:rFonts w:ascii="Tahoma" w:hAnsi="Tahoma" w:cs="Tahoma"/>
          <w:b/>
          <w:color w:val="000000"/>
          <w:sz w:val="20"/>
          <w:szCs w:val="20"/>
        </w:rPr>
        <w:t>oświadczeni</w:t>
      </w:r>
      <w:r w:rsidR="00215C97">
        <w:rPr>
          <w:rFonts w:ascii="Tahoma" w:hAnsi="Tahoma" w:cs="Tahoma"/>
          <w:b/>
          <w:color w:val="000000"/>
          <w:sz w:val="20"/>
          <w:szCs w:val="20"/>
        </w:rPr>
        <w:t>a</w:t>
      </w:r>
      <w:r w:rsidRPr="00230F07">
        <w:rPr>
          <w:rFonts w:ascii="Tahoma" w:hAnsi="Tahoma" w:cs="Tahoma"/>
          <w:b/>
          <w:color w:val="000000"/>
          <w:sz w:val="20"/>
          <w:szCs w:val="20"/>
        </w:rPr>
        <w:t>, o który</w:t>
      </w:r>
      <w:r w:rsidR="00215C97">
        <w:rPr>
          <w:rFonts w:ascii="Tahoma" w:hAnsi="Tahoma" w:cs="Tahoma"/>
          <w:b/>
          <w:color w:val="000000"/>
          <w:sz w:val="20"/>
          <w:szCs w:val="20"/>
        </w:rPr>
        <w:t>ch</w:t>
      </w:r>
      <w:r w:rsidRPr="00230F07">
        <w:rPr>
          <w:rFonts w:ascii="Tahoma" w:hAnsi="Tahoma" w:cs="Tahoma"/>
          <w:b/>
          <w:color w:val="000000"/>
          <w:sz w:val="20"/>
          <w:szCs w:val="20"/>
        </w:rPr>
        <w:t xml:space="preserve"> mowa w Rozdziale VI ust. 1 SWZ, składa każdy z Wykonawców</w:t>
      </w:r>
      <w:r w:rsidRPr="00230F07">
        <w:rPr>
          <w:rFonts w:ascii="Tahoma" w:hAnsi="Tahoma" w:cs="Tahoma"/>
          <w:color w:val="000000"/>
          <w:sz w:val="20"/>
          <w:szCs w:val="20"/>
        </w:rPr>
        <w:t>. Oświadczenia te potwierdzają brak podstaw wykluczenia oraz spełnianie warunków udziału w postępowa</w:t>
      </w:r>
      <w:r w:rsidR="00D76960" w:rsidRPr="00230F07">
        <w:rPr>
          <w:rFonts w:ascii="Tahoma" w:hAnsi="Tahoma" w:cs="Tahoma"/>
          <w:color w:val="000000"/>
          <w:sz w:val="20"/>
          <w:szCs w:val="20"/>
        </w:rPr>
        <w:t>niu w zakresie, w</w:t>
      </w:r>
      <w:r w:rsidR="00D60453" w:rsidRPr="00230F07">
        <w:rPr>
          <w:rFonts w:ascii="Tahoma" w:hAnsi="Tahoma" w:cs="Tahoma"/>
          <w:color w:val="000000"/>
          <w:sz w:val="20"/>
          <w:szCs w:val="20"/>
        </w:rPr>
        <w:t> </w:t>
      </w:r>
      <w:r w:rsidR="00D76960" w:rsidRPr="00230F07">
        <w:rPr>
          <w:rFonts w:ascii="Tahoma" w:hAnsi="Tahoma" w:cs="Tahoma"/>
          <w:color w:val="000000"/>
          <w:sz w:val="20"/>
          <w:szCs w:val="20"/>
        </w:rPr>
        <w:t>jakim każdy z W</w:t>
      </w:r>
      <w:r w:rsidRPr="00230F07">
        <w:rPr>
          <w:rFonts w:ascii="Tahoma" w:hAnsi="Tahoma" w:cs="Tahoma"/>
          <w:color w:val="000000"/>
          <w:sz w:val="20"/>
          <w:szCs w:val="20"/>
        </w:rPr>
        <w:t>ykonawców wykazuje spełnianie warunków udziału w postępowaniu.</w:t>
      </w:r>
    </w:p>
    <w:p w14:paraId="429D41E8" w14:textId="77777777" w:rsidR="002F7246" w:rsidRPr="00230F07" w:rsidRDefault="002F7246" w:rsidP="00726A5B">
      <w:pPr>
        <w:numPr>
          <w:ilvl w:val="0"/>
          <w:numId w:val="26"/>
        </w:numPr>
        <w:tabs>
          <w:tab w:val="left" w:pos="426"/>
        </w:tabs>
        <w:ind w:left="426" w:hanging="426"/>
        <w:jc w:val="both"/>
        <w:textAlignment w:val="baseline"/>
        <w:rPr>
          <w:rFonts w:ascii="Tahoma" w:hAnsi="Tahoma" w:cs="Tahoma"/>
          <w:color w:val="000000"/>
          <w:sz w:val="20"/>
          <w:szCs w:val="20"/>
        </w:rPr>
      </w:pPr>
      <w:r w:rsidRPr="00230F07">
        <w:rPr>
          <w:rFonts w:ascii="Tahoma" w:hAnsi="Tahoma" w:cs="Tahoma"/>
          <w:sz w:val="20"/>
          <w:szCs w:val="20"/>
        </w:rPr>
        <w:t xml:space="preserve">Podmiotowe środki dowodowe o których mowa w rozdziale VI </w:t>
      </w:r>
      <w:r w:rsidR="00E26444">
        <w:rPr>
          <w:rFonts w:ascii="Tahoma" w:hAnsi="Tahoma" w:cs="Tahoma"/>
          <w:sz w:val="20"/>
          <w:szCs w:val="20"/>
        </w:rPr>
        <w:t>ust</w:t>
      </w:r>
      <w:r w:rsidRPr="00230F07">
        <w:rPr>
          <w:rFonts w:ascii="Tahoma" w:hAnsi="Tahoma" w:cs="Tahoma"/>
          <w:sz w:val="20"/>
          <w:szCs w:val="20"/>
        </w:rPr>
        <w:t xml:space="preserve">. </w:t>
      </w:r>
      <w:r w:rsidR="00E26444">
        <w:rPr>
          <w:rFonts w:ascii="Tahoma" w:hAnsi="Tahoma" w:cs="Tahoma"/>
          <w:sz w:val="20"/>
          <w:szCs w:val="20"/>
        </w:rPr>
        <w:t>9</w:t>
      </w:r>
      <w:r w:rsidRPr="00230F07">
        <w:rPr>
          <w:rFonts w:ascii="Tahoma" w:hAnsi="Tahoma" w:cs="Tahoma"/>
          <w:sz w:val="20"/>
          <w:szCs w:val="20"/>
        </w:rPr>
        <w:t>.2. (</w:t>
      </w:r>
      <w:r w:rsidR="00E26444">
        <w:rPr>
          <w:rFonts w:ascii="Tahoma" w:hAnsi="Tahoma" w:cs="Tahoma"/>
          <w:sz w:val="20"/>
          <w:szCs w:val="20"/>
        </w:rPr>
        <w:t>9</w:t>
      </w:r>
      <w:r w:rsidRPr="00230F07">
        <w:rPr>
          <w:rFonts w:ascii="Tahoma" w:hAnsi="Tahoma" w:cs="Tahoma"/>
          <w:sz w:val="20"/>
          <w:szCs w:val="20"/>
        </w:rPr>
        <w:t xml:space="preserve">.2.1 – </w:t>
      </w:r>
      <w:r w:rsidR="00E26444">
        <w:rPr>
          <w:rFonts w:ascii="Tahoma" w:hAnsi="Tahoma" w:cs="Tahoma"/>
          <w:sz w:val="20"/>
          <w:szCs w:val="20"/>
        </w:rPr>
        <w:t>9</w:t>
      </w:r>
      <w:r w:rsidRPr="00230F07">
        <w:rPr>
          <w:rFonts w:ascii="Tahoma" w:hAnsi="Tahoma" w:cs="Tahoma"/>
          <w:sz w:val="20"/>
          <w:szCs w:val="20"/>
        </w:rPr>
        <w:t>.2.4.</w:t>
      </w:r>
      <w:r w:rsidR="00215C97">
        <w:rPr>
          <w:rFonts w:ascii="Tahoma" w:hAnsi="Tahoma" w:cs="Tahoma"/>
          <w:sz w:val="20"/>
          <w:szCs w:val="20"/>
        </w:rPr>
        <w:t xml:space="preserve">, </w:t>
      </w:r>
      <w:r w:rsidR="00E26444">
        <w:rPr>
          <w:rFonts w:ascii="Tahoma" w:hAnsi="Tahoma" w:cs="Tahoma"/>
          <w:sz w:val="20"/>
          <w:szCs w:val="20"/>
        </w:rPr>
        <w:t>9</w:t>
      </w:r>
      <w:r w:rsidR="004F3754">
        <w:rPr>
          <w:rFonts w:ascii="Tahoma" w:hAnsi="Tahoma" w:cs="Tahoma"/>
          <w:sz w:val="20"/>
          <w:szCs w:val="20"/>
        </w:rPr>
        <w:t>.2.5 a)</w:t>
      </w:r>
      <w:r w:rsidRPr="00230F07">
        <w:rPr>
          <w:rFonts w:ascii="Tahoma" w:hAnsi="Tahoma" w:cs="Tahoma"/>
          <w:sz w:val="20"/>
          <w:szCs w:val="20"/>
        </w:rPr>
        <w:t xml:space="preserve">) składa </w:t>
      </w:r>
      <w:r w:rsidRPr="00230F07">
        <w:rPr>
          <w:rFonts w:ascii="Tahoma" w:hAnsi="Tahoma" w:cs="Tahoma"/>
          <w:b/>
          <w:bCs/>
          <w:sz w:val="20"/>
          <w:szCs w:val="20"/>
        </w:rPr>
        <w:t>na wezwanie Zamawiającego</w:t>
      </w:r>
      <w:r w:rsidRPr="00230F07">
        <w:rPr>
          <w:rFonts w:ascii="Tahoma" w:hAnsi="Tahoma" w:cs="Tahoma"/>
          <w:sz w:val="20"/>
          <w:szCs w:val="20"/>
        </w:rPr>
        <w:t xml:space="preserve"> każdy z Wykonawców wspólnie ubiegających się o udzielenie zamówienia.</w:t>
      </w:r>
    </w:p>
    <w:p w14:paraId="25F640BE" w14:textId="77777777" w:rsidR="001E404B" w:rsidRPr="001E404B" w:rsidRDefault="001E404B" w:rsidP="00726A5B">
      <w:pPr>
        <w:numPr>
          <w:ilvl w:val="0"/>
          <w:numId w:val="26"/>
        </w:numPr>
        <w:tabs>
          <w:tab w:val="left" w:pos="426"/>
        </w:tabs>
        <w:ind w:left="426" w:hanging="426"/>
        <w:jc w:val="both"/>
        <w:textAlignment w:val="baseline"/>
        <w:rPr>
          <w:rFonts w:ascii="Tahoma" w:hAnsi="Tahoma" w:cs="Tahoma"/>
          <w:color w:val="000000"/>
          <w:sz w:val="20"/>
          <w:szCs w:val="20"/>
        </w:rPr>
      </w:pPr>
      <w:r w:rsidRPr="001E404B">
        <w:rPr>
          <w:rFonts w:ascii="Tahoma" w:hAnsi="Tahoma" w:cs="Tahoma"/>
          <w:sz w:val="20"/>
          <w:szCs w:val="20"/>
        </w:rPr>
        <w:t>Warunek dotyczący uprawnień do prowadzenia określonej działalności gospodarczej lub zawodowej, o którym mowa w art. 112 ust. 2 pkt</w:t>
      </w:r>
      <w:r>
        <w:rPr>
          <w:rFonts w:ascii="Tahoma" w:hAnsi="Tahoma" w:cs="Tahoma"/>
          <w:sz w:val="20"/>
          <w:szCs w:val="20"/>
        </w:rPr>
        <w:t>.</w:t>
      </w:r>
      <w:r w:rsidRPr="001E404B">
        <w:rPr>
          <w:rFonts w:ascii="Tahoma" w:hAnsi="Tahoma" w:cs="Tahoma"/>
          <w:sz w:val="20"/>
          <w:szCs w:val="20"/>
        </w:rPr>
        <w:t xml:space="preserve"> 2</w:t>
      </w:r>
      <w:r w:rsidR="00EB3812">
        <w:rPr>
          <w:rFonts w:ascii="Tahoma" w:hAnsi="Tahoma" w:cs="Tahoma"/>
          <w:sz w:val="20"/>
          <w:szCs w:val="20"/>
        </w:rPr>
        <w:t xml:space="preserve"> (tj. w rozdziale IV ust. 2 pkt. 2)</w:t>
      </w:r>
      <w:r w:rsidRPr="001E404B">
        <w:rPr>
          <w:rFonts w:ascii="Tahoma" w:hAnsi="Tahoma" w:cs="Tahoma"/>
          <w:sz w:val="20"/>
          <w:szCs w:val="20"/>
        </w:rPr>
        <w:t>, jest spełni</w:t>
      </w:r>
      <w:r w:rsidR="00EB3812">
        <w:rPr>
          <w:rFonts w:ascii="Tahoma" w:hAnsi="Tahoma" w:cs="Tahoma"/>
          <w:sz w:val="20"/>
          <w:szCs w:val="20"/>
        </w:rPr>
        <w:t>ony, jeżeli co najmniej jeden z W</w:t>
      </w:r>
      <w:r w:rsidRPr="001E404B">
        <w:rPr>
          <w:rFonts w:ascii="Tahoma" w:hAnsi="Tahoma" w:cs="Tahoma"/>
          <w:sz w:val="20"/>
          <w:szCs w:val="20"/>
        </w:rPr>
        <w:t>ykonawców wspólnie ubiegających się o udzielenie zamówienia posiada uprawnienia do prowadzenia określonej działalności gospodarczej lub zawodowej i zrealizuje roboty budowlane, dostawy lub usługi, do których realizacji te uprawnienia są wymagane</w:t>
      </w:r>
      <w:r w:rsidR="00EB3812">
        <w:rPr>
          <w:rFonts w:ascii="Tahoma" w:hAnsi="Tahoma" w:cs="Tahoma"/>
          <w:sz w:val="20"/>
          <w:szCs w:val="20"/>
        </w:rPr>
        <w:t xml:space="preserve"> </w:t>
      </w:r>
      <w:r w:rsidR="00EB3812" w:rsidRPr="001E404B">
        <w:rPr>
          <w:rFonts w:ascii="Tahoma" w:hAnsi="Tahoma" w:cs="Tahoma"/>
          <w:b/>
          <w:color w:val="000000"/>
          <w:sz w:val="20"/>
          <w:szCs w:val="20"/>
        </w:rPr>
        <w:t>– nie dotyczy przedmiotowego postępowania</w:t>
      </w:r>
      <w:r w:rsidR="00EB3812">
        <w:rPr>
          <w:rFonts w:ascii="Tahoma" w:hAnsi="Tahoma" w:cs="Tahoma"/>
          <w:b/>
          <w:color w:val="000000"/>
          <w:sz w:val="20"/>
          <w:szCs w:val="20"/>
        </w:rPr>
        <w:t>.</w:t>
      </w:r>
    </w:p>
    <w:p w14:paraId="731E7C3B" w14:textId="77777777" w:rsidR="00F30920" w:rsidRPr="00E35C1F" w:rsidRDefault="00F30920" w:rsidP="00726A5B">
      <w:pPr>
        <w:numPr>
          <w:ilvl w:val="0"/>
          <w:numId w:val="26"/>
        </w:numPr>
        <w:tabs>
          <w:tab w:val="left" w:pos="426"/>
        </w:tabs>
        <w:ind w:left="426" w:hanging="426"/>
        <w:jc w:val="both"/>
        <w:textAlignment w:val="baseline"/>
        <w:rPr>
          <w:rFonts w:ascii="Tahoma" w:hAnsi="Tahoma" w:cs="Tahoma"/>
          <w:color w:val="000000"/>
          <w:sz w:val="20"/>
          <w:szCs w:val="20"/>
        </w:rPr>
      </w:pPr>
      <w:r w:rsidRPr="00E35C1F">
        <w:rPr>
          <w:rFonts w:ascii="Tahoma" w:hAnsi="Tahoma" w:cs="Tahoma"/>
          <w:color w:val="000000"/>
          <w:sz w:val="20"/>
          <w:szCs w:val="20"/>
        </w:rPr>
        <w:lastRenderedPageBreak/>
        <w:t>W odniesieniu do warunków dotyczących</w:t>
      </w:r>
      <w:r w:rsidR="001E404B">
        <w:rPr>
          <w:rFonts w:ascii="Tahoma" w:hAnsi="Tahoma" w:cs="Tahoma"/>
          <w:color w:val="000000"/>
          <w:sz w:val="20"/>
          <w:szCs w:val="20"/>
        </w:rPr>
        <w:t xml:space="preserve"> wykształcenia,</w:t>
      </w:r>
      <w:r w:rsidRPr="00E35C1F">
        <w:rPr>
          <w:rFonts w:ascii="Tahoma" w:hAnsi="Tahoma" w:cs="Tahoma"/>
          <w:color w:val="000000"/>
          <w:sz w:val="20"/>
          <w:szCs w:val="20"/>
        </w:rPr>
        <w:t xml:space="preserve"> kwalifikacji zawodowych lub doświadczenia </w:t>
      </w:r>
      <w:r w:rsidR="001E404B">
        <w:rPr>
          <w:rFonts w:ascii="Tahoma" w:hAnsi="Tahoma" w:cs="Tahoma"/>
          <w:color w:val="000000"/>
          <w:sz w:val="20"/>
          <w:szCs w:val="20"/>
        </w:rPr>
        <w:t>W</w:t>
      </w:r>
      <w:r w:rsidRPr="00E35C1F">
        <w:rPr>
          <w:rFonts w:ascii="Tahoma" w:hAnsi="Tahoma" w:cs="Tahoma"/>
          <w:color w:val="000000"/>
          <w:sz w:val="20"/>
          <w:szCs w:val="20"/>
        </w:rPr>
        <w:t>ykonawcy wspólnie ubiegający się o udzielenie zamówienia mogą polegać na zdolnościach tych z </w:t>
      </w:r>
      <w:r w:rsidR="001E404B">
        <w:rPr>
          <w:rFonts w:ascii="Tahoma" w:hAnsi="Tahoma" w:cs="Tahoma"/>
          <w:color w:val="000000"/>
          <w:sz w:val="20"/>
          <w:szCs w:val="20"/>
        </w:rPr>
        <w:t>W</w:t>
      </w:r>
      <w:r w:rsidRPr="00E35C1F">
        <w:rPr>
          <w:rFonts w:ascii="Tahoma" w:hAnsi="Tahoma" w:cs="Tahoma"/>
          <w:color w:val="000000"/>
          <w:sz w:val="20"/>
          <w:szCs w:val="20"/>
        </w:rPr>
        <w:t>ykonawców, którzy wykonają usługi, do realizacji których te zdolności są wymagane</w:t>
      </w:r>
      <w:r w:rsidR="001E404B">
        <w:rPr>
          <w:rFonts w:ascii="Tahoma" w:hAnsi="Tahoma" w:cs="Tahoma"/>
          <w:color w:val="000000"/>
          <w:sz w:val="20"/>
          <w:szCs w:val="20"/>
        </w:rPr>
        <w:t>.</w:t>
      </w:r>
    </w:p>
    <w:p w14:paraId="7390E103" w14:textId="11E0633C" w:rsidR="00F30920" w:rsidRPr="00D60453" w:rsidRDefault="00F30920" w:rsidP="00726A5B">
      <w:pPr>
        <w:numPr>
          <w:ilvl w:val="0"/>
          <w:numId w:val="26"/>
        </w:numPr>
        <w:tabs>
          <w:tab w:val="left" w:pos="426"/>
        </w:tabs>
        <w:ind w:left="426" w:hanging="426"/>
        <w:jc w:val="both"/>
        <w:textAlignment w:val="baseline"/>
        <w:rPr>
          <w:rFonts w:ascii="Tahoma" w:hAnsi="Tahoma" w:cs="Tahoma"/>
          <w:color w:val="000000"/>
          <w:sz w:val="20"/>
          <w:szCs w:val="20"/>
        </w:rPr>
      </w:pPr>
      <w:r w:rsidRPr="00E35C1F">
        <w:rPr>
          <w:rFonts w:ascii="Tahoma" w:hAnsi="Tahoma" w:cs="Tahoma"/>
          <w:sz w:val="20"/>
          <w:szCs w:val="20"/>
        </w:rPr>
        <w:t>W przypadku, o którym mowa w ust.</w:t>
      </w:r>
      <w:r w:rsidR="0056261A">
        <w:rPr>
          <w:rFonts w:ascii="Tahoma" w:hAnsi="Tahoma" w:cs="Tahoma"/>
          <w:sz w:val="20"/>
          <w:szCs w:val="20"/>
        </w:rPr>
        <w:t xml:space="preserve"> </w:t>
      </w:r>
      <w:r w:rsidR="002F04FF">
        <w:rPr>
          <w:rFonts w:ascii="Tahoma" w:hAnsi="Tahoma" w:cs="Tahoma"/>
          <w:sz w:val="20"/>
          <w:szCs w:val="20"/>
        </w:rPr>
        <w:t>6</w:t>
      </w:r>
      <w:r w:rsidRPr="00E35C1F">
        <w:rPr>
          <w:rFonts w:ascii="Tahoma" w:hAnsi="Tahoma" w:cs="Tahoma"/>
          <w:sz w:val="20"/>
          <w:szCs w:val="20"/>
        </w:rPr>
        <w:t xml:space="preserve">, </w:t>
      </w:r>
      <w:r w:rsidR="001E404B">
        <w:rPr>
          <w:rFonts w:ascii="Tahoma" w:hAnsi="Tahoma" w:cs="Tahoma"/>
          <w:sz w:val="20"/>
          <w:szCs w:val="20"/>
        </w:rPr>
        <w:t>W</w:t>
      </w:r>
      <w:r w:rsidRPr="00E35C1F">
        <w:rPr>
          <w:rFonts w:ascii="Tahoma" w:hAnsi="Tahoma" w:cs="Tahoma"/>
          <w:sz w:val="20"/>
          <w:szCs w:val="20"/>
        </w:rPr>
        <w:t xml:space="preserve">ykonawcy wspólnie ubiegający się o udzielenie zamówienia dołączają do oferty </w:t>
      </w:r>
      <w:r w:rsidRPr="00E35C1F">
        <w:rPr>
          <w:rFonts w:ascii="Tahoma" w:hAnsi="Tahoma" w:cs="Tahoma"/>
          <w:b/>
          <w:sz w:val="20"/>
          <w:szCs w:val="20"/>
        </w:rPr>
        <w:t>oświadczenie</w:t>
      </w:r>
      <w:r w:rsidRPr="00E35C1F">
        <w:rPr>
          <w:rFonts w:ascii="Tahoma" w:hAnsi="Tahoma" w:cs="Tahoma"/>
          <w:sz w:val="20"/>
          <w:szCs w:val="20"/>
        </w:rPr>
        <w:t>, z którego wynika, które</w:t>
      </w:r>
      <w:r w:rsidR="0056261A">
        <w:rPr>
          <w:rFonts w:ascii="Tahoma" w:hAnsi="Tahoma" w:cs="Tahoma"/>
          <w:sz w:val="20"/>
          <w:szCs w:val="20"/>
        </w:rPr>
        <w:t xml:space="preserve"> </w:t>
      </w:r>
      <w:r w:rsidRPr="00E35C1F">
        <w:rPr>
          <w:rFonts w:ascii="Tahoma" w:hAnsi="Tahoma" w:cs="Tahoma"/>
          <w:sz w:val="20"/>
          <w:szCs w:val="20"/>
        </w:rPr>
        <w:t xml:space="preserve">usługi wykonają poszczególni </w:t>
      </w:r>
      <w:r w:rsidR="002F04FF">
        <w:rPr>
          <w:rFonts w:ascii="Tahoma" w:hAnsi="Tahoma" w:cs="Tahoma"/>
          <w:sz w:val="20"/>
          <w:szCs w:val="20"/>
        </w:rPr>
        <w:t>W</w:t>
      </w:r>
      <w:r w:rsidRPr="00E35C1F">
        <w:rPr>
          <w:rFonts w:ascii="Tahoma" w:hAnsi="Tahoma" w:cs="Tahoma"/>
          <w:sz w:val="20"/>
          <w:szCs w:val="20"/>
        </w:rPr>
        <w:t xml:space="preserve">ykonawcy </w:t>
      </w:r>
      <w:r w:rsidRPr="00D60453">
        <w:rPr>
          <w:rFonts w:ascii="Tahoma" w:hAnsi="Tahoma" w:cs="Tahoma"/>
          <w:sz w:val="20"/>
          <w:szCs w:val="20"/>
        </w:rPr>
        <w:t>(</w:t>
      </w:r>
      <w:r w:rsidR="00780D56">
        <w:rPr>
          <w:rFonts w:ascii="Tahoma" w:hAnsi="Tahoma" w:cs="Tahoma"/>
          <w:b/>
          <w:sz w:val="20"/>
          <w:szCs w:val="20"/>
        </w:rPr>
        <w:t>zgodnie z </w:t>
      </w:r>
      <w:r w:rsidRPr="00B54617">
        <w:rPr>
          <w:rFonts w:ascii="Tahoma" w:hAnsi="Tahoma" w:cs="Tahoma"/>
          <w:b/>
          <w:sz w:val="20"/>
          <w:szCs w:val="20"/>
        </w:rPr>
        <w:t xml:space="preserve">załącznikiem nr </w:t>
      </w:r>
      <w:r w:rsidR="00082D65" w:rsidRPr="00B54617">
        <w:rPr>
          <w:rFonts w:ascii="Tahoma" w:hAnsi="Tahoma" w:cs="Tahoma"/>
          <w:b/>
          <w:sz w:val="20"/>
          <w:szCs w:val="20"/>
        </w:rPr>
        <w:t>9</w:t>
      </w:r>
      <w:r w:rsidRPr="00B54617">
        <w:rPr>
          <w:rFonts w:ascii="Tahoma" w:hAnsi="Tahoma" w:cs="Tahoma"/>
          <w:b/>
          <w:sz w:val="20"/>
          <w:szCs w:val="20"/>
        </w:rPr>
        <w:t xml:space="preserve"> do</w:t>
      </w:r>
      <w:r w:rsidRPr="00082D65">
        <w:rPr>
          <w:rFonts w:ascii="Tahoma" w:hAnsi="Tahoma" w:cs="Tahoma"/>
          <w:b/>
          <w:sz w:val="20"/>
          <w:szCs w:val="20"/>
        </w:rPr>
        <w:t xml:space="preserve"> SWZ</w:t>
      </w:r>
      <w:r w:rsidRPr="00D60453">
        <w:rPr>
          <w:rFonts w:ascii="Tahoma" w:hAnsi="Tahoma" w:cs="Tahoma"/>
          <w:sz w:val="20"/>
          <w:szCs w:val="20"/>
        </w:rPr>
        <w:t>).</w:t>
      </w:r>
    </w:p>
    <w:p w14:paraId="18151A6A" w14:textId="77777777" w:rsidR="005707AF" w:rsidRDefault="005707AF" w:rsidP="006F2682">
      <w:pPr>
        <w:suppressAutoHyphens/>
        <w:jc w:val="both"/>
        <w:rPr>
          <w:rFonts w:ascii="Tahoma" w:hAnsi="Tahoma" w:cs="Tahoma"/>
          <w:sz w:val="20"/>
          <w:szCs w:val="20"/>
        </w:rPr>
      </w:pPr>
    </w:p>
    <w:p w14:paraId="7CA324C1" w14:textId="6586D08A" w:rsidR="00AB3639" w:rsidRPr="00AD6DC1" w:rsidRDefault="00AB3639" w:rsidP="00AB3639">
      <w:pPr>
        <w:suppressAutoHyphens/>
        <w:jc w:val="both"/>
        <w:rPr>
          <w:rFonts w:ascii="Calibri" w:eastAsia="MS Mincho" w:hAnsi="Calibri"/>
          <w:b/>
          <w:bCs/>
          <w:sz w:val="20"/>
          <w:szCs w:val="20"/>
        </w:rPr>
      </w:pPr>
      <w:r w:rsidRPr="00230F07">
        <w:rPr>
          <w:rFonts w:ascii="Tahoma" w:hAnsi="Tahoma" w:cs="Tahoma"/>
          <w:b/>
          <w:bCs/>
          <w:sz w:val="20"/>
          <w:szCs w:val="20"/>
        </w:rPr>
        <w:t>VII</w:t>
      </w:r>
      <w:r w:rsidR="00E94BDA" w:rsidRPr="00230F07">
        <w:rPr>
          <w:rFonts w:ascii="Tahoma" w:hAnsi="Tahoma" w:cs="Tahoma"/>
          <w:b/>
          <w:bCs/>
          <w:sz w:val="20"/>
          <w:szCs w:val="20"/>
        </w:rPr>
        <w:t>I</w:t>
      </w:r>
      <w:r w:rsidRPr="00230F07">
        <w:rPr>
          <w:rFonts w:ascii="Tahoma" w:hAnsi="Tahoma" w:cs="Tahoma"/>
          <w:b/>
          <w:bCs/>
          <w:sz w:val="20"/>
          <w:szCs w:val="20"/>
        </w:rPr>
        <w:t xml:space="preserve">.  </w:t>
      </w:r>
      <w:r w:rsidR="008A6063" w:rsidRPr="00230F07">
        <w:rPr>
          <w:rFonts w:ascii="Tahoma" w:hAnsi="Tahoma" w:cs="Tahoma"/>
          <w:b/>
          <w:bCs/>
          <w:sz w:val="20"/>
          <w:szCs w:val="22"/>
        </w:rPr>
        <w:t>INFORMACJE O SPOSOBIE KOMUNIKOWANIA SIĘ ZAM</w:t>
      </w:r>
      <w:r w:rsidR="00780D56">
        <w:rPr>
          <w:rFonts w:ascii="Tahoma" w:hAnsi="Tahoma" w:cs="Tahoma"/>
          <w:b/>
          <w:bCs/>
          <w:sz w:val="20"/>
          <w:szCs w:val="22"/>
        </w:rPr>
        <w:t>AWIAJĄCEGO Z WYKONAWCAMI ORAZ O </w:t>
      </w:r>
      <w:r w:rsidR="008A6063" w:rsidRPr="00230F07">
        <w:rPr>
          <w:rFonts w:ascii="Tahoma" w:hAnsi="Tahoma" w:cs="Tahoma"/>
          <w:b/>
          <w:bCs/>
          <w:sz w:val="20"/>
          <w:szCs w:val="22"/>
        </w:rPr>
        <w:t>WYMAGANIACH TECHNICZNYCH I ORGANIZACYJNYCH SPORZĄDZANIA, WYSYŁANIA I ODBIERANIA KORESPONDENCJI ELEKTRONICZNEJ ORAZ WSKAZANIE OSÓB UPRAWNIONYCH DO KOMUNIKOWANA SIĘ Z WYKONAWCAMI</w:t>
      </w:r>
    </w:p>
    <w:p w14:paraId="19C5EE8F" w14:textId="77777777" w:rsidR="008A6063" w:rsidRPr="002453C8" w:rsidRDefault="008A6063" w:rsidP="008A6063">
      <w:pPr>
        <w:spacing w:after="40"/>
        <w:jc w:val="both"/>
        <w:rPr>
          <w:rFonts w:ascii="Tahoma" w:eastAsia="MS Mincho" w:hAnsi="Tahoma" w:cs="Tahoma"/>
          <w:sz w:val="20"/>
          <w:szCs w:val="20"/>
        </w:rPr>
      </w:pPr>
    </w:p>
    <w:p w14:paraId="595DB3E6" w14:textId="77777777" w:rsidR="008A6063" w:rsidRPr="00AA5AC9" w:rsidRDefault="008A6063" w:rsidP="00726A5B">
      <w:pPr>
        <w:numPr>
          <w:ilvl w:val="0"/>
          <w:numId w:val="27"/>
        </w:numPr>
        <w:tabs>
          <w:tab w:val="left" w:pos="426"/>
        </w:tabs>
        <w:ind w:left="426" w:hanging="426"/>
        <w:jc w:val="both"/>
        <w:rPr>
          <w:rFonts w:ascii="Tahoma" w:eastAsia="MS Mincho" w:hAnsi="Tahoma" w:cs="Tahoma"/>
          <w:sz w:val="20"/>
          <w:szCs w:val="20"/>
        </w:rPr>
      </w:pPr>
      <w:r w:rsidRPr="00AA5AC9">
        <w:rPr>
          <w:rFonts w:ascii="Tahoma" w:eastAsia="MS Mincho" w:hAnsi="Tahoma" w:cs="Tahoma"/>
          <w:sz w:val="20"/>
          <w:szCs w:val="20"/>
        </w:rPr>
        <w:t>Osobą uprawnioną przez Zamawiającego do porozumiewania się z Wykonawcami jest:</w:t>
      </w:r>
    </w:p>
    <w:p w14:paraId="7ACB511F" w14:textId="77777777" w:rsidR="008A6063" w:rsidRPr="00FF59F7" w:rsidRDefault="008A6063" w:rsidP="008A6063">
      <w:pPr>
        <w:pStyle w:val="Tekstpodstawowy3"/>
        <w:ind w:left="567"/>
        <w:rPr>
          <w:rFonts w:ascii="Tahoma" w:hAnsi="Tahoma" w:cs="Tahoma"/>
          <w:sz w:val="20"/>
        </w:rPr>
      </w:pPr>
      <w:r w:rsidRPr="00FF59F7">
        <w:rPr>
          <w:rFonts w:ascii="Tahoma" w:hAnsi="Tahoma" w:cs="Tahoma"/>
          <w:sz w:val="20"/>
        </w:rPr>
        <w:t>W sprawach proceduralnych:</w:t>
      </w:r>
    </w:p>
    <w:p w14:paraId="64F418E8" w14:textId="77777777" w:rsidR="008A6063" w:rsidRPr="00FF59F7" w:rsidRDefault="00FF62F3" w:rsidP="008A6063">
      <w:pPr>
        <w:ind w:left="1440"/>
        <w:rPr>
          <w:rFonts w:ascii="Tahoma" w:hAnsi="Tahoma" w:cs="Tahoma"/>
          <w:sz w:val="20"/>
          <w:szCs w:val="20"/>
        </w:rPr>
      </w:pPr>
      <w:r w:rsidRPr="0067120E">
        <w:rPr>
          <w:rFonts w:ascii="Tahoma" w:hAnsi="Tahoma" w:cs="Tahoma"/>
          <w:sz w:val="20"/>
          <w:szCs w:val="20"/>
        </w:rPr>
        <w:t>mgr Marzena Serwach</w:t>
      </w:r>
      <w:r w:rsidR="008A6063" w:rsidRPr="0067120E">
        <w:rPr>
          <w:rFonts w:ascii="Tahoma" w:hAnsi="Tahoma" w:cs="Tahoma"/>
          <w:sz w:val="20"/>
          <w:szCs w:val="20"/>
        </w:rPr>
        <w:t xml:space="preserve"> - Dział Zamówień Publicznych.</w:t>
      </w:r>
    </w:p>
    <w:p w14:paraId="036C65DC" w14:textId="77777777" w:rsidR="008A6063" w:rsidRPr="00FF59F7" w:rsidRDefault="008A6063" w:rsidP="008A6063">
      <w:pPr>
        <w:suppressAutoHyphens/>
        <w:ind w:left="567"/>
        <w:rPr>
          <w:rFonts w:ascii="Tahoma" w:hAnsi="Tahoma" w:cs="Tahoma"/>
          <w:b/>
          <w:sz w:val="20"/>
          <w:szCs w:val="20"/>
        </w:rPr>
      </w:pPr>
      <w:r w:rsidRPr="00FF59F7">
        <w:rPr>
          <w:rFonts w:ascii="Tahoma" w:hAnsi="Tahoma" w:cs="Tahoma"/>
          <w:b/>
          <w:sz w:val="20"/>
          <w:szCs w:val="20"/>
        </w:rPr>
        <w:t>W sprawach merytorycznych:</w:t>
      </w:r>
    </w:p>
    <w:p w14:paraId="708C59C6" w14:textId="77777777" w:rsidR="008A6063" w:rsidRDefault="00882B25" w:rsidP="008A6063">
      <w:pPr>
        <w:ind w:left="1440"/>
        <w:rPr>
          <w:rFonts w:ascii="Tahoma" w:hAnsi="Tahoma" w:cs="Tahoma"/>
          <w:sz w:val="20"/>
          <w:szCs w:val="20"/>
        </w:rPr>
      </w:pPr>
      <w:r w:rsidRPr="00461748">
        <w:rPr>
          <w:rFonts w:ascii="Tahoma" w:hAnsi="Tahoma" w:cs="Tahoma"/>
          <w:sz w:val="20"/>
          <w:szCs w:val="20"/>
        </w:rPr>
        <w:t>mgr inż. Joanna Trzcinka-Kuśmierczyk – Kierownik</w:t>
      </w:r>
      <w:r>
        <w:rPr>
          <w:rFonts w:ascii="Tahoma" w:hAnsi="Tahoma" w:cs="Tahoma"/>
          <w:sz w:val="20"/>
          <w:szCs w:val="20"/>
        </w:rPr>
        <w:t xml:space="preserve"> </w:t>
      </w:r>
      <w:r w:rsidR="00E15999">
        <w:rPr>
          <w:rFonts w:ascii="Tahoma" w:hAnsi="Tahoma" w:cs="Tahoma"/>
          <w:sz w:val="20"/>
          <w:szCs w:val="20"/>
        </w:rPr>
        <w:t>Działu Aparatury Medycznej</w:t>
      </w:r>
      <w:r w:rsidR="008A6063">
        <w:rPr>
          <w:rFonts w:ascii="Tahoma" w:hAnsi="Tahoma" w:cs="Tahoma"/>
          <w:sz w:val="20"/>
          <w:szCs w:val="20"/>
        </w:rPr>
        <w:t>.</w:t>
      </w:r>
    </w:p>
    <w:p w14:paraId="2DC0A25E" w14:textId="77777777" w:rsidR="008A6063" w:rsidRPr="00AA5AC9" w:rsidRDefault="008A6063" w:rsidP="00726A5B">
      <w:pPr>
        <w:numPr>
          <w:ilvl w:val="0"/>
          <w:numId w:val="27"/>
        </w:numPr>
        <w:tabs>
          <w:tab w:val="left" w:pos="426"/>
        </w:tabs>
        <w:ind w:left="426" w:hanging="426"/>
        <w:jc w:val="both"/>
        <w:rPr>
          <w:rFonts w:ascii="Tahoma" w:eastAsia="MS Mincho" w:hAnsi="Tahoma" w:cs="Tahoma"/>
          <w:sz w:val="20"/>
          <w:szCs w:val="20"/>
        </w:rPr>
      </w:pPr>
      <w:r w:rsidRPr="00FF59F7">
        <w:rPr>
          <w:rFonts w:ascii="Tahoma" w:eastAsia="MS Mincho" w:hAnsi="Tahoma" w:cs="Tahoma"/>
          <w:sz w:val="20"/>
          <w:szCs w:val="20"/>
        </w:rPr>
        <w:t xml:space="preserve">Postępowanie prowadzone jest w języku polskim w formie elektronicznej za pośrednictwem </w:t>
      </w:r>
      <w:hyperlink r:id="rId20" w:history="1">
        <w:r w:rsidRPr="00FF59F7">
          <w:rPr>
            <w:rFonts w:ascii="Tahoma" w:eastAsia="MS Mincho" w:hAnsi="Tahoma" w:cs="Tahoma"/>
            <w:sz w:val="20"/>
            <w:szCs w:val="20"/>
          </w:rPr>
          <w:t>platformazakupowa.pl</w:t>
        </w:r>
      </w:hyperlink>
      <w:r w:rsidRPr="00FF59F7">
        <w:rPr>
          <w:rFonts w:ascii="Tahoma" w:eastAsia="MS Mincho" w:hAnsi="Tahoma" w:cs="Tahoma"/>
          <w:sz w:val="20"/>
          <w:szCs w:val="20"/>
        </w:rPr>
        <w:t xml:space="preserve"> pod adresem: </w:t>
      </w:r>
      <w:hyperlink r:id="rId21" w:history="1">
        <w:r w:rsidR="005270CD" w:rsidRPr="006F6090">
          <w:rPr>
            <w:rStyle w:val="Hipercze"/>
            <w:rFonts w:ascii="Tahoma" w:eastAsia="Calibri" w:hAnsi="Tahoma" w:cs="Tahoma"/>
            <w:b/>
            <w:sz w:val="20"/>
            <w:szCs w:val="18"/>
          </w:rPr>
          <w:t>https://platformazakupowa.pl/pn/usk2_lodz</w:t>
        </w:r>
      </w:hyperlink>
      <w:r w:rsidRPr="00FF59F7">
        <w:rPr>
          <w:rFonts w:ascii="Tahoma" w:eastAsia="Calibri" w:hAnsi="Tahoma" w:cs="Tahoma"/>
          <w:b/>
          <w:sz w:val="20"/>
          <w:szCs w:val="20"/>
        </w:rPr>
        <w:t>.</w:t>
      </w:r>
    </w:p>
    <w:p w14:paraId="5221BFF2" w14:textId="77777777" w:rsidR="008A6063" w:rsidRPr="00AA5AC9" w:rsidRDefault="008A6063" w:rsidP="00726A5B">
      <w:pPr>
        <w:numPr>
          <w:ilvl w:val="0"/>
          <w:numId w:val="27"/>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22">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i formularza „</w:t>
      </w:r>
      <w:r w:rsidRPr="00FF59F7">
        <w:rPr>
          <w:rFonts w:ascii="Tahoma" w:hAnsi="Tahoma" w:cs="Tahoma"/>
          <w:b/>
          <w:sz w:val="20"/>
          <w:szCs w:val="20"/>
        </w:rPr>
        <w:t>Wyślij wiadomość do zamawiającego</w:t>
      </w:r>
      <w:r w:rsidRPr="00FF59F7">
        <w:rPr>
          <w:rFonts w:ascii="Tahoma" w:hAnsi="Tahoma" w:cs="Tahoma"/>
          <w:sz w:val="20"/>
          <w:szCs w:val="20"/>
        </w:rPr>
        <w:t xml:space="preserve">”. </w:t>
      </w:r>
    </w:p>
    <w:p w14:paraId="73CD91E9" w14:textId="77777777" w:rsidR="008A6063" w:rsidRPr="00FF59F7" w:rsidRDefault="008A6063" w:rsidP="008A6063">
      <w:pPr>
        <w:ind w:left="426"/>
        <w:jc w:val="both"/>
        <w:rPr>
          <w:rFonts w:ascii="Tahoma" w:hAnsi="Tahoma" w:cs="Tahoma"/>
          <w:color w:val="000000"/>
          <w:sz w:val="20"/>
          <w:szCs w:val="20"/>
        </w:rPr>
      </w:pPr>
      <w:r w:rsidRPr="00FF59F7">
        <w:rPr>
          <w:rFonts w:ascii="Tahoma" w:hAnsi="Tahoma" w:cs="Tahoma"/>
          <w:sz w:val="20"/>
          <w:szCs w:val="20"/>
        </w:rPr>
        <w:t xml:space="preserve">Za datę przekazania (wpływu) oświadczeń, wniosków, zawiadomień oraz informacji przyjmuje się datę ich przesłania za pośrednictwem </w:t>
      </w:r>
      <w:hyperlink r:id="rId23">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poprzez kliknięcie przycisku  „Wyślij wiadomość do zamawiającego” po których pojawi się komunikat, że wiadomość została wysłana do zamawiającego. </w:t>
      </w:r>
    </w:p>
    <w:p w14:paraId="3063802C" w14:textId="77777777" w:rsidR="008A6063" w:rsidRPr="00AA5AC9" w:rsidRDefault="008A6063" w:rsidP="00726A5B">
      <w:pPr>
        <w:numPr>
          <w:ilvl w:val="0"/>
          <w:numId w:val="27"/>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 xml:space="preserve">Zamawiający będzie przekazywał wykonawcom informacje w formie elektronicznej za pośrednictwem </w:t>
      </w:r>
      <w:hyperlink r:id="rId24">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5">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do konkretnego wykonawcy.</w:t>
      </w:r>
    </w:p>
    <w:p w14:paraId="7438DA71" w14:textId="77777777" w:rsidR="008A6063" w:rsidRPr="00AA5AC9" w:rsidRDefault="008A6063" w:rsidP="00726A5B">
      <w:pPr>
        <w:numPr>
          <w:ilvl w:val="0"/>
          <w:numId w:val="27"/>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442125AD" w14:textId="77777777" w:rsidR="008A6063" w:rsidRPr="00AA5AC9" w:rsidRDefault="008A6063" w:rsidP="00726A5B">
      <w:pPr>
        <w:numPr>
          <w:ilvl w:val="0"/>
          <w:numId w:val="27"/>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6">
        <w:r w:rsidRPr="00FF59F7">
          <w:rPr>
            <w:rFonts w:ascii="Tahoma" w:hAnsi="Tahoma" w:cs="Tahoma"/>
            <w:color w:val="1155CC"/>
            <w:sz w:val="20"/>
            <w:szCs w:val="20"/>
            <w:u w:val="single"/>
          </w:rPr>
          <w:t>platformazakupowa.pl</w:t>
        </w:r>
      </w:hyperlink>
      <w:r w:rsidRPr="00FF59F7">
        <w:rPr>
          <w:rFonts w:ascii="Tahoma" w:hAnsi="Tahoma" w:cs="Tahoma"/>
          <w:sz w:val="20"/>
          <w:szCs w:val="20"/>
        </w:rPr>
        <w:t>, tj.:</w:t>
      </w:r>
    </w:p>
    <w:p w14:paraId="46AF24CE" w14:textId="77777777" w:rsidR="008A6063" w:rsidRPr="00FF59F7" w:rsidRDefault="008A6063" w:rsidP="00726A5B">
      <w:pPr>
        <w:numPr>
          <w:ilvl w:val="1"/>
          <w:numId w:val="27"/>
        </w:numPr>
        <w:tabs>
          <w:tab w:val="left" w:pos="851"/>
        </w:tabs>
        <w:ind w:left="851" w:hanging="425"/>
        <w:jc w:val="both"/>
        <w:rPr>
          <w:rFonts w:ascii="Tahoma" w:hAnsi="Tahoma" w:cs="Tahoma"/>
          <w:sz w:val="20"/>
          <w:szCs w:val="20"/>
        </w:rPr>
      </w:pPr>
      <w:r w:rsidRPr="00FF59F7">
        <w:rPr>
          <w:rFonts w:ascii="Tahoma" w:hAnsi="Tahoma" w:cs="Tahoma"/>
          <w:sz w:val="20"/>
          <w:szCs w:val="20"/>
        </w:rPr>
        <w:t xml:space="preserve">stały dostęp do sieci Internet o gwarantowanej przepustowości nie mniejszej niż 512 </w:t>
      </w:r>
      <w:proofErr w:type="spellStart"/>
      <w:r w:rsidRPr="00FF59F7">
        <w:rPr>
          <w:rFonts w:ascii="Tahoma" w:hAnsi="Tahoma" w:cs="Tahoma"/>
          <w:sz w:val="20"/>
          <w:szCs w:val="20"/>
        </w:rPr>
        <w:t>kb</w:t>
      </w:r>
      <w:proofErr w:type="spellEnd"/>
      <w:r w:rsidRPr="00FF59F7">
        <w:rPr>
          <w:rFonts w:ascii="Tahoma" w:hAnsi="Tahoma" w:cs="Tahoma"/>
          <w:sz w:val="20"/>
          <w:szCs w:val="20"/>
        </w:rPr>
        <w:t>/s,</w:t>
      </w:r>
    </w:p>
    <w:p w14:paraId="4823CD33" w14:textId="77777777" w:rsidR="008A6063" w:rsidRPr="00FF59F7" w:rsidRDefault="008A6063" w:rsidP="00726A5B">
      <w:pPr>
        <w:numPr>
          <w:ilvl w:val="1"/>
          <w:numId w:val="27"/>
        </w:numPr>
        <w:tabs>
          <w:tab w:val="left" w:pos="851"/>
        </w:tabs>
        <w:ind w:left="851" w:hanging="425"/>
        <w:jc w:val="both"/>
        <w:rPr>
          <w:rFonts w:ascii="Tahoma" w:hAnsi="Tahoma" w:cs="Tahoma"/>
          <w:sz w:val="20"/>
          <w:szCs w:val="20"/>
        </w:rPr>
      </w:pPr>
      <w:r w:rsidRPr="00FF59F7">
        <w:rPr>
          <w:rFonts w:ascii="Tahoma" w:hAnsi="Tahoma" w:cs="Tahoma"/>
          <w:sz w:val="20"/>
          <w:szCs w:val="20"/>
        </w:rPr>
        <w:t>komputer klasy PC lub MAC o następującej konfiguracji: pamięć min. 2 GB Ram, procesor Intel IV 2 GHZ lub jego nowsza wersja, jeden z systemów operacyjnych - MS Windows 7, Mac Os x 10 4, Linux, lub ich nowsze wersje,</w:t>
      </w:r>
    </w:p>
    <w:p w14:paraId="2083F99E" w14:textId="77777777" w:rsidR="008A6063" w:rsidRPr="00FF59F7" w:rsidRDefault="008A6063" w:rsidP="00726A5B">
      <w:pPr>
        <w:numPr>
          <w:ilvl w:val="1"/>
          <w:numId w:val="27"/>
        </w:numPr>
        <w:tabs>
          <w:tab w:val="left" w:pos="851"/>
        </w:tabs>
        <w:ind w:left="851" w:hanging="425"/>
        <w:jc w:val="both"/>
        <w:rPr>
          <w:rFonts w:ascii="Tahoma" w:hAnsi="Tahoma" w:cs="Tahoma"/>
          <w:sz w:val="20"/>
          <w:szCs w:val="20"/>
        </w:rPr>
      </w:pPr>
      <w:r w:rsidRPr="00FF59F7">
        <w:rPr>
          <w:rFonts w:ascii="Tahoma" w:hAnsi="Tahoma" w:cs="Tahoma"/>
          <w:sz w:val="20"/>
          <w:szCs w:val="20"/>
        </w:rPr>
        <w:t>zainstalowana dowolna przeglądarka internetowa, w przypadku Internet Explorer minimalnie wersja 10 0.,</w:t>
      </w:r>
    </w:p>
    <w:p w14:paraId="020BDEF2" w14:textId="77777777" w:rsidR="008A6063" w:rsidRPr="00FF59F7" w:rsidRDefault="008A6063" w:rsidP="00726A5B">
      <w:pPr>
        <w:numPr>
          <w:ilvl w:val="1"/>
          <w:numId w:val="27"/>
        </w:numPr>
        <w:tabs>
          <w:tab w:val="left" w:pos="851"/>
        </w:tabs>
        <w:ind w:left="851" w:hanging="425"/>
        <w:jc w:val="both"/>
        <w:rPr>
          <w:rFonts w:ascii="Tahoma" w:hAnsi="Tahoma" w:cs="Tahoma"/>
          <w:sz w:val="20"/>
          <w:szCs w:val="20"/>
        </w:rPr>
      </w:pPr>
      <w:r w:rsidRPr="00FF59F7">
        <w:rPr>
          <w:rFonts w:ascii="Tahoma" w:hAnsi="Tahoma" w:cs="Tahoma"/>
          <w:sz w:val="20"/>
          <w:szCs w:val="20"/>
        </w:rPr>
        <w:t>włączona obsługa JavaScript,</w:t>
      </w:r>
    </w:p>
    <w:p w14:paraId="1C749467" w14:textId="77777777" w:rsidR="008A6063" w:rsidRPr="00FF59F7" w:rsidRDefault="008A6063" w:rsidP="00726A5B">
      <w:pPr>
        <w:numPr>
          <w:ilvl w:val="1"/>
          <w:numId w:val="27"/>
        </w:numPr>
        <w:tabs>
          <w:tab w:val="left" w:pos="851"/>
        </w:tabs>
        <w:ind w:left="851" w:hanging="425"/>
        <w:jc w:val="both"/>
        <w:rPr>
          <w:rFonts w:ascii="Tahoma" w:hAnsi="Tahoma" w:cs="Tahoma"/>
          <w:sz w:val="20"/>
          <w:szCs w:val="20"/>
        </w:rPr>
      </w:pPr>
      <w:r w:rsidRPr="00FF59F7">
        <w:rPr>
          <w:rFonts w:ascii="Tahoma" w:hAnsi="Tahoma" w:cs="Tahoma"/>
          <w:sz w:val="20"/>
          <w:szCs w:val="20"/>
        </w:rPr>
        <w:t xml:space="preserve">zainstalowany program Adobe </w:t>
      </w:r>
      <w:proofErr w:type="spellStart"/>
      <w:r w:rsidRPr="00FF59F7">
        <w:rPr>
          <w:rFonts w:ascii="Tahoma" w:hAnsi="Tahoma" w:cs="Tahoma"/>
          <w:sz w:val="20"/>
          <w:szCs w:val="20"/>
        </w:rPr>
        <w:t>Acrobat</w:t>
      </w:r>
      <w:proofErr w:type="spellEnd"/>
      <w:r w:rsidRPr="00FF59F7">
        <w:rPr>
          <w:rFonts w:ascii="Tahoma" w:hAnsi="Tahoma" w:cs="Tahoma"/>
          <w:sz w:val="20"/>
          <w:szCs w:val="20"/>
        </w:rPr>
        <w:t xml:space="preserve"> Reader lub inny obsługujący format plików .pdf,</w:t>
      </w:r>
    </w:p>
    <w:p w14:paraId="3F6DE686" w14:textId="77777777" w:rsidR="008A6063" w:rsidRPr="00FF59F7" w:rsidRDefault="008A6063" w:rsidP="00726A5B">
      <w:pPr>
        <w:numPr>
          <w:ilvl w:val="1"/>
          <w:numId w:val="27"/>
        </w:numPr>
        <w:tabs>
          <w:tab w:val="left" w:pos="851"/>
        </w:tabs>
        <w:ind w:left="851" w:hanging="425"/>
        <w:jc w:val="both"/>
        <w:rPr>
          <w:rFonts w:ascii="Tahoma" w:hAnsi="Tahoma" w:cs="Tahoma"/>
          <w:sz w:val="20"/>
          <w:szCs w:val="20"/>
        </w:rPr>
      </w:pPr>
      <w:r w:rsidRPr="00FF59F7">
        <w:rPr>
          <w:rFonts w:ascii="Tahoma" w:hAnsi="Tahoma" w:cs="Tahoma"/>
          <w:sz w:val="20"/>
          <w:szCs w:val="20"/>
        </w:rPr>
        <w:t>Platformazakupowa.pl działa według standardu przyjętego w komunikacji sieciowej - kodowanie UTF8,</w:t>
      </w:r>
    </w:p>
    <w:p w14:paraId="76316883" w14:textId="77777777" w:rsidR="008A6063" w:rsidRPr="00FF59F7" w:rsidRDefault="008A6063" w:rsidP="00726A5B">
      <w:pPr>
        <w:numPr>
          <w:ilvl w:val="1"/>
          <w:numId w:val="27"/>
        </w:numPr>
        <w:tabs>
          <w:tab w:val="left" w:pos="851"/>
        </w:tabs>
        <w:ind w:left="851" w:hanging="425"/>
        <w:jc w:val="both"/>
        <w:rPr>
          <w:rFonts w:ascii="Tahoma" w:hAnsi="Tahoma" w:cs="Tahoma"/>
          <w:sz w:val="20"/>
          <w:szCs w:val="20"/>
        </w:rPr>
      </w:pPr>
      <w:r w:rsidRPr="00FF59F7">
        <w:rPr>
          <w:rFonts w:ascii="Tahoma" w:hAnsi="Tahoma" w:cs="Tahoma"/>
          <w:sz w:val="20"/>
          <w:szCs w:val="20"/>
        </w:rPr>
        <w:t>Oznaczenie czasu odbioru danych przez platformę zakupową stanowi datę oraz dokładny czas (</w:t>
      </w:r>
      <w:proofErr w:type="spellStart"/>
      <w:r w:rsidRPr="00FF59F7">
        <w:rPr>
          <w:rFonts w:ascii="Tahoma" w:hAnsi="Tahoma" w:cs="Tahoma"/>
          <w:sz w:val="20"/>
          <w:szCs w:val="20"/>
        </w:rPr>
        <w:t>hh:mm:ss</w:t>
      </w:r>
      <w:proofErr w:type="spellEnd"/>
      <w:r w:rsidRPr="00FF59F7">
        <w:rPr>
          <w:rFonts w:ascii="Tahoma" w:hAnsi="Tahoma" w:cs="Tahoma"/>
          <w:sz w:val="20"/>
          <w:szCs w:val="20"/>
        </w:rPr>
        <w:t>) generowany wg. czasu lokalnego serwera synchronizowanego z zegarem Głównego Urzędu Miar.</w:t>
      </w:r>
    </w:p>
    <w:p w14:paraId="60834E84" w14:textId="77777777" w:rsidR="008A6063" w:rsidRPr="00AA5AC9" w:rsidRDefault="008A6063" w:rsidP="00726A5B">
      <w:pPr>
        <w:numPr>
          <w:ilvl w:val="0"/>
          <w:numId w:val="27"/>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Wykonawca, przystępując do niniejszego postępowania o udzielenie zamówienia publicznego:</w:t>
      </w:r>
    </w:p>
    <w:p w14:paraId="28681192" w14:textId="77777777" w:rsidR="008A6063" w:rsidRPr="00FF59F7" w:rsidRDefault="008A6063" w:rsidP="00726A5B">
      <w:pPr>
        <w:numPr>
          <w:ilvl w:val="1"/>
          <w:numId w:val="27"/>
        </w:numPr>
        <w:tabs>
          <w:tab w:val="left" w:pos="851"/>
        </w:tabs>
        <w:ind w:left="851" w:hanging="425"/>
        <w:jc w:val="both"/>
        <w:rPr>
          <w:rFonts w:ascii="Tahoma" w:hAnsi="Tahoma" w:cs="Tahoma"/>
          <w:sz w:val="20"/>
          <w:szCs w:val="20"/>
        </w:rPr>
      </w:pPr>
      <w:r w:rsidRPr="00FF59F7">
        <w:rPr>
          <w:rFonts w:ascii="Tahoma" w:hAnsi="Tahoma" w:cs="Tahoma"/>
          <w:sz w:val="20"/>
          <w:szCs w:val="20"/>
        </w:rPr>
        <w:t xml:space="preserve">akceptuje warunki korzystania z </w:t>
      </w:r>
      <w:hyperlink r:id="rId27">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określone w Regulaminie zamieszczonym na stronie internetowej </w:t>
      </w:r>
      <w:hyperlink r:id="rId28">
        <w:r w:rsidRPr="00FF59F7">
          <w:rPr>
            <w:rFonts w:ascii="Tahoma" w:hAnsi="Tahoma" w:cs="Tahoma"/>
            <w:sz w:val="20"/>
            <w:szCs w:val="20"/>
          </w:rPr>
          <w:t>pod linkiem</w:t>
        </w:r>
      </w:hyperlink>
      <w:r w:rsidRPr="00FF59F7">
        <w:rPr>
          <w:rFonts w:ascii="Tahoma" w:hAnsi="Tahoma" w:cs="Tahoma"/>
          <w:sz w:val="20"/>
          <w:szCs w:val="20"/>
        </w:rPr>
        <w:t xml:space="preserve">  w zakładce „Regulamin" oraz uznaje go za wiążący,</w:t>
      </w:r>
    </w:p>
    <w:p w14:paraId="3B76CBEE" w14:textId="77777777" w:rsidR="008A6063" w:rsidRPr="00FF59F7" w:rsidRDefault="008A6063" w:rsidP="00726A5B">
      <w:pPr>
        <w:numPr>
          <w:ilvl w:val="1"/>
          <w:numId w:val="27"/>
        </w:numPr>
        <w:tabs>
          <w:tab w:val="left" w:pos="851"/>
        </w:tabs>
        <w:ind w:left="851" w:hanging="425"/>
        <w:jc w:val="both"/>
        <w:rPr>
          <w:rFonts w:ascii="Tahoma" w:hAnsi="Tahoma" w:cs="Tahoma"/>
          <w:sz w:val="20"/>
          <w:szCs w:val="20"/>
        </w:rPr>
      </w:pPr>
      <w:r w:rsidRPr="00FF59F7">
        <w:rPr>
          <w:rFonts w:ascii="Tahoma" w:hAnsi="Tahoma" w:cs="Tahoma"/>
          <w:sz w:val="20"/>
          <w:szCs w:val="20"/>
        </w:rPr>
        <w:t xml:space="preserve">zapoznał i stosuje się do Instrukcji składania ofert/wniosków dostępnej </w:t>
      </w:r>
      <w:hyperlink r:id="rId29">
        <w:r w:rsidRPr="00FF59F7">
          <w:rPr>
            <w:rFonts w:ascii="Tahoma" w:hAnsi="Tahoma" w:cs="Tahoma"/>
            <w:color w:val="1155CC"/>
            <w:sz w:val="20"/>
            <w:szCs w:val="20"/>
            <w:u w:val="single"/>
          </w:rPr>
          <w:t>pod linkiem</w:t>
        </w:r>
      </w:hyperlink>
      <w:r w:rsidRPr="00FF59F7">
        <w:rPr>
          <w:rFonts w:ascii="Tahoma" w:hAnsi="Tahoma" w:cs="Tahoma"/>
          <w:sz w:val="20"/>
          <w:szCs w:val="20"/>
        </w:rPr>
        <w:t xml:space="preserve">. </w:t>
      </w:r>
    </w:p>
    <w:p w14:paraId="577A44A6" w14:textId="77777777" w:rsidR="008A6063" w:rsidRPr="00AA5AC9" w:rsidRDefault="008A6063" w:rsidP="00726A5B">
      <w:pPr>
        <w:numPr>
          <w:ilvl w:val="0"/>
          <w:numId w:val="27"/>
        </w:numPr>
        <w:tabs>
          <w:tab w:val="left" w:pos="426"/>
        </w:tabs>
        <w:ind w:left="426" w:hanging="426"/>
        <w:jc w:val="both"/>
        <w:rPr>
          <w:rFonts w:ascii="Tahoma" w:eastAsia="MS Mincho" w:hAnsi="Tahoma" w:cs="Tahoma"/>
          <w:sz w:val="20"/>
          <w:szCs w:val="20"/>
        </w:rPr>
      </w:pPr>
      <w:r w:rsidRPr="00FF59F7">
        <w:rPr>
          <w:rFonts w:ascii="Tahoma" w:hAnsi="Tahoma" w:cs="Tahoma"/>
          <w:b/>
          <w:sz w:val="20"/>
          <w:szCs w:val="20"/>
        </w:rPr>
        <w:t xml:space="preserve">Zamawiający nie ponosi odpowiedzialności za złożenie oferty w sposób niezgodny z Instrukcją korzystania z </w:t>
      </w:r>
      <w:hyperlink r:id="rId30">
        <w:r w:rsidRPr="00FF59F7">
          <w:rPr>
            <w:rFonts w:ascii="Tahoma" w:hAnsi="Tahoma" w:cs="Tahoma"/>
            <w:b/>
            <w:color w:val="1155CC"/>
            <w:sz w:val="20"/>
            <w:szCs w:val="20"/>
            <w:u w:val="single"/>
          </w:rPr>
          <w:t>platformazakupowa.pl</w:t>
        </w:r>
      </w:hyperlink>
      <w:r w:rsidRPr="00FF59F7">
        <w:rPr>
          <w:rFonts w:ascii="Tahoma" w:hAnsi="Tahoma" w:cs="Tahoma"/>
          <w:sz w:val="20"/>
          <w:szCs w:val="20"/>
        </w:rPr>
        <w:t xml:space="preserve">, w szczególności za sytuację, gdy zamawiający zapozna się z treścią oferty przed upływem terminu składania ofert (np. złożenie oferty w zakładce „Wyślij wiadomość do zamawiającego”). </w:t>
      </w:r>
      <w:r w:rsidRPr="00FF59F7">
        <w:rPr>
          <w:rFonts w:ascii="Tahoma" w:hAnsi="Tahoma" w:cs="Tahoma"/>
          <w:sz w:val="20"/>
          <w:szCs w:val="20"/>
        </w:rPr>
        <w:br/>
        <w:t>Taka oferta zostanie uznana przez Zamawiającego za ofertę handlową i nie będzie brana pod uwagę w</w:t>
      </w:r>
      <w:r>
        <w:rPr>
          <w:rFonts w:ascii="Tahoma" w:hAnsi="Tahoma" w:cs="Tahoma"/>
          <w:sz w:val="20"/>
          <w:szCs w:val="20"/>
        </w:rPr>
        <w:t> </w:t>
      </w:r>
      <w:r w:rsidRPr="00FF59F7">
        <w:rPr>
          <w:rFonts w:ascii="Tahoma" w:hAnsi="Tahoma" w:cs="Tahoma"/>
          <w:sz w:val="20"/>
          <w:szCs w:val="20"/>
        </w:rPr>
        <w:t>przedmiotowym postępowaniu ponieważ nie został spełniony obowiązek narzucony w art. 221 Ustawy.</w:t>
      </w:r>
    </w:p>
    <w:p w14:paraId="08A87052" w14:textId="3D5141B9" w:rsidR="008A6063" w:rsidRPr="00230F07" w:rsidRDefault="008A6063" w:rsidP="00726A5B">
      <w:pPr>
        <w:numPr>
          <w:ilvl w:val="0"/>
          <w:numId w:val="27"/>
        </w:numPr>
        <w:tabs>
          <w:tab w:val="left" w:pos="426"/>
        </w:tabs>
        <w:ind w:left="426" w:hanging="426"/>
        <w:jc w:val="both"/>
        <w:rPr>
          <w:rFonts w:ascii="Tahoma" w:eastAsia="MS Mincho" w:hAnsi="Tahoma" w:cs="Tahoma"/>
          <w:sz w:val="20"/>
          <w:szCs w:val="20"/>
        </w:rPr>
      </w:pPr>
      <w:r w:rsidRPr="00FF59F7">
        <w:rPr>
          <w:rFonts w:ascii="Tahoma" w:hAnsi="Tahoma" w:cs="Tahoma"/>
          <w:sz w:val="20"/>
          <w:szCs w:val="20"/>
        </w:rPr>
        <w:t xml:space="preserve">Zamawiający informuje, że instrukcje korzystania z </w:t>
      </w:r>
      <w:hyperlink r:id="rId31">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dotyczące w szczególności logowania, składania wniosków o wyjaśnienie treści SWZ, składania ofert oraz i</w:t>
      </w:r>
      <w:r w:rsidR="000B68BF">
        <w:rPr>
          <w:rFonts w:ascii="Tahoma" w:hAnsi="Tahoma" w:cs="Tahoma"/>
          <w:sz w:val="20"/>
          <w:szCs w:val="20"/>
        </w:rPr>
        <w:t>nnych czynności podejmowanych w </w:t>
      </w:r>
      <w:r w:rsidRPr="00FF59F7">
        <w:rPr>
          <w:rFonts w:ascii="Tahoma" w:hAnsi="Tahoma" w:cs="Tahoma"/>
          <w:sz w:val="20"/>
          <w:szCs w:val="20"/>
        </w:rPr>
        <w:t xml:space="preserve">niniejszym postępowaniu przy użyciu </w:t>
      </w:r>
      <w:hyperlink r:id="rId32">
        <w:r w:rsidRPr="00FF59F7">
          <w:rPr>
            <w:rFonts w:ascii="Tahoma" w:hAnsi="Tahoma" w:cs="Tahoma"/>
            <w:color w:val="1155CC"/>
            <w:sz w:val="20"/>
            <w:szCs w:val="20"/>
            <w:u w:val="single"/>
          </w:rPr>
          <w:t>platformazakupowa.pl</w:t>
        </w:r>
      </w:hyperlink>
      <w:r w:rsidRPr="00FF59F7">
        <w:rPr>
          <w:rFonts w:ascii="Tahoma" w:hAnsi="Tahoma" w:cs="Tahoma"/>
          <w:sz w:val="20"/>
          <w:szCs w:val="20"/>
        </w:rPr>
        <w:t xml:space="preserve"> znajdują się w zakładce „Instrukcje dla Wykonawców" na stronie internetowej pod adresem: </w:t>
      </w:r>
      <w:hyperlink r:id="rId33">
        <w:r w:rsidRPr="00230F07">
          <w:rPr>
            <w:rFonts w:ascii="Tahoma" w:hAnsi="Tahoma" w:cs="Tahoma"/>
            <w:color w:val="1155CC"/>
            <w:sz w:val="20"/>
            <w:szCs w:val="20"/>
            <w:u w:val="single"/>
          </w:rPr>
          <w:t>https://platformazakupowa.pl/strona/45-instrukcje</w:t>
        </w:r>
      </w:hyperlink>
    </w:p>
    <w:p w14:paraId="40E9AF5D" w14:textId="77777777" w:rsidR="00A44716" w:rsidRPr="00230F07" w:rsidRDefault="00A44716" w:rsidP="00726A5B">
      <w:pPr>
        <w:numPr>
          <w:ilvl w:val="0"/>
          <w:numId w:val="27"/>
        </w:numPr>
        <w:tabs>
          <w:tab w:val="left" w:pos="426"/>
        </w:tabs>
        <w:ind w:left="426" w:hanging="426"/>
        <w:jc w:val="both"/>
        <w:rPr>
          <w:rFonts w:ascii="Tahoma" w:hAnsi="Tahoma" w:cs="Tahoma"/>
          <w:sz w:val="20"/>
          <w:szCs w:val="20"/>
        </w:rPr>
      </w:pPr>
      <w:r w:rsidRPr="00230F07">
        <w:rPr>
          <w:rFonts w:ascii="Tahoma" w:hAnsi="Tahoma" w:cs="Tahoma"/>
          <w:sz w:val="20"/>
          <w:szCs w:val="20"/>
        </w:rPr>
        <w:lastRenderedPageBreak/>
        <w:t>W korespondencji kierowanej do Zamawiającego Wykonawca winien posługiwać się numerem sprawy określonym w SWZ.</w:t>
      </w:r>
    </w:p>
    <w:p w14:paraId="5FF957C1" w14:textId="77777777" w:rsidR="00A44716" w:rsidRPr="00230F07" w:rsidRDefault="00A44716" w:rsidP="00726A5B">
      <w:pPr>
        <w:numPr>
          <w:ilvl w:val="0"/>
          <w:numId w:val="27"/>
        </w:numPr>
        <w:tabs>
          <w:tab w:val="left" w:pos="426"/>
        </w:tabs>
        <w:ind w:left="426" w:hanging="426"/>
        <w:jc w:val="both"/>
        <w:rPr>
          <w:rFonts w:ascii="Tahoma" w:hAnsi="Tahoma" w:cs="Tahoma"/>
          <w:sz w:val="20"/>
          <w:szCs w:val="20"/>
        </w:rPr>
      </w:pPr>
      <w:r w:rsidRPr="00230F07">
        <w:rPr>
          <w:rFonts w:ascii="Tahoma" w:hAnsi="Tahoma" w:cs="Tahoma"/>
          <w:sz w:val="20"/>
          <w:szCs w:val="20"/>
        </w:rPr>
        <w:t xml:space="preserve">Wykonawca może zwrócić się do Zamawiającego </w:t>
      </w:r>
      <w:r w:rsidR="00222838" w:rsidRPr="00230F07">
        <w:rPr>
          <w:rFonts w:ascii="Tahoma" w:hAnsi="Tahoma" w:cs="Tahoma"/>
          <w:sz w:val="20"/>
          <w:szCs w:val="20"/>
        </w:rPr>
        <w:t xml:space="preserve">z wnioskiem </w:t>
      </w:r>
      <w:r w:rsidRPr="00230F07">
        <w:rPr>
          <w:rFonts w:ascii="Tahoma" w:hAnsi="Tahoma" w:cs="Tahoma"/>
          <w:sz w:val="20"/>
          <w:szCs w:val="20"/>
        </w:rPr>
        <w:t>o wyjaśnienie treści SWZ.</w:t>
      </w:r>
      <w:r w:rsidR="00222838" w:rsidRPr="00230F07">
        <w:rPr>
          <w:rFonts w:ascii="Tahoma" w:hAnsi="Tahoma" w:cs="Tahoma"/>
          <w:sz w:val="20"/>
          <w:szCs w:val="20"/>
        </w:rPr>
        <w:t xml:space="preserve"> 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w:t>
      </w:r>
    </w:p>
    <w:p w14:paraId="7BA86033" w14:textId="77777777" w:rsidR="00222838" w:rsidRPr="00230F07" w:rsidRDefault="00222838" w:rsidP="00222838">
      <w:pPr>
        <w:tabs>
          <w:tab w:val="left" w:pos="426"/>
        </w:tabs>
        <w:ind w:left="426"/>
        <w:jc w:val="both"/>
        <w:rPr>
          <w:rFonts w:ascii="Tahoma" w:hAnsi="Tahoma" w:cs="Tahoma"/>
          <w:sz w:val="20"/>
          <w:szCs w:val="20"/>
        </w:rPr>
      </w:pPr>
      <w:r w:rsidRPr="00230F07">
        <w:rPr>
          <w:rFonts w:ascii="Tahoma" w:hAnsi="Tahoma" w:cs="Tahoma"/>
          <w:b/>
          <w:sz w:val="20"/>
          <w:szCs w:val="20"/>
          <w:u w:val="single"/>
        </w:rPr>
        <w:t>Zamawiający zwraca się z prośbą, aby wnioski o wyjaśnienie treści SWZ zostały również złożone w dokumencie edytowalnym (np. Word).</w:t>
      </w:r>
    </w:p>
    <w:p w14:paraId="057F839C" w14:textId="77777777" w:rsidR="00222838" w:rsidRPr="00230F07" w:rsidRDefault="00222838" w:rsidP="00726A5B">
      <w:pPr>
        <w:numPr>
          <w:ilvl w:val="0"/>
          <w:numId w:val="27"/>
        </w:numPr>
        <w:tabs>
          <w:tab w:val="left" w:pos="426"/>
        </w:tabs>
        <w:ind w:left="426" w:hanging="426"/>
        <w:jc w:val="both"/>
        <w:rPr>
          <w:rFonts w:ascii="Tahoma" w:hAnsi="Tahoma" w:cs="Tahoma"/>
          <w:sz w:val="20"/>
          <w:szCs w:val="20"/>
        </w:rPr>
      </w:pPr>
      <w:r w:rsidRPr="00230F07">
        <w:rPr>
          <w:rFonts w:ascii="Tahoma" w:hAnsi="Tahoma" w:cs="Tahoma"/>
          <w:sz w:val="20"/>
          <w:szCs w:val="20"/>
        </w:rPr>
        <w:t>Jeżeli Zamawiający nie udzieli wyjaśnień w terminie, o którym mowa w ust. 11 powyżej</w:t>
      </w:r>
      <w:r w:rsidR="00E647BB" w:rsidRPr="00230F07">
        <w:rPr>
          <w:rFonts w:ascii="Tahoma" w:hAnsi="Tahoma" w:cs="Tahoma"/>
          <w:sz w:val="20"/>
          <w:szCs w:val="20"/>
        </w:rPr>
        <w:t xml:space="preserve">, przedłuża termin </w:t>
      </w:r>
      <w:r w:rsidRPr="00230F07">
        <w:rPr>
          <w:rFonts w:ascii="Tahoma" w:hAnsi="Tahoma" w:cs="Tahoma"/>
          <w:sz w:val="20"/>
          <w:szCs w:val="20"/>
        </w:rPr>
        <w:t>składania ofert o czas niezbędny do zapoznania się wszystkic</w:t>
      </w:r>
      <w:r w:rsidR="00E647BB" w:rsidRPr="00230F07">
        <w:rPr>
          <w:rFonts w:ascii="Tahoma" w:hAnsi="Tahoma" w:cs="Tahoma"/>
          <w:sz w:val="20"/>
          <w:szCs w:val="20"/>
        </w:rPr>
        <w:t xml:space="preserve">h zainteresowanych Wykonawców </w:t>
      </w:r>
      <w:r w:rsidRPr="00230F07">
        <w:rPr>
          <w:rFonts w:ascii="Tahoma" w:hAnsi="Tahoma" w:cs="Tahoma"/>
          <w:sz w:val="20"/>
          <w:szCs w:val="20"/>
        </w:rPr>
        <w:t>z wyjaśnieniami niezbędnymi do należytego przygotowania i złożenia oferty.</w:t>
      </w:r>
    </w:p>
    <w:p w14:paraId="07E8AD8D" w14:textId="77777777" w:rsidR="00354C85" w:rsidRPr="00230F07" w:rsidRDefault="00354C85" w:rsidP="00726A5B">
      <w:pPr>
        <w:numPr>
          <w:ilvl w:val="0"/>
          <w:numId w:val="27"/>
        </w:numPr>
        <w:tabs>
          <w:tab w:val="left" w:pos="426"/>
        </w:tabs>
        <w:ind w:left="426" w:hanging="426"/>
        <w:jc w:val="both"/>
        <w:rPr>
          <w:rFonts w:ascii="Tahoma" w:hAnsi="Tahoma" w:cs="Tahoma"/>
          <w:sz w:val="20"/>
          <w:szCs w:val="20"/>
        </w:rPr>
      </w:pPr>
      <w:r w:rsidRPr="00230F07">
        <w:rPr>
          <w:rFonts w:ascii="Tahoma" w:hAnsi="Tahoma" w:cs="Tahoma"/>
          <w:sz w:val="20"/>
          <w:szCs w:val="20"/>
        </w:rPr>
        <w:t>Przedłużenie terminu składania ofert nie wpływa na bieg terminu składania wniosku, o którym mowa w ust. 11 powyżej.</w:t>
      </w:r>
    </w:p>
    <w:p w14:paraId="04569E58" w14:textId="77777777" w:rsidR="00222838" w:rsidRPr="00230F07" w:rsidRDefault="00222838" w:rsidP="00726A5B">
      <w:pPr>
        <w:numPr>
          <w:ilvl w:val="0"/>
          <w:numId w:val="27"/>
        </w:numPr>
        <w:tabs>
          <w:tab w:val="left" w:pos="426"/>
        </w:tabs>
        <w:ind w:left="426" w:hanging="426"/>
        <w:jc w:val="both"/>
        <w:rPr>
          <w:rFonts w:ascii="Tahoma" w:hAnsi="Tahoma" w:cs="Tahoma"/>
          <w:sz w:val="20"/>
          <w:szCs w:val="20"/>
        </w:rPr>
      </w:pPr>
      <w:r w:rsidRPr="00230F07">
        <w:rPr>
          <w:rFonts w:ascii="Tahoma" w:hAnsi="Tahoma" w:cs="Tahoma"/>
          <w:sz w:val="20"/>
          <w:szCs w:val="20"/>
        </w:rPr>
        <w:t xml:space="preserve">W przypadku gdy wniosek o wyjaśnienie treści SWZ nie wpłynął w terminie, o którym mowa w </w:t>
      </w:r>
      <w:r w:rsidR="00354C85" w:rsidRPr="00230F07">
        <w:rPr>
          <w:rFonts w:ascii="Tahoma" w:hAnsi="Tahoma" w:cs="Tahoma"/>
          <w:sz w:val="20"/>
          <w:szCs w:val="20"/>
        </w:rPr>
        <w:t>ust.</w:t>
      </w:r>
      <w:r w:rsidRPr="00230F07">
        <w:rPr>
          <w:rFonts w:ascii="Tahoma" w:hAnsi="Tahoma" w:cs="Tahoma"/>
          <w:sz w:val="20"/>
          <w:szCs w:val="20"/>
        </w:rPr>
        <w:t xml:space="preserve"> 11, Zamawiający nie ma obowiązku udzielania wyjaśnień SWZ oraz obowiązku przedłużania terminu składania ofert</w:t>
      </w:r>
      <w:r w:rsidR="00354C85" w:rsidRPr="00230F07">
        <w:rPr>
          <w:rFonts w:ascii="Tahoma" w:hAnsi="Tahoma" w:cs="Tahoma"/>
          <w:sz w:val="20"/>
          <w:szCs w:val="20"/>
        </w:rPr>
        <w:t>.</w:t>
      </w:r>
    </w:p>
    <w:p w14:paraId="0A053837" w14:textId="77777777" w:rsidR="00354C85" w:rsidRPr="00230F07" w:rsidRDefault="00354C85" w:rsidP="00726A5B">
      <w:pPr>
        <w:numPr>
          <w:ilvl w:val="0"/>
          <w:numId w:val="27"/>
        </w:numPr>
        <w:tabs>
          <w:tab w:val="left" w:pos="426"/>
        </w:tabs>
        <w:ind w:left="426" w:hanging="426"/>
        <w:jc w:val="both"/>
        <w:rPr>
          <w:rFonts w:ascii="Tahoma" w:hAnsi="Tahoma" w:cs="Tahoma"/>
          <w:sz w:val="20"/>
          <w:szCs w:val="20"/>
        </w:rPr>
      </w:pPr>
      <w:r w:rsidRPr="00230F07">
        <w:rPr>
          <w:rFonts w:ascii="Tahoma" w:hAnsi="Tahoma" w:cs="Tahoma"/>
          <w:sz w:val="20"/>
          <w:szCs w:val="20"/>
        </w:rPr>
        <w:t>Treść zapytań wraz z wyjaśnieniami Zamawiający udostępnia na stronie internetowej prowadzonego postępowania bez ujawniania źródła zapytania.</w:t>
      </w:r>
    </w:p>
    <w:p w14:paraId="054A49D6" w14:textId="77777777" w:rsidR="00CC26B8" w:rsidRPr="00230F07" w:rsidRDefault="00CC26B8" w:rsidP="00726A5B">
      <w:pPr>
        <w:numPr>
          <w:ilvl w:val="0"/>
          <w:numId w:val="27"/>
        </w:numPr>
        <w:tabs>
          <w:tab w:val="left" w:pos="426"/>
        </w:tabs>
        <w:ind w:left="426" w:hanging="426"/>
        <w:jc w:val="both"/>
        <w:rPr>
          <w:rFonts w:ascii="Tahoma" w:hAnsi="Tahoma" w:cs="Tahoma"/>
          <w:sz w:val="20"/>
          <w:szCs w:val="20"/>
        </w:rPr>
      </w:pPr>
      <w:r w:rsidRPr="00230F07">
        <w:rPr>
          <w:rFonts w:ascii="Tahoma" w:hAnsi="Tahoma" w:cs="Tahoma"/>
          <w:sz w:val="20"/>
          <w:szCs w:val="20"/>
        </w:rPr>
        <w:t>Zamawiający nie przewiduje zwołania zebrania wszystkich Wykonawców w celu wyjaśnienia treści SWZ.</w:t>
      </w:r>
    </w:p>
    <w:p w14:paraId="0DFF3E88" w14:textId="77777777" w:rsidR="00A44716" w:rsidRPr="00230F07" w:rsidRDefault="00A44716" w:rsidP="00726A5B">
      <w:pPr>
        <w:numPr>
          <w:ilvl w:val="0"/>
          <w:numId w:val="27"/>
        </w:numPr>
        <w:tabs>
          <w:tab w:val="left" w:pos="426"/>
        </w:tabs>
        <w:ind w:left="426" w:hanging="426"/>
        <w:jc w:val="both"/>
        <w:rPr>
          <w:rFonts w:ascii="Tahoma" w:hAnsi="Tahoma" w:cs="Tahoma"/>
          <w:sz w:val="20"/>
          <w:szCs w:val="20"/>
        </w:rPr>
      </w:pPr>
      <w:r w:rsidRPr="00230F07">
        <w:rPr>
          <w:rFonts w:ascii="Tahoma" w:hAnsi="Tahoma" w:cs="Tahoma"/>
          <w:sz w:val="20"/>
          <w:szCs w:val="20"/>
        </w:rPr>
        <w:t>W przypadku rozbieżności pomiędzy treścią niniejszej SWZ, a treścią udzielonych odpowiedzi, jako obowiązującą należy przyjąć treść pisma zawierającego późniejsze oświadczenie Zamawiającego.</w:t>
      </w:r>
    </w:p>
    <w:p w14:paraId="140EAC32" w14:textId="77777777" w:rsidR="000E3A43" w:rsidRPr="00FF59F7" w:rsidRDefault="000E3A43" w:rsidP="000E3A43">
      <w:pPr>
        <w:rPr>
          <w:rFonts w:ascii="Tahoma" w:hAnsi="Tahoma" w:cs="Tahoma"/>
          <w:sz w:val="20"/>
          <w:szCs w:val="20"/>
        </w:rPr>
      </w:pPr>
    </w:p>
    <w:p w14:paraId="11F0A3E7" w14:textId="77777777" w:rsidR="000E3A43" w:rsidRDefault="000E3A43" w:rsidP="000E3A43">
      <w:pPr>
        <w:pStyle w:val="Nagwek2"/>
        <w:spacing w:before="0" w:after="0"/>
        <w:jc w:val="both"/>
        <w:rPr>
          <w:rFonts w:ascii="Tahoma" w:hAnsi="Tahoma" w:cs="Tahoma"/>
          <w:i w:val="0"/>
          <w:iCs w:val="0"/>
          <w:caps/>
          <w:sz w:val="20"/>
          <w:szCs w:val="20"/>
        </w:rPr>
      </w:pPr>
      <w:r w:rsidRPr="003C08C7">
        <w:rPr>
          <w:rFonts w:ascii="Tahoma" w:hAnsi="Tahoma" w:cs="Tahoma"/>
          <w:i w:val="0"/>
          <w:iCs w:val="0"/>
          <w:caps/>
          <w:sz w:val="20"/>
          <w:szCs w:val="20"/>
        </w:rPr>
        <w:t>IX. Opis sposobu przygotowania ofert oraz dokumentów wymaganych przez Zamawiającego w SWZ</w:t>
      </w:r>
    </w:p>
    <w:p w14:paraId="57CC8F10" w14:textId="77777777" w:rsidR="000E3A43" w:rsidRPr="00FF59F7" w:rsidRDefault="000E3A43" w:rsidP="000E3A43">
      <w:pPr>
        <w:rPr>
          <w:rFonts w:ascii="Tahoma" w:hAnsi="Tahoma" w:cs="Tahoma"/>
          <w:sz w:val="20"/>
          <w:szCs w:val="20"/>
        </w:rPr>
      </w:pPr>
    </w:p>
    <w:p w14:paraId="5D9930DA" w14:textId="77777777" w:rsidR="000E3A43" w:rsidRPr="00915D6F" w:rsidRDefault="000E3A43" w:rsidP="00726A5B">
      <w:pPr>
        <w:numPr>
          <w:ilvl w:val="0"/>
          <w:numId w:val="31"/>
        </w:numPr>
        <w:ind w:left="426" w:hanging="426"/>
        <w:jc w:val="both"/>
        <w:rPr>
          <w:rFonts w:ascii="Tahoma" w:eastAsia="Calibri" w:hAnsi="Tahoma" w:cs="Tahoma"/>
          <w:color w:val="000000"/>
          <w:sz w:val="20"/>
          <w:szCs w:val="20"/>
        </w:rPr>
      </w:pPr>
      <w:r w:rsidRPr="00915D6F">
        <w:rPr>
          <w:rFonts w:ascii="Tahoma" w:hAnsi="Tahoma" w:cs="Tahoma"/>
          <w:color w:val="000000"/>
          <w:sz w:val="20"/>
          <w:szCs w:val="20"/>
        </w:rPr>
        <w:t xml:space="preserve">Oferta oraz przedmiotowe środki dowodowe (jeżeli były wymagane)  muszą być składane elektronicznie i muszą zostać podpisane </w:t>
      </w:r>
      <w:r w:rsidRPr="00915D6F">
        <w:rPr>
          <w:rFonts w:ascii="Tahoma" w:hAnsi="Tahoma" w:cs="Tahoma"/>
          <w:b/>
          <w:color w:val="000000"/>
          <w:sz w:val="20"/>
          <w:szCs w:val="20"/>
        </w:rPr>
        <w:t>elektronicznym kwalifikowanym podpisem</w:t>
      </w:r>
      <w:r w:rsidRPr="00915D6F">
        <w:rPr>
          <w:rFonts w:ascii="Tahoma" w:hAnsi="Tahoma" w:cs="Tahoma"/>
          <w:color w:val="000000"/>
          <w:sz w:val="20"/>
          <w:szCs w:val="20"/>
        </w:rPr>
        <w:t xml:space="preserve">. W procesie składania oferty w tym przedmiotowych środków dowodowych na platformie, </w:t>
      </w:r>
      <w:r w:rsidRPr="00915D6F">
        <w:rPr>
          <w:rFonts w:ascii="Tahoma" w:hAnsi="Tahoma" w:cs="Tahoma"/>
          <w:b/>
          <w:color w:val="000000"/>
          <w:sz w:val="20"/>
          <w:szCs w:val="20"/>
        </w:rPr>
        <w:t>kwalifikowany podpis elektroniczny</w:t>
      </w:r>
      <w:r w:rsidRPr="00915D6F">
        <w:rPr>
          <w:rFonts w:ascii="Tahoma" w:hAnsi="Tahoma" w:cs="Tahoma"/>
          <w:color w:val="000000"/>
          <w:sz w:val="20"/>
          <w:szCs w:val="20"/>
        </w:rPr>
        <w:t xml:space="preserve"> Wykonawca składa bezpośrednio na dokumencie, który następnie przesyła do systemu.</w:t>
      </w:r>
    </w:p>
    <w:p w14:paraId="58F40571" w14:textId="77777777" w:rsidR="000E3A43" w:rsidRPr="00915D6F" w:rsidRDefault="000E3A43" w:rsidP="00726A5B">
      <w:pPr>
        <w:numPr>
          <w:ilvl w:val="0"/>
          <w:numId w:val="31"/>
        </w:numPr>
        <w:ind w:left="426" w:hanging="426"/>
        <w:jc w:val="both"/>
        <w:rPr>
          <w:rFonts w:ascii="Tahoma" w:eastAsia="Calibri" w:hAnsi="Tahoma" w:cs="Tahoma"/>
          <w:color w:val="000000"/>
          <w:sz w:val="20"/>
          <w:szCs w:val="20"/>
        </w:rPr>
      </w:pPr>
      <w:r w:rsidRPr="00915D6F">
        <w:rPr>
          <w:rFonts w:ascii="Tahoma" w:hAnsi="Tahoma" w:cs="Tahoma"/>
          <w:sz w:val="20"/>
          <w:szCs w:val="20"/>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p>
    <w:p w14:paraId="2481AF9F" w14:textId="77777777" w:rsidR="000E3A43" w:rsidRPr="00915D6F" w:rsidRDefault="000E3A43" w:rsidP="00726A5B">
      <w:pPr>
        <w:pStyle w:val="Nagwek5"/>
        <w:keepNext/>
        <w:keepLines/>
        <w:numPr>
          <w:ilvl w:val="0"/>
          <w:numId w:val="31"/>
        </w:numPr>
        <w:spacing w:before="0" w:after="0"/>
        <w:ind w:left="426" w:hanging="426"/>
        <w:jc w:val="both"/>
        <w:rPr>
          <w:rFonts w:ascii="Tahoma" w:hAnsi="Tahoma" w:cs="Tahoma"/>
          <w:i w:val="0"/>
          <w:color w:val="000000"/>
          <w:sz w:val="20"/>
          <w:szCs w:val="20"/>
        </w:rPr>
      </w:pPr>
      <w:bookmarkStart w:id="0" w:name="_21eeoojwb3nb" w:colFirst="0" w:colLast="0"/>
      <w:bookmarkEnd w:id="0"/>
      <w:r w:rsidRPr="00915D6F">
        <w:rPr>
          <w:rFonts w:ascii="Tahoma" w:hAnsi="Tahoma" w:cs="Tahoma"/>
          <w:i w:val="0"/>
          <w:color w:val="000000"/>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w:t>
      </w:r>
      <w:r w:rsidR="00D53CC5" w:rsidRPr="00915D6F">
        <w:rPr>
          <w:rFonts w:ascii="Tahoma" w:hAnsi="Tahoma" w:cs="Tahoma"/>
          <w:i w:val="0"/>
          <w:color w:val="000000"/>
          <w:sz w:val="20"/>
          <w:szCs w:val="20"/>
        </w:rPr>
        <w:t xml:space="preserve">owanym podpisem elektronicznym </w:t>
      </w:r>
      <w:r w:rsidRPr="00915D6F">
        <w:rPr>
          <w:rFonts w:ascii="Tahoma" w:hAnsi="Tahoma" w:cs="Tahoma"/>
          <w:i w:val="0"/>
          <w:color w:val="000000"/>
          <w:sz w:val="20"/>
          <w:szCs w:val="20"/>
        </w:rPr>
        <w:t>przez osobę/osoby upoważnioną/upoważnione. Poświadczenie za zgodność z oryginałem następuje w formie elektronicznej podpisane kwalifik</w:t>
      </w:r>
      <w:r w:rsidR="00D53CC5" w:rsidRPr="00915D6F">
        <w:rPr>
          <w:rFonts w:ascii="Tahoma" w:hAnsi="Tahoma" w:cs="Tahoma"/>
          <w:i w:val="0"/>
          <w:color w:val="000000"/>
          <w:sz w:val="20"/>
          <w:szCs w:val="20"/>
        </w:rPr>
        <w:t xml:space="preserve">owanym podpisem elektronicznym </w:t>
      </w:r>
      <w:r w:rsidRPr="00915D6F">
        <w:rPr>
          <w:rFonts w:ascii="Tahoma" w:hAnsi="Tahoma" w:cs="Tahoma"/>
          <w:i w:val="0"/>
          <w:color w:val="000000"/>
          <w:sz w:val="20"/>
          <w:szCs w:val="20"/>
        </w:rPr>
        <w:t xml:space="preserve">przez osobę/osoby upoważnioną/upoważnione. </w:t>
      </w:r>
      <w:r w:rsidRPr="00915D6F">
        <w:rPr>
          <w:rFonts w:ascii="Tahoma" w:hAnsi="Tahoma" w:cs="Tahoma"/>
          <w:i w:val="0"/>
          <w:color w:val="000000"/>
          <w:sz w:val="20"/>
          <w:szCs w:val="20"/>
          <w:vertAlign w:val="superscript"/>
        </w:rPr>
        <w:footnoteReference w:id="1"/>
      </w:r>
    </w:p>
    <w:p w14:paraId="1E3B2BFF" w14:textId="77777777" w:rsidR="000E3A43" w:rsidRPr="00915D6F" w:rsidRDefault="000E3A43" w:rsidP="00726A5B">
      <w:pPr>
        <w:numPr>
          <w:ilvl w:val="0"/>
          <w:numId w:val="31"/>
        </w:numPr>
        <w:pBdr>
          <w:top w:val="nil"/>
          <w:left w:val="nil"/>
          <w:bottom w:val="nil"/>
          <w:right w:val="nil"/>
          <w:between w:val="nil"/>
        </w:pBdr>
        <w:ind w:left="426" w:hanging="426"/>
        <w:jc w:val="both"/>
        <w:rPr>
          <w:rFonts w:ascii="Tahoma" w:hAnsi="Tahoma" w:cs="Tahoma"/>
          <w:b/>
          <w:color w:val="000000"/>
          <w:sz w:val="20"/>
          <w:szCs w:val="20"/>
          <w:u w:val="single"/>
        </w:rPr>
      </w:pPr>
      <w:r w:rsidRPr="00915D6F">
        <w:rPr>
          <w:rFonts w:ascii="Tahoma" w:hAnsi="Tahoma" w:cs="Tahoma"/>
          <w:b/>
          <w:color w:val="000000"/>
          <w:sz w:val="20"/>
          <w:szCs w:val="20"/>
          <w:u w:val="single"/>
        </w:rPr>
        <w:t>Oferta musi być:</w:t>
      </w:r>
    </w:p>
    <w:p w14:paraId="5F13A92E" w14:textId="77777777" w:rsidR="000E3A43" w:rsidRPr="00915D6F" w:rsidRDefault="000E3A43" w:rsidP="00726A5B">
      <w:pPr>
        <w:numPr>
          <w:ilvl w:val="1"/>
          <w:numId w:val="30"/>
        </w:numPr>
        <w:tabs>
          <w:tab w:val="left" w:pos="851"/>
        </w:tabs>
        <w:ind w:left="851" w:hanging="425"/>
        <w:jc w:val="both"/>
        <w:rPr>
          <w:rFonts w:ascii="Tahoma" w:hAnsi="Tahoma" w:cs="Tahoma"/>
          <w:color w:val="000000"/>
          <w:sz w:val="20"/>
          <w:szCs w:val="20"/>
        </w:rPr>
      </w:pPr>
      <w:r w:rsidRPr="00915D6F">
        <w:rPr>
          <w:rFonts w:ascii="Tahoma" w:hAnsi="Tahoma" w:cs="Tahoma"/>
          <w:color w:val="000000"/>
          <w:sz w:val="20"/>
          <w:szCs w:val="20"/>
        </w:rPr>
        <w:t>sporządzona na podstawie załączników niniejszej SWZ w języku polskim,</w:t>
      </w:r>
    </w:p>
    <w:p w14:paraId="104E37DC" w14:textId="77777777" w:rsidR="000E3A43" w:rsidRPr="00FF59F7" w:rsidRDefault="000E3A43" w:rsidP="00726A5B">
      <w:pPr>
        <w:numPr>
          <w:ilvl w:val="1"/>
          <w:numId w:val="30"/>
        </w:numPr>
        <w:tabs>
          <w:tab w:val="left" w:pos="851"/>
        </w:tabs>
        <w:ind w:left="851" w:hanging="425"/>
        <w:jc w:val="both"/>
        <w:rPr>
          <w:rFonts w:ascii="Tahoma" w:hAnsi="Tahoma" w:cs="Tahoma"/>
          <w:color w:val="000000"/>
          <w:sz w:val="20"/>
          <w:szCs w:val="20"/>
        </w:rPr>
      </w:pPr>
      <w:r w:rsidRPr="00FF59F7">
        <w:rPr>
          <w:rFonts w:ascii="Tahoma" w:hAnsi="Tahoma" w:cs="Tahoma"/>
          <w:color w:val="000000"/>
          <w:sz w:val="20"/>
          <w:szCs w:val="20"/>
        </w:rPr>
        <w:t xml:space="preserve">złożona przy użyciu środków komunikacji elektronicznej tzn. za pośrednictwem </w:t>
      </w:r>
      <w:hyperlink r:id="rId34">
        <w:r w:rsidRPr="00FF59F7">
          <w:rPr>
            <w:rFonts w:ascii="Tahoma" w:hAnsi="Tahoma" w:cs="Tahoma"/>
            <w:color w:val="000000"/>
            <w:sz w:val="20"/>
            <w:szCs w:val="20"/>
            <w:u w:val="single"/>
          </w:rPr>
          <w:t>platformazakupowa.pl</w:t>
        </w:r>
      </w:hyperlink>
      <w:r w:rsidRPr="00FF59F7">
        <w:rPr>
          <w:rFonts w:ascii="Tahoma" w:hAnsi="Tahoma" w:cs="Tahoma"/>
          <w:color w:val="000000"/>
          <w:sz w:val="20"/>
          <w:szCs w:val="20"/>
        </w:rPr>
        <w:t>,</w:t>
      </w:r>
    </w:p>
    <w:p w14:paraId="23C1A6D9" w14:textId="77777777" w:rsidR="000E3A43" w:rsidRPr="00915D6F" w:rsidRDefault="000E3A43" w:rsidP="00726A5B">
      <w:pPr>
        <w:numPr>
          <w:ilvl w:val="1"/>
          <w:numId w:val="30"/>
        </w:numPr>
        <w:tabs>
          <w:tab w:val="left" w:pos="851"/>
        </w:tabs>
        <w:ind w:left="851" w:hanging="425"/>
        <w:jc w:val="both"/>
        <w:rPr>
          <w:rFonts w:ascii="Tahoma" w:eastAsia="Calibri" w:hAnsi="Tahoma" w:cs="Tahoma"/>
          <w:color w:val="000000"/>
          <w:sz w:val="20"/>
          <w:szCs w:val="20"/>
        </w:rPr>
      </w:pPr>
      <w:r w:rsidRPr="00915D6F">
        <w:rPr>
          <w:rFonts w:ascii="Tahoma" w:hAnsi="Tahoma" w:cs="Tahoma"/>
          <w:color w:val="000000"/>
          <w:sz w:val="20"/>
          <w:szCs w:val="20"/>
        </w:rPr>
        <w:t xml:space="preserve">podpisana </w:t>
      </w:r>
      <w:hyperlink r:id="rId35">
        <w:r w:rsidRPr="00915D6F">
          <w:rPr>
            <w:rFonts w:ascii="Tahoma" w:hAnsi="Tahoma" w:cs="Tahoma"/>
            <w:b/>
            <w:color w:val="000000"/>
            <w:sz w:val="20"/>
            <w:szCs w:val="20"/>
            <w:u w:val="single"/>
          </w:rPr>
          <w:t>kwalifikowanym podpisem elektronicznym</w:t>
        </w:r>
      </w:hyperlink>
      <w:r w:rsidRPr="00915D6F">
        <w:rPr>
          <w:rFonts w:ascii="Tahoma" w:hAnsi="Tahoma" w:cs="Tahoma"/>
          <w:color w:val="000000"/>
          <w:sz w:val="20"/>
          <w:szCs w:val="20"/>
        </w:rPr>
        <w:t xml:space="preserve"> przez osobę/osoby upoważnioną</w:t>
      </w:r>
      <w:r w:rsidR="00332623" w:rsidRPr="00915D6F">
        <w:rPr>
          <w:rFonts w:ascii="Tahoma" w:hAnsi="Tahoma" w:cs="Tahoma"/>
          <w:color w:val="000000"/>
          <w:sz w:val="20"/>
          <w:szCs w:val="20"/>
        </w:rPr>
        <w:t xml:space="preserve"> </w:t>
      </w:r>
      <w:r w:rsidRPr="00915D6F">
        <w:rPr>
          <w:rFonts w:ascii="Tahoma" w:hAnsi="Tahoma" w:cs="Tahoma"/>
          <w:color w:val="000000"/>
          <w:sz w:val="20"/>
          <w:szCs w:val="20"/>
        </w:rPr>
        <w:t>/</w:t>
      </w:r>
      <w:r w:rsidR="00332623" w:rsidRPr="00915D6F">
        <w:rPr>
          <w:rFonts w:ascii="Tahoma" w:hAnsi="Tahoma" w:cs="Tahoma"/>
          <w:color w:val="000000"/>
          <w:sz w:val="20"/>
          <w:szCs w:val="20"/>
        </w:rPr>
        <w:t xml:space="preserve"> </w:t>
      </w:r>
      <w:r w:rsidRPr="00915D6F">
        <w:rPr>
          <w:rFonts w:ascii="Tahoma" w:hAnsi="Tahoma" w:cs="Tahoma"/>
          <w:color w:val="000000"/>
          <w:sz w:val="20"/>
          <w:szCs w:val="20"/>
        </w:rPr>
        <w:t>upoważnione.</w:t>
      </w:r>
    </w:p>
    <w:p w14:paraId="572AA7F3" w14:textId="77777777" w:rsidR="000E3A43" w:rsidRPr="00FF59F7" w:rsidRDefault="000E3A43" w:rsidP="00726A5B">
      <w:pPr>
        <w:numPr>
          <w:ilvl w:val="0"/>
          <w:numId w:val="31"/>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 xml:space="preserve">Podpisy kwalifikowane wykorzystywane przez Wykonawców do podpisywania wszelkich plików muszą spełniać </w:t>
      </w:r>
      <w:r>
        <w:rPr>
          <w:rFonts w:ascii="Tahoma" w:hAnsi="Tahoma" w:cs="Tahoma"/>
          <w:color w:val="000000"/>
          <w:sz w:val="20"/>
          <w:szCs w:val="20"/>
        </w:rPr>
        <w:t xml:space="preserve">przepisy </w:t>
      </w:r>
      <w:r w:rsidRPr="00FF59F7">
        <w:rPr>
          <w:rFonts w:ascii="Tahoma" w:hAnsi="Tahoma" w:cs="Tahoma"/>
          <w:color w:val="000000"/>
          <w:sz w:val="20"/>
          <w:szCs w:val="20"/>
        </w:rPr>
        <w:t>“Rozporządzeni</w:t>
      </w:r>
      <w:r>
        <w:rPr>
          <w:rFonts w:ascii="Tahoma" w:hAnsi="Tahoma" w:cs="Tahoma"/>
          <w:color w:val="000000"/>
          <w:sz w:val="20"/>
          <w:szCs w:val="20"/>
        </w:rPr>
        <w:t>a</w:t>
      </w:r>
      <w:r w:rsidRPr="00FF59F7">
        <w:rPr>
          <w:rFonts w:ascii="Tahoma" w:hAnsi="Tahoma" w:cs="Tahoma"/>
          <w:color w:val="000000"/>
          <w:sz w:val="20"/>
          <w:szCs w:val="20"/>
        </w:rPr>
        <w:t xml:space="preserve"> Parlamentu Europejskiego i Rady w sprawie identyfikacji elektronicznej i usług zaufania w</w:t>
      </w:r>
      <w:r>
        <w:rPr>
          <w:rFonts w:ascii="Tahoma" w:hAnsi="Tahoma" w:cs="Tahoma"/>
          <w:color w:val="000000"/>
          <w:sz w:val="20"/>
          <w:szCs w:val="20"/>
        </w:rPr>
        <w:t> </w:t>
      </w:r>
      <w:r w:rsidRPr="00FF59F7">
        <w:rPr>
          <w:rFonts w:ascii="Tahoma" w:hAnsi="Tahoma" w:cs="Tahoma"/>
          <w:color w:val="000000"/>
          <w:sz w:val="20"/>
          <w:szCs w:val="20"/>
        </w:rPr>
        <w:t>odniesieniu do transakcji elektronicznych na rynku wewnętrznym (</w:t>
      </w:r>
      <w:proofErr w:type="spellStart"/>
      <w:r w:rsidRPr="00FF59F7">
        <w:rPr>
          <w:rFonts w:ascii="Tahoma" w:hAnsi="Tahoma" w:cs="Tahoma"/>
          <w:color w:val="000000"/>
          <w:sz w:val="20"/>
          <w:szCs w:val="20"/>
        </w:rPr>
        <w:t>eIDAS</w:t>
      </w:r>
      <w:proofErr w:type="spellEnd"/>
      <w:r w:rsidRPr="00FF59F7">
        <w:rPr>
          <w:rFonts w:ascii="Tahoma" w:hAnsi="Tahoma" w:cs="Tahoma"/>
          <w:color w:val="000000"/>
          <w:sz w:val="20"/>
          <w:szCs w:val="20"/>
        </w:rPr>
        <w:t>) (UE) nr 910/2014 - od 1 lipca 2016 roku”.</w:t>
      </w:r>
    </w:p>
    <w:p w14:paraId="1A79FC4E" w14:textId="77777777" w:rsidR="000E3A43" w:rsidRPr="00FF59F7" w:rsidRDefault="000E3A43" w:rsidP="00726A5B">
      <w:pPr>
        <w:numPr>
          <w:ilvl w:val="0"/>
          <w:numId w:val="31"/>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W przypadku wykorzystania f</w:t>
      </w:r>
      <w:r w:rsidR="00FF3D68">
        <w:rPr>
          <w:rFonts w:ascii="Tahoma" w:hAnsi="Tahoma" w:cs="Tahoma"/>
          <w:color w:val="000000"/>
          <w:sz w:val="20"/>
          <w:szCs w:val="20"/>
        </w:rPr>
        <w:t xml:space="preserve">ormatu podpisu </w:t>
      </w:r>
      <w:proofErr w:type="spellStart"/>
      <w:r w:rsidR="00FF3D68">
        <w:rPr>
          <w:rFonts w:ascii="Tahoma" w:hAnsi="Tahoma" w:cs="Tahoma"/>
          <w:color w:val="000000"/>
          <w:sz w:val="20"/>
          <w:szCs w:val="20"/>
        </w:rPr>
        <w:t>XAdES</w:t>
      </w:r>
      <w:proofErr w:type="spellEnd"/>
      <w:r w:rsidR="00FF3D68">
        <w:rPr>
          <w:rFonts w:ascii="Tahoma" w:hAnsi="Tahoma" w:cs="Tahoma"/>
          <w:color w:val="000000"/>
          <w:sz w:val="20"/>
          <w:szCs w:val="20"/>
        </w:rPr>
        <w:t xml:space="preserve"> zewnętrzny</w:t>
      </w:r>
      <w:r w:rsidRPr="00FF59F7">
        <w:rPr>
          <w:rFonts w:ascii="Tahoma" w:hAnsi="Tahoma" w:cs="Tahoma"/>
          <w:color w:val="000000"/>
          <w:sz w:val="20"/>
          <w:szCs w:val="20"/>
        </w:rPr>
        <w:t xml:space="preserve"> Zamawiający wymaga dołączenia odpowiedniej ilości plików tj. podpisywanych plików z danymi oraz plików </w:t>
      </w:r>
      <w:proofErr w:type="spellStart"/>
      <w:r w:rsidRPr="00FF59F7">
        <w:rPr>
          <w:rFonts w:ascii="Tahoma" w:hAnsi="Tahoma" w:cs="Tahoma"/>
          <w:color w:val="000000"/>
          <w:sz w:val="20"/>
          <w:szCs w:val="20"/>
        </w:rPr>
        <w:t>XAdES</w:t>
      </w:r>
      <w:proofErr w:type="spellEnd"/>
      <w:r w:rsidRPr="00FF59F7">
        <w:rPr>
          <w:rFonts w:ascii="Tahoma" w:hAnsi="Tahoma" w:cs="Tahoma"/>
          <w:color w:val="000000"/>
          <w:sz w:val="20"/>
          <w:szCs w:val="20"/>
        </w:rPr>
        <w:t>.</w:t>
      </w:r>
    </w:p>
    <w:p w14:paraId="54D10CCF" w14:textId="77777777" w:rsidR="000E3A43" w:rsidRPr="00FF59F7" w:rsidRDefault="000E3A43" w:rsidP="00726A5B">
      <w:pPr>
        <w:numPr>
          <w:ilvl w:val="0"/>
          <w:numId w:val="31"/>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 xml:space="preserve">Zgodnie z art. 18 ust. 3 </w:t>
      </w:r>
      <w:r w:rsidR="000762A5">
        <w:rPr>
          <w:rFonts w:ascii="Tahoma" w:hAnsi="Tahoma" w:cs="Tahoma"/>
          <w:color w:val="000000"/>
          <w:sz w:val="20"/>
          <w:szCs w:val="20"/>
        </w:rPr>
        <w:t>U</w:t>
      </w:r>
      <w:r w:rsidRPr="00FF59F7">
        <w:rPr>
          <w:rFonts w:ascii="Tahoma" w:hAnsi="Tahoma" w:cs="Tahoma"/>
          <w:color w:val="000000"/>
          <w:sz w:val="20"/>
          <w:szCs w:val="20"/>
        </w:rPr>
        <w:t>stawy, nie ujawnia się informacji stanowiących tajemnicę przedsiębiorstwa, w</w:t>
      </w:r>
      <w:r>
        <w:rPr>
          <w:rFonts w:ascii="Tahoma" w:hAnsi="Tahoma" w:cs="Tahoma"/>
          <w:color w:val="000000"/>
          <w:sz w:val="20"/>
          <w:szCs w:val="20"/>
        </w:rPr>
        <w:t> </w:t>
      </w:r>
      <w:r w:rsidRPr="00FF59F7">
        <w:rPr>
          <w:rFonts w:ascii="Tahoma" w:hAnsi="Tahoma" w:cs="Tahoma"/>
          <w:color w:val="000000"/>
          <w:sz w:val="20"/>
          <w:szCs w:val="20"/>
        </w:rPr>
        <w:t>rozumieniu przepisów o zwalczaniu nieuczciwej konkurencji</w:t>
      </w:r>
      <w:r>
        <w:rPr>
          <w:rFonts w:ascii="Tahoma" w:hAnsi="Tahoma" w:cs="Tahoma"/>
          <w:color w:val="000000"/>
          <w:sz w:val="20"/>
          <w:szCs w:val="20"/>
        </w:rPr>
        <w:t>, j</w:t>
      </w:r>
      <w:r w:rsidRPr="00FF59F7">
        <w:rPr>
          <w:rFonts w:ascii="Tahoma" w:hAnsi="Tahoma" w:cs="Tahoma"/>
          <w:color w:val="000000"/>
          <w:sz w:val="20"/>
          <w:szCs w:val="20"/>
        </w:rPr>
        <w:t>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2E53E2F" w14:textId="77777777" w:rsidR="000E3A43" w:rsidRPr="00FF59F7" w:rsidRDefault="000E3A43" w:rsidP="00726A5B">
      <w:pPr>
        <w:numPr>
          <w:ilvl w:val="0"/>
          <w:numId w:val="31"/>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 xml:space="preserve">Wykonawca, za pośrednictwem </w:t>
      </w:r>
      <w:hyperlink r:id="rId36">
        <w:r w:rsidRPr="00FF59F7">
          <w:rPr>
            <w:rFonts w:ascii="Tahoma" w:hAnsi="Tahoma" w:cs="Tahoma"/>
            <w:color w:val="000000"/>
            <w:sz w:val="20"/>
            <w:szCs w:val="20"/>
            <w:u w:val="single"/>
          </w:rPr>
          <w:t>platformazakupowa.pl</w:t>
        </w:r>
      </w:hyperlink>
      <w:r w:rsidRPr="00FF59F7">
        <w:rPr>
          <w:rFonts w:ascii="Tahoma" w:hAnsi="Tahoma" w:cs="Tahoma"/>
          <w:color w:val="000000"/>
          <w:sz w:val="20"/>
          <w:szCs w:val="20"/>
        </w:rPr>
        <w:t xml:space="preserve"> może przed upływem terminu do składania ofert zmienić lub wycofać ofertę. Sposób dokonywania zmiany lub wycofania oferty zamieszczono w instrukcji zamieszczonej na stronie internetowej pod adresem:</w:t>
      </w:r>
    </w:p>
    <w:p w14:paraId="5F8F7ADF" w14:textId="77777777" w:rsidR="000E3A43" w:rsidRPr="00FF59F7" w:rsidRDefault="003D2958" w:rsidP="000E3A43">
      <w:pPr>
        <w:ind w:left="720"/>
        <w:jc w:val="both"/>
        <w:rPr>
          <w:rFonts w:ascii="Tahoma" w:hAnsi="Tahoma" w:cs="Tahoma"/>
          <w:color w:val="000000"/>
          <w:sz w:val="20"/>
          <w:szCs w:val="20"/>
        </w:rPr>
      </w:pPr>
      <w:hyperlink r:id="rId37">
        <w:r w:rsidR="000E3A43" w:rsidRPr="00FF59F7">
          <w:rPr>
            <w:rFonts w:ascii="Tahoma" w:hAnsi="Tahoma" w:cs="Tahoma"/>
            <w:color w:val="000000"/>
            <w:sz w:val="20"/>
            <w:szCs w:val="20"/>
            <w:u w:val="single"/>
          </w:rPr>
          <w:t>https://platformazakupowa.pl/strona/45-instrukcje</w:t>
        </w:r>
      </w:hyperlink>
    </w:p>
    <w:p w14:paraId="1E69A923" w14:textId="77777777" w:rsidR="000E3A43" w:rsidRPr="00FF59F7" w:rsidRDefault="000E3A43" w:rsidP="00726A5B">
      <w:pPr>
        <w:numPr>
          <w:ilvl w:val="0"/>
          <w:numId w:val="31"/>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 xml:space="preserve">Każdy z Wykonawców może złożyć tylko jedną ofertę. Złożenie większej liczby ofert lub oferty zawierającej propozycje wariantowe </w:t>
      </w:r>
      <w:r>
        <w:rPr>
          <w:rFonts w:ascii="Tahoma" w:hAnsi="Tahoma" w:cs="Tahoma"/>
          <w:color w:val="000000"/>
          <w:sz w:val="20"/>
          <w:szCs w:val="20"/>
        </w:rPr>
        <w:t>skutkować będzie ich odrzuceniem</w:t>
      </w:r>
      <w:r w:rsidRPr="00FF59F7">
        <w:rPr>
          <w:rFonts w:ascii="Tahoma" w:hAnsi="Tahoma" w:cs="Tahoma"/>
          <w:color w:val="000000"/>
          <w:sz w:val="20"/>
          <w:szCs w:val="20"/>
        </w:rPr>
        <w:t>.</w:t>
      </w:r>
    </w:p>
    <w:p w14:paraId="568A5B50" w14:textId="77777777" w:rsidR="000E3A43" w:rsidRPr="00FF59F7" w:rsidRDefault="000E3A43" w:rsidP="00726A5B">
      <w:pPr>
        <w:numPr>
          <w:ilvl w:val="0"/>
          <w:numId w:val="31"/>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Ceny oferty muszą zawierać wszystkie koszty, jakie musi ponieść Wykonawca, aby zrealizować zamówienie z</w:t>
      </w:r>
      <w:r>
        <w:rPr>
          <w:rFonts w:ascii="Tahoma" w:hAnsi="Tahoma" w:cs="Tahoma"/>
          <w:color w:val="000000"/>
          <w:sz w:val="20"/>
          <w:szCs w:val="20"/>
        </w:rPr>
        <w:t> </w:t>
      </w:r>
      <w:r w:rsidRPr="00FF59F7">
        <w:rPr>
          <w:rFonts w:ascii="Tahoma" w:hAnsi="Tahoma" w:cs="Tahoma"/>
          <w:color w:val="000000"/>
          <w:sz w:val="20"/>
          <w:szCs w:val="20"/>
        </w:rPr>
        <w:t>najwyższą starannością oraz ewentualne rabaty.</w:t>
      </w:r>
    </w:p>
    <w:p w14:paraId="14DDDD5D" w14:textId="77777777" w:rsidR="000E3A43" w:rsidRPr="00FF59F7" w:rsidRDefault="000E3A43" w:rsidP="00726A5B">
      <w:pPr>
        <w:numPr>
          <w:ilvl w:val="0"/>
          <w:numId w:val="31"/>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Dokumenty i oświadczenia składane przez wykonawcę powinny być w języku polskim. W przypadku  załączenia dokumentów sporządzonych w innym języku niż dopuszczony, Wykonawca zobowiązany jest załączyć tłumaczenie na język polski.</w:t>
      </w:r>
    </w:p>
    <w:p w14:paraId="1E81EF56" w14:textId="77777777" w:rsidR="000E3A43" w:rsidRPr="00FF59F7" w:rsidRDefault="000E3A43" w:rsidP="00726A5B">
      <w:pPr>
        <w:numPr>
          <w:ilvl w:val="0"/>
          <w:numId w:val="31"/>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Zgodnie z definicją dokumentu elektronicznego z art.</w:t>
      </w:r>
      <w:r>
        <w:rPr>
          <w:rFonts w:ascii="Tahoma" w:hAnsi="Tahoma" w:cs="Tahoma"/>
          <w:color w:val="000000"/>
          <w:sz w:val="20"/>
          <w:szCs w:val="20"/>
        </w:rPr>
        <w:t xml:space="preserve"> </w:t>
      </w:r>
      <w:r w:rsidRPr="00FF59F7">
        <w:rPr>
          <w:rFonts w:ascii="Tahoma" w:hAnsi="Tahoma" w:cs="Tahoma"/>
          <w:color w:val="000000"/>
          <w:sz w:val="20"/>
          <w:szCs w:val="20"/>
        </w:rPr>
        <w: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9C772B5" w14:textId="77777777" w:rsidR="000E3A43" w:rsidRPr="00FF59F7" w:rsidRDefault="000E3A43" w:rsidP="00726A5B">
      <w:pPr>
        <w:numPr>
          <w:ilvl w:val="0"/>
          <w:numId w:val="31"/>
        </w:numPr>
        <w:pBdr>
          <w:top w:val="nil"/>
          <w:left w:val="nil"/>
          <w:bottom w:val="nil"/>
          <w:right w:val="nil"/>
          <w:between w:val="nil"/>
        </w:pBdr>
        <w:ind w:left="426" w:hanging="426"/>
        <w:jc w:val="both"/>
        <w:rPr>
          <w:rFonts w:ascii="Tahoma" w:hAnsi="Tahoma" w:cs="Tahoma"/>
          <w:color w:val="000000"/>
          <w:sz w:val="20"/>
          <w:szCs w:val="20"/>
        </w:rPr>
      </w:pPr>
      <w:r w:rsidRPr="00FF59F7">
        <w:rPr>
          <w:rFonts w:ascii="Tahoma" w:hAnsi="Tahoma" w:cs="Tahoma"/>
          <w:color w:val="000000"/>
          <w:sz w:val="20"/>
          <w:szCs w:val="20"/>
        </w:rPr>
        <w:t>Maksymalny rozmiar jednego pliku przesyłanego za pośrednictwem dedykowanych formularzy do: złożenia, zmiany, wycofania oferty wynosi 150 MB natomiast przy komunikacji wielkość pliku to maksymalnie 500 MB.</w:t>
      </w:r>
    </w:p>
    <w:p w14:paraId="738879FE" w14:textId="77777777" w:rsidR="000E3A43" w:rsidRPr="00FF59F7" w:rsidRDefault="000E3A43" w:rsidP="00726A5B">
      <w:pPr>
        <w:numPr>
          <w:ilvl w:val="0"/>
          <w:numId w:val="31"/>
        </w:numPr>
        <w:ind w:left="426" w:hanging="426"/>
        <w:jc w:val="both"/>
        <w:rPr>
          <w:rFonts w:ascii="Tahoma" w:eastAsia="Calibri" w:hAnsi="Tahoma" w:cs="Tahoma"/>
          <w:color w:val="000000"/>
          <w:sz w:val="20"/>
          <w:szCs w:val="20"/>
        </w:rPr>
      </w:pPr>
      <w:r w:rsidRPr="00FF59F7">
        <w:rPr>
          <w:rFonts w:ascii="Tahoma" w:hAnsi="Tahoma" w:cs="Tahoma"/>
          <w:b/>
          <w:color w:val="000000"/>
          <w:sz w:val="20"/>
          <w:szCs w:val="20"/>
        </w:rPr>
        <w:t>Rozszerzenia plików wykorzystywanych przez Wykonawców powinny być zgodne z</w:t>
      </w:r>
      <w:r w:rsidRPr="00FF59F7">
        <w:rPr>
          <w:rFonts w:ascii="Tahoma" w:hAnsi="Tahoma" w:cs="Tahoma"/>
          <w:color w:val="000000"/>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55BD095F" w14:textId="77777777" w:rsidR="000E3A43" w:rsidRPr="00FF59F7" w:rsidRDefault="000E3A43" w:rsidP="00726A5B">
      <w:pPr>
        <w:numPr>
          <w:ilvl w:val="0"/>
          <w:numId w:val="31"/>
        </w:numPr>
        <w:ind w:left="426" w:hanging="426"/>
        <w:jc w:val="both"/>
        <w:rPr>
          <w:rFonts w:ascii="Tahoma" w:eastAsia="Calibri" w:hAnsi="Tahoma" w:cs="Tahoma"/>
          <w:color w:val="000000"/>
          <w:sz w:val="20"/>
          <w:szCs w:val="20"/>
        </w:rPr>
      </w:pPr>
      <w:r w:rsidRPr="00FF59F7">
        <w:rPr>
          <w:rFonts w:ascii="Tahoma" w:hAnsi="Tahoma" w:cs="Tahoma"/>
          <w:color w:val="000000"/>
          <w:sz w:val="20"/>
          <w:szCs w:val="20"/>
        </w:rPr>
        <w:t>Zamawiający rekomenduje wykorzystanie formatów: .pdf .</w:t>
      </w:r>
      <w:proofErr w:type="spellStart"/>
      <w:r w:rsidRPr="00FF59F7">
        <w:rPr>
          <w:rFonts w:ascii="Tahoma" w:hAnsi="Tahoma" w:cs="Tahoma"/>
          <w:color w:val="000000"/>
          <w:sz w:val="20"/>
          <w:szCs w:val="20"/>
        </w:rPr>
        <w:t>doc</w:t>
      </w:r>
      <w:proofErr w:type="spellEnd"/>
      <w:r w:rsidRPr="00FF59F7">
        <w:rPr>
          <w:rFonts w:ascii="Tahoma" w:hAnsi="Tahoma" w:cs="Tahoma"/>
          <w:color w:val="000000"/>
          <w:sz w:val="20"/>
          <w:szCs w:val="20"/>
        </w:rPr>
        <w:t xml:space="preserve"> .</w:t>
      </w:r>
      <w:proofErr w:type="spellStart"/>
      <w:r w:rsidRPr="00FF59F7">
        <w:rPr>
          <w:rFonts w:ascii="Tahoma" w:hAnsi="Tahoma" w:cs="Tahoma"/>
          <w:color w:val="000000"/>
          <w:sz w:val="20"/>
          <w:szCs w:val="20"/>
        </w:rPr>
        <w:t>docx</w:t>
      </w:r>
      <w:proofErr w:type="spellEnd"/>
      <w:r w:rsidRPr="00FF59F7">
        <w:rPr>
          <w:rFonts w:ascii="Tahoma" w:hAnsi="Tahoma" w:cs="Tahoma"/>
          <w:color w:val="000000"/>
          <w:sz w:val="20"/>
          <w:szCs w:val="20"/>
        </w:rPr>
        <w:t xml:space="preserve"> .xls .</w:t>
      </w:r>
      <w:proofErr w:type="spellStart"/>
      <w:r w:rsidRPr="00FF59F7">
        <w:rPr>
          <w:rFonts w:ascii="Tahoma" w:hAnsi="Tahoma" w:cs="Tahoma"/>
          <w:color w:val="000000"/>
          <w:sz w:val="20"/>
          <w:szCs w:val="20"/>
        </w:rPr>
        <w:t>xlsx</w:t>
      </w:r>
      <w:proofErr w:type="spellEnd"/>
      <w:r w:rsidRPr="00FF59F7">
        <w:rPr>
          <w:rFonts w:ascii="Tahoma" w:hAnsi="Tahoma" w:cs="Tahoma"/>
          <w:color w:val="000000"/>
          <w:sz w:val="20"/>
          <w:szCs w:val="20"/>
        </w:rPr>
        <w:t xml:space="preserve"> .jpg (.</w:t>
      </w:r>
      <w:proofErr w:type="spellStart"/>
      <w:r w:rsidRPr="00FF59F7">
        <w:rPr>
          <w:rFonts w:ascii="Tahoma" w:hAnsi="Tahoma" w:cs="Tahoma"/>
          <w:color w:val="000000"/>
          <w:sz w:val="20"/>
          <w:szCs w:val="20"/>
        </w:rPr>
        <w:t>jpeg</w:t>
      </w:r>
      <w:proofErr w:type="spellEnd"/>
      <w:r w:rsidRPr="00FF59F7">
        <w:rPr>
          <w:rFonts w:ascii="Tahoma" w:hAnsi="Tahoma" w:cs="Tahoma"/>
          <w:color w:val="000000"/>
          <w:sz w:val="20"/>
          <w:szCs w:val="20"/>
        </w:rPr>
        <w:t xml:space="preserve">) </w:t>
      </w:r>
      <w:r w:rsidRPr="00FF59F7">
        <w:rPr>
          <w:rFonts w:ascii="Tahoma" w:hAnsi="Tahoma" w:cs="Tahoma"/>
          <w:b/>
          <w:color w:val="000000"/>
          <w:sz w:val="20"/>
          <w:szCs w:val="20"/>
          <w:u w:val="single"/>
        </w:rPr>
        <w:t>ze szczególnym wskazaniem na .pdf</w:t>
      </w:r>
    </w:p>
    <w:p w14:paraId="501D6457" w14:textId="77777777" w:rsidR="000E3A43" w:rsidRPr="00FF59F7" w:rsidRDefault="000E3A43" w:rsidP="00726A5B">
      <w:pPr>
        <w:numPr>
          <w:ilvl w:val="0"/>
          <w:numId w:val="31"/>
        </w:numPr>
        <w:ind w:left="426" w:hanging="426"/>
        <w:jc w:val="both"/>
        <w:rPr>
          <w:rFonts w:ascii="Tahoma" w:hAnsi="Tahoma" w:cs="Tahoma"/>
          <w:color w:val="000000"/>
          <w:sz w:val="20"/>
          <w:szCs w:val="20"/>
        </w:rPr>
      </w:pPr>
      <w:r w:rsidRPr="00FF59F7">
        <w:rPr>
          <w:rFonts w:ascii="Tahoma" w:hAnsi="Tahoma" w:cs="Tahoma"/>
          <w:color w:val="000000"/>
          <w:sz w:val="20"/>
          <w:szCs w:val="20"/>
        </w:rPr>
        <w:t>W celu ewentualnej kompresji danych Zamawiający rekomenduje wykorzystanie jednego z rozszerzeń:</w:t>
      </w:r>
    </w:p>
    <w:p w14:paraId="129F4DDA" w14:textId="77777777" w:rsidR="000E3A43" w:rsidRPr="00FF59F7" w:rsidRDefault="000E3A43" w:rsidP="00726A5B">
      <w:pPr>
        <w:numPr>
          <w:ilvl w:val="1"/>
          <w:numId w:val="29"/>
        </w:numPr>
        <w:tabs>
          <w:tab w:val="left" w:pos="851"/>
        </w:tabs>
        <w:ind w:left="851" w:hanging="425"/>
        <w:jc w:val="both"/>
        <w:rPr>
          <w:rFonts w:ascii="Tahoma" w:hAnsi="Tahoma" w:cs="Tahoma"/>
          <w:color w:val="000000"/>
          <w:sz w:val="20"/>
          <w:szCs w:val="20"/>
        </w:rPr>
      </w:pPr>
      <w:r w:rsidRPr="00FF59F7">
        <w:rPr>
          <w:rFonts w:ascii="Tahoma" w:hAnsi="Tahoma" w:cs="Tahoma"/>
          <w:color w:val="000000"/>
          <w:sz w:val="20"/>
          <w:szCs w:val="20"/>
        </w:rPr>
        <w:t xml:space="preserve">.zip </w:t>
      </w:r>
    </w:p>
    <w:p w14:paraId="047A5B6C" w14:textId="77777777" w:rsidR="000E3A43" w:rsidRPr="00FF59F7" w:rsidRDefault="000E3A43" w:rsidP="00726A5B">
      <w:pPr>
        <w:numPr>
          <w:ilvl w:val="1"/>
          <w:numId w:val="29"/>
        </w:numPr>
        <w:tabs>
          <w:tab w:val="left" w:pos="851"/>
        </w:tabs>
        <w:ind w:left="851" w:hanging="425"/>
        <w:jc w:val="both"/>
        <w:rPr>
          <w:rFonts w:ascii="Tahoma" w:hAnsi="Tahoma" w:cs="Tahoma"/>
          <w:color w:val="000000"/>
          <w:sz w:val="20"/>
          <w:szCs w:val="20"/>
        </w:rPr>
      </w:pPr>
      <w:r w:rsidRPr="00FF59F7">
        <w:rPr>
          <w:rFonts w:ascii="Tahoma" w:hAnsi="Tahoma" w:cs="Tahoma"/>
          <w:color w:val="000000"/>
          <w:sz w:val="20"/>
          <w:szCs w:val="20"/>
        </w:rPr>
        <w:t>.7Z</w:t>
      </w:r>
    </w:p>
    <w:p w14:paraId="6511ECB0" w14:textId="77777777" w:rsidR="000E3A43" w:rsidRPr="00FF59F7" w:rsidRDefault="000E3A43" w:rsidP="00726A5B">
      <w:pPr>
        <w:numPr>
          <w:ilvl w:val="0"/>
          <w:numId w:val="31"/>
        </w:numPr>
        <w:ind w:left="426" w:hanging="426"/>
        <w:jc w:val="both"/>
        <w:rPr>
          <w:rFonts w:ascii="Tahoma" w:eastAsia="Calibri" w:hAnsi="Tahoma" w:cs="Tahoma"/>
          <w:color w:val="000000"/>
          <w:sz w:val="20"/>
          <w:szCs w:val="20"/>
        </w:rPr>
      </w:pPr>
      <w:r w:rsidRPr="00FF59F7">
        <w:rPr>
          <w:rFonts w:ascii="Tahoma" w:hAnsi="Tahoma" w:cs="Tahoma"/>
          <w:color w:val="000000"/>
          <w:sz w:val="20"/>
          <w:szCs w:val="20"/>
        </w:rPr>
        <w:t xml:space="preserve">Wśród rozszerzeń powszechnych a </w:t>
      </w:r>
      <w:r w:rsidRPr="00FF59F7">
        <w:rPr>
          <w:rFonts w:ascii="Tahoma" w:hAnsi="Tahoma" w:cs="Tahoma"/>
          <w:b/>
          <w:color w:val="000000"/>
          <w:sz w:val="20"/>
          <w:szCs w:val="20"/>
        </w:rPr>
        <w:t>niewystępujących</w:t>
      </w:r>
      <w:r w:rsidRPr="00FF59F7">
        <w:rPr>
          <w:rFonts w:ascii="Tahoma" w:hAnsi="Tahoma" w:cs="Tahoma"/>
          <w:color w:val="000000"/>
          <w:sz w:val="20"/>
          <w:szCs w:val="20"/>
        </w:rPr>
        <w:t xml:space="preserve"> w Rozporządzeniu KRI występują: .gif .</w:t>
      </w:r>
      <w:proofErr w:type="spellStart"/>
      <w:r w:rsidRPr="00FF59F7">
        <w:rPr>
          <w:rFonts w:ascii="Tahoma" w:hAnsi="Tahoma" w:cs="Tahoma"/>
          <w:color w:val="000000"/>
          <w:sz w:val="20"/>
          <w:szCs w:val="20"/>
        </w:rPr>
        <w:t>bmp</w:t>
      </w:r>
      <w:proofErr w:type="spellEnd"/>
      <w:r w:rsidRPr="00FF59F7">
        <w:rPr>
          <w:rFonts w:ascii="Tahoma" w:hAnsi="Tahoma" w:cs="Tahoma"/>
          <w:color w:val="000000"/>
          <w:sz w:val="20"/>
          <w:szCs w:val="20"/>
        </w:rPr>
        <w:t xml:space="preserve"> .</w:t>
      </w:r>
      <w:proofErr w:type="spellStart"/>
      <w:r w:rsidRPr="00FF59F7">
        <w:rPr>
          <w:rFonts w:ascii="Tahoma" w:hAnsi="Tahoma" w:cs="Tahoma"/>
          <w:color w:val="000000"/>
          <w:sz w:val="20"/>
          <w:szCs w:val="20"/>
        </w:rPr>
        <w:t>numbers</w:t>
      </w:r>
      <w:proofErr w:type="spellEnd"/>
      <w:r w:rsidRPr="00FF59F7">
        <w:rPr>
          <w:rFonts w:ascii="Tahoma" w:hAnsi="Tahoma" w:cs="Tahoma"/>
          <w:color w:val="000000"/>
          <w:sz w:val="20"/>
          <w:szCs w:val="20"/>
        </w:rPr>
        <w:t xml:space="preserve"> .</w:t>
      </w:r>
      <w:proofErr w:type="spellStart"/>
      <w:r w:rsidRPr="00FF59F7">
        <w:rPr>
          <w:rFonts w:ascii="Tahoma" w:hAnsi="Tahoma" w:cs="Tahoma"/>
          <w:color w:val="000000"/>
          <w:sz w:val="20"/>
          <w:szCs w:val="20"/>
        </w:rPr>
        <w:t>pages</w:t>
      </w:r>
      <w:proofErr w:type="spellEnd"/>
      <w:r w:rsidRPr="00FF59F7">
        <w:rPr>
          <w:rFonts w:ascii="Tahoma" w:hAnsi="Tahoma" w:cs="Tahoma"/>
          <w:color w:val="000000"/>
          <w:sz w:val="20"/>
          <w:szCs w:val="20"/>
        </w:rPr>
        <w:t xml:space="preserve">. </w:t>
      </w:r>
      <w:r w:rsidRPr="00FF59F7">
        <w:rPr>
          <w:rFonts w:ascii="Tahoma" w:hAnsi="Tahoma" w:cs="Tahoma"/>
          <w:b/>
          <w:color w:val="000000"/>
          <w:sz w:val="20"/>
          <w:szCs w:val="20"/>
        </w:rPr>
        <w:t>Dokumenty złożone w takich plikach zostaną uznane za złożone nieskutecznie.</w:t>
      </w:r>
    </w:p>
    <w:p w14:paraId="7BB20D73" w14:textId="77777777" w:rsidR="000E3A43" w:rsidRPr="00FF59F7" w:rsidRDefault="000E3A43" w:rsidP="00726A5B">
      <w:pPr>
        <w:numPr>
          <w:ilvl w:val="0"/>
          <w:numId w:val="31"/>
        </w:numPr>
        <w:ind w:left="426" w:hanging="426"/>
        <w:jc w:val="both"/>
        <w:rPr>
          <w:rFonts w:ascii="Tahoma" w:hAnsi="Tahoma" w:cs="Tahoma"/>
          <w:color w:val="000000"/>
          <w:sz w:val="20"/>
          <w:szCs w:val="20"/>
        </w:rPr>
      </w:pPr>
      <w:r w:rsidRPr="00FF59F7">
        <w:rPr>
          <w:rFonts w:ascii="Tahoma" w:hAnsi="Tahoma" w:cs="Tahoma"/>
          <w:color w:val="000000"/>
          <w:sz w:val="20"/>
          <w:szCs w:val="20"/>
        </w:rPr>
        <w:t>W przypadku stosowania przez wykonawcę kwalifikowanego podpisu elektronicznego:</w:t>
      </w:r>
    </w:p>
    <w:p w14:paraId="78BAFC18" w14:textId="77777777" w:rsidR="000E3A43" w:rsidRPr="00FF59F7" w:rsidRDefault="000E3A43" w:rsidP="00726A5B">
      <w:pPr>
        <w:numPr>
          <w:ilvl w:val="0"/>
          <w:numId w:val="28"/>
        </w:numPr>
        <w:tabs>
          <w:tab w:val="left" w:pos="851"/>
        </w:tabs>
        <w:ind w:left="851" w:hanging="425"/>
        <w:jc w:val="both"/>
        <w:rPr>
          <w:rFonts w:ascii="Tahoma" w:eastAsia="Calibri" w:hAnsi="Tahoma" w:cs="Tahoma"/>
          <w:color w:val="000000"/>
          <w:sz w:val="20"/>
          <w:szCs w:val="20"/>
        </w:rPr>
      </w:pPr>
      <w:r w:rsidRPr="00FF59F7">
        <w:rPr>
          <w:rFonts w:ascii="Tahoma" w:hAnsi="Tahoma" w:cs="Tahoma"/>
          <w:color w:val="000000"/>
          <w:sz w:val="20"/>
          <w:szCs w:val="20"/>
        </w:rPr>
        <w:t xml:space="preserve">Ze względu na niskie ryzyko naruszenia integralności pliku oraz łatwiejszą weryfikację podpisu zamawiający zaleca, w miarę możliwości, </w:t>
      </w:r>
      <w:r w:rsidRPr="00FF59F7">
        <w:rPr>
          <w:rFonts w:ascii="Tahoma" w:hAnsi="Tahoma" w:cs="Tahoma"/>
          <w:b/>
          <w:color w:val="000000"/>
          <w:sz w:val="20"/>
          <w:szCs w:val="20"/>
        </w:rPr>
        <w:t xml:space="preserve">przekonwertowanie plików składających się na ofertę na rozszerzenie .pdf  i opatrzenie ich podpisem kwalifikowanym w formacie </w:t>
      </w:r>
      <w:proofErr w:type="spellStart"/>
      <w:r w:rsidRPr="00FF59F7">
        <w:rPr>
          <w:rFonts w:ascii="Tahoma" w:hAnsi="Tahoma" w:cs="Tahoma"/>
          <w:b/>
          <w:color w:val="000000"/>
          <w:sz w:val="20"/>
          <w:szCs w:val="20"/>
        </w:rPr>
        <w:t>PAdES</w:t>
      </w:r>
      <w:proofErr w:type="spellEnd"/>
      <w:r w:rsidRPr="00FF59F7">
        <w:rPr>
          <w:rFonts w:ascii="Tahoma" w:hAnsi="Tahoma" w:cs="Tahoma"/>
          <w:b/>
          <w:color w:val="000000"/>
          <w:sz w:val="20"/>
          <w:szCs w:val="20"/>
        </w:rPr>
        <w:t xml:space="preserve">. </w:t>
      </w:r>
    </w:p>
    <w:p w14:paraId="386626B8" w14:textId="77777777" w:rsidR="000E3A43" w:rsidRPr="00915D6F" w:rsidRDefault="000E3A43" w:rsidP="00726A5B">
      <w:pPr>
        <w:numPr>
          <w:ilvl w:val="0"/>
          <w:numId w:val="28"/>
        </w:numPr>
        <w:tabs>
          <w:tab w:val="left" w:pos="851"/>
        </w:tabs>
        <w:ind w:left="851" w:hanging="425"/>
        <w:jc w:val="both"/>
        <w:rPr>
          <w:rFonts w:ascii="Tahoma" w:hAnsi="Tahoma" w:cs="Tahoma"/>
          <w:color w:val="000000"/>
          <w:sz w:val="20"/>
          <w:szCs w:val="20"/>
        </w:rPr>
      </w:pPr>
      <w:r w:rsidRPr="00FF59F7">
        <w:rPr>
          <w:rFonts w:ascii="Tahoma" w:hAnsi="Tahoma" w:cs="Tahoma"/>
          <w:color w:val="000000"/>
          <w:sz w:val="20"/>
          <w:szCs w:val="20"/>
        </w:rPr>
        <w:t xml:space="preserve">Pliki w innych formatach niż PDF </w:t>
      </w:r>
      <w:r w:rsidRPr="00FF59F7">
        <w:rPr>
          <w:rFonts w:ascii="Tahoma" w:hAnsi="Tahoma" w:cs="Tahoma"/>
          <w:b/>
          <w:color w:val="000000"/>
          <w:sz w:val="20"/>
          <w:szCs w:val="20"/>
        </w:rPr>
        <w:t xml:space="preserve">zaleca się opatrzyć podpisem w formacie </w:t>
      </w:r>
      <w:proofErr w:type="spellStart"/>
      <w:r w:rsidRPr="00FF59F7">
        <w:rPr>
          <w:rFonts w:ascii="Tahoma" w:hAnsi="Tahoma" w:cs="Tahoma"/>
          <w:b/>
          <w:color w:val="000000"/>
          <w:sz w:val="20"/>
          <w:szCs w:val="20"/>
        </w:rPr>
        <w:t>XAdES</w:t>
      </w:r>
      <w:proofErr w:type="spellEnd"/>
      <w:r w:rsidRPr="00FF59F7">
        <w:rPr>
          <w:rFonts w:ascii="Tahoma" w:hAnsi="Tahoma" w:cs="Tahoma"/>
          <w:b/>
          <w:color w:val="000000"/>
          <w:sz w:val="20"/>
          <w:szCs w:val="20"/>
        </w:rPr>
        <w:t xml:space="preserve"> o typie zewnętrznym</w:t>
      </w:r>
      <w:r w:rsidRPr="00FF59F7">
        <w:rPr>
          <w:rFonts w:ascii="Tahoma" w:hAnsi="Tahoma" w:cs="Tahoma"/>
          <w:color w:val="000000"/>
          <w:sz w:val="20"/>
          <w:szCs w:val="20"/>
        </w:rPr>
        <w:t xml:space="preserve">. Wykonawca powinien pamiętać, aby plik z podpisem przekazywać łącznie z dokumentem </w:t>
      </w:r>
      <w:r w:rsidRPr="00915D6F">
        <w:rPr>
          <w:rFonts w:ascii="Tahoma" w:hAnsi="Tahoma" w:cs="Tahoma"/>
          <w:color w:val="000000"/>
          <w:sz w:val="20"/>
          <w:szCs w:val="20"/>
        </w:rPr>
        <w:t>podpisywanym.</w:t>
      </w:r>
    </w:p>
    <w:p w14:paraId="41E84061" w14:textId="77777777" w:rsidR="000E3A43" w:rsidRPr="00915D6F" w:rsidRDefault="000E3A43" w:rsidP="00726A5B">
      <w:pPr>
        <w:numPr>
          <w:ilvl w:val="0"/>
          <w:numId w:val="28"/>
        </w:numPr>
        <w:tabs>
          <w:tab w:val="left" w:pos="851"/>
        </w:tabs>
        <w:ind w:left="851" w:hanging="425"/>
        <w:jc w:val="both"/>
        <w:rPr>
          <w:rFonts w:ascii="Tahoma" w:hAnsi="Tahoma" w:cs="Tahoma"/>
          <w:color w:val="000000"/>
          <w:sz w:val="20"/>
          <w:szCs w:val="20"/>
        </w:rPr>
      </w:pPr>
      <w:r w:rsidRPr="00915D6F">
        <w:rPr>
          <w:rFonts w:ascii="Tahoma" w:hAnsi="Tahoma" w:cs="Tahoma"/>
          <w:color w:val="000000"/>
          <w:sz w:val="20"/>
          <w:szCs w:val="20"/>
        </w:rPr>
        <w:t>Zamawiający rekomenduje wykorzystanie podpisu z kwalifikowanym znacznikiem czasu.</w:t>
      </w:r>
    </w:p>
    <w:p w14:paraId="05FA936C" w14:textId="77777777" w:rsidR="000E3A43" w:rsidRPr="00915D6F" w:rsidRDefault="000E3A43" w:rsidP="00726A5B">
      <w:pPr>
        <w:numPr>
          <w:ilvl w:val="0"/>
          <w:numId w:val="31"/>
        </w:numPr>
        <w:ind w:left="426" w:hanging="426"/>
        <w:jc w:val="both"/>
        <w:rPr>
          <w:rFonts w:ascii="Tahoma" w:hAnsi="Tahoma" w:cs="Tahoma"/>
          <w:color w:val="000000"/>
          <w:sz w:val="20"/>
          <w:szCs w:val="20"/>
        </w:rPr>
      </w:pPr>
      <w:r w:rsidRPr="00915D6F">
        <w:rPr>
          <w:rFonts w:ascii="Tahoma" w:hAnsi="Tahoma" w:cs="Tahoma"/>
          <w:color w:val="000000"/>
          <w:sz w:val="20"/>
          <w:szCs w:val="20"/>
        </w:rPr>
        <w:t>Zamawiający zaleca aby</w:t>
      </w:r>
      <w:r w:rsidRPr="00915D6F">
        <w:rPr>
          <w:rFonts w:ascii="Tahoma" w:hAnsi="Tahoma" w:cs="Tahoma"/>
          <w:b/>
          <w:color w:val="000000"/>
          <w:sz w:val="20"/>
          <w:szCs w:val="20"/>
        </w:rPr>
        <w:t xml:space="preserve"> w przypadku podpisywania pliku przez kilka osób, stosować podpisy tego samego rodzaju.</w:t>
      </w:r>
      <w:r w:rsidRPr="00915D6F">
        <w:rPr>
          <w:rFonts w:ascii="Tahoma" w:hAnsi="Tahoma" w:cs="Tahoma"/>
          <w:color w:val="000000"/>
          <w:sz w:val="20"/>
          <w:szCs w:val="20"/>
        </w:rPr>
        <w:t xml:space="preserve"> Podpisywanie różnymi rodzajami podpisów może doprowadzić do problemów w weryfikacji plików. </w:t>
      </w:r>
    </w:p>
    <w:p w14:paraId="78F642F7" w14:textId="77777777" w:rsidR="000E3A43" w:rsidRPr="00915D6F" w:rsidRDefault="000E3A43" w:rsidP="00726A5B">
      <w:pPr>
        <w:numPr>
          <w:ilvl w:val="0"/>
          <w:numId w:val="31"/>
        </w:numPr>
        <w:ind w:left="426" w:hanging="426"/>
        <w:jc w:val="both"/>
        <w:rPr>
          <w:rFonts w:ascii="Tahoma" w:hAnsi="Tahoma" w:cs="Tahoma"/>
          <w:color w:val="000000"/>
          <w:sz w:val="20"/>
          <w:szCs w:val="20"/>
        </w:rPr>
      </w:pPr>
      <w:r w:rsidRPr="00915D6F">
        <w:rPr>
          <w:rFonts w:ascii="Tahoma" w:hAnsi="Tahoma" w:cs="Tahoma"/>
          <w:color w:val="000000"/>
          <w:sz w:val="20"/>
          <w:szCs w:val="20"/>
        </w:rPr>
        <w:t>Zamawiający zaleca, aby Wykonawca z odpowiednim wyprzedzeniem przetestował możliwość prawidłowego wykorzystania wybranej metody podpisania plików oferty.</w:t>
      </w:r>
    </w:p>
    <w:p w14:paraId="1A73E86E" w14:textId="77777777" w:rsidR="000E3A43" w:rsidRPr="00915D6F" w:rsidRDefault="000E3A43" w:rsidP="00726A5B">
      <w:pPr>
        <w:numPr>
          <w:ilvl w:val="0"/>
          <w:numId w:val="31"/>
        </w:numPr>
        <w:ind w:left="426" w:hanging="426"/>
        <w:jc w:val="both"/>
        <w:rPr>
          <w:rFonts w:ascii="Tahoma" w:hAnsi="Tahoma" w:cs="Tahoma"/>
          <w:color w:val="000000"/>
          <w:sz w:val="20"/>
          <w:szCs w:val="20"/>
        </w:rPr>
      </w:pPr>
      <w:r w:rsidRPr="00915D6F">
        <w:rPr>
          <w:rFonts w:ascii="Tahoma" w:hAnsi="Tahoma" w:cs="Tahoma"/>
          <w:color w:val="000000"/>
          <w:sz w:val="20"/>
          <w:szCs w:val="20"/>
        </w:rPr>
        <w:t>Osobą składającą ofertę powinna być osoba kontaktowa podawana w dokumentacji.</w:t>
      </w:r>
    </w:p>
    <w:p w14:paraId="6BA8909C" w14:textId="77777777" w:rsidR="000E3A43" w:rsidRPr="00915D6F" w:rsidRDefault="000E3A43" w:rsidP="00726A5B">
      <w:pPr>
        <w:numPr>
          <w:ilvl w:val="0"/>
          <w:numId w:val="31"/>
        </w:numPr>
        <w:ind w:left="426" w:hanging="426"/>
        <w:jc w:val="both"/>
        <w:rPr>
          <w:rFonts w:ascii="Tahoma" w:hAnsi="Tahoma" w:cs="Tahoma"/>
          <w:color w:val="000000"/>
          <w:sz w:val="20"/>
          <w:szCs w:val="20"/>
        </w:rPr>
      </w:pPr>
      <w:r w:rsidRPr="00915D6F">
        <w:rPr>
          <w:rFonts w:ascii="Tahoma" w:hAnsi="Tahoma" w:cs="Tahoma"/>
          <w:color w:val="000000"/>
          <w:sz w:val="20"/>
          <w:szCs w:val="20"/>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3CC0A9E8" w14:textId="77777777" w:rsidR="000E3A43" w:rsidRPr="00915D6F" w:rsidRDefault="000E3A43" w:rsidP="00726A5B">
      <w:pPr>
        <w:numPr>
          <w:ilvl w:val="0"/>
          <w:numId w:val="31"/>
        </w:numPr>
        <w:ind w:left="426" w:hanging="426"/>
        <w:jc w:val="both"/>
        <w:rPr>
          <w:rFonts w:ascii="Tahoma" w:hAnsi="Tahoma" w:cs="Tahoma"/>
          <w:color w:val="000000"/>
          <w:sz w:val="20"/>
          <w:szCs w:val="20"/>
        </w:rPr>
      </w:pPr>
      <w:r w:rsidRPr="00915D6F">
        <w:rPr>
          <w:rFonts w:ascii="Tahoma" w:hAnsi="Tahoma" w:cs="Tahoma"/>
          <w:color w:val="000000"/>
          <w:sz w:val="20"/>
          <w:szCs w:val="20"/>
        </w:rPr>
        <w:t xml:space="preserve">Jeśli Wykonawca pakuje dokumenty np. w plik o rozszerzeniu .zip, zaleca się wcześniejsze podpisanie każdego ze skompresowanych plików. </w:t>
      </w:r>
    </w:p>
    <w:p w14:paraId="4642FF39" w14:textId="77777777" w:rsidR="000E3A43" w:rsidRPr="00915D6F" w:rsidRDefault="000E3A43" w:rsidP="00726A5B">
      <w:pPr>
        <w:numPr>
          <w:ilvl w:val="0"/>
          <w:numId w:val="31"/>
        </w:numPr>
        <w:ind w:left="426" w:hanging="426"/>
        <w:jc w:val="both"/>
        <w:rPr>
          <w:rFonts w:ascii="Tahoma" w:hAnsi="Tahoma" w:cs="Tahoma"/>
          <w:color w:val="000000"/>
          <w:sz w:val="20"/>
          <w:szCs w:val="20"/>
        </w:rPr>
      </w:pPr>
      <w:r w:rsidRPr="00915D6F">
        <w:rPr>
          <w:rFonts w:ascii="Tahoma" w:hAnsi="Tahoma" w:cs="Tahoma"/>
          <w:color w:val="000000"/>
          <w:sz w:val="20"/>
          <w:szCs w:val="20"/>
        </w:rPr>
        <w:t xml:space="preserve">Zamawiający zaleca aby </w:t>
      </w:r>
      <w:r w:rsidRPr="00915D6F">
        <w:rPr>
          <w:rFonts w:ascii="Tahoma" w:hAnsi="Tahoma" w:cs="Tahoma"/>
          <w:b/>
          <w:color w:val="000000"/>
          <w:sz w:val="20"/>
          <w:szCs w:val="20"/>
          <w:u w:val="single"/>
        </w:rPr>
        <w:t>nie</w:t>
      </w:r>
      <w:r w:rsidRPr="00915D6F">
        <w:rPr>
          <w:rFonts w:ascii="Tahoma" w:hAnsi="Tahoma" w:cs="Tahoma"/>
          <w:b/>
          <w:color w:val="000000"/>
          <w:sz w:val="20"/>
          <w:szCs w:val="20"/>
        </w:rPr>
        <w:t xml:space="preserve"> </w:t>
      </w:r>
      <w:r w:rsidRPr="00915D6F">
        <w:rPr>
          <w:rFonts w:ascii="Tahoma" w:hAnsi="Tahoma" w:cs="Tahoma"/>
          <w:color w:val="000000"/>
          <w:sz w:val="20"/>
          <w:szCs w:val="20"/>
        </w:rPr>
        <w:t>wprowadzać jakichkolwiek zmian w plikach po podpisaniu ich podpisem kwalifikowanym. Może to skutkować naruszeniem integralności plików co równoważne będzie z koniecznością odrzucenia oferty.</w:t>
      </w:r>
    </w:p>
    <w:p w14:paraId="134614A9" w14:textId="77777777" w:rsidR="000E3A43" w:rsidRPr="00915D6F" w:rsidRDefault="000E3A43" w:rsidP="00726A5B">
      <w:pPr>
        <w:numPr>
          <w:ilvl w:val="0"/>
          <w:numId w:val="31"/>
        </w:numPr>
        <w:suppressAutoHyphens/>
        <w:ind w:left="426" w:hanging="426"/>
        <w:jc w:val="both"/>
        <w:rPr>
          <w:rFonts w:ascii="Tahoma" w:hAnsi="Tahoma" w:cs="Tahoma"/>
          <w:b/>
          <w:sz w:val="20"/>
          <w:szCs w:val="20"/>
        </w:rPr>
      </w:pPr>
      <w:r w:rsidRPr="00915D6F">
        <w:rPr>
          <w:rFonts w:ascii="Tahoma" w:hAnsi="Tahoma" w:cs="Tahoma"/>
          <w:b/>
          <w:sz w:val="20"/>
          <w:szCs w:val="20"/>
        </w:rPr>
        <w:t>Na ofertę składają się następujące dokumenty:</w:t>
      </w:r>
    </w:p>
    <w:p w14:paraId="029360E7" w14:textId="77777777" w:rsidR="000E3A43" w:rsidRPr="00915D6F" w:rsidRDefault="000E3A43" w:rsidP="00726A5B">
      <w:pPr>
        <w:numPr>
          <w:ilvl w:val="1"/>
          <w:numId w:val="31"/>
        </w:numPr>
        <w:tabs>
          <w:tab w:val="left" w:pos="851"/>
        </w:tabs>
        <w:ind w:left="851" w:hanging="425"/>
        <w:jc w:val="both"/>
        <w:rPr>
          <w:rFonts w:ascii="Tahoma" w:hAnsi="Tahoma" w:cs="Tahoma"/>
          <w:sz w:val="20"/>
          <w:szCs w:val="20"/>
        </w:rPr>
      </w:pPr>
      <w:r w:rsidRPr="00915D6F">
        <w:rPr>
          <w:rFonts w:ascii="Tahoma" w:hAnsi="Tahoma" w:cs="Tahoma"/>
          <w:b/>
          <w:sz w:val="20"/>
          <w:szCs w:val="20"/>
        </w:rPr>
        <w:t>„Formularz Oferty”</w:t>
      </w:r>
      <w:r w:rsidRPr="00915D6F">
        <w:rPr>
          <w:rFonts w:ascii="Tahoma" w:hAnsi="Tahoma" w:cs="Tahoma"/>
          <w:sz w:val="20"/>
          <w:szCs w:val="20"/>
        </w:rPr>
        <w:t xml:space="preserve"> przygotowany zgodnie ze wzorem podanym w Załączniku nr 1 do SWZ.</w:t>
      </w:r>
    </w:p>
    <w:p w14:paraId="6AF938A9" w14:textId="77777777" w:rsidR="000E3A43" w:rsidRPr="00915D6F" w:rsidRDefault="000E3A43" w:rsidP="00726A5B">
      <w:pPr>
        <w:numPr>
          <w:ilvl w:val="1"/>
          <w:numId w:val="31"/>
        </w:numPr>
        <w:tabs>
          <w:tab w:val="left" w:pos="851"/>
        </w:tabs>
        <w:ind w:left="851" w:hanging="425"/>
        <w:jc w:val="both"/>
        <w:rPr>
          <w:rFonts w:ascii="Tahoma" w:hAnsi="Tahoma" w:cs="Tahoma"/>
          <w:sz w:val="20"/>
          <w:szCs w:val="20"/>
        </w:rPr>
      </w:pPr>
      <w:r w:rsidRPr="00915D6F">
        <w:rPr>
          <w:rFonts w:ascii="Tahoma" w:hAnsi="Tahoma" w:cs="Tahoma"/>
          <w:b/>
          <w:bCs/>
          <w:sz w:val="20"/>
          <w:szCs w:val="20"/>
        </w:rPr>
        <w:t>„</w:t>
      </w:r>
      <w:r w:rsidRPr="00915D6F">
        <w:rPr>
          <w:rFonts w:ascii="Tahoma" w:eastAsia="Calibri" w:hAnsi="Tahoma" w:cs="Tahoma"/>
          <w:b/>
          <w:bCs/>
          <w:color w:val="000000"/>
          <w:sz w:val="20"/>
          <w:szCs w:val="20"/>
        </w:rPr>
        <w:t>Formularz cenowy”</w:t>
      </w:r>
      <w:r w:rsidRPr="00915D6F">
        <w:rPr>
          <w:rFonts w:ascii="Tahoma" w:eastAsia="Calibri" w:hAnsi="Tahoma" w:cs="Tahoma"/>
          <w:color w:val="000000"/>
          <w:sz w:val="20"/>
          <w:szCs w:val="20"/>
        </w:rPr>
        <w:t xml:space="preserve"> </w:t>
      </w:r>
      <w:r w:rsidRPr="00915D6F">
        <w:rPr>
          <w:rFonts w:ascii="Tahoma" w:eastAsia="Calibri" w:hAnsi="Tahoma" w:cs="Tahoma"/>
          <w:sz w:val="20"/>
          <w:szCs w:val="20"/>
          <w:lang w:eastAsia="en-US"/>
        </w:rPr>
        <w:t>przygotowany zgodnie ze wzorem podanym w Załączniku nr 2 do SWZ.</w:t>
      </w:r>
    </w:p>
    <w:p w14:paraId="75FF94D1" w14:textId="77777777" w:rsidR="000E3A43" w:rsidRPr="002C2EEA" w:rsidRDefault="0090498B" w:rsidP="00726A5B">
      <w:pPr>
        <w:numPr>
          <w:ilvl w:val="1"/>
          <w:numId w:val="31"/>
        </w:numPr>
        <w:tabs>
          <w:tab w:val="left" w:pos="851"/>
        </w:tabs>
        <w:ind w:left="851" w:hanging="425"/>
        <w:jc w:val="both"/>
        <w:rPr>
          <w:rFonts w:ascii="Tahoma" w:hAnsi="Tahoma" w:cs="Tahoma"/>
          <w:sz w:val="20"/>
          <w:szCs w:val="20"/>
        </w:rPr>
      </w:pPr>
      <w:r w:rsidRPr="00915D6F">
        <w:rPr>
          <w:rFonts w:ascii="Tahoma" w:hAnsi="Tahoma" w:cs="Tahoma"/>
          <w:b/>
          <w:bCs/>
          <w:sz w:val="20"/>
          <w:szCs w:val="20"/>
        </w:rPr>
        <w:t>Jednolity Europejski Dokument Zamówienia</w:t>
      </w:r>
      <w:r w:rsidR="00B502C5" w:rsidRPr="00915D6F">
        <w:rPr>
          <w:rFonts w:ascii="Tahoma" w:hAnsi="Tahoma" w:cs="Tahoma"/>
          <w:b/>
          <w:bCs/>
          <w:sz w:val="20"/>
          <w:szCs w:val="20"/>
        </w:rPr>
        <w:t>,</w:t>
      </w:r>
      <w:r w:rsidR="00B502C5" w:rsidRPr="00915D6F">
        <w:rPr>
          <w:rFonts w:ascii="Tahoma" w:hAnsi="Tahoma" w:cs="Tahoma"/>
          <w:bCs/>
          <w:sz w:val="20"/>
          <w:szCs w:val="20"/>
        </w:rPr>
        <w:t xml:space="preserve"> o którym mowa w rozdziale VI ust. 1-5,</w:t>
      </w:r>
      <w:r w:rsidRPr="00915D6F">
        <w:rPr>
          <w:rFonts w:ascii="Tahoma" w:hAnsi="Tahoma" w:cs="Tahoma"/>
          <w:sz w:val="20"/>
          <w:szCs w:val="20"/>
        </w:rPr>
        <w:t xml:space="preserve"> przygotowany zgodnie ze wzorem podanym w Załączniku nr 3 do SWZ</w:t>
      </w:r>
      <w:r w:rsidR="000E3A43" w:rsidRPr="00915D6F">
        <w:rPr>
          <w:rFonts w:ascii="Tahoma" w:hAnsi="Tahoma" w:cs="Tahoma"/>
          <w:bCs/>
          <w:sz w:val="20"/>
          <w:szCs w:val="20"/>
        </w:rPr>
        <w:t>.</w:t>
      </w:r>
    </w:p>
    <w:p w14:paraId="68FD1C92" w14:textId="77777777" w:rsidR="002C2EEA" w:rsidRPr="00082D65" w:rsidRDefault="002C2EEA" w:rsidP="00726A5B">
      <w:pPr>
        <w:numPr>
          <w:ilvl w:val="1"/>
          <w:numId w:val="31"/>
        </w:numPr>
        <w:tabs>
          <w:tab w:val="left" w:pos="851"/>
        </w:tabs>
        <w:ind w:left="851" w:hanging="425"/>
        <w:jc w:val="both"/>
        <w:rPr>
          <w:rFonts w:ascii="Tahoma" w:hAnsi="Tahoma" w:cs="Tahoma"/>
          <w:sz w:val="20"/>
          <w:szCs w:val="20"/>
        </w:rPr>
      </w:pPr>
      <w:r w:rsidRPr="00095B77">
        <w:rPr>
          <w:rFonts w:ascii="Tahoma" w:hAnsi="Tahoma" w:cs="Tahoma"/>
          <w:b/>
          <w:sz w:val="20"/>
          <w:szCs w:val="20"/>
        </w:rPr>
        <w:t>Oświadczenie Wykonawcy</w:t>
      </w:r>
      <w:r>
        <w:rPr>
          <w:rFonts w:ascii="Tahoma" w:hAnsi="Tahoma" w:cs="Tahoma"/>
          <w:b/>
          <w:sz w:val="20"/>
          <w:szCs w:val="20"/>
        </w:rPr>
        <w:t xml:space="preserve"> / </w:t>
      </w:r>
      <w:r w:rsidRPr="00EC7FD4">
        <w:rPr>
          <w:rFonts w:ascii="Tahoma" w:hAnsi="Tahoma" w:cs="Tahoma"/>
          <w:b/>
          <w:color w:val="000000"/>
          <w:sz w:val="20"/>
          <w:szCs w:val="20"/>
          <w:u w:val="single"/>
        </w:rPr>
        <w:t>Wykonawc</w:t>
      </w:r>
      <w:r>
        <w:rPr>
          <w:rFonts w:ascii="Tahoma" w:hAnsi="Tahoma" w:cs="Tahoma"/>
          <w:b/>
          <w:color w:val="000000"/>
          <w:sz w:val="20"/>
          <w:szCs w:val="20"/>
          <w:u w:val="single"/>
        </w:rPr>
        <w:t>y wspólnie ubiegającego</w:t>
      </w:r>
      <w:r w:rsidRPr="00EC7FD4">
        <w:rPr>
          <w:rFonts w:ascii="Tahoma" w:hAnsi="Tahoma" w:cs="Tahoma"/>
          <w:b/>
          <w:color w:val="000000"/>
          <w:sz w:val="20"/>
          <w:szCs w:val="20"/>
          <w:u w:val="single"/>
        </w:rPr>
        <w:t xml:space="preserve"> się o</w:t>
      </w:r>
      <w:r>
        <w:rPr>
          <w:rFonts w:ascii="Tahoma" w:hAnsi="Tahoma" w:cs="Tahoma"/>
          <w:b/>
          <w:color w:val="000000"/>
          <w:sz w:val="20"/>
          <w:szCs w:val="20"/>
          <w:u w:val="single"/>
        </w:rPr>
        <w:t> </w:t>
      </w:r>
      <w:r w:rsidRPr="00EC7FD4">
        <w:rPr>
          <w:rFonts w:ascii="Tahoma" w:hAnsi="Tahoma" w:cs="Tahoma"/>
          <w:b/>
          <w:color w:val="000000"/>
          <w:sz w:val="20"/>
          <w:szCs w:val="20"/>
          <w:u w:val="single"/>
        </w:rPr>
        <w:t xml:space="preserve">udzielenie zamówienia </w:t>
      </w:r>
      <w:r w:rsidRPr="00082D65">
        <w:rPr>
          <w:rFonts w:ascii="Tahoma" w:hAnsi="Tahoma" w:cs="Tahoma"/>
          <w:b/>
          <w:color w:val="000000"/>
          <w:sz w:val="20"/>
          <w:szCs w:val="20"/>
          <w:u w:val="single"/>
        </w:rPr>
        <w:t>publicznego</w:t>
      </w:r>
      <w:r w:rsidRPr="00160C69">
        <w:rPr>
          <w:rFonts w:ascii="Tahoma" w:hAnsi="Tahoma" w:cs="Tahoma"/>
          <w:b/>
          <w:sz w:val="20"/>
          <w:szCs w:val="20"/>
        </w:rPr>
        <w:t xml:space="preserve"> </w:t>
      </w:r>
      <w:r w:rsidRPr="00160C69">
        <w:rPr>
          <w:rFonts w:ascii="Tahoma" w:hAnsi="Tahoma" w:cs="Tahoma"/>
          <w:sz w:val="20"/>
          <w:szCs w:val="20"/>
        </w:rPr>
        <w:t>w celu potwierdzenia braku podstaw wykluczenia i braku zakazu udzielenia zamówienia publicznego podmiotom związanych z Federacją Rosyjską</w:t>
      </w:r>
      <w:r w:rsidRPr="00082D65">
        <w:rPr>
          <w:rFonts w:ascii="Tahoma" w:hAnsi="Tahoma" w:cs="Tahoma"/>
          <w:sz w:val="20"/>
          <w:szCs w:val="20"/>
        </w:rPr>
        <w:t xml:space="preserve"> zgodnie ze wzorem podanym w Załączniku nr</w:t>
      </w:r>
      <w:r w:rsidR="00C00392">
        <w:rPr>
          <w:rFonts w:ascii="Tahoma" w:hAnsi="Tahoma" w:cs="Tahoma"/>
          <w:sz w:val="20"/>
          <w:szCs w:val="20"/>
        </w:rPr>
        <w:t> </w:t>
      </w:r>
      <w:r w:rsidRPr="00082D65">
        <w:rPr>
          <w:rFonts w:ascii="Tahoma" w:hAnsi="Tahoma" w:cs="Tahoma"/>
          <w:sz w:val="20"/>
          <w:szCs w:val="20"/>
        </w:rPr>
        <w:t>3a do SWZ.</w:t>
      </w:r>
    </w:p>
    <w:p w14:paraId="513DF69D" w14:textId="77777777" w:rsidR="002C2EEA" w:rsidRPr="00082D65" w:rsidRDefault="002C2EEA" w:rsidP="00726A5B">
      <w:pPr>
        <w:numPr>
          <w:ilvl w:val="1"/>
          <w:numId w:val="31"/>
        </w:numPr>
        <w:tabs>
          <w:tab w:val="left" w:pos="851"/>
        </w:tabs>
        <w:ind w:left="851" w:hanging="425"/>
        <w:jc w:val="both"/>
        <w:rPr>
          <w:rFonts w:ascii="Tahoma" w:hAnsi="Tahoma" w:cs="Tahoma"/>
          <w:sz w:val="20"/>
          <w:szCs w:val="20"/>
        </w:rPr>
      </w:pPr>
      <w:r w:rsidRPr="00082D65">
        <w:rPr>
          <w:rFonts w:ascii="Tahoma" w:hAnsi="Tahoma" w:cs="Tahoma"/>
          <w:b/>
          <w:sz w:val="20"/>
          <w:szCs w:val="20"/>
        </w:rPr>
        <w:t xml:space="preserve">Oświadczenie </w:t>
      </w:r>
      <w:r w:rsidRPr="00082D65">
        <w:rPr>
          <w:rFonts w:ascii="Tahoma" w:hAnsi="Tahoma" w:cs="Tahoma"/>
          <w:b/>
          <w:bCs/>
          <w:sz w:val="20"/>
          <w:szCs w:val="20"/>
        </w:rPr>
        <w:t>podmiotu udostępniającego zasoby</w:t>
      </w:r>
      <w:r w:rsidRPr="00160C69">
        <w:rPr>
          <w:rFonts w:ascii="Tahoma" w:hAnsi="Tahoma" w:cs="Tahoma"/>
          <w:sz w:val="20"/>
          <w:szCs w:val="20"/>
        </w:rPr>
        <w:t xml:space="preserve"> w celu potwierdzenia braku podstaw wykluczenia i braku zakazu udzielenia zamówienia publicznego podmiotom związanych z Federacją Rosyjską</w:t>
      </w:r>
      <w:r w:rsidRPr="00082D65">
        <w:rPr>
          <w:rFonts w:ascii="Tahoma" w:hAnsi="Tahoma" w:cs="Tahoma"/>
          <w:sz w:val="20"/>
          <w:szCs w:val="20"/>
        </w:rPr>
        <w:t xml:space="preserve"> zgodnie ze wzorem podanym w Załączniku nr 3b do SWZ </w:t>
      </w:r>
      <w:r w:rsidRPr="00160C69">
        <w:rPr>
          <w:rFonts w:ascii="Tahoma" w:hAnsi="Tahoma" w:cs="Tahoma"/>
          <w:b/>
          <w:sz w:val="20"/>
          <w:szCs w:val="20"/>
        </w:rPr>
        <w:t>(jeżeli dotyczy)</w:t>
      </w:r>
      <w:r w:rsidRPr="00082D65">
        <w:rPr>
          <w:rFonts w:ascii="Tahoma" w:hAnsi="Tahoma" w:cs="Tahoma"/>
          <w:sz w:val="20"/>
          <w:szCs w:val="20"/>
        </w:rPr>
        <w:t>.</w:t>
      </w:r>
    </w:p>
    <w:p w14:paraId="512ABC40" w14:textId="77777777" w:rsidR="000E3A43" w:rsidRPr="00915D6F" w:rsidRDefault="000E3A43" w:rsidP="00726A5B">
      <w:pPr>
        <w:numPr>
          <w:ilvl w:val="1"/>
          <w:numId w:val="31"/>
        </w:numPr>
        <w:tabs>
          <w:tab w:val="left" w:pos="851"/>
        </w:tabs>
        <w:ind w:left="851" w:hanging="425"/>
        <w:jc w:val="both"/>
        <w:rPr>
          <w:rFonts w:ascii="Tahoma" w:hAnsi="Tahoma" w:cs="Tahoma"/>
          <w:sz w:val="20"/>
          <w:szCs w:val="20"/>
        </w:rPr>
      </w:pPr>
      <w:r w:rsidRPr="00915D6F">
        <w:rPr>
          <w:rFonts w:ascii="Tahoma" w:hAnsi="Tahoma" w:cs="Tahoma"/>
          <w:b/>
          <w:color w:val="000000"/>
          <w:sz w:val="20"/>
          <w:szCs w:val="20"/>
        </w:rPr>
        <w:t>Zobowiązanie podmiotu udostępniającego zasoby</w:t>
      </w:r>
      <w:r w:rsidRPr="00915D6F">
        <w:rPr>
          <w:rFonts w:ascii="Tahoma" w:hAnsi="Tahoma" w:cs="Tahoma"/>
          <w:color w:val="000000"/>
          <w:sz w:val="20"/>
          <w:szCs w:val="20"/>
        </w:rPr>
        <w:t xml:space="preserve"> do oddania mu do dyspozycji niezbędnych zasobów na potrzeby realizacji danego zamówienia </w:t>
      </w:r>
      <w:r w:rsidRPr="00915D6F">
        <w:rPr>
          <w:rFonts w:ascii="Tahoma" w:hAnsi="Tahoma" w:cs="Tahoma"/>
          <w:b/>
          <w:color w:val="000000"/>
          <w:sz w:val="20"/>
          <w:szCs w:val="20"/>
        </w:rPr>
        <w:t>lub inny podmiotowy środek dowodowy</w:t>
      </w:r>
      <w:r w:rsidRPr="00915D6F">
        <w:rPr>
          <w:rFonts w:ascii="Tahoma" w:hAnsi="Tahoma" w:cs="Tahoma"/>
          <w:color w:val="000000"/>
          <w:sz w:val="20"/>
          <w:szCs w:val="20"/>
        </w:rPr>
        <w:t xml:space="preserve"> </w:t>
      </w:r>
      <w:r w:rsidRPr="00915D6F">
        <w:rPr>
          <w:rFonts w:ascii="Tahoma" w:hAnsi="Tahoma" w:cs="Tahoma"/>
          <w:color w:val="000000"/>
          <w:sz w:val="20"/>
          <w:szCs w:val="20"/>
        </w:rPr>
        <w:lastRenderedPageBreak/>
        <w:t>potwierdzający, że wykonawca realizując zamówienie, będzie dysponował niezbędnymi zasobami tych podmiotów</w:t>
      </w:r>
      <w:r w:rsidR="00754EE0" w:rsidRPr="00915D6F">
        <w:rPr>
          <w:rFonts w:ascii="Tahoma" w:hAnsi="Tahoma" w:cs="Tahoma"/>
          <w:color w:val="000000"/>
          <w:sz w:val="20"/>
          <w:szCs w:val="20"/>
        </w:rPr>
        <w:t xml:space="preserve">, zgodnie z ust. </w:t>
      </w:r>
      <w:r w:rsidR="003936B3" w:rsidRPr="00915D6F">
        <w:rPr>
          <w:rFonts w:ascii="Tahoma" w:hAnsi="Tahoma" w:cs="Tahoma"/>
          <w:color w:val="000000"/>
          <w:sz w:val="20"/>
          <w:szCs w:val="20"/>
        </w:rPr>
        <w:t xml:space="preserve">5 i </w:t>
      </w:r>
      <w:r w:rsidR="00754EE0" w:rsidRPr="00915D6F">
        <w:rPr>
          <w:rFonts w:ascii="Tahoma" w:hAnsi="Tahoma" w:cs="Tahoma"/>
          <w:color w:val="000000"/>
          <w:sz w:val="20"/>
          <w:szCs w:val="20"/>
        </w:rPr>
        <w:t>6 rozdziału IV SWZ</w:t>
      </w:r>
      <w:r w:rsidRPr="00915D6F">
        <w:rPr>
          <w:rFonts w:ascii="Tahoma" w:hAnsi="Tahoma" w:cs="Tahoma"/>
          <w:color w:val="000000"/>
          <w:sz w:val="20"/>
          <w:szCs w:val="20"/>
        </w:rPr>
        <w:t xml:space="preserve"> </w:t>
      </w:r>
      <w:r w:rsidRPr="00915D6F">
        <w:rPr>
          <w:rFonts w:ascii="Tahoma" w:hAnsi="Tahoma" w:cs="Tahoma"/>
          <w:b/>
          <w:color w:val="000000"/>
          <w:sz w:val="20"/>
          <w:szCs w:val="20"/>
        </w:rPr>
        <w:t>(o ile dotyczy)</w:t>
      </w:r>
      <w:r w:rsidRPr="00915D6F">
        <w:rPr>
          <w:rFonts w:ascii="Tahoma" w:hAnsi="Tahoma" w:cs="Tahoma"/>
          <w:color w:val="000000"/>
          <w:sz w:val="20"/>
          <w:szCs w:val="20"/>
        </w:rPr>
        <w:t>.</w:t>
      </w:r>
    </w:p>
    <w:p w14:paraId="6F84CD92" w14:textId="77777777" w:rsidR="000E3A43" w:rsidRPr="00915D6F" w:rsidRDefault="000E3A43" w:rsidP="00726A5B">
      <w:pPr>
        <w:numPr>
          <w:ilvl w:val="1"/>
          <w:numId w:val="31"/>
        </w:numPr>
        <w:tabs>
          <w:tab w:val="left" w:pos="851"/>
        </w:tabs>
        <w:ind w:left="851" w:hanging="425"/>
        <w:jc w:val="both"/>
        <w:rPr>
          <w:rFonts w:ascii="Tahoma" w:hAnsi="Tahoma" w:cs="Tahoma"/>
          <w:b/>
          <w:sz w:val="20"/>
          <w:szCs w:val="20"/>
        </w:rPr>
      </w:pPr>
      <w:r w:rsidRPr="00085E4A">
        <w:rPr>
          <w:rFonts w:ascii="Tahoma" w:hAnsi="Tahoma" w:cs="Tahoma"/>
          <w:b/>
          <w:sz w:val="20"/>
          <w:szCs w:val="20"/>
        </w:rPr>
        <w:t>Oświadczenie Wykonawcy z art</w:t>
      </w:r>
      <w:r w:rsidR="00181227" w:rsidRPr="00085E4A">
        <w:rPr>
          <w:rFonts w:ascii="Tahoma" w:hAnsi="Tahoma" w:cs="Tahoma"/>
          <w:b/>
          <w:sz w:val="20"/>
          <w:szCs w:val="20"/>
        </w:rPr>
        <w:t>.</w:t>
      </w:r>
      <w:r w:rsidRPr="00085E4A">
        <w:rPr>
          <w:rFonts w:ascii="Tahoma" w:hAnsi="Tahoma" w:cs="Tahoma"/>
          <w:b/>
          <w:sz w:val="20"/>
          <w:szCs w:val="20"/>
        </w:rPr>
        <w:t xml:space="preserve"> 117 ust. 4</w:t>
      </w:r>
      <w:r w:rsidR="008723A1" w:rsidRPr="00085E4A">
        <w:rPr>
          <w:rFonts w:ascii="Tahoma" w:hAnsi="Tahoma" w:cs="Tahoma"/>
          <w:b/>
          <w:sz w:val="20"/>
          <w:szCs w:val="20"/>
        </w:rPr>
        <w:t xml:space="preserve"> PZP</w:t>
      </w:r>
      <w:r w:rsidRPr="00085E4A">
        <w:rPr>
          <w:rFonts w:ascii="Tahoma" w:hAnsi="Tahoma" w:cs="Tahoma"/>
          <w:sz w:val="20"/>
          <w:szCs w:val="20"/>
        </w:rPr>
        <w:t>, o którym mowa w rozdziale VII ust. 4 SWZ</w:t>
      </w:r>
      <w:r w:rsidRPr="00915D6F">
        <w:rPr>
          <w:rFonts w:ascii="Tahoma" w:hAnsi="Tahoma" w:cs="Tahoma"/>
          <w:sz w:val="20"/>
          <w:szCs w:val="20"/>
        </w:rPr>
        <w:t xml:space="preserve"> </w:t>
      </w:r>
      <w:r w:rsidRPr="00915D6F">
        <w:rPr>
          <w:rFonts w:ascii="Tahoma" w:hAnsi="Tahoma" w:cs="Tahoma"/>
          <w:sz w:val="20"/>
          <w:szCs w:val="20"/>
          <w:u w:val="single"/>
        </w:rPr>
        <w:t>w</w:t>
      </w:r>
      <w:r w:rsidR="00181227" w:rsidRPr="00915D6F">
        <w:rPr>
          <w:rFonts w:ascii="Tahoma" w:hAnsi="Tahoma" w:cs="Tahoma"/>
          <w:sz w:val="20"/>
          <w:szCs w:val="20"/>
          <w:u w:val="single"/>
        </w:rPr>
        <w:t> </w:t>
      </w:r>
      <w:r w:rsidRPr="00915D6F">
        <w:rPr>
          <w:rFonts w:ascii="Tahoma" w:hAnsi="Tahoma" w:cs="Tahoma"/>
          <w:sz w:val="20"/>
          <w:szCs w:val="20"/>
          <w:u w:val="single"/>
        </w:rPr>
        <w:t>przypadku Wykonawców wspólnie ubiegających się o udzielenie zamówienia</w:t>
      </w:r>
      <w:r w:rsidRPr="00915D6F">
        <w:rPr>
          <w:rFonts w:ascii="Tahoma" w:hAnsi="Tahoma" w:cs="Tahoma"/>
          <w:sz w:val="20"/>
          <w:szCs w:val="20"/>
        </w:rPr>
        <w:t xml:space="preserve"> - załącznik nr </w:t>
      </w:r>
      <w:r w:rsidR="00082D65">
        <w:rPr>
          <w:rFonts w:ascii="Tahoma" w:hAnsi="Tahoma" w:cs="Tahoma"/>
          <w:sz w:val="20"/>
          <w:szCs w:val="20"/>
        </w:rPr>
        <w:t>9</w:t>
      </w:r>
      <w:r w:rsidR="00082D65" w:rsidRPr="00915D6F">
        <w:rPr>
          <w:rFonts w:ascii="Tahoma" w:hAnsi="Tahoma" w:cs="Tahoma"/>
          <w:sz w:val="20"/>
          <w:szCs w:val="20"/>
        </w:rPr>
        <w:t xml:space="preserve"> </w:t>
      </w:r>
      <w:r w:rsidRPr="00915D6F">
        <w:rPr>
          <w:rFonts w:ascii="Tahoma" w:hAnsi="Tahoma" w:cs="Tahoma"/>
          <w:sz w:val="20"/>
          <w:szCs w:val="20"/>
        </w:rPr>
        <w:t>do SWZ.</w:t>
      </w:r>
    </w:p>
    <w:p w14:paraId="54CF5093" w14:textId="77777777" w:rsidR="000E3A43" w:rsidRPr="00225523" w:rsidRDefault="000E3A43" w:rsidP="00726A5B">
      <w:pPr>
        <w:numPr>
          <w:ilvl w:val="1"/>
          <w:numId w:val="31"/>
        </w:numPr>
        <w:tabs>
          <w:tab w:val="left" w:pos="851"/>
        </w:tabs>
        <w:ind w:left="851" w:hanging="425"/>
        <w:jc w:val="both"/>
        <w:rPr>
          <w:rFonts w:ascii="Tahoma" w:hAnsi="Tahoma" w:cs="Tahoma"/>
          <w:sz w:val="20"/>
          <w:szCs w:val="20"/>
        </w:rPr>
      </w:pPr>
      <w:r w:rsidRPr="00225523">
        <w:rPr>
          <w:rFonts w:ascii="Tahoma" w:hAnsi="Tahoma" w:cs="Tahoma"/>
          <w:b/>
          <w:sz w:val="20"/>
          <w:szCs w:val="20"/>
        </w:rPr>
        <w:t>Pełnomocnictwo</w:t>
      </w:r>
      <w:r w:rsidRPr="00225523">
        <w:rPr>
          <w:rFonts w:ascii="Tahoma" w:hAnsi="Tahoma" w:cs="Tahoma"/>
          <w:sz w:val="20"/>
          <w:szCs w:val="20"/>
        </w:rPr>
        <w:t xml:space="preserve"> do podpisania oferty, oświadczeń i dokumentów składających się na ofertę, o ile upoważnienie to nie wynika z innych dokumentów dołączonych do oferty.</w:t>
      </w:r>
    </w:p>
    <w:p w14:paraId="3052FF08" w14:textId="77777777" w:rsidR="000E3A43" w:rsidRPr="00225523" w:rsidRDefault="000E3A43" w:rsidP="00726A5B">
      <w:pPr>
        <w:numPr>
          <w:ilvl w:val="1"/>
          <w:numId w:val="31"/>
        </w:numPr>
        <w:tabs>
          <w:tab w:val="left" w:pos="851"/>
        </w:tabs>
        <w:suppressAutoHyphens/>
        <w:ind w:left="851" w:hanging="425"/>
        <w:jc w:val="both"/>
        <w:rPr>
          <w:rFonts w:ascii="Tahoma" w:hAnsi="Tahoma" w:cs="Tahoma"/>
          <w:b/>
          <w:bCs/>
          <w:sz w:val="20"/>
          <w:szCs w:val="20"/>
        </w:rPr>
      </w:pPr>
      <w:r w:rsidRPr="00225523">
        <w:rPr>
          <w:rFonts w:ascii="Tahoma" w:hAnsi="Tahoma" w:cs="Tahoma"/>
          <w:sz w:val="20"/>
          <w:szCs w:val="20"/>
        </w:rPr>
        <w:t xml:space="preserve">W przypadku oferty składanej przez Wykonawców wspólnie ubiegających się o udzielenie zamówienia (np. konsorcjum), do oferty powinno zostać załączone </w:t>
      </w:r>
      <w:r w:rsidRPr="00225523">
        <w:rPr>
          <w:rFonts w:ascii="Tahoma" w:hAnsi="Tahoma" w:cs="Tahoma"/>
          <w:b/>
          <w:sz w:val="20"/>
          <w:szCs w:val="20"/>
        </w:rPr>
        <w:t>pełnomocnictwo</w:t>
      </w:r>
      <w:r w:rsidRPr="00225523">
        <w:rPr>
          <w:rFonts w:ascii="Tahoma" w:hAnsi="Tahoma" w:cs="Tahoma"/>
          <w:sz w:val="20"/>
          <w:szCs w:val="20"/>
        </w:rPr>
        <w:t xml:space="preserve"> dla Osoby Uprawnionej do reprezentowania ich w postępowaniu albo do reprezentowania ich w postępowaniu i zawarcia umowy. </w:t>
      </w:r>
    </w:p>
    <w:p w14:paraId="7B0E9165" w14:textId="77777777" w:rsidR="000E3A43" w:rsidRPr="008C66D8" w:rsidRDefault="000E3A43" w:rsidP="000E3A43">
      <w:pPr>
        <w:suppressAutoHyphens/>
        <w:rPr>
          <w:rFonts w:ascii="Tahoma" w:hAnsi="Tahoma" w:cs="Tahoma"/>
          <w:b/>
          <w:bCs/>
          <w:sz w:val="14"/>
          <w:szCs w:val="20"/>
        </w:rPr>
      </w:pPr>
    </w:p>
    <w:p w14:paraId="78ECD86F" w14:textId="66BD4A5A" w:rsidR="000E3A43" w:rsidRPr="00E25D0B" w:rsidRDefault="000E3A43" w:rsidP="00726A5B">
      <w:pPr>
        <w:numPr>
          <w:ilvl w:val="0"/>
          <w:numId w:val="31"/>
        </w:numPr>
        <w:suppressAutoHyphens/>
        <w:ind w:left="426" w:hanging="426"/>
        <w:jc w:val="both"/>
        <w:rPr>
          <w:rFonts w:ascii="Tahoma" w:hAnsi="Tahoma" w:cs="Tahoma"/>
          <w:b/>
          <w:sz w:val="20"/>
          <w:szCs w:val="20"/>
        </w:rPr>
      </w:pPr>
      <w:r w:rsidRPr="00E25D0B">
        <w:rPr>
          <w:rFonts w:ascii="Tahoma" w:hAnsi="Tahoma" w:cs="Tahoma"/>
          <w:b/>
          <w:sz w:val="20"/>
          <w:szCs w:val="20"/>
        </w:rPr>
        <w:t>Podmiotowe środki dowodowe</w:t>
      </w:r>
      <w:r w:rsidR="00890F6C" w:rsidRPr="00890F6C">
        <w:rPr>
          <w:rFonts w:ascii="Tahoma" w:hAnsi="Tahoma" w:cs="Tahoma"/>
          <w:b/>
          <w:sz w:val="20"/>
          <w:szCs w:val="20"/>
        </w:rPr>
        <w:t xml:space="preserve">, </w:t>
      </w:r>
      <w:r w:rsidR="00890F6C" w:rsidRPr="002A0B99">
        <w:rPr>
          <w:rFonts w:ascii="Tahoma" w:hAnsi="Tahoma" w:cs="Tahoma"/>
          <w:b/>
          <w:color w:val="000000"/>
          <w:sz w:val="20"/>
          <w:szCs w:val="20"/>
        </w:rPr>
        <w:t>przedmiotowe środki dowodowe (jeżeli były wymagane)</w:t>
      </w:r>
      <w:r w:rsidRPr="00E25D0B">
        <w:rPr>
          <w:rFonts w:ascii="Tahoma" w:hAnsi="Tahoma" w:cs="Tahoma"/>
          <w:b/>
          <w:sz w:val="20"/>
          <w:szCs w:val="20"/>
        </w:rPr>
        <w:t xml:space="preserve"> oraz inne dokumenty lub oświadczenia, o których mowa w SWZ, składa </w:t>
      </w:r>
      <w:r w:rsidR="00F803AB">
        <w:rPr>
          <w:rFonts w:ascii="Tahoma" w:hAnsi="Tahoma" w:cs="Tahoma"/>
          <w:b/>
          <w:sz w:val="20"/>
          <w:szCs w:val="20"/>
        </w:rPr>
        <w:t>się w formie elektronicznej,  w </w:t>
      </w:r>
      <w:r w:rsidRPr="00E25D0B">
        <w:rPr>
          <w:rFonts w:ascii="Tahoma" w:hAnsi="Tahoma" w:cs="Tahoma"/>
          <w:b/>
          <w:sz w:val="20"/>
          <w:szCs w:val="20"/>
        </w:rPr>
        <w:t>zakresie i w sposób określony w przepisach wydanych na podstawie art. 70 ustawy PZP</w:t>
      </w:r>
      <w:r w:rsidR="000158CB" w:rsidRPr="00E25D0B">
        <w:rPr>
          <w:rFonts w:ascii="Tahoma" w:hAnsi="Tahoma" w:cs="Tahoma"/>
          <w:b/>
          <w:sz w:val="20"/>
          <w:szCs w:val="20"/>
        </w:rPr>
        <w:t xml:space="preserve">, tj. </w:t>
      </w:r>
      <w:r w:rsidR="000158CB" w:rsidRPr="00E25D0B">
        <w:rPr>
          <w:rFonts w:ascii="Tahoma" w:hAnsi="Tahoma" w:cs="Tahoma"/>
          <w:color w:val="000000"/>
          <w:sz w:val="20"/>
          <w:szCs w:val="20"/>
        </w:rPr>
        <w:t xml:space="preserve">rozporządzenia Prezesa Rady Ministrów z dnia </w:t>
      </w:r>
      <w:r w:rsidR="000158CB" w:rsidRPr="00E25D0B">
        <w:rPr>
          <w:rFonts w:ascii="Tahoma" w:hAnsi="Tahoma" w:cs="Tahoma"/>
          <w:smallCaps/>
          <w:color w:val="000000"/>
          <w:sz w:val="20"/>
          <w:szCs w:val="20"/>
        </w:rPr>
        <w:t> </w:t>
      </w:r>
      <w:r w:rsidR="000158CB" w:rsidRPr="00E25D0B">
        <w:rPr>
          <w:rFonts w:ascii="Tahoma" w:hAnsi="Tahoma" w:cs="Tahoma"/>
          <w:smallCaps/>
          <w:color w:val="000000"/>
          <w:sz w:val="20"/>
          <w:szCs w:val="20"/>
        </w:rPr>
        <w:t xml:space="preserve">30 </w:t>
      </w:r>
      <w:r w:rsidR="000158CB" w:rsidRPr="00E25D0B">
        <w:rPr>
          <w:rFonts w:ascii="Tahoma" w:hAnsi="Tahoma" w:cs="Tahoma"/>
          <w:color w:val="000000"/>
          <w:sz w:val="20"/>
          <w:szCs w:val="20"/>
        </w:rPr>
        <w:t>grudnia 2020 r. w sprawie sposobu sporządzania i przekazywania informacji oraz wymagań technicznych dla dokumentów elektronicznych oraz środków komunikacji elektronicznej w postępowaniu o udzielenie zamówienia publicznego lub konkursie (</w:t>
      </w:r>
      <w:r w:rsidR="000158CB" w:rsidRPr="00E25D0B">
        <w:rPr>
          <w:rFonts w:ascii="Tahoma" w:hAnsi="Tahoma" w:cs="Tahoma"/>
          <w:sz w:val="20"/>
          <w:szCs w:val="20"/>
        </w:rPr>
        <w:t>Dz.U. z</w:t>
      </w:r>
      <w:r w:rsidR="007468B9">
        <w:rPr>
          <w:rFonts w:ascii="Tahoma" w:hAnsi="Tahoma" w:cs="Tahoma"/>
          <w:sz w:val="20"/>
          <w:szCs w:val="20"/>
        </w:rPr>
        <w:t> </w:t>
      </w:r>
      <w:r w:rsidR="000158CB" w:rsidRPr="00E25D0B">
        <w:rPr>
          <w:rFonts w:ascii="Tahoma" w:hAnsi="Tahoma" w:cs="Tahoma"/>
          <w:sz w:val="20"/>
          <w:szCs w:val="20"/>
        </w:rPr>
        <w:t>2020</w:t>
      </w:r>
      <w:r w:rsidR="007468B9">
        <w:rPr>
          <w:rFonts w:ascii="Tahoma" w:hAnsi="Tahoma" w:cs="Tahoma"/>
          <w:sz w:val="20"/>
          <w:szCs w:val="20"/>
        </w:rPr>
        <w:t> </w:t>
      </w:r>
      <w:r w:rsidR="00CA3DFA">
        <w:rPr>
          <w:rFonts w:ascii="Tahoma" w:hAnsi="Tahoma" w:cs="Tahoma"/>
          <w:sz w:val="20"/>
          <w:szCs w:val="20"/>
        </w:rPr>
        <w:t>r.</w:t>
      </w:r>
      <w:r w:rsidR="000158CB" w:rsidRPr="00E25D0B">
        <w:rPr>
          <w:rFonts w:ascii="Tahoma" w:hAnsi="Tahoma" w:cs="Tahoma"/>
          <w:sz w:val="20"/>
          <w:szCs w:val="20"/>
        </w:rPr>
        <w:t xml:space="preserve"> poz. 2452)</w:t>
      </w:r>
      <w:r w:rsidR="000158CB" w:rsidRPr="00E25D0B">
        <w:rPr>
          <w:rFonts w:ascii="Tahoma" w:hAnsi="Tahoma" w:cs="Tahoma"/>
          <w:color w:val="000000"/>
          <w:sz w:val="20"/>
          <w:szCs w:val="20"/>
        </w:rPr>
        <w:t>.</w:t>
      </w:r>
    </w:p>
    <w:p w14:paraId="31380732" w14:textId="77777777" w:rsidR="000E3A43" w:rsidRPr="00225523" w:rsidRDefault="000E3A43" w:rsidP="00726A5B">
      <w:pPr>
        <w:numPr>
          <w:ilvl w:val="0"/>
          <w:numId w:val="31"/>
        </w:numPr>
        <w:suppressAutoHyphens/>
        <w:ind w:left="426" w:hanging="426"/>
        <w:jc w:val="both"/>
        <w:rPr>
          <w:rFonts w:ascii="Tahoma" w:hAnsi="Tahoma" w:cs="Tahoma"/>
          <w:b/>
          <w:sz w:val="20"/>
          <w:szCs w:val="20"/>
        </w:rPr>
      </w:pPr>
      <w:r w:rsidRPr="00225523">
        <w:rPr>
          <w:rFonts w:ascii="Tahoma" w:hAnsi="Tahoma" w:cs="Tahoma"/>
          <w:sz w:val="20"/>
          <w:szCs w:val="20"/>
        </w:rPr>
        <w:t>Brak jednoznacznego wskazania, które informacje stanowią tajemnicę przedsiębiorstwa oznaczać będzie, że wszelkie oświadczenia, zaświadczenia oraz inne dokumenty składane w trakcie niniejszego postępowania są jawne bez zastrzeżeń.</w:t>
      </w:r>
    </w:p>
    <w:p w14:paraId="4D78E028" w14:textId="77777777" w:rsidR="000E3A43" w:rsidRPr="00225523" w:rsidRDefault="000E3A43" w:rsidP="00726A5B">
      <w:pPr>
        <w:numPr>
          <w:ilvl w:val="0"/>
          <w:numId w:val="31"/>
        </w:numPr>
        <w:suppressAutoHyphens/>
        <w:ind w:left="426" w:hanging="426"/>
        <w:jc w:val="both"/>
        <w:rPr>
          <w:rFonts w:ascii="Tahoma" w:hAnsi="Tahoma" w:cs="Tahoma"/>
          <w:b/>
          <w:sz w:val="20"/>
          <w:szCs w:val="20"/>
        </w:rPr>
      </w:pPr>
      <w:r w:rsidRPr="00225523">
        <w:rPr>
          <w:rFonts w:ascii="Tahoma" w:hAnsi="Tahoma" w:cs="Tahoma"/>
          <w:sz w:val="20"/>
          <w:szCs w:val="20"/>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313C33F3" w14:textId="77777777" w:rsidR="000E3A43" w:rsidRPr="00FF59F7" w:rsidRDefault="000E3A43" w:rsidP="000E3A43">
      <w:pPr>
        <w:suppressAutoHyphens/>
        <w:rPr>
          <w:rFonts w:ascii="Tahoma" w:hAnsi="Tahoma" w:cs="Tahoma"/>
          <w:b/>
          <w:bCs/>
          <w:sz w:val="20"/>
          <w:szCs w:val="20"/>
        </w:rPr>
      </w:pPr>
    </w:p>
    <w:p w14:paraId="6DA1CDD0" w14:textId="77777777" w:rsidR="00AA7CC1" w:rsidRPr="00AD6DC1" w:rsidRDefault="00E8069E" w:rsidP="00AA7CC1">
      <w:pPr>
        <w:suppressAutoHyphens/>
        <w:rPr>
          <w:rFonts w:ascii="Tahoma" w:hAnsi="Tahoma" w:cs="Tahoma"/>
          <w:b/>
          <w:sz w:val="20"/>
          <w:szCs w:val="20"/>
        </w:rPr>
      </w:pPr>
      <w:r>
        <w:rPr>
          <w:rFonts w:ascii="Tahoma" w:hAnsi="Tahoma" w:cs="Tahoma"/>
          <w:b/>
          <w:sz w:val="20"/>
          <w:szCs w:val="20"/>
        </w:rPr>
        <w:t>X</w:t>
      </w:r>
      <w:r w:rsidR="00AA7CC1" w:rsidRPr="00AD6DC1">
        <w:rPr>
          <w:rFonts w:ascii="Tahoma" w:hAnsi="Tahoma" w:cs="Tahoma"/>
          <w:b/>
          <w:sz w:val="20"/>
          <w:szCs w:val="20"/>
        </w:rPr>
        <w:t>. DODATKOWE ZOBOWIĄZANIA WYKONAWCY</w:t>
      </w:r>
    </w:p>
    <w:p w14:paraId="73618AE9" w14:textId="77777777" w:rsidR="00820AA5" w:rsidRPr="00AD6DC1" w:rsidRDefault="00820AA5" w:rsidP="00AA7CC1">
      <w:pPr>
        <w:suppressAutoHyphens/>
        <w:rPr>
          <w:rFonts w:ascii="Tahoma" w:hAnsi="Tahoma" w:cs="Tahoma"/>
          <w:b/>
          <w:sz w:val="8"/>
          <w:szCs w:val="8"/>
        </w:rPr>
      </w:pPr>
    </w:p>
    <w:p w14:paraId="001B11A5" w14:textId="1296863B" w:rsidR="00D8111A" w:rsidRDefault="00D8111A" w:rsidP="00BE41CB">
      <w:pPr>
        <w:numPr>
          <w:ilvl w:val="0"/>
          <w:numId w:val="4"/>
        </w:numPr>
        <w:tabs>
          <w:tab w:val="clear" w:pos="720"/>
          <w:tab w:val="num" w:pos="426"/>
        </w:tabs>
        <w:ind w:left="426" w:hanging="426"/>
        <w:jc w:val="both"/>
        <w:rPr>
          <w:rFonts w:ascii="Tahoma" w:hAnsi="Tahoma" w:cs="Tahoma"/>
          <w:sz w:val="20"/>
          <w:szCs w:val="20"/>
          <w:lang w:eastAsia="zh-CN"/>
        </w:rPr>
      </w:pPr>
      <w:r w:rsidRPr="00373273">
        <w:rPr>
          <w:rFonts w:ascii="Tahoma" w:hAnsi="Tahoma" w:cs="Tahoma"/>
          <w:sz w:val="20"/>
          <w:szCs w:val="20"/>
        </w:rPr>
        <w:t>Wymagany przez Zamawiającego termin płatności</w:t>
      </w:r>
      <w:r w:rsidR="00822D5A">
        <w:rPr>
          <w:rFonts w:ascii="Tahoma" w:hAnsi="Tahoma" w:cs="Tahoma"/>
          <w:sz w:val="20"/>
          <w:szCs w:val="20"/>
        </w:rPr>
        <w:t>:</w:t>
      </w:r>
      <w:r w:rsidRPr="00373273">
        <w:rPr>
          <w:rFonts w:ascii="Tahoma" w:hAnsi="Tahoma" w:cs="Tahoma"/>
          <w:sz w:val="20"/>
          <w:szCs w:val="20"/>
        </w:rPr>
        <w:t xml:space="preserve"> </w:t>
      </w:r>
      <w:r w:rsidRPr="00373273">
        <w:rPr>
          <w:rFonts w:ascii="Tahoma" w:hAnsi="Tahoma" w:cs="Tahoma"/>
          <w:b/>
          <w:sz w:val="20"/>
          <w:szCs w:val="20"/>
        </w:rPr>
        <w:t>60</w:t>
      </w:r>
      <w:r w:rsidR="00822D5A">
        <w:rPr>
          <w:rFonts w:ascii="Tahoma" w:hAnsi="Tahoma" w:cs="Tahoma"/>
          <w:b/>
          <w:sz w:val="20"/>
          <w:szCs w:val="20"/>
        </w:rPr>
        <w:t xml:space="preserve"> dni</w:t>
      </w:r>
      <w:r w:rsidRPr="00373273">
        <w:rPr>
          <w:rFonts w:ascii="Tahoma" w:hAnsi="Tahoma" w:cs="Tahoma"/>
          <w:sz w:val="20"/>
          <w:szCs w:val="20"/>
        </w:rPr>
        <w:t xml:space="preserve">, od dnia otrzymania faktury, po wykonaniu usługi </w:t>
      </w:r>
      <w:r>
        <w:rPr>
          <w:rFonts w:ascii="Tahoma" w:hAnsi="Tahoma" w:cs="Tahoma"/>
          <w:sz w:val="20"/>
          <w:szCs w:val="20"/>
        </w:rPr>
        <w:t>potwierdzonej protokołem wykonania usługi bez zastrzeżeń</w:t>
      </w:r>
      <w:r w:rsidRPr="002453C8">
        <w:rPr>
          <w:rFonts w:ascii="Tahoma" w:hAnsi="Tahoma" w:cs="Tahoma"/>
          <w:sz w:val="20"/>
          <w:szCs w:val="20"/>
        </w:rPr>
        <w:t>.</w:t>
      </w:r>
    </w:p>
    <w:p w14:paraId="2980AA4E" w14:textId="77777777" w:rsidR="00D8111A" w:rsidRPr="00FF59F7" w:rsidRDefault="00D8111A" w:rsidP="00BE41CB">
      <w:pPr>
        <w:numPr>
          <w:ilvl w:val="0"/>
          <w:numId w:val="4"/>
        </w:numPr>
        <w:tabs>
          <w:tab w:val="clear" w:pos="720"/>
          <w:tab w:val="num" w:pos="426"/>
        </w:tabs>
        <w:ind w:left="426" w:hanging="426"/>
        <w:jc w:val="both"/>
        <w:rPr>
          <w:rFonts w:ascii="Tahoma" w:hAnsi="Tahoma" w:cs="Tahoma"/>
          <w:sz w:val="20"/>
          <w:szCs w:val="20"/>
          <w:lang w:eastAsia="zh-CN"/>
        </w:rPr>
      </w:pPr>
      <w:r w:rsidRPr="006B55E0">
        <w:rPr>
          <w:rFonts w:ascii="Tahoma" w:hAnsi="Tahoma" w:cs="Tahoma"/>
          <w:sz w:val="20"/>
          <w:szCs w:val="20"/>
        </w:rPr>
        <w:t>Wykonawca, w przypadku wyboru jego oferty jako najkorzystniejszej, jest zobowiązany najpóźniej</w:t>
      </w:r>
      <w:r w:rsidRPr="007B1E71">
        <w:rPr>
          <w:rFonts w:ascii="Tahoma" w:hAnsi="Tahoma" w:cs="Tahoma"/>
          <w:sz w:val="20"/>
          <w:szCs w:val="20"/>
        </w:rPr>
        <w:t xml:space="preserve"> w dniu przystąpienia do realizacji usługi, będącej przedmiotem niniejszego postępowania, przedłoż</w:t>
      </w:r>
      <w:r>
        <w:rPr>
          <w:rFonts w:ascii="Tahoma" w:hAnsi="Tahoma" w:cs="Tahoma"/>
          <w:sz w:val="20"/>
          <w:szCs w:val="20"/>
        </w:rPr>
        <w:t>yć</w:t>
      </w:r>
      <w:r w:rsidRPr="007B1E71">
        <w:rPr>
          <w:rFonts w:ascii="Tahoma" w:hAnsi="Tahoma" w:cs="Tahoma"/>
          <w:sz w:val="20"/>
          <w:szCs w:val="20"/>
        </w:rPr>
        <w:t xml:space="preserve"> przedstawicielowi Zamawiającego – </w:t>
      </w:r>
      <w:r w:rsidR="00187605">
        <w:rPr>
          <w:rFonts w:ascii="Tahoma" w:hAnsi="Tahoma" w:cs="Tahoma"/>
          <w:sz w:val="20"/>
          <w:szCs w:val="20"/>
        </w:rPr>
        <w:t>Dział Aparatury Medycznej</w:t>
      </w:r>
      <w:r>
        <w:rPr>
          <w:rFonts w:ascii="Tahoma" w:hAnsi="Tahoma" w:cs="Tahoma"/>
          <w:sz w:val="20"/>
          <w:szCs w:val="20"/>
        </w:rPr>
        <w:t xml:space="preserve"> opłaconą polisę, a </w:t>
      </w:r>
      <w:r w:rsidRPr="007B1E71">
        <w:rPr>
          <w:rFonts w:ascii="Tahoma" w:hAnsi="Tahoma" w:cs="Tahoma"/>
          <w:sz w:val="20"/>
          <w:szCs w:val="20"/>
        </w:rPr>
        <w:t xml:space="preserve">w przypadku jej braku inny </w:t>
      </w:r>
      <w:r>
        <w:rPr>
          <w:rFonts w:ascii="Tahoma" w:hAnsi="Tahoma" w:cs="Tahoma"/>
          <w:sz w:val="20"/>
          <w:szCs w:val="20"/>
        </w:rPr>
        <w:t xml:space="preserve">opłacony </w:t>
      </w:r>
      <w:r w:rsidRPr="007B1E71">
        <w:rPr>
          <w:rFonts w:ascii="Tahoma" w:hAnsi="Tahoma" w:cs="Tahoma"/>
          <w:sz w:val="20"/>
          <w:szCs w:val="20"/>
        </w:rPr>
        <w:t xml:space="preserve">dokument ubezpieczenia potwierdzający, że Wykonawca jest ubezpieczony od odpowiedzialności cywilnej w zakresie prowadzonej </w:t>
      </w:r>
      <w:r w:rsidRPr="005849F5">
        <w:rPr>
          <w:rFonts w:ascii="Tahoma" w:hAnsi="Tahoma" w:cs="Tahoma"/>
          <w:sz w:val="20"/>
          <w:szCs w:val="20"/>
        </w:rPr>
        <w:t xml:space="preserve">działalności zgodnej z przedmiotem zamówienia. Wykonawca jest zobowiązany posiadać przedmiotowe ubezpieczenie przez cały okres trwania umowy. W przypadku zakończenia terminu, na jaki polisa </w:t>
      </w:r>
      <w:r>
        <w:rPr>
          <w:rFonts w:ascii="Tahoma" w:hAnsi="Tahoma" w:cs="Tahoma"/>
          <w:sz w:val="20"/>
          <w:szCs w:val="20"/>
        </w:rPr>
        <w:t>lub inny dokument ubezpieczenia</w:t>
      </w:r>
      <w:r w:rsidRPr="005849F5">
        <w:rPr>
          <w:rFonts w:ascii="Tahoma" w:hAnsi="Tahoma" w:cs="Tahoma"/>
          <w:sz w:val="20"/>
          <w:szCs w:val="20"/>
        </w:rPr>
        <w:t xml:space="preserve"> został</w:t>
      </w:r>
      <w:r>
        <w:rPr>
          <w:rFonts w:ascii="Tahoma" w:hAnsi="Tahoma" w:cs="Tahoma"/>
          <w:sz w:val="20"/>
          <w:szCs w:val="20"/>
        </w:rPr>
        <w:t>/</w:t>
      </w:r>
      <w:r w:rsidRPr="005849F5">
        <w:rPr>
          <w:rFonts w:ascii="Tahoma" w:hAnsi="Tahoma" w:cs="Tahoma"/>
          <w:sz w:val="20"/>
          <w:szCs w:val="20"/>
        </w:rPr>
        <w:t>a zawarta</w:t>
      </w:r>
      <w:r>
        <w:rPr>
          <w:rFonts w:ascii="Tahoma" w:hAnsi="Tahoma" w:cs="Tahoma"/>
          <w:sz w:val="20"/>
          <w:szCs w:val="20"/>
        </w:rPr>
        <w:t>/y</w:t>
      </w:r>
      <w:r w:rsidR="00151685">
        <w:rPr>
          <w:rFonts w:ascii="Tahoma" w:hAnsi="Tahoma" w:cs="Tahoma"/>
          <w:sz w:val="20"/>
          <w:szCs w:val="20"/>
        </w:rPr>
        <w:t>, w </w:t>
      </w:r>
      <w:r w:rsidRPr="005849F5">
        <w:rPr>
          <w:rFonts w:ascii="Tahoma" w:hAnsi="Tahoma" w:cs="Tahoma"/>
          <w:sz w:val="20"/>
          <w:szCs w:val="20"/>
        </w:rPr>
        <w:t>trakcie obowiązywania umowy, Wykonawca jest zobowiązany się do przedłożenia nowej</w:t>
      </w:r>
      <w:r>
        <w:rPr>
          <w:rFonts w:ascii="Tahoma" w:hAnsi="Tahoma" w:cs="Tahoma"/>
          <w:sz w:val="20"/>
          <w:szCs w:val="20"/>
        </w:rPr>
        <w:t xml:space="preserve"> opłaconej</w:t>
      </w:r>
      <w:r w:rsidRPr="005849F5">
        <w:rPr>
          <w:rFonts w:ascii="Tahoma" w:hAnsi="Tahoma" w:cs="Tahoma"/>
          <w:sz w:val="20"/>
          <w:szCs w:val="20"/>
        </w:rPr>
        <w:t xml:space="preserve"> polisy </w:t>
      </w:r>
      <w:r>
        <w:rPr>
          <w:rFonts w:ascii="Tahoma" w:hAnsi="Tahoma" w:cs="Tahoma"/>
          <w:sz w:val="20"/>
          <w:szCs w:val="20"/>
        </w:rPr>
        <w:t>lub innego opłaconego dokumentu ubezpieczenia</w:t>
      </w:r>
      <w:r w:rsidRPr="005849F5">
        <w:rPr>
          <w:rFonts w:ascii="Tahoma" w:hAnsi="Tahoma" w:cs="Tahoma"/>
          <w:sz w:val="20"/>
          <w:szCs w:val="20"/>
        </w:rPr>
        <w:t xml:space="preserve"> najpóźniej następnego dnia po zakończeniu obowiązywania</w:t>
      </w:r>
      <w:r>
        <w:rPr>
          <w:rFonts w:ascii="Tahoma" w:hAnsi="Tahoma" w:cs="Tahoma"/>
          <w:sz w:val="20"/>
          <w:szCs w:val="20"/>
        </w:rPr>
        <w:t xml:space="preserve"> poprzedniej</w:t>
      </w:r>
      <w:r w:rsidRPr="005849F5">
        <w:rPr>
          <w:rFonts w:ascii="Tahoma" w:hAnsi="Tahoma" w:cs="Tahoma"/>
          <w:sz w:val="20"/>
          <w:szCs w:val="20"/>
        </w:rPr>
        <w:t>, bez wezwania ze strony Zamawiającego</w:t>
      </w:r>
      <w:r>
        <w:rPr>
          <w:rFonts w:ascii="Tahoma" w:hAnsi="Tahoma" w:cs="Tahoma"/>
          <w:sz w:val="20"/>
          <w:szCs w:val="20"/>
        </w:rPr>
        <w:t>.</w:t>
      </w:r>
    </w:p>
    <w:p w14:paraId="48123121" w14:textId="77777777" w:rsidR="00D8111A" w:rsidRPr="00225523" w:rsidRDefault="00D8111A" w:rsidP="00BE41CB">
      <w:pPr>
        <w:numPr>
          <w:ilvl w:val="0"/>
          <w:numId w:val="4"/>
        </w:numPr>
        <w:tabs>
          <w:tab w:val="clear" w:pos="720"/>
          <w:tab w:val="num" w:pos="426"/>
        </w:tabs>
        <w:ind w:left="426" w:hanging="426"/>
        <w:jc w:val="both"/>
        <w:rPr>
          <w:rFonts w:ascii="Tahoma" w:hAnsi="Tahoma" w:cs="Tahoma"/>
          <w:sz w:val="20"/>
          <w:szCs w:val="20"/>
          <w:lang w:eastAsia="zh-CN"/>
        </w:rPr>
      </w:pPr>
      <w:r w:rsidRPr="00A135E8">
        <w:rPr>
          <w:rFonts w:ascii="Tahoma" w:hAnsi="Tahoma" w:cs="Tahoma"/>
          <w:sz w:val="20"/>
          <w:szCs w:val="20"/>
        </w:rPr>
        <w:t xml:space="preserve">Wykonawca jest zobowiązany do zawarcia z Zamawiającym w dniu podpisania Umowy </w:t>
      </w:r>
      <w:r w:rsidR="009C4C44">
        <w:rPr>
          <w:rFonts w:ascii="Tahoma" w:hAnsi="Tahoma" w:cs="Tahoma"/>
          <w:sz w:val="20"/>
          <w:szCs w:val="20"/>
        </w:rPr>
        <w:t>zasadniczej</w:t>
      </w:r>
      <w:r w:rsidR="009C4C44" w:rsidRPr="00A135E8">
        <w:rPr>
          <w:rFonts w:ascii="Tahoma" w:hAnsi="Tahoma" w:cs="Tahoma"/>
          <w:sz w:val="20"/>
          <w:szCs w:val="20"/>
        </w:rPr>
        <w:t xml:space="preserve"> </w:t>
      </w:r>
      <w:r w:rsidRPr="00A135E8">
        <w:rPr>
          <w:rFonts w:ascii="Tahoma" w:hAnsi="Tahoma" w:cs="Tahoma"/>
          <w:sz w:val="20"/>
          <w:szCs w:val="20"/>
        </w:rPr>
        <w:t xml:space="preserve">- Umowy powierzenia przetwarzania danych osobowych, której zapisy określają udostępnianie, przetwarzanie i ochronę danych osobowych, </w:t>
      </w:r>
      <w:r w:rsidRPr="0021322D">
        <w:rPr>
          <w:rFonts w:ascii="Tahoma" w:hAnsi="Tahoma" w:cs="Tahoma"/>
          <w:sz w:val="20"/>
          <w:szCs w:val="20"/>
        </w:rPr>
        <w:t xml:space="preserve">która stanowi załącznik nr </w:t>
      </w:r>
      <w:r w:rsidR="00993F3C" w:rsidRPr="0021322D">
        <w:rPr>
          <w:rFonts w:ascii="Tahoma" w:hAnsi="Tahoma" w:cs="Tahoma"/>
          <w:sz w:val="20"/>
          <w:szCs w:val="20"/>
        </w:rPr>
        <w:t xml:space="preserve">4a </w:t>
      </w:r>
      <w:r w:rsidRPr="0021322D">
        <w:rPr>
          <w:rFonts w:ascii="Tahoma" w:hAnsi="Tahoma" w:cs="Tahoma"/>
          <w:sz w:val="20"/>
          <w:szCs w:val="20"/>
        </w:rPr>
        <w:t xml:space="preserve">do </w:t>
      </w:r>
      <w:r w:rsidR="00993F3C" w:rsidRPr="0021322D">
        <w:rPr>
          <w:rFonts w:ascii="Tahoma" w:hAnsi="Tahoma" w:cs="Tahoma"/>
          <w:sz w:val="20"/>
          <w:szCs w:val="20"/>
        </w:rPr>
        <w:t>Wzoru umowy</w:t>
      </w:r>
      <w:r w:rsidRPr="00C06BD6">
        <w:rPr>
          <w:rFonts w:ascii="Tahoma" w:hAnsi="Tahoma" w:cs="Tahoma"/>
          <w:sz w:val="20"/>
          <w:szCs w:val="20"/>
        </w:rPr>
        <w:t>.</w:t>
      </w:r>
    </w:p>
    <w:p w14:paraId="7CF38917" w14:textId="77777777" w:rsidR="00425F73" w:rsidRPr="00AD6DC1" w:rsidRDefault="00425F73" w:rsidP="00AA7CC1">
      <w:pPr>
        <w:suppressAutoHyphens/>
        <w:jc w:val="both"/>
        <w:rPr>
          <w:rFonts w:ascii="Tahoma" w:hAnsi="Tahoma" w:cs="Tahoma"/>
          <w:b/>
          <w:sz w:val="20"/>
          <w:szCs w:val="20"/>
        </w:rPr>
      </w:pPr>
    </w:p>
    <w:p w14:paraId="25DF29D9" w14:textId="77777777" w:rsidR="00484691" w:rsidRDefault="00484691" w:rsidP="00AA7CC1">
      <w:pPr>
        <w:jc w:val="both"/>
        <w:rPr>
          <w:rFonts w:ascii="Tahoma" w:hAnsi="Tahoma" w:cs="Tahoma"/>
          <w:b/>
          <w:sz w:val="20"/>
          <w:szCs w:val="20"/>
        </w:rPr>
      </w:pPr>
    </w:p>
    <w:p w14:paraId="7D553249" w14:textId="77777777" w:rsidR="00AA7CC1" w:rsidRPr="007B155D" w:rsidRDefault="00AA7CC1" w:rsidP="00AA7CC1">
      <w:pPr>
        <w:jc w:val="both"/>
        <w:rPr>
          <w:rFonts w:ascii="Tahoma" w:hAnsi="Tahoma" w:cs="Tahoma"/>
          <w:b/>
          <w:sz w:val="20"/>
          <w:szCs w:val="20"/>
        </w:rPr>
      </w:pPr>
      <w:r w:rsidRPr="007B155D">
        <w:rPr>
          <w:rFonts w:ascii="Tahoma" w:hAnsi="Tahoma" w:cs="Tahoma"/>
          <w:b/>
          <w:sz w:val="20"/>
          <w:szCs w:val="20"/>
        </w:rPr>
        <w:t>X</w:t>
      </w:r>
      <w:r w:rsidR="00EF740C">
        <w:rPr>
          <w:rFonts w:ascii="Tahoma" w:hAnsi="Tahoma" w:cs="Tahoma"/>
          <w:b/>
          <w:sz w:val="20"/>
          <w:szCs w:val="20"/>
        </w:rPr>
        <w:t>I</w:t>
      </w:r>
      <w:r w:rsidRPr="007B155D">
        <w:rPr>
          <w:rFonts w:ascii="Tahoma" w:hAnsi="Tahoma" w:cs="Tahoma"/>
          <w:b/>
          <w:sz w:val="20"/>
          <w:szCs w:val="20"/>
        </w:rPr>
        <w:t>.  WYMAGANIA DOTYCZĄCE</w:t>
      </w:r>
      <w:r w:rsidR="007A6945" w:rsidRPr="007B155D">
        <w:rPr>
          <w:rFonts w:ascii="Tahoma" w:hAnsi="Tahoma" w:cs="Tahoma"/>
          <w:b/>
          <w:sz w:val="20"/>
          <w:szCs w:val="20"/>
        </w:rPr>
        <w:t xml:space="preserve"> </w:t>
      </w:r>
      <w:r w:rsidRPr="007B155D">
        <w:rPr>
          <w:rFonts w:ascii="Tahoma" w:hAnsi="Tahoma" w:cs="Tahoma"/>
          <w:b/>
          <w:sz w:val="20"/>
          <w:szCs w:val="20"/>
        </w:rPr>
        <w:t>WADIUM</w:t>
      </w:r>
    </w:p>
    <w:p w14:paraId="48770D29" w14:textId="77777777" w:rsidR="00AA7CC1" w:rsidRDefault="00AA7CC1" w:rsidP="00AA7CC1">
      <w:pPr>
        <w:jc w:val="both"/>
        <w:rPr>
          <w:rFonts w:ascii="Tahoma" w:hAnsi="Tahoma" w:cs="Tahoma"/>
          <w:b/>
          <w:sz w:val="20"/>
          <w:szCs w:val="20"/>
        </w:rPr>
      </w:pPr>
    </w:p>
    <w:p w14:paraId="1A40B470" w14:textId="77777777" w:rsidR="00EF740C" w:rsidRPr="00225523" w:rsidRDefault="00EF740C" w:rsidP="00EF740C">
      <w:pPr>
        <w:tabs>
          <w:tab w:val="left" w:pos="360"/>
        </w:tabs>
        <w:jc w:val="both"/>
        <w:rPr>
          <w:rFonts w:ascii="Tahoma" w:hAnsi="Tahoma" w:cs="Tahoma"/>
          <w:sz w:val="20"/>
          <w:szCs w:val="20"/>
        </w:rPr>
      </w:pPr>
      <w:r w:rsidRPr="00E25D0B">
        <w:rPr>
          <w:rFonts w:ascii="Tahoma" w:hAnsi="Tahoma" w:cs="Tahoma"/>
          <w:bCs/>
          <w:sz w:val="20"/>
          <w:szCs w:val="20"/>
        </w:rPr>
        <w:t xml:space="preserve">Zamawiający nie wymaga </w:t>
      </w:r>
      <w:r w:rsidR="00066936" w:rsidRPr="00E25D0B">
        <w:rPr>
          <w:rFonts w:ascii="Tahoma" w:hAnsi="Tahoma" w:cs="Tahoma"/>
          <w:bCs/>
          <w:sz w:val="20"/>
          <w:szCs w:val="20"/>
        </w:rPr>
        <w:t xml:space="preserve">wniesienia </w:t>
      </w:r>
      <w:r w:rsidRPr="00E25D0B">
        <w:rPr>
          <w:rFonts w:ascii="Tahoma" w:hAnsi="Tahoma" w:cs="Tahoma"/>
          <w:bCs/>
          <w:sz w:val="20"/>
          <w:szCs w:val="20"/>
        </w:rPr>
        <w:t>wadium w przedmiotowym postępowaniu.</w:t>
      </w:r>
    </w:p>
    <w:p w14:paraId="3F56FEA9" w14:textId="77777777" w:rsidR="00EF740C" w:rsidRPr="007B155D" w:rsidRDefault="00EF740C" w:rsidP="00AA7CC1">
      <w:pPr>
        <w:jc w:val="both"/>
        <w:rPr>
          <w:rFonts w:ascii="Tahoma" w:hAnsi="Tahoma" w:cs="Tahoma"/>
          <w:b/>
          <w:sz w:val="20"/>
          <w:szCs w:val="20"/>
        </w:rPr>
      </w:pPr>
    </w:p>
    <w:p w14:paraId="0774684C" w14:textId="77777777" w:rsidR="00F970A4" w:rsidRDefault="00F970A4" w:rsidP="00AA7CC1">
      <w:pPr>
        <w:suppressAutoHyphens/>
        <w:jc w:val="both"/>
        <w:rPr>
          <w:rFonts w:ascii="Tahoma" w:hAnsi="Tahoma" w:cs="Tahoma"/>
          <w:b/>
          <w:sz w:val="20"/>
          <w:szCs w:val="20"/>
        </w:rPr>
      </w:pPr>
    </w:p>
    <w:p w14:paraId="17D1E95A" w14:textId="77777777" w:rsidR="00AA7CC1" w:rsidRPr="00AD6DC1" w:rsidRDefault="00AA7CC1" w:rsidP="00AA7CC1">
      <w:pPr>
        <w:suppressAutoHyphens/>
        <w:jc w:val="both"/>
        <w:rPr>
          <w:rFonts w:ascii="Tahoma" w:hAnsi="Tahoma" w:cs="Tahoma"/>
          <w:b/>
          <w:sz w:val="20"/>
          <w:szCs w:val="20"/>
        </w:rPr>
      </w:pPr>
      <w:r w:rsidRPr="00AD6DC1">
        <w:rPr>
          <w:rFonts w:ascii="Tahoma" w:hAnsi="Tahoma" w:cs="Tahoma"/>
          <w:b/>
          <w:sz w:val="20"/>
          <w:szCs w:val="20"/>
        </w:rPr>
        <w:t>X</w:t>
      </w:r>
      <w:r w:rsidR="00B9541C">
        <w:rPr>
          <w:rFonts w:ascii="Tahoma" w:hAnsi="Tahoma" w:cs="Tahoma"/>
          <w:b/>
          <w:sz w:val="20"/>
          <w:szCs w:val="20"/>
        </w:rPr>
        <w:t>II</w:t>
      </w:r>
      <w:r w:rsidRPr="00AD6DC1">
        <w:rPr>
          <w:rFonts w:ascii="Tahoma" w:hAnsi="Tahoma" w:cs="Tahoma"/>
          <w:b/>
          <w:sz w:val="20"/>
          <w:szCs w:val="20"/>
        </w:rPr>
        <w:t>. TERMIN ZWIĄZANIA OFERTĄ</w:t>
      </w:r>
    </w:p>
    <w:p w14:paraId="6AF1EEF2" w14:textId="77777777" w:rsidR="00AA7CC1" w:rsidRDefault="00AA7CC1" w:rsidP="00AA7CC1">
      <w:pPr>
        <w:suppressAutoHyphens/>
        <w:rPr>
          <w:rFonts w:ascii="Tahoma" w:hAnsi="Tahoma" w:cs="Tahoma"/>
          <w:sz w:val="20"/>
          <w:szCs w:val="20"/>
        </w:rPr>
      </w:pPr>
    </w:p>
    <w:p w14:paraId="5E689E2B" w14:textId="501CA04B" w:rsidR="00DA4D09" w:rsidRPr="00225523" w:rsidRDefault="00DA4D09" w:rsidP="00BE41CB">
      <w:pPr>
        <w:numPr>
          <w:ilvl w:val="0"/>
          <w:numId w:val="8"/>
        </w:numPr>
        <w:tabs>
          <w:tab w:val="clear" w:pos="720"/>
          <w:tab w:val="num" w:pos="360"/>
        </w:tabs>
        <w:ind w:left="360"/>
        <w:jc w:val="both"/>
        <w:rPr>
          <w:rFonts w:ascii="Tahoma" w:hAnsi="Tahoma" w:cs="Tahoma"/>
          <w:sz w:val="20"/>
          <w:szCs w:val="20"/>
        </w:rPr>
      </w:pPr>
      <w:r w:rsidRPr="00225523">
        <w:rPr>
          <w:rFonts w:ascii="Tahoma" w:hAnsi="Tahoma" w:cs="Tahoma"/>
          <w:sz w:val="20"/>
          <w:szCs w:val="20"/>
        </w:rPr>
        <w:t xml:space="preserve">Wykonawca związany jest złożoną ofertą do dnia </w:t>
      </w:r>
      <w:r w:rsidR="00FC445C">
        <w:rPr>
          <w:rFonts w:ascii="Tahoma" w:hAnsi="Tahoma" w:cs="Tahoma"/>
          <w:b/>
          <w:sz w:val="20"/>
          <w:szCs w:val="20"/>
        </w:rPr>
        <w:t>19.</w:t>
      </w:r>
      <w:r w:rsidR="009E4147" w:rsidRPr="00880AC3">
        <w:rPr>
          <w:rFonts w:ascii="Tahoma" w:hAnsi="Tahoma" w:cs="Tahoma"/>
          <w:b/>
          <w:sz w:val="20"/>
          <w:szCs w:val="20"/>
        </w:rPr>
        <w:t>0</w:t>
      </w:r>
      <w:r w:rsidR="00F803AB">
        <w:rPr>
          <w:rFonts w:ascii="Tahoma" w:hAnsi="Tahoma" w:cs="Tahoma"/>
          <w:b/>
          <w:sz w:val="20"/>
          <w:szCs w:val="20"/>
        </w:rPr>
        <w:t>8</w:t>
      </w:r>
      <w:r w:rsidR="009E4147" w:rsidRPr="00880AC3">
        <w:rPr>
          <w:rFonts w:ascii="Tahoma" w:hAnsi="Tahoma" w:cs="Tahoma"/>
          <w:b/>
          <w:sz w:val="20"/>
          <w:szCs w:val="20"/>
        </w:rPr>
        <w:t>.</w:t>
      </w:r>
      <w:r w:rsidRPr="00880AC3">
        <w:rPr>
          <w:rFonts w:ascii="Tahoma" w:hAnsi="Tahoma" w:cs="Tahoma"/>
          <w:b/>
          <w:sz w:val="20"/>
          <w:szCs w:val="20"/>
        </w:rPr>
        <w:t>202</w:t>
      </w:r>
      <w:r w:rsidR="00326FDA" w:rsidRPr="00880AC3">
        <w:rPr>
          <w:rFonts w:ascii="Tahoma" w:hAnsi="Tahoma" w:cs="Tahoma"/>
          <w:b/>
          <w:sz w:val="20"/>
          <w:szCs w:val="20"/>
        </w:rPr>
        <w:t>6</w:t>
      </w:r>
      <w:r w:rsidRPr="00880AC3">
        <w:rPr>
          <w:rFonts w:ascii="Tahoma" w:hAnsi="Tahoma" w:cs="Tahoma"/>
          <w:b/>
          <w:sz w:val="20"/>
          <w:szCs w:val="20"/>
        </w:rPr>
        <w:t xml:space="preserve"> r.</w:t>
      </w:r>
      <w:r w:rsidRPr="00225523">
        <w:rPr>
          <w:rFonts w:ascii="Tahoma" w:hAnsi="Tahoma" w:cs="Tahoma"/>
          <w:sz w:val="20"/>
          <w:szCs w:val="20"/>
        </w:rPr>
        <w:t xml:space="preserve"> Bieg terminu rozpoczyna się od dnia upływu  terminu składania ofert, o którym mowa w punkcie XIII SWZ, przy czym pierwszym dniem terminu związania ofertą jest dzień, w którym upływa termin składania ofert.</w:t>
      </w:r>
    </w:p>
    <w:p w14:paraId="6E88B2F5" w14:textId="77777777" w:rsidR="00DA4D09" w:rsidRPr="00225523" w:rsidRDefault="00DA4D09" w:rsidP="00BE41CB">
      <w:pPr>
        <w:numPr>
          <w:ilvl w:val="0"/>
          <w:numId w:val="8"/>
        </w:numPr>
        <w:tabs>
          <w:tab w:val="clear" w:pos="720"/>
          <w:tab w:val="num" w:pos="360"/>
        </w:tabs>
        <w:ind w:left="360"/>
        <w:jc w:val="both"/>
        <w:rPr>
          <w:rFonts w:ascii="Tahoma" w:hAnsi="Tahoma" w:cs="Tahoma"/>
          <w:sz w:val="20"/>
          <w:szCs w:val="20"/>
        </w:rPr>
      </w:pPr>
      <w:r w:rsidRPr="00225523">
        <w:rPr>
          <w:rFonts w:ascii="Tahoma" w:hAnsi="Tahoma" w:cs="Tahoma"/>
          <w:bCs/>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w:t>
      </w:r>
      <w:r>
        <w:rPr>
          <w:rFonts w:ascii="Tahoma" w:hAnsi="Tahoma" w:cs="Tahoma"/>
          <w:bCs/>
          <w:sz w:val="20"/>
          <w:szCs w:val="20"/>
        </w:rPr>
        <w:t>6</w:t>
      </w:r>
      <w:r w:rsidRPr="00225523">
        <w:rPr>
          <w:rFonts w:ascii="Tahoma" w:hAnsi="Tahoma" w:cs="Tahoma"/>
          <w:bCs/>
          <w:sz w:val="20"/>
          <w:szCs w:val="20"/>
        </w:rPr>
        <w:t>0 dni. Przedłużenie terminu związania ofertą wymaga złożenia przez wykonawcę pisemnego oświadczenia o wyrażeniu zgody na przedłużenie terminu związania ofertą.</w:t>
      </w:r>
      <w:r>
        <w:rPr>
          <w:rFonts w:ascii="Tahoma" w:hAnsi="Tahoma" w:cs="Tahoma"/>
          <w:bCs/>
          <w:sz w:val="20"/>
          <w:szCs w:val="20"/>
        </w:rPr>
        <w:t xml:space="preserve"> </w:t>
      </w:r>
    </w:p>
    <w:p w14:paraId="0D464AF5" w14:textId="4F1983D6" w:rsidR="00DA4D09" w:rsidRDefault="00DA4D09" w:rsidP="00AA7CC1">
      <w:pPr>
        <w:suppressAutoHyphens/>
        <w:rPr>
          <w:rFonts w:ascii="Tahoma" w:hAnsi="Tahoma" w:cs="Tahoma"/>
          <w:sz w:val="20"/>
          <w:szCs w:val="20"/>
        </w:rPr>
      </w:pPr>
    </w:p>
    <w:p w14:paraId="20E38B6D" w14:textId="77777777" w:rsidR="00F803AB" w:rsidRPr="00AD6DC1" w:rsidRDefault="00F803AB" w:rsidP="00AA7CC1">
      <w:pPr>
        <w:suppressAutoHyphens/>
        <w:rPr>
          <w:rFonts w:ascii="Tahoma" w:hAnsi="Tahoma" w:cs="Tahoma"/>
          <w:sz w:val="20"/>
          <w:szCs w:val="20"/>
        </w:rPr>
      </w:pPr>
    </w:p>
    <w:p w14:paraId="5CB6467C" w14:textId="77777777" w:rsidR="002A566B" w:rsidRPr="00225523" w:rsidRDefault="002A566B" w:rsidP="002A566B">
      <w:pPr>
        <w:tabs>
          <w:tab w:val="left" w:pos="426"/>
        </w:tabs>
        <w:suppressAutoHyphens/>
        <w:ind w:left="426" w:hanging="426"/>
        <w:jc w:val="both"/>
        <w:rPr>
          <w:rFonts w:ascii="Tahoma" w:hAnsi="Tahoma" w:cs="Tahoma"/>
          <w:b/>
          <w:sz w:val="20"/>
          <w:szCs w:val="20"/>
        </w:rPr>
      </w:pPr>
      <w:r w:rsidRPr="00225523">
        <w:rPr>
          <w:rFonts w:ascii="Tahoma" w:hAnsi="Tahoma" w:cs="Tahoma"/>
          <w:b/>
          <w:sz w:val="20"/>
          <w:szCs w:val="20"/>
        </w:rPr>
        <w:lastRenderedPageBreak/>
        <w:t xml:space="preserve">XIII. MIEJSCE I TERMIN SKŁADANIA OFERT </w:t>
      </w:r>
    </w:p>
    <w:p w14:paraId="57BAE6B3" w14:textId="77777777" w:rsidR="002A566B" w:rsidRPr="00225523" w:rsidRDefault="002A566B" w:rsidP="002A566B">
      <w:pPr>
        <w:suppressAutoHyphens/>
        <w:ind w:left="360"/>
        <w:jc w:val="both"/>
        <w:rPr>
          <w:rFonts w:ascii="Tahoma" w:hAnsi="Tahoma" w:cs="Tahoma"/>
          <w:b/>
          <w:sz w:val="20"/>
          <w:szCs w:val="20"/>
        </w:rPr>
      </w:pPr>
    </w:p>
    <w:p w14:paraId="38315132" w14:textId="62FDD83F" w:rsidR="002A566B" w:rsidRPr="00181227" w:rsidRDefault="002A566B" w:rsidP="008F56E7">
      <w:pPr>
        <w:numPr>
          <w:ilvl w:val="0"/>
          <w:numId w:val="32"/>
        </w:numPr>
        <w:tabs>
          <w:tab w:val="clear" w:pos="720"/>
          <w:tab w:val="num" w:pos="426"/>
        </w:tabs>
        <w:ind w:left="426" w:hanging="426"/>
        <w:jc w:val="both"/>
        <w:textAlignment w:val="baseline"/>
        <w:rPr>
          <w:rFonts w:ascii="Tahoma" w:hAnsi="Tahoma" w:cs="Tahoma"/>
          <w:b/>
          <w:bCs/>
          <w:sz w:val="20"/>
          <w:szCs w:val="20"/>
        </w:rPr>
      </w:pPr>
      <w:r w:rsidRPr="00181227">
        <w:rPr>
          <w:rFonts w:ascii="Tahoma" w:hAnsi="Tahoma" w:cs="Tahoma"/>
          <w:b/>
          <w:bCs/>
          <w:sz w:val="20"/>
          <w:szCs w:val="20"/>
        </w:rPr>
        <w:t xml:space="preserve">Ofertę wraz z wymaganymi dokumentami należy złożyć (umieścić) na </w:t>
      </w:r>
      <w:hyperlink r:id="rId38" w:history="1">
        <w:r w:rsidRPr="00181227">
          <w:rPr>
            <w:rFonts w:ascii="Tahoma" w:hAnsi="Tahoma" w:cs="Tahoma"/>
            <w:b/>
            <w:bCs/>
            <w:sz w:val="20"/>
            <w:szCs w:val="20"/>
          </w:rPr>
          <w:t>platformazakupowa.pl</w:t>
        </w:r>
      </w:hyperlink>
      <w:r w:rsidRPr="00181227">
        <w:rPr>
          <w:rFonts w:ascii="Tahoma" w:hAnsi="Tahoma" w:cs="Tahoma"/>
          <w:b/>
          <w:bCs/>
          <w:sz w:val="20"/>
          <w:szCs w:val="20"/>
        </w:rPr>
        <w:t xml:space="preserve"> pod adresem</w:t>
      </w:r>
      <w:r w:rsidRPr="00EB33C3">
        <w:rPr>
          <w:rFonts w:ascii="Tahoma" w:hAnsi="Tahoma" w:cs="Tahoma"/>
          <w:b/>
          <w:bCs/>
          <w:sz w:val="20"/>
          <w:szCs w:val="20"/>
        </w:rPr>
        <w:t xml:space="preserve">: </w:t>
      </w:r>
      <w:hyperlink r:id="rId39" w:history="1">
        <w:r w:rsidR="00EB33C3" w:rsidRPr="00EB33C3">
          <w:rPr>
            <w:rStyle w:val="Hipercze"/>
            <w:rFonts w:ascii="Tahoma" w:hAnsi="Tahoma" w:cs="Tahoma"/>
            <w:b/>
            <w:sz w:val="20"/>
            <w:szCs w:val="20"/>
          </w:rPr>
          <w:t>https://platformazakupowa.pl/transakcja/1298366</w:t>
        </w:r>
      </w:hyperlink>
      <w:r w:rsidR="00EB33C3">
        <w:t xml:space="preserve"> </w:t>
      </w:r>
      <w:r w:rsidRPr="00181227">
        <w:rPr>
          <w:rFonts w:ascii="Tahoma" w:hAnsi="Tahoma" w:cs="Tahoma"/>
          <w:b/>
          <w:bCs/>
          <w:sz w:val="20"/>
          <w:szCs w:val="20"/>
        </w:rPr>
        <w:t>w myśl Ustawy PZP na stronie internetowej prowadzonego postępowania </w:t>
      </w:r>
      <w:r w:rsidRPr="003F4293">
        <w:rPr>
          <w:rFonts w:ascii="Tahoma" w:hAnsi="Tahoma" w:cs="Tahoma"/>
          <w:b/>
          <w:bCs/>
          <w:sz w:val="20"/>
          <w:szCs w:val="20"/>
        </w:rPr>
        <w:t xml:space="preserve">do dnia </w:t>
      </w:r>
      <w:r w:rsidR="00380F42">
        <w:rPr>
          <w:rFonts w:ascii="Tahoma" w:hAnsi="Tahoma" w:cs="Tahoma"/>
          <w:b/>
          <w:bCs/>
          <w:sz w:val="20"/>
          <w:szCs w:val="20"/>
          <w:highlight w:val="yellow"/>
        </w:rPr>
        <w:t>22.</w:t>
      </w:r>
      <w:r w:rsidR="009E4147" w:rsidRPr="00880AC3">
        <w:rPr>
          <w:rFonts w:ascii="Tahoma" w:hAnsi="Tahoma" w:cs="Tahoma"/>
          <w:b/>
          <w:bCs/>
          <w:sz w:val="20"/>
          <w:szCs w:val="20"/>
          <w:highlight w:val="yellow"/>
        </w:rPr>
        <w:t>0</w:t>
      </w:r>
      <w:r w:rsidR="00F803AB">
        <w:rPr>
          <w:rFonts w:ascii="Tahoma" w:hAnsi="Tahoma" w:cs="Tahoma"/>
          <w:b/>
          <w:bCs/>
          <w:sz w:val="20"/>
          <w:szCs w:val="20"/>
          <w:highlight w:val="yellow"/>
        </w:rPr>
        <w:t>5</w:t>
      </w:r>
      <w:r w:rsidR="009E4147" w:rsidRPr="00880AC3">
        <w:rPr>
          <w:rFonts w:ascii="Tahoma" w:hAnsi="Tahoma" w:cs="Tahoma"/>
          <w:b/>
          <w:bCs/>
          <w:sz w:val="20"/>
          <w:szCs w:val="20"/>
          <w:highlight w:val="yellow"/>
        </w:rPr>
        <w:t>.</w:t>
      </w:r>
      <w:r w:rsidRPr="00880AC3">
        <w:rPr>
          <w:rFonts w:ascii="Tahoma" w:hAnsi="Tahoma" w:cs="Tahoma"/>
          <w:b/>
          <w:bCs/>
          <w:sz w:val="20"/>
          <w:szCs w:val="20"/>
          <w:highlight w:val="yellow"/>
        </w:rPr>
        <w:t>202</w:t>
      </w:r>
      <w:r w:rsidR="00F970A4" w:rsidRPr="00880AC3">
        <w:rPr>
          <w:rFonts w:ascii="Tahoma" w:hAnsi="Tahoma" w:cs="Tahoma"/>
          <w:b/>
          <w:bCs/>
          <w:sz w:val="20"/>
          <w:szCs w:val="20"/>
          <w:highlight w:val="yellow"/>
        </w:rPr>
        <w:t>6</w:t>
      </w:r>
      <w:r w:rsidRPr="00880AC3">
        <w:rPr>
          <w:rFonts w:ascii="Tahoma" w:hAnsi="Tahoma" w:cs="Tahoma"/>
          <w:b/>
          <w:bCs/>
          <w:sz w:val="20"/>
          <w:szCs w:val="20"/>
          <w:highlight w:val="yellow"/>
        </w:rPr>
        <w:t xml:space="preserve"> r. do godziny </w:t>
      </w:r>
      <w:r w:rsidR="00326FDA" w:rsidRPr="00880AC3">
        <w:rPr>
          <w:rFonts w:ascii="Tahoma" w:hAnsi="Tahoma" w:cs="Tahoma"/>
          <w:b/>
          <w:bCs/>
          <w:sz w:val="20"/>
          <w:szCs w:val="20"/>
          <w:highlight w:val="yellow"/>
        </w:rPr>
        <w:t>1</w:t>
      </w:r>
      <w:r w:rsidR="00F803AB">
        <w:rPr>
          <w:rFonts w:ascii="Tahoma" w:hAnsi="Tahoma" w:cs="Tahoma"/>
          <w:b/>
          <w:bCs/>
          <w:sz w:val="20"/>
          <w:szCs w:val="20"/>
          <w:highlight w:val="yellow"/>
        </w:rPr>
        <w:t>0</w:t>
      </w:r>
      <w:r w:rsidRPr="00880AC3">
        <w:rPr>
          <w:rFonts w:ascii="Tahoma" w:hAnsi="Tahoma" w:cs="Tahoma"/>
          <w:b/>
          <w:bCs/>
          <w:sz w:val="20"/>
          <w:szCs w:val="20"/>
          <w:highlight w:val="yellow"/>
        </w:rPr>
        <w:t>:00</w:t>
      </w:r>
      <w:r w:rsidRPr="00181227">
        <w:rPr>
          <w:rFonts w:ascii="Tahoma" w:hAnsi="Tahoma" w:cs="Tahoma"/>
          <w:b/>
          <w:bCs/>
          <w:sz w:val="20"/>
          <w:szCs w:val="20"/>
        </w:rPr>
        <w:t>.</w:t>
      </w:r>
    </w:p>
    <w:p w14:paraId="5704C1C8" w14:textId="77777777" w:rsidR="002A566B" w:rsidRPr="003E5930" w:rsidRDefault="002A566B" w:rsidP="00726A5B">
      <w:pPr>
        <w:numPr>
          <w:ilvl w:val="0"/>
          <w:numId w:val="32"/>
        </w:numPr>
        <w:tabs>
          <w:tab w:val="clear" w:pos="720"/>
          <w:tab w:val="num" w:pos="426"/>
        </w:tabs>
        <w:ind w:left="426" w:hanging="426"/>
        <w:jc w:val="both"/>
        <w:textAlignment w:val="baseline"/>
        <w:rPr>
          <w:rFonts w:ascii="Tahoma" w:hAnsi="Tahoma" w:cs="Tahoma"/>
          <w:bCs/>
          <w:sz w:val="20"/>
          <w:szCs w:val="20"/>
        </w:rPr>
      </w:pPr>
      <w:r w:rsidRPr="003E5930">
        <w:rPr>
          <w:rFonts w:ascii="Tahoma" w:hAnsi="Tahoma" w:cs="Tahoma"/>
          <w:bCs/>
          <w:sz w:val="20"/>
          <w:szCs w:val="20"/>
        </w:rPr>
        <w:t>Do oferty należy dołączyć wszystkie wymagane w SWZ dokumenty.</w:t>
      </w:r>
    </w:p>
    <w:p w14:paraId="6C8AEE98" w14:textId="77777777" w:rsidR="002A566B" w:rsidRPr="003E5930" w:rsidRDefault="002A566B" w:rsidP="00726A5B">
      <w:pPr>
        <w:numPr>
          <w:ilvl w:val="0"/>
          <w:numId w:val="32"/>
        </w:numPr>
        <w:tabs>
          <w:tab w:val="clear" w:pos="720"/>
          <w:tab w:val="num" w:pos="426"/>
        </w:tabs>
        <w:ind w:left="426" w:hanging="426"/>
        <w:jc w:val="both"/>
        <w:textAlignment w:val="baseline"/>
        <w:rPr>
          <w:rFonts w:ascii="Tahoma" w:hAnsi="Tahoma" w:cs="Tahoma"/>
          <w:bCs/>
          <w:sz w:val="20"/>
          <w:szCs w:val="20"/>
        </w:rPr>
      </w:pPr>
      <w:r w:rsidRPr="003E5930">
        <w:rPr>
          <w:rFonts w:ascii="Tahoma" w:hAnsi="Tahoma" w:cs="Tahoma"/>
          <w:bCs/>
          <w:sz w:val="20"/>
          <w:szCs w:val="20"/>
        </w:rPr>
        <w:t>Po wypełnieniu Formularza składania oferty i dołączenia  wszystkich wymaganych załączników należy kliknąć przycisk „Przejdź do podsumowania”.</w:t>
      </w:r>
    </w:p>
    <w:p w14:paraId="28F02E5D" w14:textId="77777777" w:rsidR="002A566B" w:rsidRPr="007F76D5" w:rsidRDefault="002A566B" w:rsidP="00726A5B">
      <w:pPr>
        <w:numPr>
          <w:ilvl w:val="0"/>
          <w:numId w:val="32"/>
        </w:numPr>
        <w:tabs>
          <w:tab w:val="clear" w:pos="720"/>
          <w:tab w:val="num" w:pos="426"/>
        </w:tabs>
        <w:ind w:left="426" w:hanging="426"/>
        <w:jc w:val="both"/>
        <w:textAlignment w:val="baseline"/>
        <w:rPr>
          <w:rFonts w:ascii="Tahoma" w:hAnsi="Tahoma" w:cs="Tahoma"/>
          <w:bCs/>
          <w:sz w:val="20"/>
          <w:szCs w:val="20"/>
        </w:rPr>
      </w:pPr>
      <w:r w:rsidRPr="007F76D5">
        <w:rPr>
          <w:rFonts w:ascii="Tahoma" w:hAnsi="Tahoma" w:cs="Tahoma"/>
          <w:b/>
          <w:bCs/>
          <w:sz w:val="20"/>
          <w:szCs w:val="20"/>
        </w:rPr>
        <w:t>Oferta składana elektronicznie musi zostać podpisana elektro</w:t>
      </w:r>
      <w:r w:rsidR="002F531A" w:rsidRPr="007F76D5">
        <w:rPr>
          <w:rFonts w:ascii="Tahoma" w:hAnsi="Tahoma" w:cs="Tahoma"/>
          <w:b/>
          <w:bCs/>
          <w:sz w:val="20"/>
          <w:szCs w:val="20"/>
        </w:rPr>
        <w:t>nicznym podpisem kwalifikowanym</w:t>
      </w:r>
      <w:r w:rsidRPr="007F76D5">
        <w:rPr>
          <w:rFonts w:ascii="Tahoma" w:hAnsi="Tahoma" w:cs="Tahoma"/>
          <w:b/>
          <w:bCs/>
          <w:sz w:val="20"/>
          <w:szCs w:val="20"/>
        </w:rPr>
        <w:t>.</w:t>
      </w:r>
      <w:r w:rsidRPr="007F76D5">
        <w:rPr>
          <w:rFonts w:ascii="Tahoma" w:hAnsi="Tahoma" w:cs="Tahoma"/>
          <w:bCs/>
          <w:sz w:val="20"/>
          <w:szCs w:val="20"/>
        </w:rPr>
        <w:t xml:space="preserve"> W procesie składania oferty za pośrednictwem </w:t>
      </w:r>
      <w:hyperlink r:id="rId40" w:history="1">
        <w:r w:rsidRPr="007F76D5">
          <w:rPr>
            <w:rFonts w:ascii="Tahoma" w:hAnsi="Tahoma" w:cs="Tahoma"/>
            <w:b/>
            <w:bCs/>
            <w:sz w:val="20"/>
            <w:szCs w:val="20"/>
          </w:rPr>
          <w:t>platformazakupowa.pl</w:t>
        </w:r>
      </w:hyperlink>
      <w:r w:rsidRPr="007F76D5">
        <w:rPr>
          <w:rFonts w:ascii="Tahoma" w:hAnsi="Tahoma" w:cs="Tahoma"/>
          <w:bCs/>
          <w:sz w:val="20"/>
          <w:szCs w:val="20"/>
        </w:rPr>
        <w:t xml:space="preserve">, Wykonawca powinien złożyć podpis bezpośrednio na dokumentach przesłanych za pośrednictwem </w:t>
      </w:r>
      <w:hyperlink r:id="rId41" w:history="1">
        <w:r w:rsidRPr="007F76D5">
          <w:rPr>
            <w:rFonts w:ascii="Tahoma" w:hAnsi="Tahoma" w:cs="Tahoma"/>
            <w:b/>
            <w:bCs/>
            <w:sz w:val="20"/>
            <w:szCs w:val="20"/>
          </w:rPr>
          <w:t>platformazakupowa.pl</w:t>
        </w:r>
      </w:hyperlink>
      <w:r w:rsidRPr="007F76D5">
        <w:rPr>
          <w:rFonts w:ascii="Tahoma" w:hAnsi="Tahoma" w:cs="Tahoma"/>
          <w:bCs/>
          <w:sz w:val="20"/>
          <w:szCs w:val="20"/>
        </w:rPr>
        <w:t xml:space="preserve"> Zalecamy stosowanie podpisu na każdym załączonym pliku osobno, w szczególności wskazanych w art. 63 ust.1  </w:t>
      </w:r>
      <w:r w:rsidR="00146A41" w:rsidRPr="007F76D5">
        <w:rPr>
          <w:rFonts w:ascii="Tahoma" w:hAnsi="Tahoma" w:cs="Tahoma"/>
          <w:bCs/>
          <w:sz w:val="20"/>
          <w:szCs w:val="20"/>
        </w:rPr>
        <w:t>PZP</w:t>
      </w:r>
      <w:r w:rsidRPr="007F76D5">
        <w:rPr>
          <w:rFonts w:ascii="Tahoma" w:hAnsi="Tahoma" w:cs="Tahoma"/>
          <w:bCs/>
          <w:sz w:val="20"/>
          <w:szCs w:val="20"/>
        </w:rPr>
        <w:t>, gdzie zaznaczono, iż oferty oraz oświadczenie, o którym mowa w art. 125 ust.1</w:t>
      </w:r>
      <w:r w:rsidR="00146A41" w:rsidRPr="007F76D5">
        <w:rPr>
          <w:rFonts w:ascii="Tahoma" w:hAnsi="Tahoma" w:cs="Tahoma"/>
          <w:bCs/>
          <w:sz w:val="20"/>
          <w:szCs w:val="20"/>
        </w:rPr>
        <w:t xml:space="preserve"> Ustawy</w:t>
      </w:r>
      <w:r w:rsidRPr="007F76D5">
        <w:rPr>
          <w:rFonts w:ascii="Tahoma" w:hAnsi="Tahoma" w:cs="Tahoma"/>
          <w:bCs/>
          <w:sz w:val="20"/>
          <w:szCs w:val="20"/>
        </w:rPr>
        <w:t xml:space="preserve"> sporządza się, pod rygorem nieważności, w formie elektronicznej</w:t>
      </w:r>
      <w:r w:rsidR="00146A41" w:rsidRPr="007F76D5">
        <w:rPr>
          <w:rFonts w:ascii="Tahoma" w:hAnsi="Tahoma" w:cs="Tahoma"/>
          <w:bCs/>
          <w:sz w:val="20"/>
          <w:szCs w:val="20"/>
        </w:rPr>
        <w:t xml:space="preserve"> i opatruje się kwalifikowanym podpisem elektronicznym</w:t>
      </w:r>
      <w:r w:rsidRPr="007F76D5">
        <w:rPr>
          <w:rFonts w:ascii="Tahoma" w:hAnsi="Tahoma" w:cs="Tahoma"/>
          <w:bCs/>
          <w:sz w:val="20"/>
          <w:szCs w:val="20"/>
        </w:rPr>
        <w:t>.</w:t>
      </w:r>
    </w:p>
    <w:p w14:paraId="212F640E" w14:textId="77777777" w:rsidR="002A566B" w:rsidRPr="00CD6AA5" w:rsidRDefault="002A566B" w:rsidP="00726A5B">
      <w:pPr>
        <w:numPr>
          <w:ilvl w:val="0"/>
          <w:numId w:val="32"/>
        </w:numPr>
        <w:tabs>
          <w:tab w:val="clear" w:pos="720"/>
          <w:tab w:val="num" w:pos="426"/>
        </w:tabs>
        <w:ind w:left="426" w:hanging="426"/>
        <w:jc w:val="both"/>
        <w:textAlignment w:val="baseline"/>
        <w:rPr>
          <w:rFonts w:ascii="Tahoma" w:hAnsi="Tahoma" w:cs="Tahoma"/>
          <w:bCs/>
          <w:sz w:val="20"/>
          <w:szCs w:val="20"/>
        </w:rPr>
      </w:pPr>
      <w:r w:rsidRPr="003E5930">
        <w:rPr>
          <w:rFonts w:ascii="Tahoma" w:hAnsi="Tahoma" w:cs="Tahoma"/>
          <w:bCs/>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321E1E64" w14:textId="77777777" w:rsidR="002A566B" w:rsidRPr="003E5930" w:rsidRDefault="002A566B" w:rsidP="00726A5B">
      <w:pPr>
        <w:numPr>
          <w:ilvl w:val="0"/>
          <w:numId w:val="32"/>
        </w:numPr>
        <w:tabs>
          <w:tab w:val="clear" w:pos="720"/>
          <w:tab w:val="num" w:pos="426"/>
        </w:tabs>
        <w:ind w:left="426" w:hanging="426"/>
        <w:jc w:val="both"/>
        <w:textAlignment w:val="baseline"/>
        <w:rPr>
          <w:rFonts w:ascii="Tahoma" w:hAnsi="Tahoma" w:cs="Tahoma"/>
          <w:bCs/>
          <w:sz w:val="20"/>
          <w:szCs w:val="20"/>
        </w:rPr>
      </w:pPr>
      <w:r w:rsidRPr="003E5930">
        <w:rPr>
          <w:rFonts w:ascii="Tahoma" w:hAnsi="Tahoma" w:cs="Tahoma"/>
          <w:bCs/>
          <w:sz w:val="20"/>
          <w:szCs w:val="20"/>
        </w:rPr>
        <w:t xml:space="preserve">Szczegółowa instrukcja dla Wykonawców dotycząca złożenia, zmiany i wycofania oferty znajduje się na stronie internetowej pod adresem:  </w:t>
      </w:r>
      <w:hyperlink r:id="rId42" w:history="1">
        <w:r w:rsidRPr="003E5930">
          <w:rPr>
            <w:rFonts w:ascii="Tahoma" w:hAnsi="Tahoma" w:cs="Tahoma"/>
            <w:b/>
            <w:bCs/>
            <w:sz w:val="20"/>
            <w:szCs w:val="20"/>
          </w:rPr>
          <w:t>https://platformazakupowa.pl/strona/45-instrukcje</w:t>
        </w:r>
      </w:hyperlink>
      <w:r>
        <w:rPr>
          <w:rFonts w:ascii="Tahoma" w:hAnsi="Tahoma" w:cs="Tahoma"/>
          <w:b/>
          <w:bCs/>
          <w:sz w:val="20"/>
          <w:szCs w:val="20"/>
        </w:rPr>
        <w:t>.</w:t>
      </w:r>
    </w:p>
    <w:p w14:paraId="4880A9BC" w14:textId="77777777" w:rsidR="000A0336" w:rsidRDefault="000A0336" w:rsidP="00AA7CC1">
      <w:pPr>
        <w:suppressAutoHyphens/>
        <w:jc w:val="both"/>
        <w:rPr>
          <w:rFonts w:ascii="Tahoma" w:hAnsi="Tahoma" w:cs="Tahoma"/>
          <w:b/>
          <w:sz w:val="20"/>
          <w:szCs w:val="20"/>
        </w:rPr>
      </w:pPr>
    </w:p>
    <w:p w14:paraId="0AFC6F1C" w14:textId="77777777" w:rsidR="000A0336" w:rsidRPr="00FF59F7" w:rsidRDefault="000A0336" w:rsidP="000A0336">
      <w:pPr>
        <w:suppressAutoHyphens/>
        <w:rPr>
          <w:rFonts w:ascii="Tahoma" w:hAnsi="Tahoma" w:cs="Tahoma"/>
          <w:b/>
          <w:bCs/>
          <w:caps/>
          <w:sz w:val="20"/>
          <w:szCs w:val="20"/>
        </w:rPr>
      </w:pPr>
      <w:r w:rsidRPr="00FF59F7">
        <w:rPr>
          <w:rFonts w:ascii="Tahoma" w:hAnsi="Tahoma" w:cs="Tahoma"/>
          <w:b/>
          <w:bCs/>
          <w:sz w:val="20"/>
          <w:szCs w:val="20"/>
        </w:rPr>
        <w:t>X</w:t>
      </w:r>
      <w:r>
        <w:rPr>
          <w:rFonts w:ascii="Tahoma" w:hAnsi="Tahoma" w:cs="Tahoma"/>
          <w:b/>
          <w:bCs/>
          <w:sz w:val="20"/>
          <w:szCs w:val="20"/>
        </w:rPr>
        <w:t>I</w:t>
      </w:r>
      <w:r w:rsidRPr="00FF59F7">
        <w:rPr>
          <w:rFonts w:ascii="Tahoma" w:hAnsi="Tahoma" w:cs="Tahoma"/>
          <w:b/>
          <w:bCs/>
          <w:sz w:val="20"/>
          <w:szCs w:val="20"/>
        </w:rPr>
        <w:t xml:space="preserve">V. </w:t>
      </w:r>
      <w:r w:rsidRPr="00FF59F7">
        <w:rPr>
          <w:rFonts w:ascii="Tahoma" w:hAnsi="Tahoma" w:cs="Tahoma"/>
          <w:b/>
          <w:bCs/>
          <w:caps/>
          <w:sz w:val="20"/>
          <w:szCs w:val="20"/>
        </w:rPr>
        <w:t>Otwarcie ofert</w:t>
      </w:r>
    </w:p>
    <w:p w14:paraId="113F4889" w14:textId="77777777" w:rsidR="000A0336" w:rsidRPr="00FF59F7" w:rsidRDefault="000A0336" w:rsidP="000A0336">
      <w:pPr>
        <w:suppressAutoHyphens/>
        <w:rPr>
          <w:rFonts w:ascii="Tahoma" w:hAnsi="Tahoma" w:cs="Tahoma"/>
          <w:b/>
          <w:bCs/>
          <w:sz w:val="20"/>
          <w:szCs w:val="20"/>
        </w:rPr>
      </w:pPr>
    </w:p>
    <w:p w14:paraId="43CE6E8F" w14:textId="77777777" w:rsidR="000A0336" w:rsidRPr="002C579A" w:rsidRDefault="000A0336" w:rsidP="00726A5B">
      <w:pPr>
        <w:numPr>
          <w:ilvl w:val="0"/>
          <w:numId w:val="33"/>
        </w:numPr>
        <w:tabs>
          <w:tab w:val="clear" w:pos="720"/>
          <w:tab w:val="num" w:pos="426"/>
        </w:tabs>
        <w:ind w:left="426" w:hanging="426"/>
        <w:jc w:val="both"/>
        <w:textAlignment w:val="baseline"/>
        <w:rPr>
          <w:rFonts w:ascii="Tahoma" w:hAnsi="Tahoma" w:cs="Tahoma"/>
          <w:sz w:val="20"/>
          <w:szCs w:val="20"/>
        </w:rPr>
      </w:pPr>
      <w:r w:rsidRPr="008A0E80">
        <w:rPr>
          <w:rFonts w:ascii="Tahoma" w:hAnsi="Tahoma" w:cs="Tahoma"/>
          <w:sz w:val="20"/>
          <w:szCs w:val="20"/>
        </w:rPr>
        <w:t>Otwarcie ofert następuje niezwłocznie po upływie terminu składania ofert, nie później niż następnego dnia po dniu, w którym upłynął termin składania ofert</w:t>
      </w:r>
      <w:r w:rsidRPr="003A14E2">
        <w:rPr>
          <w:rFonts w:ascii="Tahoma" w:hAnsi="Tahoma" w:cs="Tahoma"/>
          <w:sz w:val="20"/>
          <w:szCs w:val="20"/>
        </w:rPr>
        <w:t>.</w:t>
      </w:r>
    </w:p>
    <w:p w14:paraId="61744607" w14:textId="4E8029DD" w:rsidR="000A0336" w:rsidRPr="0099570D" w:rsidRDefault="000A0336" w:rsidP="00726A5B">
      <w:pPr>
        <w:numPr>
          <w:ilvl w:val="0"/>
          <w:numId w:val="33"/>
        </w:numPr>
        <w:tabs>
          <w:tab w:val="clear" w:pos="720"/>
          <w:tab w:val="num" w:pos="426"/>
        </w:tabs>
        <w:ind w:left="426" w:hanging="426"/>
        <w:jc w:val="both"/>
        <w:textAlignment w:val="baseline"/>
        <w:rPr>
          <w:rFonts w:ascii="Tahoma" w:hAnsi="Tahoma" w:cs="Tahoma"/>
          <w:b/>
          <w:sz w:val="20"/>
          <w:szCs w:val="20"/>
        </w:rPr>
      </w:pPr>
      <w:r w:rsidRPr="00E61270">
        <w:rPr>
          <w:rFonts w:ascii="Tahoma" w:hAnsi="Tahoma" w:cs="Tahoma"/>
          <w:b/>
          <w:sz w:val="20"/>
          <w:szCs w:val="20"/>
        </w:rPr>
        <w:t>O</w:t>
      </w:r>
      <w:r w:rsidRPr="00D276CD">
        <w:rPr>
          <w:rFonts w:ascii="Tahoma" w:hAnsi="Tahoma" w:cs="Tahoma"/>
          <w:b/>
          <w:sz w:val="20"/>
          <w:szCs w:val="20"/>
        </w:rPr>
        <w:t>twarcie</w:t>
      </w:r>
      <w:r w:rsidRPr="0099570D">
        <w:rPr>
          <w:rFonts w:ascii="Tahoma" w:hAnsi="Tahoma" w:cs="Tahoma"/>
          <w:b/>
          <w:sz w:val="20"/>
          <w:szCs w:val="20"/>
        </w:rPr>
        <w:t xml:space="preserve"> ofert</w:t>
      </w:r>
      <w:r>
        <w:rPr>
          <w:rFonts w:ascii="Tahoma" w:hAnsi="Tahoma" w:cs="Tahoma"/>
          <w:b/>
          <w:sz w:val="20"/>
          <w:szCs w:val="20"/>
        </w:rPr>
        <w:t xml:space="preserve"> nastąpi</w:t>
      </w:r>
      <w:r w:rsidRPr="0099570D">
        <w:rPr>
          <w:rFonts w:ascii="Tahoma" w:hAnsi="Tahoma" w:cs="Tahoma"/>
          <w:b/>
          <w:sz w:val="20"/>
          <w:szCs w:val="20"/>
        </w:rPr>
        <w:t xml:space="preserve"> dnia </w:t>
      </w:r>
      <w:r w:rsidR="00380F42">
        <w:rPr>
          <w:rFonts w:ascii="Tahoma" w:hAnsi="Tahoma" w:cs="Tahoma"/>
          <w:b/>
          <w:sz w:val="20"/>
          <w:szCs w:val="20"/>
          <w:highlight w:val="yellow"/>
        </w:rPr>
        <w:t>22.</w:t>
      </w:r>
      <w:r w:rsidR="009E4147" w:rsidRPr="00880AC3">
        <w:rPr>
          <w:rFonts w:ascii="Tahoma" w:hAnsi="Tahoma" w:cs="Tahoma"/>
          <w:b/>
          <w:sz w:val="20"/>
          <w:szCs w:val="20"/>
          <w:highlight w:val="yellow"/>
        </w:rPr>
        <w:t>0</w:t>
      </w:r>
      <w:r w:rsidR="00F803AB">
        <w:rPr>
          <w:rFonts w:ascii="Tahoma" w:hAnsi="Tahoma" w:cs="Tahoma"/>
          <w:b/>
          <w:sz w:val="20"/>
          <w:szCs w:val="20"/>
          <w:highlight w:val="yellow"/>
        </w:rPr>
        <w:t>5</w:t>
      </w:r>
      <w:r w:rsidR="009E4147" w:rsidRPr="00880AC3">
        <w:rPr>
          <w:rFonts w:ascii="Tahoma" w:hAnsi="Tahoma" w:cs="Tahoma"/>
          <w:b/>
          <w:sz w:val="20"/>
          <w:szCs w:val="20"/>
          <w:highlight w:val="yellow"/>
        </w:rPr>
        <w:t>.</w:t>
      </w:r>
      <w:r w:rsidRPr="00880AC3">
        <w:rPr>
          <w:rFonts w:ascii="Tahoma" w:hAnsi="Tahoma" w:cs="Tahoma"/>
          <w:b/>
          <w:sz w:val="20"/>
          <w:szCs w:val="20"/>
          <w:highlight w:val="yellow"/>
        </w:rPr>
        <w:t>202</w:t>
      </w:r>
      <w:r w:rsidR="00F970A4" w:rsidRPr="00880AC3">
        <w:rPr>
          <w:rFonts w:ascii="Tahoma" w:hAnsi="Tahoma" w:cs="Tahoma"/>
          <w:b/>
          <w:sz w:val="20"/>
          <w:szCs w:val="20"/>
          <w:highlight w:val="yellow"/>
        </w:rPr>
        <w:t>6</w:t>
      </w:r>
      <w:r w:rsidRPr="00880AC3">
        <w:rPr>
          <w:rFonts w:ascii="Tahoma" w:hAnsi="Tahoma" w:cs="Tahoma"/>
          <w:b/>
          <w:sz w:val="20"/>
          <w:szCs w:val="20"/>
          <w:highlight w:val="yellow"/>
        </w:rPr>
        <w:t xml:space="preserve"> r. godz. </w:t>
      </w:r>
      <w:r w:rsidR="00326FDA" w:rsidRPr="00880AC3">
        <w:rPr>
          <w:rFonts w:ascii="Tahoma" w:hAnsi="Tahoma" w:cs="Tahoma"/>
          <w:b/>
          <w:sz w:val="20"/>
          <w:szCs w:val="20"/>
          <w:highlight w:val="yellow"/>
        </w:rPr>
        <w:t>1</w:t>
      </w:r>
      <w:r w:rsidR="00F803AB">
        <w:rPr>
          <w:rFonts w:ascii="Tahoma" w:hAnsi="Tahoma" w:cs="Tahoma"/>
          <w:b/>
          <w:sz w:val="20"/>
          <w:szCs w:val="20"/>
          <w:highlight w:val="yellow"/>
        </w:rPr>
        <w:t>0</w:t>
      </w:r>
      <w:r w:rsidRPr="00880AC3">
        <w:rPr>
          <w:rFonts w:ascii="Tahoma" w:hAnsi="Tahoma" w:cs="Tahoma"/>
          <w:b/>
          <w:sz w:val="20"/>
          <w:szCs w:val="20"/>
          <w:highlight w:val="yellow"/>
        </w:rPr>
        <w:t>:</w:t>
      </w:r>
      <w:r w:rsidR="0017287A" w:rsidRPr="00880AC3">
        <w:rPr>
          <w:rFonts w:ascii="Tahoma" w:hAnsi="Tahoma" w:cs="Tahoma"/>
          <w:b/>
          <w:sz w:val="20"/>
          <w:szCs w:val="20"/>
          <w:highlight w:val="yellow"/>
        </w:rPr>
        <w:t>15</w:t>
      </w:r>
      <w:r>
        <w:rPr>
          <w:rFonts w:ascii="Tahoma" w:hAnsi="Tahoma" w:cs="Tahoma"/>
          <w:b/>
          <w:sz w:val="20"/>
          <w:szCs w:val="20"/>
        </w:rPr>
        <w:t>.</w:t>
      </w:r>
    </w:p>
    <w:p w14:paraId="44AF71D4" w14:textId="77777777" w:rsidR="000A0336" w:rsidRPr="00A135E8" w:rsidRDefault="00C304C1" w:rsidP="00726A5B">
      <w:pPr>
        <w:numPr>
          <w:ilvl w:val="0"/>
          <w:numId w:val="33"/>
        </w:numPr>
        <w:tabs>
          <w:tab w:val="clear" w:pos="720"/>
          <w:tab w:val="num" w:pos="426"/>
        </w:tabs>
        <w:ind w:left="426" w:hanging="426"/>
        <w:jc w:val="both"/>
        <w:textAlignment w:val="baseline"/>
        <w:rPr>
          <w:rFonts w:ascii="Tahoma" w:hAnsi="Tahoma" w:cs="Tahoma"/>
          <w:sz w:val="20"/>
          <w:szCs w:val="20"/>
        </w:rPr>
      </w:pPr>
      <w:r>
        <w:rPr>
          <w:rFonts w:ascii="Tahoma" w:hAnsi="Tahoma" w:cs="Tahoma"/>
          <w:sz w:val="20"/>
          <w:szCs w:val="20"/>
        </w:rPr>
        <w:t>O</w:t>
      </w:r>
      <w:r w:rsidR="000A0336" w:rsidRPr="00A135E8">
        <w:rPr>
          <w:rFonts w:ascii="Tahoma" w:hAnsi="Tahoma" w:cs="Tahoma"/>
          <w:sz w:val="20"/>
          <w:szCs w:val="20"/>
        </w:rPr>
        <w:t>twarcie ofert następuje przy użyciu systemu teleinformatycznego</w:t>
      </w:r>
      <w:r>
        <w:rPr>
          <w:rFonts w:ascii="Tahoma" w:hAnsi="Tahoma" w:cs="Tahoma"/>
          <w:sz w:val="20"/>
          <w:szCs w:val="20"/>
        </w:rPr>
        <w:t xml:space="preserve"> (platformy).</w:t>
      </w:r>
      <w:r w:rsidR="000A0336" w:rsidRPr="00A135E8">
        <w:rPr>
          <w:rFonts w:ascii="Tahoma" w:hAnsi="Tahoma" w:cs="Tahoma"/>
          <w:sz w:val="20"/>
          <w:szCs w:val="20"/>
        </w:rPr>
        <w:t xml:space="preserve"> </w:t>
      </w:r>
      <w:r>
        <w:rPr>
          <w:rFonts w:ascii="Tahoma" w:hAnsi="Tahoma" w:cs="Tahoma"/>
          <w:sz w:val="20"/>
          <w:szCs w:val="20"/>
        </w:rPr>
        <w:t>W</w:t>
      </w:r>
      <w:r w:rsidR="000A0336" w:rsidRPr="00A135E8">
        <w:rPr>
          <w:rFonts w:ascii="Tahoma" w:hAnsi="Tahoma" w:cs="Tahoma"/>
          <w:sz w:val="20"/>
          <w:szCs w:val="20"/>
        </w:rPr>
        <w:t xml:space="preserve"> przypadku awarii tego systemu, która powoduje brak możliwości otwarcia ofert w terminie określonym przez </w:t>
      </w:r>
      <w:r w:rsidR="00B342F3">
        <w:rPr>
          <w:rFonts w:ascii="Tahoma" w:hAnsi="Tahoma" w:cs="Tahoma"/>
          <w:sz w:val="20"/>
          <w:szCs w:val="20"/>
        </w:rPr>
        <w:t>Z</w:t>
      </w:r>
      <w:r w:rsidR="000A0336" w:rsidRPr="00A135E8">
        <w:rPr>
          <w:rFonts w:ascii="Tahoma" w:hAnsi="Tahoma" w:cs="Tahoma"/>
          <w:sz w:val="20"/>
          <w:szCs w:val="20"/>
        </w:rPr>
        <w:t>amawiającego, otwarcie ofert następuje niezwłocznie po usunięciu awarii.</w:t>
      </w:r>
    </w:p>
    <w:p w14:paraId="19AEB273" w14:textId="77777777" w:rsidR="000A0336" w:rsidRPr="00A135E8" w:rsidRDefault="000A0336" w:rsidP="00726A5B">
      <w:pPr>
        <w:numPr>
          <w:ilvl w:val="0"/>
          <w:numId w:val="33"/>
        </w:numPr>
        <w:tabs>
          <w:tab w:val="clear" w:pos="720"/>
          <w:tab w:val="num" w:pos="426"/>
        </w:tabs>
        <w:ind w:left="426" w:hanging="426"/>
        <w:jc w:val="both"/>
        <w:textAlignment w:val="baseline"/>
        <w:rPr>
          <w:rFonts w:ascii="Tahoma" w:hAnsi="Tahoma" w:cs="Tahoma"/>
          <w:sz w:val="20"/>
          <w:szCs w:val="20"/>
        </w:rPr>
      </w:pPr>
      <w:r w:rsidRPr="00A135E8">
        <w:rPr>
          <w:rFonts w:ascii="Tahoma" w:hAnsi="Tahoma" w:cs="Tahoma"/>
          <w:sz w:val="20"/>
          <w:szCs w:val="20"/>
        </w:rPr>
        <w:t>Zamawiający poinformuje o zmianie terminu otwarcia ofert na stronie internetowej prowadzonego postępowania.</w:t>
      </w:r>
    </w:p>
    <w:p w14:paraId="5E00B6D9" w14:textId="77777777" w:rsidR="000A0336" w:rsidRPr="00A135E8" w:rsidRDefault="000A0336" w:rsidP="00726A5B">
      <w:pPr>
        <w:numPr>
          <w:ilvl w:val="0"/>
          <w:numId w:val="33"/>
        </w:numPr>
        <w:tabs>
          <w:tab w:val="clear" w:pos="720"/>
          <w:tab w:val="num" w:pos="426"/>
        </w:tabs>
        <w:ind w:left="426" w:hanging="426"/>
        <w:jc w:val="both"/>
        <w:textAlignment w:val="baseline"/>
        <w:rPr>
          <w:rFonts w:ascii="Tahoma" w:hAnsi="Tahoma" w:cs="Tahoma"/>
          <w:sz w:val="20"/>
          <w:szCs w:val="20"/>
        </w:rPr>
      </w:pPr>
      <w:r w:rsidRPr="00A135E8">
        <w:rPr>
          <w:rFonts w:ascii="Tahoma" w:hAnsi="Tahoma" w:cs="Tahoma"/>
          <w:sz w:val="20"/>
          <w:szCs w:val="20"/>
        </w:rPr>
        <w:t>Zamawiający, najpóźniej przed otwarciem ofert, udostępnia na stronie internetowej prowadzonego postępowania informację o kwocie, jaką zamierza przeznaczyć na sfinansowanie zamówienia.</w:t>
      </w:r>
    </w:p>
    <w:p w14:paraId="5C739133" w14:textId="77777777" w:rsidR="000A0336" w:rsidRPr="00A135E8" w:rsidRDefault="000A0336" w:rsidP="00726A5B">
      <w:pPr>
        <w:numPr>
          <w:ilvl w:val="0"/>
          <w:numId w:val="33"/>
        </w:numPr>
        <w:tabs>
          <w:tab w:val="clear" w:pos="720"/>
          <w:tab w:val="num" w:pos="426"/>
        </w:tabs>
        <w:ind w:left="426" w:hanging="426"/>
        <w:jc w:val="both"/>
        <w:textAlignment w:val="baseline"/>
        <w:rPr>
          <w:rFonts w:ascii="Tahoma" w:hAnsi="Tahoma" w:cs="Tahoma"/>
          <w:sz w:val="20"/>
          <w:szCs w:val="20"/>
        </w:rPr>
      </w:pPr>
      <w:r w:rsidRPr="00A135E8">
        <w:rPr>
          <w:rFonts w:ascii="Tahoma" w:hAnsi="Tahoma" w:cs="Tahoma"/>
          <w:sz w:val="20"/>
          <w:szCs w:val="20"/>
        </w:rPr>
        <w:t>Zamawiający, niezwłocznie po otwarciu ofert, udostępnia na stronie internetowej prowadzonego postępowania informacje o:</w:t>
      </w:r>
    </w:p>
    <w:p w14:paraId="589640B8" w14:textId="77777777" w:rsidR="000A0336" w:rsidRDefault="000A0336" w:rsidP="00726A5B">
      <w:pPr>
        <w:numPr>
          <w:ilvl w:val="0"/>
          <w:numId w:val="34"/>
        </w:numPr>
        <w:shd w:val="clear" w:color="auto" w:fill="FFFFFF"/>
        <w:tabs>
          <w:tab w:val="left" w:pos="851"/>
        </w:tabs>
        <w:ind w:left="851" w:hanging="425"/>
        <w:jc w:val="both"/>
        <w:rPr>
          <w:rFonts w:ascii="Tahoma" w:hAnsi="Tahoma" w:cs="Tahoma"/>
          <w:sz w:val="20"/>
          <w:szCs w:val="20"/>
        </w:rPr>
      </w:pPr>
      <w:r w:rsidRPr="00A135E8">
        <w:rPr>
          <w:rFonts w:ascii="Tahoma" w:hAnsi="Tahoma" w:cs="Tahoma"/>
          <w:sz w:val="20"/>
          <w:szCs w:val="20"/>
        </w:rPr>
        <w:t>nazwach albo imionach i nazwiskach oraz siedzibach lub miejscach prowadzonej działalności gospodarczej albo miejscach zamieszkania Wykonawców, których oferty zostały otwarte;</w:t>
      </w:r>
    </w:p>
    <w:p w14:paraId="173DC1F7" w14:textId="77777777" w:rsidR="000A0336" w:rsidRPr="00A135E8" w:rsidRDefault="000A0336" w:rsidP="00726A5B">
      <w:pPr>
        <w:numPr>
          <w:ilvl w:val="0"/>
          <w:numId w:val="34"/>
        </w:numPr>
        <w:shd w:val="clear" w:color="auto" w:fill="FFFFFF"/>
        <w:tabs>
          <w:tab w:val="left" w:pos="851"/>
        </w:tabs>
        <w:ind w:left="851" w:hanging="425"/>
        <w:jc w:val="both"/>
        <w:rPr>
          <w:rFonts w:ascii="Tahoma" w:hAnsi="Tahoma" w:cs="Tahoma"/>
          <w:sz w:val="20"/>
          <w:szCs w:val="20"/>
        </w:rPr>
      </w:pPr>
      <w:r w:rsidRPr="00A135E8">
        <w:rPr>
          <w:rFonts w:ascii="Tahoma" w:hAnsi="Tahoma" w:cs="Tahoma"/>
          <w:sz w:val="20"/>
          <w:szCs w:val="20"/>
        </w:rPr>
        <w:t>cenach lub kosztach zawartych w ofertach.</w:t>
      </w:r>
    </w:p>
    <w:p w14:paraId="3746E285" w14:textId="77777777" w:rsidR="000A0336" w:rsidRPr="00A135E8" w:rsidRDefault="000A0336" w:rsidP="000A0336">
      <w:pPr>
        <w:shd w:val="clear" w:color="auto" w:fill="FFFFFF"/>
        <w:ind w:left="426"/>
        <w:jc w:val="both"/>
        <w:rPr>
          <w:rFonts w:ascii="Tahoma" w:hAnsi="Tahoma" w:cs="Tahoma"/>
          <w:sz w:val="20"/>
          <w:szCs w:val="20"/>
        </w:rPr>
      </w:pPr>
      <w:r w:rsidRPr="00A135E8">
        <w:rPr>
          <w:rFonts w:ascii="Tahoma" w:hAnsi="Tahoma" w:cs="Tahoma"/>
          <w:sz w:val="20"/>
          <w:szCs w:val="20"/>
        </w:rPr>
        <w:t>Informacja zostanie opublikowana na stronie postępowania na</w:t>
      </w:r>
      <w:r>
        <w:rPr>
          <w:rFonts w:ascii="Tahoma" w:hAnsi="Tahoma" w:cs="Tahoma"/>
          <w:sz w:val="20"/>
          <w:szCs w:val="20"/>
        </w:rPr>
        <w:t xml:space="preserve"> </w:t>
      </w:r>
      <w:r w:rsidRPr="00FA38AB">
        <w:rPr>
          <w:rFonts w:ascii="Tahoma" w:hAnsi="Tahoma" w:cs="Tahoma"/>
          <w:b/>
          <w:sz w:val="20"/>
          <w:szCs w:val="20"/>
        </w:rPr>
        <w:t>platformazakupowa.pl</w:t>
      </w:r>
      <w:r>
        <w:rPr>
          <w:rFonts w:ascii="Tahoma" w:hAnsi="Tahoma" w:cs="Tahoma"/>
          <w:sz w:val="20"/>
          <w:szCs w:val="20"/>
        </w:rPr>
        <w:t xml:space="preserve">  </w:t>
      </w:r>
      <w:r w:rsidRPr="00A135E8">
        <w:rPr>
          <w:rFonts w:ascii="Tahoma" w:hAnsi="Tahoma" w:cs="Tahoma"/>
          <w:sz w:val="20"/>
          <w:szCs w:val="20"/>
        </w:rPr>
        <w:t>w sekcji</w:t>
      </w:r>
      <w:r>
        <w:rPr>
          <w:rFonts w:ascii="Tahoma" w:hAnsi="Tahoma" w:cs="Tahoma"/>
          <w:sz w:val="20"/>
          <w:szCs w:val="20"/>
        </w:rPr>
        <w:t xml:space="preserve"> </w:t>
      </w:r>
      <w:r w:rsidRPr="00A135E8">
        <w:rPr>
          <w:rFonts w:ascii="Tahoma" w:hAnsi="Tahoma" w:cs="Tahoma"/>
          <w:sz w:val="20"/>
          <w:szCs w:val="20"/>
        </w:rPr>
        <w:t>,,Komunikaty”.</w:t>
      </w:r>
    </w:p>
    <w:p w14:paraId="356CCE3A" w14:textId="77777777" w:rsidR="000A0336" w:rsidRPr="00FF59F7" w:rsidRDefault="000A0336" w:rsidP="00726A5B">
      <w:pPr>
        <w:numPr>
          <w:ilvl w:val="0"/>
          <w:numId w:val="33"/>
        </w:numPr>
        <w:tabs>
          <w:tab w:val="clear" w:pos="720"/>
          <w:tab w:val="num" w:pos="426"/>
        </w:tabs>
        <w:ind w:left="426" w:hanging="426"/>
        <w:jc w:val="both"/>
        <w:textAlignment w:val="baseline"/>
        <w:rPr>
          <w:rFonts w:ascii="Tahoma" w:hAnsi="Tahoma" w:cs="Tahoma"/>
          <w:b/>
          <w:sz w:val="20"/>
          <w:szCs w:val="20"/>
        </w:rPr>
      </w:pPr>
      <w:r w:rsidRPr="003A14E2">
        <w:rPr>
          <w:rFonts w:ascii="Tahoma" w:hAnsi="Tahoma" w:cs="Tahoma"/>
          <w:b/>
          <w:sz w:val="20"/>
          <w:szCs w:val="20"/>
        </w:rPr>
        <w:t>Sesja otwarcia ofert nie będzie przeprowadzona z udziałem Wykonawców oraz nie będzie transmitowania</w:t>
      </w:r>
      <w:r w:rsidRPr="002C579A">
        <w:rPr>
          <w:rFonts w:ascii="Tahoma" w:hAnsi="Tahoma" w:cs="Tahoma"/>
          <w:b/>
          <w:sz w:val="20"/>
          <w:szCs w:val="20"/>
        </w:rPr>
        <w:t xml:space="preserve"> </w:t>
      </w:r>
      <w:r w:rsidRPr="00E61270">
        <w:rPr>
          <w:rFonts w:ascii="Tahoma" w:hAnsi="Tahoma" w:cs="Tahoma"/>
          <w:b/>
          <w:sz w:val="20"/>
          <w:szCs w:val="20"/>
        </w:rPr>
        <w:t>sesji otwarcia za pośrednictwem elektronicznych narzędzi</w:t>
      </w:r>
      <w:r w:rsidRPr="00FF59F7">
        <w:rPr>
          <w:rFonts w:ascii="Tahoma" w:hAnsi="Tahoma" w:cs="Tahoma"/>
          <w:b/>
          <w:sz w:val="20"/>
          <w:szCs w:val="20"/>
        </w:rPr>
        <w:t>.</w:t>
      </w:r>
    </w:p>
    <w:p w14:paraId="2A304C9B" w14:textId="77777777" w:rsidR="000A0336" w:rsidRDefault="000A0336" w:rsidP="00AA7CC1">
      <w:pPr>
        <w:suppressAutoHyphens/>
        <w:jc w:val="both"/>
        <w:rPr>
          <w:rFonts w:ascii="Tahoma" w:hAnsi="Tahoma" w:cs="Tahoma"/>
          <w:b/>
          <w:sz w:val="20"/>
          <w:szCs w:val="20"/>
        </w:rPr>
      </w:pPr>
    </w:p>
    <w:p w14:paraId="19F79F5E" w14:textId="77777777" w:rsidR="00DA2C56" w:rsidRDefault="00DA2C56" w:rsidP="00AA7CC1">
      <w:pPr>
        <w:suppressAutoHyphens/>
        <w:jc w:val="both"/>
        <w:rPr>
          <w:rFonts w:ascii="Tahoma" w:hAnsi="Tahoma" w:cs="Tahoma"/>
          <w:b/>
          <w:caps/>
          <w:sz w:val="20"/>
          <w:szCs w:val="20"/>
        </w:rPr>
      </w:pPr>
    </w:p>
    <w:p w14:paraId="6E2D2EEC" w14:textId="77777777" w:rsidR="00AA7CC1" w:rsidRDefault="000A0336" w:rsidP="00AA7CC1">
      <w:pPr>
        <w:suppressAutoHyphens/>
        <w:jc w:val="both"/>
        <w:rPr>
          <w:rFonts w:ascii="Tahoma" w:hAnsi="Tahoma" w:cs="Tahoma"/>
          <w:b/>
          <w:sz w:val="20"/>
          <w:szCs w:val="20"/>
        </w:rPr>
      </w:pPr>
      <w:r w:rsidRPr="00FA38AB">
        <w:rPr>
          <w:rFonts w:ascii="Tahoma" w:hAnsi="Tahoma" w:cs="Tahoma"/>
          <w:b/>
          <w:caps/>
          <w:sz w:val="20"/>
          <w:szCs w:val="20"/>
        </w:rPr>
        <w:t>XV. Sposób obliczania ceny oferty</w:t>
      </w:r>
    </w:p>
    <w:p w14:paraId="566DF511" w14:textId="77777777" w:rsidR="00AA7CC1" w:rsidRDefault="00AA7CC1" w:rsidP="00AA7CC1">
      <w:pPr>
        <w:suppressAutoHyphens/>
        <w:jc w:val="both"/>
        <w:rPr>
          <w:rFonts w:ascii="Tahoma" w:hAnsi="Tahoma" w:cs="Tahoma"/>
          <w:sz w:val="20"/>
          <w:szCs w:val="20"/>
        </w:rPr>
      </w:pPr>
    </w:p>
    <w:p w14:paraId="535F6537" w14:textId="77777777" w:rsidR="00E420C9" w:rsidRPr="00646C1A" w:rsidRDefault="00AA7CC1" w:rsidP="00E379BE">
      <w:pPr>
        <w:numPr>
          <w:ilvl w:val="0"/>
          <w:numId w:val="1"/>
        </w:numPr>
        <w:jc w:val="both"/>
        <w:rPr>
          <w:rFonts w:ascii="Tahoma" w:hAnsi="Tahoma" w:cs="Tahoma"/>
          <w:sz w:val="20"/>
          <w:szCs w:val="20"/>
        </w:rPr>
      </w:pPr>
      <w:r w:rsidRPr="00646C1A">
        <w:rPr>
          <w:rFonts w:ascii="Tahoma" w:hAnsi="Tahoma" w:cs="Tahoma"/>
          <w:sz w:val="20"/>
          <w:szCs w:val="20"/>
        </w:rPr>
        <w:t xml:space="preserve">Wykonawca określi cenę </w:t>
      </w:r>
      <w:r w:rsidR="00EF19DD">
        <w:rPr>
          <w:rFonts w:ascii="Tahoma" w:hAnsi="Tahoma" w:cs="Tahoma"/>
          <w:sz w:val="20"/>
          <w:szCs w:val="20"/>
        </w:rPr>
        <w:t xml:space="preserve">netto i </w:t>
      </w:r>
      <w:r w:rsidRPr="00646C1A">
        <w:rPr>
          <w:rFonts w:ascii="Tahoma" w:hAnsi="Tahoma" w:cs="Tahoma"/>
          <w:sz w:val="20"/>
          <w:szCs w:val="20"/>
        </w:rPr>
        <w:t>brutto (zawierającą należny podatek VAT) w złotych polskich wg załączonego Formularza Cenowego (załącznik nr 2).</w:t>
      </w:r>
    </w:p>
    <w:p w14:paraId="0DBAD93B" w14:textId="77777777" w:rsidR="001E2D7E" w:rsidRPr="00BC192C" w:rsidRDefault="00BC192C" w:rsidP="00BC192C">
      <w:pPr>
        <w:numPr>
          <w:ilvl w:val="0"/>
          <w:numId w:val="1"/>
        </w:numPr>
        <w:jc w:val="both"/>
        <w:rPr>
          <w:rFonts w:ascii="Tahoma" w:hAnsi="Tahoma" w:cs="Tahoma"/>
          <w:sz w:val="20"/>
          <w:szCs w:val="20"/>
        </w:rPr>
      </w:pPr>
      <w:r w:rsidRPr="005633D9">
        <w:rPr>
          <w:rFonts w:ascii="Tahoma" w:hAnsi="Tahoma" w:cs="Tahoma"/>
          <w:sz w:val="20"/>
          <w:szCs w:val="20"/>
        </w:rPr>
        <w:t xml:space="preserve">Cena winna obejmować wszystkie koszty </w:t>
      </w:r>
      <w:r>
        <w:rPr>
          <w:rFonts w:ascii="Tahoma" w:hAnsi="Tahoma" w:cs="Tahoma"/>
          <w:sz w:val="20"/>
          <w:szCs w:val="20"/>
        </w:rPr>
        <w:t xml:space="preserve">poniesione przez </w:t>
      </w:r>
      <w:r w:rsidRPr="005633D9">
        <w:rPr>
          <w:rFonts w:ascii="Tahoma" w:hAnsi="Tahoma" w:cs="Tahoma"/>
          <w:sz w:val="20"/>
          <w:szCs w:val="20"/>
        </w:rPr>
        <w:t>Wykonawc</w:t>
      </w:r>
      <w:r>
        <w:rPr>
          <w:rFonts w:ascii="Tahoma" w:hAnsi="Tahoma" w:cs="Tahoma"/>
          <w:sz w:val="20"/>
          <w:szCs w:val="20"/>
        </w:rPr>
        <w:t>ę</w:t>
      </w:r>
      <w:r w:rsidRPr="005633D9">
        <w:rPr>
          <w:rFonts w:ascii="Tahoma" w:hAnsi="Tahoma" w:cs="Tahoma"/>
          <w:sz w:val="20"/>
          <w:szCs w:val="20"/>
        </w:rPr>
        <w:t xml:space="preserve"> związane z wykonaniem usługi, stanowiącej przedmiot zamówienia</w:t>
      </w:r>
      <w:r>
        <w:rPr>
          <w:rFonts w:ascii="Tahoma" w:hAnsi="Tahoma" w:cs="Tahoma"/>
          <w:sz w:val="20"/>
          <w:szCs w:val="20"/>
        </w:rPr>
        <w:t xml:space="preserve">, </w:t>
      </w:r>
      <w:r w:rsidRPr="005C331F">
        <w:rPr>
          <w:rFonts w:ascii="Tahoma" w:hAnsi="Tahoma" w:cs="Tahoma"/>
          <w:sz w:val="20"/>
          <w:szCs w:val="20"/>
        </w:rPr>
        <w:t xml:space="preserve">w szczególności </w:t>
      </w:r>
      <w:r w:rsidRPr="004B5E1A">
        <w:rPr>
          <w:rFonts w:ascii="Tahoma" w:hAnsi="Tahoma" w:cs="Tahoma"/>
          <w:sz w:val="20"/>
          <w:szCs w:val="20"/>
        </w:rPr>
        <w:t xml:space="preserve">koszty zakupionych </w:t>
      </w:r>
      <w:r>
        <w:rPr>
          <w:rFonts w:ascii="Tahoma" w:hAnsi="Tahoma" w:cs="Tahoma"/>
          <w:sz w:val="20"/>
          <w:szCs w:val="20"/>
        </w:rPr>
        <w:t>materiałów</w:t>
      </w:r>
      <w:r w:rsidRPr="004B5E1A">
        <w:rPr>
          <w:rFonts w:ascii="Tahoma" w:hAnsi="Tahoma" w:cs="Tahoma"/>
          <w:sz w:val="20"/>
          <w:szCs w:val="20"/>
        </w:rPr>
        <w:t xml:space="preserve"> </w:t>
      </w:r>
      <w:r>
        <w:rPr>
          <w:rFonts w:ascii="Tahoma" w:hAnsi="Tahoma" w:cs="Tahoma"/>
          <w:sz w:val="20"/>
          <w:szCs w:val="20"/>
        </w:rPr>
        <w:t>i </w:t>
      </w:r>
      <w:r w:rsidRPr="004B5E1A">
        <w:rPr>
          <w:rFonts w:ascii="Tahoma" w:hAnsi="Tahoma" w:cs="Tahoma"/>
          <w:sz w:val="20"/>
          <w:szCs w:val="20"/>
        </w:rPr>
        <w:t>części zamiennych</w:t>
      </w:r>
      <w:r>
        <w:rPr>
          <w:rFonts w:ascii="Tahoma" w:hAnsi="Tahoma" w:cs="Tahoma"/>
          <w:sz w:val="20"/>
          <w:szCs w:val="20"/>
        </w:rPr>
        <w:t xml:space="preserve">, </w:t>
      </w:r>
      <w:r w:rsidRPr="008E2AD9">
        <w:rPr>
          <w:rFonts w:ascii="Tahoma" w:hAnsi="Tahoma" w:cs="Tahoma"/>
          <w:sz w:val="20"/>
          <w:szCs w:val="20"/>
        </w:rPr>
        <w:t xml:space="preserve">transportu, załadunku i wyładunku </w:t>
      </w:r>
      <w:r w:rsidR="004A49A4">
        <w:rPr>
          <w:rFonts w:ascii="Tahoma" w:hAnsi="Tahoma" w:cs="Tahoma"/>
          <w:sz w:val="20"/>
          <w:szCs w:val="20"/>
        </w:rPr>
        <w:t>aparatu</w:t>
      </w:r>
      <w:r>
        <w:rPr>
          <w:rFonts w:ascii="Tahoma" w:hAnsi="Tahoma" w:cs="Tahoma"/>
          <w:sz w:val="20"/>
          <w:szCs w:val="20"/>
        </w:rPr>
        <w:t>,</w:t>
      </w:r>
      <w:r w:rsidRPr="004B5E1A">
        <w:rPr>
          <w:rFonts w:ascii="Tahoma" w:hAnsi="Tahoma" w:cs="Tahoma"/>
          <w:sz w:val="20"/>
          <w:szCs w:val="20"/>
        </w:rPr>
        <w:t xml:space="preserve"> koszty dojazdu, koszty robocizny, noclegów, wyżywienia</w:t>
      </w:r>
      <w:r>
        <w:rPr>
          <w:rFonts w:ascii="Tahoma" w:hAnsi="Tahoma" w:cs="Tahoma"/>
          <w:sz w:val="20"/>
          <w:szCs w:val="20"/>
        </w:rPr>
        <w:t xml:space="preserve">, </w:t>
      </w:r>
      <w:r w:rsidRPr="000D01E5">
        <w:rPr>
          <w:rFonts w:ascii="Tahoma" w:hAnsi="Tahoma" w:cs="Tahoma"/>
          <w:sz w:val="20"/>
          <w:szCs w:val="20"/>
        </w:rPr>
        <w:t>koszty ewentualnej współpracy z innymi podmiotami w niezbędnym zakresie</w:t>
      </w:r>
      <w:r>
        <w:rPr>
          <w:rFonts w:ascii="Tahoma" w:hAnsi="Tahoma" w:cs="Tahoma"/>
          <w:sz w:val="20"/>
          <w:szCs w:val="20"/>
        </w:rPr>
        <w:t xml:space="preserve"> </w:t>
      </w:r>
      <w:r w:rsidRPr="000D01E5">
        <w:rPr>
          <w:rFonts w:ascii="Tahoma" w:hAnsi="Tahoma" w:cs="Tahoma"/>
          <w:sz w:val="20"/>
          <w:szCs w:val="20"/>
        </w:rPr>
        <w:t>oraz wszystkie koszty związane z warunkami stawianymi przez Zamawiającego</w:t>
      </w:r>
      <w:r w:rsidR="00413E63">
        <w:rPr>
          <w:rFonts w:ascii="Tahoma" w:hAnsi="Tahoma" w:cs="Tahoma"/>
          <w:sz w:val="20"/>
          <w:szCs w:val="20"/>
        </w:rPr>
        <w:t>.</w:t>
      </w:r>
    </w:p>
    <w:p w14:paraId="542C75A3" w14:textId="77777777" w:rsidR="00AA7CC1" w:rsidRDefault="00AA7CC1" w:rsidP="00E379BE">
      <w:pPr>
        <w:numPr>
          <w:ilvl w:val="0"/>
          <w:numId w:val="1"/>
        </w:numPr>
        <w:jc w:val="both"/>
        <w:rPr>
          <w:rFonts w:ascii="Tahoma" w:hAnsi="Tahoma" w:cs="Tahoma"/>
          <w:sz w:val="20"/>
          <w:szCs w:val="20"/>
        </w:rPr>
      </w:pPr>
      <w:r w:rsidRPr="00646C1A">
        <w:rPr>
          <w:rFonts w:ascii="Tahoma" w:hAnsi="Tahoma" w:cs="Tahoma"/>
          <w:sz w:val="20"/>
          <w:szCs w:val="20"/>
        </w:rPr>
        <w:t xml:space="preserve">Cena winna być określona przez </w:t>
      </w:r>
      <w:r w:rsidR="006D61CC">
        <w:rPr>
          <w:rFonts w:ascii="Tahoma" w:hAnsi="Tahoma" w:cs="Tahoma"/>
          <w:sz w:val="20"/>
          <w:szCs w:val="20"/>
        </w:rPr>
        <w:t>Wykonawcę</w:t>
      </w:r>
      <w:r w:rsidRPr="00646C1A">
        <w:rPr>
          <w:rFonts w:ascii="Tahoma" w:hAnsi="Tahoma" w:cs="Tahoma"/>
          <w:sz w:val="20"/>
          <w:szCs w:val="20"/>
        </w:rPr>
        <w:t xml:space="preserve"> z uwzględnieniem wszystkich upustów cenowych (rabatów), jakie </w:t>
      </w:r>
      <w:r w:rsidR="00F43DAF">
        <w:rPr>
          <w:rFonts w:ascii="Tahoma" w:hAnsi="Tahoma" w:cs="Tahoma"/>
          <w:sz w:val="20"/>
          <w:szCs w:val="20"/>
        </w:rPr>
        <w:t>Wykonawca</w:t>
      </w:r>
      <w:r w:rsidRPr="00646C1A">
        <w:rPr>
          <w:rFonts w:ascii="Tahoma" w:hAnsi="Tahoma" w:cs="Tahoma"/>
          <w:sz w:val="20"/>
          <w:szCs w:val="20"/>
        </w:rPr>
        <w:t xml:space="preserve"> oferuje.</w:t>
      </w:r>
    </w:p>
    <w:p w14:paraId="48A9D9D0" w14:textId="77777777" w:rsidR="00E420C9" w:rsidRDefault="00E420C9" w:rsidP="00E379BE">
      <w:pPr>
        <w:numPr>
          <w:ilvl w:val="0"/>
          <w:numId w:val="1"/>
        </w:numPr>
        <w:jc w:val="both"/>
        <w:rPr>
          <w:rFonts w:ascii="Tahoma" w:hAnsi="Tahoma" w:cs="Tahoma"/>
          <w:sz w:val="20"/>
          <w:szCs w:val="20"/>
        </w:rPr>
      </w:pPr>
      <w:r>
        <w:rPr>
          <w:rFonts w:ascii="Tahoma" w:hAnsi="Tahoma" w:cs="Tahoma"/>
          <w:sz w:val="20"/>
          <w:szCs w:val="20"/>
        </w:rPr>
        <w:t>R</w:t>
      </w:r>
      <w:r w:rsidRPr="0016047A">
        <w:rPr>
          <w:rFonts w:ascii="Tahoma" w:hAnsi="Tahoma" w:cs="Tahoma"/>
          <w:sz w:val="20"/>
          <w:szCs w:val="20"/>
        </w:rPr>
        <w:t>ozliczenia pomiędzy Zamawiającym a Wykonawcą będą prowadzone w złotych polski</w:t>
      </w:r>
      <w:r>
        <w:rPr>
          <w:rFonts w:ascii="Tahoma" w:hAnsi="Tahoma" w:cs="Tahoma"/>
          <w:sz w:val="20"/>
          <w:szCs w:val="20"/>
        </w:rPr>
        <w:t>ch.</w:t>
      </w:r>
    </w:p>
    <w:p w14:paraId="3715D41C" w14:textId="77777777" w:rsidR="008E498C" w:rsidRDefault="008E498C" w:rsidP="00E379BE">
      <w:pPr>
        <w:numPr>
          <w:ilvl w:val="0"/>
          <w:numId w:val="1"/>
        </w:numPr>
        <w:jc w:val="both"/>
        <w:rPr>
          <w:rFonts w:ascii="Tahoma" w:hAnsi="Tahoma" w:cs="Tahoma"/>
          <w:b/>
          <w:sz w:val="20"/>
          <w:szCs w:val="20"/>
        </w:rPr>
      </w:pPr>
      <w:r w:rsidRPr="008E498C">
        <w:rPr>
          <w:rFonts w:ascii="Tahoma" w:hAnsi="Tahoma" w:cs="Tahoma"/>
          <w:b/>
          <w:sz w:val="20"/>
          <w:szCs w:val="20"/>
        </w:rPr>
        <w:t>Do obliczenia ceny oferty należy zastosować następujący sposób:</w:t>
      </w:r>
    </w:p>
    <w:p w14:paraId="5B76FDF4" w14:textId="584D97C9" w:rsidR="00F31995" w:rsidRPr="00531641" w:rsidRDefault="00D662FF" w:rsidP="00726A5B">
      <w:pPr>
        <w:pStyle w:val="Tekstpodstawowy2"/>
        <w:numPr>
          <w:ilvl w:val="0"/>
          <w:numId w:val="45"/>
        </w:numPr>
        <w:tabs>
          <w:tab w:val="clear" w:pos="360"/>
          <w:tab w:val="num" w:pos="720"/>
        </w:tabs>
        <w:autoSpaceDE w:val="0"/>
        <w:autoSpaceDN w:val="0"/>
        <w:ind w:left="720"/>
        <w:rPr>
          <w:rFonts w:ascii="Tahoma" w:hAnsi="Tahoma" w:cs="Tahoma"/>
          <w:sz w:val="20"/>
        </w:rPr>
      </w:pPr>
      <w:r>
        <w:rPr>
          <w:rFonts w:ascii="Tahoma" w:hAnsi="Tahoma" w:cs="Tahoma"/>
          <w:sz w:val="20"/>
        </w:rPr>
        <w:t>Podać miesięczną ryczałtową cenę netto dla każdej pozycji asortymentowej z dokładnością do dwóch miejsc po przecinku</w:t>
      </w:r>
      <w:r w:rsidR="00F31995" w:rsidRPr="00531641">
        <w:rPr>
          <w:rFonts w:ascii="Tahoma" w:hAnsi="Tahoma" w:cs="Tahoma"/>
          <w:sz w:val="20"/>
        </w:rPr>
        <w:t>.</w:t>
      </w:r>
    </w:p>
    <w:p w14:paraId="1940E87D" w14:textId="77777777" w:rsidR="00D662FF" w:rsidRDefault="00D662FF" w:rsidP="00D662FF">
      <w:pPr>
        <w:pStyle w:val="Tekstpodstawowy2"/>
        <w:numPr>
          <w:ilvl w:val="0"/>
          <w:numId w:val="45"/>
        </w:numPr>
        <w:tabs>
          <w:tab w:val="clear" w:pos="360"/>
          <w:tab w:val="num" w:pos="720"/>
        </w:tabs>
        <w:autoSpaceDE w:val="0"/>
        <w:autoSpaceDN w:val="0"/>
        <w:ind w:left="720"/>
        <w:rPr>
          <w:rFonts w:ascii="Tahoma" w:hAnsi="Tahoma" w:cs="Tahoma"/>
          <w:sz w:val="20"/>
        </w:rPr>
      </w:pPr>
      <w:r w:rsidRPr="00D662FF">
        <w:rPr>
          <w:rFonts w:ascii="Tahoma" w:hAnsi="Tahoma" w:cs="Tahoma"/>
          <w:sz w:val="20"/>
        </w:rPr>
        <w:t>Zsumować miesięczne ryczałtowe ceny netto każdej pozycji asortymentowej dla każdego miesiąca obowiązywania umowy.</w:t>
      </w:r>
    </w:p>
    <w:p w14:paraId="7EF953ED" w14:textId="05DA2B9F" w:rsidR="00F31995" w:rsidRPr="00531641" w:rsidRDefault="00F31995" w:rsidP="00726A5B">
      <w:pPr>
        <w:pStyle w:val="Tekstpodstawowy2"/>
        <w:numPr>
          <w:ilvl w:val="0"/>
          <w:numId w:val="45"/>
        </w:numPr>
        <w:tabs>
          <w:tab w:val="clear" w:pos="360"/>
          <w:tab w:val="num" w:pos="720"/>
        </w:tabs>
        <w:autoSpaceDE w:val="0"/>
        <w:autoSpaceDN w:val="0"/>
        <w:ind w:left="720"/>
        <w:rPr>
          <w:rFonts w:ascii="Tahoma" w:hAnsi="Tahoma" w:cs="Tahoma"/>
          <w:sz w:val="20"/>
        </w:rPr>
      </w:pPr>
      <w:r w:rsidRPr="00531641">
        <w:rPr>
          <w:rFonts w:ascii="Tahoma" w:hAnsi="Tahoma" w:cs="Tahoma"/>
          <w:sz w:val="20"/>
        </w:rPr>
        <w:t xml:space="preserve">Podać stawkę VAT (w %) dla każdej pozycji, obowiązującą na dzień </w:t>
      </w:r>
      <w:r w:rsidR="00D662FF">
        <w:rPr>
          <w:rFonts w:ascii="Tahoma" w:hAnsi="Tahoma" w:cs="Tahoma"/>
          <w:sz w:val="20"/>
          <w:lang w:val="pl-PL"/>
        </w:rPr>
        <w:t>składania</w:t>
      </w:r>
      <w:r w:rsidRPr="00531641">
        <w:rPr>
          <w:rFonts w:ascii="Tahoma" w:hAnsi="Tahoma" w:cs="Tahoma"/>
          <w:sz w:val="20"/>
        </w:rPr>
        <w:t xml:space="preserve"> ofert.</w:t>
      </w:r>
    </w:p>
    <w:p w14:paraId="3E15A694" w14:textId="5E914D55" w:rsidR="00F31995" w:rsidRDefault="00532073" w:rsidP="00726A5B">
      <w:pPr>
        <w:pStyle w:val="Tekstpodstawowy2"/>
        <w:numPr>
          <w:ilvl w:val="0"/>
          <w:numId w:val="45"/>
        </w:numPr>
        <w:tabs>
          <w:tab w:val="clear" w:pos="360"/>
          <w:tab w:val="num" w:pos="720"/>
        </w:tabs>
        <w:autoSpaceDE w:val="0"/>
        <w:autoSpaceDN w:val="0"/>
        <w:ind w:left="720"/>
        <w:rPr>
          <w:rFonts w:ascii="Tahoma" w:hAnsi="Tahoma" w:cs="Tahoma"/>
          <w:sz w:val="20"/>
        </w:rPr>
      </w:pPr>
      <w:r>
        <w:rPr>
          <w:rFonts w:ascii="Tahoma" w:hAnsi="Tahoma" w:cs="Tahoma"/>
          <w:sz w:val="20"/>
        </w:rPr>
        <w:lastRenderedPageBreak/>
        <w:t>Obliczyć miesięczną ryczałtową cenę brutto dla każdej pozycji asortymentowej dodając do miesięcznej ryczałtowej ceny netto iloczyn miesięcznej ryczałtowej ceny netto i stawki VAT (w %). Tak wyliczoną miesięczną ryczałtową cenę brutto należy zaokrąglić do dwóch miejsc po przecinku, stosując zasadę, że jeżeli trzecia cyfra po przecinku jest równa lub większa od 5 to należy zaokrąglić w górę, jeżeli mniejsza to nic nie zmieniać a pozostałe cyfry po przecinku należy „odciąć</w:t>
      </w:r>
      <w:r w:rsidR="00F31995" w:rsidRPr="0080657E">
        <w:rPr>
          <w:rFonts w:ascii="Tahoma" w:hAnsi="Tahoma" w:cs="Tahoma"/>
          <w:sz w:val="20"/>
        </w:rPr>
        <w:t>”</w:t>
      </w:r>
      <w:r>
        <w:rPr>
          <w:rFonts w:ascii="Tahoma" w:hAnsi="Tahoma" w:cs="Tahoma"/>
          <w:sz w:val="20"/>
          <w:lang w:val="pl-PL"/>
        </w:rPr>
        <w:t>.</w:t>
      </w:r>
    </w:p>
    <w:p w14:paraId="3AFB782F" w14:textId="12F9E4AF" w:rsidR="00532073" w:rsidRDefault="00532073" w:rsidP="00726A5B">
      <w:pPr>
        <w:pStyle w:val="Tekstpodstawowy2"/>
        <w:numPr>
          <w:ilvl w:val="0"/>
          <w:numId w:val="45"/>
        </w:numPr>
        <w:tabs>
          <w:tab w:val="clear" w:pos="360"/>
          <w:tab w:val="num" w:pos="720"/>
        </w:tabs>
        <w:autoSpaceDE w:val="0"/>
        <w:autoSpaceDN w:val="0"/>
        <w:ind w:left="720"/>
        <w:rPr>
          <w:rFonts w:ascii="Tahoma" w:hAnsi="Tahoma" w:cs="Tahoma"/>
          <w:sz w:val="20"/>
        </w:rPr>
      </w:pPr>
      <w:r>
        <w:rPr>
          <w:rFonts w:ascii="Tahoma" w:hAnsi="Tahoma" w:cs="Tahoma"/>
          <w:sz w:val="20"/>
        </w:rPr>
        <w:t>Obliczyć wartość netto / brutto oferty poprzez zsumowanie miesięcznych ryczałtowych cen netto / brutto dla wszystkich miesięcy obowiązywania umowy oraz kwot</w:t>
      </w:r>
      <w:r w:rsidR="00383F9B">
        <w:rPr>
          <w:rFonts w:ascii="Tahoma" w:hAnsi="Tahoma" w:cs="Tahoma"/>
          <w:sz w:val="20"/>
          <w:lang w:val="pl-PL"/>
        </w:rPr>
        <w:t>y</w:t>
      </w:r>
      <w:r>
        <w:rPr>
          <w:rFonts w:ascii="Tahoma" w:hAnsi="Tahoma" w:cs="Tahoma"/>
          <w:sz w:val="20"/>
        </w:rPr>
        <w:t xml:space="preserve"> </w:t>
      </w:r>
      <w:r w:rsidRPr="00AB5A62">
        <w:rPr>
          <w:rFonts w:ascii="Tahoma" w:hAnsi="Tahoma" w:cs="Tahoma"/>
          <w:sz w:val="20"/>
        </w:rPr>
        <w:t>przeznaczon</w:t>
      </w:r>
      <w:r w:rsidR="00383F9B">
        <w:rPr>
          <w:rFonts w:ascii="Tahoma" w:hAnsi="Tahoma" w:cs="Tahoma"/>
          <w:sz w:val="20"/>
          <w:lang w:val="pl-PL"/>
        </w:rPr>
        <w:t xml:space="preserve">ej </w:t>
      </w:r>
      <w:r w:rsidRPr="00AB5A62">
        <w:rPr>
          <w:rFonts w:ascii="Tahoma" w:hAnsi="Tahoma" w:cs="Tahoma"/>
          <w:sz w:val="20"/>
        </w:rPr>
        <w:t xml:space="preserve">przez Zamawiającego w ramach napraw na </w:t>
      </w:r>
      <w:r w:rsidRPr="00E72D44">
        <w:rPr>
          <w:rFonts w:ascii="Tahoma" w:hAnsi="Tahoma" w:cs="Tahoma"/>
          <w:sz w:val="20"/>
        </w:rPr>
        <w:t>zakup nowych c</w:t>
      </w:r>
      <w:r>
        <w:rPr>
          <w:rFonts w:ascii="Tahoma" w:hAnsi="Tahoma" w:cs="Tahoma"/>
          <w:sz w:val="20"/>
        </w:rPr>
        <w:t>zęści i materiałów zużywalnych</w:t>
      </w:r>
      <w:r w:rsidRPr="00E72D44">
        <w:rPr>
          <w:rFonts w:ascii="Tahoma" w:hAnsi="Tahoma" w:cs="Tahoma"/>
          <w:sz w:val="20"/>
        </w:rPr>
        <w:t xml:space="preserve">, które będą wymienione w </w:t>
      </w:r>
      <w:r>
        <w:rPr>
          <w:rFonts w:ascii="Tahoma" w:hAnsi="Tahoma" w:cs="Tahoma"/>
          <w:sz w:val="20"/>
        </w:rPr>
        <w:t>aparatach</w:t>
      </w:r>
      <w:r>
        <w:rPr>
          <w:rFonts w:ascii="Tahoma" w:hAnsi="Tahoma" w:cs="Tahoma"/>
          <w:sz w:val="20"/>
          <w:lang w:val="pl-PL"/>
        </w:rPr>
        <w:t>.</w:t>
      </w:r>
    </w:p>
    <w:p w14:paraId="43C4BF63" w14:textId="77777777" w:rsidR="00D662FF" w:rsidRPr="001D3ED4" w:rsidRDefault="00D662FF" w:rsidP="001D3ED4">
      <w:pPr>
        <w:pStyle w:val="Tekstpodstawowy2"/>
        <w:autoSpaceDE w:val="0"/>
        <w:autoSpaceDN w:val="0"/>
        <w:rPr>
          <w:rFonts w:ascii="Tahoma" w:hAnsi="Tahoma" w:cs="Tahoma"/>
          <w:sz w:val="12"/>
          <w:lang w:val="pl-PL"/>
        </w:rPr>
      </w:pPr>
    </w:p>
    <w:p w14:paraId="6B63A02F" w14:textId="77777777" w:rsidR="00BE2551" w:rsidRPr="007F76D5" w:rsidRDefault="002809CA" w:rsidP="00E379BE">
      <w:pPr>
        <w:numPr>
          <w:ilvl w:val="0"/>
          <w:numId w:val="1"/>
        </w:numPr>
        <w:jc w:val="both"/>
        <w:rPr>
          <w:rFonts w:ascii="Tahoma" w:hAnsi="Tahoma" w:cs="Tahoma"/>
          <w:sz w:val="20"/>
          <w:szCs w:val="20"/>
        </w:rPr>
      </w:pPr>
      <w:r w:rsidRPr="002809CA">
        <w:rPr>
          <w:rFonts w:ascii="Tahoma" w:hAnsi="Tahoma" w:cs="Tahoma"/>
          <w:sz w:val="20"/>
          <w:szCs w:val="20"/>
        </w:rPr>
        <w:t xml:space="preserve">Określenie właściwej stawki VAT należy do Wykonawcy. Należy podać stawkę VAT obowiązującą na dzień </w:t>
      </w:r>
      <w:r w:rsidR="00CB2319" w:rsidRPr="007F76D5">
        <w:rPr>
          <w:rFonts w:ascii="Tahoma" w:hAnsi="Tahoma" w:cs="Tahoma"/>
          <w:sz w:val="20"/>
          <w:szCs w:val="20"/>
        </w:rPr>
        <w:t xml:space="preserve">składania </w:t>
      </w:r>
      <w:r w:rsidRPr="007F76D5">
        <w:rPr>
          <w:rFonts w:ascii="Tahoma" w:hAnsi="Tahoma" w:cs="Tahoma"/>
          <w:sz w:val="20"/>
          <w:szCs w:val="20"/>
        </w:rPr>
        <w:t>ofert.</w:t>
      </w:r>
    </w:p>
    <w:p w14:paraId="68050908" w14:textId="77777777" w:rsidR="004138AE" w:rsidRDefault="004138AE" w:rsidP="004138AE">
      <w:pPr>
        <w:numPr>
          <w:ilvl w:val="0"/>
          <w:numId w:val="1"/>
        </w:numPr>
        <w:jc w:val="both"/>
        <w:rPr>
          <w:rFonts w:ascii="Tahoma" w:hAnsi="Tahoma" w:cs="Tahoma"/>
          <w:sz w:val="20"/>
          <w:szCs w:val="20"/>
        </w:rPr>
      </w:pPr>
      <w:r w:rsidRPr="000226F4">
        <w:rPr>
          <w:rFonts w:ascii="Tahoma" w:hAnsi="Tahoma" w:cs="Tahoma"/>
          <w:sz w:val="20"/>
          <w:szCs w:val="20"/>
        </w:rPr>
        <w:t xml:space="preserve">W przypadku omyłki rachunkowej w wyliczeniu </w:t>
      </w:r>
      <w:r>
        <w:rPr>
          <w:rFonts w:ascii="Tahoma" w:hAnsi="Tahoma" w:cs="Tahoma"/>
          <w:sz w:val="20"/>
          <w:szCs w:val="20"/>
        </w:rPr>
        <w:t>wartości netto/</w:t>
      </w:r>
      <w:r w:rsidRPr="000226F4">
        <w:rPr>
          <w:rFonts w:ascii="Tahoma" w:hAnsi="Tahoma" w:cs="Tahoma"/>
          <w:sz w:val="20"/>
          <w:szCs w:val="20"/>
        </w:rPr>
        <w:t>brutto zo</w:t>
      </w:r>
      <w:r>
        <w:rPr>
          <w:rFonts w:ascii="Tahoma" w:hAnsi="Tahoma" w:cs="Tahoma"/>
          <w:sz w:val="20"/>
          <w:szCs w:val="20"/>
        </w:rPr>
        <w:t>stanie ona poprawiona zgodnie z </w:t>
      </w:r>
      <w:r w:rsidRPr="000226F4">
        <w:rPr>
          <w:rFonts w:ascii="Tahoma" w:hAnsi="Tahoma" w:cs="Tahoma"/>
          <w:sz w:val="20"/>
          <w:szCs w:val="20"/>
        </w:rPr>
        <w:t xml:space="preserve">zasadami określonymi w pkt. </w:t>
      </w:r>
      <w:r>
        <w:rPr>
          <w:rFonts w:ascii="Tahoma" w:hAnsi="Tahoma" w:cs="Tahoma"/>
          <w:sz w:val="20"/>
          <w:szCs w:val="20"/>
        </w:rPr>
        <w:t>5</w:t>
      </w:r>
      <w:r w:rsidRPr="000226F4">
        <w:rPr>
          <w:rFonts w:ascii="Tahoma" w:hAnsi="Tahoma" w:cs="Tahoma"/>
          <w:sz w:val="20"/>
          <w:szCs w:val="20"/>
        </w:rPr>
        <w:t xml:space="preserve">, przy założeniu, że cena </w:t>
      </w:r>
      <w:r>
        <w:rPr>
          <w:rFonts w:ascii="Tahoma" w:hAnsi="Tahoma" w:cs="Tahoma"/>
          <w:sz w:val="20"/>
          <w:szCs w:val="20"/>
        </w:rPr>
        <w:t xml:space="preserve">jednostkowa </w:t>
      </w:r>
      <w:r w:rsidRPr="000226F4">
        <w:rPr>
          <w:rFonts w:ascii="Tahoma" w:hAnsi="Tahoma" w:cs="Tahoma"/>
          <w:sz w:val="20"/>
          <w:szCs w:val="20"/>
        </w:rPr>
        <w:t>netto została określona prawidłowo</w:t>
      </w:r>
      <w:r w:rsidRPr="00F86832">
        <w:rPr>
          <w:rFonts w:ascii="Tahoma" w:hAnsi="Tahoma" w:cs="Tahoma"/>
          <w:sz w:val="20"/>
          <w:szCs w:val="20"/>
        </w:rPr>
        <w:t>.</w:t>
      </w:r>
    </w:p>
    <w:p w14:paraId="24386FB8" w14:textId="77777777" w:rsidR="00933B53" w:rsidRPr="00652C51" w:rsidRDefault="00933B53" w:rsidP="00933B53">
      <w:pPr>
        <w:numPr>
          <w:ilvl w:val="0"/>
          <w:numId w:val="1"/>
        </w:numPr>
        <w:jc w:val="both"/>
        <w:rPr>
          <w:rFonts w:ascii="Tahoma" w:hAnsi="Tahoma" w:cs="Tahoma"/>
          <w:sz w:val="20"/>
          <w:szCs w:val="20"/>
        </w:rPr>
      </w:pPr>
      <w:r w:rsidRPr="003E5930">
        <w:rPr>
          <w:rFonts w:ascii="Tahoma" w:hAnsi="Tahoma" w:cs="Tahoma"/>
          <w:sz w:val="20"/>
          <w:szCs w:val="20"/>
        </w:rPr>
        <w:t>Jeżeli została złożona oferta, której wybór prowadziłby do powstania u zamawiającego obowiązku podatkowego zgodnie z ustawą z dnia 11 marca 2004 r. o podatku od towarów i usług (</w:t>
      </w:r>
      <w:r w:rsidR="0094060A" w:rsidRPr="008D1551">
        <w:rPr>
          <w:rFonts w:ascii="Tahoma" w:hAnsi="Tahoma" w:cs="Tahoma"/>
          <w:sz w:val="20"/>
          <w:szCs w:val="20"/>
        </w:rPr>
        <w:t>Dz. U. z 2025 r. poz. 775</w:t>
      </w:r>
      <w:r w:rsidR="0094060A">
        <w:rPr>
          <w:rFonts w:ascii="Tahoma" w:hAnsi="Tahoma" w:cs="Tahoma"/>
          <w:sz w:val="20"/>
          <w:szCs w:val="20"/>
        </w:rPr>
        <w:t xml:space="preserve"> </w:t>
      </w:r>
      <w:proofErr w:type="spellStart"/>
      <w:r w:rsidR="0094060A">
        <w:rPr>
          <w:rFonts w:ascii="Tahoma" w:hAnsi="Tahoma" w:cs="Tahoma"/>
          <w:sz w:val="20"/>
          <w:szCs w:val="20"/>
        </w:rPr>
        <w:t>t.j</w:t>
      </w:r>
      <w:proofErr w:type="spellEnd"/>
      <w:r w:rsidR="0094060A">
        <w:rPr>
          <w:rFonts w:ascii="Tahoma" w:hAnsi="Tahoma" w:cs="Tahoma"/>
          <w:sz w:val="20"/>
          <w:szCs w:val="20"/>
        </w:rPr>
        <w:t xml:space="preserve">., z </w:t>
      </w:r>
      <w:proofErr w:type="spellStart"/>
      <w:r w:rsidR="0094060A">
        <w:rPr>
          <w:rFonts w:ascii="Tahoma" w:hAnsi="Tahoma" w:cs="Tahoma"/>
          <w:sz w:val="20"/>
          <w:szCs w:val="20"/>
        </w:rPr>
        <w:t>późn</w:t>
      </w:r>
      <w:proofErr w:type="spellEnd"/>
      <w:r w:rsidR="0094060A">
        <w:rPr>
          <w:rFonts w:ascii="Tahoma" w:hAnsi="Tahoma" w:cs="Tahoma"/>
          <w:sz w:val="20"/>
          <w:szCs w:val="20"/>
        </w:rPr>
        <w:t>. zm</w:t>
      </w:r>
      <w:r w:rsidR="0094060A" w:rsidRPr="003E5930">
        <w:rPr>
          <w:rFonts w:ascii="Tahoma" w:hAnsi="Tahoma" w:cs="Tahoma"/>
          <w:sz w:val="20"/>
          <w:szCs w:val="20"/>
        </w:rPr>
        <w:t>.</w:t>
      </w:r>
      <w:r w:rsidRPr="003E5930">
        <w:rPr>
          <w:rFonts w:ascii="Tahoma" w:hAnsi="Tahoma" w:cs="Tahoma"/>
          <w:sz w:val="20"/>
          <w:szCs w:val="20"/>
        </w:rPr>
        <w:t>), dla celów zastosowania kryterium ceny lub kosztu zamawiający dolicza do przedstawionej w tej ofercie ceny kwotę podatku od towarów i usług, któr</w:t>
      </w:r>
      <w:r>
        <w:rPr>
          <w:rFonts w:ascii="Tahoma" w:hAnsi="Tahoma" w:cs="Tahoma"/>
          <w:sz w:val="20"/>
          <w:szCs w:val="20"/>
        </w:rPr>
        <w:t>ą miałby obowiązek rozliczyć. W </w:t>
      </w:r>
      <w:r w:rsidRPr="003E5930">
        <w:rPr>
          <w:rFonts w:ascii="Tahoma" w:hAnsi="Tahoma" w:cs="Tahoma"/>
          <w:sz w:val="20"/>
          <w:szCs w:val="20"/>
        </w:rPr>
        <w:t>ofercie, o której mowa w ust. 1, Wykonawca ma obowiązek:</w:t>
      </w:r>
    </w:p>
    <w:p w14:paraId="2422AA55" w14:textId="77777777" w:rsidR="00933B53" w:rsidRDefault="00933B53" w:rsidP="00726A5B">
      <w:pPr>
        <w:numPr>
          <w:ilvl w:val="0"/>
          <w:numId w:val="35"/>
        </w:numPr>
        <w:jc w:val="both"/>
        <w:rPr>
          <w:rFonts w:ascii="Tahoma" w:hAnsi="Tahoma" w:cs="Tahoma"/>
          <w:sz w:val="20"/>
          <w:szCs w:val="20"/>
        </w:rPr>
      </w:pPr>
      <w:r w:rsidRPr="00FA38AB">
        <w:rPr>
          <w:rFonts w:ascii="Tahoma" w:hAnsi="Tahoma" w:cs="Tahoma"/>
          <w:sz w:val="20"/>
          <w:szCs w:val="20"/>
        </w:rPr>
        <w:t>poinformowania zamawiającego, że wybór jego oferty będzie prowadził do powstania u zamawiającego obowiązku podatkowego;</w:t>
      </w:r>
    </w:p>
    <w:p w14:paraId="60ED331A" w14:textId="77777777" w:rsidR="00933B53" w:rsidRDefault="00933B53" w:rsidP="00726A5B">
      <w:pPr>
        <w:numPr>
          <w:ilvl w:val="0"/>
          <w:numId w:val="35"/>
        </w:numPr>
        <w:jc w:val="both"/>
        <w:rPr>
          <w:rFonts w:ascii="Tahoma" w:hAnsi="Tahoma" w:cs="Tahoma"/>
          <w:sz w:val="20"/>
          <w:szCs w:val="20"/>
        </w:rPr>
      </w:pPr>
      <w:r w:rsidRPr="003E5930">
        <w:rPr>
          <w:rFonts w:ascii="Tahoma" w:hAnsi="Tahoma" w:cs="Tahoma"/>
          <w:sz w:val="20"/>
          <w:szCs w:val="20"/>
        </w:rPr>
        <w:t xml:space="preserve"> wskazania nazwy (rodzaju) towaru lub usługi, których dostawa lub świadczenie będą prowadziły do powstania obowiązku podatkowego;</w:t>
      </w:r>
    </w:p>
    <w:p w14:paraId="06CE5D71" w14:textId="77777777" w:rsidR="00933B53" w:rsidRDefault="00933B53" w:rsidP="00726A5B">
      <w:pPr>
        <w:numPr>
          <w:ilvl w:val="0"/>
          <w:numId w:val="35"/>
        </w:numPr>
        <w:jc w:val="both"/>
        <w:rPr>
          <w:rFonts w:ascii="Tahoma" w:hAnsi="Tahoma" w:cs="Tahoma"/>
          <w:sz w:val="20"/>
          <w:szCs w:val="20"/>
        </w:rPr>
      </w:pPr>
      <w:r w:rsidRPr="003E5930">
        <w:rPr>
          <w:rFonts w:ascii="Tahoma" w:hAnsi="Tahoma" w:cs="Tahoma"/>
          <w:sz w:val="20"/>
          <w:szCs w:val="20"/>
        </w:rPr>
        <w:t>wskazania wartości towaru lub usługi objętego obowiązkiem podatkowym zamawiającego, bez kwoty podatku;</w:t>
      </w:r>
    </w:p>
    <w:p w14:paraId="35E3683B" w14:textId="77777777" w:rsidR="00933B53" w:rsidRPr="003E5930" w:rsidRDefault="00933B53" w:rsidP="00726A5B">
      <w:pPr>
        <w:numPr>
          <w:ilvl w:val="0"/>
          <w:numId w:val="35"/>
        </w:numPr>
        <w:jc w:val="both"/>
        <w:rPr>
          <w:rFonts w:ascii="Tahoma" w:hAnsi="Tahoma" w:cs="Tahoma"/>
          <w:sz w:val="20"/>
          <w:szCs w:val="20"/>
        </w:rPr>
      </w:pPr>
      <w:r w:rsidRPr="003E5930">
        <w:rPr>
          <w:rFonts w:ascii="Tahoma" w:hAnsi="Tahoma" w:cs="Tahoma"/>
          <w:sz w:val="20"/>
          <w:szCs w:val="20"/>
        </w:rPr>
        <w:t>wskazania stawki podatku od towarów i usług, która zgodnie z wiedzą wykonawcy, będzie miała zastosowanie.</w:t>
      </w:r>
    </w:p>
    <w:p w14:paraId="70227167" w14:textId="77777777" w:rsidR="004138AE" w:rsidRPr="00212B87" w:rsidRDefault="004138AE" w:rsidP="004138AE">
      <w:pPr>
        <w:numPr>
          <w:ilvl w:val="0"/>
          <w:numId w:val="1"/>
        </w:numPr>
        <w:jc w:val="both"/>
        <w:rPr>
          <w:rFonts w:ascii="Tahoma" w:hAnsi="Tahoma" w:cs="Tahoma"/>
          <w:sz w:val="20"/>
          <w:szCs w:val="20"/>
        </w:rPr>
      </w:pPr>
      <w:r w:rsidRPr="00212B87">
        <w:rPr>
          <w:rFonts w:ascii="Tahoma" w:hAnsi="Tahoma" w:cs="Tahoma"/>
          <w:sz w:val="20"/>
          <w:szCs w:val="20"/>
        </w:rPr>
        <w:t xml:space="preserve">Udostępniony na stronie internetowej </w:t>
      </w:r>
      <w:r w:rsidR="007B617B">
        <w:rPr>
          <w:rFonts w:ascii="Tahoma" w:hAnsi="Tahoma" w:cs="Tahoma"/>
          <w:sz w:val="20"/>
          <w:szCs w:val="20"/>
        </w:rPr>
        <w:t>prowadzonego postępowania</w:t>
      </w:r>
      <w:r w:rsidRPr="00212B87">
        <w:rPr>
          <w:rFonts w:ascii="Tahoma" w:hAnsi="Tahoma" w:cs="Tahoma"/>
          <w:sz w:val="20"/>
          <w:szCs w:val="20"/>
        </w:rPr>
        <w:t xml:space="preserve"> Załącznik nr 2 – Formularz cenowy, sporządzony</w:t>
      </w:r>
      <w:r>
        <w:rPr>
          <w:rFonts w:ascii="Tahoma" w:hAnsi="Tahoma" w:cs="Tahoma"/>
          <w:sz w:val="20"/>
          <w:szCs w:val="20"/>
        </w:rPr>
        <w:t xml:space="preserve"> </w:t>
      </w:r>
      <w:r w:rsidRPr="00212B87">
        <w:rPr>
          <w:rFonts w:ascii="Tahoma" w:hAnsi="Tahoma" w:cs="Tahoma"/>
          <w:sz w:val="20"/>
          <w:szCs w:val="20"/>
        </w:rPr>
        <w:t>w</w:t>
      </w:r>
      <w:r w:rsidR="006E265C">
        <w:rPr>
          <w:rFonts w:ascii="Tahoma" w:hAnsi="Tahoma" w:cs="Tahoma"/>
          <w:sz w:val="20"/>
          <w:szCs w:val="20"/>
        </w:rPr>
        <w:t> </w:t>
      </w:r>
      <w:r w:rsidRPr="00212B87">
        <w:rPr>
          <w:rFonts w:ascii="Tahoma" w:hAnsi="Tahoma" w:cs="Tahoma"/>
          <w:sz w:val="20"/>
          <w:szCs w:val="20"/>
        </w:rPr>
        <w:t>programie Excel, zawiera formuły wyliczeń. Pomimo zastosowania formuł Zamawiający zaleca sprawdzenie poprawności wyliczeń zgodnie z zasadami określonymi w pkt. 5.</w:t>
      </w:r>
      <w:r>
        <w:rPr>
          <w:rFonts w:ascii="Tahoma" w:hAnsi="Tahoma" w:cs="Tahoma"/>
          <w:sz w:val="20"/>
          <w:szCs w:val="20"/>
        </w:rPr>
        <w:t xml:space="preserve"> </w:t>
      </w:r>
      <w:r w:rsidRPr="00253E89">
        <w:rPr>
          <w:rFonts w:ascii="Tahoma" w:hAnsi="Tahoma" w:cs="Tahoma"/>
          <w:sz w:val="20"/>
          <w:szCs w:val="20"/>
        </w:rPr>
        <w:t>Formuły wpisane w Formularzu mają jedynie charakter pomocniczy - Wykonawca jest w pełni odpowiedzialny za prawidłowe wypełnienie Formularza cenowego</w:t>
      </w:r>
      <w:r>
        <w:rPr>
          <w:rFonts w:ascii="Tahoma" w:hAnsi="Tahoma" w:cs="Tahoma"/>
          <w:sz w:val="20"/>
          <w:szCs w:val="20"/>
        </w:rPr>
        <w:t>.</w:t>
      </w:r>
    </w:p>
    <w:p w14:paraId="746571AE" w14:textId="77777777" w:rsidR="00A20231" w:rsidRDefault="00A20231" w:rsidP="00AA7CC1">
      <w:pPr>
        <w:suppressAutoHyphens/>
        <w:jc w:val="both"/>
        <w:rPr>
          <w:rFonts w:ascii="Tahoma" w:hAnsi="Tahoma" w:cs="Tahoma"/>
          <w:b/>
          <w:sz w:val="20"/>
          <w:szCs w:val="20"/>
        </w:rPr>
      </w:pPr>
    </w:p>
    <w:p w14:paraId="72C70463" w14:textId="77777777" w:rsidR="00403EC8" w:rsidRDefault="00403EC8" w:rsidP="00403EC8">
      <w:pPr>
        <w:suppressAutoHyphens/>
        <w:jc w:val="both"/>
        <w:rPr>
          <w:rFonts w:ascii="Tahoma" w:hAnsi="Tahoma" w:cs="Tahoma"/>
          <w:b/>
          <w:bCs/>
          <w:caps/>
          <w:sz w:val="20"/>
          <w:szCs w:val="20"/>
        </w:rPr>
      </w:pPr>
      <w:r>
        <w:rPr>
          <w:rFonts w:ascii="Tahoma" w:hAnsi="Tahoma" w:cs="Tahoma"/>
          <w:b/>
          <w:bCs/>
          <w:sz w:val="20"/>
          <w:szCs w:val="20"/>
        </w:rPr>
        <w:t>XVI</w:t>
      </w:r>
      <w:r w:rsidRPr="002453C8">
        <w:rPr>
          <w:rFonts w:ascii="Tahoma" w:hAnsi="Tahoma" w:cs="Tahoma"/>
          <w:b/>
          <w:bCs/>
          <w:sz w:val="20"/>
          <w:szCs w:val="20"/>
        </w:rPr>
        <w:t xml:space="preserve">. OPIS KRYTERIÓW OCENY OFERT </w:t>
      </w:r>
      <w:r w:rsidRPr="003E5930">
        <w:rPr>
          <w:rFonts w:ascii="Tahoma" w:hAnsi="Tahoma" w:cs="Tahoma"/>
          <w:b/>
          <w:bCs/>
          <w:caps/>
          <w:sz w:val="20"/>
          <w:szCs w:val="20"/>
        </w:rPr>
        <w:t xml:space="preserve">wraz z podaniem wag tych kryteriów i sposobu </w:t>
      </w:r>
      <w:r>
        <w:rPr>
          <w:rFonts w:ascii="Tahoma" w:hAnsi="Tahoma" w:cs="Tahoma"/>
          <w:b/>
          <w:bCs/>
          <w:caps/>
          <w:sz w:val="20"/>
          <w:szCs w:val="20"/>
        </w:rPr>
        <w:br/>
        <w:t xml:space="preserve">         </w:t>
      </w:r>
      <w:r w:rsidRPr="003E5930">
        <w:rPr>
          <w:rFonts w:ascii="Tahoma" w:hAnsi="Tahoma" w:cs="Tahoma"/>
          <w:b/>
          <w:bCs/>
          <w:caps/>
          <w:sz w:val="20"/>
          <w:szCs w:val="20"/>
        </w:rPr>
        <w:t>oceny ofert </w:t>
      </w:r>
    </w:p>
    <w:p w14:paraId="5800449F" w14:textId="77777777" w:rsidR="00AA7CC1" w:rsidRPr="00F92F43" w:rsidRDefault="00AA7CC1" w:rsidP="00AA7CC1">
      <w:pPr>
        <w:suppressAutoHyphens/>
        <w:jc w:val="both"/>
        <w:rPr>
          <w:rFonts w:ascii="Tahoma" w:hAnsi="Tahoma" w:cs="Tahoma"/>
          <w:b/>
          <w:sz w:val="16"/>
          <w:szCs w:val="16"/>
        </w:rPr>
      </w:pPr>
    </w:p>
    <w:p w14:paraId="1D556EF1" w14:textId="027CDE1D" w:rsidR="00AA7CC1" w:rsidRPr="00267C2B" w:rsidRDefault="00AA7CC1" w:rsidP="00726A5B">
      <w:pPr>
        <w:numPr>
          <w:ilvl w:val="0"/>
          <w:numId w:val="46"/>
        </w:numPr>
        <w:ind w:left="426" w:hanging="426"/>
        <w:jc w:val="both"/>
        <w:textAlignment w:val="baseline"/>
        <w:rPr>
          <w:rFonts w:ascii="Tahoma" w:hAnsi="Tahoma" w:cs="Tahoma"/>
          <w:color w:val="000000"/>
          <w:sz w:val="20"/>
          <w:szCs w:val="20"/>
        </w:rPr>
      </w:pPr>
      <w:r w:rsidRPr="00267C2B">
        <w:rPr>
          <w:rFonts w:ascii="Tahoma" w:hAnsi="Tahoma" w:cs="Tahoma"/>
          <w:color w:val="000000"/>
          <w:sz w:val="20"/>
          <w:szCs w:val="20"/>
        </w:rPr>
        <w:t>Przy wyborze oferty Zamawiający będzie się kierował następującymi kryteriami:</w:t>
      </w:r>
    </w:p>
    <w:p w14:paraId="718DCB98" w14:textId="77777777" w:rsidR="00AA7CC1" w:rsidRPr="0021322D" w:rsidRDefault="00AA7CC1" w:rsidP="00AA7CC1">
      <w:pPr>
        <w:numPr>
          <w:ilvl w:val="12"/>
          <w:numId w:val="0"/>
        </w:numPr>
        <w:suppressAutoHyphens/>
        <w:ind w:left="283" w:hanging="283"/>
        <w:jc w:val="both"/>
        <w:rPr>
          <w:rFonts w:ascii="Tahoma" w:hAnsi="Tahoma" w:cs="Tahoma"/>
          <w:b/>
          <w:sz w:val="12"/>
          <w:szCs w:val="16"/>
        </w:rPr>
      </w:pPr>
    </w:p>
    <w:p w14:paraId="67C88153" w14:textId="77777777" w:rsidR="001E7575" w:rsidRPr="00267C2B" w:rsidRDefault="001E7575" w:rsidP="001E7575">
      <w:pPr>
        <w:numPr>
          <w:ilvl w:val="12"/>
          <w:numId w:val="0"/>
        </w:numPr>
        <w:suppressAutoHyphens/>
        <w:ind w:left="283" w:hanging="283"/>
        <w:jc w:val="both"/>
        <w:rPr>
          <w:rFonts w:ascii="Tahoma" w:hAnsi="Tahoma" w:cs="Tahoma"/>
          <w:b/>
          <w:sz w:val="20"/>
          <w:szCs w:val="20"/>
        </w:rPr>
      </w:pPr>
      <w:r w:rsidRPr="00267C2B">
        <w:rPr>
          <w:rFonts w:ascii="Tahoma" w:hAnsi="Tahoma" w:cs="Tahoma"/>
          <w:b/>
          <w:sz w:val="20"/>
          <w:szCs w:val="20"/>
        </w:rPr>
        <w:t>kryterium</w:t>
      </w:r>
      <w:r w:rsidRPr="00267C2B">
        <w:rPr>
          <w:rFonts w:ascii="Tahoma" w:hAnsi="Tahoma" w:cs="Tahoma"/>
          <w:b/>
          <w:sz w:val="20"/>
          <w:szCs w:val="20"/>
        </w:rPr>
        <w:tab/>
      </w:r>
      <w:r w:rsidRPr="00267C2B">
        <w:rPr>
          <w:rFonts w:ascii="Tahoma" w:hAnsi="Tahoma" w:cs="Tahoma"/>
          <w:b/>
          <w:sz w:val="20"/>
          <w:szCs w:val="20"/>
        </w:rPr>
        <w:tab/>
      </w:r>
      <w:r w:rsidR="007F6096" w:rsidRPr="00267C2B">
        <w:rPr>
          <w:rFonts w:ascii="Tahoma" w:hAnsi="Tahoma" w:cs="Tahoma"/>
          <w:b/>
          <w:sz w:val="20"/>
          <w:szCs w:val="20"/>
        </w:rPr>
        <w:tab/>
      </w:r>
      <w:r w:rsidR="007F6096" w:rsidRPr="00267C2B">
        <w:rPr>
          <w:rFonts w:ascii="Tahoma" w:hAnsi="Tahoma" w:cs="Tahoma"/>
          <w:b/>
          <w:sz w:val="20"/>
          <w:szCs w:val="20"/>
        </w:rPr>
        <w:tab/>
      </w:r>
      <w:r w:rsidR="007F6096" w:rsidRPr="00267C2B">
        <w:rPr>
          <w:rFonts w:ascii="Tahoma" w:hAnsi="Tahoma" w:cs="Tahoma"/>
          <w:b/>
          <w:sz w:val="20"/>
          <w:szCs w:val="20"/>
        </w:rPr>
        <w:tab/>
      </w:r>
      <w:r w:rsidRPr="00267C2B">
        <w:rPr>
          <w:rFonts w:ascii="Tahoma" w:hAnsi="Tahoma" w:cs="Tahoma"/>
          <w:b/>
          <w:sz w:val="20"/>
          <w:szCs w:val="20"/>
        </w:rPr>
        <w:tab/>
      </w:r>
      <w:r w:rsidRPr="00267C2B">
        <w:rPr>
          <w:rFonts w:ascii="Tahoma" w:hAnsi="Tahoma" w:cs="Tahoma"/>
          <w:b/>
          <w:sz w:val="20"/>
          <w:szCs w:val="20"/>
        </w:rPr>
        <w:tab/>
        <w:t>ranga</w:t>
      </w:r>
    </w:p>
    <w:p w14:paraId="121637C7" w14:textId="01D5E512" w:rsidR="001E7575" w:rsidRPr="00267C2B" w:rsidRDefault="001E7575" w:rsidP="00BE41CB">
      <w:pPr>
        <w:numPr>
          <w:ilvl w:val="0"/>
          <w:numId w:val="7"/>
        </w:numPr>
        <w:tabs>
          <w:tab w:val="left" w:pos="5760"/>
        </w:tabs>
        <w:suppressAutoHyphens/>
        <w:jc w:val="both"/>
        <w:rPr>
          <w:rFonts w:ascii="Tahoma" w:hAnsi="Tahoma" w:cs="Tahoma"/>
          <w:sz w:val="20"/>
          <w:szCs w:val="20"/>
        </w:rPr>
      </w:pPr>
      <w:r w:rsidRPr="00267C2B">
        <w:rPr>
          <w:rFonts w:ascii="Tahoma" w:hAnsi="Tahoma" w:cs="Tahoma"/>
          <w:sz w:val="20"/>
          <w:szCs w:val="20"/>
        </w:rPr>
        <w:t>Cena</w:t>
      </w:r>
      <w:r w:rsidRPr="00267C2B">
        <w:rPr>
          <w:rFonts w:ascii="Tahoma" w:hAnsi="Tahoma" w:cs="Tahoma"/>
          <w:sz w:val="20"/>
          <w:szCs w:val="20"/>
        </w:rPr>
        <w:tab/>
        <w:t xml:space="preserve">- </w:t>
      </w:r>
      <w:r w:rsidR="00B14AD4">
        <w:rPr>
          <w:rFonts w:ascii="Tahoma" w:hAnsi="Tahoma" w:cs="Tahoma"/>
          <w:sz w:val="20"/>
          <w:szCs w:val="20"/>
        </w:rPr>
        <w:t>10</w:t>
      </w:r>
      <w:r w:rsidRPr="00267C2B">
        <w:rPr>
          <w:rFonts w:ascii="Tahoma" w:hAnsi="Tahoma" w:cs="Tahoma"/>
          <w:sz w:val="20"/>
          <w:szCs w:val="20"/>
        </w:rPr>
        <w:t>0%</w:t>
      </w:r>
    </w:p>
    <w:p w14:paraId="6F2157CF" w14:textId="77777777" w:rsidR="00734027" w:rsidRDefault="00734027" w:rsidP="00734027">
      <w:pPr>
        <w:jc w:val="both"/>
        <w:rPr>
          <w:rFonts w:ascii="Tahoma" w:hAnsi="Tahoma" w:cs="Tahoma"/>
          <w:b/>
          <w:sz w:val="16"/>
          <w:szCs w:val="16"/>
          <w:lang w:val="de-DE"/>
        </w:rPr>
      </w:pPr>
    </w:p>
    <w:p w14:paraId="6D329C0E" w14:textId="77777777" w:rsidR="00C63AE1" w:rsidRPr="003E5930" w:rsidRDefault="00C63AE1" w:rsidP="00726A5B">
      <w:pPr>
        <w:numPr>
          <w:ilvl w:val="0"/>
          <w:numId w:val="46"/>
        </w:numPr>
        <w:tabs>
          <w:tab w:val="left" w:pos="426"/>
        </w:tabs>
        <w:ind w:left="426" w:hanging="426"/>
        <w:jc w:val="both"/>
        <w:textAlignment w:val="baseline"/>
        <w:rPr>
          <w:rFonts w:ascii="Tahoma" w:hAnsi="Tahoma" w:cs="Tahoma"/>
          <w:color w:val="000000"/>
          <w:sz w:val="20"/>
          <w:szCs w:val="20"/>
        </w:rPr>
      </w:pPr>
      <w:r w:rsidRPr="003E5930">
        <w:rPr>
          <w:rFonts w:ascii="Tahoma" w:hAnsi="Tahoma" w:cs="Tahoma"/>
          <w:color w:val="000000"/>
          <w:sz w:val="20"/>
          <w:szCs w:val="20"/>
        </w:rPr>
        <w:t>Zasady oceny ofert w poszczególnych kryteriach:</w:t>
      </w:r>
    </w:p>
    <w:p w14:paraId="4999A8AA" w14:textId="77777777" w:rsidR="00C63AE1" w:rsidRPr="00267C2B" w:rsidRDefault="00C63AE1" w:rsidP="00734027">
      <w:pPr>
        <w:jc w:val="both"/>
        <w:rPr>
          <w:rFonts w:ascii="Tahoma" w:hAnsi="Tahoma" w:cs="Tahoma"/>
          <w:b/>
          <w:sz w:val="16"/>
          <w:szCs w:val="16"/>
          <w:lang w:val="de-DE"/>
        </w:rPr>
      </w:pPr>
    </w:p>
    <w:p w14:paraId="26E86B09" w14:textId="77777777" w:rsidR="007539A0" w:rsidRPr="00646C1A" w:rsidRDefault="007539A0" w:rsidP="007539A0">
      <w:pPr>
        <w:jc w:val="both"/>
        <w:rPr>
          <w:rFonts w:ascii="Tahoma" w:hAnsi="Tahoma" w:cs="Tahoma"/>
          <w:b/>
          <w:sz w:val="20"/>
          <w:szCs w:val="20"/>
        </w:rPr>
      </w:pPr>
      <w:r w:rsidRPr="00646C1A">
        <w:rPr>
          <w:rFonts w:ascii="Tahoma" w:hAnsi="Tahoma" w:cs="Tahoma"/>
          <w:b/>
          <w:sz w:val="20"/>
          <w:szCs w:val="20"/>
        </w:rPr>
        <w:t>Cena – obliczana jest wg wzoru:</w:t>
      </w:r>
    </w:p>
    <w:p w14:paraId="3D5EF39D" w14:textId="77777777" w:rsidR="007539A0" w:rsidRPr="00092C7A" w:rsidRDefault="007539A0" w:rsidP="007539A0">
      <w:pPr>
        <w:jc w:val="both"/>
        <w:rPr>
          <w:rFonts w:ascii="Tahoma" w:hAnsi="Tahoma" w:cs="Tahoma"/>
          <w:b/>
          <w:sz w:val="20"/>
          <w:szCs w:val="20"/>
          <w:vertAlign w:val="subscript"/>
          <w:lang w:val="de-DE"/>
        </w:rPr>
      </w:pPr>
      <w:r>
        <w:rPr>
          <w:rFonts w:ascii="Tahoma" w:hAnsi="Tahoma" w:cs="Tahoma"/>
          <w:b/>
          <w:sz w:val="20"/>
          <w:szCs w:val="20"/>
          <w:lang w:val="de-DE"/>
        </w:rPr>
        <w:t>C=</w:t>
      </w:r>
      <w:r w:rsidRPr="00092C7A">
        <w:rPr>
          <w:rFonts w:ascii="Tahoma" w:hAnsi="Tahoma" w:cs="Tahoma"/>
          <w:b/>
          <w:sz w:val="20"/>
          <w:szCs w:val="20"/>
          <w:lang w:val="de-DE"/>
        </w:rPr>
        <w:t xml:space="preserve">(C min / C n) x 100 x </w:t>
      </w:r>
      <w:proofErr w:type="spellStart"/>
      <w:r w:rsidRPr="00092C7A">
        <w:rPr>
          <w:rFonts w:ascii="Tahoma" w:hAnsi="Tahoma" w:cs="Tahoma"/>
          <w:b/>
          <w:sz w:val="20"/>
          <w:szCs w:val="20"/>
          <w:lang w:val="de-DE"/>
        </w:rPr>
        <w:t>ranga</w:t>
      </w:r>
      <w:proofErr w:type="spellEnd"/>
    </w:p>
    <w:p w14:paraId="7EB4A27A" w14:textId="77777777" w:rsidR="00C63AE1" w:rsidRDefault="00734027" w:rsidP="00734027">
      <w:pPr>
        <w:jc w:val="both"/>
        <w:rPr>
          <w:rFonts w:ascii="Tahoma" w:hAnsi="Tahoma" w:cs="Tahoma"/>
          <w:bCs/>
          <w:color w:val="000000"/>
          <w:sz w:val="20"/>
          <w:szCs w:val="20"/>
        </w:rPr>
      </w:pPr>
      <w:r w:rsidRPr="00646C1A">
        <w:rPr>
          <w:rFonts w:ascii="Tahoma" w:hAnsi="Tahoma" w:cs="Tahoma"/>
          <w:sz w:val="20"/>
          <w:szCs w:val="20"/>
        </w:rPr>
        <w:t>C min – cena minimalna</w:t>
      </w:r>
      <w:r w:rsidR="00C63AE1">
        <w:rPr>
          <w:rFonts w:ascii="Tahoma" w:hAnsi="Tahoma" w:cs="Tahoma"/>
          <w:sz w:val="20"/>
          <w:szCs w:val="20"/>
        </w:rPr>
        <w:t xml:space="preserve"> </w:t>
      </w:r>
      <w:r w:rsidR="00C63AE1" w:rsidRPr="00100427">
        <w:rPr>
          <w:rFonts w:ascii="Tahoma" w:hAnsi="Tahoma" w:cs="Tahoma"/>
          <w:sz w:val="20"/>
          <w:szCs w:val="20"/>
        </w:rPr>
        <w:t>(</w:t>
      </w:r>
      <w:r w:rsidR="00C63AE1" w:rsidRPr="00100427">
        <w:rPr>
          <w:rFonts w:ascii="Tahoma" w:hAnsi="Tahoma" w:cs="Tahoma"/>
          <w:bCs/>
          <w:color w:val="000000"/>
          <w:sz w:val="20"/>
          <w:szCs w:val="20"/>
        </w:rPr>
        <w:t>spośród wszystkich złożonych ofert niepodlegających odrzuceniu)</w:t>
      </w:r>
    </w:p>
    <w:p w14:paraId="72CA175B" w14:textId="77777777" w:rsidR="00734027" w:rsidRPr="00646C1A" w:rsidRDefault="00734027" w:rsidP="00734027">
      <w:pPr>
        <w:jc w:val="both"/>
        <w:rPr>
          <w:rFonts w:ascii="Tahoma" w:hAnsi="Tahoma" w:cs="Tahoma"/>
          <w:sz w:val="20"/>
          <w:szCs w:val="20"/>
        </w:rPr>
      </w:pPr>
      <w:r w:rsidRPr="00646C1A">
        <w:rPr>
          <w:rFonts w:ascii="Tahoma" w:hAnsi="Tahoma" w:cs="Tahoma"/>
          <w:sz w:val="20"/>
          <w:szCs w:val="20"/>
        </w:rPr>
        <w:t>C n – cena oferty badanej</w:t>
      </w:r>
    </w:p>
    <w:p w14:paraId="4DEEF3C5" w14:textId="77777777" w:rsidR="00734027" w:rsidRDefault="00734027" w:rsidP="00734027">
      <w:pPr>
        <w:jc w:val="both"/>
        <w:rPr>
          <w:rFonts w:ascii="Tahoma" w:hAnsi="Tahoma" w:cs="Tahoma"/>
          <w:sz w:val="20"/>
          <w:szCs w:val="20"/>
        </w:rPr>
      </w:pPr>
      <w:r w:rsidRPr="00646C1A">
        <w:rPr>
          <w:rFonts w:ascii="Tahoma" w:hAnsi="Tahoma" w:cs="Tahoma"/>
          <w:sz w:val="20"/>
          <w:szCs w:val="20"/>
        </w:rPr>
        <w:t xml:space="preserve">Zamawiający przyjmie do oceny podane przez </w:t>
      </w:r>
      <w:r>
        <w:rPr>
          <w:rFonts w:ascii="Tahoma" w:hAnsi="Tahoma" w:cs="Tahoma"/>
          <w:sz w:val="20"/>
          <w:szCs w:val="20"/>
        </w:rPr>
        <w:t>wykonawców</w:t>
      </w:r>
      <w:r w:rsidRPr="00646C1A">
        <w:rPr>
          <w:rFonts w:ascii="Tahoma" w:hAnsi="Tahoma" w:cs="Tahoma"/>
          <w:sz w:val="20"/>
          <w:szCs w:val="20"/>
        </w:rPr>
        <w:t xml:space="preserve"> ceny brutto.</w:t>
      </w:r>
    </w:p>
    <w:p w14:paraId="630AB431" w14:textId="77777777" w:rsidR="00734027" w:rsidRDefault="00734027" w:rsidP="00734027">
      <w:pPr>
        <w:jc w:val="both"/>
        <w:rPr>
          <w:rFonts w:ascii="Tahoma" w:hAnsi="Tahoma" w:cs="Tahoma"/>
          <w:sz w:val="16"/>
          <w:szCs w:val="16"/>
        </w:rPr>
      </w:pPr>
    </w:p>
    <w:p w14:paraId="4A06C4B1" w14:textId="77777777" w:rsidR="009324CC" w:rsidRPr="00BB0A21" w:rsidRDefault="009324CC" w:rsidP="00726A5B">
      <w:pPr>
        <w:numPr>
          <w:ilvl w:val="0"/>
          <w:numId w:val="46"/>
        </w:numPr>
        <w:ind w:left="426" w:hanging="426"/>
        <w:jc w:val="both"/>
        <w:textAlignment w:val="baseline"/>
        <w:rPr>
          <w:rFonts w:ascii="Tahoma" w:hAnsi="Tahoma" w:cs="Tahoma"/>
          <w:color w:val="000000"/>
          <w:sz w:val="20"/>
          <w:szCs w:val="20"/>
        </w:rPr>
      </w:pPr>
      <w:r w:rsidRPr="00BB0A21">
        <w:rPr>
          <w:rFonts w:ascii="Tahoma" w:hAnsi="Tahoma" w:cs="Tahoma"/>
          <w:color w:val="000000"/>
          <w:sz w:val="20"/>
          <w:szCs w:val="20"/>
        </w:rPr>
        <w:t>Punktacja przyznawana ofertom w poszczególnych kryteriach oceny ofert będzie liczona z dokładnością do</w:t>
      </w:r>
      <w:r>
        <w:rPr>
          <w:rFonts w:ascii="Tahoma" w:hAnsi="Tahoma" w:cs="Tahoma"/>
          <w:color w:val="000000"/>
          <w:sz w:val="20"/>
          <w:szCs w:val="20"/>
        </w:rPr>
        <w:t xml:space="preserve"> </w:t>
      </w:r>
      <w:r w:rsidRPr="00BB0A21">
        <w:rPr>
          <w:rFonts w:ascii="Tahoma" w:hAnsi="Tahoma" w:cs="Tahoma"/>
          <w:color w:val="000000"/>
          <w:sz w:val="20"/>
          <w:szCs w:val="20"/>
        </w:rPr>
        <w:t>dwóch miejsc po przecinku, zgodnie z zasadami arytmetyki</w:t>
      </w:r>
      <w:r>
        <w:rPr>
          <w:rFonts w:ascii="Tahoma" w:hAnsi="Tahoma" w:cs="Tahoma"/>
          <w:color w:val="000000"/>
          <w:sz w:val="20"/>
          <w:szCs w:val="20"/>
        </w:rPr>
        <w:t>.</w:t>
      </w:r>
    </w:p>
    <w:p w14:paraId="00B49FD5" w14:textId="77777777" w:rsidR="00474039" w:rsidRPr="009324CC" w:rsidRDefault="00474039" w:rsidP="00726A5B">
      <w:pPr>
        <w:numPr>
          <w:ilvl w:val="0"/>
          <w:numId w:val="46"/>
        </w:numPr>
        <w:ind w:left="426" w:hanging="426"/>
        <w:jc w:val="both"/>
        <w:textAlignment w:val="baseline"/>
        <w:rPr>
          <w:rFonts w:ascii="Tahoma" w:hAnsi="Tahoma" w:cs="Tahoma"/>
          <w:color w:val="000000"/>
          <w:sz w:val="20"/>
          <w:szCs w:val="20"/>
        </w:rPr>
      </w:pPr>
      <w:r w:rsidRPr="009324CC">
        <w:rPr>
          <w:rFonts w:ascii="Tahoma" w:hAnsi="Tahoma" w:cs="Tahoma"/>
          <w:color w:val="000000"/>
          <w:sz w:val="20"/>
          <w:szCs w:val="20"/>
        </w:rPr>
        <w:t xml:space="preserve">Ocena końcowa jest sumą punktów uzyskanych za wszystkie kryteria. </w:t>
      </w:r>
    </w:p>
    <w:p w14:paraId="2C646694" w14:textId="77777777" w:rsidR="00474039" w:rsidRPr="009324CC" w:rsidRDefault="00474039" w:rsidP="00726A5B">
      <w:pPr>
        <w:numPr>
          <w:ilvl w:val="0"/>
          <w:numId w:val="46"/>
        </w:numPr>
        <w:ind w:left="426" w:hanging="426"/>
        <w:jc w:val="both"/>
        <w:textAlignment w:val="baseline"/>
        <w:rPr>
          <w:rFonts w:ascii="Tahoma" w:hAnsi="Tahoma" w:cs="Tahoma"/>
          <w:color w:val="000000"/>
          <w:sz w:val="20"/>
          <w:szCs w:val="20"/>
        </w:rPr>
      </w:pPr>
      <w:r w:rsidRPr="009324CC">
        <w:rPr>
          <w:rFonts w:ascii="Tahoma" w:hAnsi="Tahoma" w:cs="Tahoma"/>
          <w:color w:val="000000"/>
          <w:sz w:val="20"/>
          <w:szCs w:val="20"/>
        </w:rPr>
        <w:t>Najkorzystniejsza oferta to oferta z najwyższą ilością punktów.</w:t>
      </w:r>
    </w:p>
    <w:p w14:paraId="22BFF816" w14:textId="77777777" w:rsidR="00734027" w:rsidRPr="009324CC" w:rsidRDefault="00734027" w:rsidP="00726A5B">
      <w:pPr>
        <w:numPr>
          <w:ilvl w:val="0"/>
          <w:numId w:val="46"/>
        </w:numPr>
        <w:ind w:left="426" w:hanging="426"/>
        <w:jc w:val="both"/>
        <w:textAlignment w:val="baseline"/>
        <w:rPr>
          <w:rFonts w:ascii="Tahoma" w:hAnsi="Tahoma" w:cs="Tahoma"/>
          <w:color w:val="000000"/>
          <w:sz w:val="20"/>
          <w:szCs w:val="20"/>
        </w:rPr>
      </w:pPr>
      <w:r w:rsidRPr="009324CC">
        <w:rPr>
          <w:rFonts w:ascii="Tahoma" w:hAnsi="Tahoma" w:cs="Tahoma"/>
          <w:color w:val="000000"/>
          <w:sz w:val="20"/>
          <w:szCs w:val="20"/>
        </w:rPr>
        <w:t>Przy wyborze najkorzystniejszej oferty Zamawiający nie przewiduje zastosowania aukcji elektronicznej.</w:t>
      </w:r>
    </w:p>
    <w:p w14:paraId="399D2B70" w14:textId="77777777" w:rsidR="00E20B8B" w:rsidRDefault="00E20B8B" w:rsidP="00CB0391">
      <w:pPr>
        <w:jc w:val="both"/>
        <w:outlineLvl w:val="1"/>
        <w:rPr>
          <w:rFonts w:ascii="Tahoma" w:hAnsi="Tahoma" w:cs="Tahoma"/>
          <w:b/>
          <w:bCs/>
          <w:caps/>
          <w:sz w:val="20"/>
          <w:szCs w:val="20"/>
        </w:rPr>
      </w:pPr>
    </w:p>
    <w:p w14:paraId="3354CDFE" w14:textId="79EB7DEE" w:rsidR="00CB0391" w:rsidRDefault="00CB0391" w:rsidP="00CB0391">
      <w:pPr>
        <w:jc w:val="both"/>
        <w:outlineLvl w:val="1"/>
        <w:rPr>
          <w:rFonts w:ascii="Tahoma" w:hAnsi="Tahoma" w:cs="Tahoma"/>
          <w:b/>
          <w:bCs/>
          <w:caps/>
          <w:sz w:val="20"/>
          <w:szCs w:val="20"/>
        </w:rPr>
      </w:pPr>
      <w:r>
        <w:rPr>
          <w:rFonts w:ascii="Tahoma" w:hAnsi="Tahoma" w:cs="Tahoma"/>
          <w:b/>
          <w:bCs/>
          <w:caps/>
          <w:sz w:val="20"/>
          <w:szCs w:val="20"/>
        </w:rPr>
        <w:t>XVII</w:t>
      </w:r>
      <w:r w:rsidRPr="00F24DF7">
        <w:rPr>
          <w:rFonts w:ascii="Tahoma" w:hAnsi="Tahoma" w:cs="Tahoma"/>
          <w:b/>
          <w:bCs/>
          <w:caps/>
          <w:sz w:val="20"/>
          <w:szCs w:val="20"/>
        </w:rPr>
        <w:t>. Informacje o formalnościach, jakie powinny być dopełnione po wyborze oferty w celu zawarcia umowy</w:t>
      </w:r>
    </w:p>
    <w:p w14:paraId="576F5EEA" w14:textId="77777777" w:rsidR="000C02D7" w:rsidRDefault="000C02D7" w:rsidP="00AA7CC1">
      <w:pPr>
        <w:suppressAutoHyphens/>
        <w:jc w:val="both"/>
        <w:rPr>
          <w:rFonts w:ascii="Tahoma" w:hAnsi="Tahoma" w:cs="Tahoma"/>
          <w:b/>
          <w:sz w:val="20"/>
          <w:szCs w:val="20"/>
        </w:rPr>
      </w:pPr>
    </w:p>
    <w:p w14:paraId="66992872" w14:textId="77777777" w:rsidR="00F62294" w:rsidRPr="007F76D5" w:rsidRDefault="00F62294" w:rsidP="00726A5B">
      <w:pPr>
        <w:numPr>
          <w:ilvl w:val="0"/>
          <w:numId w:val="36"/>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Niezwłocznie po wyb</w:t>
      </w:r>
      <w:r w:rsidR="00127EE2" w:rsidRPr="007F76D5">
        <w:rPr>
          <w:rFonts w:ascii="Tahoma" w:hAnsi="Tahoma" w:cs="Tahoma"/>
          <w:color w:val="000000"/>
          <w:sz w:val="20"/>
          <w:szCs w:val="20"/>
        </w:rPr>
        <w:t>orze najkorzystniejszej oferty Z</w:t>
      </w:r>
      <w:r w:rsidRPr="007F76D5">
        <w:rPr>
          <w:rFonts w:ascii="Tahoma" w:hAnsi="Tahoma" w:cs="Tahoma"/>
          <w:color w:val="000000"/>
          <w:sz w:val="20"/>
          <w:szCs w:val="20"/>
        </w:rPr>
        <w:t xml:space="preserve">amawiający informuje równocześnie </w:t>
      </w:r>
      <w:r w:rsidR="00127EE2" w:rsidRPr="007F76D5">
        <w:rPr>
          <w:rFonts w:ascii="Tahoma" w:hAnsi="Tahoma" w:cs="Tahoma"/>
          <w:color w:val="000000"/>
          <w:sz w:val="20"/>
          <w:szCs w:val="20"/>
        </w:rPr>
        <w:t>W</w:t>
      </w:r>
      <w:r w:rsidRPr="007F76D5">
        <w:rPr>
          <w:rFonts w:ascii="Tahoma" w:hAnsi="Tahoma" w:cs="Tahoma"/>
          <w:color w:val="000000"/>
          <w:sz w:val="20"/>
          <w:szCs w:val="20"/>
        </w:rPr>
        <w:t>ykonawców, którzy złożyli oferty, o:</w:t>
      </w:r>
    </w:p>
    <w:p w14:paraId="1CB19DC5" w14:textId="77777777" w:rsidR="00F62294" w:rsidRPr="007F76D5" w:rsidRDefault="00F62294" w:rsidP="00726A5B">
      <w:pPr>
        <w:pStyle w:val="Akapitzlist"/>
        <w:numPr>
          <w:ilvl w:val="0"/>
          <w:numId w:val="37"/>
        </w:numPr>
        <w:tabs>
          <w:tab w:val="left" w:pos="1134"/>
        </w:tabs>
        <w:suppressAutoHyphens/>
        <w:spacing w:after="0" w:line="240" w:lineRule="auto"/>
        <w:contextualSpacing w:val="0"/>
        <w:jc w:val="both"/>
        <w:rPr>
          <w:rFonts w:cs="Arial"/>
          <w:vanish/>
        </w:rPr>
      </w:pPr>
    </w:p>
    <w:p w14:paraId="64FE47CF" w14:textId="77777777" w:rsidR="00F62294" w:rsidRPr="007F76D5" w:rsidRDefault="00F62294" w:rsidP="00726A5B">
      <w:pPr>
        <w:pStyle w:val="Tekstpodstawowy"/>
        <w:numPr>
          <w:ilvl w:val="2"/>
          <w:numId w:val="38"/>
        </w:numPr>
        <w:tabs>
          <w:tab w:val="left" w:pos="851"/>
        </w:tabs>
        <w:suppressAutoHyphens/>
        <w:ind w:left="851" w:hanging="425"/>
        <w:jc w:val="both"/>
        <w:rPr>
          <w:rFonts w:ascii="Tahoma" w:hAnsi="Tahoma" w:cs="Tahoma"/>
          <w:sz w:val="20"/>
        </w:rPr>
      </w:pPr>
      <w:r w:rsidRPr="007F76D5">
        <w:rPr>
          <w:rFonts w:ascii="Tahoma" w:hAnsi="Tahoma" w:cs="Tahoma"/>
          <w:sz w:val="20"/>
          <w:szCs w:val="22"/>
        </w:rPr>
        <w:t>wyborze najkorzystniejszej oferty, podając nazwę albo imię i nazwisko, siedzibę albo miejsce zamieszkania, jeżeli jest mie</w:t>
      </w:r>
      <w:r w:rsidR="00127EE2" w:rsidRPr="007F76D5">
        <w:rPr>
          <w:rFonts w:ascii="Tahoma" w:hAnsi="Tahoma" w:cs="Tahoma"/>
          <w:sz w:val="20"/>
          <w:szCs w:val="22"/>
        </w:rPr>
        <w:t>jscem wykonywania działalności W</w:t>
      </w:r>
      <w:r w:rsidRPr="007F76D5">
        <w:rPr>
          <w:rFonts w:ascii="Tahoma" w:hAnsi="Tahoma" w:cs="Tahoma"/>
          <w:sz w:val="20"/>
          <w:szCs w:val="22"/>
        </w:rPr>
        <w:t xml:space="preserve">ykonawcy, którego ofertę wybrano, oraz nazwy albo imiona i nazwiska, siedziby albo miejsca zamieszkania, jeżeli są miejscami wykonywania </w:t>
      </w:r>
      <w:r w:rsidRPr="007F76D5">
        <w:rPr>
          <w:rFonts w:ascii="Tahoma" w:hAnsi="Tahoma" w:cs="Tahoma"/>
          <w:sz w:val="20"/>
        </w:rPr>
        <w:t xml:space="preserve">działalności wykonawców, którzy złożyli oferty, a także punktację przyznaną ofertom w każdym kryterium oceny ofert i łączną punktację </w:t>
      </w:r>
    </w:p>
    <w:p w14:paraId="0A15C7B7" w14:textId="77777777" w:rsidR="00F62294" w:rsidRPr="007F76D5" w:rsidRDefault="00127EE2" w:rsidP="00726A5B">
      <w:pPr>
        <w:pStyle w:val="Tekstpodstawowy"/>
        <w:numPr>
          <w:ilvl w:val="2"/>
          <w:numId w:val="38"/>
        </w:numPr>
        <w:tabs>
          <w:tab w:val="left" w:pos="851"/>
        </w:tabs>
        <w:suppressAutoHyphens/>
        <w:ind w:left="851" w:hanging="425"/>
        <w:jc w:val="both"/>
        <w:rPr>
          <w:rFonts w:ascii="Tahoma" w:hAnsi="Tahoma" w:cs="Tahoma"/>
          <w:sz w:val="20"/>
        </w:rPr>
      </w:pPr>
      <w:r w:rsidRPr="007F76D5">
        <w:rPr>
          <w:rFonts w:ascii="Tahoma" w:hAnsi="Tahoma" w:cs="Tahoma"/>
          <w:sz w:val="20"/>
        </w:rPr>
        <w:lastRenderedPageBreak/>
        <w:t>W</w:t>
      </w:r>
      <w:r w:rsidR="00F62294" w:rsidRPr="007F76D5">
        <w:rPr>
          <w:rFonts w:ascii="Tahoma" w:hAnsi="Tahoma" w:cs="Tahoma"/>
          <w:sz w:val="20"/>
        </w:rPr>
        <w:t>ykonawcach, których oferty zostały odrzucone</w:t>
      </w:r>
    </w:p>
    <w:p w14:paraId="009B6019" w14:textId="77777777" w:rsidR="00F62294" w:rsidRPr="007F76D5" w:rsidRDefault="00F62294" w:rsidP="002B223E">
      <w:pPr>
        <w:pStyle w:val="Tekstpodstawowy"/>
        <w:tabs>
          <w:tab w:val="left" w:pos="1134"/>
        </w:tabs>
        <w:ind w:left="1134" w:hanging="567"/>
        <w:rPr>
          <w:rFonts w:ascii="Tahoma" w:hAnsi="Tahoma" w:cs="Tahoma"/>
          <w:sz w:val="20"/>
        </w:rPr>
      </w:pPr>
      <w:r w:rsidRPr="007F76D5">
        <w:rPr>
          <w:rFonts w:ascii="Tahoma" w:hAnsi="Tahoma" w:cs="Tahoma"/>
          <w:sz w:val="20"/>
        </w:rPr>
        <w:t>– podając uzasadnienie faktyczne i prawne.</w:t>
      </w:r>
    </w:p>
    <w:p w14:paraId="63C23D6D" w14:textId="77777777" w:rsidR="00F62294" w:rsidRPr="007F76D5" w:rsidRDefault="00F62294" w:rsidP="00726A5B">
      <w:pPr>
        <w:numPr>
          <w:ilvl w:val="0"/>
          <w:numId w:val="36"/>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 xml:space="preserve">Zamawiający udostępnia niezwłocznie informacje, o których mowa w </w:t>
      </w:r>
      <w:r w:rsidR="00127EE2" w:rsidRPr="007F76D5">
        <w:rPr>
          <w:rFonts w:ascii="Tahoma" w:hAnsi="Tahoma" w:cs="Tahoma"/>
          <w:color w:val="000000"/>
          <w:sz w:val="20"/>
          <w:szCs w:val="20"/>
        </w:rPr>
        <w:t xml:space="preserve">ust. 1 </w:t>
      </w:r>
      <w:r w:rsidRPr="007F76D5">
        <w:rPr>
          <w:rFonts w:ascii="Tahoma" w:hAnsi="Tahoma" w:cs="Tahoma"/>
          <w:color w:val="000000"/>
          <w:sz w:val="20"/>
          <w:szCs w:val="20"/>
        </w:rPr>
        <w:t>pkt</w:t>
      </w:r>
      <w:r w:rsidR="00127EE2" w:rsidRPr="007F76D5">
        <w:rPr>
          <w:rFonts w:ascii="Tahoma" w:hAnsi="Tahoma" w:cs="Tahoma"/>
          <w:color w:val="000000"/>
          <w:sz w:val="20"/>
          <w:szCs w:val="20"/>
        </w:rPr>
        <w:t>.</w:t>
      </w:r>
      <w:r w:rsidRPr="007F76D5">
        <w:rPr>
          <w:rFonts w:ascii="Tahoma" w:hAnsi="Tahoma" w:cs="Tahoma"/>
          <w:color w:val="000000"/>
          <w:sz w:val="20"/>
          <w:szCs w:val="20"/>
        </w:rPr>
        <w:t xml:space="preserve"> 1), na stronie internetowej prowadzonego postępowania.</w:t>
      </w:r>
    </w:p>
    <w:p w14:paraId="2DBB6E18" w14:textId="77777777" w:rsidR="00F62294" w:rsidRPr="007F76D5" w:rsidRDefault="00F62294" w:rsidP="00726A5B">
      <w:pPr>
        <w:numPr>
          <w:ilvl w:val="0"/>
          <w:numId w:val="36"/>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 xml:space="preserve">Zamawiający może nie ujawniać informacji, o których mowa w </w:t>
      </w:r>
      <w:r w:rsidR="00127EE2" w:rsidRPr="007F76D5">
        <w:rPr>
          <w:rFonts w:ascii="Tahoma" w:hAnsi="Tahoma" w:cs="Tahoma"/>
          <w:color w:val="000000"/>
          <w:sz w:val="20"/>
          <w:szCs w:val="20"/>
        </w:rPr>
        <w:t xml:space="preserve">ust. </w:t>
      </w:r>
      <w:r w:rsidRPr="007F76D5">
        <w:rPr>
          <w:rFonts w:ascii="Tahoma" w:hAnsi="Tahoma" w:cs="Tahoma"/>
          <w:color w:val="000000"/>
          <w:sz w:val="20"/>
          <w:szCs w:val="20"/>
        </w:rPr>
        <w:t>1, jeżeli ic</w:t>
      </w:r>
      <w:r w:rsidR="00127EE2" w:rsidRPr="007F76D5">
        <w:rPr>
          <w:rFonts w:ascii="Tahoma" w:hAnsi="Tahoma" w:cs="Tahoma"/>
          <w:color w:val="000000"/>
          <w:sz w:val="20"/>
          <w:szCs w:val="20"/>
        </w:rPr>
        <w:t>h ujawnienie byłoby sprzeczne z </w:t>
      </w:r>
      <w:r w:rsidRPr="007F76D5">
        <w:rPr>
          <w:rFonts w:ascii="Tahoma" w:hAnsi="Tahoma" w:cs="Tahoma"/>
          <w:color w:val="000000"/>
          <w:sz w:val="20"/>
          <w:szCs w:val="20"/>
        </w:rPr>
        <w:t>ważnym interesem publicznym.</w:t>
      </w:r>
    </w:p>
    <w:p w14:paraId="0A7B5874" w14:textId="77777777" w:rsidR="000C02D7" w:rsidRPr="007F76D5" w:rsidRDefault="000C02D7" w:rsidP="00726A5B">
      <w:pPr>
        <w:numPr>
          <w:ilvl w:val="0"/>
          <w:numId w:val="36"/>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 xml:space="preserve">Zamawiający zawiera umowę w sprawie zamówienia publicznego w terminie nie krótszym niż </w:t>
      </w:r>
      <w:r w:rsidR="00B738D5" w:rsidRPr="007F76D5">
        <w:rPr>
          <w:rFonts w:ascii="Tahoma" w:hAnsi="Tahoma" w:cs="Tahoma"/>
          <w:color w:val="000000"/>
          <w:sz w:val="20"/>
          <w:szCs w:val="20"/>
        </w:rPr>
        <w:t>10</w:t>
      </w:r>
      <w:r w:rsidRPr="007F76D5">
        <w:rPr>
          <w:rFonts w:ascii="Tahoma" w:hAnsi="Tahoma" w:cs="Tahoma"/>
          <w:color w:val="000000"/>
          <w:sz w:val="20"/>
          <w:szCs w:val="20"/>
        </w:rPr>
        <w:t xml:space="preserve"> dni od dnia przesłania zawiadomienia o wyborze najkorzystniejszej oferty</w:t>
      </w:r>
      <w:r w:rsidR="00B738D5" w:rsidRPr="007F76D5">
        <w:rPr>
          <w:rFonts w:ascii="Tahoma" w:hAnsi="Tahoma" w:cs="Tahoma"/>
          <w:color w:val="000000"/>
          <w:sz w:val="20"/>
          <w:szCs w:val="20"/>
        </w:rPr>
        <w:t xml:space="preserve">, </w:t>
      </w:r>
      <w:r w:rsidR="00B738D5" w:rsidRPr="007F76D5">
        <w:rPr>
          <w:rFonts w:ascii="Tahoma" w:hAnsi="Tahoma" w:cs="Tahoma"/>
          <w:sz w:val="20"/>
          <w:szCs w:val="20"/>
        </w:rPr>
        <w:t>jeżeli zawiadomienie to zostało przesłane przy użyciu środków komunikacji elektronicznej, albo 15 dni – jeżeli zostało przesłane w inny sposób</w:t>
      </w:r>
      <w:r w:rsidRPr="007F76D5">
        <w:rPr>
          <w:rFonts w:ascii="Tahoma" w:hAnsi="Tahoma" w:cs="Tahoma"/>
          <w:color w:val="000000"/>
          <w:sz w:val="20"/>
          <w:szCs w:val="20"/>
        </w:rPr>
        <w:t>.</w:t>
      </w:r>
    </w:p>
    <w:p w14:paraId="38FD036D" w14:textId="77777777" w:rsidR="000C02D7" w:rsidRPr="007F76D5" w:rsidRDefault="000C02D7" w:rsidP="00726A5B">
      <w:pPr>
        <w:numPr>
          <w:ilvl w:val="0"/>
          <w:numId w:val="36"/>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Zamawiający może zawrzeć umowę w sprawie zamówienia publicznego przed upływem</w:t>
      </w:r>
      <w:r w:rsidR="00B738D5" w:rsidRPr="007F76D5">
        <w:rPr>
          <w:rFonts w:ascii="Tahoma" w:hAnsi="Tahoma" w:cs="Tahoma"/>
          <w:color w:val="000000"/>
          <w:sz w:val="20"/>
          <w:szCs w:val="20"/>
        </w:rPr>
        <w:t xml:space="preserve"> terminu, o którym mowa w ust. 4</w:t>
      </w:r>
      <w:r w:rsidRPr="007F76D5">
        <w:rPr>
          <w:rFonts w:ascii="Tahoma" w:hAnsi="Tahoma" w:cs="Tahoma"/>
          <w:color w:val="000000"/>
          <w:sz w:val="20"/>
          <w:szCs w:val="20"/>
        </w:rPr>
        <w:t>, jeżeli w postępowaniu złożono tylko jedną ofertę.</w:t>
      </w:r>
    </w:p>
    <w:p w14:paraId="5D7949A8" w14:textId="77777777" w:rsidR="003A59CE" w:rsidRPr="007F76D5" w:rsidRDefault="003A59CE" w:rsidP="00726A5B">
      <w:pPr>
        <w:numPr>
          <w:ilvl w:val="0"/>
          <w:numId w:val="36"/>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Jeżeli Wykonawca, którego oferta została wybrana jako najkorzystniejsza, uchyla się od zawarcia umowy w sprawie zamówienia publicznego lub nie wnosi wymaganego zabezpieczenia należytego wykonania umowy</w:t>
      </w:r>
      <w:r w:rsidR="00984252" w:rsidRPr="007F76D5">
        <w:rPr>
          <w:rFonts w:ascii="Tahoma" w:hAnsi="Tahoma" w:cs="Tahoma"/>
          <w:color w:val="000000"/>
          <w:sz w:val="20"/>
          <w:szCs w:val="20"/>
        </w:rPr>
        <w:t xml:space="preserve"> (o ile dotyczy)</w:t>
      </w:r>
      <w:r w:rsidRPr="007F76D5">
        <w:rPr>
          <w:rFonts w:ascii="Tahoma" w:hAnsi="Tahoma" w:cs="Tahoma"/>
          <w:color w:val="000000"/>
          <w:sz w:val="20"/>
          <w:szCs w:val="20"/>
        </w:rPr>
        <w:t>, Zamawiający może dokonać ponownego badania i oceny ofert spośród ofert pozostałych w</w:t>
      </w:r>
      <w:r w:rsidR="0059781B" w:rsidRPr="007F76D5">
        <w:rPr>
          <w:rFonts w:ascii="Tahoma" w:hAnsi="Tahoma" w:cs="Tahoma"/>
          <w:color w:val="000000"/>
          <w:sz w:val="20"/>
          <w:szCs w:val="20"/>
        </w:rPr>
        <w:t> </w:t>
      </w:r>
      <w:r w:rsidRPr="007F76D5">
        <w:rPr>
          <w:rFonts w:ascii="Tahoma" w:hAnsi="Tahoma" w:cs="Tahoma"/>
          <w:color w:val="000000"/>
          <w:sz w:val="20"/>
          <w:szCs w:val="20"/>
        </w:rPr>
        <w:t>postępowaniu Wykonawców oraz wybrać najkorzystniejszą ofertę albo unieważnić postępowanie.</w:t>
      </w:r>
    </w:p>
    <w:p w14:paraId="110BA2CD" w14:textId="77777777" w:rsidR="000C02D7" w:rsidRPr="00225523" w:rsidRDefault="000C02D7" w:rsidP="00726A5B">
      <w:pPr>
        <w:numPr>
          <w:ilvl w:val="0"/>
          <w:numId w:val="36"/>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 xml:space="preserve">W przypadku wyboru oferty złożonej przez Wykonawców wspólnie ubiegających się o udzielenie zamówienia Zamawiający zastrzega sobie prawo żądania przed zawarciem umowy w sprawie zamówienia </w:t>
      </w:r>
      <w:r w:rsidRPr="00225523">
        <w:rPr>
          <w:rFonts w:ascii="Tahoma" w:hAnsi="Tahoma" w:cs="Tahoma"/>
          <w:color w:val="000000"/>
          <w:sz w:val="20"/>
          <w:szCs w:val="20"/>
        </w:rPr>
        <w:t>publicznego kopii umowy regulującej współpracę tych Wykonawców.</w:t>
      </w:r>
    </w:p>
    <w:p w14:paraId="0671541D" w14:textId="77777777" w:rsidR="000C02D7" w:rsidRPr="00225523" w:rsidRDefault="000C02D7" w:rsidP="00726A5B">
      <w:pPr>
        <w:numPr>
          <w:ilvl w:val="0"/>
          <w:numId w:val="36"/>
        </w:numPr>
        <w:ind w:left="426" w:hanging="426"/>
        <w:jc w:val="both"/>
        <w:textAlignment w:val="baseline"/>
        <w:rPr>
          <w:rFonts w:ascii="Tahoma" w:hAnsi="Tahoma" w:cs="Tahoma"/>
          <w:color w:val="000000"/>
          <w:sz w:val="20"/>
          <w:szCs w:val="20"/>
        </w:rPr>
      </w:pPr>
      <w:r w:rsidRPr="00225523">
        <w:rPr>
          <w:rFonts w:ascii="Tahoma" w:hAnsi="Tahoma" w:cs="Tahoma"/>
          <w:color w:val="000000"/>
          <w:sz w:val="20"/>
          <w:szCs w:val="20"/>
        </w:rPr>
        <w:t>Wykonawca będzie zobowiązany do podpisania umowy w miejscu i terminie wskazanym przez Zamawiającego</w:t>
      </w:r>
      <w:r w:rsidR="003A59CE">
        <w:rPr>
          <w:rFonts w:ascii="Tahoma" w:hAnsi="Tahoma" w:cs="Tahoma"/>
          <w:color w:val="000000"/>
          <w:sz w:val="20"/>
          <w:szCs w:val="20"/>
        </w:rPr>
        <w:t>.</w:t>
      </w:r>
    </w:p>
    <w:p w14:paraId="44B49482" w14:textId="77777777" w:rsidR="00C07CCB" w:rsidRDefault="00C07CCB" w:rsidP="00C07CCB">
      <w:pPr>
        <w:suppressAutoHyphens/>
        <w:jc w:val="both"/>
        <w:rPr>
          <w:rFonts w:ascii="Tahoma" w:hAnsi="Tahoma" w:cs="Tahoma"/>
          <w:sz w:val="20"/>
          <w:szCs w:val="20"/>
        </w:rPr>
      </w:pPr>
    </w:p>
    <w:p w14:paraId="5EB20D00" w14:textId="77777777" w:rsidR="00AA7CC1" w:rsidRDefault="00AA7CC1" w:rsidP="00AA7CC1">
      <w:pPr>
        <w:suppressAutoHyphens/>
        <w:jc w:val="both"/>
        <w:rPr>
          <w:rFonts w:ascii="Tahoma" w:hAnsi="Tahoma" w:cs="Tahoma"/>
          <w:b/>
          <w:sz w:val="20"/>
          <w:szCs w:val="20"/>
        </w:rPr>
      </w:pPr>
      <w:r>
        <w:rPr>
          <w:rFonts w:ascii="Tahoma" w:hAnsi="Tahoma" w:cs="Tahoma"/>
          <w:b/>
          <w:sz w:val="20"/>
          <w:szCs w:val="20"/>
        </w:rPr>
        <w:t>XV</w:t>
      </w:r>
      <w:r w:rsidR="00761B60">
        <w:rPr>
          <w:rFonts w:ascii="Tahoma" w:hAnsi="Tahoma" w:cs="Tahoma"/>
          <w:b/>
          <w:sz w:val="20"/>
          <w:szCs w:val="20"/>
        </w:rPr>
        <w:t>II</w:t>
      </w:r>
      <w:r>
        <w:rPr>
          <w:rFonts w:ascii="Tahoma" w:hAnsi="Tahoma" w:cs="Tahoma"/>
          <w:b/>
          <w:sz w:val="20"/>
          <w:szCs w:val="20"/>
        </w:rPr>
        <w:t>I. WYMAGANIA DOTYCZĄCE ZABEZPIECZENIA NALE</w:t>
      </w:r>
      <w:r w:rsidR="00E730D4">
        <w:rPr>
          <w:rFonts w:ascii="Tahoma" w:hAnsi="Tahoma" w:cs="Tahoma"/>
          <w:b/>
          <w:sz w:val="20"/>
          <w:szCs w:val="20"/>
        </w:rPr>
        <w:t>Ż</w:t>
      </w:r>
      <w:r>
        <w:rPr>
          <w:rFonts w:ascii="Tahoma" w:hAnsi="Tahoma" w:cs="Tahoma"/>
          <w:b/>
          <w:sz w:val="20"/>
          <w:szCs w:val="20"/>
        </w:rPr>
        <w:t>YTEGO WYKONANIA UMOWY</w:t>
      </w:r>
    </w:p>
    <w:p w14:paraId="6FA9A7AB" w14:textId="77777777" w:rsidR="00AA7CC1" w:rsidRPr="00212B87" w:rsidRDefault="00AA7CC1" w:rsidP="00AA7CC1">
      <w:pPr>
        <w:suppressAutoHyphens/>
        <w:rPr>
          <w:rFonts w:ascii="Tahoma" w:hAnsi="Tahoma" w:cs="Tahoma"/>
          <w:b/>
          <w:sz w:val="8"/>
          <w:szCs w:val="8"/>
        </w:rPr>
      </w:pPr>
    </w:p>
    <w:p w14:paraId="5A922FD3" w14:textId="77777777" w:rsidR="00AA7CC1" w:rsidRDefault="00AA7CC1" w:rsidP="00AA7CC1">
      <w:pPr>
        <w:suppressAutoHyphens/>
        <w:jc w:val="both"/>
        <w:rPr>
          <w:rFonts w:ascii="Tahoma" w:hAnsi="Tahoma" w:cs="Tahoma"/>
          <w:sz w:val="20"/>
          <w:szCs w:val="20"/>
        </w:rPr>
      </w:pPr>
      <w:r>
        <w:rPr>
          <w:rFonts w:ascii="Tahoma" w:hAnsi="Tahoma" w:cs="Tahoma"/>
          <w:sz w:val="20"/>
          <w:szCs w:val="20"/>
        </w:rPr>
        <w:t>Zamawiający nie wymaga wniesienia zabezpieczenia należytego wykonania umowy w przedmiotowym Postępowaniu.</w:t>
      </w:r>
    </w:p>
    <w:p w14:paraId="3541904A" w14:textId="77777777" w:rsidR="00320672" w:rsidRDefault="00320672" w:rsidP="00AA7CC1">
      <w:pPr>
        <w:suppressAutoHyphens/>
        <w:rPr>
          <w:rFonts w:ascii="Tahoma" w:hAnsi="Tahoma" w:cs="Tahoma"/>
          <w:b/>
          <w:sz w:val="20"/>
          <w:szCs w:val="20"/>
        </w:rPr>
      </w:pPr>
    </w:p>
    <w:p w14:paraId="2F492A2B" w14:textId="77777777" w:rsidR="00761B60" w:rsidRPr="002F0621" w:rsidRDefault="00761B60" w:rsidP="00761B60">
      <w:pPr>
        <w:suppressAutoHyphens/>
        <w:rPr>
          <w:rFonts w:ascii="Tahoma" w:hAnsi="Tahoma" w:cs="Tahoma"/>
          <w:b/>
          <w:bCs/>
          <w:caps/>
          <w:sz w:val="20"/>
          <w:szCs w:val="20"/>
        </w:rPr>
      </w:pPr>
      <w:r w:rsidRPr="003A14E2">
        <w:rPr>
          <w:rFonts w:ascii="Tahoma" w:hAnsi="Tahoma" w:cs="Tahoma"/>
          <w:b/>
          <w:bCs/>
          <w:sz w:val="20"/>
          <w:szCs w:val="20"/>
        </w:rPr>
        <w:t>X</w:t>
      </w:r>
      <w:r>
        <w:rPr>
          <w:rFonts w:ascii="Tahoma" w:hAnsi="Tahoma" w:cs="Tahoma"/>
          <w:b/>
          <w:bCs/>
          <w:sz w:val="20"/>
          <w:szCs w:val="20"/>
        </w:rPr>
        <w:t>I</w:t>
      </w:r>
      <w:r w:rsidRPr="008A0E80">
        <w:rPr>
          <w:rFonts w:ascii="Tahoma" w:hAnsi="Tahoma" w:cs="Tahoma"/>
          <w:b/>
          <w:bCs/>
          <w:sz w:val="20"/>
          <w:szCs w:val="20"/>
        </w:rPr>
        <w:t>X</w:t>
      </w:r>
      <w:r w:rsidRPr="003A14E2">
        <w:rPr>
          <w:rFonts w:ascii="Tahoma" w:hAnsi="Tahoma" w:cs="Tahoma"/>
          <w:b/>
          <w:bCs/>
          <w:sz w:val="20"/>
          <w:szCs w:val="20"/>
        </w:rPr>
        <w:t xml:space="preserve">. </w:t>
      </w:r>
      <w:r w:rsidRPr="003A14E2">
        <w:rPr>
          <w:rFonts w:ascii="Tahoma" w:hAnsi="Tahoma" w:cs="Tahoma"/>
          <w:b/>
          <w:bCs/>
          <w:caps/>
          <w:sz w:val="20"/>
          <w:szCs w:val="20"/>
        </w:rPr>
        <w:t xml:space="preserve">Informacje o treści zawieranej umowy oraz O </w:t>
      </w:r>
      <w:r w:rsidRPr="002C579A">
        <w:rPr>
          <w:rFonts w:ascii="Tahoma" w:hAnsi="Tahoma" w:cs="Tahoma"/>
          <w:b/>
          <w:bCs/>
          <w:caps/>
          <w:sz w:val="20"/>
          <w:szCs w:val="20"/>
        </w:rPr>
        <w:t>możliwości jej zmiany </w:t>
      </w:r>
    </w:p>
    <w:p w14:paraId="24E391CF" w14:textId="77777777" w:rsidR="00AA7CC1" w:rsidRPr="00242CC4" w:rsidRDefault="00AA7CC1" w:rsidP="00AA7CC1">
      <w:pPr>
        <w:suppressAutoHyphens/>
        <w:rPr>
          <w:rFonts w:ascii="Tahoma" w:hAnsi="Tahoma" w:cs="Tahoma"/>
          <w:b/>
          <w:sz w:val="8"/>
          <w:szCs w:val="8"/>
        </w:rPr>
      </w:pPr>
    </w:p>
    <w:p w14:paraId="495D720A" w14:textId="3FD14C40" w:rsidR="00AA7CC1" w:rsidRPr="00750B4F" w:rsidRDefault="0059781B" w:rsidP="00BE41CB">
      <w:pPr>
        <w:numPr>
          <w:ilvl w:val="0"/>
          <w:numId w:val="5"/>
        </w:numPr>
        <w:jc w:val="both"/>
        <w:rPr>
          <w:rFonts w:ascii="Tahoma" w:hAnsi="Tahoma" w:cs="Tahoma"/>
          <w:sz w:val="20"/>
          <w:szCs w:val="20"/>
        </w:rPr>
      </w:pPr>
      <w:r w:rsidRPr="00225523">
        <w:rPr>
          <w:rFonts w:ascii="Tahoma" w:hAnsi="Tahoma" w:cs="Tahoma"/>
          <w:sz w:val="20"/>
          <w:szCs w:val="20"/>
        </w:rPr>
        <w:t xml:space="preserve">Wykonawca, który przedstawił najkorzystniejszą ofertę, będzie zobowiązany do zawarcia umowy </w:t>
      </w:r>
      <w:r w:rsidRPr="00225523">
        <w:rPr>
          <w:rFonts w:ascii="Tahoma" w:hAnsi="Tahoma" w:cs="Tahoma"/>
          <w:color w:val="000000"/>
          <w:sz w:val="20"/>
          <w:szCs w:val="20"/>
        </w:rPr>
        <w:t xml:space="preserve">w sprawie zamówienia publicznego na warunkach określonych </w:t>
      </w:r>
      <w:r>
        <w:rPr>
          <w:rFonts w:ascii="Tahoma" w:hAnsi="Tahoma" w:cs="Tahoma"/>
          <w:color w:val="000000"/>
          <w:sz w:val="20"/>
          <w:szCs w:val="20"/>
        </w:rPr>
        <w:t xml:space="preserve">w </w:t>
      </w:r>
      <w:r w:rsidRPr="00DD0325">
        <w:rPr>
          <w:rFonts w:ascii="Tahoma" w:hAnsi="Tahoma" w:cs="Tahoma"/>
          <w:color w:val="000000"/>
          <w:sz w:val="20"/>
          <w:szCs w:val="20"/>
        </w:rPr>
        <w:t xml:space="preserve">Projektowanych postanowieniach umowy w sprawie </w:t>
      </w:r>
      <w:r w:rsidRPr="00750B4F">
        <w:rPr>
          <w:rFonts w:ascii="Tahoma" w:hAnsi="Tahoma" w:cs="Tahoma"/>
          <w:color w:val="000000"/>
          <w:sz w:val="20"/>
          <w:szCs w:val="20"/>
        </w:rPr>
        <w:t xml:space="preserve">zamówienia publicznego, które zostaną wprowadzone do umowy </w:t>
      </w:r>
      <w:r w:rsidRPr="00750B4F" w:rsidDel="006F1CF4">
        <w:rPr>
          <w:rFonts w:ascii="Tahoma" w:hAnsi="Tahoma" w:cs="Tahoma"/>
          <w:sz w:val="20"/>
          <w:szCs w:val="20"/>
        </w:rPr>
        <w:t xml:space="preserve"> </w:t>
      </w:r>
      <w:r w:rsidRPr="00750B4F">
        <w:rPr>
          <w:rFonts w:ascii="Tahoma" w:hAnsi="Tahoma" w:cs="Tahoma"/>
          <w:sz w:val="20"/>
          <w:szCs w:val="20"/>
        </w:rPr>
        <w:t xml:space="preserve">- </w:t>
      </w:r>
      <w:r w:rsidRPr="00750B4F">
        <w:rPr>
          <w:rFonts w:ascii="Tahoma" w:hAnsi="Tahoma" w:cs="Tahoma"/>
          <w:b/>
          <w:sz w:val="20"/>
          <w:szCs w:val="20"/>
        </w:rPr>
        <w:t>załącznik Nr 4 do SWZ</w:t>
      </w:r>
      <w:r w:rsidRPr="00750B4F">
        <w:rPr>
          <w:rFonts w:ascii="Tahoma" w:hAnsi="Tahoma" w:cs="Tahoma"/>
          <w:sz w:val="20"/>
          <w:szCs w:val="20"/>
        </w:rPr>
        <w:t xml:space="preserve"> </w:t>
      </w:r>
      <w:r w:rsidRPr="00750B4F">
        <w:rPr>
          <w:rFonts w:ascii="Tahoma" w:hAnsi="Tahoma" w:cs="Tahoma"/>
          <w:b/>
          <w:bCs/>
          <w:sz w:val="20"/>
          <w:szCs w:val="20"/>
        </w:rPr>
        <w:t xml:space="preserve">(zwanych także Wzorem Umowy lub umową </w:t>
      </w:r>
      <w:r w:rsidR="00CB11A5">
        <w:rPr>
          <w:rFonts w:ascii="Tahoma" w:hAnsi="Tahoma" w:cs="Tahoma"/>
          <w:b/>
          <w:bCs/>
          <w:sz w:val="20"/>
          <w:szCs w:val="20"/>
        </w:rPr>
        <w:t>zasadniczą</w:t>
      </w:r>
      <w:r w:rsidRPr="00750B4F">
        <w:rPr>
          <w:rFonts w:ascii="Tahoma" w:hAnsi="Tahoma" w:cs="Tahoma"/>
          <w:b/>
          <w:bCs/>
          <w:sz w:val="20"/>
          <w:szCs w:val="20"/>
        </w:rPr>
        <w:t>) oraz Umow</w:t>
      </w:r>
      <w:r w:rsidR="00541C25">
        <w:rPr>
          <w:rFonts w:ascii="Tahoma" w:hAnsi="Tahoma" w:cs="Tahoma"/>
          <w:b/>
          <w:bCs/>
          <w:sz w:val="20"/>
          <w:szCs w:val="20"/>
        </w:rPr>
        <w:t>ę</w:t>
      </w:r>
      <w:r w:rsidRPr="00750B4F">
        <w:rPr>
          <w:rFonts w:ascii="Tahoma" w:hAnsi="Tahoma" w:cs="Tahoma"/>
          <w:b/>
          <w:bCs/>
          <w:sz w:val="20"/>
          <w:szCs w:val="20"/>
        </w:rPr>
        <w:t xml:space="preserve"> powierzenia przetwarzania danych osobowych, której postanowienia określają udostępnianie, przetwarzanie i ochronę danych osobowych, która stanowi załącznik nr </w:t>
      </w:r>
      <w:r w:rsidR="00AE5C6D" w:rsidRPr="00750B4F">
        <w:rPr>
          <w:rFonts w:ascii="Tahoma" w:hAnsi="Tahoma" w:cs="Tahoma"/>
          <w:b/>
          <w:bCs/>
          <w:sz w:val="20"/>
          <w:szCs w:val="20"/>
        </w:rPr>
        <w:t>4</w:t>
      </w:r>
      <w:r w:rsidR="00463D54">
        <w:rPr>
          <w:rFonts w:ascii="Tahoma" w:hAnsi="Tahoma" w:cs="Tahoma"/>
          <w:b/>
          <w:bCs/>
          <w:sz w:val="20"/>
          <w:szCs w:val="20"/>
        </w:rPr>
        <w:t>a</w:t>
      </w:r>
      <w:r w:rsidR="00B850FD" w:rsidRPr="00750B4F">
        <w:rPr>
          <w:rFonts w:ascii="Tahoma" w:hAnsi="Tahoma" w:cs="Tahoma"/>
          <w:sz w:val="20"/>
          <w:szCs w:val="20"/>
        </w:rPr>
        <w:t>.</w:t>
      </w:r>
    </w:p>
    <w:p w14:paraId="20ECBA2F" w14:textId="77777777" w:rsidR="00D73048" w:rsidRPr="00750B4F" w:rsidRDefault="00D73048" w:rsidP="00BE41CB">
      <w:pPr>
        <w:numPr>
          <w:ilvl w:val="0"/>
          <w:numId w:val="5"/>
        </w:numPr>
        <w:jc w:val="both"/>
        <w:textAlignment w:val="baseline"/>
        <w:rPr>
          <w:rFonts w:ascii="Tahoma" w:hAnsi="Tahoma" w:cs="Tahoma"/>
          <w:color w:val="000000"/>
          <w:sz w:val="20"/>
          <w:szCs w:val="20"/>
        </w:rPr>
      </w:pPr>
      <w:r w:rsidRPr="00750B4F">
        <w:rPr>
          <w:rFonts w:ascii="Tahoma" w:hAnsi="Tahoma" w:cs="Tahoma"/>
          <w:color w:val="000000"/>
          <w:sz w:val="20"/>
          <w:szCs w:val="20"/>
        </w:rPr>
        <w:t>Zakres świadczenia Wykonawcy wynikający z umowy jest tożsamy z jego zobowiązaniem zawartym w ofercie.</w:t>
      </w:r>
    </w:p>
    <w:p w14:paraId="34AF5AAB" w14:textId="41869AE6" w:rsidR="00D73048" w:rsidRPr="00225523" w:rsidRDefault="00D73048" w:rsidP="00BE41CB">
      <w:pPr>
        <w:numPr>
          <w:ilvl w:val="0"/>
          <w:numId w:val="5"/>
        </w:numPr>
        <w:jc w:val="both"/>
        <w:textAlignment w:val="baseline"/>
        <w:rPr>
          <w:rFonts w:ascii="Tahoma" w:hAnsi="Tahoma" w:cs="Tahoma"/>
          <w:color w:val="000000"/>
          <w:sz w:val="20"/>
          <w:szCs w:val="20"/>
        </w:rPr>
      </w:pPr>
      <w:r w:rsidRPr="00750B4F">
        <w:rPr>
          <w:rFonts w:ascii="Tahoma" w:hAnsi="Tahoma" w:cs="Tahoma"/>
          <w:color w:val="000000"/>
          <w:sz w:val="20"/>
          <w:szCs w:val="20"/>
        </w:rPr>
        <w:t xml:space="preserve">Zamawiający przewiduje możliwość zmiany zawartej umowy w stosunku do treści wybranej oferty w zakresie uregulowanym w art. 454-455 PZP oraz wskazanym we Wzorze Umowy, stanowiącym </w:t>
      </w:r>
      <w:r w:rsidRPr="00750B4F">
        <w:rPr>
          <w:rFonts w:ascii="Tahoma" w:hAnsi="Tahoma" w:cs="Tahoma"/>
          <w:b/>
          <w:bCs/>
          <w:color w:val="000000"/>
          <w:sz w:val="20"/>
          <w:szCs w:val="20"/>
        </w:rPr>
        <w:t>Załącznik nr 4</w:t>
      </w:r>
      <w:r w:rsidRPr="00225523">
        <w:rPr>
          <w:rFonts w:ascii="Tahoma" w:hAnsi="Tahoma" w:cs="Tahoma"/>
          <w:b/>
          <w:bCs/>
          <w:color w:val="000000"/>
          <w:sz w:val="20"/>
          <w:szCs w:val="20"/>
        </w:rPr>
        <w:t xml:space="preserve"> do SWZ</w:t>
      </w:r>
      <w:r w:rsidRPr="00225523">
        <w:rPr>
          <w:rFonts w:ascii="Tahoma" w:hAnsi="Tahoma" w:cs="Tahoma"/>
          <w:color w:val="000000"/>
          <w:sz w:val="20"/>
          <w:szCs w:val="20"/>
        </w:rPr>
        <w:t>.</w:t>
      </w:r>
    </w:p>
    <w:p w14:paraId="4636116F" w14:textId="77777777" w:rsidR="00D73048" w:rsidRPr="00FF59F7" w:rsidRDefault="00D73048" w:rsidP="00BE41CB">
      <w:pPr>
        <w:numPr>
          <w:ilvl w:val="0"/>
          <w:numId w:val="5"/>
        </w:numPr>
        <w:jc w:val="both"/>
        <w:textAlignment w:val="baseline"/>
        <w:rPr>
          <w:rFonts w:ascii="Tahoma" w:hAnsi="Tahoma" w:cs="Tahoma"/>
          <w:color w:val="000000"/>
          <w:sz w:val="20"/>
          <w:szCs w:val="20"/>
        </w:rPr>
      </w:pPr>
      <w:r w:rsidRPr="00FF59F7">
        <w:rPr>
          <w:rFonts w:ascii="Tahoma" w:hAnsi="Tahoma" w:cs="Tahoma"/>
          <w:color w:val="000000"/>
          <w:sz w:val="20"/>
          <w:szCs w:val="20"/>
        </w:rPr>
        <w:t>Zmiana umowy wymaga dla swej ważności, pod rygorem nieważności, zachowania formy pisemnej.</w:t>
      </w:r>
    </w:p>
    <w:p w14:paraId="2347BBD3" w14:textId="77777777" w:rsidR="00AA7CC1" w:rsidRPr="001A1473" w:rsidRDefault="001C658C" w:rsidP="00BE41CB">
      <w:pPr>
        <w:numPr>
          <w:ilvl w:val="0"/>
          <w:numId w:val="5"/>
        </w:numPr>
        <w:jc w:val="both"/>
        <w:rPr>
          <w:rFonts w:ascii="Tahoma" w:hAnsi="Tahoma" w:cs="Tahoma"/>
          <w:b/>
          <w:sz w:val="20"/>
          <w:szCs w:val="20"/>
        </w:rPr>
      </w:pPr>
      <w:r w:rsidRPr="001A1473">
        <w:rPr>
          <w:rFonts w:ascii="Tahoma" w:hAnsi="Tahoma" w:cs="Tahoma"/>
          <w:b/>
          <w:sz w:val="20"/>
          <w:szCs w:val="20"/>
        </w:rPr>
        <w:t>Wz</w:t>
      </w:r>
      <w:r w:rsidR="00842FD5">
        <w:rPr>
          <w:rFonts w:ascii="Tahoma" w:hAnsi="Tahoma" w:cs="Tahoma"/>
          <w:b/>
          <w:sz w:val="20"/>
          <w:szCs w:val="20"/>
        </w:rPr>
        <w:t>o</w:t>
      </w:r>
      <w:r w:rsidRPr="001A1473">
        <w:rPr>
          <w:rFonts w:ascii="Tahoma" w:hAnsi="Tahoma" w:cs="Tahoma"/>
          <w:b/>
          <w:sz w:val="20"/>
          <w:szCs w:val="20"/>
        </w:rPr>
        <w:t>r</w:t>
      </w:r>
      <w:r w:rsidR="00842FD5">
        <w:rPr>
          <w:rFonts w:ascii="Tahoma" w:hAnsi="Tahoma" w:cs="Tahoma"/>
          <w:b/>
          <w:sz w:val="20"/>
          <w:szCs w:val="20"/>
        </w:rPr>
        <w:t>y</w:t>
      </w:r>
      <w:r w:rsidRPr="001A1473">
        <w:rPr>
          <w:rFonts w:ascii="Tahoma" w:hAnsi="Tahoma" w:cs="Tahoma"/>
          <w:b/>
          <w:sz w:val="20"/>
          <w:szCs w:val="20"/>
        </w:rPr>
        <w:t xml:space="preserve"> um</w:t>
      </w:r>
      <w:r w:rsidR="00842FD5">
        <w:rPr>
          <w:rFonts w:ascii="Tahoma" w:hAnsi="Tahoma" w:cs="Tahoma"/>
          <w:b/>
          <w:sz w:val="20"/>
          <w:szCs w:val="20"/>
        </w:rPr>
        <w:t>ó</w:t>
      </w:r>
      <w:r w:rsidRPr="001A1473">
        <w:rPr>
          <w:rFonts w:ascii="Tahoma" w:hAnsi="Tahoma" w:cs="Tahoma"/>
          <w:b/>
          <w:sz w:val="20"/>
          <w:szCs w:val="20"/>
        </w:rPr>
        <w:t xml:space="preserve">w, po upływie terminu do składania ofert, nie podlegają negocjacjom i złożenie oferty jest równoznaczne z pełną akceptacją </w:t>
      </w:r>
      <w:r w:rsidR="008B315B">
        <w:rPr>
          <w:rFonts w:ascii="Tahoma" w:hAnsi="Tahoma" w:cs="Tahoma"/>
          <w:b/>
          <w:sz w:val="20"/>
          <w:szCs w:val="20"/>
        </w:rPr>
        <w:t xml:space="preserve">wzoru </w:t>
      </w:r>
      <w:r w:rsidR="00842FD5" w:rsidRPr="004E7633">
        <w:rPr>
          <w:rFonts w:ascii="Tahoma" w:hAnsi="Tahoma" w:cs="Tahoma"/>
          <w:b/>
          <w:sz w:val="20"/>
          <w:szCs w:val="20"/>
        </w:rPr>
        <w:t xml:space="preserve">umowy </w:t>
      </w:r>
      <w:r w:rsidR="00CB11A5">
        <w:rPr>
          <w:rFonts w:ascii="Tahoma" w:hAnsi="Tahoma" w:cs="Tahoma"/>
          <w:b/>
          <w:sz w:val="20"/>
          <w:szCs w:val="20"/>
        </w:rPr>
        <w:t>zasadniczej</w:t>
      </w:r>
      <w:r w:rsidR="00CB11A5" w:rsidRPr="004E7633">
        <w:rPr>
          <w:rFonts w:ascii="Tahoma" w:hAnsi="Tahoma" w:cs="Tahoma"/>
          <w:b/>
          <w:sz w:val="20"/>
          <w:szCs w:val="20"/>
        </w:rPr>
        <w:t xml:space="preserve"> </w:t>
      </w:r>
      <w:r w:rsidR="00842FD5" w:rsidRPr="004E7633">
        <w:rPr>
          <w:rFonts w:ascii="Tahoma" w:hAnsi="Tahoma" w:cs="Tahoma"/>
          <w:b/>
          <w:sz w:val="20"/>
          <w:szCs w:val="20"/>
        </w:rPr>
        <w:t>oraz</w:t>
      </w:r>
      <w:r w:rsidR="008B315B">
        <w:rPr>
          <w:rFonts w:ascii="Tahoma" w:hAnsi="Tahoma" w:cs="Tahoma"/>
          <w:b/>
          <w:sz w:val="20"/>
          <w:szCs w:val="20"/>
        </w:rPr>
        <w:t xml:space="preserve"> wzoru</w:t>
      </w:r>
      <w:r w:rsidR="00842FD5" w:rsidRPr="004E7633">
        <w:rPr>
          <w:rFonts w:ascii="Tahoma" w:hAnsi="Tahoma" w:cs="Tahoma"/>
          <w:b/>
          <w:sz w:val="20"/>
          <w:szCs w:val="20"/>
        </w:rPr>
        <w:t xml:space="preserve"> umowy powierzenia przetwarzania danych osobowych</w:t>
      </w:r>
      <w:r w:rsidR="002358C6">
        <w:rPr>
          <w:rFonts w:ascii="Tahoma" w:hAnsi="Tahoma" w:cs="Tahoma"/>
          <w:b/>
          <w:sz w:val="20"/>
          <w:szCs w:val="20"/>
        </w:rPr>
        <w:t>, o ile dotyczy</w:t>
      </w:r>
      <w:r w:rsidR="00AA7CC1" w:rsidRPr="001A1473">
        <w:rPr>
          <w:rFonts w:ascii="Tahoma" w:hAnsi="Tahoma" w:cs="Tahoma"/>
          <w:b/>
          <w:sz w:val="20"/>
          <w:szCs w:val="20"/>
        </w:rPr>
        <w:t>.</w:t>
      </w:r>
    </w:p>
    <w:p w14:paraId="11FD41BB" w14:textId="77777777" w:rsidR="00AA7CC1" w:rsidRDefault="00AA7CC1" w:rsidP="00AA7CC1">
      <w:pPr>
        <w:suppressAutoHyphens/>
        <w:rPr>
          <w:rFonts w:ascii="Tahoma" w:hAnsi="Tahoma" w:cs="Tahoma"/>
          <w:b/>
          <w:sz w:val="20"/>
          <w:szCs w:val="20"/>
        </w:rPr>
      </w:pPr>
    </w:p>
    <w:p w14:paraId="3BCF5FA0" w14:textId="77777777" w:rsidR="00D95F26" w:rsidRDefault="00D95F26" w:rsidP="00D95F26">
      <w:pPr>
        <w:suppressAutoHyphens/>
        <w:jc w:val="both"/>
        <w:rPr>
          <w:rFonts w:ascii="Tahoma" w:hAnsi="Tahoma" w:cs="Tahoma"/>
          <w:b/>
          <w:bCs/>
          <w:caps/>
          <w:sz w:val="20"/>
          <w:szCs w:val="20"/>
        </w:rPr>
      </w:pPr>
      <w:r>
        <w:rPr>
          <w:rFonts w:ascii="Tahoma" w:hAnsi="Tahoma" w:cs="Tahoma"/>
          <w:b/>
          <w:bCs/>
          <w:sz w:val="20"/>
          <w:szCs w:val="20"/>
        </w:rPr>
        <w:t>XX</w:t>
      </w:r>
      <w:r w:rsidRPr="002453C8">
        <w:rPr>
          <w:rFonts w:ascii="Tahoma" w:hAnsi="Tahoma" w:cs="Tahoma"/>
          <w:b/>
          <w:bCs/>
          <w:sz w:val="20"/>
          <w:szCs w:val="20"/>
        </w:rPr>
        <w:t xml:space="preserve">. POUCZENIE O ŚRODKACH OCHRONY </w:t>
      </w:r>
      <w:r w:rsidRPr="00052781">
        <w:rPr>
          <w:rFonts w:ascii="Tahoma" w:hAnsi="Tahoma" w:cs="Tahoma"/>
          <w:b/>
          <w:bCs/>
          <w:caps/>
          <w:sz w:val="20"/>
          <w:szCs w:val="20"/>
        </w:rPr>
        <w:t>PRAWNEJ  przysługujących wykonawcy</w:t>
      </w:r>
    </w:p>
    <w:p w14:paraId="1D945BE9" w14:textId="77777777" w:rsidR="00D95F26" w:rsidRPr="00052781" w:rsidRDefault="00D95F26" w:rsidP="00D95F26">
      <w:pPr>
        <w:suppressAutoHyphens/>
        <w:jc w:val="both"/>
        <w:rPr>
          <w:rFonts w:ascii="Tahoma" w:hAnsi="Tahoma" w:cs="Tahoma"/>
          <w:b/>
          <w:bCs/>
          <w:caps/>
          <w:sz w:val="20"/>
          <w:szCs w:val="20"/>
        </w:rPr>
      </w:pPr>
    </w:p>
    <w:p w14:paraId="5F96CADD" w14:textId="77777777" w:rsidR="00D95F26" w:rsidRPr="00FF59F7" w:rsidRDefault="00D95F26" w:rsidP="00726A5B">
      <w:pPr>
        <w:numPr>
          <w:ilvl w:val="0"/>
          <w:numId w:val="40"/>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Środki ochrony prawnej określone w niniejszym dziale przysługują wykonawcy oraz innemu podmiotowi, jeżeli ma lub miał interes w uzyskaniu zamówienia oraz poniósł lub może ponieść szkodę w wyniku naruszenia przez zamawiającego przepisów ustawy PZP</w:t>
      </w:r>
      <w:r w:rsidR="0014155F">
        <w:rPr>
          <w:rFonts w:ascii="Tahoma" w:hAnsi="Tahoma" w:cs="Tahoma"/>
          <w:color w:val="000000"/>
          <w:sz w:val="20"/>
          <w:szCs w:val="20"/>
        </w:rPr>
        <w:t>.</w:t>
      </w:r>
      <w:r w:rsidRPr="00FF59F7">
        <w:rPr>
          <w:rFonts w:ascii="Tahoma" w:hAnsi="Tahoma" w:cs="Tahoma"/>
          <w:color w:val="000000"/>
          <w:sz w:val="20"/>
          <w:szCs w:val="20"/>
        </w:rPr>
        <w:t> </w:t>
      </w:r>
    </w:p>
    <w:p w14:paraId="36F17C98" w14:textId="77777777" w:rsidR="00D95F26" w:rsidRPr="00FF59F7" w:rsidRDefault="00D95F26" w:rsidP="00726A5B">
      <w:pPr>
        <w:numPr>
          <w:ilvl w:val="0"/>
          <w:numId w:val="40"/>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Środki ochrony prawnej wobec ogłoszenia wszczynającego postępowanie o udzielenie zamówienia oraz dokumentów zamówienia przysługują również organizacjom wpisanym na listę, o</w:t>
      </w:r>
      <w:r>
        <w:rPr>
          <w:rFonts w:ascii="Tahoma" w:hAnsi="Tahoma" w:cs="Tahoma"/>
          <w:color w:val="000000"/>
          <w:sz w:val="20"/>
          <w:szCs w:val="20"/>
        </w:rPr>
        <w:t> </w:t>
      </w:r>
      <w:r w:rsidRPr="00FF59F7">
        <w:rPr>
          <w:rFonts w:ascii="Tahoma" w:hAnsi="Tahoma" w:cs="Tahoma"/>
          <w:color w:val="000000"/>
          <w:sz w:val="20"/>
          <w:szCs w:val="20"/>
        </w:rPr>
        <w:t>której mowa w art. 469 pkt</w:t>
      </w:r>
      <w:r w:rsidR="005B193E">
        <w:rPr>
          <w:rFonts w:ascii="Tahoma" w:hAnsi="Tahoma" w:cs="Tahoma"/>
          <w:color w:val="000000"/>
          <w:sz w:val="20"/>
          <w:szCs w:val="20"/>
        </w:rPr>
        <w:t>.</w:t>
      </w:r>
      <w:r w:rsidRPr="00FF59F7">
        <w:rPr>
          <w:rFonts w:ascii="Tahoma" w:hAnsi="Tahoma" w:cs="Tahoma"/>
          <w:color w:val="000000"/>
          <w:sz w:val="20"/>
          <w:szCs w:val="20"/>
        </w:rPr>
        <w:t xml:space="preserve"> 15 PZP oraz Rzecznikowi Małych i Średnich Przedsiębiorców.</w:t>
      </w:r>
    </w:p>
    <w:p w14:paraId="694593CE" w14:textId="77777777" w:rsidR="00D95F26" w:rsidRPr="00FF59F7" w:rsidRDefault="00D95F26" w:rsidP="00726A5B">
      <w:pPr>
        <w:numPr>
          <w:ilvl w:val="0"/>
          <w:numId w:val="40"/>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Odwołanie przysługuje na:</w:t>
      </w:r>
    </w:p>
    <w:p w14:paraId="2D4435B5" w14:textId="77777777" w:rsidR="00D95F26" w:rsidRPr="00FF59F7" w:rsidRDefault="00D95F26" w:rsidP="00D95F26">
      <w:pPr>
        <w:tabs>
          <w:tab w:val="left" w:pos="851"/>
        </w:tabs>
        <w:ind w:left="993" w:hanging="425"/>
        <w:jc w:val="both"/>
        <w:rPr>
          <w:rFonts w:ascii="Tahoma" w:hAnsi="Tahoma" w:cs="Tahoma"/>
        </w:rPr>
      </w:pPr>
      <w:r w:rsidRPr="00FF59F7">
        <w:rPr>
          <w:rFonts w:ascii="Tahoma" w:hAnsi="Tahoma" w:cs="Tahoma"/>
          <w:color w:val="000000"/>
          <w:sz w:val="20"/>
          <w:szCs w:val="20"/>
        </w:rPr>
        <w:t>1)    niezgodną z przepisami ustawy czynność Zamawiającego, podjętą w postępowaniu o udzielenie zamówienia, w tym na projektowane postanowienie umowy;</w:t>
      </w:r>
    </w:p>
    <w:p w14:paraId="2CCD1B80" w14:textId="77777777" w:rsidR="00D95F26" w:rsidRPr="007F76D5" w:rsidRDefault="00D95F26" w:rsidP="00D95F26">
      <w:pPr>
        <w:tabs>
          <w:tab w:val="left" w:pos="851"/>
        </w:tabs>
        <w:ind w:left="993" w:hanging="425"/>
        <w:jc w:val="both"/>
        <w:rPr>
          <w:rFonts w:ascii="Tahoma" w:hAnsi="Tahoma" w:cs="Tahoma"/>
        </w:rPr>
      </w:pPr>
      <w:r w:rsidRPr="00FF59F7">
        <w:rPr>
          <w:rFonts w:ascii="Tahoma" w:hAnsi="Tahoma" w:cs="Tahoma"/>
          <w:color w:val="000000"/>
          <w:sz w:val="20"/>
          <w:szCs w:val="20"/>
        </w:rPr>
        <w:t xml:space="preserve">2)    zaniechanie czynności w postępowaniu o udzielenie zamówienia do której zamawiający był obowiązany </w:t>
      </w:r>
      <w:r w:rsidRPr="007F76D5">
        <w:rPr>
          <w:rFonts w:ascii="Tahoma" w:hAnsi="Tahoma" w:cs="Tahoma"/>
          <w:color w:val="000000"/>
          <w:sz w:val="20"/>
          <w:szCs w:val="20"/>
        </w:rPr>
        <w:t>na podstawie ustawy;</w:t>
      </w:r>
    </w:p>
    <w:p w14:paraId="53A4C08F" w14:textId="77777777" w:rsidR="00D95F26" w:rsidRPr="007F76D5" w:rsidRDefault="00D95F26" w:rsidP="00726A5B">
      <w:pPr>
        <w:numPr>
          <w:ilvl w:val="0"/>
          <w:numId w:val="40"/>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27C1D97" w14:textId="77777777" w:rsidR="00D95F26" w:rsidRPr="007F76D5" w:rsidRDefault="00D95F26" w:rsidP="00726A5B">
      <w:pPr>
        <w:numPr>
          <w:ilvl w:val="0"/>
          <w:numId w:val="40"/>
        </w:numPr>
        <w:ind w:left="426" w:hanging="426"/>
        <w:jc w:val="both"/>
        <w:textAlignment w:val="baseline"/>
        <w:rPr>
          <w:rFonts w:ascii="Tahoma" w:hAnsi="Tahoma" w:cs="Tahoma"/>
          <w:color w:val="000000"/>
          <w:sz w:val="20"/>
          <w:szCs w:val="20"/>
        </w:rPr>
      </w:pPr>
      <w:r w:rsidRPr="007F76D5">
        <w:rPr>
          <w:rFonts w:ascii="Tahoma" w:hAnsi="Tahoma" w:cs="Tahoma"/>
          <w:color w:val="000000"/>
          <w:sz w:val="20"/>
          <w:szCs w:val="20"/>
        </w:rPr>
        <w:t xml:space="preserve">Odwołanie wobec treści ogłoszenia wszczynającego postępowanie lub wobec treści dokumentów zamówienia wnosi się w terminie 10 dni od dnia </w:t>
      </w:r>
      <w:r w:rsidRPr="007F76D5">
        <w:rPr>
          <w:rFonts w:ascii="Tahoma" w:hAnsi="Tahoma" w:cs="Tahoma"/>
          <w:sz w:val="20"/>
          <w:szCs w:val="20"/>
        </w:rPr>
        <w:t>publikacji ogłoszenia w Dzienniku Urzędowym Unii Europejskiej lub zamieszczenia dokumentów zamówienia na stronie internetowej</w:t>
      </w:r>
      <w:r w:rsidRPr="007F76D5">
        <w:rPr>
          <w:rFonts w:ascii="Tahoma" w:hAnsi="Tahoma" w:cs="Tahoma"/>
          <w:color w:val="000000"/>
          <w:sz w:val="20"/>
          <w:szCs w:val="20"/>
        </w:rPr>
        <w:t>.</w:t>
      </w:r>
    </w:p>
    <w:p w14:paraId="1E881C6C" w14:textId="77777777" w:rsidR="00D95F26" w:rsidRPr="00FF59F7" w:rsidRDefault="00D95F26" w:rsidP="00726A5B">
      <w:pPr>
        <w:numPr>
          <w:ilvl w:val="0"/>
          <w:numId w:val="40"/>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Odwołanie wnosi się w terminie:</w:t>
      </w:r>
    </w:p>
    <w:p w14:paraId="66B72ABB" w14:textId="77777777" w:rsidR="00D95F26" w:rsidRPr="00FF59F7" w:rsidRDefault="007D5F1C" w:rsidP="00726A5B">
      <w:pPr>
        <w:numPr>
          <w:ilvl w:val="0"/>
          <w:numId w:val="41"/>
        </w:numPr>
        <w:ind w:left="993"/>
        <w:jc w:val="both"/>
        <w:rPr>
          <w:rFonts w:ascii="Tahoma" w:hAnsi="Tahoma" w:cs="Tahoma"/>
        </w:rPr>
      </w:pPr>
      <w:r>
        <w:rPr>
          <w:rFonts w:ascii="Tahoma" w:hAnsi="Tahoma" w:cs="Tahoma"/>
          <w:color w:val="000000"/>
          <w:sz w:val="20"/>
          <w:szCs w:val="20"/>
        </w:rPr>
        <w:t>10</w:t>
      </w:r>
      <w:r w:rsidR="00D95F26" w:rsidRPr="00FF59F7">
        <w:rPr>
          <w:rFonts w:ascii="Tahoma" w:hAnsi="Tahoma" w:cs="Tahoma"/>
          <w:color w:val="000000"/>
          <w:sz w:val="20"/>
          <w:szCs w:val="20"/>
        </w:rPr>
        <w:t xml:space="preserve"> dni od dnia przekazania informacji o czynności zamawiającego stanowiącej podstawę jego wniesienia, jeżeli informacja została przekazana przy użyciu środków komunikacji elektronicznej,</w:t>
      </w:r>
    </w:p>
    <w:p w14:paraId="1BEF3D6C" w14:textId="77777777" w:rsidR="00D95F26" w:rsidRPr="00FF59F7" w:rsidRDefault="00D95F26" w:rsidP="00726A5B">
      <w:pPr>
        <w:numPr>
          <w:ilvl w:val="0"/>
          <w:numId w:val="41"/>
        </w:numPr>
        <w:ind w:left="993"/>
        <w:jc w:val="both"/>
        <w:rPr>
          <w:rFonts w:ascii="Tahoma" w:hAnsi="Tahoma" w:cs="Tahoma"/>
        </w:rPr>
      </w:pPr>
      <w:r w:rsidRPr="00FF59F7">
        <w:rPr>
          <w:rFonts w:ascii="Tahoma" w:hAnsi="Tahoma" w:cs="Tahoma"/>
          <w:color w:val="000000"/>
          <w:sz w:val="20"/>
          <w:szCs w:val="20"/>
        </w:rPr>
        <w:lastRenderedPageBreak/>
        <w:t>1</w:t>
      </w:r>
      <w:r w:rsidR="007D5F1C">
        <w:rPr>
          <w:rFonts w:ascii="Tahoma" w:hAnsi="Tahoma" w:cs="Tahoma"/>
          <w:color w:val="000000"/>
          <w:sz w:val="20"/>
          <w:szCs w:val="20"/>
        </w:rPr>
        <w:t>5</w:t>
      </w:r>
      <w:r w:rsidRPr="00FF59F7">
        <w:rPr>
          <w:rFonts w:ascii="Tahoma" w:hAnsi="Tahoma" w:cs="Tahoma"/>
          <w:color w:val="000000"/>
          <w:sz w:val="20"/>
          <w:szCs w:val="20"/>
        </w:rPr>
        <w:t xml:space="preserve"> dni od dnia przekazania informacji o czynności zamawiającego stanowiącej podstawę jego wniesienia, jeżeli informacja została przekazana w sposób inny niż określony w pkt 1).</w:t>
      </w:r>
    </w:p>
    <w:p w14:paraId="44142AE1" w14:textId="77777777" w:rsidR="00D95F26" w:rsidRPr="00FF59F7" w:rsidRDefault="00D95F26" w:rsidP="00726A5B">
      <w:pPr>
        <w:numPr>
          <w:ilvl w:val="0"/>
          <w:numId w:val="40"/>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 xml:space="preserve">Odwołanie w przypadkach innych niż określone w </w:t>
      </w:r>
      <w:r w:rsidR="007D5F1C">
        <w:rPr>
          <w:rFonts w:ascii="Tahoma" w:hAnsi="Tahoma" w:cs="Tahoma"/>
          <w:color w:val="000000"/>
          <w:sz w:val="20"/>
          <w:szCs w:val="20"/>
        </w:rPr>
        <w:t>pkt 5 i 6 wnosi się w terminie 10</w:t>
      </w:r>
      <w:r w:rsidRPr="00FF59F7">
        <w:rPr>
          <w:rFonts w:ascii="Tahoma" w:hAnsi="Tahoma" w:cs="Tahoma"/>
          <w:color w:val="000000"/>
          <w:sz w:val="20"/>
          <w:szCs w:val="20"/>
        </w:rPr>
        <w:t xml:space="preserve"> dni od dnia, w którym powzięto lub przy zachowaniu należytej staranności można było powziąć wiadomość o okolicznościach stanowiących podstawę jego wniesienia.</w:t>
      </w:r>
    </w:p>
    <w:p w14:paraId="54BDE0FD" w14:textId="77777777" w:rsidR="00D95F26" w:rsidRPr="00FF59F7" w:rsidRDefault="00D95F26" w:rsidP="00726A5B">
      <w:pPr>
        <w:numPr>
          <w:ilvl w:val="0"/>
          <w:numId w:val="40"/>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Na orzeczenie Izby oraz postanowienie Prezesa Izby, o którym mowa w art. 519 ust. 1 ustawy PZP, stronom oraz uczestnikom postępowania odwoławczego przysługuje skarga do sądu.</w:t>
      </w:r>
    </w:p>
    <w:p w14:paraId="136D2F4B" w14:textId="77777777" w:rsidR="00D95F26" w:rsidRPr="00FF59F7" w:rsidRDefault="00D95F26" w:rsidP="00726A5B">
      <w:pPr>
        <w:numPr>
          <w:ilvl w:val="0"/>
          <w:numId w:val="40"/>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5EBBFA81" w14:textId="77777777" w:rsidR="00D95F26" w:rsidRPr="00FF59F7" w:rsidRDefault="00D95F26" w:rsidP="00726A5B">
      <w:pPr>
        <w:numPr>
          <w:ilvl w:val="0"/>
          <w:numId w:val="40"/>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Skargę wnosi się do Sądu Okręgowego w Warszawie - sądu zamówień publicznych, zwanego dalej "sądem zamówień publicznych".</w:t>
      </w:r>
    </w:p>
    <w:p w14:paraId="6C8611C9" w14:textId="77777777" w:rsidR="00D95F26" w:rsidRPr="00FF59F7" w:rsidRDefault="00D95F26" w:rsidP="00726A5B">
      <w:pPr>
        <w:numPr>
          <w:ilvl w:val="0"/>
          <w:numId w:val="40"/>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w:t>
      </w:r>
      <w:r>
        <w:rPr>
          <w:rFonts w:ascii="Tahoma" w:hAnsi="Tahoma" w:cs="Tahoma"/>
          <w:color w:val="000000"/>
          <w:sz w:val="20"/>
          <w:szCs w:val="20"/>
        </w:rPr>
        <w:t> </w:t>
      </w:r>
      <w:r w:rsidRPr="00FF59F7">
        <w:rPr>
          <w:rFonts w:ascii="Tahoma" w:hAnsi="Tahoma" w:cs="Tahoma"/>
          <w:color w:val="000000"/>
          <w:sz w:val="20"/>
          <w:szCs w:val="20"/>
        </w:rPr>
        <w:t>dnia 23 listopada 2012 r. - Prawo pocztowe jest równoznaczne z jej wniesieniem.</w:t>
      </w:r>
    </w:p>
    <w:p w14:paraId="6E652D93" w14:textId="77777777" w:rsidR="00D95F26" w:rsidRPr="00FF59F7" w:rsidRDefault="00D95F26" w:rsidP="00726A5B">
      <w:pPr>
        <w:numPr>
          <w:ilvl w:val="0"/>
          <w:numId w:val="40"/>
        </w:numPr>
        <w:ind w:left="426" w:hanging="426"/>
        <w:jc w:val="both"/>
        <w:textAlignment w:val="baseline"/>
        <w:rPr>
          <w:rFonts w:ascii="Tahoma" w:hAnsi="Tahoma" w:cs="Tahoma"/>
          <w:color w:val="000000"/>
          <w:sz w:val="20"/>
          <w:szCs w:val="20"/>
        </w:rPr>
      </w:pPr>
      <w:r w:rsidRPr="00FF59F7">
        <w:rPr>
          <w:rFonts w:ascii="Tahoma" w:hAnsi="Tahoma" w:cs="Tahoma"/>
          <w:color w:val="000000"/>
          <w:sz w:val="20"/>
          <w:szCs w:val="20"/>
        </w:rPr>
        <w:t>Prezes Izby przekazuje skargę wraz z aktami postępowania odwoławczego do sądu zamówień publicznych w</w:t>
      </w:r>
      <w:r>
        <w:rPr>
          <w:rFonts w:ascii="Tahoma" w:hAnsi="Tahoma" w:cs="Tahoma"/>
          <w:color w:val="000000"/>
          <w:sz w:val="20"/>
          <w:szCs w:val="20"/>
        </w:rPr>
        <w:t> </w:t>
      </w:r>
      <w:r w:rsidRPr="00FF59F7">
        <w:rPr>
          <w:rFonts w:ascii="Tahoma" w:hAnsi="Tahoma" w:cs="Tahoma"/>
          <w:color w:val="000000"/>
          <w:sz w:val="20"/>
          <w:szCs w:val="20"/>
        </w:rPr>
        <w:t>terminie 7 dni od dnia jej otrzymania.</w:t>
      </w:r>
    </w:p>
    <w:p w14:paraId="3A924D6C" w14:textId="77777777" w:rsidR="00D95F26" w:rsidRDefault="00D95F26" w:rsidP="00D95F26">
      <w:pPr>
        <w:jc w:val="both"/>
        <w:textAlignment w:val="baseline"/>
        <w:rPr>
          <w:rFonts w:ascii="Arial" w:hAnsi="Arial" w:cs="Arial"/>
          <w:color w:val="000000"/>
        </w:rPr>
      </w:pPr>
    </w:p>
    <w:p w14:paraId="19B10D2A" w14:textId="77777777" w:rsidR="00D95F26" w:rsidRPr="00B73BD9" w:rsidRDefault="00D95F26" w:rsidP="00D95F26">
      <w:pPr>
        <w:outlineLvl w:val="1"/>
        <w:rPr>
          <w:rFonts w:ascii="Tahoma" w:hAnsi="Tahoma" w:cs="Tahoma"/>
          <w:b/>
          <w:bCs/>
          <w:sz w:val="20"/>
          <w:szCs w:val="20"/>
        </w:rPr>
      </w:pPr>
      <w:r w:rsidRPr="00B73BD9">
        <w:rPr>
          <w:rFonts w:ascii="Tahoma" w:hAnsi="Tahoma" w:cs="Tahoma"/>
          <w:b/>
          <w:bCs/>
          <w:sz w:val="20"/>
          <w:szCs w:val="20"/>
        </w:rPr>
        <w:t>XXI. PODWYKONAWSTWO</w:t>
      </w:r>
    </w:p>
    <w:p w14:paraId="3852D16F" w14:textId="77777777" w:rsidR="00D95F26" w:rsidRPr="00B73BD9" w:rsidRDefault="00D95F26" w:rsidP="00D95F26">
      <w:pPr>
        <w:outlineLvl w:val="1"/>
        <w:rPr>
          <w:rFonts w:ascii="Tahoma" w:hAnsi="Tahoma" w:cs="Tahoma"/>
          <w:b/>
          <w:bCs/>
          <w:sz w:val="20"/>
          <w:szCs w:val="20"/>
        </w:rPr>
      </w:pPr>
    </w:p>
    <w:p w14:paraId="5C396C9C" w14:textId="77777777" w:rsidR="00D95F26" w:rsidRPr="00B73BD9" w:rsidRDefault="00D95F26" w:rsidP="00726A5B">
      <w:pPr>
        <w:numPr>
          <w:ilvl w:val="0"/>
          <w:numId w:val="39"/>
        </w:numPr>
        <w:ind w:left="426" w:hanging="426"/>
        <w:jc w:val="both"/>
        <w:textAlignment w:val="baseline"/>
        <w:rPr>
          <w:rFonts w:ascii="Tahoma" w:hAnsi="Tahoma" w:cs="Tahoma"/>
          <w:color w:val="000000"/>
          <w:sz w:val="20"/>
          <w:szCs w:val="20"/>
        </w:rPr>
      </w:pPr>
      <w:r w:rsidRPr="00B73BD9">
        <w:rPr>
          <w:rFonts w:ascii="Tahoma" w:hAnsi="Tahoma" w:cs="Tahoma"/>
          <w:color w:val="000000"/>
          <w:sz w:val="20"/>
          <w:szCs w:val="20"/>
        </w:rPr>
        <w:t>Wykonawca może powierzyć wykonanie części zamówienia podwykonawcy (podwykonawcom). </w:t>
      </w:r>
    </w:p>
    <w:p w14:paraId="22087BFC" w14:textId="77777777" w:rsidR="00D95F26" w:rsidRPr="00B73BD9" w:rsidRDefault="00D95F26" w:rsidP="00726A5B">
      <w:pPr>
        <w:numPr>
          <w:ilvl w:val="0"/>
          <w:numId w:val="39"/>
        </w:numPr>
        <w:ind w:left="426" w:hanging="426"/>
        <w:jc w:val="both"/>
        <w:textAlignment w:val="baseline"/>
        <w:rPr>
          <w:rFonts w:ascii="Tahoma" w:hAnsi="Tahoma" w:cs="Tahoma"/>
          <w:color w:val="000000"/>
          <w:sz w:val="20"/>
          <w:szCs w:val="20"/>
        </w:rPr>
      </w:pPr>
      <w:r w:rsidRPr="00B73BD9">
        <w:rPr>
          <w:rFonts w:ascii="Tahoma" w:hAnsi="Tahoma" w:cs="Tahoma"/>
          <w:color w:val="000000"/>
          <w:sz w:val="20"/>
          <w:szCs w:val="20"/>
        </w:rPr>
        <w:t xml:space="preserve">Zamawiający </w:t>
      </w:r>
      <w:r w:rsidRPr="00B73BD9">
        <w:rPr>
          <w:rFonts w:ascii="Tahoma" w:hAnsi="Tahoma" w:cs="Tahoma"/>
          <w:b/>
          <w:bCs/>
          <w:color w:val="000000"/>
          <w:sz w:val="20"/>
          <w:szCs w:val="20"/>
        </w:rPr>
        <w:t>nie zastrzega</w:t>
      </w:r>
      <w:r w:rsidRPr="00B73BD9">
        <w:rPr>
          <w:rFonts w:ascii="Tahoma" w:hAnsi="Tahoma" w:cs="Tahoma"/>
          <w:color w:val="000000"/>
          <w:sz w:val="20"/>
          <w:szCs w:val="20"/>
        </w:rPr>
        <w:t xml:space="preserve"> obowiązku osobistego wykonania przez Wykonawcę kluczowych części zamówienia.</w:t>
      </w:r>
    </w:p>
    <w:p w14:paraId="3A8927D2" w14:textId="77777777" w:rsidR="00D95F26" w:rsidRPr="00B73BD9" w:rsidRDefault="00D95F26" w:rsidP="00726A5B">
      <w:pPr>
        <w:numPr>
          <w:ilvl w:val="0"/>
          <w:numId w:val="39"/>
        </w:numPr>
        <w:ind w:left="426" w:hanging="426"/>
        <w:jc w:val="both"/>
        <w:textAlignment w:val="baseline"/>
        <w:rPr>
          <w:rFonts w:ascii="Tahoma" w:hAnsi="Tahoma" w:cs="Tahoma"/>
          <w:color w:val="000000"/>
          <w:sz w:val="20"/>
          <w:szCs w:val="20"/>
        </w:rPr>
      </w:pPr>
      <w:r w:rsidRPr="00B73BD9">
        <w:rPr>
          <w:rFonts w:ascii="Tahoma" w:hAnsi="Tahoma" w:cs="Tahoma"/>
          <w:color w:val="000000"/>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AC982C0" w14:textId="77777777" w:rsidR="00D95F26" w:rsidRPr="00B73BD9" w:rsidRDefault="00D95F26" w:rsidP="00726A5B">
      <w:pPr>
        <w:numPr>
          <w:ilvl w:val="0"/>
          <w:numId w:val="39"/>
        </w:numPr>
        <w:ind w:left="426" w:hanging="426"/>
        <w:jc w:val="both"/>
        <w:textAlignment w:val="baseline"/>
        <w:rPr>
          <w:rFonts w:ascii="Tahoma" w:hAnsi="Tahoma" w:cs="Tahoma"/>
          <w:color w:val="000000"/>
          <w:sz w:val="20"/>
          <w:szCs w:val="20"/>
        </w:rPr>
      </w:pPr>
      <w:r w:rsidRPr="00B73BD9">
        <w:rPr>
          <w:rFonts w:ascii="Tahoma" w:hAnsi="Tahoma" w:cs="Tahoma"/>
          <w:color w:val="000000"/>
          <w:sz w:val="20"/>
          <w:szCs w:val="20"/>
        </w:rPr>
        <w:t>Zamawiający nie będzie badać, czy nie zachodzą wobec podwykonawcy niebędącego podmiotem udostępniającym zasoby podstawy wykluczenia, o których mowa w art. 108 i art. 109</w:t>
      </w:r>
      <w:r w:rsidR="00465F82">
        <w:rPr>
          <w:rFonts w:ascii="Tahoma" w:hAnsi="Tahoma" w:cs="Tahoma"/>
          <w:color w:val="000000"/>
          <w:sz w:val="20"/>
          <w:szCs w:val="20"/>
        </w:rPr>
        <w:t xml:space="preserve"> ust. 4</w:t>
      </w:r>
      <w:r w:rsidRPr="00B73BD9">
        <w:rPr>
          <w:rFonts w:ascii="Tahoma" w:hAnsi="Tahoma" w:cs="Tahoma"/>
          <w:color w:val="000000"/>
          <w:sz w:val="20"/>
          <w:szCs w:val="20"/>
        </w:rPr>
        <w:t xml:space="preserve"> PZP.</w:t>
      </w:r>
    </w:p>
    <w:p w14:paraId="5FA9C2F6" w14:textId="77777777" w:rsidR="00D95F26" w:rsidRPr="00FF59F7" w:rsidRDefault="00D95F26" w:rsidP="00D95F26">
      <w:pPr>
        <w:pStyle w:val="Default"/>
        <w:suppressAutoHyphens/>
        <w:jc w:val="both"/>
        <w:rPr>
          <w:rFonts w:ascii="Tahoma" w:hAnsi="Tahoma" w:cs="Tahoma"/>
          <w:color w:val="auto"/>
          <w:sz w:val="20"/>
          <w:szCs w:val="18"/>
        </w:rPr>
      </w:pPr>
    </w:p>
    <w:p w14:paraId="0EA92E96" w14:textId="77777777" w:rsidR="001D1BD6" w:rsidRPr="00B8089E" w:rsidRDefault="001D1BD6" w:rsidP="001D1BD6">
      <w:pPr>
        <w:pStyle w:val="Default"/>
        <w:suppressAutoHyphens/>
        <w:rPr>
          <w:rFonts w:ascii="Tahoma" w:hAnsi="Tahoma" w:cs="Tahoma"/>
          <w:b/>
          <w:color w:val="auto"/>
          <w:sz w:val="20"/>
          <w:szCs w:val="20"/>
        </w:rPr>
      </w:pPr>
      <w:r w:rsidRPr="00B8089E">
        <w:rPr>
          <w:rFonts w:ascii="Tahoma" w:hAnsi="Tahoma" w:cs="Tahoma"/>
          <w:b/>
          <w:color w:val="auto"/>
          <w:sz w:val="20"/>
          <w:szCs w:val="20"/>
        </w:rPr>
        <w:t>XIX</w:t>
      </w:r>
      <w:r w:rsidR="00B82395">
        <w:rPr>
          <w:rFonts w:ascii="Tahoma" w:hAnsi="Tahoma" w:cs="Tahoma"/>
          <w:b/>
          <w:color w:val="auto"/>
          <w:sz w:val="20"/>
          <w:szCs w:val="20"/>
        </w:rPr>
        <w:t>.</w:t>
      </w:r>
      <w:r w:rsidRPr="00B8089E">
        <w:rPr>
          <w:rFonts w:ascii="Tahoma" w:hAnsi="Tahoma" w:cs="Tahoma"/>
          <w:b/>
          <w:color w:val="auto"/>
          <w:sz w:val="20"/>
          <w:szCs w:val="20"/>
        </w:rPr>
        <w:t xml:space="preserve">   KLAUZULA INFORMACYJNA DOTYCZĄCA P</w:t>
      </w:r>
      <w:r w:rsidR="006268E5" w:rsidRPr="00B8089E">
        <w:rPr>
          <w:rFonts w:ascii="Tahoma" w:hAnsi="Tahoma" w:cs="Tahoma"/>
          <w:b/>
          <w:color w:val="auto"/>
          <w:sz w:val="20"/>
          <w:szCs w:val="20"/>
        </w:rPr>
        <w:t>R</w:t>
      </w:r>
      <w:r w:rsidRPr="00B8089E">
        <w:rPr>
          <w:rFonts w:ascii="Tahoma" w:hAnsi="Tahoma" w:cs="Tahoma"/>
          <w:b/>
          <w:color w:val="auto"/>
          <w:sz w:val="20"/>
          <w:szCs w:val="20"/>
        </w:rPr>
        <w:t>ZETWARZANIA DANYCH OSOBOWYCH</w:t>
      </w:r>
    </w:p>
    <w:p w14:paraId="0B6CF475" w14:textId="77777777" w:rsidR="001D1BD6" w:rsidRDefault="001D1BD6" w:rsidP="001D1BD6">
      <w:pPr>
        <w:pStyle w:val="Default"/>
        <w:suppressAutoHyphens/>
        <w:rPr>
          <w:rFonts w:ascii="Tahoma" w:hAnsi="Tahoma" w:cs="Tahoma"/>
          <w:color w:val="auto"/>
          <w:sz w:val="16"/>
          <w:szCs w:val="20"/>
        </w:rPr>
      </w:pPr>
    </w:p>
    <w:p w14:paraId="6DEAD650" w14:textId="77777777" w:rsidR="00E632D1" w:rsidRPr="00160C69" w:rsidRDefault="00E632D1" w:rsidP="00CC1D32">
      <w:pPr>
        <w:pStyle w:val="Default"/>
        <w:suppressAutoHyphens/>
        <w:jc w:val="both"/>
        <w:rPr>
          <w:rFonts w:ascii="Tahoma" w:hAnsi="Tahoma" w:cs="Tahoma"/>
          <w:sz w:val="18"/>
          <w:szCs w:val="20"/>
        </w:rPr>
      </w:pPr>
      <w:r w:rsidRPr="00160C69">
        <w:rPr>
          <w:rFonts w:ascii="Tahoma" w:hAnsi="Tahoma" w:cs="Tahoma"/>
          <w:sz w:val="18"/>
          <w:szCs w:val="20"/>
        </w:rPr>
        <w:t>Zamawiający udostępnia dane osobowe, o których mowa w art. 10 rozporządzenia Parlamentu Europejskiego i Rady (UE) 2016/679 z dnia 27 kwietnia 2016 r. w sprawie ochrony osób fizycznych w związku z przetwarzaniem danych osobowych i</w:t>
      </w:r>
      <w:r w:rsidR="006B5BEA">
        <w:rPr>
          <w:rFonts w:ascii="Tahoma" w:hAnsi="Tahoma" w:cs="Tahoma"/>
          <w:sz w:val="18"/>
          <w:szCs w:val="20"/>
        </w:rPr>
        <w:t> </w:t>
      </w:r>
      <w:r w:rsidRPr="00160C69">
        <w:rPr>
          <w:rFonts w:ascii="Tahoma" w:hAnsi="Tahoma" w:cs="Tahoma"/>
          <w:sz w:val="18"/>
          <w:szCs w:val="20"/>
        </w:rPr>
        <w:t>w</w:t>
      </w:r>
      <w:r w:rsidR="006B5BEA">
        <w:rPr>
          <w:rFonts w:ascii="Tahoma" w:hAnsi="Tahoma" w:cs="Tahoma"/>
          <w:sz w:val="18"/>
          <w:szCs w:val="20"/>
        </w:rPr>
        <w:t> </w:t>
      </w:r>
      <w:r w:rsidRPr="00160C69">
        <w:rPr>
          <w:rFonts w:ascii="Tahoma" w:hAnsi="Tahoma" w:cs="Tahoma"/>
          <w:sz w:val="18"/>
          <w:szCs w:val="20"/>
        </w:rPr>
        <w:t xml:space="preserve">sprawie swobodnego przepływu takich danych oraz uchylenia dyrektywy 95/46/WE (ogólne rozporządzenie o ochronie danych) (Dz. Urz. UE L 119 z 04.05.2016, str. 1, z </w:t>
      </w:r>
      <w:proofErr w:type="spellStart"/>
      <w:r w:rsidRPr="00160C69">
        <w:rPr>
          <w:rFonts w:ascii="Tahoma" w:hAnsi="Tahoma" w:cs="Tahoma"/>
          <w:sz w:val="18"/>
          <w:szCs w:val="20"/>
        </w:rPr>
        <w:t>późn</w:t>
      </w:r>
      <w:proofErr w:type="spellEnd"/>
      <w:r w:rsidRPr="00160C69">
        <w:rPr>
          <w:rFonts w:ascii="Tahoma" w:hAnsi="Tahoma" w:cs="Tahoma"/>
          <w:sz w:val="18"/>
          <w:szCs w:val="20"/>
        </w:rPr>
        <w:t>. zm.), zwanego dalej "rozporządzeniem 2016/679", w celu umożliwienia korzystania ze środków ochrony prawnej, o których mowa w</w:t>
      </w:r>
      <w:r w:rsidR="00774E51" w:rsidRPr="00160C69">
        <w:rPr>
          <w:rFonts w:ascii="Tahoma" w:hAnsi="Tahoma" w:cs="Tahoma"/>
          <w:sz w:val="18"/>
          <w:szCs w:val="20"/>
        </w:rPr>
        <w:t> </w:t>
      </w:r>
      <w:r w:rsidRPr="00160C69">
        <w:rPr>
          <w:rFonts w:ascii="Tahoma" w:hAnsi="Tahoma" w:cs="Tahoma"/>
          <w:sz w:val="18"/>
          <w:szCs w:val="20"/>
        </w:rPr>
        <w:t>dziale VI, do upływu terminu do ich wniesienia.</w:t>
      </w:r>
    </w:p>
    <w:p w14:paraId="652CA289" w14:textId="77777777" w:rsidR="00E632D1" w:rsidRPr="00160C69" w:rsidRDefault="00E632D1" w:rsidP="001D1BD6">
      <w:pPr>
        <w:pStyle w:val="Default"/>
        <w:suppressAutoHyphens/>
        <w:rPr>
          <w:rFonts w:ascii="Tahoma" w:hAnsi="Tahoma" w:cs="Tahoma"/>
          <w:color w:val="auto"/>
          <w:sz w:val="12"/>
          <w:szCs w:val="20"/>
        </w:rPr>
      </w:pPr>
    </w:p>
    <w:p w14:paraId="7C645C20" w14:textId="77777777" w:rsidR="001D1BD6" w:rsidRPr="00160C69" w:rsidRDefault="001D1BD6" w:rsidP="00726A5B">
      <w:pPr>
        <w:pStyle w:val="Default"/>
        <w:numPr>
          <w:ilvl w:val="3"/>
          <w:numId w:val="14"/>
        </w:numPr>
        <w:suppressAutoHyphens/>
        <w:ind w:left="426" w:hanging="426"/>
        <w:jc w:val="both"/>
        <w:rPr>
          <w:rFonts w:ascii="Tahoma" w:hAnsi="Tahoma" w:cs="Tahoma"/>
          <w:color w:val="auto"/>
          <w:sz w:val="18"/>
          <w:szCs w:val="20"/>
        </w:rPr>
      </w:pPr>
      <w:r w:rsidRPr="00160C69">
        <w:rPr>
          <w:rFonts w:ascii="Tahoma" w:hAnsi="Tahoma" w:cs="Tahoma"/>
          <w:color w:val="auto"/>
          <w:sz w:val="18"/>
          <w:szCs w:val="20"/>
        </w:rPr>
        <w:t>Zgodnie z art. 13 ust. 1 i 2 rozporządzenia Parlamentu Europejskiego i Rady (UE) 2016/679 z dnia 27 kwietnia 2016 r. w</w:t>
      </w:r>
      <w:r w:rsidR="006B5BEA">
        <w:rPr>
          <w:rFonts w:ascii="Tahoma" w:hAnsi="Tahoma" w:cs="Tahoma"/>
          <w:color w:val="auto"/>
          <w:sz w:val="18"/>
          <w:szCs w:val="20"/>
        </w:rPr>
        <w:t> </w:t>
      </w:r>
      <w:r w:rsidRPr="00160C69">
        <w:rPr>
          <w:rFonts w:ascii="Tahoma" w:hAnsi="Tahoma" w:cs="Tahoma"/>
          <w:color w:val="auto"/>
          <w:sz w:val="18"/>
          <w:szCs w:val="20"/>
        </w:rPr>
        <w:t>sprawie ochrony osób fizycznych w związku z przetwarzaniem danych osobowych i w sprawie swobodnego przepływu takich danych oraz uchylenia dyrektywy 95/46/WE (ogólne rozporządzenie o ochronie danych) (Dz. Urz. UE L 119 z</w:t>
      </w:r>
      <w:r w:rsidR="006B5BEA">
        <w:rPr>
          <w:rFonts w:ascii="Tahoma" w:hAnsi="Tahoma" w:cs="Tahoma"/>
          <w:color w:val="auto"/>
          <w:sz w:val="18"/>
          <w:szCs w:val="20"/>
        </w:rPr>
        <w:t> </w:t>
      </w:r>
      <w:r w:rsidRPr="00160C69">
        <w:rPr>
          <w:rFonts w:ascii="Tahoma" w:hAnsi="Tahoma" w:cs="Tahoma"/>
          <w:color w:val="auto"/>
          <w:sz w:val="18"/>
          <w:szCs w:val="20"/>
        </w:rPr>
        <w:t xml:space="preserve">04.05.2016, str. 1), dalej „RODO”, informuję, że: </w:t>
      </w:r>
    </w:p>
    <w:p w14:paraId="312F2938" w14:textId="77777777" w:rsidR="001D1BD6" w:rsidRPr="00160C69" w:rsidRDefault="001D1BD6" w:rsidP="00726A5B">
      <w:pPr>
        <w:pStyle w:val="Default"/>
        <w:numPr>
          <w:ilvl w:val="0"/>
          <w:numId w:val="17"/>
        </w:numPr>
        <w:tabs>
          <w:tab w:val="left" w:pos="851"/>
        </w:tabs>
        <w:suppressAutoHyphens/>
        <w:ind w:left="851"/>
        <w:jc w:val="both"/>
        <w:rPr>
          <w:rFonts w:ascii="Tahoma" w:hAnsi="Tahoma" w:cs="Tahoma"/>
          <w:color w:val="auto"/>
          <w:sz w:val="18"/>
          <w:szCs w:val="20"/>
        </w:rPr>
      </w:pPr>
      <w:r w:rsidRPr="00160C69">
        <w:rPr>
          <w:rFonts w:ascii="Tahoma" w:hAnsi="Tahoma" w:cs="Tahoma"/>
          <w:color w:val="auto"/>
          <w:sz w:val="18"/>
          <w:szCs w:val="20"/>
        </w:rPr>
        <w:t xml:space="preserve">administratorem Pani/Pana danych osobowych jest Samodzielny Publiczny Zakład Opieki Zdrowotnej Uniwersytecki Szpital Kliniczny </w:t>
      </w:r>
      <w:r w:rsidR="000D343A">
        <w:rPr>
          <w:rFonts w:ascii="Tahoma" w:hAnsi="Tahoma" w:cs="Tahoma"/>
          <w:color w:val="auto"/>
          <w:sz w:val="18"/>
          <w:szCs w:val="20"/>
        </w:rPr>
        <w:t>nr 2</w:t>
      </w:r>
      <w:r w:rsidRPr="00160C69">
        <w:rPr>
          <w:rFonts w:ascii="Tahoma" w:hAnsi="Tahoma" w:cs="Tahoma"/>
          <w:color w:val="auto"/>
          <w:sz w:val="18"/>
          <w:szCs w:val="20"/>
        </w:rPr>
        <w:t xml:space="preserve"> Uniwersytetu Medycznego w Łodzi, ul. Żeromskiego 113, 90-549 Łódź, </w:t>
      </w:r>
    </w:p>
    <w:p w14:paraId="794D0AE7" w14:textId="77777777" w:rsidR="001D1BD6" w:rsidRPr="001173A7" w:rsidRDefault="001D1BD6" w:rsidP="00726A5B">
      <w:pPr>
        <w:pStyle w:val="Default"/>
        <w:numPr>
          <w:ilvl w:val="0"/>
          <w:numId w:val="17"/>
        </w:numPr>
        <w:tabs>
          <w:tab w:val="left" w:pos="851"/>
        </w:tabs>
        <w:suppressAutoHyphens/>
        <w:ind w:left="851"/>
        <w:jc w:val="both"/>
        <w:rPr>
          <w:rFonts w:ascii="Tahoma" w:hAnsi="Tahoma" w:cs="Tahoma"/>
          <w:color w:val="auto"/>
          <w:sz w:val="18"/>
          <w:szCs w:val="20"/>
        </w:rPr>
      </w:pPr>
      <w:r w:rsidRPr="00160C69">
        <w:rPr>
          <w:rFonts w:ascii="Tahoma" w:hAnsi="Tahoma" w:cs="Tahoma"/>
          <w:color w:val="auto"/>
          <w:sz w:val="18"/>
          <w:szCs w:val="20"/>
        </w:rPr>
        <w:t xml:space="preserve">w sprawach związanych z Pani/Pana danymi proszę kontaktować się z Inspektorem Ochrony Danych Osobowych </w:t>
      </w:r>
      <w:r w:rsidRPr="001173A7">
        <w:rPr>
          <w:rFonts w:ascii="Tahoma" w:hAnsi="Tahoma" w:cs="Tahoma"/>
          <w:color w:val="auto"/>
          <w:sz w:val="18"/>
          <w:szCs w:val="20"/>
        </w:rPr>
        <w:t>w</w:t>
      </w:r>
      <w:r w:rsidR="006B5BEA" w:rsidRPr="001173A7">
        <w:rPr>
          <w:rFonts w:ascii="Tahoma" w:hAnsi="Tahoma" w:cs="Tahoma"/>
          <w:color w:val="auto"/>
          <w:sz w:val="18"/>
          <w:szCs w:val="20"/>
        </w:rPr>
        <w:t> </w:t>
      </w:r>
      <w:r w:rsidRPr="001173A7">
        <w:rPr>
          <w:rFonts w:ascii="Tahoma" w:hAnsi="Tahoma" w:cs="Tahoma"/>
          <w:color w:val="auto"/>
          <w:sz w:val="18"/>
          <w:szCs w:val="20"/>
        </w:rPr>
        <w:t>Samodzielnym Publicznym Zakładzie Opieki Zdrowotnej Uniwersyteckim Szpitalu Kliniczny</w:t>
      </w:r>
      <w:r w:rsidR="000D343A" w:rsidRPr="001173A7">
        <w:rPr>
          <w:rFonts w:ascii="Tahoma" w:hAnsi="Tahoma" w:cs="Tahoma"/>
          <w:color w:val="auto"/>
          <w:sz w:val="18"/>
          <w:szCs w:val="20"/>
        </w:rPr>
        <w:t xml:space="preserve">m nr 2 </w:t>
      </w:r>
      <w:r w:rsidRPr="001173A7">
        <w:rPr>
          <w:rFonts w:ascii="Tahoma" w:hAnsi="Tahoma" w:cs="Tahoma"/>
          <w:color w:val="auto"/>
          <w:sz w:val="18"/>
          <w:szCs w:val="20"/>
        </w:rPr>
        <w:t xml:space="preserve"> Uniwersytetu Medycznego w Łodzi poczt</w:t>
      </w:r>
      <w:r w:rsidR="00E632D1" w:rsidRPr="001173A7">
        <w:rPr>
          <w:rFonts w:ascii="Tahoma" w:hAnsi="Tahoma" w:cs="Tahoma"/>
          <w:color w:val="auto"/>
          <w:sz w:val="18"/>
          <w:szCs w:val="20"/>
        </w:rPr>
        <w:t>ą</w:t>
      </w:r>
      <w:r w:rsidRPr="001173A7">
        <w:rPr>
          <w:rFonts w:ascii="Tahoma" w:hAnsi="Tahoma" w:cs="Tahoma"/>
          <w:color w:val="auto"/>
          <w:sz w:val="18"/>
          <w:szCs w:val="20"/>
        </w:rPr>
        <w:t xml:space="preserve"> elektroniczną na adres </w:t>
      </w:r>
      <w:hyperlink r:id="rId43" w:history="1">
        <w:r w:rsidR="000D343A" w:rsidRPr="001173A7">
          <w:rPr>
            <w:rStyle w:val="Hipercze"/>
            <w:rFonts w:ascii="Tahoma" w:hAnsi="Tahoma" w:cs="Tahoma"/>
            <w:color w:val="auto"/>
            <w:sz w:val="18"/>
            <w:szCs w:val="20"/>
          </w:rPr>
          <w:t>daneosobowe@usk2.lodz.pl</w:t>
        </w:r>
      </w:hyperlink>
      <w:r w:rsidR="00B82395" w:rsidRPr="001173A7">
        <w:rPr>
          <w:rFonts w:ascii="Tahoma" w:hAnsi="Tahoma" w:cs="Tahoma"/>
          <w:color w:val="auto"/>
          <w:sz w:val="18"/>
          <w:szCs w:val="20"/>
        </w:rPr>
        <w:t>,</w:t>
      </w:r>
    </w:p>
    <w:p w14:paraId="1BA83DA6" w14:textId="77777777" w:rsidR="001D1BD6" w:rsidRPr="001173A7" w:rsidRDefault="001D1BD6" w:rsidP="00726A5B">
      <w:pPr>
        <w:pStyle w:val="Default"/>
        <w:numPr>
          <w:ilvl w:val="0"/>
          <w:numId w:val="17"/>
        </w:numPr>
        <w:tabs>
          <w:tab w:val="left" w:pos="851"/>
        </w:tabs>
        <w:suppressAutoHyphens/>
        <w:ind w:left="851"/>
        <w:jc w:val="both"/>
        <w:rPr>
          <w:rFonts w:ascii="Tahoma" w:hAnsi="Tahoma" w:cs="Tahoma"/>
          <w:color w:val="auto"/>
          <w:sz w:val="18"/>
          <w:szCs w:val="20"/>
        </w:rPr>
      </w:pPr>
      <w:r w:rsidRPr="001173A7">
        <w:rPr>
          <w:rFonts w:ascii="Tahoma" w:hAnsi="Tahoma" w:cs="Tahoma"/>
          <w:color w:val="auto"/>
          <w:sz w:val="18"/>
          <w:szCs w:val="20"/>
        </w:rPr>
        <w:t>Pani/Pana dane osobowe przetwarzane będą na podstawie art. 6 ust. 1</w:t>
      </w:r>
      <w:r w:rsidR="00B82395" w:rsidRPr="001173A7">
        <w:rPr>
          <w:rFonts w:ascii="Tahoma" w:hAnsi="Tahoma" w:cs="Tahoma"/>
          <w:color w:val="auto"/>
          <w:sz w:val="18"/>
          <w:szCs w:val="20"/>
        </w:rPr>
        <w:t xml:space="preserve"> lit. c RODO w celu związanym z </w:t>
      </w:r>
      <w:r w:rsidRPr="001173A7">
        <w:rPr>
          <w:rFonts w:ascii="Tahoma" w:hAnsi="Tahoma" w:cs="Tahoma"/>
          <w:color w:val="auto"/>
          <w:sz w:val="18"/>
          <w:szCs w:val="20"/>
        </w:rPr>
        <w:t>niniejszym postępowaniem o udzielenie zamówienia publicznego prowadzonym w trybie przetargu nieograniczonego;</w:t>
      </w:r>
    </w:p>
    <w:p w14:paraId="2051DB5A" w14:textId="77777777" w:rsidR="001D1BD6" w:rsidRPr="001173A7" w:rsidRDefault="001D1BD6" w:rsidP="00726A5B">
      <w:pPr>
        <w:pStyle w:val="Default"/>
        <w:numPr>
          <w:ilvl w:val="0"/>
          <w:numId w:val="17"/>
        </w:numPr>
        <w:tabs>
          <w:tab w:val="left" w:pos="851"/>
        </w:tabs>
        <w:suppressAutoHyphens/>
        <w:ind w:left="851"/>
        <w:jc w:val="both"/>
        <w:rPr>
          <w:rFonts w:ascii="Tahoma" w:hAnsi="Tahoma" w:cs="Tahoma"/>
          <w:color w:val="auto"/>
          <w:sz w:val="18"/>
          <w:szCs w:val="20"/>
        </w:rPr>
      </w:pPr>
      <w:r w:rsidRPr="001173A7">
        <w:rPr>
          <w:rFonts w:ascii="Tahoma" w:hAnsi="Tahoma" w:cs="Tahoma"/>
          <w:color w:val="auto"/>
          <w:sz w:val="18"/>
          <w:szCs w:val="20"/>
        </w:rPr>
        <w:t xml:space="preserve">odbiorcami Pani/Pana danych osobowych będą osoby lub podmioty, którym udostępniona zostanie dokumentacja postępowania w oparciu o art. </w:t>
      </w:r>
      <w:r w:rsidR="00E03B6B" w:rsidRPr="001173A7">
        <w:rPr>
          <w:rFonts w:ascii="Tahoma" w:hAnsi="Tahoma" w:cs="Tahoma"/>
          <w:color w:val="auto"/>
          <w:sz w:val="18"/>
          <w:szCs w:val="20"/>
        </w:rPr>
        <w:t>1</w:t>
      </w:r>
      <w:r w:rsidRPr="001173A7">
        <w:rPr>
          <w:rFonts w:ascii="Tahoma" w:hAnsi="Tahoma" w:cs="Tahoma"/>
          <w:color w:val="auto"/>
          <w:sz w:val="18"/>
          <w:szCs w:val="20"/>
        </w:rPr>
        <w:t xml:space="preserve">8 oraz art. </w:t>
      </w:r>
      <w:r w:rsidR="00E03B6B" w:rsidRPr="001173A7">
        <w:rPr>
          <w:rFonts w:ascii="Tahoma" w:hAnsi="Tahoma" w:cs="Tahoma"/>
          <w:color w:val="auto"/>
          <w:sz w:val="18"/>
          <w:szCs w:val="20"/>
        </w:rPr>
        <w:t xml:space="preserve">74 </w:t>
      </w:r>
      <w:r w:rsidRPr="001173A7">
        <w:rPr>
          <w:rFonts w:ascii="Tahoma" w:hAnsi="Tahoma" w:cs="Tahoma"/>
          <w:color w:val="auto"/>
          <w:sz w:val="18"/>
          <w:szCs w:val="20"/>
        </w:rPr>
        <w:t xml:space="preserve">ust. 3 ustawy z dnia </w:t>
      </w:r>
      <w:r w:rsidR="00887806" w:rsidRPr="001173A7">
        <w:rPr>
          <w:rFonts w:ascii="Tahoma" w:hAnsi="Tahoma" w:cs="Tahoma"/>
          <w:color w:val="auto"/>
          <w:sz w:val="18"/>
          <w:szCs w:val="20"/>
        </w:rPr>
        <w:t>11 września</w:t>
      </w:r>
      <w:r w:rsidRPr="001173A7">
        <w:rPr>
          <w:rFonts w:ascii="Tahoma" w:hAnsi="Tahoma" w:cs="Tahoma"/>
          <w:color w:val="auto"/>
          <w:sz w:val="18"/>
          <w:szCs w:val="20"/>
        </w:rPr>
        <w:t xml:space="preserve"> 20</w:t>
      </w:r>
      <w:r w:rsidR="00887806" w:rsidRPr="001173A7">
        <w:rPr>
          <w:rFonts w:ascii="Tahoma" w:hAnsi="Tahoma" w:cs="Tahoma"/>
          <w:color w:val="auto"/>
          <w:sz w:val="18"/>
          <w:szCs w:val="20"/>
        </w:rPr>
        <w:t>19</w:t>
      </w:r>
      <w:r w:rsidRPr="001173A7">
        <w:rPr>
          <w:rFonts w:ascii="Tahoma" w:hAnsi="Tahoma" w:cs="Tahoma"/>
          <w:color w:val="auto"/>
          <w:sz w:val="18"/>
          <w:szCs w:val="20"/>
        </w:rPr>
        <w:t xml:space="preserve"> r. – Prawo zamówień publicznych (Dz. U. z 20</w:t>
      </w:r>
      <w:r w:rsidR="007407CC" w:rsidRPr="001173A7">
        <w:rPr>
          <w:rFonts w:ascii="Tahoma" w:hAnsi="Tahoma" w:cs="Tahoma"/>
          <w:color w:val="auto"/>
          <w:sz w:val="18"/>
          <w:szCs w:val="20"/>
        </w:rPr>
        <w:t>2</w:t>
      </w:r>
      <w:r w:rsidR="000D343A" w:rsidRPr="001173A7">
        <w:rPr>
          <w:rFonts w:ascii="Tahoma" w:hAnsi="Tahoma" w:cs="Tahoma"/>
          <w:color w:val="auto"/>
          <w:sz w:val="18"/>
          <w:szCs w:val="20"/>
        </w:rPr>
        <w:t>4</w:t>
      </w:r>
      <w:r w:rsidRPr="001173A7">
        <w:rPr>
          <w:rFonts w:ascii="Tahoma" w:hAnsi="Tahoma" w:cs="Tahoma"/>
          <w:color w:val="auto"/>
          <w:sz w:val="18"/>
          <w:szCs w:val="20"/>
        </w:rPr>
        <w:t xml:space="preserve"> r. poz. </w:t>
      </w:r>
      <w:r w:rsidR="007407CC" w:rsidRPr="001173A7">
        <w:rPr>
          <w:rFonts w:ascii="Tahoma" w:hAnsi="Tahoma" w:cs="Tahoma"/>
          <w:color w:val="auto"/>
          <w:sz w:val="18"/>
          <w:szCs w:val="20"/>
        </w:rPr>
        <w:t>1</w:t>
      </w:r>
      <w:r w:rsidR="000D343A" w:rsidRPr="001173A7">
        <w:rPr>
          <w:rFonts w:ascii="Tahoma" w:hAnsi="Tahoma" w:cs="Tahoma"/>
          <w:color w:val="auto"/>
          <w:sz w:val="18"/>
          <w:szCs w:val="20"/>
        </w:rPr>
        <w:t>320</w:t>
      </w:r>
      <w:r w:rsidR="007407CC" w:rsidRPr="001173A7">
        <w:rPr>
          <w:rFonts w:ascii="Tahoma" w:hAnsi="Tahoma" w:cs="Tahoma"/>
          <w:color w:val="auto"/>
          <w:sz w:val="18"/>
          <w:szCs w:val="20"/>
        </w:rPr>
        <w:t xml:space="preserve"> – </w:t>
      </w:r>
      <w:proofErr w:type="spellStart"/>
      <w:r w:rsidR="007407CC" w:rsidRPr="001173A7">
        <w:rPr>
          <w:rFonts w:ascii="Tahoma" w:hAnsi="Tahoma" w:cs="Tahoma"/>
          <w:color w:val="auto"/>
          <w:sz w:val="18"/>
          <w:szCs w:val="20"/>
        </w:rPr>
        <w:t>t.j</w:t>
      </w:r>
      <w:proofErr w:type="spellEnd"/>
      <w:r w:rsidR="007407CC" w:rsidRPr="001173A7">
        <w:rPr>
          <w:rFonts w:ascii="Tahoma" w:hAnsi="Tahoma" w:cs="Tahoma"/>
          <w:color w:val="auto"/>
          <w:sz w:val="18"/>
          <w:szCs w:val="20"/>
        </w:rPr>
        <w:t>.</w:t>
      </w:r>
      <w:r w:rsidR="00954A8D" w:rsidRPr="001173A7">
        <w:rPr>
          <w:rFonts w:ascii="Tahoma" w:hAnsi="Tahoma" w:cs="Tahoma"/>
          <w:color w:val="auto"/>
          <w:sz w:val="18"/>
          <w:szCs w:val="20"/>
        </w:rPr>
        <w:t>, ze zm.)</w:t>
      </w:r>
      <w:r w:rsidRPr="001173A7">
        <w:rPr>
          <w:rFonts w:ascii="Tahoma" w:hAnsi="Tahoma" w:cs="Tahoma"/>
          <w:color w:val="auto"/>
          <w:sz w:val="18"/>
          <w:szCs w:val="20"/>
        </w:rPr>
        <w:t>, dalej „ustawa P</w:t>
      </w:r>
      <w:r w:rsidR="00A17EA4" w:rsidRPr="001173A7">
        <w:rPr>
          <w:rFonts w:ascii="Tahoma" w:hAnsi="Tahoma" w:cs="Tahoma"/>
          <w:color w:val="auto"/>
          <w:sz w:val="18"/>
          <w:szCs w:val="20"/>
        </w:rPr>
        <w:t>ZP</w:t>
      </w:r>
      <w:r w:rsidRPr="001173A7">
        <w:rPr>
          <w:rFonts w:ascii="Tahoma" w:hAnsi="Tahoma" w:cs="Tahoma"/>
          <w:color w:val="auto"/>
          <w:sz w:val="18"/>
          <w:szCs w:val="20"/>
        </w:rPr>
        <w:t>”</w:t>
      </w:r>
      <w:r w:rsidR="000D343A" w:rsidRPr="001173A7">
        <w:rPr>
          <w:rFonts w:ascii="Tahoma" w:hAnsi="Tahoma" w:cs="Tahoma"/>
          <w:color w:val="auto"/>
          <w:sz w:val="18"/>
          <w:szCs w:val="20"/>
        </w:rPr>
        <w:t xml:space="preserve">, </w:t>
      </w:r>
      <w:r w:rsidR="000D343A" w:rsidRPr="001173A7">
        <w:rPr>
          <w:rFonts w:ascii="Tahoma" w:hAnsi="Tahoma" w:cs="Tahoma"/>
          <w:color w:val="auto"/>
          <w:sz w:val="18"/>
          <w:szCs w:val="18"/>
        </w:rPr>
        <w:t>a także innym podmiotom uprawnionym – na podstawie umów o powierzenie przetwarzania danych osobowych (w szczególności podmiotom wspierających administratora w organizacji postępowania o udzielenie zamówienia publicznego)</w:t>
      </w:r>
      <w:r w:rsidRPr="001173A7">
        <w:rPr>
          <w:rFonts w:ascii="Tahoma" w:hAnsi="Tahoma" w:cs="Tahoma"/>
          <w:color w:val="auto"/>
          <w:sz w:val="18"/>
          <w:szCs w:val="20"/>
        </w:rPr>
        <w:t xml:space="preserve">;  </w:t>
      </w:r>
    </w:p>
    <w:p w14:paraId="7F58E18F" w14:textId="77777777" w:rsidR="001D1BD6" w:rsidRPr="001173A7" w:rsidRDefault="001D1BD6" w:rsidP="00726A5B">
      <w:pPr>
        <w:pStyle w:val="Default"/>
        <w:numPr>
          <w:ilvl w:val="0"/>
          <w:numId w:val="17"/>
        </w:numPr>
        <w:tabs>
          <w:tab w:val="left" w:pos="851"/>
        </w:tabs>
        <w:suppressAutoHyphens/>
        <w:ind w:left="851"/>
        <w:jc w:val="both"/>
        <w:rPr>
          <w:rFonts w:ascii="Tahoma" w:hAnsi="Tahoma" w:cs="Tahoma"/>
          <w:color w:val="auto"/>
          <w:sz w:val="18"/>
          <w:szCs w:val="20"/>
        </w:rPr>
      </w:pPr>
      <w:r w:rsidRPr="001173A7">
        <w:rPr>
          <w:rFonts w:ascii="Tahoma" w:hAnsi="Tahoma" w:cs="Tahoma"/>
          <w:color w:val="auto"/>
          <w:sz w:val="18"/>
          <w:szCs w:val="20"/>
        </w:rPr>
        <w:t xml:space="preserve">Pani/Pana dane osobowe będą przechowywane, zgodnie z art. </w:t>
      </w:r>
      <w:r w:rsidR="00E03B6B" w:rsidRPr="001173A7">
        <w:rPr>
          <w:rFonts w:ascii="Tahoma" w:hAnsi="Tahoma" w:cs="Tahoma"/>
          <w:color w:val="auto"/>
          <w:sz w:val="18"/>
          <w:szCs w:val="20"/>
        </w:rPr>
        <w:t xml:space="preserve">78 </w:t>
      </w:r>
      <w:r w:rsidRPr="001173A7">
        <w:rPr>
          <w:rFonts w:ascii="Tahoma" w:hAnsi="Tahoma" w:cs="Tahoma"/>
          <w:color w:val="auto"/>
          <w:sz w:val="18"/>
          <w:szCs w:val="20"/>
        </w:rPr>
        <w:t>ust. 1 ustawy P</w:t>
      </w:r>
      <w:r w:rsidR="00A17EA4" w:rsidRPr="001173A7">
        <w:rPr>
          <w:rFonts w:ascii="Tahoma" w:hAnsi="Tahoma" w:cs="Tahoma"/>
          <w:color w:val="auto"/>
          <w:sz w:val="18"/>
          <w:szCs w:val="20"/>
        </w:rPr>
        <w:t>ZP</w:t>
      </w:r>
      <w:r w:rsidRPr="001173A7">
        <w:rPr>
          <w:rFonts w:ascii="Tahoma" w:hAnsi="Tahoma" w:cs="Tahoma"/>
          <w:color w:val="auto"/>
          <w:sz w:val="18"/>
          <w:szCs w:val="20"/>
        </w:rPr>
        <w:t xml:space="preserve">, przez okres </w:t>
      </w:r>
      <w:r w:rsidR="0060381E" w:rsidRPr="001173A7">
        <w:rPr>
          <w:rFonts w:ascii="Tahoma" w:hAnsi="Tahoma" w:cs="Tahoma"/>
          <w:color w:val="auto"/>
          <w:sz w:val="18"/>
          <w:szCs w:val="20"/>
        </w:rPr>
        <w:t xml:space="preserve">minimum </w:t>
      </w:r>
      <w:r w:rsidRPr="001173A7">
        <w:rPr>
          <w:rFonts w:ascii="Tahoma" w:hAnsi="Tahoma" w:cs="Tahoma"/>
          <w:color w:val="auto"/>
          <w:sz w:val="18"/>
          <w:szCs w:val="20"/>
        </w:rPr>
        <w:t>4 lat od dnia zakończenia postępowania o udzielenie zamówienia, a jeżeli czas trwania umowy przekracza 4 lata, okres przechowywania obejmuje cały czas trwania umowy</w:t>
      </w:r>
      <w:r w:rsidR="00CD0FA9" w:rsidRPr="001173A7">
        <w:rPr>
          <w:rFonts w:ascii="Tahoma" w:hAnsi="Tahoma" w:cs="Tahoma"/>
          <w:color w:val="auto"/>
          <w:sz w:val="18"/>
          <w:szCs w:val="20"/>
        </w:rPr>
        <w:t>,</w:t>
      </w:r>
      <w:r w:rsidR="00CD0FA9" w:rsidRPr="001173A7">
        <w:rPr>
          <w:rFonts w:ascii="Tahoma" w:hAnsi="Tahoma" w:cs="Tahoma"/>
          <w:color w:val="auto"/>
          <w:sz w:val="18"/>
          <w:szCs w:val="18"/>
        </w:rPr>
        <w:t xml:space="preserve"> uwzględniając okres rękojmi i gwarancji oraz okres przedawnienia roszczeń</w:t>
      </w:r>
      <w:r w:rsidRPr="001173A7">
        <w:rPr>
          <w:rFonts w:ascii="Tahoma" w:hAnsi="Tahoma" w:cs="Tahoma"/>
          <w:color w:val="auto"/>
          <w:sz w:val="18"/>
          <w:szCs w:val="20"/>
        </w:rPr>
        <w:t>;</w:t>
      </w:r>
    </w:p>
    <w:p w14:paraId="0FD2314D" w14:textId="77777777" w:rsidR="001D1BD6" w:rsidRPr="001173A7" w:rsidRDefault="001D1BD6" w:rsidP="00726A5B">
      <w:pPr>
        <w:pStyle w:val="Default"/>
        <w:numPr>
          <w:ilvl w:val="0"/>
          <w:numId w:val="17"/>
        </w:numPr>
        <w:tabs>
          <w:tab w:val="left" w:pos="851"/>
        </w:tabs>
        <w:suppressAutoHyphens/>
        <w:ind w:left="851"/>
        <w:jc w:val="both"/>
        <w:rPr>
          <w:rFonts w:ascii="Tahoma" w:hAnsi="Tahoma" w:cs="Tahoma"/>
          <w:color w:val="auto"/>
          <w:sz w:val="18"/>
          <w:szCs w:val="20"/>
        </w:rPr>
      </w:pPr>
      <w:r w:rsidRPr="001173A7">
        <w:rPr>
          <w:rFonts w:ascii="Tahoma" w:hAnsi="Tahoma" w:cs="Tahoma"/>
          <w:color w:val="auto"/>
          <w:sz w:val="18"/>
          <w:szCs w:val="20"/>
        </w:rPr>
        <w:t>obowiązek podania przez Panią/Pana danych osobowych bezpośrednio Pani/Pana dotyczących jest wymogiem ustawowym określonym w przepisach ustawy P</w:t>
      </w:r>
      <w:r w:rsidR="00A17EA4" w:rsidRPr="001173A7">
        <w:rPr>
          <w:rFonts w:ascii="Tahoma" w:hAnsi="Tahoma" w:cs="Tahoma"/>
          <w:color w:val="auto"/>
          <w:sz w:val="18"/>
          <w:szCs w:val="20"/>
        </w:rPr>
        <w:t>ZP</w:t>
      </w:r>
      <w:r w:rsidRPr="001173A7">
        <w:rPr>
          <w:rFonts w:ascii="Tahoma" w:hAnsi="Tahoma" w:cs="Tahoma"/>
          <w:color w:val="auto"/>
          <w:sz w:val="18"/>
          <w:szCs w:val="20"/>
        </w:rPr>
        <w:t>, związa</w:t>
      </w:r>
      <w:r w:rsidR="00A34DE3" w:rsidRPr="001173A7">
        <w:rPr>
          <w:rFonts w:ascii="Tahoma" w:hAnsi="Tahoma" w:cs="Tahoma"/>
          <w:color w:val="auto"/>
          <w:sz w:val="18"/>
          <w:szCs w:val="20"/>
        </w:rPr>
        <w:t>nym z udziałem w postępowaniu o </w:t>
      </w:r>
      <w:r w:rsidRPr="001173A7">
        <w:rPr>
          <w:rFonts w:ascii="Tahoma" w:hAnsi="Tahoma" w:cs="Tahoma"/>
          <w:color w:val="auto"/>
          <w:sz w:val="18"/>
          <w:szCs w:val="20"/>
        </w:rPr>
        <w:t>udzielenie zamówienia publicznego; konsekwencje niepodania określonych danych wynikają z ustawy P</w:t>
      </w:r>
      <w:r w:rsidR="00A17EA4" w:rsidRPr="001173A7">
        <w:rPr>
          <w:rFonts w:ascii="Tahoma" w:hAnsi="Tahoma" w:cs="Tahoma"/>
          <w:color w:val="auto"/>
          <w:sz w:val="18"/>
          <w:szCs w:val="20"/>
        </w:rPr>
        <w:t>ZP</w:t>
      </w:r>
      <w:r w:rsidRPr="001173A7">
        <w:rPr>
          <w:rFonts w:ascii="Tahoma" w:hAnsi="Tahoma" w:cs="Tahoma"/>
          <w:color w:val="auto"/>
          <w:sz w:val="18"/>
          <w:szCs w:val="20"/>
        </w:rPr>
        <w:t xml:space="preserve">;  </w:t>
      </w:r>
    </w:p>
    <w:p w14:paraId="0DB9FE50" w14:textId="77777777" w:rsidR="001D1BD6" w:rsidRPr="001173A7" w:rsidRDefault="001D1BD6" w:rsidP="00726A5B">
      <w:pPr>
        <w:pStyle w:val="Default"/>
        <w:numPr>
          <w:ilvl w:val="0"/>
          <w:numId w:val="17"/>
        </w:numPr>
        <w:tabs>
          <w:tab w:val="left" w:pos="851"/>
        </w:tabs>
        <w:suppressAutoHyphens/>
        <w:ind w:left="851"/>
        <w:jc w:val="both"/>
        <w:rPr>
          <w:rFonts w:ascii="Tahoma" w:hAnsi="Tahoma" w:cs="Tahoma"/>
          <w:color w:val="auto"/>
          <w:sz w:val="18"/>
          <w:szCs w:val="20"/>
        </w:rPr>
      </w:pPr>
      <w:r w:rsidRPr="001173A7">
        <w:rPr>
          <w:rFonts w:ascii="Tahoma" w:hAnsi="Tahoma" w:cs="Tahoma"/>
          <w:color w:val="auto"/>
          <w:sz w:val="18"/>
          <w:szCs w:val="20"/>
        </w:rPr>
        <w:t>w odniesieniu do Pani/Pana danych osobowych decyzje nie będą podejmowane w sposób zautomatyzowany, stosowanie do art. 22 RODO;</w:t>
      </w:r>
    </w:p>
    <w:p w14:paraId="335E0467" w14:textId="77777777" w:rsidR="001D1BD6" w:rsidRPr="001173A7" w:rsidRDefault="001D1BD6" w:rsidP="00726A5B">
      <w:pPr>
        <w:pStyle w:val="Default"/>
        <w:numPr>
          <w:ilvl w:val="0"/>
          <w:numId w:val="17"/>
        </w:numPr>
        <w:tabs>
          <w:tab w:val="left" w:pos="851"/>
        </w:tabs>
        <w:suppressAutoHyphens/>
        <w:ind w:left="851"/>
        <w:jc w:val="both"/>
        <w:rPr>
          <w:rFonts w:ascii="Tahoma" w:hAnsi="Tahoma" w:cs="Tahoma"/>
          <w:color w:val="auto"/>
          <w:sz w:val="18"/>
          <w:szCs w:val="20"/>
        </w:rPr>
      </w:pPr>
      <w:r w:rsidRPr="001173A7">
        <w:rPr>
          <w:rFonts w:ascii="Tahoma" w:hAnsi="Tahoma" w:cs="Tahoma"/>
          <w:color w:val="auto"/>
          <w:sz w:val="18"/>
          <w:szCs w:val="20"/>
        </w:rPr>
        <w:t>posiada Pani/Pan:</w:t>
      </w:r>
    </w:p>
    <w:p w14:paraId="38DBA5E1" w14:textId="77777777" w:rsidR="001D1BD6" w:rsidRPr="001173A7" w:rsidRDefault="001D1BD6" w:rsidP="00A67B52">
      <w:pPr>
        <w:pStyle w:val="Default"/>
        <w:suppressAutoHyphens/>
        <w:ind w:left="1276" w:hanging="425"/>
        <w:rPr>
          <w:rFonts w:ascii="Tahoma" w:hAnsi="Tahoma" w:cs="Tahoma"/>
          <w:color w:val="auto"/>
          <w:sz w:val="18"/>
          <w:szCs w:val="20"/>
        </w:rPr>
      </w:pPr>
      <w:r w:rsidRPr="001173A7">
        <w:rPr>
          <w:rFonts w:ascii="Tahoma" w:hAnsi="Tahoma" w:cs="Tahoma"/>
          <w:color w:val="auto"/>
          <w:sz w:val="18"/>
          <w:szCs w:val="20"/>
        </w:rPr>
        <w:t>−</w:t>
      </w:r>
      <w:r w:rsidRPr="001173A7">
        <w:rPr>
          <w:rFonts w:ascii="Tahoma" w:hAnsi="Tahoma" w:cs="Tahoma"/>
          <w:color w:val="auto"/>
          <w:sz w:val="18"/>
          <w:szCs w:val="20"/>
        </w:rPr>
        <w:tab/>
        <w:t>na podstawie art. 15 RODO prawo dostępu do danych osobowych Pani/Pana dotyczących</w:t>
      </w:r>
      <w:r w:rsidR="00942B6C" w:rsidRPr="001173A7">
        <w:rPr>
          <w:rFonts w:ascii="Tahoma" w:hAnsi="Tahoma" w:cs="Tahoma"/>
          <w:color w:val="auto"/>
          <w:sz w:val="18"/>
          <w:szCs w:val="20"/>
        </w:rPr>
        <w:t xml:space="preserve"> oraz informacji, o</w:t>
      </w:r>
      <w:r w:rsidR="006B5BEA" w:rsidRPr="001173A7">
        <w:rPr>
          <w:rFonts w:ascii="Tahoma" w:hAnsi="Tahoma" w:cs="Tahoma"/>
          <w:color w:val="auto"/>
          <w:sz w:val="18"/>
          <w:szCs w:val="20"/>
        </w:rPr>
        <w:t> </w:t>
      </w:r>
      <w:r w:rsidR="00942B6C" w:rsidRPr="001173A7">
        <w:rPr>
          <w:rFonts w:ascii="Tahoma" w:hAnsi="Tahoma" w:cs="Tahoma"/>
          <w:color w:val="auto"/>
          <w:sz w:val="18"/>
          <w:szCs w:val="20"/>
        </w:rPr>
        <w:t>których mowa w art. 15 RODO;*</w:t>
      </w:r>
      <w:r w:rsidRPr="001173A7">
        <w:rPr>
          <w:rFonts w:ascii="Tahoma" w:hAnsi="Tahoma" w:cs="Tahoma"/>
          <w:color w:val="auto"/>
          <w:sz w:val="18"/>
          <w:szCs w:val="20"/>
        </w:rPr>
        <w:t>;</w:t>
      </w:r>
    </w:p>
    <w:p w14:paraId="5D7786FF" w14:textId="77777777" w:rsidR="001D1BD6" w:rsidRPr="001173A7" w:rsidRDefault="001D1BD6" w:rsidP="00A67B52">
      <w:pPr>
        <w:pStyle w:val="Default"/>
        <w:suppressAutoHyphens/>
        <w:ind w:left="1276" w:hanging="425"/>
        <w:rPr>
          <w:rFonts w:ascii="Tahoma" w:hAnsi="Tahoma" w:cs="Tahoma"/>
          <w:color w:val="auto"/>
          <w:sz w:val="18"/>
          <w:szCs w:val="20"/>
        </w:rPr>
      </w:pPr>
      <w:r w:rsidRPr="001173A7">
        <w:rPr>
          <w:rFonts w:ascii="Tahoma" w:hAnsi="Tahoma" w:cs="Tahoma"/>
          <w:color w:val="auto"/>
          <w:sz w:val="18"/>
          <w:szCs w:val="20"/>
        </w:rPr>
        <w:lastRenderedPageBreak/>
        <w:t>−</w:t>
      </w:r>
      <w:r w:rsidRPr="001173A7">
        <w:rPr>
          <w:rFonts w:ascii="Tahoma" w:hAnsi="Tahoma" w:cs="Tahoma"/>
          <w:color w:val="auto"/>
          <w:sz w:val="18"/>
          <w:szCs w:val="20"/>
        </w:rPr>
        <w:tab/>
        <w:t xml:space="preserve">na podstawie art. 16 RODO prawo do sprostowania Pani/Pana danych osobowych </w:t>
      </w:r>
      <w:r w:rsidR="00942B6C" w:rsidRPr="001173A7">
        <w:rPr>
          <w:rFonts w:ascii="Tahoma" w:hAnsi="Tahoma" w:cs="Tahoma"/>
          <w:color w:val="auto"/>
          <w:sz w:val="18"/>
          <w:szCs w:val="20"/>
        </w:rPr>
        <w:t>*</w:t>
      </w:r>
      <w:r w:rsidRPr="001173A7">
        <w:rPr>
          <w:rFonts w:ascii="Tahoma" w:hAnsi="Tahoma" w:cs="Tahoma"/>
          <w:color w:val="auto"/>
          <w:sz w:val="18"/>
          <w:szCs w:val="20"/>
        </w:rPr>
        <w:t>*;</w:t>
      </w:r>
    </w:p>
    <w:p w14:paraId="4D82D1CF" w14:textId="77777777" w:rsidR="001D1BD6" w:rsidRPr="001173A7" w:rsidRDefault="001D1BD6" w:rsidP="00A67B52">
      <w:pPr>
        <w:pStyle w:val="Default"/>
        <w:suppressAutoHyphens/>
        <w:ind w:left="1276" w:hanging="425"/>
        <w:rPr>
          <w:rFonts w:ascii="Tahoma" w:hAnsi="Tahoma" w:cs="Tahoma"/>
          <w:color w:val="auto"/>
          <w:sz w:val="18"/>
          <w:szCs w:val="20"/>
        </w:rPr>
      </w:pPr>
      <w:r w:rsidRPr="001173A7">
        <w:rPr>
          <w:rFonts w:ascii="Tahoma" w:hAnsi="Tahoma" w:cs="Tahoma"/>
          <w:color w:val="auto"/>
          <w:sz w:val="18"/>
          <w:szCs w:val="20"/>
        </w:rPr>
        <w:t>−</w:t>
      </w:r>
      <w:r w:rsidRPr="001173A7">
        <w:rPr>
          <w:rFonts w:ascii="Tahoma" w:hAnsi="Tahoma" w:cs="Tahoma"/>
          <w:color w:val="auto"/>
          <w:sz w:val="18"/>
          <w:szCs w:val="20"/>
        </w:rPr>
        <w:tab/>
        <w:t>na podstawie art. 18 RODO prawo żądania od administratora ograniczenia przetwarzania danych osobowych z</w:t>
      </w:r>
      <w:r w:rsidR="006B5BEA" w:rsidRPr="001173A7">
        <w:rPr>
          <w:rFonts w:ascii="Tahoma" w:hAnsi="Tahoma" w:cs="Tahoma"/>
          <w:color w:val="auto"/>
          <w:sz w:val="18"/>
          <w:szCs w:val="20"/>
        </w:rPr>
        <w:t> </w:t>
      </w:r>
      <w:r w:rsidRPr="001173A7">
        <w:rPr>
          <w:rFonts w:ascii="Tahoma" w:hAnsi="Tahoma" w:cs="Tahoma"/>
          <w:color w:val="auto"/>
          <w:sz w:val="18"/>
          <w:szCs w:val="20"/>
        </w:rPr>
        <w:t>zastrzeżeniem przypadków, o których mowa w art. 18 ust. 2 RODO **</w:t>
      </w:r>
      <w:r w:rsidR="00942B6C" w:rsidRPr="001173A7">
        <w:rPr>
          <w:rFonts w:ascii="Tahoma" w:hAnsi="Tahoma" w:cs="Tahoma"/>
          <w:color w:val="auto"/>
          <w:sz w:val="18"/>
          <w:szCs w:val="20"/>
        </w:rPr>
        <w:t>*</w:t>
      </w:r>
      <w:r w:rsidRPr="001173A7">
        <w:rPr>
          <w:rFonts w:ascii="Tahoma" w:hAnsi="Tahoma" w:cs="Tahoma"/>
          <w:color w:val="auto"/>
          <w:sz w:val="18"/>
          <w:szCs w:val="20"/>
        </w:rPr>
        <w:t xml:space="preserve">;  </w:t>
      </w:r>
    </w:p>
    <w:p w14:paraId="2EB7BEA1" w14:textId="77777777" w:rsidR="001D1BD6" w:rsidRPr="001173A7" w:rsidRDefault="001D1BD6" w:rsidP="00A67B52">
      <w:pPr>
        <w:pStyle w:val="Default"/>
        <w:suppressAutoHyphens/>
        <w:ind w:left="851"/>
        <w:rPr>
          <w:rFonts w:ascii="Tahoma" w:hAnsi="Tahoma" w:cs="Tahoma"/>
          <w:color w:val="auto"/>
          <w:sz w:val="18"/>
          <w:szCs w:val="20"/>
        </w:rPr>
      </w:pPr>
      <w:r w:rsidRPr="001173A7">
        <w:rPr>
          <w:rFonts w:ascii="Tahoma" w:hAnsi="Tahoma" w:cs="Tahoma"/>
          <w:color w:val="auto"/>
          <w:sz w:val="18"/>
          <w:szCs w:val="20"/>
        </w:rPr>
        <w:t>prawo do wniesienia skargi do Prezesa Urzędu Ochrony Danych Osobowych, gdy uzna Pani/Pan, że przetwarzanie danych osobowych Pani/Pana dotyczących narusza przepisy RODO;</w:t>
      </w:r>
    </w:p>
    <w:p w14:paraId="5A18E474" w14:textId="77777777" w:rsidR="001D1BD6" w:rsidRPr="001173A7" w:rsidRDefault="001D1BD6" w:rsidP="00726A5B">
      <w:pPr>
        <w:pStyle w:val="Default"/>
        <w:numPr>
          <w:ilvl w:val="0"/>
          <w:numId w:val="17"/>
        </w:numPr>
        <w:tabs>
          <w:tab w:val="left" w:pos="851"/>
        </w:tabs>
        <w:suppressAutoHyphens/>
        <w:ind w:left="851"/>
        <w:jc w:val="both"/>
        <w:rPr>
          <w:rFonts w:ascii="Tahoma" w:hAnsi="Tahoma" w:cs="Tahoma"/>
          <w:color w:val="auto"/>
          <w:sz w:val="18"/>
          <w:szCs w:val="20"/>
        </w:rPr>
      </w:pPr>
      <w:r w:rsidRPr="001173A7">
        <w:rPr>
          <w:rFonts w:ascii="Tahoma" w:hAnsi="Tahoma" w:cs="Tahoma"/>
          <w:color w:val="auto"/>
          <w:sz w:val="18"/>
          <w:szCs w:val="20"/>
        </w:rPr>
        <w:t>nie przysługuje Pani/Panu:</w:t>
      </w:r>
    </w:p>
    <w:p w14:paraId="0801184D" w14:textId="77777777" w:rsidR="001D1BD6" w:rsidRPr="001173A7" w:rsidRDefault="001D1BD6" w:rsidP="00B8089E">
      <w:pPr>
        <w:pStyle w:val="Default"/>
        <w:suppressAutoHyphens/>
        <w:ind w:left="1276" w:hanging="425"/>
        <w:rPr>
          <w:rFonts w:ascii="Tahoma" w:hAnsi="Tahoma" w:cs="Tahoma"/>
          <w:color w:val="auto"/>
          <w:sz w:val="18"/>
          <w:szCs w:val="20"/>
        </w:rPr>
      </w:pPr>
      <w:r w:rsidRPr="001173A7">
        <w:rPr>
          <w:rFonts w:ascii="Tahoma" w:hAnsi="Tahoma" w:cs="Tahoma"/>
          <w:color w:val="auto"/>
          <w:sz w:val="18"/>
          <w:szCs w:val="20"/>
        </w:rPr>
        <w:t>−</w:t>
      </w:r>
      <w:r w:rsidRPr="001173A7">
        <w:rPr>
          <w:rFonts w:ascii="Tahoma" w:hAnsi="Tahoma" w:cs="Tahoma"/>
          <w:color w:val="auto"/>
          <w:sz w:val="18"/>
          <w:szCs w:val="20"/>
        </w:rPr>
        <w:tab/>
        <w:t>w związku z art. 17 ust. 3 lit. b, d lub e RODO prawo do usunięcia danych osobowych;</w:t>
      </w:r>
    </w:p>
    <w:p w14:paraId="2D0DF380" w14:textId="77777777" w:rsidR="001D1BD6" w:rsidRPr="001173A7" w:rsidRDefault="001D1BD6" w:rsidP="00B8089E">
      <w:pPr>
        <w:pStyle w:val="Default"/>
        <w:suppressAutoHyphens/>
        <w:ind w:left="1276" w:hanging="425"/>
        <w:rPr>
          <w:rFonts w:ascii="Tahoma" w:hAnsi="Tahoma" w:cs="Tahoma"/>
          <w:color w:val="auto"/>
          <w:sz w:val="18"/>
          <w:szCs w:val="20"/>
        </w:rPr>
      </w:pPr>
      <w:r w:rsidRPr="001173A7">
        <w:rPr>
          <w:rFonts w:ascii="Tahoma" w:hAnsi="Tahoma" w:cs="Tahoma"/>
          <w:color w:val="auto"/>
          <w:sz w:val="18"/>
          <w:szCs w:val="20"/>
        </w:rPr>
        <w:t>−</w:t>
      </w:r>
      <w:r w:rsidRPr="001173A7">
        <w:rPr>
          <w:rFonts w:ascii="Tahoma" w:hAnsi="Tahoma" w:cs="Tahoma"/>
          <w:color w:val="auto"/>
          <w:sz w:val="18"/>
          <w:szCs w:val="20"/>
        </w:rPr>
        <w:tab/>
        <w:t>prawo do przenoszenia danych osobowych, o którym mowa w art. 20 RODO;</w:t>
      </w:r>
    </w:p>
    <w:p w14:paraId="0B4351D1" w14:textId="77777777" w:rsidR="001D1BD6" w:rsidRPr="001173A7" w:rsidRDefault="001D1BD6" w:rsidP="00B8089E">
      <w:pPr>
        <w:pStyle w:val="Default"/>
        <w:suppressAutoHyphens/>
        <w:ind w:left="1276" w:hanging="425"/>
        <w:rPr>
          <w:rFonts w:ascii="Tahoma" w:hAnsi="Tahoma" w:cs="Tahoma"/>
          <w:color w:val="auto"/>
          <w:sz w:val="18"/>
          <w:szCs w:val="20"/>
        </w:rPr>
      </w:pPr>
      <w:r w:rsidRPr="001173A7">
        <w:rPr>
          <w:rFonts w:ascii="Tahoma" w:hAnsi="Tahoma" w:cs="Tahoma"/>
          <w:color w:val="auto"/>
          <w:sz w:val="18"/>
          <w:szCs w:val="20"/>
        </w:rPr>
        <w:t>−</w:t>
      </w:r>
      <w:r w:rsidRPr="001173A7">
        <w:rPr>
          <w:rFonts w:ascii="Tahoma" w:hAnsi="Tahoma" w:cs="Tahoma"/>
          <w:color w:val="auto"/>
          <w:sz w:val="18"/>
          <w:szCs w:val="20"/>
        </w:rPr>
        <w:tab/>
        <w:t>na podstawie art. 21 RODO prawo sprzeciwu, wobec przet</w:t>
      </w:r>
      <w:r w:rsidR="00A34DE3" w:rsidRPr="001173A7">
        <w:rPr>
          <w:rFonts w:ascii="Tahoma" w:hAnsi="Tahoma" w:cs="Tahoma"/>
          <w:color w:val="auto"/>
          <w:sz w:val="18"/>
          <w:szCs w:val="20"/>
        </w:rPr>
        <w:t xml:space="preserve">warzania danych osobowych, gdyż </w:t>
      </w:r>
      <w:r w:rsidRPr="001173A7">
        <w:rPr>
          <w:rFonts w:ascii="Tahoma" w:hAnsi="Tahoma" w:cs="Tahoma"/>
          <w:color w:val="auto"/>
          <w:sz w:val="18"/>
          <w:szCs w:val="20"/>
        </w:rPr>
        <w:t xml:space="preserve">podstawą prawną przetwarzania Pani/Pana danych osobowych jest art. 6 ust. 1 lit. c RODO. </w:t>
      </w:r>
    </w:p>
    <w:p w14:paraId="30A66A03" w14:textId="77777777" w:rsidR="00A46071" w:rsidRPr="001173A7" w:rsidRDefault="00A46071" w:rsidP="00726A5B">
      <w:pPr>
        <w:numPr>
          <w:ilvl w:val="0"/>
          <w:numId w:val="17"/>
        </w:numPr>
        <w:tabs>
          <w:tab w:val="left" w:pos="851"/>
        </w:tabs>
        <w:suppressAutoHyphens/>
        <w:autoSpaceDE w:val="0"/>
        <w:autoSpaceDN w:val="0"/>
        <w:adjustRightInd w:val="0"/>
        <w:ind w:left="851"/>
        <w:jc w:val="both"/>
        <w:rPr>
          <w:rFonts w:ascii="Tahoma" w:hAnsi="Tahoma" w:cs="Tahoma"/>
          <w:sz w:val="18"/>
          <w:szCs w:val="18"/>
        </w:rPr>
      </w:pPr>
      <w:r w:rsidRPr="001173A7">
        <w:rPr>
          <w:rFonts w:ascii="Tahoma" w:hAnsi="Tahoma" w:cs="Tahoma"/>
          <w:sz w:val="18"/>
          <w:szCs w:val="18"/>
        </w:rPr>
        <w:t>W przypadku gdy osoba, której dane dotyczą wnosi do Administratora o:</w:t>
      </w:r>
    </w:p>
    <w:p w14:paraId="7B3DB992" w14:textId="77777777" w:rsidR="00A46071" w:rsidRPr="001173A7" w:rsidRDefault="00A46071" w:rsidP="00726A5B">
      <w:pPr>
        <w:numPr>
          <w:ilvl w:val="1"/>
          <w:numId w:val="17"/>
        </w:numPr>
        <w:tabs>
          <w:tab w:val="left" w:pos="1276"/>
        </w:tabs>
        <w:suppressAutoHyphens/>
        <w:autoSpaceDE w:val="0"/>
        <w:autoSpaceDN w:val="0"/>
        <w:adjustRightInd w:val="0"/>
        <w:ind w:left="1276" w:hanging="425"/>
        <w:jc w:val="both"/>
        <w:rPr>
          <w:rFonts w:ascii="Tahoma" w:hAnsi="Tahoma" w:cs="Tahoma"/>
          <w:sz w:val="18"/>
          <w:szCs w:val="18"/>
        </w:rPr>
      </w:pPr>
      <w:r w:rsidRPr="001173A7">
        <w:rPr>
          <w:rFonts w:ascii="Tahoma" w:hAnsi="Tahoma" w:cs="Tahoma"/>
          <w:sz w:val="18"/>
          <w:szCs w:val="18"/>
        </w:rPr>
        <w:t>potwierdzenie, czy przetwarzane są dane jej dotyczące;</w:t>
      </w:r>
    </w:p>
    <w:p w14:paraId="0A0516FF" w14:textId="77777777" w:rsidR="00A46071" w:rsidRPr="001173A7" w:rsidRDefault="00A46071" w:rsidP="00726A5B">
      <w:pPr>
        <w:numPr>
          <w:ilvl w:val="1"/>
          <w:numId w:val="17"/>
        </w:numPr>
        <w:tabs>
          <w:tab w:val="left" w:pos="1276"/>
        </w:tabs>
        <w:suppressAutoHyphens/>
        <w:autoSpaceDE w:val="0"/>
        <w:autoSpaceDN w:val="0"/>
        <w:adjustRightInd w:val="0"/>
        <w:ind w:left="1276" w:hanging="425"/>
        <w:jc w:val="both"/>
        <w:rPr>
          <w:rFonts w:ascii="Tahoma" w:hAnsi="Tahoma" w:cs="Tahoma"/>
          <w:sz w:val="18"/>
          <w:szCs w:val="18"/>
        </w:rPr>
      </w:pPr>
      <w:r w:rsidRPr="001173A7">
        <w:rPr>
          <w:rFonts w:ascii="Tahoma" w:hAnsi="Tahoma" w:cs="Tahoma"/>
          <w:sz w:val="18"/>
          <w:szCs w:val="18"/>
        </w:rPr>
        <w:t>uzyskanie dostępu do danych jej dotyczących oraz informacji o:</w:t>
      </w:r>
    </w:p>
    <w:p w14:paraId="004FD8FB" w14:textId="77777777" w:rsidR="00A46071" w:rsidRPr="001173A7" w:rsidRDefault="00A46071" w:rsidP="00726A5B">
      <w:pPr>
        <w:numPr>
          <w:ilvl w:val="2"/>
          <w:numId w:val="17"/>
        </w:numPr>
        <w:tabs>
          <w:tab w:val="left" w:pos="1701"/>
        </w:tabs>
        <w:suppressAutoHyphens/>
        <w:autoSpaceDE w:val="0"/>
        <w:autoSpaceDN w:val="0"/>
        <w:adjustRightInd w:val="0"/>
        <w:ind w:left="1701"/>
        <w:jc w:val="both"/>
        <w:rPr>
          <w:rFonts w:ascii="Tahoma" w:hAnsi="Tahoma" w:cs="Tahoma"/>
          <w:sz w:val="18"/>
          <w:szCs w:val="18"/>
        </w:rPr>
      </w:pPr>
      <w:r w:rsidRPr="001173A7">
        <w:rPr>
          <w:rFonts w:ascii="Tahoma" w:hAnsi="Tahoma" w:cs="Tahoma"/>
          <w:sz w:val="18"/>
          <w:szCs w:val="18"/>
        </w:rPr>
        <w:t>celach przetwarzania;</w:t>
      </w:r>
    </w:p>
    <w:p w14:paraId="1243CC55" w14:textId="77777777" w:rsidR="00A46071" w:rsidRPr="001173A7" w:rsidRDefault="00A46071" w:rsidP="00726A5B">
      <w:pPr>
        <w:numPr>
          <w:ilvl w:val="2"/>
          <w:numId w:val="17"/>
        </w:numPr>
        <w:tabs>
          <w:tab w:val="left" w:pos="1701"/>
        </w:tabs>
        <w:suppressAutoHyphens/>
        <w:autoSpaceDE w:val="0"/>
        <w:autoSpaceDN w:val="0"/>
        <w:adjustRightInd w:val="0"/>
        <w:ind w:left="1701"/>
        <w:jc w:val="both"/>
        <w:rPr>
          <w:rFonts w:ascii="Tahoma" w:hAnsi="Tahoma" w:cs="Tahoma"/>
          <w:sz w:val="18"/>
          <w:szCs w:val="18"/>
        </w:rPr>
      </w:pPr>
      <w:r w:rsidRPr="001173A7">
        <w:rPr>
          <w:rFonts w:ascii="Tahoma" w:hAnsi="Tahoma" w:cs="Tahoma"/>
          <w:sz w:val="18"/>
          <w:szCs w:val="18"/>
        </w:rPr>
        <w:t>kategoriach odnośnych danych osobowych;</w:t>
      </w:r>
    </w:p>
    <w:p w14:paraId="4E02A6BB" w14:textId="77777777" w:rsidR="00A46071" w:rsidRPr="001173A7" w:rsidRDefault="00A46071" w:rsidP="00726A5B">
      <w:pPr>
        <w:numPr>
          <w:ilvl w:val="2"/>
          <w:numId w:val="17"/>
        </w:numPr>
        <w:tabs>
          <w:tab w:val="left" w:pos="1701"/>
        </w:tabs>
        <w:suppressAutoHyphens/>
        <w:autoSpaceDE w:val="0"/>
        <w:autoSpaceDN w:val="0"/>
        <w:adjustRightInd w:val="0"/>
        <w:ind w:left="1701"/>
        <w:jc w:val="both"/>
        <w:rPr>
          <w:rFonts w:ascii="Tahoma" w:hAnsi="Tahoma" w:cs="Tahoma"/>
          <w:sz w:val="18"/>
          <w:szCs w:val="18"/>
        </w:rPr>
      </w:pPr>
      <w:r w:rsidRPr="001173A7">
        <w:rPr>
          <w:rFonts w:ascii="Tahoma" w:hAnsi="Tahoma" w:cs="Tahoma"/>
          <w:sz w:val="18"/>
          <w:szCs w:val="18"/>
        </w:rPr>
        <w:t>informacji o odbiorcach lub kategoriach odbiorców, którym dane osobowe zostały lub zostaną ujawnione (w szczególności o odbiorcach w państwach trzecich lub organizacjach międzynarodowych);</w:t>
      </w:r>
    </w:p>
    <w:p w14:paraId="56C33193" w14:textId="77777777" w:rsidR="00A46071" w:rsidRPr="001173A7" w:rsidRDefault="00A46071" w:rsidP="00726A5B">
      <w:pPr>
        <w:numPr>
          <w:ilvl w:val="2"/>
          <w:numId w:val="17"/>
        </w:numPr>
        <w:tabs>
          <w:tab w:val="left" w:pos="1701"/>
        </w:tabs>
        <w:suppressAutoHyphens/>
        <w:autoSpaceDE w:val="0"/>
        <w:autoSpaceDN w:val="0"/>
        <w:adjustRightInd w:val="0"/>
        <w:ind w:left="1701"/>
        <w:jc w:val="both"/>
        <w:rPr>
          <w:rFonts w:ascii="Tahoma" w:hAnsi="Tahoma" w:cs="Tahoma"/>
          <w:sz w:val="18"/>
          <w:szCs w:val="18"/>
        </w:rPr>
      </w:pPr>
      <w:r w:rsidRPr="001173A7">
        <w:rPr>
          <w:rFonts w:ascii="Tahoma" w:hAnsi="Tahoma" w:cs="Tahoma"/>
          <w:sz w:val="18"/>
          <w:szCs w:val="18"/>
        </w:rPr>
        <w:t>planowanym okresie przechowywania danych lub kryteriach ustalania tego okresu;</w:t>
      </w:r>
    </w:p>
    <w:p w14:paraId="1951B80F" w14:textId="77777777" w:rsidR="00A46071" w:rsidRPr="001173A7" w:rsidRDefault="00A46071" w:rsidP="00726A5B">
      <w:pPr>
        <w:numPr>
          <w:ilvl w:val="2"/>
          <w:numId w:val="17"/>
        </w:numPr>
        <w:tabs>
          <w:tab w:val="left" w:pos="1701"/>
        </w:tabs>
        <w:suppressAutoHyphens/>
        <w:autoSpaceDE w:val="0"/>
        <w:autoSpaceDN w:val="0"/>
        <w:adjustRightInd w:val="0"/>
        <w:ind w:left="1701"/>
        <w:jc w:val="both"/>
        <w:rPr>
          <w:rFonts w:ascii="Tahoma" w:hAnsi="Tahoma" w:cs="Tahoma"/>
          <w:sz w:val="18"/>
          <w:szCs w:val="18"/>
        </w:rPr>
      </w:pPr>
      <w:r w:rsidRPr="001173A7">
        <w:rPr>
          <w:rFonts w:ascii="Tahoma" w:hAnsi="Tahoma" w:cs="Tahoma"/>
          <w:sz w:val="18"/>
          <w:szCs w:val="18"/>
        </w:rPr>
        <w:t>prawie do żądania od Administratora sprostowania, usunięcia lub ograniczenia przetwarzania danych osobowych dotyczącego osoby, której dane dotyczą̨, oraz do wniesienia sprzeciwu wobec takiego przetwarzania;</w:t>
      </w:r>
    </w:p>
    <w:p w14:paraId="6F0EE140" w14:textId="77777777" w:rsidR="00A46071" w:rsidRPr="001173A7" w:rsidRDefault="00A46071" w:rsidP="00726A5B">
      <w:pPr>
        <w:numPr>
          <w:ilvl w:val="2"/>
          <w:numId w:val="17"/>
        </w:numPr>
        <w:tabs>
          <w:tab w:val="left" w:pos="1701"/>
        </w:tabs>
        <w:suppressAutoHyphens/>
        <w:autoSpaceDE w:val="0"/>
        <w:autoSpaceDN w:val="0"/>
        <w:adjustRightInd w:val="0"/>
        <w:ind w:left="1701"/>
        <w:jc w:val="both"/>
        <w:rPr>
          <w:rFonts w:ascii="Tahoma" w:hAnsi="Tahoma" w:cs="Tahoma"/>
          <w:sz w:val="18"/>
          <w:szCs w:val="18"/>
        </w:rPr>
      </w:pPr>
      <w:r w:rsidRPr="001173A7">
        <w:rPr>
          <w:rFonts w:ascii="Tahoma" w:hAnsi="Tahoma" w:cs="Tahoma"/>
          <w:sz w:val="18"/>
          <w:szCs w:val="18"/>
        </w:rPr>
        <w:t>prawie wniesienia skargi do organu nadzorczego;</w:t>
      </w:r>
    </w:p>
    <w:p w14:paraId="28E4513B" w14:textId="77777777" w:rsidR="00A46071" w:rsidRPr="001173A7" w:rsidRDefault="00A46071" w:rsidP="00726A5B">
      <w:pPr>
        <w:numPr>
          <w:ilvl w:val="2"/>
          <w:numId w:val="17"/>
        </w:numPr>
        <w:tabs>
          <w:tab w:val="left" w:pos="1701"/>
        </w:tabs>
        <w:suppressAutoHyphens/>
        <w:autoSpaceDE w:val="0"/>
        <w:autoSpaceDN w:val="0"/>
        <w:adjustRightInd w:val="0"/>
        <w:ind w:left="1701"/>
        <w:jc w:val="both"/>
        <w:rPr>
          <w:rFonts w:ascii="Tahoma" w:hAnsi="Tahoma" w:cs="Tahoma"/>
          <w:sz w:val="18"/>
          <w:szCs w:val="18"/>
        </w:rPr>
      </w:pPr>
      <w:r w:rsidRPr="001173A7">
        <w:rPr>
          <w:rFonts w:ascii="Tahoma" w:hAnsi="Tahoma" w:cs="Tahoma"/>
          <w:sz w:val="18"/>
          <w:szCs w:val="18"/>
        </w:rPr>
        <w:t>źródle danych osobowych jeżeli nie zostały one zebrane od osoby, której dane dotyczą;</w:t>
      </w:r>
    </w:p>
    <w:p w14:paraId="5A0D1D5F" w14:textId="77777777" w:rsidR="00A46071" w:rsidRPr="001173A7" w:rsidRDefault="00A46071" w:rsidP="00726A5B">
      <w:pPr>
        <w:numPr>
          <w:ilvl w:val="2"/>
          <w:numId w:val="17"/>
        </w:numPr>
        <w:tabs>
          <w:tab w:val="left" w:pos="1701"/>
        </w:tabs>
        <w:suppressAutoHyphens/>
        <w:autoSpaceDE w:val="0"/>
        <w:autoSpaceDN w:val="0"/>
        <w:adjustRightInd w:val="0"/>
        <w:ind w:left="1701"/>
        <w:jc w:val="both"/>
        <w:rPr>
          <w:rFonts w:ascii="Tahoma" w:hAnsi="Tahoma" w:cs="Tahoma"/>
          <w:sz w:val="18"/>
          <w:szCs w:val="18"/>
        </w:rPr>
      </w:pPr>
      <w:r w:rsidRPr="001173A7">
        <w:rPr>
          <w:rFonts w:ascii="Tahoma" w:hAnsi="Tahoma" w:cs="Tahoma"/>
          <w:sz w:val="18"/>
          <w:szCs w:val="18"/>
        </w:rPr>
        <w:t>zautomatyzowanym podejmowaniu decyzji, w tym o profilowaniu oraz istotnych zasadach ich podejmowania;</w:t>
      </w:r>
    </w:p>
    <w:p w14:paraId="442CB6A7" w14:textId="77777777" w:rsidR="00A46071" w:rsidRPr="001173A7" w:rsidRDefault="00A46071" w:rsidP="00726A5B">
      <w:pPr>
        <w:numPr>
          <w:ilvl w:val="1"/>
          <w:numId w:val="17"/>
        </w:numPr>
        <w:tabs>
          <w:tab w:val="left" w:pos="1276"/>
        </w:tabs>
        <w:suppressAutoHyphens/>
        <w:autoSpaceDE w:val="0"/>
        <w:autoSpaceDN w:val="0"/>
        <w:adjustRightInd w:val="0"/>
        <w:ind w:left="1276" w:hanging="425"/>
        <w:jc w:val="both"/>
        <w:rPr>
          <w:rFonts w:ascii="Tahoma" w:hAnsi="Tahoma" w:cs="Tahoma"/>
          <w:sz w:val="18"/>
          <w:szCs w:val="18"/>
        </w:rPr>
      </w:pPr>
      <w:r w:rsidRPr="001173A7">
        <w:rPr>
          <w:rFonts w:ascii="Tahoma" w:hAnsi="Tahoma" w:cs="Tahoma"/>
          <w:sz w:val="18"/>
          <w:szCs w:val="18"/>
        </w:rPr>
        <w:t xml:space="preserve">uzyskanie informacji o odpowiednich zabezpieczeniach (o których mowa w art. 46 ogólnego rozporządzenia o ochronie danych), związanych z przekazaniem jeżeli dane osobowe </w:t>
      </w:r>
      <w:proofErr w:type="spellStart"/>
      <w:r w:rsidRPr="001173A7">
        <w:rPr>
          <w:rFonts w:ascii="Tahoma" w:hAnsi="Tahoma" w:cs="Tahoma"/>
          <w:sz w:val="18"/>
          <w:szCs w:val="18"/>
        </w:rPr>
        <w:t>sa</w:t>
      </w:r>
      <w:proofErr w:type="spellEnd"/>
      <w:r w:rsidRPr="001173A7">
        <w:rPr>
          <w:rFonts w:ascii="Tahoma" w:hAnsi="Tahoma" w:cs="Tahoma"/>
          <w:sz w:val="18"/>
          <w:szCs w:val="18"/>
        </w:rPr>
        <w:t>̨ przekazywane do państwa trzeciego lub organizacji międzynarodowej;</w:t>
      </w:r>
    </w:p>
    <w:p w14:paraId="02680927" w14:textId="77777777" w:rsidR="00A46071" w:rsidRPr="001173A7" w:rsidRDefault="00A46071" w:rsidP="00726A5B">
      <w:pPr>
        <w:numPr>
          <w:ilvl w:val="1"/>
          <w:numId w:val="17"/>
        </w:numPr>
        <w:tabs>
          <w:tab w:val="left" w:pos="1276"/>
        </w:tabs>
        <w:suppressAutoHyphens/>
        <w:autoSpaceDE w:val="0"/>
        <w:autoSpaceDN w:val="0"/>
        <w:adjustRightInd w:val="0"/>
        <w:ind w:left="1276" w:hanging="425"/>
        <w:jc w:val="both"/>
        <w:rPr>
          <w:rFonts w:ascii="Tahoma" w:hAnsi="Tahoma" w:cs="Tahoma"/>
          <w:sz w:val="18"/>
          <w:szCs w:val="18"/>
        </w:rPr>
      </w:pPr>
      <w:r w:rsidRPr="001173A7">
        <w:rPr>
          <w:rFonts w:ascii="Tahoma" w:hAnsi="Tahoma" w:cs="Tahoma"/>
          <w:sz w:val="18"/>
          <w:szCs w:val="18"/>
        </w:rPr>
        <w:t>dostarczenie kopii danych podlegających przetwarzaniu;</w:t>
      </w:r>
    </w:p>
    <w:p w14:paraId="6C33C088" w14:textId="77777777" w:rsidR="00A46071" w:rsidRPr="001173A7" w:rsidRDefault="00A46071" w:rsidP="00A46071">
      <w:pPr>
        <w:tabs>
          <w:tab w:val="left" w:pos="851"/>
        </w:tabs>
        <w:suppressAutoHyphens/>
        <w:autoSpaceDE w:val="0"/>
        <w:autoSpaceDN w:val="0"/>
        <w:adjustRightInd w:val="0"/>
        <w:ind w:left="851"/>
        <w:jc w:val="both"/>
        <w:rPr>
          <w:rFonts w:ascii="Tahoma" w:hAnsi="Tahoma" w:cs="Tahoma"/>
          <w:sz w:val="18"/>
          <w:szCs w:val="18"/>
        </w:rPr>
      </w:pPr>
      <w:r w:rsidRPr="001173A7">
        <w:rPr>
          <w:rFonts w:ascii="Tahoma" w:hAnsi="Tahoma" w:cs="Tahoma"/>
          <w:sz w:val="18"/>
          <w:szCs w:val="18"/>
        </w:rPr>
        <w:t>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ewentualnie wskazania nazwy lub daty zakończonego postępowania o udzielenie zamówienia.</w:t>
      </w:r>
    </w:p>
    <w:p w14:paraId="186E176C" w14:textId="77777777" w:rsidR="00A46071" w:rsidRPr="001173A7" w:rsidRDefault="00A46071" w:rsidP="00726A5B">
      <w:pPr>
        <w:numPr>
          <w:ilvl w:val="0"/>
          <w:numId w:val="17"/>
        </w:numPr>
        <w:tabs>
          <w:tab w:val="left" w:pos="851"/>
        </w:tabs>
        <w:suppressAutoHyphens/>
        <w:autoSpaceDE w:val="0"/>
        <w:autoSpaceDN w:val="0"/>
        <w:adjustRightInd w:val="0"/>
        <w:ind w:left="851"/>
        <w:jc w:val="both"/>
        <w:rPr>
          <w:rFonts w:ascii="Tahoma" w:hAnsi="Tahoma" w:cs="Tahoma"/>
          <w:sz w:val="18"/>
          <w:szCs w:val="18"/>
        </w:rPr>
      </w:pPr>
      <w:r w:rsidRPr="001173A7">
        <w:rPr>
          <w:rFonts w:ascii="Tahoma" w:hAnsi="Tahoma" w:cs="Tahoma"/>
          <w:sz w:val="18"/>
          <w:szCs w:val="18"/>
        </w:rPr>
        <w:t>W przypadku wystąpienia przez osobę, której dane dotyczą do Administratora z żądaniem ograniczenia przetwarzania, żądanie to nie ogranicza przetwarzania danych osobowych do czasu zakończenia postępowania o udzielenie zamówienia publicznego.</w:t>
      </w:r>
    </w:p>
    <w:p w14:paraId="528557EF" w14:textId="77777777" w:rsidR="00A46071" w:rsidRPr="001173A7" w:rsidRDefault="00A46071" w:rsidP="001D1BD6">
      <w:pPr>
        <w:pStyle w:val="Default"/>
        <w:suppressAutoHyphens/>
        <w:rPr>
          <w:rFonts w:ascii="Tahoma" w:hAnsi="Tahoma" w:cs="Tahoma"/>
          <w:color w:val="auto"/>
          <w:sz w:val="14"/>
          <w:szCs w:val="20"/>
        </w:rPr>
      </w:pPr>
    </w:p>
    <w:p w14:paraId="608B5386" w14:textId="77777777" w:rsidR="00A46071" w:rsidRPr="001173A7" w:rsidRDefault="00A46071" w:rsidP="001D1BD6">
      <w:pPr>
        <w:pStyle w:val="Default"/>
        <w:suppressAutoHyphens/>
        <w:rPr>
          <w:rFonts w:ascii="Tahoma" w:hAnsi="Tahoma" w:cs="Tahoma"/>
          <w:color w:val="auto"/>
          <w:sz w:val="14"/>
          <w:szCs w:val="20"/>
        </w:rPr>
      </w:pPr>
    </w:p>
    <w:p w14:paraId="5C102481" w14:textId="77777777" w:rsidR="00942B6C" w:rsidRDefault="00942B6C" w:rsidP="00B8089E">
      <w:pPr>
        <w:pStyle w:val="Default"/>
        <w:suppressAutoHyphens/>
        <w:ind w:left="426"/>
        <w:jc w:val="both"/>
        <w:rPr>
          <w:rFonts w:ascii="Tahoma" w:hAnsi="Tahoma" w:cs="Tahoma"/>
          <w:b/>
          <w:i/>
          <w:color w:val="auto"/>
          <w:sz w:val="16"/>
          <w:szCs w:val="20"/>
        </w:rPr>
      </w:pPr>
      <w:r w:rsidRPr="001173A7">
        <w:rPr>
          <w:rFonts w:ascii="Tahoma" w:hAnsi="Tahoma" w:cs="Tahoma"/>
          <w:b/>
          <w:i/>
          <w:color w:val="auto"/>
          <w:sz w:val="16"/>
          <w:szCs w:val="16"/>
        </w:rPr>
        <w:t xml:space="preserve">* Wyjaśnienie: </w:t>
      </w:r>
      <w:r w:rsidRPr="001173A7">
        <w:rPr>
          <w:rFonts w:ascii="Tahoma" w:hAnsi="Tahoma" w:cs="Tahoma"/>
          <w:i/>
          <w:color w:val="auto"/>
          <w:sz w:val="16"/>
          <w:szCs w:val="16"/>
        </w:rPr>
        <w:t>W przypadku gdy wykonanie obowiązków, o których mowa w art. 15 ust. 1-3 rozporządzenia 2016/679, wymagałoby niewspółmiernie dużego wysiłku, zamawiający może żądać od osoby, której dane dotyczą, wskazania dodatkowych informacji mających</w:t>
      </w:r>
      <w:r w:rsidRPr="00D3566B">
        <w:rPr>
          <w:rFonts w:ascii="Tahoma" w:hAnsi="Tahoma" w:cs="Tahoma"/>
          <w:i/>
          <w:sz w:val="16"/>
          <w:szCs w:val="16"/>
        </w:rPr>
        <w:t xml:space="preserve"> na celu sprecyzowanie żądania, w szczególności podania nazwy lub daty postępowania o udzielenie zamówienia publicznego lub konkursu</w:t>
      </w:r>
      <w:r>
        <w:rPr>
          <w:rFonts w:ascii="Tahoma" w:hAnsi="Tahoma" w:cs="Tahoma"/>
          <w:i/>
          <w:sz w:val="16"/>
          <w:szCs w:val="16"/>
        </w:rPr>
        <w:t>.</w:t>
      </w:r>
    </w:p>
    <w:p w14:paraId="7255471F" w14:textId="77777777" w:rsidR="00E65343" w:rsidRPr="00B8089E" w:rsidRDefault="00E65343" w:rsidP="00B8089E">
      <w:pPr>
        <w:pStyle w:val="Default"/>
        <w:suppressAutoHyphens/>
        <w:ind w:left="426"/>
        <w:jc w:val="both"/>
        <w:rPr>
          <w:rFonts w:ascii="Tahoma" w:hAnsi="Tahoma" w:cs="Tahoma"/>
          <w:i/>
          <w:color w:val="auto"/>
          <w:sz w:val="16"/>
          <w:szCs w:val="20"/>
        </w:rPr>
      </w:pPr>
      <w:r w:rsidRPr="00B8089E">
        <w:rPr>
          <w:rFonts w:ascii="Tahoma" w:hAnsi="Tahoma" w:cs="Tahoma"/>
          <w:b/>
          <w:i/>
          <w:color w:val="auto"/>
          <w:sz w:val="16"/>
          <w:szCs w:val="20"/>
        </w:rPr>
        <w:t>*</w:t>
      </w:r>
      <w:r w:rsidR="00942B6C">
        <w:rPr>
          <w:rFonts w:ascii="Tahoma" w:hAnsi="Tahoma" w:cs="Tahoma"/>
          <w:b/>
          <w:i/>
          <w:color w:val="auto"/>
          <w:sz w:val="16"/>
          <w:szCs w:val="20"/>
        </w:rPr>
        <w:t>*</w:t>
      </w:r>
      <w:r w:rsidRPr="00B8089E">
        <w:rPr>
          <w:rFonts w:ascii="Tahoma" w:hAnsi="Tahoma" w:cs="Tahoma"/>
          <w:b/>
          <w:i/>
          <w:color w:val="auto"/>
          <w:sz w:val="16"/>
          <w:szCs w:val="20"/>
        </w:rPr>
        <w:t xml:space="preserve"> Wyjaśnienie:</w:t>
      </w:r>
      <w:r w:rsidRPr="00B8089E">
        <w:rPr>
          <w:rFonts w:ascii="Tahoma" w:hAnsi="Tahoma" w:cs="Tahoma"/>
          <w:i/>
          <w:color w:val="auto"/>
          <w:sz w:val="16"/>
          <w:szCs w:val="20"/>
        </w:rPr>
        <w:t xml:space="preserve"> skorzystanie z prawa do sprostowania nie może skutkować zmianą wyniku postępowania</w:t>
      </w:r>
    </w:p>
    <w:p w14:paraId="4C965D6F" w14:textId="77777777" w:rsidR="00E65343" w:rsidRPr="00B8089E" w:rsidRDefault="00E65343" w:rsidP="00B8089E">
      <w:pPr>
        <w:pStyle w:val="Default"/>
        <w:suppressAutoHyphens/>
        <w:ind w:left="426"/>
        <w:jc w:val="both"/>
        <w:rPr>
          <w:rFonts w:ascii="Tahoma" w:hAnsi="Tahoma" w:cs="Tahoma"/>
          <w:i/>
          <w:color w:val="auto"/>
          <w:sz w:val="16"/>
          <w:szCs w:val="20"/>
        </w:rPr>
      </w:pPr>
      <w:r w:rsidRPr="00B8089E">
        <w:rPr>
          <w:rFonts w:ascii="Tahoma" w:hAnsi="Tahoma" w:cs="Tahoma"/>
          <w:i/>
          <w:color w:val="auto"/>
          <w:sz w:val="16"/>
          <w:szCs w:val="20"/>
        </w:rPr>
        <w:t>o udzielenie zamówienia publicznego ani zmianą postanowień umowy w zakresie niezgodnym z ustawą P</w:t>
      </w:r>
      <w:r w:rsidR="001B0046">
        <w:rPr>
          <w:rFonts w:ascii="Tahoma" w:hAnsi="Tahoma" w:cs="Tahoma"/>
          <w:i/>
          <w:color w:val="auto"/>
          <w:sz w:val="16"/>
          <w:szCs w:val="20"/>
        </w:rPr>
        <w:t>ZP</w:t>
      </w:r>
      <w:r w:rsidRPr="00B8089E">
        <w:rPr>
          <w:rFonts w:ascii="Tahoma" w:hAnsi="Tahoma" w:cs="Tahoma"/>
          <w:i/>
          <w:color w:val="auto"/>
          <w:sz w:val="16"/>
          <w:szCs w:val="20"/>
        </w:rPr>
        <w:t xml:space="preserve"> oraz nie może naruszać integralności protokołu oraz jego załączników.</w:t>
      </w:r>
    </w:p>
    <w:p w14:paraId="3F8B37D4" w14:textId="77777777" w:rsidR="00E65343" w:rsidRDefault="00E65343" w:rsidP="00B8089E">
      <w:pPr>
        <w:pStyle w:val="Default"/>
        <w:suppressAutoHyphens/>
        <w:ind w:left="426"/>
        <w:jc w:val="both"/>
        <w:rPr>
          <w:rFonts w:ascii="Tahoma" w:hAnsi="Tahoma" w:cs="Tahoma"/>
          <w:i/>
          <w:color w:val="auto"/>
          <w:sz w:val="16"/>
          <w:szCs w:val="20"/>
        </w:rPr>
      </w:pPr>
      <w:r w:rsidRPr="00B8089E">
        <w:rPr>
          <w:rFonts w:ascii="Tahoma" w:hAnsi="Tahoma" w:cs="Tahoma"/>
          <w:b/>
          <w:i/>
          <w:color w:val="auto"/>
          <w:sz w:val="16"/>
          <w:szCs w:val="20"/>
        </w:rPr>
        <w:t>**</w:t>
      </w:r>
      <w:r w:rsidR="00DF70B2">
        <w:rPr>
          <w:rFonts w:ascii="Tahoma" w:hAnsi="Tahoma" w:cs="Tahoma"/>
          <w:b/>
          <w:i/>
          <w:color w:val="auto"/>
          <w:sz w:val="16"/>
          <w:szCs w:val="20"/>
        </w:rPr>
        <w:t>*</w:t>
      </w:r>
      <w:r w:rsidRPr="00B8089E">
        <w:rPr>
          <w:rFonts w:ascii="Tahoma" w:hAnsi="Tahoma" w:cs="Tahoma"/>
          <w:b/>
          <w:i/>
          <w:color w:val="auto"/>
          <w:sz w:val="16"/>
          <w:szCs w:val="20"/>
        </w:rPr>
        <w:t xml:space="preserve"> Wyjaśnienie:</w:t>
      </w:r>
      <w:r w:rsidRPr="00B8089E">
        <w:rPr>
          <w:rFonts w:ascii="Tahoma" w:hAnsi="Tahoma" w:cs="Tahoma"/>
          <w:i/>
          <w:color w:val="auto"/>
          <w:sz w:val="16"/>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AE984F3" w14:textId="77777777" w:rsidR="00DF70B2" w:rsidRPr="00B8089E" w:rsidRDefault="00DF70B2" w:rsidP="00B8089E">
      <w:pPr>
        <w:pStyle w:val="Default"/>
        <w:suppressAutoHyphens/>
        <w:ind w:left="426"/>
        <w:jc w:val="both"/>
        <w:rPr>
          <w:rFonts w:ascii="Tahoma" w:hAnsi="Tahoma" w:cs="Tahoma"/>
          <w:i/>
          <w:color w:val="auto"/>
          <w:sz w:val="16"/>
          <w:szCs w:val="20"/>
        </w:rPr>
      </w:pPr>
      <w:r w:rsidRPr="00D3566B">
        <w:rPr>
          <w:rFonts w:ascii="Tahoma" w:hAnsi="Tahoma" w:cs="Tahoma"/>
          <w:i/>
          <w:sz w:val="16"/>
          <w:szCs w:val="16"/>
        </w:rPr>
        <w:t>Wystąpienie z żądaniem, o którym mowa w art. 18 ust. 1 rozporządzenia 2016/679, nie ogranicza przetwarzania danych osobowych do czasu zakończenia postępowania o udzielenie zamówienia publicznego lub konkursu</w:t>
      </w:r>
      <w:r>
        <w:rPr>
          <w:rFonts w:ascii="Tahoma" w:hAnsi="Tahoma" w:cs="Tahoma"/>
          <w:i/>
          <w:sz w:val="16"/>
          <w:szCs w:val="16"/>
        </w:rPr>
        <w:t>.</w:t>
      </w:r>
    </w:p>
    <w:p w14:paraId="4B9E3C50" w14:textId="77777777" w:rsidR="00E65343" w:rsidRPr="00160C69" w:rsidRDefault="00E65343" w:rsidP="00B8089E">
      <w:pPr>
        <w:pStyle w:val="Default"/>
        <w:suppressAutoHyphens/>
        <w:jc w:val="both"/>
        <w:rPr>
          <w:rFonts w:ascii="Tahoma" w:hAnsi="Tahoma" w:cs="Tahoma"/>
          <w:color w:val="auto"/>
          <w:sz w:val="14"/>
          <w:szCs w:val="20"/>
        </w:rPr>
      </w:pPr>
    </w:p>
    <w:p w14:paraId="107CA155" w14:textId="77777777" w:rsidR="001D1BD6" w:rsidRPr="00160C69" w:rsidRDefault="001D1BD6" w:rsidP="00726A5B">
      <w:pPr>
        <w:pStyle w:val="Default"/>
        <w:numPr>
          <w:ilvl w:val="3"/>
          <w:numId w:val="14"/>
        </w:numPr>
        <w:suppressAutoHyphens/>
        <w:ind w:left="426" w:hanging="426"/>
        <w:jc w:val="both"/>
        <w:rPr>
          <w:rFonts w:ascii="Tahoma" w:hAnsi="Tahoma" w:cs="Tahoma"/>
          <w:color w:val="auto"/>
          <w:sz w:val="18"/>
          <w:szCs w:val="20"/>
        </w:rPr>
      </w:pPr>
      <w:r w:rsidRPr="00160C69">
        <w:rPr>
          <w:rFonts w:ascii="Tahoma" w:hAnsi="Tahoma" w:cs="Tahoma"/>
          <w:color w:val="auto"/>
          <w:sz w:val="18"/>
          <w:szCs w:val="20"/>
        </w:rPr>
        <w:t xml:space="preserve">Jednocześnie Samodzielny Publiczny Zakład Opieki Zdrowotnej Uniwersytecki Szpital Kliniczny </w:t>
      </w:r>
      <w:r w:rsidR="001B0046">
        <w:rPr>
          <w:rFonts w:ascii="Tahoma" w:hAnsi="Tahoma" w:cs="Tahoma"/>
          <w:color w:val="auto"/>
          <w:sz w:val="18"/>
          <w:szCs w:val="20"/>
        </w:rPr>
        <w:t>nr 2</w:t>
      </w:r>
      <w:r w:rsidRPr="00160C69">
        <w:rPr>
          <w:rFonts w:ascii="Tahoma" w:hAnsi="Tahoma" w:cs="Tahoma"/>
          <w:color w:val="auto"/>
          <w:sz w:val="18"/>
          <w:szCs w:val="20"/>
        </w:rPr>
        <w:t xml:space="preserve"> Uniwersytetu Medycznego w Łodzi, ul. Żeromskiego 113 przypomina o ciążącym  na Pani/Panu obowiązku informacyjnym wynikającym z art. 14 RODO względem osób fizycznych, których dane zostaną przekazane Zamawiającemu w związk</w:t>
      </w:r>
      <w:r w:rsidR="00362360" w:rsidRPr="00160C69">
        <w:rPr>
          <w:rFonts w:ascii="Tahoma" w:hAnsi="Tahoma" w:cs="Tahoma"/>
          <w:color w:val="auto"/>
          <w:sz w:val="18"/>
          <w:szCs w:val="20"/>
        </w:rPr>
        <w:t>u z prowadzonym postępowaniem i </w:t>
      </w:r>
      <w:r w:rsidRPr="00160C69">
        <w:rPr>
          <w:rFonts w:ascii="Tahoma" w:hAnsi="Tahoma" w:cs="Tahoma"/>
          <w:color w:val="auto"/>
          <w:sz w:val="18"/>
          <w:szCs w:val="20"/>
        </w:rPr>
        <w:t>które Zamawiający pośrednio pozyska od Wykonawcy biorącego udział w postępowaniu, chyba że ma zastosowanie co najmniej jedno z wyłączeń, o których mowa w art. 14 ust, 5 RODO.</w:t>
      </w:r>
    </w:p>
    <w:p w14:paraId="1845EC4F" w14:textId="77777777" w:rsidR="001D1BD6" w:rsidRPr="0017026D" w:rsidRDefault="001D1BD6" w:rsidP="001D1BD6">
      <w:pPr>
        <w:pStyle w:val="Default"/>
        <w:suppressAutoHyphens/>
        <w:rPr>
          <w:rFonts w:ascii="Tahoma" w:hAnsi="Tahoma" w:cs="Tahoma"/>
          <w:color w:val="auto"/>
          <w:sz w:val="16"/>
          <w:szCs w:val="20"/>
        </w:rPr>
      </w:pPr>
    </w:p>
    <w:p w14:paraId="4D874F8A" w14:textId="77777777" w:rsidR="00AA7CC1" w:rsidRPr="00AD6DC1" w:rsidRDefault="00AA7CC1" w:rsidP="00AA7CC1">
      <w:pPr>
        <w:suppressAutoHyphens/>
        <w:rPr>
          <w:rFonts w:ascii="Tahoma" w:hAnsi="Tahoma" w:cs="Tahoma"/>
          <w:b/>
          <w:sz w:val="20"/>
          <w:szCs w:val="20"/>
        </w:rPr>
      </w:pPr>
      <w:r w:rsidRPr="005E437C">
        <w:rPr>
          <w:rFonts w:ascii="Tahoma" w:hAnsi="Tahoma" w:cs="Tahoma"/>
          <w:b/>
          <w:sz w:val="20"/>
          <w:szCs w:val="20"/>
        </w:rPr>
        <w:t>XX. ZAŁĄCZNIKI</w:t>
      </w:r>
    </w:p>
    <w:p w14:paraId="5B034DDA" w14:textId="77777777" w:rsidR="00AA7CC1" w:rsidRPr="00AD6DC1" w:rsidRDefault="00AA7CC1" w:rsidP="00AA7CC1">
      <w:pPr>
        <w:suppressAutoHyphens/>
        <w:rPr>
          <w:rFonts w:ascii="Tahoma" w:hAnsi="Tahoma" w:cs="Tahoma"/>
          <w:b/>
          <w:sz w:val="8"/>
          <w:szCs w:val="8"/>
        </w:rPr>
      </w:pPr>
    </w:p>
    <w:p w14:paraId="28CE938A" w14:textId="77777777" w:rsidR="00AA7CC1" w:rsidRPr="00D66553" w:rsidRDefault="00AA7CC1" w:rsidP="00AA7CC1">
      <w:pPr>
        <w:jc w:val="both"/>
        <w:rPr>
          <w:rFonts w:ascii="Tahoma" w:hAnsi="Tahoma" w:cs="Tahoma"/>
          <w:sz w:val="19"/>
          <w:szCs w:val="19"/>
        </w:rPr>
      </w:pPr>
      <w:r w:rsidRPr="00D66553">
        <w:rPr>
          <w:rFonts w:ascii="Tahoma" w:hAnsi="Tahoma" w:cs="Tahoma"/>
          <w:sz w:val="19"/>
          <w:szCs w:val="19"/>
        </w:rPr>
        <w:t>Następujące załączniki stanowią integralną część SWZ:</w:t>
      </w:r>
    </w:p>
    <w:p w14:paraId="17FEEBD4" w14:textId="77777777" w:rsidR="002A1BF8" w:rsidRPr="00D66553" w:rsidRDefault="00AA7CC1" w:rsidP="00BE41CB">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t>Załącznik nr 1 – Formularz oferty</w:t>
      </w:r>
      <w:r w:rsidR="005C788A" w:rsidRPr="00D66553">
        <w:rPr>
          <w:rFonts w:ascii="Tahoma" w:hAnsi="Tahoma" w:cs="Tahoma"/>
          <w:sz w:val="19"/>
          <w:szCs w:val="19"/>
        </w:rPr>
        <w:t>,</w:t>
      </w:r>
    </w:p>
    <w:p w14:paraId="29A9DD90" w14:textId="77777777" w:rsidR="00AA7CC1" w:rsidRPr="00D66553" w:rsidRDefault="00AA7CC1" w:rsidP="00BE41CB">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t>Załącznik nr 2 – Formularz cenowy,</w:t>
      </w:r>
    </w:p>
    <w:p w14:paraId="74A5A3F8" w14:textId="77777777" w:rsidR="00106865" w:rsidRPr="00D66553" w:rsidRDefault="00106865" w:rsidP="00BE41CB">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t xml:space="preserve">Załącznik nr 3 – </w:t>
      </w:r>
      <w:r w:rsidR="00181227" w:rsidRPr="00D66553">
        <w:rPr>
          <w:rFonts w:ascii="Tahoma" w:hAnsi="Tahoma" w:cs="Tahoma"/>
          <w:color w:val="000000"/>
          <w:sz w:val="19"/>
          <w:szCs w:val="19"/>
        </w:rPr>
        <w:t>Jednolity europejski dokument zamówienia</w:t>
      </w:r>
      <w:r w:rsidR="00181227" w:rsidRPr="00D66553">
        <w:rPr>
          <w:rFonts w:ascii="Tahoma" w:hAnsi="Tahoma" w:cs="Tahoma"/>
          <w:sz w:val="19"/>
          <w:szCs w:val="19"/>
        </w:rPr>
        <w:t xml:space="preserve"> (</w:t>
      </w:r>
      <w:r w:rsidR="002A1BF8" w:rsidRPr="00D66553">
        <w:rPr>
          <w:rFonts w:ascii="Tahoma" w:hAnsi="Tahoma" w:cs="Tahoma"/>
          <w:sz w:val="19"/>
          <w:szCs w:val="19"/>
        </w:rPr>
        <w:t>JEDZ</w:t>
      </w:r>
      <w:r w:rsidR="00181227" w:rsidRPr="00D66553">
        <w:rPr>
          <w:rFonts w:ascii="Tahoma" w:hAnsi="Tahoma" w:cs="Tahoma"/>
          <w:sz w:val="19"/>
          <w:szCs w:val="19"/>
        </w:rPr>
        <w:t>)</w:t>
      </w:r>
      <w:r w:rsidRPr="00D66553">
        <w:rPr>
          <w:rFonts w:ascii="Tahoma" w:hAnsi="Tahoma" w:cs="Tahoma"/>
          <w:sz w:val="19"/>
          <w:szCs w:val="19"/>
        </w:rPr>
        <w:t>,</w:t>
      </w:r>
    </w:p>
    <w:p w14:paraId="119045F3" w14:textId="77777777" w:rsidR="00C42AE5" w:rsidRPr="00083A1B" w:rsidRDefault="00C42AE5" w:rsidP="00C42AE5">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t xml:space="preserve">Załącznik nr 3a – </w:t>
      </w:r>
      <w:r w:rsidRPr="00D66553">
        <w:rPr>
          <w:rFonts w:ascii="Tahoma" w:hAnsi="Tahoma" w:cs="Tahoma"/>
          <w:b/>
          <w:sz w:val="19"/>
          <w:szCs w:val="19"/>
        </w:rPr>
        <w:t xml:space="preserve"> </w:t>
      </w:r>
      <w:r w:rsidRPr="00083A1B">
        <w:rPr>
          <w:rFonts w:ascii="Tahoma" w:hAnsi="Tahoma" w:cs="Tahoma"/>
          <w:sz w:val="19"/>
          <w:szCs w:val="19"/>
        </w:rPr>
        <w:t xml:space="preserve">Oświadczenie Wykonawcy / </w:t>
      </w:r>
      <w:r w:rsidRPr="00083A1B">
        <w:rPr>
          <w:rFonts w:ascii="Tahoma" w:hAnsi="Tahoma" w:cs="Tahoma"/>
          <w:color w:val="000000"/>
          <w:sz w:val="19"/>
          <w:szCs w:val="19"/>
        </w:rPr>
        <w:t>Wykonawcy wspólnie ubiegającego się o udzielenie zamówienia publicznego</w:t>
      </w:r>
      <w:r w:rsidRPr="00083A1B">
        <w:rPr>
          <w:rFonts w:ascii="Tahoma" w:hAnsi="Tahoma" w:cs="Tahoma"/>
          <w:sz w:val="19"/>
          <w:szCs w:val="19"/>
        </w:rPr>
        <w:t xml:space="preserve"> w celu potwierdzenia braku podstaw wykluczenia i braku zakazu udzielenia zamówienia publicznego podmiotom związanych z Federacją Rosyjską.</w:t>
      </w:r>
    </w:p>
    <w:p w14:paraId="66D841A2" w14:textId="77B7AEB7" w:rsidR="00C42AE5" w:rsidRPr="00D66553" w:rsidRDefault="00C42AE5" w:rsidP="00C42AE5">
      <w:pPr>
        <w:numPr>
          <w:ilvl w:val="0"/>
          <w:numId w:val="9"/>
        </w:numPr>
        <w:tabs>
          <w:tab w:val="clear" w:pos="720"/>
          <w:tab w:val="num" w:pos="360"/>
        </w:tabs>
        <w:ind w:left="360"/>
        <w:jc w:val="both"/>
        <w:rPr>
          <w:rFonts w:ascii="Tahoma" w:hAnsi="Tahoma" w:cs="Tahoma"/>
          <w:sz w:val="19"/>
          <w:szCs w:val="19"/>
        </w:rPr>
      </w:pPr>
      <w:r w:rsidRPr="00083A1B">
        <w:rPr>
          <w:rFonts w:ascii="Tahoma" w:hAnsi="Tahoma" w:cs="Tahoma"/>
          <w:sz w:val="19"/>
          <w:szCs w:val="19"/>
        </w:rPr>
        <w:t xml:space="preserve">Załącznik nr 3b - Oświadczenie </w:t>
      </w:r>
      <w:r w:rsidRPr="00083A1B">
        <w:rPr>
          <w:rFonts w:ascii="Tahoma" w:hAnsi="Tahoma" w:cs="Tahoma"/>
          <w:bCs/>
          <w:sz w:val="19"/>
          <w:szCs w:val="19"/>
        </w:rPr>
        <w:t>podmiotu udostępniającego zasoby</w:t>
      </w:r>
      <w:r w:rsidRPr="00D66553">
        <w:rPr>
          <w:rFonts w:ascii="Tahoma" w:hAnsi="Tahoma" w:cs="Tahoma"/>
          <w:sz w:val="19"/>
          <w:szCs w:val="19"/>
        </w:rPr>
        <w:t xml:space="preserve"> w celu potwierdze</w:t>
      </w:r>
      <w:r w:rsidR="00596A54">
        <w:rPr>
          <w:rFonts w:ascii="Tahoma" w:hAnsi="Tahoma" w:cs="Tahoma"/>
          <w:sz w:val="19"/>
          <w:szCs w:val="19"/>
        </w:rPr>
        <w:t>nia braku podstaw wykluczenia i </w:t>
      </w:r>
      <w:r w:rsidRPr="00D66553">
        <w:rPr>
          <w:rFonts w:ascii="Tahoma" w:hAnsi="Tahoma" w:cs="Tahoma"/>
          <w:sz w:val="19"/>
          <w:szCs w:val="19"/>
        </w:rPr>
        <w:t>braku zakazu udzielenia zamówienia publicznego podmiotom związanych z Federacją Rosyjską.</w:t>
      </w:r>
    </w:p>
    <w:p w14:paraId="115AD333" w14:textId="5280A156" w:rsidR="00180DAD" w:rsidRPr="00D66553" w:rsidRDefault="00AA7CC1" w:rsidP="00BE41CB">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t xml:space="preserve">Załącznik nr </w:t>
      </w:r>
      <w:r w:rsidR="002A1BF8" w:rsidRPr="00D66553">
        <w:rPr>
          <w:rFonts w:ascii="Tahoma" w:hAnsi="Tahoma" w:cs="Tahoma"/>
          <w:sz w:val="19"/>
          <w:szCs w:val="19"/>
        </w:rPr>
        <w:t>4</w:t>
      </w:r>
      <w:r w:rsidR="00C15ADE" w:rsidRPr="00D66553">
        <w:rPr>
          <w:rFonts w:ascii="Tahoma" w:hAnsi="Tahoma" w:cs="Tahoma"/>
          <w:sz w:val="19"/>
          <w:szCs w:val="19"/>
        </w:rPr>
        <w:t xml:space="preserve"> </w:t>
      </w:r>
      <w:r w:rsidR="00EC00DE" w:rsidRPr="00D66553">
        <w:rPr>
          <w:rFonts w:ascii="Tahoma" w:hAnsi="Tahoma" w:cs="Tahoma"/>
          <w:sz w:val="19"/>
          <w:szCs w:val="19"/>
        </w:rPr>
        <w:t xml:space="preserve">– </w:t>
      </w:r>
      <w:r w:rsidR="00984BB9" w:rsidRPr="00D66553">
        <w:rPr>
          <w:rFonts w:ascii="Tahoma" w:hAnsi="Tahoma" w:cs="Tahoma"/>
          <w:sz w:val="19"/>
          <w:szCs w:val="19"/>
        </w:rPr>
        <w:t>Projektowane postanowienia umowy w sprawie zamówienia publicznego, które zostaną wprowadzone do treści tej umowy (</w:t>
      </w:r>
      <w:r w:rsidR="00CF25E6" w:rsidRPr="00D66553">
        <w:rPr>
          <w:rFonts w:ascii="Tahoma" w:hAnsi="Tahoma" w:cs="Tahoma"/>
          <w:sz w:val="19"/>
          <w:szCs w:val="19"/>
        </w:rPr>
        <w:t xml:space="preserve">Wzór umowy/umowa </w:t>
      </w:r>
      <w:r w:rsidR="003736C1">
        <w:rPr>
          <w:rFonts w:ascii="Tahoma" w:hAnsi="Tahoma" w:cs="Tahoma"/>
          <w:sz w:val="19"/>
          <w:szCs w:val="19"/>
        </w:rPr>
        <w:t>zasadnicza</w:t>
      </w:r>
      <w:r w:rsidR="00984BB9" w:rsidRPr="00D66553">
        <w:rPr>
          <w:rFonts w:ascii="Tahoma" w:hAnsi="Tahoma" w:cs="Tahoma"/>
          <w:sz w:val="19"/>
          <w:szCs w:val="19"/>
        </w:rPr>
        <w:t>)</w:t>
      </w:r>
      <w:r w:rsidR="00EC00DE" w:rsidRPr="00D66553">
        <w:rPr>
          <w:rFonts w:ascii="Tahoma" w:hAnsi="Tahoma" w:cs="Tahoma"/>
          <w:sz w:val="19"/>
          <w:szCs w:val="19"/>
        </w:rPr>
        <w:t>,</w:t>
      </w:r>
    </w:p>
    <w:p w14:paraId="6464FBDB" w14:textId="009F903D" w:rsidR="009367D5" w:rsidRPr="00C06BD6" w:rsidRDefault="009367D5" w:rsidP="009367D5">
      <w:pPr>
        <w:numPr>
          <w:ilvl w:val="2"/>
          <w:numId w:val="9"/>
        </w:numPr>
        <w:tabs>
          <w:tab w:val="clear" w:pos="2160"/>
        </w:tabs>
        <w:ind w:left="709"/>
        <w:jc w:val="both"/>
        <w:rPr>
          <w:rFonts w:ascii="Tahoma" w:hAnsi="Tahoma" w:cs="Tahoma"/>
          <w:sz w:val="19"/>
          <w:szCs w:val="19"/>
        </w:rPr>
      </w:pPr>
      <w:r w:rsidRPr="00D66553">
        <w:rPr>
          <w:rFonts w:ascii="Tahoma" w:hAnsi="Tahoma" w:cs="Tahoma"/>
          <w:sz w:val="19"/>
          <w:szCs w:val="19"/>
        </w:rPr>
        <w:t>Załącznik nr 4</w:t>
      </w:r>
      <w:r w:rsidR="003736C1">
        <w:rPr>
          <w:rFonts w:ascii="Tahoma" w:hAnsi="Tahoma" w:cs="Tahoma"/>
          <w:sz w:val="19"/>
          <w:szCs w:val="19"/>
        </w:rPr>
        <w:t>a</w:t>
      </w:r>
      <w:r w:rsidRPr="00D66553">
        <w:rPr>
          <w:rFonts w:ascii="Tahoma" w:hAnsi="Tahoma" w:cs="Tahoma"/>
          <w:sz w:val="19"/>
          <w:szCs w:val="19"/>
        </w:rPr>
        <w:t xml:space="preserve"> do wzoru umowy</w:t>
      </w:r>
      <w:r w:rsidR="00B94809">
        <w:rPr>
          <w:rFonts w:ascii="Tahoma" w:hAnsi="Tahoma" w:cs="Tahoma"/>
          <w:sz w:val="19"/>
          <w:szCs w:val="19"/>
        </w:rPr>
        <w:t xml:space="preserve"> </w:t>
      </w:r>
      <w:r w:rsidR="00993F3C" w:rsidRPr="0021322D">
        <w:rPr>
          <w:rFonts w:ascii="Tahoma" w:hAnsi="Tahoma" w:cs="Tahoma"/>
          <w:sz w:val="19"/>
          <w:szCs w:val="19"/>
        </w:rPr>
        <w:t>4</w:t>
      </w:r>
      <w:r w:rsidRPr="00C06BD6">
        <w:rPr>
          <w:rFonts w:ascii="Tahoma" w:hAnsi="Tahoma" w:cs="Tahoma"/>
          <w:sz w:val="19"/>
          <w:szCs w:val="19"/>
        </w:rPr>
        <w:t xml:space="preserve"> - Umowa powierzenia przetwarzania danych osobowych</w:t>
      </w:r>
      <w:r w:rsidR="00016F77" w:rsidRPr="0021322D">
        <w:rPr>
          <w:rFonts w:ascii="Tahoma" w:hAnsi="Tahoma" w:cs="Tahoma"/>
          <w:sz w:val="19"/>
          <w:szCs w:val="19"/>
        </w:rPr>
        <w:t>,</w:t>
      </w:r>
    </w:p>
    <w:p w14:paraId="111EE078" w14:textId="550C884B" w:rsidR="001106C4" w:rsidRPr="00B51086" w:rsidRDefault="001106C4" w:rsidP="009367D5">
      <w:pPr>
        <w:numPr>
          <w:ilvl w:val="2"/>
          <w:numId w:val="9"/>
        </w:numPr>
        <w:tabs>
          <w:tab w:val="clear" w:pos="2160"/>
        </w:tabs>
        <w:ind w:left="709"/>
        <w:jc w:val="both"/>
        <w:rPr>
          <w:rFonts w:ascii="Tahoma" w:hAnsi="Tahoma" w:cs="Tahoma"/>
          <w:sz w:val="19"/>
          <w:szCs w:val="19"/>
        </w:rPr>
      </w:pPr>
      <w:r w:rsidRPr="00C06BD6">
        <w:rPr>
          <w:rFonts w:ascii="Tahoma" w:hAnsi="Tahoma" w:cs="Tahoma"/>
          <w:sz w:val="19"/>
          <w:szCs w:val="19"/>
        </w:rPr>
        <w:t xml:space="preserve">Załącznik nr </w:t>
      </w:r>
      <w:r w:rsidRPr="0021322D">
        <w:rPr>
          <w:rFonts w:ascii="Tahoma" w:hAnsi="Tahoma" w:cs="Tahoma"/>
          <w:sz w:val="19"/>
          <w:szCs w:val="19"/>
        </w:rPr>
        <w:t>4b do wzoru umowy 4 – Standardy</w:t>
      </w:r>
      <w:r w:rsidRPr="00B51086">
        <w:rPr>
          <w:rFonts w:ascii="Tahoma" w:hAnsi="Tahoma" w:cs="Tahoma"/>
          <w:sz w:val="19"/>
          <w:szCs w:val="19"/>
        </w:rPr>
        <w:t xml:space="preserve"> obsługi serwisowej aparatury medycznej,</w:t>
      </w:r>
    </w:p>
    <w:p w14:paraId="68962240" w14:textId="77777777" w:rsidR="002A1BF8" w:rsidRPr="00D66553" w:rsidRDefault="002A1BF8" w:rsidP="00BE41CB">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lastRenderedPageBreak/>
        <w:t xml:space="preserve">Załącznik nr </w:t>
      </w:r>
      <w:r w:rsidR="00482F3D" w:rsidRPr="00D66553">
        <w:rPr>
          <w:rFonts w:ascii="Tahoma" w:hAnsi="Tahoma" w:cs="Tahoma"/>
          <w:sz w:val="19"/>
          <w:szCs w:val="19"/>
        </w:rPr>
        <w:t>5</w:t>
      </w:r>
      <w:r w:rsidRPr="00D66553">
        <w:rPr>
          <w:rFonts w:ascii="Tahoma" w:hAnsi="Tahoma" w:cs="Tahoma"/>
          <w:sz w:val="19"/>
          <w:szCs w:val="19"/>
        </w:rPr>
        <w:t xml:space="preserve"> – Oświadczenie o przy</w:t>
      </w:r>
      <w:r w:rsidR="00A9593E" w:rsidRPr="00D66553">
        <w:rPr>
          <w:rFonts w:ascii="Tahoma" w:hAnsi="Tahoma" w:cs="Tahoma"/>
          <w:sz w:val="19"/>
          <w:szCs w:val="19"/>
        </w:rPr>
        <w:t>należności do grupy kapitałowej</w:t>
      </w:r>
      <w:r w:rsidR="008E4F4E" w:rsidRPr="00D66553">
        <w:rPr>
          <w:rFonts w:ascii="Tahoma" w:hAnsi="Tahoma" w:cs="Tahoma"/>
          <w:sz w:val="19"/>
          <w:szCs w:val="19"/>
        </w:rPr>
        <w:t>,</w:t>
      </w:r>
    </w:p>
    <w:p w14:paraId="62ACD61A" w14:textId="77777777" w:rsidR="000241CB" w:rsidRPr="00D66553" w:rsidRDefault="008E4F4E" w:rsidP="00BE41CB">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t xml:space="preserve">Załącznik nr </w:t>
      </w:r>
      <w:r w:rsidR="00482F3D" w:rsidRPr="00D66553">
        <w:rPr>
          <w:rFonts w:ascii="Tahoma" w:hAnsi="Tahoma" w:cs="Tahoma"/>
          <w:sz w:val="19"/>
          <w:szCs w:val="19"/>
        </w:rPr>
        <w:t>6</w:t>
      </w:r>
      <w:r w:rsidRPr="00D66553">
        <w:rPr>
          <w:rFonts w:ascii="Tahoma" w:hAnsi="Tahoma" w:cs="Tahoma"/>
          <w:sz w:val="19"/>
          <w:szCs w:val="19"/>
        </w:rPr>
        <w:t xml:space="preserve"> – </w:t>
      </w:r>
      <w:r w:rsidR="00BC39D1" w:rsidRPr="00D66553">
        <w:rPr>
          <w:rFonts w:ascii="Tahoma" w:hAnsi="Tahoma" w:cs="Tahoma"/>
          <w:bCs/>
          <w:sz w:val="19"/>
          <w:szCs w:val="19"/>
        </w:rPr>
        <w:t>Oświadczeni</w:t>
      </w:r>
      <w:r w:rsidR="00495EAF" w:rsidRPr="00D66553">
        <w:rPr>
          <w:rFonts w:ascii="Tahoma" w:hAnsi="Tahoma" w:cs="Tahoma"/>
          <w:bCs/>
          <w:sz w:val="19"/>
          <w:szCs w:val="19"/>
        </w:rPr>
        <w:t>e</w:t>
      </w:r>
      <w:r w:rsidR="00BC39D1" w:rsidRPr="00D66553">
        <w:rPr>
          <w:rFonts w:ascii="Tahoma" w:hAnsi="Tahoma" w:cs="Tahoma"/>
          <w:bCs/>
          <w:sz w:val="19"/>
          <w:szCs w:val="19"/>
        </w:rPr>
        <w:t xml:space="preserve"> Wykonawcy o aktualności informacji zawartych w oświadczeniu, </w:t>
      </w:r>
      <w:r w:rsidR="00BC39D1" w:rsidRPr="00D66553">
        <w:rPr>
          <w:rFonts w:ascii="Tahoma" w:hAnsi="Tahoma" w:cs="Tahoma"/>
          <w:bCs/>
          <w:sz w:val="19"/>
          <w:szCs w:val="19"/>
        </w:rPr>
        <w:br/>
        <w:t>o którym mowa w art. 125 ust. 1 Ustawy PZP</w:t>
      </w:r>
      <w:r w:rsidR="00BC39D1" w:rsidRPr="00D66553">
        <w:rPr>
          <w:rFonts w:ascii="Tahoma" w:hAnsi="Tahoma" w:cs="Tahoma"/>
          <w:sz w:val="19"/>
          <w:szCs w:val="19"/>
        </w:rPr>
        <w:t xml:space="preserve"> w zakresie podstaw do wykluczenia</w:t>
      </w:r>
      <w:r w:rsidR="000241CB" w:rsidRPr="00D66553">
        <w:rPr>
          <w:rFonts w:ascii="Tahoma" w:hAnsi="Tahoma" w:cs="Tahoma"/>
          <w:sz w:val="19"/>
          <w:szCs w:val="19"/>
        </w:rPr>
        <w:t>,</w:t>
      </w:r>
    </w:p>
    <w:p w14:paraId="1B9E9005" w14:textId="77777777" w:rsidR="00B92CEF" w:rsidRPr="00D66553" w:rsidRDefault="00B92CEF" w:rsidP="00B92CEF">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t xml:space="preserve">Załącznik nr 6a – </w:t>
      </w:r>
      <w:r w:rsidR="004B147B" w:rsidRPr="00D66553">
        <w:rPr>
          <w:rFonts w:ascii="Tahoma" w:hAnsi="Tahoma" w:cs="Tahoma"/>
          <w:bCs/>
          <w:sz w:val="19"/>
          <w:szCs w:val="19"/>
        </w:rPr>
        <w:t>Oświadczenia Wykonawcy</w:t>
      </w:r>
      <w:r w:rsidR="004B147B" w:rsidRPr="00D66553">
        <w:rPr>
          <w:rFonts w:ascii="Tahoma" w:hAnsi="Tahoma" w:cs="Tahoma"/>
          <w:color w:val="000000"/>
          <w:sz w:val="19"/>
          <w:szCs w:val="19"/>
        </w:rPr>
        <w:t>/Wykonawcy wspólnie ubiegającego się o udzielenie zamówienia</w:t>
      </w:r>
      <w:r w:rsidR="004B147B" w:rsidRPr="00D66553">
        <w:rPr>
          <w:rFonts w:ascii="Tahoma" w:hAnsi="Tahoma" w:cs="Tahoma"/>
          <w:sz w:val="19"/>
          <w:szCs w:val="19"/>
        </w:rPr>
        <w:t xml:space="preserve"> </w:t>
      </w:r>
      <w:r w:rsidR="004B147B" w:rsidRPr="00D66553">
        <w:rPr>
          <w:rFonts w:ascii="Tahoma" w:hAnsi="Tahoma" w:cs="Tahoma"/>
          <w:bCs/>
          <w:sz w:val="19"/>
          <w:szCs w:val="19"/>
        </w:rPr>
        <w:t>o aktualności informacji zawartych w oświadczeniu</w:t>
      </w:r>
      <w:r w:rsidR="004B147B" w:rsidRPr="00D66553">
        <w:rPr>
          <w:rFonts w:ascii="Tahoma" w:hAnsi="Tahoma" w:cs="Tahoma"/>
          <w:sz w:val="19"/>
          <w:szCs w:val="19"/>
        </w:rPr>
        <w:t xml:space="preserve"> dotyczącym </w:t>
      </w:r>
      <w:r w:rsidRPr="00D66553">
        <w:rPr>
          <w:rFonts w:ascii="Tahoma" w:hAnsi="Tahoma" w:cs="Tahoma"/>
          <w:sz w:val="19"/>
          <w:szCs w:val="19"/>
        </w:rPr>
        <w:t>przesłanek wykluczenia z art. 5k Rozporządzenia 833/2014 oraz art. 7 ust. 1 Ustawy o szczególnych rozwiązaniach w zakresie przeciwdziałania wspieraniu agresji na Ukrainę oraz służących ochronie bezpieczeństwa narodowego.</w:t>
      </w:r>
    </w:p>
    <w:p w14:paraId="2D07CADD" w14:textId="77777777" w:rsidR="00B92CEF" w:rsidRPr="00D66553" w:rsidRDefault="00B92CEF" w:rsidP="00B92CEF">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t xml:space="preserve">Załącznik nr 6b - </w:t>
      </w:r>
      <w:r w:rsidR="007206B5" w:rsidRPr="00D66553">
        <w:rPr>
          <w:rFonts w:ascii="Tahoma" w:hAnsi="Tahoma" w:cs="Tahoma"/>
          <w:sz w:val="19"/>
          <w:szCs w:val="19"/>
        </w:rPr>
        <w:t xml:space="preserve">Oświadczenia </w:t>
      </w:r>
      <w:r w:rsidR="007206B5" w:rsidRPr="00D66553">
        <w:rPr>
          <w:rFonts w:ascii="Tahoma" w:hAnsi="Tahoma" w:cs="Tahoma"/>
          <w:color w:val="000000"/>
          <w:sz w:val="19"/>
          <w:szCs w:val="19"/>
        </w:rPr>
        <w:t>Podmiotu udostępniającego zasoby</w:t>
      </w:r>
      <w:r w:rsidR="007206B5" w:rsidRPr="00D66553">
        <w:rPr>
          <w:rFonts w:ascii="Tahoma" w:hAnsi="Tahoma" w:cs="Tahoma"/>
          <w:sz w:val="19"/>
          <w:szCs w:val="19"/>
        </w:rPr>
        <w:t xml:space="preserve"> </w:t>
      </w:r>
      <w:r w:rsidR="007206B5" w:rsidRPr="00D66553">
        <w:rPr>
          <w:rFonts w:ascii="Tahoma" w:hAnsi="Tahoma" w:cs="Tahoma"/>
          <w:bCs/>
          <w:sz w:val="19"/>
          <w:szCs w:val="19"/>
        </w:rPr>
        <w:t>o aktualności informacji zawartych w oświadczeniu</w:t>
      </w:r>
      <w:r w:rsidR="007206B5" w:rsidRPr="00D66553">
        <w:rPr>
          <w:rFonts w:ascii="Tahoma" w:hAnsi="Tahoma" w:cs="Tahoma"/>
          <w:sz w:val="19"/>
          <w:szCs w:val="19"/>
        </w:rPr>
        <w:t xml:space="preserve"> dotyczącym </w:t>
      </w:r>
      <w:r w:rsidRPr="00D66553">
        <w:rPr>
          <w:rFonts w:ascii="Tahoma" w:hAnsi="Tahoma" w:cs="Tahoma"/>
          <w:sz w:val="19"/>
          <w:szCs w:val="19"/>
        </w:rPr>
        <w:t>przesłanek wykluczenia z art. 5k Rozporządzenia 833/2014 oraz art. 7 ust. 1 Ustawy o</w:t>
      </w:r>
      <w:r w:rsidR="00D55758">
        <w:rPr>
          <w:rFonts w:ascii="Tahoma" w:hAnsi="Tahoma" w:cs="Tahoma"/>
          <w:sz w:val="19"/>
          <w:szCs w:val="19"/>
        </w:rPr>
        <w:t> </w:t>
      </w:r>
      <w:r w:rsidRPr="00D66553">
        <w:rPr>
          <w:rFonts w:ascii="Tahoma" w:hAnsi="Tahoma" w:cs="Tahoma"/>
          <w:sz w:val="19"/>
          <w:szCs w:val="19"/>
        </w:rPr>
        <w:t>szczególnych rozwiązaniach w zakresie przeciwdziałania wspieraniu agresji na Ukrainę oraz służących ochronie bezpieczeństwa narodowego– dotyczy podmiotu udostępniającego zasoby.</w:t>
      </w:r>
    </w:p>
    <w:p w14:paraId="1EFE38DC" w14:textId="77777777" w:rsidR="000241CB" w:rsidRPr="00D66553" w:rsidRDefault="000241CB" w:rsidP="00BE41CB">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t xml:space="preserve">Załącznik nr </w:t>
      </w:r>
      <w:r w:rsidR="00B92CEF" w:rsidRPr="00D66553">
        <w:rPr>
          <w:rFonts w:ascii="Tahoma" w:hAnsi="Tahoma" w:cs="Tahoma"/>
          <w:sz w:val="19"/>
          <w:szCs w:val="19"/>
        </w:rPr>
        <w:t>7</w:t>
      </w:r>
      <w:r w:rsidRPr="00D66553">
        <w:rPr>
          <w:rFonts w:ascii="Tahoma" w:hAnsi="Tahoma" w:cs="Tahoma"/>
          <w:sz w:val="19"/>
          <w:szCs w:val="19"/>
        </w:rPr>
        <w:t xml:space="preserve"> – Wykaz usług,</w:t>
      </w:r>
    </w:p>
    <w:p w14:paraId="19D808B8" w14:textId="77777777" w:rsidR="000241CB" w:rsidRPr="00D66553" w:rsidRDefault="000241CB" w:rsidP="00BE41CB">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t xml:space="preserve">Załącznik nr </w:t>
      </w:r>
      <w:r w:rsidR="00B92CEF" w:rsidRPr="00D66553">
        <w:rPr>
          <w:rFonts w:ascii="Tahoma" w:hAnsi="Tahoma" w:cs="Tahoma"/>
          <w:sz w:val="19"/>
          <w:szCs w:val="19"/>
        </w:rPr>
        <w:t>8</w:t>
      </w:r>
      <w:r w:rsidRPr="00D66553">
        <w:rPr>
          <w:rFonts w:ascii="Tahoma" w:hAnsi="Tahoma" w:cs="Tahoma"/>
          <w:sz w:val="19"/>
          <w:szCs w:val="19"/>
        </w:rPr>
        <w:t xml:space="preserve"> </w:t>
      </w:r>
      <w:r w:rsidRPr="00C06BD6">
        <w:rPr>
          <w:rFonts w:ascii="Tahoma" w:hAnsi="Tahoma" w:cs="Tahoma"/>
          <w:sz w:val="19"/>
          <w:szCs w:val="19"/>
        </w:rPr>
        <w:t xml:space="preserve">– </w:t>
      </w:r>
      <w:r w:rsidRPr="0021322D">
        <w:rPr>
          <w:rFonts w:ascii="Tahoma" w:hAnsi="Tahoma" w:cs="Tahoma"/>
          <w:sz w:val="19"/>
          <w:szCs w:val="19"/>
        </w:rPr>
        <w:t>Wykaz osób</w:t>
      </w:r>
      <w:r w:rsidRPr="00C06BD6">
        <w:rPr>
          <w:rFonts w:ascii="Tahoma" w:hAnsi="Tahoma" w:cs="Tahoma"/>
          <w:sz w:val="19"/>
          <w:szCs w:val="19"/>
        </w:rPr>
        <w:t xml:space="preserve"> skierowanych</w:t>
      </w:r>
      <w:r w:rsidRPr="00D66553">
        <w:rPr>
          <w:rFonts w:ascii="Tahoma" w:hAnsi="Tahoma" w:cs="Tahoma"/>
          <w:sz w:val="19"/>
          <w:szCs w:val="19"/>
        </w:rPr>
        <w:t xml:space="preserve"> przez Wykonawcę do realizacji zamówienia publicznego,</w:t>
      </w:r>
    </w:p>
    <w:p w14:paraId="0FD3488C" w14:textId="77777777" w:rsidR="000241CB" w:rsidRPr="00D66553" w:rsidRDefault="000241CB" w:rsidP="00BE41CB">
      <w:pPr>
        <w:numPr>
          <w:ilvl w:val="0"/>
          <w:numId w:val="9"/>
        </w:numPr>
        <w:tabs>
          <w:tab w:val="clear" w:pos="720"/>
          <w:tab w:val="num" w:pos="360"/>
        </w:tabs>
        <w:ind w:left="360"/>
        <w:jc w:val="both"/>
        <w:rPr>
          <w:rFonts w:ascii="Tahoma" w:hAnsi="Tahoma" w:cs="Tahoma"/>
          <w:sz w:val="19"/>
          <w:szCs w:val="19"/>
        </w:rPr>
      </w:pPr>
      <w:r w:rsidRPr="00D66553">
        <w:rPr>
          <w:rFonts w:ascii="Tahoma" w:hAnsi="Tahoma" w:cs="Tahoma"/>
          <w:sz w:val="19"/>
          <w:szCs w:val="19"/>
        </w:rPr>
        <w:t xml:space="preserve">Załącznik nr </w:t>
      </w:r>
      <w:r w:rsidR="00517257" w:rsidRPr="00D66553">
        <w:rPr>
          <w:rFonts w:ascii="Tahoma" w:hAnsi="Tahoma" w:cs="Tahoma"/>
          <w:sz w:val="19"/>
          <w:szCs w:val="19"/>
        </w:rPr>
        <w:t>9</w:t>
      </w:r>
      <w:r w:rsidRPr="00D66553">
        <w:rPr>
          <w:rFonts w:ascii="Tahoma" w:hAnsi="Tahoma" w:cs="Tahoma"/>
          <w:sz w:val="19"/>
          <w:szCs w:val="19"/>
        </w:rPr>
        <w:t xml:space="preserve"> - Oświadczenie Wykonawcy z </w:t>
      </w:r>
      <w:r w:rsidR="00D60453" w:rsidRPr="00D66553">
        <w:rPr>
          <w:rFonts w:ascii="Tahoma" w:hAnsi="Tahoma" w:cs="Tahoma"/>
          <w:sz w:val="19"/>
          <w:szCs w:val="19"/>
        </w:rPr>
        <w:t>art.</w:t>
      </w:r>
      <w:r w:rsidRPr="00D66553">
        <w:rPr>
          <w:rFonts w:ascii="Tahoma" w:hAnsi="Tahoma" w:cs="Tahoma"/>
          <w:sz w:val="19"/>
          <w:szCs w:val="19"/>
        </w:rPr>
        <w:t xml:space="preserve"> 117 ust. 4</w:t>
      </w:r>
      <w:r w:rsidR="009E7362" w:rsidRPr="00D66553">
        <w:rPr>
          <w:rFonts w:ascii="Tahoma" w:hAnsi="Tahoma" w:cs="Tahoma"/>
          <w:sz w:val="19"/>
          <w:szCs w:val="19"/>
        </w:rPr>
        <w:t xml:space="preserve"> PZP</w:t>
      </w:r>
      <w:r w:rsidRPr="00D66553">
        <w:rPr>
          <w:rFonts w:ascii="Tahoma" w:hAnsi="Tahoma" w:cs="Tahoma"/>
          <w:sz w:val="19"/>
          <w:szCs w:val="19"/>
        </w:rPr>
        <w:t>.</w:t>
      </w:r>
    </w:p>
    <w:p w14:paraId="3792E433" w14:textId="77777777" w:rsidR="00DA1C5C" w:rsidRPr="002453C8" w:rsidRDefault="000241CB" w:rsidP="00DA1C5C">
      <w:pPr>
        <w:jc w:val="right"/>
        <w:rPr>
          <w:rFonts w:ascii="Tahoma" w:hAnsi="Tahoma" w:cs="Tahoma"/>
          <w:b/>
          <w:bCs/>
          <w:sz w:val="18"/>
          <w:szCs w:val="18"/>
        </w:rPr>
      </w:pPr>
      <w:r w:rsidRPr="00DA675F" w:rsidDel="000241CB">
        <w:rPr>
          <w:rFonts w:ascii="Tahoma" w:hAnsi="Tahoma" w:cs="Tahoma"/>
          <w:sz w:val="20"/>
          <w:szCs w:val="20"/>
        </w:rPr>
        <w:t xml:space="preserve"> </w:t>
      </w:r>
      <w:r w:rsidR="002A1BF8" w:rsidRPr="00AD6DC1">
        <w:rPr>
          <w:rFonts w:ascii="Tahoma" w:hAnsi="Tahoma" w:cs="Tahoma"/>
          <w:b/>
          <w:sz w:val="20"/>
          <w:szCs w:val="20"/>
        </w:rPr>
        <w:br w:type="page"/>
      </w:r>
    </w:p>
    <w:p w14:paraId="19493AFE" w14:textId="77777777" w:rsidR="00DA1C5C" w:rsidRPr="002453C8" w:rsidRDefault="00DA1C5C" w:rsidP="00DA1C5C">
      <w:pPr>
        <w:jc w:val="right"/>
        <w:rPr>
          <w:rFonts w:ascii="Tahoma" w:hAnsi="Tahoma" w:cs="Tahoma"/>
          <w:b/>
          <w:bCs/>
          <w:sz w:val="18"/>
          <w:szCs w:val="18"/>
        </w:rPr>
      </w:pPr>
      <w:r w:rsidRPr="002453C8">
        <w:rPr>
          <w:rFonts w:ascii="Tahoma" w:hAnsi="Tahoma" w:cs="Tahoma"/>
          <w:b/>
          <w:bCs/>
          <w:sz w:val="18"/>
          <w:szCs w:val="18"/>
        </w:rPr>
        <w:lastRenderedPageBreak/>
        <w:t>Załącznik nr 1</w:t>
      </w:r>
    </w:p>
    <w:p w14:paraId="2968DA2C" w14:textId="77777777" w:rsidR="00DA1C5C" w:rsidRPr="002453C8" w:rsidRDefault="00DA1C5C" w:rsidP="00DA1C5C">
      <w:pPr>
        <w:jc w:val="center"/>
        <w:rPr>
          <w:rFonts w:ascii="Tahoma" w:hAnsi="Tahoma" w:cs="Tahoma"/>
          <w:b/>
          <w:bCs/>
          <w:sz w:val="18"/>
          <w:szCs w:val="18"/>
        </w:rPr>
      </w:pPr>
      <w:r w:rsidRPr="002453C8">
        <w:rPr>
          <w:rFonts w:ascii="Tahoma" w:hAnsi="Tahoma" w:cs="Tahoma"/>
          <w:b/>
          <w:bCs/>
          <w:sz w:val="18"/>
          <w:szCs w:val="18"/>
        </w:rPr>
        <w:t xml:space="preserve">F O R M U L A R Z </w:t>
      </w:r>
      <w:r w:rsidR="000D3B48">
        <w:rPr>
          <w:rFonts w:ascii="Tahoma" w:hAnsi="Tahoma" w:cs="Tahoma"/>
          <w:b/>
          <w:bCs/>
          <w:sz w:val="18"/>
          <w:szCs w:val="18"/>
        </w:rPr>
        <w:t xml:space="preserve">    </w:t>
      </w:r>
      <w:r w:rsidRPr="002453C8">
        <w:rPr>
          <w:rFonts w:ascii="Tahoma" w:hAnsi="Tahoma" w:cs="Tahoma"/>
          <w:b/>
          <w:bCs/>
          <w:sz w:val="18"/>
          <w:szCs w:val="18"/>
        </w:rPr>
        <w:t>O F E R T Y</w:t>
      </w:r>
    </w:p>
    <w:p w14:paraId="368690CB" w14:textId="77777777" w:rsidR="00DA1C5C" w:rsidRPr="002453C8" w:rsidRDefault="00DA1C5C" w:rsidP="00DA1C5C">
      <w:pPr>
        <w:jc w:val="center"/>
        <w:rPr>
          <w:rFonts w:ascii="Tahoma" w:hAnsi="Tahoma" w:cs="Tahoma"/>
          <w:b/>
          <w:bCs/>
          <w:sz w:val="10"/>
          <w:szCs w:val="10"/>
        </w:rPr>
      </w:pPr>
    </w:p>
    <w:p w14:paraId="636D882C" w14:textId="77777777" w:rsidR="00DA1C5C" w:rsidRPr="002453C8" w:rsidRDefault="00DA1C5C" w:rsidP="00DA1C5C">
      <w:pPr>
        <w:rPr>
          <w:rFonts w:ascii="Tahoma" w:hAnsi="Tahoma" w:cs="Tahoma"/>
          <w:sz w:val="18"/>
          <w:szCs w:val="18"/>
        </w:rPr>
      </w:pPr>
      <w:r w:rsidRPr="002453C8">
        <w:rPr>
          <w:rFonts w:ascii="Tahoma" w:hAnsi="Tahoma" w:cs="Tahoma"/>
          <w:sz w:val="18"/>
          <w:szCs w:val="18"/>
        </w:rPr>
        <w:t>Nazwa i siedziba Wykonawcy</w:t>
      </w:r>
      <w:r w:rsidRPr="002453C8">
        <w:rPr>
          <w:rFonts w:ascii="Tahoma" w:hAnsi="Tahoma" w:cs="Tahoma"/>
          <w:sz w:val="18"/>
          <w:szCs w:val="18"/>
        </w:rPr>
        <w:tab/>
        <w:t>albo</w:t>
      </w:r>
      <w:r w:rsidRPr="002453C8">
        <w:rPr>
          <w:rFonts w:ascii="Tahoma" w:hAnsi="Tahoma" w:cs="Tahoma"/>
          <w:sz w:val="18"/>
          <w:szCs w:val="18"/>
        </w:rPr>
        <w:tab/>
        <w:t>Imię i nazwisko, adres zamieszkania i adres Wykonawcy</w:t>
      </w:r>
    </w:p>
    <w:p w14:paraId="7C0DE44F" w14:textId="77777777"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w:t>
      </w:r>
    </w:p>
    <w:p w14:paraId="3BFCB338" w14:textId="77777777"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Osoba uprawniona do kontaktu z Zamawiającym (imię, nazwisko, stanowisko):</w:t>
      </w:r>
    </w:p>
    <w:p w14:paraId="68744362" w14:textId="77777777"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w:t>
      </w:r>
    </w:p>
    <w:p w14:paraId="4F49F0D9" w14:textId="77777777"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Nr telefonu, faksu ................................................................................................................................................................</w:t>
      </w:r>
    </w:p>
    <w:p w14:paraId="62A9A466" w14:textId="77777777"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Regon:........................................................................ NIP:...........................................BDO…………………………………………….</w:t>
      </w:r>
    </w:p>
    <w:p w14:paraId="2114C8A7" w14:textId="77777777" w:rsidR="00DA1C5C" w:rsidRPr="002453C8" w:rsidRDefault="00DA1C5C" w:rsidP="00DA1C5C">
      <w:pPr>
        <w:spacing w:line="360" w:lineRule="auto"/>
        <w:rPr>
          <w:rFonts w:ascii="Tahoma" w:hAnsi="Tahoma" w:cs="Tahoma"/>
          <w:sz w:val="18"/>
          <w:szCs w:val="18"/>
        </w:rPr>
      </w:pPr>
      <w:r w:rsidRPr="002453C8">
        <w:rPr>
          <w:rFonts w:ascii="Tahoma" w:hAnsi="Tahoma" w:cs="Tahoma"/>
          <w:sz w:val="18"/>
          <w:szCs w:val="18"/>
        </w:rPr>
        <w:t>Województwo.............................................................. Powiat……........................................................................................</w:t>
      </w:r>
    </w:p>
    <w:p w14:paraId="35628237" w14:textId="77777777" w:rsidR="00DA1C5C" w:rsidRPr="002453C8" w:rsidRDefault="00DA1C5C" w:rsidP="00DA1C5C">
      <w:pPr>
        <w:spacing w:line="360" w:lineRule="auto"/>
        <w:rPr>
          <w:rFonts w:ascii="Tahoma" w:hAnsi="Tahoma" w:cs="Tahoma"/>
          <w:b/>
          <w:bCs/>
          <w:sz w:val="18"/>
          <w:szCs w:val="18"/>
        </w:rPr>
      </w:pPr>
      <w:r w:rsidRPr="002453C8">
        <w:rPr>
          <w:rFonts w:ascii="Tahoma" w:hAnsi="Tahoma" w:cs="Tahoma"/>
          <w:sz w:val="18"/>
          <w:szCs w:val="18"/>
        </w:rPr>
        <w:t xml:space="preserve">Internet: http://........................................................... </w:t>
      </w:r>
      <w:r w:rsidRPr="002453C8">
        <w:rPr>
          <w:rFonts w:ascii="Tahoma" w:hAnsi="Tahoma" w:cs="Tahoma"/>
          <w:b/>
          <w:bCs/>
          <w:sz w:val="18"/>
          <w:szCs w:val="18"/>
        </w:rPr>
        <w:t>e-mail:............................................@..........................................</w:t>
      </w:r>
    </w:p>
    <w:p w14:paraId="1F2A3FC4" w14:textId="77777777" w:rsidR="00DA1C5C" w:rsidRDefault="00DA1C5C" w:rsidP="00DA1C5C">
      <w:pPr>
        <w:suppressAutoHyphens/>
        <w:spacing w:line="360" w:lineRule="auto"/>
        <w:rPr>
          <w:rFonts w:ascii="Tahoma" w:hAnsi="Tahoma" w:cs="Tahoma"/>
          <w:bCs/>
          <w:sz w:val="18"/>
          <w:szCs w:val="18"/>
          <w:lang w:eastAsia="zh-CN"/>
        </w:rPr>
      </w:pPr>
      <w:r w:rsidRPr="002453C8">
        <w:rPr>
          <w:rFonts w:ascii="Tahoma" w:hAnsi="Tahoma" w:cs="Tahoma"/>
          <w:bCs/>
          <w:sz w:val="18"/>
          <w:szCs w:val="18"/>
          <w:lang w:eastAsia="zh-CN"/>
        </w:rPr>
        <w:t>KRS: ……………………………………… (jeżeli dotyczy)</w:t>
      </w:r>
    </w:p>
    <w:p w14:paraId="32DCF621" w14:textId="77777777" w:rsidR="00DA1C5C" w:rsidRPr="00A87F94" w:rsidRDefault="00DA1C5C" w:rsidP="00DA1C5C">
      <w:pPr>
        <w:suppressAutoHyphens/>
        <w:spacing w:line="360" w:lineRule="auto"/>
        <w:rPr>
          <w:rFonts w:ascii="Tahoma" w:hAnsi="Tahoma" w:cs="Tahoma"/>
          <w:b/>
          <w:sz w:val="18"/>
          <w:szCs w:val="18"/>
        </w:rPr>
      </w:pPr>
      <w:r w:rsidRPr="00A87F94">
        <w:rPr>
          <w:rFonts w:ascii="Tahoma" w:hAnsi="Tahoma" w:cs="Tahoma"/>
          <w:b/>
          <w:sz w:val="18"/>
          <w:szCs w:val="18"/>
        </w:rPr>
        <w:t>Wykonawca jest:</w:t>
      </w:r>
      <w:r>
        <w:rPr>
          <w:rFonts w:ascii="Tahoma" w:hAnsi="Tahoma" w:cs="Tahoma"/>
          <w:b/>
          <w:sz w:val="18"/>
          <w:szCs w:val="18"/>
        </w:rPr>
        <w:t xml:space="preserve"> *</w:t>
      </w:r>
    </w:p>
    <w:p w14:paraId="61DB251B" w14:textId="77777777" w:rsidR="00DA1C5C" w:rsidRDefault="00DA1C5C" w:rsidP="00726A5B">
      <w:pPr>
        <w:numPr>
          <w:ilvl w:val="0"/>
          <w:numId w:val="42"/>
        </w:numPr>
        <w:suppressAutoHyphens/>
        <w:spacing w:line="276" w:lineRule="auto"/>
        <w:ind w:left="426" w:hanging="426"/>
        <w:rPr>
          <w:rFonts w:ascii="Tahoma" w:hAnsi="Tahoma" w:cs="Tahoma"/>
          <w:sz w:val="18"/>
          <w:szCs w:val="18"/>
        </w:rPr>
      </w:pPr>
      <w:r w:rsidRPr="00B638BF">
        <w:rPr>
          <w:rFonts w:ascii="Tahoma" w:hAnsi="Tahoma" w:cs="Tahoma"/>
          <w:sz w:val="18"/>
          <w:szCs w:val="18"/>
        </w:rPr>
        <w:t>Mikroprzedsiębiorstwem</w:t>
      </w:r>
      <w:r>
        <w:rPr>
          <w:rFonts w:ascii="Tahoma" w:hAnsi="Tahoma" w:cs="Tahoma"/>
          <w:sz w:val="18"/>
          <w:szCs w:val="18"/>
        </w:rPr>
        <w:t xml:space="preserve"> </w:t>
      </w:r>
      <w:r>
        <w:rPr>
          <w:rStyle w:val="Odwoanieprzypisudolnego"/>
          <w:rFonts w:ascii="Tahoma" w:hAnsi="Tahoma" w:cs="Tahoma"/>
          <w:sz w:val="18"/>
          <w:szCs w:val="18"/>
        </w:rPr>
        <w:footnoteReference w:id="2"/>
      </w:r>
      <w:r w:rsidRPr="00B638BF">
        <w:rPr>
          <w:rFonts w:ascii="Tahoma" w:hAnsi="Tahoma" w:cs="Tahoma"/>
          <w:sz w:val="18"/>
          <w:szCs w:val="18"/>
        </w:rPr>
        <w:t>,</w:t>
      </w:r>
    </w:p>
    <w:p w14:paraId="2F2B63D6" w14:textId="77777777" w:rsidR="00DA1C5C" w:rsidRDefault="00DA1C5C" w:rsidP="00726A5B">
      <w:pPr>
        <w:numPr>
          <w:ilvl w:val="0"/>
          <w:numId w:val="42"/>
        </w:numPr>
        <w:suppressAutoHyphens/>
        <w:spacing w:line="276" w:lineRule="auto"/>
        <w:ind w:left="426" w:hanging="426"/>
        <w:rPr>
          <w:rFonts w:ascii="Tahoma" w:hAnsi="Tahoma" w:cs="Tahoma"/>
          <w:sz w:val="18"/>
          <w:szCs w:val="18"/>
        </w:rPr>
      </w:pPr>
      <w:r>
        <w:rPr>
          <w:rFonts w:ascii="Tahoma" w:hAnsi="Tahoma" w:cs="Tahoma"/>
          <w:sz w:val="18"/>
          <w:szCs w:val="18"/>
        </w:rPr>
        <w:t>M</w:t>
      </w:r>
      <w:r w:rsidRPr="00B638BF">
        <w:rPr>
          <w:rFonts w:ascii="Tahoma" w:hAnsi="Tahoma" w:cs="Tahoma"/>
          <w:sz w:val="18"/>
          <w:szCs w:val="18"/>
        </w:rPr>
        <w:t>ałym</w:t>
      </w:r>
      <w:r>
        <w:rPr>
          <w:rFonts w:ascii="Tahoma" w:hAnsi="Tahoma" w:cs="Tahoma"/>
          <w:sz w:val="18"/>
          <w:szCs w:val="18"/>
        </w:rPr>
        <w:t xml:space="preserve"> </w:t>
      </w:r>
      <w:r w:rsidRPr="00B638BF">
        <w:rPr>
          <w:rFonts w:ascii="Tahoma" w:hAnsi="Tahoma" w:cs="Tahoma"/>
          <w:sz w:val="18"/>
          <w:szCs w:val="18"/>
        </w:rPr>
        <w:t>przedsiębiorstwem</w:t>
      </w:r>
      <w:r>
        <w:rPr>
          <w:rFonts w:ascii="Tahoma" w:hAnsi="Tahoma" w:cs="Tahoma"/>
          <w:sz w:val="18"/>
          <w:szCs w:val="18"/>
        </w:rPr>
        <w:t xml:space="preserve"> </w:t>
      </w:r>
      <w:r>
        <w:rPr>
          <w:rStyle w:val="Odwoanieprzypisudolnego"/>
          <w:rFonts w:ascii="Tahoma" w:hAnsi="Tahoma" w:cs="Tahoma"/>
          <w:sz w:val="18"/>
          <w:szCs w:val="18"/>
        </w:rPr>
        <w:footnoteReference w:id="3"/>
      </w:r>
      <w:r w:rsidRPr="00B638BF">
        <w:rPr>
          <w:rFonts w:ascii="Tahoma" w:hAnsi="Tahoma" w:cs="Tahoma"/>
          <w:sz w:val="18"/>
          <w:szCs w:val="18"/>
        </w:rPr>
        <w:t>,</w:t>
      </w:r>
    </w:p>
    <w:p w14:paraId="2EA1D937" w14:textId="77777777" w:rsidR="00DA1C5C" w:rsidRDefault="00DA1C5C" w:rsidP="00726A5B">
      <w:pPr>
        <w:numPr>
          <w:ilvl w:val="0"/>
          <w:numId w:val="42"/>
        </w:numPr>
        <w:suppressAutoHyphens/>
        <w:spacing w:line="276" w:lineRule="auto"/>
        <w:ind w:left="426" w:hanging="426"/>
        <w:rPr>
          <w:rFonts w:ascii="Tahoma" w:hAnsi="Tahoma" w:cs="Tahoma"/>
          <w:sz w:val="18"/>
          <w:szCs w:val="18"/>
        </w:rPr>
      </w:pPr>
      <w:r>
        <w:rPr>
          <w:rFonts w:ascii="Tahoma" w:hAnsi="Tahoma" w:cs="Tahoma"/>
          <w:sz w:val="18"/>
          <w:szCs w:val="18"/>
        </w:rPr>
        <w:t>Ś</w:t>
      </w:r>
      <w:r w:rsidRPr="00B638BF">
        <w:rPr>
          <w:rFonts w:ascii="Tahoma" w:hAnsi="Tahoma" w:cs="Tahoma"/>
          <w:sz w:val="18"/>
          <w:szCs w:val="18"/>
        </w:rPr>
        <w:t>rednim</w:t>
      </w:r>
      <w:r>
        <w:rPr>
          <w:rFonts w:ascii="Tahoma" w:hAnsi="Tahoma" w:cs="Tahoma"/>
          <w:sz w:val="18"/>
          <w:szCs w:val="18"/>
        </w:rPr>
        <w:t xml:space="preserve"> </w:t>
      </w:r>
      <w:r w:rsidRPr="00B638BF">
        <w:rPr>
          <w:rFonts w:ascii="Tahoma" w:hAnsi="Tahoma" w:cs="Tahoma"/>
          <w:sz w:val="18"/>
          <w:szCs w:val="18"/>
        </w:rPr>
        <w:t>przedsiębiorstwem</w:t>
      </w:r>
      <w:r>
        <w:rPr>
          <w:rFonts w:ascii="Tahoma" w:hAnsi="Tahoma" w:cs="Tahoma"/>
          <w:sz w:val="18"/>
          <w:szCs w:val="18"/>
        </w:rPr>
        <w:t xml:space="preserve"> </w:t>
      </w:r>
      <w:r>
        <w:rPr>
          <w:rStyle w:val="Odwoanieprzypisudolnego"/>
          <w:rFonts w:ascii="Tahoma" w:hAnsi="Tahoma" w:cs="Tahoma"/>
          <w:sz w:val="18"/>
          <w:szCs w:val="18"/>
        </w:rPr>
        <w:footnoteReference w:id="4"/>
      </w:r>
      <w:r w:rsidRPr="00B638BF">
        <w:rPr>
          <w:rFonts w:ascii="Tahoma" w:hAnsi="Tahoma" w:cs="Tahoma"/>
          <w:sz w:val="18"/>
          <w:szCs w:val="18"/>
        </w:rPr>
        <w:t>,</w:t>
      </w:r>
      <w:r>
        <w:rPr>
          <w:rFonts w:ascii="Tahoma" w:hAnsi="Tahoma" w:cs="Tahoma"/>
          <w:sz w:val="18"/>
          <w:szCs w:val="18"/>
        </w:rPr>
        <w:t xml:space="preserve"> </w:t>
      </w:r>
    </w:p>
    <w:p w14:paraId="1216EFF8" w14:textId="77777777" w:rsidR="00DA1C5C" w:rsidRDefault="00DA1C5C" w:rsidP="00726A5B">
      <w:pPr>
        <w:numPr>
          <w:ilvl w:val="0"/>
          <w:numId w:val="42"/>
        </w:numPr>
        <w:suppressAutoHyphens/>
        <w:spacing w:line="276" w:lineRule="auto"/>
        <w:ind w:left="426" w:hanging="426"/>
        <w:rPr>
          <w:rFonts w:ascii="Tahoma" w:hAnsi="Tahoma" w:cs="Tahoma"/>
          <w:sz w:val="18"/>
          <w:szCs w:val="18"/>
        </w:rPr>
      </w:pPr>
      <w:r>
        <w:rPr>
          <w:rFonts w:ascii="Tahoma" w:hAnsi="Tahoma" w:cs="Tahoma"/>
          <w:sz w:val="18"/>
          <w:szCs w:val="18"/>
        </w:rPr>
        <w:t>J</w:t>
      </w:r>
      <w:r w:rsidRPr="00B638BF">
        <w:rPr>
          <w:rFonts w:ascii="Tahoma" w:hAnsi="Tahoma" w:cs="Tahoma"/>
          <w:sz w:val="18"/>
          <w:szCs w:val="18"/>
        </w:rPr>
        <w:t>ednoosobową</w:t>
      </w:r>
      <w:r>
        <w:rPr>
          <w:rFonts w:ascii="Tahoma" w:hAnsi="Tahoma" w:cs="Tahoma"/>
          <w:sz w:val="18"/>
          <w:szCs w:val="18"/>
        </w:rPr>
        <w:t xml:space="preserve"> </w:t>
      </w:r>
      <w:r w:rsidRPr="00B638BF">
        <w:rPr>
          <w:rFonts w:ascii="Tahoma" w:hAnsi="Tahoma" w:cs="Tahoma"/>
          <w:sz w:val="18"/>
          <w:szCs w:val="18"/>
        </w:rPr>
        <w:t>działalnością</w:t>
      </w:r>
      <w:r>
        <w:rPr>
          <w:rFonts w:ascii="Tahoma" w:hAnsi="Tahoma" w:cs="Tahoma"/>
          <w:sz w:val="18"/>
          <w:szCs w:val="18"/>
        </w:rPr>
        <w:t xml:space="preserve"> </w:t>
      </w:r>
      <w:r w:rsidRPr="00B638BF">
        <w:rPr>
          <w:rFonts w:ascii="Tahoma" w:hAnsi="Tahoma" w:cs="Tahoma"/>
          <w:sz w:val="18"/>
          <w:szCs w:val="18"/>
        </w:rPr>
        <w:t>gospodarczą,</w:t>
      </w:r>
    </w:p>
    <w:p w14:paraId="1500C088" w14:textId="77777777" w:rsidR="00DA1C5C" w:rsidRDefault="00DA1C5C" w:rsidP="00726A5B">
      <w:pPr>
        <w:numPr>
          <w:ilvl w:val="0"/>
          <w:numId w:val="42"/>
        </w:numPr>
        <w:suppressAutoHyphens/>
        <w:spacing w:line="276" w:lineRule="auto"/>
        <w:ind w:left="426" w:hanging="426"/>
        <w:rPr>
          <w:rFonts w:ascii="Tahoma" w:hAnsi="Tahoma" w:cs="Tahoma"/>
          <w:sz w:val="18"/>
          <w:szCs w:val="18"/>
        </w:rPr>
      </w:pPr>
      <w:r>
        <w:rPr>
          <w:rFonts w:ascii="Tahoma" w:hAnsi="Tahoma" w:cs="Tahoma"/>
          <w:sz w:val="18"/>
          <w:szCs w:val="18"/>
        </w:rPr>
        <w:t>O</w:t>
      </w:r>
      <w:r w:rsidRPr="00B638BF">
        <w:rPr>
          <w:rFonts w:ascii="Tahoma" w:hAnsi="Tahoma" w:cs="Tahoma"/>
          <w:sz w:val="18"/>
          <w:szCs w:val="18"/>
        </w:rPr>
        <w:t>sobą</w:t>
      </w:r>
      <w:r>
        <w:rPr>
          <w:rFonts w:ascii="Tahoma" w:hAnsi="Tahoma" w:cs="Tahoma"/>
          <w:sz w:val="18"/>
          <w:szCs w:val="18"/>
        </w:rPr>
        <w:t xml:space="preserve"> </w:t>
      </w:r>
      <w:r w:rsidRPr="00B638BF">
        <w:rPr>
          <w:rFonts w:ascii="Tahoma" w:hAnsi="Tahoma" w:cs="Tahoma"/>
          <w:sz w:val="18"/>
          <w:szCs w:val="18"/>
        </w:rPr>
        <w:t>fizyczną</w:t>
      </w:r>
      <w:r>
        <w:rPr>
          <w:rFonts w:ascii="Tahoma" w:hAnsi="Tahoma" w:cs="Tahoma"/>
          <w:sz w:val="18"/>
          <w:szCs w:val="18"/>
        </w:rPr>
        <w:t xml:space="preserve"> </w:t>
      </w:r>
      <w:r w:rsidRPr="00B638BF">
        <w:rPr>
          <w:rFonts w:ascii="Tahoma" w:hAnsi="Tahoma" w:cs="Tahoma"/>
          <w:sz w:val="18"/>
          <w:szCs w:val="18"/>
        </w:rPr>
        <w:t>nieprowadzącą</w:t>
      </w:r>
      <w:r>
        <w:rPr>
          <w:rFonts w:ascii="Tahoma" w:hAnsi="Tahoma" w:cs="Tahoma"/>
          <w:sz w:val="18"/>
          <w:szCs w:val="18"/>
        </w:rPr>
        <w:t xml:space="preserve"> </w:t>
      </w:r>
      <w:r w:rsidRPr="00B638BF">
        <w:rPr>
          <w:rFonts w:ascii="Tahoma" w:hAnsi="Tahoma" w:cs="Tahoma"/>
          <w:sz w:val="18"/>
          <w:szCs w:val="18"/>
        </w:rPr>
        <w:t>działalności</w:t>
      </w:r>
      <w:r>
        <w:rPr>
          <w:rFonts w:ascii="Tahoma" w:hAnsi="Tahoma" w:cs="Tahoma"/>
          <w:sz w:val="18"/>
          <w:szCs w:val="18"/>
        </w:rPr>
        <w:t xml:space="preserve"> </w:t>
      </w:r>
      <w:r w:rsidRPr="00B638BF">
        <w:rPr>
          <w:rFonts w:ascii="Tahoma" w:hAnsi="Tahoma" w:cs="Tahoma"/>
          <w:sz w:val="18"/>
          <w:szCs w:val="18"/>
        </w:rPr>
        <w:t>gospodarczej,</w:t>
      </w:r>
    </w:p>
    <w:p w14:paraId="58E6E72A" w14:textId="77777777" w:rsidR="00DA1C5C" w:rsidRDefault="00DA1C5C" w:rsidP="00726A5B">
      <w:pPr>
        <w:numPr>
          <w:ilvl w:val="0"/>
          <w:numId w:val="42"/>
        </w:numPr>
        <w:suppressAutoHyphens/>
        <w:spacing w:line="276" w:lineRule="auto"/>
        <w:ind w:left="426" w:hanging="426"/>
        <w:rPr>
          <w:rFonts w:ascii="Tahoma" w:hAnsi="Tahoma" w:cs="Tahoma"/>
          <w:sz w:val="18"/>
          <w:szCs w:val="18"/>
        </w:rPr>
      </w:pPr>
      <w:r>
        <w:rPr>
          <w:rFonts w:ascii="Tahoma" w:hAnsi="Tahoma" w:cs="Tahoma"/>
          <w:sz w:val="18"/>
          <w:szCs w:val="18"/>
        </w:rPr>
        <w:t>I</w:t>
      </w:r>
      <w:r w:rsidRPr="00B638BF">
        <w:rPr>
          <w:rFonts w:ascii="Tahoma" w:hAnsi="Tahoma" w:cs="Tahoma"/>
          <w:sz w:val="18"/>
          <w:szCs w:val="18"/>
        </w:rPr>
        <w:t>nnym</w:t>
      </w:r>
      <w:r>
        <w:rPr>
          <w:rFonts w:ascii="Tahoma" w:hAnsi="Tahoma" w:cs="Tahoma"/>
          <w:sz w:val="18"/>
          <w:szCs w:val="18"/>
        </w:rPr>
        <w:t xml:space="preserve"> </w:t>
      </w:r>
      <w:r w:rsidRPr="00B638BF">
        <w:rPr>
          <w:rFonts w:ascii="Tahoma" w:hAnsi="Tahoma" w:cs="Tahoma"/>
          <w:sz w:val="18"/>
          <w:szCs w:val="18"/>
        </w:rPr>
        <w:t>rodzajem</w:t>
      </w:r>
    </w:p>
    <w:p w14:paraId="2D3F1438" w14:textId="77777777" w:rsidR="00DA1C5C" w:rsidRPr="00A87F94" w:rsidRDefault="00DA1C5C" w:rsidP="00DA1C5C">
      <w:pPr>
        <w:suppressAutoHyphens/>
        <w:spacing w:line="360" w:lineRule="auto"/>
        <w:rPr>
          <w:rFonts w:ascii="Tahoma" w:hAnsi="Tahoma" w:cs="Tahoma"/>
          <w:b/>
          <w:sz w:val="18"/>
          <w:szCs w:val="18"/>
        </w:rPr>
      </w:pPr>
      <w:r w:rsidRPr="00A87F94">
        <w:rPr>
          <w:rFonts w:ascii="Tahoma" w:hAnsi="Tahoma" w:cs="Tahoma"/>
          <w:b/>
          <w:sz w:val="18"/>
          <w:szCs w:val="18"/>
        </w:rPr>
        <w:t>UWAGA  *zaznaczyć właściwe</w:t>
      </w:r>
    </w:p>
    <w:p w14:paraId="67F779A4" w14:textId="77777777" w:rsidR="00AA7CC1" w:rsidRPr="00DA1C5C" w:rsidRDefault="00AA7CC1" w:rsidP="00AA7CC1">
      <w:pPr>
        <w:spacing w:line="360" w:lineRule="auto"/>
        <w:jc w:val="center"/>
        <w:rPr>
          <w:rFonts w:ascii="Tahoma" w:hAnsi="Tahoma" w:cs="Tahoma"/>
          <w:sz w:val="18"/>
          <w:szCs w:val="20"/>
        </w:rPr>
      </w:pPr>
      <w:r w:rsidRPr="00DA1C5C">
        <w:rPr>
          <w:rFonts w:ascii="Tahoma" w:hAnsi="Tahoma" w:cs="Tahoma"/>
          <w:sz w:val="18"/>
          <w:szCs w:val="20"/>
        </w:rPr>
        <w:t>Do:</w:t>
      </w:r>
    </w:p>
    <w:p w14:paraId="1C02657E" w14:textId="77777777" w:rsidR="00AA7CC1" w:rsidRPr="00DA1C5C" w:rsidRDefault="00AA7CC1" w:rsidP="00290951">
      <w:pPr>
        <w:jc w:val="center"/>
        <w:rPr>
          <w:rFonts w:ascii="Tahoma" w:hAnsi="Tahoma" w:cs="Tahoma"/>
          <w:b/>
          <w:sz w:val="18"/>
          <w:szCs w:val="20"/>
        </w:rPr>
      </w:pPr>
      <w:r w:rsidRPr="00DA1C5C">
        <w:rPr>
          <w:rFonts w:ascii="Tahoma" w:hAnsi="Tahoma" w:cs="Tahoma"/>
          <w:b/>
          <w:sz w:val="18"/>
          <w:szCs w:val="20"/>
        </w:rPr>
        <w:t xml:space="preserve">SAMODZIELNEGO PUBLICZNEGO ZAKŁADU OPIEKI ZDROWOTNEJ  UNIWERSYTECKIEGO SZPITALA KLINICZNEGO </w:t>
      </w:r>
      <w:r w:rsidR="00290951">
        <w:rPr>
          <w:rFonts w:ascii="Tahoma" w:hAnsi="Tahoma" w:cs="Tahoma"/>
          <w:b/>
          <w:sz w:val="18"/>
          <w:szCs w:val="20"/>
        </w:rPr>
        <w:t xml:space="preserve">NR 2 </w:t>
      </w:r>
      <w:r w:rsidR="00290951" w:rsidRPr="00DA1C5C">
        <w:rPr>
          <w:rFonts w:ascii="Tahoma" w:hAnsi="Tahoma" w:cs="Tahoma"/>
          <w:b/>
          <w:sz w:val="18"/>
          <w:szCs w:val="20"/>
        </w:rPr>
        <w:t>UNIWERSYTETU MEDYCZNEGO W ŁODZI</w:t>
      </w:r>
      <w:r w:rsidRPr="00DA1C5C">
        <w:rPr>
          <w:rFonts w:ascii="Tahoma" w:hAnsi="Tahoma" w:cs="Tahoma"/>
          <w:b/>
          <w:sz w:val="18"/>
          <w:szCs w:val="20"/>
        </w:rPr>
        <w:br/>
        <w:t>90-549 ŁÓDŹ, UL. ŻEROMSKIEGO 113</w:t>
      </w:r>
    </w:p>
    <w:p w14:paraId="22FC4F3E" w14:textId="77777777" w:rsidR="00123526" w:rsidRPr="00DA1C5C" w:rsidRDefault="00123526" w:rsidP="00AA7CC1">
      <w:pPr>
        <w:pStyle w:val="Tekstpodstawowy"/>
        <w:jc w:val="center"/>
        <w:rPr>
          <w:rFonts w:ascii="Tahoma" w:hAnsi="Tahoma" w:cs="Tahoma"/>
          <w:sz w:val="14"/>
          <w:szCs w:val="16"/>
        </w:rPr>
      </w:pPr>
    </w:p>
    <w:p w14:paraId="4478C767" w14:textId="149541FB" w:rsidR="00AA7CC1" w:rsidRDefault="00CF0957" w:rsidP="00AA7CC1">
      <w:pPr>
        <w:pStyle w:val="Tekstpodstawowy"/>
        <w:jc w:val="both"/>
        <w:rPr>
          <w:rFonts w:ascii="Tahoma" w:hAnsi="Tahoma" w:cs="Tahoma"/>
          <w:sz w:val="20"/>
        </w:rPr>
      </w:pPr>
      <w:r>
        <w:rPr>
          <w:rFonts w:ascii="Tahoma" w:hAnsi="Tahoma" w:cs="Tahoma"/>
          <w:sz w:val="20"/>
        </w:rPr>
        <w:t xml:space="preserve">Nawiązując do ogłoszenia </w:t>
      </w:r>
      <w:r w:rsidR="001A10BF">
        <w:rPr>
          <w:rFonts w:ascii="Tahoma" w:hAnsi="Tahoma" w:cs="Tahoma"/>
          <w:sz w:val="20"/>
        </w:rPr>
        <w:t>opublikowanego</w:t>
      </w:r>
      <w:r w:rsidR="00AA7CC1" w:rsidRPr="001C35F2">
        <w:rPr>
          <w:rFonts w:ascii="Tahoma" w:hAnsi="Tahoma" w:cs="Tahoma"/>
          <w:sz w:val="20"/>
        </w:rPr>
        <w:t xml:space="preserve"> </w:t>
      </w:r>
      <w:r w:rsidR="00AA7CC1">
        <w:rPr>
          <w:rFonts w:ascii="Tahoma" w:hAnsi="Tahoma" w:cs="Tahoma"/>
          <w:sz w:val="20"/>
        </w:rPr>
        <w:t xml:space="preserve">w Dzienniku </w:t>
      </w:r>
      <w:r w:rsidR="00AA7CC1" w:rsidRPr="00BC785A">
        <w:rPr>
          <w:rFonts w:ascii="Tahoma" w:hAnsi="Tahoma" w:cs="Tahoma"/>
          <w:sz w:val="20"/>
        </w:rPr>
        <w:t xml:space="preserve">Urzędowym Unii Europejskiej nr </w:t>
      </w:r>
      <w:r w:rsidR="00462027">
        <w:rPr>
          <w:rFonts w:ascii="Tahoma" w:hAnsi="Tahoma" w:cs="Tahoma"/>
          <w:sz w:val="20"/>
          <w:lang w:val="pl-PL"/>
        </w:rPr>
        <w:t>202</w:t>
      </w:r>
      <w:r w:rsidR="004C2578">
        <w:rPr>
          <w:rFonts w:ascii="Tahoma" w:hAnsi="Tahoma" w:cs="Tahoma"/>
          <w:sz w:val="20"/>
          <w:lang w:val="pl-PL"/>
        </w:rPr>
        <w:t>6</w:t>
      </w:r>
      <w:r w:rsidR="00AA7CC1" w:rsidRPr="002E329F">
        <w:rPr>
          <w:rFonts w:ascii="Tahoma" w:hAnsi="Tahoma" w:cs="Tahoma"/>
          <w:sz w:val="20"/>
        </w:rPr>
        <w:t>/</w:t>
      </w:r>
      <w:r w:rsidR="00385EAC">
        <w:rPr>
          <w:rFonts w:ascii="Tahoma" w:hAnsi="Tahoma" w:cs="Tahoma"/>
          <w:sz w:val="20"/>
        </w:rPr>
        <w:t xml:space="preserve">S </w:t>
      </w:r>
      <w:r w:rsidR="003D2958">
        <w:rPr>
          <w:rFonts w:ascii="Tahoma" w:hAnsi="Tahoma" w:cs="Tahoma"/>
          <w:sz w:val="20"/>
          <w:lang w:val="pl-PL"/>
        </w:rPr>
        <w:t>78</w:t>
      </w:r>
      <w:r w:rsidR="00153138" w:rsidRPr="00CA3688">
        <w:rPr>
          <w:rFonts w:ascii="Tahoma" w:hAnsi="Tahoma" w:cs="Tahoma"/>
          <w:sz w:val="20"/>
        </w:rPr>
        <w:t>-</w:t>
      </w:r>
      <w:r w:rsidR="003D2958">
        <w:rPr>
          <w:rFonts w:ascii="Tahoma" w:hAnsi="Tahoma" w:cs="Tahoma"/>
          <w:sz w:val="20"/>
          <w:lang w:val="pl-PL"/>
        </w:rPr>
        <w:t>0275</w:t>
      </w:r>
      <w:bookmarkStart w:id="1" w:name="_GoBack"/>
      <w:bookmarkEnd w:id="1"/>
      <w:r w:rsidR="003D2958">
        <w:rPr>
          <w:rFonts w:ascii="Tahoma" w:hAnsi="Tahoma" w:cs="Tahoma"/>
          <w:sz w:val="20"/>
          <w:lang w:val="pl-PL"/>
        </w:rPr>
        <w:t>100</w:t>
      </w:r>
      <w:r w:rsidR="007E45FA">
        <w:rPr>
          <w:rFonts w:ascii="Tahoma" w:hAnsi="Tahoma" w:cs="Tahoma"/>
          <w:sz w:val="20"/>
        </w:rPr>
        <w:t xml:space="preserve"> </w:t>
      </w:r>
      <w:r w:rsidR="001A10BF">
        <w:rPr>
          <w:rFonts w:ascii="Tahoma" w:hAnsi="Tahoma" w:cs="Tahoma"/>
          <w:sz w:val="20"/>
        </w:rPr>
        <w:t>w </w:t>
      </w:r>
      <w:r w:rsidR="003B3AEF">
        <w:rPr>
          <w:rFonts w:ascii="Tahoma" w:hAnsi="Tahoma" w:cs="Tahoma"/>
          <w:sz w:val="20"/>
        </w:rPr>
        <w:t>dniu</w:t>
      </w:r>
      <w:r w:rsidR="00CE1DEF">
        <w:rPr>
          <w:rFonts w:ascii="Tahoma" w:hAnsi="Tahoma" w:cs="Tahoma"/>
          <w:sz w:val="20"/>
        </w:rPr>
        <w:t xml:space="preserve"> </w:t>
      </w:r>
      <w:r w:rsidR="001A4CA6">
        <w:rPr>
          <w:rFonts w:ascii="Tahoma" w:hAnsi="Tahoma" w:cs="Tahoma"/>
          <w:sz w:val="20"/>
          <w:lang w:val="pl-PL"/>
        </w:rPr>
        <w:t>22.</w:t>
      </w:r>
      <w:r w:rsidR="004C2578">
        <w:rPr>
          <w:rFonts w:ascii="Tahoma" w:hAnsi="Tahoma" w:cs="Tahoma"/>
          <w:sz w:val="20"/>
          <w:lang w:val="pl-PL"/>
        </w:rPr>
        <w:t>04</w:t>
      </w:r>
      <w:r w:rsidR="00805541">
        <w:rPr>
          <w:rFonts w:ascii="Tahoma" w:hAnsi="Tahoma" w:cs="Tahoma"/>
          <w:sz w:val="20"/>
          <w:lang w:val="pl-PL"/>
        </w:rPr>
        <w:t>.</w:t>
      </w:r>
      <w:r w:rsidR="00462027">
        <w:rPr>
          <w:rFonts w:ascii="Tahoma" w:hAnsi="Tahoma" w:cs="Tahoma"/>
          <w:sz w:val="20"/>
          <w:lang w:val="pl-PL"/>
        </w:rPr>
        <w:t>202</w:t>
      </w:r>
      <w:r w:rsidR="004C2578">
        <w:rPr>
          <w:rFonts w:ascii="Tahoma" w:hAnsi="Tahoma" w:cs="Tahoma"/>
          <w:sz w:val="20"/>
          <w:lang w:val="pl-PL"/>
        </w:rPr>
        <w:t>6</w:t>
      </w:r>
      <w:r w:rsidR="00106865">
        <w:rPr>
          <w:rFonts w:ascii="Tahoma" w:hAnsi="Tahoma" w:cs="Tahoma"/>
          <w:sz w:val="20"/>
        </w:rPr>
        <w:t> </w:t>
      </w:r>
      <w:r w:rsidR="00385EAC">
        <w:rPr>
          <w:rFonts w:ascii="Tahoma" w:hAnsi="Tahoma" w:cs="Tahoma"/>
          <w:sz w:val="20"/>
        </w:rPr>
        <w:t>r.</w:t>
      </w:r>
      <w:r w:rsidR="00AA7CC1">
        <w:rPr>
          <w:rFonts w:ascii="Tahoma" w:hAnsi="Tahoma" w:cs="Tahoma"/>
          <w:sz w:val="20"/>
        </w:rPr>
        <w:t xml:space="preserve"> </w:t>
      </w:r>
      <w:r w:rsidR="00AA7CC1" w:rsidRPr="001C35F2">
        <w:rPr>
          <w:rFonts w:ascii="Tahoma" w:hAnsi="Tahoma" w:cs="Tahoma"/>
          <w:sz w:val="20"/>
        </w:rPr>
        <w:t>o </w:t>
      </w:r>
      <w:r w:rsidR="00AA7CC1" w:rsidRPr="00664D00">
        <w:rPr>
          <w:rFonts w:ascii="Tahoma" w:hAnsi="Tahoma" w:cs="Tahoma"/>
          <w:sz w:val="20"/>
        </w:rPr>
        <w:t xml:space="preserve">przetargu nieograniczonym </w:t>
      </w:r>
      <w:r w:rsidR="00542335" w:rsidRPr="004D0FDD">
        <w:rPr>
          <w:rFonts w:ascii="Tahoma" w:hAnsi="Tahoma" w:cs="Tahoma"/>
          <w:b/>
          <w:sz w:val="20"/>
        </w:rPr>
        <w:t xml:space="preserve">na </w:t>
      </w:r>
      <w:r w:rsidR="004D0FDD" w:rsidRPr="004D0FDD">
        <w:rPr>
          <w:rFonts w:ascii="Tahoma" w:hAnsi="Tahoma" w:cs="Tahoma"/>
          <w:b/>
          <w:sz w:val="20"/>
        </w:rPr>
        <w:t>usługę przeprowadzania przeglądów,</w:t>
      </w:r>
      <w:r w:rsidR="004D0FDD" w:rsidRPr="00CC08DF">
        <w:rPr>
          <w:rFonts w:ascii="Tahoma" w:hAnsi="Tahoma" w:cs="Tahoma"/>
          <w:b/>
          <w:bCs/>
          <w:sz w:val="20"/>
        </w:rPr>
        <w:t xml:space="preserve"> konserwacji, kontroli bezpieczeństwa aparatury medycznej wraz z naprawami dla Uniwersyteckiego Szpitala Klinicznego </w:t>
      </w:r>
      <w:r w:rsidR="004C2578">
        <w:rPr>
          <w:rFonts w:ascii="Tahoma" w:hAnsi="Tahoma" w:cs="Tahoma"/>
          <w:b/>
          <w:bCs/>
          <w:sz w:val="20"/>
          <w:lang w:val="pl-PL"/>
        </w:rPr>
        <w:t>nr </w:t>
      </w:r>
      <w:r w:rsidR="00731F21">
        <w:rPr>
          <w:rFonts w:ascii="Tahoma" w:hAnsi="Tahoma" w:cs="Tahoma"/>
          <w:b/>
          <w:bCs/>
          <w:sz w:val="20"/>
          <w:lang w:val="pl-PL"/>
        </w:rPr>
        <w:t>2 Uniwersytetu Medycznego</w:t>
      </w:r>
      <w:r w:rsidR="004D0FDD" w:rsidRPr="00CC08DF">
        <w:rPr>
          <w:rFonts w:ascii="Tahoma" w:hAnsi="Tahoma" w:cs="Tahoma"/>
          <w:b/>
          <w:bCs/>
          <w:sz w:val="20"/>
        </w:rPr>
        <w:t xml:space="preserve"> w Łodzi </w:t>
      </w:r>
      <w:r w:rsidR="004D0FDD" w:rsidRPr="00CC08DF">
        <w:rPr>
          <w:rFonts w:ascii="Tahoma" w:hAnsi="Tahoma" w:cs="Tahoma"/>
          <w:b/>
          <w:sz w:val="20"/>
        </w:rPr>
        <w:t xml:space="preserve">– numer sprawy </w:t>
      </w:r>
      <w:r w:rsidR="004C2578">
        <w:rPr>
          <w:rFonts w:ascii="Tahoma" w:hAnsi="Tahoma" w:cs="Tahoma"/>
          <w:b/>
          <w:sz w:val="20"/>
          <w:lang w:val="pl-PL"/>
        </w:rPr>
        <w:t>41</w:t>
      </w:r>
      <w:r w:rsidR="004D0FDD" w:rsidRPr="00CC08DF">
        <w:rPr>
          <w:rFonts w:ascii="Tahoma" w:hAnsi="Tahoma" w:cs="Tahoma"/>
          <w:b/>
          <w:sz w:val="20"/>
        </w:rPr>
        <w:t>/PN/ZP/U/20</w:t>
      </w:r>
      <w:r w:rsidR="004D0FDD">
        <w:rPr>
          <w:rFonts w:ascii="Tahoma" w:hAnsi="Tahoma" w:cs="Tahoma"/>
          <w:b/>
          <w:sz w:val="20"/>
        </w:rPr>
        <w:t>2</w:t>
      </w:r>
      <w:r w:rsidR="004C2578">
        <w:rPr>
          <w:rFonts w:ascii="Tahoma" w:hAnsi="Tahoma" w:cs="Tahoma"/>
          <w:b/>
          <w:sz w:val="20"/>
          <w:lang w:val="pl-PL"/>
        </w:rPr>
        <w:t>6</w:t>
      </w:r>
      <w:r w:rsidR="00AA7CC1" w:rsidRPr="00664D00">
        <w:rPr>
          <w:rFonts w:ascii="Tahoma" w:hAnsi="Tahoma" w:cs="Tahoma"/>
          <w:sz w:val="20"/>
        </w:rPr>
        <w:t>:</w:t>
      </w:r>
    </w:p>
    <w:p w14:paraId="68869800" w14:textId="77777777" w:rsidR="00AA7CC1" w:rsidRPr="000007E0" w:rsidRDefault="00AA7CC1" w:rsidP="00AA7CC1">
      <w:pPr>
        <w:pStyle w:val="Tekstpodstawowy"/>
        <w:jc w:val="both"/>
        <w:rPr>
          <w:rFonts w:ascii="Tahoma" w:hAnsi="Tahoma" w:cs="Tahoma"/>
          <w:sz w:val="16"/>
        </w:rPr>
      </w:pPr>
    </w:p>
    <w:p w14:paraId="0E82332F" w14:textId="77777777" w:rsidR="00AA7CC1" w:rsidRDefault="00C50495" w:rsidP="00BE41CB">
      <w:pPr>
        <w:numPr>
          <w:ilvl w:val="0"/>
          <w:numId w:val="6"/>
        </w:numPr>
        <w:jc w:val="both"/>
        <w:rPr>
          <w:rFonts w:ascii="Tahoma" w:hAnsi="Tahoma" w:cs="Tahoma"/>
          <w:sz w:val="20"/>
          <w:szCs w:val="20"/>
        </w:rPr>
      </w:pPr>
      <w:r w:rsidRPr="00136CA5">
        <w:rPr>
          <w:rFonts w:ascii="Tahoma" w:hAnsi="Tahoma" w:cs="Tahoma"/>
          <w:sz w:val="20"/>
          <w:szCs w:val="20"/>
        </w:rPr>
        <w:t xml:space="preserve">Oferujemy </w:t>
      </w:r>
      <w:r>
        <w:rPr>
          <w:rFonts w:ascii="Tahoma" w:hAnsi="Tahoma" w:cs="Tahoma"/>
          <w:sz w:val="20"/>
          <w:szCs w:val="20"/>
        </w:rPr>
        <w:t>wykonanie usługi zgodnie z wymogami określonymi w SWZ, w szczególności zgodnie z opisem przedmiotu zamówienia przedstawionym w rozdziale II SWZ, w cenach jednostkowych podanych w Formularzu cenowym (załącznik nr 2), stanowiącym integralną część niniejszej oferty, na warunkach określonych we wzor</w:t>
      </w:r>
      <w:r w:rsidR="002B07C1">
        <w:rPr>
          <w:rFonts w:ascii="Tahoma" w:hAnsi="Tahoma" w:cs="Tahoma"/>
          <w:sz w:val="20"/>
          <w:szCs w:val="20"/>
        </w:rPr>
        <w:t>ach</w:t>
      </w:r>
      <w:r>
        <w:rPr>
          <w:rFonts w:ascii="Tahoma" w:hAnsi="Tahoma" w:cs="Tahoma"/>
          <w:sz w:val="20"/>
          <w:szCs w:val="20"/>
        </w:rPr>
        <w:t xml:space="preserve"> umowy</w:t>
      </w:r>
      <w:r w:rsidR="00733ADD" w:rsidRPr="00F363FE">
        <w:rPr>
          <w:rFonts w:ascii="Tahoma" w:hAnsi="Tahoma" w:cs="Tahoma"/>
          <w:sz w:val="20"/>
          <w:szCs w:val="20"/>
        </w:rPr>
        <w:t>.</w:t>
      </w:r>
    </w:p>
    <w:p w14:paraId="33F25D3A" w14:textId="77777777" w:rsidR="005E54F8" w:rsidRPr="000007E0" w:rsidRDefault="005E54F8" w:rsidP="00012858">
      <w:pPr>
        <w:jc w:val="both"/>
        <w:rPr>
          <w:rFonts w:ascii="Tahoma" w:hAnsi="Tahoma" w:cs="Tahoma"/>
          <w:sz w:val="16"/>
          <w:szCs w:val="20"/>
        </w:rPr>
      </w:pPr>
    </w:p>
    <w:p w14:paraId="73EF5B06" w14:textId="5E9F5DF4" w:rsidR="00C50495" w:rsidRPr="00C26A20" w:rsidRDefault="007202BF" w:rsidP="00BE41CB">
      <w:pPr>
        <w:numPr>
          <w:ilvl w:val="0"/>
          <w:numId w:val="6"/>
        </w:numPr>
        <w:jc w:val="both"/>
        <w:rPr>
          <w:rFonts w:ascii="Tahoma" w:hAnsi="Tahoma" w:cs="Tahoma"/>
          <w:sz w:val="20"/>
          <w:szCs w:val="20"/>
        </w:rPr>
      </w:pPr>
      <w:r w:rsidRPr="00F86100">
        <w:rPr>
          <w:rFonts w:ascii="Tahoma" w:hAnsi="Tahoma" w:cs="Tahoma"/>
          <w:sz w:val="20"/>
          <w:szCs w:val="20"/>
        </w:rPr>
        <w:t xml:space="preserve">Proponowany </w:t>
      </w:r>
      <w:r w:rsidRPr="003F5CF7">
        <w:rPr>
          <w:rFonts w:ascii="Tahoma" w:hAnsi="Tahoma" w:cs="Tahoma"/>
          <w:b/>
          <w:sz w:val="20"/>
          <w:szCs w:val="20"/>
        </w:rPr>
        <w:t xml:space="preserve">termin płatności: </w:t>
      </w:r>
      <w:r w:rsidR="00F81955">
        <w:rPr>
          <w:rFonts w:ascii="Tahoma" w:hAnsi="Tahoma" w:cs="Tahoma"/>
          <w:b/>
          <w:sz w:val="20"/>
          <w:szCs w:val="20"/>
        </w:rPr>
        <w:t>60</w:t>
      </w:r>
      <w:r w:rsidRPr="009E6F3D">
        <w:rPr>
          <w:rFonts w:ascii="Tahoma" w:hAnsi="Tahoma" w:cs="Tahoma"/>
          <w:b/>
          <w:sz w:val="20"/>
          <w:szCs w:val="20"/>
        </w:rPr>
        <w:t xml:space="preserve"> dni</w:t>
      </w:r>
      <w:r w:rsidR="00C50495" w:rsidRPr="00C26A20">
        <w:rPr>
          <w:rFonts w:ascii="Tahoma" w:hAnsi="Tahoma" w:cs="Tahoma"/>
          <w:sz w:val="20"/>
          <w:szCs w:val="20"/>
        </w:rPr>
        <w:t xml:space="preserve"> od dnia otrzymania faktury, po wykonaniu usługi potwierdzonej protokołem wykonania usługi bez zastrzeżeń.</w:t>
      </w:r>
    </w:p>
    <w:p w14:paraId="4083F708" w14:textId="77777777" w:rsidR="00C50495" w:rsidRPr="000007E0" w:rsidRDefault="00C50495" w:rsidP="00C50495">
      <w:pPr>
        <w:jc w:val="both"/>
        <w:rPr>
          <w:rFonts w:ascii="Tahoma" w:hAnsi="Tahoma" w:cs="Tahoma"/>
          <w:sz w:val="16"/>
          <w:szCs w:val="20"/>
        </w:rPr>
      </w:pPr>
    </w:p>
    <w:p w14:paraId="21A8BF81" w14:textId="77777777" w:rsidR="00C50495" w:rsidRPr="00992B5F" w:rsidRDefault="00C50495" w:rsidP="00C50495">
      <w:pPr>
        <w:ind w:left="360"/>
        <w:jc w:val="both"/>
        <w:rPr>
          <w:rFonts w:ascii="Tahoma" w:hAnsi="Tahoma" w:cs="Tahoma"/>
          <w:sz w:val="20"/>
          <w:szCs w:val="20"/>
          <w:u w:val="single"/>
        </w:rPr>
      </w:pPr>
      <w:r w:rsidRPr="00992B5F">
        <w:rPr>
          <w:rFonts w:ascii="Tahoma" w:hAnsi="Tahoma" w:cs="Tahoma"/>
          <w:sz w:val="20"/>
          <w:szCs w:val="20"/>
          <w:u w:val="single"/>
        </w:rPr>
        <w:t>Należność będzie wpłacana</w:t>
      </w:r>
      <w:r>
        <w:rPr>
          <w:rFonts w:ascii="Tahoma" w:hAnsi="Tahoma" w:cs="Tahoma"/>
          <w:sz w:val="20"/>
          <w:szCs w:val="20"/>
          <w:u w:val="single"/>
        </w:rPr>
        <w:t xml:space="preserve"> przelewem</w:t>
      </w:r>
      <w:r w:rsidRPr="00992B5F">
        <w:rPr>
          <w:rFonts w:ascii="Tahoma" w:hAnsi="Tahoma" w:cs="Tahoma"/>
          <w:sz w:val="20"/>
          <w:szCs w:val="20"/>
          <w:u w:val="single"/>
        </w:rPr>
        <w:t xml:space="preserve"> na rachunek </w:t>
      </w:r>
      <w:r>
        <w:rPr>
          <w:rFonts w:ascii="Tahoma" w:hAnsi="Tahoma" w:cs="Tahoma"/>
          <w:sz w:val="20"/>
          <w:szCs w:val="20"/>
          <w:u w:val="single"/>
        </w:rPr>
        <w:t xml:space="preserve">bankowy (rozliczeniowy) </w:t>
      </w:r>
      <w:r w:rsidRPr="00992B5F">
        <w:rPr>
          <w:rFonts w:ascii="Tahoma" w:hAnsi="Tahoma" w:cs="Tahoma"/>
          <w:sz w:val="20"/>
          <w:szCs w:val="20"/>
          <w:u w:val="single"/>
        </w:rPr>
        <w:t>Wykonawcy</w:t>
      </w:r>
      <w:r w:rsidR="001E1741">
        <w:rPr>
          <w:rFonts w:ascii="Tahoma" w:hAnsi="Tahoma" w:cs="Tahoma"/>
          <w:sz w:val="20"/>
          <w:szCs w:val="20"/>
          <w:u w:val="single"/>
        </w:rPr>
        <w:t xml:space="preserve"> podany na fakturze,</w:t>
      </w:r>
      <w:r w:rsidRPr="00992B5F">
        <w:rPr>
          <w:rFonts w:ascii="Tahoma" w:hAnsi="Tahoma" w:cs="Tahoma"/>
          <w:sz w:val="20"/>
          <w:szCs w:val="20"/>
          <w:u w:val="single"/>
        </w:rPr>
        <w:t xml:space="preserve"> </w:t>
      </w:r>
    </w:p>
    <w:p w14:paraId="61C78A48" w14:textId="77777777" w:rsidR="00C50495" w:rsidRPr="00C62E55" w:rsidRDefault="00C50495" w:rsidP="00C50495">
      <w:pPr>
        <w:autoSpaceDE w:val="0"/>
        <w:autoSpaceDN w:val="0"/>
        <w:adjustRightInd w:val="0"/>
        <w:ind w:left="357"/>
        <w:jc w:val="both"/>
        <w:rPr>
          <w:rFonts w:ascii="Tahoma" w:hAnsi="Tahoma" w:cs="Tahoma"/>
          <w:sz w:val="20"/>
          <w:szCs w:val="20"/>
        </w:rPr>
      </w:pPr>
      <w:r w:rsidRPr="00CC1D32">
        <w:rPr>
          <w:rFonts w:ascii="Tahoma" w:hAnsi="Tahoma" w:cs="Tahoma"/>
          <w:sz w:val="20"/>
          <w:szCs w:val="20"/>
        </w:rPr>
        <w:t>który jest zgodny:</w:t>
      </w:r>
    </w:p>
    <w:p w14:paraId="3F10E4DE" w14:textId="77777777" w:rsidR="00C50495" w:rsidRPr="00C62E55" w:rsidRDefault="00C50495" w:rsidP="00726A5B">
      <w:pPr>
        <w:widowControl w:val="0"/>
        <w:numPr>
          <w:ilvl w:val="0"/>
          <w:numId w:val="19"/>
        </w:numPr>
        <w:autoSpaceDE w:val="0"/>
        <w:autoSpaceDN w:val="0"/>
        <w:adjustRightInd w:val="0"/>
        <w:jc w:val="both"/>
        <w:rPr>
          <w:rFonts w:ascii="Tahoma" w:hAnsi="Tahoma" w:cs="Tahoma"/>
          <w:sz w:val="20"/>
          <w:szCs w:val="20"/>
        </w:rPr>
      </w:pPr>
      <w:r w:rsidRPr="00C62E55">
        <w:rPr>
          <w:rFonts w:ascii="Tahoma" w:hAnsi="Tahoma" w:cs="Tahoma"/>
          <w:sz w:val="20"/>
          <w:szCs w:val="20"/>
        </w:rPr>
        <w:t>z numerem rachunku bankowego (rozliczeniowego) wprowadzonego do wykazu podatników VAT tzw. biała lista - w przypadku podatników VAT *</w:t>
      </w:r>
    </w:p>
    <w:p w14:paraId="0628E408" w14:textId="77777777" w:rsidR="00C50495" w:rsidRPr="00C62E55" w:rsidRDefault="00C50495" w:rsidP="00726A5B">
      <w:pPr>
        <w:widowControl w:val="0"/>
        <w:numPr>
          <w:ilvl w:val="0"/>
          <w:numId w:val="19"/>
        </w:numPr>
        <w:suppressAutoHyphens/>
        <w:jc w:val="both"/>
        <w:rPr>
          <w:rFonts w:ascii="Tahoma" w:hAnsi="Tahoma" w:cs="Tahoma"/>
          <w:sz w:val="20"/>
          <w:szCs w:val="20"/>
        </w:rPr>
      </w:pPr>
      <w:r w:rsidRPr="00C62E55">
        <w:rPr>
          <w:rFonts w:ascii="Tahoma" w:hAnsi="Tahoma" w:cs="Tahoma"/>
          <w:sz w:val="20"/>
          <w:szCs w:val="20"/>
        </w:rPr>
        <w:t>z numerem rachunku bankowego (rozliczeniowego) zgłoszonym przez Wykonawcę do Urzędu Skarbowego w związku z prowadzoną działalnością  - w przypadku innych podatników *</w:t>
      </w:r>
    </w:p>
    <w:p w14:paraId="69C0B00A" w14:textId="77777777" w:rsidR="00C50495" w:rsidRPr="000007E0" w:rsidRDefault="00C50495" w:rsidP="00C50495">
      <w:pPr>
        <w:ind w:left="360"/>
        <w:jc w:val="both"/>
        <w:rPr>
          <w:rFonts w:ascii="Tahoma" w:hAnsi="Tahoma" w:cs="Tahoma"/>
          <w:sz w:val="14"/>
          <w:szCs w:val="16"/>
        </w:rPr>
      </w:pPr>
      <w:r w:rsidRPr="000007E0">
        <w:rPr>
          <w:rFonts w:ascii="Tahoma" w:hAnsi="Tahoma" w:cs="Tahoma"/>
          <w:i/>
          <w:sz w:val="16"/>
          <w:szCs w:val="18"/>
        </w:rPr>
        <w:t>*niewłaściwe skreślić</w:t>
      </w:r>
      <w:r w:rsidRPr="000007E0">
        <w:rPr>
          <w:rFonts w:ascii="Tahoma" w:hAnsi="Tahoma" w:cs="Tahoma"/>
          <w:sz w:val="14"/>
          <w:szCs w:val="16"/>
        </w:rPr>
        <w:t xml:space="preserve"> </w:t>
      </w:r>
    </w:p>
    <w:p w14:paraId="1C35CDC9" w14:textId="77777777" w:rsidR="00EA3873" w:rsidRDefault="00EA3873" w:rsidP="00EA3873">
      <w:pPr>
        <w:jc w:val="both"/>
        <w:rPr>
          <w:rFonts w:ascii="Tahoma" w:hAnsi="Tahoma" w:cs="Tahoma"/>
          <w:sz w:val="16"/>
          <w:szCs w:val="16"/>
        </w:rPr>
      </w:pPr>
    </w:p>
    <w:p w14:paraId="572468A4" w14:textId="77777777" w:rsidR="00962AF5" w:rsidRPr="005F07A2" w:rsidRDefault="009D16BC" w:rsidP="00BE41CB">
      <w:pPr>
        <w:numPr>
          <w:ilvl w:val="0"/>
          <w:numId w:val="6"/>
        </w:numPr>
        <w:jc w:val="both"/>
        <w:rPr>
          <w:rFonts w:ascii="Tahoma" w:hAnsi="Tahoma" w:cs="Tahoma"/>
          <w:sz w:val="20"/>
          <w:szCs w:val="20"/>
        </w:rPr>
      </w:pPr>
      <w:r w:rsidRPr="005F07A2">
        <w:rPr>
          <w:rFonts w:ascii="Tahoma" w:hAnsi="Tahoma" w:cs="Tahoma"/>
          <w:sz w:val="20"/>
          <w:szCs w:val="20"/>
        </w:rPr>
        <w:t xml:space="preserve">Potwierdzamy, że </w:t>
      </w:r>
      <w:r w:rsidR="000C25E9">
        <w:rPr>
          <w:rFonts w:ascii="Tahoma" w:hAnsi="Tahoma" w:cs="Tahoma"/>
          <w:sz w:val="20"/>
          <w:szCs w:val="20"/>
        </w:rPr>
        <w:t>termin</w:t>
      </w:r>
      <w:r w:rsidR="000C25E9" w:rsidRPr="005F07A2">
        <w:rPr>
          <w:rFonts w:ascii="Tahoma" w:hAnsi="Tahoma" w:cs="Tahoma"/>
          <w:sz w:val="20"/>
          <w:szCs w:val="20"/>
        </w:rPr>
        <w:t xml:space="preserve"> </w:t>
      </w:r>
      <w:r w:rsidRPr="005F07A2">
        <w:rPr>
          <w:rFonts w:ascii="Tahoma" w:hAnsi="Tahoma" w:cs="Tahoma"/>
          <w:sz w:val="20"/>
          <w:szCs w:val="20"/>
        </w:rPr>
        <w:t xml:space="preserve">gwarancji na wymienione części zamienne i materiały nie będzie krótszy </w:t>
      </w:r>
      <w:r w:rsidR="00883E94" w:rsidRPr="005F07A2">
        <w:rPr>
          <w:rFonts w:ascii="Tahoma" w:hAnsi="Tahoma" w:cs="Tahoma"/>
          <w:sz w:val="20"/>
          <w:szCs w:val="20"/>
        </w:rPr>
        <w:t>niż 6 miesięcy</w:t>
      </w:r>
      <w:r w:rsidR="00E84DAD" w:rsidRPr="005F07A2">
        <w:rPr>
          <w:rFonts w:ascii="Tahoma" w:hAnsi="Tahoma" w:cs="Tahoma"/>
          <w:sz w:val="20"/>
          <w:szCs w:val="20"/>
        </w:rPr>
        <w:t>.</w:t>
      </w:r>
    </w:p>
    <w:p w14:paraId="2ACF4681" w14:textId="77777777" w:rsidR="00F02BB2" w:rsidRDefault="00F02BB2" w:rsidP="000007E0">
      <w:pPr>
        <w:jc w:val="both"/>
        <w:rPr>
          <w:rFonts w:ascii="Tahoma" w:hAnsi="Tahoma" w:cs="Tahoma"/>
          <w:sz w:val="20"/>
          <w:szCs w:val="20"/>
        </w:rPr>
      </w:pPr>
    </w:p>
    <w:p w14:paraId="441FA80E" w14:textId="2FBF8E9F" w:rsidR="0068270C" w:rsidRPr="005F07A2" w:rsidRDefault="0068270C" w:rsidP="0068270C">
      <w:pPr>
        <w:numPr>
          <w:ilvl w:val="0"/>
          <w:numId w:val="6"/>
        </w:numPr>
        <w:jc w:val="both"/>
        <w:rPr>
          <w:rFonts w:ascii="Tahoma" w:hAnsi="Tahoma" w:cs="Tahoma"/>
          <w:sz w:val="20"/>
          <w:szCs w:val="20"/>
        </w:rPr>
      </w:pPr>
      <w:r w:rsidRPr="005F07A2">
        <w:rPr>
          <w:rFonts w:ascii="Tahoma" w:hAnsi="Tahoma" w:cs="Tahoma"/>
          <w:sz w:val="20"/>
          <w:szCs w:val="20"/>
        </w:rPr>
        <w:t xml:space="preserve">Niniejszym oświadczam, że spełniam warunek wymagany przez Zamawiającego, a mianowicie dysponuję przynajmniej jedną </w:t>
      </w:r>
      <w:r w:rsidRPr="005F07A2">
        <w:rPr>
          <w:rFonts w:ascii="Tahoma" w:hAnsi="Tahoma" w:cs="Tahoma"/>
          <w:sz w:val="20"/>
          <w:szCs w:val="20"/>
          <w:shd w:val="clear" w:color="auto" w:fill="FFFFFF"/>
        </w:rPr>
        <w:t xml:space="preserve">osobą zdolną do wykonania zamówienia, tj. </w:t>
      </w:r>
      <w:r w:rsidRPr="005F07A2">
        <w:rPr>
          <w:rFonts w:ascii="Tahoma" w:hAnsi="Tahoma" w:cs="Tahoma"/>
          <w:sz w:val="20"/>
          <w:szCs w:val="20"/>
        </w:rPr>
        <w:t>osobą, która posiada świadectwa</w:t>
      </w:r>
      <w:r w:rsidRPr="005F07A2">
        <w:rPr>
          <w:rFonts w:ascii="Tahoma" w:hAnsi="Tahoma" w:cs="Tahoma"/>
          <w:sz w:val="20"/>
          <w:shd w:val="clear" w:color="auto" w:fill="FFFFFF"/>
        </w:rPr>
        <w:t xml:space="preserve"> kwalifikacyjne „E” </w:t>
      </w:r>
      <w:r w:rsidRPr="005F07A2">
        <w:rPr>
          <w:rFonts w:ascii="Tahoma" w:hAnsi="Tahoma" w:cs="Tahoma"/>
          <w:sz w:val="20"/>
        </w:rPr>
        <w:t xml:space="preserve">lub „D” do 1 </w:t>
      </w:r>
      <w:proofErr w:type="spellStart"/>
      <w:r w:rsidRPr="005F07A2">
        <w:rPr>
          <w:rFonts w:ascii="Tahoma" w:hAnsi="Tahoma" w:cs="Tahoma"/>
          <w:sz w:val="20"/>
        </w:rPr>
        <w:t>kV</w:t>
      </w:r>
      <w:proofErr w:type="spellEnd"/>
      <w:r w:rsidRPr="005F07A2">
        <w:rPr>
          <w:rFonts w:ascii="Tahoma" w:hAnsi="Tahoma" w:cs="Tahoma"/>
          <w:sz w:val="20"/>
        </w:rPr>
        <w:t>, z uprawnieniami do wykonywania pomiarów ochronnych</w:t>
      </w:r>
      <w:r w:rsidRPr="005F07A2">
        <w:rPr>
          <w:rFonts w:ascii="Tahoma" w:hAnsi="Tahoma" w:cs="Tahoma"/>
          <w:sz w:val="20"/>
          <w:szCs w:val="20"/>
        </w:rPr>
        <w:t>.</w:t>
      </w:r>
    </w:p>
    <w:p w14:paraId="0D7EFDA0" w14:textId="77777777" w:rsidR="0068270C" w:rsidRPr="005F07A2" w:rsidRDefault="0068270C" w:rsidP="0068270C">
      <w:pPr>
        <w:pStyle w:val="Akapitzlist"/>
        <w:spacing w:after="0" w:line="240" w:lineRule="auto"/>
        <w:ind w:left="360"/>
        <w:jc w:val="both"/>
        <w:rPr>
          <w:rFonts w:ascii="Tahoma" w:hAnsi="Tahoma" w:cs="Tahoma"/>
          <w:sz w:val="20"/>
          <w:szCs w:val="20"/>
        </w:rPr>
      </w:pPr>
      <w:r w:rsidRPr="005F07A2">
        <w:rPr>
          <w:rFonts w:ascii="Tahoma" w:hAnsi="Tahoma" w:cs="Tahoma"/>
          <w:sz w:val="20"/>
          <w:szCs w:val="20"/>
        </w:rPr>
        <w:lastRenderedPageBreak/>
        <w:t>Wykaz osób, potwierdzający warunek udziału w postępowaniu,  w przypadku, kiedy moja oferta zostanie najwyżej oceniona, złożę Zamawiającemu w wyznaczonym, nie krótszym niż 10 dni terminie.</w:t>
      </w:r>
    </w:p>
    <w:p w14:paraId="5BD4A31D" w14:textId="77777777" w:rsidR="0068270C" w:rsidRPr="005F07A2" w:rsidRDefault="0068270C" w:rsidP="000007E0">
      <w:pPr>
        <w:jc w:val="both"/>
        <w:rPr>
          <w:rFonts w:ascii="Tahoma" w:hAnsi="Tahoma" w:cs="Tahoma"/>
          <w:sz w:val="20"/>
          <w:szCs w:val="20"/>
        </w:rPr>
      </w:pPr>
    </w:p>
    <w:p w14:paraId="07826E06" w14:textId="090CD5AE" w:rsidR="009D16BC" w:rsidRPr="0067120E" w:rsidRDefault="00FA1AB6" w:rsidP="00160C69">
      <w:pPr>
        <w:numPr>
          <w:ilvl w:val="0"/>
          <w:numId w:val="6"/>
        </w:numPr>
        <w:jc w:val="both"/>
        <w:rPr>
          <w:rFonts w:ascii="Tahoma" w:hAnsi="Tahoma" w:cs="Tahoma"/>
          <w:sz w:val="20"/>
          <w:szCs w:val="20"/>
        </w:rPr>
      </w:pPr>
      <w:r w:rsidRPr="005F07A2">
        <w:rPr>
          <w:rFonts w:ascii="Tahoma" w:hAnsi="Tahoma" w:cs="Tahoma"/>
          <w:sz w:val="20"/>
          <w:szCs w:val="20"/>
        </w:rPr>
        <w:t xml:space="preserve">Niniejszym oświadczam, że spełniam warunek </w:t>
      </w:r>
      <w:r w:rsidR="00C50CFF" w:rsidRPr="005F07A2">
        <w:rPr>
          <w:rFonts w:ascii="Tahoma" w:hAnsi="Tahoma" w:cs="Tahoma"/>
          <w:sz w:val="20"/>
          <w:szCs w:val="20"/>
        </w:rPr>
        <w:t>wymagany przez Zamawiającego, a </w:t>
      </w:r>
      <w:r w:rsidRPr="005F07A2">
        <w:rPr>
          <w:rFonts w:ascii="Tahoma" w:hAnsi="Tahoma" w:cs="Tahoma"/>
          <w:sz w:val="20"/>
          <w:szCs w:val="20"/>
        </w:rPr>
        <w:t>mianowicie dysponuję przynajmniej jedną osobą zdolną do wykonania zamówienia, tj. osobą, która posiada</w:t>
      </w:r>
      <w:r w:rsidRPr="00160C69">
        <w:rPr>
          <w:rFonts w:ascii="Tahoma" w:hAnsi="Tahoma" w:cs="Tahoma"/>
          <w:sz w:val="20"/>
          <w:szCs w:val="20"/>
        </w:rPr>
        <w:t xml:space="preserve"> certyfikat ze szkolenia u producenta w zakresie serwisowania (tj. przeglądów i napraw) aparatury medycznej, zgodnej z tą, na którą złożono ofertę</w:t>
      </w:r>
      <w:r w:rsidR="009D16BC" w:rsidRPr="00160C69">
        <w:rPr>
          <w:rFonts w:ascii="Tahoma" w:hAnsi="Tahoma" w:cs="Tahoma"/>
          <w:sz w:val="20"/>
          <w:szCs w:val="20"/>
        </w:rPr>
        <w:t>.</w:t>
      </w:r>
    </w:p>
    <w:p w14:paraId="36B2CE79" w14:textId="77777777" w:rsidR="009D16BC" w:rsidRDefault="009D16BC" w:rsidP="009D16BC">
      <w:pPr>
        <w:ind w:left="360"/>
        <w:jc w:val="both"/>
        <w:rPr>
          <w:rFonts w:ascii="Tahoma" w:hAnsi="Tahoma" w:cs="Tahoma"/>
          <w:sz w:val="20"/>
          <w:szCs w:val="20"/>
        </w:rPr>
      </w:pPr>
      <w:r w:rsidRPr="000D1C8C">
        <w:rPr>
          <w:rFonts w:ascii="Tahoma" w:hAnsi="Tahoma" w:cs="Tahoma"/>
          <w:sz w:val="20"/>
          <w:szCs w:val="20"/>
        </w:rPr>
        <w:t>Wykaz osób, potwierdzający warunek udziału w postępowaniu,  w przypadku, kiedy moja oferta zostanie najwyżej oceniona, złożę Zamawiającemu w wyznaczonym, nie krótszym niż 10 dni terminie.</w:t>
      </w:r>
    </w:p>
    <w:p w14:paraId="04A7B70D" w14:textId="77777777" w:rsidR="009D16BC" w:rsidRPr="005F07A2" w:rsidRDefault="009D16BC" w:rsidP="00F02BB2">
      <w:pPr>
        <w:jc w:val="both"/>
        <w:rPr>
          <w:rFonts w:ascii="Tahoma" w:hAnsi="Tahoma" w:cs="Tahoma"/>
          <w:sz w:val="20"/>
          <w:szCs w:val="20"/>
        </w:rPr>
      </w:pPr>
    </w:p>
    <w:p w14:paraId="31261EF4" w14:textId="77777777" w:rsidR="0087188B" w:rsidRDefault="00F00099" w:rsidP="00BE41CB">
      <w:pPr>
        <w:numPr>
          <w:ilvl w:val="0"/>
          <w:numId w:val="6"/>
        </w:numPr>
        <w:jc w:val="both"/>
        <w:rPr>
          <w:rFonts w:ascii="Tahoma" w:hAnsi="Tahoma" w:cs="Tahoma"/>
          <w:sz w:val="20"/>
          <w:szCs w:val="20"/>
        </w:rPr>
      </w:pPr>
      <w:r w:rsidRPr="008E254F">
        <w:rPr>
          <w:rFonts w:ascii="Tahoma" w:hAnsi="Tahoma" w:cs="Tahoma"/>
          <w:sz w:val="20"/>
          <w:szCs w:val="20"/>
        </w:rPr>
        <w:t xml:space="preserve">Zobowiązujemy się, że w przypadku wyboru naszej oferty jako najkorzystniejszej, najpóźniej w dniu przystąpienia do realizacji usługi będącej przedmiotem niniejszego postępowania przedłożymy przedstawicielowi Zamawiającego – </w:t>
      </w:r>
      <w:r w:rsidR="00DF1908">
        <w:rPr>
          <w:rFonts w:ascii="Tahoma" w:hAnsi="Tahoma" w:cs="Tahoma"/>
          <w:sz w:val="20"/>
          <w:szCs w:val="20"/>
        </w:rPr>
        <w:t>Dział Aparatury Medycznej</w:t>
      </w:r>
      <w:r w:rsidRPr="008E254F">
        <w:rPr>
          <w:rFonts w:ascii="Tahoma" w:hAnsi="Tahoma" w:cs="Tahoma"/>
          <w:sz w:val="20"/>
          <w:szCs w:val="20"/>
        </w:rPr>
        <w:t xml:space="preserve"> opłaconą polisę, a w przypadku jej braku inny </w:t>
      </w:r>
      <w:r>
        <w:rPr>
          <w:rFonts w:ascii="Tahoma" w:hAnsi="Tahoma" w:cs="Tahoma"/>
          <w:sz w:val="20"/>
          <w:szCs w:val="20"/>
        </w:rPr>
        <w:t xml:space="preserve">opłacony </w:t>
      </w:r>
      <w:r w:rsidRPr="008E254F">
        <w:rPr>
          <w:rFonts w:ascii="Tahoma" w:hAnsi="Tahoma" w:cs="Tahoma"/>
          <w:sz w:val="20"/>
          <w:szCs w:val="20"/>
        </w:rPr>
        <w:t xml:space="preserve">dokument ubezpieczenia potwierdzający, że jesteśmy ubezpieczeni </w:t>
      </w:r>
      <w:r>
        <w:rPr>
          <w:rFonts w:ascii="Tahoma" w:hAnsi="Tahoma" w:cs="Tahoma"/>
          <w:sz w:val="20"/>
          <w:szCs w:val="20"/>
        </w:rPr>
        <w:t>od odpowiedzialności cywilnej w </w:t>
      </w:r>
      <w:r w:rsidRPr="008E254F">
        <w:rPr>
          <w:rFonts w:ascii="Tahoma" w:hAnsi="Tahoma" w:cs="Tahoma"/>
          <w:sz w:val="20"/>
          <w:szCs w:val="20"/>
        </w:rPr>
        <w:t>zakresie prowadzonej działalności zgodnej z przedmiotem zamówienia. Jesteśmy zobowiązani</w:t>
      </w:r>
      <w:r>
        <w:rPr>
          <w:rFonts w:ascii="Tahoma" w:hAnsi="Tahoma" w:cs="Tahoma"/>
          <w:sz w:val="20"/>
          <w:szCs w:val="20"/>
        </w:rPr>
        <w:t xml:space="preserve"> posiadać przedmiotowe ubezpieczenie przez cały okres trwania umowy. W przypadku zakończenia terminu, na jaki polisa lub </w:t>
      </w:r>
      <w:r w:rsidRPr="007B1E71">
        <w:rPr>
          <w:rFonts w:ascii="Tahoma" w:hAnsi="Tahoma" w:cs="Tahoma"/>
          <w:sz w:val="20"/>
          <w:szCs w:val="20"/>
        </w:rPr>
        <w:t>inny dokument ubezpieczenia</w:t>
      </w:r>
      <w:r>
        <w:rPr>
          <w:rFonts w:ascii="Tahoma" w:hAnsi="Tahoma" w:cs="Tahoma"/>
          <w:sz w:val="20"/>
          <w:szCs w:val="20"/>
        </w:rPr>
        <w:t xml:space="preserve"> został/-a zawarty/-a, w trakcie obowiązywania umowy, zobowiązujemy się do przedłożenia nowej opłaconej polisy lub </w:t>
      </w:r>
      <w:r w:rsidRPr="007B1E71">
        <w:rPr>
          <w:rFonts w:ascii="Tahoma" w:hAnsi="Tahoma" w:cs="Tahoma"/>
          <w:sz w:val="20"/>
          <w:szCs w:val="20"/>
        </w:rPr>
        <w:t>inn</w:t>
      </w:r>
      <w:r>
        <w:rPr>
          <w:rFonts w:ascii="Tahoma" w:hAnsi="Tahoma" w:cs="Tahoma"/>
          <w:sz w:val="20"/>
          <w:szCs w:val="20"/>
        </w:rPr>
        <w:t>ego opłaconego</w:t>
      </w:r>
      <w:r w:rsidRPr="007B1E71">
        <w:rPr>
          <w:rFonts w:ascii="Tahoma" w:hAnsi="Tahoma" w:cs="Tahoma"/>
          <w:sz w:val="20"/>
          <w:szCs w:val="20"/>
        </w:rPr>
        <w:t xml:space="preserve"> dokument</w:t>
      </w:r>
      <w:r>
        <w:rPr>
          <w:rFonts w:ascii="Tahoma" w:hAnsi="Tahoma" w:cs="Tahoma"/>
          <w:sz w:val="20"/>
          <w:szCs w:val="20"/>
        </w:rPr>
        <w:t>u</w:t>
      </w:r>
      <w:r w:rsidRPr="007B1E71">
        <w:rPr>
          <w:rFonts w:ascii="Tahoma" w:hAnsi="Tahoma" w:cs="Tahoma"/>
          <w:sz w:val="20"/>
          <w:szCs w:val="20"/>
        </w:rPr>
        <w:t xml:space="preserve"> ubezpieczenia</w:t>
      </w:r>
      <w:r w:rsidRPr="005849F5">
        <w:rPr>
          <w:rFonts w:ascii="Tahoma" w:hAnsi="Tahoma" w:cs="Tahoma"/>
          <w:sz w:val="20"/>
          <w:szCs w:val="20"/>
        </w:rPr>
        <w:t xml:space="preserve"> </w:t>
      </w:r>
      <w:r>
        <w:rPr>
          <w:rFonts w:ascii="Tahoma" w:hAnsi="Tahoma" w:cs="Tahoma"/>
          <w:sz w:val="20"/>
          <w:szCs w:val="20"/>
        </w:rPr>
        <w:t>najpóźniej następnego dnia po zakończeniu obowiązywania poprzedniej, bez wezwania ze strony Zamawiającego</w:t>
      </w:r>
      <w:r w:rsidR="0078445D">
        <w:rPr>
          <w:rFonts w:ascii="Tahoma" w:hAnsi="Tahoma" w:cs="Tahoma"/>
          <w:sz w:val="20"/>
          <w:szCs w:val="20"/>
        </w:rPr>
        <w:t>.</w:t>
      </w:r>
    </w:p>
    <w:p w14:paraId="1E7E3715" w14:textId="77777777" w:rsidR="00E66C05" w:rsidRDefault="00E66C05" w:rsidP="00E66C05">
      <w:pPr>
        <w:jc w:val="both"/>
        <w:rPr>
          <w:rFonts w:ascii="Tahoma" w:hAnsi="Tahoma" w:cs="Tahoma"/>
          <w:sz w:val="20"/>
          <w:szCs w:val="20"/>
        </w:rPr>
      </w:pPr>
    </w:p>
    <w:p w14:paraId="6B13DC32" w14:textId="77777777" w:rsidR="00F00099" w:rsidRDefault="00F00099" w:rsidP="00BE41CB">
      <w:pPr>
        <w:numPr>
          <w:ilvl w:val="0"/>
          <w:numId w:val="6"/>
        </w:numPr>
        <w:jc w:val="both"/>
        <w:rPr>
          <w:rFonts w:ascii="Tahoma" w:hAnsi="Tahoma" w:cs="Tahoma"/>
          <w:sz w:val="20"/>
          <w:szCs w:val="20"/>
        </w:rPr>
      </w:pPr>
      <w:r>
        <w:rPr>
          <w:rFonts w:ascii="Tahoma" w:hAnsi="Tahoma" w:cs="Tahoma"/>
          <w:sz w:val="20"/>
          <w:szCs w:val="20"/>
        </w:rPr>
        <w:t>Nasze numery kontaktowe pod jakie należy zgłaszać usterki, awarie i wszelkie inne kwestie związane z wykonywaniem usługi to:</w:t>
      </w:r>
    </w:p>
    <w:p w14:paraId="73F35383" w14:textId="77777777" w:rsidR="00903EEE" w:rsidRDefault="00F00099" w:rsidP="00F00099">
      <w:pPr>
        <w:suppressAutoHyphens/>
        <w:ind w:left="360"/>
        <w:rPr>
          <w:rFonts w:ascii="Tahoma" w:hAnsi="Tahoma" w:cs="Tahoma"/>
          <w:b/>
          <w:sz w:val="20"/>
          <w:szCs w:val="20"/>
        </w:rPr>
      </w:pPr>
      <w:r w:rsidRPr="002A0B99">
        <w:rPr>
          <w:rFonts w:ascii="Tahoma" w:hAnsi="Tahoma" w:cs="Tahoma"/>
          <w:b/>
          <w:sz w:val="20"/>
          <w:szCs w:val="20"/>
        </w:rPr>
        <w:t xml:space="preserve">tel. stacjonarny </w:t>
      </w:r>
      <w:r w:rsidRPr="003B6D09">
        <w:rPr>
          <w:rFonts w:ascii="Tahoma" w:hAnsi="Tahoma" w:cs="Tahoma"/>
          <w:b/>
          <w:sz w:val="20"/>
          <w:szCs w:val="20"/>
        </w:rPr>
        <w:t>………………………</w:t>
      </w:r>
      <w:r w:rsidRPr="002A0B99">
        <w:rPr>
          <w:rFonts w:ascii="Tahoma" w:hAnsi="Tahoma" w:cs="Tahoma"/>
          <w:b/>
          <w:sz w:val="20"/>
          <w:szCs w:val="20"/>
        </w:rPr>
        <w:t xml:space="preserve">, tel. komórkowy </w:t>
      </w:r>
      <w:r w:rsidRPr="003B6D09">
        <w:rPr>
          <w:rFonts w:ascii="Tahoma" w:hAnsi="Tahoma" w:cs="Tahoma"/>
          <w:b/>
          <w:sz w:val="20"/>
          <w:szCs w:val="20"/>
        </w:rPr>
        <w:t>…………………………</w:t>
      </w:r>
      <w:r w:rsidRPr="002A0B99">
        <w:rPr>
          <w:rFonts w:ascii="Tahoma" w:hAnsi="Tahoma" w:cs="Tahoma"/>
          <w:b/>
          <w:sz w:val="20"/>
          <w:szCs w:val="20"/>
        </w:rPr>
        <w:t xml:space="preserve">, </w:t>
      </w:r>
    </w:p>
    <w:p w14:paraId="58D7B16A" w14:textId="77777777" w:rsidR="00F00099" w:rsidRPr="0021322D" w:rsidRDefault="00903EEE" w:rsidP="00F00099">
      <w:pPr>
        <w:suppressAutoHyphens/>
        <w:ind w:left="360"/>
        <w:rPr>
          <w:rFonts w:ascii="Tahoma" w:hAnsi="Tahoma" w:cs="Tahoma"/>
          <w:b/>
          <w:sz w:val="20"/>
          <w:szCs w:val="20"/>
        </w:rPr>
      </w:pPr>
      <w:r w:rsidRPr="003D1063">
        <w:rPr>
          <w:rFonts w:ascii="Tahoma" w:hAnsi="Tahoma" w:cs="Tahoma"/>
          <w:b/>
          <w:sz w:val="20"/>
          <w:szCs w:val="20"/>
        </w:rPr>
        <w:t xml:space="preserve">mail </w:t>
      </w:r>
      <w:r w:rsidR="00ED649B" w:rsidRPr="003D1063">
        <w:rPr>
          <w:rFonts w:ascii="Tahoma" w:hAnsi="Tahoma" w:cs="Tahoma"/>
          <w:b/>
          <w:sz w:val="20"/>
          <w:szCs w:val="20"/>
        </w:rPr>
        <w:t>–</w:t>
      </w:r>
      <w:r w:rsidRPr="003D1063">
        <w:rPr>
          <w:rFonts w:ascii="Tahoma" w:hAnsi="Tahoma" w:cs="Tahoma"/>
          <w:b/>
          <w:sz w:val="20"/>
          <w:szCs w:val="20"/>
        </w:rPr>
        <w:t xml:space="preserve"> </w:t>
      </w:r>
      <w:r w:rsidR="00ED649B" w:rsidRPr="003D1063">
        <w:rPr>
          <w:rFonts w:ascii="Tahoma" w:hAnsi="Tahoma" w:cs="Tahoma"/>
          <w:b/>
          <w:sz w:val="20"/>
          <w:szCs w:val="20"/>
        </w:rPr>
        <w:t xml:space="preserve">co najmniej </w:t>
      </w:r>
      <w:r w:rsidRPr="003D1063">
        <w:rPr>
          <w:rFonts w:ascii="Tahoma" w:hAnsi="Tahoma" w:cs="Tahoma"/>
          <w:b/>
          <w:sz w:val="20"/>
          <w:szCs w:val="20"/>
        </w:rPr>
        <w:t>dwa adresy</w:t>
      </w:r>
      <w:r w:rsidRPr="003D1063">
        <w:rPr>
          <w:rFonts w:ascii="Tahoma" w:hAnsi="Tahoma" w:cs="Tahoma"/>
          <w:b/>
          <w:iCs/>
          <w:sz w:val="20"/>
          <w:szCs w:val="20"/>
        </w:rPr>
        <w:t>:</w:t>
      </w:r>
      <w:r w:rsidRPr="003D1063">
        <w:rPr>
          <w:rFonts w:ascii="Tahoma" w:hAnsi="Tahoma" w:cs="Tahoma"/>
          <w:iCs/>
          <w:sz w:val="20"/>
          <w:szCs w:val="20"/>
        </w:rPr>
        <w:t xml:space="preserve"> </w:t>
      </w:r>
      <w:r w:rsidRPr="003D1063">
        <w:rPr>
          <w:rFonts w:ascii="Tahoma" w:hAnsi="Tahoma" w:cs="Tahoma"/>
          <w:b/>
          <w:iCs/>
          <w:sz w:val="20"/>
          <w:szCs w:val="20"/>
        </w:rPr>
        <w:t>....................</w:t>
      </w:r>
      <w:r w:rsidRPr="003D1063">
        <w:rPr>
          <w:rFonts w:ascii="Tahoma" w:hAnsi="Tahoma" w:cs="Tahoma"/>
          <w:b/>
          <w:iCs/>
          <w:sz w:val="20"/>
        </w:rPr>
        <w:t>@</w:t>
      </w:r>
      <w:r w:rsidRPr="003D1063">
        <w:rPr>
          <w:rFonts w:ascii="Tahoma" w:hAnsi="Tahoma" w:cs="Tahoma"/>
          <w:b/>
          <w:iCs/>
          <w:sz w:val="20"/>
          <w:szCs w:val="20"/>
        </w:rPr>
        <w:t>...................................</w:t>
      </w:r>
      <w:r w:rsidRPr="003D1063">
        <w:rPr>
          <w:rFonts w:ascii="Tahoma" w:hAnsi="Tahoma" w:cs="Tahoma"/>
          <w:b/>
          <w:iCs/>
          <w:sz w:val="20"/>
        </w:rPr>
        <w:t xml:space="preserve">, </w:t>
      </w:r>
      <w:r w:rsidRPr="003D1063">
        <w:rPr>
          <w:rFonts w:ascii="Tahoma" w:hAnsi="Tahoma" w:cs="Tahoma"/>
          <w:b/>
          <w:iCs/>
          <w:sz w:val="20"/>
          <w:szCs w:val="20"/>
        </w:rPr>
        <w:t>....................</w:t>
      </w:r>
      <w:r w:rsidRPr="003D1063">
        <w:rPr>
          <w:rFonts w:ascii="Tahoma" w:hAnsi="Tahoma" w:cs="Tahoma"/>
          <w:b/>
          <w:iCs/>
          <w:sz w:val="20"/>
        </w:rPr>
        <w:t>@</w:t>
      </w:r>
      <w:r w:rsidRPr="003D1063">
        <w:rPr>
          <w:rFonts w:ascii="Tahoma" w:hAnsi="Tahoma" w:cs="Tahoma"/>
          <w:b/>
          <w:iCs/>
          <w:sz w:val="20"/>
          <w:szCs w:val="20"/>
        </w:rPr>
        <w:t>...................................</w:t>
      </w:r>
      <w:r w:rsidR="00F00099" w:rsidRPr="00C06BD6">
        <w:rPr>
          <w:rFonts w:ascii="Tahoma" w:hAnsi="Tahoma" w:cs="Tahoma"/>
          <w:b/>
          <w:sz w:val="20"/>
          <w:szCs w:val="20"/>
        </w:rPr>
        <w:t xml:space="preserve"> </w:t>
      </w:r>
    </w:p>
    <w:p w14:paraId="65BE0DD7" w14:textId="77777777" w:rsidR="00F00099" w:rsidRDefault="00F00099" w:rsidP="00F00099">
      <w:pPr>
        <w:jc w:val="both"/>
        <w:rPr>
          <w:rFonts w:ascii="Tahoma" w:hAnsi="Tahoma" w:cs="Tahoma"/>
          <w:sz w:val="20"/>
          <w:szCs w:val="20"/>
        </w:rPr>
      </w:pPr>
    </w:p>
    <w:p w14:paraId="4725E53F" w14:textId="77777777" w:rsidR="00F00099" w:rsidRPr="000D1C8C" w:rsidRDefault="00F00099" w:rsidP="00BE41CB">
      <w:pPr>
        <w:numPr>
          <w:ilvl w:val="0"/>
          <w:numId w:val="6"/>
        </w:numPr>
        <w:jc w:val="both"/>
        <w:rPr>
          <w:rFonts w:ascii="Tahoma" w:hAnsi="Tahoma" w:cs="Tahoma"/>
          <w:sz w:val="20"/>
          <w:szCs w:val="20"/>
        </w:rPr>
      </w:pPr>
      <w:r w:rsidRPr="000D1C8C">
        <w:rPr>
          <w:rFonts w:ascii="Tahoma" w:hAnsi="Tahoma" w:cs="Tahoma"/>
          <w:sz w:val="20"/>
          <w:szCs w:val="20"/>
        </w:rPr>
        <w:t xml:space="preserve">Oświadczam w trybie art. </w:t>
      </w:r>
      <w:r>
        <w:rPr>
          <w:rFonts w:ascii="Tahoma" w:hAnsi="Tahoma" w:cs="Tahoma"/>
          <w:sz w:val="20"/>
          <w:szCs w:val="20"/>
        </w:rPr>
        <w:t>95</w:t>
      </w:r>
      <w:r w:rsidRPr="000D1C8C">
        <w:rPr>
          <w:rFonts w:ascii="Tahoma" w:hAnsi="Tahoma" w:cs="Tahoma"/>
          <w:sz w:val="20"/>
          <w:szCs w:val="20"/>
        </w:rPr>
        <w:t xml:space="preserve"> ustawy P</w:t>
      </w:r>
      <w:r w:rsidR="000007E0">
        <w:rPr>
          <w:rFonts w:ascii="Tahoma" w:hAnsi="Tahoma" w:cs="Tahoma"/>
          <w:sz w:val="20"/>
          <w:szCs w:val="20"/>
        </w:rPr>
        <w:t>ZP</w:t>
      </w:r>
      <w:r w:rsidRPr="000D1C8C">
        <w:rPr>
          <w:rFonts w:ascii="Tahoma" w:hAnsi="Tahoma" w:cs="Tahoma"/>
          <w:sz w:val="20"/>
          <w:szCs w:val="20"/>
        </w:rPr>
        <w:t>, że pracownicy świadczący usługi będą w okresie realizacji umowy zatrudnieni na podstawie umowy o pracę w rozumieniu przepisów ustawy z dnia 26 czerwca 1974 r. - Kodeks pracy (</w:t>
      </w:r>
      <w:r w:rsidRPr="009A3D4F">
        <w:rPr>
          <w:rFonts w:ascii="Tahoma" w:hAnsi="Tahoma" w:cs="Tahoma"/>
          <w:sz w:val="20"/>
          <w:szCs w:val="20"/>
        </w:rPr>
        <w:t xml:space="preserve">Dz. U. z </w:t>
      </w:r>
      <w:r>
        <w:rPr>
          <w:rFonts w:ascii="Tahoma" w:hAnsi="Tahoma" w:cs="Tahoma"/>
          <w:sz w:val="20"/>
          <w:szCs w:val="20"/>
        </w:rPr>
        <w:t>202</w:t>
      </w:r>
      <w:r w:rsidR="006132CD">
        <w:rPr>
          <w:rFonts w:ascii="Tahoma" w:hAnsi="Tahoma" w:cs="Tahoma"/>
          <w:sz w:val="20"/>
          <w:szCs w:val="20"/>
        </w:rPr>
        <w:t>5</w:t>
      </w:r>
      <w:r w:rsidRPr="007E0016">
        <w:rPr>
          <w:rFonts w:ascii="Tahoma" w:hAnsi="Tahoma" w:cs="Tahoma"/>
          <w:sz w:val="20"/>
          <w:szCs w:val="20"/>
        </w:rPr>
        <w:t xml:space="preserve"> r., poz. </w:t>
      </w:r>
      <w:r w:rsidR="006132CD">
        <w:rPr>
          <w:rFonts w:ascii="Tahoma" w:hAnsi="Tahoma" w:cs="Tahoma"/>
          <w:sz w:val="20"/>
          <w:szCs w:val="20"/>
        </w:rPr>
        <w:t>277,</w:t>
      </w:r>
      <w:r w:rsidRPr="009A3D4F">
        <w:rPr>
          <w:rFonts w:ascii="Tahoma" w:hAnsi="Tahoma" w:cs="Tahoma"/>
          <w:sz w:val="20"/>
          <w:szCs w:val="20"/>
        </w:rPr>
        <w:t xml:space="preserve"> tj. ze zm</w:t>
      </w:r>
      <w:r w:rsidRPr="000D1C8C">
        <w:rPr>
          <w:rFonts w:ascii="Tahoma" w:hAnsi="Tahoma" w:cs="Tahoma"/>
          <w:sz w:val="20"/>
          <w:szCs w:val="20"/>
        </w:rPr>
        <w:t>.).</w:t>
      </w:r>
    </w:p>
    <w:p w14:paraId="13D86A32" w14:textId="77777777" w:rsidR="00F00099" w:rsidRPr="000D1C8C" w:rsidRDefault="00F00099" w:rsidP="00F00099">
      <w:pPr>
        <w:autoSpaceDE w:val="0"/>
        <w:autoSpaceDN w:val="0"/>
        <w:adjustRightInd w:val="0"/>
        <w:ind w:left="426"/>
        <w:jc w:val="both"/>
        <w:rPr>
          <w:rFonts w:ascii="Tahoma" w:hAnsi="Tahoma" w:cs="Tahoma"/>
          <w:sz w:val="20"/>
          <w:szCs w:val="20"/>
        </w:rPr>
      </w:pPr>
      <w:r w:rsidRPr="000D1C8C">
        <w:rPr>
          <w:rFonts w:ascii="Tahoma" w:hAnsi="Tahoma" w:cs="Tahoma"/>
          <w:sz w:val="20"/>
          <w:szCs w:val="20"/>
        </w:rPr>
        <w:t>Dotyczy osób wykonujących wskazany przez zamawiającego zakres realizacji zamówienia, tj.:</w:t>
      </w:r>
    </w:p>
    <w:p w14:paraId="706EBE80" w14:textId="77777777" w:rsidR="00F00099" w:rsidRPr="005A1FA4" w:rsidRDefault="00F00099" w:rsidP="00726A5B">
      <w:pPr>
        <w:numPr>
          <w:ilvl w:val="0"/>
          <w:numId w:val="47"/>
        </w:numPr>
        <w:autoSpaceDE w:val="0"/>
        <w:autoSpaceDN w:val="0"/>
        <w:adjustRightInd w:val="0"/>
        <w:ind w:left="709" w:hanging="283"/>
        <w:jc w:val="both"/>
        <w:rPr>
          <w:rFonts w:ascii="Tahoma" w:hAnsi="Tahoma" w:cs="Tahoma"/>
          <w:sz w:val="20"/>
          <w:szCs w:val="20"/>
        </w:rPr>
      </w:pPr>
      <w:r w:rsidRPr="00511991">
        <w:rPr>
          <w:rFonts w:ascii="Tahoma" w:hAnsi="Tahoma" w:cs="Tahoma"/>
          <w:b/>
          <w:sz w:val="20"/>
          <w:szCs w:val="20"/>
        </w:rPr>
        <w:t>czynności</w:t>
      </w:r>
      <w:r w:rsidRPr="005A1FA4">
        <w:rPr>
          <w:rFonts w:ascii="Tahoma" w:hAnsi="Tahoma" w:cs="Tahoma"/>
          <w:b/>
          <w:sz w:val="20"/>
          <w:szCs w:val="20"/>
        </w:rPr>
        <w:t xml:space="preserve"> w zakresie przeprowadzania przeglądów, konserwacji, kontroli bezpieczeństwa aparatury medycznej wraz z naprawami</w:t>
      </w:r>
      <w:r w:rsidR="00151685">
        <w:rPr>
          <w:rFonts w:ascii="Tahoma" w:hAnsi="Tahoma" w:cs="Tahoma"/>
          <w:b/>
          <w:sz w:val="20"/>
          <w:szCs w:val="20"/>
        </w:rPr>
        <w:t>.</w:t>
      </w:r>
    </w:p>
    <w:p w14:paraId="638F397F" w14:textId="77777777" w:rsidR="00F00099" w:rsidRDefault="00F00099" w:rsidP="00F00099">
      <w:pPr>
        <w:ind w:left="426"/>
        <w:jc w:val="both"/>
        <w:rPr>
          <w:rFonts w:ascii="Tahoma" w:hAnsi="Tahoma" w:cs="Tahoma"/>
          <w:sz w:val="20"/>
          <w:szCs w:val="20"/>
        </w:rPr>
      </w:pPr>
      <w:r w:rsidRPr="005A1FA4">
        <w:rPr>
          <w:rFonts w:ascii="Tahoma" w:hAnsi="Tahoma" w:cs="Tahoma"/>
          <w:sz w:val="20"/>
          <w:szCs w:val="20"/>
        </w:rPr>
        <w:t>Jednocześnie przyjmuję do wiadomości, iż Zamawiający w trakcie realizacji</w:t>
      </w:r>
      <w:r>
        <w:rPr>
          <w:rFonts w:ascii="Tahoma" w:hAnsi="Tahoma" w:cs="Tahoma"/>
          <w:sz w:val="20"/>
          <w:szCs w:val="20"/>
        </w:rPr>
        <w:t xml:space="preserve"> umowy</w:t>
      </w:r>
      <w:r w:rsidRPr="005A1FA4">
        <w:rPr>
          <w:rFonts w:ascii="Tahoma" w:hAnsi="Tahoma" w:cs="Tahoma"/>
          <w:sz w:val="20"/>
          <w:szCs w:val="20"/>
        </w:rPr>
        <w:t xml:space="preserve"> ma prawo do kontroli spełnienia przez Wykonawcę lub </w:t>
      </w:r>
      <w:r w:rsidRPr="00876FA7">
        <w:rPr>
          <w:rFonts w:ascii="Tahoma" w:hAnsi="Tahoma" w:cs="Tahoma"/>
          <w:sz w:val="20"/>
          <w:szCs w:val="20"/>
        </w:rPr>
        <w:t>Podwykonawcę w</w:t>
      </w:r>
      <w:r w:rsidRPr="005A1FA4">
        <w:rPr>
          <w:rFonts w:ascii="Tahoma" w:hAnsi="Tahoma" w:cs="Tahoma"/>
          <w:sz w:val="20"/>
          <w:szCs w:val="20"/>
        </w:rPr>
        <w:t>/w wymagań w szczególności zgodnie z zapisami Wzoru Umowy.</w:t>
      </w:r>
    </w:p>
    <w:p w14:paraId="089DA6DD" w14:textId="77777777" w:rsidR="00F00099" w:rsidRPr="00870F97" w:rsidRDefault="00F00099" w:rsidP="00F00099">
      <w:pPr>
        <w:autoSpaceDE w:val="0"/>
        <w:autoSpaceDN w:val="0"/>
        <w:adjustRightInd w:val="0"/>
        <w:ind w:left="426"/>
        <w:jc w:val="both"/>
        <w:rPr>
          <w:rFonts w:ascii="Tahoma" w:hAnsi="Tahoma" w:cs="Tahoma"/>
          <w:sz w:val="20"/>
          <w:szCs w:val="20"/>
        </w:rPr>
      </w:pPr>
      <w:r w:rsidRPr="009C11EB">
        <w:rPr>
          <w:rFonts w:ascii="Tahoma" w:hAnsi="Tahoma" w:cs="Tahoma"/>
          <w:sz w:val="20"/>
          <w:szCs w:val="20"/>
        </w:rPr>
        <w:t xml:space="preserve">Zobowiązuję się </w:t>
      </w:r>
      <w:r w:rsidRPr="00102BBC">
        <w:rPr>
          <w:rFonts w:ascii="Tahoma" w:hAnsi="Tahoma" w:cs="Tahoma"/>
          <w:sz w:val="20"/>
          <w:szCs w:val="20"/>
        </w:rPr>
        <w:t>w ciągu 2 dni od zawarcia umowy, do dostarczenia Zamawiającemu oświadczenia o</w:t>
      </w:r>
      <w:r>
        <w:rPr>
          <w:rFonts w:ascii="Tahoma" w:hAnsi="Tahoma" w:cs="Tahoma"/>
          <w:sz w:val="20"/>
          <w:szCs w:val="20"/>
        </w:rPr>
        <w:t> </w:t>
      </w:r>
      <w:r w:rsidRPr="003A14E2">
        <w:rPr>
          <w:rFonts w:ascii="Tahoma" w:hAnsi="Tahoma" w:cs="Tahoma"/>
          <w:sz w:val="20"/>
          <w:szCs w:val="20"/>
        </w:rPr>
        <w:t>zatrudnieniu przez mnie lub wsk</w:t>
      </w:r>
      <w:r w:rsidRPr="002C579A">
        <w:rPr>
          <w:rFonts w:ascii="Tahoma" w:hAnsi="Tahoma" w:cs="Tahoma"/>
          <w:sz w:val="20"/>
          <w:szCs w:val="20"/>
        </w:rPr>
        <w:t xml:space="preserve">azanego przez mnie podwykonawcę osób wykonujących </w:t>
      </w:r>
      <w:r w:rsidRPr="00FF59F7">
        <w:rPr>
          <w:rFonts w:ascii="Tahoma" w:hAnsi="Tahoma" w:cs="Tahoma"/>
          <w:sz w:val="20"/>
          <w:szCs w:val="20"/>
        </w:rPr>
        <w:t>czynności w zakresie przeprowadzania przeglądów, konserwacji, kontroli bezpieczeństwa aparatury medycznej wraz z naprawami</w:t>
      </w:r>
      <w:r>
        <w:rPr>
          <w:rFonts w:ascii="Tahoma" w:hAnsi="Tahoma" w:cs="Tahoma"/>
          <w:sz w:val="20"/>
          <w:szCs w:val="20"/>
        </w:rPr>
        <w:t xml:space="preserve"> na podstawie umowy o pracę</w:t>
      </w:r>
      <w:r w:rsidRPr="002C579A">
        <w:rPr>
          <w:rFonts w:ascii="Tahoma" w:hAnsi="Tahoma" w:cs="Tahoma"/>
          <w:sz w:val="20"/>
          <w:szCs w:val="20"/>
        </w:rPr>
        <w:t>, z</w:t>
      </w:r>
      <w:r>
        <w:rPr>
          <w:rFonts w:ascii="Tahoma" w:hAnsi="Tahoma" w:cs="Tahoma"/>
          <w:sz w:val="20"/>
          <w:szCs w:val="20"/>
        </w:rPr>
        <w:t> </w:t>
      </w:r>
      <w:r w:rsidRPr="003A14E2">
        <w:rPr>
          <w:rFonts w:ascii="Tahoma" w:hAnsi="Tahoma" w:cs="Tahoma"/>
          <w:sz w:val="20"/>
          <w:szCs w:val="20"/>
        </w:rPr>
        <w:t>podaniem imienia i nazwiska, czynności, która będz</w:t>
      </w:r>
      <w:r w:rsidRPr="002C579A">
        <w:rPr>
          <w:rFonts w:ascii="Tahoma" w:hAnsi="Tahoma" w:cs="Tahoma"/>
          <w:sz w:val="20"/>
          <w:szCs w:val="20"/>
        </w:rPr>
        <w:t>ie realizowana w ramach przedmiotu umowy, ze wskazaniem okresu zatrudnienia każdej z tych osób.</w:t>
      </w:r>
    </w:p>
    <w:p w14:paraId="23172B14" w14:textId="77777777" w:rsidR="00F00099" w:rsidRDefault="00F00099" w:rsidP="00F00099">
      <w:pPr>
        <w:jc w:val="both"/>
        <w:rPr>
          <w:rFonts w:ascii="Tahoma" w:hAnsi="Tahoma" w:cs="Tahoma"/>
          <w:sz w:val="20"/>
          <w:szCs w:val="20"/>
        </w:rPr>
      </w:pPr>
    </w:p>
    <w:p w14:paraId="4ADC59FC" w14:textId="77777777" w:rsidR="00982D96" w:rsidRDefault="0044435D" w:rsidP="00BE41CB">
      <w:pPr>
        <w:numPr>
          <w:ilvl w:val="0"/>
          <w:numId w:val="6"/>
        </w:numPr>
        <w:jc w:val="both"/>
        <w:rPr>
          <w:rFonts w:ascii="Tahoma" w:hAnsi="Tahoma" w:cs="Tahoma"/>
          <w:sz w:val="20"/>
          <w:szCs w:val="20"/>
        </w:rPr>
      </w:pPr>
      <w:r w:rsidRPr="002D6832">
        <w:rPr>
          <w:rFonts w:ascii="Tahoma" w:hAnsi="Tahoma" w:cs="Tahoma"/>
          <w:sz w:val="20"/>
          <w:szCs w:val="20"/>
        </w:rPr>
        <w:t>Oświadczamy, że zapoznaliśmy się ze specyfikacją warunków zamówienia</w:t>
      </w:r>
      <w:r w:rsidR="00114851">
        <w:rPr>
          <w:rFonts w:ascii="Tahoma" w:hAnsi="Tahoma" w:cs="Tahoma"/>
          <w:sz w:val="20"/>
          <w:szCs w:val="20"/>
        </w:rPr>
        <w:t>, wyjaśnieniami, zmianami SWZ</w:t>
      </w:r>
      <w:r w:rsidRPr="002D6832">
        <w:rPr>
          <w:rFonts w:ascii="Tahoma" w:hAnsi="Tahoma" w:cs="Tahoma"/>
          <w:sz w:val="20"/>
          <w:szCs w:val="20"/>
        </w:rPr>
        <w:t xml:space="preserve"> oraz z załączonym</w:t>
      </w:r>
      <w:r w:rsidR="0056441C">
        <w:rPr>
          <w:rFonts w:ascii="Tahoma" w:hAnsi="Tahoma" w:cs="Tahoma"/>
          <w:sz w:val="20"/>
          <w:szCs w:val="20"/>
        </w:rPr>
        <w:t>i</w:t>
      </w:r>
      <w:r w:rsidRPr="002D6832">
        <w:rPr>
          <w:rFonts w:ascii="Tahoma" w:hAnsi="Tahoma" w:cs="Tahoma"/>
          <w:sz w:val="20"/>
          <w:szCs w:val="20"/>
        </w:rPr>
        <w:t xml:space="preserve"> wzor</w:t>
      </w:r>
      <w:r w:rsidR="0056441C">
        <w:rPr>
          <w:rFonts w:ascii="Tahoma" w:hAnsi="Tahoma" w:cs="Tahoma"/>
          <w:sz w:val="20"/>
          <w:szCs w:val="20"/>
        </w:rPr>
        <w:t>ami</w:t>
      </w:r>
      <w:r w:rsidRPr="002D6832">
        <w:rPr>
          <w:rFonts w:ascii="Tahoma" w:hAnsi="Tahoma" w:cs="Tahoma"/>
          <w:sz w:val="20"/>
          <w:szCs w:val="20"/>
        </w:rPr>
        <w:t xml:space="preserve"> um</w:t>
      </w:r>
      <w:r w:rsidR="0056441C">
        <w:rPr>
          <w:rFonts w:ascii="Tahoma" w:hAnsi="Tahoma" w:cs="Tahoma"/>
          <w:sz w:val="20"/>
          <w:szCs w:val="20"/>
        </w:rPr>
        <w:t>ó</w:t>
      </w:r>
      <w:r w:rsidRPr="002D6832">
        <w:rPr>
          <w:rFonts w:ascii="Tahoma" w:hAnsi="Tahoma" w:cs="Tahoma"/>
          <w:sz w:val="20"/>
          <w:szCs w:val="20"/>
        </w:rPr>
        <w:t>w</w:t>
      </w:r>
      <w:r w:rsidR="00FF7B9E">
        <w:rPr>
          <w:rFonts w:ascii="Tahoma" w:hAnsi="Tahoma" w:cs="Tahoma"/>
          <w:sz w:val="20"/>
          <w:szCs w:val="20"/>
        </w:rPr>
        <w:t xml:space="preserve"> </w:t>
      </w:r>
      <w:r w:rsidRPr="002D6832">
        <w:rPr>
          <w:rFonts w:ascii="Tahoma" w:hAnsi="Tahoma" w:cs="Tahoma"/>
          <w:sz w:val="20"/>
          <w:szCs w:val="20"/>
        </w:rPr>
        <w:t>i nie wnosimy</w:t>
      </w:r>
      <w:r w:rsidRPr="0044435D">
        <w:rPr>
          <w:rFonts w:ascii="Tahoma" w:hAnsi="Tahoma" w:cs="Tahoma"/>
          <w:sz w:val="20"/>
          <w:szCs w:val="20"/>
        </w:rPr>
        <w:t xml:space="preserve"> do nich zastrzeżeń oraz zdobyliśmy konieczne informacje do przygotowania oferty.</w:t>
      </w:r>
    </w:p>
    <w:p w14:paraId="0274E979" w14:textId="77777777" w:rsidR="0016375B" w:rsidRPr="00D52C99" w:rsidRDefault="0016375B" w:rsidP="00982D96">
      <w:pPr>
        <w:jc w:val="both"/>
        <w:rPr>
          <w:rFonts w:ascii="Tahoma" w:hAnsi="Tahoma" w:cs="Tahoma"/>
          <w:sz w:val="16"/>
          <w:szCs w:val="16"/>
        </w:rPr>
      </w:pPr>
    </w:p>
    <w:p w14:paraId="5A2D8106" w14:textId="4E2955CB" w:rsidR="0016375B" w:rsidRDefault="00F00099" w:rsidP="00BE41CB">
      <w:pPr>
        <w:numPr>
          <w:ilvl w:val="0"/>
          <w:numId w:val="6"/>
        </w:numPr>
        <w:jc w:val="both"/>
        <w:rPr>
          <w:rFonts w:ascii="Tahoma" w:hAnsi="Tahoma" w:cs="Tahoma"/>
          <w:sz w:val="20"/>
          <w:szCs w:val="20"/>
        </w:rPr>
      </w:pPr>
      <w:r w:rsidRPr="003625CD">
        <w:rPr>
          <w:rFonts w:ascii="Tahoma" w:hAnsi="Tahoma" w:cs="Tahoma"/>
          <w:sz w:val="20"/>
          <w:szCs w:val="20"/>
        </w:rPr>
        <w:t xml:space="preserve">Oświadczamy, że </w:t>
      </w:r>
      <w:r w:rsidR="00C02E6B" w:rsidRPr="00AE5F80">
        <w:rPr>
          <w:rFonts w:ascii="Tahoma" w:hAnsi="Tahoma" w:cs="Tahoma"/>
          <w:sz w:val="20"/>
          <w:szCs w:val="20"/>
        </w:rPr>
        <w:t>Projektowan</w:t>
      </w:r>
      <w:r w:rsidR="00C02E6B">
        <w:rPr>
          <w:rFonts w:ascii="Tahoma" w:hAnsi="Tahoma" w:cs="Tahoma"/>
          <w:sz w:val="20"/>
          <w:szCs w:val="20"/>
        </w:rPr>
        <w:t>e</w:t>
      </w:r>
      <w:r w:rsidR="00C02E6B" w:rsidRPr="00AE5F80">
        <w:rPr>
          <w:rFonts w:ascii="Tahoma" w:hAnsi="Tahoma" w:cs="Tahoma"/>
          <w:sz w:val="20"/>
          <w:szCs w:val="20"/>
        </w:rPr>
        <w:t xml:space="preserve"> postanowienia umowy w sprawie zamówienia publicznego, które zostaną wprowadzone do umowy</w:t>
      </w:r>
      <w:r w:rsidR="00C02E6B">
        <w:rPr>
          <w:rFonts w:ascii="Tahoma" w:hAnsi="Tahoma" w:cs="Tahoma"/>
          <w:sz w:val="20"/>
          <w:szCs w:val="20"/>
        </w:rPr>
        <w:t xml:space="preserve">, stanowiące </w:t>
      </w:r>
      <w:r w:rsidR="00C02E6B" w:rsidRPr="00AE5F80">
        <w:rPr>
          <w:rFonts w:ascii="Tahoma" w:hAnsi="Tahoma" w:cs="Tahoma"/>
          <w:sz w:val="20"/>
          <w:szCs w:val="20"/>
        </w:rPr>
        <w:t xml:space="preserve">załącznik Nr 4 do </w:t>
      </w:r>
      <w:r w:rsidR="00C02E6B">
        <w:rPr>
          <w:rFonts w:ascii="Tahoma" w:hAnsi="Tahoma" w:cs="Tahoma"/>
          <w:sz w:val="20"/>
          <w:szCs w:val="20"/>
        </w:rPr>
        <w:t>specyfikacji</w:t>
      </w:r>
      <w:r w:rsidR="00C02E6B" w:rsidRPr="00AE5F80">
        <w:rPr>
          <w:rFonts w:ascii="Tahoma" w:hAnsi="Tahoma" w:cs="Tahoma"/>
          <w:sz w:val="20"/>
          <w:szCs w:val="20"/>
        </w:rPr>
        <w:t xml:space="preserve"> (zwan</w:t>
      </w:r>
      <w:r w:rsidR="00C02E6B">
        <w:rPr>
          <w:rFonts w:ascii="Tahoma" w:hAnsi="Tahoma" w:cs="Tahoma"/>
          <w:sz w:val="20"/>
          <w:szCs w:val="20"/>
        </w:rPr>
        <w:t>e</w:t>
      </w:r>
      <w:r w:rsidR="00C02E6B" w:rsidRPr="00AE5F80">
        <w:rPr>
          <w:rFonts w:ascii="Tahoma" w:hAnsi="Tahoma" w:cs="Tahoma"/>
          <w:sz w:val="20"/>
          <w:szCs w:val="20"/>
        </w:rPr>
        <w:t xml:space="preserve"> także Wzorem Umowy lub umową </w:t>
      </w:r>
      <w:r w:rsidR="00AA5E23">
        <w:rPr>
          <w:rFonts w:ascii="Tahoma" w:hAnsi="Tahoma" w:cs="Tahoma"/>
          <w:sz w:val="20"/>
          <w:szCs w:val="20"/>
        </w:rPr>
        <w:t>zasadniczą</w:t>
      </w:r>
      <w:r w:rsidR="00C02E6B" w:rsidRPr="00AE5F80">
        <w:rPr>
          <w:rFonts w:ascii="Tahoma" w:hAnsi="Tahoma" w:cs="Tahoma"/>
          <w:sz w:val="20"/>
          <w:szCs w:val="20"/>
        </w:rPr>
        <w:t>)</w:t>
      </w:r>
      <w:r w:rsidR="003F7BC0">
        <w:rPr>
          <w:rFonts w:ascii="Tahoma" w:hAnsi="Tahoma" w:cs="Tahoma"/>
          <w:sz w:val="20"/>
          <w:szCs w:val="20"/>
        </w:rPr>
        <w:t xml:space="preserve"> </w:t>
      </w:r>
      <w:r w:rsidRPr="000007E0">
        <w:rPr>
          <w:rFonts w:ascii="Tahoma" w:hAnsi="Tahoma" w:cs="Tahoma"/>
          <w:sz w:val="20"/>
          <w:szCs w:val="20"/>
        </w:rPr>
        <w:t xml:space="preserve">oraz wzór umowy  powierzenia przetwarzania danych osobowych  (stanowiący </w:t>
      </w:r>
      <w:r w:rsidR="00B341DC">
        <w:rPr>
          <w:rFonts w:ascii="Tahoma" w:hAnsi="Tahoma" w:cs="Tahoma"/>
          <w:sz w:val="20"/>
          <w:szCs w:val="20"/>
        </w:rPr>
        <w:t>załącznik nr </w:t>
      </w:r>
      <w:r w:rsidR="005A7758">
        <w:rPr>
          <w:rFonts w:ascii="Tahoma" w:hAnsi="Tahoma" w:cs="Tahoma"/>
          <w:sz w:val="20"/>
          <w:szCs w:val="20"/>
        </w:rPr>
        <w:t>4</w:t>
      </w:r>
      <w:r w:rsidR="00AA5E23">
        <w:rPr>
          <w:rFonts w:ascii="Tahoma" w:hAnsi="Tahoma" w:cs="Tahoma"/>
          <w:sz w:val="20"/>
          <w:szCs w:val="20"/>
        </w:rPr>
        <w:t>a</w:t>
      </w:r>
      <w:r w:rsidRPr="003F4293">
        <w:rPr>
          <w:rFonts w:ascii="Tahoma" w:hAnsi="Tahoma" w:cs="Tahoma"/>
          <w:sz w:val="20"/>
          <w:szCs w:val="20"/>
        </w:rPr>
        <w:t xml:space="preserve"> do </w:t>
      </w:r>
      <w:r w:rsidR="005A7758">
        <w:rPr>
          <w:rFonts w:ascii="Tahoma" w:hAnsi="Tahoma" w:cs="Tahoma"/>
          <w:sz w:val="20"/>
          <w:szCs w:val="20"/>
        </w:rPr>
        <w:t>wzoru umowy</w:t>
      </w:r>
      <w:r w:rsidRPr="003625CD">
        <w:rPr>
          <w:rFonts w:ascii="Tahoma" w:hAnsi="Tahoma" w:cs="Tahoma"/>
          <w:sz w:val="20"/>
          <w:szCs w:val="20"/>
        </w:rPr>
        <w:t>), zostały przez nas</w:t>
      </w:r>
      <w:r>
        <w:rPr>
          <w:rFonts w:ascii="Tahoma" w:hAnsi="Tahoma" w:cs="Tahoma"/>
          <w:sz w:val="20"/>
          <w:szCs w:val="20"/>
        </w:rPr>
        <w:t xml:space="preserve"> zaakceptowane w </w:t>
      </w:r>
      <w:r w:rsidRPr="0044435D">
        <w:rPr>
          <w:rFonts w:ascii="Tahoma" w:hAnsi="Tahoma" w:cs="Tahoma"/>
          <w:sz w:val="20"/>
          <w:szCs w:val="20"/>
        </w:rPr>
        <w:t>całości i bez zastrzeżeń i</w:t>
      </w:r>
      <w:r w:rsidR="00AA5E23">
        <w:rPr>
          <w:rFonts w:ascii="Tahoma" w:hAnsi="Tahoma" w:cs="Tahoma"/>
          <w:sz w:val="20"/>
          <w:szCs w:val="20"/>
        </w:rPr>
        <w:t> </w:t>
      </w:r>
      <w:r w:rsidRPr="0044435D">
        <w:rPr>
          <w:rFonts w:ascii="Tahoma" w:hAnsi="Tahoma" w:cs="Tahoma"/>
          <w:sz w:val="20"/>
          <w:szCs w:val="20"/>
        </w:rPr>
        <w:t>zobowiązujemy się w</w:t>
      </w:r>
      <w:r w:rsidR="00C934D4">
        <w:rPr>
          <w:rFonts w:ascii="Tahoma" w:hAnsi="Tahoma" w:cs="Tahoma"/>
          <w:sz w:val="20"/>
          <w:szCs w:val="20"/>
        </w:rPr>
        <w:t> </w:t>
      </w:r>
      <w:r w:rsidRPr="0044435D">
        <w:rPr>
          <w:rFonts w:ascii="Tahoma" w:hAnsi="Tahoma" w:cs="Tahoma"/>
          <w:sz w:val="20"/>
          <w:szCs w:val="20"/>
        </w:rPr>
        <w:t xml:space="preserve">przypadku wyboru naszej oferty do zawarcia </w:t>
      </w:r>
      <w:r>
        <w:rPr>
          <w:rFonts w:ascii="Tahoma" w:hAnsi="Tahoma" w:cs="Tahoma"/>
          <w:sz w:val="20"/>
          <w:szCs w:val="20"/>
        </w:rPr>
        <w:t xml:space="preserve">tych </w:t>
      </w:r>
      <w:r w:rsidRPr="0044435D">
        <w:rPr>
          <w:rFonts w:ascii="Tahoma" w:hAnsi="Tahoma" w:cs="Tahoma"/>
          <w:sz w:val="20"/>
          <w:szCs w:val="20"/>
        </w:rPr>
        <w:t>um</w:t>
      </w:r>
      <w:r>
        <w:rPr>
          <w:rFonts w:ascii="Tahoma" w:hAnsi="Tahoma" w:cs="Tahoma"/>
          <w:sz w:val="20"/>
          <w:szCs w:val="20"/>
        </w:rPr>
        <w:t>ó</w:t>
      </w:r>
      <w:r w:rsidRPr="0044435D">
        <w:rPr>
          <w:rFonts w:ascii="Tahoma" w:hAnsi="Tahoma" w:cs="Tahoma"/>
          <w:sz w:val="20"/>
          <w:szCs w:val="20"/>
        </w:rPr>
        <w:t>w na zaproponowanych warunkach</w:t>
      </w:r>
      <w:r w:rsidR="0044435D" w:rsidRPr="0044435D">
        <w:rPr>
          <w:rFonts w:ascii="Tahoma" w:hAnsi="Tahoma" w:cs="Tahoma"/>
          <w:sz w:val="20"/>
          <w:szCs w:val="20"/>
        </w:rPr>
        <w:t>.</w:t>
      </w:r>
    </w:p>
    <w:p w14:paraId="1EBBBA9F" w14:textId="77777777" w:rsidR="0016375B" w:rsidRPr="00D52C99" w:rsidRDefault="0016375B" w:rsidP="0016375B">
      <w:pPr>
        <w:jc w:val="both"/>
        <w:rPr>
          <w:rFonts w:ascii="Tahoma" w:hAnsi="Tahoma" w:cs="Tahoma"/>
          <w:sz w:val="16"/>
          <w:szCs w:val="16"/>
        </w:rPr>
      </w:pPr>
    </w:p>
    <w:p w14:paraId="22F31E69" w14:textId="77777777" w:rsidR="00982D96" w:rsidRDefault="00AA7CC1" w:rsidP="00BE41CB">
      <w:pPr>
        <w:numPr>
          <w:ilvl w:val="0"/>
          <w:numId w:val="6"/>
        </w:numPr>
        <w:jc w:val="both"/>
        <w:rPr>
          <w:rFonts w:ascii="Tahoma" w:hAnsi="Tahoma" w:cs="Tahoma"/>
          <w:sz w:val="20"/>
          <w:szCs w:val="20"/>
        </w:rPr>
      </w:pPr>
      <w:r w:rsidRPr="001C35F2">
        <w:rPr>
          <w:rFonts w:ascii="Tahoma" w:hAnsi="Tahoma" w:cs="Tahoma"/>
          <w:sz w:val="20"/>
          <w:szCs w:val="20"/>
        </w:rPr>
        <w:t>Oświadczamy, że uważamy się za związanych niniejszą ofertą przez czas wskazany w specyfikacji warunków zamówienia.</w:t>
      </w:r>
    </w:p>
    <w:p w14:paraId="63E261E8" w14:textId="77777777" w:rsidR="00982D96" w:rsidRDefault="00982D96" w:rsidP="00982D96">
      <w:pPr>
        <w:jc w:val="both"/>
        <w:rPr>
          <w:rFonts w:ascii="Tahoma" w:hAnsi="Tahoma" w:cs="Tahoma"/>
          <w:sz w:val="20"/>
          <w:szCs w:val="20"/>
        </w:rPr>
      </w:pPr>
    </w:p>
    <w:p w14:paraId="7ED2F138" w14:textId="77777777" w:rsidR="00982D96" w:rsidRPr="00954676" w:rsidRDefault="00954676" w:rsidP="00BE41CB">
      <w:pPr>
        <w:numPr>
          <w:ilvl w:val="0"/>
          <w:numId w:val="6"/>
        </w:numPr>
        <w:jc w:val="both"/>
        <w:rPr>
          <w:rFonts w:ascii="Tahoma" w:hAnsi="Tahoma" w:cs="Tahoma"/>
          <w:sz w:val="20"/>
          <w:szCs w:val="20"/>
        </w:rPr>
      </w:pPr>
      <w:r w:rsidRPr="00954676">
        <w:rPr>
          <w:rFonts w:ascii="Tahoma" w:hAnsi="Tahoma" w:cs="Tahoma"/>
          <w:sz w:val="20"/>
          <w:szCs w:val="20"/>
        </w:rPr>
        <w:t xml:space="preserve">Niniejszym informujemy, że informacje składające się na ofertę, zawarte </w:t>
      </w:r>
      <w:r w:rsidR="00136341">
        <w:rPr>
          <w:rFonts w:ascii="Tahoma" w:hAnsi="Tahoma" w:cs="Tahoma"/>
          <w:sz w:val="20"/>
          <w:szCs w:val="20"/>
        </w:rPr>
        <w:t xml:space="preserve"> w plik</w:t>
      </w:r>
      <w:r w:rsidR="00440E1B">
        <w:rPr>
          <w:rFonts w:ascii="Tahoma" w:hAnsi="Tahoma" w:cs="Tahoma"/>
          <w:sz w:val="20"/>
          <w:szCs w:val="20"/>
        </w:rPr>
        <w:t>u</w:t>
      </w:r>
      <w:r w:rsidR="00136341">
        <w:rPr>
          <w:rFonts w:ascii="Tahoma" w:hAnsi="Tahoma" w:cs="Tahoma"/>
          <w:sz w:val="20"/>
          <w:szCs w:val="20"/>
        </w:rPr>
        <w:t xml:space="preserve"> </w:t>
      </w:r>
      <w:r w:rsidR="00440E1B">
        <w:rPr>
          <w:rFonts w:ascii="Tahoma" w:hAnsi="Tahoma" w:cs="Tahoma"/>
          <w:sz w:val="20"/>
          <w:szCs w:val="20"/>
        </w:rPr>
        <w:t>p</w:t>
      </w:r>
      <w:r w:rsidR="00136341">
        <w:rPr>
          <w:rFonts w:ascii="Tahoma" w:hAnsi="Tahoma" w:cs="Tahoma"/>
          <w:sz w:val="20"/>
          <w:szCs w:val="20"/>
        </w:rPr>
        <w:t>o</w:t>
      </w:r>
      <w:r w:rsidR="00440E1B">
        <w:rPr>
          <w:rFonts w:ascii="Tahoma" w:hAnsi="Tahoma" w:cs="Tahoma"/>
          <w:sz w:val="20"/>
          <w:szCs w:val="20"/>
        </w:rPr>
        <w:t>d</w:t>
      </w:r>
      <w:r w:rsidR="00136341">
        <w:rPr>
          <w:rFonts w:ascii="Tahoma" w:hAnsi="Tahoma" w:cs="Tahoma"/>
          <w:sz w:val="20"/>
          <w:szCs w:val="20"/>
        </w:rPr>
        <w:t xml:space="preserve"> nazw</w:t>
      </w:r>
      <w:r w:rsidR="00440E1B">
        <w:rPr>
          <w:rFonts w:ascii="Tahoma" w:hAnsi="Tahoma" w:cs="Tahoma"/>
          <w:sz w:val="20"/>
          <w:szCs w:val="20"/>
        </w:rPr>
        <w:t>ą</w:t>
      </w:r>
      <w:r w:rsidR="00136341">
        <w:rPr>
          <w:rFonts w:ascii="Tahoma" w:hAnsi="Tahoma" w:cs="Tahoma"/>
          <w:sz w:val="20"/>
          <w:szCs w:val="20"/>
        </w:rPr>
        <w:t xml:space="preserve"> …………………………</w:t>
      </w:r>
      <w:r w:rsidRPr="00954676">
        <w:rPr>
          <w:rFonts w:ascii="Tahoma" w:hAnsi="Tahoma" w:cs="Tahoma"/>
          <w:sz w:val="20"/>
          <w:szCs w:val="20"/>
        </w:rPr>
        <w:t xml:space="preserve"> stanowią </w:t>
      </w:r>
      <w:r w:rsidR="00A363A0" w:rsidRPr="00631810">
        <w:rPr>
          <w:rFonts w:ascii="Tahoma" w:hAnsi="Tahoma" w:cs="Tahoma"/>
          <w:b/>
          <w:bCs/>
          <w:sz w:val="20"/>
          <w:szCs w:val="20"/>
        </w:rPr>
        <w:t>tajemnicę przedsiębiorstwa</w:t>
      </w:r>
      <w:r w:rsidR="00A363A0" w:rsidRPr="00631810">
        <w:rPr>
          <w:rFonts w:ascii="Tahoma" w:hAnsi="Tahoma" w:cs="Tahoma"/>
          <w:sz w:val="20"/>
          <w:szCs w:val="20"/>
        </w:rPr>
        <w:t xml:space="preserve"> </w:t>
      </w:r>
      <w:r w:rsidR="00A363A0" w:rsidRPr="00233447">
        <w:rPr>
          <w:rFonts w:ascii="Tahoma" w:hAnsi="Tahoma" w:cs="Tahoma"/>
          <w:sz w:val="20"/>
          <w:szCs w:val="20"/>
        </w:rPr>
        <w:t xml:space="preserve">w rozumieniu przepisów ustawy </w:t>
      </w:r>
      <w:r w:rsidR="00A363A0" w:rsidRPr="008A0A02">
        <w:rPr>
          <w:rFonts w:ascii="Tahoma" w:hAnsi="Tahoma" w:cs="Tahoma"/>
          <w:sz w:val="20"/>
          <w:szCs w:val="20"/>
        </w:rPr>
        <w:t>o zwalczaniu nieuczciwej konkurencji  i jako takie</w:t>
      </w:r>
      <w:r w:rsidR="00A363A0" w:rsidRPr="00631810">
        <w:rPr>
          <w:rFonts w:ascii="Tahoma" w:hAnsi="Tahoma" w:cs="Tahoma"/>
          <w:sz w:val="20"/>
          <w:szCs w:val="20"/>
        </w:rPr>
        <w:t xml:space="preserve"> nie mogą być ogólnodostępne</w:t>
      </w:r>
      <w:r w:rsidRPr="00954676">
        <w:rPr>
          <w:rFonts w:ascii="Tahoma" w:hAnsi="Tahoma" w:cs="Tahoma"/>
          <w:sz w:val="20"/>
          <w:szCs w:val="20"/>
        </w:rPr>
        <w:t>.</w:t>
      </w:r>
      <w:r w:rsidR="00440E1B">
        <w:rPr>
          <w:rFonts w:ascii="Tahoma" w:hAnsi="Tahoma" w:cs="Tahoma"/>
          <w:sz w:val="20"/>
          <w:szCs w:val="20"/>
        </w:rPr>
        <w:t xml:space="preserve"> </w:t>
      </w:r>
      <w:r w:rsidR="00440E1B" w:rsidRPr="002453C8">
        <w:rPr>
          <w:rFonts w:ascii="Tahoma" w:hAnsi="Tahoma" w:cs="Tahoma"/>
          <w:sz w:val="20"/>
          <w:szCs w:val="20"/>
        </w:rPr>
        <w:t xml:space="preserve">Jednocześnie wykazujemy, przedkładając w pliku </w:t>
      </w:r>
      <w:r w:rsidR="00440E1B">
        <w:rPr>
          <w:rFonts w:ascii="Tahoma" w:hAnsi="Tahoma" w:cs="Tahoma"/>
          <w:sz w:val="20"/>
          <w:szCs w:val="20"/>
        </w:rPr>
        <w:t>pn. </w:t>
      </w:r>
      <w:r w:rsidR="00440E1B" w:rsidRPr="002453C8">
        <w:rPr>
          <w:rFonts w:ascii="Tahoma" w:hAnsi="Tahoma" w:cs="Tahoma"/>
          <w:sz w:val="20"/>
          <w:szCs w:val="20"/>
        </w:rPr>
        <w:t>………………</w:t>
      </w:r>
      <w:r w:rsidR="00440E1B">
        <w:rPr>
          <w:rFonts w:ascii="Tahoma" w:hAnsi="Tahoma" w:cs="Tahoma"/>
          <w:sz w:val="20"/>
          <w:szCs w:val="20"/>
        </w:rPr>
        <w:t>…</w:t>
      </w:r>
      <w:r w:rsidR="00440E1B" w:rsidRPr="002453C8">
        <w:rPr>
          <w:rFonts w:ascii="Tahoma" w:hAnsi="Tahoma" w:cs="Tahoma"/>
          <w:sz w:val="20"/>
          <w:szCs w:val="20"/>
        </w:rPr>
        <w:t xml:space="preserve"> dokumenty, potwierdzające, że zastrzeżone informacje stanowią tajemnicę przedsiębiorstwa.</w:t>
      </w:r>
    </w:p>
    <w:p w14:paraId="7D7CFFC7" w14:textId="77777777" w:rsidR="0036235C" w:rsidRPr="00954676" w:rsidRDefault="0036235C" w:rsidP="00982D96">
      <w:pPr>
        <w:jc w:val="both"/>
        <w:rPr>
          <w:rFonts w:ascii="Tahoma" w:hAnsi="Tahoma" w:cs="Tahoma"/>
          <w:sz w:val="20"/>
          <w:szCs w:val="20"/>
        </w:rPr>
      </w:pPr>
    </w:p>
    <w:p w14:paraId="3F6D8109" w14:textId="77777777" w:rsidR="009701D1" w:rsidRDefault="00776BD7" w:rsidP="00BE41CB">
      <w:pPr>
        <w:numPr>
          <w:ilvl w:val="0"/>
          <w:numId w:val="6"/>
        </w:numPr>
        <w:autoSpaceDE w:val="0"/>
        <w:autoSpaceDN w:val="0"/>
        <w:adjustRightInd w:val="0"/>
        <w:jc w:val="both"/>
        <w:rPr>
          <w:rFonts w:ascii="Tahoma" w:hAnsi="Tahoma" w:cs="Tahoma"/>
          <w:sz w:val="20"/>
          <w:szCs w:val="20"/>
        </w:rPr>
      </w:pPr>
      <w:r w:rsidRPr="00EE2D84">
        <w:rPr>
          <w:rFonts w:ascii="Tahoma" w:hAnsi="Tahoma" w:cs="Tahoma"/>
          <w:sz w:val="20"/>
          <w:szCs w:val="20"/>
        </w:rPr>
        <w:t xml:space="preserve">Niniejszym, zgodnie z art. </w:t>
      </w:r>
      <w:r w:rsidR="00B52D70">
        <w:rPr>
          <w:rFonts w:ascii="Tahoma" w:hAnsi="Tahoma" w:cs="Tahoma"/>
          <w:sz w:val="20"/>
          <w:szCs w:val="20"/>
        </w:rPr>
        <w:t>225</w:t>
      </w:r>
      <w:r w:rsidRPr="00EE2D84">
        <w:rPr>
          <w:rFonts w:ascii="Tahoma" w:hAnsi="Tahoma" w:cs="Tahoma"/>
          <w:sz w:val="20"/>
          <w:szCs w:val="20"/>
        </w:rPr>
        <w:t xml:space="preserve"> ust. </w:t>
      </w:r>
      <w:r w:rsidR="00B52D70">
        <w:rPr>
          <w:rFonts w:ascii="Tahoma" w:hAnsi="Tahoma" w:cs="Tahoma"/>
          <w:sz w:val="20"/>
          <w:szCs w:val="20"/>
        </w:rPr>
        <w:t>1 i 2</w:t>
      </w:r>
      <w:r w:rsidRPr="00EE2D84">
        <w:rPr>
          <w:rFonts w:ascii="Tahoma" w:hAnsi="Tahoma" w:cs="Tahoma"/>
          <w:sz w:val="20"/>
          <w:szCs w:val="20"/>
        </w:rPr>
        <w:t xml:space="preserve"> ustawy Prawo zamówień publicznych, inf</w:t>
      </w:r>
      <w:r>
        <w:rPr>
          <w:rFonts w:ascii="Tahoma" w:hAnsi="Tahoma" w:cs="Tahoma"/>
          <w:sz w:val="20"/>
          <w:szCs w:val="20"/>
        </w:rPr>
        <w:t xml:space="preserve">ormujemy, że </w:t>
      </w:r>
      <w:r w:rsidR="000C2EC1">
        <w:rPr>
          <w:rFonts w:ascii="Tahoma" w:hAnsi="Tahoma" w:cs="Tahoma"/>
          <w:sz w:val="20"/>
          <w:szCs w:val="20"/>
        </w:rPr>
        <w:t>świadczenie usługi</w:t>
      </w:r>
      <w:r w:rsidR="000C2EC1" w:rsidRPr="00EE2D84">
        <w:rPr>
          <w:rFonts w:ascii="Tahoma" w:hAnsi="Tahoma" w:cs="Tahoma"/>
          <w:sz w:val="20"/>
          <w:szCs w:val="20"/>
        </w:rPr>
        <w:t xml:space="preserve"> oferowane w ramac</w:t>
      </w:r>
      <w:r w:rsidR="000C2EC1">
        <w:rPr>
          <w:rFonts w:ascii="Tahoma" w:hAnsi="Tahoma" w:cs="Tahoma"/>
          <w:sz w:val="20"/>
          <w:szCs w:val="20"/>
        </w:rPr>
        <w:t xml:space="preserve">h przedmiotowego postępowania </w:t>
      </w:r>
      <w:r w:rsidRPr="00EE2D84">
        <w:rPr>
          <w:rFonts w:ascii="Tahoma" w:hAnsi="Tahoma" w:cs="Tahoma"/>
          <w:sz w:val="20"/>
          <w:szCs w:val="20"/>
        </w:rPr>
        <w:t>o udzielenie zamówienia publicznego</w:t>
      </w:r>
      <w:r w:rsidR="009701D1">
        <w:rPr>
          <w:rFonts w:ascii="Tahoma" w:hAnsi="Tahoma" w:cs="Tahoma"/>
          <w:b/>
          <w:sz w:val="20"/>
          <w:szCs w:val="20"/>
        </w:rPr>
        <w:t xml:space="preserve"> </w:t>
      </w:r>
      <w:r w:rsidR="00954676" w:rsidRPr="003F4293">
        <w:rPr>
          <w:rFonts w:ascii="Tahoma" w:hAnsi="Tahoma" w:cs="Tahoma"/>
          <w:b/>
          <w:sz w:val="20"/>
          <w:szCs w:val="20"/>
        </w:rPr>
        <w:t>prowadzi</w:t>
      </w:r>
      <w:r w:rsidR="009701D1" w:rsidRPr="00732152">
        <w:rPr>
          <w:rFonts w:ascii="Tahoma" w:hAnsi="Tahoma" w:cs="Tahoma"/>
          <w:b/>
          <w:sz w:val="20"/>
          <w:szCs w:val="20"/>
        </w:rPr>
        <w:t xml:space="preserve"> </w:t>
      </w:r>
      <w:r w:rsidR="00954676" w:rsidRPr="00C64389">
        <w:rPr>
          <w:rFonts w:ascii="Tahoma" w:eastAsia="Tahoma,Bold" w:hAnsi="Tahoma" w:cs="Tahoma"/>
          <w:b/>
          <w:bCs/>
          <w:sz w:val="20"/>
          <w:szCs w:val="20"/>
        </w:rPr>
        <w:t xml:space="preserve">* </w:t>
      </w:r>
      <w:r w:rsidR="00954676" w:rsidRPr="00C64389">
        <w:rPr>
          <w:rFonts w:ascii="Tahoma" w:hAnsi="Tahoma" w:cs="Tahoma"/>
          <w:b/>
          <w:sz w:val="20"/>
          <w:szCs w:val="20"/>
        </w:rPr>
        <w:t xml:space="preserve">/ </w:t>
      </w:r>
      <w:r w:rsidR="00954676" w:rsidRPr="00C64389">
        <w:rPr>
          <w:rFonts w:ascii="Tahoma" w:hAnsi="Tahoma" w:cs="Tahoma"/>
          <w:b/>
          <w:sz w:val="20"/>
          <w:szCs w:val="20"/>
        </w:rPr>
        <w:lastRenderedPageBreak/>
        <w:t>nie prowadzi</w:t>
      </w:r>
      <w:r w:rsidR="00954676" w:rsidRPr="00C64389">
        <w:rPr>
          <w:rFonts w:ascii="Tahoma" w:eastAsia="Tahoma,Bold" w:hAnsi="Tahoma" w:cs="Tahoma"/>
          <w:b/>
          <w:bCs/>
          <w:sz w:val="20"/>
          <w:szCs w:val="20"/>
        </w:rPr>
        <w:t xml:space="preserve">* </w:t>
      </w:r>
      <w:r w:rsidR="00954676" w:rsidRPr="00E66C05">
        <w:rPr>
          <w:rFonts w:ascii="Tahoma" w:hAnsi="Tahoma" w:cs="Tahoma"/>
          <w:sz w:val="20"/>
          <w:szCs w:val="20"/>
        </w:rPr>
        <w:t>w przypadku wyboru naszej oferty, do powstania u Zamawiającego obowiązku</w:t>
      </w:r>
      <w:r w:rsidR="009701D1">
        <w:rPr>
          <w:rFonts w:ascii="Tahoma" w:hAnsi="Tahoma" w:cs="Tahoma"/>
          <w:b/>
          <w:sz w:val="20"/>
          <w:szCs w:val="20"/>
        </w:rPr>
        <w:t xml:space="preserve"> </w:t>
      </w:r>
      <w:r w:rsidR="00954676" w:rsidRPr="003F4293">
        <w:rPr>
          <w:rFonts w:ascii="Tahoma" w:hAnsi="Tahoma" w:cs="Tahoma"/>
          <w:sz w:val="20"/>
          <w:szCs w:val="20"/>
        </w:rPr>
        <w:t>podatkoweg</w:t>
      </w:r>
      <w:r w:rsidR="00954676" w:rsidRPr="009701D1">
        <w:rPr>
          <w:rFonts w:ascii="Tahoma" w:eastAsia="Tahoma,Bold" w:hAnsi="Tahoma" w:cs="Tahoma"/>
          <w:bCs/>
          <w:sz w:val="20"/>
          <w:szCs w:val="20"/>
        </w:rPr>
        <w:t>o,</w:t>
      </w:r>
      <w:r w:rsidR="00954676" w:rsidRPr="009701D1">
        <w:rPr>
          <w:rFonts w:ascii="Tahoma" w:hAnsi="Tahoma" w:cs="Tahoma"/>
          <w:sz w:val="20"/>
          <w:szCs w:val="20"/>
        </w:rPr>
        <w:t xml:space="preserve"> zgodnie z prz</w:t>
      </w:r>
      <w:r w:rsidR="00954676" w:rsidRPr="009701D1">
        <w:rPr>
          <w:rFonts w:ascii="Tahoma" w:eastAsia="Tahoma,Bold" w:hAnsi="Tahoma" w:cs="Tahoma"/>
          <w:bCs/>
          <w:sz w:val="20"/>
          <w:szCs w:val="20"/>
        </w:rPr>
        <w:t>ep</w:t>
      </w:r>
      <w:r w:rsidR="00954676" w:rsidRPr="009701D1">
        <w:rPr>
          <w:rFonts w:ascii="Tahoma" w:hAnsi="Tahoma" w:cs="Tahoma"/>
          <w:sz w:val="20"/>
          <w:szCs w:val="20"/>
        </w:rPr>
        <w:t>isami ustawy o podatku od towaru i usług.</w:t>
      </w:r>
      <w:r w:rsidRPr="009701D1">
        <w:rPr>
          <w:rFonts w:ascii="Tahoma" w:hAnsi="Tahoma" w:cs="Tahoma"/>
          <w:sz w:val="20"/>
          <w:szCs w:val="20"/>
        </w:rPr>
        <w:t xml:space="preserve"> </w:t>
      </w:r>
    </w:p>
    <w:p w14:paraId="66FC06F7" w14:textId="77777777" w:rsidR="00954676" w:rsidRPr="009701D1" w:rsidRDefault="00776BD7" w:rsidP="009701D1">
      <w:pPr>
        <w:autoSpaceDE w:val="0"/>
        <w:autoSpaceDN w:val="0"/>
        <w:adjustRightInd w:val="0"/>
        <w:ind w:left="360"/>
        <w:jc w:val="both"/>
        <w:rPr>
          <w:rFonts w:ascii="Tahoma" w:hAnsi="Tahoma" w:cs="Tahoma"/>
          <w:i/>
          <w:sz w:val="20"/>
          <w:szCs w:val="20"/>
        </w:rPr>
      </w:pPr>
      <w:r w:rsidRPr="009701D1">
        <w:rPr>
          <w:rFonts w:ascii="Tahoma" w:hAnsi="Tahoma" w:cs="Tahoma"/>
          <w:i/>
          <w:sz w:val="20"/>
          <w:szCs w:val="20"/>
        </w:rPr>
        <w:t>* niepotrzebne skreślić</w:t>
      </w:r>
    </w:p>
    <w:p w14:paraId="6DA4239E" w14:textId="77777777" w:rsidR="00954676" w:rsidRPr="00954676" w:rsidRDefault="000007E0" w:rsidP="00E30690">
      <w:pPr>
        <w:autoSpaceDE w:val="0"/>
        <w:autoSpaceDN w:val="0"/>
        <w:adjustRightInd w:val="0"/>
        <w:ind w:left="360"/>
        <w:jc w:val="both"/>
        <w:rPr>
          <w:rFonts w:ascii="Tahoma" w:hAnsi="Tahoma" w:cs="Tahoma"/>
          <w:sz w:val="20"/>
          <w:szCs w:val="20"/>
        </w:rPr>
      </w:pPr>
      <w:r w:rsidRPr="003F4293">
        <w:rPr>
          <w:rFonts w:ascii="Tahoma" w:hAnsi="Tahoma" w:cs="Tahoma"/>
          <w:sz w:val="20"/>
          <w:szCs w:val="20"/>
        </w:rPr>
        <w:t>Świadczenie niżej wymienionych usług</w:t>
      </w:r>
      <w:r w:rsidR="00776BD7" w:rsidRPr="00E66C05">
        <w:rPr>
          <w:rFonts w:ascii="Tahoma" w:hAnsi="Tahoma" w:cs="Tahoma"/>
          <w:sz w:val="20"/>
          <w:szCs w:val="20"/>
        </w:rPr>
        <w:t xml:space="preserve">, </w:t>
      </w:r>
      <w:r w:rsidR="00776BD7" w:rsidRPr="009701D1">
        <w:rPr>
          <w:rFonts w:ascii="Tahoma" w:eastAsia="Tahoma,Bold" w:hAnsi="Tahoma" w:cs="Tahoma"/>
          <w:bCs/>
          <w:sz w:val="20"/>
          <w:szCs w:val="20"/>
        </w:rPr>
        <w:t>of</w:t>
      </w:r>
      <w:r w:rsidR="00776BD7" w:rsidRPr="009701D1">
        <w:rPr>
          <w:rFonts w:ascii="Tahoma" w:hAnsi="Tahoma" w:cs="Tahoma"/>
          <w:sz w:val="20"/>
          <w:szCs w:val="20"/>
        </w:rPr>
        <w:t>erowanych</w:t>
      </w:r>
      <w:r w:rsidR="00954676" w:rsidRPr="009701D1">
        <w:rPr>
          <w:rFonts w:ascii="Tahoma" w:hAnsi="Tahoma" w:cs="Tahoma"/>
          <w:sz w:val="20"/>
          <w:szCs w:val="20"/>
        </w:rPr>
        <w:t xml:space="preserve"> w </w:t>
      </w:r>
      <w:r w:rsidR="00954676" w:rsidRPr="00E30690">
        <w:rPr>
          <w:rFonts w:ascii="Tahoma" w:hAnsi="Tahoma" w:cs="Tahoma"/>
          <w:sz w:val="20"/>
          <w:szCs w:val="20"/>
        </w:rPr>
        <w:t>ra</w:t>
      </w:r>
      <w:r w:rsidR="00954676" w:rsidRPr="00E30690">
        <w:rPr>
          <w:rFonts w:ascii="Tahoma" w:eastAsia="Tahoma,Bold" w:hAnsi="Tahoma" w:cs="Tahoma"/>
          <w:bCs/>
          <w:sz w:val="20"/>
          <w:szCs w:val="20"/>
        </w:rPr>
        <w:t>ma</w:t>
      </w:r>
      <w:r w:rsidR="00954676" w:rsidRPr="00E30690">
        <w:rPr>
          <w:rFonts w:ascii="Tahoma" w:hAnsi="Tahoma" w:cs="Tahoma"/>
          <w:sz w:val="20"/>
          <w:szCs w:val="20"/>
        </w:rPr>
        <w:t>ch niniejszego postępowania</w:t>
      </w:r>
      <w:r w:rsidR="00954676" w:rsidRPr="009701D1">
        <w:rPr>
          <w:rFonts w:ascii="Tahoma" w:hAnsi="Tahoma" w:cs="Tahoma"/>
          <w:sz w:val="20"/>
          <w:szCs w:val="20"/>
        </w:rPr>
        <w:t xml:space="preserve"> przetargowego prowadz</w:t>
      </w:r>
      <w:r w:rsidR="00776BD7" w:rsidRPr="009701D1">
        <w:rPr>
          <w:rFonts w:ascii="Tahoma" w:hAnsi="Tahoma" w:cs="Tahoma"/>
          <w:sz w:val="20"/>
          <w:szCs w:val="20"/>
        </w:rPr>
        <w:t>i</w:t>
      </w:r>
      <w:r w:rsidR="00954676" w:rsidRPr="009701D1">
        <w:rPr>
          <w:rFonts w:ascii="Tahoma" w:hAnsi="Tahoma" w:cs="Tahoma"/>
          <w:sz w:val="20"/>
          <w:szCs w:val="20"/>
        </w:rPr>
        <w:t xml:space="preserve"> w przypadku wyboru nas</w:t>
      </w:r>
      <w:r w:rsidR="00954676" w:rsidRPr="00954676">
        <w:rPr>
          <w:rFonts w:ascii="Tahoma" w:hAnsi="Tahoma" w:cs="Tahoma"/>
          <w:sz w:val="20"/>
          <w:szCs w:val="20"/>
        </w:rPr>
        <w:t xml:space="preserve">zej oferty, do powstania u Zamawiającego obowiązku podatkowego: </w:t>
      </w:r>
      <w:r w:rsidR="00776BD7">
        <w:rPr>
          <w:rFonts w:ascii="Tahoma" w:hAnsi="Tahoma" w:cs="Tahoma"/>
          <w:sz w:val="20"/>
          <w:szCs w:val="20"/>
        </w:rPr>
        <w:t>*</w:t>
      </w:r>
    </w:p>
    <w:p w14:paraId="4CF76832" w14:textId="77777777" w:rsidR="00954676" w:rsidRPr="00954676" w:rsidRDefault="00954676" w:rsidP="00954676">
      <w:pPr>
        <w:autoSpaceDE w:val="0"/>
        <w:autoSpaceDN w:val="0"/>
        <w:adjustRightInd w:val="0"/>
        <w:ind w:left="360"/>
        <w:rPr>
          <w:rFonts w:ascii="Tahoma" w:hAnsi="Tahoma" w:cs="Tahoma"/>
          <w:sz w:val="20"/>
          <w:szCs w:val="20"/>
        </w:rPr>
      </w:pPr>
      <w:r w:rsidRPr="00954676">
        <w:rPr>
          <w:rFonts w:ascii="Tahoma" w:hAnsi="Tahoma" w:cs="Tahoma"/>
          <w:sz w:val="20"/>
          <w:szCs w:val="20"/>
        </w:rPr>
        <w:t>- ......................................................................................................................................................</w:t>
      </w:r>
    </w:p>
    <w:p w14:paraId="4A65337C" w14:textId="77777777" w:rsidR="00954676" w:rsidRPr="00954676" w:rsidRDefault="00954676" w:rsidP="00954676">
      <w:pPr>
        <w:autoSpaceDE w:val="0"/>
        <w:autoSpaceDN w:val="0"/>
        <w:adjustRightInd w:val="0"/>
        <w:ind w:firstLine="360"/>
        <w:rPr>
          <w:rFonts w:ascii="Tahoma" w:hAnsi="Tahoma" w:cs="Tahoma"/>
          <w:sz w:val="20"/>
          <w:szCs w:val="20"/>
        </w:rPr>
      </w:pPr>
      <w:r w:rsidRPr="00954676">
        <w:rPr>
          <w:rFonts w:ascii="Tahoma" w:hAnsi="Tahoma" w:cs="Tahoma"/>
          <w:sz w:val="20"/>
          <w:szCs w:val="20"/>
        </w:rPr>
        <w:t>- ......................................................................................................................................................</w:t>
      </w:r>
    </w:p>
    <w:p w14:paraId="2774F66A" w14:textId="77777777" w:rsidR="00954676" w:rsidRPr="00776BD7" w:rsidRDefault="00954676" w:rsidP="00954676">
      <w:pPr>
        <w:tabs>
          <w:tab w:val="left" w:pos="-1080"/>
        </w:tabs>
        <w:overflowPunct w:val="0"/>
        <w:autoSpaceDE w:val="0"/>
        <w:autoSpaceDN w:val="0"/>
        <w:adjustRightInd w:val="0"/>
        <w:ind w:left="360"/>
        <w:jc w:val="both"/>
        <w:textAlignment w:val="baseline"/>
        <w:rPr>
          <w:rFonts w:ascii="Tahoma" w:hAnsi="Tahoma" w:cs="Tahoma"/>
          <w:i/>
          <w:iCs/>
          <w:sz w:val="16"/>
          <w:szCs w:val="16"/>
        </w:rPr>
      </w:pPr>
      <w:r w:rsidRPr="00776BD7">
        <w:rPr>
          <w:rFonts w:ascii="Tahoma" w:hAnsi="Tahoma" w:cs="Tahoma"/>
          <w:i/>
          <w:iCs/>
          <w:sz w:val="16"/>
          <w:szCs w:val="16"/>
        </w:rPr>
        <w:t>* (należy podać nazwę (rodzaj) towaru</w:t>
      </w:r>
      <w:r w:rsidR="00B52D70">
        <w:rPr>
          <w:rFonts w:ascii="Tahoma" w:hAnsi="Tahoma" w:cs="Tahoma"/>
          <w:i/>
          <w:iCs/>
          <w:sz w:val="16"/>
          <w:szCs w:val="16"/>
        </w:rPr>
        <w:t>,</w:t>
      </w:r>
      <w:r w:rsidRPr="00776BD7">
        <w:rPr>
          <w:rFonts w:ascii="Tahoma" w:hAnsi="Tahoma" w:cs="Tahoma"/>
          <w:i/>
          <w:iCs/>
          <w:sz w:val="16"/>
          <w:szCs w:val="16"/>
        </w:rPr>
        <w:t xml:space="preserve">   wskazać ich wartość bez kwoty podatku</w:t>
      </w:r>
      <w:r w:rsidR="00B52D70">
        <w:rPr>
          <w:rFonts w:ascii="Tahoma" w:hAnsi="Tahoma" w:cs="Tahoma"/>
          <w:i/>
          <w:iCs/>
          <w:sz w:val="16"/>
          <w:szCs w:val="16"/>
        </w:rPr>
        <w:t xml:space="preserve"> oraz stawkę podatku VAT</w:t>
      </w:r>
      <w:r w:rsidRPr="00776BD7">
        <w:rPr>
          <w:rFonts w:ascii="Tahoma" w:hAnsi="Tahoma" w:cs="Tahoma"/>
          <w:i/>
          <w:iCs/>
          <w:sz w:val="16"/>
          <w:szCs w:val="16"/>
        </w:rPr>
        <w:t>).</w:t>
      </w:r>
    </w:p>
    <w:p w14:paraId="4D1DF63B" w14:textId="77777777" w:rsidR="00954676" w:rsidRPr="00776BD7" w:rsidRDefault="00954676" w:rsidP="00954676">
      <w:pPr>
        <w:ind w:left="360"/>
        <w:jc w:val="both"/>
        <w:rPr>
          <w:rFonts w:ascii="Tahoma" w:hAnsi="Tahoma" w:cs="Tahoma"/>
          <w:i/>
          <w:iCs/>
          <w:sz w:val="16"/>
          <w:szCs w:val="16"/>
        </w:rPr>
      </w:pPr>
      <w:r w:rsidRPr="00776BD7">
        <w:rPr>
          <w:rFonts w:ascii="Tahoma" w:hAnsi="Tahoma" w:cs="Tahoma"/>
          <w:i/>
          <w:iCs/>
          <w:sz w:val="16"/>
          <w:szCs w:val="16"/>
        </w:rPr>
        <w:t>**W przypadku nie podania / nie wpisania informacji, Zamawiający przyjmuje, że wybór oferty Wykonawcy nie będzie prowadzić do powstania u Zamawiającego obowiązku podatkowego, zgodnie z przepisami ustawy o podatku od towaru i usług.</w:t>
      </w:r>
    </w:p>
    <w:p w14:paraId="117C1858" w14:textId="77777777" w:rsidR="000B7082" w:rsidRPr="00F902B5" w:rsidRDefault="000B7082" w:rsidP="000B7082">
      <w:pPr>
        <w:jc w:val="both"/>
        <w:rPr>
          <w:rFonts w:ascii="Tahoma" w:hAnsi="Tahoma" w:cs="Tahoma"/>
          <w:sz w:val="16"/>
          <w:szCs w:val="16"/>
        </w:rPr>
      </w:pPr>
    </w:p>
    <w:p w14:paraId="60BE9274" w14:textId="77777777" w:rsidR="00A7541B" w:rsidRDefault="009D4F7D" w:rsidP="003F5CF7">
      <w:pPr>
        <w:numPr>
          <w:ilvl w:val="0"/>
          <w:numId w:val="6"/>
        </w:numPr>
        <w:jc w:val="both"/>
        <w:rPr>
          <w:rFonts w:ascii="Tahoma" w:hAnsi="Tahoma" w:cs="Tahoma"/>
          <w:sz w:val="20"/>
          <w:szCs w:val="20"/>
        </w:rPr>
      </w:pPr>
      <w:r w:rsidRPr="003A14E2">
        <w:rPr>
          <w:rFonts w:ascii="Tahoma" w:hAnsi="Tahoma" w:cs="Tahoma"/>
          <w:b/>
          <w:sz w:val="20"/>
          <w:szCs w:val="20"/>
        </w:rPr>
        <w:t>Usługę, stanowiącą przedmiot zamówienia</w:t>
      </w:r>
      <w:r w:rsidRPr="000644FB">
        <w:rPr>
          <w:rFonts w:ascii="Tahoma" w:hAnsi="Tahoma" w:cs="Tahoma"/>
          <w:sz w:val="20"/>
          <w:szCs w:val="20"/>
        </w:rPr>
        <w:t xml:space="preserve"> </w:t>
      </w:r>
      <w:r w:rsidR="005464AF" w:rsidRPr="00271AD7">
        <w:rPr>
          <w:rFonts w:ascii="Tahoma" w:hAnsi="Tahoma" w:cs="Tahoma"/>
          <w:sz w:val="20"/>
          <w:szCs w:val="20"/>
        </w:rPr>
        <w:t xml:space="preserve">wykonamy </w:t>
      </w:r>
      <w:r w:rsidR="005464AF" w:rsidRPr="00BB5C4B">
        <w:rPr>
          <w:rFonts w:ascii="Tahoma" w:hAnsi="Tahoma" w:cs="Tahoma"/>
          <w:b/>
          <w:sz w:val="20"/>
          <w:szCs w:val="20"/>
        </w:rPr>
        <w:t>sami / przy udziale podwykonawcy</w:t>
      </w:r>
      <w:r w:rsidR="005464AF" w:rsidRPr="00271AD7">
        <w:rPr>
          <w:rFonts w:ascii="Tahoma" w:hAnsi="Tahoma" w:cs="Tahoma"/>
          <w:sz w:val="20"/>
          <w:szCs w:val="20"/>
        </w:rPr>
        <w:t>*. Podwykonawca zrealizuje następującą część zamówienia:</w:t>
      </w:r>
      <w:r w:rsidR="005D0BB5">
        <w:rPr>
          <w:rFonts w:ascii="Tahoma" w:hAnsi="Tahoma" w:cs="Tahoma"/>
          <w:sz w:val="20"/>
          <w:szCs w:val="20"/>
        </w:rPr>
        <w:t>**</w:t>
      </w:r>
    </w:p>
    <w:p w14:paraId="0A05459C" w14:textId="77777777" w:rsidR="005464AF" w:rsidRDefault="005464AF" w:rsidP="00A7541B">
      <w:pPr>
        <w:ind w:firstLine="360"/>
        <w:jc w:val="both"/>
        <w:rPr>
          <w:rFonts w:ascii="Tahoma" w:hAnsi="Tahoma" w:cs="Tahoma"/>
          <w:sz w:val="20"/>
          <w:szCs w:val="20"/>
        </w:rPr>
      </w:pPr>
      <w:r w:rsidRPr="00271AD7">
        <w:rPr>
          <w:rFonts w:ascii="Tahoma" w:hAnsi="Tahoma" w:cs="Tahoma"/>
          <w:sz w:val="20"/>
          <w:szCs w:val="20"/>
        </w:rPr>
        <w:t>.....</w:t>
      </w:r>
      <w:r w:rsidR="00BB5C4B">
        <w:rPr>
          <w:rFonts w:ascii="Tahoma" w:hAnsi="Tahoma" w:cs="Tahoma"/>
          <w:sz w:val="20"/>
          <w:szCs w:val="20"/>
        </w:rPr>
        <w:t>.......................</w:t>
      </w:r>
      <w:r w:rsidRPr="00271AD7">
        <w:rPr>
          <w:rFonts w:ascii="Tahoma" w:hAnsi="Tahoma" w:cs="Tahoma"/>
          <w:sz w:val="20"/>
          <w:szCs w:val="20"/>
        </w:rPr>
        <w:t>.............................................</w:t>
      </w:r>
      <w:r w:rsidR="007D285C">
        <w:rPr>
          <w:rFonts w:ascii="Tahoma" w:hAnsi="Tahoma" w:cs="Tahoma"/>
          <w:sz w:val="20"/>
          <w:szCs w:val="20"/>
        </w:rPr>
        <w:t>..................</w:t>
      </w:r>
      <w:r w:rsidRPr="00271AD7">
        <w:rPr>
          <w:rFonts w:ascii="Tahoma" w:hAnsi="Tahoma" w:cs="Tahoma"/>
          <w:sz w:val="20"/>
          <w:szCs w:val="20"/>
        </w:rPr>
        <w:t xml:space="preserve">........................... </w:t>
      </w:r>
    </w:p>
    <w:p w14:paraId="074C2081" w14:textId="77777777" w:rsidR="005D0BB5" w:rsidRPr="00271AD7" w:rsidRDefault="005D0BB5" w:rsidP="00E20B8B">
      <w:pPr>
        <w:ind w:firstLine="360"/>
        <w:jc w:val="both"/>
        <w:rPr>
          <w:rFonts w:ascii="Tahoma" w:hAnsi="Tahoma" w:cs="Tahoma"/>
          <w:sz w:val="20"/>
          <w:szCs w:val="20"/>
        </w:rPr>
      </w:pPr>
      <w:r w:rsidRPr="007F76D5">
        <w:rPr>
          <w:rFonts w:ascii="Tahoma" w:hAnsi="Tahoma" w:cs="Tahoma"/>
          <w:sz w:val="20"/>
          <w:szCs w:val="20"/>
        </w:rPr>
        <w:t>Nazwy podwykonawców, jeżeli są już znani: ……………………………………………………………………</w:t>
      </w:r>
      <w:r w:rsidR="00E20B8B" w:rsidRPr="007F76D5">
        <w:rPr>
          <w:rFonts w:ascii="Tahoma" w:hAnsi="Tahoma" w:cs="Tahoma"/>
          <w:sz w:val="20"/>
          <w:szCs w:val="20"/>
        </w:rPr>
        <w:t>…………………………</w:t>
      </w:r>
    </w:p>
    <w:p w14:paraId="0E87BC80" w14:textId="77777777" w:rsidR="005464AF" w:rsidRDefault="005464AF" w:rsidP="005464AF">
      <w:pPr>
        <w:ind w:firstLine="360"/>
        <w:jc w:val="both"/>
        <w:rPr>
          <w:rFonts w:ascii="Tahoma" w:hAnsi="Tahoma" w:cs="Tahoma"/>
          <w:sz w:val="16"/>
          <w:szCs w:val="16"/>
        </w:rPr>
      </w:pPr>
      <w:r w:rsidRPr="007D285C">
        <w:rPr>
          <w:rFonts w:ascii="Tahoma" w:hAnsi="Tahoma" w:cs="Tahoma"/>
          <w:sz w:val="16"/>
          <w:szCs w:val="16"/>
        </w:rPr>
        <w:t>*</w:t>
      </w:r>
      <w:r w:rsidRPr="007D285C">
        <w:rPr>
          <w:rFonts w:ascii="Tahoma" w:hAnsi="Tahoma" w:cs="Tahoma"/>
          <w:i/>
          <w:iCs/>
          <w:sz w:val="16"/>
          <w:szCs w:val="16"/>
        </w:rPr>
        <w:t>niepotrzebne skreślić.</w:t>
      </w:r>
      <w:r w:rsidRPr="007D285C">
        <w:rPr>
          <w:rFonts w:ascii="Tahoma" w:hAnsi="Tahoma" w:cs="Tahoma"/>
          <w:sz w:val="16"/>
          <w:szCs w:val="16"/>
        </w:rPr>
        <w:t xml:space="preserve"> </w:t>
      </w:r>
    </w:p>
    <w:p w14:paraId="0857207E" w14:textId="77777777" w:rsidR="005D0BB5" w:rsidRPr="007D285C" w:rsidRDefault="005D0BB5" w:rsidP="005D0BB5">
      <w:pPr>
        <w:ind w:left="360"/>
        <w:jc w:val="both"/>
        <w:rPr>
          <w:rFonts w:ascii="Tahoma" w:hAnsi="Tahoma" w:cs="Tahoma"/>
          <w:sz w:val="16"/>
          <w:szCs w:val="16"/>
        </w:rPr>
      </w:pPr>
      <w:r>
        <w:rPr>
          <w:rFonts w:ascii="Tahoma" w:hAnsi="Tahoma" w:cs="Tahoma"/>
          <w:sz w:val="16"/>
          <w:szCs w:val="16"/>
        </w:rPr>
        <w:t xml:space="preserve">** </w:t>
      </w:r>
      <w:r w:rsidRPr="005A1FA4">
        <w:rPr>
          <w:rFonts w:ascii="Tahoma" w:hAnsi="Tahoma" w:cs="Tahoma"/>
          <w:i/>
          <w:sz w:val="18"/>
          <w:szCs w:val="18"/>
        </w:rPr>
        <w:t>W przypadku nie wpisania części zamówienia, którą zrealizuje Podwykonawca, Zamawiający przyjmuje, że Wykonawca wykona zamówienie sam</w:t>
      </w:r>
    </w:p>
    <w:p w14:paraId="118638C6" w14:textId="77777777" w:rsidR="000B7082" w:rsidRPr="00F902B5" w:rsidRDefault="000B7082" w:rsidP="000B7082">
      <w:pPr>
        <w:rPr>
          <w:rFonts w:ascii="Tahoma" w:hAnsi="Tahoma" w:cs="Tahoma"/>
          <w:sz w:val="16"/>
          <w:szCs w:val="16"/>
        </w:rPr>
      </w:pPr>
    </w:p>
    <w:p w14:paraId="653CC3D7" w14:textId="77777777" w:rsidR="00271AD7" w:rsidRPr="00271AD7" w:rsidRDefault="00271AD7" w:rsidP="003F5CF7">
      <w:pPr>
        <w:numPr>
          <w:ilvl w:val="0"/>
          <w:numId w:val="6"/>
        </w:numPr>
        <w:jc w:val="both"/>
        <w:rPr>
          <w:rFonts w:ascii="Tahoma" w:hAnsi="Tahoma" w:cs="Tahoma"/>
          <w:sz w:val="20"/>
          <w:szCs w:val="20"/>
        </w:rPr>
      </w:pPr>
      <w:r w:rsidRPr="00271AD7">
        <w:rPr>
          <w:rFonts w:ascii="Tahoma" w:hAnsi="Tahoma" w:cs="Tahoma"/>
          <w:sz w:val="20"/>
          <w:szCs w:val="20"/>
        </w:rPr>
        <w:t>Zamówienie zrealizujemy (odpowiednie wypełnić):</w:t>
      </w:r>
    </w:p>
    <w:p w14:paraId="67320CFC" w14:textId="77777777" w:rsidR="00271AD7" w:rsidRPr="00271AD7" w:rsidRDefault="00271AD7" w:rsidP="00271AD7">
      <w:pPr>
        <w:pStyle w:val="Standardowy1"/>
        <w:tabs>
          <w:tab w:val="left" w:pos="-1080"/>
        </w:tabs>
        <w:ind w:left="360"/>
        <w:jc w:val="both"/>
        <w:rPr>
          <w:rFonts w:ascii="Tahoma" w:hAnsi="Tahoma" w:cs="Tahoma"/>
        </w:rPr>
      </w:pPr>
      <w:r w:rsidRPr="00271AD7">
        <w:rPr>
          <w:rFonts w:ascii="Tahoma" w:hAnsi="Tahoma" w:cs="Tahoma"/>
        </w:rPr>
        <w:t xml:space="preserve">a) </w:t>
      </w:r>
      <w:r w:rsidRPr="00BB5C4B">
        <w:rPr>
          <w:rFonts w:ascii="Tahoma" w:hAnsi="Tahoma" w:cs="Tahoma"/>
          <w:b/>
        </w:rPr>
        <w:t>sami</w:t>
      </w:r>
      <w:r w:rsidRPr="00271AD7">
        <w:rPr>
          <w:rFonts w:ascii="Tahoma" w:hAnsi="Tahoma" w:cs="Tahoma"/>
        </w:rPr>
        <w:t xml:space="preserve"> …………………………………………………………………………………………………………………………………….…</w:t>
      </w:r>
    </w:p>
    <w:p w14:paraId="0628FF62" w14:textId="77777777" w:rsidR="00271AD7" w:rsidRPr="00271AD7" w:rsidRDefault="00271AD7" w:rsidP="00271AD7">
      <w:pPr>
        <w:pStyle w:val="Standardowy1"/>
        <w:tabs>
          <w:tab w:val="left" w:pos="-1080"/>
        </w:tabs>
        <w:ind w:left="360"/>
        <w:jc w:val="both"/>
        <w:rPr>
          <w:rFonts w:ascii="Tahoma" w:hAnsi="Tahoma" w:cs="Tahoma"/>
        </w:rPr>
      </w:pPr>
      <w:r w:rsidRPr="00271AD7">
        <w:rPr>
          <w:rFonts w:ascii="Tahoma" w:hAnsi="Tahoma" w:cs="Tahoma"/>
        </w:rPr>
        <w:t xml:space="preserve">b) </w:t>
      </w:r>
      <w:r w:rsidRPr="00BB5C4B">
        <w:rPr>
          <w:rFonts w:ascii="Tahoma" w:hAnsi="Tahoma" w:cs="Tahoma"/>
          <w:b/>
        </w:rPr>
        <w:t>w konsorcjum z</w:t>
      </w:r>
      <w:r w:rsidRPr="00271AD7">
        <w:rPr>
          <w:rFonts w:ascii="Tahoma" w:hAnsi="Tahoma" w:cs="Tahoma"/>
        </w:rPr>
        <w:t>:</w:t>
      </w:r>
    </w:p>
    <w:p w14:paraId="6DDA124A" w14:textId="77777777" w:rsidR="00271AD7" w:rsidRPr="00271AD7" w:rsidRDefault="00271AD7" w:rsidP="00271AD7">
      <w:pPr>
        <w:pStyle w:val="Standardowy1"/>
        <w:tabs>
          <w:tab w:val="left" w:pos="-1080"/>
        </w:tabs>
        <w:ind w:left="360"/>
        <w:jc w:val="both"/>
        <w:rPr>
          <w:rFonts w:ascii="Tahoma" w:hAnsi="Tahoma" w:cs="Tahoma"/>
        </w:rPr>
      </w:pPr>
      <w:r w:rsidRPr="00271AD7">
        <w:rPr>
          <w:rFonts w:ascii="Tahoma" w:hAnsi="Tahoma" w:cs="Tahoma"/>
        </w:rPr>
        <w:t>- ……………………………………………………………………………………………………….………………………………………..</w:t>
      </w:r>
    </w:p>
    <w:p w14:paraId="61FC89DB" w14:textId="77777777" w:rsidR="00271AD7" w:rsidRPr="00F902B5" w:rsidRDefault="00271AD7" w:rsidP="00271AD7">
      <w:pPr>
        <w:pStyle w:val="Standardowy1"/>
        <w:tabs>
          <w:tab w:val="left" w:pos="-1080"/>
        </w:tabs>
        <w:ind w:left="360"/>
        <w:jc w:val="both"/>
        <w:rPr>
          <w:rFonts w:ascii="Tahoma" w:hAnsi="Tahoma" w:cs="Tahoma"/>
          <w:sz w:val="16"/>
          <w:szCs w:val="16"/>
        </w:rPr>
      </w:pPr>
    </w:p>
    <w:p w14:paraId="304182D5" w14:textId="77777777" w:rsidR="00271AD7" w:rsidRPr="00271AD7" w:rsidRDefault="00271AD7" w:rsidP="003F5CF7">
      <w:pPr>
        <w:numPr>
          <w:ilvl w:val="0"/>
          <w:numId w:val="6"/>
        </w:numPr>
        <w:jc w:val="both"/>
        <w:rPr>
          <w:rFonts w:ascii="Tahoma" w:hAnsi="Tahoma" w:cs="Tahoma"/>
          <w:sz w:val="20"/>
          <w:szCs w:val="20"/>
        </w:rPr>
      </w:pPr>
      <w:r w:rsidRPr="00271AD7">
        <w:rPr>
          <w:rFonts w:ascii="Tahoma" w:hAnsi="Tahoma" w:cs="Tahoma"/>
          <w:sz w:val="20"/>
          <w:szCs w:val="20"/>
        </w:rPr>
        <w:t xml:space="preserve">(Wypełniają jedynie przedsiębiorcy składający ofertę jako </w:t>
      </w:r>
      <w:r w:rsidRPr="00BB5C4B">
        <w:rPr>
          <w:rFonts w:ascii="Tahoma" w:hAnsi="Tahoma" w:cs="Tahoma"/>
          <w:b/>
          <w:sz w:val="20"/>
          <w:szCs w:val="20"/>
        </w:rPr>
        <w:t>konsorcjum</w:t>
      </w:r>
      <w:r w:rsidRPr="00271AD7">
        <w:rPr>
          <w:rFonts w:ascii="Tahoma" w:hAnsi="Tahoma" w:cs="Tahoma"/>
          <w:sz w:val="20"/>
          <w:szCs w:val="20"/>
        </w:rPr>
        <w:t>). Oświadczamy, że sposób reprezentacji konsorcjum dla potrzeb niniejszego zamówienia jest następujący:</w:t>
      </w:r>
    </w:p>
    <w:p w14:paraId="5C44EAE9" w14:textId="77777777" w:rsidR="00271AD7" w:rsidRPr="00271AD7" w:rsidRDefault="00271AD7" w:rsidP="00F902B5">
      <w:pPr>
        <w:pStyle w:val="Standardowy1"/>
        <w:tabs>
          <w:tab w:val="left" w:pos="-1080"/>
        </w:tabs>
        <w:ind w:left="360"/>
        <w:jc w:val="both"/>
        <w:rPr>
          <w:rFonts w:ascii="Tahoma" w:hAnsi="Tahoma" w:cs="Tahoma"/>
        </w:rPr>
      </w:pPr>
      <w:r w:rsidRPr="00271AD7">
        <w:rPr>
          <w:rFonts w:ascii="Tahoma" w:hAnsi="Tahoma" w:cs="Tahoma"/>
        </w:rPr>
        <w:t>…………………………………………………………………………………………………………………………………………………</w:t>
      </w:r>
      <w:r w:rsidR="0029762A">
        <w:rPr>
          <w:rFonts w:ascii="Tahoma" w:hAnsi="Tahoma" w:cs="Tahoma"/>
        </w:rPr>
        <w:t>…</w:t>
      </w:r>
      <w:r w:rsidRPr="00271AD7">
        <w:rPr>
          <w:rFonts w:ascii="Tahoma" w:hAnsi="Tahoma" w:cs="Tahoma"/>
        </w:rPr>
        <w:t>…………</w:t>
      </w:r>
    </w:p>
    <w:p w14:paraId="5AF4DC10" w14:textId="77777777" w:rsidR="00271AD7" w:rsidRPr="00F902B5" w:rsidRDefault="00271AD7" w:rsidP="00F902B5">
      <w:pPr>
        <w:jc w:val="both"/>
        <w:rPr>
          <w:rFonts w:ascii="Tahoma" w:hAnsi="Tahoma" w:cs="Tahoma"/>
          <w:sz w:val="16"/>
          <w:szCs w:val="16"/>
        </w:rPr>
      </w:pPr>
    </w:p>
    <w:p w14:paraId="7EAB2F78" w14:textId="77777777" w:rsidR="00C543AF" w:rsidRPr="00B8089E" w:rsidRDefault="00C543AF" w:rsidP="003F5CF7">
      <w:pPr>
        <w:numPr>
          <w:ilvl w:val="0"/>
          <w:numId w:val="6"/>
        </w:numPr>
        <w:jc w:val="both"/>
        <w:rPr>
          <w:rFonts w:ascii="Tahoma" w:hAnsi="Tahoma" w:cs="Tahoma"/>
          <w:b/>
          <w:sz w:val="20"/>
          <w:szCs w:val="20"/>
          <w:u w:val="single"/>
        </w:rPr>
      </w:pPr>
      <w:r w:rsidRPr="00B8089E">
        <w:rPr>
          <w:rFonts w:ascii="Tahoma" w:hAnsi="Tahoma" w:cs="Tahoma"/>
          <w:b/>
          <w:sz w:val="20"/>
          <w:szCs w:val="20"/>
          <w:u w:val="single"/>
        </w:rPr>
        <w:t>OŚWIADCZENIE WYKONAWCY W ZAKRESIE WYPEŁNIENIA OBOWIĄZKÓW INFORMACYJNYCH PRZEWIDZIANYCH W ART. 13 LUB ART. 14 RODO</w:t>
      </w:r>
    </w:p>
    <w:p w14:paraId="084910BF" w14:textId="77777777" w:rsidR="00C543AF" w:rsidRPr="00B8089E" w:rsidRDefault="00C543AF" w:rsidP="00A7541B">
      <w:pPr>
        <w:pStyle w:val="NormalnyWeb"/>
        <w:spacing w:before="0" w:beforeAutospacing="0" w:after="0" w:afterAutospacing="0"/>
        <w:ind w:left="426"/>
        <w:rPr>
          <w:rFonts w:ascii="Tahoma" w:hAnsi="Tahoma" w:cs="Tahoma"/>
        </w:rPr>
      </w:pPr>
      <w:r w:rsidRPr="00B8089E">
        <w:rPr>
          <w:rFonts w:ascii="Tahoma" w:hAnsi="Tahoma" w:cs="Tahoma"/>
          <w:color w:val="000000"/>
        </w:rPr>
        <w:t>Oświadczam, że wypełniłem obowiązki informacyjne przewidziane w art. 13 lub art. 14 RODO</w:t>
      </w:r>
      <w:r w:rsidRPr="00B8089E">
        <w:rPr>
          <w:rFonts w:ascii="Tahoma" w:hAnsi="Tahoma" w:cs="Tahoma"/>
          <w:color w:val="000000"/>
          <w:vertAlign w:val="superscript"/>
        </w:rPr>
        <w:t>1)</w:t>
      </w:r>
      <w:r w:rsidRPr="00B8089E">
        <w:rPr>
          <w:rFonts w:ascii="Tahoma" w:hAnsi="Tahoma" w:cs="Tahoma"/>
          <w:color w:val="000000"/>
        </w:rPr>
        <w:t xml:space="preserve"> wobec osób fizycznych, </w:t>
      </w:r>
      <w:r w:rsidRPr="00B8089E">
        <w:rPr>
          <w:rFonts w:ascii="Tahoma" w:hAnsi="Tahoma" w:cs="Tahoma"/>
        </w:rPr>
        <w:t>od których dane osobowe bezpośrednio lub pośrednio pozyskałem</w:t>
      </w:r>
      <w:r w:rsidR="00151685">
        <w:rPr>
          <w:rFonts w:ascii="Tahoma" w:hAnsi="Tahoma" w:cs="Tahoma"/>
          <w:color w:val="000000"/>
        </w:rPr>
        <w:t xml:space="preserve"> w celu ubiegania się o </w:t>
      </w:r>
      <w:r w:rsidRPr="00B8089E">
        <w:rPr>
          <w:rFonts w:ascii="Tahoma" w:hAnsi="Tahoma" w:cs="Tahoma"/>
          <w:color w:val="000000"/>
        </w:rPr>
        <w:t>udzielenie zamówienia publicznego w niniejszym postępowaniu</w:t>
      </w:r>
      <w:r w:rsidRPr="00B8089E">
        <w:rPr>
          <w:rFonts w:ascii="Tahoma" w:hAnsi="Tahoma" w:cs="Tahoma"/>
        </w:rPr>
        <w:t xml:space="preserve"> – </w:t>
      </w:r>
      <w:r w:rsidRPr="00B8089E">
        <w:rPr>
          <w:rFonts w:ascii="Tahoma" w:hAnsi="Tahoma" w:cs="Tahoma"/>
          <w:b/>
        </w:rPr>
        <w:t>DOTYCZY / NIE DOTYCZY</w:t>
      </w:r>
      <w:r w:rsidRPr="00B8089E">
        <w:rPr>
          <w:rFonts w:ascii="Tahoma" w:hAnsi="Tahoma" w:cs="Tahoma"/>
        </w:rPr>
        <w:t>*</w:t>
      </w:r>
    </w:p>
    <w:p w14:paraId="7614367E" w14:textId="77777777" w:rsidR="00DA1807" w:rsidRPr="00DA1807" w:rsidRDefault="00DA1807" w:rsidP="00A7541B">
      <w:pPr>
        <w:pStyle w:val="Tekstprzypisudolnego"/>
        <w:ind w:left="426"/>
        <w:jc w:val="both"/>
        <w:rPr>
          <w:rFonts w:ascii="Tahoma" w:hAnsi="Tahoma" w:cs="Tahoma"/>
          <w:color w:val="000000"/>
          <w:sz w:val="8"/>
          <w:szCs w:val="8"/>
          <w:vertAlign w:val="superscript"/>
        </w:rPr>
      </w:pPr>
    </w:p>
    <w:p w14:paraId="007B6814" w14:textId="77777777" w:rsidR="00C543AF" w:rsidRPr="007E3945" w:rsidRDefault="00C543AF" w:rsidP="00A7541B">
      <w:pPr>
        <w:pStyle w:val="Tekstprzypisudolnego"/>
        <w:ind w:left="426"/>
        <w:jc w:val="both"/>
        <w:rPr>
          <w:rFonts w:ascii="Tahoma" w:hAnsi="Tahoma" w:cs="Tahoma"/>
          <w:sz w:val="18"/>
          <w:szCs w:val="18"/>
        </w:rPr>
      </w:pPr>
      <w:r w:rsidRPr="007E3945">
        <w:rPr>
          <w:rFonts w:ascii="Tahoma" w:hAnsi="Tahoma" w:cs="Tahoma"/>
          <w:color w:val="000000"/>
          <w:sz w:val="18"/>
          <w:szCs w:val="18"/>
          <w:vertAlign w:val="superscript"/>
        </w:rPr>
        <w:t xml:space="preserve">1) </w:t>
      </w:r>
      <w:r w:rsidRPr="007E3945">
        <w:rPr>
          <w:rFonts w:ascii="Tahoma" w:hAnsi="Tahoma" w:cs="Tahoma"/>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w:t>
      </w:r>
      <w:r w:rsidR="007E3945" w:rsidRPr="007E3945">
        <w:rPr>
          <w:rFonts w:ascii="Tahoma" w:hAnsi="Tahoma" w:cs="Tahoma"/>
          <w:sz w:val="18"/>
          <w:szCs w:val="18"/>
        </w:rPr>
        <w:t>ie danych) (Dz. Urz. UE L 119 z </w:t>
      </w:r>
      <w:r w:rsidRPr="007E3945">
        <w:rPr>
          <w:rFonts w:ascii="Tahoma" w:hAnsi="Tahoma" w:cs="Tahoma"/>
          <w:sz w:val="18"/>
          <w:szCs w:val="18"/>
        </w:rPr>
        <w:t xml:space="preserve">04.05.2016, str. 1). </w:t>
      </w:r>
    </w:p>
    <w:p w14:paraId="195474C0" w14:textId="77777777" w:rsidR="00C543AF" w:rsidRPr="00DA1807" w:rsidRDefault="00C543AF" w:rsidP="00A7541B">
      <w:pPr>
        <w:pStyle w:val="Tekstprzypisudolnego"/>
        <w:ind w:left="426"/>
        <w:jc w:val="both"/>
        <w:rPr>
          <w:rFonts w:ascii="Tahoma" w:hAnsi="Tahoma" w:cs="Tahoma"/>
          <w:sz w:val="8"/>
          <w:szCs w:val="8"/>
        </w:rPr>
      </w:pPr>
    </w:p>
    <w:p w14:paraId="580FA70B" w14:textId="77777777" w:rsidR="00C543AF" w:rsidRPr="007E3945" w:rsidRDefault="00C543AF" w:rsidP="00A7541B">
      <w:pPr>
        <w:ind w:left="426"/>
        <w:jc w:val="both"/>
        <w:rPr>
          <w:rFonts w:ascii="Tahoma" w:hAnsi="Tahoma" w:cs="Tahoma"/>
          <w:sz w:val="18"/>
          <w:szCs w:val="18"/>
        </w:rPr>
      </w:pPr>
      <w:r w:rsidRPr="007E3945">
        <w:rPr>
          <w:rFonts w:ascii="Tahoma" w:hAnsi="Tahoma" w:cs="Tahoma"/>
          <w:color w:val="000000"/>
          <w:sz w:val="18"/>
          <w:szCs w:val="18"/>
        </w:rPr>
        <w:t xml:space="preserve">* W przypadku gdy wykonawca </w:t>
      </w:r>
      <w:r w:rsidRPr="007E3945">
        <w:rPr>
          <w:rFonts w:ascii="Tahoma" w:hAnsi="Tahoma" w:cs="Tahoma"/>
          <w:sz w:val="18"/>
          <w:szCs w:val="18"/>
        </w:rPr>
        <w:t>nie przekazuje danych osobowych innych niż bezpośrednio jego dotyczących lub zachodzi wyłączenie stosowania obowiązku informacyjnego, stosownie do art. 13 ust. 4 lub art. 14 ust. 5 –należy  niepotrzebne skreślić</w:t>
      </w:r>
      <w:r w:rsidR="007E3945">
        <w:rPr>
          <w:rFonts w:ascii="Tahoma" w:hAnsi="Tahoma" w:cs="Tahoma"/>
          <w:sz w:val="18"/>
          <w:szCs w:val="18"/>
        </w:rPr>
        <w:t>.</w:t>
      </w:r>
    </w:p>
    <w:p w14:paraId="6B88264D" w14:textId="77777777" w:rsidR="00C543AF" w:rsidRPr="00B8089E" w:rsidRDefault="00C543AF" w:rsidP="00DA1807">
      <w:pPr>
        <w:jc w:val="both"/>
        <w:rPr>
          <w:rFonts w:ascii="Tahoma" w:hAnsi="Tahoma" w:cs="Tahoma"/>
          <w:sz w:val="20"/>
          <w:szCs w:val="20"/>
        </w:rPr>
      </w:pPr>
    </w:p>
    <w:p w14:paraId="61323D46" w14:textId="77777777" w:rsidR="0040596A" w:rsidRDefault="00413C89" w:rsidP="003F5CF7">
      <w:pPr>
        <w:numPr>
          <w:ilvl w:val="0"/>
          <w:numId w:val="6"/>
        </w:numPr>
        <w:jc w:val="both"/>
        <w:rPr>
          <w:rFonts w:ascii="Tahoma" w:hAnsi="Tahoma" w:cs="Tahoma"/>
          <w:sz w:val="20"/>
          <w:szCs w:val="20"/>
        </w:rPr>
      </w:pPr>
      <w:r w:rsidRPr="007F76D5">
        <w:rPr>
          <w:rFonts w:ascii="Tahoma" w:hAnsi="Tahoma" w:cs="Tahoma"/>
          <w:sz w:val="20"/>
          <w:szCs w:val="20"/>
        </w:rPr>
        <w:t>Zobowiązujemy się umieszczać na każdej fakturze PRAWIDŁOWĄ nazwę Zamawiającego, która brzmi:</w:t>
      </w:r>
      <w:r w:rsidRPr="008E031E">
        <w:rPr>
          <w:rFonts w:ascii="Tahoma" w:hAnsi="Tahoma" w:cs="Tahoma"/>
          <w:sz w:val="20"/>
          <w:szCs w:val="20"/>
        </w:rPr>
        <w:t xml:space="preserve"> </w:t>
      </w:r>
      <w:r w:rsidRPr="00415443">
        <w:rPr>
          <w:rFonts w:ascii="Tahoma" w:hAnsi="Tahoma" w:cs="Tahoma"/>
          <w:sz w:val="20"/>
          <w:szCs w:val="20"/>
        </w:rPr>
        <w:t xml:space="preserve">Samodzielny Publiczny Zakład Opieki Zdrowotnej Uniwersytecki Szpital Kliniczny </w:t>
      </w:r>
      <w:r w:rsidR="001046D7">
        <w:rPr>
          <w:rFonts w:ascii="Tahoma" w:hAnsi="Tahoma" w:cs="Tahoma"/>
          <w:sz w:val="20"/>
          <w:szCs w:val="20"/>
        </w:rPr>
        <w:t>nr 2</w:t>
      </w:r>
      <w:r w:rsidR="001046D7" w:rsidRPr="00415443">
        <w:rPr>
          <w:rFonts w:ascii="Tahoma" w:hAnsi="Tahoma" w:cs="Tahoma"/>
          <w:sz w:val="20"/>
          <w:szCs w:val="20"/>
        </w:rPr>
        <w:t xml:space="preserve"> Uniwersytetu Medycznego w Łodzi lub skróconą, która brzmi:</w:t>
      </w:r>
      <w:r w:rsidR="001046D7" w:rsidRPr="008E031E">
        <w:rPr>
          <w:rFonts w:ascii="Tahoma" w:hAnsi="Tahoma" w:cs="Tahoma"/>
          <w:sz w:val="20"/>
          <w:szCs w:val="20"/>
        </w:rPr>
        <w:t xml:space="preserve"> </w:t>
      </w:r>
      <w:r w:rsidR="001046D7" w:rsidRPr="00415443">
        <w:rPr>
          <w:rFonts w:ascii="Tahoma" w:hAnsi="Tahoma" w:cs="Tahoma"/>
          <w:sz w:val="20"/>
          <w:szCs w:val="20"/>
        </w:rPr>
        <w:t xml:space="preserve">Uniwersytecki Szpital Kliniczny </w:t>
      </w:r>
      <w:r w:rsidR="001046D7">
        <w:rPr>
          <w:rFonts w:ascii="Tahoma" w:hAnsi="Tahoma" w:cs="Tahoma"/>
          <w:sz w:val="20"/>
          <w:szCs w:val="20"/>
        </w:rPr>
        <w:t>nr 2 Uniwersytetu Medycznego w Łodzi</w:t>
      </w:r>
      <w:r w:rsidRPr="00415443">
        <w:rPr>
          <w:rFonts w:ascii="Tahoma" w:hAnsi="Tahoma" w:cs="Tahoma"/>
          <w:sz w:val="20"/>
          <w:szCs w:val="20"/>
        </w:rPr>
        <w:t>, pod rygorem poniesienia negatywnych skutków z tego tytułu</w:t>
      </w:r>
      <w:r>
        <w:rPr>
          <w:rFonts w:ascii="Tahoma" w:hAnsi="Tahoma" w:cs="Tahoma"/>
          <w:sz w:val="20"/>
          <w:szCs w:val="20"/>
        </w:rPr>
        <w:t>.</w:t>
      </w:r>
    </w:p>
    <w:p w14:paraId="5F659672" w14:textId="77777777" w:rsidR="00AF5C3C" w:rsidRDefault="00AF5C3C" w:rsidP="00AF5C3C">
      <w:pPr>
        <w:jc w:val="both"/>
        <w:rPr>
          <w:rFonts w:ascii="Tahoma" w:hAnsi="Tahoma" w:cs="Tahoma"/>
          <w:sz w:val="20"/>
          <w:szCs w:val="20"/>
        </w:rPr>
      </w:pPr>
    </w:p>
    <w:p w14:paraId="57498275" w14:textId="77777777" w:rsidR="000B7082" w:rsidRPr="00F902B5" w:rsidRDefault="000B7082" w:rsidP="003F5CF7">
      <w:pPr>
        <w:numPr>
          <w:ilvl w:val="0"/>
          <w:numId w:val="6"/>
        </w:numPr>
        <w:rPr>
          <w:rFonts w:ascii="Tahoma" w:hAnsi="Tahoma" w:cs="Tahoma"/>
          <w:sz w:val="20"/>
          <w:szCs w:val="20"/>
        </w:rPr>
      </w:pPr>
      <w:r w:rsidRPr="00F902B5">
        <w:rPr>
          <w:rFonts w:ascii="Tahoma" w:hAnsi="Tahoma" w:cs="Tahoma"/>
          <w:sz w:val="20"/>
          <w:szCs w:val="20"/>
        </w:rPr>
        <w:t>Załącznikami do niniejszej oferty, stanowiącymi integralną jej część są:</w:t>
      </w:r>
    </w:p>
    <w:p w14:paraId="3A1EA3B0" w14:textId="77777777" w:rsidR="000B7082" w:rsidRPr="001C35F2" w:rsidRDefault="000B7082" w:rsidP="000B7082">
      <w:pPr>
        <w:ind w:left="360"/>
        <w:rPr>
          <w:rFonts w:ascii="Tahoma" w:hAnsi="Tahoma" w:cs="Tahoma"/>
          <w:sz w:val="20"/>
          <w:szCs w:val="20"/>
        </w:rPr>
      </w:pPr>
      <w:r>
        <w:rPr>
          <w:rFonts w:ascii="Tahoma" w:hAnsi="Tahoma" w:cs="Tahoma"/>
          <w:sz w:val="20"/>
          <w:szCs w:val="20"/>
        </w:rPr>
        <w:t>(numerowany wykaz załączników wraz z tytułami)</w:t>
      </w:r>
    </w:p>
    <w:p w14:paraId="447A60F7" w14:textId="77777777" w:rsidR="00AA7CC1" w:rsidRPr="001C35F2" w:rsidRDefault="00AA7CC1" w:rsidP="00AA7CC1">
      <w:pPr>
        <w:jc w:val="both"/>
        <w:rPr>
          <w:rFonts w:ascii="Tahoma" w:hAnsi="Tahoma" w:cs="Tahoma"/>
          <w:sz w:val="20"/>
          <w:szCs w:val="20"/>
        </w:rPr>
      </w:pPr>
      <w:r w:rsidRPr="001C35F2">
        <w:rPr>
          <w:rFonts w:ascii="Tahoma" w:hAnsi="Tahoma" w:cs="Tahoma"/>
          <w:sz w:val="20"/>
          <w:szCs w:val="20"/>
        </w:rPr>
        <w:t xml:space="preserve">     ................................................................</w:t>
      </w:r>
    </w:p>
    <w:p w14:paraId="25E6CF41" w14:textId="77777777" w:rsidR="00AA7CC1" w:rsidRPr="001C35F2" w:rsidRDefault="00AA7CC1" w:rsidP="00AA7CC1">
      <w:pPr>
        <w:rPr>
          <w:rFonts w:ascii="Tahoma" w:hAnsi="Tahoma" w:cs="Tahoma"/>
          <w:sz w:val="20"/>
          <w:szCs w:val="20"/>
        </w:rPr>
      </w:pPr>
      <w:r w:rsidRPr="001C35F2">
        <w:rPr>
          <w:rFonts w:ascii="Tahoma" w:hAnsi="Tahoma" w:cs="Tahoma"/>
          <w:sz w:val="20"/>
          <w:szCs w:val="20"/>
        </w:rPr>
        <w:t xml:space="preserve">     ................................................................</w:t>
      </w:r>
    </w:p>
    <w:p w14:paraId="22A9BD31" w14:textId="77777777" w:rsidR="001902C5" w:rsidRDefault="001902C5" w:rsidP="00BB41CF">
      <w:pPr>
        <w:rPr>
          <w:rFonts w:ascii="Tahoma" w:hAnsi="Tahoma" w:cs="Tahoma"/>
          <w:i/>
          <w:sz w:val="20"/>
          <w:szCs w:val="20"/>
        </w:rPr>
      </w:pPr>
    </w:p>
    <w:p w14:paraId="64CBCCB4" w14:textId="77777777" w:rsidR="008667B6" w:rsidRDefault="008667B6" w:rsidP="008667B6">
      <w:pPr>
        <w:jc w:val="right"/>
        <w:rPr>
          <w:rFonts w:ascii="Tahoma" w:hAnsi="Tahoma" w:cs="Tahoma"/>
          <w:b/>
          <w:sz w:val="18"/>
          <w:szCs w:val="18"/>
        </w:rPr>
      </w:pPr>
      <w:r>
        <w:rPr>
          <w:rFonts w:ascii="Tahoma" w:hAnsi="Tahoma" w:cs="Tahoma"/>
          <w:i/>
          <w:sz w:val="20"/>
          <w:szCs w:val="20"/>
        </w:rPr>
        <w:br w:type="page"/>
      </w:r>
      <w:r w:rsidRPr="00652C51">
        <w:rPr>
          <w:rFonts w:ascii="Tahoma" w:hAnsi="Tahoma" w:cs="Tahoma"/>
          <w:b/>
          <w:sz w:val="18"/>
          <w:szCs w:val="18"/>
        </w:rPr>
        <w:lastRenderedPageBreak/>
        <w:t xml:space="preserve">Załącznik Nr </w:t>
      </w:r>
      <w:r>
        <w:rPr>
          <w:rFonts w:ascii="Tahoma" w:hAnsi="Tahoma" w:cs="Tahoma"/>
          <w:b/>
          <w:sz w:val="18"/>
          <w:szCs w:val="18"/>
        </w:rPr>
        <w:t>3a</w:t>
      </w:r>
    </w:p>
    <w:p w14:paraId="7978EF4D" w14:textId="77777777" w:rsidR="008667B6" w:rsidRDefault="008667B6" w:rsidP="008667B6">
      <w:pPr>
        <w:jc w:val="right"/>
        <w:rPr>
          <w:rFonts w:ascii="Tahoma" w:hAnsi="Tahoma" w:cs="Tahoma"/>
          <w:b/>
          <w:sz w:val="18"/>
          <w:szCs w:val="18"/>
        </w:rPr>
      </w:pPr>
    </w:p>
    <w:p w14:paraId="2F815BFA" w14:textId="77777777" w:rsidR="008667B6" w:rsidRPr="004B173D" w:rsidRDefault="008667B6" w:rsidP="008667B6">
      <w:pPr>
        <w:rPr>
          <w:rFonts w:ascii="Tahoma" w:hAnsi="Tahoma" w:cs="Tahoma"/>
          <w:sz w:val="18"/>
          <w:szCs w:val="18"/>
        </w:rPr>
      </w:pPr>
    </w:p>
    <w:p w14:paraId="10B25B2B" w14:textId="77777777" w:rsidR="008667B6" w:rsidRPr="004B173D" w:rsidRDefault="008667B6" w:rsidP="008667B6">
      <w:pPr>
        <w:rPr>
          <w:rFonts w:ascii="Tahoma" w:hAnsi="Tahoma" w:cs="Tahoma"/>
          <w:sz w:val="18"/>
          <w:szCs w:val="18"/>
        </w:rPr>
      </w:pPr>
    </w:p>
    <w:p w14:paraId="25602FD4" w14:textId="77777777" w:rsidR="008667B6" w:rsidRPr="00E72D23" w:rsidRDefault="008667B6" w:rsidP="008667B6">
      <w:pPr>
        <w:spacing w:after="120" w:line="360" w:lineRule="auto"/>
        <w:jc w:val="center"/>
        <w:rPr>
          <w:rFonts w:ascii="Tahoma" w:hAnsi="Tahoma" w:cs="Tahoma"/>
          <w:b/>
          <w:sz w:val="18"/>
          <w:szCs w:val="18"/>
        </w:rPr>
      </w:pPr>
      <w:r>
        <w:rPr>
          <w:rFonts w:ascii="Tahoma" w:hAnsi="Tahoma" w:cs="Tahoma"/>
          <w:sz w:val="18"/>
          <w:szCs w:val="18"/>
        </w:rPr>
        <w:tab/>
      </w:r>
      <w:r w:rsidRPr="00E72D23">
        <w:rPr>
          <w:rFonts w:ascii="Tahoma" w:hAnsi="Tahoma" w:cs="Tahoma"/>
          <w:b/>
          <w:sz w:val="18"/>
          <w:szCs w:val="18"/>
        </w:rPr>
        <w:t>Oświadczenia wykonawcy</w:t>
      </w:r>
      <w:r>
        <w:rPr>
          <w:rFonts w:ascii="Tahoma" w:hAnsi="Tahoma" w:cs="Tahoma"/>
          <w:b/>
          <w:sz w:val="18"/>
          <w:szCs w:val="18"/>
        </w:rPr>
        <w:t xml:space="preserve"> / wykonawcy wspólnie</w:t>
      </w:r>
      <w:r w:rsidRPr="00E72D23">
        <w:rPr>
          <w:rFonts w:ascii="Tahoma" w:hAnsi="Tahoma" w:cs="Tahoma"/>
          <w:b/>
          <w:sz w:val="18"/>
          <w:szCs w:val="18"/>
        </w:rPr>
        <w:t xml:space="preserve"> ubiegającego się o udzielenie zamówienia </w:t>
      </w:r>
    </w:p>
    <w:p w14:paraId="76179C1F" w14:textId="77777777" w:rsidR="008667B6" w:rsidRPr="00E72D23" w:rsidRDefault="008667B6" w:rsidP="008667B6">
      <w:pPr>
        <w:spacing w:before="120" w:line="360" w:lineRule="auto"/>
        <w:jc w:val="center"/>
        <w:rPr>
          <w:rFonts w:ascii="Tahoma" w:hAnsi="Tahoma" w:cs="Tahoma"/>
          <w:b/>
          <w:caps/>
          <w:sz w:val="18"/>
          <w:szCs w:val="18"/>
        </w:rPr>
      </w:pPr>
      <w:r w:rsidRPr="00E72D23">
        <w:rPr>
          <w:rFonts w:ascii="Tahoma" w:hAnsi="Tahoma" w:cs="Tahoma"/>
          <w:b/>
          <w:sz w:val="18"/>
          <w:szCs w:val="18"/>
        </w:rPr>
        <w:t xml:space="preserve">DOTYCZĄCE PRZESŁANEK WYKLUCZENIA Z ART. 5K ROZPORZĄDZENIA 833/2014 ORAZ ART. 7 UST. 1 USTAWY </w:t>
      </w:r>
      <w:r w:rsidRPr="00E72D23">
        <w:rPr>
          <w:rFonts w:ascii="Tahoma" w:hAnsi="Tahoma" w:cs="Tahoma"/>
          <w:b/>
          <w:caps/>
          <w:sz w:val="18"/>
          <w:szCs w:val="18"/>
        </w:rPr>
        <w:t>o szczególnych rozwiązaniach w zakresie przeciwdziałania wspieraniu agresji na Ukrainę oraz służących ochronie bezpieczeństwa narodowego</w:t>
      </w:r>
    </w:p>
    <w:p w14:paraId="02CD55BD" w14:textId="77777777" w:rsidR="008667B6" w:rsidRPr="00E72D23" w:rsidRDefault="008667B6" w:rsidP="008667B6">
      <w:pPr>
        <w:spacing w:before="120" w:line="360" w:lineRule="auto"/>
        <w:jc w:val="center"/>
        <w:rPr>
          <w:rFonts w:ascii="Tahoma" w:hAnsi="Tahoma" w:cs="Tahoma"/>
          <w:b/>
          <w:sz w:val="18"/>
          <w:szCs w:val="18"/>
          <w:u w:val="single"/>
        </w:rPr>
      </w:pPr>
      <w:r w:rsidRPr="00E72D23">
        <w:rPr>
          <w:rFonts w:ascii="Tahoma" w:hAnsi="Tahoma" w:cs="Tahoma"/>
          <w:b/>
          <w:sz w:val="18"/>
          <w:szCs w:val="18"/>
        </w:rPr>
        <w:t>składane na podstawie art. 125 ust. 1 ustawy P</w:t>
      </w:r>
      <w:r w:rsidR="00F5470E">
        <w:rPr>
          <w:rFonts w:ascii="Tahoma" w:hAnsi="Tahoma" w:cs="Tahoma"/>
          <w:b/>
          <w:sz w:val="18"/>
          <w:szCs w:val="18"/>
        </w:rPr>
        <w:t>ZP</w:t>
      </w:r>
    </w:p>
    <w:p w14:paraId="1A5EEC89" w14:textId="01C884B8" w:rsidR="008667B6" w:rsidRPr="00E72D23" w:rsidRDefault="008667B6" w:rsidP="008667B6">
      <w:pPr>
        <w:spacing w:before="240" w:line="360" w:lineRule="auto"/>
        <w:ind w:firstLine="709"/>
        <w:jc w:val="both"/>
        <w:rPr>
          <w:rFonts w:ascii="Tahoma" w:hAnsi="Tahoma" w:cs="Tahoma"/>
          <w:sz w:val="18"/>
          <w:szCs w:val="18"/>
        </w:rPr>
      </w:pPr>
      <w:r w:rsidRPr="00E72D23">
        <w:rPr>
          <w:rFonts w:ascii="Tahoma" w:hAnsi="Tahoma" w:cs="Tahoma"/>
          <w:sz w:val="18"/>
          <w:szCs w:val="18"/>
        </w:rPr>
        <w:t xml:space="preserve">Na potrzeby postępowania o udzielenie zamówienia publicznego pn. </w:t>
      </w:r>
      <w:r w:rsidRPr="00160C69">
        <w:rPr>
          <w:rFonts w:ascii="Tahoma" w:hAnsi="Tahoma" w:cs="Tahoma"/>
          <w:b/>
          <w:bCs/>
          <w:sz w:val="18"/>
          <w:szCs w:val="18"/>
        </w:rPr>
        <w:t xml:space="preserve">Usługa przeprowadzania przeglądów, konserwacji, kontroli bezpieczeństwa aparatury medycznej wraz z naprawami dla Uniwersyteckiego Szpitala Klinicznego </w:t>
      </w:r>
      <w:r w:rsidR="00475E3C">
        <w:rPr>
          <w:rFonts w:ascii="Tahoma" w:hAnsi="Tahoma" w:cs="Tahoma"/>
          <w:b/>
          <w:bCs/>
          <w:sz w:val="18"/>
          <w:szCs w:val="18"/>
        </w:rPr>
        <w:t>nr 2 Uniwersytetu Medycznego</w:t>
      </w:r>
      <w:r w:rsidRPr="00160C69">
        <w:rPr>
          <w:rFonts w:ascii="Tahoma" w:hAnsi="Tahoma" w:cs="Tahoma"/>
          <w:b/>
          <w:bCs/>
          <w:sz w:val="18"/>
          <w:szCs w:val="18"/>
        </w:rPr>
        <w:t xml:space="preserve"> w </w:t>
      </w:r>
      <w:r w:rsidRPr="00475E3C">
        <w:rPr>
          <w:rFonts w:ascii="Tahoma" w:hAnsi="Tahoma" w:cs="Tahoma"/>
          <w:b/>
          <w:bCs/>
          <w:sz w:val="18"/>
          <w:szCs w:val="18"/>
        </w:rPr>
        <w:t>Łodzi</w:t>
      </w:r>
      <w:r w:rsidRPr="00726A5B">
        <w:rPr>
          <w:rFonts w:ascii="Tahoma" w:hAnsi="Tahoma" w:cs="Tahoma"/>
          <w:b/>
          <w:bCs/>
          <w:iCs/>
          <w:sz w:val="18"/>
          <w:szCs w:val="18"/>
        </w:rPr>
        <w:t xml:space="preserve"> </w:t>
      </w:r>
      <w:r w:rsidRPr="00475E3C">
        <w:rPr>
          <w:rFonts w:ascii="Tahoma" w:hAnsi="Tahoma" w:cs="Tahoma"/>
          <w:b/>
          <w:bCs/>
          <w:iCs/>
          <w:sz w:val="18"/>
          <w:szCs w:val="18"/>
        </w:rPr>
        <w:t>nr</w:t>
      </w:r>
      <w:r w:rsidRPr="00160C69">
        <w:rPr>
          <w:rFonts w:ascii="Tahoma" w:hAnsi="Tahoma" w:cs="Tahoma"/>
          <w:b/>
          <w:bCs/>
          <w:iCs/>
          <w:sz w:val="18"/>
          <w:szCs w:val="18"/>
        </w:rPr>
        <w:t> </w:t>
      </w:r>
      <w:r w:rsidR="00B75EBA">
        <w:rPr>
          <w:rFonts w:ascii="Tahoma" w:hAnsi="Tahoma" w:cs="Tahoma"/>
          <w:b/>
          <w:bCs/>
          <w:iCs/>
          <w:sz w:val="18"/>
          <w:szCs w:val="18"/>
        </w:rPr>
        <w:t>41</w:t>
      </w:r>
      <w:r w:rsidRPr="00160C69">
        <w:rPr>
          <w:rFonts w:ascii="Tahoma" w:hAnsi="Tahoma" w:cs="Tahoma"/>
          <w:b/>
          <w:bCs/>
          <w:iCs/>
          <w:sz w:val="18"/>
          <w:szCs w:val="18"/>
        </w:rPr>
        <w:t>/PN/ZP/U/202</w:t>
      </w:r>
      <w:r w:rsidR="00B75EBA">
        <w:rPr>
          <w:rFonts w:ascii="Tahoma" w:hAnsi="Tahoma" w:cs="Tahoma"/>
          <w:b/>
          <w:bCs/>
          <w:iCs/>
          <w:sz w:val="18"/>
          <w:szCs w:val="18"/>
        </w:rPr>
        <w:t>6</w:t>
      </w:r>
      <w:r w:rsidRPr="008667B6">
        <w:rPr>
          <w:rFonts w:ascii="Tahoma" w:hAnsi="Tahoma" w:cs="Tahoma"/>
          <w:sz w:val="18"/>
          <w:szCs w:val="18"/>
        </w:rPr>
        <w:t>,</w:t>
      </w:r>
      <w:r w:rsidRPr="00E72D23">
        <w:rPr>
          <w:rFonts w:ascii="Tahoma" w:hAnsi="Tahoma" w:cs="Tahoma"/>
          <w:i/>
          <w:sz w:val="18"/>
          <w:szCs w:val="18"/>
        </w:rPr>
        <w:t xml:space="preserve"> </w:t>
      </w:r>
      <w:r w:rsidRPr="00E72D23">
        <w:rPr>
          <w:rFonts w:ascii="Tahoma" w:hAnsi="Tahoma" w:cs="Tahoma"/>
          <w:sz w:val="18"/>
          <w:szCs w:val="18"/>
        </w:rPr>
        <w:t xml:space="preserve">prowadzonego przez </w:t>
      </w:r>
      <w:r w:rsidRPr="00CB2084">
        <w:rPr>
          <w:rFonts w:ascii="Tahoma" w:hAnsi="Tahoma" w:cs="Tahoma"/>
          <w:sz w:val="18"/>
          <w:szCs w:val="18"/>
        </w:rPr>
        <w:t>Samodzielny Publiczny Zakład Opieki Zdrowotnej</w:t>
      </w:r>
      <w:r>
        <w:rPr>
          <w:rFonts w:ascii="Tahoma" w:hAnsi="Tahoma" w:cs="Tahoma"/>
          <w:sz w:val="18"/>
          <w:szCs w:val="18"/>
        </w:rPr>
        <w:t xml:space="preserve"> </w:t>
      </w:r>
      <w:r w:rsidRPr="00CB2084">
        <w:rPr>
          <w:rFonts w:ascii="Tahoma" w:hAnsi="Tahoma" w:cs="Tahoma"/>
          <w:sz w:val="18"/>
          <w:szCs w:val="18"/>
        </w:rPr>
        <w:t>Uniwersytecki Szpital Kliniczny</w:t>
      </w:r>
      <w:r>
        <w:rPr>
          <w:rFonts w:ascii="Tahoma" w:hAnsi="Tahoma" w:cs="Tahoma"/>
          <w:sz w:val="18"/>
          <w:szCs w:val="18"/>
        </w:rPr>
        <w:t xml:space="preserve"> </w:t>
      </w:r>
      <w:r w:rsidR="00475E3C">
        <w:rPr>
          <w:rFonts w:ascii="Tahoma" w:hAnsi="Tahoma" w:cs="Tahoma"/>
          <w:sz w:val="18"/>
          <w:szCs w:val="18"/>
        </w:rPr>
        <w:t>nr 2</w:t>
      </w:r>
      <w:r>
        <w:rPr>
          <w:rFonts w:ascii="Tahoma" w:hAnsi="Tahoma" w:cs="Tahoma"/>
          <w:sz w:val="18"/>
          <w:szCs w:val="18"/>
        </w:rPr>
        <w:t xml:space="preserve"> </w:t>
      </w:r>
      <w:r w:rsidRPr="00CB2084">
        <w:rPr>
          <w:rFonts w:ascii="Tahoma" w:hAnsi="Tahoma" w:cs="Tahoma"/>
          <w:sz w:val="18"/>
          <w:szCs w:val="18"/>
        </w:rPr>
        <w:t>Uniwersytetu Medycznego w Łodzi</w:t>
      </w:r>
      <w:r w:rsidRPr="00E72D23">
        <w:rPr>
          <w:rFonts w:ascii="Tahoma" w:hAnsi="Tahoma" w:cs="Tahoma"/>
          <w:i/>
          <w:sz w:val="18"/>
          <w:szCs w:val="18"/>
        </w:rPr>
        <w:t xml:space="preserve">, </w:t>
      </w:r>
      <w:r w:rsidRPr="00E72D23">
        <w:rPr>
          <w:rFonts w:ascii="Tahoma" w:hAnsi="Tahoma" w:cs="Tahoma"/>
          <w:sz w:val="18"/>
          <w:szCs w:val="18"/>
        </w:rPr>
        <w:t>oświadczam, co następuje:</w:t>
      </w:r>
    </w:p>
    <w:p w14:paraId="46A4F214" w14:textId="77777777" w:rsidR="008667B6" w:rsidRPr="00E72D23" w:rsidRDefault="008667B6" w:rsidP="008667B6">
      <w:pPr>
        <w:shd w:val="clear" w:color="auto" w:fill="BFBFBF"/>
        <w:spacing w:before="360" w:line="360" w:lineRule="auto"/>
        <w:rPr>
          <w:rFonts w:ascii="Tahoma" w:hAnsi="Tahoma" w:cs="Tahoma"/>
          <w:b/>
          <w:sz w:val="18"/>
          <w:szCs w:val="18"/>
        </w:rPr>
      </w:pPr>
      <w:r w:rsidRPr="00E72D23">
        <w:rPr>
          <w:rFonts w:ascii="Tahoma" w:hAnsi="Tahoma" w:cs="Tahoma"/>
          <w:b/>
          <w:sz w:val="18"/>
          <w:szCs w:val="18"/>
        </w:rPr>
        <w:t>OŚWIADCZENIA DOTYCZĄCE WYKONAWCY:</w:t>
      </w:r>
    </w:p>
    <w:p w14:paraId="40E7BD7C" w14:textId="77777777" w:rsidR="008667B6" w:rsidRPr="00D06ABA" w:rsidRDefault="008667B6" w:rsidP="00E511F2">
      <w:pPr>
        <w:pStyle w:val="Akapitzlist"/>
        <w:numPr>
          <w:ilvl w:val="0"/>
          <w:numId w:val="53"/>
        </w:numPr>
        <w:spacing w:before="360" w:after="0" w:line="360" w:lineRule="auto"/>
        <w:ind w:left="426"/>
        <w:jc w:val="both"/>
        <w:rPr>
          <w:rFonts w:ascii="Tahoma" w:hAnsi="Tahoma" w:cs="Tahoma"/>
          <w:b/>
          <w:bCs/>
          <w:sz w:val="18"/>
          <w:szCs w:val="18"/>
        </w:rPr>
      </w:pPr>
      <w:r w:rsidRPr="00E72D23">
        <w:rPr>
          <w:rFonts w:ascii="Tahoma" w:hAnsi="Tahoma" w:cs="Tahoma"/>
          <w:sz w:val="18"/>
          <w:szCs w:val="18"/>
        </w:rPr>
        <w:t xml:space="preserve">Oświadczam, że nie </w:t>
      </w:r>
      <w:r w:rsidRPr="00D06ABA">
        <w:rPr>
          <w:rFonts w:ascii="Tahoma" w:hAnsi="Tahoma" w:cs="Tahoma"/>
          <w:sz w:val="18"/>
          <w:szCs w:val="18"/>
        </w:rPr>
        <w:t>podlegam wykluczeniu z postępowania na podstawie art. 5k rozporządzenia Rady (UE) nr 833/2014 z</w:t>
      </w:r>
      <w:r>
        <w:rPr>
          <w:rFonts w:ascii="Tahoma" w:hAnsi="Tahoma" w:cs="Tahoma"/>
          <w:sz w:val="18"/>
          <w:szCs w:val="18"/>
          <w:lang w:val="pl-PL"/>
        </w:rPr>
        <w:t> </w:t>
      </w:r>
      <w:r w:rsidRPr="00D06ABA">
        <w:rPr>
          <w:rFonts w:ascii="Tahoma" w:hAnsi="Tahoma" w:cs="Tahoma"/>
          <w:sz w:val="18"/>
          <w:szCs w:val="18"/>
        </w:rPr>
        <w:t>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06ABA">
        <w:rPr>
          <w:rStyle w:val="Odwoanieprzypisudolnego"/>
          <w:rFonts w:ascii="Tahoma" w:hAnsi="Tahoma" w:cs="Tahoma"/>
          <w:sz w:val="18"/>
          <w:szCs w:val="18"/>
        </w:rPr>
        <w:footnoteReference w:id="5"/>
      </w:r>
    </w:p>
    <w:p w14:paraId="155D1E2F" w14:textId="77777777" w:rsidR="008667B6" w:rsidRPr="00D06ABA" w:rsidRDefault="008667B6" w:rsidP="00E511F2">
      <w:pPr>
        <w:pStyle w:val="NormalnyWeb"/>
        <w:numPr>
          <w:ilvl w:val="0"/>
          <w:numId w:val="53"/>
        </w:numPr>
        <w:spacing w:before="0" w:beforeAutospacing="0" w:after="0" w:afterAutospacing="0" w:line="360" w:lineRule="auto"/>
        <w:ind w:left="426"/>
        <w:rPr>
          <w:rFonts w:ascii="Tahoma" w:hAnsi="Tahoma" w:cs="Tahoma"/>
          <w:b/>
          <w:bCs/>
          <w:sz w:val="21"/>
          <w:szCs w:val="21"/>
        </w:rPr>
      </w:pPr>
      <w:r w:rsidRPr="00D06ABA">
        <w:rPr>
          <w:rFonts w:ascii="Tahoma" w:hAnsi="Tahoma" w:cs="Tahoma"/>
          <w:sz w:val="18"/>
          <w:szCs w:val="18"/>
        </w:rPr>
        <w:t>Oświadczam, że nie zachodzą w stosunku do mnie przesłanki wykluczenia z postępowania na podstawie art. 7 ust. 1 ustawy z dnia 13 kwietnia 2022 r.</w:t>
      </w:r>
      <w:r w:rsidRPr="00D06ABA">
        <w:rPr>
          <w:rFonts w:ascii="Tahoma" w:hAnsi="Tahoma" w:cs="Tahoma"/>
          <w:i/>
          <w:iCs/>
          <w:sz w:val="18"/>
          <w:szCs w:val="18"/>
        </w:rPr>
        <w:t xml:space="preserve"> o szczególnych rozwiązaniach w zakresie przeciwdziałania wspieraniu agresji na Ukrainę oraz służących ochronie bezpieczeństwa narodowego </w:t>
      </w:r>
      <w:r w:rsidRPr="00D06ABA">
        <w:rPr>
          <w:rFonts w:ascii="Tahoma" w:hAnsi="Tahoma" w:cs="Tahoma"/>
          <w:sz w:val="18"/>
          <w:szCs w:val="18"/>
        </w:rPr>
        <w:t>(Dz. U. poz. 835)</w:t>
      </w:r>
      <w:r w:rsidRPr="00D06ABA">
        <w:rPr>
          <w:rFonts w:ascii="Tahoma" w:hAnsi="Tahoma" w:cs="Tahoma"/>
          <w:i/>
          <w:iCs/>
          <w:sz w:val="18"/>
          <w:szCs w:val="18"/>
        </w:rPr>
        <w:t>.</w:t>
      </w:r>
      <w:r w:rsidRPr="00D06ABA">
        <w:rPr>
          <w:rStyle w:val="Odwoanieprzypisudolnego"/>
          <w:rFonts w:ascii="Tahoma" w:hAnsi="Tahoma" w:cs="Tahoma"/>
          <w:sz w:val="18"/>
          <w:szCs w:val="18"/>
        </w:rPr>
        <w:footnoteReference w:id="6"/>
      </w:r>
    </w:p>
    <w:p w14:paraId="305BA646" w14:textId="77777777" w:rsidR="008667B6" w:rsidRPr="00044A51" w:rsidRDefault="008667B6" w:rsidP="008667B6">
      <w:pPr>
        <w:shd w:val="clear" w:color="auto" w:fill="BFBFBF"/>
        <w:spacing w:before="240" w:after="120" w:line="360" w:lineRule="auto"/>
        <w:jc w:val="both"/>
        <w:rPr>
          <w:rFonts w:ascii="Tahoma" w:hAnsi="Tahoma" w:cs="Tahoma"/>
          <w:sz w:val="18"/>
          <w:szCs w:val="18"/>
        </w:rPr>
      </w:pPr>
      <w:r w:rsidRPr="00E72D23">
        <w:rPr>
          <w:rFonts w:ascii="Tahoma" w:hAnsi="Tahoma" w:cs="Tahoma"/>
          <w:b/>
          <w:sz w:val="21"/>
          <w:szCs w:val="21"/>
        </w:rPr>
        <w:t>I</w:t>
      </w:r>
      <w:r w:rsidRPr="00044A51">
        <w:rPr>
          <w:rFonts w:ascii="Tahoma" w:hAnsi="Tahoma" w:cs="Tahoma"/>
          <w:b/>
          <w:sz w:val="18"/>
          <w:szCs w:val="18"/>
        </w:rPr>
        <w:t>NFORMACJA DOTYCZĄCA POLEGANIA NA ZDOLNOŚCIACH LUB SYTUACJI PODMIOTU UDOSTĘPNIAJĄCEGO ZASOBY W ZAKRESIE ODPOWIADAJĄCYM PONAD 10% WARTOŚCI ZAMÓWIENIA</w:t>
      </w:r>
      <w:r w:rsidRPr="00044A51">
        <w:rPr>
          <w:rFonts w:ascii="Tahoma" w:hAnsi="Tahoma" w:cs="Tahoma"/>
          <w:b/>
          <w:bCs/>
          <w:sz w:val="18"/>
          <w:szCs w:val="18"/>
        </w:rPr>
        <w:t>:</w:t>
      </w:r>
    </w:p>
    <w:p w14:paraId="4706A3EB" w14:textId="77777777" w:rsidR="008667B6" w:rsidRPr="00E72D23" w:rsidRDefault="008667B6" w:rsidP="008667B6">
      <w:pPr>
        <w:spacing w:after="120" w:line="360" w:lineRule="auto"/>
        <w:jc w:val="both"/>
        <w:rPr>
          <w:rFonts w:ascii="Tahoma" w:hAnsi="Tahoma" w:cs="Tahoma"/>
          <w:sz w:val="20"/>
          <w:szCs w:val="20"/>
        </w:rPr>
      </w:pPr>
      <w:bookmarkStart w:id="3" w:name="_Hlk99016800"/>
      <w:r w:rsidRPr="00E72D23">
        <w:rPr>
          <w:rFonts w:ascii="Tahoma" w:hAnsi="Tahoma" w:cs="Tahoma"/>
          <w:color w:val="0070C0"/>
          <w:sz w:val="16"/>
          <w:szCs w:val="16"/>
        </w:rPr>
        <w:t>[UWAGA</w:t>
      </w:r>
      <w:r w:rsidRPr="00E72D23">
        <w:rPr>
          <w:rFonts w:ascii="Tahoma" w:hAnsi="Tahoma" w:cs="Tahoma"/>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E72D23">
        <w:rPr>
          <w:rFonts w:ascii="Tahoma" w:hAnsi="Tahoma" w:cs="Tahoma"/>
          <w:color w:val="0070C0"/>
          <w:sz w:val="16"/>
          <w:szCs w:val="16"/>
        </w:rPr>
        <w:t>]</w:t>
      </w:r>
      <w:bookmarkEnd w:id="3"/>
    </w:p>
    <w:p w14:paraId="64CB5C10" w14:textId="77777777" w:rsidR="008667B6" w:rsidRPr="00044A51" w:rsidRDefault="008667B6" w:rsidP="008667B6">
      <w:pPr>
        <w:jc w:val="both"/>
        <w:rPr>
          <w:rFonts w:ascii="Tahoma" w:hAnsi="Tahoma" w:cs="Tahoma"/>
          <w:sz w:val="18"/>
          <w:szCs w:val="18"/>
        </w:rPr>
      </w:pPr>
      <w:r w:rsidRPr="00044A51">
        <w:rPr>
          <w:rFonts w:ascii="Tahoma" w:hAnsi="Tahoma" w:cs="Tahoma"/>
          <w:sz w:val="18"/>
          <w:szCs w:val="18"/>
        </w:rPr>
        <w:t>Oświadczam, że w celu wykazania spełniania warunków udziału w postępowaniu, ok</w:t>
      </w:r>
      <w:r w:rsidR="00900438">
        <w:rPr>
          <w:rFonts w:ascii="Tahoma" w:hAnsi="Tahoma" w:cs="Tahoma"/>
          <w:sz w:val="18"/>
          <w:szCs w:val="18"/>
        </w:rPr>
        <w:t>reślonych przez zamawiającego w </w:t>
      </w:r>
      <w:r w:rsidRPr="00044A51">
        <w:rPr>
          <w:rFonts w:ascii="Tahoma" w:hAnsi="Tahoma" w:cs="Tahoma"/>
          <w:sz w:val="18"/>
          <w:szCs w:val="18"/>
        </w:rPr>
        <w:t>…</w:t>
      </w:r>
      <w:r>
        <w:rPr>
          <w:rFonts w:ascii="Tahoma" w:hAnsi="Tahoma" w:cs="Tahoma"/>
          <w:sz w:val="18"/>
          <w:szCs w:val="18"/>
        </w:rPr>
        <w:t>………………………………..</w:t>
      </w:r>
      <w:r w:rsidRPr="00044A51">
        <w:rPr>
          <w:rFonts w:ascii="Tahoma" w:hAnsi="Tahoma" w:cs="Tahoma"/>
          <w:sz w:val="18"/>
          <w:szCs w:val="18"/>
        </w:rPr>
        <w:t xml:space="preserve">……………………………………………………...………………….. </w:t>
      </w:r>
      <w:bookmarkStart w:id="4" w:name="_Hlk99005462"/>
    </w:p>
    <w:p w14:paraId="6897CF04" w14:textId="77777777" w:rsidR="008667B6" w:rsidRPr="002977CE" w:rsidRDefault="008667B6" w:rsidP="008667B6">
      <w:pPr>
        <w:spacing w:after="120" w:line="360" w:lineRule="auto"/>
        <w:jc w:val="both"/>
        <w:rPr>
          <w:rFonts w:ascii="Tahoma" w:hAnsi="Tahoma" w:cs="Tahoma"/>
          <w:sz w:val="15"/>
          <w:szCs w:val="15"/>
        </w:rPr>
      </w:pPr>
      <w:r w:rsidRPr="002977CE">
        <w:rPr>
          <w:rFonts w:ascii="Tahoma" w:hAnsi="Tahoma" w:cs="Tahoma"/>
          <w:i/>
          <w:sz w:val="15"/>
          <w:szCs w:val="15"/>
        </w:rPr>
        <w:lastRenderedPageBreak/>
        <w:t xml:space="preserve">(wskazać </w:t>
      </w:r>
      <w:bookmarkEnd w:id="4"/>
      <w:r w:rsidRPr="002977CE">
        <w:rPr>
          <w:rFonts w:ascii="Tahoma" w:hAnsi="Tahoma" w:cs="Tahoma"/>
          <w:i/>
          <w:sz w:val="15"/>
          <w:szCs w:val="15"/>
        </w:rPr>
        <w:t>dokument i właściwą jednostkę redakcyjną dokumentu, w której określono warunki udziału w postępowaniu),</w:t>
      </w:r>
      <w:r w:rsidRPr="002977CE">
        <w:rPr>
          <w:rFonts w:ascii="Tahoma" w:hAnsi="Tahoma" w:cs="Tahoma"/>
          <w:sz w:val="15"/>
          <w:szCs w:val="15"/>
        </w:rPr>
        <w:t xml:space="preserve"> </w:t>
      </w:r>
    </w:p>
    <w:p w14:paraId="22EDBA4D" w14:textId="77777777" w:rsidR="008667B6" w:rsidRPr="00044A51" w:rsidRDefault="008667B6" w:rsidP="008667B6">
      <w:pPr>
        <w:jc w:val="both"/>
        <w:rPr>
          <w:rFonts w:ascii="Tahoma" w:hAnsi="Tahoma" w:cs="Tahoma"/>
          <w:i/>
          <w:sz w:val="18"/>
          <w:szCs w:val="18"/>
        </w:rPr>
      </w:pPr>
      <w:r w:rsidRPr="00044A51">
        <w:rPr>
          <w:rFonts w:ascii="Tahoma" w:hAnsi="Tahoma" w:cs="Tahoma"/>
          <w:sz w:val="18"/>
          <w:szCs w:val="18"/>
        </w:rPr>
        <w:t xml:space="preserve">polegam na zdolnościach lub sytuacji następującego podmiotu udostępniającego zasoby: </w:t>
      </w:r>
      <w:bookmarkStart w:id="5" w:name="_Hlk99014455"/>
      <w:r w:rsidRPr="00044A51">
        <w:rPr>
          <w:rFonts w:ascii="Tahoma" w:hAnsi="Tahoma" w:cs="Tahoma"/>
          <w:sz w:val="18"/>
          <w:szCs w:val="18"/>
        </w:rPr>
        <w:t>………………………………………………………………………...…………………………………….…</w:t>
      </w:r>
      <w:r w:rsidRPr="00044A51">
        <w:rPr>
          <w:rFonts w:ascii="Tahoma" w:hAnsi="Tahoma" w:cs="Tahoma"/>
          <w:i/>
          <w:sz w:val="18"/>
          <w:szCs w:val="18"/>
        </w:rPr>
        <w:t xml:space="preserve"> </w:t>
      </w:r>
      <w:bookmarkEnd w:id="5"/>
    </w:p>
    <w:p w14:paraId="1510DA64" w14:textId="77777777" w:rsidR="008667B6" w:rsidRPr="002977CE" w:rsidRDefault="008667B6" w:rsidP="008667B6">
      <w:pPr>
        <w:spacing w:after="120" w:line="360" w:lineRule="auto"/>
        <w:jc w:val="both"/>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4296ED91" w14:textId="77777777" w:rsidR="008667B6" w:rsidRPr="00044A51" w:rsidRDefault="008667B6" w:rsidP="008667B6">
      <w:pPr>
        <w:jc w:val="both"/>
        <w:rPr>
          <w:rFonts w:ascii="Tahoma" w:hAnsi="Tahoma" w:cs="Tahoma"/>
          <w:sz w:val="18"/>
          <w:szCs w:val="18"/>
        </w:rPr>
      </w:pPr>
      <w:r w:rsidRPr="00044A51">
        <w:rPr>
          <w:rFonts w:ascii="Tahoma" w:hAnsi="Tahoma" w:cs="Tahoma"/>
          <w:sz w:val="18"/>
          <w:szCs w:val="18"/>
        </w:rPr>
        <w:t xml:space="preserve">w następującym zakresie: …………………………………………………………………………… </w:t>
      </w:r>
    </w:p>
    <w:p w14:paraId="3324B934" w14:textId="77777777" w:rsidR="008667B6" w:rsidRPr="002977CE" w:rsidRDefault="008667B6" w:rsidP="008667B6">
      <w:pPr>
        <w:spacing w:after="120" w:line="360" w:lineRule="auto"/>
        <w:jc w:val="both"/>
        <w:rPr>
          <w:rFonts w:ascii="Tahoma" w:hAnsi="Tahoma" w:cs="Tahoma"/>
          <w:iCs/>
          <w:sz w:val="15"/>
          <w:szCs w:val="15"/>
        </w:rPr>
      </w:pPr>
      <w:r w:rsidRPr="002977CE">
        <w:rPr>
          <w:rFonts w:ascii="Tahoma" w:hAnsi="Tahoma" w:cs="Tahoma"/>
          <w:i/>
          <w:sz w:val="15"/>
          <w:szCs w:val="15"/>
        </w:rPr>
        <w:t>(określić odpowiedni zakres udostępnianych zasobów dla wskazanego podmiotu)</w:t>
      </w:r>
      <w:r w:rsidRPr="002977CE">
        <w:rPr>
          <w:rFonts w:ascii="Tahoma" w:hAnsi="Tahoma" w:cs="Tahoma"/>
          <w:iCs/>
          <w:sz w:val="15"/>
          <w:szCs w:val="15"/>
        </w:rPr>
        <w:t>,</w:t>
      </w:r>
    </w:p>
    <w:p w14:paraId="22E1DE74" w14:textId="77777777" w:rsidR="008667B6" w:rsidRPr="00044A51" w:rsidRDefault="008667B6" w:rsidP="008667B6">
      <w:pPr>
        <w:spacing w:after="120" w:line="360" w:lineRule="auto"/>
        <w:jc w:val="both"/>
        <w:rPr>
          <w:rFonts w:ascii="Tahoma" w:hAnsi="Tahoma" w:cs="Tahoma"/>
          <w:sz w:val="18"/>
          <w:szCs w:val="18"/>
        </w:rPr>
      </w:pPr>
      <w:r w:rsidRPr="00044A51">
        <w:rPr>
          <w:rFonts w:ascii="Tahoma" w:hAnsi="Tahoma" w:cs="Tahoma"/>
          <w:sz w:val="18"/>
          <w:szCs w:val="18"/>
        </w:rPr>
        <w:t xml:space="preserve">co odpowiada ponad 10% wartości przedmiotowego zamówienia. </w:t>
      </w:r>
    </w:p>
    <w:p w14:paraId="4E1FC475" w14:textId="77777777" w:rsidR="008667B6" w:rsidRPr="00044A51" w:rsidRDefault="008667B6" w:rsidP="008667B6">
      <w:pPr>
        <w:shd w:val="clear" w:color="auto" w:fill="BFBFBF"/>
        <w:spacing w:before="240" w:after="120" w:line="360" w:lineRule="auto"/>
        <w:jc w:val="both"/>
        <w:rPr>
          <w:rFonts w:ascii="Tahoma" w:hAnsi="Tahoma" w:cs="Tahoma"/>
          <w:b/>
          <w:sz w:val="18"/>
          <w:szCs w:val="18"/>
        </w:rPr>
      </w:pPr>
      <w:r w:rsidRPr="00044A51">
        <w:rPr>
          <w:rFonts w:ascii="Tahoma" w:hAnsi="Tahoma" w:cs="Tahoma"/>
          <w:b/>
          <w:sz w:val="18"/>
          <w:szCs w:val="18"/>
        </w:rPr>
        <w:t>OŚWIADCZENIE DOTYCZĄCE PODWYKONAWCY, NA KTÓREGO PRZYPADA PONAD 10% WARTOŚCI ZAMÓWIENIA:</w:t>
      </w:r>
    </w:p>
    <w:p w14:paraId="33C09ED0" w14:textId="77777777" w:rsidR="008667B6" w:rsidRPr="00E72D23" w:rsidRDefault="008667B6" w:rsidP="008667B6">
      <w:pPr>
        <w:spacing w:after="120" w:line="360" w:lineRule="auto"/>
        <w:jc w:val="both"/>
        <w:rPr>
          <w:rFonts w:ascii="Tahoma" w:hAnsi="Tahoma" w:cs="Tahoma"/>
          <w:sz w:val="20"/>
          <w:szCs w:val="20"/>
        </w:rPr>
      </w:pPr>
      <w:r w:rsidRPr="00E72D23">
        <w:rPr>
          <w:rFonts w:ascii="Tahoma" w:hAnsi="Tahoma" w:cs="Tahoma"/>
          <w:color w:val="0070C0"/>
          <w:sz w:val="16"/>
          <w:szCs w:val="16"/>
        </w:rPr>
        <w:t>[UWAGA</w:t>
      </w:r>
      <w:r w:rsidRPr="00E72D23">
        <w:rPr>
          <w:rFonts w:ascii="Tahoma" w:hAnsi="Tahoma" w:cs="Tahoma"/>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72D23">
        <w:rPr>
          <w:rFonts w:ascii="Tahoma" w:hAnsi="Tahoma" w:cs="Tahoma"/>
          <w:color w:val="0070C0"/>
          <w:sz w:val="16"/>
          <w:szCs w:val="16"/>
        </w:rPr>
        <w:t>]</w:t>
      </w:r>
    </w:p>
    <w:p w14:paraId="7F995106" w14:textId="77777777" w:rsidR="008667B6" w:rsidRPr="002977CE" w:rsidRDefault="008667B6" w:rsidP="008667B6">
      <w:pPr>
        <w:jc w:val="both"/>
        <w:rPr>
          <w:rFonts w:ascii="Tahoma" w:hAnsi="Tahoma" w:cs="Tahoma"/>
          <w:sz w:val="18"/>
          <w:szCs w:val="18"/>
        </w:rPr>
      </w:pPr>
      <w:r w:rsidRPr="002977CE">
        <w:rPr>
          <w:rFonts w:ascii="Tahoma" w:hAnsi="Tahoma" w:cs="Tahoma"/>
          <w:sz w:val="18"/>
          <w:szCs w:val="18"/>
        </w:rPr>
        <w:t xml:space="preserve">Oświadczam, że w stosunku do następującego podmiotu, będącego podwykonawcą, na którego przypada ponad 10% wartości zamówienia: ………………………………………………… </w:t>
      </w:r>
    </w:p>
    <w:p w14:paraId="37C64D9D" w14:textId="77777777" w:rsidR="008667B6" w:rsidRPr="002977CE" w:rsidRDefault="008667B6" w:rsidP="008667B6">
      <w:pPr>
        <w:spacing w:line="360" w:lineRule="auto"/>
        <w:jc w:val="both"/>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4D9C5261" w14:textId="77777777" w:rsidR="008667B6" w:rsidRPr="002977CE" w:rsidRDefault="008667B6" w:rsidP="008667B6">
      <w:pPr>
        <w:spacing w:line="360" w:lineRule="auto"/>
        <w:jc w:val="both"/>
        <w:rPr>
          <w:rFonts w:ascii="Tahoma" w:hAnsi="Tahoma" w:cs="Tahoma"/>
          <w:sz w:val="18"/>
          <w:szCs w:val="18"/>
        </w:rPr>
      </w:pPr>
      <w:r w:rsidRPr="002977CE">
        <w:rPr>
          <w:rFonts w:ascii="Tahoma" w:hAnsi="Tahoma" w:cs="Tahoma"/>
          <w:sz w:val="18"/>
          <w:szCs w:val="18"/>
        </w:rPr>
        <w:t>nie zachodzą podstawy wykluczenia z postępowania o udzielenie zamówienia przewidziane w  art.  5k rozporządzenia 833/2014 w brzmieniu nadanym rozporządzeniem 2022/576.</w:t>
      </w:r>
    </w:p>
    <w:p w14:paraId="011144FC" w14:textId="77777777" w:rsidR="008667B6" w:rsidRPr="002977CE" w:rsidRDefault="008667B6" w:rsidP="008667B6">
      <w:pPr>
        <w:shd w:val="clear" w:color="auto" w:fill="BFBFBF"/>
        <w:spacing w:before="240" w:after="120" w:line="360" w:lineRule="auto"/>
        <w:jc w:val="both"/>
        <w:rPr>
          <w:rFonts w:ascii="Tahoma" w:hAnsi="Tahoma" w:cs="Tahoma"/>
          <w:b/>
          <w:sz w:val="18"/>
          <w:szCs w:val="18"/>
        </w:rPr>
      </w:pPr>
      <w:r w:rsidRPr="002977CE">
        <w:rPr>
          <w:rFonts w:ascii="Tahoma" w:hAnsi="Tahoma" w:cs="Tahoma"/>
          <w:b/>
          <w:sz w:val="18"/>
          <w:szCs w:val="18"/>
        </w:rPr>
        <w:t>OŚWIADCZENIE DOTYCZĄCE DOSTAWCY, NA KTÓREGO PRZYPADA PONAD 10% WARTOŚCI ZAMÓWIENIA:</w:t>
      </w:r>
    </w:p>
    <w:p w14:paraId="0E9020B0" w14:textId="77777777" w:rsidR="008667B6" w:rsidRPr="002977CE" w:rsidRDefault="008667B6" w:rsidP="008667B6">
      <w:pPr>
        <w:spacing w:after="120" w:line="360" w:lineRule="auto"/>
        <w:jc w:val="both"/>
        <w:rPr>
          <w:rFonts w:ascii="Tahoma" w:hAnsi="Tahoma" w:cs="Tahoma"/>
          <w:sz w:val="18"/>
          <w:szCs w:val="18"/>
        </w:rPr>
      </w:pPr>
      <w:r w:rsidRPr="002977CE">
        <w:rPr>
          <w:rFonts w:ascii="Tahoma" w:hAnsi="Tahoma" w:cs="Tahoma"/>
          <w:color w:val="0070C0"/>
          <w:sz w:val="18"/>
          <w:szCs w:val="18"/>
        </w:rPr>
        <w:t>[UWAGA</w:t>
      </w:r>
      <w:r w:rsidRPr="002977CE">
        <w:rPr>
          <w:rFonts w:ascii="Tahoma" w:hAnsi="Tahoma" w:cs="Tahoma"/>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2977CE">
        <w:rPr>
          <w:rFonts w:ascii="Tahoma" w:hAnsi="Tahoma" w:cs="Tahoma"/>
          <w:color w:val="0070C0"/>
          <w:sz w:val="18"/>
          <w:szCs w:val="18"/>
        </w:rPr>
        <w:t>]</w:t>
      </w:r>
    </w:p>
    <w:p w14:paraId="4A42A8B3" w14:textId="77777777" w:rsidR="008667B6" w:rsidRDefault="008667B6" w:rsidP="008667B6">
      <w:pPr>
        <w:jc w:val="both"/>
        <w:rPr>
          <w:rFonts w:ascii="Tahoma" w:hAnsi="Tahoma" w:cs="Tahoma"/>
          <w:sz w:val="20"/>
          <w:szCs w:val="20"/>
        </w:rPr>
      </w:pPr>
      <w:r w:rsidRPr="002977CE">
        <w:rPr>
          <w:rFonts w:ascii="Tahoma" w:hAnsi="Tahoma" w:cs="Tahoma"/>
          <w:sz w:val="18"/>
          <w:szCs w:val="18"/>
        </w:rPr>
        <w:t>Oświadczam, że w stosunku do następującego podmiotu, będącego dostawcą, na którego przypada ponad 10% wartości zamówienia: ……………………………………………………………………………………………….………..….……</w:t>
      </w:r>
      <w:r w:rsidRPr="00E72D23">
        <w:rPr>
          <w:rFonts w:ascii="Tahoma" w:hAnsi="Tahoma" w:cs="Tahoma"/>
          <w:sz w:val="20"/>
          <w:szCs w:val="20"/>
        </w:rPr>
        <w:t xml:space="preserve"> </w:t>
      </w:r>
    </w:p>
    <w:p w14:paraId="7A4EB92C" w14:textId="77777777" w:rsidR="008667B6" w:rsidRPr="002977CE" w:rsidRDefault="008667B6" w:rsidP="008667B6">
      <w:pPr>
        <w:jc w:val="both"/>
        <w:rPr>
          <w:rFonts w:ascii="Tahoma" w:hAnsi="Tahoma" w:cs="Tahoma"/>
          <w:sz w:val="15"/>
          <w:szCs w:val="15"/>
        </w:rPr>
      </w:pPr>
      <w:r w:rsidRPr="002977CE">
        <w:rPr>
          <w:rFonts w:ascii="Tahoma" w:hAnsi="Tahoma" w:cs="Tahoma"/>
          <w:i/>
          <w:sz w:val="15"/>
          <w:szCs w:val="15"/>
        </w:rPr>
        <w:t>(podać pełną nazwę/firmę, adres, a także w zależności od podmiotu: NIP/PESEL, KRS/</w:t>
      </w:r>
      <w:proofErr w:type="spellStart"/>
      <w:r w:rsidRPr="002977CE">
        <w:rPr>
          <w:rFonts w:ascii="Tahoma" w:hAnsi="Tahoma" w:cs="Tahoma"/>
          <w:i/>
          <w:sz w:val="15"/>
          <w:szCs w:val="15"/>
        </w:rPr>
        <w:t>CEiDG</w:t>
      </w:r>
      <w:proofErr w:type="spellEnd"/>
      <w:r w:rsidRPr="002977CE">
        <w:rPr>
          <w:rFonts w:ascii="Tahoma" w:hAnsi="Tahoma" w:cs="Tahoma"/>
          <w:i/>
          <w:sz w:val="15"/>
          <w:szCs w:val="15"/>
        </w:rPr>
        <w:t>)</w:t>
      </w:r>
      <w:r w:rsidRPr="002977CE">
        <w:rPr>
          <w:rFonts w:ascii="Tahoma" w:hAnsi="Tahoma" w:cs="Tahoma"/>
          <w:sz w:val="15"/>
          <w:szCs w:val="15"/>
        </w:rPr>
        <w:t>,</w:t>
      </w:r>
    </w:p>
    <w:p w14:paraId="3922C2EC" w14:textId="77777777" w:rsidR="008667B6" w:rsidRPr="002977CE" w:rsidRDefault="008667B6" w:rsidP="008667B6">
      <w:pPr>
        <w:jc w:val="both"/>
        <w:rPr>
          <w:rFonts w:ascii="Tahoma" w:hAnsi="Tahoma" w:cs="Tahoma"/>
          <w:sz w:val="18"/>
          <w:szCs w:val="18"/>
        </w:rPr>
      </w:pPr>
      <w:r w:rsidRPr="00E72D23">
        <w:rPr>
          <w:rFonts w:ascii="Tahoma" w:hAnsi="Tahoma" w:cs="Tahoma"/>
          <w:sz w:val="16"/>
          <w:szCs w:val="16"/>
        </w:rPr>
        <w:br/>
      </w:r>
      <w:r w:rsidRPr="002977CE">
        <w:rPr>
          <w:rFonts w:ascii="Tahoma" w:hAnsi="Tahoma" w:cs="Tahoma"/>
          <w:sz w:val="18"/>
          <w:szCs w:val="18"/>
        </w:rPr>
        <w:t>nie zachodzą podstawy wykluczenia z postępowania o udzielenie zamówienia przewidziane w  art.  5k rozporządzenia 833/2014 w brzmieniu nadanym rozporządzeniem 2022/576.</w:t>
      </w:r>
    </w:p>
    <w:p w14:paraId="059CADFB" w14:textId="77777777" w:rsidR="008667B6" w:rsidRPr="002977CE" w:rsidRDefault="008667B6" w:rsidP="008667B6">
      <w:pPr>
        <w:spacing w:line="360" w:lineRule="auto"/>
        <w:ind w:left="5664" w:firstLine="708"/>
        <w:jc w:val="both"/>
        <w:rPr>
          <w:rFonts w:ascii="Tahoma" w:hAnsi="Tahoma" w:cs="Tahoma"/>
          <w:i/>
          <w:sz w:val="18"/>
          <w:szCs w:val="18"/>
        </w:rPr>
      </w:pPr>
    </w:p>
    <w:p w14:paraId="66CB2C48" w14:textId="77777777" w:rsidR="008667B6" w:rsidRPr="002977CE" w:rsidRDefault="008667B6" w:rsidP="008667B6">
      <w:pPr>
        <w:shd w:val="clear" w:color="auto" w:fill="BFBFBF"/>
        <w:spacing w:before="240" w:line="360" w:lineRule="auto"/>
        <w:jc w:val="both"/>
        <w:rPr>
          <w:rFonts w:ascii="Tahoma" w:hAnsi="Tahoma" w:cs="Tahoma"/>
          <w:b/>
          <w:sz w:val="18"/>
          <w:szCs w:val="18"/>
        </w:rPr>
      </w:pPr>
      <w:r w:rsidRPr="002977CE">
        <w:rPr>
          <w:rFonts w:ascii="Tahoma" w:hAnsi="Tahoma" w:cs="Tahoma"/>
          <w:b/>
          <w:sz w:val="18"/>
          <w:szCs w:val="18"/>
        </w:rPr>
        <w:t>OŚWIADCZENIE DOTYCZĄCE PODANYCH INFORMACJI:</w:t>
      </w:r>
    </w:p>
    <w:p w14:paraId="1B6EA58B" w14:textId="77777777" w:rsidR="008667B6" w:rsidRPr="002977CE" w:rsidRDefault="008667B6" w:rsidP="008667B6">
      <w:pPr>
        <w:spacing w:line="360" w:lineRule="auto"/>
        <w:jc w:val="both"/>
        <w:rPr>
          <w:rFonts w:ascii="Tahoma" w:hAnsi="Tahoma" w:cs="Tahoma"/>
          <w:b/>
          <w:sz w:val="18"/>
          <w:szCs w:val="18"/>
        </w:rPr>
      </w:pPr>
    </w:p>
    <w:p w14:paraId="7ED181BC" w14:textId="77777777" w:rsidR="008667B6" w:rsidRPr="002977CE" w:rsidRDefault="008667B6" w:rsidP="008667B6">
      <w:pPr>
        <w:spacing w:line="360" w:lineRule="auto"/>
        <w:jc w:val="both"/>
        <w:rPr>
          <w:rFonts w:ascii="Tahoma" w:hAnsi="Tahoma" w:cs="Tahoma"/>
          <w:sz w:val="18"/>
          <w:szCs w:val="18"/>
        </w:rPr>
      </w:pPr>
      <w:r w:rsidRPr="002977CE">
        <w:rPr>
          <w:rFonts w:ascii="Tahoma" w:hAnsi="Tahoma" w:cs="Tahoma"/>
          <w:sz w:val="18"/>
          <w:szCs w:val="18"/>
        </w:rPr>
        <w:t xml:space="preserve">Oświadczam, że wszystkie informacje podane w powyższych oświadczeniach są aktualne </w:t>
      </w:r>
      <w:r w:rsidRPr="002977CE">
        <w:rPr>
          <w:rFonts w:ascii="Tahoma" w:hAnsi="Tahoma" w:cs="Tahoma"/>
          <w:sz w:val="18"/>
          <w:szCs w:val="18"/>
        </w:rPr>
        <w:br/>
        <w:t>i zgodne z prawdą oraz zostały przedstawione z pełną świadomością konsekwencji wprowadzenia zamawiającego w błąd przy przedstawianiu informacji.</w:t>
      </w:r>
    </w:p>
    <w:p w14:paraId="466B0AFF" w14:textId="77777777" w:rsidR="008667B6" w:rsidRPr="002977CE" w:rsidRDefault="008667B6" w:rsidP="008667B6">
      <w:pPr>
        <w:spacing w:line="360" w:lineRule="auto"/>
        <w:jc w:val="both"/>
        <w:rPr>
          <w:rFonts w:ascii="Tahoma" w:hAnsi="Tahoma" w:cs="Tahoma"/>
          <w:sz w:val="18"/>
          <w:szCs w:val="18"/>
        </w:rPr>
      </w:pPr>
    </w:p>
    <w:p w14:paraId="1391C2AA" w14:textId="77777777" w:rsidR="008667B6" w:rsidRPr="002977CE" w:rsidRDefault="008667B6" w:rsidP="008667B6">
      <w:pPr>
        <w:shd w:val="clear" w:color="auto" w:fill="BFBFBF"/>
        <w:spacing w:after="120" w:line="360" w:lineRule="auto"/>
        <w:jc w:val="both"/>
        <w:rPr>
          <w:rFonts w:ascii="Tahoma" w:hAnsi="Tahoma" w:cs="Tahoma"/>
          <w:b/>
          <w:sz w:val="18"/>
          <w:szCs w:val="18"/>
        </w:rPr>
      </w:pPr>
      <w:r w:rsidRPr="002977CE">
        <w:rPr>
          <w:rFonts w:ascii="Tahoma" w:hAnsi="Tahoma" w:cs="Tahoma"/>
          <w:b/>
          <w:sz w:val="18"/>
          <w:szCs w:val="18"/>
        </w:rPr>
        <w:t>INFORMACJA DOTYCZĄCA DOSTĘPU DO PODMIOTOWYCH ŚRODKÓW DOWODOWYCH:</w:t>
      </w:r>
    </w:p>
    <w:p w14:paraId="59E5A80E" w14:textId="77777777" w:rsidR="008667B6" w:rsidRPr="00E72D23" w:rsidRDefault="008667B6" w:rsidP="008667B6">
      <w:pPr>
        <w:jc w:val="both"/>
        <w:rPr>
          <w:rFonts w:ascii="Tahoma" w:hAnsi="Tahoma" w:cs="Tahoma"/>
          <w:sz w:val="21"/>
          <w:szCs w:val="21"/>
        </w:rPr>
      </w:pPr>
      <w:r w:rsidRPr="002977CE">
        <w:rPr>
          <w:rFonts w:ascii="Tahoma" w:hAnsi="Tahoma" w:cs="Tahoma"/>
          <w:sz w:val="18"/>
          <w:szCs w:val="18"/>
        </w:rPr>
        <w:t>Wskazuję następujące podmiotowe środki dowodowe, które można uzyskać za pomocą bezpłatnych i ogólnodostępnych baz danych, oraz dane umożliwiające dostęp do tych środków:</w:t>
      </w:r>
      <w:r w:rsidRPr="002977CE">
        <w:rPr>
          <w:rFonts w:ascii="Tahoma" w:hAnsi="Tahoma" w:cs="Tahoma"/>
          <w:sz w:val="18"/>
          <w:szCs w:val="18"/>
        </w:rPr>
        <w:br/>
        <w:t>1) ......................................................................................................................................................</w:t>
      </w:r>
    </w:p>
    <w:p w14:paraId="5A6D190B" w14:textId="77777777" w:rsidR="008667B6" w:rsidRPr="002977CE" w:rsidRDefault="008667B6" w:rsidP="008667B6">
      <w:pPr>
        <w:spacing w:line="360" w:lineRule="auto"/>
        <w:jc w:val="both"/>
        <w:rPr>
          <w:rFonts w:ascii="Tahoma" w:hAnsi="Tahoma" w:cs="Tahoma"/>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2666B3C8" w14:textId="77777777" w:rsidR="008667B6" w:rsidRPr="002977CE" w:rsidRDefault="008667B6" w:rsidP="008667B6">
      <w:pPr>
        <w:jc w:val="both"/>
        <w:rPr>
          <w:rFonts w:ascii="Tahoma" w:hAnsi="Tahoma" w:cs="Tahoma"/>
          <w:sz w:val="18"/>
          <w:szCs w:val="18"/>
        </w:rPr>
      </w:pPr>
      <w:r w:rsidRPr="002977CE">
        <w:rPr>
          <w:rFonts w:ascii="Tahoma" w:hAnsi="Tahoma" w:cs="Tahoma"/>
          <w:sz w:val="18"/>
          <w:szCs w:val="18"/>
        </w:rPr>
        <w:t>2) .......................................................................................................................................................</w:t>
      </w:r>
    </w:p>
    <w:p w14:paraId="4D0BD201" w14:textId="77777777" w:rsidR="008667B6" w:rsidRPr="002977CE" w:rsidRDefault="008667B6" w:rsidP="008667B6">
      <w:pPr>
        <w:spacing w:line="360" w:lineRule="auto"/>
        <w:jc w:val="both"/>
        <w:rPr>
          <w:rFonts w:ascii="Tahoma" w:hAnsi="Tahoma" w:cs="Tahoma"/>
          <w:i/>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59843BBD" w14:textId="77777777" w:rsidR="008667B6" w:rsidRPr="00E72D23" w:rsidRDefault="008667B6" w:rsidP="008667B6">
      <w:pPr>
        <w:tabs>
          <w:tab w:val="left" w:pos="9428"/>
        </w:tabs>
        <w:rPr>
          <w:rFonts w:ascii="Tahoma" w:hAnsi="Tahoma" w:cs="Tahoma"/>
          <w:sz w:val="18"/>
          <w:szCs w:val="18"/>
        </w:rPr>
      </w:pPr>
    </w:p>
    <w:p w14:paraId="40F4B786" w14:textId="77777777" w:rsidR="008667B6" w:rsidRDefault="008667B6" w:rsidP="008667B6">
      <w:pPr>
        <w:jc w:val="right"/>
        <w:rPr>
          <w:rFonts w:ascii="Tahoma" w:hAnsi="Tahoma" w:cs="Tahoma"/>
          <w:b/>
          <w:sz w:val="18"/>
          <w:szCs w:val="18"/>
        </w:rPr>
      </w:pPr>
      <w:r w:rsidRPr="00E72D23">
        <w:rPr>
          <w:rFonts w:ascii="Tahoma" w:hAnsi="Tahoma" w:cs="Tahoma"/>
          <w:sz w:val="18"/>
          <w:szCs w:val="18"/>
        </w:rPr>
        <w:br w:type="page"/>
      </w:r>
      <w:r w:rsidRPr="00652C51">
        <w:rPr>
          <w:rFonts w:ascii="Tahoma" w:hAnsi="Tahoma" w:cs="Tahoma"/>
          <w:b/>
          <w:sz w:val="18"/>
          <w:szCs w:val="18"/>
        </w:rPr>
        <w:lastRenderedPageBreak/>
        <w:t xml:space="preserve">Załącznik Nr </w:t>
      </w:r>
      <w:r>
        <w:rPr>
          <w:rFonts w:ascii="Tahoma" w:hAnsi="Tahoma" w:cs="Tahoma"/>
          <w:b/>
          <w:sz w:val="18"/>
          <w:szCs w:val="18"/>
        </w:rPr>
        <w:t>3b</w:t>
      </w:r>
    </w:p>
    <w:p w14:paraId="07315ECF" w14:textId="77777777" w:rsidR="008667B6" w:rsidRDefault="008667B6" w:rsidP="008667B6">
      <w:pPr>
        <w:jc w:val="right"/>
        <w:rPr>
          <w:rFonts w:ascii="Tahoma" w:hAnsi="Tahoma" w:cs="Tahoma"/>
          <w:b/>
          <w:sz w:val="18"/>
          <w:szCs w:val="18"/>
        </w:rPr>
      </w:pPr>
    </w:p>
    <w:p w14:paraId="0C0ED77C" w14:textId="77777777" w:rsidR="008667B6" w:rsidRPr="004B173D" w:rsidRDefault="008667B6" w:rsidP="008667B6">
      <w:pPr>
        <w:rPr>
          <w:rFonts w:ascii="Tahoma" w:hAnsi="Tahoma" w:cs="Tahoma"/>
          <w:sz w:val="18"/>
          <w:szCs w:val="18"/>
        </w:rPr>
      </w:pPr>
    </w:p>
    <w:p w14:paraId="306D70F0" w14:textId="77777777" w:rsidR="008667B6" w:rsidRPr="004B173D" w:rsidRDefault="008667B6" w:rsidP="008667B6">
      <w:pPr>
        <w:rPr>
          <w:rFonts w:ascii="Tahoma" w:hAnsi="Tahoma" w:cs="Tahoma"/>
          <w:sz w:val="18"/>
          <w:szCs w:val="18"/>
        </w:rPr>
      </w:pPr>
    </w:p>
    <w:p w14:paraId="71926633" w14:textId="77777777" w:rsidR="008667B6" w:rsidRDefault="008667B6" w:rsidP="008667B6">
      <w:pPr>
        <w:jc w:val="right"/>
        <w:rPr>
          <w:rFonts w:ascii="Tahoma" w:hAnsi="Tahoma" w:cs="Tahoma"/>
          <w:sz w:val="18"/>
          <w:szCs w:val="18"/>
        </w:rPr>
      </w:pPr>
    </w:p>
    <w:p w14:paraId="1867A984" w14:textId="77777777" w:rsidR="008667B6" w:rsidRPr="00090313" w:rsidRDefault="008667B6" w:rsidP="008667B6">
      <w:pPr>
        <w:spacing w:after="120" w:line="360" w:lineRule="auto"/>
        <w:jc w:val="center"/>
        <w:rPr>
          <w:rFonts w:ascii="Tahoma" w:hAnsi="Tahoma" w:cs="Tahoma"/>
          <w:b/>
          <w:sz w:val="18"/>
          <w:szCs w:val="18"/>
        </w:rPr>
      </w:pPr>
      <w:r>
        <w:rPr>
          <w:rFonts w:ascii="Tahoma" w:hAnsi="Tahoma" w:cs="Tahoma"/>
          <w:sz w:val="18"/>
          <w:szCs w:val="18"/>
        </w:rPr>
        <w:tab/>
      </w:r>
      <w:r w:rsidRPr="00AC3820">
        <w:rPr>
          <w:rFonts w:ascii="Tahoma" w:hAnsi="Tahoma" w:cs="Tahoma"/>
          <w:b/>
          <w:sz w:val="18"/>
          <w:szCs w:val="18"/>
        </w:rPr>
        <w:t xml:space="preserve">Oświadczenia </w:t>
      </w:r>
      <w:r w:rsidRPr="00160C69">
        <w:rPr>
          <w:rFonts w:ascii="Tahoma" w:hAnsi="Tahoma" w:cs="Tahoma"/>
          <w:b/>
          <w:sz w:val="18"/>
          <w:szCs w:val="18"/>
        </w:rPr>
        <w:t>podmiotu udostępniającego zasoby</w:t>
      </w:r>
      <w:r w:rsidRPr="00AC3820">
        <w:rPr>
          <w:rFonts w:ascii="Tahoma" w:hAnsi="Tahoma" w:cs="Tahoma"/>
          <w:b/>
          <w:sz w:val="18"/>
          <w:szCs w:val="18"/>
        </w:rPr>
        <w:t xml:space="preserve"> </w:t>
      </w:r>
      <w:r w:rsidRPr="00090313">
        <w:rPr>
          <w:rFonts w:ascii="Tahoma" w:hAnsi="Tahoma" w:cs="Tahoma"/>
          <w:b/>
          <w:sz w:val="18"/>
          <w:szCs w:val="18"/>
        </w:rPr>
        <w:t xml:space="preserve"> </w:t>
      </w:r>
    </w:p>
    <w:p w14:paraId="5BDEF183" w14:textId="77777777" w:rsidR="008667B6" w:rsidRPr="00E72D23" w:rsidRDefault="008667B6" w:rsidP="008667B6">
      <w:pPr>
        <w:spacing w:before="120" w:line="360" w:lineRule="auto"/>
        <w:jc w:val="center"/>
        <w:rPr>
          <w:rFonts w:ascii="Tahoma" w:hAnsi="Tahoma" w:cs="Tahoma"/>
          <w:b/>
          <w:caps/>
          <w:sz w:val="18"/>
          <w:szCs w:val="18"/>
        </w:rPr>
      </w:pPr>
      <w:r w:rsidRPr="00E72D23">
        <w:rPr>
          <w:rFonts w:ascii="Tahoma" w:hAnsi="Tahoma" w:cs="Tahoma"/>
          <w:b/>
          <w:sz w:val="18"/>
          <w:szCs w:val="18"/>
        </w:rPr>
        <w:t xml:space="preserve">DOTYCZĄCE PRZESŁANEK WYKLUCZENIA Z ART. 5K ROZPORZĄDZENIA 833/2014 ORAZ ART. 7 UST. 1 USTAWY </w:t>
      </w:r>
      <w:r w:rsidRPr="00E72D23">
        <w:rPr>
          <w:rFonts w:ascii="Tahoma" w:hAnsi="Tahoma" w:cs="Tahoma"/>
          <w:b/>
          <w:caps/>
          <w:sz w:val="18"/>
          <w:szCs w:val="18"/>
        </w:rPr>
        <w:t>o szczególnych rozwiązaniach w zakresie przeciwdziałania wspieraniu agresji na Ukrainę oraz służących ochronie bezpieczeństwa narodowego</w:t>
      </w:r>
    </w:p>
    <w:p w14:paraId="12E41026" w14:textId="77777777" w:rsidR="008667B6" w:rsidRPr="00E72D23" w:rsidRDefault="008667B6" w:rsidP="008667B6">
      <w:pPr>
        <w:spacing w:before="120" w:line="360" w:lineRule="auto"/>
        <w:jc w:val="center"/>
        <w:rPr>
          <w:rFonts w:ascii="Tahoma" w:hAnsi="Tahoma" w:cs="Tahoma"/>
          <w:b/>
          <w:sz w:val="18"/>
          <w:szCs w:val="18"/>
          <w:u w:val="single"/>
        </w:rPr>
      </w:pPr>
      <w:r w:rsidRPr="00E72D23">
        <w:rPr>
          <w:rFonts w:ascii="Tahoma" w:hAnsi="Tahoma" w:cs="Tahoma"/>
          <w:b/>
          <w:sz w:val="18"/>
          <w:szCs w:val="18"/>
        </w:rPr>
        <w:t xml:space="preserve">składane na podstawie art. 125 ust. </w:t>
      </w:r>
      <w:r>
        <w:rPr>
          <w:rFonts w:ascii="Tahoma" w:hAnsi="Tahoma" w:cs="Tahoma"/>
          <w:b/>
          <w:sz w:val="18"/>
          <w:szCs w:val="18"/>
        </w:rPr>
        <w:t>5</w:t>
      </w:r>
      <w:r w:rsidRPr="00E72D23">
        <w:rPr>
          <w:rFonts w:ascii="Tahoma" w:hAnsi="Tahoma" w:cs="Tahoma"/>
          <w:b/>
          <w:sz w:val="18"/>
          <w:szCs w:val="18"/>
        </w:rPr>
        <w:t xml:space="preserve"> ustawy P</w:t>
      </w:r>
      <w:r w:rsidR="00F5470E">
        <w:rPr>
          <w:rFonts w:ascii="Tahoma" w:hAnsi="Tahoma" w:cs="Tahoma"/>
          <w:b/>
          <w:sz w:val="18"/>
          <w:szCs w:val="18"/>
        </w:rPr>
        <w:t>ZP</w:t>
      </w:r>
    </w:p>
    <w:p w14:paraId="524C4850" w14:textId="1DC97FD3" w:rsidR="008667B6" w:rsidRPr="00E72D23" w:rsidRDefault="008667B6" w:rsidP="008667B6">
      <w:pPr>
        <w:spacing w:before="240" w:line="360" w:lineRule="auto"/>
        <w:ind w:firstLine="709"/>
        <w:jc w:val="both"/>
        <w:rPr>
          <w:rFonts w:ascii="Tahoma" w:hAnsi="Tahoma" w:cs="Tahoma"/>
          <w:sz w:val="18"/>
          <w:szCs w:val="18"/>
        </w:rPr>
      </w:pPr>
      <w:r w:rsidRPr="00E72D23">
        <w:rPr>
          <w:rFonts w:ascii="Tahoma" w:hAnsi="Tahoma" w:cs="Tahoma"/>
          <w:sz w:val="18"/>
          <w:szCs w:val="18"/>
        </w:rPr>
        <w:t xml:space="preserve">Na potrzeby postępowania o udzielenie zamówienia publicznego pn. </w:t>
      </w:r>
      <w:r w:rsidR="00C66694" w:rsidRPr="00B961AA">
        <w:rPr>
          <w:rFonts w:ascii="Tahoma" w:hAnsi="Tahoma" w:cs="Tahoma"/>
          <w:b/>
          <w:bCs/>
          <w:sz w:val="18"/>
          <w:szCs w:val="18"/>
        </w:rPr>
        <w:t xml:space="preserve">Usługa przeprowadzania przeglądów, konserwacji, kontroli bezpieczeństwa aparatury medycznej wraz z naprawami dla Uniwersyteckiego Szpitala Klinicznego </w:t>
      </w:r>
      <w:r w:rsidR="00E70113">
        <w:rPr>
          <w:rFonts w:ascii="Tahoma" w:hAnsi="Tahoma" w:cs="Tahoma"/>
          <w:b/>
          <w:bCs/>
          <w:sz w:val="18"/>
          <w:szCs w:val="18"/>
        </w:rPr>
        <w:t>nr 2 Uniwersytetu Medycznego</w:t>
      </w:r>
      <w:r w:rsidR="00C66694" w:rsidRPr="00B961AA">
        <w:rPr>
          <w:rFonts w:ascii="Tahoma" w:hAnsi="Tahoma" w:cs="Tahoma"/>
          <w:b/>
          <w:bCs/>
          <w:sz w:val="18"/>
          <w:szCs w:val="18"/>
        </w:rPr>
        <w:t xml:space="preserve"> w </w:t>
      </w:r>
      <w:r w:rsidR="00C66694" w:rsidRPr="00E70113">
        <w:rPr>
          <w:rFonts w:ascii="Tahoma" w:hAnsi="Tahoma" w:cs="Tahoma"/>
          <w:b/>
          <w:bCs/>
          <w:sz w:val="18"/>
          <w:szCs w:val="18"/>
        </w:rPr>
        <w:t>Łodzi</w:t>
      </w:r>
      <w:r w:rsidR="00C66694" w:rsidRPr="00726A5B">
        <w:rPr>
          <w:rFonts w:ascii="Tahoma" w:hAnsi="Tahoma" w:cs="Tahoma"/>
          <w:b/>
          <w:bCs/>
          <w:iCs/>
          <w:sz w:val="18"/>
          <w:szCs w:val="18"/>
        </w:rPr>
        <w:t xml:space="preserve"> </w:t>
      </w:r>
      <w:r w:rsidR="00C66694" w:rsidRPr="00E70113">
        <w:rPr>
          <w:rFonts w:ascii="Tahoma" w:hAnsi="Tahoma" w:cs="Tahoma"/>
          <w:b/>
          <w:bCs/>
          <w:iCs/>
          <w:sz w:val="18"/>
          <w:szCs w:val="18"/>
        </w:rPr>
        <w:t>n</w:t>
      </w:r>
      <w:r w:rsidR="00C66694" w:rsidRPr="00B961AA">
        <w:rPr>
          <w:rFonts w:ascii="Tahoma" w:hAnsi="Tahoma" w:cs="Tahoma"/>
          <w:b/>
          <w:bCs/>
          <w:iCs/>
          <w:sz w:val="18"/>
          <w:szCs w:val="18"/>
        </w:rPr>
        <w:t>r </w:t>
      </w:r>
      <w:r w:rsidR="00B75EBA">
        <w:rPr>
          <w:rFonts w:ascii="Tahoma" w:hAnsi="Tahoma" w:cs="Tahoma"/>
          <w:b/>
          <w:bCs/>
          <w:iCs/>
          <w:sz w:val="18"/>
          <w:szCs w:val="18"/>
        </w:rPr>
        <w:t>41</w:t>
      </w:r>
      <w:r w:rsidR="00C66694" w:rsidRPr="00B961AA">
        <w:rPr>
          <w:rFonts w:ascii="Tahoma" w:hAnsi="Tahoma" w:cs="Tahoma"/>
          <w:b/>
          <w:bCs/>
          <w:iCs/>
          <w:sz w:val="18"/>
          <w:szCs w:val="18"/>
        </w:rPr>
        <w:t>/PN/ZP/U/202</w:t>
      </w:r>
      <w:r w:rsidR="00B75EBA">
        <w:rPr>
          <w:rFonts w:ascii="Tahoma" w:hAnsi="Tahoma" w:cs="Tahoma"/>
          <w:b/>
          <w:bCs/>
          <w:iCs/>
          <w:sz w:val="18"/>
          <w:szCs w:val="18"/>
        </w:rPr>
        <w:t>6</w:t>
      </w:r>
      <w:r w:rsidRPr="00E72D23">
        <w:rPr>
          <w:rFonts w:ascii="Tahoma" w:hAnsi="Tahoma" w:cs="Tahoma"/>
          <w:sz w:val="18"/>
          <w:szCs w:val="18"/>
        </w:rPr>
        <w:t>,</w:t>
      </w:r>
      <w:r w:rsidRPr="00E72D23">
        <w:rPr>
          <w:rFonts w:ascii="Tahoma" w:hAnsi="Tahoma" w:cs="Tahoma"/>
          <w:i/>
          <w:sz w:val="18"/>
          <w:szCs w:val="18"/>
        </w:rPr>
        <w:t xml:space="preserve"> </w:t>
      </w:r>
      <w:r w:rsidRPr="00E72D23">
        <w:rPr>
          <w:rFonts w:ascii="Tahoma" w:hAnsi="Tahoma" w:cs="Tahoma"/>
          <w:sz w:val="18"/>
          <w:szCs w:val="18"/>
        </w:rPr>
        <w:t xml:space="preserve">prowadzonego przez </w:t>
      </w:r>
      <w:r w:rsidRPr="00CB2084">
        <w:rPr>
          <w:rFonts w:ascii="Tahoma" w:hAnsi="Tahoma" w:cs="Tahoma"/>
          <w:sz w:val="18"/>
          <w:szCs w:val="18"/>
        </w:rPr>
        <w:t>Samodzielny Publiczny Zakład Opieki Zdrowotnej</w:t>
      </w:r>
      <w:r>
        <w:rPr>
          <w:rFonts w:ascii="Tahoma" w:hAnsi="Tahoma" w:cs="Tahoma"/>
          <w:sz w:val="18"/>
          <w:szCs w:val="18"/>
        </w:rPr>
        <w:t xml:space="preserve"> </w:t>
      </w:r>
      <w:r w:rsidRPr="00CB2084">
        <w:rPr>
          <w:rFonts w:ascii="Tahoma" w:hAnsi="Tahoma" w:cs="Tahoma"/>
          <w:sz w:val="18"/>
          <w:szCs w:val="18"/>
        </w:rPr>
        <w:t>Uniwersytecki Szpital Kliniczny</w:t>
      </w:r>
      <w:r>
        <w:rPr>
          <w:rFonts w:ascii="Tahoma" w:hAnsi="Tahoma" w:cs="Tahoma"/>
          <w:sz w:val="18"/>
          <w:szCs w:val="18"/>
        </w:rPr>
        <w:t xml:space="preserve"> </w:t>
      </w:r>
      <w:r w:rsidR="00E70113">
        <w:rPr>
          <w:rFonts w:ascii="Tahoma" w:hAnsi="Tahoma" w:cs="Tahoma"/>
          <w:sz w:val="18"/>
          <w:szCs w:val="18"/>
        </w:rPr>
        <w:t>nr 2</w:t>
      </w:r>
      <w:r>
        <w:rPr>
          <w:rFonts w:ascii="Tahoma" w:hAnsi="Tahoma" w:cs="Tahoma"/>
          <w:sz w:val="18"/>
          <w:szCs w:val="18"/>
        </w:rPr>
        <w:t xml:space="preserve"> </w:t>
      </w:r>
      <w:r w:rsidRPr="00CB2084">
        <w:rPr>
          <w:rFonts w:ascii="Tahoma" w:hAnsi="Tahoma" w:cs="Tahoma"/>
          <w:sz w:val="18"/>
          <w:szCs w:val="18"/>
        </w:rPr>
        <w:t>Uniwersytetu Medycznego w Łodzi</w:t>
      </w:r>
      <w:r w:rsidRPr="00E72D23">
        <w:rPr>
          <w:rFonts w:ascii="Tahoma" w:hAnsi="Tahoma" w:cs="Tahoma"/>
          <w:i/>
          <w:sz w:val="18"/>
          <w:szCs w:val="18"/>
        </w:rPr>
        <w:t xml:space="preserve">, </w:t>
      </w:r>
      <w:r w:rsidRPr="00E72D23">
        <w:rPr>
          <w:rFonts w:ascii="Tahoma" w:hAnsi="Tahoma" w:cs="Tahoma"/>
          <w:sz w:val="18"/>
          <w:szCs w:val="18"/>
        </w:rPr>
        <w:t>oświadczam, co następuje:</w:t>
      </w:r>
    </w:p>
    <w:p w14:paraId="537EFBFA" w14:textId="77777777" w:rsidR="008667B6" w:rsidRPr="00E72D23" w:rsidRDefault="008667B6" w:rsidP="008667B6">
      <w:pPr>
        <w:shd w:val="clear" w:color="auto" w:fill="BFBFBF"/>
        <w:spacing w:before="360" w:line="360" w:lineRule="auto"/>
        <w:rPr>
          <w:rFonts w:ascii="Tahoma" w:hAnsi="Tahoma" w:cs="Tahoma"/>
          <w:b/>
          <w:sz w:val="18"/>
          <w:szCs w:val="18"/>
        </w:rPr>
      </w:pPr>
      <w:r w:rsidRPr="00E72D23">
        <w:rPr>
          <w:rFonts w:ascii="Tahoma" w:hAnsi="Tahoma" w:cs="Tahoma"/>
          <w:b/>
          <w:sz w:val="18"/>
          <w:szCs w:val="18"/>
        </w:rPr>
        <w:t>OŚWIADCZENIA DOTYCZĄCE WYKONAWCY:</w:t>
      </w:r>
    </w:p>
    <w:p w14:paraId="49959AA2" w14:textId="77777777" w:rsidR="008667B6" w:rsidRPr="00D06ABA" w:rsidRDefault="008667B6" w:rsidP="00E511F2">
      <w:pPr>
        <w:pStyle w:val="Akapitzlist"/>
        <w:numPr>
          <w:ilvl w:val="0"/>
          <w:numId w:val="55"/>
        </w:numPr>
        <w:spacing w:before="360" w:after="0" w:line="360" w:lineRule="auto"/>
        <w:ind w:left="426"/>
        <w:jc w:val="both"/>
        <w:rPr>
          <w:rFonts w:ascii="Tahoma" w:hAnsi="Tahoma" w:cs="Tahoma"/>
          <w:b/>
          <w:bCs/>
          <w:sz w:val="18"/>
          <w:szCs w:val="18"/>
        </w:rPr>
      </w:pPr>
      <w:r w:rsidRPr="00E72D23">
        <w:rPr>
          <w:rFonts w:ascii="Tahoma" w:hAnsi="Tahoma" w:cs="Tahoma"/>
          <w:sz w:val="18"/>
          <w:szCs w:val="18"/>
        </w:rPr>
        <w:t xml:space="preserve">Oświadczam, że nie </w:t>
      </w:r>
      <w:r w:rsidRPr="00D06ABA">
        <w:rPr>
          <w:rFonts w:ascii="Tahoma" w:hAnsi="Tahoma" w:cs="Tahoma"/>
          <w:sz w:val="18"/>
          <w:szCs w:val="18"/>
        </w:rPr>
        <w:t>podlegam wykluczeniu z postępowania na podstawie art. 5k rozporz</w:t>
      </w:r>
      <w:r w:rsidR="00245EA9">
        <w:rPr>
          <w:rFonts w:ascii="Tahoma" w:hAnsi="Tahoma" w:cs="Tahoma"/>
          <w:sz w:val="18"/>
          <w:szCs w:val="18"/>
        </w:rPr>
        <w:t>ądzenia Rady (UE) nr 833/2014 z</w:t>
      </w:r>
      <w:r w:rsidR="00245EA9">
        <w:rPr>
          <w:rFonts w:ascii="Tahoma" w:hAnsi="Tahoma" w:cs="Tahoma"/>
          <w:sz w:val="18"/>
          <w:szCs w:val="18"/>
          <w:lang w:val="pl-PL"/>
        </w:rPr>
        <w:t> </w:t>
      </w:r>
      <w:r w:rsidRPr="00D06ABA">
        <w:rPr>
          <w:rFonts w:ascii="Tahoma" w:hAnsi="Tahoma" w:cs="Tahoma"/>
          <w:sz w:val="18"/>
          <w:szCs w:val="18"/>
        </w:rPr>
        <w:t>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06ABA">
        <w:rPr>
          <w:rStyle w:val="Odwoanieprzypisudolnego"/>
          <w:rFonts w:ascii="Tahoma" w:hAnsi="Tahoma" w:cs="Tahoma"/>
          <w:sz w:val="18"/>
          <w:szCs w:val="18"/>
        </w:rPr>
        <w:footnoteReference w:id="7"/>
      </w:r>
    </w:p>
    <w:p w14:paraId="0B5A1983" w14:textId="77777777" w:rsidR="008667B6" w:rsidRPr="00D06ABA" w:rsidRDefault="008667B6" w:rsidP="00E511F2">
      <w:pPr>
        <w:pStyle w:val="NormalnyWeb"/>
        <w:numPr>
          <w:ilvl w:val="0"/>
          <w:numId w:val="55"/>
        </w:numPr>
        <w:spacing w:before="0" w:beforeAutospacing="0" w:after="0" w:afterAutospacing="0" w:line="360" w:lineRule="auto"/>
        <w:ind w:left="426"/>
        <w:rPr>
          <w:rFonts w:ascii="Tahoma" w:hAnsi="Tahoma" w:cs="Tahoma"/>
          <w:b/>
          <w:bCs/>
          <w:sz w:val="21"/>
          <w:szCs w:val="21"/>
        </w:rPr>
      </w:pPr>
      <w:r w:rsidRPr="00D06ABA">
        <w:rPr>
          <w:rFonts w:ascii="Tahoma" w:hAnsi="Tahoma" w:cs="Tahoma"/>
          <w:sz w:val="18"/>
          <w:szCs w:val="18"/>
        </w:rPr>
        <w:t>Oświadczam, że nie zachodzą w stosunku do mnie przesłanki wykluczenia z postępowania na podstawie art. 7 ust. 1 ustawy z dnia 13 kwietnia 2022 r.</w:t>
      </w:r>
      <w:r w:rsidRPr="00D06ABA">
        <w:rPr>
          <w:rFonts w:ascii="Tahoma" w:hAnsi="Tahoma" w:cs="Tahoma"/>
          <w:i/>
          <w:iCs/>
          <w:sz w:val="18"/>
          <w:szCs w:val="18"/>
        </w:rPr>
        <w:t xml:space="preserve"> o szczególnych rozwiązaniach w zakresie przeciwdziałania wspieraniu agresji na Ukrainę oraz służących ochronie bezpieczeństwa narodowego </w:t>
      </w:r>
      <w:r w:rsidRPr="00D06ABA">
        <w:rPr>
          <w:rFonts w:ascii="Tahoma" w:hAnsi="Tahoma" w:cs="Tahoma"/>
          <w:sz w:val="18"/>
          <w:szCs w:val="18"/>
        </w:rPr>
        <w:t>(Dz. U. poz. 835)</w:t>
      </w:r>
      <w:r w:rsidRPr="00D06ABA">
        <w:rPr>
          <w:rFonts w:ascii="Tahoma" w:hAnsi="Tahoma" w:cs="Tahoma"/>
          <w:i/>
          <w:iCs/>
          <w:sz w:val="18"/>
          <w:szCs w:val="18"/>
        </w:rPr>
        <w:t>.</w:t>
      </w:r>
      <w:r w:rsidRPr="00D06ABA">
        <w:rPr>
          <w:rStyle w:val="Odwoanieprzypisudolnego"/>
          <w:rFonts w:ascii="Tahoma" w:hAnsi="Tahoma" w:cs="Tahoma"/>
          <w:sz w:val="18"/>
          <w:szCs w:val="18"/>
        </w:rPr>
        <w:footnoteReference w:id="8"/>
      </w:r>
    </w:p>
    <w:p w14:paraId="1A917635" w14:textId="77777777" w:rsidR="008667B6" w:rsidRPr="002977CE" w:rsidRDefault="008667B6" w:rsidP="008667B6">
      <w:pPr>
        <w:shd w:val="clear" w:color="auto" w:fill="BFBFBF"/>
        <w:spacing w:before="240" w:line="360" w:lineRule="auto"/>
        <w:jc w:val="both"/>
        <w:rPr>
          <w:rFonts w:ascii="Tahoma" w:hAnsi="Tahoma" w:cs="Tahoma"/>
          <w:b/>
          <w:sz w:val="18"/>
          <w:szCs w:val="18"/>
        </w:rPr>
      </w:pPr>
      <w:r w:rsidRPr="002977CE">
        <w:rPr>
          <w:rFonts w:ascii="Tahoma" w:hAnsi="Tahoma" w:cs="Tahoma"/>
          <w:b/>
          <w:sz w:val="18"/>
          <w:szCs w:val="18"/>
        </w:rPr>
        <w:t>OŚWIADCZENIE DOTYCZĄCE PODANYCH INFORMACJI:</w:t>
      </w:r>
    </w:p>
    <w:p w14:paraId="59708AE5" w14:textId="77777777" w:rsidR="008667B6" w:rsidRPr="002977CE" w:rsidRDefault="008667B6" w:rsidP="008667B6">
      <w:pPr>
        <w:spacing w:line="360" w:lineRule="auto"/>
        <w:jc w:val="both"/>
        <w:rPr>
          <w:rFonts w:ascii="Tahoma" w:hAnsi="Tahoma" w:cs="Tahoma"/>
          <w:b/>
          <w:sz w:val="18"/>
          <w:szCs w:val="18"/>
        </w:rPr>
      </w:pPr>
    </w:p>
    <w:p w14:paraId="4D8D6382" w14:textId="77777777" w:rsidR="008667B6" w:rsidRPr="002977CE" w:rsidRDefault="008667B6" w:rsidP="008667B6">
      <w:pPr>
        <w:spacing w:line="360" w:lineRule="auto"/>
        <w:jc w:val="both"/>
        <w:rPr>
          <w:rFonts w:ascii="Tahoma" w:hAnsi="Tahoma" w:cs="Tahoma"/>
          <w:sz w:val="18"/>
          <w:szCs w:val="18"/>
        </w:rPr>
      </w:pPr>
      <w:r w:rsidRPr="002977CE">
        <w:rPr>
          <w:rFonts w:ascii="Tahoma" w:hAnsi="Tahoma" w:cs="Tahoma"/>
          <w:sz w:val="18"/>
          <w:szCs w:val="18"/>
        </w:rPr>
        <w:t xml:space="preserve">Oświadczam, że wszystkie informacje podane w powyższych oświadczeniach są aktualne </w:t>
      </w:r>
      <w:r w:rsidRPr="002977CE">
        <w:rPr>
          <w:rFonts w:ascii="Tahoma" w:hAnsi="Tahoma" w:cs="Tahoma"/>
          <w:sz w:val="18"/>
          <w:szCs w:val="18"/>
        </w:rPr>
        <w:br/>
        <w:t>i zgodne z prawdą oraz zostały przedstawione z pełną świadomością konsekwencji wprowadzenia zamawiającego w błąd przy przedstawianiu informacji.</w:t>
      </w:r>
    </w:p>
    <w:p w14:paraId="442F56C8" w14:textId="77777777" w:rsidR="008667B6" w:rsidRPr="002977CE" w:rsidRDefault="008667B6" w:rsidP="008667B6">
      <w:pPr>
        <w:spacing w:line="360" w:lineRule="auto"/>
        <w:jc w:val="both"/>
        <w:rPr>
          <w:rFonts w:ascii="Tahoma" w:hAnsi="Tahoma" w:cs="Tahoma"/>
          <w:sz w:val="18"/>
          <w:szCs w:val="18"/>
        </w:rPr>
      </w:pPr>
    </w:p>
    <w:p w14:paraId="6721075A" w14:textId="77777777" w:rsidR="008667B6" w:rsidRPr="002977CE" w:rsidRDefault="008667B6" w:rsidP="008667B6">
      <w:pPr>
        <w:shd w:val="clear" w:color="auto" w:fill="BFBFBF"/>
        <w:spacing w:after="120" w:line="360" w:lineRule="auto"/>
        <w:jc w:val="both"/>
        <w:rPr>
          <w:rFonts w:ascii="Tahoma" w:hAnsi="Tahoma" w:cs="Tahoma"/>
          <w:b/>
          <w:sz w:val="18"/>
          <w:szCs w:val="18"/>
        </w:rPr>
      </w:pPr>
      <w:r w:rsidRPr="002977CE">
        <w:rPr>
          <w:rFonts w:ascii="Tahoma" w:hAnsi="Tahoma" w:cs="Tahoma"/>
          <w:b/>
          <w:sz w:val="18"/>
          <w:szCs w:val="18"/>
        </w:rPr>
        <w:lastRenderedPageBreak/>
        <w:t>INFORMACJA DOTYCZĄCA DOSTĘPU DO PODMIOTOWYCH ŚRODKÓW DOWODOWYCH:</w:t>
      </w:r>
    </w:p>
    <w:p w14:paraId="7923F995" w14:textId="77777777" w:rsidR="008667B6" w:rsidRPr="00E72D23" w:rsidRDefault="008667B6" w:rsidP="008667B6">
      <w:pPr>
        <w:jc w:val="both"/>
        <w:rPr>
          <w:rFonts w:ascii="Tahoma" w:hAnsi="Tahoma" w:cs="Tahoma"/>
          <w:sz w:val="21"/>
          <w:szCs w:val="21"/>
        </w:rPr>
      </w:pPr>
      <w:r w:rsidRPr="002977CE">
        <w:rPr>
          <w:rFonts w:ascii="Tahoma" w:hAnsi="Tahoma" w:cs="Tahoma"/>
          <w:sz w:val="18"/>
          <w:szCs w:val="18"/>
        </w:rPr>
        <w:t>Wskazuję następujące podmiotowe środki dowodowe, które można uzyskać za pomocą bezpłatnych i ogólnodostępnych baz danych, oraz dane umożliwiające dostęp do tych środków:</w:t>
      </w:r>
      <w:r w:rsidRPr="002977CE">
        <w:rPr>
          <w:rFonts w:ascii="Tahoma" w:hAnsi="Tahoma" w:cs="Tahoma"/>
          <w:sz w:val="18"/>
          <w:szCs w:val="18"/>
        </w:rPr>
        <w:br/>
        <w:t>1) ......................................................................................................................................................</w:t>
      </w:r>
    </w:p>
    <w:p w14:paraId="742ACCED" w14:textId="77777777" w:rsidR="008667B6" w:rsidRPr="002977CE" w:rsidRDefault="008667B6" w:rsidP="008667B6">
      <w:pPr>
        <w:spacing w:line="360" w:lineRule="auto"/>
        <w:jc w:val="both"/>
        <w:rPr>
          <w:rFonts w:ascii="Tahoma" w:hAnsi="Tahoma" w:cs="Tahoma"/>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29048D6B" w14:textId="77777777" w:rsidR="008667B6" w:rsidRPr="002977CE" w:rsidRDefault="008667B6" w:rsidP="008667B6">
      <w:pPr>
        <w:jc w:val="both"/>
        <w:rPr>
          <w:rFonts w:ascii="Tahoma" w:hAnsi="Tahoma" w:cs="Tahoma"/>
          <w:sz w:val="18"/>
          <w:szCs w:val="18"/>
        </w:rPr>
      </w:pPr>
      <w:r w:rsidRPr="002977CE">
        <w:rPr>
          <w:rFonts w:ascii="Tahoma" w:hAnsi="Tahoma" w:cs="Tahoma"/>
          <w:sz w:val="18"/>
          <w:szCs w:val="18"/>
        </w:rPr>
        <w:t>2) .......................................................................................................................................................</w:t>
      </w:r>
    </w:p>
    <w:p w14:paraId="2EB21C50" w14:textId="77777777" w:rsidR="008667B6" w:rsidRPr="002977CE" w:rsidRDefault="008667B6" w:rsidP="008667B6">
      <w:pPr>
        <w:spacing w:line="360" w:lineRule="auto"/>
        <w:jc w:val="both"/>
        <w:rPr>
          <w:rFonts w:ascii="Tahoma" w:hAnsi="Tahoma" w:cs="Tahoma"/>
          <w:i/>
          <w:sz w:val="15"/>
          <w:szCs w:val="15"/>
        </w:rPr>
      </w:pPr>
      <w:r w:rsidRPr="002977CE">
        <w:rPr>
          <w:rFonts w:ascii="Tahoma" w:hAnsi="Tahoma" w:cs="Tahoma"/>
          <w:i/>
          <w:sz w:val="15"/>
          <w:szCs w:val="15"/>
        </w:rPr>
        <w:t>(wskazać podmiotowy środek dowodowy, adres internetowy, wydający urząd lub organ, dokładne dane referencyjne dokumentacji)</w:t>
      </w:r>
    </w:p>
    <w:p w14:paraId="01F4E5C2" w14:textId="77777777" w:rsidR="00BB41CF" w:rsidRPr="00ED0A80" w:rsidRDefault="008667B6" w:rsidP="008667B6">
      <w:pPr>
        <w:jc w:val="center"/>
        <w:rPr>
          <w:rFonts w:ascii="Tahoma" w:hAnsi="Tahoma" w:cs="Tahoma"/>
          <w:i/>
          <w:sz w:val="20"/>
          <w:szCs w:val="20"/>
        </w:rPr>
      </w:pPr>
      <w:r>
        <w:rPr>
          <w:rFonts w:ascii="Tahoma" w:hAnsi="Tahoma" w:cs="Tahoma"/>
          <w:b/>
          <w:sz w:val="18"/>
          <w:szCs w:val="18"/>
        </w:rPr>
        <w:br w:type="page"/>
      </w:r>
    </w:p>
    <w:p w14:paraId="2B1EFBE6" w14:textId="3208205A" w:rsidR="007C3AC1" w:rsidRPr="00D66553" w:rsidRDefault="007C3AC1" w:rsidP="007C3AC1">
      <w:pPr>
        <w:jc w:val="right"/>
        <w:rPr>
          <w:rFonts w:ascii="Tahoma" w:hAnsi="Tahoma" w:cs="Tahoma"/>
          <w:b/>
          <w:sz w:val="18"/>
          <w:szCs w:val="18"/>
        </w:rPr>
      </w:pPr>
      <w:r w:rsidRPr="00B51086">
        <w:rPr>
          <w:rFonts w:ascii="Tahoma" w:hAnsi="Tahoma" w:cs="Tahoma"/>
          <w:b/>
          <w:sz w:val="18"/>
          <w:szCs w:val="18"/>
        </w:rPr>
        <w:lastRenderedPageBreak/>
        <w:t>Załącznik nr 4</w:t>
      </w:r>
    </w:p>
    <w:p w14:paraId="5EB277C7" w14:textId="77777777" w:rsidR="007C3AC1" w:rsidRPr="00D66553" w:rsidRDefault="007C3AC1" w:rsidP="007C3AC1">
      <w:pPr>
        <w:jc w:val="right"/>
        <w:rPr>
          <w:rFonts w:ascii="Tahoma" w:hAnsi="Tahoma" w:cs="Tahoma"/>
          <w:b/>
          <w:sz w:val="18"/>
          <w:szCs w:val="18"/>
        </w:rPr>
      </w:pPr>
    </w:p>
    <w:p w14:paraId="7FA9FA3C" w14:textId="77777777" w:rsidR="007C3AC1" w:rsidRPr="00D66553" w:rsidRDefault="007C3AC1" w:rsidP="007C3AC1">
      <w:pPr>
        <w:jc w:val="center"/>
        <w:rPr>
          <w:rFonts w:ascii="Tahoma" w:hAnsi="Tahoma" w:cs="Tahoma"/>
          <w:b/>
          <w:iCs/>
          <w:smallCaps/>
          <w:kern w:val="16"/>
          <w:sz w:val="18"/>
          <w:szCs w:val="18"/>
        </w:rPr>
      </w:pPr>
      <w:r w:rsidRPr="00D66553">
        <w:rPr>
          <w:rFonts w:ascii="Tahoma" w:hAnsi="Tahoma" w:cs="Tahoma"/>
          <w:b/>
          <w:iCs/>
          <w:smallCaps/>
          <w:kern w:val="16"/>
          <w:sz w:val="18"/>
          <w:szCs w:val="18"/>
        </w:rPr>
        <w:t xml:space="preserve">Projektowane postanowienia umowy w sprawie zamówienia publicznego, </w:t>
      </w:r>
    </w:p>
    <w:p w14:paraId="36F1D40C" w14:textId="77777777" w:rsidR="007C3AC1" w:rsidRPr="00D66553" w:rsidRDefault="007C3AC1" w:rsidP="007C3AC1">
      <w:pPr>
        <w:jc w:val="center"/>
        <w:rPr>
          <w:rFonts w:ascii="Tahoma" w:hAnsi="Tahoma" w:cs="Tahoma"/>
          <w:b/>
          <w:iCs/>
          <w:smallCaps/>
          <w:kern w:val="16"/>
          <w:sz w:val="18"/>
          <w:szCs w:val="18"/>
        </w:rPr>
      </w:pPr>
      <w:r w:rsidRPr="00D66553">
        <w:rPr>
          <w:rFonts w:ascii="Tahoma" w:hAnsi="Tahoma" w:cs="Tahoma"/>
          <w:b/>
          <w:iCs/>
          <w:smallCaps/>
          <w:kern w:val="16"/>
          <w:sz w:val="18"/>
          <w:szCs w:val="18"/>
        </w:rPr>
        <w:t>które zostaną wprowadzone do treści tej umowy</w:t>
      </w:r>
    </w:p>
    <w:p w14:paraId="76609AC3" w14:textId="77777777" w:rsidR="007C3AC1" w:rsidRPr="00D66553" w:rsidRDefault="007C3AC1" w:rsidP="007C3AC1">
      <w:pPr>
        <w:jc w:val="center"/>
        <w:rPr>
          <w:rFonts w:ascii="Tahoma" w:hAnsi="Tahoma" w:cs="Tahoma"/>
          <w:b/>
          <w:sz w:val="18"/>
          <w:szCs w:val="18"/>
        </w:rPr>
      </w:pPr>
    </w:p>
    <w:p w14:paraId="731E12D6" w14:textId="33C031A0" w:rsidR="007C3AC1" w:rsidRPr="00D66553" w:rsidRDefault="007C3AC1" w:rsidP="007C3AC1">
      <w:pPr>
        <w:jc w:val="center"/>
        <w:rPr>
          <w:rFonts w:ascii="Tahoma" w:hAnsi="Tahoma" w:cs="Tahoma"/>
          <w:b/>
          <w:iCs/>
          <w:smallCaps/>
          <w:kern w:val="16"/>
          <w:sz w:val="18"/>
          <w:szCs w:val="18"/>
          <w:u w:val="single"/>
        </w:rPr>
      </w:pPr>
      <w:r w:rsidRPr="00D66553">
        <w:rPr>
          <w:rFonts w:ascii="Tahoma" w:hAnsi="Tahoma" w:cs="Tahoma"/>
          <w:b/>
          <w:iCs/>
          <w:smallCaps/>
          <w:kern w:val="16"/>
          <w:sz w:val="18"/>
          <w:szCs w:val="18"/>
        </w:rPr>
        <w:t xml:space="preserve">Umowa Nr </w:t>
      </w:r>
      <w:r w:rsidR="00B75EBA">
        <w:rPr>
          <w:rFonts w:ascii="Tahoma" w:hAnsi="Tahoma" w:cs="Tahoma"/>
          <w:b/>
          <w:iCs/>
          <w:smallCaps/>
          <w:kern w:val="16"/>
          <w:sz w:val="18"/>
          <w:szCs w:val="18"/>
        </w:rPr>
        <w:t>41</w:t>
      </w:r>
      <w:r w:rsidRPr="00D66553">
        <w:rPr>
          <w:rFonts w:ascii="Tahoma" w:hAnsi="Tahoma" w:cs="Tahoma"/>
          <w:b/>
          <w:iCs/>
          <w:smallCaps/>
          <w:kern w:val="16"/>
          <w:sz w:val="18"/>
          <w:szCs w:val="18"/>
        </w:rPr>
        <w:t>/</w:t>
      </w:r>
      <w:r w:rsidRPr="00D66553">
        <w:rPr>
          <w:rFonts w:ascii="Tahoma" w:hAnsi="Tahoma" w:cs="Tahoma"/>
          <w:b/>
          <w:sz w:val="18"/>
          <w:szCs w:val="18"/>
        </w:rPr>
        <w:t>PN/ZP/U/</w:t>
      </w:r>
      <w:r w:rsidR="00157487">
        <w:rPr>
          <w:rFonts w:ascii="Tahoma" w:hAnsi="Tahoma" w:cs="Tahoma"/>
          <w:b/>
          <w:sz w:val="18"/>
          <w:szCs w:val="18"/>
        </w:rPr>
        <w:t>1</w:t>
      </w:r>
      <w:r w:rsidRPr="00D66553">
        <w:rPr>
          <w:rFonts w:ascii="Tahoma" w:hAnsi="Tahoma" w:cs="Tahoma"/>
          <w:b/>
          <w:sz w:val="18"/>
          <w:szCs w:val="18"/>
        </w:rPr>
        <w:t>/202</w:t>
      </w:r>
      <w:r w:rsidR="00B75EBA">
        <w:rPr>
          <w:rFonts w:ascii="Tahoma" w:hAnsi="Tahoma" w:cs="Tahoma"/>
          <w:b/>
          <w:sz w:val="18"/>
          <w:szCs w:val="18"/>
        </w:rPr>
        <w:t>6</w:t>
      </w:r>
      <w:r w:rsidRPr="00D66553">
        <w:rPr>
          <w:rFonts w:ascii="Tahoma" w:hAnsi="Tahoma" w:cs="Tahoma"/>
          <w:b/>
          <w:sz w:val="18"/>
          <w:szCs w:val="18"/>
        </w:rPr>
        <w:t xml:space="preserve"> </w:t>
      </w:r>
      <w:r w:rsidRPr="00D66553">
        <w:rPr>
          <w:rFonts w:ascii="Tahoma" w:hAnsi="Tahoma" w:cs="Tahoma"/>
          <w:b/>
          <w:iCs/>
          <w:smallCaps/>
          <w:kern w:val="16"/>
          <w:sz w:val="18"/>
          <w:szCs w:val="18"/>
        </w:rPr>
        <w:t xml:space="preserve">– </w:t>
      </w:r>
      <w:r w:rsidRPr="00D66553">
        <w:rPr>
          <w:rFonts w:ascii="Tahoma" w:hAnsi="Tahoma" w:cs="Tahoma"/>
          <w:b/>
          <w:iCs/>
          <w:smallCaps/>
          <w:kern w:val="16"/>
          <w:sz w:val="18"/>
          <w:szCs w:val="18"/>
          <w:u w:val="single"/>
        </w:rPr>
        <w:t>WZÓR</w:t>
      </w:r>
    </w:p>
    <w:p w14:paraId="63C5A070" w14:textId="6D706A38" w:rsidR="007C3AC1" w:rsidRPr="00D66553" w:rsidRDefault="007C3AC1" w:rsidP="007C3AC1">
      <w:pPr>
        <w:jc w:val="center"/>
        <w:rPr>
          <w:rFonts w:ascii="Tahoma" w:hAnsi="Tahoma" w:cs="Tahoma"/>
          <w:sz w:val="16"/>
          <w:szCs w:val="16"/>
        </w:rPr>
      </w:pPr>
      <w:r w:rsidRPr="00D66553">
        <w:rPr>
          <w:rFonts w:ascii="Tahoma" w:hAnsi="Tahoma" w:cs="Tahoma"/>
          <w:sz w:val="16"/>
          <w:szCs w:val="16"/>
        </w:rPr>
        <w:t xml:space="preserve">stanowiąca wynik postępowania przeprowadzonego w trybie przetargu nieograniczonego </w:t>
      </w:r>
      <w:r w:rsidR="00B75EBA">
        <w:rPr>
          <w:rFonts w:ascii="Tahoma" w:hAnsi="Tahoma" w:cs="Tahoma"/>
          <w:sz w:val="16"/>
          <w:szCs w:val="16"/>
        </w:rPr>
        <w:t>41</w:t>
      </w:r>
      <w:r w:rsidRPr="00D66553">
        <w:rPr>
          <w:rFonts w:ascii="Tahoma" w:hAnsi="Tahoma" w:cs="Tahoma"/>
          <w:sz w:val="16"/>
          <w:szCs w:val="16"/>
        </w:rPr>
        <w:t>/PN/ZP/U/202</w:t>
      </w:r>
      <w:r w:rsidR="00B75EBA">
        <w:rPr>
          <w:rFonts w:ascii="Tahoma" w:hAnsi="Tahoma" w:cs="Tahoma"/>
          <w:sz w:val="16"/>
          <w:szCs w:val="16"/>
        </w:rPr>
        <w:t>6</w:t>
      </w:r>
    </w:p>
    <w:p w14:paraId="2FA8DCE7" w14:textId="77777777" w:rsidR="007C3AC1" w:rsidRPr="006F223E" w:rsidRDefault="007C3AC1" w:rsidP="007C3AC1">
      <w:pPr>
        <w:jc w:val="center"/>
        <w:rPr>
          <w:rFonts w:ascii="Tahoma" w:hAnsi="Tahoma" w:cs="Tahoma"/>
          <w:sz w:val="16"/>
          <w:szCs w:val="16"/>
        </w:rPr>
      </w:pPr>
      <w:r w:rsidRPr="00D66553">
        <w:rPr>
          <w:rFonts w:ascii="Tahoma" w:hAnsi="Tahoma" w:cs="Tahoma"/>
          <w:sz w:val="16"/>
          <w:szCs w:val="16"/>
        </w:rPr>
        <w:t>– art. 132 i następne ustawy Prawo Zamówień Publicznych (Dz. U. z 202</w:t>
      </w:r>
      <w:r>
        <w:rPr>
          <w:rFonts w:ascii="Tahoma" w:hAnsi="Tahoma" w:cs="Tahoma"/>
          <w:sz w:val="16"/>
          <w:szCs w:val="16"/>
        </w:rPr>
        <w:t>4</w:t>
      </w:r>
      <w:r w:rsidRPr="00D66553">
        <w:rPr>
          <w:rFonts w:ascii="Tahoma" w:hAnsi="Tahoma" w:cs="Tahoma"/>
          <w:sz w:val="16"/>
          <w:szCs w:val="16"/>
        </w:rPr>
        <w:t xml:space="preserve"> r., poz. 1</w:t>
      </w:r>
      <w:r>
        <w:rPr>
          <w:rFonts w:ascii="Tahoma" w:hAnsi="Tahoma" w:cs="Tahoma"/>
          <w:sz w:val="16"/>
          <w:szCs w:val="16"/>
        </w:rPr>
        <w:t>320</w:t>
      </w:r>
      <w:r w:rsidRPr="00D66553">
        <w:rPr>
          <w:rFonts w:ascii="Tahoma" w:hAnsi="Tahoma" w:cs="Tahoma"/>
          <w:sz w:val="16"/>
          <w:szCs w:val="16"/>
        </w:rPr>
        <w:t xml:space="preserve"> – </w:t>
      </w:r>
      <w:proofErr w:type="spellStart"/>
      <w:r w:rsidRPr="00D66553">
        <w:rPr>
          <w:rFonts w:ascii="Tahoma" w:hAnsi="Tahoma" w:cs="Tahoma"/>
          <w:sz w:val="16"/>
          <w:szCs w:val="16"/>
        </w:rPr>
        <w:t>t.j</w:t>
      </w:r>
      <w:proofErr w:type="spellEnd"/>
      <w:r w:rsidRPr="00D66553">
        <w:rPr>
          <w:rFonts w:ascii="Tahoma" w:hAnsi="Tahoma" w:cs="Tahoma"/>
          <w:sz w:val="16"/>
          <w:szCs w:val="16"/>
        </w:rPr>
        <w:t>. ze zm.)</w:t>
      </w:r>
    </w:p>
    <w:p w14:paraId="7C2F5930" w14:textId="77777777" w:rsidR="007C3AC1" w:rsidRPr="006F223E" w:rsidRDefault="007C3AC1" w:rsidP="007C3AC1">
      <w:pPr>
        <w:rPr>
          <w:rFonts w:ascii="Tahoma" w:hAnsi="Tahoma" w:cs="Tahoma"/>
          <w:sz w:val="16"/>
          <w:szCs w:val="16"/>
        </w:rPr>
      </w:pPr>
    </w:p>
    <w:p w14:paraId="3F7D8D62" w14:textId="77777777" w:rsidR="007C3AC1" w:rsidRPr="009715DD" w:rsidRDefault="007C3AC1" w:rsidP="007C3AC1">
      <w:pPr>
        <w:rPr>
          <w:rFonts w:ascii="Tahoma" w:hAnsi="Tahoma" w:cs="Tahoma"/>
          <w:sz w:val="18"/>
          <w:szCs w:val="20"/>
        </w:rPr>
      </w:pPr>
      <w:r w:rsidRPr="009715DD">
        <w:rPr>
          <w:rFonts w:ascii="Tahoma" w:hAnsi="Tahoma" w:cs="Tahoma"/>
          <w:sz w:val="18"/>
          <w:szCs w:val="20"/>
        </w:rPr>
        <w:t>zawarta  w dniu ........................................................   w  Łodzi,  pomiędzy:</w:t>
      </w:r>
    </w:p>
    <w:p w14:paraId="4EA5C7AF" w14:textId="77777777" w:rsidR="007C3AC1" w:rsidRPr="005C3192" w:rsidRDefault="007C3AC1" w:rsidP="007C3AC1">
      <w:pPr>
        <w:jc w:val="both"/>
        <w:rPr>
          <w:rFonts w:ascii="Tahoma" w:hAnsi="Tahoma" w:cs="Tahoma"/>
          <w:b/>
          <w:bCs/>
          <w:sz w:val="12"/>
          <w:szCs w:val="12"/>
        </w:rPr>
      </w:pPr>
    </w:p>
    <w:p w14:paraId="48EA71AB" w14:textId="6F28AA8C" w:rsidR="007C3AC1" w:rsidRPr="009715DD" w:rsidRDefault="007C3AC1" w:rsidP="007C3AC1">
      <w:pPr>
        <w:jc w:val="both"/>
        <w:rPr>
          <w:rFonts w:ascii="Tahoma" w:hAnsi="Tahoma" w:cs="Tahoma"/>
          <w:sz w:val="18"/>
          <w:szCs w:val="20"/>
        </w:rPr>
      </w:pPr>
      <w:r w:rsidRPr="009715DD">
        <w:rPr>
          <w:rFonts w:ascii="Tahoma" w:hAnsi="Tahoma" w:cs="Tahoma"/>
          <w:b/>
          <w:bCs/>
          <w:sz w:val="18"/>
          <w:szCs w:val="20"/>
        </w:rPr>
        <w:t xml:space="preserve">Samodzielnym Publicznym Zakładem Opieki Zdrowotnej Uniwersyteckim Szpitalem Klinicznym </w:t>
      </w:r>
      <w:r>
        <w:rPr>
          <w:rFonts w:ascii="Tahoma" w:hAnsi="Tahoma" w:cs="Tahoma"/>
          <w:b/>
          <w:bCs/>
          <w:sz w:val="18"/>
          <w:szCs w:val="20"/>
        </w:rPr>
        <w:t>nr 2</w:t>
      </w:r>
      <w:r w:rsidRPr="009715DD">
        <w:rPr>
          <w:rFonts w:ascii="Tahoma" w:hAnsi="Tahoma" w:cs="Tahoma"/>
          <w:b/>
          <w:bCs/>
          <w:sz w:val="18"/>
          <w:szCs w:val="20"/>
        </w:rPr>
        <w:t xml:space="preserve"> Uniwersytetu Medycznego w Łodzi </w:t>
      </w:r>
      <w:r w:rsidRPr="009715DD">
        <w:rPr>
          <w:rFonts w:ascii="Tahoma" w:hAnsi="Tahoma" w:cs="Tahoma"/>
          <w:sz w:val="18"/>
          <w:szCs w:val="20"/>
        </w:rPr>
        <w:t>przy ul.</w:t>
      </w:r>
      <w:r>
        <w:rPr>
          <w:rFonts w:ascii="Tahoma" w:hAnsi="Tahoma" w:cs="Tahoma"/>
          <w:sz w:val="18"/>
          <w:szCs w:val="20"/>
        </w:rPr>
        <w:t> </w:t>
      </w:r>
      <w:r w:rsidRPr="009715DD">
        <w:rPr>
          <w:rFonts w:ascii="Tahoma" w:hAnsi="Tahoma" w:cs="Tahoma"/>
          <w:sz w:val="18"/>
          <w:szCs w:val="20"/>
        </w:rPr>
        <w:t>Żeromskiego</w:t>
      </w:r>
      <w:r>
        <w:rPr>
          <w:rFonts w:ascii="Tahoma" w:hAnsi="Tahoma" w:cs="Tahoma"/>
          <w:sz w:val="18"/>
          <w:szCs w:val="20"/>
        </w:rPr>
        <w:t> </w:t>
      </w:r>
      <w:r w:rsidRPr="009715DD">
        <w:rPr>
          <w:rFonts w:ascii="Tahoma" w:hAnsi="Tahoma" w:cs="Tahoma"/>
          <w:sz w:val="18"/>
          <w:szCs w:val="20"/>
        </w:rPr>
        <w:t xml:space="preserve">113, (90-549 Łódź), wpisanym do Krajowego Rejestru Sądowego prowadzonego przez Sąd Rejonowy dla Łodzi-Śródmieścia w Łodzi, XX Wydział </w:t>
      </w:r>
      <w:r>
        <w:rPr>
          <w:rFonts w:ascii="Tahoma" w:hAnsi="Tahoma" w:cs="Tahoma"/>
          <w:sz w:val="18"/>
          <w:szCs w:val="20"/>
        </w:rPr>
        <w:t xml:space="preserve">Gospodarczy </w:t>
      </w:r>
      <w:r w:rsidRPr="009715DD">
        <w:rPr>
          <w:rFonts w:ascii="Tahoma" w:hAnsi="Tahoma" w:cs="Tahoma"/>
          <w:sz w:val="18"/>
          <w:szCs w:val="20"/>
        </w:rPr>
        <w:t>Krajowego Rejestru Sądoweg</w:t>
      </w:r>
      <w:r w:rsidR="00DB1B0E">
        <w:rPr>
          <w:rFonts w:ascii="Tahoma" w:hAnsi="Tahoma" w:cs="Tahoma"/>
          <w:sz w:val="18"/>
          <w:szCs w:val="20"/>
        </w:rPr>
        <w:t>o pod numerem KRS </w:t>
      </w:r>
      <w:r w:rsidRPr="009715DD">
        <w:rPr>
          <w:rFonts w:ascii="Tahoma" w:hAnsi="Tahoma" w:cs="Tahoma"/>
          <w:sz w:val="18"/>
          <w:szCs w:val="20"/>
        </w:rPr>
        <w:t>0000016979, NIP 7272392503, REGON 471208164, BDO 000025243</w:t>
      </w:r>
    </w:p>
    <w:p w14:paraId="651798F1" w14:textId="77777777" w:rsidR="007C3AC1" w:rsidRPr="009715DD" w:rsidRDefault="007C3AC1" w:rsidP="007C3AC1">
      <w:pPr>
        <w:jc w:val="both"/>
        <w:rPr>
          <w:rFonts w:ascii="Tahoma" w:hAnsi="Tahoma" w:cs="Tahoma"/>
          <w:b/>
          <w:bCs/>
          <w:sz w:val="18"/>
          <w:szCs w:val="20"/>
        </w:rPr>
      </w:pPr>
      <w:r w:rsidRPr="009715DD">
        <w:rPr>
          <w:rFonts w:ascii="Tahoma" w:hAnsi="Tahoma" w:cs="Tahoma"/>
          <w:sz w:val="18"/>
          <w:szCs w:val="20"/>
        </w:rPr>
        <w:t xml:space="preserve">reprezentowanym przez: </w:t>
      </w:r>
    </w:p>
    <w:p w14:paraId="55533E00" w14:textId="77777777" w:rsidR="007C3AC1" w:rsidRPr="009715DD" w:rsidRDefault="007C3AC1" w:rsidP="007C3AC1">
      <w:pPr>
        <w:jc w:val="both"/>
        <w:rPr>
          <w:rFonts w:ascii="Tahoma" w:hAnsi="Tahoma" w:cs="Tahoma"/>
          <w:sz w:val="18"/>
          <w:szCs w:val="20"/>
        </w:rPr>
      </w:pPr>
      <w:r w:rsidRPr="009715DD">
        <w:rPr>
          <w:rFonts w:ascii="Tahoma" w:hAnsi="Tahoma" w:cs="Tahoma"/>
          <w:b/>
          <w:sz w:val="18"/>
          <w:szCs w:val="20"/>
        </w:rPr>
        <w:t xml:space="preserve">Dyrektora </w:t>
      </w:r>
      <w:r w:rsidRPr="009715DD">
        <w:rPr>
          <w:rFonts w:ascii="Tahoma" w:hAnsi="Tahoma" w:cs="Tahoma"/>
          <w:sz w:val="18"/>
          <w:szCs w:val="20"/>
        </w:rPr>
        <w:t>………………………………………………………………………………………………………</w:t>
      </w:r>
    </w:p>
    <w:p w14:paraId="757E67C7" w14:textId="77777777" w:rsidR="007C3AC1" w:rsidRPr="009715DD" w:rsidRDefault="007C3AC1" w:rsidP="007C3AC1">
      <w:pPr>
        <w:jc w:val="both"/>
        <w:rPr>
          <w:rFonts w:ascii="Tahoma" w:hAnsi="Tahoma" w:cs="Tahoma"/>
          <w:sz w:val="18"/>
          <w:szCs w:val="20"/>
        </w:rPr>
      </w:pPr>
      <w:r w:rsidRPr="009715DD">
        <w:rPr>
          <w:rFonts w:ascii="Tahoma" w:hAnsi="Tahoma" w:cs="Tahoma"/>
          <w:sz w:val="18"/>
          <w:szCs w:val="20"/>
        </w:rPr>
        <w:t>zwanym dalej „Zamawiającym”</w:t>
      </w:r>
    </w:p>
    <w:p w14:paraId="0D603F12" w14:textId="77777777" w:rsidR="007C3AC1" w:rsidRPr="009715DD" w:rsidRDefault="007C3AC1" w:rsidP="007C3AC1">
      <w:pPr>
        <w:jc w:val="both"/>
        <w:rPr>
          <w:rFonts w:ascii="Tahoma" w:hAnsi="Tahoma" w:cs="Tahoma"/>
          <w:sz w:val="18"/>
          <w:szCs w:val="20"/>
        </w:rPr>
      </w:pPr>
      <w:r w:rsidRPr="009715DD">
        <w:rPr>
          <w:rFonts w:ascii="Tahoma" w:hAnsi="Tahoma" w:cs="Tahoma"/>
          <w:sz w:val="18"/>
          <w:szCs w:val="20"/>
        </w:rPr>
        <w:t>a</w:t>
      </w:r>
    </w:p>
    <w:p w14:paraId="40606018" w14:textId="77777777" w:rsidR="007C3AC1" w:rsidRPr="009715DD" w:rsidRDefault="007C3AC1" w:rsidP="007C3AC1">
      <w:pPr>
        <w:jc w:val="both"/>
        <w:rPr>
          <w:rFonts w:ascii="Tahoma" w:hAnsi="Tahoma" w:cs="Tahoma"/>
          <w:sz w:val="18"/>
          <w:szCs w:val="20"/>
        </w:rPr>
      </w:pPr>
      <w:r w:rsidRPr="009715DD">
        <w:rPr>
          <w:rFonts w:ascii="Tahoma" w:hAnsi="Tahoma" w:cs="Tahoma"/>
          <w:b/>
          <w:bCs/>
          <w:sz w:val="18"/>
          <w:szCs w:val="20"/>
        </w:rPr>
        <w:t>………………………</w:t>
      </w:r>
      <w:r w:rsidRPr="009715DD">
        <w:rPr>
          <w:rFonts w:ascii="Tahoma" w:hAnsi="Tahoma" w:cs="Tahoma"/>
          <w:sz w:val="18"/>
          <w:szCs w:val="20"/>
        </w:rPr>
        <w:t>. z siedzibą w …………. przy ul………………….., (kod: ………), wpisaną do Krajowego Rejestru Sądowego prowadzonego przez Sąd Rejonowy dla ……………………., ……… Wydział Krajowego Rejestru Sądowego pod numerem KRS…………………….., NIP……………………….., REGON …………………..., kapitał zakładowy ………………………. zł, BDO …………………..,</w:t>
      </w:r>
    </w:p>
    <w:p w14:paraId="4C53484B" w14:textId="77777777" w:rsidR="007C3AC1" w:rsidRPr="009715DD" w:rsidRDefault="007C3AC1" w:rsidP="007C3AC1">
      <w:pPr>
        <w:jc w:val="both"/>
        <w:rPr>
          <w:rFonts w:ascii="Tahoma" w:hAnsi="Tahoma" w:cs="Tahoma"/>
          <w:sz w:val="18"/>
          <w:szCs w:val="20"/>
        </w:rPr>
      </w:pPr>
      <w:r w:rsidRPr="009715DD">
        <w:rPr>
          <w:rFonts w:ascii="Tahoma" w:hAnsi="Tahoma" w:cs="Tahoma"/>
          <w:sz w:val="18"/>
          <w:szCs w:val="20"/>
        </w:rPr>
        <w:t>reprezentowaną przez:</w:t>
      </w:r>
    </w:p>
    <w:p w14:paraId="32093B57" w14:textId="77777777" w:rsidR="007C3AC1" w:rsidRPr="009715DD" w:rsidRDefault="007C3AC1" w:rsidP="007C3AC1">
      <w:pPr>
        <w:jc w:val="both"/>
        <w:rPr>
          <w:rFonts w:ascii="Tahoma" w:hAnsi="Tahoma" w:cs="Tahoma"/>
          <w:sz w:val="18"/>
          <w:szCs w:val="20"/>
        </w:rPr>
      </w:pPr>
      <w:r>
        <w:rPr>
          <w:rFonts w:ascii="Tahoma" w:hAnsi="Tahoma" w:cs="Tahoma"/>
          <w:sz w:val="18"/>
          <w:szCs w:val="20"/>
        </w:rPr>
        <w:t>1. ……………………………………………</w:t>
      </w:r>
      <w:r w:rsidRPr="009715DD">
        <w:rPr>
          <w:rFonts w:ascii="Tahoma" w:hAnsi="Tahoma" w:cs="Tahoma"/>
          <w:sz w:val="18"/>
          <w:szCs w:val="20"/>
        </w:rPr>
        <w:t>……</w:t>
      </w:r>
      <w:r>
        <w:rPr>
          <w:rFonts w:ascii="Tahoma" w:hAnsi="Tahoma" w:cs="Tahoma"/>
          <w:sz w:val="18"/>
          <w:szCs w:val="20"/>
        </w:rPr>
        <w:t>…</w:t>
      </w:r>
      <w:r w:rsidRPr="009715DD">
        <w:rPr>
          <w:rFonts w:ascii="Tahoma" w:hAnsi="Tahoma" w:cs="Tahoma"/>
          <w:sz w:val="18"/>
          <w:szCs w:val="20"/>
        </w:rPr>
        <w:t>………</w:t>
      </w:r>
      <w:r>
        <w:rPr>
          <w:rFonts w:ascii="Tahoma" w:hAnsi="Tahoma" w:cs="Tahoma"/>
          <w:sz w:val="18"/>
          <w:szCs w:val="20"/>
        </w:rPr>
        <w:t>…………</w:t>
      </w:r>
      <w:r w:rsidRPr="009715DD">
        <w:rPr>
          <w:rFonts w:ascii="Tahoma" w:hAnsi="Tahoma" w:cs="Tahoma"/>
          <w:sz w:val="18"/>
          <w:szCs w:val="20"/>
        </w:rPr>
        <w:t xml:space="preserve"> -</w:t>
      </w:r>
      <w:r>
        <w:rPr>
          <w:rFonts w:ascii="Tahoma" w:hAnsi="Tahoma" w:cs="Tahoma"/>
          <w:sz w:val="18"/>
          <w:szCs w:val="20"/>
        </w:rPr>
        <w:t xml:space="preserve"> ……………………………………………</w:t>
      </w:r>
      <w:r w:rsidRPr="009715DD">
        <w:rPr>
          <w:rFonts w:ascii="Tahoma" w:hAnsi="Tahoma" w:cs="Tahoma"/>
          <w:sz w:val="18"/>
          <w:szCs w:val="20"/>
        </w:rPr>
        <w:t>……</w:t>
      </w:r>
      <w:r>
        <w:rPr>
          <w:rFonts w:ascii="Tahoma" w:hAnsi="Tahoma" w:cs="Tahoma"/>
          <w:sz w:val="18"/>
          <w:szCs w:val="20"/>
        </w:rPr>
        <w:t>…</w:t>
      </w:r>
      <w:r w:rsidRPr="009715DD">
        <w:rPr>
          <w:rFonts w:ascii="Tahoma" w:hAnsi="Tahoma" w:cs="Tahoma"/>
          <w:sz w:val="18"/>
          <w:szCs w:val="20"/>
        </w:rPr>
        <w:t>………</w:t>
      </w:r>
      <w:r>
        <w:rPr>
          <w:rFonts w:ascii="Tahoma" w:hAnsi="Tahoma" w:cs="Tahoma"/>
          <w:sz w:val="18"/>
          <w:szCs w:val="20"/>
        </w:rPr>
        <w:t>…………</w:t>
      </w:r>
    </w:p>
    <w:p w14:paraId="27364722" w14:textId="77777777" w:rsidR="007C3AC1" w:rsidRPr="009715DD" w:rsidRDefault="007C3AC1" w:rsidP="007C3AC1">
      <w:pPr>
        <w:jc w:val="both"/>
        <w:rPr>
          <w:rFonts w:ascii="Tahoma" w:hAnsi="Tahoma" w:cs="Tahoma"/>
          <w:sz w:val="18"/>
          <w:szCs w:val="20"/>
        </w:rPr>
      </w:pPr>
      <w:r>
        <w:rPr>
          <w:rFonts w:ascii="Tahoma" w:hAnsi="Tahoma" w:cs="Tahoma"/>
          <w:sz w:val="18"/>
          <w:szCs w:val="20"/>
        </w:rPr>
        <w:t>2. ……………………………………………</w:t>
      </w:r>
      <w:r w:rsidRPr="009715DD">
        <w:rPr>
          <w:rFonts w:ascii="Tahoma" w:hAnsi="Tahoma" w:cs="Tahoma"/>
          <w:sz w:val="18"/>
          <w:szCs w:val="20"/>
        </w:rPr>
        <w:t>……</w:t>
      </w:r>
      <w:r>
        <w:rPr>
          <w:rFonts w:ascii="Tahoma" w:hAnsi="Tahoma" w:cs="Tahoma"/>
          <w:sz w:val="18"/>
          <w:szCs w:val="20"/>
        </w:rPr>
        <w:t>…</w:t>
      </w:r>
      <w:r w:rsidRPr="009715DD">
        <w:rPr>
          <w:rFonts w:ascii="Tahoma" w:hAnsi="Tahoma" w:cs="Tahoma"/>
          <w:sz w:val="18"/>
          <w:szCs w:val="20"/>
        </w:rPr>
        <w:t>………</w:t>
      </w:r>
      <w:r>
        <w:rPr>
          <w:rFonts w:ascii="Tahoma" w:hAnsi="Tahoma" w:cs="Tahoma"/>
          <w:sz w:val="18"/>
          <w:szCs w:val="20"/>
        </w:rPr>
        <w:t>…………</w:t>
      </w:r>
      <w:r w:rsidRPr="009715DD">
        <w:rPr>
          <w:rFonts w:ascii="Tahoma" w:hAnsi="Tahoma" w:cs="Tahoma"/>
          <w:sz w:val="18"/>
          <w:szCs w:val="20"/>
        </w:rPr>
        <w:t xml:space="preserve"> -</w:t>
      </w:r>
      <w:r>
        <w:rPr>
          <w:rFonts w:ascii="Tahoma" w:hAnsi="Tahoma" w:cs="Tahoma"/>
          <w:sz w:val="18"/>
          <w:szCs w:val="20"/>
        </w:rPr>
        <w:t xml:space="preserve"> ……………………………………………</w:t>
      </w:r>
      <w:r w:rsidRPr="009715DD">
        <w:rPr>
          <w:rFonts w:ascii="Tahoma" w:hAnsi="Tahoma" w:cs="Tahoma"/>
          <w:sz w:val="18"/>
          <w:szCs w:val="20"/>
        </w:rPr>
        <w:t>……</w:t>
      </w:r>
      <w:r>
        <w:rPr>
          <w:rFonts w:ascii="Tahoma" w:hAnsi="Tahoma" w:cs="Tahoma"/>
          <w:sz w:val="18"/>
          <w:szCs w:val="20"/>
        </w:rPr>
        <w:t>…</w:t>
      </w:r>
      <w:r w:rsidRPr="009715DD">
        <w:rPr>
          <w:rFonts w:ascii="Tahoma" w:hAnsi="Tahoma" w:cs="Tahoma"/>
          <w:sz w:val="18"/>
          <w:szCs w:val="20"/>
        </w:rPr>
        <w:t>………</w:t>
      </w:r>
      <w:r>
        <w:rPr>
          <w:rFonts w:ascii="Tahoma" w:hAnsi="Tahoma" w:cs="Tahoma"/>
          <w:sz w:val="18"/>
          <w:szCs w:val="20"/>
        </w:rPr>
        <w:t>…………</w:t>
      </w:r>
    </w:p>
    <w:p w14:paraId="6853A49D" w14:textId="77777777" w:rsidR="007C3AC1" w:rsidRPr="009715DD" w:rsidRDefault="007C3AC1" w:rsidP="007C3AC1">
      <w:pPr>
        <w:jc w:val="both"/>
        <w:rPr>
          <w:rFonts w:ascii="Tahoma" w:hAnsi="Tahoma" w:cs="Tahoma"/>
          <w:sz w:val="18"/>
          <w:szCs w:val="20"/>
        </w:rPr>
      </w:pPr>
      <w:r w:rsidRPr="009715DD">
        <w:rPr>
          <w:rFonts w:ascii="Tahoma" w:hAnsi="Tahoma" w:cs="Tahoma"/>
          <w:sz w:val="18"/>
          <w:szCs w:val="20"/>
        </w:rPr>
        <w:t>zwaną dalej „Wykonawcą”.</w:t>
      </w:r>
    </w:p>
    <w:p w14:paraId="6BDEFCE4" w14:textId="77777777" w:rsidR="007C3AC1" w:rsidRPr="009715DD" w:rsidRDefault="007C3AC1" w:rsidP="007C3AC1">
      <w:pPr>
        <w:jc w:val="both"/>
        <w:rPr>
          <w:rFonts w:ascii="Tahoma" w:hAnsi="Tahoma" w:cs="Tahoma"/>
          <w:sz w:val="12"/>
          <w:szCs w:val="14"/>
        </w:rPr>
      </w:pPr>
    </w:p>
    <w:p w14:paraId="64989935" w14:textId="1026F2B7" w:rsidR="007C3AC1" w:rsidRPr="009715DD" w:rsidRDefault="007C3AC1" w:rsidP="007C3AC1">
      <w:pPr>
        <w:jc w:val="both"/>
        <w:rPr>
          <w:rFonts w:ascii="Tahoma" w:hAnsi="Tahoma" w:cs="Tahoma"/>
          <w:sz w:val="18"/>
          <w:szCs w:val="20"/>
        </w:rPr>
      </w:pPr>
      <w:r w:rsidRPr="009715DD">
        <w:rPr>
          <w:rFonts w:ascii="Tahoma" w:hAnsi="Tahoma" w:cs="Tahoma"/>
          <w:sz w:val="18"/>
          <w:szCs w:val="20"/>
        </w:rPr>
        <w:t>Wykonawca został wyłoniony w trybie przetargu nieograniczonego o wartości powyżej 1</w:t>
      </w:r>
      <w:r>
        <w:rPr>
          <w:rFonts w:ascii="Tahoma" w:hAnsi="Tahoma" w:cs="Tahoma"/>
          <w:sz w:val="18"/>
          <w:szCs w:val="20"/>
        </w:rPr>
        <w:t>43</w:t>
      </w:r>
      <w:r w:rsidRPr="009715DD">
        <w:rPr>
          <w:rFonts w:ascii="Tahoma" w:hAnsi="Tahoma" w:cs="Tahoma"/>
          <w:sz w:val="18"/>
          <w:szCs w:val="20"/>
        </w:rPr>
        <w:t xml:space="preserve"> 000 EURO, numer sprawy: </w:t>
      </w:r>
      <w:r w:rsidR="00DB1B0E">
        <w:rPr>
          <w:rFonts w:ascii="Tahoma" w:hAnsi="Tahoma" w:cs="Tahoma"/>
          <w:b/>
          <w:sz w:val="18"/>
          <w:szCs w:val="20"/>
        </w:rPr>
        <w:t>41</w:t>
      </w:r>
      <w:r w:rsidRPr="009715DD">
        <w:rPr>
          <w:rFonts w:ascii="Tahoma" w:hAnsi="Tahoma" w:cs="Tahoma"/>
          <w:b/>
          <w:sz w:val="18"/>
          <w:szCs w:val="20"/>
        </w:rPr>
        <w:t>/PN/ZP/U/202</w:t>
      </w:r>
      <w:r w:rsidR="00DB1B0E">
        <w:rPr>
          <w:rFonts w:ascii="Tahoma" w:hAnsi="Tahoma" w:cs="Tahoma"/>
          <w:b/>
          <w:sz w:val="18"/>
          <w:szCs w:val="20"/>
        </w:rPr>
        <w:t>6</w:t>
      </w:r>
      <w:r w:rsidRPr="009715DD">
        <w:rPr>
          <w:rFonts w:ascii="Tahoma" w:hAnsi="Tahoma" w:cs="Tahoma"/>
          <w:b/>
          <w:sz w:val="18"/>
          <w:szCs w:val="20"/>
        </w:rPr>
        <w:t xml:space="preserve"> </w:t>
      </w:r>
      <w:r w:rsidRPr="009715DD">
        <w:rPr>
          <w:rFonts w:ascii="Tahoma" w:hAnsi="Tahoma" w:cs="Tahoma"/>
          <w:sz w:val="18"/>
          <w:szCs w:val="20"/>
        </w:rPr>
        <w:t xml:space="preserve">zgodnie z ustawą z dnia </w:t>
      </w:r>
      <w:r>
        <w:rPr>
          <w:rFonts w:ascii="Tahoma" w:hAnsi="Tahoma" w:cs="Tahoma"/>
          <w:sz w:val="18"/>
          <w:szCs w:val="20"/>
        </w:rPr>
        <w:t>11.09.</w:t>
      </w:r>
      <w:r w:rsidRPr="009715DD">
        <w:rPr>
          <w:rFonts w:ascii="Tahoma" w:hAnsi="Tahoma" w:cs="Tahoma"/>
          <w:sz w:val="18"/>
          <w:szCs w:val="20"/>
        </w:rPr>
        <w:t>20</w:t>
      </w:r>
      <w:r>
        <w:rPr>
          <w:rFonts w:ascii="Tahoma" w:hAnsi="Tahoma" w:cs="Tahoma"/>
          <w:sz w:val="18"/>
          <w:szCs w:val="20"/>
        </w:rPr>
        <w:t>19</w:t>
      </w:r>
      <w:r w:rsidRPr="009715DD">
        <w:rPr>
          <w:rFonts w:ascii="Tahoma" w:hAnsi="Tahoma" w:cs="Tahoma"/>
          <w:sz w:val="18"/>
          <w:szCs w:val="20"/>
        </w:rPr>
        <w:t xml:space="preserve"> r. Prawo zamówień publicznych (Dz.U</w:t>
      </w:r>
      <w:r>
        <w:rPr>
          <w:rFonts w:ascii="Tahoma" w:hAnsi="Tahoma" w:cs="Tahoma"/>
          <w:sz w:val="18"/>
          <w:szCs w:val="20"/>
        </w:rPr>
        <w:t>.</w:t>
      </w:r>
      <w:r w:rsidRPr="009715DD">
        <w:rPr>
          <w:rFonts w:ascii="Tahoma" w:hAnsi="Tahoma" w:cs="Tahoma"/>
          <w:sz w:val="18"/>
          <w:szCs w:val="20"/>
        </w:rPr>
        <w:t xml:space="preserve"> z 20</w:t>
      </w:r>
      <w:r>
        <w:rPr>
          <w:rFonts w:ascii="Tahoma" w:hAnsi="Tahoma" w:cs="Tahoma"/>
          <w:sz w:val="18"/>
          <w:szCs w:val="20"/>
        </w:rPr>
        <w:t>24</w:t>
      </w:r>
      <w:r w:rsidRPr="009715DD">
        <w:rPr>
          <w:rFonts w:ascii="Tahoma" w:hAnsi="Tahoma" w:cs="Tahoma"/>
          <w:sz w:val="18"/>
          <w:szCs w:val="20"/>
        </w:rPr>
        <w:t> r. poz.</w:t>
      </w:r>
      <w:r>
        <w:rPr>
          <w:rFonts w:ascii="Tahoma" w:hAnsi="Tahoma" w:cs="Tahoma"/>
          <w:sz w:val="18"/>
          <w:szCs w:val="20"/>
        </w:rPr>
        <w:t xml:space="preserve"> 1320 – </w:t>
      </w:r>
      <w:proofErr w:type="spellStart"/>
      <w:r>
        <w:rPr>
          <w:rFonts w:ascii="Tahoma" w:hAnsi="Tahoma" w:cs="Tahoma"/>
          <w:sz w:val="18"/>
          <w:szCs w:val="20"/>
        </w:rPr>
        <w:t>t.j</w:t>
      </w:r>
      <w:proofErr w:type="spellEnd"/>
      <w:r>
        <w:rPr>
          <w:rFonts w:ascii="Tahoma" w:hAnsi="Tahoma" w:cs="Tahoma"/>
          <w:sz w:val="18"/>
          <w:szCs w:val="20"/>
        </w:rPr>
        <w:t>.</w:t>
      </w:r>
      <w:r w:rsidRPr="009715DD">
        <w:rPr>
          <w:rFonts w:ascii="Tahoma" w:hAnsi="Tahoma" w:cs="Tahoma"/>
          <w:sz w:val="18"/>
          <w:szCs w:val="20"/>
        </w:rPr>
        <w:t xml:space="preserve"> ze zm.).</w:t>
      </w:r>
    </w:p>
    <w:p w14:paraId="4D3A7320" w14:textId="77777777" w:rsidR="007C3AC1" w:rsidRPr="0017753F" w:rsidRDefault="007C3AC1" w:rsidP="007C3AC1">
      <w:pPr>
        <w:jc w:val="center"/>
        <w:rPr>
          <w:rFonts w:ascii="Tahoma" w:hAnsi="Tahoma" w:cs="Tahoma"/>
          <w:iCs/>
          <w:kern w:val="16"/>
          <w:sz w:val="12"/>
          <w:szCs w:val="12"/>
        </w:rPr>
      </w:pPr>
    </w:p>
    <w:p w14:paraId="565F698A" w14:textId="77777777" w:rsidR="007C3AC1" w:rsidRPr="00301904" w:rsidRDefault="007C3AC1" w:rsidP="007C3AC1">
      <w:pPr>
        <w:rPr>
          <w:rFonts w:ascii="Tahoma" w:hAnsi="Tahoma" w:cs="Tahoma"/>
          <w:iCs/>
          <w:kern w:val="16"/>
          <w:sz w:val="18"/>
          <w:szCs w:val="18"/>
        </w:rPr>
      </w:pPr>
    </w:p>
    <w:p w14:paraId="2560C7F3" w14:textId="77777777" w:rsidR="007C3AC1" w:rsidRPr="00301904" w:rsidRDefault="007C3AC1" w:rsidP="007C3AC1">
      <w:pPr>
        <w:jc w:val="center"/>
        <w:rPr>
          <w:rFonts w:ascii="Tahoma" w:hAnsi="Tahoma" w:cs="Tahoma"/>
          <w:sz w:val="18"/>
          <w:szCs w:val="18"/>
        </w:rPr>
      </w:pPr>
      <w:r w:rsidRPr="00301904">
        <w:rPr>
          <w:rFonts w:ascii="Tahoma" w:hAnsi="Tahoma" w:cs="Tahoma"/>
          <w:kern w:val="1"/>
          <w:sz w:val="18"/>
          <w:szCs w:val="18"/>
        </w:rPr>
        <w:t>§ 1.</w:t>
      </w:r>
    </w:p>
    <w:p w14:paraId="0CE36F93" w14:textId="3BCA15D7" w:rsidR="007C3AC1" w:rsidRPr="003021AB" w:rsidRDefault="007C3AC1" w:rsidP="00E511F2">
      <w:pPr>
        <w:numPr>
          <w:ilvl w:val="0"/>
          <w:numId w:val="68"/>
        </w:numPr>
        <w:tabs>
          <w:tab w:val="left" w:pos="426"/>
        </w:tabs>
        <w:suppressAutoHyphens/>
        <w:autoSpaceDE w:val="0"/>
        <w:ind w:left="426" w:hanging="429"/>
        <w:jc w:val="both"/>
        <w:rPr>
          <w:rFonts w:ascii="Tahoma" w:hAnsi="Tahoma" w:cs="Tahoma"/>
          <w:sz w:val="18"/>
          <w:szCs w:val="18"/>
        </w:rPr>
      </w:pPr>
      <w:r w:rsidRPr="00A545AA">
        <w:rPr>
          <w:rFonts w:ascii="Tahoma" w:hAnsi="Tahoma" w:cs="Tahoma"/>
          <w:sz w:val="18"/>
          <w:szCs w:val="18"/>
        </w:rPr>
        <w:t>Przedmiotem umowy jest</w:t>
      </w:r>
      <w:r w:rsidR="00F762F4" w:rsidRPr="006B5F2E">
        <w:rPr>
          <w:rFonts w:ascii="Tahoma" w:hAnsi="Tahoma" w:cs="Tahoma"/>
          <w:sz w:val="18"/>
          <w:szCs w:val="18"/>
        </w:rPr>
        <w:t xml:space="preserve"> </w:t>
      </w:r>
      <w:r w:rsidRPr="00F94288">
        <w:rPr>
          <w:rFonts w:ascii="Tahoma" w:hAnsi="Tahoma" w:cs="Tahoma"/>
          <w:b/>
          <w:sz w:val="18"/>
          <w:szCs w:val="18"/>
        </w:rPr>
        <w:t xml:space="preserve">Usługa przeprowadzania przeglądów, konserwacji, kontroli bezpieczeństwa aparatury medycznej wraz z naprawami w okresie </w:t>
      </w:r>
      <w:r w:rsidR="000B73EA">
        <w:rPr>
          <w:rFonts w:ascii="Tahoma" w:hAnsi="Tahoma" w:cs="Tahoma"/>
          <w:b/>
          <w:sz w:val="18"/>
          <w:szCs w:val="18"/>
        </w:rPr>
        <w:t>36</w:t>
      </w:r>
      <w:r w:rsidR="00125961">
        <w:rPr>
          <w:rFonts w:ascii="Tahoma" w:hAnsi="Tahoma" w:cs="Tahoma"/>
          <w:b/>
          <w:sz w:val="18"/>
          <w:szCs w:val="18"/>
        </w:rPr>
        <w:t xml:space="preserve"> miesięcy</w:t>
      </w:r>
      <w:r w:rsidR="00382E82" w:rsidRPr="00F94288">
        <w:rPr>
          <w:rFonts w:ascii="Tahoma" w:hAnsi="Tahoma" w:cs="Tahoma"/>
          <w:b/>
          <w:sz w:val="18"/>
          <w:szCs w:val="18"/>
        </w:rPr>
        <w:t xml:space="preserve"> </w:t>
      </w:r>
      <w:r w:rsidRPr="00F94288">
        <w:rPr>
          <w:rFonts w:ascii="Tahoma" w:hAnsi="Tahoma" w:cs="Tahoma"/>
          <w:b/>
          <w:sz w:val="18"/>
          <w:szCs w:val="18"/>
        </w:rPr>
        <w:t>dla Uniwersyteckiego Szpitala Klinicznego nr</w:t>
      </w:r>
      <w:r w:rsidR="00FD23D7">
        <w:rPr>
          <w:rFonts w:ascii="Tahoma" w:hAnsi="Tahoma" w:cs="Tahoma"/>
          <w:b/>
          <w:sz w:val="18"/>
          <w:szCs w:val="18"/>
        </w:rPr>
        <w:t> </w:t>
      </w:r>
      <w:r w:rsidRPr="00F94288">
        <w:rPr>
          <w:rFonts w:ascii="Tahoma" w:hAnsi="Tahoma" w:cs="Tahoma"/>
          <w:b/>
          <w:sz w:val="18"/>
          <w:szCs w:val="18"/>
        </w:rPr>
        <w:t>2 Uniwersytetu Medycznego w Łodzi</w:t>
      </w:r>
      <w:r w:rsidRPr="006B5F2E">
        <w:rPr>
          <w:rFonts w:ascii="Tahoma" w:hAnsi="Tahoma" w:cs="Tahoma"/>
          <w:sz w:val="18"/>
          <w:szCs w:val="18"/>
        </w:rPr>
        <w:t xml:space="preserve"> </w:t>
      </w:r>
      <w:r w:rsidRPr="003A07CF">
        <w:rPr>
          <w:rFonts w:ascii="Tahoma" w:hAnsi="Tahoma" w:cs="Tahoma"/>
          <w:sz w:val="18"/>
          <w:szCs w:val="18"/>
        </w:rPr>
        <w:t xml:space="preserve">według asortymentu określonego </w:t>
      </w:r>
      <w:r w:rsidRPr="006B5F2E">
        <w:rPr>
          <w:rFonts w:ascii="Tahoma" w:hAnsi="Tahoma" w:cs="Tahoma"/>
          <w:sz w:val="18"/>
          <w:szCs w:val="18"/>
        </w:rPr>
        <w:t>szczegółowo w „Formularzu cenowym”</w:t>
      </w:r>
      <w:r w:rsidRPr="00995BD0">
        <w:rPr>
          <w:rFonts w:ascii="Tahoma" w:hAnsi="Tahoma" w:cs="Tahoma"/>
          <w:sz w:val="18"/>
          <w:szCs w:val="18"/>
        </w:rPr>
        <w:t xml:space="preserve"> - Załącznik Nr 2 do umowy</w:t>
      </w:r>
      <w:r w:rsidRPr="006B5F2E">
        <w:rPr>
          <w:rFonts w:ascii="Tahoma" w:hAnsi="Tahoma" w:cs="Tahoma"/>
          <w:sz w:val="18"/>
          <w:szCs w:val="18"/>
        </w:rPr>
        <w:t>, zgodnym</w:t>
      </w:r>
      <w:r w:rsidRPr="001A1078">
        <w:rPr>
          <w:rFonts w:ascii="Tahoma" w:hAnsi="Tahoma" w:cs="Tahoma"/>
          <w:sz w:val="18"/>
          <w:szCs w:val="18"/>
        </w:rPr>
        <w:t xml:space="preserve"> z ofertą złożoną przez Wykonawcę</w:t>
      </w:r>
      <w:r>
        <w:rPr>
          <w:rFonts w:ascii="Tahoma" w:hAnsi="Tahoma" w:cs="Tahoma"/>
          <w:sz w:val="18"/>
          <w:szCs w:val="18"/>
        </w:rPr>
        <w:t xml:space="preserve"> </w:t>
      </w:r>
      <w:r w:rsidRPr="00160C69">
        <w:rPr>
          <w:rFonts w:ascii="Tahoma" w:hAnsi="Tahoma" w:cs="Tahoma"/>
          <w:sz w:val="18"/>
          <w:szCs w:val="18"/>
        </w:rPr>
        <w:t xml:space="preserve">oraz zgodnie </w:t>
      </w:r>
      <w:r w:rsidRPr="003021AB">
        <w:rPr>
          <w:rFonts w:ascii="Tahoma" w:hAnsi="Tahoma" w:cs="Tahoma"/>
          <w:sz w:val="18"/>
          <w:szCs w:val="18"/>
        </w:rPr>
        <w:t>ze standardami obsługi serwisowej aparatury medycznej, określonymi w załączniku nr 4 do umowy.</w:t>
      </w:r>
    </w:p>
    <w:p w14:paraId="0C3C1A05" w14:textId="77777777" w:rsidR="007C3AC1" w:rsidRDefault="007C3AC1" w:rsidP="00E511F2">
      <w:pPr>
        <w:numPr>
          <w:ilvl w:val="0"/>
          <w:numId w:val="68"/>
        </w:numPr>
        <w:tabs>
          <w:tab w:val="left" w:pos="426"/>
        </w:tabs>
        <w:suppressAutoHyphens/>
        <w:autoSpaceDE w:val="0"/>
        <w:ind w:left="426" w:hanging="429"/>
        <w:jc w:val="both"/>
        <w:rPr>
          <w:rFonts w:ascii="Tahoma" w:hAnsi="Tahoma" w:cs="Tahoma"/>
          <w:sz w:val="18"/>
          <w:szCs w:val="18"/>
        </w:rPr>
      </w:pPr>
      <w:r w:rsidRPr="001266CD">
        <w:rPr>
          <w:rFonts w:ascii="Tahoma" w:hAnsi="Tahoma" w:cs="Tahoma"/>
          <w:sz w:val="18"/>
          <w:szCs w:val="18"/>
        </w:rPr>
        <w:t>Usługa będąca przedmiotem umowy ma na celu utrzymanie w pełnej sprawności techniczno-eksploatacyjnej oraz</w:t>
      </w:r>
      <w:r w:rsidRPr="003A07CF">
        <w:rPr>
          <w:rFonts w:ascii="Tahoma" w:hAnsi="Tahoma" w:cs="Tahoma"/>
          <w:sz w:val="18"/>
          <w:szCs w:val="18"/>
        </w:rPr>
        <w:t xml:space="preserve"> wydłużenie bezawaryjnego czasu pracy, jak również zapewnienie, iż parametry pracy aparatury medycznej (zwanej dalej również </w:t>
      </w:r>
      <w:r w:rsidR="00F7520F">
        <w:rPr>
          <w:rFonts w:ascii="Tahoma" w:hAnsi="Tahoma" w:cs="Tahoma"/>
          <w:sz w:val="18"/>
          <w:szCs w:val="18"/>
        </w:rPr>
        <w:t>aparaturą</w:t>
      </w:r>
      <w:r w:rsidRPr="003A07CF">
        <w:rPr>
          <w:rFonts w:ascii="Tahoma" w:hAnsi="Tahoma" w:cs="Tahoma"/>
          <w:sz w:val="18"/>
          <w:szCs w:val="18"/>
        </w:rPr>
        <w:t>, aparatem) będą zgodne z założonymi przez producenta wartościami.</w:t>
      </w:r>
    </w:p>
    <w:p w14:paraId="78BEED75" w14:textId="77777777" w:rsidR="00F7520F" w:rsidRPr="006B5F2E" w:rsidRDefault="00B14217" w:rsidP="00E511F2">
      <w:pPr>
        <w:numPr>
          <w:ilvl w:val="0"/>
          <w:numId w:val="68"/>
        </w:numPr>
        <w:tabs>
          <w:tab w:val="left" w:pos="426"/>
        </w:tabs>
        <w:suppressAutoHyphens/>
        <w:autoSpaceDE w:val="0"/>
        <w:ind w:left="426" w:hanging="429"/>
        <w:jc w:val="both"/>
        <w:rPr>
          <w:rFonts w:ascii="Tahoma" w:hAnsi="Tahoma" w:cs="Tahoma"/>
          <w:sz w:val="18"/>
          <w:szCs w:val="18"/>
        </w:rPr>
      </w:pPr>
      <w:r w:rsidRPr="006B5F2E">
        <w:rPr>
          <w:rFonts w:ascii="Tahoma" w:hAnsi="Tahoma" w:cs="Tahoma"/>
          <w:sz w:val="18"/>
          <w:szCs w:val="18"/>
        </w:rPr>
        <w:t>W ramach przedmiotu zamówienia Wykonawca zobowiązany jest do wykonywania usług:</w:t>
      </w:r>
    </w:p>
    <w:p w14:paraId="4FA891D2" w14:textId="77777777" w:rsidR="00B14217" w:rsidRPr="006B5F2E" w:rsidRDefault="00B14217" w:rsidP="00E511F2">
      <w:pPr>
        <w:numPr>
          <w:ilvl w:val="1"/>
          <w:numId w:val="88"/>
        </w:numPr>
        <w:tabs>
          <w:tab w:val="left" w:pos="851"/>
        </w:tabs>
        <w:suppressAutoHyphens/>
        <w:autoSpaceDE w:val="0"/>
        <w:ind w:left="851" w:hanging="425"/>
        <w:jc w:val="both"/>
        <w:rPr>
          <w:rFonts w:ascii="Tahoma" w:hAnsi="Tahoma" w:cs="Tahoma"/>
          <w:sz w:val="18"/>
          <w:szCs w:val="18"/>
        </w:rPr>
      </w:pPr>
      <w:r w:rsidRPr="006B5F2E">
        <w:rPr>
          <w:rFonts w:ascii="Tahoma" w:hAnsi="Tahoma" w:cs="Tahoma"/>
          <w:kern w:val="1"/>
          <w:sz w:val="18"/>
          <w:szCs w:val="18"/>
        </w:rPr>
        <w:t>przeprowadzania przeglądów technicznych aparatury wraz konserwacją i kontrolą bezpieczeństwa,</w:t>
      </w:r>
    </w:p>
    <w:p w14:paraId="10EF09EC" w14:textId="77777777" w:rsidR="00B14217" w:rsidRPr="006B5F2E" w:rsidRDefault="00B14217" w:rsidP="00E511F2">
      <w:pPr>
        <w:numPr>
          <w:ilvl w:val="1"/>
          <w:numId w:val="88"/>
        </w:numPr>
        <w:tabs>
          <w:tab w:val="left" w:pos="851"/>
        </w:tabs>
        <w:suppressAutoHyphens/>
        <w:autoSpaceDE w:val="0"/>
        <w:ind w:left="851" w:hanging="425"/>
        <w:jc w:val="both"/>
        <w:rPr>
          <w:rFonts w:ascii="Tahoma" w:hAnsi="Tahoma" w:cs="Tahoma"/>
          <w:sz w:val="18"/>
          <w:szCs w:val="18"/>
        </w:rPr>
      </w:pPr>
      <w:r w:rsidRPr="006B5F2E">
        <w:rPr>
          <w:rFonts w:ascii="Tahoma" w:hAnsi="Tahoma" w:cs="Tahoma"/>
          <w:kern w:val="1"/>
          <w:sz w:val="18"/>
          <w:szCs w:val="18"/>
        </w:rPr>
        <w:t>oraz realizacji napraw aparatury.</w:t>
      </w:r>
    </w:p>
    <w:p w14:paraId="3D5C540A" w14:textId="77777777" w:rsidR="00A05384" w:rsidRPr="00372C97" w:rsidRDefault="00A05384" w:rsidP="00E511F2">
      <w:pPr>
        <w:numPr>
          <w:ilvl w:val="0"/>
          <w:numId w:val="68"/>
        </w:numPr>
        <w:tabs>
          <w:tab w:val="left" w:pos="426"/>
        </w:tabs>
        <w:suppressAutoHyphens/>
        <w:autoSpaceDE w:val="0"/>
        <w:ind w:left="426" w:hanging="429"/>
        <w:jc w:val="both"/>
        <w:rPr>
          <w:rFonts w:ascii="Tahoma" w:hAnsi="Tahoma" w:cs="Tahoma"/>
          <w:sz w:val="18"/>
          <w:szCs w:val="18"/>
        </w:rPr>
      </w:pPr>
      <w:r w:rsidRPr="00372C97">
        <w:rPr>
          <w:rFonts w:ascii="Tahoma" w:hAnsi="Tahoma" w:cs="Tahoma"/>
          <w:sz w:val="18"/>
          <w:szCs w:val="18"/>
        </w:rPr>
        <w:t>Warunki świadczenia usług:</w:t>
      </w:r>
    </w:p>
    <w:p w14:paraId="1A10CB0B" w14:textId="77777777" w:rsidR="00A05384" w:rsidRPr="00372C97"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szCs w:val="18"/>
        </w:rPr>
      </w:pPr>
      <w:r w:rsidRPr="00372C97">
        <w:rPr>
          <w:rFonts w:ascii="Tahoma" w:hAnsi="Tahoma" w:cs="Tahoma"/>
          <w:sz w:val="18"/>
          <w:szCs w:val="18"/>
        </w:rPr>
        <w:t>podejmowane przez Wykonawcę czynności serwisowe, nie mogą być przyczyną utraty certyfikatów, świadectw technicznych i innych dokumentów danego aparatu, dopuszczających go do użytkowania.</w:t>
      </w:r>
    </w:p>
    <w:p w14:paraId="114A1C72" w14:textId="77777777" w:rsidR="00A05384" w:rsidRPr="00372C97"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szCs w:val="18"/>
        </w:rPr>
      </w:pPr>
      <w:r w:rsidRPr="00372C97">
        <w:rPr>
          <w:rFonts w:ascii="Tahoma" w:hAnsi="Tahoma" w:cs="Tahoma"/>
          <w:sz w:val="18"/>
          <w:szCs w:val="18"/>
        </w:rPr>
        <w:t>Wykonawca jest zobowiązany wykonać usługę terminowo i rzetelnie.</w:t>
      </w:r>
    </w:p>
    <w:p w14:paraId="633204C6" w14:textId="77777777" w:rsidR="00A05384" w:rsidRPr="00372C97"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szCs w:val="18"/>
        </w:rPr>
      </w:pPr>
      <w:r w:rsidRPr="00372C97">
        <w:rPr>
          <w:rFonts w:ascii="Tahoma" w:hAnsi="Tahoma" w:cs="Tahoma"/>
          <w:sz w:val="18"/>
          <w:szCs w:val="18"/>
        </w:rPr>
        <w:t xml:space="preserve">do wymiany części w </w:t>
      </w:r>
      <w:r w:rsidRPr="00372C97">
        <w:rPr>
          <w:rFonts w:ascii="Tahoma" w:hAnsi="Tahoma" w:cs="Tahoma"/>
          <w:sz w:val="18"/>
          <w:szCs w:val="18"/>
          <w:lang w:val="pl-PL"/>
        </w:rPr>
        <w:t>aparatach</w:t>
      </w:r>
      <w:r w:rsidRPr="00372C97">
        <w:rPr>
          <w:rFonts w:ascii="Tahoma" w:hAnsi="Tahoma" w:cs="Tahoma"/>
          <w:sz w:val="18"/>
          <w:szCs w:val="18"/>
        </w:rPr>
        <w:t xml:space="preserve"> Wykonawca zobowiązany jest użyć</w:t>
      </w:r>
      <w:r w:rsidRPr="00372C97">
        <w:rPr>
          <w:rFonts w:ascii="Tahoma" w:hAnsi="Tahoma" w:cs="Tahoma"/>
          <w:sz w:val="18"/>
          <w:szCs w:val="18"/>
          <w:lang w:val="pl-PL"/>
        </w:rPr>
        <w:t xml:space="preserve"> fabrycznie nowych,</w:t>
      </w:r>
      <w:r w:rsidRPr="00372C97">
        <w:rPr>
          <w:rFonts w:ascii="Tahoma" w:hAnsi="Tahoma" w:cs="Tahoma"/>
          <w:sz w:val="18"/>
          <w:szCs w:val="18"/>
        </w:rPr>
        <w:t xml:space="preserve"> oryginalnych części zamiennych</w:t>
      </w:r>
      <w:r w:rsidRPr="00372C97">
        <w:rPr>
          <w:rFonts w:ascii="Tahoma" w:hAnsi="Tahoma" w:cs="Tahoma"/>
          <w:sz w:val="18"/>
          <w:szCs w:val="18"/>
          <w:lang w:val="pl-PL"/>
        </w:rPr>
        <w:t xml:space="preserve"> / </w:t>
      </w:r>
      <w:r w:rsidRPr="002B248A">
        <w:rPr>
          <w:rFonts w:ascii="Tahoma" w:hAnsi="Tahoma" w:cs="Tahoma"/>
          <w:sz w:val="18"/>
          <w:szCs w:val="18"/>
          <w:lang w:val="pl-PL"/>
        </w:rPr>
        <w:t>akcesoriów</w:t>
      </w:r>
      <w:r w:rsidRPr="002B248A">
        <w:rPr>
          <w:rFonts w:ascii="Tahoma" w:hAnsi="Tahoma" w:cs="Tahoma"/>
          <w:sz w:val="18"/>
          <w:szCs w:val="18"/>
        </w:rPr>
        <w:t xml:space="preserve"> i materiałów eksploatacyjnych </w:t>
      </w:r>
      <w:r w:rsidRPr="002B248A">
        <w:rPr>
          <w:rFonts w:ascii="Tahoma" w:hAnsi="Tahoma" w:cs="Tahoma"/>
          <w:i/>
          <w:sz w:val="18"/>
          <w:szCs w:val="18"/>
        </w:rPr>
        <w:t>(o ile dotyczy)</w:t>
      </w:r>
      <w:r w:rsidRPr="002B248A">
        <w:rPr>
          <w:rFonts w:ascii="Tahoma" w:hAnsi="Tahoma" w:cs="Tahoma"/>
          <w:sz w:val="18"/>
          <w:szCs w:val="18"/>
          <w:lang w:val="pl-PL"/>
        </w:rPr>
        <w:t>,</w:t>
      </w:r>
      <w:r w:rsidRPr="00372C97">
        <w:rPr>
          <w:rFonts w:ascii="Tahoma" w:hAnsi="Tahoma" w:cs="Tahoma"/>
          <w:sz w:val="18"/>
          <w:szCs w:val="18"/>
          <w:lang w:val="pl-PL"/>
        </w:rPr>
        <w:t xml:space="preserve"> </w:t>
      </w:r>
      <w:r w:rsidRPr="00372C97">
        <w:rPr>
          <w:rFonts w:ascii="Tahoma" w:hAnsi="Tahoma" w:cs="Tahoma"/>
          <w:sz w:val="18"/>
          <w:szCs w:val="18"/>
        </w:rPr>
        <w:t>zgodnie z zaleceniami producenta danego aparatu</w:t>
      </w:r>
      <w:r w:rsidRPr="00372C97">
        <w:rPr>
          <w:rFonts w:ascii="Tahoma" w:hAnsi="Tahoma" w:cs="Tahoma"/>
          <w:sz w:val="18"/>
          <w:szCs w:val="18"/>
          <w:lang w:val="pl-PL"/>
        </w:rPr>
        <w:t>.</w:t>
      </w:r>
      <w:r w:rsidRPr="00372C97">
        <w:rPr>
          <w:rFonts w:ascii="Tahoma" w:hAnsi="Tahoma" w:cs="Tahoma"/>
          <w:sz w:val="18"/>
          <w:szCs w:val="18"/>
        </w:rPr>
        <w:t xml:space="preserve"> Zamawiający wymaga, aby wymieniane części zamienne</w:t>
      </w:r>
      <w:r w:rsidRPr="00372C97">
        <w:rPr>
          <w:rFonts w:ascii="Tahoma" w:hAnsi="Tahoma" w:cs="Tahoma"/>
          <w:sz w:val="18"/>
          <w:szCs w:val="18"/>
          <w:lang w:val="pl-PL"/>
        </w:rPr>
        <w:t xml:space="preserve"> </w:t>
      </w:r>
      <w:r w:rsidRPr="00372C97">
        <w:rPr>
          <w:rFonts w:ascii="Tahoma" w:hAnsi="Tahoma" w:cs="Tahoma"/>
          <w:sz w:val="18"/>
          <w:szCs w:val="18"/>
        </w:rPr>
        <w:t xml:space="preserve">i materiały eksploatacyjne posiadały odpowiednie certyfikaty, jeżeli przepisy szczególne tego wymagają. </w:t>
      </w:r>
    </w:p>
    <w:p w14:paraId="10EE0516" w14:textId="77777777" w:rsidR="00A05384" w:rsidRPr="00372C97"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szCs w:val="18"/>
        </w:rPr>
      </w:pPr>
      <w:r w:rsidRPr="00372C97">
        <w:rPr>
          <w:rFonts w:ascii="Tahoma" w:hAnsi="Tahoma" w:cs="Tahoma"/>
          <w:sz w:val="18"/>
          <w:szCs w:val="18"/>
        </w:rPr>
        <w:t>Wykonawca będzie świadczył usługi określone w przedmiocie zamówienia przy użyciu własnej aparatury kontrolnej, pomiarowej, narzędzi i materiałów. Aparatura kontrolna, pomiarowa musi posiadać ak</w:t>
      </w:r>
      <w:r w:rsidR="00372C97">
        <w:rPr>
          <w:rFonts w:ascii="Tahoma" w:hAnsi="Tahoma" w:cs="Tahoma"/>
          <w:sz w:val="18"/>
          <w:szCs w:val="18"/>
        </w:rPr>
        <w:t>tualne świadectwa legalizacji i</w:t>
      </w:r>
      <w:r w:rsidR="00372C97">
        <w:rPr>
          <w:rFonts w:ascii="Tahoma" w:hAnsi="Tahoma" w:cs="Tahoma"/>
          <w:sz w:val="18"/>
          <w:szCs w:val="18"/>
          <w:lang w:val="pl-PL"/>
        </w:rPr>
        <w:t> </w:t>
      </w:r>
      <w:r w:rsidRPr="00372C97">
        <w:rPr>
          <w:rFonts w:ascii="Tahoma" w:hAnsi="Tahoma" w:cs="Tahoma"/>
          <w:sz w:val="18"/>
          <w:szCs w:val="18"/>
        </w:rPr>
        <w:t>kalibracji.</w:t>
      </w:r>
    </w:p>
    <w:p w14:paraId="1645D8B7" w14:textId="77777777" w:rsidR="00A05384" w:rsidRPr="00372C97"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szCs w:val="18"/>
        </w:rPr>
      </w:pPr>
      <w:r w:rsidRPr="00372C97">
        <w:rPr>
          <w:rFonts w:ascii="Tahoma" w:hAnsi="Tahoma" w:cs="Tahoma"/>
          <w:sz w:val="18"/>
          <w:szCs w:val="18"/>
        </w:rPr>
        <w:t xml:space="preserve">wszelkie </w:t>
      </w:r>
      <w:r w:rsidRPr="00372C97">
        <w:rPr>
          <w:rFonts w:ascii="Tahoma" w:hAnsi="Tahoma" w:cs="Tahoma"/>
          <w:sz w:val="18"/>
          <w:szCs w:val="18"/>
          <w:shd w:val="clear" w:color="auto" w:fill="FFFFFF"/>
        </w:rPr>
        <w:t xml:space="preserve">przeglądy, naprawy, </w:t>
      </w:r>
      <w:r w:rsidRPr="00372C97">
        <w:rPr>
          <w:rFonts w:ascii="Tahoma" w:hAnsi="Tahoma" w:cs="Tahoma"/>
          <w:sz w:val="18"/>
          <w:szCs w:val="18"/>
        </w:rPr>
        <w:t xml:space="preserve">opinie i oceny stanu technicznego </w:t>
      </w:r>
      <w:r w:rsidRPr="00372C97">
        <w:rPr>
          <w:rFonts w:ascii="Tahoma" w:hAnsi="Tahoma" w:cs="Tahoma"/>
          <w:sz w:val="18"/>
          <w:szCs w:val="18"/>
          <w:lang w:val="pl-PL"/>
        </w:rPr>
        <w:t>aparatury</w:t>
      </w:r>
      <w:r w:rsidRPr="00372C97">
        <w:rPr>
          <w:rFonts w:ascii="Tahoma" w:hAnsi="Tahoma" w:cs="Tahoma"/>
          <w:sz w:val="18"/>
          <w:szCs w:val="18"/>
        </w:rPr>
        <w:t xml:space="preserve"> objęt</w:t>
      </w:r>
      <w:r w:rsidRPr="00372C97">
        <w:rPr>
          <w:rFonts w:ascii="Tahoma" w:hAnsi="Tahoma" w:cs="Tahoma"/>
          <w:sz w:val="18"/>
          <w:szCs w:val="18"/>
          <w:lang w:val="pl-PL"/>
        </w:rPr>
        <w:t>ej</w:t>
      </w:r>
      <w:r w:rsidRPr="00372C97">
        <w:rPr>
          <w:rFonts w:ascii="Tahoma" w:hAnsi="Tahoma" w:cs="Tahoma"/>
          <w:sz w:val="18"/>
          <w:szCs w:val="18"/>
        </w:rPr>
        <w:t xml:space="preserve"> umową będą wykonane w ramach wynagrodzenia za wykonanie umowy.</w:t>
      </w:r>
    </w:p>
    <w:p w14:paraId="10978F0B" w14:textId="77777777" w:rsidR="00A05384" w:rsidRPr="00372C97"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szCs w:val="18"/>
        </w:rPr>
      </w:pPr>
      <w:r w:rsidRPr="00372C97">
        <w:rPr>
          <w:rFonts w:ascii="Tahoma" w:hAnsi="Tahoma" w:cs="Tahoma"/>
          <w:sz w:val="18"/>
          <w:szCs w:val="18"/>
        </w:rPr>
        <w:t xml:space="preserve">Wykonawca będzie wykonywał przeglądy i naprawy w siedzibie Zamawiającego. Jeżeli zaistnieje konieczność odbioru aparatu przez Wykonawcę i wykonania w/w czynności w siedzibie serwisu, przedstawiciel </w:t>
      </w:r>
      <w:r w:rsidRPr="00372C97">
        <w:rPr>
          <w:rFonts w:ascii="Tahoma" w:hAnsi="Tahoma" w:cs="Tahoma"/>
          <w:sz w:val="18"/>
          <w:szCs w:val="18"/>
          <w:lang w:val="pl-PL"/>
        </w:rPr>
        <w:t>Działu Aparatury Medycznej</w:t>
      </w:r>
      <w:r w:rsidRPr="00372C97">
        <w:rPr>
          <w:rFonts w:ascii="Tahoma" w:hAnsi="Tahoma" w:cs="Tahoma"/>
          <w:sz w:val="18"/>
          <w:szCs w:val="18"/>
        </w:rPr>
        <w:t xml:space="preserve"> </w:t>
      </w:r>
      <w:r w:rsidRPr="00372C97">
        <w:rPr>
          <w:rFonts w:ascii="Tahoma" w:hAnsi="Tahoma" w:cs="Tahoma"/>
          <w:sz w:val="18"/>
          <w:szCs w:val="18"/>
          <w:lang w:val="pl-PL"/>
        </w:rPr>
        <w:t>(dalej DAM)</w:t>
      </w:r>
      <w:r w:rsidRPr="00372C97">
        <w:rPr>
          <w:rFonts w:ascii="Tahoma" w:hAnsi="Tahoma" w:cs="Tahoma"/>
          <w:sz w:val="18"/>
          <w:szCs w:val="18"/>
        </w:rPr>
        <w:t xml:space="preserve"> zostanie pisemnie poinformowany o takiej potrzebie. Koszty dojazdu do Zamawiającego jak i koszty transportu aparatu do Wykonawcy oraz do Zamawiającego ponosi Wykonawca. Koszty zawarte są w cenie oferty.</w:t>
      </w:r>
    </w:p>
    <w:p w14:paraId="21575311" w14:textId="77777777" w:rsidR="00A05384" w:rsidRPr="006B5F2E"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szCs w:val="18"/>
        </w:rPr>
      </w:pPr>
      <w:r w:rsidRPr="00372C97">
        <w:rPr>
          <w:rFonts w:ascii="Tahoma" w:hAnsi="Tahoma" w:cs="Tahoma"/>
          <w:sz w:val="18"/>
          <w:szCs w:val="18"/>
        </w:rPr>
        <w:t>Wykonawca jest zobowiązany</w:t>
      </w:r>
      <w:r w:rsidRPr="00372C97">
        <w:rPr>
          <w:rFonts w:ascii="Tahoma" w:hAnsi="Tahoma" w:cs="Tahoma"/>
          <w:sz w:val="18"/>
          <w:szCs w:val="18"/>
          <w:lang w:val="pl-PL"/>
        </w:rPr>
        <w:t xml:space="preserve"> do</w:t>
      </w:r>
      <w:r w:rsidRPr="00372C97">
        <w:rPr>
          <w:rFonts w:ascii="Tahoma" w:hAnsi="Tahoma" w:cs="Tahoma"/>
          <w:sz w:val="18"/>
          <w:szCs w:val="18"/>
        </w:rPr>
        <w:t xml:space="preserve"> potwierdzenia wykonania przeglądu bądź naprawy wpisem w języku polskim w</w:t>
      </w:r>
      <w:r w:rsidR="00372C97">
        <w:rPr>
          <w:rFonts w:ascii="Tahoma" w:hAnsi="Tahoma" w:cs="Tahoma"/>
          <w:sz w:val="18"/>
          <w:szCs w:val="18"/>
          <w:lang w:val="pl-PL"/>
        </w:rPr>
        <w:t> </w:t>
      </w:r>
      <w:r w:rsidRPr="006B5F2E">
        <w:rPr>
          <w:rFonts w:ascii="Tahoma" w:hAnsi="Tahoma" w:cs="Tahoma"/>
          <w:sz w:val="18"/>
          <w:szCs w:val="18"/>
        </w:rPr>
        <w:t>paszporcie technicznym aparatu oraz w raporcie serwisowym. Wpis ma zawierać następujące informacje: datę wykonania czynności, informacje o stanie technicznym aparatu (aparat jest sprawny i</w:t>
      </w:r>
      <w:r w:rsidRPr="006B5F2E">
        <w:rPr>
          <w:rFonts w:ascii="Tahoma" w:hAnsi="Tahoma" w:cs="Tahoma"/>
          <w:sz w:val="18"/>
          <w:szCs w:val="18"/>
          <w:lang w:val="pl-PL"/>
        </w:rPr>
        <w:t> </w:t>
      </w:r>
      <w:r w:rsidRPr="006B5F2E">
        <w:rPr>
          <w:rFonts w:ascii="Tahoma" w:hAnsi="Tahoma" w:cs="Tahoma"/>
          <w:sz w:val="18"/>
          <w:szCs w:val="18"/>
        </w:rPr>
        <w:t xml:space="preserve">nadaje się do dalszej eksploatacji, aparat niesprawny, aparat dopuszczony warunkowo do użytkowania), szczegółowy zakres wykonanych czynności w ramach przeglądu/naprawy oraz wymienione części podczas naprawy lub podczas przeglądu; zakres przeglądu winien pokrywać się z wszystkimi czynnościami wynikającymi z zaleceń producenta. Wpisanie daty kolejnego przeglądu. Dodatkowo Wykonawca zobowiązany jest do potwierdzenia wykonania naprawy w raporcie serwisowym (każdorazowo </w:t>
      </w:r>
      <w:r w:rsidRPr="006B5F2E">
        <w:rPr>
          <w:rFonts w:ascii="Tahoma" w:hAnsi="Tahoma" w:cs="Tahoma"/>
          <w:sz w:val="18"/>
          <w:szCs w:val="18"/>
        </w:rPr>
        <w:lastRenderedPageBreak/>
        <w:t>do faktury VAT zostanie dołączona kopia raportu serwisowego) lub do złożenia informacji o braku potrzeb wykonania usług serwisowych w danym miesiącu</w:t>
      </w:r>
      <w:r w:rsidRPr="006B5F2E">
        <w:rPr>
          <w:rFonts w:ascii="Tahoma" w:hAnsi="Tahoma" w:cs="Tahoma"/>
          <w:sz w:val="18"/>
          <w:szCs w:val="18"/>
          <w:lang w:val="pl-PL"/>
        </w:rPr>
        <w:t>.</w:t>
      </w:r>
    </w:p>
    <w:p w14:paraId="2E1A8440" w14:textId="77777777" w:rsidR="00A05384" w:rsidRPr="00372C97"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szCs w:val="18"/>
        </w:rPr>
      </w:pPr>
      <w:r w:rsidRPr="00372C97">
        <w:rPr>
          <w:rFonts w:ascii="Tahoma" w:hAnsi="Tahoma" w:cs="Tahoma"/>
          <w:sz w:val="18"/>
          <w:szCs w:val="18"/>
        </w:rPr>
        <w:t>w przypadku, gdyby którykolwiek z terminów określonych w zawartej umowie, bądź Planie Przeglądów został z winy Wykonawcy przekroczony o więcej niż 14 dni</w:t>
      </w:r>
      <w:r w:rsidRPr="00372C97">
        <w:rPr>
          <w:rFonts w:ascii="Tahoma" w:hAnsi="Tahoma" w:cs="Tahoma"/>
          <w:sz w:val="18"/>
          <w:szCs w:val="18"/>
          <w:lang w:val="pl-PL"/>
        </w:rPr>
        <w:t xml:space="preserve"> roboczych (od poniedziałku do piątku, z wyłączeniem dni ustawowo wolnych od pracy)</w:t>
      </w:r>
      <w:r w:rsidRPr="00372C97">
        <w:rPr>
          <w:rFonts w:ascii="Tahoma" w:hAnsi="Tahoma" w:cs="Tahoma"/>
          <w:sz w:val="18"/>
          <w:szCs w:val="18"/>
        </w:rPr>
        <w:t xml:space="preserve">, Zamawiający ma prawo w terminie 30 dni  do odstąpienia od umowy po wcześniejszym pisemnym wezwaniu Wykonawcy do wykonania usługi. </w:t>
      </w:r>
      <w:r w:rsidRPr="00372C97">
        <w:rPr>
          <w:rFonts w:ascii="Tahoma" w:hAnsi="Tahoma" w:cs="Tahoma"/>
          <w:sz w:val="18"/>
          <w:szCs w:val="18"/>
          <w:lang w:val="pl-PL"/>
        </w:rPr>
        <w:t xml:space="preserve">Termin wyznaczony Wykonawcy w pisemnym wezwaniu do wykonania usługi wynosi minimum 3 dni robocze. </w:t>
      </w:r>
      <w:r w:rsidRPr="00372C97">
        <w:rPr>
          <w:rFonts w:ascii="Tahoma" w:hAnsi="Tahoma" w:cs="Tahoma"/>
          <w:sz w:val="18"/>
          <w:szCs w:val="18"/>
        </w:rPr>
        <w:t>W</w:t>
      </w:r>
      <w:r w:rsidRPr="00372C97">
        <w:rPr>
          <w:rFonts w:ascii="Tahoma" w:hAnsi="Tahoma" w:cs="Tahoma"/>
          <w:sz w:val="18"/>
          <w:szCs w:val="18"/>
          <w:lang w:val="pl-PL"/>
        </w:rPr>
        <w:t> </w:t>
      </w:r>
      <w:r w:rsidRPr="00372C97">
        <w:rPr>
          <w:rFonts w:ascii="Tahoma" w:hAnsi="Tahoma" w:cs="Tahoma"/>
          <w:sz w:val="18"/>
          <w:szCs w:val="18"/>
        </w:rPr>
        <w:t>takim przypadku Wykonawcy nie przysługuje jakiekolwiek roszczenie od Zamawiającego, poza roszczeniami wynikającymi z wykonanych prawidłowo usług do dnia odstąpienia od umowy</w:t>
      </w:r>
      <w:r w:rsidRPr="00372C97">
        <w:rPr>
          <w:rFonts w:ascii="Tahoma" w:hAnsi="Tahoma" w:cs="Tahoma"/>
          <w:sz w:val="18"/>
          <w:szCs w:val="18"/>
          <w:lang w:val="pl-PL"/>
        </w:rPr>
        <w:t>.</w:t>
      </w:r>
    </w:p>
    <w:p w14:paraId="4A505341" w14:textId="4452C101" w:rsidR="00A05384" w:rsidRPr="00DE17F1" w:rsidRDefault="00DE17F1" w:rsidP="00E511F2">
      <w:pPr>
        <w:pStyle w:val="Tekstpodstawowy"/>
        <w:numPr>
          <w:ilvl w:val="0"/>
          <w:numId w:val="89"/>
        </w:numPr>
        <w:tabs>
          <w:tab w:val="clear" w:pos="720"/>
          <w:tab w:val="num" w:pos="851"/>
        </w:tabs>
        <w:spacing w:after="40"/>
        <w:ind w:left="851" w:hanging="425"/>
        <w:jc w:val="both"/>
        <w:rPr>
          <w:rFonts w:ascii="Tahoma" w:hAnsi="Tahoma" w:cs="Tahoma"/>
          <w:sz w:val="18"/>
          <w:szCs w:val="18"/>
        </w:rPr>
      </w:pPr>
      <w:r w:rsidRPr="00DE17F1">
        <w:rPr>
          <w:rFonts w:ascii="Tahoma" w:hAnsi="Tahoma" w:cs="Tahoma"/>
          <w:sz w:val="18"/>
          <w:szCs w:val="18"/>
        </w:rPr>
        <w:t xml:space="preserve">Zamawiający dopuszcza możliwość zwolnienia Wykonawcy z kar umownych i nieskorzystania z uprawnienia do </w:t>
      </w:r>
      <w:r w:rsidRPr="00DE17F1">
        <w:rPr>
          <w:rFonts w:ascii="Tahoma" w:hAnsi="Tahoma" w:cs="Tahoma"/>
          <w:sz w:val="18"/>
          <w:szCs w:val="18"/>
          <w:lang w:val="pl-PL"/>
        </w:rPr>
        <w:t>rozwiązania</w:t>
      </w:r>
      <w:r w:rsidRPr="00DE17F1">
        <w:rPr>
          <w:rFonts w:ascii="Tahoma" w:hAnsi="Tahoma" w:cs="Tahoma"/>
          <w:sz w:val="18"/>
          <w:szCs w:val="18"/>
        </w:rPr>
        <w:t> umowy</w:t>
      </w:r>
      <w:r w:rsidRPr="00DE17F1">
        <w:rPr>
          <w:rFonts w:ascii="Tahoma" w:hAnsi="Tahoma" w:cs="Tahoma"/>
          <w:sz w:val="18"/>
          <w:szCs w:val="18"/>
          <w:lang w:val="pl-PL"/>
        </w:rPr>
        <w:t xml:space="preserve"> </w:t>
      </w:r>
      <w:r w:rsidRPr="00DE17F1">
        <w:rPr>
          <w:rFonts w:ascii="Tahoma" w:hAnsi="Tahoma" w:cs="Tahoma"/>
          <w:sz w:val="18"/>
          <w:szCs w:val="18"/>
        </w:rPr>
        <w:t>w przypadku przekroczenia terminów określonych w umowie i</w:t>
      </w:r>
      <w:r w:rsidRPr="00DE17F1">
        <w:rPr>
          <w:rFonts w:ascii="Tahoma" w:hAnsi="Tahoma" w:cs="Tahoma"/>
          <w:sz w:val="18"/>
          <w:szCs w:val="18"/>
          <w:lang w:val="pl-PL"/>
        </w:rPr>
        <w:t> </w:t>
      </w:r>
      <w:r w:rsidRPr="00DE17F1">
        <w:rPr>
          <w:rFonts w:ascii="Tahoma" w:hAnsi="Tahoma" w:cs="Tahoma"/>
          <w:sz w:val="18"/>
          <w:szCs w:val="18"/>
        </w:rPr>
        <w:t>Planie Przeglądów, pod warunkiem, że Wykonawca dostarczy aparat zastępczy o parametrach nie gorszych niż naprawiany</w:t>
      </w:r>
      <w:r w:rsidRPr="00DE17F1">
        <w:rPr>
          <w:rFonts w:ascii="Tahoma" w:hAnsi="Tahoma" w:cs="Tahoma"/>
          <w:sz w:val="18"/>
          <w:szCs w:val="18"/>
          <w:lang w:val="pl-PL"/>
        </w:rPr>
        <w:t xml:space="preserve"> </w:t>
      </w:r>
      <w:r w:rsidRPr="002B248A">
        <w:rPr>
          <w:rFonts w:ascii="Tahoma" w:hAnsi="Tahoma" w:cs="Tahoma"/>
          <w:sz w:val="18"/>
          <w:szCs w:val="18"/>
        </w:rPr>
        <w:t xml:space="preserve">lub wstawi część zastępczą niezbędną do uruchomienia i przywrócenia pełnej sprawności technicznej aparatu. W przypadku braku możliwości  terminowej realizacji naprawy Zamawiający może wymagać wstawienia na czas naprawy mobilnego aparatu zastępczego. Wówczas Zamawiający ponosi odpowiedzialność za używanie </w:t>
      </w:r>
      <w:r w:rsidRPr="002B248A">
        <w:rPr>
          <w:rFonts w:ascii="Tahoma" w:hAnsi="Tahoma" w:cs="Tahoma"/>
          <w:sz w:val="18"/>
          <w:szCs w:val="18"/>
          <w:lang w:val="pl-PL"/>
        </w:rPr>
        <w:t>aparatu</w:t>
      </w:r>
      <w:r w:rsidR="00722E6E">
        <w:rPr>
          <w:rFonts w:ascii="Tahoma" w:hAnsi="Tahoma" w:cs="Tahoma"/>
          <w:sz w:val="18"/>
          <w:szCs w:val="18"/>
        </w:rPr>
        <w:t xml:space="preserve"> zastępczego w sposób zgodny z</w:t>
      </w:r>
      <w:r w:rsidR="00722E6E">
        <w:rPr>
          <w:rFonts w:ascii="Tahoma" w:hAnsi="Tahoma" w:cs="Tahoma"/>
          <w:sz w:val="18"/>
          <w:szCs w:val="18"/>
          <w:lang w:val="pl-PL"/>
        </w:rPr>
        <w:t> </w:t>
      </w:r>
      <w:r w:rsidRPr="002B248A">
        <w:rPr>
          <w:rFonts w:ascii="Tahoma" w:hAnsi="Tahoma" w:cs="Tahoma"/>
          <w:sz w:val="18"/>
          <w:szCs w:val="18"/>
        </w:rPr>
        <w:t>jego przeznaczeniem, instrukcją obsługi i zaleceniami producenta oraz ponosi ryzyko jego utraty, zepsucia i/lub zniszczenia, Wykonawca jest zobowiązany do przeszkolenia personelu medycznego w zakresie obsługi aparatu zastępczego. Aparat zastępczy musi być dostarczony najpóźniej następnego dnia</w:t>
      </w:r>
      <w:r w:rsidRPr="00DE17F1">
        <w:rPr>
          <w:rFonts w:ascii="Tahoma" w:hAnsi="Tahoma" w:cs="Tahoma"/>
          <w:sz w:val="18"/>
          <w:szCs w:val="18"/>
        </w:rPr>
        <w:t xml:space="preserve"> po dniu, w którym upływają terminy określone w umowie i Planie Przeglądów </w:t>
      </w:r>
      <w:r w:rsidRPr="00DE17F1">
        <w:rPr>
          <w:rFonts w:ascii="Tahoma" w:hAnsi="Tahoma" w:cs="Tahoma"/>
          <w:i/>
          <w:sz w:val="18"/>
          <w:szCs w:val="18"/>
        </w:rPr>
        <w:t xml:space="preserve"> </w:t>
      </w:r>
      <w:r w:rsidRPr="00DE17F1">
        <w:rPr>
          <w:rFonts w:ascii="Tahoma" w:hAnsi="Tahoma" w:cs="Tahoma"/>
          <w:sz w:val="18"/>
          <w:szCs w:val="18"/>
        </w:rPr>
        <w:t>i musi być do dyspozycji Zamawiającego do chwili wykonania przeglądu bądź naprawy aparatu będącego przedmiotem umowy.</w:t>
      </w:r>
    </w:p>
    <w:p w14:paraId="0696D3D0" w14:textId="77777777" w:rsidR="00A05384" w:rsidRPr="00372C97"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szCs w:val="18"/>
        </w:rPr>
      </w:pPr>
      <w:r w:rsidRPr="00372C97">
        <w:rPr>
          <w:rFonts w:ascii="Tahoma" w:hAnsi="Tahoma" w:cs="Tahoma"/>
          <w:sz w:val="18"/>
          <w:szCs w:val="18"/>
        </w:rPr>
        <w:t>Zamawiający w załączniku nr 2 Formularz cenowy podał zakres przedmiotu zamówienia</w:t>
      </w:r>
      <w:r w:rsidRPr="00372C97">
        <w:rPr>
          <w:rFonts w:ascii="Tahoma" w:hAnsi="Tahoma" w:cs="Tahoma"/>
          <w:sz w:val="18"/>
          <w:szCs w:val="18"/>
          <w:lang w:val="pl-PL"/>
        </w:rPr>
        <w:t>, w szczególności:</w:t>
      </w:r>
    </w:p>
    <w:p w14:paraId="634874F4" w14:textId="77777777" w:rsidR="00A05384" w:rsidRPr="00372C97" w:rsidRDefault="00A05384" w:rsidP="00E511F2">
      <w:pPr>
        <w:numPr>
          <w:ilvl w:val="0"/>
          <w:numId w:val="90"/>
        </w:numPr>
        <w:tabs>
          <w:tab w:val="clear" w:pos="1080"/>
          <w:tab w:val="num" w:pos="1134"/>
        </w:tabs>
        <w:autoSpaceDE w:val="0"/>
        <w:autoSpaceDN w:val="0"/>
        <w:adjustRightInd w:val="0"/>
        <w:spacing w:after="40"/>
        <w:ind w:left="1134"/>
        <w:jc w:val="both"/>
        <w:rPr>
          <w:rFonts w:ascii="Tahoma" w:hAnsi="Tahoma" w:cs="Tahoma"/>
          <w:sz w:val="18"/>
          <w:szCs w:val="20"/>
        </w:rPr>
      </w:pPr>
      <w:r w:rsidRPr="00372C97">
        <w:rPr>
          <w:rFonts w:ascii="Tahoma" w:hAnsi="Tahoma" w:cs="Tahoma"/>
          <w:sz w:val="18"/>
          <w:szCs w:val="20"/>
        </w:rPr>
        <w:t xml:space="preserve">liczbę i rodzaj aparatury podlegającej przedmiotowi zamówienia, </w:t>
      </w:r>
    </w:p>
    <w:p w14:paraId="6DBB9CCA" w14:textId="77777777" w:rsidR="00A05384" w:rsidRPr="00372C97" w:rsidRDefault="00A05384" w:rsidP="00E511F2">
      <w:pPr>
        <w:numPr>
          <w:ilvl w:val="0"/>
          <w:numId w:val="90"/>
        </w:numPr>
        <w:tabs>
          <w:tab w:val="clear" w:pos="1080"/>
          <w:tab w:val="num" w:pos="1134"/>
        </w:tabs>
        <w:autoSpaceDE w:val="0"/>
        <w:autoSpaceDN w:val="0"/>
        <w:adjustRightInd w:val="0"/>
        <w:spacing w:after="40"/>
        <w:ind w:left="1134"/>
        <w:jc w:val="both"/>
        <w:rPr>
          <w:rFonts w:ascii="Tahoma" w:hAnsi="Tahoma" w:cs="Tahoma"/>
          <w:sz w:val="18"/>
          <w:szCs w:val="20"/>
        </w:rPr>
      </w:pPr>
      <w:r w:rsidRPr="00372C97">
        <w:rPr>
          <w:rFonts w:ascii="Tahoma" w:hAnsi="Tahoma" w:cs="Tahoma"/>
          <w:sz w:val="18"/>
          <w:szCs w:val="20"/>
        </w:rPr>
        <w:t>szacunkową liczbę przeglądów, jaką należy wykonać,</w:t>
      </w:r>
    </w:p>
    <w:p w14:paraId="517ADDA7" w14:textId="6943F53A" w:rsidR="00A05384" w:rsidRPr="00FC2F3B" w:rsidRDefault="00FC2F3B" w:rsidP="00E511F2">
      <w:pPr>
        <w:numPr>
          <w:ilvl w:val="0"/>
          <w:numId w:val="90"/>
        </w:numPr>
        <w:tabs>
          <w:tab w:val="clear" w:pos="1080"/>
          <w:tab w:val="num" w:pos="1134"/>
        </w:tabs>
        <w:autoSpaceDE w:val="0"/>
        <w:autoSpaceDN w:val="0"/>
        <w:adjustRightInd w:val="0"/>
        <w:spacing w:after="40"/>
        <w:ind w:left="1134"/>
        <w:jc w:val="both"/>
        <w:rPr>
          <w:rFonts w:ascii="Tahoma" w:hAnsi="Tahoma" w:cs="Tahoma"/>
          <w:sz w:val="18"/>
          <w:szCs w:val="18"/>
        </w:rPr>
      </w:pPr>
      <w:r w:rsidRPr="00FC2F3B">
        <w:rPr>
          <w:rFonts w:ascii="Tahoma" w:hAnsi="Tahoma" w:cs="Tahoma"/>
          <w:sz w:val="18"/>
          <w:szCs w:val="18"/>
        </w:rPr>
        <w:t>rodzaj standardu obsługi aparatury podlegającej przedmiotowi zamówienia</w:t>
      </w:r>
      <w:r w:rsidR="00A05384" w:rsidRPr="00FC2F3B">
        <w:rPr>
          <w:rFonts w:ascii="Tahoma" w:hAnsi="Tahoma" w:cs="Tahoma"/>
          <w:sz w:val="18"/>
          <w:szCs w:val="18"/>
        </w:rPr>
        <w:t xml:space="preserve">, </w:t>
      </w:r>
    </w:p>
    <w:p w14:paraId="71963BA3" w14:textId="7C320BC2" w:rsidR="00A05384" w:rsidRPr="00FC2F3B" w:rsidRDefault="00FC2F3B" w:rsidP="00E511F2">
      <w:pPr>
        <w:numPr>
          <w:ilvl w:val="0"/>
          <w:numId w:val="90"/>
        </w:numPr>
        <w:tabs>
          <w:tab w:val="clear" w:pos="1080"/>
          <w:tab w:val="num" w:pos="1134"/>
        </w:tabs>
        <w:autoSpaceDE w:val="0"/>
        <w:autoSpaceDN w:val="0"/>
        <w:adjustRightInd w:val="0"/>
        <w:spacing w:after="40"/>
        <w:ind w:left="1134"/>
        <w:jc w:val="both"/>
        <w:rPr>
          <w:rFonts w:ascii="Tahoma" w:hAnsi="Tahoma" w:cs="Tahoma"/>
          <w:sz w:val="18"/>
          <w:szCs w:val="18"/>
        </w:rPr>
      </w:pPr>
      <w:r w:rsidRPr="00FC2F3B">
        <w:rPr>
          <w:rFonts w:ascii="Tahoma" w:hAnsi="Tahoma" w:cs="Tahoma"/>
          <w:sz w:val="18"/>
          <w:szCs w:val="18"/>
        </w:rPr>
        <w:t>kwotę przeznaczoną przez Zamawiającego w ramach napraw na zakup nowych części i materiałów zużywalnych, które będą wymienione w aparatach</w:t>
      </w:r>
      <w:r w:rsidR="00A05384" w:rsidRPr="00FC2F3B">
        <w:rPr>
          <w:rFonts w:ascii="Tahoma" w:hAnsi="Tahoma" w:cs="Tahoma"/>
          <w:sz w:val="18"/>
          <w:szCs w:val="18"/>
        </w:rPr>
        <w:t>.</w:t>
      </w:r>
    </w:p>
    <w:p w14:paraId="2B7AD29A" w14:textId="5E750AE0" w:rsidR="00A05384" w:rsidRPr="00372C97"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rPr>
      </w:pPr>
      <w:r w:rsidRPr="00372C97">
        <w:rPr>
          <w:rFonts w:ascii="Tahoma" w:hAnsi="Tahoma" w:cs="Tahoma"/>
          <w:sz w:val="18"/>
        </w:rPr>
        <w:t xml:space="preserve">Zamawiający przewiduje możliwość zmniejszenia ilości przeglądów i napraw w przypadku wyłączenia przez Zamawiającego z eksploatacji aparatury medycznej. W takim przypadku Zamawiający przed wykonaniem Usługi powiadomi </w:t>
      </w:r>
      <w:r w:rsidR="00607470">
        <w:rPr>
          <w:rFonts w:ascii="Tahoma" w:hAnsi="Tahoma" w:cs="Tahoma"/>
          <w:sz w:val="18"/>
        </w:rPr>
        <w:t>pisemnie Wykonawcę</w:t>
      </w:r>
      <w:r w:rsidRPr="00372C97">
        <w:rPr>
          <w:rFonts w:ascii="Tahoma" w:hAnsi="Tahoma" w:cs="Tahoma"/>
          <w:sz w:val="18"/>
        </w:rPr>
        <w:t xml:space="preserve"> o wyłączeniu z</w:t>
      </w:r>
      <w:r w:rsidRPr="00372C97">
        <w:rPr>
          <w:rFonts w:ascii="Tahoma" w:hAnsi="Tahoma" w:cs="Tahoma"/>
          <w:sz w:val="18"/>
          <w:lang w:val="pl-PL"/>
        </w:rPr>
        <w:t> </w:t>
      </w:r>
      <w:r w:rsidRPr="00372C97">
        <w:rPr>
          <w:rFonts w:ascii="Tahoma" w:hAnsi="Tahoma" w:cs="Tahoma"/>
          <w:sz w:val="18"/>
        </w:rPr>
        <w:t>eksploatacji. W takim przypadku Wykonawcy nie przysługuje wynagrodzenie za niewykonane przeglądy i naprawy przez cały okres wyłączenia aparatury medycznej z eksploatacji</w:t>
      </w:r>
      <w:r w:rsidRPr="00372C97">
        <w:rPr>
          <w:rFonts w:ascii="Tahoma" w:hAnsi="Tahoma" w:cs="Tahoma"/>
          <w:sz w:val="18"/>
          <w:lang w:val="pl-PL"/>
        </w:rPr>
        <w:t>.</w:t>
      </w:r>
    </w:p>
    <w:p w14:paraId="21EE377D" w14:textId="77777777" w:rsidR="00A05384" w:rsidRPr="00372C97"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rPr>
      </w:pPr>
      <w:r w:rsidRPr="00372C97">
        <w:rPr>
          <w:rFonts w:ascii="Tahoma" w:hAnsi="Tahoma" w:cs="Tahoma"/>
          <w:sz w:val="18"/>
        </w:rPr>
        <w:t>Zamawiający zastrzega prawo do wyłączenia z eksploatacji aparatury medycznej w razie zaistnienia okoliczności uzasadniających takie wyłączenie</w:t>
      </w:r>
      <w:r w:rsidRPr="00372C97">
        <w:rPr>
          <w:rFonts w:ascii="Tahoma" w:hAnsi="Tahoma" w:cs="Tahoma"/>
          <w:sz w:val="18"/>
          <w:lang w:val="pl-PL"/>
        </w:rPr>
        <w:t>.</w:t>
      </w:r>
    </w:p>
    <w:p w14:paraId="4AD36C35" w14:textId="77777777" w:rsidR="00A05384" w:rsidRPr="00372C97" w:rsidRDefault="00A05384" w:rsidP="00E511F2">
      <w:pPr>
        <w:pStyle w:val="Tekstpodstawowy"/>
        <w:numPr>
          <w:ilvl w:val="0"/>
          <w:numId w:val="89"/>
        </w:numPr>
        <w:tabs>
          <w:tab w:val="clear" w:pos="720"/>
          <w:tab w:val="num" w:pos="851"/>
        </w:tabs>
        <w:spacing w:after="40"/>
        <w:ind w:left="851" w:hanging="425"/>
        <w:jc w:val="both"/>
        <w:rPr>
          <w:rFonts w:ascii="Tahoma" w:hAnsi="Tahoma" w:cs="Tahoma"/>
          <w:sz w:val="18"/>
        </w:rPr>
      </w:pPr>
      <w:r w:rsidRPr="00372C97">
        <w:rPr>
          <w:rFonts w:ascii="Tahoma" w:eastAsia="Arial" w:hAnsi="Tahoma" w:cs="Tahoma"/>
          <w:sz w:val="18"/>
          <w:szCs w:val="18"/>
        </w:rPr>
        <w:t xml:space="preserve">każdorazowo przed przystąpieniem do przeglądu bądź naprawy oraz po jej zakończeniu Wykonawca jest zobowiązany poinformować przedstawiciela </w:t>
      </w:r>
      <w:r w:rsidRPr="00372C97">
        <w:rPr>
          <w:rFonts w:ascii="Tahoma" w:eastAsia="Arial" w:hAnsi="Tahoma" w:cs="Tahoma"/>
          <w:sz w:val="18"/>
          <w:szCs w:val="18"/>
          <w:lang w:val="pl-PL"/>
        </w:rPr>
        <w:t>DAM.</w:t>
      </w:r>
    </w:p>
    <w:p w14:paraId="2BEB1721" w14:textId="7F1606CF" w:rsidR="00A05384" w:rsidRPr="006B5F2E" w:rsidRDefault="00A05384" w:rsidP="009C769A">
      <w:pPr>
        <w:pStyle w:val="Tekstpodstawowy"/>
        <w:numPr>
          <w:ilvl w:val="0"/>
          <w:numId w:val="89"/>
        </w:numPr>
        <w:tabs>
          <w:tab w:val="clear" w:pos="720"/>
          <w:tab w:val="num" w:pos="851"/>
        </w:tabs>
        <w:spacing w:after="40"/>
        <w:ind w:left="851" w:hanging="425"/>
        <w:jc w:val="both"/>
        <w:rPr>
          <w:rFonts w:ascii="Tahoma" w:eastAsia="Arial" w:hAnsi="Tahoma" w:cs="Tahoma"/>
          <w:sz w:val="18"/>
        </w:rPr>
      </w:pPr>
      <w:r w:rsidRPr="00372C97">
        <w:rPr>
          <w:rFonts w:ascii="Tahoma" w:hAnsi="Tahoma" w:cs="Tahoma"/>
          <w:sz w:val="18"/>
        </w:rPr>
        <w:t xml:space="preserve">przeszkolenie </w:t>
      </w:r>
      <w:r w:rsidRPr="00372C97">
        <w:rPr>
          <w:rFonts w:ascii="Tahoma" w:eastAsia="Arial" w:hAnsi="Tahoma" w:cs="Tahoma"/>
          <w:sz w:val="18"/>
          <w:szCs w:val="18"/>
          <w:lang w:val="pl-PL"/>
        </w:rPr>
        <w:t xml:space="preserve">przez Wykonawcę </w:t>
      </w:r>
      <w:r w:rsidRPr="00372C97">
        <w:rPr>
          <w:rFonts w:ascii="Tahoma" w:hAnsi="Tahoma" w:cs="Tahoma"/>
          <w:sz w:val="18"/>
        </w:rPr>
        <w:t>nowych pracowników Zamawiającego, w zakresie obsługi aparatury medycznej,</w:t>
      </w:r>
      <w:r w:rsidRPr="006B5F2E">
        <w:rPr>
          <w:rFonts w:ascii="Tahoma" w:hAnsi="Tahoma" w:cs="Tahoma"/>
          <w:sz w:val="18"/>
        </w:rPr>
        <w:t xml:space="preserve"> wymienionej w załączniku nr 2.</w:t>
      </w:r>
    </w:p>
    <w:p w14:paraId="74E319B6" w14:textId="77777777" w:rsidR="00A05384" w:rsidRPr="006B5F2E" w:rsidRDefault="00A05384" w:rsidP="00E511F2">
      <w:pPr>
        <w:pStyle w:val="Tekstpodstawowy"/>
        <w:numPr>
          <w:ilvl w:val="0"/>
          <w:numId w:val="89"/>
        </w:numPr>
        <w:tabs>
          <w:tab w:val="clear" w:pos="720"/>
          <w:tab w:val="left" w:pos="851"/>
        </w:tabs>
        <w:spacing w:after="40"/>
        <w:ind w:left="851" w:hanging="425"/>
        <w:jc w:val="both"/>
        <w:rPr>
          <w:rFonts w:ascii="Tahoma" w:hAnsi="Tahoma" w:cs="Tahoma"/>
          <w:sz w:val="18"/>
        </w:rPr>
      </w:pPr>
      <w:r w:rsidRPr="0021322D">
        <w:rPr>
          <w:rFonts w:ascii="Tahoma" w:eastAsia="Arial" w:hAnsi="Tahoma" w:cs="Tahoma"/>
          <w:sz w:val="18"/>
          <w:szCs w:val="18"/>
        </w:rPr>
        <w:t>Wykonawca zobowi</w:t>
      </w:r>
      <w:r w:rsidRPr="0021322D">
        <w:rPr>
          <w:rFonts w:ascii="Tahoma" w:eastAsia="Arial" w:hAnsi="Tahoma" w:cs="Tahoma" w:hint="eastAsia"/>
          <w:sz w:val="18"/>
          <w:szCs w:val="18"/>
        </w:rPr>
        <w:t>ą</w:t>
      </w:r>
      <w:r w:rsidRPr="0021322D">
        <w:rPr>
          <w:rFonts w:ascii="Tahoma" w:eastAsia="Arial" w:hAnsi="Tahoma" w:cs="Tahoma"/>
          <w:sz w:val="18"/>
          <w:szCs w:val="18"/>
        </w:rPr>
        <w:t>zuje si</w:t>
      </w:r>
      <w:r w:rsidRPr="0021322D">
        <w:rPr>
          <w:rFonts w:ascii="Tahoma" w:eastAsia="Arial" w:hAnsi="Tahoma" w:cs="Tahoma" w:hint="eastAsia"/>
          <w:sz w:val="18"/>
          <w:szCs w:val="18"/>
        </w:rPr>
        <w:t>ę</w:t>
      </w:r>
      <w:r w:rsidRPr="0021322D">
        <w:rPr>
          <w:rFonts w:ascii="Tahoma" w:eastAsia="Arial" w:hAnsi="Tahoma" w:cs="Tahoma"/>
          <w:sz w:val="18"/>
          <w:szCs w:val="18"/>
        </w:rPr>
        <w:t xml:space="preserve"> do nieodp</w:t>
      </w:r>
      <w:r w:rsidRPr="0021322D">
        <w:rPr>
          <w:rFonts w:ascii="Tahoma" w:eastAsia="Arial" w:hAnsi="Tahoma" w:cs="Tahoma" w:hint="eastAsia"/>
          <w:sz w:val="18"/>
          <w:szCs w:val="18"/>
        </w:rPr>
        <w:t>ł</w:t>
      </w:r>
      <w:r w:rsidRPr="0021322D">
        <w:rPr>
          <w:rFonts w:ascii="Tahoma" w:eastAsia="Arial" w:hAnsi="Tahoma" w:cs="Tahoma"/>
          <w:sz w:val="18"/>
          <w:szCs w:val="18"/>
        </w:rPr>
        <w:t>atnej utylizacji niesprawnej aparatury medycznej zg</w:t>
      </w:r>
      <w:r w:rsidRPr="0021322D">
        <w:rPr>
          <w:rFonts w:ascii="Tahoma" w:eastAsia="Arial" w:hAnsi="Tahoma" w:cs="Tahoma" w:hint="eastAsia"/>
          <w:sz w:val="18"/>
          <w:szCs w:val="18"/>
        </w:rPr>
        <w:t>ł</w:t>
      </w:r>
      <w:r w:rsidRPr="0021322D">
        <w:rPr>
          <w:rFonts w:ascii="Tahoma" w:eastAsia="Arial" w:hAnsi="Tahoma" w:cs="Tahoma"/>
          <w:sz w:val="18"/>
          <w:szCs w:val="18"/>
        </w:rPr>
        <w:t>oszonej przez</w:t>
      </w:r>
      <w:r w:rsidRPr="0021322D">
        <w:rPr>
          <w:rFonts w:ascii="Tahoma" w:eastAsia="Arial" w:hAnsi="Tahoma" w:cs="Tahoma"/>
          <w:sz w:val="18"/>
          <w:szCs w:val="18"/>
          <w:lang w:val="pl-PL"/>
        </w:rPr>
        <w:t xml:space="preserve"> </w:t>
      </w:r>
      <w:r w:rsidRPr="0021322D">
        <w:rPr>
          <w:rFonts w:ascii="Tahoma" w:eastAsia="Arial" w:hAnsi="Tahoma" w:cs="Tahoma"/>
          <w:sz w:val="18"/>
          <w:szCs w:val="18"/>
        </w:rPr>
        <w:t>Zamawiaj</w:t>
      </w:r>
      <w:r w:rsidRPr="0021322D">
        <w:rPr>
          <w:rFonts w:ascii="Tahoma" w:eastAsia="Arial" w:hAnsi="Tahoma" w:cs="Tahoma" w:hint="eastAsia"/>
          <w:sz w:val="18"/>
          <w:szCs w:val="18"/>
        </w:rPr>
        <w:t>ą</w:t>
      </w:r>
      <w:r w:rsidRPr="0021322D">
        <w:rPr>
          <w:rFonts w:ascii="Tahoma" w:eastAsia="Arial" w:hAnsi="Tahoma" w:cs="Tahoma"/>
          <w:sz w:val="18"/>
          <w:szCs w:val="18"/>
        </w:rPr>
        <w:t>cego oraz przekazania raportu z utylizacji</w:t>
      </w:r>
      <w:r w:rsidRPr="0021322D">
        <w:rPr>
          <w:rFonts w:ascii="Tahoma" w:eastAsia="Arial" w:hAnsi="Tahoma" w:cs="Tahoma"/>
          <w:sz w:val="18"/>
          <w:szCs w:val="18"/>
          <w:lang w:val="pl-PL"/>
        </w:rPr>
        <w:t xml:space="preserve">  </w:t>
      </w:r>
      <w:r w:rsidR="00EC3563" w:rsidRPr="009759D4">
        <w:rPr>
          <w:rFonts w:ascii="Tahoma" w:eastAsia="Arial" w:hAnsi="Tahoma" w:cs="Tahoma"/>
          <w:sz w:val="18"/>
          <w:szCs w:val="18"/>
        </w:rPr>
        <w:t>niesprawnych części aparatury medycznej</w:t>
      </w:r>
      <w:r w:rsidR="00EC3563">
        <w:rPr>
          <w:rFonts w:ascii="Tahoma" w:eastAsia="Arial" w:hAnsi="Tahoma" w:cs="Tahoma"/>
          <w:sz w:val="18"/>
          <w:szCs w:val="18"/>
          <w:lang w:val="pl-PL"/>
        </w:rPr>
        <w:t>.</w:t>
      </w:r>
    </w:p>
    <w:p w14:paraId="475E5B52" w14:textId="77777777" w:rsidR="00A05384" w:rsidRPr="00372C97" w:rsidRDefault="00A05384" w:rsidP="00E511F2">
      <w:pPr>
        <w:pStyle w:val="Tekstpodstawowy"/>
        <w:numPr>
          <w:ilvl w:val="0"/>
          <w:numId w:val="89"/>
        </w:numPr>
        <w:tabs>
          <w:tab w:val="clear" w:pos="720"/>
          <w:tab w:val="left" w:pos="851"/>
        </w:tabs>
        <w:spacing w:after="40"/>
        <w:ind w:left="851" w:hanging="425"/>
        <w:jc w:val="both"/>
        <w:rPr>
          <w:rFonts w:ascii="Tahoma" w:hAnsi="Tahoma" w:cs="Tahoma"/>
          <w:sz w:val="18"/>
        </w:rPr>
      </w:pPr>
      <w:r w:rsidRPr="00372C97">
        <w:rPr>
          <w:rFonts w:ascii="Tahoma" w:hAnsi="Tahoma" w:cs="Tahoma"/>
          <w:sz w:val="18"/>
        </w:rPr>
        <w:t>Wykonawca zobowiązany jest dołączyć do każdej wystawionej faktury wykaz czynności serwisowych (przeglądów, napraw) podjętych w danym miesiącu</w:t>
      </w:r>
      <w:r w:rsidRPr="00372C97">
        <w:rPr>
          <w:rFonts w:ascii="Tahoma" w:hAnsi="Tahoma" w:cs="Tahoma"/>
          <w:sz w:val="18"/>
          <w:lang w:val="pl-PL"/>
        </w:rPr>
        <w:t xml:space="preserve"> </w:t>
      </w:r>
      <w:r w:rsidRPr="00372C97">
        <w:rPr>
          <w:rFonts w:ascii="Tahoma" w:hAnsi="Tahoma" w:cs="Tahoma"/>
          <w:sz w:val="18"/>
        </w:rPr>
        <w:t>lub informację o braku potrzeb wykonania usług serwisowych w danym miesiącu. Wykaz winien zawierać: datę, nazwę aparatu, SN, rodzaj czynności (przegląd bądź naprawa), miejsce użytkowania aparatu</w:t>
      </w:r>
      <w:r w:rsidRPr="00372C97">
        <w:rPr>
          <w:rFonts w:ascii="Tahoma" w:hAnsi="Tahoma" w:cs="Tahoma"/>
          <w:sz w:val="18"/>
          <w:lang w:val="pl-PL"/>
        </w:rPr>
        <w:t>.</w:t>
      </w:r>
    </w:p>
    <w:p w14:paraId="09E22A8A" w14:textId="77777777" w:rsidR="00A05384" w:rsidRPr="00372C97" w:rsidRDefault="00A05384" w:rsidP="00E511F2">
      <w:pPr>
        <w:pStyle w:val="Tekstpodstawowy"/>
        <w:numPr>
          <w:ilvl w:val="0"/>
          <w:numId w:val="89"/>
        </w:numPr>
        <w:tabs>
          <w:tab w:val="clear" w:pos="720"/>
          <w:tab w:val="left" w:pos="851"/>
        </w:tabs>
        <w:spacing w:after="40"/>
        <w:ind w:left="851" w:hanging="425"/>
        <w:jc w:val="both"/>
        <w:rPr>
          <w:rFonts w:ascii="Tahoma" w:hAnsi="Tahoma" w:cs="Tahoma"/>
          <w:sz w:val="18"/>
        </w:rPr>
      </w:pPr>
      <w:r w:rsidRPr="00372C97">
        <w:rPr>
          <w:rFonts w:ascii="Tahoma" w:hAnsi="Tahoma" w:cs="Tahoma"/>
          <w:sz w:val="18"/>
        </w:rPr>
        <w:t>Wykonawca, przy dokonywaniu czynności wynikających z realizacji niniejszej umowy, zobowiązują się do przestrzegania przepisów dotyczących ochrony danych osobowych oraz postępowania z dokumentacją medyczną. Wykonawca nie ma prawa przechowywać kopii bazy danych zawierających dokumentację medyczną.</w:t>
      </w:r>
    </w:p>
    <w:p w14:paraId="4486AA21" w14:textId="77777777" w:rsidR="00A05384" w:rsidRPr="00372C97" w:rsidRDefault="00A05384" w:rsidP="00E511F2">
      <w:pPr>
        <w:pStyle w:val="Tekstpodstawowy"/>
        <w:numPr>
          <w:ilvl w:val="0"/>
          <w:numId w:val="89"/>
        </w:numPr>
        <w:tabs>
          <w:tab w:val="clear" w:pos="720"/>
          <w:tab w:val="left" w:pos="851"/>
        </w:tabs>
        <w:spacing w:after="40"/>
        <w:ind w:left="851" w:hanging="425"/>
        <w:jc w:val="both"/>
        <w:rPr>
          <w:rFonts w:ascii="Tahoma" w:hAnsi="Tahoma" w:cs="Tahoma"/>
          <w:sz w:val="18"/>
        </w:rPr>
      </w:pPr>
      <w:r w:rsidRPr="00372C97">
        <w:rPr>
          <w:rStyle w:val="FontStyle21"/>
          <w:rFonts w:ascii="Tahoma" w:hAnsi="Tahoma" w:cs="Tahoma"/>
          <w:sz w:val="18"/>
          <w:szCs w:val="20"/>
        </w:rPr>
        <w:t>Za wykonanie usługi Wykonawcy będzie przysługiwać wynagrodzenie skalkulowane w oparciu o ceny określone w załączniku nr 2 do umowy. Ceny te obejmują wszelkie koszty, jakie wykonawca musi ponieść w celu należytego wykonania czynności serwisowych, w tym koszty robocizny, dojazdu, noclegu oraz koszty części zamiennych koniecznych do wykonania usług</w:t>
      </w:r>
      <w:r w:rsidRPr="00372C97">
        <w:rPr>
          <w:rStyle w:val="FontStyle21"/>
          <w:rFonts w:ascii="Tahoma" w:hAnsi="Tahoma" w:cs="Tahoma"/>
          <w:sz w:val="18"/>
          <w:szCs w:val="20"/>
          <w:lang w:val="pl-PL"/>
        </w:rPr>
        <w:t>.</w:t>
      </w:r>
    </w:p>
    <w:p w14:paraId="7D397E17" w14:textId="56E4CE0D" w:rsidR="007C3AC1" w:rsidRPr="00090313" w:rsidRDefault="007C3AC1" w:rsidP="00E511F2">
      <w:pPr>
        <w:numPr>
          <w:ilvl w:val="0"/>
          <w:numId w:val="68"/>
        </w:numPr>
        <w:tabs>
          <w:tab w:val="left" w:pos="426"/>
        </w:tabs>
        <w:suppressAutoHyphens/>
        <w:autoSpaceDE w:val="0"/>
        <w:ind w:left="426" w:hanging="429"/>
        <w:jc w:val="both"/>
        <w:rPr>
          <w:rFonts w:ascii="Tahoma" w:hAnsi="Tahoma" w:cs="Tahoma"/>
          <w:sz w:val="18"/>
          <w:szCs w:val="18"/>
        </w:rPr>
      </w:pPr>
      <w:r w:rsidRPr="006B5F2E">
        <w:rPr>
          <w:rFonts w:ascii="Tahoma" w:hAnsi="Tahoma" w:cs="Tahoma"/>
          <w:b/>
          <w:sz w:val="18"/>
          <w:szCs w:val="18"/>
        </w:rPr>
        <w:t xml:space="preserve">Pod pojęciem „przeprowadzania </w:t>
      </w:r>
      <w:r w:rsidRPr="006B5F2E">
        <w:rPr>
          <w:rFonts w:ascii="Tahoma" w:hAnsi="Tahoma" w:cs="Tahoma"/>
          <w:b/>
          <w:bCs/>
          <w:sz w:val="18"/>
          <w:szCs w:val="18"/>
        </w:rPr>
        <w:t>przeglądów, konserwacji, kontroli bezpieczeństwa aparatury medycznej wraz z naprawami”</w:t>
      </w:r>
      <w:r w:rsidRPr="00995BD0">
        <w:rPr>
          <w:rFonts w:ascii="Tahoma" w:hAnsi="Tahoma" w:cs="Tahoma"/>
          <w:bCs/>
          <w:sz w:val="18"/>
          <w:szCs w:val="18"/>
        </w:rPr>
        <w:t xml:space="preserve"> </w:t>
      </w:r>
      <w:r w:rsidRPr="007E5234">
        <w:rPr>
          <w:rFonts w:ascii="Tahoma" w:hAnsi="Tahoma" w:cs="Tahoma"/>
          <w:sz w:val="18"/>
          <w:szCs w:val="18"/>
        </w:rPr>
        <w:t xml:space="preserve">rozumie się wykonywanie czynności, których zakres określa dokumentacja techniczna producenta danego </w:t>
      </w:r>
      <w:r w:rsidR="000A01C6">
        <w:rPr>
          <w:rFonts w:ascii="Tahoma" w:hAnsi="Tahoma" w:cs="Tahoma"/>
          <w:sz w:val="18"/>
          <w:szCs w:val="18"/>
        </w:rPr>
        <w:t>aparatu,</w:t>
      </w:r>
      <w:r w:rsidR="000A01C6" w:rsidRPr="007E5234">
        <w:rPr>
          <w:rFonts w:ascii="Tahoma" w:hAnsi="Tahoma" w:cs="Tahoma"/>
          <w:sz w:val="18"/>
          <w:szCs w:val="18"/>
        </w:rPr>
        <w:t xml:space="preserve"> </w:t>
      </w:r>
      <w:r w:rsidRPr="007E5234">
        <w:rPr>
          <w:rFonts w:ascii="Tahoma" w:hAnsi="Tahoma" w:cs="Tahoma"/>
          <w:sz w:val="18"/>
          <w:szCs w:val="18"/>
        </w:rPr>
        <w:t>z </w:t>
      </w:r>
      <w:r w:rsidRPr="001A1078">
        <w:rPr>
          <w:rFonts w:ascii="Tahoma" w:hAnsi="Tahoma" w:cs="Tahoma"/>
          <w:sz w:val="18"/>
          <w:szCs w:val="18"/>
        </w:rPr>
        <w:t xml:space="preserve">potwierdzeniem </w:t>
      </w:r>
      <w:r w:rsidRPr="00F94288">
        <w:rPr>
          <w:rFonts w:ascii="Tahoma" w:hAnsi="Tahoma" w:cs="Tahoma"/>
          <w:sz w:val="18"/>
          <w:szCs w:val="18"/>
        </w:rPr>
        <w:t>wykonania</w:t>
      </w:r>
      <w:r w:rsidR="000A01C6" w:rsidRPr="00F94288">
        <w:rPr>
          <w:rFonts w:ascii="Tahoma" w:hAnsi="Tahoma" w:cs="Tahoma"/>
          <w:sz w:val="18"/>
          <w:szCs w:val="18"/>
        </w:rPr>
        <w:t xml:space="preserve"> </w:t>
      </w:r>
      <w:r w:rsidR="000A01C6" w:rsidRPr="0021322D">
        <w:rPr>
          <w:rFonts w:ascii="Tahoma" w:hAnsi="Tahoma" w:cs="Tahoma"/>
          <w:sz w:val="18"/>
          <w:szCs w:val="18"/>
        </w:rPr>
        <w:t>i wyszczególnieniem</w:t>
      </w:r>
      <w:r w:rsidR="000A01C6" w:rsidRPr="006B5F2E">
        <w:rPr>
          <w:rFonts w:ascii="Tahoma" w:hAnsi="Tahoma" w:cs="Tahoma"/>
          <w:sz w:val="18"/>
          <w:szCs w:val="18"/>
        </w:rPr>
        <w:t xml:space="preserve"> </w:t>
      </w:r>
      <w:r w:rsidRPr="00F94288">
        <w:rPr>
          <w:rFonts w:ascii="Tahoma" w:hAnsi="Tahoma" w:cs="Tahoma"/>
          <w:sz w:val="18"/>
          <w:szCs w:val="18"/>
        </w:rPr>
        <w:t>tych</w:t>
      </w:r>
      <w:r w:rsidRPr="001A1078">
        <w:rPr>
          <w:rFonts w:ascii="Tahoma" w:hAnsi="Tahoma" w:cs="Tahoma"/>
          <w:sz w:val="18"/>
          <w:szCs w:val="18"/>
        </w:rPr>
        <w:t xml:space="preserve"> czynności, </w:t>
      </w:r>
      <w:r w:rsidRPr="002B248A">
        <w:rPr>
          <w:rFonts w:ascii="Tahoma" w:hAnsi="Tahoma" w:cs="Tahoma"/>
          <w:sz w:val="18"/>
          <w:szCs w:val="18"/>
        </w:rPr>
        <w:t xml:space="preserve">wpisem </w:t>
      </w:r>
      <w:r w:rsidR="00803478" w:rsidRPr="002B248A">
        <w:rPr>
          <w:rFonts w:ascii="Tahoma" w:hAnsi="Tahoma" w:cs="Tahoma"/>
          <w:sz w:val="18"/>
        </w:rPr>
        <w:t>w języku polskim</w:t>
      </w:r>
      <w:r w:rsidR="00803478" w:rsidRPr="002B248A">
        <w:rPr>
          <w:rFonts w:ascii="Tahoma" w:hAnsi="Tahoma" w:cs="Tahoma"/>
          <w:sz w:val="16"/>
          <w:szCs w:val="18"/>
        </w:rPr>
        <w:t xml:space="preserve"> </w:t>
      </w:r>
      <w:r w:rsidRPr="002B248A">
        <w:rPr>
          <w:rFonts w:ascii="Tahoma" w:hAnsi="Tahoma" w:cs="Tahoma"/>
          <w:sz w:val="18"/>
          <w:szCs w:val="18"/>
        </w:rPr>
        <w:t>do</w:t>
      </w:r>
      <w:r w:rsidRPr="001A1078">
        <w:rPr>
          <w:rFonts w:ascii="Tahoma" w:hAnsi="Tahoma" w:cs="Tahoma"/>
          <w:sz w:val="18"/>
          <w:szCs w:val="18"/>
        </w:rPr>
        <w:t xml:space="preserve"> paszportu technicznego, wystawieniem raportu serwisowego oraz przesłaniem kopii raportu wraz z fakturą za wykonane czynności</w:t>
      </w:r>
      <w:r w:rsidRPr="00F621FB">
        <w:rPr>
          <w:rFonts w:ascii="Tahoma" w:hAnsi="Tahoma" w:cs="Tahoma"/>
          <w:sz w:val="18"/>
          <w:szCs w:val="18"/>
        </w:rPr>
        <w:t xml:space="preserve"> </w:t>
      </w:r>
      <w:r w:rsidRPr="00160C69">
        <w:rPr>
          <w:rFonts w:ascii="Tahoma" w:hAnsi="Tahoma" w:cs="Tahoma"/>
          <w:sz w:val="18"/>
          <w:szCs w:val="18"/>
        </w:rPr>
        <w:t>lub przesłania wraz z fakturą informacji o braku potrzeb wykonania usług serwisowych w danym miesiącu</w:t>
      </w:r>
      <w:r w:rsidRPr="00090313">
        <w:rPr>
          <w:rFonts w:ascii="Tahoma" w:hAnsi="Tahoma" w:cs="Tahoma"/>
          <w:sz w:val="18"/>
          <w:szCs w:val="18"/>
        </w:rPr>
        <w:t>.</w:t>
      </w:r>
    </w:p>
    <w:p w14:paraId="21A72AD9" w14:textId="77777777" w:rsidR="007C3AC1" w:rsidRPr="00827226" w:rsidRDefault="007C3AC1" w:rsidP="00E511F2">
      <w:pPr>
        <w:numPr>
          <w:ilvl w:val="0"/>
          <w:numId w:val="68"/>
        </w:numPr>
        <w:tabs>
          <w:tab w:val="left" w:pos="426"/>
        </w:tabs>
        <w:suppressAutoHyphens/>
        <w:autoSpaceDE w:val="0"/>
        <w:spacing w:after="96"/>
        <w:ind w:left="426" w:hanging="429"/>
        <w:jc w:val="both"/>
        <w:rPr>
          <w:rFonts w:ascii="Tahoma" w:hAnsi="Tahoma" w:cs="Tahoma"/>
          <w:b/>
          <w:sz w:val="18"/>
          <w:szCs w:val="18"/>
        </w:rPr>
      </w:pPr>
      <w:r w:rsidRPr="00827226">
        <w:rPr>
          <w:rFonts w:ascii="Tahoma" w:hAnsi="Tahoma" w:cs="Tahoma"/>
          <w:b/>
          <w:sz w:val="18"/>
          <w:szCs w:val="18"/>
        </w:rPr>
        <w:t>Przegląd, konserwacja i kontrola aparatury medycznej ma być zgodna z zaleceniami producenta i polegać w szczególności na:</w:t>
      </w:r>
    </w:p>
    <w:p w14:paraId="25238F4A" w14:textId="77777777" w:rsidR="007B4F4E" w:rsidRPr="006B5F2E" w:rsidRDefault="007B4F4E" w:rsidP="00E511F2">
      <w:pPr>
        <w:numPr>
          <w:ilvl w:val="0"/>
          <w:numId w:val="91"/>
        </w:numPr>
        <w:tabs>
          <w:tab w:val="clear" w:pos="720"/>
          <w:tab w:val="num" w:pos="851"/>
        </w:tabs>
        <w:autoSpaceDE w:val="0"/>
        <w:autoSpaceDN w:val="0"/>
        <w:adjustRightInd w:val="0"/>
        <w:ind w:left="851" w:hanging="425"/>
        <w:jc w:val="both"/>
        <w:rPr>
          <w:rFonts w:ascii="Tahoma" w:hAnsi="Tahoma" w:cs="Tahoma"/>
          <w:sz w:val="18"/>
          <w:szCs w:val="20"/>
        </w:rPr>
      </w:pPr>
      <w:r w:rsidRPr="006B5F2E">
        <w:rPr>
          <w:rFonts w:ascii="Tahoma" w:hAnsi="Tahoma" w:cs="Tahoma"/>
          <w:sz w:val="18"/>
          <w:szCs w:val="20"/>
        </w:rPr>
        <w:t xml:space="preserve">zebraniu informacji o zaobserwowanych przez użytkownika usterkach, </w:t>
      </w:r>
    </w:p>
    <w:p w14:paraId="603CD628" w14:textId="77777777" w:rsidR="007B4F4E" w:rsidRPr="006B5F2E" w:rsidRDefault="007B4F4E" w:rsidP="00E511F2">
      <w:pPr>
        <w:numPr>
          <w:ilvl w:val="0"/>
          <w:numId w:val="91"/>
        </w:numPr>
        <w:tabs>
          <w:tab w:val="clear" w:pos="720"/>
          <w:tab w:val="num" w:pos="851"/>
        </w:tabs>
        <w:autoSpaceDE w:val="0"/>
        <w:autoSpaceDN w:val="0"/>
        <w:adjustRightInd w:val="0"/>
        <w:ind w:left="851" w:hanging="425"/>
        <w:jc w:val="both"/>
        <w:rPr>
          <w:rFonts w:ascii="Tahoma" w:hAnsi="Tahoma" w:cs="Tahoma"/>
          <w:sz w:val="18"/>
          <w:szCs w:val="20"/>
        </w:rPr>
      </w:pPr>
      <w:r w:rsidRPr="006B5F2E">
        <w:rPr>
          <w:rFonts w:ascii="Tahoma" w:hAnsi="Tahoma" w:cs="Tahoma"/>
          <w:sz w:val="18"/>
          <w:szCs w:val="20"/>
        </w:rPr>
        <w:t xml:space="preserve">oględzinach aparatu, </w:t>
      </w:r>
    </w:p>
    <w:p w14:paraId="18F0B94A" w14:textId="77777777" w:rsidR="007B4F4E" w:rsidRPr="006B5F2E" w:rsidRDefault="007B4F4E" w:rsidP="00E511F2">
      <w:pPr>
        <w:numPr>
          <w:ilvl w:val="0"/>
          <w:numId w:val="91"/>
        </w:numPr>
        <w:tabs>
          <w:tab w:val="clear" w:pos="720"/>
          <w:tab w:val="num" w:pos="851"/>
        </w:tabs>
        <w:autoSpaceDE w:val="0"/>
        <w:autoSpaceDN w:val="0"/>
        <w:adjustRightInd w:val="0"/>
        <w:ind w:left="851" w:hanging="425"/>
        <w:jc w:val="both"/>
        <w:rPr>
          <w:rFonts w:ascii="Tahoma" w:hAnsi="Tahoma" w:cs="Tahoma"/>
          <w:sz w:val="18"/>
          <w:szCs w:val="20"/>
        </w:rPr>
      </w:pPr>
      <w:r w:rsidRPr="006B5F2E">
        <w:rPr>
          <w:rFonts w:ascii="Tahoma" w:hAnsi="Tahoma" w:cs="Tahoma"/>
          <w:sz w:val="18"/>
          <w:szCs w:val="20"/>
        </w:rPr>
        <w:t>usunięciu zauważonych usterek o charakterze drobnym,</w:t>
      </w:r>
    </w:p>
    <w:p w14:paraId="66010FEA" w14:textId="77777777" w:rsidR="007B4F4E" w:rsidRPr="006B5F2E" w:rsidRDefault="007B4F4E" w:rsidP="00E511F2">
      <w:pPr>
        <w:numPr>
          <w:ilvl w:val="0"/>
          <w:numId w:val="91"/>
        </w:numPr>
        <w:tabs>
          <w:tab w:val="clear" w:pos="720"/>
          <w:tab w:val="num" w:pos="851"/>
        </w:tabs>
        <w:autoSpaceDE w:val="0"/>
        <w:autoSpaceDN w:val="0"/>
        <w:adjustRightInd w:val="0"/>
        <w:ind w:left="851" w:hanging="425"/>
        <w:jc w:val="both"/>
        <w:rPr>
          <w:rFonts w:ascii="Tahoma" w:hAnsi="Tahoma" w:cs="Tahoma"/>
          <w:sz w:val="18"/>
          <w:szCs w:val="20"/>
        </w:rPr>
      </w:pPr>
      <w:r w:rsidRPr="006B5F2E">
        <w:rPr>
          <w:rFonts w:ascii="Tahoma" w:hAnsi="Tahoma" w:cs="Tahoma"/>
          <w:sz w:val="18"/>
          <w:szCs w:val="20"/>
        </w:rPr>
        <w:t>pracach konserwacyjnych określonych przez producenta,</w:t>
      </w:r>
    </w:p>
    <w:p w14:paraId="51CC8183" w14:textId="77777777" w:rsidR="007B4F4E" w:rsidRPr="006B5F2E" w:rsidRDefault="007B4F4E" w:rsidP="00E511F2">
      <w:pPr>
        <w:numPr>
          <w:ilvl w:val="0"/>
          <w:numId w:val="91"/>
        </w:numPr>
        <w:tabs>
          <w:tab w:val="clear" w:pos="720"/>
          <w:tab w:val="num" w:pos="851"/>
        </w:tabs>
        <w:autoSpaceDE w:val="0"/>
        <w:autoSpaceDN w:val="0"/>
        <w:adjustRightInd w:val="0"/>
        <w:ind w:left="851" w:hanging="425"/>
        <w:jc w:val="both"/>
        <w:rPr>
          <w:rFonts w:ascii="Tahoma" w:hAnsi="Tahoma" w:cs="Tahoma"/>
          <w:sz w:val="18"/>
          <w:szCs w:val="20"/>
        </w:rPr>
      </w:pPr>
      <w:r w:rsidRPr="006B5F2E">
        <w:rPr>
          <w:rFonts w:ascii="Tahoma" w:hAnsi="Tahoma" w:cs="Tahoma"/>
          <w:sz w:val="18"/>
          <w:szCs w:val="20"/>
        </w:rPr>
        <w:t>regulacji i pomiarach kontrolnych (jeśli dotyczy określonego aparatu),</w:t>
      </w:r>
    </w:p>
    <w:p w14:paraId="2D9161F2" w14:textId="77777777" w:rsidR="007B4F4E" w:rsidRPr="006B5F2E" w:rsidRDefault="007B4F4E" w:rsidP="00E511F2">
      <w:pPr>
        <w:numPr>
          <w:ilvl w:val="0"/>
          <w:numId w:val="91"/>
        </w:numPr>
        <w:tabs>
          <w:tab w:val="clear" w:pos="720"/>
          <w:tab w:val="num" w:pos="851"/>
        </w:tabs>
        <w:autoSpaceDE w:val="0"/>
        <w:autoSpaceDN w:val="0"/>
        <w:adjustRightInd w:val="0"/>
        <w:ind w:left="851" w:hanging="425"/>
        <w:jc w:val="both"/>
        <w:rPr>
          <w:rFonts w:ascii="Tahoma" w:hAnsi="Tahoma" w:cs="Tahoma"/>
          <w:sz w:val="18"/>
          <w:szCs w:val="20"/>
        </w:rPr>
      </w:pPr>
      <w:r w:rsidRPr="006B5F2E">
        <w:rPr>
          <w:rFonts w:ascii="Tahoma" w:hAnsi="Tahoma" w:cs="Tahoma"/>
          <w:sz w:val="18"/>
          <w:szCs w:val="20"/>
        </w:rPr>
        <w:t>kalibracji – jeżeli jest taki wymóg co do aparatury medycznej,</w:t>
      </w:r>
    </w:p>
    <w:p w14:paraId="3D675535" w14:textId="77777777" w:rsidR="007B4F4E" w:rsidRPr="006B5F2E" w:rsidRDefault="007B4F4E" w:rsidP="00E511F2">
      <w:pPr>
        <w:numPr>
          <w:ilvl w:val="0"/>
          <w:numId w:val="91"/>
        </w:numPr>
        <w:tabs>
          <w:tab w:val="clear" w:pos="720"/>
          <w:tab w:val="num" w:pos="851"/>
        </w:tabs>
        <w:autoSpaceDE w:val="0"/>
        <w:autoSpaceDN w:val="0"/>
        <w:adjustRightInd w:val="0"/>
        <w:ind w:left="851" w:hanging="425"/>
        <w:jc w:val="both"/>
        <w:rPr>
          <w:rFonts w:ascii="Tahoma" w:hAnsi="Tahoma" w:cs="Tahoma"/>
          <w:sz w:val="18"/>
          <w:szCs w:val="20"/>
        </w:rPr>
      </w:pPr>
      <w:r w:rsidRPr="006B5F2E">
        <w:rPr>
          <w:rFonts w:ascii="Tahoma" w:hAnsi="Tahoma" w:cs="Tahoma"/>
          <w:sz w:val="18"/>
          <w:szCs w:val="20"/>
        </w:rPr>
        <w:t xml:space="preserve">legalizacji (wystawieniem certyfikatu bądź protokołu z legalizacji aparatu) - </w:t>
      </w:r>
      <w:r w:rsidRPr="006B5F2E">
        <w:rPr>
          <w:rFonts w:ascii="Tahoma" w:hAnsi="Tahoma" w:cs="Tahoma"/>
          <w:bCs/>
          <w:sz w:val="18"/>
          <w:szCs w:val="20"/>
        </w:rPr>
        <w:t>jeżeli jest taki wymóg co do aparatury medycznej,</w:t>
      </w:r>
    </w:p>
    <w:p w14:paraId="403CB95B" w14:textId="77777777" w:rsidR="007B4F4E" w:rsidRPr="006B5F2E" w:rsidRDefault="007B4F4E" w:rsidP="00E511F2">
      <w:pPr>
        <w:numPr>
          <w:ilvl w:val="0"/>
          <w:numId w:val="91"/>
        </w:numPr>
        <w:tabs>
          <w:tab w:val="clear" w:pos="720"/>
          <w:tab w:val="num" w:pos="851"/>
        </w:tabs>
        <w:autoSpaceDE w:val="0"/>
        <w:autoSpaceDN w:val="0"/>
        <w:adjustRightInd w:val="0"/>
        <w:ind w:left="851" w:hanging="425"/>
        <w:jc w:val="both"/>
        <w:rPr>
          <w:rFonts w:ascii="Tahoma" w:hAnsi="Tahoma" w:cs="Tahoma"/>
          <w:sz w:val="18"/>
          <w:szCs w:val="20"/>
        </w:rPr>
      </w:pPr>
      <w:r w:rsidRPr="006B5F2E">
        <w:rPr>
          <w:rFonts w:ascii="Tahoma" w:hAnsi="Tahoma" w:cs="Tahoma"/>
          <w:sz w:val="18"/>
          <w:szCs w:val="20"/>
        </w:rPr>
        <w:t xml:space="preserve">sprawdzenie instalacji (jeśli dotyczy określonego </w:t>
      </w:r>
      <w:r w:rsidR="004A49A4">
        <w:rPr>
          <w:rFonts w:ascii="Tahoma" w:hAnsi="Tahoma" w:cs="Tahoma"/>
          <w:sz w:val="18"/>
          <w:szCs w:val="20"/>
        </w:rPr>
        <w:t>aparatu</w:t>
      </w:r>
      <w:r w:rsidRPr="006B5F2E">
        <w:rPr>
          <w:rFonts w:ascii="Tahoma" w:hAnsi="Tahoma" w:cs="Tahoma"/>
          <w:sz w:val="18"/>
          <w:szCs w:val="20"/>
        </w:rPr>
        <w:t>),</w:t>
      </w:r>
    </w:p>
    <w:p w14:paraId="749FAF7F" w14:textId="77777777" w:rsidR="007B4F4E" w:rsidRPr="006B5F2E" w:rsidRDefault="007B4F4E" w:rsidP="00E511F2">
      <w:pPr>
        <w:numPr>
          <w:ilvl w:val="0"/>
          <w:numId w:val="91"/>
        </w:numPr>
        <w:tabs>
          <w:tab w:val="clear" w:pos="720"/>
          <w:tab w:val="num" w:pos="851"/>
        </w:tabs>
        <w:autoSpaceDE w:val="0"/>
        <w:autoSpaceDN w:val="0"/>
        <w:adjustRightInd w:val="0"/>
        <w:ind w:left="851" w:hanging="425"/>
        <w:jc w:val="both"/>
        <w:rPr>
          <w:rFonts w:ascii="Tahoma" w:hAnsi="Tahoma" w:cs="Tahoma"/>
          <w:sz w:val="18"/>
          <w:szCs w:val="20"/>
        </w:rPr>
      </w:pPr>
      <w:r w:rsidRPr="006B5F2E">
        <w:rPr>
          <w:rFonts w:ascii="Tahoma" w:hAnsi="Tahoma" w:cs="Tahoma"/>
          <w:sz w:val="18"/>
          <w:szCs w:val="20"/>
        </w:rPr>
        <w:t>aktualizacji oprogramowania wymaganego przez producenta (jeśli dotyczy określonej aparatury),</w:t>
      </w:r>
    </w:p>
    <w:p w14:paraId="2D1C9A5E" w14:textId="77777777" w:rsidR="007B4F4E" w:rsidRPr="00336550" w:rsidRDefault="007B4F4E" w:rsidP="00E511F2">
      <w:pPr>
        <w:numPr>
          <w:ilvl w:val="0"/>
          <w:numId w:val="91"/>
        </w:numPr>
        <w:tabs>
          <w:tab w:val="clear" w:pos="720"/>
          <w:tab w:val="num" w:pos="851"/>
        </w:tabs>
        <w:autoSpaceDE w:val="0"/>
        <w:autoSpaceDN w:val="0"/>
        <w:adjustRightInd w:val="0"/>
        <w:ind w:left="851" w:hanging="425"/>
        <w:jc w:val="both"/>
        <w:rPr>
          <w:rFonts w:ascii="Tahoma" w:hAnsi="Tahoma" w:cs="Tahoma"/>
          <w:sz w:val="18"/>
          <w:szCs w:val="20"/>
        </w:rPr>
      </w:pPr>
      <w:r w:rsidRPr="006B5F2E">
        <w:rPr>
          <w:rFonts w:ascii="Tahoma" w:hAnsi="Tahoma" w:cs="Tahoma"/>
          <w:sz w:val="18"/>
          <w:szCs w:val="20"/>
        </w:rPr>
        <w:lastRenderedPageBreak/>
        <w:t xml:space="preserve">wymianie materiałów eksploatacyjnych bądź części zużywalnych (nie dotyczy tonerów do drukarek i papieru) zgodnie </w:t>
      </w:r>
      <w:r w:rsidRPr="00336550">
        <w:rPr>
          <w:rFonts w:ascii="Tahoma" w:hAnsi="Tahoma" w:cs="Tahoma"/>
          <w:sz w:val="18"/>
          <w:szCs w:val="20"/>
        </w:rPr>
        <w:t xml:space="preserve">z dokumentacją techniczną, instrukcją obsługi i instrukcją serwisową aparatu (jeśli dotyczy). </w:t>
      </w:r>
    </w:p>
    <w:p w14:paraId="3D5ACC1C" w14:textId="77777777" w:rsidR="007B4F4E" w:rsidRPr="00336550" w:rsidRDefault="007B4F4E" w:rsidP="00E511F2">
      <w:pPr>
        <w:numPr>
          <w:ilvl w:val="0"/>
          <w:numId w:val="91"/>
        </w:numPr>
        <w:tabs>
          <w:tab w:val="clear" w:pos="720"/>
          <w:tab w:val="num" w:pos="851"/>
        </w:tabs>
        <w:autoSpaceDE w:val="0"/>
        <w:autoSpaceDN w:val="0"/>
        <w:adjustRightInd w:val="0"/>
        <w:ind w:left="851" w:hanging="425"/>
        <w:jc w:val="both"/>
        <w:rPr>
          <w:rFonts w:ascii="Tahoma" w:hAnsi="Tahoma" w:cs="Tahoma"/>
          <w:sz w:val="18"/>
          <w:szCs w:val="20"/>
        </w:rPr>
      </w:pPr>
      <w:r w:rsidRPr="00336550">
        <w:rPr>
          <w:rFonts w:ascii="Tahoma" w:hAnsi="Tahoma" w:cs="Tahoma"/>
          <w:sz w:val="18"/>
          <w:szCs w:val="18"/>
        </w:rPr>
        <w:t>Wykonawca winien posiadać kody serwisowe dedykowane do konkretnego aparatu aktualne przez cały okres trwania umowy i gwarancji. Wymaga się, aby Wykonawca posiadał umowę/ dokument uprawniający do posiadania i</w:t>
      </w:r>
      <w:r w:rsidR="00336550" w:rsidRPr="00336550">
        <w:rPr>
          <w:rFonts w:ascii="Tahoma" w:hAnsi="Tahoma" w:cs="Tahoma"/>
          <w:sz w:val="18"/>
          <w:szCs w:val="18"/>
        </w:rPr>
        <w:t> </w:t>
      </w:r>
      <w:r w:rsidRPr="00336550">
        <w:rPr>
          <w:rFonts w:ascii="Tahoma" w:hAnsi="Tahoma" w:cs="Tahoma"/>
          <w:sz w:val="18"/>
          <w:szCs w:val="18"/>
        </w:rPr>
        <w:t>używania kodów serwisowych, przez cały okres trwania umowy i gwarancji. Wykonawca zobowiązuje się wyżej wymienione dokumenty przedłożyć na każde żądanie Zamawiającego (w okresie trwania umowy i gwarancji), jeśli dotyczy</w:t>
      </w:r>
      <w:r w:rsidRPr="00336550">
        <w:rPr>
          <w:rFonts w:ascii="Tahoma" w:hAnsi="Tahoma" w:cs="Tahoma"/>
          <w:sz w:val="18"/>
          <w:szCs w:val="20"/>
        </w:rPr>
        <w:t>.</w:t>
      </w:r>
    </w:p>
    <w:p w14:paraId="5F551E58" w14:textId="77777777" w:rsidR="007B4F4E" w:rsidRPr="00336550" w:rsidRDefault="007B4F4E" w:rsidP="006B5F2E">
      <w:pPr>
        <w:autoSpaceDE w:val="0"/>
        <w:autoSpaceDN w:val="0"/>
        <w:adjustRightInd w:val="0"/>
        <w:ind w:left="360"/>
        <w:jc w:val="both"/>
        <w:rPr>
          <w:rFonts w:ascii="Tahoma" w:hAnsi="Tahoma" w:cs="Tahoma"/>
          <w:sz w:val="18"/>
          <w:szCs w:val="18"/>
        </w:rPr>
      </w:pPr>
    </w:p>
    <w:p w14:paraId="5F79FD71" w14:textId="77777777" w:rsidR="00717FEA" w:rsidRPr="00336550" w:rsidRDefault="00717FEA" w:rsidP="00E511F2">
      <w:pPr>
        <w:numPr>
          <w:ilvl w:val="0"/>
          <w:numId w:val="68"/>
        </w:numPr>
        <w:suppressAutoHyphens/>
        <w:autoSpaceDE w:val="0"/>
        <w:ind w:left="357"/>
        <w:jc w:val="both"/>
        <w:rPr>
          <w:rFonts w:ascii="Tahoma" w:hAnsi="Tahoma" w:cs="Tahoma"/>
          <w:sz w:val="18"/>
          <w:szCs w:val="18"/>
        </w:rPr>
      </w:pPr>
      <w:r w:rsidRPr="00336550">
        <w:rPr>
          <w:rFonts w:ascii="Tahoma" w:hAnsi="Tahoma" w:cs="Tahoma"/>
          <w:kern w:val="1"/>
          <w:sz w:val="18"/>
          <w:szCs w:val="18"/>
        </w:rPr>
        <w:t>Wykonawca zobowiązuje się do</w:t>
      </w:r>
      <w:r w:rsidRPr="00336550">
        <w:rPr>
          <w:rFonts w:ascii="Tahoma" w:hAnsi="Tahoma" w:cs="Tahoma"/>
          <w:sz w:val="18"/>
          <w:szCs w:val="18"/>
        </w:rPr>
        <w:t xml:space="preserve"> dokonywania kontroli stanu technicznego i kontroli bezpieczeństwa aparatury  medycznej, napraw zgodnie z dokumentacją techniczną, instrukcją obsługi aparatury i instrukcją serwisową, stosowanie do zaleceń producenta oraz zgodnie z obowiązującymi normami. Wykonawca winien posiadać kody serwisowe dedykowane do konkretnego aparatu aktualne przez cały okres trwania umowy i gwarancji. Wymaga się, aby Wykonawca posiadał umowę/ dokument uprawniający do posiadania i używania kodów serwisowych, przez cały okres trwania umowy i gwarancji. Wykonawca zobowiązuje się wyżej wymienione dokumenty przedłożyć na każde żądanie Zamawiającego (w okresie trwania umowy i gwarancji), jeśli dotyczy</w:t>
      </w:r>
      <w:r w:rsidR="000D63B2" w:rsidRPr="00336550">
        <w:rPr>
          <w:rFonts w:ascii="Tahoma" w:hAnsi="Tahoma" w:cs="Tahoma"/>
          <w:sz w:val="18"/>
          <w:szCs w:val="18"/>
        </w:rPr>
        <w:t>.</w:t>
      </w:r>
    </w:p>
    <w:p w14:paraId="65FCD255" w14:textId="77777777" w:rsidR="007C3AC1" w:rsidRPr="00336550" w:rsidRDefault="007C3AC1" w:rsidP="00E511F2">
      <w:pPr>
        <w:numPr>
          <w:ilvl w:val="0"/>
          <w:numId w:val="68"/>
        </w:numPr>
        <w:suppressAutoHyphens/>
        <w:autoSpaceDE w:val="0"/>
        <w:ind w:left="357"/>
        <w:jc w:val="both"/>
        <w:rPr>
          <w:rFonts w:ascii="Tahoma" w:hAnsi="Tahoma" w:cs="Tahoma"/>
          <w:sz w:val="18"/>
          <w:szCs w:val="18"/>
        </w:rPr>
      </w:pPr>
      <w:r w:rsidRPr="00336550">
        <w:rPr>
          <w:rFonts w:ascii="Tahoma" w:hAnsi="Tahoma" w:cs="Tahoma"/>
          <w:sz w:val="18"/>
          <w:szCs w:val="18"/>
        </w:rPr>
        <w:t xml:space="preserve">Przeglądy należy wykonywać uwzględniając zalecenia producentów </w:t>
      </w:r>
      <w:r w:rsidR="00F94288" w:rsidRPr="00336550">
        <w:rPr>
          <w:rFonts w:ascii="Tahoma" w:hAnsi="Tahoma" w:cs="Tahoma"/>
          <w:sz w:val="18"/>
          <w:szCs w:val="18"/>
        </w:rPr>
        <w:t xml:space="preserve">aparatury </w:t>
      </w:r>
      <w:r w:rsidRPr="00336550">
        <w:rPr>
          <w:rFonts w:ascii="Tahoma" w:hAnsi="Tahoma" w:cs="Tahoma"/>
          <w:sz w:val="18"/>
          <w:szCs w:val="18"/>
        </w:rPr>
        <w:t xml:space="preserve">dotyczące zakresu konserwacji podane w dokumentacji technicznej oraz zachowując przepisy bhp i ppoż. Oszacowana przez Zamawiającego liczba przeglądów została podana w Załączniku nr 2 do SWZ Formularzu cenowym. </w:t>
      </w:r>
    </w:p>
    <w:p w14:paraId="2F1DF181" w14:textId="77777777" w:rsidR="00F94288" w:rsidRPr="009B1771" w:rsidRDefault="00F94288" w:rsidP="00E511F2">
      <w:pPr>
        <w:numPr>
          <w:ilvl w:val="0"/>
          <w:numId w:val="68"/>
        </w:numPr>
        <w:suppressAutoHyphens/>
        <w:autoSpaceDE w:val="0"/>
        <w:ind w:left="357"/>
        <w:jc w:val="both"/>
        <w:rPr>
          <w:rFonts w:ascii="Tahoma" w:hAnsi="Tahoma" w:cs="Tahoma"/>
          <w:sz w:val="18"/>
          <w:szCs w:val="18"/>
        </w:rPr>
      </w:pPr>
      <w:r w:rsidRPr="00336550">
        <w:rPr>
          <w:rFonts w:ascii="Tahoma" w:hAnsi="Tahoma" w:cs="Tahoma"/>
          <w:sz w:val="18"/>
          <w:szCs w:val="20"/>
        </w:rPr>
        <w:t>Wykonawca zobowiązuje się do odbioru części zużytych we własnym zakresie i na własny koszt. Wykonawca jest</w:t>
      </w:r>
      <w:r w:rsidRPr="006B5F2E">
        <w:rPr>
          <w:rFonts w:ascii="Tahoma" w:hAnsi="Tahoma" w:cs="Tahoma"/>
          <w:sz w:val="18"/>
          <w:szCs w:val="20"/>
        </w:rPr>
        <w:t xml:space="preserve"> zobowiązany do określenia stopnia zużycia części podlegającej wymianie.</w:t>
      </w:r>
    </w:p>
    <w:p w14:paraId="2AC6A78C" w14:textId="77777777" w:rsidR="007C3AC1" w:rsidRPr="00336550" w:rsidRDefault="007C3AC1" w:rsidP="00E511F2">
      <w:pPr>
        <w:numPr>
          <w:ilvl w:val="0"/>
          <w:numId w:val="68"/>
        </w:numPr>
        <w:suppressAutoHyphens/>
        <w:autoSpaceDE w:val="0"/>
        <w:ind w:left="357"/>
        <w:jc w:val="both"/>
        <w:rPr>
          <w:rFonts w:ascii="Tahoma" w:hAnsi="Tahoma" w:cs="Tahoma"/>
          <w:sz w:val="18"/>
          <w:szCs w:val="18"/>
        </w:rPr>
      </w:pPr>
      <w:r w:rsidRPr="00336550">
        <w:rPr>
          <w:rFonts w:ascii="Tahoma" w:hAnsi="Tahoma" w:cs="Tahoma"/>
          <w:sz w:val="18"/>
          <w:szCs w:val="18"/>
        </w:rPr>
        <w:t xml:space="preserve">Usługi wykonywania przeglądów realizowane będą bez dodatkowego wezwania ze strony Zamawiającego na podstawie opracowanego przez Wykonawcę Planu Przeglądów (który zostanie przekazany Zamawiającemu w ciągu 1 miesiąca po zawarciu umowy) na zakres aparatury, stanowiący przedmiot umowy. </w:t>
      </w:r>
      <w:r w:rsidR="0009493B" w:rsidRPr="00336550">
        <w:rPr>
          <w:rFonts w:ascii="Tahoma" w:hAnsi="Tahoma" w:cs="Tahoma"/>
          <w:sz w:val="18"/>
          <w:szCs w:val="18"/>
        </w:rPr>
        <w:t>Zamawiający dopuszcza możliwość wprowadzenia zmian, aktualizacji Planu Przeglądów na wniosek Wykonawcy lub Zamawiającego</w:t>
      </w:r>
      <w:r w:rsidR="0009493B" w:rsidRPr="00336550">
        <w:rPr>
          <w:rFonts w:ascii="Tahoma" w:hAnsi="Tahoma" w:cs="Tahoma"/>
          <w:sz w:val="18"/>
          <w:szCs w:val="20"/>
        </w:rPr>
        <w:t>.</w:t>
      </w:r>
      <w:r w:rsidR="0009493B" w:rsidRPr="00336550">
        <w:rPr>
          <w:rFonts w:ascii="Tahoma" w:hAnsi="Tahoma" w:cs="Tahoma"/>
          <w:sz w:val="20"/>
          <w:szCs w:val="20"/>
        </w:rPr>
        <w:t xml:space="preserve"> </w:t>
      </w:r>
      <w:r w:rsidRPr="00336550">
        <w:rPr>
          <w:rFonts w:ascii="Tahoma" w:hAnsi="Tahoma" w:cs="Tahoma"/>
          <w:sz w:val="18"/>
          <w:szCs w:val="20"/>
        </w:rPr>
        <w:t>Wykonawca jest zobowiązany prowadzić w siedzibie Zamawiającego dokumentację, określającą terminy działań serwisowych wynikających z zaleceń producenta.</w:t>
      </w:r>
    </w:p>
    <w:p w14:paraId="22167CDA" w14:textId="245B52A1" w:rsidR="007C3AC1" w:rsidRPr="00336550" w:rsidRDefault="007C3AC1" w:rsidP="00E511F2">
      <w:pPr>
        <w:numPr>
          <w:ilvl w:val="0"/>
          <w:numId w:val="68"/>
        </w:numPr>
        <w:suppressAutoHyphens/>
        <w:autoSpaceDE w:val="0"/>
        <w:ind w:left="357"/>
        <w:jc w:val="both"/>
        <w:rPr>
          <w:rFonts w:ascii="Tahoma" w:hAnsi="Tahoma" w:cs="Tahoma"/>
          <w:sz w:val="18"/>
          <w:szCs w:val="18"/>
        </w:rPr>
      </w:pPr>
      <w:r w:rsidRPr="00336550">
        <w:rPr>
          <w:rFonts w:ascii="Tahoma" w:hAnsi="Tahoma" w:cs="Tahoma"/>
          <w:b/>
          <w:sz w:val="18"/>
          <w:szCs w:val="18"/>
        </w:rPr>
        <w:t>Pod pojęciem „naprawy”</w:t>
      </w:r>
      <w:r w:rsidRPr="00336550">
        <w:rPr>
          <w:rFonts w:ascii="Tahoma" w:hAnsi="Tahoma" w:cs="Tahoma"/>
          <w:sz w:val="18"/>
          <w:szCs w:val="18"/>
        </w:rPr>
        <w:t xml:space="preserve"> należy rozumieć usunięcie trwałych lub przejściowych nieprawidłowości w działaniu </w:t>
      </w:r>
      <w:r w:rsidR="00473F1C" w:rsidRPr="00336550">
        <w:rPr>
          <w:rFonts w:ascii="Tahoma" w:hAnsi="Tahoma" w:cs="Tahoma"/>
          <w:sz w:val="18"/>
          <w:szCs w:val="18"/>
        </w:rPr>
        <w:t xml:space="preserve">aparatu </w:t>
      </w:r>
      <w:r w:rsidRPr="00336550">
        <w:rPr>
          <w:rFonts w:ascii="Tahoma" w:hAnsi="Tahoma" w:cs="Tahoma"/>
          <w:sz w:val="18"/>
          <w:szCs w:val="18"/>
        </w:rPr>
        <w:t>w szczególności poprzez wymianę uszkodzonych lub zużytych części. Wykonanie naprawy musi być potwierdzone wpisem</w:t>
      </w:r>
      <w:r w:rsidR="003557BB">
        <w:rPr>
          <w:rFonts w:ascii="Tahoma" w:hAnsi="Tahoma" w:cs="Tahoma"/>
          <w:sz w:val="18"/>
          <w:szCs w:val="18"/>
        </w:rPr>
        <w:t xml:space="preserve"> </w:t>
      </w:r>
      <w:r w:rsidR="003557BB" w:rsidRPr="00F123BC">
        <w:rPr>
          <w:rFonts w:ascii="Tahoma" w:hAnsi="Tahoma" w:cs="Tahoma"/>
          <w:sz w:val="18"/>
        </w:rPr>
        <w:t>w języku polskim</w:t>
      </w:r>
      <w:r w:rsidRPr="00336550">
        <w:rPr>
          <w:rFonts w:ascii="Tahoma" w:hAnsi="Tahoma" w:cs="Tahoma"/>
          <w:sz w:val="18"/>
          <w:szCs w:val="18"/>
        </w:rPr>
        <w:t xml:space="preserve"> do paszportu technicznego, wystawieniem raportu serwisowego oraz p</w:t>
      </w:r>
      <w:r w:rsidR="003557BB">
        <w:rPr>
          <w:rFonts w:ascii="Tahoma" w:hAnsi="Tahoma" w:cs="Tahoma"/>
          <w:sz w:val="18"/>
          <w:szCs w:val="18"/>
        </w:rPr>
        <w:t>rzesłaniem kopii raportu wraz z </w:t>
      </w:r>
      <w:r w:rsidRPr="00336550">
        <w:rPr>
          <w:rFonts w:ascii="Tahoma" w:hAnsi="Tahoma" w:cs="Tahoma"/>
          <w:sz w:val="18"/>
          <w:szCs w:val="18"/>
        </w:rPr>
        <w:t>fakturą za wykonane czynności. Wykonanie wszystkich wymienionych czynności jest podstawą do uznania wykonania naprawy.</w:t>
      </w:r>
    </w:p>
    <w:p w14:paraId="53C08C9D" w14:textId="77777777" w:rsidR="007C3AC1" w:rsidRPr="00336550" w:rsidRDefault="007C3AC1" w:rsidP="00E511F2">
      <w:pPr>
        <w:numPr>
          <w:ilvl w:val="0"/>
          <w:numId w:val="68"/>
        </w:numPr>
        <w:suppressAutoHyphens/>
        <w:autoSpaceDE w:val="0"/>
        <w:ind w:left="357"/>
        <w:jc w:val="both"/>
        <w:rPr>
          <w:rFonts w:ascii="Tahoma" w:hAnsi="Tahoma" w:cs="Tahoma"/>
          <w:b/>
          <w:sz w:val="18"/>
          <w:szCs w:val="18"/>
        </w:rPr>
      </w:pPr>
      <w:r w:rsidRPr="00336550">
        <w:rPr>
          <w:rFonts w:ascii="Tahoma" w:hAnsi="Tahoma" w:cs="Tahoma"/>
          <w:b/>
          <w:sz w:val="18"/>
          <w:szCs w:val="18"/>
        </w:rPr>
        <w:t>Naprawa (serwis) aparatury medycznej polega w szczególności na:</w:t>
      </w:r>
    </w:p>
    <w:p w14:paraId="1CDF3F93" w14:textId="77777777" w:rsidR="007C3AC1" w:rsidRPr="00336550" w:rsidRDefault="007C3AC1" w:rsidP="00E511F2">
      <w:pPr>
        <w:numPr>
          <w:ilvl w:val="0"/>
          <w:numId w:val="92"/>
        </w:numPr>
        <w:autoSpaceDE w:val="0"/>
        <w:autoSpaceDN w:val="0"/>
        <w:adjustRightInd w:val="0"/>
        <w:spacing w:after="40"/>
        <w:jc w:val="both"/>
        <w:rPr>
          <w:rFonts w:ascii="Tahoma" w:hAnsi="Tahoma" w:cs="Tahoma"/>
          <w:sz w:val="18"/>
          <w:szCs w:val="18"/>
        </w:rPr>
      </w:pPr>
      <w:r w:rsidRPr="00336550">
        <w:rPr>
          <w:rFonts w:ascii="Tahoma" w:hAnsi="Tahoma" w:cs="Tahoma"/>
          <w:sz w:val="18"/>
          <w:szCs w:val="18"/>
        </w:rPr>
        <w:t>przywróceniu sprawności aparatu sprzed awarii.</w:t>
      </w:r>
    </w:p>
    <w:p w14:paraId="3B96AA64" w14:textId="77777777" w:rsidR="007C3AC1" w:rsidRPr="00336550" w:rsidRDefault="007C3AC1" w:rsidP="00E511F2">
      <w:pPr>
        <w:numPr>
          <w:ilvl w:val="0"/>
          <w:numId w:val="92"/>
        </w:numPr>
        <w:autoSpaceDE w:val="0"/>
        <w:autoSpaceDN w:val="0"/>
        <w:adjustRightInd w:val="0"/>
        <w:spacing w:after="40"/>
        <w:jc w:val="both"/>
        <w:rPr>
          <w:rFonts w:ascii="Tahoma" w:hAnsi="Tahoma" w:cs="Tahoma"/>
          <w:sz w:val="18"/>
          <w:szCs w:val="18"/>
        </w:rPr>
      </w:pPr>
      <w:r w:rsidRPr="00336550">
        <w:rPr>
          <w:rFonts w:ascii="Tahoma" w:hAnsi="Tahoma" w:cs="Tahoma"/>
          <w:sz w:val="18"/>
          <w:szCs w:val="18"/>
        </w:rPr>
        <w:t xml:space="preserve">legalizacji - </w:t>
      </w:r>
      <w:r w:rsidRPr="00336550">
        <w:rPr>
          <w:rFonts w:ascii="Tahoma" w:hAnsi="Tahoma" w:cs="Tahoma"/>
          <w:bCs/>
          <w:sz w:val="18"/>
          <w:szCs w:val="18"/>
        </w:rPr>
        <w:t>jeżeli jest taki wymóg, co do aparat</w:t>
      </w:r>
      <w:r w:rsidR="004F5677" w:rsidRPr="00336550">
        <w:rPr>
          <w:rFonts w:ascii="Tahoma" w:hAnsi="Tahoma" w:cs="Tahoma"/>
          <w:bCs/>
          <w:sz w:val="18"/>
          <w:szCs w:val="18"/>
        </w:rPr>
        <w:t>ury</w:t>
      </w:r>
      <w:r w:rsidRPr="00336550">
        <w:rPr>
          <w:rFonts w:ascii="Tahoma" w:hAnsi="Tahoma" w:cs="Tahoma"/>
          <w:bCs/>
          <w:sz w:val="18"/>
          <w:szCs w:val="18"/>
        </w:rPr>
        <w:t xml:space="preserve"> medyczne</w:t>
      </w:r>
      <w:r w:rsidR="004F5677" w:rsidRPr="00336550">
        <w:rPr>
          <w:rFonts w:ascii="Tahoma" w:hAnsi="Tahoma" w:cs="Tahoma"/>
          <w:bCs/>
          <w:sz w:val="18"/>
          <w:szCs w:val="18"/>
        </w:rPr>
        <w:t>j</w:t>
      </w:r>
      <w:r w:rsidRPr="00336550">
        <w:rPr>
          <w:rFonts w:ascii="Tahoma" w:hAnsi="Tahoma" w:cs="Tahoma"/>
          <w:bCs/>
          <w:sz w:val="18"/>
          <w:szCs w:val="18"/>
        </w:rPr>
        <w:t>.</w:t>
      </w:r>
      <w:r w:rsidRPr="00336550">
        <w:rPr>
          <w:rFonts w:ascii="Tahoma" w:hAnsi="Tahoma" w:cs="Tahoma"/>
          <w:sz w:val="18"/>
          <w:szCs w:val="18"/>
        </w:rPr>
        <w:t xml:space="preserve"> </w:t>
      </w:r>
    </w:p>
    <w:p w14:paraId="1E139CD1" w14:textId="77777777" w:rsidR="007C3AC1" w:rsidRPr="00336550" w:rsidRDefault="007C3AC1" w:rsidP="00E511F2">
      <w:pPr>
        <w:numPr>
          <w:ilvl w:val="0"/>
          <w:numId w:val="92"/>
        </w:numPr>
        <w:autoSpaceDE w:val="0"/>
        <w:autoSpaceDN w:val="0"/>
        <w:adjustRightInd w:val="0"/>
        <w:spacing w:after="40"/>
        <w:jc w:val="both"/>
        <w:rPr>
          <w:rFonts w:ascii="Tahoma" w:hAnsi="Tahoma" w:cs="Tahoma"/>
          <w:sz w:val="18"/>
          <w:szCs w:val="18"/>
        </w:rPr>
      </w:pPr>
      <w:r w:rsidRPr="00336550">
        <w:rPr>
          <w:rFonts w:ascii="Tahoma" w:hAnsi="Tahoma" w:cs="Tahoma"/>
          <w:sz w:val="18"/>
          <w:szCs w:val="18"/>
        </w:rPr>
        <w:t xml:space="preserve">kalibracjach oraz regulacjach wymaganych przez producenta i obowiązujących w tym zakresie przepisów - </w:t>
      </w:r>
      <w:r w:rsidRPr="00336550">
        <w:rPr>
          <w:rFonts w:ascii="Tahoma" w:hAnsi="Tahoma" w:cs="Tahoma"/>
          <w:bCs/>
          <w:sz w:val="18"/>
          <w:szCs w:val="18"/>
        </w:rPr>
        <w:t>jeżeli jest taki wymóg, co do aparat</w:t>
      </w:r>
      <w:r w:rsidR="004F5677" w:rsidRPr="00336550">
        <w:rPr>
          <w:rFonts w:ascii="Tahoma" w:hAnsi="Tahoma" w:cs="Tahoma"/>
          <w:bCs/>
          <w:sz w:val="18"/>
          <w:szCs w:val="18"/>
        </w:rPr>
        <w:t>ury</w:t>
      </w:r>
      <w:r w:rsidRPr="00336550">
        <w:rPr>
          <w:rFonts w:ascii="Tahoma" w:hAnsi="Tahoma" w:cs="Tahoma"/>
          <w:bCs/>
          <w:sz w:val="18"/>
          <w:szCs w:val="18"/>
        </w:rPr>
        <w:t xml:space="preserve"> medyczne</w:t>
      </w:r>
      <w:r w:rsidR="00B92880" w:rsidRPr="00336550">
        <w:rPr>
          <w:rFonts w:ascii="Tahoma" w:hAnsi="Tahoma" w:cs="Tahoma"/>
          <w:bCs/>
          <w:sz w:val="18"/>
          <w:szCs w:val="18"/>
        </w:rPr>
        <w:t>j</w:t>
      </w:r>
      <w:r w:rsidRPr="00336550">
        <w:rPr>
          <w:rFonts w:ascii="Tahoma" w:hAnsi="Tahoma" w:cs="Tahoma"/>
          <w:bCs/>
          <w:sz w:val="18"/>
          <w:szCs w:val="18"/>
        </w:rPr>
        <w:t xml:space="preserve">. </w:t>
      </w:r>
    </w:p>
    <w:p w14:paraId="7173B346" w14:textId="3A73F6BD" w:rsidR="007C3AC1" w:rsidRPr="00336550" w:rsidRDefault="0082180D" w:rsidP="00E511F2">
      <w:pPr>
        <w:numPr>
          <w:ilvl w:val="0"/>
          <w:numId w:val="92"/>
        </w:numPr>
        <w:autoSpaceDE w:val="0"/>
        <w:autoSpaceDN w:val="0"/>
        <w:adjustRightInd w:val="0"/>
        <w:spacing w:after="40"/>
        <w:jc w:val="both"/>
        <w:rPr>
          <w:rFonts w:ascii="Tahoma" w:hAnsi="Tahoma" w:cs="Tahoma"/>
          <w:sz w:val="18"/>
          <w:szCs w:val="18"/>
        </w:rPr>
      </w:pPr>
      <w:r w:rsidRPr="0082180D">
        <w:rPr>
          <w:rFonts w:ascii="Tahoma" w:hAnsi="Tahoma" w:cs="Tahoma"/>
          <w:sz w:val="18"/>
          <w:szCs w:val="18"/>
        </w:rPr>
        <w:t xml:space="preserve">sporządzeniu orzeczeń o stanie urządzeń nie nadających się do naprawy  </w:t>
      </w:r>
      <w:r w:rsidR="00A15B67" w:rsidRPr="00F123BC">
        <w:rPr>
          <w:rFonts w:ascii="Tahoma" w:hAnsi="Tahoma" w:cs="Tahoma"/>
          <w:sz w:val="18"/>
          <w:szCs w:val="18"/>
        </w:rPr>
        <w:t>lub</w:t>
      </w:r>
      <w:r w:rsidRPr="00F123BC">
        <w:rPr>
          <w:rFonts w:ascii="Tahoma" w:hAnsi="Tahoma" w:cs="Tahoma"/>
          <w:sz w:val="18"/>
          <w:szCs w:val="18"/>
        </w:rPr>
        <w:t xml:space="preserve"> </w:t>
      </w:r>
      <w:r w:rsidR="005E6FA1" w:rsidRPr="00F123BC">
        <w:rPr>
          <w:rFonts w:ascii="Tahoma" w:hAnsi="Tahoma" w:cs="Tahoma"/>
          <w:sz w:val="18"/>
          <w:szCs w:val="18"/>
        </w:rPr>
        <w:t>wskazanie w raporcie serwisowym czy aparat jest niesprawny w zakresie przeprowadzonych testów i czy istnieje możliwość jego naprawy w przypadku negatywnego wyniku przeglądu technicznego</w:t>
      </w:r>
      <w:r w:rsidR="007C3AC1" w:rsidRPr="00F123BC">
        <w:rPr>
          <w:rFonts w:ascii="Tahoma" w:hAnsi="Tahoma" w:cs="Tahoma"/>
          <w:sz w:val="18"/>
          <w:szCs w:val="18"/>
        </w:rPr>
        <w:t>.</w:t>
      </w:r>
    </w:p>
    <w:p w14:paraId="7EB16ADA" w14:textId="7DA607BF" w:rsidR="007C3AC1" w:rsidRPr="00E57271" w:rsidRDefault="007C3AC1" w:rsidP="00E511F2">
      <w:pPr>
        <w:numPr>
          <w:ilvl w:val="0"/>
          <w:numId w:val="92"/>
        </w:numPr>
        <w:autoSpaceDE w:val="0"/>
        <w:autoSpaceDN w:val="0"/>
        <w:adjustRightInd w:val="0"/>
        <w:spacing w:after="40"/>
        <w:jc w:val="both"/>
        <w:rPr>
          <w:rFonts w:ascii="Tahoma" w:hAnsi="Tahoma" w:cs="Tahoma"/>
          <w:sz w:val="18"/>
          <w:szCs w:val="18"/>
        </w:rPr>
      </w:pPr>
      <w:r w:rsidRPr="00336550">
        <w:rPr>
          <w:rFonts w:ascii="Tahoma" w:hAnsi="Tahoma" w:cs="Tahoma"/>
          <w:sz w:val="18"/>
          <w:szCs w:val="18"/>
        </w:rPr>
        <w:t xml:space="preserve">dostawie i zamontowaniu części zamiennych niezbędnych do </w:t>
      </w:r>
      <w:r w:rsidRPr="00E57271">
        <w:rPr>
          <w:rFonts w:ascii="Tahoma" w:hAnsi="Tahoma" w:cs="Tahoma"/>
          <w:sz w:val="18"/>
          <w:szCs w:val="18"/>
        </w:rPr>
        <w:t>wykonania naprawy</w:t>
      </w:r>
      <w:r w:rsidR="00E57271" w:rsidRPr="00E57271">
        <w:rPr>
          <w:rFonts w:ascii="Tahoma" w:hAnsi="Tahoma" w:cs="Tahoma"/>
          <w:sz w:val="18"/>
          <w:szCs w:val="18"/>
        </w:rPr>
        <w:t>, po uprzednim zatwierdzeniu przez Zamawiającego oferty cenowej zawierającej kosztorys naprawy</w:t>
      </w:r>
      <w:r w:rsidRPr="00E57271">
        <w:rPr>
          <w:rFonts w:ascii="Tahoma" w:hAnsi="Tahoma" w:cs="Tahoma"/>
          <w:sz w:val="18"/>
          <w:szCs w:val="18"/>
        </w:rPr>
        <w:t>.</w:t>
      </w:r>
    </w:p>
    <w:p w14:paraId="775D3915" w14:textId="77777777" w:rsidR="007C3AC1" w:rsidRPr="00B76A56" w:rsidRDefault="007C3AC1" w:rsidP="00E511F2">
      <w:pPr>
        <w:numPr>
          <w:ilvl w:val="0"/>
          <w:numId w:val="92"/>
        </w:numPr>
        <w:autoSpaceDE w:val="0"/>
        <w:autoSpaceDN w:val="0"/>
        <w:adjustRightInd w:val="0"/>
        <w:spacing w:after="40"/>
        <w:jc w:val="both"/>
        <w:rPr>
          <w:rFonts w:ascii="Tahoma" w:hAnsi="Tahoma" w:cs="Tahoma"/>
          <w:sz w:val="18"/>
          <w:szCs w:val="18"/>
        </w:rPr>
      </w:pPr>
      <w:r w:rsidRPr="00B76A56">
        <w:rPr>
          <w:rFonts w:ascii="Tahoma" w:hAnsi="Tahoma" w:cs="Tahoma"/>
          <w:sz w:val="18"/>
          <w:szCs w:val="18"/>
        </w:rPr>
        <w:t>udzieleniu gwarancji na wymienione części zamienne i materiały, na okres minimum 6 miesięcy.</w:t>
      </w:r>
    </w:p>
    <w:p w14:paraId="4E63DFA0" w14:textId="77777777" w:rsidR="007C3AC1" w:rsidRPr="00B76A56" w:rsidRDefault="007C3AC1" w:rsidP="00E511F2">
      <w:pPr>
        <w:numPr>
          <w:ilvl w:val="0"/>
          <w:numId w:val="68"/>
        </w:numPr>
        <w:suppressAutoHyphens/>
        <w:autoSpaceDE w:val="0"/>
        <w:ind w:left="357"/>
        <w:jc w:val="both"/>
        <w:rPr>
          <w:rFonts w:ascii="Tahoma" w:hAnsi="Tahoma" w:cs="Tahoma"/>
          <w:b/>
          <w:sz w:val="18"/>
          <w:szCs w:val="18"/>
        </w:rPr>
      </w:pPr>
      <w:r w:rsidRPr="00B76A56">
        <w:rPr>
          <w:rFonts w:ascii="Tahoma" w:hAnsi="Tahoma" w:cs="Tahoma"/>
          <w:b/>
          <w:sz w:val="18"/>
          <w:szCs w:val="18"/>
        </w:rPr>
        <w:t>Sposób zgłaszania nieprawidłowości wymagających naprawy:</w:t>
      </w:r>
      <w:r w:rsidRPr="00B76A56">
        <w:rPr>
          <w:rFonts w:ascii="Tahoma" w:hAnsi="Tahoma" w:cs="Tahoma"/>
          <w:b/>
          <w:sz w:val="18"/>
          <w:szCs w:val="18"/>
        </w:rPr>
        <w:tab/>
      </w:r>
    </w:p>
    <w:p w14:paraId="6886E6D9" w14:textId="77777777" w:rsidR="007C3AC1" w:rsidRPr="00B76A56" w:rsidRDefault="007C3AC1" w:rsidP="00E511F2">
      <w:pPr>
        <w:pStyle w:val="Tekstpodstawowy"/>
        <w:numPr>
          <w:ilvl w:val="0"/>
          <w:numId w:val="93"/>
        </w:numPr>
        <w:tabs>
          <w:tab w:val="left" w:pos="360"/>
        </w:tabs>
        <w:jc w:val="both"/>
        <w:rPr>
          <w:rFonts w:ascii="Tahoma" w:eastAsia="Arial" w:hAnsi="Tahoma" w:cs="Tahoma"/>
          <w:b/>
          <w:sz w:val="18"/>
          <w:szCs w:val="18"/>
          <w:u w:val="single"/>
          <w:shd w:val="clear" w:color="auto" w:fill="FFFFFF"/>
        </w:rPr>
      </w:pPr>
      <w:r w:rsidRPr="00B76A56">
        <w:rPr>
          <w:rFonts w:ascii="Tahoma" w:eastAsia="Arial" w:hAnsi="Tahoma" w:cs="Tahoma"/>
          <w:b/>
          <w:sz w:val="18"/>
          <w:szCs w:val="18"/>
          <w:u w:val="single"/>
          <w:shd w:val="clear" w:color="auto" w:fill="FFFFFF"/>
        </w:rPr>
        <w:t xml:space="preserve">Przez Wykonawcę: </w:t>
      </w:r>
    </w:p>
    <w:p w14:paraId="79ED8D20" w14:textId="77777777" w:rsidR="00707F36" w:rsidRPr="00707F36" w:rsidRDefault="00707F36" w:rsidP="006B5F2E">
      <w:pPr>
        <w:pStyle w:val="Tekstpodstawowy"/>
        <w:ind w:left="360"/>
        <w:jc w:val="both"/>
        <w:rPr>
          <w:rFonts w:ascii="Tahoma" w:eastAsia="Arial" w:hAnsi="Tahoma" w:cs="Tahoma"/>
          <w:sz w:val="8"/>
          <w:szCs w:val="18"/>
          <w:shd w:val="clear" w:color="auto" w:fill="FFFFFF"/>
        </w:rPr>
      </w:pPr>
    </w:p>
    <w:p w14:paraId="00B601A8" w14:textId="77777777" w:rsidR="00707F36" w:rsidRPr="00707F36" w:rsidRDefault="00707F36" w:rsidP="00707F36">
      <w:pPr>
        <w:pStyle w:val="Tekstpodstawowy"/>
        <w:ind w:left="426"/>
        <w:jc w:val="both"/>
        <w:rPr>
          <w:rFonts w:ascii="Tahoma" w:eastAsia="Arial" w:hAnsi="Tahoma" w:cs="Tahoma"/>
          <w:sz w:val="18"/>
          <w:szCs w:val="18"/>
          <w:shd w:val="clear" w:color="auto" w:fill="FFFFFF"/>
        </w:rPr>
      </w:pPr>
      <w:r w:rsidRPr="00707F36">
        <w:rPr>
          <w:rFonts w:ascii="Tahoma" w:eastAsia="Arial" w:hAnsi="Tahoma" w:cs="Tahoma"/>
          <w:sz w:val="18"/>
          <w:szCs w:val="18"/>
          <w:shd w:val="clear" w:color="auto" w:fill="FFFFFF"/>
        </w:rPr>
        <w:t>O konieczności dokonania napraw stwierdzonych podczas wykonywania czynności serwisowych (przeglądów) Wykonawca zawiadamia Zamawiającego (</w:t>
      </w:r>
      <w:r w:rsidRPr="00707F36">
        <w:rPr>
          <w:rFonts w:ascii="Tahoma" w:hAnsi="Tahoma" w:cs="Tahoma"/>
          <w:sz w:val="18"/>
          <w:szCs w:val="18"/>
          <w:lang w:val="pl-PL"/>
        </w:rPr>
        <w:t>Dział Aparatury</w:t>
      </w:r>
      <w:r w:rsidRPr="00707F36">
        <w:rPr>
          <w:rFonts w:ascii="Tahoma" w:hAnsi="Tahoma" w:cs="Tahoma"/>
          <w:sz w:val="18"/>
          <w:szCs w:val="18"/>
        </w:rPr>
        <w:t xml:space="preserve"> Medyczne</w:t>
      </w:r>
      <w:r w:rsidRPr="00707F36">
        <w:rPr>
          <w:rFonts w:ascii="Tahoma" w:hAnsi="Tahoma" w:cs="Tahoma"/>
          <w:sz w:val="18"/>
          <w:szCs w:val="18"/>
          <w:lang w:val="pl-PL"/>
        </w:rPr>
        <w:t>j</w:t>
      </w:r>
      <w:r w:rsidRPr="00707F36">
        <w:rPr>
          <w:rFonts w:ascii="Tahoma" w:hAnsi="Tahoma" w:cs="Tahoma"/>
          <w:sz w:val="18"/>
          <w:szCs w:val="18"/>
        </w:rPr>
        <w:t xml:space="preserve">, </w:t>
      </w:r>
      <w:r w:rsidRPr="00707F36">
        <w:rPr>
          <w:rFonts w:ascii="Tahoma" w:eastAsia="Arial" w:hAnsi="Tahoma" w:cs="Tahoma"/>
          <w:sz w:val="18"/>
          <w:szCs w:val="18"/>
        </w:rPr>
        <w:t xml:space="preserve">dalej </w:t>
      </w:r>
      <w:r w:rsidRPr="00707F36">
        <w:rPr>
          <w:rFonts w:ascii="Tahoma" w:eastAsia="Arial" w:hAnsi="Tahoma" w:cs="Tahoma"/>
          <w:sz w:val="18"/>
          <w:szCs w:val="18"/>
          <w:lang w:val="pl-PL"/>
        </w:rPr>
        <w:t>DAM</w:t>
      </w:r>
      <w:r w:rsidRPr="00707F36">
        <w:rPr>
          <w:rFonts w:ascii="Tahoma" w:eastAsia="Arial" w:hAnsi="Tahoma" w:cs="Tahoma"/>
          <w:sz w:val="18"/>
          <w:szCs w:val="18"/>
        </w:rPr>
        <w:t xml:space="preserve">, </w:t>
      </w:r>
      <w:r w:rsidRPr="00707F36">
        <w:rPr>
          <w:rFonts w:ascii="Tahoma" w:hAnsi="Tahoma" w:cs="Tahoma"/>
          <w:sz w:val="18"/>
          <w:szCs w:val="18"/>
        </w:rPr>
        <w:t xml:space="preserve">tel. 42 639 34 81, </w:t>
      </w:r>
      <w:r w:rsidRPr="00707F36">
        <w:rPr>
          <w:rFonts w:ascii="Tahoma" w:hAnsi="Tahoma" w:cs="Tahoma"/>
          <w:i/>
          <w:sz w:val="18"/>
          <w:szCs w:val="18"/>
        </w:rPr>
        <w:t xml:space="preserve"> </w:t>
      </w:r>
      <w:hyperlink r:id="rId44" w:history="1">
        <w:r w:rsidRPr="00707F36">
          <w:rPr>
            <w:rStyle w:val="Hipercze"/>
            <w:rFonts w:ascii="Tahoma" w:hAnsi="Tahoma" w:cs="Tahoma"/>
            <w:sz w:val="18"/>
            <w:szCs w:val="18"/>
          </w:rPr>
          <w:t>j.kusmierczyk@</w:t>
        </w:r>
        <w:r w:rsidRPr="00707F36">
          <w:rPr>
            <w:rStyle w:val="Hipercze"/>
            <w:rFonts w:ascii="Tahoma" w:hAnsi="Tahoma" w:cs="Tahoma"/>
            <w:sz w:val="18"/>
            <w:szCs w:val="18"/>
            <w:lang w:val="pl-PL"/>
          </w:rPr>
          <w:t>usk2</w:t>
        </w:r>
        <w:r w:rsidRPr="00707F36">
          <w:rPr>
            <w:rStyle w:val="Hipercze"/>
            <w:rFonts w:ascii="Tahoma" w:hAnsi="Tahoma" w:cs="Tahoma"/>
            <w:sz w:val="18"/>
            <w:szCs w:val="18"/>
          </w:rPr>
          <w:t>.lodz.pl</w:t>
        </w:r>
      </w:hyperlink>
      <w:r w:rsidRPr="00707F36">
        <w:rPr>
          <w:rFonts w:ascii="Tahoma" w:hAnsi="Tahoma" w:cs="Tahoma"/>
          <w:sz w:val="18"/>
          <w:szCs w:val="18"/>
        </w:rPr>
        <w:t xml:space="preserve">, </w:t>
      </w:r>
      <w:hyperlink r:id="rId45" w:history="1">
        <w:r w:rsidRPr="00707F36">
          <w:rPr>
            <w:rStyle w:val="Hipercze"/>
            <w:rFonts w:ascii="Tahoma" w:hAnsi="Tahoma" w:cs="Tahoma"/>
            <w:sz w:val="18"/>
            <w:szCs w:val="18"/>
            <w:lang w:val="pl-PL"/>
          </w:rPr>
          <w:t>m.jarzyna@usk2.lodz.pl</w:t>
        </w:r>
      </w:hyperlink>
      <w:r w:rsidRPr="00707F36">
        <w:rPr>
          <w:rFonts w:ascii="Tahoma" w:hAnsi="Tahoma" w:cs="Tahoma"/>
          <w:sz w:val="18"/>
          <w:szCs w:val="18"/>
          <w:lang w:val="pl-PL"/>
        </w:rPr>
        <w:t xml:space="preserve">, </w:t>
      </w:r>
      <w:hyperlink r:id="rId46" w:history="1">
        <w:r w:rsidRPr="00707F36">
          <w:rPr>
            <w:rStyle w:val="Hipercze"/>
            <w:rFonts w:ascii="Tahoma" w:eastAsia="Arial" w:hAnsi="Tahoma" w:cs="Tahoma"/>
            <w:sz w:val="18"/>
            <w:szCs w:val="18"/>
            <w:lang w:val="pl-PL"/>
          </w:rPr>
          <w:t>e.papuzinska@usk2.lodz.pl</w:t>
        </w:r>
      </w:hyperlink>
      <w:r w:rsidRPr="00707F36">
        <w:rPr>
          <w:rFonts w:ascii="Tahoma" w:eastAsia="Arial" w:hAnsi="Tahoma" w:cs="Tahoma"/>
          <w:sz w:val="18"/>
          <w:szCs w:val="18"/>
          <w:lang w:val="pl-PL"/>
        </w:rPr>
        <w:t xml:space="preserve">, </w:t>
      </w:r>
      <w:hyperlink r:id="rId47" w:history="1">
        <w:r w:rsidRPr="00707F36">
          <w:rPr>
            <w:rStyle w:val="Hipercze"/>
            <w:rFonts w:ascii="Tahoma" w:hAnsi="Tahoma" w:cs="Tahoma"/>
            <w:sz w:val="18"/>
            <w:szCs w:val="18"/>
          </w:rPr>
          <w:t>b.mosinska@usk2.lodz.pl</w:t>
        </w:r>
      </w:hyperlink>
      <w:r w:rsidRPr="00707F36">
        <w:rPr>
          <w:rFonts w:ascii="Tahoma" w:eastAsia="Arial" w:hAnsi="Tahoma" w:cs="Tahoma"/>
          <w:sz w:val="18"/>
          <w:szCs w:val="18"/>
          <w:lang w:val="pl-PL"/>
        </w:rPr>
        <w:t xml:space="preserve"> ) </w:t>
      </w:r>
      <w:r w:rsidRPr="00707F36">
        <w:rPr>
          <w:rFonts w:ascii="Tahoma" w:eastAsia="Arial" w:hAnsi="Tahoma" w:cs="Tahoma"/>
          <w:sz w:val="18"/>
          <w:szCs w:val="18"/>
          <w:shd w:val="clear" w:color="auto" w:fill="FFFFFF"/>
        </w:rPr>
        <w:t xml:space="preserve">niezwłocznie </w:t>
      </w:r>
      <w:r w:rsidRPr="00707F36">
        <w:rPr>
          <w:rFonts w:ascii="Tahoma" w:eastAsia="Arial" w:hAnsi="Tahoma" w:cs="Tahoma"/>
          <w:sz w:val="18"/>
          <w:szCs w:val="18"/>
          <w:shd w:val="clear" w:color="auto" w:fill="FFFFFF"/>
          <w:lang w:val="pl-PL"/>
        </w:rPr>
        <w:t>(</w:t>
      </w:r>
      <w:r w:rsidRPr="00707F36">
        <w:rPr>
          <w:rFonts w:ascii="Tahoma" w:eastAsia="Arial" w:hAnsi="Tahoma" w:cs="Tahoma"/>
          <w:sz w:val="18"/>
          <w:szCs w:val="18"/>
          <w:shd w:val="clear" w:color="auto" w:fill="FFFFFF"/>
        </w:rPr>
        <w:t xml:space="preserve">maksymalnie </w:t>
      </w:r>
      <w:r w:rsidRPr="00707F36">
        <w:rPr>
          <w:rFonts w:ascii="Tahoma" w:eastAsia="Arial" w:hAnsi="Tahoma" w:cs="Tahoma"/>
          <w:b/>
          <w:sz w:val="18"/>
          <w:szCs w:val="18"/>
          <w:shd w:val="clear" w:color="auto" w:fill="FFFFFF"/>
        </w:rPr>
        <w:t>w</w:t>
      </w:r>
      <w:r w:rsidRPr="00707F36">
        <w:rPr>
          <w:rFonts w:ascii="Tahoma" w:eastAsia="Arial" w:hAnsi="Tahoma" w:cs="Tahoma"/>
          <w:b/>
          <w:sz w:val="18"/>
          <w:szCs w:val="18"/>
          <w:shd w:val="clear" w:color="auto" w:fill="FFFFFF"/>
          <w:lang w:val="pl-PL"/>
        </w:rPr>
        <w:t> </w:t>
      </w:r>
      <w:r w:rsidRPr="00707F36">
        <w:rPr>
          <w:rFonts w:ascii="Tahoma" w:eastAsia="Arial" w:hAnsi="Tahoma" w:cs="Tahoma"/>
          <w:b/>
          <w:sz w:val="18"/>
          <w:szCs w:val="18"/>
          <w:shd w:val="clear" w:color="auto" w:fill="FFFFFF"/>
        </w:rPr>
        <w:t>ciągu 48 h od wykonania przeglądu</w:t>
      </w:r>
      <w:r w:rsidRPr="00707F36">
        <w:rPr>
          <w:rFonts w:ascii="Tahoma" w:eastAsia="Arial" w:hAnsi="Tahoma" w:cs="Tahoma"/>
          <w:sz w:val="18"/>
          <w:szCs w:val="18"/>
          <w:shd w:val="clear" w:color="auto" w:fill="FFFFFF"/>
        </w:rPr>
        <w:t>, liczone w dni robocze, od poniedziałku do piątku, z wyłączeniem dni ustawowo wolnych od pracy</w:t>
      </w:r>
      <w:r w:rsidRPr="00707F36">
        <w:rPr>
          <w:rFonts w:ascii="Tahoma" w:eastAsia="Arial" w:hAnsi="Tahoma" w:cs="Tahoma"/>
          <w:sz w:val="18"/>
          <w:szCs w:val="18"/>
          <w:shd w:val="clear" w:color="auto" w:fill="FFFFFF"/>
          <w:lang w:val="pl-PL"/>
        </w:rPr>
        <w:t xml:space="preserve">) </w:t>
      </w:r>
      <w:r w:rsidRPr="00D55EFD">
        <w:rPr>
          <w:rFonts w:ascii="Tahoma" w:eastAsia="Arial" w:hAnsi="Tahoma" w:cs="Tahoma"/>
          <w:sz w:val="18"/>
          <w:szCs w:val="18"/>
        </w:rPr>
        <w:t>przedstawiając</w:t>
      </w:r>
      <w:r w:rsidRPr="00707F36">
        <w:rPr>
          <w:rFonts w:ascii="Tahoma" w:eastAsia="Arial" w:hAnsi="Tahoma" w:cs="Tahoma"/>
          <w:sz w:val="18"/>
          <w:szCs w:val="18"/>
        </w:rPr>
        <w:t xml:space="preserve"> jednocześnie ofertę cenową zawierającą kalkulację kosztów naprawy, określając ilość i cenę materiałów niezbędnych do naprawy, ilość przewidywanych roboczogodzin dla aparatury medycznej, której standard serwisu nie obejmuje wymienionych czynności. Oferta cenowa wymaga każdorazowo akceptacji Zamawiającego</w:t>
      </w:r>
      <w:r w:rsidRPr="00707F36">
        <w:rPr>
          <w:rFonts w:ascii="Tahoma" w:eastAsia="Arial" w:hAnsi="Tahoma" w:cs="Tahoma"/>
          <w:sz w:val="18"/>
          <w:szCs w:val="18"/>
          <w:shd w:val="clear" w:color="auto" w:fill="FFFFFF"/>
        </w:rPr>
        <w:t xml:space="preserve">. </w:t>
      </w:r>
    </w:p>
    <w:p w14:paraId="616A4406" w14:textId="362D79CF" w:rsidR="00707F36" w:rsidRPr="00707F36" w:rsidRDefault="00707F36" w:rsidP="00707F36">
      <w:pPr>
        <w:suppressAutoHyphens/>
        <w:autoSpaceDE w:val="0"/>
        <w:spacing w:afterLines="40" w:after="96"/>
        <w:ind w:left="426"/>
        <w:jc w:val="both"/>
        <w:rPr>
          <w:rFonts w:ascii="Tahoma" w:eastAsia="Arial" w:hAnsi="Tahoma" w:cs="Tahoma"/>
          <w:b/>
          <w:sz w:val="18"/>
          <w:szCs w:val="18"/>
        </w:rPr>
      </w:pPr>
      <w:r w:rsidRPr="00D55EFD">
        <w:rPr>
          <w:rFonts w:ascii="Tahoma" w:eastAsia="Arial" w:hAnsi="Tahoma" w:cs="Tahoma"/>
          <w:b/>
          <w:sz w:val="18"/>
          <w:szCs w:val="18"/>
        </w:rPr>
        <w:t>Maksymalny</w:t>
      </w:r>
      <w:r w:rsidRPr="00707F36">
        <w:rPr>
          <w:rFonts w:ascii="Tahoma" w:eastAsia="Arial" w:hAnsi="Tahoma" w:cs="Tahoma"/>
          <w:b/>
          <w:sz w:val="18"/>
          <w:szCs w:val="18"/>
        </w:rPr>
        <w:t xml:space="preserve"> termin wykonania naprawy</w:t>
      </w:r>
      <w:r w:rsidRPr="00707F36">
        <w:rPr>
          <w:rFonts w:ascii="Tahoma" w:eastAsia="Arial" w:hAnsi="Tahoma" w:cs="Tahoma"/>
          <w:sz w:val="18"/>
          <w:szCs w:val="18"/>
        </w:rPr>
        <w:t xml:space="preserve"> wynosi: </w:t>
      </w:r>
      <w:r w:rsidRPr="00707F36">
        <w:rPr>
          <w:rFonts w:ascii="Tahoma" w:eastAsia="Arial" w:hAnsi="Tahoma" w:cs="Tahoma"/>
          <w:b/>
          <w:sz w:val="18"/>
          <w:szCs w:val="18"/>
          <w:shd w:val="clear" w:color="auto" w:fill="FFFFFF"/>
        </w:rPr>
        <w:t>72 godziny liczone w dni robocze</w:t>
      </w:r>
      <w:r w:rsidRPr="00707F36">
        <w:rPr>
          <w:rFonts w:ascii="Tahoma" w:eastAsia="Arial" w:hAnsi="Tahoma" w:cs="Tahoma"/>
          <w:sz w:val="18"/>
          <w:szCs w:val="18"/>
          <w:shd w:val="clear" w:color="auto" w:fill="FFFFFF"/>
        </w:rPr>
        <w:t xml:space="preserve"> (od poniedziałku</w:t>
      </w:r>
      <w:r>
        <w:rPr>
          <w:rFonts w:ascii="Tahoma" w:eastAsia="Arial" w:hAnsi="Tahoma" w:cs="Tahoma"/>
          <w:sz w:val="18"/>
          <w:szCs w:val="18"/>
          <w:shd w:val="clear" w:color="auto" w:fill="FFFFFF"/>
        </w:rPr>
        <w:t xml:space="preserve"> do piątku, z </w:t>
      </w:r>
      <w:r w:rsidRPr="00707F36">
        <w:rPr>
          <w:rFonts w:ascii="Tahoma" w:eastAsia="Arial" w:hAnsi="Tahoma" w:cs="Tahoma"/>
          <w:sz w:val="18"/>
          <w:szCs w:val="18"/>
          <w:shd w:val="clear" w:color="auto" w:fill="FFFFFF"/>
        </w:rPr>
        <w:t>wyłączeniem dni ustawowo wolnych od pracy)</w:t>
      </w:r>
      <w:r w:rsidRPr="00707F36">
        <w:rPr>
          <w:rFonts w:ascii="Tahoma" w:eastAsia="Arial" w:hAnsi="Tahoma" w:cs="Tahoma"/>
          <w:b/>
          <w:sz w:val="18"/>
          <w:szCs w:val="18"/>
          <w:shd w:val="clear" w:color="auto" w:fill="FFFFFF"/>
        </w:rPr>
        <w:t xml:space="preserve"> od daty </w:t>
      </w:r>
      <w:r w:rsidRPr="00707F36">
        <w:rPr>
          <w:rFonts w:ascii="Tahoma" w:eastAsia="Arial" w:hAnsi="Tahoma" w:cs="Tahoma"/>
          <w:b/>
          <w:sz w:val="18"/>
          <w:szCs w:val="18"/>
        </w:rPr>
        <w:t>przesłania zaakceptowanej przez Zamawiającego oferty cenowej, o której mowa powyżej.</w:t>
      </w:r>
    </w:p>
    <w:p w14:paraId="44C08AA6" w14:textId="77777777" w:rsidR="00707F36" w:rsidRPr="00707F36" w:rsidRDefault="00707F36" w:rsidP="00707F36">
      <w:pPr>
        <w:spacing w:after="40"/>
        <w:ind w:left="426"/>
        <w:jc w:val="both"/>
        <w:rPr>
          <w:rFonts w:ascii="Tahoma" w:eastAsia="Arial" w:hAnsi="Tahoma" w:cs="Tahoma"/>
          <w:sz w:val="18"/>
          <w:szCs w:val="18"/>
        </w:rPr>
      </w:pPr>
      <w:r w:rsidRPr="00D55EFD">
        <w:rPr>
          <w:rFonts w:ascii="Tahoma" w:eastAsia="Arial" w:hAnsi="Tahoma" w:cs="Tahoma"/>
          <w:b/>
          <w:sz w:val="18"/>
          <w:szCs w:val="18"/>
        </w:rPr>
        <w:t>W przypadku</w:t>
      </w:r>
      <w:r w:rsidRPr="00707F36">
        <w:rPr>
          <w:rFonts w:ascii="Tahoma" w:eastAsia="Arial" w:hAnsi="Tahoma" w:cs="Tahoma"/>
          <w:b/>
          <w:sz w:val="18"/>
          <w:szCs w:val="18"/>
          <w:shd w:val="clear" w:color="auto" w:fill="FFFFFF"/>
        </w:rPr>
        <w:t xml:space="preserve"> aparatów, dla których producent zakończył okres wsparcia – maksymalny termin wykonania naprawy wynosi: 7 dni roboczych </w:t>
      </w:r>
      <w:r w:rsidRPr="00707F36">
        <w:rPr>
          <w:rFonts w:ascii="Tahoma" w:eastAsia="Arial" w:hAnsi="Tahoma" w:cs="Tahoma"/>
          <w:sz w:val="18"/>
          <w:szCs w:val="18"/>
          <w:shd w:val="clear" w:color="auto" w:fill="FFFFFF"/>
        </w:rPr>
        <w:t>(od poniedziałku do piątku, z wyłączeniem dni ustawowo wolnych od pracy)</w:t>
      </w:r>
      <w:r w:rsidRPr="00707F36">
        <w:rPr>
          <w:rFonts w:ascii="Tahoma" w:eastAsia="Arial" w:hAnsi="Tahoma" w:cs="Tahoma"/>
          <w:b/>
          <w:sz w:val="18"/>
          <w:szCs w:val="18"/>
          <w:shd w:val="clear" w:color="auto" w:fill="FFFFFF"/>
        </w:rPr>
        <w:t xml:space="preserve"> od daty przesłania zaakceptowanej przez Zamawiającego oferty cenowej, o której mowa powyżej.</w:t>
      </w:r>
    </w:p>
    <w:p w14:paraId="2993D9E6" w14:textId="77777777" w:rsidR="00707F36" w:rsidRPr="00707F36" w:rsidRDefault="00707F36" w:rsidP="00707F36">
      <w:pPr>
        <w:suppressAutoHyphens/>
        <w:autoSpaceDE w:val="0"/>
        <w:spacing w:afterLines="40" w:after="96"/>
        <w:ind w:left="426"/>
        <w:jc w:val="both"/>
        <w:rPr>
          <w:rFonts w:ascii="Tahoma" w:eastAsia="Arial" w:hAnsi="Tahoma" w:cs="Tahoma"/>
          <w:b/>
          <w:sz w:val="18"/>
          <w:szCs w:val="18"/>
        </w:rPr>
      </w:pPr>
      <w:r w:rsidRPr="00D55EFD">
        <w:rPr>
          <w:rFonts w:ascii="Tahoma" w:eastAsia="Arial" w:hAnsi="Tahoma" w:cs="Tahoma"/>
          <w:b/>
          <w:sz w:val="18"/>
          <w:szCs w:val="18"/>
        </w:rPr>
        <w:t>W przypadku</w:t>
      </w:r>
      <w:r w:rsidRPr="00707F36">
        <w:rPr>
          <w:rFonts w:ascii="Tahoma" w:eastAsia="Arial" w:hAnsi="Tahoma" w:cs="Tahoma"/>
          <w:b/>
          <w:sz w:val="18"/>
          <w:szCs w:val="18"/>
          <w:shd w:val="clear" w:color="auto" w:fill="FFFFFF"/>
        </w:rPr>
        <w:t xml:space="preserve"> braku dostępności części u producenta: maksymalny termin wykonania naprawy wynosi: 10 dni roboczych </w:t>
      </w:r>
      <w:r w:rsidRPr="00707F36">
        <w:rPr>
          <w:rFonts w:ascii="Tahoma" w:eastAsia="Arial" w:hAnsi="Tahoma" w:cs="Tahoma"/>
          <w:sz w:val="18"/>
          <w:szCs w:val="18"/>
          <w:shd w:val="clear" w:color="auto" w:fill="FFFFFF"/>
        </w:rPr>
        <w:t>od poniedziałku do piątku, z wyłączeniem dni ustawowo wolnych od pracy)</w:t>
      </w:r>
      <w:r w:rsidRPr="00707F36">
        <w:rPr>
          <w:rFonts w:ascii="Tahoma" w:eastAsia="Arial" w:hAnsi="Tahoma" w:cs="Tahoma"/>
          <w:b/>
          <w:sz w:val="18"/>
          <w:szCs w:val="18"/>
          <w:shd w:val="clear" w:color="auto" w:fill="FFFFFF"/>
        </w:rPr>
        <w:t xml:space="preserve"> od daty przesłania zaakceptowanej przez Zamawiającego oferty cenowej, o której mowa powyżej.</w:t>
      </w:r>
    </w:p>
    <w:p w14:paraId="6F9FC3D6" w14:textId="77777777" w:rsidR="007C3AC1" w:rsidRPr="006B5F2E" w:rsidRDefault="007C3AC1" w:rsidP="00E511F2">
      <w:pPr>
        <w:pStyle w:val="Tekstpodstawowy"/>
        <w:numPr>
          <w:ilvl w:val="0"/>
          <w:numId w:val="93"/>
        </w:numPr>
        <w:tabs>
          <w:tab w:val="left" w:pos="360"/>
        </w:tabs>
        <w:jc w:val="both"/>
        <w:rPr>
          <w:rFonts w:ascii="Tahoma" w:eastAsia="Arial" w:hAnsi="Tahoma" w:cs="Tahoma"/>
          <w:b/>
          <w:sz w:val="18"/>
          <w:szCs w:val="18"/>
          <w:u w:val="single"/>
          <w:shd w:val="clear" w:color="auto" w:fill="FFFFFF"/>
        </w:rPr>
      </w:pPr>
      <w:r w:rsidRPr="006B5F2E">
        <w:rPr>
          <w:rFonts w:ascii="Tahoma" w:eastAsia="Arial" w:hAnsi="Tahoma" w:cs="Tahoma"/>
          <w:b/>
          <w:sz w:val="18"/>
          <w:szCs w:val="18"/>
          <w:u w:val="single"/>
          <w:shd w:val="clear" w:color="auto" w:fill="FFFFFF"/>
        </w:rPr>
        <w:t xml:space="preserve">Przez Zamawiającego: </w:t>
      </w:r>
    </w:p>
    <w:p w14:paraId="5F28D71C" w14:textId="310B6CDF" w:rsidR="00B76A56" w:rsidRDefault="00B76A56" w:rsidP="006B5F2E">
      <w:pPr>
        <w:ind w:left="426"/>
        <w:jc w:val="both"/>
        <w:rPr>
          <w:rFonts w:ascii="Tahoma" w:eastAsia="Arial" w:hAnsi="Tahoma" w:cs="Tahoma"/>
          <w:sz w:val="18"/>
          <w:szCs w:val="18"/>
        </w:rPr>
      </w:pPr>
      <w:r w:rsidRPr="00466C5A">
        <w:rPr>
          <w:rFonts w:ascii="Tahoma" w:hAnsi="Tahoma" w:cs="Tahoma"/>
          <w:sz w:val="18"/>
          <w:szCs w:val="18"/>
          <w:shd w:val="clear" w:color="auto" w:fill="FFFFFF"/>
        </w:rPr>
        <w:t xml:space="preserve">W przypadku awarii </w:t>
      </w:r>
      <w:r w:rsidR="003E1E8B" w:rsidRPr="00466C5A">
        <w:rPr>
          <w:rFonts w:ascii="Tahoma" w:hAnsi="Tahoma" w:cs="Tahoma"/>
          <w:sz w:val="18"/>
          <w:szCs w:val="18"/>
          <w:shd w:val="clear" w:color="auto" w:fill="FFFFFF"/>
        </w:rPr>
        <w:t xml:space="preserve">aparatury </w:t>
      </w:r>
      <w:r w:rsidRPr="00466C5A">
        <w:rPr>
          <w:rFonts w:ascii="Tahoma" w:hAnsi="Tahoma" w:cs="Tahoma"/>
          <w:sz w:val="18"/>
          <w:szCs w:val="18"/>
          <w:shd w:val="clear" w:color="auto" w:fill="FFFFFF"/>
        </w:rPr>
        <w:t>medyczne</w:t>
      </w:r>
      <w:r w:rsidR="003E1E8B" w:rsidRPr="00466C5A">
        <w:rPr>
          <w:rFonts w:ascii="Tahoma" w:hAnsi="Tahoma" w:cs="Tahoma"/>
          <w:sz w:val="18"/>
          <w:szCs w:val="18"/>
          <w:shd w:val="clear" w:color="auto" w:fill="FFFFFF"/>
        </w:rPr>
        <w:t>j</w:t>
      </w:r>
      <w:r w:rsidRPr="00466C5A">
        <w:rPr>
          <w:rFonts w:ascii="Tahoma" w:hAnsi="Tahoma" w:cs="Tahoma"/>
          <w:sz w:val="18"/>
          <w:szCs w:val="18"/>
          <w:shd w:val="clear" w:color="auto" w:fill="FFFFFF"/>
        </w:rPr>
        <w:t xml:space="preserve"> Zamawiający o zdarzeniu zawiadamia Wykonawcę mailem </w:t>
      </w:r>
      <w:r w:rsidR="0031628A" w:rsidRPr="00466C5A">
        <w:rPr>
          <w:rFonts w:ascii="Tahoma" w:hAnsi="Tahoma" w:cs="Tahoma"/>
          <w:sz w:val="18"/>
          <w:szCs w:val="18"/>
          <w:shd w:val="clear" w:color="auto" w:fill="FFFFFF"/>
        </w:rPr>
        <w:t>na co najmniej dwa</w:t>
      </w:r>
      <w:r w:rsidR="0031628A" w:rsidRPr="00466C5A">
        <w:rPr>
          <w:rFonts w:ascii="Tahoma" w:hAnsi="Tahoma" w:cs="Tahoma"/>
          <w:iCs/>
          <w:sz w:val="18"/>
          <w:szCs w:val="18"/>
        </w:rPr>
        <w:t xml:space="preserve"> adresy: ....................@..................................., ....................@................................... .</w:t>
      </w:r>
      <w:r w:rsidRPr="00466C5A">
        <w:rPr>
          <w:rFonts w:ascii="Tahoma" w:hAnsi="Tahoma" w:cs="Tahoma"/>
          <w:sz w:val="18"/>
          <w:szCs w:val="18"/>
          <w:shd w:val="clear" w:color="auto" w:fill="FFFFFF"/>
        </w:rPr>
        <w:t xml:space="preserve"> Wykonawca</w:t>
      </w:r>
      <w:r w:rsidRPr="00466C5A">
        <w:rPr>
          <w:rFonts w:ascii="Tahoma" w:eastAsia="Arial" w:hAnsi="Tahoma" w:cs="Tahoma"/>
          <w:sz w:val="18"/>
          <w:szCs w:val="18"/>
          <w:shd w:val="clear" w:color="auto" w:fill="FFFFFF"/>
        </w:rPr>
        <w:t xml:space="preserve"> niezwłocznie, tj.</w:t>
      </w:r>
      <w:r w:rsidRPr="00BB795F">
        <w:rPr>
          <w:rFonts w:ascii="Tahoma" w:eastAsia="Arial" w:hAnsi="Tahoma" w:cs="Tahoma"/>
          <w:sz w:val="18"/>
          <w:szCs w:val="18"/>
          <w:shd w:val="clear" w:color="auto" w:fill="FFFFFF"/>
        </w:rPr>
        <w:t xml:space="preserve"> maksymalnie </w:t>
      </w:r>
      <w:r w:rsidRPr="00BB795F">
        <w:rPr>
          <w:rFonts w:ascii="Tahoma" w:eastAsia="Arial" w:hAnsi="Tahoma" w:cs="Tahoma"/>
          <w:b/>
          <w:sz w:val="18"/>
          <w:szCs w:val="18"/>
          <w:shd w:val="clear" w:color="auto" w:fill="FFFFFF"/>
        </w:rPr>
        <w:t>w ciągu 48 h od zgłoszenia awarii</w:t>
      </w:r>
      <w:r w:rsidRPr="00BB795F">
        <w:rPr>
          <w:rFonts w:ascii="Tahoma" w:eastAsia="Arial" w:hAnsi="Tahoma" w:cs="Tahoma"/>
          <w:sz w:val="18"/>
          <w:szCs w:val="18"/>
          <w:shd w:val="clear" w:color="auto" w:fill="FFFFFF"/>
        </w:rPr>
        <w:t xml:space="preserve"> przez Zamawiającego – liczone w dni robocze, od poniedziałku do piątku, z wyłączeniem dni ustawowo wolnych od pracy, </w:t>
      </w:r>
      <w:r w:rsidR="00BB795F" w:rsidRPr="00BB795F">
        <w:rPr>
          <w:rFonts w:ascii="Tahoma" w:eastAsia="Arial" w:hAnsi="Tahoma" w:cs="Tahoma"/>
          <w:sz w:val="18"/>
          <w:szCs w:val="18"/>
          <w:shd w:val="clear" w:color="auto" w:fill="FFFFFF"/>
        </w:rPr>
        <w:t>deklaruje w tym okresie przystąpienie do naprawy, przedstawiając jednocześnie ofertę cenową zawierającą</w:t>
      </w:r>
      <w:r w:rsidR="00BB795F" w:rsidRPr="00BB795F">
        <w:rPr>
          <w:rFonts w:ascii="Tahoma" w:eastAsia="Arial" w:hAnsi="Tahoma" w:cs="Tahoma"/>
          <w:sz w:val="18"/>
          <w:szCs w:val="18"/>
        </w:rPr>
        <w:t xml:space="preserve"> kalkulację kosztów naprawy, określając ilość i cenę materiałów niezbędnych do naprawy, ilość roboczogodzin. Oferta cenowa wymaga każdorazowo akceptacji Zamawiającego</w:t>
      </w:r>
      <w:r w:rsidRPr="00BB795F">
        <w:rPr>
          <w:rFonts w:ascii="Tahoma" w:eastAsia="Arial" w:hAnsi="Tahoma" w:cs="Tahoma"/>
          <w:sz w:val="18"/>
          <w:szCs w:val="18"/>
        </w:rPr>
        <w:t xml:space="preserve">. </w:t>
      </w:r>
    </w:p>
    <w:p w14:paraId="25710FC9" w14:textId="0CE235EB" w:rsidR="00F513E5" w:rsidRPr="00F513E5" w:rsidRDefault="00F513E5" w:rsidP="00F513E5">
      <w:pPr>
        <w:pStyle w:val="Tekstpodstawowy"/>
        <w:spacing w:afterLines="40" w:after="96"/>
        <w:ind w:left="426"/>
        <w:jc w:val="both"/>
        <w:rPr>
          <w:rFonts w:ascii="Tahoma" w:eastAsia="Arial" w:hAnsi="Tahoma" w:cs="Tahoma"/>
          <w:b/>
          <w:sz w:val="18"/>
          <w:shd w:val="clear" w:color="auto" w:fill="FFFFFF"/>
        </w:rPr>
      </w:pPr>
      <w:r w:rsidRPr="00F513E5">
        <w:rPr>
          <w:rFonts w:ascii="Tahoma" w:eastAsia="Arial" w:hAnsi="Tahoma" w:cs="Tahoma"/>
          <w:b/>
          <w:sz w:val="18"/>
        </w:rPr>
        <w:lastRenderedPageBreak/>
        <w:t>Maksymalny termin wykonania naprawy</w:t>
      </w:r>
      <w:r w:rsidRPr="00F513E5">
        <w:rPr>
          <w:rFonts w:ascii="Tahoma" w:eastAsia="Arial" w:hAnsi="Tahoma" w:cs="Tahoma"/>
          <w:sz w:val="18"/>
        </w:rPr>
        <w:t xml:space="preserve"> wynosi: </w:t>
      </w:r>
      <w:r w:rsidRPr="00F513E5">
        <w:rPr>
          <w:rFonts w:ascii="Tahoma" w:eastAsia="Arial" w:hAnsi="Tahoma" w:cs="Tahoma"/>
          <w:b/>
          <w:sz w:val="18"/>
          <w:shd w:val="clear" w:color="auto" w:fill="FFFFFF"/>
          <w:lang w:val="pl-PL"/>
        </w:rPr>
        <w:t>72</w:t>
      </w:r>
      <w:r w:rsidRPr="00F513E5">
        <w:rPr>
          <w:rFonts w:ascii="Tahoma" w:eastAsia="Arial" w:hAnsi="Tahoma" w:cs="Tahoma"/>
          <w:b/>
          <w:sz w:val="18"/>
          <w:shd w:val="clear" w:color="auto" w:fill="FFFFFF"/>
        </w:rPr>
        <w:t xml:space="preserve"> godzin</w:t>
      </w:r>
      <w:r w:rsidRPr="00F513E5">
        <w:rPr>
          <w:rFonts w:ascii="Tahoma" w:eastAsia="Arial" w:hAnsi="Tahoma" w:cs="Tahoma"/>
          <w:b/>
          <w:sz w:val="18"/>
          <w:shd w:val="clear" w:color="auto" w:fill="FFFFFF"/>
          <w:lang w:val="pl-PL"/>
        </w:rPr>
        <w:t>y</w:t>
      </w:r>
      <w:r w:rsidRPr="00F513E5">
        <w:rPr>
          <w:rFonts w:ascii="Tahoma" w:eastAsia="Arial" w:hAnsi="Tahoma" w:cs="Tahoma"/>
          <w:b/>
          <w:sz w:val="18"/>
          <w:shd w:val="clear" w:color="auto" w:fill="FFFFFF"/>
        </w:rPr>
        <w:t xml:space="preserve"> liczone w dni robocze</w:t>
      </w:r>
      <w:r>
        <w:rPr>
          <w:rFonts w:ascii="Tahoma" w:eastAsia="Arial" w:hAnsi="Tahoma" w:cs="Tahoma"/>
          <w:sz w:val="18"/>
          <w:shd w:val="clear" w:color="auto" w:fill="FFFFFF"/>
        </w:rPr>
        <w:t xml:space="preserve"> (od poniedziałku do piątku, z</w:t>
      </w:r>
      <w:r>
        <w:rPr>
          <w:rFonts w:ascii="Tahoma" w:eastAsia="Arial" w:hAnsi="Tahoma" w:cs="Tahoma"/>
          <w:sz w:val="18"/>
          <w:shd w:val="clear" w:color="auto" w:fill="FFFFFF"/>
          <w:lang w:val="pl-PL"/>
        </w:rPr>
        <w:t> </w:t>
      </w:r>
      <w:r w:rsidRPr="00F513E5">
        <w:rPr>
          <w:rFonts w:ascii="Tahoma" w:eastAsia="Arial" w:hAnsi="Tahoma" w:cs="Tahoma"/>
          <w:sz w:val="18"/>
          <w:shd w:val="clear" w:color="auto" w:fill="FFFFFF"/>
        </w:rPr>
        <w:t>wyłączeniem dni ustawowo wolnych od pracy)</w:t>
      </w:r>
      <w:r w:rsidRPr="00F513E5">
        <w:rPr>
          <w:rFonts w:ascii="Tahoma" w:eastAsia="Arial" w:hAnsi="Tahoma" w:cs="Tahoma"/>
          <w:b/>
          <w:sz w:val="18"/>
          <w:shd w:val="clear" w:color="auto" w:fill="FFFFFF"/>
        </w:rPr>
        <w:t xml:space="preserve"> od daty </w:t>
      </w:r>
      <w:r w:rsidRPr="00F513E5">
        <w:rPr>
          <w:rFonts w:ascii="Tahoma" w:eastAsia="Arial" w:hAnsi="Tahoma" w:cs="Tahoma"/>
          <w:b/>
          <w:sz w:val="18"/>
        </w:rPr>
        <w:t>przesłania zaakceptowanej przez Zamawiającego oferty cenowej, o której mowa powyżej</w:t>
      </w:r>
      <w:r w:rsidRPr="00F513E5">
        <w:rPr>
          <w:rFonts w:ascii="Tahoma" w:eastAsia="Arial" w:hAnsi="Tahoma" w:cs="Tahoma"/>
          <w:b/>
          <w:sz w:val="18"/>
          <w:shd w:val="clear" w:color="auto" w:fill="FFFFFF"/>
        </w:rPr>
        <w:t>.</w:t>
      </w:r>
    </w:p>
    <w:p w14:paraId="7D776543" w14:textId="77777777" w:rsidR="00F513E5" w:rsidRPr="00F513E5" w:rsidRDefault="00F513E5" w:rsidP="00F513E5">
      <w:pPr>
        <w:spacing w:after="40"/>
        <w:ind w:left="426"/>
        <w:jc w:val="both"/>
        <w:rPr>
          <w:rFonts w:ascii="Tahoma" w:eastAsia="Arial" w:hAnsi="Tahoma" w:cs="Tahoma"/>
          <w:b/>
          <w:sz w:val="18"/>
          <w:szCs w:val="20"/>
          <w:shd w:val="clear" w:color="auto" w:fill="FFFFFF"/>
        </w:rPr>
      </w:pPr>
      <w:r w:rsidRPr="00F513E5">
        <w:rPr>
          <w:rFonts w:ascii="Tahoma" w:eastAsia="Arial" w:hAnsi="Tahoma" w:cs="Tahoma"/>
          <w:b/>
          <w:sz w:val="18"/>
          <w:szCs w:val="20"/>
        </w:rPr>
        <w:t>W przypadku aparatów, dla których producent zakończył okres wsparcia – maksymalny termin wykonania naprawy</w:t>
      </w:r>
      <w:r w:rsidRPr="00F513E5">
        <w:rPr>
          <w:rFonts w:ascii="Tahoma" w:eastAsia="Arial" w:hAnsi="Tahoma" w:cs="Tahoma"/>
          <w:b/>
          <w:sz w:val="18"/>
          <w:szCs w:val="20"/>
          <w:shd w:val="clear" w:color="auto" w:fill="FFFFFF"/>
        </w:rPr>
        <w:t xml:space="preserve"> wynosi: 7 dni roboczych </w:t>
      </w:r>
      <w:r w:rsidRPr="00F513E5">
        <w:rPr>
          <w:rFonts w:ascii="Tahoma" w:eastAsia="Arial" w:hAnsi="Tahoma" w:cs="Tahoma"/>
          <w:sz w:val="18"/>
          <w:szCs w:val="20"/>
          <w:shd w:val="clear" w:color="auto" w:fill="FFFFFF"/>
        </w:rPr>
        <w:t>(od poniedziałku do piątku, z wyłączeniem dni ustawowo wolnych od pracy)</w:t>
      </w:r>
      <w:r w:rsidRPr="00F513E5">
        <w:rPr>
          <w:rFonts w:ascii="Tahoma" w:eastAsia="Arial" w:hAnsi="Tahoma" w:cs="Tahoma"/>
          <w:b/>
          <w:sz w:val="18"/>
          <w:szCs w:val="20"/>
          <w:shd w:val="clear" w:color="auto" w:fill="FFFFFF"/>
        </w:rPr>
        <w:t xml:space="preserve"> od daty przesłania zaakceptowanej przez Zamawiającego oferty cenowej, o której mowa powyżej.</w:t>
      </w:r>
    </w:p>
    <w:p w14:paraId="6874B3F9" w14:textId="77777777" w:rsidR="00F513E5" w:rsidRPr="00F513E5" w:rsidRDefault="00F513E5" w:rsidP="00F513E5">
      <w:pPr>
        <w:spacing w:after="40"/>
        <w:ind w:left="426"/>
        <w:jc w:val="both"/>
        <w:rPr>
          <w:rFonts w:ascii="Tahoma" w:eastAsia="Arial" w:hAnsi="Tahoma" w:cs="Tahoma"/>
          <w:sz w:val="18"/>
          <w:szCs w:val="18"/>
        </w:rPr>
      </w:pPr>
      <w:r w:rsidRPr="00F513E5">
        <w:rPr>
          <w:rFonts w:ascii="Tahoma" w:eastAsia="Arial" w:hAnsi="Tahoma" w:cs="Tahoma"/>
          <w:b/>
          <w:sz w:val="18"/>
          <w:szCs w:val="20"/>
        </w:rPr>
        <w:t>W przypadku braku</w:t>
      </w:r>
      <w:r w:rsidRPr="00F513E5">
        <w:rPr>
          <w:rFonts w:ascii="Tahoma" w:eastAsia="Arial" w:hAnsi="Tahoma" w:cs="Tahoma"/>
          <w:b/>
          <w:sz w:val="18"/>
          <w:szCs w:val="20"/>
          <w:shd w:val="clear" w:color="auto" w:fill="FFFFFF"/>
        </w:rPr>
        <w:t xml:space="preserve"> dostępności części u producenta: maksymalny termin wykonania naprawy wynosi: 10 dni roboczych </w:t>
      </w:r>
      <w:r w:rsidRPr="00F513E5">
        <w:rPr>
          <w:rFonts w:ascii="Tahoma" w:eastAsia="Arial" w:hAnsi="Tahoma" w:cs="Tahoma"/>
          <w:sz w:val="18"/>
          <w:szCs w:val="20"/>
          <w:shd w:val="clear" w:color="auto" w:fill="FFFFFF"/>
        </w:rPr>
        <w:t>od poniedziałku do piątku, z wyłączeniem dni ustawowo wolnych od pracy)</w:t>
      </w:r>
      <w:r w:rsidRPr="00F513E5">
        <w:rPr>
          <w:rFonts w:ascii="Tahoma" w:eastAsia="Arial" w:hAnsi="Tahoma" w:cs="Tahoma"/>
          <w:b/>
          <w:sz w:val="18"/>
          <w:szCs w:val="20"/>
          <w:shd w:val="clear" w:color="auto" w:fill="FFFFFF"/>
        </w:rPr>
        <w:t xml:space="preserve"> od daty przesłania zaakceptowanej przez Zamawiającego oferty cenowej, o której mowa powyżej.</w:t>
      </w:r>
    </w:p>
    <w:p w14:paraId="24736F9B" w14:textId="77777777" w:rsidR="00F513E5" w:rsidRPr="00F513E5" w:rsidRDefault="00F513E5" w:rsidP="006B5F2E">
      <w:pPr>
        <w:ind w:left="426"/>
        <w:jc w:val="both"/>
        <w:rPr>
          <w:rFonts w:ascii="Tahoma" w:eastAsia="Arial" w:hAnsi="Tahoma" w:cs="Tahoma"/>
          <w:sz w:val="10"/>
          <w:szCs w:val="18"/>
        </w:rPr>
      </w:pPr>
    </w:p>
    <w:p w14:paraId="6777F0A6" w14:textId="64BE453F" w:rsidR="007C3AC1" w:rsidRPr="006543CF" w:rsidRDefault="00705DE3" w:rsidP="00E511F2">
      <w:pPr>
        <w:numPr>
          <w:ilvl w:val="0"/>
          <w:numId w:val="68"/>
        </w:numPr>
        <w:suppressAutoHyphens/>
        <w:autoSpaceDE w:val="0"/>
        <w:ind w:left="357"/>
        <w:jc w:val="both"/>
        <w:rPr>
          <w:rFonts w:ascii="Tahoma" w:hAnsi="Tahoma" w:cs="Tahoma"/>
          <w:sz w:val="18"/>
          <w:szCs w:val="18"/>
        </w:rPr>
      </w:pPr>
      <w:r w:rsidRPr="003A5C1D">
        <w:rPr>
          <w:rFonts w:ascii="Tahoma" w:hAnsi="Tahoma" w:cs="Tahoma"/>
          <w:b/>
          <w:sz w:val="18"/>
          <w:szCs w:val="18"/>
        </w:rPr>
        <w:t xml:space="preserve">Wykonawca zobowiązuje się do wykonywania Usługi przez osoby posiadające </w:t>
      </w:r>
      <w:r w:rsidRPr="006B5F2E">
        <w:rPr>
          <w:rFonts w:ascii="Tahoma" w:hAnsi="Tahoma" w:cs="Tahoma"/>
          <w:b/>
          <w:sz w:val="18"/>
          <w:szCs w:val="18"/>
        </w:rPr>
        <w:t xml:space="preserve">świadectwa kwalifikacyjne E” lub „D” do 1 </w:t>
      </w:r>
      <w:proofErr w:type="spellStart"/>
      <w:r w:rsidRPr="006B5F2E">
        <w:rPr>
          <w:rFonts w:ascii="Tahoma" w:hAnsi="Tahoma" w:cs="Tahoma"/>
          <w:b/>
          <w:sz w:val="18"/>
          <w:szCs w:val="18"/>
        </w:rPr>
        <w:t>kV</w:t>
      </w:r>
      <w:proofErr w:type="spellEnd"/>
      <w:r w:rsidRPr="006B5F2E">
        <w:rPr>
          <w:rFonts w:ascii="Tahoma" w:hAnsi="Tahoma" w:cs="Tahoma"/>
          <w:b/>
          <w:sz w:val="18"/>
          <w:szCs w:val="18"/>
        </w:rPr>
        <w:t>, z uprawnieniami do wykonywania pomiarów ochronnych</w:t>
      </w:r>
      <w:r w:rsidR="00A06EF5">
        <w:rPr>
          <w:rFonts w:ascii="Tahoma" w:hAnsi="Tahoma" w:cs="Tahoma"/>
          <w:b/>
          <w:sz w:val="18"/>
          <w:szCs w:val="18"/>
        </w:rPr>
        <w:t>.</w:t>
      </w:r>
      <w:r w:rsidRPr="00DE4D1B" w:rsidDel="00A62194">
        <w:rPr>
          <w:rFonts w:ascii="Tahoma" w:hAnsi="Tahoma" w:cs="Tahoma"/>
          <w:b/>
          <w:sz w:val="18"/>
          <w:szCs w:val="18"/>
        </w:rPr>
        <w:t xml:space="preserve"> </w:t>
      </w:r>
      <w:r w:rsidR="00A06EF5" w:rsidRPr="0064186A">
        <w:rPr>
          <w:rFonts w:ascii="Tahoma" w:hAnsi="Tahoma" w:cs="Tahoma"/>
          <w:sz w:val="18"/>
          <w:szCs w:val="18"/>
          <w:shd w:val="clear" w:color="auto" w:fill="FFFFFF"/>
        </w:rPr>
        <w:t xml:space="preserve">Wykonawca oświadcza, </w:t>
      </w:r>
      <w:r w:rsidR="00A06EF5" w:rsidRPr="0064186A">
        <w:rPr>
          <w:rFonts w:ascii="Tahoma" w:hAnsi="Tahoma" w:cs="Tahoma"/>
          <w:sz w:val="18"/>
          <w:szCs w:val="18"/>
        </w:rPr>
        <w:t xml:space="preserve">że </w:t>
      </w:r>
      <w:r w:rsidR="00A06EF5" w:rsidRPr="00454E9E">
        <w:rPr>
          <w:rFonts w:ascii="Tahoma" w:hAnsi="Tahoma" w:cs="Tahoma"/>
          <w:sz w:val="18"/>
          <w:szCs w:val="18"/>
        </w:rPr>
        <w:t>przedmiotowe dokumenty będą aktualne przez cały okres trwania umowy.</w:t>
      </w:r>
      <w:r w:rsidR="00A06EF5" w:rsidRPr="0064186A">
        <w:rPr>
          <w:rFonts w:ascii="Tahoma" w:hAnsi="Tahoma" w:cs="Tahoma"/>
          <w:sz w:val="18"/>
          <w:szCs w:val="18"/>
        </w:rPr>
        <w:t xml:space="preserve"> </w:t>
      </w:r>
      <w:r w:rsidR="00330D21" w:rsidRPr="00B0461F">
        <w:rPr>
          <w:rFonts w:ascii="Tahoma" w:hAnsi="Tahoma" w:cs="Tahoma"/>
          <w:b/>
          <w:sz w:val="18"/>
          <w:szCs w:val="18"/>
        </w:rPr>
        <w:t>Wykonawca w terminie 7 dni od dnia zawarcia umowy jest zobowiązany przekazać Zamawiającemu, tj. Działowi Aparatury Medycznej: listę osób uprawnionych do wykonywania usług stanowiących przedmiot umowy (w szczególności napraw, przeglądów) oraz</w:t>
      </w:r>
      <w:r w:rsidR="00330D21" w:rsidRPr="00B0461F">
        <w:rPr>
          <w:rFonts w:ascii="CIDFont+F1" w:hAnsi="CIDFont+F1" w:cs="CIDFont+F1"/>
          <w:b/>
          <w:sz w:val="18"/>
          <w:szCs w:val="18"/>
        </w:rPr>
        <w:t xml:space="preserve"> </w:t>
      </w:r>
      <w:r w:rsidR="00330D21" w:rsidRPr="00B0461F">
        <w:rPr>
          <w:rFonts w:ascii="Tahoma" w:hAnsi="Tahoma" w:cs="Tahoma"/>
          <w:b/>
          <w:sz w:val="18"/>
          <w:szCs w:val="18"/>
        </w:rPr>
        <w:t>wyżej wymienione dokumenty.</w:t>
      </w:r>
      <w:r w:rsidR="00330D21" w:rsidRPr="00330D21">
        <w:rPr>
          <w:rFonts w:ascii="Tahoma" w:hAnsi="Tahoma" w:cs="Tahoma"/>
          <w:b/>
          <w:sz w:val="18"/>
          <w:szCs w:val="18"/>
        </w:rPr>
        <w:t xml:space="preserve"> </w:t>
      </w:r>
      <w:r w:rsidR="00330D21" w:rsidRPr="00B0461F">
        <w:rPr>
          <w:rFonts w:ascii="Tahoma" w:hAnsi="Tahoma" w:cs="Tahoma"/>
          <w:b/>
          <w:sz w:val="18"/>
          <w:szCs w:val="18"/>
        </w:rPr>
        <w:t>Wykonawca jest zobowiązany do aktualizowania ww. dokumentów w przypadku upływu terminu ich ważności, o ile dotyczy.</w:t>
      </w:r>
      <w:r w:rsidR="007C3AC1" w:rsidRPr="006543CF">
        <w:rPr>
          <w:rFonts w:ascii="Tahoma" w:hAnsi="Tahoma" w:cs="Tahoma"/>
          <w:sz w:val="18"/>
          <w:szCs w:val="18"/>
        </w:rPr>
        <w:t xml:space="preserve"> Komunikacja pomiędzy Zamawiającym, a osobami posiadającymi aktualne ww. świadectwa kwalifikacyjne winna odbywać się w języku polskim</w:t>
      </w:r>
      <w:r w:rsidR="006543CF">
        <w:rPr>
          <w:rFonts w:ascii="Tahoma" w:hAnsi="Tahoma" w:cs="Tahoma"/>
          <w:sz w:val="18"/>
          <w:szCs w:val="18"/>
        </w:rPr>
        <w:t>.</w:t>
      </w:r>
    </w:p>
    <w:p w14:paraId="7F57F8AD" w14:textId="1202818E" w:rsidR="007C3AC1" w:rsidRPr="00B060DD" w:rsidRDefault="009762DE" w:rsidP="00E511F2">
      <w:pPr>
        <w:numPr>
          <w:ilvl w:val="0"/>
          <w:numId w:val="68"/>
        </w:numPr>
        <w:suppressAutoHyphens/>
        <w:autoSpaceDE w:val="0"/>
        <w:ind w:left="357"/>
        <w:jc w:val="both"/>
        <w:rPr>
          <w:rFonts w:ascii="Tahoma" w:hAnsi="Tahoma" w:cs="Tahoma"/>
          <w:sz w:val="18"/>
          <w:szCs w:val="18"/>
        </w:rPr>
      </w:pPr>
      <w:r w:rsidRPr="003A5C1D">
        <w:rPr>
          <w:rFonts w:ascii="Tahoma" w:hAnsi="Tahoma" w:cs="Tahoma"/>
          <w:b/>
          <w:sz w:val="18"/>
          <w:szCs w:val="18"/>
        </w:rPr>
        <w:t>Wykonawca zobowiązuje się do wykonania Usługi przez osoby posiadające  certyfikat ze szkolenia u producenta w zakresie serwisowania (tj. przeglądów i napraw) aparatury medycznej, zgodnej z tą, na którą zawarto umowę</w:t>
      </w:r>
      <w:r w:rsidRPr="00B060DD">
        <w:rPr>
          <w:rFonts w:ascii="Tahoma" w:hAnsi="Tahoma" w:cs="Tahoma"/>
          <w:sz w:val="18"/>
          <w:szCs w:val="18"/>
        </w:rPr>
        <w:t>.</w:t>
      </w:r>
      <w:r w:rsidR="007C3AC1" w:rsidRPr="006543CF">
        <w:rPr>
          <w:rFonts w:ascii="Tahoma" w:hAnsi="Tahoma" w:cs="Tahoma"/>
          <w:sz w:val="18"/>
          <w:szCs w:val="18"/>
        </w:rPr>
        <w:t xml:space="preserve"> Wykonawca oświadcza, że ww. certyfikaty będą aktualne przez cały okres trwania umowy.</w:t>
      </w:r>
      <w:r w:rsidR="007C3AC1" w:rsidRPr="001B77BA">
        <w:rPr>
          <w:rFonts w:ascii="Tahoma" w:hAnsi="Tahoma" w:cs="Tahoma"/>
          <w:sz w:val="18"/>
          <w:szCs w:val="18"/>
        </w:rPr>
        <w:t xml:space="preserve"> </w:t>
      </w:r>
      <w:r w:rsidR="00330D21" w:rsidRPr="00B0461F">
        <w:rPr>
          <w:rFonts w:ascii="Tahoma" w:hAnsi="Tahoma" w:cs="Tahoma"/>
          <w:b/>
          <w:sz w:val="18"/>
          <w:szCs w:val="18"/>
        </w:rPr>
        <w:t>Wykonawca w terminie 7 dni od dnia zawarcia umowy jest zobowiązany przekazać Zamawiającemu, tj. Działowi Aparatury Medycznej: listę osób uprawnionych do wykonywania usług stanowiących przedmiot umowy (w szczególności napraw, przeglądów) oraz</w:t>
      </w:r>
      <w:r w:rsidR="00330D21" w:rsidRPr="00B0461F">
        <w:rPr>
          <w:rFonts w:ascii="CIDFont+F1" w:hAnsi="CIDFont+F1" w:cs="CIDFont+F1"/>
          <w:b/>
          <w:sz w:val="18"/>
          <w:szCs w:val="18"/>
        </w:rPr>
        <w:t xml:space="preserve"> </w:t>
      </w:r>
      <w:r w:rsidR="00330D21" w:rsidRPr="00B0461F">
        <w:rPr>
          <w:rFonts w:ascii="Tahoma" w:hAnsi="Tahoma" w:cs="Tahoma"/>
          <w:b/>
          <w:sz w:val="18"/>
          <w:szCs w:val="18"/>
        </w:rPr>
        <w:t>wyżej wymienione dokumenty.</w:t>
      </w:r>
      <w:r w:rsidR="00330D21" w:rsidRPr="00330D21">
        <w:rPr>
          <w:rFonts w:ascii="Tahoma" w:hAnsi="Tahoma" w:cs="Tahoma"/>
          <w:b/>
          <w:sz w:val="18"/>
          <w:szCs w:val="18"/>
        </w:rPr>
        <w:t xml:space="preserve"> </w:t>
      </w:r>
      <w:r w:rsidR="00330D21" w:rsidRPr="00B0461F">
        <w:rPr>
          <w:rFonts w:ascii="Tahoma" w:hAnsi="Tahoma" w:cs="Tahoma"/>
          <w:b/>
          <w:sz w:val="18"/>
          <w:szCs w:val="18"/>
        </w:rPr>
        <w:t>Wykonawca jest zobowiązany do aktualizowania ww. dokumentów w przypadku upływu terminu ich ważności, o ile dotyczy.</w:t>
      </w:r>
      <w:r w:rsidR="007C3AC1" w:rsidRPr="001B77BA">
        <w:rPr>
          <w:rFonts w:ascii="Tahoma" w:hAnsi="Tahoma" w:cs="Tahoma"/>
          <w:sz w:val="18"/>
          <w:szCs w:val="18"/>
        </w:rPr>
        <w:t xml:space="preserve"> Komunikacja pomiędzy Zamawiającym, a o</w:t>
      </w:r>
      <w:r w:rsidR="007C3AC1" w:rsidRPr="00B060DD">
        <w:rPr>
          <w:rFonts w:ascii="Tahoma" w:hAnsi="Tahoma" w:cs="Tahoma"/>
          <w:sz w:val="18"/>
          <w:szCs w:val="18"/>
        </w:rPr>
        <w:t>sobami posiadającymi aktualne przeszkolenie przez producenta aparatu winna odbywać się w języku polskim.</w:t>
      </w:r>
    </w:p>
    <w:p w14:paraId="6CEC0606" w14:textId="77777777" w:rsidR="007C3AC1" w:rsidRPr="00881A5A" w:rsidRDefault="007C3AC1" w:rsidP="00E511F2">
      <w:pPr>
        <w:numPr>
          <w:ilvl w:val="0"/>
          <w:numId w:val="68"/>
        </w:numPr>
        <w:suppressAutoHyphens/>
        <w:autoSpaceDE w:val="0"/>
        <w:ind w:left="357"/>
        <w:jc w:val="both"/>
        <w:rPr>
          <w:rFonts w:ascii="Tahoma" w:hAnsi="Tahoma" w:cs="Tahoma"/>
          <w:sz w:val="18"/>
          <w:szCs w:val="18"/>
        </w:rPr>
      </w:pPr>
      <w:r w:rsidRPr="00881A5A">
        <w:rPr>
          <w:rFonts w:ascii="Tahoma" w:hAnsi="Tahoma" w:cs="Tahoma"/>
          <w:sz w:val="18"/>
          <w:szCs w:val="18"/>
        </w:rPr>
        <w:t>Wykonawca, najpóźniej w dniu przystąpienia do realizacji usługi będącej przedmiotem niniejsze</w:t>
      </w:r>
      <w:r w:rsidR="00AA7EDD">
        <w:rPr>
          <w:rFonts w:ascii="Tahoma" w:hAnsi="Tahoma" w:cs="Tahoma"/>
          <w:sz w:val="18"/>
          <w:szCs w:val="18"/>
        </w:rPr>
        <w:t>j umowy</w:t>
      </w:r>
      <w:r w:rsidRPr="00881A5A">
        <w:rPr>
          <w:rFonts w:ascii="Tahoma" w:hAnsi="Tahoma" w:cs="Tahoma"/>
          <w:sz w:val="18"/>
          <w:szCs w:val="18"/>
        </w:rPr>
        <w:t xml:space="preserve"> przedłoży przedstawicielowi Zamawiającego – </w:t>
      </w:r>
      <w:r>
        <w:rPr>
          <w:rFonts w:ascii="Tahoma" w:hAnsi="Tahoma" w:cs="Tahoma"/>
          <w:sz w:val="18"/>
          <w:szCs w:val="18"/>
        </w:rPr>
        <w:t>Dział Aparatury Medycznej</w:t>
      </w:r>
      <w:r w:rsidRPr="00881A5A">
        <w:rPr>
          <w:rFonts w:ascii="Tahoma" w:hAnsi="Tahoma" w:cs="Tahoma"/>
          <w:sz w:val="18"/>
          <w:szCs w:val="18"/>
        </w:rPr>
        <w:t xml:space="preserve"> opłaconą polisę, a w</w:t>
      </w:r>
      <w:r>
        <w:rPr>
          <w:rFonts w:ascii="Tahoma" w:hAnsi="Tahoma" w:cs="Tahoma"/>
          <w:sz w:val="18"/>
          <w:szCs w:val="18"/>
        </w:rPr>
        <w:t> </w:t>
      </w:r>
      <w:r w:rsidRPr="00881A5A">
        <w:rPr>
          <w:rFonts w:ascii="Tahoma" w:hAnsi="Tahoma" w:cs="Tahoma"/>
          <w:sz w:val="18"/>
          <w:szCs w:val="18"/>
        </w:rPr>
        <w:t xml:space="preserve">przypadku jej braku inny dokument ubezpieczenia potwierdzający, że jest ubezpieczony od odpowiedzialności cywilnej w zakresie prowadzonej działalności.  Wykonawca jest obowiązany posiadać przedmiotowe ubezpieczenie przez cały okres trwania umowy. W przypadku zakończenia terminu, na jaki polisa lub inny dokument ubezpieczenia został/a zawarta/y, w trakcie obowiązywania umowy, Wykonawca jest zobowiązany do przedłożenia nowej opłaconej polisy lub innego opłaconego dokumentu ubezpieczenia  wraz z dowodem jej/jego opłacenia najpóźniej następnego dnia po zakończeniu obowiązywania poprzedniej, bez wezwania ze strony Zamawiającego. </w:t>
      </w:r>
    </w:p>
    <w:p w14:paraId="35AFF3B7" w14:textId="77777777" w:rsidR="007C3AC1" w:rsidRPr="00411917" w:rsidRDefault="007C3AC1" w:rsidP="00E511F2">
      <w:pPr>
        <w:numPr>
          <w:ilvl w:val="0"/>
          <w:numId w:val="68"/>
        </w:numPr>
        <w:suppressAutoHyphens/>
        <w:autoSpaceDE w:val="0"/>
        <w:ind w:left="357"/>
        <w:jc w:val="both"/>
        <w:rPr>
          <w:rFonts w:ascii="Tahoma" w:hAnsi="Tahoma" w:cs="Tahoma"/>
          <w:sz w:val="18"/>
          <w:szCs w:val="18"/>
        </w:rPr>
      </w:pPr>
      <w:r w:rsidRPr="00D66553">
        <w:rPr>
          <w:rFonts w:ascii="Tahoma" w:hAnsi="Tahoma" w:cs="Tahoma"/>
          <w:b/>
          <w:sz w:val="18"/>
          <w:szCs w:val="18"/>
        </w:rPr>
        <w:t>Numery kontaktowe Wykonawcy</w:t>
      </w:r>
      <w:r w:rsidRPr="00411917">
        <w:rPr>
          <w:rFonts w:ascii="Tahoma" w:hAnsi="Tahoma" w:cs="Tahoma"/>
          <w:sz w:val="18"/>
          <w:szCs w:val="18"/>
        </w:rPr>
        <w:t>, pod jakie należy zgłaszać usterki, awarie i wszelkie inne kwestie związane z wykonywaniem usługi to:</w:t>
      </w:r>
    </w:p>
    <w:p w14:paraId="3A257DBC" w14:textId="77777777" w:rsidR="007C3AC1" w:rsidRPr="00D66553" w:rsidRDefault="007C3AC1" w:rsidP="007C3AC1">
      <w:pPr>
        <w:ind w:left="357"/>
        <w:rPr>
          <w:rFonts w:ascii="Tahoma" w:hAnsi="Tahoma" w:cs="Tahoma"/>
          <w:b/>
          <w:kern w:val="1"/>
          <w:sz w:val="18"/>
          <w:szCs w:val="18"/>
        </w:rPr>
      </w:pPr>
      <w:r w:rsidRPr="00D66553">
        <w:rPr>
          <w:rFonts w:ascii="Tahoma" w:hAnsi="Tahoma" w:cs="Tahoma"/>
          <w:b/>
          <w:sz w:val="18"/>
          <w:szCs w:val="18"/>
        </w:rPr>
        <w:t xml:space="preserve">tel. stacjonarny </w:t>
      </w:r>
      <w:r w:rsidRPr="00867254">
        <w:rPr>
          <w:rFonts w:ascii="Tahoma" w:hAnsi="Tahoma" w:cs="Tahoma"/>
          <w:b/>
          <w:sz w:val="18"/>
          <w:szCs w:val="18"/>
        </w:rPr>
        <w:t>……</w:t>
      </w:r>
      <w:r w:rsidRPr="00D66553">
        <w:rPr>
          <w:rFonts w:ascii="Tahoma" w:hAnsi="Tahoma" w:cs="Tahoma"/>
          <w:b/>
          <w:sz w:val="18"/>
          <w:szCs w:val="18"/>
        </w:rPr>
        <w:t xml:space="preserve">, tel. komórkowy </w:t>
      </w:r>
      <w:r w:rsidRPr="00466C5A">
        <w:rPr>
          <w:rFonts w:ascii="Tahoma" w:hAnsi="Tahoma" w:cs="Tahoma"/>
          <w:b/>
          <w:sz w:val="18"/>
          <w:szCs w:val="18"/>
        </w:rPr>
        <w:t xml:space="preserve">………, </w:t>
      </w:r>
      <w:r w:rsidR="00A17670" w:rsidRPr="00466C5A">
        <w:rPr>
          <w:rFonts w:ascii="Tahoma" w:hAnsi="Tahoma" w:cs="Tahoma"/>
          <w:b/>
          <w:sz w:val="18"/>
          <w:szCs w:val="18"/>
        </w:rPr>
        <w:t>mail – co najmniej dwa adresy</w:t>
      </w:r>
      <w:r w:rsidR="00A17670" w:rsidRPr="00466C5A">
        <w:rPr>
          <w:rFonts w:ascii="Tahoma" w:hAnsi="Tahoma" w:cs="Tahoma"/>
          <w:b/>
          <w:iCs/>
          <w:sz w:val="18"/>
          <w:szCs w:val="18"/>
        </w:rPr>
        <w:t>:</w:t>
      </w:r>
      <w:r w:rsidR="00A17670" w:rsidRPr="00466C5A">
        <w:rPr>
          <w:rFonts w:ascii="Tahoma" w:hAnsi="Tahoma" w:cs="Tahoma"/>
          <w:iCs/>
          <w:sz w:val="18"/>
          <w:szCs w:val="18"/>
        </w:rPr>
        <w:t xml:space="preserve"> </w:t>
      </w:r>
      <w:r w:rsidR="00A17670" w:rsidRPr="00466C5A">
        <w:rPr>
          <w:rFonts w:ascii="Tahoma" w:hAnsi="Tahoma" w:cs="Tahoma"/>
          <w:b/>
          <w:iCs/>
          <w:sz w:val="18"/>
          <w:szCs w:val="18"/>
        </w:rPr>
        <w:t>....................@..................................., ....................@...................................</w:t>
      </w:r>
      <w:r w:rsidR="00A17670" w:rsidRPr="00466C5A">
        <w:rPr>
          <w:rFonts w:ascii="Tahoma" w:hAnsi="Tahoma" w:cs="Tahoma"/>
          <w:b/>
          <w:sz w:val="18"/>
          <w:szCs w:val="18"/>
        </w:rPr>
        <w:t xml:space="preserve">… </w:t>
      </w:r>
      <w:r w:rsidRPr="00466C5A">
        <w:rPr>
          <w:rFonts w:ascii="Tahoma" w:hAnsi="Tahoma" w:cs="Tahoma"/>
          <w:b/>
          <w:sz w:val="18"/>
          <w:szCs w:val="18"/>
        </w:rPr>
        <w:t>.</w:t>
      </w:r>
    </w:p>
    <w:p w14:paraId="4B556F5C" w14:textId="77777777" w:rsidR="007C3AC1" w:rsidRPr="00411917" w:rsidRDefault="007C3AC1" w:rsidP="00E511F2">
      <w:pPr>
        <w:numPr>
          <w:ilvl w:val="0"/>
          <w:numId w:val="68"/>
        </w:numPr>
        <w:suppressAutoHyphens/>
        <w:autoSpaceDE w:val="0"/>
        <w:ind w:left="357"/>
        <w:jc w:val="both"/>
        <w:rPr>
          <w:rFonts w:ascii="Tahoma" w:hAnsi="Tahoma" w:cs="Tahoma"/>
          <w:sz w:val="18"/>
          <w:szCs w:val="18"/>
        </w:rPr>
      </w:pPr>
      <w:r w:rsidRPr="00411917">
        <w:rPr>
          <w:rFonts w:ascii="Tahoma" w:hAnsi="Tahoma" w:cs="Tahoma"/>
          <w:sz w:val="18"/>
          <w:szCs w:val="18"/>
        </w:rPr>
        <w:t>Osoba po stronie Wykonawcy do kontaktu w sprawach realizacji niniejszej umowy: …………………………………………………, tel. stacjonarny ………………………, tel. komórkowy ……………………….</w:t>
      </w:r>
    </w:p>
    <w:p w14:paraId="279E0300" w14:textId="77777777" w:rsidR="007C3AC1" w:rsidRPr="00301904" w:rsidRDefault="007C3AC1" w:rsidP="00E511F2">
      <w:pPr>
        <w:numPr>
          <w:ilvl w:val="0"/>
          <w:numId w:val="68"/>
        </w:numPr>
        <w:suppressAutoHyphens/>
        <w:autoSpaceDE w:val="0"/>
        <w:ind w:left="357"/>
        <w:jc w:val="both"/>
        <w:rPr>
          <w:rFonts w:ascii="Tahoma" w:hAnsi="Tahoma" w:cs="Tahoma"/>
          <w:sz w:val="18"/>
          <w:szCs w:val="18"/>
        </w:rPr>
      </w:pPr>
      <w:r w:rsidRPr="00411917">
        <w:rPr>
          <w:rFonts w:ascii="Tahoma" w:hAnsi="Tahoma" w:cs="Tahoma"/>
          <w:sz w:val="18"/>
          <w:szCs w:val="18"/>
        </w:rPr>
        <w:t xml:space="preserve">Wykonawca lub Podwykonawca zobowiązuje się, że pracownicy świadczący usługi będą w okresie realizacji umowy zatrudnieni na podstawie umowy o pracę w rozumieniu przepisów </w:t>
      </w:r>
      <w:r w:rsidRPr="006543CF">
        <w:rPr>
          <w:rFonts w:ascii="Tahoma" w:hAnsi="Tahoma" w:cs="Tahoma"/>
          <w:sz w:val="18"/>
          <w:szCs w:val="18"/>
        </w:rPr>
        <w:t>ustawy z dnia 26 czerwca 1974 r. - Kodeks pracy (</w:t>
      </w:r>
      <w:r w:rsidR="006543CF" w:rsidRPr="006543CF">
        <w:rPr>
          <w:rFonts w:ascii="Tahoma" w:hAnsi="Tahoma" w:cs="Tahoma"/>
          <w:sz w:val="18"/>
          <w:szCs w:val="18"/>
        </w:rPr>
        <w:t>Dz. U. z 2025 r., poz. 277, tj. ze zm</w:t>
      </w:r>
      <w:r w:rsidRPr="006543CF">
        <w:rPr>
          <w:rFonts w:ascii="Tahoma" w:hAnsi="Tahoma" w:cs="Tahoma"/>
          <w:sz w:val="18"/>
          <w:szCs w:val="18"/>
        </w:rPr>
        <w:t>.) – dotyczy osób wykonując</w:t>
      </w:r>
      <w:r w:rsidRPr="00411917">
        <w:rPr>
          <w:rFonts w:ascii="Tahoma" w:hAnsi="Tahoma" w:cs="Tahoma"/>
          <w:sz w:val="18"/>
          <w:szCs w:val="18"/>
        </w:rPr>
        <w:t>ych wskazany przez Zamawiającego zakres realizacji</w:t>
      </w:r>
      <w:r w:rsidRPr="00301904">
        <w:rPr>
          <w:rFonts w:ascii="Tahoma" w:hAnsi="Tahoma" w:cs="Tahoma"/>
          <w:sz w:val="18"/>
          <w:szCs w:val="18"/>
        </w:rPr>
        <w:t xml:space="preserve"> zamówienia, tj. czynności w zakresie przeprowadzania przeglądów, konserwacji, kontroli bezpieczeń</w:t>
      </w:r>
      <w:r w:rsidR="00AE0203">
        <w:rPr>
          <w:rFonts w:ascii="Tahoma" w:hAnsi="Tahoma" w:cs="Tahoma"/>
          <w:sz w:val="18"/>
          <w:szCs w:val="18"/>
        </w:rPr>
        <w:t>stwa aparatury medycznej wraz z </w:t>
      </w:r>
      <w:r w:rsidRPr="00301904">
        <w:rPr>
          <w:rFonts w:ascii="Tahoma" w:hAnsi="Tahoma" w:cs="Tahoma"/>
          <w:sz w:val="18"/>
          <w:szCs w:val="18"/>
        </w:rPr>
        <w:t>naprawami.</w:t>
      </w:r>
    </w:p>
    <w:p w14:paraId="73E5E406" w14:textId="77777777" w:rsidR="007C3AC1" w:rsidRPr="00411917" w:rsidRDefault="007C3AC1" w:rsidP="00E511F2">
      <w:pPr>
        <w:numPr>
          <w:ilvl w:val="0"/>
          <w:numId w:val="68"/>
        </w:numPr>
        <w:suppressAutoHyphens/>
        <w:autoSpaceDE w:val="0"/>
        <w:ind w:left="357"/>
        <w:jc w:val="both"/>
        <w:rPr>
          <w:rFonts w:ascii="Tahoma" w:hAnsi="Tahoma" w:cs="Tahoma"/>
          <w:sz w:val="18"/>
          <w:szCs w:val="18"/>
        </w:rPr>
      </w:pPr>
      <w:r w:rsidRPr="00301904">
        <w:rPr>
          <w:rFonts w:ascii="Tahoma" w:hAnsi="Tahoma" w:cs="Tahoma"/>
          <w:sz w:val="18"/>
          <w:szCs w:val="18"/>
        </w:rPr>
        <w:t xml:space="preserve">Każdorazowo na żądanie Zamawiającego, w terminie nie krótszym niż </w:t>
      </w:r>
      <w:r>
        <w:rPr>
          <w:rFonts w:ascii="Tahoma" w:hAnsi="Tahoma" w:cs="Tahoma"/>
          <w:sz w:val="18"/>
          <w:szCs w:val="18"/>
        </w:rPr>
        <w:t>5</w:t>
      </w:r>
      <w:r w:rsidRPr="00301904">
        <w:rPr>
          <w:rFonts w:ascii="Tahoma" w:hAnsi="Tahoma" w:cs="Tahoma"/>
          <w:sz w:val="18"/>
          <w:szCs w:val="18"/>
        </w:rPr>
        <w:t xml:space="preserve"> dni robocz</w:t>
      </w:r>
      <w:r>
        <w:rPr>
          <w:rFonts w:ascii="Tahoma" w:hAnsi="Tahoma" w:cs="Tahoma"/>
          <w:sz w:val="18"/>
          <w:szCs w:val="18"/>
        </w:rPr>
        <w:t>ych</w:t>
      </w:r>
      <w:r w:rsidRPr="00301904">
        <w:rPr>
          <w:rFonts w:ascii="Tahoma" w:hAnsi="Tahoma" w:cs="Tahoma"/>
          <w:sz w:val="18"/>
          <w:szCs w:val="18"/>
        </w:rPr>
        <w:t xml:space="preserve">, Wykonawca zobowiązuje się </w:t>
      </w:r>
      <w:r w:rsidRPr="00411917">
        <w:rPr>
          <w:rFonts w:ascii="Tahoma" w:hAnsi="Tahoma" w:cs="Tahoma"/>
          <w:sz w:val="18"/>
          <w:szCs w:val="18"/>
        </w:rPr>
        <w:t xml:space="preserve">przedłożyć do wglądu umowy o pracę zawarte przez Wykonawcę lub Podwykonawcę z Pracownikami, o których mowa w ust. </w:t>
      </w:r>
      <w:r w:rsidR="009725E4">
        <w:rPr>
          <w:rFonts w:ascii="Tahoma" w:hAnsi="Tahoma" w:cs="Tahoma"/>
          <w:sz w:val="18"/>
          <w:szCs w:val="18"/>
        </w:rPr>
        <w:t>19</w:t>
      </w:r>
      <w:r>
        <w:rPr>
          <w:rFonts w:ascii="Tahoma" w:hAnsi="Tahoma" w:cs="Tahoma"/>
          <w:sz w:val="18"/>
          <w:szCs w:val="18"/>
        </w:rPr>
        <w:t>.</w:t>
      </w:r>
      <w:r w:rsidRPr="00411917">
        <w:rPr>
          <w:rFonts w:ascii="Tahoma" w:hAnsi="Tahoma" w:cs="Tahoma"/>
          <w:sz w:val="18"/>
          <w:szCs w:val="18"/>
        </w:rPr>
        <w:t xml:space="preserve"> Umowy winny być przedstawione w formie kopii poświadczonej za zgodność z oryginałem odpowiednio przez Wykonawcę. Kopia 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(ogólne rozporządzenie o ochronie danych) zwane dalej RODO </w:t>
      </w:r>
      <w:r>
        <w:rPr>
          <w:rFonts w:ascii="Tahoma" w:hAnsi="Tahoma" w:cs="Tahoma"/>
          <w:sz w:val="18"/>
          <w:szCs w:val="18"/>
        </w:rPr>
        <w:t>oraz ustawy z dnia 10 maja 2018 </w:t>
      </w:r>
      <w:r w:rsidRPr="00411917">
        <w:rPr>
          <w:rFonts w:ascii="Tahoma" w:hAnsi="Tahoma" w:cs="Tahoma"/>
          <w:sz w:val="18"/>
          <w:szCs w:val="18"/>
        </w:rPr>
        <w:t>r. o ochronie danych osobowych (Dz. U. 201</w:t>
      </w:r>
      <w:r>
        <w:rPr>
          <w:rFonts w:ascii="Tahoma" w:hAnsi="Tahoma" w:cs="Tahoma"/>
          <w:sz w:val="18"/>
          <w:szCs w:val="18"/>
        </w:rPr>
        <w:t>9 r.,</w:t>
      </w:r>
      <w:r w:rsidRPr="00411917">
        <w:rPr>
          <w:rFonts w:ascii="Tahoma" w:hAnsi="Tahoma" w:cs="Tahoma"/>
          <w:sz w:val="18"/>
          <w:szCs w:val="18"/>
        </w:rPr>
        <w:t xml:space="preserve"> poz. 1</w:t>
      </w:r>
      <w:r>
        <w:rPr>
          <w:rFonts w:ascii="Tahoma" w:hAnsi="Tahoma" w:cs="Tahoma"/>
          <w:sz w:val="18"/>
          <w:szCs w:val="18"/>
        </w:rPr>
        <w:t xml:space="preserve">781 </w:t>
      </w:r>
      <w:proofErr w:type="spellStart"/>
      <w:r>
        <w:rPr>
          <w:rFonts w:ascii="Tahoma" w:hAnsi="Tahoma" w:cs="Tahoma"/>
          <w:sz w:val="18"/>
          <w:szCs w:val="18"/>
        </w:rPr>
        <w:t>t.j</w:t>
      </w:r>
      <w:proofErr w:type="spellEnd"/>
      <w:r>
        <w:rPr>
          <w:rFonts w:ascii="Tahoma" w:hAnsi="Tahoma" w:cs="Tahoma"/>
          <w:sz w:val="18"/>
          <w:szCs w:val="18"/>
        </w:rPr>
        <w:t>., ze zm.</w:t>
      </w:r>
      <w:r w:rsidRPr="00411917">
        <w:rPr>
          <w:rFonts w:ascii="Tahoma" w:hAnsi="Tahoma" w:cs="Tahoma"/>
          <w:sz w:val="18"/>
          <w:szCs w:val="18"/>
        </w:rPr>
        <w:t xml:space="preserve">) (tj. w szczególności * bez adresów, nr PESEL pracowników). Imię i nazwisko pracownika nie podlega </w:t>
      </w:r>
      <w:proofErr w:type="spellStart"/>
      <w:r w:rsidRPr="00411917">
        <w:rPr>
          <w:rFonts w:ascii="Tahoma" w:hAnsi="Tahoma" w:cs="Tahoma"/>
          <w:sz w:val="18"/>
          <w:szCs w:val="18"/>
        </w:rPr>
        <w:t>anonimizacji</w:t>
      </w:r>
      <w:proofErr w:type="spellEnd"/>
      <w:r w:rsidRPr="00411917">
        <w:rPr>
          <w:rFonts w:ascii="Tahoma" w:hAnsi="Tahoma" w:cs="Tahoma"/>
          <w:sz w:val="18"/>
          <w:szCs w:val="18"/>
        </w:rPr>
        <w:t>. Informacje takie jak: data zawarcia umowy, rodzaj umowy o pracę i wymiar etatu powinny być możliwe do zidentyfikowania.</w:t>
      </w:r>
    </w:p>
    <w:p w14:paraId="5569AFE4" w14:textId="77777777" w:rsidR="007C3AC1" w:rsidRPr="00411917" w:rsidRDefault="007C3AC1" w:rsidP="007C3AC1">
      <w:pPr>
        <w:suppressAutoHyphens/>
        <w:ind w:left="426"/>
        <w:jc w:val="both"/>
        <w:rPr>
          <w:rFonts w:ascii="Tahoma" w:hAnsi="Tahoma" w:cs="Tahoma"/>
          <w:sz w:val="16"/>
          <w:szCs w:val="18"/>
        </w:rPr>
      </w:pPr>
      <w:r w:rsidRPr="00411917">
        <w:rPr>
          <w:rFonts w:ascii="Tahoma" w:hAnsi="Tahoma" w:cs="Tahoma"/>
          <w:sz w:val="16"/>
          <w:szCs w:val="18"/>
        </w:rPr>
        <w:t xml:space="preserve">* Wyliczenie ma charakter przykładowy. Umowa o pracę może zawierać również inne dane, które podlegają </w:t>
      </w:r>
      <w:proofErr w:type="spellStart"/>
      <w:r w:rsidRPr="00411917">
        <w:rPr>
          <w:rFonts w:ascii="Tahoma" w:hAnsi="Tahoma" w:cs="Tahoma"/>
          <w:sz w:val="16"/>
          <w:szCs w:val="18"/>
        </w:rPr>
        <w:t>anonimizacji</w:t>
      </w:r>
      <w:proofErr w:type="spellEnd"/>
      <w:r w:rsidRPr="00411917">
        <w:rPr>
          <w:rFonts w:ascii="Tahoma" w:hAnsi="Tahoma" w:cs="Tahoma"/>
          <w:sz w:val="16"/>
          <w:szCs w:val="18"/>
        </w:rPr>
        <w:t xml:space="preserve">. Każda umowa powinna zostać przeanalizowana przez składającego pod kątem ww. przepisów; zakres </w:t>
      </w:r>
      <w:proofErr w:type="spellStart"/>
      <w:r w:rsidRPr="00411917">
        <w:rPr>
          <w:rFonts w:ascii="Tahoma" w:hAnsi="Tahoma" w:cs="Tahoma"/>
          <w:sz w:val="16"/>
          <w:szCs w:val="18"/>
        </w:rPr>
        <w:t>anonimizacji</w:t>
      </w:r>
      <w:proofErr w:type="spellEnd"/>
      <w:r w:rsidRPr="00411917">
        <w:rPr>
          <w:rFonts w:ascii="Tahoma" w:hAnsi="Tahoma" w:cs="Tahoma"/>
          <w:sz w:val="16"/>
          <w:szCs w:val="18"/>
        </w:rPr>
        <w:t xml:space="preserve"> umowy musi być zgodny z przepisami ww. ustawy.</w:t>
      </w:r>
    </w:p>
    <w:p w14:paraId="528DA574" w14:textId="77777777" w:rsidR="007C3AC1" w:rsidRPr="00301904" w:rsidRDefault="007C3AC1" w:rsidP="00E511F2">
      <w:pPr>
        <w:numPr>
          <w:ilvl w:val="0"/>
          <w:numId w:val="68"/>
        </w:numPr>
        <w:suppressAutoHyphens/>
        <w:autoSpaceDE w:val="0"/>
        <w:ind w:left="357"/>
        <w:jc w:val="both"/>
        <w:rPr>
          <w:rFonts w:ascii="Tahoma" w:hAnsi="Tahoma" w:cs="Tahoma"/>
          <w:sz w:val="18"/>
          <w:szCs w:val="18"/>
        </w:rPr>
      </w:pPr>
      <w:r w:rsidRPr="00411917">
        <w:rPr>
          <w:rFonts w:ascii="Tahoma" w:hAnsi="Tahoma" w:cs="Tahoma"/>
          <w:sz w:val="18"/>
          <w:szCs w:val="18"/>
        </w:rPr>
        <w:t xml:space="preserve">W przypadku uzasadnionych wątpliwości co do przestrzegania prawa pracy przez Wykonawcę lub Podwykonawcę, Zamawiający może zwrócić się do Wykonawcy o przedłożenie innych dokumentów, np. w szczególności oświadczenia Wykonawcy lub Podwykonawcy o zatrudnieniu na podstawie umowy o pracę osób wykonujących czynności, określone w ust. </w:t>
      </w:r>
      <w:r w:rsidR="009725E4">
        <w:rPr>
          <w:rFonts w:ascii="Tahoma" w:hAnsi="Tahoma" w:cs="Tahoma"/>
          <w:sz w:val="18"/>
          <w:szCs w:val="18"/>
        </w:rPr>
        <w:t>19</w:t>
      </w:r>
      <w:r w:rsidRPr="00411917">
        <w:rPr>
          <w:rFonts w:ascii="Tahoma" w:hAnsi="Tahoma" w:cs="Tahoma"/>
          <w:sz w:val="18"/>
          <w:szCs w:val="18"/>
        </w:rPr>
        <w:t>, zaświadczenia właściwego oddziału ZUS, potwierdzającego opłacanie przez Wykonawcę lub Podwykonawcę składek na ubezpieczenia społeczne i zdrowotne z tytułu zatrudnienia na podstawie umów o pracę za ostatni okres</w:t>
      </w:r>
      <w:r w:rsidRPr="00301904">
        <w:rPr>
          <w:rFonts w:ascii="Tahoma" w:hAnsi="Tahoma" w:cs="Tahoma"/>
          <w:sz w:val="18"/>
          <w:szCs w:val="18"/>
        </w:rPr>
        <w:t xml:space="preserve"> rozliczeniowy.</w:t>
      </w:r>
    </w:p>
    <w:p w14:paraId="1F113500" w14:textId="77777777" w:rsidR="007C3AC1" w:rsidRPr="00411917" w:rsidRDefault="007C3AC1" w:rsidP="00E511F2">
      <w:pPr>
        <w:numPr>
          <w:ilvl w:val="0"/>
          <w:numId w:val="68"/>
        </w:numPr>
        <w:suppressAutoHyphens/>
        <w:autoSpaceDE w:val="0"/>
        <w:ind w:left="357"/>
        <w:jc w:val="both"/>
        <w:rPr>
          <w:rFonts w:ascii="Tahoma" w:hAnsi="Tahoma" w:cs="Tahoma"/>
          <w:sz w:val="18"/>
          <w:szCs w:val="18"/>
        </w:rPr>
      </w:pPr>
      <w:r w:rsidRPr="00411917">
        <w:rPr>
          <w:rFonts w:ascii="Tahoma" w:hAnsi="Tahoma" w:cs="Tahoma"/>
          <w:sz w:val="18"/>
          <w:szCs w:val="18"/>
        </w:rPr>
        <w:t xml:space="preserve">Nieprzedłożenie przez Wykonawcę umów zawartych przez Wykonawcę z Pracownikami lub Podwykonawcę z Pracownikami, o których mowa w ust. </w:t>
      </w:r>
      <w:r w:rsidR="009725E4">
        <w:rPr>
          <w:rFonts w:ascii="Tahoma" w:hAnsi="Tahoma" w:cs="Tahoma"/>
          <w:sz w:val="18"/>
          <w:szCs w:val="18"/>
        </w:rPr>
        <w:t>19</w:t>
      </w:r>
      <w:r w:rsidRPr="00411917">
        <w:rPr>
          <w:rFonts w:ascii="Tahoma" w:hAnsi="Tahoma" w:cs="Tahoma"/>
          <w:sz w:val="18"/>
          <w:szCs w:val="18"/>
        </w:rPr>
        <w:t xml:space="preserve">, w terminie wskazanym przez Zamawiającego zgodnie z ust. </w:t>
      </w:r>
      <w:r w:rsidR="00DB6151">
        <w:rPr>
          <w:rFonts w:ascii="Tahoma" w:hAnsi="Tahoma" w:cs="Tahoma"/>
          <w:sz w:val="18"/>
          <w:szCs w:val="18"/>
        </w:rPr>
        <w:t>20</w:t>
      </w:r>
      <w:r w:rsidR="00DB6151" w:rsidRPr="00411917">
        <w:rPr>
          <w:rFonts w:ascii="Tahoma" w:hAnsi="Tahoma" w:cs="Tahoma"/>
          <w:sz w:val="18"/>
          <w:szCs w:val="18"/>
        </w:rPr>
        <w:t xml:space="preserve"> </w:t>
      </w:r>
      <w:r w:rsidRPr="00411917">
        <w:rPr>
          <w:rFonts w:ascii="Tahoma" w:hAnsi="Tahoma" w:cs="Tahoma"/>
          <w:sz w:val="18"/>
          <w:szCs w:val="18"/>
        </w:rPr>
        <w:t>będzie traktowane jako niewypełnienie obowiązku zatrudnienia Pracowników świadczących usługi na podstawie umowy o pracę.</w:t>
      </w:r>
    </w:p>
    <w:p w14:paraId="722AFD04" w14:textId="77777777" w:rsidR="007C3AC1" w:rsidRPr="00301904" w:rsidRDefault="007C3AC1" w:rsidP="00E511F2">
      <w:pPr>
        <w:numPr>
          <w:ilvl w:val="0"/>
          <w:numId w:val="68"/>
        </w:numPr>
        <w:suppressAutoHyphens/>
        <w:autoSpaceDE w:val="0"/>
        <w:ind w:left="357"/>
        <w:jc w:val="both"/>
        <w:rPr>
          <w:rFonts w:ascii="Tahoma" w:hAnsi="Tahoma" w:cs="Tahoma"/>
          <w:sz w:val="18"/>
          <w:szCs w:val="18"/>
        </w:rPr>
      </w:pPr>
      <w:r w:rsidRPr="00411917">
        <w:rPr>
          <w:rFonts w:ascii="Tahoma" w:hAnsi="Tahoma" w:cs="Tahoma"/>
          <w:sz w:val="18"/>
          <w:szCs w:val="18"/>
        </w:rPr>
        <w:t xml:space="preserve">Wykonawca zobowiązuje się do dostarczenia Zamawiającemu w </w:t>
      </w:r>
      <w:r w:rsidRPr="005E4A6E">
        <w:rPr>
          <w:rFonts w:ascii="Tahoma" w:hAnsi="Tahoma" w:cs="Tahoma"/>
          <w:sz w:val="18"/>
          <w:szCs w:val="18"/>
        </w:rPr>
        <w:t xml:space="preserve">ciągu </w:t>
      </w:r>
      <w:r w:rsidR="00C63C26" w:rsidRPr="005E4A6E">
        <w:rPr>
          <w:rFonts w:ascii="Tahoma" w:hAnsi="Tahoma" w:cs="Tahoma"/>
          <w:sz w:val="18"/>
          <w:szCs w:val="18"/>
        </w:rPr>
        <w:t>5 dni roboczych</w:t>
      </w:r>
      <w:r w:rsidR="00C63C26" w:rsidRPr="00411917" w:rsidDel="00C63C26">
        <w:rPr>
          <w:rFonts w:ascii="Tahoma" w:hAnsi="Tahoma" w:cs="Tahoma"/>
          <w:sz w:val="18"/>
          <w:szCs w:val="18"/>
        </w:rPr>
        <w:t xml:space="preserve"> </w:t>
      </w:r>
      <w:r w:rsidRPr="00411917">
        <w:rPr>
          <w:rFonts w:ascii="Tahoma" w:hAnsi="Tahoma" w:cs="Tahoma"/>
          <w:sz w:val="18"/>
          <w:szCs w:val="18"/>
        </w:rPr>
        <w:t>od dnia zawarcia umowy oświadczenia o zatrudnieniu przez Wykonawcę lub wskazanego przez Wykonawcę podwykonawcę osób wykonujących czynności</w:t>
      </w:r>
      <w:r w:rsidRPr="003F4293">
        <w:rPr>
          <w:rFonts w:ascii="Tahoma" w:hAnsi="Tahoma" w:cs="Tahoma"/>
          <w:sz w:val="18"/>
          <w:szCs w:val="18"/>
        </w:rPr>
        <w:t xml:space="preserve"> w zakresie przeprowadzania przeglądów, konserwacji, kontroli bezpieczeństwa aparatury medycznej wraz z naprawami na podstawie </w:t>
      </w:r>
      <w:r w:rsidRPr="003F4293">
        <w:rPr>
          <w:rFonts w:ascii="Tahoma" w:hAnsi="Tahoma" w:cs="Tahoma"/>
          <w:sz w:val="18"/>
          <w:szCs w:val="18"/>
        </w:rPr>
        <w:lastRenderedPageBreak/>
        <w:t>umowy o pracę, z podaniem imienia i nazwiska, czynnoś</w:t>
      </w:r>
      <w:r w:rsidRPr="00732152">
        <w:rPr>
          <w:rFonts w:ascii="Tahoma" w:hAnsi="Tahoma" w:cs="Tahoma"/>
          <w:sz w:val="18"/>
          <w:szCs w:val="18"/>
        </w:rPr>
        <w:t>ci, która będzie realizowana w ramach przedmiotu umowy, ze wskazaniem okresu zatrudnienia każdej z tych osób. Wykonawca jest zobowiązany do aktualizowania informacji podanych w ww. oświadczeniu</w:t>
      </w:r>
      <w:r>
        <w:rPr>
          <w:rFonts w:ascii="Tahoma" w:hAnsi="Tahoma" w:cs="Tahoma"/>
          <w:sz w:val="18"/>
          <w:szCs w:val="18"/>
        </w:rPr>
        <w:t>.</w:t>
      </w:r>
    </w:p>
    <w:p w14:paraId="76396F3F" w14:textId="77777777" w:rsidR="007C3AC1" w:rsidRPr="00B11B5A" w:rsidRDefault="007C3AC1" w:rsidP="007C3AC1">
      <w:pPr>
        <w:ind w:left="357"/>
        <w:jc w:val="both"/>
        <w:rPr>
          <w:rFonts w:ascii="Tahoma" w:hAnsi="Tahoma" w:cs="Tahoma"/>
          <w:bCs/>
          <w:kern w:val="32"/>
          <w:sz w:val="16"/>
          <w:szCs w:val="18"/>
        </w:rPr>
      </w:pPr>
      <w:r w:rsidRPr="00B11B5A">
        <w:rPr>
          <w:rFonts w:ascii="Tahoma" w:hAnsi="Tahoma" w:cs="Tahoma"/>
          <w:kern w:val="1"/>
          <w:sz w:val="16"/>
          <w:szCs w:val="18"/>
        </w:rPr>
        <w:t xml:space="preserve">Zapisy umowy § 1 pkt. </w:t>
      </w:r>
      <w:r w:rsidR="00E32693" w:rsidRPr="006B5F2E">
        <w:rPr>
          <w:rFonts w:ascii="Tahoma" w:hAnsi="Tahoma" w:cs="Tahoma"/>
          <w:kern w:val="1"/>
          <w:sz w:val="16"/>
          <w:szCs w:val="18"/>
        </w:rPr>
        <w:t>19</w:t>
      </w:r>
      <w:r w:rsidRPr="006B5F2E">
        <w:rPr>
          <w:rFonts w:ascii="Tahoma" w:hAnsi="Tahoma" w:cs="Tahoma"/>
          <w:kern w:val="1"/>
          <w:sz w:val="16"/>
          <w:szCs w:val="18"/>
        </w:rPr>
        <w:t>-2</w:t>
      </w:r>
      <w:r w:rsidR="00E32693" w:rsidRPr="006B5F2E">
        <w:rPr>
          <w:rFonts w:ascii="Tahoma" w:hAnsi="Tahoma" w:cs="Tahoma"/>
          <w:kern w:val="1"/>
          <w:sz w:val="16"/>
          <w:szCs w:val="18"/>
        </w:rPr>
        <w:t>3</w:t>
      </w:r>
      <w:r w:rsidRPr="00B11B5A">
        <w:rPr>
          <w:rFonts w:ascii="Tahoma" w:hAnsi="Tahoma" w:cs="Tahoma"/>
          <w:kern w:val="1"/>
          <w:sz w:val="16"/>
          <w:szCs w:val="18"/>
        </w:rPr>
        <w:t xml:space="preserve"> nie dotyczą </w:t>
      </w:r>
      <w:r w:rsidRPr="00B11B5A">
        <w:rPr>
          <w:rFonts w:ascii="Tahoma" w:hAnsi="Tahoma" w:cs="Tahoma"/>
          <w:bCs/>
          <w:kern w:val="32"/>
          <w:sz w:val="16"/>
          <w:szCs w:val="18"/>
        </w:rPr>
        <w:t>spółki osobowej, w której wspólnicy będą samodzielnie świadczyli pracę w zakresie czynności określonych powyżej przez Zamawiającego, jak również przedsiębiorców, prowadzących działalność gospodarczą jednoosobowo, którzy będą samodzielnie świadczyli pracę w zakresie czynności określonych powyżej przez Zamawiającego.</w:t>
      </w:r>
    </w:p>
    <w:p w14:paraId="146DBA34" w14:textId="77777777" w:rsidR="007C3AC1" w:rsidRPr="00301904" w:rsidRDefault="007C3AC1" w:rsidP="007C3AC1">
      <w:pPr>
        <w:jc w:val="center"/>
        <w:rPr>
          <w:rFonts w:ascii="Tahoma" w:hAnsi="Tahoma" w:cs="Tahoma"/>
          <w:sz w:val="18"/>
          <w:szCs w:val="18"/>
        </w:rPr>
      </w:pPr>
    </w:p>
    <w:p w14:paraId="508D092C" w14:textId="77777777" w:rsidR="006C65AB" w:rsidRDefault="006C65AB" w:rsidP="007C3AC1">
      <w:pPr>
        <w:jc w:val="center"/>
        <w:rPr>
          <w:rFonts w:ascii="Tahoma" w:hAnsi="Tahoma" w:cs="Tahoma"/>
          <w:kern w:val="1"/>
          <w:sz w:val="18"/>
          <w:szCs w:val="18"/>
        </w:rPr>
      </w:pPr>
    </w:p>
    <w:p w14:paraId="4DA5C43C" w14:textId="77777777" w:rsidR="007C3AC1" w:rsidRPr="00301904" w:rsidRDefault="007C3AC1" w:rsidP="007C3AC1">
      <w:pPr>
        <w:jc w:val="center"/>
        <w:rPr>
          <w:rFonts w:ascii="Tahoma" w:hAnsi="Tahoma" w:cs="Tahoma"/>
          <w:sz w:val="18"/>
          <w:szCs w:val="18"/>
        </w:rPr>
      </w:pPr>
      <w:r w:rsidRPr="00301904">
        <w:rPr>
          <w:rFonts w:ascii="Tahoma" w:hAnsi="Tahoma" w:cs="Tahoma"/>
          <w:kern w:val="1"/>
          <w:sz w:val="18"/>
          <w:szCs w:val="18"/>
        </w:rPr>
        <w:t xml:space="preserve">§ 2. </w:t>
      </w:r>
    </w:p>
    <w:p w14:paraId="6B66172C" w14:textId="77777777" w:rsidR="007C3AC1" w:rsidRPr="0097092A" w:rsidRDefault="007C3AC1" w:rsidP="00E511F2">
      <w:pPr>
        <w:numPr>
          <w:ilvl w:val="0"/>
          <w:numId w:val="69"/>
        </w:numPr>
        <w:tabs>
          <w:tab w:val="left" w:pos="360"/>
        </w:tabs>
        <w:suppressAutoHyphens/>
        <w:ind w:left="360"/>
        <w:jc w:val="both"/>
        <w:rPr>
          <w:rFonts w:ascii="Tahoma" w:hAnsi="Tahoma" w:cs="Tahoma"/>
          <w:b/>
          <w:sz w:val="18"/>
          <w:szCs w:val="18"/>
        </w:rPr>
      </w:pPr>
      <w:r w:rsidRPr="0097092A">
        <w:rPr>
          <w:rFonts w:ascii="Tahoma" w:hAnsi="Tahoma" w:cs="Tahoma"/>
          <w:b/>
          <w:sz w:val="18"/>
          <w:szCs w:val="18"/>
        </w:rPr>
        <w:t>Całkowita wartość umowy wynosi:</w:t>
      </w:r>
    </w:p>
    <w:p w14:paraId="4693E9F8" w14:textId="77777777" w:rsidR="007C3AC1" w:rsidRPr="00301904" w:rsidRDefault="007C3AC1" w:rsidP="0097092A">
      <w:pPr>
        <w:ind w:left="360"/>
        <w:rPr>
          <w:rFonts w:ascii="Tahoma" w:hAnsi="Tahoma" w:cs="Tahoma"/>
          <w:sz w:val="18"/>
          <w:szCs w:val="18"/>
        </w:rPr>
      </w:pPr>
      <w:r w:rsidRPr="00301904">
        <w:rPr>
          <w:rFonts w:ascii="Tahoma" w:hAnsi="Tahoma" w:cs="Tahoma"/>
          <w:sz w:val="18"/>
          <w:szCs w:val="18"/>
        </w:rPr>
        <w:t xml:space="preserve">Wartość netto:................................zł,  </w:t>
      </w:r>
      <w:r w:rsidRPr="00BF3EE1">
        <w:rPr>
          <w:rFonts w:ascii="Tahoma" w:hAnsi="Tahoma" w:cs="Tahoma"/>
          <w:b/>
          <w:sz w:val="18"/>
          <w:szCs w:val="18"/>
        </w:rPr>
        <w:t>Wartość brutto: ……………….</w:t>
      </w:r>
      <w:r w:rsidRPr="00BF3EE1">
        <w:rPr>
          <w:rFonts w:ascii="Tahoma" w:hAnsi="Tahoma" w:cs="Tahoma"/>
          <w:b/>
          <w:bCs/>
          <w:sz w:val="18"/>
          <w:szCs w:val="18"/>
        </w:rPr>
        <w:t>zł</w:t>
      </w:r>
      <w:r w:rsidRPr="00301904">
        <w:rPr>
          <w:rFonts w:ascii="Tahoma" w:hAnsi="Tahoma" w:cs="Tahoma"/>
          <w:bCs/>
          <w:sz w:val="18"/>
          <w:szCs w:val="18"/>
        </w:rPr>
        <w:t>.</w:t>
      </w:r>
    </w:p>
    <w:p w14:paraId="3383BA04" w14:textId="77777777" w:rsidR="007C3AC1" w:rsidRPr="00301904" w:rsidRDefault="007C3AC1" w:rsidP="0097092A">
      <w:pPr>
        <w:ind w:left="360"/>
        <w:rPr>
          <w:rFonts w:ascii="Tahoma" w:hAnsi="Tahoma" w:cs="Tahoma"/>
          <w:bCs/>
          <w:sz w:val="18"/>
          <w:szCs w:val="18"/>
        </w:rPr>
      </w:pPr>
      <w:r w:rsidRPr="00301904">
        <w:rPr>
          <w:rFonts w:ascii="Tahoma" w:hAnsi="Tahoma" w:cs="Tahoma"/>
          <w:sz w:val="18"/>
          <w:szCs w:val="18"/>
        </w:rPr>
        <w:t>Słownie: ……..…………………………………………………..</w:t>
      </w:r>
      <w:r w:rsidRPr="00301904">
        <w:rPr>
          <w:rFonts w:ascii="Tahoma" w:hAnsi="Tahoma" w:cs="Tahoma"/>
          <w:bCs/>
          <w:sz w:val="18"/>
          <w:szCs w:val="18"/>
        </w:rPr>
        <w:t xml:space="preserve"> zł</w:t>
      </w:r>
      <w:r>
        <w:rPr>
          <w:rFonts w:ascii="Tahoma" w:hAnsi="Tahoma" w:cs="Tahoma"/>
          <w:bCs/>
          <w:sz w:val="18"/>
          <w:szCs w:val="18"/>
        </w:rPr>
        <w:t>otych</w:t>
      </w:r>
      <w:r w:rsidRPr="00301904">
        <w:rPr>
          <w:rFonts w:ascii="Tahoma" w:hAnsi="Tahoma" w:cs="Tahoma"/>
          <w:bCs/>
          <w:sz w:val="18"/>
          <w:szCs w:val="18"/>
        </w:rPr>
        <w:t>.</w:t>
      </w:r>
    </w:p>
    <w:p w14:paraId="5F840D02" w14:textId="77777777" w:rsidR="007C3AC1" w:rsidRPr="00301904" w:rsidRDefault="007C3AC1" w:rsidP="0097092A">
      <w:pPr>
        <w:ind w:left="360"/>
        <w:jc w:val="both"/>
        <w:rPr>
          <w:rFonts w:ascii="Tahoma" w:hAnsi="Tahoma" w:cs="Tahoma"/>
          <w:sz w:val="18"/>
          <w:szCs w:val="18"/>
        </w:rPr>
      </w:pPr>
      <w:r w:rsidRPr="00301904">
        <w:rPr>
          <w:rFonts w:ascii="Tahoma" w:hAnsi="Tahoma" w:cs="Tahoma"/>
          <w:bCs/>
          <w:sz w:val="18"/>
          <w:szCs w:val="18"/>
        </w:rPr>
        <w:t>Miesięczna ryczałtowa cena, stanowiąca sumę cen jednostkowych za wykonywanie usługi dla wszystkich pozycji asortymentowych w danym miesiącu, została określona w Formularzu cenowym, stanowiącym załącznik nr 2 do umowy.</w:t>
      </w:r>
    </w:p>
    <w:p w14:paraId="67F3F298" w14:textId="7A1CAF14" w:rsidR="007C3AC1" w:rsidRPr="00301904" w:rsidRDefault="00E511F2" w:rsidP="00E511F2">
      <w:pPr>
        <w:numPr>
          <w:ilvl w:val="0"/>
          <w:numId w:val="69"/>
        </w:numPr>
        <w:tabs>
          <w:tab w:val="left" w:pos="360"/>
        </w:tabs>
        <w:suppressAutoHyphens/>
        <w:ind w:left="360"/>
        <w:jc w:val="both"/>
        <w:rPr>
          <w:rFonts w:ascii="Tahoma" w:hAnsi="Tahoma" w:cs="Tahoma"/>
          <w:sz w:val="18"/>
          <w:szCs w:val="18"/>
        </w:rPr>
      </w:pPr>
      <w:r w:rsidRPr="00116543">
        <w:rPr>
          <w:rFonts w:ascii="Tahoma" w:hAnsi="Tahoma" w:cs="Tahoma"/>
          <w:sz w:val="18"/>
          <w:szCs w:val="18"/>
        </w:rPr>
        <w:t>Wynagrodzenie ryczałtowe miesięczne za wykonywanie usługi, stanowiącej przedmiot umowy, został</w:t>
      </w:r>
      <w:r>
        <w:rPr>
          <w:rFonts w:ascii="Tahoma" w:hAnsi="Tahoma" w:cs="Tahoma"/>
          <w:sz w:val="18"/>
          <w:szCs w:val="18"/>
        </w:rPr>
        <w:t>o</w:t>
      </w:r>
      <w:r w:rsidRPr="00116543">
        <w:rPr>
          <w:rFonts w:ascii="Tahoma" w:hAnsi="Tahoma" w:cs="Tahoma"/>
          <w:sz w:val="18"/>
          <w:szCs w:val="18"/>
        </w:rPr>
        <w:t xml:space="preserve"> określone</w:t>
      </w:r>
      <w:r w:rsidRPr="00301904">
        <w:rPr>
          <w:rFonts w:ascii="Tahoma" w:hAnsi="Tahoma" w:cs="Tahoma"/>
          <w:sz w:val="18"/>
          <w:szCs w:val="18"/>
        </w:rPr>
        <w:t xml:space="preserve"> w Formularzu cenowym – załącznik nr 2 do umowy</w:t>
      </w:r>
      <w:r w:rsidR="007C3AC1" w:rsidRPr="00301904">
        <w:rPr>
          <w:rFonts w:ascii="Tahoma" w:hAnsi="Tahoma" w:cs="Tahoma"/>
          <w:sz w:val="18"/>
          <w:szCs w:val="18"/>
        </w:rPr>
        <w:t>.</w:t>
      </w:r>
    </w:p>
    <w:p w14:paraId="14AEAE80" w14:textId="77777777" w:rsidR="007C3AC1" w:rsidRPr="00301904" w:rsidRDefault="007C3AC1" w:rsidP="00E511F2">
      <w:pPr>
        <w:numPr>
          <w:ilvl w:val="0"/>
          <w:numId w:val="69"/>
        </w:numPr>
        <w:tabs>
          <w:tab w:val="left" w:pos="360"/>
        </w:tabs>
        <w:suppressAutoHyphens/>
        <w:ind w:left="360"/>
        <w:jc w:val="both"/>
        <w:rPr>
          <w:rFonts w:ascii="Tahoma" w:hAnsi="Tahoma" w:cs="Tahoma"/>
          <w:sz w:val="18"/>
          <w:szCs w:val="18"/>
        </w:rPr>
      </w:pPr>
      <w:r w:rsidRPr="00CC1917">
        <w:rPr>
          <w:rFonts w:ascii="Tahoma" w:hAnsi="Tahoma" w:cs="Tahoma"/>
          <w:sz w:val="18"/>
          <w:szCs w:val="18"/>
        </w:rPr>
        <w:t>Cena (całkowita wartość umowy) obejmuje wszystkie koszty poniesione przez Wykonawcę związane z należytym</w:t>
      </w:r>
      <w:r w:rsidRPr="00301904">
        <w:rPr>
          <w:rFonts w:ascii="Tahoma" w:hAnsi="Tahoma" w:cs="Tahoma"/>
          <w:sz w:val="18"/>
          <w:szCs w:val="18"/>
        </w:rPr>
        <w:t xml:space="preserve"> wykonaniem usługi, stanowiącej przedmiot umowy, w szczególności koszty zakupionych materiałów i części zamiennych, transportu, załadunku i wyładunku </w:t>
      </w:r>
      <w:r w:rsidR="004A49A4">
        <w:rPr>
          <w:rFonts w:ascii="Tahoma" w:hAnsi="Tahoma" w:cs="Tahoma"/>
          <w:sz w:val="18"/>
          <w:szCs w:val="18"/>
        </w:rPr>
        <w:t>aparatu</w:t>
      </w:r>
      <w:r w:rsidRPr="00301904">
        <w:rPr>
          <w:rFonts w:ascii="Tahoma" w:hAnsi="Tahoma" w:cs="Tahoma"/>
          <w:sz w:val="18"/>
          <w:szCs w:val="18"/>
        </w:rPr>
        <w:t xml:space="preserve">, uruchomienia </w:t>
      </w:r>
      <w:r w:rsidR="004A49A4">
        <w:rPr>
          <w:rFonts w:ascii="Tahoma" w:hAnsi="Tahoma" w:cs="Tahoma"/>
          <w:sz w:val="18"/>
          <w:szCs w:val="18"/>
        </w:rPr>
        <w:t>aparatu</w:t>
      </w:r>
      <w:r w:rsidRPr="00301904">
        <w:rPr>
          <w:rFonts w:ascii="Tahoma" w:hAnsi="Tahoma" w:cs="Tahoma"/>
          <w:sz w:val="18"/>
          <w:szCs w:val="18"/>
        </w:rPr>
        <w:t xml:space="preserve">, koszty dojazdu, koszty robocizny, noclegów, wyżywienia, </w:t>
      </w:r>
      <w:r>
        <w:rPr>
          <w:rFonts w:ascii="Tahoma" w:hAnsi="Tahoma" w:cs="Tahoma"/>
          <w:sz w:val="18"/>
          <w:szCs w:val="18"/>
        </w:rPr>
        <w:t>koszty ewentualnej współpracy z </w:t>
      </w:r>
      <w:r w:rsidRPr="00301904">
        <w:rPr>
          <w:rFonts w:ascii="Tahoma" w:hAnsi="Tahoma" w:cs="Tahoma"/>
          <w:sz w:val="18"/>
          <w:szCs w:val="18"/>
        </w:rPr>
        <w:t>innymi podmiotami w niezbędnym zakresie oraz wszystkie koszty związane z warunkami stawianymi przez Zamawiającego.</w:t>
      </w:r>
    </w:p>
    <w:p w14:paraId="3DA9563F" w14:textId="77777777" w:rsidR="00E511F2" w:rsidRPr="00301904" w:rsidRDefault="00E511F2" w:rsidP="007C3AC1">
      <w:pPr>
        <w:jc w:val="center"/>
        <w:rPr>
          <w:rFonts w:ascii="Tahoma" w:hAnsi="Tahoma" w:cs="Tahoma"/>
          <w:kern w:val="1"/>
          <w:sz w:val="18"/>
          <w:szCs w:val="18"/>
        </w:rPr>
      </w:pPr>
    </w:p>
    <w:p w14:paraId="3AD474EF" w14:textId="77777777" w:rsidR="007C3AC1" w:rsidRPr="00301904" w:rsidRDefault="007C3AC1" w:rsidP="007C3AC1">
      <w:pPr>
        <w:jc w:val="center"/>
        <w:rPr>
          <w:rFonts w:ascii="Tahoma" w:eastAsia="TimesNewRoman" w:hAnsi="Tahoma" w:cs="Tahoma"/>
          <w:color w:val="000000"/>
          <w:kern w:val="1"/>
          <w:sz w:val="18"/>
          <w:szCs w:val="18"/>
        </w:rPr>
      </w:pPr>
      <w:r w:rsidRPr="00301904">
        <w:rPr>
          <w:rFonts w:ascii="Tahoma" w:hAnsi="Tahoma" w:cs="Tahoma"/>
          <w:kern w:val="1"/>
          <w:sz w:val="18"/>
          <w:szCs w:val="18"/>
        </w:rPr>
        <w:t xml:space="preserve">§ 3. </w:t>
      </w:r>
    </w:p>
    <w:p w14:paraId="0396DACE" w14:textId="77777777" w:rsidR="007C3AC1" w:rsidRPr="00301904" w:rsidRDefault="007C3AC1" w:rsidP="00E511F2">
      <w:pPr>
        <w:numPr>
          <w:ilvl w:val="0"/>
          <w:numId w:val="70"/>
        </w:numPr>
        <w:jc w:val="both"/>
        <w:rPr>
          <w:rFonts w:ascii="Tahoma" w:hAnsi="Tahoma" w:cs="Tahoma"/>
          <w:sz w:val="18"/>
          <w:szCs w:val="18"/>
        </w:rPr>
      </w:pPr>
      <w:r w:rsidRPr="00301904">
        <w:rPr>
          <w:rFonts w:ascii="Tahoma" w:hAnsi="Tahoma" w:cs="Tahoma"/>
          <w:sz w:val="18"/>
          <w:szCs w:val="18"/>
        </w:rPr>
        <w:t xml:space="preserve">Wszystkie rozliczenia pomiędzy stronami będą prowadzone w złotych polskich (PLN). </w:t>
      </w:r>
    </w:p>
    <w:p w14:paraId="4D54CC7A" w14:textId="77777777" w:rsidR="007C3AC1" w:rsidRPr="00411917" w:rsidRDefault="007C3AC1" w:rsidP="00E511F2">
      <w:pPr>
        <w:numPr>
          <w:ilvl w:val="0"/>
          <w:numId w:val="70"/>
        </w:numPr>
        <w:autoSpaceDE w:val="0"/>
        <w:autoSpaceDN w:val="0"/>
        <w:adjustRightInd w:val="0"/>
        <w:jc w:val="both"/>
        <w:rPr>
          <w:rFonts w:ascii="Tahoma" w:eastAsia="TimesNewRoman" w:hAnsi="Tahoma" w:cs="Tahoma"/>
          <w:color w:val="000000"/>
          <w:kern w:val="2"/>
          <w:sz w:val="18"/>
          <w:szCs w:val="18"/>
        </w:rPr>
      </w:pPr>
      <w:r>
        <w:rPr>
          <w:rFonts w:ascii="Tahoma" w:hAnsi="Tahoma" w:cs="Tahoma"/>
          <w:sz w:val="18"/>
          <w:szCs w:val="18"/>
        </w:rPr>
        <w:t xml:space="preserve">Strony </w:t>
      </w:r>
      <w:r w:rsidRPr="00411917">
        <w:rPr>
          <w:rFonts w:ascii="Tahoma" w:hAnsi="Tahoma" w:cs="Tahoma"/>
          <w:sz w:val="18"/>
          <w:szCs w:val="18"/>
        </w:rPr>
        <w:t xml:space="preserve">ustalają, że </w:t>
      </w:r>
      <w:r w:rsidRPr="00411917">
        <w:rPr>
          <w:rFonts w:ascii="Tahoma" w:eastAsia="TimesNewRoman" w:hAnsi="Tahoma" w:cs="Tahoma"/>
          <w:color w:val="000000"/>
          <w:kern w:val="2"/>
          <w:sz w:val="18"/>
          <w:szCs w:val="18"/>
        </w:rPr>
        <w:t>cena (wynagrodzenie Wykonawcy) mogą one ulec zmianie w przypadku:</w:t>
      </w:r>
    </w:p>
    <w:p w14:paraId="493554A3" w14:textId="77777777" w:rsidR="007C3AC1" w:rsidRPr="00301904" w:rsidRDefault="007C3AC1" w:rsidP="00E511F2">
      <w:pPr>
        <w:numPr>
          <w:ilvl w:val="0"/>
          <w:numId w:val="71"/>
        </w:numPr>
        <w:tabs>
          <w:tab w:val="clear" w:pos="1440"/>
          <w:tab w:val="left" w:pos="1134"/>
        </w:tabs>
        <w:ind w:left="1134" w:hanging="567"/>
        <w:jc w:val="both"/>
        <w:rPr>
          <w:rFonts w:ascii="Tahoma" w:hAnsi="Tahoma" w:cs="Tahoma"/>
          <w:iCs/>
          <w:sz w:val="18"/>
          <w:szCs w:val="18"/>
        </w:rPr>
      </w:pPr>
      <w:r w:rsidRPr="009715DD">
        <w:rPr>
          <w:rFonts w:ascii="Tahoma" w:hAnsi="Tahoma" w:cs="Tahoma"/>
          <w:sz w:val="18"/>
          <w:szCs w:val="18"/>
        </w:rPr>
        <w:t xml:space="preserve">zmiany stawki podatku VAT </w:t>
      </w:r>
      <w:r w:rsidRPr="003F4293">
        <w:rPr>
          <w:rFonts w:ascii="Tahoma" w:hAnsi="Tahoma" w:cs="Tahoma"/>
          <w:sz w:val="18"/>
          <w:szCs w:val="18"/>
        </w:rPr>
        <w:t>oraz podatku akcyzowego wprowadzonego decyzjami odnośnych władz</w:t>
      </w:r>
      <w:r w:rsidRPr="00732152">
        <w:rPr>
          <w:rFonts w:ascii="Tahoma" w:hAnsi="Tahoma" w:cs="Tahoma"/>
          <w:sz w:val="18"/>
          <w:szCs w:val="18"/>
        </w:rPr>
        <w:t>. Zmiana następuje z dniem wejścia w życie aktu prawnego zmieniającego stawkę podatku. Cena jednostkowa netto pozostaje bez zmian</w:t>
      </w:r>
      <w:r w:rsidRPr="00301904">
        <w:rPr>
          <w:rFonts w:ascii="Tahoma" w:hAnsi="Tahoma" w:cs="Tahoma"/>
          <w:iCs/>
          <w:sz w:val="18"/>
          <w:szCs w:val="18"/>
        </w:rPr>
        <w:t>;</w:t>
      </w:r>
    </w:p>
    <w:p w14:paraId="1DFCD5C5" w14:textId="77777777" w:rsidR="007C3AC1" w:rsidRPr="00301904" w:rsidRDefault="007C3AC1" w:rsidP="00E511F2">
      <w:pPr>
        <w:numPr>
          <w:ilvl w:val="0"/>
          <w:numId w:val="71"/>
        </w:numPr>
        <w:tabs>
          <w:tab w:val="clear" w:pos="1440"/>
          <w:tab w:val="left" w:pos="1134"/>
        </w:tabs>
        <w:ind w:left="1134" w:hanging="567"/>
        <w:jc w:val="both"/>
        <w:rPr>
          <w:rFonts w:ascii="Tahoma" w:hAnsi="Tahoma" w:cs="Tahoma"/>
          <w:iCs/>
          <w:sz w:val="18"/>
          <w:szCs w:val="18"/>
        </w:rPr>
      </w:pPr>
      <w:r w:rsidRPr="009715DD">
        <w:rPr>
          <w:rFonts w:ascii="Tahoma" w:hAnsi="Tahoma" w:cs="Tahoma"/>
          <w:sz w:val="18"/>
          <w:szCs w:val="18"/>
        </w:rPr>
        <w:t>nastąpi zmiana wysokości mini</w:t>
      </w:r>
      <w:r>
        <w:rPr>
          <w:rFonts w:ascii="Tahoma" w:hAnsi="Tahoma" w:cs="Tahoma"/>
          <w:sz w:val="18"/>
          <w:szCs w:val="18"/>
        </w:rPr>
        <w:t>malnego wynagrodzenia</w:t>
      </w:r>
      <w:r w:rsidRPr="009715DD">
        <w:rPr>
          <w:rFonts w:ascii="Tahoma" w:hAnsi="Tahoma" w:cs="Tahoma"/>
          <w:sz w:val="18"/>
          <w:szCs w:val="18"/>
        </w:rPr>
        <w:t xml:space="preserve"> za pracę albo wysokości minimalnej stawki godzinowej, ustalonych na podstawie ustawy z dnia 10 października 2002 r. o minimalnym wynagrodzeniu za pracę. Zmiana ta będzie polegała na podwyższeniu wynagrodzenia Wykonawcy o wartość równą dodatkowym kosztom, które Wykonawca wykaże, iż poniesie w związku ze wskazaną powyżej zmianą przepisów prawa.  Przedmiotowa zmiana obowiązywać będzie od miesiąca następującego po miesiącu, w którym obowiązywać zacznie zmieniona wysokość minimalnego wynagrodzenia za pracę</w:t>
      </w:r>
      <w:r w:rsidRPr="00301904">
        <w:rPr>
          <w:rFonts w:ascii="Tahoma" w:hAnsi="Tahoma" w:cs="Tahoma"/>
          <w:iCs/>
          <w:sz w:val="18"/>
          <w:szCs w:val="18"/>
        </w:rPr>
        <w:t>;</w:t>
      </w:r>
    </w:p>
    <w:p w14:paraId="07A1B745" w14:textId="77777777" w:rsidR="007C3AC1" w:rsidRPr="0097092A" w:rsidRDefault="007C3AC1" w:rsidP="00E511F2">
      <w:pPr>
        <w:numPr>
          <w:ilvl w:val="0"/>
          <w:numId w:val="71"/>
        </w:numPr>
        <w:tabs>
          <w:tab w:val="clear" w:pos="1440"/>
          <w:tab w:val="left" w:pos="1134"/>
        </w:tabs>
        <w:ind w:left="1134" w:hanging="567"/>
        <w:jc w:val="both"/>
        <w:rPr>
          <w:rFonts w:ascii="Tahoma" w:hAnsi="Tahoma" w:cs="Tahoma"/>
          <w:sz w:val="18"/>
          <w:szCs w:val="18"/>
        </w:rPr>
      </w:pPr>
      <w:r w:rsidRPr="0097092A">
        <w:rPr>
          <w:rFonts w:ascii="Tahoma" w:hAnsi="Tahoma" w:cs="Tahoma"/>
          <w:sz w:val="18"/>
          <w:szCs w:val="18"/>
        </w:rPr>
        <w:t xml:space="preserve">ulegną zmianie </w:t>
      </w:r>
      <w:r w:rsidRPr="009715DD">
        <w:rPr>
          <w:rFonts w:ascii="Tahoma" w:hAnsi="Tahoma" w:cs="Tahoma"/>
          <w:sz w:val="18"/>
          <w:szCs w:val="18"/>
        </w:rPr>
        <w:t xml:space="preserve">zasady podlegania ubezpieczeniom społecznym lub ubezpieczeniu zdrowotnemu </w:t>
      </w:r>
      <w:r w:rsidRPr="003F4293">
        <w:rPr>
          <w:rFonts w:ascii="Tahoma" w:hAnsi="Tahoma" w:cs="Tahoma"/>
          <w:sz w:val="18"/>
          <w:szCs w:val="18"/>
        </w:rPr>
        <w:t>lub wysokość stawki składki na ubezpieczenia społeczne lub ubezpieczenia zdrowotne</w:t>
      </w:r>
      <w:r w:rsidRPr="0097092A">
        <w:rPr>
          <w:rFonts w:ascii="Tahoma" w:hAnsi="Tahoma" w:cs="Tahoma"/>
          <w:sz w:val="18"/>
          <w:szCs w:val="18"/>
        </w:rPr>
        <w:t xml:space="preserve">, a zmiana ta będzie miała wpływ na koszty wykonania zamówienia przez Wykonawcę. Zmiana ta będzie polegała na podwyższeniu wynagrodzenia Wykonawcy o wartość równą dodatkowym kosztom, które Wykonawca wykaże, iż poniesie w związku ze wskazaną powyżej zmianą przepisów prawa. Wykonawca ma obowiązek wykazać pisemnie Zamawiającemu, jakie koszty faktycznie poniesie w związku z zmianą powyższych przepisów. </w:t>
      </w:r>
      <w:r w:rsidRPr="009715DD">
        <w:rPr>
          <w:rFonts w:ascii="Tahoma" w:hAnsi="Tahoma" w:cs="Tahoma"/>
          <w:sz w:val="18"/>
          <w:szCs w:val="18"/>
        </w:rPr>
        <w:t>Przedmiotowa zmiana obowiązy</w:t>
      </w:r>
      <w:r w:rsidRPr="003F4293">
        <w:rPr>
          <w:rFonts w:ascii="Tahoma" w:hAnsi="Tahoma" w:cs="Tahoma"/>
          <w:sz w:val="18"/>
          <w:szCs w:val="18"/>
        </w:rPr>
        <w:t>wać będzie od miesiąca następującego po miesiącu, w którym obowiązywać zaczną zmienione zasady podlegania ubezpieczeniom społecznym lub ubezpieczeniu zdrowotnemu lub  wysokość stawki składki na ubezpieczenia</w:t>
      </w:r>
      <w:r w:rsidRPr="00732152">
        <w:rPr>
          <w:rFonts w:ascii="Tahoma" w:hAnsi="Tahoma" w:cs="Tahoma"/>
          <w:sz w:val="18"/>
          <w:szCs w:val="18"/>
        </w:rPr>
        <w:t xml:space="preserve"> społeczne lub ubezpieczenia zdrowotne</w:t>
      </w:r>
      <w:r w:rsidRPr="0097092A">
        <w:rPr>
          <w:rFonts w:ascii="Tahoma" w:hAnsi="Tahoma" w:cs="Tahoma"/>
          <w:sz w:val="18"/>
          <w:szCs w:val="18"/>
        </w:rPr>
        <w:t>;</w:t>
      </w:r>
    </w:p>
    <w:p w14:paraId="6200773B" w14:textId="77777777" w:rsidR="007C3AC1" w:rsidRPr="0097092A" w:rsidRDefault="007C3AC1" w:rsidP="00E511F2">
      <w:pPr>
        <w:numPr>
          <w:ilvl w:val="0"/>
          <w:numId w:val="71"/>
        </w:numPr>
        <w:tabs>
          <w:tab w:val="clear" w:pos="1440"/>
          <w:tab w:val="left" w:pos="1134"/>
        </w:tabs>
        <w:ind w:left="1134" w:hanging="567"/>
        <w:jc w:val="both"/>
        <w:rPr>
          <w:rFonts w:ascii="Tahoma" w:hAnsi="Tahoma" w:cs="Tahoma"/>
          <w:sz w:val="18"/>
          <w:szCs w:val="18"/>
        </w:rPr>
      </w:pPr>
      <w:r w:rsidRPr="009715DD">
        <w:rPr>
          <w:rFonts w:ascii="Tahoma" w:hAnsi="Tahoma" w:cs="Tahoma"/>
          <w:sz w:val="18"/>
          <w:szCs w:val="18"/>
        </w:rPr>
        <w:t>zmianie ulegną zasady gromadzenia i wysokości wpłat do pracowniczych planów kapitałowych, o których mowa w</w:t>
      </w:r>
      <w:r>
        <w:rPr>
          <w:rFonts w:ascii="Tahoma" w:hAnsi="Tahoma" w:cs="Tahoma"/>
          <w:sz w:val="18"/>
          <w:szCs w:val="18"/>
        </w:rPr>
        <w:t> </w:t>
      </w:r>
      <w:r w:rsidRPr="009715DD">
        <w:rPr>
          <w:rFonts w:ascii="Tahoma" w:hAnsi="Tahoma" w:cs="Tahoma"/>
          <w:sz w:val="18"/>
          <w:szCs w:val="18"/>
        </w:rPr>
        <w:t>ustawie z dnia 4 października 2018 r. o pracowniczych planach kapitałowych, a zmiana ta będzie miała wpływ na koszty wykonania zamówienia przez Wykonawcę. Zmiana ta będzie polegała na podwyższeniu wynagrodzenia Wykonawcy o wartość równą dodatkowym kosztom, które Wykonawca poniesie w związku ze wskazaną powyżej zmianą przepisów prawa. Wykonawca ma obowiązek wykazać pisemnie Zamawiającemu jakie koszty faktycznie poniesie w związku ze zmianą powyższych przepisów. Przedmiotowa zmiana obowiązywać będzie od dnia, w którym obowiązywać zaczną zmienione zasady gromadzenia i wysokości wpłat do pracowniczych planów kapitałowych</w:t>
      </w:r>
      <w:r w:rsidRPr="0097092A">
        <w:rPr>
          <w:rFonts w:ascii="Tahoma" w:hAnsi="Tahoma" w:cs="Tahoma"/>
          <w:sz w:val="18"/>
          <w:szCs w:val="18"/>
        </w:rPr>
        <w:t>;</w:t>
      </w:r>
    </w:p>
    <w:p w14:paraId="46EAEFDE" w14:textId="77777777" w:rsidR="007C3AC1" w:rsidRPr="0097092A" w:rsidRDefault="007C3AC1" w:rsidP="00E511F2">
      <w:pPr>
        <w:numPr>
          <w:ilvl w:val="0"/>
          <w:numId w:val="71"/>
        </w:numPr>
        <w:tabs>
          <w:tab w:val="clear" w:pos="1440"/>
          <w:tab w:val="left" w:pos="1134"/>
        </w:tabs>
        <w:ind w:left="1134" w:hanging="567"/>
        <w:jc w:val="both"/>
        <w:rPr>
          <w:rFonts w:ascii="Tahoma" w:hAnsi="Tahoma" w:cs="Tahoma"/>
          <w:sz w:val="18"/>
          <w:szCs w:val="18"/>
        </w:rPr>
      </w:pPr>
      <w:r w:rsidRPr="00301904">
        <w:rPr>
          <w:rFonts w:ascii="Tahoma" w:hAnsi="Tahoma" w:cs="Tahoma"/>
          <w:sz w:val="18"/>
          <w:szCs w:val="18"/>
        </w:rPr>
        <w:t>dodatkowych rabatów oraz promocji producenckich skutkujących obniżeniem cen usług, stanowiących przedmiot umowy, w odniesieniu do cen zaproponowanych w ofercie przetargowej, o ile</w:t>
      </w:r>
      <w:r>
        <w:rPr>
          <w:rFonts w:ascii="Tahoma" w:hAnsi="Tahoma" w:cs="Tahoma"/>
          <w:sz w:val="18"/>
          <w:szCs w:val="18"/>
        </w:rPr>
        <w:t xml:space="preserve"> ich zastosowanie jest zgodne z obowiązującymi przepisami prawa.</w:t>
      </w:r>
    </w:p>
    <w:p w14:paraId="3E0104E5" w14:textId="77777777" w:rsidR="007C3AC1" w:rsidRPr="00DE4D1B" w:rsidRDefault="007C3AC1" w:rsidP="00E511F2">
      <w:pPr>
        <w:numPr>
          <w:ilvl w:val="0"/>
          <w:numId w:val="70"/>
        </w:numPr>
        <w:autoSpaceDE w:val="0"/>
        <w:autoSpaceDN w:val="0"/>
        <w:adjustRightInd w:val="0"/>
        <w:jc w:val="both"/>
        <w:rPr>
          <w:rFonts w:ascii="Tahoma" w:hAnsi="Tahoma" w:cs="Tahoma"/>
          <w:sz w:val="18"/>
          <w:szCs w:val="18"/>
        </w:rPr>
      </w:pPr>
      <w:r w:rsidRPr="00DE4D1B">
        <w:rPr>
          <w:rFonts w:ascii="Tahoma" w:hAnsi="Tahoma" w:cs="Tahoma"/>
          <w:sz w:val="18"/>
          <w:szCs w:val="18"/>
        </w:rPr>
        <w:t>W przypadku zmiany ceny materiałów lub kosztów związanych z realizacją zamówienia, Strony dopuszczają zmianę wynagrodzenia wykonawcy na następujących warunkach:</w:t>
      </w:r>
    </w:p>
    <w:p w14:paraId="48259896" w14:textId="77777777" w:rsidR="007C3AC1" w:rsidRPr="007126CF" w:rsidRDefault="007C3AC1" w:rsidP="00E511F2">
      <w:pPr>
        <w:pStyle w:val="Akapitzlist"/>
        <w:numPr>
          <w:ilvl w:val="0"/>
          <w:numId w:val="72"/>
        </w:numPr>
        <w:tabs>
          <w:tab w:val="left" w:pos="1134"/>
        </w:tabs>
        <w:spacing w:after="0" w:line="240" w:lineRule="auto"/>
        <w:ind w:left="1134" w:hanging="567"/>
        <w:jc w:val="both"/>
        <w:rPr>
          <w:rFonts w:ascii="Tahoma" w:hAnsi="Tahoma" w:cs="Tahoma"/>
          <w:bCs/>
          <w:sz w:val="18"/>
        </w:rPr>
      </w:pPr>
      <w:r w:rsidRPr="00DE4D1B">
        <w:rPr>
          <w:rFonts w:ascii="Tahoma" w:hAnsi="Tahoma" w:cs="Tahoma"/>
          <w:bCs/>
          <w:sz w:val="18"/>
        </w:rPr>
        <w:t>Strony dokonują zmiany wynagrodzenia Wykonawcy pod warunkiem, że suma dwóch kolejnych kwartalnych wskaźników wzrostu cen towarów i usług w stosunku do poprzednich okresów kwartalnych, wynikających z</w:t>
      </w:r>
      <w:r w:rsidRPr="00DE4D1B">
        <w:rPr>
          <w:rFonts w:ascii="Tahoma" w:hAnsi="Tahoma" w:cs="Tahoma"/>
          <w:bCs/>
          <w:sz w:val="18"/>
          <w:lang w:val="pl-PL"/>
        </w:rPr>
        <w:t> </w:t>
      </w:r>
      <w:r w:rsidRPr="00DE4D1B">
        <w:rPr>
          <w:rFonts w:ascii="Tahoma" w:hAnsi="Tahoma" w:cs="Tahoma"/>
          <w:bCs/>
          <w:sz w:val="18"/>
        </w:rPr>
        <w:t>komunikatów Prezesa GUS</w:t>
      </w:r>
      <w:r w:rsidRPr="00DE4D1B">
        <w:rPr>
          <w:rFonts w:ascii="Tahoma" w:hAnsi="Tahoma" w:cs="Tahoma"/>
          <w:sz w:val="18"/>
        </w:rPr>
        <w:t xml:space="preserve"> ogłaszanych na podstawie art. 25 ust. 11 ustawy z dnia 17 grudnia 1998 r. o</w:t>
      </w:r>
      <w:r w:rsidRPr="00DE4D1B">
        <w:rPr>
          <w:rFonts w:ascii="Tahoma" w:hAnsi="Tahoma" w:cs="Tahoma"/>
          <w:sz w:val="18"/>
          <w:lang w:val="pl-PL"/>
        </w:rPr>
        <w:t> </w:t>
      </w:r>
      <w:r w:rsidRPr="00DE4D1B">
        <w:rPr>
          <w:rFonts w:ascii="Tahoma" w:hAnsi="Tahoma" w:cs="Tahoma"/>
          <w:sz w:val="18"/>
        </w:rPr>
        <w:t>emeryturach i rentach z Funduszu Ubezpieczeń Społecznych (Dz.U. z 2022 poz. 504)</w:t>
      </w:r>
      <w:r w:rsidRPr="00DE4D1B">
        <w:rPr>
          <w:rFonts w:ascii="Tahoma" w:hAnsi="Tahoma" w:cs="Tahoma"/>
          <w:bCs/>
          <w:sz w:val="18"/>
        </w:rPr>
        <w:t xml:space="preserve"> i przypadających na okres realizacji umowy </w:t>
      </w:r>
      <w:r w:rsidRPr="006B5F2E">
        <w:rPr>
          <w:rFonts w:ascii="Tahoma" w:hAnsi="Tahoma" w:cs="Tahoma"/>
          <w:bCs/>
          <w:sz w:val="18"/>
        </w:rPr>
        <w:t xml:space="preserve">przekroczy </w:t>
      </w:r>
      <w:r w:rsidR="005717F2" w:rsidRPr="006B5F2E">
        <w:rPr>
          <w:rFonts w:ascii="Tahoma" w:hAnsi="Tahoma" w:cs="Tahoma"/>
          <w:bCs/>
          <w:sz w:val="18"/>
          <w:lang w:val="pl-PL"/>
        </w:rPr>
        <w:t>8</w:t>
      </w:r>
      <w:r w:rsidR="005717F2" w:rsidRPr="006B5F2E">
        <w:rPr>
          <w:rFonts w:ascii="Tahoma" w:hAnsi="Tahoma" w:cs="Tahoma"/>
          <w:bCs/>
          <w:sz w:val="18"/>
        </w:rPr>
        <w:t xml:space="preserve"> </w:t>
      </w:r>
      <w:r w:rsidRPr="006B5F2E">
        <w:rPr>
          <w:rFonts w:ascii="Tahoma" w:hAnsi="Tahoma" w:cs="Tahoma"/>
          <w:bCs/>
          <w:sz w:val="18"/>
        </w:rPr>
        <w:t>%;</w:t>
      </w:r>
    </w:p>
    <w:p w14:paraId="655B92B3" w14:textId="77777777" w:rsidR="007C3AC1" w:rsidRPr="00DE4D1B" w:rsidRDefault="007C3AC1" w:rsidP="00E511F2">
      <w:pPr>
        <w:pStyle w:val="Akapitzlist"/>
        <w:numPr>
          <w:ilvl w:val="0"/>
          <w:numId w:val="72"/>
        </w:numPr>
        <w:tabs>
          <w:tab w:val="left" w:pos="1134"/>
        </w:tabs>
        <w:spacing w:after="0" w:line="240" w:lineRule="auto"/>
        <w:ind w:left="1134" w:hanging="567"/>
        <w:jc w:val="both"/>
        <w:rPr>
          <w:rFonts w:ascii="Tahoma" w:hAnsi="Tahoma" w:cs="Tahoma"/>
          <w:bCs/>
          <w:sz w:val="18"/>
        </w:rPr>
      </w:pPr>
      <w:r w:rsidRPr="00DE4D1B">
        <w:rPr>
          <w:rFonts w:ascii="Tahoma" w:hAnsi="Tahoma" w:cs="Tahoma"/>
          <w:bCs/>
          <w:sz w:val="18"/>
        </w:rPr>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0517BF90" w14:textId="77777777" w:rsidR="007C3AC1" w:rsidRPr="00DE4D1B" w:rsidRDefault="007C3AC1" w:rsidP="00E511F2">
      <w:pPr>
        <w:pStyle w:val="Akapitzlist"/>
        <w:numPr>
          <w:ilvl w:val="0"/>
          <w:numId w:val="72"/>
        </w:numPr>
        <w:tabs>
          <w:tab w:val="left" w:pos="1134"/>
        </w:tabs>
        <w:spacing w:after="0" w:line="240" w:lineRule="auto"/>
        <w:ind w:left="1134" w:hanging="567"/>
        <w:jc w:val="both"/>
        <w:rPr>
          <w:rFonts w:ascii="Tahoma" w:hAnsi="Tahoma" w:cs="Tahoma"/>
          <w:bCs/>
          <w:sz w:val="18"/>
        </w:rPr>
      </w:pPr>
      <w:r w:rsidRPr="00DE4D1B">
        <w:rPr>
          <w:rFonts w:ascii="Tahoma" w:hAnsi="Tahoma" w:cs="Tahoma"/>
          <w:bCs/>
          <w:sz w:val="18"/>
        </w:rPr>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7B1CA551" w14:textId="77777777" w:rsidR="007C3AC1" w:rsidRPr="00DE4D1B" w:rsidRDefault="007C3AC1" w:rsidP="00E511F2">
      <w:pPr>
        <w:pStyle w:val="Akapitzlist"/>
        <w:numPr>
          <w:ilvl w:val="0"/>
          <w:numId w:val="72"/>
        </w:numPr>
        <w:tabs>
          <w:tab w:val="left" w:pos="1134"/>
        </w:tabs>
        <w:spacing w:after="0" w:line="240" w:lineRule="auto"/>
        <w:ind w:left="1134" w:hanging="567"/>
        <w:jc w:val="both"/>
        <w:rPr>
          <w:rFonts w:ascii="Tahoma" w:hAnsi="Tahoma" w:cs="Tahoma"/>
          <w:bCs/>
          <w:sz w:val="18"/>
        </w:rPr>
      </w:pPr>
      <w:r w:rsidRPr="00DE4D1B">
        <w:rPr>
          <w:rFonts w:ascii="Tahoma" w:hAnsi="Tahoma" w:cs="Tahoma"/>
          <w:bCs/>
          <w:sz w:val="18"/>
        </w:rPr>
        <w:t xml:space="preserve">Zmiana wynagrodzenia następuje wyłącznie na wniosek Wykonawcy zawierający uzasadnienie w zakresie wpływu zmiany cen towarów i usług na realizację zamówienia, </w:t>
      </w:r>
    </w:p>
    <w:p w14:paraId="14FF0280" w14:textId="77777777" w:rsidR="007C3AC1" w:rsidRPr="00DE4D1B" w:rsidRDefault="007C3AC1" w:rsidP="00E511F2">
      <w:pPr>
        <w:pStyle w:val="Akapitzlist"/>
        <w:numPr>
          <w:ilvl w:val="0"/>
          <w:numId w:val="72"/>
        </w:numPr>
        <w:tabs>
          <w:tab w:val="left" w:pos="1134"/>
        </w:tabs>
        <w:spacing w:after="0" w:line="240" w:lineRule="auto"/>
        <w:ind w:left="1134" w:hanging="567"/>
        <w:jc w:val="both"/>
        <w:rPr>
          <w:rFonts w:ascii="Tahoma" w:hAnsi="Tahoma" w:cs="Tahoma"/>
          <w:bCs/>
          <w:sz w:val="18"/>
        </w:rPr>
      </w:pPr>
      <w:r w:rsidRPr="00DE4D1B">
        <w:rPr>
          <w:rFonts w:ascii="Tahoma" w:hAnsi="Tahoma" w:cs="Tahoma"/>
          <w:bCs/>
          <w:sz w:val="18"/>
        </w:rPr>
        <w:lastRenderedPageBreak/>
        <w:t>Waloryzacja wynagrodzenia Wykonawcy może nastąpić wyłącznie w zakresie kwoty płatności wynagrodzenia Wykonawcy jeszcze niewymagalnego,</w:t>
      </w:r>
    </w:p>
    <w:p w14:paraId="160F9589" w14:textId="77777777" w:rsidR="007C3AC1" w:rsidRPr="00DE4D1B" w:rsidRDefault="007C3AC1" w:rsidP="00E511F2">
      <w:pPr>
        <w:pStyle w:val="Akapitzlist"/>
        <w:numPr>
          <w:ilvl w:val="0"/>
          <w:numId w:val="72"/>
        </w:numPr>
        <w:tabs>
          <w:tab w:val="left" w:pos="1134"/>
        </w:tabs>
        <w:spacing w:after="0" w:line="240" w:lineRule="auto"/>
        <w:ind w:left="1134" w:hanging="567"/>
        <w:jc w:val="both"/>
        <w:rPr>
          <w:rFonts w:ascii="Tahoma" w:hAnsi="Tahoma" w:cs="Tahoma"/>
          <w:bCs/>
          <w:sz w:val="18"/>
        </w:rPr>
      </w:pPr>
      <w:r w:rsidRPr="00DE4D1B">
        <w:rPr>
          <w:rFonts w:ascii="Tahoma" w:hAnsi="Tahoma" w:cs="Tahoma"/>
          <w:bCs/>
          <w:sz w:val="18"/>
        </w:rPr>
        <w:t>Maksymalna wartość wszystkich zmian wynagrodzenia wprowadzonych na podstawie niniejszego ustępu w</w:t>
      </w:r>
      <w:r w:rsidRPr="00DE4D1B">
        <w:rPr>
          <w:rFonts w:ascii="Tahoma" w:hAnsi="Tahoma" w:cs="Tahoma"/>
          <w:bCs/>
          <w:sz w:val="18"/>
          <w:lang w:val="pl-PL"/>
        </w:rPr>
        <w:t> </w:t>
      </w:r>
      <w:r w:rsidRPr="00DE4D1B">
        <w:rPr>
          <w:rFonts w:ascii="Tahoma" w:hAnsi="Tahoma" w:cs="Tahoma"/>
          <w:bCs/>
          <w:sz w:val="18"/>
        </w:rPr>
        <w:t>okresie obowiązywania umowy nie może przekroczyć 50 % całkowitej wartości brutto umowy, o której mowa w</w:t>
      </w:r>
      <w:r w:rsidRPr="00DE4D1B">
        <w:rPr>
          <w:rFonts w:ascii="Tahoma" w:hAnsi="Tahoma" w:cs="Tahoma"/>
          <w:bCs/>
          <w:sz w:val="18"/>
          <w:lang w:val="pl-PL"/>
        </w:rPr>
        <w:t> </w:t>
      </w:r>
      <w:r>
        <w:rPr>
          <w:rFonts w:ascii="Tahoma" w:hAnsi="Tahoma" w:cs="Tahoma"/>
          <w:bCs/>
          <w:sz w:val="18"/>
        </w:rPr>
        <w:t>§ 2 ust. 1</w:t>
      </w:r>
      <w:r w:rsidRPr="00DE4D1B">
        <w:rPr>
          <w:rFonts w:ascii="Tahoma" w:hAnsi="Tahoma" w:cs="Tahoma"/>
          <w:bCs/>
          <w:sz w:val="18"/>
        </w:rPr>
        <w:t xml:space="preserve">. </w:t>
      </w:r>
    </w:p>
    <w:p w14:paraId="6EE8629D" w14:textId="77777777" w:rsidR="007C3AC1" w:rsidRPr="00DE4D1B" w:rsidRDefault="007C3AC1" w:rsidP="00E511F2">
      <w:pPr>
        <w:numPr>
          <w:ilvl w:val="0"/>
          <w:numId w:val="70"/>
        </w:numPr>
        <w:jc w:val="both"/>
        <w:rPr>
          <w:rFonts w:ascii="Tahoma" w:hAnsi="Tahoma" w:cs="Tahoma"/>
          <w:sz w:val="18"/>
          <w:szCs w:val="18"/>
        </w:rPr>
      </w:pPr>
      <w:r w:rsidRPr="00DE4D1B">
        <w:rPr>
          <w:rFonts w:ascii="Tahoma" w:hAnsi="Tahoma" w:cs="Tahoma"/>
          <w:sz w:val="18"/>
          <w:szCs w:val="18"/>
        </w:rPr>
        <w:t xml:space="preserve">W przypadku zmiany wynagrodzenia zgodnie z ust. </w:t>
      </w:r>
      <w:r w:rsidR="00466B1D">
        <w:rPr>
          <w:rFonts w:ascii="Tahoma" w:hAnsi="Tahoma" w:cs="Tahoma"/>
          <w:sz w:val="18"/>
          <w:szCs w:val="18"/>
        </w:rPr>
        <w:t>3</w:t>
      </w:r>
      <w:r w:rsidRPr="00DE4D1B">
        <w:rPr>
          <w:rFonts w:ascii="Tahoma" w:hAnsi="Tahoma" w:cs="Tahoma"/>
          <w:sz w:val="18"/>
          <w:szCs w:val="18"/>
        </w:rPr>
        <w:t>,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P</w:t>
      </w:r>
      <w:r>
        <w:rPr>
          <w:rFonts w:ascii="Tahoma" w:hAnsi="Tahoma" w:cs="Tahoma"/>
          <w:sz w:val="18"/>
          <w:szCs w:val="18"/>
        </w:rPr>
        <w:t>ZP</w:t>
      </w:r>
      <w:r w:rsidRPr="00DE4D1B">
        <w:rPr>
          <w:rFonts w:ascii="Tahoma" w:hAnsi="Tahoma" w:cs="Tahoma"/>
          <w:sz w:val="18"/>
          <w:szCs w:val="18"/>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641C0390" w14:textId="77777777" w:rsidR="007C3AC1" w:rsidRPr="0097092A" w:rsidRDefault="007C3AC1" w:rsidP="00E511F2">
      <w:pPr>
        <w:numPr>
          <w:ilvl w:val="0"/>
          <w:numId w:val="70"/>
        </w:numPr>
        <w:jc w:val="both"/>
        <w:rPr>
          <w:rFonts w:ascii="Tahoma" w:hAnsi="Tahoma" w:cs="Tahoma"/>
          <w:sz w:val="18"/>
          <w:szCs w:val="18"/>
        </w:rPr>
      </w:pPr>
      <w:r w:rsidRPr="0097092A">
        <w:rPr>
          <w:rFonts w:ascii="Tahoma" w:hAnsi="Tahoma" w:cs="Tahoma"/>
          <w:sz w:val="18"/>
          <w:szCs w:val="18"/>
        </w:rPr>
        <w:t xml:space="preserve">W przypadku zmiany, o której mowa w ust. </w:t>
      </w:r>
      <w:r w:rsidR="00466B1D">
        <w:rPr>
          <w:rFonts w:ascii="Tahoma" w:hAnsi="Tahoma" w:cs="Tahoma"/>
          <w:sz w:val="18"/>
          <w:szCs w:val="18"/>
        </w:rPr>
        <w:t>2</w:t>
      </w:r>
      <w:r w:rsidR="00466B1D" w:rsidRPr="0097092A">
        <w:rPr>
          <w:rFonts w:ascii="Tahoma" w:hAnsi="Tahoma" w:cs="Tahoma"/>
          <w:sz w:val="18"/>
          <w:szCs w:val="18"/>
        </w:rPr>
        <w:t xml:space="preserve"> </w:t>
      </w:r>
      <w:r w:rsidR="00466B1D">
        <w:rPr>
          <w:rFonts w:ascii="Tahoma" w:hAnsi="Tahoma" w:cs="Tahoma"/>
          <w:sz w:val="18"/>
          <w:szCs w:val="18"/>
        </w:rPr>
        <w:t>li</w:t>
      </w:r>
      <w:r w:rsidRPr="0097092A">
        <w:rPr>
          <w:rFonts w:ascii="Tahoma" w:hAnsi="Tahoma" w:cs="Tahoma"/>
          <w:sz w:val="18"/>
          <w:szCs w:val="18"/>
        </w:rPr>
        <w:t>t. a Wykonawca jest zobowiązany do poinformowania Zamawiającego w formie pisemnej z 7 – dniowym wyprzedzeniem o tej zmianie.</w:t>
      </w:r>
    </w:p>
    <w:p w14:paraId="21C1A61F" w14:textId="77777777" w:rsidR="007C3AC1" w:rsidRPr="0097092A" w:rsidRDefault="007C3AC1" w:rsidP="00E511F2">
      <w:pPr>
        <w:numPr>
          <w:ilvl w:val="0"/>
          <w:numId w:val="70"/>
        </w:numPr>
        <w:jc w:val="both"/>
        <w:rPr>
          <w:rFonts w:ascii="Tahoma" w:hAnsi="Tahoma" w:cs="Tahoma"/>
          <w:sz w:val="18"/>
          <w:szCs w:val="18"/>
        </w:rPr>
      </w:pPr>
      <w:r w:rsidRPr="0097092A">
        <w:rPr>
          <w:rFonts w:ascii="Tahoma" w:hAnsi="Tahoma" w:cs="Tahoma"/>
          <w:sz w:val="18"/>
          <w:szCs w:val="18"/>
        </w:rPr>
        <w:t xml:space="preserve">W przypadku zmiany, o której mowa w ust. </w:t>
      </w:r>
      <w:r w:rsidR="00466B1D">
        <w:rPr>
          <w:rFonts w:ascii="Tahoma" w:hAnsi="Tahoma" w:cs="Tahoma"/>
          <w:sz w:val="18"/>
          <w:szCs w:val="18"/>
        </w:rPr>
        <w:t>2</w:t>
      </w:r>
      <w:r w:rsidRPr="0097092A">
        <w:rPr>
          <w:rFonts w:ascii="Tahoma" w:hAnsi="Tahoma" w:cs="Tahoma"/>
          <w:sz w:val="18"/>
          <w:szCs w:val="18"/>
        </w:rPr>
        <w:t xml:space="preserve"> </w:t>
      </w:r>
      <w:r w:rsidR="00466B1D">
        <w:rPr>
          <w:rFonts w:ascii="Tahoma" w:hAnsi="Tahoma" w:cs="Tahoma"/>
          <w:sz w:val="18"/>
          <w:szCs w:val="18"/>
        </w:rPr>
        <w:t>li</w:t>
      </w:r>
      <w:r w:rsidRPr="0097092A">
        <w:rPr>
          <w:rFonts w:ascii="Tahoma" w:hAnsi="Tahoma" w:cs="Tahoma"/>
          <w:sz w:val="18"/>
          <w:szCs w:val="18"/>
        </w:rPr>
        <w:t>t. b, c, d Wykonawca zobowiązany jest do wykazania w formie pisemnej z 7 – dniowym wyprzedzeniem, w jakim zakresie zmiana ta będzie miała wpływ na koszty wykonania zamówienia przez Wykonawcę.</w:t>
      </w:r>
    </w:p>
    <w:p w14:paraId="1D0EC1F0" w14:textId="77777777" w:rsidR="007C3AC1" w:rsidRPr="0097092A" w:rsidRDefault="007C3AC1" w:rsidP="00E511F2">
      <w:pPr>
        <w:numPr>
          <w:ilvl w:val="0"/>
          <w:numId w:val="70"/>
        </w:numPr>
        <w:jc w:val="both"/>
        <w:rPr>
          <w:rFonts w:ascii="Tahoma" w:hAnsi="Tahoma" w:cs="Tahoma"/>
          <w:sz w:val="18"/>
          <w:szCs w:val="18"/>
        </w:rPr>
      </w:pPr>
      <w:r w:rsidRPr="0097092A">
        <w:rPr>
          <w:rFonts w:ascii="Tahoma" w:hAnsi="Tahoma" w:cs="Tahoma"/>
          <w:sz w:val="18"/>
          <w:szCs w:val="18"/>
        </w:rPr>
        <w:t xml:space="preserve">Zmiana, o której mowa w ust. </w:t>
      </w:r>
      <w:r w:rsidR="00466B1D">
        <w:rPr>
          <w:rFonts w:ascii="Tahoma" w:hAnsi="Tahoma" w:cs="Tahoma"/>
          <w:sz w:val="18"/>
          <w:szCs w:val="18"/>
        </w:rPr>
        <w:t>2</w:t>
      </w:r>
      <w:r w:rsidRPr="0097092A">
        <w:rPr>
          <w:rFonts w:ascii="Tahoma" w:hAnsi="Tahoma" w:cs="Tahoma"/>
          <w:sz w:val="18"/>
          <w:szCs w:val="18"/>
        </w:rPr>
        <w:t xml:space="preserve"> </w:t>
      </w:r>
      <w:r w:rsidR="00466B1D">
        <w:rPr>
          <w:rFonts w:ascii="Tahoma" w:hAnsi="Tahoma" w:cs="Tahoma"/>
          <w:sz w:val="18"/>
          <w:szCs w:val="18"/>
        </w:rPr>
        <w:t>li</w:t>
      </w:r>
      <w:r w:rsidRPr="0097092A">
        <w:rPr>
          <w:rFonts w:ascii="Tahoma" w:hAnsi="Tahoma" w:cs="Tahoma"/>
          <w:sz w:val="18"/>
          <w:szCs w:val="18"/>
        </w:rPr>
        <w:t>t. e obowiązuje od dnia zawarcia aneksu.</w:t>
      </w:r>
    </w:p>
    <w:p w14:paraId="5A32E363" w14:textId="77777777" w:rsidR="007C3AC1" w:rsidRPr="00301904" w:rsidRDefault="007C3AC1" w:rsidP="00E511F2">
      <w:pPr>
        <w:numPr>
          <w:ilvl w:val="0"/>
          <w:numId w:val="70"/>
        </w:numPr>
        <w:jc w:val="both"/>
        <w:rPr>
          <w:rFonts w:ascii="Tahoma" w:hAnsi="Tahoma" w:cs="Tahoma"/>
          <w:sz w:val="18"/>
          <w:szCs w:val="18"/>
        </w:rPr>
      </w:pPr>
      <w:r w:rsidRPr="00301904">
        <w:rPr>
          <w:rFonts w:ascii="Tahoma" w:hAnsi="Tahoma" w:cs="Tahoma"/>
          <w:sz w:val="18"/>
          <w:szCs w:val="18"/>
        </w:rPr>
        <w:t xml:space="preserve">Zmiana cen, o których mowa w </w:t>
      </w:r>
      <w:r w:rsidR="00466B1D">
        <w:rPr>
          <w:rFonts w:ascii="Tahoma" w:hAnsi="Tahoma" w:cs="Tahoma"/>
          <w:sz w:val="18"/>
          <w:szCs w:val="18"/>
        </w:rPr>
        <w:t>us</w:t>
      </w:r>
      <w:r w:rsidRPr="00301904">
        <w:rPr>
          <w:rFonts w:ascii="Tahoma" w:hAnsi="Tahoma" w:cs="Tahoma"/>
          <w:sz w:val="18"/>
          <w:szCs w:val="18"/>
        </w:rPr>
        <w:t xml:space="preserve">t. </w:t>
      </w:r>
      <w:r w:rsidR="00466B1D">
        <w:rPr>
          <w:rFonts w:ascii="Tahoma" w:hAnsi="Tahoma" w:cs="Tahoma"/>
          <w:sz w:val="18"/>
          <w:szCs w:val="18"/>
        </w:rPr>
        <w:t>2</w:t>
      </w:r>
      <w:r w:rsidRPr="00301904">
        <w:rPr>
          <w:rFonts w:ascii="Tahoma" w:hAnsi="Tahoma" w:cs="Tahoma"/>
          <w:sz w:val="18"/>
          <w:szCs w:val="18"/>
        </w:rPr>
        <w:t xml:space="preserve"> będzie każdorazowo uzgodniona między stronami umowy </w:t>
      </w:r>
      <w:r>
        <w:rPr>
          <w:rFonts w:ascii="Tahoma" w:hAnsi="Tahoma" w:cs="Tahoma"/>
          <w:sz w:val="18"/>
          <w:szCs w:val="18"/>
        </w:rPr>
        <w:t>w formie pisemnej w </w:t>
      </w:r>
      <w:r w:rsidRPr="00301904">
        <w:rPr>
          <w:rFonts w:ascii="Tahoma" w:hAnsi="Tahoma" w:cs="Tahoma"/>
          <w:sz w:val="18"/>
          <w:szCs w:val="18"/>
        </w:rPr>
        <w:t>drodze aneksu - pod rygorem nieważności.</w:t>
      </w:r>
    </w:p>
    <w:p w14:paraId="6D4A2694" w14:textId="1E787A88" w:rsidR="007C3AC1" w:rsidRPr="00D51105" w:rsidRDefault="007C3AC1" w:rsidP="00E511F2">
      <w:pPr>
        <w:numPr>
          <w:ilvl w:val="0"/>
          <w:numId w:val="70"/>
        </w:numPr>
        <w:jc w:val="both"/>
        <w:rPr>
          <w:rFonts w:ascii="Tahoma" w:hAnsi="Tahoma" w:cs="Tahoma"/>
          <w:sz w:val="18"/>
          <w:szCs w:val="18"/>
        </w:rPr>
      </w:pPr>
      <w:r w:rsidRPr="00D51105">
        <w:rPr>
          <w:rFonts w:ascii="Tahoma" w:hAnsi="Tahoma" w:cs="Tahoma"/>
          <w:b/>
          <w:sz w:val="18"/>
          <w:szCs w:val="18"/>
        </w:rPr>
        <w:t>Zapłata</w:t>
      </w:r>
      <w:r w:rsidRPr="00D51105">
        <w:rPr>
          <w:rFonts w:ascii="Tahoma" w:hAnsi="Tahoma" w:cs="Tahoma"/>
          <w:sz w:val="18"/>
          <w:szCs w:val="18"/>
        </w:rPr>
        <w:t xml:space="preserve"> za wykonywane usługi następować będzie w formie miesięcznej raty ryczałtowej</w:t>
      </w:r>
      <w:r w:rsidR="009C769A">
        <w:rPr>
          <w:rFonts w:ascii="Tahoma" w:hAnsi="Tahoma" w:cs="Tahoma"/>
          <w:sz w:val="18"/>
          <w:szCs w:val="18"/>
        </w:rPr>
        <w:t xml:space="preserve"> ceny, o której mowa w § 2 ust. </w:t>
      </w:r>
      <w:r w:rsidRPr="00D51105">
        <w:rPr>
          <w:rFonts w:ascii="Tahoma" w:hAnsi="Tahoma" w:cs="Tahoma"/>
          <w:sz w:val="18"/>
          <w:szCs w:val="18"/>
        </w:rPr>
        <w:t xml:space="preserve">1, przelewem na konto Wykonawcy </w:t>
      </w:r>
      <w:r w:rsidRPr="00D51105">
        <w:rPr>
          <w:rFonts w:ascii="Tahoma" w:hAnsi="Tahoma" w:cs="Tahoma"/>
          <w:b/>
          <w:sz w:val="18"/>
          <w:szCs w:val="18"/>
        </w:rPr>
        <w:t>w terminie</w:t>
      </w:r>
      <w:r w:rsidRPr="00D51105">
        <w:rPr>
          <w:rFonts w:ascii="Tahoma" w:hAnsi="Tahoma" w:cs="Tahoma"/>
          <w:sz w:val="18"/>
          <w:szCs w:val="18"/>
        </w:rPr>
        <w:t xml:space="preserve"> </w:t>
      </w:r>
      <w:r w:rsidR="00722E6E">
        <w:rPr>
          <w:rFonts w:ascii="Tahoma" w:hAnsi="Tahoma" w:cs="Tahoma"/>
          <w:b/>
          <w:sz w:val="18"/>
          <w:szCs w:val="18"/>
        </w:rPr>
        <w:t>60</w:t>
      </w:r>
      <w:r w:rsidRPr="00D51105">
        <w:rPr>
          <w:rFonts w:ascii="Tahoma" w:hAnsi="Tahoma" w:cs="Tahoma"/>
          <w:b/>
          <w:sz w:val="18"/>
          <w:szCs w:val="18"/>
        </w:rPr>
        <w:t xml:space="preserve"> dni,</w:t>
      </w:r>
      <w:r w:rsidRPr="00D51105">
        <w:rPr>
          <w:rFonts w:ascii="Tahoma" w:hAnsi="Tahoma" w:cs="Tahoma"/>
          <w:sz w:val="18"/>
          <w:szCs w:val="18"/>
        </w:rPr>
        <w:t xml:space="preserve"> od dnia otrzymania faktury wraz z raportem serwisowym, o którym mowa w § 1 </w:t>
      </w:r>
      <w:r w:rsidR="00344270">
        <w:rPr>
          <w:rFonts w:ascii="Tahoma" w:hAnsi="Tahoma" w:cs="Tahoma"/>
          <w:sz w:val="18"/>
          <w:szCs w:val="18"/>
        </w:rPr>
        <w:t>ust</w:t>
      </w:r>
      <w:r w:rsidR="00344270" w:rsidRPr="0016078A">
        <w:rPr>
          <w:rFonts w:ascii="Tahoma" w:hAnsi="Tahoma" w:cs="Tahoma"/>
          <w:sz w:val="18"/>
          <w:szCs w:val="18"/>
        </w:rPr>
        <w:t xml:space="preserve">. </w:t>
      </w:r>
      <w:r w:rsidR="00344270">
        <w:rPr>
          <w:rFonts w:ascii="Tahoma" w:hAnsi="Tahoma" w:cs="Tahoma"/>
          <w:sz w:val="18"/>
          <w:szCs w:val="18"/>
        </w:rPr>
        <w:t>4 lit. g</w:t>
      </w:r>
      <w:r w:rsidR="00344270" w:rsidRPr="0016078A">
        <w:rPr>
          <w:rFonts w:ascii="Tahoma" w:hAnsi="Tahoma" w:cs="Tahoma"/>
          <w:sz w:val="18"/>
          <w:szCs w:val="18"/>
        </w:rPr>
        <w:t xml:space="preserve">) </w:t>
      </w:r>
      <w:r w:rsidRPr="00D51105">
        <w:rPr>
          <w:rFonts w:ascii="Tahoma" w:hAnsi="Tahoma" w:cs="Tahoma"/>
          <w:sz w:val="18"/>
          <w:szCs w:val="18"/>
        </w:rPr>
        <w:t xml:space="preserve">oraz wykazem, o którym mowa w § 1 </w:t>
      </w:r>
      <w:r w:rsidR="00344270">
        <w:rPr>
          <w:rFonts w:ascii="Tahoma" w:hAnsi="Tahoma" w:cs="Tahoma"/>
          <w:sz w:val="18"/>
          <w:szCs w:val="18"/>
        </w:rPr>
        <w:t>ust</w:t>
      </w:r>
      <w:r w:rsidR="00344270" w:rsidRPr="0016078A">
        <w:rPr>
          <w:rFonts w:ascii="Tahoma" w:hAnsi="Tahoma" w:cs="Tahoma"/>
          <w:sz w:val="18"/>
          <w:szCs w:val="18"/>
        </w:rPr>
        <w:t xml:space="preserve">. </w:t>
      </w:r>
      <w:r w:rsidR="00344270">
        <w:rPr>
          <w:rFonts w:ascii="Tahoma" w:hAnsi="Tahoma" w:cs="Tahoma"/>
          <w:sz w:val="18"/>
          <w:szCs w:val="18"/>
        </w:rPr>
        <w:t>4</w:t>
      </w:r>
      <w:r w:rsidR="00344270" w:rsidRPr="0016078A">
        <w:rPr>
          <w:rFonts w:ascii="Tahoma" w:hAnsi="Tahoma" w:cs="Tahoma"/>
          <w:sz w:val="18"/>
          <w:szCs w:val="18"/>
        </w:rPr>
        <w:t xml:space="preserve"> </w:t>
      </w:r>
      <w:r w:rsidR="00344270">
        <w:rPr>
          <w:rFonts w:ascii="Tahoma" w:hAnsi="Tahoma" w:cs="Tahoma"/>
          <w:sz w:val="18"/>
          <w:szCs w:val="18"/>
        </w:rPr>
        <w:t>lit. p</w:t>
      </w:r>
      <w:r w:rsidRPr="00D51105">
        <w:rPr>
          <w:rFonts w:ascii="Tahoma" w:hAnsi="Tahoma" w:cs="Tahoma"/>
          <w:sz w:val="18"/>
          <w:szCs w:val="18"/>
        </w:rPr>
        <w:t xml:space="preserve">), po wykonaniu usługi potwierdzonej protokołem wykonania usługi. </w:t>
      </w:r>
      <w:r w:rsidRPr="009B2352">
        <w:rPr>
          <w:rFonts w:ascii="Tahoma" w:hAnsi="Tahoma" w:cs="Tahoma"/>
          <w:sz w:val="18"/>
          <w:szCs w:val="20"/>
        </w:rPr>
        <w:t>Jako dzień zapłaty faktury przyjmuje się datę obciążenia rachunku bankowego (rozliczeniowego) Zamawiającego</w:t>
      </w:r>
      <w:r w:rsidRPr="00D51105">
        <w:rPr>
          <w:rFonts w:ascii="Tahoma" w:hAnsi="Tahoma" w:cs="Tahoma"/>
          <w:sz w:val="18"/>
          <w:szCs w:val="18"/>
        </w:rPr>
        <w:t>.</w:t>
      </w:r>
    </w:p>
    <w:p w14:paraId="50B6DEE5" w14:textId="41370E6F" w:rsidR="007C3AC1" w:rsidRPr="00AE0203" w:rsidRDefault="007C3AC1" w:rsidP="00E511F2">
      <w:pPr>
        <w:numPr>
          <w:ilvl w:val="0"/>
          <w:numId w:val="70"/>
        </w:numPr>
        <w:jc w:val="both"/>
        <w:rPr>
          <w:rFonts w:ascii="Tahoma" w:hAnsi="Tahoma" w:cs="Tahoma"/>
          <w:sz w:val="18"/>
          <w:szCs w:val="18"/>
        </w:rPr>
      </w:pPr>
      <w:r w:rsidRPr="00301904">
        <w:rPr>
          <w:rFonts w:ascii="Tahoma" w:hAnsi="Tahoma" w:cs="Tahoma"/>
          <w:sz w:val="18"/>
          <w:szCs w:val="18"/>
        </w:rPr>
        <w:t>W odniesieniu do pierwszego i ostatniego miesiąca trwania umowy</w:t>
      </w:r>
      <w:r w:rsidR="009C769A">
        <w:rPr>
          <w:rFonts w:ascii="Tahoma" w:hAnsi="Tahoma" w:cs="Tahoma"/>
          <w:sz w:val="18"/>
          <w:szCs w:val="18"/>
        </w:rPr>
        <w:t xml:space="preserve"> (o ile dotyczy)</w:t>
      </w:r>
      <w:r w:rsidRPr="00301904">
        <w:rPr>
          <w:rFonts w:ascii="Tahoma" w:hAnsi="Tahoma" w:cs="Tahoma"/>
          <w:sz w:val="18"/>
          <w:szCs w:val="18"/>
        </w:rPr>
        <w:t xml:space="preserve">: Wykonawca wystawi fakturę za obsługę serwisową na kwotę proporcjonalną do okresu faktycznie wykonywanej usługi – od dnia obowiązywania umowy do ostatniego dnia miesiąca, w którym umowa zacznie obowiązywać. Pozostałe faktury będą wystawiane za okresy rozliczeniowe trwające </w:t>
      </w:r>
      <w:r w:rsidRPr="00AE0203">
        <w:rPr>
          <w:rFonts w:ascii="Tahoma" w:hAnsi="Tahoma" w:cs="Tahoma"/>
          <w:sz w:val="18"/>
          <w:szCs w:val="18"/>
        </w:rPr>
        <w:t>odpowiednio od 1 do ostatniego dnia danego miesiąca.</w:t>
      </w:r>
    </w:p>
    <w:p w14:paraId="4E875566" w14:textId="22B54E58" w:rsidR="00BD7C15" w:rsidRPr="007C0B36" w:rsidRDefault="00421FD3" w:rsidP="00E511F2">
      <w:pPr>
        <w:numPr>
          <w:ilvl w:val="0"/>
          <w:numId w:val="70"/>
        </w:numPr>
        <w:jc w:val="both"/>
        <w:rPr>
          <w:rFonts w:ascii="Tahoma" w:hAnsi="Tahoma" w:cs="Tahoma"/>
          <w:sz w:val="18"/>
          <w:szCs w:val="18"/>
        </w:rPr>
      </w:pPr>
      <w:r w:rsidRPr="007C0B36">
        <w:rPr>
          <w:rFonts w:ascii="Tahoma" w:hAnsi="Tahoma" w:cs="Tahoma"/>
          <w:sz w:val="18"/>
          <w:szCs w:val="18"/>
        </w:rPr>
        <w:t xml:space="preserve">Złożenie faktury dla podmiotów, które obowiązek </w:t>
      </w:r>
      <w:proofErr w:type="spellStart"/>
      <w:r w:rsidRPr="007C0B36">
        <w:rPr>
          <w:rFonts w:ascii="Tahoma" w:hAnsi="Tahoma" w:cs="Tahoma"/>
          <w:sz w:val="18"/>
          <w:szCs w:val="18"/>
        </w:rPr>
        <w:t>KSeF</w:t>
      </w:r>
      <w:proofErr w:type="spellEnd"/>
      <w:r w:rsidRPr="007C0B36">
        <w:rPr>
          <w:rFonts w:ascii="Tahoma" w:hAnsi="Tahoma" w:cs="Tahoma"/>
          <w:sz w:val="18"/>
          <w:szCs w:val="18"/>
        </w:rPr>
        <w:t xml:space="preserve"> obejmuje od 01.01.2027 r. nas</w:t>
      </w:r>
      <w:r w:rsidR="00D110E8" w:rsidRPr="007C0B36">
        <w:rPr>
          <w:rFonts w:ascii="Tahoma" w:hAnsi="Tahoma" w:cs="Tahoma"/>
          <w:sz w:val="18"/>
          <w:szCs w:val="18"/>
        </w:rPr>
        <w:t>tępuje: w formie pisemnej lub w </w:t>
      </w:r>
      <w:r w:rsidRPr="007C0B36">
        <w:rPr>
          <w:rFonts w:ascii="Tahoma" w:hAnsi="Tahoma" w:cs="Tahoma"/>
          <w:sz w:val="18"/>
          <w:szCs w:val="18"/>
        </w:rPr>
        <w:t>formacie pliku elektronicznego PDF przesyłanego na adres poczty e</w:t>
      </w:r>
      <w:r w:rsidRPr="007C0B36">
        <w:rPr>
          <w:rFonts w:ascii="Tahoma" w:hAnsi="Tahoma" w:cs="Tahoma"/>
          <w:sz w:val="18"/>
          <w:szCs w:val="18"/>
        </w:rPr>
        <w:noBreakHyphen/>
        <w:t>mail Zamawiającego: </w:t>
      </w:r>
      <w:hyperlink r:id="rId48" w:history="1">
        <w:r w:rsidRPr="007C0B36">
          <w:rPr>
            <w:rStyle w:val="Hipercze"/>
            <w:rFonts w:ascii="Tahoma" w:hAnsi="Tahoma" w:cs="Tahoma"/>
            <w:color w:val="auto"/>
            <w:sz w:val="18"/>
            <w:szCs w:val="18"/>
          </w:rPr>
          <w:t>faktury@usk2.lodz.pl</w:t>
        </w:r>
      </w:hyperlink>
      <w:r w:rsidR="00D110E8" w:rsidRPr="007C0B36">
        <w:rPr>
          <w:rFonts w:ascii="Tahoma" w:hAnsi="Tahoma" w:cs="Tahoma"/>
          <w:sz w:val="18"/>
          <w:szCs w:val="18"/>
        </w:rPr>
        <w:t xml:space="preserve"> lub w </w:t>
      </w:r>
      <w:r w:rsidRPr="007C0B36">
        <w:rPr>
          <w:rFonts w:ascii="Tahoma" w:hAnsi="Tahoma" w:cs="Tahoma"/>
          <w:sz w:val="18"/>
          <w:szCs w:val="18"/>
        </w:rPr>
        <w:t xml:space="preserve">formie ustrukturyzowanej faktury elektronicznej za pośrednictwem platformy dostępnej pod adresem </w:t>
      </w:r>
      <w:hyperlink r:id="rId49" w:history="1">
        <w:r w:rsidRPr="007C0B36">
          <w:rPr>
            <w:rFonts w:ascii="Tahoma" w:hAnsi="Tahoma" w:cs="Tahoma"/>
            <w:sz w:val="18"/>
            <w:szCs w:val="18"/>
          </w:rPr>
          <w:t>https://efaktura.gov.pl</w:t>
        </w:r>
      </w:hyperlink>
      <w:r w:rsidRPr="007C0B36">
        <w:rPr>
          <w:rFonts w:ascii="Tahoma" w:hAnsi="Tahoma" w:cs="Tahoma"/>
          <w:sz w:val="18"/>
          <w:szCs w:val="18"/>
        </w:rPr>
        <w:t>, PEF NIP 7272392503.</w:t>
      </w:r>
      <w:r w:rsidR="00E22AAD" w:rsidRPr="007C0B36">
        <w:rPr>
          <w:rFonts w:ascii="Tahoma" w:hAnsi="Tahoma" w:cs="Tahoma"/>
          <w:sz w:val="18"/>
          <w:szCs w:val="18"/>
        </w:rPr>
        <w:t xml:space="preserve"> Wykonawca jest zobowiązany do powiadomienia Zamawiającego w terminie 2 tygodni od zawarcia umowy o wybranym sposobie wystawienia faktury i przekazania jej do Zamawiającego. Informacja ta powinna być przekazana na adres e</w:t>
      </w:r>
      <w:r w:rsidR="00E22AAD" w:rsidRPr="007C0B36">
        <w:rPr>
          <w:rFonts w:ascii="Tahoma" w:hAnsi="Tahoma" w:cs="Tahoma"/>
          <w:sz w:val="18"/>
          <w:szCs w:val="18"/>
        </w:rPr>
        <w:noBreakHyphen/>
        <w:t xml:space="preserve">mailowy Zamawiającego: </w:t>
      </w:r>
      <w:hyperlink r:id="rId50" w:history="1">
        <w:r w:rsidR="00E22AAD" w:rsidRPr="007C0B36">
          <w:rPr>
            <w:rStyle w:val="Hipercze"/>
            <w:rFonts w:ascii="Tahoma" w:hAnsi="Tahoma" w:cs="Tahoma"/>
            <w:color w:val="auto"/>
            <w:sz w:val="18"/>
            <w:szCs w:val="18"/>
          </w:rPr>
          <w:t>j.kusmierczyk@usk2.lodz.pl</w:t>
        </w:r>
      </w:hyperlink>
      <w:r w:rsidR="00E22AAD" w:rsidRPr="007C0B36">
        <w:rPr>
          <w:rFonts w:ascii="Tahoma" w:hAnsi="Tahoma" w:cs="Tahoma"/>
          <w:sz w:val="18"/>
          <w:szCs w:val="18"/>
        </w:rPr>
        <w:t xml:space="preserve"> . W przypadku zmian w powyższym zakresie Wykonawca jest zobowiązany powiadomić Zamawiającego o aktualizacji sposobu wystawienia i przekazania faktury.</w:t>
      </w:r>
    </w:p>
    <w:p w14:paraId="1291DD06" w14:textId="610D1910" w:rsidR="007C3AC1" w:rsidRPr="00AE0203" w:rsidRDefault="006722AE" w:rsidP="00E511F2">
      <w:pPr>
        <w:numPr>
          <w:ilvl w:val="0"/>
          <w:numId w:val="70"/>
        </w:numPr>
        <w:jc w:val="both"/>
        <w:rPr>
          <w:rFonts w:ascii="Tahoma" w:hAnsi="Tahoma" w:cs="Tahoma"/>
          <w:sz w:val="18"/>
          <w:szCs w:val="18"/>
        </w:rPr>
      </w:pPr>
      <w:r w:rsidRPr="009759D4">
        <w:rPr>
          <w:rFonts w:ascii="Tahoma" w:hAnsi="Tahoma" w:cs="Tahoma"/>
          <w:sz w:val="18"/>
          <w:szCs w:val="18"/>
        </w:rPr>
        <w:t>Strony zgodnie oświadczają, iż z chwilą wejścia w życie powszechnie obowiązujących przepisów prawa dotyczących Krajowego Systemu e-Faktur (</w:t>
      </w:r>
      <w:proofErr w:type="spellStart"/>
      <w:r w:rsidRPr="009759D4">
        <w:rPr>
          <w:rFonts w:ascii="Tahoma" w:hAnsi="Tahoma" w:cs="Tahoma"/>
          <w:sz w:val="18"/>
          <w:szCs w:val="18"/>
        </w:rPr>
        <w:t>KSeF</w:t>
      </w:r>
      <w:proofErr w:type="spellEnd"/>
      <w:r w:rsidRPr="009759D4">
        <w:rPr>
          <w:rFonts w:ascii="Tahoma" w:hAnsi="Tahoma" w:cs="Tahoma"/>
          <w:sz w:val="18"/>
          <w:szCs w:val="18"/>
        </w:rPr>
        <w:t xml:space="preserve">), wszelkie faktury ustrukturyzowane, dokumentujące transakcje objęte tym systemem, będą wystawiane i przesyłane przez </w:t>
      </w:r>
      <w:r w:rsidR="00565B00">
        <w:rPr>
          <w:rFonts w:ascii="Tahoma" w:hAnsi="Tahoma" w:cs="Tahoma"/>
          <w:sz w:val="18"/>
          <w:szCs w:val="18"/>
        </w:rPr>
        <w:t>Wykonawcę</w:t>
      </w:r>
      <w:r w:rsidRPr="009759D4">
        <w:rPr>
          <w:rFonts w:ascii="Tahoma" w:hAnsi="Tahoma" w:cs="Tahoma"/>
          <w:sz w:val="18"/>
          <w:szCs w:val="18"/>
        </w:rPr>
        <w:t xml:space="preserve"> oraz odbierane przez </w:t>
      </w:r>
      <w:r w:rsidR="00565B00">
        <w:rPr>
          <w:rFonts w:ascii="Tahoma" w:hAnsi="Tahoma" w:cs="Tahoma"/>
          <w:sz w:val="18"/>
          <w:szCs w:val="18"/>
        </w:rPr>
        <w:t>Zamawiającego</w:t>
      </w:r>
      <w:r w:rsidRPr="009759D4">
        <w:rPr>
          <w:rFonts w:ascii="Tahoma" w:hAnsi="Tahoma" w:cs="Tahoma"/>
          <w:sz w:val="18"/>
          <w:szCs w:val="18"/>
        </w:rPr>
        <w:t xml:space="preserve"> za pośrednictwem platformy </w:t>
      </w:r>
      <w:proofErr w:type="spellStart"/>
      <w:r w:rsidRPr="009759D4">
        <w:rPr>
          <w:rFonts w:ascii="Tahoma" w:hAnsi="Tahoma" w:cs="Tahoma"/>
          <w:sz w:val="18"/>
          <w:szCs w:val="18"/>
        </w:rPr>
        <w:t>KSeF</w:t>
      </w:r>
      <w:proofErr w:type="spellEnd"/>
      <w:r w:rsidRPr="009759D4">
        <w:rPr>
          <w:rFonts w:ascii="Tahoma" w:hAnsi="Tahoma" w:cs="Tahoma"/>
          <w:sz w:val="18"/>
          <w:szCs w:val="18"/>
        </w:rPr>
        <w:t>, zgodnie z aktualnymi wymogami prawnymi. Niezależnie od powyższeg</w:t>
      </w:r>
      <w:r w:rsidR="00565B00">
        <w:rPr>
          <w:rFonts w:ascii="Tahoma" w:hAnsi="Tahoma" w:cs="Tahoma"/>
          <w:sz w:val="18"/>
          <w:szCs w:val="18"/>
        </w:rPr>
        <w:t>o, w okresie przejściowym lub w </w:t>
      </w:r>
      <w:r w:rsidRPr="009759D4">
        <w:rPr>
          <w:rFonts w:ascii="Tahoma" w:hAnsi="Tahoma" w:cs="Tahoma"/>
          <w:sz w:val="18"/>
          <w:szCs w:val="18"/>
        </w:rPr>
        <w:t xml:space="preserve">przypadku transakcji ustawowo wyłączonych z obowiązku </w:t>
      </w:r>
      <w:proofErr w:type="spellStart"/>
      <w:r w:rsidRPr="009759D4">
        <w:rPr>
          <w:rFonts w:ascii="Tahoma" w:hAnsi="Tahoma" w:cs="Tahoma"/>
          <w:sz w:val="18"/>
          <w:szCs w:val="18"/>
        </w:rPr>
        <w:t>KSeF</w:t>
      </w:r>
      <w:proofErr w:type="spellEnd"/>
      <w:r w:rsidRPr="009759D4">
        <w:rPr>
          <w:rFonts w:ascii="Tahoma" w:hAnsi="Tahoma" w:cs="Tahoma"/>
          <w:sz w:val="18"/>
          <w:szCs w:val="18"/>
        </w:rPr>
        <w:t>, dopuszczalne jest stosowanie dotychczasowych form dokumentacji, z</w:t>
      </w:r>
      <w:r>
        <w:rPr>
          <w:rFonts w:ascii="Tahoma" w:hAnsi="Tahoma" w:cs="Tahoma"/>
          <w:sz w:val="18"/>
          <w:szCs w:val="18"/>
        </w:rPr>
        <w:t> </w:t>
      </w:r>
      <w:r w:rsidRPr="009759D4">
        <w:rPr>
          <w:rFonts w:ascii="Tahoma" w:hAnsi="Tahoma" w:cs="Tahoma"/>
          <w:sz w:val="18"/>
          <w:szCs w:val="18"/>
        </w:rPr>
        <w:t xml:space="preserve">zastrzeżeniem, że faktury wystawione poza </w:t>
      </w:r>
      <w:proofErr w:type="spellStart"/>
      <w:r w:rsidRPr="009759D4">
        <w:rPr>
          <w:rFonts w:ascii="Tahoma" w:hAnsi="Tahoma" w:cs="Tahoma"/>
          <w:sz w:val="18"/>
          <w:szCs w:val="18"/>
        </w:rPr>
        <w:t>KSeF</w:t>
      </w:r>
      <w:proofErr w:type="spellEnd"/>
      <w:r w:rsidRPr="009759D4">
        <w:rPr>
          <w:rFonts w:ascii="Tahoma" w:hAnsi="Tahoma" w:cs="Tahoma"/>
          <w:sz w:val="18"/>
          <w:szCs w:val="18"/>
        </w:rPr>
        <w:t xml:space="preserve"> mogą nie wywołać skutków podatkowych po upływie okresów przejściowych. Strony zobowiązują się do zapewnienia technicznej gotowości swoich systemów do obsługi </w:t>
      </w:r>
      <w:proofErr w:type="spellStart"/>
      <w:r w:rsidRPr="009759D4">
        <w:rPr>
          <w:rFonts w:ascii="Tahoma" w:hAnsi="Tahoma" w:cs="Tahoma"/>
          <w:sz w:val="18"/>
          <w:szCs w:val="18"/>
        </w:rPr>
        <w:t>KSeF</w:t>
      </w:r>
      <w:proofErr w:type="spellEnd"/>
      <w:r w:rsidRPr="009759D4">
        <w:rPr>
          <w:rFonts w:ascii="Tahoma" w:hAnsi="Tahoma" w:cs="Tahoma"/>
          <w:sz w:val="18"/>
          <w:szCs w:val="18"/>
        </w:rPr>
        <w:t xml:space="preserve"> w</w:t>
      </w:r>
      <w:r>
        <w:rPr>
          <w:rFonts w:ascii="Tahoma" w:hAnsi="Tahoma" w:cs="Tahoma"/>
          <w:sz w:val="18"/>
          <w:szCs w:val="18"/>
        </w:rPr>
        <w:t> </w:t>
      </w:r>
      <w:r w:rsidRPr="009759D4">
        <w:rPr>
          <w:rFonts w:ascii="Tahoma" w:hAnsi="Tahoma" w:cs="Tahoma"/>
          <w:sz w:val="18"/>
          <w:szCs w:val="18"/>
        </w:rPr>
        <w:t xml:space="preserve">terminach wynikających z obowiązujących przepisów prawa oraz do wzajemnego informowania się o wszelkich zmianach statusu prawnego lub technicznych problemach związanych z korzystaniem z </w:t>
      </w:r>
      <w:proofErr w:type="spellStart"/>
      <w:r w:rsidRPr="009759D4">
        <w:rPr>
          <w:rFonts w:ascii="Tahoma" w:hAnsi="Tahoma" w:cs="Tahoma"/>
          <w:sz w:val="18"/>
          <w:szCs w:val="18"/>
        </w:rPr>
        <w:t>KSeF</w:t>
      </w:r>
      <w:proofErr w:type="spellEnd"/>
      <w:r w:rsidR="007C3AC1" w:rsidRPr="00AE0203">
        <w:rPr>
          <w:rFonts w:ascii="Tahoma" w:hAnsi="Tahoma" w:cs="Tahoma"/>
          <w:sz w:val="18"/>
          <w:szCs w:val="18"/>
        </w:rPr>
        <w:t>.</w:t>
      </w:r>
    </w:p>
    <w:p w14:paraId="00D8DCE4" w14:textId="77777777" w:rsidR="007C3AC1" w:rsidRDefault="007C3AC1" w:rsidP="00E511F2">
      <w:pPr>
        <w:numPr>
          <w:ilvl w:val="0"/>
          <w:numId w:val="70"/>
        </w:numPr>
        <w:jc w:val="both"/>
        <w:rPr>
          <w:rFonts w:ascii="Tahoma" w:hAnsi="Tahoma" w:cs="Tahoma"/>
          <w:sz w:val="18"/>
          <w:szCs w:val="18"/>
        </w:rPr>
      </w:pPr>
      <w:r w:rsidRPr="003F7BC0">
        <w:rPr>
          <w:rFonts w:ascii="Tahoma" w:hAnsi="Tahoma" w:cs="Tahoma"/>
          <w:b/>
          <w:sz w:val="18"/>
          <w:szCs w:val="18"/>
        </w:rPr>
        <w:t xml:space="preserve">Wykonawca zobowiązuje się  umieszczać na każdej fakturze PRAWIDŁOWĄ pełną nazwę Zamawiającego, która brzmi: Samodzielny Publiczny Zakład Opieki Zdrowotnej Uniwersytecki Szpital Kliniczny </w:t>
      </w:r>
      <w:r>
        <w:rPr>
          <w:rFonts w:ascii="Tahoma" w:hAnsi="Tahoma" w:cs="Tahoma"/>
          <w:b/>
          <w:sz w:val="18"/>
          <w:szCs w:val="18"/>
        </w:rPr>
        <w:t>nr 2</w:t>
      </w:r>
      <w:r w:rsidRPr="003F7BC0">
        <w:rPr>
          <w:rFonts w:ascii="Tahoma" w:hAnsi="Tahoma" w:cs="Tahoma"/>
          <w:b/>
          <w:sz w:val="18"/>
          <w:szCs w:val="18"/>
        </w:rPr>
        <w:t xml:space="preserve"> Uniwersytetu Medycznego w Łodzi lub skróconą nazwę Zamawiającego, która brzmi: Uniwersytecki Szpital Kliniczny </w:t>
      </w:r>
      <w:r>
        <w:rPr>
          <w:rFonts w:ascii="Tahoma" w:hAnsi="Tahoma" w:cs="Tahoma"/>
          <w:b/>
          <w:sz w:val="18"/>
          <w:szCs w:val="18"/>
        </w:rPr>
        <w:t>nr 2 Uniwersytetu Medycznego w Łodzi</w:t>
      </w:r>
      <w:r>
        <w:rPr>
          <w:rFonts w:ascii="Tahoma" w:hAnsi="Tahoma" w:cs="Tahoma"/>
          <w:sz w:val="18"/>
          <w:szCs w:val="18"/>
        </w:rPr>
        <w:t>.</w:t>
      </w:r>
    </w:p>
    <w:p w14:paraId="1A9EC2AA" w14:textId="77777777" w:rsidR="007C3AC1" w:rsidRPr="008D76D0" w:rsidRDefault="007C3AC1" w:rsidP="00E511F2">
      <w:pPr>
        <w:numPr>
          <w:ilvl w:val="0"/>
          <w:numId w:val="70"/>
        </w:numPr>
        <w:jc w:val="both"/>
        <w:rPr>
          <w:rFonts w:ascii="Tahoma" w:hAnsi="Tahoma" w:cs="Tahoma"/>
          <w:sz w:val="18"/>
          <w:szCs w:val="18"/>
        </w:rPr>
      </w:pPr>
      <w:r w:rsidRPr="008D76D0">
        <w:rPr>
          <w:rFonts w:ascii="Tahoma" w:hAnsi="Tahoma" w:cs="Tahoma"/>
          <w:sz w:val="18"/>
          <w:szCs w:val="18"/>
        </w:rPr>
        <w:t>Należność będzie wpłacana na rachunek bankowy (rozliczeniowy) Wykonawcy podany na fakturze, który zgodnie z oświadczeniem Wykonawcy zawartym w Formularzu of</w:t>
      </w:r>
      <w:r w:rsidR="00CB3081">
        <w:rPr>
          <w:rFonts w:ascii="Tahoma" w:hAnsi="Tahoma" w:cs="Tahoma"/>
          <w:sz w:val="18"/>
          <w:szCs w:val="18"/>
        </w:rPr>
        <w:t>erty jest zgodny z ………………………….</w:t>
      </w:r>
    </w:p>
    <w:p w14:paraId="579EB133" w14:textId="77777777" w:rsidR="007C3AC1" w:rsidRPr="008D76D0" w:rsidRDefault="007C3AC1" w:rsidP="00E511F2">
      <w:pPr>
        <w:numPr>
          <w:ilvl w:val="0"/>
          <w:numId w:val="70"/>
        </w:numPr>
        <w:jc w:val="both"/>
        <w:rPr>
          <w:rFonts w:ascii="Tahoma" w:hAnsi="Tahoma" w:cs="Tahoma"/>
          <w:sz w:val="18"/>
          <w:szCs w:val="18"/>
        </w:rPr>
      </w:pPr>
      <w:r w:rsidRPr="008D76D0">
        <w:rPr>
          <w:rFonts w:ascii="Tahoma" w:hAnsi="Tahoma" w:cs="Tahoma"/>
          <w:sz w:val="18"/>
          <w:szCs w:val="18"/>
        </w:rPr>
        <w:t>O  każdej zmianie statusu vatowskiego Wykonawca jest zobowiązany niezwłocznie powiadomić Zamawiającego w formie pisemnej. Przedmiotowe powiadomienie musi być podpisane przez osoby uprawnione do reprezentowania Wykonawcy.</w:t>
      </w:r>
    </w:p>
    <w:p w14:paraId="7E00D4C4" w14:textId="43751785" w:rsidR="007C3AC1" w:rsidRDefault="007C3AC1" w:rsidP="007C3AC1">
      <w:pPr>
        <w:jc w:val="center"/>
        <w:rPr>
          <w:rFonts w:ascii="Tahoma" w:hAnsi="Tahoma" w:cs="Tahoma"/>
          <w:kern w:val="1"/>
          <w:sz w:val="18"/>
          <w:szCs w:val="18"/>
        </w:rPr>
      </w:pPr>
    </w:p>
    <w:p w14:paraId="00EF66A2" w14:textId="77777777" w:rsidR="007C3AC1" w:rsidRPr="00301904" w:rsidRDefault="007C3AC1" w:rsidP="007C3AC1">
      <w:pPr>
        <w:jc w:val="center"/>
        <w:rPr>
          <w:rFonts w:ascii="Tahoma" w:hAnsi="Tahoma" w:cs="Tahoma"/>
          <w:sz w:val="18"/>
          <w:szCs w:val="18"/>
        </w:rPr>
      </w:pPr>
      <w:r w:rsidRPr="00301904">
        <w:rPr>
          <w:rFonts w:ascii="Tahoma" w:hAnsi="Tahoma" w:cs="Tahoma"/>
          <w:kern w:val="1"/>
          <w:sz w:val="18"/>
          <w:szCs w:val="18"/>
        </w:rPr>
        <w:t>§ 4.</w:t>
      </w:r>
    </w:p>
    <w:p w14:paraId="7B40F90A" w14:textId="2DC7913C" w:rsidR="007C3AC1" w:rsidRPr="00AE0203" w:rsidRDefault="007C3AC1" w:rsidP="007C3AC1">
      <w:pPr>
        <w:jc w:val="both"/>
        <w:rPr>
          <w:rFonts w:ascii="Tahoma" w:hAnsi="Tahoma" w:cs="Tahoma"/>
          <w:kern w:val="1"/>
          <w:sz w:val="18"/>
          <w:szCs w:val="18"/>
          <w:shd w:val="clear" w:color="auto" w:fill="FFFF00"/>
        </w:rPr>
      </w:pPr>
      <w:r w:rsidRPr="006E0AA3">
        <w:rPr>
          <w:rFonts w:ascii="Tahoma" w:hAnsi="Tahoma" w:cs="Tahoma"/>
          <w:sz w:val="18"/>
          <w:szCs w:val="18"/>
        </w:rPr>
        <w:t xml:space="preserve">Usługi wykonane będą w kompleksie szpitalnym Zamawiającego w Łodzi </w:t>
      </w:r>
      <w:r w:rsidRPr="00013F7D">
        <w:rPr>
          <w:rFonts w:ascii="Tahoma" w:hAnsi="Tahoma" w:cs="Tahoma"/>
          <w:sz w:val="18"/>
          <w:szCs w:val="18"/>
        </w:rPr>
        <w:t xml:space="preserve">przy ul. </w:t>
      </w:r>
      <w:r w:rsidRPr="00AE0203">
        <w:rPr>
          <w:rFonts w:ascii="Tahoma" w:hAnsi="Tahoma" w:cs="Tahoma"/>
          <w:sz w:val="18"/>
          <w:szCs w:val="18"/>
        </w:rPr>
        <w:t>Żeromskiego 113</w:t>
      </w:r>
      <w:r w:rsidR="00E53B93">
        <w:rPr>
          <w:rFonts w:ascii="Tahoma" w:hAnsi="Tahoma" w:cs="Tahoma"/>
          <w:sz w:val="18"/>
          <w:szCs w:val="18"/>
        </w:rPr>
        <w:t>, Pl. Hallera 1</w:t>
      </w:r>
      <w:r w:rsidR="00AE0203" w:rsidRPr="00AE0203">
        <w:rPr>
          <w:rFonts w:ascii="Tahoma" w:hAnsi="Tahoma" w:cs="Tahoma"/>
          <w:sz w:val="18"/>
          <w:szCs w:val="18"/>
        </w:rPr>
        <w:t xml:space="preserve"> </w:t>
      </w:r>
      <w:r w:rsidRPr="00AE0203">
        <w:rPr>
          <w:rFonts w:ascii="Tahoma" w:hAnsi="Tahoma" w:cs="Tahoma"/>
          <w:sz w:val="18"/>
          <w:szCs w:val="18"/>
        </w:rPr>
        <w:t>lub w szczególnych przypadkach w siedzibie serwisu Wykonawcy.</w:t>
      </w:r>
    </w:p>
    <w:p w14:paraId="069EEA93" w14:textId="77777777" w:rsidR="007C3AC1" w:rsidRPr="00301904" w:rsidRDefault="007C3AC1" w:rsidP="007C3AC1">
      <w:pPr>
        <w:jc w:val="center"/>
        <w:rPr>
          <w:rFonts w:ascii="Tahoma" w:hAnsi="Tahoma" w:cs="Tahoma"/>
          <w:iCs/>
          <w:kern w:val="16"/>
          <w:sz w:val="18"/>
          <w:szCs w:val="18"/>
        </w:rPr>
      </w:pPr>
    </w:p>
    <w:p w14:paraId="1999C4AC" w14:textId="77777777" w:rsidR="007C3AC1" w:rsidRPr="00301904" w:rsidRDefault="007C3AC1" w:rsidP="007C3AC1">
      <w:pPr>
        <w:jc w:val="center"/>
        <w:rPr>
          <w:rFonts w:ascii="Tahoma" w:hAnsi="Tahoma" w:cs="Tahoma"/>
          <w:sz w:val="18"/>
          <w:szCs w:val="18"/>
        </w:rPr>
      </w:pPr>
      <w:r w:rsidRPr="00301904">
        <w:rPr>
          <w:rFonts w:ascii="Tahoma" w:hAnsi="Tahoma" w:cs="Tahoma"/>
          <w:kern w:val="1"/>
          <w:sz w:val="18"/>
          <w:szCs w:val="18"/>
        </w:rPr>
        <w:t>§ 5.</w:t>
      </w:r>
    </w:p>
    <w:p w14:paraId="3B1AC7F6" w14:textId="77777777" w:rsidR="007C3AC1" w:rsidRPr="00301904" w:rsidRDefault="007C3AC1" w:rsidP="00E511F2">
      <w:pPr>
        <w:numPr>
          <w:ilvl w:val="0"/>
          <w:numId w:val="73"/>
        </w:numPr>
        <w:tabs>
          <w:tab w:val="left" w:pos="567"/>
        </w:tabs>
        <w:jc w:val="both"/>
        <w:rPr>
          <w:rFonts w:ascii="Tahoma" w:hAnsi="Tahoma" w:cs="Tahoma"/>
          <w:sz w:val="18"/>
          <w:szCs w:val="18"/>
        </w:rPr>
      </w:pPr>
      <w:r w:rsidRPr="00301904">
        <w:rPr>
          <w:rFonts w:ascii="Tahoma" w:hAnsi="Tahoma" w:cs="Tahoma"/>
          <w:sz w:val="18"/>
          <w:szCs w:val="18"/>
        </w:rPr>
        <w:t xml:space="preserve">Jeżeli Wykonawca dokonuje naprawy, to </w:t>
      </w:r>
      <w:r w:rsidRPr="004D7324">
        <w:rPr>
          <w:rFonts w:ascii="Tahoma" w:hAnsi="Tahoma" w:cs="Tahoma"/>
          <w:b/>
          <w:sz w:val="18"/>
          <w:szCs w:val="18"/>
        </w:rPr>
        <w:t xml:space="preserve">udzieli </w:t>
      </w:r>
      <w:r w:rsidRPr="00F94463">
        <w:rPr>
          <w:rFonts w:ascii="Tahoma" w:hAnsi="Tahoma" w:cs="Tahoma"/>
          <w:b/>
          <w:sz w:val="18"/>
          <w:szCs w:val="18"/>
        </w:rPr>
        <w:t xml:space="preserve">gwarancji </w:t>
      </w:r>
      <w:r>
        <w:rPr>
          <w:rFonts w:ascii="Tahoma" w:hAnsi="Tahoma" w:cs="Tahoma"/>
          <w:sz w:val="18"/>
          <w:szCs w:val="18"/>
        </w:rPr>
        <w:t xml:space="preserve">na </w:t>
      </w:r>
      <w:r w:rsidRPr="00301904">
        <w:rPr>
          <w:rFonts w:ascii="Tahoma" w:hAnsi="Tahoma" w:cs="Tahoma"/>
          <w:sz w:val="18"/>
          <w:szCs w:val="18"/>
        </w:rPr>
        <w:t xml:space="preserve">wymienione części zamienne i materiały na okres nie krótszy niż 6 miesięcy. W ramach gwarancji Wykonawca zobowiązuje się do wymiany wadliwej części na nową i przywrócenia </w:t>
      </w:r>
      <w:r w:rsidR="00091B2E">
        <w:rPr>
          <w:rFonts w:ascii="Tahoma" w:hAnsi="Tahoma" w:cs="Tahoma"/>
          <w:sz w:val="18"/>
          <w:szCs w:val="18"/>
        </w:rPr>
        <w:t>aparatury</w:t>
      </w:r>
      <w:r w:rsidR="00091B2E" w:rsidRPr="00301904">
        <w:rPr>
          <w:rFonts w:ascii="Tahoma" w:hAnsi="Tahoma" w:cs="Tahoma"/>
          <w:sz w:val="18"/>
          <w:szCs w:val="18"/>
        </w:rPr>
        <w:t xml:space="preserve"> </w:t>
      </w:r>
      <w:r w:rsidRPr="00301904">
        <w:rPr>
          <w:rFonts w:ascii="Tahoma" w:hAnsi="Tahoma" w:cs="Tahoma"/>
          <w:sz w:val="18"/>
          <w:szCs w:val="18"/>
        </w:rPr>
        <w:t>do stanu sprawności, jeżeli wady te ujawnią się w okresie gwarancji.</w:t>
      </w:r>
    </w:p>
    <w:p w14:paraId="0D75FB2B" w14:textId="77777777" w:rsidR="007C3AC1" w:rsidRPr="00301904" w:rsidRDefault="007C3AC1" w:rsidP="00E511F2">
      <w:pPr>
        <w:numPr>
          <w:ilvl w:val="0"/>
          <w:numId w:val="73"/>
        </w:numPr>
        <w:tabs>
          <w:tab w:val="left" w:pos="567"/>
        </w:tabs>
        <w:jc w:val="both"/>
        <w:rPr>
          <w:rFonts w:ascii="Tahoma" w:hAnsi="Tahoma" w:cs="Tahoma"/>
          <w:sz w:val="18"/>
          <w:szCs w:val="18"/>
        </w:rPr>
      </w:pPr>
      <w:r w:rsidRPr="00301904">
        <w:rPr>
          <w:rFonts w:ascii="Tahoma" w:hAnsi="Tahoma" w:cs="Tahoma"/>
          <w:sz w:val="18"/>
          <w:szCs w:val="18"/>
        </w:rPr>
        <w:t xml:space="preserve">Gwarancją nie są objęte: </w:t>
      </w:r>
    </w:p>
    <w:p w14:paraId="02314916" w14:textId="77777777" w:rsidR="007C3AC1" w:rsidRPr="00301904" w:rsidRDefault="007C3AC1" w:rsidP="0097092A">
      <w:pPr>
        <w:pStyle w:val="Nagwek"/>
        <w:numPr>
          <w:ilvl w:val="0"/>
          <w:numId w:val="43"/>
        </w:numPr>
        <w:tabs>
          <w:tab w:val="clear" w:pos="360"/>
          <w:tab w:val="clear" w:pos="4536"/>
          <w:tab w:val="clear" w:pos="9072"/>
          <w:tab w:val="num" w:pos="993"/>
          <w:tab w:val="right" w:pos="8640"/>
        </w:tabs>
        <w:suppressAutoHyphens/>
        <w:spacing w:after="40"/>
        <w:ind w:left="993" w:hanging="426"/>
        <w:jc w:val="both"/>
        <w:rPr>
          <w:rFonts w:ascii="Tahoma" w:hAnsi="Tahoma" w:cs="Tahoma"/>
          <w:sz w:val="18"/>
          <w:szCs w:val="18"/>
        </w:rPr>
      </w:pPr>
      <w:r w:rsidRPr="00301904">
        <w:rPr>
          <w:rFonts w:ascii="Tahoma" w:hAnsi="Tahoma" w:cs="Tahoma"/>
          <w:sz w:val="18"/>
          <w:szCs w:val="18"/>
        </w:rPr>
        <w:t>uszkodzenia i wady dostarczanych części wynikłe na skutek:</w:t>
      </w:r>
    </w:p>
    <w:p w14:paraId="37CD87C4" w14:textId="77777777" w:rsidR="007C3AC1" w:rsidRPr="00301904" w:rsidRDefault="007C3AC1" w:rsidP="0097092A">
      <w:pPr>
        <w:pStyle w:val="Nagwek"/>
        <w:numPr>
          <w:ilvl w:val="1"/>
          <w:numId w:val="43"/>
        </w:numPr>
        <w:tabs>
          <w:tab w:val="clear" w:pos="1080"/>
          <w:tab w:val="left" w:pos="1560"/>
          <w:tab w:val="right" w:pos="8640"/>
        </w:tabs>
        <w:spacing w:after="40"/>
        <w:ind w:left="1560" w:hanging="567"/>
        <w:jc w:val="both"/>
        <w:rPr>
          <w:rFonts w:ascii="Tahoma" w:hAnsi="Tahoma" w:cs="Tahoma"/>
          <w:sz w:val="18"/>
          <w:szCs w:val="18"/>
        </w:rPr>
      </w:pPr>
      <w:r w:rsidRPr="00301904">
        <w:rPr>
          <w:rFonts w:ascii="Tahoma" w:hAnsi="Tahoma" w:cs="Tahoma"/>
          <w:sz w:val="18"/>
          <w:szCs w:val="18"/>
        </w:rPr>
        <w:t xml:space="preserve">eksploatacji </w:t>
      </w:r>
      <w:r w:rsidR="00091B2E">
        <w:rPr>
          <w:rFonts w:ascii="Tahoma" w:hAnsi="Tahoma" w:cs="Tahoma"/>
          <w:sz w:val="18"/>
          <w:szCs w:val="18"/>
        </w:rPr>
        <w:t>aparatury</w:t>
      </w:r>
      <w:r w:rsidR="00091B2E" w:rsidRPr="00301904">
        <w:rPr>
          <w:rFonts w:ascii="Tahoma" w:hAnsi="Tahoma" w:cs="Tahoma"/>
          <w:sz w:val="18"/>
          <w:szCs w:val="18"/>
        </w:rPr>
        <w:t xml:space="preserve"> </w:t>
      </w:r>
      <w:r w:rsidRPr="00301904">
        <w:rPr>
          <w:rFonts w:ascii="Tahoma" w:hAnsi="Tahoma" w:cs="Tahoma"/>
          <w:sz w:val="18"/>
          <w:szCs w:val="18"/>
        </w:rPr>
        <w:t xml:space="preserve">przez Zamawiającego niezgodnej z jego przeznaczeniem, niestosowania się Zamawiającego do instrukcji obsługi </w:t>
      </w:r>
      <w:r w:rsidR="00091B2E">
        <w:rPr>
          <w:rFonts w:ascii="Tahoma" w:hAnsi="Tahoma" w:cs="Tahoma"/>
          <w:sz w:val="18"/>
          <w:szCs w:val="18"/>
        </w:rPr>
        <w:t>aparatury</w:t>
      </w:r>
      <w:r w:rsidRPr="00301904">
        <w:rPr>
          <w:rFonts w:ascii="Tahoma" w:hAnsi="Tahoma" w:cs="Tahoma"/>
          <w:sz w:val="18"/>
          <w:szCs w:val="18"/>
        </w:rPr>
        <w:t>, mechanicznego uszkodzenia powstałego z przyczyn leżących po stronie Zamawiającego lub osób trzecich,</w:t>
      </w:r>
    </w:p>
    <w:p w14:paraId="62DE3B93" w14:textId="77777777" w:rsidR="007C3AC1" w:rsidRPr="00301904" w:rsidRDefault="007C3AC1" w:rsidP="0097092A">
      <w:pPr>
        <w:pStyle w:val="Nagwek"/>
        <w:numPr>
          <w:ilvl w:val="1"/>
          <w:numId w:val="43"/>
        </w:numPr>
        <w:tabs>
          <w:tab w:val="clear" w:pos="1080"/>
          <w:tab w:val="left" w:pos="1560"/>
          <w:tab w:val="right" w:pos="8640"/>
        </w:tabs>
        <w:spacing w:after="40"/>
        <w:ind w:left="1560" w:hanging="567"/>
        <w:jc w:val="both"/>
        <w:rPr>
          <w:rFonts w:ascii="Tahoma" w:hAnsi="Tahoma" w:cs="Tahoma"/>
          <w:sz w:val="18"/>
          <w:szCs w:val="18"/>
        </w:rPr>
      </w:pPr>
      <w:r w:rsidRPr="00301904">
        <w:rPr>
          <w:rFonts w:ascii="Tahoma" w:hAnsi="Tahoma" w:cs="Tahoma"/>
          <w:sz w:val="18"/>
          <w:szCs w:val="18"/>
        </w:rPr>
        <w:t>samowolnych napraw, przeróbek lub zmian konstrukcyjnych (dokonywanych przez Zamawiającego lub inne nieuprawnione osoby),</w:t>
      </w:r>
    </w:p>
    <w:p w14:paraId="02A0714A" w14:textId="77777777" w:rsidR="007C3AC1" w:rsidRPr="00301904" w:rsidRDefault="007C3AC1" w:rsidP="0097092A">
      <w:pPr>
        <w:pStyle w:val="Nagwek"/>
        <w:numPr>
          <w:ilvl w:val="0"/>
          <w:numId w:val="43"/>
        </w:numPr>
        <w:tabs>
          <w:tab w:val="clear" w:pos="360"/>
          <w:tab w:val="clear" w:pos="4536"/>
          <w:tab w:val="clear" w:pos="9072"/>
          <w:tab w:val="num" w:pos="993"/>
          <w:tab w:val="right" w:pos="8640"/>
        </w:tabs>
        <w:suppressAutoHyphens/>
        <w:spacing w:after="40"/>
        <w:ind w:left="993" w:hanging="426"/>
        <w:jc w:val="both"/>
        <w:rPr>
          <w:rFonts w:ascii="Tahoma" w:hAnsi="Tahoma" w:cs="Tahoma"/>
          <w:sz w:val="18"/>
          <w:szCs w:val="18"/>
        </w:rPr>
      </w:pPr>
      <w:r w:rsidRPr="00301904">
        <w:rPr>
          <w:rFonts w:ascii="Tahoma" w:hAnsi="Tahoma" w:cs="Tahoma"/>
          <w:sz w:val="18"/>
          <w:szCs w:val="18"/>
        </w:rPr>
        <w:lastRenderedPageBreak/>
        <w:t>uszkodzenia spowodowane zdarzeniami losowymi tzw. siła wyższa (pożar, powódź, zalanie),</w:t>
      </w:r>
    </w:p>
    <w:p w14:paraId="6026D329" w14:textId="77777777" w:rsidR="007C3AC1" w:rsidRDefault="007C3AC1" w:rsidP="0097092A">
      <w:pPr>
        <w:pStyle w:val="Nagwek"/>
        <w:numPr>
          <w:ilvl w:val="0"/>
          <w:numId w:val="43"/>
        </w:numPr>
        <w:tabs>
          <w:tab w:val="clear" w:pos="360"/>
          <w:tab w:val="clear" w:pos="4536"/>
          <w:tab w:val="clear" w:pos="9072"/>
          <w:tab w:val="num" w:pos="993"/>
          <w:tab w:val="right" w:pos="8640"/>
        </w:tabs>
        <w:suppressAutoHyphens/>
        <w:spacing w:after="40"/>
        <w:ind w:left="993" w:hanging="426"/>
        <w:jc w:val="both"/>
        <w:rPr>
          <w:rFonts w:ascii="Tahoma" w:hAnsi="Tahoma" w:cs="Tahoma"/>
          <w:sz w:val="18"/>
          <w:szCs w:val="18"/>
        </w:rPr>
      </w:pPr>
      <w:r w:rsidRPr="00301904">
        <w:rPr>
          <w:rFonts w:ascii="Tahoma" w:hAnsi="Tahoma" w:cs="Tahoma"/>
          <w:sz w:val="18"/>
          <w:szCs w:val="18"/>
        </w:rPr>
        <w:t>materiały eksploatacyjne.</w:t>
      </w:r>
    </w:p>
    <w:p w14:paraId="4C7FBD56" w14:textId="77777777" w:rsidR="007C3AC1" w:rsidRPr="00FD4A66" w:rsidRDefault="007C3AC1" w:rsidP="005B6816">
      <w:pPr>
        <w:pStyle w:val="Nagwek"/>
        <w:tabs>
          <w:tab w:val="clear" w:pos="4536"/>
          <w:tab w:val="clear" w:pos="9072"/>
          <w:tab w:val="right" w:pos="8640"/>
        </w:tabs>
        <w:suppressAutoHyphens/>
        <w:spacing w:after="40"/>
        <w:ind w:left="567"/>
        <w:jc w:val="both"/>
        <w:rPr>
          <w:rFonts w:ascii="Tahoma" w:hAnsi="Tahoma" w:cs="Tahoma"/>
          <w:sz w:val="16"/>
          <w:szCs w:val="18"/>
        </w:rPr>
      </w:pPr>
      <w:r w:rsidRPr="00160C69">
        <w:rPr>
          <w:rFonts w:ascii="Tahoma" w:hAnsi="Tahoma" w:cs="Tahoma"/>
          <w:iCs/>
          <w:color w:val="000000"/>
          <w:sz w:val="18"/>
        </w:rPr>
        <w:t xml:space="preserve">Okres trwania rękojmi z tytułu wad fizycznych </w:t>
      </w:r>
      <w:r w:rsidRPr="00160C69">
        <w:rPr>
          <w:rFonts w:ascii="Tahoma" w:hAnsi="Tahoma" w:cs="Tahoma"/>
          <w:sz w:val="18"/>
        </w:rPr>
        <w:t>wymienionych części zamiennych i materiałów</w:t>
      </w:r>
      <w:r w:rsidRPr="00160C69">
        <w:rPr>
          <w:rFonts w:ascii="Tahoma" w:hAnsi="Tahoma" w:cs="Tahoma"/>
          <w:iCs/>
          <w:color w:val="000000"/>
          <w:sz w:val="18"/>
        </w:rPr>
        <w:t xml:space="preserve"> jest tożsamy z okresem udzielonej na nie gwarancji.</w:t>
      </w:r>
    </w:p>
    <w:p w14:paraId="5B8F7D3C" w14:textId="77777777" w:rsidR="007C3AC1" w:rsidRPr="008A12DF" w:rsidRDefault="007C3AC1" w:rsidP="00E511F2">
      <w:pPr>
        <w:numPr>
          <w:ilvl w:val="0"/>
          <w:numId w:val="73"/>
        </w:numPr>
        <w:tabs>
          <w:tab w:val="left" w:pos="567"/>
        </w:tabs>
        <w:jc w:val="both"/>
        <w:rPr>
          <w:rFonts w:ascii="Tahoma" w:hAnsi="Tahoma" w:cs="Tahoma"/>
          <w:sz w:val="18"/>
          <w:szCs w:val="18"/>
        </w:rPr>
      </w:pPr>
      <w:r w:rsidRPr="008A12DF">
        <w:rPr>
          <w:rFonts w:ascii="Tahoma" w:hAnsi="Tahoma" w:cs="Tahoma"/>
          <w:sz w:val="18"/>
          <w:szCs w:val="18"/>
        </w:rPr>
        <w:t>W przypadku ujawnienia usterek lub wad w okresie trwania gwarancji, Zamawiający powiadamia o tym fakcie Wykonawcę i </w:t>
      </w:r>
      <w:r w:rsidR="006F2D7B" w:rsidRPr="008A12DF">
        <w:rPr>
          <w:rFonts w:ascii="Tahoma" w:eastAsia="Arial" w:hAnsi="Tahoma" w:cs="Tahoma"/>
          <w:sz w:val="18"/>
          <w:szCs w:val="18"/>
        </w:rPr>
        <w:t>ustala termin ich usunięcia z Wykonawcą, który nie może być dłuższy niż określony w § 1 ust. 13 lit. a) i b)</w:t>
      </w:r>
      <w:r w:rsidRPr="008A12DF">
        <w:rPr>
          <w:rFonts w:ascii="Tahoma" w:hAnsi="Tahoma" w:cs="Tahoma"/>
          <w:sz w:val="18"/>
          <w:szCs w:val="18"/>
        </w:rPr>
        <w:t xml:space="preserve">. </w:t>
      </w:r>
    </w:p>
    <w:p w14:paraId="2AC43D57" w14:textId="370DFD17" w:rsidR="007C3AC1" w:rsidRPr="00051732" w:rsidRDefault="007C3AC1" w:rsidP="00E511F2">
      <w:pPr>
        <w:numPr>
          <w:ilvl w:val="0"/>
          <w:numId w:val="73"/>
        </w:numPr>
        <w:tabs>
          <w:tab w:val="left" w:pos="567"/>
        </w:tabs>
        <w:jc w:val="both"/>
        <w:rPr>
          <w:rFonts w:ascii="Tahoma" w:hAnsi="Tahoma" w:cs="Tahoma"/>
          <w:sz w:val="18"/>
          <w:szCs w:val="18"/>
        </w:rPr>
      </w:pPr>
      <w:r w:rsidRPr="00301904">
        <w:rPr>
          <w:rFonts w:ascii="Tahoma" w:hAnsi="Tahoma" w:cs="Tahoma"/>
          <w:sz w:val="18"/>
          <w:szCs w:val="18"/>
        </w:rPr>
        <w:t xml:space="preserve">W przypadku, gdy aparat w trakcie trwania umowy serwisowej zostanie wyłączony z eksploatacji przez Zamawiającego lub w przypadku, gdy Wykonawca nie będzie w stanie dokonać </w:t>
      </w:r>
      <w:r w:rsidRPr="00051732">
        <w:rPr>
          <w:rFonts w:ascii="Tahoma" w:hAnsi="Tahoma" w:cs="Tahoma"/>
          <w:sz w:val="18"/>
          <w:szCs w:val="18"/>
        </w:rPr>
        <w:t xml:space="preserve">naprawy </w:t>
      </w:r>
      <w:r w:rsidR="004252FE" w:rsidRPr="00051732">
        <w:rPr>
          <w:rFonts w:ascii="Tahoma" w:hAnsi="Tahoma" w:cs="Tahoma"/>
          <w:sz w:val="18"/>
        </w:rPr>
        <w:t>lub przeglądu</w:t>
      </w:r>
      <w:r w:rsidR="004252FE" w:rsidRPr="00051732">
        <w:rPr>
          <w:rFonts w:ascii="Tahoma" w:eastAsia="Arial" w:hAnsi="Tahoma" w:cs="Tahoma"/>
          <w:sz w:val="18"/>
        </w:rPr>
        <w:t xml:space="preserve"> </w:t>
      </w:r>
      <w:r w:rsidRPr="00051732">
        <w:rPr>
          <w:rFonts w:ascii="Tahoma" w:hAnsi="Tahoma" w:cs="Tahoma"/>
          <w:sz w:val="18"/>
          <w:szCs w:val="18"/>
        </w:rPr>
        <w:t>aparatu z p</w:t>
      </w:r>
      <w:r w:rsidR="00AE0203" w:rsidRPr="00051732">
        <w:rPr>
          <w:rFonts w:ascii="Tahoma" w:hAnsi="Tahoma" w:cs="Tahoma"/>
          <w:sz w:val="18"/>
          <w:szCs w:val="18"/>
        </w:rPr>
        <w:t>owodu braku części zamiennych z </w:t>
      </w:r>
      <w:r w:rsidRPr="00051732">
        <w:rPr>
          <w:rFonts w:ascii="Tahoma" w:hAnsi="Tahoma" w:cs="Tahoma"/>
          <w:sz w:val="18"/>
          <w:szCs w:val="18"/>
        </w:rPr>
        <w:t>uwagi na określony przez producenta okres zakończenia gwarantowanej dostępności części zamiennych dla aparatów (co zostanie udokumentowane przez Wykonawcę), aparat taki zostanie wyłączony z umowy z odpowiednim uwzględnieniem zmiany kwoty wynagrodzenia. Nie będzie rodziło to jakiejkolwiek odpowiedzialności cywilnoprawnej ze strony Wykonawcy jak również nie będzie dotyczyło postanowień o karach umownych</w:t>
      </w:r>
      <w:r w:rsidR="004252FE" w:rsidRPr="00051732">
        <w:rPr>
          <w:rFonts w:ascii="Tahoma" w:hAnsi="Tahoma" w:cs="Tahoma"/>
          <w:sz w:val="18"/>
          <w:szCs w:val="18"/>
        </w:rPr>
        <w:t xml:space="preserve"> </w:t>
      </w:r>
      <w:r w:rsidR="004252FE" w:rsidRPr="00051732">
        <w:rPr>
          <w:rFonts w:ascii="Tahoma" w:hAnsi="Tahoma" w:cs="Tahoma"/>
          <w:sz w:val="18"/>
        </w:rPr>
        <w:t>za przekroczenie terminów</w:t>
      </w:r>
      <w:r w:rsidR="004252FE" w:rsidRPr="00051732">
        <w:rPr>
          <w:rFonts w:ascii="Tahoma" w:hAnsi="Tahoma" w:cs="Tahoma"/>
          <w:sz w:val="16"/>
          <w:szCs w:val="18"/>
        </w:rPr>
        <w:t xml:space="preserve"> </w:t>
      </w:r>
      <w:r w:rsidRPr="00051732">
        <w:rPr>
          <w:rFonts w:ascii="Tahoma" w:hAnsi="Tahoma" w:cs="Tahoma"/>
          <w:sz w:val="16"/>
          <w:szCs w:val="18"/>
        </w:rPr>
        <w:t xml:space="preserve"> </w:t>
      </w:r>
      <w:r w:rsidRPr="00051732">
        <w:rPr>
          <w:rFonts w:ascii="Tahoma" w:hAnsi="Tahoma" w:cs="Tahoma"/>
          <w:sz w:val="18"/>
          <w:szCs w:val="18"/>
        </w:rPr>
        <w:t>określonych w umowie. Wykonawcy przysługuje wynagrodzenie za faktycznie wykonane usługi. W przypa</w:t>
      </w:r>
      <w:r w:rsidR="00AE0203" w:rsidRPr="00051732">
        <w:rPr>
          <w:rFonts w:ascii="Tahoma" w:hAnsi="Tahoma" w:cs="Tahoma"/>
          <w:sz w:val="18"/>
          <w:szCs w:val="18"/>
        </w:rPr>
        <w:t>dku, gdy Wykonawca nie będzie w </w:t>
      </w:r>
      <w:r w:rsidRPr="00051732">
        <w:rPr>
          <w:rFonts w:ascii="Tahoma" w:hAnsi="Tahoma" w:cs="Tahoma"/>
          <w:sz w:val="18"/>
          <w:szCs w:val="18"/>
        </w:rPr>
        <w:t>stanie dokonać naprawy</w:t>
      </w:r>
      <w:r w:rsidR="004252FE" w:rsidRPr="00051732">
        <w:rPr>
          <w:rFonts w:ascii="Tahoma" w:hAnsi="Tahoma" w:cs="Tahoma"/>
          <w:sz w:val="18"/>
          <w:szCs w:val="18"/>
        </w:rPr>
        <w:t xml:space="preserve"> lub przeglądu</w:t>
      </w:r>
      <w:r w:rsidRPr="00051732">
        <w:rPr>
          <w:rFonts w:ascii="Tahoma" w:hAnsi="Tahoma" w:cs="Tahoma"/>
          <w:sz w:val="18"/>
          <w:szCs w:val="18"/>
        </w:rPr>
        <w:t xml:space="preserve"> aparatu z powodu określonego powyżej Wykonawca przygotuje orzeczenie techniczne </w:t>
      </w:r>
      <w:r w:rsidR="004252FE" w:rsidRPr="00051732">
        <w:rPr>
          <w:rFonts w:ascii="Tahoma" w:hAnsi="Tahoma" w:cs="Tahoma"/>
          <w:sz w:val="18"/>
          <w:szCs w:val="18"/>
        </w:rPr>
        <w:t>lub raport serwisowy</w:t>
      </w:r>
      <w:r w:rsidR="004252FE" w:rsidRPr="00051732">
        <w:rPr>
          <w:rFonts w:ascii="Tahoma" w:eastAsia="Arial" w:hAnsi="Tahoma" w:cs="Tahoma"/>
          <w:sz w:val="18"/>
          <w:szCs w:val="18"/>
        </w:rPr>
        <w:t xml:space="preserve"> </w:t>
      </w:r>
      <w:r w:rsidRPr="00051732">
        <w:rPr>
          <w:rFonts w:ascii="Tahoma" w:hAnsi="Tahoma" w:cs="Tahoma"/>
          <w:sz w:val="18"/>
          <w:szCs w:val="18"/>
        </w:rPr>
        <w:t>wyłączające aparaturę z użytkowania.</w:t>
      </w:r>
      <w:r w:rsidR="004252FE" w:rsidRPr="00051732">
        <w:rPr>
          <w:rFonts w:ascii="Tahoma" w:hAnsi="Tahoma" w:cs="Tahoma"/>
          <w:sz w:val="18"/>
          <w:szCs w:val="18"/>
        </w:rPr>
        <w:t xml:space="preserve"> Zamawiający będzie wymagał dla naprawy dokumentu w postaci raportu serwisowego lub orzeczenia technicznego (jeśli dotyczy) potwierdzającego stan techniczny aparatu z wyszczególnieniem części do naprawy oraz jednoznacznym  wskazaniem  statusu aparatu: sprawny, niesprawny, dopuszczony warunkowo z zaleceniami do wykonan</w:t>
      </w:r>
      <w:r w:rsidR="007C0B36">
        <w:rPr>
          <w:rFonts w:ascii="Tahoma" w:hAnsi="Tahoma" w:cs="Tahoma"/>
          <w:sz w:val="18"/>
          <w:szCs w:val="18"/>
        </w:rPr>
        <w:t>ia czynności oraz części wraz z </w:t>
      </w:r>
      <w:r w:rsidR="004252FE" w:rsidRPr="00051732">
        <w:rPr>
          <w:rFonts w:ascii="Tahoma" w:hAnsi="Tahoma" w:cs="Tahoma"/>
          <w:sz w:val="18"/>
          <w:szCs w:val="18"/>
        </w:rPr>
        <w:t>ofertą kosztową do akceptacji wystawioną niezwłocznie po czynności serwisowej. W przypadku wpisu w raporcie serwisowym – niesprawny, Zamawiający będzie wymagał podania jednoznacznej przyczyny braku możliwości wykonania naprawy dla konkretnego SN aparatu co będzie podstawą do podjęcia decyzji o przekazaniu aparatu lub jego części do kasacji. Podanie informacji ogólnej o braku wsparcia technicznego dla typu/modelu aparatu nie będzie podstawą dla Zamawiającego do przekazania do kasacji.</w:t>
      </w:r>
    </w:p>
    <w:p w14:paraId="45720494" w14:textId="77777777" w:rsidR="007C3AC1" w:rsidRPr="00301904" w:rsidRDefault="00CE7BD2" w:rsidP="00E511F2">
      <w:pPr>
        <w:numPr>
          <w:ilvl w:val="0"/>
          <w:numId w:val="73"/>
        </w:numPr>
        <w:tabs>
          <w:tab w:val="left" w:pos="567"/>
        </w:tabs>
        <w:jc w:val="both"/>
        <w:rPr>
          <w:rFonts w:ascii="Tahoma" w:hAnsi="Tahoma" w:cs="Tahoma"/>
          <w:sz w:val="18"/>
          <w:szCs w:val="18"/>
        </w:rPr>
      </w:pPr>
      <w:r w:rsidRPr="00620DCD">
        <w:rPr>
          <w:rFonts w:ascii="Tahoma" w:hAnsi="Tahoma" w:cs="Tahoma"/>
          <w:sz w:val="18"/>
          <w:szCs w:val="18"/>
        </w:rPr>
        <w:t>Wykonawca ma obowiązek przedstawienia Zamawiającemu po wykonaniu naprawy wszystkich dokumentów gwarancyjnych dla wymienionych części zamiennych i materiałów</w:t>
      </w:r>
      <w:r w:rsidRPr="00301904" w:rsidDel="00CE7BD2">
        <w:rPr>
          <w:rFonts w:ascii="Tahoma" w:hAnsi="Tahoma" w:cs="Tahoma"/>
          <w:sz w:val="18"/>
          <w:szCs w:val="18"/>
        </w:rPr>
        <w:t xml:space="preserve"> </w:t>
      </w:r>
      <w:r w:rsidR="007C3AC1" w:rsidRPr="00301904">
        <w:rPr>
          <w:rFonts w:ascii="Tahoma" w:hAnsi="Tahoma" w:cs="Tahoma"/>
          <w:sz w:val="18"/>
          <w:szCs w:val="18"/>
        </w:rPr>
        <w:t xml:space="preserve">. </w:t>
      </w:r>
    </w:p>
    <w:p w14:paraId="422670AA" w14:textId="77777777" w:rsidR="007C3AC1" w:rsidRPr="00301904" w:rsidRDefault="007C3AC1" w:rsidP="00E511F2">
      <w:pPr>
        <w:numPr>
          <w:ilvl w:val="0"/>
          <w:numId w:val="73"/>
        </w:numPr>
        <w:tabs>
          <w:tab w:val="left" w:pos="567"/>
        </w:tabs>
        <w:jc w:val="both"/>
        <w:rPr>
          <w:rFonts w:ascii="Tahoma" w:hAnsi="Tahoma" w:cs="Tahoma"/>
          <w:sz w:val="18"/>
          <w:szCs w:val="18"/>
        </w:rPr>
      </w:pPr>
      <w:r w:rsidRPr="00301904">
        <w:rPr>
          <w:rFonts w:ascii="Tahoma" w:hAnsi="Tahoma" w:cs="Tahoma"/>
          <w:sz w:val="18"/>
          <w:szCs w:val="18"/>
        </w:rPr>
        <w:t>W sprawach nieuregulowanych umową, do gwarancji stosuje się przepisy art. 577 i następnych Kodeksu Cywilnego.</w:t>
      </w:r>
    </w:p>
    <w:p w14:paraId="57BD0DDC" w14:textId="77777777" w:rsidR="007C3AC1" w:rsidRPr="00301904" w:rsidRDefault="007C3AC1" w:rsidP="00E511F2">
      <w:pPr>
        <w:numPr>
          <w:ilvl w:val="0"/>
          <w:numId w:val="73"/>
        </w:numPr>
        <w:tabs>
          <w:tab w:val="left" w:pos="567"/>
        </w:tabs>
        <w:jc w:val="both"/>
        <w:rPr>
          <w:rFonts w:ascii="Tahoma" w:hAnsi="Tahoma" w:cs="Tahoma"/>
          <w:sz w:val="18"/>
          <w:szCs w:val="18"/>
        </w:rPr>
      </w:pPr>
      <w:r w:rsidRPr="00301904">
        <w:rPr>
          <w:rFonts w:ascii="Tahoma" w:hAnsi="Tahoma" w:cs="Tahoma"/>
          <w:sz w:val="18"/>
          <w:szCs w:val="18"/>
        </w:rPr>
        <w:t xml:space="preserve">Do odpowiedzialności Wykonawcy z tytułu rękojmi stosuje się przepisy Kodeksu Cywilnego. </w:t>
      </w:r>
    </w:p>
    <w:p w14:paraId="0AC9A48A" w14:textId="77777777" w:rsidR="007C3AC1" w:rsidRPr="0097092A" w:rsidRDefault="007C3AC1" w:rsidP="0097092A">
      <w:pPr>
        <w:tabs>
          <w:tab w:val="left" w:pos="567"/>
        </w:tabs>
        <w:jc w:val="both"/>
        <w:rPr>
          <w:rFonts w:ascii="Tahoma" w:hAnsi="Tahoma" w:cs="Tahoma"/>
          <w:sz w:val="18"/>
          <w:szCs w:val="18"/>
        </w:rPr>
      </w:pPr>
    </w:p>
    <w:p w14:paraId="6FB753B3" w14:textId="77777777" w:rsidR="007C3AC1" w:rsidRPr="00301904" w:rsidRDefault="007C3AC1" w:rsidP="007C3AC1">
      <w:pPr>
        <w:jc w:val="center"/>
        <w:rPr>
          <w:rFonts w:ascii="Tahoma" w:hAnsi="Tahoma" w:cs="Tahoma"/>
          <w:sz w:val="18"/>
          <w:szCs w:val="18"/>
        </w:rPr>
      </w:pPr>
      <w:r w:rsidRPr="00301904">
        <w:rPr>
          <w:rFonts w:ascii="Tahoma" w:hAnsi="Tahoma" w:cs="Tahoma"/>
          <w:kern w:val="1"/>
          <w:sz w:val="18"/>
          <w:szCs w:val="18"/>
        </w:rPr>
        <w:t>§ 6.</w:t>
      </w:r>
    </w:p>
    <w:p w14:paraId="6712F13C" w14:textId="77777777" w:rsidR="007C3AC1" w:rsidRPr="00301904" w:rsidRDefault="007C3AC1" w:rsidP="00E511F2">
      <w:pPr>
        <w:pStyle w:val="Tekstpodstawowy"/>
        <w:numPr>
          <w:ilvl w:val="0"/>
          <w:numId w:val="74"/>
        </w:numPr>
        <w:suppressAutoHyphens/>
        <w:jc w:val="both"/>
        <w:rPr>
          <w:rFonts w:ascii="Tahoma" w:hAnsi="Tahoma" w:cs="Tahoma"/>
          <w:sz w:val="18"/>
          <w:szCs w:val="18"/>
        </w:rPr>
      </w:pPr>
      <w:r w:rsidRPr="00301904">
        <w:rPr>
          <w:rFonts w:ascii="Tahoma" w:hAnsi="Tahoma" w:cs="Tahoma"/>
          <w:sz w:val="18"/>
          <w:szCs w:val="18"/>
        </w:rPr>
        <w:t>Zamawiający zobowiązuje się do właściwego utrzymania oraz użytkowania aparatów objętych umową, zgodnie z ich przeznaczeniem, jak również do zapewnienia prawidłowych warunków eksploatacji.</w:t>
      </w:r>
    </w:p>
    <w:p w14:paraId="5CBD8AB3" w14:textId="77777777" w:rsidR="007C3AC1" w:rsidRPr="00301904" w:rsidRDefault="007C3AC1" w:rsidP="00E511F2">
      <w:pPr>
        <w:pStyle w:val="Tekstpodstawowy"/>
        <w:numPr>
          <w:ilvl w:val="0"/>
          <w:numId w:val="74"/>
        </w:numPr>
        <w:suppressAutoHyphens/>
        <w:jc w:val="both"/>
        <w:rPr>
          <w:rFonts w:ascii="Tahoma" w:hAnsi="Tahoma" w:cs="Tahoma"/>
          <w:sz w:val="18"/>
          <w:szCs w:val="18"/>
        </w:rPr>
      </w:pPr>
      <w:r w:rsidRPr="00301904">
        <w:rPr>
          <w:rFonts w:ascii="Tahoma" w:hAnsi="Tahoma" w:cs="Tahoma"/>
          <w:sz w:val="18"/>
          <w:szCs w:val="18"/>
        </w:rPr>
        <w:t>Zamawiający zobowiązuje się zapewnić obsługę aparatów objętych umową przez odpowiednio przeszkolony personel oraz zgłosić Wykonawcy do przeszkolenia każdego nowego pracownika, niezwłocznie po jego zatrudnieniu.</w:t>
      </w:r>
    </w:p>
    <w:p w14:paraId="6E7ED130" w14:textId="77777777" w:rsidR="007C3AC1" w:rsidRPr="00301904" w:rsidRDefault="007C3AC1" w:rsidP="00E511F2">
      <w:pPr>
        <w:pStyle w:val="Tekstpodstawowy"/>
        <w:numPr>
          <w:ilvl w:val="0"/>
          <w:numId w:val="74"/>
        </w:numPr>
        <w:suppressAutoHyphens/>
        <w:jc w:val="both"/>
        <w:rPr>
          <w:rFonts w:ascii="Tahoma" w:hAnsi="Tahoma" w:cs="Tahoma"/>
          <w:sz w:val="18"/>
          <w:szCs w:val="18"/>
        </w:rPr>
      </w:pPr>
      <w:r w:rsidRPr="00301904">
        <w:rPr>
          <w:rFonts w:ascii="Tahoma" w:hAnsi="Tahoma" w:cs="Tahoma"/>
          <w:sz w:val="18"/>
          <w:szCs w:val="18"/>
        </w:rPr>
        <w:t xml:space="preserve">Zamawiający nie ma prawa do samodzielnej naprawy </w:t>
      </w:r>
      <w:r w:rsidR="009504CD">
        <w:rPr>
          <w:rFonts w:ascii="Tahoma" w:hAnsi="Tahoma" w:cs="Tahoma"/>
          <w:sz w:val="18"/>
          <w:szCs w:val="18"/>
          <w:lang w:val="pl-PL"/>
        </w:rPr>
        <w:t>aparatów</w:t>
      </w:r>
      <w:r w:rsidR="009504CD" w:rsidRPr="00301904">
        <w:rPr>
          <w:rFonts w:ascii="Tahoma" w:hAnsi="Tahoma" w:cs="Tahoma"/>
          <w:sz w:val="18"/>
          <w:szCs w:val="18"/>
        </w:rPr>
        <w:t xml:space="preserve"> </w:t>
      </w:r>
      <w:r w:rsidRPr="00301904">
        <w:rPr>
          <w:rFonts w:ascii="Tahoma" w:hAnsi="Tahoma" w:cs="Tahoma"/>
          <w:sz w:val="18"/>
          <w:szCs w:val="18"/>
        </w:rPr>
        <w:t>objętych umową.</w:t>
      </w:r>
    </w:p>
    <w:p w14:paraId="122C0850" w14:textId="77777777" w:rsidR="007C3AC1" w:rsidRDefault="007C3AC1" w:rsidP="00E511F2">
      <w:pPr>
        <w:pStyle w:val="Tekstpodstawowy"/>
        <w:numPr>
          <w:ilvl w:val="0"/>
          <w:numId w:val="74"/>
        </w:numPr>
        <w:suppressAutoHyphens/>
        <w:jc w:val="both"/>
        <w:rPr>
          <w:rFonts w:ascii="Tahoma" w:hAnsi="Tahoma" w:cs="Tahoma"/>
          <w:sz w:val="18"/>
          <w:szCs w:val="18"/>
        </w:rPr>
      </w:pPr>
      <w:r w:rsidRPr="00301904">
        <w:rPr>
          <w:rFonts w:ascii="Tahoma" w:hAnsi="Tahoma" w:cs="Tahoma"/>
          <w:sz w:val="18"/>
          <w:szCs w:val="18"/>
        </w:rPr>
        <w:t>W okresie obowiązywania umowy Zamawiający zapewni pracownikom Wykonawcy wszelką pomoc, jaką Wykonawca będzie potrzebował w czasie wykonywania usług serwisowych, w celu zapewnienia odpowiednich warunków bezpieczeństwa pracy.</w:t>
      </w:r>
    </w:p>
    <w:p w14:paraId="3E47B1DD" w14:textId="77777777" w:rsidR="00BA5246" w:rsidRPr="00BA5246" w:rsidRDefault="00BA5246" w:rsidP="00BA5246">
      <w:pPr>
        <w:pStyle w:val="Tekstpodstawowy"/>
        <w:suppressAutoHyphens/>
        <w:jc w:val="both"/>
        <w:rPr>
          <w:rFonts w:ascii="Tahoma" w:hAnsi="Tahoma" w:cs="Tahoma"/>
          <w:sz w:val="18"/>
          <w:szCs w:val="18"/>
        </w:rPr>
      </w:pPr>
    </w:p>
    <w:p w14:paraId="5F7F4C17" w14:textId="77777777" w:rsidR="007C3AC1" w:rsidRPr="00301904" w:rsidRDefault="007C3AC1" w:rsidP="007C3AC1">
      <w:pPr>
        <w:jc w:val="center"/>
        <w:rPr>
          <w:rFonts w:ascii="Tahoma" w:hAnsi="Tahoma" w:cs="Tahoma"/>
          <w:sz w:val="18"/>
          <w:szCs w:val="18"/>
        </w:rPr>
      </w:pPr>
      <w:r w:rsidRPr="00301904">
        <w:rPr>
          <w:rFonts w:ascii="Tahoma" w:hAnsi="Tahoma" w:cs="Tahoma"/>
          <w:kern w:val="1"/>
          <w:sz w:val="18"/>
          <w:szCs w:val="18"/>
        </w:rPr>
        <w:t>§ 7.</w:t>
      </w:r>
    </w:p>
    <w:p w14:paraId="4F256062" w14:textId="35CF2E9B" w:rsidR="00056EF9" w:rsidRDefault="00056EF9" w:rsidP="00056EF9">
      <w:pPr>
        <w:numPr>
          <w:ilvl w:val="0"/>
          <w:numId w:val="75"/>
        </w:numPr>
        <w:tabs>
          <w:tab w:val="clear" w:pos="720"/>
          <w:tab w:val="left" w:pos="567"/>
        </w:tabs>
        <w:suppressAutoHyphens/>
        <w:ind w:left="567" w:hanging="567"/>
        <w:jc w:val="both"/>
        <w:rPr>
          <w:rFonts w:ascii="Tahoma" w:hAnsi="Tahoma" w:cs="Tahoma"/>
          <w:sz w:val="18"/>
          <w:szCs w:val="18"/>
        </w:rPr>
      </w:pPr>
      <w:r w:rsidRPr="00116543">
        <w:rPr>
          <w:rFonts w:ascii="Tahoma" w:hAnsi="Tahoma" w:cs="Tahoma"/>
          <w:sz w:val="18"/>
          <w:szCs w:val="18"/>
        </w:rPr>
        <w:t>W przypadku niedotrzymania przez Wykonawcę z przyczyn leżących po jego stronie któregokolwiek z terminów wykonania czynności objętej usługą, o których mowa w umowie lub Planie Przeglądów, Zamawiający ma prawo naliczyć kary umowne w wysokości 2 % wynagrodzenia miesięcznego o którym nowa w § 2 ust. 2 netto za każdy dzień zwłoki, w odniesieniu do urządzenia, którego dotyczy niedotrzymanie ww. terminów</w:t>
      </w:r>
    </w:p>
    <w:p w14:paraId="72F343C7" w14:textId="534C2085" w:rsidR="00D63156" w:rsidRPr="00116543" w:rsidRDefault="00D63156" w:rsidP="00D63156">
      <w:pPr>
        <w:numPr>
          <w:ilvl w:val="0"/>
          <w:numId w:val="75"/>
        </w:numPr>
        <w:tabs>
          <w:tab w:val="clear" w:pos="720"/>
          <w:tab w:val="left" w:pos="567"/>
        </w:tabs>
        <w:suppressAutoHyphens/>
        <w:ind w:left="567" w:hanging="567"/>
        <w:jc w:val="both"/>
        <w:rPr>
          <w:rFonts w:ascii="Tahoma" w:hAnsi="Tahoma" w:cs="Tahoma"/>
          <w:sz w:val="18"/>
          <w:szCs w:val="18"/>
        </w:rPr>
      </w:pPr>
      <w:r w:rsidRPr="00116543">
        <w:rPr>
          <w:rFonts w:ascii="Tahoma" w:hAnsi="Tahoma" w:cs="Tahoma"/>
          <w:sz w:val="18"/>
          <w:szCs w:val="18"/>
        </w:rPr>
        <w:t xml:space="preserve">Zamawiającemu przysługuje prawo  rozwiązania umowy bez wypowiedzenia z winy Wykonawcy w przypadku </w:t>
      </w:r>
      <w:r w:rsidRPr="00D63156">
        <w:rPr>
          <w:rFonts w:ascii="Tahoma" w:hAnsi="Tahoma" w:cs="Tahoma"/>
          <w:sz w:val="18"/>
          <w:szCs w:val="18"/>
        </w:rPr>
        <w:t>gdy zwłoka w wykonaniu którejkolwiek z czynności objętej usługą trwa dłużej niż 14 dni od któregokolwiek z terminó</w:t>
      </w:r>
      <w:r w:rsidR="00051732">
        <w:rPr>
          <w:rFonts w:ascii="Tahoma" w:hAnsi="Tahoma" w:cs="Tahoma"/>
          <w:sz w:val="18"/>
          <w:szCs w:val="18"/>
        </w:rPr>
        <w:t>w określonych w </w:t>
      </w:r>
      <w:r w:rsidRPr="00D63156">
        <w:rPr>
          <w:rFonts w:ascii="Tahoma" w:hAnsi="Tahoma" w:cs="Tahoma"/>
          <w:sz w:val="18"/>
          <w:szCs w:val="18"/>
        </w:rPr>
        <w:t>umowie lub Planie Przeglądów.</w:t>
      </w:r>
    </w:p>
    <w:p w14:paraId="4DC3B815" w14:textId="77777777" w:rsidR="007C3AC1" w:rsidRPr="00DE4D1B" w:rsidRDefault="007C3AC1" w:rsidP="00E511F2">
      <w:pPr>
        <w:numPr>
          <w:ilvl w:val="0"/>
          <w:numId w:val="75"/>
        </w:numPr>
        <w:tabs>
          <w:tab w:val="clear" w:pos="720"/>
          <w:tab w:val="left" w:pos="567"/>
        </w:tabs>
        <w:suppressAutoHyphens/>
        <w:ind w:left="567" w:hanging="567"/>
        <w:jc w:val="both"/>
        <w:rPr>
          <w:rFonts w:ascii="Tahoma" w:hAnsi="Tahoma" w:cs="Tahoma"/>
          <w:sz w:val="18"/>
          <w:szCs w:val="18"/>
        </w:rPr>
      </w:pPr>
      <w:r w:rsidRPr="00DE4D1B">
        <w:rPr>
          <w:rFonts w:ascii="Tahoma" w:hAnsi="Tahoma" w:cs="Tahoma"/>
          <w:sz w:val="18"/>
          <w:szCs w:val="18"/>
        </w:rPr>
        <w:t>Zamawiającemu przysługuje prawo rozwiązania umowy bez wypowiedzenia z przyczyn leżących po stronie Wykonawcy, również w przypadku:</w:t>
      </w:r>
    </w:p>
    <w:p w14:paraId="6879DB23" w14:textId="77777777" w:rsidR="007C3AC1" w:rsidRPr="00DE4D1B" w:rsidRDefault="007C3AC1" w:rsidP="00E511F2">
      <w:pPr>
        <w:numPr>
          <w:ilvl w:val="0"/>
          <w:numId w:val="76"/>
        </w:numPr>
        <w:tabs>
          <w:tab w:val="clear" w:pos="720"/>
          <w:tab w:val="left" w:pos="1134"/>
        </w:tabs>
        <w:suppressAutoHyphens/>
        <w:ind w:left="1134" w:hanging="567"/>
        <w:jc w:val="both"/>
        <w:rPr>
          <w:rFonts w:ascii="Tahoma" w:hAnsi="Tahoma" w:cs="Tahoma"/>
          <w:sz w:val="18"/>
          <w:szCs w:val="18"/>
          <w:shd w:val="clear" w:color="auto" w:fill="FFFF00"/>
        </w:rPr>
      </w:pPr>
      <w:r w:rsidRPr="00DE4D1B">
        <w:rPr>
          <w:rFonts w:ascii="Tahoma" w:hAnsi="Tahoma" w:cs="Tahoma"/>
          <w:sz w:val="18"/>
          <w:szCs w:val="18"/>
        </w:rPr>
        <w:t>nieprzedłożenia opłaconej polisy ubezpieczeniowej przez Wykonawcę w dniu przystąpienia do realizacji zlecenia bądź nieprzedłużenia nowej polisy ubezpieczeniowej najpóźniej następnego dnia po zakończeniu obowiązywania poprzedniej,</w:t>
      </w:r>
    </w:p>
    <w:p w14:paraId="25D8C1EE" w14:textId="57327167" w:rsidR="007C3AC1" w:rsidRPr="008A12DF" w:rsidRDefault="007C3AC1" w:rsidP="00E511F2">
      <w:pPr>
        <w:numPr>
          <w:ilvl w:val="0"/>
          <w:numId w:val="76"/>
        </w:numPr>
        <w:tabs>
          <w:tab w:val="clear" w:pos="720"/>
          <w:tab w:val="left" w:pos="1134"/>
        </w:tabs>
        <w:suppressAutoHyphens/>
        <w:ind w:left="1134" w:hanging="567"/>
        <w:jc w:val="both"/>
        <w:rPr>
          <w:rFonts w:ascii="Tahoma" w:hAnsi="Tahoma" w:cs="Tahoma"/>
          <w:sz w:val="18"/>
          <w:szCs w:val="18"/>
          <w:shd w:val="clear" w:color="auto" w:fill="FFFFFF"/>
        </w:rPr>
      </w:pPr>
      <w:r w:rsidRPr="008A12DF">
        <w:rPr>
          <w:rFonts w:ascii="Tahoma" w:hAnsi="Tahoma" w:cs="Tahoma"/>
          <w:sz w:val="18"/>
          <w:szCs w:val="18"/>
          <w:shd w:val="clear" w:color="auto" w:fill="FFFFFF"/>
        </w:rPr>
        <w:t xml:space="preserve">nieprzedłożenia dokumentów, </w:t>
      </w:r>
      <w:r w:rsidRPr="008A12DF">
        <w:rPr>
          <w:rFonts w:ascii="Tahoma" w:hAnsi="Tahoma" w:cs="Tahoma"/>
          <w:sz w:val="18"/>
          <w:szCs w:val="18"/>
        </w:rPr>
        <w:t xml:space="preserve">o których mowa w §1 </w:t>
      </w:r>
      <w:r w:rsidR="00D81C91" w:rsidRPr="008A12DF">
        <w:rPr>
          <w:rFonts w:ascii="Tahoma" w:hAnsi="Tahoma" w:cs="Tahoma"/>
          <w:sz w:val="18"/>
          <w:szCs w:val="18"/>
        </w:rPr>
        <w:t>ust. 14 i ust. 15</w:t>
      </w:r>
      <w:r w:rsidRPr="008A12DF">
        <w:rPr>
          <w:rFonts w:ascii="Tahoma" w:hAnsi="Tahoma" w:cs="Tahoma"/>
          <w:sz w:val="18"/>
          <w:szCs w:val="18"/>
        </w:rPr>
        <w:t>,</w:t>
      </w:r>
    </w:p>
    <w:p w14:paraId="079496BD" w14:textId="77777777" w:rsidR="007C3AC1" w:rsidRPr="008A12DF" w:rsidRDefault="007C3AC1" w:rsidP="00E511F2">
      <w:pPr>
        <w:numPr>
          <w:ilvl w:val="0"/>
          <w:numId w:val="76"/>
        </w:numPr>
        <w:tabs>
          <w:tab w:val="clear" w:pos="720"/>
          <w:tab w:val="left" w:pos="1134"/>
        </w:tabs>
        <w:suppressAutoHyphens/>
        <w:ind w:left="1134" w:hanging="567"/>
        <w:jc w:val="both"/>
        <w:rPr>
          <w:rFonts w:ascii="Tahoma" w:hAnsi="Tahoma" w:cs="Tahoma"/>
          <w:sz w:val="18"/>
          <w:szCs w:val="20"/>
        </w:rPr>
      </w:pPr>
      <w:r w:rsidRPr="008A12DF">
        <w:rPr>
          <w:rFonts w:ascii="Tahoma" w:hAnsi="Tahoma" w:cs="Tahoma"/>
          <w:sz w:val="18"/>
          <w:szCs w:val="20"/>
          <w:shd w:val="clear" w:color="auto" w:fill="FFFFFF"/>
        </w:rPr>
        <w:t xml:space="preserve">nieprzedłożenia (w ciągu 7 dni od wezwania Zamawiającego) dokumentów, </w:t>
      </w:r>
      <w:r w:rsidRPr="008A12DF">
        <w:rPr>
          <w:rFonts w:ascii="Tahoma" w:hAnsi="Tahoma" w:cs="Tahoma"/>
          <w:sz w:val="18"/>
          <w:szCs w:val="20"/>
        </w:rPr>
        <w:t xml:space="preserve">o których mowa w §1 </w:t>
      </w:r>
      <w:r w:rsidR="00955B45" w:rsidRPr="008A12DF">
        <w:rPr>
          <w:rFonts w:ascii="Tahoma" w:hAnsi="Tahoma" w:cs="Tahoma"/>
          <w:sz w:val="18"/>
          <w:szCs w:val="20"/>
        </w:rPr>
        <w:t>ust. 6</w:t>
      </w:r>
      <w:r w:rsidRPr="008A12DF">
        <w:rPr>
          <w:rFonts w:ascii="Tahoma" w:hAnsi="Tahoma" w:cs="Tahoma"/>
          <w:sz w:val="18"/>
          <w:szCs w:val="20"/>
        </w:rPr>
        <w:t xml:space="preserve"> k</w:t>
      </w:r>
      <w:r w:rsidR="00955B45" w:rsidRPr="008A12DF">
        <w:rPr>
          <w:rFonts w:ascii="Tahoma" w:hAnsi="Tahoma" w:cs="Tahoma"/>
          <w:sz w:val="18"/>
          <w:szCs w:val="20"/>
        </w:rPr>
        <w:t xml:space="preserve"> i</w:t>
      </w:r>
      <w:r w:rsidRPr="008A12DF">
        <w:rPr>
          <w:rFonts w:ascii="Tahoma" w:hAnsi="Tahoma" w:cs="Tahoma"/>
          <w:sz w:val="18"/>
          <w:szCs w:val="20"/>
        </w:rPr>
        <w:t xml:space="preserve"> </w:t>
      </w:r>
      <w:r w:rsidR="00955B45" w:rsidRPr="008A12DF">
        <w:rPr>
          <w:rFonts w:ascii="Tahoma" w:hAnsi="Tahoma" w:cs="Tahoma"/>
          <w:sz w:val="18"/>
          <w:szCs w:val="20"/>
        </w:rPr>
        <w:t>ust. 7</w:t>
      </w:r>
      <w:r w:rsidRPr="008A12DF">
        <w:rPr>
          <w:rFonts w:ascii="Tahoma" w:hAnsi="Tahoma" w:cs="Tahoma"/>
          <w:sz w:val="18"/>
          <w:szCs w:val="20"/>
        </w:rPr>
        <w:t>,</w:t>
      </w:r>
      <w:r w:rsidR="00D74102" w:rsidRPr="008A12DF">
        <w:rPr>
          <w:rFonts w:ascii="Tahoma" w:hAnsi="Tahoma" w:cs="Tahoma"/>
          <w:sz w:val="18"/>
          <w:szCs w:val="20"/>
        </w:rPr>
        <w:t xml:space="preserve"> jeśli dotyczy</w:t>
      </w:r>
    </w:p>
    <w:p w14:paraId="6A678AE1" w14:textId="77777777" w:rsidR="007C3AC1" w:rsidRPr="00DE4D1B" w:rsidRDefault="007C3AC1" w:rsidP="00E511F2">
      <w:pPr>
        <w:numPr>
          <w:ilvl w:val="0"/>
          <w:numId w:val="76"/>
        </w:numPr>
        <w:tabs>
          <w:tab w:val="clear" w:pos="720"/>
          <w:tab w:val="left" w:pos="1134"/>
        </w:tabs>
        <w:suppressAutoHyphens/>
        <w:ind w:left="1134" w:hanging="567"/>
        <w:jc w:val="both"/>
        <w:rPr>
          <w:rFonts w:ascii="Tahoma" w:hAnsi="Tahoma" w:cs="Tahoma"/>
          <w:sz w:val="18"/>
          <w:szCs w:val="18"/>
        </w:rPr>
      </w:pPr>
      <w:r w:rsidRPr="00DE4D1B">
        <w:rPr>
          <w:rFonts w:ascii="Tahoma" w:hAnsi="Tahoma" w:cs="Tahoma"/>
          <w:sz w:val="18"/>
          <w:szCs w:val="18"/>
        </w:rPr>
        <w:t xml:space="preserve">trzykrotnej reklamacji tego samego elementu w tym samym </w:t>
      </w:r>
      <w:r w:rsidR="00E10188">
        <w:rPr>
          <w:rFonts w:ascii="Tahoma" w:hAnsi="Tahoma" w:cs="Tahoma"/>
          <w:sz w:val="18"/>
          <w:szCs w:val="18"/>
        </w:rPr>
        <w:t>aparacie</w:t>
      </w:r>
      <w:r w:rsidRPr="00DE4D1B">
        <w:rPr>
          <w:rFonts w:ascii="Tahoma" w:hAnsi="Tahoma" w:cs="Tahoma"/>
          <w:sz w:val="18"/>
          <w:szCs w:val="18"/>
        </w:rPr>
        <w:t>, z zastrzeżeniem, że ta 3-krotna reklamacja nastąpi w okresie 6 miesięcy,</w:t>
      </w:r>
    </w:p>
    <w:p w14:paraId="2147B8C0" w14:textId="4D53D321" w:rsidR="007C3AC1" w:rsidRDefault="007C3AC1" w:rsidP="00E511F2">
      <w:pPr>
        <w:numPr>
          <w:ilvl w:val="0"/>
          <w:numId w:val="76"/>
        </w:numPr>
        <w:tabs>
          <w:tab w:val="clear" w:pos="720"/>
          <w:tab w:val="left" w:pos="1134"/>
        </w:tabs>
        <w:suppressAutoHyphens/>
        <w:ind w:left="1134" w:hanging="567"/>
        <w:jc w:val="both"/>
        <w:rPr>
          <w:rFonts w:ascii="Tahoma" w:hAnsi="Tahoma" w:cs="Tahoma"/>
          <w:sz w:val="18"/>
          <w:szCs w:val="18"/>
        </w:rPr>
      </w:pPr>
      <w:r w:rsidRPr="00DE4D1B">
        <w:rPr>
          <w:rFonts w:ascii="Tahoma" w:hAnsi="Tahoma" w:cs="Tahoma"/>
          <w:sz w:val="18"/>
          <w:szCs w:val="18"/>
        </w:rPr>
        <w:t xml:space="preserve">kiedy łączna wysokość kar umownych nałożonych na Wykonawcę na podstawie ust. 1, przekroczy 10 % całkowitej wartości umowy netto, o której mowa w § 2 ust. 1 umowy. </w:t>
      </w:r>
    </w:p>
    <w:p w14:paraId="3C79B4A2" w14:textId="77777777" w:rsidR="00D63156" w:rsidRPr="00DE4D1B" w:rsidRDefault="00D63156" w:rsidP="00D63156">
      <w:pPr>
        <w:tabs>
          <w:tab w:val="left" w:pos="1134"/>
        </w:tabs>
        <w:suppressAutoHyphens/>
        <w:jc w:val="both"/>
        <w:rPr>
          <w:rFonts w:ascii="Tahoma" w:hAnsi="Tahoma" w:cs="Tahoma"/>
          <w:sz w:val="18"/>
          <w:szCs w:val="18"/>
        </w:rPr>
      </w:pPr>
    </w:p>
    <w:p w14:paraId="57875D83" w14:textId="77777777" w:rsidR="007C3AC1" w:rsidRPr="00DE4D1B" w:rsidRDefault="007C3AC1" w:rsidP="00E511F2">
      <w:pPr>
        <w:numPr>
          <w:ilvl w:val="0"/>
          <w:numId w:val="75"/>
        </w:numPr>
        <w:tabs>
          <w:tab w:val="clear" w:pos="720"/>
          <w:tab w:val="left" w:pos="567"/>
        </w:tabs>
        <w:suppressAutoHyphens/>
        <w:ind w:left="567" w:hanging="567"/>
        <w:jc w:val="both"/>
        <w:rPr>
          <w:rFonts w:ascii="Tahoma" w:hAnsi="Tahoma" w:cs="Tahoma"/>
          <w:sz w:val="18"/>
          <w:szCs w:val="18"/>
        </w:rPr>
      </w:pPr>
      <w:r w:rsidRPr="00DE4D1B">
        <w:rPr>
          <w:rFonts w:ascii="Tahoma" w:hAnsi="Tahoma" w:cs="Tahoma"/>
          <w:sz w:val="18"/>
          <w:szCs w:val="18"/>
        </w:rPr>
        <w:t>W przypadku rozwiązania umowy z winy Wykonawcy, Wykonawca zapłaci Zamawiającemu karę umowną w wysokości 10% wartości netto niewykonanej części umowy.</w:t>
      </w:r>
    </w:p>
    <w:p w14:paraId="7F1B5A87" w14:textId="77777777" w:rsidR="007C3AC1" w:rsidRPr="00DE4D1B" w:rsidRDefault="007C3AC1" w:rsidP="00E511F2">
      <w:pPr>
        <w:numPr>
          <w:ilvl w:val="0"/>
          <w:numId w:val="75"/>
        </w:numPr>
        <w:tabs>
          <w:tab w:val="clear" w:pos="720"/>
          <w:tab w:val="left" w:pos="567"/>
        </w:tabs>
        <w:suppressAutoHyphens/>
        <w:ind w:left="567" w:hanging="567"/>
        <w:jc w:val="both"/>
        <w:rPr>
          <w:rFonts w:ascii="Tahoma" w:hAnsi="Tahoma" w:cs="Tahoma"/>
          <w:sz w:val="18"/>
          <w:szCs w:val="18"/>
        </w:rPr>
      </w:pPr>
      <w:r w:rsidRPr="00DE4D1B">
        <w:rPr>
          <w:rFonts w:ascii="Tahoma" w:hAnsi="Tahoma" w:cs="Tahoma"/>
          <w:sz w:val="18"/>
          <w:szCs w:val="18"/>
        </w:rPr>
        <w:t>Karę określoną w ust. 4 Wykonawca zapłaci również w przypadku, gdy dojdzie do rozwiązania umowy przez Wykonawcę bez ważnych powodów.</w:t>
      </w:r>
    </w:p>
    <w:p w14:paraId="576CFB7B" w14:textId="77777777" w:rsidR="007C3AC1" w:rsidRPr="00DE4D1B" w:rsidRDefault="007C3AC1" w:rsidP="00E511F2">
      <w:pPr>
        <w:numPr>
          <w:ilvl w:val="0"/>
          <w:numId w:val="75"/>
        </w:numPr>
        <w:tabs>
          <w:tab w:val="clear" w:pos="720"/>
          <w:tab w:val="left" w:pos="567"/>
        </w:tabs>
        <w:suppressAutoHyphens/>
        <w:ind w:left="567" w:hanging="567"/>
        <w:jc w:val="both"/>
        <w:rPr>
          <w:rFonts w:ascii="Tahoma" w:hAnsi="Tahoma" w:cs="Tahoma"/>
          <w:sz w:val="18"/>
          <w:szCs w:val="18"/>
        </w:rPr>
      </w:pPr>
      <w:r w:rsidRPr="00DE4D1B">
        <w:rPr>
          <w:rFonts w:ascii="Tahoma" w:hAnsi="Tahoma" w:cs="Tahoma"/>
          <w:sz w:val="18"/>
          <w:szCs w:val="18"/>
        </w:rPr>
        <w:t xml:space="preserve">W przypadku braku dokonania przez Wykonawcę, z przyczyn lezących po jego stronie, wpisów w paszporcie technicznym </w:t>
      </w:r>
      <w:r w:rsidR="009504CD">
        <w:rPr>
          <w:rFonts w:ascii="Tahoma" w:hAnsi="Tahoma" w:cs="Tahoma"/>
          <w:sz w:val="18"/>
          <w:szCs w:val="18"/>
        </w:rPr>
        <w:t>aparatu</w:t>
      </w:r>
      <w:r w:rsidR="009504CD" w:rsidRPr="00DE4D1B">
        <w:rPr>
          <w:rFonts w:ascii="Tahoma" w:hAnsi="Tahoma" w:cs="Tahoma"/>
          <w:sz w:val="18"/>
          <w:szCs w:val="18"/>
        </w:rPr>
        <w:t xml:space="preserve"> </w:t>
      </w:r>
      <w:r w:rsidRPr="00DE4D1B">
        <w:rPr>
          <w:rFonts w:ascii="Tahoma" w:hAnsi="Tahoma" w:cs="Tahoma"/>
          <w:sz w:val="18"/>
          <w:szCs w:val="18"/>
        </w:rPr>
        <w:t>podczas działań serwisowych, Wykonawca zapłaci Zamawiającemu karę umowną w wysokości 50,00 zł brutto za każdy dzień do czasu uzupełnienia wpisu/ów paszportu technicznego a w przypadku nieuzupełnienia wpisu do końca trwania niniejszej umowy – do dnia rozwiązania/wygaśnięcia umowy.</w:t>
      </w:r>
    </w:p>
    <w:p w14:paraId="0AF88311" w14:textId="77777777" w:rsidR="007C3AC1" w:rsidRDefault="007C3AC1" w:rsidP="00E511F2">
      <w:pPr>
        <w:numPr>
          <w:ilvl w:val="0"/>
          <w:numId w:val="75"/>
        </w:numPr>
        <w:tabs>
          <w:tab w:val="clear" w:pos="720"/>
          <w:tab w:val="left" w:pos="567"/>
        </w:tabs>
        <w:suppressAutoHyphens/>
        <w:ind w:left="567" w:hanging="567"/>
        <w:jc w:val="both"/>
        <w:rPr>
          <w:rFonts w:ascii="Tahoma" w:hAnsi="Tahoma" w:cs="Tahoma"/>
          <w:sz w:val="18"/>
          <w:szCs w:val="18"/>
        </w:rPr>
      </w:pPr>
      <w:r w:rsidRPr="00DE4D1B">
        <w:rPr>
          <w:rFonts w:ascii="Tahoma" w:hAnsi="Tahoma" w:cs="Tahoma"/>
          <w:sz w:val="18"/>
          <w:szCs w:val="18"/>
        </w:rPr>
        <w:lastRenderedPageBreak/>
        <w:t>Wykonawca w przypadku braku zapłaty lub nieterminowej zapłaty wynagrodzenia należnego Podwykonawcy z tytułu zmiany wysokości wynagrodzenia Wykonawcy, o której mowa w § 3 ust. 4 umowy zobowiązany jest do zapłaty kary</w:t>
      </w:r>
      <w:r w:rsidRPr="009B7BFC">
        <w:rPr>
          <w:rFonts w:ascii="Tahoma" w:hAnsi="Tahoma" w:cs="Tahoma"/>
          <w:sz w:val="18"/>
          <w:szCs w:val="18"/>
        </w:rPr>
        <w:t xml:space="preserve"> umownej w wysokości 500 zł za każdy stwierdzony przypadek. Wykonawca zobowiązany jest przedstawić Zamawiającemu wraz z fakturą VAT potwierdzenie dokonania płatności na rzecz Podwykonawcy z uwzględnieniem dokonanej zmiany wynagrodzenia Podwykonawcy</w:t>
      </w:r>
      <w:r>
        <w:rPr>
          <w:rFonts w:ascii="Tahoma" w:hAnsi="Tahoma" w:cs="Tahoma"/>
          <w:sz w:val="18"/>
          <w:szCs w:val="18"/>
        </w:rPr>
        <w:t>, o ile dotyczy.</w:t>
      </w:r>
    </w:p>
    <w:p w14:paraId="7AC8CD6F" w14:textId="01BC95D4" w:rsidR="007C3AC1" w:rsidRPr="001B71B2" w:rsidRDefault="007C3AC1" w:rsidP="00E511F2">
      <w:pPr>
        <w:numPr>
          <w:ilvl w:val="0"/>
          <w:numId w:val="75"/>
        </w:numPr>
        <w:tabs>
          <w:tab w:val="clear" w:pos="720"/>
          <w:tab w:val="left" w:pos="567"/>
        </w:tabs>
        <w:suppressAutoHyphens/>
        <w:ind w:left="567" w:hanging="567"/>
        <w:jc w:val="both"/>
        <w:rPr>
          <w:rFonts w:ascii="Tahoma" w:hAnsi="Tahoma" w:cs="Tahoma"/>
          <w:sz w:val="18"/>
          <w:szCs w:val="18"/>
        </w:rPr>
      </w:pPr>
      <w:r w:rsidRPr="00DE4D1B">
        <w:rPr>
          <w:rFonts w:ascii="Tahoma" w:hAnsi="Tahoma" w:cs="Tahoma"/>
          <w:sz w:val="18"/>
          <w:szCs w:val="18"/>
        </w:rPr>
        <w:t>Zamawiający dopuszcza możliwość zwolnienia Wykonawcy z kar umownych i rezygnacji z rozwiązania umowy w przypadku przekroczenia terminów określonych</w:t>
      </w:r>
      <w:r w:rsidR="009A1849">
        <w:rPr>
          <w:rFonts w:ascii="Tahoma" w:hAnsi="Tahoma" w:cs="Tahoma"/>
          <w:sz w:val="18"/>
          <w:szCs w:val="18"/>
        </w:rPr>
        <w:t xml:space="preserve"> w umowie lub Planie Przeglądów</w:t>
      </w:r>
      <w:r w:rsidR="009A1849" w:rsidRPr="001B71B2">
        <w:rPr>
          <w:rFonts w:ascii="Tahoma" w:hAnsi="Tahoma" w:cs="Tahoma"/>
          <w:sz w:val="18"/>
          <w:szCs w:val="18"/>
        </w:rPr>
        <w:t>, zgodnie z postanowieniem § 1 ust. 4 lit. i)</w:t>
      </w:r>
      <w:r w:rsidRPr="001B71B2">
        <w:rPr>
          <w:rFonts w:ascii="Tahoma" w:hAnsi="Tahoma" w:cs="Tahoma"/>
          <w:sz w:val="18"/>
          <w:szCs w:val="18"/>
        </w:rPr>
        <w:t>.</w:t>
      </w:r>
    </w:p>
    <w:p w14:paraId="047E0640" w14:textId="77777777" w:rsidR="007C3AC1" w:rsidRPr="00C74A35" w:rsidRDefault="007C3AC1" w:rsidP="00E511F2">
      <w:pPr>
        <w:numPr>
          <w:ilvl w:val="0"/>
          <w:numId w:val="75"/>
        </w:numPr>
        <w:tabs>
          <w:tab w:val="clear" w:pos="720"/>
          <w:tab w:val="left" w:pos="567"/>
        </w:tabs>
        <w:suppressAutoHyphens/>
        <w:ind w:left="567" w:hanging="567"/>
        <w:jc w:val="both"/>
        <w:rPr>
          <w:rFonts w:ascii="Tahoma" w:hAnsi="Tahoma" w:cs="Tahoma"/>
          <w:sz w:val="18"/>
          <w:szCs w:val="18"/>
        </w:rPr>
      </w:pPr>
      <w:r w:rsidRPr="00CE4F54">
        <w:rPr>
          <w:rFonts w:ascii="Tahoma" w:hAnsi="Tahoma" w:cs="Tahoma"/>
          <w:sz w:val="18"/>
          <w:szCs w:val="18"/>
        </w:rPr>
        <w:t>Zamawiający ma prawo zweryfikować prawidłowość i należyte wykonanie usług poprzez zwrócenie się do producenta lub jego autoryzowanego przedstawiciela, celem wydania orzeczenia technicznego. Jeśli orzeczenie techniczne potwierdzi wykonanie usług niezgodnie z wymaganiami producenta, Zamawiający ma prawo obciążyć Wykonawcę karą umowną w wysokości 20% wartości umowy wraz z jednoczesną możliwością rozwiązania umowy z winy Wykonawcy. Powyższe nie zwalnia Zamawiającego z ubiegania się dodatkowego odszkodowania w celu zadośćuczynienia poniesionej szkody.</w:t>
      </w:r>
    </w:p>
    <w:p w14:paraId="71C28084" w14:textId="77777777" w:rsidR="007C3AC1" w:rsidRPr="00301904" w:rsidRDefault="007C3AC1" w:rsidP="00E511F2">
      <w:pPr>
        <w:numPr>
          <w:ilvl w:val="0"/>
          <w:numId w:val="75"/>
        </w:numPr>
        <w:tabs>
          <w:tab w:val="clear" w:pos="720"/>
          <w:tab w:val="left" w:pos="567"/>
        </w:tabs>
        <w:suppressAutoHyphens/>
        <w:ind w:left="567" w:hanging="567"/>
        <w:jc w:val="both"/>
        <w:rPr>
          <w:rFonts w:ascii="Tahoma" w:hAnsi="Tahoma" w:cs="Tahoma"/>
          <w:sz w:val="18"/>
          <w:szCs w:val="18"/>
        </w:rPr>
      </w:pPr>
      <w:r w:rsidRPr="00301904">
        <w:rPr>
          <w:rFonts w:ascii="Tahoma" w:hAnsi="Tahoma" w:cs="Tahoma"/>
          <w:sz w:val="18"/>
          <w:szCs w:val="18"/>
        </w:rPr>
        <w:t>Zamawiający naliczając karę umowną wystawi pisemny dokument obciążający Wykonawcę, zwany notą obciążeniową ze wskazaniem tytułu obciążenia (powołanie odpowiedniego zapisu umowy) wraz z dokumentacją potwierdzającą zaistniałe okoliczności i terminem zapłaty – 30 dni od daty otrzymania noty; jeśli Wykonawca nie dotrzyma terminu zapłaty, Zamawiający zastrzega sobie prawo potrącenia należnych i wymagalnych kar umownych z należności wobec Wykonawcy.</w:t>
      </w:r>
    </w:p>
    <w:p w14:paraId="4DC93BCB" w14:textId="77777777" w:rsidR="007C3AC1" w:rsidRPr="00CE4F54" w:rsidRDefault="007C3AC1" w:rsidP="00E511F2">
      <w:pPr>
        <w:numPr>
          <w:ilvl w:val="0"/>
          <w:numId w:val="75"/>
        </w:numPr>
        <w:tabs>
          <w:tab w:val="clear" w:pos="720"/>
          <w:tab w:val="left" w:pos="567"/>
        </w:tabs>
        <w:suppressAutoHyphens/>
        <w:ind w:left="567" w:hanging="567"/>
        <w:jc w:val="both"/>
        <w:rPr>
          <w:rFonts w:ascii="Tahoma" w:hAnsi="Tahoma" w:cs="Tahoma"/>
          <w:sz w:val="18"/>
          <w:szCs w:val="18"/>
        </w:rPr>
      </w:pPr>
      <w:r w:rsidRPr="00301904">
        <w:rPr>
          <w:rFonts w:ascii="Tahoma" w:hAnsi="Tahoma" w:cs="Tahoma"/>
          <w:sz w:val="18"/>
          <w:szCs w:val="18"/>
        </w:rPr>
        <w:t>Zamawiający zastrzega sobie prawo dochodzenia na zasadach ogólnych odszkodowania przewyższającego kary umowne.</w:t>
      </w:r>
    </w:p>
    <w:p w14:paraId="3C07ADB1" w14:textId="77777777" w:rsidR="007C3AC1" w:rsidRPr="00CE4F54" w:rsidRDefault="007C3AC1" w:rsidP="00E511F2">
      <w:pPr>
        <w:numPr>
          <w:ilvl w:val="0"/>
          <w:numId w:val="75"/>
        </w:numPr>
        <w:tabs>
          <w:tab w:val="clear" w:pos="720"/>
          <w:tab w:val="left" w:pos="567"/>
        </w:tabs>
        <w:suppressAutoHyphens/>
        <w:ind w:left="567" w:hanging="567"/>
        <w:jc w:val="both"/>
        <w:rPr>
          <w:rFonts w:ascii="Tahoma" w:hAnsi="Tahoma" w:cs="Tahoma"/>
          <w:sz w:val="18"/>
          <w:szCs w:val="18"/>
        </w:rPr>
      </w:pPr>
      <w:r w:rsidRPr="00301904">
        <w:rPr>
          <w:rFonts w:ascii="Tahoma" w:hAnsi="Tahoma" w:cs="Tahoma"/>
          <w:sz w:val="18"/>
          <w:szCs w:val="18"/>
        </w:rPr>
        <w:t>Za niedopełnienie wymogu zatrudniania Pracowników świadczących usługi na podstawie umowy o pracę w rozumieniu przepisów Kodeksu Pracy, wymaganych przez Zamawiającego, Wykonawca zapł</w:t>
      </w:r>
      <w:r>
        <w:rPr>
          <w:rFonts w:ascii="Tahoma" w:hAnsi="Tahoma" w:cs="Tahoma"/>
          <w:sz w:val="18"/>
          <w:szCs w:val="18"/>
        </w:rPr>
        <w:t>aci Zamawiającemu kary umowne w </w:t>
      </w:r>
      <w:r w:rsidRPr="00301904">
        <w:rPr>
          <w:rFonts w:ascii="Tahoma" w:hAnsi="Tahoma" w:cs="Tahoma"/>
          <w:sz w:val="18"/>
          <w:szCs w:val="18"/>
        </w:rPr>
        <w:t>wysokości kwoty minimalnego wynagrodzenia za pracę ustalonego na podstawie przepisów o minimalnym wynagrodzeniu za pracę (obowiązujących w chwili stwierdzenia przez Zamawiającego niedopełnienia przez Wykonawcę lub Podwykonawcę wymogu zatrudniania Pracowników świadczących usługi na podstawie umowy o pracę w rozumieniu przepisów Kodeksu Pracy) oraz liczby miesięcy w okresie realizacji Umowy, w których nie dopełniono przedmiotowego wymogu – za każdy stwierdzony przypadek niedopełnienia tego wymogu przez Wykonawcę w trakcie realizacji umowy.</w:t>
      </w:r>
    </w:p>
    <w:p w14:paraId="0D9F3C11" w14:textId="77777777" w:rsidR="007C3AC1" w:rsidRPr="00CE4F54" w:rsidRDefault="007C3AC1" w:rsidP="00E511F2">
      <w:pPr>
        <w:numPr>
          <w:ilvl w:val="0"/>
          <w:numId w:val="75"/>
        </w:numPr>
        <w:tabs>
          <w:tab w:val="clear" w:pos="720"/>
          <w:tab w:val="left" w:pos="567"/>
        </w:tabs>
        <w:suppressAutoHyphens/>
        <w:ind w:left="567" w:hanging="567"/>
        <w:jc w:val="both"/>
        <w:rPr>
          <w:rFonts w:ascii="Tahoma" w:hAnsi="Tahoma" w:cs="Tahoma"/>
          <w:sz w:val="18"/>
          <w:szCs w:val="18"/>
        </w:rPr>
      </w:pPr>
      <w:r w:rsidRPr="008D76D0">
        <w:rPr>
          <w:rFonts w:ascii="Tahoma" w:hAnsi="Tahoma" w:cs="Tahoma"/>
          <w:sz w:val="18"/>
          <w:szCs w:val="18"/>
        </w:rPr>
        <w:t xml:space="preserve">Łączna wysokość kar umownych nałożona na Wykonawcę nie może przekroczyć </w:t>
      </w:r>
      <w:r w:rsidR="00500187">
        <w:rPr>
          <w:rFonts w:ascii="Tahoma" w:hAnsi="Tahoma" w:cs="Tahoma"/>
          <w:sz w:val="18"/>
          <w:szCs w:val="18"/>
        </w:rPr>
        <w:t>3</w:t>
      </w:r>
      <w:r w:rsidR="00500187" w:rsidRPr="008D76D0">
        <w:rPr>
          <w:rFonts w:ascii="Tahoma" w:hAnsi="Tahoma" w:cs="Tahoma"/>
          <w:sz w:val="18"/>
          <w:szCs w:val="18"/>
        </w:rPr>
        <w:t>0</w:t>
      </w:r>
      <w:r w:rsidRPr="008D76D0">
        <w:rPr>
          <w:rFonts w:ascii="Tahoma" w:hAnsi="Tahoma" w:cs="Tahoma"/>
          <w:sz w:val="18"/>
          <w:szCs w:val="18"/>
        </w:rPr>
        <w:t>% całkowitej wartości umowy netto, o której mowa w § 2 ust. 1 umowy.</w:t>
      </w:r>
    </w:p>
    <w:p w14:paraId="30D006B5" w14:textId="77777777" w:rsidR="007C3AC1" w:rsidRPr="008D76D0" w:rsidRDefault="007C3AC1" w:rsidP="007C3AC1">
      <w:pPr>
        <w:jc w:val="center"/>
        <w:rPr>
          <w:rFonts w:ascii="Tahoma" w:hAnsi="Tahoma" w:cs="Tahoma"/>
          <w:sz w:val="18"/>
          <w:szCs w:val="18"/>
        </w:rPr>
      </w:pPr>
    </w:p>
    <w:p w14:paraId="379E1FE0" w14:textId="77777777" w:rsidR="007C3AC1" w:rsidRPr="00CA0ACE" w:rsidRDefault="007C3AC1" w:rsidP="007C3AC1">
      <w:pPr>
        <w:jc w:val="center"/>
        <w:rPr>
          <w:rFonts w:ascii="Tahoma" w:hAnsi="Tahoma" w:cs="Tahoma"/>
          <w:kern w:val="1"/>
          <w:sz w:val="18"/>
          <w:szCs w:val="18"/>
        </w:rPr>
      </w:pPr>
      <w:r w:rsidRPr="00CA0ACE">
        <w:rPr>
          <w:rFonts w:ascii="Tahoma" w:hAnsi="Tahoma" w:cs="Tahoma"/>
          <w:sz w:val="18"/>
          <w:szCs w:val="18"/>
        </w:rPr>
        <w:t>§ 8.</w:t>
      </w:r>
    </w:p>
    <w:p w14:paraId="4839B136" w14:textId="365E53FF" w:rsidR="000F56A8" w:rsidRPr="00CA0ACE" w:rsidRDefault="000F56A8" w:rsidP="000F56A8">
      <w:pPr>
        <w:jc w:val="both"/>
        <w:rPr>
          <w:rFonts w:ascii="Tahoma" w:hAnsi="Tahoma" w:cs="Tahoma"/>
          <w:b/>
          <w:sz w:val="18"/>
          <w:szCs w:val="20"/>
        </w:rPr>
      </w:pPr>
      <w:r w:rsidRPr="00CA0ACE">
        <w:rPr>
          <w:rFonts w:ascii="Tahoma" w:hAnsi="Tahoma" w:cs="Tahoma"/>
          <w:b/>
          <w:sz w:val="18"/>
          <w:szCs w:val="20"/>
        </w:rPr>
        <w:t xml:space="preserve">Umowa obowiązuje Strony przez okres </w:t>
      </w:r>
      <w:r w:rsidR="00CA0ACE">
        <w:rPr>
          <w:rFonts w:ascii="Tahoma" w:hAnsi="Tahoma" w:cs="Tahoma"/>
          <w:b/>
          <w:sz w:val="18"/>
          <w:szCs w:val="20"/>
        </w:rPr>
        <w:t>36</w:t>
      </w:r>
      <w:r w:rsidRPr="00CA0ACE">
        <w:rPr>
          <w:rFonts w:ascii="Tahoma" w:hAnsi="Tahoma" w:cs="Tahoma"/>
          <w:b/>
          <w:sz w:val="18"/>
          <w:szCs w:val="20"/>
        </w:rPr>
        <w:t xml:space="preserve"> m</w:t>
      </w:r>
      <w:r w:rsidR="00CA0ACE">
        <w:rPr>
          <w:rFonts w:ascii="Tahoma" w:hAnsi="Tahoma" w:cs="Tahoma"/>
          <w:b/>
          <w:sz w:val="18"/>
          <w:szCs w:val="20"/>
        </w:rPr>
        <w:t>iesięcy, tj. od dnia …….2026 r.</w:t>
      </w:r>
      <w:r w:rsidRPr="00CA0ACE">
        <w:rPr>
          <w:rFonts w:ascii="Tahoma" w:hAnsi="Tahoma" w:cs="Tahoma"/>
          <w:b/>
          <w:sz w:val="18"/>
          <w:szCs w:val="20"/>
        </w:rPr>
        <w:t xml:space="preserve"> do dnia ……….20</w:t>
      </w:r>
      <w:r w:rsidR="00CA0ACE">
        <w:rPr>
          <w:rFonts w:ascii="Tahoma" w:hAnsi="Tahoma" w:cs="Tahoma"/>
          <w:b/>
          <w:sz w:val="18"/>
          <w:szCs w:val="20"/>
        </w:rPr>
        <w:t>29</w:t>
      </w:r>
      <w:r w:rsidRPr="00CA0ACE">
        <w:rPr>
          <w:rFonts w:ascii="Tahoma" w:hAnsi="Tahoma" w:cs="Tahoma"/>
          <w:b/>
          <w:sz w:val="18"/>
          <w:szCs w:val="20"/>
        </w:rPr>
        <w:t xml:space="preserve"> r.</w:t>
      </w:r>
      <w:r w:rsidR="00CA0ACE">
        <w:rPr>
          <w:rFonts w:ascii="Tahoma" w:hAnsi="Tahoma" w:cs="Tahoma"/>
          <w:b/>
          <w:sz w:val="18"/>
          <w:szCs w:val="20"/>
        </w:rPr>
        <w:t>*</w:t>
      </w:r>
    </w:p>
    <w:p w14:paraId="7FDA09FD" w14:textId="519FCFD0" w:rsidR="00CA0ACE" w:rsidRPr="00CA0ACE" w:rsidRDefault="00CA0ACE" w:rsidP="000F56A8">
      <w:pPr>
        <w:jc w:val="both"/>
        <w:rPr>
          <w:rFonts w:ascii="Tahoma" w:hAnsi="Tahoma" w:cs="Tahoma"/>
          <w:b/>
          <w:i/>
          <w:sz w:val="18"/>
          <w:szCs w:val="20"/>
        </w:rPr>
      </w:pPr>
      <w:r>
        <w:rPr>
          <w:rFonts w:ascii="Tahoma" w:hAnsi="Tahoma" w:cs="Tahoma"/>
          <w:b/>
          <w:i/>
          <w:sz w:val="18"/>
          <w:szCs w:val="20"/>
        </w:rPr>
        <w:t xml:space="preserve">* </w:t>
      </w:r>
      <w:r w:rsidRPr="00CA0ACE">
        <w:rPr>
          <w:rFonts w:ascii="Tahoma" w:hAnsi="Tahoma" w:cs="Tahoma"/>
          <w:b/>
          <w:i/>
          <w:sz w:val="18"/>
          <w:szCs w:val="20"/>
        </w:rPr>
        <w:t>Planowany termin realizacji zamówienia: od 01.10.2026 r. do dnia 30.09.2029 r.</w:t>
      </w:r>
    </w:p>
    <w:p w14:paraId="69C67CAF" w14:textId="77777777" w:rsidR="00774CCC" w:rsidRDefault="00774CCC" w:rsidP="00D74102">
      <w:pPr>
        <w:jc w:val="both"/>
        <w:rPr>
          <w:rFonts w:ascii="Tahoma" w:hAnsi="Tahoma" w:cs="Tahoma"/>
          <w:iCs/>
          <w:kern w:val="16"/>
          <w:sz w:val="18"/>
          <w:szCs w:val="18"/>
        </w:rPr>
      </w:pPr>
    </w:p>
    <w:p w14:paraId="7EAA22C8" w14:textId="77777777" w:rsidR="007C3AC1" w:rsidRPr="008D76D0" w:rsidRDefault="007C3AC1" w:rsidP="007C3AC1">
      <w:pPr>
        <w:jc w:val="center"/>
        <w:rPr>
          <w:rFonts w:ascii="Tahoma" w:hAnsi="Tahoma" w:cs="Tahoma"/>
          <w:iCs/>
          <w:kern w:val="16"/>
          <w:sz w:val="18"/>
          <w:szCs w:val="18"/>
        </w:rPr>
      </w:pPr>
      <w:r w:rsidRPr="008D76D0">
        <w:rPr>
          <w:rFonts w:ascii="Tahoma" w:hAnsi="Tahoma" w:cs="Tahoma"/>
          <w:iCs/>
          <w:kern w:val="16"/>
          <w:sz w:val="18"/>
          <w:szCs w:val="18"/>
        </w:rPr>
        <w:t>§ 9.</w:t>
      </w:r>
    </w:p>
    <w:p w14:paraId="6005515C" w14:textId="77777777" w:rsidR="007C3AC1" w:rsidRPr="00301904" w:rsidRDefault="007C3AC1" w:rsidP="00E511F2">
      <w:pPr>
        <w:numPr>
          <w:ilvl w:val="1"/>
          <w:numId w:val="75"/>
        </w:numPr>
        <w:tabs>
          <w:tab w:val="clear" w:pos="1080"/>
          <w:tab w:val="num" w:pos="567"/>
        </w:tabs>
        <w:ind w:left="567" w:hanging="567"/>
        <w:jc w:val="both"/>
        <w:rPr>
          <w:rFonts w:ascii="Tahoma" w:hAnsi="Tahoma" w:cs="Tahoma"/>
          <w:sz w:val="18"/>
          <w:szCs w:val="18"/>
        </w:rPr>
      </w:pPr>
      <w:r w:rsidRPr="008D76D0">
        <w:rPr>
          <w:rFonts w:ascii="Tahoma" w:hAnsi="Tahoma" w:cs="Tahoma"/>
          <w:sz w:val="18"/>
          <w:szCs w:val="18"/>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wypadku Wykonawca może żądać jedynie</w:t>
      </w:r>
      <w:r w:rsidRPr="009715DD">
        <w:rPr>
          <w:rFonts w:ascii="Tahoma" w:hAnsi="Tahoma" w:cs="Tahoma"/>
          <w:sz w:val="18"/>
          <w:szCs w:val="18"/>
        </w:rPr>
        <w:t xml:space="preserve"> wynagrodzenia należnego mu z tytułu wykonania części umowy</w:t>
      </w:r>
      <w:r w:rsidRPr="00301904">
        <w:rPr>
          <w:rFonts w:ascii="Tahoma" w:hAnsi="Tahoma" w:cs="Tahoma"/>
          <w:sz w:val="18"/>
          <w:szCs w:val="18"/>
        </w:rPr>
        <w:t>.</w:t>
      </w:r>
    </w:p>
    <w:p w14:paraId="470F1641" w14:textId="77777777" w:rsidR="007C3AC1" w:rsidRPr="00116543" w:rsidRDefault="007C3AC1" w:rsidP="00E511F2">
      <w:pPr>
        <w:numPr>
          <w:ilvl w:val="1"/>
          <w:numId w:val="75"/>
        </w:numPr>
        <w:tabs>
          <w:tab w:val="clear" w:pos="1080"/>
          <w:tab w:val="num" w:pos="567"/>
        </w:tabs>
        <w:ind w:left="567" w:hanging="567"/>
        <w:jc w:val="both"/>
        <w:rPr>
          <w:rFonts w:ascii="Tahoma" w:hAnsi="Tahoma" w:cs="Tahoma"/>
          <w:sz w:val="18"/>
          <w:szCs w:val="18"/>
        </w:rPr>
      </w:pPr>
      <w:r w:rsidRPr="00116543">
        <w:rPr>
          <w:rFonts w:ascii="Tahoma" w:hAnsi="Tahoma" w:cs="Tahoma"/>
          <w:sz w:val="18"/>
          <w:szCs w:val="18"/>
        </w:rPr>
        <w:t>W przypadku istotnych zmian organizacyjnych po stronie Zamawiającego lub innych okoliczności niezależnych od Niego, uniemożliwiających realizację umowy w całości lub w części (w szczególności w przypadku trwałego wyłączenia aparatury medycznej z eksploatacji), Zamawiający może rozwiązać umowę w części lub w całości z miesięcznym okresem wypowiedzenia ze skutkiem na koniec miesiąca kalendarzowego. W takim wypadku Wykonawca może żądać jedynie wynagrodzenia należnego mu z tytułu wykonania części umowy.</w:t>
      </w:r>
    </w:p>
    <w:p w14:paraId="28D5A1AB" w14:textId="77777777" w:rsidR="007C3AC1" w:rsidRPr="00116543" w:rsidRDefault="007C3AC1" w:rsidP="00E511F2">
      <w:pPr>
        <w:numPr>
          <w:ilvl w:val="1"/>
          <w:numId w:val="75"/>
        </w:numPr>
        <w:tabs>
          <w:tab w:val="clear" w:pos="1080"/>
          <w:tab w:val="num" w:pos="567"/>
        </w:tabs>
        <w:ind w:left="567" w:hanging="567"/>
        <w:jc w:val="both"/>
        <w:rPr>
          <w:rFonts w:ascii="Tahoma" w:hAnsi="Tahoma" w:cs="Tahoma"/>
          <w:sz w:val="18"/>
          <w:szCs w:val="18"/>
        </w:rPr>
      </w:pPr>
      <w:r w:rsidRPr="00116543">
        <w:rPr>
          <w:rFonts w:ascii="Tahoma" w:hAnsi="Tahoma" w:cs="Tahoma"/>
          <w:sz w:val="18"/>
          <w:szCs w:val="18"/>
        </w:rPr>
        <w:t xml:space="preserve">Zamawiający ma prawo rozwiązania umowy bez zachowania okresu wypowiedzenia w przypadku rozwiązania z przyczyn leżących po stronie Wykonawcy Umowy powierzenia przetwarzania danych osobowych, stanowiącej załącznik nr </w:t>
      </w:r>
      <w:r w:rsidR="00B63262">
        <w:rPr>
          <w:rFonts w:ascii="Tahoma" w:hAnsi="Tahoma" w:cs="Tahoma"/>
          <w:sz w:val="18"/>
          <w:szCs w:val="18"/>
        </w:rPr>
        <w:t>3</w:t>
      </w:r>
      <w:r w:rsidRPr="00116543">
        <w:rPr>
          <w:rFonts w:ascii="Tahoma" w:hAnsi="Tahoma" w:cs="Tahoma"/>
          <w:sz w:val="18"/>
          <w:szCs w:val="18"/>
        </w:rPr>
        <w:t xml:space="preserve"> do niniejszej umowy.</w:t>
      </w:r>
    </w:p>
    <w:p w14:paraId="26A7DFBC" w14:textId="77777777" w:rsidR="007C3AC1" w:rsidRPr="00116543" w:rsidRDefault="007C3AC1" w:rsidP="007C3AC1">
      <w:pPr>
        <w:jc w:val="both"/>
        <w:rPr>
          <w:rFonts w:ascii="Tahoma" w:hAnsi="Tahoma" w:cs="Tahoma"/>
          <w:sz w:val="18"/>
          <w:szCs w:val="18"/>
        </w:rPr>
      </w:pPr>
    </w:p>
    <w:p w14:paraId="113EF522" w14:textId="77777777" w:rsidR="007C3AC1" w:rsidRPr="00116543" w:rsidRDefault="007C3AC1" w:rsidP="007C3AC1">
      <w:pPr>
        <w:jc w:val="center"/>
        <w:rPr>
          <w:rFonts w:ascii="Tahoma" w:hAnsi="Tahoma" w:cs="Tahoma"/>
          <w:kern w:val="1"/>
          <w:sz w:val="18"/>
          <w:szCs w:val="18"/>
        </w:rPr>
      </w:pPr>
      <w:r w:rsidRPr="00116543">
        <w:rPr>
          <w:rFonts w:ascii="Tahoma" w:hAnsi="Tahoma" w:cs="Tahoma"/>
          <w:kern w:val="1"/>
          <w:sz w:val="18"/>
          <w:szCs w:val="18"/>
        </w:rPr>
        <w:t>§ 10.</w:t>
      </w:r>
    </w:p>
    <w:p w14:paraId="374ED7EB" w14:textId="77777777" w:rsidR="007C3AC1" w:rsidRPr="00116543" w:rsidRDefault="007C3AC1" w:rsidP="00E511F2">
      <w:pPr>
        <w:numPr>
          <w:ilvl w:val="1"/>
          <w:numId w:val="77"/>
        </w:numPr>
        <w:tabs>
          <w:tab w:val="clear" w:pos="1080"/>
        </w:tabs>
        <w:ind w:left="567" w:hanging="567"/>
        <w:jc w:val="both"/>
        <w:rPr>
          <w:rFonts w:ascii="Tahoma" w:hAnsi="Tahoma" w:cs="Tahoma"/>
          <w:kern w:val="1"/>
          <w:sz w:val="18"/>
          <w:szCs w:val="18"/>
        </w:rPr>
      </w:pPr>
      <w:r w:rsidRPr="00116543">
        <w:rPr>
          <w:rFonts w:ascii="Tahoma" w:hAnsi="Tahoma" w:cs="Tahoma"/>
          <w:kern w:val="1"/>
          <w:sz w:val="18"/>
          <w:szCs w:val="18"/>
        </w:rPr>
        <w:t xml:space="preserve">Zamawiający dopuszcza możliwość zmiany postanowień umowy </w:t>
      </w:r>
      <w:r w:rsidRPr="00116543">
        <w:rPr>
          <w:rFonts w:ascii="Tahoma" w:hAnsi="Tahoma" w:cs="Tahoma"/>
          <w:sz w:val="18"/>
          <w:szCs w:val="18"/>
        </w:rPr>
        <w:t xml:space="preserve">w przypadkach określonych w art. 455 Prawa zamówień publicznych oraz </w:t>
      </w:r>
      <w:r w:rsidRPr="00116543">
        <w:rPr>
          <w:rFonts w:ascii="Tahoma" w:hAnsi="Tahoma" w:cs="Tahoma"/>
          <w:kern w:val="1"/>
          <w:sz w:val="18"/>
          <w:szCs w:val="18"/>
        </w:rPr>
        <w:t>w przypadku wystąpienia niżej wymienionych okoliczności:</w:t>
      </w:r>
    </w:p>
    <w:p w14:paraId="66BE1F8C" w14:textId="77777777" w:rsidR="007C3AC1" w:rsidRPr="00116543" w:rsidRDefault="007C3AC1" w:rsidP="00C07FE0">
      <w:pPr>
        <w:ind w:left="1134" w:hanging="540"/>
        <w:jc w:val="both"/>
        <w:rPr>
          <w:rFonts w:ascii="Tahoma" w:hAnsi="Tahoma" w:cs="Tahoma"/>
          <w:kern w:val="1"/>
          <w:sz w:val="18"/>
          <w:szCs w:val="18"/>
        </w:rPr>
      </w:pPr>
      <w:r w:rsidRPr="00116543">
        <w:rPr>
          <w:rFonts w:ascii="Tahoma" w:hAnsi="Tahoma" w:cs="Tahoma"/>
          <w:kern w:val="1"/>
          <w:sz w:val="18"/>
          <w:szCs w:val="18"/>
        </w:rPr>
        <w:t>1.1.</w:t>
      </w:r>
      <w:r w:rsidRPr="00116543">
        <w:rPr>
          <w:rFonts w:ascii="Tahoma" w:hAnsi="Tahoma" w:cs="Tahoma"/>
          <w:kern w:val="1"/>
          <w:sz w:val="18"/>
          <w:szCs w:val="18"/>
        </w:rPr>
        <w:tab/>
        <w:t xml:space="preserve">zmiany ceny przedmiotu zamówienia w zakresie przewidzianym umową w przypadku gdy </w:t>
      </w:r>
      <w:r w:rsidRPr="00116543">
        <w:rPr>
          <w:rFonts w:ascii="Tahoma" w:eastAsia="TimesNewRoman" w:hAnsi="Tahoma" w:cs="Tahoma"/>
          <w:kern w:val="1"/>
          <w:sz w:val="18"/>
          <w:szCs w:val="18"/>
          <w:shd w:val="clear" w:color="auto" w:fill="FFFFFF"/>
        </w:rPr>
        <w:t>nastąpią okoliczności, o których mowa</w:t>
      </w:r>
      <w:r w:rsidRPr="00116543">
        <w:rPr>
          <w:rFonts w:ascii="Tahoma" w:hAnsi="Tahoma" w:cs="Tahoma"/>
          <w:kern w:val="1"/>
          <w:sz w:val="18"/>
          <w:szCs w:val="18"/>
          <w:shd w:val="clear" w:color="auto" w:fill="FFFFFF"/>
        </w:rPr>
        <w:t xml:space="preserve"> w § 3 ust. </w:t>
      </w:r>
      <w:r w:rsidR="00DF0C1A">
        <w:rPr>
          <w:rFonts w:ascii="Tahoma" w:hAnsi="Tahoma" w:cs="Tahoma"/>
          <w:kern w:val="1"/>
          <w:sz w:val="18"/>
          <w:szCs w:val="18"/>
          <w:shd w:val="clear" w:color="auto" w:fill="FFFFFF"/>
        </w:rPr>
        <w:t>2</w:t>
      </w:r>
      <w:r w:rsidR="00DF0C1A" w:rsidRPr="00116543">
        <w:rPr>
          <w:rFonts w:ascii="Tahoma" w:hAnsi="Tahoma" w:cs="Tahoma"/>
          <w:kern w:val="1"/>
          <w:sz w:val="18"/>
          <w:szCs w:val="18"/>
          <w:shd w:val="clear" w:color="auto" w:fill="FFFFFF"/>
        </w:rPr>
        <w:t xml:space="preserve"> </w:t>
      </w:r>
      <w:r w:rsidRPr="00116543">
        <w:rPr>
          <w:rFonts w:ascii="Tahoma" w:hAnsi="Tahoma" w:cs="Tahoma"/>
          <w:kern w:val="1"/>
          <w:sz w:val="18"/>
          <w:szCs w:val="18"/>
          <w:shd w:val="clear" w:color="auto" w:fill="FFFFFF"/>
        </w:rPr>
        <w:t xml:space="preserve">lub </w:t>
      </w:r>
      <w:r w:rsidR="00DF0C1A">
        <w:rPr>
          <w:rFonts w:ascii="Tahoma" w:hAnsi="Tahoma" w:cs="Tahoma"/>
          <w:kern w:val="1"/>
          <w:sz w:val="18"/>
          <w:szCs w:val="18"/>
          <w:shd w:val="clear" w:color="auto" w:fill="FFFFFF"/>
        </w:rPr>
        <w:t>3</w:t>
      </w:r>
      <w:r w:rsidRPr="00116543">
        <w:rPr>
          <w:rFonts w:ascii="Tahoma" w:hAnsi="Tahoma" w:cs="Tahoma"/>
          <w:kern w:val="1"/>
          <w:sz w:val="18"/>
          <w:szCs w:val="18"/>
          <w:shd w:val="clear" w:color="auto" w:fill="FFFFFF"/>
        </w:rPr>
        <w:t>.</w:t>
      </w:r>
    </w:p>
    <w:p w14:paraId="26CD1B26" w14:textId="77777777" w:rsidR="007C3AC1" w:rsidRPr="00116543" w:rsidRDefault="007C3AC1" w:rsidP="00C07FE0">
      <w:pPr>
        <w:ind w:left="1134" w:hanging="540"/>
        <w:jc w:val="both"/>
        <w:rPr>
          <w:rFonts w:ascii="Tahoma" w:hAnsi="Tahoma" w:cs="Tahoma"/>
          <w:kern w:val="1"/>
          <w:sz w:val="18"/>
          <w:szCs w:val="18"/>
        </w:rPr>
      </w:pPr>
      <w:r w:rsidRPr="00116543">
        <w:rPr>
          <w:rFonts w:ascii="Tahoma" w:hAnsi="Tahoma" w:cs="Tahoma"/>
          <w:kern w:val="1"/>
          <w:sz w:val="18"/>
          <w:szCs w:val="18"/>
        </w:rPr>
        <w:t>1.2.</w:t>
      </w:r>
      <w:r w:rsidRPr="00116543">
        <w:rPr>
          <w:rFonts w:ascii="Tahoma" w:hAnsi="Tahoma" w:cs="Tahoma"/>
          <w:kern w:val="1"/>
          <w:sz w:val="18"/>
          <w:szCs w:val="18"/>
        </w:rPr>
        <w:tab/>
      </w:r>
      <w:r w:rsidRPr="00C07FE0">
        <w:rPr>
          <w:rFonts w:ascii="Tahoma" w:hAnsi="Tahoma" w:cs="Tahoma"/>
          <w:kern w:val="1"/>
          <w:sz w:val="18"/>
          <w:szCs w:val="18"/>
        </w:rPr>
        <w:t xml:space="preserve">zmniejszenia ilości przeglądów i napraw w stosunku do określonych w załączniku nr 2 do umowy, w przypadku wyłączenia przez Zamawiającego z eksploatacji </w:t>
      </w:r>
      <w:r w:rsidR="004A49A4">
        <w:rPr>
          <w:rFonts w:ascii="Tahoma" w:hAnsi="Tahoma" w:cs="Tahoma"/>
          <w:kern w:val="1"/>
          <w:sz w:val="18"/>
          <w:szCs w:val="18"/>
        </w:rPr>
        <w:t>aparatu</w:t>
      </w:r>
      <w:r w:rsidRPr="00C07FE0">
        <w:rPr>
          <w:rFonts w:ascii="Tahoma" w:hAnsi="Tahoma" w:cs="Tahoma"/>
          <w:kern w:val="1"/>
          <w:sz w:val="18"/>
          <w:szCs w:val="18"/>
        </w:rPr>
        <w:t>. W takim przypadku Zamawiający przed wykonaniem Usługi powiadomi pisemnie Wykonawcę o wyłączeniu z eksploatacji. W takim przypadku Wykonawcy nie przysługuje wynagrodzenie za niewykonane przeglądy i naprawy</w:t>
      </w:r>
      <w:r w:rsidRPr="00116543">
        <w:rPr>
          <w:rFonts w:ascii="Tahoma" w:hAnsi="Tahoma" w:cs="Tahoma"/>
          <w:kern w:val="1"/>
          <w:sz w:val="18"/>
          <w:szCs w:val="18"/>
        </w:rPr>
        <w:t>.</w:t>
      </w:r>
    </w:p>
    <w:p w14:paraId="259739C1" w14:textId="77777777" w:rsidR="007C3AC1" w:rsidRPr="00116543" w:rsidRDefault="007C3AC1" w:rsidP="00C07FE0">
      <w:pPr>
        <w:ind w:left="1134" w:hanging="540"/>
        <w:jc w:val="both"/>
        <w:rPr>
          <w:rFonts w:ascii="Tahoma" w:hAnsi="Tahoma" w:cs="Tahoma"/>
          <w:kern w:val="1"/>
          <w:sz w:val="18"/>
          <w:szCs w:val="18"/>
        </w:rPr>
      </w:pPr>
      <w:r w:rsidRPr="00116543">
        <w:rPr>
          <w:rFonts w:ascii="Tahoma" w:hAnsi="Tahoma" w:cs="Tahoma"/>
          <w:kern w:val="1"/>
          <w:sz w:val="18"/>
          <w:szCs w:val="18"/>
        </w:rPr>
        <w:t>1.3.</w:t>
      </w:r>
      <w:r w:rsidRPr="00116543">
        <w:rPr>
          <w:rFonts w:ascii="Tahoma" w:hAnsi="Tahoma" w:cs="Tahoma"/>
          <w:kern w:val="1"/>
          <w:sz w:val="18"/>
          <w:szCs w:val="18"/>
        </w:rPr>
        <w:tab/>
        <w:t>gdy zmienią się przepisy prawa w zakresie objętym umową.</w:t>
      </w:r>
    </w:p>
    <w:p w14:paraId="358F5663" w14:textId="77777777" w:rsidR="007C3AC1" w:rsidRPr="00116543" w:rsidRDefault="007C3AC1" w:rsidP="00C07FE0">
      <w:pPr>
        <w:ind w:left="1134" w:hanging="540"/>
        <w:jc w:val="both"/>
        <w:rPr>
          <w:rFonts w:ascii="Tahoma" w:hAnsi="Tahoma" w:cs="Tahoma"/>
          <w:kern w:val="1"/>
          <w:sz w:val="18"/>
          <w:szCs w:val="18"/>
        </w:rPr>
      </w:pPr>
      <w:r w:rsidRPr="00116543">
        <w:rPr>
          <w:rFonts w:ascii="Tahoma" w:hAnsi="Tahoma" w:cs="Tahoma"/>
          <w:kern w:val="1"/>
          <w:sz w:val="18"/>
          <w:szCs w:val="18"/>
        </w:rPr>
        <w:t>1.4.</w:t>
      </w:r>
      <w:r w:rsidRPr="00116543">
        <w:rPr>
          <w:rFonts w:ascii="Tahoma" w:hAnsi="Tahoma" w:cs="Tahoma"/>
          <w:kern w:val="1"/>
          <w:sz w:val="18"/>
          <w:szCs w:val="18"/>
        </w:rPr>
        <w:tab/>
        <w:t>zmianę organizacyjną po stronie Wykonawcy lub Zamawiającego w przypadku gdy nastąpi zmiana adresu siedziby firmy, siedziby serwisu /jeżeli dotyczy/.</w:t>
      </w:r>
    </w:p>
    <w:p w14:paraId="56F1F36C" w14:textId="77777777" w:rsidR="007C3AC1" w:rsidRPr="00C07FE0" w:rsidRDefault="007C3AC1" w:rsidP="00C07FE0">
      <w:pPr>
        <w:ind w:left="1134" w:hanging="540"/>
        <w:jc w:val="both"/>
        <w:rPr>
          <w:rFonts w:ascii="Tahoma" w:hAnsi="Tahoma" w:cs="Tahoma"/>
          <w:kern w:val="1"/>
          <w:sz w:val="18"/>
          <w:szCs w:val="18"/>
        </w:rPr>
      </w:pPr>
      <w:r w:rsidRPr="00116543">
        <w:rPr>
          <w:rFonts w:ascii="Tahoma" w:hAnsi="Tahoma" w:cs="Tahoma"/>
          <w:kern w:val="1"/>
          <w:sz w:val="18"/>
          <w:szCs w:val="18"/>
        </w:rPr>
        <w:t>1.5</w:t>
      </w:r>
      <w:r w:rsidRPr="00116543">
        <w:rPr>
          <w:rFonts w:ascii="Tahoma" w:hAnsi="Tahoma" w:cs="Tahoma"/>
          <w:kern w:val="1"/>
          <w:sz w:val="18"/>
          <w:szCs w:val="18"/>
        </w:rPr>
        <w:tab/>
      </w:r>
      <w:r w:rsidRPr="00C07FE0">
        <w:rPr>
          <w:rFonts w:ascii="Tahoma" w:hAnsi="Tahoma" w:cs="Tahoma"/>
          <w:kern w:val="1"/>
          <w:sz w:val="18"/>
          <w:szCs w:val="18"/>
        </w:rPr>
        <w:t>zmiana miejsca świadczenia usług przez Zmawiającego.</w:t>
      </w:r>
    </w:p>
    <w:p w14:paraId="1B145FD0" w14:textId="4350304C" w:rsidR="007C3AC1" w:rsidRPr="00C07FE0" w:rsidRDefault="007C3AC1" w:rsidP="00C07FE0">
      <w:pPr>
        <w:ind w:left="1134" w:hanging="540"/>
        <w:jc w:val="both"/>
        <w:rPr>
          <w:rFonts w:ascii="Tahoma" w:hAnsi="Tahoma" w:cs="Tahoma"/>
          <w:kern w:val="1"/>
          <w:sz w:val="18"/>
          <w:szCs w:val="18"/>
        </w:rPr>
      </w:pPr>
      <w:r w:rsidRPr="00C07FE0">
        <w:rPr>
          <w:rFonts w:ascii="Tahoma" w:hAnsi="Tahoma" w:cs="Tahoma"/>
          <w:kern w:val="1"/>
          <w:sz w:val="18"/>
          <w:szCs w:val="18"/>
        </w:rPr>
        <w:t>1.6.</w:t>
      </w:r>
      <w:r w:rsidRPr="00C07FE0">
        <w:rPr>
          <w:rFonts w:ascii="Tahoma" w:hAnsi="Tahoma" w:cs="Tahoma"/>
          <w:kern w:val="1"/>
          <w:sz w:val="18"/>
          <w:szCs w:val="18"/>
        </w:rPr>
        <w:tab/>
        <w:t xml:space="preserve">Zamawiający dopuszcza możliwość przedłużenia terminu obowiązywania umowy w przypadku niezrealizowania umowy w terminie z przyczyn leżących po stronie Zamawiającego, na okres do wyczerpania ilości przedmiotu umowy, określonego w załączniku nr 2, nie dłużej </w:t>
      </w:r>
      <w:r w:rsidRPr="007C0B36">
        <w:rPr>
          <w:rFonts w:ascii="Tahoma" w:hAnsi="Tahoma" w:cs="Tahoma"/>
          <w:kern w:val="1"/>
          <w:sz w:val="18"/>
          <w:szCs w:val="18"/>
        </w:rPr>
        <w:t xml:space="preserve">jednak niż </w:t>
      </w:r>
      <w:r w:rsidR="001C0838" w:rsidRPr="007C0B36">
        <w:rPr>
          <w:rFonts w:ascii="Tahoma" w:hAnsi="Tahoma" w:cs="Tahoma"/>
          <w:kern w:val="1"/>
          <w:sz w:val="18"/>
          <w:szCs w:val="18"/>
        </w:rPr>
        <w:t>6</w:t>
      </w:r>
      <w:r w:rsidRPr="007C0B36">
        <w:rPr>
          <w:rFonts w:ascii="Tahoma" w:hAnsi="Tahoma" w:cs="Tahoma"/>
          <w:kern w:val="1"/>
          <w:sz w:val="18"/>
          <w:szCs w:val="18"/>
        </w:rPr>
        <w:t xml:space="preserve"> miesi</w:t>
      </w:r>
      <w:r w:rsidR="001C0838" w:rsidRPr="007C0B36">
        <w:rPr>
          <w:rFonts w:ascii="Tahoma" w:hAnsi="Tahoma" w:cs="Tahoma"/>
          <w:kern w:val="1"/>
          <w:sz w:val="18"/>
          <w:szCs w:val="18"/>
        </w:rPr>
        <w:t>ęcy</w:t>
      </w:r>
      <w:r w:rsidRPr="007C0B36">
        <w:rPr>
          <w:rFonts w:ascii="Tahoma" w:hAnsi="Tahoma" w:cs="Tahoma"/>
          <w:kern w:val="1"/>
          <w:sz w:val="18"/>
          <w:szCs w:val="18"/>
        </w:rPr>
        <w:t>.</w:t>
      </w:r>
    </w:p>
    <w:p w14:paraId="77AC5F6A" w14:textId="77777777" w:rsidR="007C3AC1" w:rsidRPr="00301904" w:rsidRDefault="007C3AC1" w:rsidP="00C07FE0">
      <w:pPr>
        <w:autoSpaceDE w:val="0"/>
        <w:ind w:left="594"/>
        <w:jc w:val="both"/>
        <w:rPr>
          <w:rFonts w:ascii="Tahoma" w:hAnsi="Tahoma" w:cs="Tahoma"/>
          <w:sz w:val="18"/>
          <w:szCs w:val="18"/>
        </w:rPr>
      </w:pPr>
      <w:r w:rsidRPr="00301904">
        <w:rPr>
          <w:rFonts w:ascii="Tahoma" w:hAnsi="Tahoma" w:cs="Tahoma"/>
          <w:sz w:val="18"/>
          <w:szCs w:val="18"/>
        </w:rPr>
        <w:t>Wyżej wymienione zmiany nie mogą skutkować podwyższeniem ceny jednostkowej netto wskazanej w Formularzu cenowym, z zastrzeżeniem pkt. 1.</w:t>
      </w:r>
      <w:r>
        <w:rPr>
          <w:rFonts w:ascii="Tahoma" w:hAnsi="Tahoma" w:cs="Tahoma"/>
          <w:sz w:val="18"/>
          <w:szCs w:val="18"/>
        </w:rPr>
        <w:t>1</w:t>
      </w:r>
      <w:r w:rsidRPr="00301904">
        <w:rPr>
          <w:rFonts w:ascii="Tahoma" w:hAnsi="Tahoma" w:cs="Tahoma"/>
          <w:sz w:val="18"/>
          <w:szCs w:val="18"/>
        </w:rPr>
        <w:t>.</w:t>
      </w:r>
    </w:p>
    <w:p w14:paraId="2AD54FD5" w14:textId="77777777" w:rsidR="005B5A68" w:rsidRDefault="005B5A68" w:rsidP="00E511F2">
      <w:pPr>
        <w:numPr>
          <w:ilvl w:val="1"/>
          <w:numId w:val="77"/>
        </w:numPr>
        <w:tabs>
          <w:tab w:val="clear" w:pos="1080"/>
        </w:tabs>
        <w:ind w:left="567" w:hanging="567"/>
        <w:jc w:val="both"/>
        <w:rPr>
          <w:rFonts w:ascii="Tahoma" w:hAnsi="Tahoma" w:cs="Tahoma"/>
          <w:kern w:val="1"/>
          <w:sz w:val="18"/>
          <w:szCs w:val="18"/>
        </w:rPr>
      </w:pPr>
      <w:r w:rsidRPr="00454E9E">
        <w:rPr>
          <w:rFonts w:ascii="Tahoma" w:hAnsi="Tahoma" w:cs="Tahoma"/>
          <w:kern w:val="1"/>
          <w:sz w:val="18"/>
          <w:szCs w:val="18"/>
        </w:rPr>
        <w:t xml:space="preserve">Szacunkowe Ilości określone w Załączniku nr 2 do niniejszej umowy, stanowią wielkość uzależnioną od ilości przyjętych pacjentów, posiadanych środków finansowych. Na podstawie wymienionych przesłanek, określone w załączniku nr 2 do umowy szacunkowe ilości mogą ulec zmniejszeniu i zostać zredukowane do faktycznych potrzeb i możliwości Zamawiającego, bez prawa dochodzenia roszczeń z tego tytułu przez Wykonawcę, poza roszczeniem o zapłatę za usługi </w:t>
      </w:r>
      <w:r w:rsidRPr="00454E9E">
        <w:rPr>
          <w:rFonts w:ascii="Tahoma" w:hAnsi="Tahoma" w:cs="Tahoma"/>
          <w:kern w:val="1"/>
          <w:sz w:val="18"/>
          <w:szCs w:val="18"/>
        </w:rPr>
        <w:lastRenderedPageBreak/>
        <w:t>już wykonane. Ograniczenie przez Zamawiającego zakresu zamówienia może nastąpić do minimalnej wielkości / wartości świadczenia to jest do wartości przeglądów przewidzianych przez Zamawiającego w Załączniku nr 2 do umowy.</w:t>
      </w:r>
    </w:p>
    <w:p w14:paraId="54646EA0" w14:textId="2019CE93" w:rsidR="005B5A68" w:rsidRPr="0064282D" w:rsidRDefault="005B5A68" w:rsidP="00E511F2">
      <w:pPr>
        <w:numPr>
          <w:ilvl w:val="1"/>
          <w:numId w:val="77"/>
        </w:numPr>
        <w:tabs>
          <w:tab w:val="clear" w:pos="1080"/>
        </w:tabs>
        <w:ind w:left="567" w:hanging="567"/>
        <w:jc w:val="both"/>
        <w:rPr>
          <w:rFonts w:ascii="Tahoma" w:hAnsi="Tahoma" w:cs="Tahoma"/>
          <w:kern w:val="1"/>
          <w:sz w:val="18"/>
          <w:szCs w:val="18"/>
        </w:rPr>
      </w:pPr>
      <w:r w:rsidRPr="00C07FE0">
        <w:rPr>
          <w:rFonts w:ascii="Tahoma" w:hAnsi="Tahoma" w:cs="Tahoma"/>
          <w:kern w:val="1"/>
          <w:sz w:val="18"/>
          <w:szCs w:val="18"/>
        </w:rPr>
        <w:t>Zamawiający zastrzega prawo do wyłączenia z eksploatacji aparatury medycznej w przypadku określonym w § 1 ust. </w:t>
      </w:r>
      <w:r>
        <w:rPr>
          <w:rFonts w:ascii="Tahoma" w:hAnsi="Tahoma" w:cs="Tahoma"/>
          <w:kern w:val="1"/>
          <w:sz w:val="18"/>
          <w:szCs w:val="18"/>
        </w:rPr>
        <w:t xml:space="preserve">4 </w:t>
      </w:r>
      <w:r w:rsidR="001B71B2">
        <w:rPr>
          <w:rFonts w:ascii="Tahoma" w:hAnsi="Tahoma" w:cs="Tahoma"/>
          <w:kern w:val="1"/>
          <w:sz w:val="18"/>
          <w:szCs w:val="18"/>
        </w:rPr>
        <w:t>lit. </w:t>
      </w:r>
      <w:r w:rsidRPr="0064282D">
        <w:rPr>
          <w:rFonts w:ascii="Tahoma" w:hAnsi="Tahoma" w:cs="Tahoma"/>
          <w:kern w:val="1"/>
          <w:sz w:val="18"/>
          <w:szCs w:val="18"/>
        </w:rPr>
        <w:t>l).</w:t>
      </w:r>
    </w:p>
    <w:p w14:paraId="2BF4DE92" w14:textId="77777777" w:rsidR="005B5A68" w:rsidRPr="00301904" w:rsidRDefault="005B5A68" w:rsidP="007C3AC1">
      <w:pPr>
        <w:ind w:left="900" w:hanging="540"/>
        <w:jc w:val="both"/>
        <w:rPr>
          <w:rFonts w:ascii="Tahoma" w:hAnsi="Tahoma" w:cs="Tahoma"/>
          <w:kern w:val="1"/>
          <w:sz w:val="18"/>
          <w:szCs w:val="18"/>
        </w:rPr>
      </w:pPr>
    </w:p>
    <w:p w14:paraId="6C0B56D6" w14:textId="3EFC771A" w:rsidR="007C3AC1" w:rsidRPr="00301904" w:rsidRDefault="007C3AC1" w:rsidP="007C3AC1">
      <w:pPr>
        <w:jc w:val="center"/>
        <w:rPr>
          <w:rFonts w:ascii="Tahoma" w:hAnsi="Tahoma" w:cs="Tahoma"/>
          <w:b/>
          <w:bCs/>
          <w:sz w:val="18"/>
          <w:szCs w:val="18"/>
        </w:rPr>
      </w:pPr>
      <w:r w:rsidRPr="00301904">
        <w:rPr>
          <w:rFonts w:ascii="Tahoma" w:hAnsi="Tahoma" w:cs="Tahoma"/>
          <w:b/>
          <w:bCs/>
          <w:sz w:val="18"/>
          <w:szCs w:val="18"/>
        </w:rPr>
        <w:t>§ 11.</w:t>
      </w:r>
    </w:p>
    <w:p w14:paraId="0A0F3ABE" w14:textId="77777777" w:rsidR="007C3AC1" w:rsidRPr="00301904" w:rsidRDefault="007C3AC1" w:rsidP="007C3AC1">
      <w:pPr>
        <w:jc w:val="center"/>
        <w:rPr>
          <w:rFonts w:ascii="Tahoma" w:eastAsia="Calibri" w:hAnsi="Tahoma" w:cs="Tahoma"/>
          <w:b/>
          <w:sz w:val="18"/>
          <w:szCs w:val="18"/>
        </w:rPr>
      </w:pPr>
      <w:r w:rsidRPr="00301904">
        <w:rPr>
          <w:rFonts w:ascii="Tahoma" w:eastAsia="Calibri" w:hAnsi="Tahoma" w:cs="Tahoma"/>
          <w:b/>
          <w:sz w:val="18"/>
          <w:szCs w:val="18"/>
        </w:rPr>
        <w:t>Poufność i ochrona danych</w:t>
      </w:r>
    </w:p>
    <w:p w14:paraId="054D4D30" w14:textId="77777777" w:rsidR="007C3AC1" w:rsidRPr="00301904" w:rsidRDefault="007C3AC1" w:rsidP="00E511F2">
      <w:pPr>
        <w:pStyle w:val="Akapitzlist"/>
        <w:numPr>
          <w:ilvl w:val="0"/>
          <w:numId w:val="78"/>
        </w:numPr>
        <w:spacing w:after="0" w:line="240" w:lineRule="auto"/>
        <w:ind w:left="567" w:hanging="567"/>
        <w:jc w:val="both"/>
        <w:rPr>
          <w:rFonts w:ascii="Tahoma" w:hAnsi="Tahoma" w:cs="Tahoma"/>
          <w:sz w:val="18"/>
          <w:szCs w:val="18"/>
        </w:rPr>
      </w:pPr>
      <w:r w:rsidRPr="00301904">
        <w:rPr>
          <w:rFonts w:ascii="Tahoma" w:hAnsi="Tahoma" w:cs="Tahoma"/>
          <w:sz w:val="18"/>
          <w:szCs w:val="18"/>
        </w:rPr>
        <w:t>W celu prawidłowego wykonania przez Wykonawcę obowiązków wynikających z niniejszej umowy i wyłącznie w zakresie niezbędnym do jej wykonania Zamawiający będąc Administratorem Danych osobowych (ADO) w rozumieniu Rozporządzenia Parlamentu Europejskiego i Rady (UE) 2016/679 z dnia 27 kwietnia 2016 r. w sprawie ochrony osób fizycznych w związku z przetwarzaniem danych osobowych i w sprawie swobodnego przepływu takich danych Dz.U.UE.L.2016.119.1;  - dalej RODO, powierza Wykonawcy przetwarzanie danyc</w:t>
      </w:r>
      <w:r>
        <w:rPr>
          <w:rFonts w:ascii="Tahoma" w:hAnsi="Tahoma" w:cs="Tahoma"/>
          <w:sz w:val="18"/>
          <w:szCs w:val="18"/>
        </w:rPr>
        <w:t>h osobowych</w:t>
      </w:r>
      <w:r w:rsidRPr="00301904">
        <w:rPr>
          <w:rFonts w:ascii="Tahoma" w:hAnsi="Tahoma" w:cs="Tahoma"/>
          <w:sz w:val="18"/>
          <w:szCs w:val="18"/>
        </w:rPr>
        <w:t xml:space="preserve">. </w:t>
      </w:r>
    </w:p>
    <w:p w14:paraId="0196ECD4" w14:textId="77777777" w:rsidR="007C3AC1" w:rsidRPr="00AA680F" w:rsidRDefault="007C3AC1" w:rsidP="007C3AC1">
      <w:pPr>
        <w:pStyle w:val="Akapitzlist"/>
        <w:spacing w:after="0" w:line="240" w:lineRule="auto"/>
        <w:ind w:left="567"/>
        <w:jc w:val="both"/>
        <w:rPr>
          <w:rFonts w:ascii="Tahoma" w:hAnsi="Tahoma" w:cs="Tahoma"/>
          <w:b/>
          <w:sz w:val="18"/>
          <w:szCs w:val="18"/>
        </w:rPr>
      </w:pPr>
      <w:r w:rsidRPr="00AA680F">
        <w:rPr>
          <w:rFonts w:ascii="Tahoma" w:hAnsi="Tahoma" w:cs="Tahoma"/>
          <w:b/>
          <w:sz w:val="18"/>
          <w:szCs w:val="18"/>
        </w:rPr>
        <w:t xml:space="preserve">Zasady udostępniania, przetwarzania i ochronę danych osobowych określają postanowienia Umowy powierzenia przetwarzania danych osobowych, która stanowi </w:t>
      </w:r>
      <w:r w:rsidRPr="00A2680C">
        <w:rPr>
          <w:rFonts w:ascii="Tahoma" w:hAnsi="Tahoma" w:cs="Tahoma"/>
          <w:b/>
          <w:sz w:val="18"/>
          <w:szCs w:val="18"/>
        </w:rPr>
        <w:t xml:space="preserve">załącznik nr </w:t>
      </w:r>
      <w:r>
        <w:rPr>
          <w:rFonts w:ascii="Tahoma" w:hAnsi="Tahoma" w:cs="Tahoma"/>
          <w:b/>
          <w:sz w:val="18"/>
          <w:szCs w:val="18"/>
          <w:lang w:val="pl-PL"/>
        </w:rPr>
        <w:t>3</w:t>
      </w:r>
      <w:r w:rsidRPr="00160C69">
        <w:rPr>
          <w:rFonts w:ascii="Tahoma" w:hAnsi="Tahoma" w:cs="Tahoma"/>
          <w:b/>
          <w:sz w:val="18"/>
          <w:szCs w:val="18"/>
        </w:rPr>
        <w:t xml:space="preserve"> do</w:t>
      </w:r>
      <w:r w:rsidRPr="00416C42">
        <w:rPr>
          <w:rFonts w:ascii="Tahoma" w:hAnsi="Tahoma" w:cs="Tahoma"/>
          <w:b/>
          <w:sz w:val="18"/>
          <w:szCs w:val="18"/>
        </w:rPr>
        <w:t xml:space="preserve"> niniejszej</w:t>
      </w:r>
      <w:r w:rsidRPr="00AA680F">
        <w:rPr>
          <w:rFonts w:ascii="Tahoma" w:hAnsi="Tahoma" w:cs="Tahoma"/>
          <w:b/>
          <w:sz w:val="18"/>
          <w:szCs w:val="18"/>
        </w:rPr>
        <w:t xml:space="preserve"> umowy.  </w:t>
      </w:r>
    </w:p>
    <w:p w14:paraId="160831F2" w14:textId="77777777" w:rsidR="007C3AC1" w:rsidRPr="00301904" w:rsidRDefault="007C3AC1" w:rsidP="00E511F2">
      <w:pPr>
        <w:pStyle w:val="Akapitzlist"/>
        <w:numPr>
          <w:ilvl w:val="0"/>
          <w:numId w:val="78"/>
        </w:numPr>
        <w:spacing w:after="0" w:line="240" w:lineRule="auto"/>
        <w:ind w:left="567" w:hanging="567"/>
        <w:jc w:val="both"/>
        <w:rPr>
          <w:rFonts w:ascii="Tahoma" w:hAnsi="Tahoma" w:cs="Tahoma"/>
          <w:sz w:val="18"/>
          <w:szCs w:val="18"/>
        </w:rPr>
      </w:pPr>
      <w:r w:rsidRPr="00301904">
        <w:rPr>
          <w:rFonts w:ascii="Tahoma" w:hAnsi="Tahoma" w:cs="Tahoma"/>
          <w:sz w:val="18"/>
          <w:szCs w:val="18"/>
        </w:rPr>
        <w:t xml:space="preserve">Wykonywanie przez Wykonawcę operacji przetwarzania danych w zakresie lub celu przekraczającym zakres i cele opisane powyżej wymaga każdorazowej pisemnej zgody Zamawiającego. </w:t>
      </w:r>
    </w:p>
    <w:p w14:paraId="5370DBD8" w14:textId="77777777" w:rsidR="007C3AC1" w:rsidRPr="00301904" w:rsidRDefault="007C3AC1" w:rsidP="00E511F2">
      <w:pPr>
        <w:pStyle w:val="Akapitzlist"/>
        <w:numPr>
          <w:ilvl w:val="0"/>
          <w:numId w:val="78"/>
        </w:numPr>
        <w:spacing w:after="0" w:line="240" w:lineRule="auto"/>
        <w:ind w:left="567" w:hanging="567"/>
        <w:jc w:val="both"/>
        <w:rPr>
          <w:rFonts w:ascii="Tahoma" w:hAnsi="Tahoma" w:cs="Tahoma"/>
          <w:sz w:val="18"/>
          <w:szCs w:val="18"/>
        </w:rPr>
      </w:pPr>
      <w:r w:rsidRPr="00301904">
        <w:rPr>
          <w:rFonts w:ascii="Tahoma" w:hAnsi="Tahoma" w:cs="Tahoma"/>
          <w:sz w:val="18"/>
          <w:szCs w:val="18"/>
        </w:rPr>
        <w:t>Wykonawca oświadcza, że zastosuje środki zabezpieczające o których mowa w art. 32 RODO.</w:t>
      </w:r>
    </w:p>
    <w:p w14:paraId="2BAEC506" w14:textId="77777777" w:rsidR="007C3AC1" w:rsidRPr="00301904" w:rsidRDefault="007C3AC1" w:rsidP="00E511F2">
      <w:pPr>
        <w:pStyle w:val="Akapitzlist"/>
        <w:numPr>
          <w:ilvl w:val="0"/>
          <w:numId w:val="78"/>
        </w:numPr>
        <w:spacing w:after="0" w:line="240" w:lineRule="auto"/>
        <w:ind w:left="567" w:hanging="567"/>
        <w:jc w:val="both"/>
        <w:rPr>
          <w:rFonts w:ascii="Tahoma" w:hAnsi="Tahoma" w:cs="Tahoma"/>
          <w:sz w:val="18"/>
          <w:szCs w:val="18"/>
        </w:rPr>
      </w:pPr>
      <w:r w:rsidRPr="00301904">
        <w:rPr>
          <w:rFonts w:ascii="Tahoma" w:hAnsi="Tahoma" w:cs="Tahoma"/>
          <w:sz w:val="18"/>
          <w:szCs w:val="18"/>
        </w:rPr>
        <w:t>Pracowników Wykonawcy obowiązuje zachowanie tajemnicy danych osobowych, danych wrażliwych i sposobów ich przetwarzania. Nie ujawniania informacji które wynikają z pełnienia obowiązk</w:t>
      </w:r>
      <w:r>
        <w:rPr>
          <w:rFonts w:ascii="Tahoma" w:hAnsi="Tahoma" w:cs="Tahoma"/>
          <w:sz w:val="18"/>
          <w:szCs w:val="18"/>
        </w:rPr>
        <w:t>ów służbowych oraz zachowania w</w:t>
      </w:r>
      <w:r>
        <w:rPr>
          <w:rFonts w:ascii="Tahoma" w:hAnsi="Tahoma" w:cs="Tahoma"/>
          <w:sz w:val="18"/>
          <w:szCs w:val="18"/>
          <w:lang w:val="pl-PL"/>
        </w:rPr>
        <w:t> </w:t>
      </w:r>
      <w:r w:rsidRPr="00301904">
        <w:rPr>
          <w:rFonts w:ascii="Tahoma" w:hAnsi="Tahoma" w:cs="Tahoma"/>
          <w:sz w:val="18"/>
          <w:szCs w:val="18"/>
        </w:rPr>
        <w:t>tajemnicy informacji, których ujawnienie mogłoby narazić Zamawiającego na szkodę.</w:t>
      </w:r>
    </w:p>
    <w:p w14:paraId="6AC9475A" w14:textId="77777777" w:rsidR="007C3AC1" w:rsidRPr="00301904" w:rsidRDefault="007C3AC1" w:rsidP="00E511F2">
      <w:pPr>
        <w:pStyle w:val="Akapitzlist"/>
        <w:numPr>
          <w:ilvl w:val="0"/>
          <w:numId w:val="78"/>
        </w:numPr>
        <w:spacing w:after="0" w:line="240" w:lineRule="auto"/>
        <w:ind w:left="567" w:hanging="567"/>
        <w:jc w:val="both"/>
        <w:rPr>
          <w:rFonts w:ascii="Tahoma" w:hAnsi="Tahoma" w:cs="Tahoma"/>
          <w:sz w:val="18"/>
          <w:szCs w:val="18"/>
        </w:rPr>
      </w:pPr>
      <w:r w:rsidRPr="00301904">
        <w:rPr>
          <w:rFonts w:ascii="Tahoma" w:hAnsi="Tahoma" w:cs="Tahoma"/>
          <w:sz w:val="18"/>
          <w:szCs w:val="18"/>
        </w:rPr>
        <w:t>Wykonawca ponosi pełną odpowiedzialność za szkody wyrządzone Zamawiającemu, jego pracownikom, pacjentom, osobom trzecim powstałe w związku z niewykonaniem lub nienależytym wykonaniem usługi przez Wykonawcę.</w:t>
      </w:r>
    </w:p>
    <w:p w14:paraId="46C32F2C" w14:textId="77777777" w:rsidR="007C3AC1" w:rsidRPr="00301904" w:rsidRDefault="007C3AC1" w:rsidP="00E511F2">
      <w:pPr>
        <w:pStyle w:val="Akapitzlist"/>
        <w:numPr>
          <w:ilvl w:val="0"/>
          <w:numId w:val="78"/>
        </w:numPr>
        <w:spacing w:after="0" w:line="240" w:lineRule="auto"/>
        <w:ind w:left="567" w:hanging="567"/>
        <w:jc w:val="both"/>
        <w:rPr>
          <w:rFonts w:ascii="Tahoma" w:hAnsi="Tahoma" w:cs="Tahoma"/>
          <w:sz w:val="18"/>
          <w:szCs w:val="18"/>
        </w:rPr>
      </w:pPr>
      <w:r w:rsidRPr="00301904">
        <w:rPr>
          <w:rFonts w:ascii="Tahoma" w:hAnsi="Tahoma" w:cs="Tahoma"/>
          <w:sz w:val="18"/>
          <w:szCs w:val="18"/>
        </w:rPr>
        <w:t xml:space="preserve">Strony zobowiązują się do utrzymania w tajemnicy nie ujawniania, nie publikowania, nie przekazywania, nie udostępniania w żaden inny sposób osobom trzecim jakichkolwiek danych o transakcjach o klientach stron, jak również: </w:t>
      </w:r>
    </w:p>
    <w:p w14:paraId="48F57EFB" w14:textId="77777777" w:rsidR="007C3AC1" w:rsidRPr="00301904" w:rsidRDefault="007C3AC1" w:rsidP="007C3AC1">
      <w:pPr>
        <w:numPr>
          <w:ilvl w:val="1"/>
          <w:numId w:val="18"/>
        </w:numPr>
        <w:tabs>
          <w:tab w:val="left" w:pos="993"/>
        </w:tabs>
        <w:ind w:left="992" w:hanging="425"/>
        <w:jc w:val="both"/>
        <w:rPr>
          <w:rFonts w:ascii="Tahoma" w:eastAsia="Calibri" w:hAnsi="Tahoma" w:cs="Tahoma"/>
          <w:sz w:val="18"/>
          <w:szCs w:val="18"/>
        </w:rPr>
      </w:pPr>
      <w:r w:rsidRPr="00301904">
        <w:rPr>
          <w:rFonts w:ascii="Tahoma" w:eastAsia="Calibri" w:hAnsi="Tahoma" w:cs="Tahoma"/>
          <w:sz w:val="18"/>
          <w:szCs w:val="18"/>
        </w:rPr>
        <w:t xml:space="preserve">informacji o danych dotyczących, podejmowania przez jedną ze stron czynności w toku realizacji niniejszej umowy, </w:t>
      </w:r>
    </w:p>
    <w:p w14:paraId="0D152E6A" w14:textId="77777777" w:rsidR="007C3AC1" w:rsidRPr="00301904" w:rsidRDefault="007C3AC1" w:rsidP="007C3AC1">
      <w:pPr>
        <w:numPr>
          <w:ilvl w:val="1"/>
          <w:numId w:val="18"/>
        </w:numPr>
        <w:tabs>
          <w:tab w:val="left" w:pos="993"/>
        </w:tabs>
        <w:ind w:left="992" w:hanging="425"/>
        <w:jc w:val="both"/>
        <w:rPr>
          <w:rFonts w:ascii="Tahoma" w:eastAsia="Calibri" w:hAnsi="Tahoma" w:cs="Tahoma"/>
          <w:sz w:val="18"/>
          <w:szCs w:val="18"/>
        </w:rPr>
      </w:pPr>
      <w:r w:rsidRPr="00301904">
        <w:rPr>
          <w:rFonts w:ascii="Tahoma" w:eastAsia="Calibri" w:hAnsi="Tahoma" w:cs="Tahoma"/>
          <w:sz w:val="18"/>
          <w:szCs w:val="18"/>
        </w:rPr>
        <w:t>informacji danych stanowiących tajemnice stron w rozumieniu Ustawy z dn</w:t>
      </w:r>
      <w:r>
        <w:rPr>
          <w:rFonts w:ascii="Tahoma" w:eastAsia="Calibri" w:hAnsi="Tahoma" w:cs="Tahoma"/>
          <w:sz w:val="18"/>
          <w:szCs w:val="18"/>
        </w:rPr>
        <w:t>ia z dnia 16 kwietnia 1993 r. o </w:t>
      </w:r>
      <w:r w:rsidRPr="00301904">
        <w:rPr>
          <w:rFonts w:ascii="Tahoma" w:eastAsia="Calibri" w:hAnsi="Tahoma" w:cs="Tahoma"/>
          <w:sz w:val="18"/>
          <w:szCs w:val="18"/>
        </w:rPr>
        <w:t xml:space="preserve">zwalczaniu nieuczciwej konkurencji, </w:t>
      </w:r>
    </w:p>
    <w:p w14:paraId="00A25A13" w14:textId="77777777" w:rsidR="007C3AC1" w:rsidRPr="00301904" w:rsidRDefault="007C3AC1" w:rsidP="007C3AC1">
      <w:pPr>
        <w:numPr>
          <w:ilvl w:val="1"/>
          <w:numId w:val="18"/>
        </w:numPr>
        <w:tabs>
          <w:tab w:val="left" w:pos="993"/>
        </w:tabs>
        <w:ind w:left="992" w:hanging="425"/>
        <w:jc w:val="both"/>
        <w:rPr>
          <w:rFonts w:ascii="Tahoma" w:eastAsia="Calibri" w:hAnsi="Tahoma" w:cs="Tahoma"/>
          <w:sz w:val="18"/>
          <w:szCs w:val="18"/>
        </w:rPr>
      </w:pPr>
      <w:r w:rsidRPr="00301904">
        <w:rPr>
          <w:rFonts w:ascii="Tahoma" w:eastAsia="Calibri" w:hAnsi="Tahoma" w:cs="Tahoma"/>
          <w:sz w:val="18"/>
          <w:szCs w:val="18"/>
        </w:rPr>
        <w:t>innych informacji 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6F663BE7" w14:textId="77777777" w:rsidR="007C3AC1" w:rsidRPr="00301904" w:rsidRDefault="007C3AC1" w:rsidP="00E511F2">
      <w:pPr>
        <w:pStyle w:val="Akapitzlist"/>
        <w:numPr>
          <w:ilvl w:val="0"/>
          <w:numId w:val="78"/>
        </w:numPr>
        <w:spacing w:after="0" w:line="240" w:lineRule="auto"/>
        <w:ind w:left="567" w:hanging="567"/>
        <w:jc w:val="both"/>
        <w:rPr>
          <w:rFonts w:ascii="Tahoma" w:hAnsi="Tahoma" w:cs="Tahoma"/>
          <w:sz w:val="18"/>
          <w:szCs w:val="18"/>
        </w:rPr>
      </w:pPr>
      <w:r w:rsidRPr="00301904">
        <w:rPr>
          <w:rFonts w:ascii="Tahoma" w:hAnsi="Tahoma" w:cs="Tahoma"/>
          <w:sz w:val="18"/>
          <w:szCs w:val="18"/>
        </w:rPr>
        <w:t>Obowiązkiem zachowania poufności umowy nie jest objęty fakt jej zawarcia ani jej treść w zakresie określonym obowiązującymi przepisami prawa.</w:t>
      </w:r>
    </w:p>
    <w:p w14:paraId="4015052E" w14:textId="77777777" w:rsidR="007C3AC1" w:rsidRPr="00301904" w:rsidRDefault="007C3AC1" w:rsidP="007C3AC1">
      <w:pPr>
        <w:numPr>
          <w:ilvl w:val="1"/>
          <w:numId w:val="18"/>
        </w:numPr>
        <w:tabs>
          <w:tab w:val="left" w:pos="993"/>
        </w:tabs>
        <w:ind w:left="992" w:hanging="425"/>
        <w:jc w:val="both"/>
        <w:rPr>
          <w:rFonts w:ascii="Tahoma" w:eastAsia="Calibri" w:hAnsi="Tahoma" w:cs="Tahoma"/>
          <w:sz w:val="18"/>
          <w:szCs w:val="18"/>
        </w:rPr>
      </w:pPr>
      <w:r w:rsidRPr="00301904">
        <w:rPr>
          <w:rFonts w:ascii="Tahoma" w:eastAsia="Calibri" w:hAnsi="Tahoma" w:cs="Tahoma"/>
          <w:sz w:val="18"/>
          <w:szCs w:val="18"/>
        </w:rPr>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01748943" w14:textId="77777777" w:rsidR="007C3AC1" w:rsidRPr="00301904" w:rsidRDefault="007C3AC1" w:rsidP="007C3AC1">
      <w:pPr>
        <w:numPr>
          <w:ilvl w:val="1"/>
          <w:numId w:val="18"/>
        </w:numPr>
        <w:tabs>
          <w:tab w:val="left" w:pos="993"/>
        </w:tabs>
        <w:ind w:left="992" w:hanging="425"/>
        <w:jc w:val="both"/>
        <w:rPr>
          <w:rFonts w:ascii="Tahoma" w:eastAsia="Calibri" w:hAnsi="Tahoma" w:cs="Tahoma"/>
          <w:sz w:val="18"/>
          <w:szCs w:val="18"/>
        </w:rPr>
      </w:pPr>
      <w:r w:rsidRPr="00301904">
        <w:rPr>
          <w:rFonts w:ascii="Tahoma" w:eastAsia="Calibri" w:hAnsi="Tahoma" w:cs="Tahoma"/>
          <w:sz w:val="18"/>
          <w:szCs w:val="18"/>
        </w:rPr>
        <w:t>Strony umowy mają prawo do wykorzystania informacji o realizacji umowy oraz ogólnego przedmiotu i stron umowy dla celów marketingowych i referencyjnych  tym podania tych informacji do wiadomości publicznej.</w:t>
      </w:r>
    </w:p>
    <w:p w14:paraId="6EC270C1" w14:textId="77777777" w:rsidR="007C3AC1" w:rsidRPr="00301904" w:rsidRDefault="007C3AC1" w:rsidP="00E511F2">
      <w:pPr>
        <w:pStyle w:val="Akapitzlist"/>
        <w:numPr>
          <w:ilvl w:val="0"/>
          <w:numId w:val="78"/>
        </w:numPr>
        <w:spacing w:after="0" w:line="240" w:lineRule="auto"/>
        <w:ind w:left="567" w:hanging="567"/>
        <w:jc w:val="both"/>
        <w:rPr>
          <w:rFonts w:ascii="Tahoma" w:hAnsi="Tahoma" w:cs="Tahoma"/>
          <w:sz w:val="18"/>
          <w:szCs w:val="18"/>
        </w:rPr>
      </w:pPr>
      <w:r w:rsidRPr="00301904">
        <w:rPr>
          <w:rFonts w:ascii="Tahoma" w:hAnsi="Tahoma" w:cs="Tahoma"/>
          <w:sz w:val="18"/>
          <w:szCs w:val="18"/>
        </w:rPr>
        <w:t>Za udostępnienie przez Wykonawcę danych osobowych lub danych sensytywnych, niezgodnie z obowiązującym prawem, przetwarzanych przez Zamawiającego, w których posiadanie wszedł Wykonawca w związku ze świadczeniem usługi, kary nałożone Zamawiającemu przez uprawnione organy, pokrywa Wykonawca.</w:t>
      </w:r>
    </w:p>
    <w:p w14:paraId="346C9CC4" w14:textId="0F6A398E" w:rsidR="007C3AC1" w:rsidRPr="00301904" w:rsidRDefault="007C3AC1" w:rsidP="00E511F2">
      <w:pPr>
        <w:pStyle w:val="Akapitzlist"/>
        <w:numPr>
          <w:ilvl w:val="0"/>
          <w:numId w:val="78"/>
        </w:numPr>
        <w:spacing w:after="0" w:line="240" w:lineRule="auto"/>
        <w:ind w:left="567" w:hanging="567"/>
        <w:jc w:val="both"/>
        <w:rPr>
          <w:rFonts w:ascii="Tahoma" w:hAnsi="Tahoma" w:cs="Tahoma"/>
          <w:sz w:val="18"/>
          <w:szCs w:val="18"/>
        </w:rPr>
      </w:pPr>
      <w:r w:rsidRPr="00301904">
        <w:rPr>
          <w:rFonts w:ascii="Tahoma" w:hAnsi="Tahoma" w:cs="Tahoma"/>
          <w:sz w:val="18"/>
          <w:szCs w:val="18"/>
        </w:rPr>
        <w:t xml:space="preserve">Administratorem danych osobowych jest Samodzielny Publiczny Zakład Opieki Zdrowotnej Uniwersytecki Szpital Kliniczny </w:t>
      </w:r>
      <w:r>
        <w:rPr>
          <w:rFonts w:ascii="Tahoma" w:hAnsi="Tahoma" w:cs="Tahoma"/>
          <w:sz w:val="18"/>
          <w:szCs w:val="18"/>
          <w:lang w:val="pl-PL"/>
        </w:rPr>
        <w:t>nr 2 Uniwersytetu Medycznego</w:t>
      </w:r>
      <w:r>
        <w:rPr>
          <w:rFonts w:ascii="Tahoma" w:hAnsi="Tahoma" w:cs="Tahoma"/>
          <w:sz w:val="18"/>
          <w:szCs w:val="18"/>
        </w:rPr>
        <w:t xml:space="preserve"> w Łodzi</w:t>
      </w:r>
      <w:r w:rsidRPr="00301904">
        <w:rPr>
          <w:rFonts w:ascii="Tahoma" w:hAnsi="Tahoma" w:cs="Tahoma"/>
          <w:sz w:val="18"/>
          <w:szCs w:val="18"/>
        </w:rPr>
        <w:t xml:space="preserve"> (SP ZOZ USK </w:t>
      </w:r>
      <w:r>
        <w:rPr>
          <w:rFonts w:ascii="Tahoma" w:hAnsi="Tahoma" w:cs="Tahoma"/>
          <w:sz w:val="18"/>
          <w:szCs w:val="18"/>
          <w:lang w:val="pl-PL"/>
        </w:rPr>
        <w:t>nr 2 UM</w:t>
      </w:r>
      <w:r>
        <w:rPr>
          <w:rFonts w:ascii="Tahoma" w:hAnsi="Tahoma" w:cs="Tahoma"/>
          <w:sz w:val="18"/>
          <w:szCs w:val="18"/>
        </w:rPr>
        <w:t>)</w:t>
      </w:r>
      <w:r>
        <w:rPr>
          <w:rFonts w:ascii="Tahoma" w:hAnsi="Tahoma" w:cs="Tahoma"/>
          <w:sz w:val="18"/>
          <w:szCs w:val="18"/>
          <w:lang w:val="pl-PL"/>
        </w:rPr>
        <w:t>,</w:t>
      </w:r>
      <w:r w:rsidRPr="00301904">
        <w:rPr>
          <w:rFonts w:ascii="Tahoma" w:hAnsi="Tahoma" w:cs="Tahoma"/>
          <w:sz w:val="18"/>
          <w:szCs w:val="18"/>
        </w:rPr>
        <w:t xml:space="preserve"> zwany dalej: </w:t>
      </w:r>
      <w:r w:rsidRPr="00301904">
        <w:rPr>
          <w:rFonts w:ascii="Tahoma" w:hAnsi="Tahoma" w:cs="Tahoma"/>
          <w:b/>
          <w:sz w:val="18"/>
          <w:szCs w:val="18"/>
        </w:rPr>
        <w:t>„Administratorem”</w:t>
      </w:r>
      <w:r w:rsidRPr="00301904">
        <w:rPr>
          <w:rFonts w:ascii="Tahoma" w:hAnsi="Tahoma" w:cs="Tahoma"/>
          <w:sz w:val="18"/>
          <w:szCs w:val="18"/>
        </w:rPr>
        <w:t>. Możesz skontaktować się z Administratorem pisząc na adres: 90–549 Łódź ul. Żeromskiego 113 lub za pośrednictwem powołanego przez niego inspektora ochrony danych, pisząc na adres email daneosobowe@</w:t>
      </w:r>
      <w:r>
        <w:rPr>
          <w:rFonts w:ascii="Tahoma" w:hAnsi="Tahoma" w:cs="Tahoma"/>
          <w:sz w:val="18"/>
          <w:szCs w:val="18"/>
          <w:lang w:val="pl-PL"/>
        </w:rPr>
        <w:t>usk2</w:t>
      </w:r>
      <w:r w:rsidRPr="00301904">
        <w:rPr>
          <w:rFonts w:ascii="Tahoma" w:hAnsi="Tahoma" w:cs="Tahoma"/>
          <w:sz w:val="18"/>
          <w:szCs w:val="18"/>
        </w:rPr>
        <w:t>.lodz.pl. Dane przetwarzane są w celu realizacji umowy. Podanie danych jest dobrowolne, lecz konieczne w celu realizacji powyższej umowy, Dane przetwarzane są wyłącznie w zakresie związanym z realizacją powyższych celów. Nie udostępniamy Twoich danych innym odbiorcom oprócz podmiotów upoważnionych na podstawie przepisów prawa. Administrator nie zamierza przekazywać Twoich danych do państwa trzeciego ani do organizacji międzynarodowych. Będą one przechowywane nie dłużej niż jest to konieczne, tj. przez okres trwania umowy oraz wyznaczony właściwym przepisem prawa. Masz prawo żądać od Administratora dostępu do swoich danych, ich sprostowania, zaktualizowania, jak również masz prawo do ograniczenia przetwarzania danych. Zasady udostępnienia dokumentacji pracowniczej zostały określone przez przepi</w:t>
      </w:r>
      <w:r w:rsidR="001B71B2">
        <w:rPr>
          <w:rFonts w:ascii="Tahoma" w:hAnsi="Tahoma" w:cs="Tahoma"/>
          <w:sz w:val="18"/>
          <w:szCs w:val="18"/>
        </w:rPr>
        <w:t>sy polskiego prawa. W związku z</w:t>
      </w:r>
      <w:r w:rsidR="001B71B2">
        <w:rPr>
          <w:rFonts w:ascii="Tahoma" w:hAnsi="Tahoma" w:cs="Tahoma"/>
          <w:sz w:val="18"/>
          <w:szCs w:val="18"/>
          <w:lang w:val="pl-PL"/>
        </w:rPr>
        <w:t> </w:t>
      </w:r>
      <w:r w:rsidRPr="00301904">
        <w:rPr>
          <w:rFonts w:ascii="Tahoma" w:hAnsi="Tahoma" w:cs="Tahoma"/>
          <w:sz w:val="18"/>
          <w:szCs w:val="18"/>
        </w:rPr>
        <w:t xml:space="preserve">przetwarzaniem Twoich danych osobowych przez Administratora przysługuje Ci prawo wniesienia skargi do </w:t>
      </w:r>
      <w:r>
        <w:rPr>
          <w:rFonts w:ascii="Tahoma" w:hAnsi="Tahoma" w:cs="Tahoma"/>
          <w:sz w:val="18"/>
          <w:szCs w:val="18"/>
        </w:rPr>
        <w:t>organu nadzorczego. W oparciu o</w:t>
      </w:r>
      <w:r>
        <w:rPr>
          <w:rFonts w:ascii="Tahoma" w:hAnsi="Tahoma" w:cs="Tahoma"/>
          <w:sz w:val="18"/>
          <w:szCs w:val="18"/>
          <w:lang w:val="pl-PL"/>
        </w:rPr>
        <w:t> </w:t>
      </w:r>
      <w:r w:rsidRPr="00301904">
        <w:rPr>
          <w:rFonts w:ascii="Tahoma" w:hAnsi="Tahoma" w:cs="Tahoma"/>
          <w:sz w:val="18"/>
          <w:szCs w:val="18"/>
        </w:rPr>
        <w:t>Twoje dane osobowe Administrator nie będzie podejmował wobec Ciebie zautomatyzowanych decyzji, w tym decyzji będących wynikiem profilowania</w:t>
      </w:r>
      <w:r>
        <w:rPr>
          <w:rFonts w:ascii="Tahoma" w:hAnsi="Tahoma" w:cs="Tahoma"/>
          <w:sz w:val="18"/>
          <w:szCs w:val="18"/>
          <w:lang w:val="pl-PL"/>
        </w:rPr>
        <w:t>.</w:t>
      </w:r>
    </w:p>
    <w:p w14:paraId="45C6EBEF" w14:textId="77777777" w:rsidR="007C3AC1" w:rsidRPr="00301904" w:rsidRDefault="007C3AC1" w:rsidP="00E511F2">
      <w:pPr>
        <w:pStyle w:val="Akapitzlist"/>
        <w:numPr>
          <w:ilvl w:val="0"/>
          <w:numId w:val="78"/>
        </w:numPr>
        <w:spacing w:after="0" w:line="240" w:lineRule="auto"/>
        <w:ind w:left="567" w:hanging="567"/>
        <w:jc w:val="both"/>
        <w:rPr>
          <w:rFonts w:ascii="Tahoma" w:hAnsi="Tahoma" w:cs="Tahoma"/>
          <w:sz w:val="18"/>
          <w:szCs w:val="18"/>
        </w:rPr>
      </w:pPr>
      <w:r w:rsidRPr="00301904">
        <w:rPr>
          <w:rFonts w:ascii="Tahoma" w:hAnsi="Tahoma" w:cs="Tahoma"/>
          <w:sz w:val="18"/>
          <w:szCs w:val="18"/>
        </w:rPr>
        <w:t>W przypadku zmiany przepisów prawa regulujących zasady ochrony danych osobowych (np. uchylenia aktualnie obowiązujących aktów prawnych, wprowadzenia nowych, bezwzględnie obowiązujących przepisów prawa w zakresie zabezpieczenia danych osobowych), w tym wdrażania obowiązków wynikających z praktycznych aspektów wprowadzenia i stosowania RODO, Wykonawca jest zobowiązany dostosować wymaganą dokumentację i zabezpieczyć dane osobowe zgodnie z wymaganiami wynikającymi z nowych/zmienionych, bezwzględnie obowiązujących przepisów prawa.</w:t>
      </w:r>
    </w:p>
    <w:p w14:paraId="7B561CC4" w14:textId="77777777" w:rsidR="007C3AC1" w:rsidRDefault="007C3AC1" w:rsidP="007C3AC1">
      <w:pPr>
        <w:pStyle w:val="Akapitzlist"/>
        <w:spacing w:after="0" w:line="259" w:lineRule="auto"/>
        <w:ind w:left="0"/>
        <w:jc w:val="both"/>
        <w:rPr>
          <w:rFonts w:ascii="Tahoma" w:hAnsi="Tahoma" w:cs="Tahoma"/>
          <w:sz w:val="18"/>
          <w:szCs w:val="18"/>
          <w:lang w:val="pl-PL"/>
        </w:rPr>
      </w:pPr>
    </w:p>
    <w:p w14:paraId="319A8F74" w14:textId="77777777" w:rsidR="007C3AC1" w:rsidRPr="009715DD" w:rsidRDefault="007C3AC1" w:rsidP="007C3AC1">
      <w:pPr>
        <w:pStyle w:val="standard"/>
        <w:keepNext/>
        <w:spacing w:before="0" w:beforeAutospacing="0" w:after="0" w:afterAutospacing="0"/>
        <w:ind w:left="360"/>
        <w:jc w:val="center"/>
        <w:rPr>
          <w:rFonts w:ascii="Tahoma" w:hAnsi="Tahoma" w:cs="Tahoma"/>
          <w:sz w:val="18"/>
          <w:szCs w:val="18"/>
        </w:rPr>
      </w:pPr>
      <w:r w:rsidRPr="0007351B">
        <w:rPr>
          <w:rFonts w:ascii="Tahoma" w:hAnsi="Tahoma" w:cs="Tahoma"/>
          <w:b/>
          <w:bCs/>
          <w:sz w:val="18"/>
          <w:szCs w:val="18"/>
        </w:rPr>
        <w:t>§ 12 Podwykonawstwo – jeśli dotyczy</w:t>
      </w:r>
    </w:p>
    <w:p w14:paraId="117E1F8C" w14:textId="77777777" w:rsidR="007C3AC1" w:rsidRPr="009B7BFC"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9715DD">
        <w:rPr>
          <w:rFonts w:ascii="Tahoma" w:hAnsi="Tahoma" w:cs="Tahoma"/>
          <w:sz w:val="18"/>
          <w:szCs w:val="18"/>
        </w:rPr>
        <w:t xml:space="preserve">Wykonawca może realizować przedmiot Umowy korzystając z podwykonawstwa na  zasadach określonych </w:t>
      </w:r>
      <w:r w:rsidRPr="009B7BFC">
        <w:rPr>
          <w:rFonts w:ascii="Tahoma" w:hAnsi="Tahoma" w:cs="Tahoma"/>
          <w:sz w:val="18"/>
          <w:szCs w:val="18"/>
        </w:rPr>
        <w:t>w niniejszym paragrafie oraz w zakresie wskazanym w ofercie</w:t>
      </w:r>
      <w:r>
        <w:rPr>
          <w:rFonts w:ascii="Tahoma" w:hAnsi="Tahoma" w:cs="Tahoma"/>
          <w:sz w:val="18"/>
          <w:szCs w:val="18"/>
        </w:rPr>
        <w:t xml:space="preserve"> (jeżeli dotyczy)</w:t>
      </w:r>
      <w:r w:rsidRPr="009B7BFC">
        <w:rPr>
          <w:rFonts w:ascii="Tahoma" w:hAnsi="Tahoma" w:cs="Tahoma"/>
          <w:sz w:val="18"/>
          <w:szCs w:val="18"/>
        </w:rPr>
        <w:t>.</w:t>
      </w:r>
    </w:p>
    <w:p w14:paraId="2E8CFF7F" w14:textId="77777777" w:rsidR="007C3AC1"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A62354">
        <w:rPr>
          <w:rFonts w:ascii="Tahoma" w:hAnsi="Tahoma" w:cs="Tahoma"/>
          <w:sz w:val="18"/>
          <w:szCs w:val="20"/>
        </w:rPr>
        <w:t>Postanowienia niniejszego paragrafu stosuje się również do powierzenia wykonania części zamówienia podwykonawcy, jeśli Wykonawca nie wskazał w ofercie, ze zamierza powierzyć wykonanie części przedmiotu zamówienia podwykonawcom</w:t>
      </w:r>
      <w:r>
        <w:rPr>
          <w:rFonts w:ascii="Tahoma" w:hAnsi="Tahoma" w:cs="Tahoma"/>
          <w:sz w:val="18"/>
          <w:szCs w:val="20"/>
        </w:rPr>
        <w:t>.</w:t>
      </w:r>
    </w:p>
    <w:p w14:paraId="72328978" w14:textId="77777777" w:rsidR="007C3AC1" w:rsidRPr="009B7BFC"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9B7BFC">
        <w:rPr>
          <w:rFonts w:ascii="Tahoma" w:hAnsi="Tahoma" w:cs="Tahoma"/>
          <w:sz w:val="18"/>
          <w:szCs w:val="18"/>
        </w:rPr>
        <w:t>Powierzenie wykonania części zamówienia podwykonawcom nie zwalnia wykonawcy z odpowiedzialności za należyte wykonanie przedmiotu Umowy. Wykonawca odpowiada za działania i zaniechania podwykonawców jak za własne działania i zaniechania.</w:t>
      </w:r>
    </w:p>
    <w:p w14:paraId="17D0B4BC" w14:textId="77777777" w:rsidR="007C3AC1" w:rsidRPr="009B7BFC"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9B7BFC">
        <w:rPr>
          <w:rFonts w:ascii="Tahoma" w:hAnsi="Tahoma" w:cs="Tahoma"/>
          <w:sz w:val="18"/>
          <w:szCs w:val="18"/>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CB258C1" w14:textId="77777777" w:rsidR="007C3AC1" w:rsidRPr="009B7BFC"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9B7BFC">
        <w:rPr>
          <w:rFonts w:ascii="Tahoma" w:hAnsi="Tahoma" w:cs="Tahoma"/>
          <w:sz w:val="18"/>
          <w:szCs w:val="18"/>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2103B064" w14:textId="77777777" w:rsidR="007C3AC1" w:rsidRPr="009B7BFC"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9B7BFC">
        <w:rPr>
          <w:rFonts w:ascii="Tahoma" w:hAnsi="Tahoma" w:cs="Tahoma"/>
          <w:sz w:val="18"/>
          <w:szCs w:val="18"/>
        </w:rPr>
        <w:t>Wykaz podwykonawców, w tym innych podmiotów, na zdolności których Wykonawca powoływał się, na zasadach określonych w art. 118 ustawy PZP, w celu wykazania spełnienia warunków udziału w</w:t>
      </w:r>
      <w:r>
        <w:rPr>
          <w:rFonts w:ascii="Tahoma" w:hAnsi="Tahoma" w:cs="Tahoma"/>
          <w:sz w:val="18"/>
          <w:szCs w:val="18"/>
        </w:rPr>
        <w:t> postępowaniu, o których mowa w </w:t>
      </w:r>
      <w:r w:rsidRPr="009B7BFC">
        <w:rPr>
          <w:rFonts w:ascii="Tahoma" w:hAnsi="Tahoma" w:cs="Tahoma"/>
          <w:sz w:val="18"/>
          <w:szCs w:val="18"/>
        </w:rPr>
        <w:t>art. 112 ust. 2 ustawy PZP, określony jest w ust. 1</w:t>
      </w:r>
      <w:r>
        <w:rPr>
          <w:rFonts w:ascii="Tahoma" w:hAnsi="Tahoma" w:cs="Tahoma"/>
          <w:sz w:val="18"/>
          <w:szCs w:val="18"/>
        </w:rPr>
        <w:t>2</w:t>
      </w:r>
      <w:r w:rsidRPr="009B7BFC">
        <w:rPr>
          <w:rFonts w:ascii="Tahoma" w:hAnsi="Tahoma" w:cs="Tahoma"/>
          <w:sz w:val="18"/>
          <w:szCs w:val="18"/>
        </w:rPr>
        <w:t>.</w:t>
      </w:r>
    </w:p>
    <w:p w14:paraId="2592C2B9" w14:textId="77777777" w:rsidR="007C3AC1" w:rsidRPr="009B7BFC"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9B7BFC">
        <w:rPr>
          <w:rFonts w:ascii="Tahoma" w:hAnsi="Tahoma" w:cs="Tahoma"/>
          <w:sz w:val="18"/>
          <w:szCs w:val="18"/>
        </w:rPr>
        <w:t>Zgodnie z treścią art. 462 ust. 7 ustawy P</w:t>
      </w:r>
      <w:r>
        <w:rPr>
          <w:rFonts w:ascii="Tahoma" w:hAnsi="Tahoma" w:cs="Tahoma"/>
          <w:sz w:val="18"/>
          <w:szCs w:val="18"/>
        </w:rPr>
        <w:t>ZP</w:t>
      </w:r>
      <w:r w:rsidRPr="009B7BFC">
        <w:rPr>
          <w:rFonts w:ascii="Tahoma" w:hAnsi="Tahoma" w:cs="Tahoma"/>
          <w:sz w:val="18"/>
          <w:szCs w:val="18"/>
        </w:rPr>
        <w:t xml:space="preserve">, jeżeli </w:t>
      </w:r>
      <w:r>
        <w:rPr>
          <w:rFonts w:ascii="Tahoma" w:hAnsi="Tahoma" w:cs="Tahoma"/>
          <w:sz w:val="18"/>
          <w:szCs w:val="20"/>
        </w:rPr>
        <w:t>wprowadzenie</w:t>
      </w:r>
      <w:r>
        <w:rPr>
          <w:rFonts w:ascii="Tahoma" w:hAnsi="Tahoma" w:cs="Tahoma"/>
          <w:sz w:val="18"/>
          <w:szCs w:val="18"/>
        </w:rPr>
        <w:t xml:space="preserve">, </w:t>
      </w:r>
      <w:r w:rsidRPr="009B7BFC">
        <w:rPr>
          <w:rFonts w:ascii="Tahoma" w:hAnsi="Tahoma" w:cs="Tahoma"/>
          <w:sz w:val="18"/>
          <w:szCs w:val="18"/>
        </w:rPr>
        <w:t>zmiana albo rezygnacja z podwykonawcy dotyczy podmiotu, na którego zasoby Wykonawca powoływał się, na zasadach określonych w art. 118 ust. 1 ustawy P</w:t>
      </w:r>
      <w:r>
        <w:rPr>
          <w:rFonts w:ascii="Tahoma" w:hAnsi="Tahoma" w:cs="Tahoma"/>
          <w:sz w:val="18"/>
          <w:szCs w:val="18"/>
        </w:rPr>
        <w:t>ZP</w:t>
      </w:r>
      <w:r w:rsidRPr="009B7BFC">
        <w:rPr>
          <w:rFonts w:ascii="Tahoma" w:hAnsi="Tahoma" w:cs="Tahoma"/>
          <w:sz w:val="18"/>
          <w:szCs w:val="18"/>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w:t>
      </w:r>
      <w:r>
        <w:rPr>
          <w:rFonts w:ascii="Tahoma" w:hAnsi="Tahoma" w:cs="Tahoma"/>
          <w:sz w:val="18"/>
          <w:szCs w:val="18"/>
        </w:rPr>
        <w:t>ZP</w:t>
      </w:r>
      <w:r w:rsidRPr="009B7BFC">
        <w:rPr>
          <w:rFonts w:ascii="Tahoma" w:hAnsi="Tahoma" w:cs="Tahoma"/>
          <w:sz w:val="18"/>
          <w:szCs w:val="18"/>
        </w:rPr>
        <w:t xml:space="preserve"> stosuje się odpowiednio.</w:t>
      </w:r>
    </w:p>
    <w:p w14:paraId="0A44F73F" w14:textId="77777777" w:rsidR="007C3AC1" w:rsidRPr="009B7BFC"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9B7BFC">
        <w:rPr>
          <w:rFonts w:ascii="Tahoma" w:hAnsi="Tahoma" w:cs="Tahoma"/>
          <w:sz w:val="18"/>
          <w:szCs w:val="18"/>
        </w:rPr>
        <w:t xml:space="preserve">Zmiana podwykonawcy umieszczonego w wykazie, o którym mowa w ust. </w:t>
      </w:r>
      <w:r>
        <w:rPr>
          <w:rFonts w:ascii="Tahoma" w:hAnsi="Tahoma" w:cs="Tahoma"/>
          <w:sz w:val="18"/>
          <w:szCs w:val="18"/>
        </w:rPr>
        <w:t>6</w:t>
      </w:r>
      <w:r w:rsidRPr="009B7BFC">
        <w:rPr>
          <w:rFonts w:ascii="Tahoma" w:hAnsi="Tahoma" w:cs="Tahoma"/>
          <w:sz w:val="18"/>
          <w:szCs w:val="18"/>
        </w:rPr>
        <w:t>, wymaga sporządzenia aneksu do Umowy.</w:t>
      </w:r>
    </w:p>
    <w:p w14:paraId="12CDDCAB" w14:textId="77777777" w:rsidR="007C3AC1" w:rsidRPr="009B7BFC"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9B7BFC">
        <w:rPr>
          <w:rFonts w:ascii="Tahoma" w:hAnsi="Tahoma" w:cs="Tahoma"/>
          <w:sz w:val="18"/>
          <w:szCs w:val="18"/>
        </w:rPr>
        <w:t>W celu dokonania zmiany, o której mowa w ust. </w:t>
      </w:r>
      <w:r>
        <w:rPr>
          <w:rFonts w:ascii="Tahoma" w:hAnsi="Tahoma" w:cs="Tahoma"/>
          <w:sz w:val="18"/>
          <w:szCs w:val="18"/>
        </w:rPr>
        <w:t>7</w:t>
      </w:r>
      <w:r w:rsidRPr="009B7BFC">
        <w:rPr>
          <w:rFonts w:ascii="Tahoma" w:hAnsi="Tahoma" w:cs="Tahoma"/>
          <w:sz w:val="18"/>
          <w:szCs w:val="18"/>
        </w:rPr>
        <w:t xml:space="preserve">, Wykonawca złoży wniosek o </w:t>
      </w:r>
      <w:r>
        <w:rPr>
          <w:rFonts w:ascii="Tahoma" w:hAnsi="Tahoma" w:cs="Tahoma"/>
          <w:sz w:val="18"/>
          <w:szCs w:val="20"/>
        </w:rPr>
        <w:t>wprowadzenie</w:t>
      </w:r>
      <w:r>
        <w:rPr>
          <w:rFonts w:ascii="Tahoma" w:hAnsi="Tahoma" w:cs="Tahoma"/>
          <w:sz w:val="18"/>
          <w:szCs w:val="18"/>
        </w:rPr>
        <w:t xml:space="preserve">, </w:t>
      </w:r>
      <w:r w:rsidRPr="009B7BFC">
        <w:rPr>
          <w:rFonts w:ascii="Tahoma" w:hAnsi="Tahoma" w:cs="Tahoma"/>
          <w:sz w:val="18"/>
          <w:szCs w:val="18"/>
        </w:rPr>
        <w:t>zmianę podwykonawcy przed przystąpieniem nowego podwykonawcy do realizacji części Umowy powierzonej podwykonawcy, w terminie umożliwiającym jego ocenę zgodnie z ust</w:t>
      </w:r>
      <w:r>
        <w:rPr>
          <w:rFonts w:ascii="Tahoma" w:hAnsi="Tahoma" w:cs="Tahoma"/>
          <w:sz w:val="18"/>
          <w:szCs w:val="18"/>
        </w:rPr>
        <w:t>.</w:t>
      </w:r>
      <w:r w:rsidRPr="009B7BFC">
        <w:rPr>
          <w:rFonts w:ascii="Tahoma" w:hAnsi="Tahoma" w:cs="Tahoma"/>
          <w:sz w:val="18"/>
          <w:szCs w:val="18"/>
        </w:rPr>
        <w:t xml:space="preserve"> </w:t>
      </w:r>
      <w:r>
        <w:rPr>
          <w:rFonts w:ascii="Tahoma" w:hAnsi="Tahoma" w:cs="Tahoma"/>
          <w:sz w:val="18"/>
          <w:szCs w:val="18"/>
        </w:rPr>
        <w:t>7</w:t>
      </w:r>
      <w:r w:rsidRPr="009B7BFC">
        <w:rPr>
          <w:rFonts w:ascii="Tahoma" w:hAnsi="Tahoma" w:cs="Tahoma"/>
          <w:sz w:val="18"/>
          <w:szCs w:val="18"/>
        </w:rPr>
        <w:t>.</w:t>
      </w:r>
    </w:p>
    <w:p w14:paraId="7E97491C" w14:textId="77777777" w:rsidR="007C3AC1" w:rsidRPr="009B7BFC"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9B7BFC">
        <w:rPr>
          <w:rFonts w:ascii="Tahoma" w:hAnsi="Tahoma" w:cs="Tahoma"/>
          <w:sz w:val="18"/>
          <w:szCs w:val="18"/>
        </w:rPr>
        <w:t xml:space="preserve">W przypadku, o którym mowa w ust. </w:t>
      </w:r>
      <w:r>
        <w:rPr>
          <w:rFonts w:ascii="Tahoma" w:hAnsi="Tahoma" w:cs="Tahoma"/>
          <w:sz w:val="18"/>
          <w:szCs w:val="18"/>
        </w:rPr>
        <w:t>7</w:t>
      </w:r>
      <w:r w:rsidRPr="009B7BFC">
        <w:rPr>
          <w:rFonts w:ascii="Tahoma" w:hAnsi="Tahoma" w:cs="Tahoma"/>
          <w:sz w:val="18"/>
          <w:szCs w:val="18"/>
        </w:rPr>
        <w:t xml:space="preserve">, do wniosku, o którym mowa w ust. </w:t>
      </w:r>
      <w:r>
        <w:rPr>
          <w:rFonts w:ascii="Tahoma" w:hAnsi="Tahoma" w:cs="Tahoma"/>
          <w:sz w:val="18"/>
          <w:szCs w:val="18"/>
        </w:rPr>
        <w:t>9</w:t>
      </w:r>
      <w:r w:rsidRPr="009B7BFC">
        <w:rPr>
          <w:rFonts w:ascii="Tahoma" w:hAnsi="Tahoma" w:cs="Tahoma"/>
          <w:sz w:val="18"/>
          <w:szCs w:val="18"/>
        </w:rPr>
        <w:t xml:space="preserve">, Wykonawca </w:t>
      </w:r>
      <w:r>
        <w:rPr>
          <w:rFonts w:ascii="Tahoma" w:hAnsi="Tahoma" w:cs="Tahoma"/>
          <w:sz w:val="18"/>
          <w:szCs w:val="20"/>
        </w:rPr>
        <w:t>złoży</w:t>
      </w:r>
      <w:r w:rsidRPr="009B2352">
        <w:rPr>
          <w:rFonts w:ascii="Tahoma" w:hAnsi="Tahoma" w:cs="Tahoma"/>
          <w:sz w:val="18"/>
          <w:szCs w:val="20"/>
        </w:rPr>
        <w:t xml:space="preserve"> </w:t>
      </w:r>
      <w:r w:rsidRPr="009B7BFC">
        <w:rPr>
          <w:rFonts w:ascii="Tahoma" w:hAnsi="Tahoma" w:cs="Tahoma"/>
          <w:sz w:val="18"/>
          <w:szCs w:val="18"/>
        </w:rPr>
        <w:t>dokumenty odpowiednio potwierdzające spełnianie przez podwykonawcę warunków udziału w postępowaniu oraz brak podstaw do wykluczenia, w stopniu nie mniejszym niż wymagane w trakcie tego postępowania, zgodnie ze Specyfikacją warunków zamówienia.</w:t>
      </w:r>
    </w:p>
    <w:p w14:paraId="0CDCB1D5" w14:textId="77777777" w:rsidR="007C3AC1" w:rsidRPr="009B7BFC"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9B7BFC">
        <w:rPr>
          <w:rFonts w:ascii="Tahoma" w:hAnsi="Tahoma" w:cs="Tahoma"/>
          <w:sz w:val="18"/>
          <w:szCs w:val="18"/>
        </w:rPr>
        <w:t xml:space="preserve">W przypadku, o którym mowa w ust. </w:t>
      </w:r>
      <w:r>
        <w:rPr>
          <w:rFonts w:ascii="Tahoma" w:hAnsi="Tahoma" w:cs="Tahoma"/>
          <w:sz w:val="18"/>
          <w:szCs w:val="18"/>
        </w:rPr>
        <w:t>7</w:t>
      </w:r>
      <w:r w:rsidRPr="009B7BFC">
        <w:rPr>
          <w:rFonts w:ascii="Tahoma" w:hAnsi="Tahoma" w:cs="Tahoma"/>
          <w:sz w:val="18"/>
          <w:szCs w:val="18"/>
        </w:rPr>
        <w:t>,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samodzielnie spełnia warunki udziału w postępowaniu.</w:t>
      </w:r>
    </w:p>
    <w:p w14:paraId="099EF932" w14:textId="77777777" w:rsidR="007C3AC1" w:rsidRPr="009715DD" w:rsidRDefault="007C3AC1" w:rsidP="00E511F2">
      <w:pPr>
        <w:pStyle w:val="standard"/>
        <w:numPr>
          <w:ilvl w:val="0"/>
          <w:numId w:val="79"/>
        </w:numPr>
        <w:tabs>
          <w:tab w:val="clear" w:pos="720"/>
          <w:tab w:val="left" w:pos="567"/>
        </w:tabs>
        <w:spacing w:before="0" w:beforeAutospacing="0" w:after="0" w:afterAutospacing="0"/>
        <w:ind w:left="567" w:hanging="567"/>
        <w:jc w:val="both"/>
        <w:rPr>
          <w:rFonts w:ascii="Tahoma" w:hAnsi="Tahoma" w:cs="Tahoma"/>
          <w:sz w:val="18"/>
          <w:szCs w:val="18"/>
        </w:rPr>
      </w:pPr>
      <w:r w:rsidRPr="009715DD">
        <w:rPr>
          <w:rFonts w:ascii="Tahoma" w:hAnsi="Tahoma" w:cs="Tahoma"/>
          <w:sz w:val="18"/>
          <w:szCs w:val="18"/>
        </w:rPr>
        <w:t>Następujący podwykonawcy, w tym inne podmioty na zasoby których Wykonawca powoływał się w celu wykazania spełniania warunków udziału w postępowaniu, będą uczestniczyć w realizacji przedmiotu Umowy:</w:t>
      </w:r>
    </w:p>
    <w:p w14:paraId="32CAAB36" w14:textId="77777777" w:rsidR="007C3AC1" w:rsidRPr="009715DD" w:rsidRDefault="007C3AC1" w:rsidP="007C3AC1">
      <w:pPr>
        <w:pStyle w:val="standard"/>
        <w:spacing w:before="0" w:beforeAutospacing="0" w:after="0" w:afterAutospacing="0"/>
        <w:ind w:left="360"/>
        <w:jc w:val="both"/>
        <w:rPr>
          <w:rFonts w:ascii="Tahoma" w:hAnsi="Tahoma" w:cs="Tahoma"/>
          <w:sz w:val="12"/>
          <w:szCs w:val="20"/>
        </w:rPr>
      </w:pPr>
    </w:p>
    <w:tbl>
      <w:tblPr>
        <w:tblW w:w="8959" w:type="dxa"/>
        <w:tblInd w:w="675" w:type="dxa"/>
        <w:tblCellMar>
          <w:left w:w="0" w:type="dxa"/>
          <w:right w:w="0" w:type="dxa"/>
        </w:tblCellMar>
        <w:tblLook w:val="04A0" w:firstRow="1" w:lastRow="0" w:firstColumn="1" w:lastColumn="0" w:noHBand="0" w:noVBand="1"/>
      </w:tblPr>
      <w:tblGrid>
        <w:gridCol w:w="2151"/>
        <w:gridCol w:w="3396"/>
        <w:gridCol w:w="3412"/>
      </w:tblGrid>
      <w:tr w:rsidR="00ED2FDF" w14:paraId="3BA5A819" w14:textId="77777777" w:rsidTr="00884EF5">
        <w:tc>
          <w:tcPr>
            <w:tcW w:w="2151" w:type="dxa"/>
            <w:tcBorders>
              <w:top w:val="single" w:sz="8" w:space="0" w:color="00000A"/>
              <w:left w:val="single" w:sz="8" w:space="0" w:color="00000A"/>
              <w:bottom w:val="single" w:sz="8" w:space="0" w:color="00000A"/>
              <w:right w:val="single" w:sz="8" w:space="0" w:color="00000A"/>
            </w:tcBorders>
            <w:tcMar>
              <w:top w:w="0" w:type="dxa"/>
              <w:left w:w="113" w:type="dxa"/>
              <w:bottom w:w="0" w:type="dxa"/>
              <w:right w:w="108" w:type="dxa"/>
            </w:tcMar>
            <w:vAlign w:val="center"/>
            <w:hideMark/>
          </w:tcPr>
          <w:p w14:paraId="24170B5D" w14:textId="77777777" w:rsidR="00ED2FDF" w:rsidRPr="00AE4E15" w:rsidRDefault="00ED2FDF" w:rsidP="00ED2FDF">
            <w:pPr>
              <w:pStyle w:val="standard"/>
              <w:ind w:hanging="105"/>
              <w:jc w:val="center"/>
              <w:rPr>
                <w:sz w:val="16"/>
              </w:rPr>
            </w:pPr>
            <w:r w:rsidRPr="00AE4E15">
              <w:rPr>
                <w:rFonts w:ascii="Tahoma" w:hAnsi="Tahoma" w:cs="Tahoma"/>
                <w:sz w:val="16"/>
                <w:szCs w:val="18"/>
              </w:rPr>
              <w:t>Nazwa i adres podwykonawcy</w:t>
            </w:r>
          </w:p>
        </w:tc>
        <w:tc>
          <w:tcPr>
            <w:tcW w:w="3396"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231BB2F9" w14:textId="77777777" w:rsidR="00ED2FDF" w:rsidRPr="00AE4E15" w:rsidRDefault="00ED2FDF" w:rsidP="00ED2FDF">
            <w:pPr>
              <w:pStyle w:val="standard"/>
              <w:jc w:val="center"/>
              <w:rPr>
                <w:sz w:val="16"/>
              </w:rPr>
            </w:pPr>
            <w:r w:rsidRPr="00AE4E15">
              <w:rPr>
                <w:rFonts w:ascii="Tahoma" w:hAnsi="Tahoma" w:cs="Tahoma"/>
                <w:sz w:val="16"/>
                <w:szCs w:val="18"/>
              </w:rPr>
              <w:t xml:space="preserve">Warunek udziału w postępowaniu spełniony poprzez zdolności innego podmiotu </w:t>
            </w:r>
            <w:r w:rsidRPr="003A5C1D">
              <w:rPr>
                <w:rFonts w:ascii="Tahoma" w:hAnsi="Tahoma" w:cs="Tahoma"/>
                <w:i/>
                <w:sz w:val="16"/>
                <w:szCs w:val="18"/>
              </w:rPr>
              <w:t>(</w:t>
            </w:r>
            <w:r w:rsidRPr="003A5C1D">
              <w:rPr>
                <w:rFonts w:ascii="Tahoma" w:hAnsi="Tahoma" w:cs="Tahoma"/>
                <w:i/>
                <w:iCs/>
                <w:sz w:val="16"/>
                <w:szCs w:val="18"/>
              </w:rPr>
              <w:t>kwalifikacje zawodowe lub doświadczenie</w:t>
            </w:r>
            <w:r w:rsidRPr="003A5C1D">
              <w:rPr>
                <w:rFonts w:ascii="Tahoma" w:hAnsi="Tahoma" w:cs="Tahoma"/>
                <w:i/>
                <w:sz w:val="16"/>
                <w:szCs w:val="18"/>
              </w:rPr>
              <w:t>)</w:t>
            </w:r>
          </w:p>
        </w:tc>
        <w:tc>
          <w:tcPr>
            <w:tcW w:w="3412" w:type="dxa"/>
            <w:tcBorders>
              <w:top w:val="single" w:sz="8" w:space="0" w:color="00000A"/>
              <w:left w:val="nil"/>
              <w:bottom w:val="single" w:sz="8" w:space="0" w:color="00000A"/>
              <w:right w:val="single" w:sz="8" w:space="0" w:color="00000A"/>
            </w:tcBorders>
            <w:tcMar>
              <w:top w:w="0" w:type="dxa"/>
              <w:left w:w="113" w:type="dxa"/>
              <w:bottom w:w="0" w:type="dxa"/>
              <w:right w:w="108" w:type="dxa"/>
            </w:tcMar>
            <w:vAlign w:val="center"/>
            <w:hideMark/>
          </w:tcPr>
          <w:p w14:paraId="78ADB92B" w14:textId="77777777" w:rsidR="00ED2FDF" w:rsidRPr="00AE4E15" w:rsidRDefault="00ED2FDF" w:rsidP="00ED2FDF">
            <w:pPr>
              <w:pStyle w:val="standard"/>
              <w:jc w:val="center"/>
              <w:rPr>
                <w:sz w:val="16"/>
              </w:rPr>
            </w:pPr>
            <w:r w:rsidRPr="00AE4E15">
              <w:rPr>
                <w:rFonts w:ascii="Tahoma" w:hAnsi="Tahoma" w:cs="Tahoma"/>
                <w:sz w:val="16"/>
                <w:szCs w:val="18"/>
              </w:rPr>
              <w:t>Zakres przedmiotu Umowy podzlecony</w:t>
            </w:r>
          </w:p>
        </w:tc>
      </w:tr>
      <w:tr w:rsidR="007C3AC1" w14:paraId="753EB33B" w14:textId="77777777" w:rsidTr="00884EF5">
        <w:tc>
          <w:tcPr>
            <w:tcW w:w="2151" w:type="dxa"/>
            <w:tcBorders>
              <w:top w:val="nil"/>
              <w:left w:val="single" w:sz="8" w:space="0" w:color="00000A"/>
              <w:bottom w:val="single" w:sz="8" w:space="0" w:color="00000A"/>
              <w:right w:val="single" w:sz="8" w:space="0" w:color="00000A"/>
            </w:tcBorders>
            <w:tcMar>
              <w:top w:w="0" w:type="dxa"/>
              <w:left w:w="113" w:type="dxa"/>
              <w:bottom w:w="0" w:type="dxa"/>
              <w:right w:w="108" w:type="dxa"/>
            </w:tcMar>
            <w:hideMark/>
          </w:tcPr>
          <w:p w14:paraId="5D2E9C20" w14:textId="77777777" w:rsidR="007C3AC1" w:rsidRDefault="007C3AC1" w:rsidP="00884EF5">
            <w:pPr>
              <w:pStyle w:val="standard"/>
            </w:pPr>
            <w:r>
              <w:rPr>
                <w:rFonts w:ascii="Tahoma" w:hAnsi="Tahoma" w:cs="Tahoma"/>
                <w:sz w:val="18"/>
                <w:szCs w:val="18"/>
              </w:rPr>
              <w:t> </w:t>
            </w:r>
          </w:p>
        </w:tc>
        <w:tc>
          <w:tcPr>
            <w:tcW w:w="3396" w:type="dxa"/>
            <w:tcBorders>
              <w:top w:val="nil"/>
              <w:left w:val="nil"/>
              <w:bottom w:val="single" w:sz="8" w:space="0" w:color="00000A"/>
              <w:right w:val="single" w:sz="8" w:space="0" w:color="00000A"/>
            </w:tcBorders>
            <w:tcMar>
              <w:top w:w="0" w:type="dxa"/>
              <w:left w:w="113" w:type="dxa"/>
              <w:bottom w:w="0" w:type="dxa"/>
              <w:right w:w="108" w:type="dxa"/>
            </w:tcMar>
            <w:hideMark/>
          </w:tcPr>
          <w:p w14:paraId="602857AE" w14:textId="77777777" w:rsidR="007C3AC1" w:rsidRDefault="007C3AC1" w:rsidP="00884EF5">
            <w:pPr>
              <w:pStyle w:val="standard"/>
            </w:pPr>
            <w:r>
              <w:rPr>
                <w:rFonts w:ascii="Tahoma" w:hAnsi="Tahoma" w:cs="Tahoma"/>
                <w:sz w:val="18"/>
                <w:szCs w:val="18"/>
              </w:rPr>
              <w:t> </w:t>
            </w:r>
          </w:p>
        </w:tc>
        <w:tc>
          <w:tcPr>
            <w:tcW w:w="3412" w:type="dxa"/>
            <w:tcBorders>
              <w:top w:val="nil"/>
              <w:left w:val="nil"/>
              <w:bottom w:val="single" w:sz="8" w:space="0" w:color="00000A"/>
              <w:right w:val="single" w:sz="8" w:space="0" w:color="00000A"/>
            </w:tcBorders>
            <w:tcMar>
              <w:top w:w="0" w:type="dxa"/>
              <w:left w:w="113" w:type="dxa"/>
              <w:bottom w:w="0" w:type="dxa"/>
              <w:right w:w="108" w:type="dxa"/>
            </w:tcMar>
            <w:hideMark/>
          </w:tcPr>
          <w:p w14:paraId="06B8A92C" w14:textId="77777777" w:rsidR="007C3AC1" w:rsidRDefault="007C3AC1" w:rsidP="00884EF5">
            <w:pPr>
              <w:pStyle w:val="standard"/>
            </w:pPr>
            <w:r>
              <w:rPr>
                <w:rFonts w:ascii="Tahoma" w:hAnsi="Tahoma" w:cs="Tahoma"/>
                <w:sz w:val="18"/>
                <w:szCs w:val="18"/>
              </w:rPr>
              <w:t> </w:t>
            </w:r>
          </w:p>
        </w:tc>
      </w:tr>
    </w:tbl>
    <w:p w14:paraId="016ECBC2" w14:textId="77777777" w:rsidR="007C3AC1" w:rsidRDefault="007C3AC1" w:rsidP="007C3AC1">
      <w:pPr>
        <w:jc w:val="center"/>
        <w:rPr>
          <w:rFonts w:ascii="Tahoma" w:hAnsi="Tahoma" w:cs="Tahoma"/>
          <w:iCs/>
          <w:kern w:val="16"/>
          <w:sz w:val="20"/>
          <w:szCs w:val="20"/>
        </w:rPr>
      </w:pPr>
    </w:p>
    <w:p w14:paraId="128B858E" w14:textId="77777777" w:rsidR="007C3AC1" w:rsidRPr="00301904" w:rsidRDefault="007C3AC1" w:rsidP="007C3AC1">
      <w:pPr>
        <w:jc w:val="center"/>
        <w:rPr>
          <w:rFonts w:ascii="Tahoma" w:hAnsi="Tahoma" w:cs="Tahoma"/>
          <w:iCs/>
          <w:kern w:val="16"/>
          <w:sz w:val="18"/>
          <w:szCs w:val="18"/>
        </w:rPr>
      </w:pPr>
      <w:r w:rsidRPr="00301904">
        <w:rPr>
          <w:rFonts w:ascii="Tahoma" w:hAnsi="Tahoma" w:cs="Tahoma"/>
          <w:iCs/>
          <w:kern w:val="16"/>
          <w:sz w:val="18"/>
          <w:szCs w:val="18"/>
        </w:rPr>
        <w:t>§ 1</w:t>
      </w:r>
      <w:r>
        <w:rPr>
          <w:rFonts w:ascii="Tahoma" w:hAnsi="Tahoma" w:cs="Tahoma"/>
          <w:iCs/>
          <w:kern w:val="16"/>
          <w:sz w:val="18"/>
          <w:szCs w:val="18"/>
        </w:rPr>
        <w:t>3</w:t>
      </w:r>
      <w:r w:rsidRPr="00301904">
        <w:rPr>
          <w:rFonts w:ascii="Tahoma" w:hAnsi="Tahoma" w:cs="Tahoma"/>
          <w:iCs/>
          <w:kern w:val="16"/>
          <w:sz w:val="18"/>
          <w:szCs w:val="18"/>
        </w:rPr>
        <w:t>.</w:t>
      </w:r>
    </w:p>
    <w:p w14:paraId="0D8F5548" w14:textId="77777777" w:rsidR="007C3AC1" w:rsidRPr="00301904" w:rsidRDefault="007C3AC1" w:rsidP="00E511F2">
      <w:pPr>
        <w:numPr>
          <w:ilvl w:val="0"/>
          <w:numId w:val="80"/>
        </w:numPr>
        <w:tabs>
          <w:tab w:val="clear" w:pos="360"/>
          <w:tab w:val="left" w:pos="567"/>
        </w:tabs>
        <w:ind w:left="567" w:hanging="567"/>
        <w:jc w:val="both"/>
        <w:rPr>
          <w:rFonts w:ascii="Tahoma" w:hAnsi="Tahoma" w:cs="Tahoma"/>
          <w:iCs/>
          <w:kern w:val="16"/>
          <w:sz w:val="18"/>
          <w:szCs w:val="18"/>
        </w:rPr>
      </w:pPr>
      <w:r w:rsidRPr="00301904">
        <w:rPr>
          <w:rFonts w:ascii="Tahoma" w:hAnsi="Tahoma" w:cs="Tahoma"/>
          <w:iCs/>
          <w:kern w:val="16"/>
          <w:sz w:val="18"/>
          <w:szCs w:val="18"/>
        </w:rPr>
        <w:t>Wszelkie zmiany i uzupełnienia niniejszej umowy wymagają formy pisemnej pod rygorem nieważności.</w:t>
      </w:r>
    </w:p>
    <w:p w14:paraId="4EC76F14" w14:textId="77777777" w:rsidR="007C3AC1" w:rsidRPr="00301904" w:rsidRDefault="007C3AC1" w:rsidP="00E511F2">
      <w:pPr>
        <w:numPr>
          <w:ilvl w:val="0"/>
          <w:numId w:val="80"/>
        </w:numPr>
        <w:tabs>
          <w:tab w:val="clear" w:pos="360"/>
          <w:tab w:val="left" w:pos="567"/>
        </w:tabs>
        <w:ind w:left="567" w:hanging="567"/>
        <w:jc w:val="both"/>
        <w:rPr>
          <w:rFonts w:ascii="Tahoma" w:hAnsi="Tahoma" w:cs="Tahoma"/>
          <w:iCs/>
          <w:kern w:val="16"/>
          <w:sz w:val="18"/>
          <w:szCs w:val="18"/>
        </w:rPr>
      </w:pPr>
      <w:r w:rsidRPr="00301904">
        <w:rPr>
          <w:rFonts w:ascii="Tahoma" w:hAnsi="Tahoma" w:cs="Tahoma"/>
          <w:iCs/>
          <w:kern w:val="16"/>
          <w:sz w:val="18"/>
          <w:szCs w:val="18"/>
        </w:rPr>
        <w:t>Wszelkie załączniki wskazane w treści niniejszej umowy stanowią jej integralną część.</w:t>
      </w:r>
    </w:p>
    <w:p w14:paraId="53FD3223" w14:textId="77777777" w:rsidR="007C3AC1" w:rsidRPr="00301904" w:rsidRDefault="007C3AC1" w:rsidP="00E511F2">
      <w:pPr>
        <w:numPr>
          <w:ilvl w:val="0"/>
          <w:numId w:val="80"/>
        </w:numPr>
        <w:tabs>
          <w:tab w:val="clear" w:pos="360"/>
          <w:tab w:val="left" w:pos="567"/>
        </w:tabs>
        <w:ind w:left="567" w:hanging="567"/>
        <w:jc w:val="both"/>
        <w:rPr>
          <w:rFonts w:ascii="Tahoma" w:hAnsi="Tahoma" w:cs="Tahoma"/>
          <w:sz w:val="18"/>
          <w:szCs w:val="18"/>
        </w:rPr>
      </w:pPr>
      <w:r w:rsidRPr="00977207">
        <w:rPr>
          <w:rFonts w:ascii="Tahoma" w:hAnsi="Tahoma" w:cs="Tahoma"/>
          <w:iCs/>
          <w:kern w:val="16"/>
          <w:sz w:val="18"/>
          <w:szCs w:val="20"/>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miejscowo właściwy dla siedziby Zamawiającego</w:t>
      </w:r>
      <w:r w:rsidRPr="00301904">
        <w:rPr>
          <w:rFonts w:ascii="Tahoma" w:hAnsi="Tahoma" w:cs="Tahoma"/>
          <w:sz w:val="18"/>
          <w:szCs w:val="18"/>
        </w:rPr>
        <w:t>.</w:t>
      </w:r>
    </w:p>
    <w:p w14:paraId="33793F09" w14:textId="77777777" w:rsidR="007C3AC1" w:rsidRPr="00301904" w:rsidRDefault="007C3AC1" w:rsidP="00E511F2">
      <w:pPr>
        <w:numPr>
          <w:ilvl w:val="0"/>
          <w:numId w:val="80"/>
        </w:numPr>
        <w:tabs>
          <w:tab w:val="clear" w:pos="360"/>
          <w:tab w:val="left" w:pos="567"/>
        </w:tabs>
        <w:ind w:left="567" w:hanging="567"/>
        <w:jc w:val="both"/>
        <w:rPr>
          <w:rFonts w:ascii="Tahoma" w:hAnsi="Tahoma" w:cs="Tahoma"/>
          <w:sz w:val="18"/>
          <w:szCs w:val="18"/>
        </w:rPr>
      </w:pPr>
      <w:r w:rsidRPr="00301904">
        <w:rPr>
          <w:rFonts w:ascii="Tahoma" w:hAnsi="Tahoma" w:cs="Tahoma"/>
          <w:iCs/>
          <w:kern w:val="16"/>
          <w:sz w:val="18"/>
          <w:szCs w:val="18"/>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oraz Zamawiającego.</w:t>
      </w:r>
    </w:p>
    <w:p w14:paraId="4D73F956" w14:textId="77777777" w:rsidR="007C3AC1" w:rsidRPr="00C74605" w:rsidRDefault="007C3AC1" w:rsidP="00E511F2">
      <w:pPr>
        <w:numPr>
          <w:ilvl w:val="0"/>
          <w:numId w:val="80"/>
        </w:numPr>
        <w:tabs>
          <w:tab w:val="clear" w:pos="360"/>
          <w:tab w:val="left" w:pos="567"/>
        </w:tabs>
        <w:ind w:left="567" w:hanging="567"/>
        <w:jc w:val="both"/>
        <w:rPr>
          <w:rFonts w:ascii="Tahoma" w:hAnsi="Tahoma" w:cs="Tahoma"/>
          <w:iCs/>
          <w:kern w:val="16"/>
          <w:sz w:val="18"/>
          <w:szCs w:val="18"/>
        </w:rPr>
      </w:pPr>
      <w:r w:rsidRPr="0007351B">
        <w:rPr>
          <w:rFonts w:ascii="Tahoma" w:hAnsi="Tahoma" w:cs="Tahoma"/>
          <w:iCs/>
          <w:kern w:val="16"/>
          <w:sz w:val="18"/>
          <w:szCs w:val="18"/>
        </w:rPr>
        <w:t xml:space="preserve">W sprawach nieuregulowanych niniejszą umową będą miały zastosowanie przepisy ustawy Prawo Zamówień Publicznych (Dz. U. z </w:t>
      </w:r>
      <w:r w:rsidRPr="0007351B">
        <w:rPr>
          <w:rFonts w:ascii="Tahoma" w:hAnsi="Tahoma" w:cs="Tahoma"/>
          <w:sz w:val="18"/>
          <w:szCs w:val="18"/>
        </w:rPr>
        <w:t>202</w:t>
      </w:r>
      <w:r>
        <w:rPr>
          <w:rFonts w:ascii="Tahoma" w:hAnsi="Tahoma" w:cs="Tahoma"/>
          <w:sz w:val="18"/>
          <w:szCs w:val="18"/>
        </w:rPr>
        <w:t>4</w:t>
      </w:r>
      <w:r w:rsidRPr="0007351B">
        <w:rPr>
          <w:rFonts w:ascii="Tahoma" w:hAnsi="Tahoma" w:cs="Tahoma"/>
          <w:sz w:val="18"/>
          <w:szCs w:val="18"/>
        </w:rPr>
        <w:t xml:space="preserve"> r., poz. 1</w:t>
      </w:r>
      <w:r>
        <w:rPr>
          <w:rFonts w:ascii="Tahoma" w:hAnsi="Tahoma" w:cs="Tahoma"/>
          <w:sz w:val="18"/>
          <w:szCs w:val="18"/>
        </w:rPr>
        <w:t>320</w:t>
      </w:r>
      <w:r w:rsidRPr="0007351B">
        <w:rPr>
          <w:rFonts w:ascii="Tahoma" w:hAnsi="Tahoma" w:cs="Tahoma"/>
          <w:sz w:val="18"/>
          <w:szCs w:val="18"/>
        </w:rPr>
        <w:t xml:space="preserve"> – </w:t>
      </w:r>
      <w:proofErr w:type="spellStart"/>
      <w:r w:rsidRPr="0007351B">
        <w:rPr>
          <w:rFonts w:ascii="Tahoma" w:hAnsi="Tahoma" w:cs="Tahoma"/>
          <w:sz w:val="18"/>
          <w:szCs w:val="18"/>
        </w:rPr>
        <w:t>t.j</w:t>
      </w:r>
      <w:proofErr w:type="spellEnd"/>
      <w:r w:rsidRPr="0007351B">
        <w:rPr>
          <w:rFonts w:ascii="Tahoma" w:hAnsi="Tahoma" w:cs="Tahoma"/>
          <w:sz w:val="18"/>
          <w:szCs w:val="18"/>
        </w:rPr>
        <w:t>. ze zm.</w:t>
      </w:r>
      <w:r w:rsidRPr="0007351B">
        <w:rPr>
          <w:rFonts w:ascii="Tahoma" w:hAnsi="Tahoma" w:cs="Tahoma"/>
          <w:iCs/>
          <w:kern w:val="16"/>
          <w:sz w:val="18"/>
          <w:szCs w:val="18"/>
        </w:rPr>
        <w:t xml:space="preserve">), Kodeksu </w:t>
      </w:r>
      <w:r w:rsidRPr="001B71B2">
        <w:rPr>
          <w:rFonts w:ascii="Tahoma" w:hAnsi="Tahoma" w:cs="Tahoma"/>
          <w:iCs/>
          <w:kern w:val="16"/>
          <w:sz w:val="18"/>
          <w:szCs w:val="18"/>
        </w:rPr>
        <w:t>Cywilnego (</w:t>
      </w:r>
      <w:r w:rsidR="00E45E88" w:rsidRPr="001B71B2">
        <w:rPr>
          <w:rFonts w:ascii="Tahoma" w:hAnsi="Tahoma" w:cs="Tahoma"/>
          <w:iCs/>
          <w:kern w:val="16"/>
          <w:sz w:val="18"/>
          <w:szCs w:val="18"/>
        </w:rPr>
        <w:t xml:space="preserve">Dz. U. z 2025 r., poz. 1071 – </w:t>
      </w:r>
      <w:proofErr w:type="spellStart"/>
      <w:r w:rsidR="00E45E88" w:rsidRPr="001B71B2">
        <w:rPr>
          <w:rFonts w:ascii="Tahoma" w:hAnsi="Tahoma" w:cs="Tahoma"/>
          <w:iCs/>
          <w:kern w:val="16"/>
          <w:sz w:val="18"/>
          <w:szCs w:val="18"/>
        </w:rPr>
        <w:t>t.j</w:t>
      </w:r>
      <w:proofErr w:type="spellEnd"/>
      <w:r w:rsidR="00E45E88" w:rsidRPr="001B71B2">
        <w:rPr>
          <w:rFonts w:ascii="Tahoma" w:hAnsi="Tahoma" w:cs="Tahoma"/>
          <w:iCs/>
          <w:kern w:val="16"/>
          <w:sz w:val="18"/>
          <w:szCs w:val="18"/>
        </w:rPr>
        <w:t>. ze zm.</w:t>
      </w:r>
      <w:r w:rsidRPr="001B71B2">
        <w:rPr>
          <w:rFonts w:ascii="Tahoma" w:hAnsi="Tahoma" w:cs="Tahoma"/>
          <w:iCs/>
          <w:kern w:val="16"/>
          <w:sz w:val="18"/>
          <w:szCs w:val="18"/>
        </w:rPr>
        <w:t>).</w:t>
      </w:r>
    </w:p>
    <w:p w14:paraId="75313380" w14:textId="77777777" w:rsidR="007C3AC1" w:rsidRPr="0007351B" w:rsidRDefault="007C3AC1" w:rsidP="00E511F2">
      <w:pPr>
        <w:numPr>
          <w:ilvl w:val="0"/>
          <w:numId w:val="80"/>
        </w:numPr>
        <w:tabs>
          <w:tab w:val="clear" w:pos="360"/>
          <w:tab w:val="left" w:pos="567"/>
        </w:tabs>
        <w:ind w:left="567" w:hanging="567"/>
        <w:jc w:val="both"/>
        <w:rPr>
          <w:rFonts w:ascii="Tahoma" w:hAnsi="Tahoma" w:cs="Tahoma"/>
          <w:iCs/>
          <w:kern w:val="16"/>
          <w:sz w:val="18"/>
          <w:szCs w:val="18"/>
        </w:rPr>
      </w:pPr>
      <w:r w:rsidRPr="0007351B">
        <w:rPr>
          <w:rFonts w:ascii="Tahoma" w:hAnsi="Tahoma" w:cs="Tahoma"/>
          <w:iCs/>
          <w:kern w:val="16"/>
          <w:sz w:val="18"/>
          <w:szCs w:val="18"/>
        </w:rPr>
        <w:t>Umowę sporządza się w dwóch jednobrzmiących egzemplarzach po jednym dla każdej ze stron.</w:t>
      </w:r>
    </w:p>
    <w:p w14:paraId="7B91BED7" w14:textId="77777777" w:rsidR="007C3AC1" w:rsidRPr="00301904" w:rsidRDefault="007C3AC1" w:rsidP="00E511F2">
      <w:pPr>
        <w:numPr>
          <w:ilvl w:val="0"/>
          <w:numId w:val="80"/>
        </w:numPr>
        <w:tabs>
          <w:tab w:val="clear" w:pos="360"/>
          <w:tab w:val="left" w:pos="567"/>
        </w:tabs>
        <w:ind w:left="567" w:hanging="567"/>
        <w:jc w:val="both"/>
        <w:rPr>
          <w:rFonts w:ascii="Tahoma" w:hAnsi="Tahoma" w:cs="Tahoma"/>
          <w:iCs/>
          <w:kern w:val="16"/>
          <w:sz w:val="18"/>
          <w:szCs w:val="18"/>
        </w:rPr>
      </w:pPr>
      <w:r w:rsidRPr="00301904">
        <w:rPr>
          <w:rFonts w:ascii="Tahoma" w:hAnsi="Tahoma" w:cs="Tahoma"/>
          <w:sz w:val="18"/>
          <w:szCs w:val="18"/>
        </w:rPr>
        <w:t>Załącznikami do umowy są:</w:t>
      </w:r>
    </w:p>
    <w:p w14:paraId="21533C5D" w14:textId="77777777" w:rsidR="007C3AC1" w:rsidRPr="00301904" w:rsidRDefault="007C3AC1" w:rsidP="00D91859">
      <w:pPr>
        <w:numPr>
          <w:ilvl w:val="0"/>
          <w:numId w:val="13"/>
        </w:numPr>
        <w:tabs>
          <w:tab w:val="clear" w:pos="360"/>
          <w:tab w:val="num" w:pos="993"/>
        </w:tabs>
        <w:ind w:left="993" w:hanging="426"/>
        <w:jc w:val="both"/>
        <w:rPr>
          <w:rFonts w:ascii="Tahoma" w:hAnsi="Tahoma"/>
          <w:sz w:val="18"/>
          <w:szCs w:val="18"/>
        </w:rPr>
      </w:pPr>
      <w:r w:rsidRPr="00301904">
        <w:rPr>
          <w:rFonts w:ascii="Tahoma" w:hAnsi="Tahoma"/>
          <w:sz w:val="18"/>
          <w:szCs w:val="18"/>
        </w:rPr>
        <w:t>Załącznik nr 1 - Formularz oferty.</w:t>
      </w:r>
    </w:p>
    <w:p w14:paraId="113F71D0" w14:textId="77777777" w:rsidR="007C3AC1" w:rsidRPr="00301904" w:rsidRDefault="007C3AC1" w:rsidP="00D91859">
      <w:pPr>
        <w:numPr>
          <w:ilvl w:val="0"/>
          <w:numId w:val="13"/>
        </w:numPr>
        <w:tabs>
          <w:tab w:val="clear" w:pos="360"/>
          <w:tab w:val="num" w:pos="993"/>
        </w:tabs>
        <w:ind w:left="993" w:hanging="426"/>
        <w:jc w:val="both"/>
        <w:rPr>
          <w:rFonts w:ascii="Tahoma" w:hAnsi="Tahoma"/>
          <w:sz w:val="18"/>
          <w:szCs w:val="18"/>
        </w:rPr>
      </w:pPr>
      <w:r w:rsidRPr="00301904">
        <w:rPr>
          <w:rFonts w:ascii="Tahoma" w:hAnsi="Tahoma"/>
          <w:sz w:val="18"/>
          <w:szCs w:val="18"/>
        </w:rPr>
        <w:t>Załącznik nr 2 - Formularz cenowy.</w:t>
      </w:r>
    </w:p>
    <w:p w14:paraId="49FDEA9D" w14:textId="77777777" w:rsidR="007C3AC1" w:rsidRPr="002C2E06" w:rsidRDefault="007C3AC1" w:rsidP="00D91859">
      <w:pPr>
        <w:numPr>
          <w:ilvl w:val="0"/>
          <w:numId w:val="13"/>
        </w:numPr>
        <w:tabs>
          <w:tab w:val="clear" w:pos="360"/>
          <w:tab w:val="num" w:pos="993"/>
        </w:tabs>
        <w:ind w:left="993" w:hanging="426"/>
        <w:jc w:val="both"/>
        <w:rPr>
          <w:rFonts w:ascii="Tahoma" w:hAnsi="Tahoma"/>
          <w:sz w:val="18"/>
          <w:szCs w:val="18"/>
        </w:rPr>
      </w:pPr>
      <w:r w:rsidRPr="00301904">
        <w:rPr>
          <w:rFonts w:ascii="Tahoma" w:eastAsia="Calibri" w:hAnsi="Tahoma" w:cs="Tahoma"/>
          <w:sz w:val="18"/>
          <w:szCs w:val="18"/>
        </w:rPr>
        <w:t xml:space="preserve">Załącznik nr </w:t>
      </w:r>
      <w:r>
        <w:rPr>
          <w:rFonts w:ascii="Tahoma" w:eastAsia="Calibri" w:hAnsi="Tahoma" w:cs="Tahoma"/>
          <w:sz w:val="18"/>
          <w:szCs w:val="18"/>
        </w:rPr>
        <w:t>3</w:t>
      </w:r>
      <w:r w:rsidRPr="00301904">
        <w:rPr>
          <w:rFonts w:ascii="Tahoma" w:eastAsia="Calibri" w:hAnsi="Tahoma" w:cs="Tahoma"/>
          <w:sz w:val="18"/>
          <w:szCs w:val="18"/>
        </w:rPr>
        <w:t xml:space="preserve"> - Umowa powierzenia przetwarzania danych osobowych.</w:t>
      </w:r>
    </w:p>
    <w:p w14:paraId="2D1E6FC3" w14:textId="77777777" w:rsidR="007C3AC1" w:rsidRPr="002A0B99" w:rsidRDefault="007C3AC1" w:rsidP="00D91859">
      <w:pPr>
        <w:numPr>
          <w:ilvl w:val="0"/>
          <w:numId w:val="13"/>
        </w:numPr>
        <w:tabs>
          <w:tab w:val="clear" w:pos="360"/>
          <w:tab w:val="num" w:pos="993"/>
        </w:tabs>
        <w:ind w:left="993" w:hanging="426"/>
        <w:jc w:val="both"/>
        <w:rPr>
          <w:rFonts w:ascii="Tahoma" w:hAnsi="Tahoma"/>
          <w:sz w:val="18"/>
          <w:szCs w:val="18"/>
        </w:rPr>
      </w:pPr>
      <w:r w:rsidRPr="00A33B68">
        <w:rPr>
          <w:rFonts w:ascii="Tahoma" w:eastAsia="Calibri" w:hAnsi="Tahoma" w:cs="Tahoma"/>
          <w:sz w:val="18"/>
          <w:szCs w:val="20"/>
        </w:rPr>
        <w:t xml:space="preserve">Załącznik nr </w:t>
      </w:r>
      <w:r>
        <w:rPr>
          <w:rFonts w:ascii="Tahoma" w:eastAsia="Calibri" w:hAnsi="Tahoma" w:cs="Tahoma"/>
          <w:sz w:val="18"/>
          <w:szCs w:val="20"/>
        </w:rPr>
        <w:t>4</w:t>
      </w:r>
      <w:r w:rsidRPr="00A33B68">
        <w:rPr>
          <w:rFonts w:ascii="Tahoma" w:eastAsia="Calibri" w:hAnsi="Tahoma" w:cs="Tahoma"/>
          <w:sz w:val="18"/>
          <w:szCs w:val="20"/>
        </w:rPr>
        <w:t xml:space="preserve"> - </w:t>
      </w:r>
      <w:r w:rsidRPr="00A33B68">
        <w:rPr>
          <w:rFonts w:ascii="Tahoma" w:hAnsi="Tahoma" w:cs="Tahoma"/>
          <w:kern w:val="1"/>
          <w:sz w:val="18"/>
          <w:szCs w:val="20"/>
          <w:shd w:val="clear" w:color="auto" w:fill="FFFFFF"/>
        </w:rPr>
        <w:t>Standardy obsługi serwisowej aparatury medycznej</w:t>
      </w:r>
      <w:r>
        <w:rPr>
          <w:rFonts w:ascii="Tahoma" w:hAnsi="Tahoma" w:cs="Tahoma"/>
          <w:kern w:val="1"/>
          <w:sz w:val="18"/>
          <w:szCs w:val="20"/>
          <w:shd w:val="clear" w:color="auto" w:fill="FFFFFF"/>
        </w:rPr>
        <w:t>.</w:t>
      </w:r>
    </w:p>
    <w:p w14:paraId="03B266CF" w14:textId="77777777" w:rsidR="007C3AC1" w:rsidRPr="00301904" w:rsidRDefault="007C3AC1" w:rsidP="007C3AC1">
      <w:pPr>
        <w:jc w:val="both"/>
        <w:rPr>
          <w:rFonts w:ascii="Tahoma" w:hAnsi="Tahoma"/>
          <w:sz w:val="18"/>
          <w:szCs w:val="18"/>
        </w:rPr>
      </w:pPr>
    </w:p>
    <w:p w14:paraId="6E1EB3F1" w14:textId="77777777" w:rsidR="007C3AC1" w:rsidRDefault="007C3AC1" w:rsidP="007C3AC1">
      <w:pPr>
        <w:pStyle w:val="Nagwek4"/>
        <w:ind w:firstLine="708"/>
        <w:rPr>
          <w:rFonts w:ascii="Tahoma" w:hAnsi="Tahoma" w:cs="Tahoma"/>
          <w:sz w:val="18"/>
          <w:szCs w:val="18"/>
        </w:rPr>
      </w:pPr>
      <w:r w:rsidRPr="00301904">
        <w:rPr>
          <w:rFonts w:ascii="Tahoma" w:hAnsi="Tahoma" w:cs="Tahoma"/>
          <w:sz w:val="18"/>
          <w:szCs w:val="18"/>
        </w:rPr>
        <w:t>WYKONAWCA</w:t>
      </w:r>
      <w:r w:rsidRPr="00301904">
        <w:rPr>
          <w:rFonts w:ascii="Tahoma" w:hAnsi="Tahoma" w:cs="Tahoma"/>
          <w:sz w:val="18"/>
          <w:szCs w:val="18"/>
        </w:rPr>
        <w:tab/>
      </w:r>
      <w:r w:rsidRPr="00301904">
        <w:rPr>
          <w:rFonts w:ascii="Tahoma" w:hAnsi="Tahoma" w:cs="Tahoma"/>
          <w:sz w:val="18"/>
          <w:szCs w:val="18"/>
        </w:rPr>
        <w:tab/>
      </w:r>
      <w:r w:rsidRPr="00301904">
        <w:rPr>
          <w:rFonts w:ascii="Tahoma" w:hAnsi="Tahoma" w:cs="Tahoma"/>
          <w:sz w:val="18"/>
          <w:szCs w:val="18"/>
        </w:rPr>
        <w:tab/>
      </w:r>
      <w:r w:rsidRPr="00301904">
        <w:rPr>
          <w:rFonts w:ascii="Tahoma" w:hAnsi="Tahoma" w:cs="Tahoma"/>
          <w:sz w:val="18"/>
          <w:szCs w:val="18"/>
        </w:rPr>
        <w:tab/>
      </w:r>
      <w:r w:rsidRPr="00301904">
        <w:rPr>
          <w:rFonts w:ascii="Tahoma" w:hAnsi="Tahoma" w:cs="Tahoma"/>
          <w:sz w:val="18"/>
          <w:szCs w:val="18"/>
        </w:rPr>
        <w:tab/>
      </w:r>
      <w:r w:rsidRPr="00301904">
        <w:rPr>
          <w:rFonts w:ascii="Tahoma" w:hAnsi="Tahoma" w:cs="Tahoma"/>
          <w:sz w:val="18"/>
          <w:szCs w:val="18"/>
        </w:rPr>
        <w:tab/>
      </w:r>
      <w:r>
        <w:rPr>
          <w:rFonts w:ascii="Tahoma" w:hAnsi="Tahoma" w:cs="Tahoma"/>
          <w:sz w:val="18"/>
          <w:szCs w:val="18"/>
        </w:rPr>
        <w:tab/>
      </w:r>
      <w:r w:rsidRPr="00301904">
        <w:rPr>
          <w:rFonts w:ascii="Tahoma" w:hAnsi="Tahoma" w:cs="Tahoma"/>
          <w:sz w:val="18"/>
          <w:szCs w:val="18"/>
        </w:rPr>
        <w:tab/>
        <w:t>ZAMAWIAJĄCY</w:t>
      </w:r>
    </w:p>
    <w:p w14:paraId="2AEA0CDA" w14:textId="5B1B9B0D" w:rsidR="001D08A0" w:rsidRPr="002453C8" w:rsidRDefault="007C3AC1" w:rsidP="007C3AC1">
      <w:pPr>
        <w:jc w:val="right"/>
        <w:rPr>
          <w:rFonts w:ascii="Tahoma" w:hAnsi="Tahoma" w:cs="Tahoma"/>
          <w:sz w:val="18"/>
          <w:szCs w:val="18"/>
        </w:rPr>
      </w:pPr>
      <w:r>
        <w:br w:type="page"/>
      </w:r>
      <w:r w:rsidR="001D08A0" w:rsidRPr="00726A5B">
        <w:rPr>
          <w:rFonts w:ascii="Tahoma" w:hAnsi="Tahoma" w:cs="Tahoma"/>
          <w:b/>
          <w:sz w:val="18"/>
          <w:szCs w:val="18"/>
        </w:rPr>
        <w:lastRenderedPageBreak/>
        <w:t xml:space="preserve">Załącznik nr </w:t>
      </w:r>
      <w:r w:rsidR="009367D5" w:rsidRPr="00726A5B">
        <w:rPr>
          <w:rFonts w:ascii="Tahoma" w:hAnsi="Tahoma" w:cs="Tahoma"/>
          <w:b/>
          <w:sz w:val="18"/>
          <w:szCs w:val="18"/>
        </w:rPr>
        <w:t>4</w:t>
      </w:r>
      <w:r w:rsidR="0093566C" w:rsidRPr="00726A5B">
        <w:rPr>
          <w:rFonts w:ascii="Tahoma" w:hAnsi="Tahoma" w:cs="Tahoma"/>
          <w:b/>
          <w:sz w:val="18"/>
          <w:szCs w:val="18"/>
        </w:rPr>
        <w:t>a</w:t>
      </w:r>
      <w:r w:rsidR="009367D5" w:rsidRPr="00726A5B">
        <w:rPr>
          <w:rFonts w:ascii="Tahoma" w:hAnsi="Tahoma" w:cs="Tahoma"/>
          <w:b/>
          <w:sz w:val="18"/>
          <w:szCs w:val="18"/>
        </w:rPr>
        <w:t xml:space="preserve"> do wzoru Umowy</w:t>
      </w:r>
      <w:r w:rsidR="0030332E">
        <w:rPr>
          <w:rFonts w:ascii="Tahoma" w:hAnsi="Tahoma" w:cs="Tahoma"/>
          <w:b/>
          <w:sz w:val="18"/>
          <w:szCs w:val="18"/>
        </w:rPr>
        <w:t xml:space="preserve"> 4</w:t>
      </w:r>
      <w:r w:rsidR="00913755" w:rsidRPr="00726A5B">
        <w:rPr>
          <w:rFonts w:ascii="Tahoma" w:hAnsi="Tahoma" w:cs="Tahoma"/>
          <w:b/>
          <w:sz w:val="18"/>
          <w:szCs w:val="18"/>
        </w:rPr>
        <w:t xml:space="preserve"> </w:t>
      </w:r>
      <w:r w:rsidR="009367D5" w:rsidRPr="00726A5B">
        <w:rPr>
          <w:rFonts w:ascii="Tahoma" w:hAnsi="Tahoma" w:cs="Tahoma"/>
          <w:b/>
          <w:sz w:val="18"/>
          <w:szCs w:val="18"/>
        </w:rPr>
        <w:t xml:space="preserve"> (</w:t>
      </w:r>
      <w:r w:rsidR="00302878">
        <w:rPr>
          <w:rFonts w:ascii="Tahoma" w:hAnsi="Tahoma" w:cs="Tahoma"/>
          <w:b/>
          <w:sz w:val="18"/>
          <w:szCs w:val="18"/>
        </w:rPr>
        <w:t>Z</w:t>
      </w:r>
      <w:r w:rsidR="001D08A0" w:rsidRPr="00726A5B">
        <w:rPr>
          <w:rFonts w:ascii="Tahoma" w:hAnsi="Tahoma" w:cs="Tahoma"/>
          <w:b/>
          <w:sz w:val="18"/>
          <w:szCs w:val="18"/>
        </w:rPr>
        <w:t xml:space="preserve">ałącznik nr </w:t>
      </w:r>
      <w:r w:rsidR="007A36A0" w:rsidRPr="00726A5B">
        <w:rPr>
          <w:rFonts w:ascii="Tahoma" w:hAnsi="Tahoma" w:cs="Tahoma"/>
          <w:b/>
          <w:sz w:val="18"/>
          <w:szCs w:val="18"/>
        </w:rPr>
        <w:t xml:space="preserve"> </w:t>
      </w:r>
      <w:r w:rsidR="00455BC0">
        <w:rPr>
          <w:rFonts w:ascii="Tahoma" w:hAnsi="Tahoma" w:cs="Tahoma"/>
          <w:b/>
          <w:sz w:val="18"/>
          <w:szCs w:val="18"/>
        </w:rPr>
        <w:t>3</w:t>
      </w:r>
      <w:r w:rsidR="00455BC0" w:rsidRPr="00726A5B">
        <w:rPr>
          <w:rFonts w:ascii="Tahoma" w:hAnsi="Tahoma" w:cs="Tahoma"/>
          <w:b/>
          <w:sz w:val="18"/>
          <w:szCs w:val="18"/>
        </w:rPr>
        <w:t xml:space="preserve"> </w:t>
      </w:r>
      <w:r w:rsidR="001D08A0" w:rsidRPr="00726A5B">
        <w:rPr>
          <w:rFonts w:ascii="Tahoma" w:hAnsi="Tahoma" w:cs="Tahoma"/>
          <w:b/>
          <w:sz w:val="18"/>
          <w:szCs w:val="18"/>
        </w:rPr>
        <w:t>do Umowy)</w:t>
      </w:r>
    </w:p>
    <w:p w14:paraId="6FFBDB0A" w14:textId="77777777" w:rsidR="001D08A0" w:rsidRPr="002453C8" w:rsidRDefault="001D08A0" w:rsidP="001D08A0">
      <w:pPr>
        <w:jc w:val="right"/>
        <w:outlineLvl w:val="4"/>
        <w:rPr>
          <w:rFonts w:ascii="Tahoma" w:hAnsi="Tahoma" w:cs="Tahoma"/>
          <w:bCs/>
          <w:iCs/>
          <w:sz w:val="18"/>
          <w:szCs w:val="18"/>
        </w:rPr>
      </w:pPr>
    </w:p>
    <w:p w14:paraId="2C0EF24A" w14:textId="436BD96A" w:rsidR="001D08A0" w:rsidRPr="002453C8" w:rsidRDefault="001D08A0" w:rsidP="00160C69">
      <w:pPr>
        <w:spacing w:line="276" w:lineRule="auto"/>
        <w:jc w:val="center"/>
        <w:rPr>
          <w:rFonts w:ascii="Tahoma" w:hAnsi="Tahoma" w:cs="Tahoma"/>
          <w:b/>
          <w:sz w:val="18"/>
          <w:szCs w:val="18"/>
        </w:rPr>
      </w:pPr>
      <w:r w:rsidRPr="002453C8">
        <w:rPr>
          <w:rFonts w:ascii="Tahoma" w:hAnsi="Tahoma" w:cs="Tahoma"/>
          <w:b/>
          <w:sz w:val="18"/>
          <w:szCs w:val="18"/>
        </w:rPr>
        <w:t xml:space="preserve">Umowa </w:t>
      </w:r>
      <w:r w:rsidRPr="002453C8">
        <w:rPr>
          <w:rFonts w:ascii="Tahoma" w:hAnsi="Tahoma" w:cs="Tahoma"/>
          <w:b/>
          <w:sz w:val="18"/>
          <w:szCs w:val="18"/>
        </w:rPr>
        <w:br/>
        <w:t>powierzenia przetwarzania danych osobowych</w:t>
      </w:r>
      <w:r w:rsidRPr="002453C8">
        <w:rPr>
          <w:rFonts w:ascii="Tahoma" w:hAnsi="Tahoma" w:cs="Tahoma"/>
          <w:b/>
          <w:sz w:val="18"/>
          <w:szCs w:val="18"/>
        </w:rPr>
        <w:br/>
      </w:r>
      <w:r w:rsidR="00467893">
        <w:rPr>
          <w:rFonts w:ascii="Tahoma" w:hAnsi="Tahoma" w:cs="Tahoma"/>
          <w:b/>
          <w:sz w:val="18"/>
          <w:szCs w:val="18"/>
        </w:rPr>
        <w:t>do umowy zasadniczej</w:t>
      </w:r>
      <w:r w:rsidRPr="005F07A2">
        <w:rPr>
          <w:rFonts w:ascii="Tahoma" w:hAnsi="Tahoma" w:cs="Tahoma"/>
          <w:b/>
          <w:sz w:val="18"/>
          <w:szCs w:val="18"/>
        </w:rPr>
        <w:t xml:space="preserve"> nr </w:t>
      </w:r>
      <w:r w:rsidR="00C6422E">
        <w:rPr>
          <w:rFonts w:ascii="Tahoma" w:hAnsi="Tahoma" w:cs="Tahoma"/>
          <w:b/>
          <w:sz w:val="18"/>
          <w:szCs w:val="18"/>
        </w:rPr>
        <w:t>41</w:t>
      </w:r>
      <w:r w:rsidRPr="005F07A2">
        <w:rPr>
          <w:rFonts w:ascii="Tahoma" w:hAnsi="Tahoma" w:cs="Tahoma"/>
          <w:b/>
          <w:bCs/>
          <w:sz w:val="18"/>
          <w:szCs w:val="18"/>
        </w:rPr>
        <w:t>/PN/ZP/U/</w:t>
      </w:r>
      <w:r w:rsidR="00C6422E">
        <w:rPr>
          <w:rFonts w:ascii="Tahoma" w:hAnsi="Tahoma" w:cs="Tahoma"/>
          <w:b/>
          <w:bCs/>
          <w:sz w:val="18"/>
          <w:szCs w:val="18"/>
        </w:rPr>
        <w:t>1</w:t>
      </w:r>
      <w:r w:rsidRPr="005F07A2">
        <w:rPr>
          <w:rFonts w:ascii="Tahoma" w:hAnsi="Tahoma" w:cs="Tahoma"/>
          <w:b/>
          <w:bCs/>
          <w:sz w:val="18"/>
          <w:szCs w:val="18"/>
        </w:rPr>
        <w:t>/202</w:t>
      </w:r>
      <w:r w:rsidR="00C6422E">
        <w:rPr>
          <w:rFonts w:ascii="Tahoma" w:hAnsi="Tahoma" w:cs="Tahoma"/>
          <w:b/>
          <w:bCs/>
          <w:sz w:val="18"/>
          <w:szCs w:val="18"/>
        </w:rPr>
        <w:t>6</w:t>
      </w:r>
    </w:p>
    <w:p w14:paraId="5471CAD6" w14:textId="77777777" w:rsidR="001D08A0" w:rsidRPr="002453C8" w:rsidRDefault="001D08A0" w:rsidP="001D08A0">
      <w:pPr>
        <w:spacing w:before="120" w:line="240" w:lineRule="atLeast"/>
        <w:jc w:val="center"/>
        <w:rPr>
          <w:rFonts w:ascii="Tahoma" w:hAnsi="Tahoma" w:cs="Tahoma"/>
          <w:sz w:val="18"/>
          <w:szCs w:val="18"/>
        </w:rPr>
      </w:pPr>
      <w:r w:rsidRPr="002453C8">
        <w:rPr>
          <w:rFonts w:ascii="Tahoma" w:hAnsi="Tahoma" w:cs="Tahoma"/>
          <w:sz w:val="18"/>
          <w:szCs w:val="18"/>
        </w:rPr>
        <w:t xml:space="preserve">zawarta w dniu </w:t>
      </w:r>
      <w:r w:rsidRPr="002453C8">
        <w:rPr>
          <w:rFonts w:ascii="Tahoma" w:hAnsi="Tahoma" w:cs="Tahoma"/>
          <w:bCs/>
          <w:sz w:val="18"/>
          <w:szCs w:val="18"/>
        </w:rPr>
        <w:t>................</w:t>
      </w:r>
      <w:r w:rsidR="00B2767F">
        <w:rPr>
          <w:rFonts w:ascii="Tahoma" w:hAnsi="Tahoma" w:cs="Tahoma"/>
          <w:bCs/>
          <w:sz w:val="18"/>
          <w:szCs w:val="18"/>
        </w:rPr>
        <w:t>...........................</w:t>
      </w:r>
      <w:r w:rsidRPr="002453C8">
        <w:rPr>
          <w:rFonts w:ascii="Tahoma" w:hAnsi="Tahoma" w:cs="Tahoma"/>
          <w:bCs/>
          <w:sz w:val="18"/>
          <w:szCs w:val="18"/>
        </w:rPr>
        <w:t xml:space="preserve"> </w:t>
      </w:r>
      <w:r w:rsidRPr="002453C8">
        <w:rPr>
          <w:rFonts w:ascii="Tahoma" w:hAnsi="Tahoma" w:cs="Tahoma"/>
          <w:sz w:val="18"/>
          <w:szCs w:val="18"/>
        </w:rPr>
        <w:t>w Łodzi</w:t>
      </w:r>
      <w:r w:rsidRPr="002453C8">
        <w:rPr>
          <w:rFonts w:ascii="Tahoma" w:hAnsi="Tahoma" w:cs="Tahoma"/>
          <w:bCs/>
          <w:sz w:val="18"/>
          <w:szCs w:val="18"/>
        </w:rPr>
        <w:t xml:space="preserve">, </w:t>
      </w:r>
      <w:r w:rsidRPr="002453C8">
        <w:rPr>
          <w:rFonts w:ascii="Tahoma" w:hAnsi="Tahoma" w:cs="Tahoma"/>
          <w:sz w:val="18"/>
          <w:szCs w:val="18"/>
        </w:rPr>
        <w:t>pomiędzy:</w:t>
      </w:r>
    </w:p>
    <w:p w14:paraId="2C7F584C" w14:textId="77777777" w:rsidR="001D08A0" w:rsidRPr="002453C8" w:rsidRDefault="001D08A0" w:rsidP="001D08A0">
      <w:pPr>
        <w:suppressAutoHyphens/>
        <w:autoSpaceDN w:val="0"/>
        <w:jc w:val="both"/>
        <w:textAlignment w:val="baseline"/>
        <w:rPr>
          <w:rFonts w:ascii="Tahoma" w:hAnsi="Tahoma" w:cs="Tahoma"/>
          <w:b/>
          <w:kern w:val="3"/>
          <w:sz w:val="18"/>
          <w:szCs w:val="18"/>
        </w:rPr>
      </w:pPr>
    </w:p>
    <w:p w14:paraId="2C6B2C4F" w14:textId="77777777" w:rsidR="001D08A0" w:rsidRPr="002453C8" w:rsidRDefault="001D08A0" w:rsidP="001D08A0">
      <w:pPr>
        <w:suppressAutoHyphens/>
        <w:autoSpaceDN w:val="0"/>
        <w:jc w:val="both"/>
        <w:textAlignment w:val="baseline"/>
        <w:rPr>
          <w:rFonts w:ascii="Tahoma" w:hAnsi="Tahoma" w:cs="Tahoma"/>
          <w:kern w:val="3"/>
          <w:sz w:val="18"/>
          <w:szCs w:val="18"/>
        </w:rPr>
      </w:pPr>
      <w:r w:rsidRPr="002453C8">
        <w:rPr>
          <w:rFonts w:ascii="Tahoma" w:hAnsi="Tahoma" w:cs="Tahoma"/>
          <w:b/>
          <w:kern w:val="3"/>
          <w:sz w:val="18"/>
          <w:szCs w:val="18"/>
        </w:rPr>
        <w:t xml:space="preserve">Samodzielnym Publicznym Zakładem Opieki Zdrowotnej Uniwersyteckim Szpitalem Klinicznym </w:t>
      </w:r>
      <w:r w:rsidR="00467893">
        <w:rPr>
          <w:rFonts w:ascii="Tahoma" w:hAnsi="Tahoma" w:cs="Tahoma"/>
          <w:b/>
          <w:kern w:val="3"/>
          <w:sz w:val="18"/>
          <w:szCs w:val="18"/>
        </w:rPr>
        <w:t>nr 2</w:t>
      </w:r>
      <w:r w:rsidRPr="002453C8">
        <w:rPr>
          <w:rFonts w:ascii="Tahoma" w:hAnsi="Tahoma" w:cs="Tahoma"/>
          <w:b/>
          <w:kern w:val="3"/>
          <w:sz w:val="18"/>
          <w:szCs w:val="18"/>
        </w:rPr>
        <w:t xml:space="preserve"> Uniwersytetu Medycznego w Łodzi </w:t>
      </w:r>
      <w:r w:rsidRPr="002453C8">
        <w:rPr>
          <w:rFonts w:ascii="Tahoma" w:hAnsi="Tahoma" w:cs="Tahoma"/>
          <w:kern w:val="3"/>
          <w:sz w:val="18"/>
          <w:szCs w:val="18"/>
        </w:rPr>
        <w:t xml:space="preserve">z siedzibą w Łodzi przy ul. Żeromskiego 113, (90-549 Łódź), wpisanym do Krajowego Rejestru Sądowego prowadzonego przez Sąd Rejonowy dla Łodzi-Śródmieścia w Łodzi, XX Wydział </w:t>
      </w:r>
      <w:r w:rsidR="00467893">
        <w:rPr>
          <w:rFonts w:ascii="Tahoma" w:hAnsi="Tahoma" w:cs="Tahoma"/>
          <w:kern w:val="3"/>
          <w:sz w:val="18"/>
          <w:szCs w:val="18"/>
        </w:rPr>
        <w:t xml:space="preserve">Gospodarczy </w:t>
      </w:r>
      <w:r w:rsidRPr="002453C8">
        <w:rPr>
          <w:rFonts w:ascii="Tahoma" w:hAnsi="Tahoma" w:cs="Tahoma"/>
          <w:kern w:val="3"/>
          <w:sz w:val="18"/>
          <w:szCs w:val="18"/>
        </w:rPr>
        <w:t>Krajowego Rejestru Sądowego pod numerem KRS 0000016979, NIP</w:t>
      </w:r>
      <w:r w:rsidR="00467893">
        <w:rPr>
          <w:rFonts w:ascii="Tahoma" w:hAnsi="Tahoma" w:cs="Tahoma"/>
          <w:kern w:val="3"/>
          <w:sz w:val="18"/>
          <w:szCs w:val="18"/>
        </w:rPr>
        <w:t> </w:t>
      </w:r>
      <w:r w:rsidRPr="002453C8">
        <w:rPr>
          <w:rFonts w:ascii="Tahoma" w:hAnsi="Tahoma" w:cs="Tahoma"/>
          <w:kern w:val="3"/>
          <w:sz w:val="18"/>
          <w:szCs w:val="18"/>
        </w:rPr>
        <w:t>7272392503, REGON 471208164,</w:t>
      </w:r>
      <w:r w:rsidRPr="002453C8">
        <w:rPr>
          <w:rFonts w:ascii="Tahoma" w:hAnsi="Tahoma" w:cs="Tahoma"/>
        </w:rPr>
        <w:t xml:space="preserve"> </w:t>
      </w:r>
      <w:r w:rsidRPr="002453C8">
        <w:rPr>
          <w:rFonts w:ascii="Tahoma" w:hAnsi="Tahoma" w:cs="Tahoma"/>
          <w:kern w:val="3"/>
          <w:sz w:val="18"/>
          <w:szCs w:val="18"/>
        </w:rPr>
        <w:t xml:space="preserve">BDO 000025243, reprezentowanym przez: </w:t>
      </w:r>
    </w:p>
    <w:p w14:paraId="268F9E3B" w14:textId="77777777" w:rsidR="001D08A0" w:rsidRPr="002453C8" w:rsidRDefault="001D08A0" w:rsidP="001D08A0">
      <w:pPr>
        <w:suppressAutoHyphens/>
        <w:autoSpaceDN w:val="0"/>
        <w:jc w:val="both"/>
        <w:textAlignment w:val="baseline"/>
        <w:rPr>
          <w:rFonts w:ascii="Tahoma" w:hAnsi="Tahoma" w:cs="Tahoma"/>
          <w:b/>
          <w:kern w:val="3"/>
          <w:sz w:val="18"/>
          <w:szCs w:val="18"/>
        </w:rPr>
      </w:pPr>
      <w:r w:rsidRPr="00BF2B09">
        <w:rPr>
          <w:rFonts w:ascii="Tahoma" w:hAnsi="Tahoma" w:cs="Tahoma"/>
          <w:b/>
          <w:sz w:val="18"/>
          <w:szCs w:val="18"/>
        </w:rPr>
        <w:t xml:space="preserve">Dyrektora </w:t>
      </w:r>
      <w:r w:rsidRPr="002453C8">
        <w:rPr>
          <w:rFonts w:ascii="Tahoma" w:hAnsi="Tahoma" w:cs="Tahoma"/>
          <w:b/>
          <w:kern w:val="3"/>
          <w:sz w:val="18"/>
          <w:szCs w:val="18"/>
        </w:rPr>
        <w:t>……………………………………………………………….</w:t>
      </w:r>
    </w:p>
    <w:p w14:paraId="6EB5F481" w14:textId="77777777" w:rsidR="001D08A0" w:rsidRPr="002453C8" w:rsidRDefault="001D08A0" w:rsidP="001D08A0">
      <w:pPr>
        <w:suppressAutoHyphens/>
        <w:autoSpaceDN w:val="0"/>
        <w:jc w:val="both"/>
        <w:textAlignment w:val="baseline"/>
        <w:rPr>
          <w:rFonts w:ascii="Tahoma" w:hAnsi="Tahoma" w:cs="Tahoma"/>
          <w:kern w:val="3"/>
          <w:sz w:val="18"/>
          <w:szCs w:val="18"/>
        </w:rPr>
      </w:pPr>
      <w:r w:rsidRPr="002453C8">
        <w:rPr>
          <w:rFonts w:ascii="Tahoma" w:hAnsi="Tahoma" w:cs="Tahoma"/>
          <w:kern w:val="3"/>
          <w:sz w:val="18"/>
          <w:szCs w:val="18"/>
        </w:rPr>
        <w:t>zwanym dalej „</w:t>
      </w:r>
      <w:r w:rsidR="00140F35">
        <w:rPr>
          <w:rFonts w:ascii="Tahoma" w:hAnsi="Tahoma" w:cs="Tahoma"/>
          <w:kern w:val="3"/>
          <w:sz w:val="18"/>
          <w:szCs w:val="18"/>
        </w:rPr>
        <w:t>Administratorem</w:t>
      </w:r>
      <w:r w:rsidRPr="002453C8">
        <w:rPr>
          <w:rFonts w:ascii="Tahoma" w:hAnsi="Tahoma" w:cs="Tahoma"/>
          <w:kern w:val="3"/>
          <w:sz w:val="18"/>
          <w:szCs w:val="18"/>
        </w:rPr>
        <w:t xml:space="preserve">” </w:t>
      </w:r>
    </w:p>
    <w:p w14:paraId="5571E61C" w14:textId="77777777" w:rsidR="001D08A0" w:rsidRPr="002453C8" w:rsidRDefault="001D08A0" w:rsidP="001D08A0">
      <w:pPr>
        <w:rPr>
          <w:rFonts w:ascii="Tahoma" w:hAnsi="Tahoma" w:cs="Tahoma"/>
          <w:sz w:val="18"/>
          <w:szCs w:val="18"/>
        </w:rPr>
      </w:pPr>
      <w:r w:rsidRPr="002453C8">
        <w:rPr>
          <w:rFonts w:ascii="Tahoma" w:hAnsi="Tahoma" w:cs="Tahoma"/>
          <w:sz w:val="18"/>
          <w:szCs w:val="18"/>
        </w:rPr>
        <w:t>a</w:t>
      </w:r>
    </w:p>
    <w:p w14:paraId="0D9593B8" w14:textId="77777777" w:rsidR="001D08A0" w:rsidRPr="002453C8" w:rsidRDefault="001D08A0" w:rsidP="001D08A0">
      <w:pPr>
        <w:jc w:val="both"/>
        <w:rPr>
          <w:rFonts w:ascii="Tahoma" w:hAnsi="Tahoma" w:cs="Tahoma"/>
          <w:kern w:val="3"/>
          <w:sz w:val="18"/>
          <w:szCs w:val="18"/>
        </w:rPr>
      </w:pPr>
      <w:r w:rsidRPr="002453C8">
        <w:rPr>
          <w:rFonts w:ascii="Tahoma" w:hAnsi="Tahoma" w:cs="Tahoma"/>
          <w:b/>
          <w:bCs/>
          <w:sz w:val="18"/>
          <w:szCs w:val="18"/>
        </w:rPr>
        <w:t>………………………</w:t>
      </w:r>
      <w:r w:rsidRPr="002453C8">
        <w:rPr>
          <w:rFonts w:ascii="Tahoma" w:hAnsi="Tahoma" w:cs="Tahoma"/>
          <w:sz w:val="18"/>
          <w:szCs w:val="18"/>
        </w:rPr>
        <w:t xml:space="preserve">. z siedzibą w …………. przy ul………………….., (kod: ………), wpisaną do Krajowego Rejestru Sądowego prowadzonego przez Sąd Rejonowy dla ……………………., ……… Wydział Krajowego Rejestru Sądowego pod numerem KRS…………………….., NIP……………………….., REGON …………………..., kapitał zakładowy ………………………. zł, BDO ……………………….., </w:t>
      </w:r>
      <w:r w:rsidRPr="002453C8">
        <w:rPr>
          <w:rFonts w:ascii="Tahoma" w:hAnsi="Tahoma" w:cs="Tahoma"/>
          <w:kern w:val="3"/>
          <w:sz w:val="18"/>
          <w:szCs w:val="18"/>
        </w:rPr>
        <w:t>reprezentowanym przez:</w:t>
      </w:r>
    </w:p>
    <w:p w14:paraId="3E50C1A0" w14:textId="77777777" w:rsidR="001D08A0" w:rsidRPr="002453C8" w:rsidRDefault="001D08A0" w:rsidP="001D08A0">
      <w:pPr>
        <w:suppressAutoHyphens/>
        <w:autoSpaceDN w:val="0"/>
        <w:jc w:val="both"/>
        <w:textAlignment w:val="baseline"/>
        <w:rPr>
          <w:rFonts w:ascii="Tahoma" w:hAnsi="Tahoma" w:cs="Tahoma"/>
          <w:b/>
          <w:kern w:val="3"/>
          <w:sz w:val="18"/>
          <w:szCs w:val="18"/>
        </w:rPr>
      </w:pPr>
      <w:r w:rsidRPr="002453C8">
        <w:rPr>
          <w:rFonts w:ascii="Tahoma" w:hAnsi="Tahoma" w:cs="Tahoma"/>
          <w:kern w:val="3"/>
          <w:sz w:val="18"/>
          <w:szCs w:val="18"/>
        </w:rPr>
        <w:t>…………………………………………………………………….</w:t>
      </w:r>
    </w:p>
    <w:p w14:paraId="3B20F16A" w14:textId="77777777" w:rsidR="001D08A0" w:rsidRPr="002453C8" w:rsidRDefault="001D08A0" w:rsidP="001D08A0">
      <w:pPr>
        <w:suppressAutoHyphens/>
        <w:autoSpaceDN w:val="0"/>
        <w:jc w:val="both"/>
        <w:textAlignment w:val="baseline"/>
        <w:rPr>
          <w:rFonts w:ascii="Tahoma" w:hAnsi="Tahoma" w:cs="Tahoma"/>
          <w:kern w:val="3"/>
          <w:sz w:val="18"/>
          <w:szCs w:val="18"/>
        </w:rPr>
      </w:pPr>
      <w:r w:rsidRPr="002453C8">
        <w:rPr>
          <w:rFonts w:ascii="Tahoma" w:hAnsi="Tahoma" w:cs="Tahoma"/>
          <w:kern w:val="3"/>
          <w:sz w:val="18"/>
          <w:szCs w:val="18"/>
        </w:rPr>
        <w:t>zwanym dalej „</w:t>
      </w:r>
      <w:r w:rsidR="00432B4B">
        <w:rPr>
          <w:rFonts w:ascii="Tahoma" w:hAnsi="Tahoma" w:cs="Tahoma"/>
          <w:kern w:val="3"/>
          <w:sz w:val="18"/>
          <w:szCs w:val="18"/>
        </w:rPr>
        <w:t>Podmiotem</w:t>
      </w:r>
      <w:r w:rsidR="00140F35" w:rsidRPr="00140F35">
        <w:rPr>
          <w:rFonts w:ascii="Tahoma" w:hAnsi="Tahoma" w:cs="Tahoma"/>
          <w:kern w:val="3"/>
          <w:sz w:val="18"/>
          <w:szCs w:val="18"/>
        </w:rPr>
        <w:t xml:space="preserve"> </w:t>
      </w:r>
      <w:r w:rsidR="00140F35">
        <w:rPr>
          <w:rFonts w:ascii="Tahoma" w:hAnsi="Tahoma" w:cs="Tahoma"/>
          <w:kern w:val="3"/>
          <w:sz w:val="18"/>
          <w:szCs w:val="18"/>
        </w:rPr>
        <w:t>Przetwarzającym</w:t>
      </w:r>
      <w:r w:rsidRPr="002453C8">
        <w:rPr>
          <w:rFonts w:ascii="Tahoma" w:hAnsi="Tahoma" w:cs="Tahoma"/>
          <w:kern w:val="3"/>
          <w:sz w:val="18"/>
          <w:szCs w:val="18"/>
        </w:rPr>
        <w:t>”</w:t>
      </w:r>
    </w:p>
    <w:p w14:paraId="79DA44A0" w14:textId="77777777" w:rsidR="001D08A0" w:rsidRDefault="001D08A0" w:rsidP="001D08A0">
      <w:pPr>
        <w:spacing w:before="120" w:line="240" w:lineRule="atLeast"/>
        <w:rPr>
          <w:rFonts w:ascii="Tahoma" w:hAnsi="Tahoma" w:cs="Tahoma"/>
          <w:sz w:val="18"/>
          <w:szCs w:val="18"/>
        </w:rPr>
      </w:pPr>
      <w:r w:rsidRPr="002453C8">
        <w:rPr>
          <w:rFonts w:ascii="Tahoma" w:hAnsi="Tahoma" w:cs="Tahoma"/>
          <w:sz w:val="18"/>
          <w:szCs w:val="18"/>
        </w:rPr>
        <w:t>dalej łącznie jako: „</w:t>
      </w:r>
      <w:r w:rsidRPr="002453C8">
        <w:rPr>
          <w:rFonts w:ascii="Tahoma" w:hAnsi="Tahoma" w:cs="Tahoma"/>
          <w:b/>
          <w:bCs/>
          <w:sz w:val="18"/>
          <w:szCs w:val="18"/>
        </w:rPr>
        <w:t>Strony</w:t>
      </w:r>
      <w:r w:rsidRPr="002453C8">
        <w:rPr>
          <w:rFonts w:ascii="Tahoma" w:hAnsi="Tahoma" w:cs="Tahoma"/>
          <w:sz w:val="18"/>
          <w:szCs w:val="18"/>
        </w:rPr>
        <w:t>”</w:t>
      </w:r>
    </w:p>
    <w:p w14:paraId="45879527" w14:textId="77777777" w:rsidR="00AB119F" w:rsidRDefault="00AB119F" w:rsidP="00726A5B">
      <w:pPr>
        <w:spacing w:line="240" w:lineRule="atLeast"/>
        <w:rPr>
          <w:rFonts w:ascii="Tahoma" w:hAnsi="Tahoma" w:cs="Tahoma"/>
          <w:sz w:val="18"/>
          <w:szCs w:val="18"/>
        </w:rPr>
      </w:pPr>
    </w:p>
    <w:p w14:paraId="7D71C9B6" w14:textId="77777777" w:rsidR="00AB119F" w:rsidRPr="002C5455" w:rsidRDefault="00AB119F" w:rsidP="00AB119F">
      <w:pPr>
        <w:pStyle w:val="Tre"/>
        <w:rPr>
          <w:rFonts w:ascii="Tahoma" w:hAnsi="Tahoma" w:cs="Tahoma"/>
          <w:sz w:val="18"/>
          <w:szCs w:val="18"/>
        </w:rPr>
      </w:pPr>
      <w:r w:rsidRPr="002C5455">
        <w:rPr>
          <w:rFonts w:ascii="Tahoma" w:hAnsi="Tahoma" w:cs="Tahoma"/>
          <w:sz w:val="18"/>
          <w:szCs w:val="18"/>
        </w:rPr>
        <w:t>o następującej treści:</w:t>
      </w:r>
    </w:p>
    <w:p w14:paraId="11545570" w14:textId="77777777" w:rsidR="00AB119F" w:rsidRPr="002C5455" w:rsidRDefault="00AB119F" w:rsidP="00AB119F">
      <w:pPr>
        <w:pStyle w:val="Tre"/>
        <w:rPr>
          <w:rFonts w:ascii="Tahoma" w:hAnsi="Tahoma" w:cs="Tahoma"/>
          <w:sz w:val="18"/>
          <w:szCs w:val="18"/>
        </w:rPr>
      </w:pPr>
    </w:p>
    <w:p w14:paraId="6B5E6926" w14:textId="77777777" w:rsidR="00AB119F" w:rsidRPr="002C5455" w:rsidRDefault="00AB119F" w:rsidP="00AB119F">
      <w:pPr>
        <w:pStyle w:val="Tre"/>
        <w:jc w:val="center"/>
        <w:rPr>
          <w:rFonts w:ascii="Tahoma" w:hAnsi="Tahoma" w:cs="Tahoma"/>
          <w:sz w:val="18"/>
          <w:szCs w:val="18"/>
        </w:rPr>
      </w:pPr>
      <w:r w:rsidRPr="002C5455">
        <w:rPr>
          <w:rFonts w:ascii="Tahoma" w:hAnsi="Tahoma" w:cs="Tahoma"/>
          <w:sz w:val="18"/>
          <w:szCs w:val="18"/>
        </w:rPr>
        <w:t>§ 1</w:t>
      </w:r>
    </w:p>
    <w:p w14:paraId="1FF4D13D" w14:textId="023C3D17" w:rsidR="00AB119F" w:rsidRPr="002C5455" w:rsidRDefault="00AB119F" w:rsidP="00AB119F">
      <w:pPr>
        <w:pStyle w:val="Tre"/>
        <w:jc w:val="both"/>
        <w:rPr>
          <w:rFonts w:ascii="Tahoma" w:hAnsi="Tahoma" w:cs="Tahoma"/>
          <w:sz w:val="18"/>
          <w:szCs w:val="18"/>
        </w:rPr>
      </w:pPr>
      <w:r w:rsidRPr="002C5455">
        <w:rPr>
          <w:rFonts w:ascii="Tahoma" w:hAnsi="Tahoma" w:cs="Tahoma"/>
          <w:sz w:val="18"/>
          <w:szCs w:val="18"/>
        </w:rPr>
        <w:t>W związku z łączącą Strony</w:t>
      </w:r>
      <w:r w:rsidR="002D684F">
        <w:rPr>
          <w:rFonts w:ascii="Tahoma" w:hAnsi="Tahoma" w:cs="Tahoma"/>
          <w:sz w:val="18"/>
          <w:szCs w:val="18"/>
        </w:rPr>
        <w:t xml:space="preserve"> niniejszej umowy</w:t>
      </w:r>
      <w:r w:rsidRPr="002C5455">
        <w:rPr>
          <w:rFonts w:ascii="Tahoma" w:hAnsi="Tahoma" w:cs="Tahoma"/>
          <w:sz w:val="18"/>
          <w:szCs w:val="18"/>
        </w:rPr>
        <w:t xml:space="preserve"> umow</w:t>
      </w:r>
      <w:r>
        <w:rPr>
          <w:rFonts w:ascii="Tahoma" w:hAnsi="Tahoma" w:cs="Tahoma"/>
          <w:sz w:val="18"/>
          <w:szCs w:val="18"/>
        </w:rPr>
        <w:t xml:space="preserve">ą nr </w:t>
      </w:r>
      <w:r w:rsidR="00DA6147">
        <w:rPr>
          <w:rFonts w:ascii="Tahoma" w:hAnsi="Tahoma" w:cs="Tahoma"/>
          <w:b/>
          <w:sz w:val="18"/>
          <w:szCs w:val="18"/>
        </w:rPr>
        <w:t>41</w:t>
      </w:r>
      <w:r w:rsidR="009E7F5E">
        <w:rPr>
          <w:rFonts w:ascii="Tahoma" w:hAnsi="Tahoma" w:cs="Tahoma"/>
          <w:b/>
          <w:sz w:val="18"/>
          <w:szCs w:val="18"/>
        </w:rPr>
        <w:t>/PN/ZP/U</w:t>
      </w:r>
      <w:r w:rsidRPr="00423900">
        <w:rPr>
          <w:rFonts w:ascii="Tahoma" w:hAnsi="Tahoma" w:cs="Tahoma"/>
          <w:b/>
          <w:sz w:val="18"/>
          <w:szCs w:val="18"/>
        </w:rPr>
        <w:t>/</w:t>
      </w:r>
      <w:r w:rsidR="00DA6147">
        <w:rPr>
          <w:rFonts w:ascii="Tahoma" w:hAnsi="Tahoma" w:cs="Tahoma"/>
          <w:b/>
          <w:sz w:val="18"/>
          <w:szCs w:val="18"/>
        </w:rPr>
        <w:t>1</w:t>
      </w:r>
      <w:r w:rsidRPr="00423900">
        <w:rPr>
          <w:rFonts w:ascii="Tahoma" w:hAnsi="Tahoma" w:cs="Tahoma"/>
          <w:b/>
          <w:sz w:val="18"/>
          <w:szCs w:val="18"/>
        </w:rPr>
        <w:t>/202</w:t>
      </w:r>
      <w:r w:rsidR="00DA6147">
        <w:rPr>
          <w:rFonts w:ascii="Tahoma" w:hAnsi="Tahoma" w:cs="Tahoma"/>
          <w:b/>
          <w:sz w:val="18"/>
          <w:szCs w:val="18"/>
        </w:rPr>
        <w:t>6</w:t>
      </w:r>
      <w:r w:rsidRPr="002C5455">
        <w:rPr>
          <w:rFonts w:ascii="Tahoma" w:hAnsi="Tahoma" w:cs="Tahoma"/>
          <w:sz w:val="18"/>
          <w:szCs w:val="18"/>
        </w:rPr>
        <w:t>, zwan</w:t>
      </w:r>
      <w:r>
        <w:rPr>
          <w:rFonts w:ascii="Tahoma" w:hAnsi="Tahoma" w:cs="Tahoma"/>
          <w:sz w:val="18"/>
          <w:szCs w:val="18"/>
        </w:rPr>
        <w:t>ą</w:t>
      </w:r>
      <w:r w:rsidRPr="002C5455">
        <w:rPr>
          <w:rFonts w:ascii="Tahoma" w:hAnsi="Tahoma" w:cs="Tahoma"/>
          <w:sz w:val="18"/>
          <w:szCs w:val="18"/>
        </w:rPr>
        <w:t xml:space="preserve"> dalej Umową zasadniczą, której przedmiotem jest </w:t>
      </w:r>
      <w:r w:rsidR="002D684F" w:rsidRPr="00726A5B">
        <w:rPr>
          <w:rFonts w:ascii="Tahoma" w:hAnsi="Tahoma" w:cs="Tahoma"/>
          <w:b/>
          <w:sz w:val="18"/>
          <w:szCs w:val="18"/>
        </w:rPr>
        <w:t>Usługa przeprowadzania przeglądów, konserwacji, kontroli bezpieczeństwa aparatury medycznej wraz z naprawami dla Uniwersyteckiego Szpitala Klinicznego nr 2 Uniwersytetu Medycznego  w Łodzi</w:t>
      </w:r>
      <w:r w:rsidRPr="002C5455">
        <w:rPr>
          <w:rFonts w:ascii="Tahoma" w:hAnsi="Tahoma" w:cs="Tahoma"/>
          <w:sz w:val="18"/>
          <w:szCs w:val="18"/>
        </w:rPr>
        <w:t>,</w:t>
      </w:r>
      <w:r w:rsidR="002D684F">
        <w:rPr>
          <w:rFonts w:ascii="Tahoma" w:hAnsi="Tahoma" w:cs="Tahoma"/>
          <w:sz w:val="18"/>
          <w:szCs w:val="18"/>
        </w:rPr>
        <w:t xml:space="preserve"> </w:t>
      </w:r>
      <w:r w:rsidRPr="002C5455">
        <w:rPr>
          <w:rFonts w:ascii="Tahoma" w:hAnsi="Tahoma" w:cs="Tahoma"/>
          <w:sz w:val="18"/>
          <w:szCs w:val="18"/>
        </w:rPr>
        <w:t>Administrator powierza Podmiotowi przetwarzającemu przetwarzanie danych osobowych - na podstawie art. 28 Rozporządzenia Parlamentu Europejskiego i Rady (UE) 2016/679 z dnia 27 kwietnia 2016 r. w sprawie ochr</w:t>
      </w:r>
      <w:r>
        <w:rPr>
          <w:rFonts w:ascii="Tahoma" w:hAnsi="Tahoma" w:cs="Tahoma"/>
          <w:sz w:val="18"/>
          <w:szCs w:val="18"/>
        </w:rPr>
        <w:t>ony osób fizycznych w związku z </w:t>
      </w:r>
      <w:r w:rsidRPr="002C5455">
        <w:rPr>
          <w:rFonts w:ascii="Tahoma" w:hAnsi="Tahoma" w:cs="Tahoma"/>
          <w:sz w:val="18"/>
          <w:szCs w:val="18"/>
        </w:rPr>
        <w:t>przetwarzaniem danych osobowych i w sprawie swobodnego przepływu takich danych oraz uchylenia dyrektywy 95/46/WE (ogólne rozporządzenie o ochronie danych) - na zasadach określonych w niniejszej umowie.</w:t>
      </w:r>
    </w:p>
    <w:p w14:paraId="0E0BE382" w14:textId="77777777" w:rsidR="00AB119F" w:rsidRPr="002C5455" w:rsidRDefault="00AB119F" w:rsidP="00AB119F">
      <w:pPr>
        <w:pStyle w:val="Tre"/>
        <w:jc w:val="both"/>
        <w:rPr>
          <w:rFonts w:ascii="Tahoma" w:hAnsi="Tahoma" w:cs="Tahoma"/>
          <w:sz w:val="18"/>
          <w:szCs w:val="18"/>
        </w:rPr>
      </w:pPr>
    </w:p>
    <w:p w14:paraId="7923BD9A" w14:textId="77777777" w:rsidR="00AB119F" w:rsidRPr="002C5455" w:rsidRDefault="00AB119F" w:rsidP="00AB119F">
      <w:pPr>
        <w:pStyle w:val="Tre"/>
        <w:jc w:val="center"/>
        <w:rPr>
          <w:rFonts w:ascii="Tahoma" w:hAnsi="Tahoma" w:cs="Tahoma"/>
          <w:sz w:val="18"/>
          <w:szCs w:val="18"/>
        </w:rPr>
      </w:pPr>
      <w:r w:rsidRPr="002C5455">
        <w:rPr>
          <w:rFonts w:ascii="Tahoma" w:hAnsi="Tahoma" w:cs="Tahoma"/>
          <w:sz w:val="18"/>
          <w:szCs w:val="18"/>
        </w:rPr>
        <w:t>§ 2</w:t>
      </w:r>
    </w:p>
    <w:p w14:paraId="6B2DB2CE" w14:textId="77777777" w:rsidR="00AB119F" w:rsidRPr="00A2680C" w:rsidRDefault="00AB119F" w:rsidP="00E511F2">
      <w:pPr>
        <w:pStyle w:val="Tre"/>
        <w:numPr>
          <w:ilvl w:val="0"/>
          <w:numId w:val="56"/>
        </w:numPr>
        <w:jc w:val="both"/>
        <w:rPr>
          <w:rFonts w:ascii="Tahoma" w:hAnsi="Tahoma" w:cs="Tahoma"/>
          <w:sz w:val="18"/>
          <w:szCs w:val="18"/>
        </w:rPr>
      </w:pPr>
      <w:r w:rsidRPr="002C5455">
        <w:rPr>
          <w:rFonts w:ascii="Tahoma" w:hAnsi="Tahoma" w:cs="Tahoma"/>
          <w:sz w:val="18"/>
          <w:szCs w:val="18"/>
        </w:rPr>
        <w:t xml:space="preserve">Powierzenie przetwarzania danych osobowych obejmuje </w:t>
      </w:r>
      <w:r w:rsidRPr="00A2680C">
        <w:rPr>
          <w:rFonts w:ascii="Tahoma" w:hAnsi="Tahoma" w:cs="Tahoma"/>
          <w:sz w:val="18"/>
          <w:szCs w:val="18"/>
        </w:rPr>
        <w:t>dane osobowe dotyczące (kategoria os</w:t>
      </w:r>
      <w:r w:rsidRPr="00A2680C">
        <w:rPr>
          <w:rFonts w:ascii="Tahoma" w:hAnsi="Tahoma" w:cs="Tahoma"/>
          <w:sz w:val="18"/>
          <w:szCs w:val="18"/>
          <w:lang w:val="es-ES_tradnl"/>
        </w:rPr>
        <w:t>ó</w:t>
      </w:r>
      <w:r w:rsidRPr="00A2680C">
        <w:rPr>
          <w:rFonts w:ascii="Tahoma" w:hAnsi="Tahoma" w:cs="Tahoma"/>
          <w:sz w:val="18"/>
          <w:szCs w:val="18"/>
        </w:rPr>
        <w:t>b i rodzaj danych):</w:t>
      </w:r>
    </w:p>
    <w:p w14:paraId="53317E66" w14:textId="77777777" w:rsidR="00AB119F" w:rsidRPr="00C6492A" w:rsidRDefault="00AB119F" w:rsidP="00AB119F">
      <w:pPr>
        <w:tabs>
          <w:tab w:val="left" w:pos="426"/>
          <w:tab w:val="left" w:pos="720"/>
        </w:tabs>
        <w:suppressAutoHyphens/>
        <w:ind w:left="1800"/>
        <w:jc w:val="both"/>
        <w:rPr>
          <w:rFonts w:ascii="Tahoma" w:hAnsi="Tahoma" w:cs="Tahoma"/>
          <w:color w:val="000000"/>
          <w:sz w:val="18"/>
          <w:szCs w:val="18"/>
        </w:rPr>
      </w:pPr>
    </w:p>
    <w:p w14:paraId="2CCAE8BF" w14:textId="77777777" w:rsidR="00A37735" w:rsidRPr="0021322D" w:rsidRDefault="00A37735" w:rsidP="00E511F2">
      <w:pPr>
        <w:numPr>
          <w:ilvl w:val="1"/>
          <w:numId w:val="65"/>
        </w:numPr>
        <w:tabs>
          <w:tab w:val="left" w:pos="567"/>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lang w:eastAsia="zh-CN"/>
        </w:rPr>
        <w:t>pacjentów Administratora</w:t>
      </w:r>
    </w:p>
    <w:p w14:paraId="7F4FAB1E" w14:textId="77777777" w:rsidR="00785ED0" w:rsidRPr="0021322D" w:rsidRDefault="00A37735" w:rsidP="00E511F2">
      <w:pPr>
        <w:numPr>
          <w:ilvl w:val="2"/>
          <w:numId w:val="65"/>
        </w:numPr>
        <w:tabs>
          <w:tab w:val="left" w:pos="567"/>
          <w:tab w:val="left" w:pos="993"/>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lang w:eastAsia="zh-CN"/>
        </w:rPr>
        <w:t>imię, nazwisko,</w:t>
      </w:r>
    </w:p>
    <w:p w14:paraId="2E64A5E5" w14:textId="77777777" w:rsidR="001C35ED" w:rsidRPr="0021322D" w:rsidRDefault="00283942" w:rsidP="00E511F2">
      <w:pPr>
        <w:numPr>
          <w:ilvl w:val="2"/>
          <w:numId w:val="65"/>
        </w:numPr>
        <w:tabs>
          <w:tab w:val="left" w:pos="567"/>
          <w:tab w:val="left" w:pos="993"/>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lang w:eastAsia="zh-CN"/>
        </w:rPr>
        <w:t xml:space="preserve">numer </w:t>
      </w:r>
      <w:r w:rsidR="001C35ED" w:rsidRPr="0021322D">
        <w:rPr>
          <w:rFonts w:ascii="Tahoma" w:hAnsi="Tahoma" w:cs="Tahoma"/>
          <w:color w:val="000000"/>
          <w:sz w:val="18"/>
          <w:szCs w:val="18"/>
          <w:lang w:eastAsia="zh-CN"/>
        </w:rPr>
        <w:t>pesel,</w:t>
      </w:r>
    </w:p>
    <w:p w14:paraId="663D0FBD" w14:textId="77777777" w:rsidR="00785ED0" w:rsidRPr="0021322D" w:rsidRDefault="00785ED0" w:rsidP="00E511F2">
      <w:pPr>
        <w:numPr>
          <w:ilvl w:val="2"/>
          <w:numId w:val="65"/>
        </w:numPr>
        <w:tabs>
          <w:tab w:val="left" w:pos="567"/>
          <w:tab w:val="left" w:pos="993"/>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lang w:eastAsia="zh-CN"/>
        </w:rPr>
        <w:t>parametry biometryczne (wzrost, waga, płeć);</w:t>
      </w:r>
    </w:p>
    <w:p w14:paraId="4F91C5C9" w14:textId="77777777" w:rsidR="00785ED0" w:rsidRPr="0021322D" w:rsidRDefault="00785ED0" w:rsidP="00E511F2">
      <w:pPr>
        <w:numPr>
          <w:ilvl w:val="2"/>
          <w:numId w:val="65"/>
        </w:numPr>
        <w:tabs>
          <w:tab w:val="left" w:pos="567"/>
          <w:tab w:val="left" w:pos="993"/>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lang w:eastAsia="zh-CN"/>
        </w:rPr>
        <w:t xml:space="preserve">zapis badania znajdujący się w pamięci </w:t>
      </w:r>
      <w:r w:rsidR="009504CD" w:rsidRPr="0021322D">
        <w:rPr>
          <w:rFonts w:ascii="Tahoma" w:hAnsi="Tahoma" w:cs="Tahoma"/>
          <w:color w:val="000000"/>
          <w:sz w:val="18"/>
          <w:szCs w:val="18"/>
          <w:lang w:eastAsia="zh-CN"/>
        </w:rPr>
        <w:t>aparatu</w:t>
      </w:r>
      <w:r w:rsidRPr="0021322D">
        <w:rPr>
          <w:rFonts w:ascii="Tahoma" w:hAnsi="Tahoma" w:cs="Tahoma"/>
          <w:color w:val="000000"/>
          <w:sz w:val="18"/>
          <w:szCs w:val="18"/>
          <w:lang w:eastAsia="zh-CN"/>
        </w:rPr>
        <w:t>;</w:t>
      </w:r>
    </w:p>
    <w:p w14:paraId="265DA117" w14:textId="77777777" w:rsidR="00A37735" w:rsidRPr="0021322D" w:rsidRDefault="00A37735" w:rsidP="00E511F2">
      <w:pPr>
        <w:numPr>
          <w:ilvl w:val="2"/>
          <w:numId w:val="65"/>
        </w:numPr>
        <w:tabs>
          <w:tab w:val="left" w:pos="567"/>
          <w:tab w:val="left" w:pos="993"/>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lang w:eastAsia="zh-CN"/>
        </w:rPr>
        <w:t xml:space="preserve">inne </w:t>
      </w:r>
      <w:r w:rsidR="00785ED0" w:rsidRPr="0021322D">
        <w:rPr>
          <w:rFonts w:ascii="Tahoma" w:hAnsi="Tahoma" w:cs="Tahoma"/>
          <w:color w:val="000000"/>
          <w:sz w:val="18"/>
          <w:szCs w:val="18"/>
          <w:lang w:eastAsia="zh-CN"/>
        </w:rPr>
        <w:t>kategorie danych niezbędne do realizacji Umowy zasadniczej</w:t>
      </w:r>
      <w:r w:rsidRPr="0021322D">
        <w:rPr>
          <w:rFonts w:ascii="Tahoma" w:eastAsia="Calibri" w:hAnsi="Tahoma" w:cs="Tahoma"/>
          <w:color w:val="000000"/>
          <w:sz w:val="18"/>
          <w:szCs w:val="18"/>
        </w:rPr>
        <w:t>;</w:t>
      </w:r>
    </w:p>
    <w:p w14:paraId="70F9A680" w14:textId="77777777" w:rsidR="00A37735" w:rsidRPr="0021322D" w:rsidRDefault="00A37735" w:rsidP="00E511F2">
      <w:pPr>
        <w:numPr>
          <w:ilvl w:val="1"/>
          <w:numId w:val="65"/>
        </w:numPr>
        <w:tabs>
          <w:tab w:val="left" w:pos="426"/>
          <w:tab w:val="left" w:pos="720"/>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lang w:eastAsia="zh-CN"/>
        </w:rPr>
        <w:t>pracownicy administratora:</w:t>
      </w:r>
    </w:p>
    <w:p w14:paraId="347570B7" w14:textId="77777777" w:rsidR="00785ED0" w:rsidRPr="0021322D" w:rsidRDefault="00A37735" w:rsidP="00E511F2">
      <w:pPr>
        <w:numPr>
          <w:ilvl w:val="2"/>
          <w:numId w:val="65"/>
        </w:numPr>
        <w:tabs>
          <w:tab w:val="left" w:pos="426"/>
          <w:tab w:val="left" w:pos="720"/>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rPr>
        <w:t xml:space="preserve">imię, nazwisko, </w:t>
      </w:r>
    </w:p>
    <w:p w14:paraId="1871EBD5" w14:textId="77777777" w:rsidR="001C35ED" w:rsidRPr="0021322D" w:rsidRDefault="00283942" w:rsidP="00E511F2">
      <w:pPr>
        <w:numPr>
          <w:ilvl w:val="2"/>
          <w:numId w:val="65"/>
        </w:numPr>
        <w:tabs>
          <w:tab w:val="left" w:pos="426"/>
          <w:tab w:val="left" w:pos="720"/>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rPr>
        <w:t xml:space="preserve">numer </w:t>
      </w:r>
      <w:r w:rsidR="001C35ED" w:rsidRPr="0021322D">
        <w:rPr>
          <w:rFonts w:ascii="Tahoma" w:hAnsi="Tahoma" w:cs="Tahoma"/>
          <w:color w:val="000000"/>
          <w:sz w:val="18"/>
          <w:szCs w:val="18"/>
        </w:rPr>
        <w:t>pesel,</w:t>
      </w:r>
    </w:p>
    <w:p w14:paraId="65710B91" w14:textId="77777777" w:rsidR="00785ED0" w:rsidRPr="0021322D" w:rsidRDefault="00785ED0" w:rsidP="00E511F2">
      <w:pPr>
        <w:numPr>
          <w:ilvl w:val="2"/>
          <w:numId w:val="65"/>
        </w:numPr>
        <w:tabs>
          <w:tab w:val="left" w:pos="426"/>
          <w:tab w:val="left" w:pos="720"/>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rPr>
        <w:t xml:space="preserve">numer telefonu, adres e-mail </w:t>
      </w:r>
    </w:p>
    <w:p w14:paraId="3CD59490" w14:textId="77777777" w:rsidR="00785ED0" w:rsidRPr="0021322D" w:rsidRDefault="00785ED0" w:rsidP="00E511F2">
      <w:pPr>
        <w:numPr>
          <w:ilvl w:val="2"/>
          <w:numId w:val="65"/>
        </w:numPr>
        <w:tabs>
          <w:tab w:val="left" w:pos="426"/>
          <w:tab w:val="left" w:pos="720"/>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rPr>
        <w:t>stanowisko służbowe</w:t>
      </w:r>
    </w:p>
    <w:p w14:paraId="68B13ED0" w14:textId="77777777" w:rsidR="00785ED0" w:rsidRPr="0021322D" w:rsidRDefault="00785ED0" w:rsidP="00E511F2">
      <w:pPr>
        <w:numPr>
          <w:ilvl w:val="2"/>
          <w:numId w:val="65"/>
        </w:numPr>
        <w:tabs>
          <w:tab w:val="left" w:pos="426"/>
          <w:tab w:val="left" w:pos="720"/>
        </w:tabs>
        <w:suppressAutoHyphens/>
        <w:spacing w:line="252" w:lineRule="auto"/>
        <w:jc w:val="both"/>
        <w:rPr>
          <w:rFonts w:ascii="Tahoma" w:hAnsi="Tahoma" w:cs="Tahoma"/>
          <w:color w:val="000000"/>
          <w:sz w:val="18"/>
          <w:szCs w:val="18"/>
        </w:rPr>
      </w:pPr>
      <w:r w:rsidRPr="0021322D">
        <w:rPr>
          <w:rFonts w:ascii="Tahoma" w:hAnsi="Tahoma" w:cs="Tahoma"/>
          <w:color w:val="000000"/>
          <w:sz w:val="18"/>
          <w:szCs w:val="18"/>
          <w:lang w:eastAsia="zh-CN"/>
        </w:rPr>
        <w:t>inne kategorie danych niezbędne do realizacji Umowy zasadniczej.</w:t>
      </w:r>
    </w:p>
    <w:p w14:paraId="72C39DFB" w14:textId="77777777" w:rsidR="00A37735" w:rsidRDefault="00A37735" w:rsidP="00AB119F">
      <w:pPr>
        <w:tabs>
          <w:tab w:val="left" w:pos="426"/>
          <w:tab w:val="left" w:pos="720"/>
        </w:tabs>
        <w:suppressAutoHyphens/>
        <w:ind w:left="1800"/>
        <w:jc w:val="both"/>
        <w:rPr>
          <w:rFonts w:ascii="Tahoma" w:hAnsi="Tahoma" w:cs="Tahoma"/>
          <w:color w:val="000000"/>
          <w:sz w:val="18"/>
          <w:szCs w:val="18"/>
        </w:rPr>
      </w:pPr>
    </w:p>
    <w:p w14:paraId="5590A004" w14:textId="77777777" w:rsidR="00AB119F" w:rsidRPr="002C5455" w:rsidRDefault="00AB119F" w:rsidP="00AB119F">
      <w:pPr>
        <w:pStyle w:val="Tre"/>
        <w:jc w:val="center"/>
        <w:rPr>
          <w:rFonts w:ascii="Tahoma" w:hAnsi="Tahoma" w:cs="Tahoma"/>
          <w:sz w:val="18"/>
          <w:szCs w:val="18"/>
        </w:rPr>
      </w:pPr>
      <w:r w:rsidRPr="00F271C7">
        <w:rPr>
          <w:rFonts w:ascii="Tahoma" w:hAnsi="Tahoma" w:cs="Tahoma"/>
          <w:sz w:val="18"/>
          <w:szCs w:val="18"/>
        </w:rPr>
        <w:t>§ 3</w:t>
      </w:r>
    </w:p>
    <w:p w14:paraId="2857A0C8" w14:textId="77777777" w:rsidR="00AB119F" w:rsidRPr="002C5455" w:rsidRDefault="00AB119F" w:rsidP="00AB119F">
      <w:pPr>
        <w:suppressAutoHyphens/>
        <w:jc w:val="both"/>
        <w:rPr>
          <w:rFonts w:ascii="Tahoma" w:hAnsi="Tahoma" w:cs="Tahoma"/>
          <w:color w:val="000000"/>
          <w:sz w:val="18"/>
          <w:szCs w:val="18"/>
        </w:rPr>
      </w:pPr>
      <w:r w:rsidRPr="002C5455">
        <w:rPr>
          <w:rFonts w:ascii="Tahoma" w:hAnsi="Tahoma" w:cs="Tahoma"/>
          <w:color w:val="000000"/>
          <w:sz w:val="18"/>
          <w:szCs w:val="18"/>
        </w:rPr>
        <w:t xml:space="preserve">Powierzenie przetwarzania danych osobowych, o którym mowa w § 2 umowy </w:t>
      </w:r>
      <w:r w:rsidRPr="00A2680C">
        <w:rPr>
          <w:rFonts w:ascii="Tahoma" w:hAnsi="Tahoma" w:cs="Tahoma"/>
          <w:color w:val="000000"/>
          <w:sz w:val="18"/>
          <w:szCs w:val="18"/>
        </w:rPr>
        <w:t xml:space="preserve">obejmuje następujące czynności: wykorzystanie w celu </w:t>
      </w:r>
      <w:r w:rsidR="00E737E5">
        <w:rPr>
          <w:rFonts w:ascii="Tahoma" w:hAnsi="Tahoma" w:cs="Tahoma"/>
          <w:color w:val="000000"/>
          <w:sz w:val="18"/>
          <w:szCs w:val="18"/>
        </w:rPr>
        <w:t>wykonania usług serwisowania aparatury medycznej</w:t>
      </w:r>
      <w:r w:rsidRPr="00A2680C">
        <w:rPr>
          <w:rFonts w:ascii="Tahoma" w:hAnsi="Tahoma" w:cs="Tahoma"/>
          <w:color w:val="000000"/>
          <w:sz w:val="18"/>
          <w:szCs w:val="18"/>
        </w:rPr>
        <w:t>.</w:t>
      </w:r>
    </w:p>
    <w:p w14:paraId="44BFDEA4" w14:textId="77777777" w:rsidR="00AB119F" w:rsidRDefault="00AB119F" w:rsidP="00AB119F">
      <w:pPr>
        <w:pStyle w:val="Tre"/>
        <w:jc w:val="center"/>
        <w:rPr>
          <w:rFonts w:ascii="Tahoma" w:hAnsi="Tahoma" w:cs="Tahoma"/>
          <w:sz w:val="18"/>
          <w:szCs w:val="18"/>
        </w:rPr>
      </w:pPr>
    </w:p>
    <w:p w14:paraId="0FCD0615" w14:textId="77777777" w:rsidR="00AB119F" w:rsidRPr="002C5455" w:rsidRDefault="00AB119F" w:rsidP="00AB119F">
      <w:pPr>
        <w:pStyle w:val="Tre"/>
        <w:jc w:val="center"/>
        <w:rPr>
          <w:rFonts w:ascii="Tahoma" w:hAnsi="Tahoma" w:cs="Tahoma"/>
          <w:sz w:val="18"/>
          <w:szCs w:val="18"/>
        </w:rPr>
      </w:pPr>
      <w:r w:rsidRPr="002C5455">
        <w:rPr>
          <w:rFonts w:ascii="Tahoma" w:hAnsi="Tahoma" w:cs="Tahoma"/>
          <w:sz w:val="18"/>
          <w:szCs w:val="18"/>
        </w:rPr>
        <w:t>§ 4</w:t>
      </w:r>
    </w:p>
    <w:p w14:paraId="476F1890" w14:textId="77777777" w:rsidR="00AB119F" w:rsidRPr="002C5455" w:rsidRDefault="00AB119F" w:rsidP="00E511F2">
      <w:pPr>
        <w:pStyle w:val="Tre"/>
        <w:numPr>
          <w:ilvl w:val="0"/>
          <w:numId w:val="59"/>
        </w:numPr>
        <w:jc w:val="both"/>
        <w:rPr>
          <w:rFonts w:ascii="Tahoma" w:hAnsi="Tahoma" w:cs="Tahoma"/>
          <w:sz w:val="18"/>
          <w:szCs w:val="18"/>
        </w:rPr>
      </w:pPr>
      <w:r w:rsidRPr="002C5455">
        <w:rPr>
          <w:rFonts w:ascii="Tahoma" w:hAnsi="Tahoma" w:cs="Tahoma"/>
          <w:sz w:val="18"/>
          <w:szCs w:val="18"/>
        </w:rPr>
        <w:t>Administrator powierza przetwarzanie danych Podmiotowi przetwarzającemu wyłącznie w celu realizacji łączącej strony Umowy zasadniczej.</w:t>
      </w:r>
    </w:p>
    <w:p w14:paraId="0C0E2A5A" w14:textId="77777777" w:rsidR="00AB119F" w:rsidRPr="002C5455" w:rsidRDefault="00AB119F" w:rsidP="00E511F2">
      <w:pPr>
        <w:pStyle w:val="Tre"/>
        <w:numPr>
          <w:ilvl w:val="0"/>
          <w:numId w:val="59"/>
        </w:numPr>
        <w:jc w:val="both"/>
        <w:rPr>
          <w:rFonts w:ascii="Tahoma" w:hAnsi="Tahoma" w:cs="Tahoma"/>
          <w:sz w:val="18"/>
          <w:szCs w:val="18"/>
        </w:rPr>
      </w:pPr>
      <w:r w:rsidRPr="002C5455">
        <w:rPr>
          <w:rFonts w:ascii="Tahoma" w:hAnsi="Tahoma" w:cs="Tahoma"/>
          <w:sz w:val="18"/>
          <w:szCs w:val="18"/>
        </w:rPr>
        <w:t>Podmiot przetwarzający przyjmuje dane osobowe do przetwarzania i zobowiązuje się je przetwarzać na zasadach określonych w niniejszej umowie.</w:t>
      </w:r>
    </w:p>
    <w:p w14:paraId="167B709A" w14:textId="77777777" w:rsidR="00AB119F" w:rsidRPr="002C5455" w:rsidRDefault="00AB119F" w:rsidP="00AB119F">
      <w:pPr>
        <w:pStyle w:val="Tre"/>
        <w:rPr>
          <w:rFonts w:ascii="Tahoma" w:hAnsi="Tahoma" w:cs="Tahoma"/>
          <w:sz w:val="18"/>
          <w:szCs w:val="18"/>
        </w:rPr>
      </w:pPr>
    </w:p>
    <w:p w14:paraId="189B7660" w14:textId="77777777" w:rsidR="00AB119F" w:rsidRPr="002C5455" w:rsidRDefault="00AB119F" w:rsidP="00AB119F">
      <w:pPr>
        <w:pStyle w:val="Tre"/>
        <w:jc w:val="center"/>
        <w:rPr>
          <w:rFonts w:ascii="Tahoma" w:hAnsi="Tahoma" w:cs="Tahoma"/>
          <w:sz w:val="18"/>
          <w:szCs w:val="18"/>
        </w:rPr>
      </w:pPr>
      <w:r w:rsidRPr="002C5455">
        <w:rPr>
          <w:rFonts w:ascii="Tahoma" w:hAnsi="Tahoma" w:cs="Tahoma"/>
          <w:sz w:val="18"/>
          <w:szCs w:val="18"/>
        </w:rPr>
        <w:t>§ 5</w:t>
      </w:r>
    </w:p>
    <w:p w14:paraId="1F18FDB8" w14:textId="77777777" w:rsidR="00AB119F" w:rsidRPr="002C5455" w:rsidRDefault="00AB119F" w:rsidP="00E511F2">
      <w:pPr>
        <w:pStyle w:val="Tre"/>
        <w:numPr>
          <w:ilvl w:val="0"/>
          <w:numId w:val="60"/>
        </w:numPr>
        <w:jc w:val="both"/>
        <w:rPr>
          <w:rFonts w:ascii="Tahoma" w:hAnsi="Tahoma" w:cs="Tahoma"/>
          <w:sz w:val="18"/>
          <w:szCs w:val="18"/>
        </w:rPr>
      </w:pPr>
      <w:r w:rsidRPr="002C5455">
        <w:rPr>
          <w:rFonts w:ascii="Tahoma" w:hAnsi="Tahoma" w:cs="Tahoma"/>
          <w:sz w:val="18"/>
          <w:szCs w:val="18"/>
        </w:rPr>
        <w:t>Podmiot przetwarzający zobowiązuje się przetwarzać dane osobowe wyłącznie na udokumentowane polecenie Administratora, przy czym za udokumentowane polecenie Administratora uważa się polecenia przekazywane drogą elektroniczną lub na piśmie. Podmiot przetwarzający bezzwłocznie powiadamia Administratora, jeżeli w opinii Podmiotu przetwarzającego polecenie wydane przez Administratora narusza ogólne rozporządzenie o ochronie danych lub obowiązujące przepisy o ochronie danych.</w:t>
      </w:r>
    </w:p>
    <w:p w14:paraId="1CCA4234" w14:textId="77777777" w:rsidR="00AB119F" w:rsidRPr="002C5455" w:rsidRDefault="00AB119F" w:rsidP="00E511F2">
      <w:pPr>
        <w:pStyle w:val="Tre"/>
        <w:numPr>
          <w:ilvl w:val="0"/>
          <w:numId w:val="57"/>
        </w:numPr>
        <w:jc w:val="both"/>
        <w:rPr>
          <w:rFonts w:ascii="Tahoma" w:hAnsi="Tahoma" w:cs="Tahoma"/>
          <w:sz w:val="18"/>
          <w:szCs w:val="18"/>
        </w:rPr>
      </w:pPr>
      <w:r w:rsidRPr="002C5455">
        <w:rPr>
          <w:rFonts w:ascii="Tahoma" w:hAnsi="Tahoma" w:cs="Tahoma"/>
          <w:sz w:val="18"/>
          <w:szCs w:val="18"/>
        </w:rPr>
        <w:lastRenderedPageBreak/>
        <w:t>Przy przetwarzaniu danych osobowych, Podmiot przetwarzający zobowiązuje się do przestrzegania obowiązujących przepis</w:t>
      </w:r>
      <w:r w:rsidRPr="002C5455">
        <w:rPr>
          <w:rFonts w:ascii="Tahoma" w:hAnsi="Tahoma" w:cs="Tahoma"/>
          <w:sz w:val="18"/>
          <w:szCs w:val="18"/>
          <w:lang w:val="es-ES_tradnl"/>
        </w:rPr>
        <w:t>ó</w:t>
      </w:r>
      <w:r w:rsidRPr="002C5455">
        <w:rPr>
          <w:rFonts w:ascii="Tahoma" w:hAnsi="Tahoma" w:cs="Tahoma"/>
          <w:sz w:val="18"/>
          <w:szCs w:val="18"/>
        </w:rPr>
        <w:t xml:space="preserve">w o ochronie danych </w:t>
      </w:r>
      <w:r w:rsidRPr="00D91060">
        <w:rPr>
          <w:rFonts w:ascii="Tahoma" w:hAnsi="Tahoma" w:cs="Tahoma"/>
          <w:sz w:val="18"/>
          <w:szCs w:val="18"/>
        </w:rPr>
        <w:t>osobowych, w szczeg</w:t>
      </w:r>
      <w:r w:rsidRPr="006F6090">
        <w:rPr>
          <w:rFonts w:ascii="Tahoma" w:hAnsi="Tahoma" w:cs="Tahoma"/>
          <w:sz w:val="18"/>
          <w:szCs w:val="18"/>
        </w:rPr>
        <w:t>ó</w:t>
      </w:r>
      <w:r w:rsidRPr="00D91060">
        <w:rPr>
          <w:rFonts w:ascii="Tahoma" w:hAnsi="Tahoma" w:cs="Tahoma"/>
          <w:sz w:val="18"/>
          <w:szCs w:val="18"/>
        </w:rPr>
        <w:t>lnoś</w:t>
      </w:r>
      <w:r w:rsidRPr="006F6090">
        <w:rPr>
          <w:rFonts w:ascii="Tahoma" w:hAnsi="Tahoma" w:cs="Tahoma"/>
          <w:sz w:val="18"/>
          <w:szCs w:val="18"/>
        </w:rPr>
        <w:t xml:space="preserve">ci </w:t>
      </w:r>
      <w:r w:rsidRPr="00D91060">
        <w:rPr>
          <w:rFonts w:ascii="Tahoma" w:hAnsi="Tahoma" w:cs="Tahoma"/>
          <w:sz w:val="18"/>
          <w:szCs w:val="18"/>
        </w:rPr>
        <w:t>ogólnego rozporządzenia</w:t>
      </w:r>
      <w:r w:rsidRPr="002C5455">
        <w:rPr>
          <w:rFonts w:ascii="Tahoma" w:hAnsi="Tahoma" w:cs="Tahoma"/>
          <w:sz w:val="18"/>
          <w:szCs w:val="18"/>
        </w:rPr>
        <w:t xml:space="preserve"> o ochronie danych. </w:t>
      </w:r>
    </w:p>
    <w:p w14:paraId="165A8DE0" w14:textId="77777777" w:rsidR="00AB119F" w:rsidRPr="007D5FF5" w:rsidRDefault="00AB119F" w:rsidP="00E511F2">
      <w:pPr>
        <w:pStyle w:val="Tre"/>
        <w:numPr>
          <w:ilvl w:val="0"/>
          <w:numId w:val="57"/>
        </w:numPr>
        <w:jc w:val="both"/>
        <w:rPr>
          <w:rFonts w:ascii="Tahoma" w:hAnsi="Tahoma" w:cs="Tahoma"/>
          <w:sz w:val="18"/>
          <w:szCs w:val="18"/>
        </w:rPr>
      </w:pPr>
      <w:r w:rsidRPr="00D91060">
        <w:rPr>
          <w:rFonts w:ascii="Tahoma" w:hAnsi="Tahoma" w:cs="Tahoma"/>
          <w:sz w:val="18"/>
          <w:szCs w:val="18"/>
        </w:rPr>
        <w:t>Podmiot przetwarzający oświadcza, że dysponuje zasobami, doświadczeniem, wiedzą fachową i wykwalifikowanym personelem, kt</w:t>
      </w:r>
      <w:r w:rsidRPr="006F6090">
        <w:rPr>
          <w:rFonts w:ascii="Tahoma" w:hAnsi="Tahoma" w:cs="Tahoma"/>
          <w:sz w:val="18"/>
          <w:szCs w:val="18"/>
        </w:rPr>
        <w:t>óre umo</w:t>
      </w:r>
      <w:r w:rsidRPr="00D91060">
        <w:rPr>
          <w:rFonts w:ascii="Tahoma" w:hAnsi="Tahoma" w:cs="Tahoma"/>
          <w:sz w:val="18"/>
          <w:szCs w:val="18"/>
        </w:rPr>
        <w:t>żliwiają mu prawidłowe wykonanie umowy oraz wdrożenie odpowiednich środk</w:t>
      </w:r>
      <w:r w:rsidRPr="006F6090">
        <w:rPr>
          <w:rFonts w:ascii="Tahoma" w:hAnsi="Tahoma" w:cs="Tahoma"/>
          <w:sz w:val="18"/>
          <w:szCs w:val="18"/>
        </w:rPr>
        <w:t>ó</w:t>
      </w:r>
      <w:r w:rsidRPr="00D91060">
        <w:rPr>
          <w:rFonts w:ascii="Tahoma" w:hAnsi="Tahoma" w:cs="Tahoma"/>
          <w:sz w:val="18"/>
          <w:szCs w:val="18"/>
        </w:rPr>
        <w:t>w techniczn</w:t>
      </w:r>
      <w:r w:rsidRPr="007D5FF5">
        <w:rPr>
          <w:rFonts w:ascii="Tahoma" w:hAnsi="Tahoma" w:cs="Tahoma"/>
          <w:sz w:val="18"/>
          <w:szCs w:val="18"/>
        </w:rPr>
        <w:t>ych i</w:t>
      </w:r>
      <w:r>
        <w:rPr>
          <w:rFonts w:ascii="Tahoma" w:hAnsi="Tahoma" w:cs="Tahoma"/>
          <w:sz w:val="18"/>
          <w:szCs w:val="18"/>
        </w:rPr>
        <w:t> </w:t>
      </w:r>
      <w:r w:rsidRPr="00D91060">
        <w:rPr>
          <w:rFonts w:ascii="Tahoma" w:hAnsi="Tahoma" w:cs="Tahoma"/>
          <w:sz w:val="18"/>
          <w:szCs w:val="18"/>
        </w:rPr>
        <w:t>organizacyjnych, by przetwarzanie spełniało wymogi obowiązujących przepis</w:t>
      </w:r>
      <w:r w:rsidRPr="006F6090">
        <w:rPr>
          <w:rFonts w:ascii="Tahoma" w:hAnsi="Tahoma" w:cs="Tahoma"/>
          <w:sz w:val="18"/>
          <w:szCs w:val="18"/>
        </w:rPr>
        <w:t>ó</w:t>
      </w:r>
      <w:r w:rsidRPr="00D91060">
        <w:rPr>
          <w:rFonts w:ascii="Tahoma" w:hAnsi="Tahoma" w:cs="Tahoma"/>
          <w:sz w:val="18"/>
          <w:szCs w:val="18"/>
        </w:rPr>
        <w:t>w</w:t>
      </w:r>
      <w:r w:rsidRPr="007D5FF5">
        <w:rPr>
          <w:rFonts w:ascii="Tahoma" w:hAnsi="Tahoma" w:cs="Tahoma"/>
          <w:sz w:val="18"/>
          <w:szCs w:val="18"/>
        </w:rPr>
        <w:t xml:space="preserve"> o ochronie danych osobowych, w</w:t>
      </w:r>
      <w:r>
        <w:rPr>
          <w:rFonts w:ascii="Tahoma" w:hAnsi="Tahoma" w:cs="Tahoma"/>
          <w:sz w:val="18"/>
          <w:szCs w:val="18"/>
        </w:rPr>
        <w:t> </w:t>
      </w:r>
      <w:r w:rsidRPr="00D91060">
        <w:rPr>
          <w:rFonts w:ascii="Tahoma" w:hAnsi="Tahoma" w:cs="Tahoma"/>
          <w:sz w:val="18"/>
          <w:szCs w:val="18"/>
        </w:rPr>
        <w:t>szczeg</w:t>
      </w:r>
      <w:r w:rsidRPr="006F6090">
        <w:rPr>
          <w:rFonts w:ascii="Tahoma" w:hAnsi="Tahoma" w:cs="Tahoma"/>
          <w:sz w:val="18"/>
          <w:szCs w:val="18"/>
        </w:rPr>
        <w:t>ó</w:t>
      </w:r>
      <w:r w:rsidRPr="00D91060">
        <w:rPr>
          <w:rFonts w:ascii="Tahoma" w:hAnsi="Tahoma" w:cs="Tahoma"/>
          <w:sz w:val="18"/>
          <w:szCs w:val="18"/>
        </w:rPr>
        <w:t>lnoś</w:t>
      </w:r>
      <w:r w:rsidRPr="006F6090">
        <w:rPr>
          <w:rFonts w:ascii="Tahoma" w:hAnsi="Tahoma" w:cs="Tahoma"/>
          <w:sz w:val="18"/>
          <w:szCs w:val="18"/>
        </w:rPr>
        <w:t>ci ogó</w:t>
      </w:r>
      <w:r w:rsidRPr="00D91060">
        <w:rPr>
          <w:rFonts w:ascii="Tahoma" w:hAnsi="Tahoma" w:cs="Tahoma"/>
          <w:sz w:val="18"/>
          <w:szCs w:val="18"/>
        </w:rPr>
        <w:t>lnego rozporządzenia o ochronie danych.</w:t>
      </w:r>
    </w:p>
    <w:p w14:paraId="2B017AB5" w14:textId="77777777" w:rsidR="00AB119F" w:rsidRPr="007D5FF5" w:rsidRDefault="00AB119F" w:rsidP="00E511F2">
      <w:pPr>
        <w:pStyle w:val="Tre"/>
        <w:numPr>
          <w:ilvl w:val="0"/>
          <w:numId w:val="57"/>
        </w:numPr>
        <w:jc w:val="both"/>
        <w:rPr>
          <w:rFonts w:ascii="Tahoma" w:hAnsi="Tahoma" w:cs="Tahoma"/>
          <w:sz w:val="18"/>
          <w:szCs w:val="18"/>
        </w:rPr>
      </w:pPr>
      <w:r w:rsidRPr="00C7435C">
        <w:rPr>
          <w:rFonts w:ascii="Tahoma" w:hAnsi="Tahoma" w:cs="Tahoma"/>
          <w:sz w:val="18"/>
          <w:szCs w:val="18"/>
        </w:rPr>
        <w:t xml:space="preserve">Podmiot przetwarzający jest zobowiązany zastosować środki techniczne i organizacyjne  </w:t>
      </w:r>
      <w:r w:rsidRPr="00C8497A">
        <w:rPr>
          <w:rFonts w:ascii="Tahoma" w:hAnsi="Tahoma" w:cs="Tahoma"/>
          <w:sz w:val="18"/>
          <w:szCs w:val="18"/>
        </w:rPr>
        <w:t>(o których mowa w art. 32 ogólnego rozporządzenia o ochronie danych) zapewniające ochronę powierzonych mu do przetwarzania danych osobowych odpowiednią do zagrożeń oraz kategorii tych danych, a w szczeg</w:t>
      </w:r>
      <w:r w:rsidRPr="006F6090">
        <w:rPr>
          <w:rFonts w:ascii="Tahoma" w:hAnsi="Tahoma" w:cs="Tahoma"/>
          <w:sz w:val="18"/>
          <w:szCs w:val="18"/>
        </w:rPr>
        <w:t>ó</w:t>
      </w:r>
      <w:r w:rsidRPr="00D91060">
        <w:rPr>
          <w:rFonts w:ascii="Tahoma" w:hAnsi="Tahoma" w:cs="Tahoma"/>
          <w:sz w:val="18"/>
          <w:szCs w:val="18"/>
        </w:rPr>
        <w:t>lności powinien zabezpieczyć dane przed ich udostępni</w:t>
      </w:r>
      <w:r w:rsidRPr="007D5FF5">
        <w:rPr>
          <w:rFonts w:ascii="Tahoma" w:hAnsi="Tahoma" w:cs="Tahoma"/>
          <w:sz w:val="18"/>
          <w:szCs w:val="18"/>
        </w:rPr>
        <w:t>eniem osobom nieupoważnionym, zabraniem przez osobę nieuprawnioną, przetwarzaniem z naruszeniem ustawy oraz zmianą, utratą, uszkodzeniem lub zniszczeniem. Podmiot przetwarzający prowadzi d</w:t>
      </w:r>
      <w:r w:rsidRPr="00C7435C">
        <w:rPr>
          <w:rFonts w:ascii="Tahoma" w:hAnsi="Tahoma" w:cs="Tahoma"/>
          <w:sz w:val="18"/>
          <w:szCs w:val="18"/>
        </w:rPr>
        <w:t>okumentację opisującą środki,</w:t>
      </w:r>
      <w:r w:rsidRPr="00C8497A">
        <w:rPr>
          <w:rFonts w:ascii="Tahoma" w:hAnsi="Tahoma" w:cs="Tahoma"/>
          <w:sz w:val="18"/>
          <w:szCs w:val="18"/>
        </w:rPr>
        <w:t xml:space="preserve"> o</w:t>
      </w:r>
      <w:r>
        <w:rPr>
          <w:rFonts w:ascii="Tahoma" w:hAnsi="Tahoma" w:cs="Tahoma"/>
          <w:sz w:val="18"/>
          <w:szCs w:val="18"/>
        </w:rPr>
        <w:t> </w:t>
      </w:r>
      <w:r w:rsidRPr="00D91060">
        <w:rPr>
          <w:rFonts w:ascii="Tahoma" w:hAnsi="Tahoma" w:cs="Tahoma"/>
          <w:sz w:val="18"/>
          <w:szCs w:val="18"/>
        </w:rPr>
        <w:t>kt</w:t>
      </w:r>
      <w:r w:rsidRPr="006F6090">
        <w:rPr>
          <w:rFonts w:ascii="Tahoma" w:hAnsi="Tahoma" w:cs="Tahoma"/>
          <w:sz w:val="18"/>
          <w:szCs w:val="18"/>
        </w:rPr>
        <w:t>ó</w:t>
      </w:r>
      <w:r w:rsidRPr="00D91060">
        <w:rPr>
          <w:rFonts w:ascii="Tahoma" w:hAnsi="Tahoma" w:cs="Tahoma"/>
          <w:sz w:val="18"/>
          <w:szCs w:val="18"/>
        </w:rPr>
        <w:t>rych mowa w zdaniu poprzednim ora</w:t>
      </w:r>
      <w:r w:rsidRPr="007D5FF5">
        <w:rPr>
          <w:rFonts w:ascii="Tahoma" w:hAnsi="Tahoma" w:cs="Tahoma"/>
          <w:sz w:val="18"/>
          <w:szCs w:val="18"/>
        </w:rPr>
        <w:t>z spos</w:t>
      </w:r>
      <w:r w:rsidRPr="006F6090">
        <w:rPr>
          <w:rFonts w:ascii="Tahoma" w:hAnsi="Tahoma" w:cs="Tahoma"/>
          <w:sz w:val="18"/>
          <w:szCs w:val="18"/>
        </w:rPr>
        <w:t>ó</w:t>
      </w:r>
      <w:r w:rsidRPr="00D91060">
        <w:rPr>
          <w:rFonts w:ascii="Tahoma" w:hAnsi="Tahoma" w:cs="Tahoma"/>
          <w:sz w:val="18"/>
          <w:szCs w:val="18"/>
        </w:rPr>
        <w:t xml:space="preserve">b przetwarzania danych osobowych. </w:t>
      </w:r>
    </w:p>
    <w:p w14:paraId="72CD2B4C" w14:textId="77777777" w:rsidR="00AB119F" w:rsidRPr="002054E8" w:rsidRDefault="00AB119F" w:rsidP="00E511F2">
      <w:pPr>
        <w:pStyle w:val="Tre"/>
        <w:numPr>
          <w:ilvl w:val="0"/>
          <w:numId w:val="57"/>
        </w:numPr>
        <w:jc w:val="both"/>
        <w:rPr>
          <w:rFonts w:ascii="Tahoma" w:hAnsi="Tahoma" w:cs="Tahoma"/>
          <w:sz w:val="18"/>
          <w:szCs w:val="18"/>
        </w:rPr>
      </w:pPr>
      <w:r w:rsidRPr="00C7435C">
        <w:rPr>
          <w:rFonts w:ascii="Tahoma" w:hAnsi="Tahoma" w:cs="Tahoma"/>
          <w:sz w:val="18"/>
          <w:szCs w:val="18"/>
        </w:rPr>
        <w:t xml:space="preserve">Jeżeli przetwarzanie obejmuje dane osobowe ujawniające pochodzenie rasowe lub etniczne, poglądy polityczne, przekonania religijne lub światopoglądowe, przynależność do związków zawodowych, dane genetyczne lub dane </w:t>
      </w:r>
      <w:r w:rsidRPr="00C8497A">
        <w:rPr>
          <w:rFonts w:ascii="Tahoma" w:hAnsi="Tahoma" w:cs="Tahoma"/>
          <w:sz w:val="18"/>
          <w:szCs w:val="18"/>
        </w:rPr>
        <w:t>biometryczne do celów jednoznacznego zidentyfikowania osoby fizycznej, dane dotyczące zdrowia, seksualności lub orientacji seksualnej danej osoby, bądź dane dotyczące wyroków skazujących i czynów zabronionych („dane wrażliwe”), Podmiot przetwarzający stosu</w:t>
      </w:r>
      <w:r w:rsidRPr="005A521B">
        <w:rPr>
          <w:rFonts w:ascii="Tahoma" w:hAnsi="Tahoma" w:cs="Tahoma"/>
          <w:sz w:val="18"/>
          <w:szCs w:val="18"/>
        </w:rPr>
        <w:t>je szczególne ograniczenia lub dodatkowe zabezpieczenia.</w:t>
      </w:r>
    </w:p>
    <w:p w14:paraId="4402EFA1" w14:textId="77777777" w:rsidR="00AB119F" w:rsidRPr="00C7435C" w:rsidRDefault="00AB119F" w:rsidP="00E511F2">
      <w:pPr>
        <w:pStyle w:val="Tre"/>
        <w:numPr>
          <w:ilvl w:val="0"/>
          <w:numId w:val="57"/>
        </w:numPr>
        <w:jc w:val="both"/>
        <w:rPr>
          <w:rFonts w:ascii="Tahoma" w:hAnsi="Tahoma" w:cs="Tahoma"/>
          <w:sz w:val="18"/>
          <w:szCs w:val="18"/>
        </w:rPr>
      </w:pPr>
      <w:r w:rsidRPr="00A42A43">
        <w:rPr>
          <w:rFonts w:ascii="Tahoma" w:hAnsi="Tahoma" w:cs="Tahoma"/>
          <w:sz w:val="18"/>
          <w:szCs w:val="18"/>
        </w:rPr>
        <w:t>Podmiot przetwarzający zobowiązuje się do zachowania w tajemnicy danych osobowych i środk</w:t>
      </w:r>
      <w:r w:rsidRPr="006F6090">
        <w:rPr>
          <w:rFonts w:ascii="Tahoma" w:hAnsi="Tahoma" w:cs="Tahoma"/>
          <w:sz w:val="18"/>
          <w:szCs w:val="18"/>
        </w:rPr>
        <w:t>ó</w:t>
      </w:r>
      <w:r w:rsidRPr="00D91060">
        <w:rPr>
          <w:rFonts w:ascii="Tahoma" w:hAnsi="Tahoma" w:cs="Tahoma"/>
          <w:sz w:val="18"/>
          <w:szCs w:val="18"/>
        </w:rPr>
        <w:t>w ich zabezpieczenia zar</w:t>
      </w:r>
      <w:r w:rsidRPr="006F6090">
        <w:rPr>
          <w:rFonts w:ascii="Tahoma" w:hAnsi="Tahoma" w:cs="Tahoma"/>
          <w:sz w:val="18"/>
          <w:szCs w:val="18"/>
        </w:rPr>
        <w:t>ó</w:t>
      </w:r>
      <w:r w:rsidRPr="00D91060">
        <w:rPr>
          <w:rFonts w:ascii="Tahoma" w:hAnsi="Tahoma" w:cs="Tahoma"/>
          <w:sz w:val="18"/>
          <w:szCs w:val="18"/>
        </w:rPr>
        <w:t>wno w okresie obowiązywania niniejszej umowy, jaki i po jej rozwiązaniu, a także zap</w:t>
      </w:r>
      <w:r w:rsidRPr="007D5FF5">
        <w:rPr>
          <w:rFonts w:ascii="Tahoma" w:hAnsi="Tahoma" w:cs="Tahoma"/>
          <w:sz w:val="18"/>
          <w:szCs w:val="18"/>
        </w:rPr>
        <w:t>ewnia, by osoby upoważnione przez niego do przetwarzania danych osobowych zobowiązały się do zachowania tajemnicy danych osobowych i środk</w:t>
      </w:r>
      <w:r w:rsidRPr="006F6090">
        <w:rPr>
          <w:rFonts w:ascii="Tahoma" w:hAnsi="Tahoma" w:cs="Tahoma"/>
          <w:sz w:val="18"/>
          <w:szCs w:val="18"/>
        </w:rPr>
        <w:t>ó</w:t>
      </w:r>
      <w:r w:rsidRPr="00D91060">
        <w:rPr>
          <w:rFonts w:ascii="Tahoma" w:hAnsi="Tahoma" w:cs="Tahoma"/>
          <w:sz w:val="18"/>
          <w:szCs w:val="18"/>
        </w:rPr>
        <w:t>w ich zabezpieczenia zar</w:t>
      </w:r>
      <w:r w:rsidRPr="006F6090">
        <w:rPr>
          <w:rFonts w:ascii="Tahoma" w:hAnsi="Tahoma" w:cs="Tahoma"/>
          <w:sz w:val="18"/>
          <w:szCs w:val="18"/>
        </w:rPr>
        <w:t>ó</w:t>
      </w:r>
      <w:r w:rsidRPr="00D91060">
        <w:rPr>
          <w:rFonts w:ascii="Tahoma" w:hAnsi="Tahoma" w:cs="Tahoma"/>
          <w:sz w:val="18"/>
          <w:szCs w:val="18"/>
        </w:rPr>
        <w:t>wno w okresie obowiązywania niniejszej umowy, jaki i po jej rozwiązaniu. Podmiot przetwarzaj</w:t>
      </w:r>
      <w:r w:rsidRPr="007D5FF5">
        <w:rPr>
          <w:rFonts w:ascii="Tahoma" w:hAnsi="Tahoma" w:cs="Tahoma"/>
          <w:sz w:val="18"/>
          <w:szCs w:val="18"/>
        </w:rPr>
        <w:t>ący udziela członkom swojego personelu dostępu do danych osobowych podlegających przetwarzaniu jedynie w zakresie bezwzględnie niezbędnym do wykonania umowy zasadniczej, zarządzania nią i jej monitorowania.</w:t>
      </w:r>
    </w:p>
    <w:p w14:paraId="3FAFD86B" w14:textId="13B71634" w:rsidR="00AB119F" w:rsidRPr="007D5FF5" w:rsidRDefault="00AB119F" w:rsidP="00E511F2">
      <w:pPr>
        <w:pStyle w:val="Tre"/>
        <w:numPr>
          <w:ilvl w:val="0"/>
          <w:numId w:val="57"/>
        </w:numPr>
        <w:jc w:val="both"/>
        <w:rPr>
          <w:rFonts w:ascii="Tahoma" w:hAnsi="Tahoma" w:cs="Tahoma"/>
          <w:sz w:val="18"/>
          <w:szCs w:val="18"/>
        </w:rPr>
      </w:pPr>
      <w:r w:rsidRPr="00C8497A">
        <w:rPr>
          <w:rFonts w:ascii="Tahoma" w:hAnsi="Tahoma" w:cs="Tahoma"/>
          <w:sz w:val="18"/>
          <w:szCs w:val="18"/>
        </w:rPr>
        <w:t>Podmiot przetwarzający niezwłocznie informuje Adm</w:t>
      </w:r>
      <w:r w:rsidRPr="005A521B">
        <w:rPr>
          <w:rFonts w:ascii="Tahoma" w:hAnsi="Tahoma" w:cs="Tahoma"/>
          <w:sz w:val="18"/>
          <w:szCs w:val="18"/>
        </w:rPr>
        <w:t>inistratora o jakimkolwiek postępowaniu, w szczeg</w:t>
      </w:r>
      <w:r w:rsidRPr="006F6090">
        <w:rPr>
          <w:rFonts w:ascii="Tahoma" w:hAnsi="Tahoma" w:cs="Tahoma"/>
          <w:sz w:val="18"/>
          <w:szCs w:val="18"/>
        </w:rPr>
        <w:t>ó</w:t>
      </w:r>
      <w:r w:rsidRPr="00D91060">
        <w:rPr>
          <w:rFonts w:ascii="Tahoma" w:hAnsi="Tahoma" w:cs="Tahoma"/>
          <w:sz w:val="18"/>
          <w:szCs w:val="18"/>
        </w:rPr>
        <w:t>lności administracyjnym lub sądowym, dotyczącym przetwarzania przez Podmiot prz</w:t>
      </w:r>
      <w:r w:rsidRPr="007D5FF5">
        <w:rPr>
          <w:rFonts w:ascii="Tahoma" w:hAnsi="Tahoma" w:cs="Tahoma"/>
          <w:sz w:val="18"/>
          <w:szCs w:val="18"/>
        </w:rPr>
        <w:t>etwarzający danych osobowych, o</w:t>
      </w:r>
      <w:r>
        <w:rPr>
          <w:rFonts w:ascii="Tahoma" w:hAnsi="Tahoma" w:cs="Tahoma"/>
          <w:sz w:val="18"/>
          <w:szCs w:val="18"/>
        </w:rPr>
        <w:t> </w:t>
      </w:r>
      <w:r w:rsidRPr="00D91060">
        <w:rPr>
          <w:rFonts w:ascii="Tahoma" w:hAnsi="Tahoma" w:cs="Tahoma"/>
          <w:sz w:val="18"/>
          <w:szCs w:val="18"/>
        </w:rPr>
        <w:t>jakiejkolwiek decyzji administracyjnej lub orzeczeniu dotyczącym przetwarzania danych osobowych</w:t>
      </w:r>
      <w:r w:rsidRPr="007D5FF5">
        <w:rPr>
          <w:rFonts w:ascii="Tahoma" w:hAnsi="Tahoma" w:cs="Tahoma"/>
          <w:sz w:val="18"/>
          <w:szCs w:val="18"/>
        </w:rPr>
        <w:t>, skierowanej do Podmiotu przetwarzającego, a także o wszelkich czynnościach kontrolnych podjętych wobec nie</w:t>
      </w:r>
      <w:r w:rsidR="001308CD">
        <w:rPr>
          <w:rFonts w:ascii="Tahoma" w:hAnsi="Tahoma" w:cs="Tahoma"/>
          <w:sz w:val="18"/>
          <w:szCs w:val="18"/>
        </w:rPr>
        <w:t>go przez organ nadzorczy oraz o </w:t>
      </w:r>
      <w:r w:rsidRPr="007D5FF5">
        <w:rPr>
          <w:rFonts w:ascii="Tahoma" w:hAnsi="Tahoma" w:cs="Tahoma"/>
          <w:sz w:val="18"/>
          <w:szCs w:val="18"/>
        </w:rPr>
        <w:t>wynikach takiej kontroli, jeżeli jej zakresem obję</w:t>
      </w:r>
      <w:r w:rsidRPr="006F6090">
        <w:rPr>
          <w:rFonts w:ascii="Tahoma" w:hAnsi="Tahoma" w:cs="Tahoma"/>
          <w:sz w:val="18"/>
          <w:szCs w:val="18"/>
        </w:rPr>
        <w:t xml:space="preserve">to </w:t>
      </w:r>
      <w:r w:rsidRPr="00D91060">
        <w:rPr>
          <w:rFonts w:ascii="Tahoma" w:hAnsi="Tahoma" w:cs="Tahoma"/>
          <w:sz w:val="18"/>
          <w:szCs w:val="18"/>
        </w:rPr>
        <w:t>dane osobowe powierzone na podstawie niniejszej umowy.</w:t>
      </w:r>
    </w:p>
    <w:p w14:paraId="580E4E0C" w14:textId="77777777" w:rsidR="00AB119F" w:rsidRPr="007D5FF5" w:rsidRDefault="00AB119F" w:rsidP="00E511F2">
      <w:pPr>
        <w:pStyle w:val="Tre"/>
        <w:numPr>
          <w:ilvl w:val="0"/>
          <w:numId w:val="57"/>
        </w:numPr>
        <w:jc w:val="both"/>
        <w:rPr>
          <w:rFonts w:ascii="Tahoma" w:hAnsi="Tahoma" w:cs="Tahoma"/>
          <w:sz w:val="18"/>
          <w:szCs w:val="18"/>
        </w:rPr>
      </w:pPr>
      <w:r w:rsidRPr="00C7435C">
        <w:rPr>
          <w:rFonts w:ascii="Tahoma" w:hAnsi="Tahoma" w:cs="Tahoma"/>
          <w:sz w:val="18"/>
          <w:szCs w:val="18"/>
        </w:rPr>
        <w:t>Przetwar</w:t>
      </w:r>
      <w:r w:rsidRPr="00C8497A">
        <w:rPr>
          <w:rFonts w:ascii="Tahoma" w:hAnsi="Tahoma" w:cs="Tahoma"/>
          <w:sz w:val="18"/>
          <w:szCs w:val="18"/>
        </w:rPr>
        <w:t>zający nie może przekazywać powierzonych mu do przetwarzania danych osobowych do podmiot</w:t>
      </w:r>
      <w:r w:rsidRPr="006F6090">
        <w:rPr>
          <w:rFonts w:ascii="Tahoma" w:hAnsi="Tahoma" w:cs="Tahoma"/>
          <w:sz w:val="18"/>
          <w:szCs w:val="18"/>
        </w:rPr>
        <w:t>ó</w:t>
      </w:r>
      <w:r w:rsidRPr="00D91060">
        <w:rPr>
          <w:rFonts w:ascii="Tahoma" w:hAnsi="Tahoma" w:cs="Tahoma"/>
          <w:sz w:val="18"/>
          <w:szCs w:val="18"/>
        </w:rPr>
        <w:t>w znajdujących się w państwach spoza Europejskiego Obszaru Gospodarczego.</w:t>
      </w:r>
    </w:p>
    <w:p w14:paraId="37D4FFA5" w14:textId="77777777" w:rsidR="00AB119F" w:rsidRPr="00C8497A" w:rsidRDefault="00AB119F" w:rsidP="00E511F2">
      <w:pPr>
        <w:pStyle w:val="Tre"/>
        <w:numPr>
          <w:ilvl w:val="0"/>
          <w:numId w:val="57"/>
        </w:numPr>
        <w:jc w:val="both"/>
        <w:rPr>
          <w:rFonts w:ascii="Tahoma" w:hAnsi="Tahoma" w:cs="Tahoma"/>
          <w:sz w:val="18"/>
          <w:szCs w:val="18"/>
        </w:rPr>
      </w:pPr>
      <w:r w:rsidRPr="00C7435C">
        <w:rPr>
          <w:rFonts w:ascii="Tahoma" w:hAnsi="Tahoma" w:cs="Tahoma"/>
          <w:sz w:val="18"/>
          <w:szCs w:val="18"/>
        </w:rPr>
        <w:t xml:space="preserve">Podmiot przetwarzający zobowiązuje się: </w:t>
      </w:r>
    </w:p>
    <w:p w14:paraId="01603C41" w14:textId="77777777" w:rsidR="00AB119F" w:rsidRPr="007D5FF5" w:rsidRDefault="00AB119F" w:rsidP="00E511F2">
      <w:pPr>
        <w:pStyle w:val="Tre"/>
        <w:numPr>
          <w:ilvl w:val="1"/>
          <w:numId w:val="57"/>
        </w:numPr>
        <w:tabs>
          <w:tab w:val="left" w:pos="993"/>
        </w:tabs>
        <w:ind w:left="993" w:hanging="567"/>
        <w:jc w:val="both"/>
        <w:rPr>
          <w:rFonts w:ascii="Tahoma" w:hAnsi="Tahoma" w:cs="Tahoma"/>
          <w:sz w:val="18"/>
          <w:szCs w:val="18"/>
        </w:rPr>
      </w:pPr>
      <w:r w:rsidRPr="005A521B">
        <w:rPr>
          <w:rFonts w:ascii="Tahoma" w:hAnsi="Tahoma" w:cs="Tahoma"/>
          <w:sz w:val="18"/>
          <w:szCs w:val="18"/>
        </w:rPr>
        <w:t xml:space="preserve">uwzględniając charakter przetwarzania oraz dostępne </w:t>
      </w:r>
      <w:r w:rsidRPr="002054E8">
        <w:rPr>
          <w:rFonts w:ascii="Tahoma" w:hAnsi="Tahoma" w:cs="Tahoma"/>
          <w:sz w:val="18"/>
          <w:szCs w:val="18"/>
        </w:rPr>
        <w:t>mu informacje, pomagać Administratorowi w wywiązywaniu się z obowiązk</w:t>
      </w:r>
      <w:r w:rsidRPr="006F6090">
        <w:rPr>
          <w:rFonts w:ascii="Tahoma" w:hAnsi="Tahoma" w:cs="Tahoma"/>
          <w:sz w:val="18"/>
          <w:szCs w:val="18"/>
        </w:rPr>
        <w:t>ó</w:t>
      </w:r>
      <w:r w:rsidRPr="00D91060">
        <w:rPr>
          <w:rFonts w:ascii="Tahoma" w:hAnsi="Tahoma" w:cs="Tahoma"/>
          <w:sz w:val="18"/>
          <w:szCs w:val="18"/>
        </w:rPr>
        <w:t>w określonych w art. 32-36 ogólnego rozporządzenia o ochronie danych, a w szczeg</w:t>
      </w:r>
      <w:r w:rsidRPr="006F6090">
        <w:rPr>
          <w:rFonts w:ascii="Tahoma" w:hAnsi="Tahoma" w:cs="Tahoma"/>
          <w:sz w:val="18"/>
          <w:szCs w:val="18"/>
        </w:rPr>
        <w:t>ó</w:t>
      </w:r>
      <w:r w:rsidRPr="00D91060">
        <w:rPr>
          <w:rFonts w:ascii="Tahoma" w:hAnsi="Tahoma" w:cs="Tahoma"/>
          <w:sz w:val="18"/>
          <w:szCs w:val="18"/>
        </w:rPr>
        <w:t>lnoś</w:t>
      </w:r>
      <w:r w:rsidRPr="006F6090">
        <w:rPr>
          <w:rFonts w:ascii="Tahoma" w:hAnsi="Tahoma" w:cs="Tahoma"/>
          <w:sz w:val="18"/>
          <w:szCs w:val="18"/>
        </w:rPr>
        <w:t xml:space="preserve">ci </w:t>
      </w:r>
      <w:r w:rsidRPr="00D91060">
        <w:rPr>
          <w:rFonts w:ascii="Tahoma" w:hAnsi="Tahoma" w:cs="Tahoma"/>
          <w:sz w:val="18"/>
          <w:szCs w:val="18"/>
        </w:rPr>
        <w:t>Podmiot przetwarzający zobowiązuje się przekazywać Administratorowi informacje oraz wykonywać jego</w:t>
      </w:r>
      <w:r w:rsidRPr="007D5FF5">
        <w:rPr>
          <w:rFonts w:ascii="Tahoma" w:hAnsi="Tahoma" w:cs="Tahoma"/>
          <w:sz w:val="18"/>
          <w:szCs w:val="18"/>
        </w:rPr>
        <w:t xml:space="preserve"> polecenia dotyczące stosowanych środk</w:t>
      </w:r>
      <w:r w:rsidRPr="006F6090">
        <w:rPr>
          <w:rFonts w:ascii="Tahoma" w:hAnsi="Tahoma" w:cs="Tahoma"/>
          <w:sz w:val="18"/>
          <w:szCs w:val="18"/>
        </w:rPr>
        <w:t>ó</w:t>
      </w:r>
      <w:r w:rsidRPr="00D91060">
        <w:rPr>
          <w:rFonts w:ascii="Tahoma" w:hAnsi="Tahoma" w:cs="Tahoma"/>
          <w:sz w:val="18"/>
          <w:szCs w:val="18"/>
        </w:rPr>
        <w:t>w zabezpieczania powierzonych danych osobowych, przypadk</w:t>
      </w:r>
      <w:r w:rsidRPr="006F6090">
        <w:rPr>
          <w:rFonts w:ascii="Tahoma" w:hAnsi="Tahoma" w:cs="Tahoma"/>
          <w:sz w:val="18"/>
          <w:szCs w:val="18"/>
        </w:rPr>
        <w:t>ó</w:t>
      </w:r>
      <w:r w:rsidRPr="00D91060">
        <w:rPr>
          <w:rFonts w:ascii="Tahoma" w:hAnsi="Tahoma" w:cs="Tahoma"/>
          <w:sz w:val="18"/>
          <w:szCs w:val="18"/>
        </w:rPr>
        <w:t>w naruszenia ochrony danych osobowych będących przedmiotem niniejszej umowy;</w:t>
      </w:r>
    </w:p>
    <w:p w14:paraId="63F43EE3" w14:textId="77777777" w:rsidR="00AB119F" w:rsidRPr="00C7435C" w:rsidRDefault="00AB119F" w:rsidP="00E511F2">
      <w:pPr>
        <w:pStyle w:val="Tre"/>
        <w:numPr>
          <w:ilvl w:val="1"/>
          <w:numId w:val="57"/>
        </w:numPr>
        <w:tabs>
          <w:tab w:val="left" w:pos="993"/>
        </w:tabs>
        <w:ind w:left="993" w:hanging="567"/>
        <w:jc w:val="both"/>
        <w:rPr>
          <w:rFonts w:ascii="Tahoma" w:hAnsi="Tahoma" w:cs="Tahoma"/>
          <w:sz w:val="18"/>
          <w:szCs w:val="18"/>
        </w:rPr>
      </w:pPr>
      <w:r w:rsidRPr="00C7435C">
        <w:rPr>
          <w:rFonts w:ascii="Tahoma" w:hAnsi="Tahoma" w:cs="Tahoma"/>
          <w:sz w:val="18"/>
          <w:szCs w:val="18"/>
        </w:rPr>
        <w:t>przekazywać Administratorowi niezwłocznie, nie później niż w ciągu 24 godzin od stw</w:t>
      </w:r>
      <w:r w:rsidRPr="00C8497A">
        <w:rPr>
          <w:rFonts w:ascii="Tahoma" w:hAnsi="Tahoma" w:cs="Tahoma"/>
          <w:sz w:val="18"/>
          <w:szCs w:val="18"/>
        </w:rPr>
        <w:t>ierdzenia naruszenia, informacje o naruszeniu ochrony powierzonych mu danych osobowych, w tym informacje niezbędne Administratorowi do zgłoszenia naruszenia ochrony danych organowi nadzorczemu, w kt</w:t>
      </w:r>
      <w:r w:rsidRPr="006F6090">
        <w:rPr>
          <w:rFonts w:ascii="Tahoma" w:hAnsi="Tahoma" w:cs="Tahoma"/>
          <w:sz w:val="18"/>
          <w:szCs w:val="18"/>
        </w:rPr>
        <w:t>ó</w:t>
      </w:r>
      <w:r w:rsidRPr="00D91060">
        <w:rPr>
          <w:rFonts w:ascii="Tahoma" w:hAnsi="Tahoma" w:cs="Tahoma"/>
          <w:sz w:val="18"/>
          <w:szCs w:val="18"/>
        </w:rPr>
        <w:t>rym mowa w art. 33 ust. 3 ogólnego rozporządzenia o ochro</w:t>
      </w:r>
      <w:r w:rsidRPr="007D5FF5">
        <w:rPr>
          <w:rFonts w:ascii="Tahoma" w:hAnsi="Tahoma" w:cs="Tahoma"/>
          <w:sz w:val="18"/>
          <w:szCs w:val="18"/>
        </w:rPr>
        <w:t>nie danych;</w:t>
      </w:r>
    </w:p>
    <w:p w14:paraId="2C1D69ED" w14:textId="77777777" w:rsidR="00AB119F" w:rsidRPr="00C7435C" w:rsidRDefault="00AB119F" w:rsidP="00E511F2">
      <w:pPr>
        <w:pStyle w:val="Tre"/>
        <w:numPr>
          <w:ilvl w:val="1"/>
          <w:numId w:val="57"/>
        </w:numPr>
        <w:tabs>
          <w:tab w:val="left" w:pos="993"/>
        </w:tabs>
        <w:ind w:left="993" w:hanging="567"/>
        <w:jc w:val="both"/>
        <w:rPr>
          <w:rFonts w:ascii="Tahoma" w:hAnsi="Tahoma" w:cs="Tahoma"/>
          <w:sz w:val="18"/>
          <w:szCs w:val="18"/>
        </w:rPr>
      </w:pPr>
      <w:r w:rsidRPr="00C8497A">
        <w:rPr>
          <w:rFonts w:ascii="Tahoma" w:hAnsi="Tahoma" w:cs="Tahoma"/>
          <w:sz w:val="18"/>
          <w:szCs w:val="18"/>
        </w:rPr>
        <w:t>w miarę możliwości pomagać Administratorowi, poprzez odpowiednie środki techniczne i organizacyjne oraz na podstawie odrębnych ustaleń, w wywiązywaniu się z obowiązku odpowiadania na żądania os</w:t>
      </w:r>
      <w:r w:rsidRPr="006F6090">
        <w:rPr>
          <w:rFonts w:ascii="Tahoma" w:hAnsi="Tahoma" w:cs="Tahoma"/>
          <w:sz w:val="18"/>
          <w:szCs w:val="18"/>
        </w:rPr>
        <w:t>ó</w:t>
      </w:r>
      <w:r w:rsidRPr="00D91060">
        <w:rPr>
          <w:rFonts w:ascii="Tahoma" w:hAnsi="Tahoma" w:cs="Tahoma"/>
          <w:sz w:val="18"/>
          <w:szCs w:val="18"/>
        </w:rPr>
        <w:t>b, kt</w:t>
      </w:r>
      <w:r w:rsidRPr="006F6090">
        <w:rPr>
          <w:rFonts w:ascii="Tahoma" w:hAnsi="Tahoma" w:cs="Tahoma"/>
          <w:sz w:val="18"/>
          <w:szCs w:val="18"/>
        </w:rPr>
        <w:t>ó</w:t>
      </w:r>
      <w:r w:rsidRPr="00D91060">
        <w:rPr>
          <w:rFonts w:ascii="Tahoma" w:hAnsi="Tahoma" w:cs="Tahoma"/>
          <w:sz w:val="18"/>
          <w:szCs w:val="18"/>
        </w:rPr>
        <w:t>rych dane dotyczą, w zakresie wykonywania ic</w:t>
      </w:r>
      <w:r w:rsidRPr="007D5FF5">
        <w:rPr>
          <w:rFonts w:ascii="Tahoma" w:hAnsi="Tahoma" w:cs="Tahoma"/>
          <w:sz w:val="18"/>
          <w:szCs w:val="18"/>
        </w:rPr>
        <w:t>h praw określonych w rozdziale III ogólnego rozporządzenia o ochronie danych;</w:t>
      </w:r>
    </w:p>
    <w:p w14:paraId="7F7577C5" w14:textId="77777777" w:rsidR="00AB119F" w:rsidRPr="005A521B" w:rsidRDefault="00AB119F" w:rsidP="00E511F2">
      <w:pPr>
        <w:pStyle w:val="Tre"/>
        <w:numPr>
          <w:ilvl w:val="1"/>
          <w:numId w:val="57"/>
        </w:numPr>
        <w:tabs>
          <w:tab w:val="left" w:pos="993"/>
        </w:tabs>
        <w:ind w:left="993" w:hanging="567"/>
        <w:jc w:val="both"/>
        <w:rPr>
          <w:rFonts w:ascii="Tahoma" w:hAnsi="Tahoma" w:cs="Tahoma"/>
          <w:sz w:val="18"/>
          <w:szCs w:val="18"/>
        </w:rPr>
      </w:pPr>
      <w:r w:rsidRPr="00C7435C">
        <w:rPr>
          <w:rFonts w:ascii="Tahoma" w:hAnsi="Tahoma" w:cs="Tahoma"/>
          <w:sz w:val="18"/>
          <w:szCs w:val="18"/>
        </w:rPr>
        <w:t>niezwłocznie zawiadomić Administratora o każdym wniosku otrzymanym od osoby, której dane dotyczą (Podmiot przetwarzający nie odpowiada na taki wniosek samodzielnie, chyba że admi</w:t>
      </w:r>
      <w:r w:rsidRPr="00C8497A">
        <w:rPr>
          <w:rFonts w:ascii="Tahoma" w:hAnsi="Tahoma" w:cs="Tahoma"/>
          <w:sz w:val="18"/>
          <w:szCs w:val="18"/>
        </w:rPr>
        <w:t xml:space="preserve">nistrator wyraził na to zgodę); </w:t>
      </w:r>
    </w:p>
    <w:p w14:paraId="5880B621" w14:textId="77777777" w:rsidR="00AB119F" w:rsidRPr="00A42A43" w:rsidRDefault="00AB119F" w:rsidP="00E511F2">
      <w:pPr>
        <w:pStyle w:val="Tre"/>
        <w:numPr>
          <w:ilvl w:val="1"/>
          <w:numId w:val="57"/>
        </w:numPr>
        <w:tabs>
          <w:tab w:val="left" w:pos="993"/>
        </w:tabs>
        <w:ind w:left="993" w:hanging="567"/>
        <w:jc w:val="both"/>
        <w:rPr>
          <w:rFonts w:ascii="Tahoma" w:hAnsi="Tahoma" w:cs="Tahoma"/>
          <w:sz w:val="18"/>
          <w:szCs w:val="18"/>
        </w:rPr>
      </w:pPr>
      <w:r w:rsidRPr="002054E8">
        <w:rPr>
          <w:rFonts w:ascii="Tahoma" w:hAnsi="Tahoma" w:cs="Tahoma"/>
          <w:sz w:val="18"/>
          <w:szCs w:val="18"/>
        </w:rPr>
        <w:t>pomagać Administratorowi w wypełnianiu jego obowiązków dotyczących udzielania odpowiedzi na wnioski osób, których dane dotyczą, o skorzystanie z przysługujących im praw, z uwzględnieniem charakteru przetwarzania.</w:t>
      </w:r>
    </w:p>
    <w:p w14:paraId="5CD7E9AD" w14:textId="77777777" w:rsidR="00AB119F" w:rsidRPr="008C386A" w:rsidRDefault="00AB119F" w:rsidP="00AB119F">
      <w:pPr>
        <w:pStyle w:val="Tre"/>
        <w:jc w:val="both"/>
        <w:rPr>
          <w:rFonts w:ascii="Tahoma" w:hAnsi="Tahoma" w:cs="Tahoma"/>
          <w:sz w:val="18"/>
          <w:szCs w:val="18"/>
        </w:rPr>
      </w:pPr>
    </w:p>
    <w:p w14:paraId="622C7BF2" w14:textId="77777777" w:rsidR="00AB119F" w:rsidRPr="00D26B0E" w:rsidRDefault="00AB119F" w:rsidP="00AB119F">
      <w:pPr>
        <w:pStyle w:val="Tre"/>
        <w:jc w:val="center"/>
        <w:rPr>
          <w:rFonts w:ascii="Tahoma" w:hAnsi="Tahoma" w:cs="Tahoma"/>
          <w:sz w:val="18"/>
          <w:szCs w:val="18"/>
        </w:rPr>
      </w:pPr>
      <w:r w:rsidRPr="00D26B0E">
        <w:rPr>
          <w:rFonts w:ascii="Tahoma" w:hAnsi="Tahoma" w:cs="Tahoma"/>
          <w:sz w:val="18"/>
          <w:szCs w:val="18"/>
        </w:rPr>
        <w:t>§ 6</w:t>
      </w:r>
    </w:p>
    <w:p w14:paraId="5F9BD48B" w14:textId="77777777" w:rsidR="00AB119F" w:rsidRPr="00201825" w:rsidRDefault="00AB119F" w:rsidP="00E511F2">
      <w:pPr>
        <w:pStyle w:val="Tre"/>
        <w:numPr>
          <w:ilvl w:val="0"/>
          <w:numId w:val="61"/>
        </w:numPr>
        <w:jc w:val="both"/>
        <w:rPr>
          <w:rFonts w:ascii="Tahoma" w:hAnsi="Tahoma" w:cs="Tahoma"/>
          <w:sz w:val="18"/>
          <w:szCs w:val="18"/>
        </w:rPr>
      </w:pPr>
      <w:r w:rsidRPr="00E71843">
        <w:rPr>
          <w:rFonts w:ascii="Tahoma" w:hAnsi="Tahoma" w:cs="Tahoma"/>
          <w:sz w:val="18"/>
          <w:szCs w:val="18"/>
        </w:rPr>
        <w:t>Podm</w:t>
      </w:r>
      <w:r w:rsidRPr="0034017B">
        <w:rPr>
          <w:rFonts w:ascii="Tahoma" w:hAnsi="Tahoma" w:cs="Tahoma"/>
          <w:sz w:val="18"/>
          <w:szCs w:val="18"/>
        </w:rPr>
        <w:t>iot przetwarzający nie może w celu realizacji niniejszej umowy i umowy zasadniczej ani w żadnym innym celu, powierzać przetwarzania danych osobowych innym podmiotom, bez uprzedniej zgody Administratora wyrażonej w formie pisemnej pod rygorem nieważności.</w:t>
      </w:r>
    </w:p>
    <w:p w14:paraId="7835CC55" w14:textId="77777777" w:rsidR="00AB119F" w:rsidRPr="007D5FF5" w:rsidRDefault="00AB119F" w:rsidP="00E511F2">
      <w:pPr>
        <w:pStyle w:val="Tre"/>
        <w:numPr>
          <w:ilvl w:val="0"/>
          <w:numId w:val="57"/>
        </w:numPr>
        <w:jc w:val="both"/>
        <w:rPr>
          <w:rFonts w:ascii="Tahoma" w:hAnsi="Tahoma" w:cs="Tahoma"/>
          <w:sz w:val="18"/>
          <w:szCs w:val="18"/>
        </w:rPr>
      </w:pPr>
      <w:r w:rsidRPr="00A32F6E">
        <w:rPr>
          <w:rFonts w:ascii="Tahoma" w:hAnsi="Tahoma" w:cs="Tahoma"/>
          <w:sz w:val="18"/>
          <w:szCs w:val="18"/>
        </w:rPr>
        <w:t>Z</w:t>
      </w:r>
      <w:r w:rsidRPr="00862A72">
        <w:rPr>
          <w:rFonts w:ascii="Tahoma" w:hAnsi="Tahoma" w:cs="Tahoma"/>
          <w:sz w:val="18"/>
          <w:szCs w:val="18"/>
        </w:rPr>
        <w:t>goda wydawana jest w odniesieniu do ściśle określonych os</w:t>
      </w:r>
      <w:r w:rsidRPr="006F6090">
        <w:rPr>
          <w:rFonts w:ascii="Tahoma" w:hAnsi="Tahoma" w:cs="Tahoma"/>
          <w:sz w:val="18"/>
          <w:szCs w:val="18"/>
        </w:rPr>
        <w:t>ó</w:t>
      </w:r>
      <w:r w:rsidRPr="00D91060">
        <w:rPr>
          <w:rFonts w:ascii="Tahoma" w:hAnsi="Tahoma" w:cs="Tahoma"/>
          <w:sz w:val="18"/>
          <w:szCs w:val="18"/>
        </w:rPr>
        <w:t>b lub podmiot</w:t>
      </w:r>
      <w:r w:rsidRPr="006F6090">
        <w:rPr>
          <w:rFonts w:ascii="Tahoma" w:hAnsi="Tahoma" w:cs="Tahoma"/>
          <w:sz w:val="18"/>
          <w:szCs w:val="18"/>
        </w:rPr>
        <w:t>ó</w:t>
      </w:r>
      <w:r w:rsidRPr="00D91060">
        <w:rPr>
          <w:rFonts w:ascii="Tahoma" w:hAnsi="Tahoma" w:cs="Tahoma"/>
          <w:sz w:val="18"/>
          <w:szCs w:val="18"/>
        </w:rPr>
        <w:t xml:space="preserve">w oraz określa cel, zakres oraz warunki dalszego powierzenia przetwarzania danych osobowych. </w:t>
      </w:r>
    </w:p>
    <w:p w14:paraId="42ECD20A" w14:textId="77777777" w:rsidR="00AB119F" w:rsidRPr="005A521B" w:rsidRDefault="00AB119F" w:rsidP="00E511F2">
      <w:pPr>
        <w:pStyle w:val="Tre"/>
        <w:numPr>
          <w:ilvl w:val="0"/>
          <w:numId w:val="57"/>
        </w:numPr>
        <w:jc w:val="both"/>
        <w:rPr>
          <w:rFonts w:ascii="Tahoma" w:hAnsi="Tahoma" w:cs="Tahoma"/>
          <w:sz w:val="18"/>
          <w:szCs w:val="18"/>
        </w:rPr>
      </w:pPr>
      <w:r w:rsidRPr="00C7435C">
        <w:rPr>
          <w:rFonts w:ascii="Tahoma" w:hAnsi="Tahoma" w:cs="Tahoma"/>
          <w:sz w:val="18"/>
          <w:szCs w:val="18"/>
        </w:rPr>
        <w:t>W wypadku wyrażenia przez Administratora zgody, o której mowa w ust. 1 powyżej, odpowiedzi</w:t>
      </w:r>
      <w:r w:rsidRPr="00C8497A">
        <w:rPr>
          <w:rFonts w:ascii="Tahoma" w:hAnsi="Tahoma" w:cs="Tahoma"/>
          <w:sz w:val="18"/>
          <w:szCs w:val="18"/>
        </w:rPr>
        <w:t>alność wobec Administratora za działania innego podmiotu ponosi w całości Podmiot przetwarzający.</w:t>
      </w:r>
    </w:p>
    <w:p w14:paraId="12429889" w14:textId="77777777" w:rsidR="00AB119F" w:rsidRPr="002054E8" w:rsidRDefault="00AB119F" w:rsidP="00AB119F">
      <w:pPr>
        <w:pStyle w:val="Tre"/>
        <w:jc w:val="both"/>
        <w:rPr>
          <w:rFonts w:ascii="Tahoma" w:hAnsi="Tahoma" w:cs="Tahoma"/>
          <w:sz w:val="18"/>
          <w:szCs w:val="18"/>
        </w:rPr>
      </w:pPr>
    </w:p>
    <w:p w14:paraId="1FE27D83" w14:textId="77777777" w:rsidR="00AB119F" w:rsidRPr="008C386A" w:rsidRDefault="00AB119F" w:rsidP="00AB119F">
      <w:pPr>
        <w:pStyle w:val="Tre"/>
        <w:jc w:val="center"/>
        <w:rPr>
          <w:rFonts w:ascii="Tahoma" w:hAnsi="Tahoma" w:cs="Tahoma"/>
          <w:sz w:val="18"/>
          <w:szCs w:val="18"/>
        </w:rPr>
      </w:pPr>
      <w:r w:rsidRPr="00A42A43">
        <w:rPr>
          <w:rFonts w:ascii="Tahoma" w:hAnsi="Tahoma" w:cs="Tahoma"/>
          <w:sz w:val="18"/>
          <w:szCs w:val="18"/>
        </w:rPr>
        <w:t>§ 7</w:t>
      </w:r>
    </w:p>
    <w:p w14:paraId="4EF5D7D7" w14:textId="77777777" w:rsidR="00AB119F" w:rsidRPr="0034017B" w:rsidRDefault="00AB119F" w:rsidP="00E511F2">
      <w:pPr>
        <w:pStyle w:val="Tre"/>
        <w:numPr>
          <w:ilvl w:val="0"/>
          <w:numId w:val="62"/>
        </w:numPr>
        <w:jc w:val="both"/>
        <w:rPr>
          <w:rFonts w:ascii="Tahoma" w:hAnsi="Tahoma" w:cs="Tahoma"/>
          <w:sz w:val="18"/>
          <w:szCs w:val="18"/>
        </w:rPr>
      </w:pPr>
      <w:r w:rsidRPr="00D26B0E">
        <w:rPr>
          <w:rFonts w:ascii="Tahoma" w:hAnsi="Tahoma" w:cs="Tahoma"/>
          <w:sz w:val="18"/>
          <w:szCs w:val="18"/>
        </w:rPr>
        <w:t xml:space="preserve">Administrator jest uprawniony do przeprowadzania u Podmiotu przetwarzającego audytów, w tym inspekcji, pod kątem zgodności przetwarzania danych </w:t>
      </w:r>
      <w:r w:rsidRPr="00E71843">
        <w:rPr>
          <w:rFonts w:ascii="Tahoma" w:hAnsi="Tahoma" w:cs="Tahoma"/>
          <w:sz w:val="18"/>
          <w:szCs w:val="18"/>
        </w:rPr>
        <w:t>osobowych z niniejszą umową, umową zasadniczą i przepisami prawa w zakresie ochrony danych osobowych. Podmiot przetwarzający dokona niezbędnych czynności w celu umożliwienia wykonania tego uprawnienia przez Administratora.</w:t>
      </w:r>
    </w:p>
    <w:p w14:paraId="4866375C" w14:textId="77777777" w:rsidR="00AB119F" w:rsidRPr="00981FF2" w:rsidRDefault="00AB119F" w:rsidP="00E511F2">
      <w:pPr>
        <w:pStyle w:val="Tre"/>
        <w:numPr>
          <w:ilvl w:val="0"/>
          <w:numId w:val="57"/>
        </w:numPr>
        <w:jc w:val="both"/>
        <w:rPr>
          <w:rFonts w:ascii="Tahoma" w:hAnsi="Tahoma" w:cs="Tahoma"/>
          <w:sz w:val="18"/>
          <w:szCs w:val="18"/>
        </w:rPr>
      </w:pPr>
      <w:r w:rsidRPr="00201825">
        <w:rPr>
          <w:rFonts w:ascii="Tahoma" w:hAnsi="Tahoma" w:cs="Tahoma"/>
          <w:sz w:val="18"/>
          <w:szCs w:val="18"/>
        </w:rPr>
        <w:t>Administrator jest zobowiązany up</w:t>
      </w:r>
      <w:r w:rsidRPr="00A32F6E">
        <w:rPr>
          <w:rFonts w:ascii="Tahoma" w:hAnsi="Tahoma" w:cs="Tahoma"/>
          <w:sz w:val="18"/>
          <w:szCs w:val="18"/>
        </w:rPr>
        <w:t xml:space="preserve">rzedzić Podmiot przetwarzający o planowanej kontroli, </w:t>
      </w:r>
      <w:r w:rsidRPr="00862A72">
        <w:rPr>
          <w:rFonts w:ascii="Tahoma" w:hAnsi="Tahoma" w:cs="Tahoma"/>
          <w:sz w:val="18"/>
          <w:szCs w:val="18"/>
        </w:rPr>
        <w:t>nie później</w:t>
      </w:r>
      <w:r w:rsidRPr="003D457D">
        <w:rPr>
          <w:rFonts w:ascii="Tahoma" w:hAnsi="Tahoma" w:cs="Tahoma"/>
          <w:sz w:val="18"/>
          <w:szCs w:val="18"/>
        </w:rPr>
        <w:t xml:space="preserve"> niż na</w:t>
      </w:r>
      <w:r w:rsidRPr="005E1EBB">
        <w:rPr>
          <w:rFonts w:ascii="Tahoma" w:hAnsi="Tahoma" w:cs="Tahoma"/>
          <w:sz w:val="18"/>
          <w:szCs w:val="18"/>
        </w:rPr>
        <w:t xml:space="preserve"> 7 dni przed przystąpieniem do jej dokonania.</w:t>
      </w:r>
    </w:p>
    <w:p w14:paraId="14669F9D" w14:textId="77777777" w:rsidR="00AB119F" w:rsidRPr="00E27B3C" w:rsidRDefault="00AB119F" w:rsidP="00E511F2">
      <w:pPr>
        <w:pStyle w:val="Tre"/>
        <w:numPr>
          <w:ilvl w:val="0"/>
          <w:numId w:val="57"/>
        </w:numPr>
        <w:jc w:val="both"/>
        <w:rPr>
          <w:rFonts w:ascii="Tahoma" w:hAnsi="Tahoma" w:cs="Tahoma"/>
          <w:sz w:val="18"/>
          <w:szCs w:val="18"/>
        </w:rPr>
      </w:pPr>
      <w:r w:rsidRPr="008B4FF4">
        <w:rPr>
          <w:rFonts w:ascii="Tahoma" w:hAnsi="Tahoma" w:cs="Tahoma"/>
          <w:sz w:val="18"/>
          <w:szCs w:val="18"/>
        </w:rPr>
        <w:t>W wypadkach nie cierpiących zwłoki (w szczególności gdy Administrator podjął podejrzenie o naruszeniu przez Podmiot przetwarzający warunkó</w:t>
      </w:r>
      <w:r w:rsidRPr="00A22FA5">
        <w:rPr>
          <w:rFonts w:ascii="Tahoma" w:hAnsi="Tahoma" w:cs="Tahoma"/>
          <w:sz w:val="18"/>
          <w:szCs w:val="18"/>
        </w:rPr>
        <w:t>w niniejszej umowy) Administrator jest uprawniony do przeprowadzenia audytu lub inspekcji bez uprzedzenia.</w:t>
      </w:r>
    </w:p>
    <w:p w14:paraId="4005FFAF" w14:textId="77777777" w:rsidR="00AB119F" w:rsidRPr="007D5FF5" w:rsidRDefault="00AB119F" w:rsidP="00E511F2">
      <w:pPr>
        <w:pStyle w:val="Tre"/>
        <w:numPr>
          <w:ilvl w:val="0"/>
          <w:numId w:val="57"/>
        </w:numPr>
        <w:jc w:val="both"/>
        <w:rPr>
          <w:rFonts w:ascii="Tahoma" w:hAnsi="Tahoma" w:cs="Tahoma"/>
          <w:sz w:val="18"/>
          <w:szCs w:val="18"/>
        </w:rPr>
      </w:pPr>
      <w:r w:rsidRPr="00A82C1F">
        <w:rPr>
          <w:rFonts w:ascii="Tahoma" w:hAnsi="Tahoma" w:cs="Tahoma"/>
          <w:sz w:val="18"/>
          <w:szCs w:val="18"/>
        </w:rPr>
        <w:lastRenderedPageBreak/>
        <w:t>Podmiot przetwarzający jest zobowiązany do zastosowania się do zaleceń Administratora dotyczących zasad przetwarzania powierzonych danych osobowych o</w:t>
      </w:r>
      <w:r w:rsidRPr="00C97FC0">
        <w:rPr>
          <w:rFonts w:ascii="Tahoma" w:hAnsi="Tahoma" w:cs="Tahoma"/>
          <w:sz w:val="18"/>
          <w:szCs w:val="18"/>
        </w:rPr>
        <w:t>raz dotyczących poprawy zabezpieczenia danych osobowych, sporządzonych w wyniku kontroli lub audyt</w:t>
      </w:r>
      <w:r w:rsidRPr="006F6090">
        <w:rPr>
          <w:rFonts w:ascii="Tahoma" w:hAnsi="Tahoma" w:cs="Tahoma"/>
          <w:sz w:val="18"/>
          <w:szCs w:val="18"/>
        </w:rPr>
        <w:t>ó</w:t>
      </w:r>
      <w:r w:rsidRPr="00D91060">
        <w:rPr>
          <w:rFonts w:ascii="Tahoma" w:hAnsi="Tahoma" w:cs="Tahoma"/>
          <w:sz w:val="18"/>
          <w:szCs w:val="18"/>
        </w:rPr>
        <w:t>w przeprowadzonych przez Administratora lub upoważnionego przez niego audytora. </w:t>
      </w:r>
    </w:p>
    <w:p w14:paraId="412EB883" w14:textId="77777777" w:rsidR="00AB119F" w:rsidRPr="005A521B" w:rsidRDefault="00AB119F" w:rsidP="00E511F2">
      <w:pPr>
        <w:pStyle w:val="Tre"/>
        <w:numPr>
          <w:ilvl w:val="0"/>
          <w:numId w:val="57"/>
        </w:numPr>
        <w:jc w:val="both"/>
        <w:rPr>
          <w:rFonts w:ascii="Tahoma" w:hAnsi="Tahoma" w:cs="Tahoma"/>
          <w:sz w:val="18"/>
          <w:szCs w:val="18"/>
        </w:rPr>
      </w:pPr>
      <w:r w:rsidRPr="00C7435C">
        <w:rPr>
          <w:rFonts w:ascii="Tahoma" w:hAnsi="Tahoma" w:cs="Tahoma"/>
          <w:sz w:val="18"/>
          <w:szCs w:val="18"/>
        </w:rPr>
        <w:t xml:space="preserve">Niezależnie od powyższego Podmiot przetwarzający jest obowiązany udostępnić </w:t>
      </w:r>
      <w:r w:rsidRPr="00C8497A">
        <w:rPr>
          <w:rFonts w:ascii="Tahoma" w:hAnsi="Tahoma" w:cs="Tahoma"/>
          <w:sz w:val="18"/>
          <w:szCs w:val="18"/>
        </w:rPr>
        <w:t>Administratorowi wszelkie informacje niezbędne do wykazania spełnienia obowiązków określonych w ogólnym rozporządzeniu o ochronie danych.</w:t>
      </w:r>
    </w:p>
    <w:p w14:paraId="38694E8F" w14:textId="77777777" w:rsidR="00AB119F" w:rsidRPr="002054E8" w:rsidRDefault="00AB119F" w:rsidP="00AB119F">
      <w:pPr>
        <w:pStyle w:val="Tre"/>
        <w:jc w:val="both"/>
        <w:rPr>
          <w:rFonts w:ascii="Tahoma" w:hAnsi="Tahoma" w:cs="Tahoma"/>
          <w:sz w:val="18"/>
          <w:szCs w:val="18"/>
        </w:rPr>
      </w:pPr>
    </w:p>
    <w:p w14:paraId="3AF79D0A" w14:textId="77777777" w:rsidR="00AB119F" w:rsidRPr="008C386A" w:rsidRDefault="00AB119F" w:rsidP="00AB119F">
      <w:pPr>
        <w:pStyle w:val="Tre"/>
        <w:jc w:val="center"/>
        <w:rPr>
          <w:rFonts w:ascii="Tahoma" w:hAnsi="Tahoma" w:cs="Tahoma"/>
          <w:sz w:val="18"/>
          <w:szCs w:val="18"/>
        </w:rPr>
      </w:pPr>
      <w:r w:rsidRPr="00A42A43">
        <w:rPr>
          <w:rFonts w:ascii="Tahoma" w:hAnsi="Tahoma" w:cs="Tahoma"/>
          <w:sz w:val="18"/>
          <w:szCs w:val="18"/>
        </w:rPr>
        <w:t>§ 8</w:t>
      </w:r>
    </w:p>
    <w:p w14:paraId="48506159" w14:textId="77777777" w:rsidR="00AB119F" w:rsidRPr="0034017B" w:rsidRDefault="00AB119F" w:rsidP="00E511F2">
      <w:pPr>
        <w:pStyle w:val="Tre"/>
        <w:numPr>
          <w:ilvl w:val="0"/>
          <w:numId w:val="63"/>
        </w:numPr>
        <w:jc w:val="both"/>
        <w:rPr>
          <w:rFonts w:ascii="Tahoma" w:hAnsi="Tahoma" w:cs="Tahoma"/>
          <w:sz w:val="18"/>
          <w:szCs w:val="18"/>
        </w:rPr>
      </w:pPr>
      <w:r w:rsidRPr="00D26B0E">
        <w:rPr>
          <w:rFonts w:ascii="Tahoma" w:hAnsi="Tahoma" w:cs="Tahoma"/>
          <w:sz w:val="18"/>
          <w:szCs w:val="18"/>
        </w:rPr>
        <w:t>Podmiot przetwarzający jest uprawniony do przetwarzania danych osobowych w imieniu Administratora przez czas obo</w:t>
      </w:r>
      <w:r w:rsidRPr="00E71843">
        <w:rPr>
          <w:rFonts w:ascii="Tahoma" w:hAnsi="Tahoma" w:cs="Tahoma"/>
          <w:sz w:val="18"/>
          <w:szCs w:val="18"/>
        </w:rPr>
        <w:t>wiązywania niniejszej umowy oraz Umowy zasadniczej.</w:t>
      </w:r>
    </w:p>
    <w:p w14:paraId="4EB36F91" w14:textId="77777777" w:rsidR="00AB119F" w:rsidRPr="00A32F6E" w:rsidRDefault="00AB119F" w:rsidP="00E511F2">
      <w:pPr>
        <w:pStyle w:val="Tre"/>
        <w:numPr>
          <w:ilvl w:val="0"/>
          <w:numId w:val="57"/>
        </w:numPr>
        <w:jc w:val="both"/>
        <w:rPr>
          <w:rFonts w:ascii="Tahoma" w:hAnsi="Tahoma" w:cs="Tahoma"/>
          <w:sz w:val="18"/>
          <w:szCs w:val="18"/>
        </w:rPr>
      </w:pPr>
      <w:r w:rsidRPr="00201825">
        <w:rPr>
          <w:rFonts w:ascii="Tahoma" w:hAnsi="Tahoma" w:cs="Tahoma"/>
          <w:sz w:val="18"/>
          <w:szCs w:val="18"/>
        </w:rPr>
        <w:t>Umowa jest zawarta na czas określony, który odpowiada okresem czasowi obowiązywania umowy zasadniczej.</w:t>
      </w:r>
    </w:p>
    <w:p w14:paraId="54CBFE84" w14:textId="77777777" w:rsidR="00AB119F" w:rsidRPr="003D457D" w:rsidRDefault="00AB119F" w:rsidP="00E511F2">
      <w:pPr>
        <w:pStyle w:val="Tre"/>
        <w:numPr>
          <w:ilvl w:val="0"/>
          <w:numId w:val="57"/>
        </w:numPr>
        <w:jc w:val="both"/>
        <w:rPr>
          <w:rFonts w:ascii="Tahoma" w:hAnsi="Tahoma" w:cs="Tahoma"/>
          <w:sz w:val="18"/>
          <w:szCs w:val="18"/>
        </w:rPr>
      </w:pPr>
      <w:r w:rsidRPr="00862A72">
        <w:rPr>
          <w:rFonts w:ascii="Tahoma" w:hAnsi="Tahoma" w:cs="Tahoma"/>
          <w:sz w:val="18"/>
          <w:szCs w:val="18"/>
        </w:rPr>
        <w:t>Rozwiązanie, wypowiedzenie lub wygaśnięcie umowy powoduje odpowiednio jednoczesne rozwiązanie, wypowiedzenie lub wygaśnięcie umowy zasadniczej.</w:t>
      </w:r>
    </w:p>
    <w:p w14:paraId="30EFFCEC" w14:textId="77777777" w:rsidR="00AB119F" w:rsidRPr="008B4FF4" w:rsidRDefault="00AB119F" w:rsidP="00E511F2">
      <w:pPr>
        <w:pStyle w:val="Tre"/>
        <w:numPr>
          <w:ilvl w:val="0"/>
          <w:numId w:val="57"/>
        </w:numPr>
        <w:jc w:val="both"/>
        <w:rPr>
          <w:rFonts w:ascii="Tahoma" w:hAnsi="Tahoma" w:cs="Tahoma"/>
          <w:sz w:val="18"/>
          <w:szCs w:val="18"/>
        </w:rPr>
      </w:pPr>
      <w:r w:rsidRPr="005E1EBB">
        <w:rPr>
          <w:rFonts w:ascii="Tahoma" w:hAnsi="Tahoma" w:cs="Tahoma"/>
          <w:sz w:val="18"/>
          <w:szCs w:val="18"/>
        </w:rPr>
        <w:t>Umowa może być wypowiedziana ze skutkiem natychmiastowym w sytuacji gdy Podmiot przetwarzający dokonuje przetwarzania danych osobowych sprzecznie z obowiązkami wynikającymi z niniejszej umowy lub przepisami o ochr</w:t>
      </w:r>
      <w:r w:rsidRPr="00981FF2">
        <w:rPr>
          <w:rFonts w:ascii="Tahoma" w:hAnsi="Tahoma" w:cs="Tahoma"/>
          <w:sz w:val="18"/>
          <w:szCs w:val="18"/>
        </w:rPr>
        <w:t>onie danych osobowych, a w szczególności:</w:t>
      </w:r>
    </w:p>
    <w:p w14:paraId="01C6C3F4" w14:textId="77777777" w:rsidR="00AB119F" w:rsidRPr="00E27B3C" w:rsidRDefault="00AB119F" w:rsidP="00E511F2">
      <w:pPr>
        <w:pStyle w:val="Tre"/>
        <w:numPr>
          <w:ilvl w:val="1"/>
          <w:numId w:val="57"/>
        </w:numPr>
        <w:tabs>
          <w:tab w:val="left" w:pos="993"/>
        </w:tabs>
        <w:ind w:left="993" w:hanging="426"/>
        <w:jc w:val="both"/>
        <w:rPr>
          <w:rFonts w:ascii="Tahoma" w:hAnsi="Tahoma" w:cs="Tahoma"/>
          <w:sz w:val="18"/>
          <w:szCs w:val="18"/>
        </w:rPr>
      </w:pPr>
      <w:r w:rsidRPr="00A22FA5">
        <w:rPr>
          <w:rFonts w:ascii="Tahoma" w:hAnsi="Tahoma" w:cs="Tahoma"/>
          <w:sz w:val="18"/>
          <w:szCs w:val="18"/>
        </w:rPr>
        <w:t>dokonuje przetwarzania danych osobowych w celu lub w sposób inny niż określony w umowie;</w:t>
      </w:r>
    </w:p>
    <w:p w14:paraId="41580F6E" w14:textId="77777777" w:rsidR="00AB119F" w:rsidRPr="00C97FC0" w:rsidRDefault="00AB119F" w:rsidP="00E511F2">
      <w:pPr>
        <w:pStyle w:val="Tre"/>
        <w:numPr>
          <w:ilvl w:val="1"/>
          <w:numId w:val="57"/>
        </w:numPr>
        <w:tabs>
          <w:tab w:val="left" w:pos="993"/>
        </w:tabs>
        <w:ind w:left="993" w:hanging="426"/>
        <w:jc w:val="both"/>
        <w:rPr>
          <w:rFonts w:ascii="Tahoma" w:hAnsi="Tahoma" w:cs="Tahoma"/>
          <w:sz w:val="18"/>
          <w:szCs w:val="18"/>
        </w:rPr>
      </w:pPr>
      <w:r w:rsidRPr="00A82C1F">
        <w:rPr>
          <w:rFonts w:ascii="Tahoma" w:hAnsi="Tahoma" w:cs="Tahoma"/>
          <w:sz w:val="18"/>
          <w:szCs w:val="18"/>
        </w:rPr>
        <w:t>dokonuje powierzenia przetwarzania danych osobowych innemu podmiotowi z naruszeniem § 5 ust. 1 umowy;</w:t>
      </w:r>
    </w:p>
    <w:p w14:paraId="6A54B3BF" w14:textId="77777777" w:rsidR="00AB119F" w:rsidRPr="007A5CAD" w:rsidRDefault="00AB119F" w:rsidP="00E511F2">
      <w:pPr>
        <w:pStyle w:val="Tre"/>
        <w:numPr>
          <w:ilvl w:val="1"/>
          <w:numId w:val="57"/>
        </w:numPr>
        <w:tabs>
          <w:tab w:val="left" w:pos="993"/>
        </w:tabs>
        <w:ind w:left="993" w:hanging="426"/>
        <w:jc w:val="both"/>
        <w:rPr>
          <w:rFonts w:ascii="Tahoma" w:hAnsi="Tahoma" w:cs="Tahoma"/>
          <w:sz w:val="18"/>
          <w:szCs w:val="18"/>
        </w:rPr>
      </w:pPr>
      <w:r w:rsidRPr="00BB15E5">
        <w:rPr>
          <w:rFonts w:ascii="Tahoma" w:hAnsi="Tahoma" w:cs="Tahoma"/>
          <w:sz w:val="18"/>
          <w:szCs w:val="18"/>
        </w:rPr>
        <w:t>zaniechał wdrożenia śro</w:t>
      </w:r>
      <w:r w:rsidRPr="00414F05">
        <w:rPr>
          <w:rFonts w:ascii="Tahoma" w:hAnsi="Tahoma" w:cs="Tahoma"/>
          <w:sz w:val="18"/>
          <w:szCs w:val="18"/>
        </w:rPr>
        <w:t>dków technicznych i organizacyjnych zapewniających od</w:t>
      </w:r>
      <w:r w:rsidRPr="00A871A2">
        <w:rPr>
          <w:rFonts w:ascii="Tahoma" w:hAnsi="Tahoma" w:cs="Tahoma"/>
          <w:sz w:val="18"/>
          <w:szCs w:val="18"/>
        </w:rPr>
        <w:t>powiedni stopień bezpieczeństwa danych osobowych.</w:t>
      </w:r>
    </w:p>
    <w:p w14:paraId="4E808D7D" w14:textId="77777777" w:rsidR="00AB119F" w:rsidRPr="00251568" w:rsidRDefault="00AB119F" w:rsidP="00E511F2">
      <w:pPr>
        <w:pStyle w:val="Tre"/>
        <w:numPr>
          <w:ilvl w:val="0"/>
          <w:numId w:val="57"/>
        </w:numPr>
        <w:jc w:val="both"/>
        <w:rPr>
          <w:rFonts w:ascii="Tahoma" w:hAnsi="Tahoma" w:cs="Tahoma"/>
          <w:sz w:val="18"/>
          <w:szCs w:val="18"/>
        </w:rPr>
      </w:pPr>
      <w:r w:rsidRPr="00E92278">
        <w:rPr>
          <w:rFonts w:ascii="Tahoma" w:hAnsi="Tahoma" w:cs="Tahoma"/>
          <w:sz w:val="18"/>
          <w:szCs w:val="18"/>
        </w:rPr>
        <w:t>Po rozwiązaniu umowy podmiot przetwarzający lub zwraca Administratorowi wszystkie dane osobowe i usuwa istniejące kopie, chyba że prawo Unii lub prawo państwa członkowskiego nakazują przechowywanie danych osobowych. Podmiot przetwarzający zapewnia przestrzeganie niniejszej umowy do czasu usunięcia lub zwrotu danych. Usunięcia danych i ich kopii podmiot przetwarzający dokonuje w terminie 7 dni od dnia zakoń</w:t>
      </w:r>
      <w:r w:rsidRPr="00633B06">
        <w:rPr>
          <w:rFonts w:ascii="Tahoma" w:hAnsi="Tahoma" w:cs="Tahoma"/>
          <w:sz w:val="18"/>
          <w:szCs w:val="18"/>
        </w:rPr>
        <w:t>czenia przetwarzania.</w:t>
      </w:r>
    </w:p>
    <w:p w14:paraId="34C0CBDA" w14:textId="77777777" w:rsidR="00AB119F" w:rsidRPr="00E951DF" w:rsidRDefault="00AB119F" w:rsidP="00AB119F">
      <w:pPr>
        <w:pStyle w:val="Tre"/>
        <w:jc w:val="center"/>
        <w:rPr>
          <w:rFonts w:ascii="Tahoma" w:hAnsi="Tahoma" w:cs="Tahoma"/>
          <w:sz w:val="18"/>
          <w:szCs w:val="18"/>
        </w:rPr>
      </w:pPr>
    </w:p>
    <w:p w14:paraId="6359430F" w14:textId="77777777" w:rsidR="00AB119F" w:rsidRPr="00D16859" w:rsidRDefault="00AB119F" w:rsidP="00AB119F">
      <w:pPr>
        <w:pStyle w:val="Tre"/>
        <w:jc w:val="center"/>
        <w:rPr>
          <w:rFonts w:ascii="Tahoma" w:hAnsi="Tahoma" w:cs="Tahoma"/>
          <w:sz w:val="18"/>
          <w:szCs w:val="18"/>
        </w:rPr>
      </w:pPr>
      <w:r w:rsidRPr="00E951DF">
        <w:rPr>
          <w:rFonts w:ascii="Tahoma" w:hAnsi="Tahoma" w:cs="Tahoma"/>
          <w:sz w:val="18"/>
          <w:szCs w:val="18"/>
        </w:rPr>
        <w:t>§ 9</w:t>
      </w:r>
    </w:p>
    <w:p w14:paraId="726E809F" w14:textId="77777777" w:rsidR="00AB119F" w:rsidRPr="00504F75" w:rsidRDefault="00AB119F" w:rsidP="00AB119F">
      <w:pPr>
        <w:pStyle w:val="Tre"/>
        <w:jc w:val="both"/>
        <w:rPr>
          <w:rFonts w:ascii="Tahoma" w:hAnsi="Tahoma" w:cs="Tahoma"/>
          <w:sz w:val="18"/>
          <w:szCs w:val="18"/>
        </w:rPr>
      </w:pPr>
      <w:r w:rsidRPr="00807B3E">
        <w:rPr>
          <w:rFonts w:ascii="Tahoma" w:hAnsi="Tahoma" w:cs="Tahoma"/>
          <w:sz w:val="18"/>
          <w:szCs w:val="18"/>
        </w:rPr>
        <w:t>Podmiot przetwarzający ponosi odpowiedzialność za wszelkie szkody majątkowe i niemajątkowe poniesione przez osoby trzecie w związku z przetwarzaniem danych osobowych w sposób naruszający obowiązujące przepisy o ochronie danych osobowych lub niniejszą umowę.</w:t>
      </w:r>
    </w:p>
    <w:p w14:paraId="14493C5D" w14:textId="77777777" w:rsidR="00AB119F" w:rsidRPr="00490F8A" w:rsidRDefault="00AB119F" w:rsidP="00AB119F">
      <w:pPr>
        <w:pStyle w:val="Tre"/>
        <w:jc w:val="center"/>
        <w:rPr>
          <w:rFonts w:ascii="Tahoma" w:hAnsi="Tahoma" w:cs="Tahoma"/>
          <w:sz w:val="18"/>
          <w:szCs w:val="18"/>
        </w:rPr>
      </w:pPr>
      <w:r w:rsidRPr="00526D74">
        <w:rPr>
          <w:rFonts w:ascii="Tahoma" w:hAnsi="Tahoma" w:cs="Tahoma"/>
          <w:sz w:val="18"/>
          <w:szCs w:val="18"/>
        </w:rPr>
        <w:br/>
      </w:r>
      <w:r w:rsidRPr="00253E80">
        <w:rPr>
          <w:rFonts w:ascii="Tahoma" w:hAnsi="Tahoma" w:cs="Tahoma"/>
          <w:sz w:val="18"/>
          <w:szCs w:val="18"/>
        </w:rPr>
        <w:t>§ 10</w:t>
      </w:r>
    </w:p>
    <w:p w14:paraId="589D8524" w14:textId="77777777" w:rsidR="00AB119F" w:rsidRPr="00CE5CBF" w:rsidRDefault="00AB119F" w:rsidP="00E511F2">
      <w:pPr>
        <w:pStyle w:val="Tre"/>
        <w:numPr>
          <w:ilvl w:val="0"/>
          <w:numId w:val="64"/>
        </w:numPr>
        <w:jc w:val="both"/>
        <w:rPr>
          <w:rFonts w:ascii="Tahoma" w:hAnsi="Tahoma" w:cs="Tahoma"/>
          <w:sz w:val="18"/>
          <w:szCs w:val="18"/>
        </w:rPr>
      </w:pPr>
      <w:r w:rsidRPr="00F83295">
        <w:rPr>
          <w:rFonts w:ascii="Tahoma" w:hAnsi="Tahoma" w:cs="Tahoma"/>
          <w:sz w:val="18"/>
          <w:szCs w:val="18"/>
        </w:rPr>
        <w:t>Wszelkie zmiany niniejszej umowy wymagają zachowania formy pisemnej pod rygorem nieważności.</w:t>
      </w:r>
    </w:p>
    <w:p w14:paraId="2E098940" w14:textId="77777777" w:rsidR="00AB119F" w:rsidRPr="003C515B" w:rsidRDefault="00AB119F" w:rsidP="00E511F2">
      <w:pPr>
        <w:pStyle w:val="Tre"/>
        <w:numPr>
          <w:ilvl w:val="0"/>
          <w:numId w:val="64"/>
        </w:numPr>
        <w:jc w:val="both"/>
        <w:rPr>
          <w:rFonts w:ascii="Tahoma" w:hAnsi="Tahoma" w:cs="Tahoma"/>
          <w:sz w:val="18"/>
          <w:szCs w:val="18"/>
        </w:rPr>
      </w:pPr>
      <w:r w:rsidRPr="002B3A28">
        <w:rPr>
          <w:rFonts w:ascii="Tahoma" w:hAnsi="Tahoma" w:cs="Tahoma"/>
          <w:sz w:val="18"/>
          <w:szCs w:val="18"/>
        </w:rPr>
        <w:t>Niniejsza umowa stanowi integralną część Umowy zasadniczej.</w:t>
      </w:r>
    </w:p>
    <w:p w14:paraId="3EE3278E" w14:textId="77777777" w:rsidR="00AB119F" w:rsidRPr="00C7435C" w:rsidRDefault="00AB119F" w:rsidP="00E511F2">
      <w:pPr>
        <w:pStyle w:val="Tre"/>
        <w:numPr>
          <w:ilvl w:val="0"/>
          <w:numId w:val="57"/>
        </w:numPr>
        <w:jc w:val="both"/>
        <w:rPr>
          <w:rFonts w:ascii="Tahoma" w:hAnsi="Tahoma" w:cs="Tahoma"/>
          <w:sz w:val="18"/>
          <w:szCs w:val="18"/>
        </w:rPr>
      </w:pPr>
      <w:r w:rsidRPr="00450261">
        <w:rPr>
          <w:rFonts w:ascii="Tahoma" w:hAnsi="Tahoma" w:cs="Tahoma"/>
          <w:sz w:val="18"/>
          <w:szCs w:val="18"/>
        </w:rPr>
        <w:t xml:space="preserve">W razie </w:t>
      </w:r>
      <w:r w:rsidRPr="000F45AC">
        <w:rPr>
          <w:rFonts w:ascii="Tahoma" w:hAnsi="Tahoma" w:cs="Tahoma"/>
          <w:sz w:val="18"/>
          <w:szCs w:val="18"/>
        </w:rPr>
        <w:t>sprzeczności</w:t>
      </w:r>
      <w:r w:rsidRPr="006F6090">
        <w:rPr>
          <w:rFonts w:ascii="Tahoma" w:hAnsi="Tahoma" w:cs="Tahoma"/>
          <w:sz w:val="18"/>
          <w:szCs w:val="18"/>
        </w:rPr>
        <w:t xml:space="preserve"> mi</w:t>
      </w:r>
      <w:r w:rsidRPr="00D91060">
        <w:rPr>
          <w:rFonts w:ascii="Tahoma" w:hAnsi="Tahoma" w:cs="Tahoma"/>
          <w:sz w:val="18"/>
          <w:szCs w:val="18"/>
        </w:rPr>
        <w:t>ędzy</w:t>
      </w:r>
      <w:r w:rsidRPr="007D5FF5">
        <w:rPr>
          <w:rFonts w:ascii="Tahoma" w:hAnsi="Tahoma" w:cs="Tahoma"/>
          <w:sz w:val="18"/>
          <w:szCs w:val="18"/>
        </w:rPr>
        <w:t xml:space="preserve"> postanowieniami niniejszej umowy a Umowy zasadniczej, pierwszeństwo mają postanowienia niniejszej umowy. Oznacza to także, że kwestie dotyczące przetwarzania danych oso</w:t>
      </w:r>
      <w:r w:rsidRPr="00C7435C">
        <w:rPr>
          <w:rFonts w:ascii="Tahoma" w:hAnsi="Tahoma" w:cs="Tahoma"/>
          <w:sz w:val="18"/>
          <w:szCs w:val="18"/>
        </w:rPr>
        <w:t>bowych między Administratorem a</w:t>
      </w:r>
      <w:r>
        <w:rPr>
          <w:rFonts w:ascii="Tahoma" w:hAnsi="Tahoma" w:cs="Tahoma"/>
          <w:sz w:val="18"/>
          <w:szCs w:val="18"/>
        </w:rPr>
        <w:t> </w:t>
      </w:r>
      <w:r w:rsidRPr="00D91060">
        <w:rPr>
          <w:rFonts w:ascii="Tahoma" w:hAnsi="Tahoma" w:cs="Tahoma"/>
          <w:sz w:val="18"/>
          <w:szCs w:val="18"/>
        </w:rPr>
        <w:t>Podmiotem przetwarzającym należy regulować przez zmiany</w:t>
      </w:r>
      <w:r w:rsidRPr="007D5FF5">
        <w:rPr>
          <w:rFonts w:ascii="Tahoma" w:hAnsi="Tahoma" w:cs="Tahoma"/>
          <w:sz w:val="18"/>
          <w:szCs w:val="18"/>
        </w:rPr>
        <w:t xml:space="preserve"> niniejszej umowy lub w wykonaniu jej postanowień.</w:t>
      </w:r>
    </w:p>
    <w:p w14:paraId="2B713B1E" w14:textId="77777777" w:rsidR="00AB119F" w:rsidRPr="005A521B" w:rsidRDefault="00AB119F" w:rsidP="00E511F2">
      <w:pPr>
        <w:pStyle w:val="Tre"/>
        <w:numPr>
          <w:ilvl w:val="0"/>
          <w:numId w:val="57"/>
        </w:numPr>
        <w:jc w:val="both"/>
        <w:rPr>
          <w:rFonts w:ascii="Tahoma" w:hAnsi="Tahoma" w:cs="Tahoma"/>
          <w:sz w:val="18"/>
          <w:szCs w:val="18"/>
        </w:rPr>
      </w:pPr>
      <w:r w:rsidRPr="00C8497A">
        <w:rPr>
          <w:rFonts w:ascii="Tahoma" w:hAnsi="Tahoma" w:cs="Tahoma"/>
          <w:sz w:val="18"/>
          <w:szCs w:val="18"/>
        </w:rPr>
        <w:t>Umowa podlega przepisom ogólnego rozporządzenia o ochronie danych oraz prawu polskiemu.</w:t>
      </w:r>
    </w:p>
    <w:p w14:paraId="31F5C125" w14:textId="77777777" w:rsidR="00AB119F" w:rsidRPr="00C8497A" w:rsidRDefault="00AB119F" w:rsidP="00E511F2">
      <w:pPr>
        <w:pStyle w:val="Tre"/>
        <w:numPr>
          <w:ilvl w:val="0"/>
          <w:numId w:val="57"/>
        </w:numPr>
        <w:jc w:val="both"/>
        <w:rPr>
          <w:rFonts w:ascii="Tahoma" w:hAnsi="Tahoma" w:cs="Tahoma"/>
          <w:sz w:val="18"/>
          <w:szCs w:val="18"/>
        </w:rPr>
      </w:pPr>
      <w:r w:rsidRPr="002054E8">
        <w:rPr>
          <w:rFonts w:ascii="Tahoma" w:hAnsi="Tahoma" w:cs="Tahoma"/>
          <w:sz w:val="18"/>
          <w:szCs w:val="18"/>
        </w:rPr>
        <w:t>Wszelkie spory wynikłe ze stosunku prawnego objętego niniejszą umową rozpatrywane będą przez są</w:t>
      </w:r>
      <w:r w:rsidRPr="006F6090">
        <w:rPr>
          <w:rFonts w:ascii="Tahoma" w:hAnsi="Tahoma" w:cs="Tahoma"/>
          <w:sz w:val="18"/>
          <w:szCs w:val="18"/>
        </w:rPr>
        <w:t xml:space="preserve">d </w:t>
      </w:r>
      <w:r w:rsidRPr="00D91060">
        <w:rPr>
          <w:rFonts w:ascii="Tahoma" w:hAnsi="Tahoma" w:cs="Tahoma"/>
          <w:sz w:val="18"/>
          <w:szCs w:val="18"/>
        </w:rPr>
        <w:t>właściwy</w:t>
      </w:r>
      <w:r w:rsidRPr="007D5FF5">
        <w:rPr>
          <w:rFonts w:ascii="Tahoma" w:hAnsi="Tahoma" w:cs="Tahoma"/>
          <w:sz w:val="18"/>
          <w:szCs w:val="18"/>
        </w:rPr>
        <w:t xml:space="preserve"> dla siedzi</w:t>
      </w:r>
      <w:r w:rsidRPr="00C7435C">
        <w:rPr>
          <w:rFonts w:ascii="Tahoma" w:hAnsi="Tahoma" w:cs="Tahoma"/>
          <w:sz w:val="18"/>
          <w:szCs w:val="18"/>
        </w:rPr>
        <w:t>by Administratora.</w:t>
      </w:r>
    </w:p>
    <w:p w14:paraId="3BFF7AB7" w14:textId="77777777" w:rsidR="00AB119F" w:rsidRPr="002054E8" w:rsidRDefault="00AB119F" w:rsidP="00E511F2">
      <w:pPr>
        <w:pStyle w:val="Tre"/>
        <w:numPr>
          <w:ilvl w:val="0"/>
          <w:numId w:val="57"/>
        </w:numPr>
        <w:jc w:val="both"/>
        <w:rPr>
          <w:rFonts w:ascii="Tahoma" w:hAnsi="Tahoma" w:cs="Tahoma"/>
          <w:sz w:val="18"/>
          <w:szCs w:val="18"/>
        </w:rPr>
      </w:pPr>
      <w:r w:rsidRPr="005A521B">
        <w:rPr>
          <w:rFonts w:ascii="Tahoma" w:hAnsi="Tahoma" w:cs="Tahoma"/>
          <w:sz w:val="18"/>
          <w:szCs w:val="18"/>
        </w:rPr>
        <w:t>Umowa została sporządzona w dwóch egzemplarzach, po jednym dla każdej ze stron.</w:t>
      </w:r>
    </w:p>
    <w:p w14:paraId="531382E4" w14:textId="77777777" w:rsidR="00AB119F" w:rsidRPr="00A42A43" w:rsidRDefault="00AB119F" w:rsidP="00AB119F">
      <w:pPr>
        <w:pStyle w:val="Tre"/>
        <w:ind w:left="360"/>
        <w:jc w:val="both"/>
        <w:rPr>
          <w:rFonts w:ascii="Tahoma" w:hAnsi="Tahoma" w:cs="Tahoma"/>
          <w:sz w:val="18"/>
          <w:szCs w:val="18"/>
        </w:rPr>
      </w:pPr>
    </w:p>
    <w:p w14:paraId="2E913873" w14:textId="77777777" w:rsidR="00AB119F" w:rsidRDefault="00AB119F" w:rsidP="00726A5B">
      <w:pPr>
        <w:spacing w:line="240" w:lineRule="atLeast"/>
        <w:rPr>
          <w:rFonts w:ascii="Tahoma" w:hAnsi="Tahoma" w:cs="Tahoma"/>
          <w:sz w:val="18"/>
          <w:szCs w:val="18"/>
        </w:rPr>
      </w:pPr>
    </w:p>
    <w:p w14:paraId="142F6288" w14:textId="77777777" w:rsidR="00AB119F" w:rsidRDefault="00AB119F" w:rsidP="00726A5B">
      <w:pPr>
        <w:spacing w:line="240" w:lineRule="atLeast"/>
        <w:rPr>
          <w:rFonts w:ascii="Tahoma" w:hAnsi="Tahoma" w:cs="Tahoma"/>
          <w:sz w:val="18"/>
          <w:szCs w:val="18"/>
        </w:rPr>
      </w:pPr>
    </w:p>
    <w:p w14:paraId="78E3AB35" w14:textId="77777777" w:rsidR="00AB119F" w:rsidRDefault="00AB119F" w:rsidP="00726A5B">
      <w:pPr>
        <w:spacing w:line="240" w:lineRule="atLeast"/>
        <w:rPr>
          <w:rFonts w:ascii="Tahoma" w:hAnsi="Tahoma" w:cs="Tahoma"/>
          <w:sz w:val="18"/>
          <w:szCs w:val="18"/>
        </w:rPr>
      </w:pPr>
    </w:p>
    <w:p w14:paraId="512C0C1C" w14:textId="77777777" w:rsidR="00AB119F" w:rsidRDefault="00AB119F" w:rsidP="00726A5B">
      <w:pPr>
        <w:spacing w:line="240" w:lineRule="atLeast"/>
        <w:rPr>
          <w:rFonts w:ascii="Tahoma" w:hAnsi="Tahoma" w:cs="Tahoma"/>
          <w:sz w:val="18"/>
          <w:szCs w:val="18"/>
        </w:rPr>
      </w:pPr>
    </w:p>
    <w:p w14:paraId="21D971C1" w14:textId="77777777" w:rsidR="00AB119F" w:rsidRPr="002054E8" w:rsidRDefault="00AB119F" w:rsidP="00AB119F">
      <w:pPr>
        <w:ind w:right="-2"/>
        <w:rPr>
          <w:rFonts w:ascii="Tahoma" w:hAnsi="Tahoma" w:cs="Tahoma"/>
          <w:sz w:val="18"/>
          <w:szCs w:val="18"/>
        </w:rPr>
      </w:pPr>
      <w:r w:rsidRPr="00C8497A">
        <w:rPr>
          <w:rFonts w:ascii="Tahoma" w:hAnsi="Tahoma" w:cs="Tahoma"/>
          <w:sz w:val="18"/>
          <w:szCs w:val="18"/>
        </w:rPr>
        <w:t>.....................................................</w:t>
      </w:r>
      <w:r w:rsidRPr="005A521B">
        <w:rPr>
          <w:rFonts w:ascii="Tahoma" w:hAnsi="Tahoma" w:cs="Tahoma"/>
          <w:sz w:val="18"/>
          <w:szCs w:val="18"/>
        </w:rPr>
        <w:t>......</w:t>
      </w:r>
      <w:r w:rsidRPr="002054E8">
        <w:rPr>
          <w:rFonts w:ascii="Tahoma" w:hAnsi="Tahoma" w:cs="Tahoma"/>
          <w:sz w:val="18"/>
          <w:szCs w:val="18"/>
        </w:rPr>
        <w:tab/>
      </w:r>
      <w:r w:rsidRPr="002054E8">
        <w:rPr>
          <w:rFonts w:ascii="Tahoma" w:hAnsi="Tahoma" w:cs="Tahoma"/>
          <w:sz w:val="18"/>
          <w:szCs w:val="18"/>
        </w:rPr>
        <w:tab/>
      </w:r>
      <w:r w:rsidRPr="002054E8">
        <w:rPr>
          <w:rFonts w:ascii="Tahoma" w:hAnsi="Tahoma" w:cs="Tahoma"/>
          <w:sz w:val="18"/>
          <w:szCs w:val="18"/>
        </w:rPr>
        <w:tab/>
      </w:r>
      <w:r w:rsidRPr="002054E8">
        <w:rPr>
          <w:rFonts w:ascii="Tahoma" w:hAnsi="Tahoma" w:cs="Tahoma"/>
          <w:sz w:val="18"/>
          <w:szCs w:val="18"/>
        </w:rPr>
        <w:tab/>
      </w:r>
      <w:r>
        <w:rPr>
          <w:rFonts w:ascii="Tahoma" w:hAnsi="Tahoma" w:cs="Tahoma"/>
          <w:sz w:val="18"/>
          <w:szCs w:val="18"/>
        </w:rPr>
        <w:tab/>
      </w:r>
      <w:r w:rsidRPr="002054E8">
        <w:rPr>
          <w:rFonts w:ascii="Tahoma" w:hAnsi="Tahoma" w:cs="Tahoma"/>
          <w:sz w:val="18"/>
          <w:szCs w:val="18"/>
        </w:rPr>
        <w:t>.......................................................</w:t>
      </w:r>
    </w:p>
    <w:p w14:paraId="2DEDBBF3" w14:textId="77777777" w:rsidR="00AB119F" w:rsidRPr="006F6090" w:rsidRDefault="00AB119F" w:rsidP="00AB119F">
      <w:pPr>
        <w:pStyle w:val="Tekstpodstawowy"/>
        <w:ind w:firstLine="708"/>
        <w:rPr>
          <w:rFonts w:ascii="Tahoma" w:hAnsi="Tahoma" w:cs="Tahoma"/>
          <w:b/>
          <w:sz w:val="20"/>
          <w:lang w:val="pl-PL"/>
        </w:rPr>
      </w:pPr>
      <w:r w:rsidRPr="00D91060">
        <w:rPr>
          <w:rFonts w:ascii="Tahoma" w:hAnsi="Tahoma" w:cs="Tahoma"/>
          <w:b/>
          <w:sz w:val="16"/>
          <w:szCs w:val="16"/>
          <w:lang w:val="pl-PL"/>
        </w:rPr>
        <w:t>P</w:t>
      </w:r>
      <w:r w:rsidRPr="007D5FF5">
        <w:rPr>
          <w:rFonts w:ascii="Tahoma" w:hAnsi="Tahoma" w:cs="Tahoma"/>
          <w:b/>
          <w:sz w:val="16"/>
          <w:szCs w:val="16"/>
          <w:lang w:val="pl-PL"/>
        </w:rPr>
        <w:t xml:space="preserve">odmiot </w:t>
      </w:r>
      <w:r w:rsidRPr="006F6090">
        <w:rPr>
          <w:rFonts w:ascii="Tahoma" w:hAnsi="Tahoma" w:cs="Tahoma"/>
          <w:b/>
          <w:sz w:val="16"/>
          <w:szCs w:val="16"/>
          <w:lang w:val="pl-PL"/>
        </w:rPr>
        <w:t>Przetwarzający</w:t>
      </w:r>
      <w:r w:rsidRPr="006F6090">
        <w:rPr>
          <w:rFonts w:ascii="Tahoma" w:hAnsi="Tahoma" w:cs="Tahoma"/>
          <w:sz w:val="18"/>
          <w:szCs w:val="18"/>
          <w:lang w:val="pl-PL"/>
        </w:rPr>
        <w:tab/>
      </w:r>
      <w:r w:rsidRPr="006F6090">
        <w:rPr>
          <w:rFonts w:ascii="Tahoma" w:hAnsi="Tahoma" w:cs="Tahoma"/>
          <w:sz w:val="18"/>
          <w:szCs w:val="18"/>
          <w:lang w:val="pl-PL"/>
        </w:rPr>
        <w:tab/>
      </w:r>
      <w:r w:rsidRPr="006F6090">
        <w:rPr>
          <w:rFonts w:ascii="Tahoma" w:hAnsi="Tahoma" w:cs="Tahoma"/>
          <w:sz w:val="18"/>
          <w:szCs w:val="18"/>
          <w:lang w:val="pl-PL"/>
        </w:rPr>
        <w:tab/>
      </w:r>
      <w:r w:rsidRPr="006F6090">
        <w:rPr>
          <w:rFonts w:ascii="Tahoma" w:hAnsi="Tahoma" w:cs="Tahoma"/>
          <w:sz w:val="18"/>
          <w:szCs w:val="18"/>
          <w:lang w:val="pl-PL"/>
        </w:rPr>
        <w:tab/>
      </w:r>
      <w:r w:rsidRPr="006F6090">
        <w:rPr>
          <w:rFonts w:ascii="Tahoma" w:hAnsi="Tahoma" w:cs="Tahoma"/>
          <w:sz w:val="18"/>
          <w:szCs w:val="18"/>
          <w:lang w:val="pl-PL"/>
        </w:rPr>
        <w:tab/>
      </w:r>
      <w:r w:rsidRPr="006F6090">
        <w:rPr>
          <w:rFonts w:ascii="Tahoma" w:hAnsi="Tahoma" w:cs="Tahoma"/>
          <w:sz w:val="18"/>
          <w:szCs w:val="18"/>
          <w:lang w:val="pl-PL"/>
        </w:rPr>
        <w:tab/>
      </w:r>
      <w:r>
        <w:rPr>
          <w:rFonts w:ascii="Tahoma" w:hAnsi="Tahoma" w:cs="Tahoma"/>
          <w:sz w:val="18"/>
          <w:szCs w:val="18"/>
          <w:lang w:val="pl-PL"/>
        </w:rPr>
        <w:tab/>
        <w:t xml:space="preserve">    </w:t>
      </w:r>
      <w:r w:rsidRPr="006F6090">
        <w:rPr>
          <w:rFonts w:ascii="Tahoma" w:hAnsi="Tahoma" w:cs="Tahoma"/>
          <w:b/>
          <w:sz w:val="16"/>
          <w:szCs w:val="16"/>
          <w:lang w:val="pl-PL"/>
        </w:rPr>
        <w:t>Administrator</w:t>
      </w:r>
    </w:p>
    <w:p w14:paraId="14503405" w14:textId="77777777" w:rsidR="00AB119F" w:rsidRPr="002453C8" w:rsidRDefault="00AB119F" w:rsidP="00726A5B">
      <w:pPr>
        <w:spacing w:line="240" w:lineRule="atLeast"/>
        <w:rPr>
          <w:rFonts w:ascii="Tahoma" w:hAnsi="Tahoma" w:cs="Tahoma"/>
          <w:sz w:val="18"/>
          <w:szCs w:val="18"/>
        </w:rPr>
      </w:pPr>
    </w:p>
    <w:p w14:paraId="63E85604" w14:textId="32EA2406" w:rsidR="00455BC0" w:rsidRPr="00EF03C6" w:rsidRDefault="00455BC0" w:rsidP="00FB1BEE">
      <w:pPr>
        <w:jc w:val="right"/>
        <w:rPr>
          <w:rFonts w:ascii="Tahoma" w:hAnsi="Tahoma" w:cs="Tahoma"/>
          <w:b/>
          <w:sz w:val="18"/>
          <w:szCs w:val="18"/>
        </w:rPr>
      </w:pPr>
      <w:r>
        <w:rPr>
          <w:rFonts w:ascii="Tahoma" w:hAnsi="Tahoma" w:cs="Tahoma"/>
          <w:b/>
          <w:sz w:val="18"/>
          <w:szCs w:val="18"/>
        </w:rPr>
        <w:br w:type="page"/>
      </w:r>
      <w:r w:rsidRPr="00EF03C6">
        <w:rPr>
          <w:rFonts w:ascii="Tahoma" w:hAnsi="Tahoma" w:cs="Tahoma"/>
          <w:b/>
          <w:sz w:val="18"/>
          <w:szCs w:val="18"/>
        </w:rPr>
        <w:lastRenderedPageBreak/>
        <w:t xml:space="preserve">Załącznik nr 4b do wzoru umowy 4 (Załącznik nr 4 </w:t>
      </w:r>
      <w:r w:rsidR="00EF03C6" w:rsidRPr="00EF03C6">
        <w:rPr>
          <w:rFonts w:ascii="Tahoma" w:hAnsi="Tahoma" w:cs="Tahoma"/>
          <w:b/>
          <w:sz w:val="18"/>
          <w:szCs w:val="18"/>
        </w:rPr>
        <w:t>do umowy)</w:t>
      </w:r>
    </w:p>
    <w:p w14:paraId="6338CC1D" w14:textId="77777777" w:rsidR="00455BC0" w:rsidRPr="00EF03C6" w:rsidRDefault="00455BC0" w:rsidP="00FB1BEE">
      <w:pPr>
        <w:jc w:val="right"/>
        <w:rPr>
          <w:rFonts w:ascii="Tahoma" w:hAnsi="Tahoma" w:cs="Tahoma"/>
          <w:b/>
          <w:sz w:val="18"/>
          <w:szCs w:val="18"/>
        </w:rPr>
      </w:pPr>
    </w:p>
    <w:p w14:paraId="14FB6D9F" w14:textId="77777777" w:rsidR="006E5CC8" w:rsidRPr="00EF03C6" w:rsidRDefault="006E5CC8" w:rsidP="00FB1BEE">
      <w:pPr>
        <w:jc w:val="center"/>
        <w:rPr>
          <w:rFonts w:ascii="Tahoma" w:hAnsi="Tahoma" w:cs="Tahoma"/>
          <w:b/>
          <w:kern w:val="1"/>
          <w:sz w:val="20"/>
          <w:szCs w:val="18"/>
          <w:shd w:val="clear" w:color="auto" w:fill="FFFFFF"/>
        </w:rPr>
      </w:pPr>
    </w:p>
    <w:p w14:paraId="2606BBF2" w14:textId="77777777" w:rsidR="00FB1BEE" w:rsidRPr="00EF03C6" w:rsidRDefault="00FB1BEE" w:rsidP="00FB1BEE">
      <w:pPr>
        <w:jc w:val="center"/>
        <w:rPr>
          <w:rFonts w:ascii="Tahoma" w:hAnsi="Tahoma" w:cs="Tahoma"/>
          <w:b/>
          <w:color w:val="000000"/>
          <w:sz w:val="20"/>
        </w:rPr>
      </w:pPr>
    </w:p>
    <w:p w14:paraId="6B64FFDD" w14:textId="77777777" w:rsidR="00FB1BEE" w:rsidRPr="00EF03C6" w:rsidRDefault="00FB1BEE" w:rsidP="00FB1BEE">
      <w:pPr>
        <w:jc w:val="center"/>
        <w:rPr>
          <w:rFonts w:ascii="Tahoma" w:hAnsi="Tahoma" w:cs="Tahoma"/>
          <w:b/>
          <w:color w:val="000000"/>
          <w:sz w:val="20"/>
        </w:rPr>
      </w:pPr>
      <w:r w:rsidRPr="00EF03C6">
        <w:rPr>
          <w:rFonts w:ascii="Tahoma" w:hAnsi="Tahoma" w:cs="Tahoma"/>
          <w:b/>
          <w:color w:val="000000"/>
          <w:sz w:val="20"/>
        </w:rPr>
        <w:t>Standardy obsługi serwisowej aparatury medycznej</w:t>
      </w:r>
    </w:p>
    <w:p w14:paraId="1CB8B008" w14:textId="77777777" w:rsidR="00FB1BEE" w:rsidRPr="00EF03C6" w:rsidRDefault="00FB1BEE" w:rsidP="00FB1BEE">
      <w:pPr>
        <w:jc w:val="center"/>
        <w:rPr>
          <w:rFonts w:ascii="Tahoma" w:hAnsi="Tahoma" w:cs="Tahoma"/>
          <w:b/>
          <w:color w:val="000000"/>
          <w:sz w:val="20"/>
        </w:rPr>
      </w:pPr>
    </w:p>
    <w:p w14:paraId="7445E85D" w14:textId="77777777" w:rsidR="00FB1BEE" w:rsidRPr="00EF03C6" w:rsidRDefault="00FB1BEE" w:rsidP="00FB1BEE">
      <w:pPr>
        <w:rPr>
          <w:rFonts w:ascii="Tahoma" w:hAnsi="Tahoma" w:cs="Tahoma"/>
          <w:color w:val="000000"/>
          <w:sz w:val="20"/>
        </w:rPr>
      </w:pPr>
    </w:p>
    <w:p w14:paraId="38F0203C" w14:textId="77777777" w:rsidR="00FB1BEE" w:rsidRPr="00EF03C6" w:rsidRDefault="00FB1BEE" w:rsidP="00E511F2">
      <w:pPr>
        <w:pStyle w:val="Akapitzlist"/>
        <w:numPr>
          <w:ilvl w:val="0"/>
          <w:numId w:val="94"/>
        </w:numPr>
        <w:spacing w:after="0" w:line="240" w:lineRule="auto"/>
        <w:rPr>
          <w:rFonts w:ascii="Tahoma" w:eastAsia="Times New Roman" w:hAnsi="Tahoma" w:cs="Tahoma"/>
          <w:color w:val="000000"/>
          <w:sz w:val="20"/>
        </w:rPr>
      </w:pPr>
      <w:r w:rsidRPr="00EF03C6">
        <w:rPr>
          <w:rFonts w:ascii="Tahoma" w:eastAsia="Times New Roman" w:hAnsi="Tahoma" w:cs="Tahoma"/>
          <w:color w:val="000000"/>
          <w:sz w:val="20"/>
        </w:rPr>
        <w:t xml:space="preserve">Zakres obsługi w standardzie „PRACA” dotyczy następujących pozycji asortymentowych Formularza cenowego </w:t>
      </w:r>
    </w:p>
    <w:p w14:paraId="6F117FBA" w14:textId="77777777" w:rsidR="00FB1BEE" w:rsidRPr="00EF03C6" w:rsidRDefault="00FB1BEE" w:rsidP="00FB1BEE">
      <w:pPr>
        <w:pStyle w:val="Akapitzlist"/>
        <w:spacing w:line="240" w:lineRule="auto"/>
        <w:ind w:left="1080"/>
        <w:rPr>
          <w:rFonts w:ascii="Tahoma" w:eastAsia="Times New Roman" w:hAnsi="Tahoma" w:cs="Tahoma"/>
          <w:color w:val="000000"/>
          <w:sz w:val="20"/>
        </w:rPr>
      </w:pPr>
    </w:p>
    <w:p w14:paraId="0D5DEBEC" w14:textId="77777777" w:rsidR="00FB1BEE" w:rsidRPr="00DF5DA2" w:rsidRDefault="00FB1BEE" w:rsidP="00FB1BEE">
      <w:pPr>
        <w:pStyle w:val="Akapitzlist"/>
        <w:spacing w:line="240" w:lineRule="auto"/>
        <w:ind w:left="1080"/>
        <w:rPr>
          <w:rFonts w:ascii="Tahoma" w:eastAsia="Times New Roman" w:hAnsi="Tahoma" w:cs="Tahoma"/>
          <w:color w:val="000000"/>
          <w:sz w:val="20"/>
        </w:rPr>
      </w:pPr>
      <w:r w:rsidRPr="00EF03C6">
        <w:rPr>
          <w:rFonts w:ascii="Tahoma" w:eastAsia="Times New Roman" w:hAnsi="Tahoma" w:cs="Tahoma"/>
          <w:color w:val="000000"/>
          <w:sz w:val="20"/>
        </w:rPr>
        <w:t>Poz. 2</w:t>
      </w:r>
    </w:p>
    <w:p w14:paraId="67307F32" w14:textId="77777777" w:rsidR="00FB1BEE" w:rsidRPr="00DF5DA2" w:rsidRDefault="00FB1BEE" w:rsidP="00FB1BEE">
      <w:pPr>
        <w:pStyle w:val="Akapitzlist"/>
        <w:spacing w:line="240" w:lineRule="auto"/>
        <w:ind w:left="1080"/>
        <w:rPr>
          <w:rFonts w:ascii="Tahoma" w:eastAsia="Times New Roman" w:hAnsi="Tahoma" w:cs="Tahoma"/>
          <w:color w:val="000000"/>
          <w:sz w:val="20"/>
        </w:rPr>
      </w:pPr>
    </w:p>
    <w:p w14:paraId="4A8C7F6C" w14:textId="77777777" w:rsidR="00FB1BEE" w:rsidRPr="00DF5DA2" w:rsidRDefault="00FB1BEE" w:rsidP="007175B2">
      <w:pPr>
        <w:pStyle w:val="Akapitzlist"/>
        <w:numPr>
          <w:ilvl w:val="0"/>
          <w:numId w:val="101"/>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 xml:space="preserve">Sprawdzanie stanu technicznego systemu oraz kluczowych podzespołów </w:t>
      </w:r>
    </w:p>
    <w:p w14:paraId="0B013F69" w14:textId="77777777" w:rsidR="00FB1BEE" w:rsidRPr="00DF5DA2" w:rsidRDefault="00FB1BEE" w:rsidP="007175B2">
      <w:pPr>
        <w:pStyle w:val="Akapitzlist"/>
        <w:numPr>
          <w:ilvl w:val="0"/>
          <w:numId w:val="101"/>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 xml:space="preserve">Zaplanowane konserwacje w regularnych odstępach czasu w oparciu o zalecenia producenta </w:t>
      </w:r>
    </w:p>
    <w:p w14:paraId="49EA4535" w14:textId="77777777" w:rsidR="00FB1BEE" w:rsidRPr="00DF5DA2" w:rsidRDefault="00FB1BEE" w:rsidP="007175B2">
      <w:pPr>
        <w:pStyle w:val="Akapitzlist"/>
        <w:numPr>
          <w:ilvl w:val="0"/>
          <w:numId w:val="101"/>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 xml:space="preserve">Dojazdy, diagnozy, usługi napraw I kalibracje sprzętu - nielimitowane </w:t>
      </w:r>
    </w:p>
    <w:p w14:paraId="3B6DE695" w14:textId="77777777" w:rsidR="00FB1BEE" w:rsidRPr="00DF5DA2" w:rsidRDefault="00FB1BEE" w:rsidP="007175B2">
      <w:pPr>
        <w:pStyle w:val="Akapitzlist"/>
        <w:numPr>
          <w:ilvl w:val="0"/>
          <w:numId w:val="101"/>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 xml:space="preserve">Zdalna diagnostyka - jeśli technicznie możliwa </w:t>
      </w:r>
    </w:p>
    <w:p w14:paraId="0233C44A" w14:textId="77777777" w:rsidR="00FB1BEE" w:rsidRPr="00DF5DA2" w:rsidRDefault="00FB1BEE" w:rsidP="007175B2">
      <w:pPr>
        <w:pStyle w:val="Akapitzlist"/>
        <w:numPr>
          <w:ilvl w:val="0"/>
          <w:numId w:val="101"/>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Priorytet w obsłudze zgłoszeń</w:t>
      </w:r>
    </w:p>
    <w:p w14:paraId="16FDFC6A" w14:textId="77777777" w:rsidR="00FB1BEE" w:rsidRPr="00DF5DA2" w:rsidRDefault="00FB1BEE" w:rsidP="00FB1BEE">
      <w:pPr>
        <w:rPr>
          <w:rFonts w:ascii="Tahoma" w:hAnsi="Tahoma" w:cs="Tahoma"/>
          <w:color w:val="000000"/>
          <w:sz w:val="20"/>
        </w:rPr>
      </w:pPr>
    </w:p>
    <w:p w14:paraId="28C92476" w14:textId="77777777" w:rsidR="00FB1BEE" w:rsidRPr="00DF5DA2" w:rsidRDefault="00FB1BEE" w:rsidP="00E511F2">
      <w:pPr>
        <w:pStyle w:val="Akapitzlist"/>
        <w:numPr>
          <w:ilvl w:val="0"/>
          <w:numId w:val="94"/>
        </w:numPr>
        <w:spacing w:after="0" w:line="240" w:lineRule="auto"/>
        <w:rPr>
          <w:rFonts w:ascii="Tahoma" w:eastAsia="Times New Roman" w:hAnsi="Tahoma" w:cs="Tahoma"/>
          <w:color w:val="000000"/>
          <w:sz w:val="20"/>
        </w:rPr>
      </w:pPr>
      <w:r>
        <w:rPr>
          <w:rFonts w:ascii="Tahoma" w:eastAsia="Times New Roman" w:hAnsi="Tahoma" w:cs="Tahoma"/>
          <w:color w:val="000000"/>
          <w:sz w:val="20"/>
        </w:rPr>
        <w:t>Zakres obsługi w standardzie „PEŁNY</w:t>
      </w:r>
      <w:r w:rsidRPr="00DF5DA2">
        <w:rPr>
          <w:rFonts w:ascii="Tahoma" w:eastAsia="Times New Roman" w:hAnsi="Tahoma" w:cs="Tahoma"/>
          <w:color w:val="000000"/>
          <w:sz w:val="20"/>
        </w:rPr>
        <w:t xml:space="preserve">” dotyczy następujących pozycji asortymentowych Formularza cenowego </w:t>
      </w:r>
    </w:p>
    <w:p w14:paraId="478884F4" w14:textId="77777777" w:rsidR="00FB1BEE" w:rsidRPr="00DF5DA2" w:rsidRDefault="00FB1BEE" w:rsidP="00FB1BEE">
      <w:pPr>
        <w:pStyle w:val="Akapitzlist"/>
        <w:spacing w:line="240" w:lineRule="auto"/>
        <w:rPr>
          <w:rFonts w:ascii="Tahoma" w:eastAsia="Times New Roman" w:hAnsi="Tahoma" w:cs="Tahoma"/>
          <w:color w:val="000000"/>
          <w:sz w:val="20"/>
        </w:rPr>
      </w:pPr>
    </w:p>
    <w:p w14:paraId="5B61666C" w14:textId="77777777" w:rsidR="00FB1BEE" w:rsidRPr="00DF5DA2" w:rsidRDefault="00FB1BEE" w:rsidP="00FB1BEE">
      <w:pPr>
        <w:pStyle w:val="Akapitzlist"/>
        <w:spacing w:line="240" w:lineRule="auto"/>
        <w:ind w:left="1080"/>
        <w:rPr>
          <w:rFonts w:ascii="Tahoma" w:eastAsia="Times New Roman" w:hAnsi="Tahoma" w:cs="Tahoma"/>
          <w:color w:val="000000"/>
          <w:sz w:val="20"/>
        </w:rPr>
      </w:pPr>
      <w:r w:rsidRPr="00DF5DA2">
        <w:rPr>
          <w:rFonts w:ascii="Tahoma" w:eastAsia="Times New Roman" w:hAnsi="Tahoma" w:cs="Tahoma"/>
          <w:color w:val="000000"/>
          <w:sz w:val="20"/>
        </w:rPr>
        <w:t xml:space="preserve">Poz. 1, 3, </w:t>
      </w:r>
    </w:p>
    <w:p w14:paraId="42A318A6" w14:textId="77777777" w:rsidR="00FB1BEE" w:rsidRPr="00DF5DA2" w:rsidRDefault="00FB1BEE" w:rsidP="007175B2">
      <w:pPr>
        <w:pStyle w:val="Akapitzlist"/>
        <w:numPr>
          <w:ilvl w:val="0"/>
          <w:numId w:val="102"/>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Sprawdzanie stanu technicznego systemu oraz kluczowych podzespołów</w:t>
      </w:r>
    </w:p>
    <w:p w14:paraId="05F562DD" w14:textId="77777777" w:rsidR="00FB1BEE" w:rsidRPr="00DF5DA2" w:rsidRDefault="00FB1BEE" w:rsidP="007175B2">
      <w:pPr>
        <w:pStyle w:val="Akapitzlist"/>
        <w:numPr>
          <w:ilvl w:val="0"/>
          <w:numId w:val="102"/>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 xml:space="preserve">Zaplanowane konserwacje w regularnych odstępach czasu w oparciu o zalecenia producenta </w:t>
      </w:r>
    </w:p>
    <w:p w14:paraId="31DE617F" w14:textId="77777777" w:rsidR="00FB1BEE" w:rsidRPr="00DF5DA2" w:rsidRDefault="00FB1BEE" w:rsidP="007175B2">
      <w:pPr>
        <w:pStyle w:val="Akapitzlist"/>
        <w:numPr>
          <w:ilvl w:val="0"/>
          <w:numId w:val="102"/>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Dojazdy, diagnozy, usługi napraw I kalibracje sprzętu – nielimitowane</w:t>
      </w:r>
    </w:p>
    <w:p w14:paraId="3B4F1B3B" w14:textId="77777777" w:rsidR="00FB1BEE" w:rsidRPr="00DF5DA2" w:rsidRDefault="00FB1BEE" w:rsidP="007175B2">
      <w:pPr>
        <w:pStyle w:val="Akapitzlist"/>
        <w:numPr>
          <w:ilvl w:val="0"/>
          <w:numId w:val="102"/>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 xml:space="preserve">Wymiana wszystkich uszkodzonych części zamiennych </w:t>
      </w:r>
    </w:p>
    <w:p w14:paraId="64D474F5" w14:textId="77777777" w:rsidR="00FB1BEE" w:rsidRPr="00DF5DA2" w:rsidRDefault="00FB1BEE" w:rsidP="007175B2">
      <w:pPr>
        <w:pStyle w:val="Akapitzlist"/>
        <w:numPr>
          <w:ilvl w:val="0"/>
          <w:numId w:val="102"/>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 xml:space="preserve">Zdalna diagnostyka - jeśli technicznie możliwa </w:t>
      </w:r>
    </w:p>
    <w:p w14:paraId="4597C2A1" w14:textId="77777777" w:rsidR="00FB1BEE" w:rsidRPr="00DF5DA2" w:rsidRDefault="00FB1BEE" w:rsidP="007175B2">
      <w:pPr>
        <w:pStyle w:val="Akapitzlist"/>
        <w:numPr>
          <w:ilvl w:val="0"/>
          <w:numId w:val="102"/>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 xml:space="preserve">Priorytet w obsłudze zgłoszeń </w:t>
      </w:r>
    </w:p>
    <w:p w14:paraId="6A127C58" w14:textId="77777777" w:rsidR="00FB1BEE" w:rsidRPr="00204454" w:rsidRDefault="00FB1BEE" w:rsidP="00FB1BEE">
      <w:pPr>
        <w:rPr>
          <w:rFonts w:ascii="Tahoma" w:hAnsi="Tahoma" w:cs="Tahoma"/>
          <w:color w:val="000000"/>
          <w:sz w:val="20"/>
        </w:rPr>
      </w:pPr>
    </w:p>
    <w:p w14:paraId="62391E59" w14:textId="77777777" w:rsidR="00FB1BEE" w:rsidRPr="00DF5DA2" w:rsidRDefault="00FB1BEE" w:rsidP="00FB1BEE">
      <w:pPr>
        <w:pStyle w:val="Akapitzlist"/>
        <w:spacing w:line="240" w:lineRule="auto"/>
        <w:ind w:left="1080"/>
        <w:rPr>
          <w:rFonts w:ascii="Tahoma" w:eastAsia="Times New Roman" w:hAnsi="Tahoma" w:cs="Tahoma"/>
          <w:color w:val="000000"/>
          <w:sz w:val="20"/>
        </w:rPr>
      </w:pPr>
      <w:r>
        <w:rPr>
          <w:rFonts w:ascii="Tahoma" w:eastAsia="Times New Roman" w:hAnsi="Tahoma" w:cs="Tahoma"/>
          <w:color w:val="000000"/>
          <w:sz w:val="20"/>
        </w:rPr>
        <w:t>Poz. 4</w:t>
      </w:r>
    </w:p>
    <w:p w14:paraId="444E2921" w14:textId="77777777" w:rsidR="00FB1BEE" w:rsidRDefault="00FB1BEE" w:rsidP="007175B2">
      <w:pPr>
        <w:pStyle w:val="Akapitzlist"/>
        <w:numPr>
          <w:ilvl w:val="0"/>
          <w:numId w:val="103"/>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Sprawdzanie stanu technicznego systemu oraz kluczowych podzespołów</w:t>
      </w:r>
    </w:p>
    <w:p w14:paraId="058CA6F1" w14:textId="13D1E31A" w:rsidR="00FB1BEE" w:rsidRDefault="00FB1BEE" w:rsidP="007175B2">
      <w:pPr>
        <w:pStyle w:val="Akapitzlist"/>
        <w:numPr>
          <w:ilvl w:val="0"/>
          <w:numId w:val="103"/>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Zaplanowane konserwacje w regularnych odstępach czasu w oparciu o zalecenia producenta</w:t>
      </w:r>
    </w:p>
    <w:p w14:paraId="7FED17C1" w14:textId="5D8A04E4" w:rsidR="00FB1BEE" w:rsidRDefault="00FB1BEE" w:rsidP="007175B2">
      <w:pPr>
        <w:pStyle w:val="Akapitzlist"/>
        <w:numPr>
          <w:ilvl w:val="0"/>
          <w:numId w:val="103"/>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 xml:space="preserve">Dojazdy, diagnozy, usługi napraw I kalibracje sprzętu - nielimitowane </w:t>
      </w:r>
    </w:p>
    <w:p w14:paraId="45B54DC2" w14:textId="77777777" w:rsidR="00FB1BEE" w:rsidRDefault="00FB1BEE" w:rsidP="007175B2">
      <w:pPr>
        <w:pStyle w:val="Akapitzlist"/>
        <w:numPr>
          <w:ilvl w:val="0"/>
          <w:numId w:val="103"/>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Wymiana wszystkich uszkodzonych części zamiennych włącznie z głowicą chłodzącą, cewkami diagnostycznymi, ale z wyłączeniem wymiany magnesu i helu Z</w:t>
      </w:r>
    </w:p>
    <w:p w14:paraId="5774F50D" w14:textId="77777777" w:rsidR="00FB1BEE" w:rsidRDefault="00FB1BEE" w:rsidP="007175B2">
      <w:pPr>
        <w:pStyle w:val="Akapitzlist"/>
        <w:numPr>
          <w:ilvl w:val="0"/>
          <w:numId w:val="103"/>
        </w:numPr>
        <w:spacing w:after="0" w:line="240" w:lineRule="auto"/>
        <w:ind w:left="1843" w:hanging="425"/>
        <w:rPr>
          <w:rFonts w:ascii="Tahoma" w:eastAsia="Times New Roman" w:hAnsi="Tahoma" w:cs="Tahoma"/>
          <w:color w:val="000000"/>
          <w:sz w:val="20"/>
        </w:rPr>
      </w:pPr>
      <w:r>
        <w:rPr>
          <w:rFonts w:ascii="Tahoma" w:eastAsia="Times New Roman" w:hAnsi="Tahoma" w:cs="Tahoma"/>
          <w:color w:val="000000"/>
          <w:sz w:val="20"/>
        </w:rPr>
        <w:t>z</w:t>
      </w:r>
      <w:r w:rsidRPr="00DF5DA2">
        <w:rPr>
          <w:rFonts w:ascii="Tahoma" w:eastAsia="Times New Roman" w:hAnsi="Tahoma" w:cs="Tahoma"/>
          <w:color w:val="000000"/>
          <w:sz w:val="20"/>
        </w:rPr>
        <w:t>dalna diagnostyka - jeśli technicznie możliwa</w:t>
      </w:r>
    </w:p>
    <w:p w14:paraId="3CE9CAF1" w14:textId="4BE5E28C" w:rsidR="00FB1BEE" w:rsidRDefault="00FB1BEE" w:rsidP="007175B2">
      <w:pPr>
        <w:pStyle w:val="Akapitzlist"/>
        <w:numPr>
          <w:ilvl w:val="0"/>
          <w:numId w:val="103"/>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 xml:space="preserve">Priorytet w obsłudze zgłoszeń </w:t>
      </w:r>
    </w:p>
    <w:p w14:paraId="701B4382" w14:textId="77777777" w:rsidR="00FB1BEE" w:rsidRDefault="00FB1BEE" w:rsidP="00FB1BEE">
      <w:pPr>
        <w:pStyle w:val="Akapitzlist"/>
        <w:spacing w:line="240" w:lineRule="auto"/>
        <w:ind w:left="1800"/>
        <w:rPr>
          <w:rFonts w:ascii="Tahoma" w:eastAsia="Times New Roman" w:hAnsi="Tahoma" w:cs="Tahoma"/>
          <w:color w:val="000000"/>
          <w:sz w:val="20"/>
        </w:rPr>
      </w:pPr>
    </w:p>
    <w:p w14:paraId="60F9C8C3" w14:textId="77777777" w:rsidR="00FB1BEE" w:rsidRDefault="00FB1BEE" w:rsidP="00FB1BEE">
      <w:pPr>
        <w:pStyle w:val="Akapitzlist"/>
        <w:spacing w:line="240" w:lineRule="auto"/>
        <w:ind w:left="1080"/>
        <w:rPr>
          <w:rFonts w:ascii="Tahoma" w:eastAsia="Times New Roman" w:hAnsi="Tahoma" w:cs="Tahoma"/>
          <w:color w:val="000000"/>
          <w:sz w:val="20"/>
        </w:rPr>
      </w:pPr>
      <w:r>
        <w:rPr>
          <w:rFonts w:ascii="Tahoma" w:eastAsia="Times New Roman" w:hAnsi="Tahoma" w:cs="Tahoma"/>
          <w:color w:val="000000"/>
          <w:sz w:val="20"/>
        </w:rPr>
        <w:t xml:space="preserve">Poz. 5 i 6  </w:t>
      </w:r>
    </w:p>
    <w:p w14:paraId="6997C877" w14:textId="77777777" w:rsidR="00FB1BEE" w:rsidRPr="00204454" w:rsidRDefault="00FB1BEE" w:rsidP="00FB1BEE">
      <w:pPr>
        <w:rPr>
          <w:rFonts w:ascii="Tahoma" w:hAnsi="Tahoma" w:cs="Tahoma"/>
          <w:color w:val="000000"/>
          <w:sz w:val="20"/>
        </w:rPr>
      </w:pPr>
    </w:p>
    <w:p w14:paraId="7EF25F15" w14:textId="77777777" w:rsidR="00FB1BEE" w:rsidRDefault="00FB1BEE" w:rsidP="00D234EA">
      <w:pPr>
        <w:pStyle w:val="Akapitzlist"/>
        <w:numPr>
          <w:ilvl w:val="0"/>
          <w:numId w:val="104"/>
        </w:numPr>
        <w:spacing w:after="0" w:line="240" w:lineRule="auto"/>
        <w:ind w:left="1843" w:hanging="425"/>
        <w:rPr>
          <w:rFonts w:ascii="Tahoma" w:eastAsia="Times New Roman" w:hAnsi="Tahoma" w:cs="Tahoma"/>
          <w:color w:val="000000"/>
          <w:sz w:val="20"/>
        </w:rPr>
      </w:pPr>
      <w:r w:rsidRPr="00DF5DA2">
        <w:rPr>
          <w:rFonts w:ascii="Tahoma" w:eastAsia="Times New Roman" w:hAnsi="Tahoma" w:cs="Tahoma"/>
          <w:color w:val="000000"/>
          <w:sz w:val="20"/>
        </w:rPr>
        <w:t>Sprawdzanie stanu technicznego systemu oraz kluczowych podzespołów</w:t>
      </w:r>
    </w:p>
    <w:p w14:paraId="3336B160" w14:textId="77777777" w:rsidR="00FB1BEE" w:rsidRDefault="00FB1BEE" w:rsidP="00D234EA">
      <w:pPr>
        <w:pStyle w:val="Akapitzlist"/>
        <w:numPr>
          <w:ilvl w:val="0"/>
          <w:numId w:val="104"/>
        </w:numPr>
        <w:spacing w:after="0" w:line="240" w:lineRule="auto"/>
        <w:ind w:left="1843" w:hanging="425"/>
        <w:rPr>
          <w:rFonts w:ascii="Tahoma" w:eastAsia="Times New Roman" w:hAnsi="Tahoma" w:cs="Tahoma"/>
          <w:color w:val="000000"/>
          <w:sz w:val="20"/>
        </w:rPr>
      </w:pPr>
      <w:r w:rsidRPr="00204454">
        <w:rPr>
          <w:rFonts w:ascii="Tahoma" w:eastAsia="Times New Roman" w:hAnsi="Tahoma" w:cs="Tahoma"/>
          <w:color w:val="000000"/>
          <w:sz w:val="20"/>
        </w:rPr>
        <w:t xml:space="preserve">Zaplanowane konserwacje w regularnych odstępach czasu w oparciu o zalecenia producenta </w:t>
      </w:r>
    </w:p>
    <w:p w14:paraId="543F7662" w14:textId="77777777" w:rsidR="00FB1BEE" w:rsidRDefault="00FB1BEE" w:rsidP="00D234EA">
      <w:pPr>
        <w:pStyle w:val="Akapitzlist"/>
        <w:numPr>
          <w:ilvl w:val="0"/>
          <w:numId w:val="104"/>
        </w:numPr>
        <w:spacing w:after="0" w:line="240" w:lineRule="auto"/>
        <w:ind w:left="1843" w:hanging="425"/>
        <w:rPr>
          <w:rFonts w:ascii="Tahoma" w:eastAsia="Times New Roman" w:hAnsi="Tahoma" w:cs="Tahoma"/>
          <w:color w:val="000000"/>
          <w:sz w:val="20"/>
        </w:rPr>
      </w:pPr>
      <w:r w:rsidRPr="00204454">
        <w:rPr>
          <w:rFonts w:ascii="Tahoma" w:eastAsia="Times New Roman" w:hAnsi="Tahoma" w:cs="Tahoma"/>
          <w:color w:val="000000"/>
          <w:sz w:val="20"/>
        </w:rPr>
        <w:t xml:space="preserve">Dojazdy, diagnozy, usługi napraw i kalibracje sprzętu - nielimitowane Wymiana wszystkich uszkodzonych części zamiennych włącznie z detektorami płaskimi I lampami RTG </w:t>
      </w:r>
    </w:p>
    <w:p w14:paraId="21AD6485" w14:textId="77777777" w:rsidR="00FB1BEE" w:rsidRPr="00204454" w:rsidRDefault="00FB1BEE" w:rsidP="00D234EA">
      <w:pPr>
        <w:pStyle w:val="Akapitzlist"/>
        <w:numPr>
          <w:ilvl w:val="0"/>
          <w:numId w:val="104"/>
        </w:numPr>
        <w:spacing w:after="0" w:line="240" w:lineRule="auto"/>
        <w:ind w:left="1843" w:hanging="425"/>
        <w:rPr>
          <w:rFonts w:ascii="Tahoma" w:eastAsia="Times New Roman" w:hAnsi="Tahoma" w:cs="Tahoma"/>
          <w:color w:val="000000"/>
          <w:sz w:val="20"/>
        </w:rPr>
      </w:pPr>
      <w:r w:rsidRPr="00204454">
        <w:rPr>
          <w:rFonts w:ascii="Tahoma" w:eastAsia="Times New Roman" w:hAnsi="Tahoma" w:cs="Tahoma"/>
          <w:color w:val="000000"/>
          <w:sz w:val="20"/>
        </w:rPr>
        <w:t xml:space="preserve">Zdalna diagnostyka - jeśli technicznie możliwa </w:t>
      </w:r>
      <w:r>
        <w:rPr>
          <w:rFonts w:ascii="Tahoma" w:eastAsia="Times New Roman" w:hAnsi="Tahoma" w:cs="Tahoma"/>
          <w:color w:val="000000"/>
          <w:sz w:val="20"/>
        </w:rPr>
        <w:t xml:space="preserve">Priorytet w obsłudze zgłoszeń </w:t>
      </w:r>
      <w:r w:rsidRPr="00204454">
        <w:rPr>
          <w:rFonts w:ascii="Tahoma" w:eastAsia="Times New Roman" w:hAnsi="Tahoma" w:cs="Tahoma"/>
          <w:color w:val="000000"/>
          <w:sz w:val="20"/>
        </w:rPr>
        <w:t> </w:t>
      </w:r>
    </w:p>
    <w:p w14:paraId="13F610C5" w14:textId="77777777" w:rsidR="00FB1BEE" w:rsidRPr="00DF5DA2" w:rsidRDefault="00FB1BEE" w:rsidP="00FB1BEE">
      <w:pPr>
        <w:rPr>
          <w:rFonts w:ascii="Tahoma" w:hAnsi="Tahoma" w:cs="Tahoma"/>
          <w:sz w:val="20"/>
        </w:rPr>
      </w:pPr>
    </w:p>
    <w:p w14:paraId="61EE0FDC" w14:textId="77777777" w:rsidR="00412C64" w:rsidRPr="000A2F4C" w:rsidRDefault="00412C64" w:rsidP="00412C64">
      <w:pPr>
        <w:pStyle w:val="Akapitzlist"/>
        <w:tabs>
          <w:tab w:val="left" w:pos="1134"/>
        </w:tabs>
        <w:spacing w:after="0" w:line="240" w:lineRule="auto"/>
        <w:ind w:left="0"/>
        <w:rPr>
          <w:rFonts w:ascii="Tahoma" w:hAnsi="Tahoma" w:cs="Tahoma"/>
          <w:b/>
          <w:bCs/>
          <w:sz w:val="18"/>
          <w:szCs w:val="18"/>
        </w:rPr>
      </w:pPr>
    </w:p>
    <w:p w14:paraId="04E350E7" w14:textId="77777777" w:rsidR="000A2F4C" w:rsidRDefault="000A2F4C" w:rsidP="000A2F4C">
      <w:r>
        <w:rPr>
          <w:rFonts w:ascii="Tahoma" w:hAnsi="Tahoma" w:cs="Tahoma"/>
          <w:b/>
          <w:sz w:val="18"/>
          <w:szCs w:val="18"/>
        </w:rPr>
        <w:br w:type="page"/>
      </w:r>
    </w:p>
    <w:p w14:paraId="1FA36990" w14:textId="77777777" w:rsidR="000B5650" w:rsidRPr="000F68DC" w:rsidRDefault="000B5650" w:rsidP="009A24A8">
      <w:pPr>
        <w:jc w:val="right"/>
        <w:rPr>
          <w:rFonts w:ascii="Tahoma" w:hAnsi="Tahoma" w:cs="Tahoma"/>
          <w:sz w:val="20"/>
          <w:szCs w:val="20"/>
        </w:rPr>
      </w:pPr>
      <w:r w:rsidRPr="000F68DC">
        <w:rPr>
          <w:rFonts w:ascii="Tahoma" w:hAnsi="Tahoma" w:cs="Tahoma"/>
          <w:b/>
          <w:sz w:val="20"/>
          <w:szCs w:val="20"/>
        </w:rPr>
        <w:lastRenderedPageBreak/>
        <w:t xml:space="preserve">Załącznik Nr </w:t>
      </w:r>
      <w:r w:rsidR="00482F3D">
        <w:rPr>
          <w:rFonts w:ascii="Tahoma" w:hAnsi="Tahoma" w:cs="Tahoma"/>
          <w:b/>
          <w:sz w:val="20"/>
          <w:szCs w:val="20"/>
        </w:rPr>
        <w:t>5</w:t>
      </w:r>
    </w:p>
    <w:p w14:paraId="5B158344" w14:textId="77777777" w:rsidR="000B5650" w:rsidRPr="000F68DC" w:rsidRDefault="000B5650" w:rsidP="000B5650">
      <w:pPr>
        <w:rPr>
          <w:rFonts w:ascii="Tahoma" w:hAnsi="Tahoma" w:cs="Tahoma"/>
          <w:sz w:val="20"/>
          <w:szCs w:val="20"/>
        </w:rPr>
      </w:pPr>
    </w:p>
    <w:p w14:paraId="6359AC41" w14:textId="77777777" w:rsidR="000B5650" w:rsidRPr="00FA3B01" w:rsidRDefault="000B5650" w:rsidP="000B5650">
      <w:pPr>
        <w:spacing w:line="360" w:lineRule="auto"/>
        <w:rPr>
          <w:rFonts w:ascii="Tahoma" w:hAnsi="Tahoma" w:cs="Tahoma"/>
          <w:sz w:val="20"/>
          <w:szCs w:val="20"/>
        </w:rPr>
      </w:pPr>
    </w:p>
    <w:p w14:paraId="023230AE" w14:textId="77777777" w:rsidR="000B5650" w:rsidRPr="00FA3B01" w:rsidRDefault="000B5650" w:rsidP="000B5650">
      <w:pPr>
        <w:spacing w:line="360" w:lineRule="auto"/>
        <w:rPr>
          <w:rFonts w:ascii="Tahoma" w:hAnsi="Tahoma" w:cs="Tahoma"/>
          <w:b/>
          <w:sz w:val="20"/>
          <w:szCs w:val="20"/>
        </w:rPr>
      </w:pPr>
      <w:r w:rsidRPr="00FA3B01">
        <w:rPr>
          <w:rFonts w:ascii="Tahoma" w:hAnsi="Tahoma" w:cs="Tahoma"/>
          <w:sz w:val="20"/>
          <w:szCs w:val="20"/>
        </w:rPr>
        <w:t>Data ..........................</w:t>
      </w:r>
    </w:p>
    <w:p w14:paraId="5A822860" w14:textId="77777777" w:rsidR="000B5650" w:rsidRPr="00FA3B01" w:rsidRDefault="000B5650" w:rsidP="000B5650">
      <w:pPr>
        <w:tabs>
          <w:tab w:val="left" w:pos="284"/>
        </w:tabs>
        <w:spacing w:line="360" w:lineRule="auto"/>
        <w:rPr>
          <w:rFonts w:ascii="Tahoma" w:hAnsi="Tahoma" w:cs="Tahoma"/>
          <w:sz w:val="20"/>
          <w:szCs w:val="20"/>
        </w:rPr>
      </w:pPr>
      <w:r w:rsidRPr="00FA3B01">
        <w:rPr>
          <w:rFonts w:ascii="Tahoma" w:hAnsi="Tahoma" w:cs="Tahoma"/>
          <w:sz w:val="20"/>
          <w:szCs w:val="20"/>
        </w:rPr>
        <w:t>Nazwa Wykonawcy  ................................................................</w:t>
      </w:r>
    </w:p>
    <w:p w14:paraId="4E53C850" w14:textId="77777777" w:rsidR="000B5650" w:rsidRPr="00FA3B01" w:rsidRDefault="000B5650" w:rsidP="000B5650">
      <w:pPr>
        <w:rPr>
          <w:rFonts w:ascii="Tahoma" w:hAnsi="Tahoma" w:cs="Tahoma"/>
          <w:sz w:val="20"/>
          <w:szCs w:val="20"/>
        </w:rPr>
      </w:pPr>
      <w:r w:rsidRPr="00FA3B01">
        <w:rPr>
          <w:rFonts w:ascii="Tahoma" w:hAnsi="Tahoma" w:cs="Tahoma"/>
          <w:sz w:val="20"/>
          <w:szCs w:val="20"/>
        </w:rPr>
        <w:t>Adres Wykonawcy    ...............................................................</w:t>
      </w:r>
    </w:p>
    <w:p w14:paraId="7F3882F2" w14:textId="77777777" w:rsidR="000B5650" w:rsidRPr="00FA3B01" w:rsidRDefault="000B5650" w:rsidP="000B5650">
      <w:pPr>
        <w:pStyle w:val="Nagwek6"/>
        <w:tabs>
          <w:tab w:val="left" w:pos="284"/>
        </w:tabs>
        <w:rPr>
          <w:rFonts w:ascii="Tahoma" w:hAnsi="Tahoma" w:cs="Tahoma"/>
        </w:rPr>
      </w:pPr>
    </w:p>
    <w:p w14:paraId="36046E9B" w14:textId="77777777" w:rsidR="000B5650" w:rsidRPr="00FA3B01" w:rsidRDefault="000B5650" w:rsidP="000B5650">
      <w:pPr>
        <w:ind w:firstLine="390"/>
        <w:jc w:val="center"/>
        <w:rPr>
          <w:rFonts w:ascii="Tahoma" w:hAnsi="Tahoma" w:cs="Tahoma"/>
          <w:b/>
          <w:sz w:val="20"/>
          <w:szCs w:val="20"/>
        </w:rPr>
      </w:pPr>
    </w:p>
    <w:p w14:paraId="63141157" w14:textId="77777777" w:rsidR="000B5650" w:rsidRPr="00FA3B01" w:rsidRDefault="000B5650" w:rsidP="000B5650">
      <w:pPr>
        <w:ind w:firstLine="390"/>
        <w:jc w:val="center"/>
        <w:rPr>
          <w:rFonts w:ascii="Tahoma" w:hAnsi="Tahoma" w:cs="Tahoma"/>
          <w:b/>
          <w:sz w:val="20"/>
          <w:szCs w:val="20"/>
        </w:rPr>
      </w:pPr>
    </w:p>
    <w:p w14:paraId="13EA1910" w14:textId="77777777" w:rsidR="000B5650" w:rsidRPr="00FA3B01" w:rsidRDefault="000B5650" w:rsidP="000B5650">
      <w:pPr>
        <w:ind w:firstLine="390"/>
        <w:jc w:val="center"/>
        <w:rPr>
          <w:rFonts w:ascii="Tahoma" w:hAnsi="Tahoma" w:cs="Tahoma"/>
          <w:b/>
          <w:sz w:val="20"/>
          <w:szCs w:val="20"/>
        </w:rPr>
      </w:pPr>
    </w:p>
    <w:p w14:paraId="16D04837" w14:textId="77777777" w:rsidR="000B5650" w:rsidRPr="001876BD" w:rsidRDefault="000B5650" w:rsidP="000B5650">
      <w:pPr>
        <w:ind w:firstLine="390"/>
        <w:jc w:val="center"/>
        <w:rPr>
          <w:rFonts w:ascii="Tahoma" w:hAnsi="Tahoma" w:cs="Tahoma"/>
          <w:b/>
          <w:sz w:val="20"/>
          <w:szCs w:val="20"/>
        </w:rPr>
      </w:pPr>
      <w:r w:rsidRPr="001876BD">
        <w:rPr>
          <w:rFonts w:ascii="Tahoma" w:hAnsi="Tahoma" w:cs="Tahoma"/>
          <w:b/>
          <w:sz w:val="20"/>
          <w:szCs w:val="20"/>
        </w:rPr>
        <w:t>OŚWIADCZENIE O PRZYNALEŻNOŚCI DO GRUPY KAPITAŁOWEJ</w:t>
      </w:r>
    </w:p>
    <w:p w14:paraId="4F6F31CF" w14:textId="77777777" w:rsidR="000B5650" w:rsidRPr="001876BD" w:rsidRDefault="000B5650" w:rsidP="000B5650">
      <w:pPr>
        <w:ind w:firstLine="390"/>
        <w:jc w:val="center"/>
        <w:rPr>
          <w:rFonts w:ascii="Tahoma" w:hAnsi="Tahoma" w:cs="Tahoma"/>
          <w:b/>
          <w:sz w:val="20"/>
          <w:szCs w:val="20"/>
        </w:rPr>
      </w:pPr>
    </w:p>
    <w:p w14:paraId="77D6A524" w14:textId="77777777" w:rsidR="000B5650" w:rsidRPr="001876BD" w:rsidRDefault="000B5650" w:rsidP="000B5650">
      <w:pPr>
        <w:ind w:firstLine="390"/>
        <w:jc w:val="both"/>
        <w:rPr>
          <w:rFonts w:ascii="Tahoma" w:hAnsi="Tahoma" w:cs="Tahoma"/>
          <w:b/>
          <w:sz w:val="20"/>
          <w:szCs w:val="20"/>
        </w:rPr>
      </w:pPr>
    </w:p>
    <w:p w14:paraId="008A5935" w14:textId="4BBCA87C" w:rsidR="000B5650" w:rsidRPr="003812CF" w:rsidRDefault="000B5650" w:rsidP="00DC7860">
      <w:pPr>
        <w:spacing w:line="360" w:lineRule="auto"/>
        <w:ind w:firstLine="390"/>
        <w:jc w:val="both"/>
        <w:rPr>
          <w:rFonts w:ascii="Tahoma" w:hAnsi="Tahoma" w:cs="Tahoma"/>
          <w:sz w:val="18"/>
          <w:szCs w:val="18"/>
        </w:rPr>
      </w:pPr>
      <w:r w:rsidRPr="001876BD">
        <w:rPr>
          <w:rFonts w:ascii="Tahoma" w:hAnsi="Tahoma" w:cs="Tahoma"/>
          <w:sz w:val="18"/>
          <w:szCs w:val="18"/>
        </w:rPr>
        <w:t xml:space="preserve">Przystępując jako Wykonawca do udziału w postępowaniu o udzielenie zamówienia publicznego nr sprawy </w:t>
      </w:r>
      <w:r w:rsidR="00501801">
        <w:rPr>
          <w:rFonts w:ascii="Tahoma" w:hAnsi="Tahoma" w:cs="Tahoma"/>
          <w:b/>
          <w:sz w:val="18"/>
          <w:szCs w:val="18"/>
        </w:rPr>
        <w:t>41</w:t>
      </w:r>
      <w:r w:rsidR="0033436C">
        <w:rPr>
          <w:rFonts w:ascii="Tahoma" w:hAnsi="Tahoma" w:cs="Tahoma"/>
          <w:b/>
          <w:sz w:val="18"/>
          <w:szCs w:val="18"/>
        </w:rPr>
        <w:t>/</w:t>
      </w:r>
      <w:r w:rsidR="00C50D16" w:rsidRPr="00C50D16">
        <w:rPr>
          <w:rFonts w:ascii="Tahoma" w:hAnsi="Tahoma" w:cs="Tahoma"/>
          <w:b/>
          <w:sz w:val="18"/>
          <w:szCs w:val="18"/>
        </w:rPr>
        <w:t>PN/ZP/</w:t>
      </w:r>
      <w:r w:rsidR="001D08A0">
        <w:rPr>
          <w:rFonts w:ascii="Tahoma" w:hAnsi="Tahoma" w:cs="Tahoma"/>
          <w:b/>
          <w:sz w:val="18"/>
          <w:szCs w:val="18"/>
        </w:rPr>
        <w:t>U</w:t>
      </w:r>
      <w:r w:rsidR="00C50D16" w:rsidRPr="00C50D16">
        <w:rPr>
          <w:rFonts w:ascii="Tahoma" w:hAnsi="Tahoma" w:cs="Tahoma"/>
          <w:b/>
          <w:sz w:val="18"/>
          <w:szCs w:val="18"/>
        </w:rPr>
        <w:t>/20</w:t>
      </w:r>
      <w:r w:rsidR="00A110FA">
        <w:rPr>
          <w:rFonts w:ascii="Tahoma" w:hAnsi="Tahoma" w:cs="Tahoma"/>
          <w:b/>
          <w:sz w:val="18"/>
          <w:szCs w:val="18"/>
        </w:rPr>
        <w:t>2</w:t>
      </w:r>
      <w:r w:rsidR="00501801">
        <w:rPr>
          <w:rFonts w:ascii="Tahoma" w:hAnsi="Tahoma" w:cs="Tahoma"/>
          <w:b/>
          <w:sz w:val="18"/>
          <w:szCs w:val="18"/>
        </w:rPr>
        <w:t>6</w:t>
      </w:r>
      <w:r w:rsidR="00C50D16">
        <w:rPr>
          <w:rFonts w:ascii="Tahoma" w:hAnsi="Tahoma" w:cs="Tahoma"/>
          <w:sz w:val="18"/>
          <w:szCs w:val="18"/>
        </w:rPr>
        <w:t xml:space="preserve"> </w:t>
      </w:r>
      <w:r w:rsidRPr="001876BD">
        <w:rPr>
          <w:rFonts w:ascii="Tahoma" w:hAnsi="Tahoma" w:cs="Tahoma"/>
          <w:b/>
          <w:bCs/>
          <w:sz w:val="18"/>
          <w:szCs w:val="18"/>
        </w:rPr>
        <w:t xml:space="preserve">- </w:t>
      </w:r>
      <w:r w:rsidRPr="001876BD">
        <w:rPr>
          <w:rFonts w:ascii="Tahoma" w:hAnsi="Tahoma" w:cs="Tahoma"/>
          <w:bCs/>
          <w:sz w:val="18"/>
          <w:szCs w:val="18"/>
        </w:rPr>
        <w:t>po zapoznaniu się z zamieszczoną na stronie interne</w:t>
      </w:r>
      <w:r w:rsidR="006C39FB">
        <w:rPr>
          <w:rFonts w:ascii="Tahoma" w:hAnsi="Tahoma" w:cs="Tahoma"/>
          <w:bCs/>
          <w:sz w:val="18"/>
          <w:szCs w:val="18"/>
        </w:rPr>
        <w:t>towej informacją, o </w:t>
      </w:r>
      <w:r w:rsidRPr="001876BD">
        <w:rPr>
          <w:rFonts w:ascii="Tahoma" w:hAnsi="Tahoma" w:cs="Tahoma"/>
          <w:bCs/>
          <w:sz w:val="18"/>
          <w:szCs w:val="18"/>
        </w:rPr>
        <w:t xml:space="preserve">której mowa w art. </w:t>
      </w:r>
      <w:r w:rsidR="008649E3">
        <w:rPr>
          <w:rFonts w:ascii="Tahoma" w:hAnsi="Tahoma" w:cs="Tahoma"/>
          <w:bCs/>
          <w:sz w:val="18"/>
          <w:szCs w:val="18"/>
        </w:rPr>
        <w:t>108</w:t>
      </w:r>
      <w:r w:rsidRPr="001876BD">
        <w:rPr>
          <w:rFonts w:ascii="Tahoma" w:hAnsi="Tahoma" w:cs="Tahoma"/>
          <w:bCs/>
          <w:sz w:val="18"/>
          <w:szCs w:val="18"/>
        </w:rPr>
        <w:t xml:space="preserve"> ust. </w:t>
      </w:r>
      <w:r w:rsidR="008649E3">
        <w:rPr>
          <w:rFonts w:ascii="Tahoma" w:hAnsi="Tahoma" w:cs="Tahoma"/>
          <w:bCs/>
          <w:sz w:val="18"/>
          <w:szCs w:val="18"/>
        </w:rPr>
        <w:t>1 pkt. 5</w:t>
      </w:r>
      <w:r w:rsidRPr="001876BD">
        <w:rPr>
          <w:rFonts w:ascii="Tahoma" w:hAnsi="Tahoma" w:cs="Tahoma"/>
          <w:b/>
          <w:bCs/>
          <w:sz w:val="18"/>
          <w:szCs w:val="18"/>
        </w:rPr>
        <w:t xml:space="preserve"> </w:t>
      </w:r>
      <w:r w:rsidRPr="001876BD">
        <w:rPr>
          <w:rFonts w:ascii="Tahoma" w:hAnsi="Tahoma" w:cs="Tahoma"/>
          <w:bCs/>
          <w:sz w:val="18"/>
          <w:szCs w:val="18"/>
        </w:rPr>
        <w:t>ustawy PZP,</w:t>
      </w:r>
      <w:r w:rsidRPr="001876BD">
        <w:rPr>
          <w:rFonts w:ascii="Tahoma" w:hAnsi="Tahoma" w:cs="Tahoma"/>
          <w:b/>
          <w:bCs/>
          <w:sz w:val="18"/>
          <w:szCs w:val="18"/>
        </w:rPr>
        <w:t xml:space="preserve"> </w:t>
      </w:r>
      <w:r w:rsidRPr="001876BD">
        <w:rPr>
          <w:rFonts w:ascii="Tahoma" w:hAnsi="Tahoma" w:cs="Tahoma"/>
          <w:sz w:val="18"/>
          <w:szCs w:val="18"/>
        </w:rPr>
        <w:t xml:space="preserve"> niniejszym informujemy</w:t>
      </w:r>
      <w:r w:rsidRPr="003812CF">
        <w:rPr>
          <w:rFonts w:ascii="Tahoma" w:hAnsi="Tahoma" w:cs="Tahoma"/>
          <w:sz w:val="18"/>
          <w:szCs w:val="18"/>
        </w:rPr>
        <w:t>, że:</w:t>
      </w:r>
    </w:p>
    <w:p w14:paraId="568CF4EF" w14:textId="2F4D79A1" w:rsidR="000B5650" w:rsidRPr="001B71B2" w:rsidRDefault="000B5650" w:rsidP="00737F59">
      <w:pPr>
        <w:spacing w:line="360" w:lineRule="auto"/>
        <w:jc w:val="both"/>
        <w:rPr>
          <w:rFonts w:ascii="Tahoma" w:hAnsi="Tahoma" w:cs="Tahoma"/>
          <w:sz w:val="18"/>
          <w:szCs w:val="18"/>
        </w:rPr>
      </w:pPr>
      <w:r w:rsidRPr="00D51AD5">
        <w:rPr>
          <w:rFonts w:ascii="Tahoma" w:hAnsi="Tahoma" w:cs="Tahoma"/>
          <w:sz w:val="18"/>
          <w:szCs w:val="18"/>
        </w:rPr>
        <w:t xml:space="preserve">* </w:t>
      </w:r>
      <w:r w:rsidR="00FC53C8">
        <w:rPr>
          <w:rFonts w:ascii="Tahoma" w:hAnsi="Tahoma" w:cs="Tahoma"/>
          <w:sz w:val="18"/>
          <w:szCs w:val="18"/>
        </w:rPr>
        <w:t>1</w:t>
      </w:r>
      <w:r w:rsidRPr="00D51AD5">
        <w:rPr>
          <w:rFonts w:ascii="Tahoma" w:hAnsi="Tahoma" w:cs="Tahoma"/>
          <w:sz w:val="18"/>
          <w:szCs w:val="18"/>
        </w:rPr>
        <w:t>) nie należymy do żadnej grupy kapitałowej, w rozumieniu ustawy z dnia 16 lutego 20</w:t>
      </w:r>
      <w:r w:rsidR="00125EE9">
        <w:rPr>
          <w:rFonts w:ascii="Tahoma" w:hAnsi="Tahoma" w:cs="Tahoma"/>
          <w:sz w:val="18"/>
          <w:szCs w:val="18"/>
        </w:rPr>
        <w:t xml:space="preserve">07 r., o ochronie konkurencji </w:t>
      </w:r>
      <w:r w:rsidR="00125EE9" w:rsidRPr="00501801">
        <w:rPr>
          <w:rFonts w:ascii="Tahoma" w:hAnsi="Tahoma" w:cs="Tahoma"/>
          <w:sz w:val="18"/>
          <w:szCs w:val="18"/>
        </w:rPr>
        <w:t>i </w:t>
      </w:r>
      <w:r w:rsidRPr="001B71B2">
        <w:rPr>
          <w:rFonts w:ascii="Tahoma" w:hAnsi="Tahoma" w:cs="Tahoma"/>
          <w:sz w:val="18"/>
          <w:szCs w:val="18"/>
        </w:rPr>
        <w:t>konsumentów (</w:t>
      </w:r>
      <w:r w:rsidR="00501801" w:rsidRPr="001B71B2">
        <w:rPr>
          <w:rFonts w:ascii="Tahoma" w:hAnsi="Tahoma" w:cs="Tahoma"/>
          <w:sz w:val="18"/>
          <w:szCs w:val="18"/>
        </w:rPr>
        <w:t xml:space="preserve">Dz. U. z 2025 r. poz.  1714 </w:t>
      </w:r>
      <w:proofErr w:type="spellStart"/>
      <w:r w:rsidR="00501801" w:rsidRPr="001B71B2">
        <w:rPr>
          <w:rFonts w:ascii="Tahoma" w:hAnsi="Tahoma" w:cs="Tahoma"/>
          <w:sz w:val="18"/>
          <w:szCs w:val="18"/>
        </w:rPr>
        <w:t>t.j</w:t>
      </w:r>
      <w:proofErr w:type="spellEnd"/>
      <w:r w:rsidR="00501801" w:rsidRPr="001B71B2">
        <w:rPr>
          <w:rFonts w:ascii="Tahoma" w:hAnsi="Tahoma" w:cs="Tahoma"/>
          <w:sz w:val="18"/>
          <w:szCs w:val="18"/>
        </w:rPr>
        <w:t>.</w:t>
      </w:r>
      <w:r w:rsidRPr="001B71B2">
        <w:rPr>
          <w:rFonts w:ascii="Tahoma" w:hAnsi="Tahoma" w:cs="Tahoma"/>
          <w:sz w:val="18"/>
          <w:szCs w:val="18"/>
        </w:rPr>
        <w:t xml:space="preserve">) z </w:t>
      </w:r>
      <w:r w:rsidR="008649E3" w:rsidRPr="001B71B2">
        <w:rPr>
          <w:rFonts w:ascii="Tahoma" w:hAnsi="Tahoma" w:cs="Tahoma"/>
          <w:sz w:val="18"/>
          <w:szCs w:val="18"/>
        </w:rPr>
        <w:t xml:space="preserve">innym </w:t>
      </w:r>
      <w:r w:rsidRPr="001B71B2">
        <w:rPr>
          <w:rFonts w:ascii="Tahoma" w:hAnsi="Tahoma" w:cs="Tahoma"/>
          <w:sz w:val="18"/>
          <w:szCs w:val="18"/>
        </w:rPr>
        <w:t>Wykonawc</w:t>
      </w:r>
      <w:r w:rsidR="008649E3" w:rsidRPr="001B71B2">
        <w:rPr>
          <w:rFonts w:ascii="Tahoma" w:hAnsi="Tahoma" w:cs="Tahoma"/>
          <w:sz w:val="18"/>
          <w:szCs w:val="18"/>
        </w:rPr>
        <w:t>ą</w:t>
      </w:r>
      <w:r w:rsidRPr="001B71B2">
        <w:rPr>
          <w:rFonts w:ascii="Tahoma" w:hAnsi="Tahoma" w:cs="Tahoma"/>
          <w:sz w:val="18"/>
          <w:szCs w:val="18"/>
        </w:rPr>
        <w:t xml:space="preserve">, </w:t>
      </w:r>
      <w:r w:rsidR="008649E3" w:rsidRPr="001B71B2">
        <w:rPr>
          <w:rFonts w:ascii="Tahoma" w:hAnsi="Tahoma" w:cs="Tahoma"/>
          <w:sz w:val="18"/>
          <w:szCs w:val="18"/>
        </w:rPr>
        <w:t>który złożył odrębną  ofertę w przedmiotowym postępowaniu o udzielenie zamówienia</w:t>
      </w:r>
      <w:r w:rsidRPr="001B71B2">
        <w:rPr>
          <w:rFonts w:ascii="Tahoma" w:hAnsi="Tahoma" w:cs="Tahoma"/>
          <w:sz w:val="18"/>
          <w:szCs w:val="18"/>
        </w:rPr>
        <w:t xml:space="preserve">. </w:t>
      </w:r>
    </w:p>
    <w:p w14:paraId="789D54E1" w14:textId="2D2A0162" w:rsidR="000B5650" w:rsidRPr="00D51AD5" w:rsidRDefault="00FC53C8" w:rsidP="008649E3">
      <w:pPr>
        <w:spacing w:line="360" w:lineRule="auto"/>
        <w:jc w:val="both"/>
        <w:rPr>
          <w:rFonts w:ascii="Tahoma" w:eastAsia="Tahoma" w:hAnsi="Tahoma" w:cs="Tahoma"/>
          <w:sz w:val="18"/>
          <w:szCs w:val="18"/>
        </w:rPr>
      </w:pPr>
      <w:r w:rsidRPr="001B71B2">
        <w:rPr>
          <w:rFonts w:ascii="Tahoma" w:hAnsi="Tahoma" w:cs="Tahoma"/>
          <w:sz w:val="18"/>
          <w:szCs w:val="18"/>
        </w:rPr>
        <w:t>* 2</w:t>
      </w:r>
      <w:r w:rsidR="000B5650" w:rsidRPr="001B71B2">
        <w:rPr>
          <w:rFonts w:ascii="Tahoma" w:hAnsi="Tahoma" w:cs="Tahoma"/>
          <w:sz w:val="18"/>
          <w:szCs w:val="18"/>
        </w:rPr>
        <w:t xml:space="preserve">) </w:t>
      </w:r>
      <w:r w:rsidR="008649E3" w:rsidRPr="001B71B2">
        <w:rPr>
          <w:rFonts w:ascii="Tahoma" w:hAnsi="Tahoma" w:cs="Tahoma"/>
          <w:sz w:val="18"/>
          <w:szCs w:val="18"/>
        </w:rPr>
        <w:t>należymy do tej samej grupy kapitałowej w rozumieniu z ustawy dnia 16 lutego 2007 r., o ochronie konkurencji i konsumentów (</w:t>
      </w:r>
      <w:r w:rsidR="00501801" w:rsidRPr="001B71B2">
        <w:rPr>
          <w:rFonts w:ascii="Tahoma" w:hAnsi="Tahoma" w:cs="Tahoma"/>
          <w:sz w:val="18"/>
          <w:szCs w:val="18"/>
        </w:rPr>
        <w:t xml:space="preserve">Dz. U. z 2025 r. poz.  1714 </w:t>
      </w:r>
      <w:proofErr w:type="spellStart"/>
      <w:r w:rsidR="00501801" w:rsidRPr="001B71B2">
        <w:rPr>
          <w:rFonts w:ascii="Tahoma" w:hAnsi="Tahoma" w:cs="Tahoma"/>
          <w:sz w:val="18"/>
          <w:szCs w:val="18"/>
        </w:rPr>
        <w:t>t.j</w:t>
      </w:r>
      <w:proofErr w:type="spellEnd"/>
      <w:r w:rsidR="00501801" w:rsidRPr="001B71B2">
        <w:rPr>
          <w:rFonts w:ascii="Tahoma" w:hAnsi="Tahoma" w:cs="Tahoma"/>
          <w:sz w:val="18"/>
          <w:szCs w:val="18"/>
        </w:rPr>
        <w:t>.</w:t>
      </w:r>
      <w:r w:rsidR="008649E3" w:rsidRPr="001B71B2">
        <w:rPr>
          <w:rFonts w:ascii="Tahoma" w:hAnsi="Tahoma" w:cs="Tahoma"/>
          <w:sz w:val="18"/>
          <w:szCs w:val="18"/>
        </w:rPr>
        <w:t>)  z</w:t>
      </w:r>
      <w:r w:rsidR="008649E3">
        <w:rPr>
          <w:rFonts w:ascii="Tahoma" w:hAnsi="Tahoma" w:cs="Tahoma"/>
          <w:sz w:val="18"/>
          <w:szCs w:val="18"/>
        </w:rPr>
        <w:t xml:space="preserve"> innym Wykonawcą który złożył odrębna ofertę </w:t>
      </w:r>
      <w:r w:rsidR="008649E3" w:rsidRPr="002453C8">
        <w:rPr>
          <w:rFonts w:ascii="Tahoma" w:hAnsi="Tahoma" w:cs="Tahoma"/>
          <w:sz w:val="18"/>
          <w:szCs w:val="18"/>
        </w:rPr>
        <w:t>w przedmiotowym postępowaniu o udzielenie zamówienia**:</w:t>
      </w:r>
      <w:r w:rsidR="008649E3">
        <w:rPr>
          <w:rFonts w:ascii="Tahoma" w:hAnsi="Tahoma" w:cs="Tahoma"/>
          <w:sz w:val="18"/>
          <w:szCs w:val="18"/>
        </w:rPr>
        <w:t xml:space="preserve"> Jednocześnie przedkładam dokumenty lub informacje potwierdzające przygotowanie oferty niezależnie od innego Wykonawcy należącego do tej samej grupy kapitałowej</w:t>
      </w:r>
      <w:r w:rsidR="000B5650" w:rsidRPr="00D51AD5">
        <w:rPr>
          <w:rFonts w:ascii="Tahoma" w:hAnsi="Tahoma" w:cs="Tahoma"/>
          <w:sz w:val="18"/>
          <w:szCs w:val="18"/>
        </w:rPr>
        <w:t>:</w:t>
      </w:r>
    </w:p>
    <w:p w14:paraId="46CE4229" w14:textId="77777777" w:rsidR="000B5650" w:rsidRPr="00D51AD5" w:rsidRDefault="000B5650" w:rsidP="00726A5B">
      <w:pPr>
        <w:numPr>
          <w:ilvl w:val="0"/>
          <w:numId w:val="15"/>
        </w:numPr>
        <w:suppressAutoHyphens/>
        <w:spacing w:line="276" w:lineRule="auto"/>
        <w:ind w:left="720"/>
        <w:jc w:val="both"/>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71CCF3A3" w14:textId="77777777" w:rsidR="000B5650" w:rsidRPr="00D51AD5" w:rsidRDefault="000B5650" w:rsidP="00726A5B">
      <w:pPr>
        <w:numPr>
          <w:ilvl w:val="0"/>
          <w:numId w:val="15"/>
        </w:numPr>
        <w:suppressAutoHyphens/>
        <w:spacing w:line="276" w:lineRule="auto"/>
        <w:ind w:left="720"/>
        <w:jc w:val="both"/>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5EAB9EC3" w14:textId="77777777" w:rsidR="000B5650" w:rsidRPr="00D51AD5" w:rsidRDefault="000B5650" w:rsidP="00726A5B">
      <w:pPr>
        <w:numPr>
          <w:ilvl w:val="0"/>
          <w:numId w:val="15"/>
        </w:numPr>
        <w:suppressAutoHyphens/>
        <w:spacing w:line="276" w:lineRule="auto"/>
        <w:ind w:left="720"/>
        <w:jc w:val="both"/>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78F68411" w14:textId="77777777" w:rsidR="000B5650" w:rsidRPr="00D51AD5" w:rsidRDefault="000B5650" w:rsidP="00726A5B">
      <w:pPr>
        <w:numPr>
          <w:ilvl w:val="0"/>
          <w:numId w:val="15"/>
        </w:numPr>
        <w:suppressAutoHyphens/>
        <w:spacing w:line="276" w:lineRule="auto"/>
        <w:ind w:left="720"/>
        <w:jc w:val="both"/>
        <w:rPr>
          <w:rFonts w:ascii="Tahoma" w:eastAsia="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2435693A" w14:textId="77777777" w:rsidR="000B5650" w:rsidRPr="00D51AD5" w:rsidRDefault="000B5650" w:rsidP="00726A5B">
      <w:pPr>
        <w:numPr>
          <w:ilvl w:val="0"/>
          <w:numId w:val="15"/>
        </w:numPr>
        <w:suppressAutoHyphens/>
        <w:spacing w:line="276" w:lineRule="auto"/>
        <w:ind w:left="720"/>
        <w:jc w:val="both"/>
        <w:rPr>
          <w:rFonts w:ascii="Tahoma" w:hAnsi="Tahoma" w:cs="Tahoma"/>
          <w:sz w:val="18"/>
          <w:szCs w:val="18"/>
        </w:rPr>
      </w:pPr>
      <w:r w:rsidRPr="00D51AD5">
        <w:rPr>
          <w:rFonts w:ascii="Tahoma" w:eastAsia="Tahoma" w:hAnsi="Tahoma" w:cs="Tahoma"/>
          <w:sz w:val="18"/>
          <w:szCs w:val="18"/>
        </w:rPr>
        <w:t>…………………………………………………………………………………………</w:t>
      </w:r>
      <w:r w:rsidRPr="00D51AD5">
        <w:rPr>
          <w:rFonts w:ascii="Tahoma" w:hAnsi="Tahoma" w:cs="Tahoma"/>
          <w:sz w:val="18"/>
          <w:szCs w:val="18"/>
        </w:rPr>
        <w:t>.</w:t>
      </w:r>
    </w:p>
    <w:p w14:paraId="3012A306" w14:textId="77777777" w:rsidR="000B5650" w:rsidRPr="003812CF" w:rsidRDefault="000B5650" w:rsidP="000B5650">
      <w:pPr>
        <w:spacing w:line="360" w:lineRule="auto"/>
        <w:ind w:firstLine="390"/>
        <w:jc w:val="both"/>
        <w:rPr>
          <w:rFonts w:ascii="Tahoma" w:hAnsi="Tahoma" w:cs="Tahoma"/>
          <w:sz w:val="18"/>
          <w:szCs w:val="18"/>
        </w:rPr>
      </w:pPr>
    </w:p>
    <w:p w14:paraId="5604E58F" w14:textId="77777777" w:rsidR="000B5650" w:rsidRPr="003812CF" w:rsidRDefault="000B5650" w:rsidP="000B5650">
      <w:pPr>
        <w:rPr>
          <w:rFonts w:ascii="Tahoma" w:hAnsi="Tahoma" w:cs="Tahoma"/>
          <w:sz w:val="18"/>
          <w:szCs w:val="18"/>
        </w:rPr>
      </w:pPr>
    </w:p>
    <w:p w14:paraId="14E78AA0" w14:textId="77777777" w:rsidR="000B5650" w:rsidRPr="003812CF" w:rsidRDefault="000B5650" w:rsidP="000B5650">
      <w:pPr>
        <w:rPr>
          <w:rFonts w:ascii="Tahoma" w:hAnsi="Tahoma" w:cs="Tahoma"/>
          <w:sz w:val="18"/>
          <w:szCs w:val="18"/>
        </w:rPr>
      </w:pPr>
    </w:p>
    <w:p w14:paraId="11BDD047" w14:textId="77777777" w:rsidR="000B5650" w:rsidRPr="003812CF" w:rsidRDefault="000B5650" w:rsidP="000B5650">
      <w:pPr>
        <w:jc w:val="right"/>
        <w:rPr>
          <w:rFonts w:ascii="Tahoma" w:hAnsi="Tahoma" w:cs="Tahoma"/>
          <w:b/>
          <w:sz w:val="18"/>
          <w:szCs w:val="18"/>
        </w:rPr>
      </w:pPr>
    </w:p>
    <w:p w14:paraId="39EBF774" w14:textId="77777777" w:rsidR="000B5650" w:rsidRPr="003812CF" w:rsidRDefault="000B5650" w:rsidP="000B5650">
      <w:pPr>
        <w:jc w:val="right"/>
        <w:rPr>
          <w:rFonts w:ascii="Tahoma" w:hAnsi="Tahoma" w:cs="Tahoma"/>
          <w:b/>
          <w:sz w:val="18"/>
          <w:szCs w:val="18"/>
        </w:rPr>
      </w:pPr>
    </w:p>
    <w:p w14:paraId="2C80F7CE" w14:textId="77777777" w:rsidR="000B5650" w:rsidRPr="003812CF" w:rsidRDefault="000B5650" w:rsidP="000B5650">
      <w:pPr>
        <w:rPr>
          <w:rFonts w:ascii="Tahoma" w:eastAsia="Tahoma" w:hAnsi="Tahoma" w:cs="Tahoma"/>
          <w:kern w:val="1"/>
          <w:sz w:val="18"/>
          <w:szCs w:val="18"/>
        </w:rPr>
      </w:pPr>
      <w:r w:rsidRPr="003812CF">
        <w:rPr>
          <w:rFonts w:ascii="Tahoma" w:hAnsi="Tahoma" w:cs="Tahoma"/>
          <w:b/>
          <w:sz w:val="18"/>
          <w:szCs w:val="18"/>
        </w:rPr>
        <w:tab/>
      </w:r>
    </w:p>
    <w:p w14:paraId="6AAF6B6E" w14:textId="77777777" w:rsidR="000B5650" w:rsidRPr="003812CF" w:rsidRDefault="000B5650" w:rsidP="000B5650">
      <w:pPr>
        <w:rPr>
          <w:rFonts w:ascii="Tahoma" w:hAnsi="Tahoma" w:cs="Tahoma"/>
          <w:kern w:val="1"/>
          <w:sz w:val="18"/>
          <w:szCs w:val="18"/>
        </w:rPr>
      </w:pPr>
      <w:r w:rsidRPr="003812CF">
        <w:rPr>
          <w:rFonts w:ascii="Tahoma" w:eastAsia="Tahoma" w:hAnsi="Tahoma" w:cs="Tahoma"/>
          <w:kern w:val="1"/>
          <w:sz w:val="18"/>
          <w:szCs w:val="18"/>
        </w:rPr>
        <w:t xml:space="preserve">…………………………… </w:t>
      </w:r>
      <w:r w:rsidRPr="003812CF">
        <w:rPr>
          <w:rFonts w:ascii="Tahoma" w:hAnsi="Tahoma" w:cs="Tahoma"/>
          <w:kern w:val="1"/>
          <w:sz w:val="18"/>
          <w:szCs w:val="18"/>
        </w:rPr>
        <w:t>, dnia ……………………………………………</w:t>
      </w:r>
    </w:p>
    <w:p w14:paraId="66B953BE" w14:textId="77777777" w:rsidR="000B5650" w:rsidRPr="003812CF" w:rsidRDefault="000B5650" w:rsidP="000B5650">
      <w:pPr>
        <w:tabs>
          <w:tab w:val="center" w:pos="900"/>
          <w:tab w:val="center" w:pos="3261"/>
        </w:tabs>
        <w:rPr>
          <w:rFonts w:ascii="Tahoma" w:hAnsi="Tahoma" w:cs="Tahoma"/>
          <w:sz w:val="18"/>
          <w:szCs w:val="18"/>
        </w:rPr>
      </w:pPr>
      <w:r w:rsidRPr="003812CF">
        <w:rPr>
          <w:rFonts w:ascii="Tahoma" w:hAnsi="Tahoma" w:cs="Tahoma"/>
          <w:kern w:val="1"/>
          <w:sz w:val="18"/>
          <w:szCs w:val="18"/>
        </w:rPr>
        <w:tab/>
        <w:t xml:space="preserve">/miejscowość/ </w:t>
      </w:r>
      <w:r w:rsidRPr="003812CF">
        <w:rPr>
          <w:rFonts w:ascii="Tahoma" w:hAnsi="Tahoma" w:cs="Tahoma"/>
          <w:kern w:val="1"/>
          <w:sz w:val="18"/>
          <w:szCs w:val="18"/>
        </w:rPr>
        <w:tab/>
        <w:t>/data/</w:t>
      </w:r>
    </w:p>
    <w:p w14:paraId="6ECE98BB" w14:textId="77777777" w:rsidR="000B5650" w:rsidRPr="003812CF" w:rsidRDefault="000B5650" w:rsidP="000B5650">
      <w:pPr>
        <w:rPr>
          <w:rFonts w:ascii="Tahoma" w:hAnsi="Tahoma" w:cs="Tahoma"/>
          <w:sz w:val="18"/>
          <w:szCs w:val="18"/>
        </w:rPr>
      </w:pPr>
    </w:p>
    <w:p w14:paraId="06C62FAE" w14:textId="77777777" w:rsidR="000B5650" w:rsidRDefault="000B5650" w:rsidP="000B5650">
      <w:pPr>
        <w:rPr>
          <w:rFonts w:ascii="Tahoma" w:hAnsi="Tahoma" w:cs="Tahoma"/>
          <w:sz w:val="18"/>
          <w:szCs w:val="18"/>
        </w:rPr>
      </w:pPr>
    </w:p>
    <w:p w14:paraId="7C1FCF7E" w14:textId="77777777" w:rsidR="00A94483" w:rsidRDefault="00A94483" w:rsidP="000B5650">
      <w:pPr>
        <w:rPr>
          <w:rFonts w:ascii="Tahoma" w:hAnsi="Tahoma" w:cs="Tahoma"/>
          <w:sz w:val="18"/>
          <w:szCs w:val="18"/>
        </w:rPr>
      </w:pPr>
    </w:p>
    <w:p w14:paraId="6B681832" w14:textId="77777777" w:rsidR="00A94483" w:rsidRDefault="00A94483" w:rsidP="000B5650">
      <w:pPr>
        <w:rPr>
          <w:rFonts w:ascii="Tahoma" w:hAnsi="Tahoma" w:cs="Tahoma"/>
          <w:sz w:val="18"/>
          <w:szCs w:val="18"/>
        </w:rPr>
      </w:pPr>
    </w:p>
    <w:p w14:paraId="13752716" w14:textId="77777777" w:rsidR="00A94483" w:rsidRDefault="00A94483" w:rsidP="000B5650">
      <w:pPr>
        <w:rPr>
          <w:rFonts w:ascii="Tahoma" w:hAnsi="Tahoma" w:cs="Tahoma"/>
          <w:sz w:val="18"/>
          <w:szCs w:val="18"/>
        </w:rPr>
      </w:pPr>
    </w:p>
    <w:p w14:paraId="10692048" w14:textId="77777777" w:rsidR="00A94483" w:rsidRDefault="00A94483" w:rsidP="000B5650">
      <w:pPr>
        <w:rPr>
          <w:rFonts w:ascii="Tahoma" w:hAnsi="Tahoma" w:cs="Tahoma"/>
          <w:sz w:val="18"/>
          <w:szCs w:val="18"/>
        </w:rPr>
      </w:pPr>
    </w:p>
    <w:p w14:paraId="2C0820DB" w14:textId="77777777" w:rsidR="00A94483" w:rsidRDefault="00A94483" w:rsidP="000B5650">
      <w:pPr>
        <w:rPr>
          <w:rFonts w:ascii="Tahoma" w:hAnsi="Tahoma" w:cs="Tahoma"/>
          <w:sz w:val="18"/>
          <w:szCs w:val="18"/>
        </w:rPr>
      </w:pPr>
    </w:p>
    <w:p w14:paraId="4EE13BF6" w14:textId="77777777" w:rsidR="000B5650" w:rsidRPr="003812CF" w:rsidRDefault="000B5650" w:rsidP="000B5650">
      <w:pPr>
        <w:rPr>
          <w:rFonts w:ascii="Tahoma" w:hAnsi="Tahoma" w:cs="Tahoma"/>
          <w:sz w:val="18"/>
          <w:szCs w:val="18"/>
          <w:u w:val="single"/>
        </w:rPr>
      </w:pPr>
      <w:r w:rsidRPr="003812CF">
        <w:rPr>
          <w:rFonts w:ascii="Tahoma" w:hAnsi="Tahoma" w:cs="Tahoma"/>
          <w:kern w:val="1"/>
          <w:sz w:val="18"/>
          <w:szCs w:val="18"/>
        </w:rPr>
        <w:t>*niepotrzebne skreślić</w:t>
      </w:r>
    </w:p>
    <w:p w14:paraId="31C6345E" w14:textId="77777777" w:rsidR="000B5650" w:rsidRDefault="000B5650" w:rsidP="000B5650">
      <w:pPr>
        <w:rPr>
          <w:rFonts w:ascii="Tahoma" w:hAnsi="Tahoma" w:cs="Tahoma"/>
          <w:bCs/>
          <w:iCs/>
          <w:sz w:val="18"/>
          <w:szCs w:val="18"/>
          <w:highlight w:val="cyan"/>
        </w:rPr>
      </w:pPr>
    </w:p>
    <w:p w14:paraId="1BD3D87C" w14:textId="77777777" w:rsidR="000B5650" w:rsidRPr="00603FB9" w:rsidRDefault="000B5650" w:rsidP="000B5650">
      <w:pPr>
        <w:jc w:val="both"/>
        <w:rPr>
          <w:rFonts w:ascii="Tahoma" w:hAnsi="Tahoma" w:cs="Tahoma"/>
          <w:bCs/>
          <w:iCs/>
          <w:sz w:val="18"/>
          <w:szCs w:val="18"/>
        </w:rPr>
      </w:pPr>
      <w:r w:rsidRPr="00CB0944">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w:t>
      </w:r>
      <w:r>
        <w:rPr>
          <w:rFonts w:ascii="Tahoma" w:hAnsi="Tahoma" w:cs="Tahoma"/>
          <w:bCs/>
          <w:iCs/>
          <w:sz w:val="18"/>
          <w:szCs w:val="18"/>
        </w:rPr>
        <w:t>dzą do zakłócenia konkurencji w </w:t>
      </w:r>
      <w:r w:rsidRPr="00CB0944">
        <w:rPr>
          <w:rFonts w:ascii="Tahoma" w:hAnsi="Tahoma" w:cs="Tahoma"/>
          <w:bCs/>
          <w:iCs/>
          <w:sz w:val="18"/>
          <w:szCs w:val="18"/>
        </w:rPr>
        <w:t>postępowaniu o udzielenie zamówienia</w:t>
      </w:r>
      <w:r>
        <w:rPr>
          <w:rFonts w:ascii="Tahoma" w:hAnsi="Tahoma" w:cs="Tahoma"/>
          <w:bCs/>
          <w:iCs/>
          <w:sz w:val="18"/>
          <w:szCs w:val="18"/>
        </w:rPr>
        <w:t>.</w:t>
      </w:r>
    </w:p>
    <w:p w14:paraId="2924DAD3" w14:textId="77777777" w:rsidR="000B5650" w:rsidRDefault="000B5650" w:rsidP="000B5650">
      <w:pPr>
        <w:tabs>
          <w:tab w:val="left" w:pos="284"/>
          <w:tab w:val="left" w:pos="2268"/>
        </w:tabs>
        <w:rPr>
          <w:rFonts w:ascii="Tahoma" w:hAnsi="Tahoma" w:cs="Tahoma"/>
          <w:sz w:val="20"/>
          <w:szCs w:val="20"/>
        </w:rPr>
      </w:pPr>
    </w:p>
    <w:p w14:paraId="05EB98F6" w14:textId="77777777" w:rsidR="00083FED" w:rsidRPr="002453C8" w:rsidRDefault="00083FED" w:rsidP="00083FED">
      <w:pPr>
        <w:jc w:val="both"/>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A23F9F">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9B1642">
        <w:rPr>
          <w:rFonts w:ascii="Tahoma" w:hAnsi="Tahoma" w:cs="Tahoma"/>
          <w:sz w:val="18"/>
          <w:szCs w:val="18"/>
          <w:highlight w:val="yellow"/>
        </w:rPr>
        <w:t>9</w:t>
      </w:r>
      <w:r w:rsidR="009B1642" w:rsidRPr="00D607E2">
        <w:rPr>
          <w:rFonts w:ascii="Tahoma" w:hAnsi="Tahoma" w:cs="Tahoma"/>
          <w:sz w:val="18"/>
          <w:szCs w:val="18"/>
          <w:highlight w:val="yellow"/>
        </w:rPr>
        <w:t xml:space="preserve"> </w:t>
      </w:r>
      <w:r w:rsidRPr="00D607E2">
        <w:rPr>
          <w:rFonts w:ascii="Tahoma" w:hAnsi="Tahoma" w:cs="Tahoma"/>
          <w:sz w:val="18"/>
          <w:szCs w:val="18"/>
          <w:highlight w:val="yellow"/>
        </w:rPr>
        <w:t xml:space="preserve">pkt. </w:t>
      </w:r>
      <w:r w:rsidR="009B1642">
        <w:rPr>
          <w:rFonts w:ascii="Tahoma" w:hAnsi="Tahoma" w:cs="Tahoma"/>
          <w:sz w:val="18"/>
          <w:szCs w:val="18"/>
          <w:highlight w:val="yellow"/>
        </w:rPr>
        <w:t>9</w:t>
      </w:r>
      <w:r>
        <w:rPr>
          <w:rFonts w:ascii="Tahoma" w:hAnsi="Tahoma" w:cs="Tahoma"/>
          <w:sz w:val="18"/>
          <w:szCs w:val="18"/>
          <w:highlight w:val="yellow"/>
        </w:rPr>
        <w:t>.</w:t>
      </w:r>
      <w:r w:rsidRPr="00D607E2">
        <w:rPr>
          <w:rFonts w:ascii="Tahoma" w:hAnsi="Tahoma" w:cs="Tahoma"/>
          <w:sz w:val="18"/>
          <w:szCs w:val="18"/>
          <w:highlight w:val="yellow"/>
        </w:rPr>
        <w:t>2</w:t>
      </w:r>
      <w:r>
        <w:rPr>
          <w:rFonts w:ascii="Tahoma" w:hAnsi="Tahoma" w:cs="Tahoma"/>
          <w:sz w:val="18"/>
          <w:szCs w:val="18"/>
          <w:highlight w:val="yellow"/>
        </w:rPr>
        <w:t>.2</w:t>
      </w:r>
      <w:r w:rsidRPr="00D607E2">
        <w:rPr>
          <w:rFonts w:ascii="Tahoma" w:hAnsi="Tahoma" w:cs="Tahoma"/>
          <w:sz w:val="18"/>
          <w:szCs w:val="18"/>
          <w:highlight w:val="yellow"/>
        </w:rPr>
        <w:t xml:space="preserve">. SWZ, a </w:t>
      </w:r>
      <w:r w:rsidRPr="00A23F9F">
        <w:rPr>
          <w:rFonts w:ascii="Tahoma" w:hAnsi="Tahoma" w:cs="Tahoma"/>
          <w:b/>
          <w:sz w:val="18"/>
          <w:szCs w:val="18"/>
          <w:highlight w:val="yellow"/>
        </w:rPr>
        <w:t>nie wraz z ofertą</w:t>
      </w:r>
      <w:r w:rsidRPr="00D607E2">
        <w:rPr>
          <w:rFonts w:ascii="Tahoma" w:hAnsi="Tahoma" w:cs="Tahoma"/>
          <w:sz w:val="18"/>
          <w:szCs w:val="18"/>
          <w:highlight w:val="yellow"/>
        </w:rPr>
        <w:t>.</w:t>
      </w:r>
    </w:p>
    <w:p w14:paraId="3A57D3B5" w14:textId="77777777" w:rsidR="00083FED" w:rsidRDefault="00083FED" w:rsidP="000B5650">
      <w:pPr>
        <w:tabs>
          <w:tab w:val="left" w:pos="284"/>
          <w:tab w:val="left" w:pos="2268"/>
        </w:tabs>
        <w:rPr>
          <w:rFonts w:ascii="Tahoma" w:hAnsi="Tahoma" w:cs="Tahoma"/>
          <w:sz w:val="20"/>
          <w:szCs w:val="20"/>
        </w:rPr>
      </w:pPr>
    </w:p>
    <w:p w14:paraId="5661A563" w14:textId="77777777" w:rsidR="00B442A4" w:rsidRDefault="003C5ADA" w:rsidP="00A267E1">
      <w:pPr>
        <w:spacing w:after="120"/>
        <w:rPr>
          <w:rFonts w:ascii="Tahoma" w:hAnsi="Tahoma" w:cs="Tahoma"/>
          <w:b/>
          <w:snapToGrid w:val="0"/>
          <w:sz w:val="22"/>
          <w:szCs w:val="22"/>
        </w:rPr>
      </w:pPr>
      <w:r w:rsidDel="003C5ADA">
        <w:rPr>
          <w:rFonts w:ascii="Tahoma" w:hAnsi="Tahoma" w:cs="Tahoma"/>
          <w:b/>
          <w:snapToGrid w:val="0"/>
          <w:sz w:val="22"/>
          <w:szCs w:val="22"/>
        </w:rPr>
        <w:t xml:space="preserve"> </w:t>
      </w:r>
    </w:p>
    <w:p w14:paraId="7B12B09C" w14:textId="77777777" w:rsidR="00DC4F96" w:rsidRPr="002453C8" w:rsidRDefault="00B442A4" w:rsidP="00DC4F96">
      <w:pPr>
        <w:jc w:val="right"/>
        <w:rPr>
          <w:rFonts w:ascii="Tahoma" w:hAnsi="Tahoma" w:cs="Tahoma"/>
          <w:b/>
          <w:sz w:val="18"/>
          <w:szCs w:val="20"/>
        </w:rPr>
      </w:pPr>
      <w:r>
        <w:rPr>
          <w:rFonts w:ascii="Tahoma" w:hAnsi="Tahoma" w:cs="Tahoma"/>
          <w:b/>
          <w:snapToGrid w:val="0"/>
          <w:sz w:val="22"/>
          <w:szCs w:val="22"/>
        </w:rPr>
        <w:br w:type="page"/>
      </w:r>
      <w:r w:rsidR="00DC4F96" w:rsidDel="00DC4F96">
        <w:rPr>
          <w:rFonts w:ascii="Tahoma" w:hAnsi="Tahoma" w:cs="Tahoma"/>
          <w:b/>
          <w:iCs/>
          <w:smallCaps/>
          <w:kern w:val="1"/>
          <w:sz w:val="18"/>
          <w:szCs w:val="18"/>
        </w:rPr>
        <w:lastRenderedPageBreak/>
        <w:t xml:space="preserve"> </w:t>
      </w:r>
      <w:r w:rsidR="00DC4F96" w:rsidRPr="002453C8">
        <w:rPr>
          <w:rFonts w:ascii="Tahoma" w:hAnsi="Tahoma" w:cs="Tahoma"/>
          <w:b/>
          <w:sz w:val="18"/>
          <w:szCs w:val="20"/>
        </w:rPr>
        <w:t xml:space="preserve">Załącznik nr </w:t>
      </w:r>
      <w:r w:rsidR="00482F3D">
        <w:rPr>
          <w:rFonts w:ascii="Tahoma" w:hAnsi="Tahoma" w:cs="Tahoma"/>
          <w:b/>
          <w:sz w:val="18"/>
          <w:szCs w:val="20"/>
        </w:rPr>
        <w:t>6</w:t>
      </w:r>
    </w:p>
    <w:p w14:paraId="170E5539" w14:textId="77777777" w:rsidR="00DC4F96" w:rsidRPr="002453C8" w:rsidRDefault="00DC4F96" w:rsidP="00DC4F96">
      <w:pPr>
        <w:ind w:left="5246" w:firstLine="708"/>
        <w:jc w:val="right"/>
        <w:rPr>
          <w:rFonts w:ascii="Tahoma" w:hAnsi="Tahoma" w:cs="Tahoma"/>
          <w:b/>
          <w:sz w:val="18"/>
          <w:szCs w:val="20"/>
        </w:rPr>
      </w:pPr>
    </w:p>
    <w:p w14:paraId="1BE82BA0" w14:textId="77777777" w:rsidR="00DC4F96" w:rsidRPr="002453C8" w:rsidRDefault="00DC4F96" w:rsidP="00DC4F96">
      <w:pPr>
        <w:rPr>
          <w:rFonts w:ascii="Tahoma" w:hAnsi="Tahoma" w:cs="Tahoma"/>
          <w:sz w:val="18"/>
          <w:szCs w:val="18"/>
        </w:rPr>
      </w:pPr>
    </w:p>
    <w:p w14:paraId="34DE4A47" w14:textId="77777777" w:rsidR="00DC4F96" w:rsidRPr="002453C8" w:rsidRDefault="00DC4F96" w:rsidP="00DC4F96">
      <w:pPr>
        <w:rPr>
          <w:rFonts w:ascii="Tahoma" w:hAnsi="Tahoma" w:cs="Tahoma"/>
          <w:sz w:val="18"/>
          <w:szCs w:val="18"/>
        </w:rPr>
      </w:pPr>
    </w:p>
    <w:p w14:paraId="4ED465A0" w14:textId="77777777" w:rsidR="00DC4F96" w:rsidRPr="002453C8" w:rsidRDefault="00DC4F96" w:rsidP="00DC4F96">
      <w:pPr>
        <w:rPr>
          <w:rFonts w:ascii="Tahoma" w:hAnsi="Tahoma" w:cs="Tahoma"/>
          <w:sz w:val="18"/>
          <w:szCs w:val="18"/>
        </w:rPr>
      </w:pPr>
    </w:p>
    <w:p w14:paraId="454B912D" w14:textId="77777777" w:rsidR="00DC4F96" w:rsidRPr="001A6ADF" w:rsidRDefault="00DC4F96" w:rsidP="00DC4F96">
      <w:pPr>
        <w:spacing w:line="360" w:lineRule="auto"/>
        <w:rPr>
          <w:rFonts w:ascii="Tahoma" w:hAnsi="Tahoma" w:cs="Tahoma"/>
          <w:b/>
          <w:bCs/>
          <w:sz w:val="18"/>
          <w:szCs w:val="18"/>
        </w:rPr>
      </w:pPr>
      <w:r w:rsidRPr="001A6ADF">
        <w:rPr>
          <w:rFonts w:ascii="Tahoma" w:hAnsi="Tahoma" w:cs="Tahoma"/>
          <w:sz w:val="18"/>
          <w:szCs w:val="18"/>
        </w:rPr>
        <w:t>Data ..........................</w:t>
      </w:r>
    </w:p>
    <w:p w14:paraId="7F0D5452" w14:textId="77777777" w:rsidR="00DC4F96" w:rsidRPr="001A6ADF" w:rsidRDefault="00DC4F96" w:rsidP="00DC4F96">
      <w:pPr>
        <w:tabs>
          <w:tab w:val="left" w:pos="284"/>
        </w:tabs>
        <w:spacing w:line="360" w:lineRule="auto"/>
        <w:rPr>
          <w:rFonts w:ascii="Tahoma" w:hAnsi="Tahoma" w:cs="Tahoma"/>
          <w:sz w:val="18"/>
          <w:szCs w:val="18"/>
        </w:rPr>
      </w:pPr>
      <w:r w:rsidRPr="001A6ADF">
        <w:rPr>
          <w:rFonts w:ascii="Tahoma" w:hAnsi="Tahoma" w:cs="Tahoma"/>
          <w:sz w:val="18"/>
          <w:szCs w:val="18"/>
        </w:rPr>
        <w:t>Nazwa Wykonawcy ................................................................</w:t>
      </w:r>
    </w:p>
    <w:p w14:paraId="3D68B9FC" w14:textId="77777777" w:rsidR="00DC4F96" w:rsidRPr="001A6ADF" w:rsidRDefault="00DC4F96" w:rsidP="00DC4F96">
      <w:pPr>
        <w:rPr>
          <w:rFonts w:ascii="Tahoma" w:hAnsi="Tahoma" w:cs="Tahoma"/>
          <w:sz w:val="18"/>
          <w:szCs w:val="18"/>
        </w:rPr>
      </w:pPr>
      <w:r w:rsidRPr="001A6ADF">
        <w:rPr>
          <w:rFonts w:ascii="Tahoma" w:hAnsi="Tahoma" w:cs="Tahoma"/>
          <w:sz w:val="18"/>
          <w:szCs w:val="18"/>
        </w:rPr>
        <w:t>Adres Wykonawcy ...............................................................</w:t>
      </w:r>
    </w:p>
    <w:p w14:paraId="75B3DD79" w14:textId="77777777" w:rsidR="00DC4F96" w:rsidRPr="002453C8" w:rsidRDefault="00DC4F96" w:rsidP="00DC4F96">
      <w:pPr>
        <w:ind w:left="2832"/>
        <w:rPr>
          <w:rFonts w:ascii="Tahoma" w:hAnsi="Tahoma" w:cs="Tahoma"/>
          <w:i/>
          <w:sz w:val="18"/>
          <w:szCs w:val="18"/>
        </w:rPr>
      </w:pPr>
    </w:p>
    <w:p w14:paraId="10445E80" w14:textId="77777777" w:rsidR="00DC4F96" w:rsidRPr="002453C8" w:rsidRDefault="00DC4F96" w:rsidP="00DC4F96">
      <w:pPr>
        <w:ind w:left="2832"/>
        <w:rPr>
          <w:rFonts w:ascii="Tahoma" w:hAnsi="Tahoma" w:cs="Tahoma"/>
          <w:i/>
          <w:sz w:val="18"/>
          <w:szCs w:val="18"/>
        </w:rPr>
      </w:pPr>
    </w:p>
    <w:p w14:paraId="29EA0B93" w14:textId="77777777" w:rsidR="00DC4F96" w:rsidRPr="002453C8" w:rsidRDefault="00DC4F96" w:rsidP="00DC4F96">
      <w:pPr>
        <w:ind w:firstLine="390"/>
        <w:jc w:val="center"/>
        <w:rPr>
          <w:rFonts w:ascii="Tahoma" w:hAnsi="Tahoma" w:cs="Tahoma"/>
          <w:b/>
          <w:sz w:val="18"/>
          <w:szCs w:val="18"/>
        </w:rPr>
      </w:pPr>
    </w:p>
    <w:p w14:paraId="12CACD4A" w14:textId="77777777" w:rsidR="00DC4F96" w:rsidRPr="002453C8" w:rsidRDefault="00DC4F96" w:rsidP="00DC4F96">
      <w:pPr>
        <w:ind w:firstLine="390"/>
        <w:jc w:val="center"/>
        <w:rPr>
          <w:rFonts w:ascii="Tahoma" w:hAnsi="Tahoma" w:cs="Tahoma"/>
          <w:b/>
          <w:sz w:val="18"/>
          <w:szCs w:val="18"/>
        </w:rPr>
      </w:pPr>
    </w:p>
    <w:p w14:paraId="09323CEB" w14:textId="77777777" w:rsidR="00DC4F96" w:rsidRPr="002453C8" w:rsidRDefault="00DC4F96" w:rsidP="00DC4F96">
      <w:pPr>
        <w:ind w:firstLine="390"/>
        <w:jc w:val="center"/>
        <w:rPr>
          <w:rFonts w:ascii="Tahoma" w:hAnsi="Tahoma" w:cs="Tahoma"/>
          <w:b/>
          <w:sz w:val="18"/>
          <w:szCs w:val="18"/>
        </w:rPr>
      </w:pPr>
    </w:p>
    <w:p w14:paraId="6757BD37" w14:textId="77777777" w:rsidR="0028351C" w:rsidRDefault="00DC4F96" w:rsidP="0028351C">
      <w:pPr>
        <w:tabs>
          <w:tab w:val="left" w:pos="3686"/>
        </w:tabs>
        <w:jc w:val="center"/>
        <w:rPr>
          <w:rFonts w:ascii="Tahoma" w:hAnsi="Tahoma" w:cs="Tahoma"/>
          <w:b/>
          <w:sz w:val="18"/>
          <w:szCs w:val="18"/>
        </w:rPr>
      </w:pPr>
      <w:r w:rsidRPr="002453C8">
        <w:rPr>
          <w:rFonts w:ascii="Tahoma" w:hAnsi="Tahoma" w:cs="Tahoma"/>
          <w:b/>
          <w:sz w:val="18"/>
          <w:szCs w:val="18"/>
        </w:rPr>
        <w:t xml:space="preserve">OŚWIADCZENIE </w:t>
      </w:r>
      <w:r w:rsidRPr="0099570D">
        <w:rPr>
          <w:rFonts w:ascii="Tahoma" w:hAnsi="Tahoma" w:cs="Tahoma"/>
          <w:b/>
          <w:sz w:val="18"/>
          <w:szCs w:val="18"/>
        </w:rPr>
        <w:t>WYKONAWCY</w:t>
      </w:r>
      <w:r w:rsidR="0028351C">
        <w:rPr>
          <w:rFonts w:ascii="Tahoma" w:hAnsi="Tahoma" w:cs="Tahoma"/>
          <w:b/>
          <w:sz w:val="18"/>
          <w:szCs w:val="18"/>
        </w:rPr>
        <w:t xml:space="preserve"> </w:t>
      </w:r>
    </w:p>
    <w:p w14:paraId="2C02C983" w14:textId="77777777" w:rsidR="0028351C" w:rsidRPr="0028351C" w:rsidRDefault="0028351C" w:rsidP="0028351C">
      <w:pPr>
        <w:tabs>
          <w:tab w:val="left" w:pos="3686"/>
        </w:tabs>
        <w:jc w:val="center"/>
        <w:rPr>
          <w:rFonts w:ascii="Tahoma" w:hAnsi="Tahoma" w:cs="Tahoma"/>
          <w:b/>
          <w:sz w:val="18"/>
          <w:szCs w:val="18"/>
        </w:rPr>
      </w:pPr>
      <w:r>
        <w:rPr>
          <w:rFonts w:ascii="Tahoma" w:hAnsi="Tahoma" w:cs="Tahoma"/>
          <w:b/>
          <w:sz w:val="18"/>
          <w:szCs w:val="18"/>
        </w:rPr>
        <w:t xml:space="preserve">o aktualności </w:t>
      </w:r>
      <w:r w:rsidRPr="00DC7860">
        <w:rPr>
          <w:rFonts w:ascii="Tahoma" w:hAnsi="Tahoma" w:cs="Tahoma"/>
          <w:b/>
          <w:sz w:val="18"/>
          <w:szCs w:val="18"/>
        </w:rPr>
        <w:t xml:space="preserve">informacji zawartych w oświadczeniu, </w:t>
      </w:r>
    </w:p>
    <w:p w14:paraId="01F97AF7" w14:textId="77777777" w:rsidR="00DC4F96" w:rsidRPr="002453C8" w:rsidRDefault="0028351C" w:rsidP="0028351C">
      <w:pPr>
        <w:ind w:firstLine="390"/>
        <w:jc w:val="center"/>
        <w:rPr>
          <w:rFonts w:ascii="Tahoma" w:hAnsi="Tahoma" w:cs="Tahoma"/>
          <w:b/>
          <w:sz w:val="18"/>
          <w:szCs w:val="18"/>
        </w:rPr>
      </w:pPr>
      <w:r w:rsidRPr="00DC7860">
        <w:rPr>
          <w:rFonts w:ascii="Tahoma" w:hAnsi="Tahoma" w:cs="Tahoma"/>
          <w:b/>
          <w:sz w:val="18"/>
          <w:szCs w:val="18"/>
        </w:rPr>
        <w:t>o którym</w:t>
      </w:r>
      <w:r w:rsidRPr="00737F59">
        <w:rPr>
          <w:rFonts w:ascii="Tahoma" w:hAnsi="Tahoma" w:cs="Tahoma"/>
          <w:b/>
          <w:sz w:val="18"/>
          <w:szCs w:val="18"/>
        </w:rPr>
        <w:t xml:space="preserve"> mowa w art. 125 ust. 1 ustawy </w:t>
      </w:r>
      <w:r>
        <w:rPr>
          <w:rFonts w:ascii="Tahoma" w:hAnsi="Tahoma" w:cs="Tahoma"/>
          <w:b/>
          <w:sz w:val="18"/>
          <w:szCs w:val="18"/>
        </w:rPr>
        <w:t>P</w:t>
      </w:r>
      <w:r w:rsidRPr="00DC7860">
        <w:rPr>
          <w:rFonts w:ascii="Tahoma" w:hAnsi="Tahoma" w:cs="Tahoma"/>
          <w:b/>
          <w:sz w:val="18"/>
          <w:szCs w:val="18"/>
        </w:rPr>
        <w:t xml:space="preserve">rawo zamówień publicznych </w:t>
      </w:r>
      <w:r w:rsidRPr="00DC7860">
        <w:rPr>
          <w:rFonts w:ascii="Tahoma" w:hAnsi="Tahoma" w:cs="Tahoma"/>
          <w:b/>
          <w:sz w:val="18"/>
          <w:szCs w:val="18"/>
        </w:rPr>
        <w:br/>
      </w:r>
    </w:p>
    <w:p w14:paraId="5AEEF712" w14:textId="77777777" w:rsidR="00DC4F96" w:rsidRDefault="00DC4F96" w:rsidP="00DC4F96">
      <w:pPr>
        <w:spacing w:line="360" w:lineRule="auto"/>
        <w:ind w:firstLine="390"/>
        <w:jc w:val="both"/>
        <w:rPr>
          <w:rFonts w:ascii="Tahoma" w:hAnsi="Tahoma" w:cs="Tahoma"/>
          <w:sz w:val="18"/>
          <w:szCs w:val="18"/>
          <w:highlight w:val="yellow"/>
        </w:rPr>
      </w:pPr>
    </w:p>
    <w:p w14:paraId="1C89673A" w14:textId="4CAA720A" w:rsidR="00DC4F96" w:rsidRPr="0028351C" w:rsidRDefault="0028351C" w:rsidP="0037036A">
      <w:pPr>
        <w:spacing w:line="360" w:lineRule="auto"/>
        <w:ind w:firstLine="390"/>
        <w:jc w:val="both"/>
        <w:rPr>
          <w:rFonts w:ascii="Tahoma" w:hAnsi="Tahoma" w:cs="Tahoma"/>
          <w:sz w:val="18"/>
          <w:szCs w:val="18"/>
        </w:rPr>
      </w:pPr>
      <w:r w:rsidRPr="00DC7860">
        <w:rPr>
          <w:rFonts w:ascii="Tahoma" w:hAnsi="Tahoma" w:cs="Tahoma"/>
          <w:sz w:val="18"/>
          <w:szCs w:val="18"/>
        </w:rPr>
        <w:t xml:space="preserve">Przystępując jako Wykonawca do udziału w postępowaniu o udzielenie zamówienia publicznego nr sprawy </w:t>
      </w:r>
      <w:r w:rsidR="00414D57">
        <w:rPr>
          <w:rFonts w:ascii="Tahoma" w:hAnsi="Tahoma" w:cs="Tahoma"/>
          <w:b/>
          <w:sz w:val="18"/>
          <w:szCs w:val="18"/>
        </w:rPr>
        <w:t>41</w:t>
      </w:r>
      <w:r w:rsidRPr="00C1249F">
        <w:rPr>
          <w:rFonts w:ascii="Tahoma" w:hAnsi="Tahoma" w:cs="Tahoma"/>
          <w:b/>
          <w:sz w:val="18"/>
          <w:szCs w:val="18"/>
        </w:rPr>
        <w:t>/</w:t>
      </w:r>
      <w:r w:rsidRPr="00986ADF">
        <w:rPr>
          <w:rFonts w:ascii="Tahoma" w:hAnsi="Tahoma" w:cs="Tahoma"/>
          <w:b/>
          <w:sz w:val="18"/>
          <w:szCs w:val="18"/>
        </w:rPr>
        <w:t>PN/ZP/</w:t>
      </w:r>
      <w:r w:rsidR="001D08A0">
        <w:rPr>
          <w:rFonts w:ascii="Tahoma" w:hAnsi="Tahoma" w:cs="Tahoma"/>
          <w:b/>
          <w:sz w:val="18"/>
          <w:szCs w:val="18"/>
        </w:rPr>
        <w:t>U</w:t>
      </w:r>
      <w:r w:rsidRPr="00986ADF">
        <w:rPr>
          <w:rFonts w:ascii="Tahoma" w:hAnsi="Tahoma" w:cs="Tahoma"/>
          <w:b/>
          <w:sz w:val="18"/>
          <w:szCs w:val="18"/>
        </w:rPr>
        <w:t>/202</w:t>
      </w:r>
      <w:r w:rsidR="00414D57">
        <w:rPr>
          <w:rFonts w:ascii="Tahoma" w:hAnsi="Tahoma" w:cs="Tahoma"/>
          <w:b/>
          <w:sz w:val="18"/>
          <w:szCs w:val="18"/>
        </w:rPr>
        <w:t>6</w:t>
      </w:r>
      <w:r w:rsidRPr="00A41362">
        <w:rPr>
          <w:rFonts w:ascii="Tahoma" w:hAnsi="Tahoma" w:cs="Tahoma"/>
          <w:sz w:val="18"/>
          <w:szCs w:val="18"/>
        </w:rPr>
        <w:t xml:space="preserve"> </w:t>
      </w:r>
      <w:r w:rsidR="00DC4F96" w:rsidRPr="0028351C">
        <w:rPr>
          <w:rFonts w:ascii="Tahoma" w:hAnsi="Tahoma" w:cs="Tahoma"/>
          <w:sz w:val="18"/>
          <w:szCs w:val="18"/>
        </w:rPr>
        <w:t xml:space="preserve">oświadczam, że </w:t>
      </w:r>
      <w:r w:rsidR="00DC4F96" w:rsidRPr="0028351C">
        <w:rPr>
          <w:rFonts w:ascii="Tahoma" w:hAnsi="Tahoma" w:cs="Tahoma"/>
          <w:bCs/>
          <w:sz w:val="18"/>
          <w:szCs w:val="18"/>
        </w:rPr>
        <w:t xml:space="preserve">informacje zawarte w oświadczeniu, o którym mowa w </w:t>
      </w:r>
      <w:r w:rsidRPr="00DC7860">
        <w:rPr>
          <w:rFonts w:ascii="Tahoma" w:hAnsi="Tahoma" w:cs="Tahoma"/>
          <w:bCs/>
          <w:sz w:val="18"/>
          <w:szCs w:val="18"/>
        </w:rPr>
        <w:t>art. 125 ust.</w:t>
      </w:r>
      <w:r w:rsidRPr="00737F59">
        <w:rPr>
          <w:rFonts w:ascii="Tahoma" w:hAnsi="Tahoma" w:cs="Tahoma"/>
          <w:bCs/>
          <w:sz w:val="18"/>
          <w:szCs w:val="18"/>
        </w:rPr>
        <w:t xml:space="preserve"> 1 Ustawy (JEDZ) w</w:t>
      </w:r>
      <w:r>
        <w:rPr>
          <w:rFonts w:ascii="Tahoma" w:hAnsi="Tahoma" w:cs="Tahoma"/>
          <w:bCs/>
          <w:sz w:val="18"/>
          <w:szCs w:val="18"/>
        </w:rPr>
        <w:t> </w:t>
      </w:r>
      <w:r w:rsidR="00DC4F96" w:rsidRPr="0028351C">
        <w:rPr>
          <w:rFonts w:ascii="Tahoma" w:hAnsi="Tahoma" w:cs="Tahoma"/>
          <w:bCs/>
          <w:sz w:val="18"/>
          <w:szCs w:val="18"/>
        </w:rPr>
        <w:t xml:space="preserve">zakresie podstaw wykluczenia z postępowania, </w:t>
      </w:r>
      <w:r w:rsidR="00BC0D50">
        <w:rPr>
          <w:rFonts w:ascii="Tahoma" w:hAnsi="Tahoma" w:cs="Tahoma"/>
          <w:bCs/>
          <w:sz w:val="18"/>
          <w:szCs w:val="18"/>
        </w:rPr>
        <w:t>o</w:t>
      </w:r>
      <w:r w:rsidR="00DC4F96" w:rsidRPr="0028351C">
        <w:rPr>
          <w:rFonts w:ascii="Tahoma" w:hAnsi="Tahoma" w:cs="Tahoma"/>
          <w:bCs/>
          <w:sz w:val="18"/>
          <w:szCs w:val="18"/>
        </w:rPr>
        <w:t xml:space="preserve"> których mowa w:</w:t>
      </w:r>
    </w:p>
    <w:p w14:paraId="5E49E5F3" w14:textId="77777777" w:rsidR="00DC4F96" w:rsidRPr="0028351C" w:rsidRDefault="00DC4F96" w:rsidP="0037036A">
      <w:pPr>
        <w:pStyle w:val="BodyTextIndentZnak"/>
        <w:tabs>
          <w:tab w:val="left" w:pos="567"/>
        </w:tabs>
        <w:ind w:left="567" w:hanging="567"/>
        <w:rPr>
          <w:rFonts w:ascii="Tahoma" w:hAnsi="Tahoma" w:cs="Tahoma"/>
          <w:bCs/>
          <w:sz w:val="18"/>
          <w:szCs w:val="18"/>
        </w:rPr>
      </w:pPr>
      <w:r w:rsidRPr="0028351C">
        <w:rPr>
          <w:rFonts w:ascii="Tahoma" w:hAnsi="Tahoma" w:cs="Tahoma"/>
          <w:bCs/>
          <w:sz w:val="18"/>
          <w:szCs w:val="18"/>
        </w:rPr>
        <w:t xml:space="preserve">a) </w:t>
      </w:r>
      <w:r w:rsidRPr="0028351C">
        <w:rPr>
          <w:rFonts w:ascii="Tahoma" w:hAnsi="Tahoma" w:cs="Tahoma"/>
          <w:bCs/>
          <w:sz w:val="18"/>
          <w:szCs w:val="18"/>
        </w:rPr>
        <w:tab/>
        <w:t>art. 108 ust 1 pkt 3 Ustawy</w:t>
      </w:r>
    </w:p>
    <w:p w14:paraId="540778DD" w14:textId="77777777" w:rsidR="00DC4F96" w:rsidRPr="0028351C" w:rsidRDefault="00DC4F96" w:rsidP="0037036A">
      <w:pPr>
        <w:pStyle w:val="BodyTextIndentZnak"/>
        <w:tabs>
          <w:tab w:val="left" w:pos="567"/>
        </w:tabs>
        <w:ind w:left="567" w:hanging="567"/>
        <w:rPr>
          <w:rFonts w:ascii="Tahoma" w:hAnsi="Tahoma" w:cs="Tahoma"/>
          <w:bCs/>
          <w:sz w:val="18"/>
          <w:szCs w:val="18"/>
        </w:rPr>
      </w:pPr>
      <w:r w:rsidRPr="0028351C">
        <w:rPr>
          <w:rFonts w:ascii="Tahoma" w:hAnsi="Tahoma" w:cs="Tahoma"/>
          <w:bCs/>
          <w:sz w:val="18"/>
          <w:szCs w:val="18"/>
        </w:rPr>
        <w:t xml:space="preserve">b) </w:t>
      </w:r>
      <w:r w:rsidRPr="0028351C">
        <w:rPr>
          <w:rFonts w:ascii="Tahoma" w:hAnsi="Tahoma" w:cs="Tahoma"/>
          <w:bCs/>
          <w:sz w:val="18"/>
          <w:szCs w:val="18"/>
        </w:rPr>
        <w:tab/>
        <w:t>art. 108 ust. 1 pkt 4 ustawy, dotyczących orzeczenia zakazu ubiegania się o zamówienie publiczne tytułem środka zapobiegawczego,</w:t>
      </w:r>
    </w:p>
    <w:p w14:paraId="3DB48B1B" w14:textId="77777777" w:rsidR="00DC4F96" w:rsidRPr="0028351C" w:rsidRDefault="00DC4F96" w:rsidP="0037036A">
      <w:pPr>
        <w:pStyle w:val="BodyTextIndentZnak"/>
        <w:tabs>
          <w:tab w:val="left" w:pos="567"/>
        </w:tabs>
        <w:ind w:left="567" w:hanging="567"/>
        <w:rPr>
          <w:rFonts w:ascii="Tahoma" w:hAnsi="Tahoma" w:cs="Tahoma"/>
          <w:bCs/>
          <w:sz w:val="18"/>
          <w:szCs w:val="18"/>
        </w:rPr>
      </w:pPr>
      <w:r w:rsidRPr="0028351C">
        <w:rPr>
          <w:rFonts w:ascii="Tahoma" w:hAnsi="Tahoma" w:cs="Tahoma"/>
          <w:bCs/>
          <w:sz w:val="18"/>
          <w:szCs w:val="18"/>
        </w:rPr>
        <w:t xml:space="preserve">c) </w:t>
      </w:r>
      <w:r w:rsidRPr="0028351C">
        <w:rPr>
          <w:rFonts w:ascii="Tahoma" w:hAnsi="Tahoma" w:cs="Tahoma"/>
          <w:bCs/>
          <w:sz w:val="18"/>
          <w:szCs w:val="18"/>
        </w:rPr>
        <w:tab/>
        <w:t>art. 108 ust. 1 pkt 5 ustawy, dotyczących zawarcia z innymi wykonawcami porozumienia mającego na celu zakłócenie konkurencji,</w:t>
      </w:r>
    </w:p>
    <w:p w14:paraId="524955F6" w14:textId="77777777" w:rsidR="00DC4F96" w:rsidRPr="0028351C" w:rsidRDefault="00DC4F96" w:rsidP="0037036A">
      <w:pPr>
        <w:pStyle w:val="BodyTextIndentZnak"/>
        <w:tabs>
          <w:tab w:val="left" w:pos="567"/>
        </w:tabs>
        <w:ind w:left="567" w:hanging="567"/>
        <w:rPr>
          <w:rFonts w:ascii="Tahoma" w:hAnsi="Tahoma" w:cs="Tahoma"/>
          <w:bCs/>
          <w:sz w:val="18"/>
          <w:szCs w:val="18"/>
        </w:rPr>
      </w:pPr>
      <w:r w:rsidRPr="0028351C">
        <w:rPr>
          <w:rFonts w:ascii="Tahoma" w:hAnsi="Tahoma" w:cs="Tahoma"/>
          <w:bCs/>
          <w:sz w:val="18"/>
          <w:szCs w:val="18"/>
        </w:rPr>
        <w:t xml:space="preserve">d) </w:t>
      </w:r>
      <w:r w:rsidRPr="0028351C">
        <w:rPr>
          <w:rFonts w:ascii="Tahoma" w:hAnsi="Tahoma" w:cs="Tahoma"/>
          <w:bCs/>
          <w:sz w:val="18"/>
          <w:szCs w:val="18"/>
        </w:rPr>
        <w:tab/>
        <w:t xml:space="preserve">art. 108 ust. 1 pkt  6 </w:t>
      </w:r>
      <w:r w:rsidR="0028351C">
        <w:rPr>
          <w:rFonts w:ascii="Tahoma" w:hAnsi="Tahoma" w:cs="Tahoma"/>
          <w:bCs/>
          <w:sz w:val="18"/>
          <w:szCs w:val="18"/>
        </w:rPr>
        <w:t>U</w:t>
      </w:r>
      <w:r w:rsidRPr="0028351C">
        <w:rPr>
          <w:rFonts w:ascii="Tahoma" w:hAnsi="Tahoma" w:cs="Tahoma"/>
          <w:bCs/>
          <w:sz w:val="18"/>
          <w:szCs w:val="18"/>
        </w:rPr>
        <w:t>stawy,</w:t>
      </w:r>
    </w:p>
    <w:p w14:paraId="62739F53" w14:textId="77777777" w:rsidR="00DC4F96" w:rsidRPr="0028351C" w:rsidRDefault="00DC4F96" w:rsidP="0037036A">
      <w:pPr>
        <w:tabs>
          <w:tab w:val="left" w:pos="3686"/>
        </w:tabs>
        <w:spacing w:line="360" w:lineRule="auto"/>
        <w:jc w:val="both"/>
        <w:rPr>
          <w:rFonts w:ascii="Tahoma" w:hAnsi="Tahoma" w:cs="Tahoma"/>
          <w:sz w:val="18"/>
          <w:szCs w:val="18"/>
        </w:rPr>
      </w:pPr>
      <w:r w:rsidRPr="0028351C">
        <w:rPr>
          <w:rFonts w:ascii="Tahoma" w:hAnsi="Tahoma" w:cs="Tahoma"/>
          <w:sz w:val="18"/>
          <w:szCs w:val="18"/>
        </w:rPr>
        <w:t>- są aktualne na dzień złożenia niniejszego oświadczenia.</w:t>
      </w:r>
    </w:p>
    <w:p w14:paraId="08B40EA5" w14:textId="77777777" w:rsidR="0028351C" w:rsidRDefault="0028351C" w:rsidP="0028351C">
      <w:pPr>
        <w:rPr>
          <w:rFonts w:ascii="Tahoma" w:hAnsi="Tahoma" w:cs="Tahoma"/>
          <w:sz w:val="18"/>
          <w:szCs w:val="18"/>
        </w:rPr>
      </w:pPr>
    </w:p>
    <w:p w14:paraId="7EA27B19" w14:textId="77777777" w:rsidR="0028351C" w:rsidRDefault="0028351C" w:rsidP="0028351C">
      <w:pPr>
        <w:rPr>
          <w:rFonts w:ascii="Tahoma" w:hAnsi="Tahoma" w:cs="Tahoma"/>
          <w:sz w:val="18"/>
          <w:szCs w:val="18"/>
        </w:rPr>
      </w:pPr>
    </w:p>
    <w:p w14:paraId="3A595FE6" w14:textId="77777777" w:rsidR="0028351C" w:rsidRDefault="0028351C" w:rsidP="0028351C">
      <w:pPr>
        <w:rPr>
          <w:rFonts w:ascii="Tahoma" w:hAnsi="Tahoma" w:cs="Tahoma"/>
          <w:sz w:val="18"/>
          <w:szCs w:val="18"/>
        </w:rPr>
      </w:pPr>
    </w:p>
    <w:p w14:paraId="11C0D11A" w14:textId="77777777" w:rsidR="0028351C" w:rsidRDefault="0028351C" w:rsidP="0028351C">
      <w:pPr>
        <w:rPr>
          <w:rFonts w:ascii="Tahoma" w:hAnsi="Tahoma" w:cs="Tahoma"/>
          <w:sz w:val="18"/>
          <w:szCs w:val="18"/>
        </w:rPr>
      </w:pPr>
    </w:p>
    <w:p w14:paraId="2D227E0E" w14:textId="77777777" w:rsidR="0028351C" w:rsidRDefault="0028351C" w:rsidP="0028351C">
      <w:pPr>
        <w:rPr>
          <w:rFonts w:ascii="Tahoma" w:hAnsi="Tahoma" w:cs="Tahoma"/>
          <w:sz w:val="18"/>
          <w:szCs w:val="18"/>
        </w:rPr>
      </w:pPr>
    </w:p>
    <w:p w14:paraId="1F4AADFD" w14:textId="77777777" w:rsidR="0028351C" w:rsidRDefault="0028351C" w:rsidP="0028351C">
      <w:pPr>
        <w:rPr>
          <w:rFonts w:ascii="Tahoma" w:hAnsi="Tahoma" w:cs="Tahoma"/>
          <w:sz w:val="18"/>
          <w:szCs w:val="18"/>
        </w:rPr>
      </w:pPr>
    </w:p>
    <w:p w14:paraId="0F0180A8" w14:textId="77777777" w:rsidR="0028351C" w:rsidRDefault="0028351C" w:rsidP="0028351C">
      <w:pPr>
        <w:rPr>
          <w:rFonts w:ascii="Tahoma" w:hAnsi="Tahoma" w:cs="Tahoma"/>
          <w:sz w:val="18"/>
          <w:szCs w:val="18"/>
        </w:rPr>
      </w:pPr>
    </w:p>
    <w:p w14:paraId="47B153EB" w14:textId="77777777" w:rsidR="0028351C" w:rsidRDefault="0028351C" w:rsidP="0028351C">
      <w:pPr>
        <w:rPr>
          <w:rFonts w:ascii="Tahoma" w:hAnsi="Tahoma" w:cs="Tahoma"/>
          <w:sz w:val="18"/>
          <w:szCs w:val="18"/>
        </w:rPr>
      </w:pPr>
    </w:p>
    <w:p w14:paraId="78ED429F" w14:textId="77777777" w:rsidR="0028351C" w:rsidRDefault="0028351C" w:rsidP="0028351C">
      <w:pPr>
        <w:rPr>
          <w:rFonts w:ascii="Tahoma" w:hAnsi="Tahoma" w:cs="Tahoma"/>
          <w:sz w:val="18"/>
          <w:szCs w:val="18"/>
        </w:rPr>
      </w:pPr>
    </w:p>
    <w:p w14:paraId="4121CF50" w14:textId="77777777" w:rsidR="0028351C" w:rsidRDefault="0028351C" w:rsidP="0028351C">
      <w:pPr>
        <w:rPr>
          <w:rFonts w:ascii="Tahoma" w:hAnsi="Tahoma" w:cs="Tahoma"/>
          <w:sz w:val="18"/>
          <w:szCs w:val="18"/>
        </w:rPr>
      </w:pPr>
    </w:p>
    <w:p w14:paraId="491B0C26" w14:textId="77777777" w:rsidR="0028351C" w:rsidRDefault="0028351C" w:rsidP="0028351C">
      <w:pPr>
        <w:rPr>
          <w:rFonts w:ascii="Tahoma" w:hAnsi="Tahoma" w:cs="Tahoma"/>
          <w:sz w:val="18"/>
          <w:szCs w:val="18"/>
        </w:rPr>
      </w:pPr>
    </w:p>
    <w:p w14:paraId="2DADF0B6" w14:textId="77777777" w:rsidR="0028351C" w:rsidRDefault="0028351C" w:rsidP="0028351C">
      <w:pPr>
        <w:rPr>
          <w:rFonts w:ascii="Tahoma" w:hAnsi="Tahoma" w:cs="Tahoma"/>
          <w:sz w:val="18"/>
          <w:szCs w:val="18"/>
        </w:rPr>
      </w:pPr>
    </w:p>
    <w:p w14:paraId="04F846F8" w14:textId="77777777" w:rsidR="0028351C" w:rsidRDefault="0028351C" w:rsidP="0028351C">
      <w:pPr>
        <w:rPr>
          <w:rFonts w:ascii="Tahoma" w:hAnsi="Tahoma" w:cs="Tahoma"/>
          <w:sz w:val="18"/>
          <w:szCs w:val="18"/>
        </w:rPr>
      </w:pPr>
    </w:p>
    <w:p w14:paraId="43C74B32" w14:textId="77777777" w:rsidR="0028351C" w:rsidRDefault="0028351C" w:rsidP="0028351C">
      <w:pPr>
        <w:rPr>
          <w:rFonts w:ascii="Tahoma" w:hAnsi="Tahoma" w:cs="Tahoma"/>
          <w:sz w:val="18"/>
          <w:szCs w:val="18"/>
        </w:rPr>
      </w:pPr>
    </w:p>
    <w:p w14:paraId="4F9C925B" w14:textId="77777777" w:rsidR="0028351C" w:rsidRDefault="0028351C" w:rsidP="0028351C">
      <w:pPr>
        <w:rPr>
          <w:rFonts w:ascii="Tahoma" w:hAnsi="Tahoma" w:cs="Tahoma"/>
          <w:sz w:val="18"/>
          <w:szCs w:val="18"/>
        </w:rPr>
      </w:pPr>
    </w:p>
    <w:p w14:paraId="44A79B0E" w14:textId="77777777" w:rsidR="0028351C" w:rsidRDefault="0028351C" w:rsidP="0028351C">
      <w:pPr>
        <w:rPr>
          <w:rFonts w:ascii="Tahoma" w:hAnsi="Tahoma" w:cs="Tahoma"/>
          <w:sz w:val="18"/>
          <w:szCs w:val="18"/>
        </w:rPr>
      </w:pPr>
    </w:p>
    <w:p w14:paraId="6CF4346F" w14:textId="77777777" w:rsidR="0028351C" w:rsidRDefault="0028351C" w:rsidP="0028351C">
      <w:pPr>
        <w:rPr>
          <w:rFonts w:ascii="Tahoma" w:hAnsi="Tahoma" w:cs="Tahoma"/>
          <w:sz w:val="18"/>
          <w:szCs w:val="18"/>
        </w:rPr>
      </w:pPr>
    </w:p>
    <w:p w14:paraId="6F8C8A0C" w14:textId="77777777" w:rsidR="0028351C" w:rsidRPr="00DC7860" w:rsidRDefault="0028351C" w:rsidP="0028351C">
      <w:pPr>
        <w:rPr>
          <w:rFonts w:ascii="Tahoma" w:hAnsi="Tahoma" w:cs="Tahoma"/>
          <w:sz w:val="18"/>
          <w:szCs w:val="18"/>
        </w:rPr>
      </w:pPr>
    </w:p>
    <w:p w14:paraId="7D98D4C8" w14:textId="77777777" w:rsidR="0028351C" w:rsidRPr="002453C8" w:rsidRDefault="0028351C" w:rsidP="0028351C">
      <w:pPr>
        <w:jc w:val="both"/>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28351C">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3E0F66">
        <w:rPr>
          <w:rFonts w:ascii="Tahoma" w:hAnsi="Tahoma" w:cs="Tahoma"/>
          <w:sz w:val="18"/>
          <w:szCs w:val="18"/>
          <w:highlight w:val="yellow"/>
        </w:rPr>
        <w:t>9</w:t>
      </w:r>
      <w:r w:rsidR="003E0F66" w:rsidRPr="00D607E2">
        <w:rPr>
          <w:rFonts w:ascii="Tahoma" w:hAnsi="Tahoma" w:cs="Tahoma"/>
          <w:sz w:val="18"/>
          <w:szCs w:val="18"/>
          <w:highlight w:val="yellow"/>
        </w:rPr>
        <w:t xml:space="preserve"> </w:t>
      </w:r>
      <w:r w:rsidRPr="00D607E2">
        <w:rPr>
          <w:rFonts w:ascii="Tahoma" w:hAnsi="Tahoma" w:cs="Tahoma"/>
          <w:sz w:val="18"/>
          <w:szCs w:val="18"/>
          <w:highlight w:val="yellow"/>
        </w:rPr>
        <w:t xml:space="preserve">pkt. </w:t>
      </w:r>
      <w:r w:rsidR="003E0F66">
        <w:rPr>
          <w:rFonts w:ascii="Tahoma" w:hAnsi="Tahoma" w:cs="Tahoma"/>
          <w:sz w:val="18"/>
          <w:szCs w:val="18"/>
          <w:highlight w:val="yellow"/>
        </w:rPr>
        <w:t>9</w:t>
      </w:r>
      <w:r>
        <w:rPr>
          <w:rFonts w:ascii="Tahoma" w:hAnsi="Tahoma" w:cs="Tahoma"/>
          <w:sz w:val="18"/>
          <w:szCs w:val="18"/>
          <w:highlight w:val="yellow"/>
        </w:rPr>
        <w:t>.</w:t>
      </w:r>
      <w:r w:rsidRPr="00D607E2">
        <w:rPr>
          <w:rFonts w:ascii="Tahoma" w:hAnsi="Tahoma" w:cs="Tahoma"/>
          <w:sz w:val="18"/>
          <w:szCs w:val="18"/>
          <w:highlight w:val="yellow"/>
        </w:rPr>
        <w:t>2</w:t>
      </w:r>
      <w:r>
        <w:rPr>
          <w:rFonts w:ascii="Tahoma" w:hAnsi="Tahoma" w:cs="Tahoma"/>
          <w:sz w:val="18"/>
          <w:szCs w:val="18"/>
          <w:highlight w:val="yellow"/>
        </w:rPr>
        <w:t>.4</w:t>
      </w:r>
      <w:r w:rsidRPr="00D607E2">
        <w:rPr>
          <w:rFonts w:ascii="Tahoma" w:hAnsi="Tahoma" w:cs="Tahoma"/>
          <w:sz w:val="18"/>
          <w:szCs w:val="18"/>
          <w:highlight w:val="yellow"/>
        </w:rPr>
        <w:t xml:space="preserve">. SWZ, a </w:t>
      </w:r>
      <w:r w:rsidRPr="0028351C">
        <w:rPr>
          <w:rFonts w:ascii="Tahoma" w:hAnsi="Tahoma" w:cs="Tahoma"/>
          <w:b/>
          <w:sz w:val="18"/>
          <w:szCs w:val="18"/>
          <w:highlight w:val="yellow"/>
        </w:rPr>
        <w:t>nie wraz z ofertą</w:t>
      </w:r>
      <w:r w:rsidRPr="00D607E2">
        <w:rPr>
          <w:rFonts w:ascii="Tahoma" w:hAnsi="Tahoma" w:cs="Tahoma"/>
          <w:sz w:val="18"/>
          <w:szCs w:val="18"/>
          <w:highlight w:val="yellow"/>
        </w:rPr>
        <w:t>.</w:t>
      </w:r>
    </w:p>
    <w:p w14:paraId="6B28088C" w14:textId="77777777" w:rsidR="0072574F" w:rsidRDefault="0072574F" w:rsidP="00DC7860">
      <w:pPr>
        <w:spacing w:after="120"/>
        <w:rPr>
          <w:rFonts w:ascii="Tahoma" w:hAnsi="Tahoma" w:cs="Tahoma"/>
          <w:b/>
          <w:iCs/>
          <w:smallCaps/>
          <w:kern w:val="1"/>
          <w:sz w:val="18"/>
          <w:szCs w:val="18"/>
        </w:rPr>
      </w:pPr>
    </w:p>
    <w:p w14:paraId="79DCC17E" w14:textId="77777777" w:rsidR="00B92CEF" w:rsidRPr="002453C8" w:rsidRDefault="0072574F" w:rsidP="00B92CEF">
      <w:pPr>
        <w:jc w:val="right"/>
        <w:rPr>
          <w:rFonts w:ascii="Tahoma" w:hAnsi="Tahoma" w:cs="Tahoma"/>
          <w:b/>
          <w:sz w:val="18"/>
          <w:szCs w:val="20"/>
        </w:rPr>
      </w:pPr>
      <w:r>
        <w:rPr>
          <w:rFonts w:ascii="Tahoma" w:hAnsi="Tahoma" w:cs="Tahoma"/>
          <w:b/>
          <w:iCs/>
          <w:smallCaps/>
          <w:kern w:val="1"/>
          <w:sz w:val="18"/>
          <w:szCs w:val="18"/>
        </w:rPr>
        <w:br w:type="page"/>
      </w:r>
      <w:r w:rsidR="00B92CEF" w:rsidRPr="002453C8">
        <w:rPr>
          <w:rFonts w:ascii="Tahoma" w:hAnsi="Tahoma" w:cs="Tahoma"/>
          <w:b/>
          <w:sz w:val="18"/>
          <w:szCs w:val="20"/>
        </w:rPr>
        <w:t xml:space="preserve">Załącznik nr </w:t>
      </w:r>
      <w:r w:rsidR="00B92CEF">
        <w:rPr>
          <w:rFonts w:ascii="Tahoma" w:hAnsi="Tahoma" w:cs="Tahoma"/>
          <w:b/>
          <w:sz w:val="18"/>
          <w:szCs w:val="20"/>
        </w:rPr>
        <w:t>6a</w:t>
      </w:r>
    </w:p>
    <w:p w14:paraId="24F7E880" w14:textId="77777777" w:rsidR="00B92CEF" w:rsidRPr="002453C8" w:rsidRDefault="00B92CEF" w:rsidP="00B92CEF">
      <w:pPr>
        <w:ind w:left="5246" w:firstLine="708"/>
        <w:jc w:val="right"/>
        <w:rPr>
          <w:rFonts w:ascii="Tahoma" w:hAnsi="Tahoma" w:cs="Tahoma"/>
          <w:b/>
          <w:sz w:val="18"/>
          <w:szCs w:val="20"/>
        </w:rPr>
      </w:pPr>
    </w:p>
    <w:p w14:paraId="559F355D" w14:textId="77777777" w:rsidR="00B92CEF" w:rsidRPr="002453C8" w:rsidRDefault="00B92CEF" w:rsidP="00B92CEF">
      <w:pPr>
        <w:rPr>
          <w:rFonts w:ascii="Tahoma" w:hAnsi="Tahoma" w:cs="Tahoma"/>
          <w:sz w:val="18"/>
          <w:szCs w:val="18"/>
        </w:rPr>
      </w:pPr>
    </w:p>
    <w:p w14:paraId="57CF19D5" w14:textId="77777777" w:rsidR="00B92CEF" w:rsidRPr="002453C8" w:rsidRDefault="00B92CEF" w:rsidP="00B92CEF">
      <w:pPr>
        <w:rPr>
          <w:rFonts w:ascii="Tahoma" w:hAnsi="Tahoma" w:cs="Tahoma"/>
          <w:sz w:val="18"/>
          <w:szCs w:val="18"/>
        </w:rPr>
      </w:pPr>
    </w:p>
    <w:p w14:paraId="3F1EF38B" w14:textId="77777777" w:rsidR="00B92CEF" w:rsidRPr="002453C8" w:rsidRDefault="00B92CEF" w:rsidP="00B92CEF">
      <w:pPr>
        <w:rPr>
          <w:rFonts w:ascii="Tahoma" w:hAnsi="Tahoma" w:cs="Tahoma"/>
          <w:sz w:val="18"/>
          <w:szCs w:val="18"/>
        </w:rPr>
      </w:pPr>
    </w:p>
    <w:p w14:paraId="2171FC4E" w14:textId="77777777" w:rsidR="00B92CEF" w:rsidRPr="001A6ADF" w:rsidRDefault="00B92CEF" w:rsidP="00B92CEF">
      <w:pPr>
        <w:spacing w:line="360" w:lineRule="auto"/>
        <w:rPr>
          <w:rFonts w:ascii="Tahoma" w:hAnsi="Tahoma" w:cs="Tahoma"/>
          <w:b/>
          <w:bCs/>
          <w:sz w:val="18"/>
          <w:szCs w:val="18"/>
        </w:rPr>
      </w:pPr>
      <w:r w:rsidRPr="001A6ADF">
        <w:rPr>
          <w:rFonts w:ascii="Tahoma" w:hAnsi="Tahoma" w:cs="Tahoma"/>
          <w:sz w:val="18"/>
          <w:szCs w:val="18"/>
        </w:rPr>
        <w:t>Data ..........................</w:t>
      </w:r>
    </w:p>
    <w:p w14:paraId="2CE909E3" w14:textId="77777777" w:rsidR="00B92CEF" w:rsidRPr="001A6ADF" w:rsidRDefault="00B92CEF" w:rsidP="00B92CEF">
      <w:pPr>
        <w:tabs>
          <w:tab w:val="left" w:pos="284"/>
        </w:tabs>
        <w:spacing w:line="360" w:lineRule="auto"/>
        <w:rPr>
          <w:rFonts w:ascii="Tahoma" w:hAnsi="Tahoma" w:cs="Tahoma"/>
          <w:sz w:val="18"/>
          <w:szCs w:val="18"/>
        </w:rPr>
      </w:pPr>
      <w:r w:rsidRPr="001A6ADF">
        <w:rPr>
          <w:rFonts w:ascii="Tahoma" w:hAnsi="Tahoma" w:cs="Tahoma"/>
          <w:sz w:val="18"/>
          <w:szCs w:val="18"/>
        </w:rPr>
        <w:t>Nazwa Wykonawcy ................................................................</w:t>
      </w:r>
    </w:p>
    <w:p w14:paraId="032D233C" w14:textId="77777777" w:rsidR="00B92CEF" w:rsidRPr="001A6ADF" w:rsidRDefault="00B92CEF" w:rsidP="00B92CEF">
      <w:pPr>
        <w:rPr>
          <w:rFonts w:ascii="Tahoma" w:hAnsi="Tahoma" w:cs="Tahoma"/>
          <w:sz w:val="18"/>
          <w:szCs w:val="18"/>
        </w:rPr>
      </w:pPr>
      <w:r w:rsidRPr="001A6ADF">
        <w:rPr>
          <w:rFonts w:ascii="Tahoma" w:hAnsi="Tahoma" w:cs="Tahoma"/>
          <w:sz w:val="18"/>
          <w:szCs w:val="18"/>
        </w:rPr>
        <w:t>Adres Wykonawcy ...............................................................</w:t>
      </w:r>
    </w:p>
    <w:p w14:paraId="75AD5922" w14:textId="77777777" w:rsidR="00B92CEF" w:rsidRPr="002453C8" w:rsidRDefault="00B92CEF" w:rsidP="00B92CEF">
      <w:pPr>
        <w:ind w:left="2832"/>
        <w:rPr>
          <w:rFonts w:ascii="Tahoma" w:hAnsi="Tahoma" w:cs="Tahoma"/>
          <w:i/>
          <w:sz w:val="18"/>
          <w:szCs w:val="18"/>
        </w:rPr>
      </w:pPr>
    </w:p>
    <w:p w14:paraId="1641713B" w14:textId="77777777" w:rsidR="00B92CEF" w:rsidRPr="002453C8" w:rsidRDefault="00B92CEF" w:rsidP="00B92CEF">
      <w:pPr>
        <w:ind w:left="2832"/>
        <w:rPr>
          <w:rFonts w:ascii="Tahoma" w:hAnsi="Tahoma" w:cs="Tahoma"/>
          <w:i/>
          <w:sz w:val="18"/>
          <w:szCs w:val="18"/>
        </w:rPr>
      </w:pPr>
    </w:p>
    <w:p w14:paraId="67A1A2FF" w14:textId="77777777" w:rsidR="00B92CEF" w:rsidRPr="002453C8" w:rsidRDefault="00B92CEF" w:rsidP="00B92CEF">
      <w:pPr>
        <w:ind w:firstLine="390"/>
        <w:jc w:val="center"/>
        <w:rPr>
          <w:rFonts w:ascii="Tahoma" w:hAnsi="Tahoma" w:cs="Tahoma"/>
          <w:b/>
          <w:sz w:val="18"/>
          <w:szCs w:val="18"/>
        </w:rPr>
      </w:pPr>
    </w:p>
    <w:p w14:paraId="3EF7042D" w14:textId="77777777" w:rsidR="00B92CEF" w:rsidRPr="002453C8" w:rsidRDefault="00B92CEF" w:rsidP="00B92CEF">
      <w:pPr>
        <w:ind w:firstLine="390"/>
        <w:jc w:val="center"/>
        <w:rPr>
          <w:rFonts w:ascii="Tahoma" w:hAnsi="Tahoma" w:cs="Tahoma"/>
          <w:b/>
          <w:sz w:val="18"/>
          <w:szCs w:val="18"/>
        </w:rPr>
      </w:pPr>
    </w:p>
    <w:p w14:paraId="25680FA3" w14:textId="77777777" w:rsidR="00B92CEF" w:rsidRPr="002453C8" w:rsidRDefault="00B92CEF" w:rsidP="00B92CEF">
      <w:pPr>
        <w:ind w:firstLine="390"/>
        <w:jc w:val="center"/>
        <w:rPr>
          <w:rFonts w:ascii="Tahoma" w:hAnsi="Tahoma" w:cs="Tahoma"/>
          <w:b/>
          <w:sz w:val="18"/>
          <w:szCs w:val="18"/>
        </w:rPr>
      </w:pPr>
    </w:p>
    <w:p w14:paraId="242C992A" w14:textId="77777777" w:rsidR="00B92CEF" w:rsidRDefault="00B92CEF" w:rsidP="00B92CEF">
      <w:pPr>
        <w:tabs>
          <w:tab w:val="left" w:pos="3686"/>
        </w:tabs>
        <w:jc w:val="center"/>
        <w:rPr>
          <w:rFonts w:ascii="Tahoma" w:hAnsi="Tahoma" w:cs="Tahoma"/>
          <w:b/>
          <w:sz w:val="18"/>
          <w:szCs w:val="18"/>
        </w:rPr>
      </w:pPr>
      <w:r>
        <w:rPr>
          <w:rFonts w:ascii="Tahoma" w:hAnsi="Tahoma" w:cs="Tahoma"/>
          <w:b/>
          <w:sz w:val="18"/>
          <w:szCs w:val="18"/>
        </w:rPr>
        <w:t>OŚWIADCZENIE</w:t>
      </w:r>
      <w:r w:rsidRPr="002453C8">
        <w:rPr>
          <w:rFonts w:ascii="Tahoma" w:hAnsi="Tahoma" w:cs="Tahoma"/>
          <w:b/>
          <w:sz w:val="18"/>
          <w:szCs w:val="18"/>
        </w:rPr>
        <w:t xml:space="preserve"> </w:t>
      </w:r>
      <w:r w:rsidRPr="0099570D">
        <w:rPr>
          <w:rFonts w:ascii="Tahoma" w:hAnsi="Tahoma" w:cs="Tahoma"/>
          <w:b/>
          <w:sz w:val="18"/>
          <w:szCs w:val="18"/>
        </w:rPr>
        <w:t>WYKONAWCY</w:t>
      </w:r>
      <w:r>
        <w:rPr>
          <w:rFonts w:ascii="Tahoma" w:hAnsi="Tahoma" w:cs="Tahoma"/>
          <w:b/>
          <w:sz w:val="18"/>
          <w:szCs w:val="18"/>
        </w:rPr>
        <w:t>/ WYKONAWCY WSPÓLNIE UBIEGAJĄCEGO SIĘ O UDZIELENIE ZAMÓWIENIA</w:t>
      </w:r>
    </w:p>
    <w:p w14:paraId="5DFC9588" w14:textId="77777777" w:rsidR="00B92CEF" w:rsidRPr="00C236CD" w:rsidRDefault="00B92CEF" w:rsidP="00B92CEF">
      <w:pPr>
        <w:tabs>
          <w:tab w:val="left" w:pos="3686"/>
        </w:tabs>
        <w:jc w:val="center"/>
        <w:rPr>
          <w:rFonts w:ascii="Tahoma" w:hAnsi="Tahoma" w:cs="Tahoma"/>
          <w:b/>
          <w:sz w:val="18"/>
          <w:szCs w:val="18"/>
        </w:rPr>
      </w:pPr>
      <w:r>
        <w:rPr>
          <w:rFonts w:ascii="Tahoma" w:hAnsi="Tahoma" w:cs="Tahoma"/>
          <w:b/>
          <w:sz w:val="18"/>
          <w:szCs w:val="18"/>
        </w:rPr>
        <w:t xml:space="preserve">o aktualności </w:t>
      </w:r>
      <w:r w:rsidRPr="00DC7860">
        <w:rPr>
          <w:rFonts w:ascii="Tahoma" w:hAnsi="Tahoma" w:cs="Tahoma"/>
          <w:b/>
          <w:sz w:val="18"/>
          <w:szCs w:val="18"/>
        </w:rPr>
        <w:t>inf</w:t>
      </w:r>
      <w:r>
        <w:rPr>
          <w:rFonts w:ascii="Tahoma" w:hAnsi="Tahoma" w:cs="Tahoma"/>
          <w:b/>
          <w:sz w:val="18"/>
          <w:szCs w:val="18"/>
        </w:rPr>
        <w:t>ormacji zawartych w oświadczeniach</w:t>
      </w:r>
      <w:r w:rsidRPr="00DC7860">
        <w:rPr>
          <w:rFonts w:ascii="Tahoma" w:hAnsi="Tahoma" w:cs="Tahoma"/>
          <w:b/>
          <w:sz w:val="18"/>
          <w:szCs w:val="18"/>
        </w:rPr>
        <w:t xml:space="preserve">, </w:t>
      </w:r>
    </w:p>
    <w:p w14:paraId="3E0161DE" w14:textId="77777777" w:rsidR="00B92CEF" w:rsidRDefault="00B92CEF" w:rsidP="00B92CEF">
      <w:pPr>
        <w:spacing w:after="120"/>
        <w:ind w:left="1416" w:firstLine="708"/>
        <w:rPr>
          <w:rFonts w:ascii="Tahoma" w:hAnsi="Tahoma" w:cs="Tahoma"/>
          <w:b/>
          <w:sz w:val="18"/>
          <w:szCs w:val="18"/>
        </w:rPr>
      </w:pPr>
      <w:r>
        <w:rPr>
          <w:rFonts w:ascii="Tahoma" w:hAnsi="Tahoma" w:cs="Tahoma"/>
          <w:b/>
          <w:sz w:val="18"/>
          <w:szCs w:val="18"/>
        </w:rPr>
        <w:t>składanych na podstawie</w:t>
      </w:r>
      <w:r w:rsidRPr="00737F59">
        <w:rPr>
          <w:rFonts w:ascii="Tahoma" w:hAnsi="Tahoma" w:cs="Tahoma"/>
          <w:b/>
          <w:sz w:val="18"/>
          <w:szCs w:val="18"/>
        </w:rPr>
        <w:t xml:space="preserve"> art. </w:t>
      </w:r>
      <w:r>
        <w:rPr>
          <w:rFonts w:ascii="Tahoma" w:hAnsi="Tahoma" w:cs="Tahoma"/>
          <w:b/>
          <w:sz w:val="18"/>
          <w:szCs w:val="18"/>
        </w:rPr>
        <w:t>125 ust. 1</w:t>
      </w:r>
      <w:r w:rsidRPr="00737F59">
        <w:rPr>
          <w:rFonts w:ascii="Tahoma" w:hAnsi="Tahoma" w:cs="Tahoma"/>
          <w:b/>
          <w:sz w:val="18"/>
          <w:szCs w:val="18"/>
        </w:rPr>
        <w:t xml:space="preserve"> ustawy </w:t>
      </w:r>
      <w:r>
        <w:rPr>
          <w:rFonts w:ascii="Tahoma" w:hAnsi="Tahoma" w:cs="Tahoma"/>
          <w:b/>
          <w:sz w:val="18"/>
          <w:szCs w:val="18"/>
        </w:rPr>
        <w:t>P</w:t>
      </w:r>
      <w:r w:rsidRPr="00DC7860">
        <w:rPr>
          <w:rFonts w:ascii="Tahoma" w:hAnsi="Tahoma" w:cs="Tahoma"/>
          <w:b/>
          <w:sz w:val="18"/>
          <w:szCs w:val="18"/>
        </w:rPr>
        <w:t>rawo zamówień publicznych</w:t>
      </w:r>
    </w:p>
    <w:p w14:paraId="561444DC" w14:textId="77777777" w:rsidR="00B92CEF" w:rsidRPr="00746FA2" w:rsidRDefault="00B92CEF" w:rsidP="00B92CEF">
      <w:pPr>
        <w:spacing w:before="120" w:line="360" w:lineRule="auto"/>
        <w:jc w:val="center"/>
        <w:rPr>
          <w:rFonts w:ascii="Tahoma" w:hAnsi="Tahoma" w:cs="Tahoma"/>
          <w:b/>
          <w:caps/>
          <w:sz w:val="18"/>
          <w:szCs w:val="18"/>
          <w:u w:val="single"/>
        </w:rPr>
      </w:pPr>
      <w:r w:rsidRPr="00746FA2">
        <w:rPr>
          <w:rFonts w:ascii="Tahoma" w:hAnsi="Tahoma" w:cs="Tahoma"/>
          <w:b/>
          <w:sz w:val="18"/>
          <w:szCs w:val="18"/>
          <w:u w:val="single"/>
        </w:rPr>
        <w:t xml:space="preserve">DOTYCZĄCE PRZESŁANEK WYKLUCZENIA Z ART. 5K ROZPORZĄDZENIA 833/2014 ORAZ ART. 7 UST. 1 USTAWY </w:t>
      </w:r>
      <w:r w:rsidRPr="00746FA2">
        <w:rPr>
          <w:rFonts w:ascii="Tahoma" w:hAnsi="Tahoma" w:cs="Tahoma"/>
          <w:b/>
          <w:caps/>
          <w:sz w:val="18"/>
          <w:szCs w:val="18"/>
          <w:u w:val="single"/>
        </w:rPr>
        <w:t>o szczególnych rozwiązaniach w zakresie przeciwdziałania wspieraniu agresji na Ukrainę oraz służących ochronie bezpieczeństwa narodowego</w:t>
      </w:r>
    </w:p>
    <w:p w14:paraId="62A28323" w14:textId="77777777" w:rsidR="00B92CEF" w:rsidRDefault="00B92CEF" w:rsidP="00B92CEF">
      <w:pPr>
        <w:spacing w:after="120"/>
        <w:rPr>
          <w:rFonts w:ascii="Tahoma" w:hAnsi="Tahoma" w:cs="Tahoma"/>
          <w:b/>
          <w:sz w:val="18"/>
          <w:szCs w:val="18"/>
        </w:rPr>
      </w:pPr>
    </w:p>
    <w:p w14:paraId="0F8DC00B" w14:textId="77777777" w:rsidR="00B92CEF" w:rsidRDefault="00B92CEF" w:rsidP="00B92CEF">
      <w:pPr>
        <w:spacing w:after="120"/>
        <w:rPr>
          <w:rFonts w:ascii="Tahoma" w:hAnsi="Tahoma" w:cs="Tahoma"/>
          <w:b/>
          <w:sz w:val="18"/>
          <w:szCs w:val="18"/>
        </w:rPr>
      </w:pPr>
    </w:p>
    <w:p w14:paraId="4C0D0FCE" w14:textId="57397E7A" w:rsidR="00B92CEF" w:rsidRDefault="00B92CEF" w:rsidP="00B92CEF">
      <w:pPr>
        <w:spacing w:line="360" w:lineRule="auto"/>
        <w:ind w:firstLine="390"/>
        <w:jc w:val="both"/>
        <w:rPr>
          <w:rFonts w:ascii="Tahoma" w:hAnsi="Tahoma" w:cs="Tahoma"/>
          <w:bCs/>
          <w:sz w:val="18"/>
          <w:szCs w:val="18"/>
        </w:rPr>
      </w:pPr>
      <w:r w:rsidRPr="00DC7860">
        <w:rPr>
          <w:rFonts w:ascii="Tahoma" w:hAnsi="Tahoma" w:cs="Tahoma"/>
          <w:sz w:val="18"/>
          <w:szCs w:val="18"/>
        </w:rPr>
        <w:t>Przystępując jako Wykonawca</w:t>
      </w:r>
      <w:r>
        <w:rPr>
          <w:rFonts w:ascii="Tahoma" w:hAnsi="Tahoma" w:cs="Tahoma"/>
          <w:sz w:val="18"/>
          <w:szCs w:val="18"/>
        </w:rPr>
        <w:t>/Wykonawca wspólnie ubiegający się o udzielenie zamówienia</w:t>
      </w:r>
      <w:r w:rsidRPr="00DC7860">
        <w:rPr>
          <w:rFonts w:ascii="Tahoma" w:hAnsi="Tahoma" w:cs="Tahoma"/>
          <w:sz w:val="18"/>
          <w:szCs w:val="18"/>
        </w:rPr>
        <w:t xml:space="preserve"> do udziału w postępowaniu o</w:t>
      </w:r>
      <w:r w:rsidR="003311D3">
        <w:rPr>
          <w:rFonts w:ascii="Tahoma" w:hAnsi="Tahoma" w:cs="Tahoma"/>
          <w:sz w:val="18"/>
          <w:szCs w:val="18"/>
        </w:rPr>
        <w:t> </w:t>
      </w:r>
      <w:r w:rsidRPr="00DC7860">
        <w:rPr>
          <w:rFonts w:ascii="Tahoma" w:hAnsi="Tahoma" w:cs="Tahoma"/>
          <w:sz w:val="18"/>
          <w:szCs w:val="18"/>
        </w:rPr>
        <w:t xml:space="preserve">udzielenie zamówienia publicznego nr sprawy </w:t>
      </w:r>
      <w:r w:rsidR="00414D57">
        <w:rPr>
          <w:rFonts w:ascii="Tahoma" w:hAnsi="Tahoma" w:cs="Tahoma"/>
          <w:b/>
          <w:sz w:val="18"/>
          <w:szCs w:val="18"/>
        </w:rPr>
        <w:t>41</w:t>
      </w:r>
      <w:r>
        <w:rPr>
          <w:rFonts w:ascii="Tahoma" w:hAnsi="Tahoma" w:cs="Tahoma"/>
          <w:b/>
          <w:sz w:val="18"/>
          <w:szCs w:val="18"/>
        </w:rPr>
        <w:t>/PN/ZP/</w:t>
      </w:r>
      <w:r w:rsidR="00FD43DE">
        <w:rPr>
          <w:rFonts w:ascii="Tahoma" w:hAnsi="Tahoma" w:cs="Tahoma"/>
          <w:b/>
          <w:sz w:val="18"/>
          <w:szCs w:val="18"/>
        </w:rPr>
        <w:t>U</w:t>
      </w:r>
      <w:r w:rsidRPr="00986ADF">
        <w:rPr>
          <w:rFonts w:ascii="Tahoma" w:hAnsi="Tahoma" w:cs="Tahoma"/>
          <w:b/>
          <w:sz w:val="18"/>
          <w:szCs w:val="18"/>
        </w:rPr>
        <w:t>/202</w:t>
      </w:r>
      <w:r w:rsidR="00414D57">
        <w:rPr>
          <w:rFonts w:ascii="Tahoma" w:hAnsi="Tahoma" w:cs="Tahoma"/>
          <w:b/>
          <w:sz w:val="18"/>
          <w:szCs w:val="18"/>
        </w:rPr>
        <w:t>6</w:t>
      </w:r>
      <w:r w:rsidRPr="00A41362">
        <w:rPr>
          <w:rFonts w:ascii="Tahoma" w:hAnsi="Tahoma" w:cs="Tahoma"/>
          <w:sz w:val="18"/>
          <w:szCs w:val="18"/>
        </w:rPr>
        <w:t xml:space="preserve"> </w:t>
      </w:r>
      <w:r w:rsidRPr="00C236CD">
        <w:rPr>
          <w:rFonts w:ascii="Tahoma" w:hAnsi="Tahoma" w:cs="Tahoma"/>
          <w:sz w:val="18"/>
          <w:szCs w:val="18"/>
        </w:rPr>
        <w:t xml:space="preserve">oświadczam, że </w:t>
      </w:r>
      <w:r w:rsidRPr="00C236CD">
        <w:rPr>
          <w:rFonts w:ascii="Tahoma" w:hAnsi="Tahoma" w:cs="Tahoma"/>
          <w:bCs/>
          <w:sz w:val="18"/>
          <w:szCs w:val="18"/>
        </w:rPr>
        <w:t>i</w:t>
      </w:r>
      <w:r>
        <w:rPr>
          <w:rFonts w:ascii="Tahoma" w:hAnsi="Tahoma" w:cs="Tahoma"/>
          <w:bCs/>
          <w:sz w:val="18"/>
          <w:szCs w:val="18"/>
        </w:rPr>
        <w:t>nformacje zawarte w oświadczeniach</w:t>
      </w:r>
      <w:r w:rsidRPr="00C236CD">
        <w:rPr>
          <w:rFonts w:ascii="Tahoma" w:hAnsi="Tahoma" w:cs="Tahoma"/>
          <w:bCs/>
          <w:sz w:val="18"/>
          <w:szCs w:val="18"/>
        </w:rPr>
        <w:t xml:space="preserve">, </w:t>
      </w:r>
      <w:r w:rsidRPr="006C196A">
        <w:rPr>
          <w:rFonts w:ascii="Tahoma" w:hAnsi="Tahoma" w:cs="Tahoma"/>
          <w:bCs/>
          <w:sz w:val="18"/>
          <w:szCs w:val="18"/>
        </w:rPr>
        <w:t>składanych na podstawie art. 125 ust. 1 ustawy Prawo zamówień publicznych</w:t>
      </w:r>
      <w:r>
        <w:rPr>
          <w:rFonts w:ascii="Tahoma" w:hAnsi="Tahoma" w:cs="Tahoma"/>
          <w:bCs/>
          <w:sz w:val="18"/>
          <w:szCs w:val="18"/>
        </w:rPr>
        <w:t xml:space="preserve"> </w:t>
      </w:r>
      <w:r w:rsidRPr="006C196A">
        <w:rPr>
          <w:rFonts w:ascii="Tahoma" w:hAnsi="Tahoma" w:cs="Tahoma"/>
          <w:bCs/>
          <w:sz w:val="18"/>
          <w:szCs w:val="18"/>
        </w:rPr>
        <w:t>DOTYCZĄCE PRZESŁANEK WYKLUCZENIA Z ART. 5K ROZPORZĄDZENIA 833/2014 ORAZ ART. 7 UST. 1 USTAWY O SZCZEGÓLNYCH ROZWIĄZANIACH W ZAKRESIE PRZECIWDZIAŁANIA WSPIERANIU AGRESJI NA UKRAINĘ ORAZ SŁUŻĄCYCH OCHRONIE BEZPIECZEŃSTWA NARODOWEGO</w:t>
      </w:r>
    </w:p>
    <w:p w14:paraId="2C243950" w14:textId="77777777" w:rsidR="00B92CEF" w:rsidRPr="00A2683B" w:rsidRDefault="00B92CEF" w:rsidP="00B92CEF">
      <w:pPr>
        <w:tabs>
          <w:tab w:val="left" w:pos="3686"/>
        </w:tabs>
        <w:spacing w:line="360" w:lineRule="auto"/>
        <w:jc w:val="both"/>
        <w:rPr>
          <w:rFonts w:ascii="Tahoma" w:hAnsi="Tahoma" w:cs="Tahoma"/>
          <w:b/>
          <w:sz w:val="18"/>
          <w:szCs w:val="18"/>
        </w:rPr>
      </w:pPr>
      <w:r w:rsidRPr="00A2683B">
        <w:rPr>
          <w:rFonts w:ascii="Tahoma" w:hAnsi="Tahoma" w:cs="Tahoma"/>
          <w:b/>
          <w:sz w:val="18"/>
          <w:szCs w:val="18"/>
        </w:rPr>
        <w:t>- są aktual</w:t>
      </w:r>
      <w:r>
        <w:rPr>
          <w:rFonts w:ascii="Tahoma" w:hAnsi="Tahoma" w:cs="Tahoma"/>
          <w:b/>
          <w:sz w:val="18"/>
          <w:szCs w:val="18"/>
        </w:rPr>
        <w:t>ne na dzień złożenia niniejszego oświadczenia</w:t>
      </w:r>
      <w:r w:rsidRPr="00A2683B">
        <w:rPr>
          <w:rFonts w:ascii="Tahoma" w:hAnsi="Tahoma" w:cs="Tahoma"/>
          <w:b/>
          <w:sz w:val="18"/>
          <w:szCs w:val="18"/>
        </w:rPr>
        <w:t>.</w:t>
      </w:r>
    </w:p>
    <w:p w14:paraId="04B785FC" w14:textId="77777777" w:rsidR="00B92CEF" w:rsidRDefault="00B92CEF" w:rsidP="00B92CEF">
      <w:pPr>
        <w:spacing w:after="120"/>
        <w:rPr>
          <w:rFonts w:ascii="Tahoma" w:hAnsi="Tahoma" w:cs="Tahoma"/>
          <w:b/>
          <w:sz w:val="18"/>
          <w:szCs w:val="18"/>
        </w:rPr>
      </w:pPr>
    </w:p>
    <w:p w14:paraId="0F9BD8CF" w14:textId="77777777" w:rsidR="00B92CEF" w:rsidRDefault="00B92CEF" w:rsidP="00B92CEF">
      <w:pPr>
        <w:spacing w:after="120"/>
        <w:rPr>
          <w:rFonts w:ascii="Tahoma" w:hAnsi="Tahoma" w:cs="Tahoma"/>
          <w:b/>
          <w:sz w:val="18"/>
          <w:szCs w:val="18"/>
        </w:rPr>
      </w:pPr>
    </w:p>
    <w:p w14:paraId="68D942E1" w14:textId="77777777" w:rsidR="00B92CEF" w:rsidRDefault="00B92CEF" w:rsidP="00B92CEF">
      <w:pPr>
        <w:spacing w:after="120"/>
        <w:rPr>
          <w:rFonts w:ascii="Tahoma" w:hAnsi="Tahoma" w:cs="Tahoma"/>
          <w:b/>
          <w:sz w:val="18"/>
          <w:szCs w:val="18"/>
        </w:rPr>
      </w:pPr>
    </w:p>
    <w:p w14:paraId="71E7AF17" w14:textId="77777777" w:rsidR="00B92CEF" w:rsidRDefault="00B92CEF" w:rsidP="00B92CEF">
      <w:pPr>
        <w:spacing w:after="120"/>
        <w:rPr>
          <w:rFonts w:ascii="Tahoma" w:hAnsi="Tahoma" w:cs="Tahoma"/>
          <w:b/>
          <w:sz w:val="18"/>
          <w:szCs w:val="18"/>
        </w:rPr>
      </w:pPr>
    </w:p>
    <w:p w14:paraId="60350123" w14:textId="77777777" w:rsidR="00B92CEF" w:rsidRDefault="00B92CEF" w:rsidP="00B92CEF">
      <w:pPr>
        <w:spacing w:after="120"/>
        <w:rPr>
          <w:rFonts w:ascii="Tahoma" w:hAnsi="Tahoma" w:cs="Tahoma"/>
          <w:b/>
          <w:sz w:val="18"/>
          <w:szCs w:val="18"/>
        </w:rPr>
      </w:pPr>
    </w:p>
    <w:p w14:paraId="6C797840" w14:textId="77777777" w:rsidR="00B92CEF" w:rsidRDefault="00B92CEF" w:rsidP="00B92CEF">
      <w:pPr>
        <w:spacing w:after="120"/>
        <w:rPr>
          <w:rFonts w:ascii="Tahoma" w:hAnsi="Tahoma" w:cs="Tahoma"/>
          <w:b/>
          <w:sz w:val="18"/>
          <w:szCs w:val="18"/>
        </w:rPr>
      </w:pPr>
    </w:p>
    <w:p w14:paraId="0B07159B" w14:textId="77777777" w:rsidR="00B92CEF" w:rsidRDefault="00B92CEF" w:rsidP="00B92CEF">
      <w:pPr>
        <w:spacing w:after="120"/>
        <w:rPr>
          <w:rFonts w:ascii="Tahoma" w:hAnsi="Tahoma" w:cs="Tahoma"/>
          <w:b/>
          <w:sz w:val="18"/>
          <w:szCs w:val="18"/>
        </w:rPr>
      </w:pPr>
    </w:p>
    <w:p w14:paraId="29D49395" w14:textId="77777777" w:rsidR="00B92CEF" w:rsidRDefault="00B92CEF" w:rsidP="00B92CEF">
      <w:pPr>
        <w:spacing w:after="120"/>
        <w:rPr>
          <w:rFonts w:ascii="Tahoma" w:hAnsi="Tahoma" w:cs="Tahoma"/>
          <w:b/>
          <w:sz w:val="18"/>
          <w:szCs w:val="18"/>
        </w:rPr>
      </w:pPr>
    </w:p>
    <w:p w14:paraId="5B2E7E6A" w14:textId="77777777" w:rsidR="00B92CEF" w:rsidRDefault="00B92CEF" w:rsidP="00B92CEF">
      <w:pPr>
        <w:spacing w:after="120"/>
        <w:rPr>
          <w:rFonts w:ascii="Tahoma" w:hAnsi="Tahoma" w:cs="Tahoma"/>
          <w:b/>
          <w:sz w:val="18"/>
          <w:szCs w:val="18"/>
        </w:rPr>
      </w:pPr>
    </w:p>
    <w:p w14:paraId="21B486B2" w14:textId="77777777" w:rsidR="00B92CEF" w:rsidRDefault="00B92CEF" w:rsidP="00B92CEF">
      <w:pPr>
        <w:spacing w:after="120"/>
        <w:rPr>
          <w:rFonts w:ascii="Tahoma" w:hAnsi="Tahoma" w:cs="Tahoma"/>
          <w:b/>
          <w:sz w:val="18"/>
          <w:szCs w:val="18"/>
        </w:rPr>
      </w:pPr>
    </w:p>
    <w:p w14:paraId="25A01A81" w14:textId="77777777" w:rsidR="00B92CEF" w:rsidRDefault="00B92CEF" w:rsidP="00B92CEF">
      <w:pPr>
        <w:spacing w:after="120"/>
        <w:rPr>
          <w:rFonts w:ascii="Tahoma" w:hAnsi="Tahoma" w:cs="Tahoma"/>
          <w:b/>
          <w:sz w:val="18"/>
          <w:szCs w:val="18"/>
        </w:rPr>
      </w:pPr>
    </w:p>
    <w:p w14:paraId="0A25976A" w14:textId="77777777" w:rsidR="00B92CEF" w:rsidRDefault="00B92CEF" w:rsidP="00B92CEF">
      <w:pPr>
        <w:spacing w:after="120"/>
        <w:rPr>
          <w:rFonts w:ascii="Tahoma" w:hAnsi="Tahoma" w:cs="Tahoma"/>
          <w:b/>
          <w:sz w:val="18"/>
          <w:szCs w:val="18"/>
        </w:rPr>
      </w:pPr>
    </w:p>
    <w:p w14:paraId="5F2E7B19" w14:textId="77777777" w:rsidR="00B92CEF" w:rsidRDefault="00B92CEF" w:rsidP="00B92CEF">
      <w:pPr>
        <w:spacing w:after="120"/>
        <w:rPr>
          <w:rFonts w:ascii="Tahoma" w:hAnsi="Tahoma" w:cs="Tahoma"/>
          <w:b/>
          <w:sz w:val="18"/>
          <w:szCs w:val="18"/>
        </w:rPr>
      </w:pPr>
    </w:p>
    <w:p w14:paraId="153553C3" w14:textId="77777777" w:rsidR="00B92CEF" w:rsidRDefault="00B92CEF" w:rsidP="00B92CEF">
      <w:pPr>
        <w:spacing w:after="120"/>
        <w:rPr>
          <w:rFonts w:ascii="Tahoma" w:hAnsi="Tahoma" w:cs="Tahoma"/>
          <w:b/>
          <w:sz w:val="18"/>
          <w:szCs w:val="18"/>
        </w:rPr>
      </w:pPr>
    </w:p>
    <w:p w14:paraId="39DB25F9" w14:textId="77777777" w:rsidR="00B92CEF" w:rsidRDefault="00B92CEF" w:rsidP="00B92CEF">
      <w:pPr>
        <w:spacing w:after="120"/>
        <w:rPr>
          <w:rFonts w:ascii="Tahoma" w:hAnsi="Tahoma" w:cs="Tahoma"/>
          <w:b/>
          <w:sz w:val="18"/>
          <w:szCs w:val="18"/>
        </w:rPr>
      </w:pPr>
    </w:p>
    <w:p w14:paraId="274C9BE6" w14:textId="77777777" w:rsidR="00B92CEF" w:rsidRDefault="00B92CEF" w:rsidP="00B92CEF">
      <w:pPr>
        <w:spacing w:after="120"/>
        <w:rPr>
          <w:rFonts w:ascii="Tahoma" w:hAnsi="Tahoma" w:cs="Tahoma"/>
          <w:b/>
          <w:sz w:val="18"/>
          <w:szCs w:val="18"/>
        </w:rPr>
      </w:pPr>
    </w:p>
    <w:p w14:paraId="4105833F" w14:textId="77777777" w:rsidR="00B92CEF" w:rsidRDefault="00B92CEF" w:rsidP="00B92CEF">
      <w:pPr>
        <w:spacing w:after="120"/>
        <w:rPr>
          <w:rFonts w:ascii="Tahoma" w:hAnsi="Tahoma" w:cs="Tahoma"/>
          <w:b/>
          <w:sz w:val="18"/>
          <w:szCs w:val="18"/>
        </w:rPr>
      </w:pPr>
    </w:p>
    <w:p w14:paraId="0B88E6AD" w14:textId="77777777" w:rsidR="00B92CEF" w:rsidRDefault="00B92CEF" w:rsidP="00B92CEF">
      <w:pPr>
        <w:spacing w:after="120"/>
        <w:rPr>
          <w:rFonts w:ascii="Tahoma" w:hAnsi="Tahoma" w:cs="Tahoma"/>
          <w:b/>
          <w:sz w:val="18"/>
          <w:szCs w:val="18"/>
        </w:rPr>
      </w:pPr>
    </w:p>
    <w:p w14:paraId="1E0625B6" w14:textId="77777777" w:rsidR="00B92CEF" w:rsidRDefault="00B92CEF" w:rsidP="00B92CEF">
      <w:pPr>
        <w:jc w:val="both"/>
        <w:rPr>
          <w:rFonts w:ascii="Tahoma" w:hAnsi="Tahoma" w:cs="Tahoma"/>
          <w:sz w:val="18"/>
          <w:szCs w:val="18"/>
          <w:highlight w:val="yellow"/>
        </w:rPr>
      </w:pPr>
    </w:p>
    <w:p w14:paraId="6CE166B2" w14:textId="77777777" w:rsidR="00B92CEF" w:rsidRPr="009B5F09" w:rsidRDefault="00B92CEF" w:rsidP="00B92CEF">
      <w:pPr>
        <w:jc w:val="both"/>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C236CD">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3E0F66">
        <w:rPr>
          <w:rFonts w:ascii="Tahoma" w:hAnsi="Tahoma" w:cs="Tahoma"/>
          <w:sz w:val="18"/>
          <w:szCs w:val="18"/>
          <w:highlight w:val="yellow"/>
        </w:rPr>
        <w:t>9</w:t>
      </w:r>
      <w:r w:rsidR="003E0F66" w:rsidRPr="00D607E2">
        <w:rPr>
          <w:rFonts w:ascii="Tahoma" w:hAnsi="Tahoma" w:cs="Tahoma"/>
          <w:sz w:val="18"/>
          <w:szCs w:val="18"/>
          <w:highlight w:val="yellow"/>
        </w:rPr>
        <w:t xml:space="preserve"> </w:t>
      </w:r>
      <w:r w:rsidRPr="00D607E2">
        <w:rPr>
          <w:rFonts w:ascii="Tahoma" w:hAnsi="Tahoma" w:cs="Tahoma"/>
          <w:sz w:val="18"/>
          <w:szCs w:val="18"/>
          <w:highlight w:val="yellow"/>
        </w:rPr>
        <w:t xml:space="preserve">pkt. </w:t>
      </w:r>
      <w:r w:rsidR="003E0F66">
        <w:rPr>
          <w:rFonts w:ascii="Tahoma" w:hAnsi="Tahoma" w:cs="Tahoma"/>
          <w:sz w:val="18"/>
          <w:szCs w:val="18"/>
          <w:highlight w:val="yellow"/>
        </w:rPr>
        <w:t>9</w:t>
      </w:r>
      <w:r>
        <w:rPr>
          <w:rFonts w:ascii="Tahoma" w:hAnsi="Tahoma" w:cs="Tahoma"/>
          <w:sz w:val="18"/>
          <w:szCs w:val="18"/>
          <w:highlight w:val="yellow"/>
        </w:rPr>
        <w:t>.</w:t>
      </w:r>
      <w:r w:rsidRPr="00D607E2">
        <w:rPr>
          <w:rFonts w:ascii="Tahoma" w:hAnsi="Tahoma" w:cs="Tahoma"/>
          <w:sz w:val="18"/>
          <w:szCs w:val="18"/>
          <w:highlight w:val="yellow"/>
        </w:rPr>
        <w:t>2</w:t>
      </w:r>
      <w:r>
        <w:rPr>
          <w:rFonts w:ascii="Tahoma" w:hAnsi="Tahoma" w:cs="Tahoma"/>
          <w:sz w:val="18"/>
          <w:szCs w:val="18"/>
          <w:highlight w:val="yellow"/>
        </w:rPr>
        <w:t>.5</w:t>
      </w:r>
      <w:r w:rsidRPr="00D607E2">
        <w:rPr>
          <w:rFonts w:ascii="Tahoma" w:hAnsi="Tahoma" w:cs="Tahoma"/>
          <w:sz w:val="18"/>
          <w:szCs w:val="18"/>
          <w:highlight w:val="yellow"/>
        </w:rPr>
        <w:t xml:space="preserve">. </w:t>
      </w:r>
      <w:r>
        <w:rPr>
          <w:rFonts w:ascii="Tahoma" w:hAnsi="Tahoma" w:cs="Tahoma"/>
          <w:sz w:val="18"/>
          <w:szCs w:val="18"/>
          <w:highlight w:val="yellow"/>
        </w:rPr>
        <w:t xml:space="preserve">a) </w:t>
      </w:r>
      <w:r w:rsidRPr="00D607E2">
        <w:rPr>
          <w:rFonts w:ascii="Tahoma" w:hAnsi="Tahoma" w:cs="Tahoma"/>
          <w:sz w:val="18"/>
          <w:szCs w:val="18"/>
          <w:highlight w:val="yellow"/>
        </w:rPr>
        <w:t xml:space="preserve">SWZ, a </w:t>
      </w:r>
      <w:r w:rsidRPr="00C236CD">
        <w:rPr>
          <w:rFonts w:ascii="Tahoma" w:hAnsi="Tahoma" w:cs="Tahoma"/>
          <w:b/>
          <w:sz w:val="18"/>
          <w:szCs w:val="18"/>
          <w:highlight w:val="yellow"/>
        </w:rPr>
        <w:t>nie wraz z ofertą</w:t>
      </w:r>
    </w:p>
    <w:p w14:paraId="1E2DA19E" w14:textId="77777777" w:rsidR="00B92CEF" w:rsidRDefault="00B92CEF" w:rsidP="00B92CEF">
      <w:pPr>
        <w:spacing w:after="120"/>
        <w:rPr>
          <w:rFonts w:ascii="Tahoma" w:hAnsi="Tahoma" w:cs="Tahoma"/>
          <w:b/>
          <w:sz w:val="18"/>
          <w:szCs w:val="18"/>
        </w:rPr>
      </w:pPr>
    </w:p>
    <w:p w14:paraId="579DF40D" w14:textId="77777777" w:rsidR="00B92CEF" w:rsidRDefault="00B92CEF" w:rsidP="00B92CEF">
      <w:pPr>
        <w:jc w:val="right"/>
        <w:rPr>
          <w:rFonts w:ascii="Tahoma" w:hAnsi="Tahoma" w:cs="Tahoma"/>
          <w:b/>
          <w:sz w:val="18"/>
          <w:szCs w:val="20"/>
        </w:rPr>
      </w:pPr>
    </w:p>
    <w:p w14:paraId="61A885C4" w14:textId="77777777" w:rsidR="00B92CEF" w:rsidRDefault="00B92CEF" w:rsidP="00B92CEF">
      <w:pPr>
        <w:jc w:val="right"/>
        <w:rPr>
          <w:rFonts w:ascii="Tahoma" w:hAnsi="Tahoma" w:cs="Tahoma"/>
          <w:b/>
          <w:sz w:val="18"/>
          <w:szCs w:val="20"/>
        </w:rPr>
      </w:pPr>
    </w:p>
    <w:p w14:paraId="19209163" w14:textId="77777777" w:rsidR="00B92CEF" w:rsidRDefault="00B92CEF" w:rsidP="00B92CEF">
      <w:pPr>
        <w:jc w:val="right"/>
        <w:rPr>
          <w:rFonts w:ascii="Tahoma" w:hAnsi="Tahoma" w:cs="Tahoma"/>
          <w:b/>
          <w:sz w:val="18"/>
          <w:szCs w:val="20"/>
        </w:rPr>
      </w:pPr>
    </w:p>
    <w:p w14:paraId="11764CFF" w14:textId="77777777" w:rsidR="00B92CEF" w:rsidRDefault="00B92CEF" w:rsidP="00B92CEF">
      <w:pPr>
        <w:jc w:val="right"/>
        <w:rPr>
          <w:rFonts w:ascii="Tahoma" w:hAnsi="Tahoma" w:cs="Tahoma"/>
          <w:b/>
          <w:sz w:val="18"/>
          <w:szCs w:val="20"/>
        </w:rPr>
      </w:pPr>
    </w:p>
    <w:p w14:paraId="027497CD" w14:textId="77777777" w:rsidR="00B92CEF" w:rsidRDefault="00B92CEF" w:rsidP="00B92CEF">
      <w:pPr>
        <w:jc w:val="right"/>
        <w:rPr>
          <w:rFonts w:ascii="Tahoma" w:hAnsi="Tahoma" w:cs="Tahoma"/>
          <w:b/>
          <w:sz w:val="18"/>
          <w:szCs w:val="20"/>
        </w:rPr>
      </w:pPr>
    </w:p>
    <w:p w14:paraId="4DF039B0" w14:textId="77777777" w:rsidR="00B92CEF" w:rsidRPr="002453C8" w:rsidRDefault="00B92CEF" w:rsidP="00B92CEF">
      <w:pPr>
        <w:jc w:val="right"/>
        <w:rPr>
          <w:rFonts w:ascii="Tahoma" w:hAnsi="Tahoma" w:cs="Tahoma"/>
          <w:b/>
          <w:sz w:val="18"/>
          <w:szCs w:val="20"/>
        </w:rPr>
      </w:pPr>
      <w:r w:rsidRPr="002453C8">
        <w:rPr>
          <w:rFonts w:ascii="Tahoma" w:hAnsi="Tahoma" w:cs="Tahoma"/>
          <w:b/>
          <w:sz w:val="18"/>
          <w:szCs w:val="20"/>
        </w:rPr>
        <w:t xml:space="preserve">Załącznik nr </w:t>
      </w:r>
      <w:r>
        <w:rPr>
          <w:rFonts w:ascii="Tahoma" w:hAnsi="Tahoma" w:cs="Tahoma"/>
          <w:b/>
          <w:sz w:val="18"/>
          <w:szCs w:val="20"/>
        </w:rPr>
        <w:t>6b</w:t>
      </w:r>
    </w:p>
    <w:p w14:paraId="13E1E0D8" w14:textId="77777777" w:rsidR="00B92CEF" w:rsidRPr="002453C8" w:rsidRDefault="00B92CEF" w:rsidP="00B92CEF">
      <w:pPr>
        <w:ind w:left="5246" w:firstLine="708"/>
        <w:jc w:val="right"/>
        <w:rPr>
          <w:rFonts w:ascii="Tahoma" w:hAnsi="Tahoma" w:cs="Tahoma"/>
          <w:b/>
          <w:sz w:val="18"/>
          <w:szCs w:val="20"/>
        </w:rPr>
      </w:pPr>
    </w:p>
    <w:p w14:paraId="5B7B8905" w14:textId="77777777" w:rsidR="00B92CEF" w:rsidRPr="002453C8" w:rsidRDefault="00B92CEF" w:rsidP="00B92CEF">
      <w:pPr>
        <w:rPr>
          <w:rFonts w:ascii="Tahoma" w:hAnsi="Tahoma" w:cs="Tahoma"/>
          <w:sz w:val="18"/>
          <w:szCs w:val="18"/>
        </w:rPr>
      </w:pPr>
    </w:p>
    <w:p w14:paraId="2D447AC1" w14:textId="77777777" w:rsidR="00B92CEF" w:rsidRPr="002453C8" w:rsidRDefault="00B92CEF" w:rsidP="00B92CEF">
      <w:pPr>
        <w:rPr>
          <w:rFonts w:ascii="Tahoma" w:hAnsi="Tahoma" w:cs="Tahoma"/>
          <w:sz w:val="18"/>
          <w:szCs w:val="18"/>
        </w:rPr>
      </w:pPr>
    </w:p>
    <w:p w14:paraId="37261435" w14:textId="77777777" w:rsidR="00B92CEF" w:rsidRPr="002453C8" w:rsidRDefault="00B92CEF" w:rsidP="00B92CEF">
      <w:pPr>
        <w:rPr>
          <w:rFonts w:ascii="Tahoma" w:hAnsi="Tahoma" w:cs="Tahoma"/>
          <w:sz w:val="18"/>
          <w:szCs w:val="18"/>
        </w:rPr>
      </w:pPr>
    </w:p>
    <w:p w14:paraId="4AE203C7" w14:textId="77777777" w:rsidR="00B92CEF" w:rsidRPr="001A6ADF" w:rsidRDefault="00B92CEF" w:rsidP="00B92CEF">
      <w:pPr>
        <w:spacing w:line="360" w:lineRule="auto"/>
        <w:rPr>
          <w:rFonts w:ascii="Tahoma" w:hAnsi="Tahoma" w:cs="Tahoma"/>
          <w:b/>
          <w:bCs/>
          <w:sz w:val="18"/>
          <w:szCs w:val="18"/>
        </w:rPr>
      </w:pPr>
      <w:r w:rsidRPr="001A6ADF">
        <w:rPr>
          <w:rFonts w:ascii="Tahoma" w:hAnsi="Tahoma" w:cs="Tahoma"/>
          <w:sz w:val="18"/>
          <w:szCs w:val="18"/>
        </w:rPr>
        <w:t>Data ..........................</w:t>
      </w:r>
    </w:p>
    <w:p w14:paraId="5BB7D0EB" w14:textId="77777777" w:rsidR="00B92CEF" w:rsidRPr="001A6ADF" w:rsidRDefault="00B92CEF" w:rsidP="00B92CEF">
      <w:pPr>
        <w:tabs>
          <w:tab w:val="left" w:pos="284"/>
        </w:tabs>
        <w:spacing w:line="360" w:lineRule="auto"/>
        <w:rPr>
          <w:rFonts w:ascii="Tahoma" w:hAnsi="Tahoma" w:cs="Tahoma"/>
          <w:sz w:val="18"/>
          <w:szCs w:val="18"/>
        </w:rPr>
      </w:pPr>
      <w:r w:rsidRPr="001A6ADF">
        <w:rPr>
          <w:rFonts w:ascii="Tahoma" w:hAnsi="Tahoma" w:cs="Tahoma"/>
          <w:sz w:val="18"/>
          <w:szCs w:val="18"/>
        </w:rPr>
        <w:t>Nazwa Wykonawcy ................................................................</w:t>
      </w:r>
    </w:p>
    <w:p w14:paraId="35D6A93A" w14:textId="77777777" w:rsidR="00B92CEF" w:rsidRPr="001A6ADF" w:rsidRDefault="00B92CEF" w:rsidP="00B92CEF">
      <w:pPr>
        <w:rPr>
          <w:rFonts w:ascii="Tahoma" w:hAnsi="Tahoma" w:cs="Tahoma"/>
          <w:sz w:val="18"/>
          <w:szCs w:val="18"/>
        </w:rPr>
      </w:pPr>
      <w:r w:rsidRPr="001A6ADF">
        <w:rPr>
          <w:rFonts w:ascii="Tahoma" w:hAnsi="Tahoma" w:cs="Tahoma"/>
          <w:sz w:val="18"/>
          <w:szCs w:val="18"/>
        </w:rPr>
        <w:t>Adres Wykonawcy ...............................................................</w:t>
      </w:r>
    </w:p>
    <w:p w14:paraId="0726F874" w14:textId="77777777" w:rsidR="00B92CEF" w:rsidRPr="002453C8" w:rsidRDefault="00B92CEF" w:rsidP="00B92CEF">
      <w:pPr>
        <w:ind w:left="2832"/>
        <w:rPr>
          <w:rFonts w:ascii="Tahoma" w:hAnsi="Tahoma" w:cs="Tahoma"/>
          <w:i/>
          <w:sz w:val="18"/>
          <w:szCs w:val="18"/>
        </w:rPr>
      </w:pPr>
    </w:p>
    <w:p w14:paraId="7D164092" w14:textId="77777777" w:rsidR="00B92CEF" w:rsidRPr="002453C8" w:rsidRDefault="00B92CEF" w:rsidP="00B92CEF">
      <w:pPr>
        <w:ind w:left="2832"/>
        <w:rPr>
          <w:rFonts w:ascii="Tahoma" w:hAnsi="Tahoma" w:cs="Tahoma"/>
          <w:i/>
          <w:sz w:val="18"/>
          <w:szCs w:val="18"/>
        </w:rPr>
      </w:pPr>
    </w:p>
    <w:p w14:paraId="59B81759" w14:textId="77777777" w:rsidR="00B92CEF" w:rsidRPr="002453C8" w:rsidRDefault="00B92CEF" w:rsidP="00B92CEF">
      <w:pPr>
        <w:ind w:firstLine="390"/>
        <w:jc w:val="center"/>
        <w:rPr>
          <w:rFonts w:ascii="Tahoma" w:hAnsi="Tahoma" w:cs="Tahoma"/>
          <w:b/>
          <w:sz w:val="18"/>
          <w:szCs w:val="18"/>
        </w:rPr>
      </w:pPr>
    </w:p>
    <w:p w14:paraId="0664AA58" w14:textId="77777777" w:rsidR="00B92CEF" w:rsidRPr="002453C8" w:rsidRDefault="00B92CEF" w:rsidP="00B92CEF">
      <w:pPr>
        <w:ind w:firstLine="390"/>
        <w:jc w:val="center"/>
        <w:rPr>
          <w:rFonts w:ascii="Tahoma" w:hAnsi="Tahoma" w:cs="Tahoma"/>
          <w:b/>
          <w:sz w:val="18"/>
          <w:szCs w:val="18"/>
        </w:rPr>
      </w:pPr>
    </w:p>
    <w:p w14:paraId="5EE7B2DB" w14:textId="77777777" w:rsidR="00B92CEF" w:rsidRPr="002453C8" w:rsidRDefault="00B92CEF" w:rsidP="00B92CEF">
      <w:pPr>
        <w:ind w:firstLine="390"/>
        <w:jc w:val="center"/>
        <w:rPr>
          <w:rFonts w:ascii="Tahoma" w:hAnsi="Tahoma" w:cs="Tahoma"/>
          <w:b/>
          <w:sz w:val="18"/>
          <w:szCs w:val="18"/>
        </w:rPr>
      </w:pPr>
    </w:p>
    <w:p w14:paraId="79C560EF" w14:textId="77777777" w:rsidR="00B92CEF" w:rsidRDefault="00B92CEF" w:rsidP="00B92CEF">
      <w:pPr>
        <w:tabs>
          <w:tab w:val="left" w:pos="3686"/>
        </w:tabs>
        <w:jc w:val="center"/>
        <w:rPr>
          <w:rFonts w:ascii="Tahoma" w:hAnsi="Tahoma" w:cs="Tahoma"/>
          <w:b/>
          <w:sz w:val="18"/>
          <w:szCs w:val="18"/>
        </w:rPr>
      </w:pPr>
      <w:r>
        <w:rPr>
          <w:rFonts w:ascii="Tahoma" w:hAnsi="Tahoma" w:cs="Tahoma"/>
          <w:b/>
          <w:sz w:val="18"/>
          <w:szCs w:val="18"/>
        </w:rPr>
        <w:t>OŚWIADCZENIE</w:t>
      </w:r>
      <w:r w:rsidRPr="002453C8">
        <w:rPr>
          <w:rFonts w:ascii="Tahoma" w:hAnsi="Tahoma" w:cs="Tahoma"/>
          <w:b/>
          <w:sz w:val="18"/>
          <w:szCs w:val="18"/>
        </w:rPr>
        <w:t xml:space="preserve"> </w:t>
      </w:r>
      <w:r>
        <w:rPr>
          <w:rFonts w:ascii="Tahoma" w:hAnsi="Tahoma" w:cs="Tahoma"/>
          <w:b/>
          <w:sz w:val="18"/>
          <w:szCs w:val="18"/>
        </w:rPr>
        <w:t xml:space="preserve">PODMIOTU UDOSTĘPNIAJĄCEGO ZASOBY </w:t>
      </w:r>
    </w:p>
    <w:p w14:paraId="2424A7D0" w14:textId="77777777" w:rsidR="00B92CEF" w:rsidRPr="00C236CD" w:rsidRDefault="00B92CEF" w:rsidP="00B92CEF">
      <w:pPr>
        <w:tabs>
          <w:tab w:val="left" w:pos="3686"/>
        </w:tabs>
        <w:jc w:val="center"/>
        <w:rPr>
          <w:rFonts w:ascii="Tahoma" w:hAnsi="Tahoma" w:cs="Tahoma"/>
          <w:b/>
          <w:sz w:val="18"/>
          <w:szCs w:val="18"/>
        </w:rPr>
      </w:pPr>
      <w:r>
        <w:rPr>
          <w:rFonts w:ascii="Tahoma" w:hAnsi="Tahoma" w:cs="Tahoma"/>
          <w:b/>
          <w:sz w:val="18"/>
          <w:szCs w:val="18"/>
        </w:rPr>
        <w:t xml:space="preserve">o aktualności </w:t>
      </w:r>
      <w:r w:rsidRPr="00DC7860">
        <w:rPr>
          <w:rFonts w:ascii="Tahoma" w:hAnsi="Tahoma" w:cs="Tahoma"/>
          <w:b/>
          <w:sz w:val="18"/>
          <w:szCs w:val="18"/>
        </w:rPr>
        <w:t>inf</w:t>
      </w:r>
      <w:r>
        <w:rPr>
          <w:rFonts w:ascii="Tahoma" w:hAnsi="Tahoma" w:cs="Tahoma"/>
          <w:b/>
          <w:sz w:val="18"/>
          <w:szCs w:val="18"/>
        </w:rPr>
        <w:t>ormacji zawartych w oświadczeniach</w:t>
      </w:r>
      <w:r w:rsidRPr="00DC7860">
        <w:rPr>
          <w:rFonts w:ascii="Tahoma" w:hAnsi="Tahoma" w:cs="Tahoma"/>
          <w:b/>
          <w:sz w:val="18"/>
          <w:szCs w:val="18"/>
        </w:rPr>
        <w:t xml:space="preserve">, </w:t>
      </w:r>
    </w:p>
    <w:p w14:paraId="2D469B20" w14:textId="77777777" w:rsidR="00B92CEF" w:rsidRDefault="00B92CEF" w:rsidP="00B92CEF">
      <w:pPr>
        <w:spacing w:after="120"/>
        <w:ind w:left="1416" w:firstLine="708"/>
        <w:rPr>
          <w:rFonts w:ascii="Tahoma" w:hAnsi="Tahoma" w:cs="Tahoma"/>
          <w:b/>
          <w:sz w:val="18"/>
          <w:szCs w:val="18"/>
        </w:rPr>
      </w:pPr>
      <w:r>
        <w:rPr>
          <w:rFonts w:ascii="Tahoma" w:hAnsi="Tahoma" w:cs="Tahoma"/>
          <w:b/>
          <w:sz w:val="18"/>
          <w:szCs w:val="18"/>
        </w:rPr>
        <w:t xml:space="preserve">składanych na podstawie </w:t>
      </w:r>
      <w:r w:rsidRPr="00737F59">
        <w:rPr>
          <w:rFonts w:ascii="Tahoma" w:hAnsi="Tahoma" w:cs="Tahoma"/>
          <w:b/>
          <w:sz w:val="18"/>
          <w:szCs w:val="18"/>
        </w:rPr>
        <w:t xml:space="preserve">w art. </w:t>
      </w:r>
      <w:r>
        <w:rPr>
          <w:rFonts w:ascii="Tahoma" w:hAnsi="Tahoma" w:cs="Tahoma"/>
          <w:b/>
          <w:sz w:val="18"/>
          <w:szCs w:val="18"/>
        </w:rPr>
        <w:t>125 ust. 5</w:t>
      </w:r>
      <w:r w:rsidRPr="00737F59">
        <w:rPr>
          <w:rFonts w:ascii="Tahoma" w:hAnsi="Tahoma" w:cs="Tahoma"/>
          <w:b/>
          <w:sz w:val="18"/>
          <w:szCs w:val="18"/>
        </w:rPr>
        <w:t xml:space="preserve"> ustawy </w:t>
      </w:r>
      <w:r>
        <w:rPr>
          <w:rFonts w:ascii="Tahoma" w:hAnsi="Tahoma" w:cs="Tahoma"/>
          <w:b/>
          <w:sz w:val="18"/>
          <w:szCs w:val="18"/>
        </w:rPr>
        <w:t>P</w:t>
      </w:r>
      <w:r w:rsidRPr="00DC7860">
        <w:rPr>
          <w:rFonts w:ascii="Tahoma" w:hAnsi="Tahoma" w:cs="Tahoma"/>
          <w:b/>
          <w:sz w:val="18"/>
          <w:szCs w:val="18"/>
        </w:rPr>
        <w:t>rawo zamówień publicznych</w:t>
      </w:r>
    </w:p>
    <w:p w14:paraId="08B9D5D2" w14:textId="77777777" w:rsidR="00B92CEF" w:rsidRPr="00746FA2" w:rsidRDefault="00B92CEF" w:rsidP="00B92CEF">
      <w:pPr>
        <w:spacing w:before="120" w:line="360" w:lineRule="auto"/>
        <w:jc w:val="center"/>
        <w:rPr>
          <w:rFonts w:ascii="Tahoma" w:hAnsi="Tahoma" w:cs="Tahoma"/>
          <w:b/>
          <w:caps/>
          <w:sz w:val="18"/>
          <w:szCs w:val="18"/>
          <w:u w:val="single"/>
        </w:rPr>
      </w:pPr>
      <w:r w:rsidRPr="00746FA2">
        <w:rPr>
          <w:rFonts w:ascii="Tahoma" w:hAnsi="Tahoma" w:cs="Tahoma"/>
          <w:b/>
          <w:sz w:val="18"/>
          <w:szCs w:val="18"/>
          <w:u w:val="single"/>
        </w:rPr>
        <w:t xml:space="preserve">DOTYCZĄCE PRZESŁANEK WYKLUCZENIA Z ART. 5K ROZPORZĄDZENIA 833/2014 ORAZ ART. 7 UST. 1 USTAWY </w:t>
      </w:r>
      <w:r w:rsidRPr="00746FA2">
        <w:rPr>
          <w:rFonts w:ascii="Tahoma" w:hAnsi="Tahoma" w:cs="Tahoma"/>
          <w:b/>
          <w:caps/>
          <w:sz w:val="18"/>
          <w:szCs w:val="18"/>
          <w:u w:val="single"/>
        </w:rPr>
        <w:t>o szczególnych rozwiązaniach w zakresie przeciwdziałania wspieraniu agresji na Ukrainę oraz służących ochronie bezpieczeństwa narodowego</w:t>
      </w:r>
    </w:p>
    <w:p w14:paraId="5C4C9FCC" w14:textId="77777777" w:rsidR="00B92CEF" w:rsidRDefault="00B92CEF" w:rsidP="00B92CEF">
      <w:pPr>
        <w:spacing w:after="120"/>
        <w:rPr>
          <w:rFonts w:ascii="Tahoma" w:hAnsi="Tahoma" w:cs="Tahoma"/>
          <w:b/>
          <w:sz w:val="18"/>
          <w:szCs w:val="18"/>
        </w:rPr>
      </w:pPr>
    </w:p>
    <w:p w14:paraId="029B2C08" w14:textId="77777777" w:rsidR="00B92CEF" w:rsidRDefault="00B92CEF" w:rsidP="00B92CEF">
      <w:pPr>
        <w:spacing w:after="120"/>
        <w:rPr>
          <w:rFonts w:ascii="Tahoma" w:hAnsi="Tahoma" w:cs="Tahoma"/>
          <w:b/>
          <w:sz w:val="18"/>
          <w:szCs w:val="18"/>
        </w:rPr>
      </w:pPr>
    </w:p>
    <w:p w14:paraId="15F4D6FF" w14:textId="0118D8B6" w:rsidR="00B92CEF" w:rsidRDefault="00B92CEF" w:rsidP="00B92CEF">
      <w:pPr>
        <w:spacing w:line="360" w:lineRule="auto"/>
        <w:ind w:firstLine="390"/>
        <w:jc w:val="both"/>
        <w:rPr>
          <w:rFonts w:ascii="Tahoma" w:hAnsi="Tahoma" w:cs="Tahoma"/>
          <w:bCs/>
          <w:sz w:val="18"/>
          <w:szCs w:val="18"/>
        </w:rPr>
      </w:pPr>
      <w:r w:rsidRPr="00DC7860">
        <w:rPr>
          <w:rFonts w:ascii="Tahoma" w:hAnsi="Tahoma" w:cs="Tahoma"/>
          <w:sz w:val="18"/>
          <w:szCs w:val="18"/>
        </w:rPr>
        <w:t xml:space="preserve">Przystępując jako </w:t>
      </w:r>
      <w:r w:rsidRPr="00730550">
        <w:rPr>
          <w:rFonts w:ascii="Tahoma" w:hAnsi="Tahoma" w:cs="Tahoma"/>
          <w:sz w:val="18"/>
          <w:szCs w:val="18"/>
        </w:rPr>
        <w:t>PODMIOT UDOSTĘPNIAJĄCY ZASOBY do</w:t>
      </w:r>
      <w:r w:rsidRPr="00DC7860">
        <w:rPr>
          <w:rFonts w:ascii="Tahoma" w:hAnsi="Tahoma" w:cs="Tahoma"/>
          <w:sz w:val="18"/>
          <w:szCs w:val="18"/>
        </w:rPr>
        <w:t xml:space="preserve"> udziału w postępowaniu o udzielenie zamówienia publicznego nr sprawy </w:t>
      </w:r>
      <w:r w:rsidR="00414D57">
        <w:rPr>
          <w:rFonts w:ascii="Tahoma" w:hAnsi="Tahoma" w:cs="Tahoma"/>
          <w:b/>
          <w:sz w:val="18"/>
          <w:szCs w:val="18"/>
        </w:rPr>
        <w:t>41</w:t>
      </w:r>
      <w:r>
        <w:rPr>
          <w:rFonts w:ascii="Tahoma" w:hAnsi="Tahoma" w:cs="Tahoma"/>
          <w:b/>
          <w:sz w:val="18"/>
          <w:szCs w:val="18"/>
        </w:rPr>
        <w:t>/PN/ZP/</w:t>
      </w:r>
      <w:r w:rsidR="00FD43DE">
        <w:rPr>
          <w:rFonts w:ascii="Tahoma" w:hAnsi="Tahoma" w:cs="Tahoma"/>
          <w:b/>
          <w:sz w:val="18"/>
          <w:szCs w:val="18"/>
        </w:rPr>
        <w:t>U</w:t>
      </w:r>
      <w:r w:rsidRPr="00986ADF">
        <w:rPr>
          <w:rFonts w:ascii="Tahoma" w:hAnsi="Tahoma" w:cs="Tahoma"/>
          <w:b/>
          <w:sz w:val="18"/>
          <w:szCs w:val="18"/>
        </w:rPr>
        <w:t>/202</w:t>
      </w:r>
      <w:r w:rsidR="00414D57">
        <w:rPr>
          <w:rFonts w:ascii="Tahoma" w:hAnsi="Tahoma" w:cs="Tahoma"/>
          <w:b/>
          <w:sz w:val="18"/>
          <w:szCs w:val="18"/>
        </w:rPr>
        <w:t>6</w:t>
      </w:r>
      <w:r w:rsidRPr="00A41362">
        <w:rPr>
          <w:rFonts w:ascii="Tahoma" w:hAnsi="Tahoma" w:cs="Tahoma"/>
          <w:sz w:val="18"/>
          <w:szCs w:val="18"/>
        </w:rPr>
        <w:t xml:space="preserve"> </w:t>
      </w:r>
      <w:r w:rsidRPr="00C236CD">
        <w:rPr>
          <w:rFonts w:ascii="Tahoma" w:hAnsi="Tahoma" w:cs="Tahoma"/>
          <w:sz w:val="18"/>
          <w:szCs w:val="18"/>
        </w:rPr>
        <w:t xml:space="preserve">oświadczam, że </w:t>
      </w:r>
      <w:r w:rsidRPr="00C236CD">
        <w:rPr>
          <w:rFonts w:ascii="Tahoma" w:hAnsi="Tahoma" w:cs="Tahoma"/>
          <w:bCs/>
          <w:sz w:val="18"/>
          <w:szCs w:val="18"/>
        </w:rPr>
        <w:t>i</w:t>
      </w:r>
      <w:r>
        <w:rPr>
          <w:rFonts w:ascii="Tahoma" w:hAnsi="Tahoma" w:cs="Tahoma"/>
          <w:bCs/>
          <w:sz w:val="18"/>
          <w:szCs w:val="18"/>
        </w:rPr>
        <w:t>nformacje zawarte w oświadczeniach</w:t>
      </w:r>
      <w:r w:rsidRPr="00C236CD">
        <w:rPr>
          <w:rFonts w:ascii="Tahoma" w:hAnsi="Tahoma" w:cs="Tahoma"/>
          <w:bCs/>
          <w:sz w:val="18"/>
          <w:szCs w:val="18"/>
        </w:rPr>
        <w:t xml:space="preserve">, </w:t>
      </w:r>
      <w:r w:rsidRPr="006C196A">
        <w:rPr>
          <w:rFonts w:ascii="Tahoma" w:hAnsi="Tahoma" w:cs="Tahoma"/>
          <w:bCs/>
          <w:sz w:val="18"/>
          <w:szCs w:val="18"/>
        </w:rPr>
        <w:t>składan</w:t>
      </w:r>
      <w:r>
        <w:rPr>
          <w:rFonts w:ascii="Tahoma" w:hAnsi="Tahoma" w:cs="Tahoma"/>
          <w:bCs/>
          <w:sz w:val="18"/>
          <w:szCs w:val="18"/>
        </w:rPr>
        <w:t>ych na podstawie art. 125 ust. 5</w:t>
      </w:r>
      <w:r w:rsidRPr="006C196A">
        <w:rPr>
          <w:rFonts w:ascii="Tahoma" w:hAnsi="Tahoma" w:cs="Tahoma"/>
          <w:bCs/>
          <w:sz w:val="18"/>
          <w:szCs w:val="18"/>
        </w:rPr>
        <w:t xml:space="preserve"> ustawy Prawo zamówień publicznych</w:t>
      </w:r>
      <w:r>
        <w:rPr>
          <w:rFonts w:ascii="Tahoma" w:hAnsi="Tahoma" w:cs="Tahoma"/>
          <w:bCs/>
          <w:sz w:val="18"/>
          <w:szCs w:val="18"/>
        </w:rPr>
        <w:t xml:space="preserve"> </w:t>
      </w:r>
      <w:r w:rsidRPr="006C196A">
        <w:rPr>
          <w:rFonts w:ascii="Tahoma" w:hAnsi="Tahoma" w:cs="Tahoma"/>
          <w:bCs/>
          <w:sz w:val="18"/>
          <w:szCs w:val="18"/>
        </w:rPr>
        <w:t>DOTYCZĄCE PRZESŁANEK WYKLUCZENIA Z ART. 5K ROZPORZĄDZENIA 833/2014 ORAZ ART. 7 UST. 1 USTAWY O SZCZEGÓLNYCH ROZWIĄZANIACH W ZAKRESIE PRZECIWDZIAŁANIA WSPIERANIU AGRESJI NA UKRAINĘ ORAZ SŁUŻĄCYCH OCHRONIE BEZPIECZEŃSTWA NARODOWEGO</w:t>
      </w:r>
    </w:p>
    <w:p w14:paraId="6CE8AEEE" w14:textId="77777777" w:rsidR="00B92CEF" w:rsidRPr="00A2683B" w:rsidRDefault="00B92CEF" w:rsidP="00B92CEF">
      <w:pPr>
        <w:tabs>
          <w:tab w:val="left" w:pos="3686"/>
        </w:tabs>
        <w:spacing w:line="360" w:lineRule="auto"/>
        <w:jc w:val="both"/>
        <w:rPr>
          <w:rFonts w:ascii="Tahoma" w:hAnsi="Tahoma" w:cs="Tahoma"/>
          <w:b/>
          <w:sz w:val="18"/>
          <w:szCs w:val="18"/>
        </w:rPr>
      </w:pPr>
      <w:r w:rsidRPr="00A2683B">
        <w:rPr>
          <w:rFonts w:ascii="Tahoma" w:hAnsi="Tahoma" w:cs="Tahoma"/>
          <w:b/>
          <w:sz w:val="18"/>
          <w:szCs w:val="18"/>
        </w:rPr>
        <w:t>- są aktual</w:t>
      </w:r>
      <w:r>
        <w:rPr>
          <w:rFonts w:ascii="Tahoma" w:hAnsi="Tahoma" w:cs="Tahoma"/>
          <w:b/>
          <w:sz w:val="18"/>
          <w:szCs w:val="18"/>
        </w:rPr>
        <w:t>ne na dzień złożenia niniejszego oświadczenia</w:t>
      </w:r>
      <w:r w:rsidRPr="00A2683B">
        <w:rPr>
          <w:rFonts w:ascii="Tahoma" w:hAnsi="Tahoma" w:cs="Tahoma"/>
          <w:b/>
          <w:sz w:val="18"/>
          <w:szCs w:val="18"/>
        </w:rPr>
        <w:t>.</w:t>
      </w:r>
    </w:p>
    <w:p w14:paraId="358BDD71" w14:textId="77777777" w:rsidR="00B92CEF" w:rsidRDefault="00B92CEF" w:rsidP="00B92CEF">
      <w:pPr>
        <w:spacing w:after="120"/>
        <w:rPr>
          <w:rFonts w:ascii="Tahoma" w:hAnsi="Tahoma" w:cs="Tahoma"/>
          <w:b/>
          <w:sz w:val="18"/>
          <w:szCs w:val="18"/>
        </w:rPr>
      </w:pPr>
    </w:p>
    <w:p w14:paraId="51BB10FD" w14:textId="77777777" w:rsidR="00B92CEF" w:rsidRDefault="00B92CEF" w:rsidP="00B92CEF">
      <w:pPr>
        <w:spacing w:after="120"/>
        <w:rPr>
          <w:rFonts w:ascii="Tahoma" w:hAnsi="Tahoma" w:cs="Tahoma"/>
          <w:b/>
          <w:sz w:val="18"/>
          <w:szCs w:val="18"/>
        </w:rPr>
      </w:pPr>
    </w:p>
    <w:p w14:paraId="1087AB0E" w14:textId="77777777" w:rsidR="00B92CEF" w:rsidRDefault="00B92CEF" w:rsidP="00B92CEF">
      <w:pPr>
        <w:spacing w:after="120"/>
        <w:rPr>
          <w:rFonts w:ascii="Tahoma" w:hAnsi="Tahoma" w:cs="Tahoma"/>
          <w:b/>
          <w:sz w:val="18"/>
          <w:szCs w:val="18"/>
        </w:rPr>
      </w:pPr>
    </w:p>
    <w:p w14:paraId="3FB9F634" w14:textId="77777777" w:rsidR="00B92CEF" w:rsidRDefault="00B92CEF" w:rsidP="00B92CEF">
      <w:pPr>
        <w:spacing w:after="120"/>
        <w:rPr>
          <w:rFonts w:ascii="Tahoma" w:hAnsi="Tahoma" w:cs="Tahoma"/>
          <w:b/>
          <w:sz w:val="18"/>
          <w:szCs w:val="18"/>
        </w:rPr>
      </w:pPr>
    </w:p>
    <w:p w14:paraId="5C26F29E" w14:textId="77777777" w:rsidR="00B92CEF" w:rsidRDefault="00B92CEF" w:rsidP="00B92CEF">
      <w:pPr>
        <w:spacing w:after="120"/>
        <w:rPr>
          <w:rFonts w:ascii="Tahoma" w:hAnsi="Tahoma" w:cs="Tahoma"/>
          <w:b/>
          <w:sz w:val="18"/>
          <w:szCs w:val="18"/>
        </w:rPr>
      </w:pPr>
    </w:p>
    <w:p w14:paraId="5D368D69" w14:textId="77777777" w:rsidR="00B92CEF" w:rsidRDefault="00B92CEF" w:rsidP="00B92CEF">
      <w:pPr>
        <w:spacing w:after="120"/>
        <w:rPr>
          <w:rFonts w:ascii="Tahoma" w:hAnsi="Tahoma" w:cs="Tahoma"/>
          <w:b/>
          <w:sz w:val="18"/>
          <w:szCs w:val="18"/>
        </w:rPr>
      </w:pPr>
    </w:p>
    <w:p w14:paraId="10DBD235" w14:textId="77777777" w:rsidR="00B92CEF" w:rsidRDefault="00B92CEF" w:rsidP="00B92CEF">
      <w:pPr>
        <w:spacing w:after="120"/>
        <w:rPr>
          <w:rFonts w:ascii="Tahoma" w:hAnsi="Tahoma" w:cs="Tahoma"/>
          <w:b/>
          <w:sz w:val="18"/>
          <w:szCs w:val="18"/>
        </w:rPr>
      </w:pPr>
    </w:p>
    <w:p w14:paraId="5C1C05A8" w14:textId="77777777" w:rsidR="00B92CEF" w:rsidRDefault="00B92CEF" w:rsidP="00B92CEF">
      <w:pPr>
        <w:spacing w:after="120"/>
        <w:rPr>
          <w:rFonts w:ascii="Tahoma" w:hAnsi="Tahoma" w:cs="Tahoma"/>
          <w:b/>
          <w:sz w:val="18"/>
          <w:szCs w:val="18"/>
        </w:rPr>
      </w:pPr>
    </w:p>
    <w:p w14:paraId="3A11E608" w14:textId="77777777" w:rsidR="00B92CEF" w:rsidRDefault="00B92CEF" w:rsidP="00B92CEF">
      <w:pPr>
        <w:spacing w:after="120"/>
        <w:rPr>
          <w:rFonts w:ascii="Tahoma" w:hAnsi="Tahoma" w:cs="Tahoma"/>
          <w:b/>
          <w:sz w:val="18"/>
          <w:szCs w:val="18"/>
        </w:rPr>
      </w:pPr>
    </w:p>
    <w:p w14:paraId="5BB29F3D" w14:textId="77777777" w:rsidR="00B92CEF" w:rsidRDefault="00B92CEF" w:rsidP="00B92CEF">
      <w:pPr>
        <w:spacing w:after="120"/>
        <w:rPr>
          <w:rFonts w:ascii="Tahoma" w:hAnsi="Tahoma" w:cs="Tahoma"/>
          <w:b/>
          <w:sz w:val="18"/>
          <w:szCs w:val="18"/>
        </w:rPr>
      </w:pPr>
    </w:p>
    <w:p w14:paraId="6E93DB4C" w14:textId="77777777" w:rsidR="00B92CEF" w:rsidRDefault="00B92CEF" w:rsidP="00B92CEF">
      <w:pPr>
        <w:spacing w:after="120"/>
        <w:rPr>
          <w:rFonts w:ascii="Tahoma" w:hAnsi="Tahoma" w:cs="Tahoma"/>
          <w:b/>
          <w:sz w:val="18"/>
          <w:szCs w:val="18"/>
        </w:rPr>
      </w:pPr>
    </w:p>
    <w:p w14:paraId="3950E147" w14:textId="77777777" w:rsidR="00B92CEF" w:rsidRDefault="00B92CEF" w:rsidP="00B92CEF">
      <w:pPr>
        <w:spacing w:after="120"/>
        <w:rPr>
          <w:rFonts w:ascii="Tahoma" w:hAnsi="Tahoma" w:cs="Tahoma"/>
          <w:b/>
          <w:sz w:val="18"/>
          <w:szCs w:val="18"/>
        </w:rPr>
      </w:pPr>
    </w:p>
    <w:p w14:paraId="6EDF4592" w14:textId="77777777" w:rsidR="00B92CEF" w:rsidRDefault="00B92CEF" w:rsidP="00B92CEF">
      <w:pPr>
        <w:spacing w:after="120"/>
        <w:rPr>
          <w:rFonts w:ascii="Tahoma" w:hAnsi="Tahoma" w:cs="Tahoma"/>
          <w:b/>
          <w:sz w:val="18"/>
          <w:szCs w:val="18"/>
        </w:rPr>
      </w:pPr>
    </w:p>
    <w:p w14:paraId="067CD7A5" w14:textId="77777777" w:rsidR="00B92CEF" w:rsidRDefault="00B92CEF" w:rsidP="00B92CEF">
      <w:pPr>
        <w:spacing w:after="120"/>
        <w:rPr>
          <w:rFonts w:ascii="Tahoma" w:hAnsi="Tahoma" w:cs="Tahoma"/>
          <w:b/>
          <w:sz w:val="18"/>
          <w:szCs w:val="18"/>
        </w:rPr>
      </w:pPr>
    </w:p>
    <w:p w14:paraId="7E69941A" w14:textId="77777777" w:rsidR="00B92CEF" w:rsidRDefault="00B92CEF" w:rsidP="00B92CEF">
      <w:pPr>
        <w:spacing w:after="120"/>
        <w:rPr>
          <w:rFonts w:ascii="Tahoma" w:hAnsi="Tahoma" w:cs="Tahoma"/>
          <w:b/>
          <w:sz w:val="18"/>
          <w:szCs w:val="18"/>
        </w:rPr>
      </w:pPr>
    </w:p>
    <w:p w14:paraId="3363AE5F" w14:textId="77777777" w:rsidR="00B92CEF" w:rsidRDefault="00B92CEF" w:rsidP="00B92CEF">
      <w:pPr>
        <w:spacing w:after="120"/>
        <w:rPr>
          <w:rFonts w:ascii="Tahoma" w:hAnsi="Tahoma" w:cs="Tahoma"/>
          <w:b/>
          <w:sz w:val="18"/>
          <w:szCs w:val="18"/>
        </w:rPr>
      </w:pPr>
    </w:p>
    <w:p w14:paraId="12252EFB" w14:textId="77777777" w:rsidR="00B92CEF" w:rsidRPr="002453C8" w:rsidRDefault="00B92CEF" w:rsidP="00B92CEF">
      <w:pPr>
        <w:jc w:val="both"/>
        <w:rPr>
          <w:rFonts w:ascii="Tahoma" w:hAnsi="Tahoma" w:cs="Tahoma"/>
          <w:sz w:val="18"/>
          <w:szCs w:val="18"/>
        </w:rPr>
      </w:pPr>
      <w:r w:rsidRPr="00D607E2">
        <w:rPr>
          <w:rFonts w:ascii="Tahoma" w:hAnsi="Tahoma" w:cs="Tahoma"/>
          <w:sz w:val="18"/>
          <w:szCs w:val="18"/>
          <w:highlight w:val="yellow"/>
        </w:rPr>
        <w:t xml:space="preserve">UWAGA. Niniejsze oświadczenie Wykonawca będzie zobowiązany </w:t>
      </w:r>
      <w:r w:rsidRPr="00C236CD">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3E0F66">
        <w:rPr>
          <w:rFonts w:ascii="Tahoma" w:hAnsi="Tahoma" w:cs="Tahoma"/>
          <w:sz w:val="18"/>
          <w:szCs w:val="18"/>
          <w:highlight w:val="yellow"/>
        </w:rPr>
        <w:t>9</w:t>
      </w:r>
      <w:r w:rsidR="003E0F66" w:rsidRPr="00D607E2">
        <w:rPr>
          <w:rFonts w:ascii="Tahoma" w:hAnsi="Tahoma" w:cs="Tahoma"/>
          <w:sz w:val="18"/>
          <w:szCs w:val="18"/>
          <w:highlight w:val="yellow"/>
        </w:rPr>
        <w:t xml:space="preserve"> </w:t>
      </w:r>
      <w:r w:rsidRPr="00D607E2">
        <w:rPr>
          <w:rFonts w:ascii="Tahoma" w:hAnsi="Tahoma" w:cs="Tahoma"/>
          <w:sz w:val="18"/>
          <w:szCs w:val="18"/>
          <w:highlight w:val="yellow"/>
        </w:rPr>
        <w:t xml:space="preserve">pkt. </w:t>
      </w:r>
      <w:r w:rsidR="003E0F66">
        <w:rPr>
          <w:rFonts w:ascii="Tahoma" w:hAnsi="Tahoma" w:cs="Tahoma"/>
          <w:sz w:val="18"/>
          <w:szCs w:val="18"/>
          <w:highlight w:val="yellow"/>
        </w:rPr>
        <w:t>9</w:t>
      </w:r>
      <w:r>
        <w:rPr>
          <w:rFonts w:ascii="Tahoma" w:hAnsi="Tahoma" w:cs="Tahoma"/>
          <w:sz w:val="18"/>
          <w:szCs w:val="18"/>
          <w:highlight w:val="yellow"/>
        </w:rPr>
        <w:t>.</w:t>
      </w:r>
      <w:r w:rsidRPr="00D607E2">
        <w:rPr>
          <w:rFonts w:ascii="Tahoma" w:hAnsi="Tahoma" w:cs="Tahoma"/>
          <w:sz w:val="18"/>
          <w:szCs w:val="18"/>
          <w:highlight w:val="yellow"/>
        </w:rPr>
        <w:t>2</w:t>
      </w:r>
      <w:r>
        <w:rPr>
          <w:rFonts w:ascii="Tahoma" w:hAnsi="Tahoma" w:cs="Tahoma"/>
          <w:sz w:val="18"/>
          <w:szCs w:val="18"/>
          <w:highlight w:val="yellow"/>
        </w:rPr>
        <w:t>.5</w:t>
      </w:r>
      <w:r w:rsidRPr="00D607E2">
        <w:rPr>
          <w:rFonts w:ascii="Tahoma" w:hAnsi="Tahoma" w:cs="Tahoma"/>
          <w:sz w:val="18"/>
          <w:szCs w:val="18"/>
          <w:highlight w:val="yellow"/>
        </w:rPr>
        <w:t xml:space="preserve">. </w:t>
      </w:r>
      <w:r>
        <w:rPr>
          <w:rFonts w:ascii="Tahoma" w:hAnsi="Tahoma" w:cs="Tahoma"/>
          <w:sz w:val="18"/>
          <w:szCs w:val="18"/>
          <w:highlight w:val="yellow"/>
        </w:rPr>
        <w:t xml:space="preserve">b) </w:t>
      </w:r>
      <w:r w:rsidRPr="00D607E2">
        <w:rPr>
          <w:rFonts w:ascii="Tahoma" w:hAnsi="Tahoma" w:cs="Tahoma"/>
          <w:sz w:val="18"/>
          <w:szCs w:val="18"/>
          <w:highlight w:val="yellow"/>
        </w:rPr>
        <w:t xml:space="preserve">SWZ, a </w:t>
      </w:r>
      <w:r w:rsidRPr="00C236CD">
        <w:rPr>
          <w:rFonts w:ascii="Tahoma" w:hAnsi="Tahoma" w:cs="Tahoma"/>
          <w:b/>
          <w:sz w:val="18"/>
          <w:szCs w:val="18"/>
          <w:highlight w:val="yellow"/>
        </w:rPr>
        <w:t>nie wraz z ofertą</w:t>
      </w:r>
      <w:r w:rsidRPr="00D607E2">
        <w:rPr>
          <w:rFonts w:ascii="Tahoma" w:hAnsi="Tahoma" w:cs="Tahoma"/>
          <w:sz w:val="18"/>
          <w:szCs w:val="18"/>
          <w:highlight w:val="yellow"/>
        </w:rPr>
        <w:t>.</w:t>
      </w:r>
    </w:p>
    <w:p w14:paraId="37881D10" w14:textId="77777777" w:rsidR="00B92CEF" w:rsidRDefault="00B92CEF" w:rsidP="00B92CEF">
      <w:pPr>
        <w:spacing w:after="120"/>
        <w:rPr>
          <w:rFonts w:ascii="Tahoma" w:hAnsi="Tahoma" w:cs="Tahoma"/>
          <w:b/>
          <w:sz w:val="18"/>
          <w:szCs w:val="18"/>
        </w:rPr>
      </w:pPr>
    </w:p>
    <w:p w14:paraId="7BCFCC65" w14:textId="77777777" w:rsidR="00B92CEF" w:rsidRDefault="00B92CEF" w:rsidP="000412A8">
      <w:pPr>
        <w:spacing w:after="120"/>
        <w:jc w:val="right"/>
        <w:rPr>
          <w:rFonts w:ascii="Tahoma" w:hAnsi="Tahoma" w:cs="Tahoma"/>
          <w:b/>
          <w:iCs/>
          <w:smallCaps/>
          <w:kern w:val="1"/>
          <w:sz w:val="18"/>
          <w:szCs w:val="18"/>
        </w:rPr>
      </w:pPr>
    </w:p>
    <w:p w14:paraId="6DE139DF" w14:textId="77777777" w:rsidR="000412A8" w:rsidRPr="00FF59F7" w:rsidRDefault="009F5953" w:rsidP="000412A8">
      <w:pPr>
        <w:spacing w:after="120"/>
        <w:jc w:val="right"/>
        <w:rPr>
          <w:rFonts w:ascii="Tahoma" w:hAnsi="Tahoma" w:cs="Tahoma"/>
          <w:b/>
          <w:snapToGrid w:val="0"/>
          <w:sz w:val="20"/>
          <w:szCs w:val="22"/>
        </w:rPr>
      </w:pPr>
      <w:r>
        <w:rPr>
          <w:rFonts w:ascii="Tahoma" w:hAnsi="Tahoma" w:cs="Tahoma"/>
          <w:b/>
          <w:snapToGrid w:val="0"/>
          <w:sz w:val="20"/>
          <w:szCs w:val="22"/>
        </w:rPr>
        <w:br w:type="page"/>
      </w:r>
      <w:r w:rsidR="000412A8" w:rsidRPr="00FF59F7">
        <w:rPr>
          <w:rFonts w:ascii="Tahoma" w:hAnsi="Tahoma" w:cs="Tahoma"/>
          <w:b/>
          <w:snapToGrid w:val="0"/>
          <w:sz w:val="20"/>
          <w:szCs w:val="22"/>
        </w:rPr>
        <w:t xml:space="preserve">Załącznik nr </w:t>
      </w:r>
      <w:r w:rsidR="00B92CEF">
        <w:rPr>
          <w:rFonts w:ascii="Tahoma" w:hAnsi="Tahoma" w:cs="Tahoma"/>
          <w:b/>
          <w:snapToGrid w:val="0"/>
          <w:sz w:val="20"/>
          <w:szCs w:val="22"/>
        </w:rPr>
        <w:t>7</w:t>
      </w:r>
    </w:p>
    <w:p w14:paraId="74761186" w14:textId="77777777" w:rsidR="000412A8" w:rsidRPr="001A6ADF" w:rsidRDefault="000412A8" w:rsidP="000412A8">
      <w:pPr>
        <w:spacing w:line="360" w:lineRule="auto"/>
        <w:rPr>
          <w:rFonts w:ascii="Tahoma" w:hAnsi="Tahoma" w:cs="Tahoma"/>
          <w:b/>
          <w:bCs/>
          <w:sz w:val="18"/>
          <w:szCs w:val="18"/>
        </w:rPr>
      </w:pPr>
      <w:r w:rsidRPr="001A6ADF">
        <w:rPr>
          <w:rFonts w:ascii="Tahoma" w:hAnsi="Tahoma" w:cs="Tahoma"/>
          <w:sz w:val="18"/>
          <w:szCs w:val="18"/>
        </w:rPr>
        <w:t>Data ..........................</w:t>
      </w:r>
    </w:p>
    <w:p w14:paraId="708B4913" w14:textId="77777777" w:rsidR="000412A8" w:rsidRPr="001A6ADF" w:rsidRDefault="000412A8" w:rsidP="000412A8">
      <w:pPr>
        <w:tabs>
          <w:tab w:val="left" w:pos="284"/>
        </w:tabs>
        <w:spacing w:line="360" w:lineRule="auto"/>
        <w:rPr>
          <w:rFonts w:ascii="Tahoma" w:hAnsi="Tahoma" w:cs="Tahoma"/>
          <w:sz w:val="18"/>
          <w:szCs w:val="18"/>
        </w:rPr>
      </w:pPr>
      <w:r w:rsidRPr="001A6ADF">
        <w:rPr>
          <w:rFonts w:ascii="Tahoma" w:hAnsi="Tahoma" w:cs="Tahoma"/>
          <w:sz w:val="18"/>
          <w:szCs w:val="18"/>
        </w:rPr>
        <w:t>Nazwa Wykonawcy ................................................................</w:t>
      </w:r>
    </w:p>
    <w:p w14:paraId="2A7F406F" w14:textId="77777777" w:rsidR="000412A8" w:rsidRPr="001A6ADF" w:rsidRDefault="000412A8" w:rsidP="000412A8">
      <w:pPr>
        <w:rPr>
          <w:rFonts w:ascii="Tahoma" w:hAnsi="Tahoma" w:cs="Tahoma"/>
          <w:sz w:val="18"/>
          <w:szCs w:val="18"/>
        </w:rPr>
      </w:pPr>
      <w:r w:rsidRPr="001A6ADF">
        <w:rPr>
          <w:rFonts w:ascii="Tahoma" w:hAnsi="Tahoma" w:cs="Tahoma"/>
          <w:sz w:val="18"/>
          <w:szCs w:val="18"/>
        </w:rPr>
        <w:t>Adres Wykonawcy ...............................................................</w:t>
      </w:r>
    </w:p>
    <w:p w14:paraId="6ED7B6C4" w14:textId="77777777" w:rsidR="000412A8" w:rsidRPr="001A6ADF" w:rsidRDefault="000412A8" w:rsidP="000412A8">
      <w:pPr>
        <w:pStyle w:val="Nagwek"/>
        <w:tabs>
          <w:tab w:val="clear" w:pos="4536"/>
          <w:tab w:val="clear" w:pos="9072"/>
        </w:tabs>
        <w:rPr>
          <w:rFonts w:ascii="Tahoma" w:hAnsi="Tahoma" w:cs="Tahoma"/>
          <w:sz w:val="18"/>
          <w:szCs w:val="18"/>
        </w:rPr>
      </w:pPr>
    </w:p>
    <w:p w14:paraId="648B723D" w14:textId="77777777" w:rsidR="000412A8" w:rsidRDefault="000412A8" w:rsidP="000412A8">
      <w:pPr>
        <w:jc w:val="center"/>
        <w:rPr>
          <w:rFonts w:ascii="Tahoma" w:hAnsi="Tahoma" w:cs="Tahoma"/>
          <w:b/>
          <w:bCs/>
          <w:sz w:val="18"/>
          <w:szCs w:val="18"/>
        </w:rPr>
      </w:pPr>
      <w:r w:rsidRPr="001A6ADF">
        <w:rPr>
          <w:rFonts w:ascii="Tahoma" w:hAnsi="Tahoma" w:cs="Tahoma"/>
          <w:b/>
          <w:bCs/>
          <w:sz w:val="18"/>
          <w:szCs w:val="18"/>
        </w:rPr>
        <w:t xml:space="preserve">WYKAZ </w:t>
      </w:r>
      <w:r>
        <w:rPr>
          <w:rFonts w:ascii="Tahoma" w:hAnsi="Tahoma" w:cs="Tahoma"/>
          <w:b/>
          <w:bCs/>
          <w:sz w:val="18"/>
          <w:szCs w:val="18"/>
        </w:rPr>
        <w:t>USŁUG</w:t>
      </w:r>
      <w:r w:rsidRPr="001A6ADF">
        <w:rPr>
          <w:rFonts w:ascii="Tahoma" w:hAnsi="Tahoma" w:cs="Tahoma"/>
          <w:b/>
          <w:bCs/>
          <w:sz w:val="18"/>
          <w:szCs w:val="18"/>
        </w:rPr>
        <w:t xml:space="preserve"> W ZAKRESIE NIEZBĘDNYM DO WYKAZANIA SPEŁNIANIA WARUNKU </w:t>
      </w:r>
      <w:r>
        <w:rPr>
          <w:rFonts w:ascii="Tahoma" w:hAnsi="Tahoma" w:cs="Tahoma"/>
          <w:b/>
          <w:bCs/>
          <w:sz w:val="18"/>
          <w:szCs w:val="18"/>
        </w:rPr>
        <w:t>UDZIAŁU W POSTĘPOWANIU, DOTYCZĄCEGO ZDOLNOŚCI TECHNICZNEJ LUB ZAWODOWEJ</w:t>
      </w:r>
      <w:r w:rsidRPr="001A6ADF">
        <w:rPr>
          <w:rFonts w:ascii="Tahoma" w:hAnsi="Tahoma" w:cs="Tahoma"/>
          <w:b/>
          <w:bCs/>
          <w:sz w:val="18"/>
          <w:szCs w:val="18"/>
        </w:rPr>
        <w:t xml:space="preserve">, </w:t>
      </w:r>
    </w:p>
    <w:p w14:paraId="54AA83DF" w14:textId="77777777" w:rsidR="000412A8" w:rsidRPr="001A6ADF" w:rsidRDefault="000412A8" w:rsidP="000412A8">
      <w:pPr>
        <w:jc w:val="center"/>
        <w:rPr>
          <w:rFonts w:ascii="Tahoma" w:hAnsi="Tahoma" w:cs="Tahoma"/>
          <w:b/>
          <w:bCs/>
          <w:sz w:val="18"/>
          <w:szCs w:val="18"/>
        </w:rPr>
      </w:pPr>
      <w:r w:rsidRPr="00145CD4">
        <w:rPr>
          <w:rFonts w:ascii="Tahoma" w:hAnsi="Tahoma" w:cs="Tahoma"/>
          <w:b/>
          <w:bCs/>
          <w:sz w:val="18"/>
          <w:szCs w:val="18"/>
        </w:rPr>
        <w:t>WYKONANYCH</w:t>
      </w:r>
      <w:r w:rsidRPr="001A6ADF">
        <w:rPr>
          <w:rFonts w:ascii="Tahoma" w:hAnsi="Tahoma" w:cs="Tahoma"/>
          <w:b/>
          <w:bCs/>
          <w:sz w:val="18"/>
          <w:szCs w:val="18"/>
        </w:rPr>
        <w:t xml:space="preserve"> W OKRESIE OSTATNICH TRZECH LAT </w:t>
      </w:r>
    </w:p>
    <w:p w14:paraId="2C91E990" w14:textId="7715D68F" w:rsidR="000412A8" w:rsidRDefault="000412A8" w:rsidP="000412A8">
      <w:pPr>
        <w:rPr>
          <w:rFonts w:ascii="Tahoma" w:hAnsi="Tahoma" w:cs="Tahoma"/>
          <w:b/>
          <w:bCs/>
        </w:rPr>
      </w:pPr>
    </w:p>
    <w:p w14:paraId="7994F575" w14:textId="77777777" w:rsidR="004B340B" w:rsidRPr="00EA2833" w:rsidRDefault="004B340B" w:rsidP="004B340B">
      <w:pPr>
        <w:rPr>
          <w:rFonts w:ascii="Tahoma" w:hAnsi="Tahoma" w:cs="Tahoma"/>
          <w:b/>
          <w:bCs/>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6"/>
        <w:gridCol w:w="3925"/>
        <w:gridCol w:w="2268"/>
        <w:gridCol w:w="2945"/>
      </w:tblGrid>
      <w:tr w:rsidR="004B340B" w:rsidRPr="00C93776" w14:paraId="77F4D542" w14:textId="77777777" w:rsidTr="00BD7C15">
        <w:trPr>
          <w:trHeight w:val="669"/>
          <w:jc w:val="center"/>
        </w:trPr>
        <w:tc>
          <w:tcPr>
            <w:tcW w:w="606" w:type="dxa"/>
            <w:vAlign w:val="center"/>
          </w:tcPr>
          <w:p w14:paraId="62998356" w14:textId="77777777" w:rsidR="004B340B" w:rsidRPr="00EA2833" w:rsidRDefault="004B340B" w:rsidP="00BD7C15">
            <w:pPr>
              <w:jc w:val="center"/>
              <w:rPr>
                <w:rFonts w:ascii="Tahoma" w:hAnsi="Tahoma" w:cs="Tahoma"/>
                <w:b/>
                <w:bCs/>
                <w:sz w:val="16"/>
                <w:szCs w:val="16"/>
              </w:rPr>
            </w:pPr>
            <w:r w:rsidRPr="00EA2833">
              <w:rPr>
                <w:rFonts w:ascii="Tahoma" w:hAnsi="Tahoma" w:cs="Tahoma"/>
                <w:b/>
                <w:bCs/>
                <w:sz w:val="16"/>
                <w:szCs w:val="16"/>
              </w:rPr>
              <w:t>L.p.</w:t>
            </w:r>
          </w:p>
        </w:tc>
        <w:tc>
          <w:tcPr>
            <w:tcW w:w="3925" w:type="dxa"/>
            <w:vAlign w:val="center"/>
          </w:tcPr>
          <w:p w14:paraId="36506192" w14:textId="77777777" w:rsidR="004B340B" w:rsidRPr="00EA2833" w:rsidRDefault="004B340B" w:rsidP="00BD7C15">
            <w:pPr>
              <w:jc w:val="center"/>
              <w:rPr>
                <w:rFonts w:ascii="Tahoma" w:hAnsi="Tahoma" w:cs="Tahoma"/>
                <w:b/>
                <w:bCs/>
                <w:sz w:val="16"/>
                <w:szCs w:val="16"/>
              </w:rPr>
            </w:pPr>
            <w:r w:rsidRPr="00EA2833">
              <w:rPr>
                <w:rFonts w:ascii="Tahoma" w:hAnsi="Tahoma" w:cs="Tahoma"/>
                <w:b/>
                <w:bCs/>
                <w:sz w:val="16"/>
                <w:szCs w:val="16"/>
              </w:rPr>
              <w:t>Przedmiot usługi *</w:t>
            </w:r>
          </w:p>
        </w:tc>
        <w:tc>
          <w:tcPr>
            <w:tcW w:w="2268" w:type="dxa"/>
            <w:vAlign w:val="center"/>
          </w:tcPr>
          <w:p w14:paraId="44BBE406" w14:textId="77777777" w:rsidR="004B340B" w:rsidRPr="00EA2833" w:rsidRDefault="004B340B" w:rsidP="00BD7C15">
            <w:pPr>
              <w:jc w:val="center"/>
              <w:rPr>
                <w:rFonts w:ascii="Tahoma" w:hAnsi="Tahoma" w:cs="Tahoma"/>
                <w:b/>
                <w:bCs/>
                <w:sz w:val="16"/>
                <w:szCs w:val="16"/>
              </w:rPr>
            </w:pPr>
            <w:r w:rsidRPr="00EA2833">
              <w:rPr>
                <w:rFonts w:ascii="Tahoma" w:hAnsi="Tahoma" w:cs="Tahoma"/>
                <w:b/>
                <w:bCs/>
                <w:sz w:val="16"/>
                <w:szCs w:val="16"/>
              </w:rPr>
              <w:t>Daty wykonania</w:t>
            </w:r>
          </w:p>
          <w:p w14:paraId="772786AE" w14:textId="77777777" w:rsidR="004B340B" w:rsidRPr="00EA2833" w:rsidRDefault="004B340B" w:rsidP="00BD7C15">
            <w:pPr>
              <w:jc w:val="center"/>
              <w:rPr>
                <w:rFonts w:ascii="Tahoma" w:hAnsi="Tahoma" w:cs="Tahoma"/>
                <w:b/>
                <w:bCs/>
                <w:sz w:val="16"/>
                <w:szCs w:val="16"/>
              </w:rPr>
            </w:pPr>
            <w:r w:rsidRPr="00EA2833">
              <w:rPr>
                <w:rFonts w:ascii="Tahoma" w:hAnsi="Tahoma" w:cs="Tahoma"/>
                <w:b/>
                <w:bCs/>
                <w:sz w:val="16"/>
                <w:szCs w:val="16"/>
              </w:rPr>
              <w:t>(od … do …)</w:t>
            </w:r>
          </w:p>
        </w:tc>
        <w:tc>
          <w:tcPr>
            <w:tcW w:w="2945" w:type="dxa"/>
            <w:vAlign w:val="center"/>
          </w:tcPr>
          <w:p w14:paraId="4266AC82" w14:textId="77777777" w:rsidR="004B340B" w:rsidRPr="00C93776" w:rsidRDefault="004B340B" w:rsidP="00BD7C15">
            <w:pPr>
              <w:jc w:val="center"/>
              <w:rPr>
                <w:rFonts w:ascii="Tahoma" w:hAnsi="Tahoma" w:cs="Tahoma"/>
                <w:b/>
                <w:bCs/>
                <w:sz w:val="16"/>
                <w:szCs w:val="16"/>
              </w:rPr>
            </w:pPr>
            <w:r w:rsidRPr="00EA2833">
              <w:rPr>
                <w:rFonts w:ascii="Tahoma" w:hAnsi="Tahoma" w:cs="Tahoma"/>
                <w:b/>
                <w:bCs/>
                <w:sz w:val="16"/>
                <w:szCs w:val="16"/>
              </w:rPr>
              <w:t>Podmiot, na rzecz którego  usługa została wykonana</w:t>
            </w:r>
          </w:p>
        </w:tc>
      </w:tr>
      <w:tr w:rsidR="006722DB" w:rsidRPr="00C93776" w14:paraId="00AB3AD3" w14:textId="77777777" w:rsidTr="00BD7C15">
        <w:trPr>
          <w:trHeight w:val="964"/>
          <w:jc w:val="center"/>
        </w:trPr>
        <w:tc>
          <w:tcPr>
            <w:tcW w:w="606" w:type="dxa"/>
            <w:vMerge w:val="restart"/>
            <w:vAlign w:val="center"/>
          </w:tcPr>
          <w:p w14:paraId="77D03D0C" w14:textId="11F6EB00" w:rsidR="006722DB" w:rsidRPr="00C93776" w:rsidRDefault="006722DB" w:rsidP="00ED5818">
            <w:pPr>
              <w:jc w:val="center"/>
              <w:rPr>
                <w:rFonts w:ascii="Tahoma" w:hAnsi="Tahoma" w:cs="Tahoma"/>
                <w:b/>
                <w:bCs/>
                <w:sz w:val="16"/>
                <w:szCs w:val="16"/>
              </w:rPr>
            </w:pPr>
            <w:r w:rsidRPr="00C93776">
              <w:rPr>
                <w:rFonts w:ascii="Tahoma" w:hAnsi="Tahoma" w:cs="Tahoma"/>
                <w:b/>
                <w:bCs/>
                <w:sz w:val="16"/>
                <w:szCs w:val="16"/>
              </w:rPr>
              <w:t>1.</w:t>
            </w:r>
          </w:p>
        </w:tc>
        <w:tc>
          <w:tcPr>
            <w:tcW w:w="3925" w:type="dxa"/>
            <w:vAlign w:val="center"/>
          </w:tcPr>
          <w:p w14:paraId="0AC2E049" w14:textId="77777777" w:rsidR="006722DB" w:rsidRDefault="006722DB" w:rsidP="00ED5818">
            <w:pPr>
              <w:rPr>
                <w:rFonts w:ascii="Tahoma" w:eastAsia="MS Mincho" w:hAnsi="Tahoma" w:cs="Tahoma"/>
                <w:b/>
                <w:bCs/>
                <w:sz w:val="16"/>
                <w:szCs w:val="16"/>
              </w:rPr>
            </w:pPr>
          </w:p>
          <w:p w14:paraId="71230BC9" w14:textId="77777777" w:rsidR="006722DB" w:rsidRDefault="006722DB" w:rsidP="00ED5818">
            <w:pPr>
              <w:rPr>
                <w:rFonts w:ascii="Tahoma" w:eastAsia="MS Mincho" w:hAnsi="Tahoma" w:cs="Tahoma"/>
                <w:b/>
                <w:bCs/>
                <w:sz w:val="16"/>
                <w:szCs w:val="16"/>
              </w:rPr>
            </w:pPr>
          </w:p>
          <w:p w14:paraId="688811DB" w14:textId="77777777" w:rsidR="006722DB" w:rsidRPr="00D76E96" w:rsidRDefault="006722DB" w:rsidP="00ED5818">
            <w:pPr>
              <w:rPr>
                <w:rFonts w:ascii="Tahoma" w:eastAsia="MS Mincho" w:hAnsi="Tahoma" w:cs="Tahoma"/>
                <w:b/>
                <w:bCs/>
                <w:sz w:val="16"/>
                <w:szCs w:val="16"/>
              </w:rPr>
            </w:pPr>
            <w:r>
              <w:rPr>
                <w:rFonts w:ascii="Tahoma" w:eastAsia="MS Mincho" w:hAnsi="Tahoma" w:cs="Tahoma"/>
                <w:b/>
                <w:bCs/>
                <w:sz w:val="16"/>
                <w:szCs w:val="16"/>
              </w:rPr>
              <w:t>…………………………………………………………….</w:t>
            </w:r>
          </w:p>
          <w:p w14:paraId="4721F7DE" w14:textId="77777777" w:rsidR="006722DB" w:rsidRDefault="006722DB" w:rsidP="00ED5818">
            <w:pPr>
              <w:jc w:val="center"/>
              <w:rPr>
                <w:rFonts w:ascii="Tahoma" w:eastAsia="MS Mincho" w:hAnsi="Tahoma" w:cs="Tahoma"/>
                <w:bCs/>
                <w:i/>
                <w:sz w:val="14"/>
                <w:szCs w:val="16"/>
              </w:rPr>
            </w:pPr>
            <w:r w:rsidRPr="00D76E96">
              <w:rPr>
                <w:rFonts w:ascii="Tahoma" w:eastAsia="MS Mincho" w:hAnsi="Tahoma" w:cs="Tahoma"/>
                <w:bCs/>
                <w:i/>
                <w:sz w:val="14"/>
                <w:szCs w:val="16"/>
              </w:rPr>
              <w:t xml:space="preserve">(nazwa </w:t>
            </w:r>
            <w:r>
              <w:rPr>
                <w:rFonts w:ascii="Tahoma" w:eastAsia="MS Mincho" w:hAnsi="Tahoma" w:cs="Tahoma"/>
                <w:bCs/>
                <w:i/>
                <w:sz w:val="14"/>
                <w:szCs w:val="16"/>
              </w:rPr>
              <w:t>/ przedmiot usługi</w:t>
            </w:r>
            <w:r w:rsidRPr="00D76E96">
              <w:rPr>
                <w:rFonts w:ascii="Tahoma" w:eastAsia="MS Mincho" w:hAnsi="Tahoma" w:cs="Tahoma"/>
                <w:bCs/>
                <w:i/>
                <w:sz w:val="14"/>
                <w:szCs w:val="16"/>
              </w:rPr>
              <w:t>)</w:t>
            </w:r>
          </w:p>
          <w:p w14:paraId="7D2EDC68" w14:textId="77777777" w:rsidR="006722DB" w:rsidRPr="009B7C74" w:rsidRDefault="006722DB" w:rsidP="00ED5818">
            <w:pPr>
              <w:rPr>
                <w:rFonts w:ascii="Tahoma" w:hAnsi="Tahoma" w:cs="Tahoma"/>
                <w:b/>
                <w:bCs/>
                <w:sz w:val="16"/>
                <w:szCs w:val="16"/>
              </w:rPr>
            </w:pPr>
          </w:p>
        </w:tc>
        <w:tc>
          <w:tcPr>
            <w:tcW w:w="2268" w:type="dxa"/>
            <w:vAlign w:val="center"/>
          </w:tcPr>
          <w:p w14:paraId="09CA7D0B" w14:textId="77777777" w:rsidR="006722DB" w:rsidRPr="00C93776" w:rsidRDefault="006722DB" w:rsidP="00ED5818">
            <w:pPr>
              <w:jc w:val="center"/>
              <w:rPr>
                <w:rFonts w:ascii="Tahoma" w:hAnsi="Tahoma" w:cs="Tahoma"/>
                <w:b/>
                <w:bCs/>
                <w:sz w:val="16"/>
                <w:szCs w:val="16"/>
              </w:rPr>
            </w:pPr>
          </w:p>
        </w:tc>
        <w:tc>
          <w:tcPr>
            <w:tcW w:w="2945" w:type="dxa"/>
            <w:vAlign w:val="center"/>
          </w:tcPr>
          <w:p w14:paraId="382BBAD4" w14:textId="77777777" w:rsidR="006722DB" w:rsidRPr="00C93776" w:rsidRDefault="006722DB" w:rsidP="00ED5818">
            <w:pPr>
              <w:jc w:val="center"/>
              <w:rPr>
                <w:rFonts w:ascii="Tahoma" w:hAnsi="Tahoma" w:cs="Tahoma"/>
                <w:b/>
                <w:bCs/>
                <w:sz w:val="16"/>
                <w:szCs w:val="16"/>
              </w:rPr>
            </w:pPr>
          </w:p>
        </w:tc>
      </w:tr>
      <w:tr w:rsidR="006722DB" w:rsidRPr="00C93776" w14:paraId="10E6FEC9" w14:textId="77777777" w:rsidTr="00BD7C15">
        <w:trPr>
          <w:trHeight w:val="718"/>
          <w:jc w:val="center"/>
        </w:trPr>
        <w:tc>
          <w:tcPr>
            <w:tcW w:w="606" w:type="dxa"/>
            <w:vMerge/>
            <w:vAlign w:val="center"/>
          </w:tcPr>
          <w:p w14:paraId="43FC6208" w14:textId="77777777" w:rsidR="006722DB" w:rsidRDefault="006722DB" w:rsidP="00ED5818">
            <w:pPr>
              <w:jc w:val="center"/>
              <w:rPr>
                <w:rFonts w:ascii="Tahoma" w:hAnsi="Tahoma" w:cs="Tahoma"/>
                <w:b/>
                <w:bCs/>
                <w:sz w:val="16"/>
                <w:szCs w:val="16"/>
              </w:rPr>
            </w:pPr>
          </w:p>
        </w:tc>
        <w:tc>
          <w:tcPr>
            <w:tcW w:w="9138" w:type="dxa"/>
            <w:gridSpan w:val="3"/>
            <w:vAlign w:val="center"/>
          </w:tcPr>
          <w:p w14:paraId="44499B48" w14:textId="77777777" w:rsidR="006722DB" w:rsidRDefault="006722DB" w:rsidP="00ED5818">
            <w:pPr>
              <w:jc w:val="center"/>
              <w:rPr>
                <w:rFonts w:ascii="Tahoma" w:hAnsi="Tahoma" w:cs="Tahoma"/>
                <w:b/>
                <w:sz w:val="16"/>
                <w:szCs w:val="16"/>
              </w:rPr>
            </w:pPr>
            <w:r w:rsidRPr="00087C09">
              <w:rPr>
                <w:rFonts w:ascii="Tahoma" w:hAnsi="Tahoma" w:cs="Tahoma"/>
                <w:b/>
                <w:sz w:val="16"/>
                <w:szCs w:val="16"/>
              </w:rPr>
              <w:t xml:space="preserve">Oświadczam, że ww. </w:t>
            </w:r>
            <w:r w:rsidRPr="00EA2833">
              <w:rPr>
                <w:rFonts w:ascii="Tahoma" w:hAnsi="Tahoma" w:cs="Tahoma"/>
                <w:b/>
                <w:sz w:val="16"/>
                <w:szCs w:val="16"/>
                <w:u w:val="single"/>
              </w:rPr>
              <w:t>usługa polegała na wykonywaniu przeglądów wraz z naprawami aparatury medycznej zgodnej z tą, na którą składam ofertę</w:t>
            </w:r>
            <w:r w:rsidRPr="00087C09">
              <w:rPr>
                <w:rFonts w:ascii="Tahoma" w:hAnsi="Tahoma" w:cs="Tahoma"/>
                <w:b/>
                <w:sz w:val="16"/>
                <w:szCs w:val="16"/>
              </w:rPr>
              <w:t xml:space="preserve">, zgodnie z warunkiem udziału określonym </w:t>
            </w:r>
          </w:p>
          <w:p w14:paraId="56D6FE4F" w14:textId="77777777" w:rsidR="006722DB" w:rsidRPr="00EA2833" w:rsidRDefault="006722DB" w:rsidP="00ED5818">
            <w:pPr>
              <w:jc w:val="center"/>
              <w:rPr>
                <w:rFonts w:ascii="Tahoma" w:hAnsi="Tahoma" w:cs="Tahoma"/>
                <w:b/>
                <w:color w:val="000000"/>
                <w:sz w:val="16"/>
                <w:szCs w:val="16"/>
                <w:u w:val="single"/>
              </w:rPr>
            </w:pPr>
            <w:r w:rsidRPr="00EA2833">
              <w:rPr>
                <w:rFonts w:ascii="Tahoma" w:hAnsi="Tahoma" w:cs="Tahoma"/>
                <w:b/>
                <w:sz w:val="16"/>
                <w:szCs w:val="16"/>
                <w:u w:val="single"/>
              </w:rPr>
              <w:t xml:space="preserve">w </w:t>
            </w:r>
            <w:r w:rsidRPr="00EA2833">
              <w:rPr>
                <w:rFonts w:ascii="Tahoma" w:hAnsi="Tahoma" w:cs="Tahoma"/>
                <w:b/>
                <w:color w:val="000000"/>
                <w:sz w:val="16"/>
                <w:szCs w:val="16"/>
                <w:u w:val="single"/>
              </w:rPr>
              <w:t>rozdziale</w:t>
            </w:r>
            <w:r w:rsidRPr="00087C09">
              <w:rPr>
                <w:rFonts w:ascii="Tahoma" w:hAnsi="Tahoma" w:cs="Tahoma"/>
                <w:b/>
                <w:color w:val="000000"/>
                <w:sz w:val="16"/>
                <w:szCs w:val="16"/>
                <w:u w:val="single"/>
              </w:rPr>
              <w:t xml:space="preserve"> IV ust. 2 pkt. 4 lit. a)</w:t>
            </w:r>
            <w:r w:rsidRPr="00087C09">
              <w:rPr>
                <w:rFonts w:ascii="Tahoma" w:hAnsi="Tahoma" w:cs="Tahoma"/>
                <w:b/>
                <w:sz w:val="16"/>
                <w:szCs w:val="16"/>
                <w:u w:val="single"/>
              </w:rPr>
              <w:t xml:space="preserve"> </w:t>
            </w:r>
            <w:r w:rsidRPr="00087C09">
              <w:rPr>
                <w:rFonts w:ascii="Tahoma" w:hAnsi="Tahoma" w:cs="Tahoma"/>
                <w:b/>
                <w:color w:val="000000"/>
                <w:sz w:val="16"/>
                <w:szCs w:val="16"/>
                <w:u w:val="single"/>
              </w:rPr>
              <w:t>SWZ</w:t>
            </w:r>
          </w:p>
        </w:tc>
      </w:tr>
      <w:tr w:rsidR="00ED5818" w:rsidRPr="00C93776" w14:paraId="00AE5039" w14:textId="77777777" w:rsidTr="00BD7C15">
        <w:trPr>
          <w:trHeight w:val="263"/>
          <w:jc w:val="center"/>
        </w:trPr>
        <w:tc>
          <w:tcPr>
            <w:tcW w:w="606" w:type="dxa"/>
            <w:vAlign w:val="center"/>
          </w:tcPr>
          <w:p w14:paraId="135FDCA4" w14:textId="77777777" w:rsidR="00ED5818" w:rsidRPr="00EA2833" w:rsidRDefault="00ED5818" w:rsidP="00ED5818">
            <w:pPr>
              <w:jc w:val="center"/>
              <w:rPr>
                <w:rFonts w:ascii="Tahoma" w:hAnsi="Tahoma" w:cs="Tahoma"/>
                <w:b/>
                <w:bCs/>
                <w:sz w:val="16"/>
                <w:szCs w:val="16"/>
              </w:rPr>
            </w:pPr>
          </w:p>
        </w:tc>
        <w:tc>
          <w:tcPr>
            <w:tcW w:w="3925" w:type="dxa"/>
            <w:vAlign w:val="center"/>
          </w:tcPr>
          <w:p w14:paraId="5FA04CAD" w14:textId="77777777" w:rsidR="00ED5818" w:rsidRPr="00EA2833" w:rsidRDefault="00ED5818" w:rsidP="00ED5818">
            <w:pPr>
              <w:jc w:val="center"/>
              <w:rPr>
                <w:rFonts w:ascii="Tahoma" w:hAnsi="Tahoma" w:cs="Tahoma"/>
                <w:b/>
                <w:bCs/>
                <w:sz w:val="16"/>
                <w:szCs w:val="16"/>
              </w:rPr>
            </w:pPr>
          </w:p>
        </w:tc>
        <w:tc>
          <w:tcPr>
            <w:tcW w:w="2268" w:type="dxa"/>
            <w:vAlign w:val="center"/>
          </w:tcPr>
          <w:p w14:paraId="23AA8588" w14:textId="77777777" w:rsidR="00ED5818" w:rsidRPr="00EA2833" w:rsidRDefault="00ED5818" w:rsidP="00ED5818">
            <w:pPr>
              <w:jc w:val="center"/>
              <w:rPr>
                <w:rFonts w:ascii="Tahoma" w:hAnsi="Tahoma" w:cs="Tahoma"/>
                <w:b/>
                <w:bCs/>
                <w:sz w:val="16"/>
                <w:szCs w:val="16"/>
              </w:rPr>
            </w:pPr>
          </w:p>
        </w:tc>
        <w:tc>
          <w:tcPr>
            <w:tcW w:w="2945" w:type="dxa"/>
            <w:vAlign w:val="center"/>
          </w:tcPr>
          <w:p w14:paraId="5FD16F79" w14:textId="77777777" w:rsidR="00ED5818" w:rsidRPr="00EA2833" w:rsidRDefault="00ED5818" w:rsidP="00ED5818">
            <w:pPr>
              <w:jc w:val="center"/>
              <w:rPr>
                <w:rFonts w:ascii="Tahoma" w:hAnsi="Tahoma" w:cs="Tahoma"/>
                <w:b/>
                <w:bCs/>
                <w:sz w:val="16"/>
                <w:szCs w:val="16"/>
              </w:rPr>
            </w:pPr>
          </w:p>
        </w:tc>
      </w:tr>
    </w:tbl>
    <w:p w14:paraId="3A485753" w14:textId="77777777" w:rsidR="004B340B" w:rsidRDefault="004B340B" w:rsidP="004B340B">
      <w:pPr>
        <w:rPr>
          <w:rFonts w:ascii="Tahoma" w:hAnsi="Tahoma" w:cs="Tahoma"/>
          <w:sz w:val="18"/>
          <w:szCs w:val="18"/>
          <w:u w:val="single"/>
        </w:rPr>
      </w:pPr>
    </w:p>
    <w:p w14:paraId="3FAD37F3" w14:textId="77777777" w:rsidR="0069434E" w:rsidRDefault="004B340B" w:rsidP="004B340B">
      <w:pPr>
        <w:rPr>
          <w:rFonts w:ascii="Tahoma" w:hAnsi="Tahoma" w:cs="Tahoma"/>
          <w:b/>
          <w:sz w:val="18"/>
          <w:szCs w:val="18"/>
          <w:u w:val="single"/>
        </w:rPr>
      </w:pPr>
      <w:r w:rsidRPr="00EA2833">
        <w:rPr>
          <w:rFonts w:ascii="Tahoma" w:hAnsi="Tahoma" w:cs="Tahoma"/>
          <w:b/>
          <w:sz w:val="18"/>
          <w:szCs w:val="18"/>
          <w:u w:val="single"/>
        </w:rPr>
        <w:t>* należy podać nazwę / przedmiot usługi potwierdzający spełnienie warunku udziału (wymagane minimum określono w rozdziale IV ust. 2 pkt. 4 lit. a) SWZ).</w:t>
      </w:r>
      <w:r w:rsidR="009C1C73">
        <w:rPr>
          <w:rFonts w:ascii="Tahoma" w:hAnsi="Tahoma" w:cs="Tahoma"/>
          <w:b/>
          <w:sz w:val="18"/>
          <w:szCs w:val="18"/>
          <w:u w:val="single"/>
        </w:rPr>
        <w:t xml:space="preserve"> </w:t>
      </w:r>
    </w:p>
    <w:p w14:paraId="044AE2F9" w14:textId="79EACC51" w:rsidR="004B340B" w:rsidRPr="00334D7F" w:rsidRDefault="009C1C73" w:rsidP="004B340B">
      <w:pPr>
        <w:rPr>
          <w:rFonts w:ascii="Tahoma" w:hAnsi="Tahoma" w:cs="Tahoma"/>
          <w:b/>
          <w:sz w:val="18"/>
          <w:szCs w:val="18"/>
          <w:u w:val="single"/>
        </w:rPr>
      </w:pPr>
      <w:r>
        <w:rPr>
          <w:rFonts w:ascii="Tahoma" w:hAnsi="Tahoma" w:cs="Tahoma"/>
          <w:b/>
          <w:sz w:val="18"/>
          <w:szCs w:val="18"/>
          <w:u w:val="single"/>
        </w:rPr>
        <w:t>W razie potrzeby wiersz pierwszy można powielić.</w:t>
      </w:r>
    </w:p>
    <w:p w14:paraId="1BD52AA8" w14:textId="34F172CA" w:rsidR="004B340B" w:rsidRDefault="004B340B" w:rsidP="000412A8">
      <w:pPr>
        <w:rPr>
          <w:rFonts w:ascii="Tahoma" w:hAnsi="Tahoma" w:cs="Tahoma"/>
          <w:b/>
          <w:bCs/>
        </w:rPr>
      </w:pPr>
    </w:p>
    <w:p w14:paraId="1587C5EF" w14:textId="77777777" w:rsidR="000412A8" w:rsidRPr="002453C8" w:rsidRDefault="000412A8" w:rsidP="000412A8">
      <w:pPr>
        <w:rPr>
          <w:rFonts w:ascii="Tahoma" w:hAnsi="Tahoma" w:cs="Tahoma"/>
          <w:sz w:val="18"/>
          <w:szCs w:val="18"/>
        </w:rPr>
      </w:pPr>
    </w:p>
    <w:p w14:paraId="14C1317A" w14:textId="77777777" w:rsidR="000412A8" w:rsidRDefault="000412A8" w:rsidP="000412A8">
      <w:pPr>
        <w:jc w:val="right"/>
        <w:rPr>
          <w:rFonts w:ascii="Tahoma" w:hAnsi="Tahoma" w:cs="Tahoma"/>
          <w:sz w:val="18"/>
          <w:szCs w:val="18"/>
        </w:rPr>
      </w:pPr>
    </w:p>
    <w:p w14:paraId="5293CC04" w14:textId="77777777" w:rsidR="000412A8" w:rsidRDefault="000412A8" w:rsidP="000412A8">
      <w:pPr>
        <w:jc w:val="right"/>
        <w:rPr>
          <w:rFonts w:ascii="Tahoma" w:hAnsi="Tahoma" w:cs="Tahoma"/>
          <w:sz w:val="18"/>
          <w:szCs w:val="18"/>
        </w:rPr>
      </w:pPr>
    </w:p>
    <w:p w14:paraId="0B06A639" w14:textId="77777777" w:rsidR="000412A8" w:rsidRDefault="000412A8" w:rsidP="000412A8">
      <w:pPr>
        <w:jc w:val="right"/>
        <w:rPr>
          <w:rFonts w:ascii="Tahoma" w:hAnsi="Tahoma" w:cs="Tahoma"/>
          <w:sz w:val="18"/>
          <w:szCs w:val="18"/>
        </w:rPr>
      </w:pPr>
    </w:p>
    <w:p w14:paraId="19239A59" w14:textId="77777777" w:rsidR="000412A8" w:rsidRDefault="000412A8" w:rsidP="000412A8">
      <w:pPr>
        <w:jc w:val="right"/>
        <w:rPr>
          <w:rFonts w:ascii="Tahoma" w:hAnsi="Tahoma" w:cs="Tahoma"/>
          <w:sz w:val="18"/>
          <w:szCs w:val="18"/>
        </w:rPr>
      </w:pPr>
    </w:p>
    <w:p w14:paraId="05E5004F" w14:textId="77777777" w:rsidR="000412A8" w:rsidRPr="002453C8" w:rsidRDefault="000412A8" w:rsidP="000412A8">
      <w:pPr>
        <w:jc w:val="both"/>
        <w:rPr>
          <w:rFonts w:ascii="Tahoma" w:hAnsi="Tahoma" w:cs="Tahoma"/>
          <w:sz w:val="18"/>
          <w:szCs w:val="18"/>
        </w:rPr>
      </w:pPr>
      <w:r>
        <w:rPr>
          <w:rFonts w:ascii="Tahoma" w:hAnsi="Tahoma" w:cs="Tahoma"/>
          <w:sz w:val="18"/>
          <w:szCs w:val="18"/>
          <w:highlight w:val="yellow"/>
        </w:rPr>
        <w:t>UWAGA. Niniejszy</w:t>
      </w:r>
      <w:r w:rsidRPr="00D607E2">
        <w:rPr>
          <w:rFonts w:ascii="Tahoma" w:hAnsi="Tahoma" w:cs="Tahoma"/>
          <w:sz w:val="18"/>
          <w:szCs w:val="18"/>
          <w:highlight w:val="yellow"/>
        </w:rPr>
        <w:t xml:space="preserve"> </w:t>
      </w:r>
      <w:r>
        <w:rPr>
          <w:rFonts w:ascii="Tahoma" w:hAnsi="Tahoma" w:cs="Tahoma"/>
          <w:sz w:val="18"/>
          <w:szCs w:val="18"/>
          <w:highlight w:val="yellow"/>
        </w:rPr>
        <w:t>wykaz</w:t>
      </w:r>
      <w:r w:rsidRPr="00D607E2">
        <w:rPr>
          <w:rFonts w:ascii="Tahoma" w:hAnsi="Tahoma" w:cs="Tahoma"/>
          <w:sz w:val="18"/>
          <w:szCs w:val="18"/>
          <w:highlight w:val="yellow"/>
        </w:rPr>
        <w:t xml:space="preserve"> Wykonawca będzie zobowiązany </w:t>
      </w:r>
      <w:r w:rsidRPr="00C04BE9">
        <w:rPr>
          <w:rFonts w:ascii="Tahoma" w:hAnsi="Tahoma" w:cs="Tahoma"/>
          <w:b/>
          <w:sz w:val="18"/>
          <w:szCs w:val="18"/>
          <w:highlight w:val="yellow"/>
        </w:rPr>
        <w:t>do złożenia na wezwanie Zamawiającego</w:t>
      </w:r>
      <w:r w:rsidRPr="00D607E2">
        <w:rPr>
          <w:rFonts w:ascii="Tahoma" w:hAnsi="Tahoma" w:cs="Tahoma"/>
          <w:sz w:val="18"/>
          <w:szCs w:val="18"/>
          <w:highlight w:val="yellow"/>
        </w:rPr>
        <w:t>, o którym mow</w:t>
      </w:r>
      <w:r>
        <w:rPr>
          <w:rFonts w:ascii="Tahoma" w:hAnsi="Tahoma" w:cs="Tahoma"/>
          <w:sz w:val="18"/>
          <w:szCs w:val="18"/>
          <w:highlight w:val="yellow"/>
        </w:rPr>
        <w:t xml:space="preserve">a w Rozdziale VI ust. </w:t>
      </w:r>
      <w:r w:rsidR="003E0F66">
        <w:rPr>
          <w:rFonts w:ascii="Tahoma" w:hAnsi="Tahoma" w:cs="Tahoma"/>
          <w:sz w:val="18"/>
          <w:szCs w:val="18"/>
          <w:highlight w:val="yellow"/>
        </w:rPr>
        <w:t xml:space="preserve">9 </w:t>
      </w:r>
      <w:r>
        <w:rPr>
          <w:rFonts w:ascii="Tahoma" w:hAnsi="Tahoma" w:cs="Tahoma"/>
          <w:sz w:val="18"/>
          <w:szCs w:val="18"/>
          <w:highlight w:val="yellow"/>
        </w:rPr>
        <w:t xml:space="preserve">pkt. </w:t>
      </w:r>
      <w:r w:rsidR="003E0F66">
        <w:rPr>
          <w:rFonts w:ascii="Tahoma" w:hAnsi="Tahoma" w:cs="Tahoma"/>
          <w:sz w:val="18"/>
          <w:szCs w:val="18"/>
          <w:highlight w:val="yellow"/>
        </w:rPr>
        <w:t>9</w:t>
      </w:r>
      <w:r>
        <w:rPr>
          <w:rFonts w:ascii="Tahoma" w:hAnsi="Tahoma" w:cs="Tahoma"/>
          <w:sz w:val="18"/>
          <w:szCs w:val="18"/>
          <w:highlight w:val="yellow"/>
        </w:rPr>
        <w:t>.1</w:t>
      </w:r>
      <w:r w:rsidRPr="00D607E2">
        <w:rPr>
          <w:rFonts w:ascii="Tahoma" w:hAnsi="Tahoma" w:cs="Tahoma"/>
          <w:sz w:val="18"/>
          <w:szCs w:val="18"/>
          <w:highlight w:val="yellow"/>
        </w:rPr>
        <w:t>.</w:t>
      </w:r>
      <w:r>
        <w:rPr>
          <w:rFonts w:ascii="Tahoma" w:hAnsi="Tahoma" w:cs="Tahoma"/>
          <w:sz w:val="18"/>
          <w:szCs w:val="18"/>
          <w:highlight w:val="yellow"/>
        </w:rPr>
        <w:t>1</w:t>
      </w:r>
      <w:r w:rsidRPr="00D607E2">
        <w:rPr>
          <w:rFonts w:ascii="Tahoma" w:hAnsi="Tahoma" w:cs="Tahoma"/>
          <w:sz w:val="18"/>
          <w:szCs w:val="18"/>
          <w:highlight w:val="yellow"/>
        </w:rPr>
        <w:t xml:space="preserve"> SWZ, a </w:t>
      </w:r>
      <w:r w:rsidRPr="00C04BE9">
        <w:rPr>
          <w:rFonts w:ascii="Tahoma" w:hAnsi="Tahoma" w:cs="Tahoma"/>
          <w:b/>
          <w:sz w:val="18"/>
          <w:szCs w:val="18"/>
          <w:highlight w:val="yellow"/>
        </w:rPr>
        <w:t>nie wraz z ofertą</w:t>
      </w:r>
      <w:r w:rsidRPr="00D607E2">
        <w:rPr>
          <w:rFonts w:ascii="Tahoma" w:hAnsi="Tahoma" w:cs="Tahoma"/>
          <w:sz w:val="18"/>
          <w:szCs w:val="18"/>
          <w:highlight w:val="yellow"/>
        </w:rPr>
        <w:t>.</w:t>
      </w:r>
    </w:p>
    <w:p w14:paraId="3D497E1D" w14:textId="77777777" w:rsidR="000412A8" w:rsidRPr="000F68DC" w:rsidRDefault="000412A8" w:rsidP="000412A8">
      <w:pPr>
        <w:jc w:val="right"/>
        <w:rPr>
          <w:rFonts w:ascii="Tahoma" w:hAnsi="Tahoma" w:cs="Tahoma"/>
          <w:sz w:val="20"/>
          <w:szCs w:val="20"/>
        </w:rPr>
      </w:pPr>
      <w:r>
        <w:rPr>
          <w:rFonts w:ascii="Tahoma" w:hAnsi="Tahoma" w:cs="Tahoma"/>
          <w:sz w:val="18"/>
          <w:szCs w:val="18"/>
        </w:rPr>
        <w:br w:type="page"/>
      </w:r>
      <w:r w:rsidRPr="000F68DC">
        <w:rPr>
          <w:rFonts w:ascii="Tahoma" w:hAnsi="Tahoma" w:cs="Tahoma"/>
          <w:b/>
          <w:sz w:val="20"/>
          <w:szCs w:val="20"/>
        </w:rPr>
        <w:t xml:space="preserve">Załącznik Nr </w:t>
      </w:r>
      <w:r w:rsidR="00B92CEF">
        <w:rPr>
          <w:rFonts w:ascii="Tahoma" w:hAnsi="Tahoma" w:cs="Tahoma"/>
          <w:b/>
          <w:sz w:val="20"/>
          <w:szCs w:val="20"/>
        </w:rPr>
        <w:t>8</w:t>
      </w:r>
    </w:p>
    <w:p w14:paraId="4777E6D7" w14:textId="77777777" w:rsidR="000412A8" w:rsidRDefault="000412A8" w:rsidP="000412A8">
      <w:pPr>
        <w:tabs>
          <w:tab w:val="left" w:pos="284"/>
          <w:tab w:val="left" w:pos="2268"/>
        </w:tabs>
        <w:rPr>
          <w:rFonts w:ascii="Tahoma" w:hAnsi="Tahoma" w:cs="Tahoma"/>
          <w:sz w:val="18"/>
          <w:szCs w:val="18"/>
        </w:rPr>
      </w:pPr>
    </w:p>
    <w:p w14:paraId="5DDFAACF" w14:textId="77777777" w:rsidR="000412A8" w:rsidRPr="00BB577B" w:rsidRDefault="000412A8" w:rsidP="000412A8">
      <w:pPr>
        <w:spacing w:line="360" w:lineRule="auto"/>
        <w:rPr>
          <w:rFonts w:ascii="Tahoma" w:hAnsi="Tahoma" w:cs="Tahoma"/>
          <w:b/>
          <w:bCs/>
          <w:sz w:val="20"/>
          <w:szCs w:val="18"/>
        </w:rPr>
      </w:pPr>
      <w:r w:rsidRPr="00BB577B">
        <w:rPr>
          <w:rFonts w:ascii="Tahoma" w:hAnsi="Tahoma" w:cs="Tahoma"/>
          <w:sz w:val="20"/>
          <w:szCs w:val="18"/>
        </w:rPr>
        <w:t>Data ..........................</w:t>
      </w:r>
    </w:p>
    <w:p w14:paraId="68A8A5D5" w14:textId="77777777" w:rsidR="000412A8" w:rsidRPr="00FA3B01" w:rsidRDefault="000412A8" w:rsidP="000412A8">
      <w:pPr>
        <w:tabs>
          <w:tab w:val="left" w:pos="284"/>
        </w:tabs>
        <w:spacing w:line="360" w:lineRule="auto"/>
        <w:rPr>
          <w:rFonts w:ascii="Tahoma" w:hAnsi="Tahoma" w:cs="Tahoma"/>
          <w:sz w:val="20"/>
          <w:szCs w:val="20"/>
        </w:rPr>
      </w:pPr>
      <w:r w:rsidRPr="00FA3B01">
        <w:rPr>
          <w:rFonts w:ascii="Tahoma" w:hAnsi="Tahoma" w:cs="Tahoma"/>
          <w:sz w:val="20"/>
          <w:szCs w:val="20"/>
        </w:rPr>
        <w:t>Nazwa Wykonawcy  ................................................................</w:t>
      </w:r>
    </w:p>
    <w:p w14:paraId="28EEC608" w14:textId="77777777" w:rsidR="000412A8" w:rsidRPr="00FA3B01" w:rsidRDefault="000412A8" w:rsidP="000412A8">
      <w:pPr>
        <w:rPr>
          <w:rFonts w:ascii="Tahoma" w:hAnsi="Tahoma" w:cs="Tahoma"/>
          <w:sz w:val="20"/>
          <w:szCs w:val="20"/>
        </w:rPr>
      </w:pPr>
      <w:r w:rsidRPr="00FA3B01">
        <w:rPr>
          <w:rFonts w:ascii="Tahoma" w:hAnsi="Tahoma" w:cs="Tahoma"/>
          <w:sz w:val="20"/>
          <w:szCs w:val="20"/>
        </w:rPr>
        <w:t>Adres Wykonawcy    ...............................................................</w:t>
      </w:r>
    </w:p>
    <w:p w14:paraId="6B2FD8BA" w14:textId="77777777" w:rsidR="000412A8" w:rsidRDefault="000412A8" w:rsidP="000412A8">
      <w:pPr>
        <w:rPr>
          <w:rFonts w:ascii="Tahoma" w:hAnsi="Tahoma" w:cs="Tahoma"/>
          <w:sz w:val="20"/>
          <w:szCs w:val="20"/>
        </w:rPr>
      </w:pPr>
    </w:p>
    <w:p w14:paraId="259A3DC6" w14:textId="77777777" w:rsidR="000412A8" w:rsidRDefault="000412A8" w:rsidP="000412A8">
      <w:pPr>
        <w:rPr>
          <w:rFonts w:ascii="Tahoma" w:hAnsi="Tahoma" w:cs="Tahoma"/>
          <w:sz w:val="20"/>
          <w:szCs w:val="20"/>
        </w:rPr>
      </w:pPr>
    </w:p>
    <w:p w14:paraId="2940A57B" w14:textId="77777777" w:rsidR="000412A8" w:rsidRDefault="000412A8" w:rsidP="000412A8">
      <w:pPr>
        <w:rPr>
          <w:rFonts w:ascii="Tahoma" w:hAnsi="Tahoma" w:cs="Tahoma"/>
          <w:sz w:val="20"/>
          <w:szCs w:val="20"/>
        </w:rPr>
      </w:pPr>
    </w:p>
    <w:p w14:paraId="30191D47" w14:textId="77777777" w:rsidR="000412A8" w:rsidRPr="00EF22EB" w:rsidRDefault="000412A8" w:rsidP="000412A8">
      <w:pPr>
        <w:ind w:right="23"/>
        <w:jc w:val="center"/>
        <w:rPr>
          <w:rFonts w:ascii="Tahoma" w:hAnsi="Tahoma" w:cs="Tahoma"/>
          <w:sz w:val="20"/>
          <w:szCs w:val="20"/>
        </w:rPr>
      </w:pPr>
      <w:r>
        <w:rPr>
          <w:rFonts w:ascii="Tahoma" w:hAnsi="Tahoma" w:cs="Tahoma"/>
          <w:b/>
          <w:sz w:val="20"/>
          <w:szCs w:val="20"/>
        </w:rPr>
        <w:t>WYKAZ OSÓB SKIEROWANYCH PRZEZ WYKONAWCĘ DO REALIZACJI ZAMÓWIENIA PUBLICZNEGO, ODPOWIEDZIALNYCH ZA ŚWIADCZENIE USŁUG,</w:t>
      </w:r>
    </w:p>
    <w:p w14:paraId="4E84EC1B" w14:textId="77777777" w:rsidR="000412A8" w:rsidRDefault="000412A8" w:rsidP="000412A8">
      <w:pPr>
        <w:autoSpaceDE w:val="0"/>
        <w:jc w:val="center"/>
        <w:rPr>
          <w:rFonts w:ascii="Tahoma" w:hAnsi="Tahoma" w:cs="Tahoma"/>
          <w:sz w:val="20"/>
          <w:szCs w:val="20"/>
        </w:rPr>
      </w:pPr>
      <w:r w:rsidRPr="00C7396B">
        <w:rPr>
          <w:rFonts w:ascii="Tahoma" w:hAnsi="Tahoma" w:cs="Tahoma"/>
          <w:sz w:val="20"/>
          <w:szCs w:val="20"/>
        </w:rPr>
        <w:t xml:space="preserve">o których mowa w rozdziale </w:t>
      </w:r>
      <w:r w:rsidRPr="00D66553">
        <w:rPr>
          <w:rFonts w:ascii="Tahoma" w:hAnsi="Tahoma" w:cs="Tahoma"/>
          <w:sz w:val="20"/>
          <w:szCs w:val="20"/>
        </w:rPr>
        <w:t xml:space="preserve">IV ust. 2 pkt. 4 </w:t>
      </w:r>
      <w:r w:rsidRPr="00472A35">
        <w:rPr>
          <w:rFonts w:ascii="Tahoma" w:hAnsi="Tahoma" w:cs="Tahoma"/>
          <w:sz w:val="20"/>
          <w:szCs w:val="20"/>
        </w:rPr>
        <w:t>lit. b), c)</w:t>
      </w:r>
      <w:r w:rsidR="00472A35" w:rsidRPr="00472A35">
        <w:rPr>
          <w:rFonts w:ascii="Tahoma" w:hAnsi="Tahoma" w:cs="Tahoma"/>
          <w:sz w:val="20"/>
          <w:szCs w:val="20"/>
        </w:rPr>
        <w:t>, d)</w:t>
      </w:r>
      <w:r w:rsidR="00080A76" w:rsidRPr="009C6563">
        <w:rPr>
          <w:rFonts w:ascii="Tahoma" w:hAnsi="Tahoma" w:cs="Tahoma"/>
          <w:sz w:val="20"/>
          <w:szCs w:val="20"/>
        </w:rPr>
        <w:t xml:space="preserve"> </w:t>
      </w:r>
      <w:r w:rsidR="00E61359" w:rsidRPr="009C6563">
        <w:rPr>
          <w:rFonts w:ascii="Tahoma" w:hAnsi="Tahoma" w:cs="Tahoma"/>
          <w:sz w:val="20"/>
          <w:szCs w:val="20"/>
        </w:rPr>
        <w:t xml:space="preserve"> </w:t>
      </w:r>
      <w:r w:rsidRPr="009C6563">
        <w:rPr>
          <w:rFonts w:ascii="Tahoma" w:hAnsi="Tahoma" w:cs="Tahoma"/>
          <w:sz w:val="20"/>
          <w:szCs w:val="20"/>
        </w:rPr>
        <w:t>SWZ</w:t>
      </w:r>
      <w:r w:rsidRPr="00C7396B">
        <w:rPr>
          <w:rFonts w:ascii="Tahoma" w:hAnsi="Tahoma" w:cs="Tahoma"/>
          <w:sz w:val="20"/>
          <w:szCs w:val="20"/>
        </w:rPr>
        <w:t xml:space="preserve"> wraz z informacjami na temat ich kwalifikacji</w:t>
      </w:r>
      <w:r>
        <w:rPr>
          <w:rFonts w:ascii="Tahoma" w:hAnsi="Tahoma" w:cs="Tahoma"/>
          <w:sz w:val="20"/>
          <w:szCs w:val="20"/>
        </w:rPr>
        <w:t xml:space="preserve"> zawodowych, uprawnień</w:t>
      </w:r>
      <w:r w:rsidRPr="00EF22EB">
        <w:rPr>
          <w:rFonts w:ascii="Tahoma" w:hAnsi="Tahoma" w:cs="Tahoma"/>
          <w:sz w:val="20"/>
          <w:szCs w:val="20"/>
        </w:rPr>
        <w:t xml:space="preserve"> niezbędnych do wykonania zamówienia, a także zakresu wykonywanych</w:t>
      </w:r>
      <w:r>
        <w:rPr>
          <w:rFonts w:ascii="Tahoma" w:hAnsi="Tahoma" w:cs="Tahoma"/>
          <w:sz w:val="20"/>
          <w:szCs w:val="20"/>
        </w:rPr>
        <w:t xml:space="preserve"> przez nie czynności, </w:t>
      </w:r>
      <w:r w:rsidRPr="00CF1B6E">
        <w:rPr>
          <w:rFonts w:ascii="Tahoma" w:hAnsi="Tahoma" w:cs="Tahoma"/>
          <w:sz w:val="20"/>
          <w:szCs w:val="20"/>
        </w:rPr>
        <w:t>oraz informacją o podstawie do dysponowania tymi osobami</w:t>
      </w:r>
    </w:p>
    <w:p w14:paraId="5C62B44E" w14:textId="77777777" w:rsidR="000412A8" w:rsidRDefault="000412A8" w:rsidP="000412A8">
      <w:pPr>
        <w:autoSpaceDE w:val="0"/>
        <w:jc w:val="center"/>
        <w:rPr>
          <w:rFonts w:ascii="Tahoma" w:hAnsi="Tahoma" w:cs="Tahoma"/>
          <w:sz w:val="18"/>
          <w:szCs w:val="18"/>
        </w:rPr>
      </w:pPr>
    </w:p>
    <w:tbl>
      <w:tblPr>
        <w:tblW w:w="10351" w:type="dxa"/>
        <w:tblInd w:w="70" w:type="dxa"/>
        <w:tblLayout w:type="fixed"/>
        <w:tblCellMar>
          <w:left w:w="70" w:type="dxa"/>
          <w:right w:w="70" w:type="dxa"/>
        </w:tblCellMar>
        <w:tblLook w:val="0000" w:firstRow="0" w:lastRow="0" w:firstColumn="0" w:lastColumn="0" w:noHBand="0" w:noVBand="0"/>
      </w:tblPr>
      <w:tblGrid>
        <w:gridCol w:w="506"/>
        <w:gridCol w:w="1762"/>
        <w:gridCol w:w="2410"/>
        <w:gridCol w:w="1985"/>
        <w:gridCol w:w="1984"/>
        <w:gridCol w:w="1704"/>
      </w:tblGrid>
      <w:tr w:rsidR="000412A8" w:rsidRPr="00ED4047" w14:paraId="3F88017B" w14:textId="77777777" w:rsidTr="00960231">
        <w:trPr>
          <w:trHeight w:val="912"/>
        </w:trPr>
        <w:tc>
          <w:tcPr>
            <w:tcW w:w="506" w:type="dxa"/>
            <w:tcBorders>
              <w:top w:val="single" w:sz="4" w:space="0" w:color="000000"/>
              <w:left w:val="single" w:sz="4" w:space="0" w:color="000000"/>
              <w:bottom w:val="single" w:sz="4" w:space="0" w:color="000000"/>
            </w:tcBorders>
            <w:shd w:val="clear" w:color="auto" w:fill="auto"/>
            <w:vAlign w:val="center"/>
          </w:tcPr>
          <w:p w14:paraId="51ABEEC6" w14:textId="77777777" w:rsidR="000412A8" w:rsidRPr="002C2D2E" w:rsidRDefault="000412A8" w:rsidP="00C4519E">
            <w:pPr>
              <w:jc w:val="center"/>
              <w:rPr>
                <w:rFonts w:ascii="Tahoma" w:hAnsi="Tahoma" w:cs="Tahoma"/>
                <w:b/>
                <w:sz w:val="16"/>
                <w:szCs w:val="16"/>
              </w:rPr>
            </w:pPr>
            <w:r w:rsidRPr="002C2D2E">
              <w:rPr>
                <w:rFonts w:ascii="Tahoma" w:hAnsi="Tahoma" w:cs="Tahoma"/>
                <w:b/>
                <w:sz w:val="16"/>
                <w:szCs w:val="16"/>
              </w:rPr>
              <w:t>L.p.</w:t>
            </w:r>
          </w:p>
        </w:tc>
        <w:tc>
          <w:tcPr>
            <w:tcW w:w="1762" w:type="dxa"/>
            <w:tcBorders>
              <w:top w:val="single" w:sz="4" w:space="0" w:color="000000"/>
              <w:left w:val="single" w:sz="4" w:space="0" w:color="000000"/>
              <w:bottom w:val="single" w:sz="4" w:space="0" w:color="000000"/>
            </w:tcBorders>
            <w:shd w:val="clear" w:color="auto" w:fill="auto"/>
            <w:vAlign w:val="center"/>
          </w:tcPr>
          <w:p w14:paraId="4BF404FC" w14:textId="77777777" w:rsidR="000412A8" w:rsidRPr="002C2D2E" w:rsidRDefault="000412A8" w:rsidP="00C4519E">
            <w:pPr>
              <w:jc w:val="center"/>
              <w:rPr>
                <w:rFonts w:ascii="Tahoma" w:hAnsi="Tahoma" w:cs="Tahoma"/>
                <w:b/>
                <w:sz w:val="16"/>
                <w:szCs w:val="16"/>
              </w:rPr>
            </w:pPr>
            <w:r w:rsidRPr="002C2D2E">
              <w:rPr>
                <w:rFonts w:ascii="Tahoma" w:hAnsi="Tahoma" w:cs="Tahoma"/>
                <w:b/>
                <w:sz w:val="16"/>
                <w:szCs w:val="16"/>
              </w:rPr>
              <w:t>Imię i nazwisko</w:t>
            </w:r>
          </w:p>
        </w:tc>
        <w:tc>
          <w:tcPr>
            <w:tcW w:w="2410" w:type="dxa"/>
            <w:tcBorders>
              <w:top w:val="single" w:sz="4" w:space="0" w:color="000000"/>
              <w:left w:val="single" w:sz="4" w:space="0" w:color="000000"/>
              <w:bottom w:val="single" w:sz="4" w:space="0" w:color="000000"/>
            </w:tcBorders>
            <w:shd w:val="clear" w:color="auto" w:fill="auto"/>
            <w:vAlign w:val="center"/>
          </w:tcPr>
          <w:p w14:paraId="6B701654" w14:textId="77777777" w:rsidR="000412A8" w:rsidRPr="002C2D2E" w:rsidRDefault="000412A8" w:rsidP="00C4519E">
            <w:pPr>
              <w:jc w:val="center"/>
              <w:rPr>
                <w:rFonts w:ascii="Tahoma" w:hAnsi="Tahoma" w:cs="Tahoma"/>
                <w:b/>
                <w:sz w:val="16"/>
                <w:szCs w:val="16"/>
              </w:rPr>
            </w:pPr>
            <w:r w:rsidRPr="002C2D2E">
              <w:rPr>
                <w:rFonts w:ascii="Tahoma" w:hAnsi="Tahoma" w:cs="Tahoma"/>
                <w:b/>
                <w:sz w:val="16"/>
                <w:szCs w:val="16"/>
              </w:rPr>
              <w:t>Kwalifikacje zawodowe niezbędne do wykonania zamówienia *</w:t>
            </w:r>
          </w:p>
        </w:tc>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46158C1A" w14:textId="77777777" w:rsidR="000412A8" w:rsidRPr="002C2D2E" w:rsidRDefault="000412A8" w:rsidP="00C4519E">
            <w:pPr>
              <w:jc w:val="center"/>
              <w:rPr>
                <w:rFonts w:ascii="Tahoma" w:hAnsi="Tahoma" w:cs="Tahoma"/>
                <w:b/>
                <w:sz w:val="16"/>
                <w:szCs w:val="16"/>
              </w:rPr>
            </w:pPr>
            <w:r w:rsidRPr="002C2D2E">
              <w:rPr>
                <w:rFonts w:ascii="Tahoma" w:hAnsi="Tahoma" w:cs="Tahoma"/>
                <w:b/>
                <w:sz w:val="16"/>
                <w:szCs w:val="16"/>
              </w:rPr>
              <w:t>Uprawnienia niezbędne do wykonania zamówienia *</w:t>
            </w:r>
            <w:r>
              <w:rPr>
                <w:rFonts w:ascii="Tahoma" w:hAnsi="Tahoma" w:cs="Tahoma"/>
                <w:b/>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3AC9763" w14:textId="77777777" w:rsidR="002E7A4A" w:rsidRDefault="000412A8" w:rsidP="00C4519E">
            <w:pPr>
              <w:jc w:val="center"/>
              <w:rPr>
                <w:rFonts w:ascii="Tahoma" w:hAnsi="Tahoma" w:cs="Tahoma"/>
                <w:b/>
                <w:sz w:val="16"/>
                <w:szCs w:val="16"/>
              </w:rPr>
            </w:pPr>
            <w:r w:rsidRPr="002C2D2E">
              <w:rPr>
                <w:rFonts w:ascii="Tahoma" w:hAnsi="Tahoma" w:cs="Tahoma"/>
                <w:b/>
                <w:sz w:val="16"/>
                <w:szCs w:val="16"/>
              </w:rPr>
              <w:t>Zakres wykonywanych czynności</w:t>
            </w:r>
            <w:r w:rsidR="00233FED">
              <w:rPr>
                <w:rFonts w:ascii="Tahoma" w:hAnsi="Tahoma" w:cs="Tahoma"/>
                <w:b/>
                <w:sz w:val="16"/>
                <w:szCs w:val="16"/>
              </w:rPr>
              <w:t xml:space="preserve"> </w:t>
            </w:r>
          </w:p>
          <w:p w14:paraId="4F3897EA" w14:textId="77777777" w:rsidR="000412A8" w:rsidRPr="002C2D2E" w:rsidRDefault="00233FED" w:rsidP="00C4519E">
            <w:pPr>
              <w:jc w:val="center"/>
              <w:rPr>
                <w:rFonts w:ascii="Tahoma" w:hAnsi="Tahoma" w:cs="Tahoma"/>
                <w:b/>
                <w:sz w:val="16"/>
                <w:szCs w:val="16"/>
              </w:rPr>
            </w:pPr>
            <w:r>
              <w:rPr>
                <w:rFonts w:ascii="Tahoma" w:hAnsi="Tahoma" w:cs="Tahoma"/>
                <w:b/>
                <w:sz w:val="16"/>
                <w:szCs w:val="16"/>
              </w:rPr>
              <w:t>(</w:t>
            </w:r>
            <w:r w:rsidRPr="002C5B74">
              <w:rPr>
                <w:rFonts w:ascii="Tahoma" w:hAnsi="Tahoma" w:cs="Tahoma"/>
                <w:b/>
                <w:sz w:val="16"/>
                <w:szCs w:val="16"/>
              </w:rPr>
              <w:t>przy realizacji zamówienia</w:t>
            </w:r>
            <w:r>
              <w:rPr>
                <w:rFonts w:ascii="Tahoma" w:hAnsi="Tahoma" w:cs="Tahoma"/>
                <w:b/>
                <w:sz w:val="16"/>
                <w:szCs w:val="16"/>
              </w:rPr>
              <w:t>)</w:t>
            </w:r>
          </w:p>
        </w:tc>
        <w:tc>
          <w:tcPr>
            <w:tcW w:w="1704" w:type="dxa"/>
            <w:tcBorders>
              <w:top w:val="single" w:sz="4" w:space="0" w:color="auto"/>
              <w:left w:val="single" w:sz="4" w:space="0" w:color="auto"/>
              <w:bottom w:val="single" w:sz="4" w:space="0" w:color="auto"/>
              <w:right w:val="single" w:sz="4" w:space="0" w:color="auto"/>
            </w:tcBorders>
          </w:tcPr>
          <w:p w14:paraId="4928DBE0" w14:textId="77777777" w:rsidR="000412A8" w:rsidRPr="002C2D2E" w:rsidRDefault="000412A8" w:rsidP="00C4519E">
            <w:pPr>
              <w:jc w:val="center"/>
              <w:rPr>
                <w:rFonts w:ascii="Tahoma" w:hAnsi="Tahoma" w:cs="Tahoma"/>
                <w:b/>
                <w:sz w:val="16"/>
                <w:szCs w:val="16"/>
              </w:rPr>
            </w:pPr>
            <w:r w:rsidRPr="002C2D2E">
              <w:rPr>
                <w:rFonts w:ascii="Tahoma" w:hAnsi="Tahoma" w:cs="Tahoma"/>
                <w:b/>
                <w:sz w:val="16"/>
                <w:szCs w:val="16"/>
              </w:rPr>
              <w:t>Informacja o podstawie do dysponowania tymi osobami</w:t>
            </w:r>
          </w:p>
        </w:tc>
      </w:tr>
      <w:tr w:rsidR="00A662D2" w:rsidRPr="00ED4047" w14:paraId="1426AA23" w14:textId="77777777" w:rsidTr="00960231">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73408CBC" w14:textId="77777777" w:rsidR="00A662D2" w:rsidRPr="00ED4047" w:rsidRDefault="00A662D2" w:rsidP="00A662D2">
            <w:pPr>
              <w:snapToGrid w:val="0"/>
              <w:jc w:val="center"/>
              <w:rPr>
                <w:rFonts w:ascii="Tahoma" w:hAnsi="Tahoma" w:cs="Tahoma"/>
                <w:b/>
                <w:sz w:val="18"/>
                <w:szCs w:val="18"/>
              </w:rPr>
            </w:pPr>
            <w:r>
              <w:rPr>
                <w:rFonts w:ascii="Tahoma" w:hAnsi="Tahoma" w:cs="Tahoma"/>
                <w:b/>
                <w:sz w:val="18"/>
                <w:szCs w:val="18"/>
              </w:rPr>
              <w:t>1</w:t>
            </w:r>
          </w:p>
        </w:tc>
        <w:tc>
          <w:tcPr>
            <w:tcW w:w="1762" w:type="dxa"/>
            <w:tcBorders>
              <w:top w:val="single" w:sz="4" w:space="0" w:color="000000"/>
              <w:left w:val="single" w:sz="4" w:space="0" w:color="000000"/>
              <w:bottom w:val="single" w:sz="4" w:space="0" w:color="000000"/>
            </w:tcBorders>
            <w:shd w:val="clear" w:color="auto" w:fill="auto"/>
            <w:vAlign w:val="center"/>
          </w:tcPr>
          <w:p w14:paraId="0E63ED14" w14:textId="77777777" w:rsidR="00A662D2" w:rsidRPr="002C5B74" w:rsidRDefault="00A662D2" w:rsidP="00A662D2">
            <w:pPr>
              <w:snapToGrid w:val="0"/>
              <w:rPr>
                <w:rFonts w:ascii="Tahoma" w:hAnsi="Tahoma" w:cs="Tahoma"/>
                <w:b/>
                <w:sz w:val="16"/>
                <w:szCs w:val="18"/>
              </w:rPr>
            </w:pPr>
            <w:r>
              <w:rPr>
                <w:rFonts w:ascii="Tahoma" w:hAnsi="Tahoma" w:cs="Tahoma"/>
                <w:b/>
                <w:sz w:val="16"/>
                <w:szCs w:val="18"/>
              </w:rPr>
              <w:t>……………………………………………………</w:t>
            </w:r>
          </w:p>
          <w:p w14:paraId="2A8AD795" w14:textId="77777777" w:rsidR="00A662D2" w:rsidRPr="002C5B74" w:rsidRDefault="00A662D2" w:rsidP="00A662D2">
            <w:pPr>
              <w:snapToGrid w:val="0"/>
              <w:jc w:val="center"/>
              <w:rPr>
                <w:rFonts w:ascii="Tahoma" w:hAnsi="Tahoma" w:cs="Tahoma"/>
                <w:i/>
                <w:sz w:val="14"/>
                <w:szCs w:val="18"/>
              </w:rPr>
            </w:pPr>
            <w:r w:rsidRPr="002C5B74">
              <w:rPr>
                <w:rFonts w:ascii="Tahoma" w:hAnsi="Tahoma" w:cs="Tahoma"/>
                <w:i/>
                <w:sz w:val="14"/>
                <w:szCs w:val="18"/>
              </w:rPr>
              <w:t>(imię i nazwisko)</w:t>
            </w:r>
          </w:p>
          <w:p w14:paraId="2B7D3543" w14:textId="77777777" w:rsidR="00A662D2" w:rsidRPr="00ED4047" w:rsidRDefault="00A662D2" w:rsidP="00A662D2">
            <w:pPr>
              <w:snapToGrid w:val="0"/>
              <w:rPr>
                <w:rFonts w:ascii="Tahoma" w:hAnsi="Tahoma" w:cs="Tahoma"/>
                <w:b/>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14:paraId="7D7125C6" w14:textId="77777777" w:rsidR="00A662D2" w:rsidRDefault="00A662D2" w:rsidP="00A662D2">
            <w:pPr>
              <w:snapToGrid w:val="0"/>
              <w:spacing w:line="276" w:lineRule="auto"/>
              <w:rPr>
                <w:rFonts w:ascii="Tahoma" w:hAnsi="Tahoma" w:cs="Tahoma"/>
                <w:sz w:val="16"/>
                <w:szCs w:val="16"/>
              </w:rPr>
            </w:pPr>
            <w:r>
              <w:rPr>
                <w:rFonts w:ascii="Tahoma" w:hAnsi="Tahoma" w:cs="Tahoma"/>
                <w:sz w:val="16"/>
                <w:szCs w:val="16"/>
              </w:rPr>
              <w:t xml:space="preserve">Wskazana osoba posiada </w:t>
            </w:r>
            <w:r w:rsidRPr="007C2465">
              <w:rPr>
                <w:rFonts w:ascii="Tahoma" w:hAnsi="Tahoma" w:cs="Tahoma"/>
                <w:sz w:val="16"/>
                <w:szCs w:val="16"/>
              </w:rPr>
              <w:t>certyfik</w:t>
            </w:r>
            <w:r>
              <w:rPr>
                <w:rFonts w:ascii="Tahoma" w:hAnsi="Tahoma" w:cs="Tahoma"/>
                <w:sz w:val="16"/>
                <w:szCs w:val="16"/>
              </w:rPr>
              <w:t>at ze</w:t>
            </w:r>
            <w:r w:rsidRPr="007C2465">
              <w:rPr>
                <w:rFonts w:ascii="Tahoma" w:hAnsi="Tahoma" w:cs="Tahoma"/>
                <w:sz w:val="16"/>
                <w:szCs w:val="16"/>
              </w:rPr>
              <w:t xml:space="preserve"> szkoleni</w:t>
            </w:r>
            <w:r>
              <w:rPr>
                <w:rFonts w:ascii="Tahoma" w:hAnsi="Tahoma" w:cs="Tahoma"/>
                <w:sz w:val="16"/>
                <w:szCs w:val="16"/>
              </w:rPr>
              <w:t>a u producenta w zakresie serwisowania (tj. przeglądów i napraw) aparatury medycznej, zgodnej z tą, na którą Wykonawca składa ofertę:</w:t>
            </w:r>
          </w:p>
          <w:p w14:paraId="78C32658" w14:textId="77777777" w:rsidR="00A662D2" w:rsidRDefault="00A662D2" w:rsidP="00E511F2">
            <w:pPr>
              <w:pStyle w:val="Akapitzlist"/>
              <w:numPr>
                <w:ilvl w:val="0"/>
                <w:numId w:val="87"/>
              </w:numPr>
              <w:spacing w:after="0"/>
              <w:rPr>
                <w:rFonts w:ascii="Tahoma" w:hAnsi="Tahoma" w:cs="Tahoma"/>
                <w:color w:val="000000"/>
                <w:sz w:val="16"/>
                <w:szCs w:val="16"/>
              </w:rPr>
            </w:pPr>
            <w:r>
              <w:rPr>
                <w:rFonts w:ascii="Tahoma" w:hAnsi="Tahoma" w:cs="Tahoma"/>
                <w:sz w:val="16"/>
                <w:szCs w:val="16"/>
                <w:lang w:val="pl-PL"/>
              </w:rPr>
              <w:t>TAK</w:t>
            </w:r>
            <w:r w:rsidRPr="007C2465">
              <w:rPr>
                <w:rFonts w:ascii="Tahoma" w:hAnsi="Tahoma" w:cs="Tahoma"/>
                <w:sz w:val="16"/>
                <w:szCs w:val="16"/>
              </w:rPr>
              <w:t xml:space="preserve"> </w:t>
            </w:r>
            <w:r>
              <w:rPr>
                <w:rFonts w:ascii="Tahoma" w:hAnsi="Tahoma" w:cs="Tahoma"/>
                <w:sz w:val="16"/>
                <w:szCs w:val="16"/>
                <w:lang w:val="pl-PL"/>
              </w:rPr>
              <w:t>*</w:t>
            </w:r>
          </w:p>
          <w:p w14:paraId="71A30343" w14:textId="77777777" w:rsidR="00A662D2" w:rsidRPr="002C5B74" w:rsidRDefault="00A662D2" w:rsidP="00E511F2">
            <w:pPr>
              <w:pStyle w:val="Akapitzlist"/>
              <w:numPr>
                <w:ilvl w:val="0"/>
                <w:numId w:val="87"/>
              </w:numPr>
              <w:spacing w:after="0"/>
              <w:rPr>
                <w:rFonts w:ascii="Tahoma" w:hAnsi="Tahoma" w:cs="Tahoma"/>
                <w:color w:val="000000"/>
                <w:sz w:val="16"/>
                <w:szCs w:val="16"/>
              </w:rPr>
            </w:pPr>
            <w:r>
              <w:rPr>
                <w:rFonts w:ascii="Tahoma" w:hAnsi="Tahoma" w:cs="Tahoma"/>
                <w:sz w:val="16"/>
                <w:szCs w:val="16"/>
                <w:lang w:val="pl-PL"/>
              </w:rPr>
              <w:t>NIE</w:t>
            </w:r>
            <w:r w:rsidRPr="002C5B74">
              <w:rPr>
                <w:rFonts w:ascii="Tahoma" w:hAnsi="Tahoma" w:cs="Tahoma"/>
                <w:color w:val="000000"/>
                <w:sz w:val="16"/>
                <w:szCs w:val="16"/>
              </w:rPr>
              <w:t xml:space="preserve"> </w:t>
            </w:r>
            <w:r>
              <w:rPr>
                <w:rFonts w:ascii="Tahoma" w:hAnsi="Tahoma" w:cs="Tahoma"/>
                <w:color w:val="000000"/>
                <w:sz w:val="16"/>
                <w:szCs w:val="16"/>
                <w:lang w:val="pl-PL"/>
              </w:rPr>
              <w:t>*</w:t>
            </w:r>
          </w:p>
          <w:p w14:paraId="15C126F1" w14:textId="77777777" w:rsidR="00A662D2" w:rsidRDefault="00A662D2" w:rsidP="00A662D2">
            <w:pPr>
              <w:snapToGrid w:val="0"/>
              <w:spacing w:line="276" w:lineRule="auto"/>
              <w:jc w:val="center"/>
              <w:rPr>
                <w:rFonts w:ascii="Tahoma" w:hAnsi="Tahoma" w:cs="Tahoma"/>
                <w:b/>
                <w:i/>
                <w:color w:val="000000"/>
                <w:sz w:val="14"/>
                <w:szCs w:val="16"/>
              </w:rPr>
            </w:pPr>
            <w:r w:rsidRPr="00891824">
              <w:rPr>
                <w:rFonts w:ascii="Tahoma" w:hAnsi="Tahoma" w:cs="Tahoma"/>
                <w:b/>
                <w:i/>
                <w:color w:val="000000"/>
                <w:sz w:val="14"/>
                <w:szCs w:val="16"/>
              </w:rPr>
              <w:t xml:space="preserve"> </w:t>
            </w:r>
          </w:p>
          <w:p w14:paraId="2DFF99EF" w14:textId="77777777" w:rsidR="00A662D2" w:rsidRPr="004D5B8F" w:rsidRDefault="00A662D2" w:rsidP="00A662D2">
            <w:pPr>
              <w:snapToGrid w:val="0"/>
              <w:spacing w:line="276" w:lineRule="auto"/>
              <w:jc w:val="center"/>
              <w:rPr>
                <w:rFonts w:ascii="Tahoma" w:hAnsi="Tahoma" w:cs="Tahoma"/>
                <w:b/>
                <w:i/>
                <w:color w:val="000000"/>
                <w:sz w:val="14"/>
                <w:szCs w:val="16"/>
              </w:rPr>
            </w:pPr>
            <w:r w:rsidRPr="00891824">
              <w:rPr>
                <w:rFonts w:ascii="Tahoma" w:hAnsi="Tahoma" w:cs="Tahoma"/>
                <w:b/>
                <w:i/>
                <w:color w:val="000000"/>
                <w:sz w:val="14"/>
                <w:szCs w:val="16"/>
              </w:rPr>
              <w:t>(</w:t>
            </w:r>
            <w:r>
              <w:rPr>
                <w:rFonts w:ascii="Tahoma" w:hAnsi="Tahoma" w:cs="Tahoma"/>
                <w:b/>
                <w:i/>
                <w:color w:val="000000"/>
                <w:sz w:val="14"/>
                <w:szCs w:val="16"/>
              </w:rPr>
              <w:t xml:space="preserve">* </w:t>
            </w:r>
            <w:r w:rsidRPr="00891824">
              <w:rPr>
                <w:rFonts w:ascii="Tahoma" w:hAnsi="Tahoma" w:cs="Tahoma"/>
                <w:b/>
                <w:i/>
                <w:color w:val="000000"/>
                <w:sz w:val="14"/>
                <w:szCs w:val="16"/>
              </w:rPr>
              <w:t>niepotrzebne skreślić)</w:t>
            </w:r>
          </w:p>
        </w:tc>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41C12A02" w14:textId="77777777" w:rsidR="00A662D2" w:rsidRDefault="00A662D2" w:rsidP="00A662D2">
            <w:pPr>
              <w:snapToGrid w:val="0"/>
              <w:spacing w:line="276" w:lineRule="auto"/>
              <w:rPr>
                <w:rFonts w:ascii="Tahoma" w:hAnsi="Tahoma" w:cs="Tahoma"/>
                <w:sz w:val="16"/>
                <w:szCs w:val="16"/>
              </w:rPr>
            </w:pPr>
            <w:r>
              <w:rPr>
                <w:rFonts w:ascii="Tahoma" w:hAnsi="Tahoma" w:cs="Tahoma"/>
                <w:sz w:val="16"/>
                <w:szCs w:val="16"/>
              </w:rPr>
              <w:t xml:space="preserve">Wskazana osoba posiada </w:t>
            </w:r>
            <w:r w:rsidRPr="00C14F94">
              <w:rPr>
                <w:rFonts w:ascii="Tahoma" w:hAnsi="Tahoma" w:cs="Tahoma"/>
                <w:sz w:val="16"/>
                <w:szCs w:val="16"/>
              </w:rPr>
              <w:t>świadectwa kwalifikacyjne „E” lub „D” do 1 </w:t>
            </w:r>
            <w:proofErr w:type="spellStart"/>
            <w:r w:rsidRPr="00C14F94">
              <w:rPr>
                <w:rFonts w:ascii="Tahoma" w:hAnsi="Tahoma" w:cs="Tahoma"/>
                <w:sz w:val="16"/>
                <w:szCs w:val="16"/>
              </w:rPr>
              <w:t>kV</w:t>
            </w:r>
            <w:proofErr w:type="spellEnd"/>
            <w:r w:rsidRPr="00C14F94">
              <w:rPr>
                <w:rFonts w:ascii="Tahoma" w:hAnsi="Tahoma" w:cs="Tahoma"/>
                <w:sz w:val="16"/>
                <w:szCs w:val="16"/>
              </w:rPr>
              <w:t>, z uprawnieniami do wykonywania pomiarów ochronnych</w:t>
            </w:r>
            <w:r>
              <w:rPr>
                <w:rFonts w:ascii="Tahoma" w:hAnsi="Tahoma" w:cs="Tahoma"/>
                <w:sz w:val="16"/>
                <w:szCs w:val="16"/>
              </w:rPr>
              <w:t>:</w:t>
            </w:r>
          </w:p>
          <w:p w14:paraId="2A7573CE" w14:textId="77777777" w:rsidR="00A662D2" w:rsidRDefault="00A662D2" w:rsidP="00E511F2">
            <w:pPr>
              <w:pStyle w:val="Akapitzlist"/>
              <w:numPr>
                <w:ilvl w:val="0"/>
                <w:numId w:val="87"/>
              </w:numPr>
              <w:spacing w:after="0"/>
              <w:rPr>
                <w:rFonts w:ascii="Tahoma" w:hAnsi="Tahoma" w:cs="Tahoma"/>
                <w:color w:val="000000"/>
                <w:sz w:val="16"/>
                <w:szCs w:val="16"/>
              </w:rPr>
            </w:pPr>
            <w:r>
              <w:rPr>
                <w:rFonts w:ascii="Tahoma" w:hAnsi="Tahoma" w:cs="Tahoma"/>
                <w:sz w:val="16"/>
                <w:szCs w:val="16"/>
                <w:lang w:val="pl-PL"/>
              </w:rPr>
              <w:t>TAK</w:t>
            </w:r>
            <w:r w:rsidRPr="007C2465">
              <w:rPr>
                <w:rFonts w:ascii="Tahoma" w:hAnsi="Tahoma" w:cs="Tahoma"/>
                <w:sz w:val="16"/>
                <w:szCs w:val="16"/>
              </w:rPr>
              <w:t xml:space="preserve"> </w:t>
            </w:r>
            <w:r>
              <w:rPr>
                <w:rFonts w:ascii="Tahoma" w:hAnsi="Tahoma" w:cs="Tahoma"/>
                <w:sz w:val="16"/>
                <w:szCs w:val="16"/>
                <w:lang w:val="pl-PL"/>
              </w:rPr>
              <w:t>*</w:t>
            </w:r>
          </w:p>
          <w:p w14:paraId="76E880F2" w14:textId="77777777" w:rsidR="00A662D2" w:rsidRPr="002C5B74" w:rsidRDefault="00A662D2" w:rsidP="00E511F2">
            <w:pPr>
              <w:pStyle w:val="Akapitzlist"/>
              <w:numPr>
                <w:ilvl w:val="0"/>
                <w:numId w:val="87"/>
              </w:numPr>
              <w:spacing w:after="0"/>
              <w:rPr>
                <w:rFonts w:ascii="Tahoma" w:hAnsi="Tahoma" w:cs="Tahoma"/>
                <w:color w:val="000000"/>
                <w:sz w:val="16"/>
                <w:szCs w:val="16"/>
              </w:rPr>
            </w:pPr>
            <w:r>
              <w:rPr>
                <w:rFonts w:ascii="Tahoma" w:hAnsi="Tahoma" w:cs="Tahoma"/>
                <w:sz w:val="16"/>
                <w:szCs w:val="16"/>
                <w:lang w:val="pl-PL"/>
              </w:rPr>
              <w:t>NIE</w:t>
            </w:r>
            <w:r w:rsidRPr="002C5B74">
              <w:rPr>
                <w:rFonts w:ascii="Tahoma" w:hAnsi="Tahoma" w:cs="Tahoma"/>
                <w:color w:val="000000"/>
                <w:sz w:val="16"/>
                <w:szCs w:val="16"/>
              </w:rPr>
              <w:t xml:space="preserve"> </w:t>
            </w:r>
            <w:r>
              <w:rPr>
                <w:rFonts w:ascii="Tahoma" w:hAnsi="Tahoma" w:cs="Tahoma"/>
                <w:color w:val="000000"/>
                <w:sz w:val="16"/>
                <w:szCs w:val="16"/>
                <w:lang w:val="pl-PL"/>
              </w:rPr>
              <w:t>*</w:t>
            </w:r>
          </w:p>
          <w:p w14:paraId="50A7BF52" w14:textId="77777777" w:rsidR="00A662D2" w:rsidRDefault="00A662D2" w:rsidP="00A662D2">
            <w:pPr>
              <w:snapToGrid w:val="0"/>
              <w:spacing w:line="276" w:lineRule="auto"/>
              <w:jc w:val="center"/>
              <w:rPr>
                <w:rFonts w:ascii="Tahoma" w:hAnsi="Tahoma" w:cs="Tahoma"/>
                <w:b/>
                <w:i/>
                <w:color w:val="000000"/>
                <w:sz w:val="14"/>
                <w:szCs w:val="16"/>
              </w:rPr>
            </w:pPr>
          </w:p>
          <w:p w14:paraId="4E638CEC" w14:textId="77777777" w:rsidR="00A662D2" w:rsidRPr="004D5B8F" w:rsidRDefault="00A662D2" w:rsidP="00A662D2">
            <w:pPr>
              <w:snapToGrid w:val="0"/>
              <w:spacing w:line="276" w:lineRule="auto"/>
              <w:jc w:val="center"/>
              <w:rPr>
                <w:rFonts w:ascii="Tahoma" w:hAnsi="Tahoma" w:cs="Tahoma"/>
                <w:b/>
                <w:i/>
                <w:color w:val="000000"/>
                <w:sz w:val="14"/>
                <w:szCs w:val="16"/>
              </w:rPr>
            </w:pPr>
            <w:r w:rsidRPr="00891824">
              <w:rPr>
                <w:rFonts w:ascii="Tahoma" w:hAnsi="Tahoma" w:cs="Tahoma"/>
                <w:b/>
                <w:i/>
                <w:color w:val="000000"/>
                <w:sz w:val="14"/>
                <w:szCs w:val="16"/>
              </w:rPr>
              <w:t xml:space="preserve"> (</w:t>
            </w:r>
            <w:r>
              <w:rPr>
                <w:rFonts w:ascii="Tahoma" w:hAnsi="Tahoma" w:cs="Tahoma"/>
                <w:b/>
                <w:i/>
                <w:color w:val="000000"/>
                <w:sz w:val="14"/>
                <w:szCs w:val="16"/>
              </w:rPr>
              <w:t xml:space="preserve">* </w:t>
            </w:r>
            <w:r w:rsidRPr="00891824">
              <w:rPr>
                <w:rFonts w:ascii="Tahoma" w:hAnsi="Tahoma" w:cs="Tahoma"/>
                <w:b/>
                <w:i/>
                <w:color w:val="000000"/>
                <w:sz w:val="14"/>
                <w:szCs w:val="16"/>
              </w:rPr>
              <w:t>niepotrzebne skreślić)</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C22154C" w14:textId="77777777" w:rsidR="00A662D2" w:rsidRDefault="00A662D2" w:rsidP="00A662D2">
            <w:pPr>
              <w:snapToGrid w:val="0"/>
              <w:rPr>
                <w:rFonts w:ascii="Tahoma" w:hAnsi="Tahoma" w:cs="Tahoma"/>
                <w:sz w:val="16"/>
                <w:szCs w:val="16"/>
              </w:rPr>
            </w:pPr>
            <w:r w:rsidRPr="006E06D8">
              <w:rPr>
                <w:rFonts w:ascii="Tahoma" w:hAnsi="Tahoma" w:cs="Tahoma"/>
                <w:sz w:val="16"/>
                <w:szCs w:val="16"/>
              </w:rPr>
              <w:t>Wskazana osoba</w:t>
            </w:r>
            <w:r>
              <w:rPr>
                <w:rFonts w:ascii="Tahoma" w:hAnsi="Tahoma" w:cs="Tahoma"/>
                <w:sz w:val="16"/>
                <w:szCs w:val="16"/>
              </w:rPr>
              <w:t xml:space="preserve"> będzie wykonywała następujące czynności przy realizacji zamówienia:</w:t>
            </w:r>
          </w:p>
          <w:p w14:paraId="2297DD1A" w14:textId="77777777" w:rsidR="00A662D2" w:rsidRPr="00ED4047" w:rsidRDefault="00A662D2" w:rsidP="00A662D2">
            <w:pPr>
              <w:snapToGrid w:val="0"/>
              <w:rPr>
                <w:rFonts w:ascii="Tahoma" w:hAnsi="Tahoma" w:cs="Tahoma"/>
                <w:b/>
                <w:sz w:val="18"/>
                <w:szCs w:val="18"/>
              </w:rPr>
            </w:pPr>
            <w:r>
              <w:rPr>
                <w:rFonts w:ascii="Tahoma" w:hAnsi="Tahoma" w:cs="Tahoma"/>
                <w:sz w:val="16"/>
                <w:szCs w:val="16"/>
              </w:rPr>
              <w:t>………………………………………………………………………………………………………………</w:t>
            </w:r>
          </w:p>
        </w:tc>
        <w:tc>
          <w:tcPr>
            <w:tcW w:w="1704" w:type="dxa"/>
            <w:tcBorders>
              <w:top w:val="single" w:sz="4" w:space="0" w:color="auto"/>
              <w:left w:val="single" w:sz="4" w:space="0" w:color="auto"/>
              <w:bottom w:val="single" w:sz="4" w:space="0" w:color="auto"/>
              <w:right w:val="single" w:sz="4" w:space="0" w:color="auto"/>
            </w:tcBorders>
          </w:tcPr>
          <w:p w14:paraId="3709F5C7" w14:textId="77777777" w:rsidR="00A662D2" w:rsidRPr="00ED4047" w:rsidRDefault="00A662D2" w:rsidP="00A662D2">
            <w:pPr>
              <w:snapToGrid w:val="0"/>
              <w:jc w:val="center"/>
              <w:rPr>
                <w:rFonts w:ascii="Tahoma" w:hAnsi="Tahoma" w:cs="Tahoma"/>
                <w:b/>
                <w:sz w:val="18"/>
                <w:szCs w:val="18"/>
              </w:rPr>
            </w:pPr>
          </w:p>
        </w:tc>
      </w:tr>
      <w:tr w:rsidR="00A662D2" w:rsidRPr="00ED4047" w14:paraId="391C9A16" w14:textId="77777777" w:rsidTr="00960231">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2A59C833" w14:textId="77777777" w:rsidR="00A662D2" w:rsidRPr="00C14F94" w:rsidRDefault="00A662D2" w:rsidP="00A662D2">
            <w:pPr>
              <w:snapToGrid w:val="0"/>
              <w:jc w:val="center"/>
              <w:rPr>
                <w:rFonts w:ascii="Tahoma" w:hAnsi="Tahoma" w:cs="Tahoma"/>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51620AF1" w14:textId="77777777" w:rsidR="00A662D2" w:rsidRPr="00C14F94" w:rsidRDefault="00A662D2" w:rsidP="00A662D2">
            <w:pPr>
              <w:snapToGrid w:val="0"/>
              <w:rPr>
                <w:rFonts w:ascii="Tahoma" w:hAnsi="Tahoma" w:cs="Tahoma"/>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14:paraId="394AA527" w14:textId="77777777" w:rsidR="00A662D2" w:rsidRPr="00C14F94" w:rsidRDefault="00A662D2" w:rsidP="00A662D2">
            <w:pPr>
              <w:snapToGrid w:val="0"/>
              <w:jc w:val="center"/>
              <w:rPr>
                <w:rFonts w:ascii="Tahoma" w:hAnsi="Tahoma" w:cs="Tahoma"/>
                <w:sz w:val="18"/>
                <w:szCs w:val="18"/>
              </w:rPr>
            </w:pPr>
          </w:p>
        </w:tc>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7FAEAEB1" w14:textId="77777777" w:rsidR="00A662D2" w:rsidRPr="00C14F94" w:rsidRDefault="00A662D2" w:rsidP="00A662D2">
            <w:pPr>
              <w:snapToGrid w:val="0"/>
              <w:jc w:val="center"/>
              <w:rPr>
                <w:rFonts w:ascii="Tahoma" w:hAnsi="Tahoma" w:cs="Tahoma"/>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B70C139" w14:textId="77777777" w:rsidR="00A662D2" w:rsidRPr="00C14F94" w:rsidRDefault="00A662D2" w:rsidP="00A662D2">
            <w:pPr>
              <w:snapToGrid w:val="0"/>
              <w:jc w:val="center"/>
              <w:rPr>
                <w:rFonts w:ascii="Tahoma" w:hAnsi="Tahoma" w:cs="Tahoma"/>
                <w:sz w:val="18"/>
                <w:szCs w:val="18"/>
              </w:rPr>
            </w:pPr>
          </w:p>
        </w:tc>
        <w:tc>
          <w:tcPr>
            <w:tcW w:w="1704" w:type="dxa"/>
            <w:tcBorders>
              <w:top w:val="single" w:sz="4" w:space="0" w:color="auto"/>
              <w:left w:val="single" w:sz="4" w:space="0" w:color="auto"/>
              <w:bottom w:val="single" w:sz="4" w:space="0" w:color="auto"/>
              <w:right w:val="single" w:sz="4" w:space="0" w:color="auto"/>
            </w:tcBorders>
          </w:tcPr>
          <w:p w14:paraId="5FB18A89" w14:textId="77777777" w:rsidR="00A662D2" w:rsidRPr="00C14F94" w:rsidRDefault="00A662D2" w:rsidP="00A662D2">
            <w:pPr>
              <w:snapToGrid w:val="0"/>
              <w:jc w:val="center"/>
              <w:rPr>
                <w:rFonts w:ascii="Tahoma" w:hAnsi="Tahoma" w:cs="Tahoma"/>
                <w:sz w:val="18"/>
                <w:szCs w:val="18"/>
              </w:rPr>
            </w:pPr>
          </w:p>
        </w:tc>
      </w:tr>
      <w:tr w:rsidR="00A662D2" w:rsidRPr="00ED4047" w14:paraId="1642C223" w14:textId="77777777" w:rsidTr="00960231">
        <w:trPr>
          <w:trHeight w:val="284"/>
        </w:trPr>
        <w:tc>
          <w:tcPr>
            <w:tcW w:w="506" w:type="dxa"/>
            <w:tcBorders>
              <w:top w:val="single" w:sz="4" w:space="0" w:color="000000"/>
              <w:left w:val="single" w:sz="4" w:space="0" w:color="000000"/>
              <w:bottom w:val="single" w:sz="4" w:space="0" w:color="000000"/>
            </w:tcBorders>
            <w:shd w:val="clear" w:color="auto" w:fill="auto"/>
            <w:vAlign w:val="center"/>
          </w:tcPr>
          <w:p w14:paraId="1950228C" w14:textId="77777777" w:rsidR="00A662D2" w:rsidRPr="00C14F94" w:rsidRDefault="00A662D2" w:rsidP="00A662D2">
            <w:pPr>
              <w:snapToGrid w:val="0"/>
              <w:jc w:val="center"/>
              <w:rPr>
                <w:rFonts w:ascii="Tahoma" w:hAnsi="Tahoma" w:cs="Tahoma"/>
                <w:sz w:val="18"/>
                <w:szCs w:val="18"/>
              </w:rPr>
            </w:pPr>
          </w:p>
        </w:tc>
        <w:tc>
          <w:tcPr>
            <w:tcW w:w="1762" w:type="dxa"/>
            <w:tcBorders>
              <w:top w:val="single" w:sz="4" w:space="0" w:color="000000"/>
              <w:left w:val="single" w:sz="4" w:space="0" w:color="000000"/>
              <w:bottom w:val="single" w:sz="4" w:space="0" w:color="000000"/>
            </w:tcBorders>
            <w:shd w:val="clear" w:color="auto" w:fill="auto"/>
            <w:vAlign w:val="center"/>
          </w:tcPr>
          <w:p w14:paraId="324A258F" w14:textId="77777777" w:rsidR="00A662D2" w:rsidRPr="00C14F94" w:rsidRDefault="00A662D2" w:rsidP="00A662D2">
            <w:pPr>
              <w:snapToGrid w:val="0"/>
              <w:rPr>
                <w:rFonts w:ascii="Tahoma" w:hAnsi="Tahoma" w:cs="Tahoma"/>
                <w:sz w:val="18"/>
                <w:szCs w:val="18"/>
              </w:rPr>
            </w:pPr>
          </w:p>
        </w:tc>
        <w:tc>
          <w:tcPr>
            <w:tcW w:w="2410" w:type="dxa"/>
            <w:tcBorders>
              <w:top w:val="single" w:sz="4" w:space="0" w:color="000000"/>
              <w:left w:val="single" w:sz="4" w:space="0" w:color="000000"/>
              <w:bottom w:val="single" w:sz="4" w:space="0" w:color="000000"/>
            </w:tcBorders>
            <w:shd w:val="clear" w:color="auto" w:fill="auto"/>
            <w:vAlign w:val="center"/>
          </w:tcPr>
          <w:p w14:paraId="618FAA7A" w14:textId="77777777" w:rsidR="00A662D2" w:rsidRPr="00C14F94" w:rsidRDefault="00A662D2" w:rsidP="00A662D2">
            <w:pPr>
              <w:snapToGrid w:val="0"/>
              <w:jc w:val="center"/>
              <w:rPr>
                <w:rFonts w:ascii="Tahoma" w:hAnsi="Tahoma" w:cs="Tahoma"/>
                <w:sz w:val="18"/>
                <w:szCs w:val="18"/>
              </w:rPr>
            </w:pPr>
          </w:p>
        </w:tc>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5F8BE7C1" w14:textId="77777777" w:rsidR="00A662D2" w:rsidRPr="00C14F94" w:rsidRDefault="00A662D2" w:rsidP="00A662D2">
            <w:pPr>
              <w:snapToGrid w:val="0"/>
              <w:jc w:val="center"/>
              <w:rPr>
                <w:rFonts w:ascii="Tahoma" w:hAnsi="Tahoma" w:cs="Tahoma"/>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546C45D" w14:textId="77777777" w:rsidR="00A662D2" w:rsidRPr="00C14F94" w:rsidRDefault="00A662D2" w:rsidP="00A662D2">
            <w:pPr>
              <w:snapToGrid w:val="0"/>
              <w:jc w:val="center"/>
              <w:rPr>
                <w:rFonts w:ascii="Tahoma" w:hAnsi="Tahoma" w:cs="Tahoma"/>
                <w:sz w:val="18"/>
                <w:szCs w:val="18"/>
              </w:rPr>
            </w:pPr>
          </w:p>
        </w:tc>
        <w:tc>
          <w:tcPr>
            <w:tcW w:w="1704" w:type="dxa"/>
            <w:tcBorders>
              <w:top w:val="single" w:sz="4" w:space="0" w:color="auto"/>
              <w:left w:val="single" w:sz="4" w:space="0" w:color="auto"/>
              <w:bottom w:val="single" w:sz="4" w:space="0" w:color="auto"/>
              <w:right w:val="single" w:sz="4" w:space="0" w:color="auto"/>
            </w:tcBorders>
          </w:tcPr>
          <w:p w14:paraId="56E7D0D1" w14:textId="77777777" w:rsidR="00A662D2" w:rsidRPr="00C14F94" w:rsidRDefault="00A662D2" w:rsidP="00A662D2">
            <w:pPr>
              <w:snapToGrid w:val="0"/>
              <w:jc w:val="center"/>
              <w:rPr>
                <w:rFonts w:ascii="Tahoma" w:hAnsi="Tahoma" w:cs="Tahoma"/>
                <w:sz w:val="18"/>
                <w:szCs w:val="18"/>
              </w:rPr>
            </w:pPr>
          </w:p>
        </w:tc>
      </w:tr>
    </w:tbl>
    <w:p w14:paraId="1A1E74E3" w14:textId="77777777" w:rsidR="000412A8" w:rsidRPr="00ED4047" w:rsidRDefault="000412A8" w:rsidP="000412A8">
      <w:pPr>
        <w:rPr>
          <w:rFonts w:ascii="Tahoma" w:hAnsi="Tahoma" w:cs="Tahoma"/>
          <w:b/>
          <w:sz w:val="18"/>
          <w:szCs w:val="18"/>
        </w:rPr>
      </w:pPr>
    </w:p>
    <w:p w14:paraId="1D76D679" w14:textId="77777777" w:rsidR="00761ED0" w:rsidRPr="00CB1E44" w:rsidRDefault="00761ED0" w:rsidP="00761ED0">
      <w:pPr>
        <w:rPr>
          <w:rFonts w:ascii="Tahoma" w:hAnsi="Tahoma" w:cs="Tahoma"/>
          <w:b/>
          <w:sz w:val="18"/>
          <w:szCs w:val="18"/>
        </w:rPr>
      </w:pPr>
      <w:r w:rsidRPr="00056BEE">
        <w:rPr>
          <w:rFonts w:ascii="Tahoma" w:hAnsi="Tahoma" w:cs="Tahoma"/>
          <w:b/>
          <w:sz w:val="18"/>
          <w:szCs w:val="18"/>
        </w:rPr>
        <w:t xml:space="preserve">* </w:t>
      </w:r>
      <w:r>
        <w:rPr>
          <w:rFonts w:ascii="Tahoma" w:hAnsi="Tahoma" w:cs="Tahoma"/>
          <w:b/>
          <w:sz w:val="18"/>
          <w:szCs w:val="18"/>
        </w:rPr>
        <w:t>należy podać kwalifikacje zawodowe potwierdzające spełnienie warunku udziału (</w:t>
      </w:r>
      <w:r w:rsidRPr="00056BEE">
        <w:rPr>
          <w:rFonts w:ascii="Tahoma" w:hAnsi="Tahoma" w:cs="Tahoma"/>
          <w:b/>
          <w:sz w:val="18"/>
          <w:szCs w:val="18"/>
        </w:rPr>
        <w:t xml:space="preserve">wymagane minimum </w:t>
      </w:r>
      <w:r w:rsidRPr="00CB1E44">
        <w:rPr>
          <w:rFonts w:ascii="Tahoma" w:hAnsi="Tahoma" w:cs="Tahoma"/>
          <w:b/>
          <w:sz w:val="18"/>
          <w:szCs w:val="18"/>
        </w:rPr>
        <w:t xml:space="preserve">określono w rozdziale IV ust. 2 pkt 4 lit. </w:t>
      </w:r>
      <w:r w:rsidR="00CB1E44" w:rsidRPr="00CB1E44">
        <w:rPr>
          <w:rFonts w:ascii="Tahoma" w:hAnsi="Tahoma" w:cs="Tahoma"/>
          <w:b/>
          <w:sz w:val="18"/>
          <w:szCs w:val="18"/>
        </w:rPr>
        <w:t>d</w:t>
      </w:r>
      <w:r w:rsidRPr="00CB1E44">
        <w:rPr>
          <w:rFonts w:ascii="Tahoma" w:hAnsi="Tahoma" w:cs="Tahoma"/>
          <w:b/>
          <w:sz w:val="18"/>
          <w:szCs w:val="18"/>
        </w:rPr>
        <w:t>) SWZ)</w:t>
      </w:r>
    </w:p>
    <w:p w14:paraId="730EA7A9" w14:textId="45A9A784" w:rsidR="00761ED0" w:rsidRDefault="00761ED0" w:rsidP="00761ED0">
      <w:pPr>
        <w:autoSpaceDE w:val="0"/>
        <w:rPr>
          <w:rFonts w:ascii="Tahoma" w:hAnsi="Tahoma" w:cs="Tahoma"/>
          <w:b/>
          <w:sz w:val="18"/>
          <w:szCs w:val="18"/>
        </w:rPr>
      </w:pPr>
      <w:r w:rsidRPr="00CB1E44">
        <w:rPr>
          <w:rFonts w:ascii="Tahoma" w:hAnsi="Tahoma" w:cs="Tahoma"/>
          <w:b/>
          <w:sz w:val="18"/>
          <w:szCs w:val="18"/>
        </w:rPr>
        <w:t>** należy podać uprawnienia potwierdzające spełnienie warunku udziału (wymagane minimum określono w rozdziale IV ust. 2 pkt 4 lit. b)</w:t>
      </w:r>
      <w:r w:rsidR="00CB1E44" w:rsidRPr="00CB1E44">
        <w:rPr>
          <w:rFonts w:ascii="Tahoma" w:hAnsi="Tahoma" w:cs="Tahoma"/>
          <w:b/>
          <w:sz w:val="18"/>
          <w:szCs w:val="18"/>
        </w:rPr>
        <w:t>, c)</w:t>
      </w:r>
      <w:r w:rsidRPr="00CB1E44">
        <w:rPr>
          <w:rFonts w:ascii="Tahoma" w:hAnsi="Tahoma" w:cs="Tahoma"/>
          <w:b/>
          <w:sz w:val="18"/>
          <w:szCs w:val="18"/>
        </w:rPr>
        <w:t xml:space="preserve"> SWZ)</w:t>
      </w:r>
    </w:p>
    <w:p w14:paraId="40342932" w14:textId="77777777" w:rsidR="00960231" w:rsidRPr="00334D7F" w:rsidRDefault="00960231" w:rsidP="00960231">
      <w:pPr>
        <w:rPr>
          <w:rFonts w:ascii="Tahoma" w:hAnsi="Tahoma" w:cs="Tahoma"/>
          <w:b/>
          <w:sz w:val="18"/>
          <w:szCs w:val="18"/>
          <w:u w:val="single"/>
        </w:rPr>
      </w:pPr>
      <w:r>
        <w:rPr>
          <w:rFonts w:ascii="Tahoma" w:hAnsi="Tahoma" w:cs="Tahoma"/>
          <w:b/>
          <w:sz w:val="18"/>
          <w:szCs w:val="18"/>
          <w:u w:val="single"/>
        </w:rPr>
        <w:t>W razie potrzeby wiersz pierwszy można powielić.</w:t>
      </w:r>
    </w:p>
    <w:p w14:paraId="1442F815" w14:textId="77777777" w:rsidR="000412A8" w:rsidRDefault="000412A8" w:rsidP="000412A8">
      <w:pPr>
        <w:jc w:val="right"/>
        <w:rPr>
          <w:rFonts w:ascii="Tahoma" w:hAnsi="Tahoma" w:cs="Tahoma"/>
          <w:bCs/>
          <w:iCs/>
          <w:sz w:val="18"/>
          <w:szCs w:val="18"/>
        </w:rPr>
      </w:pPr>
    </w:p>
    <w:p w14:paraId="6833F081" w14:textId="77777777" w:rsidR="000412A8" w:rsidRDefault="000412A8" w:rsidP="000412A8">
      <w:pPr>
        <w:jc w:val="right"/>
        <w:rPr>
          <w:rFonts w:ascii="Tahoma" w:hAnsi="Tahoma" w:cs="Tahoma"/>
          <w:bCs/>
          <w:iCs/>
          <w:sz w:val="18"/>
          <w:szCs w:val="18"/>
        </w:rPr>
      </w:pPr>
    </w:p>
    <w:p w14:paraId="2B9E6B84" w14:textId="77777777" w:rsidR="000412A8" w:rsidRDefault="000412A8" w:rsidP="005D2DD2">
      <w:pPr>
        <w:rPr>
          <w:rFonts w:ascii="Tahoma" w:hAnsi="Tahoma" w:cs="Tahoma"/>
          <w:bCs/>
          <w:iCs/>
          <w:sz w:val="18"/>
          <w:szCs w:val="18"/>
        </w:rPr>
      </w:pPr>
    </w:p>
    <w:p w14:paraId="778F7AF2" w14:textId="77777777" w:rsidR="005D2DD2" w:rsidRDefault="005D2DD2" w:rsidP="005D2DD2">
      <w:pPr>
        <w:rPr>
          <w:rFonts w:ascii="Tahoma" w:hAnsi="Tahoma" w:cs="Tahoma"/>
          <w:bCs/>
          <w:iCs/>
          <w:sz w:val="18"/>
          <w:szCs w:val="18"/>
        </w:rPr>
      </w:pPr>
    </w:p>
    <w:p w14:paraId="566C8781" w14:textId="77777777" w:rsidR="005D2DD2" w:rsidRDefault="005D2DD2" w:rsidP="005D2DD2">
      <w:pPr>
        <w:rPr>
          <w:rFonts w:ascii="Tahoma" w:hAnsi="Tahoma" w:cs="Tahoma"/>
          <w:bCs/>
          <w:iCs/>
          <w:sz w:val="18"/>
          <w:szCs w:val="18"/>
        </w:rPr>
      </w:pPr>
    </w:p>
    <w:p w14:paraId="1C9747CB" w14:textId="77777777" w:rsidR="000412A8" w:rsidRDefault="000412A8" w:rsidP="000412A8">
      <w:pPr>
        <w:jc w:val="right"/>
        <w:rPr>
          <w:rFonts w:ascii="Tahoma" w:hAnsi="Tahoma" w:cs="Tahoma"/>
          <w:bCs/>
          <w:iCs/>
          <w:sz w:val="18"/>
          <w:szCs w:val="18"/>
        </w:rPr>
      </w:pPr>
    </w:p>
    <w:p w14:paraId="72A9E7BF" w14:textId="77777777" w:rsidR="000412A8" w:rsidRDefault="000412A8" w:rsidP="000412A8">
      <w:pPr>
        <w:jc w:val="right"/>
        <w:rPr>
          <w:rFonts w:ascii="Tahoma" w:hAnsi="Tahoma" w:cs="Tahoma"/>
          <w:bCs/>
          <w:iCs/>
          <w:sz w:val="18"/>
          <w:szCs w:val="18"/>
        </w:rPr>
      </w:pPr>
    </w:p>
    <w:p w14:paraId="7B2C82A5" w14:textId="77777777" w:rsidR="000412A8" w:rsidRPr="002453C8" w:rsidRDefault="000412A8" w:rsidP="000412A8">
      <w:pPr>
        <w:jc w:val="both"/>
        <w:rPr>
          <w:rFonts w:ascii="Tahoma" w:hAnsi="Tahoma" w:cs="Tahoma"/>
          <w:sz w:val="18"/>
          <w:szCs w:val="18"/>
        </w:rPr>
      </w:pPr>
      <w:r w:rsidRPr="00D607E2">
        <w:rPr>
          <w:rFonts w:ascii="Tahoma" w:hAnsi="Tahoma" w:cs="Tahoma"/>
          <w:sz w:val="18"/>
          <w:szCs w:val="18"/>
          <w:highlight w:val="yellow"/>
        </w:rPr>
        <w:t>UWAGA. Niniejsz</w:t>
      </w:r>
      <w:r>
        <w:rPr>
          <w:rFonts w:ascii="Tahoma" w:hAnsi="Tahoma" w:cs="Tahoma"/>
          <w:sz w:val="18"/>
          <w:szCs w:val="18"/>
          <w:highlight w:val="yellow"/>
        </w:rPr>
        <w:t>y</w:t>
      </w:r>
      <w:r w:rsidRPr="00D607E2">
        <w:rPr>
          <w:rFonts w:ascii="Tahoma" w:hAnsi="Tahoma" w:cs="Tahoma"/>
          <w:sz w:val="18"/>
          <w:szCs w:val="18"/>
          <w:highlight w:val="yellow"/>
        </w:rPr>
        <w:t xml:space="preserve"> </w:t>
      </w:r>
      <w:r>
        <w:rPr>
          <w:rFonts w:ascii="Tahoma" w:hAnsi="Tahoma" w:cs="Tahoma"/>
          <w:sz w:val="18"/>
          <w:szCs w:val="18"/>
          <w:highlight w:val="yellow"/>
        </w:rPr>
        <w:t>wykaz</w:t>
      </w:r>
      <w:r w:rsidRPr="00D607E2">
        <w:rPr>
          <w:rFonts w:ascii="Tahoma" w:hAnsi="Tahoma" w:cs="Tahoma"/>
          <w:sz w:val="18"/>
          <w:szCs w:val="18"/>
          <w:highlight w:val="yellow"/>
        </w:rPr>
        <w:t xml:space="preserve"> Wykonawca będzie zobowiązany </w:t>
      </w:r>
      <w:r w:rsidRPr="00C04BE9">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o którym mowa w Rozdziale VI ust. </w:t>
      </w:r>
      <w:r w:rsidR="003E0F66">
        <w:rPr>
          <w:rFonts w:ascii="Tahoma" w:hAnsi="Tahoma" w:cs="Tahoma"/>
          <w:sz w:val="18"/>
          <w:szCs w:val="18"/>
          <w:highlight w:val="yellow"/>
        </w:rPr>
        <w:t>9</w:t>
      </w:r>
      <w:r w:rsidR="003E0F66" w:rsidRPr="00D607E2">
        <w:rPr>
          <w:rFonts w:ascii="Tahoma" w:hAnsi="Tahoma" w:cs="Tahoma"/>
          <w:sz w:val="18"/>
          <w:szCs w:val="18"/>
          <w:highlight w:val="yellow"/>
        </w:rPr>
        <w:t xml:space="preserve"> </w:t>
      </w:r>
      <w:r w:rsidRPr="00D607E2">
        <w:rPr>
          <w:rFonts w:ascii="Tahoma" w:hAnsi="Tahoma" w:cs="Tahoma"/>
          <w:sz w:val="18"/>
          <w:szCs w:val="18"/>
          <w:highlight w:val="yellow"/>
        </w:rPr>
        <w:t xml:space="preserve">pkt. </w:t>
      </w:r>
      <w:r w:rsidR="003E0F66">
        <w:rPr>
          <w:rFonts w:ascii="Tahoma" w:hAnsi="Tahoma" w:cs="Tahoma"/>
          <w:sz w:val="18"/>
          <w:szCs w:val="18"/>
          <w:highlight w:val="yellow"/>
        </w:rPr>
        <w:t>9</w:t>
      </w:r>
      <w:r w:rsidRPr="00D607E2">
        <w:rPr>
          <w:rFonts w:ascii="Tahoma" w:hAnsi="Tahoma" w:cs="Tahoma"/>
          <w:sz w:val="18"/>
          <w:szCs w:val="18"/>
          <w:highlight w:val="yellow"/>
        </w:rPr>
        <w:t>.</w:t>
      </w:r>
      <w:r>
        <w:rPr>
          <w:rFonts w:ascii="Tahoma" w:hAnsi="Tahoma" w:cs="Tahoma"/>
          <w:sz w:val="18"/>
          <w:szCs w:val="18"/>
          <w:highlight w:val="yellow"/>
        </w:rPr>
        <w:t>1</w:t>
      </w:r>
      <w:r w:rsidRPr="00D607E2">
        <w:rPr>
          <w:rFonts w:ascii="Tahoma" w:hAnsi="Tahoma" w:cs="Tahoma"/>
          <w:sz w:val="18"/>
          <w:szCs w:val="18"/>
          <w:highlight w:val="yellow"/>
        </w:rPr>
        <w:t>.</w:t>
      </w:r>
      <w:r w:rsidR="00544782">
        <w:rPr>
          <w:rFonts w:ascii="Tahoma" w:hAnsi="Tahoma" w:cs="Tahoma"/>
          <w:sz w:val="18"/>
          <w:szCs w:val="18"/>
          <w:highlight w:val="yellow"/>
        </w:rPr>
        <w:t>2</w:t>
      </w:r>
      <w:r w:rsidRPr="00D607E2">
        <w:rPr>
          <w:rFonts w:ascii="Tahoma" w:hAnsi="Tahoma" w:cs="Tahoma"/>
          <w:sz w:val="18"/>
          <w:szCs w:val="18"/>
          <w:highlight w:val="yellow"/>
        </w:rPr>
        <w:t xml:space="preserve"> SWZ, a </w:t>
      </w:r>
      <w:r w:rsidRPr="00C04BE9">
        <w:rPr>
          <w:rFonts w:ascii="Tahoma" w:hAnsi="Tahoma" w:cs="Tahoma"/>
          <w:b/>
          <w:sz w:val="18"/>
          <w:szCs w:val="18"/>
          <w:highlight w:val="yellow"/>
        </w:rPr>
        <w:t>nie wraz z ofertą</w:t>
      </w:r>
      <w:r w:rsidRPr="00D607E2">
        <w:rPr>
          <w:rFonts w:ascii="Tahoma" w:hAnsi="Tahoma" w:cs="Tahoma"/>
          <w:sz w:val="18"/>
          <w:szCs w:val="18"/>
          <w:highlight w:val="yellow"/>
        </w:rPr>
        <w:t>.</w:t>
      </w:r>
    </w:p>
    <w:p w14:paraId="759CE24F" w14:textId="77777777" w:rsidR="0072574F" w:rsidRPr="00D014DB" w:rsidRDefault="000412A8" w:rsidP="000412A8">
      <w:pPr>
        <w:jc w:val="right"/>
        <w:rPr>
          <w:rFonts w:ascii="Tahoma" w:hAnsi="Tahoma" w:cs="Tahoma"/>
          <w:sz w:val="20"/>
          <w:szCs w:val="20"/>
        </w:rPr>
      </w:pPr>
      <w:r>
        <w:rPr>
          <w:rFonts w:ascii="Tahoma" w:hAnsi="Tahoma" w:cs="Tahoma"/>
          <w:bCs/>
          <w:iCs/>
          <w:sz w:val="18"/>
          <w:szCs w:val="18"/>
        </w:rPr>
        <w:br w:type="page"/>
      </w:r>
      <w:r w:rsidR="0072574F" w:rsidRPr="00D014DB">
        <w:rPr>
          <w:rFonts w:ascii="Tahoma" w:hAnsi="Tahoma" w:cs="Tahoma"/>
          <w:b/>
          <w:sz w:val="20"/>
          <w:szCs w:val="20"/>
        </w:rPr>
        <w:t xml:space="preserve">Załącznik Nr </w:t>
      </w:r>
      <w:r w:rsidR="00517257">
        <w:rPr>
          <w:rFonts w:ascii="Tahoma" w:hAnsi="Tahoma" w:cs="Tahoma"/>
          <w:b/>
          <w:sz w:val="20"/>
          <w:szCs w:val="20"/>
        </w:rPr>
        <w:t>9</w:t>
      </w:r>
    </w:p>
    <w:p w14:paraId="1EA2DFF8" w14:textId="77777777" w:rsidR="0072574F" w:rsidRPr="00D014DB" w:rsidRDefault="0072574F" w:rsidP="0072574F">
      <w:pPr>
        <w:tabs>
          <w:tab w:val="left" w:pos="284"/>
          <w:tab w:val="left" w:pos="2268"/>
        </w:tabs>
        <w:rPr>
          <w:rFonts w:ascii="Tahoma" w:hAnsi="Tahoma" w:cs="Tahoma"/>
          <w:sz w:val="18"/>
          <w:szCs w:val="18"/>
        </w:rPr>
      </w:pPr>
    </w:p>
    <w:p w14:paraId="6976FCE4" w14:textId="77777777" w:rsidR="0072574F" w:rsidRPr="00D014DB" w:rsidRDefault="0072574F" w:rsidP="0072574F">
      <w:pPr>
        <w:tabs>
          <w:tab w:val="left" w:pos="284"/>
          <w:tab w:val="left" w:pos="2268"/>
        </w:tabs>
        <w:rPr>
          <w:rFonts w:ascii="Tahoma" w:hAnsi="Tahoma" w:cs="Tahoma"/>
          <w:sz w:val="18"/>
          <w:szCs w:val="18"/>
        </w:rPr>
      </w:pPr>
    </w:p>
    <w:p w14:paraId="14D0A1D4" w14:textId="77777777" w:rsidR="0072574F" w:rsidRPr="00D014DB" w:rsidRDefault="0072574F" w:rsidP="0072574F">
      <w:pPr>
        <w:spacing w:line="360" w:lineRule="auto"/>
        <w:rPr>
          <w:rFonts w:ascii="Tahoma" w:hAnsi="Tahoma" w:cs="Tahoma"/>
          <w:b/>
          <w:bCs/>
          <w:sz w:val="18"/>
          <w:szCs w:val="18"/>
        </w:rPr>
      </w:pPr>
      <w:r w:rsidRPr="00D014DB">
        <w:rPr>
          <w:rFonts w:ascii="Tahoma" w:hAnsi="Tahoma" w:cs="Tahoma"/>
          <w:sz w:val="18"/>
          <w:szCs w:val="18"/>
        </w:rPr>
        <w:t>Data ..........................</w:t>
      </w:r>
    </w:p>
    <w:p w14:paraId="22DD042E" w14:textId="77777777" w:rsidR="0072574F" w:rsidRPr="00D014DB" w:rsidRDefault="0072574F" w:rsidP="0072574F">
      <w:pPr>
        <w:tabs>
          <w:tab w:val="left" w:pos="284"/>
        </w:tabs>
        <w:spacing w:line="360" w:lineRule="auto"/>
        <w:rPr>
          <w:rFonts w:ascii="Tahoma" w:hAnsi="Tahoma" w:cs="Tahoma"/>
          <w:sz w:val="20"/>
          <w:szCs w:val="20"/>
        </w:rPr>
      </w:pPr>
      <w:r w:rsidRPr="00D014DB">
        <w:rPr>
          <w:rFonts w:ascii="Tahoma" w:hAnsi="Tahoma" w:cs="Tahoma"/>
          <w:sz w:val="20"/>
          <w:szCs w:val="20"/>
        </w:rPr>
        <w:t>Nazwa Wykonawcy  ................................................................</w:t>
      </w:r>
    </w:p>
    <w:p w14:paraId="13F61B1A" w14:textId="77777777" w:rsidR="0072574F" w:rsidRPr="00D014DB" w:rsidRDefault="0072574F" w:rsidP="0072574F">
      <w:pPr>
        <w:rPr>
          <w:rFonts w:ascii="Tahoma" w:hAnsi="Tahoma" w:cs="Tahoma"/>
          <w:sz w:val="20"/>
          <w:szCs w:val="20"/>
        </w:rPr>
      </w:pPr>
      <w:r w:rsidRPr="00D014DB">
        <w:rPr>
          <w:rFonts w:ascii="Tahoma" w:hAnsi="Tahoma" w:cs="Tahoma"/>
          <w:sz w:val="20"/>
          <w:szCs w:val="20"/>
        </w:rPr>
        <w:t>Adres Wykonawcy    ...............................................................</w:t>
      </w:r>
    </w:p>
    <w:p w14:paraId="637A655F" w14:textId="77777777" w:rsidR="0072574F" w:rsidRDefault="0072574F" w:rsidP="0072574F">
      <w:pPr>
        <w:rPr>
          <w:rFonts w:ascii="Tahoma" w:hAnsi="Tahoma" w:cs="Tahoma"/>
          <w:bCs/>
          <w:iCs/>
          <w:sz w:val="18"/>
          <w:szCs w:val="18"/>
        </w:rPr>
      </w:pPr>
    </w:p>
    <w:p w14:paraId="698FDECD" w14:textId="77777777" w:rsidR="0072574F" w:rsidRPr="00E35C1F" w:rsidRDefault="0072574F" w:rsidP="0072574F">
      <w:pPr>
        <w:rPr>
          <w:rFonts w:ascii="Tahoma" w:hAnsi="Tahoma" w:cs="Tahoma"/>
          <w:bCs/>
          <w:iCs/>
          <w:sz w:val="20"/>
          <w:szCs w:val="18"/>
        </w:rPr>
      </w:pPr>
    </w:p>
    <w:p w14:paraId="4F6350E3" w14:textId="77777777" w:rsidR="0072574F" w:rsidRPr="00E422D5" w:rsidRDefault="0072574F" w:rsidP="0072574F">
      <w:pPr>
        <w:jc w:val="center"/>
        <w:rPr>
          <w:rFonts w:ascii="Tahoma" w:hAnsi="Tahoma" w:cs="Tahoma"/>
          <w:bCs/>
          <w:iCs/>
          <w:sz w:val="18"/>
          <w:szCs w:val="18"/>
        </w:rPr>
      </w:pPr>
      <w:r w:rsidRPr="00E422D5">
        <w:rPr>
          <w:rFonts w:ascii="Tahoma" w:hAnsi="Tahoma" w:cs="Tahoma"/>
          <w:b/>
          <w:bCs/>
          <w:sz w:val="18"/>
          <w:szCs w:val="18"/>
        </w:rPr>
        <w:t>OŚWIADCZENIE WYKONAWCÓW</w:t>
      </w:r>
      <w:r w:rsidRPr="00E422D5">
        <w:rPr>
          <w:rFonts w:ascii="Tahoma" w:hAnsi="Tahoma" w:cs="Tahoma"/>
          <w:b/>
          <w:bCs/>
          <w:sz w:val="18"/>
          <w:szCs w:val="18"/>
        </w:rPr>
        <w:br/>
      </w:r>
      <w:r w:rsidRPr="00E422D5">
        <w:rPr>
          <w:rFonts w:ascii="Tahoma" w:hAnsi="Tahoma" w:cs="Tahoma"/>
          <w:b/>
          <w:sz w:val="18"/>
          <w:szCs w:val="18"/>
        </w:rPr>
        <w:t xml:space="preserve">wspólnie ubiegających się o udzielenie zamówienia z którego wynika, które </w:t>
      </w:r>
      <w:r w:rsidRPr="00D014DB">
        <w:rPr>
          <w:rFonts w:ascii="Tahoma" w:hAnsi="Tahoma" w:cs="Tahoma"/>
          <w:b/>
          <w:sz w:val="18"/>
          <w:szCs w:val="18"/>
        </w:rPr>
        <w:t>usługi</w:t>
      </w:r>
      <w:r w:rsidR="00622A00" w:rsidRPr="00D014DB">
        <w:rPr>
          <w:rFonts w:ascii="Tahoma" w:hAnsi="Tahoma" w:cs="Tahoma"/>
          <w:b/>
          <w:sz w:val="18"/>
          <w:szCs w:val="18"/>
        </w:rPr>
        <w:t xml:space="preserve"> *</w:t>
      </w:r>
      <w:r w:rsidR="006A2873">
        <w:rPr>
          <w:rFonts w:ascii="Tahoma" w:hAnsi="Tahoma" w:cs="Tahoma"/>
          <w:b/>
          <w:sz w:val="18"/>
          <w:szCs w:val="18"/>
        </w:rPr>
        <w:t xml:space="preserve"> wykonają poszczególni W</w:t>
      </w:r>
      <w:r w:rsidRPr="00E422D5">
        <w:rPr>
          <w:rFonts w:ascii="Tahoma" w:hAnsi="Tahoma" w:cs="Tahoma"/>
          <w:b/>
          <w:sz w:val="18"/>
          <w:szCs w:val="18"/>
        </w:rPr>
        <w:t>ykonawcy</w:t>
      </w:r>
      <w:r w:rsidRPr="00E422D5">
        <w:rPr>
          <w:rFonts w:ascii="Tahoma" w:hAnsi="Tahoma" w:cs="Tahoma"/>
          <w:b/>
          <w:sz w:val="18"/>
          <w:szCs w:val="18"/>
        </w:rPr>
        <w:br/>
      </w:r>
      <w:r w:rsidRPr="00E422D5">
        <w:rPr>
          <w:rFonts w:ascii="Tahoma" w:hAnsi="Tahoma" w:cs="Tahoma"/>
          <w:bCs/>
          <w:i/>
          <w:sz w:val="18"/>
          <w:szCs w:val="18"/>
        </w:rPr>
        <w:t>(składane na podstawie art. 117 ust. 4  ustawy PZP)</w:t>
      </w:r>
    </w:p>
    <w:p w14:paraId="3022FC51" w14:textId="77777777" w:rsidR="0072574F" w:rsidRPr="00E35C1F" w:rsidRDefault="0072574F" w:rsidP="0072574F">
      <w:pPr>
        <w:rPr>
          <w:rFonts w:ascii="Tahoma" w:hAnsi="Tahoma" w:cs="Tahoma"/>
          <w:bCs/>
          <w:iCs/>
          <w:sz w:val="20"/>
          <w:szCs w:val="18"/>
        </w:rPr>
      </w:pPr>
    </w:p>
    <w:p w14:paraId="49367FD3" w14:textId="77777777" w:rsidR="0072574F" w:rsidRPr="00E35C1F" w:rsidRDefault="0072574F" w:rsidP="0072574F">
      <w:pPr>
        <w:rPr>
          <w:rFonts w:ascii="Tahoma" w:hAnsi="Tahoma" w:cs="Tahoma"/>
          <w:bCs/>
          <w:iCs/>
          <w:sz w:val="20"/>
          <w:szCs w:val="18"/>
        </w:rPr>
      </w:pPr>
    </w:p>
    <w:p w14:paraId="4AD297AB" w14:textId="5DEAC876" w:rsidR="0072574F" w:rsidRPr="00E35C1F" w:rsidRDefault="0072574F" w:rsidP="00D014DB">
      <w:pPr>
        <w:jc w:val="both"/>
        <w:rPr>
          <w:rFonts w:ascii="Tahoma" w:hAnsi="Tahoma" w:cs="Tahoma"/>
          <w:bCs/>
          <w:iCs/>
          <w:sz w:val="18"/>
          <w:szCs w:val="18"/>
        </w:rPr>
      </w:pPr>
      <w:r w:rsidRPr="00294D87">
        <w:rPr>
          <w:rFonts w:ascii="Tahoma" w:hAnsi="Tahoma" w:cs="Tahoma"/>
          <w:sz w:val="18"/>
          <w:szCs w:val="18"/>
        </w:rPr>
        <w:t>Przystępując jako Wykonawca do udziału w postępowaniu o udzielenie zamówienia publicznego nr sprawy</w:t>
      </w:r>
      <w:r>
        <w:rPr>
          <w:rFonts w:ascii="Tahoma" w:hAnsi="Tahoma" w:cs="Tahoma"/>
          <w:sz w:val="18"/>
          <w:szCs w:val="18"/>
        </w:rPr>
        <w:t xml:space="preserve"> </w:t>
      </w:r>
      <w:r w:rsidR="00F6719A">
        <w:rPr>
          <w:rFonts w:ascii="Tahoma" w:hAnsi="Tahoma" w:cs="Tahoma"/>
          <w:b/>
          <w:sz w:val="18"/>
          <w:szCs w:val="18"/>
        </w:rPr>
        <w:t>41</w:t>
      </w:r>
      <w:r w:rsidRPr="00294D87">
        <w:rPr>
          <w:rFonts w:ascii="Tahoma" w:hAnsi="Tahoma" w:cs="Tahoma"/>
          <w:b/>
          <w:sz w:val="18"/>
          <w:szCs w:val="18"/>
        </w:rPr>
        <w:t>/</w:t>
      </w:r>
      <w:r w:rsidR="006A2873">
        <w:rPr>
          <w:rFonts w:ascii="Tahoma" w:hAnsi="Tahoma" w:cs="Tahoma"/>
          <w:b/>
          <w:sz w:val="18"/>
          <w:szCs w:val="18"/>
        </w:rPr>
        <w:t>PN</w:t>
      </w:r>
      <w:r w:rsidRPr="00294D87">
        <w:rPr>
          <w:rFonts w:ascii="Tahoma" w:hAnsi="Tahoma" w:cs="Tahoma"/>
          <w:b/>
          <w:sz w:val="18"/>
          <w:szCs w:val="18"/>
        </w:rPr>
        <w:t>/ZP/</w:t>
      </w:r>
      <w:r w:rsidR="00D014DB">
        <w:rPr>
          <w:rFonts w:ascii="Tahoma" w:hAnsi="Tahoma" w:cs="Tahoma"/>
          <w:b/>
          <w:sz w:val="18"/>
          <w:szCs w:val="18"/>
        </w:rPr>
        <w:t>U</w:t>
      </w:r>
      <w:r w:rsidRPr="00294D87">
        <w:rPr>
          <w:rFonts w:ascii="Tahoma" w:hAnsi="Tahoma" w:cs="Tahoma"/>
          <w:b/>
          <w:sz w:val="18"/>
          <w:szCs w:val="18"/>
        </w:rPr>
        <w:t>/202</w:t>
      </w:r>
      <w:r w:rsidR="00F6719A">
        <w:rPr>
          <w:rFonts w:ascii="Tahoma" w:hAnsi="Tahoma" w:cs="Tahoma"/>
          <w:b/>
          <w:sz w:val="18"/>
          <w:szCs w:val="18"/>
        </w:rPr>
        <w:t>6</w:t>
      </w:r>
      <w:r w:rsidRPr="00E35C1F">
        <w:rPr>
          <w:rFonts w:ascii="Tahoma" w:hAnsi="Tahoma" w:cs="Tahoma"/>
          <w:sz w:val="18"/>
          <w:szCs w:val="18"/>
        </w:rPr>
        <w:t>, działając w imieniu i na rzecz  firmy:</w:t>
      </w:r>
    </w:p>
    <w:p w14:paraId="0C11690B" w14:textId="77777777" w:rsidR="0072574F" w:rsidRDefault="0072574F" w:rsidP="0072574F">
      <w:pPr>
        <w:pStyle w:val="NormalnyWeb"/>
        <w:spacing w:before="0" w:beforeAutospacing="0" w:after="0" w:afterAutospacing="0"/>
        <w:rPr>
          <w:rFonts w:ascii="Tahoma" w:hAnsi="Tahoma" w:cs="Tahoma"/>
          <w:sz w:val="18"/>
          <w:szCs w:val="18"/>
        </w:rPr>
      </w:pPr>
    </w:p>
    <w:p w14:paraId="12F79062" w14:textId="77777777" w:rsidR="0072574F" w:rsidRPr="00E35C1F" w:rsidRDefault="0072574F" w:rsidP="0072574F">
      <w:pPr>
        <w:pStyle w:val="NormalnyWeb"/>
        <w:spacing w:before="0" w:beforeAutospacing="0" w:after="0" w:afterAutospacing="0"/>
        <w:jc w:val="center"/>
        <w:rPr>
          <w:rFonts w:ascii="Tahoma" w:hAnsi="Tahoma" w:cs="Tahoma"/>
          <w:b/>
          <w:sz w:val="18"/>
          <w:szCs w:val="18"/>
        </w:rPr>
      </w:pPr>
      <w:r w:rsidRPr="00E35C1F">
        <w:rPr>
          <w:rFonts w:ascii="Tahoma" w:hAnsi="Tahoma" w:cs="Tahoma"/>
          <w:b/>
          <w:sz w:val="18"/>
          <w:szCs w:val="18"/>
        </w:rPr>
        <w:t>…………………………………………………………………………….</w:t>
      </w:r>
    </w:p>
    <w:p w14:paraId="3E6ABAB8" w14:textId="77777777" w:rsidR="0072574F" w:rsidRPr="00E35C1F" w:rsidRDefault="0072574F" w:rsidP="0072574F">
      <w:pPr>
        <w:pStyle w:val="NormalnyWeb"/>
        <w:spacing w:before="0" w:beforeAutospacing="0" w:after="0" w:afterAutospacing="0"/>
        <w:jc w:val="center"/>
        <w:rPr>
          <w:rFonts w:ascii="Tahoma" w:hAnsi="Tahoma" w:cs="Tahoma"/>
          <w:i/>
          <w:sz w:val="16"/>
          <w:szCs w:val="18"/>
        </w:rPr>
      </w:pPr>
      <w:r w:rsidRPr="00294D87">
        <w:rPr>
          <w:rFonts w:ascii="Tahoma" w:hAnsi="Tahoma" w:cs="Tahoma"/>
          <w:i/>
          <w:sz w:val="18"/>
          <w:szCs w:val="18"/>
        </w:rPr>
        <w:t xml:space="preserve"> </w:t>
      </w:r>
      <w:r w:rsidRPr="00E35C1F">
        <w:rPr>
          <w:rFonts w:ascii="Tahoma" w:hAnsi="Tahoma" w:cs="Tahoma"/>
          <w:i/>
          <w:sz w:val="16"/>
          <w:szCs w:val="18"/>
        </w:rPr>
        <w:t>(nazwa i adres Wykonawcy)</w:t>
      </w:r>
    </w:p>
    <w:p w14:paraId="1F8A0AC0" w14:textId="77777777" w:rsidR="0072574F" w:rsidRPr="00E35C1F" w:rsidRDefault="0072574F" w:rsidP="0072574F">
      <w:pPr>
        <w:jc w:val="both"/>
        <w:rPr>
          <w:rFonts w:ascii="Tahoma" w:hAnsi="Tahoma" w:cs="Tahoma"/>
          <w:b/>
          <w:sz w:val="18"/>
          <w:szCs w:val="18"/>
        </w:rPr>
      </w:pPr>
    </w:p>
    <w:p w14:paraId="0DCB1C6E" w14:textId="77777777" w:rsidR="0072574F" w:rsidRPr="00E35C1F" w:rsidRDefault="0072574F" w:rsidP="0072574F">
      <w:pPr>
        <w:jc w:val="both"/>
        <w:rPr>
          <w:rFonts w:ascii="Tahoma" w:hAnsi="Tahoma" w:cs="Tahoma"/>
          <w:bCs/>
          <w:color w:val="000000"/>
          <w:sz w:val="18"/>
          <w:szCs w:val="18"/>
        </w:rPr>
      </w:pPr>
      <w:r w:rsidRPr="00E35C1F">
        <w:rPr>
          <w:rFonts w:ascii="Tahoma" w:hAnsi="Tahoma" w:cs="Tahoma"/>
          <w:bCs/>
          <w:color w:val="000000"/>
          <w:sz w:val="18"/>
          <w:szCs w:val="18"/>
        </w:rPr>
        <w:t xml:space="preserve">w związku ze złożeniem </w:t>
      </w:r>
      <w:r w:rsidRPr="00E35C1F">
        <w:rPr>
          <w:rFonts w:ascii="Tahoma" w:hAnsi="Tahoma" w:cs="Tahoma"/>
          <w:b/>
          <w:bCs/>
          <w:color w:val="000000"/>
          <w:sz w:val="18"/>
          <w:szCs w:val="18"/>
        </w:rPr>
        <w:t>oferty wspólnej</w:t>
      </w:r>
      <w:r w:rsidRPr="00E35C1F">
        <w:rPr>
          <w:rFonts w:ascii="Tahoma" w:hAnsi="Tahoma" w:cs="Tahoma"/>
          <w:bCs/>
          <w:color w:val="000000"/>
          <w:sz w:val="18"/>
          <w:szCs w:val="18"/>
        </w:rPr>
        <w:t xml:space="preserve"> </w:t>
      </w:r>
      <w:r w:rsidRPr="00E35C1F">
        <w:rPr>
          <w:rFonts w:ascii="Tahoma" w:hAnsi="Tahoma" w:cs="Tahoma"/>
          <w:b/>
          <w:bCs/>
          <w:color w:val="000000"/>
          <w:sz w:val="18"/>
          <w:szCs w:val="18"/>
        </w:rPr>
        <w:t>oraz zaistnieniem okoliczności</w:t>
      </w:r>
      <w:r>
        <w:rPr>
          <w:rFonts w:ascii="Tahoma" w:hAnsi="Tahoma" w:cs="Tahoma"/>
          <w:b/>
          <w:bCs/>
          <w:color w:val="000000"/>
          <w:sz w:val="18"/>
          <w:szCs w:val="18"/>
        </w:rPr>
        <w:t>,</w:t>
      </w:r>
      <w:r w:rsidRPr="00E35C1F">
        <w:rPr>
          <w:rFonts w:ascii="Tahoma" w:hAnsi="Tahoma" w:cs="Tahoma"/>
          <w:bCs/>
          <w:color w:val="000000"/>
          <w:sz w:val="18"/>
          <w:szCs w:val="18"/>
        </w:rPr>
        <w:t xml:space="preserve"> o których mowa w </w:t>
      </w:r>
      <w:r w:rsidRPr="00E35C1F">
        <w:rPr>
          <w:rFonts w:ascii="Tahoma" w:hAnsi="Tahoma" w:cs="Tahoma"/>
          <w:bCs/>
          <w:i/>
          <w:color w:val="000000"/>
          <w:sz w:val="18"/>
          <w:szCs w:val="18"/>
        </w:rPr>
        <w:t xml:space="preserve">art. 117 </w:t>
      </w:r>
      <w:r w:rsidRPr="00B546A0">
        <w:rPr>
          <w:rFonts w:ascii="Tahoma" w:hAnsi="Tahoma" w:cs="Tahoma"/>
          <w:bCs/>
          <w:i/>
          <w:color w:val="000000"/>
          <w:sz w:val="18"/>
          <w:szCs w:val="18"/>
        </w:rPr>
        <w:t>ust. 3</w:t>
      </w:r>
      <w:r w:rsidR="00622A00">
        <w:rPr>
          <w:rFonts w:ascii="Tahoma" w:hAnsi="Tahoma" w:cs="Tahoma"/>
          <w:bCs/>
          <w:i/>
          <w:color w:val="000000"/>
          <w:sz w:val="18"/>
          <w:szCs w:val="18"/>
        </w:rPr>
        <w:t xml:space="preserve"> *</w:t>
      </w:r>
      <w:r w:rsidRPr="00E35C1F">
        <w:rPr>
          <w:rFonts w:ascii="Tahoma" w:hAnsi="Tahoma" w:cs="Tahoma"/>
          <w:bCs/>
          <w:i/>
          <w:color w:val="000000"/>
          <w:sz w:val="18"/>
          <w:szCs w:val="18"/>
        </w:rPr>
        <w:t xml:space="preserve"> ustawy </w:t>
      </w:r>
      <w:r>
        <w:rPr>
          <w:rFonts w:ascii="Tahoma" w:hAnsi="Tahoma" w:cs="Tahoma"/>
          <w:bCs/>
          <w:i/>
          <w:color w:val="000000"/>
          <w:sz w:val="18"/>
          <w:szCs w:val="18"/>
        </w:rPr>
        <w:t>PZP</w:t>
      </w:r>
      <w:r w:rsidRPr="00E35C1F">
        <w:rPr>
          <w:rFonts w:ascii="Tahoma" w:hAnsi="Tahoma" w:cs="Tahoma"/>
          <w:bCs/>
          <w:color w:val="000000"/>
          <w:sz w:val="18"/>
          <w:szCs w:val="18"/>
        </w:rPr>
        <w:t xml:space="preserve">, </w:t>
      </w:r>
      <w:r w:rsidRPr="00E35C1F">
        <w:rPr>
          <w:rFonts w:ascii="Tahoma" w:hAnsi="Tahoma" w:cs="Tahoma"/>
          <w:b/>
          <w:bCs/>
          <w:color w:val="000000"/>
          <w:sz w:val="18"/>
          <w:szCs w:val="18"/>
        </w:rPr>
        <w:t>oświadczam/oświadczmy*,</w:t>
      </w:r>
      <w:r w:rsidRPr="00E35C1F">
        <w:rPr>
          <w:rFonts w:ascii="Tahoma" w:hAnsi="Tahoma" w:cs="Tahoma"/>
          <w:bCs/>
          <w:color w:val="000000"/>
          <w:sz w:val="18"/>
          <w:szCs w:val="18"/>
        </w:rPr>
        <w:t xml:space="preserve"> że niżej wymienione </w:t>
      </w:r>
      <w:r w:rsidR="006A2873" w:rsidRPr="00D014DB">
        <w:rPr>
          <w:rFonts w:ascii="Tahoma" w:hAnsi="Tahoma" w:cs="Tahoma"/>
          <w:bCs/>
          <w:color w:val="000000"/>
          <w:sz w:val="18"/>
          <w:szCs w:val="18"/>
        </w:rPr>
        <w:t>u</w:t>
      </w:r>
      <w:r w:rsidRPr="00D014DB">
        <w:rPr>
          <w:rFonts w:ascii="Tahoma" w:hAnsi="Tahoma" w:cs="Tahoma"/>
          <w:bCs/>
          <w:sz w:val="18"/>
          <w:szCs w:val="18"/>
        </w:rPr>
        <w:t>sługi</w:t>
      </w:r>
      <w:r w:rsidR="00622A00">
        <w:rPr>
          <w:rFonts w:ascii="Tahoma" w:hAnsi="Tahoma" w:cs="Tahoma"/>
          <w:bCs/>
          <w:sz w:val="18"/>
          <w:szCs w:val="18"/>
        </w:rPr>
        <w:t xml:space="preserve"> *</w:t>
      </w:r>
      <w:r w:rsidRPr="00E35C1F">
        <w:rPr>
          <w:rFonts w:ascii="Tahoma" w:hAnsi="Tahoma" w:cs="Tahoma"/>
          <w:bCs/>
          <w:sz w:val="18"/>
          <w:szCs w:val="18"/>
        </w:rPr>
        <w:t>:</w:t>
      </w:r>
    </w:p>
    <w:p w14:paraId="440E4FAC" w14:textId="77777777" w:rsidR="0072574F" w:rsidRPr="00E35C1F" w:rsidRDefault="0072574F" w:rsidP="0072574F">
      <w:pPr>
        <w:jc w:val="both"/>
        <w:rPr>
          <w:rFonts w:ascii="Tahoma" w:hAnsi="Tahoma" w:cs="Tahoma"/>
          <w:sz w:val="18"/>
          <w:szCs w:val="18"/>
        </w:rPr>
      </w:pPr>
    </w:p>
    <w:p w14:paraId="74135DA9" w14:textId="77777777" w:rsidR="0072574F" w:rsidRPr="00E35C1F" w:rsidRDefault="0072574F" w:rsidP="0072574F">
      <w:pPr>
        <w:spacing w:line="480" w:lineRule="auto"/>
        <w:ind w:left="1004"/>
        <w:jc w:val="center"/>
        <w:rPr>
          <w:rFonts w:ascii="Tahoma" w:hAnsi="Tahoma" w:cs="Tahoma"/>
          <w:bCs/>
          <w:color w:val="000000"/>
          <w:sz w:val="18"/>
          <w:szCs w:val="18"/>
        </w:rPr>
      </w:pPr>
      <w:r w:rsidRPr="00E35C1F">
        <w:rPr>
          <w:rFonts w:ascii="Tahoma" w:hAnsi="Tahoma" w:cs="Tahoma"/>
          <w:bCs/>
          <w:color w:val="000000"/>
          <w:sz w:val="18"/>
          <w:szCs w:val="18"/>
        </w:rPr>
        <w:t>………………………………………………………</w:t>
      </w:r>
      <w:r>
        <w:rPr>
          <w:rFonts w:ascii="Tahoma" w:hAnsi="Tahoma" w:cs="Tahoma"/>
          <w:bCs/>
          <w:color w:val="000000"/>
          <w:sz w:val="18"/>
          <w:szCs w:val="18"/>
        </w:rPr>
        <w:t>…………………………</w:t>
      </w:r>
    </w:p>
    <w:p w14:paraId="25FD16FB" w14:textId="77777777" w:rsidR="0072574F" w:rsidRPr="00E35C1F" w:rsidRDefault="0072574F" w:rsidP="0072574F">
      <w:pPr>
        <w:spacing w:line="480" w:lineRule="auto"/>
        <w:ind w:left="1004"/>
        <w:jc w:val="center"/>
        <w:rPr>
          <w:rFonts w:ascii="Tahoma" w:hAnsi="Tahoma" w:cs="Tahoma"/>
          <w:bCs/>
          <w:color w:val="000000"/>
          <w:sz w:val="18"/>
          <w:szCs w:val="18"/>
        </w:rPr>
      </w:pPr>
      <w:r w:rsidRPr="00E35C1F">
        <w:rPr>
          <w:rFonts w:ascii="Tahoma" w:hAnsi="Tahoma" w:cs="Tahoma"/>
          <w:bCs/>
          <w:color w:val="000000"/>
          <w:sz w:val="18"/>
          <w:szCs w:val="18"/>
        </w:rPr>
        <w:t>………………………………………………………</w:t>
      </w:r>
      <w:r>
        <w:rPr>
          <w:rFonts w:ascii="Tahoma" w:hAnsi="Tahoma" w:cs="Tahoma"/>
          <w:bCs/>
          <w:color w:val="000000"/>
          <w:sz w:val="18"/>
          <w:szCs w:val="18"/>
        </w:rPr>
        <w:t>…………………………</w:t>
      </w:r>
    </w:p>
    <w:p w14:paraId="796754F3" w14:textId="77777777" w:rsidR="0072574F" w:rsidRDefault="0072574F" w:rsidP="0072574F">
      <w:pPr>
        <w:jc w:val="both"/>
        <w:rPr>
          <w:rFonts w:ascii="Tahoma" w:hAnsi="Tahoma" w:cs="Tahoma"/>
          <w:bCs/>
          <w:color w:val="000000"/>
          <w:sz w:val="18"/>
          <w:szCs w:val="18"/>
        </w:rPr>
      </w:pPr>
    </w:p>
    <w:p w14:paraId="0C32F035" w14:textId="77777777" w:rsidR="0072574F" w:rsidRDefault="0072574F" w:rsidP="0072574F">
      <w:pPr>
        <w:jc w:val="both"/>
        <w:rPr>
          <w:rFonts w:ascii="Tahoma" w:hAnsi="Tahoma" w:cs="Tahoma"/>
          <w:bCs/>
          <w:color w:val="000000"/>
          <w:sz w:val="18"/>
          <w:szCs w:val="18"/>
        </w:rPr>
      </w:pPr>
      <w:r w:rsidRPr="00E35C1F">
        <w:rPr>
          <w:rFonts w:ascii="Tahoma" w:hAnsi="Tahoma" w:cs="Tahoma"/>
          <w:bCs/>
          <w:color w:val="000000"/>
          <w:sz w:val="18"/>
          <w:szCs w:val="18"/>
        </w:rPr>
        <w:t xml:space="preserve">będą wykonane przez następującego </w:t>
      </w:r>
      <w:r>
        <w:rPr>
          <w:rFonts w:ascii="Tahoma" w:hAnsi="Tahoma" w:cs="Tahoma"/>
          <w:bCs/>
          <w:color w:val="000000"/>
          <w:sz w:val="18"/>
          <w:szCs w:val="18"/>
        </w:rPr>
        <w:t>W</w:t>
      </w:r>
      <w:r w:rsidRPr="00E35C1F">
        <w:rPr>
          <w:rFonts w:ascii="Tahoma" w:hAnsi="Tahoma" w:cs="Tahoma"/>
          <w:bCs/>
          <w:color w:val="000000"/>
          <w:sz w:val="18"/>
          <w:szCs w:val="18"/>
        </w:rPr>
        <w:t>ykonawcę:</w:t>
      </w:r>
    </w:p>
    <w:p w14:paraId="1935D389" w14:textId="77777777" w:rsidR="0072574F" w:rsidRPr="00E35C1F" w:rsidRDefault="0072574F" w:rsidP="0072574F">
      <w:pPr>
        <w:jc w:val="both"/>
        <w:rPr>
          <w:rFonts w:ascii="Tahoma" w:hAnsi="Tahoma" w:cs="Tahoma"/>
          <w:bCs/>
          <w:color w:val="000000"/>
          <w:sz w:val="18"/>
          <w:szCs w:val="18"/>
        </w:rPr>
      </w:pPr>
    </w:p>
    <w:p w14:paraId="4100DDAD" w14:textId="77777777" w:rsidR="0072574F" w:rsidRPr="005A7C81" w:rsidRDefault="0072574F" w:rsidP="0072574F">
      <w:pPr>
        <w:spacing w:line="480" w:lineRule="auto"/>
        <w:ind w:left="1004"/>
        <w:jc w:val="center"/>
        <w:rPr>
          <w:rFonts w:ascii="Tahoma" w:hAnsi="Tahoma" w:cs="Tahoma"/>
          <w:bCs/>
          <w:color w:val="000000"/>
          <w:sz w:val="18"/>
          <w:szCs w:val="18"/>
        </w:rPr>
      </w:pPr>
      <w:r w:rsidRPr="005A7C81">
        <w:rPr>
          <w:rFonts w:ascii="Tahoma" w:hAnsi="Tahoma" w:cs="Tahoma"/>
          <w:bCs/>
          <w:color w:val="000000"/>
          <w:sz w:val="18"/>
          <w:szCs w:val="18"/>
        </w:rPr>
        <w:t>………………………………………………………</w:t>
      </w:r>
      <w:r>
        <w:rPr>
          <w:rFonts w:ascii="Tahoma" w:hAnsi="Tahoma" w:cs="Tahoma"/>
          <w:bCs/>
          <w:color w:val="000000"/>
          <w:sz w:val="18"/>
          <w:szCs w:val="18"/>
        </w:rPr>
        <w:t>…………………………</w:t>
      </w:r>
    </w:p>
    <w:p w14:paraId="59450472" w14:textId="77777777" w:rsidR="0072574F" w:rsidRPr="005A7C81" w:rsidRDefault="0072574F" w:rsidP="0072574F">
      <w:pPr>
        <w:spacing w:line="480" w:lineRule="auto"/>
        <w:ind w:left="1004"/>
        <w:jc w:val="center"/>
        <w:rPr>
          <w:rFonts w:ascii="Tahoma" w:hAnsi="Tahoma" w:cs="Tahoma"/>
          <w:bCs/>
          <w:color w:val="000000"/>
          <w:sz w:val="18"/>
          <w:szCs w:val="18"/>
        </w:rPr>
      </w:pPr>
      <w:r w:rsidRPr="005A7C81">
        <w:rPr>
          <w:rFonts w:ascii="Tahoma" w:hAnsi="Tahoma" w:cs="Tahoma"/>
          <w:bCs/>
          <w:color w:val="000000"/>
          <w:sz w:val="18"/>
          <w:szCs w:val="18"/>
        </w:rPr>
        <w:t>………………………………………………………</w:t>
      </w:r>
      <w:r>
        <w:rPr>
          <w:rFonts w:ascii="Tahoma" w:hAnsi="Tahoma" w:cs="Tahoma"/>
          <w:bCs/>
          <w:color w:val="000000"/>
          <w:sz w:val="18"/>
          <w:szCs w:val="18"/>
        </w:rPr>
        <w:t>…………………………</w:t>
      </w:r>
    </w:p>
    <w:p w14:paraId="47C87802" w14:textId="77777777" w:rsidR="0072574F" w:rsidRPr="00E35C1F" w:rsidRDefault="0072574F" w:rsidP="0072574F">
      <w:pPr>
        <w:ind w:left="1004"/>
        <w:jc w:val="center"/>
        <w:rPr>
          <w:rFonts w:ascii="Tahoma" w:hAnsi="Tahoma" w:cs="Tahoma"/>
          <w:bCs/>
          <w:i/>
          <w:color w:val="000000"/>
          <w:sz w:val="16"/>
          <w:szCs w:val="18"/>
        </w:rPr>
      </w:pPr>
      <w:r w:rsidRPr="00E35C1F">
        <w:rPr>
          <w:rFonts w:ascii="Tahoma" w:hAnsi="Tahoma" w:cs="Tahoma"/>
          <w:bCs/>
          <w:i/>
          <w:color w:val="000000"/>
          <w:sz w:val="16"/>
          <w:szCs w:val="18"/>
        </w:rPr>
        <w:t xml:space="preserve"> (należy podać nazwę wykonawcy wspólnie ubiegającego się o udzielenie zamówienia)</w:t>
      </w:r>
    </w:p>
    <w:p w14:paraId="70B0C276" w14:textId="77777777" w:rsidR="0072574F" w:rsidRDefault="0072574F" w:rsidP="0072574F">
      <w:pPr>
        <w:rPr>
          <w:rFonts w:ascii="Tahoma" w:hAnsi="Tahoma" w:cs="Tahoma"/>
          <w:bCs/>
          <w:iCs/>
          <w:sz w:val="18"/>
          <w:szCs w:val="18"/>
        </w:rPr>
      </w:pPr>
    </w:p>
    <w:p w14:paraId="48210B9F" w14:textId="77777777" w:rsidR="0072574F" w:rsidRDefault="0072574F" w:rsidP="0072574F">
      <w:pPr>
        <w:rPr>
          <w:rFonts w:ascii="Tahoma" w:hAnsi="Tahoma" w:cs="Tahoma"/>
          <w:bCs/>
          <w:iCs/>
          <w:sz w:val="18"/>
          <w:szCs w:val="18"/>
        </w:rPr>
      </w:pPr>
    </w:p>
    <w:p w14:paraId="36C7BC30" w14:textId="77777777" w:rsidR="0072574F" w:rsidRDefault="0072574F" w:rsidP="0072574F">
      <w:pPr>
        <w:rPr>
          <w:rFonts w:ascii="Tahoma" w:hAnsi="Tahoma" w:cs="Tahoma"/>
          <w:bCs/>
          <w:iCs/>
          <w:sz w:val="18"/>
          <w:szCs w:val="18"/>
        </w:rPr>
      </w:pPr>
    </w:p>
    <w:p w14:paraId="278B46B8" w14:textId="77777777" w:rsidR="0072574F" w:rsidRDefault="0072574F" w:rsidP="0072574F">
      <w:pPr>
        <w:rPr>
          <w:rFonts w:ascii="Tahoma" w:hAnsi="Tahoma" w:cs="Tahoma"/>
          <w:bCs/>
          <w:iCs/>
          <w:sz w:val="18"/>
          <w:szCs w:val="18"/>
        </w:rPr>
      </w:pPr>
    </w:p>
    <w:p w14:paraId="2524CD0C" w14:textId="77777777" w:rsidR="0072574F" w:rsidRPr="002453C8" w:rsidRDefault="0072574F" w:rsidP="0072574F">
      <w:pPr>
        <w:rPr>
          <w:rFonts w:ascii="Tahoma" w:hAnsi="Tahoma" w:cs="Tahoma"/>
          <w:sz w:val="18"/>
          <w:szCs w:val="18"/>
          <w:u w:val="single"/>
        </w:rPr>
      </w:pPr>
      <w:r w:rsidRPr="002453C8">
        <w:rPr>
          <w:rFonts w:ascii="Tahoma" w:hAnsi="Tahoma" w:cs="Tahoma"/>
          <w:kern w:val="1"/>
          <w:sz w:val="18"/>
          <w:szCs w:val="18"/>
        </w:rPr>
        <w:t>*niepotrzebne skreślić</w:t>
      </w:r>
    </w:p>
    <w:p w14:paraId="0FDB14C9" w14:textId="77777777" w:rsidR="0072574F" w:rsidRPr="00294D87" w:rsidRDefault="0072574F" w:rsidP="0072574F">
      <w:pPr>
        <w:rPr>
          <w:rFonts w:ascii="Tahoma" w:hAnsi="Tahoma" w:cs="Tahoma"/>
          <w:bCs/>
          <w:iCs/>
          <w:sz w:val="18"/>
          <w:szCs w:val="18"/>
        </w:rPr>
      </w:pPr>
    </w:p>
    <w:p w14:paraId="62B92B2C" w14:textId="77777777" w:rsidR="006A43F3" w:rsidRPr="00B8089E" w:rsidRDefault="006A43F3" w:rsidP="00DC7860">
      <w:pPr>
        <w:spacing w:after="120"/>
        <w:rPr>
          <w:rFonts w:ascii="Tahoma" w:hAnsi="Tahoma" w:cs="Tahoma"/>
          <w:b/>
          <w:sz w:val="18"/>
          <w:szCs w:val="18"/>
        </w:rPr>
      </w:pPr>
    </w:p>
    <w:sectPr w:rsidR="006A43F3" w:rsidRPr="00B8089E" w:rsidSect="00CC1D32">
      <w:headerReference w:type="default" r:id="rId51"/>
      <w:footerReference w:type="even" r:id="rId52"/>
      <w:footerReference w:type="default" r:id="rId53"/>
      <w:pgSz w:w="11906" w:h="16838"/>
      <w:pgMar w:top="851" w:right="851" w:bottom="567" w:left="851" w:header="568" w:footer="3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10EBC" w14:textId="77777777" w:rsidR="00BD7C15" w:rsidRDefault="00BD7C15">
      <w:r>
        <w:separator/>
      </w:r>
    </w:p>
  </w:endnote>
  <w:endnote w:type="continuationSeparator" w:id="0">
    <w:p w14:paraId="10FFB07E" w14:textId="77777777" w:rsidR="00BD7C15" w:rsidRDefault="00BD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IDFont+F1">
    <w:panose1 w:val="00000000000000000000"/>
    <w:charset w:val="EE"/>
    <w:family w:val="auto"/>
    <w:notTrueType/>
    <w:pitch w:val="default"/>
    <w:sig w:usb0="00000005" w:usb1="00000000" w:usb2="00000000" w:usb3="00000000" w:csb0="00000002" w:csb1="00000000"/>
  </w:font>
  <w:font w:name="MS Mincho">
    <w:altName w:val="Yu Gothic UI"/>
    <w:panose1 w:val="02020609040205080304"/>
    <w:charset w:val="80"/>
    <w:family w:val="roman"/>
    <w:notTrueType/>
    <w:pitch w:val="fixed"/>
    <w:sig w:usb0="00000001" w:usb1="08070000" w:usb2="00000010" w:usb3="00000000" w:csb0="00020000" w:csb1="00000000"/>
  </w:font>
  <w:font w:name="Tahoma,Bold">
    <w:altName w:val="MS Gothic"/>
    <w:panose1 w:val="00000000000000000000"/>
    <w:charset w:val="80"/>
    <w:family w:val="auto"/>
    <w:notTrueType/>
    <w:pitch w:val="default"/>
    <w:sig w:usb0="00000001" w:usb1="08070000" w:usb2="00000010" w:usb3="00000000" w:csb0="00020000" w:csb1="00000000"/>
  </w:font>
  <w:font w:name="TimesNewRoman">
    <w:altName w:val="MS Mincho"/>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D4606" w14:textId="77777777" w:rsidR="00BD7C15" w:rsidRDefault="00BD7C15" w:rsidP="0012352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7A442DF1" w14:textId="77777777" w:rsidR="00BD7C15" w:rsidRDefault="00BD7C1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2C246" w14:textId="2D18FE0A" w:rsidR="00BD7C15" w:rsidRPr="00822A5D" w:rsidRDefault="00BD7C15" w:rsidP="00123526">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sidR="003D2958">
      <w:rPr>
        <w:rStyle w:val="Numerstrony"/>
        <w:rFonts w:ascii="Tahoma" w:hAnsi="Tahoma" w:cs="Tahoma"/>
        <w:noProof/>
        <w:sz w:val="16"/>
        <w:szCs w:val="16"/>
      </w:rPr>
      <w:t>25</w:t>
    </w:r>
    <w:r w:rsidRPr="00822A5D">
      <w:rPr>
        <w:rStyle w:val="Numerstrony"/>
        <w:rFonts w:ascii="Tahoma" w:hAnsi="Tahoma" w:cs="Tahoma"/>
        <w:sz w:val="16"/>
        <w:szCs w:val="16"/>
      </w:rPr>
      <w:fldChar w:fldCharType="end"/>
    </w:r>
  </w:p>
  <w:p w14:paraId="0C63C283" w14:textId="77777777" w:rsidR="00BD7C15" w:rsidRDefault="00BD7C1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AE626" w14:textId="77777777" w:rsidR="00BD7C15" w:rsidRDefault="00BD7C15">
      <w:r>
        <w:separator/>
      </w:r>
    </w:p>
  </w:footnote>
  <w:footnote w:type="continuationSeparator" w:id="0">
    <w:p w14:paraId="0615AE11" w14:textId="77777777" w:rsidR="00BD7C15" w:rsidRDefault="00BD7C15">
      <w:r>
        <w:continuationSeparator/>
      </w:r>
    </w:p>
  </w:footnote>
  <w:footnote w:id="1">
    <w:p w14:paraId="3DC38201" w14:textId="77777777" w:rsidR="00BD7C15" w:rsidRPr="00116474" w:rsidRDefault="00BD7C15" w:rsidP="000E3A43">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105F2F57" w14:textId="77777777" w:rsidR="00BD7C15" w:rsidRPr="008A0E80" w:rsidRDefault="00BD7C15"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Mikroprzedsiębiorstwo: przedsiębiorstwo, które zatrudnia mniej niż 10 osób i którego roczny obrót lub roczna suma bilansowa nie przekracza 2</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3">
    <w:p w14:paraId="2EA7E151" w14:textId="77777777" w:rsidR="00BD7C15" w:rsidRPr="008A0E80" w:rsidRDefault="00BD7C15"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 xml:space="preserve">Małe przedsiębiorstwo: przedsiębiorstwo, które zatrudnia mniej niż 50 osób i którego roczny obrót lub roczna suma bilansowa </w:t>
      </w:r>
      <w:r w:rsidRPr="003A14E2">
        <w:rPr>
          <w:rStyle w:val="DeltaViewInsertion"/>
          <w:rFonts w:ascii="Tahoma" w:hAnsi="Tahoma" w:cs="Tahoma"/>
          <w:i w:val="0"/>
          <w:sz w:val="14"/>
          <w:szCs w:val="14"/>
        </w:rPr>
        <w:t>nie przekracza 10</w:t>
      </w:r>
      <w:r>
        <w:rPr>
          <w:rStyle w:val="DeltaViewInsertion"/>
          <w:rFonts w:ascii="Tahoma" w:hAnsi="Tahoma" w:cs="Tahoma"/>
          <w:i w:val="0"/>
          <w:sz w:val="14"/>
          <w:szCs w:val="14"/>
        </w:rPr>
        <w:t> </w:t>
      </w:r>
      <w:r w:rsidRPr="008A0E80">
        <w:rPr>
          <w:rStyle w:val="DeltaViewInsertion"/>
          <w:rFonts w:ascii="Tahoma" w:hAnsi="Tahoma" w:cs="Tahoma"/>
          <w:sz w:val="14"/>
          <w:szCs w:val="14"/>
        </w:rPr>
        <w:t>milionów EUR)</w:t>
      </w:r>
    </w:p>
  </w:footnote>
  <w:footnote w:id="4">
    <w:p w14:paraId="797BA98D" w14:textId="77777777" w:rsidR="00BD7C15" w:rsidRPr="008A0E80" w:rsidRDefault="00BD7C15" w:rsidP="00DA1C5C">
      <w:pPr>
        <w:pStyle w:val="Tekstprzypisudolnego"/>
        <w:rPr>
          <w:rFonts w:ascii="Tahoma" w:hAnsi="Tahoma" w:cs="Tahoma"/>
          <w:sz w:val="14"/>
          <w:szCs w:val="14"/>
        </w:rPr>
      </w:pPr>
      <w:r w:rsidRPr="008A0E80">
        <w:rPr>
          <w:rStyle w:val="Odwoanieprzypisudolnego"/>
          <w:rFonts w:ascii="Tahoma" w:hAnsi="Tahoma" w:cs="Tahoma"/>
          <w:sz w:val="14"/>
          <w:szCs w:val="14"/>
        </w:rPr>
        <w:footnoteRef/>
      </w:r>
      <w:r w:rsidRPr="008A0E80">
        <w:rPr>
          <w:rFonts w:ascii="Tahoma" w:hAnsi="Tahoma" w:cs="Tahoma"/>
          <w:sz w:val="14"/>
          <w:szCs w:val="14"/>
        </w:rPr>
        <w:t xml:space="preserve"> </w:t>
      </w:r>
      <w:r w:rsidRPr="008A0E80">
        <w:rPr>
          <w:rStyle w:val="DeltaViewInsertion"/>
          <w:rFonts w:ascii="Tahoma" w:hAnsi="Tahoma" w:cs="Tahoma"/>
          <w:sz w:val="14"/>
          <w:szCs w:val="14"/>
        </w:rPr>
        <w:t>Średnie przedsiębiorstwa: przedsiębiorstwa, które nie są mikroprzedsiębiorstwami ani małymi przedsiębiorstwami</w:t>
      </w:r>
      <w:r w:rsidRPr="008A0E80">
        <w:rPr>
          <w:rFonts w:ascii="Tahoma" w:hAnsi="Tahoma" w:cs="Tahoma"/>
          <w:sz w:val="14"/>
          <w:szCs w:val="14"/>
        </w:rPr>
        <w:t xml:space="preserve"> i które </w:t>
      </w:r>
      <w:r w:rsidRPr="008A0E80">
        <w:rPr>
          <w:rFonts w:ascii="Tahoma" w:hAnsi="Tahoma" w:cs="Tahoma"/>
          <w:b/>
          <w:sz w:val="14"/>
          <w:szCs w:val="14"/>
        </w:rPr>
        <w:t>zatrudniają mniej niż 250 osób</w:t>
      </w:r>
      <w:r w:rsidRPr="008A0E80">
        <w:rPr>
          <w:rFonts w:ascii="Tahoma" w:hAnsi="Tahoma" w:cs="Tahoma"/>
          <w:sz w:val="14"/>
          <w:szCs w:val="14"/>
        </w:rPr>
        <w:t xml:space="preserve"> i których </w:t>
      </w:r>
      <w:r w:rsidRPr="008A0E80">
        <w:rPr>
          <w:rFonts w:ascii="Tahoma" w:hAnsi="Tahoma" w:cs="Tahoma"/>
          <w:b/>
          <w:sz w:val="14"/>
          <w:szCs w:val="14"/>
        </w:rPr>
        <w:t>roczny obrót nie przekracza 50 milionów EUR</w:t>
      </w:r>
      <w:r w:rsidRPr="008A0E80">
        <w:rPr>
          <w:rFonts w:ascii="Tahoma" w:hAnsi="Tahoma" w:cs="Tahoma"/>
          <w:sz w:val="14"/>
          <w:szCs w:val="14"/>
        </w:rPr>
        <w:t xml:space="preserve"> </w:t>
      </w:r>
      <w:r w:rsidRPr="008A0E80">
        <w:rPr>
          <w:rFonts w:ascii="Tahoma" w:hAnsi="Tahoma" w:cs="Tahoma"/>
          <w:b/>
          <w:i/>
          <w:sz w:val="14"/>
          <w:szCs w:val="14"/>
        </w:rPr>
        <w:t>lub</w:t>
      </w:r>
      <w:r w:rsidRPr="008A0E80">
        <w:rPr>
          <w:rFonts w:ascii="Tahoma" w:hAnsi="Tahoma" w:cs="Tahoma"/>
          <w:sz w:val="14"/>
          <w:szCs w:val="14"/>
        </w:rPr>
        <w:t xml:space="preserve"> </w:t>
      </w:r>
      <w:r w:rsidRPr="008A0E80">
        <w:rPr>
          <w:rFonts w:ascii="Tahoma" w:hAnsi="Tahoma" w:cs="Tahoma"/>
          <w:b/>
          <w:sz w:val="14"/>
          <w:szCs w:val="14"/>
        </w:rPr>
        <w:t>roczna suma bilansowa nie przekracza 43 milionów EUR</w:t>
      </w:r>
    </w:p>
  </w:footnote>
  <w:footnote w:id="5">
    <w:p w14:paraId="18249138" w14:textId="77777777" w:rsidR="00BD7C15" w:rsidRPr="00CB2084" w:rsidRDefault="00BD7C15" w:rsidP="008667B6">
      <w:pPr>
        <w:pStyle w:val="Tekstprzypisudolnego"/>
        <w:rPr>
          <w:rFonts w:ascii="Tahoma" w:hAnsi="Tahoma" w:cs="Tahoma"/>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3C2B9" w14:textId="77777777" w:rsidR="00BD7C15" w:rsidRPr="00CB2084" w:rsidRDefault="00BD7C15" w:rsidP="00E511F2">
      <w:pPr>
        <w:pStyle w:val="Tekstprzypisudolnego"/>
        <w:numPr>
          <w:ilvl w:val="0"/>
          <w:numId w:val="54"/>
        </w:numPr>
        <w:rPr>
          <w:rFonts w:ascii="Tahoma" w:hAnsi="Tahoma" w:cs="Tahoma"/>
          <w:sz w:val="14"/>
          <w:szCs w:val="14"/>
        </w:rPr>
      </w:pPr>
      <w:r w:rsidRPr="00CB2084">
        <w:rPr>
          <w:rFonts w:ascii="Tahoma" w:hAnsi="Tahoma" w:cs="Tahoma"/>
          <w:sz w:val="14"/>
          <w:szCs w:val="14"/>
        </w:rPr>
        <w:t>obywateli rosyjskich lub osób fizycznych lub prawnych, podmiotów lub organów z siedzibą w Rosji;</w:t>
      </w:r>
    </w:p>
    <w:p w14:paraId="35B20195" w14:textId="77777777" w:rsidR="00BD7C15" w:rsidRPr="00CB2084" w:rsidRDefault="00BD7C15" w:rsidP="00E511F2">
      <w:pPr>
        <w:pStyle w:val="Tekstprzypisudolnego"/>
        <w:numPr>
          <w:ilvl w:val="0"/>
          <w:numId w:val="54"/>
        </w:numPr>
        <w:rPr>
          <w:rFonts w:ascii="Tahoma" w:hAnsi="Tahoma" w:cs="Tahoma"/>
          <w:sz w:val="14"/>
          <w:szCs w:val="14"/>
        </w:rPr>
      </w:pPr>
      <w:bookmarkStart w:id="2" w:name="_Hlk102557314"/>
      <w:r w:rsidRPr="00CB2084">
        <w:rPr>
          <w:rFonts w:ascii="Tahoma" w:hAnsi="Tahoma" w:cs="Tahoma"/>
          <w:sz w:val="14"/>
          <w:szCs w:val="14"/>
        </w:rPr>
        <w:t>osób prawnych, podmiotów lub organów, do których prawa własności bezpośrednio lub pośrednio w ponad 50 % należą do podmiotu, o którym mowa w lit. a) niniejszego ustępu; lub</w:t>
      </w:r>
      <w:bookmarkEnd w:id="2"/>
    </w:p>
    <w:p w14:paraId="08F38AD2" w14:textId="77777777" w:rsidR="00BD7C15" w:rsidRPr="00CB2084" w:rsidRDefault="00BD7C15" w:rsidP="00E511F2">
      <w:pPr>
        <w:pStyle w:val="Tekstprzypisudolnego"/>
        <w:numPr>
          <w:ilvl w:val="0"/>
          <w:numId w:val="54"/>
        </w:numPr>
        <w:rPr>
          <w:rFonts w:ascii="Tahoma" w:hAnsi="Tahoma" w:cs="Tahoma"/>
          <w:sz w:val="14"/>
          <w:szCs w:val="14"/>
        </w:rPr>
      </w:pPr>
      <w:r w:rsidRPr="00CB2084">
        <w:rPr>
          <w:rFonts w:ascii="Tahoma" w:hAnsi="Tahoma" w:cs="Tahoma"/>
          <w:sz w:val="14"/>
          <w:szCs w:val="14"/>
        </w:rPr>
        <w:t>osób fizycznych lub prawnych, podmiotów lub organów działających w imieniu lub pod kierunkiem podmiotu, o którym mowa w lit. a) lub b) niniejszego ustępu,</w:t>
      </w:r>
    </w:p>
    <w:p w14:paraId="02215E07" w14:textId="77777777" w:rsidR="00BD7C15" w:rsidRPr="00CB2084" w:rsidRDefault="00BD7C15" w:rsidP="008667B6">
      <w:pPr>
        <w:pStyle w:val="Tekstprzypisudolnego"/>
        <w:rPr>
          <w:rFonts w:ascii="Tahoma" w:hAnsi="Tahoma" w:cs="Tahoma"/>
          <w:sz w:val="14"/>
          <w:szCs w:val="14"/>
        </w:rPr>
      </w:pPr>
      <w:r w:rsidRPr="00CB2084">
        <w:rPr>
          <w:rFonts w:ascii="Tahoma" w:hAnsi="Tahoma" w:cs="Tahoma"/>
          <w:sz w:val="14"/>
          <w:szCs w:val="14"/>
        </w:rPr>
        <w:t>w tym podwykonawców, dostawców lub podmiotów, na których zdolności polega się w rozumieniu dyrektyw w sprawie zamówień publicznych, w przypadku gdy przypada na nich ponad 10 % wartości zamówienia.</w:t>
      </w:r>
    </w:p>
  </w:footnote>
  <w:footnote w:id="6">
    <w:p w14:paraId="5520EDCF" w14:textId="77777777" w:rsidR="00BD7C15" w:rsidRPr="00CB2084" w:rsidRDefault="00BD7C15" w:rsidP="008667B6">
      <w:pPr>
        <w:jc w:val="both"/>
        <w:rPr>
          <w:rFonts w:ascii="Tahoma" w:hAnsi="Tahoma" w:cs="Tahoma"/>
          <w:color w:val="222222"/>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w:t>
      </w:r>
      <w:r w:rsidRPr="00CB2084">
        <w:rPr>
          <w:rFonts w:ascii="Tahoma" w:hAnsi="Tahoma" w:cs="Tahoma"/>
          <w:color w:val="222222"/>
          <w:sz w:val="14"/>
          <w:szCs w:val="14"/>
        </w:rPr>
        <w:t xml:space="preserve">Zgodnie z treścią art. 7 ust. 1 ustawy z dnia 13 kwietnia 2022 r. </w:t>
      </w:r>
      <w:r w:rsidRPr="00CB2084">
        <w:rPr>
          <w:rFonts w:ascii="Tahoma" w:hAnsi="Tahoma" w:cs="Tahoma"/>
          <w:i/>
          <w:iCs/>
          <w:color w:val="222222"/>
          <w:sz w:val="14"/>
          <w:szCs w:val="14"/>
        </w:rPr>
        <w:t xml:space="preserve">o szczególnych rozwiązaniach w zakresie przeciwdziałania wspieraniu agresji na Ukrainę oraz służących ochronie bezpieczeństwa narodowego,  </w:t>
      </w:r>
      <w:r w:rsidRPr="00CB2084">
        <w:rPr>
          <w:rFonts w:ascii="Tahoma" w:hAnsi="Tahoma" w:cs="Tahoma"/>
          <w:color w:val="222222"/>
          <w:sz w:val="14"/>
          <w:szCs w:val="14"/>
        </w:rPr>
        <w:t xml:space="preserve">z postępowania o udzielenie zamówienia publicznego lub konkursu prowadzonego na podstawie ustawy </w:t>
      </w:r>
      <w:proofErr w:type="spellStart"/>
      <w:r w:rsidRPr="00CB2084">
        <w:rPr>
          <w:rFonts w:ascii="Tahoma" w:hAnsi="Tahoma" w:cs="Tahoma"/>
          <w:color w:val="222222"/>
          <w:sz w:val="14"/>
          <w:szCs w:val="14"/>
        </w:rPr>
        <w:t>Pzp</w:t>
      </w:r>
      <w:proofErr w:type="spellEnd"/>
      <w:r w:rsidRPr="00CB2084">
        <w:rPr>
          <w:rFonts w:ascii="Tahoma" w:hAnsi="Tahoma" w:cs="Tahoma"/>
          <w:color w:val="222222"/>
          <w:sz w:val="14"/>
          <w:szCs w:val="14"/>
        </w:rPr>
        <w:t xml:space="preserve"> wyklucza się:</w:t>
      </w:r>
    </w:p>
    <w:p w14:paraId="6B50120A" w14:textId="77777777" w:rsidR="00BD7C15" w:rsidRPr="00CB2084" w:rsidRDefault="00BD7C15" w:rsidP="008667B6">
      <w:pPr>
        <w:jc w:val="both"/>
        <w:rPr>
          <w:rFonts w:ascii="Tahoma" w:hAnsi="Tahoma" w:cs="Tahoma"/>
          <w:color w:val="222222"/>
          <w:sz w:val="14"/>
          <w:szCs w:val="14"/>
        </w:rPr>
      </w:pPr>
      <w:r w:rsidRPr="00CB208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D0F36E" w14:textId="77777777" w:rsidR="00BD7C15" w:rsidRPr="000532B2" w:rsidRDefault="00BD7C15" w:rsidP="008667B6">
      <w:pPr>
        <w:jc w:val="both"/>
        <w:rPr>
          <w:rFonts w:ascii="Tahoma" w:eastAsia="Calibri" w:hAnsi="Tahoma" w:cs="Tahoma"/>
          <w:color w:val="222222"/>
          <w:sz w:val="14"/>
          <w:szCs w:val="14"/>
          <w:lang w:eastAsia="en-US"/>
        </w:rPr>
      </w:pPr>
      <w:r w:rsidRPr="00CB2084">
        <w:rPr>
          <w:rFonts w:ascii="Tahoma" w:hAnsi="Tahoma" w:cs="Tahoma"/>
          <w:color w:val="222222"/>
          <w:sz w:val="14"/>
          <w:szCs w:val="14"/>
        </w:rPr>
        <w:t xml:space="preserve">2) wykonawcę oraz uczestnika konkursu, którego beneficjentem rzeczywistym w rozumieniu ustawy z dnia 1 marca 2018 r. o przeciwdziałaniu praniu pieniędzy oraz </w:t>
      </w:r>
      <w:r w:rsidRPr="000532B2">
        <w:rPr>
          <w:rFonts w:ascii="Tahoma" w:hAnsi="Tahoma" w:cs="Tahoma"/>
          <w:color w:val="222222"/>
          <w:sz w:val="14"/>
          <w:szCs w:val="14"/>
        </w:rPr>
        <w:t>finansowaniu terroryzmu (</w:t>
      </w:r>
      <w:r w:rsidRPr="009B5F2C">
        <w:rPr>
          <w:rFonts w:ascii="Tahoma" w:hAnsi="Tahoma" w:cs="Tahoma"/>
          <w:sz w:val="14"/>
          <w:szCs w:val="14"/>
        </w:rPr>
        <w:t>Dz. U. z 2025 r. poz. 644</w:t>
      </w:r>
      <w:r w:rsidRPr="000532B2">
        <w:rPr>
          <w:rFonts w:ascii="Tahoma" w:hAnsi="Tahoma" w:cs="Tahoma"/>
          <w:color w:val="222222"/>
          <w:sz w:val="14"/>
          <w:szCs w:val="14"/>
        </w:rPr>
        <w:t>) jest osoba wymieniona w wykazach określon</w:t>
      </w:r>
      <w:r>
        <w:rPr>
          <w:rFonts w:ascii="Tahoma" w:hAnsi="Tahoma" w:cs="Tahoma"/>
          <w:color w:val="222222"/>
          <w:sz w:val="14"/>
          <w:szCs w:val="14"/>
        </w:rPr>
        <w:t>ych w rozporządzeniu 765/2006 i </w:t>
      </w:r>
      <w:r w:rsidRPr="000532B2">
        <w:rPr>
          <w:rFonts w:ascii="Tahoma" w:hAnsi="Tahoma" w:cs="Tahoma"/>
          <w:color w:val="222222"/>
          <w:sz w:val="14"/>
          <w:szCs w:val="14"/>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017AF15" w14:textId="77777777" w:rsidR="00BD7C15" w:rsidRDefault="00BD7C15" w:rsidP="008667B6">
      <w:pPr>
        <w:jc w:val="both"/>
        <w:rPr>
          <w:rFonts w:ascii="Arial" w:hAnsi="Arial" w:cs="Arial"/>
          <w:sz w:val="16"/>
          <w:szCs w:val="16"/>
        </w:rPr>
      </w:pPr>
      <w:r w:rsidRPr="000532B2">
        <w:rPr>
          <w:rFonts w:ascii="Tahoma" w:hAnsi="Tahoma" w:cs="Tahoma"/>
          <w:color w:val="222222"/>
          <w:sz w:val="14"/>
          <w:szCs w:val="14"/>
        </w:rPr>
        <w:t xml:space="preserve">3) wykonawcę oraz uczestnika konkursu, którego jednostką dominującą w rozumieniu art. 3 ust. 1 pkt 37 ustawy z dnia 29 </w:t>
      </w:r>
      <w:r w:rsidRPr="003D1063">
        <w:rPr>
          <w:rFonts w:ascii="Tahoma" w:hAnsi="Tahoma" w:cs="Tahoma"/>
          <w:color w:val="222222"/>
          <w:sz w:val="14"/>
          <w:szCs w:val="14"/>
        </w:rPr>
        <w:t>września 1994 r. o rachunkowości (</w:t>
      </w:r>
      <w:r w:rsidRPr="003D1063">
        <w:rPr>
          <w:rFonts w:ascii="Tahoma" w:hAnsi="Tahoma" w:cs="Tahoma"/>
          <w:sz w:val="14"/>
          <w:szCs w:val="14"/>
        </w:rPr>
        <w:t xml:space="preserve">Dz. U. z 2023 r. poz. 120 </w:t>
      </w:r>
      <w:proofErr w:type="spellStart"/>
      <w:r w:rsidRPr="003D1063">
        <w:rPr>
          <w:rFonts w:ascii="Tahoma" w:hAnsi="Tahoma" w:cs="Tahoma"/>
          <w:sz w:val="14"/>
          <w:szCs w:val="14"/>
        </w:rPr>
        <w:t>t.j</w:t>
      </w:r>
      <w:proofErr w:type="spellEnd"/>
      <w:r w:rsidRPr="003D1063">
        <w:rPr>
          <w:rFonts w:ascii="Tahoma" w:hAnsi="Tahoma" w:cs="Tahoma"/>
          <w:sz w:val="14"/>
          <w:szCs w:val="14"/>
        </w:rPr>
        <w:t>. ze zm.</w:t>
      </w:r>
      <w:r w:rsidRPr="003D1063">
        <w:rPr>
          <w:rFonts w:ascii="Tahoma" w:hAnsi="Tahoma" w:cs="Tahoma"/>
          <w:color w:val="222222"/>
          <w:sz w:val="14"/>
          <w:szCs w:val="14"/>
        </w:rPr>
        <w:t>), jest podmiot wymieniony w wykazach określonych w rozporządzeniu 765/2006 i rozporządzeni</w:t>
      </w:r>
      <w:r w:rsidRPr="000532B2">
        <w:rPr>
          <w:rFonts w:ascii="Tahoma" w:hAnsi="Tahoma" w:cs="Tahoma"/>
          <w:color w:val="222222"/>
          <w:sz w:val="14"/>
          <w:szCs w:val="14"/>
        </w:rPr>
        <w:t>u 269/2014 albo wpisany</w:t>
      </w:r>
      <w:r w:rsidRPr="00CB2084">
        <w:rPr>
          <w:rFonts w:ascii="Tahoma" w:hAnsi="Tahoma" w:cs="Tahoma"/>
          <w:color w:val="222222"/>
          <w:sz w:val="14"/>
          <w:szCs w:val="14"/>
        </w:rPr>
        <w:t xml:space="preserve"> na listę lub będący taką jednostką dominującą od dnia 24 lutego 2022 r., o ile został wpisany na listę na podstawie decyzji w sprawie wpis</w:t>
      </w:r>
      <w:r>
        <w:rPr>
          <w:rFonts w:ascii="Tahoma" w:hAnsi="Tahoma" w:cs="Tahoma"/>
          <w:color w:val="222222"/>
          <w:sz w:val="14"/>
          <w:szCs w:val="14"/>
        </w:rPr>
        <w:t>u na listę rozstrzygającej o </w:t>
      </w:r>
      <w:r w:rsidRPr="00CB2084">
        <w:rPr>
          <w:rFonts w:ascii="Tahoma" w:hAnsi="Tahoma" w:cs="Tahoma"/>
          <w:color w:val="222222"/>
          <w:sz w:val="14"/>
          <w:szCs w:val="14"/>
        </w:rPr>
        <w:t>zastosowaniu środka, o którym mowa w art. 1 pkt 3 ustawy.</w:t>
      </w:r>
    </w:p>
  </w:footnote>
  <w:footnote w:id="7">
    <w:p w14:paraId="07A496AB" w14:textId="77777777" w:rsidR="00BD7C15" w:rsidRPr="00CB2084" w:rsidRDefault="00BD7C15" w:rsidP="008667B6">
      <w:pPr>
        <w:pStyle w:val="Tekstprzypisudolnego"/>
        <w:rPr>
          <w:rFonts w:ascii="Tahoma" w:hAnsi="Tahoma" w:cs="Tahoma"/>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034D006" w14:textId="77777777" w:rsidR="00BD7C15" w:rsidRPr="00CB2084" w:rsidRDefault="00BD7C15" w:rsidP="00E511F2">
      <w:pPr>
        <w:pStyle w:val="Tekstprzypisudolnego"/>
        <w:numPr>
          <w:ilvl w:val="0"/>
          <w:numId w:val="54"/>
        </w:numPr>
        <w:rPr>
          <w:rFonts w:ascii="Tahoma" w:hAnsi="Tahoma" w:cs="Tahoma"/>
          <w:sz w:val="14"/>
          <w:szCs w:val="14"/>
        </w:rPr>
      </w:pPr>
      <w:r w:rsidRPr="00CB2084">
        <w:rPr>
          <w:rFonts w:ascii="Tahoma" w:hAnsi="Tahoma" w:cs="Tahoma"/>
          <w:sz w:val="14"/>
          <w:szCs w:val="14"/>
        </w:rPr>
        <w:t>obywateli rosyjskich lub osób fizycznych lub prawnych, podmiotów lub organów z siedzibą w Rosji;</w:t>
      </w:r>
    </w:p>
    <w:p w14:paraId="151D4EF9" w14:textId="77777777" w:rsidR="00BD7C15" w:rsidRPr="00CB2084" w:rsidRDefault="00BD7C15" w:rsidP="00E511F2">
      <w:pPr>
        <w:pStyle w:val="Tekstprzypisudolnego"/>
        <w:numPr>
          <w:ilvl w:val="0"/>
          <w:numId w:val="54"/>
        </w:numPr>
        <w:rPr>
          <w:rFonts w:ascii="Tahoma" w:hAnsi="Tahoma" w:cs="Tahoma"/>
          <w:sz w:val="14"/>
          <w:szCs w:val="14"/>
        </w:rPr>
      </w:pPr>
      <w:r w:rsidRPr="00CB2084">
        <w:rPr>
          <w:rFonts w:ascii="Tahoma" w:hAnsi="Tahoma" w:cs="Tahoma"/>
          <w:sz w:val="14"/>
          <w:szCs w:val="14"/>
        </w:rPr>
        <w:t>osób prawnych, podmiotów lub organów, do których prawa własności bezpośrednio lub pośrednio w ponad 50 % należą do podmiotu, o którym mowa w lit. a) niniejszego ustępu; lub</w:t>
      </w:r>
    </w:p>
    <w:p w14:paraId="206B634D" w14:textId="77777777" w:rsidR="00BD7C15" w:rsidRPr="00CB2084" w:rsidRDefault="00BD7C15" w:rsidP="00E511F2">
      <w:pPr>
        <w:pStyle w:val="Tekstprzypisudolnego"/>
        <w:numPr>
          <w:ilvl w:val="0"/>
          <w:numId w:val="54"/>
        </w:numPr>
        <w:rPr>
          <w:rFonts w:ascii="Tahoma" w:hAnsi="Tahoma" w:cs="Tahoma"/>
          <w:sz w:val="14"/>
          <w:szCs w:val="14"/>
        </w:rPr>
      </w:pPr>
      <w:r w:rsidRPr="00CB2084">
        <w:rPr>
          <w:rFonts w:ascii="Tahoma" w:hAnsi="Tahoma" w:cs="Tahoma"/>
          <w:sz w:val="14"/>
          <w:szCs w:val="14"/>
        </w:rPr>
        <w:t>osób fizycznych lub prawnych, podmiotów lub organów działających w imieniu lub pod kierunkiem podmiotu, o którym mowa w lit. a) lub b) niniejszego ustępu,</w:t>
      </w:r>
    </w:p>
    <w:p w14:paraId="52CD4754" w14:textId="77777777" w:rsidR="00BD7C15" w:rsidRPr="00CB2084" w:rsidRDefault="00BD7C15" w:rsidP="008667B6">
      <w:pPr>
        <w:pStyle w:val="Tekstprzypisudolnego"/>
        <w:rPr>
          <w:rFonts w:ascii="Tahoma" w:hAnsi="Tahoma" w:cs="Tahoma"/>
          <w:sz w:val="14"/>
          <w:szCs w:val="14"/>
        </w:rPr>
      </w:pPr>
      <w:r w:rsidRPr="00CB2084">
        <w:rPr>
          <w:rFonts w:ascii="Tahoma" w:hAnsi="Tahoma" w:cs="Tahoma"/>
          <w:sz w:val="14"/>
          <w:szCs w:val="14"/>
        </w:rPr>
        <w:t>w tym podwykonawców, dostawców lub podmiotów, na których zdolności polega się w rozumieniu dyrektyw w sprawie zamówień publicznych, w przypadku gdy przypada na nich ponad 10 % wartości zamówienia.</w:t>
      </w:r>
    </w:p>
  </w:footnote>
  <w:footnote w:id="8">
    <w:p w14:paraId="283650DC" w14:textId="77777777" w:rsidR="00BD7C15" w:rsidRPr="00CB2084" w:rsidRDefault="00BD7C15" w:rsidP="008667B6">
      <w:pPr>
        <w:jc w:val="both"/>
        <w:rPr>
          <w:rFonts w:ascii="Tahoma" w:hAnsi="Tahoma" w:cs="Tahoma"/>
          <w:color w:val="222222"/>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w:t>
      </w:r>
      <w:r w:rsidRPr="00CB2084">
        <w:rPr>
          <w:rFonts w:ascii="Tahoma" w:hAnsi="Tahoma" w:cs="Tahoma"/>
          <w:color w:val="222222"/>
          <w:sz w:val="14"/>
          <w:szCs w:val="14"/>
        </w:rPr>
        <w:t xml:space="preserve">Zgodnie z treścią art. 7 ust. 1 ustawy z dnia 13 kwietnia 2022 r. </w:t>
      </w:r>
      <w:r w:rsidRPr="00CB2084">
        <w:rPr>
          <w:rFonts w:ascii="Tahoma" w:hAnsi="Tahoma" w:cs="Tahoma"/>
          <w:i/>
          <w:iCs/>
          <w:color w:val="222222"/>
          <w:sz w:val="14"/>
          <w:szCs w:val="14"/>
        </w:rPr>
        <w:t xml:space="preserve">o szczególnych rozwiązaniach w zakresie przeciwdziałania wspieraniu agresji na Ukrainę oraz służących ochronie bezpieczeństwa narodowego,  </w:t>
      </w:r>
      <w:r w:rsidRPr="00CB2084">
        <w:rPr>
          <w:rFonts w:ascii="Tahoma" w:hAnsi="Tahoma" w:cs="Tahoma"/>
          <w:color w:val="222222"/>
          <w:sz w:val="14"/>
          <w:szCs w:val="14"/>
        </w:rPr>
        <w:t xml:space="preserve">z postępowania o udzielenie zamówienia publicznego lub konkursu prowadzonego na podstawie ustawy </w:t>
      </w:r>
      <w:proofErr w:type="spellStart"/>
      <w:r w:rsidRPr="00CB2084">
        <w:rPr>
          <w:rFonts w:ascii="Tahoma" w:hAnsi="Tahoma" w:cs="Tahoma"/>
          <w:color w:val="222222"/>
          <w:sz w:val="14"/>
          <w:szCs w:val="14"/>
        </w:rPr>
        <w:t>Pzp</w:t>
      </w:r>
      <w:proofErr w:type="spellEnd"/>
      <w:r w:rsidRPr="00CB2084">
        <w:rPr>
          <w:rFonts w:ascii="Tahoma" w:hAnsi="Tahoma" w:cs="Tahoma"/>
          <w:color w:val="222222"/>
          <w:sz w:val="14"/>
          <w:szCs w:val="14"/>
        </w:rPr>
        <w:t xml:space="preserve"> wyklucza się:</w:t>
      </w:r>
    </w:p>
    <w:p w14:paraId="46C8DE9D" w14:textId="77777777" w:rsidR="00BD7C15" w:rsidRPr="00CB2084" w:rsidRDefault="00BD7C15" w:rsidP="008667B6">
      <w:pPr>
        <w:jc w:val="both"/>
        <w:rPr>
          <w:rFonts w:ascii="Tahoma" w:hAnsi="Tahoma" w:cs="Tahoma"/>
          <w:color w:val="222222"/>
          <w:sz w:val="14"/>
          <w:szCs w:val="14"/>
        </w:rPr>
      </w:pPr>
      <w:r w:rsidRPr="00CB208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3110CF2" w14:textId="77777777" w:rsidR="00BD7C15" w:rsidRPr="00900438" w:rsidRDefault="00BD7C15" w:rsidP="008667B6">
      <w:pPr>
        <w:jc w:val="both"/>
        <w:rPr>
          <w:rFonts w:ascii="Tahoma" w:eastAsia="Calibri" w:hAnsi="Tahoma" w:cs="Tahoma"/>
          <w:color w:val="222222"/>
          <w:sz w:val="14"/>
          <w:szCs w:val="14"/>
          <w:lang w:eastAsia="en-US"/>
        </w:rPr>
      </w:pPr>
      <w:r w:rsidRPr="00CB2084">
        <w:rPr>
          <w:rFonts w:ascii="Tahoma" w:hAnsi="Tahoma" w:cs="Tahoma"/>
          <w:color w:val="222222"/>
          <w:sz w:val="14"/>
          <w:szCs w:val="14"/>
        </w:rPr>
        <w:t xml:space="preserve">2) wykonawcę oraz uczestnika konkursu, którego beneficjentem rzeczywistym w rozumieniu ustawy z dnia 1 marca 2018 r. o przeciwdziałaniu praniu pieniędzy oraz </w:t>
      </w:r>
      <w:r w:rsidRPr="00900438">
        <w:rPr>
          <w:rFonts w:ascii="Tahoma" w:hAnsi="Tahoma" w:cs="Tahoma"/>
          <w:color w:val="222222"/>
          <w:sz w:val="14"/>
          <w:szCs w:val="14"/>
        </w:rPr>
        <w:t>finansowaniu terroryzmu (</w:t>
      </w:r>
      <w:r w:rsidRPr="009B5F2C">
        <w:rPr>
          <w:rFonts w:ascii="Tahoma" w:hAnsi="Tahoma" w:cs="Tahoma"/>
          <w:sz w:val="14"/>
          <w:szCs w:val="14"/>
        </w:rPr>
        <w:t>Dz. U. z 2025 r. poz. 644</w:t>
      </w:r>
      <w:r w:rsidRPr="00900438">
        <w:rPr>
          <w:rFonts w:ascii="Tahoma" w:hAnsi="Tahoma" w:cs="Tahoma"/>
          <w:color w:val="222222"/>
          <w:sz w:val="14"/>
          <w:szCs w:val="14"/>
        </w:rPr>
        <w:t>) jest osoba wymieniona w wykazach określon</w:t>
      </w:r>
      <w:r>
        <w:rPr>
          <w:rFonts w:ascii="Tahoma" w:hAnsi="Tahoma" w:cs="Tahoma"/>
          <w:color w:val="222222"/>
          <w:sz w:val="14"/>
          <w:szCs w:val="14"/>
        </w:rPr>
        <w:t>ych w rozporządzeniu 765/2006 i </w:t>
      </w:r>
      <w:r w:rsidRPr="00900438">
        <w:rPr>
          <w:rFonts w:ascii="Tahoma" w:hAnsi="Tahoma" w:cs="Tahoma"/>
          <w:color w:val="222222"/>
          <w:sz w:val="14"/>
          <w:szCs w:val="14"/>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02A6692" w14:textId="77777777" w:rsidR="00BD7C15" w:rsidRDefault="00BD7C15" w:rsidP="008667B6">
      <w:pPr>
        <w:jc w:val="both"/>
        <w:rPr>
          <w:rFonts w:ascii="Arial" w:hAnsi="Arial" w:cs="Arial"/>
          <w:sz w:val="16"/>
          <w:szCs w:val="16"/>
        </w:rPr>
      </w:pPr>
      <w:r w:rsidRPr="00900438">
        <w:rPr>
          <w:rFonts w:ascii="Tahoma" w:hAnsi="Tahoma" w:cs="Tahoma"/>
          <w:color w:val="222222"/>
          <w:sz w:val="14"/>
          <w:szCs w:val="14"/>
        </w:rPr>
        <w:t xml:space="preserve">3) wykonawcę oraz uczestnika konkursu, którego jednostką dominującą w </w:t>
      </w:r>
      <w:r w:rsidRPr="003D1063">
        <w:rPr>
          <w:rFonts w:ascii="Tahoma" w:hAnsi="Tahoma" w:cs="Tahoma"/>
          <w:color w:val="222222"/>
          <w:sz w:val="14"/>
          <w:szCs w:val="14"/>
        </w:rPr>
        <w:t>rozumieniu art. 3 ust. 1 pkt 37 ustawy z dnia 29 września 1994 r. o rachunkowości (</w:t>
      </w:r>
      <w:r w:rsidRPr="003D1063">
        <w:rPr>
          <w:rFonts w:ascii="Tahoma" w:hAnsi="Tahoma" w:cs="Tahoma"/>
          <w:sz w:val="14"/>
          <w:szCs w:val="14"/>
        </w:rPr>
        <w:t xml:space="preserve">Dz. U. z 2023 r. poz. 120 </w:t>
      </w:r>
      <w:proofErr w:type="spellStart"/>
      <w:r w:rsidRPr="003D1063">
        <w:rPr>
          <w:rFonts w:ascii="Tahoma" w:hAnsi="Tahoma" w:cs="Tahoma"/>
          <w:sz w:val="14"/>
          <w:szCs w:val="14"/>
        </w:rPr>
        <w:t>t.j</w:t>
      </w:r>
      <w:proofErr w:type="spellEnd"/>
      <w:r w:rsidRPr="003D1063">
        <w:rPr>
          <w:rFonts w:ascii="Tahoma" w:hAnsi="Tahoma" w:cs="Tahoma"/>
          <w:sz w:val="14"/>
          <w:szCs w:val="14"/>
        </w:rPr>
        <w:t>. ze zm.</w:t>
      </w:r>
      <w:r w:rsidRPr="003D1063">
        <w:rPr>
          <w:rFonts w:ascii="Tahoma" w:hAnsi="Tahoma" w:cs="Tahoma"/>
          <w:color w:val="222222"/>
          <w:sz w:val="14"/>
          <w:szCs w:val="14"/>
        </w:rPr>
        <w:t>), jest podmiot wymieniony w wykazach określonych</w:t>
      </w:r>
      <w:r w:rsidRPr="00900438">
        <w:rPr>
          <w:rFonts w:ascii="Tahoma" w:hAnsi="Tahoma" w:cs="Tahoma"/>
          <w:color w:val="222222"/>
          <w:sz w:val="14"/>
          <w:szCs w:val="14"/>
        </w:rPr>
        <w:t xml:space="preserve"> w rozporządzeniu 765/2006 i rozporządzeniu 269/2014 albo wpisany</w:t>
      </w:r>
      <w:r w:rsidRPr="00CB2084">
        <w:rPr>
          <w:rFonts w:ascii="Tahoma" w:hAnsi="Tahoma" w:cs="Tahoma"/>
          <w:color w:val="222222"/>
          <w:sz w:val="14"/>
          <w:szCs w:val="14"/>
        </w:rPr>
        <w:t xml:space="preserve"> na listę lub będący taką jednostką dominującą od dnia 24 lutego 2022 r., o ile został wpisany na listę na podstawie decyzji w sprawie w</w:t>
      </w:r>
      <w:r>
        <w:rPr>
          <w:rFonts w:ascii="Tahoma" w:hAnsi="Tahoma" w:cs="Tahoma"/>
          <w:color w:val="222222"/>
          <w:sz w:val="14"/>
          <w:szCs w:val="14"/>
        </w:rPr>
        <w:t>pisu na listę rozstrzygającej o </w:t>
      </w:r>
      <w:r w:rsidRPr="00CB2084">
        <w:rPr>
          <w:rFonts w:ascii="Tahoma" w:hAnsi="Tahoma" w:cs="Tahoma"/>
          <w:color w:val="222222"/>
          <w:sz w:val="14"/>
          <w:szCs w:val="14"/>
        </w:rPr>
        <w:t>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9F2F1" w14:textId="77777777" w:rsidR="00BD7C15" w:rsidRPr="00012858" w:rsidRDefault="00BD7C15" w:rsidP="0019746B">
    <w:pPr>
      <w:pStyle w:val="Nagwek"/>
      <w:jc w:val="center"/>
      <w:rPr>
        <w:rFonts w:ascii="Tahoma" w:hAnsi="Tahoma" w:cs="Tahoma"/>
        <w:sz w:val="16"/>
        <w:szCs w:val="16"/>
      </w:rPr>
    </w:pPr>
    <w:r>
      <w:rPr>
        <w:rFonts w:ascii="Tahoma" w:hAnsi="Tahoma" w:cs="Tahoma"/>
        <w:sz w:val="16"/>
        <w:szCs w:val="16"/>
      </w:rPr>
      <w:t>41</w:t>
    </w:r>
    <w:r w:rsidRPr="00B2178D">
      <w:rPr>
        <w:rFonts w:ascii="Tahoma" w:hAnsi="Tahoma" w:cs="Tahoma"/>
        <w:sz w:val="16"/>
        <w:szCs w:val="16"/>
      </w:rPr>
      <w:t>/PN/ZP/U/20</w:t>
    </w:r>
    <w:r>
      <w:rPr>
        <w:rFonts w:ascii="Tahoma" w:hAnsi="Tahoma" w:cs="Tahoma"/>
        <w:sz w:val="16"/>
        <w:szCs w:val="16"/>
      </w:rPr>
      <w:t>26</w:t>
    </w:r>
    <w:r w:rsidRPr="00B2178D">
      <w:rPr>
        <w:rFonts w:ascii="Tahoma" w:hAnsi="Tahoma" w:cs="Tahoma"/>
        <w:sz w:val="16"/>
        <w:szCs w:val="16"/>
      </w:rPr>
      <w:t xml:space="preserve"> - </w:t>
    </w:r>
    <w:r w:rsidRPr="00B2178D">
      <w:rPr>
        <w:rFonts w:ascii="Tahoma" w:hAnsi="Tahoma" w:cs="Tahoma"/>
        <w:bCs/>
        <w:sz w:val="16"/>
        <w:szCs w:val="16"/>
      </w:rPr>
      <w:t xml:space="preserve">Usługa przeprowadzania przeglądów, konserwacji, kontroli bezpieczeństwa aparatury medycznej </w:t>
    </w:r>
    <w:r w:rsidRPr="00DD7AFE">
      <w:rPr>
        <w:rFonts w:ascii="Tahoma" w:hAnsi="Tahoma" w:cs="Tahoma"/>
        <w:bCs/>
        <w:sz w:val="16"/>
        <w:szCs w:val="16"/>
      </w:rPr>
      <w:t xml:space="preserve">wraz z naprawami </w:t>
    </w:r>
    <w:r w:rsidRPr="006F5436">
      <w:rPr>
        <w:rFonts w:ascii="Tahoma" w:hAnsi="Tahoma" w:cs="Tahoma"/>
        <w:bCs/>
        <w:sz w:val="16"/>
        <w:szCs w:val="16"/>
      </w:rPr>
      <w:t>dla</w:t>
    </w:r>
    <w:r>
      <w:rPr>
        <w:rFonts w:ascii="Tahoma" w:hAnsi="Tahoma" w:cs="Tahoma"/>
        <w:bCs/>
        <w:sz w:val="16"/>
        <w:szCs w:val="16"/>
      </w:rPr>
      <w:t> </w:t>
    </w:r>
    <w:r w:rsidRPr="004D4098">
      <w:rPr>
        <w:rFonts w:ascii="Tahoma" w:hAnsi="Tahoma" w:cs="Tahoma"/>
        <w:bCs/>
        <w:sz w:val="16"/>
        <w:szCs w:val="16"/>
      </w:rPr>
      <w:t>Uniwersyte</w:t>
    </w:r>
    <w:r>
      <w:rPr>
        <w:rFonts w:ascii="Tahoma" w:hAnsi="Tahoma" w:cs="Tahoma"/>
        <w:bCs/>
        <w:sz w:val="16"/>
        <w:szCs w:val="16"/>
      </w:rPr>
      <w:t xml:space="preserve">ckiego Szpitala Klinicznego nr 2 Uniwersytetu Medycznego </w:t>
    </w:r>
    <w:r w:rsidRPr="004D4098">
      <w:rPr>
        <w:rFonts w:ascii="Tahoma" w:hAnsi="Tahoma" w:cs="Tahoma"/>
        <w:bCs/>
        <w:sz w:val="16"/>
        <w:szCs w:val="16"/>
      </w:rPr>
      <w:t xml:space="preserve"> w Łodzi</w:t>
    </w:r>
  </w:p>
  <w:p w14:paraId="76E9C237" w14:textId="77777777" w:rsidR="00BD7C15" w:rsidRDefault="00BD7C1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position w:val="0"/>
        <w:sz w:val="24"/>
        <w:szCs w:val="22"/>
        <w:u w:val="none"/>
        <w:vertAlign w:val="baseline"/>
      </w:rPr>
    </w:lvl>
    <w:lvl w:ilvl="1">
      <w:start w:val="1"/>
      <w:numFmt w:val="none"/>
      <w:suff w:val="nothing"/>
      <w:lvlText w:val=""/>
      <w:lvlJc w:val="left"/>
      <w:pPr>
        <w:tabs>
          <w:tab w:val="num" w:pos="0"/>
        </w:tabs>
        <w:ind w:left="576" w:hanging="576"/>
      </w:pPr>
      <w:rPr>
        <w:rFonts w:ascii="Calibri" w:hAnsi="Calibri" w:cs="Calibri"/>
        <w:i/>
        <w:color w:val="000000"/>
        <w:sz w:val="22"/>
        <w:szCs w:val="22"/>
      </w:rPr>
    </w:lvl>
    <w:lvl w:ilvl="2">
      <w:start w:val="1"/>
      <w:numFmt w:val="none"/>
      <w:suff w:val="nothing"/>
      <w:lvlText w:val=""/>
      <w:lvlJc w:val="left"/>
      <w:pPr>
        <w:tabs>
          <w:tab w:val="num" w:pos="0"/>
        </w:tabs>
        <w:ind w:left="720" w:hanging="720"/>
      </w:pPr>
      <w:rPr>
        <w:rFonts w:ascii="Calibri" w:hAnsi="Calibri" w:cs="Calibri"/>
        <w:b w:val="0"/>
        <w:i/>
        <w:color w:val="000000"/>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Calibri" w:hAnsi="Calibri" w:cs="Calibri"/>
        <w:color w:val="000000"/>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6"/>
    <w:multiLevelType w:val="singleLevel"/>
    <w:tmpl w:val="00000006"/>
    <w:name w:val="WW8Num19"/>
    <w:lvl w:ilvl="0">
      <w:start w:val="1"/>
      <w:numFmt w:val="decimal"/>
      <w:lvlText w:val="%1."/>
      <w:lvlJc w:val="left"/>
      <w:pPr>
        <w:tabs>
          <w:tab w:val="num" w:pos="360"/>
        </w:tabs>
        <w:ind w:left="360" w:hanging="360"/>
      </w:pPr>
    </w:lvl>
  </w:abstractNum>
  <w:abstractNum w:abstractNumId="2" w15:restartNumberingAfterBreak="0">
    <w:nsid w:val="0000000C"/>
    <w:multiLevelType w:val="multilevel"/>
    <w:tmpl w:val="0000000C"/>
    <w:lvl w:ilvl="0">
      <w:start w:val="1"/>
      <w:numFmt w:val="decimal"/>
      <w:lvlText w:val="%1."/>
      <w:lvlJc w:val="left"/>
      <w:pPr>
        <w:tabs>
          <w:tab w:val="num" w:pos="360"/>
        </w:tabs>
        <w:ind w:left="360" w:hanging="36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D"/>
    <w:multiLevelType w:val="multilevel"/>
    <w:tmpl w:val="0000000D"/>
    <w:name w:val="WW8Num13"/>
    <w:lvl w:ilvl="0">
      <w:start w:val="1"/>
      <w:numFmt w:val="decimal"/>
      <w:lvlText w:val="%1."/>
      <w:lvlJc w:val="left"/>
      <w:pPr>
        <w:tabs>
          <w:tab w:val="num" w:pos="-2160"/>
        </w:tabs>
        <w:ind w:left="2160" w:hanging="360"/>
      </w:p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4" w15:restartNumberingAfterBreak="0">
    <w:nsid w:val="00000015"/>
    <w:multiLevelType w:val="singleLevel"/>
    <w:tmpl w:val="00000015"/>
    <w:lvl w:ilvl="0">
      <w:start w:val="1"/>
      <w:numFmt w:val="lowerLetter"/>
      <w:lvlText w:val="%1)"/>
      <w:lvlJc w:val="left"/>
      <w:pPr>
        <w:tabs>
          <w:tab w:val="num" w:pos="360"/>
        </w:tabs>
        <w:ind w:left="360" w:hanging="360"/>
      </w:pPr>
    </w:lvl>
  </w:abstractNum>
  <w:abstractNum w:abstractNumId="5" w15:restartNumberingAfterBreak="0">
    <w:nsid w:val="00000016"/>
    <w:multiLevelType w:val="singleLevel"/>
    <w:tmpl w:val="00000016"/>
    <w:name w:val="WW8Num22"/>
    <w:lvl w:ilvl="0">
      <w:start w:val="1"/>
      <w:numFmt w:val="lowerLetter"/>
      <w:lvlText w:val="%1."/>
      <w:lvlJc w:val="left"/>
      <w:pPr>
        <w:tabs>
          <w:tab w:val="num" w:pos="720"/>
        </w:tabs>
        <w:ind w:left="720" w:hanging="360"/>
      </w:pPr>
    </w:lvl>
  </w:abstractNum>
  <w:abstractNum w:abstractNumId="6"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04A26F44"/>
    <w:multiLevelType w:val="hybridMultilevel"/>
    <w:tmpl w:val="A5C86C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5250E06"/>
    <w:multiLevelType w:val="hybridMultilevel"/>
    <w:tmpl w:val="4CE2D8BE"/>
    <w:lvl w:ilvl="0" w:tplc="F654B020">
      <w:numFmt w:val="bullet"/>
      <w:lvlText w:val="•"/>
      <w:lvlJc w:val="left"/>
      <w:pPr>
        <w:ind w:left="1815" w:hanging="360"/>
      </w:pPr>
      <w:rPr>
        <w:rFonts w:ascii="Tahoma" w:eastAsia="Times New Roman" w:hAnsi="Tahoma" w:cs="Tahoma" w:hint="default"/>
      </w:rPr>
    </w:lvl>
    <w:lvl w:ilvl="1" w:tplc="04150003" w:tentative="1">
      <w:start w:val="1"/>
      <w:numFmt w:val="bullet"/>
      <w:lvlText w:val="o"/>
      <w:lvlJc w:val="left"/>
      <w:pPr>
        <w:ind w:left="2535" w:hanging="360"/>
      </w:pPr>
      <w:rPr>
        <w:rFonts w:ascii="Courier New" w:hAnsi="Courier New" w:cs="Courier New" w:hint="default"/>
      </w:rPr>
    </w:lvl>
    <w:lvl w:ilvl="2" w:tplc="04150005" w:tentative="1">
      <w:start w:val="1"/>
      <w:numFmt w:val="bullet"/>
      <w:lvlText w:val=""/>
      <w:lvlJc w:val="left"/>
      <w:pPr>
        <w:ind w:left="3255" w:hanging="360"/>
      </w:pPr>
      <w:rPr>
        <w:rFonts w:ascii="Wingdings" w:hAnsi="Wingdings" w:hint="default"/>
      </w:rPr>
    </w:lvl>
    <w:lvl w:ilvl="3" w:tplc="04150001" w:tentative="1">
      <w:start w:val="1"/>
      <w:numFmt w:val="bullet"/>
      <w:lvlText w:val=""/>
      <w:lvlJc w:val="left"/>
      <w:pPr>
        <w:ind w:left="3975" w:hanging="360"/>
      </w:pPr>
      <w:rPr>
        <w:rFonts w:ascii="Symbol" w:hAnsi="Symbol" w:hint="default"/>
      </w:rPr>
    </w:lvl>
    <w:lvl w:ilvl="4" w:tplc="04150003" w:tentative="1">
      <w:start w:val="1"/>
      <w:numFmt w:val="bullet"/>
      <w:lvlText w:val="o"/>
      <w:lvlJc w:val="left"/>
      <w:pPr>
        <w:ind w:left="4695" w:hanging="360"/>
      </w:pPr>
      <w:rPr>
        <w:rFonts w:ascii="Courier New" w:hAnsi="Courier New" w:cs="Courier New" w:hint="default"/>
      </w:rPr>
    </w:lvl>
    <w:lvl w:ilvl="5" w:tplc="04150005" w:tentative="1">
      <w:start w:val="1"/>
      <w:numFmt w:val="bullet"/>
      <w:lvlText w:val=""/>
      <w:lvlJc w:val="left"/>
      <w:pPr>
        <w:ind w:left="5415" w:hanging="360"/>
      </w:pPr>
      <w:rPr>
        <w:rFonts w:ascii="Wingdings" w:hAnsi="Wingdings" w:hint="default"/>
      </w:rPr>
    </w:lvl>
    <w:lvl w:ilvl="6" w:tplc="04150001" w:tentative="1">
      <w:start w:val="1"/>
      <w:numFmt w:val="bullet"/>
      <w:lvlText w:val=""/>
      <w:lvlJc w:val="left"/>
      <w:pPr>
        <w:ind w:left="6135" w:hanging="360"/>
      </w:pPr>
      <w:rPr>
        <w:rFonts w:ascii="Symbol" w:hAnsi="Symbol" w:hint="default"/>
      </w:rPr>
    </w:lvl>
    <w:lvl w:ilvl="7" w:tplc="04150003" w:tentative="1">
      <w:start w:val="1"/>
      <w:numFmt w:val="bullet"/>
      <w:lvlText w:val="o"/>
      <w:lvlJc w:val="left"/>
      <w:pPr>
        <w:ind w:left="6855" w:hanging="360"/>
      </w:pPr>
      <w:rPr>
        <w:rFonts w:ascii="Courier New" w:hAnsi="Courier New" w:cs="Courier New" w:hint="default"/>
      </w:rPr>
    </w:lvl>
    <w:lvl w:ilvl="8" w:tplc="04150005" w:tentative="1">
      <w:start w:val="1"/>
      <w:numFmt w:val="bullet"/>
      <w:lvlText w:val=""/>
      <w:lvlJc w:val="left"/>
      <w:pPr>
        <w:ind w:left="7575" w:hanging="360"/>
      </w:pPr>
      <w:rPr>
        <w:rFonts w:ascii="Wingdings" w:hAnsi="Wingdings" w:hint="default"/>
      </w:rPr>
    </w:lvl>
  </w:abstractNum>
  <w:abstractNum w:abstractNumId="10" w15:restartNumberingAfterBreak="0">
    <w:nsid w:val="055964F0"/>
    <w:multiLevelType w:val="hybridMultilevel"/>
    <w:tmpl w:val="43BE24D6"/>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8461ABB"/>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8F12F26"/>
    <w:multiLevelType w:val="hybridMultilevel"/>
    <w:tmpl w:val="B3A07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FB613B"/>
    <w:multiLevelType w:val="hybridMultilevel"/>
    <w:tmpl w:val="803868A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B3E7BAE"/>
    <w:multiLevelType w:val="hybridMultilevel"/>
    <w:tmpl w:val="D91A684A"/>
    <w:lvl w:ilvl="0" w:tplc="00000016">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D5A65E3"/>
    <w:multiLevelType w:val="hybridMultilevel"/>
    <w:tmpl w:val="046AA2E4"/>
    <w:lvl w:ilvl="0" w:tplc="5A7A5932">
      <w:start w:val="1"/>
      <w:numFmt w:val="ordinal"/>
      <w:lvlText w:val="3.%1"/>
      <w:lvlJc w:val="left"/>
      <w:pPr>
        <w:ind w:left="1206" w:hanging="360"/>
      </w:pPr>
      <w:rPr>
        <w:rFonts w:hint="default"/>
      </w:r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16" w15:restartNumberingAfterBreak="0">
    <w:nsid w:val="0D813627"/>
    <w:multiLevelType w:val="hybridMultilevel"/>
    <w:tmpl w:val="4AA289F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EB90311"/>
    <w:multiLevelType w:val="hybridMultilevel"/>
    <w:tmpl w:val="498AB574"/>
    <w:lvl w:ilvl="0" w:tplc="35A0B6D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F3D490B"/>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FE868F1"/>
    <w:multiLevelType w:val="hybridMultilevel"/>
    <w:tmpl w:val="5EFED168"/>
    <w:lvl w:ilvl="0" w:tplc="04150017">
      <w:start w:val="1"/>
      <w:numFmt w:val="lowerLetter"/>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1260000"/>
    <w:multiLevelType w:val="hybridMultilevel"/>
    <w:tmpl w:val="AF7242E6"/>
    <w:lvl w:ilvl="0" w:tplc="04150019">
      <w:start w:val="1"/>
      <w:numFmt w:val="lowerLetter"/>
      <w:lvlText w:val="%1."/>
      <w:lvlJc w:val="left"/>
      <w:pPr>
        <w:tabs>
          <w:tab w:val="num" w:pos="1440"/>
        </w:tabs>
        <w:ind w:left="144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2A87C82"/>
    <w:multiLevelType w:val="hybridMultilevel"/>
    <w:tmpl w:val="49EA1F6C"/>
    <w:lvl w:ilvl="0" w:tplc="A40CF4E4">
      <w:start w:val="1"/>
      <w:numFmt w:val="bullet"/>
      <w:lvlText w:val=""/>
      <w:lvlJc w:val="left"/>
      <w:pPr>
        <w:tabs>
          <w:tab w:val="num" w:pos="360"/>
        </w:tabs>
        <w:ind w:left="360" w:hanging="360"/>
      </w:pPr>
      <w:rPr>
        <w:rFonts w:ascii="Wingdings" w:hAnsi="Wingdings" w:hint="default"/>
        <w:strike w:val="0"/>
        <w:dstrike w:val="0"/>
      </w:rPr>
    </w:lvl>
    <w:lvl w:ilvl="1" w:tplc="0415000B">
      <w:start w:val="1"/>
      <w:numFmt w:val="bullet"/>
      <w:lvlText w:val=""/>
      <w:lvlJc w:val="left"/>
      <w:pPr>
        <w:tabs>
          <w:tab w:val="num" w:pos="1080"/>
        </w:tabs>
        <w:ind w:left="1080" w:hanging="360"/>
      </w:pPr>
      <w:rPr>
        <w:rFonts w:ascii="Wingdings" w:hAnsi="Wingdings" w:hint="default"/>
        <w:strike w:val="0"/>
        <w:dstrike w:val="0"/>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33B6F03"/>
    <w:multiLevelType w:val="multilevel"/>
    <w:tmpl w:val="13F4F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3FC6393"/>
    <w:multiLevelType w:val="hybridMultilevel"/>
    <w:tmpl w:val="7BACFD1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48D25EB"/>
    <w:multiLevelType w:val="hybridMultilevel"/>
    <w:tmpl w:val="DBAA8630"/>
    <w:lvl w:ilvl="0" w:tplc="04150005">
      <w:start w:val="1"/>
      <w:numFmt w:val="bullet"/>
      <w:lvlText w:val=""/>
      <w:lvlJc w:val="left"/>
      <w:pPr>
        <w:ind w:left="1206" w:hanging="360"/>
      </w:pPr>
      <w:rPr>
        <w:rFonts w:ascii="Wingdings" w:hAnsi="Wingdings" w:hint="default"/>
      </w:rPr>
    </w:lvl>
    <w:lvl w:ilvl="1" w:tplc="04150003" w:tentative="1">
      <w:start w:val="1"/>
      <w:numFmt w:val="bullet"/>
      <w:lvlText w:val="o"/>
      <w:lvlJc w:val="left"/>
      <w:pPr>
        <w:ind w:left="1926" w:hanging="360"/>
      </w:pPr>
      <w:rPr>
        <w:rFonts w:ascii="Courier New" w:hAnsi="Courier New" w:cs="Courier New" w:hint="default"/>
      </w:rPr>
    </w:lvl>
    <w:lvl w:ilvl="2" w:tplc="04150005" w:tentative="1">
      <w:start w:val="1"/>
      <w:numFmt w:val="bullet"/>
      <w:lvlText w:val=""/>
      <w:lvlJc w:val="left"/>
      <w:pPr>
        <w:ind w:left="2646" w:hanging="360"/>
      </w:pPr>
      <w:rPr>
        <w:rFonts w:ascii="Wingdings" w:hAnsi="Wingdings" w:hint="default"/>
      </w:rPr>
    </w:lvl>
    <w:lvl w:ilvl="3" w:tplc="04150001" w:tentative="1">
      <w:start w:val="1"/>
      <w:numFmt w:val="bullet"/>
      <w:lvlText w:val=""/>
      <w:lvlJc w:val="left"/>
      <w:pPr>
        <w:ind w:left="3366" w:hanging="360"/>
      </w:pPr>
      <w:rPr>
        <w:rFonts w:ascii="Symbol" w:hAnsi="Symbol" w:hint="default"/>
      </w:rPr>
    </w:lvl>
    <w:lvl w:ilvl="4" w:tplc="04150003" w:tentative="1">
      <w:start w:val="1"/>
      <w:numFmt w:val="bullet"/>
      <w:lvlText w:val="o"/>
      <w:lvlJc w:val="left"/>
      <w:pPr>
        <w:ind w:left="4086" w:hanging="360"/>
      </w:pPr>
      <w:rPr>
        <w:rFonts w:ascii="Courier New" w:hAnsi="Courier New" w:cs="Courier New" w:hint="default"/>
      </w:rPr>
    </w:lvl>
    <w:lvl w:ilvl="5" w:tplc="04150005" w:tentative="1">
      <w:start w:val="1"/>
      <w:numFmt w:val="bullet"/>
      <w:lvlText w:val=""/>
      <w:lvlJc w:val="left"/>
      <w:pPr>
        <w:ind w:left="4806" w:hanging="360"/>
      </w:pPr>
      <w:rPr>
        <w:rFonts w:ascii="Wingdings" w:hAnsi="Wingdings" w:hint="default"/>
      </w:rPr>
    </w:lvl>
    <w:lvl w:ilvl="6" w:tplc="04150001" w:tentative="1">
      <w:start w:val="1"/>
      <w:numFmt w:val="bullet"/>
      <w:lvlText w:val=""/>
      <w:lvlJc w:val="left"/>
      <w:pPr>
        <w:ind w:left="5526" w:hanging="360"/>
      </w:pPr>
      <w:rPr>
        <w:rFonts w:ascii="Symbol" w:hAnsi="Symbol" w:hint="default"/>
      </w:rPr>
    </w:lvl>
    <w:lvl w:ilvl="7" w:tplc="04150003" w:tentative="1">
      <w:start w:val="1"/>
      <w:numFmt w:val="bullet"/>
      <w:lvlText w:val="o"/>
      <w:lvlJc w:val="left"/>
      <w:pPr>
        <w:ind w:left="6246" w:hanging="360"/>
      </w:pPr>
      <w:rPr>
        <w:rFonts w:ascii="Courier New" w:hAnsi="Courier New" w:cs="Courier New" w:hint="default"/>
      </w:rPr>
    </w:lvl>
    <w:lvl w:ilvl="8" w:tplc="04150005" w:tentative="1">
      <w:start w:val="1"/>
      <w:numFmt w:val="bullet"/>
      <w:lvlText w:val=""/>
      <w:lvlJc w:val="left"/>
      <w:pPr>
        <w:ind w:left="6966" w:hanging="360"/>
      </w:pPr>
      <w:rPr>
        <w:rFonts w:ascii="Wingdings" w:hAnsi="Wingdings" w:hint="default"/>
      </w:rPr>
    </w:lvl>
  </w:abstractNum>
  <w:abstractNum w:abstractNumId="25"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16D22D71"/>
    <w:multiLevelType w:val="hybridMultilevel"/>
    <w:tmpl w:val="ECA883D0"/>
    <w:styleLink w:val="Numery"/>
    <w:lvl w:ilvl="0" w:tplc="6BA8A20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FE4F52">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BC7102">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C2E224A">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AA043E0">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38E1A0">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D38662C">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8165800">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086540">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83443B3"/>
    <w:multiLevelType w:val="multilevel"/>
    <w:tmpl w:val="27182EB4"/>
    <w:lvl w:ilvl="0">
      <w:start w:val="1"/>
      <w:numFmt w:val="decimal"/>
      <w:lvlText w:val="%1."/>
      <w:lvlJc w:val="left"/>
      <w:pPr>
        <w:ind w:left="720" w:hanging="360"/>
      </w:pPr>
      <w:rPr>
        <w:u w:val="none"/>
      </w:rPr>
    </w:lvl>
    <w:lvl w:ilvl="1">
      <w:start w:val="1"/>
      <w:numFmt w:val="lowerLetter"/>
      <w:lvlText w:val="%2."/>
      <w:lvlJc w:val="left"/>
      <w:pPr>
        <w:ind w:left="1440" w:hanging="360"/>
      </w:pPr>
      <w:rPr>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19EB7BB6"/>
    <w:multiLevelType w:val="multilevel"/>
    <w:tmpl w:val="FDB009F2"/>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Zero"/>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9" w15:restartNumberingAfterBreak="0">
    <w:nsid w:val="1C372ED1"/>
    <w:multiLevelType w:val="multilevel"/>
    <w:tmpl w:val="0000000D"/>
    <w:lvl w:ilvl="0">
      <w:start w:val="1"/>
      <w:numFmt w:val="decimal"/>
      <w:lvlText w:val="%1."/>
      <w:lvlJc w:val="left"/>
      <w:pPr>
        <w:tabs>
          <w:tab w:val="num" w:pos="-2160"/>
        </w:tabs>
        <w:ind w:left="2160" w:hanging="360"/>
      </w:p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30" w15:restartNumberingAfterBreak="0">
    <w:nsid w:val="1D4C190C"/>
    <w:multiLevelType w:val="hybridMultilevel"/>
    <w:tmpl w:val="D1F2CCE4"/>
    <w:lvl w:ilvl="0" w:tplc="04150017">
      <w:start w:val="1"/>
      <w:numFmt w:val="lowerLetter"/>
      <w:lvlText w:val="%1)"/>
      <w:lvlJc w:val="left"/>
      <w:pPr>
        <w:ind w:left="1892" w:hanging="360"/>
      </w:pPr>
    </w:lvl>
    <w:lvl w:ilvl="1" w:tplc="04150019" w:tentative="1">
      <w:start w:val="1"/>
      <w:numFmt w:val="lowerLetter"/>
      <w:lvlText w:val="%2."/>
      <w:lvlJc w:val="left"/>
      <w:pPr>
        <w:ind w:left="2612" w:hanging="360"/>
      </w:pPr>
    </w:lvl>
    <w:lvl w:ilvl="2" w:tplc="0415001B" w:tentative="1">
      <w:start w:val="1"/>
      <w:numFmt w:val="lowerRoman"/>
      <w:lvlText w:val="%3."/>
      <w:lvlJc w:val="right"/>
      <w:pPr>
        <w:ind w:left="3332" w:hanging="180"/>
      </w:pPr>
    </w:lvl>
    <w:lvl w:ilvl="3" w:tplc="0415000F" w:tentative="1">
      <w:start w:val="1"/>
      <w:numFmt w:val="decimal"/>
      <w:lvlText w:val="%4."/>
      <w:lvlJc w:val="left"/>
      <w:pPr>
        <w:ind w:left="4052" w:hanging="360"/>
      </w:pPr>
    </w:lvl>
    <w:lvl w:ilvl="4" w:tplc="04150019" w:tentative="1">
      <w:start w:val="1"/>
      <w:numFmt w:val="lowerLetter"/>
      <w:lvlText w:val="%5."/>
      <w:lvlJc w:val="left"/>
      <w:pPr>
        <w:ind w:left="4772" w:hanging="360"/>
      </w:pPr>
    </w:lvl>
    <w:lvl w:ilvl="5" w:tplc="0415001B" w:tentative="1">
      <w:start w:val="1"/>
      <w:numFmt w:val="lowerRoman"/>
      <w:lvlText w:val="%6."/>
      <w:lvlJc w:val="right"/>
      <w:pPr>
        <w:ind w:left="5492" w:hanging="180"/>
      </w:pPr>
    </w:lvl>
    <w:lvl w:ilvl="6" w:tplc="0415000F" w:tentative="1">
      <w:start w:val="1"/>
      <w:numFmt w:val="decimal"/>
      <w:lvlText w:val="%7."/>
      <w:lvlJc w:val="left"/>
      <w:pPr>
        <w:ind w:left="6212" w:hanging="360"/>
      </w:pPr>
    </w:lvl>
    <w:lvl w:ilvl="7" w:tplc="04150019" w:tentative="1">
      <w:start w:val="1"/>
      <w:numFmt w:val="lowerLetter"/>
      <w:lvlText w:val="%8."/>
      <w:lvlJc w:val="left"/>
      <w:pPr>
        <w:ind w:left="6932" w:hanging="360"/>
      </w:pPr>
    </w:lvl>
    <w:lvl w:ilvl="8" w:tplc="0415001B" w:tentative="1">
      <w:start w:val="1"/>
      <w:numFmt w:val="lowerRoman"/>
      <w:lvlText w:val="%9."/>
      <w:lvlJc w:val="right"/>
      <w:pPr>
        <w:ind w:left="7652" w:hanging="180"/>
      </w:pPr>
    </w:lvl>
  </w:abstractNum>
  <w:abstractNum w:abstractNumId="31" w15:restartNumberingAfterBreak="0">
    <w:nsid w:val="1DD65270"/>
    <w:multiLevelType w:val="hybridMultilevel"/>
    <w:tmpl w:val="A1E8D1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F13492F"/>
    <w:multiLevelType w:val="hybridMultilevel"/>
    <w:tmpl w:val="8FFAE0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5408FE"/>
    <w:multiLevelType w:val="hybridMultilevel"/>
    <w:tmpl w:val="355C9140"/>
    <w:lvl w:ilvl="0" w:tplc="95C2A864">
      <w:start w:val="1"/>
      <w:numFmt w:val="lowerLetter"/>
      <w:lvlText w:val="%1."/>
      <w:lvlJc w:val="left"/>
      <w:pPr>
        <w:tabs>
          <w:tab w:val="num" w:pos="1080"/>
        </w:tabs>
        <w:ind w:left="1363" w:hanging="283"/>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FA41EB9"/>
    <w:multiLevelType w:val="hybridMultilevel"/>
    <w:tmpl w:val="7D4AFEFA"/>
    <w:lvl w:ilvl="0" w:tplc="7B1C4CF8">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35" w15:restartNumberingAfterBreak="0">
    <w:nsid w:val="2117375B"/>
    <w:multiLevelType w:val="hybridMultilevel"/>
    <w:tmpl w:val="BB846F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3024EB6"/>
    <w:multiLevelType w:val="hybridMultilevel"/>
    <w:tmpl w:val="CB620AD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42B3738"/>
    <w:multiLevelType w:val="hybridMultilevel"/>
    <w:tmpl w:val="1F8220F8"/>
    <w:lvl w:ilvl="0" w:tplc="8E4A4CD2">
      <w:start w:val="1"/>
      <w:numFmt w:val="lowerLetter"/>
      <w:lvlText w:val="%1)"/>
      <w:lvlJc w:val="left"/>
      <w:pPr>
        <w:ind w:left="3861" w:hanging="180"/>
      </w:pPr>
      <w:rPr>
        <w:rFonts w:ascii="Tahoma" w:hAnsi="Tahoma" w:cs="Tahoma" w:hint="default"/>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4E34089"/>
    <w:multiLevelType w:val="multilevel"/>
    <w:tmpl w:val="202208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C310CBD"/>
    <w:multiLevelType w:val="multilevel"/>
    <w:tmpl w:val="0000000D"/>
    <w:lvl w:ilvl="0">
      <w:start w:val="1"/>
      <w:numFmt w:val="decimal"/>
      <w:lvlText w:val="%1."/>
      <w:lvlJc w:val="left"/>
      <w:pPr>
        <w:tabs>
          <w:tab w:val="num" w:pos="-2160"/>
        </w:tabs>
        <w:ind w:left="2160" w:hanging="360"/>
      </w:p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40" w15:restartNumberingAfterBreak="0">
    <w:nsid w:val="2C3D6219"/>
    <w:multiLevelType w:val="hybridMultilevel"/>
    <w:tmpl w:val="3C24A5E6"/>
    <w:lvl w:ilvl="0" w:tplc="8744C9AC">
      <w:start w:val="4"/>
      <w:numFmt w:val="decimal"/>
      <w:lvlText w:val="%1."/>
      <w:lvlJc w:val="left"/>
      <w:pPr>
        <w:tabs>
          <w:tab w:val="num" w:pos="7307"/>
        </w:tabs>
        <w:ind w:left="7307"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6B1603"/>
    <w:multiLevelType w:val="singleLevel"/>
    <w:tmpl w:val="15465DDC"/>
    <w:lvl w:ilvl="0">
      <w:start w:val="1"/>
      <w:numFmt w:val="decimal"/>
      <w:lvlText w:val="%1."/>
      <w:lvlJc w:val="left"/>
      <w:pPr>
        <w:tabs>
          <w:tab w:val="num" w:pos="360"/>
        </w:tabs>
        <w:ind w:left="360" w:hanging="360"/>
      </w:pPr>
    </w:lvl>
  </w:abstractNum>
  <w:abstractNum w:abstractNumId="42" w15:restartNumberingAfterBreak="0">
    <w:nsid w:val="311075CD"/>
    <w:multiLevelType w:val="multilevel"/>
    <w:tmpl w:val="0000000D"/>
    <w:lvl w:ilvl="0">
      <w:start w:val="1"/>
      <w:numFmt w:val="decimal"/>
      <w:lvlText w:val="%1."/>
      <w:lvlJc w:val="left"/>
      <w:pPr>
        <w:tabs>
          <w:tab w:val="num" w:pos="-2160"/>
        </w:tabs>
        <w:ind w:left="2160" w:hanging="360"/>
      </w:pPr>
    </w:lvl>
    <w:lvl w:ilvl="1">
      <w:start w:val="1"/>
      <w:numFmt w:val="decimal"/>
      <w:lvlText w:val="2.%2"/>
      <w:lvlJc w:val="left"/>
      <w:pPr>
        <w:tabs>
          <w:tab w:val="num" w:pos="-2130"/>
        </w:tabs>
        <w:ind w:left="2130" w:hanging="390"/>
      </w:p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43" w15:restartNumberingAfterBreak="0">
    <w:nsid w:val="325E07DC"/>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327F6B11"/>
    <w:multiLevelType w:val="hybridMultilevel"/>
    <w:tmpl w:val="F96A07BC"/>
    <w:lvl w:ilvl="0" w:tplc="04150017">
      <w:start w:val="1"/>
      <w:numFmt w:val="lowerLetter"/>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3DB07EE"/>
    <w:multiLevelType w:val="hybridMultilevel"/>
    <w:tmpl w:val="A6046A1A"/>
    <w:lvl w:ilvl="0" w:tplc="A40CF4E4">
      <w:start w:val="1"/>
      <w:numFmt w:val="bullet"/>
      <w:lvlText w:val=""/>
      <w:lvlJc w:val="left"/>
      <w:pPr>
        <w:tabs>
          <w:tab w:val="num" w:pos="360"/>
        </w:tabs>
        <w:ind w:left="360" w:hanging="360"/>
      </w:pPr>
      <w:rPr>
        <w:rFonts w:ascii="Wingdings" w:hAnsi="Wingdings" w:hint="default"/>
        <w:strike w:val="0"/>
        <w:dstrike w:val="0"/>
      </w:rPr>
    </w:lvl>
    <w:lvl w:ilvl="1" w:tplc="0415000B">
      <w:start w:val="1"/>
      <w:numFmt w:val="bullet"/>
      <w:lvlText w:val=""/>
      <w:lvlJc w:val="left"/>
      <w:pPr>
        <w:tabs>
          <w:tab w:val="num" w:pos="1080"/>
        </w:tabs>
        <w:ind w:left="1080" w:hanging="360"/>
      </w:pPr>
      <w:rPr>
        <w:rFonts w:ascii="Wingdings" w:hAnsi="Wingdings" w:hint="default"/>
        <w:strike w:val="0"/>
        <w:dstrike w:val="0"/>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4782718"/>
    <w:multiLevelType w:val="hybridMultilevel"/>
    <w:tmpl w:val="1AA6B206"/>
    <w:lvl w:ilvl="0" w:tplc="04150005">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7" w15:restartNumberingAfterBreak="0">
    <w:nsid w:val="379F047B"/>
    <w:multiLevelType w:val="hybridMultilevel"/>
    <w:tmpl w:val="241215EA"/>
    <w:lvl w:ilvl="0" w:tplc="0415000F">
      <w:start w:val="1"/>
      <w:numFmt w:val="decimal"/>
      <w:lvlText w:val="%1."/>
      <w:lvlJc w:val="left"/>
      <w:pPr>
        <w:ind w:left="720" w:hanging="360"/>
      </w:pPr>
      <w:rPr>
        <w:rFonts w:hint="default"/>
      </w:rPr>
    </w:lvl>
    <w:lvl w:ilvl="1" w:tplc="04150005">
      <w:start w:val="1"/>
      <w:numFmt w:val="bullet"/>
      <w:lvlText w:val=""/>
      <w:lvlJc w:val="left"/>
      <w:pPr>
        <w:ind w:left="1635" w:hanging="555"/>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3631BC"/>
    <w:multiLevelType w:val="hybridMultilevel"/>
    <w:tmpl w:val="68643406"/>
    <w:lvl w:ilvl="0" w:tplc="04150017">
      <w:start w:val="1"/>
      <w:numFmt w:val="lowerLetter"/>
      <w:lvlText w:val="%1)"/>
      <w:lvlJc w:val="left"/>
      <w:pPr>
        <w:ind w:left="728" w:hanging="360"/>
      </w:pPr>
    </w:lvl>
    <w:lvl w:ilvl="1" w:tplc="04150019">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49" w15:restartNumberingAfterBreak="0">
    <w:nsid w:val="39E24825"/>
    <w:multiLevelType w:val="hybridMultilevel"/>
    <w:tmpl w:val="D91A684A"/>
    <w:lvl w:ilvl="0" w:tplc="00000016">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3A65073B"/>
    <w:multiLevelType w:val="hybridMultilevel"/>
    <w:tmpl w:val="A7C4BAF4"/>
    <w:lvl w:ilvl="0" w:tplc="04150017">
      <w:start w:val="1"/>
      <w:numFmt w:val="lowerLetter"/>
      <w:lvlText w:val="%1)"/>
      <w:lvlJc w:val="left"/>
      <w:pPr>
        <w:tabs>
          <w:tab w:val="num" w:pos="720"/>
        </w:tabs>
        <w:ind w:left="720" w:hanging="360"/>
      </w:pPr>
      <w:rPr>
        <w:rFonts w:hint="default"/>
      </w:rPr>
    </w:lvl>
    <w:lvl w:ilvl="1" w:tplc="AA96BF0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3A74446E"/>
    <w:multiLevelType w:val="hybridMultilevel"/>
    <w:tmpl w:val="0FF8E35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2" w15:restartNumberingAfterBreak="0">
    <w:nsid w:val="3D262258"/>
    <w:multiLevelType w:val="hybridMultilevel"/>
    <w:tmpl w:val="ECA883D0"/>
    <w:numStyleLink w:val="Numery"/>
  </w:abstractNum>
  <w:abstractNum w:abstractNumId="53" w15:restartNumberingAfterBreak="0">
    <w:nsid w:val="3F3A55CB"/>
    <w:multiLevelType w:val="multilevel"/>
    <w:tmpl w:val="C5CCB922"/>
    <w:lvl w:ilvl="0">
      <w:start w:val="1"/>
      <w:numFmt w:val="decimal"/>
      <w:lvlText w:val="%1."/>
      <w:lvlJc w:val="left"/>
      <w:pPr>
        <w:tabs>
          <w:tab w:val="num" w:pos="-2160"/>
        </w:tabs>
        <w:ind w:left="2160" w:hanging="360"/>
      </w:pPr>
    </w:lvl>
    <w:lvl w:ilvl="1">
      <w:start w:val="1"/>
      <w:numFmt w:val="lowerLetter"/>
      <w:lvlText w:val="%2)"/>
      <w:lvlJc w:val="left"/>
      <w:pPr>
        <w:tabs>
          <w:tab w:val="num" w:pos="-2130"/>
        </w:tabs>
        <w:ind w:left="2130" w:hanging="390"/>
      </w:pPr>
      <w:rPr>
        <w:rFonts w:hint="default"/>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54" w15:restartNumberingAfterBreak="0">
    <w:nsid w:val="425A484D"/>
    <w:multiLevelType w:val="hybridMultilevel"/>
    <w:tmpl w:val="F96A07BC"/>
    <w:lvl w:ilvl="0" w:tplc="04150017">
      <w:start w:val="1"/>
      <w:numFmt w:val="lowerLetter"/>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60B593D"/>
    <w:multiLevelType w:val="hybridMultilevel"/>
    <w:tmpl w:val="9306D8C4"/>
    <w:lvl w:ilvl="0" w:tplc="04150005">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6" w15:restartNumberingAfterBreak="0">
    <w:nsid w:val="470B434D"/>
    <w:multiLevelType w:val="hybridMultilevel"/>
    <w:tmpl w:val="355C9140"/>
    <w:lvl w:ilvl="0" w:tplc="95C2A864">
      <w:start w:val="1"/>
      <w:numFmt w:val="lowerLetter"/>
      <w:lvlText w:val="%1."/>
      <w:lvlJc w:val="left"/>
      <w:pPr>
        <w:tabs>
          <w:tab w:val="num" w:pos="1080"/>
        </w:tabs>
        <w:ind w:left="1363" w:hanging="283"/>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7CA479D"/>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15:restartNumberingAfterBreak="0">
    <w:nsid w:val="482F7AE2"/>
    <w:multiLevelType w:val="hybridMultilevel"/>
    <w:tmpl w:val="65D04F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8854C8D"/>
    <w:multiLevelType w:val="hybridMultilevel"/>
    <w:tmpl w:val="073A78CE"/>
    <w:lvl w:ilvl="0" w:tplc="8670D5DA">
      <w:start w:val="1"/>
      <w:numFmt w:val="bullet"/>
      <w:lvlText w:val=""/>
      <w:lvlJc w:val="left"/>
      <w:pPr>
        <w:tabs>
          <w:tab w:val="num" w:pos="720"/>
        </w:tabs>
        <w:ind w:left="720" w:hanging="360"/>
      </w:pPr>
      <w:rPr>
        <w:rFonts w:ascii="Wingdings" w:hAnsi="Wingdings"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B680B92"/>
    <w:multiLevelType w:val="hybridMultilevel"/>
    <w:tmpl w:val="9E8624DE"/>
    <w:lvl w:ilvl="0" w:tplc="9E1037E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15:restartNumberingAfterBreak="0">
    <w:nsid w:val="4B901D3C"/>
    <w:multiLevelType w:val="hybridMultilevel"/>
    <w:tmpl w:val="261C7F1C"/>
    <w:lvl w:ilvl="0" w:tplc="68DA123E">
      <w:start w:val="1"/>
      <w:numFmt w:val="ordinal"/>
      <w:lvlText w:val="3.%1"/>
      <w:lvlJc w:val="left"/>
      <w:pPr>
        <w:ind w:left="1146" w:hanging="360"/>
      </w:pPr>
      <w:rPr>
        <w:rFonts w:hint="default"/>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4D0E46A9"/>
    <w:multiLevelType w:val="hybridMultilevel"/>
    <w:tmpl w:val="2A4619C0"/>
    <w:lvl w:ilvl="0" w:tplc="0415000F">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4D66766B"/>
    <w:multiLevelType w:val="multilevel"/>
    <w:tmpl w:val="94F62F96"/>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65" w15:restartNumberingAfterBreak="0">
    <w:nsid w:val="4E305CEB"/>
    <w:multiLevelType w:val="singleLevel"/>
    <w:tmpl w:val="46F24706"/>
    <w:lvl w:ilvl="0">
      <w:start w:val="1"/>
      <w:numFmt w:val="decimal"/>
      <w:lvlText w:val="%1."/>
      <w:lvlJc w:val="left"/>
      <w:pPr>
        <w:tabs>
          <w:tab w:val="num" w:pos="360"/>
        </w:tabs>
        <w:ind w:left="360" w:hanging="360"/>
      </w:pPr>
      <w:rPr>
        <w:rFonts w:hint="default"/>
      </w:rPr>
    </w:lvl>
  </w:abstractNum>
  <w:abstractNum w:abstractNumId="66" w15:restartNumberingAfterBreak="0">
    <w:nsid w:val="51F85BCB"/>
    <w:multiLevelType w:val="hybridMultilevel"/>
    <w:tmpl w:val="9BB6FD5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7" w15:restartNumberingAfterBreak="0">
    <w:nsid w:val="57A40495"/>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5AB81952"/>
    <w:multiLevelType w:val="hybridMultilevel"/>
    <w:tmpl w:val="9E8624DE"/>
    <w:lvl w:ilvl="0" w:tplc="9E1037E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5B412275"/>
    <w:multiLevelType w:val="hybridMultilevel"/>
    <w:tmpl w:val="30A0DF28"/>
    <w:lvl w:ilvl="0" w:tplc="83306008">
      <w:start w:val="1"/>
      <w:numFmt w:val="bullet"/>
      <w:lvlText w:val=""/>
      <w:lvlJc w:val="left"/>
      <w:pPr>
        <w:ind w:left="360" w:hanging="360"/>
      </w:pPr>
      <w:rPr>
        <w:rFonts w:ascii="Symbol" w:hAnsi="Symbol" w:hint="default"/>
        <w:sz w:val="16"/>
        <w:szCs w:val="4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15:restartNumberingAfterBreak="0">
    <w:nsid w:val="5D8D2FF4"/>
    <w:multiLevelType w:val="multilevel"/>
    <w:tmpl w:val="A5B2176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1" w15:restartNumberingAfterBreak="0">
    <w:nsid w:val="5F47001C"/>
    <w:multiLevelType w:val="hybridMultilevel"/>
    <w:tmpl w:val="54E8BEAE"/>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8E4A4CD2">
      <w:start w:val="1"/>
      <w:numFmt w:val="lowerLetter"/>
      <w:lvlText w:val="%3)"/>
      <w:lvlJc w:val="left"/>
      <w:pPr>
        <w:ind w:left="3861" w:hanging="180"/>
      </w:pPr>
      <w:rPr>
        <w:rFonts w:ascii="Tahoma" w:hAnsi="Tahoma" w:cs="Tahoma" w:hint="default"/>
        <w:sz w:val="20"/>
        <w:szCs w:val="22"/>
      </w:r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72" w15:restartNumberingAfterBreak="0">
    <w:nsid w:val="5F52081A"/>
    <w:multiLevelType w:val="hybridMultilevel"/>
    <w:tmpl w:val="0B9006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02C5373"/>
    <w:multiLevelType w:val="hybridMultilevel"/>
    <w:tmpl w:val="54F6CC7C"/>
    <w:lvl w:ilvl="0" w:tplc="A40CF4E4">
      <w:start w:val="1"/>
      <w:numFmt w:val="bullet"/>
      <w:lvlText w:val=""/>
      <w:lvlJc w:val="left"/>
      <w:pPr>
        <w:tabs>
          <w:tab w:val="num" w:pos="360"/>
        </w:tabs>
        <w:ind w:left="360" w:hanging="360"/>
      </w:pPr>
      <w:rPr>
        <w:rFonts w:ascii="Wingdings" w:hAnsi="Wingdings" w:hint="default"/>
        <w:strike w:val="0"/>
        <w:dstrike w:val="0"/>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0FF62E8"/>
    <w:multiLevelType w:val="hybridMultilevel"/>
    <w:tmpl w:val="2FF4F224"/>
    <w:lvl w:ilvl="0" w:tplc="04150005">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5" w15:restartNumberingAfterBreak="0">
    <w:nsid w:val="62D84629"/>
    <w:multiLevelType w:val="hybridMultilevel"/>
    <w:tmpl w:val="40B84E84"/>
    <w:lvl w:ilvl="0" w:tplc="4AE835B2">
      <w:start w:val="1"/>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2EB1EEA"/>
    <w:multiLevelType w:val="hybridMultilevel"/>
    <w:tmpl w:val="71A0A8CA"/>
    <w:lvl w:ilvl="0" w:tplc="D66EEC36">
      <w:start w:val="1"/>
      <w:numFmt w:val="decimal"/>
      <w:lvlText w:val="%1)"/>
      <w:lvlJc w:val="left"/>
      <w:pPr>
        <w:ind w:left="1506" w:hanging="360"/>
      </w:pPr>
      <w:rPr>
        <w:b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77" w15:restartNumberingAfterBreak="0">
    <w:nsid w:val="64B426E1"/>
    <w:multiLevelType w:val="hybridMultilevel"/>
    <w:tmpl w:val="803868A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51363B2"/>
    <w:multiLevelType w:val="hybridMultilevel"/>
    <w:tmpl w:val="021AE4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55C4FE3"/>
    <w:multiLevelType w:val="hybridMultilevel"/>
    <w:tmpl w:val="793EACFC"/>
    <w:lvl w:ilvl="0" w:tplc="04150005">
      <w:start w:val="1"/>
      <w:numFmt w:val="bullet"/>
      <w:lvlText w:val=""/>
      <w:lvlJc w:val="left"/>
      <w:pPr>
        <w:tabs>
          <w:tab w:val="num" w:pos="360"/>
        </w:tabs>
        <w:ind w:left="360" w:hanging="360"/>
      </w:pPr>
      <w:rPr>
        <w:rFonts w:ascii="Wingdings" w:hAnsi="Wingdings" w:hint="default"/>
      </w:rPr>
    </w:lvl>
    <w:lvl w:ilvl="1" w:tplc="35627FFA">
      <w:start w:val="1"/>
      <w:numFmt w:val="decimal"/>
      <w:lvlText w:val="%2."/>
      <w:lvlJc w:val="left"/>
      <w:pPr>
        <w:tabs>
          <w:tab w:val="num" w:pos="7307"/>
        </w:tabs>
        <w:ind w:left="7307" w:hanging="360"/>
      </w:pPr>
      <w:rPr>
        <w:rFonts w:hint="default"/>
        <w:b w:val="0"/>
        <w:sz w:val="20"/>
        <w:szCs w:val="20"/>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65B52896"/>
    <w:multiLevelType w:val="multilevel"/>
    <w:tmpl w:val="CA5496E0"/>
    <w:lvl w:ilvl="0">
      <w:start w:val="6"/>
      <w:numFmt w:val="decimal"/>
      <w:lvlText w:val="%1."/>
      <w:lvlJc w:val="left"/>
      <w:pPr>
        <w:tabs>
          <w:tab w:val="num" w:pos="360"/>
        </w:tabs>
        <w:ind w:left="360" w:hanging="360"/>
      </w:pPr>
      <w:rPr>
        <w:rFonts w:hint="default"/>
      </w:rPr>
    </w:lvl>
    <w:lvl w:ilvl="1">
      <w:start w:val="1"/>
      <w:numFmt w:val="decimal"/>
      <w:isLgl/>
      <w:lvlText w:val="6.%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15:restartNumberingAfterBreak="0">
    <w:nsid w:val="66F3540C"/>
    <w:multiLevelType w:val="hybridMultilevel"/>
    <w:tmpl w:val="54B6390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9AE0C0E"/>
    <w:multiLevelType w:val="hybridMultilevel"/>
    <w:tmpl w:val="5C6AAC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69BE68C4"/>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15:restartNumberingAfterBreak="0">
    <w:nsid w:val="6B9A5406"/>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15:restartNumberingAfterBreak="0">
    <w:nsid w:val="6C3160E5"/>
    <w:multiLevelType w:val="singleLevel"/>
    <w:tmpl w:val="942287FE"/>
    <w:lvl w:ilvl="0">
      <w:start w:val="1"/>
      <w:numFmt w:val="decimal"/>
      <w:lvlText w:val="%1."/>
      <w:lvlJc w:val="left"/>
      <w:pPr>
        <w:tabs>
          <w:tab w:val="num" w:pos="360"/>
        </w:tabs>
        <w:ind w:left="360" w:hanging="360"/>
      </w:pPr>
      <w:rPr>
        <w:rFonts w:hint="default"/>
      </w:rPr>
    </w:lvl>
  </w:abstractNum>
  <w:abstractNum w:abstractNumId="86" w15:restartNumberingAfterBreak="0">
    <w:nsid w:val="6C3F0184"/>
    <w:multiLevelType w:val="hybridMultilevel"/>
    <w:tmpl w:val="839099F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7" w15:restartNumberingAfterBreak="0">
    <w:nsid w:val="6F7E13E0"/>
    <w:multiLevelType w:val="multilevel"/>
    <w:tmpl w:val="C5CCB922"/>
    <w:lvl w:ilvl="0">
      <w:start w:val="1"/>
      <w:numFmt w:val="decimal"/>
      <w:lvlText w:val="%1."/>
      <w:lvlJc w:val="left"/>
      <w:pPr>
        <w:tabs>
          <w:tab w:val="num" w:pos="-2160"/>
        </w:tabs>
        <w:ind w:left="2160" w:hanging="360"/>
      </w:pPr>
    </w:lvl>
    <w:lvl w:ilvl="1">
      <w:start w:val="1"/>
      <w:numFmt w:val="lowerLetter"/>
      <w:lvlText w:val="%2)"/>
      <w:lvlJc w:val="left"/>
      <w:pPr>
        <w:tabs>
          <w:tab w:val="num" w:pos="-2130"/>
        </w:tabs>
        <w:ind w:left="2130" w:hanging="390"/>
      </w:pPr>
      <w:rPr>
        <w:rFonts w:hint="default"/>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080"/>
        </w:tabs>
        <w:ind w:left="1080" w:hanging="1440"/>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720"/>
        </w:tabs>
        <w:ind w:left="720" w:hanging="1800"/>
      </w:pPr>
    </w:lvl>
  </w:abstractNum>
  <w:abstractNum w:abstractNumId="88" w15:restartNumberingAfterBreak="0">
    <w:nsid w:val="70943AF6"/>
    <w:multiLevelType w:val="hybridMultilevel"/>
    <w:tmpl w:val="5EAA3980"/>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70A07C7B"/>
    <w:multiLevelType w:val="hybridMultilevel"/>
    <w:tmpl w:val="7FF2D26E"/>
    <w:lvl w:ilvl="0" w:tplc="04150005">
      <w:start w:val="1"/>
      <w:numFmt w:val="bullet"/>
      <w:lvlText w:val=""/>
      <w:lvlJc w:val="left"/>
      <w:pPr>
        <w:ind w:left="1287" w:hanging="360"/>
      </w:pPr>
      <w:rPr>
        <w:rFonts w:ascii="Wingdings" w:hAnsi="Wingdings"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0"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21678CC"/>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73135FD3"/>
    <w:multiLevelType w:val="multilevel"/>
    <w:tmpl w:val="F7B2F254"/>
    <w:lvl w:ilvl="0">
      <w:start w:val="21"/>
      <w:numFmt w:val="decimal"/>
      <w:lvlText w:val="%1."/>
      <w:lvlJc w:val="left"/>
      <w:pPr>
        <w:ind w:left="612" w:hanging="612"/>
      </w:pPr>
      <w:rPr>
        <w:rFonts w:hint="default"/>
      </w:rPr>
    </w:lvl>
    <w:lvl w:ilvl="1">
      <w:start w:val="6"/>
      <w:numFmt w:val="decimal"/>
      <w:lvlText w:val="%1.%2."/>
      <w:lvlJc w:val="left"/>
      <w:pPr>
        <w:ind w:left="897" w:hanging="612"/>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93" w15:restartNumberingAfterBreak="0">
    <w:nsid w:val="731652A6"/>
    <w:multiLevelType w:val="hybridMultilevel"/>
    <w:tmpl w:val="B4A22D06"/>
    <w:lvl w:ilvl="0" w:tplc="0415000F">
      <w:start w:val="1"/>
      <w:numFmt w:val="decimal"/>
      <w:lvlText w:val="%1."/>
      <w:lvlJc w:val="left"/>
      <w:pPr>
        <w:ind w:left="720" w:hanging="360"/>
      </w:pPr>
    </w:lvl>
    <w:lvl w:ilvl="1" w:tplc="2BB2CB9C">
      <w:start w:val="1"/>
      <w:numFmt w:val="decimal"/>
      <w:lvlText w:val="%2)"/>
      <w:lvlJc w:val="left"/>
      <w:pPr>
        <w:ind w:left="1440" w:hanging="360"/>
      </w:pPr>
      <w:rPr>
        <w:rFonts w:hint="default"/>
      </w:rPr>
    </w:lvl>
    <w:lvl w:ilvl="2" w:tplc="C646167A">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33175D5"/>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5" w15:restartNumberingAfterBreak="0">
    <w:nsid w:val="73A56081"/>
    <w:multiLevelType w:val="hybridMultilevel"/>
    <w:tmpl w:val="1090BE8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73BA7E56"/>
    <w:multiLevelType w:val="hybridMultilevel"/>
    <w:tmpl w:val="B948B00A"/>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74B75C3C"/>
    <w:multiLevelType w:val="hybridMultilevel"/>
    <w:tmpl w:val="4C0A8E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6282FFB"/>
    <w:multiLevelType w:val="hybridMultilevel"/>
    <w:tmpl w:val="F91C3B28"/>
    <w:lvl w:ilvl="0" w:tplc="04150005">
      <w:start w:val="1"/>
      <w:numFmt w:val="bullet"/>
      <w:lvlText w:val=""/>
      <w:lvlJc w:val="left"/>
      <w:pPr>
        <w:ind w:left="1815" w:hanging="360"/>
      </w:pPr>
      <w:rPr>
        <w:rFonts w:ascii="Wingdings" w:hAnsi="Wingdings" w:hint="default"/>
      </w:rPr>
    </w:lvl>
    <w:lvl w:ilvl="1" w:tplc="04150003" w:tentative="1">
      <w:start w:val="1"/>
      <w:numFmt w:val="bullet"/>
      <w:lvlText w:val="o"/>
      <w:lvlJc w:val="left"/>
      <w:pPr>
        <w:ind w:left="2535" w:hanging="360"/>
      </w:pPr>
      <w:rPr>
        <w:rFonts w:ascii="Courier New" w:hAnsi="Courier New" w:cs="Courier New" w:hint="default"/>
      </w:rPr>
    </w:lvl>
    <w:lvl w:ilvl="2" w:tplc="04150005" w:tentative="1">
      <w:start w:val="1"/>
      <w:numFmt w:val="bullet"/>
      <w:lvlText w:val=""/>
      <w:lvlJc w:val="left"/>
      <w:pPr>
        <w:ind w:left="3255" w:hanging="360"/>
      </w:pPr>
      <w:rPr>
        <w:rFonts w:ascii="Wingdings" w:hAnsi="Wingdings" w:hint="default"/>
      </w:rPr>
    </w:lvl>
    <w:lvl w:ilvl="3" w:tplc="04150001" w:tentative="1">
      <w:start w:val="1"/>
      <w:numFmt w:val="bullet"/>
      <w:lvlText w:val=""/>
      <w:lvlJc w:val="left"/>
      <w:pPr>
        <w:ind w:left="3975" w:hanging="360"/>
      </w:pPr>
      <w:rPr>
        <w:rFonts w:ascii="Symbol" w:hAnsi="Symbol" w:hint="default"/>
      </w:rPr>
    </w:lvl>
    <w:lvl w:ilvl="4" w:tplc="04150003" w:tentative="1">
      <w:start w:val="1"/>
      <w:numFmt w:val="bullet"/>
      <w:lvlText w:val="o"/>
      <w:lvlJc w:val="left"/>
      <w:pPr>
        <w:ind w:left="4695" w:hanging="360"/>
      </w:pPr>
      <w:rPr>
        <w:rFonts w:ascii="Courier New" w:hAnsi="Courier New" w:cs="Courier New" w:hint="default"/>
      </w:rPr>
    </w:lvl>
    <w:lvl w:ilvl="5" w:tplc="04150005" w:tentative="1">
      <w:start w:val="1"/>
      <w:numFmt w:val="bullet"/>
      <w:lvlText w:val=""/>
      <w:lvlJc w:val="left"/>
      <w:pPr>
        <w:ind w:left="5415" w:hanging="360"/>
      </w:pPr>
      <w:rPr>
        <w:rFonts w:ascii="Wingdings" w:hAnsi="Wingdings" w:hint="default"/>
      </w:rPr>
    </w:lvl>
    <w:lvl w:ilvl="6" w:tplc="04150001" w:tentative="1">
      <w:start w:val="1"/>
      <w:numFmt w:val="bullet"/>
      <w:lvlText w:val=""/>
      <w:lvlJc w:val="left"/>
      <w:pPr>
        <w:ind w:left="6135" w:hanging="360"/>
      </w:pPr>
      <w:rPr>
        <w:rFonts w:ascii="Symbol" w:hAnsi="Symbol" w:hint="default"/>
      </w:rPr>
    </w:lvl>
    <w:lvl w:ilvl="7" w:tplc="04150003" w:tentative="1">
      <w:start w:val="1"/>
      <w:numFmt w:val="bullet"/>
      <w:lvlText w:val="o"/>
      <w:lvlJc w:val="left"/>
      <w:pPr>
        <w:ind w:left="6855" w:hanging="360"/>
      </w:pPr>
      <w:rPr>
        <w:rFonts w:ascii="Courier New" w:hAnsi="Courier New" w:cs="Courier New" w:hint="default"/>
      </w:rPr>
    </w:lvl>
    <w:lvl w:ilvl="8" w:tplc="04150005" w:tentative="1">
      <w:start w:val="1"/>
      <w:numFmt w:val="bullet"/>
      <w:lvlText w:val=""/>
      <w:lvlJc w:val="left"/>
      <w:pPr>
        <w:ind w:left="7575" w:hanging="360"/>
      </w:pPr>
      <w:rPr>
        <w:rFonts w:ascii="Wingdings" w:hAnsi="Wingdings" w:hint="default"/>
      </w:rPr>
    </w:lvl>
  </w:abstractNum>
  <w:abstractNum w:abstractNumId="99" w15:restartNumberingAfterBreak="0">
    <w:nsid w:val="7896652A"/>
    <w:multiLevelType w:val="multilevel"/>
    <w:tmpl w:val="86281812"/>
    <w:lvl w:ilvl="0">
      <w:start w:val="1"/>
      <w:numFmt w:val="bullet"/>
      <w:lvlText w:val=""/>
      <w:lvlJc w:val="left"/>
      <w:pPr>
        <w:tabs>
          <w:tab w:val="num" w:pos="360"/>
        </w:tabs>
        <w:ind w:left="360" w:hanging="360"/>
      </w:pPr>
      <w:rPr>
        <w:rFonts w:ascii="Wingdings" w:hAnsi="Wingdings" w:hint="default"/>
      </w:rPr>
    </w:lvl>
    <w:lvl w:ilvl="1">
      <w:start w:val="1"/>
      <w:numFmt w:val="decimal"/>
      <w:isLgl/>
      <w:lvlText w:val="5.%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7D4E7EEB"/>
    <w:multiLevelType w:val="hybridMultilevel"/>
    <w:tmpl w:val="6F929D84"/>
    <w:lvl w:ilvl="0" w:tplc="BF54A44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72C3E70">
      <w:start w:val="1"/>
      <w:numFmt w:val="decimal"/>
      <w:lvlText w:val="%2."/>
      <w:lvlJc w:val="left"/>
      <w:pPr>
        <w:ind w:left="1080" w:hanging="360"/>
      </w:pPr>
      <w:rPr>
        <w:rFonts w:hAnsi="Arial Unicode MS"/>
        <w:caps w:val="0"/>
        <w:smallCaps w:val="0"/>
        <w:strike w:val="0"/>
        <w:dstrike w:val="0"/>
        <w:color w:val="000000"/>
        <w:spacing w:val="0"/>
        <w:w w:val="100"/>
        <w:kern w:val="0"/>
        <w:position w:val="0"/>
        <w:sz w:val="18"/>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364072">
      <w:start w:val="1"/>
      <w:numFmt w:val="lowerLetter"/>
      <w:lvlText w:val="%3)"/>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AC5186">
      <w:start w:val="1"/>
      <w:numFmt w:val="lowerLetter"/>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B8289B2">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12972A">
      <w:start w:val="1"/>
      <w:numFmt w:val="lowerLetter"/>
      <w:lvlText w:val="%6)"/>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6E04226">
      <w:start w:val="1"/>
      <w:numFmt w:val="lowerLetter"/>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9DABCE2">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44A5EA">
      <w:start w:val="1"/>
      <w:numFmt w:val="lowerLetter"/>
      <w:lvlText w:val="%9)"/>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1" w15:restartNumberingAfterBreak="0">
    <w:nsid w:val="7F82022B"/>
    <w:multiLevelType w:val="hybridMultilevel"/>
    <w:tmpl w:val="A1EEB8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FBD3A53"/>
    <w:multiLevelType w:val="hybridMultilevel"/>
    <w:tmpl w:val="69DA7210"/>
    <w:lvl w:ilvl="0" w:tplc="94CE3092">
      <w:start w:val="1"/>
      <w:numFmt w:val="decimal"/>
      <w:lvlText w:val="%1."/>
      <w:lvlJc w:val="left"/>
      <w:pPr>
        <w:tabs>
          <w:tab w:val="num" w:pos="720"/>
        </w:tabs>
        <w:ind w:left="720" w:hanging="360"/>
      </w:pPr>
      <w:rPr>
        <w:rFonts w:ascii="Tahoma" w:hAnsi="Tahoma" w:hint="default"/>
        <w:b w:val="0"/>
        <w:i w:val="0"/>
        <w:sz w:val="20"/>
        <w:szCs w:val="20"/>
      </w:rPr>
    </w:lvl>
    <w:lvl w:ilvl="1" w:tplc="04150005">
      <w:start w:val="1"/>
      <w:numFmt w:val="bullet"/>
      <w:lvlText w:val=""/>
      <w:lvlJc w:val="left"/>
      <w:pPr>
        <w:tabs>
          <w:tab w:val="num" w:pos="1440"/>
        </w:tabs>
        <w:ind w:left="1440" w:hanging="360"/>
      </w:pPr>
      <w:rPr>
        <w:rFonts w:ascii="Wingdings" w:hAnsi="Wingding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85"/>
  </w:num>
  <w:num w:numId="2">
    <w:abstractNumId w:val="50"/>
  </w:num>
  <w:num w:numId="3">
    <w:abstractNumId w:val="81"/>
  </w:num>
  <w:num w:numId="4">
    <w:abstractNumId w:val="28"/>
  </w:num>
  <w:num w:numId="5">
    <w:abstractNumId w:val="65"/>
  </w:num>
  <w:num w:numId="6">
    <w:abstractNumId w:val="41"/>
  </w:num>
  <w:num w:numId="7">
    <w:abstractNumId w:val="10"/>
  </w:num>
  <w:num w:numId="8">
    <w:abstractNumId w:val="16"/>
  </w:num>
  <w:num w:numId="9">
    <w:abstractNumId w:val="59"/>
  </w:num>
  <w:num w:numId="10">
    <w:abstractNumId w:val="67"/>
  </w:num>
  <w:num w:numId="11">
    <w:abstractNumId w:val="102"/>
  </w:num>
  <w:num w:numId="12">
    <w:abstractNumId w:val="79"/>
  </w:num>
  <w:num w:numId="13">
    <w:abstractNumId w:val="73"/>
  </w:num>
  <w:num w:numId="14">
    <w:abstractNumId w:val="82"/>
  </w:num>
  <w:num w:numId="15">
    <w:abstractNumId w:val="4"/>
  </w:num>
  <w:num w:numId="16">
    <w:abstractNumId w:val="35"/>
  </w:num>
  <w:num w:numId="17">
    <w:abstractNumId w:val="89"/>
  </w:num>
  <w:num w:numId="18">
    <w:abstractNumId w:val="47"/>
  </w:num>
  <w:num w:numId="19">
    <w:abstractNumId w:val="78"/>
  </w:num>
  <w:num w:numId="20">
    <w:abstractNumId w:val="76"/>
  </w:num>
  <w:num w:numId="21">
    <w:abstractNumId w:val="23"/>
  </w:num>
  <w:num w:numId="22">
    <w:abstractNumId w:val="93"/>
  </w:num>
  <w:num w:numId="23">
    <w:abstractNumId w:val="30"/>
  </w:num>
  <w:num w:numId="24">
    <w:abstractNumId w:val="71"/>
  </w:num>
  <w:num w:numId="25">
    <w:abstractNumId w:val="37"/>
  </w:num>
  <w:num w:numId="26">
    <w:abstractNumId w:val="12"/>
  </w:num>
  <w:num w:numId="27">
    <w:abstractNumId w:val="63"/>
  </w:num>
  <w:num w:numId="28">
    <w:abstractNumId w:val="25"/>
  </w:num>
  <w:num w:numId="29">
    <w:abstractNumId w:val="7"/>
  </w:num>
  <w:num w:numId="30">
    <w:abstractNumId w:val="61"/>
  </w:num>
  <w:num w:numId="31">
    <w:abstractNumId w:val="27"/>
  </w:num>
  <w:num w:numId="32">
    <w:abstractNumId w:val="22"/>
  </w:num>
  <w:num w:numId="33">
    <w:abstractNumId w:val="38"/>
  </w:num>
  <w:num w:numId="34">
    <w:abstractNumId w:val="8"/>
  </w:num>
  <w:num w:numId="35">
    <w:abstractNumId w:val="48"/>
  </w:num>
  <w:num w:numId="36">
    <w:abstractNumId w:val="96"/>
  </w:num>
  <w:num w:numId="37">
    <w:abstractNumId w:val="92"/>
  </w:num>
  <w:num w:numId="38">
    <w:abstractNumId w:val="64"/>
  </w:num>
  <w:num w:numId="39">
    <w:abstractNumId w:val="32"/>
  </w:num>
  <w:num w:numId="40">
    <w:abstractNumId w:val="101"/>
  </w:num>
  <w:num w:numId="41">
    <w:abstractNumId w:val="34"/>
  </w:num>
  <w:num w:numId="42">
    <w:abstractNumId w:val="6"/>
  </w:num>
  <w:num w:numId="43">
    <w:abstractNumId w:val="21"/>
  </w:num>
  <w:num w:numId="44">
    <w:abstractNumId w:val="36"/>
  </w:num>
  <w:num w:numId="45">
    <w:abstractNumId w:val="99"/>
  </w:num>
  <w:num w:numId="46">
    <w:abstractNumId w:val="91"/>
  </w:num>
  <w:num w:numId="47">
    <w:abstractNumId w:val="24"/>
  </w:num>
  <w:num w:numId="48">
    <w:abstractNumId w:val="45"/>
  </w:num>
  <w:num w:numId="49">
    <w:abstractNumId w:val="2"/>
  </w:num>
  <w:num w:numId="50">
    <w:abstractNumId w:val="80"/>
  </w:num>
  <w:num w:numId="51">
    <w:abstractNumId w:val="62"/>
  </w:num>
  <w:num w:numId="52">
    <w:abstractNumId w:val="40"/>
  </w:num>
  <w:num w:numId="5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0"/>
  </w:num>
  <w:num w:numId="56">
    <w:abstractNumId w:val="100"/>
  </w:num>
  <w:num w:numId="57">
    <w:abstractNumId w:val="100"/>
    <w:lvlOverride w:ilvl="0">
      <w:lvl w:ilvl="0" w:tplc="BF54A44A">
        <w:start w:val="1"/>
        <w:numFmt w:val="decimal"/>
        <w:lvlText w:val="%1."/>
        <w:lvlJc w:val="left"/>
        <w:pPr>
          <w:ind w:left="360" w:hanging="360"/>
        </w:pPr>
        <w:rPr>
          <w:rFonts w:hAnsi="Arial Unicode MS" w:hint="default"/>
          <w:caps w:val="0"/>
          <w:smallCaps w:val="0"/>
          <w:strike w:val="0"/>
          <w:dstrike w:val="0"/>
          <w:outline w:val="0"/>
          <w:emboss w:val="0"/>
          <w:imprint w:val="0"/>
          <w:color w:val="000000"/>
          <w:spacing w:val="0"/>
          <w:w w:val="100"/>
          <w:kern w:val="0"/>
          <w:position w:val="0"/>
          <w:vertAlign w:val="baseline"/>
        </w:rPr>
      </w:lvl>
    </w:lvlOverride>
    <w:lvlOverride w:ilvl="1">
      <w:lvl w:ilvl="1" w:tplc="772C3E70">
        <w:start w:val="1"/>
        <w:numFmt w:val="lowerLetter"/>
        <w:lvlText w:val="%2."/>
        <w:lvlJc w:val="left"/>
        <w:pPr>
          <w:ind w:left="1440" w:hanging="360"/>
        </w:pPr>
      </w:lvl>
    </w:lvlOverride>
    <w:lvlOverride w:ilvl="2">
      <w:lvl w:ilvl="2" w:tplc="68364072" w:tentative="1">
        <w:start w:val="1"/>
        <w:numFmt w:val="lowerRoman"/>
        <w:lvlText w:val="%3."/>
        <w:lvlJc w:val="right"/>
        <w:pPr>
          <w:ind w:left="2160" w:hanging="180"/>
        </w:pPr>
      </w:lvl>
    </w:lvlOverride>
    <w:lvlOverride w:ilvl="3">
      <w:lvl w:ilvl="3" w:tplc="B8AC5186" w:tentative="1">
        <w:start w:val="1"/>
        <w:numFmt w:val="decimal"/>
        <w:lvlText w:val="%4."/>
        <w:lvlJc w:val="left"/>
        <w:pPr>
          <w:ind w:left="2880" w:hanging="360"/>
        </w:pPr>
      </w:lvl>
    </w:lvlOverride>
    <w:lvlOverride w:ilvl="4">
      <w:lvl w:ilvl="4" w:tplc="EB8289B2" w:tentative="1">
        <w:start w:val="1"/>
        <w:numFmt w:val="lowerLetter"/>
        <w:lvlText w:val="%5."/>
        <w:lvlJc w:val="left"/>
        <w:pPr>
          <w:ind w:left="3600" w:hanging="360"/>
        </w:pPr>
      </w:lvl>
    </w:lvlOverride>
    <w:lvlOverride w:ilvl="5">
      <w:lvl w:ilvl="5" w:tplc="F012972A" w:tentative="1">
        <w:start w:val="1"/>
        <w:numFmt w:val="lowerRoman"/>
        <w:lvlText w:val="%6."/>
        <w:lvlJc w:val="right"/>
        <w:pPr>
          <w:ind w:left="4320" w:hanging="180"/>
        </w:pPr>
      </w:lvl>
    </w:lvlOverride>
    <w:lvlOverride w:ilvl="6">
      <w:lvl w:ilvl="6" w:tplc="B6E04226" w:tentative="1">
        <w:start w:val="1"/>
        <w:numFmt w:val="decimal"/>
        <w:lvlText w:val="%7."/>
        <w:lvlJc w:val="left"/>
        <w:pPr>
          <w:ind w:left="5040" w:hanging="360"/>
        </w:pPr>
      </w:lvl>
    </w:lvlOverride>
    <w:lvlOverride w:ilvl="7">
      <w:lvl w:ilvl="7" w:tplc="39DABCE2" w:tentative="1">
        <w:start w:val="1"/>
        <w:numFmt w:val="lowerLetter"/>
        <w:lvlText w:val="%8."/>
        <w:lvlJc w:val="left"/>
        <w:pPr>
          <w:ind w:left="5760" w:hanging="360"/>
        </w:pPr>
      </w:lvl>
    </w:lvlOverride>
    <w:lvlOverride w:ilvl="8">
      <w:lvl w:ilvl="8" w:tplc="AA44A5EA" w:tentative="1">
        <w:start w:val="1"/>
        <w:numFmt w:val="lowerRoman"/>
        <w:lvlText w:val="%9."/>
        <w:lvlJc w:val="right"/>
        <w:pPr>
          <w:ind w:left="6480" w:hanging="180"/>
        </w:pPr>
      </w:lvl>
    </w:lvlOverride>
  </w:num>
  <w:num w:numId="58">
    <w:abstractNumId w:val="26"/>
  </w:num>
  <w:num w:numId="59">
    <w:abstractNumId w:val="52"/>
  </w:num>
  <w:num w:numId="60">
    <w:abstractNumId w:val="100"/>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772C3E7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1">
    <w:abstractNumId w:val="100"/>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772C3E7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2">
    <w:abstractNumId w:val="100"/>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772C3E7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3">
    <w:abstractNumId w:val="100"/>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772C3E7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4">
    <w:abstractNumId w:val="100"/>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772C3E7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6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num>
  <w:num w:numId="67">
    <w:abstractNumId w:val="33"/>
  </w:num>
  <w:num w:numId="68">
    <w:abstractNumId w:val="39"/>
  </w:num>
  <w:num w:numId="69">
    <w:abstractNumId w:val="29"/>
  </w:num>
  <w:num w:numId="70">
    <w:abstractNumId w:val="57"/>
  </w:num>
  <w:num w:numId="71">
    <w:abstractNumId w:val="20"/>
  </w:num>
  <w:num w:numId="72">
    <w:abstractNumId w:val="31"/>
  </w:num>
  <w:num w:numId="73">
    <w:abstractNumId w:val="83"/>
  </w:num>
  <w:num w:numId="74">
    <w:abstractNumId w:val="84"/>
  </w:num>
  <w:num w:numId="75">
    <w:abstractNumId w:val="43"/>
  </w:num>
  <w:num w:numId="76">
    <w:abstractNumId w:val="49"/>
  </w:num>
  <w:num w:numId="77">
    <w:abstractNumId w:val="94"/>
  </w:num>
  <w:num w:numId="78">
    <w:abstractNumId w:val="58"/>
  </w:num>
  <w:num w:numId="79">
    <w:abstractNumId w:val="18"/>
  </w:num>
  <w:num w:numId="80">
    <w:abstractNumId w:val="70"/>
  </w:num>
  <w:num w:numId="81">
    <w:abstractNumId w:val="53"/>
  </w:num>
  <w:num w:numId="82">
    <w:abstractNumId w:val="54"/>
  </w:num>
  <w:num w:numId="83">
    <w:abstractNumId w:val="95"/>
  </w:num>
  <w:num w:numId="84">
    <w:abstractNumId w:val="72"/>
  </w:num>
  <w:num w:numId="85">
    <w:abstractNumId w:val="19"/>
  </w:num>
  <w:num w:numId="86">
    <w:abstractNumId w:val="77"/>
  </w:num>
  <w:num w:numId="87">
    <w:abstractNumId w:val="69"/>
  </w:num>
  <w:num w:numId="88">
    <w:abstractNumId w:val="87"/>
  </w:num>
  <w:num w:numId="89">
    <w:abstractNumId w:val="44"/>
  </w:num>
  <w:num w:numId="90">
    <w:abstractNumId w:val="56"/>
  </w:num>
  <w:num w:numId="91">
    <w:abstractNumId w:val="13"/>
  </w:num>
  <w:num w:numId="92">
    <w:abstractNumId w:val="88"/>
  </w:num>
  <w:num w:numId="93">
    <w:abstractNumId w:val="97"/>
  </w:num>
  <w:num w:numId="94">
    <w:abstractNumId w:val="75"/>
  </w:num>
  <w:num w:numId="95">
    <w:abstractNumId w:val="66"/>
  </w:num>
  <w:num w:numId="96">
    <w:abstractNumId w:val="51"/>
  </w:num>
  <w:num w:numId="97">
    <w:abstractNumId w:val="86"/>
  </w:num>
  <w:num w:numId="98">
    <w:abstractNumId w:val="9"/>
  </w:num>
  <w:num w:numId="99">
    <w:abstractNumId w:val="11"/>
  </w:num>
  <w:num w:numId="100">
    <w:abstractNumId w:val="14"/>
  </w:num>
  <w:num w:numId="101">
    <w:abstractNumId w:val="46"/>
  </w:num>
  <w:num w:numId="102">
    <w:abstractNumId w:val="55"/>
  </w:num>
  <w:num w:numId="103">
    <w:abstractNumId w:val="74"/>
  </w:num>
  <w:num w:numId="104">
    <w:abstractNumId w:val="98"/>
  </w:num>
  <w:num w:numId="105">
    <w:abstractNumId w:val="17"/>
  </w:num>
  <w:num w:numId="106">
    <w:abstractNumId w:val="1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CC1"/>
    <w:rsid w:val="0000057E"/>
    <w:rsid w:val="0000075D"/>
    <w:rsid w:val="000007E0"/>
    <w:rsid w:val="000015B1"/>
    <w:rsid w:val="00001835"/>
    <w:rsid w:val="00001A04"/>
    <w:rsid w:val="000023A1"/>
    <w:rsid w:val="00004B15"/>
    <w:rsid w:val="00005A3C"/>
    <w:rsid w:val="0000676B"/>
    <w:rsid w:val="00006939"/>
    <w:rsid w:val="00007144"/>
    <w:rsid w:val="00007329"/>
    <w:rsid w:val="00007432"/>
    <w:rsid w:val="00007641"/>
    <w:rsid w:val="00007876"/>
    <w:rsid w:val="000079ED"/>
    <w:rsid w:val="00007C47"/>
    <w:rsid w:val="00007CEB"/>
    <w:rsid w:val="00007F3E"/>
    <w:rsid w:val="000102BA"/>
    <w:rsid w:val="00010561"/>
    <w:rsid w:val="00010590"/>
    <w:rsid w:val="000111CA"/>
    <w:rsid w:val="000113EB"/>
    <w:rsid w:val="00011477"/>
    <w:rsid w:val="00011908"/>
    <w:rsid w:val="00011E1A"/>
    <w:rsid w:val="00012179"/>
    <w:rsid w:val="00012563"/>
    <w:rsid w:val="000125EF"/>
    <w:rsid w:val="00012858"/>
    <w:rsid w:val="00012F20"/>
    <w:rsid w:val="000132D5"/>
    <w:rsid w:val="00013462"/>
    <w:rsid w:val="00013474"/>
    <w:rsid w:val="00013962"/>
    <w:rsid w:val="00013DAD"/>
    <w:rsid w:val="00013F7D"/>
    <w:rsid w:val="00014751"/>
    <w:rsid w:val="0001494B"/>
    <w:rsid w:val="00014E9E"/>
    <w:rsid w:val="000150F6"/>
    <w:rsid w:val="000152B3"/>
    <w:rsid w:val="00015676"/>
    <w:rsid w:val="000156E0"/>
    <w:rsid w:val="000158CB"/>
    <w:rsid w:val="00016075"/>
    <w:rsid w:val="0001667D"/>
    <w:rsid w:val="0001677C"/>
    <w:rsid w:val="00016BA0"/>
    <w:rsid w:val="00016F77"/>
    <w:rsid w:val="00017609"/>
    <w:rsid w:val="000177B5"/>
    <w:rsid w:val="00017A9C"/>
    <w:rsid w:val="00017CCF"/>
    <w:rsid w:val="00020342"/>
    <w:rsid w:val="000205F7"/>
    <w:rsid w:val="00020904"/>
    <w:rsid w:val="000209E2"/>
    <w:rsid w:val="00020B40"/>
    <w:rsid w:val="00020B9F"/>
    <w:rsid w:val="00020F60"/>
    <w:rsid w:val="00021590"/>
    <w:rsid w:val="00022340"/>
    <w:rsid w:val="00023267"/>
    <w:rsid w:val="0002346B"/>
    <w:rsid w:val="000235EF"/>
    <w:rsid w:val="00023979"/>
    <w:rsid w:val="00023F0B"/>
    <w:rsid w:val="000241CB"/>
    <w:rsid w:val="0002459D"/>
    <w:rsid w:val="00024B0A"/>
    <w:rsid w:val="00024DD4"/>
    <w:rsid w:val="00024EA6"/>
    <w:rsid w:val="00025789"/>
    <w:rsid w:val="000259B1"/>
    <w:rsid w:val="000266A0"/>
    <w:rsid w:val="00026AC1"/>
    <w:rsid w:val="00026CF3"/>
    <w:rsid w:val="00026E85"/>
    <w:rsid w:val="0002735E"/>
    <w:rsid w:val="00027511"/>
    <w:rsid w:val="000300D4"/>
    <w:rsid w:val="00030124"/>
    <w:rsid w:val="000303F4"/>
    <w:rsid w:val="00030586"/>
    <w:rsid w:val="00030765"/>
    <w:rsid w:val="00030C67"/>
    <w:rsid w:val="00030CA0"/>
    <w:rsid w:val="000312FF"/>
    <w:rsid w:val="0003155A"/>
    <w:rsid w:val="00031A6E"/>
    <w:rsid w:val="00031CA8"/>
    <w:rsid w:val="00032144"/>
    <w:rsid w:val="000322EF"/>
    <w:rsid w:val="00032386"/>
    <w:rsid w:val="00032396"/>
    <w:rsid w:val="00032703"/>
    <w:rsid w:val="00033C25"/>
    <w:rsid w:val="00033ED1"/>
    <w:rsid w:val="00034108"/>
    <w:rsid w:val="000347B0"/>
    <w:rsid w:val="000355DB"/>
    <w:rsid w:val="00035872"/>
    <w:rsid w:val="00035ECE"/>
    <w:rsid w:val="0003614E"/>
    <w:rsid w:val="0003627F"/>
    <w:rsid w:val="00036327"/>
    <w:rsid w:val="00036613"/>
    <w:rsid w:val="00036633"/>
    <w:rsid w:val="000366E2"/>
    <w:rsid w:val="00036C50"/>
    <w:rsid w:val="00036C6C"/>
    <w:rsid w:val="00037199"/>
    <w:rsid w:val="000372E2"/>
    <w:rsid w:val="000377E9"/>
    <w:rsid w:val="00040550"/>
    <w:rsid w:val="00040620"/>
    <w:rsid w:val="00040793"/>
    <w:rsid w:val="00040A1D"/>
    <w:rsid w:val="00040C3B"/>
    <w:rsid w:val="00040E07"/>
    <w:rsid w:val="00040E36"/>
    <w:rsid w:val="000412A8"/>
    <w:rsid w:val="0004150D"/>
    <w:rsid w:val="00041B4A"/>
    <w:rsid w:val="00041B88"/>
    <w:rsid w:val="00041DB9"/>
    <w:rsid w:val="0004272B"/>
    <w:rsid w:val="000427D9"/>
    <w:rsid w:val="00042979"/>
    <w:rsid w:val="00042F83"/>
    <w:rsid w:val="00043711"/>
    <w:rsid w:val="00043E74"/>
    <w:rsid w:val="000440E6"/>
    <w:rsid w:val="000446D9"/>
    <w:rsid w:val="000447EF"/>
    <w:rsid w:val="000450CE"/>
    <w:rsid w:val="00045689"/>
    <w:rsid w:val="000465E3"/>
    <w:rsid w:val="00046ACD"/>
    <w:rsid w:val="00047022"/>
    <w:rsid w:val="0004762D"/>
    <w:rsid w:val="000479DF"/>
    <w:rsid w:val="00050472"/>
    <w:rsid w:val="0005081A"/>
    <w:rsid w:val="00050DB5"/>
    <w:rsid w:val="00051083"/>
    <w:rsid w:val="000510BB"/>
    <w:rsid w:val="0005111F"/>
    <w:rsid w:val="00051499"/>
    <w:rsid w:val="00051732"/>
    <w:rsid w:val="00051EE7"/>
    <w:rsid w:val="000525A7"/>
    <w:rsid w:val="00052888"/>
    <w:rsid w:val="00052AB5"/>
    <w:rsid w:val="000532B2"/>
    <w:rsid w:val="000534C7"/>
    <w:rsid w:val="00053BCD"/>
    <w:rsid w:val="00053EC4"/>
    <w:rsid w:val="0005432E"/>
    <w:rsid w:val="000543F4"/>
    <w:rsid w:val="0005463D"/>
    <w:rsid w:val="0005570D"/>
    <w:rsid w:val="00055F77"/>
    <w:rsid w:val="0005606F"/>
    <w:rsid w:val="00056086"/>
    <w:rsid w:val="0005642D"/>
    <w:rsid w:val="00056BD4"/>
    <w:rsid w:val="00056EF9"/>
    <w:rsid w:val="000572FC"/>
    <w:rsid w:val="000578A6"/>
    <w:rsid w:val="00057A87"/>
    <w:rsid w:val="00057E94"/>
    <w:rsid w:val="00060022"/>
    <w:rsid w:val="00061514"/>
    <w:rsid w:val="0006174C"/>
    <w:rsid w:val="00061A69"/>
    <w:rsid w:val="00061F90"/>
    <w:rsid w:val="000631B5"/>
    <w:rsid w:val="000638C3"/>
    <w:rsid w:val="00063CAD"/>
    <w:rsid w:val="0006459E"/>
    <w:rsid w:val="00064754"/>
    <w:rsid w:val="0006480A"/>
    <w:rsid w:val="00064ACD"/>
    <w:rsid w:val="00065855"/>
    <w:rsid w:val="00065A6D"/>
    <w:rsid w:val="00065AF5"/>
    <w:rsid w:val="000661D7"/>
    <w:rsid w:val="000665EE"/>
    <w:rsid w:val="0006675E"/>
    <w:rsid w:val="00066936"/>
    <w:rsid w:val="00066D72"/>
    <w:rsid w:val="00066EEB"/>
    <w:rsid w:val="000670A6"/>
    <w:rsid w:val="00067C4B"/>
    <w:rsid w:val="00067D47"/>
    <w:rsid w:val="00067E51"/>
    <w:rsid w:val="00070183"/>
    <w:rsid w:val="000716E7"/>
    <w:rsid w:val="00071976"/>
    <w:rsid w:val="00071F14"/>
    <w:rsid w:val="00071F67"/>
    <w:rsid w:val="0007243C"/>
    <w:rsid w:val="00072EDB"/>
    <w:rsid w:val="00073226"/>
    <w:rsid w:val="000732D4"/>
    <w:rsid w:val="00073408"/>
    <w:rsid w:val="0007351B"/>
    <w:rsid w:val="00073A48"/>
    <w:rsid w:val="00073A8F"/>
    <w:rsid w:val="00074038"/>
    <w:rsid w:val="000740C6"/>
    <w:rsid w:val="000742F1"/>
    <w:rsid w:val="0007441D"/>
    <w:rsid w:val="00074C0B"/>
    <w:rsid w:val="0007523B"/>
    <w:rsid w:val="00075297"/>
    <w:rsid w:val="00075D29"/>
    <w:rsid w:val="00075F9B"/>
    <w:rsid w:val="000761CD"/>
    <w:rsid w:val="0007628E"/>
    <w:rsid w:val="000762A5"/>
    <w:rsid w:val="000764B0"/>
    <w:rsid w:val="00076A71"/>
    <w:rsid w:val="00076EB8"/>
    <w:rsid w:val="00077226"/>
    <w:rsid w:val="00077A28"/>
    <w:rsid w:val="00077E45"/>
    <w:rsid w:val="0008016E"/>
    <w:rsid w:val="0008048C"/>
    <w:rsid w:val="000805B7"/>
    <w:rsid w:val="00080828"/>
    <w:rsid w:val="000808F8"/>
    <w:rsid w:val="00080A76"/>
    <w:rsid w:val="00081724"/>
    <w:rsid w:val="00081895"/>
    <w:rsid w:val="00081E8A"/>
    <w:rsid w:val="00081FDE"/>
    <w:rsid w:val="00082298"/>
    <w:rsid w:val="000828C8"/>
    <w:rsid w:val="00082932"/>
    <w:rsid w:val="00082A1F"/>
    <w:rsid w:val="00082B71"/>
    <w:rsid w:val="00082D65"/>
    <w:rsid w:val="00082D76"/>
    <w:rsid w:val="000832A2"/>
    <w:rsid w:val="00083387"/>
    <w:rsid w:val="0008368A"/>
    <w:rsid w:val="00083A1B"/>
    <w:rsid w:val="00083B0D"/>
    <w:rsid w:val="00083FED"/>
    <w:rsid w:val="000844C8"/>
    <w:rsid w:val="00084A0E"/>
    <w:rsid w:val="00084C2B"/>
    <w:rsid w:val="0008596B"/>
    <w:rsid w:val="00085C78"/>
    <w:rsid w:val="00085E47"/>
    <w:rsid w:val="00085E4A"/>
    <w:rsid w:val="000863EE"/>
    <w:rsid w:val="00086D36"/>
    <w:rsid w:val="00087362"/>
    <w:rsid w:val="00087CCD"/>
    <w:rsid w:val="00090040"/>
    <w:rsid w:val="00090313"/>
    <w:rsid w:val="00090414"/>
    <w:rsid w:val="00090693"/>
    <w:rsid w:val="0009077D"/>
    <w:rsid w:val="000911C1"/>
    <w:rsid w:val="000911D2"/>
    <w:rsid w:val="00091657"/>
    <w:rsid w:val="00091708"/>
    <w:rsid w:val="00091B06"/>
    <w:rsid w:val="00091B2E"/>
    <w:rsid w:val="00091BEF"/>
    <w:rsid w:val="00092555"/>
    <w:rsid w:val="00092781"/>
    <w:rsid w:val="000927A4"/>
    <w:rsid w:val="0009403C"/>
    <w:rsid w:val="000943D6"/>
    <w:rsid w:val="000944F7"/>
    <w:rsid w:val="0009493B"/>
    <w:rsid w:val="00095175"/>
    <w:rsid w:val="0009557D"/>
    <w:rsid w:val="000969DC"/>
    <w:rsid w:val="00096D30"/>
    <w:rsid w:val="00096E5C"/>
    <w:rsid w:val="00097057"/>
    <w:rsid w:val="00097457"/>
    <w:rsid w:val="00097DA9"/>
    <w:rsid w:val="000A01C6"/>
    <w:rsid w:val="000A0336"/>
    <w:rsid w:val="000A0559"/>
    <w:rsid w:val="000A0979"/>
    <w:rsid w:val="000A10BA"/>
    <w:rsid w:val="000A135B"/>
    <w:rsid w:val="000A1677"/>
    <w:rsid w:val="000A1BBB"/>
    <w:rsid w:val="000A1C94"/>
    <w:rsid w:val="000A22BD"/>
    <w:rsid w:val="000A290A"/>
    <w:rsid w:val="000A2F4C"/>
    <w:rsid w:val="000A3088"/>
    <w:rsid w:val="000A32D2"/>
    <w:rsid w:val="000A32E6"/>
    <w:rsid w:val="000A3668"/>
    <w:rsid w:val="000A381E"/>
    <w:rsid w:val="000A4373"/>
    <w:rsid w:val="000A44DB"/>
    <w:rsid w:val="000A4BC0"/>
    <w:rsid w:val="000A517D"/>
    <w:rsid w:val="000A5341"/>
    <w:rsid w:val="000A537F"/>
    <w:rsid w:val="000A5932"/>
    <w:rsid w:val="000A5B03"/>
    <w:rsid w:val="000A5C2D"/>
    <w:rsid w:val="000A6049"/>
    <w:rsid w:val="000A624C"/>
    <w:rsid w:val="000A668D"/>
    <w:rsid w:val="000A735C"/>
    <w:rsid w:val="000A7583"/>
    <w:rsid w:val="000A7591"/>
    <w:rsid w:val="000A7A63"/>
    <w:rsid w:val="000A7B21"/>
    <w:rsid w:val="000A7B42"/>
    <w:rsid w:val="000A7C2D"/>
    <w:rsid w:val="000A7F05"/>
    <w:rsid w:val="000B002F"/>
    <w:rsid w:val="000B00AB"/>
    <w:rsid w:val="000B00B2"/>
    <w:rsid w:val="000B0830"/>
    <w:rsid w:val="000B13AE"/>
    <w:rsid w:val="000B153A"/>
    <w:rsid w:val="000B1B81"/>
    <w:rsid w:val="000B21D2"/>
    <w:rsid w:val="000B2711"/>
    <w:rsid w:val="000B2A91"/>
    <w:rsid w:val="000B3DA4"/>
    <w:rsid w:val="000B3E0F"/>
    <w:rsid w:val="000B410D"/>
    <w:rsid w:val="000B41B6"/>
    <w:rsid w:val="000B43D6"/>
    <w:rsid w:val="000B5650"/>
    <w:rsid w:val="000B58C8"/>
    <w:rsid w:val="000B5E2B"/>
    <w:rsid w:val="000B61D0"/>
    <w:rsid w:val="000B68BF"/>
    <w:rsid w:val="000B6BB7"/>
    <w:rsid w:val="000B6CCB"/>
    <w:rsid w:val="000B6DD8"/>
    <w:rsid w:val="000B6F2B"/>
    <w:rsid w:val="000B7082"/>
    <w:rsid w:val="000B73EA"/>
    <w:rsid w:val="000B786C"/>
    <w:rsid w:val="000C0123"/>
    <w:rsid w:val="000C02D1"/>
    <w:rsid w:val="000C02D7"/>
    <w:rsid w:val="000C0370"/>
    <w:rsid w:val="000C0B6B"/>
    <w:rsid w:val="000C1250"/>
    <w:rsid w:val="000C1504"/>
    <w:rsid w:val="000C15D7"/>
    <w:rsid w:val="000C16E4"/>
    <w:rsid w:val="000C1756"/>
    <w:rsid w:val="000C1A9F"/>
    <w:rsid w:val="000C1E2D"/>
    <w:rsid w:val="000C1E5A"/>
    <w:rsid w:val="000C25E9"/>
    <w:rsid w:val="000C265A"/>
    <w:rsid w:val="000C2C1B"/>
    <w:rsid w:val="000C2EC1"/>
    <w:rsid w:val="000C3523"/>
    <w:rsid w:val="000C3AEA"/>
    <w:rsid w:val="000C44F1"/>
    <w:rsid w:val="000C4957"/>
    <w:rsid w:val="000C4DF1"/>
    <w:rsid w:val="000C5723"/>
    <w:rsid w:val="000C649A"/>
    <w:rsid w:val="000C6825"/>
    <w:rsid w:val="000C6C0A"/>
    <w:rsid w:val="000C6DD0"/>
    <w:rsid w:val="000C74FE"/>
    <w:rsid w:val="000C7573"/>
    <w:rsid w:val="000C79C1"/>
    <w:rsid w:val="000C7ABA"/>
    <w:rsid w:val="000C7C05"/>
    <w:rsid w:val="000C7D97"/>
    <w:rsid w:val="000C7E30"/>
    <w:rsid w:val="000C7E61"/>
    <w:rsid w:val="000C7F7A"/>
    <w:rsid w:val="000D048E"/>
    <w:rsid w:val="000D065E"/>
    <w:rsid w:val="000D081E"/>
    <w:rsid w:val="000D0CD7"/>
    <w:rsid w:val="000D0DE0"/>
    <w:rsid w:val="000D12A1"/>
    <w:rsid w:val="000D1566"/>
    <w:rsid w:val="000D17AA"/>
    <w:rsid w:val="000D1F39"/>
    <w:rsid w:val="000D215A"/>
    <w:rsid w:val="000D24DB"/>
    <w:rsid w:val="000D256A"/>
    <w:rsid w:val="000D33C7"/>
    <w:rsid w:val="000D343A"/>
    <w:rsid w:val="000D3B48"/>
    <w:rsid w:val="000D4561"/>
    <w:rsid w:val="000D47D4"/>
    <w:rsid w:val="000D59C1"/>
    <w:rsid w:val="000D5F94"/>
    <w:rsid w:val="000D63B2"/>
    <w:rsid w:val="000D6507"/>
    <w:rsid w:val="000D65F6"/>
    <w:rsid w:val="000D6696"/>
    <w:rsid w:val="000D6BF0"/>
    <w:rsid w:val="000D7677"/>
    <w:rsid w:val="000D7A20"/>
    <w:rsid w:val="000D7ECD"/>
    <w:rsid w:val="000E00F0"/>
    <w:rsid w:val="000E063B"/>
    <w:rsid w:val="000E0A7E"/>
    <w:rsid w:val="000E0FF6"/>
    <w:rsid w:val="000E1022"/>
    <w:rsid w:val="000E126A"/>
    <w:rsid w:val="000E13C5"/>
    <w:rsid w:val="000E1491"/>
    <w:rsid w:val="000E19BA"/>
    <w:rsid w:val="000E2F76"/>
    <w:rsid w:val="000E3A43"/>
    <w:rsid w:val="000E4463"/>
    <w:rsid w:val="000E4BB8"/>
    <w:rsid w:val="000E534D"/>
    <w:rsid w:val="000E5DF5"/>
    <w:rsid w:val="000E612A"/>
    <w:rsid w:val="000E6418"/>
    <w:rsid w:val="000E6678"/>
    <w:rsid w:val="000E669E"/>
    <w:rsid w:val="000E6708"/>
    <w:rsid w:val="000E6D21"/>
    <w:rsid w:val="000E6D98"/>
    <w:rsid w:val="000E6FAB"/>
    <w:rsid w:val="000E700A"/>
    <w:rsid w:val="000E70EB"/>
    <w:rsid w:val="000E7201"/>
    <w:rsid w:val="000F06E5"/>
    <w:rsid w:val="000F0730"/>
    <w:rsid w:val="000F078E"/>
    <w:rsid w:val="000F0C7C"/>
    <w:rsid w:val="000F0E85"/>
    <w:rsid w:val="000F17BD"/>
    <w:rsid w:val="000F1E62"/>
    <w:rsid w:val="000F2191"/>
    <w:rsid w:val="000F2221"/>
    <w:rsid w:val="000F2521"/>
    <w:rsid w:val="000F351F"/>
    <w:rsid w:val="000F3CE4"/>
    <w:rsid w:val="000F3E9D"/>
    <w:rsid w:val="000F3F93"/>
    <w:rsid w:val="000F43FF"/>
    <w:rsid w:val="000F4DE2"/>
    <w:rsid w:val="000F51E3"/>
    <w:rsid w:val="000F5642"/>
    <w:rsid w:val="000F56A8"/>
    <w:rsid w:val="000F5745"/>
    <w:rsid w:val="000F5FA3"/>
    <w:rsid w:val="000F628C"/>
    <w:rsid w:val="000F6620"/>
    <w:rsid w:val="000F68DC"/>
    <w:rsid w:val="000F6999"/>
    <w:rsid w:val="000F69CA"/>
    <w:rsid w:val="000F7155"/>
    <w:rsid w:val="000F76B2"/>
    <w:rsid w:val="000F77BC"/>
    <w:rsid w:val="000F7833"/>
    <w:rsid w:val="000F79A5"/>
    <w:rsid w:val="000F7EEF"/>
    <w:rsid w:val="0010026A"/>
    <w:rsid w:val="00100DEE"/>
    <w:rsid w:val="00101150"/>
    <w:rsid w:val="0010117C"/>
    <w:rsid w:val="001011AA"/>
    <w:rsid w:val="00101DE4"/>
    <w:rsid w:val="0010327C"/>
    <w:rsid w:val="00103E1E"/>
    <w:rsid w:val="00104059"/>
    <w:rsid w:val="001043D0"/>
    <w:rsid w:val="001046D7"/>
    <w:rsid w:val="00104B92"/>
    <w:rsid w:val="001051C6"/>
    <w:rsid w:val="0010547E"/>
    <w:rsid w:val="001056B5"/>
    <w:rsid w:val="0010587B"/>
    <w:rsid w:val="00105A39"/>
    <w:rsid w:val="00105CE9"/>
    <w:rsid w:val="00105E3F"/>
    <w:rsid w:val="0010628F"/>
    <w:rsid w:val="001065FF"/>
    <w:rsid w:val="00106608"/>
    <w:rsid w:val="00106865"/>
    <w:rsid w:val="0010731D"/>
    <w:rsid w:val="001073DA"/>
    <w:rsid w:val="00107C26"/>
    <w:rsid w:val="00107FA4"/>
    <w:rsid w:val="0011000C"/>
    <w:rsid w:val="0011042E"/>
    <w:rsid w:val="001106A8"/>
    <w:rsid w:val="001106C4"/>
    <w:rsid w:val="00110FC7"/>
    <w:rsid w:val="0011102D"/>
    <w:rsid w:val="001118BD"/>
    <w:rsid w:val="001118C7"/>
    <w:rsid w:val="00112745"/>
    <w:rsid w:val="00112D45"/>
    <w:rsid w:val="00113208"/>
    <w:rsid w:val="00113305"/>
    <w:rsid w:val="001133E5"/>
    <w:rsid w:val="00113933"/>
    <w:rsid w:val="0011393F"/>
    <w:rsid w:val="00113BA3"/>
    <w:rsid w:val="00113C97"/>
    <w:rsid w:val="00113FBC"/>
    <w:rsid w:val="00114340"/>
    <w:rsid w:val="001147E8"/>
    <w:rsid w:val="00114851"/>
    <w:rsid w:val="0011498B"/>
    <w:rsid w:val="00115195"/>
    <w:rsid w:val="00115BC6"/>
    <w:rsid w:val="00115CF4"/>
    <w:rsid w:val="001162A4"/>
    <w:rsid w:val="00116543"/>
    <w:rsid w:val="00116565"/>
    <w:rsid w:val="0011715C"/>
    <w:rsid w:val="00117259"/>
    <w:rsid w:val="001173A7"/>
    <w:rsid w:val="0011793A"/>
    <w:rsid w:val="00117F46"/>
    <w:rsid w:val="0012025C"/>
    <w:rsid w:val="0012058D"/>
    <w:rsid w:val="00120C89"/>
    <w:rsid w:val="001214FA"/>
    <w:rsid w:val="00121B81"/>
    <w:rsid w:val="00122016"/>
    <w:rsid w:val="0012270E"/>
    <w:rsid w:val="00122DFE"/>
    <w:rsid w:val="00123526"/>
    <w:rsid w:val="0012362F"/>
    <w:rsid w:val="001239CB"/>
    <w:rsid w:val="00123C34"/>
    <w:rsid w:val="00123FEA"/>
    <w:rsid w:val="001240DB"/>
    <w:rsid w:val="0012414D"/>
    <w:rsid w:val="001246E8"/>
    <w:rsid w:val="00124E07"/>
    <w:rsid w:val="001253EE"/>
    <w:rsid w:val="00125961"/>
    <w:rsid w:val="001259C1"/>
    <w:rsid w:val="00125ED4"/>
    <w:rsid w:val="00125EE9"/>
    <w:rsid w:val="00125FDE"/>
    <w:rsid w:val="00126185"/>
    <w:rsid w:val="001266CD"/>
    <w:rsid w:val="001267DC"/>
    <w:rsid w:val="00127A17"/>
    <w:rsid w:val="00127EE2"/>
    <w:rsid w:val="00130480"/>
    <w:rsid w:val="001308CD"/>
    <w:rsid w:val="00130C55"/>
    <w:rsid w:val="00131407"/>
    <w:rsid w:val="00131694"/>
    <w:rsid w:val="00131A40"/>
    <w:rsid w:val="00131EA1"/>
    <w:rsid w:val="00131FBA"/>
    <w:rsid w:val="00132273"/>
    <w:rsid w:val="00132349"/>
    <w:rsid w:val="00132536"/>
    <w:rsid w:val="00132760"/>
    <w:rsid w:val="00132971"/>
    <w:rsid w:val="00132BE2"/>
    <w:rsid w:val="001333E6"/>
    <w:rsid w:val="00133855"/>
    <w:rsid w:val="00133F62"/>
    <w:rsid w:val="00133FAC"/>
    <w:rsid w:val="0013539E"/>
    <w:rsid w:val="00135C6A"/>
    <w:rsid w:val="00135DF4"/>
    <w:rsid w:val="00136234"/>
    <w:rsid w:val="001362EE"/>
    <w:rsid w:val="00136341"/>
    <w:rsid w:val="0013649A"/>
    <w:rsid w:val="0013709A"/>
    <w:rsid w:val="00137343"/>
    <w:rsid w:val="00137404"/>
    <w:rsid w:val="001401BF"/>
    <w:rsid w:val="00140391"/>
    <w:rsid w:val="00140703"/>
    <w:rsid w:val="00140773"/>
    <w:rsid w:val="00140787"/>
    <w:rsid w:val="00140BEA"/>
    <w:rsid w:val="00140F35"/>
    <w:rsid w:val="0014105B"/>
    <w:rsid w:val="0014155F"/>
    <w:rsid w:val="00141579"/>
    <w:rsid w:val="00141707"/>
    <w:rsid w:val="0014175B"/>
    <w:rsid w:val="0014178C"/>
    <w:rsid w:val="00141AB0"/>
    <w:rsid w:val="0014309C"/>
    <w:rsid w:val="001432DC"/>
    <w:rsid w:val="0014484A"/>
    <w:rsid w:val="00144E11"/>
    <w:rsid w:val="00145097"/>
    <w:rsid w:val="001450FC"/>
    <w:rsid w:val="00145229"/>
    <w:rsid w:val="0014527B"/>
    <w:rsid w:val="001459BA"/>
    <w:rsid w:val="00145D52"/>
    <w:rsid w:val="001463F6"/>
    <w:rsid w:val="00146A41"/>
    <w:rsid w:val="00146ABA"/>
    <w:rsid w:val="0014744C"/>
    <w:rsid w:val="00147843"/>
    <w:rsid w:val="00147A1A"/>
    <w:rsid w:val="00147D23"/>
    <w:rsid w:val="00147D35"/>
    <w:rsid w:val="00147D95"/>
    <w:rsid w:val="001502B3"/>
    <w:rsid w:val="00150549"/>
    <w:rsid w:val="00150B1E"/>
    <w:rsid w:val="00150D64"/>
    <w:rsid w:val="00151015"/>
    <w:rsid w:val="00151685"/>
    <w:rsid w:val="00151935"/>
    <w:rsid w:val="00151A5D"/>
    <w:rsid w:val="00151ED8"/>
    <w:rsid w:val="001525B4"/>
    <w:rsid w:val="00153048"/>
    <w:rsid w:val="00153138"/>
    <w:rsid w:val="0015346B"/>
    <w:rsid w:val="00153CCD"/>
    <w:rsid w:val="00154A5E"/>
    <w:rsid w:val="00154D52"/>
    <w:rsid w:val="00154DFF"/>
    <w:rsid w:val="00155279"/>
    <w:rsid w:val="00155ECC"/>
    <w:rsid w:val="0015633F"/>
    <w:rsid w:val="0015635D"/>
    <w:rsid w:val="00156452"/>
    <w:rsid w:val="00156806"/>
    <w:rsid w:val="00157487"/>
    <w:rsid w:val="00157F31"/>
    <w:rsid w:val="00157FA6"/>
    <w:rsid w:val="00160302"/>
    <w:rsid w:val="001604C3"/>
    <w:rsid w:val="001605EA"/>
    <w:rsid w:val="00160622"/>
    <w:rsid w:val="0016078A"/>
    <w:rsid w:val="0016083B"/>
    <w:rsid w:val="00160B8C"/>
    <w:rsid w:val="00160C69"/>
    <w:rsid w:val="00161084"/>
    <w:rsid w:val="00161A99"/>
    <w:rsid w:val="00161C17"/>
    <w:rsid w:val="00161F6E"/>
    <w:rsid w:val="0016229E"/>
    <w:rsid w:val="00162A54"/>
    <w:rsid w:val="00162F01"/>
    <w:rsid w:val="00163173"/>
    <w:rsid w:val="0016375B"/>
    <w:rsid w:val="00163A72"/>
    <w:rsid w:val="001640F3"/>
    <w:rsid w:val="001644C3"/>
    <w:rsid w:val="00164B7A"/>
    <w:rsid w:val="00164D1F"/>
    <w:rsid w:val="0016579C"/>
    <w:rsid w:val="00165831"/>
    <w:rsid w:val="00165855"/>
    <w:rsid w:val="00165EB4"/>
    <w:rsid w:val="00166395"/>
    <w:rsid w:val="00167032"/>
    <w:rsid w:val="0016755B"/>
    <w:rsid w:val="00167854"/>
    <w:rsid w:val="0017033D"/>
    <w:rsid w:val="0017076E"/>
    <w:rsid w:val="00170BC0"/>
    <w:rsid w:val="00170D2C"/>
    <w:rsid w:val="00170EF6"/>
    <w:rsid w:val="00170F9A"/>
    <w:rsid w:val="001711A1"/>
    <w:rsid w:val="001722B8"/>
    <w:rsid w:val="0017247A"/>
    <w:rsid w:val="0017287A"/>
    <w:rsid w:val="00172A00"/>
    <w:rsid w:val="00172BD6"/>
    <w:rsid w:val="00172F93"/>
    <w:rsid w:val="001734E8"/>
    <w:rsid w:val="001736B6"/>
    <w:rsid w:val="00173879"/>
    <w:rsid w:val="00173A10"/>
    <w:rsid w:val="0017410F"/>
    <w:rsid w:val="001742C7"/>
    <w:rsid w:val="001746DC"/>
    <w:rsid w:val="00174874"/>
    <w:rsid w:val="00174A85"/>
    <w:rsid w:val="001759B3"/>
    <w:rsid w:val="00175F6C"/>
    <w:rsid w:val="001766BE"/>
    <w:rsid w:val="001766D1"/>
    <w:rsid w:val="001774E3"/>
    <w:rsid w:val="0017753F"/>
    <w:rsid w:val="00177AE4"/>
    <w:rsid w:val="00177C7C"/>
    <w:rsid w:val="00177E5D"/>
    <w:rsid w:val="001807F8"/>
    <w:rsid w:val="00180DAD"/>
    <w:rsid w:val="00181227"/>
    <w:rsid w:val="00181345"/>
    <w:rsid w:val="001813F0"/>
    <w:rsid w:val="00181458"/>
    <w:rsid w:val="001816A5"/>
    <w:rsid w:val="001817D8"/>
    <w:rsid w:val="00182316"/>
    <w:rsid w:val="0018259A"/>
    <w:rsid w:val="00182C97"/>
    <w:rsid w:val="00182CC4"/>
    <w:rsid w:val="001831C2"/>
    <w:rsid w:val="00183594"/>
    <w:rsid w:val="00183628"/>
    <w:rsid w:val="0018423A"/>
    <w:rsid w:val="001842E5"/>
    <w:rsid w:val="0018437E"/>
    <w:rsid w:val="0018446F"/>
    <w:rsid w:val="001845C2"/>
    <w:rsid w:val="00184A57"/>
    <w:rsid w:val="00184E6C"/>
    <w:rsid w:val="00185864"/>
    <w:rsid w:val="00185B61"/>
    <w:rsid w:val="00185EAB"/>
    <w:rsid w:val="00186656"/>
    <w:rsid w:val="0018677D"/>
    <w:rsid w:val="001867F3"/>
    <w:rsid w:val="00187605"/>
    <w:rsid w:val="00187CAC"/>
    <w:rsid w:val="001902C5"/>
    <w:rsid w:val="001906C8"/>
    <w:rsid w:val="00190BE1"/>
    <w:rsid w:val="0019111F"/>
    <w:rsid w:val="00191735"/>
    <w:rsid w:val="00191B32"/>
    <w:rsid w:val="00192240"/>
    <w:rsid w:val="00192982"/>
    <w:rsid w:val="00192BF8"/>
    <w:rsid w:val="001930D9"/>
    <w:rsid w:val="00194483"/>
    <w:rsid w:val="0019456B"/>
    <w:rsid w:val="00194DCB"/>
    <w:rsid w:val="001950FE"/>
    <w:rsid w:val="00195195"/>
    <w:rsid w:val="0019551C"/>
    <w:rsid w:val="00195931"/>
    <w:rsid w:val="00195936"/>
    <w:rsid w:val="00195F19"/>
    <w:rsid w:val="00196AA1"/>
    <w:rsid w:val="00196EF9"/>
    <w:rsid w:val="001970F4"/>
    <w:rsid w:val="0019746B"/>
    <w:rsid w:val="00197883"/>
    <w:rsid w:val="001979F9"/>
    <w:rsid w:val="00197C50"/>
    <w:rsid w:val="001A01E3"/>
    <w:rsid w:val="001A0715"/>
    <w:rsid w:val="001A0B8F"/>
    <w:rsid w:val="001A1078"/>
    <w:rsid w:val="001A10A8"/>
    <w:rsid w:val="001A10BF"/>
    <w:rsid w:val="001A1473"/>
    <w:rsid w:val="001A15CC"/>
    <w:rsid w:val="001A164E"/>
    <w:rsid w:val="001A1DA8"/>
    <w:rsid w:val="001A2340"/>
    <w:rsid w:val="001A24B8"/>
    <w:rsid w:val="001A26C0"/>
    <w:rsid w:val="001A2E4A"/>
    <w:rsid w:val="001A351D"/>
    <w:rsid w:val="001A358D"/>
    <w:rsid w:val="001A3697"/>
    <w:rsid w:val="001A3816"/>
    <w:rsid w:val="001A3B8D"/>
    <w:rsid w:val="001A4007"/>
    <w:rsid w:val="001A4055"/>
    <w:rsid w:val="001A41D0"/>
    <w:rsid w:val="001A4373"/>
    <w:rsid w:val="001A4C83"/>
    <w:rsid w:val="001A4CA6"/>
    <w:rsid w:val="001A50E6"/>
    <w:rsid w:val="001A516E"/>
    <w:rsid w:val="001A5853"/>
    <w:rsid w:val="001A5AC6"/>
    <w:rsid w:val="001A5D1D"/>
    <w:rsid w:val="001A6237"/>
    <w:rsid w:val="001A62EC"/>
    <w:rsid w:val="001A6318"/>
    <w:rsid w:val="001A63C3"/>
    <w:rsid w:val="001A658B"/>
    <w:rsid w:val="001A67A3"/>
    <w:rsid w:val="001A6914"/>
    <w:rsid w:val="001A703B"/>
    <w:rsid w:val="001A7214"/>
    <w:rsid w:val="001A7B62"/>
    <w:rsid w:val="001A7BE3"/>
    <w:rsid w:val="001B0046"/>
    <w:rsid w:val="001B023E"/>
    <w:rsid w:val="001B046A"/>
    <w:rsid w:val="001B056A"/>
    <w:rsid w:val="001B0D95"/>
    <w:rsid w:val="001B1495"/>
    <w:rsid w:val="001B22C8"/>
    <w:rsid w:val="001B31F0"/>
    <w:rsid w:val="001B3E1D"/>
    <w:rsid w:val="001B4026"/>
    <w:rsid w:val="001B41BF"/>
    <w:rsid w:val="001B4304"/>
    <w:rsid w:val="001B4423"/>
    <w:rsid w:val="001B45C8"/>
    <w:rsid w:val="001B570C"/>
    <w:rsid w:val="001B5792"/>
    <w:rsid w:val="001B57CC"/>
    <w:rsid w:val="001B57E3"/>
    <w:rsid w:val="001B5955"/>
    <w:rsid w:val="001B5A97"/>
    <w:rsid w:val="001B6351"/>
    <w:rsid w:val="001B63DE"/>
    <w:rsid w:val="001B66DB"/>
    <w:rsid w:val="001B6974"/>
    <w:rsid w:val="001B69C6"/>
    <w:rsid w:val="001B71B2"/>
    <w:rsid w:val="001B77BA"/>
    <w:rsid w:val="001B787F"/>
    <w:rsid w:val="001C0838"/>
    <w:rsid w:val="001C1146"/>
    <w:rsid w:val="001C119D"/>
    <w:rsid w:val="001C14BA"/>
    <w:rsid w:val="001C1577"/>
    <w:rsid w:val="001C203B"/>
    <w:rsid w:val="001C265C"/>
    <w:rsid w:val="001C2F60"/>
    <w:rsid w:val="001C35ED"/>
    <w:rsid w:val="001C37FC"/>
    <w:rsid w:val="001C3869"/>
    <w:rsid w:val="001C3ED2"/>
    <w:rsid w:val="001C3F07"/>
    <w:rsid w:val="001C3F10"/>
    <w:rsid w:val="001C403C"/>
    <w:rsid w:val="001C4EBE"/>
    <w:rsid w:val="001C4F5C"/>
    <w:rsid w:val="001C5107"/>
    <w:rsid w:val="001C5438"/>
    <w:rsid w:val="001C59C3"/>
    <w:rsid w:val="001C5D26"/>
    <w:rsid w:val="001C5F5A"/>
    <w:rsid w:val="001C64A0"/>
    <w:rsid w:val="001C658C"/>
    <w:rsid w:val="001C72E7"/>
    <w:rsid w:val="001C7366"/>
    <w:rsid w:val="001C774A"/>
    <w:rsid w:val="001C7F35"/>
    <w:rsid w:val="001D0047"/>
    <w:rsid w:val="001D00B2"/>
    <w:rsid w:val="001D08A0"/>
    <w:rsid w:val="001D1497"/>
    <w:rsid w:val="001D14E0"/>
    <w:rsid w:val="001D1983"/>
    <w:rsid w:val="001D1BD6"/>
    <w:rsid w:val="001D1CE4"/>
    <w:rsid w:val="001D1F27"/>
    <w:rsid w:val="001D2653"/>
    <w:rsid w:val="001D34E3"/>
    <w:rsid w:val="001D39EC"/>
    <w:rsid w:val="001D3BB9"/>
    <w:rsid w:val="001D3ED4"/>
    <w:rsid w:val="001D42FC"/>
    <w:rsid w:val="001D4AD6"/>
    <w:rsid w:val="001D4CB8"/>
    <w:rsid w:val="001D56D7"/>
    <w:rsid w:val="001D5737"/>
    <w:rsid w:val="001D5C85"/>
    <w:rsid w:val="001D5E14"/>
    <w:rsid w:val="001D620C"/>
    <w:rsid w:val="001D68BF"/>
    <w:rsid w:val="001D6CF0"/>
    <w:rsid w:val="001D70A1"/>
    <w:rsid w:val="001D7568"/>
    <w:rsid w:val="001D792A"/>
    <w:rsid w:val="001D7D9B"/>
    <w:rsid w:val="001E01B8"/>
    <w:rsid w:val="001E07A6"/>
    <w:rsid w:val="001E0B74"/>
    <w:rsid w:val="001E0F7C"/>
    <w:rsid w:val="001E10AE"/>
    <w:rsid w:val="001E10B4"/>
    <w:rsid w:val="001E1424"/>
    <w:rsid w:val="001E15EC"/>
    <w:rsid w:val="001E161C"/>
    <w:rsid w:val="001E1741"/>
    <w:rsid w:val="001E1DD0"/>
    <w:rsid w:val="001E1DD4"/>
    <w:rsid w:val="001E205E"/>
    <w:rsid w:val="001E2068"/>
    <w:rsid w:val="001E20E2"/>
    <w:rsid w:val="001E2D7E"/>
    <w:rsid w:val="001E2EB4"/>
    <w:rsid w:val="001E329F"/>
    <w:rsid w:val="001E32F0"/>
    <w:rsid w:val="001E360A"/>
    <w:rsid w:val="001E404B"/>
    <w:rsid w:val="001E40D8"/>
    <w:rsid w:val="001E42EC"/>
    <w:rsid w:val="001E4568"/>
    <w:rsid w:val="001E56CD"/>
    <w:rsid w:val="001E56EC"/>
    <w:rsid w:val="001E5DC9"/>
    <w:rsid w:val="001E641F"/>
    <w:rsid w:val="001E6505"/>
    <w:rsid w:val="001E7050"/>
    <w:rsid w:val="001E710C"/>
    <w:rsid w:val="001E7575"/>
    <w:rsid w:val="001E75C0"/>
    <w:rsid w:val="001E7C2F"/>
    <w:rsid w:val="001F0159"/>
    <w:rsid w:val="001F081B"/>
    <w:rsid w:val="001F089F"/>
    <w:rsid w:val="001F0A42"/>
    <w:rsid w:val="001F0D82"/>
    <w:rsid w:val="001F0EEE"/>
    <w:rsid w:val="001F0FD6"/>
    <w:rsid w:val="001F1D5E"/>
    <w:rsid w:val="001F1D5F"/>
    <w:rsid w:val="001F24A4"/>
    <w:rsid w:val="001F2580"/>
    <w:rsid w:val="001F25C6"/>
    <w:rsid w:val="001F26A4"/>
    <w:rsid w:val="001F26B6"/>
    <w:rsid w:val="001F28D3"/>
    <w:rsid w:val="001F2BE6"/>
    <w:rsid w:val="001F32DD"/>
    <w:rsid w:val="001F340F"/>
    <w:rsid w:val="001F3BBC"/>
    <w:rsid w:val="001F3BBE"/>
    <w:rsid w:val="001F3F40"/>
    <w:rsid w:val="001F4755"/>
    <w:rsid w:val="001F4ECF"/>
    <w:rsid w:val="001F510C"/>
    <w:rsid w:val="001F5378"/>
    <w:rsid w:val="001F579C"/>
    <w:rsid w:val="001F5874"/>
    <w:rsid w:val="001F5C79"/>
    <w:rsid w:val="001F6CF8"/>
    <w:rsid w:val="001F6D2C"/>
    <w:rsid w:val="001F78EF"/>
    <w:rsid w:val="001F79BC"/>
    <w:rsid w:val="0020034E"/>
    <w:rsid w:val="00200369"/>
    <w:rsid w:val="002006FB"/>
    <w:rsid w:val="00200E68"/>
    <w:rsid w:val="002012D1"/>
    <w:rsid w:val="00201E7E"/>
    <w:rsid w:val="00202A15"/>
    <w:rsid w:val="00202A5C"/>
    <w:rsid w:val="00202B93"/>
    <w:rsid w:val="00202C26"/>
    <w:rsid w:val="00202E87"/>
    <w:rsid w:val="002037F2"/>
    <w:rsid w:val="00204DD0"/>
    <w:rsid w:val="00204F09"/>
    <w:rsid w:val="002054A4"/>
    <w:rsid w:val="0020551A"/>
    <w:rsid w:val="002058DF"/>
    <w:rsid w:val="00205FBD"/>
    <w:rsid w:val="00206272"/>
    <w:rsid w:val="002065FF"/>
    <w:rsid w:val="00206E27"/>
    <w:rsid w:val="0020721E"/>
    <w:rsid w:val="00207225"/>
    <w:rsid w:val="0020740F"/>
    <w:rsid w:val="00207789"/>
    <w:rsid w:val="00207EF4"/>
    <w:rsid w:val="0021065D"/>
    <w:rsid w:val="002109C0"/>
    <w:rsid w:val="00210C59"/>
    <w:rsid w:val="00210F00"/>
    <w:rsid w:val="0021159C"/>
    <w:rsid w:val="002118BD"/>
    <w:rsid w:val="00211D78"/>
    <w:rsid w:val="002124FB"/>
    <w:rsid w:val="0021280E"/>
    <w:rsid w:val="00212B6C"/>
    <w:rsid w:val="00212B87"/>
    <w:rsid w:val="00212BEF"/>
    <w:rsid w:val="00212F42"/>
    <w:rsid w:val="0021322D"/>
    <w:rsid w:val="00213748"/>
    <w:rsid w:val="0021396B"/>
    <w:rsid w:val="00213DE2"/>
    <w:rsid w:val="00214035"/>
    <w:rsid w:val="00214319"/>
    <w:rsid w:val="00214A44"/>
    <w:rsid w:val="00214A81"/>
    <w:rsid w:val="00214D55"/>
    <w:rsid w:val="0021510C"/>
    <w:rsid w:val="00215395"/>
    <w:rsid w:val="002153C1"/>
    <w:rsid w:val="0021567C"/>
    <w:rsid w:val="00215B0E"/>
    <w:rsid w:val="00215C97"/>
    <w:rsid w:val="00215EEF"/>
    <w:rsid w:val="0021635B"/>
    <w:rsid w:val="002163E2"/>
    <w:rsid w:val="002166E7"/>
    <w:rsid w:val="00216BF8"/>
    <w:rsid w:val="002170EC"/>
    <w:rsid w:val="002172A8"/>
    <w:rsid w:val="002175A8"/>
    <w:rsid w:val="002175D3"/>
    <w:rsid w:val="0021764F"/>
    <w:rsid w:val="00217B95"/>
    <w:rsid w:val="0022005C"/>
    <w:rsid w:val="00220610"/>
    <w:rsid w:val="00220D01"/>
    <w:rsid w:val="00220E3D"/>
    <w:rsid w:val="00222245"/>
    <w:rsid w:val="00222838"/>
    <w:rsid w:val="00222873"/>
    <w:rsid w:val="00222A5C"/>
    <w:rsid w:val="00222BEC"/>
    <w:rsid w:val="00222D12"/>
    <w:rsid w:val="00223C47"/>
    <w:rsid w:val="00223E1B"/>
    <w:rsid w:val="0022402E"/>
    <w:rsid w:val="00224157"/>
    <w:rsid w:val="00224677"/>
    <w:rsid w:val="00224FB1"/>
    <w:rsid w:val="002254EE"/>
    <w:rsid w:val="002255A7"/>
    <w:rsid w:val="00225C63"/>
    <w:rsid w:val="00226A9A"/>
    <w:rsid w:val="0022713E"/>
    <w:rsid w:val="002273A2"/>
    <w:rsid w:val="002303E2"/>
    <w:rsid w:val="0023070F"/>
    <w:rsid w:val="00230BD2"/>
    <w:rsid w:val="00230F07"/>
    <w:rsid w:val="002311C0"/>
    <w:rsid w:val="00231440"/>
    <w:rsid w:val="00231B10"/>
    <w:rsid w:val="00231B33"/>
    <w:rsid w:val="00231B6B"/>
    <w:rsid w:val="00231EEF"/>
    <w:rsid w:val="00232891"/>
    <w:rsid w:val="00232F64"/>
    <w:rsid w:val="00233569"/>
    <w:rsid w:val="00233E2B"/>
    <w:rsid w:val="00233FED"/>
    <w:rsid w:val="00234E8D"/>
    <w:rsid w:val="0023504E"/>
    <w:rsid w:val="00235076"/>
    <w:rsid w:val="00235539"/>
    <w:rsid w:val="002358C6"/>
    <w:rsid w:val="00236169"/>
    <w:rsid w:val="002369D9"/>
    <w:rsid w:val="002371F9"/>
    <w:rsid w:val="00237B49"/>
    <w:rsid w:val="00237B97"/>
    <w:rsid w:val="00237CD9"/>
    <w:rsid w:val="0024003D"/>
    <w:rsid w:val="002402DF"/>
    <w:rsid w:val="002402F6"/>
    <w:rsid w:val="002403CB"/>
    <w:rsid w:val="00240892"/>
    <w:rsid w:val="00240D8B"/>
    <w:rsid w:val="00241022"/>
    <w:rsid w:val="00241161"/>
    <w:rsid w:val="002420B3"/>
    <w:rsid w:val="00242650"/>
    <w:rsid w:val="00242C99"/>
    <w:rsid w:val="00242CC4"/>
    <w:rsid w:val="00242DBF"/>
    <w:rsid w:val="00243160"/>
    <w:rsid w:val="002431DC"/>
    <w:rsid w:val="00243B9A"/>
    <w:rsid w:val="00243C7A"/>
    <w:rsid w:val="002441ED"/>
    <w:rsid w:val="00244811"/>
    <w:rsid w:val="00244973"/>
    <w:rsid w:val="00244AEC"/>
    <w:rsid w:val="00244C64"/>
    <w:rsid w:val="00245A5F"/>
    <w:rsid w:val="00245DB2"/>
    <w:rsid w:val="00245EA9"/>
    <w:rsid w:val="0024676E"/>
    <w:rsid w:val="002467DB"/>
    <w:rsid w:val="002468C6"/>
    <w:rsid w:val="002470F1"/>
    <w:rsid w:val="00247610"/>
    <w:rsid w:val="002477BA"/>
    <w:rsid w:val="00250055"/>
    <w:rsid w:val="00250990"/>
    <w:rsid w:val="00250AB4"/>
    <w:rsid w:val="0025108C"/>
    <w:rsid w:val="0025125A"/>
    <w:rsid w:val="0025152A"/>
    <w:rsid w:val="00251600"/>
    <w:rsid w:val="002516B8"/>
    <w:rsid w:val="00251791"/>
    <w:rsid w:val="002528D8"/>
    <w:rsid w:val="002536ED"/>
    <w:rsid w:val="00253795"/>
    <w:rsid w:val="00253AFE"/>
    <w:rsid w:val="00253B7A"/>
    <w:rsid w:val="00253F4D"/>
    <w:rsid w:val="0025494D"/>
    <w:rsid w:val="00254AF9"/>
    <w:rsid w:val="00254F29"/>
    <w:rsid w:val="00255381"/>
    <w:rsid w:val="00255460"/>
    <w:rsid w:val="002554E0"/>
    <w:rsid w:val="002557CC"/>
    <w:rsid w:val="002561E1"/>
    <w:rsid w:val="00256728"/>
    <w:rsid w:val="002577E4"/>
    <w:rsid w:val="0026175F"/>
    <w:rsid w:val="00262093"/>
    <w:rsid w:val="00262170"/>
    <w:rsid w:val="0026255B"/>
    <w:rsid w:val="002635E7"/>
    <w:rsid w:val="00263791"/>
    <w:rsid w:val="002645FB"/>
    <w:rsid w:val="0026488F"/>
    <w:rsid w:val="0026530C"/>
    <w:rsid w:val="002654C6"/>
    <w:rsid w:val="00265552"/>
    <w:rsid w:val="002657EE"/>
    <w:rsid w:val="002658CD"/>
    <w:rsid w:val="00265E2D"/>
    <w:rsid w:val="00266294"/>
    <w:rsid w:val="002667B0"/>
    <w:rsid w:val="00266C2B"/>
    <w:rsid w:val="0026700F"/>
    <w:rsid w:val="0026725B"/>
    <w:rsid w:val="00267C2B"/>
    <w:rsid w:val="00270010"/>
    <w:rsid w:val="00270145"/>
    <w:rsid w:val="002702D7"/>
    <w:rsid w:val="002704D7"/>
    <w:rsid w:val="0027166B"/>
    <w:rsid w:val="00271AD7"/>
    <w:rsid w:val="00271D0B"/>
    <w:rsid w:val="0027241F"/>
    <w:rsid w:val="00272D17"/>
    <w:rsid w:val="00272D1F"/>
    <w:rsid w:val="002730B7"/>
    <w:rsid w:val="002732FC"/>
    <w:rsid w:val="00274007"/>
    <w:rsid w:val="00274086"/>
    <w:rsid w:val="0027408A"/>
    <w:rsid w:val="0027464C"/>
    <w:rsid w:val="0027508D"/>
    <w:rsid w:val="002751CA"/>
    <w:rsid w:val="00275238"/>
    <w:rsid w:val="0027547B"/>
    <w:rsid w:val="00275753"/>
    <w:rsid w:val="002757F9"/>
    <w:rsid w:val="00275DBF"/>
    <w:rsid w:val="00275E21"/>
    <w:rsid w:val="00276303"/>
    <w:rsid w:val="002765F5"/>
    <w:rsid w:val="0027672C"/>
    <w:rsid w:val="0027685A"/>
    <w:rsid w:val="002769CA"/>
    <w:rsid w:val="0027707A"/>
    <w:rsid w:val="002772EF"/>
    <w:rsid w:val="002774BB"/>
    <w:rsid w:val="00277545"/>
    <w:rsid w:val="002804AD"/>
    <w:rsid w:val="00280913"/>
    <w:rsid w:val="002809CA"/>
    <w:rsid w:val="00280D85"/>
    <w:rsid w:val="00281145"/>
    <w:rsid w:val="002813D4"/>
    <w:rsid w:val="0028141C"/>
    <w:rsid w:val="00282DDC"/>
    <w:rsid w:val="0028351C"/>
    <w:rsid w:val="00283942"/>
    <w:rsid w:val="002843B8"/>
    <w:rsid w:val="00284577"/>
    <w:rsid w:val="00284E47"/>
    <w:rsid w:val="002854D9"/>
    <w:rsid w:val="0028554C"/>
    <w:rsid w:val="00285C47"/>
    <w:rsid w:val="0028618E"/>
    <w:rsid w:val="00286C3B"/>
    <w:rsid w:val="00287723"/>
    <w:rsid w:val="00287731"/>
    <w:rsid w:val="00287EF0"/>
    <w:rsid w:val="00290253"/>
    <w:rsid w:val="002905C0"/>
    <w:rsid w:val="00290951"/>
    <w:rsid w:val="00290C4D"/>
    <w:rsid w:val="002910F9"/>
    <w:rsid w:val="0029132B"/>
    <w:rsid w:val="00291B9D"/>
    <w:rsid w:val="002926D4"/>
    <w:rsid w:val="002929AF"/>
    <w:rsid w:val="002929FF"/>
    <w:rsid w:val="00292E45"/>
    <w:rsid w:val="0029327E"/>
    <w:rsid w:val="0029351A"/>
    <w:rsid w:val="00293DAA"/>
    <w:rsid w:val="00294129"/>
    <w:rsid w:val="0029433A"/>
    <w:rsid w:val="002943F1"/>
    <w:rsid w:val="002946A3"/>
    <w:rsid w:val="002948B3"/>
    <w:rsid w:val="00294AFA"/>
    <w:rsid w:val="00294C65"/>
    <w:rsid w:val="00294CF6"/>
    <w:rsid w:val="00294F33"/>
    <w:rsid w:val="00294FC9"/>
    <w:rsid w:val="00295308"/>
    <w:rsid w:val="00295BFE"/>
    <w:rsid w:val="002965E7"/>
    <w:rsid w:val="00296ACC"/>
    <w:rsid w:val="00296C86"/>
    <w:rsid w:val="00297035"/>
    <w:rsid w:val="0029762A"/>
    <w:rsid w:val="00297EF7"/>
    <w:rsid w:val="00297F0F"/>
    <w:rsid w:val="002A0076"/>
    <w:rsid w:val="002A016F"/>
    <w:rsid w:val="002A0377"/>
    <w:rsid w:val="002A0B48"/>
    <w:rsid w:val="002A0B99"/>
    <w:rsid w:val="002A12F9"/>
    <w:rsid w:val="002A1BF8"/>
    <w:rsid w:val="002A1DE5"/>
    <w:rsid w:val="002A208E"/>
    <w:rsid w:val="002A35EA"/>
    <w:rsid w:val="002A35F5"/>
    <w:rsid w:val="002A3950"/>
    <w:rsid w:val="002A3C3B"/>
    <w:rsid w:val="002A472A"/>
    <w:rsid w:val="002A474A"/>
    <w:rsid w:val="002A4B5B"/>
    <w:rsid w:val="002A5226"/>
    <w:rsid w:val="002A52F8"/>
    <w:rsid w:val="002A566B"/>
    <w:rsid w:val="002A5C35"/>
    <w:rsid w:val="002A5F85"/>
    <w:rsid w:val="002A6416"/>
    <w:rsid w:val="002A7BA4"/>
    <w:rsid w:val="002A7F40"/>
    <w:rsid w:val="002B07C1"/>
    <w:rsid w:val="002B1D32"/>
    <w:rsid w:val="002B1FE4"/>
    <w:rsid w:val="002B223E"/>
    <w:rsid w:val="002B248A"/>
    <w:rsid w:val="002B26F5"/>
    <w:rsid w:val="002B2E10"/>
    <w:rsid w:val="002B2E8E"/>
    <w:rsid w:val="002B3432"/>
    <w:rsid w:val="002B3442"/>
    <w:rsid w:val="002B3DD8"/>
    <w:rsid w:val="002B432D"/>
    <w:rsid w:val="002B4732"/>
    <w:rsid w:val="002B53DE"/>
    <w:rsid w:val="002B57E8"/>
    <w:rsid w:val="002B5C56"/>
    <w:rsid w:val="002B5F4D"/>
    <w:rsid w:val="002B6299"/>
    <w:rsid w:val="002B6425"/>
    <w:rsid w:val="002B67F2"/>
    <w:rsid w:val="002B6AFF"/>
    <w:rsid w:val="002B6C88"/>
    <w:rsid w:val="002B6E6A"/>
    <w:rsid w:val="002B6F1A"/>
    <w:rsid w:val="002B7079"/>
    <w:rsid w:val="002B71A8"/>
    <w:rsid w:val="002B749A"/>
    <w:rsid w:val="002B761A"/>
    <w:rsid w:val="002B77F0"/>
    <w:rsid w:val="002B7A12"/>
    <w:rsid w:val="002B7BF7"/>
    <w:rsid w:val="002C016A"/>
    <w:rsid w:val="002C063A"/>
    <w:rsid w:val="002C067D"/>
    <w:rsid w:val="002C07CA"/>
    <w:rsid w:val="002C0857"/>
    <w:rsid w:val="002C0C2E"/>
    <w:rsid w:val="002C0D9B"/>
    <w:rsid w:val="002C105A"/>
    <w:rsid w:val="002C15B1"/>
    <w:rsid w:val="002C1649"/>
    <w:rsid w:val="002C1A1E"/>
    <w:rsid w:val="002C1BDC"/>
    <w:rsid w:val="002C1BDF"/>
    <w:rsid w:val="002C1DA7"/>
    <w:rsid w:val="002C2705"/>
    <w:rsid w:val="002C2E06"/>
    <w:rsid w:val="002C2EEA"/>
    <w:rsid w:val="002C369B"/>
    <w:rsid w:val="002C38CE"/>
    <w:rsid w:val="002C40E2"/>
    <w:rsid w:val="002C4361"/>
    <w:rsid w:val="002C4597"/>
    <w:rsid w:val="002C4D27"/>
    <w:rsid w:val="002C5019"/>
    <w:rsid w:val="002C59CF"/>
    <w:rsid w:val="002C61CD"/>
    <w:rsid w:val="002C639E"/>
    <w:rsid w:val="002C6D88"/>
    <w:rsid w:val="002C6DA6"/>
    <w:rsid w:val="002C72E0"/>
    <w:rsid w:val="002C7543"/>
    <w:rsid w:val="002D0038"/>
    <w:rsid w:val="002D0B7B"/>
    <w:rsid w:val="002D0D93"/>
    <w:rsid w:val="002D15D9"/>
    <w:rsid w:val="002D16FB"/>
    <w:rsid w:val="002D1D71"/>
    <w:rsid w:val="002D21FE"/>
    <w:rsid w:val="002D2566"/>
    <w:rsid w:val="002D2570"/>
    <w:rsid w:val="002D25DD"/>
    <w:rsid w:val="002D2797"/>
    <w:rsid w:val="002D30D1"/>
    <w:rsid w:val="002D4011"/>
    <w:rsid w:val="002D469F"/>
    <w:rsid w:val="002D4894"/>
    <w:rsid w:val="002D494F"/>
    <w:rsid w:val="002D49AA"/>
    <w:rsid w:val="002D5873"/>
    <w:rsid w:val="002D5D49"/>
    <w:rsid w:val="002D5E5F"/>
    <w:rsid w:val="002D662F"/>
    <w:rsid w:val="002D6832"/>
    <w:rsid w:val="002D684F"/>
    <w:rsid w:val="002D6921"/>
    <w:rsid w:val="002D6F50"/>
    <w:rsid w:val="002D77EB"/>
    <w:rsid w:val="002D78DC"/>
    <w:rsid w:val="002D7C09"/>
    <w:rsid w:val="002E0386"/>
    <w:rsid w:val="002E043F"/>
    <w:rsid w:val="002E0894"/>
    <w:rsid w:val="002E0EF1"/>
    <w:rsid w:val="002E0F31"/>
    <w:rsid w:val="002E275D"/>
    <w:rsid w:val="002E2D77"/>
    <w:rsid w:val="002E2FD2"/>
    <w:rsid w:val="002E315A"/>
    <w:rsid w:val="002E329F"/>
    <w:rsid w:val="002E4653"/>
    <w:rsid w:val="002E479C"/>
    <w:rsid w:val="002E4F56"/>
    <w:rsid w:val="002E5866"/>
    <w:rsid w:val="002E6027"/>
    <w:rsid w:val="002E6030"/>
    <w:rsid w:val="002E6108"/>
    <w:rsid w:val="002E67C2"/>
    <w:rsid w:val="002E759C"/>
    <w:rsid w:val="002E781F"/>
    <w:rsid w:val="002E7A4A"/>
    <w:rsid w:val="002E7B71"/>
    <w:rsid w:val="002E7D5C"/>
    <w:rsid w:val="002E7D9C"/>
    <w:rsid w:val="002F04FF"/>
    <w:rsid w:val="002F0808"/>
    <w:rsid w:val="002F0DF7"/>
    <w:rsid w:val="002F14E0"/>
    <w:rsid w:val="002F16B8"/>
    <w:rsid w:val="002F24E4"/>
    <w:rsid w:val="002F2D77"/>
    <w:rsid w:val="002F3217"/>
    <w:rsid w:val="002F382F"/>
    <w:rsid w:val="002F39C8"/>
    <w:rsid w:val="002F4044"/>
    <w:rsid w:val="002F40A2"/>
    <w:rsid w:val="002F41B8"/>
    <w:rsid w:val="002F4A8A"/>
    <w:rsid w:val="002F5286"/>
    <w:rsid w:val="002F531A"/>
    <w:rsid w:val="002F5A15"/>
    <w:rsid w:val="002F5A5E"/>
    <w:rsid w:val="002F60B2"/>
    <w:rsid w:val="002F6325"/>
    <w:rsid w:val="002F7246"/>
    <w:rsid w:val="002F758C"/>
    <w:rsid w:val="002F762B"/>
    <w:rsid w:val="002F79A7"/>
    <w:rsid w:val="002F7EBC"/>
    <w:rsid w:val="00300517"/>
    <w:rsid w:val="003005DB"/>
    <w:rsid w:val="0030068D"/>
    <w:rsid w:val="003007B4"/>
    <w:rsid w:val="00300993"/>
    <w:rsid w:val="0030104A"/>
    <w:rsid w:val="00301904"/>
    <w:rsid w:val="00301937"/>
    <w:rsid w:val="00301C53"/>
    <w:rsid w:val="003021AB"/>
    <w:rsid w:val="0030251F"/>
    <w:rsid w:val="003025D4"/>
    <w:rsid w:val="0030276E"/>
    <w:rsid w:val="00302878"/>
    <w:rsid w:val="003028B2"/>
    <w:rsid w:val="00303022"/>
    <w:rsid w:val="0030332E"/>
    <w:rsid w:val="003034E7"/>
    <w:rsid w:val="003035C8"/>
    <w:rsid w:val="00303AD4"/>
    <w:rsid w:val="00303D98"/>
    <w:rsid w:val="00303E6B"/>
    <w:rsid w:val="00303F5C"/>
    <w:rsid w:val="003046A6"/>
    <w:rsid w:val="00304AC0"/>
    <w:rsid w:val="00304AE1"/>
    <w:rsid w:val="003051A4"/>
    <w:rsid w:val="003051F7"/>
    <w:rsid w:val="003054B8"/>
    <w:rsid w:val="00305B39"/>
    <w:rsid w:val="00305C62"/>
    <w:rsid w:val="00306054"/>
    <w:rsid w:val="003067EC"/>
    <w:rsid w:val="003074AE"/>
    <w:rsid w:val="003074E2"/>
    <w:rsid w:val="0030795D"/>
    <w:rsid w:val="00307FFB"/>
    <w:rsid w:val="003100A2"/>
    <w:rsid w:val="003102D1"/>
    <w:rsid w:val="00310B54"/>
    <w:rsid w:val="00310E3D"/>
    <w:rsid w:val="00311168"/>
    <w:rsid w:val="003117EB"/>
    <w:rsid w:val="00311C40"/>
    <w:rsid w:val="00311E78"/>
    <w:rsid w:val="003122E6"/>
    <w:rsid w:val="00313251"/>
    <w:rsid w:val="00313E47"/>
    <w:rsid w:val="00313F6F"/>
    <w:rsid w:val="00313FB3"/>
    <w:rsid w:val="00314B1C"/>
    <w:rsid w:val="00314DB2"/>
    <w:rsid w:val="00315222"/>
    <w:rsid w:val="00315722"/>
    <w:rsid w:val="00315773"/>
    <w:rsid w:val="00315BAB"/>
    <w:rsid w:val="00315D8C"/>
    <w:rsid w:val="00315F19"/>
    <w:rsid w:val="0031628A"/>
    <w:rsid w:val="0031649D"/>
    <w:rsid w:val="00316563"/>
    <w:rsid w:val="00316603"/>
    <w:rsid w:val="0031675C"/>
    <w:rsid w:val="003169E6"/>
    <w:rsid w:val="00317700"/>
    <w:rsid w:val="003201BD"/>
    <w:rsid w:val="00320672"/>
    <w:rsid w:val="003208B4"/>
    <w:rsid w:val="00320CFB"/>
    <w:rsid w:val="00321444"/>
    <w:rsid w:val="0032177B"/>
    <w:rsid w:val="00321B3C"/>
    <w:rsid w:val="00321CF9"/>
    <w:rsid w:val="00321D29"/>
    <w:rsid w:val="00322850"/>
    <w:rsid w:val="00322AEC"/>
    <w:rsid w:val="00322C8E"/>
    <w:rsid w:val="00324A2D"/>
    <w:rsid w:val="00324B2C"/>
    <w:rsid w:val="00324D70"/>
    <w:rsid w:val="00324F5F"/>
    <w:rsid w:val="0032515B"/>
    <w:rsid w:val="00326511"/>
    <w:rsid w:val="0032678A"/>
    <w:rsid w:val="00326D77"/>
    <w:rsid w:val="00326FDA"/>
    <w:rsid w:val="003274DF"/>
    <w:rsid w:val="00327C23"/>
    <w:rsid w:val="00327C50"/>
    <w:rsid w:val="00330006"/>
    <w:rsid w:val="003301E2"/>
    <w:rsid w:val="0033060F"/>
    <w:rsid w:val="0033085B"/>
    <w:rsid w:val="00330D21"/>
    <w:rsid w:val="00330EE1"/>
    <w:rsid w:val="00330EF3"/>
    <w:rsid w:val="0033117C"/>
    <w:rsid w:val="003311D3"/>
    <w:rsid w:val="00331E13"/>
    <w:rsid w:val="00332264"/>
    <w:rsid w:val="003325ED"/>
    <w:rsid w:val="00332623"/>
    <w:rsid w:val="00332D5B"/>
    <w:rsid w:val="0033346A"/>
    <w:rsid w:val="003336C9"/>
    <w:rsid w:val="0033374F"/>
    <w:rsid w:val="0033436C"/>
    <w:rsid w:val="00334E47"/>
    <w:rsid w:val="00334E6F"/>
    <w:rsid w:val="00334F56"/>
    <w:rsid w:val="00334F5D"/>
    <w:rsid w:val="003353BE"/>
    <w:rsid w:val="003358F9"/>
    <w:rsid w:val="00335A45"/>
    <w:rsid w:val="00335B5C"/>
    <w:rsid w:val="00335C68"/>
    <w:rsid w:val="003364CC"/>
    <w:rsid w:val="00336550"/>
    <w:rsid w:val="0033719F"/>
    <w:rsid w:val="00337839"/>
    <w:rsid w:val="00337847"/>
    <w:rsid w:val="00337EA7"/>
    <w:rsid w:val="00340933"/>
    <w:rsid w:val="003409B7"/>
    <w:rsid w:val="00341028"/>
    <w:rsid w:val="0034108E"/>
    <w:rsid w:val="00341593"/>
    <w:rsid w:val="00341B15"/>
    <w:rsid w:val="00341CF3"/>
    <w:rsid w:val="00341FD0"/>
    <w:rsid w:val="00342948"/>
    <w:rsid w:val="003436A6"/>
    <w:rsid w:val="00343CD7"/>
    <w:rsid w:val="00343D61"/>
    <w:rsid w:val="00343F11"/>
    <w:rsid w:val="00344270"/>
    <w:rsid w:val="0034461E"/>
    <w:rsid w:val="003453CF"/>
    <w:rsid w:val="00345C5C"/>
    <w:rsid w:val="00345CE6"/>
    <w:rsid w:val="00345D2F"/>
    <w:rsid w:val="00346AE4"/>
    <w:rsid w:val="00346B04"/>
    <w:rsid w:val="00346E5C"/>
    <w:rsid w:val="00350389"/>
    <w:rsid w:val="0035084F"/>
    <w:rsid w:val="00350FC8"/>
    <w:rsid w:val="00351013"/>
    <w:rsid w:val="00351140"/>
    <w:rsid w:val="00351146"/>
    <w:rsid w:val="003515DC"/>
    <w:rsid w:val="003516EB"/>
    <w:rsid w:val="00351D75"/>
    <w:rsid w:val="00351F31"/>
    <w:rsid w:val="003526F8"/>
    <w:rsid w:val="00352749"/>
    <w:rsid w:val="00353EF9"/>
    <w:rsid w:val="003541AB"/>
    <w:rsid w:val="00354C85"/>
    <w:rsid w:val="00355103"/>
    <w:rsid w:val="003557BB"/>
    <w:rsid w:val="003557CB"/>
    <w:rsid w:val="00355915"/>
    <w:rsid w:val="00355AED"/>
    <w:rsid w:val="00355B59"/>
    <w:rsid w:val="00355DC9"/>
    <w:rsid w:val="00356101"/>
    <w:rsid w:val="00356928"/>
    <w:rsid w:val="00356AF5"/>
    <w:rsid w:val="00356D5C"/>
    <w:rsid w:val="00357002"/>
    <w:rsid w:val="00357081"/>
    <w:rsid w:val="00360A74"/>
    <w:rsid w:val="00361329"/>
    <w:rsid w:val="00361468"/>
    <w:rsid w:val="003614B0"/>
    <w:rsid w:val="00361784"/>
    <w:rsid w:val="00361792"/>
    <w:rsid w:val="0036191A"/>
    <w:rsid w:val="0036197B"/>
    <w:rsid w:val="00361A56"/>
    <w:rsid w:val="0036235C"/>
    <w:rsid w:val="00362360"/>
    <w:rsid w:val="00362A34"/>
    <w:rsid w:val="00362BB5"/>
    <w:rsid w:val="00362ED8"/>
    <w:rsid w:val="00363FFA"/>
    <w:rsid w:val="003643F0"/>
    <w:rsid w:val="003647D9"/>
    <w:rsid w:val="00364F3F"/>
    <w:rsid w:val="00365A2B"/>
    <w:rsid w:val="00365F83"/>
    <w:rsid w:val="003663BC"/>
    <w:rsid w:val="00366848"/>
    <w:rsid w:val="00366C40"/>
    <w:rsid w:val="00367157"/>
    <w:rsid w:val="00367575"/>
    <w:rsid w:val="0037036A"/>
    <w:rsid w:val="003705EA"/>
    <w:rsid w:val="00370E4B"/>
    <w:rsid w:val="00372283"/>
    <w:rsid w:val="003725BD"/>
    <w:rsid w:val="003727B4"/>
    <w:rsid w:val="0037290D"/>
    <w:rsid w:val="00372AD6"/>
    <w:rsid w:val="00372C97"/>
    <w:rsid w:val="003736C1"/>
    <w:rsid w:val="00373A0A"/>
    <w:rsid w:val="00373B07"/>
    <w:rsid w:val="00374AA3"/>
    <w:rsid w:val="00374BA5"/>
    <w:rsid w:val="00374E6B"/>
    <w:rsid w:val="003753F5"/>
    <w:rsid w:val="00375F04"/>
    <w:rsid w:val="00376268"/>
    <w:rsid w:val="003762E4"/>
    <w:rsid w:val="0037659B"/>
    <w:rsid w:val="0037682A"/>
    <w:rsid w:val="00376CB9"/>
    <w:rsid w:val="003775B0"/>
    <w:rsid w:val="00377F52"/>
    <w:rsid w:val="00377F8C"/>
    <w:rsid w:val="003801F0"/>
    <w:rsid w:val="003802F7"/>
    <w:rsid w:val="00380BB1"/>
    <w:rsid w:val="00380F42"/>
    <w:rsid w:val="00381A92"/>
    <w:rsid w:val="00381B79"/>
    <w:rsid w:val="0038220E"/>
    <w:rsid w:val="00382617"/>
    <w:rsid w:val="00382690"/>
    <w:rsid w:val="00382E82"/>
    <w:rsid w:val="00383934"/>
    <w:rsid w:val="00383B5B"/>
    <w:rsid w:val="00383F9B"/>
    <w:rsid w:val="0038549E"/>
    <w:rsid w:val="00385666"/>
    <w:rsid w:val="00385DBA"/>
    <w:rsid w:val="00385EAC"/>
    <w:rsid w:val="00386239"/>
    <w:rsid w:val="00386AB5"/>
    <w:rsid w:val="00386E05"/>
    <w:rsid w:val="00386EB9"/>
    <w:rsid w:val="0038771A"/>
    <w:rsid w:val="00387AA9"/>
    <w:rsid w:val="00390064"/>
    <w:rsid w:val="003917F8"/>
    <w:rsid w:val="00391935"/>
    <w:rsid w:val="00391D2A"/>
    <w:rsid w:val="00391D53"/>
    <w:rsid w:val="003924AC"/>
    <w:rsid w:val="00392503"/>
    <w:rsid w:val="00392C7A"/>
    <w:rsid w:val="00393292"/>
    <w:rsid w:val="003936B3"/>
    <w:rsid w:val="003937CF"/>
    <w:rsid w:val="003948D0"/>
    <w:rsid w:val="00394B36"/>
    <w:rsid w:val="00394C75"/>
    <w:rsid w:val="0039540C"/>
    <w:rsid w:val="00395444"/>
    <w:rsid w:val="00395A8B"/>
    <w:rsid w:val="00395F3E"/>
    <w:rsid w:val="003968A0"/>
    <w:rsid w:val="00396A1A"/>
    <w:rsid w:val="00396D2F"/>
    <w:rsid w:val="00396F2A"/>
    <w:rsid w:val="003970E6"/>
    <w:rsid w:val="00397868"/>
    <w:rsid w:val="003A0042"/>
    <w:rsid w:val="003A00FD"/>
    <w:rsid w:val="003A0355"/>
    <w:rsid w:val="003A043B"/>
    <w:rsid w:val="003A07CF"/>
    <w:rsid w:val="003A0D62"/>
    <w:rsid w:val="003A0DB1"/>
    <w:rsid w:val="003A0DCE"/>
    <w:rsid w:val="003A1012"/>
    <w:rsid w:val="003A11B3"/>
    <w:rsid w:val="003A1D0C"/>
    <w:rsid w:val="003A29B7"/>
    <w:rsid w:val="003A2B36"/>
    <w:rsid w:val="003A3566"/>
    <w:rsid w:val="003A35B6"/>
    <w:rsid w:val="003A38B3"/>
    <w:rsid w:val="003A3961"/>
    <w:rsid w:val="003A39ED"/>
    <w:rsid w:val="003A3A8E"/>
    <w:rsid w:val="003A3C08"/>
    <w:rsid w:val="003A4638"/>
    <w:rsid w:val="003A4DDE"/>
    <w:rsid w:val="003A4FBC"/>
    <w:rsid w:val="003A59CE"/>
    <w:rsid w:val="003A608F"/>
    <w:rsid w:val="003A6563"/>
    <w:rsid w:val="003A680B"/>
    <w:rsid w:val="003A6BD4"/>
    <w:rsid w:val="003A77E5"/>
    <w:rsid w:val="003A788E"/>
    <w:rsid w:val="003A7E54"/>
    <w:rsid w:val="003B032A"/>
    <w:rsid w:val="003B0C8B"/>
    <w:rsid w:val="003B14C0"/>
    <w:rsid w:val="003B15EF"/>
    <w:rsid w:val="003B1822"/>
    <w:rsid w:val="003B1DED"/>
    <w:rsid w:val="003B1F76"/>
    <w:rsid w:val="003B2213"/>
    <w:rsid w:val="003B27B6"/>
    <w:rsid w:val="003B2938"/>
    <w:rsid w:val="003B2F14"/>
    <w:rsid w:val="003B301A"/>
    <w:rsid w:val="003B3348"/>
    <w:rsid w:val="003B3386"/>
    <w:rsid w:val="003B3606"/>
    <w:rsid w:val="003B39F3"/>
    <w:rsid w:val="003B3AEF"/>
    <w:rsid w:val="003B3C53"/>
    <w:rsid w:val="003B41A9"/>
    <w:rsid w:val="003B4BA6"/>
    <w:rsid w:val="003B5845"/>
    <w:rsid w:val="003B5AD2"/>
    <w:rsid w:val="003B64B4"/>
    <w:rsid w:val="003B64C1"/>
    <w:rsid w:val="003B6AB2"/>
    <w:rsid w:val="003B6D09"/>
    <w:rsid w:val="003B6DE3"/>
    <w:rsid w:val="003B7025"/>
    <w:rsid w:val="003B70E3"/>
    <w:rsid w:val="003B7606"/>
    <w:rsid w:val="003B7C9A"/>
    <w:rsid w:val="003B7D9A"/>
    <w:rsid w:val="003B7E9A"/>
    <w:rsid w:val="003C04C2"/>
    <w:rsid w:val="003C057F"/>
    <w:rsid w:val="003C08C7"/>
    <w:rsid w:val="003C0DDD"/>
    <w:rsid w:val="003C2039"/>
    <w:rsid w:val="003C2235"/>
    <w:rsid w:val="003C32B7"/>
    <w:rsid w:val="003C33C9"/>
    <w:rsid w:val="003C342F"/>
    <w:rsid w:val="003C3D48"/>
    <w:rsid w:val="003C3DBB"/>
    <w:rsid w:val="003C3E25"/>
    <w:rsid w:val="003C3FD1"/>
    <w:rsid w:val="003C4203"/>
    <w:rsid w:val="003C422F"/>
    <w:rsid w:val="003C42E7"/>
    <w:rsid w:val="003C4438"/>
    <w:rsid w:val="003C4626"/>
    <w:rsid w:val="003C572A"/>
    <w:rsid w:val="003C5ADA"/>
    <w:rsid w:val="003C655F"/>
    <w:rsid w:val="003C65F7"/>
    <w:rsid w:val="003C67B9"/>
    <w:rsid w:val="003C6AE4"/>
    <w:rsid w:val="003D0244"/>
    <w:rsid w:val="003D0255"/>
    <w:rsid w:val="003D0586"/>
    <w:rsid w:val="003D0970"/>
    <w:rsid w:val="003D0AA7"/>
    <w:rsid w:val="003D1063"/>
    <w:rsid w:val="003D1261"/>
    <w:rsid w:val="003D1A65"/>
    <w:rsid w:val="003D1E4D"/>
    <w:rsid w:val="003D2268"/>
    <w:rsid w:val="003D254F"/>
    <w:rsid w:val="003D26A5"/>
    <w:rsid w:val="003D28AC"/>
    <w:rsid w:val="003D2907"/>
    <w:rsid w:val="003D2958"/>
    <w:rsid w:val="003D2A20"/>
    <w:rsid w:val="003D2ADD"/>
    <w:rsid w:val="003D34AB"/>
    <w:rsid w:val="003D3FD6"/>
    <w:rsid w:val="003D4744"/>
    <w:rsid w:val="003D4805"/>
    <w:rsid w:val="003D5173"/>
    <w:rsid w:val="003D526F"/>
    <w:rsid w:val="003D5994"/>
    <w:rsid w:val="003D614E"/>
    <w:rsid w:val="003D64F0"/>
    <w:rsid w:val="003D6BD2"/>
    <w:rsid w:val="003D773F"/>
    <w:rsid w:val="003E0055"/>
    <w:rsid w:val="003E05C5"/>
    <w:rsid w:val="003E0758"/>
    <w:rsid w:val="003E07E4"/>
    <w:rsid w:val="003E0A2E"/>
    <w:rsid w:val="003E0F66"/>
    <w:rsid w:val="003E12D6"/>
    <w:rsid w:val="003E1785"/>
    <w:rsid w:val="003E1A09"/>
    <w:rsid w:val="003E1E8B"/>
    <w:rsid w:val="003E1F4C"/>
    <w:rsid w:val="003E1F55"/>
    <w:rsid w:val="003E21FC"/>
    <w:rsid w:val="003E2456"/>
    <w:rsid w:val="003E2568"/>
    <w:rsid w:val="003E2B45"/>
    <w:rsid w:val="003E2C8A"/>
    <w:rsid w:val="003E3881"/>
    <w:rsid w:val="003E38C0"/>
    <w:rsid w:val="003E39EC"/>
    <w:rsid w:val="003E3A04"/>
    <w:rsid w:val="003E3B60"/>
    <w:rsid w:val="003E449E"/>
    <w:rsid w:val="003E45C2"/>
    <w:rsid w:val="003E595E"/>
    <w:rsid w:val="003E5CA1"/>
    <w:rsid w:val="003E5DEA"/>
    <w:rsid w:val="003E60FA"/>
    <w:rsid w:val="003E614D"/>
    <w:rsid w:val="003E62F7"/>
    <w:rsid w:val="003E6311"/>
    <w:rsid w:val="003E69B6"/>
    <w:rsid w:val="003E6C67"/>
    <w:rsid w:val="003E7015"/>
    <w:rsid w:val="003E71D1"/>
    <w:rsid w:val="003E72AC"/>
    <w:rsid w:val="003E72B1"/>
    <w:rsid w:val="003E7B64"/>
    <w:rsid w:val="003E7C4B"/>
    <w:rsid w:val="003E7EE7"/>
    <w:rsid w:val="003E7F7D"/>
    <w:rsid w:val="003F0026"/>
    <w:rsid w:val="003F0156"/>
    <w:rsid w:val="003F0AE7"/>
    <w:rsid w:val="003F0B48"/>
    <w:rsid w:val="003F0F99"/>
    <w:rsid w:val="003F1E46"/>
    <w:rsid w:val="003F1E85"/>
    <w:rsid w:val="003F240E"/>
    <w:rsid w:val="003F2511"/>
    <w:rsid w:val="003F2657"/>
    <w:rsid w:val="003F2D17"/>
    <w:rsid w:val="003F356F"/>
    <w:rsid w:val="003F39B4"/>
    <w:rsid w:val="003F3BAE"/>
    <w:rsid w:val="003F3DEE"/>
    <w:rsid w:val="003F3F4B"/>
    <w:rsid w:val="003F416F"/>
    <w:rsid w:val="003F4293"/>
    <w:rsid w:val="003F4845"/>
    <w:rsid w:val="003F5692"/>
    <w:rsid w:val="003F5CF7"/>
    <w:rsid w:val="003F5D2F"/>
    <w:rsid w:val="003F5E4F"/>
    <w:rsid w:val="003F6552"/>
    <w:rsid w:val="003F69AF"/>
    <w:rsid w:val="003F6E0F"/>
    <w:rsid w:val="003F6FD3"/>
    <w:rsid w:val="003F7BC0"/>
    <w:rsid w:val="004002D1"/>
    <w:rsid w:val="00400A00"/>
    <w:rsid w:val="00400A6E"/>
    <w:rsid w:val="00400AE6"/>
    <w:rsid w:val="00401E89"/>
    <w:rsid w:val="004020C5"/>
    <w:rsid w:val="004026F8"/>
    <w:rsid w:val="004030F6"/>
    <w:rsid w:val="0040320D"/>
    <w:rsid w:val="00403B4E"/>
    <w:rsid w:val="00403E6E"/>
    <w:rsid w:val="00403EC8"/>
    <w:rsid w:val="004041B2"/>
    <w:rsid w:val="00404AFB"/>
    <w:rsid w:val="00404CA5"/>
    <w:rsid w:val="00405134"/>
    <w:rsid w:val="00405288"/>
    <w:rsid w:val="0040553A"/>
    <w:rsid w:val="00405692"/>
    <w:rsid w:val="004057E2"/>
    <w:rsid w:val="00405910"/>
    <w:rsid w:val="0040596A"/>
    <w:rsid w:val="00405AFF"/>
    <w:rsid w:val="00406899"/>
    <w:rsid w:val="004078B0"/>
    <w:rsid w:val="004107F5"/>
    <w:rsid w:val="004108CD"/>
    <w:rsid w:val="004112E6"/>
    <w:rsid w:val="00411330"/>
    <w:rsid w:val="0041136C"/>
    <w:rsid w:val="0041156A"/>
    <w:rsid w:val="00411917"/>
    <w:rsid w:val="004119B5"/>
    <w:rsid w:val="00411A16"/>
    <w:rsid w:val="00411CD8"/>
    <w:rsid w:val="00412252"/>
    <w:rsid w:val="00412437"/>
    <w:rsid w:val="00412A00"/>
    <w:rsid w:val="00412C64"/>
    <w:rsid w:val="00412F5D"/>
    <w:rsid w:val="00412FD9"/>
    <w:rsid w:val="00413272"/>
    <w:rsid w:val="00413474"/>
    <w:rsid w:val="00413562"/>
    <w:rsid w:val="00413708"/>
    <w:rsid w:val="004138A0"/>
    <w:rsid w:val="004138AE"/>
    <w:rsid w:val="00413AAE"/>
    <w:rsid w:val="00413C69"/>
    <w:rsid w:val="00413C89"/>
    <w:rsid w:val="00413E63"/>
    <w:rsid w:val="00414ADB"/>
    <w:rsid w:val="00414D57"/>
    <w:rsid w:val="00415424"/>
    <w:rsid w:val="0041585F"/>
    <w:rsid w:val="004159F9"/>
    <w:rsid w:val="00415D6B"/>
    <w:rsid w:val="00416237"/>
    <w:rsid w:val="0041669B"/>
    <w:rsid w:val="00416A2D"/>
    <w:rsid w:val="00416BB1"/>
    <w:rsid w:val="00416C42"/>
    <w:rsid w:val="00416D11"/>
    <w:rsid w:val="004172C2"/>
    <w:rsid w:val="00417500"/>
    <w:rsid w:val="00417B47"/>
    <w:rsid w:val="00417DB2"/>
    <w:rsid w:val="0042087C"/>
    <w:rsid w:val="0042158A"/>
    <w:rsid w:val="00421E64"/>
    <w:rsid w:val="00421E8A"/>
    <w:rsid w:val="00421FD3"/>
    <w:rsid w:val="004221BB"/>
    <w:rsid w:val="004221F9"/>
    <w:rsid w:val="00422384"/>
    <w:rsid w:val="004228A6"/>
    <w:rsid w:val="00423247"/>
    <w:rsid w:val="004238D0"/>
    <w:rsid w:val="00423941"/>
    <w:rsid w:val="00423DDC"/>
    <w:rsid w:val="004240DC"/>
    <w:rsid w:val="0042427A"/>
    <w:rsid w:val="00424980"/>
    <w:rsid w:val="004249CF"/>
    <w:rsid w:val="00424BA1"/>
    <w:rsid w:val="00424F6E"/>
    <w:rsid w:val="00424F8F"/>
    <w:rsid w:val="00424FD6"/>
    <w:rsid w:val="004252FE"/>
    <w:rsid w:val="004257A8"/>
    <w:rsid w:val="00425B62"/>
    <w:rsid w:val="00425F73"/>
    <w:rsid w:val="00425FC2"/>
    <w:rsid w:val="00426363"/>
    <w:rsid w:val="00426C98"/>
    <w:rsid w:val="004275D3"/>
    <w:rsid w:val="00427645"/>
    <w:rsid w:val="00427A52"/>
    <w:rsid w:val="00430381"/>
    <w:rsid w:val="0043043C"/>
    <w:rsid w:val="004304D4"/>
    <w:rsid w:val="00430780"/>
    <w:rsid w:val="00430981"/>
    <w:rsid w:val="004312F7"/>
    <w:rsid w:val="004313AF"/>
    <w:rsid w:val="00431C8F"/>
    <w:rsid w:val="00432420"/>
    <w:rsid w:val="00432B4B"/>
    <w:rsid w:val="0043314F"/>
    <w:rsid w:val="004333F7"/>
    <w:rsid w:val="004335BA"/>
    <w:rsid w:val="00433837"/>
    <w:rsid w:val="00433ABA"/>
    <w:rsid w:val="00433ADA"/>
    <w:rsid w:val="00433D36"/>
    <w:rsid w:val="00433D4F"/>
    <w:rsid w:val="004344C8"/>
    <w:rsid w:val="00434DBD"/>
    <w:rsid w:val="00436172"/>
    <w:rsid w:val="00436421"/>
    <w:rsid w:val="0043678D"/>
    <w:rsid w:val="004368D6"/>
    <w:rsid w:val="004370C5"/>
    <w:rsid w:val="00437E86"/>
    <w:rsid w:val="004402D8"/>
    <w:rsid w:val="004404B1"/>
    <w:rsid w:val="0044072F"/>
    <w:rsid w:val="00440E1B"/>
    <w:rsid w:val="004410CC"/>
    <w:rsid w:val="00441564"/>
    <w:rsid w:val="00441C7D"/>
    <w:rsid w:val="00441DA3"/>
    <w:rsid w:val="0044420D"/>
    <w:rsid w:val="00444247"/>
    <w:rsid w:val="00444317"/>
    <w:rsid w:val="0044435D"/>
    <w:rsid w:val="0044455C"/>
    <w:rsid w:val="004446A6"/>
    <w:rsid w:val="00444FFB"/>
    <w:rsid w:val="00445154"/>
    <w:rsid w:val="00445545"/>
    <w:rsid w:val="00445554"/>
    <w:rsid w:val="00445731"/>
    <w:rsid w:val="0044599E"/>
    <w:rsid w:val="00445C95"/>
    <w:rsid w:val="00445DEC"/>
    <w:rsid w:val="00445F9D"/>
    <w:rsid w:val="004460D0"/>
    <w:rsid w:val="004462BB"/>
    <w:rsid w:val="0044638E"/>
    <w:rsid w:val="004467BC"/>
    <w:rsid w:val="00446F89"/>
    <w:rsid w:val="00447014"/>
    <w:rsid w:val="0044742C"/>
    <w:rsid w:val="00447972"/>
    <w:rsid w:val="00447D50"/>
    <w:rsid w:val="00447DBA"/>
    <w:rsid w:val="00450025"/>
    <w:rsid w:val="00450B0F"/>
    <w:rsid w:val="00450B93"/>
    <w:rsid w:val="00451207"/>
    <w:rsid w:val="004514BE"/>
    <w:rsid w:val="004519EF"/>
    <w:rsid w:val="004521EC"/>
    <w:rsid w:val="0045230E"/>
    <w:rsid w:val="00452562"/>
    <w:rsid w:val="00452864"/>
    <w:rsid w:val="0045292C"/>
    <w:rsid w:val="00452C4E"/>
    <w:rsid w:val="00453539"/>
    <w:rsid w:val="004537B6"/>
    <w:rsid w:val="00453928"/>
    <w:rsid w:val="0045428D"/>
    <w:rsid w:val="00454D75"/>
    <w:rsid w:val="00454D80"/>
    <w:rsid w:val="00455164"/>
    <w:rsid w:val="0045520B"/>
    <w:rsid w:val="004555E1"/>
    <w:rsid w:val="00455A8C"/>
    <w:rsid w:val="00455BC0"/>
    <w:rsid w:val="00455D7B"/>
    <w:rsid w:val="004568CC"/>
    <w:rsid w:val="00456A84"/>
    <w:rsid w:val="00456F29"/>
    <w:rsid w:val="0045757B"/>
    <w:rsid w:val="004578A2"/>
    <w:rsid w:val="00460370"/>
    <w:rsid w:val="0046072A"/>
    <w:rsid w:val="00460B26"/>
    <w:rsid w:val="00460E0A"/>
    <w:rsid w:val="0046110C"/>
    <w:rsid w:val="00462027"/>
    <w:rsid w:val="004625D9"/>
    <w:rsid w:val="004629E4"/>
    <w:rsid w:val="00462A83"/>
    <w:rsid w:val="00462C89"/>
    <w:rsid w:val="00462EE2"/>
    <w:rsid w:val="00462F74"/>
    <w:rsid w:val="00463A60"/>
    <w:rsid w:val="00463D54"/>
    <w:rsid w:val="00463DE6"/>
    <w:rsid w:val="004648AA"/>
    <w:rsid w:val="00464C44"/>
    <w:rsid w:val="00464E1A"/>
    <w:rsid w:val="00464F7E"/>
    <w:rsid w:val="00465453"/>
    <w:rsid w:val="004656E5"/>
    <w:rsid w:val="00465BDE"/>
    <w:rsid w:val="00465BEF"/>
    <w:rsid w:val="00465F82"/>
    <w:rsid w:val="00466702"/>
    <w:rsid w:val="00466B1D"/>
    <w:rsid w:val="00466C5A"/>
    <w:rsid w:val="00466FCE"/>
    <w:rsid w:val="00467893"/>
    <w:rsid w:val="00470059"/>
    <w:rsid w:val="0047044A"/>
    <w:rsid w:val="0047062F"/>
    <w:rsid w:val="0047108A"/>
    <w:rsid w:val="00471542"/>
    <w:rsid w:val="004719C8"/>
    <w:rsid w:val="00471AED"/>
    <w:rsid w:val="004728BE"/>
    <w:rsid w:val="00472A35"/>
    <w:rsid w:val="00472EEC"/>
    <w:rsid w:val="00473F1C"/>
    <w:rsid w:val="00474039"/>
    <w:rsid w:val="0047416A"/>
    <w:rsid w:val="00474C8E"/>
    <w:rsid w:val="00474D68"/>
    <w:rsid w:val="00474DDA"/>
    <w:rsid w:val="00475E3C"/>
    <w:rsid w:val="004760B6"/>
    <w:rsid w:val="0047630A"/>
    <w:rsid w:val="00476602"/>
    <w:rsid w:val="00477FF0"/>
    <w:rsid w:val="0048103E"/>
    <w:rsid w:val="0048184E"/>
    <w:rsid w:val="0048188D"/>
    <w:rsid w:val="00481A51"/>
    <w:rsid w:val="00481BB9"/>
    <w:rsid w:val="00482D4B"/>
    <w:rsid w:val="00482DD0"/>
    <w:rsid w:val="00482F3D"/>
    <w:rsid w:val="004831AE"/>
    <w:rsid w:val="00483211"/>
    <w:rsid w:val="0048334A"/>
    <w:rsid w:val="0048406B"/>
    <w:rsid w:val="004843A0"/>
    <w:rsid w:val="00484426"/>
    <w:rsid w:val="00484691"/>
    <w:rsid w:val="00484780"/>
    <w:rsid w:val="00484D87"/>
    <w:rsid w:val="00485BB5"/>
    <w:rsid w:val="00487275"/>
    <w:rsid w:val="004877CD"/>
    <w:rsid w:val="00487884"/>
    <w:rsid w:val="00487A6F"/>
    <w:rsid w:val="004904B9"/>
    <w:rsid w:val="00490992"/>
    <w:rsid w:val="00490BD2"/>
    <w:rsid w:val="004913C4"/>
    <w:rsid w:val="00492487"/>
    <w:rsid w:val="004928A3"/>
    <w:rsid w:val="00492CFA"/>
    <w:rsid w:val="00493B45"/>
    <w:rsid w:val="00493BD6"/>
    <w:rsid w:val="00493C8A"/>
    <w:rsid w:val="00494AC0"/>
    <w:rsid w:val="00495503"/>
    <w:rsid w:val="00495760"/>
    <w:rsid w:val="00495E4C"/>
    <w:rsid w:val="00495EAF"/>
    <w:rsid w:val="00496A8D"/>
    <w:rsid w:val="00497051"/>
    <w:rsid w:val="0049719C"/>
    <w:rsid w:val="004975EC"/>
    <w:rsid w:val="004978B3"/>
    <w:rsid w:val="00497F18"/>
    <w:rsid w:val="004A058B"/>
    <w:rsid w:val="004A05C1"/>
    <w:rsid w:val="004A0849"/>
    <w:rsid w:val="004A0ADA"/>
    <w:rsid w:val="004A1108"/>
    <w:rsid w:val="004A1370"/>
    <w:rsid w:val="004A140F"/>
    <w:rsid w:val="004A14AD"/>
    <w:rsid w:val="004A1774"/>
    <w:rsid w:val="004A186C"/>
    <w:rsid w:val="004A2246"/>
    <w:rsid w:val="004A2677"/>
    <w:rsid w:val="004A268C"/>
    <w:rsid w:val="004A3481"/>
    <w:rsid w:val="004A3E6B"/>
    <w:rsid w:val="004A4143"/>
    <w:rsid w:val="004A4883"/>
    <w:rsid w:val="004A49A4"/>
    <w:rsid w:val="004A4E99"/>
    <w:rsid w:val="004A4F88"/>
    <w:rsid w:val="004A5173"/>
    <w:rsid w:val="004A5498"/>
    <w:rsid w:val="004A550F"/>
    <w:rsid w:val="004A55BB"/>
    <w:rsid w:val="004A56F2"/>
    <w:rsid w:val="004A5D97"/>
    <w:rsid w:val="004A616F"/>
    <w:rsid w:val="004A6184"/>
    <w:rsid w:val="004A63E8"/>
    <w:rsid w:val="004A6617"/>
    <w:rsid w:val="004A6D13"/>
    <w:rsid w:val="004A705B"/>
    <w:rsid w:val="004A7495"/>
    <w:rsid w:val="004A7676"/>
    <w:rsid w:val="004B0282"/>
    <w:rsid w:val="004B07AE"/>
    <w:rsid w:val="004B0A34"/>
    <w:rsid w:val="004B0D3D"/>
    <w:rsid w:val="004B0FBD"/>
    <w:rsid w:val="004B1136"/>
    <w:rsid w:val="004B147B"/>
    <w:rsid w:val="004B1C83"/>
    <w:rsid w:val="004B225D"/>
    <w:rsid w:val="004B316C"/>
    <w:rsid w:val="004B340B"/>
    <w:rsid w:val="004B3A8D"/>
    <w:rsid w:val="004B4739"/>
    <w:rsid w:val="004B4811"/>
    <w:rsid w:val="004B4E5F"/>
    <w:rsid w:val="004B5A5C"/>
    <w:rsid w:val="004B5B1F"/>
    <w:rsid w:val="004B5D13"/>
    <w:rsid w:val="004B6EAA"/>
    <w:rsid w:val="004B6F3D"/>
    <w:rsid w:val="004B7271"/>
    <w:rsid w:val="004B7E0F"/>
    <w:rsid w:val="004C00B5"/>
    <w:rsid w:val="004C03D5"/>
    <w:rsid w:val="004C03D9"/>
    <w:rsid w:val="004C083E"/>
    <w:rsid w:val="004C0D0B"/>
    <w:rsid w:val="004C100A"/>
    <w:rsid w:val="004C12E4"/>
    <w:rsid w:val="004C16BD"/>
    <w:rsid w:val="004C1EC0"/>
    <w:rsid w:val="004C2578"/>
    <w:rsid w:val="004C2E1E"/>
    <w:rsid w:val="004C36CD"/>
    <w:rsid w:val="004C3945"/>
    <w:rsid w:val="004C3BAD"/>
    <w:rsid w:val="004C3D3A"/>
    <w:rsid w:val="004C444A"/>
    <w:rsid w:val="004C49B7"/>
    <w:rsid w:val="004C4C59"/>
    <w:rsid w:val="004C558C"/>
    <w:rsid w:val="004C604F"/>
    <w:rsid w:val="004C6435"/>
    <w:rsid w:val="004C693B"/>
    <w:rsid w:val="004C6955"/>
    <w:rsid w:val="004C6C7F"/>
    <w:rsid w:val="004C7046"/>
    <w:rsid w:val="004C7898"/>
    <w:rsid w:val="004C7946"/>
    <w:rsid w:val="004C7E86"/>
    <w:rsid w:val="004D013F"/>
    <w:rsid w:val="004D0384"/>
    <w:rsid w:val="004D04F0"/>
    <w:rsid w:val="004D0808"/>
    <w:rsid w:val="004D09DC"/>
    <w:rsid w:val="004D0AFA"/>
    <w:rsid w:val="004D0FDD"/>
    <w:rsid w:val="004D1485"/>
    <w:rsid w:val="004D15B1"/>
    <w:rsid w:val="004D179B"/>
    <w:rsid w:val="004D17B9"/>
    <w:rsid w:val="004D2385"/>
    <w:rsid w:val="004D295D"/>
    <w:rsid w:val="004D2AD3"/>
    <w:rsid w:val="004D2EA1"/>
    <w:rsid w:val="004D351C"/>
    <w:rsid w:val="004D3616"/>
    <w:rsid w:val="004D39F8"/>
    <w:rsid w:val="004D43E0"/>
    <w:rsid w:val="004D4694"/>
    <w:rsid w:val="004D4886"/>
    <w:rsid w:val="004D48BA"/>
    <w:rsid w:val="004D49EA"/>
    <w:rsid w:val="004D4F67"/>
    <w:rsid w:val="004D524D"/>
    <w:rsid w:val="004D5997"/>
    <w:rsid w:val="004D5B8F"/>
    <w:rsid w:val="004D5BA6"/>
    <w:rsid w:val="004D5F37"/>
    <w:rsid w:val="004D5FC9"/>
    <w:rsid w:val="004D6201"/>
    <w:rsid w:val="004D647B"/>
    <w:rsid w:val="004D6541"/>
    <w:rsid w:val="004D66AF"/>
    <w:rsid w:val="004D6FC2"/>
    <w:rsid w:val="004D7072"/>
    <w:rsid w:val="004D7324"/>
    <w:rsid w:val="004D78BD"/>
    <w:rsid w:val="004D79B0"/>
    <w:rsid w:val="004E0318"/>
    <w:rsid w:val="004E04D1"/>
    <w:rsid w:val="004E0F9D"/>
    <w:rsid w:val="004E1249"/>
    <w:rsid w:val="004E134B"/>
    <w:rsid w:val="004E147D"/>
    <w:rsid w:val="004E173F"/>
    <w:rsid w:val="004E18DE"/>
    <w:rsid w:val="004E2C5A"/>
    <w:rsid w:val="004E2EAE"/>
    <w:rsid w:val="004E2F26"/>
    <w:rsid w:val="004E414D"/>
    <w:rsid w:val="004E417C"/>
    <w:rsid w:val="004E5938"/>
    <w:rsid w:val="004E5C60"/>
    <w:rsid w:val="004E5D3B"/>
    <w:rsid w:val="004E5FDF"/>
    <w:rsid w:val="004E63FE"/>
    <w:rsid w:val="004E661C"/>
    <w:rsid w:val="004E6C69"/>
    <w:rsid w:val="004E6F41"/>
    <w:rsid w:val="004E7794"/>
    <w:rsid w:val="004E7970"/>
    <w:rsid w:val="004E7A74"/>
    <w:rsid w:val="004E7B4F"/>
    <w:rsid w:val="004F00E1"/>
    <w:rsid w:val="004F027D"/>
    <w:rsid w:val="004F041E"/>
    <w:rsid w:val="004F0A66"/>
    <w:rsid w:val="004F0D94"/>
    <w:rsid w:val="004F14FE"/>
    <w:rsid w:val="004F22F9"/>
    <w:rsid w:val="004F2311"/>
    <w:rsid w:val="004F26D8"/>
    <w:rsid w:val="004F2708"/>
    <w:rsid w:val="004F2F6E"/>
    <w:rsid w:val="004F31C5"/>
    <w:rsid w:val="004F34DF"/>
    <w:rsid w:val="004F3754"/>
    <w:rsid w:val="004F4236"/>
    <w:rsid w:val="004F42A6"/>
    <w:rsid w:val="004F483C"/>
    <w:rsid w:val="004F4FF0"/>
    <w:rsid w:val="004F50D8"/>
    <w:rsid w:val="004F5677"/>
    <w:rsid w:val="004F5B75"/>
    <w:rsid w:val="004F5D94"/>
    <w:rsid w:val="004F5EFB"/>
    <w:rsid w:val="004F5FBD"/>
    <w:rsid w:val="004F6426"/>
    <w:rsid w:val="004F643E"/>
    <w:rsid w:val="004F6892"/>
    <w:rsid w:val="004F6D3B"/>
    <w:rsid w:val="004F6E2C"/>
    <w:rsid w:val="004F77DE"/>
    <w:rsid w:val="004F78AC"/>
    <w:rsid w:val="004F7DC6"/>
    <w:rsid w:val="004F7E75"/>
    <w:rsid w:val="00500187"/>
    <w:rsid w:val="00500359"/>
    <w:rsid w:val="00500C84"/>
    <w:rsid w:val="00500F96"/>
    <w:rsid w:val="00501801"/>
    <w:rsid w:val="00501B40"/>
    <w:rsid w:val="005025DC"/>
    <w:rsid w:val="00502FF7"/>
    <w:rsid w:val="00503007"/>
    <w:rsid w:val="00504223"/>
    <w:rsid w:val="005049C2"/>
    <w:rsid w:val="00505346"/>
    <w:rsid w:val="0050542B"/>
    <w:rsid w:val="005056D2"/>
    <w:rsid w:val="00505DF6"/>
    <w:rsid w:val="005065C2"/>
    <w:rsid w:val="005075C4"/>
    <w:rsid w:val="00507602"/>
    <w:rsid w:val="00507857"/>
    <w:rsid w:val="00507FC5"/>
    <w:rsid w:val="00510004"/>
    <w:rsid w:val="005102D1"/>
    <w:rsid w:val="005108DE"/>
    <w:rsid w:val="00511E04"/>
    <w:rsid w:val="00511F85"/>
    <w:rsid w:val="00512032"/>
    <w:rsid w:val="0051238C"/>
    <w:rsid w:val="00513033"/>
    <w:rsid w:val="005139C9"/>
    <w:rsid w:val="00513E67"/>
    <w:rsid w:val="00513FBD"/>
    <w:rsid w:val="0051434C"/>
    <w:rsid w:val="00514390"/>
    <w:rsid w:val="00514634"/>
    <w:rsid w:val="00514AFD"/>
    <w:rsid w:val="00514B43"/>
    <w:rsid w:val="00514E9D"/>
    <w:rsid w:val="005150C9"/>
    <w:rsid w:val="0051536F"/>
    <w:rsid w:val="00516778"/>
    <w:rsid w:val="00516D40"/>
    <w:rsid w:val="00516F14"/>
    <w:rsid w:val="00517257"/>
    <w:rsid w:val="0051746A"/>
    <w:rsid w:val="00517BEF"/>
    <w:rsid w:val="00517DCF"/>
    <w:rsid w:val="00520A33"/>
    <w:rsid w:val="00520AC1"/>
    <w:rsid w:val="00520BA0"/>
    <w:rsid w:val="00520E21"/>
    <w:rsid w:val="00521467"/>
    <w:rsid w:val="00521593"/>
    <w:rsid w:val="005219C3"/>
    <w:rsid w:val="005219FF"/>
    <w:rsid w:val="00522237"/>
    <w:rsid w:val="00522298"/>
    <w:rsid w:val="00522690"/>
    <w:rsid w:val="00522F2E"/>
    <w:rsid w:val="005234AB"/>
    <w:rsid w:val="00523E8A"/>
    <w:rsid w:val="005243FA"/>
    <w:rsid w:val="00524987"/>
    <w:rsid w:val="00524CA3"/>
    <w:rsid w:val="00524D4C"/>
    <w:rsid w:val="0052546E"/>
    <w:rsid w:val="005254B4"/>
    <w:rsid w:val="00525A6B"/>
    <w:rsid w:val="005260B3"/>
    <w:rsid w:val="00526642"/>
    <w:rsid w:val="0052682E"/>
    <w:rsid w:val="00526859"/>
    <w:rsid w:val="0052690E"/>
    <w:rsid w:val="005270CD"/>
    <w:rsid w:val="005270E2"/>
    <w:rsid w:val="00527167"/>
    <w:rsid w:val="00527B11"/>
    <w:rsid w:val="00527FEB"/>
    <w:rsid w:val="00530307"/>
    <w:rsid w:val="00530618"/>
    <w:rsid w:val="00530802"/>
    <w:rsid w:val="005310C4"/>
    <w:rsid w:val="00531641"/>
    <w:rsid w:val="00532073"/>
    <w:rsid w:val="005328FE"/>
    <w:rsid w:val="00532A69"/>
    <w:rsid w:val="00532AC2"/>
    <w:rsid w:val="0053318B"/>
    <w:rsid w:val="00533244"/>
    <w:rsid w:val="00533433"/>
    <w:rsid w:val="0053432C"/>
    <w:rsid w:val="00534383"/>
    <w:rsid w:val="005344B2"/>
    <w:rsid w:val="00534B18"/>
    <w:rsid w:val="00534E8C"/>
    <w:rsid w:val="00535685"/>
    <w:rsid w:val="00535BEA"/>
    <w:rsid w:val="00535E47"/>
    <w:rsid w:val="00536242"/>
    <w:rsid w:val="00536260"/>
    <w:rsid w:val="005364C1"/>
    <w:rsid w:val="005365FE"/>
    <w:rsid w:val="00536BFA"/>
    <w:rsid w:val="00536D46"/>
    <w:rsid w:val="00537326"/>
    <w:rsid w:val="0053746B"/>
    <w:rsid w:val="0053755C"/>
    <w:rsid w:val="005379EB"/>
    <w:rsid w:val="00540057"/>
    <w:rsid w:val="005402D8"/>
    <w:rsid w:val="005409E3"/>
    <w:rsid w:val="00540D3F"/>
    <w:rsid w:val="0054107F"/>
    <w:rsid w:val="005412B6"/>
    <w:rsid w:val="00541349"/>
    <w:rsid w:val="005413F6"/>
    <w:rsid w:val="0054195B"/>
    <w:rsid w:val="00541C25"/>
    <w:rsid w:val="0054223E"/>
    <w:rsid w:val="00542335"/>
    <w:rsid w:val="00542FED"/>
    <w:rsid w:val="00543B63"/>
    <w:rsid w:val="00544782"/>
    <w:rsid w:val="0054487F"/>
    <w:rsid w:val="00545310"/>
    <w:rsid w:val="005464AF"/>
    <w:rsid w:val="00547474"/>
    <w:rsid w:val="005475A7"/>
    <w:rsid w:val="00547A4F"/>
    <w:rsid w:val="00550302"/>
    <w:rsid w:val="00550969"/>
    <w:rsid w:val="00550DF8"/>
    <w:rsid w:val="0055132C"/>
    <w:rsid w:val="00551582"/>
    <w:rsid w:val="00551CD7"/>
    <w:rsid w:val="005522F5"/>
    <w:rsid w:val="005528DA"/>
    <w:rsid w:val="00552BAB"/>
    <w:rsid w:val="00552C27"/>
    <w:rsid w:val="0055337B"/>
    <w:rsid w:val="005537D6"/>
    <w:rsid w:val="00553E5E"/>
    <w:rsid w:val="00554245"/>
    <w:rsid w:val="0055452E"/>
    <w:rsid w:val="00554EEA"/>
    <w:rsid w:val="00555002"/>
    <w:rsid w:val="005557AF"/>
    <w:rsid w:val="00555B47"/>
    <w:rsid w:val="00555BA8"/>
    <w:rsid w:val="005563E9"/>
    <w:rsid w:val="00556ED4"/>
    <w:rsid w:val="00557697"/>
    <w:rsid w:val="005603DD"/>
    <w:rsid w:val="00560921"/>
    <w:rsid w:val="00560CF1"/>
    <w:rsid w:val="0056101A"/>
    <w:rsid w:val="00561268"/>
    <w:rsid w:val="00561624"/>
    <w:rsid w:val="00561CC0"/>
    <w:rsid w:val="00561E94"/>
    <w:rsid w:val="0056258F"/>
    <w:rsid w:val="0056261A"/>
    <w:rsid w:val="00562991"/>
    <w:rsid w:val="00562D07"/>
    <w:rsid w:val="00562D6C"/>
    <w:rsid w:val="0056320C"/>
    <w:rsid w:val="005634A0"/>
    <w:rsid w:val="00563546"/>
    <w:rsid w:val="00564215"/>
    <w:rsid w:val="005642F5"/>
    <w:rsid w:val="0056441C"/>
    <w:rsid w:val="00564488"/>
    <w:rsid w:val="00564695"/>
    <w:rsid w:val="005648EA"/>
    <w:rsid w:val="0056524B"/>
    <w:rsid w:val="0056525C"/>
    <w:rsid w:val="0056542D"/>
    <w:rsid w:val="00565854"/>
    <w:rsid w:val="00565B00"/>
    <w:rsid w:val="00565D00"/>
    <w:rsid w:val="00565E2E"/>
    <w:rsid w:val="00565F2A"/>
    <w:rsid w:val="00565FFC"/>
    <w:rsid w:val="00566752"/>
    <w:rsid w:val="00566A8C"/>
    <w:rsid w:val="005670A9"/>
    <w:rsid w:val="005700DF"/>
    <w:rsid w:val="005707AF"/>
    <w:rsid w:val="005709CB"/>
    <w:rsid w:val="00570A4F"/>
    <w:rsid w:val="00570B8A"/>
    <w:rsid w:val="00570D17"/>
    <w:rsid w:val="00571096"/>
    <w:rsid w:val="005712A0"/>
    <w:rsid w:val="00571362"/>
    <w:rsid w:val="005717F2"/>
    <w:rsid w:val="0057187C"/>
    <w:rsid w:val="0057187F"/>
    <w:rsid w:val="00572199"/>
    <w:rsid w:val="00572415"/>
    <w:rsid w:val="00572B36"/>
    <w:rsid w:val="00572E9E"/>
    <w:rsid w:val="00572FCE"/>
    <w:rsid w:val="005730AC"/>
    <w:rsid w:val="005736FE"/>
    <w:rsid w:val="00574377"/>
    <w:rsid w:val="00574C22"/>
    <w:rsid w:val="00575883"/>
    <w:rsid w:val="00575C08"/>
    <w:rsid w:val="00575E15"/>
    <w:rsid w:val="00575EC6"/>
    <w:rsid w:val="005761A0"/>
    <w:rsid w:val="00576208"/>
    <w:rsid w:val="0057674B"/>
    <w:rsid w:val="00577001"/>
    <w:rsid w:val="005775B2"/>
    <w:rsid w:val="00577604"/>
    <w:rsid w:val="00577712"/>
    <w:rsid w:val="00577AA5"/>
    <w:rsid w:val="00580686"/>
    <w:rsid w:val="00580C68"/>
    <w:rsid w:val="00580CDD"/>
    <w:rsid w:val="005810A9"/>
    <w:rsid w:val="005821BE"/>
    <w:rsid w:val="00582246"/>
    <w:rsid w:val="005823EC"/>
    <w:rsid w:val="0058252C"/>
    <w:rsid w:val="00582610"/>
    <w:rsid w:val="0058262E"/>
    <w:rsid w:val="005827D1"/>
    <w:rsid w:val="00582998"/>
    <w:rsid w:val="005832CD"/>
    <w:rsid w:val="005836BD"/>
    <w:rsid w:val="0058389B"/>
    <w:rsid w:val="00583B4E"/>
    <w:rsid w:val="00583C52"/>
    <w:rsid w:val="00584231"/>
    <w:rsid w:val="005847DE"/>
    <w:rsid w:val="0058485E"/>
    <w:rsid w:val="00584A97"/>
    <w:rsid w:val="00584FB9"/>
    <w:rsid w:val="00585386"/>
    <w:rsid w:val="0058582D"/>
    <w:rsid w:val="00585845"/>
    <w:rsid w:val="00585A45"/>
    <w:rsid w:val="00585AFD"/>
    <w:rsid w:val="00585BE0"/>
    <w:rsid w:val="00585E4F"/>
    <w:rsid w:val="00586368"/>
    <w:rsid w:val="005864D8"/>
    <w:rsid w:val="005868B9"/>
    <w:rsid w:val="00586A7D"/>
    <w:rsid w:val="005871AD"/>
    <w:rsid w:val="005871F8"/>
    <w:rsid w:val="00587CF0"/>
    <w:rsid w:val="00587D25"/>
    <w:rsid w:val="005900AA"/>
    <w:rsid w:val="00590241"/>
    <w:rsid w:val="00590C56"/>
    <w:rsid w:val="005918F2"/>
    <w:rsid w:val="00591FCE"/>
    <w:rsid w:val="00592CAF"/>
    <w:rsid w:val="00592CB3"/>
    <w:rsid w:val="00593151"/>
    <w:rsid w:val="0059347A"/>
    <w:rsid w:val="00594166"/>
    <w:rsid w:val="005945EA"/>
    <w:rsid w:val="0059463E"/>
    <w:rsid w:val="00594F82"/>
    <w:rsid w:val="0059519D"/>
    <w:rsid w:val="00595227"/>
    <w:rsid w:val="00595348"/>
    <w:rsid w:val="00595509"/>
    <w:rsid w:val="00595C27"/>
    <w:rsid w:val="00595D5B"/>
    <w:rsid w:val="00596041"/>
    <w:rsid w:val="005966BE"/>
    <w:rsid w:val="00596972"/>
    <w:rsid w:val="00596A54"/>
    <w:rsid w:val="00596E18"/>
    <w:rsid w:val="00596E4F"/>
    <w:rsid w:val="00596EB9"/>
    <w:rsid w:val="00596F2E"/>
    <w:rsid w:val="00597740"/>
    <w:rsid w:val="0059781B"/>
    <w:rsid w:val="005978CC"/>
    <w:rsid w:val="00597D3F"/>
    <w:rsid w:val="005A00AE"/>
    <w:rsid w:val="005A0417"/>
    <w:rsid w:val="005A0494"/>
    <w:rsid w:val="005A0545"/>
    <w:rsid w:val="005A0713"/>
    <w:rsid w:val="005A0DD1"/>
    <w:rsid w:val="005A0F1F"/>
    <w:rsid w:val="005A142D"/>
    <w:rsid w:val="005A194E"/>
    <w:rsid w:val="005A2473"/>
    <w:rsid w:val="005A24B5"/>
    <w:rsid w:val="005A2578"/>
    <w:rsid w:val="005A2B01"/>
    <w:rsid w:val="005A3C26"/>
    <w:rsid w:val="005A3E97"/>
    <w:rsid w:val="005A4168"/>
    <w:rsid w:val="005A4549"/>
    <w:rsid w:val="005A4920"/>
    <w:rsid w:val="005A56FF"/>
    <w:rsid w:val="005A57E4"/>
    <w:rsid w:val="005A6084"/>
    <w:rsid w:val="005A6BE6"/>
    <w:rsid w:val="005A6CE8"/>
    <w:rsid w:val="005A6DD8"/>
    <w:rsid w:val="005A7758"/>
    <w:rsid w:val="005B0227"/>
    <w:rsid w:val="005B037F"/>
    <w:rsid w:val="005B0B25"/>
    <w:rsid w:val="005B0C59"/>
    <w:rsid w:val="005B108F"/>
    <w:rsid w:val="005B18CC"/>
    <w:rsid w:val="005B193E"/>
    <w:rsid w:val="005B2033"/>
    <w:rsid w:val="005B27AF"/>
    <w:rsid w:val="005B2A30"/>
    <w:rsid w:val="005B2A96"/>
    <w:rsid w:val="005B327F"/>
    <w:rsid w:val="005B35F2"/>
    <w:rsid w:val="005B4668"/>
    <w:rsid w:val="005B4809"/>
    <w:rsid w:val="005B4B13"/>
    <w:rsid w:val="005B578E"/>
    <w:rsid w:val="005B57C5"/>
    <w:rsid w:val="005B5A43"/>
    <w:rsid w:val="005B5A68"/>
    <w:rsid w:val="005B5C99"/>
    <w:rsid w:val="005B6816"/>
    <w:rsid w:val="005B6DD2"/>
    <w:rsid w:val="005B6DD4"/>
    <w:rsid w:val="005B7588"/>
    <w:rsid w:val="005C0357"/>
    <w:rsid w:val="005C1B5D"/>
    <w:rsid w:val="005C1BFE"/>
    <w:rsid w:val="005C29C3"/>
    <w:rsid w:val="005C2C05"/>
    <w:rsid w:val="005C2D48"/>
    <w:rsid w:val="005C3192"/>
    <w:rsid w:val="005C3CB5"/>
    <w:rsid w:val="005C444E"/>
    <w:rsid w:val="005C44C4"/>
    <w:rsid w:val="005C486F"/>
    <w:rsid w:val="005C4FF5"/>
    <w:rsid w:val="005C6C7B"/>
    <w:rsid w:val="005C788A"/>
    <w:rsid w:val="005C7BE3"/>
    <w:rsid w:val="005D0410"/>
    <w:rsid w:val="005D0ACF"/>
    <w:rsid w:val="005D0BB5"/>
    <w:rsid w:val="005D149F"/>
    <w:rsid w:val="005D21FF"/>
    <w:rsid w:val="005D223B"/>
    <w:rsid w:val="005D26E7"/>
    <w:rsid w:val="005D2DD2"/>
    <w:rsid w:val="005D2FA4"/>
    <w:rsid w:val="005D3303"/>
    <w:rsid w:val="005D33B2"/>
    <w:rsid w:val="005D33DD"/>
    <w:rsid w:val="005D3998"/>
    <w:rsid w:val="005D3E92"/>
    <w:rsid w:val="005D3F2D"/>
    <w:rsid w:val="005D40CE"/>
    <w:rsid w:val="005D4304"/>
    <w:rsid w:val="005D4400"/>
    <w:rsid w:val="005D4769"/>
    <w:rsid w:val="005D4A5B"/>
    <w:rsid w:val="005D4D3D"/>
    <w:rsid w:val="005D5051"/>
    <w:rsid w:val="005D508E"/>
    <w:rsid w:val="005D5735"/>
    <w:rsid w:val="005D5986"/>
    <w:rsid w:val="005D6161"/>
    <w:rsid w:val="005D61C3"/>
    <w:rsid w:val="005D64A4"/>
    <w:rsid w:val="005D6AB4"/>
    <w:rsid w:val="005D6EFF"/>
    <w:rsid w:val="005D7036"/>
    <w:rsid w:val="005D7951"/>
    <w:rsid w:val="005D7B05"/>
    <w:rsid w:val="005E03A3"/>
    <w:rsid w:val="005E1143"/>
    <w:rsid w:val="005E1171"/>
    <w:rsid w:val="005E1EEA"/>
    <w:rsid w:val="005E21EC"/>
    <w:rsid w:val="005E295E"/>
    <w:rsid w:val="005E2FAB"/>
    <w:rsid w:val="005E3759"/>
    <w:rsid w:val="005E37F5"/>
    <w:rsid w:val="005E4007"/>
    <w:rsid w:val="005E40C4"/>
    <w:rsid w:val="005E437C"/>
    <w:rsid w:val="005E44C7"/>
    <w:rsid w:val="005E4952"/>
    <w:rsid w:val="005E49A5"/>
    <w:rsid w:val="005E4A18"/>
    <w:rsid w:val="005E4A6E"/>
    <w:rsid w:val="005E4B1F"/>
    <w:rsid w:val="005E54F8"/>
    <w:rsid w:val="005E56AA"/>
    <w:rsid w:val="005E5A6A"/>
    <w:rsid w:val="005E5D1A"/>
    <w:rsid w:val="005E6BFE"/>
    <w:rsid w:val="005E6FA1"/>
    <w:rsid w:val="005E76DF"/>
    <w:rsid w:val="005E79C3"/>
    <w:rsid w:val="005E7A94"/>
    <w:rsid w:val="005F045F"/>
    <w:rsid w:val="005F04D5"/>
    <w:rsid w:val="005F07A2"/>
    <w:rsid w:val="005F0D29"/>
    <w:rsid w:val="005F127D"/>
    <w:rsid w:val="005F24AB"/>
    <w:rsid w:val="005F276A"/>
    <w:rsid w:val="005F2801"/>
    <w:rsid w:val="005F2842"/>
    <w:rsid w:val="005F2E55"/>
    <w:rsid w:val="005F301F"/>
    <w:rsid w:val="005F30D7"/>
    <w:rsid w:val="005F32B3"/>
    <w:rsid w:val="005F3591"/>
    <w:rsid w:val="005F3AF9"/>
    <w:rsid w:val="005F3FF3"/>
    <w:rsid w:val="005F4671"/>
    <w:rsid w:val="005F4DCC"/>
    <w:rsid w:val="005F4F46"/>
    <w:rsid w:val="005F4F5E"/>
    <w:rsid w:val="005F7015"/>
    <w:rsid w:val="005F738F"/>
    <w:rsid w:val="005F7462"/>
    <w:rsid w:val="005F791D"/>
    <w:rsid w:val="005F7F55"/>
    <w:rsid w:val="006001F4"/>
    <w:rsid w:val="006003E0"/>
    <w:rsid w:val="006007CA"/>
    <w:rsid w:val="0060095F"/>
    <w:rsid w:val="00600D64"/>
    <w:rsid w:val="00600F06"/>
    <w:rsid w:val="00602014"/>
    <w:rsid w:val="00602050"/>
    <w:rsid w:val="00602511"/>
    <w:rsid w:val="00602CCC"/>
    <w:rsid w:val="00602D02"/>
    <w:rsid w:val="00603314"/>
    <w:rsid w:val="0060381E"/>
    <w:rsid w:val="006038E6"/>
    <w:rsid w:val="00603B09"/>
    <w:rsid w:val="00603FEF"/>
    <w:rsid w:val="006045AB"/>
    <w:rsid w:val="00604DC0"/>
    <w:rsid w:val="00604FF5"/>
    <w:rsid w:val="0060550A"/>
    <w:rsid w:val="00605C32"/>
    <w:rsid w:val="0060612F"/>
    <w:rsid w:val="00606693"/>
    <w:rsid w:val="006066ED"/>
    <w:rsid w:val="006070A1"/>
    <w:rsid w:val="00607470"/>
    <w:rsid w:val="006074DA"/>
    <w:rsid w:val="00607B51"/>
    <w:rsid w:val="00610775"/>
    <w:rsid w:val="006107E1"/>
    <w:rsid w:val="006109CC"/>
    <w:rsid w:val="00610CD5"/>
    <w:rsid w:val="00610EAC"/>
    <w:rsid w:val="00611025"/>
    <w:rsid w:val="006119F9"/>
    <w:rsid w:val="0061219C"/>
    <w:rsid w:val="006131B0"/>
    <w:rsid w:val="006132CD"/>
    <w:rsid w:val="00613302"/>
    <w:rsid w:val="0061369A"/>
    <w:rsid w:val="00613CC1"/>
    <w:rsid w:val="00614222"/>
    <w:rsid w:val="006143B5"/>
    <w:rsid w:val="006147BA"/>
    <w:rsid w:val="00614A61"/>
    <w:rsid w:val="00614AC9"/>
    <w:rsid w:val="00614CE7"/>
    <w:rsid w:val="0061533E"/>
    <w:rsid w:val="00615381"/>
    <w:rsid w:val="006158CA"/>
    <w:rsid w:val="00615C29"/>
    <w:rsid w:val="00615CFD"/>
    <w:rsid w:val="00615F61"/>
    <w:rsid w:val="00616682"/>
    <w:rsid w:val="00616A10"/>
    <w:rsid w:val="00617AE9"/>
    <w:rsid w:val="00617BB6"/>
    <w:rsid w:val="006205FD"/>
    <w:rsid w:val="00620957"/>
    <w:rsid w:val="00621002"/>
    <w:rsid w:val="00621548"/>
    <w:rsid w:val="006216A7"/>
    <w:rsid w:val="00621B0A"/>
    <w:rsid w:val="00621DB9"/>
    <w:rsid w:val="00622A00"/>
    <w:rsid w:val="00622B24"/>
    <w:rsid w:val="006232C6"/>
    <w:rsid w:val="00623388"/>
    <w:rsid w:val="0062373F"/>
    <w:rsid w:val="00623768"/>
    <w:rsid w:val="0062415C"/>
    <w:rsid w:val="00624735"/>
    <w:rsid w:val="00625B51"/>
    <w:rsid w:val="00625F15"/>
    <w:rsid w:val="0062605B"/>
    <w:rsid w:val="006268E5"/>
    <w:rsid w:val="00626E7D"/>
    <w:rsid w:val="00627293"/>
    <w:rsid w:val="0062798A"/>
    <w:rsid w:val="00630271"/>
    <w:rsid w:val="00630BB7"/>
    <w:rsid w:val="00632148"/>
    <w:rsid w:val="00633566"/>
    <w:rsid w:val="00634377"/>
    <w:rsid w:val="006344A0"/>
    <w:rsid w:val="006344CE"/>
    <w:rsid w:val="00634912"/>
    <w:rsid w:val="00634D8A"/>
    <w:rsid w:val="006356A2"/>
    <w:rsid w:val="00635F32"/>
    <w:rsid w:val="006361A2"/>
    <w:rsid w:val="00636482"/>
    <w:rsid w:val="00636B89"/>
    <w:rsid w:val="00637477"/>
    <w:rsid w:val="0063753B"/>
    <w:rsid w:val="00637D1C"/>
    <w:rsid w:val="00637FF3"/>
    <w:rsid w:val="00640638"/>
    <w:rsid w:val="00640AF1"/>
    <w:rsid w:val="006410BD"/>
    <w:rsid w:val="006416DA"/>
    <w:rsid w:val="00641902"/>
    <w:rsid w:val="0064192D"/>
    <w:rsid w:val="00641A60"/>
    <w:rsid w:val="00641A7E"/>
    <w:rsid w:val="00642493"/>
    <w:rsid w:val="0064282D"/>
    <w:rsid w:val="00643261"/>
    <w:rsid w:val="006433AE"/>
    <w:rsid w:val="0064362C"/>
    <w:rsid w:val="00643780"/>
    <w:rsid w:val="00644036"/>
    <w:rsid w:val="00644305"/>
    <w:rsid w:val="006448C9"/>
    <w:rsid w:val="00644AE6"/>
    <w:rsid w:val="00644F06"/>
    <w:rsid w:val="00645062"/>
    <w:rsid w:val="006461E6"/>
    <w:rsid w:val="00647137"/>
    <w:rsid w:val="006477BB"/>
    <w:rsid w:val="0065003B"/>
    <w:rsid w:val="0065026F"/>
    <w:rsid w:val="006505D6"/>
    <w:rsid w:val="006508CF"/>
    <w:rsid w:val="00651DA0"/>
    <w:rsid w:val="00652230"/>
    <w:rsid w:val="006523B8"/>
    <w:rsid w:val="00652612"/>
    <w:rsid w:val="0065313C"/>
    <w:rsid w:val="006532EB"/>
    <w:rsid w:val="00653827"/>
    <w:rsid w:val="00653863"/>
    <w:rsid w:val="00653C76"/>
    <w:rsid w:val="00653DA6"/>
    <w:rsid w:val="00653F7D"/>
    <w:rsid w:val="006543CF"/>
    <w:rsid w:val="006543D1"/>
    <w:rsid w:val="006544F7"/>
    <w:rsid w:val="00654FBE"/>
    <w:rsid w:val="006557BB"/>
    <w:rsid w:val="006558F6"/>
    <w:rsid w:val="00655FC0"/>
    <w:rsid w:val="006564D0"/>
    <w:rsid w:val="00656518"/>
    <w:rsid w:val="0065653D"/>
    <w:rsid w:val="006565A3"/>
    <w:rsid w:val="00657C29"/>
    <w:rsid w:val="00657CCD"/>
    <w:rsid w:val="00657DA7"/>
    <w:rsid w:val="006608E7"/>
    <w:rsid w:val="00660AFC"/>
    <w:rsid w:val="00660B99"/>
    <w:rsid w:val="00660FE3"/>
    <w:rsid w:val="0066103E"/>
    <w:rsid w:val="0066136F"/>
    <w:rsid w:val="00661453"/>
    <w:rsid w:val="0066166C"/>
    <w:rsid w:val="0066217D"/>
    <w:rsid w:val="00662293"/>
    <w:rsid w:val="00662994"/>
    <w:rsid w:val="0066306F"/>
    <w:rsid w:val="0066314C"/>
    <w:rsid w:val="00664D00"/>
    <w:rsid w:val="00665E77"/>
    <w:rsid w:val="006668EE"/>
    <w:rsid w:val="00666E9E"/>
    <w:rsid w:val="006671E4"/>
    <w:rsid w:val="0066793C"/>
    <w:rsid w:val="00670C41"/>
    <w:rsid w:val="00670D8A"/>
    <w:rsid w:val="0067120E"/>
    <w:rsid w:val="00671387"/>
    <w:rsid w:val="00671654"/>
    <w:rsid w:val="00671847"/>
    <w:rsid w:val="006721DB"/>
    <w:rsid w:val="0067224B"/>
    <w:rsid w:val="006722AA"/>
    <w:rsid w:val="006722AE"/>
    <w:rsid w:val="006722DB"/>
    <w:rsid w:val="00672391"/>
    <w:rsid w:val="006727A2"/>
    <w:rsid w:val="00672F51"/>
    <w:rsid w:val="006731E9"/>
    <w:rsid w:val="00673CF7"/>
    <w:rsid w:val="00673D81"/>
    <w:rsid w:val="00673DC2"/>
    <w:rsid w:val="00674064"/>
    <w:rsid w:val="00674A46"/>
    <w:rsid w:val="00674AA7"/>
    <w:rsid w:val="00674AEE"/>
    <w:rsid w:val="006759BB"/>
    <w:rsid w:val="00675C00"/>
    <w:rsid w:val="00675D29"/>
    <w:rsid w:val="00675D8F"/>
    <w:rsid w:val="0067644E"/>
    <w:rsid w:val="0067697A"/>
    <w:rsid w:val="006805CE"/>
    <w:rsid w:val="0068104D"/>
    <w:rsid w:val="0068160C"/>
    <w:rsid w:val="00681638"/>
    <w:rsid w:val="00681BEA"/>
    <w:rsid w:val="00681C12"/>
    <w:rsid w:val="006821AB"/>
    <w:rsid w:val="006821F5"/>
    <w:rsid w:val="0068270C"/>
    <w:rsid w:val="006832EA"/>
    <w:rsid w:val="0068343C"/>
    <w:rsid w:val="006836F3"/>
    <w:rsid w:val="00683A33"/>
    <w:rsid w:val="00683BAC"/>
    <w:rsid w:val="00683E74"/>
    <w:rsid w:val="006845CB"/>
    <w:rsid w:val="00684B7B"/>
    <w:rsid w:val="0068527C"/>
    <w:rsid w:val="006854D8"/>
    <w:rsid w:val="00685930"/>
    <w:rsid w:val="00686074"/>
    <w:rsid w:val="00686315"/>
    <w:rsid w:val="006871DB"/>
    <w:rsid w:val="0068763C"/>
    <w:rsid w:val="00687741"/>
    <w:rsid w:val="00687829"/>
    <w:rsid w:val="0068793E"/>
    <w:rsid w:val="0068796E"/>
    <w:rsid w:val="00687F2B"/>
    <w:rsid w:val="00690032"/>
    <w:rsid w:val="0069036D"/>
    <w:rsid w:val="00690375"/>
    <w:rsid w:val="00690603"/>
    <w:rsid w:val="00690725"/>
    <w:rsid w:val="006908A8"/>
    <w:rsid w:val="006913BD"/>
    <w:rsid w:val="0069143A"/>
    <w:rsid w:val="0069149F"/>
    <w:rsid w:val="00691B4C"/>
    <w:rsid w:val="006924AD"/>
    <w:rsid w:val="0069263D"/>
    <w:rsid w:val="00692FC3"/>
    <w:rsid w:val="0069327A"/>
    <w:rsid w:val="00693BCD"/>
    <w:rsid w:val="00693BEA"/>
    <w:rsid w:val="0069434E"/>
    <w:rsid w:val="00694396"/>
    <w:rsid w:val="006946D8"/>
    <w:rsid w:val="0069470E"/>
    <w:rsid w:val="00694C06"/>
    <w:rsid w:val="00694E3D"/>
    <w:rsid w:val="006953BE"/>
    <w:rsid w:val="00695615"/>
    <w:rsid w:val="0069688C"/>
    <w:rsid w:val="00697237"/>
    <w:rsid w:val="006975A8"/>
    <w:rsid w:val="006978A5"/>
    <w:rsid w:val="00697CA4"/>
    <w:rsid w:val="006A073E"/>
    <w:rsid w:val="006A0AC0"/>
    <w:rsid w:val="006A0F67"/>
    <w:rsid w:val="006A1455"/>
    <w:rsid w:val="006A1B26"/>
    <w:rsid w:val="006A225F"/>
    <w:rsid w:val="006A2873"/>
    <w:rsid w:val="006A2A2D"/>
    <w:rsid w:val="006A2A83"/>
    <w:rsid w:val="006A3594"/>
    <w:rsid w:val="006A37D1"/>
    <w:rsid w:val="006A4309"/>
    <w:rsid w:val="006A43F3"/>
    <w:rsid w:val="006A507F"/>
    <w:rsid w:val="006A63FB"/>
    <w:rsid w:val="006A66FA"/>
    <w:rsid w:val="006A70D1"/>
    <w:rsid w:val="006A77D2"/>
    <w:rsid w:val="006A7898"/>
    <w:rsid w:val="006A7917"/>
    <w:rsid w:val="006A7ACC"/>
    <w:rsid w:val="006B00B5"/>
    <w:rsid w:val="006B09B0"/>
    <w:rsid w:val="006B0A76"/>
    <w:rsid w:val="006B0A92"/>
    <w:rsid w:val="006B0AB7"/>
    <w:rsid w:val="006B137D"/>
    <w:rsid w:val="006B1893"/>
    <w:rsid w:val="006B1AEA"/>
    <w:rsid w:val="006B219C"/>
    <w:rsid w:val="006B2C3A"/>
    <w:rsid w:val="006B2F18"/>
    <w:rsid w:val="006B2F42"/>
    <w:rsid w:val="006B3442"/>
    <w:rsid w:val="006B354B"/>
    <w:rsid w:val="006B3C7E"/>
    <w:rsid w:val="006B4333"/>
    <w:rsid w:val="006B4480"/>
    <w:rsid w:val="006B4BED"/>
    <w:rsid w:val="006B5B8C"/>
    <w:rsid w:val="006B5BEA"/>
    <w:rsid w:val="006B5D7E"/>
    <w:rsid w:val="006B5F2E"/>
    <w:rsid w:val="006B60AA"/>
    <w:rsid w:val="006B619D"/>
    <w:rsid w:val="006B6484"/>
    <w:rsid w:val="006B6A60"/>
    <w:rsid w:val="006B7080"/>
    <w:rsid w:val="006B711A"/>
    <w:rsid w:val="006B74B9"/>
    <w:rsid w:val="006C047D"/>
    <w:rsid w:val="006C0793"/>
    <w:rsid w:val="006C0905"/>
    <w:rsid w:val="006C156F"/>
    <w:rsid w:val="006C1F0A"/>
    <w:rsid w:val="006C285A"/>
    <w:rsid w:val="006C2A92"/>
    <w:rsid w:val="006C2EF3"/>
    <w:rsid w:val="006C31DE"/>
    <w:rsid w:val="006C32E9"/>
    <w:rsid w:val="006C3464"/>
    <w:rsid w:val="006C37AE"/>
    <w:rsid w:val="006C39FB"/>
    <w:rsid w:val="006C3D13"/>
    <w:rsid w:val="006C41D1"/>
    <w:rsid w:val="006C44EF"/>
    <w:rsid w:val="006C466E"/>
    <w:rsid w:val="006C4834"/>
    <w:rsid w:val="006C514E"/>
    <w:rsid w:val="006C567A"/>
    <w:rsid w:val="006C58CE"/>
    <w:rsid w:val="006C58E5"/>
    <w:rsid w:val="006C58EC"/>
    <w:rsid w:val="006C6435"/>
    <w:rsid w:val="006C65AB"/>
    <w:rsid w:val="006C6A01"/>
    <w:rsid w:val="006C6CDF"/>
    <w:rsid w:val="006C6E56"/>
    <w:rsid w:val="006C6ED9"/>
    <w:rsid w:val="006C7125"/>
    <w:rsid w:val="006C799F"/>
    <w:rsid w:val="006D0118"/>
    <w:rsid w:val="006D062B"/>
    <w:rsid w:val="006D0BE0"/>
    <w:rsid w:val="006D0D4E"/>
    <w:rsid w:val="006D0F13"/>
    <w:rsid w:val="006D121C"/>
    <w:rsid w:val="006D14FC"/>
    <w:rsid w:val="006D17F6"/>
    <w:rsid w:val="006D1940"/>
    <w:rsid w:val="006D1B12"/>
    <w:rsid w:val="006D2412"/>
    <w:rsid w:val="006D2B16"/>
    <w:rsid w:val="006D2D17"/>
    <w:rsid w:val="006D32D4"/>
    <w:rsid w:val="006D33CF"/>
    <w:rsid w:val="006D37A4"/>
    <w:rsid w:val="006D39A4"/>
    <w:rsid w:val="006D39DF"/>
    <w:rsid w:val="006D4FE8"/>
    <w:rsid w:val="006D55E9"/>
    <w:rsid w:val="006D5762"/>
    <w:rsid w:val="006D5EAE"/>
    <w:rsid w:val="006D61CC"/>
    <w:rsid w:val="006D6AC3"/>
    <w:rsid w:val="006D6E89"/>
    <w:rsid w:val="006D74D9"/>
    <w:rsid w:val="006D75B7"/>
    <w:rsid w:val="006D78FB"/>
    <w:rsid w:val="006D7F97"/>
    <w:rsid w:val="006E0081"/>
    <w:rsid w:val="006E0AA3"/>
    <w:rsid w:val="006E1470"/>
    <w:rsid w:val="006E14C8"/>
    <w:rsid w:val="006E171B"/>
    <w:rsid w:val="006E1BF8"/>
    <w:rsid w:val="006E265C"/>
    <w:rsid w:val="006E2701"/>
    <w:rsid w:val="006E29D1"/>
    <w:rsid w:val="006E2EF4"/>
    <w:rsid w:val="006E3735"/>
    <w:rsid w:val="006E38F3"/>
    <w:rsid w:val="006E3D8B"/>
    <w:rsid w:val="006E3F3E"/>
    <w:rsid w:val="006E4123"/>
    <w:rsid w:val="006E44AF"/>
    <w:rsid w:val="006E49E4"/>
    <w:rsid w:val="006E4E52"/>
    <w:rsid w:val="006E53CC"/>
    <w:rsid w:val="006E55A2"/>
    <w:rsid w:val="006E5910"/>
    <w:rsid w:val="006E5CC8"/>
    <w:rsid w:val="006E6558"/>
    <w:rsid w:val="006E6AA2"/>
    <w:rsid w:val="006E6BF1"/>
    <w:rsid w:val="006E6F79"/>
    <w:rsid w:val="006E714C"/>
    <w:rsid w:val="006E774A"/>
    <w:rsid w:val="006E7821"/>
    <w:rsid w:val="006E7833"/>
    <w:rsid w:val="006E7A41"/>
    <w:rsid w:val="006E7C36"/>
    <w:rsid w:val="006E7D23"/>
    <w:rsid w:val="006E7E36"/>
    <w:rsid w:val="006F0323"/>
    <w:rsid w:val="006F0489"/>
    <w:rsid w:val="006F09DC"/>
    <w:rsid w:val="006F0A8C"/>
    <w:rsid w:val="006F1475"/>
    <w:rsid w:val="006F1AD3"/>
    <w:rsid w:val="006F223E"/>
    <w:rsid w:val="006F2682"/>
    <w:rsid w:val="006F276C"/>
    <w:rsid w:val="006F2D7B"/>
    <w:rsid w:val="006F3037"/>
    <w:rsid w:val="006F3AD8"/>
    <w:rsid w:val="006F40F6"/>
    <w:rsid w:val="006F44CD"/>
    <w:rsid w:val="006F44DA"/>
    <w:rsid w:val="006F5473"/>
    <w:rsid w:val="006F568E"/>
    <w:rsid w:val="006F62B1"/>
    <w:rsid w:val="006F6ADD"/>
    <w:rsid w:val="006F6B09"/>
    <w:rsid w:val="006F6B7A"/>
    <w:rsid w:val="006F6C01"/>
    <w:rsid w:val="006F72DC"/>
    <w:rsid w:val="006F7F82"/>
    <w:rsid w:val="00700202"/>
    <w:rsid w:val="00700915"/>
    <w:rsid w:val="00700F3D"/>
    <w:rsid w:val="00700F40"/>
    <w:rsid w:val="007015CE"/>
    <w:rsid w:val="00701979"/>
    <w:rsid w:val="00701E8D"/>
    <w:rsid w:val="00702A0A"/>
    <w:rsid w:val="00702F1C"/>
    <w:rsid w:val="007032E2"/>
    <w:rsid w:val="00704C29"/>
    <w:rsid w:val="0070506C"/>
    <w:rsid w:val="007051D7"/>
    <w:rsid w:val="00705629"/>
    <w:rsid w:val="00705A2C"/>
    <w:rsid w:val="00705C0A"/>
    <w:rsid w:val="00705D01"/>
    <w:rsid w:val="00705D02"/>
    <w:rsid w:val="00705DE3"/>
    <w:rsid w:val="007060F9"/>
    <w:rsid w:val="0070654E"/>
    <w:rsid w:val="00706595"/>
    <w:rsid w:val="00707145"/>
    <w:rsid w:val="007077A1"/>
    <w:rsid w:val="00707B0E"/>
    <w:rsid w:val="00707F36"/>
    <w:rsid w:val="007102E5"/>
    <w:rsid w:val="00710801"/>
    <w:rsid w:val="0071085C"/>
    <w:rsid w:val="00710C35"/>
    <w:rsid w:val="00711741"/>
    <w:rsid w:val="007118FC"/>
    <w:rsid w:val="00711CAF"/>
    <w:rsid w:val="0071227E"/>
    <w:rsid w:val="00712360"/>
    <w:rsid w:val="007126CF"/>
    <w:rsid w:val="00712F63"/>
    <w:rsid w:val="00713068"/>
    <w:rsid w:val="007133E1"/>
    <w:rsid w:val="00713571"/>
    <w:rsid w:val="007146B3"/>
    <w:rsid w:val="00714EF8"/>
    <w:rsid w:val="00714F80"/>
    <w:rsid w:val="00715229"/>
    <w:rsid w:val="00715DF9"/>
    <w:rsid w:val="00716039"/>
    <w:rsid w:val="00716129"/>
    <w:rsid w:val="00716CF8"/>
    <w:rsid w:val="007171C0"/>
    <w:rsid w:val="007175B2"/>
    <w:rsid w:val="00717746"/>
    <w:rsid w:val="00717B30"/>
    <w:rsid w:val="00717BD8"/>
    <w:rsid w:val="00717FEA"/>
    <w:rsid w:val="00720271"/>
    <w:rsid w:val="007202BF"/>
    <w:rsid w:val="007206B5"/>
    <w:rsid w:val="00720CA3"/>
    <w:rsid w:val="007210D2"/>
    <w:rsid w:val="0072119E"/>
    <w:rsid w:val="00721A1F"/>
    <w:rsid w:val="00721E1C"/>
    <w:rsid w:val="007224D0"/>
    <w:rsid w:val="00722603"/>
    <w:rsid w:val="00722E6E"/>
    <w:rsid w:val="007235D6"/>
    <w:rsid w:val="00723C1C"/>
    <w:rsid w:val="00723CCA"/>
    <w:rsid w:val="00724193"/>
    <w:rsid w:val="007248E4"/>
    <w:rsid w:val="00724CBD"/>
    <w:rsid w:val="0072565B"/>
    <w:rsid w:val="0072574F"/>
    <w:rsid w:val="00725A37"/>
    <w:rsid w:val="00725A43"/>
    <w:rsid w:val="0072607F"/>
    <w:rsid w:val="00726104"/>
    <w:rsid w:val="00726897"/>
    <w:rsid w:val="00726A5B"/>
    <w:rsid w:val="00727006"/>
    <w:rsid w:val="00727E21"/>
    <w:rsid w:val="00727E90"/>
    <w:rsid w:val="007301A5"/>
    <w:rsid w:val="007302F9"/>
    <w:rsid w:val="00730710"/>
    <w:rsid w:val="00730C15"/>
    <w:rsid w:val="0073110A"/>
    <w:rsid w:val="00731320"/>
    <w:rsid w:val="00731614"/>
    <w:rsid w:val="00731784"/>
    <w:rsid w:val="0073186F"/>
    <w:rsid w:val="00731904"/>
    <w:rsid w:val="007319F0"/>
    <w:rsid w:val="00731F21"/>
    <w:rsid w:val="00732152"/>
    <w:rsid w:val="00732498"/>
    <w:rsid w:val="00732534"/>
    <w:rsid w:val="007329CE"/>
    <w:rsid w:val="00732C40"/>
    <w:rsid w:val="00732F59"/>
    <w:rsid w:val="007330C6"/>
    <w:rsid w:val="007330F6"/>
    <w:rsid w:val="0073335F"/>
    <w:rsid w:val="0073351A"/>
    <w:rsid w:val="00733527"/>
    <w:rsid w:val="007337C1"/>
    <w:rsid w:val="00733ADD"/>
    <w:rsid w:val="00733E62"/>
    <w:rsid w:val="00734027"/>
    <w:rsid w:val="0073415E"/>
    <w:rsid w:val="00734AC5"/>
    <w:rsid w:val="00734ADB"/>
    <w:rsid w:val="00734ADD"/>
    <w:rsid w:val="00734C67"/>
    <w:rsid w:val="007353B0"/>
    <w:rsid w:val="007355C0"/>
    <w:rsid w:val="007357C5"/>
    <w:rsid w:val="00736415"/>
    <w:rsid w:val="0073650F"/>
    <w:rsid w:val="007366E4"/>
    <w:rsid w:val="00736F0B"/>
    <w:rsid w:val="00737F59"/>
    <w:rsid w:val="00740068"/>
    <w:rsid w:val="00740074"/>
    <w:rsid w:val="00740209"/>
    <w:rsid w:val="00740230"/>
    <w:rsid w:val="00740638"/>
    <w:rsid w:val="007407CC"/>
    <w:rsid w:val="00740B8B"/>
    <w:rsid w:val="007415BA"/>
    <w:rsid w:val="007417C2"/>
    <w:rsid w:val="00741A80"/>
    <w:rsid w:val="00741ED6"/>
    <w:rsid w:val="0074221F"/>
    <w:rsid w:val="0074225A"/>
    <w:rsid w:val="007424BB"/>
    <w:rsid w:val="007429EA"/>
    <w:rsid w:val="00742A49"/>
    <w:rsid w:val="0074344D"/>
    <w:rsid w:val="00743EE3"/>
    <w:rsid w:val="00744458"/>
    <w:rsid w:val="0074474B"/>
    <w:rsid w:val="00744A36"/>
    <w:rsid w:val="00744AB7"/>
    <w:rsid w:val="00745AFF"/>
    <w:rsid w:val="00745D33"/>
    <w:rsid w:val="007461E6"/>
    <w:rsid w:val="0074670A"/>
    <w:rsid w:val="007467E9"/>
    <w:rsid w:val="007468B9"/>
    <w:rsid w:val="007469F7"/>
    <w:rsid w:val="00746F27"/>
    <w:rsid w:val="00746F89"/>
    <w:rsid w:val="0074741B"/>
    <w:rsid w:val="007475BA"/>
    <w:rsid w:val="00750387"/>
    <w:rsid w:val="0075043F"/>
    <w:rsid w:val="007507F9"/>
    <w:rsid w:val="00750B4F"/>
    <w:rsid w:val="00750BC2"/>
    <w:rsid w:val="00750E98"/>
    <w:rsid w:val="00751040"/>
    <w:rsid w:val="007519CE"/>
    <w:rsid w:val="00751CD4"/>
    <w:rsid w:val="00751D98"/>
    <w:rsid w:val="00753316"/>
    <w:rsid w:val="0075368C"/>
    <w:rsid w:val="007539A0"/>
    <w:rsid w:val="00753B30"/>
    <w:rsid w:val="00753D89"/>
    <w:rsid w:val="00753F30"/>
    <w:rsid w:val="00754646"/>
    <w:rsid w:val="00754EE0"/>
    <w:rsid w:val="00755361"/>
    <w:rsid w:val="007554FF"/>
    <w:rsid w:val="00755C36"/>
    <w:rsid w:val="00756DA9"/>
    <w:rsid w:val="00756DCD"/>
    <w:rsid w:val="007577F0"/>
    <w:rsid w:val="007578B1"/>
    <w:rsid w:val="00757D23"/>
    <w:rsid w:val="00757DCA"/>
    <w:rsid w:val="00757DDC"/>
    <w:rsid w:val="007602DF"/>
    <w:rsid w:val="00760DB6"/>
    <w:rsid w:val="00760EE0"/>
    <w:rsid w:val="007617E9"/>
    <w:rsid w:val="007619A1"/>
    <w:rsid w:val="007619DD"/>
    <w:rsid w:val="00761A44"/>
    <w:rsid w:val="00761B60"/>
    <w:rsid w:val="00761C7A"/>
    <w:rsid w:val="00761D86"/>
    <w:rsid w:val="00761ED0"/>
    <w:rsid w:val="007623CF"/>
    <w:rsid w:val="00762607"/>
    <w:rsid w:val="0076293F"/>
    <w:rsid w:val="00762F70"/>
    <w:rsid w:val="00763DD2"/>
    <w:rsid w:val="00764554"/>
    <w:rsid w:val="007646CD"/>
    <w:rsid w:val="00764992"/>
    <w:rsid w:val="00765637"/>
    <w:rsid w:val="00765B5A"/>
    <w:rsid w:val="00765EAA"/>
    <w:rsid w:val="007660CA"/>
    <w:rsid w:val="00766913"/>
    <w:rsid w:val="00766B77"/>
    <w:rsid w:val="00766C30"/>
    <w:rsid w:val="00766DF1"/>
    <w:rsid w:val="00767194"/>
    <w:rsid w:val="00767AE8"/>
    <w:rsid w:val="00770354"/>
    <w:rsid w:val="007709D4"/>
    <w:rsid w:val="00770C86"/>
    <w:rsid w:val="00771151"/>
    <w:rsid w:val="00771344"/>
    <w:rsid w:val="00772852"/>
    <w:rsid w:val="007729F6"/>
    <w:rsid w:val="00772BBF"/>
    <w:rsid w:val="00772C6F"/>
    <w:rsid w:val="0077356E"/>
    <w:rsid w:val="00773B51"/>
    <w:rsid w:val="00774329"/>
    <w:rsid w:val="0077435F"/>
    <w:rsid w:val="007748B9"/>
    <w:rsid w:val="00774C95"/>
    <w:rsid w:val="00774CCC"/>
    <w:rsid w:val="00774E51"/>
    <w:rsid w:val="0077511D"/>
    <w:rsid w:val="0077550D"/>
    <w:rsid w:val="00775984"/>
    <w:rsid w:val="00775C46"/>
    <w:rsid w:val="00776429"/>
    <w:rsid w:val="00776659"/>
    <w:rsid w:val="0077677E"/>
    <w:rsid w:val="00776BD7"/>
    <w:rsid w:val="00776E88"/>
    <w:rsid w:val="00777263"/>
    <w:rsid w:val="00777472"/>
    <w:rsid w:val="0077771E"/>
    <w:rsid w:val="00777C92"/>
    <w:rsid w:val="00777F1D"/>
    <w:rsid w:val="00780242"/>
    <w:rsid w:val="00780B5A"/>
    <w:rsid w:val="00780D56"/>
    <w:rsid w:val="0078117C"/>
    <w:rsid w:val="00781749"/>
    <w:rsid w:val="00781964"/>
    <w:rsid w:val="007819F6"/>
    <w:rsid w:val="00781DEF"/>
    <w:rsid w:val="007820B4"/>
    <w:rsid w:val="007820D7"/>
    <w:rsid w:val="0078263C"/>
    <w:rsid w:val="00783859"/>
    <w:rsid w:val="00784080"/>
    <w:rsid w:val="00784292"/>
    <w:rsid w:val="0078445D"/>
    <w:rsid w:val="0078466D"/>
    <w:rsid w:val="0078477F"/>
    <w:rsid w:val="00785555"/>
    <w:rsid w:val="0078561C"/>
    <w:rsid w:val="007857C0"/>
    <w:rsid w:val="007857C1"/>
    <w:rsid w:val="00785847"/>
    <w:rsid w:val="007858AD"/>
    <w:rsid w:val="00785A1D"/>
    <w:rsid w:val="00785E4F"/>
    <w:rsid w:val="00785ED0"/>
    <w:rsid w:val="00786777"/>
    <w:rsid w:val="00786AB5"/>
    <w:rsid w:val="007878BF"/>
    <w:rsid w:val="00787E8B"/>
    <w:rsid w:val="0079027A"/>
    <w:rsid w:val="00790AD3"/>
    <w:rsid w:val="00790ADC"/>
    <w:rsid w:val="007918EF"/>
    <w:rsid w:val="00791945"/>
    <w:rsid w:val="007921DB"/>
    <w:rsid w:val="00792341"/>
    <w:rsid w:val="00792D59"/>
    <w:rsid w:val="00793962"/>
    <w:rsid w:val="007939AA"/>
    <w:rsid w:val="00793B84"/>
    <w:rsid w:val="00794E38"/>
    <w:rsid w:val="0079531F"/>
    <w:rsid w:val="0079614D"/>
    <w:rsid w:val="00796244"/>
    <w:rsid w:val="0079654D"/>
    <w:rsid w:val="0079670F"/>
    <w:rsid w:val="0079686A"/>
    <w:rsid w:val="007968F5"/>
    <w:rsid w:val="00796E12"/>
    <w:rsid w:val="00797068"/>
    <w:rsid w:val="00797308"/>
    <w:rsid w:val="007973E0"/>
    <w:rsid w:val="00797931"/>
    <w:rsid w:val="007A01DA"/>
    <w:rsid w:val="007A0815"/>
    <w:rsid w:val="007A1332"/>
    <w:rsid w:val="007A155B"/>
    <w:rsid w:val="007A19A6"/>
    <w:rsid w:val="007A1A3C"/>
    <w:rsid w:val="007A1B17"/>
    <w:rsid w:val="007A2849"/>
    <w:rsid w:val="007A3229"/>
    <w:rsid w:val="007A3415"/>
    <w:rsid w:val="007A35C7"/>
    <w:rsid w:val="007A35D3"/>
    <w:rsid w:val="007A36A0"/>
    <w:rsid w:val="007A39A6"/>
    <w:rsid w:val="007A3ABB"/>
    <w:rsid w:val="007A4085"/>
    <w:rsid w:val="007A40F3"/>
    <w:rsid w:val="007A4187"/>
    <w:rsid w:val="007A4B8D"/>
    <w:rsid w:val="007A5F1C"/>
    <w:rsid w:val="007A63F9"/>
    <w:rsid w:val="007A65E9"/>
    <w:rsid w:val="007A6945"/>
    <w:rsid w:val="007A727A"/>
    <w:rsid w:val="007A73A0"/>
    <w:rsid w:val="007A74C2"/>
    <w:rsid w:val="007A7568"/>
    <w:rsid w:val="007A76E8"/>
    <w:rsid w:val="007A797F"/>
    <w:rsid w:val="007A7D69"/>
    <w:rsid w:val="007B0003"/>
    <w:rsid w:val="007B0AEE"/>
    <w:rsid w:val="007B0B33"/>
    <w:rsid w:val="007B0EDE"/>
    <w:rsid w:val="007B1485"/>
    <w:rsid w:val="007B155D"/>
    <w:rsid w:val="007B167F"/>
    <w:rsid w:val="007B1A4C"/>
    <w:rsid w:val="007B1EEA"/>
    <w:rsid w:val="007B2017"/>
    <w:rsid w:val="007B2077"/>
    <w:rsid w:val="007B27D3"/>
    <w:rsid w:val="007B366E"/>
    <w:rsid w:val="007B374B"/>
    <w:rsid w:val="007B413C"/>
    <w:rsid w:val="007B4646"/>
    <w:rsid w:val="007B4CBF"/>
    <w:rsid w:val="007B4F4E"/>
    <w:rsid w:val="007B5391"/>
    <w:rsid w:val="007B589C"/>
    <w:rsid w:val="007B59E7"/>
    <w:rsid w:val="007B617B"/>
    <w:rsid w:val="007B6759"/>
    <w:rsid w:val="007B686F"/>
    <w:rsid w:val="007B6E4E"/>
    <w:rsid w:val="007B7B34"/>
    <w:rsid w:val="007B7C91"/>
    <w:rsid w:val="007C0601"/>
    <w:rsid w:val="007C0770"/>
    <w:rsid w:val="007C0790"/>
    <w:rsid w:val="007C0B36"/>
    <w:rsid w:val="007C0E04"/>
    <w:rsid w:val="007C1489"/>
    <w:rsid w:val="007C16A6"/>
    <w:rsid w:val="007C2108"/>
    <w:rsid w:val="007C2787"/>
    <w:rsid w:val="007C3158"/>
    <w:rsid w:val="007C3AC1"/>
    <w:rsid w:val="007C3DD5"/>
    <w:rsid w:val="007C4032"/>
    <w:rsid w:val="007C4860"/>
    <w:rsid w:val="007C4BF3"/>
    <w:rsid w:val="007C4D42"/>
    <w:rsid w:val="007C4F66"/>
    <w:rsid w:val="007C5791"/>
    <w:rsid w:val="007C5976"/>
    <w:rsid w:val="007C59ED"/>
    <w:rsid w:val="007C5B52"/>
    <w:rsid w:val="007C76FF"/>
    <w:rsid w:val="007C7D81"/>
    <w:rsid w:val="007D0194"/>
    <w:rsid w:val="007D019C"/>
    <w:rsid w:val="007D0779"/>
    <w:rsid w:val="007D07EA"/>
    <w:rsid w:val="007D0FC9"/>
    <w:rsid w:val="007D1365"/>
    <w:rsid w:val="007D15B5"/>
    <w:rsid w:val="007D17E6"/>
    <w:rsid w:val="007D2117"/>
    <w:rsid w:val="007D2250"/>
    <w:rsid w:val="007D2618"/>
    <w:rsid w:val="007D285C"/>
    <w:rsid w:val="007D2BE4"/>
    <w:rsid w:val="007D3872"/>
    <w:rsid w:val="007D3C8D"/>
    <w:rsid w:val="007D3FBD"/>
    <w:rsid w:val="007D4702"/>
    <w:rsid w:val="007D4C1E"/>
    <w:rsid w:val="007D4C4D"/>
    <w:rsid w:val="007D4CBE"/>
    <w:rsid w:val="007D4F41"/>
    <w:rsid w:val="007D519A"/>
    <w:rsid w:val="007D5D96"/>
    <w:rsid w:val="007D5F1C"/>
    <w:rsid w:val="007D66FD"/>
    <w:rsid w:val="007D69F0"/>
    <w:rsid w:val="007D6FFB"/>
    <w:rsid w:val="007E0223"/>
    <w:rsid w:val="007E0455"/>
    <w:rsid w:val="007E0907"/>
    <w:rsid w:val="007E0A51"/>
    <w:rsid w:val="007E0CA6"/>
    <w:rsid w:val="007E0D7A"/>
    <w:rsid w:val="007E0E31"/>
    <w:rsid w:val="007E0EDB"/>
    <w:rsid w:val="007E19BD"/>
    <w:rsid w:val="007E1F4D"/>
    <w:rsid w:val="007E2D91"/>
    <w:rsid w:val="007E2F99"/>
    <w:rsid w:val="007E37D3"/>
    <w:rsid w:val="007E37EE"/>
    <w:rsid w:val="007E3945"/>
    <w:rsid w:val="007E3A78"/>
    <w:rsid w:val="007E3D17"/>
    <w:rsid w:val="007E41EB"/>
    <w:rsid w:val="007E45FA"/>
    <w:rsid w:val="007E4631"/>
    <w:rsid w:val="007E494B"/>
    <w:rsid w:val="007E4F3B"/>
    <w:rsid w:val="007E5234"/>
    <w:rsid w:val="007E52A8"/>
    <w:rsid w:val="007E54A8"/>
    <w:rsid w:val="007E5548"/>
    <w:rsid w:val="007E6BDC"/>
    <w:rsid w:val="007E6E05"/>
    <w:rsid w:val="007E727D"/>
    <w:rsid w:val="007E728E"/>
    <w:rsid w:val="007E7388"/>
    <w:rsid w:val="007E77EF"/>
    <w:rsid w:val="007E7B98"/>
    <w:rsid w:val="007F0757"/>
    <w:rsid w:val="007F09FD"/>
    <w:rsid w:val="007F0EDC"/>
    <w:rsid w:val="007F1602"/>
    <w:rsid w:val="007F1991"/>
    <w:rsid w:val="007F1C4D"/>
    <w:rsid w:val="007F1C8E"/>
    <w:rsid w:val="007F2062"/>
    <w:rsid w:val="007F2067"/>
    <w:rsid w:val="007F22DB"/>
    <w:rsid w:val="007F2593"/>
    <w:rsid w:val="007F2708"/>
    <w:rsid w:val="007F294E"/>
    <w:rsid w:val="007F2D68"/>
    <w:rsid w:val="007F2EE1"/>
    <w:rsid w:val="007F3935"/>
    <w:rsid w:val="007F3C91"/>
    <w:rsid w:val="007F3CF8"/>
    <w:rsid w:val="007F418A"/>
    <w:rsid w:val="007F539F"/>
    <w:rsid w:val="007F54E7"/>
    <w:rsid w:val="007F576A"/>
    <w:rsid w:val="007F6096"/>
    <w:rsid w:val="007F6313"/>
    <w:rsid w:val="007F692F"/>
    <w:rsid w:val="007F6F76"/>
    <w:rsid w:val="007F76D5"/>
    <w:rsid w:val="007F7772"/>
    <w:rsid w:val="007F7AC9"/>
    <w:rsid w:val="007F7D2E"/>
    <w:rsid w:val="00800678"/>
    <w:rsid w:val="0080087A"/>
    <w:rsid w:val="00801296"/>
    <w:rsid w:val="00801FF3"/>
    <w:rsid w:val="00802966"/>
    <w:rsid w:val="00802BD0"/>
    <w:rsid w:val="008033EF"/>
    <w:rsid w:val="00803478"/>
    <w:rsid w:val="008042DE"/>
    <w:rsid w:val="00804541"/>
    <w:rsid w:val="00804568"/>
    <w:rsid w:val="008047A7"/>
    <w:rsid w:val="00804886"/>
    <w:rsid w:val="00804D9A"/>
    <w:rsid w:val="008053CE"/>
    <w:rsid w:val="00805541"/>
    <w:rsid w:val="0080596C"/>
    <w:rsid w:val="008061B1"/>
    <w:rsid w:val="0080678D"/>
    <w:rsid w:val="00806980"/>
    <w:rsid w:val="00806AC2"/>
    <w:rsid w:val="00807248"/>
    <w:rsid w:val="008076B7"/>
    <w:rsid w:val="00807B40"/>
    <w:rsid w:val="00810136"/>
    <w:rsid w:val="00810619"/>
    <w:rsid w:val="008106A4"/>
    <w:rsid w:val="00810B7C"/>
    <w:rsid w:val="00811028"/>
    <w:rsid w:val="008117CD"/>
    <w:rsid w:val="00812049"/>
    <w:rsid w:val="008120FE"/>
    <w:rsid w:val="00812168"/>
    <w:rsid w:val="008121A9"/>
    <w:rsid w:val="00812428"/>
    <w:rsid w:val="00812494"/>
    <w:rsid w:val="00812721"/>
    <w:rsid w:val="00812F9B"/>
    <w:rsid w:val="0081320A"/>
    <w:rsid w:val="00813836"/>
    <w:rsid w:val="00814D00"/>
    <w:rsid w:val="00815181"/>
    <w:rsid w:val="008153C0"/>
    <w:rsid w:val="00815B2D"/>
    <w:rsid w:val="00815F02"/>
    <w:rsid w:val="008167A8"/>
    <w:rsid w:val="00817501"/>
    <w:rsid w:val="00817DE9"/>
    <w:rsid w:val="008202E7"/>
    <w:rsid w:val="00820756"/>
    <w:rsid w:val="0082079E"/>
    <w:rsid w:val="00820AA5"/>
    <w:rsid w:val="00820EAA"/>
    <w:rsid w:val="0082180D"/>
    <w:rsid w:val="0082236A"/>
    <w:rsid w:val="00822D5A"/>
    <w:rsid w:val="00823152"/>
    <w:rsid w:val="00823B34"/>
    <w:rsid w:val="0082408E"/>
    <w:rsid w:val="008240C1"/>
    <w:rsid w:val="00824A31"/>
    <w:rsid w:val="00825AF4"/>
    <w:rsid w:val="008262C6"/>
    <w:rsid w:val="00826395"/>
    <w:rsid w:val="008267A7"/>
    <w:rsid w:val="00826F0A"/>
    <w:rsid w:val="00827226"/>
    <w:rsid w:val="00827374"/>
    <w:rsid w:val="00827697"/>
    <w:rsid w:val="0082787E"/>
    <w:rsid w:val="00830D7E"/>
    <w:rsid w:val="00830F65"/>
    <w:rsid w:val="0083112F"/>
    <w:rsid w:val="00831BD2"/>
    <w:rsid w:val="00831C3E"/>
    <w:rsid w:val="00832E0A"/>
    <w:rsid w:val="008333CB"/>
    <w:rsid w:val="00833996"/>
    <w:rsid w:val="00833E5F"/>
    <w:rsid w:val="008349C3"/>
    <w:rsid w:val="008354B9"/>
    <w:rsid w:val="00835760"/>
    <w:rsid w:val="008359CE"/>
    <w:rsid w:val="008364FA"/>
    <w:rsid w:val="00836B74"/>
    <w:rsid w:val="008375C2"/>
    <w:rsid w:val="00837732"/>
    <w:rsid w:val="00837A00"/>
    <w:rsid w:val="00837C37"/>
    <w:rsid w:val="00837D2D"/>
    <w:rsid w:val="00840A20"/>
    <w:rsid w:val="00840E51"/>
    <w:rsid w:val="00840E91"/>
    <w:rsid w:val="0084190A"/>
    <w:rsid w:val="0084229B"/>
    <w:rsid w:val="008423FC"/>
    <w:rsid w:val="008425D5"/>
    <w:rsid w:val="00842FD5"/>
    <w:rsid w:val="00843096"/>
    <w:rsid w:val="00843289"/>
    <w:rsid w:val="00843CA1"/>
    <w:rsid w:val="00843EFA"/>
    <w:rsid w:val="00844750"/>
    <w:rsid w:val="00844A2D"/>
    <w:rsid w:val="00844B20"/>
    <w:rsid w:val="00844DE1"/>
    <w:rsid w:val="00844E70"/>
    <w:rsid w:val="00844EB6"/>
    <w:rsid w:val="00844FAE"/>
    <w:rsid w:val="0084509E"/>
    <w:rsid w:val="008453A0"/>
    <w:rsid w:val="00845F68"/>
    <w:rsid w:val="00846222"/>
    <w:rsid w:val="00846558"/>
    <w:rsid w:val="00846729"/>
    <w:rsid w:val="00846CC4"/>
    <w:rsid w:val="00846CC9"/>
    <w:rsid w:val="00847086"/>
    <w:rsid w:val="0084714A"/>
    <w:rsid w:val="00847E95"/>
    <w:rsid w:val="00850416"/>
    <w:rsid w:val="00850BD6"/>
    <w:rsid w:val="00850F9B"/>
    <w:rsid w:val="008511D9"/>
    <w:rsid w:val="008513F1"/>
    <w:rsid w:val="00851FD6"/>
    <w:rsid w:val="008520B1"/>
    <w:rsid w:val="00852E0C"/>
    <w:rsid w:val="00853B0F"/>
    <w:rsid w:val="00853CA5"/>
    <w:rsid w:val="00854117"/>
    <w:rsid w:val="00854213"/>
    <w:rsid w:val="0085462E"/>
    <w:rsid w:val="00854715"/>
    <w:rsid w:val="00854794"/>
    <w:rsid w:val="00854B53"/>
    <w:rsid w:val="00854CCF"/>
    <w:rsid w:val="00854D1D"/>
    <w:rsid w:val="00855220"/>
    <w:rsid w:val="00855709"/>
    <w:rsid w:val="0085643A"/>
    <w:rsid w:val="008571FB"/>
    <w:rsid w:val="008575D2"/>
    <w:rsid w:val="0085782D"/>
    <w:rsid w:val="00860350"/>
    <w:rsid w:val="00860EB6"/>
    <w:rsid w:val="00862413"/>
    <w:rsid w:val="00862678"/>
    <w:rsid w:val="00862EF6"/>
    <w:rsid w:val="008630EA"/>
    <w:rsid w:val="0086327E"/>
    <w:rsid w:val="00863545"/>
    <w:rsid w:val="008635EE"/>
    <w:rsid w:val="0086384E"/>
    <w:rsid w:val="00864005"/>
    <w:rsid w:val="00864286"/>
    <w:rsid w:val="00864293"/>
    <w:rsid w:val="008649E3"/>
    <w:rsid w:val="00864F10"/>
    <w:rsid w:val="00865847"/>
    <w:rsid w:val="0086670D"/>
    <w:rsid w:val="008667B6"/>
    <w:rsid w:val="00867139"/>
    <w:rsid w:val="00867169"/>
    <w:rsid w:val="00867254"/>
    <w:rsid w:val="008673FA"/>
    <w:rsid w:val="008678A6"/>
    <w:rsid w:val="00867F9F"/>
    <w:rsid w:val="008704FA"/>
    <w:rsid w:val="00870C27"/>
    <w:rsid w:val="00870DFD"/>
    <w:rsid w:val="00871198"/>
    <w:rsid w:val="0087188B"/>
    <w:rsid w:val="0087217B"/>
    <w:rsid w:val="0087217D"/>
    <w:rsid w:val="008723A1"/>
    <w:rsid w:val="008723C7"/>
    <w:rsid w:val="00872CB4"/>
    <w:rsid w:val="008740AD"/>
    <w:rsid w:val="008742E0"/>
    <w:rsid w:val="008744D4"/>
    <w:rsid w:val="008744F8"/>
    <w:rsid w:val="00874604"/>
    <w:rsid w:val="00874BDB"/>
    <w:rsid w:val="00875406"/>
    <w:rsid w:val="00875576"/>
    <w:rsid w:val="008757DF"/>
    <w:rsid w:val="008762BC"/>
    <w:rsid w:val="008763E1"/>
    <w:rsid w:val="00877505"/>
    <w:rsid w:val="008775E7"/>
    <w:rsid w:val="00877765"/>
    <w:rsid w:val="00877D3C"/>
    <w:rsid w:val="00880128"/>
    <w:rsid w:val="00880964"/>
    <w:rsid w:val="00880AC3"/>
    <w:rsid w:val="00881A5A"/>
    <w:rsid w:val="00881B69"/>
    <w:rsid w:val="008822CC"/>
    <w:rsid w:val="00882947"/>
    <w:rsid w:val="00882B25"/>
    <w:rsid w:val="008835EB"/>
    <w:rsid w:val="00883C13"/>
    <w:rsid w:val="00883C22"/>
    <w:rsid w:val="00883D4E"/>
    <w:rsid w:val="00883DC4"/>
    <w:rsid w:val="00883E94"/>
    <w:rsid w:val="00884933"/>
    <w:rsid w:val="00884A12"/>
    <w:rsid w:val="00884EF5"/>
    <w:rsid w:val="008863B3"/>
    <w:rsid w:val="0088655C"/>
    <w:rsid w:val="00886580"/>
    <w:rsid w:val="00886875"/>
    <w:rsid w:val="008873E2"/>
    <w:rsid w:val="008875FB"/>
    <w:rsid w:val="00887806"/>
    <w:rsid w:val="00887B80"/>
    <w:rsid w:val="00887DCA"/>
    <w:rsid w:val="00887F96"/>
    <w:rsid w:val="0089002D"/>
    <w:rsid w:val="00890511"/>
    <w:rsid w:val="00890A9A"/>
    <w:rsid w:val="00890D05"/>
    <w:rsid w:val="00890E10"/>
    <w:rsid w:val="00890F6C"/>
    <w:rsid w:val="00891460"/>
    <w:rsid w:val="008917BA"/>
    <w:rsid w:val="00891824"/>
    <w:rsid w:val="00891B18"/>
    <w:rsid w:val="00891D82"/>
    <w:rsid w:val="00891E0F"/>
    <w:rsid w:val="00891E94"/>
    <w:rsid w:val="00892017"/>
    <w:rsid w:val="008929B6"/>
    <w:rsid w:val="00892AC4"/>
    <w:rsid w:val="00892C38"/>
    <w:rsid w:val="00892E84"/>
    <w:rsid w:val="00893A32"/>
    <w:rsid w:val="00893E09"/>
    <w:rsid w:val="00894A1C"/>
    <w:rsid w:val="00894A3C"/>
    <w:rsid w:val="00894CE7"/>
    <w:rsid w:val="00894E3C"/>
    <w:rsid w:val="0089516F"/>
    <w:rsid w:val="008954A4"/>
    <w:rsid w:val="0089558D"/>
    <w:rsid w:val="00895722"/>
    <w:rsid w:val="00895B20"/>
    <w:rsid w:val="008960C3"/>
    <w:rsid w:val="00896396"/>
    <w:rsid w:val="00896A72"/>
    <w:rsid w:val="00896BFB"/>
    <w:rsid w:val="00896E3E"/>
    <w:rsid w:val="00897446"/>
    <w:rsid w:val="00897570"/>
    <w:rsid w:val="00897E64"/>
    <w:rsid w:val="00897FBF"/>
    <w:rsid w:val="008A0183"/>
    <w:rsid w:val="008A0263"/>
    <w:rsid w:val="008A0A02"/>
    <w:rsid w:val="008A0B9F"/>
    <w:rsid w:val="008A12DF"/>
    <w:rsid w:val="008A132C"/>
    <w:rsid w:val="008A148A"/>
    <w:rsid w:val="008A1C0D"/>
    <w:rsid w:val="008A20DF"/>
    <w:rsid w:val="008A265B"/>
    <w:rsid w:val="008A28A2"/>
    <w:rsid w:val="008A34FC"/>
    <w:rsid w:val="008A3586"/>
    <w:rsid w:val="008A4242"/>
    <w:rsid w:val="008A43DA"/>
    <w:rsid w:val="008A47A1"/>
    <w:rsid w:val="008A4FC8"/>
    <w:rsid w:val="008A6063"/>
    <w:rsid w:val="008A6120"/>
    <w:rsid w:val="008A71AB"/>
    <w:rsid w:val="008A79AD"/>
    <w:rsid w:val="008A7D2F"/>
    <w:rsid w:val="008A7E1C"/>
    <w:rsid w:val="008A7EEE"/>
    <w:rsid w:val="008B00DF"/>
    <w:rsid w:val="008B08CF"/>
    <w:rsid w:val="008B0C3E"/>
    <w:rsid w:val="008B1337"/>
    <w:rsid w:val="008B133D"/>
    <w:rsid w:val="008B14F2"/>
    <w:rsid w:val="008B1591"/>
    <w:rsid w:val="008B186F"/>
    <w:rsid w:val="008B1B23"/>
    <w:rsid w:val="008B1B9F"/>
    <w:rsid w:val="008B1CEF"/>
    <w:rsid w:val="008B1D21"/>
    <w:rsid w:val="008B1F96"/>
    <w:rsid w:val="008B218C"/>
    <w:rsid w:val="008B21F9"/>
    <w:rsid w:val="008B2BCB"/>
    <w:rsid w:val="008B2FDC"/>
    <w:rsid w:val="008B315B"/>
    <w:rsid w:val="008B34D4"/>
    <w:rsid w:val="008B4051"/>
    <w:rsid w:val="008B4629"/>
    <w:rsid w:val="008B4CF8"/>
    <w:rsid w:val="008B4D33"/>
    <w:rsid w:val="008B5092"/>
    <w:rsid w:val="008B51A6"/>
    <w:rsid w:val="008B5206"/>
    <w:rsid w:val="008B53F6"/>
    <w:rsid w:val="008B554C"/>
    <w:rsid w:val="008B5BC4"/>
    <w:rsid w:val="008B5C11"/>
    <w:rsid w:val="008B6263"/>
    <w:rsid w:val="008B63F4"/>
    <w:rsid w:val="008B6A87"/>
    <w:rsid w:val="008B7B1D"/>
    <w:rsid w:val="008B7B91"/>
    <w:rsid w:val="008B7C0F"/>
    <w:rsid w:val="008C0265"/>
    <w:rsid w:val="008C08B3"/>
    <w:rsid w:val="008C08D8"/>
    <w:rsid w:val="008C08EA"/>
    <w:rsid w:val="008C0A76"/>
    <w:rsid w:val="008C1407"/>
    <w:rsid w:val="008C1890"/>
    <w:rsid w:val="008C19D9"/>
    <w:rsid w:val="008C2188"/>
    <w:rsid w:val="008C24E1"/>
    <w:rsid w:val="008C2873"/>
    <w:rsid w:val="008C2BA0"/>
    <w:rsid w:val="008C35DB"/>
    <w:rsid w:val="008C38C5"/>
    <w:rsid w:val="008C4014"/>
    <w:rsid w:val="008C44B0"/>
    <w:rsid w:val="008C53D1"/>
    <w:rsid w:val="008C55B6"/>
    <w:rsid w:val="008C5629"/>
    <w:rsid w:val="008C5B98"/>
    <w:rsid w:val="008C5CFD"/>
    <w:rsid w:val="008C5EE7"/>
    <w:rsid w:val="008C6442"/>
    <w:rsid w:val="008C66D8"/>
    <w:rsid w:val="008C69C0"/>
    <w:rsid w:val="008C6CD6"/>
    <w:rsid w:val="008C7891"/>
    <w:rsid w:val="008C7F4F"/>
    <w:rsid w:val="008D0876"/>
    <w:rsid w:val="008D0909"/>
    <w:rsid w:val="008D1436"/>
    <w:rsid w:val="008D1CE3"/>
    <w:rsid w:val="008D1EB0"/>
    <w:rsid w:val="008D24CC"/>
    <w:rsid w:val="008D2877"/>
    <w:rsid w:val="008D2F44"/>
    <w:rsid w:val="008D310D"/>
    <w:rsid w:val="008D36C2"/>
    <w:rsid w:val="008D36CD"/>
    <w:rsid w:val="008D3B74"/>
    <w:rsid w:val="008D3C9A"/>
    <w:rsid w:val="008D425B"/>
    <w:rsid w:val="008D4B41"/>
    <w:rsid w:val="008D4CBA"/>
    <w:rsid w:val="008D4D1D"/>
    <w:rsid w:val="008D53C1"/>
    <w:rsid w:val="008D541B"/>
    <w:rsid w:val="008D67A2"/>
    <w:rsid w:val="008D6910"/>
    <w:rsid w:val="008D6FF4"/>
    <w:rsid w:val="008D76D0"/>
    <w:rsid w:val="008D790C"/>
    <w:rsid w:val="008D7C4A"/>
    <w:rsid w:val="008D7EBD"/>
    <w:rsid w:val="008E02E3"/>
    <w:rsid w:val="008E0634"/>
    <w:rsid w:val="008E077B"/>
    <w:rsid w:val="008E10A2"/>
    <w:rsid w:val="008E10FD"/>
    <w:rsid w:val="008E19E9"/>
    <w:rsid w:val="008E1B79"/>
    <w:rsid w:val="008E213D"/>
    <w:rsid w:val="008E29A5"/>
    <w:rsid w:val="008E2C8E"/>
    <w:rsid w:val="008E2E56"/>
    <w:rsid w:val="008E31A7"/>
    <w:rsid w:val="008E31F8"/>
    <w:rsid w:val="008E3796"/>
    <w:rsid w:val="008E386C"/>
    <w:rsid w:val="008E3AB1"/>
    <w:rsid w:val="008E3B9F"/>
    <w:rsid w:val="008E44BC"/>
    <w:rsid w:val="008E498C"/>
    <w:rsid w:val="008E4E7E"/>
    <w:rsid w:val="008E4F4E"/>
    <w:rsid w:val="008E539B"/>
    <w:rsid w:val="008E5682"/>
    <w:rsid w:val="008E5E8F"/>
    <w:rsid w:val="008E5F6E"/>
    <w:rsid w:val="008E5FDA"/>
    <w:rsid w:val="008E6353"/>
    <w:rsid w:val="008E6718"/>
    <w:rsid w:val="008E7121"/>
    <w:rsid w:val="008F033D"/>
    <w:rsid w:val="008F0421"/>
    <w:rsid w:val="008F0688"/>
    <w:rsid w:val="008F06A2"/>
    <w:rsid w:val="008F0A54"/>
    <w:rsid w:val="008F0A72"/>
    <w:rsid w:val="008F0F5D"/>
    <w:rsid w:val="008F154E"/>
    <w:rsid w:val="008F16CB"/>
    <w:rsid w:val="008F17BB"/>
    <w:rsid w:val="008F1A12"/>
    <w:rsid w:val="008F239C"/>
    <w:rsid w:val="008F261E"/>
    <w:rsid w:val="008F2A2B"/>
    <w:rsid w:val="008F2E6B"/>
    <w:rsid w:val="008F33E5"/>
    <w:rsid w:val="008F38A0"/>
    <w:rsid w:val="008F47B6"/>
    <w:rsid w:val="008F512A"/>
    <w:rsid w:val="008F5140"/>
    <w:rsid w:val="008F56E7"/>
    <w:rsid w:val="008F5F90"/>
    <w:rsid w:val="008F715E"/>
    <w:rsid w:val="008F758B"/>
    <w:rsid w:val="008F775C"/>
    <w:rsid w:val="008F7B4D"/>
    <w:rsid w:val="008F7BDC"/>
    <w:rsid w:val="00900134"/>
    <w:rsid w:val="00900438"/>
    <w:rsid w:val="00900879"/>
    <w:rsid w:val="009009DE"/>
    <w:rsid w:val="009012A6"/>
    <w:rsid w:val="00901433"/>
    <w:rsid w:val="00901DE8"/>
    <w:rsid w:val="009030F7"/>
    <w:rsid w:val="00903911"/>
    <w:rsid w:val="009039C5"/>
    <w:rsid w:val="00903EEE"/>
    <w:rsid w:val="009041BE"/>
    <w:rsid w:val="009043A5"/>
    <w:rsid w:val="0090498B"/>
    <w:rsid w:val="00904CD4"/>
    <w:rsid w:val="00904E26"/>
    <w:rsid w:val="00904F98"/>
    <w:rsid w:val="009053B9"/>
    <w:rsid w:val="00905ED9"/>
    <w:rsid w:val="00905FBD"/>
    <w:rsid w:val="0090628F"/>
    <w:rsid w:val="009062E7"/>
    <w:rsid w:val="009066DF"/>
    <w:rsid w:val="00906868"/>
    <w:rsid w:val="00906AC3"/>
    <w:rsid w:val="0090731A"/>
    <w:rsid w:val="0091000C"/>
    <w:rsid w:val="009103EB"/>
    <w:rsid w:val="00910ECA"/>
    <w:rsid w:val="00911064"/>
    <w:rsid w:val="0091112D"/>
    <w:rsid w:val="009116DD"/>
    <w:rsid w:val="00911710"/>
    <w:rsid w:val="00911BFE"/>
    <w:rsid w:val="00912045"/>
    <w:rsid w:val="00912674"/>
    <w:rsid w:val="0091292C"/>
    <w:rsid w:val="00912C76"/>
    <w:rsid w:val="00912DB3"/>
    <w:rsid w:val="009134FC"/>
    <w:rsid w:val="009135FC"/>
    <w:rsid w:val="0091360F"/>
    <w:rsid w:val="00913755"/>
    <w:rsid w:val="0091376C"/>
    <w:rsid w:val="00913CC1"/>
    <w:rsid w:val="00913F5E"/>
    <w:rsid w:val="009142AA"/>
    <w:rsid w:val="0091480E"/>
    <w:rsid w:val="00914E6C"/>
    <w:rsid w:val="00914ECD"/>
    <w:rsid w:val="00915D6F"/>
    <w:rsid w:val="00915E21"/>
    <w:rsid w:val="0091619A"/>
    <w:rsid w:val="009162A2"/>
    <w:rsid w:val="00916489"/>
    <w:rsid w:val="00916697"/>
    <w:rsid w:val="009169D5"/>
    <w:rsid w:val="009169EE"/>
    <w:rsid w:val="00916CC3"/>
    <w:rsid w:val="00916D13"/>
    <w:rsid w:val="00916E15"/>
    <w:rsid w:val="00916E57"/>
    <w:rsid w:val="00917ADE"/>
    <w:rsid w:val="00917FD5"/>
    <w:rsid w:val="00920A38"/>
    <w:rsid w:val="00920F30"/>
    <w:rsid w:val="0092127C"/>
    <w:rsid w:val="00921882"/>
    <w:rsid w:val="009218A6"/>
    <w:rsid w:val="0092198D"/>
    <w:rsid w:val="00921C17"/>
    <w:rsid w:val="00921E05"/>
    <w:rsid w:val="00921FF9"/>
    <w:rsid w:val="009221F0"/>
    <w:rsid w:val="00922E9A"/>
    <w:rsid w:val="0092304E"/>
    <w:rsid w:val="0092328E"/>
    <w:rsid w:val="009235AD"/>
    <w:rsid w:val="009235ED"/>
    <w:rsid w:val="00923C03"/>
    <w:rsid w:val="0092486A"/>
    <w:rsid w:val="009258AC"/>
    <w:rsid w:val="009264A9"/>
    <w:rsid w:val="0092657D"/>
    <w:rsid w:val="00926616"/>
    <w:rsid w:val="009267B9"/>
    <w:rsid w:val="009274E1"/>
    <w:rsid w:val="009275A7"/>
    <w:rsid w:val="0092792A"/>
    <w:rsid w:val="00930517"/>
    <w:rsid w:val="009307FB"/>
    <w:rsid w:val="00931329"/>
    <w:rsid w:val="0093157E"/>
    <w:rsid w:val="00931888"/>
    <w:rsid w:val="00931E79"/>
    <w:rsid w:val="009324CC"/>
    <w:rsid w:val="00932CB2"/>
    <w:rsid w:val="00933635"/>
    <w:rsid w:val="00933B53"/>
    <w:rsid w:val="00933C3F"/>
    <w:rsid w:val="00934098"/>
    <w:rsid w:val="0093432B"/>
    <w:rsid w:val="009345C6"/>
    <w:rsid w:val="00934D12"/>
    <w:rsid w:val="009350CB"/>
    <w:rsid w:val="009351E1"/>
    <w:rsid w:val="0093566C"/>
    <w:rsid w:val="00935DD6"/>
    <w:rsid w:val="009362DC"/>
    <w:rsid w:val="009367AC"/>
    <w:rsid w:val="009367D5"/>
    <w:rsid w:val="00936D55"/>
    <w:rsid w:val="009372AA"/>
    <w:rsid w:val="00937336"/>
    <w:rsid w:val="00937C81"/>
    <w:rsid w:val="00937D8A"/>
    <w:rsid w:val="00937DAC"/>
    <w:rsid w:val="00937ED5"/>
    <w:rsid w:val="0094060A"/>
    <w:rsid w:val="0094064E"/>
    <w:rsid w:val="009409ED"/>
    <w:rsid w:val="00940D5C"/>
    <w:rsid w:val="00940F58"/>
    <w:rsid w:val="00941045"/>
    <w:rsid w:val="00941646"/>
    <w:rsid w:val="00941DE3"/>
    <w:rsid w:val="0094211E"/>
    <w:rsid w:val="00942315"/>
    <w:rsid w:val="00942403"/>
    <w:rsid w:val="0094279C"/>
    <w:rsid w:val="00942B6C"/>
    <w:rsid w:val="0094304E"/>
    <w:rsid w:val="0094310A"/>
    <w:rsid w:val="00943203"/>
    <w:rsid w:val="009435D0"/>
    <w:rsid w:val="00943651"/>
    <w:rsid w:val="0094376F"/>
    <w:rsid w:val="00943F5D"/>
    <w:rsid w:val="00944255"/>
    <w:rsid w:val="00945D8C"/>
    <w:rsid w:val="0094647C"/>
    <w:rsid w:val="00946BDC"/>
    <w:rsid w:val="00946D2A"/>
    <w:rsid w:val="00946DB7"/>
    <w:rsid w:val="00946EA0"/>
    <w:rsid w:val="00946F46"/>
    <w:rsid w:val="0094713F"/>
    <w:rsid w:val="00947465"/>
    <w:rsid w:val="00950344"/>
    <w:rsid w:val="009504CD"/>
    <w:rsid w:val="00950E1D"/>
    <w:rsid w:val="00950F6B"/>
    <w:rsid w:val="0095144A"/>
    <w:rsid w:val="009514CF"/>
    <w:rsid w:val="0095164B"/>
    <w:rsid w:val="00951A55"/>
    <w:rsid w:val="00952516"/>
    <w:rsid w:val="00952540"/>
    <w:rsid w:val="009525E2"/>
    <w:rsid w:val="00952F8D"/>
    <w:rsid w:val="00953670"/>
    <w:rsid w:val="00953B8A"/>
    <w:rsid w:val="00953CED"/>
    <w:rsid w:val="00954676"/>
    <w:rsid w:val="00954A8D"/>
    <w:rsid w:val="00954D87"/>
    <w:rsid w:val="00954F5E"/>
    <w:rsid w:val="00954FA3"/>
    <w:rsid w:val="00954FC1"/>
    <w:rsid w:val="00955228"/>
    <w:rsid w:val="009558C7"/>
    <w:rsid w:val="00955AE9"/>
    <w:rsid w:val="00955B45"/>
    <w:rsid w:val="00956102"/>
    <w:rsid w:val="009561B2"/>
    <w:rsid w:val="0095637E"/>
    <w:rsid w:val="0095683C"/>
    <w:rsid w:val="009569CA"/>
    <w:rsid w:val="00957756"/>
    <w:rsid w:val="00957A43"/>
    <w:rsid w:val="00960231"/>
    <w:rsid w:val="009602D1"/>
    <w:rsid w:val="00961164"/>
    <w:rsid w:val="009619E3"/>
    <w:rsid w:val="00962AF5"/>
    <w:rsid w:val="00962F43"/>
    <w:rsid w:val="00963430"/>
    <w:rsid w:val="00964241"/>
    <w:rsid w:val="009642D0"/>
    <w:rsid w:val="00964484"/>
    <w:rsid w:val="00965571"/>
    <w:rsid w:val="00965A5A"/>
    <w:rsid w:val="00966138"/>
    <w:rsid w:val="00966709"/>
    <w:rsid w:val="00967227"/>
    <w:rsid w:val="00967B70"/>
    <w:rsid w:val="00967DA8"/>
    <w:rsid w:val="00967DDD"/>
    <w:rsid w:val="009701B4"/>
    <w:rsid w:val="009701C1"/>
    <w:rsid w:val="009701D1"/>
    <w:rsid w:val="009701DD"/>
    <w:rsid w:val="0097092A"/>
    <w:rsid w:val="009710CD"/>
    <w:rsid w:val="009711DD"/>
    <w:rsid w:val="009715DD"/>
    <w:rsid w:val="00972017"/>
    <w:rsid w:val="00972546"/>
    <w:rsid w:val="009725E4"/>
    <w:rsid w:val="00972BAE"/>
    <w:rsid w:val="009733DD"/>
    <w:rsid w:val="00973D86"/>
    <w:rsid w:val="00973DF6"/>
    <w:rsid w:val="00973F80"/>
    <w:rsid w:val="0097416B"/>
    <w:rsid w:val="009743FA"/>
    <w:rsid w:val="0097482A"/>
    <w:rsid w:val="00974906"/>
    <w:rsid w:val="00974DD4"/>
    <w:rsid w:val="0097537D"/>
    <w:rsid w:val="0097546C"/>
    <w:rsid w:val="00975512"/>
    <w:rsid w:val="009756C8"/>
    <w:rsid w:val="009757AF"/>
    <w:rsid w:val="00975ED4"/>
    <w:rsid w:val="009762DE"/>
    <w:rsid w:val="00976752"/>
    <w:rsid w:val="009769C9"/>
    <w:rsid w:val="00976C0E"/>
    <w:rsid w:val="0097767C"/>
    <w:rsid w:val="009779FB"/>
    <w:rsid w:val="00977A11"/>
    <w:rsid w:val="00977D11"/>
    <w:rsid w:val="00980191"/>
    <w:rsid w:val="00980374"/>
    <w:rsid w:val="0098084C"/>
    <w:rsid w:val="0098084D"/>
    <w:rsid w:val="00980D68"/>
    <w:rsid w:val="00981034"/>
    <w:rsid w:val="0098167C"/>
    <w:rsid w:val="0098167E"/>
    <w:rsid w:val="00981D33"/>
    <w:rsid w:val="009822E0"/>
    <w:rsid w:val="00982A8D"/>
    <w:rsid w:val="00982BFB"/>
    <w:rsid w:val="00982D96"/>
    <w:rsid w:val="009838E6"/>
    <w:rsid w:val="009839E7"/>
    <w:rsid w:val="00983B5F"/>
    <w:rsid w:val="009841DC"/>
    <w:rsid w:val="00984252"/>
    <w:rsid w:val="009845C9"/>
    <w:rsid w:val="00984821"/>
    <w:rsid w:val="00984BB9"/>
    <w:rsid w:val="00986163"/>
    <w:rsid w:val="00986AC4"/>
    <w:rsid w:val="00986ADF"/>
    <w:rsid w:val="0098740B"/>
    <w:rsid w:val="00987B69"/>
    <w:rsid w:val="009902A9"/>
    <w:rsid w:val="0099080B"/>
    <w:rsid w:val="009908E9"/>
    <w:rsid w:val="00990BA5"/>
    <w:rsid w:val="00990C68"/>
    <w:rsid w:val="00991029"/>
    <w:rsid w:val="00992081"/>
    <w:rsid w:val="0099214B"/>
    <w:rsid w:val="0099279E"/>
    <w:rsid w:val="0099289A"/>
    <w:rsid w:val="00992CBB"/>
    <w:rsid w:val="00993B8C"/>
    <w:rsid w:val="00993E75"/>
    <w:rsid w:val="00993E84"/>
    <w:rsid w:val="00993F3C"/>
    <w:rsid w:val="0099447F"/>
    <w:rsid w:val="00994965"/>
    <w:rsid w:val="0099515D"/>
    <w:rsid w:val="00995642"/>
    <w:rsid w:val="00995BD0"/>
    <w:rsid w:val="00995FD3"/>
    <w:rsid w:val="00996139"/>
    <w:rsid w:val="00996211"/>
    <w:rsid w:val="00996B8B"/>
    <w:rsid w:val="009973B4"/>
    <w:rsid w:val="0099776C"/>
    <w:rsid w:val="00997779"/>
    <w:rsid w:val="00997E8F"/>
    <w:rsid w:val="009A0846"/>
    <w:rsid w:val="009A094C"/>
    <w:rsid w:val="009A0C11"/>
    <w:rsid w:val="009A15FA"/>
    <w:rsid w:val="009A1849"/>
    <w:rsid w:val="009A1B90"/>
    <w:rsid w:val="009A202E"/>
    <w:rsid w:val="009A2409"/>
    <w:rsid w:val="009A24A8"/>
    <w:rsid w:val="009A2CDB"/>
    <w:rsid w:val="009A2D63"/>
    <w:rsid w:val="009A3000"/>
    <w:rsid w:val="009A3A05"/>
    <w:rsid w:val="009A3A5D"/>
    <w:rsid w:val="009A3ABE"/>
    <w:rsid w:val="009A3E0B"/>
    <w:rsid w:val="009A3EF8"/>
    <w:rsid w:val="009A4474"/>
    <w:rsid w:val="009A4913"/>
    <w:rsid w:val="009A4945"/>
    <w:rsid w:val="009A4BB5"/>
    <w:rsid w:val="009A4CBC"/>
    <w:rsid w:val="009A4D6C"/>
    <w:rsid w:val="009A4F1E"/>
    <w:rsid w:val="009A4FAD"/>
    <w:rsid w:val="009A5515"/>
    <w:rsid w:val="009A58A3"/>
    <w:rsid w:val="009A6227"/>
    <w:rsid w:val="009A65B5"/>
    <w:rsid w:val="009A6825"/>
    <w:rsid w:val="009A6A0E"/>
    <w:rsid w:val="009A72B3"/>
    <w:rsid w:val="009A72F7"/>
    <w:rsid w:val="009B034D"/>
    <w:rsid w:val="009B0A33"/>
    <w:rsid w:val="009B0C8D"/>
    <w:rsid w:val="009B11D8"/>
    <w:rsid w:val="009B1642"/>
    <w:rsid w:val="009B1771"/>
    <w:rsid w:val="009B17A5"/>
    <w:rsid w:val="009B1AF6"/>
    <w:rsid w:val="009B2072"/>
    <w:rsid w:val="009B2079"/>
    <w:rsid w:val="009B24CC"/>
    <w:rsid w:val="009B3009"/>
    <w:rsid w:val="009B32B5"/>
    <w:rsid w:val="009B3376"/>
    <w:rsid w:val="009B33F8"/>
    <w:rsid w:val="009B3B4A"/>
    <w:rsid w:val="009B3C18"/>
    <w:rsid w:val="009B3FBD"/>
    <w:rsid w:val="009B57A5"/>
    <w:rsid w:val="009B59D4"/>
    <w:rsid w:val="009B59D9"/>
    <w:rsid w:val="009B6590"/>
    <w:rsid w:val="009B6D11"/>
    <w:rsid w:val="009B71CA"/>
    <w:rsid w:val="009B7406"/>
    <w:rsid w:val="009B7AA2"/>
    <w:rsid w:val="009B7BFC"/>
    <w:rsid w:val="009B7F45"/>
    <w:rsid w:val="009C02A9"/>
    <w:rsid w:val="009C042B"/>
    <w:rsid w:val="009C0CC4"/>
    <w:rsid w:val="009C0F55"/>
    <w:rsid w:val="009C11C0"/>
    <w:rsid w:val="009C1816"/>
    <w:rsid w:val="009C1AF4"/>
    <w:rsid w:val="009C1B91"/>
    <w:rsid w:val="009C1C73"/>
    <w:rsid w:val="009C20C6"/>
    <w:rsid w:val="009C2333"/>
    <w:rsid w:val="009C237D"/>
    <w:rsid w:val="009C2381"/>
    <w:rsid w:val="009C2CA1"/>
    <w:rsid w:val="009C2E82"/>
    <w:rsid w:val="009C2EA6"/>
    <w:rsid w:val="009C377A"/>
    <w:rsid w:val="009C38CE"/>
    <w:rsid w:val="009C38FD"/>
    <w:rsid w:val="009C3D3B"/>
    <w:rsid w:val="009C493F"/>
    <w:rsid w:val="009C4C44"/>
    <w:rsid w:val="009C4F29"/>
    <w:rsid w:val="009C4FA9"/>
    <w:rsid w:val="009C5D1F"/>
    <w:rsid w:val="009C5EDE"/>
    <w:rsid w:val="009C61FF"/>
    <w:rsid w:val="009C6563"/>
    <w:rsid w:val="009C65E1"/>
    <w:rsid w:val="009C68B2"/>
    <w:rsid w:val="009C696E"/>
    <w:rsid w:val="009C6C58"/>
    <w:rsid w:val="009C769A"/>
    <w:rsid w:val="009C77A9"/>
    <w:rsid w:val="009C7AF2"/>
    <w:rsid w:val="009D00D2"/>
    <w:rsid w:val="009D0452"/>
    <w:rsid w:val="009D084D"/>
    <w:rsid w:val="009D08DD"/>
    <w:rsid w:val="009D0AC8"/>
    <w:rsid w:val="009D0C28"/>
    <w:rsid w:val="009D11F9"/>
    <w:rsid w:val="009D1688"/>
    <w:rsid w:val="009D16BC"/>
    <w:rsid w:val="009D1C5F"/>
    <w:rsid w:val="009D1D3E"/>
    <w:rsid w:val="009D20FB"/>
    <w:rsid w:val="009D26CC"/>
    <w:rsid w:val="009D2D20"/>
    <w:rsid w:val="009D3454"/>
    <w:rsid w:val="009D3670"/>
    <w:rsid w:val="009D3681"/>
    <w:rsid w:val="009D3B47"/>
    <w:rsid w:val="009D4100"/>
    <w:rsid w:val="009D486E"/>
    <w:rsid w:val="009D48CF"/>
    <w:rsid w:val="009D4B84"/>
    <w:rsid w:val="009D4D75"/>
    <w:rsid w:val="009D4F7D"/>
    <w:rsid w:val="009D5CB1"/>
    <w:rsid w:val="009D5F70"/>
    <w:rsid w:val="009D6D16"/>
    <w:rsid w:val="009D6DCA"/>
    <w:rsid w:val="009D6E29"/>
    <w:rsid w:val="009D6FC9"/>
    <w:rsid w:val="009D7387"/>
    <w:rsid w:val="009D7A56"/>
    <w:rsid w:val="009E05D9"/>
    <w:rsid w:val="009E0F0F"/>
    <w:rsid w:val="009E146F"/>
    <w:rsid w:val="009E154E"/>
    <w:rsid w:val="009E1787"/>
    <w:rsid w:val="009E20F6"/>
    <w:rsid w:val="009E227C"/>
    <w:rsid w:val="009E267A"/>
    <w:rsid w:val="009E2C72"/>
    <w:rsid w:val="009E3567"/>
    <w:rsid w:val="009E39B1"/>
    <w:rsid w:val="009E3ABE"/>
    <w:rsid w:val="009E3F0F"/>
    <w:rsid w:val="009E4007"/>
    <w:rsid w:val="009E4147"/>
    <w:rsid w:val="009E4377"/>
    <w:rsid w:val="009E4838"/>
    <w:rsid w:val="009E48E9"/>
    <w:rsid w:val="009E4D5E"/>
    <w:rsid w:val="009E4FFF"/>
    <w:rsid w:val="009E5C05"/>
    <w:rsid w:val="009E5C2A"/>
    <w:rsid w:val="009E5CED"/>
    <w:rsid w:val="009E6608"/>
    <w:rsid w:val="009E6764"/>
    <w:rsid w:val="009E6FC0"/>
    <w:rsid w:val="009E7325"/>
    <w:rsid w:val="009E7362"/>
    <w:rsid w:val="009E74C9"/>
    <w:rsid w:val="009E7CBF"/>
    <w:rsid w:val="009E7F5E"/>
    <w:rsid w:val="009F03CA"/>
    <w:rsid w:val="009F04EE"/>
    <w:rsid w:val="009F08D2"/>
    <w:rsid w:val="009F1310"/>
    <w:rsid w:val="009F164A"/>
    <w:rsid w:val="009F17DB"/>
    <w:rsid w:val="009F187E"/>
    <w:rsid w:val="009F1B1E"/>
    <w:rsid w:val="009F2372"/>
    <w:rsid w:val="009F2452"/>
    <w:rsid w:val="009F275A"/>
    <w:rsid w:val="009F2CCD"/>
    <w:rsid w:val="009F5953"/>
    <w:rsid w:val="009F6711"/>
    <w:rsid w:val="009F74F3"/>
    <w:rsid w:val="009F7A0A"/>
    <w:rsid w:val="009F7EAB"/>
    <w:rsid w:val="00A00052"/>
    <w:rsid w:val="00A005FA"/>
    <w:rsid w:val="00A01A93"/>
    <w:rsid w:val="00A01FBB"/>
    <w:rsid w:val="00A02132"/>
    <w:rsid w:val="00A02A46"/>
    <w:rsid w:val="00A02B1D"/>
    <w:rsid w:val="00A03165"/>
    <w:rsid w:val="00A03B0E"/>
    <w:rsid w:val="00A03E53"/>
    <w:rsid w:val="00A041E0"/>
    <w:rsid w:val="00A04965"/>
    <w:rsid w:val="00A05183"/>
    <w:rsid w:val="00A051F2"/>
    <w:rsid w:val="00A05384"/>
    <w:rsid w:val="00A058BF"/>
    <w:rsid w:val="00A05B60"/>
    <w:rsid w:val="00A05D1A"/>
    <w:rsid w:val="00A05F91"/>
    <w:rsid w:val="00A05FA2"/>
    <w:rsid w:val="00A06429"/>
    <w:rsid w:val="00A069DA"/>
    <w:rsid w:val="00A06A11"/>
    <w:rsid w:val="00A06BD7"/>
    <w:rsid w:val="00A06EF5"/>
    <w:rsid w:val="00A1013F"/>
    <w:rsid w:val="00A1038D"/>
    <w:rsid w:val="00A10656"/>
    <w:rsid w:val="00A10E81"/>
    <w:rsid w:val="00A110FA"/>
    <w:rsid w:val="00A1125D"/>
    <w:rsid w:val="00A114BD"/>
    <w:rsid w:val="00A11938"/>
    <w:rsid w:val="00A11AFC"/>
    <w:rsid w:val="00A11DBB"/>
    <w:rsid w:val="00A12481"/>
    <w:rsid w:val="00A1283B"/>
    <w:rsid w:val="00A12985"/>
    <w:rsid w:val="00A12A5A"/>
    <w:rsid w:val="00A13173"/>
    <w:rsid w:val="00A138EB"/>
    <w:rsid w:val="00A141D2"/>
    <w:rsid w:val="00A153FF"/>
    <w:rsid w:val="00A156E7"/>
    <w:rsid w:val="00A15B67"/>
    <w:rsid w:val="00A15E68"/>
    <w:rsid w:val="00A15EDB"/>
    <w:rsid w:val="00A15F74"/>
    <w:rsid w:val="00A1675B"/>
    <w:rsid w:val="00A16CC8"/>
    <w:rsid w:val="00A16D16"/>
    <w:rsid w:val="00A170BC"/>
    <w:rsid w:val="00A171FB"/>
    <w:rsid w:val="00A173E5"/>
    <w:rsid w:val="00A17467"/>
    <w:rsid w:val="00A1748F"/>
    <w:rsid w:val="00A17670"/>
    <w:rsid w:val="00A17865"/>
    <w:rsid w:val="00A17EA4"/>
    <w:rsid w:val="00A20231"/>
    <w:rsid w:val="00A2078D"/>
    <w:rsid w:val="00A20B51"/>
    <w:rsid w:val="00A21086"/>
    <w:rsid w:val="00A2115F"/>
    <w:rsid w:val="00A212E2"/>
    <w:rsid w:val="00A219C2"/>
    <w:rsid w:val="00A21E1C"/>
    <w:rsid w:val="00A220BC"/>
    <w:rsid w:val="00A221D5"/>
    <w:rsid w:val="00A222D5"/>
    <w:rsid w:val="00A22D7B"/>
    <w:rsid w:val="00A22F82"/>
    <w:rsid w:val="00A23AA0"/>
    <w:rsid w:val="00A23BE3"/>
    <w:rsid w:val="00A24290"/>
    <w:rsid w:val="00A24AEF"/>
    <w:rsid w:val="00A24B5B"/>
    <w:rsid w:val="00A257B9"/>
    <w:rsid w:val="00A25D0E"/>
    <w:rsid w:val="00A25F3D"/>
    <w:rsid w:val="00A260AA"/>
    <w:rsid w:val="00A267E1"/>
    <w:rsid w:val="00A2680C"/>
    <w:rsid w:val="00A270F5"/>
    <w:rsid w:val="00A272F7"/>
    <w:rsid w:val="00A272FD"/>
    <w:rsid w:val="00A27318"/>
    <w:rsid w:val="00A27930"/>
    <w:rsid w:val="00A27931"/>
    <w:rsid w:val="00A27A7F"/>
    <w:rsid w:val="00A27FBF"/>
    <w:rsid w:val="00A27FEC"/>
    <w:rsid w:val="00A30978"/>
    <w:rsid w:val="00A30A42"/>
    <w:rsid w:val="00A30AC6"/>
    <w:rsid w:val="00A31F90"/>
    <w:rsid w:val="00A32151"/>
    <w:rsid w:val="00A32870"/>
    <w:rsid w:val="00A333D8"/>
    <w:rsid w:val="00A337CD"/>
    <w:rsid w:val="00A3384B"/>
    <w:rsid w:val="00A338EF"/>
    <w:rsid w:val="00A339A4"/>
    <w:rsid w:val="00A33A82"/>
    <w:rsid w:val="00A33ADE"/>
    <w:rsid w:val="00A33B68"/>
    <w:rsid w:val="00A33DA3"/>
    <w:rsid w:val="00A3428C"/>
    <w:rsid w:val="00A34472"/>
    <w:rsid w:val="00A3465D"/>
    <w:rsid w:val="00A34DE3"/>
    <w:rsid w:val="00A35129"/>
    <w:rsid w:val="00A35328"/>
    <w:rsid w:val="00A3567F"/>
    <w:rsid w:val="00A357CB"/>
    <w:rsid w:val="00A363A0"/>
    <w:rsid w:val="00A366D0"/>
    <w:rsid w:val="00A36912"/>
    <w:rsid w:val="00A36A39"/>
    <w:rsid w:val="00A372EB"/>
    <w:rsid w:val="00A374F4"/>
    <w:rsid w:val="00A37735"/>
    <w:rsid w:val="00A3778A"/>
    <w:rsid w:val="00A37C1D"/>
    <w:rsid w:val="00A4058E"/>
    <w:rsid w:val="00A406D2"/>
    <w:rsid w:val="00A40779"/>
    <w:rsid w:val="00A40A1B"/>
    <w:rsid w:val="00A41362"/>
    <w:rsid w:val="00A41585"/>
    <w:rsid w:val="00A41AAC"/>
    <w:rsid w:val="00A42506"/>
    <w:rsid w:val="00A44716"/>
    <w:rsid w:val="00A44F97"/>
    <w:rsid w:val="00A4540F"/>
    <w:rsid w:val="00A459D3"/>
    <w:rsid w:val="00A45DDA"/>
    <w:rsid w:val="00A46071"/>
    <w:rsid w:val="00A460C6"/>
    <w:rsid w:val="00A461C9"/>
    <w:rsid w:val="00A46406"/>
    <w:rsid w:val="00A4641F"/>
    <w:rsid w:val="00A4646A"/>
    <w:rsid w:val="00A466B7"/>
    <w:rsid w:val="00A46B4F"/>
    <w:rsid w:val="00A46B9D"/>
    <w:rsid w:val="00A46C5F"/>
    <w:rsid w:val="00A4757D"/>
    <w:rsid w:val="00A47D2B"/>
    <w:rsid w:val="00A50062"/>
    <w:rsid w:val="00A502F1"/>
    <w:rsid w:val="00A50334"/>
    <w:rsid w:val="00A50A0D"/>
    <w:rsid w:val="00A50E0B"/>
    <w:rsid w:val="00A50F73"/>
    <w:rsid w:val="00A519E7"/>
    <w:rsid w:val="00A5208B"/>
    <w:rsid w:val="00A520C7"/>
    <w:rsid w:val="00A520D6"/>
    <w:rsid w:val="00A528C5"/>
    <w:rsid w:val="00A52DBA"/>
    <w:rsid w:val="00A53194"/>
    <w:rsid w:val="00A53516"/>
    <w:rsid w:val="00A539DD"/>
    <w:rsid w:val="00A53DA9"/>
    <w:rsid w:val="00A545AA"/>
    <w:rsid w:val="00A54E7F"/>
    <w:rsid w:val="00A55B95"/>
    <w:rsid w:val="00A56432"/>
    <w:rsid w:val="00A56A39"/>
    <w:rsid w:val="00A56A60"/>
    <w:rsid w:val="00A57134"/>
    <w:rsid w:val="00A57170"/>
    <w:rsid w:val="00A572F8"/>
    <w:rsid w:val="00A5782E"/>
    <w:rsid w:val="00A57A8D"/>
    <w:rsid w:val="00A608AB"/>
    <w:rsid w:val="00A610D8"/>
    <w:rsid w:val="00A61FB6"/>
    <w:rsid w:val="00A62194"/>
    <w:rsid w:val="00A624A9"/>
    <w:rsid w:val="00A6297D"/>
    <w:rsid w:val="00A63163"/>
    <w:rsid w:val="00A632AA"/>
    <w:rsid w:val="00A63704"/>
    <w:rsid w:val="00A64B1E"/>
    <w:rsid w:val="00A6539A"/>
    <w:rsid w:val="00A65B4F"/>
    <w:rsid w:val="00A65E08"/>
    <w:rsid w:val="00A662D2"/>
    <w:rsid w:val="00A668E2"/>
    <w:rsid w:val="00A66CCD"/>
    <w:rsid w:val="00A66D33"/>
    <w:rsid w:val="00A6791A"/>
    <w:rsid w:val="00A67B52"/>
    <w:rsid w:val="00A67EEE"/>
    <w:rsid w:val="00A705BA"/>
    <w:rsid w:val="00A708FA"/>
    <w:rsid w:val="00A70CEE"/>
    <w:rsid w:val="00A70E82"/>
    <w:rsid w:val="00A7115D"/>
    <w:rsid w:val="00A712DB"/>
    <w:rsid w:val="00A713D0"/>
    <w:rsid w:val="00A71434"/>
    <w:rsid w:val="00A714A9"/>
    <w:rsid w:val="00A71B56"/>
    <w:rsid w:val="00A72688"/>
    <w:rsid w:val="00A7292D"/>
    <w:rsid w:val="00A72AF1"/>
    <w:rsid w:val="00A7329E"/>
    <w:rsid w:val="00A734CB"/>
    <w:rsid w:val="00A737AD"/>
    <w:rsid w:val="00A73811"/>
    <w:rsid w:val="00A73AE7"/>
    <w:rsid w:val="00A741DC"/>
    <w:rsid w:val="00A74574"/>
    <w:rsid w:val="00A74D3A"/>
    <w:rsid w:val="00A7541B"/>
    <w:rsid w:val="00A75DB9"/>
    <w:rsid w:val="00A75F5B"/>
    <w:rsid w:val="00A76F05"/>
    <w:rsid w:val="00A76FE6"/>
    <w:rsid w:val="00A77893"/>
    <w:rsid w:val="00A778B5"/>
    <w:rsid w:val="00A77A9D"/>
    <w:rsid w:val="00A805E0"/>
    <w:rsid w:val="00A80665"/>
    <w:rsid w:val="00A81040"/>
    <w:rsid w:val="00A810DE"/>
    <w:rsid w:val="00A817C7"/>
    <w:rsid w:val="00A81DF8"/>
    <w:rsid w:val="00A82472"/>
    <w:rsid w:val="00A82639"/>
    <w:rsid w:val="00A835A3"/>
    <w:rsid w:val="00A836C2"/>
    <w:rsid w:val="00A84128"/>
    <w:rsid w:val="00A8465D"/>
    <w:rsid w:val="00A849C2"/>
    <w:rsid w:val="00A84ED2"/>
    <w:rsid w:val="00A84FCE"/>
    <w:rsid w:val="00A84FE9"/>
    <w:rsid w:val="00A851F3"/>
    <w:rsid w:val="00A85BB0"/>
    <w:rsid w:val="00A86055"/>
    <w:rsid w:val="00A8620D"/>
    <w:rsid w:val="00A8717E"/>
    <w:rsid w:val="00A87BA5"/>
    <w:rsid w:val="00A9021A"/>
    <w:rsid w:val="00A9060A"/>
    <w:rsid w:val="00A9067B"/>
    <w:rsid w:val="00A90992"/>
    <w:rsid w:val="00A90E64"/>
    <w:rsid w:val="00A9100B"/>
    <w:rsid w:val="00A915CD"/>
    <w:rsid w:val="00A91607"/>
    <w:rsid w:val="00A9174D"/>
    <w:rsid w:val="00A91B22"/>
    <w:rsid w:val="00A91DD7"/>
    <w:rsid w:val="00A91F58"/>
    <w:rsid w:val="00A92B92"/>
    <w:rsid w:val="00A92FC9"/>
    <w:rsid w:val="00A92FFD"/>
    <w:rsid w:val="00A93EEE"/>
    <w:rsid w:val="00A942E9"/>
    <w:rsid w:val="00A943FB"/>
    <w:rsid w:val="00A94483"/>
    <w:rsid w:val="00A94992"/>
    <w:rsid w:val="00A94BCD"/>
    <w:rsid w:val="00A94E5C"/>
    <w:rsid w:val="00A95521"/>
    <w:rsid w:val="00A9593E"/>
    <w:rsid w:val="00A95AC5"/>
    <w:rsid w:val="00A9659D"/>
    <w:rsid w:val="00A96C74"/>
    <w:rsid w:val="00A9793A"/>
    <w:rsid w:val="00AA0374"/>
    <w:rsid w:val="00AA0603"/>
    <w:rsid w:val="00AA0711"/>
    <w:rsid w:val="00AA0892"/>
    <w:rsid w:val="00AA0AB6"/>
    <w:rsid w:val="00AA0DD6"/>
    <w:rsid w:val="00AA10BB"/>
    <w:rsid w:val="00AA1C80"/>
    <w:rsid w:val="00AA1E78"/>
    <w:rsid w:val="00AA2474"/>
    <w:rsid w:val="00AA24DD"/>
    <w:rsid w:val="00AA2521"/>
    <w:rsid w:val="00AA25A7"/>
    <w:rsid w:val="00AA27D4"/>
    <w:rsid w:val="00AA2A85"/>
    <w:rsid w:val="00AA32EC"/>
    <w:rsid w:val="00AA3C8E"/>
    <w:rsid w:val="00AA4037"/>
    <w:rsid w:val="00AA41B7"/>
    <w:rsid w:val="00AA4C1F"/>
    <w:rsid w:val="00AA4C4B"/>
    <w:rsid w:val="00AA4C9E"/>
    <w:rsid w:val="00AA5E23"/>
    <w:rsid w:val="00AA680F"/>
    <w:rsid w:val="00AA6A23"/>
    <w:rsid w:val="00AA6B51"/>
    <w:rsid w:val="00AA6B6E"/>
    <w:rsid w:val="00AA6D84"/>
    <w:rsid w:val="00AA710A"/>
    <w:rsid w:val="00AA71FA"/>
    <w:rsid w:val="00AA75C0"/>
    <w:rsid w:val="00AA7768"/>
    <w:rsid w:val="00AA7A0C"/>
    <w:rsid w:val="00AA7CAC"/>
    <w:rsid w:val="00AA7CC1"/>
    <w:rsid w:val="00AA7EC0"/>
    <w:rsid w:val="00AA7EDD"/>
    <w:rsid w:val="00AA7F31"/>
    <w:rsid w:val="00AB05A3"/>
    <w:rsid w:val="00AB08BB"/>
    <w:rsid w:val="00AB0C52"/>
    <w:rsid w:val="00AB119F"/>
    <w:rsid w:val="00AB157E"/>
    <w:rsid w:val="00AB1586"/>
    <w:rsid w:val="00AB15BD"/>
    <w:rsid w:val="00AB1C8D"/>
    <w:rsid w:val="00AB25CA"/>
    <w:rsid w:val="00AB260A"/>
    <w:rsid w:val="00AB2722"/>
    <w:rsid w:val="00AB27CE"/>
    <w:rsid w:val="00AB2E40"/>
    <w:rsid w:val="00AB31B2"/>
    <w:rsid w:val="00AB3639"/>
    <w:rsid w:val="00AB38EC"/>
    <w:rsid w:val="00AB5095"/>
    <w:rsid w:val="00AB5A62"/>
    <w:rsid w:val="00AB5D3B"/>
    <w:rsid w:val="00AB6118"/>
    <w:rsid w:val="00AB617E"/>
    <w:rsid w:val="00AB6D96"/>
    <w:rsid w:val="00AB717D"/>
    <w:rsid w:val="00AB7312"/>
    <w:rsid w:val="00AC007E"/>
    <w:rsid w:val="00AC0194"/>
    <w:rsid w:val="00AC01D5"/>
    <w:rsid w:val="00AC04EE"/>
    <w:rsid w:val="00AC0743"/>
    <w:rsid w:val="00AC0B33"/>
    <w:rsid w:val="00AC101F"/>
    <w:rsid w:val="00AC133D"/>
    <w:rsid w:val="00AC1B79"/>
    <w:rsid w:val="00AC1E51"/>
    <w:rsid w:val="00AC1EA3"/>
    <w:rsid w:val="00AC24D0"/>
    <w:rsid w:val="00AC2C31"/>
    <w:rsid w:val="00AC3173"/>
    <w:rsid w:val="00AC320C"/>
    <w:rsid w:val="00AC3258"/>
    <w:rsid w:val="00AC3820"/>
    <w:rsid w:val="00AC397B"/>
    <w:rsid w:val="00AC39FE"/>
    <w:rsid w:val="00AC4061"/>
    <w:rsid w:val="00AC4A72"/>
    <w:rsid w:val="00AC542E"/>
    <w:rsid w:val="00AC5712"/>
    <w:rsid w:val="00AC68A3"/>
    <w:rsid w:val="00AC71C6"/>
    <w:rsid w:val="00AC73DB"/>
    <w:rsid w:val="00AC7533"/>
    <w:rsid w:val="00AC7676"/>
    <w:rsid w:val="00AC7960"/>
    <w:rsid w:val="00AC7ABE"/>
    <w:rsid w:val="00AC7F68"/>
    <w:rsid w:val="00AD12A8"/>
    <w:rsid w:val="00AD1733"/>
    <w:rsid w:val="00AD1C4E"/>
    <w:rsid w:val="00AD299E"/>
    <w:rsid w:val="00AD2EDB"/>
    <w:rsid w:val="00AD2F8E"/>
    <w:rsid w:val="00AD35BF"/>
    <w:rsid w:val="00AD3768"/>
    <w:rsid w:val="00AD3F6D"/>
    <w:rsid w:val="00AD4199"/>
    <w:rsid w:val="00AD4319"/>
    <w:rsid w:val="00AD53AC"/>
    <w:rsid w:val="00AD53AE"/>
    <w:rsid w:val="00AD5757"/>
    <w:rsid w:val="00AD5B74"/>
    <w:rsid w:val="00AD5D98"/>
    <w:rsid w:val="00AD5E07"/>
    <w:rsid w:val="00AD66D5"/>
    <w:rsid w:val="00AD69B8"/>
    <w:rsid w:val="00AD6A42"/>
    <w:rsid w:val="00AD6D6E"/>
    <w:rsid w:val="00AD6DC1"/>
    <w:rsid w:val="00AE0203"/>
    <w:rsid w:val="00AE0FD5"/>
    <w:rsid w:val="00AE12BB"/>
    <w:rsid w:val="00AE14A9"/>
    <w:rsid w:val="00AE1F45"/>
    <w:rsid w:val="00AE2A83"/>
    <w:rsid w:val="00AE2B9C"/>
    <w:rsid w:val="00AE2DD1"/>
    <w:rsid w:val="00AE2ED2"/>
    <w:rsid w:val="00AE3326"/>
    <w:rsid w:val="00AE3674"/>
    <w:rsid w:val="00AE375E"/>
    <w:rsid w:val="00AE3E6D"/>
    <w:rsid w:val="00AE4235"/>
    <w:rsid w:val="00AE4313"/>
    <w:rsid w:val="00AE4EDA"/>
    <w:rsid w:val="00AE5C0D"/>
    <w:rsid w:val="00AE5C6D"/>
    <w:rsid w:val="00AE650E"/>
    <w:rsid w:val="00AE6594"/>
    <w:rsid w:val="00AE6624"/>
    <w:rsid w:val="00AE6B03"/>
    <w:rsid w:val="00AE724D"/>
    <w:rsid w:val="00AE79AE"/>
    <w:rsid w:val="00AE7E2C"/>
    <w:rsid w:val="00AF0BE3"/>
    <w:rsid w:val="00AF0D9F"/>
    <w:rsid w:val="00AF0DDE"/>
    <w:rsid w:val="00AF0F1B"/>
    <w:rsid w:val="00AF0FD7"/>
    <w:rsid w:val="00AF1144"/>
    <w:rsid w:val="00AF114F"/>
    <w:rsid w:val="00AF1259"/>
    <w:rsid w:val="00AF15B5"/>
    <w:rsid w:val="00AF1ADE"/>
    <w:rsid w:val="00AF223E"/>
    <w:rsid w:val="00AF2794"/>
    <w:rsid w:val="00AF2EF2"/>
    <w:rsid w:val="00AF3910"/>
    <w:rsid w:val="00AF3B3D"/>
    <w:rsid w:val="00AF3C2A"/>
    <w:rsid w:val="00AF3CC7"/>
    <w:rsid w:val="00AF4077"/>
    <w:rsid w:val="00AF4208"/>
    <w:rsid w:val="00AF42E5"/>
    <w:rsid w:val="00AF43B8"/>
    <w:rsid w:val="00AF46EC"/>
    <w:rsid w:val="00AF4CC3"/>
    <w:rsid w:val="00AF5376"/>
    <w:rsid w:val="00AF539B"/>
    <w:rsid w:val="00AF5458"/>
    <w:rsid w:val="00AF59BF"/>
    <w:rsid w:val="00AF5BC7"/>
    <w:rsid w:val="00AF5C3C"/>
    <w:rsid w:val="00AF672E"/>
    <w:rsid w:val="00AF6E80"/>
    <w:rsid w:val="00AF7561"/>
    <w:rsid w:val="00AF7A7C"/>
    <w:rsid w:val="00AF7DF4"/>
    <w:rsid w:val="00B004F1"/>
    <w:rsid w:val="00B013EF"/>
    <w:rsid w:val="00B014B5"/>
    <w:rsid w:val="00B015EC"/>
    <w:rsid w:val="00B016BD"/>
    <w:rsid w:val="00B01F6E"/>
    <w:rsid w:val="00B02228"/>
    <w:rsid w:val="00B02741"/>
    <w:rsid w:val="00B02954"/>
    <w:rsid w:val="00B02DE3"/>
    <w:rsid w:val="00B038DE"/>
    <w:rsid w:val="00B04332"/>
    <w:rsid w:val="00B0461F"/>
    <w:rsid w:val="00B04777"/>
    <w:rsid w:val="00B047FE"/>
    <w:rsid w:val="00B04845"/>
    <w:rsid w:val="00B05595"/>
    <w:rsid w:val="00B057D1"/>
    <w:rsid w:val="00B05EC4"/>
    <w:rsid w:val="00B060DD"/>
    <w:rsid w:val="00B0640C"/>
    <w:rsid w:val="00B0679D"/>
    <w:rsid w:val="00B069B6"/>
    <w:rsid w:val="00B06E81"/>
    <w:rsid w:val="00B074AD"/>
    <w:rsid w:val="00B07C2F"/>
    <w:rsid w:val="00B07E97"/>
    <w:rsid w:val="00B10428"/>
    <w:rsid w:val="00B10501"/>
    <w:rsid w:val="00B10560"/>
    <w:rsid w:val="00B109D1"/>
    <w:rsid w:val="00B111BA"/>
    <w:rsid w:val="00B11516"/>
    <w:rsid w:val="00B11B5A"/>
    <w:rsid w:val="00B11DA4"/>
    <w:rsid w:val="00B1214E"/>
    <w:rsid w:val="00B12491"/>
    <w:rsid w:val="00B12911"/>
    <w:rsid w:val="00B1293A"/>
    <w:rsid w:val="00B12DE6"/>
    <w:rsid w:val="00B13374"/>
    <w:rsid w:val="00B13682"/>
    <w:rsid w:val="00B1368A"/>
    <w:rsid w:val="00B13842"/>
    <w:rsid w:val="00B13910"/>
    <w:rsid w:val="00B14217"/>
    <w:rsid w:val="00B149BA"/>
    <w:rsid w:val="00B14AD4"/>
    <w:rsid w:val="00B14D3F"/>
    <w:rsid w:val="00B152C0"/>
    <w:rsid w:val="00B15A53"/>
    <w:rsid w:val="00B16AC0"/>
    <w:rsid w:val="00B17061"/>
    <w:rsid w:val="00B201F0"/>
    <w:rsid w:val="00B2041B"/>
    <w:rsid w:val="00B20F7D"/>
    <w:rsid w:val="00B210B5"/>
    <w:rsid w:val="00B21534"/>
    <w:rsid w:val="00B2218B"/>
    <w:rsid w:val="00B224AD"/>
    <w:rsid w:val="00B22A6B"/>
    <w:rsid w:val="00B22F3A"/>
    <w:rsid w:val="00B23121"/>
    <w:rsid w:val="00B2394B"/>
    <w:rsid w:val="00B23A63"/>
    <w:rsid w:val="00B249AE"/>
    <w:rsid w:val="00B24F6F"/>
    <w:rsid w:val="00B252D6"/>
    <w:rsid w:val="00B256E6"/>
    <w:rsid w:val="00B2593F"/>
    <w:rsid w:val="00B26030"/>
    <w:rsid w:val="00B26486"/>
    <w:rsid w:val="00B2767F"/>
    <w:rsid w:val="00B27CDF"/>
    <w:rsid w:val="00B27D91"/>
    <w:rsid w:val="00B27E64"/>
    <w:rsid w:val="00B30158"/>
    <w:rsid w:val="00B309C2"/>
    <w:rsid w:val="00B30A0C"/>
    <w:rsid w:val="00B30E32"/>
    <w:rsid w:val="00B3105F"/>
    <w:rsid w:val="00B31128"/>
    <w:rsid w:val="00B32B77"/>
    <w:rsid w:val="00B32DAF"/>
    <w:rsid w:val="00B32EFF"/>
    <w:rsid w:val="00B337B7"/>
    <w:rsid w:val="00B33A0C"/>
    <w:rsid w:val="00B33CEA"/>
    <w:rsid w:val="00B33FD0"/>
    <w:rsid w:val="00B341DC"/>
    <w:rsid w:val="00B342F3"/>
    <w:rsid w:val="00B3533C"/>
    <w:rsid w:val="00B35550"/>
    <w:rsid w:val="00B355F0"/>
    <w:rsid w:val="00B35FEA"/>
    <w:rsid w:val="00B3637F"/>
    <w:rsid w:val="00B36A8B"/>
    <w:rsid w:val="00B40129"/>
    <w:rsid w:val="00B40901"/>
    <w:rsid w:val="00B40C73"/>
    <w:rsid w:val="00B42253"/>
    <w:rsid w:val="00B42373"/>
    <w:rsid w:val="00B423E0"/>
    <w:rsid w:val="00B42501"/>
    <w:rsid w:val="00B42AC0"/>
    <w:rsid w:val="00B42B36"/>
    <w:rsid w:val="00B42C9E"/>
    <w:rsid w:val="00B42D94"/>
    <w:rsid w:val="00B42ED9"/>
    <w:rsid w:val="00B430F3"/>
    <w:rsid w:val="00B442A4"/>
    <w:rsid w:val="00B44612"/>
    <w:rsid w:val="00B448E5"/>
    <w:rsid w:val="00B449B8"/>
    <w:rsid w:val="00B45785"/>
    <w:rsid w:val="00B45A69"/>
    <w:rsid w:val="00B45E5C"/>
    <w:rsid w:val="00B45F06"/>
    <w:rsid w:val="00B4622E"/>
    <w:rsid w:val="00B46E65"/>
    <w:rsid w:val="00B46F48"/>
    <w:rsid w:val="00B50025"/>
    <w:rsid w:val="00B502C5"/>
    <w:rsid w:val="00B5051B"/>
    <w:rsid w:val="00B50630"/>
    <w:rsid w:val="00B50997"/>
    <w:rsid w:val="00B51086"/>
    <w:rsid w:val="00B5183C"/>
    <w:rsid w:val="00B52077"/>
    <w:rsid w:val="00B5212E"/>
    <w:rsid w:val="00B52D70"/>
    <w:rsid w:val="00B52DB1"/>
    <w:rsid w:val="00B52F35"/>
    <w:rsid w:val="00B5318E"/>
    <w:rsid w:val="00B537FB"/>
    <w:rsid w:val="00B53EE5"/>
    <w:rsid w:val="00B54497"/>
    <w:rsid w:val="00B54617"/>
    <w:rsid w:val="00B546A0"/>
    <w:rsid w:val="00B54EA6"/>
    <w:rsid w:val="00B55188"/>
    <w:rsid w:val="00B55668"/>
    <w:rsid w:val="00B558B5"/>
    <w:rsid w:val="00B55B8B"/>
    <w:rsid w:val="00B55CC0"/>
    <w:rsid w:val="00B55EFB"/>
    <w:rsid w:val="00B55F39"/>
    <w:rsid w:val="00B5623A"/>
    <w:rsid w:val="00B576C2"/>
    <w:rsid w:val="00B579FD"/>
    <w:rsid w:val="00B57F2B"/>
    <w:rsid w:val="00B57F7A"/>
    <w:rsid w:val="00B606D7"/>
    <w:rsid w:val="00B60788"/>
    <w:rsid w:val="00B60C0C"/>
    <w:rsid w:val="00B60C96"/>
    <w:rsid w:val="00B60F4C"/>
    <w:rsid w:val="00B615BF"/>
    <w:rsid w:val="00B61A2A"/>
    <w:rsid w:val="00B6248B"/>
    <w:rsid w:val="00B626D2"/>
    <w:rsid w:val="00B628CF"/>
    <w:rsid w:val="00B6321C"/>
    <w:rsid w:val="00B63262"/>
    <w:rsid w:val="00B639D1"/>
    <w:rsid w:val="00B63ED5"/>
    <w:rsid w:val="00B64BF8"/>
    <w:rsid w:val="00B64D45"/>
    <w:rsid w:val="00B65BBB"/>
    <w:rsid w:val="00B65E42"/>
    <w:rsid w:val="00B661C5"/>
    <w:rsid w:val="00B66A6E"/>
    <w:rsid w:val="00B66F78"/>
    <w:rsid w:val="00B67317"/>
    <w:rsid w:val="00B67341"/>
    <w:rsid w:val="00B67427"/>
    <w:rsid w:val="00B7003A"/>
    <w:rsid w:val="00B709F5"/>
    <w:rsid w:val="00B70C1F"/>
    <w:rsid w:val="00B70CCB"/>
    <w:rsid w:val="00B70FC8"/>
    <w:rsid w:val="00B710F0"/>
    <w:rsid w:val="00B715DD"/>
    <w:rsid w:val="00B71698"/>
    <w:rsid w:val="00B71E78"/>
    <w:rsid w:val="00B72699"/>
    <w:rsid w:val="00B727A7"/>
    <w:rsid w:val="00B73436"/>
    <w:rsid w:val="00B73599"/>
    <w:rsid w:val="00B738D5"/>
    <w:rsid w:val="00B756F6"/>
    <w:rsid w:val="00B75AAF"/>
    <w:rsid w:val="00B75BA0"/>
    <w:rsid w:val="00B75EBA"/>
    <w:rsid w:val="00B7609C"/>
    <w:rsid w:val="00B763C7"/>
    <w:rsid w:val="00B76A56"/>
    <w:rsid w:val="00B76A61"/>
    <w:rsid w:val="00B76DDE"/>
    <w:rsid w:val="00B76F1D"/>
    <w:rsid w:val="00B77761"/>
    <w:rsid w:val="00B77BB7"/>
    <w:rsid w:val="00B77EC2"/>
    <w:rsid w:val="00B8089E"/>
    <w:rsid w:val="00B80CD4"/>
    <w:rsid w:val="00B80EE1"/>
    <w:rsid w:val="00B80F11"/>
    <w:rsid w:val="00B813E3"/>
    <w:rsid w:val="00B815FF"/>
    <w:rsid w:val="00B8173E"/>
    <w:rsid w:val="00B81B1B"/>
    <w:rsid w:val="00B821A4"/>
    <w:rsid w:val="00B82395"/>
    <w:rsid w:val="00B823EC"/>
    <w:rsid w:val="00B831C0"/>
    <w:rsid w:val="00B8338C"/>
    <w:rsid w:val="00B834C4"/>
    <w:rsid w:val="00B83942"/>
    <w:rsid w:val="00B84076"/>
    <w:rsid w:val="00B841D5"/>
    <w:rsid w:val="00B8431E"/>
    <w:rsid w:val="00B85027"/>
    <w:rsid w:val="00B850FD"/>
    <w:rsid w:val="00B859E8"/>
    <w:rsid w:val="00B8611F"/>
    <w:rsid w:val="00B86C90"/>
    <w:rsid w:val="00B86FD0"/>
    <w:rsid w:val="00B874F1"/>
    <w:rsid w:val="00B87881"/>
    <w:rsid w:val="00B87B6D"/>
    <w:rsid w:val="00B9044B"/>
    <w:rsid w:val="00B908E1"/>
    <w:rsid w:val="00B90B9F"/>
    <w:rsid w:val="00B90FB3"/>
    <w:rsid w:val="00B9161F"/>
    <w:rsid w:val="00B92367"/>
    <w:rsid w:val="00B92486"/>
    <w:rsid w:val="00B927B8"/>
    <w:rsid w:val="00B92880"/>
    <w:rsid w:val="00B92C6B"/>
    <w:rsid w:val="00B92CEF"/>
    <w:rsid w:val="00B93145"/>
    <w:rsid w:val="00B93517"/>
    <w:rsid w:val="00B9356A"/>
    <w:rsid w:val="00B93DE8"/>
    <w:rsid w:val="00B93E7B"/>
    <w:rsid w:val="00B93FD5"/>
    <w:rsid w:val="00B94809"/>
    <w:rsid w:val="00B94BA9"/>
    <w:rsid w:val="00B94E72"/>
    <w:rsid w:val="00B9541C"/>
    <w:rsid w:val="00B955F4"/>
    <w:rsid w:val="00B95710"/>
    <w:rsid w:val="00B9575E"/>
    <w:rsid w:val="00B96261"/>
    <w:rsid w:val="00B963EE"/>
    <w:rsid w:val="00B968EA"/>
    <w:rsid w:val="00B96DBB"/>
    <w:rsid w:val="00B96F22"/>
    <w:rsid w:val="00B96FC3"/>
    <w:rsid w:val="00B97000"/>
    <w:rsid w:val="00B97F36"/>
    <w:rsid w:val="00B97F3D"/>
    <w:rsid w:val="00BA00CC"/>
    <w:rsid w:val="00BA0500"/>
    <w:rsid w:val="00BA0E18"/>
    <w:rsid w:val="00BA16AD"/>
    <w:rsid w:val="00BA1E21"/>
    <w:rsid w:val="00BA22F7"/>
    <w:rsid w:val="00BA2688"/>
    <w:rsid w:val="00BA274C"/>
    <w:rsid w:val="00BA3938"/>
    <w:rsid w:val="00BA4206"/>
    <w:rsid w:val="00BA4431"/>
    <w:rsid w:val="00BA4785"/>
    <w:rsid w:val="00BA498B"/>
    <w:rsid w:val="00BA4C23"/>
    <w:rsid w:val="00BA5246"/>
    <w:rsid w:val="00BA570E"/>
    <w:rsid w:val="00BA5780"/>
    <w:rsid w:val="00BA59CB"/>
    <w:rsid w:val="00BA678A"/>
    <w:rsid w:val="00BA6DDD"/>
    <w:rsid w:val="00BA736F"/>
    <w:rsid w:val="00BA7454"/>
    <w:rsid w:val="00BA745D"/>
    <w:rsid w:val="00BB0003"/>
    <w:rsid w:val="00BB0080"/>
    <w:rsid w:val="00BB12EF"/>
    <w:rsid w:val="00BB1805"/>
    <w:rsid w:val="00BB1C61"/>
    <w:rsid w:val="00BB2561"/>
    <w:rsid w:val="00BB2CCB"/>
    <w:rsid w:val="00BB304F"/>
    <w:rsid w:val="00BB3AF4"/>
    <w:rsid w:val="00BB41CF"/>
    <w:rsid w:val="00BB55C2"/>
    <w:rsid w:val="00BB577B"/>
    <w:rsid w:val="00BB5C4B"/>
    <w:rsid w:val="00BB60A4"/>
    <w:rsid w:val="00BB663C"/>
    <w:rsid w:val="00BB6662"/>
    <w:rsid w:val="00BB6B98"/>
    <w:rsid w:val="00BB6E43"/>
    <w:rsid w:val="00BB7531"/>
    <w:rsid w:val="00BB75A8"/>
    <w:rsid w:val="00BB795F"/>
    <w:rsid w:val="00BB7A14"/>
    <w:rsid w:val="00BB7B50"/>
    <w:rsid w:val="00BB7D8B"/>
    <w:rsid w:val="00BC05EC"/>
    <w:rsid w:val="00BC0D50"/>
    <w:rsid w:val="00BC12D4"/>
    <w:rsid w:val="00BC1418"/>
    <w:rsid w:val="00BC1609"/>
    <w:rsid w:val="00BC192C"/>
    <w:rsid w:val="00BC1AA4"/>
    <w:rsid w:val="00BC1E0C"/>
    <w:rsid w:val="00BC22D5"/>
    <w:rsid w:val="00BC279E"/>
    <w:rsid w:val="00BC306B"/>
    <w:rsid w:val="00BC39D1"/>
    <w:rsid w:val="00BC3AD0"/>
    <w:rsid w:val="00BC4349"/>
    <w:rsid w:val="00BC4696"/>
    <w:rsid w:val="00BC4C26"/>
    <w:rsid w:val="00BC51CC"/>
    <w:rsid w:val="00BC522C"/>
    <w:rsid w:val="00BC536F"/>
    <w:rsid w:val="00BC598C"/>
    <w:rsid w:val="00BC5BBC"/>
    <w:rsid w:val="00BC5FF0"/>
    <w:rsid w:val="00BC601B"/>
    <w:rsid w:val="00BC63B2"/>
    <w:rsid w:val="00BC643B"/>
    <w:rsid w:val="00BC68A5"/>
    <w:rsid w:val="00BC6E5D"/>
    <w:rsid w:val="00BC70BA"/>
    <w:rsid w:val="00BD00C7"/>
    <w:rsid w:val="00BD0316"/>
    <w:rsid w:val="00BD0567"/>
    <w:rsid w:val="00BD143D"/>
    <w:rsid w:val="00BD1B14"/>
    <w:rsid w:val="00BD1BA9"/>
    <w:rsid w:val="00BD21C6"/>
    <w:rsid w:val="00BD258E"/>
    <w:rsid w:val="00BD2876"/>
    <w:rsid w:val="00BD28B1"/>
    <w:rsid w:val="00BD296F"/>
    <w:rsid w:val="00BD2A94"/>
    <w:rsid w:val="00BD2F3E"/>
    <w:rsid w:val="00BD2F48"/>
    <w:rsid w:val="00BD486D"/>
    <w:rsid w:val="00BD4CF2"/>
    <w:rsid w:val="00BD4F2B"/>
    <w:rsid w:val="00BD53BD"/>
    <w:rsid w:val="00BD5504"/>
    <w:rsid w:val="00BD5529"/>
    <w:rsid w:val="00BD55EA"/>
    <w:rsid w:val="00BD564F"/>
    <w:rsid w:val="00BD5C46"/>
    <w:rsid w:val="00BD5CB0"/>
    <w:rsid w:val="00BD638F"/>
    <w:rsid w:val="00BD64AC"/>
    <w:rsid w:val="00BD65DA"/>
    <w:rsid w:val="00BD6DC2"/>
    <w:rsid w:val="00BD702A"/>
    <w:rsid w:val="00BD79C4"/>
    <w:rsid w:val="00BD7B49"/>
    <w:rsid w:val="00BD7C15"/>
    <w:rsid w:val="00BE099D"/>
    <w:rsid w:val="00BE0BB8"/>
    <w:rsid w:val="00BE0CB2"/>
    <w:rsid w:val="00BE1AF4"/>
    <w:rsid w:val="00BE1BAB"/>
    <w:rsid w:val="00BE2289"/>
    <w:rsid w:val="00BE2551"/>
    <w:rsid w:val="00BE2BEC"/>
    <w:rsid w:val="00BE2C0F"/>
    <w:rsid w:val="00BE2D2D"/>
    <w:rsid w:val="00BE3019"/>
    <w:rsid w:val="00BE317E"/>
    <w:rsid w:val="00BE3BA3"/>
    <w:rsid w:val="00BE41CB"/>
    <w:rsid w:val="00BE423E"/>
    <w:rsid w:val="00BE4328"/>
    <w:rsid w:val="00BE45BE"/>
    <w:rsid w:val="00BE464F"/>
    <w:rsid w:val="00BE4B1A"/>
    <w:rsid w:val="00BE523A"/>
    <w:rsid w:val="00BE52C3"/>
    <w:rsid w:val="00BE5679"/>
    <w:rsid w:val="00BE5C19"/>
    <w:rsid w:val="00BE5D2E"/>
    <w:rsid w:val="00BE6ADC"/>
    <w:rsid w:val="00BE6F52"/>
    <w:rsid w:val="00BE74A2"/>
    <w:rsid w:val="00BE76E0"/>
    <w:rsid w:val="00BE783E"/>
    <w:rsid w:val="00BE7C20"/>
    <w:rsid w:val="00BE7C70"/>
    <w:rsid w:val="00BF05EA"/>
    <w:rsid w:val="00BF0A58"/>
    <w:rsid w:val="00BF0E99"/>
    <w:rsid w:val="00BF1761"/>
    <w:rsid w:val="00BF1981"/>
    <w:rsid w:val="00BF2E3D"/>
    <w:rsid w:val="00BF2E84"/>
    <w:rsid w:val="00BF2EF0"/>
    <w:rsid w:val="00BF2F0F"/>
    <w:rsid w:val="00BF319E"/>
    <w:rsid w:val="00BF361A"/>
    <w:rsid w:val="00BF38CB"/>
    <w:rsid w:val="00BF3973"/>
    <w:rsid w:val="00BF3D44"/>
    <w:rsid w:val="00BF3EE1"/>
    <w:rsid w:val="00BF412C"/>
    <w:rsid w:val="00BF4A39"/>
    <w:rsid w:val="00BF4C56"/>
    <w:rsid w:val="00BF5414"/>
    <w:rsid w:val="00BF65C8"/>
    <w:rsid w:val="00BF68DE"/>
    <w:rsid w:val="00BF6F61"/>
    <w:rsid w:val="00BF705B"/>
    <w:rsid w:val="00C00252"/>
    <w:rsid w:val="00C00392"/>
    <w:rsid w:val="00C00A79"/>
    <w:rsid w:val="00C00B01"/>
    <w:rsid w:val="00C00E5A"/>
    <w:rsid w:val="00C01239"/>
    <w:rsid w:val="00C01606"/>
    <w:rsid w:val="00C01790"/>
    <w:rsid w:val="00C01950"/>
    <w:rsid w:val="00C019C8"/>
    <w:rsid w:val="00C02E6B"/>
    <w:rsid w:val="00C03034"/>
    <w:rsid w:val="00C03C0D"/>
    <w:rsid w:val="00C03CF7"/>
    <w:rsid w:val="00C03F50"/>
    <w:rsid w:val="00C04286"/>
    <w:rsid w:val="00C042A9"/>
    <w:rsid w:val="00C044D0"/>
    <w:rsid w:val="00C045A2"/>
    <w:rsid w:val="00C05471"/>
    <w:rsid w:val="00C05766"/>
    <w:rsid w:val="00C058D0"/>
    <w:rsid w:val="00C05B7A"/>
    <w:rsid w:val="00C0620A"/>
    <w:rsid w:val="00C06218"/>
    <w:rsid w:val="00C063E1"/>
    <w:rsid w:val="00C067F5"/>
    <w:rsid w:val="00C06977"/>
    <w:rsid w:val="00C06BD6"/>
    <w:rsid w:val="00C07329"/>
    <w:rsid w:val="00C07389"/>
    <w:rsid w:val="00C0774A"/>
    <w:rsid w:val="00C077D0"/>
    <w:rsid w:val="00C079F1"/>
    <w:rsid w:val="00C07CCB"/>
    <w:rsid w:val="00C07FE0"/>
    <w:rsid w:val="00C10E2C"/>
    <w:rsid w:val="00C10F29"/>
    <w:rsid w:val="00C11207"/>
    <w:rsid w:val="00C114F3"/>
    <w:rsid w:val="00C1151D"/>
    <w:rsid w:val="00C11BBD"/>
    <w:rsid w:val="00C1249F"/>
    <w:rsid w:val="00C12696"/>
    <w:rsid w:val="00C12D92"/>
    <w:rsid w:val="00C12EC2"/>
    <w:rsid w:val="00C13286"/>
    <w:rsid w:val="00C13765"/>
    <w:rsid w:val="00C13A78"/>
    <w:rsid w:val="00C13A7F"/>
    <w:rsid w:val="00C13BC3"/>
    <w:rsid w:val="00C1461A"/>
    <w:rsid w:val="00C1474C"/>
    <w:rsid w:val="00C148A8"/>
    <w:rsid w:val="00C14F94"/>
    <w:rsid w:val="00C15343"/>
    <w:rsid w:val="00C1585D"/>
    <w:rsid w:val="00C1595E"/>
    <w:rsid w:val="00C15ADE"/>
    <w:rsid w:val="00C15D18"/>
    <w:rsid w:val="00C161DB"/>
    <w:rsid w:val="00C16B0F"/>
    <w:rsid w:val="00C16FAB"/>
    <w:rsid w:val="00C174C4"/>
    <w:rsid w:val="00C17544"/>
    <w:rsid w:val="00C17757"/>
    <w:rsid w:val="00C1789B"/>
    <w:rsid w:val="00C17BBE"/>
    <w:rsid w:val="00C17DBA"/>
    <w:rsid w:val="00C2130E"/>
    <w:rsid w:val="00C21F6A"/>
    <w:rsid w:val="00C2207B"/>
    <w:rsid w:val="00C22679"/>
    <w:rsid w:val="00C2291D"/>
    <w:rsid w:val="00C23172"/>
    <w:rsid w:val="00C2317C"/>
    <w:rsid w:val="00C231C2"/>
    <w:rsid w:val="00C23507"/>
    <w:rsid w:val="00C2372D"/>
    <w:rsid w:val="00C2375D"/>
    <w:rsid w:val="00C24058"/>
    <w:rsid w:val="00C24097"/>
    <w:rsid w:val="00C24208"/>
    <w:rsid w:val="00C24907"/>
    <w:rsid w:val="00C2563A"/>
    <w:rsid w:val="00C26763"/>
    <w:rsid w:val="00C26C17"/>
    <w:rsid w:val="00C26C42"/>
    <w:rsid w:val="00C26E8A"/>
    <w:rsid w:val="00C26F79"/>
    <w:rsid w:val="00C27023"/>
    <w:rsid w:val="00C27C3C"/>
    <w:rsid w:val="00C30217"/>
    <w:rsid w:val="00C304C1"/>
    <w:rsid w:val="00C30BEE"/>
    <w:rsid w:val="00C30D10"/>
    <w:rsid w:val="00C318E7"/>
    <w:rsid w:val="00C31CC6"/>
    <w:rsid w:val="00C32CF7"/>
    <w:rsid w:val="00C33184"/>
    <w:rsid w:val="00C3333A"/>
    <w:rsid w:val="00C33DB2"/>
    <w:rsid w:val="00C33DFA"/>
    <w:rsid w:val="00C340DF"/>
    <w:rsid w:val="00C34AD1"/>
    <w:rsid w:val="00C34D17"/>
    <w:rsid w:val="00C34F6A"/>
    <w:rsid w:val="00C35EC0"/>
    <w:rsid w:val="00C365E3"/>
    <w:rsid w:val="00C369E9"/>
    <w:rsid w:val="00C373A0"/>
    <w:rsid w:val="00C3771D"/>
    <w:rsid w:val="00C377C2"/>
    <w:rsid w:val="00C379BD"/>
    <w:rsid w:val="00C408C5"/>
    <w:rsid w:val="00C409FF"/>
    <w:rsid w:val="00C40C2C"/>
    <w:rsid w:val="00C40C9D"/>
    <w:rsid w:val="00C40F57"/>
    <w:rsid w:val="00C413F3"/>
    <w:rsid w:val="00C418EC"/>
    <w:rsid w:val="00C41B9C"/>
    <w:rsid w:val="00C41D08"/>
    <w:rsid w:val="00C41E68"/>
    <w:rsid w:val="00C426CF"/>
    <w:rsid w:val="00C42AE5"/>
    <w:rsid w:val="00C43211"/>
    <w:rsid w:val="00C43264"/>
    <w:rsid w:val="00C435B9"/>
    <w:rsid w:val="00C4371E"/>
    <w:rsid w:val="00C43866"/>
    <w:rsid w:val="00C43B40"/>
    <w:rsid w:val="00C44187"/>
    <w:rsid w:val="00C44645"/>
    <w:rsid w:val="00C4519E"/>
    <w:rsid w:val="00C45327"/>
    <w:rsid w:val="00C4540B"/>
    <w:rsid w:val="00C45A3A"/>
    <w:rsid w:val="00C45D34"/>
    <w:rsid w:val="00C4605E"/>
    <w:rsid w:val="00C46559"/>
    <w:rsid w:val="00C466F4"/>
    <w:rsid w:val="00C46AA6"/>
    <w:rsid w:val="00C47200"/>
    <w:rsid w:val="00C478A0"/>
    <w:rsid w:val="00C47C54"/>
    <w:rsid w:val="00C47DD0"/>
    <w:rsid w:val="00C47E37"/>
    <w:rsid w:val="00C50369"/>
    <w:rsid w:val="00C50495"/>
    <w:rsid w:val="00C50962"/>
    <w:rsid w:val="00C50CFF"/>
    <w:rsid w:val="00C50D16"/>
    <w:rsid w:val="00C50F88"/>
    <w:rsid w:val="00C513D2"/>
    <w:rsid w:val="00C51B4E"/>
    <w:rsid w:val="00C51F3B"/>
    <w:rsid w:val="00C51FD4"/>
    <w:rsid w:val="00C52027"/>
    <w:rsid w:val="00C52B5F"/>
    <w:rsid w:val="00C52B79"/>
    <w:rsid w:val="00C52E43"/>
    <w:rsid w:val="00C531DD"/>
    <w:rsid w:val="00C53C02"/>
    <w:rsid w:val="00C53CE0"/>
    <w:rsid w:val="00C543AF"/>
    <w:rsid w:val="00C55CDA"/>
    <w:rsid w:val="00C55D2C"/>
    <w:rsid w:val="00C55D50"/>
    <w:rsid w:val="00C56402"/>
    <w:rsid w:val="00C56471"/>
    <w:rsid w:val="00C56738"/>
    <w:rsid w:val="00C56BD5"/>
    <w:rsid w:val="00C56CF4"/>
    <w:rsid w:val="00C56D77"/>
    <w:rsid w:val="00C57497"/>
    <w:rsid w:val="00C57CB7"/>
    <w:rsid w:val="00C608EA"/>
    <w:rsid w:val="00C60BFF"/>
    <w:rsid w:val="00C61503"/>
    <w:rsid w:val="00C61578"/>
    <w:rsid w:val="00C61A41"/>
    <w:rsid w:val="00C62160"/>
    <w:rsid w:val="00C62198"/>
    <w:rsid w:val="00C623E3"/>
    <w:rsid w:val="00C62DF1"/>
    <w:rsid w:val="00C632E5"/>
    <w:rsid w:val="00C633A7"/>
    <w:rsid w:val="00C63AE1"/>
    <w:rsid w:val="00C63C26"/>
    <w:rsid w:val="00C6422E"/>
    <w:rsid w:val="00C64389"/>
    <w:rsid w:val="00C64883"/>
    <w:rsid w:val="00C6492A"/>
    <w:rsid w:val="00C64C3A"/>
    <w:rsid w:val="00C64D99"/>
    <w:rsid w:val="00C64E2F"/>
    <w:rsid w:val="00C65558"/>
    <w:rsid w:val="00C65ABF"/>
    <w:rsid w:val="00C65BE1"/>
    <w:rsid w:val="00C66694"/>
    <w:rsid w:val="00C66962"/>
    <w:rsid w:val="00C67A92"/>
    <w:rsid w:val="00C67D5F"/>
    <w:rsid w:val="00C7099D"/>
    <w:rsid w:val="00C71146"/>
    <w:rsid w:val="00C7241E"/>
    <w:rsid w:val="00C72877"/>
    <w:rsid w:val="00C73083"/>
    <w:rsid w:val="00C73329"/>
    <w:rsid w:val="00C7339A"/>
    <w:rsid w:val="00C7396B"/>
    <w:rsid w:val="00C73B34"/>
    <w:rsid w:val="00C73B40"/>
    <w:rsid w:val="00C73D21"/>
    <w:rsid w:val="00C741EE"/>
    <w:rsid w:val="00C74605"/>
    <w:rsid w:val="00C74723"/>
    <w:rsid w:val="00C74A35"/>
    <w:rsid w:val="00C74FCE"/>
    <w:rsid w:val="00C75774"/>
    <w:rsid w:val="00C75D0D"/>
    <w:rsid w:val="00C75F7B"/>
    <w:rsid w:val="00C7664C"/>
    <w:rsid w:val="00C7687A"/>
    <w:rsid w:val="00C76970"/>
    <w:rsid w:val="00C76D5D"/>
    <w:rsid w:val="00C778EB"/>
    <w:rsid w:val="00C77AB0"/>
    <w:rsid w:val="00C77D6A"/>
    <w:rsid w:val="00C77DF7"/>
    <w:rsid w:val="00C77E25"/>
    <w:rsid w:val="00C8015D"/>
    <w:rsid w:val="00C803BF"/>
    <w:rsid w:val="00C807D9"/>
    <w:rsid w:val="00C809D5"/>
    <w:rsid w:val="00C80AEB"/>
    <w:rsid w:val="00C80B47"/>
    <w:rsid w:val="00C80E59"/>
    <w:rsid w:val="00C8153C"/>
    <w:rsid w:val="00C81552"/>
    <w:rsid w:val="00C822DC"/>
    <w:rsid w:val="00C82584"/>
    <w:rsid w:val="00C82B91"/>
    <w:rsid w:val="00C82E28"/>
    <w:rsid w:val="00C82F6A"/>
    <w:rsid w:val="00C839CC"/>
    <w:rsid w:val="00C83EE7"/>
    <w:rsid w:val="00C8475B"/>
    <w:rsid w:val="00C84A17"/>
    <w:rsid w:val="00C84C91"/>
    <w:rsid w:val="00C84FC8"/>
    <w:rsid w:val="00C85639"/>
    <w:rsid w:val="00C85727"/>
    <w:rsid w:val="00C8585B"/>
    <w:rsid w:val="00C858D6"/>
    <w:rsid w:val="00C859AA"/>
    <w:rsid w:val="00C85E0F"/>
    <w:rsid w:val="00C85E1F"/>
    <w:rsid w:val="00C85FEA"/>
    <w:rsid w:val="00C8633E"/>
    <w:rsid w:val="00C8641F"/>
    <w:rsid w:val="00C867D8"/>
    <w:rsid w:val="00C86ADA"/>
    <w:rsid w:val="00C86E37"/>
    <w:rsid w:val="00C86E92"/>
    <w:rsid w:val="00C872D2"/>
    <w:rsid w:val="00C87622"/>
    <w:rsid w:val="00C87A34"/>
    <w:rsid w:val="00C87B5B"/>
    <w:rsid w:val="00C87F7B"/>
    <w:rsid w:val="00C87FA6"/>
    <w:rsid w:val="00C902C9"/>
    <w:rsid w:val="00C904F0"/>
    <w:rsid w:val="00C90A01"/>
    <w:rsid w:val="00C90AA8"/>
    <w:rsid w:val="00C911D4"/>
    <w:rsid w:val="00C9135D"/>
    <w:rsid w:val="00C91CBD"/>
    <w:rsid w:val="00C91E23"/>
    <w:rsid w:val="00C920DD"/>
    <w:rsid w:val="00C9222F"/>
    <w:rsid w:val="00C922E4"/>
    <w:rsid w:val="00C924C3"/>
    <w:rsid w:val="00C92691"/>
    <w:rsid w:val="00C9274A"/>
    <w:rsid w:val="00C934D4"/>
    <w:rsid w:val="00C9375D"/>
    <w:rsid w:val="00C93D2D"/>
    <w:rsid w:val="00C94721"/>
    <w:rsid w:val="00C94BC1"/>
    <w:rsid w:val="00C94F4E"/>
    <w:rsid w:val="00C950A8"/>
    <w:rsid w:val="00C95254"/>
    <w:rsid w:val="00C955BF"/>
    <w:rsid w:val="00C95F84"/>
    <w:rsid w:val="00C96082"/>
    <w:rsid w:val="00C96479"/>
    <w:rsid w:val="00C96701"/>
    <w:rsid w:val="00C96A17"/>
    <w:rsid w:val="00C9778D"/>
    <w:rsid w:val="00CA0ACE"/>
    <w:rsid w:val="00CA0B18"/>
    <w:rsid w:val="00CA0D32"/>
    <w:rsid w:val="00CA10F8"/>
    <w:rsid w:val="00CA15D3"/>
    <w:rsid w:val="00CA198B"/>
    <w:rsid w:val="00CA1B09"/>
    <w:rsid w:val="00CA1BF8"/>
    <w:rsid w:val="00CA1D30"/>
    <w:rsid w:val="00CA2195"/>
    <w:rsid w:val="00CA23E7"/>
    <w:rsid w:val="00CA24BF"/>
    <w:rsid w:val="00CA2509"/>
    <w:rsid w:val="00CA2BC6"/>
    <w:rsid w:val="00CA2FEC"/>
    <w:rsid w:val="00CA3688"/>
    <w:rsid w:val="00CA38AF"/>
    <w:rsid w:val="00CA3DFA"/>
    <w:rsid w:val="00CA41E8"/>
    <w:rsid w:val="00CA4968"/>
    <w:rsid w:val="00CA4F13"/>
    <w:rsid w:val="00CA5996"/>
    <w:rsid w:val="00CA5B2C"/>
    <w:rsid w:val="00CA6671"/>
    <w:rsid w:val="00CA6AFC"/>
    <w:rsid w:val="00CA6F4D"/>
    <w:rsid w:val="00CA766F"/>
    <w:rsid w:val="00CA7BCA"/>
    <w:rsid w:val="00CA7C56"/>
    <w:rsid w:val="00CB0096"/>
    <w:rsid w:val="00CB0350"/>
    <w:rsid w:val="00CB0391"/>
    <w:rsid w:val="00CB058F"/>
    <w:rsid w:val="00CB0A6B"/>
    <w:rsid w:val="00CB0EEE"/>
    <w:rsid w:val="00CB11A5"/>
    <w:rsid w:val="00CB1BE4"/>
    <w:rsid w:val="00CB1E44"/>
    <w:rsid w:val="00CB2319"/>
    <w:rsid w:val="00CB2A4A"/>
    <w:rsid w:val="00CB2FB9"/>
    <w:rsid w:val="00CB3081"/>
    <w:rsid w:val="00CB3A7D"/>
    <w:rsid w:val="00CB3B4E"/>
    <w:rsid w:val="00CB422E"/>
    <w:rsid w:val="00CB46A0"/>
    <w:rsid w:val="00CB49A7"/>
    <w:rsid w:val="00CB4B09"/>
    <w:rsid w:val="00CB4D18"/>
    <w:rsid w:val="00CB4F88"/>
    <w:rsid w:val="00CB58FA"/>
    <w:rsid w:val="00CB5DA5"/>
    <w:rsid w:val="00CB626B"/>
    <w:rsid w:val="00CB6727"/>
    <w:rsid w:val="00CB6D55"/>
    <w:rsid w:val="00CB74C0"/>
    <w:rsid w:val="00CB74EE"/>
    <w:rsid w:val="00CB760E"/>
    <w:rsid w:val="00CB79A7"/>
    <w:rsid w:val="00CB7A2F"/>
    <w:rsid w:val="00CB7C7E"/>
    <w:rsid w:val="00CB7CCC"/>
    <w:rsid w:val="00CB7E98"/>
    <w:rsid w:val="00CC02AA"/>
    <w:rsid w:val="00CC08FA"/>
    <w:rsid w:val="00CC0A9E"/>
    <w:rsid w:val="00CC0F60"/>
    <w:rsid w:val="00CC11EA"/>
    <w:rsid w:val="00CC12C0"/>
    <w:rsid w:val="00CC13C7"/>
    <w:rsid w:val="00CC163E"/>
    <w:rsid w:val="00CC1917"/>
    <w:rsid w:val="00CC1D32"/>
    <w:rsid w:val="00CC1EC5"/>
    <w:rsid w:val="00CC22AA"/>
    <w:rsid w:val="00CC26B8"/>
    <w:rsid w:val="00CC284B"/>
    <w:rsid w:val="00CC2A2E"/>
    <w:rsid w:val="00CC2C6E"/>
    <w:rsid w:val="00CC3D73"/>
    <w:rsid w:val="00CC4374"/>
    <w:rsid w:val="00CC4DED"/>
    <w:rsid w:val="00CC530D"/>
    <w:rsid w:val="00CC5A59"/>
    <w:rsid w:val="00CC5EE7"/>
    <w:rsid w:val="00CC6421"/>
    <w:rsid w:val="00CC6A7E"/>
    <w:rsid w:val="00CC6ACC"/>
    <w:rsid w:val="00CC6B00"/>
    <w:rsid w:val="00CC7038"/>
    <w:rsid w:val="00CC7138"/>
    <w:rsid w:val="00CC72AB"/>
    <w:rsid w:val="00CC78F1"/>
    <w:rsid w:val="00CC790C"/>
    <w:rsid w:val="00CC7A73"/>
    <w:rsid w:val="00CC7C4D"/>
    <w:rsid w:val="00CC7F8B"/>
    <w:rsid w:val="00CD0F89"/>
    <w:rsid w:val="00CD0FA9"/>
    <w:rsid w:val="00CD1516"/>
    <w:rsid w:val="00CD2016"/>
    <w:rsid w:val="00CD25D5"/>
    <w:rsid w:val="00CD2893"/>
    <w:rsid w:val="00CD292F"/>
    <w:rsid w:val="00CD2CD2"/>
    <w:rsid w:val="00CD2F70"/>
    <w:rsid w:val="00CD336D"/>
    <w:rsid w:val="00CD380B"/>
    <w:rsid w:val="00CD3981"/>
    <w:rsid w:val="00CD3C4C"/>
    <w:rsid w:val="00CD4406"/>
    <w:rsid w:val="00CD4702"/>
    <w:rsid w:val="00CD4A8A"/>
    <w:rsid w:val="00CD5233"/>
    <w:rsid w:val="00CD52E3"/>
    <w:rsid w:val="00CD5413"/>
    <w:rsid w:val="00CD633F"/>
    <w:rsid w:val="00CD66A0"/>
    <w:rsid w:val="00CD682C"/>
    <w:rsid w:val="00CD6979"/>
    <w:rsid w:val="00CD6A9D"/>
    <w:rsid w:val="00CD6EA8"/>
    <w:rsid w:val="00CD6F66"/>
    <w:rsid w:val="00CD74A4"/>
    <w:rsid w:val="00CD7DF2"/>
    <w:rsid w:val="00CE02F6"/>
    <w:rsid w:val="00CE18A4"/>
    <w:rsid w:val="00CE18AA"/>
    <w:rsid w:val="00CE1DEF"/>
    <w:rsid w:val="00CE21B9"/>
    <w:rsid w:val="00CE246B"/>
    <w:rsid w:val="00CE2555"/>
    <w:rsid w:val="00CE2F00"/>
    <w:rsid w:val="00CE2F52"/>
    <w:rsid w:val="00CE30DF"/>
    <w:rsid w:val="00CE366B"/>
    <w:rsid w:val="00CE370C"/>
    <w:rsid w:val="00CE3E12"/>
    <w:rsid w:val="00CE40E7"/>
    <w:rsid w:val="00CE45EA"/>
    <w:rsid w:val="00CE47A4"/>
    <w:rsid w:val="00CE4F54"/>
    <w:rsid w:val="00CE4FB4"/>
    <w:rsid w:val="00CE54C1"/>
    <w:rsid w:val="00CE59FA"/>
    <w:rsid w:val="00CE60E9"/>
    <w:rsid w:val="00CE6256"/>
    <w:rsid w:val="00CE633C"/>
    <w:rsid w:val="00CE6431"/>
    <w:rsid w:val="00CE68BB"/>
    <w:rsid w:val="00CE6FD1"/>
    <w:rsid w:val="00CE79DD"/>
    <w:rsid w:val="00CE7B52"/>
    <w:rsid w:val="00CE7BD2"/>
    <w:rsid w:val="00CE7D31"/>
    <w:rsid w:val="00CF0957"/>
    <w:rsid w:val="00CF1046"/>
    <w:rsid w:val="00CF11C9"/>
    <w:rsid w:val="00CF1221"/>
    <w:rsid w:val="00CF1D52"/>
    <w:rsid w:val="00CF1D58"/>
    <w:rsid w:val="00CF2042"/>
    <w:rsid w:val="00CF25E6"/>
    <w:rsid w:val="00CF2D71"/>
    <w:rsid w:val="00CF3248"/>
    <w:rsid w:val="00CF35DF"/>
    <w:rsid w:val="00CF3826"/>
    <w:rsid w:val="00CF3D6D"/>
    <w:rsid w:val="00CF456F"/>
    <w:rsid w:val="00CF5215"/>
    <w:rsid w:val="00CF5682"/>
    <w:rsid w:val="00CF5777"/>
    <w:rsid w:val="00CF57A8"/>
    <w:rsid w:val="00CF5956"/>
    <w:rsid w:val="00CF5B83"/>
    <w:rsid w:val="00CF67DD"/>
    <w:rsid w:val="00CF6B1E"/>
    <w:rsid w:val="00CF756C"/>
    <w:rsid w:val="00CF7603"/>
    <w:rsid w:val="00CF7607"/>
    <w:rsid w:val="00CF7BD7"/>
    <w:rsid w:val="00D00BAB"/>
    <w:rsid w:val="00D00F42"/>
    <w:rsid w:val="00D010F5"/>
    <w:rsid w:val="00D01103"/>
    <w:rsid w:val="00D013D1"/>
    <w:rsid w:val="00D014DB"/>
    <w:rsid w:val="00D01592"/>
    <w:rsid w:val="00D01826"/>
    <w:rsid w:val="00D01B90"/>
    <w:rsid w:val="00D01DBB"/>
    <w:rsid w:val="00D0226E"/>
    <w:rsid w:val="00D02360"/>
    <w:rsid w:val="00D0240E"/>
    <w:rsid w:val="00D024CA"/>
    <w:rsid w:val="00D029E4"/>
    <w:rsid w:val="00D02F52"/>
    <w:rsid w:val="00D03C36"/>
    <w:rsid w:val="00D03E9B"/>
    <w:rsid w:val="00D043A8"/>
    <w:rsid w:val="00D0472F"/>
    <w:rsid w:val="00D04CBC"/>
    <w:rsid w:val="00D04FA6"/>
    <w:rsid w:val="00D0529B"/>
    <w:rsid w:val="00D0579D"/>
    <w:rsid w:val="00D05905"/>
    <w:rsid w:val="00D05CEC"/>
    <w:rsid w:val="00D060AE"/>
    <w:rsid w:val="00D061E6"/>
    <w:rsid w:val="00D06378"/>
    <w:rsid w:val="00D0655E"/>
    <w:rsid w:val="00D0693C"/>
    <w:rsid w:val="00D06A14"/>
    <w:rsid w:val="00D06B33"/>
    <w:rsid w:val="00D06C1C"/>
    <w:rsid w:val="00D070BB"/>
    <w:rsid w:val="00D07A1E"/>
    <w:rsid w:val="00D07A8C"/>
    <w:rsid w:val="00D1025F"/>
    <w:rsid w:val="00D110E8"/>
    <w:rsid w:val="00D11174"/>
    <w:rsid w:val="00D112F3"/>
    <w:rsid w:val="00D11995"/>
    <w:rsid w:val="00D119A1"/>
    <w:rsid w:val="00D11CC1"/>
    <w:rsid w:val="00D1312D"/>
    <w:rsid w:val="00D134EB"/>
    <w:rsid w:val="00D13FB8"/>
    <w:rsid w:val="00D14356"/>
    <w:rsid w:val="00D15745"/>
    <w:rsid w:val="00D15E77"/>
    <w:rsid w:val="00D16114"/>
    <w:rsid w:val="00D161E3"/>
    <w:rsid w:val="00D164D0"/>
    <w:rsid w:val="00D168A0"/>
    <w:rsid w:val="00D168DA"/>
    <w:rsid w:val="00D16906"/>
    <w:rsid w:val="00D1723C"/>
    <w:rsid w:val="00D17A0E"/>
    <w:rsid w:val="00D17CBA"/>
    <w:rsid w:val="00D202D6"/>
    <w:rsid w:val="00D20546"/>
    <w:rsid w:val="00D206E8"/>
    <w:rsid w:val="00D20A84"/>
    <w:rsid w:val="00D20C72"/>
    <w:rsid w:val="00D21056"/>
    <w:rsid w:val="00D21FFB"/>
    <w:rsid w:val="00D221A8"/>
    <w:rsid w:val="00D22216"/>
    <w:rsid w:val="00D22A0C"/>
    <w:rsid w:val="00D231B8"/>
    <w:rsid w:val="00D23333"/>
    <w:rsid w:val="00D234EA"/>
    <w:rsid w:val="00D236A7"/>
    <w:rsid w:val="00D243F3"/>
    <w:rsid w:val="00D25293"/>
    <w:rsid w:val="00D253A5"/>
    <w:rsid w:val="00D2545A"/>
    <w:rsid w:val="00D25571"/>
    <w:rsid w:val="00D25CD7"/>
    <w:rsid w:val="00D2617D"/>
    <w:rsid w:val="00D26FB0"/>
    <w:rsid w:val="00D274E8"/>
    <w:rsid w:val="00D27DC4"/>
    <w:rsid w:val="00D303EC"/>
    <w:rsid w:val="00D304E2"/>
    <w:rsid w:val="00D30EF5"/>
    <w:rsid w:val="00D30F48"/>
    <w:rsid w:val="00D310A5"/>
    <w:rsid w:val="00D3119E"/>
    <w:rsid w:val="00D3125E"/>
    <w:rsid w:val="00D314A6"/>
    <w:rsid w:val="00D31786"/>
    <w:rsid w:val="00D31A1D"/>
    <w:rsid w:val="00D325D2"/>
    <w:rsid w:val="00D32942"/>
    <w:rsid w:val="00D329C6"/>
    <w:rsid w:val="00D3301B"/>
    <w:rsid w:val="00D3327B"/>
    <w:rsid w:val="00D33431"/>
    <w:rsid w:val="00D33A2B"/>
    <w:rsid w:val="00D33AF9"/>
    <w:rsid w:val="00D33B61"/>
    <w:rsid w:val="00D34228"/>
    <w:rsid w:val="00D34594"/>
    <w:rsid w:val="00D345F0"/>
    <w:rsid w:val="00D34935"/>
    <w:rsid w:val="00D3495F"/>
    <w:rsid w:val="00D35A79"/>
    <w:rsid w:val="00D35FEE"/>
    <w:rsid w:val="00D36304"/>
    <w:rsid w:val="00D3712A"/>
    <w:rsid w:val="00D374AF"/>
    <w:rsid w:val="00D378B3"/>
    <w:rsid w:val="00D3792B"/>
    <w:rsid w:val="00D37B34"/>
    <w:rsid w:val="00D40047"/>
    <w:rsid w:val="00D4015E"/>
    <w:rsid w:val="00D4056F"/>
    <w:rsid w:val="00D40959"/>
    <w:rsid w:val="00D40F3F"/>
    <w:rsid w:val="00D41B1D"/>
    <w:rsid w:val="00D41E28"/>
    <w:rsid w:val="00D42368"/>
    <w:rsid w:val="00D425C8"/>
    <w:rsid w:val="00D42857"/>
    <w:rsid w:val="00D42CFC"/>
    <w:rsid w:val="00D4306A"/>
    <w:rsid w:val="00D435B2"/>
    <w:rsid w:val="00D439CA"/>
    <w:rsid w:val="00D43C93"/>
    <w:rsid w:val="00D43D7D"/>
    <w:rsid w:val="00D44A44"/>
    <w:rsid w:val="00D44BA0"/>
    <w:rsid w:val="00D44F35"/>
    <w:rsid w:val="00D45302"/>
    <w:rsid w:val="00D45546"/>
    <w:rsid w:val="00D456F5"/>
    <w:rsid w:val="00D4589A"/>
    <w:rsid w:val="00D45CBB"/>
    <w:rsid w:val="00D45D78"/>
    <w:rsid w:val="00D45E30"/>
    <w:rsid w:val="00D45E9E"/>
    <w:rsid w:val="00D46054"/>
    <w:rsid w:val="00D4614B"/>
    <w:rsid w:val="00D464A1"/>
    <w:rsid w:val="00D46831"/>
    <w:rsid w:val="00D46A3D"/>
    <w:rsid w:val="00D47246"/>
    <w:rsid w:val="00D47848"/>
    <w:rsid w:val="00D47A2A"/>
    <w:rsid w:val="00D47A40"/>
    <w:rsid w:val="00D47F85"/>
    <w:rsid w:val="00D5000D"/>
    <w:rsid w:val="00D5057C"/>
    <w:rsid w:val="00D50665"/>
    <w:rsid w:val="00D507BC"/>
    <w:rsid w:val="00D50CB6"/>
    <w:rsid w:val="00D50CFC"/>
    <w:rsid w:val="00D51105"/>
    <w:rsid w:val="00D5134B"/>
    <w:rsid w:val="00D517B2"/>
    <w:rsid w:val="00D518F8"/>
    <w:rsid w:val="00D51E2F"/>
    <w:rsid w:val="00D51EEB"/>
    <w:rsid w:val="00D52059"/>
    <w:rsid w:val="00D525B7"/>
    <w:rsid w:val="00D52C99"/>
    <w:rsid w:val="00D52E0A"/>
    <w:rsid w:val="00D52E46"/>
    <w:rsid w:val="00D52E79"/>
    <w:rsid w:val="00D530B6"/>
    <w:rsid w:val="00D539EF"/>
    <w:rsid w:val="00D539FA"/>
    <w:rsid w:val="00D53CC5"/>
    <w:rsid w:val="00D54EEB"/>
    <w:rsid w:val="00D55756"/>
    <w:rsid w:val="00D55758"/>
    <w:rsid w:val="00D55A83"/>
    <w:rsid w:val="00D55EFD"/>
    <w:rsid w:val="00D563C8"/>
    <w:rsid w:val="00D565E0"/>
    <w:rsid w:val="00D56CB5"/>
    <w:rsid w:val="00D56D6C"/>
    <w:rsid w:val="00D5741E"/>
    <w:rsid w:val="00D57D6E"/>
    <w:rsid w:val="00D6000C"/>
    <w:rsid w:val="00D60453"/>
    <w:rsid w:val="00D60970"/>
    <w:rsid w:val="00D60B86"/>
    <w:rsid w:val="00D60ECD"/>
    <w:rsid w:val="00D615B5"/>
    <w:rsid w:val="00D62240"/>
    <w:rsid w:val="00D628B4"/>
    <w:rsid w:val="00D62A6C"/>
    <w:rsid w:val="00D62A94"/>
    <w:rsid w:val="00D62BA5"/>
    <w:rsid w:val="00D63156"/>
    <w:rsid w:val="00D635BD"/>
    <w:rsid w:val="00D63682"/>
    <w:rsid w:val="00D636B3"/>
    <w:rsid w:val="00D641C9"/>
    <w:rsid w:val="00D642D0"/>
    <w:rsid w:val="00D64683"/>
    <w:rsid w:val="00D646B9"/>
    <w:rsid w:val="00D64972"/>
    <w:rsid w:val="00D6534D"/>
    <w:rsid w:val="00D654B9"/>
    <w:rsid w:val="00D656F1"/>
    <w:rsid w:val="00D65A67"/>
    <w:rsid w:val="00D65EC2"/>
    <w:rsid w:val="00D660A2"/>
    <w:rsid w:val="00D662FF"/>
    <w:rsid w:val="00D66553"/>
    <w:rsid w:val="00D66775"/>
    <w:rsid w:val="00D67240"/>
    <w:rsid w:val="00D67CA4"/>
    <w:rsid w:val="00D70C4E"/>
    <w:rsid w:val="00D70E86"/>
    <w:rsid w:val="00D719D1"/>
    <w:rsid w:val="00D71A17"/>
    <w:rsid w:val="00D71D74"/>
    <w:rsid w:val="00D725E6"/>
    <w:rsid w:val="00D72721"/>
    <w:rsid w:val="00D73048"/>
    <w:rsid w:val="00D7365A"/>
    <w:rsid w:val="00D739A9"/>
    <w:rsid w:val="00D74102"/>
    <w:rsid w:val="00D74569"/>
    <w:rsid w:val="00D74B74"/>
    <w:rsid w:val="00D74E90"/>
    <w:rsid w:val="00D75113"/>
    <w:rsid w:val="00D754D6"/>
    <w:rsid w:val="00D757EA"/>
    <w:rsid w:val="00D75C57"/>
    <w:rsid w:val="00D76556"/>
    <w:rsid w:val="00D768F6"/>
    <w:rsid w:val="00D76960"/>
    <w:rsid w:val="00D769C7"/>
    <w:rsid w:val="00D77EB3"/>
    <w:rsid w:val="00D80781"/>
    <w:rsid w:val="00D80A13"/>
    <w:rsid w:val="00D80C0E"/>
    <w:rsid w:val="00D80F61"/>
    <w:rsid w:val="00D8111A"/>
    <w:rsid w:val="00D81C91"/>
    <w:rsid w:val="00D81D43"/>
    <w:rsid w:val="00D821C6"/>
    <w:rsid w:val="00D8260B"/>
    <w:rsid w:val="00D8276E"/>
    <w:rsid w:val="00D839C4"/>
    <w:rsid w:val="00D83EFE"/>
    <w:rsid w:val="00D83FEA"/>
    <w:rsid w:val="00D84509"/>
    <w:rsid w:val="00D85240"/>
    <w:rsid w:val="00D852CC"/>
    <w:rsid w:val="00D85826"/>
    <w:rsid w:val="00D85B14"/>
    <w:rsid w:val="00D85DB9"/>
    <w:rsid w:val="00D868DE"/>
    <w:rsid w:val="00D87315"/>
    <w:rsid w:val="00D8736A"/>
    <w:rsid w:val="00D87463"/>
    <w:rsid w:val="00D877FD"/>
    <w:rsid w:val="00D87AAA"/>
    <w:rsid w:val="00D87EEA"/>
    <w:rsid w:val="00D90265"/>
    <w:rsid w:val="00D909FF"/>
    <w:rsid w:val="00D90A15"/>
    <w:rsid w:val="00D90D7E"/>
    <w:rsid w:val="00D90DA3"/>
    <w:rsid w:val="00D91458"/>
    <w:rsid w:val="00D91490"/>
    <w:rsid w:val="00D916EB"/>
    <w:rsid w:val="00D91732"/>
    <w:rsid w:val="00D91859"/>
    <w:rsid w:val="00D91A02"/>
    <w:rsid w:val="00D92A1B"/>
    <w:rsid w:val="00D92B10"/>
    <w:rsid w:val="00D92BD1"/>
    <w:rsid w:val="00D92CD3"/>
    <w:rsid w:val="00D92E40"/>
    <w:rsid w:val="00D932E5"/>
    <w:rsid w:val="00D934CE"/>
    <w:rsid w:val="00D93719"/>
    <w:rsid w:val="00D93897"/>
    <w:rsid w:val="00D93937"/>
    <w:rsid w:val="00D93BE7"/>
    <w:rsid w:val="00D93C76"/>
    <w:rsid w:val="00D9488C"/>
    <w:rsid w:val="00D94C37"/>
    <w:rsid w:val="00D95C3C"/>
    <w:rsid w:val="00D95C6A"/>
    <w:rsid w:val="00D95F26"/>
    <w:rsid w:val="00D961BF"/>
    <w:rsid w:val="00D96225"/>
    <w:rsid w:val="00D965CB"/>
    <w:rsid w:val="00D967BF"/>
    <w:rsid w:val="00D9683D"/>
    <w:rsid w:val="00D96855"/>
    <w:rsid w:val="00D96A51"/>
    <w:rsid w:val="00D96CBA"/>
    <w:rsid w:val="00D96D0A"/>
    <w:rsid w:val="00D9736A"/>
    <w:rsid w:val="00D97872"/>
    <w:rsid w:val="00D97A63"/>
    <w:rsid w:val="00D97B40"/>
    <w:rsid w:val="00D97F0F"/>
    <w:rsid w:val="00DA047E"/>
    <w:rsid w:val="00DA0615"/>
    <w:rsid w:val="00DA0A5E"/>
    <w:rsid w:val="00DA0B76"/>
    <w:rsid w:val="00DA0CB4"/>
    <w:rsid w:val="00DA0F81"/>
    <w:rsid w:val="00DA1184"/>
    <w:rsid w:val="00DA1671"/>
    <w:rsid w:val="00DA1807"/>
    <w:rsid w:val="00DA18B1"/>
    <w:rsid w:val="00DA1A89"/>
    <w:rsid w:val="00DA1C5C"/>
    <w:rsid w:val="00DA1E49"/>
    <w:rsid w:val="00DA2929"/>
    <w:rsid w:val="00DA2C56"/>
    <w:rsid w:val="00DA2CCF"/>
    <w:rsid w:val="00DA2F4D"/>
    <w:rsid w:val="00DA2FDC"/>
    <w:rsid w:val="00DA3726"/>
    <w:rsid w:val="00DA3A77"/>
    <w:rsid w:val="00DA4D09"/>
    <w:rsid w:val="00DA4ED9"/>
    <w:rsid w:val="00DA511D"/>
    <w:rsid w:val="00DA5516"/>
    <w:rsid w:val="00DA55C8"/>
    <w:rsid w:val="00DA59AC"/>
    <w:rsid w:val="00DA6147"/>
    <w:rsid w:val="00DA66A5"/>
    <w:rsid w:val="00DA675F"/>
    <w:rsid w:val="00DB0194"/>
    <w:rsid w:val="00DB038A"/>
    <w:rsid w:val="00DB08FA"/>
    <w:rsid w:val="00DB0ED0"/>
    <w:rsid w:val="00DB1B0E"/>
    <w:rsid w:val="00DB1DF0"/>
    <w:rsid w:val="00DB231B"/>
    <w:rsid w:val="00DB2927"/>
    <w:rsid w:val="00DB2E4C"/>
    <w:rsid w:val="00DB2F97"/>
    <w:rsid w:val="00DB36BE"/>
    <w:rsid w:val="00DB39AA"/>
    <w:rsid w:val="00DB3E38"/>
    <w:rsid w:val="00DB3E8A"/>
    <w:rsid w:val="00DB46FB"/>
    <w:rsid w:val="00DB481E"/>
    <w:rsid w:val="00DB4C36"/>
    <w:rsid w:val="00DB4FFC"/>
    <w:rsid w:val="00DB6151"/>
    <w:rsid w:val="00DB6197"/>
    <w:rsid w:val="00DB6F5A"/>
    <w:rsid w:val="00DB7340"/>
    <w:rsid w:val="00DB7BF5"/>
    <w:rsid w:val="00DB7C08"/>
    <w:rsid w:val="00DC1074"/>
    <w:rsid w:val="00DC12B6"/>
    <w:rsid w:val="00DC2060"/>
    <w:rsid w:val="00DC29C8"/>
    <w:rsid w:val="00DC37B9"/>
    <w:rsid w:val="00DC453B"/>
    <w:rsid w:val="00DC4BA4"/>
    <w:rsid w:val="00DC4F96"/>
    <w:rsid w:val="00DC5252"/>
    <w:rsid w:val="00DC605D"/>
    <w:rsid w:val="00DC614C"/>
    <w:rsid w:val="00DC627D"/>
    <w:rsid w:val="00DC6656"/>
    <w:rsid w:val="00DC6B60"/>
    <w:rsid w:val="00DC7860"/>
    <w:rsid w:val="00DC7A01"/>
    <w:rsid w:val="00DC7EA4"/>
    <w:rsid w:val="00DC7EE5"/>
    <w:rsid w:val="00DD0372"/>
    <w:rsid w:val="00DD0861"/>
    <w:rsid w:val="00DD141D"/>
    <w:rsid w:val="00DD1A18"/>
    <w:rsid w:val="00DD224C"/>
    <w:rsid w:val="00DD2314"/>
    <w:rsid w:val="00DD2B90"/>
    <w:rsid w:val="00DD2EAD"/>
    <w:rsid w:val="00DD3E51"/>
    <w:rsid w:val="00DD438B"/>
    <w:rsid w:val="00DD45AB"/>
    <w:rsid w:val="00DD494B"/>
    <w:rsid w:val="00DD4CA1"/>
    <w:rsid w:val="00DD596A"/>
    <w:rsid w:val="00DD5B3A"/>
    <w:rsid w:val="00DD5BBF"/>
    <w:rsid w:val="00DD5DE1"/>
    <w:rsid w:val="00DD65F1"/>
    <w:rsid w:val="00DD7281"/>
    <w:rsid w:val="00DD7CE0"/>
    <w:rsid w:val="00DD7DB9"/>
    <w:rsid w:val="00DE0455"/>
    <w:rsid w:val="00DE06D3"/>
    <w:rsid w:val="00DE0A4A"/>
    <w:rsid w:val="00DE17F1"/>
    <w:rsid w:val="00DE1A6B"/>
    <w:rsid w:val="00DE1BF6"/>
    <w:rsid w:val="00DE1E86"/>
    <w:rsid w:val="00DE278B"/>
    <w:rsid w:val="00DE2944"/>
    <w:rsid w:val="00DE2C02"/>
    <w:rsid w:val="00DE2DB8"/>
    <w:rsid w:val="00DE3141"/>
    <w:rsid w:val="00DE3ADD"/>
    <w:rsid w:val="00DE3E2E"/>
    <w:rsid w:val="00DE3F22"/>
    <w:rsid w:val="00DE3FA4"/>
    <w:rsid w:val="00DE426F"/>
    <w:rsid w:val="00DE4D1B"/>
    <w:rsid w:val="00DE51F4"/>
    <w:rsid w:val="00DE54A7"/>
    <w:rsid w:val="00DE6280"/>
    <w:rsid w:val="00DE66D4"/>
    <w:rsid w:val="00DE6889"/>
    <w:rsid w:val="00DE7003"/>
    <w:rsid w:val="00DE7F93"/>
    <w:rsid w:val="00DF004A"/>
    <w:rsid w:val="00DF0076"/>
    <w:rsid w:val="00DF0362"/>
    <w:rsid w:val="00DF07FE"/>
    <w:rsid w:val="00DF0C1A"/>
    <w:rsid w:val="00DF118C"/>
    <w:rsid w:val="00DF1276"/>
    <w:rsid w:val="00DF12C2"/>
    <w:rsid w:val="00DF138C"/>
    <w:rsid w:val="00DF152F"/>
    <w:rsid w:val="00DF15A3"/>
    <w:rsid w:val="00DF162A"/>
    <w:rsid w:val="00DF1908"/>
    <w:rsid w:val="00DF1913"/>
    <w:rsid w:val="00DF1C1F"/>
    <w:rsid w:val="00DF1FE2"/>
    <w:rsid w:val="00DF2782"/>
    <w:rsid w:val="00DF29E9"/>
    <w:rsid w:val="00DF2A7C"/>
    <w:rsid w:val="00DF2C63"/>
    <w:rsid w:val="00DF2C7A"/>
    <w:rsid w:val="00DF327A"/>
    <w:rsid w:val="00DF37F4"/>
    <w:rsid w:val="00DF45AA"/>
    <w:rsid w:val="00DF4F9A"/>
    <w:rsid w:val="00DF54D4"/>
    <w:rsid w:val="00DF55D8"/>
    <w:rsid w:val="00DF5C24"/>
    <w:rsid w:val="00DF5CB8"/>
    <w:rsid w:val="00DF5F93"/>
    <w:rsid w:val="00DF6032"/>
    <w:rsid w:val="00DF68E7"/>
    <w:rsid w:val="00DF6FA2"/>
    <w:rsid w:val="00DF70B2"/>
    <w:rsid w:val="00E0019E"/>
    <w:rsid w:val="00E0138A"/>
    <w:rsid w:val="00E017A5"/>
    <w:rsid w:val="00E0196E"/>
    <w:rsid w:val="00E01DB1"/>
    <w:rsid w:val="00E0233E"/>
    <w:rsid w:val="00E02D5D"/>
    <w:rsid w:val="00E03684"/>
    <w:rsid w:val="00E03A67"/>
    <w:rsid w:val="00E03B6B"/>
    <w:rsid w:val="00E03C8F"/>
    <w:rsid w:val="00E041F0"/>
    <w:rsid w:val="00E047FB"/>
    <w:rsid w:val="00E04D7F"/>
    <w:rsid w:val="00E056C5"/>
    <w:rsid w:val="00E05788"/>
    <w:rsid w:val="00E058EF"/>
    <w:rsid w:val="00E05CE3"/>
    <w:rsid w:val="00E06042"/>
    <w:rsid w:val="00E061A4"/>
    <w:rsid w:val="00E065F2"/>
    <w:rsid w:val="00E068A6"/>
    <w:rsid w:val="00E06B39"/>
    <w:rsid w:val="00E072A7"/>
    <w:rsid w:val="00E07A99"/>
    <w:rsid w:val="00E07E09"/>
    <w:rsid w:val="00E100AC"/>
    <w:rsid w:val="00E10188"/>
    <w:rsid w:val="00E10530"/>
    <w:rsid w:val="00E1162D"/>
    <w:rsid w:val="00E1197C"/>
    <w:rsid w:val="00E120C7"/>
    <w:rsid w:val="00E121A4"/>
    <w:rsid w:val="00E126A0"/>
    <w:rsid w:val="00E126EE"/>
    <w:rsid w:val="00E128BC"/>
    <w:rsid w:val="00E12ADA"/>
    <w:rsid w:val="00E14185"/>
    <w:rsid w:val="00E141C7"/>
    <w:rsid w:val="00E14BED"/>
    <w:rsid w:val="00E14D76"/>
    <w:rsid w:val="00E14E6A"/>
    <w:rsid w:val="00E154A9"/>
    <w:rsid w:val="00E1552B"/>
    <w:rsid w:val="00E15999"/>
    <w:rsid w:val="00E15B8E"/>
    <w:rsid w:val="00E1698B"/>
    <w:rsid w:val="00E16D3D"/>
    <w:rsid w:val="00E17372"/>
    <w:rsid w:val="00E17445"/>
    <w:rsid w:val="00E1769C"/>
    <w:rsid w:val="00E17CCE"/>
    <w:rsid w:val="00E17E3A"/>
    <w:rsid w:val="00E2031F"/>
    <w:rsid w:val="00E20552"/>
    <w:rsid w:val="00E209A8"/>
    <w:rsid w:val="00E20B8B"/>
    <w:rsid w:val="00E21076"/>
    <w:rsid w:val="00E213CB"/>
    <w:rsid w:val="00E213F8"/>
    <w:rsid w:val="00E214F8"/>
    <w:rsid w:val="00E21E26"/>
    <w:rsid w:val="00E220D7"/>
    <w:rsid w:val="00E22117"/>
    <w:rsid w:val="00E22AAD"/>
    <w:rsid w:val="00E22CD7"/>
    <w:rsid w:val="00E23E77"/>
    <w:rsid w:val="00E2443A"/>
    <w:rsid w:val="00E24B6E"/>
    <w:rsid w:val="00E24BEB"/>
    <w:rsid w:val="00E24E2B"/>
    <w:rsid w:val="00E24E38"/>
    <w:rsid w:val="00E25D0B"/>
    <w:rsid w:val="00E25DC0"/>
    <w:rsid w:val="00E26444"/>
    <w:rsid w:val="00E26640"/>
    <w:rsid w:val="00E26FAA"/>
    <w:rsid w:val="00E27229"/>
    <w:rsid w:val="00E27512"/>
    <w:rsid w:val="00E275DE"/>
    <w:rsid w:val="00E2776A"/>
    <w:rsid w:val="00E27AC3"/>
    <w:rsid w:val="00E27F41"/>
    <w:rsid w:val="00E30690"/>
    <w:rsid w:val="00E306C2"/>
    <w:rsid w:val="00E3075E"/>
    <w:rsid w:val="00E31C2E"/>
    <w:rsid w:val="00E31D0A"/>
    <w:rsid w:val="00E325B5"/>
    <w:rsid w:val="00E32693"/>
    <w:rsid w:val="00E333BE"/>
    <w:rsid w:val="00E33478"/>
    <w:rsid w:val="00E3380A"/>
    <w:rsid w:val="00E338E1"/>
    <w:rsid w:val="00E33C5A"/>
    <w:rsid w:val="00E33CC6"/>
    <w:rsid w:val="00E33E35"/>
    <w:rsid w:val="00E33F4B"/>
    <w:rsid w:val="00E34573"/>
    <w:rsid w:val="00E34693"/>
    <w:rsid w:val="00E346D0"/>
    <w:rsid w:val="00E34A58"/>
    <w:rsid w:val="00E35316"/>
    <w:rsid w:val="00E35AE2"/>
    <w:rsid w:val="00E35C1E"/>
    <w:rsid w:val="00E35E7E"/>
    <w:rsid w:val="00E36187"/>
    <w:rsid w:val="00E36397"/>
    <w:rsid w:val="00E36502"/>
    <w:rsid w:val="00E369CE"/>
    <w:rsid w:val="00E3774B"/>
    <w:rsid w:val="00E379BE"/>
    <w:rsid w:val="00E37B93"/>
    <w:rsid w:val="00E4006D"/>
    <w:rsid w:val="00E40323"/>
    <w:rsid w:val="00E4043B"/>
    <w:rsid w:val="00E40533"/>
    <w:rsid w:val="00E40F84"/>
    <w:rsid w:val="00E41077"/>
    <w:rsid w:val="00E410FC"/>
    <w:rsid w:val="00E416AA"/>
    <w:rsid w:val="00E41918"/>
    <w:rsid w:val="00E41C1F"/>
    <w:rsid w:val="00E41CC7"/>
    <w:rsid w:val="00E420C9"/>
    <w:rsid w:val="00E421AD"/>
    <w:rsid w:val="00E4243D"/>
    <w:rsid w:val="00E4318B"/>
    <w:rsid w:val="00E438F9"/>
    <w:rsid w:val="00E43A54"/>
    <w:rsid w:val="00E447D1"/>
    <w:rsid w:val="00E44B4C"/>
    <w:rsid w:val="00E44CA7"/>
    <w:rsid w:val="00E45540"/>
    <w:rsid w:val="00E4565B"/>
    <w:rsid w:val="00E4584B"/>
    <w:rsid w:val="00E45E88"/>
    <w:rsid w:val="00E46369"/>
    <w:rsid w:val="00E4654F"/>
    <w:rsid w:val="00E46F0B"/>
    <w:rsid w:val="00E46F98"/>
    <w:rsid w:val="00E472A4"/>
    <w:rsid w:val="00E505F7"/>
    <w:rsid w:val="00E50604"/>
    <w:rsid w:val="00E50B8B"/>
    <w:rsid w:val="00E50CD8"/>
    <w:rsid w:val="00E50CEF"/>
    <w:rsid w:val="00E511F2"/>
    <w:rsid w:val="00E51518"/>
    <w:rsid w:val="00E519A5"/>
    <w:rsid w:val="00E5233A"/>
    <w:rsid w:val="00E5273B"/>
    <w:rsid w:val="00E535A3"/>
    <w:rsid w:val="00E53B93"/>
    <w:rsid w:val="00E53C08"/>
    <w:rsid w:val="00E53FA1"/>
    <w:rsid w:val="00E54279"/>
    <w:rsid w:val="00E54BAE"/>
    <w:rsid w:val="00E5515C"/>
    <w:rsid w:val="00E5612C"/>
    <w:rsid w:val="00E56E73"/>
    <w:rsid w:val="00E570C5"/>
    <w:rsid w:val="00E570C8"/>
    <w:rsid w:val="00E57271"/>
    <w:rsid w:val="00E57471"/>
    <w:rsid w:val="00E5768A"/>
    <w:rsid w:val="00E57F30"/>
    <w:rsid w:val="00E60055"/>
    <w:rsid w:val="00E603AA"/>
    <w:rsid w:val="00E605EF"/>
    <w:rsid w:val="00E60E2F"/>
    <w:rsid w:val="00E61359"/>
    <w:rsid w:val="00E6167A"/>
    <w:rsid w:val="00E61F2B"/>
    <w:rsid w:val="00E62126"/>
    <w:rsid w:val="00E621DB"/>
    <w:rsid w:val="00E626B0"/>
    <w:rsid w:val="00E62AFE"/>
    <w:rsid w:val="00E62BC8"/>
    <w:rsid w:val="00E632D1"/>
    <w:rsid w:val="00E634E2"/>
    <w:rsid w:val="00E634EF"/>
    <w:rsid w:val="00E642DD"/>
    <w:rsid w:val="00E64471"/>
    <w:rsid w:val="00E64572"/>
    <w:rsid w:val="00E647BB"/>
    <w:rsid w:val="00E64E94"/>
    <w:rsid w:val="00E65343"/>
    <w:rsid w:val="00E65477"/>
    <w:rsid w:val="00E65752"/>
    <w:rsid w:val="00E65A10"/>
    <w:rsid w:val="00E65A2A"/>
    <w:rsid w:val="00E6681F"/>
    <w:rsid w:val="00E66B56"/>
    <w:rsid w:val="00E66C05"/>
    <w:rsid w:val="00E66D7A"/>
    <w:rsid w:val="00E66F0F"/>
    <w:rsid w:val="00E67480"/>
    <w:rsid w:val="00E675BE"/>
    <w:rsid w:val="00E70113"/>
    <w:rsid w:val="00E703AE"/>
    <w:rsid w:val="00E70F92"/>
    <w:rsid w:val="00E715FC"/>
    <w:rsid w:val="00E71829"/>
    <w:rsid w:val="00E7194A"/>
    <w:rsid w:val="00E71F49"/>
    <w:rsid w:val="00E72085"/>
    <w:rsid w:val="00E72416"/>
    <w:rsid w:val="00E7260F"/>
    <w:rsid w:val="00E726AF"/>
    <w:rsid w:val="00E72909"/>
    <w:rsid w:val="00E72AE8"/>
    <w:rsid w:val="00E72D44"/>
    <w:rsid w:val="00E730D4"/>
    <w:rsid w:val="00E73664"/>
    <w:rsid w:val="00E737E5"/>
    <w:rsid w:val="00E73CDE"/>
    <w:rsid w:val="00E742C5"/>
    <w:rsid w:val="00E74CA0"/>
    <w:rsid w:val="00E74EA9"/>
    <w:rsid w:val="00E75243"/>
    <w:rsid w:val="00E770E8"/>
    <w:rsid w:val="00E77776"/>
    <w:rsid w:val="00E777DC"/>
    <w:rsid w:val="00E7786B"/>
    <w:rsid w:val="00E77CA0"/>
    <w:rsid w:val="00E77D50"/>
    <w:rsid w:val="00E77D65"/>
    <w:rsid w:val="00E77E06"/>
    <w:rsid w:val="00E8069E"/>
    <w:rsid w:val="00E80B6C"/>
    <w:rsid w:val="00E80FF6"/>
    <w:rsid w:val="00E8121C"/>
    <w:rsid w:val="00E814EC"/>
    <w:rsid w:val="00E81677"/>
    <w:rsid w:val="00E81B3F"/>
    <w:rsid w:val="00E81C66"/>
    <w:rsid w:val="00E82334"/>
    <w:rsid w:val="00E82ECA"/>
    <w:rsid w:val="00E8338B"/>
    <w:rsid w:val="00E83DFB"/>
    <w:rsid w:val="00E841C2"/>
    <w:rsid w:val="00E842CD"/>
    <w:rsid w:val="00E84318"/>
    <w:rsid w:val="00E84421"/>
    <w:rsid w:val="00E845A7"/>
    <w:rsid w:val="00E8489F"/>
    <w:rsid w:val="00E84905"/>
    <w:rsid w:val="00E84B2A"/>
    <w:rsid w:val="00E84DAD"/>
    <w:rsid w:val="00E8585F"/>
    <w:rsid w:val="00E85C10"/>
    <w:rsid w:val="00E85C65"/>
    <w:rsid w:val="00E85D4F"/>
    <w:rsid w:val="00E86631"/>
    <w:rsid w:val="00E86ECA"/>
    <w:rsid w:val="00E87634"/>
    <w:rsid w:val="00E87DE5"/>
    <w:rsid w:val="00E87E53"/>
    <w:rsid w:val="00E87F30"/>
    <w:rsid w:val="00E90A45"/>
    <w:rsid w:val="00E90BA7"/>
    <w:rsid w:val="00E90C3D"/>
    <w:rsid w:val="00E9106A"/>
    <w:rsid w:val="00E910A5"/>
    <w:rsid w:val="00E914AF"/>
    <w:rsid w:val="00E915E5"/>
    <w:rsid w:val="00E917E3"/>
    <w:rsid w:val="00E918E4"/>
    <w:rsid w:val="00E91AEC"/>
    <w:rsid w:val="00E91F45"/>
    <w:rsid w:val="00E929D2"/>
    <w:rsid w:val="00E92C58"/>
    <w:rsid w:val="00E92F6C"/>
    <w:rsid w:val="00E93368"/>
    <w:rsid w:val="00E933A1"/>
    <w:rsid w:val="00E9436F"/>
    <w:rsid w:val="00E945DC"/>
    <w:rsid w:val="00E9460D"/>
    <w:rsid w:val="00E94BDA"/>
    <w:rsid w:val="00E94D03"/>
    <w:rsid w:val="00E95CBE"/>
    <w:rsid w:val="00E966D6"/>
    <w:rsid w:val="00E973D0"/>
    <w:rsid w:val="00E97EAF"/>
    <w:rsid w:val="00E97EF2"/>
    <w:rsid w:val="00EA016C"/>
    <w:rsid w:val="00EA070D"/>
    <w:rsid w:val="00EA0F35"/>
    <w:rsid w:val="00EA1327"/>
    <w:rsid w:val="00EA1B78"/>
    <w:rsid w:val="00EA1BF4"/>
    <w:rsid w:val="00EA1E4C"/>
    <w:rsid w:val="00EA2038"/>
    <w:rsid w:val="00EA229B"/>
    <w:rsid w:val="00EA25F4"/>
    <w:rsid w:val="00EA29A5"/>
    <w:rsid w:val="00EA303E"/>
    <w:rsid w:val="00EA329F"/>
    <w:rsid w:val="00EA3873"/>
    <w:rsid w:val="00EA41CF"/>
    <w:rsid w:val="00EA41D5"/>
    <w:rsid w:val="00EA5E3A"/>
    <w:rsid w:val="00EA6022"/>
    <w:rsid w:val="00EA6279"/>
    <w:rsid w:val="00EA636A"/>
    <w:rsid w:val="00EA6532"/>
    <w:rsid w:val="00EA753A"/>
    <w:rsid w:val="00EA77C9"/>
    <w:rsid w:val="00EA7900"/>
    <w:rsid w:val="00EA793C"/>
    <w:rsid w:val="00EB01A6"/>
    <w:rsid w:val="00EB0BAA"/>
    <w:rsid w:val="00EB10DB"/>
    <w:rsid w:val="00EB1441"/>
    <w:rsid w:val="00EB1C4B"/>
    <w:rsid w:val="00EB1DB4"/>
    <w:rsid w:val="00EB2567"/>
    <w:rsid w:val="00EB333B"/>
    <w:rsid w:val="00EB33C3"/>
    <w:rsid w:val="00EB353B"/>
    <w:rsid w:val="00EB356F"/>
    <w:rsid w:val="00EB37F0"/>
    <w:rsid w:val="00EB3812"/>
    <w:rsid w:val="00EB3A37"/>
    <w:rsid w:val="00EB3A77"/>
    <w:rsid w:val="00EB3CE2"/>
    <w:rsid w:val="00EB4046"/>
    <w:rsid w:val="00EB408B"/>
    <w:rsid w:val="00EB4E9C"/>
    <w:rsid w:val="00EB4EAC"/>
    <w:rsid w:val="00EB5071"/>
    <w:rsid w:val="00EB5943"/>
    <w:rsid w:val="00EB5FDB"/>
    <w:rsid w:val="00EB6232"/>
    <w:rsid w:val="00EB6375"/>
    <w:rsid w:val="00EB6F1B"/>
    <w:rsid w:val="00EB7219"/>
    <w:rsid w:val="00EB7A92"/>
    <w:rsid w:val="00EB7C01"/>
    <w:rsid w:val="00EB7D27"/>
    <w:rsid w:val="00EB7DCF"/>
    <w:rsid w:val="00EB7FB1"/>
    <w:rsid w:val="00EC00DE"/>
    <w:rsid w:val="00EC02E0"/>
    <w:rsid w:val="00EC0638"/>
    <w:rsid w:val="00EC0934"/>
    <w:rsid w:val="00EC0AA3"/>
    <w:rsid w:val="00EC169F"/>
    <w:rsid w:val="00EC16DC"/>
    <w:rsid w:val="00EC190E"/>
    <w:rsid w:val="00EC1FA4"/>
    <w:rsid w:val="00EC227E"/>
    <w:rsid w:val="00EC309F"/>
    <w:rsid w:val="00EC3307"/>
    <w:rsid w:val="00EC3563"/>
    <w:rsid w:val="00EC401C"/>
    <w:rsid w:val="00EC48CF"/>
    <w:rsid w:val="00EC4A76"/>
    <w:rsid w:val="00EC4E54"/>
    <w:rsid w:val="00EC4EC9"/>
    <w:rsid w:val="00EC554C"/>
    <w:rsid w:val="00EC57C2"/>
    <w:rsid w:val="00EC5FB8"/>
    <w:rsid w:val="00EC6378"/>
    <w:rsid w:val="00EC640E"/>
    <w:rsid w:val="00EC69B6"/>
    <w:rsid w:val="00EC6C1E"/>
    <w:rsid w:val="00EC6D96"/>
    <w:rsid w:val="00EC70D9"/>
    <w:rsid w:val="00EC719C"/>
    <w:rsid w:val="00EC7876"/>
    <w:rsid w:val="00EC7AE8"/>
    <w:rsid w:val="00ED0588"/>
    <w:rsid w:val="00ED0970"/>
    <w:rsid w:val="00ED0BCE"/>
    <w:rsid w:val="00ED0CE7"/>
    <w:rsid w:val="00ED1860"/>
    <w:rsid w:val="00ED23D5"/>
    <w:rsid w:val="00ED275A"/>
    <w:rsid w:val="00ED2AAF"/>
    <w:rsid w:val="00ED2FDF"/>
    <w:rsid w:val="00ED3599"/>
    <w:rsid w:val="00ED35D1"/>
    <w:rsid w:val="00ED3BED"/>
    <w:rsid w:val="00ED3D4B"/>
    <w:rsid w:val="00ED3E03"/>
    <w:rsid w:val="00ED3F83"/>
    <w:rsid w:val="00ED4662"/>
    <w:rsid w:val="00ED4746"/>
    <w:rsid w:val="00ED4F1F"/>
    <w:rsid w:val="00ED571B"/>
    <w:rsid w:val="00ED5818"/>
    <w:rsid w:val="00ED5C09"/>
    <w:rsid w:val="00ED5D2D"/>
    <w:rsid w:val="00ED649B"/>
    <w:rsid w:val="00ED721E"/>
    <w:rsid w:val="00ED7A4B"/>
    <w:rsid w:val="00ED7C73"/>
    <w:rsid w:val="00ED7E3E"/>
    <w:rsid w:val="00EE01E6"/>
    <w:rsid w:val="00EE03C5"/>
    <w:rsid w:val="00EE0783"/>
    <w:rsid w:val="00EE1785"/>
    <w:rsid w:val="00EE1B0B"/>
    <w:rsid w:val="00EE260E"/>
    <w:rsid w:val="00EE2B65"/>
    <w:rsid w:val="00EE3F31"/>
    <w:rsid w:val="00EE4389"/>
    <w:rsid w:val="00EE4548"/>
    <w:rsid w:val="00EE5216"/>
    <w:rsid w:val="00EE52E5"/>
    <w:rsid w:val="00EE57DD"/>
    <w:rsid w:val="00EE6241"/>
    <w:rsid w:val="00EE6252"/>
    <w:rsid w:val="00EE65D1"/>
    <w:rsid w:val="00EE6A0F"/>
    <w:rsid w:val="00EE7214"/>
    <w:rsid w:val="00EE767A"/>
    <w:rsid w:val="00EE7DF8"/>
    <w:rsid w:val="00EE7FD0"/>
    <w:rsid w:val="00EF002E"/>
    <w:rsid w:val="00EF03C6"/>
    <w:rsid w:val="00EF0D06"/>
    <w:rsid w:val="00EF1049"/>
    <w:rsid w:val="00EF19DD"/>
    <w:rsid w:val="00EF1E67"/>
    <w:rsid w:val="00EF2422"/>
    <w:rsid w:val="00EF27FD"/>
    <w:rsid w:val="00EF2BD7"/>
    <w:rsid w:val="00EF2C6D"/>
    <w:rsid w:val="00EF315E"/>
    <w:rsid w:val="00EF3B72"/>
    <w:rsid w:val="00EF3FD9"/>
    <w:rsid w:val="00EF427A"/>
    <w:rsid w:val="00EF44C7"/>
    <w:rsid w:val="00EF4708"/>
    <w:rsid w:val="00EF4ACA"/>
    <w:rsid w:val="00EF4AFF"/>
    <w:rsid w:val="00EF4D28"/>
    <w:rsid w:val="00EF4DDC"/>
    <w:rsid w:val="00EF4E0B"/>
    <w:rsid w:val="00EF4E7E"/>
    <w:rsid w:val="00EF5322"/>
    <w:rsid w:val="00EF62EC"/>
    <w:rsid w:val="00EF62FA"/>
    <w:rsid w:val="00EF6304"/>
    <w:rsid w:val="00EF686E"/>
    <w:rsid w:val="00EF7172"/>
    <w:rsid w:val="00EF7194"/>
    <w:rsid w:val="00EF740C"/>
    <w:rsid w:val="00EF7BD1"/>
    <w:rsid w:val="00EF7DBE"/>
    <w:rsid w:val="00EF7ED8"/>
    <w:rsid w:val="00F00061"/>
    <w:rsid w:val="00F00099"/>
    <w:rsid w:val="00F0028E"/>
    <w:rsid w:val="00F00313"/>
    <w:rsid w:val="00F0088A"/>
    <w:rsid w:val="00F00AEB"/>
    <w:rsid w:val="00F00C96"/>
    <w:rsid w:val="00F01192"/>
    <w:rsid w:val="00F012E5"/>
    <w:rsid w:val="00F01437"/>
    <w:rsid w:val="00F017EE"/>
    <w:rsid w:val="00F0259A"/>
    <w:rsid w:val="00F02BB2"/>
    <w:rsid w:val="00F03026"/>
    <w:rsid w:val="00F0327B"/>
    <w:rsid w:val="00F03D47"/>
    <w:rsid w:val="00F03EB7"/>
    <w:rsid w:val="00F03F4A"/>
    <w:rsid w:val="00F040BF"/>
    <w:rsid w:val="00F042D2"/>
    <w:rsid w:val="00F043F8"/>
    <w:rsid w:val="00F0486A"/>
    <w:rsid w:val="00F05084"/>
    <w:rsid w:val="00F0537B"/>
    <w:rsid w:val="00F05695"/>
    <w:rsid w:val="00F05DB1"/>
    <w:rsid w:val="00F0635F"/>
    <w:rsid w:val="00F06890"/>
    <w:rsid w:val="00F0715F"/>
    <w:rsid w:val="00F10348"/>
    <w:rsid w:val="00F10540"/>
    <w:rsid w:val="00F10D1A"/>
    <w:rsid w:val="00F1107A"/>
    <w:rsid w:val="00F114D2"/>
    <w:rsid w:val="00F1189E"/>
    <w:rsid w:val="00F118D5"/>
    <w:rsid w:val="00F11B7C"/>
    <w:rsid w:val="00F11F89"/>
    <w:rsid w:val="00F123BC"/>
    <w:rsid w:val="00F128C4"/>
    <w:rsid w:val="00F12D1A"/>
    <w:rsid w:val="00F12D2A"/>
    <w:rsid w:val="00F1421E"/>
    <w:rsid w:val="00F149F6"/>
    <w:rsid w:val="00F14A7A"/>
    <w:rsid w:val="00F14B72"/>
    <w:rsid w:val="00F14BED"/>
    <w:rsid w:val="00F15234"/>
    <w:rsid w:val="00F1571D"/>
    <w:rsid w:val="00F15909"/>
    <w:rsid w:val="00F15CD8"/>
    <w:rsid w:val="00F15EDC"/>
    <w:rsid w:val="00F1683C"/>
    <w:rsid w:val="00F16B0D"/>
    <w:rsid w:val="00F16CDB"/>
    <w:rsid w:val="00F16E38"/>
    <w:rsid w:val="00F17F0A"/>
    <w:rsid w:val="00F20532"/>
    <w:rsid w:val="00F206BD"/>
    <w:rsid w:val="00F20CFC"/>
    <w:rsid w:val="00F20D22"/>
    <w:rsid w:val="00F2176E"/>
    <w:rsid w:val="00F21BC2"/>
    <w:rsid w:val="00F21CD0"/>
    <w:rsid w:val="00F22A7A"/>
    <w:rsid w:val="00F22EAC"/>
    <w:rsid w:val="00F23224"/>
    <w:rsid w:val="00F2339E"/>
    <w:rsid w:val="00F23CC2"/>
    <w:rsid w:val="00F246EF"/>
    <w:rsid w:val="00F24736"/>
    <w:rsid w:val="00F24830"/>
    <w:rsid w:val="00F24A6C"/>
    <w:rsid w:val="00F24B9E"/>
    <w:rsid w:val="00F250FF"/>
    <w:rsid w:val="00F25264"/>
    <w:rsid w:val="00F255C4"/>
    <w:rsid w:val="00F25D04"/>
    <w:rsid w:val="00F26512"/>
    <w:rsid w:val="00F26ED4"/>
    <w:rsid w:val="00F271C7"/>
    <w:rsid w:val="00F27981"/>
    <w:rsid w:val="00F27FD5"/>
    <w:rsid w:val="00F301B7"/>
    <w:rsid w:val="00F30334"/>
    <w:rsid w:val="00F3045E"/>
    <w:rsid w:val="00F30703"/>
    <w:rsid w:val="00F30920"/>
    <w:rsid w:val="00F30B30"/>
    <w:rsid w:val="00F30B94"/>
    <w:rsid w:val="00F30C4B"/>
    <w:rsid w:val="00F31104"/>
    <w:rsid w:val="00F311A4"/>
    <w:rsid w:val="00F31457"/>
    <w:rsid w:val="00F3153C"/>
    <w:rsid w:val="00F31740"/>
    <w:rsid w:val="00F31995"/>
    <w:rsid w:val="00F31B46"/>
    <w:rsid w:val="00F31F9C"/>
    <w:rsid w:val="00F32A03"/>
    <w:rsid w:val="00F332BA"/>
    <w:rsid w:val="00F33B14"/>
    <w:rsid w:val="00F33D7E"/>
    <w:rsid w:val="00F34055"/>
    <w:rsid w:val="00F34738"/>
    <w:rsid w:val="00F34899"/>
    <w:rsid w:val="00F34BAE"/>
    <w:rsid w:val="00F351D9"/>
    <w:rsid w:val="00F354AF"/>
    <w:rsid w:val="00F35E01"/>
    <w:rsid w:val="00F3717A"/>
    <w:rsid w:val="00F3728C"/>
    <w:rsid w:val="00F372B4"/>
    <w:rsid w:val="00F37327"/>
    <w:rsid w:val="00F374F9"/>
    <w:rsid w:val="00F375E1"/>
    <w:rsid w:val="00F37EA5"/>
    <w:rsid w:val="00F40155"/>
    <w:rsid w:val="00F405A1"/>
    <w:rsid w:val="00F41183"/>
    <w:rsid w:val="00F41371"/>
    <w:rsid w:val="00F4180A"/>
    <w:rsid w:val="00F41C2B"/>
    <w:rsid w:val="00F423CD"/>
    <w:rsid w:val="00F426CB"/>
    <w:rsid w:val="00F43039"/>
    <w:rsid w:val="00F434B6"/>
    <w:rsid w:val="00F43DAF"/>
    <w:rsid w:val="00F43F07"/>
    <w:rsid w:val="00F44033"/>
    <w:rsid w:val="00F447B8"/>
    <w:rsid w:val="00F447E3"/>
    <w:rsid w:val="00F44FD9"/>
    <w:rsid w:val="00F457E3"/>
    <w:rsid w:val="00F45D94"/>
    <w:rsid w:val="00F45D97"/>
    <w:rsid w:val="00F463F3"/>
    <w:rsid w:val="00F46403"/>
    <w:rsid w:val="00F468D1"/>
    <w:rsid w:val="00F46D63"/>
    <w:rsid w:val="00F47133"/>
    <w:rsid w:val="00F4729A"/>
    <w:rsid w:val="00F47DE1"/>
    <w:rsid w:val="00F51080"/>
    <w:rsid w:val="00F513E5"/>
    <w:rsid w:val="00F517A4"/>
    <w:rsid w:val="00F52247"/>
    <w:rsid w:val="00F5240D"/>
    <w:rsid w:val="00F5241B"/>
    <w:rsid w:val="00F52455"/>
    <w:rsid w:val="00F52995"/>
    <w:rsid w:val="00F52FCE"/>
    <w:rsid w:val="00F53386"/>
    <w:rsid w:val="00F53429"/>
    <w:rsid w:val="00F53E32"/>
    <w:rsid w:val="00F53EB7"/>
    <w:rsid w:val="00F5405B"/>
    <w:rsid w:val="00F54084"/>
    <w:rsid w:val="00F54274"/>
    <w:rsid w:val="00F5442E"/>
    <w:rsid w:val="00F5470E"/>
    <w:rsid w:val="00F549F7"/>
    <w:rsid w:val="00F54B1B"/>
    <w:rsid w:val="00F54DB5"/>
    <w:rsid w:val="00F54E5C"/>
    <w:rsid w:val="00F54ED6"/>
    <w:rsid w:val="00F559B8"/>
    <w:rsid w:val="00F55A50"/>
    <w:rsid w:val="00F56A13"/>
    <w:rsid w:val="00F56E0A"/>
    <w:rsid w:val="00F570CA"/>
    <w:rsid w:val="00F57406"/>
    <w:rsid w:val="00F579A1"/>
    <w:rsid w:val="00F6053C"/>
    <w:rsid w:val="00F60700"/>
    <w:rsid w:val="00F6137D"/>
    <w:rsid w:val="00F615B6"/>
    <w:rsid w:val="00F621FB"/>
    <w:rsid w:val="00F62294"/>
    <w:rsid w:val="00F623F5"/>
    <w:rsid w:val="00F64623"/>
    <w:rsid w:val="00F64D51"/>
    <w:rsid w:val="00F6532F"/>
    <w:rsid w:val="00F65559"/>
    <w:rsid w:val="00F657CA"/>
    <w:rsid w:val="00F66023"/>
    <w:rsid w:val="00F66554"/>
    <w:rsid w:val="00F66BAC"/>
    <w:rsid w:val="00F6719A"/>
    <w:rsid w:val="00F6744A"/>
    <w:rsid w:val="00F67458"/>
    <w:rsid w:val="00F6760C"/>
    <w:rsid w:val="00F67673"/>
    <w:rsid w:val="00F67705"/>
    <w:rsid w:val="00F67E41"/>
    <w:rsid w:val="00F703B2"/>
    <w:rsid w:val="00F7061E"/>
    <w:rsid w:val="00F708F0"/>
    <w:rsid w:val="00F70B1C"/>
    <w:rsid w:val="00F7114D"/>
    <w:rsid w:val="00F71356"/>
    <w:rsid w:val="00F71513"/>
    <w:rsid w:val="00F71BFC"/>
    <w:rsid w:val="00F723BB"/>
    <w:rsid w:val="00F731DC"/>
    <w:rsid w:val="00F7326A"/>
    <w:rsid w:val="00F74543"/>
    <w:rsid w:val="00F74665"/>
    <w:rsid w:val="00F74BB2"/>
    <w:rsid w:val="00F74D79"/>
    <w:rsid w:val="00F74E4F"/>
    <w:rsid w:val="00F75037"/>
    <w:rsid w:val="00F75131"/>
    <w:rsid w:val="00F7520F"/>
    <w:rsid w:val="00F752D1"/>
    <w:rsid w:val="00F75940"/>
    <w:rsid w:val="00F75BEB"/>
    <w:rsid w:val="00F75F6A"/>
    <w:rsid w:val="00F762F4"/>
    <w:rsid w:val="00F7634D"/>
    <w:rsid w:val="00F76370"/>
    <w:rsid w:val="00F76626"/>
    <w:rsid w:val="00F767C9"/>
    <w:rsid w:val="00F76847"/>
    <w:rsid w:val="00F76FAF"/>
    <w:rsid w:val="00F778FB"/>
    <w:rsid w:val="00F77E35"/>
    <w:rsid w:val="00F77F20"/>
    <w:rsid w:val="00F803AB"/>
    <w:rsid w:val="00F80913"/>
    <w:rsid w:val="00F80C3D"/>
    <w:rsid w:val="00F818F3"/>
    <w:rsid w:val="00F81955"/>
    <w:rsid w:val="00F81A55"/>
    <w:rsid w:val="00F8216F"/>
    <w:rsid w:val="00F821B1"/>
    <w:rsid w:val="00F8248C"/>
    <w:rsid w:val="00F8297D"/>
    <w:rsid w:val="00F83220"/>
    <w:rsid w:val="00F8342D"/>
    <w:rsid w:val="00F8457B"/>
    <w:rsid w:val="00F84851"/>
    <w:rsid w:val="00F849C3"/>
    <w:rsid w:val="00F84B44"/>
    <w:rsid w:val="00F84C4E"/>
    <w:rsid w:val="00F85622"/>
    <w:rsid w:val="00F86BD3"/>
    <w:rsid w:val="00F86F2A"/>
    <w:rsid w:val="00F873C5"/>
    <w:rsid w:val="00F8740E"/>
    <w:rsid w:val="00F87479"/>
    <w:rsid w:val="00F900E4"/>
    <w:rsid w:val="00F902B5"/>
    <w:rsid w:val="00F90513"/>
    <w:rsid w:val="00F9069E"/>
    <w:rsid w:val="00F90A43"/>
    <w:rsid w:val="00F91CE4"/>
    <w:rsid w:val="00F921C3"/>
    <w:rsid w:val="00F922D8"/>
    <w:rsid w:val="00F9243A"/>
    <w:rsid w:val="00F92983"/>
    <w:rsid w:val="00F929C3"/>
    <w:rsid w:val="00F92F43"/>
    <w:rsid w:val="00F92F8C"/>
    <w:rsid w:val="00F9342C"/>
    <w:rsid w:val="00F93768"/>
    <w:rsid w:val="00F9409D"/>
    <w:rsid w:val="00F94288"/>
    <w:rsid w:val="00F94463"/>
    <w:rsid w:val="00F9464A"/>
    <w:rsid w:val="00F9545A"/>
    <w:rsid w:val="00F96A67"/>
    <w:rsid w:val="00F96DF1"/>
    <w:rsid w:val="00F96F18"/>
    <w:rsid w:val="00F970A4"/>
    <w:rsid w:val="00F971EC"/>
    <w:rsid w:val="00F97676"/>
    <w:rsid w:val="00F9789C"/>
    <w:rsid w:val="00F9790F"/>
    <w:rsid w:val="00F97B99"/>
    <w:rsid w:val="00F97C06"/>
    <w:rsid w:val="00F97C55"/>
    <w:rsid w:val="00F97EA0"/>
    <w:rsid w:val="00FA004D"/>
    <w:rsid w:val="00FA007C"/>
    <w:rsid w:val="00FA0770"/>
    <w:rsid w:val="00FA082D"/>
    <w:rsid w:val="00FA0889"/>
    <w:rsid w:val="00FA0BDB"/>
    <w:rsid w:val="00FA0E91"/>
    <w:rsid w:val="00FA14E9"/>
    <w:rsid w:val="00FA1AB6"/>
    <w:rsid w:val="00FA1BBF"/>
    <w:rsid w:val="00FA2856"/>
    <w:rsid w:val="00FA2E81"/>
    <w:rsid w:val="00FA3349"/>
    <w:rsid w:val="00FA335C"/>
    <w:rsid w:val="00FA388C"/>
    <w:rsid w:val="00FA3A9E"/>
    <w:rsid w:val="00FA3B01"/>
    <w:rsid w:val="00FA3D1F"/>
    <w:rsid w:val="00FA4501"/>
    <w:rsid w:val="00FA4BF9"/>
    <w:rsid w:val="00FA50FC"/>
    <w:rsid w:val="00FA542F"/>
    <w:rsid w:val="00FA5BB4"/>
    <w:rsid w:val="00FA6938"/>
    <w:rsid w:val="00FA701C"/>
    <w:rsid w:val="00FA7843"/>
    <w:rsid w:val="00FA7AC9"/>
    <w:rsid w:val="00FA7F7E"/>
    <w:rsid w:val="00FB0020"/>
    <w:rsid w:val="00FB0549"/>
    <w:rsid w:val="00FB0C69"/>
    <w:rsid w:val="00FB1364"/>
    <w:rsid w:val="00FB18EA"/>
    <w:rsid w:val="00FB1BEE"/>
    <w:rsid w:val="00FB230F"/>
    <w:rsid w:val="00FB2D7F"/>
    <w:rsid w:val="00FB33B4"/>
    <w:rsid w:val="00FB3511"/>
    <w:rsid w:val="00FB3748"/>
    <w:rsid w:val="00FB4652"/>
    <w:rsid w:val="00FB4C49"/>
    <w:rsid w:val="00FB537E"/>
    <w:rsid w:val="00FB55D2"/>
    <w:rsid w:val="00FB5856"/>
    <w:rsid w:val="00FB59DF"/>
    <w:rsid w:val="00FB6824"/>
    <w:rsid w:val="00FB6E25"/>
    <w:rsid w:val="00FC005C"/>
    <w:rsid w:val="00FC021A"/>
    <w:rsid w:val="00FC05C5"/>
    <w:rsid w:val="00FC06BA"/>
    <w:rsid w:val="00FC0A4B"/>
    <w:rsid w:val="00FC158D"/>
    <w:rsid w:val="00FC15AC"/>
    <w:rsid w:val="00FC2F3B"/>
    <w:rsid w:val="00FC30DF"/>
    <w:rsid w:val="00FC3E51"/>
    <w:rsid w:val="00FC4206"/>
    <w:rsid w:val="00FC445C"/>
    <w:rsid w:val="00FC53C8"/>
    <w:rsid w:val="00FC5B00"/>
    <w:rsid w:val="00FC5BB6"/>
    <w:rsid w:val="00FC6248"/>
    <w:rsid w:val="00FC63E3"/>
    <w:rsid w:val="00FC63F5"/>
    <w:rsid w:val="00FC6636"/>
    <w:rsid w:val="00FC679F"/>
    <w:rsid w:val="00FC67B1"/>
    <w:rsid w:val="00FC6843"/>
    <w:rsid w:val="00FC6B21"/>
    <w:rsid w:val="00FC719B"/>
    <w:rsid w:val="00FC71E8"/>
    <w:rsid w:val="00FC7877"/>
    <w:rsid w:val="00FC7D5F"/>
    <w:rsid w:val="00FD101C"/>
    <w:rsid w:val="00FD1316"/>
    <w:rsid w:val="00FD1483"/>
    <w:rsid w:val="00FD1A4F"/>
    <w:rsid w:val="00FD211B"/>
    <w:rsid w:val="00FD2198"/>
    <w:rsid w:val="00FD23D7"/>
    <w:rsid w:val="00FD3362"/>
    <w:rsid w:val="00FD43DE"/>
    <w:rsid w:val="00FD4A41"/>
    <w:rsid w:val="00FD4A66"/>
    <w:rsid w:val="00FD5A8F"/>
    <w:rsid w:val="00FD5F6D"/>
    <w:rsid w:val="00FD60F2"/>
    <w:rsid w:val="00FD6571"/>
    <w:rsid w:val="00FD68D7"/>
    <w:rsid w:val="00FD6FEB"/>
    <w:rsid w:val="00FD71BE"/>
    <w:rsid w:val="00FD7722"/>
    <w:rsid w:val="00FD7C78"/>
    <w:rsid w:val="00FE00B6"/>
    <w:rsid w:val="00FE0D54"/>
    <w:rsid w:val="00FE0E6F"/>
    <w:rsid w:val="00FE151D"/>
    <w:rsid w:val="00FE1549"/>
    <w:rsid w:val="00FE1F41"/>
    <w:rsid w:val="00FE27FE"/>
    <w:rsid w:val="00FE30E2"/>
    <w:rsid w:val="00FE3935"/>
    <w:rsid w:val="00FE3CCA"/>
    <w:rsid w:val="00FE3D6F"/>
    <w:rsid w:val="00FE4814"/>
    <w:rsid w:val="00FE573B"/>
    <w:rsid w:val="00FE5BE2"/>
    <w:rsid w:val="00FE633F"/>
    <w:rsid w:val="00FE63D0"/>
    <w:rsid w:val="00FE6A65"/>
    <w:rsid w:val="00FE6BDE"/>
    <w:rsid w:val="00FE7201"/>
    <w:rsid w:val="00FE760F"/>
    <w:rsid w:val="00FE775F"/>
    <w:rsid w:val="00FE7D9F"/>
    <w:rsid w:val="00FF04B0"/>
    <w:rsid w:val="00FF0526"/>
    <w:rsid w:val="00FF054B"/>
    <w:rsid w:val="00FF10B0"/>
    <w:rsid w:val="00FF19E0"/>
    <w:rsid w:val="00FF21EA"/>
    <w:rsid w:val="00FF2558"/>
    <w:rsid w:val="00FF3386"/>
    <w:rsid w:val="00FF3A23"/>
    <w:rsid w:val="00FF3D68"/>
    <w:rsid w:val="00FF3DA2"/>
    <w:rsid w:val="00FF4646"/>
    <w:rsid w:val="00FF47DF"/>
    <w:rsid w:val="00FF4D14"/>
    <w:rsid w:val="00FF593A"/>
    <w:rsid w:val="00FF62BD"/>
    <w:rsid w:val="00FF62F3"/>
    <w:rsid w:val="00FF641E"/>
    <w:rsid w:val="00FF67A7"/>
    <w:rsid w:val="00FF692B"/>
    <w:rsid w:val="00FF6982"/>
    <w:rsid w:val="00FF6A13"/>
    <w:rsid w:val="00FF7120"/>
    <w:rsid w:val="00FF72A6"/>
    <w:rsid w:val="00FF762A"/>
    <w:rsid w:val="00FF7B2B"/>
    <w:rsid w:val="00FF7B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7FE33075"/>
  <w15:chartTrackingRefBased/>
  <w15:docId w15:val="{0E6963B5-187A-4523-88B0-3C0D88B99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qFormat="1"/>
    <w:lsdException w:name="heading 6" w:uiPriority="0"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A7CC1"/>
    <w:rPr>
      <w:sz w:val="24"/>
      <w:szCs w:val="24"/>
    </w:rPr>
  </w:style>
  <w:style w:type="paragraph" w:styleId="Nagwek1">
    <w:name w:val="heading 1"/>
    <w:basedOn w:val="Normalny"/>
    <w:next w:val="Normalny"/>
    <w:link w:val="Nagwek1Znak"/>
    <w:uiPriority w:val="9"/>
    <w:qFormat/>
    <w:rsid w:val="00505DF6"/>
    <w:pPr>
      <w:keepNext/>
      <w:spacing w:before="240" w:after="60"/>
      <w:outlineLvl w:val="0"/>
    </w:pPr>
    <w:rPr>
      <w:rFonts w:ascii="Calibri Light" w:hAnsi="Calibri Light"/>
      <w:b/>
      <w:bCs/>
      <w:kern w:val="32"/>
      <w:sz w:val="32"/>
      <w:szCs w:val="32"/>
      <w:lang w:val="x-none" w:eastAsia="x-none"/>
    </w:rPr>
  </w:style>
  <w:style w:type="paragraph" w:styleId="Nagwek2">
    <w:name w:val="heading 2"/>
    <w:basedOn w:val="Normalny"/>
    <w:next w:val="Normalny"/>
    <w:link w:val="Nagwek2Znak"/>
    <w:uiPriority w:val="9"/>
    <w:qFormat/>
    <w:rsid w:val="00441DA3"/>
    <w:pPr>
      <w:keepNext/>
      <w:spacing w:before="240" w:after="60"/>
      <w:outlineLvl w:val="1"/>
    </w:pPr>
    <w:rPr>
      <w:rFonts w:ascii="Arial" w:hAnsi="Arial"/>
      <w:b/>
      <w:bCs/>
      <w:i/>
      <w:iCs/>
      <w:sz w:val="28"/>
      <w:szCs w:val="28"/>
      <w:lang w:val="x-none" w:eastAsia="x-none"/>
    </w:rPr>
  </w:style>
  <w:style w:type="paragraph" w:styleId="Nagwek3">
    <w:name w:val="heading 3"/>
    <w:basedOn w:val="Normalny"/>
    <w:next w:val="Normalny"/>
    <w:qFormat/>
    <w:rsid w:val="000B6CCB"/>
    <w:pPr>
      <w:keepNext/>
      <w:spacing w:before="240" w:after="60"/>
      <w:outlineLvl w:val="2"/>
    </w:pPr>
    <w:rPr>
      <w:rFonts w:ascii="Arial" w:hAnsi="Arial" w:cs="Arial"/>
      <w:b/>
      <w:bCs/>
      <w:sz w:val="26"/>
      <w:szCs w:val="26"/>
    </w:rPr>
  </w:style>
  <w:style w:type="paragraph" w:styleId="Nagwek4">
    <w:name w:val="heading 4"/>
    <w:basedOn w:val="Normalny"/>
    <w:next w:val="Normalny"/>
    <w:qFormat/>
    <w:rsid w:val="00AA7CC1"/>
    <w:pPr>
      <w:keepNext/>
      <w:jc w:val="both"/>
      <w:outlineLvl w:val="3"/>
    </w:pPr>
    <w:rPr>
      <w:rFonts w:ascii="Arial" w:hAnsi="Arial"/>
      <w:b/>
      <w:sz w:val="20"/>
      <w:szCs w:val="20"/>
    </w:rPr>
  </w:style>
  <w:style w:type="paragraph" w:styleId="Nagwek5">
    <w:name w:val="heading 5"/>
    <w:basedOn w:val="Normalny"/>
    <w:next w:val="Normalny"/>
    <w:link w:val="Nagwek5Znak"/>
    <w:uiPriority w:val="99"/>
    <w:qFormat/>
    <w:rsid w:val="00AA7CC1"/>
    <w:pPr>
      <w:spacing w:before="240" w:after="60"/>
      <w:outlineLvl w:val="4"/>
    </w:pPr>
    <w:rPr>
      <w:b/>
      <w:bCs/>
      <w:i/>
      <w:iCs/>
      <w:sz w:val="26"/>
      <w:szCs w:val="26"/>
      <w:lang w:val="x-none" w:eastAsia="x-none"/>
    </w:rPr>
  </w:style>
  <w:style w:type="paragraph" w:styleId="Nagwek6">
    <w:name w:val="heading 6"/>
    <w:basedOn w:val="Normalny"/>
    <w:next w:val="Normalny"/>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qFormat/>
    <w:rsid w:val="00AA7CC1"/>
    <w:pPr>
      <w:keepNext/>
      <w:jc w:val="center"/>
      <w:outlineLvl w:val="6"/>
    </w:pPr>
    <w:rPr>
      <w:b/>
      <w:i/>
      <w:smallCaps/>
      <w:sz w:val="32"/>
      <w:szCs w:val="20"/>
    </w:rPr>
  </w:style>
  <w:style w:type="paragraph" w:styleId="Nagwek9">
    <w:name w:val="heading 9"/>
    <w:basedOn w:val="Normalny"/>
    <w:next w:val="Normalny"/>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AA7CC1"/>
    <w:pPr>
      <w:jc w:val="both"/>
    </w:pPr>
    <w:rPr>
      <w:rFonts w:ascii="Arial" w:hAnsi="Arial"/>
      <w:szCs w:val="20"/>
      <w:lang w:val="x-none" w:eastAsia="x-none"/>
    </w:rPr>
  </w:style>
  <w:style w:type="paragraph" w:styleId="Tekstpodstawowy">
    <w:name w:val="Body Text"/>
    <w:basedOn w:val="Normalny"/>
    <w:link w:val="TekstpodstawowyZnak"/>
    <w:uiPriority w:val="99"/>
    <w:rsid w:val="00AA7CC1"/>
    <w:rPr>
      <w:rFonts w:ascii="Arial" w:hAnsi="Arial"/>
      <w:szCs w:val="20"/>
      <w:lang w:val="x-none" w:eastAsia="x-none"/>
    </w:rPr>
  </w:style>
  <w:style w:type="character" w:styleId="Hipercze">
    <w:name w:val="Hyperlink"/>
    <w:uiPriority w:val="99"/>
    <w:rsid w:val="00AA7CC1"/>
    <w:rPr>
      <w:color w:val="0000FF"/>
      <w:u w:val="single"/>
    </w:rPr>
  </w:style>
  <w:style w:type="paragraph" w:styleId="Nagwek">
    <w:name w:val="header"/>
    <w:basedOn w:val="Normalny"/>
    <w:link w:val="NagwekZnak"/>
    <w:rsid w:val="00AA7CC1"/>
    <w:pPr>
      <w:tabs>
        <w:tab w:val="center" w:pos="4536"/>
        <w:tab w:val="right" w:pos="9072"/>
      </w:tabs>
    </w:pPr>
    <w:rPr>
      <w:sz w:val="20"/>
      <w:szCs w:val="20"/>
    </w:rPr>
  </w:style>
  <w:style w:type="paragraph" w:styleId="Tekstpodstawowywcity3">
    <w:name w:val="Body Text Indent 3"/>
    <w:basedOn w:val="Normalny"/>
    <w:rsid w:val="00AA7CC1"/>
    <w:pPr>
      <w:suppressAutoHyphens/>
      <w:ind w:left="360"/>
      <w:jc w:val="both"/>
    </w:pPr>
    <w:rPr>
      <w:rFonts w:ascii="Tahoma" w:hAnsi="Tahoma" w:cs="Tahoma"/>
      <w:sz w:val="20"/>
      <w:szCs w:val="20"/>
    </w:rPr>
  </w:style>
  <w:style w:type="paragraph" w:styleId="Tekstpodstawowy3">
    <w:name w:val="Body Text 3"/>
    <w:basedOn w:val="Normalny"/>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rsid w:val="00AA7CC1"/>
  </w:style>
  <w:style w:type="paragraph" w:styleId="Stopka">
    <w:name w:val="footer"/>
    <w:basedOn w:val="Normalny"/>
    <w:link w:val="StopkaZnak"/>
    <w:rsid w:val="00AA7CC1"/>
    <w:pPr>
      <w:tabs>
        <w:tab w:val="center" w:pos="4536"/>
        <w:tab w:val="right" w:pos="9072"/>
      </w:tabs>
    </w:pPr>
    <w:rPr>
      <w:sz w:val="20"/>
      <w:szCs w:val="20"/>
    </w:rPr>
  </w:style>
  <w:style w:type="table" w:styleId="Tabela-Siatka">
    <w:name w:val="Table Grid"/>
    <w:basedOn w:val="Standardowy"/>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4F6D3B"/>
    <w:rPr>
      <w:rFonts w:ascii="Tahoma" w:hAnsi="Tahoma" w:cs="Tahoma"/>
      <w:sz w:val="16"/>
      <w:szCs w:val="16"/>
    </w:rPr>
  </w:style>
  <w:style w:type="paragraph" w:customStyle="1" w:styleId="1">
    <w:name w:val="1"/>
    <w:basedOn w:val="Normalny"/>
    <w:rsid w:val="00D221A8"/>
    <w:rPr>
      <w:rFonts w:ascii="Arial" w:hAnsi="Arial" w:cs="Arial"/>
    </w:rPr>
  </w:style>
  <w:style w:type="paragraph" w:customStyle="1" w:styleId="Default">
    <w:name w:val="Default"/>
    <w:rsid w:val="00733E62"/>
    <w:pPr>
      <w:autoSpaceDE w:val="0"/>
      <w:autoSpaceDN w:val="0"/>
      <w:adjustRightInd w:val="0"/>
    </w:pPr>
    <w:rPr>
      <w:color w:val="000000"/>
      <w:sz w:val="24"/>
      <w:szCs w:val="24"/>
    </w:rPr>
  </w:style>
  <w:style w:type="character" w:customStyle="1" w:styleId="NagwekZnak">
    <w:name w:val="Nagłówek Znak"/>
    <w:link w:val="Nagwek"/>
    <w:rsid w:val="007B374B"/>
    <w:rPr>
      <w:lang w:val="pl-PL" w:eastAsia="pl-PL" w:bidi="ar-SA"/>
    </w:rPr>
  </w:style>
  <w:style w:type="paragraph" w:styleId="Tytu">
    <w:name w:val="Title"/>
    <w:basedOn w:val="Normalny"/>
    <w:qFormat/>
    <w:rsid w:val="000761CD"/>
    <w:pPr>
      <w:jc w:val="center"/>
    </w:pPr>
    <w:rPr>
      <w:b/>
      <w:szCs w:val="20"/>
    </w:rPr>
  </w:style>
  <w:style w:type="paragraph" w:styleId="Tekstpodstawowywcity">
    <w:name w:val="Body Text Indent"/>
    <w:basedOn w:val="Normalny"/>
    <w:rsid w:val="000761CD"/>
    <w:pPr>
      <w:spacing w:after="120"/>
      <w:ind w:left="283"/>
    </w:pPr>
  </w:style>
  <w:style w:type="paragraph" w:styleId="Tekstkomentarza">
    <w:name w:val="annotation text"/>
    <w:basedOn w:val="Normalny"/>
    <w:link w:val="TekstkomentarzaZnak"/>
    <w:uiPriority w:val="99"/>
    <w:rsid w:val="00441DA3"/>
    <w:rPr>
      <w:sz w:val="20"/>
      <w:szCs w:val="20"/>
    </w:rPr>
  </w:style>
  <w:style w:type="paragraph" w:styleId="Zwykytekst">
    <w:name w:val="Plain Text"/>
    <w:basedOn w:val="Normalny"/>
    <w:rsid w:val="002303E2"/>
    <w:pPr>
      <w:spacing w:line="360" w:lineRule="auto"/>
      <w:jc w:val="both"/>
    </w:pPr>
    <w:rPr>
      <w:rFonts w:ascii="Courier New" w:hAnsi="Courier New"/>
      <w:sz w:val="20"/>
      <w:szCs w:val="20"/>
    </w:rPr>
  </w:style>
  <w:style w:type="paragraph" w:customStyle="1" w:styleId="Akapitzlist1">
    <w:name w:val="Akapit z listą1"/>
    <w:basedOn w:val="Normalny"/>
    <w:rsid w:val="009D084D"/>
    <w:pPr>
      <w:spacing w:after="200" w:line="276" w:lineRule="auto"/>
      <w:ind w:left="720"/>
    </w:pPr>
    <w:rPr>
      <w:rFonts w:ascii="Calibri" w:hAnsi="Calibri"/>
      <w:sz w:val="22"/>
      <w:szCs w:val="22"/>
      <w:lang w:eastAsia="en-US"/>
    </w:rPr>
  </w:style>
  <w:style w:type="character" w:customStyle="1" w:styleId="HeaderChar">
    <w:name w:val="Header Char"/>
    <w:locked/>
    <w:rsid w:val="00990C68"/>
    <w:rPr>
      <w:rFonts w:ascii="Times New Roman" w:eastAsia="SimSun" w:hAnsi="Times New Roman" w:cs="Times New Roman"/>
      <w:sz w:val="20"/>
      <w:szCs w:val="20"/>
      <w:lang w:val="x-none" w:eastAsia="pl-PL"/>
    </w:rPr>
  </w:style>
  <w:style w:type="paragraph" w:customStyle="1" w:styleId="Bezodstpw1">
    <w:name w:val="Bez odstępów1"/>
    <w:rsid w:val="00605C32"/>
    <w:rPr>
      <w:rFonts w:eastAsia="Calibri"/>
      <w:sz w:val="24"/>
      <w:szCs w:val="24"/>
    </w:rPr>
  </w:style>
  <w:style w:type="character" w:customStyle="1" w:styleId="StopkaZnak">
    <w:name w:val="Stopka Znak"/>
    <w:link w:val="Stopka"/>
    <w:locked/>
    <w:rsid w:val="000B6CCB"/>
    <w:rPr>
      <w:lang w:val="pl-PL" w:eastAsia="pl-PL" w:bidi="ar-SA"/>
    </w:rPr>
  </w:style>
  <w:style w:type="paragraph" w:customStyle="1" w:styleId="Normalny1">
    <w:name w:val="Normalny1"/>
    <w:basedOn w:val="Normalny"/>
    <w:rsid w:val="004913C4"/>
    <w:pPr>
      <w:widowControl w:val="0"/>
      <w:suppressAutoHyphens/>
      <w:autoSpaceDE w:val="0"/>
    </w:pPr>
    <w:rPr>
      <w:rFonts w:ascii="Arial" w:hAnsi="Arial"/>
      <w:sz w:val="20"/>
      <w:szCs w:val="20"/>
    </w:rPr>
  </w:style>
  <w:style w:type="paragraph" w:styleId="Tekstpodstawowywcity2">
    <w:name w:val="Body Text Indent 2"/>
    <w:basedOn w:val="Normalny"/>
    <w:rsid w:val="002577E4"/>
    <w:pPr>
      <w:spacing w:after="120" w:line="480" w:lineRule="auto"/>
      <w:ind w:left="283"/>
    </w:pPr>
  </w:style>
  <w:style w:type="paragraph" w:customStyle="1" w:styleId="Standardowy1">
    <w:name w:val="Standardowy1"/>
    <w:rsid w:val="00271AD7"/>
    <w:pPr>
      <w:overflowPunct w:val="0"/>
      <w:autoSpaceDE w:val="0"/>
      <w:autoSpaceDN w:val="0"/>
      <w:adjustRightInd w:val="0"/>
      <w:textAlignment w:val="baseline"/>
    </w:pPr>
  </w:style>
  <w:style w:type="paragraph" w:customStyle="1" w:styleId="WW-Tekstpodstawowy2">
    <w:name w:val="WW-Tekst podstawowy 2"/>
    <w:basedOn w:val="Normalny"/>
    <w:rsid w:val="008960C3"/>
    <w:pPr>
      <w:jc w:val="both"/>
    </w:pPr>
    <w:rPr>
      <w:rFonts w:ascii="Tahoma" w:hAnsi="Tahoma"/>
      <w:sz w:val="22"/>
      <w:szCs w:val="20"/>
    </w:rPr>
  </w:style>
  <w:style w:type="character" w:styleId="Pogrubienie">
    <w:name w:val="Strong"/>
    <w:aliases w:val="Normalny + 10 pt"/>
    <w:uiPriority w:val="22"/>
    <w:qFormat/>
    <w:rsid w:val="005D508E"/>
    <w:rPr>
      <w:b/>
      <w:bCs/>
    </w:rPr>
  </w:style>
  <w:style w:type="paragraph" w:styleId="Tekstprzypisukocowego">
    <w:name w:val="endnote text"/>
    <w:basedOn w:val="Normalny"/>
    <w:semiHidden/>
    <w:rsid w:val="00145097"/>
    <w:rPr>
      <w:sz w:val="20"/>
      <w:szCs w:val="20"/>
    </w:rPr>
  </w:style>
  <w:style w:type="character" w:styleId="Odwoanieprzypisukocowego">
    <w:name w:val="endnote reference"/>
    <w:semiHidden/>
    <w:rsid w:val="00145097"/>
    <w:rPr>
      <w:vertAlign w:val="superscript"/>
    </w:rPr>
  </w:style>
  <w:style w:type="paragraph" w:customStyle="1" w:styleId="ZnakZnakZnak">
    <w:name w:val="Znak Znak Znak"/>
    <w:basedOn w:val="Normalny"/>
    <w:rsid w:val="007A4187"/>
    <w:rPr>
      <w:rFonts w:ascii="Arial" w:hAnsi="Arial" w:cs="Arial"/>
    </w:rPr>
  </w:style>
  <w:style w:type="paragraph" w:customStyle="1" w:styleId="ZnakZnakZnakZnakZnakZnak">
    <w:name w:val="Znak Znak Znak Znak Znak Znak"/>
    <w:basedOn w:val="Normalny"/>
    <w:rsid w:val="00DF0076"/>
    <w:rPr>
      <w:rFonts w:ascii="Arial" w:hAnsi="Arial" w:cs="Arial"/>
    </w:rPr>
  </w:style>
  <w:style w:type="paragraph" w:customStyle="1" w:styleId="ZnakZnak1ZnakZnakZnakZnakZnakZnak">
    <w:name w:val="Znak Znak1 Znak Znak Znak Znak Znak Znak"/>
    <w:basedOn w:val="Normalny"/>
    <w:rsid w:val="0069149F"/>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
    <w:basedOn w:val="Normalny"/>
    <w:link w:val="AkapitzlistZnak"/>
    <w:uiPriority w:val="34"/>
    <w:qFormat/>
    <w:rsid w:val="00026AC1"/>
    <w:pPr>
      <w:spacing w:after="200" w:line="276" w:lineRule="auto"/>
      <w:ind w:left="720"/>
      <w:contextualSpacing/>
    </w:pPr>
    <w:rPr>
      <w:rFonts w:ascii="Calibri" w:eastAsia="Calibri" w:hAnsi="Calibri"/>
      <w:sz w:val="22"/>
      <w:szCs w:val="22"/>
      <w:lang w:val="x-none" w:eastAsia="en-US"/>
    </w:rPr>
  </w:style>
  <w:style w:type="paragraph" w:styleId="Bezodstpw">
    <w:name w:val="No Spacing"/>
    <w:uiPriority w:val="99"/>
    <w:qFormat/>
    <w:rsid w:val="00A92FFD"/>
    <w:pPr>
      <w:suppressAutoHyphens/>
    </w:pPr>
    <w:rPr>
      <w:rFonts w:ascii="Calibri" w:eastAsia="Calibri" w:hAnsi="Calibri"/>
      <w:sz w:val="22"/>
      <w:szCs w:val="22"/>
      <w:lang w:eastAsia="zh-CN"/>
    </w:rPr>
  </w:style>
  <w:style w:type="paragraph" w:customStyle="1" w:styleId="ZALACZNIKMALYCENTER">
    <w:name w:val="ZALACZNIK_MALY_CENTER"/>
    <w:rsid w:val="00117259"/>
    <w:pPr>
      <w:widowControl w:val="0"/>
      <w:autoSpaceDE w:val="0"/>
      <w:autoSpaceDN w:val="0"/>
      <w:adjustRightInd w:val="0"/>
      <w:jc w:val="center"/>
    </w:pPr>
    <w:rPr>
      <w:rFonts w:ascii="Arial" w:hAnsi="Arial" w:cs="Arial"/>
      <w:sz w:val="14"/>
      <w:szCs w:val="12"/>
    </w:rPr>
  </w:style>
  <w:style w:type="character" w:styleId="Odwoaniedokomentarza">
    <w:name w:val="annotation reference"/>
    <w:uiPriority w:val="99"/>
    <w:semiHidden/>
    <w:unhideWhenUsed/>
    <w:rsid w:val="00510004"/>
    <w:rPr>
      <w:sz w:val="16"/>
      <w:szCs w:val="16"/>
    </w:rPr>
  </w:style>
  <w:style w:type="paragraph" w:styleId="Tematkomentarza">
    <w:name w:val="annotation subject"/>
    <w:basedOn w:val="Tekstkomentarza"/>
    <w:next w:val="Tekstkomentarza"/>
    <w:link w:val="TematkomentarzaZnak"/>
    <w:uiPriority w:val="99"/>
    <w:semiHidden/>
    <w:unhideWhenUsed/>
    <w:rsid w:val="00510004"/>
    <w:rPr>
      <w:b/>
      <w:bCs/>
      <w:lang w:val="x-none" w:eastAsia="x-none"/>
    </w:rPr>
  </w:style>
  <w:style w:type="character" w:customStyle="1" w:styleId="TekstkomentarzaZnak">
    <w:name w:val="Tekst komentarza Znak"/>
    <w:basedOn w:val="Domylnaczcionkaakapitu"/>
    <w:link w:val="Tekstkomentarza"/>
    <w:uiPriority w:val="99"/>
    <w:rsid w:val="00510004"/>
  </w:style>
  <w:style w:type="character" w:customStyle="1" w:styleId="TematkomentarzaZnak">
    <w:name w:val="Temat komentarza Znak"/>
    <w:link w:val="Tematkomentarza"/>
    <w:uiPriority w:val="99"/>
    <w:semiHidden/>
    <w:rsid w:val="00510004"/>
    <w:rPr>
      <w:b/>
      <w:bCs/>
    </w:rPr>
  </w:style>
  <w:style w:type="paragraph" w:styleId="HTML-wstpniesformatowany">
    <w:name w:val="HTML Preformatted"/>
    <w:basedOn w:val="Normalny"/>
    <w:link w:val="HTML-wstpniesformatowanyZnak"/>
    <w:uiPriority w:val="99"/>
    <w:semiHidden/>
    <w:unhideWhenUsed/>
    <w:rsid w:val="00AB6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semiHidden/>
    <w:rsid w:val="00AB6D96"/>
    <w:rPr>
      <w:rFonts w:ascii="Courier New" w:hAnsi="Courier New" w:cs="Courier New"/>
    </w:rPr>
  </w:style>
  <w:style w:type="character" w:customStyle="1" w:styleId="Nagwek1Znak">
    <w:name w:val="Nagłówek 1 Znak"/>
    <w:link w:val="Nagwek1"/>
    <w:uiPriority w:val="9"/>
    <w:rsid w:val="00505DF6"/>
    <w:rPr>
      <w:rFonts w:ascii="Calibri Light" w:eastAsia="Times New Roman" w:hAnsi="Calibri Light" w:cs="Times New Roman"/>
      <w:b/>
      <w:bCs/>
      <w:kern w:val="32"/>
      <w:sz w:val="32"/>
      <w:szCs w:val="32"/>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6A43F3"/>
    <w:rPr>
      <w:rFonts w:ascii="Calibri" w:eastAsia="Calibri" w:hAnsi="Calibri"/>
      <w:sz w:val="22"/>
      <w:szCs w:val="22"/>
      <w:lang w:eastAsia="en-US"/>
    </w:rPr>
  </w:style>
  <w:style w:type="paragraph" w:styleId="Tekstprzypisudolnego">
    <w:name w:val="footnote text"/>
    <w:basedOn w:val="Normalny"/>
    <w:link w:val="TekstprzypisudolnegoZnak"/>
    <w:uiPriority w:val="99"/>
    <w:rsid w:val="00C543AF"/>
    <w:rPr>
      <w:sz w:val="20"/>
      <w:szCs w:val="20"/>
    </w:rPr>
  </w:style>
  <w:style w:type="character" w:customStyle="1" w:styleId="TekstprzypisudolnegoZnak">
    <w:name w:val="Tekst przypisu dolnego Znak"/>
    <w:basedOn w:val="Domylnaczcionkaakapitu"/>
    <w:link w:val="Tekstprzypisudolnego"/>
    <w:uiPriority w:val="99"/>
    <w:rsid w:val="00C543AF"/>
  </w:style>
  <w:style w:type="paragraph" w:styleId="NormalnyWeb">
    <w:name w:val="Normal (Web)"/>
    <w:basedOn w:val="Normalny"/>
    <w:uiPriority w:val="99"/>
    <w:rsid w:val="00C543AF"/>
    <w:pPr>
      <w:spacing w:before="100" w:beforeAutospacing="1" w:after="100" w:afterAutospacing="1"/>
      <w:jc w:val="both"/>
    </w:pPr>
    <w:rPr>
      <w:rFonts w:ascii="Arial Unicode MS" w:eastAsia="Arial Unicode MS" w:hAnsi="Arial Unicode MS" w:cs="Arial Unicode MS"/>
      <w:sz w:val="20"/>
      <w:szCs w:val="20"/>
    </w:rPr>
  </w:style>
  <w:style w:type="character" w:customStyle="1" w:styleId="width100prc">
    <w:name w:val="width100prc"/>
    <w:rsid w:val="00173879"/>
  </w:style>
  <w:style w:type="paragraph" w:customStyle="1" w:styleId="standard">
    <w:name w:val="standard"/>
    <w:basedOn w:val="Normalny"/>
    <w:rsid w:val="00206E27"/>
    <w:pPr>
      <w:spacing w:before="100" w:beforeAutospacing="1" w:after="100" w:afterAutospacing="1"/>
    </w:pPr>
  </w:style>
  <w:style w:type="character" w:styleId="Odwoanieprzypisudolnego">
    <w:name w:val="footnote reference"/>
    <w:uiPriority w:val="99"/>
    <w:unhideWhenUsed/>
    <w:rsid w:val="00146ABA"/>
    <w:rPr>
      <w:vertAlign w:val="superscript"/>
    </w:rPr>
  </w:style>
  <w:style w:type="paragraph" w:customStyle="1" w:styleId="BodyTextIndentZnak">
    <w:name w:val="Body Text Indent Znak"/>
    <w:basedOn w:val="Normalny"/>
    <w:rsid w:val="004D6541"/>
    <w:pPr>
      <w:suppressAutoHyphens/>
      <w:spacing w:line="360" w:lineRule="auto"/>
      <w:ind w:left="708"/>
      <w:jc w:val="both"/>
    </w:pPr>
    <w:rPr>
      <w:rFonts w:ascii="Arial Narrow" w:hAnsi="Arial Narrow"/>
      <w:sz w:val="20"/>
      <w:lang w:eastAsia="ar-SA"/>
    </w:rPr>
  </w:style>
  <w:style w:type="paragraph" w:styleId="Poprawka">
    <w:name w:val="Revision"/>
    <w:hidden/>
    <w:uiPriority w:val="99"/>
    <w:semiHidden/>
    <w:rsid w:val="006356A2"/>
    <w:rPr>
      <w:sz w:val="24"/>
      <w:szCs w:val="24"/>
    </w:rPr>
  </w:style>
  <w:style w:type="character" w:customStyle="1" w:styleId="Nagwek5Znak">
    <w:name w:val="Nagłówek 5 Znak"/>
    <w:link w:val="Nagwek5"/>
    <w:uiPriority w:val="99"/>
    <w:rsid w:val="000E3A43"/>
    <w:rPr>
      <w:b/>
      <w:bCs/>
      <w:i/>
      <w:iCs/>
      <w:sz w:val="26"/>
      <w:szCs w:val="26"/>
    </w:rPr>
  </w:style>
  <w:style w:type="character" w:customStyle="1" w:styleId="DeltaViewInsertion">
    <w:name w:val="DeltaView Insertion"/>
    <w:rsid w:val="00DA1C5C"/>
    <w:rPr>
      <w:b/>
      <w:i/>
      <w:spacing w:val="0"/>
    </w:rPr>
  </w:style>
  <w:style w:type="character" w:customStyle="1" w:styleId="Tekstpodstawowy2Znak">
    <w:name w:val="Tekst podstawowy 2 Znak"/>
    <w:link w:val="Tekstpodstawowy2"/>
    <w:rsid w:val="00C904F0"/>
    <w:rPr>
      <w:rFonts w:ascii="Arial" w:hAnsi="Arial"/>
      <w:sz w:val="24"/>
    </w:rPr>
  </w:style>
  <w:style w:type="character" w:customStyle="1" w:styleId="TekstpodstawowyZnak">
    <w:name w:val="Tekst podstawowy Znak"/>
    <w:link w:val="Tekstpodstawowy"/>
    <w:uiPriority w:val="99"/>
    <w:rsid w:val="001D08A0"/>
    <w:rPr>
      <w:rFonts w:ascii="Arial" w:hAnsi="Arial"/>
      <w:sz w:val="24"/>
    </w:rPr>
  </w:style>
  <w:style w:type="character" w:customStyle="1" w:styleId="FontStyle21">
    <w:name w:val="Font Style21"/>
    <w:uiPriority w:val="99"/>
    <w:rsid w:val="00DB36BE"/>
    <w:rPr>
      <w:rFonts w:ascii="Calibri" w:hAnsi="Calibri" w:cs="Calibri"/>
      <w:sz w:val="22"/>
      <w:szCs w:val="22"/>
    </w:rPr>
  </w:style>
  <w:style w:type="character" w:customStyle="1" w:styleId="Nagwek2Znak">
    <w:name w:val="Nagłówek 2 Znak"/>
    <w:link w:val="Nagwek2"/>
    <w:uiPriority w:val="9"/>
    <w:rsid w:val="00087362"/>
    <w:rPr>
      <w:rFonts w:ascii="Arial" w:hAnsi="Arial" w:cs="Arial"/>
      <w:b/>
      <w:bCs/>
      <w:i/>
      <w:iCs/>
      <w:sz w:val="28"/>
      <w:szCs w:val="28"/>
    </w:rPr>
  </w:style>
  <w:style w:type="character" w:styleId="UyteHipercze">
    <w:name w:val="FollowedHyperlink"/>
    <w:uiPriority w:val="99"/>
    <w:semiHidden/>
    <w:unhideWhenUsed/>
    <w:rsid w:val="004E0F9D"/>
    <w:rPr>
      <w:color w:val="954F72"/>
      <w:u w:val="single"/>
    </w:rPr>
  </w:style>
  <w:style w:type="paragraph" w:customStyle="1" w:styleId="Tre">
    <w:name w:val="Treść"/>
    <w:rsid w:val="00AB119F"/>
    <w:pPr>
      <w:pBdr>
        <w:top w:val="nil"/>
        <w:left w:val="nil"/>
        <w:bottom w:val="nil"/>
        <w:right w:val="nil"/>
        <w:between w:val="nil"/>
        <w:bar w:val="nil"/>
      </w:pBdr>
    </w:pPr>
    <w:rPr>
      <w:rFonts w:ascii="Helvetica" w:eastAsia="Arial Unicode MS" w:hAnsi="Helvetica" w:cs="Arial Unicode MS"/>
      <w:color w:val="000000"/>
      <w:sz w:val="22"/>
      <w:szCs w:val="22"/>
      <w:bdr w:val="nil"/>
    </w:rPr>
  </w:style>
  <w:style w:type="numbering" w:customStyle="1" w:styleId="Numery">
    <w:name w:val="Numery"/>
    <w:rsid w:val="00AB119F"/>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8390">
      <w:bodyDiv w:val="1"/>
      <w:marLeft w:val="0"/>
      <w:marRight w:val="0"/>
      <w:marTop w:val="0"/>
      <w:marBottom w:val="0"/>
      <w:divBdr>
        <w:top w:val="none" w:sz="0" w:space="0" w:color="auto"/>
        <w:left w:val="none" w:sz="0" w:space="0" w:color="auto"/>
        <w:bottom w:val="none" w:sz="0" w:space="0" w:color="auto"/>
        <w:right w:val="none" w:sz="0" w:space="0" w:color="auto"/>
      </w:divBdr>
    </w:div>
    <w:div w:id="19209665">
      <w:bodyDiv w:val="1"/>
      <w:marLeft w:val="0"/>
      <w:marRight w:val="0"/>
      <w:marTop w:val="0"/>
      <w:marBottom w:val="0"/>
      <w:divBdr>
        <w:top w:val="none" w:sz="0" w:space="0" w:color="auto"/>
        <w:left w:val="none" w:sz="0" w:space="0" w:color="auto"/>
        <w:bottom w:val="none" w:sz="0" w:space="0" w:color="auto"/>
        <w:right w:val="none" w:sz="0" w:space="0" w:color="auto"/>
      </w:divBdr>
    </w:div>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74671973">
      <w:bodyDiv w:val="1"/>
      <w:marLeft w:val="0"/>
      <w:marRight w:val="0"/>
      <w:marTop w:val="0"/>
      <w:marBottom w:val="0"/>
      <w:divBdr>
        <w:top w:val="none" w:sz="0" w:space="0" w:color="auto"/>
        <w:left w:val="none" w:sz="0" w:space="0" w:color="auto"/>
        <w:bottom w:val="none" w:sz="0" w:space="0" w:color="auto"/>
        <w:right w:val="none" w:sz="0" w:space="0" w:color="auto"/>
      </w:divBdr>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3189653">
      <w:bodyDiv w:val="1"/>
      <w:marLeft w:val="0"/>
      <w:marRight w:val="0"/>
      <w:marTop w:val="0"/>
      <w:marBottom w:val="0"/>
      <w:divBdr>
        <w:top w:val="none" w:sz="0" w:space="0" w:color="auto"/>
        <w:left w:val="none" w:sz="0" w:space="0" w:color="auto"/>
        <w:bottom w:val="none" w:sz="0" w:space="0" w:color="auto"/>
        <w:right w:val="none" w:sz="0" w:space="0" w:color="auto"/>
      </w:divBdr>
    </w:div>
    <w:div w:id="813251653">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1181432301">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323700751">
      <w:bodyDiv w:val="1"/>
      <w:marLeft w:val="0"/>
      <w:marRight w:val="0"/>
      <w:marTop w:val="0"/>
      <w:marBottom w:val="0"/>
      <w:divBdr>
        <w:top w:val="none" w:sz="0" w:space="0" w:color="auto"/>
        <w:left w:val="none" w:sz="0" w:space="0" w:color="auto"/>
        <w:bottom w:val="none" w:sz="0" w:space="0" w:color="auto"/>
        <w:right w:val="none" w:sz="0" w:space="0" w:color="auto"/>
      </w:divBdr>
    </w:div>
    <w:div w:id="1392148161">
      <w:bodyDiv w:val="1"/>
      <w:marLeft w:val="0"/>
      <w:marRight w:val="0"/>
      <w:marTop w:val="0"/>
      <w:marBottom w:val="0"/>
      <w:divBdr>
        <w:top w:val="none" w:sz="0" w:space="0" w:color="auto"/>
        <w:left w:val="none" w:sz="0" w:space="0" w:color="auto"/>
        <w:bottom w:val="none" w:sz="0" w:space="0" w:color="auto"/>
        <w:right w:val="none" w:sz="0" w:space="0" w:color="auto"/>
      </w:divBdr>
    </w:div>
    <w:div w:id="1448768913">
      <w:bodyDiv w:val="1"/>
      <w:marLeft w:val="0"/>
      <w:marRight w:val="0"/>
      <w:marTop w:val="0"/>
      <w:marBottom w:val="0"/>
      <w:divBdr>
        <w:top w:val="none" w:sz="0" w:space="0" w:color="auto"/>
        <w:left w:val="none" w:sz="0" w:space="0" w:color="auto"/>
        <w:bottom w:val="none" w:sz="0" w:space="0" w:color="auto"/>
        <w:right w:val="none" w:sz="0" w:space="0" w:color="auto"/>
      </w:divBdr>
    </w:div>
    <w:div w:id="1535726943">
      <w:bodyDiv w:val="1"/>
      <w:marLeft w:val="0"/>
      <w:marRight w:val="0"/>
      <w:marTop w:val="0"/>
      <w:marBottom w:val="0"/>
      <w:divBdr>
        <w:top w:val="none" w:sz="0" w:space="0" w:color="auto"/>
        <w:left w:val="none" w:sz="0" w:space="0" w:color="auto"/>
        <w:bottom w:val="none" w:sz="0" w:space="0" w:color="auto"/>
        <w:right w:val="none" w:sz="0" w:space="0" w:color="auto"/>
      </w:divBdr>
    </w:div>
    <w:div w:id="1640920315">
      <w:bodyDiv w:val="1"/>
      <w:marLeft w:val="0"/>
      <w:marRight w:val="0"/>
      <w:marTop w:val="0"/>
      <w:marBottom w:val="0"/>
      <w:divBdr>
        <w:top w:val="none" w:sz="0" w:space="0" w:color="auto"/>
        <w:left w:val="none" w:sz="0" w:space="0" w:color="auto"/>
        <w:bottom w:val="none" w:sz="0" w:space="0" w:color="auto"/>
        <w:right w:val="none" w:sz="0" w:space="0" w:color="auto"/>
      </w:divBdr>
    </w:div>
    <w:div w:id="1805734381">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971475029">
      <w:bodyDiv w:val="1"/>
      <w:marLeft w:val="0"/>
      <w:marRight w:val="0"/>
      <w:marTop w:val="0"/>
      <w:marBottom w:val="0"/>
      <w:divBdr>
        <w:top w:val="none" w:sz="0" w:space="0" w:color="auto"/>
        <w:left w:val="none" w:sz="0" w:space="0" w:color="auto"/>
        <w:bottom w:val="none" w:sz="0" w:space="0" w:color="auto"/>
        <w:right w:val="none" w:sz="0" w:space="0" w:color="auto"/>
      </w:divBdr>
    </w:div>
    <w:div w:id="202960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8366" TargetMode="External"/><Relationship Id="rId18" Type="http://schemas.openxmlformats.org/officeDocument/2006/relationships/hyperlink" Target="https://www.uzp.gov.pl/strona-glowna/slider-aktualnosci/stosowanie-unijnego-zakazu-udzialu-wykonawcow-rosyjskich-w-zamowieniach/stosowanie-unijnego-zakazu-udzialu-wykonawcow-rosyjskich-w-zamowieniach" TargetMode="External"/><Relationship Id="rId26" Type="http://schemas.openxmlformats.org/officeDocument/2006/relationships/hyperlink" Target="https://platformazakupowa.pl/" TargetMode="External"/><Relationship Id="rId39" Type="http://schemas.openxmlformats.org/officeDocument/2006/relationships/hyperlink" Target="https://platformazakupowa.pl/transakcja/1298366" TargetMode="External"/><Relationship Id="rId21" Type="http://schemas.openxmlformats.org/officeDocument/2006/relationships/hyperlink" Target="https://platformazakupowa.pl/pn/usk2_lodz"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strona/45-instrukcje" TargetMode="External"/><Relationship Id="rId47" Type="http://schemas.openxmlformats.org/officeDocument/2006/relationships/hyperlink" Target="mailto:b.mosinska@usk2.lodz.pl" TargetMode="External"/><Relationship Id="rId50" Type="http://schemas.openxmlformats.org/officeDocument/2006/relationships/hyperlink" Target="mailto:j.kusmierczyk@usk2.lodz.pl"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e.papuzinska@usk2.lodz.pl" TargetMode="External"/><Relationship Id="rId29" Type="http://schemas.openxmlformats.org/officeDocument/2006/relationships/hyperlink" Target="https://drive.google.com/file/d/1Kd1DttbBeiNWt4q4slS4t76lZVKPbkyD/view" TargetMode="External"/><Relationship Id="rId11" Type="http://schemas.openxmlformats.org/officeDocument/2006/relationships/hyperlink" Target="https://platformazakupowa.pl/transakcja/1298366"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s://platformazakupowa.pl/strona/45-instrukcje" TargetMode="External"/><Relationship Id="rId40" Type="http://schemas.openxmlformats.org/officeDocument/2006/relationships/hyperlink" Target="http://platformazakupowa.pl" TargetMode="External"/><Relationship Id="rId45" Type="http://schemas.openxmlformats.org/officeDocument/2006/relationships/hyperlink" Target="mailto:m.jarzyna@usk2.lodz.pl" TargetMode="External"/><Relationship Id="rId53"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m.serwach@usk2.lodz.pl" TargetMode="External"/><Relationship Id="rId19" Type="http://schemas.openxmlformats.org/officeDocument/2006/relationships/hyperlink" Target="https://www.gov.pl/web/uzp/jednolity-europejski-dokument-zamowienia" TargetMode="External"/><Relationship Id="rId31" Type="http://schemas.openxmlformats.org/officeDocument/2006/relationships/hyperlink" Target="http://platformazakupowa.pl" TargetMode="External"/><Relationship Id="rId44" Type="http://schemas.openxmlformats.org/officeDocument/2006/relationships/hyperlink" Target="mailto:j.kusmierczyk@usk2.lodz.pl"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k2.lodz.pl" TargetMode="External"/><Relationship Id="rId14" Type="http://schemas.openxmlformats.org/officeDocument/2006/relationships/hyperlink" Target="mailto:j.kusmierczyk@usk2.lodz.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https://www.nccert.pl/" TargetMode="External"/><Relationship Id="rId43" Type="http://schemas.openxmlformats.org/officeDocument/2006/relationships/hyperlink" Target="mailto:daneosobowe@usk2.lodz.pl" TargetMode="External"/><Relationship Id="rId48" Type="http://schemas.openxmlformats.org/officeDocument/2006/relationships/hyperlink" Target="mailto:faktury@usk2.lodz.pl" TargetMode="External"/><Relationship Id="rId8" Type="http://schemas.openxmlformats.org/officeDocument/2006/relationships/image" Target="media/image1.png"/><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mailto:b.mosinska@usk2.lodz.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platformazakupowa.pl" TargetMode="External"/><Relationship Id="rId46" Type="http://schemas.openxmlformats.org/officeDocument/2006/relationships/hyperlink" Target="mailto:e.papuzinska@usk2.lodz.pl" TargetMode="External"/><Relationship Id="rId20" Type="http://schemas.openxmlformats.org/officeDocument/2006/relationships/hyperlink" Target="https://platformazakupowa.pl/" TargetMode="External"/><Relationship Id="rId41" Type="http://schemas.openxmlformats.org/officeDocument/2006/relationships/hyperlink" Target="http://platformazakupowa.pl"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jarzyna@usk2.lodz.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1-regulamin" TargetMode="External"/><Relationship Id="rId36" Type="http://schemas.openxmlformats.org/officeDocument/2006/relationships/hyperlink" Target="https://platformazakupowa.pl/" TargetMode="External"/><Relationship Id="rId49" Type="http://schemas.openxmlformats.org/officeDocument/2006/relationships/hyperlink" Target="https://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0E631-35FB-46E4-81F1-61BE7C7D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51</Pages>
  <Words>29960</Words>
  <Characters>179761</Characters>
  <Application>Microsoft Office Word</Application>
  <DocSecurity>0</DocSecurity>
  <Lines>1498</Lines>
  <Paragraphs>418</Paragraphs>
  <ScaleCrop>false</ScaleCrop>
  <HeadingPairs>
    <vt:vector size="2" baseType="variant">
      <vt:variant>
        <vt:lpstr>Tytuł</vt:lpstr>
      </vt:variant>
      <vt:variant>
        <vt:i4>1</vt:i4>
      </vt:variant>
    </vt:vector>
  </HeadingPairs>
  <TitlesOfParts>
    <vt:vector size="1" baseType="lpstr">
      <vt:lpstr>ZAMAWIAJĄCY:</vt:lpstr>
    </vt:vector>
  </TitlesOfParts>
  <Company>USK 2 WAM</Company>
  <LinksUpToDate>false</LinksUpToDate>
  <CharactersWithSpaces>209303</CharactersWithSpaces>
  <SharedDoc>false</SharedDoc>
  <HLinks>
    <vt:vector size="264" baseType="variant">
      <vt:variant>
        <vt:i4>4849719</vt:i4>
      </vt:variant>
      <vt:variant>
        <vt:i4>129</vt:i4>
      </vt:variant>
      <vt:variant>
        <vt:i4>0</vt:i4>
      </vt:variant>
      <vt:variant>
        <vt:i4>5</vt:i4>
      </vt:variant>
      <vt:variant>
        <vt:lpwstr>mailto:m.michalak@usk2.lodz.pl</vt:lpwstr>
      </vt:variant>
      <vt:variant>
        <vt:lpwstr/>
      </vt:variant>
      <vt:variant>
        <vt:i4>5242917</vt:i4>
      </vt:variant>
      <vt:variant>
        <vt:i4>126</vt:i4>
      </vt:variant>
      <vt:variant>
        <vt:i4>0</vt:i4>
      </vt:variant>
      <vt:variant>
        <vt:i4>5</vt:i4>
      </vt:variant>
      <vt:variant>
        <vt:lpwstr>mailto:b.mosinska@usk2.lodz.pl</vt:lpwstr>
      </vt:variant>
      <vt:variant>
        <vt:lpwstr/>
      </vt:variant>
      <vt:variant>
        <vt:i4>3342430</vt:i4>
      </vt:variant>
      <vt:variant>
        <vt:i4>123</vt:i4>
      </vt:variant>
      <vt:variant>
        <vt:i4>0</vt:i4>
      </vt:variant>
      <vt:variant>
        <vt:i4>5</vt:i4>
      </vt:variant>
      <vt:variant>
        <vt:lpwstr>mailto:e.papuzinska@usk2.lodz.pl</vt:lpwstr>
      </vt:variant>
      <vt:variant>
        <vt:lpwstr/>
      </vt:variant>
      <vt:variant>
        <vt:i4>5177380</vt:i4>
      </vt:variant>
      <vt:variant>
        <vt:i4>120</vt:i4>
      </vt:variant>
      <vt:variant>
        <vt:i4>0</vt:i4>
      </vt:variant>
      <vt:variant>
        <vt:i4>5</vt:i4>
      </vt:variant>
      <vt:variant>
        <vt:lpwstr>mailto:j.kusmierczyk@usk2.lodz.pl</vt:lpwstr>
      </vt:variant>
      <vt:variant>
        <vt:lpwstr/>
      </vt:variant>
      <vt:variant>
        <vt:i4>5242917</vt:i4>
      </vt:variant>
      <vt:variant>
        <vt:i4>117</vt:i4>
      </vt:variant>
      <vt:variant>
        <vt:i4>0</vt:i4>
      </vt:variant>
      <vt:variant>
        <vt:i4>5</vt:i4>
      </vt:variant>
      <vt:variant>
        <vt:lpwstr>mailto:b.mosinska@usk2.lodz.pl</vt:lpwstr>
      </vt:variant>
      <vt:variant>
        <vt:lpwstr/>
      </vt:variant>
      <vt:variant>
        <vt:i4>3342430</vt:i4>
      </vt:variant>
      <vt:variant>
        <vt:i4>114</vt:i4>
      </vt:variant>
      <vt:variant>
        <vt:i4>0</vt:i4>
      </vt:variant>
      <vt:variant>
        <vt:i4>5</vt:i4>
      </vt:variant>
      <vt:variant>
        <vt:lpwstr>mailto:e.papuzinska@usk2.lodz.pl</vt:lpwstr>
      </vt:variant>
      <vt:variant>
        <vt:lpwstr/>
      </vt:variant>
      <vt:variant>
        <vt:i4>5177380</vt:i4>
      </vt:variant>
      <vt:variant>
        <vt:i4>111</vt:i4>
      </vt:variant>
      <vt:variant>
        <vt:i4>0</vt:i4>
      </vt:variant>
      <vt:variant>
        <vt:i4>5</vt:i4>
      </vt:variant>
      <vt:variant>
        <vt:lpwstr>mailto:j.kusmierczyk@usk2.lodz.pl</vt:lpwstr>
      </vt:variant>
      <vt:variant>
        <vt:lpwstr/>
      </vt:variant>
      <vt:variant>
        <vt:i4>3604495</vt:i4>
      </vt:variant>
      <vt:variant>
        <vt:i4>108</vt:i4>
      </vt:variant>
      <vt:variant>
        <vt:i4>0</vt:i4>
      </vt:variant>
      <vt:variant>
        <vt:i4>5</vt:i4>
      </vt:variant>
      <vt:variant>
        <vt:lpwstr>mailto:daneosobowe@usk2.lodz.pl</vt:lpwstr>
      </vt:variant>
      <vt:variant>
        <vt:lpwstr/>
      </vt:variant>
      <vt:variant>
        <vt:i4>4390926</vt:i4>
      </vt:variant>
      <vt:variant>
        <vt:i4>105</vt:i4>
      </vt:variant>
      <vt:variant>
        <vt:i4>0</vt:i4>
      </vt:variant>
      <vt:variant>
        <vt:i4>5</vt:i4>
      </vt:variant>
      <vt:variant>
        <vt:lpwstr>https://platformazakupowa.pl/strona/45-instrukcje</vt:lpwstr>
      </vt:variant>
      <vt:variant>
        <vt:lpwstr/>
      </vt:variant>
      <vt:variant>
        <vt:i4>655431</vt:i4>
      </vt:variant>
      <vt:variant>
        <vt:i4>102</vt:i4>
      </vt:variant>
      <vt:variant>
        <vt:i4>0</vt:i4>
      </vt:variant>
      <vt:variant>
        <vt:i4>5</vt:i4>
      </vt:variant>
      <vt:variant>
        <vt:lpwstr>http://platformazakupowa.pl/</vt:lpwstr>
      </vt:variant>
      <vt:variant>
        <vt:lpwstr/>
      </vt:variant>
      <vt:variant>
        <vt:i4>655431</vt:i4>
      </vt:variant>
      <vt:variant>
        <vt:i4>99</vt:i4>
      </vt:variant>
      <vt:variant>
        <vt:i4>0</vt:i4>
      </vt:variant>
      <vt:variant>
        <vt:i4>5</vt:i4>
      </vt:variant>
      <vt:variant>
        <vt:lpwstr>http://platformazakupowa.pl/</vt:lpwstr>
      </vt:variant>
      <vt:variant>
        <vt:lpwstr/>
      </vt:variant>
      <vt:variant>
        <vt:i4>2555949</vt:i4>
      </vt:variant>
      <vt:variant>
        <vt:i4>96</vt:i4>
      </vt:variant>
      <vt:variant>
        <vt:i4>0</vt:i4>
      </vt:variant>
      <vt:variant>
        <vt:i4>5</vt:i4>
      </vt:variant>
      <vt:variant>
        <vt:lpwstr>https://platformazakupowa.pl/transakcja/1241639</vt:lpwstr>
      </vt:variant>
      <vt:variant>
        <vt:lpwstr/>
      </vt:variant>
      <vt:variant>
        <vt:i4>655431</vt:i4>
      </vt:variant>
      <vt:variant>
        <vt:i4>93</vt:i4>
      </vt:variant>
      <vt:variant>
        <vt:i4>0</vt:i4>
      </vt:variant>
      <vt:variant>
        <vt:i4>5</vt:i4>
      </vt:variant>
      <vt:variant>
        <vt:lpwstr>http://platformazakupowa.pl/</vt:lpwstr>
      </vt:variant>
      <vt:variant>
        <vt:lpwstr/>
      </vt:variant>
      <vt:variant>
        <vt:i4>4390926</vt:i4>
      </vt:variant>
      <vt:variant>
        <vt:i4>90</vt:i4>
      </vt:variant>
      <vt:variant>
        <vt:i4>0</vt:i4>
      </vt:variant>
      <vt:variant>
        <vt:i4>5</vt:i4>
      </vt:variant>
      <vt:variant>
        <vt:lpwstr>https://platformazakupowa.pl/strona/45-instrukcje</vt:lpwstr>
      </vt:variant>
      <vt:variant>
        <vt:lpwstr/>
      </vt:variant>
      <vt:variant>
        <vt:i4>6225998</vt:i4>
      </vt:variant>
      <vt:variant>
        <vt:i4>87</vt:i4>
      </vt:variant>
      <vt:variant>
        <vt:i4>0</vt:i4>
      </vt:variant>
      <vt:variant>
        <vt:i4>5</vt:i4>
      </vt:variant>
      <vt:variant>
        <vt:lpwstr>https://platformazakupowa.pl/</vt:lpwstr>
      </vt:variant>
      <vt:variant>
        <vt:lpwstr/>
      </vt:variant>
      <vt:variant>
        <vt:i4>6619261</vt:i4>
      </vt:variant>
      <vt:variant>
        <vt:i4>84</vt:i4>
      </vt:variant>
      <vt:variant>
        <vt:i4>0</vt:i4>
      </vt:variant>
      <vt:variant>
        <vt:i4>5</vt:i4>
      </vt:variant>
      <vt:variant>
        <vt:lpwstr>https://www.nccert.pl/</vt:lpwstr>
      </vt:variant>
      <vt:variant>
        <vt:lpwstr/>
      </vt:variant>
      <vt:variant>
        <vt:i4>6225998</vt:i4>
      </vt:variant>
      <vt:variant>
        <vt:i4>81</vt:i4>
      </vt:variant>
      <vt:variant>
        <vt:i4>0</vt:i4>
      </vt:variant>
      <vt:variant>
        <vt:i4>5</vt:i4>
      </vt:variant>
      <vt:variant>
        <vt:lpwstr>https://platformazakupowa.pl/</vt:lpwstr>
      </vt:variant>
      <vt:variant>
        <vt:lpwstr/>
      </vt:variant>
      <vt:variant>
        <vt:i4>4390926</vt:i4>
      </vt:variant>
      <vt:variant>
        <vt:i4>78</vt:i4>
      </vt:variant>
      <vt:variant>
        <vt:i4>0</vt:i4>
      </vt:variant>
      <vt:variant>
        <vt:i4>5</vt:i4>
      </vt:variant>
      <vt:variant>
        <vt:lpwstr>https://platformazakupowa.pl/strona/45-instrukcje</vt:lpwstr>
      </vt:variant>
      <vt:variant>
        <vt:lpwstr/>
      </vt:variant>
      <vt:variant>
        <vt:i4>655431</vt:i4>
      </vt:variant>
      <vt:variant>
        <vt:i4>75</vt:i4>
      </vt:variant>
      <vt:variant>
        <vt:i4>0</vt:i4>
      </vt:variant>
      <vt:variant>
        <vt:i4>5</vt:i4>
      </vt:variant>
      <vt:variant>
        <vt:lpwstr>http://platformazakupowa.pl/</vt:lpwstr>
      </vt:variant>
      <vt:variant>
        <vt:lpwstr/>
      </vt:variant>
      <vt:variant>
        <vt:i4>655431</vt:i4>
      </vt:variant>
      <vt:variant>
        <vt:i4>72</vt:i4>
      </vt:variant>
      <vt:variant>
        <vt:i4>0</vt:i4>
      </vt:variant>
      <vt:variant>
        <vt:i4>5</vt:i4>
      </vt:variant>
      <vt:variant>
        <vt:lpwstr>http://platformazakupowa.pl/</vt:lpwstr>
      </vt:variant>
      <vt:variant>
        <vt:lpwstr/>
      </vt:variant>
      <vt:variant>
        <vt:i4>655431</vt:i4>
      </vt:variant>
      <vt:variant>
        <vt:i4>69</vt:i4>
      </vt:variant>
      <vt:variant>
        <vt:i4>0</vt:i4>
      </vt:variant>
      <vt:variant>
        <vt:i4>5</vt:i4>
      </vt:variant>
      <vt:variant>
        <vt:lpwstr>http://platformazakupowa.pl/</vt:lpwstr>
      </vt:variant>
      <vt:variant>
        <vt:lpwstr/>
      </vt:variant>
      <vt:variant>
        <vt:i4>6881386</vt:i4>
      </vt:variant>
      <vt:variant>
        <vt:i4>66</vt:i4>
      </vt:variant>
      <vt:variant>
        <vt:i4>0</vt:i4>
      </vt:variant>
      <vt:variant>
        <vt:i4>5</vt:i4>
      </vt:variant>
      <vt:variant>
        <vt:lpwstr>https://drive.google.com/file/d/1Kd1DttbBeiNWt4q4slS4t76lZVKPbkyD/view</vt:lpwstr>
      </vt:variant>
      <vt:variant>
        <vt:lpwstr/>
      </vt:variant>
      <vt:variant>
        <vt:i4>2752574</vt:i4>
      </vt:variant>
      <vt:variant>
        <vt:i4>63</vt:i4>
      </vt:variant>
      <vt:variant>
        <vt:i4>0</vt:i4>
      </vt:variant>
      <vt:variant>
        <vt:i4>5</vt:i4>
      </vt:variant>
      <vt:variant>
        <vt:lpwstr>https://platformazakupowa.pl/strona/1-regulamin</vt:lpwstr>
      </vt:variant>
      <vt:variant>
        <vt:lpwstr/>
      </vt:variant>
      <vt:variant>
        <vt:i4>6225998</vt:i4>
      </vt:variant>
      <vt:variant>
        <vt:i4>60</vt:i4>
      </vt:variant>
      <vt:variant>
        <vt:i4>0</vt:i4>
      </vt:variant>
      <vt:variant>
        <vt:i4>5</vt:i4>
      </vt:variant>
      <vt:variant>
        <vt:lpwstr>https://platformazakupowa.pl/</vt:lpwstr>
      </vt:variant>
      <vt:variant>
        <vt:lpwstr/>
      </vt:variant>
      <vt:variant>
        <vt:i4>6225998</vt:i4>
      </vt:variant>
      <vt:variant>
        <vt:i4>57</vt:i4>
      </vt:variant>
      <vt:variant>
        <vt:i4>0</vt:i4>
      </vt:variant>
      <vt:variant>
        <vt:i4>5</vt:i4>
      </vt:variant>
      <vt:variant>
        <vt:lpwstr>https://platformazakupowa.pl/</vt:lpwstr>
      </vt:variant>
      <vt:variant>
        <vt:lpwstr/>
      </vt:variant>
      <vt:variant>
        <vt:i4>655431</vt:i4>
      </vt:variant>
      <vt:variant>
        <vt:i4>54</vt:i4>
      </vt:variant>
      <vt:variant>
        <vt:i4>0</vt:i4>
      </vt:variant>
      <vt:variant>
        <vt:i4>5</vt:i4>
      </vt:variant>
      <vt:variant>
        <vt:lpwstr>http://platformazakupowa.pl/</vt:lpwstr>
      </vt:variant>
      <vt:variant>
        <vt:lpwstr/>
      </vt:variant>
      <vt:variant>
        <vt:i4>655431</vt:i4>
      </vt:variant>
      <vt:variant>
        <vt:i4>51</vt:i4>
      </vt:variant>
      <vt:variant>
        <vt:i4>0</vt:i4>
      </vt:variant>
      <vt:variant>
        <vt:i4>5</vt:i4>
      </vt:variant>
      <vt:variant>
        <vt:lpwstr>http://platformazakupowa.pl/</vt:lpwstr>
      </vt:variant>
      <vt:variant>
        <vt:lpwstr/>
      </vt:variant>
      <vt:variant>
        <vt:i4>655431</vt:i4>
      </vt:variant>
      <vt:variant>
        <vt:i4>48</vt:i4>
      </vt:variant>
      <vt:variant>
        <vt:i4>0</vt:i4>
      </vt:variant>
      <vt:variant>
        <vt:i4>5</vt:i4>
      </vt:variant>
      <vt:variant>
        <vt:lpwstr>http://platformazakupowa.pl/</vt:lpwstr>
      </vt:variant>
      <vt:variant>
        <vt:lpwstr/>
      </vt:variant>
      <vt:variant>
        <vt:i4>655431</vt:i4>
      </vt:variant>
      <vt:variant>
        <vt:i4>45</vt:i4>
      </vt:variant>
      <vt:variant>
        <vt:i4>0</vt:i4>
      </vt:variant>
      <vt:variant>
        <vt:i4>5</vt:i4>
      </vt:variant>
      <vt:variant>
        <vt:lpwstr>http://platformazakupowa.pl/</vt:lpwstr>
      </vt:variant>
      <vt:variant>
        <vt:lpwstr/>
      </vt:variant>
      <vt:variant>
        <vt:i4>4784161</vt:i4>
      </vt:variant>
      <vt:variant>
        <vt:i4>42</vt:i4>
      </vt:variant>
      <vt:variant>
        <vt:i4>0</vt:i4>
      </vt:variant>
      <vt:variant>
        <vt:i4>5</vt:i4>
      </vt:variant>
      <vt:variant>
        <vt:lpwstr>https://platformazakupowa.pl/pn/usk2_lodz</vt:lpwstr>
      </vt:variant>
      <vt:variant>
        <vt:lpwstr/>
      </vt:variant>
      <vt:variant>
        <vt:i4>6225998</vt:i4>
      </vt:variant>
      <vt:variant>
        <vt:i4>39</vt:i4>
      </vt:variant>
      <vt:variant>
        <vt:i4>0</vt:i4>
      </vt:variant>
      <vt:variant>
        <vt:i4>5</vt:i4>
      </vt:variant>
      <vt:variant>
        <vt:lpwstr>https://platformazakupowa.pl/</vt:lpwstr>
      </vt:variant>
      <vt:variant>
        <vt:lpwstr/>
      </vt:variant>
      <vt:variant>
        <vt:i4>2621538</vt:i4>
      </vt:variant>
      <vt:variant>
        <vt:i4>36</vt:i4>
      </vt:variant>
      <vt:variant>
        <vt:i4>0</vt:i4>
      </vt:variant>
      <vt:variant>
        <vt:i4>5</vt:i4>
      </vt:variant>
      <vt:variant>
        <vt:lpwstr>https://www.gov.pl/web/uzp/jednolity-europejski-dokument-zamowienia</vt:lpwstr>
      </vt:variant>
      <vt:variant>
        <vt:lpwstr/>
      </vt:variant>
      <vt:variant>
        <vt:i4>2424874</vt:i4>
      </vt:variant>
      <vt:variant>
        <vt:i4>33</vt:i4>
      </vt:variant>
      <vt:variant>
        <vt:i4>0</vt:i4>
      </vt:variant>
      <vt:variant>
        <vt:i4>5</vt:i4>
      </vt:variant>
      <vt:variant>
        <vt:lpwstr>https://www.uzp.gov.pl/strona-glowna/slider-aktualnosci/stosowanie-unijnego-zakazu-udzialu-wykonawcow-rosyjskich-w-zamowieniach/stosowanie-unijnego-zakazu-udzialu-wykonawcow-rosyjskich-w-zamowieniach</vt:lpwstr>
      </vt:variant>
      <vt:variant>
        <vt:lpwstr/>
      </vt:variant>
      <vt:variant>
        <vt:i4>5242917</vt:i4>
      </vt:variant>
      <vt:variant>
        <vt:i4>30</vt:i4>
      </vt:variant>
      <vt:variant>
        <vt:i4>0</vt:i4>
      </vt:variant>
      <vt:variant>
        <vt:i4>5</vt:i4>
      </vt:variant>
      <vt:variant>
        <vt:lpwstr>mailto:b.mosinska@usk2.lodz.pl</vt:lpwstr>
      </vt:variant>
      <vt:variant>
        <vt:lpwstr/>
      </vt:variant>
      <vt:variant>
        <vt:i4>3342430</vt:i4>
      </vt:variant>
      <vt:variant>
        <vt:i4>27</vt:i4>
      </vt:variant>
      <vt:variant>
        <vt:i4>0</vt:i4>
      </vt:variant>
      <vt:variant>
        <vt:i4>5</vt:i4>
      </vt:variant>
      <vt:variant>
        <vt:lpwstr>mailto:e.papuzinska@usk2.lodz.pl</vt:lpwstr>
      </vt:variant>
      <vt:variant>
        <vt:lpwstr/>
      </vt:variant>
      <vt:variant>
        <vt:i4>5177380</vt:i4>
      </vt:variant>
      <vt:variant>
        <vt:i4>24</vt:i4>
      </vt:variant>
      <vt:variant>
        <vt:i4>0</vt:i4>
      </vt:variant>
      <vt:variant>
        <vt:i4>5</vt:i4>
      </vt:variant>
      <vt:variant>
        <vt:lpwstr>mailto:j.kusmierczyk@usk2.lodz.pl</vt:lpwstr>
      </vt:variant>
      <vt:variant>
        <vt:lpwstr/>
      </vt:variant>
      <vt:variant>
        <vt:i4>5242917</vt:i4>
      </vt:variant>
      <vt:variant>
        <vt:i4>21</vt:i4>
      </vt:variant>
      <vt:variant>
        <vt:i4>0</vt:i4>
      </vt:variant>
      <vt:variant>
        <vt:i4>5</vt:i4>
      </vt:variant>
      <vt:variant>
        <vt:lpwstr>mailto:b.mosinska@usk2.lodz.pl</vt:lpwstr>
      </vt:variant>
      <vt:variant>
        <vt:lpwstr/>
      </vt:variant>
      <vt:variant>
        <vt:i4>3342430</vt:i4>
      </vt:variant>
      <vt:variant>
        <vt:i4>18</vt:i4>
      </vt:variant>
      <vt:variant>
        <vt:i4>0</vt:i4>
      </vt:variant>
      <vt:variant>
        <vt:i4>5</vt:i4>
      </vt:variant>
      <vt:variant>
        <vt:lpwstr>mailto:e.papuzinska@usk2.lodz.pl</vt:lpwstr>
      </vt:variant>
      <vt:variant>
        <vt:lpwstr/>
      </vt:variant>
      <vt:variant>
        <vt:i4>5177380</vt:i4>
      </vt:variant>
      <vt:variant>
        <vt:i4>15</vt:i4>
      </vt:variant>
      <vt:variant>
        <vt:i4>0</vt:i4>
      </vt:variant>
      <vt:variant>
        <vt:i4>5</vt:i4>
      </vt:variant>
      <vt:variant>
        <vt:lpwstr>mailto:j.kusmierczyk@usk2.lodz.pl</vt:lpwstr>
      </vt:variant>
      <vt:variant>
        <vt:lpwstr/>
      </vt:variant>
      <vt:variant>
        <vt:i4>2555949</vt:i4>
      </vt:variant>
      <vt:variant>
        <vt:i4>12</vt:i4>
      </vt:variant>
      <vt:variant>
        <vt:i4>0</vt:i4>
      </vt:variant>
      <vt:variant>
        <vt:i4>5</vt:i4>
      </vt:variant>
      <vt:variant>
        <vt:lpwstr>https://platformazakupowa.pl/transakcja/1241639</vt:lpwstr>
      </vt:variant>
      <vt:variant>
        <vt:lpwstr/>
      </vt:variant>
      <vt:variant>
        <vt:i4>6225998</vt:i4>
      </vt:variant>
      <vt:variant>
        <vt:i4>9</vt:i4>
      </vt:variant>
      <vt:variant>
        <vt:i4>0</vt:i4>
      </vt:variant>
      <vt:variant>
        <vt:i4>5</vt:i4>
      </vt:variant>
      <vt:variant>
        <vt:lpwstr>https://platformazakupowa.pl/</vt:lpwstr>
      </vt:variant>
      <vt:variant>
        <vt:lpwstr/>
      </vt:variant>
      <vt:variant>
        <vt:i4>2555949</vt:i4>
      </vt:variant>
      <vt:variant>
        <vt:i4>6</vt:i4>
      </vt:variant>
      <vt:variant>
        <vt:i4>0</vt:i4>
      </vt:variant>
      <vt:variant>
        <vt:i4>5</vt:i4>
      </vt:variant>
      <vt:variant>
        <vt:lpwstr>https://platformazakupowa.pl/transakcja/1241639</vt:lpwstr>
      </vt:variant>
      <vt:variant>
        <vt:lpwstr/>
      </vt:variant>
      <vt:variant>
        <vt:i4>5374002</vt:i4>
      </vt:variant>
      <vt:variant>
        <vt:i4>3</vt:i4>
      </vt:variant>
      <vt:variant>
        <vt:i4>0</vt:i4>
      </vt:variant>
      <vt:variant>
        <vt:i4>5</vt:i4>
      </vt:variant>
      <vt:variant>
        <vt:lpwstr>mailto:m.serwach@usk2.lodz.pl</vt:lpwstr>
      </vt:variant>
      <vt:variant>
        <vt:lpwstr/>
      </vt:variant>
      <vt:variant>
        <vt:i4>5308507</vt:i4>
      </vt:variant>
      <vt:variant>
        <vt:i4>0</vt:i4>
      </vt:variant>
      <vt:variant>
        <vt:i4>0</vt:i4>
      </vt:variant>
      <vt:variant>
        <vt:i4>5</vt:i4>
      </vt:variant>
      <vt:variant>
        <vt:lpwstr>http://www.usk2.lodz.pl/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Marzena</dc:creator>
  <cp:keywords/>
  <cp:lastModifiedBy>mserwach</cp:lastModifiedBy>
  <cp:revision>15</cp:revision>
  <cp:lastPrinted>2026-04-22T06:39:00Z</cp:lastPrinted>
  <dcterms:created xsi:type="dcterms:W3CDTF">2026-04-21T10:16:00Z</dcterms:created>
  <dcterms:modified xsi:type="dcterms:W3CDTF">2026-04-22T08:31:00Z</dcterms:modified>
</cp:coreProperties>
</file>