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D239B" w14:textId="77777777" w:rsidR="008C44F1" w:rsidRDefault="008C44F1" w:rsidP="009430A0">
      <w:pPr>
        <w:keepNext/>
        <w:suppressAutoHyphens/>
        <w:spacing w:line="271" w:lineRule="auto"/>
        <w:outlineLvl w:val="0"/>
        <w:rPr>
          <w:rFonts w:ascii="Arial" w:eastAsia="Times New Roman" w:hAnsi="Arial" w:cs="Arial"/>
          <w:b/>
          <w:sz w:val="22"/>
          <w:szCs w:val="22"/>
          <w:lang w:eastAsia="zh-CN"/>
        </w:rPr>
      </w:pPr>
      <w:bookmarkStart w:id="0" w:name="_Toc69907821"/>
    </w:p>
    <w:p w14:paraId="2B9BE527" w14:textId="2C03FD6A" w:rsidR="00ED40C9" w:rsidRPr="00041E8E" w:rsidRDefault="00ED40C9" w:rsidP="009430A0">
      <w:pPr>
        <w:keepNext/>
        <w:suppressAutoHyphens/>
        <w:spacing w:line="271" w:lineRule="auto"/>
        <w:outlineLvl w:val="0"/>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31 Baza Lotnictwa Taktycznego    </w:t>
      </w:r>
      <w:r w:rsidR="00F2213F">
        <w:rPr>
          <w:rFonts w:ascii="Arial" w:eastAsia="Times New Roman" w:hAnsi="Arial" w:cs="Arial"/>
          <w:b/>
          <w:sz w:val="22"/>
          <w:szCs w:val="22"/>
          <w:lang w:eastAsia="zh-CN"/>
        </w:rPr>
        <w:t xml:space="preserve">                     </w:t>
      </w:r>
      <w:r w:rsidR="004523A3">
        <w:rPr>
          <w:rFonts w:ascii="Arial" w:eastAsia="Times New Roman" w:hAnsi="Arial" w:cs="Arial"/>
          <w:b/>
          <w:sz w:val="22"/>
          <w:szCs w:val="22"/>
          <w:lang w:eastAsia="zh-CN"/>
        </w:rPr>
        <w:t xml:space="preserve">       </w:t>
      </w:r>
      <w:r w:rsidR="00B37305">
        <w:rPr>
          <w:rFonts w:ascii="Arial" w:eastAsia="Times New Roman" w:hAnsi="Arial" w:cs="Arial"/>
          <w:b/>
          <w:sz w:val="22"/>
          <w:szCs w:val="22"/>
          <w:lang w:eastAsia="zh-CN"/>
        </w:rPr>
        <w:t xml:space="preserve"> </w:t>
      </w:r>
      <w:r w:rsidR="00D07B5E">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 xml:space="preserve">Poznań, dnia </w:t>
      </w:r>
      <w:r w:rsidRPr="00F74E9D">
        <w:rPr>
          <w:rFonts w:ascii="Arial" w:eastAsia="Times New Roman" w:hAnsi="Arial" w:cs="Arial"/>
          <w:sz w:val="22"/>
          <w:szCs w:val="22"/>
          <w:lang w:eastAsia="zh-CN"/>
        </w:rPr>
        <w:t xml:space="preserve">…. </w:t>
      </w:r>
      <w:r w:rsidR="00372A82">
        <w:rPr>
          <w:rFonts w:ascii="Arial" w:eastAsia="Times New Roman" w:hAnsi="Arial" w:cs="Arial"/>
          <w:sz w:val="22"/>
          <w:szCs w:val="22"/>
          <w:lang w:eastAsia="zh-CN"/>
        </w:rPr>
        <w:t>kwietni</w:t>
      </w:r>
      <w:r w:rsidR="0004241D">
        <w:rPr>
          <w:rFonts w:ascii="Arial" w:eastAsia="Times New Roman" w:hAnsi="Arial" w:cs="Arial"/>
          <w:sz w:val="22"/>
          <w:szCs w:val="22"/>
          <w:lang w:eastAsia="zh-CN"/>
        </w:rPr>
        <w:t>a</w:t>
      </w:r>
      <w:r w:rsidR="007B66B2">
        <w:rPr>
          <w:rFonts w:ascii="Arial" w:eastAsia="Times New Roman" w:hAnsi="Arial" w:cs="Arial"/>
          <w:sz w:val="22"/>
          <w:szCs w:val="22"/>
          <w:lang w:eastAsia="zh-CN"/>
        </w:rPr>
        <w:t xml:space="preserve"> </w:t>
      </w:r>
      <w:r w:rsidR="007B66B2" w:rsidRPr="00341328">
        <w:rPr>
          <w:rFonts w:ascii="Arial" w:eastAsia="Times New Roman" w:hAnsi="Arial" w:cs="Arial"/>
          <w:sz w:val="22"/>
          <w:szCs w:val="22"/>
          <w:lang w:eastAsia="zh-CN"/>
        </w:rPr>
        <w:t>202</w:t>
      </w:r>
      <w:r w:rsidR="00FE1634">
        <w:rPr>
          <w:rFonts w:ascii="Arial" w:eastAsia="Times New Roman" w:hAnsi="Arial" w:cs="Arial"/>
          <w:sz w:val="22"/>
          <w:szCs w:val="22"/>
          <w:lang w:eastAsia="zh-CN"/>
        </w:rPr>
        <w:t>6</w:t>
      </w:r>
      <w:r w:rsidR="00B37305">
        <w:rPr>
          <w:rFonts w:ascii="Arial" w:eastAsia="Times New Roman" w:hAnsi="Arial" w:cs="Arial"/>
          <w:sz w:val="22"/>
          <w:szCs w:val="22"/>
          <w:lang w:eastAsia="zh-CN"/>
        </w:rPr>
        <w:t xml:space="preserve"> </w:t>
      </w:r>
      <w:r w:rsidRPr="00341328">
        <w:rPr>
          <w:rFonts w:ascii="Arial" w:eastAsia="Times New Roman" w:hAnsi="Arial" w:cs="Arial"/>
          <w:sz w:val="22"/>
          <w:szCs w:val="22"/>
          <w:lang w:eastAsia="zh-CN"/>
        </w:rPr>
        <w:t>r.</w:t>
      </w:r>
      <w:bookmarkEnd w:id="0"/>
    </w:p>
    <w:p w14:paraId="16B2C124" w14:textId="77777777" w:rsidR="00ED40C9" w:rsidRPr="00041E8E" w:rsidRDefault="00ED40C9" w:rsidP="009430A0">
      <w:pPr>
        <w:suppressAutoHyphens/>
        <w:spacing w:line="271" w:lineRule="auto"/>
        <w:rPr>
          <w:rFonts w:ascii="Arial" w:eastAsia="Times New Roman" w:hAnsi="Arial" w:cs="Arial"/>
          <w:sz w:val="22"/>
          <w:szCs w:val="22"/>
          <w:lang w:eastAsia="zh-CN"/>
        </w:rPr>
      </w:pPr>
      <w:r w:rsidRPr="00041E8E">
        <w:rPr>
          <w:rFonts w:ascii="Arial" w:eastAsia="Times New Roman" w:hAnsi="Arial" w:cs="Arial"/>
          <w:b/>
          <w:sz w:val="22"/>
          <w:szCs w:val="22"/>
          <w:lang w:eastAsia="zh-CN"/>
        </w:rPr>
        <w:t>ul. Silniki 1</w:t>
      </w:r>
    </w:p>
    <w:p w14:paraId="62A84FDA" w14:textId="77777777" w:rsidR="00ED40C9" w:rsidRPr="00041E8E" w:rsidRDefault="00ED40C9" w:rsidP="009430A0">
      <w:pPr>
        <w:tabs>
          <w:tab w:val="left" w:pos="1664"/>
        </w:tabs>
        <w:suppressAutoHyphens/>
        <w:spacing w:line="271" w:lineRule="auto"/>
        <w:rPr>
          <w:rFonts w:ascii="Arial" w:eastAsia="Times New Roman" w:hAnsi="Arial" w:cs="Arial"/>
          <w:sz w:val="22"/>
          <w:szCs w:val="22"/>
          <w:lang w:eastAsia="zh-CN"/>
        </w:rPr>
      </w:pPr>
      <w:r w:rsidRPr="00041E8E">
        <w:rPr>
          <w:rFonts w:ascii="Arial" w:eastAsia="Times New Roman" w:hAnsi="Arial" w:cs="Arial"/>
          <w:b/>
          <w:sz w:val="22"/>
          <w:szCs w:val="22"/>
          <w:lang w:eastAsia="zh-CN"/>
        </w:rPr>
        <w:t>61</w:t>
      </w:r>
      <w:r w:rsidR="00B37305">
        <w:rPr>
          <w:rFonts w:ascii="Arial" w:eastAsia="Times New Roman" w:hAnsi="Arial" w:cs="Arial"/>
          <w:b/>
          <w:sz w:val="22"/>
          <w:szCs w:val="22"/>
          <w:lang w:eastAsia="zh-CN"/>
        </w:rPr>
        <w:t>-</w:t>
      </w:r>
      <w:r w:rsidRPr="00041E8E">
        <w:rPr>
          <w:rFonts w:ascii="Arial" w:eastAsia="Times New Roman" w:hAnsi="Arial" w:cs="Arial"/>
          <w:b/>
          <w:sz w:val="22"/>
          <w:szCs w:val="22"/>
          <w:lang w:eastAsia="zh-CN"/>
        </w:rPr>
        <w:t xml:space="preserve"> 325 </w:t>
      </w:r>
      <w:r w:rsidR="00320E03" w:rsidRPr="00041E8E">
        <w:rPr>
          <w:rFonts w:ascii="Arial" w:eastAsia="Times New Roman" w:hAnsi="Arial" w:cs="Arial"/>
          <w:b/>
          <w:sz w:val="22"/>
          <w:szCs w:val="22"/>
          <w:lang w:eastAsia="zh-CN"/>
        </w:rPr>
        <w:t>Poznań</w:t>
      </w:r>
    </w:p>
    <w:p w14:paraId="6E0C4CDD" w14:textId="77777777" w:rsidR="00ED40C9" w:rsidRPr="00041E8E" w:rsidRDefault="00ED40C9" w:rsidP="009430A0">
      <w:pPr>
        <w:keepNext/>
        <w:suppressAutoHyphens/>
        <w:spacing w:line="271" w:lineRule="auto"/>
        <w:outlineLvl w:val="0"/>
        <w:rPr>
          <w:rFonts w:ascii="Arial" w:eastAsia="Times New Roman" w:hAnsi="Arial" w:cs="Arial"/>
          <w:sz w:val="22"/>
          <w:szCs w:val="22"/>
          <w:lang w:eastAsia="zh-CN"/>
        </w:rPr>
      </w:pPr>
    </w:p>
    <w:p w14:paraId="68ED9EFD" w14:textId="77777777" w:rsidR="00ED40C9" w:rsidRPr="00041E8E" w:rsidRDefault="00ED40C9" w:rsidP="009430A0">
      <w:pPr>
        <w:keepNext/>
        <w:suppressAutoHyphens/>
        <w:spacing w:line="271" w:lineRule="auto"/>
        <w:outlineLvl w:val="0"/>
        <w:rPr>
          <w:rFonts w:ascii="Arial" w:eastAsia="Times New Roman" w:hAnsi="Arial" w:cs="Arial"/>
          <w:sz w:val="22"/>
          <w:szCs w:val="22"/>
          <w:lang w:eastAsia="zh-CN"/>
        </w:rPr>
      </w:pPr>
    </w:p>
    <w:p w14:paraId="7EF92E8B" w14:textId="2992096B" w:rsidR="00ED40C9" w:rsidRPr="00A506BF" w:rsidRDefault="00ED40C9" w:rsidP="009430A0">
      <w:pPr>
        <w:pStyle w:val="Nagwek1"/>
        <w:numPr>
          <w:ilvl w:val="0"/>
          <w:numId w:val="0"/>
        </w:numPr>
        <w:spacing w:before="0" w:after="0" w:line="271" w:lineRule="auto"/>
        <w:rPr>
          <w:rFonts w:ascii="Arial" w:hAnsi="Arial" w:cs="Arial"/>
          <w:b w:val="0"/>
          <w:sz w:val="22"/>
          <w:szCs w:val="22"/>
          <w:lang w:eastAsia="zh-CN"/>
        </w:rPr>
      </w:pPr>
      <w:bookmarkStart w:id="1" w:name="_Toc69907822"/>
      <w:r w:rsidRPr="00041E8E">
        <w:rPr>
          <w:rFonts w:ascii="Arial" w:hAnsi="Arial" w:cs="Arial"/>
          <w:b w:val="0"/>
          <w:sz w:val="22"/>
          <w:szCs w:val="22"/>
          <w:lang w:eastAsia="zh-CN"/>
        </w:rPr>
        <w:t>Nr sprawy</w:t>
      </w:r>
      <w:r w:rsidRPr="00A506BF">
        <w:rPr>
          <w:rFonts w:ascii="Arial" w:hAnsi="Arial" w:cs="Arial"/>
          <w:b w:val="0"/>
          <w:sz w:val="22"/>
          <w:szCs w:val="22"/>
          <w:lang w:eastAsia="zh-CN"/>
        </w:rPr>
        <w:t xml:space="preserve">: </w:t>
      </w:r>
      <w:bookmarkEnd w:id="1"/>
      <w:r w:rsidR="00A84DA9">
        <w:rPr>
          <w:rFonts w:ascii="Arial" w:hAnsi="Arial" w:cs="Arial"/>
          <w:b w:val="0"/>
          <w:sz w:val="22"/>
          <w:szCs w:val="22"/>
          <w:lang w:eastAsia="zh-CN"/>
        </w:rPr>
        <w:t>30</w:t>
      </w:r>
      <w:r w:rsidR="00E56840">
        <w:rPr>
          <w:rFonts w:ascii="Arial" w:hAnsi="Arial" w:cs="Arial"/>
          <w:b w:val="0"/>
          <w:sz w:val="22"/>
          <w:szCs w:val="22"/>
          <w:lang w:eastAsia="zh-CN"/>
        </w:rPr>
        <w:t>/I</w:t>
      </w:r>
      <w:r w:rsidR="00A84DA9">
        <w:rPr>
          <w:rFonts w:ascii="Arial" w:hAnsi="Arial" w:cs="Arial"/>
          <w:b w:val="0"/>
          <w:sz w:val="22"/>
          <w:szCs w:val="22"/>
          <w:lang w:eastAsia="zh-CN"/>
        </w:rPr>
        <w:t>V</w:t>
      </w:r>
      <w:r w:rsidR="00E56840">
        <w:rPr>
          <w:rFonts w:ascii="Arial" w:hAnsi="Arial" w:cs="Arial"/>
          <w:b w:val="0"/>
          <w:sz w:val="22"/>
          <w:szCs w:val="22"/>
          <w:lang w:eastAsia="zh-CN"/>
        </w:rPr>
        <w:t>/26</w:t>
      </w:r>
    </w:p>
    <w:p w14:paraId="387B7425"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73238DC6"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3602D912"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264E4FFF"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255FB5EA"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63D2A866" w14:textId="77777777" w:rsidR="00ED40C9" w:rsidRPr="00041E8E" w:rsidRDefault="00ED40C9" w:rsidP="009430A0">
      <w:pPr>
        <w:suppressAutoHyphens/>
        <w:spacing w:line="271" w:lineRule="auto"/>
        <w:rPr>
          <w:rFonts w:ascii="Arial" w:eastAsia="Times New Roman" w:hAnsi="Arial" w:cs="Arial"/>
          <w:sz w:val="22"/>
          <w:szCs w:val="22"/>
          <w:lang w:eastAsia="zh-CN"/>
        </w:rPr>
      </w:pPr>
    </w:p>
    <w:p w14:paraId="23933B74" w14:textId="77777777" w:rsidR="00ED40C9" w:rsidRPr="00041E8E" w:rsidRDefault="00ED40C9" w:rsidP="009430A0">
      <w:pPr>
        <w:keepNext/>
        <w:suppressAutoHyphens/>
        <w:spacing w:line="271" w:lineRule="auto"/>
        <w:jc w:val="center"/>
        <w:outlineLvl w:val="0"/>
        <w:rPr>
          <w:rFonts w:ascii="Arial" w:eastAsia="Times New Roman" w:hAnsi="Arial" w:cs="Arial"/>
          <w:b/>
          <w:sz w:val="28"/>
          <w:szCs w:val="28"/>
          <w:lang w:eastAsia="zh-CN"/>
        </w:rPr>
      </w:pPr>
      <w:bookmarkStart w:id="2" w:name="_Toc69907823"/>
      <w:r w:rsidRPr="00041E8E">
        <w:rPr>
          <w:rFonts w:ascii="Arial" w:eastAsia="Times New Roman" w:hAnsi="Arial" w:cs="Arial"/>
          <w:b/>
          <w:sz w:val="28"/>
          <w:szCs w:val="28"/>
          <w:lang w:eastAsia="zh-CN"/>
        </w:rPr>
        <w:t>SPECYFIKACJA</w:t>
      </w:r>
      <w:bookmarkEnd w:id="2"/>
    </w:p>
    <w:p w14:paraId="625CA848" w14:textId="77777777" w:rsidR="00ED40C9" w:rsidRPr="00041E8E" w:rsidRDefault="00ED40C9" w:rsidP="009430A0">
      <w:pPr>
        <w:keepNext/>
        <w:suppressAutoHyphens/>
        <w:spacing w:line="271" w:lineRule="auto"/>
        <w:jc w:val="center"/>
        <w:outlineLvl w:val="0"/>
        <w:rPr>
          <w:rFonts w:ascii="Arial" w:eastAsia="Times New Roman" w:hAnsi="Arial" w:cs="Arial"/>
          <w:b/>
          <w:sz w:val="28"/>
          <w:szCs w:val="28"/>
          <w:lang w:eastAsia="zh-CN"/>
        </w:rPr>
      </w:pPr>
      <w:bookmarkStart w:id="3" w:name="_Toc69907824"/>
      <w:r w:rsidRPr="00041E8E">
        <w:rPr>
          <w:rFonts w:ascii="Arial" w:eastAsia="Times New Roman" w:hAnsi="Arial" w:cs="Arial"/>
          <w:b/>
          <w:sz w:val="28"/>
          <w:szCs w:val="28"/>
          <w:lang w:eastAsia="zh-CN"/>
        </w:rPr>
        <w:t>WARUNKÓW  ZAMÓWIENIA</w:t>
      </w:r>
      <w:bookmarkEnd w:id="3"/>
    </w:p>
    <w:p w14:paraId="17B0B584" w14:textId="77777777" w:rsidR="00ED40C9" w:rsidRPr="00041E8E" w:rsidRDefault="00ED40C9" w:rsidP="009430A0">
      <w:pPr>
        <w:suppressAutoHyphens/>
        <w:spacing w:line="271" w:lineRule="auto"/>
        <w:jc w:val="center"/>
        <w:rPr>
          <w:rFonts w:ascii="Arial" w:eastAsia="Times New Roman" w:hAnsi="Arial" w:cs="Arial"/>
          <w:b/>
          <w:sz w:val="22"/>
          <w:szCs w:val="22"/>
          <w:lang w:eastAsia="zh-CN"/>
        </w:rPr>
      </w:pPr>
    </w:p>
    <w:p w14:paraId="713036E2" w14:textId="77777777" w:rsidR="00ED40C9" w:rsidRPr="00041E8E" w:rsidRDefault="00ED40C9" w:rsidP="009430A0">
      <w:pPr>
        <w:suppressAutoHyphens/>
        <w:spacing w:line="271" w:lineRule="auto"/>
        <w:jc w:val="center"/>
        <w:rPr>
          <w:rFonts w:ascii="Arial" w:eastAsia="Times New Roman" w:hAnsi="Arial" w:cs="Arial"/>
          <w:sz w:val="22"/>
          <w:szCs w:val="22"/>
          <w:lang w:eastAsia="zh-CN"/>
        </w:rPr>
      </w:pPr>
      <w:r w:rsidRPr="00041E8E">
        <w:rPr>
          <w:rFonts w:ascii="Arial" w:eastAsia="Times New Roman" w:hAnsi="Arial" w:cs="Arial"/>
          <w:b/>
          <w:sz w:val="22"/>
          <w:szCs w:val="22"/>
          <w:lang w:eastAsia="zh-CN"/>
        </w:rPr>
        <w:t xml:space="preserve">dla postępowania </w:t>
      </w:r>
      <w:r w:rsidR="009144F8">
        <w:rPr>
          <w:rFonts w:ascii="Arial" w:eastAsia="Times New Roman" w:hAnsi="Arial" w:cs="Arial"/>
          <w:b/>
          <w:sz w:val="22"/>
          <w:szCs w:val="22"/>
          <w:lang w:eastAsia="zh-CN"/>
        </w:rPr>
        <w:t>pn</w:t>
      </w:r>
      <w:r w:rsidRPr="00041E8E">
        <w:rPr>
          <w:rFonts w:ascii="Arial" w:eastAsia="Times New Roman" w:hAnsi="Arial" w:cs="Arial"/>
          <w:b/>
          <w:sz w:val="22"/>
          <w:szCs w:val="22"/>
          <w:lang w:eastAsia="zh-CN"/>
        </w:rPr>
        <w:t>:</w:t>
      </w:r>
    </w:p>
    <w:p w14:paraId="61B66333" w14:textId="77777777" w:rsidR="00ED40C9" w:rsidRPr="00041E8E" w:rsidRDefault="00ED40C9" w:rsidP="009430A0">
      <w:pPr>
        <w:suppressAutoHyphens/>
        <w:spacing w:line="271" w:lineRule="auto"/>
        <w:jc w:val="center"/>
        <w:rPr>
          <w:rFonts w:ascii="Arial" w:eastAsia="Times New Roman" w:hAnsi="Arial" w:cs="Arial"/>
          <w:b/>
          <w:sz w:val="22"/>
          <w:szCs w:val="22"/>
          <w:lang w:eastAsia="zh-CN"/>
        </w:rPr>
      </w:pPr>
    </w:p>
    <w:p w14:paraId="2D089955" w14:textId="77777777" w:rsidR="00ED40C9" w:rsidRPr="00041E8E" w:rsidRDefault="00ED40C9" w:rsidP="009430A0">
      <w:pPr>
        <w:suppressAutoHyphens/>
        <w:spacing w:line="271" w:lineRule="auto"/>
        <w:jc w:val="center"/>
        <w:rPr>
          <w:rFonts w:ascii="Arial" w:eastAsia="Times New Roman" w:hAnsi="Arial" w:cs="Arial"/>
          <w:b/>
          <w:sz w:val="22"/>
          <w:szCs w:val="22"/>
          <w:lang w:eastAsia="zh-CN"/>
        </w:rPr>
      </w:pPr>
    </w:p>
    <w:p w14:paraId="5C8F340C" w14:textId="77777777" w:rsidR="009B1422" w:rsidRPr="009B1422" w:rsidRDefault="00D72E92" w:rsidP="00FE1634">
      <w:pPr>
        <w:suppressAutoHyphens/>
        <w:spacing w:line="271" w:lineRule="auto"/>
        <w:jc w:val="center"/>
        <w:rPr>
          <w:rFonts w:ascii="Arial" w:hAnsi="Arial" w:cs="Arial"/>
          <w:b/>
          <w:i/>
          <w:sz w:val="32"/>
          <w:szCs w:val="32"/>
        </w:rPr>
      </w:pPr>
      <w:r w:rsidRPr="009B1422">
        <w:rPr>
          <w:rFonts w:ascii="Arial" w:eastAsia="Times New Roman" w:hAnsi="Arial" w:cs="Arial"/>
          <w:b/>
          <w:color w:val="000000"/>
          <w:sz w:val="28"/>
          <w:szCs w:val="32"/>
          <w:lang w:eastAsia="zh-CN"/>
        </w:rPr>
        <w:t>„</w:t>
      </w:r>
      <w:r w:rsidR="00BE03B2" w:rsidRPr="009B1422">
        <w:rPr>
          <w:rFonts w:ascii="Arial" w:hAnsi="Arial" w:cs="Arial"/>
          <w:b/>
          <w:i/>
          <w:sz w:val="32"/>
          <w:szCs w:val="32"/>
        </w:rPr>
        <w:t xml:space="preserve">DOSTAWA </w:t>
      </w:r>
      <w:r w:rsidR="00A84DA9" w:rsidRPr="009B1422">
        <w:rPr>
          <w:rFonts w:ascii="Arial" w:hAnsi="Arial" w:cs="Arial"/>
          <w:b/>
          <w:i/>
          <w:sz w:val="32"/>
          <w:szCs w:val="32"/>
        </w:rPr>
        <w:t xml:space="preserve">SPRZĘTU, ODZIEŻY </w:t>
      </w:r>
    </w:p>
    <w:p w14:paraId="3DEF2ABF" w14:textId="0F662467" w:rsidR="00ED40C9" w:rsidRPr="009B1422" w:rsidRDefault="00A84DA9" w:rsidP="00FE1634">
      <w:pPr>
        <w:suppressAutoHyphens/>
        <w:spacing w:line="271" w:lineRule="auto"/>
        <w:jc w:val="center"/>
        <w:rPr>
          <w:rFonts w:ascii="Arial" w:eastAsia="Times New Roman" w:hAnsi="Arial" w:cs="Arial"/>
          <w:b/>
          <w:color w:val="000000"/>
          <w:sz w:val="28"/>
          <w:szCs w:val="32"/>
          <w:lang w:eastAsia="zh-CN"/>
        </w:rPr>
      </w:pPr>
      <w:r w:rsidRPr="009B1422">
        <w:rPr>
          <w:rFonts w:ascii="Arial" w:hAnsi="Arial" w:cs="Arial"/>
          <w:b/>
          <w:i/>
          <w:sz w:val="32"/>
          <w:szCs w:val="32"/>
        </w:rPr>
        <w:t>I OBUWIA SPORTOWEGO</w:t>
      </w:r>
      <w:r w:rsidR="00C15B8D" w:rsidRPr="009B1422">
        <w:rPr>
          <w:rFonts w:ascii="Arial" w:eastAsia="Times New Roman" w:hAnsi="Arial" w:cs="Arial"/>
          <w:b/>
          <w:color w:val="000000"/>
          <w:sz w:val="32"/>
          <w:szCs w:val="32"/>
          <w:lang w:eastAsia="zh-CN"/>
        </w:rPr>
        <w:t>”</w:t>
      </w:r>
    </w:p>
    <w:p w14:paraId="1B47A533" w14:textId="77777777" w:rsidR="00ED40C9" w:rsidRPr="00041E8E" w:rsidRDefault="00ED40C9" w:rsidP="009430A0">
      <w:pPr>
        <w:suppressAutoHyphens/>
        <w:spacing w:line="271" w:lineRule="auto"/>
        <w:jc w:val="center"/>
        <w:rPr>
          <w:rFonts w:ascii="Arial" w:eastAsia="Times New Roman" w:hAnsi="Arial" w:cs="Arial"/>
          <w:b/>
          <w:color w:val="FF0000"/>
          <w:sz w:val="22"/>
          <w:szCs w:val="22"/>
          <w:lang w:eastAsia="zh-CN"/>
        </w:rPr>
      </w:pPr>
    </w:p>
    <w:p w14:paraId="269957C4" w14:textId="77777777" w:rsidR="00ED40C9" w:rsidRDefault="00ED40C9" w:rsidP="009430A0">
      <w:pPr>
        <w:suppressAutoHyphens/>
        <w:spacing w:line="271" w:lineRule="auto"/>
        <w:jc w:val="center"/>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prowadzonego w trybie </w:t>
      </w:r>
      <w:r>
        <w:rPr>
          <w:rFonts w:ascii="Arial" w:eastAsia="Times New Roman" w:hAnsi="Arial" w:cs="Arial"/>
          <w:b/>
          <w:sz w:val="22"/>
          <w:szCs w:val="22"/>
          <w:lang w:eastAsia="zh-CN"/>
        </w:rPr>
        <w:t xml:space="preserve">przetargu nieograniczonego </w:t>
      </w:r>
      <w:r w:rsidRPr="00041E8E">
        <w:rPr>
          <w:rFonts w:ascii="Arial" w:eastAsia="Times New Roman" w:hAnsi="Arial" w:cs="Arial"/>
          <w:b/>
          <w:sz w:val="22"/>
          <w:szCs w:val="22"/>
          <w:lang w:eastAsia="zh-CN"/>
        </w:rPr>
        <w:t xml:space="preserve">o wartości szacunkowej równej lub przekraczającej próg unijny określony na podstawie art. 3 ust. 1 pkt 1 ustawy </w:t>
      </w:r>
      <w:r>
        <w:rPr>
          <w:rFonts w:ascii="Arial" w:eastAsia="Times New Roman" w:hAnsi="Arial" w:cs="Arial"/>
          <w:b/>
          <w:sz w:val="22"/>
          <w:szCs w:val="22"/>
          <w:lang w:eastAsia="zh-CN"/>
        </w:rPr>
        <w:br/>
      </w:r>
      <w:r w:rsidRPr="00041E8E">
        <w:rPr>
          <w:rFonts w:ascii="Arial" w:eastAsia="Times New Roman" w:hAnsi="Arial" w:cs="Arial"/>
          <w:b/>
          <w:sz w:val="22"/>
          <w:szCs w:val="22"/>
          <w:lang w:eastAsia="zh-CN"/>
        </w:rPr>
        <w:t>z dnia 11 września 2019 r.</w:t>
      </w:r>
      <w:r>
        <w:rPr>
          <w:rFonts w:ascii="Arial" w:eastAsia="Times New Roman" w:hAnsi="Arial" w:cs="Arial"/>
          <w:b/>
          <w:sz w:val="22"/>
          <w:szCs w:val="22"/>
          <w:lang w:eastAsia="zh-CN"/>
        </w:rPr>
        <w:t xml:space="preserve"> </w:t>
      </w:r>
    </w:p>
    <w:p w14:paraId="63C8C38E" w14:textId="77777777" w:rsidR="00ED40C9" w:rsidRDefault="00ED40C9" w:rsidP="009430A0">
      <w:pPr>
        <w:suppressAutoHyphens/>
        <w:spacing w:line="271" w:lineRule="auto"/>
        <w:jc w:val="center"/>
        <w:rPr>
          <w:rFonts w:ascii="Arial" w:eastAsia="Times New Roman" w:hAnsi="Arial" w:cs="Arial"/>
          <w:sz w:val="22"/>
          <w:szCs w:val="22"/>
          <w:lang w:eastAsia="zh-CN"/>
        </w:rPr>
      </w:pPr>
      <w:r w:rsidRPr="00041E8E">
        <w:rPr>
          <w:rFonts w:ascii="Arial" w:eastAsia="Times New Roman" w:hAnsi="Arial" w:cs="Arial"/>
          <w:b/>
          <w:sz w:val="22"/>
          <w:szCs w:val="22"/>
          <w:lang w:eastAsia="zh-CN"/>
        </w:rPr>
        <w:t>– Prawo zam</w:t>
      </w:r>
      <w:r w:rsidR="00404CF8">
        <w:rPr>
          <w:rFonts w:ascii="Arial" w:eastAsia="Times New Roman" w:hAnsi="Arial" w:cs="Arial"/>
          <w:b/>
          <w:sz w:val="22"/>
          <w:szCs w:val="22"/>
          <w:lang w:eastAsia="zh-CN"/>
        </w:rPr>
        <w:t>ówień publicznych (Dz. U. z 202</w:t>
      </w:r>
      <w:r w:rsidR="00C15B8D">
        <w:rPr>
          <w:rFonts w:ascii="Arial" w:eastAsia="Times New Roman" w:hAnsi="Arial" w:cs="Arial"/>
          <w:b/>
          <w:sz w:val="22"/>
          <w:szCs w:val="22"/>
          <w:lang w:eastAsia="zh-CN"/>
        </w:rPr>
        <w:t>4</w:t>
      </w:r>
      <w:r w:rsidRPr="00041E8E">
        <w:rPr>
          <w:rFonts w:ascii="Arial" w:eastAsia="Times New Roman" w:hAnsi="Arial" w:cs="Arial"/>
          <w:b/>
          <w:sz w:val="22"/>
          <w:szCs w:val="22"/>
          <w:lang w:eastAsia="zh-CN"/>
        </w:rPr>
        <w:t xml:space="preserve">r., poz. </w:t>
      </w:r>
      <w:r w:rsidR="00C15B8D">
        <w:rPr>
          <w:rFonts w:ascii="Arial" w:eastAsia="Times New Roman" w:hAnsi="Arial" w:cs="Arial"/>
          <w:b/>
          <w:sz w:val="22"/>
          <w:szCs w:val="22"/>
          <w:lang w:eastAsia="zh-CN"/>
        </w:rPr>
        <w:t>1320</w:t>
      </w:r>
      <w:r w:rsidR="009E60ED">
        <w:rPr>
          <w:rFonts w:ascii="Arial" w:eastAsia="Times New Roman" w:hAnsi="Arial" w:cs="Arial"/>
          <w:b/>
          <w:sz w:val="22"/>
          <w:szCs w:val="22"/>
          <w:lang w:eastAsia="zh-CN"/>
        </w:rPr>
        <w:t xml:space="preserve"> z późn. zm.</w:t>
      </w:r>
      <w:r w:rsidRPr="00041E8E">
        <w:rPr>
          <w:rFonts w:ascii="Arial" w:eastAsia="Times New Roman" w:hAnsi="Arial" w:cs="Arial"/>
          <w:b/>
          <w:sz w:val="22"/>
          <w:szCs w:val="22"/>
          <w:lang w:eastAsia="zh-CN"/>
        </w:rPr>
        <w:t>)</w:t>
      </w:r>
      <w:r w:rsidRPr="00041E8E">
        <w:rPr>
          <w:rFonts w:ascii="Arial" w:eastAsia="Times New Roman" w:hAnsi="Arial" w:cs="Arial"/>
          <w:b/>
          <w:sz w:val="22"/>
          <w:szCs w:val="22"/>
          <w:lang w:eastAsia="zh-CN"/>
        </w:rPr>
        <w:br/>
      </w:r>
    </w:p>
    <w:p w14:paraId="2803181F" w14:textId="77777777" w:rsidR="00BD363D" w:rsidRPr="00041E8E" w:rsidRDefault="00BD363D" w:rsidP="009430A0">
      <w:pPr>
        <w:suppressAutoHyphens/>
        <w:spacing w:line="271" w:lineRule="auto"/>
        <w:jc w:val="center"/>
        <w:rPr>
          <w:rFonts w:ascii="Arial" w:eastAsia="Times New Roman" w:hAnsi="Arial" w:cs="Arial"/>
          <w:sz w:val="22"/>
          <w:szCs w:val="22"/>
          <w:lang w:eastAsia="zh-CN"/>
        </w:rPr>
      </w:pPr>
    </w:p>
    <w:p w14:paraId="19C12891" w14:textId="77777777" w:rsidR="00ED40C9" w:rsidRDefault="00ED40C9" w:rsidP="009430A0">
      <w:pPr>
        <w:suppressAutoHyphens/>
        <w:spacing w:line="271" w:lineRule="auto"/>
        <w:jc w:val="center"/>
        <w:rPr>
          <w:rFonts w:ascii="Arial" w:eastAsia="Times New Roman" w:hAnsi="Arial" w:cs="Arial"/>
          <w:b/>
          <w:sz w:val="22"/>
          <w:szCs w:val="22"/>
          <w:lang w:eastAsia="zh-CN"/>
        </w:rPr>
      </w:pPr>
    </w:p>
    <w:p w14:paraId="223E0B35" w14:textId="77777777" w:rsidR="00BD363D" w:rsidRDefault="00BD363D" w:rsidP="009430A0">
      <w:pPr>
        <w:suppressAutoHyphens/>
        <w:spacing w:line="271" w:lineRule="auto"/>
        <w:jc w:val="center"/>
        <w:rPr>
          <w:rFonts w:ascii="Arial" w:eastAsia="Times New Roman" w:hAnsi="Arial" w:cs="Arial"/>
          <w:b/>
          <w:sz w:val="22"/>
          <w:szCs w:val="22"/>
          <w:lang w:eastAsia="zh-CN"/>
        </w:rPr>
      </w:pPr>
    </w:p>
    <w:p w14:paraId="4140C380" w14:textId="77777777" w:rsidR="00ED40C9" w:rsidRDefault="00ED40C9" w:rsidP="009430A0">
      <w:pPr>
        <w:suppressAutoHyphens/>
        <w:spacing w:line="271" w:lineRule="auto"/>
        <w:ind w:left="4956"/>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      </w:t>
      </w:r>
      <w:r w:rsidR="00A65A9A">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 xml:space="preserve"> ZATWIERDZAM</w:t>
      </w:r>
    </w:p>
    <w:p w14:paraId="6C98D7C5" w14:textId="77777777" w:rsidR="00ED40C9" w:rsidRPr="00041E8E" w:rsidRDefault="00ED40C9" w:rsidP="009430A0">
      <w:pPr>
        <w:suppressAutoHyphens/>
        <w:spacing w:line="271" w:lineRule="auto"/>
        <w:ind w:left="4956"/>
        <w:rPr>
          <w:rFonts w:ascii="Arial" w:eastAsia="Times New Roman" w:hAnsi="Arial" w:cs="Arial"/>
          <w:b/>
          <w:sz w:val="22"/>
          <w:szCs w:val="22"/>
          <w:lang w:eastAsia="zh-CN"/>
        </w:rPr>
      </w:pPr>
    </w:p>
    <w:p w14:paraId="3E9A8B57" w14:textId="77777777" w:rsidR="00ED40C9" w:rsidRDefault="00ED40C9" w:rsidP="009430A0">
      <w:pPr>
        <w:suppressAutoHyphens/>
        <w:spacing w:line="271" w:lineRule="auto"/>
        <w:ind w:left="4956"/>
        <w:rPr>
          <w:rFonts w:ascii="Arial" w:eastAsia="Times New Roman" w:hAnsi="Arial" w:cs="Arial"/>
          <w:b/>
          <w:sz w:val="22"/>
          <w:szCs w:val="22"/>
          <w:lang w:eastAsia="zh-CN"/>
        </w:rPr>
      </w:pPr>
      <w:r>
        <w:rPr>
          <w:rFonts w:ascii="Arial" w:eastAsia="Times New Roman" w:hAnsi="Arial" w:cs="Arial"/>
          <w:b/>
          <w:sz w:val="22"/>
          <w:szCs w:val="22"/>
          <w:lang w:eastAsia="zh-CN"/>
        </w:rPr>
        <w:t xml:space="preserve">          </w:t>
      </w:r>
      <w:r w:rsidR="00A65A9A">
        <w:rPr>
          <w:rFonts w:ascii="Arial" w:eastAsia="Times New Roman" w:hAnsi="Arial" w:cs="Arial"/>
          <w:b/>
          <w:sz w:val="22"/>
          <w:szCs w:val="22"/>
          <w:lang w:eastAsia="zh-CN"/>
        </w:rPr>
        <w:t xml:space="preserve">  </w:t>
      </w:r>
      <w:r>
        <w:rPr>
          <w:rFonts w:ascii="Arial" w:eastAsia="Times New Roman" w:hAnsi="Arial" w:cs="Arial"/>
          <w:b/>
          <w:sz w:val="22"/>
          <w:szCs w:val="22"/>
          <w:lang w:eastAsia="zh-CN"/>
        </w:rPr>
        <w:t>DOWÓDCA</w:t>
      </w:r>
    </w:p>
    <w:p w14:paraId="49E05C4D" w14:textId="77777777" w:rsidR="00ED40C9" w:rsidRPr="00041E8E" w:rsidRDefault="00ED40C9" w:rsidP="009430A0">
      <w:pPr>
        <w:suppressAutoHyphens/>
        <w:spacing w:line="271" w:lineRule="auto"/>
        <w:rPr>
          <w:rFonts w:ascii="Arial" w:eastAsia="Times New Roman" w:hAnsi="Arial" w:cs="Arial"/>
          <w:b/>
          <w:sz w:val="22"/>
          <w:szCs w:val="22"/>
          <w:lang w:eastAsia="zh-CN"/>
        </w:rPr>
      </w:pPr>
      <w:r>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31</w:t>
      </w:r>
      <w:r>
        <w:rPr>
          <w:rFonts w:ascii="Arial" w:eastAsia="Times New Roman" w:hAnsi="Arial" w:cs="Arial"/>
          <w:b/>
          <w:sz w:val="22"/>
          <w:szCs w:val="22"/>
          <w:lang w:eastAsia="zh-CN"/>
        </w:rPr>
        <w:t xml:space="preserve"> BAZY</w:t>
      </w:r>
      <w:r w:rsidRPr="00041E8E">
        <w:rPr>
          <w:rFonts w:ascii="Arial" w:eastAsia="Times New Roman" w:hAnsi="Arial" w:cs="Arial"/>
          <w:b/>
          <w:sz w:val="22"/>
          <w:szCs w:val="22"/>
          <w:lang w:eastAsia="zh-CN"/>
        </w:rPr>
        <w:t xml:space="preserve"> LOTNICTWA </w:t>
      </w:r>
      <w:r w:rsidR="00F74E9D">
        <w:rPr>
          <w:rFonts w:ascii="Arial" w:eastAsia="Times New Roman" w:hAnsi="Arial" w:cs="Arial"/>
          <w:b/>
          <w:sz w:val="22"/>
          <w:szCs w:val="22"/>
          <w:lang w:eastAsia="zh-CN"/>
        </w:rPr>
        <w:t>T</w:t>
      </w:r>
      <w:r w:rsidRPr="00041E8E">
        <w:rPr>
          <w:rFonts w:ascii="Arial" w:eastAsia="Times New Roman" w:hAnsi="Arial" w:cs="Arial"/>
          <w:b/>
          <w:sz w:val="22"/>
          <w:szCs w:val="22"/>
          <w:lang w:eastAsia="zh-CN"/>
        </w:rPr>
        <w:t>AKTYCZNEGO</w:t>
      </w:r>
    </w:p>
    <w:p w14:paraId="3F41CBB1" w14:textId="77777777" w:rsidR="00ED40C9" w:rsidRPr="00041E8E" w:rsidRDefault="00ED40C9" w:rsidP="009430A0">
      <w:pPr>
        <w:suppressAutoHyphens/>
        <w:spacing w:line="271" w:lineRule="auto"/>
        <w:ind w:left="4248"/>
        <w:rPr>
          <w:rFonts w:ascii="Arial" w:eastAsia="Times New Roman" w:hAnsi="Arial" w:cs="Arial"/>
          <w:b/>
          <w:sz w:val="22"/>
          <w:szCs w:val="22"/>
          <w:lang w:eastAsia="zh-CN"/>
        </w:rPr>
      </w:pPr>
    </w:p>
    <w:p w14:paraId="5A301759" w14:textId="77777777" w:rsidR="00ED40C9" w:rsidRPr="00041E8E" w:rsidRDefault="00ED40C9" w:rsidP="009430A0">
      <w:pPr>
        <w:suppressAutoHyphens/>
        <w:spacing w:line="271" w:lineRule="auto"/>
        <w:ind w:left="4248"/>
        <w:rPr>
          <w:rFonts w:ascii="Arial" w:eastAsia="Times New Roman" w:hAnsi="Arial" w:cs="Arial"/>
          <w:b/>
          <w:sz w:val="22"/>
          <w:szCs w:val="22"/>
          <w:lang w:eastAsia="zh-CN"/>
        </w:rPr>
      </w:pPr>
    </w:p>
    <w:p w14:paraId="01FC8734" w14:textId="77777777" w:rsidR="00ED40C9" w:rsidRPr="00041E8E" w:rsidRDefault="00ED40C9" w:rsidP="009430A0">
      <w:pPr>
        <w:suppressAutoHyphens/>
        <w:spacing w:line="271" w:lineRule="auto"/>
        <w:jc w:val="center"/>
        <w:rPr>
          <w:rFonts w:ascii="Arial" w:eastAsia="Times New Roman" w:hAnsi="Arial" w:cs="Arial"/>
          <w:sz w:val="22"/>
          <w:szCs w:val="22"/>
          <w:lang w:eastAsia="zh-CN"/>
        </w:rPr>
      </w:pPr>
      <w:r>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w:t>
      </w:r>
    </w:p>
    <w:p w14:paraId="4FDB8F83" w14:textId="77777777" w:rsidR="00ED40C9" w:rsidRDefault="00ED40C9" w:rsidP="009430A0">
      <w:pPr>
        <w:suppressAutoHyphens/>
        <w:spacing w:line="271" w:lineRule="auto"/>
        <w:rPr>
          <w:rFonts w:ascii="Arial" w:eastAsia="Times New Roman" w:hAnsi="Arial" w:cs="Arial"/>
          <w:b/>
          <w:sz w:val="22"/>
          <w:szCs w:val="22"/>
          <w:lang w:eastAsia="zh-CN"/>
        </w:rPr>
      </w:pPr>
      <w:r w:rsidRPr="00041E8E">
        <w:rPr>
          <w:rFonts w:ascii="Arial" w:eastAsia="Times New Roman" w:hAnsi="Arial" w:cs="Arial"/>
          <w:b/>
          <w:sz w:val="22"/>
          <w:szCs w:val="22"/>
          <w:lang w:eastAsia="zh-CN"/>
        </w:rPr>
        <w:t xml:space="preserve">                                                                     </w:t>
      </w:r>
      <w:r>
        <w:rPr>
          <w:rFonts w:ascii="Arial" w:eastAsia="Times New Roman" w:hAnsi="Arial" w:cs="Arial"/>
          <w:b/>
          <w:sz w:val="22"/>
          <w:szCs w:val="22"/>
          <w:lang w:eastAsia="zh-CN"/>
        </w:rPr>
        <w:t xml:space="preserve">      </w:t>
      </w:r>
      <w:r w:rsidR="005251F8">
        <w:rPr>
          <w:rFonts w:ascii="Arial" w:eastAsia="Times New Roman" w:hAnsi="Arial" w:cs="Arial"/>
          <w:b/>
          <w:sz w:val="22"/>
          <w:szCs w:val="22"/>
          <w:lang w:eastAsia="zh-CN"/>
        </w:rPr>
        <w:t xml:space="preserve"> </w:t>
      </w:r>
      <w:r>
        <w:rPr>
          <w:rFonts w:ascii="Arial" w:eastAsia="Times New Roman" w:hAnsi="Arial" w:cs="Arial"/>
          <w:b/>
          <w:sz w:val="22"/>
          <w:szCs w:val="22"/>
          <w:lang w:eastAsia="zh-CN"/>
        </w:rPr>
        <w:t xml:space="preserve"> </w:t>
      </w:r>
      <w:r w:rsidR="00A83048">
        <w:rPr>
          <w:rFonts w:ascii="Arial" w:eastAsia="Times New Roman" w:hAnsi="Arial" w:cs="Arial"/>
          <w:b/>
          <w:sz w:val="22"/>
          <w:szCs w:val="22"/>
          <w:lang w:eastAsia="zh-CN"/>
        </w:rPr>
        <w:t xml:space="preserve"> </w:t>
      </w:r>
      <w:r w:rsidR="00341328">
        <w:rPr>
          <w:rFonts w:ascii="Arial" w:eastAsia="Times New Roman" w:hAnsi="Arial" w:cs="Arial"/>
          <w:b/>
          <w:sz w:val="22"/>
          <w:szCs w:val="22"/>
          <w:lang w:eastAsia="zh-CN"/>
        </w:rPr>
        <w:t xml:space="preserve">  </w:t>
      </w:r>
      <w:r w:rsidR="00D172DF">
        <w:rPr>
          <w:rFonts w:ascii="Arial" w:eastAsia="Times New Roman" w:hAnsi="Arial" w:cs="Arial"/>
          <w:b/>
          <w:sz w:val="22"/>
          <w:szCs w:val="22"/>
          <w:lang w:eastAsia="zh-CN"/>
        </w:rPr>
        <w:t xml:space="preserve">      </w:t>
      </w:r>
    </w:p>
    <w:p w14:paraId="351D6238" w14:textId="77777777" w:rsidR="00ED40C9" w:rsidRDefault="00ED40C9" w:rsidP="009430A0">
      <w:pPr>
        <w:suppressAutoHyphens/>
        <w:spacing w:line="271" w:lineRule="auto"/>
        <w:ind w:left="4248"/>
        <w:rPr>
          <w:rFonts w:ascii="Arial" w:eastAsia="Times New Roman" w:hAnsi="Arial" w:cs="Arial"/>
          <w:b/>
          <w:sz w:val="22"/>
          <w:szCs w:val="22"/>
          <w:lang w:eastAsia="zh-CN"/>
        </w:rPr>
      </w:pPr>
    </w:p>
    <w:p w14:paraId="434DCFB7" w14:textId="77777777" w:rsidR="00ED40C9" w:rsidRPr="00041E8E" w:rsidRDefault="00ED40C9" w:rsidP="009430A0">
      <w:pPr>
        <w:suppressAutoHyphens/>
        <w:spacing w:line="271" w:lineRule="auto"/>
        <w:ind w:left="4248"/>
        <w:rPr>
          <w:rFonts w:ascii="Arial" w:eastAsia="Times New Roman" w:hAnsi="Arial" w:cs="Arial"/>
          <w:b/>
          <w:sz w:val="22"/>
          <w:szCs w:val="22"/>
          <w:lang w:eastAsia="zh-CN"/>
        </w:rPr>
      </w:pPr>
    </w:p>
    <w:p w14:paraId="1B26835D" w14:textId="77777777" w:rsidR="00ED40C9" w:rsidRDefault="00ED40C9" w:rsidP="009430A0">
      <w:pPr>
        <w:suppressAutoHyphens/>
        <w:spacing w:line="271" w:lineRule="auto"/>
        <w:ind w:left="708"/>
        <w:rPr>
          <w:rFonts w:ascii="Arial" w:hAnsi="Arial" w:cs="Arial"/>
          <w:sz w:val="22"/>
          <w:szCs w:val="22"/>
        </w:rPr>
      </w:pPr>
      <w:r w:rsidRPr="00041E8E">
        <w:rPr>
          <w:rFonts w:ascii="Arial" w:eastAsia="Times New Roman" w:hAnsi="Arial" w:cs="Arial"/>
          <w:b/>
          <w:sz w:val="22"/>
          <w:szCs w:val="22"/>
          <w:lang w:eastAsia="zh-CN"/>
        </w:rPr>
        <w:t xml:space="preserve">      </w:t>
      </w:r>
      <w:r w:rsidRPr="00041E8E">
        <w:rPr>
          <w:rFonts w:ascii="Arial" w:eastAsia="Times New Roman" w:hAnsi="Arial" w:cs="Arial"/>
          <w:b/>
          <w:sz w:val="22"/>
          <w:szCs w:val="22"/>
          <w:lang w:eastAsia="zh-CN"/>
        </w:rPr>
        <w:tab/>
      </w:r>
      <w:r w:rsidRPr="00041E8E">
        <w:rPr>
          <w:rFonts w:ascii="Arial" w:eastAsia="Times New Roman" w:hAnsi="Arial" w:cs="Arial"/>
          <w:b/>
          <w:sz w:val="22"/>
          <w:szCs w:val="22"/>
          <w:lang w:eastAsia="zh-CN"/>
        </w:rPr>
        <w:tab/>
      </w:r>
      <w:r w:rsidRPr="00041E8E">
        <w:rPr>
          <w:rFonts w:ascii="Arial" w:eastAsia="Times New Roman" w:hAnsi="Arial" w:cs="Arial"/>
          <w:b/>
          <w:sz w:val="22"/>
          <w:szCs w:val="22"/>
          <w:lang w:eastAsia="zh-CN"/>
        </w:rPr>
        <w:tab/>
        <w:t xml:space="preserve"> </w:t>
      </w:r>
      <w:r w:rsidR="00F74E9D">
        <w:rPr>
          <w:rFonts w:ascii="Arial" w:eastAsia="Times New Roman" w:hAnsi="Arial" w:cs="Arial"/>
          <w:b/>
          <w:sz w:val="22"/>
          <w:szCs w:val="22"/>
          <w:lang w:eastAsia="zh-CN"/>
        </w:rPr>
        <w:t xml:space="preserve">  </w:t>
      </w:r>
      <w:r w:rsidR="00F74E9D">
        <w:rPr>
          <w:rFonts w:ascii="Arial" w:eastAsia="Times New Roman" w:hAnsi="Arial" w:cs="Arial"/>
          <w:b/>
          <w:sz w:val="22"/>
          <w:szCs w:val="22"/>
          <w:lang w:eastAsia="zh-CN"/>
        </w:rPr>
        <w:tab/>
        <w:t xml:space="preserve">    </w:t>
      </w:r>
      <w:r w:rsidR="00F74E9D">
        <w:rPr>
          <w:rFonts w:ascii="Arial" w:eastAsia="Times New Roman" w:hAnsi="Arial" w:cs="Arial"/>
          <w:b/>
          <w:sz w:val="22"/>
          <w:szCs w:val="22"/>
          <w:lang w:eastAsia="zh-CN"/>
        </w:rPr>
        <w:tab/>
        <w:t xml:space="preserve">                   Data</w:t>
      </w:r>
      <w:r w:rsidRPr="00041E8E">
        <w:rPr>
          <w:rFonts w:ascii="Arial" w:eastAsia="Times New Roman" w:hAnsi="Arial" w:cs="Arial"/>
          <w:b/>
          <w:sz w:val="22"/>
          <w:szCs w:val="22"/>
          <w:lang w:eastAsia="zh-CN"/>
        </w:rPr>
        <w:t>: ……………r</w:t>
      </w:r>
      <w:r w:rsidRPr="00041E8E">
        <w:rPr>
          <w:rFonts w:ascii="Arial" w:hAnsi="Arial" w:cs="Arial"/>
          <w:sz w:val="22"/>
          <w:szCs w:val="22"/>
        </w:rPr>
        <w:t xml:space="preserve">    </w:t>
      </w:r>
    </w:p>
    <w:p w14:paraId="2F8A3F22" w14:textId="77777777" w:rsidR="00ED40C9" w:rsidRDefault="00ED40C9" w:rsidP="009430A0">
      <w:pPr>
        <w:suppressAutoHyphens/>
        <w:spacing w:line="271" w:lineRule="auto"/>
        <w:ind w:left="708"/>
        <w:rPr>
          <w:rFonts w:ascii="Arial" w:hAnsi="Arial" w:cs="Arial"/>
          <w:sz w:val="22"/>
          <w:szCs w:val="22"/>
        </w:rPr>
      </w:pPr>
    </w:p>
    <w:p w14:paraId="65A4C59B" w14:textId="77777777" w:rsidR="00ED40C9" w:rsidRDefault="00ED40C9" w:rsidP="009430A0">
      <w:pPr>
        <w:suppressAutoHyphens/>
        <w:spacing w:line="271" w:lineRule="auto"/>
        <w:ind w:left="708"/>
        <w:rPr>
          <w:rFonts w:ascii="Arial" w:hAnsi="Arial" w:cs="Arial"/>
          <w:sz w:val="22"/>
          <w:szCs w:val="22"/>
        </w:rPr>
      </w:pPr>
    </w:p>
    <w:p w14:paraId="7D3DA55E" w14:textId="77777777" w:rsidR="004D54B8" w:rsidRDefault="004D54B8" w:rsidP="009430A0">
      <w:pPr>
        <w:suppressAutoHyphens/>
        <w:spacing w:line="271" w:lineRule="auto"/>
        <w:ind w:left="708"/>
        <w:rPr>
          <w:rFonts w:ascii="Arial" w:hAnsi="Arial" w:cs="Arial"/>
          <w:sz w:val="22"/>
          <w:szCs w:val="22"/>
        </w:rPr>
      </w:pPr>
    </w:p>
    <w:p w14:paraId="40FE1417" w14:textId="77777777" w:rsidR="00681EEC" w:rsidRDefault="00681EEC" w:rsidP="00F8702D">
      <w:pPr>
        <w:suppressAutoHyphens/>
        <w:spacing w:line="271" w:lineRule="auto"/>
        <w:rPr>
          <w:rFonts w:ascii="Arial" w:hAnsi="Arial" w:cs="Arial"/>
          <w:sz w:val="22"/>
          <w:szCs w:val="22"/>
        </w:rPr>
      </w:pPr>
    </w:p>
    <w:p w14:paraId="6E558374" w14:textId="77777777" w:rsidR="00F8702D" w:rsidRDefault="00F8702D" w:rsidP="00F8702D">
      <w:pPr>
        <w:suppressAutoHyphens/>
        <w:spacing w:line="271" w:lineRule="auto"/>
        <w:rPr>
          <w:rFonts w:ascii="Arial" w:hAnsi="Arial" w:cs="Arial"/>
          <w:sz w:val="22"/>
          <w:szCs w:val="22"/>
        </w:rPr>
      </w:pPr>
    </w:p>
    <w:p w14:paraId="61A0F5D2" w14:textId="77777777" w:rsidR="00072CDA" w:rsidRDefault="00072CDA" w:rsidP="00F8702D">
      <w:pPr>
        <w:suppressAutoHyphens/>
        <w:spacing w:line="271" w:lineRule="auto"/>
        <w:rPr>
          <w:rFonts w:ascii="Arial" w:hAnsi="Arial" w:cs="Arial"/>
          <w:sz w:val="22"/>
          <w:szCs w:val="22"/>
        </w:rPr>
      </w:pPr>
    </w:p>
    <w:p w14:paraId="77035CB7" w14:textId="77777777" w:rsidR="00ED40C9" w:rsidRDefault="00ED40C9" w:rsidP="009430A0">
      <w:pPr>
        <w:suppressAutoHyphens/>
        <w:spacing w:line="271" w:lineRule="auto"/>
        <w:rPr>
          <w:rFonts w:ascii="Arial" w:hAnsi="Arial" w:cs="Arial"/>
          <w:sz w:val="22"/>
          <w:szCs w:val="22"/>
        </w:rPr>
      </w:pPr>
    </w:p>
    <w:p w14:paraId="2E3D7165" w14:textId="77777777" w:rsidR="008556E3" w:rsidRDefault="008556E3" w:rsidP="009430A0">
      <w:pPr>
        <w:suppressAutoHyphens/>
        <w:spacing w:line="271" w:lineRule="auto"/>
        <w:rPr>
          <w:rFonts w:ascii="Arial" w:hAnsi="Arial" w:cs="Arial"/>
          <w:sz w:val="22"/>
          <w:szCs w:val="22"/>
        </w:rPr>
      </w:pPr>
    </w:p>
    <w:p w14:paraId="5708DA1B" w14:textId="77777777" w:rsidR="00FE1634" w:rsidRDefault="00FE1634" w:rsidP="009430A0">
      <w:pPr>
        <w:suppressAutoHyphens/>
        <w:spacing w:line="271" w:lineRule="auto"/>
        <w:rPr>
          <w:rFonts w:ascii="Arial" w:hAnsi="Arial" w:cs="Arial"/>
          <w:sz w:val="22"/>
          <w:szCs w:val="22"/>
        </w:rPr>
      </w:pPr>
    </w:p>
    <w:p w14:paraId="09A420F1" w14:textId="77777777" w:rsidR="00FE1634" w:rsidRDefault="00FE1634" w:rsidP="009430A0">
      <w:pPr>
        <w:suppressAutoHyphens/>
        <w:spacing w:line="271" w:lineRule="auto"/>
        <w:rPr>
          <w:rFonts w:ascii="Arial" w:hAnsi="Arial" w:cs="Arial"/>
          <w:sz w:val="22"/>
          <w:szCs w:val="22"/>
        </w:rPr>
      </w:pPr>
    </w:p>
    <w:p w14:paraId="78907CF0"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bCs/>
          <w:sz w:val="22"/>
          <w:szCs w:val="22"/>
        </w:rPr>
        <w:t>Rozdział I.</w:t>
      </w:r>
      <w:r w:rsidRPr="00041E8E">
        <w:rPr>
          <w:rFonts w:ascii="Arial" w:eastAsia="Calibri" w:hAnsi="Arial" w:cs="Arial"/>
          <w:b/>
          <w:sz w:val="22"/>
          <w:szCs w:val="22"/>
        </w:rPr>
        <w:t xml:space="preserve"> Zamawiający</w:t>
      </w:r>
      <w:r w:rsidR="006E0E96">
        <w:rPr>
          <w:rFonts w:ascii="Arial" w:eastAsia="Calibri" w:hAnsi="Arial" w:cs="Arial"/>
          <w:b/>
          <w:sz w:val="22"/>
          <w:szCs w:val="22"/>
        </w:rPr>
        <w:t>.</w:t>
      </w:r>
    </w:p>
    <w:p w14:paraId="5A15F6A7" w14:textId="77777777" w:rsidR="005274B6" w:rsidRDefault="005274B6" w:rsidP="009430A0">
      <w:pPr>
        <w:spacing w:line="271" w:lineRule="auto"/>
        <w:ind w:left="720" w:hanging="578"/>
        <w:rPr>
          <w:rFonts w:ascii="Arial" w:hAnsi="Arial" w:cs="Arial"/>
          <w:sz w:val="22"/>
          <w:szCs w:val="22"/>
        </w:rPr>
      </w:pPr>
    </w:p>
    <w:p w14:paraId="17A43B10" w14:textId="77777777" w:rsidR="00ED40C9" w:rsidRPr="00DF2B89" w:rsidRDefault="00ED40C9" w:rsidP="009430A0">
      <w:pPr>
        <w:spacing w:line="271" w:lineRule="auto"/>
        <w:ind w:left="720" w:hanging="578"/>
        <w:rPr>
          <w:rFonts w:ascii="Arial" w:hAnsi="Arial" w:cs="Arial"/>
          <w:sz w:val="22"/>
          <w:szCs w:val="22"/>
        </w:rPr>
      </w:pPr>
      <w:r w:rsidRPr="00041E8E">
        <w:rPr>
          <w:rFonts w:ascii="Arial" w:hAnsi="Arial" w:cs="Arial"/>
          <w:sz w:val="22"/>
          <w:szCs w:val="22"/>
        </w:rPr>
        <w:t xml:space="preserve">Zamawiający: </w:t>
      </w:r>
      <w:r w:rsidRPr="00DF2B89">
        <w:rPr>
          <w:rFonts w:ascii="Arial" w:hAnsi="Arial" w:cs="Arial"/>
          <w:sz w:val="22"/>
          <w:szCs w:val="22"/>
        </w:rPr>
        <w:t>31 Baza Lotnictwa Taktycznego</w:t>
      </w:r>
      <w:r>
        <w:rPr>
          <w:rFonts w:ascii="Arial" w:hAnsi="Arial" w:cs="Arial"/>
          <w:sz w:val="22"/>
          <w:szCs w:val="22"/>
        </w:rPr>
        <w:t>,</w:t>
      </w:r>
      <w:r w:rsidRPr="00DF2B89">
        <w:t xml:space="preserve"> </w:t>
      </w:r>
      <w:r w:rsidRPr="00DF2B89">
        <w:rPr>
          <w:rFonts w:ascii="Arial" w:hAnsi="Arial" w:cs="Arial"/>
          <w:sz w:val="22"/>
          <w:szCs w:val="22"/>
        </w:rPr>
        <w:t>ul. Silniki 1 , 61-325 Poznań</w:t>
      </w:r>
    </w:p>
    <w:p w14:paraId="127A98DA" w14:textId="77777777" w:rsidR="00ED40C9"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Numer telefonu: +48 261 548</w:t>
      </w:r>
      <w:r>
        <w:rPr>
          <w:rFonts w:ascii="Arial" w:hAnsi="Arial" w:cs="Arial"/>
          <w:sz w:val="22"/>
          <w:szCs w:val="22"/>
        </w:rPr>
        <w:t> 500, fax +48 261 548 555</w:t>
      </w:r>
    </w:p>
    <w:p w14:paraId="044693FA" w14:textId="77777777" w:rsidR="00ED40C9" w:rsidRDefault="00ED40C9" w:rsidP="009430A0">
      <w:pPr>
        <w:pStyle w:val="Akapitzlist"/>
        <w:spacing w:line="271" w:lineRule="auto"/>
        <w:ind w:hanging="578"/>
        <w:jc w:val="both"/>
        <w:rPr>
          <w:rFonts w:ascii="Arial" w:hAnsi="Arial" w:cs="Arial"/>
          <w:sz w:val="22"/>
          <w:szCs w:val="22"/>
        </w:rPr>
      </w:pPr>
      <w:r>
        <w:rPr>
          <w:rFonts w:ascii="Arial" w:hAnsi="Arial" w:cs="Arial"/>
          <w:sz w:val="22"/>
          <w:szCs w:val="22"/>
        </w:rPr>
        <w:t xml:space="preserve">Adres strony internetowej Zamawiającego: </w:t>
      </w:r>
      <w:hyperlink r:id="rId10" w:history="1">
        <w:r w:rsidRPr="00FC5437">
          <w:rPr>
            <w:rStyle w:val="Hipercze"/>
            <w:rFonts w:ascii="Arial" w:hAnsi="Arial" w:cs="Arial"/>
            <w:sz w:val="22"/>
            <w:szCs w:val="22"/>
          </w:rPr>
          <w:t>www.31blt.wp.mil.pl</w:t>
        </w:r>
      </w:hyperlink>
      <w:r>
        <w:rPr>
          <w:rFonts w:ascii="Arial" w:hAnsi="Arial" w:cs="Arial"/>
          <w:sz w:val="22"/>
          <w:szCs w:val="22"/>
        </w:rPr>
        <w:t xml:space="preserve"> </w:t>
      </w:r>
    </w:p>
    <w:p w14:paraId="22A79AD0" w14:textId="77777777" w:rsidR="00ED40C9"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 xml:space="preserve">Adres poczty elektronicznej: </w:t>
      </w:r>
      <w:hyperlink r:id="rId11" w:history="1">
        <w:r w:rsidRPr="00E9488B">
          <w:rPr>
            <w:rStyle w:val="Hipercze"/>
            <w:rFonts w:ascii="Arial" w:hAnsi="Arial" w:cs="Arial"/>
            <w:sz w:val="22"/>
            <w:szCs w:val="22"/>
          </w:rPr>
          <w:t>31blt.przetargi@ron.mil.pl</w:t>
        </w:r>
      </w:hyperlink>
      <w:r w:rsidRPr="00E9488B">
        <w:rPr>
          <w:rFonts w:ascii="Arial" w:hAnsi="Arial" w:cs="Arial"/>
          <w:sz w:val="22"/>
          <w:szCs w:val="22"/>
        </w:rPr>
        <w:t xml:space="preserve"> </w:t>
      </w:r>
    </w:p>
    <w:p w14:paraId="12EAF1DC" w14:textId="77777777" w:rsidR="00ED40C9" w:rsidRPr="00E9488B"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Godziny urzędowania: od 7.30 do 15.30</w:t>
      </w:r>
    </w:p>
    <w:p w14:paraId="5A4D45A9" w14:textId="77777777" w:rsidR="00ED40C9" w:rsidRDefault="00ED40C9" w:rsidP="009430A0">
      <w:pPr>
        <w:pStyle w:val="Akapitzlist"/>
        <w:spacing w:line="271" w:lineRule="auto"/>
        <w:ind w:hanging="578"/>
        <w:jc w:val="both"/>
        <w:rPr>
          <w:rFonts w:ascii="Arial" w:hAnsi="Arial" w:cs="Arial"/>
          <w:sz w:val="22"/>
          <w:szCs w:val="22"/>
        </w:rPr>
      </w:pPr>
      <w:r w:rsidRPr="00E9488B">
        <w:rPr>
          <w:rFonts w:ascii="Arial" w:hAnsi="Arial" w:cs="Arial"/>
          <w:sz w:val="22"/>
          <w:szCs w:val="22"/>
        </w:rPr>
        <w:t>REGON: 632431771, NIP: 777-00-04-575</w:t>
      </w:r>
    </w:p>
    <w:p w14:paraId="61763BD6" w14:textId="77777777" w:rsidR="008E5617" w:rsidRPr="00E9488B" w:rsidRDefault="008E5617" w:rsidP="009430A0">
      <w:pPr>
        <w:pStyle w:val="Akapitzlist"/>
        <w:spacing w:line="271" w:lineRule="auto"/>
        <w:ind w:hanging="578"/>
        <w:jc w:val="both"/>
        <w:rPr>
          <w:rFonts w:ascii="Arial" w:hAnsi="Arial" w:cs="Arial"/>
          <w:sz w:val="22"/>
          <w:szCs w:val="22"/>
        </w:rPr>
      </w:pPr>
    </w:p>
    <w:p w14:paraId="0FE2599C"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II. Strona internetowa</w:t>
      </w:r>
      <w:r w:rsidR="006E0E96">
        <w:rPr>
          <w:rFonts w:ascii="Arial" w:eastAsia="Calibri" w:hAnsi="Arial" w:cs="Arial"/>
          <w:b/>
          <w:sz w:val="22"/>
          <w:szCs w:val="22"/>
        </w:rPr>
        <w:t>.</w:t>
      </w:r>
    </w:p>
    <w:p w14:paraId="7994797B" w14:textId="77777777" w:rsidR="005274B6" w:rsidRDefault="005274B6" w:rsidP="00482E2B">
      <w:pPr>
        <w:pStyle w:val="Akapitzlist"/>
        <w:spacing w:line="271" w:lineRule="auto"/>
        <w:ind w:left="284"/>
        <w:jc w:val="both"/>
        <w:rPr>
          <w:rFonts w:ascii="Arial" w:hAnsi="Arial" w:cs="Arial"/>
          <w:bCs/>
          <w:sz w:val="22"/>
          <w:szCs w:val="22"/>
        </w:rPr>
      </w:pPr>
    </w:p>
    <w:p w14:paraId="50054C48" w14:textId="77777777" w:rsidR="00FB3BD9" w:rsidRPr="00482E2B" w:rsidRDefault="00ED40C9" w:rsidP="00070F44">
      <w:pPr>
        <w:pStyle w:val="Akapitzlist"/>
        <w:spacing w:line="271" w:lineRule="auto"/>
        <w:ind w:left="0"/>
        <w:jc w:val="both"/>
        <w:rPr>
          <w:rFonts w:ascii="Arial" w:hAnsi="Arial" w:cs="Arial"/>
          <w:bCs/>
          <w:sz w:val="22"/>
          <w:szCs w:val="22"/>
        </w:rPr>
      </w:pPr>
      <w:r w:rsidRPr="00041E8E">
        <w:rPr>
          <w:rFonts w:ascii="Arial" w:hAnsi="Arial" w:cs="Arial"/>
          <w:bCs/>
          <w:sz w:val="22"/>
          <w:szCs w:val="22"/>
        </w:rPr>
        <w:t xml:space="preserve">Zamawiający będzie prowadził korespondencję w zakresie obejmującym zmiany </w:t>
      </w:r>
      <w:r>
        <w:rPr>
          <w:rFonts w:ascii="Arial" w:hAnsi="Arial" w:cs="Arial"/>
          <w:bCs/>
          <w:sz w:val="22"/>
          <w:szCs w:val="22"/>
        </w:rPr>
        <w:br/>
      </w:r>
      <w:r w:rsidRPr="00041E8E">
        <w:rPr>
          <w:rFonts w:ascii="Arial" w:hAnsi="Arial" w:cs="Arial"/>
          <w:bCs/>
          <w:sz w:val="22"/>
          <w:szCs w:val="22"/>
        </w:rPr>
        <w:t>i wyjaśnienia treści SWZ oraz inne dokumenty zam</w:t>
      </w:r>
      <w:r w:rsidR="00FB3BD9">
        <w:rPr>
          <w:rFonts w:ascii="Arial" w:hAnsi="Arial" w:cs="Arial"/>
          <w:bCs/>
          <w:sz w:val="22"/>
          <w:szCs w:val="22"/>
        </w:rPr>
        <w:t>ówienia bezpośrednio związane z </w:t>
      </w:r>
      <w:r w:rsidRPr="00041E8E">
        <w:rPr>
          <w:rFonts w:ascii="Arial" w:hAnsi="Arial" w:cs="Arial"/>
          <w:bCs/>
          <w:sz w:val="22"/>
          <w:szCs w:val="22"/>
        </w:rPr>
        <w:t xml:space="preserve">postępowaniem o udzielenie zamówienia pod </w:t>
      </w:r>
      <w:r w:rsidRPr="00F60CCF">
        <w:rPr>
          <w:rFonts w:ascii="Arial" w:hAnsi="Arial" w:cs="Arial"/>
          <w:bCs/>
          <w:sz w:val="22"/>
          <w:szCs w:val="22"/>
        </w:rPr>
        <w:t>adresem strony internetowej wskazanej poniżej.</w:t>
      </w:r>
    </w:p>
    <w:p w14:paraId="764C55DF" w14:textId="77777777" w:rsidR="00ED40C9" w:rsidRPr="00DF2B89" w:rsidRDefault="00ED40C9" w:rsidP="00070F44">
      <w:pPr>
        <w:pStyle w:val="Akapitzlist"/>
        <w:spacing w:line="271" w:lineRule="auto"/>
        <w:ind w:left="0"/>
        <w:jc w:val="both"/>
        <w:rPr>
          <w:rFonts w:ascii="Arial" w:hAnsi="Arial" w:cs="Arial"/>
          <w:sz w:val="22"/>
          <w:szCs w:val="22"/>
        </w:rPr>
      </w:pPr>
      <w:r w:rsidRPr="00041E8E">
        <w:rPr>
          <w:rFonts w:ascii="Arial" w:hAnsi="Arial" w:cs="Arial"/>
          <w:sz w:val="22"/>
          <w:szCs w:val="22"/>
        </w:rPr>
        <w:t xml:space="preserve">Adres </w:t>
      </w:r>
      <w:r>
        <w:rPr>
          <w:rFonts w:ascii="Arial" w:hAnsi="Arial" w:cs="Arial"/>
          <w:sz w:val="22"/>
          <w:szCs w:val="22"/>
        </w:rPr>
        <w:t>platformy do obsługi</w:t>
      </w:r>
      <w:r w:rsidRPr="00041E8E">
        <w:rPr>
          <w:rFonts w:ascii="Arial" w:hAnsi="Arial" w:cs="Arial"/>
          <w:sz w:val="22"/>
          <w:szCs w:val="22"/>
        </w:rPr>
        <w:t xml:space="preserve"> prowadzonego postępowania:</w:t>
      </w:r>
      <w:r w:rsidRPr="00DF2B89">
        <w:t xml:space="preserve"> </w:t>
      </w:r>
    </w:p>
    <w:p w14:paraId="6987458B" w14:textId="77777777" w:rsidR="00366550" w:rsidRPr="008E5617" w:rsidRDefault="00000000" w:rsidP="00865850">
      <w:pPr>
        <w:pStyle w:val="Akapitzlist"/>
        <w:ind w:left="0"/>
        <w:jc w:val="center"/>
        <w:rPr>
          <w:rFonts w:ascii="Arial" w:hAnsi="Arial" w:cs="Arial"/>
          <w:sz w:val="22"/>
          <w:szCs w:val="22"/>
        </w:rPr>
      </w:pPr>
      <w:hyperlink r:id="rId12" w:history="1">
        <w:r w:rsidR="00871EEE" w:rsidRPr="008E5617">
          <w:rPr>
            <w:rStyle w:val="Hipercze"/>
            <w:rFonts w:ascii="Arial" w:hAnsi="Arial" w:cs="Arial"/>
            <w:sz w:val="22"/>
            <w:szCs w:val="22"/>
          </w:rPr>
          <w:t>https://platformazakupowa.pl/pn/31_blt</w:t>
        </w:r>
      </w:hyperlink>
    </w:p>
    <w:p w14:paraId="0583D751" w14:textId="77777777" w:rsidR="00ED40C9" w:rsidRPr="00041E8E" w:rsidRDefault="00ED40C9" w:rsidP="009430A0">
      <w:pPr>
        <w:spacing w:line="271" w:lineRule="auto"/>
        <w:ind w:left="1428"/>
        <w:contextualSpacing/>
        <w:jc w:val="both"/>
        <w:rPr>
          <w:rFonts w:ascii="Arial" w:hAnsi="Arial" w:cs="Arial"/>
          <w:sz w:val="22"/>
          <w:szCs w:val="22"/>
        </w:rPr>
      </w:pPr>
    </w:p>
    <w:p w14:paraId="2DE7EE88"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III. T</w:t>
      </w:r>
      <w:r w:rsidRPr="00041E8E">
        <w:rPr>
          <w:rFonts w:ascii="Arial" w:eastAsia="Calibri" w:hAnsi="Arial" w:cs="Arial"/>
          <w:b/>
          <w:bCs/>
          <w:sz w:val="22"/>
          <w:szCs w:val="22"/>
        </w:rPr>
        <w:t>ryb</w:t>
      </w:r>
      <w:r w:rsidRPr="00041E8E">
        <w:rPr>
          <w:rFonts w:ascii="Arial" w:eastAsia="Calibri" w:hAnsi="Arial" w:cs="Arial"/>
          <w:b/>
          <w:sz w:val="22"/>
          <w:szCs w:val="22"/>
        </w:rPr>
        <w:t xml:space="preserve"> </w:t>
      </w:r>
      <w:r w:rsidRPr="00041E8E">
        <w:rPr>
          <w:rFonts w:ascii="Arial" w:eastAsia="Calibri" w:hAnsi="Arial" w:cs="Arial"/>
          <w:b/>
          <w:bCs/>
          <w:sz w:val="22"/>
          <w:szCs w:val="22"/>
        </w:rPr>
        <w:t>postępowania</w:t>
      </w:r>
      <w:r w:rsidR="006E0E96">
        <w:rPr>
          <w:rFonts w:ascii="Arial" w:eastAsia="Calibri" w:hAnsi="Arial" w:cs="Arial"/>
          <w:b/>
          <w:bCs/>
          <w:sz w:val="22"/>
          <w:szCs w:val="22"/>
        </w:rPr>
        <w:t>.</w:t>
      </w:r>
    </w:p>
    <w:p w14:paraId="35B6A269" w14:textId="77777777" w:rsidR="005274B6" w:rsidRDefault="005274B6" w:rsidP="005274B6">
      <w:pPr>
        <w:spacing w:line="271" w:lineRule="auto"/>
        <w:ind w:left="284"/>
        <w:contextualSpacing/>
        <w:jc w:val="both"/>
        <w:rPr>
          <w:rFonts w:ascii="Arial" w:hAnsi="Arial" w:cs="Arial"/>
          <w:sz w:val="22"/>
          <w:szCs w:val="22"/>
        </w:rPr>
      </w:pPr>
    </w:p>
    <w:p w14:paraId="3A81692A" w14:textId="77777777" w:rsidR="00ED40C9" w:rsidRPr="00041E8E" w:rsidRDefault="00ED40C9" w:rsidP="00C44FA0">
      <w:pPr>
        <w:numPr>
          <w:ilvl w:val="0"/>
          <w:numId w:val="8"/>
        </w:numPr>
        <w:spacing w:line="271" w:lineRule="auto"/>
        <w:ind w:left="284" w:hanging="284"/>
        <w:contextualSpacing/>
        <w:jc w:val="both"/>
        <w:rPr>
          <w:rFonts w:ascii="Arial" w:hAnsi="Arial" w:cs="Arial"/>
          <w:sz w:val="22"/>
          <w:szCs w:val="22"/>
        </w:rPr>
      </w:pPr>
      <w:r w:rsidRPr="00041E8E">
        <w:rPr>
          <w:rFonts w:ascii="Arial" w:hAnsi="Arial" w:cs="Arial"/>
          <w:sz w:val="22"/>
          <w:szCs w:val="22"/>
        </w:rPr>
        <w:t>Postępowanie o udzielenie zamówienia publicznego prowadzone w trybie przetargu nieograniczonego na podstawie art</w:t>
      </w:r>
      <w:r>
        <w:rPr>
          <w:rFonts w:ascii="Arial" w:hAnsi="Arial" w:cs="Arial"/>
          <w:sz w:val="22"/>
          <w:szCs w:val="22"/>
        </w:rPr>
        <w:t>. 132</w:t>
      </w:r>
      <w:r w:rsidRPr="00041E8E">
        <w:rPr>
          <w:rFonts w:ascii="Arial" w:hAnsi="Arial" w:cs="Arial"/>
          <w:sz w:val="22"/>
          <w:szCs w:val="22"/>
        </w:rPr>
        <w:t xml:space="preserve"> ustawy z dnia 11 września 2019r. Prawo zamówień publicznych </w:t>
      </w:r>
      <w:r w:rsidR="00BA2F2A">
        <w:rPr>
          <w:rFonts w:ascii="Arial" w:hAnsi="Arial" w:cs="Arial"/>
          <w:sz w:val="22"/>
          <w:szCs w:val="22"/>
        </w:rPr>
        <w:t>(Dz.U.202</w:t>
      </w:r>
      <w:r w:rsidR="003D238F">
        <w:rPr>
          <w:rFonts w:ascii="Arial" w:hAnsi="Arial" w:cs="Arial"/>
          <w:sz w:val="22"/>
          <w:szCs w:val="22"/>
        </w:rPr>
        <w:t>4</w:t>
      </w:r>
      <w:r w:rsidR="003D5F48">
        <w:rPr>
          <w:rFonts w:ascii="Arial" w:hAnsi="Arial" w:cs="Arial"/>
          <w:sz w:val="22"/>
          <w:szCs w:val="22"/>
        </w:rPr>
        <w:t xml:space="preserve">r., </w:t>
      </w:r>
      <w:r w:rsidR="00BA2F2A">
        <w:rPr>
          <w:rFonts w:ascii="Arial" w:hAnsi="Arial" w:cs="Arial"/>
          <w:sz w:val="22"/>
          <w:szCs w:val="22"/>
        </w:rPr>
        <w:t xml:space="preserve">poz. </w:t>
      </w:r>
      <w:r w:rsidR="003D238F">
        <w:rPr>
          <w:rFonts w:ascii="Arial" w:hAnsi="Arial" w:cs="Arial"/>
          <w:sz w:val="22"/>
          <w:szCs w:val="22"/>
        </w:rPr>
        <w:t>1320</w:t>
      </w:r>
      <w:r w:rsidR="009E60ED">
        <w:rPr>
          <w:rFonts w:ascii="Arial" w:hAnsi="Arial" w:cs="Arial"/>
          <w:sz w:val="22"/>
          <w:szCs w:val="22"/>
        </w:rPr>
        <w:t xml:space="preserve"> z późn. zm.</w:t>
      </w:r>
      <w:r w:rsidR="00BA2F2A">
        <w:rPr>
          <w:rFonts w:ascii="Arial" w:hAnsi="Arial" w:cs="Arial"/>
          <w:sz w:val="22"/>
          <w:szCs w:val="22"/>
        </w:rPr>
        <w:t xml:space="preserve">) </w:t>
      </w:r>
      <w:r w:rsidRPr="00041E8E">
        <w:rPr>
          <w:rFonts w:ascii="Arial" w:hAnsi="Arial" w:cs="Arial"/>
          <w:sz w:val="22"/>
          <w:szCs w:val="22"/>
        </w:rPr>
        <w:t xml:space="preserve">zwanej dalej „ustawą Pzp”. </w:t>
      </w:r>
    </w:p>
    <w:p w14:paraId="11AC53FE" w14:textId="77777777" w:rsidR="009518E9" w:rsidRDefault="00ED40C9" w:rsidP="00C44FA0">
      <w:pPr>
        <w:numPr>
          <w:ilvl w:val="0"/>
          <w:numId w:val="8"/>
        </w:numPr>
        <w:spacing w:line="271" w:lineRule="auto"/>
        <w:ind w:left="284" w:hanging="284"/>
        <w:contextualSpacing/>
        <w:jc w:val="both"/>
        <w:rPr>
          <w:rFonts w:ascii="Arial" w:hAnsi="Arial" w:cs="Arial"/>
          <w:sz w:val="22"/>
          <w:szCs w:val="22"/>
        </w:rPr>
      </w:pPr>
      <w:r w:rsidRPr="00041E8E">
        <w:rPr>
          <w:rFonts w:ascii="Arial" w:hAnsi="Arial" w:cs="Arial"/>
          <w:sz w:val="22"/>
          <w:szCs w:val="22"/>
        </w:rPr>
        <w:t>W postępowaniu mają zastosowanie przepisy ustawy Pzp oraz aktów wykonawczych wydanych na jej podstawie. W zakresie nieuregulowanym przez ww. akty prawne stosuje się przepisy ustawy z dnia 23 kwietnia 1964 r. - Kodeks cywilny.</w:t>
      </w:r>
    </w:p>
    <w:p w14:paraId="1B1EE1AF" w14:textId="77777777" w:rsidR="004D0C31" w:rsidRPr="006A256A" w:rsidRDefault="004D0C31" w:rsidP="004D0C31">
      <w:pPr>
        <w:spacing w:line="271" w:lineRule="auto"/>
        <w:ind w:left="284"/>
        <w:contextualSpacing/>
        <w:jc w:val="both"/>
        <w:rPr>
          <w:rFonts w:ascii="Arial" w:hAnsi="Arial" w:cs="Arial"/>
          <w:sz w:val="22"/>
          <w:szCs w:val="22"/>
        </w:rPr>
      </w:pPr>
    </w:p>
    <w:p w14:paraId="0AC4C913" w14:textId="77777777" w:rsidR="00753F76" w:rsidRPr="009518E9" w:rsidRDefault="00ED40C9" w:rsidP="009518E9">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IV. Opis przedmiotu zamówienia</w:t>
      </w:r>
      <w:r w:rsidR="006E0E96">
        <w:rPr>
          <w:rFonts w:ascii="Arial" w:eastAsia="Calibri" w:hAnsi="Arial" w:cs="Arial"/>
          <w:b/>
          <w:sz w:val="22"/>
          <w:szCs w:val="22"/>
        </w:rPr>
        <w:t>.</w:t>
      </w:r>
    </w:p>
    <w:p w14:paraId="3A6290DB" w14:textId="77777777" w:rsidR="005274B6" w:rsidRDefault="005274B6" w:rsidP="005274B6">
      <w:pPr>
        <w:suppressAutoHyphens/>
        <w:spacing w:line="271" w:lineRule="auto"/>
        <w:ind w:left="284"/>
        <w:jc w:val="both"/>
        <w:rPr>
          <w:rFonts w:ascii="Arial" w:hAnsi="Arial" w:cs="Arial"/>
          <w:sz w:val="22"/>
          <w:szCs w:val="22"/>
        </w:rPr>
      </w:pPr>
    </w:p>
    <w:p w14:paraId="2BC84787" w14:textId="77777777" w:rsidR="00A84DA9" w:rsidRPr="00A512DE"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A512DE">
        <w:rPr>
          <w:rFonts w:ascii="Arial" w:hAnsi="Arial" w:cs="Arial"/>
          <w:sz w:val="22"/>
          <w:szCs w:val="22"/>
        </w:rPr>
        <w:t xml:space="preserve">Przedmiotem zamówienia jest dostawa fabrycznie nowego (tj. nieużywanego, niekopiowanego, nieprzerabianego) sprzętu, odzieży i obuwia sportowego do magazynów znajdujących się na terenie 31 Bazy Lotnictwa Taktycznego, ul. Silniki 1 w Poznaniu, przeznaczonych dla żołnierzy oraz pracowników Resortu Obrony Narodowej będących na zaopatrzeniu 31 Bazy Lotnictwa Taktycznego (dalej 31BLT). Koszt transportu pokryje Wykonawca i wliczy w koszt dostawy. </w:t>
      </w:r>
    </w:p>
    <w:p w14:paraId="3D6CC582" w14:textId="77777777" w:rsidR="00A84DA9" w:rsidRPr="00A512DE"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A512DE">
        <w:rPr>
          <w:rFonts w:ascii="Arial" w:hAnsi="Arial" w:cs="Arial"/>
          <w:sz w:val="22"/>
          <w:szCs w:val="22"/>
        </w:rPr>
        <w:t xml:space="preserve">Zamawiający przypomina że, zgodnie z art. 305 Prawa Własności Przemysłowej znaki towarowe podlegają ochronie. </w:t>
      </w:r>
    </w:p>
    <w:p w14:paraId="10E1E04D" w14:textId="5D42AC9F" w:rsidR="00A84DA9" w:rsidRPr="00A512DE" w:rsidRDefault="00A84DA9">
      <w:pPr>
        <w:widowControl w:val="0"/>
        <w:numPr>
          <w:ilvl w:val="0"/>
          <w:numId w:val="55"/>
        </w:numPr>
        <w:tabs>
          <w:tab w:val="left" w:pos="284"/>
        </w:tabs>
        <w:suppressAutoHyphens/>
        <w:autoSpaceDE w:val="0"/>
        <w:spacing w:line="268" w:lineRule="auto"/>
        <w:ind w:left="426" w:hanging="426"/>
        <w:jc w:val="both"/>
        <w:rPr>
          <w:rFonts w:ascii="Arial" w:hAnsi="Arial" w:cs="Arial"/>
          <w:sz w:val="22"/>
          <w:szCs w:val="22"/>
        </w:rPr>
      </w:pPr>
      <w:r w:rsidRPr="00A512DE">
        <w:rPr>
          <w:rFonts w:ascii="Arial" w:hAnsi="Arial" w:cs="Arial"/>
          <w:sz w:val="22"/>
          <w:szCs w:val="22"/>
        </w:rPr>
        <w:t xml:space="preserve">Zamawiający dopuszcza składanie ofert częściowych. Zamówienie składa się z </w:t>
      </w:r>
      <w:r w:rsidR="00370386">
        <w:rPr>
          <w:rFonts w:ascii="Arial" w:hAnsi="Arial" w:cs="Arial"/>
          <w:sz w:val="22"/>
          <w:szCs w:val="22"/>
        </w:rPr>
        <w:t>10</w:t>
      </w:r>
      <w:r w:rsidRPr="00A512DE">
        <w:rPr>
          <w:rFonts w:ascii="Arial" w:hAnsi="Arial" w:cs="Arial"/>
          <w:sz w:val="22"/>
          <w:szCs w:val="22"/>
        </w:rPr>
        <w:t xml:space="preserve"> zadań, tj.:</w:t>
      </w:r>
    </w:p>
    <w:p w14:paraId="446695CE" w14:textId="50765ACE" w:rsidR="00A84DA9" w:rsidRPr="00A512DE" w:rsidRDefault="00A84DA9" w:rsidP="00A84DA9">
      <w:pPr>
        <w:widowControl w:val="0"/>
        <w:tabs>
          <w:tab w:val="left" w:pos="284"/>
        </w:tabs>
        <w:autoSpaceDE w:val="0"/>
        <w:spacing w:line="268" w:lineRule="auto"/>
        <w:ind w:left="567"/>
        <w:jc w:val="both"/>
        <w:rPr>
          <w:rFonts w:ascii="Arial" w:hAnsi="Arial" w:cs="Arial"/>
          <w:sz w:val="22"/>
          <w:szCs w:val="22"/>
        </w:rPr>
      </w:pPr>
      <w:r w:rsidRPr="00A512DE">
        <w:rPr>
          <w:rFonts w:ascii="Arial" w:hAnsi="Arial" w:cs="Arial"/>
          <w:sz w:val="22"/>
          <w:szCs w:val="22"/>
        </w:rPr>
        <w:t xml:space="preserve">Zadanie nr 1 </w:t>
      </w:r>
      <w:r w:rsidR="005673E4">
        <w:rPr>
          <w:rFonts w:ascii="Arial" w:hAnsi="Arial" w:cs="Arial"/>
          <w:sz w:val="22"/>
          <w:szCs w:val="22"/>
        </w:rPr>
        <w:t>-</w:t>
      </w:r>
      <w:r w:rsidRPr="00A512DE">
        <w:rPr>
          <w:rFonts w:ascii="Arial" w:hAnsi="Arial" w:cs="Arial"/>
          <w:sz w:val="22"/>
          <w:szCs w:val="22"/>
        </w:rPr>
        <w:t xml:space="preserve"> </w:t>
      </w:r>
      <w:r>
        <w:rPr>
          <w:rFonts w:ascii="Arial" w:hAnsi="Arial" w:cs="Arial"/>
          <w:sz w:val="22"/>
          <w:szCs w:val="22"/>
        </w:rPr>
        <w:t>odzież sportowa</w:t>
      </w:r>
      <w:r w:rsidRPr="00A512DE">
        <w:rPr>
          <w:rFonts w:ascii="Arial" w:hAnsi="Arial" w:cs="Arial"/>
          <w:sz w:val="22"/>
          <w:szCs w:val="22"/>
        </w:rPr>
        <w:t>,</w:t>
      </w:r>
    </w:p>
    <w:p w14:paraId="2E8DE3A4" w14:textId="2E66161A" w:rsidR="00A84DA9" w:rsidRPr="00A512DE" w:rsidRDefault="00A84DA9" w:rsidP="00A84DA9">
      <w:pPr>
        <w:widowControl w:val="0"/>
        <w:tabs>
          <w:tab w:val="left" w:pos="284"/>
        </w:tabs>
        <w:autoSpaceDE w:val="0"/>
        <w:spacing w:line="268" w:lineRule="auto"/>
        <w:ind w:left="567"/>
        <w:jc w:val="both"/>
        <w:rPr>
          <w:rFonts w:ascii="Arial" w:hAnsi="Arial" w:cs="Arial"/>
          <w:sz w:val="22"/>
          <w:szCs w:val="22"/>
        </w:rPr>
      </w:pPr>
      <w:r w:rsidRPr="00A512DE">
        <w:rPr>
          <w:rFonts w:ascii="Arial" w:hAnsi="Arial" w:cs="Arial"/>
          <w:sz w:val="22"/>
          <w:szCs w:val="22"/>
        </w:rPr>
        <w:t xml:space="preserve">Zadanie nr 2 </w:t>
      </w:r>
      <w:r w:rsidR="005673E4">
        <w:rPr>
          <w:rFonts w:ascii="Arial" w:hAnsi="Arial" w:cs="Arial"/>
          <w:sz w:val="22"/>
          <w:szCs w:val="22"/>
        </w:rPr>
        <w:t>-</w:t>
      </w:r>
      <w:r w:rsidRPr="00A512DE">
        <w:rPr>
          <w:rFonts w:ascii="Arial" w:hAnsi="Arial" w:cs="Arial"/>
          <w:sz w:val="22"/>
          <w:szCs w:val="22"/>
        </w:rPr>
        <w:t xml:space="preserve"> </w:t>
      </w:r>
      <w:r>
        <w:rPr>
          <w:rFonts w:ascii="Arial" w:hAnsi="Arial" w:cs="Arial"/>
          <w:sz w:val="22"/>
          <w:szCs w:val="22"/>
        </w:rPr>
        <w:t>obuwie sportowe</w:t>
      </w:r>
      <w:r w:rsidRPr="00A512DE">
        <w:rPr>
          <w:rFonts w:ascii="Arial" w:hAnsi="Arial" w:cs="Arial"/>
          <w:sz w:val="22"/>
          <w:szCs w:val="22"/>
        </w:rPr>
        <w:t>,</w:t>
      </w:r>
    </w:p>
    <w:p w14:paraId="1462E252" w14:textId="21823B7D" w:rsidR="00A84DA9" w:rsidRDefault="00A84DA9" w:rsidP="00A84DA9">
      <w:pPr>
        <w:widowControl w:val="0"/>
        <w:tabs>
          <w:tab w:val="left" w:pos="284"/>
        </w:tabs>
        <w:autoSpaceDE w:val="0"/>
        <w:spacing w:line="268" w:lineRule="auto"/>
        <w:ind w:left="567"/>
        <w:jc w:val="both"/>
        <w:rPr>
          <w:rFonts w:ascii="Arial" w:hAnsi="Arial" w:cs="Arial"/>
          <w:sz w:val="22"/>
          <w:szCs w:val="22"/>
        </w:rPr>
      </w:pPr>
      <w:r w:rsidRPr="00A512DE">
        <w:rPr>
          <w:rFonts w:ascii="Arial" w:hAnsi="Arial" w:cs="Arial"/>
          <w:sz w:val="22"/>
          <w:szCs w:val="22"/>
        </w:rPr>
        <w:t xml:space="preserve">Zadanie nr 3 </w:t>
      </w:r>
      <w:r w:rsidR="005673E4">
        <w:rPr>
          <w:rFonts w:ascii="Arial" w:hAnsi="Arial" w:cs="Arial"/>
          <w:sz w:val="22"/>
          <w:szCs w:val="22"/>
        </w:rPr>
        <w:t>-</w:t>
      </w:r>
      <w:r w:rsidRPr="00A512DE">
        <w:rPr>
          <w:rFonts w:ascii="Arial" w:hAnsi="Arial" w:cs="Arial"/>
          <w:sz w:val="22"/>
          <w:szCs w:val="22"/>
        </w:rPr>
        <w:t xml:space="preserve"> sprzęt sportowy</w:t>
      </w:r>
      <w:r>
        <w:rPr>
          <w:rFonts w:ascii="Arial" w:hAnsi="Arial" w:cs="Arial"/>
          <w:sz w:val="22"/>
          <w:szCs w:val="22"/>
        </w:rPr>
        <w:t>,</w:t>
      </w:r>
    </w:p>
    <w:p w14:paraId="3091322A" w14:textId="1CBF7C7B" w:rsidR="00A84DA9" w:rsidRDefault="00A84DA9" w:rsidP="00A84DA9">
      <w:pPr>
        <w:widowControl w:val="0"/>
        <w:tabs>
          <w:tab w:val="left" w:pos="284"/>
        </w:tabs>
        <w:autoSpaceDE w:val="0"/>
        <w:spacing w:line="268" w:lineRule="auto"/>
        <w:ind w:left="567"/>
        <w:jc w:val="both"/>
        <w:rPr>
          <w:rFonts w:ascii="Arial" w:hAnsi="Arial" w:cs="Arial"/>
          <w:sz w:val="22"/>
          <w:szCs w:val="22"/>
        </w:rPr>
      </w:pPr>
      <w:r>
        <w:rPr>
          <w:rFonts w:ascii="Arial" w:hAnsi="Arial" w:cs="Arial"/>
          <w:sz w:val="22"/>
          <w:szCs w:val="22"/>
        </w:rPr>
        <w:t xml:space="preserve">Zadanie nr 4 </w:t>
      </w:r>
      <w:r w:rsidR="005673E4">
        <w:rPr>
          <w:rFonts w:ascii="Arial" w:hAnsi="Arial" w:cs="Arial"/>
          <w:sz w:val="22"/>
          <w:szCs w:val="22"/>
        </w:rPr>
        <w:t>-</w:t>
      </w:r>
      <w:r>
        <w:rPr>
          <w:rFonts w:ascii="Arial" w:hAnsi="Arial" w:cs="Arial"/>
          <w:sz w:val="22"/>
          <w:szCs w:val="22"/>
        </w:rPr>
        <w:t xml:space="preserve"> odzież sportowa dla CWZS,</w:t>
      </w:r>
    </w:p>
    <w:p w14:paraId="33B579DD" w14:textId="0A77DF61" w:rsidR="00370386" w:rsidRDefault="00370386" w:rsidP="00A84DA9">
      <w:pPr>
        <w:widowControl w:val="0"/>
        <w:tabs>
          <w:tab w:val="left" w:pos="284"/>
        </w:tabs>
        <w:autoSpaceDE w:val="0"/>
        <w:spacing w:line="268" w:lineRule="auto"/>
        <w:ind w:left="567"/>
        <w:jc w:val="both"/>
        <w:rPr>
          <w:rFonts w:ascii="Arial" w:hAnsi="Arial" w:cs="Arial"/>
          <w:sz w:val="22"/>
          <w:szCs w:val="22"/>
        </w:rPr>
      </w:pPr>
      <w:r>
        <w:rPr>
          <w:rFonts w:ascii="Arial" w:hAnsi="Arial" w:cs="Arial"/>
          <w:sz w:val="22"/>
          <w:szCs w:val="22"/>
        </w:rPr>
        <w:t xml:space="preserve">Zadanie nr 5 </w:t>
      </w:r>
      <w:r w:rsidR="005673E4">
        <w:rPr>
          <w:rFonts w:ascii="Arial" w:hAnsi="Arial" w:cs="Arial"/>
          <w:sz w:val="22"/>
          <w:szCs w:val="22"/>
        </w:rPr>
        <w:t>-</w:t>
      </w:r>
      <w:r>
        <w:rPr>
          <w:rFonts w:ascii="Arial" w:hAnsi="Arial" w:cs="Arial"/>
          <w:sz w:val="22"/>
          <w:szCs w:val="22"/>
        </w:rPr>
        <w:t xml:space="preserve"> odzież sportowa dla CWZS</w:t>
      </w:r>
    </w:p>
    <w:p w14:paraId="4D3E4EF2" w14:textId="65474C66" w:rsidR="00A84DA9" w:rsidRDefault="00A84DA9" w:rsidP="00A84DA9">
      <w:pPr>
        <w:widowControl w:val="0"/>
        <w:tabs>
          <w:tab w:val="left" w:pos="284"/>
        </w:tabs>
        <w:autoSpaceDE w:val="0"/>
        <w:spacing w:line="268" w:lineRule="auto"/>
        <w:ind w:left="567"/>
        <w:jc w:val="both"/>
        <w:rPr>
          <w:rFonts w:ascii="Arial" w:hAnsi="Arial" w:cs="Arial"/>
          <w:sz w:val="22"/>
          <w:szCs w:val="22"/>
        </w:rPr>
      </w:pPr>
      <w:r>
        <w:rPr>
          <w:rFonts w:ascii="Arial" w:hAnsi="Arial" w:cs="Arial"/>
          <w:sz w:val="22"/>
          <w:szCs w:val="22"/>
        </w:rPr>
        <w:t xml:space="preserve">Zadanie nr </w:t>
      </w:r>
      <w:r w:rsidR="00370386">
        <w:rPr>
          <w:rFonts w:ascii="Arial" w:hAnsi="Arial" w:cs="Arial"/>
          <w:sz w:val="22"/>
          <w:szCs w:val="22"/>
        </w:rPr>
        <w:t>6</w:t>
      </w:r>
      <w:r>
        <w:rPr>
          <w:rFonts w:ascii="Arial" w:hAnsi="Arial" w:cs="Arial"/>
          <w:sz w:val="22"/>
          <w:szCs w:val="22"/>
        </w:rPr>
        <w:t xml:space="preserve"> </w:t>
      </w:r>
      <w:r w:rsidR="005673E4">
        <w:rPr>
          <w:rFonts w:ascii="Arial" w:hAnsi="Arial" w:cs="Arial"/>
          <w:sz w:val="22"/>
          <w:szCs w:val="22"/>
        </w:rPr>
        <w:t>-</w:t>
      </w:r>
      <w:r>
        <w:rPr>
          <w:rFonts w:ascii="Arial" w:hAnsi="Arial" w:cs="Arial"/>
          <w:sz w:val="22"/>
          <w:szCs w:val="22"/>
        </w:rPr>
        <w:t xml:space="preserve"> obuwie sportowe dla CWZS</w:t>
      </w:r>
      <w:r w:rsidR="00AE5E01">
        <w:rPr>
          <w:rFonts w:ascii="Arial" w:hAnsi="Arial" w:cs="Arial"/>
          <w:sz w:val="22"/>
          <w:szCs w:val="22"/>
        </w:rPr>
        <w:t>,</w:t>
      </w:r>
    </w:p>
    <w:p w14:paraId="6A678403" w14:textId="1F54756C" w:rsidR="00A84DA9" w:rsidRDefault="00A84DA9" w:rsidP="00A84DA9">
      <w:pPr>
        <w:widowControl w:val="0"/>
        <w:tabs>
          <w:tab w:val="left" w:pos="284"/>
        </w:tabs>
        <w:autoSpaceDE w:val="0"/>
        <w:spacing w:line="268" w:lineRule="auto"/>
        <w:ind w:left="567"/>
        <w:jc w:val="both"/>
        <w:rPr>
          <w:rFonts w:ascii="Arial" w:hAnsi="Arial" w:cs="Arial"/>
          <w:sz w:val="22"/>
          <w:szCs w:val="22"/>
        </w:rPr>
      </w:pPr>
      <w:r>
        <w:rPr>
          <w:rFonts w:ascii="Arial" w:hAnsi="Arial" w:cs="Arial"/>
          <w:sz w:val="22"/>
          <w:szCs w:val="22"/>
        </w:rPr>
        <w:t xml:space="preserve">Zadanie nr </w:t>
      </w:r>
      <w:r w:rsidR="00370386">
        <w:rPr>
          <w:rFonts w:ascii="Arial" w:hAnsi="Arial" w:cs="Arial"/>
          <w:sz w:val="22"/>
          <w:szCs w:val="22"/>
        </w:rPr>
        <w:t>7</w:t>
      </w:r>
      <w:r>
        <w:rPr>
          <w:rFonts w:ascii="Arial" w:hAnsi="Arial" w:cs="Arial"/>
          <w:sz w:val="22"/>
          <w:szCs w:val="22"/>
        </w:rPr>
        <w:t xml:space="preserve"> </w:t>
      </w:r>
      <w:r w:rsidR="005673E4">
        <w:rPr>
          <w:rFonts w:ascii="Arial" w:hAnsi="Arial" w:cs="Arial"/>
          <w:sz w:val="22"/>
          <w:szCs w:val="22"/>
        </w:rPr>
        <w:t>-</w:t>
      </w:r>
      <w:r>
        <w:rPr>
          <w:rFonts w:ascii="Arial" w:hAnsi="Arial" w:cs="Arial"/>
          <w:sz w:val="22"/>
          <w:szCs w:val="22"/>
        </w:rPr>
        <w:t xml:space="preserve"> sprzęt sportowy dla CWZS,</w:t>
      </w:r>
    </w:p>
    <w:p w14:paraId="204048B9" w14:textId="7DD483EC" w:rsidR="00A84DA9" w:rsidRDefault="00A84DA9" w:rsidP="00A84DA9">
      <w:pPr>
        <w:widowControl w:val="0"/>
        <w:tabs>
          <w:tab w:val="left" w:pos="284"/>
        </w:tabs>
        <w:autoSpaceDE w:val="0"/>
        <w:spacing w:line="268" w:lineRule="auto"/>
        <w:ind w:left="567"/>
        <w:jc w:val="both"/>
        <w:rPr>
          <w:rFonts w:ascii="Arial" w:hAnsi="Arial" w:cs="Arial"/>
          <w:sz w:val="22"/>
          <w:szCs w:val="22"/>
        </w:rPr>
      </w:pPr>
      <w:r>
        <w:rPr>
          <w:rFonts w:ascii="Arial" w:hAnsi="Arial" w:cs="Arial"/>
          <w:sz w:val="22"/>
          <w:szCs w:val="22"/>
        </w:rPr>
        <w:t xml:space="preserve">Zadanie nr </w:t>
      </w:r>
      <w:r w:rsidR="00370386">
        <w:rPr>
          <w:rFonts w:ascii="Arial" w:hAnsi="Arial" w:cs="Arial"/>
          <w:sz w:val="22"/>
          <w:szCs w:val="22"/>
        </w:rPr>
        <w:t>8</w:t>
      </w:r>
      <w:r>
        <w:rPr>
          <w:rFonts w:ascii="Arial" w:hAnsi="Arial" w:cs="Arial"/>
          <w:sz w:val="22"/>
          <w:szCs w:val="22"/>
        </w:rPr>
        <w:t xml:space="preserve"> </w:t>
      </w:r>
      <w:r w:rsidR="005673E4">
        <w:rPr>
          <w:rFonts w:ascii="Arial" w:hAnsi="Arial" w:cs="Arial"/>
          <w:sz w:val="22"/>
          <w:szCs w:val="22"/>
        </w:rPr>
        <w:t>-</w:t>
      </w:r>
      <w:r>
        <w:rPr>
          <w:rFonts w:ascii="Arial" w:hAnsi="Arial" w:cs="Arial"/>
          <w:sz w:val="22"/>
          <w:szCs w:val="22"/>
        </w:rPr>
        <w:t xml:space="preserve"> sprzęt szermierczy dla CWZS, </w:t>
      </w:r>
    </w:p>
    <w:p w14:paraId="5D32AEAE" w14:textId="16EEAF44" w:rsidR="00A84DA9" w:rsidRDefault="00A84DA9" w:rsidP="00A84DA9">
      <w:pPr>
        <w:widowControl w:val="0"/>
        <w:tabs>
          <w:tab w:val="left" w:pos="284"/>
        </w:tabs>
        <w:autoSpaceDE w:val="0"/>
        <w:spacing w:line="268" w:lineRule="auto"/>
        <w:ind w:left="567"/>
        <w:jc w:val="both"/>
        <w:rPr>
          <w:rFonts w:ascii="Arial" w:hAnsi="Arial" w:cs="Arial"/>
          <w:sz w:val="22"/>
          <w:szCs w:val="22"/>
        </w:rPr>
      </w:pPr>
      <w:r>
        <w:rPr>
          <w:rFonts w:ascii="Arial" w:hAnsi="Arial" w:cs="Arial"/>
          <w:sz w:val="22"/>
          <w:szCs w:val="22"/>
        </w:rPr>
        <w:t xml:space="preserve">Zadanie nr </w:t>
      </w:r>
      <w:r w:rsidR="00370386">
        <w:rPr>
          <w:rFonts w:ascii="Arial" w:hAnsi="Arial" w:cs="Arial"/>
          <w:sz w:val="22"/>
          <w:szCs w:val="22"/>
        </w:rPr>
        <w:t>9</w:t>
      </w:r>
      <w:r>
        <w:rPr>
          <w:rFonts w:ascii="Arial" w:hAnsi="Arial" w:cs="Arial"/>
          <w:sz w:val="22"/>
          <w:szCs w:val="22"/>
        </w:rPr>
        <w:t xml:space="preserve"> </w:t>
      </w:r>
      <w:r w:rsidR="005673E4">
        <w:rPr>
          <w:rFonts w:ascii="Arial" w:hAnsi="Arial" w:cs="Arial"/>
          <w:sz w:val="22"/>
          <w:szCs w:val="22"/>
        </w:rPr>
        <w:t>-</w:t>
      </w:r>
      <w:r>
        <w:rPr>
          <w:rFonts w:ascii="Arial" w:hAnsi="Arial" w:cs="Arial"/>
          <w:sz w:val="22"/>
          <w:szCs w:val="22"/>
        </w:rPr>
        <w:t xml:space="preserve"> sprzęt strzelecki dla CWZS, </w:t>
      </w:r>
    </w:p>
    <w:p w14:paraId="7C64425E" w14:textId="226F4A88" w:rsidR="00A84DA9" w:rsidRPr="00A512DE" w:rsidRDefault="00A84DA9" w:rsidP="00A84DA9">
      <w:pPr>
        <w:widowControl w:val="0"/>
        <w:tabs>
          <w:tab w:val="left" w:pos="284"/>
        </w:tabs>
        <w:autoSpaceDE w:val="0"/>
        <w:spacing w:line="268" w:lineRule="auto"/>
        <w:ind w:left="567"/>
        <w:jc w:val="both"/>
        <w:rPr>
          <w:rFonts w:ascii="Arial" w:hAnsi="Arial" w:cs="Arial"/>
          <w:sz w:val="22"/>
          <w:szCs w:val="22"/>
        </w:rPr>
      </w:pPr>
      <w:r>
        <w:rPr>
          <w:rFonts w:ascii="Arial" w:hAnsi="Arial" w:cs="Arial"/>
          <w:sz w:val="22"/>
          <w:szCs w:val="22"/>
        </w:rPr>
        <w:lastRenderedPageBreak/>
        <w:t xml:space="preserve">Zadanie nr </w:t>
      </w:r>
      <w:r w:rsidR="00370386">
        <w:rPr>
          <w:rFonts w:ascii="Arial" w:hAnsi="Arial" w:cs="Arial"/>
          <w:sz w:val="22"/>
          <w:szCs w:val="22"/>
        </w:rPr>
        <w:t>10</w:t>
      </w:r>
      <w:r>
        <w:rPr>
          <w:rFonts w:ascii="Arial" w:hAnsi="Arial" w:cs="Arial"/>
          <w:sz w:val="22"/>
          <w:szCs w:val="22"/>
        </w:rPr>
        <w:t xml:space="preserve"> </w:t>
      </w:r>
      <w:r w:rsidR="005673E4">
        <w:rPr>
          <w:rFonts w:ascii="Arial" w:hAnsi="Arial" w:cs="Arial"/>
          <w:sz w:val="22"/>
          <w:szCs w:val="22"/>
        </w:rPr>
        <w:t>-</w:t>
      </w:r>
      <w:r>
        <w:rPr>
          <w:rFonts w:ascii="Arial" w:hAnsi="Arial" w:cs="Arial"/>
          <w:sz w:val="22"/>
          <w:szCs w:val="22"/>
        </w:rPr>
        <w:t xml:space="preserve"> </w:t>
      </w:r>
      <w:r w:rsidR="00370386">
        <w:rPr>
          <w:rFonts w:ascii="Arial" w:hAnsi="Arial" w:cs="Arial"/>
          <w:sz w:val="22"/>
          <w:szCs w:val="22"/>
        </w:rPr>
        <w:t>odzież reprezentacyjna</w:t>
      </w:r>
      <w:r>
        <w:rPr>
          <w:rFonts w:ascii="Arial" w:hAnsi="Arial" w:cs="Arial"/>
          <w:sz w:val="22"/>
          <w:szCs w:val="22"/>
        </w:rPr>
        <w:t>.</w:t>
      </w:r>
    </w:p>
    <w:p w14:paraId="2D530556" w14:textId="77777777" w:rsidR="00A84DA9" w:rsidRPr="00A512DE" w:rsidRDefault="00A84DA9" w:rsidP="00A84DA9">
      <w:pPr>
        <w:widowControl w:val="0"/>
        <w:tabs>
          <w:tab w:val="left" w:pos="284"/>
        </w:tabs>
        <w:autoSpaceDE w:val="0"/>
        <w:spacing w:line="268" w:lineRule="auto"/>
        <w:ind w:left="284"/>
        <w:jc w:val="both"/>
        <w:rPr>
          <w:rFonts w:ascii="Arial" w:hAnsi="Arial" w:cs="Arial"/>
          <w:sz w:val="22"/>
          <w:szCs w:val="22"/>
        </w:rPr>
      </w:pPr>
      <w:r w:rsidRPr="00A512DE">
        <w:rPr>
          <w:rFonts w:ascii="Arial" w:hAnsi="Arial" w:cs="Arial"/>
          <w:sz w:val="22"/>
          <w:szCs w:val="22"/>
        </w:rPr>
        <w:t>Zamawiający nie ogranicza ilości zadań, do których Wykonawca może złożyć ofertę, przy czym oferty dotyczące poszczególnych zadań muszą być kompletne.</w:t>
      </w:r>
    </w:p>
    <w:p w14:paraId="65009160" w14:textId="77777777" w:rsidR="00A84DA9" w:rsidRPr="00A512DE"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A512DE">
        <w:rPr>
          <w:rFonts w:ascii="Arial" w:hAnsi="Arial" w:cs="Arial"/>
          <w:sz w:val="22"/>
          <w:szCs w:val="22"/>
        </w:rPr>
        <w:t xml:space="preserve"> Minimalne wymagane parametry artykułów sportowych znajdują się w zał. nr </w:t>
      </w:r>
      <w:r>
        <w:rPr>
          <w:rFonts w:ascii="Arial" w:hAnsi="Arial" w:cs="Arial"/>
          <w:sz w:val="22"/>
          <w:szCs w:val="22"/>
        </w:rPr>
        <w:t>1a</w:t>
      </w:r>
      <w:r w:rsidRPr="00A512DE">
        <w:rPr>
          <w:rFonts w:ascii="Arial" w:hAnsi="Arial" w:cs="Arial"/>
          <w:sz w:val="22"/>
          <w:szCs w:val="22"/>
        </w:rPr>
        <w:t xml:space="preserve"> do SWZ (Formularz cenowy). Wymagania dotyczące realizacji umowy, gwarancji, kar zawarte są w załączniku nr 3 do SWZ – Projekt umowy.</w:t>
      </w:r>
    </w:p>
    <w:p w14:paraId="61D6079C" w14:textId="43F461DF" w:rsidR="00A84DA9" w:rsidRPr="00F63D00"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F63D00">
        <w:rPr>
          <w:rFonts w:ascii="Arial" w:hAnsi="Arial" w:cs="Arial"/>
          <w:b/>
          <w:sz w:val="22"/>
          <w:szCs w:val="22"/>
        </w:rPr>
        <w:t xml:space="preserve">Zamawiający wymaga, aby Wykonawca wypełnił kolumnę pn. „Oferowany produkt” w formularzu cenowym (załącznik 1a do SWZ). W kolumnie tej Wykonawca zobowiązany jest wpisać informacje na temat oferowanego produktu w każdej pozycji. </w:t>
      </w:r>
      <w:r w:rsidRPr="00F63D00">
        <w:rPr>
          <w:rFonts w:ascii="Arial" w:hAnsi="Arial" w:cs="Arial"/>
          <w:b/>
          <w:color w:val="0070C0"/>
          <w:sz w:val="22"/>
          <w:szCs w:val="22"/>
        </w:rPr>
        <w:t>Podane dane (nazwa producenta, nazwa produktu lub numer katalogowy</w:t>
      </w:r>
      <w:r w:rsidR="00F63D00" w:rsidRPr="00F63D00">
        <w:rPr>
          <w:rFonts w:ascii="Arial" w:hAnsi="Arial" w:cs="Arial"/>
          <w:b/>
          <w:color w:val="0070C0"/>
          <w:sz w:val="22"/>
          <w:szCs w:val="22"/>
        </w:rPr>
        <w:t>, model</w:t>
      </w:r>
      <w:r w:rsidRPr="00F63D00">
        <w:rPr>
          <w:rFonts w:ascii="Arial" w:hAnsi="Arial" w:cs="Arial"/>
          <w:b/>
          <w:color w:val="0070C0"/>
          <w:sz w:val="22"/>
          <w:szCs w:val="22"/>
        </w:rPr>
        <w:t xml:space="preserve"> itp.) mają za zadanie zidentyfikować w sposób bezsporny produkt oferowany w postępowaniu.</w:t>
      </w:r>
      <w:r w:rsidRPr="00F63D00">
        <w:rPr>
          <w:rFonts w:ascii="Arial" w:hAnsi="Arial" w:cs="Arial"/>
          <w:b/>
          <w:sz w:val="22"/>
          <w:szCs w:val="22"/>
        </w:rPr>
        <w:t xml:space="preserve"> Brak możliwości identyfikacji konkretnego produktu na podstawie wskazanych wiadomości może wskazywać na niezgodność z SWZ. </w:t>
      </w:r>
      <w:r w:rsidRPr="00F63D00">
        <w:rPr>
          <w:rFonts w:ascii="Arial" w:hAnsi="Arial" w:cs="Arial"/>
          <w:b/>
          <w:color w:val="0070C0"/>
          <w:sz w:val="22"/>
          <w:szCs w:val="22"/>
        </w:rPr>
        <w:t>Zamawiający zaleca podanie jak największej ilości informacji w celu wyeliminowania ryzyka podania parametrów wskazujących na dwa lub więcej produktów jednocześnie</w:t>
      </w:r>
      <w:r w:rsidRPr="00F63D00">
        <w:rPr>
          <w:rFonts w:ascii="Arial" w:hAnsi="Arial" w:cs="Arial"/>
          <w:sz w:val="22"/>
          <w:szCs w:val="22"/>
        </w:rPr>
        <w:t>.</w:t>
      </w:r>
    </w:p>
    <w:p w14:paraId="6AEECF8D" w14:textId="77777777" w:rsidR="00A84DA9" w:rsidRPr="00A512DE"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A512DE">
        <w:rPr>
          <w:rFonts w:ascii="Arial" w:hAnsi="Arial" w:cs="Arial"/>
          <w:sz w:val="22"/>
          <w:szCs w:val="22"/>
        </w:rPr>
        <w:t xml:space="preserve">W przypadku rozbieżności między opisem przedmiotu zamówienia w zał. nr </w:t>
      </w:r>
      <w:r>
        <w:rPr>
          <w:rFonts w:ascii="Arial" w:hAnsi="Arial" w:cs="Arial"/>
          <w:sz w:val="22"/>
          <w:szCs w:val="22"/>
        </w:rPr>
        <w:t>1a</w:t>
      </w:r>
      <w:r w:rsidRPr="00A512DE">
        <w:rPr>
          <w:rFonts w:ascii="Arial" w:hAnsi="Arial" w:cs="Arial"/>
          <w:sz w:val="22"/>
          <w:szCs w:val="22"/>
        </w:rPr>
        <w:t xml:space="preserve"> do SWZ, a ewentualnymi zmianami/wyjaśnieniami udzielonymi przez Zamawiającego na etapie postępowania za wiążące uznaje się zapisy wyjaśnień/zmian dokumentów zamówienia.</w:t>
      </w:r>
    </w:p>
    <w:p w14:paraId="669D32EE" w14:textId="77777777" w:rsidR="00A84DA9" w:rsidRPr="00A512DE"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A512DE">
        <w:rPr>
          <w:rFonts w:ascii="Arial" w:hAnsi="Arial" w:cs="Arial"/>
          <w:sz w:val="22"/>
          <w:szCs w:val="22"/>
        </w:rPr>
        <w:t>W przypadku, kiedy w opisie przedmiotu zamówienia wskazane zostały znaki towarowe, patenty, pochodzenie, źródło lub szczególny proces, charakteryzujące określone produkty, oznacza to, że Zamawiający nie może opisać przedmiotu zamówienia w wystarczająco precyzyjny i zrozumiały sposób i jest to uzasadnione specyfiką przedmiotu zamówienia. W takich sytuacjach Zamawiający dopuszcza złożenie ofert równoważnych w zakresie parametrów użytkowych. W sytuacjach, kiedy Zamawiający opisuje przedmiot zamówienia poprzez odniesienie się do norm, ocen technicznych, o których mowa w art. 101 ust.1 pkt 2 i ust. 3 ustawy Pzp, dopuszcza rozwiązania równoważne opisywanym</w:t>
      </w:r>
    </w:p>
    <w:p w14:paraId="37B7C514" w14:textId="77777777" w:rsidR="00A84DA9" w:rsidRPr="00A512DE"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A512DE">
        <w:rPr>
          <w:rFonts w:ascii="Arial" w:hAnsi="Arial" w:cs="Arial"/>
          <w:sz w:val="22"/>
          <w:szCs w:val="22"/>
        </w:rPr>
        <w:t xml:space="preserve">Szczegółowy opis przedmiotu zamówienia oraz wymagania jakościowe, o których mowa w art. 246 ust. 2 ustawy Pzp zostały zawarte w zał. nr 4 do SWZ (formularz cenowy). </w:t>
      </w:r>
    </w:p>
    <w:p w14:paraId="20106A55" w14:textId="77777777" w:rsidR="00A84DA9" w:rsidRPr="00A512DE" w:rsidRDefault="00A84DA9">
      <w:pPr>
        <w:widowControl w:val="0"/>
        <w:numPr>
          <w:ilvl w:val="0"/>
          <w:numId w:val="55"/>
        </w:numPr>
        <w:tabs>
          <w:tab w:val="left" w:pos="284"/>
        </w:tabs>
        <w:suppressAutoHyphens/>
        <w:autoSpaceDE w:val="0"/>
        <w:spacing w:line="268" w:lineRule="auto"/>
        <w:ind w:left="284" w:hanging="284"/>
        <w:jc w:val="both"/>
        <w:rPr>
          <w:rFonts w:ascii="Arial" w:hAnsi="Arial" w:cs="Arial"/>
          <w:sz w:val="22"/>
          <w:szCs w:val="22"/>
        </w:rPr>
      </w:pPr>
      <w:r w:rsidRPr="00A512DE">
        <w:rPr>
          <w:rFonts w:ascii="Arial" w:hAnsi="Arial" w:cs="Arial"/>
          <w:sz w:val="22"/>
          <w:szCs w:val="22"/>
        </w:rPr>
        <w:t>Klasyfikacja głównego przedmiotu zamówienia wg Wspólnego Słownika Zamówień kod CPV:</w:t>
      </w:r>
    </w:p>
    <w:p w14:paraId="30CBFF18" w14:textId="77777777" w:rsidR="00A84DA9" w:rsidRPr="00A512DE" w:rsidRDefault="00A84DA9" w:rsidP="00A84DA9">
      <w:pPr>
        <w:widowControl w:val="0"/>
        <w:tabs>
          <w:tab w:val="left" w:pos="284"/>
        </w:tabs>
        <w:autoSpaceDE w:val="0"/>
        <w:spacing w:line="268" w:lineRule="auto"/>
        <w:ind w:left="284"/>
        <w:jc w:val="center"/>
        <w:rPr>
          <w:rFonts w:ascii="Arial" w:hAnsi="Arial" w:cs="Arial"/>
          <w:sz w:val="22"/>
          <w:szCs w:val="22"/>
        </w:rPr>
      </w:pPr>
      <w:r w:rsidRPr="006311B4">
        <w:rPr>
          <w:rFonts w:ascii="Arial" w:hAnsi="Arial" w:cs="Arial"/>
          <w:b/>
          <w:i/>
          <w:sz w:val="22"/>
          <w:szCs w:val="22"/>
        </w:rPr>
        <w:t>37400000-</w:t>
      </w:r>
      <w:r>
        <w:rPr>
          <w:rFonts w:ascii="Arial" w:hAnsi="Arial" w:cs="Arial"/>
          <w:b/>
          <w:i/>
          <w:sz w:val="22"/>
          <w:szCs w:val="22"/>
        </w:rPr>
        <w:t>2</w:t>
      </w:r>
      <w:r w:rsidRPr="00A512DE">
        <w:rPr>
          <w:rFonts w:ascii="Arial" w:hAnsi="Arial" w:cs="Arial"/>
          <w:sz w:val="22"/>
          <w:szCs w:val="22"/>
        </w:rPr>
        <w:t xml:space="preserve"> artykuły i sprzęt sportowy.</w:t>
      </w:r>
    </w:p>
    <w:p w14:paraId="1D0608BF" w14:textId="77777777" w:rsidR="00A84DA9" w:rsidRPr="00A512DE" w:rsidRDefault="00A84DA9" w:rsidP="00A84DA9">
      <w:pPr>
        <w:pStyle w:val="Akapitzlist"/>
        <w:spacing w:line="268" w:lineRule="auto"/>
        <w:ind w:left="284"/>
        <w:jc w:val="both"/>
        <w:rPr>
          <w:rFonts w:ascii="Arial" w:hAnsi="Arial" w:cs="Arial"/>
          <w:sz w:val="22"/>
          <w:szCs w:val="22"/>
        </w:rPr>
      </w:pPr>
    </w:p>
    <w:p w14:paraId="0B8A56BD" w14:textId="75001533" w:rsidR="00A84DA9" w:rsidRPr="00A512DE" w:rsidRDefault="00A84DA9" w:rsidP="00A84DA9">
      <w:pPr>
        <w:pStyle w:val="Akapitzlist"/>
        <w:spacing w:line="268" w:lineRule="auto"/>
        <w:ind w:left="0"/>
        <w:jc w:val="both"/>
        <w:rPr>
          <w:rFonts w:ascii="Arial" w:hAnsi="Arial" w:cs="Arial"/>
          <w:sz w:val="22"/>
          <w:szCs w:val="22"/>
        </w:rPr>
      </w:pPr>
      <w:r w:rsidRPr="00A512DE">
        <w:rPr>
          <w:rFonts w:ascii="Arial" w:hAnsi="Arial" w:cs="Arial"/>
          <w:sz w:val="22"/>
          <w:szCs w:val="22"/>
        </w:rPr>
        <w:t xml:space="preserve">Zamawiający </w:t>
      </w:r>
      <w:r w:rsidR="00370386">
        <w:rPr>
          <w:rFonts w:ascii="Arial" w:hAnsi="Arial" w:cs="Arial"/>
          <w:sz w:val="22"/>
          <w:szCs w:val="22"/>
        </w:rPr>
        <w:t>unieważni</w:t>
      </w:r>
      <w:r w:rsidRPr="00A512DE">
        <w:rPr>
          <w:rFonts w:ascii="Arial" w:hAnsi="Arial" w:cs="Arial"/>
          <w:sz w:val="22"/>
          <w:szCs w:val="22"/>
        </w:rPr>
        <w:t xml:space="preserve"> postępowanie o udzielenie zamówienia, jeżeli środki pochodzące z budżetu, które Zamawiający zamierzał przeznaczyć na sfinansowanie całości lub części zamówienia, nie zostały mu przyznane</w:t>
      </w:r>
      <w:r w:rsidR="00370386">
        <w:rPr>
          <w:rFonts w:ascii="Arial" w:hAnsi="Arial" w:cs="Arial"/>
          <w:sz w:val="22"/>
          <w:szCs w:val="22"/>
        </w:rPr>
        <w:t>.</w:t>
      </w:r>
    </w:p>
    <w:p w14:paraId="552E51D9" w14:textId="77777777" w:rsidR="00A84DA9" w:rsidRPr="00A512DE" w:rsidRDefault="00A84DA9" w:rsidP="00A84DA9">
      <w:pPr>
        <w:jc w:val="both"/>
        <w:rPr>
          <w:rFonts w:ascii="Arial" w:hAnsi="Arial" w:cs="Arial"/>
          <w:sz w:val="22"/>
          <w:szCs w:val="22"/>
        </w:rPr>
      </w:pPr>
    </w:p>
    <w:p w14:paraId="2289669B" w14:textId="6D06CCB8" w:rsidR="004D0C31" w:rsidRDefault="00A84DA9" w:rsidP="00A84DA9">
      <w:pPr>
        <w:widowControl w:val="0"/>
        <w:suppressAutoHyphens/>
        <w:autoSpaceDE w:val="0"/>
        <w:spacing w:line="271" w:lineRule="auto"/>
        <w:jc w:val="both"/>
        <w:rPr>
          <w:rFonts w:ascii="Arial" w:hAnsi="Arial" w:cs="Arial"/>
          <w:b/>
          <w:sz w:val="22"/>
          <w:szCs w:val="22"/>
        </w:rPr>
      </w:pPr>
      <w:r w:rsidRPr="00A512DE">
        <w:rPr>
          <w:rFonts w:ascii="Arial" w:hAnsi="Arial" w:cs="Arial"/>
          <w:b/>
          <w:sz w:val="22"/>
          <w:szCs w:val="22"/>
        </w:rPr>
        <w:t>Zamawiający informuje, że wejście obcokrajowców na teren kompleksów wojskowych wymaga wcześniejszego uzyskania pisemnego pozwolenia wydanego zgodnie z Decyzją nr 107/MON Ministra Obrony Narodowej z dnia 18 sierpnia 2021</w:t>
      </w:r>
    </w:p>
    <w:p w14:paraId="1E58E359" w14:textId="77777777" w:rsidR="00A84DA9" w:rsidRPr="00475EC4" w:rsidRDefault="00A84DA9" w:rsidP="00A84DA9">
      <w:pPr>
        <w:widowControl w:val="0"/>
        <w:suppressAutoHyphens/>
        <w:autoSpaceDE w:val="0"/>
        <w:spacing w:line="271" w:lineRule="auto"/>
        <w:jc w:val="both"/>
        <w:rPr>
          <w:rFonts w:ascii="Arial" w:eastAsia="Times New Roman" w:hAnsi="Arial" w:cs="Arial"/>
          <w:sz w:val="22"/>
          <w:szCs w:val="22"/>
          <w:lang w:eastAsia="zh-CN"/>
        </w:rPr>
      </w:pPr>
    </w:p>
    <w:p w14:paraId="0C3200A8"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V. Informacje o przedmiotowych środkach dowodowych</w:t>
      </w:r>
      <w:r w:rsidR="00C631A6">
        <w:rPr>
          <w:rFonts w:ascii="Arial" w:eastAsia="Calibri" w:hAnsi="Arial" w:cs="Arial"/>
          <w:b/>
          <w:sz w:val="22"/>
          <w:szCs w:val="22"/>
        </w:rPr>
        <w:t>.</w:t>
      </w:r>
    </w:p>
    <w:p w14:paraId="754FF748" w14:textId="77777777" w:rsidR="003C27AD" w:rsidRDefault="003C27AD" w:rsidP="003C27AD">
      <w:pPr>
        <w:spacing w:line="271" w:lineRule="auto"/>
        <w:jc w:val="both"/>
        <w:rPr>
          <w:rFonts w:ascii="Arial" w:hAnsi="Arial" w:cs="Arial"/>
          <w:sz w:val="22"/>
          <w:szCs w:val="22"/>
        </w:rPr>
      </w:pPr>
    </w:p>
    <w:p w14:paraId="4EC0D759" w14:textId="28A43AF3" w:rsidR="008556E3" w:rsidRDefault="00372A82" w:rsidP="002F5344">
      <w:pPr>
        <w:spacing w:line="271" w:lineRule="auto"/>
        <w:jc w:val="both"/>
        <w:rPr>
          <w:rFonts w:ascii="Arial" w:hAnsi="Arial" w:cs="Arial"/>
          <w:sz w:val="22"/>
          <w:szCs w:val="22"/>
        </w:rPr>
      </w:pPr>
      <w:r>
        <w:rPr>
          <w:rFonts w:ascii="Arial" w:hAnsi="Arial" w:cs="Arial"/>
          <w:sz w:val="22"/>
          <w:szCs w:val="22"/>
        </w:rPr>
        <w:t>Zamawiający nie wymaga przedmiotowych środków dowodowych.</w:t>
      </w:r>
    </w:p>
    <w:p w14:paraId="13BB1556" w14:textId="77777777" w:rsidR="00372A82" w:rsidRPr="002F5344" w:rsidRDefault="00372A82" w:rsidP="002F5344">
      <w:pPr>
        <w:spacing w:line="271" w:lineRule="auto"/>
        <w:jc w:val="both"/>
        <w:rPr>
          <w:rFonts w:ascii="Arial" w:hAnsi="Arial" w:cs="Arial"/>
          <w:sz w:val="22"/>
          <w:szCs w:val="22"/>
        </w:rPr>
      </w:pPr>
    </w:p>
    <w:p w14:paraId="15ED2B86"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VI. Termin wykonania zamówienia</w:t>
      </w:r>
      <w:r w:rsidR="006E0E96">
        <w:rPr>
          <w:rFonts w:ascii="Arial" w:eastAsia="Calibri" w:hAnsi="Arial" w:cs="Arial"/>
          <w:b/>
          <w:sz w:val="22"/>
          <w:szCs w:val="22"/>
        </w:rPr>
        <w:t>.</w:t>
      </w:r>
    </w:p>
    <w:p w14:paraId="46AB7AC9" w14:textId="77777777" w:rsidR="00666B73" w:rsidRDefault="00666B73" w:rsidP="009430A0">
      <w:pPr>
        <w:tabs>
          <w:tab w:val="left" w:pos="426"/>
          <w:tab w:val="left" w:pos="2551"/>
          <w:tab w:val="left" w:pos="3402"/>
          <w:tab w:val="left" w:pos="4252"/>
          <w:tab w:val="left" w:pos="5103"/>
          <w:tab w:val="right" w:pos="5953"/>
          <w:tab w:val="left" w:pos="6804"/>
          <w:tab w:val="left" w:pos="7314"/>
          <w:tab w:val="left" w:pos="7654"/>
          <w:tab w:val="left" w:pos="8505"/>
        </w:tabs>
        <w:suppressAutoHyphens/>
        <w:spacing w:line="271" w:lineRule="auto"/>
        <w:jc w:val="both"/>
        <w:rPr>
          <w:rFonts w:ascii="Arial" w:hAnsi="Arial" w:cs="Arial"/>
          <w:sz w:val="22"/>
          <w:szCs w:val="22"/>
        </w:rPr>
      </w:pPr>
      <w:bookmarkStart w:id="4" w:name="_Hlk127442941"/>
    </w:p>
    <w:bookmarkEnd w:id="4"/>
    <w:p w14:paraId="0BA40016" w14:textId="77777777" w:rsidR="00372A82" w:rsidRPr="00E03571" w:rsidRDefault="00372A82" w:rsidP="00372A82">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jc w:val="both"/>
        <w:rPr>
          <w:rFonts w:ascii="Arial" w:hAnsi="Arial" w:cs="Arial"/>
          <w:sz w:val="22"/>
          <w:szCs w:val="22"/>
        </w:rPr>
      </w:pPr>
      <w:r w:rsidRPr="00E03571">
        <w:rPr>
          <w:rFonts w:ascii="Arial" w:hAnsi="Arial" w:cs="Arial"/>
          <w:sz w:val="22"/>
          <w:szCs w:val="22"/>
        </w:rPr>
        <w:t xml:space="preserve">Wykonawca zobowiązany jest zrealizować przedmiot zamówienia w terminie: </w:t>
      </w:r>
    </w:p>
    <w:p w14:paraId="2DA409E2" w14:textId="09FACA90" w:rsidR="00372A82" w:rsidRPr="00E03571" w:rsidRDefault="00372A82" w:rsidP="00372A82">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jc w:val="both"/>
        <w:rPr>
          <w:rFonts w:ascii="Arial" w:hAnsi="Arial" w:cs="Arial"/>
          <w:sz w:val="22"/>
          <w:szCs w:val="22"/>
        </w:rPr>
      </w:pPr>
      <w:r w:rsidRPr="00E03571">
        <w:rPr>
          <w:rFonts w:ascii="Arial" w:hAnsi="Arial" w:cs="Arial"/>
          <w:sz w:val="22"/>
          <w:szCs w:val="22"/>
        </w:rPr>
        <w:tab/>
      </w:r>
      <w:r w:rsidR="00A84DA9">
        <w:rPr>
          <w:rFonts w:ascii="Arial" w:hAnsi="Arial" w:cs="Arial"/>
          <w:sz w:val="22"/>
          <w:szCs w:val="22"/>
        </w:rPr>
        <w:t xml:space="preserve">do </w:t>
      </w:r>
      <w:r w:rsidR="00A25E99">
        <w:rPr>
          <w:rFonts w:ascii="Arial" w:hAnsi="Arial" w:cs="Arial"/>
          <w:sz w:val="22"/>
          <w:szCs w:val="22"/>
        </w:rPr>
        <w:t>6</w:t>
      </w:r>
      <w:r w:rsidR="00A84DA9" w:rsidRPr="00585486">
        <w:rPr>
          <w:rFonts w:ascii="Arial" w:hAnsi="Arial" w:cs="Arial"/>
          <w:sz w:val="22"/>
          <w:szCs w:val="22"/>
        </w:rPr>
        <w:t>0</w:t>
      </w:r>
      <w:r w:rsidR="00A84DA9">
        <w:rPr>
          <w:rFonts w:ascii="Arial" w:hAnsi="Arial" w:cs="Arial"/>
          <w:sz w:val="22"/>
          <w:szCs w:val="22"/>
        </w:rPr>
        <w:t xml:space="preserve"> dni kalendarzowych od dnia podpisania umowy.</w:t>
      </w:r>
    </w:p>
    <w:p w14:paraId="091BFE4B" w14:textId="77777777" w:rsidR="00372A82" w:rsidRDefault="00372A82" w:rsidP="00372A82">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ind w:left="142"/>
        <w:rPr>
          <w:rFonts w:ascii="Arial" w:hAnsi="Arial" w:cs="Arial"/>
          <w:sz w:val="22"/>
          <w:szCs w:val="22"/>
        </w:rPr>
      </w:pPr>
    </w:p>
    <w:p w14:paraId="787972A1" w14:textId="77777777" w:rsidR="00206D5F" w:rsidRPr="00042FA5" w:rsidRDefault="00206D5F" w:rsidP="00206D5F">
      <w:pPr>
        <w:spacing w:line="271" w:lineRule="auto"/>
        <w:jc w:val="both"/>
        <w:rPr>
          <w:rFonts w:ascii="Arial" w:hAnsi="Arial" w:cs="Arial"/>
          <w:color w:val="FF0000"/>
          <w:sz w:val="22"/>
          <w:szCs w:val="22"/>
        </w:rPr>
      </w:pPr>
    </w:p>
    <w:p w14:paraId="4A61092E" w14:textId="77777777" w:rsidR="00ED40C9" w:rsidRPr="001E2E86" w:rsidRDefault="00ED40C9" w:rsidP="009430A0">
      <w:pPr>
        <w:pStyle w:val="Tytu"/>
        <w:spacing w:line="271" w:lineRule="auto"/>
        <w:rPr>
          <w:rFonts w:ascii="Arial" w:eastAsia="Calibri" w:hAnsi="Arial" w:cs="Arial"/>
          <w:b/>
          <w:sz w:val="22"/>
          <w:szCs w:val="22"/>
        </w:rPr>
      </w:pPr>
      <w:r w:rsidRPr="001E2E86">
        <w:rPr>
          <w:rFonts w:ascii="Arial" w:eastAsia="Calibri" w:hAnsi="Arial" w:cs="Arial"/>
          <w:b/>
          <w:sz w:val="22"/>
          <w:szCs w:val="22"/>
        </w:rPr>
        <w:lastRenderedPageBreak/>
        <w:t>Rozdział VII. Podstawy wykluczenia</w:t>
      </w:r>
      <w:r w:rsidR="00404CF8">
        <w:rPr>
          <w:rFonts w:ascii="Arial" w:eastAsia="Calibri" w:hAnsi="Arial" w:cs="Arial"/>
          <w:b/>
          <w:sz w:val="22"/>
          <w:szCs w:val="22"/>
        </w:rPr>
        <w:t>,</w:t>
      </w:r>
      <w:r w:rsidRPr="001E2E86">
        <w:rPr>
          <w:rFonts w:ascii="Arial" w:eastAsia="Calibri" w:hAnsi="Arial" w:cs="Arial"/>
          <w:b/>
          <w:sz w:val="22"/>
          <w:szCs w:val="22"/>
        </w:rPr>
        <w:t xml:space="preserve"> o których mowa w art. 108 ustawy Pzp</w:t>
      </w:r>
      <w:r w:rsidR="00E867EF">
        <w:rPr>
          <w:rFonts w:ascii="Arial" w:eastAsia="Calibri" w:hAnsi="Arial" w:cs="Arial"/>
          <w:b/>
          <w:sz w:val="22"/>
          <w:szCs w:val="22"/>
        </w:rPr>
        <w:t xml:space="preserve"> oraz art. 7 ust. 1 ustawy o szczególnych rozwiązaniach w zakresie przeciwdziałania wspieraniu agresji na Ukrainę</w:t>
      </w:r>
      <w:r w:rsidR="00DC0D2C">
        <w:rPr>
          <w:rFonts w:ascii="Arial" w:eastAsia="Calibri" w:hAnsi="Arial" w:cs="Arial"/>
          <w:b/>
          <w:sz w:val="22"/>
          <w:szCs w:val="22"/>
        </w:rPr>
        <w:t xml:space="preserve"> (Dz. U. 202</w:t>
      </w:r>
      <w:r w:rsidR="009E60ED">
        <w:rPr>
          <w:rFonts w:ascii="Arial" w:eastAsia="Calibri" w:hAnsi="Arial" w:cs="Arial"/>
          <w:b/>
          <w:sz w:val="22"/>
          <w:szCs w:val="22"/>
        </w:rPr>
        <w:t>5</w:t>
      </w:r>
      <w:r w:rsidR="00DC0D2C">
        <w:rPr>
          <w:rFonts w:ascii="Arial" w:eastAsia="Calibri" w:hAnsi="Arial" w:cs="Arial"/>
          <w:b/>
          <w:sz w:val="22"/>
          <w:szCs w:val="22"/>
        </w:rPr>
        <w:t>r.</w:t>
      </w:r>
      <w:r w:rsidR="003D5F48">
        <w:rPr>
          <w:rFonts w:ascii="Arial" w:eastAsia="Calibri" w:hAnsi="Arial" w:cs="Arial"/>
          <w:b/>
          <w:sz w:val="22"/>
          <w:szCs w:val="22"/>
        </w:rPr>
        <w:t>,</w:t>
      </w:r>
      <w:r w:rsidR="00DC0D2C">
        <w:rPr>
          <w:rFonts w:ascii="Arial" w:eastAsia="Calibri" w:hAnsi="Arial" w:cs="Arial"/>
          <w:b/>
          <w:sz w:val="22"/>
          <w:szCs w:val="22"/>
        </w:rPr>
        <w:t xml:space="preserve"> poz. </w:t>
      </w:r>
      <w:r w:rsidR="009E60ED">
        <w:rPr>
          <w:rFonts w:ascii="Arial" w:eastAsia="Calibri" w:hAnsi="Arial" w:cs="Arial"/>
          <w:b/>
          <w:sz w:val="22"/>
          <w:szCs w:val="22"/>
        </w:rPr>
        <w:t>514</w:t>
      </w:r>
      <w:r w:rsidR="00DC0D2C">
        <w:rPr>
          <w:rFonts w:ascii="Arial" w:eastAsia="Calibri" w:hAnsi="Arial" w:cs="Arial"/>
          <w:b/>
          <w:sz w:val="22"/>
          <w:szCs w:val="22"/>
        </w:rPr>
        <w:t>)</w:t>
      </w:r>
      <w:r w:rsidR="006E0E96">
        <w:rPr>
          <w:rFonts w:ascii="Arial" w:eastAsia="Calibri" w:hAnsi="Arial" w:cs="Arial"/>
          <w:b/>
          <w:sz w:val="22"/>
          <w:szCs w:val="22"/>
        </w:rPr>
        <w:t>.</w:t>
      </w:r>
    </w:p>
    <w:p w14:paraId="07AA0E45" w14:textId="77777777" w:rsidR="00323EAB" w:rsidRDefault="00323EAB" w:rsidP="00323EAB">
      <w:pPr>
        <w:pStyle w:val="Akapitzlist"/>
        <w:spacing w:line="271" w:lineRule="auto"/>
        <w:ind w:left="2880"/>
        <w:jc w:val="both"/>
        <w:rPr>
          <w:rFonts w:ascii="Arial" w:hAnsi="Arial" w:cs="Arial"/>
          <w:sz w:val="22"/>
          <w:szCs w:val="22"/>
        </w:rPr>
      </w:pPr>
    </w:p>
    <w:p w14:paraId="21F21767" w14:textId="77777777" w:rsidR="009518E9" w:rsidRPr="00842838" w:rsidRDefault="00EF4D15" w:rsidP="00C44FA0">
      <w:pPr>
        <w:pStyle w:val="Akapitzlist"/>
        <w:numPr>
          <w:ilvl w:val="6"/>
          <w:numId w:val="5"/>
        </w:numPr>
        <w:spacing w:line="271" w:lineRule="auto"/>
        <w:ind w:hanging="2880"/>
        <w:jc w:val="both"/>
        <w:rPr>
          <w:rFonts w:ascii="Arial" w:hAnsi="Arial" w:cs="Arial"/>
          <w:sz w:val="22"/>
          <w:szCs w:val="22"/>
        </w:rPr>
      </w:pPr>
      <w:r w:rsidRPr="00EF4D15">
        <w:rPr>
          <w:rFonts w:ascii="Arial" w:hAnsi="Arial" w:cs="Arial"/>
          <w:sz w:val="22"/>
          <w:szCs w:val="22"/>
        </w:rPr>
        <w:t>Zamawiający wykluczy wykonawcę:</w:t>
      </w:r>
    </w:p>
    <w:p w14:paraId="5F7895F2"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będącego osobą fizyczną, którego prawomocnie skazano za przestępstwo:</w:t>
      </w:r>
    </w:p>
    <w:p w14:paraId="301D425A"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udziału w zorganizowanej grupie przestępczej albo związku mającym na celu popełnienie przestępstwa lub przestępstwa skarbowego, o którym mowa w art. 258 Kodeksu karnego,</w:t>
      </w:r>
    </w:p>
    <w:p w14:paraId="6D873D93"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handlu ludźmi, o którym mowa w art. 189a Kodeksu karnego,</w:t>
      </w:r>
    </w:p>
    <w:p w14:paraId="78522A28" w14:textId="7AD84011" w:rsidR="00ED40C9" w:rsidRPr="00DD4DD5" w:rsidRDefault="00ED40C9" w:rsidP="00C44FA0">
      <w:pPr>
        <w:numPr>
          <w:ilvl w:val="1"/>
          <w:numId w:val="32"/>
        </w:numPr>
        <w:spacing w:line="271" w:lineRule="auto"/>
        <w:contextualSpacing/>
        <w:jc w:val="both"/>
        <w:rPr>
          <w:rFonts w:ascii="Arial" w:hAnsi="Arial" w:cs="Arial"/>
          <w:color w:val="FF0000"/>
          <w:sz w:val="22"/>
          <w:szCs w:val="22"/>
        </w:rPr>
      </w:pPr>
      <w:r w:rsidRPr="00812515">
        <w:rPr>
          <w:rFonts w:ascii="Arial" w:hAnsi="Arial" w:cs="Arial"/>
          <w:sz w:val="22"/>
          <w:szCs w:val="22"/>
        </w:rPr>
        <w:t>o którym mowa w art. 228–230a, art. 250a Kodeksu</w:t>
      </w:r>
      <w:r w:rsidR="000511D6" w:rsidRPr="00812515">
        <w:rPr>
          <w:rFonts w:ascii="Arial" w:hAnsi="Arial" w:cs="Arial"/>
          <w:sz w:val="22"/>
          <w:szCs w:val="22"/>
        </w:rPr>
        <w:t xml:space="preserve"> karnego lub </w:t>
      </w:r>
      <w:r w:rsidR="00EF3731">
        <w:rPr>
          <w:rFonts w:ascii="Arial" w:hAnsi="Arial" w:cs="Arial"/>
          <w:sz w:val="22"/>
          <w:szCs w:val="22"/>
        </w:rPr>
        <w:t>1488</w:t>
      </w:r>
      <w:r w:rsidR="000511D6" w:rsidRPr="00812515">
        <w:rPr>
          <w:rFonts w:ascii="Arial" w:hAnsi="Arial" w:cs="Arial"/>
          <w:sz w:val="22"/>
          <w:szCs w:val="22"/>
        </w:rPr>
        <w:t xml:space="preserve"> art. 46 </w:t>
      </w:r>
      <w:r w:rsidR="001508CA">
        <w:rPr>
          <w:rFonts w:ascii="Arial" w:hAnsi="Arial" w:cs="Arial"/>
          <w:sz w:val="22"/>
          <w:szCs w:val="22"/>
        </w:rPr>
        <w:t>-</w:t>
      </w:r>
      <w:r w:rsidR="000511D6" w:rsidRPr="00812515">
        <w:rPr>
          <w:rFonts w:ascii="Arial" w:hAnsi="Arial" w:cs="Arial"/>
          <w:sz w:val="22"/>
          <w:szCs w:val="22"/>
        </w:rPr>
        <w:t> </w:t>
      </w:r>
      <w:r w:rsidRPr="00812515">
        <w:rPr>
          <w:rFonts w:ascii="Arial" w:hAnsi="Arial" w:cs="Arial"/>
          <w:sz w:val="22"/>
          <w:szCs w:val="22"/>
        </w:rPr>
        <w:t>48 ustawy z dnia 25 czerwca 2010 r. o sporcie</w:t>
      </w:r>
      <w:r w:rsidR="002343AA" w:rsidRPr="00812515">
        <w:rPr>
          <w:rFonts w:ascii="Arial" w:hAnsi="Arial" w:cs="Arial"/>
          <w:sz w:val="22"/>
          <w:szCs w:val="22"/>
        </w:rPr>
        <w:t xml:space="preserve"> (Dz. U. z 202</w:t>
      </w:r>
      <w:r w:rsidR="00CF23BF">
        <w:rPr>
          <w:rFonts w:ascii="Arial" w:hAnsi="Arial" w:cs="Arial"/>
          <w:sz w:val="22"/>
          <w:szCs w:val="22"/>
        </w:rPr>
        <w:t>6</w:t>
      </w:r>
      <w:r w:rsidR="002343AA" w:rsidRPr="00812515">
        <w:rPr>
          <w:rFonts w:ascii="Arial" w:hAnsi="Arial" w:cs="Arial"/>
          <w:sz w:val="22"/>
          <w:szCs w:val="22"/>
        </w:rPr>
        <w:t xml:space="preserve">r. poz. </w:t>
      </w:r>
      <w:r w:rsidR="00CF23BF">
        <w:rPr>
          <w:rFonts w:ascii="Arial" w:hAnsi="Arial" w:cs="Arial"/>
          <w:sz w:val="22"/>
          <w:szCs w:val="22"/>
        </w:rPr>
        <w:t>95</w:t>
      </w:r>
      <w:r w:rsidR="009E60ED">
        <w:rPr>
          <w:rFonts w:ascii="Arial" w:hAnsi="Arial" w:cs="Arial"/>
          <w:sz w:val="22"/>
          <w:szCs w:val="22"/>
        </w:rPr>
        <w:t xml:space="preserve"> z późn. zm.</w:t>
      </w:r>
      <w:r w:rsidR="002343AA" w:rsidRPr="00812515">
        <w:rPr>
          <w:rFonts w:ascii="Arial" w:hAnsi="Arial" w:cs="Arial"/>
          <w:sz w:val="22"/>
          <w:szCs w:val="22"/>
        </w:rPr>
        <w:t xml:space="preserve">) lub w art. 54 ust. 1–4 ustawy z dnia 12 maja 2011 r. o refundacji leków, środków spożywczych specjalnego przeznaczenia żywieniowego oraz wyrobów </w:t>
      </w:r>
      <w:r w:rsidR="002343AA" w:rsidRPr="00DD4DD5">
        <w:rPr>
          <w:rFonts w:ascii="Arial" w:hAnsi="Arial" w:cs="Arial"/>
          <w:sz w:val="22"/>
          <w:szCs w:val="22"/>
        </w:rPr>
        <w:t>medycznych (Dz.U. z</w:t>
      </w:r>
      <w:r w:rsidR="006E0E96">
        <w:rPr>
          <w:rFonts w:ascii="Arial" w:hAnsi="Arial" w:cs="Arial"/>
          <w:sz w:val="22"/>
          <w:szCs w:val="22"/>
        </w:rPr>
        <w:t> </w:t>
      </w:r>
      <w:r w:rsidR="00DC0D2C">
        <w:rPr>
          <w:rFonts w:ascii="Arial" w:hAnsi="Arial" w:cs="Arial"/>
          <w:sz w:val="22"/>
          <w:szCs w:val="22"/>
        </w:rPr>
        <w:t>202</w:t>
      </w:r>
      <w:r w:rsidR="009E60ED">
        <w:rPr>
          <w:rFonts w:ascii="Arial" w:hAnsi="Arial" w:cs="Arial"/>
          <w:sz w:val="22"/>
          <w:szCs w:val="22"/>
        </w:rPr>
        <w:t>5</w:t>
      </w:r>
      <w:r w:rsidR="002343AA" w:rsidRPr="00DD4DD5">
        <w:rPr>
          <w:rFonts w:ascii="Arial" w:hAnsi="Arial" w:cs="Arial"/>
          <w:sz w:val="22"/>
          <w:szCs w:val="22"/>
        </w:rPr>
        <w:t xml:space="preserve">r. poz. </w:t>
      </w:r>
      <w:r w:rsidR="00DC0D2C">
        <w:rPr>
          <w:rFonts w:ascii="Arial" w:hAnsi="Arial" w:cs="Arial"/>
          <w:sz w:val="22"/>
          <w:szCs w:val="22"/>
        </w:rPr>
        <w:t>9</w:t>
      </w:r>
      <w:r w:rsidR="009E60ED">
        <w:rPr>
          <w:rFonts w:ascii="Arial" w:hAnsi="Arial" w:cs="Arial"/>
          <w:sz w:val="22"/>
          <w:szCs w:val="22"/>
        </w:rPr>
        <w:t>07</w:t>
      </w:r>
      <w:r w:rsidR="00DC0D2C">
        <w:rPr>
          <w:rFonts w:ascii="Arial" w:hAnsi="Arial" w:cs="Arial"/>
          <w:sz w:val="22"/>
          <w:szCs w:val="22"/>
        </w:rPr>
        <w:t xml:space="preserve"> z późn. zm.</w:t>
      </w:r>
      <w:r w:rsidR="002343AA" w:rsidRPr="00DD4DD5">
        <w:rPr>
          <w:rFonts w:ascii="Arial" w:hAnsi="Arial" w:cs="Arial"/>
          <w:sz w:val="22"/>
          <w:szCs w:val="22"/>
        </w:rPr>
        <w:t>),</w:t>
      </w:r>
    </w:p>
    <w:p w14:paraId="0328472E"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finansowania przestępstwa o charakterze terror</w:t>
      </w:r>
      <w:r w:rsidR="000511D6">
        <w:rPr>
          <w:rFonts w:ascii="Arial" w:hAnsi="Arial" w:cs="Arial"/>
          <w:sz w:val="22"/>
          <w:szCs w:val="22"/>
        </w:rPr>
        <w:t>ystycznym, o którym mowa w art. </w:t>
      </w:r>
      <w:r w:rsidRPr="00041E8E">
        <w:rPr>
          <w:rFonts w:ascii="Arial" w:hAnsi="Arial" w:cs="Arial"/>
          <w:sz w:val="22"/>
          <w:szCs w:val="22"/>
        </w:rPr>
        <w:t>165a Kodeksu karnego, lub przestępstwo udaremniania lub utrudniania stwierdzenia przestępnego pochodzenia pieniędzy lub ukrywania ich pochodzenia, o którym mowa w art. 299 Kodeksu karnego,</w:t>
      </w:r>
    </w:p>
    <w:p w14:paraId="3B3F72EC"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o charakterze terrorystycznym, o którym mowa w art. 115 § 20 Kodeksu karnego, lub mające na celu popełnienie tego przestępstwa,</w:t>
      </w:r>
    </w:p>
    <w:p w14:paraId="0C289EF5" w14:textId="4127D5D1"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powierzenia wykonywania pracy małoletniemu</w:t>
      </w:r>
      <w:r w:rsidR="00A165C3">
        <w:rPr>
          <w:rFonts w:ascii="Arial" w:hAnsi="Arial" w:cs="Arial"/>
          <w:sz w:val="22"/>
          <w:szCs w:val="22"/>
        </w:rPr>
        <w:t xml:space="preserve"> cudzozi</w:t>
      </w:r>
      <w:r w:rsidR="004C31A8">
        <w:rPr>
          <w:rFonts w:ascii="Arial" w:hAnsi="Arial" w:cs="Arial"/>
          <w:sz w:val="22"/>
          <w:szCs w:val="22"/>
        </w:rPr>
        <w:t>emcowi, o którym mowa w </w:t>
      </w:r>
      <w:r w:rsidRPr="00041E8E">
        <w:rPr>
          <w:rFonts w:ascii="Arial" w:hAnsi="Arial" w:cs="Arial"/>
          <w:sz w:val="22"/>
          <w:szCs w:val="22"/>
        </w:rPr>
        <w:t>art. 9 ust. 2 ustawy z dnia 15 czerwca 2012 r. o skutkach powierzania wykonywania pracy cudzoziemcom przebywającym wbrew pr</w:t>
      </w:r>
      <w:r w:rsidR="000511D6">
        <w:rPr>
          <w:rFonts w:ascii="Arial" w:hAnsi="Arial" w:cs="Arial"/>
          <w:sz w:val="22"/>
          <w:szCs w:val="22"/>
        </w:rPr>
        <w:t>zepisom na </w:t>
      </w:r>
      <w:r w:rsidRPr="00041E8E">
        <w:rPr>
          <w:rFonts w:ascii="Arial" w:hAnsi="Arial" w:cs="Arial"/>
          <w:sz w:val="22"/>
          <w:szCs w:val="22"/>
        </w:rPr>
        <w:t xml:space="preserve">terytorium Rzeczypospolitej Polskiej (Dz. U. </w:t>
      </w:r>
      <w:r w:rsidR="00593C7C">
        <w:rPr>
          <w:rFonts w:ascii="Arial" w:hAnsi="Arial" w:cs="Arial"/>
          <w:sz w:val="22"/>
          <w:szCs w:val="22"/>
        </w:rPr>
        <w:t>z 202</w:t>
      </w:r>
      <w:r w:rsidR="006C4340">
        <w:rPr>
          <w:rFonts w:ascii="Arial" w:hAnsi="Arial" w:cs="Arial"/>
          <w:sz w:val="22"/>
          <w:szCs w:val="22"/>
        </w:rPr>
        <w:t>5</w:t>
      </w:r>
      <w:r w:rsidR="003D5F48">
        <w:rPr>
          <w:rFonts w:ascii="Arial" w:hAnsi="Arial" w:cs="Arial"/>
          <w:sz w:val="22"/>
          <w:szCs w:val="22"/>
        </w:rPr>
        <w:t>r.,</w:t>
      </w:r>
      <w:r w:rsidR="00593C7C">
        <w:rPr>
          <w:rFonts w:ascii="Arial" w:hAnsi="Arial" w:cs="Arial"/>
          <w:sz w:val="22"/>
          <w:szCs w:val="22"/>
        </w:rPr>
        <w:t xml:space="preserve"> </w:t>
      </w:r>
      <w:r w:rsidRPr="00041E8E">
        <w:rPr>
          <w:rFonts w:ascii="Arial" w:hAnsi="Arial" w:cs="Arial"/>
          <w:sz w:val="22"/>
          <w:szCs w:val="22"/>
        </w:rPr>
        <w:t xml:space="preserve">poz. </w:t>
      </w:r>
      <w:r w:rsidR="006C4340">
        <w:rPr>
          <w:rFonts w:ascii="Arial" w:hAnsi="Arial" w:cs="Arial"/>
          <w:sz w:val="22"/>
          <w:szCs w:val="22"/>
        </w:rPr>
        <w:t>1567</w:t>
      </w:r>
      <w:r w:rsidR="009E60ED">
        <w:rPr>
          <w:rFonts w:ascii="Arial" w:hAnsi="Arial" w:cs="Arial"/>
          <w:sz w:val="22"/>
          <w:szCs w:val="22"/>
        </w:rPr>
        <w:t xml:space="preserve"> z późn. zm.</w:t>
      </w:r>
      <w:r w:rsidRPr="00041E8E">
        <w:rPr>
          <w:rFonts w:ascii="Arial" w:hAnsi="Arial" w:cs="Arial"/>
          <w:sz w:val="22"/>
          <w:szCs w:val="22"/>
        </w:rPr>
        <w:t>),</w:t>
      </w:r>
    </w:p>
    <w:p w14:paraId="0D66D19B"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przeciwko obrotowi gospodarczemu, o których mowa w art. 296</w:t>
      </w:r>
      <w:r w:rsidR="000511D6">
        <w:rPr>
          <w:rFonts w:ascii="Arial" w:hAnsi="Arial" w:cs="Arial"/>
          <w:sz w:val="22"/>
          <w:szCs w:val="22"/>
        </w:rPr>
        <w:t xml:space="preserve"> </w:t>
      </w:r>
      <w:r w:rsidRPr="00041E8E">
        <w:rPr>
          <w:rFonts w:ascii="Arial" w:hAnsi="Arial" w:cs="Arial"/>
          <w:sz w:val="22"/>
          <w:szCs w:val="22"/>
        </w:rPr>
        <w:t>–</w:t>
      </w:r>
      <w:r w:rsidR="000511D6">
        <w:rPr>
          <w:rFonts w:ascii="Arial" w:hAnsi="Arial" w:cs="Arial"/>
          <w:sz w:val="22"/>
          <w:szCs w:val="22"/>
        </w:rPr>
        <w:t xml:space="preserve"> </w:t>
      </w:r>
      <w:r w:rsidRPr="00041E8E">
        <w:rPr>
          <w:rFonts w:ascii="Arial" w:hAnsi="Arial" w:cs="Arial"/>
          <w:sz w:val="22"/>
          <w:szCs w:val="22"/>
        </w:rPr>
        <w:t>307 Kodeksu karnego, przestępstwo oszustwa, o którym mowa w art. 286 Kodeksu karnego, przestępstwo przeciwko wiarygodności dokumentów, o których mowa w</w:t>
      </w:r>
      <w:r w:rsidR="00DF1D28">
        <w:rPr>
          <w:rFonts w:ascii="Arial" w:hAnsi="Arial" w:cs="Arial"/>
          <w:sz w:val="22"/>
          <w:szCs w:val="22"/>
        </w:rPr>
        <w:t xml:space="preserve"> art. 270</w:t>
      </w:r>
      <w:r w:rsidR="000511D6">
        <w:rPr>
          <w:rFonts w:ascii="Arial" w:hAnsi="Arial" w:cs="Arial"/>
          <w:sz w:val="22"/>
          <w:szCs w:val="22"/>
        </w:rPr>
        <w:t xml:space="preserve"> </w:t>
      </w:r>
      <w:r w:rsidR="00DF1D28">
        <w:rPr>
          <w:rFonts w:ascii="Arial" w:hAnsi="Arial" w:cs="Arial"/>
          <w:sz w:val="22"/>
          <w:szCs w:val="22"/>
        </w:rPr>
        <w:t xml:space="preserve">–277d Kodeksu karnego </w:t>
      </w:r>
      <w:r w:rsidRPr="00041E8E">
        <w:rPr>
          <w:rFonts w:ascii="Arial" w:hAnsi="Arial" w:cs="Arial"/>
          <w:sz w:val="22"/>
          <w:szCs w:val="22"/>
        </w:rPr>
        <w:t>lub przestępstwo skarbowe,</w:t>
      </w:r>
    </w:p>
    <w:p w14:paraId="3C83EE6B" w14:textId="77777777" w:rsidR="00ED40C9" w:rsidRPr="00041E8E" w:rsidRDefault="00ED40C9" w:rsidP="00C44FA0">
      <w:pPr>
        <w:numPr>
          <w:ilvl w:val="1"/>
          <w:numId w:val="32"/>
        </w:numPr>
        <w:spacing w:line="271" w:lineRule="auto"/>
        <w:contextualSpacing/>
        <w:jc w:val="both"/>
        <w:rPr>
          <w:rFonts w:ascii="Arial" w:hAnsi="Arial" w:cs="Arial"/>
          <w:sz w:val="22"/>
          <w:szCs w:val="22"/>
        </w:rPr>
      </w:pPr>
      <w:r w:rsidRPr="00041E8E">
        <w:rPr>
          <w:rFonts w:ascii="Arial" w:hAnsi="Arial" w:cs="Arial"/>
          <w:sz w:val="22"/>
          <w:szCs w:val="22"/>
        </w:rPr>
        <w:t>o którym mowa w art. 9 ust. 1 i 3 lub art. 10 ustawy z</w:t>
      </w:r>
      <w:r w:rsidR="00A165C3">
        <w:rPr>
          <w:rFonts w:ascii="Arial" w:hAnsi="Arial" w:cs="Arial"/>
          <w:sz w:val="22"/>
          <w:szCs w:val="22"/>
        </w:rPr>
        <w:t xml:space="preserve"> dnia 15 czerwca 2012 r. o </w:t>
      </w:r>
      <w:r w:rsidRPr="00041E8E">
        <w:rPr>
          <w:rFonts w:ascii="Arial" w:hAnsi="Arial" w:cs="Arial"/>
          <w:sz w:val="22"/>
          <w:szCs w:val="22"/>
        </w:rPr>
        <w:t>skutkach powierzania wykonywania pracy cudzoziemcom przebywającym wbrew przepisom na terytorium Rzeczypospolitej Polskiej</w:t>
      </w:r>
    </w:p>
    <w:p w14:paraId="2C5E40CF" w14:textId="77777777" w:rsidR="00ED40C9" w:rsidRPr="00041E8E" w:rsidRDefault="00ED40C9" w:rsidP="009430A0">
      <w:pPr>
        <w:spacing w:line="271" w:lineRule="auto"/>
        <w:ind w:left="720"/>
        <w:contextualSpacing/>
        <w:jc w:val="both"/>
        <w:rPr>
          <w:rFonts w:ascii="Arial" w:hAnsi="Arial" w:cs="Arial"/>
          <w:sz w:val="22"/>
          <w:szCs w:val="22"/>
        </w:rPr>
      </w:pPr>
      <w:r w:rsidRPr="00041E8E">
        <w:rPr>
          <w:rFonts w:ascii="Arial" w:hAnsi="Arial" w:cs="Arial"/>
          <w:sz w:val="22"/>
          <w:szCs w:val="22"/>
        </w:rPr>
        <w:t>– lub za odpowiedni czyn zabroniony określony w przepisach prawa obcego;</w:t>
      </w:r>
    </w:p>
    <w:p w14:paraId="36E9190B"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w:t>
      </w:r>
      <w:r w:rsidR="000511D6">
        <w:rPr>
          <w:rFonts w:ascii="Arial" w:hAnsi="Arial" w:cs="Arial"/>
          <w:sz w:val="22"/>
          <w:szCs w:val="22"/>
        </w:rPr>
        <w:t>okurenta prawomocnie skazano za </w:t>
      </w:r>
      <w:r w:rsidRPr="00041E8E">
        <w:rPr>
          <w:rFonts w:ascii="Arial" w:hAnsi="Arial" w:cs="Arial"/>
          <w:sz w:val="22"/>
          <w:szCs w:val="22"/>
        </w:rPr>
        <w:t>przestępstwo, o którym mowa w pkt 1;</w:t>
      </w:r>
    </w:p>
    <w:p w14:paraId="27729EA7"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wobec którego wydano prawomocny wyrok sądu lub ostateczną decyzję administracyjną o zaleganiu z uiszczeniem</w:t>
      </w:r>
      <w:r w:rsidR="000511D6">
        <w:rPr>
          <w:rFonts w:ascii="Arial" w:hAnsi="Arial" w:cs="Arial"/>
          <w:sz w:val="22"/>
          <w:szCs w:val="22"/>
        </w:rPr>
        <w:t xml:space="preserve"> podatków, opłat lub składek na </w:t>
      </w:r>
      <w:r w:rsidRPr="00041E8E">
        <w:rPr>
          <w:rFonts w:ascii="Arial" w:hAnsi="Arial" w:cs="Arial"/>
          <w:sz w:val="22"/>
          <w:szCs w:val="22"/>
        </w:rPr>
        <w:t>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w:t>
      </w:r>
      <w:r w:rsidR="000511D6">
        <w:rPr>
          <w:rFonts w:ascii="Arial" w:hAnsi="Arial" w:cs="Arial"/>
          <w:sz w:val="22"/>
          <w:szCs w:val="22"/>
        </w:rPr>
        <w:t xml:space="preserve"> zdrowotne wraz z odsetkami lub </w:t>
      </w:r>
      <w:r w:rsidRPr="00041E8E">
        <w:rPr>
          <w:rFonts w:ascii="Arial" w:hAnsi="Arial" w:cs="Arial"/>
          <w:sz w:val="22"/>
          <w:szCs w:val="22"/>
        </w:rPr>
        <w:t>grzywnami lub zawarł wiążące porozumienie w sprawie spłaty tych należności;</w:t>
      </w:r>
    </w:p>
    <w:p w14:paraId="733D3678" w14:textId="77777777" w:rsidR="00ED40C9" w:rsidRPr="00041E8E"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wobec którego prawomocnie orzeczono zakaz ubiegania się o zamówienia publiczne;</w:t>
      </w:r>
    </w:p>
    <w:p w14:paraId="0E5F9694" w14:textId="37A8C3D6" w:rsidR="00ED40C9" w:rsidRPr="00B91769"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jeżeli zamawiający może stwierdzić, na podstaw</w:t>
      </w:r>
      <w:r w:rsidR="000511D6">
        <w:rPr>
          <w:rFonts w:ascii="Arial" w:hAnsi="Arial" w:cs="Arial"/>
          <w:sz w:val="22"/>
          <w:szCs w:val="22"/>
        </w:rPr>
        <w:t>ie wiarygodnych przesłanek, że </w:t>
      </w:r>
      <w:r w:rsidRPr="00041E8E">
        <w:rPr>
          <w:rFonts w:ascii="Arial" w:hAnsi="Arial" w:cs="Arial"/>
          <w:sz w:val="22"/>
          <w:szCs w:val="22"/>
        </w:rPr>
        <w:t>wykonawca zawarł z innymi wykonawcami porozumienie mające na celu zakłócenie konkurencji, w szczególności jeżeli należąc d</w:t>
      </w:r>
      <w:r w:rsidR="00A165C3">
        <w:rPr>
          <w:rFonts w:ascii="Arial" w:hAnsi="Arial" w:cs="Arial"/>
          <w:sz w:val="22"/>
          <w:szCs w:val="22"/>
        </w:rPr>
        <w:t>o tej samej grupy kapitałowej w </w:t>
      </w:r>
      <w:r w:rsidRPr="00041E8E">
        <w:rPr>
          <w:rFonts w:ascii="Arial" w:hAnsi="Arial" w:cs="Arial"/>
          <w:sz w:val="22"/>
          <w:szCs w:val="22"/>
        </w:rPr>
        <w:t>rozumieniu ustawy z dnia 16 lutego 2007 r. o ochronie konkurencji i konsumentów</w:t>
      </w:r>
      <w:r w:rsidR="00DC0D2C">
        <w:rPr>
          <w:rFonts w:ascii="Arial" w:hAnsi="Arial" w:cs="Arial"/>
          <w:sz w:val="22"/>
          <w:szCs w:val="22"/>
        </w:rPr>
        <w:t xml:space="preserve"> (Dz. U. 202</w:t>
      </w:r>
      <w:r w:rsidR="006C4340">
        <w:rPr>
          <w:rFonts w:ascii="Arial" w:hAnsi="Arial" w:cs="Arial"/>
          <w:sz w:val="22"/>
          <w:szCs w:val="22"/>
        </w:rPr>
        <w:t>5</w:t>
      </w:r>
      <w:r w:rsidR="003D5F48">
        <w:rPr>
          <w:rFonts w:ascii="Arial" w:hAnsi="Arial" w:cs="Arial"/>
          <w:sz w:val="22"/>
          <w:szCs w:val="22"/>
        </w:rPr>
        <w:t>r.,</w:t>
      </w:r>
      <w:r w:rsidR="00DC0D2C">
        <w:rPr>
          <w:rFonts w:ascii="Arial" w:hAnsi="Arial" w:cs="Arial"/>
          <w:sz w:val="22"/>
          <w:szCs w:val="22"/>
        </w:rPr>
        <w:t xml:space="preserve"> poz. </w:t>
      </w:r>
      <w:r w:rsidR="006C4340">
        <w:rPr>
          <w:rFonts w:ascii="Arial" w:hAnsi="Arial" w:cs="Arial"/>
          <w:sz w:val="22"/>
          <w:szCs w:val="22"/>
        </w:rPr>
        <w:t>1714</w:t>
      </w:r>
      <w:r w:rsidR="009E60ED">
        <w:rPr>
          <w:rFonts w:ascii="Arial" w:hAnsi="Arial" w:cs="Arial"/>
          <w:sz w:val="22"/>
          <w:szCs w:val="22"/>
        </w:rPr>
        <w:t xml:space="preserve"> z późn. zm.</w:t>
      </w:r>
      <w:r w:rsidR="00DC0D2C">
        <w:rPr>
          <w:rFonts w:ascii="Arial" w:hAnsi="Arial" w:cs="Arial"/>
          <w:sz w:val="22"/>
          <w:szCs w:val="22"/>
        </w:rPr>
        <w:t>)</w:t>
      </w:r>
      <w:r w:rsidRPr="00041E8E">
        <w:rPr>
          <w:rFonts w:ascii="Arial" w:hAnsi="Arial" w:cs="Arial"/>
          <w:sz w:val="22"/>
          <w:szCs w:val="22"/>
        </w:rPr>
        <w:t xml:space="preserve">, złożyli odrębne oferty, oferty częściowe lub </w:t>
      </w:r>
      <w:r w:rsidRPr="00041E8E">
        <w:rPr>
          <w:rFonts w:ascii="Arial" w:hAnsi="Arial" w:cs="Arial"/>
          <w:sz w:val="22"/>
          <w:szCs w:val="22"/>
        </w:rPr>
        <w:lastRenderedPageBreak/>
        <w:t>wnio</w:t>
      </w:r>
      <w:r w:rsidR="00A165C3">
        <w:rPr>
          <w:rFonts w:ascii="Arial" w:hAnsi="Arial" w:cs="Arial"/>
          <w:sz w:val="22"/>
          <w:szCs w:val="22"/>
        </w:rPr>
        <w:t>ski o</w:t>
      </w:r>
      <w:r w:rsidR="00B91769">
        <w:rPr>
          <w:rFonts w:ascii="Arial" w:hAnsi="Arial" w:cs="Arial"/>
          <w:sz w:val="22"/>
          <w:szCs w:val="22"/>
        </w:rPr>
        <w:t> </w:t>
      </w:r>
      <w:r w:rsidR="00A165C3">
        <w:rPr>
          <w:rFonts w:ascii="Arial" w:hAnsi="Arial" w:cs="Arial"/>
          <w:sz w:val="22"/>
          <w:szCs w:val="22"/>
        </w:rPr>
        <w:t xml:space="preserve">dopuszczenie do udziału </w:t>
      </w:r>
      <w:r w:rsidR="00A165C3" w:rsidRPr="00B91769">
        <w:rPr>
          <w:rFonts w:ascii="Arial" w:hAnsi="Arial" w:cs="Arial"/>
          <w:sz w:val="22"/>
          <w:szCs w:val="22"/>
        </w:rPr>
        <w:t>w </w:t>
      </w:r>
      <w:r w:rsidRPr="00B91769">
        <w:rPr>
          <w:rFonts w:ascii="Arial" w:hAnsi="Arial" w:cs="Arial"/>
          <w:sz w:val="22"/>
          <w:szCs w:val="22"/>
        </w:rPr>
        <w:t>postępowaniu, chyba że wykażą, że przygotowali te oferty lub wnioski niezależnie od siebie;</w:t>
      </w:r>
    </w:p>
    <w:p w14:paraId="04205E59" w14:textId="0735AC96" w:rsidR="00ED40C9" w:rsidRPr="004D54B8" w:rsidRDefault="00ED40C9" w:rsidP="00C44FA0">
      <w:pPr>
        <w:numPr>
          <w:ilvl w:val="0"/>
          <w:numId w:val="32"/>
        </w:numPr>
        <w:spacing w:line="271" w:lineRule="auto"/>
        <w:contextualSpacing/>
        <w:jc w:val="both"/>
        <w:rPr>
          <w:rFonts w:ascii="Arial" w:hAnsi="Arial" w:cs="Arial"/>
          <w:sz w:val="22"/>
          <w:szCs w:val="22"/>
        </w:rPr>
      </w:pPr>
      <w:r w:rsidRPr="00041E8E">
        <w:rPr>
          <w:rFonts w:ascii="Arial" w:hAnsi="Arial" w:cs="Arial"/>
          <w:sz w:val="22"/>
          <w:szCs w:val="22"/>
        </w:rPr>
        <w:t>jeżeli, w przypadkach, o których mowa w art. 85 ust. 1</w:t>
      </w:r>
      <w:r w:rsidR="00DC0D2C">
        <w:rPr>
          <w:rFonts w:ascii="Arial" w:hAnsi="Arial" w:cs="Arial"/>
          <w:sz w:val="22"/>
          <w:szCs w:val="22"/>
        </w:rPr>
        <w:t xml:space="preserve"> ustawy Pzp</w:t>
      </w:r>
      <w:r w:rsidRPr="00041E8E">
        <w:rPr>
          <w:rFonts w:ascii="Arial" w:hAnsi="Arial" w:cs="Arial"/>
          <w:sz w:val="22"/>
          <w:szCs w:val="22"/>
        </w:rPr>
        <w:t>, doszło do zakłócenia konkurencji wynikającego z wcześniejszego z</w:t>
      </w:r>
      <w:r w:rsidR="000511D6">
        <w:rPr>
          <w:rFonts w:ascii="Arial" w:hAnsi="Arial" w:cs="Arial"/>
          <w:sz w:val="22"/>
          <w:szCs w:val="22"/>
        </w:rPr>
        <w:t>aangażowania tego wykonawcy lub </w:t>
      </w:r>
      <w:r w:rsidRPr="00041E8E">
        <w:rPr>
          <w:rFonts w:ascii="Arial" w:hAnsi="Arial" w:cs="Arial"/>
          <w:sz w:val="22"/>
          <w:szCs w:val="22"/>
        </w:rPr>
        <w:t>podmiotu, który należy z wykonawcą do tej samej grupy kapitałowej w</w:t>
      </w:r>
      <w:r w:rsidR="00B91769">
        <w:rPr>
          <w:rFonts w:ascii="Arial" w:hAnsi="Arial" w:cs="Arial"/>
          <w:sz w:val="22"/>
          <w:szCs w:val="22"/>
        </w:rPr>
        <w:t> </w:t>
      </w:r>
      <w:r w:rsidRPr="00041E8E">
        <w:rPr>
          <w:rFonts w:ascii="Arial" w:hAnsi="Arial" w:cs="Arial"/>
          <w:sz w:val="22"/>
          <w:szCs w:val="22"/>
        </w:rPr>
        <w:t>rozumieniu ustawy z dnia 16 lutego 2007 r. o ochronie konkurencji i konsumentów</w:t>
      </w:r>
      <w:r w:rsidR="00DC0D2C">
        <w:rPr>
          <w:rFonts w:ascii="Arial" w:hAnsi="Arial" w:cs="Arial"/>
          <w:sz w:val="22"/>
          <w:szCs w:val="22"/>
        </w:rPr>
        <w:t xml:space="preserve"> (Dz. U. 202</w:t>
      </w:r>
      <w:r w:rsidR="006C4340">
        <w:rPr>
          <w:rFonts w:ascii="Arial" w:hAnsi="Arial" w:cs="Arial"/>
          <w:sz w:val="22"/>
          <w:szCs w:val="22"/>
        </w:rPr>
        <w:t>5</w:t>
      </w:r>
      <w:r w:rsidR="003D5F48">
        <w:rPr>
          <w:rFonts w:ascii="Arial" w:hAnsi="Arial" w:cs="Arial"/>
          <w:sz w:val="22"/>
          <w:szCs w:val="22"/>
        </w:rPr>
        <w:t>r.,</w:t>
      </w:r>
      <w:r w:rsidR="00DC0D2C">
        <w:rPr>
          <w:rFonts w:ascii="Arial" w:hAnsi="Arial" w:cs="Arial"/>
          <w:sz w:val="22"/>
          <w:szCs w:val="22"/>
        </w:rPr>
        <w:t xml:space="preserve"> poz. </w:t>
      </w:r>
      <w:r w:rsidR="006C4340">
        <w:rPr>
          <w:rFonts w:ascii="Arial" w:hAnsi="Arial" w:cs="Arial"/>
          <w:sz w:val="22"/>
          <w:szCs w:val="22"/>
        </w:rPr>
        <w:t>1714</w:t>
      </w:r>
      <w:r w:rsidR="009E60ED">
        <w:rPr>
          <w:rFonts w:ascii="Arial" w:hAnsi="Arial" w:cs="Arial"/>
          <w:sz w:val="22"/>
          <w:szCs w:val="22"/>
        </w:rPr>
        <w:t xml:space="preserve"> z późn. zm.</w:t>
      </w:r>
      <w:r w:rsidR="00DC0D2C">
        <w:rPr>
          <w:rFonts w:ascii="Arial" w:hAnsi="Arial" w:cs="Arial"/>
          <w:sz w:val="22"/>
          <w:szCs w:val="22"/>
        </w:rPr>
        <w:t>)</w:t>
      </w:r>
      <w:r w:rsidR="00DC0D2C" w:rsidRPr="00041E8E">
        <w:rPr>
          <w:rFonts w:ascii="Arial" w:hAnsi="Arial" w:cs="Arial"/>
          <w:sz w:val="22"/>
          <w:szCs w:val="22"/>
        </w:rPr>
        <w:t>,</w:t>
      </w:r>
      <w:r w:rsidRPr="00041E8E">
        <w:rPr>
          <w:rFonts w:ascii="Arial" w:hAnsi="Arial" w:cs="Arial"/>
          <w:sz w:val="22"/>
          <w:szCs w:val="22"/>
        </w:rPr>
        <w:t xml:space="preserve"> chyba że spowodowane tym zakłócenie konkurencji może być wyeliminowane w inny sposób niż </w:t>
      </w:r>
      <w:r w:rsidRPr="004D54B8">
        <w:rPr>
          <w:rFonts w:ascii="Arial" w:hAnsi="Arial" w:cs="Arial"/>
          <w:sz w:val="22"/>
          <w:szCs w:val="22"/>
        </w:rPr>
        <w:t>przez wykluczenie wykonawcy z udziału w</w:t>
      </w:r>
      <w:r w:rsidR="00B91769">
        <w:rPr>
          <w:rFonts w:ascii="Arial" w:hAnsi="Arial" w:cs="Arial"/>
          <w:sz w:val="22"/>
          <w:szCs w:val="22"/>
        </w:rPr>
        <w:t> </w:t>
      </w:r>
      <w:r w:rsidRPr="004D54B8">
        <w:rPr>
          <w:rFonts w:ascii="Arial" w:hAnsi="Arial" w:cs="Arial"/>
          <w:sz w:val="22"/>
          <w:szCs w:val="22"/>
        </w:rPr>
        <w:t>postępowaniu o udzielenie zamówienia.</w:t>
      </w:r>
    </w:p>
    <w:p w14:paraId="68D020BF" w14:textId="77777777" w:rsidR="000511D6" w:rsidRDefault="00ED40C9" w:rsidP="00C44FA0">
      <w:pPr>
        <w:pStyle w:val="Akapitzlist"/>
        <w:numPr>
          <w:ilvl w:val="0"/>
          <w:numId w:val="27"/>
        </w:numPr>
        <w:spacing w:line="271" w:lineRule="auto"/>
        <w:ind w:left="284" w:hanging="284"/>
        <w:jc w:val="both"/>
        <w:rPr>
          <w:rFonts w:ascii="Arial" w:hAnsi="Arial" w:cs="Arial"/>
          <w:sz w:val="22"/>
          <w:szCs w:val="22"/>
        </w:rPr>
      </w:pPr>
      <w:r w:rsidRPr="000511D6">
        <w:rPr>
          <w:rFonts w:ascii="Arial" w:hAnsi="Arial" w:cs="Arial"/>
          <w:sz w:val="22"/>
          <w:szCs w:val="22"/>
        </w:rPr>
        <w:t>Wykonawca może zostać wykluczony przez zamawiającego na każdym etapie postępowania o udzielenie zamówienia.</w:t>
      </w:r>
    </w:p>
    <w:p w14:paraId="138523DE" w14:textId="77777777" w:rsidR="00ED40C9" w:rsidRPr="000511D6" w:rsidRDefault="00ED40C9" w:rsidP="00C44FA0">
      <w:pPr>
        <w:pStyle w:val="Akapitzlist"/>
        <w:numPr>
          <w:ilvl w:val="0"/>
          <w:numId w:val="27"/>
        </w:numPr>
        <w:spacing w:line="271" w:lineRule="auto"/>
        <w:ind w:left="284" w:hanging="284"/>
        <w:jc w:val="both"/>
        <w:rPr>
          <w:rFonts w:ascii="Arial" w:hAnsi="Arial" w:cs="Arial"/>
          <w:sz w:val="22"/>
          <w:szCs w:val="22"/>
        </w:rPr>
      </w:pPr>
      <w:r w:rsidRPr="000511D6">
        <w:rPr>
          <w:rFonts w:ascii="Arial" w:hAnsi="Arial" w:cs="Arial"/>
          <w:sz w:val="22"/>
          <w:szCs w:val="22"/>
        </w:rPr>
        <w:t>Wykonawca nie podlega wykluczeniu w okolicznościach określonych</w:t>
      </w:r>
      <w:r w:rsidR="00E31C56" w:rsidRPr="000511D6">
        <w:rPr>
          <w:rFonts w:ascii="Arial" w:hAnsi="Arial" w:cs="Arial"/>
          <w:sz w:val="22"/>
          <w:szCs w:val="22"/>
        </w:rPr>
        <w:t xml:space="preserve"> w ar</w:t>
      </w:r>
      <w:r w:rsidR="000511D6">
        <w:rPr>
          <w:rFonts w:ascii="Arial" w:hAnsi="Arial" w:cs="Arial"/>
          <w:sz w:val="22"/>
          <w:szCs w:val="22"/>
        </w:rPr>
        <w:t>t. 108 ust. 1 pkt </w:t>
      </w:r>
      <w:r w:rsidR="001E2E86" w:rsidRPr="000511D6">
        <w:rPr>
          <w:rFonts w:ascii="Arial" w:hAnsi="Arial" w:cs="Arial"/>
          <w:sz w:val="22"/>
          <w:szCs w:val="22"/>
        </w:rPr>
        <w:t xml:space="preserve">1, 2 i 5 </w:t>
      </w:r>
      <w:r w:rsidR="00DC0D2C">
        <w:rPr>
          <w:rFonts w:ascii="Arial" w:hAnsi="Arial" w:cs="Arial"/>
          <w:sz w:val="22"/>
          <w:szCs w:val="22"/>
        </w:rPr>
        <w:t xml:space="preserve">ustawy Pzp </w:t>
      </w:r>
      <w:r w:rsidRPr="000511D6">
        <w:rPr>
          <w:rFonts w:ascii="Arial" w:hAnsi="Arial" w:cs="Arial"/>
          <w:sz w:val="22"/>
          <w:szCs w:val="22"/>
        </w:rPr>
        <w:t>jeżeli udowodni zamawiającemu, że spełnił łącznie następujące przesłanki:</w:t>
      </w:r>
    </w:p>
    <w:p w14:paraId="75BDC560" w14:textId="77777777" w:rsidR="00D36339" w:rsidRDefault="00ED40C9" w:rsidP="00C44FA0">
      <w:pPr>
        <w:pStyle w:val="Akapitzlist"/>
        <w:numPr>
          <w:ilvl w:val="1"/>
          <w:numId w:val="28"/>
        </w:numPr>
        <w:spacing w:line="271" w:lineRule="auto"/>
        <w:ind w:left="851" w:hanging="284"/>
        <w:jc w:val="both"/>
        <w:rPr>
          <w:rFonts w:ascii="Arial" w:hAnsi="Arial" w:cs="Arial"/>
          <w:sz w:val="22"/>
          <w:szCs w:val="22"/>
        </w:rPr>
      </w:pPr>
      <w:r w:rsidRPr="00041E8E">
        <w:rPr>
          <w:rFonts w:ascii="Arial" w:hAnsi="Arial" w:cs="Arial"/>
          <w:sz w:val="22"/>
          <w:szCs w:val="22"/>
        </w:rPr>
        <w:t>naprawił lub zobowiązał się do naprawienia szkody wyrządzonej przestępstwem, wykroczeniem lub swoim nieprawidłowym postępowaniem, w tym poprzez zadośćuczynienie pieniężne;</w:t>
      </w:r>
    </w:p>
    <w:p w14:paraId="0C49E9E4" w14:textId="77777777" w:rsidR="00D36339" w:rsidRDefault="00ED40C9" w:rsidP="00C44FA0">
      <w:pPr>
        <w:pStyle w:val="Akapitzlist"/>
        <w:numPr>
          <w:ilvl w:val="1"/>
          <w:numId w:val="28"/>
        </w:numPr>
        <w:spacing w:line="271" w:lineRule="auto"/>
        <w:ind w:left="851" w:hanging="284"/>
        <w:jc w:val="both"/>
        <w:rPr>
          <w:rFonts w:ascii="Arial" w:hAnsi="Arial" w:cs="Arial"/>
          <w:sz w:val="22"/>
          <w:szCs w:val="22"/>
        </w:rPr>
      </w:pPr>
      <w:r w:rsidRPr="00D36339">
        <w:rPr>
          <w:rFonts w:ascii="Arial" w:hAnsi="Arial" w:cs="Arial"/>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A9E869B" w14:textId="77777777" w:rsidR="00ED40C9" w:rsidRPr="00D36339" w:rsidRDefault="00ED40C9" w:rsidP="00C44FA0">
      <w:pPr>
        <w:pStyle w:val="Akapitzlist"/>
        <w:numPr>
          <w:ilvl w:val="1"/>
          <w:numId w:val="28"/>
        </w:numPr>
        <w:spacing w:line="271" w:lineRule="auto"/>
        <w:ind w:left="851" w:hanging="284"/>
        <w:jc w:val="both"/>
        <w:rPr>
          <w:rFonts w:ascii="Arial" w:hAnsi="Arial" w:cs="Arial"/>
          <w:sz w:val="22"/>
          <w:szCs w:val="22"/>
        </w:rPr>
      </w:pPr>
      <w:r w:rsidRPr="00D36339">
        <w:rPr>
          <w:rFonts w:ascii="Arial" w:hAnsi="Arial" w:cs="Arial"/>
          <w:sz w:val="22"/>
          <w:szCs w:val="22"/>
        </w:rPr>
        <w:t>podjął konkretne środki techniczne, organizacyjne i kadrowe, odpowiednie dla zapobiegania dalszym przestępstwom, wykroczeniom lub nieprawidłowemu postępowaniu, w szczególności:</w:t>
      </w:r>
    </w:p>
    <w:p w14:paraId="7E9E9350"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041E8E">
        <w:rPr>
          <w:rFonts w:ascii="Arial" w:hAnsi="Arial" w:cs="Arial"/>
          <w:sz w:val="22"/>
          <w:szCs w:val="22"/>
        </w:rPr>
        <w:t>zerwał wszelkie powiązania z osobami lub podmiotami odpowiedzialnymi za nieprawidłowe postępowanie wykonawcy,</w:t>
      </w:r>
    </w:p>
    <w:p w14:paraId="24866E4F"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zreorganizował personel,</w:t>
      </w:r>
    </w:p>
    <w:p w14:paraId="5442851F"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wdrożył system sprawozdawczości i kontroli,</w:t>
      </w:r>
    </w:p>
    <w:p w14:paraId="16F9C77D" w14:textId="77777777" w:rsid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utworzył struktury audytu wewnętrznego do monitorowania przestrzegania przepisów, wewnętrznych regulacji lub standardów,</w:t>
      </w:r>
    </w:p>
    <w:p w14:paraId="0766B5FE" w14:textId="77777777" w:rsidR="00ED40C9" w:rsidRPr="00D36339" w:rsidRDefault="00ED40C9" w:rsidP="00C44FA0">
      <w:pPr>
        <w:pStyle w:val="Akapitzlist"/>
        <w:numPr>
          <w:ilvl w:val="1"/>
          <w:numId w:val="29"/>
        </w:numPr>
        <w:spacing w:line="271" w:lineRule="auto"/>
        <w:ind w:left="1418" w:hanging="284"/>
        <w:jc w:val="both"/>
        <w:rPr>
          <w:rFonts w:ascii="Arial" w:hAnsi="Arial" w:cs="Arial"/>
          <w:sz w:val="22"/>
          <w:szCs w:val="22"/>
        </w:rPr>
      </w:pPr>
      <w:r w:rsidRPr="00D36339">
        <w:rPr>
          <w:rFonts w:ascii="Arial" w:hAnsi="Arial" w:cs="Arial"/>
          <w:sz w:val="22"/>
          <w:szCs w:val="22"/>
        </w:rPr>
        <w:t>wprowadził wewnętrzne regulacj</w:t>
      </w:r>
      <w:r w:rsidR="00FB3BD9" w:rsidRPr="00D36339">
        <w:rPr>
          <w:rFonts w:ascii="Arial" w:hAnsi="Arial" w:cs="Arial"/>
          <w:sz w:val="22"/>
          <w:szCs w:val="22"/>
        </w:rPr>
        <w:t>e dotyczące odpowiedzialności i </w:t>
      </w:r>
      <w:r w:rsidRPr="00D36339">
        <w:rPr>
          <w:rFonts w:ascii="Arial" w:hAnsi="Arial" w:cs="Arial"/>
          <w:sz w:val="22"/>
          <w:szCs w:val="22"/>
        </w:rPr>
        <w:t>odszkodowań za nieprzestrzeganie przepisów, wewnętrznych regulacji lub standardów.</w:t>
      </w:r>
    </w:p>
    <w:p w14:paraId="0A6091DD" w14:textId="77777777" w:rsidR="003D0337" w:rsidRDefault="00ED40C9" w:rsidP="00C44FA0">
      <w:pPr>
        <w:pStyle w:val="Akapitzlist"/>
        <w:numPr>
          <w:ilvl w:val="0"/>
          <w:numId w:val="27"/>
        </w:numPr>
        <w:spacing w:line="271" w:lineRule="auto"/>
        <w:ind w:left="284" w:hanging="284"/>
        <w:jc w:val="both"/>
        <w:rPr>
          <w:rFonts w:ascii="Arial" w:hAnsi="Arial" w:cs="Arial"/>
          <w:sz w:val="22"/>
          <w:szCs w:val="22"/>
        </w:rPr>
      </w:pPr>
      <w:r w:rsidRPr="00041E8E">
        <w:rPr>
          <w:rFonts w:ascii="Arial" w:hAnsi="Arial" w:cs="Arial"/>
          <w:sz w:val="22"/>
          <w:szCs w:val="22"/>
        </w:rPr>
        <w:t xml:space="preserve">Zamawiający ocenia, czy podjęte przez wykonawcę czynności, o których mowa w </w:t>
      </w:r>
      <w:r w:rsidR="009E60ED">
        <w:rPr>
          <w:rFonts w:ascii="Arial" w:hAnsi="Arial" w:cs="Arial"/>
          <w:sz w:val="22"/>
          <w:szCs w:val="22"/>
        </w:rPr>
        <w:t>pkt</w:t>
      </w:r>
      <w:r w:rsidRPr="00041E8E">
        <w:rPr>
          <w:rFonts w:ascii="Arial" w:hAnsi="Arial" w:cs="Arial"/>
          <w:sz w:val="22"/>
          <w:szCs w:val="22"/>
        </w:rPr>
        <w:t xml:space="preserve">. 3, są wystarczające do wykazania jego rzetelności, uwzględniając wagę i szczególne okoliczności czynu wykonawcy. Jeżeli podjęte przez wykonawcę czynności, o których mowa w </w:t>
      </w:r>
      <w:r w:rsidR="009E60ED">
        <w:rPr>
          <w:rFonts w:ascii="Arial" w:hAnsi="Arial" w:cs="Arial"/>
          <w:sz w:val="22"/>
          <w:szCs w:val="22"/>
        </w:rPr>
        <w:t>pkt</w:t>
      </w:r>
      <w:r w:rsidRPr="00041E8E">
        <w:rPr>
          <w:rFonts w:ascii="Arial" w:hAnsi="Arial" w:cs="Arial"/>
          <w:sz w:val="22"/>
          <w:szCs w:val="22"/>
        </w:rPr>
        <w:t>.  3, nie są wystarczające do wykazania jego rzetelności, zamawiający wyklucza wykonawcę.</w:t>
      </w:r>
    </w:p>
    <w:p w14:paraId="35C894CA" w14:textId="77777777" w:rsidR="003D0337" w:rsidRPr="003D0337" w:rsidRDefault="00742459" w:rsidP="00C44FA0">
      <w:pPr>
        <w:pStyle w:val="Akapitzlist"/>
        <w:numPr>
          <w:ilvl w:val="0"/>
          <w:numId w:val="27"/>
        </w:numPr>
        <w:spacing w:line="271" w:lineRule="auto"/>
        <w:ind w:left="284" w:hanging="284"/>
        <w:jc w:val="both"/>
        <w:rPr>
          <w:rFonts w:ascii="Arial" w:hAnsi="Arial" w:cs="Arial"/>
          <w:sz w:val="22"/>
          <w:szCs w:val="22"/>
        </w:rPr>
      </w:pPr>
      <w:r>
        <w:rPr>
          <w:rFonts w:ascii="Arial" w:hAnsi="Arial" w:cs="Arial"/>
          <w:sz w:val="22"/>
          <w:szCs w:val="22"/>
        </w:rPr>
        <w:t>Z p</w:t>
      </w:r>
      <w:r w:rsidR="003D0337" w:rsidRPr="003D0337">
        <w:rPr>
          <w:rFonts w:ascii="Arial" w:hAnsi="Arial" w:cs="Arial"/>
          <w:sz w:val="22"/>
          <w:szCs w:val="22"/>
        </w:rPr>
        <w:t xml:space="preserve">ostępowania o udzielenie zamówienia wyklucza się Wykonawców w stosunku do których zachodzi którakolwiek z okoliczności wskazanych: </w:t>
      </w:r>
    </w:p>
    <w:p w14:paraId="6B00EA7D" w14:textId="10A8D7BF" w:rsidR="003D0337" w:rsidRPr="003D0337" w:rsidRDefault="003D0337" w:rsidP="00C44FA0">
      <w:pPr>
        <w:pStyle w:val="Akapitzlist"/>
        <w:numPr>
          <w:ilvl w:val="0"/>
          <w:numId w:val="33"/>
        </w:numPr>
        <w:spacing w:line="271" w:lineRule="auto"/>
        <w:ind w:left="851"/>
        <w:jc w:val="both"/>
        <w:rPr>
          <w:rFonts w:ascii="Arial" w:hAnsi="Arial" w:cs="Arial"/>
          <w:sz w:val="22"/>
          <w:szCs w:val="22"/>
        </w:rPr>
      </w:pPr>
      <w:r w:rsidRPr="003D0337">
        <w:rPr>
          <w:rFonts w:ascii="Arial" w:hAnsi="Arial" w:cs="Arial"/>
          <w:sz w:val="22"/>
          <w:szCs w:val="22"/>
        </w:rPr>
        <w:t>w art. 5k Rozporządzenia (UE) nr 833/2014 dotyczącego środków ograniczających w</w:t>
      </w:r>
      <w:r w:rsidR="00D07B5E">
        <w:rPr>
          <w:rFonts w:ascii="Arial" w:hAnsi="Arial" w:cs="Arial"/>
          <w:sz w:val="22"/>
          <w:szCs w:val="22"/>
        </w:rPr>
        <w:t> </w:t>
      </w:r>
      <w:r w:rsidRPr="003D0337">
        <w:rPr>
          <w:rFonts w:ascii="Arial" w:hAnsi="Arial" w:cs="Arial"/>
          <w:sz w:val="22"/>
          <w:szCs w:val="22"/>
        </w:rPr>
        <w:t xml:space="preserve">związku z działaniami Rosji destabilizującymi sytuację na Ukrainie; </w:t>
      </w:r>
    </w:p>
    <w:p w14:paraId="1D30A6D6" w14:textId="3F46CD5B" w:rsidR="004E37F0" w:rsidRDefault="003D0337" w:rsidP="00C44FA0">
      <w:pPr>
        <w:pStyle w:val="Akapitzlist"/>
        <w:numPr>
          <w:ilvl w:val="0"/>
          <w:numId w:val="33"/>
        </w:numPr>
        <w:spacing w:line="271" w:lineRule="auto"/>
        <w:ind w:left="851"/>
        <w:jc w:val="both"/>
        <w:rPr>
          <w:rFonts w:ascii="Arial" w:hAnsi="Arial" w:cs="Arial"/>
          <w:sz w:val="22"/>
          <w:szCs w:val="22"/>
        </w:rPr>
      </w:pPr>
      <w:r w:rsidRPr="003D0337">
        <w:rPr>
          <w:rFonts w:ascii="Arial" w:hAnsi="Arial" w:cs="Arial"/>
          <w:sz w:val="22"/>
          <w:szCs w:val="22"/>
        </w:rPr>
        <w:t>w art. 7 ust. 1 Ustawy z dnia 13 kwietnia 2022 r. o szczególnych rozwiązaniach w</w:t>
      </w:r>
      <w:r w:rsidR="00D07B5E">
        <w:rPr>
          <w:rFonts w:ascii="Arial" w:hAnsi="Arial" w:cs="Arial"/>
          <w:sz w:val="22"/>
          <w:szCs w:val="22"/>
        </w:rPr>
        <w:t> </w:t>
      </w:r>
      <w:r w:rsidRPr="003D0337">
        <w:rPr>
          <w:rFonts w:ascii="Arial" w:hAnsi="Arial" w:cs="Arial"/>
          <w:sz w:val="22"/>
          <w:szCs w:val="22"/>
        </w:rPr>
        <w:t>zakresie przeciwdziałania wspieraniu agresji na Ukrainę oraz służących ochronie bezpieczeństwa narodowego (Dz. U. z 202</w:t>
      </w:r>
      <w:r w:rsidR="009E60ED">
        <w:rPr>
          <w:rFonts w:ascii="Arial" w:hAnsi="Arial" w:cs="Arial"/>
          <w:sz w:val="22"/>
          <w:szCs w:val="22"/>
        </w:rPr>
        <w:t>5</w:t>
      </w:r>
      <w:r w:rsidRPr="003D0337">
        <w:rPr>
          <w:rFonts w:ascii="Arial" w:hAnsi="Arial" w:cs="Arial"/>
          <w:sz w:val="22"/>
          <w:szCs w:val="22"/>
        </w:rPr>
        <w:t xml:space="preserve">r. poz. </w:t>
      </w:r>
      <w:r w:rsidR="009E60ED">
        <w:rPr>
          <w:rFonts w:ascii="Arial" w:hAnsi="Arial" w:cs="Arial"/>
          <w:sz w:val="22"/>
          <w:szCs w:val="22"/>
        </w:rPr>
        <w:t>514</w:t>
      </w:r>
      <w:r w:rsidRPr="003D0337">
        <w:rPr>
          <w:rFonts w:ascii="Arial" w:hAnsi="Arial" w:cs="Arial"/>
          <w:sz w:val="22"/>
          <w:szCs w:val="22"/>
        </w:rPr>
        <w:t>).</w:t>
      </w:r>
    </w:p>
    <w:p w14:paraId="6E7D2918" w14:textId="77777777" w:rsidR="00E60771" w:rsidRPr="00807455" w:rsidRDefault="00E60771" w:rsidP="00807455">
      <w:pPr>
        <w:spacing w:line="271" w:lineRule="auto"/>
        <w:jc w:val="both"/>
        <w:rPr>
          <w:rFonts w:ascii="Arial" w:hAnsi="Arial" w:cs="Arial"/>
          <w:sz w:val="22"/>
          <w:szCs w:val="22"/>
        </w:rPr>
      </w:pPr>
    </w:p>
    <w:p w14:paraId="529E7740"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t>Rozdział VIII. Informacja o warunkach udziału w postępowaniu o udzielenie zamówienia</w:t>
      </w:r>
      <w:r w:rsidR="00742459">
        <w:rPr>
          <w:rFonts w:ascii="Arial" w:hAnsi="Arial" w:cs="Arial"/>
          <w:b/>
          <w:sz w:val="22"/>
          <w:szCs w:val="22"/>
        </w:rPr>
        <w:t>.</w:t>
      </w:r>
    </w:p>
    <w:p w14:paraId="2451C411" w14:textId="77777777" w:rsidR="00323EAB" w:rsidRDefault="00323EAB" w:rsidP="00323EAB">
      <w:pPr>
        <w:pStyle w:val="Akapitzlist"/>
        <w:spacing w:line="271" w:lineRule="auto"/>
        <w:ind w:left="0"/>
        <w:jc w:val="both"/>
        <w:rPr>
          <w:rFonts w:ascii="Arial" w:hAnsi="Arial" w:cs="Arial"/>
          <w:sz w:val="22"/>
          <w:szCs w:val="22"/>
        </w:rPr>
      </w:pPr>
    </w:p>
    <w:p w14:paraId="5CF3DAC4" w14:textId="77777777" w:rsidR="00372A82" w:rsidRDefault="00372A82" w:rsidP="00372A82">
      <w:pPr>
        <w:pStyle w:val="Akapitzlist"/>
        <w:numPr>
          <w:ilvl w:val="0"/>
          <w:numId w:val="6"/>
        </w:numPr>
        <w:spacing w:line="271" w:lineRule="auto"/>
        <w:ind w:left="0" w:firstLine="0"/>
        <w:jc w:val="both"/>
        <w:rPr>
          <w:rFonts w:ascii="Arial" w:hAnsi="Arial" w:cs="Arial"/>
          <w:sz w:val="22"/>
          <w:szCs w:val="22"/>
        </w:rPr>
      </w:pPr>
      <w:r w:rsidRPr="00292076">
        <w:rPr>
          <w:rFonts w:ascii="Arial" w:hAnsi="Arial" w:cs="Arial"/>
          <w:sz w:val="22"/>
          <w:szCs w:val="22"/>
        </w:rPr>
        <w:t>O udzielenie zamówienia mogą ubiegać się wykonawcy, którzy:</w:t>
      </w:r>
    </w:p>
    <w:p w14:paraId="121C68A6" w14:textId="77777777" w:rsidR="00372A82" w:rsidRDefault="00372A82" w:rsidP="00372A82">
      <w:pPr>
        <w:pStyle w:val="Akapitzlist"/>
        <w:numPr>
          <w:ilvl w:val="6"/>
          <w:numId w:val="21"/>
        </w:numPr>
        <w:spacing w:line="271" w:lineRule="auto"/>
        <w:ind w:left="567" w:hanging="283"/>
        <w:jc w:val="both"/>
        <w:rPr>
          <w:rFonts w:ascii="Arial" w:hAnsi="Arial" w:cs="Arial"/>
          <w:sz w:val="22"/>
          <w:szCs w:val="22"/>
        </w:rPr>
      </w:pPr>
      <w:r w:rsidRPr="00200B7C">
        <w:rPr>
          <w:rFonts w:ascii="Arial" w:hAnsi="Arial" w:cs="Arial"/>
          <w:sz w:val="22"/>
          <w:szCs w:val="22"/>
        </w:rPr>
        <w:t>nie podlegają wykluczeniu;</w:t>
      </w:r>
    </w:p>
    <w:p w14:paraId="66E75ACE" w14:textId="77777777" w:rsidR="00372A82" w:rsidRPr="00200B7C" w:rsidRDefault="00372A82" w:rsidP="00372A82">
      <w:pPr>
        <w:pStyle w:val="Akapitzlist"/>
        <w:numPr>
          <w:ilvl w:val="6"/>
          <w:numId w:val="21"/>
        </w:numPr>
        <w:spacing w:line="271" w:lineRule="auto"/>
        <w:ind w:left="567" w:hanging="283"/>
        <w:jc w:val="both"/>
        <w:rPr>
          <w:rFonts w:ascii="Arial" w:hAnsi="Arial" w:cs="Arial"/>
          <w:sz w:val="22"/>
          <w:szCs w:val="22"/>
        </w:rPr>
      </w:pPr>
      <w:r w:rsidRPr="00200B7C">
        <w:rPr>
          <w:rFonts w:ascii="Arial" w:hAnsi="Arial" w:cs="Arial"/>
          <w:sz w:val="22"/>
          <w:szCs w:val="22"/>
        </w:rPr>
        <w:lastRenderedPageBreak/>
        <w:t>spełniają warunki udziału w postępowaniu, o ile zostały one określone przez zamawiającego:</w:t>
      </w:r>
    </w:p>
    <w:p w14:paraId="54937B02" w14:textId="77777777" w:rsidR="00372A82" w:rsidRPr="00200B7C" w:rsidRDefault="00372A82" w:rsidP="00372A82">
      <w:pPr>
        <w:pStyle w:val="Akapitzlist"/>
        <w:numPr>
          <w:ilvl w:val="1"/>
          <w:numId w:val="32"/>
        </w:numPr>
        <w:tabs>
          <w:tab w:val="left" w:pos="993"/>
        </w:tabs>
        <w:spacing w:line="271" w:lineRule="auto"/>
        <w:jc w:val="both"/>
        <w:rPr>
          <w:rFonts w:ascii="Arial" w:hAnsi="Arial" w:cs="Arial"/>
          <w:sz w:val="22"/>
          <w:szCs w:val="22"/>
        </w:rPr>
      </w:pPr>
      <w:r w:rsidRPr="00200B7C">
        <w:rPr>
          <w:rFonts w:ascii="Arial" w:hAnsi="Arial" w:cs="Arial"/>
          <w:sz w:val="22"/>
          <w:szCs w:val="22"/>
        </w:rPr>
        <w:t xml:space="preserve">Warunek udziału w postępowaniu dotyczący </w:t>
      </w:r>
      <w:r w:rsidRPr="00200B7C">
        <w:rPr>
          <w:rFonts w:ascii="Arial" w:hAnsi="Arial" w:cs="Arial"/>
          <w:bCs/>
          <w:sz w:val="22"/>
          <w:szCs w:val="22"/>
        </w:rPr>
        <w:t>zdolności do występowania w obrocie gospodarczym</w:t>
      </w:r>
      <w:r>
        <w:rPr>
          <w:rFonts w:ascii="Arial" w:hAnsi="Arial" w:cs="Arial"/>
          <w:bCs/>
          <w:sz w:val="22"/>
          <w:szCs w:val="22"/>
        </w:rPr>
        <w:t>:</w:t>
      </w:r>
      <w:r w:rsidRPr="00200B7C">
        <w:rPr>
          <w:rFonts w:ascii="Arial" w:hAnsi="Arial" w:cs="Arial"/>
          <w:sz w:val="22"/>
          <w:szCs w:val="22"/>
        </w:rPr>
        <w:t xml:space="preserve"> </w:t>
      </w:r>
    </w:p>
    <w:p w14:paraId="38E2E454" w14:textId="6D44F0F4" w:rsidR="00372A82" w:rsidRDefault="00372A82" w:rsidP="009B1422">
      <w:pPr>
        <w:tabs>
          <w:tab w:val="left" w:pos="993"/>
        </w:tabs>
        <w:spacing w:line="271" w:lineRule="auto"/>
        <w:ind w:left="1276" w:hanging="1276"/>
        <w:jc w:val="both"/>
        <w:rPr>
          <w:rFonts w:ascii="Arial" w:hAnsi="Arial" w:cs="Arial"/>
          <w:i/>
          <w:sz w:val="22"/>
          <w:szCs w:val="22"/>
        </w:rPr>
      </w:pPr>
      <w:r>
        <w:rPr>
          <w:rFonts w:ascii="Arial" w:hAnsi="Arial" w:cs="Arial"/>
          <w:i/>
          <w:sz w:val="22"/>
          <w:szCs w:val="22"/>
        </w:rPr>
        <w:tab/>
      </w:r>
      <w:r w:rsidRPr="007418B2">
        <w:rPr>
          <w:rFonts w:ascii="Arial" w:hAnsi="Arial" w:cs="Arial"/>
          <w:i/>
          <w:sz w:val="22"/>
          <w:szCs w:val="22"/>
        </w:rPr>
        <w:t>Zamawiający nie określa warunku udziału w tym zakresie</w:t>
      </w:r>
      <w:r>
        <w:rPr>
          <w:rFonts w:ascii="Arial" w:hAnsi="Arial" w:cs="Arial"/>
          <w:i/>
          <w:sz w:val="22"/>
          <w:szCs w:val="22"/>
        </w:rPr>
        <w:t>.</w:t>
      </w:r>
    </w:p>
    <w:p w14:paraId="55C75D2B" w14:textId="77777777" w:rsidR="009B1422" w:rsidRPr="00DB6EE1" w:rsidRDefault="009B1422" w:rsidP="00372A82">
      <w:pPr>
        <w:tabs>
          <w:tab w:val="left" w:pos="993"/>
        </w:tabs>
        <w:spacing w:line="271" w:lineRule="auto"/>
        <w:ind w:firstLine="426"/>
        <w:jc w:val="both"/>
        <w:rPr>
          <w:rFonts w:ascii="Arial" w:hAnsi="Arial" w:cs="Arial"/>
          <w:sz w:val="22"/>
          <w:szCs w:val="22"/>
        </w:rPr>
      </w:pPr>
    </w:p>
    <w:p w14:paraId="735E33DE" w14:textId="77777777" w:rsidR="00372A82" w:rsidRPr="00E45BB2" w:rsidRDefault="00372A82" w:rsidP="00372A82">
      <w:pPr>
        <w:pStyle w:val="Akapitzlist"/>
        <w:numPr>
          <w:ilvl w:val="0"/>
          <w:numId w:val="15"/>
        </w:numPr>
        <w:spacing w:line="271" w:lineRule="auto"/>
        <w:ind w:left="993" w:hanging="284"/>
        <w:jc w:val="both"/>
        <w:rPr>
          <w:rFonts w:ascii="Arial" w:hAnsi="Arial" w:cs="Arial"/>
          <w:i/>
          <w:sz w:val="22"/>
          <w:szCs w:val="22"/>
        </w:rPr>
      </w:pPr>
      <w:r w:rsidRPr="00482E2B">
        <w:rPr>
          <w:rFonts w:ascii="Arial" w:hAnsi="Arial" w:cs="Arial"/>
          <w:sz w:val="22"/>
          <w:szCs w:val="22"/>
        </w:rPr>
        <w:t xml:space="preserve">Warunek udziału w postępowaniu dotyczący </w:t>
      </w:r>
      <w:r w:rsidRPr="00482E2B">
        <w:rPr>
          <w:rFonts w:ascii="Arial" w:hAnsi="Arial" w:cs="Arial"/>
          <w:bCs/>
          <w:sz w:val="22"/>
          <w:szCs w:val="22"/>
        </w:rPr>
        <w:t>uprawnień do prowadzenia określonej działalności gospodarczej lub zawodowej</w:t>
      </w:r>
      <w:r w:rsidRPr="00482E2B">
        <w:rPr>
          <w:rFonts w:ascii="Arial" w:hAnsi="Arial" w:cs="Arial"/>
          <w:sz w:val="22"/>
          <w:szCs w:val="22"/>
        </w:rPr>
        <w:t>:</w:t>
      </w:r>
    </w:p>
    <w:p w14:paraId="33AB9C22" w14:textId="3C1FC3C2" w:rsidR="00372A82" w:rsidRDefault="009B1422" w:rsidP="009B1422">
      <w:pPr>
        <w:tabs>
          <w:tab w:val="left" w:pos="993"/>
        </w:tabs>
        <w:ind w:left="1843" w:hanging="850"/>
        <w:jc w:val="both"/>
        <w:rPr>
          <w:rFonts w:ascii="Arial" w:hAnsi="Arial" w:cs="Arial"/>
          <w:i/>
          <w:sz w:val="22"/>
          <w:szCs w:val="22"/>
        </w:rPr>
      </w:pPr>
      <w:r w:rsidRPr="007418B2">
        <w:rPr>
          <w:rFonts w:ascii="Arial" w:hAnsi="Arial" w:cs="Arial"/>
          <w:i/>
          <w:sz w:val="22"/>
          <w:szCs w:val="22"/>
        </w:rPr>
        <w:t>Zamawiający nie określa warunku udziału w tym zakresie</w:t>
      </w:r>
    </w:p>
    <w:p w14:paraId="3AB26267" w14:textId="77777777" w:rsidR="009B1422" w:rsidRPr="00482E2B" w:rsidRDefault="009B1422" w:rsidP="009B1422">
      <w:pPr>
        <w:tabs>
          <w:tab w:val="left" w:pos="993"/>
        </w:tabs>
        <w:jc w:val="both"/>
        <w:rPr>
          <w:rFonts w:ascii="Arial" w:hAnsi="Arial" w:cs="Arial"/>
          <w:i/>
          <w:sz w:val="22"/>
          <w:szCs w:val="22"/>
        </w:rPr>
      </w:pPr>
    </w:p>
    <w:p w14:paraId="7A16D6C4" w14:textId="77777777" w:rsidR="009B1422" w:rsidRPr="009B1422" w:rsidRDefault="00372A82" w:rsidP="00372A82">
      <w:pPr>
        <w:pStyle w:val="Akapitzlist"/>
        <w:numPr>
          <w:ilvl w:val="0"/>
          <w:numId w:val="15"/>
        </w:numPr>
        <w:spacing w:line="271" w:lineRule="auto"/>
        <w:ind w:left="1418" w:hanging="709"/>
        <w:jc w:val="both"/>
        <w:rPr>
          <w:rFonts w:ascii="Arial" w:hAnsi="Arial" w:cs="Arial"/>
          <w:sz w:val="22"/>
          <w:szCs w:val="22"/>
        </w:rPr>
      </w:pPr>
      <w:r w:rsidRPr="00200B7C">
        <w:rPr>
          <w:rFonts w:ascii="Arial" w:hAnsi="Arial" w:cs="Arial"/>
          <w:sz w:val="22"/>
          <w:szCs w:val="22"/>
        </w:rPr>
        <w:t xml:space="preserve">Warunek udziału w postępowaniu dotyczący </w:t>
      </w:r>
      <w:r w:rsidRPr="00200B7C">
        <w:rPr>
          <w:rFonts w:ascii="Arial" w:hAnsi="Arial" w:cs="Arial"/>
          <w:bCs/>
          <w:sz w:val="22"/>
          <w:szCs w:val="22"/>
        </w:rPr>
        <w:t>sytuacji ekonomicznej lub finansowej</w:t>
      </w:r>
      <w:r>
        <w:rPr>
          <w:rFonts w:ascii="Arial" w:hAnsi="Arial" w:cs="Arial"/>
          <w:sz w:val="22"/>
          <w:szCs w:val="22"/>
        </w:rPr>
        <w:t>:</w:t>
      </w:r>
    </w:p>
    <w:p w14:paraId="59919918" w14:textId="2494C358" w:rsidR="00372A82" w:rsidRPr="009B1422" w:rsidRDefault="00372A82" w:rsidP="009B1422">
      <w:pPr>
        <w:pStyle w:val="Akapitzlist"/>
        <w:spacing w:line="271" w:lineRule="auto"/>
        <w:ind w:left="993"/>
        <w:jc w:val="both"/>
        <w:rPr>
          <w:rFonts w:ascii="Arial" w:hAnsi="Arial" w:cs="Arial"/>
          <w:sz w:val="22"/>
          <w:szCs w:val="22"/>
        </w:rPr>
      </w:pPr>
      <w:r w:rsidRPr="00200B7C">
        <w:rPr>
          <w:rFonts w:ascii="Arial" w:hAnsi="Arial" w:cs="Arial"/>
          <w:i/>
          <w:sz w:val="22"/>
          <w:szCs w:val="22"/>
        </w:rPr>
        <w:t>Zamawiający nie określa warunku udziału w tym zakresie</w:t>
      </w:r>
      <w:r>
        <w:rPr>
          <w:rFonts w:ascii="Arial" w:hAnsi="Arial" w:cs="Arial"/>
          <w:i/>
          <w:sz w:val="22"/>
          <w:szCs w:val="22"/>
        </w:rPr>
        <w:t>.</w:t>
      </w:r>
    </w:p>
    <w:p w14:paraId="3B6AF96B" w14:textId="77777777" w:rsidR="009B1422" w:rsidRPr="009518E9" w:rsidRDefault="009B1422" w:rsidP="009B1422">
      <w:pPr>
        <w:pStyle w:val="Akapitzlist"/>
        <w:spacing w:line="271" w:lineRule="auto"/>
        <w:ind w:left="1418"/>
        <w:jc w:val="both"/>
        <w:rPr>
          <w:rFonts w:ascii="Arial" w:hAnsi="Arial" w:cs="Arial"/>
          <w:sz w:val="22"/>
          <w:szCs w:val="22"/>
        </w:rPr>
      </w:pPr>
    </w:p>
    <w:p w14:paraId="41AB1844" w14:textId="77777777" w:rsidR="00372A82" w:rsidRPr="00D34534" w:rsidRDefault="00372A82" w:rsidP="00372A82">
      <w:pPr>
        <w:pStyle w:val="Akapitzlist"/>
        <w:numPr>
          <w:ilvl w:val="0"/>
          <w:numId w:val="15"/>
        </w:numPr>
        <w:spacing w:line="271" w:lineRule="auto"/>
        <w:ind w:hanging="11"/>
        <w:jc w:val="both"/>
        <w:rPr>
          <w:rFonts w:ascii="Arial" w:hAnsi="Arial" w:cs="Arial"/>
          <w:sz w:val="22"/>
          <w:szCs w:val="22"/>
        </w:rPr>
      </w:pPr>
      <w:r w:rsidRPr="00907E2F">
        <w:rPr>
          <w:rFonts w:ascii="Arial" w:hAnsi="Arial" w:cs="Arial"/>
          <w:sz w:val="22"/>
          <w:szCs w:val="22"/>
        </w:rPr>
        <w:t xml:space="preserve">Warunek udziału w postępowaniu dotyczący </w:t>
      </w:r>
      <w:r w:rsidRPr="00907E2F">
        <w:rPr>
          <w:rFonts w:ascii="Arial" w:hAnsi="Arial" w:cs="Arial"/>
          <w:bCs/>
          <w:sz w:val="22"/>
          <w:szCs w:val="22"/>
        </w:rPr>
        <w:t>zdolności technicznej lub zawodowej</w:t>
      </w:r>
    </w:p>
    <w:p w14:paraId="339D8300" w14:textId="6875EE1F" w:rsidR="004D0C31" w:rsidRDefault="009B1422" w:rsidP="009B1422">
      <w:pPr>
        <w:spacing w:line="271" w:lineRule="auto"/>
        <w:ind w:left="1134" w:hanging="141"/>
        <w:jc w:val="both"/>
        <w:rPr>
          <w:rFonts w:ascii="Arial" w:hAnsi="Arial" w:cs="Arial"/>
          <w:i/>
          <w:sz w:val="22"/>
          <w:szCs w:val="22"/>
        </w:rPr>
      </w:pPr>
      <w:r w:rsidRPr="007418B2">
        <w:rPr>
          <w:rFonts w:ascii="Arial" w:hAnsi="Arial" w:cs="Arial"/>
          <w:i/>
          <w:sz w:val="22"/>
          <w:szCs w:val="22"/>
        </w:rPr>
        <w:t>Zamawiający nie określa warunku udziału w tym zakresie</w:t>
      </w:r>
    </w:p>
    <w:p w14:paraId="28E34A54" w14:textId="77777777" w:rsidR="009B1422" w:rsidRPr="006A256A" w:rsidRDefault="009B1422" w:rsidP="005274B6">
      <w:pPr>
        <w:spacing w:line="271" w:lineRule="auto"/>
        <w:jc w:val="both"/>
        <w:rPr>
          <w:rFonts w:ascii="Arial" w:hAnsi="Arial" w:cs="Arial"/>
          <w:sz w:val="22"/>
          <w:szCs w:val="22"/>
        </w:rPr>
      </w:pPr>
    </w:p>
    <w:p w14:paraId="3CB76321" w14:textId="77777777" w:rsidR="00ED40C9" w:rsidRPr="00EB622F" w:rsidRDefault="00ED40C9" w:rsidP="009430A0">
      <w:pPr>
        <w:pStyle w:val="Tytu"/>
        <w:spacing w:line="271" w:lineRule="auto"/>
        <w:rPr>
          <w:rFonts w:ascii="Arial" w:hAnsi="Arial" w:cs="Arial"/>
          <w:b/>
          <w:sz w:val="22"/>
          <w:szCs w:val="22"/>
        </w:rPr>
      </w:pPr>
      <w:r w:rsidRPr="00041E8E">
        <w:rPr>
          <w:rFonts w:ascii="Arial" w:hAnsi="Arial" w:cs="Arial"/>
          <w:b/>
          <w:sz w:val="22"/>
          <w:szCs w:val="22"/>
        </w:rPr>
        <w:t xml:space="preserve">Rozdział IX. </w:t>
      </w:r>
      <w:r w:rsidRPr="000172B7">
        <w:rPr>
          <w:rFonts w:ascii="Arial" w:hAnsi="Arial" w:cs="Arial"/>
          <w:b/>
          <w:sz w:val="22"/>
          <w:szCs w:val="22"/>
        </w:rPr>
        <w:t xml:space="preserve">Wykaz </w:t>
      </w:r>
      <w:r w:rsidR="00802A51" w:rsidRPr="000172B7">
        <w:rPr>
          <w:rFonts w:ascii="Arial" w:hAnsi="Arial" w:cs="Arial"/>
          <w:b/>
          <w:sz w:val="22"/>
          <w:szCs w:val="22"/>
        </w:rPr>
        <w:t xml:space="preserve">oświadczeń i </w:t>
      </w:r>
      <w:r w:rsidRPr="000172B7">
        <w:rPr>
          <w:rFonts w:ascii="Arial" w:hAnsi="Arial" w:cs="Arial"/>
          <w:b/>
          <w:sz w:val="22"/>
          <w:szCs w:val="22"/>
        </w:rPr>
        <w:t xml:space="preserve">podmiotowych </w:t>
      </w:r>
      <w:r w:rsidRPr="00041E8E">
        <w:rPr>
          <w:rFonts w:ascii="Arial" w:hAnsi="Arial" w:cs="Arial"/>
          <w:b/>
          <w:sz w:val="22"/>
          <w:szCs w:val="22"/>
        </w:rPr>
        <w:t>środków dowodowych</w:t>
      </w:r>
    </w:p>
    <w:p w14:paraId="6262B171" w14:textId="77777777" w:rsidR="00323EAB" w:rsidRDefault="00323EAB" w:rsidP="00323EAB">
      <w:pPr>
        <w:pStyle w:val="Akapitzlist"/>
        <w:spacing w:line="271" w:lineRule="auto"/>
        <w:ind w:left="360"/>
        <w:jc w:val="both"/>
        <w:rPr>
          <w:rFonts w:ascii="Arial" w:hAnsi="Arial" w:cs="Arial"/>
          <w:sz w:val="22"/>
          <w:szCs w:val="22"/>
        </w:rPr>
      </w:pPr>
    </w:p>
    <w:p w14:paraId="7F3E2EB0" w14:textId="77777777" w:rsidR="00ED40C9" w:rsidRPr="00F94F2F" w:rsidRDefault="00ED40C9" w:rsidP="00C44FA0">
      <w:pPr>
        <w:pStyle w:val="Akapitzlist"/>
        <w:numPr>
          <w:ilvl w:val="0"/>
          <w:numId w:val="7"/>
        </w:numPr>
        <w:spacing w:line="271" w:lineRule="auto"/>
        <w:jc w:val="both"/>
        <w:rPr>
          <w:rFonts w:ascii="Arial" w:hAnsi="Arial" w:cs="Arial"/>
          <w:sz w:val="22"/>
          <w:szCs w:val="22"/>
        </w:rPr>
      </w:pPr>
      <w:r w:rsidRPr="00CF0CB3">
        <w:rPr>
          <w:rFonts w:ascii="Arial" w:hAnsi="Arial" w:cs="Arial"/>
          <w:sz w:val="22"/>
          <w:szCs w:val="22"/>
        </w:rPr>
        <w:t xml:space="preserve">Podmiotowe środki </w:t>
      </w:r>
      <w:r w:rsidRPr="00F94F2F">
        <w:rPr>
          <w:rFonts w:ascii="Arial" w:hAnsi="Arial" w:cs="Arial"/>
          <w:sz w:val="22"/>
          <w:szCs w:val="22"/>
        </w:rPr>
        <w:t xml:space="preserve">dowodowe </w:t>
      </w:r>
      <w:r w:rsidRPr="00F94F2F">
        <w:rPr>
          <w:rFonts w:ascii="Arial" w:hAnsi="Arial" w:cs="Arial"/>
          <w:b/>
          <w:sz w:val="22"/>
          <w:szCs w:val="22"/>
        </w:rPr>
        <w:t>składane będą</w:t>
      </w:r>
      <w:r w:rsidRPr="00F94F2F">
        <w:rPr>
          <w:rFonts w:ascii="Arial" w:hAnsi="Arial" w:cs="Arial"/>
          <w:b/>
          <w:bCs/>
          <w:sz w:val="22"/>
          <w:szCs w:val="22"/>
        </w:rPr>
        <w:t xml:space="preserve"> na wezwanie </w:t>
      </w:r>
      <w:r w:rsidR="00D9682E">
        <w:rPr>
          <w:rFonts w:ascii="Arial" w:hAnsi="Arial" w:cs="Arial"/>
          <w:b/>
          <w:bCs/>
          <w:sz w:val="22"/>
          <w:szCs w:val="22"/>
        </w:rPr>
        <w:t>Z</w:t>
      </w:r>
      <w:r w:rsidRPr="00F94F2F">
        <w:rPr>
          <w:rFonts w:ascii="Arial" w:hAnsi="Arial" w:cs="Arial"/>
          <w:b/>
          <w:bCs/>
          <w:sz w:val="22"/>
          <w:szCs w:val="22"/>
        </w:rPr>
        <w:t>amawiającego</w:t>
      </w:r>
      <w:r w:rsidR="00F5270D">
        <w:rPr>
          <w:rFonts w:ascii="Arial" w:hAnsi="Arial" w:cs="Arial"/>
          <w:b/>
          <w:bCs/>
          <w:sz w:val="22"/>
          <w:szCs w:val="22"/>
        </w:rPr>
        <w:t>,</w:t>
      </w:r>
      <w:r w:rsidRPr="00F94F2F">
        <w:rPr>
          <w:rFonts w:ascii="Arial" w:hAnsi="Arial" w:cs="Arial"/>
          <w:b/>
          <w:bCs/>
          <w:sz w:val="22"/>
          <w:szCs w:val="22"/>
        </w:rPr>
        <w:t xml:space="preserve"> przez tego wykonawcę, którego oferta została najwyżej oceniona</w:t>
      </w:r>
      <w:r w:rsidR="00633CA3">
        <w:rPr>
          <w:rFonts w:ascii="Arial" w:hAnsi="Arial" w:cs="Arial"/>
          <w:sz w:val="22"/>
          <w:szCs w:val="22"/>
        </w:rPr>
        <w:t>.</w:t>
      </w:r>
    </w:p>
    <w:p w14:paraId="0F9212B2" w14:textId="77777777" w:rsidR="00ED40C9" w:rsidRPr="00CF0CB3" w:rsidRDefault="00ED40C9" w:rsidP="00C44FA0">
      <w:pPr>
        <w:pStyle w:val="Akapitzlist"/>
        <w:numPr>
          <w:ilvl w:val="1"/>
          <w:numId w:val="7"/>
        </w:numPr>
        <w:spacing w:line="271" w:lineRule="auto"/>
        <w:ind w:left="993" w:hanging="426"/>
        <w:jc w:val="both"/>
        <w:rPr>
          <w:rFonts w:ascii="Arial" w:hAnsi="Arial" w:cs="Arial"/>
          <w:sz w:val="22"/>
          <w:szCs w:val="22"/>
        </w:rPr>
      </w:pPr>
      <w:r w:rsidRPr="00CF0CB3">
        <w:rPr>
          <w:rFonts w:ascii="Arial" w:hAnsi="Arial" w:cs="Arial"/>
          <w:sz w:val="22"/>
          <w:szCs w:val="22"/>
        </w:rPr>
        <w:t>Zamawiający wyznaczy termin złożenia podmiotowych środków dowodow</w:t>
      </w:r>
      <w:r w:rsidR="00D36339">
        <w:rPr>
          <w:rFonts w:ascii="Arial" w:hAnsi="Arial" w:cs="Arial"/>
          <w:sz w:val="22"/>
          <w:szCs w:val="22"/>
        </w:rPr>
        <w:t>ych nie </w:t>
      </w:r>
      <w:r w:rsidRPr="00CF0CB3">
        <w:rPr>
          <w:rFonts w:ascii="Arial" w:hAnsi="Arial" w:cs="Arial"/>
          <w:sz w:val="22"/>
          <w:szCs w:val="22"/>
        </w:rPr>
        <w:t>krótszy niż 10 dni.</w:t>
      </w:r>
    </w:p>
    <w:p w14:paraId="71E3FAC5" w14:textId="77777777" w:rsidR="00A8651A" w:rsidRPr="00802A51" w:rsidRDefault="00ED40C9" w:rsidP="00C44FA0">
      <w:pPr>
        <w:pStyle w:val="Akapitzlist"/>
        <w:numPr>
          <w:ilvl w:val="1"/>
          <w:numId w:val="7"/>
        </w:numPr>
        <w:spacing w:line="271" w:lineRule="auto"/>
        <w:ind w:hanging="7"/>
        <w:jc w:val="both"/>
        <w:rPr>
          <w:rFonts w:ascii="Arial" w:hAnsi="Arial" w:cs="Arial"/>
          <w:sz w:val="22"/>
          <w:szCs w:val="22"/>
        </w:rPr>
      </w:pPr>
      <w:r w:rsidRPr="00CF0CB3">
        <w:rPr>
          <w:rFonts w:ascii="Arial" w:hAnsi="Arial" w:cs="Arial"/>
          <w:sz w:val="22"/>
          <w:szCs w:val="22"/>
        </w:rPr>
        <w:t xml:space="preserve">Podmiotowe środki dowodowe muszą być </w:t>
      </w:r>
      <w:r w:rsidRPr="00F94F2F">
        <w:rPr>
          <w:rFonts w:ascii="Arial" w:hAnsi="Arial" w:cs="Arial"/>
          <w:b/>
          <w:sz w:val="22"/>
          <w:szCs w:val="22"/>
        </w:rPr>
        <w:t>aktualne na dzień ich złożenia.</w:t>
      </w:r>
    </w:p>
    <w:p w14:paraId="52185C0A" w14:textId="77777777" w:rsidR="00824517" w:rsidRPr="00482E2B" w:rsidRDefault="00164798" w:rsidP="00C44FA0">
      <w:pPr>
        <w:pStyle w:val="Akapitzlist"/>
        <w:numPr>
          <w:ilvl w:val="0"/>
          <w:numId w:val="7"/>
        </w:numPr>
        <w:spacing w:line="271" w:lineRule="auto"/>
        <w:jc w:val="both"/>
        <w:rPr>
          <w:rFonts w:ascii="Arial" w:hAnsi="Arial" w:cs="Arial"/>
          <w:sz w:val="22"/>
          <w:szCs w:val="22"/>
        </w:rPr>
      </w:pPr>
      <w:r>
        <w:rPr>
          <w:rFonts w:ascii="Arial" w:hAnsi="Arial" w:cs="Arial"/>
          <w:sz w:val="22"/>
          <w:szCs w:val="22"/>
        </w:rPr>
        <w:t>Z</w:t>
      </w:r>
      <w:r w:rsidR="00ED40C9" w:rsidRPr="00135DA8">
        <w:rPr>
          <w:rFonts w:ascii="Arial" w:hAnsi="Arial" w:cs="Arial"/>
          <w:sz w:val="22"/>
          <w:szCs w:val="22"/>
        </w:rPr>
        <w:t>amawiający</w:t>
      </w:r>
      <w:r w:rsidR="006C4CA0">
        <w:rPr>
          <w:rFonts w:ascii="Arial" w:hAnsi="Arial" w:cs="Arial"/>
          <w:sz w:val="22"/>
          <w:szCs w:val="22"/>
        </w:rPr>
        <w:t xml:space="preserve"> będzie</w:t>
      </w:r>
      <w:r w:rsidR="00ED40C9" w:rsidRPr="00135DA8">
        <w:rPr>
          <w:rFonts w:ascii="Arial" w:hAnsi="Arial" w:cs="Arial"/>
          <w:sz w:val="22"/>
          <w:szCs w:val="22"/>
        </w:rPr>
        <w:t xml:space="preserve"> żąda</w:t>
      </w:r>
      <w:r w:rsidR="006C4CA0">
        <w:rPr>
          <w:rFonts w:ascii="Arial" w:hAnsi="Arial" w:cs="Arial"/>
          <w:sz w:val="22"/>
          <w:szCs w:val="22"/>
        </w:rPr>
        <w:t>ł</w:t>
      </w:r>
      <w:r w:rsidR="00ED40C9" w:rsidRPr="00135DA8">
        <w:rPr>
          <w:rFonts w:ascii="Arial" w:hAnsi="Arial" w:cs="Arial"/>
          <w:sz w:val="22"/>
          <w:szCs w:val="22"/>
        </w:rPr>
        <w:t xml:space="preserve"> </w:t>
      </w:r>
      <w:r w:rsidR="00ED40C9">
        <w:rPr>
          <w:rFonts w:ascii="Arial" w:hAnsi="Arial" w:cs="Arial"/>
          <w:sz w:val="22"/>
          <w:szCs w:val="22"/>
        </w:rPr>
        <w:t xml:space="preserve">złożenia </w:t>
      </w:r>
      <w:r w:rsidR="00ED40C9">
        <w:rPr>
          <w:rFonts w:ascii="Arial" w:hAnsi="Arial" w:cs="Arial"/>
          <w:b/>
          <w:bCs/>
          <w:sz w:val="22"/>
          <w:szCs w:val="22"/>
        </w:rPr>
        <w:t>JEDNOLITEGO</w:t>
      </w:r>
      <w:r w:rsidR="00ED40C9" w:rsidRPr="00135DA8">
        <w:rPr>
          <w:rFonts w:ascii="Arial" w:hAnsi="Arial" w:cs="Arial"/>
          <w:b/>
          <w:bCs/>
          <w:sz w:val="22"/>
          <w:szCs w:val="22"/>
        </w:rPr>
        <w:t xml:space="preserve"> EUROPEJSKI</w:t>
      </w:r>
      <w:r w:rsidR="00ED40C9">
        <w:rPr>
          <w:rFonts w:ascii="Arial" w:hAnsi="Arial" w:cs="Arial"/>
          <w:b/>
          <w:bCs/>
          <w:sz w:val="22"/>
          <w:szCs w:val="22"/>
        </w:rPr>
        <w:t>EGO</w:t>
      </w:r>
      <w:r w:rsidR="00ED40C9" w:rsidRPr="00135DA8">
        <w:rPr>
          <w:rFonts w:ascii="Arial" w:hAnsi="Arial" w:cs="Arial"/>
          <w:b/>
          <w:bCs/>
          <w:sz w:val="22"/>
          <w:szCs w:val="22"/>
        </w:rPr>
        <w:t xml:space="preserve"> DOKUMENT</w:t>
      </w:r>
      <w:r w:rsidR="00ED40C9">
        <w:rPr>
          <w:rFonts w:ascii="Arial" w:hAnsi="Arial" w:cs="Arial"/>
          <w:b/>
          <w:bCs/>
          <w:sz w:val="22"/>
          <w:szCs w:val="22"/>
        </w:rPr>
        <w:t>U</w:t>
      </w:r>
      <w:r w:rsidR="00ED40C9" w:rsidRPr="00135DA8">
        <w:rPr>
          <w:rFonts w:ascii="Arial" w:hAnsi="Arial" w:cs="Arial"/>
          <w:b/>
          <w:bCs/>
          <w:sz w:val="22"/>
          <w:szCs w:val="22"/>
        </w:rPr>
        <w:t xml:space="preserve"> ZAMÓWIENIA</w:t>
      </w:r>
      <w:r w:rsidR="00ED40C9">
        <w:rPr>
          <w:rFonts w:ascii="Arial" w:hAnsi="Arial" w:cs="Arial"/>
          <w:b/>
          <w:bCs/>
          <w:sz w:val="22"/>
          <w:szCs w:val="22"/>
        </w:rPr>
        <w:t xml:space="preserve"> </w:t>
      </w:r>
      <w:r w:rsidR="00ED40C9" w:rsidRPr="00606FDB">
        <w:rPr>
          <w:rFonts w:ascii="Arial" w:hAnsi="Arial" w:cs="Arial"/>
          <w:b/>
          <w:bCs/>
          <w:sz w:val="22"/>
          <w:szCs w:val="22"/>
        </w:rPr>
        <w:t xml:space="preserve">potwierdzającego spełnianie warunków udziału w postępowaniu </w:t>
      </w:r>
      <w:r w:rsidR="00ED40C9">
        <w:rPr>
          <w:rFonts w:ascii="Arial" w:hAnsi="Arial" w:cs="Arial"/>
          <w:b/>
          <w:bCs/>
          <w:sz w:val="22"/>
          <w:szCs w:val="22"/>
        </w:rPr>
        <w:t>oraz brak podstaw do wykluczenia na dzień składania ofert</w:t>
      </w:r>
      <w:r w:rsidR="00ED40C9">
        <w:rPr>
          <w:rFonts w:ascii="Arial" w:hAnsi="Arial" w:cs="Arial"/>
          <w:sz w:val="22"/>
          <w:szCs w:val="22"/>
        </w:rPr>
        <w:t xml:space="preserve"> </w:t>
      </w:r>
      <w:r w:rsidR="006C4CA0">
        <w:rPr>
          <w:rFonts w:ascii="Arial" w:hAnsi="Arial" w:cs="Arial"/>
          <w:sz w:val="22"/>
          <w:szCs w:val="22"/>
        </w:rPr>
        <w:t xml:space="preserve">wyłącznie od wykonawcy, którego oferta została najwyżej oceniona </w:t>
      </w:r>
      <w:r w:rsidR="00ED40C9">
        <w:rPr>
          <w:rFonts w:ascii="Arial" w:hAnsi="Arial" w:cs="Arial"/>
          <w:sz w:val="22"/>
          <w:szCs w:val="22"/>
        </w:rPr>
        <w:t>– sporządzonego</w:t>
      </w:r>
      <w:r w:rsidR="00ED40C9" w:rsidRPr="00135DA8">
        <w:rPr>
          <w:rFonts w:ascii="Arial" w:hAnsi="Arial" w:cs="Arial"/>
          <w:sz w:val="22"/>
          <w:szCs w:val="22"/>
        </w:rPr>
        <w:t xml:space="preserve"> zgodnie ze wzorem stanowiącym</w:t>
      </w:r>
      <w:r w:rsidR="00ED40C9" w:rsidRPr="00135DA8">
        <w:rPr>
          <w:rFonts w:ascii="Arial" w:hAnsi="Arial" w:cs="Arial"/>
          <w:b/>
          <w:sz w:val="22"/>
          <w:szCs w:val="22"/>
        </w:rPr>
        <w:t xml:space="preserve"> </w:t>
      </w:r>
      <w:r w:rsidR="00ED40C9" w:rsidRPr="005F339B">
        <w:rPr>
          <w:rFonts w:ascii="Arial" w:hAnsi="Arial" w:cs="Arial"/>
          <w:b/>
          <w:sz w:val="22"/>
          <w:szCs w:val="22"/>
        </w:rPr>
        <w:t>Załącznik nr 2</w:t>
      </w:r>
      <w:r w:rsidR="00ED40C9" w:rsidRPr="005F339B">
        <w:rPr>
          <w:rFonts w:ascii="Arial" w:hAnsi="Arial" w:cs="Arial"/>
          <w:sz w:val="22"/>
          <w:szCs w:val="22"/>
        </w:rPr>
        <w:t xml:space="preserve"> </w:t>
      </w:r>
      <w:r w:rsidR="00C5279E" w:rsidRPr="005F339B">
        <w:rPr>
          <w:rFonts w:ascii="Arial" w:hAnsi="Arial" w:cs="Arial"/>
          <w:sz w:val="22"/>
          <w:szCs w:val="22"/>
        </w:rPr>
        <w:t>do SWZ.</w:t>
      </w:r>
    </w:p>
    <w:p w14:paraId="0B8FCADF" w14:textId="77777777" w:rsidR="006426CC" w:rsidRPr="00D36339" w:rsidRDefault="00404CF8" w:rsidP="009430A0">
      <w:pPr>
        <w:pStyle w:val="Akapitzlist"/>
        <w:spacing w:line="271" w:lineRule="auto"/>
        <w:ind w:left="360"/>
        <w:jc w:val="both"/>
        <w:rPr>
          <w:rFonts w:ascii="Arial" w:hAnsi="Arial" w:cs="Arial"/>
          <w:color w:val="0070C0"/>
          <w:sz w:val="22"/>
          <w:szCs w:val="22"/>
        </w:rPr>
      </w:pPr>
      <w:r>
        <w:rPr>
          <w:rFonts w:ascii="Arial" w:hAnsi="Arial" w:cs="Arial"/>
          <w:sz w:val="22"/>
          <w:szCs w:val="22"/>
        </w:rPr>
        <w:t>Sporządzony</w:t>
      </w:r>
      <w:r w:rsidR="00802A51" w:rsidRPr="00C5279E">
        <w:rPr>
          <w:rFonts w:ascii="Arial" w:hAnsi="Arial" w:cs="Arial"/>
          <w:sz w:val="22"/>
          <w:szCs w:val="22"/>
        </w:rPr>
        <w:t xml:space="preserve">, dokument należy podpisać </w:t>
      </w:r>
      <w:r w:rsidR="00802A51" w:rsidRPr="00D36339">
        <w:rPr>
          <w:rFonts w:ascii="Arial" w:hAnsi="Arial" w:cs="Arial"/>
          <w:b/>
          <w:color w:val="0070C0"/>
          <w:sz w:val="22"/>
          <w:szCs w:val="22"/>
        </w:rPr>
        <w:t>kwalifikowanym podpisem elektronicznym</w:t>
      </w:r>
      <w:r w:rsidR="00F60A64" w:rsidRPr="00D36339">
        <w:rPr>
          <w:rFonts w:ascii="Arial" w:hAnsi="Arial" w:cs="Arial"/>
          <w:b/>
          <w:color w:val="0070C0"/>
          <w:sz w:val="22"/>
          <w:szCs w:val="22"/>
        </w:rPr>
        <w:t>.</w:t>
      </w:r>
    </w:p>
    <w:p w14:paraId="26667B52" w14:textId="77777777" w:rsidR="00164798" w:rsidRPr="00164798" w:rsidRDefault="00164798" w:rsidP="009430A0">
      <w:pPr>
        <w:pStyle w:val="Akapitzlist"/>
        <w:spacing w:line="271" w:lineRule="auto"/>
        <w:ind w:left="360"/>
        <w:jc w:val="both"/>
        <w:rPr>
          <w:rFonts w:ascii="Arial" w:hAnsi="Arial" w:cs="Arial"/>
          <w:sz w:val="22"/>
          <w:szCs w:val="22"/>
        </w:rPr>
      </w:pPr>
    </w:p>
    <w:p w14:paraId="4495B601" w14:textId="77777777" w:rsidR="00C5279E" w:rsidRPr="00E508B4" w:rsidRDefault="00164798" w:rsidP="00E508B4">
      <w:pPr>
        <w:pStyle w:val="Akapitzlist"/>
        <w:spacing w:line="271" w:lineRule="auto"/>
        <w:ind w:left="360"/>
        <w:jc w:val="both"/>
        <w:rPr>
          <w:rFonts w:ascii="Arial" w:hAnsi="Arial" w:cs="Arial"/>
          <w:i/>
          <w:sz w:val="22"/>
          <w:szCs w:val="22"/>
        </w:rPr>
      </w:pPr>
      <w:r>
        <w:rPr>
          <w:rFonts w:ascii="Arial" w:hAnsi="Arial" w:cs="Arial"/>
          <w:i/>
          <w:sz w:val="22"/>
          <w:szCs w:val="22"/>
        </w:rPr>
        <w:t>D</w:t>
      </w:r>
      <w:r w:rsidR="00C5279E" w:rsidRPr="006426CC">
        <w:rPr>
          <w:rFonts w:ascii="Arial" w:hAnsi="Arial" w:cs="Arial"/>
          <w:i/>
          <w:sz w:val="22"/>
          <w:szCs w:val="22"/>
        </w:rPr>
        <w:t xml:space="preserve">okument </w:t>
      </w:r>
      <w:r w:rsidR="00CD7AB8" w:rsidRPr="00CD7AB8">
        <w:rPr>
          <w:rFonts w:ascii="Arial" w:hAnsi="Arial" w:cs="Arial"/>
          <w:i/>
          <w:sz w:val="22"/>
          <w:szCs w:val="22"/>
        </w:rPr>
        <w:t>składa</w:t>
      </w:r>
      <w:r w:rsidR="00C5279E" w:rsidRPr="00CD7AB8">
        <w:rPr>
          <w:rFonts w:ascii="Arial" w:hAnsi="Arial" w:cs="Arial"/>
          <w:i/>
          <w:sz w:val="22"/>
          <w:szCs w:val="22"/>
        </w:rPr>
        <w:t xml:space="preserve"> </w:t>
      </w:r>
      <w:r w:rsidR="00C5279E" w:rsidRPr="006426CC">
        <w:rPr>
          <w:rFonts w:ascii="Arial" w:hAnsi="Arial" w:cs="Arial"/>
          <w:i/>
          <w:sz w:val="22"/>
          <w:szCs w:val="22"/>
        </w:rPr>
        <w:t>każdy z wykonawców wspólni</w:t>
      </w:r>
      <w:r w:rsidR="00A8651A">
        <w:rPr>
          <w:rFonts w:ascii="Arial" w:hAnsi="Arial" w:cs="Arial"/>
          <w:i/>
          <w:sz w:val="22"/>
          <w:szCs w:val="22"/>
        </w:rPr>
        <w:t>e ubiegających się o zamówienie</w:t>
      </w:r>
      <w:r w:rsidR="007159BB">
        <w:rPr>
          <w:rFonts w:ascii="Arial" w:hAnsi="Arial" w:cs="Arial"/>
          <w:i/>
          <w:sz w:val="22"/>
          <w:szCs w:val="22"/>
        </w:rPr>
        <w:t>.</w:t>
      </w:r>
      <w:r w:rsidR="00C5279E" w:rsidRPr="00E508B4">
        <w:rPr>
          <w:rFonts w:ascii="Arial" w:hAnsi="Arial" w:cs="Arial"/>
          <w:i/>
          <w:sz w:val="22"/>
          <w:szCs w:val="22"/>
        </w:rPr>
        <w:t xml:space="preserve"> </w:t>
      </w:r>
      <w:r w:rsidR="00E508B4">
        <w:rPr>
          <w:rFonts w:ascii="Arial" w:hAnsi="Arial" w:cs="Arial"/>
          <w:i/>
          <w:sz w:val="22"/>
          <w:szCs w:val="22"/>
        </w:rPr>
        <w:t>W </w:t>
      </w:r>
      <w:r w:rsidR="00E508B4" w:rsidRPr="00E508B4">
        <w:rPr>
          <w:rFonts w:ascii="Arial" w:hAnsi="Arial" w:cs="Arial"/>
          <w:i/>
          <w:sz w:val="22"/>
          <w:szCs w:val="22"/>
        </w:rPr>
        <w:t>takim przypadku JEDZ potwierdza brak podstaw wykluczenia Wykonawcy oraz spełnianie w</w:t>
      </w:r>
      <w:r w:rsidR="00E508B4">
        <w:rPr>
          <w:rFonts w:ascii="Arial" w:hAnsi="Arial" w:cs="Arial"/>
          <w:i/>
          <w:sz w:val="22"/>
          <w:szCs w:val="22"/>
        </w:rPr>
        <w:t xml:space="preserve">arunków udziału w postępowaniu </w:t>
      </w:r>
      <w:r w:rsidR="00E508B4" w:rsidRPr="00E508B4">
        <w:rPr>
          <w:rFonts w:ascii="Arial" w:hAnsi="Arial" w:cs="Arial"/>
          <w:i/>
          <w:sz w:val="22"/>
          <w:szCs w:val="22"/>
        </w:rPr>
        <w:t>w zakresie, w jakim każdy z Wykonawców wykazuje spełnianie</w:t>
      </w:r>
      <w:r w:rsidR="00C4261E">
        <w:rPr>
          <w:rFonts w:ascii="Arial" w:hAnsi="Arial" w:cs="Arial"/>
          <w:i/>
          <w:sz w:val="22"/>
          <w:szCs w:val="22"/>
        </w:rPr>
        <w:t xml:space="preserve"> warunków udziału w postępowania</w:t>
      </w:r>
      <w:r w:rsidR="00D36339">
        <w:rPr>
          <w:rFonts w:ascii="Arial" w:hAnsi="Arial" w:cs="Arial"/>
          <w:i/>
          <w:sz w:val="22"/>
          <w:szCs w:val="22"/>
        </w:rPr>
        <w:t>.</w:t>
      </w:r>
    </w:p>
    <w:p w14:paraId="3E742D90" w14:textId="77777777" w:rsidR="00D36339" w:rsidRPr="004C6D32" w:rsidRDefault="00D36339" w:rsidP="004C6D32">
      <w:pPr>
        <w:spacing w:line="271" w:lineRule="auto"/>
        <w:jc w:val="both"/>
        <w:rPr>
          <w:rFonts w:ascii="Arial" w:hAnsi="Arial" w:cs="Arial"/>
          <w:sz w:val="22"/>
          <w:szCs w:val="22"/>
        </w:rPr>
      </w:pPr>
    </w:p>
    <w:p w14:paraId="0A04C80E" w14:textId="77777777" w:rsidR="00CF626F" w:rsidRDefault="006426CC" w:rsidP="009430A0">
      <w:pPr>
        <w:pStyle w:val="Akapitzlist"/>
        <w:spacing w:line="271" w:lineRule="auto"/>
        <w:ind w:left="360"/>
        <w:jc w:val="both"/>
        <w:rPr>
          <w:rFonts w:ascii="Arial" w:hAnsi="Arial" w:cs="Arial"/>
          <w:sz w:val="22"/>
          <w:szCs w:val="22"/>
        </w:rPr>
      </w:pPr>
      <w:r w:rsidRPr="006426CC">
        <w:rPr>
          <w:rFonts w:ascii="Arial" w:hAnsi="Arial" w:cs="Arial"/>
          <w:sz w:val="22"/>
          <w:szCs w:val="22"/>
        </w:rPr>
        <w:t xml:space="preserve">Po </w:t>
      </w:r>
      <w:r>
        <w:rPr>
          <w:rFonts w:ascii="Arial" w:hAnsi="Arial" w:cs="Arial"/>
          <w:sz w:val="22"/>
          <w:szCs w:val="22"/>
        </w:rPr>
        <w:t>dokonaniu oceny</w:t>
      </w:r>
      <w:r w:rsidRPr="006426CC">
        <w:rPr>
          <w:rFonts w:ascii="Arial" w:hAnsi="Arial" w:cs="Arial"/>
          <w:sz w:val="22"/>
          <w:szCs w:val="22"/>
        </w:rPr>
        <w:t xml:space="preserve"> ofert</w:t>
      </w:r>
      <w:r>
        <w:rPr>
          <w:rFonts w:ascii="Arial" w:hAnsi="Arial" w:cs="Arial"/>
          <w:sz w:val="22"/>
          <w:szCs w:val="22"/>
        </w:rPr>
        <w:t>,</w:t>
      </w:r>
      <w:r w:rsidRPr="006426CC">
        <w:rPr>
          <w:rFonts w:ascii="Arial" w:hAnsi="Arial" w:cs="Arial"/>
          <w:sz w:val="22"/>
          <w:szCs w:val="22"/>
        </w:rPr>
        <w:t xml:space="preserve"> Zamawiający wezwie Wykonawcę</w:t>
      </w:r>
      <w:r w:rsidR="00340416">
        <w:rPr>
          <w:rFonts w:ascii="Arial" w:hAnsi="Arial" w:cs="Arial"/>
          <w:sz w:val="22"/>
          <w:szCs w:val="22"/>
        </w:rPr>
        <w:t xml:space="preserve">, </w:t>
      </w:r>
      <w:r w:rsidR="00340416" w:rsidRPr="000172B7">
        <w:rPr>
          <w:rFonts w:ascii="Arial" w:hAnsi="Arial" w:cs="Arial"/>
          <w:sz w:val="22"/>
          <w:szCs w:val="22"/>
        </w:rPr>
        <w:t>którego oferta została najwyżej oceniona</w:t>
      </w:r>
      <w:r w:rsidRPr="00340416">
        <w:rPr>
          <w:rFonts w:ascii="Arial" w:hAnsi="Arial" w:cs="Arial"/>
          <w:color w:val="00B050"/>
          <w:sz w:val="22"/>
          <w:szCs w:val="22"/>
        </w:rPr>
        <w:t xml:space="preserve"> </w:t>
      </w:r>
      <w:r>
        <w:rPr>
          <w:rFonts w:ascii="Arial" w:hAnsi="Arial" w:cs="Arial"/>
          <w:sz w:val="22"/>
          <w:szCs w:val="22"/>
        </w:rPr>
        <w:t>do złożenia</w:t>
      </w:r>
      <w:r w:rsidR="00ED40C9" w:rsidRPr="006426CC">
        <w:rPr>
          <w:rFonts w:ascii="Arial" w:hAnsi="Arial" w:cs="Arial"/>
          <w:sz w:val="22"/>
          <w:szCs w:val="22"/>
        </w:rPr>
        <w:t xml:space="preserve"> następujących podmiotowych środków dowodowych</w:t>
      </w:r>
      <w:r w:rsidR="00CF626F">
        <w:rPr>
          <w:rFonts w:ascii="Arial" w:hAnsi="Arial" w:cs="Arial"/>
          <w:sz w:val="22"/>
          <w:szCs w:val="22"/>
        </w:rPr>
        <w:t xml:space="preserve">, </w:t>
      </w:r>
    </w:p>
    <w:p w14:paraId="747B7349" w14:textId="77777777" w:rsidR="00CF626F" w:rsidRDefault="00CF626F" w:rsidP="009430A0">
      <w:pPr>
        <w:pStyle w:val="Akapitzlist"/>
        <w:spacing w:line="271" w:lineRule="auto"/>
        <w:ind w:left="360"/>
        <w:jc w:val="both"/>
        <w:rPr>
          <w:rFonts w:ascii="Arial" w:hAnsi="Arial" w:cs="Arial"/>
          <w:sz w:val="22"/>
          <w:szCs w:val="22"/>
        </w:rPr>
      </w:pPr>
    </w:p>
    <w:p w14:paraId="3F02AC2F" w14:textId="77777777" w:rsidR="00606FDB" w:rsidRPr="009518E9" w:rsidRDefault="00CF626F" w:rsidP="00C44FA0">
      <w:pPr>
        <w:pStyle w:val="Akapitzlist"/>
        <w:numPr>
          <w:ilvl w:val="1"/>
          <w:numId w:val="7"/>
        </w:numPr>
        <w:spacing w:line="271" w:lineRule="auto"/>
        <w:ind w:left="851"/>
        <w:jc w:val="both"/>
        <w:rPr>
          <w:rFonts w:ascii="Arial" w:hAnsi="Arial" w:cs="Arial"/>
          <w:b/>
          <w:sz w:val="22"/>
          <w:szCs w:val="22"/>
        </w:rPr>
      </w:pPr>
      <w:r w:rsidRPr="001039DC">
        <w:rPr>
          <w:rFonts w:ascii="Arial" w:hAnsi="Arial" w:cs="Arial"/>
          <w:b/>
          <w:sz w:val="22"/>
          <w:szCs w:val="22"/>
        </w:rPr>
        <w:t xml:space="preserve"> Na potwierdzenie braku podstaw wykluczenia</w:t>
      </w:r>
      <w:r w:rsidR="00606FDB" w:rsidRPr="001039DC">
        <w:rPr>
          <w:rFonts w:ascii="Arial" w:hAnsi="Arial" w:cs="Arial"/>
          <w:b/>
          <w:sz w:val="22"/>
          <w:szCs w:val="22"/>
        </w:rPr>
        <w:t>:</w:t>
      </w:r>
      <w:r w:rsidR="00ED40C9" w:rsidRPr="001039DC">
        <w:rPr>
          <w:rFonts w:ascii="Arial" w:hAnsi="Arial" w:cs="Arial"/>
          <w:b/>
          <w:sz w:val="22"/>
          <w:szCs w:val="22"/>
        </w:rPr>
        <w:t xml:space="preserve"> </w:t>
      </w:r>
    </w:p>
    <w:p w14:paraId="649459DE" w14:textId="77777777" w:rsidR="001D5140" w:rsidRPr="001D5140" w:rsidRDefault="001D5140" w:rsidP="00C44FA0">
      <w:pPr>
        <w:pStyle w:val="Akapitzlist"/>
        <w:numPr>
          <w:ilvl w:val="0"/>
          <w:numId w:val="25"/>
        </w:numPr>
        <w:spacing w:line="271" w:lineRule="auto"/>
        <w:jc w:val="both"/>
        <w:rPr>
          <w:rFonts w:ascii="Arial" w:hAnsi="Arial" w:cs="Arial"/>
          <w:b/>
          <w:bCs/>
          <w:vanish/>
          <w:sz w:val="22"/>
          <w:szCs w:val="22"/>
        </w:rPr>
      </w:pPr>
    </w:p>
    <w:p w14:paraId="2A488ED7" w14:textId="77777777" w:rsidR="001D5140" w:rsidRPr="001D5140" w:rsidRDefault="001D5140" w:rsidP="00C44FA0">
      <w:pPr>
        <w:pStyle w:val="Akapitzlist"/>
        <w:numPr>
          <w:ilvl w:val="0"/>
          <w:numId w:val="25"/>
        </w:numPr>
        <w:spacing w:line="271" w:lineRule="auto"/>
        <w:jc w:val="both"/>
        <w:rPr>
          <w:rFonts w:ascii="Arial" w:hAnsi="Arial" w:cs="Arial"/>
          <w:b/>
          <w:bCs/>
          <w:vanish/>
          <w:sz w:val="22"/>
          <w:szCs w:val="22"/>
        </w:rPr>
      </w:pPr>
    </w:p>
    <w:p w14:paraId="3C9C84E1" w14:textId="77777777" w:rsidR="001D5140" w:rsidRPr="001D5140" w:rsidRDefault="001D5140" w:rsidP="00C44FA0">
      <w:pPr>
        <w:pStyle w:val="Akapitzlist"/>
        <w:numPr>
          <w:ilvl w:val="1"/>
          <w:numId w:val="25"/>
        </w:numPr>
        <w:spacing w:line="271" w:lineRule="auto"/>
        <w:jc w:val="both"/>
        <w:rPr>
          <w:rFonts w:ascii="Arial" w:hAnsi="Arial" w:cs="Arial"/>
          <w:b/>
          <w:bCs/>
          <w:vanish/>
          <w:sz w:val="22"/>
          <w:szCs w:val="22"/>
        </w:rPr>
      </w:pPr>
    </w:p>
    <w:p w14:paraId="5BA27D1C" w14:textId="77777777" w:rsidR="00ED40C9" w:rsidRPr="00012BC6" w:rsidRDefault="00ED40C9" w:rsidP="00C44FA0">
      <w:pPr>
        <w:pStyle w:val="Akapitzlist"/>
        <w:numPr>
          <w:ilvl w:val="2"/>
          <w:numId w:val="25"/>
        </w:numPr>
        <w:spacing w:line="271" w:lineRule="auto"/>
        <w:ind w:left="1418" w:hanging="567"/>
        <w:jc w:val="both"/>
        <w:rPr>
          <w:rFonts w:ascii="Arial" w:hAnsi="Arial" w:cs="Arial"/>
          <w:sz w:val="22"/>
          <w:szCs w:val="22"/>
        </w:rPr>
      </w:pPr>
      <w:r w:rsidRPr="00012BC6">
        <w:rPr>
          <w:rFonts w:ascii="Arial" w:hAnsi="Arial" w:cs="Arial"/>
          <w:b/>
          <w:bCs/>
          <w:sz w:val="22"/>
          <w:szCs w:val="22"/>
        </w:rPr>
        <w:t>INFORMACJA Z KRAJOWEGO REJESTRU KARNEGO</w:t>
      </w:r>
      <w:r w:rsidRPr="00012BC6">
        <w:rPr>
          <w:rFonts w:ascii="Arial" w:hAnsi="Arial" w:cs="Arial"/>
          <w:sz w:val="22"/>
          <w:szCs w:val="22"/>
        </w:rPr>
        <w:t xml:space="preserve"> w zakresie: </w:t>
      </w:r>
    </w:p>
    <w:p w14:paraId="03A67F0E" w14:textId="77777777" w:rsidR="00ED40C9" w:rsidRPr="00012BC6" w:rsidRDefault="00CF626F" w:rsidP="009430A0">
      <w:pPr>
        <w:pStyle w:val="Akapitzlist"/>
        <w:spacing w:line="271" w:lineRule="auto"/>
        <w:ind w:left="1276"/>
        <w:jc w:val="both"/>
        <w:rPr>
          <w:rFonts w:ascii="Arial" w:hAnsi="Arial" w:cs="Arial"/>
          <w:sz w:val="22"/>
          <w:szCs w:val="22"/>
        </w:rPr>
      </w:pPr>
      <w:r>
        <w:rPr>
          <w:rFonts w:ascii="Arial" w:hAnsi="Arial" w:cs="Arial"/>
          <w:sz w:val="22"/>
          <w:szCs w:val="22"/>
        </w:rPr>
        <w:t xml:space="preserve">- </w:t>
      </w:r>
      <w:r w:rsidR="00ED40C9" w:rsidRPr="00012BC6">
        <w:rPr>
          <w:rFonts w:ascii="Arial" w:hAnsi="Arial" w:cs="Arial"/>
          <w:sz w:val="22"/>
          <w:szCs w:val="22"/>
        </w:rPr>
        <w:t xml:space="preserve">art. 108 ust. </w:t>
      </w:r>
      <w:r w:rsidR="00ED40C9">
        <w:rPr>
          <w:rFonts w:ascii="Arial" w:hAnsi="Arial" w:cs="Arial"/>
          <w:sz w:val="22"/>
          <w:szCs w:val="22"/>
        </w:rPr>
        <w:t xml:space="preserve"> </w:t>
      </w:r>
      <w:r w:rsidR="00ED40C9" w:rsidRPr="00012BC6">
        <w:rPr>
          <w:rFonts w:ascii="Arial" w:hAnsi="Arial" w:cs="Arial"/>
          <w:sz w:val="22"/>
          <w:szCs w:val="22"/>
        </w:rPr>
        <w:t xml:space="preserve">1 pkt 1 i 2 ustawy Pzp, </w:t>
      </w:r>
    </w:p>
    <w:p w14:paraId="2564F46F" w14:textId="77777777" w:rsidR="009E60ED" w:rsidRDefault="00ED40C9" w:rsidP="009518E9">
      <w:pPr>
        <w:pStyle w:val="Akapitzlist"/>
        <w:spacing w:line="271" w:lineRule="auto"/>
        <w:ind w:left="1276"/>
        <w:jc w:val="both"/>
        <w:rPr>
          <w:rFonts w:ascii="Arial" w:hAnsi="Arial" w:cs="Arial"/>
          <w:sz w:val="22"/>
          <w:szCs w:val="22"/>
        </w:rPr>
      </w:pPr>
      <w:r>
        <w:rPr>
          <w:rFonts w:ascii="Arial" w:hAnsi="Arial" w:cs="Arial"/>
          <w:sz w:val="22"/>
          <w:szCs w:val="22"/>
        </w:rPr>
        <w:t xml:space="preserve">- </w:t>
      </w:r>
      <w:r w:rsidRPr="00012BC6">
        <w:rPr>
          <w:rFonts w:ascii="Arial" w:hAnsi="Arial" w:cs="Arial"/>
          <w:sz w:val="22"/>
          <w:szCs w:val="22"/>
        </w:rPr>
        <w:t xml:space="preserve">art. 108 ust. 1 pkt 4 ustawy Pzp, dotyczącej </w:t>
      </w:r>
      <w:r w:rsidRPr="00F23EDE">
        <w:rPr>
          <w:rFonts w:ascii="Arial" w:hAnsi="Arial" w:cs="Arial"/>
          <w:sz w:val="22"/>
          <w:szCs w:val="22"/>
        </w:rPr>
        <w:t xml:space="preserve">prawomocnego orzeczenia zakazu ubiegania się o zamówienie publiczne tytułem środka karnego, </w:t>
      </w:r>
    </w:p>
    <w:p w14:paraId="2D021094" w14:textId="77777777" w:rsidR="00A6530A" w:rsidRPr="009518E9" w:rsidRDefault="00ED40C9" w:rsidP="009518E9">
      <w:pPr>
        <w:pStyle w:val="Akapitzlist"/>
        <w:spacing w:line="271" w:lineRule="auto"/>
        <w:ind w:left="1276"/>
        <w:jc w:val="both"/>
        <w:rPr>
          <w:rFonts w:ascii="Arial" w:hAnsi="Arial" w:cs="Arial"/>
          <w:sz w:val="22"/>
          <w:szCs w:val="22"/>
        </w:rPr>
      </w:pPr>
      <w:r w:rsidRPr="00A6530A">
        <w:rPr>
          <w:rFonts w:ascii="Arial" w:hAnsi="Arial" w:cs="Arial"/>
          <w:sz w:val="22"/>
          <w:szCs w:val="22"/>
        </w:rPr>
        <w:t>sporządzonych nie wcześniej niż 6 miesięcy przed jej złożeniem.</w:t>
      </w:r>
    </w:p>
    <w:p w14:paraId="4342D7D4" w14:textId="555E8F3D" w:rsidR="00A6530A" w:rsidRPr="009518E9" w:rsidRDefault="00ED40C9" w:rsidP="00C44FA0">
      <w:pPr>
        <w:pStyle w:val="Akapitzlist"/>
        <w:numPr>
          <w:ilvl w:val="2"/>
          <w:numId w:val="25"/>
        </w:numPr>
        <w:spacing w:line="271" w:lineRule="auto"/>
        <w:ind w:left="1418" w:hanging="567"/>
        <w:jc w:val="both"/>
        <w:rPr>
          <w:rFonts w:ascii="Arial" w:hAnsi="Arial" w:cs="Arial"/>
          <w:sz w:val="22"/>
          <w:szCs w:val="22"/>
        </w:rPr>
      </w:pPr>
      <w:r w:rsidRPr="00012BC6">
        <w:rPr>
          <w:rFonts w:ascii="Arial" w:hAnsi="Arial" w:cs="Arial"/>
          <w:b/>
          <w:bCs/>
          <w:sz w:val="22"/>
          <w:szCs w:val="22"/>
        </w:rPr>
        <w:t>OŚWIADCZENIA WYKONAWCY</w:t>
      </w:r>
      <w:r w:rsidRPr="00012BC6">
        <w:rPr>
          <w:rFonts w:ascii="Arial" w:hAnsi="Arial" w:cs="Arial"/>
          <w:sz w:val="22"/>
          <w:szCs w:val="22"/>
        </w:rPr>
        <w:t xml:space="preserve">, w zakresie art. 108 ust. 1 pkt 5 ustawy Pzp, </w:t>
      </w:r>
      <w:r>
        <w:rPr>
          <w:rFonts w:ascii="Arial" w:hAnsi="Arial" w:cs="Arial"/>
          <w:sz w:val="22"/>
          <w:szCs w:val="22"/>
        </w:rPr>
        <w:br/>
      </w:r>
      <w:r w:rsidRPr="00012BC6">
        <w:rPr>
          <w:rFonts w:ascii="Arial" w:hAnsi="Arial" w:cs="Arial"/>
          <w:b/>
          <w:bCs/>
          <w:sz w:val="22"/>
          <w:szCs w:val="22"/>
        </w:rPr>
        <w:t>O BRAKU PRZYNALEŻNOŚCI DO TEJ SAMEJ GRUPY KAPITAŁOWEJ</w:t>
      </w:r>
      <w:r w:rsidRPr="00012BC6">
        <w:rPr>
          <w:rFonts w:ascii="Arial" w:hAnsi="Arial" w:cs="Arial"/>
          <w:sz w:val="22"/>
          <w:szCs w:val="22"/>
        </w:rPr>
        <w:t xml:space="preserve"> </w:t>
      </w:r>
      <w:r>
        <w:rPr>
          <w:rFonts w:ascii="Arial" w:hAnsi="Arial" w:cs="Arial"/>
          <w:sz w:val="22"/>
          <w:szCs w:val="22"/>
        </w:rPr>
        <w:br/>
      </w:r>
      <w:r w:rsidRPr="00012BC6">
        <w:rPr>
          <w:rFonts w:ascii="Arial" w:hAnsi="Arial" w:cs="Arial"/>
          <w:sz w:val="22"/>
          <w:szCs w:val="22"/>
        </w:rPr>
        <w:t>w rozumieniu ustawy z dnia 16 lutego 2</w:t>
      </w:r>
      <w:r w:rsidR="004C31A8">
        <w:rPr>
          <w:rFonts w:ascii="Arial" w:hAnsi="Arial" w:cs="Arial"/>
          <w:sz w:val="22"/>
          <w:szCs w:val="22"/>
        </w:rPr>
        <w:t>007 r. o ochronie konkurencji i </w:t>
      </w:r>
      <w:r w:rsidR="00404CF8">
        <w:rPr>
          <w:rFonts w:ascii="Arial" w:hAnsi="Arial" w:cs="Arial"/>
          <w:sz w:val="22"/>
          <w:szCs w:val="22"/>
        </w:rPr>
        <w:t>konsumentów (Dz. U. z 202</w:t>
      </w:r>
      <w:r w:rsidR="006C4340">
        <w:rPr>
          <w:rFonts w:ascii="Arial" w:hAnsi="Arial" w:cs="Arial"/>
          <w:sz w:val="22"/>
          <w:szCs w:val="22"/>
        </w:rPr>
        <w:t>5</w:t>
      </w:r>
      <w:r w:rsidRPr="00012BC6">
        <w:rPr>
          <w:rFonts w:ascii="Arial" w:hAnsi="Arial" w:cs="Arial"/>
          <w:sz w:val="22"/>
          <w:szCs w:val="22"/>
        </w:rPr>
        <w:t xml:space="preserve">r. poz. </w:t>
      </w:r>
      <w:r w:rsidR="006C4340">
        <w:rPr>
          <w:rFonts w:ascii="Arial" w:hAnsi="Arial" w:cs="Arial"/>
          <w:sz w:val="22"/>
          <w:szCs w:val="22"/>
        </w:rPr>
        <w:t>1714</w:t>
      </w:r>
      <w:r w:rsidR="009E60ED">
        <w:rPr>
          <w:rFonts w:ascii="Arial" w:hAnsi="Arial" w:cs="Arial"/>
          <w:sz w:val="22"/>
          <w:szCs w:val="22"/>
        </w:rPr>
        <w:t xml:space="preserve"> z późn. zm.</w:t>
      </w:r>
      <w:r w:rsidRPr="00012BC6">
        <w:rPr>
          <w:rFonts w:ascii="Arial" w:hAnsi="Arial" w:cs="Arial"/>
          <w:sz w:val="22"/>
          <w:szCs w:val="22"/>
        </w:rPr>
        <w:t xml:space="preserve">), z innym wykonawcą, który złożył odrębną ofertę, ofertę częściową lub wniosek o dopuszczenie do udziału w postępowaniu, albo oświadczenia o przynależności do tej samej </w:t>
      </w:r>
      <w:r w:rsidRPr="00012BC6">
        <w:rPr>
          <w:rFonts w:ascii="Arial" w:hAnsi="Arial" w:cs="Arial"/>
          <w:sz w:val="22"/>
          <w:szCs w:val="22"/>
        </w:rPr>
        <w:lastRenderedPageBreak/>
        <w:t>grupy kapitałowej wraz z dokumentami lub informacjami potwierdzającymi przygotowanie oferty, oferty częściowej lub wniosku o dopuszczenie do udziału w postępowaniu niezależnie od innego wykonawcy należącego do tej samej grupy kapitałowej – sporządzone zgodnie ze w</w:t>
      </w:r>
      <w:r>
        <w:rPr>
          <w:rFonts w:ascii="Arial" w:hAnsi="Arial" w:cs="Arial"/>
          <w:sz w:val="22"/>
          <w:szCs w:val="22"/>
        </w:rPr>
        <w:t xml:space="preserve">zorem </w:t>
      </w:r>
      <w:r w:rsidRPr="00D76DC2">
        <w:rPr>
          <w:rFonts w:ascii="Arial" w:hAnsi="Arial" w:cs="Arial"/>
          <w:sz w:val="22"/>
          <w:szCs w:val="22"/>
        </w:rPr>
        <w:t xml:space="preserve">stanowiącym </w:t>
      </w:r>
      <w:r w:rsidR="004C31A8" w:rsidRPr="00D76DC2">
        <w:rPr>
          <w:rFonts w:ascii="Arial" w:hAnsi="Arial" w:cs="Arial"/>
          <w:b/>
          <w:sz w:val="22"/>
          <w:szCs w:val="22"/>
        </w:rPr>
        <w:t>Załącznik nr </w:t>
      </w:r>
      <w:r w:rsidRPr="00D76DC2">
        <w:rPr>
          <w:rFonts w:ascii="Arial" w:hAnsi="Arial" w:cs="Arial"/>
          <w:b/>
          <w:sz w:val="22"/>
          <w:szCs w:val="22"/>
        </w:rPr>
        <w:t>3</w:t>
      </w:r>
      <w:r w:rsidRPr="00D76DC2">
        <w:rPr>
          <w:rFonts w:ascii="Arial" w:hAnsi="Arial" w:cs="Arial"/>
          <w:sz w:val="22"/>
          <w:szCs w:val="22"/>
        </w:rPr>
        <w:t xml:space="preserve"> do SWZ.</w:t>
      </w:r>
    </w:p>
    <w:p w14:paraId="765EC697" w14:textId="77777777" w:rsidR="00ED40C9" w:rsidRPr="00704F03" w:rsidRDefault="00ED40C9" w:rsidP="00C44FA0">
      <w:pPr>
        <w:pStyle w:val="Akapitzlist"/>
        <w:numPr>
          <w:ilvl w:val="2"/>
          <w:numId w:val="25"/>
        </w:numPr>
        <w:spacing w:line="271" w:lineRule="auto"/>
        <w:ind w:left="1418" w:hanging="567"/>
        <w:jc w:val="both"/>
        <w:rPr>
          <w:rFonts w:ascii="Arial" w:hAnsi="Arial" w:cs="Arial"/>
          <w:sz w:val="22"/>
          <w:szCs w:val="22"/>
        </w:rPr>
      </w:pPr>
      <w:r w:rsidRPr="00704F03">
        <w:rPr>
          <w:rFonts w:ascii="Arial" w:hAnsi="Arial" w:cs="Arial"/>
          <w:b/>
          <w:sz w:val="22"/>
          <w:szCs w:val="22"/>
        </w:rPr>
        <w:t>OŚWIADCZENIA</w:t>
      </w:r>
      <w:r w:rsidRPr="00704F03">
        <w:rPr>
          <w:rFonts w:ascii="Arial" w:hAnsi="Arial" w:cs="Arial"/>
          <w:sz w:val="22"/>
          <w:szCs w:val="22"/>
        </w:rPr>
        <w:t xml:space="preserve"> wykonawcy o aktualności informacji zawartych </w:t>
      </w:r>
      <w:r w:rsidR="00D578E1">
        <w:rPr>
          <w:rFonts w:ascii="Arial" w:hAnsi="Arial" w:cs="Arial"/>
          <w:b/>
          <w:sz w:val="22"/>
          <w:szCs w:val="22"/>
        </w:rPr>
        <w:t xml:space="preserve">w oświadczeniu, </w:t>
      </w:r>
      <w:r w:rsidRPr="00704F03">
        <w:rPr>
          <w:rFonts w:ascii="Arial" w:hAnsi="Arial" w:cs="Arial"/>
          <w:b/>
          <w:sz w:val="22"/>
          <w:szCs w:val="22"/>
        </w:rPr>
        <w:t>o którym mowa w art. 125 ust. 1 ustawy</w:t>
      </w:r>
      <w:r w:rsidR="00D503F6">
        <w:rPr>
          <w:rFonts w:ascii="Arial" w:hAnsi="Arial" w:cs="Arial"/>
          <w:b/>
          <w:sz w:val="22"/>
          <w:szCs w:val="22"/>
        </w:rPr>
        <w:t xml:space="preserve"> Pzp</w:t>
      </w:r>
      <w:r w:rsidRPr="00704F03">
        <w:rPr>
          <w:rFonts w:ascii="Arial" w:hAnsi="Arial" w:cs="Arial"/>
          <w:b/>
          <w:sz w:val="22"/>
          <w:szCs w:val="22"/>
        </w:rPr>
        <w:t xml:space="preserve"> (JEDZ)</w:t>
      </w:r>
      <w:r w:rsidR="00CF626F">
        <w:rPr>
          <w:rFonts w:ascii="Arial" w:hAnsi="Arial" w:cs="Arial"/>
          <w:sz w:val="22"/>
          <w:szCs w:val="22"/>
        </w:rPr>
        <w:t>, w </w:t>
      </w:r>
      <w:r w:rsidRPr="00704F03">
        <w:rPr>
          <w:rFonts w:ascii="Arial" w:hAnsi="Arial" w:cs="Arial"/>
          <w:sz w:val="22"/>
          <w:szCs w:val="22"/>
        </w:rPr>
        <w:t>zakresie podstaw wykluczenia z postępowania ws</w:t>
      </w:r>
      <w:r w:rsidR="00D578E1">
        <w:rPr>
          <w:rFonts w:ascii="Arial" w:hAnsi="Arial" w:cs="Arial"/>
          <w:sz w:val="22"/>
          <w:szCs w:val="22"/>
        </w:rPr>
        <w:t>kazanych przez zamawiającego, o </w:t>
      </w:r>
      <w:r w:rsidRPr="00704F03">
        <w:rPr>
          <w:rFonts w:ascii="Arial" w:hAnsi="Arial" w:cs="Arial"/>
          <w:sz w:val="22"/>
          <w:szCs w:val="22"/>
        </w:rPr>
        <w:t>których mowa w:</w:t>
      </w:r>
    </w:p>
    <w:p w14:paraId="2CF5823F" w14:textId="77777777" w:rsid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3 ustawy</w:t>
      </w:r>
      <w:r w:rsidR="00D503F6">
        <w:rPr>
          <w:rFonts w:ascii="Arial" w:hAnsi="Arial" w:cs="Arial"/>
          <w:sz w:val="22"/>
          <w:szCs w:val="22"/>
        </w:rPr>
        <w:t xml:space="preserve"> Pzp</w:t>
      </w:r>
      <w:r w:rsidRPr="00CF626F">
        <w:rPr>
          <w:rFonts w:ascii="Arial" w:hAnsi="Arial" w:cs="Arial"/>
          <w:sz w:val="22"/>
          <w:szCs w:val="22"/>
        </w:rPr>
        <w:t>,</w:t>
      </w:r>
    </w:p>
    <w:p w14:paraId="61927A3C" w14:textId="77777777" w:rsid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4 ustawy</w:t>
      </w:r>
      <w:r w:rsidR="00D503F6">
        <w:rPr>
          <w:rFonts w:ascii="Arial" w:hAnsi="Arial" w:cs="Arial"/>
          <w:sz w:val="22"/>
          <w:szCs w:val="22"/>
        </w:rPr>
        <w:t xml:space="preserve"> Pzp</w:t>
      </w:r>
      <w:r w:rsidRPr="00CF626F">
        <w:rPr>
          <w:rFonts w:ascii="Arial" w:hAnsi="Arial" w:cs="Arial"/>
          <w:sz w:val="22"/>
          <w:szCs w:val="22"/>
        </w:rPr>
        <w:t>, dotyczących</w:t>
      </w:r>
      <w:r w:rsidR="00404CF8">
        <w:rPr>
          <w:rFonts w:ascii="Arial" w:hAnsi="Arial" w:cs="Arial"/>
          <w:sz w:val="22"/>
          <w:szCs w:val="22"/>
        </w:rPr>
        <w:t xml:space="preserve"> prawomocnego </w:t>
      </w:r>
      <w:r w:rsidRPr="00CF626F">
        <w:rPr>
          <w:rFonts w:ascii="Arial" w:hAnsi="Arial" w:cs="Arial"/>
          <w:sz w:val="22"/>
          <w:szCs w:val="22"/>
        </w:rPr>
        <w:t xml:space="preserve"> o</w:t>
      </w:r>
      <w:r w:rsidR="00FB3BD9" w:rsidRPr="00CF626F">
        <w:rPr>
          <w:rFonts w:ascii="Arial" w:hAnsi="Arial" w:cs="Arial"/>
          <w:sz w:val="22"/>
          <w:szCs w:val="22"/>
        </w:rPr>
        <w:t xml:space="preserve">rzeczenia zakazu ubiegania się </w:t>
      </w:r>
      <w:r w:rsidR="00D578E1" w:rsidRPr="00CF626F">
        <w:rPr>
          <w:rFonts w:ascii="Arial" w:hAnsi="Arial" w:cs="Arial"/>
          <w:sz w:val="22"/>
          <w:szCs w:val="22"/>
        </w:rPr>
        <w:t>o </w:t>
      </w:r>
      <w:r w:rsidRPr="00CF626F">
        <w:rPr>
          <w:rFonts w:ascii="Arial" w:hAnsi="Arial" w:cs="Arial"/>
          <w:sz w:val="22"/>
          <w:szCs w:val="22"/>
        </w:rPr>
        <w:t>zamówienie publiczne tytułem środka zapobiegawczego,</w:t>
      </w:r>
    </w:p>
    <w:p w14:paraId="4B683759" w14:textId="77777777" w:rsid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5 ustawy</w:t>
      </w:r>
      <w:r w:rsidR="00D503F6">
        <w:rPr>
          <w:rFonts w:ascii="Arial" w:hAnsi="Arial" w:cs="Arial"/>
          <w:sz w:val="22"/>
          <w:szCs w:val="22"/>
        </w:rPr>
        <w:t xml:space="preserve"> Pzp</w:t>
      </w:r>
      <w:r w:rsidRPr="00CF626F">
        <w:rPr>
          <w:rFonts w:ascii="Arial" w:hAnsi="Arial" w:cs="Arial"/>
          <w:sz w:val="22"/>
          <w:szCs w:val="22"/>
        </w:rPr>
        <w:t>, dotyczących zawarcia z innymi wykonawcami porozumienia mającego na celu zakłócenie konkurencji,</w:t>
      </w:r>
    </w:p>
    <w:p w14:paraId="78202C38" w14:textId="77777777" w:rsidR="00CF626F" w:rsidRPr="00CF626F" w:rsidRDefault="00ED40C9" w:rsidP="00C44FA0">
      <w:pPr>
        <w:pStyle w:val="Akapitzlist"/>
        <w:numPr>
          <w:ilvl w:val="2"/>
          <w:numId w:val="26"/>
        </w:numPr>
        <w:spacing w:line="271" w:lineRule="auto"/>
        <w:ind w:left="1985" w:hanging="284"/>
        <w:jc w:val="both"/>
        <w:rPr>
          <w:rFonts w:ascii="Arial" w:hAnsi="Arial" w:cs="Arial"/>
          <w:sz w:val="22"/>
          <w:szCs w:val="22"/>
        </w:rPr>
      </w:pPr>
      <w:r w:rsidRPr="00CF626F">
        <w:rPr>
          <w:rFonts w:ascii="Arial" w:hAnsi="Arial" w:cs="Arial"/>
          <w:sz w:val="22"/>
          <w:szCs w:val="22"/>
        </w:rPr>
        <w:t>art. 108 ust. 1 pkt 6 ustawy</w:t>
      </w:r>
      <w:r w:rsidR="00D503F6">
        <w:rPr>
          <w:rFonts w:ascii="Arial" w:hAnsi="Arial" w:cs="Arial"/>
          <w:sz w:val="22"/>
          <w:szCs w:val="22"/>
        </w:rPr>
        <w:t xml:space="preserve"> Pzp</w:t>
      </w:r>
      <w:r w:rsidRPr="00CF626F">
        <w:rPr>
          <w:rFonts w:ascii="Arial" w:hAnsi="Arial" w:cs="Arial"/>
          <w:sz w:val="22"/>
          <w:szCs w:val="22"/>
        </w:rPr>
        <w:t>,</w:t>
      </w:r>
      <w:r w:rsidRPr="007844A8">
        <w:t xml:space="preserve"> </w:t>
      </w:r>
    </w:p>
    <w:p w14:paraId="054D46D9" w14:textId="77777777" w:rsidR="00CF626F" w:rsidRDefault="00164798" w:rsidP="009518E9">
      <w:pPr>
        <w:spacing w:line="271" w:lineRule="auto"/>
        <w:ind w:left="993" w:hanging="284"/>
        <w:rPr>
          <w:rFonts w:ascii="Arial" w:hAnsi="Arial" w:cs="Arial"/>
          <w:sz w:val="22"/>
          <w:szCs w:val="22"/>
        </w:rPr>
      </w:pPr>
      <w:r>
        <w:rPr>
          <w:rFonts w:ascii="Arial" w:hAnsi="Arial" w:cs="Arial"/>
          <w:color w:val="FF0000"/>
          <w:sz w:val="22"/>
          <w:szCs w:val="22"/>
        </w:rPr>
        <w:t xml:space="preserve">         </w:t>
      </w:r>
      <w:r w:rsidR="00A242C0" w:rsidRPr="00A242C0">
        <w:rPr>
          <w:rFonts w:ascii="Arial" w:hAnsi="Arial" w:cs="Arial"/>
          <w:color w:val="FF0000"/>
          <w:sz w:val="22"/>
          <w:szCs w:val="22"/>
        </w:rPr>
        <w:t xml:space="preserve"> </w:t>
      </w:r>
      <w:r w:rsidR="00ED40C9" w:rsidRPr="007844A8">
        <w:rPr>
          <w:rFonts w:ascii="Arial" w:hAnsi="Arial" w:cs="Arial"/>
          <w:sz w:val="22"/>
          <w:szCs w:val="22"/>
        </w:rPr>
        <w:t>zgodnie ze w</w:t>
      </w:r>
      <w:r w:rsidR="00ED40C9">
        <w:rPr>
          <w:rFonts w:ascii="Arial" w:hAnsi="Arial" w:cs="Arial"/>
          <w:sz w:val="22"/>
          <w:szCs w:val="22"/>
        </w:rPr>
        <w:t xml:space="preserve">zorem </w:t>
      </w:r>
      <w:r w:rsidR="00ED40C9" w:rsidRPr="00D76DC2">
        <w:rPr>
          <w:rFonts w:ascii="Arial" w:hAnsi="Arial" w:cs="Arial"/>
          <w:sz w:val="22"/>
          <w:szCs w:val="22"/>
        </w:rPr>
        <w:t xml:space="preserve">stanowiącym </w:t>
      </w:r>
      <w:r w:rsidR="007D65AE" w:rsidRPr="00D76DC2">
        <w:rPr>
          <w:rFonts w:ascii="Arial" w:hAnsi="Arial" w:cs="Arial"/>
          <w:b/>
          <w:sz w:val="22"/>
          <w:szCs w:val="22"/>
        </w:rPr>
        <w:t>Załącznik nr 5</w:t>
      </w:r>
      <w:r w:rsidR="00ED40C9" w:rsidRPr="00D76DC2">
        <w:rPr>
          <w:rFonts w:ascii="Arial" w:hAnsi="Arial" w:cs="Arial"/>
          <w:sz w:val="22"/>
          <w:szCs w:val="22"/>
        </w:rPr>
        <w:t xml:space="preserve"> do SWZ.</w:t>
      </w:r>
    </w:p>
    <w:p w14:paraId="00A3B8E5" w14:textId="77777777" w:rsidR="00F40EBE" w:rsidRPr="00F40EBE" w:rsidRDefault="00F40EBE" w:rsidP="00C44FA0">
      <w:pPr>
        <w:pStyle w:val="Akapitzlist"/>
        <w:numPr>
          <w:ilvl w:val="0"/>
          <w:numId w:val="37"/>
        </w:numPr>
        <w:spacing w:line="271" w:lineRule="auto"/>
        <w:jc w:val="both"/>
        <w:rPr>
          <w:rFonts w:ascii="Arial" w:hAnsi="Arial" w:cs="Arial"/>
          <w:b/>
          <w:vanish/>
          <w:sz w:val="22"/>
          <w:szCs w:val="22"/>
        </w:rPr>
      </w:pPr>
    </w:p>
    <w:p w14:paraId="23F8D64D" w14:textId="77777777" w:rsidR="00F40EBE" w:rsidRPr="00F40EBE" w:rsidRDefault="00F40EBE" w:rsidP="00C44FA0">
      <w:pPr>
        <w:pStyle w:val="Akapitzlist"/>
        <w:numPr>
          <w:ilvl w:val="0"/>
          <w:numId w:val="37"/>
        </w:numPr>
        <w:spacing w:line="271" w:lineRule="auto"/>
        <w:jc w:val="both"/>
        <w:rPr>
          <w:rFonts w:ascii="Arial" w:hAnsi="Arial" w:cs="Arial"/>
          <w:b/>
          <w:vanish/>
          <w:sz w:val="22"/>
          <w:szCs w:val="22"/>
        </w:rPr>
      </w:pPr>
    </w:p>
    <w:p w14:paraId="1C4208CA" w14:textId="77777777" w:rsidR="00F40EBE" w:rsidRPr="00F40EBE" w:rsidRDefault="00F40EBE" w:rsidP="00C44FA0">
      <w:pPr>
        <w:pStyle w:val="Akapitzlist"/>
        <w:numPr>
          <w:ilvl w:val="1"/>
          <w:numId w:val="37"/>
        </w:numPr>
        <w:spacing w:line="271" w:lineRule="auto"/>
        <w:jc w:val="both"/>
        <w:rPr>
          <w:rFonts w:ascii="Arial" w:hAnsi="Arial" w:cs="Arial"/>
          <w:b/>
          <w:vanish/>
          <w:sz w:val="22"/>
          <w:szCs w:val="22"/>
        </w:rPr>
      </w:pPr>
    </w:p>
    <w:p w14:paraId="2C57F0EF" w14:textId="77777777" w:rsidR="00F40EBE" w:rsidRPr="00F40EBE" w:rsidRDefault="00F40EBE" w:rsidP="00C44FA0">
      <w:pPr>
        <w:pStyle w:val="Akapitzlist"/>
        <w:numPr>
          <w:ilvl w:val="2"/>
          <w:numId w:val="37"/>
        </w:numPr>
        <w:spacing w:line="271" w:lineRule="auto"/>
        <w:jc w:val="both"/>
        <w:rPr>
          <w:rFonts w:ascii="Arial" w:hAnsi="Arial" w:cs="Arial"/>
          <w:b/>
          <w:vanish/>
          <w:sz w:val="22"/>
          <w:szCs w:val="22"/>
        </w:rPr>
      </w:pPr>
    </w:p>
    <w:p w14:paraId="44C2BDDA" w14:textId="77777777" w:rsidR="00F40EBE" w:rsidRPr="00F40EBE" w:rsidRDefault="00F40EBE" w:rsidP="00C44FA0">
      <w:pPr>
        <w:pStyle w:val="Akapitzlist"/>
        <w:numPr>
          <w:ilvl w:val="2"/>
          <w:numId w:val="37"/>
        </w:numPr>
        <w:spacing w:line="271" w:lineRule="auto"/>
        <w:jc w:val="both"/>
        <w:rPr>
          <w:rFonts w:ascii="Arial" w:hAnsi="Arial" w:cs="Arial"/>
          <w:b/>
          <w:vanish/>
          <w:sz w:val="22"/>
          <w:szCs w:val="22"/>
        </w:rPr>
      </w:pPr>
    </w:p>
    <w:p w14:paraId="7DFA3F27" w14:textId="77777777" w:rsidR="00F40EBE" w:rsidRPr="00F40EBE" w:rsidRDefault="00F40EBE" w:rsidP="00C44FA0">
      <w:pPr>
        <w:pStyle w:val="Akapitzlist"/>
        <w:numPr>
          <w:ilvl w:val="2"/>
          <w:numId w:val="37"/>
        </w:numPr>
        <w:spacing w:line="271" w:lineRule="auto"/>
        <w:jc w:val="both"/>
        <w:rPr>
          <w:rFonts w:ascii="Arial" w:hAnsi="Arial" w:cs="Arial"/>
          <w:b/>
          <w:vanish/>
          <w:sz w:val="22"/>
          <w:szCs w:val="22"/>
        </w:rPr>
      </w:pPr>
    </w:p>
    <w:p w14:paraId="0455B35B" w14:textId="77777777" w:rsidR="00F40EBE" w:rsidRPr="00F40EBE" w:rsidRDefault="00F40EBE" w:rsidP="00C44FA0">
      <w:pPr>
        <w:pStyle w:val="Akapitzlist"/>
        <w:numPr>
          <w:ilvl w:val="2"/>
          <w:numId w:val="37"/>
        </w:numPr>
        <w:spacing w:line="271" w:lineRule="auto"/>
        <w:ind w:left="1418" w:hanging="567"/>
        <w:jc w:val="both"/>
        <w:rPr>
          <w:rFonts w:ascii="Arial" w:hAnsi="Arial" w:cs="Arial"/>
        </w:rPr>
      </w:pPr>
      <w:r w:rsidRPr="00F40EBE">
        <w:rPr>
          <w:rFonts w:ascii="Arial" w:hAnsi="Arial" w:cs="Arial"/>
          <w:b/>
          <w:sz w:val="22"/>
          <w:szCs w:val="22"/>
        </w:rPr>
        <w:t>OŚWIADCZENIE</w:t>
      </w:r>
      <w:r w:rsidRPr="00F40EBE">
        <w:rPr>
          <w:rFonts w:ascii="Arial" w:hAnsi="Arial" w:cs="Arial"/>
          <w:sz w:val="22"/>
          <w:szCs w:val="22"/>
        </w:rPr>
        <w:t xml:space="preserve"> wykonawcy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Pzp, które Zamawiający przewidział w rozdz. VII pkt. 5 SWZ,</w:t>
      </w:r>
      <w:r>
        <w:rPr>
          <w:rFonts w:ascii="Arial" w:hAnsi="Arial" w:cs="Arial"/>
          <w:sz w:val="22"/>
          <w:szCs w:val="22"/>
        </w:rPr>
        <w:t xml:space="preserve"> </w:t>
      </w:r>
      <w:r w:rsidRPr="00F40EBE">
        <w:rPr>
          <w:rFonts w:ascii="Arial" w:hAnsi="Arial" w:cs="Arial"/>
          <w:sz w:val="22"/>
          <w:szCs w:val="22"/>
        </w:rPr>
        <w:t xml:space="preserve">zgodnie ze wzorem stanowiącym </w:t>
      </w:r>
      <w:r w:rsidRPr="00F40EBE">
        <w:rPr>
          <w:rFonts w:ascii="Arial" w:hAnsi="Arial" w:cs="Arial"/>
          <w:b/>
          <w:sz w:val="22"/>
          <w:szCs w:val="22"/>
        </w:rPr>
        <w:t xml:space="preserve">Załącznik nr </w:t>
      </w:r>
      <w:r w:rsidR="00742459">
        <w:rPr>
          <w:rFonts w:ascii="Arial" w:hAnsi="Arial" w:cs="Arial"/>
          <w:b/>
          <w:sz w:val="22"/>
          <w:szCs w:val="22"/>
        </w:rPr>
        <w:t>6</w:t>
      </w:r>
      <w:r w:rsidRPr="00F40EBE">
        <w:rPr>
          <w:rFonts w:ascii="Arial" w:hAnsi="Arial" w:cs="Arial"/>
          <w:sz w:val="22"/>
          <w:szCs w:val="22"/>
        </w:rPr>
        <w:t xml:space="preserve"> do SWZ.</w:t>
      </w:r>
    </w:p>
    <w:p w14:paraId="66CE6B05" w14:textId="77777777" w:rsidR="00F40EBE" w:rsidRPr="00F40EBE" w:rsidRDefault="00F40EBE" w:rsidP="00C44FA0">
      <w:pPr>
        <w:pStyle w:val="Akapitzlist"/>
        <w:numPr>
          <w:ilvl w:val="0"/>
          <w:numId w:val="36"/>
        </w:numPr>
        <w:spacing w:line="271" w:lineRule="auto"/>
        <w:rPr>
          <w:rFonts w:ascii="Arial" w:hAnsi="Arial" w:cs="Arial"/>
          <w:vanish/>
          <w:sz w:val="22"/>
          <w:szCs w:val="22"/>
        </w:rPr>
      </w:pPr>
    </w:p>
    <w:p w14:paraId="17EC8B2A" w14:textId="77777777" w:rsidR="00F40EBE" w:rsidRPr="00F40EBE" w:rsidRDefault="00F40EBE" w:rsidP="00C44FA0">
      <w:pPr>
        <w:pStyle w:val="Akapitzlist"/>
        <w:numPr>
          <w:ilvl w:val="0"/>
          <w:numId w:val="36"/>
        </w:numPr>
        <w:spacing w:line="271" w:lineRule="auto"/>
        <w:rPr>
          <w:rFonts w:ascii="Arial" w:hAnsi="Arial" w:cs="Arial"/>
          <w:vanish/>
          <w:sz w:val="22"/>
          <w:szCs w:val="22"/>
        </w:rPr>
      </w:pPr>
    </w:p>
    <w:p w14:paraId="68A396C2" w14:textId="77777777" w:rsidR="00F40EBE" w:rsidRPr="00F40EBE" w:rsidRDefault="00F40EBE" w:rsidP="00C44FA0">
      <w:pPr>
        <w:pStyle w:val="Akapitzlist"/>
        <w:numPr>
          <w:ilvl w:val="1"/>
          <w:numId w:val="36"/>
        </w:numPr>
        <w:spacing w:line="271" w:lineRule="auto"/>
        <w:rPr>
          <w:rFonts w:ascii="Arial" w:hAnsi="Arial" w:cs="Arial"/>
          <w:vanish/>
          <w:sz w:val="22"/>
          <w:szCs w:val="22"/>
        </w:rPr>
      </w:pPr>
    </w:p>
    <w:p w14:paraId="66DB7BC6" w14:textId="77777777" w:rsidR="00F40EBE" w:rsidRPr="00F40EBE" w:rsidRDefault="00F40EBE" w:rsidP="00C44FA0">
      <w:pPr>
        <w:pStyle w:val="Akapitzlist"/>
        <w:numPr>
          <w:ilvl w:val="2"/>
          <w:numId w:val="36"/>
        </w:numPr>
        <w:spacing w:line="271" w:lineRule="auto"/>
        <w:rPr>
          <w:rFonts w:ascii="Arial" w:hAnsi="Arial" w:cs="Arial"/>
          <w:vanish/>
          <w:sz w:val="22"/>
          <w:szCs w:val="22"/>
        </w:rPr>
      </w:pPr>
    </w:p>
    <w:p w14:paraId="0D2838F8" w14:textId="77777777" w:rsidR="00F40EBE" w:rsidRPr="00F40EBE" w:rsidRDefault="00F40EBE" w:rsidP="00C44FA0">
      <w:pPr>
        <w:pStyle w:val="Akapitzlist"/>
        <w:numPr>
          <w:ilvl w:val="2"/>
          <w:numId w:val="36"/>
        </w:numPr>
        <w:spacing w:line="271" w:lineRule="auto"/>
        <w:rPr>
          <w:rFonts w:ascii="Arial" w:hAnsi="Arial" w:cs="Arial"/>
          <w:vanish/>
          <w:sz w:val="22"/>
          <w:szCs w:val="22"/>
        </w:rPr>
      </w:pPr>
    </w:p>
    <w:p w14:paraId="5B1E33FF" w14:textId="77777777" w:rsidR="00F40EBE" w:rsidRPr="00F40EBE" w:rsidRDefault="00F40EBE" w:rsidP="00C44FA0">
      <w:pPr>
        <w:pStyle w:val="Akapitzlist"/>
        <w:numPr>
          <w:ilvl w:val="2"/>
          <w:numId w:val="36"/>
        </w:numPr>
        <w:spacing w:line="271" w:lineRule="auto"/>
        <w:rPr>
          <w:rFonts w:ascii="Arial" w:hAnsi="Arial" w:cs="Arial"/>
          <w:vanish/>
          <w:sz w:val="22"/>
          <w:szCs w:val="22"/>
        </w:rPr>
      </w:pPr>
    </w:p>
    <w:p w14:paraId="30BD966E" w14:textId="77777777" w:rsidR="001D5140" w:rsidRDefault="00ED40C9" w:rsidP="00C44FA0">
      <w:pPr>
        <w:numPr>
          <w:ilvl w:val="0"/>
          <w:numId w:val="35"/>
        </w:numPr>
        <w:spacing w:line="271" w:lineRule="auto"/>
        <w:ind w:left="284" w:hanging="284"/>
        <w:contextualSpacing/>
        <w:jc w:val="both"/>
        <w:rPr>
          <w:rFonts w:ascii="Arial" w:hAnsi="Arial" w:cs="Arial"/>
          <w:sz w:val="22"/>
          <w:szCs w:val="22"/>
        </w:rPr>
      </w:pPr>
      <w:r w:rsidRPr="00041E8E">
        <w:rPr>
          <w:rFonts w:ascii="Arial" w:hAnsi="Arial" w:cs="Arial"/>
          <w:sz w:val="22"/>
          <w:szCs w:val="22"/>
        </w:rPr>
        <w:t>Zamawiający</w:t>
      </w:r>
      <w:r>
        <w:rPr>
          <w:rFonts w:ascii="Arial" w:hAnsi="Arial" w:cs="Arial"/>
          <w:sz w:val="22"/>
          <w:szCs w:val="22"/>
        </w:rPr>
        <w:t>,</w:t>
      </w:r>
      <w:r w:rsidRPr="00041E8E">
        <w:rPr>
          <w:rFonts w:ascii="Arial" w:hAnsi="Arial" w:cs="Arial"/>
          <w:sz w:val="22"/>
          <w:szCs w:val="22"/>
        </w:rPr>
        <w:t xml:space="preserve"> </w:t>
      </w:r>
      <w:r w:rsidRPr="007E2CD8">
        <w:rPr>
          <w:rFonts w:ascii="Arial" w:hAnsi="Arial" w:cs="Arial"/>
          <w:sz w:val="22"/>
          <w:szCs w:val="22"/>
        </w:rPr>
        <w:t>zgodn</w:t>
      </w:r>
      <w:r>
        <w:rPr>
          <w:rFonts w:ascii="Arial" w:hAnsi="Arial" w:cs="Arial"/>
          <w:sz w:val="22"/>
          <w:szCs w:val="22"/>
        </w:rPr>
        <w:t>ie z procedurą opisaną w art. 139 ustawy</w:t>
      </w:r>
      <w:r w:rsidR="000B0223">
        <w:rPr>
          <w:rFonts w:ascii="Arial" w:hAnsi="Arial" w:cs="Arial"/>
          <w:sz w:val="22"/>
          <w:szCs w:val="22"/>
        </w:rPr>
        <w:t xml:space="preserve"> Pzp</w:t>
      </w:r>
      <w:r>
        <w:rPr>
          <w:rFonts w:ascii="Arial" w:hAnsi="Arial" w:cs="Arial"/>
          <w:sz w:val="22"/>
          <w:szCs w:val="22"/>
        </w:rPr>
        <w:t xml:space="preserve"> </w:t>
      </w:r>
      <w:r w:rsidRPr="007865E3">
        <w:rPr>
          <w:rFonts w:ascii="Arial" w:hAnsi="Arial" w:cs="Arial"/>
          <w:b/>
          <w:sz w:val="22"/>
          <w:szCs w:val="22"/>
        </w:rPr>
        <w:t xml:space="preserve">przewiduje odwróconą kolejność oceny </w:t>
      </w:r>
      <w:r w:rsidRPr="007865E3">
        <w:rPr>
          <w:rFonts w:ascii="Arial" w:hAnsi="Arial" w:cs="Arial"/>
          <w:sz w:val="22"/>
          <w:szCs w:val="22"/>
        </w:rPr>
        <w:t>- najpierw dokona badania i oceny ofert, a nast</w:t>
      </w:r>
      <w:r w:rsidRPr="007E2CD8">
        <w:rPr>
          <w:rFonts w:ascii="Arial" w:hAnsi="Arial" w:cs="Arial"/>
          <w:sz w:val="22"/>
          <w:szCs w:val="22"/>
        </w:rPr>
        <w:t xml:space="preserve">ępnie dokona kwalifikacji podmiotowej wykonawcy, którego oferta została najwyżej oceniona, w zakresie braku podstaw wykluczenia </w:t>
      </w:r>
      <w:r w:rsidRPr="00BB1E27">
        <w:rPr>
          <w:rFonts w:ascii="Arial" w:hAnsi="Arial" w:cs="Arial"/>
          <w:sz w:val="22"/>
          <w:szCs w:val="22"/>
        </w:rPr>
        <w:t>oraz spełniania warunków udziału w postępowaniu.</w:t>
      </w:r>
    </w:p>
    <w:p w14:paraId="7440B6CD" w14:textId="77777777" w:rsidR="001D5140" w:rsidRDefault="00ED40C9" w:rsidP="001D5140">
      <w:pPr>
        <w:spacing w:line="271" w:lineRule="auto"/>
        <w:ind w:left="284"/>
        <w:contextualSpacing/>
        <w:jc w:val="both"/>
        <w:rPr>
          <w:rFonts w:ascii="Arial" w:hAnsi="Arial" w:cs="Arial"/>
          <w:sz w:val="22"/>
          <w:szCs w:val="22"/>
        </w:rPr>
      </w:pPr>
      <w:r w:rsidRPr="001D5140">
        <w:rPr>
          <w:rFonts w:ascii="Arial" w:hAnsi="Arial" w:cs="Arial"/>
          <w:b/>
          <w:bCs/>
          <w:sz w:val="22"/>
          <w:szCs w:val="22"/>
        </w:rPr>
        <w:t>W związku z powyższym Wykonawca nie jest obowiązany do złożenia wraz z ofertą oświadczenia, o którym mowa w art. 125 ust. 1</w:t>
      </w:r>
      <w:r w:rsidR="009E60ED">
        <w:rPr>
          <w:rFonts w:ascii="Arial" w:hAnsi="Arial" w:cs="Arial"/>
          <w:b/>
          <w:bCs/>
          <w:sz w:val="22"/>
          <w:szCs w:val="22"/>
        </w:rPr>
        <w:t xml:space="preserve"> ustawy Pzp</w:t>
      </w:r>
      <w:r w:rsidRPr="001D5140">
        <w:rPr>
          <w:rFonts w:ascii="Arial" w:hAnsi="Arial" w:cs="Arial"/>
          <w:b/>
          <w:bCs/>
          <w:sz w:val="22"/>
          <w:szCs w:val="22"/>
        </w:rPr>
        <w:t xml:space="preserve"> (JEDZ)</w:t>
      </w:r>
      <w:r w:rsidRPr="001D5140">
        <w:rPr>
          <w:rFonts w:ascii="Arial" w:hAnsi="Arial" w:cs="Arial"/>
          <w:sz w:val="22"/>
          <w:szCs w:val="22"/>
        </w:rPr>
        <w:t xml:space="preserve">. </w:t>
      </w:r>
      <w:r w:rsidRPr="001D5140">
        <w:rPr>
          <w:rFonts w:ascii="Arial" w:hAnsi="Arial" w:cs="Arial"/>
          <w:b/>
          <w:sz w:val="22"/>
          <w:szCs w:val="22"/>
        </w:rPr>
        <w:t>Zamawiający będzie wymagał złożenia tego oświadczenia wyłącznie przez wykonawcę, którego oferta została najwyżej oceniona.</w:t>
      </w:r>
    </w:p>
    <w:p w14:paraId="71B1C331"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Pod adresem </w:t>
      </w:r>
      <w:hyperlink r:id="rId13" w:history="1">
        <w:r w:rsidRPr="001D5140">
          <w:rPr>
            <w:rStyle w:val="Hipercze"/>
            <w:rFonts w:ascii="Arial" w:hAnsi="Arial" w:cs="Arial"/>
            <w:bCs/>
            <w:color w:val="auto"/>
            <w:sz w:val="22"/>
            <w:szCs w:val="22"/>
          </w:rPr>
          <w:t>http://espd.uzp.gov.pl</w:t>
        </w:r>
      </w:hyperlink>
      <w:r w:rsidRPr="001D5140">
        <w:rPr>
          <w:rFonts w:ascii="Arial" w:hAnsi="Arial" w:cs="Arial"/>
          <w:bCs/>
          <w:sz w:val="22"/>
          <w:szCs w:val="22"/>
        </w:rPr>
        <w:t xml:space="preserve"> udostępnione zostało narzędzie umożliwiające wykonawcom utworzenie, wypełnienie i ponowne wykorzystanie standardowego formularza Jednolitego Europejskiego Dokumentu Zamówienia (JEDZ/ESPD) w wersji elektronicznej (eESPD) w formacie .pdf, .xml.</w:t>
      </w:r>
    </w:p>
    <w:p w14:paraId="4B9A1E38"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Po uruchomieniu wyżej wymienionej strony internetowej, należy wybrać &gt;„język polski”, a potem zaznaczyć &gt; „Jestem wykonawcą”. </w:t>
      </w:r>
    </w:p>
    <w:p w14:paraId="72862814"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Wykonawca może skorzystać z narzędzia ESPD do wypełnienia JEDZ lub z wersji edytowalnej formularza załączonego do SWZ (załącznik nr 2 do SWZ).</w:t>
      </w:r>
    </w:p>
    <w:p w14:paraId="1FBC6A06"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Po sporządzeniu Jednolitego Dokumentu należy podpisać kwalifikowanym podpisem elektronicznym w formacie pdf lub rozszerzeniu xlm, przez osobę lub osoby uprawnione do składania oświadczenia woli. Zaleca się podpisanie w formacie pdf.</w:t>
      </w:r>
    </w:p>
    <w:p w14:paraId="1A3C2B3E"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Instrukcja obsługi Elektronicznego narzędzia do wypełniania JEDZ/ESPD (eESPD) dostępna jest pod adresem internetowym </w:t>
      </w:r>
      <w:hyperlink r:id="rId14" w:history="1">
        <w:r w:rsidRPr="001D5140">
          <w:rPr>
            <w:rStyle w:val="Hipercze"/>
            <w:rFonts w:ascii="Arial" w:hAnsi="Arial" w:cs="Arial"/>
            <w:bCs/>
            <w:color w:val="auto"/>
            <w:sz w:val="22"/>
            <w:szCs w:val="22"/>
          </w:rPr>
          <w:t>https://www.uzp.gov.pl/baza-wiedzy/prawo-zamowien-publicznych-regulacje/prawo-krajowe/jednolity-europejski-dokument-zamowienia/elektroniczne-narzedzie-do-wypelniania-jedzespd</w:t>
        </w:r>
      </w:hyperlink>
      <w:r w:rsidRPr="001D5140">
        <w:rPr>
          <w:rFonts w:ascii="Arial" w:hAnsi="Arial" w:cs="Arial"/>
          <w:bCs/>
          <w:sz w:val="22"/>
          <w:szCs w:val="22"/>
        </w:rPr>
        <w:t xml:space="preserve"> </w:t>
      </w:r>
    </w:p>
    <w:p w14:paraId="1153B2CE" w14:textId="77777777" w:rsidR="001D5140" w:rsidRDefault="00E325D3" w:rsidP="001D5140">
      <w:pPr>
        <w:spacing w:line="271" w:lineRule="auto"/>
        <w:ind w:left="284"/>
        <w:contextualSpacing/>
        <w:jc w:val="both"/>
        <w:rPr>
          <w:rFonts w:ascii="Arial" w:hAnsi="Arial" w:cs="Arial"/>
          <w:sz w:val="22"/>
          <w:szCs w:val="22"/>
        </w:rPr>
      </w:pPr>
      <w:r w:rsidRPr="001D5140">
        <w:rPr>
          <w:rFonts w:ascii="Arial" w:hAnsi="Arial" w:cs="Arial"/>
          <w:bCs/>
          <w:sz w:val="22"/>
          <w:szCs w:val="22"/>
        </w:rPr>
        <w:t xml:space="preserve">Instrukcja wypełniania JEDZ jest dostępna do pobrania pod adresem internetowym: </w:t>
      </w:r>
      <w:hyperlink r:id="rId15" w:history="1">
        <w:r w:rsidR="001D5140" w:rsidRPr="00555C86">
          <w:rPr>
            <w:rStyle w:val="Hipercze"/>
            <w:rFonts w:ascii="Arial" w:hAnsi="Arial" w:cs="Arial"/>
            <w:bCs/>
            <w:sz w:val="22"/>
            <w:szCs w:val="22"/>
          </w:rPr>
          <w:t>https://www.uzp.gov.pl/__data/assets/pdf_file/0026/53468/Jednolity-Europejski-Dokument-Zamowienia-instrukcja-2022.pdf</w:t>
        </w:r>
      </w:hyperlink>
    </w:p>
    <w:p w14:paraId="52FF550A" w14:textId="77777777" w:rsidR="00E325D3" w:rsidRPr="001D5140" w:rsidRDefault="00E325D3" w:rsidP="001D5140">
      <w:pPr>
        <w:spacing w:line="271" w:lineRule="auto"/>
        <w:ind w:left="284"/>
        <w:contextualSpacing/>
        <w:jc w:val="both"/>
        <w:rPr>
          <w:rFonts w:ascii="Arial" w:hAnsi="Arial" w:cs="Arial"/>
          <w:sz w:val="22"/>
          <w:szCs w:val="22"/>
        </w:rPr>
      </w:pPr>
      <w:r w:rsidRPr="001D5140">
        <w:rPr>
          <w:rFonts w:ascii="Arial" w:hAnsi="Arial" w:cs="Arial"/>
          <w:sz w:val="22"/>
          <w:szCs w:val="22"/>
        </w:rPr>
        <w:lastRenderedPageBreak/>
        <w:t>Wykonawca może wykorzystać jednolity dokument złożony w odrębnym postępowaniu o</w:t>
      </w:r>
      <w:r w:rsidR="00621B04">
        <w:rPr>
          <w:rFonts w:ascii="Arial" w:hAnsi="Arial" w:cs="Arial"/>
          <w:sz w:val="22"/>
          <w:szCs w:val="22"/>
        </w:rPr>
        <w:t> </w:t>
      </w:r>
      <w:r w:rsidRPr="001D5140">
        <w:rPr>
          <w:rFonts w:ascii="Arial" w:hAnsi="Arial" w:cs="Arial"/>
          <w:sz w:val="22"/>
          <w:szCs w:val="22"/>
        </w:rPr>
        <w:t>udzielenie zamówienia, jeżeli potwierdzi, że informacje w nim zawarte pozostają prawidłowe.</w:t>
      </w:r>
    </w:p>
    <w:p w14:paraId="286E300F" w14:textId="77777777" w:rsidR="00ED40C9" w:rsidRPr="00EC7A2C" w:rsidRDefault="00ED40C9" w:rsidP="00C44FA0">
      <w:pPr>
        <w:numPr>
          <w:ilvl w:val="0"/>
          <w:numId w:val="35"/>
        </w:numPr>
        <w:spacing w:line="271" w:lineRule="auto"/>
        <w:ind w:left="284" w:hanging="284"/>
        <w:contextualSpacing/>
        <w:jc w:val="both"/>
        <w:rPr>
          <w:rFonts w:ascii="Arial" w:hAnsi="Arial" w:cs="Arial"/>
          <w:sz w:val="22"/>
          <w:szCs w:val="22"/>
        </w:rPr>
      </w:pPr>
      <w:r w:rsidRPr="00EC7A2C">
        <w:rPr>
          <w:rFonts w:ascii="Arial" w:hAnsi="Arial" w:cs="Arial"/>
          <w:sz w:val="22"/>
          <w:szCs w:val="22"/>
        </w:rPr>
        <w:t>Jeżeli wobec wykonawcy, o którym mowa w pkt 1, zachodzą podstawy wykluczenia, wykonawca ten nie spełnia warunków udziału w postępowaniu, nie składa podmiotowych środków dowodowych lub oświadczenia, o którym mowa w art. 125 ust. 1</w:t>
      </w:r>
      <w:r w:rsidR="00DC0D2C">
        <w:rPr>
          <w:rFonts w:ascii="Arial" w:hAnsi="Arial" w:cs="Arial"/>
          <w:sz w:val="22"/>
          <w:szCs w:val="22"/>
        </w:rPr>
        <w:t xml:space="preserve"> ustawy Pzp</w:t>
      </w:r>
      <w:r w:rsidRPr="00EC7A2C">
        <w:rPr>
          <w:rFonts w:ascii="Arial" w:hAnsi="Arial" w:cs="Arial"/>
          <w:sz w:val="22"/>
          <w:szCs w:val="22"/>
        </w:rPr>
        <w:t>, potwierdzających brak podstaw wykluczenia lu</w:t>
      </w:r>
      <w:r w:rsidR="00FB3BD9">
        <w:rPr>
          <w:rFonts w:ascii="Arial" w:hAnsi="Arial" w:cs="Arial"/>
          <w:sz w:val="22"/>
          <w:szCs w:val="22"/>
        </w:rPr>
        <w:t>b spełnianie warunków udziału w </w:t>
      </w:r>
      <w:r w:rsidRPr="00EC7A2C">
        <w:rPr>
          <w:rFonts w:ascii="Arial" w:hAnsi="Arial" w:cs="Arial"/>
          <w:sz w:val="22"/>
          <w:szCs w:val="22"/>
        </w:rPr>
        <w:t>postępowaniu, zamawiający dokonuje ponownego badania i oceny ofert pozostałych wykonawców, a następnie dokonuje kwalifikacji podmiotowej wykonawcy, którego ofer</w:t>
      </w:r>
      <w:r w:rsidR="000E53C3">
        <w:rPr>
          <w:rFonts w:ascii="Arial" w:hAnsi="Arial" w:cs="Arial"/>
          <w:sz w:val="22"/>
          <w:szCs w:val="22"/>
        </w:rPr>
        <w:t>ta została najwyżej oceniona, w </w:t>
      </w:r>
      <w:r w:rsidRPr="00EC7A2C">
        <w:rPr>
          <w:rFonts w:ascii="Arial" w:hAnsi="Arial" w:cs="Arial"/>
          <w:sz w:val="22"/>
          <w:szCs w:val="22"/>
        </w:rPr>
        <w:t>zakresie braku podstaw wykluczenia oraz spełniania warunków udziału w postępowaniu.</w:t>
      </w:r>
    </w:p>
    <w:p w14:paraId="2636779B" w14:textId="77777777" w:rsidR="00ED40C9" w:rsidRPr="009B3541" w:rsidRDefault="00ED40C9" w:rsidP="00C44FA0">
      <w:pPr>
        <w:numPr>
          <w:ilvl w:val="0"/>
          <w:numId w:val="35"/>
        </w:numPr>
        <w:spacing w:line="271" w:lineRule="auto"/>
        <w:ind w:left="284" w:hanging="284"/>
        <w:contextualSpacing/>
        <w:jc w:val="both"/>
        <w:rPr>
          <w:rFonts w:ascii="Arial" w:hAnsi="Arial" w:cs="Arial"/>
          <w:sz w:val="22"/>
          <w:szCs w:val="22"/>
        </w:rPr>
      </w:pPr>
      <w:r w:rsidRPr="009B3541">
        <w:rPr>
          <w:rFonts w:ascii="Arial" w:hAnsi="Arial" w:cs="Arial"/>
          <w:sz w:val="22"/>
          <w:szCs w:val="22"/>
        </w:rPr>
        <w:t>Zamawiający kontynuuje procedurę ponownego badania i oceny ofert, o której mo</w:t>
      </w:r>
      <w:r w:rsidR="001F30A4">
        <w:rPr>
          <w:rFonts w:ascii="Arial" w:hAnsi="Arial" w:cs="Arial"/>
          <w:sz w:val="22"/>
          <w:szCs w:val="22"/>
        </w:rPr>
        <w:t xml:space="preserve">wa </w:t>
      </w:r>
      <w:r w:rsidR="001F30A4">
        <w:rPr>
          <w:rFonts w:ascii="Arial" w:hAnsi="Arial" w:cs="Arial"/>
          <w:sz w:val="22"/>
          <w:szCs w:val="22"/>
        </w:rPr>
        <w:br/>
        <w:t>w pkt 2</w:t>
      </w:r>
      <w:r w:rsidRPr="009B3541">
        <w:rPr>
          <w:rFonts w:ascii="Arial" w:hAnsi="Arial" w:cs="Arial"/>
          <w:sz w:val="22"/>
          <w:szCs w:val="22"/>
        </w:rPr>
        <w:t>, w odniesieniu do ofert wykonawców pozostałych w postępowaniu, a następnie dokonuje kwalifikacji podmiotowej wykonawcy, którego ofer</w:t>
      </w:r>
      <w:r w:rsidR="000E53C3">
        <w:rPr>
          <w:rFonts w:ascii="Arial" w:hAnsi="Arial" w:cs="Arial"/>
          <w:sz w:val="22"/>
          <w:szCs w:val="22"/>
        </w:rPr>
        <w:t>ta została najwyżej oceniona, w </w:t>
      </w:r>
      <w:r w:rsidRPr="009B3541">
        <w:rPr>
          <w:rFonts w:ascii="Arial" w:hAnsi="Arial" w:cs="Arial"/>
          <w:sz w:val="22"/>
          <w:szCs w:val="22"/>
        </w:rPr>
        <w:t xml:space="preserve">zakresie braku podstaw wykluczenia oraz spełniania warunków udziału </w:t>
      </w:r>
      <w:r w:rsidRPr="009B3541">
        <w:rPr>
          <w:rFonts w:ascii="Arial" w:hAnsi="Arial" w:cs="Arial"/>
          <w:sz w:val="22"/>
          <w:szCs w:val="22"/>
        </w:rPr>
        <w:br/>
        <w:t>w postępowaniu, do momentu wyboru najkorzystniejszej oferty albo unieważnienia postępowania o udzielenie zamówienia.</w:t>
      </w:r>
    </w:p>
    <w:p w14:paraId="12974C14" w14:textId="77777777" w:rsidR="00ED40C9" w:rsidRPr="00A71F3C" w:rsidRDefault="00ED40C9" w:rsidP="00C44FA0">
      <w:pPr>
        <w:numPr>
          <w:ilvl w:val="0"/>
          <w:numId w:val="35"/>
        </w:numPr>
        <w:spacing w:line="271" w:lineRule="auto"/>
        <w:ind w:left="284" w:hanging="284"/>
        <w:contextualSpacing/>
        <w:jc w:val="both"/>
        <w:rPr>
          <w:rFonts w:ascii="Arial" w:hAnsi="Arial" w:cs="Arial"/>
          <w:b/>
          <w:sz w:val="22"/>
          <w:szCs w:val="22"/>
        </w:rPr>
      </w:pPr>
      <w:r w:rsidRPr="00A71F3C">
        <w:rPr>
          <w:rFonts w:ascii="Arial" w:hAnsi="Arial" w:cs="Arial"/>
          <w:b/>
          <w:sz w:val="22"/>
          <w:szCs w:val="22"/>
        </w:rPr>
        <w:t>W przypadku wspólnego ubiegania się o zamówienie przez wykonawców, dokumenty</w:t>
      </w:r>
      <w:r w:rsidR="00C4261E" w:rsidRPr="00C4261E">
        <w:t xml:space="preserve"> </w:t>
      </w:r>
      <w:r w:rsidR="00C4261E">
        <w:rPr>
          <w:rFonts w:ascii="Arial" w:hAnsi="Arial" w:cs="Arial"/>
          <w:b/>
          <w:sz w:val="22"/>
          <w:szCs w:val="22"/>
        </w:rPr>
        <w:t>n</w:t>
      </w:r>
      <w:r w:rsidR="00C4261E" w:rsidRPr="00C4261E">
        <w:rPr>
          <w:rFonts w:ascii="Arial" w:hAnsi="Arial" w:cs="Arial"/>
          <w:b/>
          <w:sz w:val="22"/>
          <w:szCs w:val="22"/>
        </w:rPr>
        <w:t>a potwierdzenie braku podstaw wykluczenia</w:t>
      </w:r>
      <w:r w:rsidR="000E53C3">
        <w:rPr>
          <w:rFonts w:ascii="Arial" w:hAnsi="Arial" w:cs="Arial"/>
          <w:b/>
          <w:sz w:val="22"/>
          <w:szCs w:val="22"/>
        </w:rPr>
        <w:t xml:space="preserve"> </w:t>
      </w:r>
      <w:r w:rsidR="004C3991">
        <w:rPr>
          <w:rFonts w:ascii="Arial" w:hAnsi="Arial" w:cs="Arial"/>
          <w:b/>
          <w:sz w:val="22"/>
          <w:szCs w:val="22"/>
        </w:rPr>
        <w:t xml:space="preserve">wskazane </w:t>
      </w:r>
      <w:r w:rsidR="000E53C3">
        <w:rPr>
          <w:rFonts w:ascii="Arial" w:hAnsi="Arial" w:cs="Arial"/>
          <w:b/>
          <w:sz w:val="22"/>
          <w:szCs w:val="22"/>
        </w:rPr>
        <w:t xml:space="preserve">w </w:t>
      </w:r>
      <w:r w:rsidR="00C4261E">
        <w:rPr>
          <w:rFonts w:ascii="Arial" w:hAnsi="Arial" w:cs="Arial"/>
          <w:b/>
          <w:sz w:val="22"/>
          <w:szCs w:val="22"/>
        </w:rPr>
        <w:t>pkt. 2.1</w:t>
      </w:r>
      <w:r w:rsidR="000E53C3">
        <w:rPr>
          <w:rFonts w:ascii="Arial" w:hAnsi="Arial" w:cs="Arial"/>
          <w:b/>
          <w:sz w:val="22"/>
          <w:szCs w:val="22"/>
        </w:rPr>
        <w:t>, składa każdy z </w:t>
      </w:r>
      <w:r w:rsidRPr="00A71F3C">
        <w:rPr>
          <w:rFonts w:ascii="Arial" w:hAnsi="Arial" w:cs="Arial"/>
          <w:b/>
          <w:sz w:val="22"/>
          <w:szCs w:val="22"/>
        </w:rPr>
        <w:t xml:space="preserve">wykonawców. </w:t>
      </w:r>
    </w:p>
    <w:p w14:paraId="514E5BC7" w14:textId="77777777" w:rsidR="00ED40C9" w:rsidRPr="00041E8E" w:rsidRDefault="00ED40C9" w:rsidP="00C44FA0">
      <w:pPr>
        <w:pStyle w:val="Akapitzlist"/>
        <w:numPr>
          <w:ilvl w:val="0"/>
          <w:numId w:val="35"/>
        </w:numPr>
        <w:spacing w:line="271" w:lineRule="auto"/>
        <w:ind w:left="284" w:hanging="284"/>
        <w:jc w:val="both"/>
        <w:rPr>
          <w:rFonts w:ascii="Arial" w:hAnsi="Arial" w:cs="Arial"/>
          <w:sz w:val="22"/>
          <w:szCs w:val="22"/>
        </w:rPr>
      </w:pPr>
      <w:r w:rsidRPr="00041E8E">
        <w:rPr>
          <w:rFonts w:ascii="Arial" w:hAnsi="Arial" w:cs="Arial"/>
          <w:sz w:val="22"/>
          <w:szCs w:val="22"/>
        </w:rPr>
        <w:t xml:space="preserve">Jeżeli wykonawca ma siedzibę lub miejsce zamieszkania poza granicami Rzeczypospolitej Polskiej, zamiast informacji z Krajowego Rejestru Karnego, o której mowa w </w:t>
      </w:r>
      <w:r w:rsidRPr="00D578E1">
        <w:rPr>
          <w:rFonts w:ascii="Arial" w:hAnsi="Arial" w:cs="Arial"/>
          <w:sz w:val="22"/>
          <w:szCs w:val="22"/>
        </w:rPr>
        <w:t xml:space="preserve">pkt 2.1 – </w:t>
      </w:r>
      <w:r w:rsidRPr="00041E8E">
        <w:rPr>
          <w:rFonts w:ascii="Arial" w:hAnsi="Arial" w:cs="Arial"/>
          <w:sz w:val="22"/>
          <w:szCs w:val="22"/>
        </w:rPr>
        <w:t>składa informację z odpowiedniego rejestru, t</w:t>
      </w:r>
      <w:r w:rsidR="000F0E4D">
        <w:rPr>
          <w:rFonts w:ascii="Arial" w:hAnsi="Arial" w:cs="Arial"/>
          <w:sz w:val="22"/>
          <w:szCs w:val="22"/>
        </w:rPr>
        <w:t>akiego jak rejestr sądowy albo</w:t>
      </w:r>
      <w:r w:rsidRPr="00041E8E">
        <w:rPr>
          <w:rFonts w:ascii="Arial" w:hAnsi="Arial" w:cs="Arial"/>
          <w:sz w:val="22"/>
          <w:szCs w:val="22"/>
        </w:rPr>
        <w:t xml:space="preserve"> w przypadku braku takiego rejestru, inny równoważny dokument wydany przez właściwy organ sądowy lub administracyjny kraju, w którym wykonawca ma siedzibę lub miejsce zamieszkania, w</w:t>
      </w:r>
      <w:r w:rsidR="00FB3BD9">
        <w:rPr>
          <w:rFonts w:ascii="Arial" w:hAnsi="Arial" w:cs="Arial"/>
          <w:sz w:val="22"/>
          <w:szCs w:val="22"/>
        </w:rPr>
        <w:t> </w:t>
      </w:r>
      <w:r w:rsidRPr="00041E8E">
        <w:rPr>
          <w:rFonts w:ascii="Arial" w:hAnsi="Arial" w:cs="Arial"/>
          <w:sz w:val="22"/>
          <w:szCs w:val="22"/>
        </w:rPr>
        <w:t>z</w:t>
      </w:r>
      <w:r>
        <w:rPr>
          <w:rFonts w:ascii="Arial" w:hAnsi="Arial" w:cs="Arial"/>
          <w:sz w:val="22"/>
          <w:szCs w:val="22"/>
        </w:rPr>
        <w:t xml:space="preserve">akresie, o którym mowa </w:t>
      </w:r>
      <w:r w:rsidRPr="00D578E1">
        <w:rPr>
          <w:rFonts w:ascii="Arial" w:hAnsi="Arial" w:cs="Arial"/>
          <w:sz w:val="22"/>
          <w:szCs w:val="22"/>
        </w:rPr>
        <w:t xml:space="preserve">w pkt 2.1 - wystawione </w:t>
      </w:r>
      <w:r w:rsidRPr="00041E8E">
        <w:rPr>
          <w:rFonts w:ascii="Arial" w:hAnsi="Arial" w:cs="Arial"/>
          <w:sz w:val="22"/>
          <w:szCs w:val="22"/>
        </w:rPr>
        <w:t>nie wcześniej niż 6 miesięcy przed jego złożeniem.</w:t>
      </w:r>
    </w:p>
    <w:p w14:paraId="4623CA31" w14:textId="77777777" w:rsidR="004D594E" w:rsidRPr="00807455" w:rsidRDefault="00ED40C9" w:rsidP="00C44FA0">
      <w:pPr>
        <w:pStyle w:val="Akapitzlist"/>
        <w:numPr>
          <w:ilvl w:val="0"/>
          <w:numId w:val="35"/>
        </w:numPr>
        <w:spacing w:line="271" w:lineRule="auto"/>
        <w:ind w:left="284" w:hanging="284"/>
        <w:jc w:val="both"/>
        <w:rPr>
          <w:rFonts w:ascii="Arial" w:hAnsi="Arial" w:cs="Arial"/>
          <w:sz w:val="22"/>
          <w:szCs w:val="22"/>
        </w:rPr>
      </w:pPr>
      <w:r w:rsidRPr="00041E8E">
        <w:rPr>
          <w:rFonts w:ascii="Arial" w:hAnsi="Arial" w:cs="Arial"/>
          <w:sz w:val="22"/>
          <w:szCs w:val="22"/>
        </w:rPr>
        <w:t xml:space="preserve">Jeżeli w kraju, w którym wykonawca ma siedzibę lub miejsce zamieszkania, nie wydaje się dokumentów, o których mowa w </w:t>
      </w:r>
      <w:r w:rsidRPr="00D578E1">
        <w:rPr>
          <w:rFonts w:ascii="Arial" w:hAnsi="Arial" w:cs="Arial"/>
          <w:sz w:val="22"/>
          <w:szCs w:val="22"/>
        </w:rPr>
        <w:t xml:space="preserve">pkt 2.1, </w:t>
      </w:r>
      <w:r w:rsidRPr="00041E8E">
        <w:rPr>
          <w:rFonts w:ascii="Arial" w:hAnsi="Arial" w:cs="Arial"/>
          <w:sz w:val="22"/>
          <w:szCs w:val="22"/>
        </w:rPr>
        <w:t>lub gdy dokumenty te nie odnoszą się do wszystkich przypadków, o których mowa w art. 108 ust. 1 pkt 1, 2 i 4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 wystawiony nie wcześniej niż 6 miesięcy przed jego złożeniem.</w:t>
      </w:r>
    </w:p>
    <w:p w14:paraId="048A601F" w14:textId="77777777" w:rsidR="00E710CD" w:rsidRPr="002E2154" w:rsidRDefault="00E710CD" w:rsidP="004D0C31">
      <w:pPr>
        <w:pStyle w:val="Akapitzlist"/>
        <w:spacing w:line="271" w:lineRule="auto"/>
        <w:ind w:left="284"/>
        <w:jc w:val="both"/>
        <w:rPr>
          <w:rFonts w:ascii="Arial" w:hAnsi="Arial" w:cs="Arial"/>
          <w:sz w:val="22"/>
          <w:szCs w:val="22"/>
        </w:rPr>
      </w:pPr>
    </w:p>
    <w:p w14:paraId="26B1B898" w14:textId="77777777" w:rsidR="00ED40C9" w:rsidRPr="00041E8E" w:rsidRDefault="00ED40C9" w:rsidP="009430A0">
      <w:pPr>
        <w:pStyle w:val="Tytu"/>
        <w:spacing w:line="271" w:lineRule="auto"/>
        <w:ind w:left="1276" w:hanging="1276"/>
        <w:rPr>
          <w:rFonts w:ascii="Arial" w:hAnsi="Arial" w:cs="Arial"/>
          <w:b/>
          <w:sz w:val="22"/>
          <w:szCs w:val="22"/>
        </w:rPr>
      </w:pPr>
      <w:r w:rsidRPr="00041E8E">
        <w:rPr>
          <w:rFonts w:ascii="Arial" w:hAnsi="Arial" w:cs="Arial"/>
          <w:b/>
          <w:sz w:val="22"/>
          <w:szCs w:val="22"/>
        </w:rPr>
        <w:t xml:space="preserve">Rozdział X. Informacje o środkach komunikacji elektronicznej, przy użyciu których zamawiający będzie komunikował się z </w:t>
      </w:r>
      <w:r w:rsidR="009D6705">
        <w:rPr>
          <w:rFonts w:ascii="Arial" w:hAnsi="Arial" w:cs="Arial"/>
          <w:b/>
          <w:sz w:val="22"/>
          <w:szCs w:val="22"/>
        </w:rPr>
        <w:t>W</w:t>
      </w:r>
      <w:r w:rsidRPr="00041E8E">
        <w:rPr>
          <w:rFonts w:ascii="Arial" w:hAnsi="Arial" w:cs="Arial"/>
          <w:b/>
          <w:sz w:val="22"/>
          <w:szCs w:val="22"/>
        </w:rPr>
        <w:t>ykonawcami, oraz informacje o wymaganiach technicznych i organizacyjnych sporządzania, wysyłania i odbierania korespondencji elektronicznej</w:t>
      </w:r>
    </w:p>
    <w:p w14:paraId="0B036C06" w14:textId="77777777" w:rsidR="00323EAB" w:rsidRDefault="00323EAB" w:rsidP="00323EAB">
      <w:pPr>
        <w:pBdr>
          <w:top w:val="nil"/>
          <w:left w:val="nil"/>
          <w:bottom w:val="nil"/>
          <w:right w:val="nil"/>
          <w:between w:val="nil"/>
        </w:pBdr>
        <w:spacing w:line="276" w:lineRule="auto"/>
        <w:ind w:left="360"/>
        <w:jc w:val="both"/>
        <w:rPr>
          <w:rFonts w:ascii="Arial" w:hAnsi="Arial" w:cs="Arial"/>
          <w:sz w:val="22"/>
          <w:szCs w:val="22"/>
        </w:rPr>
      </w:pPr>
    </w:p>
    <w:p w14:paraId="1D53DCA0" w14:textId="77777777" w:rsidR="00871EEE" w:rsidRPr="00871EEE" w:rsidRDefault="00871EEE" w:rsidP="00C44FA0">
      <w:pPr>
        <w:pStyle w:val="Akapitzlist"/>
        <w:numPr>
          <w:ilvl w:val="6"/>
          <w:numId w:val="26"/>
        </w:numPr>
        <w:spacing w:line="259" w:lineRule="auto"/>
        <w:ind w:left="284" w:hanging="284"/>
        <w:jc w:val="both"/>
        <w:rPr>
          <w:rFonts w:ascii="Arial" w:hAnsi="Arial" w:cs="Arial"/>
          <w:sz w:val="22"/>
          <w:szCs w:val="22"/>
        </w:rPr>
      </w:pPr>
      <w:r w:rsidRPr="00871EEE">
        <w:rPr>
          <w:rFonts w:ascii="Arial" w:hAnsi="Arial" w:cs="Arial"/>
          <w:sz w:val="22"/>
          <w:szCs w:val="22"/>
        </w:rPr>
        <w:t xml:space="preserve">W postępowaniu o udzielenie zamówienia komunikacja pomiędzy Zamawiającym,  </w:t>
      </w:r>
      <w:r w:rsidRPr="00871EEE">
        <w:rPr>
          <w:rFonts w:ascii="Arial" w:hAnsi="Arial" w:cs="Arial"/>
          <w:sz w:val="22"/>
          <w:szCs w:val="22"/>
        </w:rPr>
        <w:br/>
        <w:t xml:space="preserve">a Wykonawcami w szczególności składanie oświadczeń, wniosków, zawiadomień oraz przekazywanie informacji,  odbywa się elektronicznie za pośrednictwem systemu platformazakupowa.pl, przy czym ofertę wraz z załącznikami należy złożyć za pośrednictwem „Formularza składania oferty” dostępnego na www.platformazakupowa.pl w miejscu publikacji ogłoszenia o zamówieniu i SWZ, natomiast: </w:t>
      </w:r>
    </w:p>
    <w:p w14:paraId="3543B3AD" w14:textId="77777777" w:rsidR="00871EEE" w:rsidRPr="00871EEE" w:rsidRDefault="00871EEE" w:rsidP="00871EEE">
      <w:pPr>
        <w:spacing w:line="259" w:lineRule="auto"/>
        <w:ind w:left="709"/>
        <w:contextualSpacing/>
        <w:jc w:val="both"/>
        <w:rPr>
          <w:rFonts w:ascii="Arial" w:hAnsi="Arial" w:cs="Arial"/>
          <w:sz w:val="22"/>
          <w:szCs w:val="22"/>
        </w:rPr>
      </w:pPr>
      <w:r w:rsidRPr="00871EEE">
        <w:rPr>
          <w:rFonts w:ascii="Arial" w:hAnsi="Arial" w:cs="Arial"/>
          <w:sz w:val="22"/>
          <w:szCs w:val="22"/>
        </w:rPr>
        <w:lastRenderedPageBreak/>
        <w:t>- przesyłanie Zamawiającemu pytań do treści SWZ;</w:t>
      </w:r>
    </w:p>
    <w:p w14:paraId="0150CD9E" w14:textId="77777777" w:rsidR="00871EEE" w:rsidRPr="00871EEE" w:rsidRDefault="00871EEE" w:rsidP="00871EEE">
      <w:pPr>
        <w:spacing w:line="259" w:lineRule="auto"/>
        <w:ind w:left="851" w:hanging="142"/>
        <w:contextualSpacing/>
        <w:jc w:val="both"/>
        <w:rPr>
          <w:rFonts w:ascii="Arial" w:hAnsi="Arial" w:cs="Arial"/>
          <w:sz w:val="22"/>
          <w:szCs w:val="22"/>
        </w:rPr>
      </w:pPr>
      <w:r w:rsidRPr="00871EEE">
        <w:rPr>
          <w:rFonts w:ascii="Arial" w:hAnsi="Arial" w:cs="Arial"/>
          <w:sz w:val="22"/>
          <w:szCs w:val="22"/>
        </w:rPr>
        <w:t>- przesyłanie odpowiedzi na wezwanie Zamawiającego do złożenia podmiotowych środków dowodowych;</w:t>
      </w:r>
    </w:p>
    <w:p w14:paraId="13ECCABE" w14:textId="77777777" w:rsidR="00871EEE" w:rsidRPr="00871EEE" w:rsidRDefault="00871EEE" w:rsidP="00871EEE">
      <w:pPr>
        <w:tabs>
          <w:tab w:val="right" w:pos="142"/>
          <w:tab w:val="left" w:pos="284"/>
        </w:tabs>
        <w:spacing w:after="160" w:line="259" w:lineRule="auto"/>
        <w:ind w:left="851" w:hanging="142"/>
        <w:contextualSpacing/>
        <w:jc w:val="both"/>
        <w:rPr>
          <w:rFonts w:ascii="Arial" w:hAnsi="Arial" w:cs="Arial"/>
          <w:sz w:val="22"/>
          <w:szCs w:val="22"/>
        </w:rPr>
      </w:pPr>
      <w:r w:rsidRPr="00871EEE">
        <w:rPr>
          <w:rFonts w:ascii="Arial" w:hAnsi="Arial" w:cs="Arial"/>
          <w:sz w:val="22"/>
          <w:szCs w:val="22"/>
        </w:rPr>
        <w:t>-</w:t>
      </w:r>
      <w:r w:rsidR="00621B04">
        <w:rPr>
          <w:rFonts w:ascii="Arial" w:hAnsi="Arial" w:cs="Arial"/>
          <w:sz w:val="22"/>
          <w:szCs w:val="22"/>
        </w:rPr>
        <w:t xml:space="preserve"> </w:t>
      </w:r>
      <w:r w:rsidRPr="00871EEE">
        <w:rPr>
          <w:rFonts w:ascii="Arial" w:hAnsi="Arial" w:cs="Arial"/>
          <w:sz w:val="22"/>
          <w:szCs w:val="22"/>
        </w:rPr>
        <w:t>przesyłanie odpowiedzi na wezwanie Zamawiającego do złożenia /poprawienia/uzupełnienia oświadczenia, o którym mowa w art. 125 ust. 1</w:t>
      </w:r>
      <w:r w:rsidR="00F61DE8">
        <w:rPr>
          <w:rFonts w:ascii="Arial" w:hAnsi="Arial" w:cs="Arial"/>
          <w:sz w:val="22"/>
          <w:szCs w:val="22"/>
        </w:rPr>
        <w:t xml:space="preserve"> ustawy PZP</w:t>
      </w:r>
      <w:r w:rsidRPr="00871EEE">
        <w:rPr>
          <w:rFonts w:ascii="Arial" w:hAnsi="Arial" w:cs="Arial"/>
          <w:sz w:val="22"/>
          <w:szCs w:val="22"/>
        </w:rPr>
        <w:t>, podmiotowych środków dowodowych, innych dokumentów lub oświadczeń składanych w postępowaniu;</w:t>
      </w:r>
    </w:p>
    <w:p w14:paraId="7E2A922B" w14:textId="77777777" w:rsidR="00871EEE" w:rsidRPr="00871EEE" w:rsidRDefault="00871EEE" w:rsidP="00871EEE">
      <w:pPr>
        <w:spacing w:after="160" w:line="259" w:lineRule="auto"/>
        <w:ind w:left="851" w:hanging="142"/>
        <w:contextualSpacing/>
        <w:jc w:val="both"/>
        <w:rPr>
          <w:rFonts w:ascii="Arial" w:hAnsi="Arial" w:cs="Arial"/>
          <w:sz w:val="22"/>
          <w:szCs w:val="22"/>
        </w:rPr>
      </w:pPr>
      <w:r w:rsidRPr="00871EEE">
        <w:rPr>
          <w:rFonts w:ascii="Arial" w:hAnsi="Arial" w:cs="Arial"/>
          <w:sz w:val="22"/>
          <w:szCs w:val="22"/>
        </w:rPr>
        <w:t>- przesyłanie odpowiedzi na wezwanie Zamawiającego do złożenia wyjaśnień dotyczących treści oświadczenia, o którym mowa w art. 125 ust. 1</w:t>
      </w:r>
      <w:r w:rsidR="00D94BD3">
        <w:rPr>
          <w:rFonts w:ascii="Arial" w:hAnsi="Arial" w:cs="Arial"/>
          <w:sz w:val="22"/>
          <w:szCs w:val="22"/>
        </w:rPr>
        <w:t xml:space="preserve"> ustawy PZP</w:t>
      </w:r>
      <w:r w:rsidRPr="00871EEE">
        <w:rPr>
          <w:rFonts w:ascii="Arial" w:hAnsi="Arial" w:cs="Arial"/>
          <w:sz w:val="22"/>
          <w:szCs w:val="22"/>
        </w:rPr>
        <w:t xml:space="preserve"> lub złożonych podmiotowych środków dowodowych lub innych dokumentów lub oświadczeń składanych w postępowaniu;</w:t>
      </w:r>
    </w:p>
    <w:p w14:paraId="42367B56" w14:textId="77777777" w:rsidR="00871EEE" w:rsidRPr="00871EEE" w:rsidRDefault="00871EEE" w:rsidP="00871EEE">
      <w:pPr>
        <w:spacing w:after="160" w:line="259" w:lineRule="auto"/>
        <w:ind w:left="851" w:hanging="142"/>
        <w:contextualSpacing/>
        <w:jc w:val="both"/>
        <w:rPr>
          <w:rFonts w:ascii="Arial" w:hAnsi="Arial" w:cs="Arial"/>
          <w:sz w:val="22"/>
          <w:szCs w:val="22"/>
        </w:rPr>
      </w:pPr>
      <w:r w:rsidRPr="00871EEE">
        <w:rPr>
          <w:rFonts w:ascii="Arial" w:hAnsi="Arial" w:cs="Arial"/>
          <w:sz w:val="22"/>
          <w:szCs w:val="22"/>
        </w:rPr>
        <w:t>- przesyłanie odpowiedzi na wezwanie Zamawiającego do złożenia wyjaśnień dot. treści przedmiotowych środków dowodowych;</w:t>
      </w:r>
    </w:p>
    <w:p w14:paraId="3F267047" w14:textId="77777777" w:rsidR="00871EEE" w:rsidRPr="00871EEE" w:rsidRDefault="00871EEE" w:rsidP="00871EEE">
      <w:pPr>
        <w:spacing w:after="160" w:line="259" w:lineRule="auto"/>
        <w:ind w:left="851" w:hanging="142"/>
        <w:contextualSpacing/>
        <w:jc w:val="both"/>
        <w:rPr>
          <w:rFonts w:ascii="Arial" w:hAnsi="Arial" w:cs="Arial"/>
          <w:sz w:val="22"/>
          <w:szCs w:val="22"/>
        </w:rPr>
      </w:pPr>
      <w:r w:rsidRPr="00871EEE">
        <w:rPr>
          <w:rFonts w:ascii="Arial" w:hAnsi="Arial" w:cs="Arial"/>
          <w:sz w:val="22"/>
          <w:szCs w:val="22"/>
        </w:rPr>
        <w:t>- przesłanie odpowiedzi na inne wezwania Zamawiającego wynikające z ustawy - Prawo zamówień publicznych;</w:t>
      </w:r>
    </w:p>
    <w:p w14:paraId="40AE2C0F" w14:textId="77777777" w:rsidR="00871EEE" w:rsidRPr="00871EEE" w:rsidRDefault="00871EEE" w:rsidP="00871EEE">
      <w:pPr>
        <w:spacing w:after="160" w:line="259" w:lineRule="auto"/>
        <w:ind w:left="709"/>
        <w:contextualSpacing/>
        <w:jc w:val="both"/>
        <w:rPr>
          <w:rFonts w:ascii="Arial" w:hAnsi="Arial" w:cs="Arial"/>
          <w:sz w:val="22"/>
          <w:szCs w:val="22"/>
        </w:rPr>
      </w:pPr>
      <w:r w:rsidRPr="00871EEE">
        <w:rPr>
          <w:rFonts w:ascii="Arial" w:hAnsi="Arial" w:cs="Arial"/>
          <w:sz w:val="22"/>
          <w:szCs w:val="22"/>
        </w:rPr>
        <w:t>- przesyłanie wniosków, informacji, oświadczeń Wykonawcy;</w:t>
      </w:r>
    </w:p>
    <w:p w14:paraId="74DD143D" w14:textId="77777777" w:rsidR="00871EEE" w:rsidRPr="00871EEE" w:rsidRDefault="00871EEE" w:rsidP="00871EEE">
      <w:pPr>
        <w:spacing w:after="160" w:line="259" w:lineRule="auto"/>
        <w:ind w:left="709"/>
        <w:contextualSpacing/>
        <w:jc w:val="both"/>
        <w:rPr>
          <w:rFonts w:ascii="Arial" w:hAnsi="Arial" w:cs="Arial"/>
          <w:sz w:val="22"/>
          <w:szCs w:val="22"/>
        </w:rPr>
      </w:pPr>
      <w:r w:rsidRPr="00871EEE">
        <w:rPr>
          <w:rFonts w:ascii="Arial" w:hAnsi="Arial" w:cs="Arial"/>
          <w:sz w:val="22"/>
          <w:szCs w:val="22"/>
        </w:rPr>
        <w:t xml:space="preserve">- przesyłanie odwołania/inne </w:t>
      </w:r>
    </w:p>
    <w:p w14:paraId="605E4B5D" w14:textId="77777777" w:rsidR="00871EEE" w:rsidRPr="00871EEE" w:rsidRDefault="00871EEE" w:rsidP="00871EEE">
      <w:pPr>
        <w:spacing w:after="160" w:line="259" w:lineRule="auto"/>
        <w:ind w:left="426" w:hanging="284"/>
        <w:contextualSpacing/>
        <w:jc w:val="both"/>
        <w:rPr>
          <w:rFonts w:ascii="Arial" w:hAnsi="Arial" w:cs="Arial"/>
          <w:sz w:val="22"/>
          <w:szCs w:val="22"/>
        </w:rPr>
      </w:pPr>
      <w:r w:rsidRPr="00871EEE">
        <w:rPr>
          <w:rFonts w:ascii="Arial" w:hAnsi="Arial" w:cs="Arial"/>
          <w:sz w:val="22"/>
          <w:szCs w:val="22"/>
        </w:rPr>
        <w:t xml:space="preserve">  odbywa się za pomocą formularza „Wyślij wiadomość”.</w:t>
      </w:r>
    </w:p>
    <w:p w14:paraId="1C7E1B82" w14:textId="77777777" w:rsidR="00871EEE" w:rsidRPr="00871EEE" w:rsidRDefault="00871EEE" w:rsidP="00C44FA0">
      <w:pPr>
        <w:numPr>
          <w:ilvl w:val="0"/>
          <w:numId w:val="6"/>
        </w:numPr>
        <w:spacing w:after="160" w:line="259" w:lineRule="auto"/>
        <w:contextualSpacing/>
        <w:jc w:val="both"/>
        <w:rPr>
          <w:rFonts w:ascii="Arial" w:hAnsi="Arial" w:cs="Arial"/>
          <w:sz w:val="22"/>
          <w:szCs w:val="22"/>
        </w:rPr>
      </w:pPr>
      <w:r w:rsidRPr="00871EEE">
        <w:rPr>
          <w:rFonts w:ascii="Arial" w:hAnsi="Arial" w:cs="Arial"/>
          <w:sz w:val="22"/>
          <w:szCs w:val="22"/>
        </w:rPr>
        <w:t>Wykonawca może zwrócić się do Zamawiającego o wyjaśnienie treści SWZ.</w:t>
      </w:r>
    </w:p>
    <w:p w14:paraId="2CF21335"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 xml:space="preserve">3. Zamawiający jest obowiązany udzielić wyjaśnień niezwłocznie, jednak nie później niż na </w:t>
      </w:r>
      <w:r w:rsidRPr="00871EEE">
        <w:rPr>
          <w:rFonts w:ascii="Arial" w:hAnsi="Arial" w:cs="Arial"/>
          <w:sz w:val="22"/>
          <w:szCs w:val="22"/>
        </w:rPr>
        <w:br/>
        <w:t>6 dni przed upływem terminu składania ofert, pod warunkiem że wniosek o wyjaśnienie treści SWZ wpłynął do Zamawiającego nie później niż na odpowiednio 14 dni przed upływem terminu składania ofert.</w:t>
      </w:r>
    </w:p>
    <w:p w14:paraId="5DD7AEF2"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4.</w:t>
      </w:r>
      <w:r w:rsidRPr="00871EEE">
        <w:rPr>
          <w:rFonts w:ascii="Arial" w:hAnsi="Arial" w:cs="Arial"/>
          <w:sz w:val="22"/>
          <w:szCs w:val="22"/>
        </w:rPr>
        <w:tab/>
        <w:t xml:space="preserve">W sytuacjach awaryjnych np. w przypadku awarii platformazakupowa.pl, Zamawiający może również komunikować się z Wykonawcami za pomocą poczty elektronicznej: </w:t>
      </w:r>
      <w:hyperlink r:id="rId16" w:history="1">
        <w:r w:rsidRPr="00871EEE">
          <w:rPr>
            <w:rFonts w:ascii="Arial" w:hAnsi="Arial" w:cs="Arial"/>
          </w:rPr>
          <w:t>31blt.przetargi@ron.mil.pl</w:t>
        </w:r>
      </w:hyperlink>
      <w:r w:rsidRPr="00871EEE">
        <w:rPr>
          <w:rFonts w:ascii="Arial" w:hAnsi="Arial" w:cs="Arial"/>
          <w:sz w:val="22"/>
          <w:szCs w:val="22"/>
        </w:rPr>
        <w:t xml:space="preserve"> (nie dotyczy składania i zmiany oferty).</w:t>
      </w:r>
    </w:p>
    <w:p w14:paraId="365F59D3" w14:textId="77777777" w:rsidR="00871EEE" w:rsidRPr="00871EEE" w:rsidRDefault="00871EEE" w:rsidP="00871EEE">
      <w:pPr>
        <w:spacing w:after="160" w:line="259" w:lineRule="auto"/>
        <w:ind w:left="284"/>
        <w:contextualSpacing/>
        <w:jc w:val="both"/>
        <w:rPr>
          <w:rFonts w:ascii="Arial" w:hAnsi="Arial" w:cs="Arial"/>
          <w:sz w:val="22"/>
          <w:szCs w:val="22"/>
        </w:rPr>
      </w:pPr>
      <w:r w:rsidRPr="00871EEE">
        <w:rPr>
          <w:rFonts w:ascii="Arial" w:hAnsi="Arial" w:cs="Arial"/>
          <w:sz w:val="22"/>
          <w:szCs w:val="22"/>
        </w:rPr>
        <w:t xml:space="preserve">Link do postępowania dostępny jest na stronie podmiotowej Zamawiającego </w:t>
      </w:r>
      <w:hyperlink r:id="rId17" w:history="1">
        <w:r w:rsidRPr="00871EEE">
          <w:rPr>
            <w:rFonts w:ascii="Arial" w:hAnsi="Arial" w:cs="Arial"/>
          </w:rPr>
          <w:t>www.31blt.wp.mil.pl</w:t>
        </w:r>
      </w:hyperlink>
      <w:r w:rsidRPr="00871EEE">
        <w:rPr>
          <w:rFonts w:ascii="Arial" w:hAnsi="Arial" w:cs="Arial"/>
          <w:sz w:val="22"/>
          <w:szCs w:val="22"/>
        </w:rPr>
        <w:t xml:space="preserve"> w zakładce BIP – Ogłoszenia – Platforma zakupowa lub bezpośrednio poprzez dedykowany profil na stronie operatora </w:t>
      </w:r>
      <w:hyperlink r:id="rId18" w:history="1">
        <w:r w:rsidRPr="00871EEE">
          <w:rPr>
            <w:rFonts w:ascii="Arial" w:hAnsi="Arial" w:cs="Arial"/>
          </w:rPr>
          <w:t>https://platformazakupowa.pl/pn/31_blt</w:t>
        </w:r>
      </w:hyperlink>
      <w:r w:rsidRPr="00871EEE">
        <w:rPr>
          <w:rFonts w:ascii="Arial" w:hAnsi="Arial" w:cs="Arial"/>
          <w:sz w:val="22"/>
          <w:szCs w:val="22"/>
        </w:rPr>
        <w:t xml:space="preserve">  </w:t>
      </w:r>
    </w:p>
    <w:p w14:paraId="0305BA50"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5.</w:t>
      </w:r>
      <w:r w:rsidRPr="00871EEE">
        <w:rPr>
          <w:rFonts w:ascii="Arial" w:hAnsi="Arial" w:cs="Arial"/>
          <w:sz w:val="22"/>
          <w:szCs w:val="22"/>
        </w:rPr>
        <w:tab/>
        <w:t xml:space="preserve">Wymagania techniczne i organizacyjne opisane zostały w Regulaminie platformazakupowa.pl, który jest dostępny na platformie zakupowej: </w:t>
      </w:r>
      <w:hyperlink r:id="rId19" w:history="1">
        <w:r w:rsidRPr="00871EEE">
          <w:rPr>
            <w:rFonts w:ascii="Arial" w:hAnsi="Arial" w:cs="Arial"/>
          </w:rPr>
          <w:t>https://platformazakupowa.pl/strona/1-regulamin</w:t>
        </w:r>
      </w:hyperlink>
      <w:r w:rsidRPr="00871EEE">
        <w:rPr>
          <w:rFonts w:ascii="Arial" w:hAnsi="Arial" w:cs="Arial"/>
          <w:sz w:val="22"/>
          <w:szCs w:val="22"/>
        </w:rPr>
        <w:t>. Wykonawca składający ofertę powinien jednorazowo wgrać wszystkie pliki. Nie należy wgrywać załączników pojedynczo. Maksymalna wielkość pojedynczego załączonego pliku - 150 MB. Dopuszczalna ilość plików – 10.</w:t>
      </w:r>
    </w:p>
    <w:p w14:paraId="0DC94D8E"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 xml:space="preserve">6. Formaty plików wykorzystywanych przez wykonawców powinny być zgodne </w:t>
      </w:r>
      <w:r w:rsidRPr="00871EEE">
        <w:rPr>
          <w:rFonts w:ascii="Arial" w:hAnsi="Arial" w:cs="Arial"/>
          <w:sz w:val="22"/>
          <w:szCs w:val="22"/>
        </w:rPr>
        <w:br/>
        <w:t>z rozporządzeni</w:t>
      </w:r>
      <w:r w:rsidR="000F2138">
        <w:rPr>
          <w:rFonts w:ascii="Arial" w:hAnsi="Arial" w:cs="Arial"/>
          <w:sz w:val="22"/>
          <w:szCs w:val="22"/>
        </w:rPr>
        <w:t>em</w:t>
      </w:r>
      <w:r w:rsidRPr="00871EEE">
        <w:rPr>
          <w:rFonts w:ascii="Arial" w:hAnsi="Arial" w:cs="Arial"/>
          <w:sz w:val="22"/>
          <w:szCs w:val="22"/>
        </w:rPr>
        <w:t xml:space="preserve"> Rady Ministrów </w:t>
      </w:r>
      <w:r w:rsidR="000F2138">
        <w:rPr>
          <w:rFonts w:ascii="Arial" w:hAnsi="Arial" w:cs="Arial"/>
          <w:sz w:val="22"/>
          <w:szCs w:val="22"/>
        </w:rPr>
        <w:t xml:space="preserve">z dnia </w:t>
      </w:r>
      <w:r w:rsidR="004C3991">
        <w:rPr>
          <w:rFonts w:ascii="Arial" w:hAnsi="Arial" w:cs="Arial"/>
          <w:sz w:val="22"/>
          <w:szCs w:val="22"/>
        </w:rPr>
        <w:t>21</w:t>
      </w:r>
      <w:r w:rsidR="000F2138">
        <w:rPr>
          <w:rFonts w:ascii="Arial" w:hAnsi="Arial" w:cs="Arial"/>
          <w:sz w:val="22"/>
          <w:szCs w:val="22"/>
        </w:rPr>
        <w:t xml:space="preserve"> </w:t>
      </w:r>
      <w:r w:rsidR="004C3991">
        <w:rPr>
          <w:rFonts w:ascii="Arial" w:hAnsi="Arial" w:cs="Arial"/>
          <w:sz w:val="22"/>
          <w:szCs w:val="22"/>
        </w:rPr>
        <w:t>maja</w:t>
      </w:r>
      <w:r w:rsidR="000F2138">
        <w:rPr>
          <w:rFonts w:ascii="Arial" w:hAnsi="Arial" w:cs="Arial"/>
          <w:sz w:val="22"/>
          <w:szCs w:val="22"/>
        </w:rPr>
        <w:t xml:space="preserve"> 20</w:t>
      </w:r>
      <w:r w:rsidR="004C3991">
        <w:rPr>
          <w:rFonts w:ascii="Arial" w:hAnsi="Arial" w:cs="Arial"/>
          <w:sz w:val="22"/>
          <w:szCs w:val="22"/>
        </w:rPr>
        <w:t>24</w:t>
      </w:r>
      <w:r w:rsidR="000F2138">
        <w:rPr>
          <w:rFonts w:ascii="Arial" w:hAnsi="Arial" w:cs="Arial"/>
          <w:sz w:val="22"/>
          <w:szCs w:val="22"/>
        </w:rPr>
        <w:t xml:space="preserve"> r. </w:t>
      </w:r>
      <w:r w:rsidRPr="00871EEE">
        <w:rPr>
          <w:rFonts w:ascii="Arial" w:hAnsi="Arial" w:cs="Arial"/>
          <w:sz w:val="22"/>
          <w:szCs w:val="22"/>
        </w:rPr>
        <w:t>w sprawie Krajowych Ram Interoperacyjności, minimalnych wymagań dla rejestrów publicznych i wymiany informacji w postaci elektronicznej oraz minimalnych wymagań dla systemów teleinformatycznych</w:t>
      </w:r>
      <w:r w:rsidR="004C3991">
        <w:rPr>
          <w:rFonts w:ascii="Arial" w:hAnsi="Arial" w:cs="Arial"/>
          <w:sz w:val="22"/>
          <w:szCs w:val="22"/>
        </w:rPr>
        <w:t xml:space="preserve"> (Dz.U. poz. 773).</w:t>
      </w:r>
    </w:p>
    <w:p w14:paraId="7EB106CB" w14:textId="77777777" w:rsidR="00871EEE" w:rsidRPr="00871EEE" w:rsidRDefault="00871EEE" w:rsidP="00871EEE">
      <w:pPr>
        <w:spacing w:after="160" w:line="259" w:lineRule="auto"/>
        <w:ind w:left="284"/>
        <w:contextualSpacing/>
        <w:jc w:val="both"/>
        <w:rPr>
          <w:rFonts w:ascii="Arial" w:hAnsi="Arial" w:cs="Arial"/>
          <w:sz w:val="22"/>
          <w:szCs w:val="22"/>
        </w:rPr>
      </w:pPr>
      <w:r w:rsidRPr="00871EEE">
        <w:rPr>
          <w:rFonts w:ascii="Arial" w:hAnsi="Arial" w:cs="Arial"/>
          <w:sz w:val="22"/>
          <w:szCs w:val="22"/>
        </w:rPr>
        <w:t>Zamawiający zaleca następujący format przesyłanych danych: .pdf, .doc, .xls, .jpg (.jpeg) ze szczególnym wskazaniem na .pdf oraz w celu ewentualnej kompresji danych, formaty .zip,.7Z. Wśród formatów powszechnych a NIE występujących w rozporządzeniu występują: .rar .gif .bmp .numbers .pages. Dokumenty złożone w takich plikach zostaną uznane za złożone nieskutecznie</w:t>
      </w:r>
      <w:r w:rsidR="00AD66AA">
        <w:rPr>
          <w:rFonts w:ascii="Arial" w:hAnsi="Arial" w:cs="Arial"/>
          <w:sz w:val="22"/>
          <w:szCs w:val="22"/>
        </w:rPr>
        <w:t>,</w:t>
      </w:r>
      <w:r w:rsidR="00AD66AA" w:rsidRPr="00AD66AA">
        <w:rPr>
          <w:rFonts w:asciiTheme="minorHAnsi" w:hAnsiTheme="minorHAnsi" w:cstheme="minorHAnsi"/>
        </w:rPr>
        <w:t xml:space="preserve"> </w:t>
      </w:r>
      <w:r w:rsidR="00AD66AA" w:rsidRPr="00AD66AA">
        <w:rPr>
          <w:rFonts w:ascii="Arial" w:hAnsi="Arial" w:cs="Arial"/>
          <w:sz w:val="22"/>
          <w:szCs w:val="22"/>
        </w:rPr>
        <w:t>jeżeli nie będzie możliwości ich odczytania przez ogólnodostępne oprogramowania</w:t>
      </w:r>
      <w:r w:rsidRPr="00871EEE">
        <w:rPr>
          <w:rFonts w:ascii="Arial" w:hAnsi="Arial" w:cs="Arial"/>
          <w:sz w:val="22"/>
          <w:szCs w:val="22"/>
        </w:rPr>
        <w:t>.</w:t>
      </w:r>
      <w:r w:rsidRPr="00871EEE">
        <w:rPr>
          <w:rFonts w:ascii="Arial" w:hAnsi="Arial" w:cs="Arial"/>
          <w:sz w:val="22"/>
          <w:szCs w:val="22"/>
        </w:rPr>
        <w:cr/>
        <w:t xml:space="preserve">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685E9227"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lastRenderedPageBreak/>
        <w:t xml:space="preserve">     Pliki w innych formatach niż PDF zaleca się opatrzyć zewnętrznym podpisem XAdES. Wykonawca powinien pamiętać, aby plik z podpisem przekazywać łącznie z dokumentem podpisywanym.</w:t>
      </w:r>
    </w:p>
    <w:p w14:paraId="0F19DE7A"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7.</w:t>
      </w:r>
      <w:r w:rsidRPr="00871EEE">
        <w:rPr>
          <w:rFonts w:ascii="Arial" w:hAnsi="Arial" w:cs="Arial"/>
          <w:sz w:val="22"/>
          <w:szCs w:val="22"/>
        </w:rPr>
        <w:tab/>
        <w:t>Przy dużych plikach kluczowe jest łącze internetowe i dostępna przepustowość łącza po stronie serwera platformazakupowa.pl oraz użytkownika.</w:t>
      </w:r>
    </w:p>
    <w:p w14:paraId="6E78AEE8"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8.</w:t>
      </w:r>
      <w:r w:rsidRPr="00871EEE">
        <w:rPr>
          <w:rFonts w:ascii="Arial" w:hAnsi="Arial" w:cs="Arial"/>
          <w:sz w:val="22"/>
          <w:szCs w:val="22"/>
        </w:rPr>
        <w:tab/>
        <w:t xml:space="preserve">Składając ofertę zaleca się zaplanowanie złożenia jej z wyprzedzeniem minimum 24h, aby zdążyć w terminie przewidzianym na jej złożenie w przypadku siły wyższej, jak np. awaria platformazakupowa.pl, awaria Internetu, problemy techniczne związane z brakiem np. aktualnej przeglądarki, itp. </w:t>
      </w:r>
    </w:p>
    <w:p w14:paraId="26DAEA27"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9.</w:t>
      </w:r>
      <w:r w:rsidRPr="00871EEE">
        <w:rPr>
          <w:rFonts w:ascii="Arial" w:hAnsi="Arial" w:cs="Arial"/>
          <w:sz w:val="22"/>
          <w:szCs w:val="22"/>
        </w:rPr>
        <w:tab/>
        <w:t xml:space="preserve">Podczas podpisywania plików zaleca się stosowanie algorytmu skrótu SHA2 zamiast SHA1.  </w:t>
      </w:r>
    </w:p>
    <w:p w14:paraId="375594FD" w14:textId="77777777" w:rsidR="00871EEE" w:rsidRPr="00871EEE" w:rsidRDefault="00871EEE" w:rsidP="00871EEE">
      <w:pPr>
        <w:spacing w:after="160" w:line="259" w:lineRule="auto"/>
        <w:contextualSpacing/>
        <w:jc w:val="both"/>
        <w:rPr>
          <w:rFonts w:ascii="Arial" w:hAnsi="Arial" w:cs="Arial"/>
          <w:sz w:val="22"/>
          <w:szCs w:val="22"/>
        </w:rPr>
      </w:pPr>
      <w:r w:rsidRPr="00871EEE">
        <w:rPr>
          <w:rFonts w:ascii="Arial" w:hAnsi="Arial" w:cs="Arial"/>
          <w:sz w:val="22"/>
          <w:szCs w:val="22"/>
        </w:rPr>
        <w:t xml:space="preserve">10. Jeśli Wykonawca pakuje dokumenty np. w plik ZIP zalecamy wcześniejsze podpisanie </w:t>
      </w:r>
      <w:r w:rsidRPr="00871EEE">
        <w:rPr>
          <w:rFonts w:ascii="Arial" w:hAnsi="Arial" w:cs="Arial"/>
          <w:sz w:val="22"/>
          <w:szCs w:val="22"/>
        </w:rPr>
        <w:br/>
        <w:t xml:space="preserve">     każdego ze skompresowanych plików. </w:t>
      </w:r>
    </w:p>
    <w:p w14:paraId="694177F0" w14:textId="77777777" w:rsidR="00871EEE" w:rsidRP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11. Zamawiający rekomenduje wykorzystanie podpisu z kwalifikowanym znacznikiem czasu.</w:t>
      </w:r>
    </w:p>
    <w:p w14:paraId="0FA31DB6" w14:textId="77777777" w:rsidR="00871EEE" w:rsidRDefault="00871EEE" w:rsidP="00871EEE">
      <w:pPr>
        <w:spacing w:after="160" w:line="259" w:lineRule="auto"/>
        <w:ind w:left="284" w:hanging="284"/>
        <w:contextualSpacing/>
        <w:jc w:val="both"/>
        <w:rPr>
          <w:rFonts w:ascii="Arial" w:hAnsi="Arial" w:cs="Arial"/>
          <w:sz w:val="22"/>
          <w:szCs w:val="22"/>
        </w:rPr>
      </w:pPr>
      <w:r w:rsidRPr="00871EEE">
        <w:rPr>
          <w:rFonts w:ascii="Arial" w:hAnsi="Arial" w:cs="Arial"/>
          <w:sz w:val="22"/>
          <w:szCs w:val="22"/>
        </w:rPr>
        <w:t>12.Zamawiający zaleca aby nie wprowadzać jakichkolwiek zmian w plikach po podpisaniu ich podpisem kwalifikowanym. Może to skutkować naruszeniem integralności plików co równoważne będzie z koniecznością odrzucenia oferty w postępowaniu.</w:t>
      </w:r>
    </w:p>
    <w:p w14:paraId="7FB79BB1" w14:textId="77777777" w:rsidR="00ED40C9" w:rsidRPr="00041E8E" w:rsidRDefault="00FB3BD9" w:rsidP="009430A0">
      <w:pPr>
        <w:pStyle w:val="Tytu"/>
        <w:tabs>
          <w:tab w:val="left" w:pos="1418"/>
        </w:tabs>
        <w:spacing w:line="271" w:lineRule="auto"/>
        <w:ind w:left="1418" w:hanging="1418"/>
        <w:rPr>
          <w:rFonts w:ascii="Arial" w:hAnsi="Arial" w:cs="Arial"/>
          <w:b/>
          <w:sz w:val="22"/>
          <w:szCs w:val="22"/>
        </w:rPr>
      </w:pPr>
      <w:r>
        <w:rPr>
          <w:rFonts w:ascii="Arial" w:hAnsi="Arial" w:cs="Arial"/>
          <w:b/>
          <w:sz w:val="22"/>
          <w:szCs w:val="22"/>
        </w:rPr>
        <w:t>Rozdział XI.</w:t>
      </w:r>
      <w:r w:rsidR="00ED40C9" w:rsidRPr="00041E8E">
        <w:rPr>
          <w:rFonts w:ascii="Arial" w:hAnsi="Arial" w:cs="Arial"/>
          <w:b/>
          <w:sz w:val="22"/>
          <w:szCs w:val="22"/>
        </w:rPr>
        <w:t xml:space="preserve"> Informacje o sposobie ko</w:t>
      </w:r>
      <w:r>
        <w:rPr>
          <w:rFonts w:ascii="Arial" w:hAnsi="Arial" w:cs="Arial"/>
          <w:b/>
          <w:sz w:val="22"/>
          <w:szCs w:val="22"/>
        </w:rPr>
        <w:t xml:space="preserve">munikowania się </w:t>
      </w:r>
      <w:r w:rsidR="00D94BD3">
        <w:rPr>
          <w:rFonts w:ascii="Arial" w:hAnsi="Arial" w:cs="Arial"/>
          <w:b/>
          <w:sz w:val="22"/>
          <w:szCs w:val="22"/>
        </w:rPr>
        <w:t>Z</w:t>
      </w:r>
      <w:r>
        <w:rPr>
          <w:rFonts w:ascii="Arial" w:hAnsi="Arial" w:cs="Arial"/>
          <w:b/>
          <w:sz w:val="22"/>
          <w:szCs w:val="22"/>
        </w:rPr>
        <w:t>amawiającego z </w:t>
      </w:r>
      <w:r w:rsidR="00ED40C9" w:rsidRPr="00041E8E">
        <w:rPr>
          <w:rFonts w:ascii="Arial" w:hAnsi="Arial" w:cs="Arial"/>
          <w:b/>
          <w:sz w:val="22"/>
          <w:szCs w:val="22"/>
        </w:rPr>
        <w:t>wykonawcami  w inny sposób niż przy użyciu środków komunikacji elektronicznej, w tym w przypadku zaistnienia jednej z sytuacji określonych w art. 65 ust. 1, art. 66 i art. 69</w:t>
      </w:r>
      <w:r w:rsidR="00ED40C9">
        <w:rPr>
          <w:rFonts w:ascii="Arial" w:hAnsi="Arial" w:cs="Arial"/>
          <w:b/>
          <w:sz w:val="22"/>
          <w:szCs w:val="22"/>
        </w:rPr>
        <w:t xml:space="preserve"> ustawy Pzp</w:t>
      </w:r>
    </w:p>
    <w:p w14:paraId="41DCC791" w14:textId="77777777" w:rsidR="00323EAB" w:rsidRDefault="00323EAB" w:rsidP="002E2154">
      <w:pPr>
        <w:spacing w:line="271" w:lineRule="auto"/>
        <w:jc w:val="both"/>
        <w:rPr>
          <w:rFonts w:ascii="Arial" w:hAnsi="Arial" w:cs="Arial"/>
          <w:sz w:val="22"/>
          <w:szCs w:val="22"/>
        </w:rPr>
      </w:pPr>
    </w:p>
    <w:p w14:paraId="4DE0DFAA" w14:textId="77777777" w:rsidR="006E0E96" w:rsidRDefault="00ED40C9" w:rsidP="002E2154">
      <w:pPr>
        <w:spacing w:line="271" w:lineRule="auto"/>
        <w:jc w:val="both"/>
        <w:rPr>
          <w:rFonts w:ascii="Arial" w:hAnsi="Arial" w:cs="Arial"/>
          <w:sz w:val="22"/>
          <w:szCs w:val="22"/>
        </w:rPr>
      </w:pPr>
      <w:r w:rsidRPr="00041E8E">
        <w:rPr>
          <w:rFonts w:ascii="Arial" w:hAnsi="Arial" w:cs="Arial"/>
          <w:sz w:val="22"/>
          <w:szCs w:val="22"/>
        </w:rPr>
        <w:t xml:space="preserve">Zamawiający nie przewiduje komunikowania się z </w:t>
      </w:r>
      <w:r w:rsidR="009D6705">
        <w:rPr>
          <w:rFonts w:ascii="Arial" w:hAnsi="Arial" w:cs="Arial"/>
          <w:sz w:val="22"/>
          <w:szCs w:val="22"/>
        </w:rPr>
        <w:t>W</w:t>
      </w:r>
      <w:r w:rsidRPr="00041E8E">
        <w:rPr>
          <w:rFonts w:ascii="Arial" w:hAnsi="Arial" w:cs="Arial"/>
          <w:sz w:val="22"/>
          <w:szCs w:val="22"/>
        </w:rPr>
        <w:t>ykonawcami w inny sposób niż przy użyciu środków komunikacji elektronicznej.</w:t>
      </w:r>
    </w:p>
    <w:p w14:paraId="46F15C5E" w14:textId="77777777" w:rsidR="003D0581" w:rsidRPr="00041E8E" w:rsidRDefault="003D0581" w:rsidP="002E2154">
      <w:pPr>
        <w:spacing w:line="271" w:lineRule="auto"/>
        <w:jc w:val="both"/>
        <w:rPr>
          <w:rFonts w:ascii="Arial" w:hAnsi="Arial" w:cs="Arial"/>
          <w:sz w:val="22"/>
          <w:szCs w:val="22"/>
        </w:rPr>
      </w:pPr>
    </w:p>
    <w:p w14:paraId="3471534C"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XII. Wskazanie osób do komunikowania się z wykonawcami</w:t>
      </w:r>
    </w:p>
    <w:p w14:paraId="7A955995" w14:textId="77777777" w:rsidR="00323EAB" w:rsidRDefault="00323EAB" w:rsidP="009430A0">
      <w:pPr>
        <w:spacing w:line="271" w:lineRule="auto"/>
        <w:contextualSpacing/>
        <w:jc w:val="both"/>
        <w:rPr>
          <w:rFonts w:ascii="Arial" w:hAnsi="Arial" w:cs="Arial"/>
          <w:sz w:val="22"/>
          <w:szCs w:val="22"/>
        </w:rPr>
      </w:pPr>
    </w:p>
    <w:p w14:paraId="4E9A9433" w14:textId="77777777" w:rsidR="007D65AE" w:rsidRDefault="00ED40C9" w:rsidP="009430A0">
      <w:pPr>
        <w:spacing w:line="271" w:lineRule="auto"/>
        <w:contextualSpacing/>
        <w:jc w:val="both"/>
        <w:rPr>
          <w:rFonts w:ascii="Arial" w:hAnsi="Arial" w:cs="Arial"/>
          <w:sz w:val="22"/>
          <w:szCs w:val="22"/>
        </w:rPr>
      </w:pPr>
      <w:r w:rsidRPr="00257B85">
        <w:rPr>
          <w:rFonts w:ascii="Arial" w:hAnsi="Arial" w:cs="Arial"/>
          <w:sz w:val="22"/>
          <w:szCs w:val="22"/>
        </w:rPr>
        <w:t xml:space="preserve">Osobą uprawnioną do komunikowania się z wykonawcami </w:t>
      </w:r>
      <w:r>
        <w:rPr>
          <w:rFonts w:ascii="Arial" w:hAnsi="Arial" w:cs="Arial"/>
          <w:sz w:val="22"/>
          <w:szCs w:val="22"/>
        </w:rPr>
        <w:t xml:space="preserve">w sprawach dotyczących procedury prowadzonego postępowania </w:t>
      </w:r>
      <w:r w:rsidRPr="00257B85">
        <w:rPr>
          <w:rFonts w:ascii="Arial" w:hAnsi="Arial" w:cs="Arial"/>
          <w:sz w:val="22"/>
          <w:szCs w:val="22"/>
        </w:rPr>
        <w:t>jest</w:t>
      </w:r>
      <w:r w:rsidR="007D65AE">
        <w:rPr>
          <w:rFonts w:ascii="Arial" w:hAnsi="Arial" w:cs="Arial"/>
          <w:sz w:val="22"/>
          <w:szCs w:val="22"/>
        </w:rPr>
        <w:t>:</w:t>
      </w:r>
      <w:r w:rsidRPr="00257B85">
        <w:rPr>
          <w:rFonts w:ascii="Arial" w:hAnsi="Arial" w:cs="Arial"/>
          <w:sz w:val="22"/>
          <w:szCs w:val="22"/>
        </w:rPr>
        <w:t xml:space="preserve"> </w:t>
      </w:r>
    </w:p>
    <w:p w14:paraId="1B345819" w14:textId="77777777" w:rsidR="007D65AE" w:rsidRDefault="00ED40C9" w:rsidP="009430A0">
      <w:pPr>
        <w:spacing w:line="271" w:lineRule="auto"/>
        <w:contextualSpacing/>
        <w:jc w:val="center"/>
        <w:rPr>
          <w:rFonts w:ascii="Arial" w:hAnsi="Arial" w:cs="Arial"/>
          <w:sz w:val="22"/>
          <w:szCs w:val="22"/>
        </w:rPr>
      </w:pPr>
      <w:r>
        <w:rPr>
          <w:rFonts w:ascii="Arial" w:hAnsi="Arial" w:cs="Arial"/>
          <w:sz w:val="22"/>
          <w:szCs w:val="22"/>
        </w:rPr>
        <w:t xml:space="preserve">p. </w:t>
      </w:r>
      <w:r w:rsidR="00666B73">
        <w:rPr>
          <w:rFonts w:ascii="Arial" w:hAnsi="Arial" w:cs="Arial"/>
          <w:sz w:val="22"/>
          <w:szCs w:val="22"/>
        </w:rPr>
        <w:t>Agnieszka TOMASZEWSKA</w:t>
      </w:r>
    </w:p>
    <w:p w14:paraId="42247C51" w14:textId="77777777" w:rsidR="007D65AE" w:rsidRDefault="00ED40C9" w:rsidP="009430A0">
      <w:pPr>
        <w:spacing w:line="271" w:lineRule="auto"/>
        <w:contextualSpacing/>
        <w:jc w:val="center"/>
        <w:rPr>
          <w:rFonts w:ascii="Arial" w:hAnsi="Arial" w:cs="Arial"/>
          <w:sz w:val="22"/>
          <w:szCs w:val="22"/>
        </w:rPr>
      </w:pPr>
      <w:r w:rsidRPr="00257B85">
        <w:rPr>
          <w:rFonts w:ascii="Arial" w:hAnsi="Arial" w:cs="Arial"/>
          <w:sz w:val="22"/>
          <w:szCs w:val="22"/>
        </w:rPr>
        <w:t xml:space="preserve">mail: </w:t>
      </w:r>
      <w:hyperlink r:id="rId20" w:history="1">
        <w:r w:rsidR="007D65AE" w:rsidRPr="003863A1">
          <w:rPr>
            <w:rStyle w:val="Hipercze"/>
            <w:rFonts w:ascii="Arial" w:hAnsi="Arial" w:cs="Arial"/>
            <w:sz w:val="22"/>
            <w:szCs w:val="22"/>
          </w:rPr>
          <w:t>31blt.przetargi@ron.mil.pl</w:t>
        </w:r>
      </w:hyperlink>
      <w:r w:rsidRPr="00CF0AA8">
        <w:rPr>
          <w:rFonts w:ascii="Arial" w:hAnsi="Arial" w:cs="Arial"/>
          <w:sz w:val="22"/>
          <w:szCs w:val="22"/>
        </w:rPr>
        <w:t>,</w:t>
      </w:r>
    </w:p>
    <w:p w14:paraId="0CC202F9" w14:textId="77777777" w:rsidR="00FB3573" w:rsidRPr="00C14377" w:rsidRDefault="00ED40C9" w:rsidP="00C14377">
      <w:pPr>
        <w:spacing w:line="271" w:lineRule="auto"/>
        <w:contextualSpacing/>
        <w:jc w:val="center"/>
        <w:rPr>
          <w:rFonts w:ascii="Arial" w:hAnsi="Arial" w:cs="Arial"/>
          <w:sz w:val="22"/>
          <w:szCs w:val="22"/>
        </w:rPr>
      </w:pPr>
      <w:r w:rsidRPr="00CF0AA8">
        <w:rPr>
          <w:rFonts w:ascii="Arial" w:hAnsi="Arial" w:cs="Arial"/>
          <w:sz w:val="22"/>
          <w:szCs w:val="22"/>
        </w:rPr>
        <w:t xml:space="preserve">nr tel. </w:t>
      </w:r>
      <w:r>
        <w:rPr>
          <w:rFonts w:ascii="Arial" w:hAnsi="Arial" w:cs="Arial"/>
          <w:sz w:val="22"/>
          <w:szCs w:val="22"/>
        </w:rPr>
        <w:t>261 547</w:t>
      </w:r>
      <w:r w:rsidR="00FB3573">
        <w:rPr>
          <w:rFonts w:ascii="Arial" w:hAnsi="Arial" w:cs="Arial"/>
          <w:sz w:val="22"/>
          <w:szCs w:val="22"/>
        </w:rPr>
        <w:t> </w:t>
      </w:r>
      <w:r w:rsidR="00666B73">
        <w:rPr>
          <w:rFonts w:ascii="Arial" w:hAnsi="Arial" w:cs="Arial"/>
          <w:sz w:val="22"/>
          <w:szCs w:val="22"/>
        </w:rPr>
        <w:t>143</w:t>
      </w:r>
    </w:p>
    <w:p w14:paraId="09F8D23E" w14:textId="77777777" w:rsidR="00FB3573" w:rsidRPr="002E2154" w:rsidRDefault="00FB3573" w:rsidP="002E2154">
      <w:pPr>
        <w:spacing w:line="271" w:lineRule="auto"/>
        <w:contextualSpacing/>
        <w:jc w:val="center"/>
        <w:rPr>
          <w:rFonts w:ascii="Arial" w:hAnsi="Arial" w:cs="Arial"/>
          <w:color w:val="FF0000"/>
          <w:sz w:val="22"/>
          <w:szCs w:val="22"/>
        </w:rPr>
      </w:pPr>
    </w:p>
    <w:p w14:paraId="29A64873" w14:textId="77777777" w:rsidR="0061221C" w:rsidRPr="0061221C"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XIII. Termin związania ofertą</w:t>
      </w:r>
    </w:p>
    <w:p w14:paraId="6B3638E5" w14:textId="77777777" w:rsidR="00323EAB" w:rsidRPr="006542EE" w:rsidRDefault="00323EAB" w:rsidP="00323EAB">
      <w:pPr>
        <w:spacing w:line="271" w:lineRule="auto"/>
        <w:ind w:left="284"/>
        <w:contextualSpacing/>
        <w:jc w:val="both"/>
        <w:rPr>
          <w:rFonts w:ascii="Arial" w:hAnsi="Arial" w:cs="Arial"/>
          <w:sz w:val="22"/>
          <w:szCs w:val="22"/>
        </w:rPr>
      </w:pPr>
    </w:p>
    <w:p w14:paraId="1A319038" w14:textId="00292598" w:rsidR="00ED40C9" w:rsidRPr="00041E8E" w:rsidRDefault="00ED40C9" w:rsidP="009430A0">
      <w:pPr>
        <w:numPr>
          <w:ilvl w:val="0"/>
          <w:numId w:val="2"/>
        </w:numPr>
        <w:spacing w:line="271" w:lineRule="auto"/>
        <w:ind w:left="284" w:hanging="283"/>
        <w:contextualSpacing/>
        <w:jc w:val="both"/>
        <w:rPr>
          <w:rFonts w:ascii="Arial" w:hAnsi="Arial" w:cs="Arial"/>
          <w:sz w:val="22"/>
          <w:szCs w:val="22"/>
        </w:rPr>
      </w:pPr>
      <w:r w:rsidRPr="006542EE">
        <w:rPr>
          <w:rFonts w:ascii="Arial" w:hAnsi="Arial" w:cs="Arial"/>
          <w:sz w:val="22"/>
          <w:szCs w:val="22"/>
        </w:rPr>
        <w:t xml:space="preserve">Wykonawca jest związany terminem złożonej oferty do dnia </w:t>
      </w:r>
      <w:r w:rsidR="00A7252D">
        <w:rPr>
          <w:rFonts w:ascii="Arial" w:hAnsi="Arial" w:cs="Arial"/>
          <w:b/>
          <w:sz w:val="22"/>
          <w:szCs w:val="22"/>
        </w:rPr>
        <w:t>22.08.</w:t>
      </w:r>
      <w:r w:rsidR="00D34534" w:rsidRPr="006542EE">
        <w:rPr>
          <w:rFonts w:ascii="Arial" w:hAnsi="Arial" w:cs="Arial"/>
          <w:b/>
          <w:sz w:val="22"/>
          <w:szCs w:val="22"/>
        </w:rPr>
        <w:t>202</w:t>
      </w:r>
      <w:r w:rsidR="00206D5F">
        <w:rPr>
          <w:rFonts w:ascii="Arial" w:hAnsi="Arial" w:cs="Arial"/>
          <w:b/>
          <w:sz w:val="22"/>
          <w:szCs w:val="22"/>
        </w:rPr>
        <w:t>6</w:t>
      </w:r>
      <w:r w:rsidR="00ED2CB6" w:rsidRPr="006542EE">
        <w:rPr>
          <w:rFonts w:ascii="Arial" w:hAnsi="Arial" w:cs="Arial"/>
          <w:b/>
          <w:sz w:val="22"/>
          <w:szCs w:val="22"/>
        </w:rPr>
        <w:t xml:space="preserve"> </w:t>
      </w:r>
      <w:r w:rsidRPr="006542EE">
        <w:rPr>
          <w:rFonts w:ascii="Arial" w:hAnsi="Arial" w:cs="Arial"/>
          <w:sz w:val="22"/>
          <w:szCs w:val="22"/>
        </w:rPr>
        <w:t xml:space="preserve">r. </w:t>
      </w:r>
      <w:r w:rsidR="00F94F2F" w:rsidRPr="00482E2B">
        <w:rPr>
          <w:rFonts w:ascii="Arial" w:hAnsi="Arial" w:cs="Arial"/>
          <w:sz w:val="22"/>
          <w:szCs w:val="22"/>
        </w:rPr>
        <w:t xml:space="preserve">tj. </w:t>
      </w:r>
      <w:r w:rsidR="00B246A4" w:rsidRPr="00482E2B">
        <w:rPr>
          <w:rFonts w:ascii="Arial" w:hAnsi="Arial" w:cs="Arial"/>
          <w:sz w:val="22"/>
          <w:szCs w:val="22"/>
        </w:rPr>
        <w:t xml:space="preserve">nie dłużej </w:t>
      </w:r>
      <w:r w:rsidR="00B246A4">
        <w:rPr>
          <w:rFonts w:ascii="Arial" w:hAnsi="Arial" w:cs="Arial"/>
          <w:sz w:val="22"/>
          <w:szCs w:val="22"/>
        </w:rPr>
        <w:t>niż </w:t>
      </w:r>
      <w:r w:rsidRPr="00041E8E">
        <w:rPr>
          <w:rFonts w:ascii="Arial" w:hAnsi="Arial" w:cs="Arial"/>
          <w:sz w:val="22"/>
          <w:szCs w:val="22"/>
        </w:rPr>
        <w:t>90 dni od dnia upływu terminu składania ofert.</w:t>
      </w:r>
    </w:p>
    <w:p w14:paraId="7A7684E3" w14:textId="77777777" w:rsidR="00ED40C9" w:rsidRPr="00041E8E" w:rsidRDefault="00ED40C9" w:rsidP="009430A0">
      <w:pPr>
        <w:numPr>
          <w:ilvl w:val="0"/>
          <w:numId w:val="2"/>
        </w:numPr>
        <w:spacing w:line="271" w:lineRule="auto"/>
        <w:ind w:left="284" w:hanging="283"/>
        <w:contextualSpacing/>
        <w:jc w:val="both"/>
        <w:rPr>
          <w:rFonts w:ascii="Arial" w:hAnsi="Arial" w:cs="Arial"/>
          <w:sz w:val="22"/>
          <w:szCs w:val="22"/>
        </w:rPr>
      </w:pPr>
      <w:r w:rsidRPr="00041E8E">
        <w:rPr>
          <w:rFonts w:ascii="Arial" w:hAnsi="Arial" w:cs="Arial"/>
          <w:sz w:val="22"/>
          <w:szCs w:val="22"/>
        </w:rPr>
        <w:t>Pierwszym dniem terminu związania ofertą jest dzień, w którym upływa termin składania ofert.</w:t>
      </w:r>
    </w:p>
    <w:p w14:paraId="2FD502C9" w14:textId="77777777" w:rsidR="00ED40C9" w:rsidRPr="00041E8E" w:rsidRDefault="00ED40C9" w:rsidP="009430A0">
      <w:pPr>
        <w:numPr>
          <w:ilvl w:val="0"/>
          <w:numId w:val="2"/>
        </w:numPr>
        <w:spacing w:line="271" w:lineRule="auto"/>
        <w:ind w:left="284" w:hanging="283"/>
        <w:contextualSpacing/>
        <w:jc w:val="both"/>
        <w:rPr>
          <w:rFonts w:ascii="Arial" w:hAnsi="Arial" w:cs="Arial"/>
          <w:sz w:val="22"/>
          <w:szCs w:val="22"/>
        </w:rPr>
      </w:pPr>
      <w:r w:rsidRPr="00041E8E">
        <w:rPr>
          <w:rFonts w:ascii="Arial" w:hAnsi="Arial" w:cs="Arial"/>
          <w:sz w:val="22"/>
          <w:szCs w:val="22"/>
        </w:rPr>
        <w:t>Zamawiający przed upływem terminu związania ofe</w:t>
      </w:r>
      <w:r w:rsidR="00B246A4">
        <w:rPr>
          <w:rFonts w:ascii="Arial" w:hAnsi="Arial" w:cs="Arial"/>
          <w:sz w:val="22"/>
          <w:szCs w:val="22"/>
        </w:rPr>
        <w:t>rtą, zwraca się jednokrotnie do </w:t>
      </w:r>
      <w:r w:rsidRPr="00041E8E">
        <w:rPr>
          <w:rFonts w:ascii="Arial" w:hAnsi="Arial" w:cs="Arial"/>
          <w:sz w:val="22"/>
          <w:szCs w:val="22"/>
        </w:rPr>
        <w:t>wykonawców o wyrażenie zgody na przedłuż</w:t>
      </w:r>
      <w:r w:rsidR="00B246A4">
        <w:rPr>
          <w:rFonts w:ascii="Arial" w:hAnsi="Arial" w:cs="Arial"/>
          <w:sz w:val="22"/>
          <w:szCs w:val="22"/>
        </w:rPr>
        <w:t>enie terminu związania ofertą o </w:t>
      </w:r>
      <w:r w:rsidRPr="00041E8E">
        <w:rPr>
          <w:rFonts w:ascii="Arial" w:hAnsi="Arial" w:cs="Arial"/>
          <w:sz w:val="22"/>
          <w:szCs w:val="22"/>
        </w:rPr>
        <w:t>wskazywany przez niego okres, nie dłuższy niż 60 dni.</w:t>
      </w:r>
    </w:p>
    <w:p w14:paraId="19D8987D" w14:textId="77777777" w:rsidR="00ED40C9" w:rsidRPr="007865E3" w:rsidRDefault="00ED40C9" w:rsidP="009430A0">
      <w:pPr>
        <w:numPr>
          <w:ilvl w:val="0"/>
          <w:numId w:val="2"/>
        </w:numPr>
        <w:spacing w:line="271" w:lineRule="auto"/>
        <w:ind w:left="284" w:hanging="283"/>
        <w:contextualSpacing/>
        <w:jc w:val="both"/>
        <w:rPr>
          <w:rFonts w:ascii="Arial" w:hAnsi="Arial" w:cs="Arial"/>
          <w:sz w:val="22"/>
          <w:szCs w:val="22"/>
        </w:rPr>
      </w:pPr>
      <w:r w:rsidRPr="00041E8E">
        <w:rPr>
          <w:rFonts w:ascii="Arial" w:hAnsi="Arial" w:cs="Arial"/>
          <w:sz w:val="22"/>
          <w:szCs w:val="22"/>
        </w:rPr>
        <w:t xml:space="preserve">Przedłużenie terminu związania ofertą, o którym mowa w ust. 3, wymaga złożenia przez wykonawcę </w:t>
      </w:r>
      <w:r w:rsidRPr="007865E3">
        <w:rPr>
          <w:rFonts w:ascii="Arial" w:hAnsi="Arial" w:cs="Arial"/>
          <w:sz w:val="22"/>
          <w:szCs w:val="22"/>
        </w:rPr>
        <w:t>pisemnego oświadczenia</w:t>
      </w:r>
      <w:r w:rsidRPr="00041E8E">
        <w:rPr>
          <w:rFonts w:ascii="Arial" w:hAnsi="Arial" w:cs="Arial"/>
          <w:sz w:val="22"/>
          <w:szCs w:val="22"/>
        </w:rPr>
        <w:t xml:space="preserve"> o wyrażeniu zgody na przedłużenie terminu związania ofertą.</w:t>
      </w:r>
    </w:p>
    <w:p w14:paraId="255EA11E" w14:textId="77777777" w:rsidR="00ED40C9" w:rsidRPr="007865E3" w:rsidRDefault="00ED40C9" w:rsidP="009430A0">
      <w:pPr>
        <w:numPr>
          <w:ilvl w:val="0"/>
          <w:numId w:val="2"/>
        </w:numPr>
        <w:spacing w:line="271" w:lineRule="auto"/>
        <w:ind w:left="284" w:hanging="283"/>
        <w:contextualSpacing/>
        <w:jc w:val="both"/>
        <w:rPr>
          <w:rFonts w:ascii="Arial" w:hAnsi="Arial" w:cs="Arial"/>
          <w:sz w:val="22"/>
          <w:szCs w:val="22"/>
        </w:rPr>
      </w:pPr>
      <w:r w:rsidRPr="007865E3">
        <w:rPr>
          <w:rFonts w:ascii="Arial" w:hAnsi="Arial" w:cs="Arial"/>
          <w:sz w:val="22"/>
          <w:szCs w:val="22"/>
        </w:rPr>
        <w:t xml:space="preserve">Zamawiający </w:t>
      </w:r>
      <w:r w:rsidR="00404CF8">
        <w:rPr>
          <w:rFonts w:ascii="Arial" w:hAnsi="Arial" w:cs="Arial"/>
          <w:sz w:val="22"/>
          <w:szCs w:val="22"/>
        </w:rPr>
        <w:t>na podstawie</w:t>
      </w:r>
      <w:r w:rsidRPr="007865E3">
        <w:rPr>
          <w:rFonts w:ascii="Arial" w:hAnsi="Arial" w:cs="Arial"/>
          <w:sz w:val="22"/>
          <w:szCs w:val="22"/>
        </w:rPr>
        <w:t xml:space="preserve"> art. 226 ust. 1 pkt 12 </w:t>
      </w:r>
      <w:r w:rsidR="00D503F6">
        <w:rPr>
          <w:rFonts w:ascii="Arial" w:hAnsi="Arial" w:cs="Arial"/>
          <w:sz w:val="22"/>
          <w:szCs w:val="22"/>
        </w:rPr>
        <w:t xml:space="preserve">ustawy Pzp </w:t>
      </w:r>
      <w:r w:rsidRPr="007865E3">
        <w:rPr>
          <w:rFonts w:ascii="Arial" w:hAnsi="Arial" w:cs="Arial"/>
          <w:sz w:val="22"/>
          <w:szCs w:val="22"/>
        </w:rPr>
        <w:t>odrzuci ofertę, jeżeli wykonawca nie wyrazi pisemnej zgody na przedłużenie terminu związania ofertą</w:t>
      </w:r>
      <w:r w:rsidR="00D9682E">
        <w:rPr>
          <w:rFonts w:ascii="Arial" w:hAnsi="Arial" w:cs="Arial"/>
          <w:sz w:val="22"/>
          <w:szCs w:val="22"/>
        </w:rPr>
        <w:t>.</w:t>
      </w:r>
    </w:p>
    <w:p w14:paraId="3A57CE18" w14:textId="77777777" w:rsidR="007865E3" w:rsidRDefault="00ED40C9" w:rsidP="009430A0">
      <w:pPr>
        <w:numPr>
          <w:ilvl w:val="0"/>
          <w:numId w:val="2"/>
        </w:numPr>
        <w:spacing w:line="271" w:lineRule="auto"/>
        <w:ind w:left="284" w:hanging="283"/>
        <w:contextualSpacing/>
        <w:jc w:val="both"/>
        <w:rPr>
          <w:rFonts w:ascii="Arial" w:hAnsi="Arial" w:cs="Arial"/>
          <w:sz w:val="22"/>
          <w:szCs w:val="22"/>
        </w:rPr>
      </w:pPr>
      <w:r w:rsidRPr="007865E3">
        <w:rPr>
          <w:rFonts w:ascii="Arial" w:hAnsi="Arial" w:cs="Arial"/>
          <w:sz w:val="22"/>
          <w:szCs w:val="22"/>
        </w:rPr>
        <w:lastRenderedPageBreak/>
        <w:t>Zamawiający może dokonać wyboru najkorzystniejszej oferty po upływie terminu związania ofertą, jeżeli wykonawca w odpowiedzi na wezwanie wyrazi pisemną zgodę na wybór jego oferty po upływie terminu związania ofertą.</w:t>
      </w:r>
    </w:p>
    <w:p w14:paraId="558A5286" w14:textId="77777777" w:rsidR="001A0637" w:rsidRPr="002E2154" w:rsidRDefault="001A0637" w:rsidP="001A0637">
      <w:pPr>
        <w:spacing w:line="271" w:lineRule="auto"/>
        <w:ind w:left="284"/>
        <w:contextualSpacing/>
        <w:jc w:val="both"/>
        <w:rPr>
          <w:rFonts w:ascii="Arial" w:hAnsi="Arial" w:cs="Arial"/>
          <w:sz w:val="22"/>
          <w:szCs w:val="22"/>
        </w:rPr>
      </w:pPr>
    </w:p>
    <w:p w14:paraId="368CB66C" w14:textId="77777777" w:rsidR="00ED40C9" w:rsidRPr="009518E9" w:rsidRDefault="00ED40C9" w:rsidP="009518E9">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XIV. Opis sposobu przygotowania oferty</w:t>
      </w:r>
      <w:bookmarkStart w:id="5" w:name="_Hlk62383815"/>
    </w:p>
    <w:p w14:paraId="4F3F1B9C" w14:textId="77777777" w:rsidR="00323EAB" w:rsidRDefault="00323EAB" w:rsidP="00323EAB">
      <w:pPr>
        <w:spacing w:line="271" w:lineRule="auto"/>
        <w:ind w:left="142"/>
        <w:contextualSpacing/>
        <w:jc w:val="both"/>
        <w:rPr>
          <w:rFonts w:ascii="Arial" w:hAnsi="Arial" w:cs="Arial"/>
          <w:b/>
          <w:bCs/>
          <w:sz w:val="22"/>
          <w:szCs w:val="22"/>
        </w:rPr>
      </w:pPr>
    </w:p>
    <w:p w14:paraId="4313095C" w14:textId="77777777" w:rsidR="00ED40C9" w:rsidRPr="00395C55" w:rsidRDefault="00ED40C9" w:rsidP="00C44FA0">
      <w:pPr>
        <w:numPr>
          <w:ilvl w:val="0"/>
          <w:numId w:val="17"/>
        </w:numPr>
        <w:spacing w:line="271" w:lineRule="auto"/>
        <w:ind w:left="142" w:hanging="142"/>
        <w:contextualSpacing/>
        <w:jc w:val="both"/>
        <w:rPr>
          <w:rFonts w:ascii="Arial" w:hAnsi="Arial" w:cs="Arial"/>
          <w:b/>
          <w:bCs/>
          <w:sz w:val="22"/>
          <w:szCs w:val="22"/>
        </w:rPr>
      </w:pPr>
      <w:r w:rsidRPr="00395C55">
        <w:rPr>
          <w:rFonts w:ascii="Arial" w:hAnsi="Arial" w:cs="Arial"/>
          <w:b/>
          <w:bCs/>
          <w:sz w:val="22"/>
          <w:szCs w:val="22"/>
        </w:rPr>
        <w:t>Oferta winna być przygotowana i przedstawiona w sposób zgodny z podanymi niżej wymaganiami:</w:t>
      </w:r>
    </w:p>
    <w:p w14:paraId="4C5AF885" w14:textId="77777777" w:rsidR="00ED40C9" w:rsidRPr="0064436D" w:rsidRDefault="00404CF8" w:rsidP="00C44FA0">
      <w:pPr>
        <w:numPr>
          <w:ilvl w:val="0"/>
          <w:numId w:val="9"/>
        </w:numPr>
        <w:spacing w:line="271" w:lineRule="auto"/>
        <w:rPr>
          <w:rFonts w:ascii="Arial" w:hAnsi="Arial" w:cs="Arial"/>
          <w:sz w:val="22"/>
          <w:szCs w:val="22"/>
        </w:rPr>
      </w:pPr>
      <w:bookmarkStart w:id="6" w:name="_Hlk222312425"/>
      <w:bookmarkEnd w:id="5"/>
      <w:r>
        <w:rPr>
          <w:rFonts w:ascii="Arial" w:hAnsi="Arial" w:cs="Arial"/>
          <w:b/>
          <w:sz w:val="22"/>
          <w:szCs w:val="22"/>
        </w:rPr>
        <w:t>Ofertę</w:t>
      </w:r>
      <w:r w:rsidR="00ED40C9" w:rsidRPr="0064436D">
        <w:rPr>
          <w:rFonts w:ascii="Arial" w:hAnsi="Arial" w:cs="Arial"/>
          <w:b/>
          <w:sz w:val="22"/>
          <w:szCs w:val="22"/>
        </w:rPr>
        <w:t xml:space="preserve"> należy złożyć, pod rygorem nieważności, </w:t>
      </w:r>
      <w:r w:rsidR="00ED40C9" w:rsidRPr="00B246A4">
        <w:rPr>
          <w:rFonts w:ascii="Arial" w:hAnsi="Arial" w:cs="Arial"/>
          <w:b/>
          <w:color w:val="0070C0"/>
          <w:sz w:val="22"/>
          <w:szCs w:val="22"/>
        </w:rPr>
        <w:t>w formie elektronicznej</w:t>
      </w:r>
      <w:r w:rsidR="00ED40C9" w:rsidRPr="0064436D">
        <w:rPr>
          <w:rFonts w:ascii="Arial" w:hAnsi="Arial" w:cs="Arial"/>
          <w:sz w:val="22"/>
          <w:szCs w:val="22"/>
        </w:rPr>
        <w:t xml:space="preserve">. </w:t>
      </w:r>
    </w:p>
    <w:p w14:paraId="58FCE7F2" w14:textId="77777777" w:rsidR="00ED40C9" w:rsidRPr="00041E8E" w:rsidRDefault="00ED40C9" w:rsidP="009430A0">
      <w:pPr>
        <w:spacing w:line="271" w:lineRule="auto"/>
        <w:ind w:left="360"/>
        <w:contextualSpacing/>
        <w:jc w:val="both"/>
        <w:rPr>
          <w:rFonts w:ascii="Arial" w:hAnsi="Arial" w:cs="Arial"/>
          <w:sz w:val="22"/>
          <w:szCs w:val="22"/>
        </w:rPr>
      </w:pPr>
      <w:r w:rsidRPr="00041E8E">
        <w:rPr>
          <w:rFonts w:ascii="Arial" w:hAnsi="Arial" w:cs="Arial"/>
          <w:sz w:val="22"/>
          <w:szCs w:val="22"/>
        </w:rPr>
        <w:t xml:space="preserve">Oferta pod rygorem nieważności winna być sporządzona w języku </w:t>
      </w:r>
      <w:r w:rsidRPr="0064436D">
        <w:rPr>
          <w:rFonts w:ascii="Arial" w:hAnsi="Arial" w:cs="Arial"/>
          <w:sz w:val="22"/>
          <w:szCs w:val="22"/>
        </w:rPr>
        <w:t>polskim w</w:t>
      </w:r>
      <w:r w:rsidRPr="009E2CD1">
        <w:rPr>
          <w:rFonts w:ascii="Arial" w:hAnsi="Arial" w:cs="Arial"/>
          <w:b/>
          <w:sz w:val="22"/>
          <w:szCs w:val="22"/>
        </w:rPr>
        <w:t xml:space="preserve"> </w:t>
      </w:r>
      <w:r w:rsidRPr="0064436D">
        <w:rPr>
          <w:rFonts w:ascii="Arial" w:hAnsi="Arial" w:cs="Arial"/>
          <w:sz w:val="22"/>
          <w:szCs w:val="22"/>
        </w:rPr>
        <w:t>postaci elektronicznej</w:t>
      </w:r>
      <w:r w:rsidR="00B246A4">
        <w:rPr>
          <w:rFonts w:ascii="Arial" w:hAnsi="Arial" w:cs="Arial"/>
          <w:b/>
          <w:sz w:val="22"/>
          <w:szCs w:val="22"/>
        </w:rPr>
        <w:t>,</w:t>
      </w:r>
      <w:r w:rsidRPr="009E2CD1">
        <w:rPr>
          <w:rFonts w:ascii="Arial" w:hAnsi="Arial" w:cs="Arial"/>
          <w:b/>
          <w:sz w:val="22"/>
          <w:szCs w:val="22"/>
        </w:rPr>
        <w:t xml:space="preserve"> podpisana kwalifikowanym podpisem elektronicznym</w:t>
      </w:r>
      <w:r w:rsidRPr="00041E8E">
        <w:rPr>
          <w:rFonts w:ascii="Arial" w:hAnsi="Arial" w:cs="Arial"/>
          <w:sz w:val="22"/>
          <w:szCs w:val="22"/>
        </w:rPr>
        <w:t xml:space="preserve"> </w:t>
      </w:r>
      <w:r w:rsidRPr="000C20BE">
        <w:rPr>
          <w:rFonts w:ascii="Arial" w:hAnsi="Arial" w:cs="Arial"/>
          <w:i/>
          <w:sz w:val="22"/>
          <w:szCs w:val="22"/>
        </w:rPr>
        <w:t>(w rozumieniu  Rozporządzenia Parlamentu Europejskiego i Rady (UE) n</w:t>
      </w:r>
      <w:r w:rsidR="008B6509">
        <w:rPr>
          <w:rFonts w:ascii="Arial" w:hAnsi="Arial" w:cs="Arial"/>
          <w:i/>
          <w:sz w:val="22"/>
          <w:szCs w:val="22"/>
        </w:rPr>
        <w:t>r 910/2014 z dnia 23 lipca 2014</w:t>
      </w:r>
      <w:r w:rsidRPr="000C20BE">
        <w:rPr>
          <w:rFonts w:ascii="Arial" w:hAnsi="Arial" w:cs="Arial"/>
          <w:i/>
          <w:sz w:val="22"/>
          <w:szCs w:val="22"/>
        </w:rPr>
        <w:t>r., w sprawie identyfikacji elektronicznej i usług zaufania w odniesieniu do transakcji elektronicznych na rynku wewnętrznym oraz uchylające dyrektywę 1999/93/WE)</w:t>
      </w:r>
      <w:r w:rsidRPr="00041E8E">
        <w:rPr>
          <w:rFonts w:ascii="Arial" w:hAnsi="Arial" w:cs="Arial"/>
          <w:sz w:val="22"/>
          <w:szCs w:val="22"/>
        </w:rPr>
        <w:t xml:space="preserve"> </w:t>
      </w:r>
      <w:r w:rsidRPr="009E2CD1">
        <w:rPr>
          <w:rFonts w:ascii="Arial" w:hAnsi="Arial" w:cs="Arial"/>
          <w:b/>
          <w:sz w:val="22"/>
          <w:szCs w:val="22"/>
        </w:rPr>
        <w:t xml:space="preserve">przez osobę/osoby uprawnione do reprezentowania Wykonawcy </w:t>
      </w:r>
      <w:r w:rsidRPr="00041E8E">
        <w:rPr>
          <w:rFonts w:ascii="Arial" w:hAnsi="Arial" w:cs="Arial"/>
          <w:sz w:val="22"/>
          <w:szCs w:val="22"/>
        </w:rPr>
        <w:t xml:space="preserve">w obrocie gospodarczym, zgodnie z aktem rejestracyjnym oraz wymogami ustawowymi lub przez ustawowego pełnomocnika. </w:t>
      </w:r>
    </w:p>
    <w:bookmarkEnd w:id="6"/>
    <w:p w14:paraId="795B22C0" w14:textId="77777777" w:rsidR="00ED40C9" w:rsidRPr="003743B3" w:rsidRDefault="00ED40C9" w:rsidP="00C44FA0">
      <w:pPr>
        <w:numPr>
          <w:ilvl w:val="0"/>
          <w:numId w:val="9"/>
        </w:numPr>
        <w:spacing w:line="271" w:lineRule="auto"/>
        <w:contextualSpacing/>
        <w:jc w:val="both"/>
        <w:rPr>
          <w:rFonts w:ascii="Arial" w:hAnsi="Arial" w:cs="Arial"/>
          <w:sz w:val="22"/>
          <w:szCs w:val="22"/>
        </w:rPr>
      </w:pPr>
      <w:r w:rsidRPr="00041E8E">
        <w:rPr>
          <w:rFonts w:ascii="Arial" w:hAnsi="Arial" w:cs="Arial"/>
          <w:sz w:val="22"/>
          <w:szCs w:val="22"/>
        </w:rPr>
        <w:t xml:space="preserve">Jeśli oferta będzie podpisana kwalifikowalnym podpisem elektronicznym przez pełnomocnika, należy do oferty </w:t>
      </w:r>
      <w:r w:rsidRPr="005703C2">
        <w:rPr>
          <w:rFonts w:ascii="Arial" w:hAnsi="Arial" w:cs="Arial"/>
          <w:b/>
          <w:sz w:val="22"/>
          <w:szCs w:val="22"/>
        </w:rPr>
        <w:t>załączyć pełnomocnictwo</w:t>
      </w:r>
      <w:r w:rsidRPr="00041E8E">
        <w:rPr>
          <w:rFonts w:ascii="Arial" w:hAnsi="Arial" w:cs="Arial"/>
          <w:sz w:val="22"/>
          <w:szCs w:val="22"/>
        </w:rPr>
        <w:t xml:space="preserve"> udzielone również </w:t>
      </w:r>
      <w:r>
        <w:rPr>
          <w:rFonts w:ascii="Arial" w:hAnsi="Arial" w:cs="Arial"/>
          <w:sz w:val="22"/>
          <w:szCs w:val="22"/>
        </w:rPr>
        <w:br/>
      </w:r>
      <w:r w:rsidRPr="00041E8E">
        <w:rPr>
          <w:rFonts w:ascii="Arial" w:hAnsi="Arial" w:cs="Arial"/>
          <w:sz w:val="22"/>
          <w:szCs w:val="22"/>
        </w:rPr>
        <w:t xml:space="preserve">z </w:t>
      </w:r>
      <w:r w:rsidRPr="00250D6D">
        <w:rPr>
          <w:rFonts w:ascii="Arial" w:hAnsi="Arial" w:cs="Arial"/>
          <w:sz w:val="22"/>
          <w:szCs w:val="22"/>
        </w:rPr>
        <w:t>z</w:t>
      </w:r>
      <w:r>
        <w:rPr>
          <w:rFonts w:ascii="Arial" w:hAnsi="Arial" w:cs="Arial"/>
          <w:sz w:val="22"/>
          <w:szCs w:val="22"/>
        </w:rPr>
        <w:t xml:space="preserve">achowaniem formy elektronicznej tj. </w:t>
      </w:r>
      <w:r>
        <w:rPr>
          <w:rFonts w:ascii="Arial" w:eastAsia="Arial" w:hAnsi="Arial" w:cs="Arial"/>
          <w:color w:val="000000"/>
          <w:sz w:val="22"/>
          <w:szCs w:val="22"/>
        </w:rPr>
        <w:t>w postaci elektronicznej opatrzonej kwalifikowanym podpisem elektronicznym</w:t>
      </w:r>
    </w:p>
    <w:p w14:paraId="385118E9" w14:textId="77777777" w:rsidR="00ED40C9" w:rsidRPr="0008429C" w:rsidRDefault="00ED40C9" w:rsidP="00C44FA0">
      <w:pPr>
        <w:numPr>
          <w:ilvl w:val="0"/>
          <w:numId w:val="9"/>
        </w:numPr>
        <w:spacing w:line="271" w:lineRule="auto"/>
        <w:contextualSpacing/>
        <w:jc w:val="both"/>
        <w:rPr>
          <w:rFonts w:ascii="Arial" w:hAnsi="Arial" w:cs="Arial"/>
          <w:sz w:val="22"/>
          <w:szCs w:val="22"/>
        </w:rPr>
      </w:pPr>
      <w:r w:rsidRPr="0008429C">
        <w:rPr>
          <w:rFonts w:ascii="Arial" w:hAnsi="Arial" w:cs="Arial"/>
          <w:sz w:val="22"/>
          <w:szCs w:val="22"/>
        </w:rPr>
        <w:t xml:space="preserve">Wykonawcy składający </w:t>
      </w:r>
      <w:r w:rsidRPr="007865E3">
        <w:rPr>
          <w:rFonts w:ascii="Arial" w:hAnsi="Arial" w:cs="Arial"/>
          <w:b/>
          <w:sz w:val="22"/>
          <w:szCs w:val="22"/>
        </w:rPr>
        <w:t>ofertę wspólną</w:t>
      </w:r>
      <w:r w:rsidRPr="0008429C">
        <w:rPr>
          <w:rFonts w:ascii="Arial" w:hAnsi="Arial" w:cs="Arial"/>
          <w:sz w:val="22"/>
          <w:szCs w:val="22"/>
        </w:rPr>
        <w:t xml:space="preserve"> ustanawiają pełnomocnika do reprezentowania ich w postępowaniu o udzielenie zamówienia albo do reprezentowania ich w postępowaniu i zawarcia umowy w sprawie zamówienia publicznego.</w:t>
      </w:r>
    </w:p>
    <w:p w14:paraId="1A35718C" w14:textId="77777777" w:rsidR="00ED40C9" w:rsidRPr="0008429C" w:rsidRDefault="00ED40C9" w:rsidP="00C44FA0">
      <w:pPr>
        <w:numPr>
          <w:ilvl w:val="0"/>
          <w:numId w:val="9"/>
        </w:numPr>
        <w:spacing w:line="271" w:lineRule="auto"/>
        <w:contextualSpacing/>
        <w:jc w:val="both"/>
        <w:rPr>
          <w:rFonts w:ascii="Arial" w:hAnsi="Arial" w:cs="Arial"/>
          <w:sz w:val="22"/>
          <w:szCs w:val="22"/>
        </w:rPr>
      </w:pPr>
      <w:r w:rsidRPr="0008429C">
        <w:rPr>
          <w:rFonts w:ascii="Arial" w:hAnsi="Arial" w:cs="Arial"/>
          <w:sz w:val="22"/>
          <w:szCs w:val="22"/>
        </w:rPr>
        <w:t xml:space="preserve">Wykonawcy składający ofertą wspólną </w:t>
      </w:r>
      <w:r w:rsidRPr="007865E3">
        <w:rPr>
          <w:rFonts w:ascii="Arial" w:hAnsi="Arial" w:cs="Arial"/>
          <w:b/>
          <w:sz w:val="22"/>
          <w:szCs w:val="22"/>
        </w:rPr>
        <w:t>wraz z ofertą składają stosowne pełnomocnictwo</w:t>
      </w:r>
      <w:r w:rsidRPr="0008429C">
        <w:rPr>
          <w:rFonts w:ascii="Arial" w:hAnsi="Arial" w:cs="Arial"/>
          <w:sz w:val="22"/>
          <w:szCs w:val="22"/>
        </w:rPr>
        <w:t xml:space="preserve"> </w:t>
      </w:r>
      <w:r>
        <w:rPr>
          <w:rFonts w:ascii="Arial" w:hAnsi="Arial" w:cs="Arial"/>
          <w:sz w:val="22"/>
          <w:szCs w:val="22"/>
        </w:rPr>
        <w:t>udzielone z zachowaniem formy elektronicznej (opatrzonej kwalifikowanym podpisem elektronicznym).</w:t>
      </w:r>
    </w:p>
    <w:p w14:paraId="0F51C59B" w14:textId="77777777" w:rsidR="00ED40C9" w:rsidRPr="00257B85" w:rsidRDefault="00ED40C9" w:rsidP="00C44FA0">
      <w:pPr>
        <w:numPr>
          <w:ilvl w:val="0"/>
          <w:numId w:val="9"/>
        </w:numPr>
        <w:spacing w:line="271" w:lineRule="auto"/>
        <w:contextualSpacing/>
        <w:jc w:val="both"/>
        <w:rPr>
          <w:rFonts w:ascii="Arial" w:hAnsi="Arial" w:cs="Arial"/>
          <w:sz w:val="22"/>
          <w:szCs w:val="22"/>
        </w:rPr>
      </w:pPr>
      <w:r w:rsidRPr="00257B85">
        <w:rPr>
          <w:rFonts w:ascii="Arial" w:hAnsi="Arial" w:cs="Arial"/>
          <w:sz w:val="22"/>
          <w:szCs w:val="22"/>
        </w:rPr>
        <w:t xml:space="preserve">W przypadku gdy podmiotowe środki dowodowe, inne dokumenty, lub dokumenty potwierdzające umocowanie do reprezentowania odpowiednio </w:t>
      </w:r>
      <w:r w:rsidRPr="00565800">
        <w:rPr>
          <w:rFonts w:ascii="Arial" w:hAnsi="Arial" w:cs="Arial"/>
          <w:i/>
          <w:sz w:val="22"/>
          <w:szCs w:val="22"/>
        </w:rPr>
        <w:t xml:space="preserve">wykonawcy, wykonawców wspólnie ubiegających się o udzielenie zamówienia publicznego, podmiotu udostępniającego zasoby na zasadach określonych w art. </w:t>
      </w:r>
      <w:r w:rsidRPr="00797759">
        <w:rPr>
          <w:rFonts w:ascii="Arial" w:hAnsi="Arial" w:cs="Arial"/>
          <w:i/>
          <w:sz w:val="22"/>
          <w:szCs w:val="22"/>
        </w:rPr>
        <w:t>118 ustawy</w:t>
      </w:r>
      <w:r>
        <w:rPr>
          <w:rFonts w:ascii="Arial" w:hAnsi="Arial" w:cs="Arial"/>
          <w:i/>
          <w:sz w:val="22"/>
          <w:szCs w:val="22"/>
        </w:rPr>
        <w:t xml:space="preserve"> Pzp </w:t>
      </w:r>
      <w:r w:rsidRPr="00565800">
        <w:rPr>
          <w:rFonts w:ascii="Arial" w:hAnsi="Arial" w:cs="Arial"/>
          <w:i/>
          <w:sz w:val="22"/>
          <w:szCs w:val="22"/>
        </w:rPr>
        <w:t>lub podwykonawcy niebędącego podmiotem udostępniającym zasoby na takich zasadach</w:t>
      </w:r>
      <w:r w:rsidRPr="00257B85">
        <w:rPr>
          <w:rFonts w:ascii="Arial" w:hAnsi="Arial" w:cs="Arial"/>
          <w:sz w:val="22"/>
          <w:szCs w:val="22"/>
        </w:rPr>
        <w:t>,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F167232" w14:textId="77777777" w:rsidR="00ED40C9" w:rsidRPr="001C41FF" w:rsidRDefault="00ED40C9" w:rsidP="00C44FA0">
      <w:pPr>
        <w:numPr>
          <w:ilvl w:val="0"/>
          <w:numId w:val="9"/>
        </w:numPr>
        <w:spacing w:line="271" w:lineRule="auto"/>
        <w:contextualSpacing/>
        <w:jc w:val="both"/>
        <w:rPr>
          <w:rFonts w:ascii="Arial" w:hAnsi="Arial" w:cs="Arial"/>
          <w:sz w:val="22"/>
          <w:szCs w:val="22"/>
        </w:rPr>
      </w:pPr>
      <w:r w:rsidRPr="001C41FF">
        <w:rPr>
          <w:rFonts w:ascii="Arial" w:hAnsi="Arial" w:cs="Arial"/>
          <w:sz w:val="22"/>
          <w:szCs w:val="22"/>
        </w:rPr>
        <w:t xml:space="preserve">W przypadku gdy podmiotowe </w:t>
      </w:r>
      <w:r w:rsidR="000F0E4D">
        <w:rPr>
          <w:rFonts w:ascii="Arial" w:hAnsi="Arial" w:cs="Arial"/>
          <w:sz w:val="22"/>
          <w:szCs w:val="22"/>
        </w:rPr>
        <w:t>środki dowodowe, inne dokumenty</w:t>
      </w:r>
      <w:r w:rsidRPr="001C41FF">
        <w:rPr>
          <w:rFonts w:ascii="Arial" w:hAnsi="Arial" w:cs="Arial"/>
          <w:sz w:val="22"/>
          <w:szCs w:val="22"/>
        </w:rPr>
        <w:t xml:space="preserve">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2B27CC6B" w14:textId="77777777" w:rsidR="00ED40C9" w:rsidRPr="007865E3" w:rsidRDefault="00ED40C9" w:rsidP="00C44FA0">
      <w:pPr>
        <w:numPr>
          <w:ilvl w:val="0"/>
          <w:numId w:val="9"/>
        </w:numPr>
        <w:spacing w:line="271" w:lineRule="auto"/>
        <w:contextualSpacing/>
        <w:jc w:val="both"/>
        <w:rPr>
          <w:rFonts w:ascii="Arial" w:hAnsi="Arial" w:cs="Arial"/>
          <w:sz w:val="22"/>
          <w:szCs w:val="22"/>
        </w:rPr>
      </w:pPr>
      <w:r w:rsidRPr="007865E3">
        <w:rPr>
          <w:rFonts w:ascii="Arial" w:hAnsi="Arial" w:cs="Arial"/>
          <w:sz w:val="22"/>
          <w:szCs w:val="22"/>
        </w:rPr>
        <w:t xml:space="preserve">Poświadczenia zgodności cyfrowego odwzorowania z dokumentem w postaci papierowej, o którym mowa w </w:t>
      </w:r>
      <w:r w:rsidR="004C3991">
        <w:rPr>
          <w:rFonts w:ascii="Arial" w:hAnsi="Arial" w:cs="Arial"/>
          <w:sz w:val="22"/>
          <w:szCs w:val="22"/>
        </w:rPr>
        <w:t>pkt</w:t>
      </w:r>
      <w:r w:rsidRPr="007865E3">
        <w:rPr>
          <w:rFonts w:ascii="Arial" w:hAnsi="Arial" w:cs="Arial"/>
          <w:sz w:val="22"/>
          <w:szCs w:val="22"/>
        </w:rPr>
        <w:t>. 6,</w:t>
      </w:r>
      <w:r w:rsidRPr="007865E3">
        <w:rPr>
          <w:rFonts w:ascii="Arial" w:hAnsi="Arial" w:cs="Arial"/>
          <w:color w:val="FF0000"/>
          <w:sz w:val="22"/>
          <w:szCs w:val="22"/>
        </w:rPr>
        <w:t xml:space="preserve"> </w:t>
      </w:r>
      <w:r w:rsidRPr="007865E3">
        <w:rPr>
          <w:rFonts w:ascii="Arial" w:hAnsi="Arial" w:cs="Arial"/>
          <w:sz w:val="22"/>
          <w:szCs w:val="22"/>
        </w:rPr>
        <w:t>dokonuje w przypadku:</w:t>
      </w:r>
    </w:p>
    <w:p w14:paraId="30DA000F" w14:textId="77777777" w:rsidR="00B246A4" w:rsidRDefault="00ED40C9" w:rsidP="00C44FA0">
      <w:pPr>
        <w:pStyle w:val="Akapitzlist"/>
        <w:numPr>
          <w:ilvl w:val="0"/>
          <w:numId w:val="30"/>
        </w:numPr>
        <w:spacing w:line="271" w:lineRule="auto"/>
        <w:ind w:left="1134" w:hanging="283"/>
        <w:jc w:val="both"/>
        <w:rPr>
          <w:rFonts w:ascii="Arial" w:hAnsi="Arial" w:cs="Arial"/>
          <w:sz w:val="22"/>
          <w:szCs w:val="22"/>
        </w:rPr>
      </w:pPr>
      <w:r w:rsidRPr="00B246A4">
        <w:rPr>
          <w:rFonts w:ascii="Arial" w:hAnsi="Arial" w:cs="Arial"/>
          <w:sz w:val="22"/>
          <w:szCs w:val="22"/>
        </w:rPr>
        <w:t>podmiotowych środków dowodowych oraz dokumentów potwierdzających umocowanie do reprezentowania – odpowiednio wykonawca, wykonawca wspólnie ubiegający się o udzielenie zamówienia, podmiot udostępniający zasoby lub podwykonawca, w zakresie podm</w:t>
      </w:r>
      <w:r w:rsidR="00B246A4">
        <w:rPr>
          <w:rFonts w:ascii="Arial" w:hAnsi="Arial" w:cs="Arial"/>
          <w:sz w:val="22"/>
          <w:szCs w:val="22"/>
        </w:rPr>
        <w:t>iotowych środków dowodowych lub </w:t>
      </w:r>
      <w:r w:rsidRPr="00B246A4">
        <w:rPr>
          <w:rFonts w:ascii="Arial" w:hAnsi="Arial" w:cs="Arial"/>
          <w:sz w:val="22"/>
          <w:szCs w:val="22"/>
        </w:rPr>
        <w:t>dokumentów potwierdzających umocowanie do reprezentowania, które każdego z nich dotyczą;</w:t>
      </w:r>
    </w:p>
    <w:p w14:paraId="36411B76" w14:textId="77777777" w:rsidR="00ED40C9" w:rsidRPr="00B246A4" w:rsidRDefault="00ED40C9" w:rsidP="00C44FA0">
      <w:pPr>
        <w:pStyle w:val="Akapitzlist"/>
        <w:numPr>
          <w:ilvl w:val="0"/>
          <w:numId w:val="30"/>
        </w:numPr>
        <w:spacing w:line="271" w:lineRule="auto"/>
        <w:ind w:left="1134" w:hanging="283"/>
        <w:jc w:val="both"/>
        <w:rPr>
          <w:rFonts w:ascii="Arial" w:hAnsi="Arial" w:cs="Arial"/>
          <w:sz w:val="22"/>
          <w:szCs w:val="22"/>
        </w:rPr>
      </w:pPr>
      <w:r w:rsidRPr="00B246A4">
        <w:rPr>
          <w:rFonts w:ascii="Arial" w:hAnsi="Arial" w:cs="Arial"/>
          <w:sz w:val="22"/>
          <w:szCs w:val="22"/>
        </w:rPr>
        <w:lastRenderedPageBreak/>
        <w:t>innych dokumentów – odpowiednio wykonawca lub wykonawca wspólnie ubiegający się o udzielenie zamówienia, w zakresie dokumentów, które każdego z nich dotyczą.</w:t>
      </w:r>
    </w:p>
    <w:p w14:paraId="7AC759CD" w14:textId="77777777" w:rsidR="00ED40C9" w:rsidRPr="008D5E71" w:rsidRDefault="00ED40C9" w:rsidP="00C44FA0">
      <w:pPr>
        <w:numPr>
          <w:ilvl w:val="0"/>
          <w:numId w:val="9"/>
        </w:numPr>
        <w:spacing w:line="271" w:lineRule="auto"/>
        <w:contextualSpacing/>
        <w:jc w:val="both"/>
        <w:rPr>
          <w:rFonts w:ascii="Arial" w:hAnsi="Arial" w:cs="Arial"/>
          <w:sz w:val="22"/>
          <w:szCs w:val="22"/>
        </w:rPr>
      </w:pPr>
      <w:r w:rsidRPr="001C342E">
        <w:rPr>
          <w:rFonts w:ascii="Arial" w:hAnsi="Arial" w:cs="Arial"/>
          <w:sz w:val="22"/>
          <w:szCs w:val="22"/>
        </w:rPr>
        <w:t xml:space="preserve">Poświadczenia zgodności cyfrowego odwzorowania z dokumentem w postaci papierowej, o którym mowa w </w:t>
      </w:r>
      <w:r w:rsidR="004C3991">
        <w:rPr>
          <w:rFonts w:ascii="Arial" w:hAnsi="Arial" w:cs="Arial"/>
          <w:sz w:val="22"/>
          <w:szCs w:val="22"/>
        </w:rPr>
        <w:t>pkt</w:t>
      </w:r>
      <w:r w:rsidRPr="001C342E">
        <w:rPr>
          <w:rFonts w:ascii="Arial" w:hAnsi="Arial" w:cs="Arial"/>
          <w:sz w:val="22"/>
          <w:szCs w:val="22"/>
        </w:rPr>
        <w:t>. 6</w:t>
      </w:r>
      <w:r w:rsidRPr="008D5E71">
        <w:rPr>
          <w:rFonts w:ascii="Arial" w:hAnsi="Arial" w:cs="Arial"/>
          <w:sz w:val="22"/>
          <w:szCs w:val="22"/>
        </w:rPr>
        <w:t>, może dokonać również notariusz.</w:t>
      </w:r>
      <w:r w:rsidRPr="008D5E71">
        <w:t xml:space="preserve"> </w:t>
      </w:r>
      <w:r w:rsidRPr="008D5E71">
        <w:rPr>
          <w:rFonts w:ascii="Arial" w:hAnsi="Arial" w:cs="Arial"/>
          <w:sz w:val="22"/>
          <w:szCs w:val="22"/>
        </w:rPr>
        <w:t>Elektroniczne poświadczenie zgodności odpisu, wyciągu lub kopii z okazanym dokumentem notariusz opatruje kwalifikowanym podpisem elektronicznym.</w:t>
      </w:r>
    </w:p>
    <w:p w14:paraId="4CCD08CE" w14:textId="77777777" w:rsidR="00ED40C9" w:rsidRPr="00257B85" w:rsidRDefault="00ED40C9" w:rsidP="00C44FA0">
      <w:pPr>
        <w:numPr>
          <w:ilvl w:val="0"/>
          <w:numId w:val="9"/>
        </w:numPr>
        <w:spacing w:line="271" w:lineRule="auto"/>
        <w:contextualSpacing/>
        <w:jc w:val="both"/>
        <w:rPr>
          <w:rFonts w:ascii="Arial" w:hAnsi="Arial" w:cs="Arial"/>
          <w:sz w:val="22"/>
          <w:szCs w:val="22"/>
        </w:rPr>
      </w:pPr>
      <w:r w:rsidRPr="00257B85">
        <w:rPr>
          <w:rFonts w:ascii="Arial" w:hAnsi="Arial" w:cs="Arial"/>
          <w:sz w:val="22"/>
          <w:szCs w:val="22"/>
        </w:rPr>
        <w:t xml:space="preserve">Przez cyfrowe odwzorowanie, o którym mowa w </w:t>
      </w:r>
      <w:r w:rsidR="004C3991">
        <w:rPr>
          <w:rFonts w:ascii="Arial" w:hAnsi="Arial" w:cs="Arial"/>
          <w:sz w:val="22"/>
          <w:szCs w:val="22"/>
        </w:rPr>
        <w:t>pkt</w:t>
      </w:r>
      <w:r w:rsidRPr="00257B85">
        <w:rPr>
          <w:rFonts w:ascii="Arial" w:hAnsi="Arial" w:cs="Arial"/>
          <w:sz w:val="22"/>
          <w:szCs w:val="22"/>
        </w:rPr>
        <w:t xml:space="preserve">. </w:t>
      </w:r>
      <w:r>
        <w:rPr>
          <w:rFonts w:ascii="Arial" w:hAnsi="Arial" w:cs="Arial"/>
          <w:sz w:val="22"/>
          <w:szCs w:val="22"/>
        </w:rPr>
        <w:t>6-8</w:t>
      </w:r>
      <w:r w:rsidRPr="00257B85">
        <w:rPr>
          <w:rFonts w:ascii="Arial" w:hAnsi="Arial" w:cs="Arial"/>
          <w:sz w:val="22"/>
          <w:szCs w:val="22"/>
        </w:rPr>
        <w:t>, należy rozumieć dokument elektroniczny będący kopią elektroniczną treści zapisanej w postaci papierowej, umożliwiający zapoznanie się z tą treścią i jej zrozumienie, bez konieczności bezpośredniego dostępu do oryginału.</w:t>
      </w:r>
    </w:p>
    <w:p w14:paraId="70D7A013" w14:textId="77777777" w:rsidR="00ED40C9" w:rsidRPr="00041E8E" w:rsidRDefault="00ED40C9" w:rsidP="00C44FA0">
      <w:pPr>
        <w:numPr>
          <w:ilvl w:val="0"/>
          <w:numId w:val="9"/>
        </w:numPr>
        <w:spacing w:line="271" w:lineRule="auto"/>
        <w:contextualSpacing/>
        <w:jc w:val="both"/>
        <w:rPr>
          <w:rFonts w:ascii="Arial" w:hAnsi="Arial" w:cs="Arial"/>
          <w:sz w:val="22"/>
          <w:szCs w:val="22"/>
        </w:rPr>
      </w:pPr>
      <w:r w:rsidRPr="00041E8E">
        <w:rPr>
          <w:rFonts w:ascii="Arial" w:hAnsi="Arial" w:cs="Arial"/>
          <w:sz w:val="22"/>
          <w:szCs w:val="22"/>
        </w:rPr>
        <w:t>Wykonawca składa ofertę zgodnie z wymaganiami i treścią SWZ. Dokumenty, dla których Zamawiający określił wzory w formie formularzy załączonych do niniejszej SWZ, winny być wypełnione zgodnie z tymi wzorami, co do treści oraz opisu kolumn i wierszy. Wzory te stanowią minimalny katalog wymaganych informacji – wykonawca winien podać wszystkie niezbędne informacje pozwalające na ocenę jego oferty.</w:t>
      </w:r>
    </w:p>
    <w:p w14:paraId="1B24DF8F" w14:textId="77777777" w:rsidR="00ED40C9" w:rsidRPr="00C717B6" w:rsidRDefault="00ED40C9" w:rsidP="00C44FA0">
      <w:pPr>
        <w:numPr>
          <w:ilvl w:val="0"/>
          <w:numId w:val="9"/>
        </w:numPr>
        <w:spacing w:line="271" w:lineRule="auto"/>
        <w:contextualSpacing/>
        <w:jc w:val="both"/>
        <w:rPr>
          <w:rFonts w:ascii="Arial" w:hAnsi="Arial" w:cs="Arial"/>
          <w:sz w:val="22"/>
          <w:szCs w:val="22"/>
        </w:rPr>
      </w:pPr>
      <w:r w:rsidRPr="00C717B6">
        <w:rPr>
          <w:rFonts w:ascii="Arial" w:hAnsi="Arial" w:cs="Arial"/>
          <w:sz w:val="22"/>
          <w:szCs w:val="22"/>
        </w:rPr>
        <w:t xml:space="preserve">W przypadku, gdy informacje wskazane w formularzu nie dotyczą Wykonawcy należy wpisać „nie dotyczy” w odpowiednią rubrykę formularza, pominąć lub wykreślić. </w:t>
      </w:r>
    </w:p>
    <w:p w14:paraId="70A11EBA" w14:textId="4AF250D5" w:rsidR="00ED40C9" w:rsidRPr="00F72CAA" w:rsidRDefault="00ED40C9" w:rsidP="00C44FA0">
      <w:pPr>
        <w:numPr>
          <w:ilvl w:val="0"/>
          <w:numId w:val="9"/>
        </w:numPr>
        <w:spacing w:line="271" w:lineRule="auto"/>
        <w:contextualSpacing/>
        <w:jc w:val="both"/>
        <w:rPr>
          <w:rFonts w:ascii="Arial" w:hAnsi="Arial" w:cs="Arial"/>
          <w:sz w:val="22"/>
          <w:szCs w:val="22"/>
        </w:rPr>
      </w:pPr>
      <w:r w:rsidRPr="00F72CAA">
        <w:rPr>
          <w:rFonts w:ascii="Arial" w:hAnsi="Arial" w:cs="Arial"/>
          <w:sz w:val="22"/>
          <w:szCs w:val="22"/>
        </w:rPr>
        <w:t xml:space="preserve">Zgodnie z art. 18 ust. 3 ustawy Pzp, </w:t>
      </w:r>
      <w:r w:rsidRPr="0020470B">
        <w:rPr>
          <w:rFonts w:ascii="Arial" w:hAnsi="Arial" w:cs="Arial"/>
          <w:b/>
          <w:bCs/>
          <w:sz w:val="22"/>
          <w:szCs w:val="22"/>
        </w:rPr>
        <w:t>Zamawiający nie ujawni informacji stanowiących tajemnicę przedsiębiorstwa</w:t>
      </w:r>
      <w:r w:rsidRPr="00F72CAA">
        <w:rPr>
          <w:rFonts w:ascii="Arial" w:hAnsi="Arial" w:cs="Arial"/>
          <w:sz w:val="22"/>
          <w:szCs w:val="22"/>
        </w:rPr>
        <w:t xml:space="preserve"> w rozumieniu ustawy z dnia </w:t>
      </w:r>
      <w:r w:rsidR="00DC0D2C">
        <w:rPr>
          <w:rFonts w:ascii="Arial" w:hAnsi="Arial" w:cs="Arial"/>
          <w:sz w:val="22"/>
          <w:szCs w:val="22"/>
        </w:rPr>
        <w:t>16.04.1993</w:t>
      </w:r>
      <w:r w:rsidR="00B246A4" w:rsidRPr="00F72CAA">
        <w:rPr>
          <w:rFonts w:ascii="Arial" w:hAnsi="Arial" w:cs="Arial"/>
          <w:sz w:val="22"/>
          <w:szCs w:val="22"/>
        </w:rPr>
        <w:t xml:space="preserve"> r</w:t>
      </w:r>
      <w:r w:rsidRPr="00F72CAA">
        <w:rPr>
          <w:rFonts w:ascii="Arial" w:hAnsi="Arial" w:cs="Arial"/>
          <w:sz w:val="22"/>
          <w:szCs w:val="22"/>
        </w:rPr>
        <w:t>. o zwalczaniu nieuczciwej konkurencji</w:t>
      </w:r>
      <w:r w:rsidR="00DC0D2C">
        <w:rPr>
          <w:rFonts w:ascii="Arial" w:hAnsi="Arial" w:cs="Arial"/>
          <w:sz w:val="22"/>
          <w:szCs w:val="22"/>
        </w:rPr>
        <w:t xml:space="preserve"> (Dz. U. z 202</w:t>
      </w:r>
      <w:r w:rsidR="006C4340">
        <w:rPr>
          <w:rFonts w:ascii="Arial" w:hAnsi="Arial" w:cs="Arial"/>
          <w:sz w:val="22"/>
          <w:szCs w:val="22"/>
        </w:rPr>
        <w:t>6</w:t>
      </w:r>
      <w:r w:rsidR="003D5F48">
        <w:rPr>
          <w:rFonts w:ascii="Arial" w:hAnsi="Arial" w:cs="Arial"/>
          <w:sz w:val="22"/>
          <w:szCs w:val="22"/>
        </w:rPr>
        <w:t>r.,</w:t>
      </w:r>
      <w:r w:rsidR="00DC0D2C">
        <w:rPr>
          <w:rFonts w:ascii="Arial" w:hAnsi="Arial" w:cs="Arial"/>
          <w:sz w:val="22"/>
          <w:szCs w:val="22"/>
        </w:rPr>
        <w:t xml:space="preserve"> poz. </w:t>
      </w:r>
      <w:r w:rsidR="006C4340">
        <w:rPr>
          <w:rFonts w:ascii="Arial" w:hAnsi="Arial" w:cs="Arial"/>
          <w:sz w:val="22"/>
          <w:szCs w:val="22"/>
        </w:rPr>
        <w:t>85</w:t>
      </w:r>
      <w:r w:rsidR="004C3991">
        <w:rPr>
          <w:rFonts w:ascii="Arial" w:hAnsi="Arial" w:cs="Arial"/>
          <w:sz w:val="22"/>
          <w:szCs w:val="22"/>
        </w:rPr>
        <w:t xml:space="preserve"> z póżn. zm.</w:t>
      </w:r>
      <w:r w:rsidR="00DC0D2C">
        <w:rPr>
          <w:rFonts w:ascii="Arial" w:hAnsi="Arial" w:cs="Arial"/>
          <w:sz w:val="22"/>
          <w:szCs w:val="22"/>
        </w:rPr>
        <w:t>)</w:t>
      </w:r>
      <w:r w:rsidR="000F0E4D">
        <w:rPr>
          <w:rFonts w:ascii="Arial" w:hAnsi="Arial" w:cs="Arial"/>
          <w:sz w:val="22"/>
          <w:szCs w:val="22"/>
        </w:rPr>
        <w:t>, jeżeli wykonawca</w:t>
      </w:r>
      <w:r w:rsidRPr="0020470B">
        <w:rPr>
          <w:rFonts w:ascii="Arial" w:hAnsi="Arial" w:cs="Arial"/>
          <w:sz w:val="22"/>
          <w:szCs w:val="22"/>
        </w:rPr>
        <w:t xml:space="preserve"> wraz z przekazaniem takich informacji, zastrzegł, że nie mogą być one udostępniane oraz wykazał, że zastrzeżone informacje stanowią tajemnicę przedsiębiorstwa. Wykonawca nie</w:t>
      </w:r>
      <w:r w:rsidRPr="00F72CAA">
        <w:rPr>
          <w:rFonts w:ascii="Arial" w:hAnsi="Arial" w:cs="Arial"/>
          <w:sz w:val="22"/>
          <w:szCs w:val="22"/>
        </w:rPr>
        <w:t xml:space="preserve"> może zastrzec informacji, o których mowa w art. 222 ust. 5 ustawy Pzp. </w:t>
      </w:r>
    </w:p>
    <w:p w14:paraId="7024C518" w14:textId="61090DCF" w:rsidR="00616656" w:rsidRPr="00594130" w:rsidRDefault="00616656" w:rsidP="00C44FA0">
      <w:pPr>
        <w:numPr>
          <w:ilvl w:val="0"/>
          <w:numId w:val="9"/>
        </w:numPr>
        <w:pBdr>
          <w:top w:val="nil"/>
          <w:left w:val="nil"/>
          <w:bottom w:val="nil"/>
          <w:right w:val="nil"/>
          <w:between w:val="nil"/>
        </w:pBdr>
        <w:spacing w:line="276" w:lineRule="auto"/>
        <w:jc w:val="both"/>
        <w:rPr>
          <w:rFonts w:ascii="Arial" w:hAnsi="Arial" w:cs="Arial"/>
          <w:sz w:val="22"/>
          <w:szCs w:val="22"/>
        </w:rPr>
      </w:pPr>
      <w:r w:rsidRPr="00594130">
        <w:rPr>
          <w:rFonts w:ascii="Arial" w:hAnsi="Arial" w:cs="Arial"/>
          <w:sz w:val="22"/>
          <w:szCs w:val="22"/>
        </w:rPr>
        <w:t>Wykonawca zobowiązany jest nie później niż w terminie przekazania informacji zastrzec, że przekazywane informacje stanowią tajemnicę przedsiębiorstwa, zgodnie z jej definicją w art. 11 ust. 2 ustawy o zwalczaniu nieuczciwej konkurencji</w:t>
      </w:r>
      <w:r w:rsidR="000C4750">
        <w:rPr>
          <w:rFonts w:ascii="Arial" w:hAnsi="Arial" w:cs="Arial"/>
          <w:sz w:val="22"/>
          <w:szCs w:val="22"/>
        </w:rPr>
        <w:t xml:space="preserve"> (Dz. U. z 202</w:t>
      </w:r>
      <w:r w:rsidR="006C4340">
        <w:rPr>
          <w:rFonts w:ascii="Arial" w:hAnsi="Arial" w:cs="Arial"/>
          <w:sz w:val="22"/>
          <w:szCs w:val="22"/>
        </w:rPr>
        <w:t>6</w:t>
      </w:r>
      <w:r w:rsidR="003D5F48">
        <w:rPr>
          <w:rFonts w:ascii="Arial" w:hAnsi="Arial" w:cs="Arial"/>
          <w:sz w:val="22"/>
          <w:szCs w:val="22"/>
        </w:rPr>
        <w:t>r.,</w:t>
      </w:r>
      <w:r w:rsidR="000C4750">
        <w:rPr>
          <w:rFonts w:ascii="Arial" w:hAnsi="Arial" w:cs="Arial"/>
          <w:sz w:val="22"/>
          <w:szCs w:val="22"/>
        </w:rPr>
        <w:t xml:space="preserve"> poz. </w:t>
      </w:r>
      <w:r w:rsidR="006C4340">
        <w:rPr>
          <w:rFonts w:ascii="Arial" w:hAnsi="Arial" w:cs="Arial"/>
          <w:sz w:val="22"/>
          <w:szCs w:val="22"/>
        </w:rPr>
        <w:t>85</w:t>
      </w:r>
      <w:r w:rsidR="004C3991">
        <w:rPr>
          <w:rFonts w:ascii="Arial" w:hAnsi="Arial" w:cs="Arial"/>
          <w:sz w:val="22"/>
          <w:szCs w:val="22"/>
        </w:rPr>
        <w:t xml:space="preserve"> z pó</w:t>
      </w:r>
      <w:r w:rsidR="003C27AD">
        <w:rPr>
          <w:rFonts w:ascii="Arial" w:hAnsi="Arial" w:cs="Arial"/>
          <w:sz w:val="22"/>
          <w:szCs w:val="22"/>
        </w:rPr>
        <w:t>ź</w:t>
      </w:r>
      <w:r w:rsidR="004C3991">
        <w:rPr>
          <w:rFonts w:ascii="Arial" w:hAnsi="Arial" w:cs="Arial"/>
          <w:sz w:val="22"/>
          <w:szCs w:val="22"/>
        </w:rPr>
        <w:t>n. zm</w:t>
      </w:r>
      <w:r w:rsidR="000C4750">
        <w:rPr>
          <w:rFonts w:ascii="Arial" w:hAnsi="Arial" w:cs="Arial"/>
          <w:sz w:val="22"/>
          <w:szCs w:val="22"/>
        </w:rPr>
        <w:t xml:space="preserve">), </w:t>
      </w:r>
      <w:r w:rsidRPr="00594130">
        <w:rPr>
          <w:rFonts w:ascii="Arial" w:hAnsi="Arial" w:cs="Arial"/>
          <w:sz w:val="22"/>
          <w:szCs w:val="22"/>
        </w:rPr>
        <w:t xml:space="preserve">  oraz, że nie mogą być udostępniane, a w złożonym zastrzeżeniu wykazać w szczególności, iż:</w:t>
      </w:r>
    </w:p>
    <w:p w14:paraId="4DAA2FEA" w14:textId="77777777" w:rsidR="00616656" w:rsidRPr="00594130" w:rsidRDefault="00616656" w:rsidP="00C44FA0">
      <w:pPr>
        <w:pStyle w:val="Akapitzlist"/>
        <w:numPr>
          <w:ilvl w:val="0"/>
          <w:numId w:val="34"/>
        </w:numPr>
        <w:pBdr>
          <w:top w:val="nil"/>
          <w:left w:val="nil"/>
          <w:bottom w:val="nil"/>
          <w:right w:val="nil"/>
          <w:between w:val="nil"/>
        </w:pBdr>
        <w:spacing w:line="276" w:lineRule="auto"/>
        <w:jc w:val="both"/>
        <w:rPr>
          <w:rFonts w:ascii="Arial" w:hAnsi="Arial" w:cs="Arial"/>
          <w:sz w:val="22"/>
          <w:szCs w:val="22"/>
        </w:rPr>
      </w:pPr>
      <w:r w:rsidRPr="00594130">
        <w:rPr>
          <w:rFonts w:ascii="Arial" w:hAnsi="Arial" w:cs="Arial"/>
          <w:sz w:val="22"/>
          <w:szCs w:val="22"/>
        </w:rPr>
        <w:t xml:space="preserve">zastrzeżone informacje posiadają dla niego wartość gospodarczą (techniczną, technologiczną, organizacyjną inną), </w:t>
      </w:r>
    </w:p>
    <w:p w14:paraId="14FD0A23" w14:textId="77777777" w:rsidR="00616656" w:rsidRPr="00594130" w:rsidRDefault="00616656" w:rsidP="00C44FA0">
      <w:pPr>
        <w:pStyle w:val="Akapitzlist"/>
        <w:numPr>
          <w:ilvl w:val="0"/>
          <w:numId w:val="34"/>
        </w:numPr>
        <w:pBdr>
          <w:top w:val="nil"/>
          <w:left w:val="nil"/>
          <w:bottom w:val="nil"/>
          <w:right w:val="nil"/>
          <w:between w:val="nil"/>
        </w:pBdr>
        <w:spacing w:line="276" w:lineRule="auto"/>
        <w:jc w:val="both"/>
        <w:rPr>
          <w:rFonts w:ascii="Arial" w:hAnsi="Arial" w:cs="Arial"/>
          <w:sz w:val="22"/>
          <w:szCs w:val="22"/>
        </w:rPr>
      </w:pPr>
      <w:r w:rsidRPr="00594130">
        <w:rPr>
          <w:rFonts w:ascii="Arial" w:hAnsi="Arial" w:cs="Arial"/>
          <w:sz w:val="22"/>
          <w:szCs w:val="22"/>
        </w:rPr>
        <w:t xml:space="preserve">podjął niezbędne działania w celu zachowania ich poufności. </w:t>
      </w:r>
    </w:p>
    <w:p w14:paraId="4A7AAA4B" w14:textId="552BBFA0" w:rsidR="00616656" w:rsidRPr="00594130" w:rsidRDefault="00616656" w:rsidP="00C44FA0">
      <w:pPr>
        <w:numPr>
          <w:ilvl w:val="0"/>
          <w:numId w:val="9"/>
        </w:numPr>
        <w:pBdr>
          <w:top w:val="nil"/>
          <w:left w:val="nil"/>
          <w:bottom w:val="nil"/>
          <w:right w:val="nil"/>
          <w:between w:val="nil"/>
        </w:pBdr>
        <w:spacing w:line="276" w:lineRule="auto"/>
        <w:jc w:val="both"/>
        <w:rPr>
          <w:rFonts w:ascii="Arial" w:hAnsi="Arial" w:cs="Arial"/>
        </w:rPr>
      </w:pPr>
      <w:r w:rsidRPr="00594130">
        <w:rPr>
          <w:rFonts w:ascii="Arial" w:hAnsi="Arial" w:cs="Arial"/>
          <w:sz w:val="22"/>
          <w:szCs w:val="22"/>
        </w:rPr>
        <w:t>Jeżeli oferta zawiera informacje stanowiące tajemnicę przedsiębiorstwa w rozumieniu ustawy z dnia 16 kwietnia 1993 r  o zwalczaniu nieuczciwej konkurencji</w:t>
      </w:r>
      <w:r w:rsidR="008C5AFF">
        <w:rPr>
          <w:rFonts w:ascii="Arial" w:hAnsi="Arial" w:cs="Arial"/>
          <w:sz w:val="22"/>
          <w:szCs w:val="22"/>
        </w:rPr>
        <w:t xml:space="preserve"> (Dz. U. z 202</w:t>
      </w:r>
      <w:r w:rsidR="006C4340">
        <w:rPr>
          <w:rFonts w:ascii="Arial" w:hAnsi="Arial" w:cs="Arial"/>
          <w:sz w:val="22"/>
          <w:szCs w:val="22"/>
        </w:rPr>
        <w:t>6</w:t>
      </w:r>
      <w:r w:rsidR="003D5F48">
        <w:rPr>
          <w:rFonts w:ascii="Arial" w:hAnsi="Arial" w:cs="Arial"/>
          <w:sz w:val="22"/>
          <w:szCs w:val="22"/>
        </w:rPr>
        <w:t>r.,</w:t>
      </w:r>
      <w:r w:rsidR="008C5AFF">
        <w:rPr>
          <w:rFonts w:ascii="Arial" w:hAnsi="Arial" w:cs="Arial"/>
          <w:sz w:val="22"/>
          <w:szCs w:val="22"/>
        </w:rPr>
        <w:t xml:space="preserve"> poz. </w:t>
      </w:r>
      <w:r w:rsidR="006C4340">
        <w:rPr>
          <w:rFonts w:ascii="Arial" w:hAnsi="Arial" w:cs="Arial"/>
          <w:sz w:val="22"/>
          <w:szCs w:val="22"/>
        </w:rPr>
        <w:t>85</w:t>
      </w:r>
      <w:r w:rsidR="004C3991">
        <w:rPr>
          <w:rFonts w:ascii="Arial" w:hAnsi="Arial" w:cs="Arial"/>
          <w:sz w:val="22"/>
          <w:szCs w:val="22"/>
        </w:rPr>
        <w:t xml:space="preserve"> z późn.zm.</w:t>
      </w:r>
      <w:r w:rsidR="008C5AFF">
        <w:rPr>
          <w:rFonts w:ascii="Arial" w:hAnsi="Arial" w:cs="Arial"/>
          <w:sz w:val="22"/>
          <w:szCs w:val="22"/>
        </w:rPr>
        <w:t>)</w:t>
      </w:r>
      <w:r w:rsidRPr="00594130">
        <w:rPr>
          <w:rFonts w:ascii="Arial" w:hAnsi="Arial" w:cs="Arial"/>
          <w:sz w:val="22"/>
          <w:szCs w:val="22"/>
        </w:rPr>
        <w:t>, Wykonawca, w celu zachowania poufności tych informacji, przekazuje je w wydzielonym i odpowiednio oznaczonym pliku. Podczas dodawania załączników do oferty Wykonawca ma możliwość ustawienia ich jako jawne lub niejawne. W razie jednoczesnego wystąpienia w danym dokumencie lub oświadczeniu treści o charakterze jawnym i niejawnym, należy podzielić ten plik na dwa pliki i każdy z nich odpowiednio oznaczyć. Odpowiednie oznaczenie zastrzeżonej treści oferty spoczywa na Wykonawcy.</w:t>
      </w:r>
    </w:p>
    <w:p w14:paraId="5EE3E752" w14:textId="77777777" w:rsidR="00616656" w:rsidRPr="00594130" w:rsidRDefault="00616656" w:rsidP="00616656">
      <w:pPr>
        <w:pBdr>
          <w:top w:val="nil"/>
          <w:left w:val="nil"/>
          <w:bottom w:val="nil"/>
          <w:right w:val="nil"/>
          <w:between w:val="nil"/>
        </w:pBdr>
        <w:spacing w:line="276" w:lineRule="auto"/>
        <w:ind w:left="426"/>
        <w:jc w:val="both"/>
        <w:rPr>
          <w:rFonts w:ascii="Arial" w:hAnsi="Arial" w:cs="Arial"/>
        </w:rPr>
      </w:pPr>
      <w:r w:rsidRPr="00594130">
        <w:rPr>
          <w:rFonts w:ascii="Arial" w:hAnsi="Arial" w:cs="Arial"/>
          <w:sz w:val="22"/>
          <w:szCs w:val="22"/>
          <w:u w:val="single"/>
        </w:rPr>
        <w:t>Wykonawca wraz z przekazaniem informacji o zastrzeżeniu tajemnicy przedsiębiorstwa, zobowiązany jest wykazać, iż zastrzeżone informacje stanowią tajemnicę przedsiębiorstwa, pod rygorem możliwości ich odtajnienia</w:t>
      </w:r>
      <w:r w:rsidRPr="00594130">
        <w:rPr>
          <w:rFonts w:ascii="Arial" w:hAnsi="Arial" w:cs="Arial"/>
          <w:sz w:val="22"/>
          <w:szCs w:val="22"/>
        </w:rPr>
        <w:t>. Jawną część uzasadnienia zastrzeżenia tajemnicy przedsiębiorstwa należy złożyć w odrębnym pliku.</w:t>
      </w:r>
    </w:p>
    <w:p w14:paraId="682E1A17" w14:textId="77777777" w:rsidR="00616656" w:rsidRPr="00594130" w:rsidRDefault="00616656" w:rsidP="00616656">
      <w:pPr>
        <w:pBdr>
          <w:top w:val="nil"/>
          <w:left w:val="nil"/>
          <w:bottom w:val="nil"/>
          <w:right w:val="nil"/>
          <w:between w:val="nil"/>
        </w:pBdr>
        <w:spacing w:line="276" w:lineRule="auto"/>
        <w:ind w:left="360"/>
        <w:jc w:val="both"/>
        <w:rPr>
          <w:rFonts w:ascii="Arial" w:hAnsi="Arial" w:cs="Arial"/>
        </w:rPr>
      </w:pPr>
      <w:r w:rsidRPr="00594130">
        <w:rPr>
          <w:rFonts w:ascii="Arial" w:hAnsi="Arial" w:cs="Arial"/>
          <w:sz w:val="22"/>
          <w:szCs w:val="22"/>
        </w:rPr>
        <w:t xml:space="preserve">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 </w:t>
      </w:r>
    </w:p>
    <w:p w14:paraId="4BABD45F" w14:textId="77777777" w:rsidR="00616656" w:rsidRPr="00594130" w:rsidRDefault="00616656" w:rsidP="00616656">
      <w:pPr>
        <w:pBdr>
          <w:top w:val="nil"/>
          <w:left w:val="nil"/>
          <w:bottom w:val="nil"/>
          <w:right w:val="nil"/>
          <w:between w:val="nil"/>
        </w:pBdr>
        <w:spacing w:line="276" w:lineRule="auto"/>
        <w:ind w:left="360"/>
        <w:jc w:val="both"/>
        <w:rPr>
          <w:rFonts w:ascii="Arial" w:hAnsi="Arial" w:cs="Arial"/>
        </w:rPr>
      </w:pPr>
      <w:r w:rsidRPr="00594130">
        <w:rPr>
          <w:rFonts w:ascii="Arial" w:hAnsi="Arial" w:cs="Arial"/>
          <w:sz w:val="22"/>
          <w:szCs w:val="22"/>
        </w:rPr>
        <w:lastRenderedPageBreak/>
        <w:t>Powyższe regulacje znajdują odpowiednie zastosowanie, w przypadku zastrzeżenia informacji stanowiących tajemnicę przedsiębiorstwa na późniejszym etapie postępowania, w stosunku do oświadczeń i dokumentów składanych po otwarciu ofert.</w:t>
      </w:r>
    </w:p>
    <w:p w14:paraId="19FF2F8F" w14:textId="2F682E61" w:rsidR="00616656" w:rsidRPr="00594130" w:rsidRDefault="00616656" w:rsidP="00C44FA0">
      <w:pPr>
        <w:numPr>
          <w:ilvl w:val="0"/>
          <w:numId w:val="9"/>
        </w:numPr>
        <w:spacing w:line="271" w:lineRule="auto"/>
        <w:contextualSpacing/>
        <w:jc w:val="both"/>
        <w:rPr>
          <w:rFonts w:ascii="Arial" w:hAnsi="Arial" w:cs="Arial"/>
          <w:sz w:val="22"/>
          <w:szCs w:val="22"/>
        </w:rPr>
      </w:pPr>
      <w:r w:rsidRPr="00594130">
        <w:rPr>
          <w:rFonts w:ascii="Arial" w:hAnsi="Arial" w:cs="Arial"/>
          <w:sz w:val="22"/>
          <w:szCs w:val="22"/>
        </w:rPr>
        <w:t>Wykonawca zobowiązany jest wraz z przekazaniem informacji, wykazać spełnienie przesłanek określonych w art. 11 ust. 2 ustawy z dnia 16 kwietnia 1993 r. o zwalczaniu nieuczciwej konkurencji</w:t>
      </w:r>
      <w:r w:rsidR="008C5AFF">
        <w:rPr>
          <w:rFonts w:ascii="Arial" w:hAnsi="Arial" w:cs="Arial"/>
          <w:sz w:val="22"/>
          <w:szCs w:val="22"/>
        </w:rPr>
        <w:t xml:space="preserve"> (Dz. U. z 202</w:t>
      </w:r>
      <w:r w:rsidR="006C4340">
        <w:rPr>
          <w:rFonts w:ascii="Arial" w:hAnsi="Arial" w:cs="Arial"/>
          <w:sz w:val="22"/>
          <w:szCs w:val="22"/>
        </w:rPr>
        <w:t>6</w:t>
      </w:r>
      <w:r w:rsidR="003D5F48">
        <w:rPr>
          <w:rFonts w:ascii="Arial" w:hAnsi="Arial" w:cs="Arial"/>
          <w:sz w:val="22"/>
          <w:szCs w:val="22"/>
        </w:rPr>
        <w:t>r.,</w:t>
      </w:r>
      <w:r w:rsidR="008C5AFF">
        <w:rPr>
          <w:rFonts w:ascii="Arial" w:hAnsi="Arial" w:cs="Arial"/>
          <w:sz w:val="22"/>
          <w:szCs w:val="22"/>
        </w:rPr>
        <w:t xml:space="preserve"> poz. </w:t>
      </w:r>
      <w:r w:rsidR="006C4340">
        <w:rPr>
          <w:rFonts w:ascii="Arial" w:hAnsi="Arial" w:cs="Arial"/>
          <w:sz w:val="22"/>
          <w:szCs w:val="22"/>
        </w:rPr>
        <w:t>85</w:t>
      </w:r>
      <w:r w:rsidR="004C3991">
        <w:rPr>
          <w:rFonts w:ascii="Arial" w:hAnsi="Arial" w:cs="Arial"/>
          <w:sz w:val="22"/>
          <w:szCs w:val="22"/>
        </w:rPr>
        <w:t xml:space="preserve"> z późn. zm.</w:t>
      </w:r>
      <w:r w:rsidR="008C5AFF">
        <w:rPr>
          <w:rFonts w:ascii="Arial" w:hAnsi="Arial" w:cs="Arial"/>
          <w:sz w:val="22"/>
          <w:szCs w:val="22"/>
        </w:rPr>
        <w:t>)</w:t>
      </w:r>
      <w:r w:rsidRPr="00594130">
        <w:rPr>
          <w:rFonts w:ascii="Arial" w:hAnsi="Arial" w:cs="Arial"/>
          <w:sz w:val="22"/>
          <w:szCs w:val="22"/>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p>
    <w:p w14:paraId="6DD03BC4" w14:textId="77777777" w:rsidR="00594130" w:rsidRPr="00594130" w:rsidRDefault="00616656" w:rsidP="00C44FA0">
      <w:pPr>
        <w:numPr>
          <w:ilvl w:val="0"/>
          <w:numId w:val="9"/>
        </w:numPr>
        <w:spacing w:line="271" w:lineRule="auto"/>
        <w:contextualSpacing/>
        <w:jc w:val="both"/>
        <w:rPr>
          <w:rFonts w:ascii="Arial" w:hAnsi="Arial" w:cs="Arial"/>
          <w:sz w:val="22"/>
          <w:szCs w:val="22"/>
        </w:rPr>
      </w:pPr>
      <w:r w:rsidRPr="00594130">
        <w:rPr>
          <w:rFonts w:ascii="Arial" w:hAnsi="Arial" w:cs="Arial"/>
          <w:sz w:val="22"/>
          <w:szCs w:val="22"/>
        </w:rPr>
        <w:t>Dokumenty sporządzone w języku obcym należy składać wraz z tłumaczeniem na język polski.</w:t>
      </w:r>
    </w:p>
    <w:p w14:paraId="6891BE98" w14:textId="77777777" w:rsidR="00594130" w:rsidRPr="009518E9" w:rsidRDefault="00616656" w:rsidP="00C44FA0">
      <w:pPr>
        <w:numPr>
          <w:ilvl w:val="0"/>
          <w:numId w:val="9"/>
        </w:numPr>
        <w:spacing w:line="271" w:lineRule="auto"/>
        <w:contextualSpacing/>
        <w:jc w:val="both"/>
        <w:rPr>
          <w:rFonts w:ascii="Arial" w:hAnsi="Arial" w:cs="Arial"/>
          <w:sz w:val="22"/>
          <w:szCs w:val="22"/>
        </w:rPr>
      </w:pPr>
      <w:r w:rsidRPr="00594130">
        <w:rPr>
          <w:rFonts w:ascii="Arial" w:hAnsi="Arial" w:cs="Arial"/>
          <w:sz w:val="22"/>
          <w:szCs w:val="22"/>
        </w:rPr>
        <w:t>Podmiotowe środki dowodowe oraz inne dokumenty lub oświadczenia, sporządzone w języku obcym przekazuje się wraz z tłumaczeniem na język polski.</w:t>
      </w:r>
    </w:p>
    <w:p w14:paraId="3A49B8BE" w14:textId="77777777" w:rsidR="00ED40C9" w:rsidRPr="00594130" w:rsidRDefault="00FB3BD9" w:rsidP="00C44FA0">
      <w:pPr>
        <w:numPr>
          <w:ilvl w:val="0"/>
          <w:numId w:val="17"/>
        </w:numPr>
        <w:spacing w:line="271" w:lineRule="auto"/>
        <w:ind w:left="426" w:hanging="426"/>
        <w:contextualSpacing/>
        <w:jc w:val="both"/>
        <w:rPr>
          <w:rFonts w:ascii="Arial" w:hAnsi="Arial" w:cs="Arial"/>
          <w:b/>
          <w:bCs/>
          <w:sz w:val="22"/>
          <w:szCs w:val="22"/>
        </w:rPr>
      </w:pPr>
      <w:r w:rsidRPr="00594130">
        <w:rPr>
          <w:rFonts w:ascii="Arial" w:hAnsi="Arial" w:cs="Arial"/>
          <w:b/>
          <w:bCs/>
          <w:sz w:val="22"/>
          <w:szCs w:val="22"/>
        </w:rPr>
        <w:t>ZAWARTOŚĆ OFERTY</w:t>
      </w:r>
      <w:r w:rsidR="00ED40C9" w:rsidRPr="00594130">
        <w:rPr>
          <w:rFonts w:ascii="Arial" w:hAnsi="Arial" w:cs="Arial"/>
          <w:b/>
          <w:bCs/>
          <w:sz w:val="22"/>
          <w:szCs w:val="22"/>
        </w:rPr>
        <w:t>:</w:t>
      </w:r>
    </w:p>
    <w:p w14:paraId="39411D9A" w14:textId="77777777" w:rsidR="00A91AFB" w:rsidRPr="00F72CAA" w:rsidRDefault="00A91AFB" w:rsidP="009430A0">
      <w:pPr>
        <w:spacing w:line="271" w:lineRule="auto"/>
        <w:ind w:left="426"/>
        <w:contextualSpacing/>
        <w:jc w:val="both"/>
        <w:rPr>
          <w:rFonts w:ascii="Arial" w:hAnsi="Arial" w:cs="Arial"/>
          <w:b/>
          <w:bCs/>
          <w:color w:val="C00000"/>
          <w:sz w:val="22"/>
          <w:szCs w:val="22"/>
        </w:rPr>
      </w:pPr>
      <w:r w:rsidRPr="00A91AFB">
        <w:rPr>
          <w:rFonts w:ascii="Arial" w:hAnsi="Arial" w:cs="Arial"/>
          <w:b/>
          <w:bCs/>
          <w:sz w:val="22"/>
          <w:szCs w:val="22"/>
        </w:rPr>
        <w:t xml:space="preserve">Oferta musi </w:t>
      </w:r>
      <w:r w:rsidRPr="009C298A">
        <w:rPr>
          <w:rFonts w:ascii="Arial" w:hAnsi="Arial" w:cs="Arial"/>
          <w:b/>
          <w:bCs/>
          <w:sz w:val="22"/>
          <w:szCs w:val="22"/>
        </w:rPr>
        <w:t>zawierać:</w:t>
      </w:r>
    </w:p>
    <w:p w14:paraId="121968DA" w14:textId="77777777" w:rsidR="00ED40C9" w:rsidRDefault="006B7425" w:rsidP="00C44FA0">
      <w:pPr>
        <w:numPr>
          <w:ilvl w:val="0"/>
          <w:numId w:val="10"/>
        </w:numPr>
        <w:spacing w:line="271" w:lineRule="auto"/>
        <w:ind w:left="993" w:hanging="284"/>
        <w:contextualSpacing/>
        <w:jc w:val="both"/>
        <w:rPr>
          <w:rFonts w:ascii="Arial" w:hAnsi="Arial" w:cs="Arial"/>
          <w:sz w:val="22"/>
          <w:szCs w:val="22"/>
        </w:rPr>
      </w:pPr>
      <w:r>
        <w:rPr>
          <w:rFonts w:ascii="Arial" w:hAnsi="Arial" w:cs="Arial"/>
          <w:b/>
          <w:bCs/>
          <w:sz w:val="22"/>
          <w:szCs w:val="22"/>
        </w:rPr>
        <w:t>FORMULARZ OFERTOWY</w:t>
      </w:r>
      <w:r w:rsidR="00ED40C9" w:rsidRPr="00FB3BD9">
        <w:rPr>
          <w:rFonts w:ascii="Arial" w:hAnsi="Arial" w:cs="Arial"/>
          <w:sz w:val="22"/>
          <w:szCs w:val="22"/>
        </w:rPr>
        <w:t xml:space="preserve"> – sporządzony zgodnie ze wzorem stanowiącym </w:t>
      </w:r>
      <w:r w:rsidR="00ED40C9" w:rsidRPr="00FB3BD9">
        <w:rPr>
          <w:rFonts w:ascii="Arial" w:hAnsi="Arial" w:cs="Arial"/>
          <w:b/>
          <w:sz w:val="22"/>
          <w:szCs w:val="22"/>
        </w:rPr>
        <w:t>Załącznik nr 1</w:t>
      </w:r>
      <w:r w:rsidR="00ED40C9" w:rsidRPr="00FB3BD9">
        <w:rPr>
          <w:rFonts w:ascii="Arial" w:hAnsi="Arial" w:cs="Arial"/>
          <w:sz w:val="22"/>
          <w:szCs w:val="22"/>
        </w:rPr>
        <w:t xml:space="preserve"> do SWZ.</w:t>
      </w:r>
    </w:p>
    <w:p w14:paraId="47383519" w14:textId="054997A2" w:rsidR="009B1422" w:rsidRPr="009B1422" w:rsidRDefault="009B1422" w:rsidP="009B1422">
      <w:pPr>
        <w:numPr>
          <w:ilvl w:val="0"/>
          <w:numId w:val="10"/>
        </w:numPr>
        <w:spacing w:line="271" w:lineRule="auto"/>
        <w:ind w:left="993" w:hanging="284"/>
        <w:contextualSpacing/>
        <w:jc w:val="both"/>
        <w:rPr>
          <w:rFonts w:ascii="Arial" w:hAnsi="Arial" w:cs="Arial"/>
          <w:sz w:val="22"/>
          <w:szCs w:val="22"/>
        </w:rPr>
      </w:pPr>
      <w:r>
        <w:rPr>
          <w:rFonts w:ascii="Arial" w:hAnsi="Arial" w:cs="Arial"/>
          <w:b/>
          <w:bCs/>
          <w:sz w:val="22"/>
          <w:szCs w:val="22"/>
        </w:rPr>
        <w:t xml:space="preserve">FORMULARZ CENOWY </w:t>
      </w:r>
      <w:r w:rsidRPr="00FB3BD9">
        <w:rPr>
          <w:rFonts w:ascii="Arial" w:hAnsi="Arial" w:cs="Arial"/>
          <w:sz w:val="22"/>
          <w:szCs w:val="22"/>
        </w:rPr>
        <w:t xml:space="preserve">– sporządzony zgodnie ze wzorem stanowiącym </w:t>
      </w:r>
      <w:r w:rsidRPr="00FB3BD9">
        <w:rPr>
          <w:rFonts w:ascii="Arial" w:hAnsi="Arial" w:cs="Arial"/>
          <w:b/>
          <w:sz w:val="22"/>
          <w:szCs w:val="22"/>
        </w:rPr>
        <w:t>Załącznik nr 1</w:t>
      </w:r>
      <w:r>
        <w:rPr>
          <w:rFonts w:ascii="Arial" w:hAnsi="Arial" w:cs="Arial"/>
          <w:b/>
          <w:sz w:val="22"/>
          <w:szCs w:val="22"/>
        </w:rPr>
        <w:t>a</w:t>
      </w:r>
      <w:r w:rsidRPr="00FB3BD9">
        <w:rPr>
          <w:rFonts w:ascii="Arial" w:hAnsi="Arial" w:cs="Arial"/>
          <w:sz w:val="22"/>
          <w:szCs w:val="22"/>
        </w:rPr>
        <w:t xml:space="preserve"> do SWZ</w:t>
      </w:r>
      <w:r>
        <w:rPr>
          <w:rFonts w:ascii="Arial" w:hAnsi="Arial" w:cs="Arial"/>
          <w:sz w:val="22"/>
          <w:szCs w:val="22"/>
        </w:rPr>
        <w:t>.</w:t>
      </w:r>
    </w:p>
    <w:p w14:paraId="46534607" w14:textId="77777777" w:rsidR="00A91AFB" w:rsidRPr="00AA4ED4" w:rsidRDefault="00A91AFB" w:rsidP="009430A0">
      <w:pPr>
        <w:tabs>
          <w:tab w:val="left" w:pos="284"/>
        </w:tabs>
        <w:autoSpaceDE w:val="0"/>
        <w:autoSpaceDN w:val="0"/>
        <w:adjustRightInd w:val="0"/>
        <w:spacing w:line="271" w:lineRule="auto"/>
        <w:ind w:left="360" w:firstLine="66"/>
        <w:jc w:val="both"/>
        <w:rPr>
          <w:rFonts w:ascii="Arial" w:hAnsi="Arial" w:cs="Arial"/>
          <w:b/>
          <w:sz w:val="22"/>
          <w:u w:val="single"/>
          <w:lang w:eastAsia="pl-PL"/>
        </w:rPr>
      </w:pPr>
      <w:r w:rsidRPr="00AA4ED4">
        <w:rPr>
          <w:rFonts w:ascii="Arial" w:hAnsi="Arial" w:cs="Arial"/>
          <w:b/>
          <w:color w:val="000000"/>
          <w:sz w:val="22"/>
        </w:rPr>
        <w:t>Wraz z ofertą wykonawca jest zobowiązany złożyć:</w:t>
      </w:r>
    </w:p>
    <w:p w14:paraId="03B24FE4" w14:textId="77777777" w:rsidR="00ED40C9" w:rsidRPr="006E0E96" w:rsidRDefault="00ED40C9" w:rsidP="009F03F7">
      <w:pPr>
        <w:pStyle w:val="Akapitzlist"/>
        <w:numPr>
          <w:ilvl w:val="1"/>
          <w:numId w:val="42"/>
        </w:numPr>
        <w:spacing w:line="271" w:lineRule="auto"/>
        <w:ind w:left="993" w:hanging="284"/>
        <w:jc w:val="both"/>
        <w:rPr>
          <w:rFonts w:ascii="Arial" w:hAnsi="Arial" w:cs="Arial"/>
          <w:sz w:val="22"/>
          <w:szCs w:val="22"/>
        </w:rPr>
      </w:pPr>
      <w:r w:rsidRPr="006E0E96">
        <w:rPr>
          <w:rFonts w:ascii="Arial" w:hAnsi="Arial" w:cs="Arial"/>
          <w:b/>
          <w:bCs/>
          <w:sz w:val="22"/>
          <w:szCs w:val="22"/>
        </w:rPr>
        <w:t>PEŁNOMOCNICTWO LUB INNY DOKUMENT POTWIERDZAJĄCY UMOCOWANIE DO REPREZENTOWANIA WYKONAWCY</w:t>
      </w:r>
      <w:r w:rsidRPr="006E0E96">
        <w:rPr>
          <w:rFonts w:ascii="Arial" w:hAnsi="Arial" w:cs="Arial"/>
          <w:sz w:val="22"/>
          <w:szCs w:val="22"/>
        </w:rPr>
        <w:t>, jeżeli w imieniu wykonawcy działa osoba, której umocowanie do je</w:t>
      </w:r>
      <w:r w:rsidR="00FB3BD9" w:rsidRPr="006E0E96">
        <w:rPr>
          <w:rFonts w:ascii="Arial" w:hAnsi="Arial" w:cs="Arial"/>
          <w:sz w:val="22"/>
          <w:szCs w:val="22"/>
        </w:rPr>
        <w:t>go reprezentowania nie wynika z </w:t>
      </w:r>
      <w:r w:rsidRPr="006E0E96">
        <w:rPr>
          <w:rFonts w:ascii="Arial" w:hAnsi="Arial" w:cs="Arial"/>
          <w:sz w:val="22"/>
          <w:szCs w:val="22"/>
        </w:rPr>
        <w:t>dokumentów</w:t>
      </w:r>
      <w:r w:rsidRPr="0008429C">
        <w:t xml:space="preserve"> </w:t>
      </w:r>
      <w:r w:rsidRPr="006E0E96">
        <w:rPr>
          <w:rFonts w:ascii="Arial" w:hAnsi="Arial" w:cs="Arial"/>
          <w:sz w:val="22"/>
          <w:szCs w:val="22"/>
        </w:rPr>
        <w:t xml:space="preserve">potwierdzających uprawnienie do występowania w obrocie prawnym. </w:t>
      </w:r>
    </w:p>
    <w:p w14:paraId="6BC25661" w14:textId="3A65596D" w:rsidR="00FB3573" w:rsidRDefault="00ED40C9" w:rsidP="008556E3">
      <w:pPr>
        <w:spacing w:line="271" w:lineRule="auto"/>
        <w:ind w:left="993"/>
        <w:contextualSpacing/>
        <w:jc w:val="both"/>
        <w:rPr>
          <w:rFonts w:ascii="Arial" w:hAnsi="Arial" w:cs="Arial"/>
          <w:i/>
          <w:sz w:val="22"/>
          <w:szCs w:val="22"/>
        </w:rPr>
      </w:pPr>
      <w:r w:rsidRPr="00041E8E">
        <w:rPr>
          <w:rFonts w:ascii="Arial" w:hAnsi="Arial" w:cs="Arial"/>
          <w:sz w:val="22"/>
          <w:szCs w:val="22"/>
        </w:rPr>
        <w:t xml:space="preserve">Przepis </w:t>
      </w:r>
      <w:r w:rsidR="008C5AFF">
        <w:rPr>
          <w:rFonts w:ascii="Arial" w:hAnsi="Arial" w:cs="Arial"/>
          <w:sz w:val="22"/>
          <w:szCs w:val="22"/>
        </w:rPr>
        <w:t>dotyczy</w:t>
      </w:r>
      <w:r w:rsidRPr="00041E8E">
        <w:rPr>
          <w:rFonts w:ascii="Arial" w:hAnsi="Arial" w:cs="Arial"/>
          <w:sz w:val="22"/>
          <w:szCs w:val="22"/>
        </w:rPr>
        <w:t xml:space="preserve"> odpowiednio do osoby działającej w imieniu wykonawców wspólnie ubiegających się o ud</w:t>
      </w:r>
      <w:r w:rsidR="009430A0">
        <w:rPr>
          <w:rFonts w:ascii="Arial" w:hAnsi="Arial" w:cs="Arial"/>
          <w:sz w:val="22"/>
          <w:szCs w:val="22"/>
        </w:rPr>
        <w:t>zielenie zamówienia publicznego</w:t>
      </w:r>
      <w:r w:rsidR="000A2FC6">
        <w:rPr>
          <w:rFonts w:ascii="Arial" w:hAnsi="Arial" w:cs="Arial"/>
          <w:i/>
          <w:sz w:val="22"/>
          <w:szCs w:val="22"/>
        </w:rPr>
        <w:t>;</w:t>
      </w:r>
    </w:p>
    <w:p w14:paraId="1978A55A" w14:textId="77777777" w:rsidR="00865850" w:rsidRPr="009430A0" w:rsidRDefault="00865850" w:rsidP="006E0E96">
      <w:pPr>
        <w:spacing w:line="271" w:lineRule="auto"/>
        <w:contextualSpacing/>
        <w:jc w:val="both"/>
        <w:rPr>
          <w:rFonts w:ascii="Arial" w:hAnsi="Arial" w:cs="Arial"/>
          <w:sz w:val="22"/>
          <w:szCs w:val="22"/>
        </w:rPr>
      </w:pPr>
    </w:p>
    <w:p w14:paraId="446C2691"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XV. Sposób oraz termin składania ofert</w:t>
      </w:r>
    </w:p>
    <w:p w14:paraId="04105D59" w14:textId="77777777" w:rsidR="00323EAB" w:rsidRDefault="00323EAB" w:rsidP="00323EAB">
      <w:pPr>
        <w:pStyle w:val="Akapitzlist"/>
        <w:spacing w:line="271" w:lineRule="auto"/>
        <w:ind w:left="360"/>
        <w:jc w:val="both"/>
        <w:rPr>
          <w:rFonts w:ascii="Arial" w:hAnsi="Arial" w:cs="Arial"/>
          <w:b/>
          <w:bCs/>
          <w:sz w:val="22"/>
          <w:szCs w:val="22"/>
        </w:rPr>
      </w:pPr>
    </w:p>
    <w:p w14:paraId="02D9DC8D" w14:textId="77777777" w:rsidR="008E5617" w:rsidRPr="008E5617" w:rsidRDefault="008E5617" w:rsidP="00C44FA0">
      <w:pPr>
        <w:pStyle w:val="Akapitzlist"/>
        <w:numPr>
          <w:ilvl w:val="0"/>
          <w:numId w:val="11"/>
        </w:numPr>
        <w:spacing w:after="160" w:line="259" w:lineRule="auto"/>
        <w:jc w:val="both"/>
        <w:rPr>
          <w:rFonts w:ascii="Arial" w:hAnsi="Arial" w:cs="Arial"/>
          <w:b/>
          <w:bCs/>
          <w:sz w:val="22"/>
          <w:szCs w:val="22"/>
        </w:rPr>
      </w:pPr>
      <w:r w:rsidRPr="008E5617">
        <w:rPr>
          <w:rFonts w:ascii="Arial" w:hAnsi="Arial" w:cs="Arial"/>
          <w:b/>
          <w:bCs/>
          <w:sz w:val="22"/>
          <w:szCs w:val="22"/>
        </w:rPr>
        <w:t>Sposób składania ofert:</w:t>
      </w:r>
    </w:p>
    <w:p w14:paraId="7AEED00E" w14:textId="77777777" w:rsidR="008E5617" w:rsidRPr="008E5617" w:rsidRDefault="008E5617" w:rsidP="00C44FA0">
      <w:pPr>
        <w:pStyle w:val="Akapitzlist"/>
        <w:numPr>
          <w:ilvl w:val="1"/>
          <w:numId w:val="16"/>
        </w:numPr>
        <w:spacing w:after="160" w:line="259" w:lineRule="auto"/>
        <w:ind w:left="1134" w:hanging="425"/>
        <w:jc w:val="both"/>
        <w:rPr>
          <w:rFonts w:ascii="Arial" w:hAnsi="Arial" w:cs="Arial"/>
          <w:bCs/>
          <w:sz w:val="22"/>
          <w:szCs w:val="22"/>
        </w:rPr>
      </w:pPr>
      <w:r w:rsidRPr="008E5617">
        <w:rPr>
          <w:rFonts w:ascii="Arial" w:hAnsi="Arial" w:cs="Arial"/>
          <w:bCs/>
          <w:sz w:val="22"/>
          <w:szCs w:val="22"/>
        </w:rPr>
        <w:t xml:space="preserve">Wykonawca składa ofertę za pośrednictwem </w:t>
      </w:r>
      <w:r w:rsidRPr="008E5617">
        <w:rPr>
          <w:rFonts w:ascii="Arial" w:hAnsi="Arial" w:cs="Arial"/>
          <w:b/>
          <w:bCs/>
          <w:sz w:val="22"/>
          <w:szCs w:val="22"/>
        </w:rPr>
        <w:t>„Formularza składania oferty”</w:t>
      </w:r>
      <w:r w:rsidRPr="008E5617">
        <w:rPr>
          <w:rFonts w:ascii="Arial" w:hAnsi="Arial" w:cs="Arial"/>
          <w:bCs/>
          <w:sz w:val="22"/>
          <w:szCs w:val="22"/>
        </w:rPr>
        <w:t xml:space="preserve"> dostępnego na </w:t>
      </w:r>
      <w:hyperlink r:id="rId21" w:history="1">
        <w:r w:rsidRPr="008E5617">
          <w:rPr>
            <w:rStyle w:val="Hipercze"/>
            <w:rFonts w:ascii="Arial" w:hAnsi="Arial" w:cs="Arial"/>
            <w:bCs/>
            <w:sz w:val="22"/>
            <w:szCs w:val="22"/>
          </w:rPr>
          <w:t>www.platformazakupowa.pl</w:t>
        </w:r>
      </w:hyperlink>
      <w:r w:rsidRPr="008E5617">
        <w:rPr>
          <w:rFonts w:ascii="Arial" w:hAnsi="Arial" w:cs="Arial"/>
          <w:bCs/>
          <w:sz w:val="22"/>
          <w:szCs w:val="22"/>
        </w:rPr>
        <w:t xml:space="preserve"> w miejscu publikacji ogłoszenia o zamówieniu i SWZ.</w:t>
      </w:r>
    </w:p>
    <w:p w14:paraId="36B0AA31" w14:textId="77777777" w:rsidR="008E5617" w:rsidRPr="008E5617" w:rsidRDefault="008E5617" w:rsidP="00C44FA0">
      <w:pPr>
        <w:pStyle w:val="Akapitzlist"/>
        <w:numPr>
          <w:ilvl w:val="1"/>
          <w:numId w:val="16"/>
        </w:numPr>
        <w:spacing w:after="160" w:line="259" w:lineRule="auto"/>
        <w:ind w:left="1134" w:hanging="425"/>
        <w:jc w:val="both"/>
        <w:rPr>
          <w:rFonts w:ascii="Arial" w:hAnsi="Arial" w:cs="Arial"/>
          <w:bCs/>
          <w:i/>
          <w:sz w:val="22"/>
          <w:szCs w:val="22"/>
        </w:rPr>
      </w:pPr>
      <w:r w:rsidRPr="008E5617">
        <w:rPr>
          <w:rFonts w:ascii="Arial" w:hAnsi="Arial" w:cs="Arial"/>
          <w:bCs/>
          <w:sz w:val="22"/>
          <w:szCs w:val="22"/>
        </w:rPr>
        <w:t xml:space="preserve">Sposób składania oferty, jej wycofania, zmiany jest przedstawiony na stronie </w:t>
      </w:r>
      <w:hyperlink r:id="rId22" w:history="1">
        <w:r w:rsidRPr="008E5617">
          <w:rPr>
            <w:rStyle w:val="Hipercze"/>
            <w:rFonts w:ascii="Arial" w:hAnsi="Arial" w:cs="Arial"/>
            <w:bCs/>
            <w:sz w:val="22"/>
            <w:szCs w:val="22"/>
          </w:rPr>
          <w:t>https://platformazakupowa.pl/strona/45-instrukcje</w:t>
        </w:r>
      </w:hyperlink>
      <w:r w:rsidRPr="008E5617">
        <w:rPr>
          <w:rFonts w:ascii="Arial" w:hAnsi="Arial" w:cs="Arial"/>
          <w:bCs/>
          <w:sz w:val="22"/>
          <w:szCs w:val="22"/>
        </w:rPr>
        <w:t xml:space="preserve"> oznaczonej jako: </w:t>
      </w:r>
      <w:r w:rsidRPr="008E5617">
        <w:rPr>
          <w:rFonts w:ascii="Arial" w:hAnsi="Arial" w:cs="Arial"/>
          <w:b/>
          <w:bCs/>
          <w:i/>
          <w:sz w:val="22"/>
          <w:szCs w:val="22"/>
        </w:rPr>
        <w:t>SKŁADANIE OFERT W POSTĘPOWANIACH</w:t>
      </w:r>
      <w:r w:rsidRPr="008E5617">
        <w:rPr>
          <w:rFonts w:ascii="Arial" w:hAnsi="Arial" w:cs="Arial"/>
          <w:bCs/>
          <w:i/>
          <w:sz w:val="22"/>
          <w:szCs w:val="22"/>
        </w:rPr>
        <w:t>: 1. Instrukcja: Pełna instrukcja tekstowa składania ofert, wysyłania wiadomości w ogłoszeniu o zamówieniu (UE/PL).</w:t>
      </w:r>
    </w:p>
    <w:p w14:paraId="327DE302"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1.3) Zamawiający nie ponosi odpowiedzialności za wszelkiego rodzaju błędy, jakie Wykonawca popełni przy dokonywaniu czynności składania oferty, dokumentów, oświadczeń.</w:t>
      </w:r>
    </w:p>
    <w:p w14:paraId="227A88F6"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1.4) Wykonawca ma prawo złożyć tylko jedną ofertę, zawierającą jedną, jednoznacznie   opisaną propozycję. Złożenie większej liczby ofert spowoduje odrzucenie wszystkich ofert złożonych przez danego Wykonawcę.</w:t>
      </w:r>
    </w:p>
    <w:p w14:paraId="51E518E9" w14:textId="77777777" w:rsidR="008E5617" w:rsidRPr="008E5617" w:rsidRDefault="008E5617" w:rsidP="008E5617">
      <w:pPr>
        <w:pStyle w:val="Akapitzlist"/>
        <w:spacing w:after="160" w:line="259" w:lineRule="auto"/>
        <w:ind w:left="709"/>
        <w:jc w:val="both"/>
        <w:rPr>
          <w:rFonts w:ascii="Arial" w:hAnsi="Arial" w:cs="Arial"/>
          <w:bCs/>
          <w:sz w:val="22"/>
          <w:szCs w:val="22"/>
        </w:rPr>
      </w:pPr>
      <w:r w:rsidRPr="008E5617">
        <w:rPr>
          <w:rFonts w:ascii="Arial" w:hAnsi="Arial" w:cs="Arial"/>
          <w:bCs/>
          <w:sz w:val="22"/>
          <w:szCs w:val="22"/>
        </w:rPr>
        <w:t>1.5) Treść złożonej oferty musi odpowiadać treści SWZ.</w:t>
      </w:r>
    </w:p>
    <w:p w14:paraId="5CF990CA"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1.6) Wykonawca ponosi wszelkie koszty związane z przygotowaniem i złożeniem oferty.</w:t>
      </w:r>
    </w:p>
    <w:p w14:paraId="6D346FAB"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lastRenderedPageBreak/>
        <w:t xml:space="preserve">1.7) Dokumenty elektroniczne, oświadczenia lub elektroniczne kopie dokumentów lub oświadczeń składane są przez Wykonawcę za pośrednictwem platformazakupowa.pl, a w przypadku awarii - za pomocą poczty elektronicznej: </w:t>
      </w:r>
      <w:hyperlink r:id="rId23" w:history="1">
        <w:r w:rsidRPr="008E5617">
          <w:rPr>
            <w:rFonts w:ascii="Arial" w:hAnsi="Arial" w:cs="Arial"/>
            <w:sz w:val="22"/>
            <w:szCs w:val="22"/>
          </w:rPr>
          <w:t>31blt.przetargi@ron.mil.pl</w:t>
        </w:r>
      </w:hyperlink>
      <w:r w:rsidRPr="008E5617">
        <w:rPr>
          <w:rFonts w:ascii="Arial" w:hAnsi="Arial" w:cs="Arial"/>
          <w:bCs/>
          <w:sz w:val="22"/>
          <w:szCs w:val="22"/>
        </w:rPr>
        <w:t xml:space="preserve">.  </w:t>
      </w:r>
    </w:p>
    <w:p w14:paraId="0FACEE9B" w14:textId="77777777" w:rsidR="008E5617" w:rsidRPr="008E5617" w:rsidRDefault="008E5617" w:rsidP="008E5617">
      <w:pPr>
        <w:pStyle w:val="Akapitzlist"/>
        <w:spacing w:after="160" w:line="259" w:lineRule="auto"/>
        <w:ind w:left="1134"/>
        <w:jc w:val="both"/>
        <w:rPr>
          <w:rFonts w:ascii="Arial" w:hAnsi="Arial" w:cs="Arial"/>
          <w:bCs/>
          <w:sz w:val="22"/>
          <w:szCs w:val="22"/>
        </w:rPr>
      </w:pPr>
      <w:r w:rsidRPr="008E5617">
        <w:rPr>
          <w:rFonts w:ascii="Arial" w:hAnsi="Arial" w:cs="Arial"/>
          <w:bCs/>
          <w:sz w:val="22"/>
          <w:szCs w:val="22"/>
        </w:rPr>
        <w:t>Sposób sporządzenia dokumentów elektronicznych, oświadczeń lub elektronicznych kopii dokumentów lub oświadczeń musi być zgodny z wymaganiami rozporządzenia Prezesa Rady Ministrów z dnia 30 grudnia 2020r. w sprawie sporządzania i przekazywania informacji oraz wymagań technicznych dla dokumentów elektronicznych oraz środków komunikacji elektronicznej w postępowaniu o udzielenie zamówienia publicznego lub konkursie</w:t>
      </w:r>
      <w:r w:rsidR="004C3991">
        <w:rPr>
          <w:rFonts w:ascii="Arial" w:hAnsi="Arial" w:cs="Arial"/>
          <w:bCs/>
          <w:sz w:val="22"/>
          <w:szCs w:val="22"/>
        </w:rPr>
        <w:t xml:space="preserve"> (Dz. U. poz. 2452)</w:t>
      </w:r>
      <w:r w:rsidRPr="008E5617">
        <w:rPr>
          <w:rFonts w:ascii="Arial" w:hAnsi="Arial" w:cs="Arial"/>
          <w:bCs/>
          <w:sz w:val="22"/>
          <w:szCs w:val="22"/>
        </w:rPr>
        <w:t>.</w:t>
      </w:r>
    </w:p>
    <w:p w14:paraId="784A70F8" w14:textId="77777777" w:rsidR="008E5617" w:rsidRPr="008E5617" w:rsidRDefault="008E5617" w:rsidP="008E5617">
      <w:pPr>
        <w:pStyle w:val="Akapitzlist"/>
        <w:spacing w:after="160" w:line="259" w:lineRule="auto"/>
        <w:ind w:left="1134" w:hanging="425"/>
        <w:jc w:val="both"/>
        <w:rPr>
          <w:rFonts w:ascii="Arial" w:hAnsi="Arial" w:cs="Arial"/>
          <w:bCs/>
          <w:sz w:val="22"/>
          <w:szCs w:val="22"/>
        </w:rPr>
      </w:pPr>
      <w:r w:rsidRPr="008E5617">
        <w:rPr>
          <w:rFonts w:ascii="Arial" w:hAnsi="Arial" w:cs="Arial"/>
          <w:bCs/>
          <w:sz w:val="22"/>
          <w:szCs w:val="22"/>
        </w:rPr>
        <w:t xml:space="preserve">1.8) Jeżeli Zamawiający lub Wykonawca przekazują oświadczenia, wnioski, zawiadomienia  oraz inne informacje każda ze Stron na żądanie drugiej niezwłocznie potwierdza fakt ich otrzymania. </w:t>
      </w:r>
    </w:p>
    <w:p w14:paraId="5ADCD0EE" w14:textId="77777777" w:rsidR="008E5617" w:rsidRPr="008E5617" w:rsidRDefault="008E5617" w:rsidP="008E5617">
      <w:pPr>
        <w:pStyle w:val="Akapitzlist"/>
        <w:spacing w:after="160" w:line="259" w:lineRule="auto"/>
        <w:ind w:left="0" w:hanging="284"/>
        <w:jc w:val="both"/>
        <w:rPr>
          <w:rFonts w:ascii="Arial" w:hAnsi="Arial" w:cs="Arial"/>
          <w:bCs/>
          <w:sz w:val="22"/>
          <w:szCs w:val="22"/>
        </w:rPr>
      </w:pPr>
    </w:p>
    <w:p w14:paraId="64481798" w14:textId="77777777" w:rsidR="008E5617" w:rsidRPr="008E5617" w:rsidRDefault="008E5617" w:rsidP="00C44FA0">
      <w:pPr>
        <w:pStyle w:val="Akapitzlist"/>
        <w:numPr>
          <w:ilvl w:val="0"/>
          <w:numId w:val="11"/>
        </w:numPr>
        <w:spacing w:after="160" w:line="259" w:lineRule="auto"/>
        <w:jc w:val="both"/>
        <w:rPr>
          <w:rFonts w:ascii="Arial" w:hAnsi="Arial" w:cs="Arial"/>
          <w:b/>
          <w:bCs/>
          <w:sz w:val="22"/>
          <w:szCs w:val="22"/>
        </w:rPr>
      </w:pPr>
      <w:r w:rsidRPr="008E5617">
        <w:rPr>
          <w:rFonts w:ascii="Arial" w:hAnsi="Arial" w:cs="Arial"/>
          <w:b/>
          <w:bCs/>
          <w:sz w:val="22"/>
          <w:szCs w:val="22"/>
        </w:rPr>
        <w:t>Termin składania ofert:</w:t>
      </w:r>
    </w:p>
    <w:p w14:paraId="3CBE19F4" w14:textId="461BDC7E" w:rsidR="008E5617" w:rsidRPr="008E5617" w:rsidRDefault="008E5617" w:rsidP="00C44FA0">
      <w:pPr>
        <w:pStyle w:val="Akapitzlist"/>
        <w:numPr>
          <w:ilvl w:val="1"/>
          <w:numId w:val="18"/>
        </w:numPr>
        <w:spacing w:after="160" w:line="259" w:lineRule="auto"/>
        <w:ind w:left="1134" w:hanging="425"/>
        <w:jc w:val="both"/>
        <w:rPr>
          <w:rFonts w:ascii="Arial" w:hAnsi="Arial" w:cs="Arial"/>
          <w:sz w:val="22"/>
          <w:szCs w:val="22"/>
        </w:rPr>
      </w:pPr>
      <w:r w:rsidRPr="008E5617">
        <w:rPr>
          <w:rFonts w:ascii="Arial" w:hAnsi="Arial" w:cs="Arial"/>
          <w:b/>
          <w:bCs/>
          <w:sz w:val="22"/>
          <w:szCs w:val="22"/>
        </w:rPr>
        <w:t xml:space="preserve"> Ofertę o treści zgodnej z niniejszą SWZ</w:t>
      </w:r>
      <w:r w:rsidRPr="008E5617">
        <w:rPr>
          <w:rFonts w:ascii="Arial" w:hAnsi="Arial" w:cs="Arial"/>
          <w:sz w:val="22"/>
          <w:szCs w:val="22"/>
        </w:rPr>
        <w:t xml:space="preserve"> </w:t>
      </w:r>
      <w:r w:rsidRPr="008E5617">
        <w:rPr>
          <w:rFonts w:ascii="Arial" w:hAnsi="Arial" w:cs="Arial"/>
          <w:b/>
          <w:bCs/>
          <w:sz w:val="22"/>
          <w:szCs w:val="22"/>
        </w:rPr>
        <w:t>należy złożyć w nieprzekraczalnym terminie</w:t>
      </w:r>
      <w:r w:rsidRPr="008E5617">
        <w:rPr>
          <w:rFonts w:ascii="Arial" w:hAnsi="Arial" w:cs="Arial"/>
          <w:sz w:val="22"/>
          <w:szCs w:val="22"/>
        </w:rPr>
        <w:t xml:space="preserve"> do dnia</w:t>
      </w:r>
      <w:r w:rsidRPr="008E5617">
        <w:rPr>
          <w:rFonts w:ascii="Arial" w:hAnsi="Arial" w:cs="Arial"/>
          <w:b/>
          <w:bCs/>
          <w:sz w:val="22"/>
          <w:szCs w:val="22"/>
        </w:rPr>
        <w:t xml:space="preserve"> </w:t>
      </w:r>
      <w:r w:rsidR="00403A61">
        <w:rPr>
          <w:rFonts w:ascii="Arial" w:hAnsi="Arial" w:cs="Arial"/>
          <w:b/>
          <w:bCs/>
          <w:color w:val="0070C0"/>
          <w:sz w:val="22"/>
          <w:szCs w:val="22"/>
        </w:rPr>
        <w:t>2</w:t>
      </w:r>
      <w:r w:rsidR="00A7252D">
        <w:rPr>
          <w:rFonts w:ascii="Arial" w:hAnsi="Arial" w:cs="Arial"/>
          <w:b/>
          <w:bCs/>
          <w:color w:val="0070C0"/>
          <w:sz w:val="22"/>
          <w:szCs w:val="22"/>
        </w:rPr>
        <w:t>5</w:t>
      </w:r>
      <w:r w:rsidR="00403A61">
        <w:rPr>
          <w:rFonts w:ascii="Arial" w:hAnsi="Arial" w:cs="Arial"/>
          <w:b/>
          <w:bCs/>
          <w:color w:val="0070C0"/>
          <w:sz w:val="22"/>
          <w:szCs w:val="22"/>
        </w:rPr>
        <w:t>.05.</w:t>
      </w:r>
      <w:r w:rsidR="00912C3B">
        <w:rPr>
          <w:rFonts w:ascii="Arial" w:hAnsi="Arial" w:cs="Arial"/>
          <w:b/>
          <w:bCs/>
          <w:color w:val="0070C0"/>
          <w:sz w:val="22"/>
          <w:szCs w:val="22"/>
        </w:rPr>
        <w:t>202</w:t>
      </w:r>
      <w:r w:rsidR="00042FA5">
        <w:rPr>
          <w:rFonts w:ascii="Arial" w:hAnsi="Arial" w:cs="Arial"/>
          <w:b/>
          <w:bCs/>
          <w:color w:val="0070C0"/>
          <w:sz w:val="22"/>
          <w:szCs w:val="22"/>
        </w:rPr>
        <w:t>6</w:t>
      </w:r>
      <w:r w:rsidR="004D594E">
        <w:rPr>
          <w:rFonts w:ascii="Arial" w:hAnsi="Arial" w:cs="Arial"/>
          <w:b/>
          <w:bCs/>
          <w:color w:val="0070C0"/>
          <w:sz w:val="22"/>
          <w:szCs w:val="22"/>
        </w:rPr>
        <w:t xml:space="preserve"> </w:t>
      </w:r>
      <w:r w:rsidRPr="008E5617">
        <w:rPr>
          <w:rFonts w:ascii="Arial" w:hAnsi="Arial" w:cs="Arial"/>
          <w:b/>
          <w:bCs/>
          <w:color w:val="0070C0"/>
          <w:sz w:val="22"/>
          <w:szCs w:val="22"/>
        </w:rPr>
        <w:t xml:space="preserve">r., godz. 09:00 </w:t>
      </w:r>
    </w:p>
    <w:p w14:paraId="63F68985" w14:textId="77777777" w:rsidR="00C14377" w:rsidRDefault="008E5617" w:rsidP="00C44FA0">
      <w:pPr>
        <w:pStyle w:val="Akapitzlist"/>
        <w:numPr>
          <w:ilvl w:val="1"/>
          <w:numId w:val="18"/>
        </w:numPr>
        <w:spacing w:after="160" w:line="259" w:lineRule="auto"/>
        <w:ind w:left="1134" w:hanging="425"/>
        <w:jc w:val="both"/>
        <w:rPr>
          <w:rFonts w:ascii="Arial" w:hAnsi="Arial" w:cs="Arial"/>
          <w:sz w:val="22"/>
          <w:szCs w:val="22"/>
        </w:rPr>
      </w:pPr>
      <w:r w:rsidRPr="008E5617">
        <w:rPr>
          <w:rFonts w:ascii="Arial" w:hAnsi="Arial" w:cs="Arial"/>
          <w:sz w:val="22"/>
          <w:szCs w:val="22"/>
        </w:rPr>
        <w:t xml:space="preserve">Za datę złożenia oferty przyjmuje się datę jej przekazania w systemie (platformie) poprzez kliknięcie przycisku „Złóż ofertę” w drugim kroku i wyświetlaniu komunikatu, że oferta została zaszyfrowana i złożona. </w:t>
      </w:r>
    </w:p>
    <w:p w14:paraId="54EDF724" w14:textId="77777777" w:rsidR="00662B8A" w:rsidRDefault="00662B8A" w:rsidP="00662B8A">
      <w:pPr>
        <w:pStyle w:val="Akapitzlist"/>
        <w:spacing w:after="160" w:line="259" w:lineRule="auto"/>
        <w:ind w:left="1134"/>
        <w:jc w:val="both"/>
        <w:rPr>
          <w:rFonts w:ascii="Arial" w:hAnsi="Arial" w:cs="Arial"/>
          <w:sz w:val="22"/>
          <w:szCs w:val="22"/>
        </w:rPr>
      </w:pPr>
    </w:p>
    <w:p w14:paraId="50A8F657" w14:textId="77777777" w:rsidR="00662B8A" w:rsidRPr="00C77EB8" w:rsidRDefault="00662B8A" w:rsidP="00662B8A">
      <w:pPr>
        <w:pStyle w:val="Akapitzlist"/>
        <w:spacing w:after="160" w:line="259" w:lineRule="auto"/>
        <w:ind w:left="1134"/>
        <w:jc w:val="both"/>
        <w:rPr>
          <w:rFonts w:ascii="Arial" w:hAnsi="Arial" w:cs="Arial"/>
          <w:sz w:val="22"/>
          <w:szCs w:val="22"/>
        </w:rPr>
      </w:pPr>
    </w:p>
    <w:p w14:paraId="04069208" w14:textId="77777777" w:rsidR="00ED40C9" w:rsidRPr="008E5617" w:rsidRDefault="00ED40C9" w:rsidP="009430A0">
      <w:pPr>
        <w:pStyle w:val="Tytu"/>
        <w:spacing w:line="271" w:lineRule="auto"/>
        <w:rPr>
          <w:rFonts w:ascii="Arial" w:eastAsia="Calibri" w:hAnsi="Arial" w:cs="Arial"/>
          <w:b/>
          <w:sz w:val="22"/>
          <w:szCs w:val="22"/>
        </w:rPr>
      </w:pPr>
      <w:r w:rsidRPr="008E5617">
        <w:rPr>
          <w:rFonts w:ascii="Arial" w:eastAsia="Calibri" w:hAnsi="Arial" w:cs="Arial"/>
          <w:b/>
          <w:sz w:val="22"/>
          <w:szCs w:val="22"/>
        </w:rPr>
        <w:t>Rozdział XVI. Termin otwarcia ofert</w:t>
      </w:r>
    </w:p>
    <w:p w14:paraId="0B1CE0CD" w14:textId="77777777" w:rsidR="00323EAB" w:rsidRPr="008E5617" w:rsidRDefault="00323EAB" w:rsidP="00323EAB">
      <w:pPr>
        <w:pStyle w:val="Akapitzlist"/>
        <w:spacing w:line="271" w:lineRule="auto"/>
        <w:ind w:left="567"/>
        <w:jc w:val="both"/>
        <w:rPr>
          <w:rFonts w:ascii="Arial" w:hAnsi="Arial" w:cs="Arial"/>
          <w:sz w:val="22"/>
          <w:szCs w:val="22"/>
        </w:rPr>
      </w:pPr>
    </w:p>
    <w:p w14:paraId="6DE8CC2C" w14:textId="6EA48D97" w:rsidR="008E5617" w:rsidRPr="008E5617" w:rsidRDefault="008E5617" w:rsidP="008E5617">
      <w:pPr>
        <w:pStyle w:val="Akapitzlist"/>
        <w:numPr>
          <w:ilvl w:val="0"/>
          <w:numId w:val="3"/>
        </w:numPr>
        <w:spacing w:after="160" w:line="259" w:lineRule="auto"/>
        <w:ind w:left="567" w:hanging="283"/>
        <w:jc w:val="both"/>
        <w:rPr>
          <w:rFonts w:ascii="Arial" w:hAnsi="Arial" w:cs="Arial"/>
          <w:sz w:val="22"/>
          <w:szCs w:val="22"/>
        </w:rPr>
      </w:pPr>
      <w:r w:rsidRPr="008E5617">
        <w:rPr>
          <w:rFonts w:ascii="Arial" w:hAnsi="Arial" w:cs="Arial"/>
          <w:sz w:val="22"/>
          <w:szCs w:val="22"/>
        </w:rPr>
        <w:t>Otwarcie ofert nastąpi w dniu</w:t>
      </w:r>
      <w:r w:rsidR="00AF3D83">
        <w:rPr>
          <w:rFonts w:ascii="Arial" w:hAnsi="Arial" w:cs="Arial"/>
          <w:sz w:val="22"/>
          <w:szCs w:val="22"/>
        </w:rPr>
        <w:t xml:space="preserve"> </w:t>
      </w:r>
      <w:r w:rsidR="00403A61">
        <w:rPr>
          <w:rFonts w:ascii="Arial" w:hAnsi="Arial" w:cs="Arial"/>
          <w:b/>
          <w:bCs/>
          <w:color w:val="0070C0"/>
          <w:sz w:val="22"/>
          <w:szCs w:val="22"/>
        </w:rPr>
        <w:t>2</w:t>
      </w:r>
      <w:r w:rsidR="00A7252D">
        <w:rPr>
          <w:rFonts w:ascii="Arial" w:hAnsi="Arial" w:cs="Arial"/>
          <w:b/>
          <w:bCs/>
          <w:color w:val="0070C0"/>
          <w:sz w:val="22"/>
          <w:szCs w:val="22"/>
        </w:rPr>
        <w:t>5</w:t>
      </w:r>
      <w:r w:rsidR="00403A61">
        <w:rPr>
          <w:rFonts w:ascii="Arial" w:hAnsi="Arial" w:cs="Arial"/>
          <w:b/>
          <w:bCs/>
          <w:color w:val="0070C0"/>
          <w:sz w:val="22"/>
          <w:szCs w:val="22"/>
        </w:rPr>
        <w:t>.05.</w:t>
      </w:r>
      <w:r w:rsidR="00912C3B">
        <w:rPr>
          <w:rFonts w:ascii="Arial" w:hAnsi="Arial" w:cs="Arial"/>
          <w:b/>
          <w:bCs/>
          <w:color w:val="0070C0"/>
          <w:sz w:val="22"/>
          <w:szCs w:val="22"/>
        </w:rPr>
        <w:t>202</w:t>
      </w:r>
      <w:r w:rsidR="00042FA5">
        <w:rPr>
          <w:rFonts w:ascii="Arial" w:hAnsi="Arial" w:cs="Arial"/>
          <w:b/>
          <w:bCs/>
          <w:color w:val="0070C0"/>
          <w:sz w:val="22"/>
          <w:szCs w:val="22"/>
        </w:rPr>
        <w:t>6</w:t>
      </w:r>
      <w:r w:rsidR="006E0E96">
        <w:rPr>
          <w:rFonts w:ascii="Arial" w:hAnsi="Arial" w:cs="Arial"/>
          <w:b/>
          <w:bCs/>
          <w:color w:val="0070C0"/>
          <w:sz w:val="22"/>
          <w:szCs w:val="22"/>
        </w:rPr>
        <w:t xml:space="preserve"> </w:t>
      </w:r>
      <w:r w:rsidRPr="008E5617">
        <w:rPr>
          <w:rFonts w:ascii="Arial" w:hAnsi="Arial" w:cs="Arial"/>
          <w:b/>
          <w:bCs/>
          <w:color w:val="0070C0"/>
          <w:sz w:val="22"/>
          <w:szCs w:val="22"/>
        </w:rPr>
        <w:t>r.</w:t>
      </w:r>
      <w:r w:rsidRPr="008E5617">
        <w:rPr>
          <w:rFonts w:ascii="Arial" w:hAnsi="Arial" w:cs="Arial"/>
          <w:color w:val="0070C0"/>
          <w:sz w:val="22"/>
          <w:szCs w:val="22"/>
        </w:rPr>
        <w:t xml:space="preserve">, o godzinie </w:t>
      </w:r>
      <w:r w:rsidRPr="008E5617">
        <w:rPr>
          <w:rFonts w:ascii="Arial" w:hAnsi="Arial" w:cs="Arial"/>
          <w:b/>
          <w:bCs/>
          <w:color w:val="0070C0"/>
          <w:sz w:val="22"/>
          <w:szCs w:val="22"/>
        </w:rPr>
        <w:t>09:</w:t>
      </w:r>
      <w:r w:rsidR="00C03F75">
        <w:rPr>
          <w:rFonts w:ascii="Arial" w:hAnsi="Arial" w:cs="Arial"/>
          <w:b/>
          <w:bCs/>
          <w:color w:val="0070C0"/>
          <w:sz w:val="22"/>
          <w:szCs w:val="22"/>
        </w:rPr>
        <w:t>0</w:t>
      </w:r>
      <w:r w:rsidRPr="008E5617">
        <w:rPr>
          <w:rFonts w:ascii="Arial" w:hAnsi="Arial" w:cs="Arial"/>
          <w:b/>
          <w:bCs/>
          <w:color w:val="0070C0"/>
          <w:sz w:val="22"/>
          <w:szCs w:val="22"/>
        </w:rPr>
        <w:t xml:space="preserve">5. </w:t>
      </w:r>
    </w:p>
    <w:p w14:paraId="16ED9A90" w14:textId="77777777" w:rsidR="008E5617" w:rsidRPr="008E5617" w:rsidRDefault="008E5617" w:rsidP="008E5617">
      <w:pPr>
        <w:pStyle w:val="Akapitzlist"/>
        <w:numPr>
          <w:ilvl w:val="0"/>
          <w:numId w:val="3"/>
        </w:numPr>
        <w:spacing w:after="160" w:line="259" w:lineRule="auto"/>
        <w:ind w:left="567" w:hanging="283"/>
        <w:jc w:val="both"/>
        <w:rPr>
          <w:rFonts w:ascii="Arial" w:hAnsi="Arial" w:cs="Arial"/>
          <w:sz w:val="22"/>
          <w:szCs w:val="22"/>
        </w:rPr>
      </w:pPr>
      <w:r w:rsidRPr="008E5617">
        <w:rPr>
          <w:rFonts w:ascii="Arial" w:hAnsi="Arial" w:cs="Arial"/>
          <w:sz w:val="22"/>
          <w:szCs w:val="22"/>
        </w:rPr>
        <w:t xml:space="preserve">Zamawiający </w:t>
      </w:r>
      <w:r w:rsidRPr="008E5617">
        <w:rPr>
          <w:rFonts w:ascii="Arial" w:hAnsi="Arial" w:cs="Arial"/>
          <w:b/>
          <w:sz w:val="22"/>
          <w:szCs w:val="22"/>
        </w:rPr>
        <w:t>przed otwarciem ofert,</w:t>
      </w:r>
      <w:r w:rsidRPr="008E5617">
        <w:rPr>
          <w:rFonts w:ascii="Arial" w:hAnsi="Arial" w:cs="Arial"/>
          <w:sz w:val="22"/>
          <w:szCs w:val="22"/>
        </w:rPr>
        <w:t xml:space="preserve"> udostępni na stronie internetowej prowadzonego postępowania informację o kwocie, jaką zamierza przeznaczyć na sfinansowanie zamówienia.</w:t>
      </w:r>
    </w:p>
    <w:p w14:paraId="344F536A" w14:textId="77777777" w:rsidR="008E5617" w:rsidRPr="008E5617" w:rsidRDefault="008E5617" w:rsidP="008E5617">
      <w:pPr>
        <w:pStyle w:val="Akapitzlist"/>
        <w:numPr>
          <w:ilvl w:val="0"/>
          <w:numId w:val="3"/>
        </w:numPr>
        <w:spacing w:after="160" w:line="259" w:lineRule="auto"/>
        <w:ind w:left="567" w:hanging="283"/>
        <w:jc w:val="both"/>
        <w:rPr>
          <w:rFonts w:ascii="Arial" w:hAnsi="Arial" w:cs="Arial"/>
          <w:sz w:val="22"/>
          <w:szCs w:val="22"/>
        </w:rPr>
      </w:pPr>
      <w:r w:rsidRPr="008E5617">
        <w:rPr>
          <w:rFonts w:ascii="Arial" w:hAnsi="Arial" w:cs="Arial"/>
          <w:sz w:val="22"/>
          <w:szCs w:val="22"/>
        </w:rPr>
        <w:t xml:space="preserve">Niezwłocznie </w:t>
      </w:r>
      <w:r w:rsidRPr="008E5617">
        <w:rPr>
          <w:rFonts w:ascii="Arial" w:hAnsi="Arial" w:cs="Arial"/>
          <w:b/>
          <w:sz w:val="22"/>
          <w:szCs w:val="22"/>
        </w:rPr>
        <w:t>po otwarciu ofert</w:t>
      </w:r>
      <w:r w:rsidRPr="008E5617">
        <w:rPr>
          <w:rFonts w:ascii="Arial" w:hAnsi="Arial" w:cs="Arial"/>
          <w:sz w:val="22"/>
          <w:szCs w:val="22"/>
        </w:rPr>
        <w:t xml:space="preserve"> Zamawiający udostępni na stronie internetowej prowadzonego postępowania informacje o: </w:t>
      </w:r>
    </w:p>
    <w:p w14:paraId="623FDFD3" w14:textId="77777777" w:rsidR="008E5617" w:rsidRPr="008E5617" w:rsidRDefault="008E5617" w:rsidP="008E5617">
      <w:pPr>
        <w:pStyle w:val="Akapitzlist"/>
        <w:spacing w:after="160" w:line="259" w:lineRule="auto"/>
        <w:ind w:left="851"/>
        <w:jc w:val="both"/>
        <w:rPr>
          <w:rFonts w:ascii="Arial" w:hAnsi="Arial" w:cs="Arial"/>
          <w:sz w:val="22"/>
          <w:szCs w:val="22"/>
        </w:rPr>
      </w:pPr>
      <w:r w:rsidRPr="008E5617">
        <w:rPr>
          <w:rFonts w:ascii="Arial" w:hAnsi="Arial" w:cs="Arial"/>
          <w:sz w:val="22"/>
          <w:szCs w:val="22"/>
        </w:rPr>
        <w:t>a) nazwach albo imionach i nazwiskach oraz siedzibach lub miejscach prowadzonej działalności gospodarczej albo miejscach zamieszkania wykonawców, których oferty zostały otwarte;</w:t>
      </w:r>
    </w:p>
    <w:p w14:paraId="477A8515" w14:textId="77777777" w:rsidR="008E5617" w:rsidRPr="008E5617" w:rsidRDefault="008E5617" w:rsidP="008E5617">
      <w:pPr>
        <w:pStyle w:val="Akapitzlist"/>
        <w:spacing w:after="160" w:line="259" w:lineRule="auto"/>
        <w:ind w:left="851"/>
        <w:jc w:val="both"/>
        <w:rPr>
          <w:rFonts w:ascii="Arial" w:hAnsi="Arial" w:cs="Arial"/>
          <w:sz w:val="22"/>
          <w:szCs w:val="22"/>
        </w:rPr>
      </w:pPr>
      <w:r w:rsidRPr="008E5617">
        <w:rPr>
          <w:rFonts w:ascii="Arial" w:hAnsi="Arial" w:cs="Arial"/>
          <w:sz w:val="22"/>
          <w:szCs w:val="22"/>
        </w:rPr>
        <w:t>b) cenach lub kosztach zawartych w ofertach.</w:t>
      </w:r>
    </w:p>
    <w:p w14:paraId="425051E4" w14:textId="77777777" w:rsidR="008E5617" w:rsidRPr="008E5617" w:rsidRDefault="008E5617" w:rsidP="008E5617">
      <w:pPr>
        <w:pStyle w:val="Akapitzlist"/>
        <w:numPr>
          <w:ilvl w:val="0"/>
          <w:numId w:val="1"/>
        </w:numPr>
        <w:spacing w:after="200" w:line="276" w:lineRule="auto"/>
        <w:ind w:left="567" w:hanging="283"/>
        <w:jc w:val="both"/>
        <w:rPr>
          <w:rFonts w:ascii="Arial" w:hAnsi="Arial" w:cs="Arial"/>
          <w:sz w:val="22"/>
          <w:szCs w:val="22"/>
        </w:rPr>
      </w:pPr>
      <w:r w:rsidRPr="008E5617">
        <w:rPr>
          <w:rFonts w:ascii="Arial" w:hAnsi="Arial" w:cs="Arial"/>
          <w:sz w:val="22"/>
          <w:szCs w:val="22"/>
        </w:rPr>
        <w:t xml:space="preserve">W przypadku awarii systemu, która spowoduje brak możliwości otwarcia ofert </w:t>
      </w:r>
      <w:r w:rsidRPr="008E5617">
        <w:rPr>
          <w:rFonts w:ascii="Arial" w:hAnsi="Arial" w:cs="Arial"/>
          <w:sz w:val="22"/>
          <w:szCs w:val="22"/>
        </w:rPr>
        <w:br/>
        <w:t>w terminie określonym w ust. 1, otwarcie ofert nastąpi niezwłocznie po usunięciu awarii.</w:t>
      </w:r>
    </w:p>
    <w:p w14:paraId="1E627AD0" w14:textId="77777777" w:rsidR="00373BA5" w:rsidRDefault="008E5617" w:rsidP="00446967">
      <w:pPr>
        <w:pStyle w:val="Akapitzlist"/>
        <w:numPr>
          <w:ilvl w:val="0"/>
          <w:numId w:val="1"/>
        </w:numPr>
        <w:spacing w:after="200" w:line="276" w:lineRule="auto"/>
        <w:ind w:left="567" w:hanging="283"/>
        <w:jc w:val="both"/>
        <w:rPr>
          <w:rFonts w:ascii="Arial" w:hAnsi="Arial" w:cs="Arial"/>
          <w:sz w:val="22"/>
          <w:szCs w:val="22"/>
        </w:rPr>
      </w:pPr>
      <w:r w:rsidRPr="008E5617">
        <w:rPr>
          <w:rFonts w:ascii="Arial" w:hAnsi="Arial" w:cs="Arial"/>
          <w:sz w:val="22"/>
          <w:szCs w:val="22"/>
        </w:rPr>
        <w:t>Zamawiający poinformuje o awarii systemu na stronie internetowej prowadzonego postępowania, tj.</w:t>
      </w:r>
      <w:r w:rsidRPr="008E5617">
        <w:rPr>
          <w:rFonts w:ascii="Arial" w:hAnsi="Arial" w:cs="Arial"/>
          <w:color w:val="FF0000"/>
          <w:sz w:val="22"/>
          <w:szCs w:val="22"/>
        </w:rPr>
        <w:t xml:space="preserve"> </w:t>
      </w:r>
      <w:hyperlink r:id="rId24" w:history="1">
        <w:r w:rsidRPr="008E5617">
          <w:rPr>
            <w:rStyle w:val="Hipercze"/>
            <w:rFonts w:ascii="Arial" w:hAnsi="Arial" w:cs="Arial"/>
            <w:sz w:val="22"/>
            <w:szCs w:val="22"/>
          </w:rPr>
          <w:t>www.31blt.wp.mil.pl</w:t>
        </w:r>
      </w:hyperlink>
      <w:r w:rsidRPr="008E5617">
        <w:rPr>
          <w:rFonts w:ascii="Arial" w:hAnsi="Arial" w:cs="Arial"/>
          <w:color w:val="FF0000"/>
          <w:sz w:val="22"/>
          <w:szCs w:val="22"/>
        </w:rPr>
        <w:t xml:space="preserve"> </w:t>
      </w:r>
      <w:r w:rsidRPr="008E5617">
        <w:rPr>
          <w:rFonts w:ascii="Arial" w:hAnsi="Arial" w:cs="Arial"/>
          <w:sz w:val="22"/>
          <w:szCs w:val="22"/>
        </w:rPr>
        <w:t>(zakładka BIP: Ogłoszenia, Zamówienia) a w przypadku awarii sieci internetowej informacje będzie można uzyskać pod nr telefonu 261</w:t>
      </w:r>
      <w:r w:rsidRPr="008E5617">
        <w:rPr>
          <w:rFonts w:ascii="Arial" w:hAnsi="Arial" w:cs="Arial"/>
          <w:color w:val="FF0000"/>
          <w:sz w:val="22"/>
          <w:szCs w:val="22"/>
        </w:rPr>
        <w:t> </w:t>
      </w:r>
      <w:r w:rsidRPr="008E5617">
        <w:rPr>
          <w:rFonts w:ascii="Arial" w:hAnsi="Arial" w:cs="Arial"/>
          <w:sz w:val="22"/>
          <w:szCs w:val="22"/>
        </w:rPr>
        <w:t>547 611 lub 261 547</w:t>
      </w:r>
      <w:r w:rsidR="007E5BC8">
        <w:rPr>
          <w:rFonts w:ascii="Arial" w:hAnsi="Arial" w:cs="Arial"/>
          <w:sz w:val="22"/>
          <w:szCs w:val="22"/>
        </w:rPr>
        <w:t> </w:t>
      </w:r>
      <w:r w:rsidRPr="008E5617">
        <w:rPr>
          <w:rFonts w:ascii="Arial" w:hAnsi="Arial" w:cs="Arial"/>
          <w:sz w:val="22"/>
          <w:szCs w:val="22"/>
        </w:rPr>
        <w:t>143.</w:t>
      </w:r>
    </w:p>
    <w:p w14:paraId="430E2F04" w14:textId="77777777" w:rsidR="00ED40C9" w:rsidRPr="00041E8E" w:rsidRDefault="00ED40C9" w:rsidP="009430A0">
      <w:pPr>
        <w:pStyle w:val="Tytu"/>
        <w:spacing w:line="271" w:lineRule="auto"/>
        <w:rPr>
          <w:rFonts w:ascii="Arial" w:eastAsia="Calibri" w:hAnsi="Arial" w:cs="Arial"/>
          <w:b/>
          <w:sz w:val="22"/>
          <w:szCs w:val="22"/>
        </w:rPr>
      </w:pPr>
      <w:r w:rsidRPr="00041E8E">
        <w:rPr>
          <w:rFonts w:ascii="Arial" w:eastAsia="Calibri" w:hAnsi="Arial" w:cs="Arial"/>
          <w:b/>
          <w:sz w:val="22"/>
          <w:szCs w:val="22"/>
        </w:rPr>
        <w:t>Rozdział XVII. Sposób oblicz</w:t>
      </w:r>
      <w:r w:rsidR="009D6705">
        <w:rPr>
          <w:rFonts w:ascii="Arial" w:eastAsia="Calibri" w:hAnsi="Arial" w:cs="Arial"/>
          <w:b/>
          <w:sz w:val="22"/>
          <w:szCs w:val="22"/>
        </w:rPr>
        <w:t>a</w:t>
      </w:r>
      <w:r w:rsidRPr="00041E8E">
        <w:rPr>
          <w:rFonts w:ascii="Arial" w:eastAsia="Calibri" w:hAnsi="Arial" w:cs="Arial"/>
          <w:b/>
          <w:sz w:val="22"/>
          <w:szCs w:val="22"/>
        </w:rPr>
        <w:t>ni</w:t>
      </w:r>
      <w:r w:rsidR="009D6705">
        <w:rPr>
          <w:rFonts w:ascii="Arial" w:eastAsia="Calibri" w:hAnsi="Arial" w:cs="Arial"/>
          <w:b/>
          <w:sz w:val="22"/>
          <w:szCs w:val="22"/>
        </w:rPr>
        <w:t>a</w:t>
      </w:r>
      <w:r w:rsidRPr="00041E8E">
        <w:rPr>
          <w:rFonts w:ascii="Arial" w:eastAsia="Calibri" w:hAnsi="Arial" w:cs="Arial"/>
          <w:b/>
          <w:sz w:val="22"/>
          <w:szCs w:val="22"/>
        </w:rPr>
        <w:t xml:space="preserve"> ceny</w:t>
      </w:r>
    </w:p>
    <w:p w14:paraId="122E81CD" w14:textId="77777777" w:rsidR="00323EAB" w:rsidRDefault="00323EAB" w:rsidP="00323EAB">
      <w:pPr>
        <w:pStyle w:val="Akapitzlist"/>
        <w:tabs>
          <w:tab w:val="left" w:pos="284"/>
        </w:tabs>
        <w:spacing w:line="271" w:lineRule="auto"/>
        <w:ind w:left="284"/>
        <w:jc w:val="both"/>
        <w:rPr>
          <w:rFonts w:ascii="Arial" w:hAnsi="Arial" w:cs="Arial"/>
          <w:sz w:val="22"/>
          <w:szCs w:val="22"/>
        </w:rPr>
      </w:pPr>
    </w:p>
    <w:p w14:paraId="2B18CEDE" w14:textId="77777777" w:rsidR="00370386" w:rsidRDefault="00370386" w:rsidP="00370386">
      <w:pPr>
        <w:pStyle w:val="Akapitzlist"/>
        <w:numPr>
          <w:ilvl w:val="6"/>
          <w:numId w:val="32"/>
        </w:numPr>
        <w:tabs>
          <w:tab w:val="left" w:pos="426"/>
        </w:tabs>
        <w:spacing w:line="271" w:lineRule="auto"/>
        <w:ind w:left="284" w:hanging="284"/>
        <w:jc w:val="both"/>
        <w:rPr>
          <w:rFonts w:ascii="Arial" w:hAnsi="Arial" w:cs="Arial"/>
          <w:sz w:val="22"/>
          <w:szCs w:val="22"/>
        </w:rPr>
      </w:pPr>
      <w:r w:rsidRPr="007A57BA">
        <w:rPr>
          <w:rFonts w:ascii="Arial" w:hAnsi="Arial" w:cs="Arial"/>
          <w:sz w:val="22"/>
          <w:szCs w:val="22"/>
        </w:rPr>
        <w:t>Cena ofert</w:t>
      </w:r>
      <w:r>
        <w:rPr>
          <w:rFonts w:ascii="Arial" w:hAnsi="Arial" w:cs="Arial"/>
          <w:sz w:val="22"/>
          <w:szCs w:val="22"/>
        </w:rPr>
        <w:t xml:space="preserve">y musi być podana w PLN wraz z </w:t>
      </w:r>
      <w:r w:rsidRPr="007A57BA">
        <w:rPr>
          <w:rFonts w:ascii="Arial" w:hAnsi="Arial" w:cs="Arial"/>
          <w:sz w:val="22"/>
          <w:szCs w:val="22"/>
        </w:rPr>
        <w:t>należnym podatkiem VAT</w:t>
      </w:r>
      <w:r>
        <w:rPr>
          <w:rFonts w:ascii="Arial" w:hAnsi="Arial" w:cs="Arial"/>
          <w:sz w:val="22"/>
          <w:szCs w:val="22"/>
        </w:rPr>
        <w:t>.</w:t>
      </w:r>
    </w:p>
    <w:p w14:paraId="71C4E1E7" w14:textId="77777777" w:rsidR="00370386" w:rsidRPr="00DE5F1F" w:rsidRDefault="00370386" w:rsidP="00370386">
      <w:pPr>
        <w:pStyle w:val="Akapitzlist"/>
        <w:numPr>
          <w:ilvl w:val="6"/>
          <w:numId w:val="32"/>
        </w:numPr>
        <w:tabs>
          <w:tab w:val="left" w:pos="709"/>
        </w:tabs>
        <w:spacing w:line="271" w:lineRule="auto"/>
        <w:ind w:left="284" w:hanging="284"/>
        <w:jc w:val="both"/>
        <w:rPr>
          <w:rFonts w:ascii="Arial" w:hAnsi="Arial" w:cs="Arial"/>
          <w:sz w:val="22"/>
          <w:szCs w:val="22"/>
        </w:rPr>
      </w:pPr>
      <w:r w:rsidRPr="007A57BA">
        <w:rPr>
          <w:rFonts w:ascii="Arial" w:hAnsi="Arial" w:cs="Arial"/>
          <w:sz w:val="22"/>
          <w:szCs w:val="22"/>
        </w:rPr>
        <w:t>Cena podana w ofercie powinna obejmować wszystk</w:t>
      </w:r>
      <w:r>
        <w:rPr>
          <w:rFonts w:ascii="Arial" w:hAnsi="Arial" w:cs="Arial"/>
          <w:sz w:val="22"/>
          <w:szCs w:val="22"/>
        </w:rPr>
        <w:t xml:space="preserve">ie koszty związane z wykonaniem </w:t>
      </w:r>
      <w:r w:rsidRPr="007A57BA">
        <w:rPr>
          <w:rFonts w:ascii="Arial" w:hAnsi="Arial" w:cs="Arial"/>
          <w:sz w:val="22"/>
          <w:szCs w:val="22"/>
        </w:rPr>
        <w:t>przedmiotu zamówienia oraz warunkami stawianymi przez Zamawiającego.</w:t>
      </w:r>
    </w:p>
    <w:p w14:paraId="291B5128" w14:textId="77777777" w:rsidR="00370386" w:rsidRPr="007A57BA" w:rsidRDefault="00370386" w:rsidP="00370386">
      <w:pPr>
        <w:pStyle w:val="Akapitzlist"/>
        <w:numPr>
          <w:ilvl w:val="6"/>
          <w:numId w:val="32"/>
        </w:numPr>
        <w:tabs>
          <w:tab w:val="left" w:pos="567"/>
        </w:tabs>
        <w:spacing w:line="271" w:lineRule="auto"/>
        <w:ind w:left="284" w:hanging="284"/>
        <w:jc w:val="both"/>
        <w:rPr>
          <w:rFonts w:ascii="Arial" w:hAnsi="Arial" w:cs="Arial"/>
          <w:sz w:val="22"/>
          <w:szCs w:val="22"/>
        </w:rPr>
      </w:pPr>
      <w:r w:rsidRPr="007A57BA">
        <w:rPr>
          <w:rFonts w:ascii="Arial" w:hAnsi="Arial" w:cs="Arial"/>
          <w:sz w:val="22"/>
          <w:szCs w:val="22"/>
        </w:rPr>
        <w:t>Cena może być tylko jedna; nie dopuszcza się wariantowości cen.</w:t>
      </w:r>
    </w:p>
    <w:p w14:paraId="18053749" w14:textId="77777777" w:rsidR="00370386" w:rsidRDefault="00370386" w:rsidP="00370386">
      <w:pPr>
        <w:pStyle w:val="Akapitzlist"/>
        <w:numPr>
          <w:ilvl w:val="6"/>
          <w:numId w:val="32"/>
        </w:numPr>
        <w:spacing w:line="271" w:lineRule="auto"/>
        <w:ind w:left="284" w:hanging="284"/>
        <w:jc w:val="both"/>
        <w:rPr>
          <w:rFonts w:ascii="Arial" w:hAnsi="Arial" w:cs="Arial"/>
          <w:sz w:val="22"/>
          <w:szCs w:val="22"/>
        </w:rPr>
      </w:pPr>
      <w:r w:rsidRPr="007A57BA">
        <w:rPr>
          <w:rFonts w:ascii="Arial" w:hAnsi="Arial" w:cs="Arial"/>
          <w:sz w:val="22"/>
          <w:szCs w:val="22"/>
        </w:rPr>
        <w:t>Zamawiający przewiduje zmianę ceny umowy w przypadku zm</w:t>
      </w:r>
      <w:r>
        <w:rPr>
          <w:rFonts w:ascii="Arial" w:hAnsi="Arial" w:cs="Arial"/>
          <w:sz w:val="22"/>
          <w:szCs w:val="22"/>
        </w:rPr>
        <w:t xml:space="preserve">iany ustawowej stawki </w:t>
      </w:r>
      <w:r w:rsidRPr="007A57BA">
        <w:rPr>
          <w:rFonts w:ascii="Arial" w:hAnsi="Arial" w:cs="Arial"/>
          <w:sz w:val="22"/>
          <w:szCs w:val="22"/>
        </w:rPr>
        <w:t>podatku VAT.</w:t>
      </w:r>
    </w:p>
    <w:p w14:paraId="1B26B780" w14:textId="77777777" w:rsidR="00370386" w:rsidRDefault="00370386" w:rsidP="00370386">
      <w:pPr>
        <w:pStyle w:val="Akapitzlist"/>
        <w:numPr>
          <w:ilvl w:val="6"/>
          <w:numId w:val="32"/>
        </w:numPr>
        <w:tabs>
          <w:tab w:val="left" w:pos="567"/>
        </w:tabs>
        <w:spacing w:line="271" w:lineRule="auto"/>
        <w:ind w:left="284" w:hanging="284"/>
        <w:jc w:val="both"/>
        <w:rPr>
          <w:rFonts w:ascii="Arial" w:hAnsi="Arial" w:cs="Arial"/>
          <w:sz w:val="22"/>
          <w:szCs w:val="22"/>
        </w:rPr>
      </w:pPr>
      <w:r w:rsidRPr="007A57BA">
        <w:rPr>
          <w:rFonts w:ascii="Arial" w:hAnsi="Arial" w:cs="Arial"/>
          <w:sz w:val="22"/>
          <w:szCs w:val="22"/>
        </w:rPr>
        <w:lastRenderedPageBreak/>
        <w:t>Cena brutto towarów to wartość sprzedaży t</w:t>
      </w:r>
      <w:r>
        <w:rPr>
          <w:rFonts w:ascii="Arial" w:hAnsi="Arial" w:cs="Arial"/>
          <w:sz w:val="22"/>
          <w:szCs w:val="22"/>
        </w:rPr>
        <w:t>owarów wraz z kwotą obowiązującego podatku VAT.</w:t>
      </w:r>
    </w:p>
    <w:p w14:paraId="375A6405" w14:textId="77777777" w:rsidR="00370386" w:rsidRPr="00252A13" w:rsidRDefault="00370386" w:rsidP="00370386">
      <w:pPr>
        <w:pStyle w:val="Akapitzlist"/>
        <w:numPr>
          <w:ilvl w:val="6"/>
          <w:numId w:val="32"/>
        </w:numPr>
        <w:tabs>
          <w:tab w:val="left" w:pos="567"/>
          <w:tab w:val="left" w:pos="1276"/>
        </w:tabs>
        <w:spacing w:line="271" w:lineRule="auto"/>
        <w:ind w:left="284" w:hanging="284"/>
        <w:jc w:val="both"/>
        <w:rPr>
          <w:rFonts w:ascii="Arial" w:hAnsi="Arial" w:cs="Arial"/>
          <w:sz w:val="22"/>
          <w:szCs w:val="22"/>
        </w:rPr>
      </w:pPr>
      <w:r w:rsidRPr="00252A13">
        <w:rPr>
          <w:rFonts w:ascii="Arial" w:hAnsi="Arial" w:cs="Arial"/>
          <w:sz w:val="22"/>
          <w:szCs w:val="22"/>
        </w:rPr>
        <w:t>Przy wyliczaniu poszczególnych wartości należy ograniczyć się do dwóch miejsc po przecinku na każdym etapie wyliczenia ceny, w przypadku wyliczanie współczynnika korygującego wartość należy ograniczyć do czterech miejsc po przecinku.</w:t>
      </w:r>
    </w:p>
    <w:p w14:paraId="6058A1B2" w14:textId="77777777" w:rsidR="009B1422" w:rsidRDefault="00370386" w:rsidP="009B1422">
      <w:pPr>
        <w:pStyle w:val="Akapitzlist"/>
        <w:numPr>
          <w:ilvl w:val="6"/>
          <w:numId w:val="32"/>
        </w:numPr>
        <w:tabs>
          <w:tab w:val="left" w:pos="567"/>
        </w:tabs>
        <w:spacing w:line="271" w:lineRule="auto"/>
        <w:ind w:left="284" w:hanging="284"/>
        <w:jc w:val="both"/>
        <w:rPr>
          <w:rFonts w:ascii="Arial" w:hAnsi="Arial" w:cs="Arial"/>
          <w:sz w:val="22"/>
          <w:szCs w:val="22"/>
        </w:rPr>
      </w:pPr>
      <w:r w:rsidRPr="007A57BA">
        <w:rPr>
          <w:rFonts w:ascii="Arial" w:hAnsi="Arial" w:cs="Arial"/>
          <w:sz w:val="22"/>
          <w:szCs w:val="22"/>
        </w:rPr>
        <w:t>Kwoty wykazane w ofercie zaokrągla się do pełnych groszy, przy czym końcówki poniżej 0,5 grosza pomija się, a końcówki 0,5 gro</w:t>
      </w:r>
      <w:r>
        <w:rPr>
          <w:rFonts w:ascii="Arial" w:hAnsi="Arial" w:cs="Arial"/>
          <w:sz w:val="22"/>
          <w:szCs w:val="22"/>
        </w:rPr>
        <w:t>sza i wyższe zaokrągla się do 1 </w:t>
      </w:r>
      <w:r w:rsidRPr="007A57BA">
        <w:rPr>
          <w:rFonts w:ascii="Arial" w:hAnsi="Arial" w:cs="Arial"/>
          <w:sz w:val="22"/>
          <w:szCs w:val="22"/>
        </w:rPr>
        <w:t>grosza.</w:t>
      </w:r>
    </w:p>
    <w:p w14:paraId="7C1076F8" w14:textId="77777777" w:rsidR="009B1422" w:rsidRDefault="009B1422" w:rsidP="009B1422">
      <w:pPr>
        <w:pStyle w:val="Akapitzlist"/>
        <w:numPr>
          <w:ilvl w:val="6"/>
          <w:numId w:val="32"/>
        </w:numPr>
        <w:tabs>
          <w:tab w:val="left" w:pos="567"/>
        </w:tabs>
        <w:spacing w:line="271" w:lineRule="auto"/>
        <w:ind w:left="284" w:hanging="284"/>
        <w:jc w:val="both"/>
        <w:rPr>
          <w:rFonts w:ascii="Arial" w:hAnsi="Arial" w:cs="Arial"/>
          <w:sz w:val="22"/>
          <w:szCs w:val="22"/>
        </w:rPr>
      </w:pPr>
      <w:r w:rsidRPr="009B1422">
        <w:rPr>
          <w:rFonts w:ascii="Arial" w:hAnsi="Arial" w:cs="Arial"/>
          <w:sz w:val="22"/>
          <w:szCs w:val="22"/>
        </w:rPr>
        <w:t>Cena brutto podana w Formularzu ofertowym, stanowiła będzie podstawę oceny i porównania ofert. Każda pozycja wskazana w formularzu cenowym musi być wyceniona, nie dopuszcza się wartości towaru 0,00 zł ani miejsc pustych. W takim przypadku oferta zostanie odrzucona na podst. art. 226 ust. 1 pkt 5 ustawy Pzp.</w:t>
      </w:r>
    </w:p>
    <w:p w14:paraId="74301216" w14:textId="77777777" w:rsidR="009B1422" w:rsidRDefault="00370386" w:rsidP="009B1422">
      <w:pPr>
        <w:pStyle w:val="Akapitzlist"/>
        <w:numPr>
          <w:ilvl w:val="6"/>
          <w:numId w:val="32"/>
        </w:numPr>
        <w:tabs>
          <w:tab w:val="left" w:pos="567"/>
        </w:tabs>
        <w:spacing w:line="271" w:lineRule="auto"/>
        <w:ind w:left="284" w:hanging="284"/>
        <w:jc w:val="both"/>
        <w:rPr>
          <w:rFonts w:ascii="Arial" w:hAnsi="Arial" w:cs="Arial"/>
          <w:sz w:val="22"/>
          <w:szCs w:val="22"/>
        </w:rPr>
      </w:pPr>
      <w:r w:rsidRPr="009B1422">
        <w:rPr>
          <w:rFonts w:ascii="Arial" w:hAnsi="Arial" w:cs="Arial"/>
          <w:sz w:val="22"/>
          <w:szCs w:val="22"/>
        </w:rPr>
        <w:t>Cenę za wykonanie przedmiotu zamówienia należy przedstawić w Formularzu ofertowym (zał. nr 1 do SWZ) oraz w formularzu cenowym dla odpowiedniej części (zał. nr 1a do SWZ).</w:t>
      </w:r>
    </w:p>
    <w:p w14:paraId="27D1E17D" w14:textId="356EBC06" w:rsidR="00370386" w:rsidRPr="009B1422" w:rsidRDefault="00370386" w:rsidP="009B1422">
      <w:pPr>
        <w:pStyle w:val="Akapitzlist"/>
        <w:numPr>
          <w:ilvl w:val="6"/>
          <w:numId w:val="32"/>
        </w:numPr>
        <w:tabs>
          <w:tab w:val="left" w:pos="567"/>
        </w:tabs>
        <w:spacing w:line="271" w:lineRule="auto"/>
        <w:ind w:left="284" w:hanging="284"/>
        <w:jc w:val="both"/>
        <w:rPr>
          <w:rFonts w:ascii="Arial" w:hAnsi="Arial" w:cs="Arial"/>
          <w:sz w:val="22"/>
          <w:szCs w:val="22"/>
        </w:rPr>
      </w:pPr>
      <w:r w:rsidRPr="009B1422">
        <w:rPr>
          <w:rFonts w:ascii="Arial" w:hAnsi="Arial" w:cs="Arial"/>
          <w:sz w:val="22"/>
          <w:szCs w:val="22"/>
        </w:rPr>
        <w:t>Zgodnie z art. 225 ustawy Pzp jeżeli została złożona oferta, której wybór prowadziłby do powstania u Zamawiającego obowiązku podatkowego zgodnie z ustawą z dnia 11 marca 2004 r. o podatku od towarów i usług (Dz. U. z 2024r., poz. 361 ze zm.), dla celów zastosowania kryterium ceny lub kosztu Zamawiający dolicza do przedstawionej w tej ofercie ceny kwotę podatku od towarów i usług, którą miałby obowiązek rozliczyć. W takiej sytuacji wykonawca ma obowiązek:</w:t>
      </w:r>
    </w:p>
    <w:p w14:paraId="39C431A8" w14:textId="77777777" w:rsidR="00370386" w:rsidRPr="008311FA" w:rsidRDefault="00370386" w:rsidP="00370386">
      <w:pPr>
        <w:tabs>
          <w:tab w:val="left" w:pos="709"/>
        </w:tabs>
        <w:spacing w:line="271" w:lineRule="auto"/>
        <w:ind w:left="851" w:hanging="284"/>
        <w:jc w:val="both"/>
        <w:rPr>
          <w:rFonts w:ascii="Arial" w:hAnsi="Arial" w:cs="Arial"/>
          <w:sz w:val="22"/>
          <w:szCs w:val="22"/>
        </w:rPr>
      </w:pPr>
      <w:r w:rsidRPr="008311FA">
        <w:rPr>
          <w:rFonts w:ascii="Arial" w:hAnsi="Arial" w:cs="Arial"/>
          <w:sz w:val="22"/>
          <w:szCs w:val="22"/>
        </w:rPr>
        <w:t>1)</w:t>
      </w:r>
      <w:r w:rsidRPr="008311FA">
        <w:rPr>
          <w:rFonts w:ascii="Arial" w:hAnsi="Arial" w:cs="Arial"/>
          <w:sz w:val="22"/>
          <w:szCs w:val="22"/>
        </w:rPr>
        <w:tab/>
        <w:t>poinformowania zamawiającego, że wybór jego oferty będzie prowadził do powstania u Zamawiającego obowiązku podatkowego;</w:t>
      </w:r>
    </w:p>
    <w:p w14:paraId="36B1CB2E" w14:textId="77777777" w:rsidR="00370386" w:rsidRPr="008311FA" w:rsidRDefault="00370386" w:rsidP="00370386">
      <w:pPr>
        <w:tabs>
          <w:tab w:val="left" w:pos="709"/>
        </w:tabs>
        <w:spacing w:line="271" w:lineRule="auto"/>
        <w:ind w:left="851" w:hanging="284"/>
        <w:jc w:val="both"/>
        <w:rPr>
          <w:rFonts w:ascii="Arial" w:hAnsi="Arial" w:cs="Arial"/>
          <w:sz w:val="22"/>
          <w:szCs w:val="22"/>
        </w:rPr>
      </w:pPr>
      <w:r w:rsidRPr="008311FA">
        <w:rPr>
          <w:rFonts w:ascii="Arial" w:hAnsi="Arial" w:cs="Arial"/>
          <w:sz w:val="22"/>
          <w:szCs w:val="22"/>
        </w:rPr>
        <w:t>2)</w:t>
      </w:r>
      <w:r w:rsidRPr="008311FA">
        <w:rPr>
          <w:rFonts w:ascii="Arial" w:hAnsi="Arial" w:cs="Arial"/>
          <w:sz w:val="22"/>
          <w:szCs w:val="22"/>
        </w:rPr>
        <w:tab/>
        <w:t>wskazania nazwy (rodzaju) towaru lub usługi, których dostawa lub świadczenie będą prowadziły do powstania obowiązku podatkowego;</w:t>
      </w:r>
    </w:p>
    <w:p w14:paraId="5DCC72AF" w14:textId="77777777" w:rsidR="00370386" w:rsidRPr="008311FA" w:rsidRDefault="00370386" w:rsidP="00370386">
      <w:pPr>
        <w:tabs>
          <w:tab w:val="left" w:pos="709"/>
        </w:tabs>
        <w:spacing w:line="271" w:lineRule="auto"/>
        <w:ind w:left="851" w:hanging="284"/>
        <w:jc w:val="both"/>
        <w:rPr>
          <w:rFonts w:ascii="Arial" w:hAnsi="Arial" w:cs="Arial"/>
          <w:sz w:val="22"/>
          <w:szCs w:val="22"/>
        </w:rPr>
      </w:pPr>
      <w:r w:rsidRPr="008311FA">
        <w:rPr>
          <w:rFonts w:ascii="Arial" w:hAnsi="Arial" w:cs="Arial"/>
          <w:sz w:val="22"/>
          <w:szCs w:val="22"/>
        </w:rPr>
        <w:t>3)</w:t>
      </w:r>
      <w:r w:rsidRPr="008311FA">
        <w:rPr>
          <w:rFonts w:ascii="Arial" w:hAnsi="Arial" w:cs="Arial"/>
          <w:sz w:val="22"/>
          <w:szCs w:val="22"/>
        </w:rPr>
        <w:tab/>
        <w:t>wskazania wartości towaru lub usługi objętego obowiązkiem podatkowym zamawiającego, bez kwoty podatku;</w:t>
      </w:r>
    </w:p>
    <w:p w14:paraId="07588EA7" w14:textId="77777777" w:rsidR="00370386" w:rsidRDefault="00370386" w:rsidP="00370386">
      <w:pPr>
        <w:tabs>
          <w:tab w:val="left" w:pos="709"/>
        </w:tabs>
        <w:spacing w:line="271" w:lineRule="auto"/>
        <w:ind w:left="851" w:hanging="284"/>
        <w:jc w:val="both"/>
        <w:rPr>
          <w:rFonts w:ascii="Arial" w:hAnsi="Arial" w:cs="Arial"/>
          <w:sz w:val="22"/>
          <w:szCs w:val="22"/>
        </w:rPr>
      </w:pPr>
      <w:r w:rsidRPr="008311FA">
        <w:rPr>
          <w:rFonts w:ascii="Arial" w:hAnsi="Arial" w:cs="Arial"/>
          <w:sz w:val="22"/>
          <w:szCs w:val="22"/>
        </w:rPr>
        <w:t>4)</w:t>
      </w:r>
      <w:r w:rsidRPr="008311FA">
        <w:rPr>
          <w:rFonts w:ascii="Arial" w:hAnsi="Arial" w:cs="Arial"/>
          <w:sz w:val="22"/>
          <w:szCs w:val="22"/>
        </w:rPr>
        <w:tab/>
        <w:t>wskazania stawki podatku od towarów i usług, która zgodnie z wiedzą wykonawcy, będzie miała zastosowanie.</w:t>
      </w:r>
      <w:r w:rsidRPr="00124329">
        <w:rPr>
          <w:rFonts w:ascii="Arial" w:hAnsi="Arial" w:cs="Arial"/>
          <w:sz w:val="22"/>
          <w:szCs w:val="22"/>
        </w:rPr>
        <w:t xml:space="preserve"> </w:t>
      </w:r>
    </w:p>
    <w:p w14:paraId="6B653F6F" w14:textId="77777777" w:rsidR="00370386" w:rsidRDefault="00370386">
      <w:pPr>
        <w:pStyle w:val="Akapitzlist"/>
        <w:numPr>
          <w:ilvl w:val="0"/>
          <w:numId w:val="67"/>
        </w:numPr>
        <w:tabs>
          <w:tab w:val="left" w:pos="567"/>
        </w:tabs>
        <w:spacing w:line="271" w:lineRule="auto"/>
        <w:ind w:left="426" w:hanging="426"/>
        <w:jc w:val="both"/>
        <w:rPr>
          <w:rFonts w:ascii="Arial" w:hAnsi="Arial" w:cs="Arial"/>
          <w:sz w:val="22"/>
          <w:szCs w:val="22"/>
        </w:rPr>
      </w:pPr>
      <w:r w:rsidRPr="006A797C">
        <w:rPr>
          <w:rFonts w:ascii="Arial" w:hAnsi="Arial" w:cs="Arial"/>
          <w:sz w:val="22"/>
          <w:szCs w:val="22"/>
        </w:rPr>
        <w:t>Wykonawca zobowiązany jest do stosowania mechanizmu podzielonej płatności dla towarów i usług wymienionych w zał. nr 15 ustawy o z dnia 11 marca 2004 r. o podatku od towarów i usług (Dz. U. z 2024r., poz. 361</w:t>
      </w:r>
      <w:r>
        <w:rPr>
          <w:rFonts w:ascii="Arial" w:hAnsi="Arial" w:cs="Arial"/>
          <w:sz w:val="22"/>
          <w:szCs w:val="22"/>
        </w:rPr>
        <w:t xml:space="preserve"> ze zm.</w:t>
      </w:r>
      <w:r w:rsidRPr="006A797C">
        <w:rPr>
          <w:rFonts w:ascii="Arial" w:hAnsi="Arial" w:cs="Arial"/>
          <w:sz w:val="22"/>
          <w:szCs w:val="22"/>
        </w:rPr>
        <w:t>).</w:t>
      </w:r>
    </w:p>
    <w:p w14:paraId="263F69F4" w14:textId="77777777" w:rsidR="00370386" w:rsidRDefault="00370386">
      <w:pPr>
        <w:pStyle w:val="Akapitzlist"/>
        <w:numPr>
          <w:ilvl w:val="0"/>
          <w:numId w:val="67"/>
        </w:numPr>
        <w:tabs>
          <w:tab w:val="left" w:pos="567"/>
        </w:tabs>
        <w:spacing w:line="271" w:lineRule="auto"/>
        <w:ind w:left="426" w:hanging="426"/>
        <w:jc w:val="both"/>
        <w:rPr>
          <w:rFonts w:ascii="Arial" w:hAnsi="Arial" w:cs="Arial"/>
          <w:sz w:val="22"/>
          <w:szCs w:val="22"/>
        </w:rPr>
      </w:pPr>
      <w:r w:rsidRPr="006A797C">
        <w:rPr>
          <w:rFonts w:ascii="Arial" w:hAnsi="Arial" w:cs="Arial"/>
          <w:sz w:val="22"/>
          <w:szCs w:val="22"/>
        </w:rPr>
        <w:t>Informację w powyższym zakresie Wykonawca składa w Formularzu ofertowym – (</w:t>
      </w:r>
      <w:r w:rsidRPr="006A797C">
        <w:rPr>
          <w:rFonts w:ascii="Arial" w:hAnsi="Arial" w:cs="Arial"/>
          <w:b/>
          <w:sz w:val="22"/>
          <w:szCs w:val="22"/>
        </w:rPr>
        <w:t>załączniku nr 1 do SWZ</w:t>
      </w:r>
      <w:r w:rsidRPr="006A797C">
        <w:rPr>
          <w:rFonts w:ascii="Arial" w:hAnsi="Arial" w:cs="Arial"/>
          <w:sz w:val="22"/>
          <w:szCs w:val="22"/>
        </w:rPr>
        <w:t>). Brak złożenia ww. informacji będzie postrzegany jako brak powstania obowiązku podatkowego u Zamawiającego.</w:t>
      </w:r>
    </w:p>
    <w:p w14:paraId="69D08D61" w14:textId="77777777" w:rsidR="00370386" w:rsidRPr="006A797C" w:rsidRDefault="00370386">
      <w:pPr>
        <w:pStyle w:val="Akapitzlist"/>
        <w:numPr>
          <w:ilvl w:val="0"/>
          <w:numId w:val="67"/>
        </w:numPr>
        <w:tabs>
          <w:tab w:val="left" w:pos="567"/>
        </w:tabs>
        <w:spacing w:line="271" w:lineRule="auto"/>
        <w:ind w:left="426" w:hanging="426"/>
        <w:jc w:val="both"/>
        <w:rPr>
          <w:rFonts w:ascii="Arial" w:hAnsi="Arial" w:cs="Arial"/>
          <w:sz w:val="22"/>
          <w:szCs w:val="22"/>
        </w:rPr>
      </w:pPr>
      <w:r w:rsidRPr="006A797C">
        <w:rPr>
          <w:rFonts w:ascii="Arial" w:hAnsi="Arial" w:cs="Arial"/>
          <w:sz w:val="22"/>
          <w:szCs w:val="22"/>
        </w:rPr>
        <w:t>Rozliczenia między Zamawiającym, a Wykonawcą prowadzone będą w walucie polskiej. Zamawiający nie dopuszcza możliwości prowadzenia rozliczeń w walucie obcej.</w:t>
      </w:r>
    </w:p>
    <w:p w14:paraId="73D3175D" w14:textId="77777777" w:rsidR="00E60771" w:rsidRPr="00041E8E" w:rsidRDefault="00E60771" w:rsidP="00842838">
      <w:pPr>
        <w:tabs>
          <w:tab w:val="left" w:pos="567"/>
        </w:tabs>
        <w:spacing w:line="271" w:lineRule="auto"/>
        <w:ind w:left="709" w:hanging="425"/>
        <w:jc w:val="both"/>
        <w:rPr>
          <w:rFonts w:ascii="Arial" w:hAnsi="Arial" w:cs="Arial"/>
          <w:sz w:val="22"/>
          <w:szCs w:val="22"/>
        </w:rPr>
      </w:pPr>
    </w:p>
    <w:p w14:paraId="04344200" w14:textId="77777777" w:rsidR="00ED40C9" w:rsidRPr="00041E8E" w:rsidRDefault="00ED40C9" w:rsidP="009430A0">
      <w:pPr>
        <w:pStyle w:val="Tytu"/>
        <w:spacing w:line="271" w:lineRule="auto"/>
        <w:ind w:left="1701" w:hanging="1701"/>
        <w:rPr>
          <w:rFonts w:ascii="Arial" w:eastAsia="Calibri" w:hAnsi="Arial" w:cs="Arial"/>
          <w:b/>
          <w:sz w:val="22"/>
          <w:szCs w:val="22"/>
        </w:rPr>
      </w:pPr>
      <w:r w:rsidRPr="00041E8E">
        <w:rPr>
          <w:rFonts w:ascii="Arial" w:eastAsia="Calibri" w:hAnsi="Arial" w:cs="Arial"/>
          <w:b/>
          <w:sz w:val="22"/>
          <w:szCs w:val="22"/>
        </w:rPr>
        <w:t xml:space="preserve">Rozdział XVIII. Opis kryteriów oceny ofert wraz </w:t>
      </w:r>
      <w:r w:rsidR="00252A13">
        <w:rPr>
          <w:rFonts w:ascii="Arial" w:eastAsia="Calibri" w:hAnsi="Arial" w:cs="Arial"/>
          <w:b/>
          <w:sz w:val="22"/>
          <w:szCs w:val="22"/>
        </w:rPr>
        <w:t>z podaniem wag tych kryteriów i </w:t>
      </w:r>
      <w:r w:rsidRPr="00041E8E">
        <w:rPr>
          <w:rFonts w:ascii="Arial" w:eastAsia="Calibri" w:hAnsi="Arial" w:cs="Arial"/>
          <w:b/>
          <w:sz w:val="22"/>
          <w:szCs w:val="22"/>
        </w:rPr>
        <w:t>sposobu oceny ofert</w:t>
      </w:r>
    </w:p>
    <w:p w14:paraId="63D4AD2D" w14:textId="77777777" w:rsidR="00323EAB" w:rsidRDefault="00323EAB" w:rsidP="00323EAB">
      <w:pPr>
        <w:pStyle w:val="Akapitzlist"/>
        <w:widowControl w:val="0"/>
        <w:suppressAutoHyphens/>
        <w:autoSpaceDE w:val="0"/>
        <w:spacing w:line="276" w:lineRule="auto"/>
        <w:ind w:left="284"/>
        <w:jc w:val="both"/>
        <w:rPr>
          <w:rFonts w:ascii="Arial" w:eastAsia="Times New Roman" w:hAnsi="Arial" w:cs="Arial"/>
          <w:sz w:val="22"/>
          <w:szCs w:val="22"/>
          <w:lang w:eastAsia="zh-CN"/>
        </w:rPr>
      </w:pPr>
    </w:p>
    <w:p w14:paraId="71047382" w14:textId="77777777" w:rsidR="00ED40C9" w:rsidRPr="00B72292" w:rsidRDefault="00ED40C9" w:rsidP="00C44FA0">
      <w:pPr>
        <w:pStyle w:val="Akapitzlist"/>
        <w:widowControl w:val="0"/>
        <w:numPr>
          <w:ilvl w:val="0"/>
          <w:numId w:val="31"/>
        </w:numPr>
        <w:suppressAutoHyphens/>
        <w:autoSpaceDE w:val="0"/>
        <w:spacing w:line="276" w:lineRule="auto"/>
        <w:ind w:left="142" w:hanging="142"/>
        <w:jc w:val="both"/>
        <w:rPr>
          <w:rFonts w:ascii="Arial" w:eastAsia="Times New Roman" w:hAnsi="Arial" w:cs="Arial"/>
          <w:sz w:val="22"/>
          <w:szCs w:val="22"/>
          <w:lang w:eastAsia="zh-CN"/>
        </w:rPr>
      </w:pPr>
      <w:r w:rsidRPr="00B72292">
        <w:rPr>
          <w:rFonts w:ascii="Arial" w:eastAsia="Times New Roman" w:hAnsi="Arial" w:cs="Arial"/>
          <w:sz w:val="22"/>
          <w:szCs w:val="22"/>
          <w:lang w:eastAsia="zh-CN"/>
        </w:rPr>
        <w:t xml:space="preserve">Za najkorzystniejszą zostanie uznana oferta, </w:t>
      </w:r>
      <w:r w:rsidR="00B72292" w:rsidRPr="00B72292">
        <w:rPr>
          <w:rFonts w:ascii="Arial" w:eastAsia="Times New Roman" w:hAnsi="Arial" w:cs="Arial"/>
          <w:sz w:val="22"/>
          <w:szCs w:val="22"/>
          <w:lang w:eastAsia="zh-CN"/>
        </w:rPr>
        <w:t>która będzie miała najniższą cenę</w:t>
      </w:r>
      <w:r w:rsidR="0029331F">
        <w:rPr>
          <w:rFonts w:ascii="Arial" w:eastAsia="Times New Roman" w:hAnsi="Arial" w:cs="Arial"/>
          <w:sz w:val="22"/>
          <w:szCs w:val="22"/>
          <w:lang w:eastAsia="zh-CN"/>
        </w:rPr>
        <w:t>, przy ocenie ofert ważnych i wyborze najkorzystniejszej oferty Zamawiający będzie się kierował jedynym kryterium – ceny.</w:t>
      </w:r>
    </w:p>
    <w:p w14:paraId="52D02C19" w14:textId="77777777" w:rsidR="00B72292" w:rsidRPr="00F5283C" w:rsidRDefault="00B72292" w:rsidP="00C44FA0">
      <w:pPr>
        <w:pStyle w:val="Akapitzlist"/>
        <w:numPr>
          <w:ilvl w:val="0"/>
          <w:numId w:val="31"/>
        </w:numPr>
        <w:spacing w:line="276" w:lineRule="auto"/>
        <w:ind w:left="142" w:hanging="142"/>
        <w:jc w:val="both"/>
        <w:rPr>
          <w:rFonts w:ascii="Arial" w:hAnsi="Arial" w:cs="Arial"/>
          <w:sz w:val="22"/>
          <w:szCs w:val="22"/>
        </w:rPr>
      </w:pPr>
      <w:r w:rsidRPr="00B72292">
        <w:rPr>
          <w:rFonts w:ascii="Arial" w:hAnsi="Arial" w:cs="Arial"/>
          <w:sz w:val="22"/>
          <w:szCs w:val="22"/>
        </w:rPr>
        <w:t xml:space="preserve">Przedmiot umowy został opisany w sposób precyzyjny, jednoznaczny i wyczerpujący </w:t>
      </w:r>
      <w:r>
        <w:rPr>
          <w:rFonts w:ascii="Arial" w:hAnsi="Arial" w:cs="Arial"/>
          <w:sz w:val="22"/>
          <w:szCs w:val="22"/>
        </w:rPr>
        <w:t>w</w:t>
      </w:r>
      <w:r w:rsidR="00F5283C">
        <w:rPr>
          <w:rFonts w:ascii="Arial" w:hAnsi="Arial" w:cs="Arial"/>
          <w:sz w:val="22"/>
          <w:szCs w:val="22"/>
        </w:rPr>
        <w:t> </w:t>
      </w:r>
      <w:r w:rsidRPr="00F5283C">
        <w:rPr>
          <w:rFonts w:ascii="Arial" w:hAnsi="Arial" w:cs="Arial"/>
          <w:sz w:val="22"/>
          <w:szCs w:val="22"/>
        </w:rPr>
        <w:t>formularzu cenowym - załączniku nr 1</w:t>
      </w:r>
      <w:r w:rsidR="003D5F48">
        <w:rPr>
          <w:rFonts w:ascii="Arial" w:hAnsi="Arial" w:cs="Arial"/>
          <w:sz w:val="22"/>
          <w:szCs w:val="22"/>
        </w:rPr>
        <w:t>a</w:t>
      </w:r>
      <w:r w:rsidRPr="00F5283C">
        <w:rPr>
          <w:rFonts w:ascii="Arial" w:hAnsi="Arial" w:cs="Arial"/>
          <w:sz w:val="22"/>
          <w:szCs w:val="22"/>
        </w:rPr>
        <w:t xml:space="preserve"> do SWZ, przedmiotem zamówienia jest dostawa standardowa, prosta, dlatego jedynym czynnikiem różniącym oferty Wykonawców będzie cena.</w:t>
      </w:r>
    </w:p>
    <w:p w14:paraId="1738AE40" w14:textId="77777777" w:rsidR="00B72292" w:rsidRPr="003D5F48" w:rsidRDefault="00B72292" w:rsidP="00C44FA0">
      <w:pPr>
        <w:pStyle w:val="Akapitzlist"/>
        <w:numPr>
          <w:ilvl w:val="0"/>
          <w:numId w:val="31"/>
        </w:numPr>
        <w:spacing w:line="276" w:lineRule="auto"/>
        <w:ind w:left="142" w:hanging="142"/>
        <w:jc w:val="both"/>
        <w:rPr>
          <w:rFonts w:ascii="Arial" w:hAnsi="Arial" w:cs="Arial"/>
          <w:sz w:val="22"/>
          <w:szCs w:val="22"/>
        </w:rPr>
      </w:pPr>
      <w:r w:rsidRPr="00B72292">
        <w:rPr>
          <w:rFonts w:ascii="Arial" w:hAnsi="Arial" w:cs="Arial"/>
          <w:sz w:val="22"/>
          <w:szCs w:val="22"/>
        </w:rPr>
        <w:t>Zamawiający udzieli zamówienia Wykonawcy, którego oferta zostanie uznana z</w:t>
      </w:r>
      <w:r>
        <w:rPr>
          <w:rFonts w:ascii="Arial" w:hAnsi="Arial" w:cs="Arial"/>
          <w:sz w:val="22"/>
          <w:szCs w:val="22"/>
        </w:rPr>
        <w:t>a</w:t>
      </w:r>
      <w:r w:rsidR="003D5F48">
        <w:rPr>
          <w:rFonts w:ascii="Arial" w:hAnsi="Arial" w:cs="Arial"/>
          <w:sz w:val="22"/>
          <w:szCs w:val="22"/>
        </w:rPr>
        <w:t xml:space="preserve"> </w:t>
      </w:r>
      <w:r w:rsidRPr="003D5F48">
        <w:rPr>
          <w:rFonts w:ascii="Arial" w:hAnsi="Arial" w:cs="Arial"/>
          <w:sz w:val="22"/>
          <w:szCs w:val="22"/>
        </w:rPr>
        <w:t>najkorzystniejszą, spośród ofert niepodlegających odrzuceniu.</w:t>
      </w:r>
    </w:p>
    <w:p w14:paraId="748187B1" w14:textId="77777777" w:rsidR="00ED40C9" w:rsidRDefault="00ED40C9" w:rsidP="00C44FA0">
      <w:pPr>
        <w:pStyle w:val="Akapitzlist"/>
        <w:numPr>
          <w:ilvl w:val="0"/>
          <w:numId w:val="31"/>
        </w:numPr>
        <w:spacing w:line="276" w:lineRule="auto"/>
        <w:ind w:left="142" w:hanging="142"/>
        <w:jc w:val="both"/>
        <w:rPr>
          <w:rFonts w:ascii="Arial" w:eastAsia="Times New Roman" w:hAnsi="Arial" w:cs="Arial"/>
          <w:sz w:val="22"/>
          <w:szCs w:val="22"/>
          <w:lang w:eastAsia="zh-CN"/>
        </w:rPr>
      </w:pPr>
      <w:r w:rsidRPr="003B4B62">
        <w:rPr>
          <w:rFonts w:ascii="Arial" w:eastAsia="Times New Roman" w:hAnsi="Arial" w:cs="Arial"/>
          <w:sz w:val="22"/>
          <w:szCs w:val="22"/>
          <w:lang w:eastAsia="zh-CN"/>
        </w:rPr>
        <w:t xml:space="preserve">Jeżeli w postępowaniu o udzielenie zamówienia, w którym jedynym kryterium oceny ofert jest cena lub koszt, nie można dokonać wyboru najkorzystniejszej oferty ze względu na to, że </w:t>
      </w:r>
      <w:r w:rsidRPr="003B4B62">
        <w:rPr>
          <w:rFonts w:ascii="Arial" w:eastAsia="Times New Roman" w:hAnsi="Arial" w:cs="Arial"/>
          <w:sz w:val="22"/>
          <w:szCs w:val="22"/>
          <w:lang w:eastAsia="zh-CN"/>
        </w:rPr>
        <w:lastRenderedPageBreak/>
        <w:t>zostały złożone oferty o takiej samej cenie lub koszcie, zamawiający wzywa wykonawców, którzy złożyli te oferty, do złożenia w terminie określonym przez zamawiającego ofert dodatkowych. Wykonawcy składając oferty dodatkowe, nie mogą zaoferować cen lub kosztów wyższych niż za</w:t>
      </w:r>
      <w:r w:rsidR="00252A13" w:rsidRPr="003B4B62">
        <w:rPr>
          <w:rFonts w:ascii="Arial" w:eastAsia="Times New Roman" w:hAnsi="Arial" w:cs="Arial"/>
          <w:sz w:val="22"/>
          <w:szCs w:val="22"/>
          <w:lang w:eastAsia="zh-CN"/>
        </w:rPr>
        <w:t>oferowane w złożonych ofertach.</w:t>
      </w:r>
    </w:p>
    <w:p w14:paraId="5FD7CDB0" w14:textId="77777777" w:rsidR="00662B8A" w:rsidRPr="00842838" w:rsidRDefault="00662B8A" w:rsidP="001A0637">
      <w:pPr>
        <w:pStyle w:val="Akapitzlist"/>
        <w:ind w:left="426"/>
        <w:jc w:val="both"/>
        <w:rPr>
          <w:rFonts w:ascii="Arial" w:eastAsia="Times New Roman" w:hAnsi="Arial" w:cs="Arial"/>
          <w:sz w:val="22"/>
          <w:szCs w:val="22"/>
          <w:lang w:eastAsia="zh-CN"/>
        </w:rPr>
      </w:pPr>
    </w:p>
    <w:p w14:paraId="27E668D2" w14:textId="77777777" w:rsidR="00ED40C9" w:rsidRPr="00041E8E" w:rsidRDefault="00ED40C9" w:rsidP="009430A0">
      <w:pPr>
        <w:pStyle w:val="Tytu"/>
        <w:spacing w:line="271" w:lineRule="auto"/>
        <w:ind w:left="1560" w:hanging="1560"/>
        <w:rPr>
          <w:rFonts w:ascii="Arial" w:eastAsia="Calibri" w:hAnsi="Arial" w:cs="Arial"/>
          <w:b/>
          <w:sz w:val="22"/>
          <w:szCs w:val="22"/>
        </w:rPr>
      </w:pPr>
      <w:r w:rsidRPr="00041E8E">
        <w:rPr>
          <w:rFonts w:ascii="Arial" w:eastAsia="Calibri" w:hAnsi="Arial" w:cs="Arial"/>
          <w:b/>
          <w:sz w:val="22"/>
          <w:szCs w:val="22"/>
        </w:rPr>
        <w:t>Rozdział XIX. Informacje o formalnościach, jakie muszą zostać dopełnione po wyborze oferty w celu zawarcia umowy w sprawie zamówienia publicznego</w:t>
      </w:r>
    </w:p>
    <w:p w14:paraId="4D5011F6" w14:textId="77777777" w:rsidR="00323EAB" w:rsidRDefault="00323EAB" w:rsidP="00323EAB">
      <w:pPr>
        <w:spacing w:line="271" w:lineRule="auto"/>
        <w:ind w:left="284"/>
        <w:jc w:val="both"/>
        <w:rPr>
          <w:rFonts w:ascii="Arial" w:hAnsi="Arial" w:cs="Arial"/>
          <w:sz w:val="22"/>
          <w:szCs w:val="22"/>
        </w:rPr>
      </w:pPr>
    </w:p>
    <w:p w14:paraId="13CDE3C2" w14:textId="77777777" w:rsidR="00ED40C9" w:rsidRPr="00041E8E" w:rsidRDefault="00ED40C9">
      <w:pPr>
        <w:numPr>
          <w:ilvl w:val="0"/>
          <w:numId w:val="54"/>
        </w:numPr>
        <w:spacing w:line="271" w:lineRule="auto"/>
        <w:ind w:left="284" w:hanging="284"/>
        <w:jc w:val="both"/>
        <w:rPr>
          <w:rFonts w:ascii="Arial" w:hAnsi="Arial" w:cs="Arial"/>
          <w:sz w:val="22"/>
          <w:szCs w:val="22"/>
        </w:rPr>
      </w:pPr>
      <w:r w:rsidRPr="00041E8E">
        <w:rPr>
          <w:rFonts w:ascii="Arial" w:hAnsi="Arial" w:cs="Arial"/>
          <w:sz w:val="22"/>
          <w:szCs w:val="22"/>
        </w:rPr>
        <w:t>Zamawiający zawiadomi o wyniku przetargu, zgodnie z przepisami ustawy. Zawiadomienie to zostanie przesłane na adres poczty elektronicznej wskazany w ofercie wykonawcy.</w:t>
      </w:r>
    </w:p>
    <w:p w14:paraId="5CA757B3" w14:textId="77777777" w:rsidR="00ED40C9" w:rsidRPr="00041E8E" w:rsidRDefault="00ED40C9">
      <w:pPr>
        <w:numPr>
          <w:ilvl w:val="0"/>
          <w:numId w:val="54"/>
        </w:numPr>
        <w:spacing w:line="271" w:lineRule="auto"/>
        <w:ind w:left="284" w:hanging="284"/>
        <w:jc w:val="both"/>
        <w:rPr>
          <w:rFonts w:ascii="Arial" w:hAnsi="Arial" w:cs="Arial"/>
          <w:sz w:val="22"/>
          <w:szCs w:val="22"/>
        </w:rPr>
      </w:pPr>
      <w:r w:rsidRPr="00041E8E">
        <w:rPr>
          <w:rFonts w:ascii="Arial" w:hAnsi="Arial" w:cs="Arial"/>
          <w:sz w:val="22"/>
          <w:szCs w:val="22"/>
        </w:rPr>
        <w:t xml:space="preserve">Z wybranym wykonawcą Zamawiający podpisze </w:t>
      </w:r>
      <w:r>
        <w:rPr>
          <w:rFonts w:ascii="Arial" w:hAnsi="Arial" w:cs="Arial"/>
          <w:sz w:val="22"/>
          <w:szCs w:val="22"/>
        </w:rPr>
        <w:t>u</w:t>
      </w:r>
      <w:r w:rsidRPr="00E62329">
        <w:rPr>
          <w:rFonts w:ascii="Arial" w:hAnsi="Arial" w:cs="Arial"/>
          <w:sz w:val="22"/>
          <w:szCs w:val="22"/>
        </w:rPr>
        <w:t>mo</w:t>
      </w:r>
      <w:r w:rsidRPr="00041E8E">
        <w:rPr>
          <w:rFonts w:ascii="Arial" w:hAnsi="Arial" w:cs="Arial"/>
          <w:sz w:val="22"/>
          <w:szCs w:val="22"/>
        </w:rPr>
        <w:t xml:space="preserve">wę o wykonanie zamówienia, </w:t>
      </w:r>
      <w:r>
        <w:rPr>
          <w:rFonts w:ascii="Arial" w:hAnsi="Arial" w:cs="Arial"/>
          <w:sz w:val="22"/>
          <w:szCs w:val="22"/>
        </w:rPr>
        <w:br/>
      </w:r>
      <w:r w:rsidRPr="00041E8E">
        <w:rPr>
          <w:rFonts w:ascii="Arial" w:hAnsi="Arial" w:cs="Arial"/>
          <w:sz w:val="22"/>
          <w:szCs w:val="22"/>
        </w:rPr>
        <w:t>w terminie określonym w art. 264 ustawy</w:t>
      </w:r>
      <w:r w:rsidR="00373BA5">
        <w:rPr>
          <w:rFonts w:ascii="Arial" w:hAnsi="Arial" w:cs="Arial"/>
          <w:sz w:val="22"/>
          <w:szCs w:val="22"/>
        </w:rPr>
        <w:t xml:space="preserve"> Pzp</w:t>
      </w:r>
      <w:r w:rsidRPr="00041E8E">
        <w:rPr>
          <w:rFonts w:ascii="Arial" w:hAnsi="Arial" w:cs="Arial"/>
          <w:sz w:val="22"/>
          <w:szCs w:val="22"/>
        </w:rPr>
        <w:t>, tj. w terminie nie krótszym niż 10 dni od dnia przesłania zawiadomienia o wyborze oferty przy użyciu środków komunikacji elektronicznej</w:t>
      </w:r>
      <w:r>
        <w:rPr>
          <w:rFonts w:ascii="Arial" w:hAnsi="Arial" w:cs="Arial"/>
          <w:iCs/>
          <w:sz w:val="22"/>
          <w:szCs w:val="22"/>
        </w:rPr>
        <w:t>, z</w:t>
      </w:r>
      <w:r w:rsidRPr="00041E8E">
        <w:rPr>
          <w:rFonts w:ascii="Arial" w:hAnsi="Arial" w:cs="Arial"/>
          <w:iCs/>
          <w:sz w:val="22"/>
          <w:szCs w:val="22"/>
        </w:rPr>
        <w:t xml:space="preserve"> zastrzeżeniem przewidzianych ustawowych okoliczności do możliwości skrócenia tego terminu</w:t>
      </w:r>
      <w:r>
        <w:rPr>
          <w:rFonts w:ascii="Arial" w:hAnsi="Arial" w:cs="Arial"/>
          <w:iCs/>
          <w:color w:val="FF0000"/>
          <w:sz w:val="22"/>
          <w:szCs w:val="22"/>
        </w:rPr>
        <w:t>.</w:t>
      </w:r>
    </w:p>
    <w:p w14:paraId="1ADC6025" w14:textId="77777777" w:rsidR="00ED40C9" w:rsidRPr="00041E8E" w:rsidRDefault="00ED40C9">
      <w:pPr>
        <w:numPr>
          <w:ilvl w:val="0"/>
          <w:numId w:val="54"/>
        </w:numPr>
        <w:spacing w:line="271" w:lineRule="auto"/>
        <w:ind w:left="284" w:hanging="284"/>
        <w:jc w:val="both"/>
        <w:rPr>
          <w:rFonts w:ascii="Arial" w:hAnsi="Arial" w:cs="Arial"/>
          <w:sz w:val="22"/>
          <w:szCs w:val="22"/>
        </w:rPr>
      </w:pPr>
      <w:r w:rsidRPr="00041E8E">
        <w:rPr>
          <w:rFonts w:ascii="Arial" w:hAnsi="Arial" w:cs="Arial"/>
          <w:iCs/>
          <w:sz w:val="22"/>
          <w:szCs w:val="22"/>
        </w:rPr>
        <w:t>Zamawiający</w:t>
      </w:r>
      <w:r w:rsidRPr="00041E8E">
        <w:rPr>
          <w:rFonts w:ascii="Arial" w:hAnsi="Arial" w:cs="Arial"/>
          <w:sz w:val="22"/>
          <w:szCs w:val="22"/>
        </w:rPr>
        <w:t xml:space="preserve"> powiadomi wybranego wykonawcę o</w:t>
      </w:r>
      <w:r>
        <w:rPr>
          <w:rFonts w:ascii="Arial" w:hAnsi="Arial" w:cs="Arial"/>
          <w:sz w:val="22"/>
          <w:szCs w:val="22"/>
        </w:rPr>
        <w:t xml:space="preserve"> miejscu i terminie podpisania u</w:t>
      </w:r>
      <w:r w:rsidR="00D33FB6">
        <w:rPr>
          <w:rFonts w:ascii="Arial" w:hAnsi="Arial" w:cs="Arial"/>
          <w:sz w:val="22"/>
          <w:szCs w:val="22"/>
        </w:rPr>
        <w:t>mowy w </w:t>
      </w:r>
      <w:r w:rsidRPr="00041E8E">
        <w:rPr>
          <w:rFonts w:ascii="Arial" w:hAnsi="Arial" w:cs="Arial"/>
          <w:sz w:val="22"/>
          <w:szCs w:val="22"/>
        </w:rPr>
        <w:t>sposób podany w ust. 1 niniejszego rozdziału SWZ.</w:t>
      </w:r>
    </w:p>
    <w:p w14:paraId="1361376C" w14:textId="77777777" w:rsidR="00ED40C9" w:rsidRPr="00041E8E" w:rsidRDefault="00ED40C9">
      <w:pPr>
        <w:numPr>
          <w:ilvl w:val="0"/>
          <w:numId w:val="54"/>
        </w:numPr>
        <w:spacing w:line="271" w:lineRule="auto"/>
        <w:ind w:left="284" w:hanging="284"/>
        <w:jc w:val="both"/>
        <w:rPr>
          <w:rFonts w:ascii="Arial" w:hAnsi="Arial" w:cs="Arial"/>
          <w:sz w:val="22"/>
          <w:szCs w:val="22"/>
        </w:rPr>
      </w:pPr>
      <w:r w:rsidRPr="00041E8E">
        <w:rPr>
          <w:rFonts w:ascii="Arial" w:hAnsi="Arial" w:cs="Arial"/>
          <w:sz w:val="22"/>
          <w:szCs w:val="22"/>
        </w:rPr>
        <w:t>Jeżeli zostanie wybrana oferta wykonawców wspólnie ub</w:t>
      </w:r>
      <w:r w:rsidR="00B246A4">
        <w:rPr>
          <w:rFonts w:ascii="Arial" w:hAnsi="Arial" w:cs="Arial"/>
          <w:sz w:val="22"/>
          <w:szCs w:val="22"/>
        </w:rPr>
        <w:t>iegających się o zamówienie, to </w:t>
      </w:r>
      <w:r w:rsidRPr="00041E8E">
        <w:rPr>
          <w:rFonts w:ascii="Arial" w:hAnsi="Arial" w:cs="Arial"/>
          <w:sz w:val="22"/>
          <w:szCs w:val="22"/>
        </w:rPr>
        <w:t>Zamawiający może zażądać przed podpisaniem Umowy przedłożenia umowy regulującej ich współpracę w zakresie obejmującym wykonanie zamówienia.  Z treści powyższej umowy powinno w szczególności wynikać: zasady współdziałania, zakres współuczestnictwa, termin na rozliczenia i podział obowiązków wykonawców w wykonaniu przedmiotu zamówienia.</w:t>
      </w:r>
    </w:p>
    <w:p w14:paraId="1397E4C2" w14:textId="77777777" w:rsidR="00A87A74" w:rsidRDefault="00ED40C9">
      <w:pPr>
        <w:numPr>
          <w:ilvl w:val="0"/>
          <w:numId w:val="54"/>
        </w:numPr>
        <w:spacing w:line="271" w:lineRule="auto"/>
        <w:ind w:left="284" w:hanging="283"/>
        <w:jc w:val="both"/>
        <w:rPr>
          <w:rFonts w:ascii="Arial" w:hAnsi="Arial" w:cs="Arial"/>
          <w:sz w:val="22"/>
          <w:szCs w:val="22"/>
        </w:rPr>
      </w:pPr>
      <w:r w:rsidRPr="00041E8E">
        <w:rPr>
          <w:rFonts w:ascii="Arial" w:hAnsi="Arial" w:cs="Arial"/>
          <w:sz w:val="22"/>
          <w:szCs w:val="22"/>
        </w:rPr>
        <w:t xml:space="preserve">Przed podpisaniem </w:t>
      </w:r>
      <w:r w:rsidRPr="00E62329">
        <w:rPr>
          <w:rFonts w:ascii="Arial" w:hAnsi="Arial" w:cs="Arial"/>
          <w:sz w:val="22"/>
          <w:szCs w:val="22"/>
        </w:rPr>
        <w:t>um</w:t>
      </w:r>
      <w:r w:rsidRPr="00041E8E">
        <w:rPr>
          <w:rFonts w:ascii="Arial" w:hAnsi="Arial" w:cs="Arial"/>
          <w:sz w:val="22"/>
          <w:szCs w:val="22"/>
        </w:rPr>
        <w:t xml:space="preserve">owy, wybrany wykonawca przekaże Zamawiającemu informacje niezbędne do wpisania do treści Umowy, np. </w:t>
      </w:r>
      <w:r w:rsidRPr="00041E8E">
        <w:rPr>
          <w:rFonts w:ascii="Arial" w:hAnsi="Arial" w:cs="Arial"/>
          <w:iCs/>
          <w:sz w:val="22"/>
          <w:szCs w:val="22"/>
        </w:rPr>
        <w:t>imiona i nazwiska uprawnionych osób, które będą reprezentować wykonawcę przy podpisaniu umowy</w:t>
      </w:r>
      <w:r w:rsidRPr="00041E8E">
        <w:rPr>
          <w:rFonts w:ascii="Arial" w:hAnsi="Arial" w:cs="Arial"/>
          <w:sz w:val="22"/>
          <w:szCs w:val="22"/>
        </w:rPr>
        <w:t>, koordynacji itp.</w:t>
      </w:r>
    </w:p>
    <w:p w14:paraId="6BF25436" w14:textId="77777777" w:rsidR="00E710CD" w:rsidRPr="002E2154" w:rsidRDefault="00E710CD" w:rsidP="001A0637">
      <w:pPr>
        <w:spacing w:line="271" w:lineRule="auto"/>
        <w:jc w:val="both"/>
        <w:rPr>
          <w:rFonts w:ascii="Arial" w:hAnsi="Arial" w:cs="Arial"/>
          <w:sz w:val="22"/>
          <w:szCs w:val="22"/>
        </w:rPr>
      </w:pPr>
    </w:p>
    <w:p w14:paraId="4D65E07E" w14:textId="77777777" w:rsidR="00ED40C9" w:rsidRPr="00041E8E" w:rsidRDefault="00ED40C9" w:rsidP="009430A0">
      <w:pPr>
        <w:pStyle w:val="Tytu"/>
        <w:spacing w:line="271" w:lineRule="auto"/>
        <w:ind w:left="1560" w:hanging="1560"/>
        <w:rPr>
          <w:rFonts w:ascii="Arial" w:eastAsia="Calibri" w:hAnsi="Arial" w:cs="Arial"/>
          <w:b/>
          <w:sz w:val="22"/>
          <w:szCs w:val="22"/>
        </w:rPr>
      </w:pPr>
      <w:r w:rsidRPr="00041E8E">
        <w:rPr>
          <w:rFonts w:ascii="Arial" w:eastAsia="Calibri" w:hAnsi="Arial" w:cs="Arial"/>
          <w:b/>
          <w:sz w:val="22"/>
          <w:szCs w:val="22"/>
        </w:rPr>
        <w:t>Rozdział XX. Projektowane postanowienia umowy w sprawie zamówienia publicznego,</w:t>
      </w:r>
      <w:r>
        <w:rPr>
          <w:rFonts w:ascii="Arial" w:eastAsia="Calibri" w:hAnsi="Arial" w:cs="Arial"/>
          <w:b/>
          <w:sz w:val="22"/>
          <w:szCs w:val="22"/>
        </w:rPr>
        <w:t xml:space="preserve"> </w:t>
      </w:r>
      <w:r w:rsidRPr="00041E8E">
        <w:rPr>
          <w:rFonts w:ascii="Arial" w:eastAsia="Calibri" w:hAnsi="Arial" w:cs="Arial"/>
          <w:b/>
          <w:sz w:val="22"/>
          <w:szCs w:val="22"/>
        </w:rPr>
        <w:t>które zostaną wprowadzone do umowy w sprawie zamówienia publicznego</w:t>
      </w:r>
    </w:p>
    <w:p w14:paraId="58623337" w14:textId="77777777" w:rsidR="00323EAB" w:rsidRDefault="00323EAB" w:rsidP="002E2154">
      <w:pPr>
        <w:spacing w:line="271" w:lineRule="auto"/>
        <w:ind w:left="142"/>
        <w:jc w:val="both"/>
        <w:rPr>
          <w:rFonts w:ascii="Arial" w:hAnsi="Arial" w:cs="Arial"/>
          <w:sz w:val="22"/>
          <w:szCs w:val="22"/>
        </w:rPr>
      </w:pPr>
    </w:p>
    <w:p w14:paraId="4A539EF8" w14:textId="77777777" w:rsidR="00291E07" w:rsidRDefault="00ED40C9" w:rsidP="002E2154">
      <w:pPr>
        <w:spacing w:line="271" w:lineRule="auto"/>
        <w:ind w:left="142"/>
        <w:jc w:val="both"/>
        <w:rPr>
          <w:rFonts w:ascii="Arial" w:hAnsi="Arial" w:cs="Arial"/>
          <w:b/>
          <w:sz w:val="22"/>
          <w:szCs w:val="22"/>
        </w:rPr>
      </w:pPr>
      <w:r w:rsidRPr="00041E8E">
        <w:rPr>
          <w:rFonts w:ascii="Arial" w:hAnsi="Arial" w:cs="Arial"/>
          <w:sz w:val="22"/>
          <w:szCs w:val="22"/>
        </w:rPr>
        <w:t xml:space="preserve">Projektowane postanowienia umowy w sprawie zamówienia publicznego, które zostaną wprowadzone do umowy w sprawie zamówienia publicznego, zawarte </w:t>
      </w:r>
      <w:r w:rsidRPr="00291E07">
        <w:rPr>
          <w:rFonts w:ascii="Arial" w:hAnsi="Arial" w:cs="Arial"/>
          <w:sz w:val="22"/>
          <w:szCs w:val="22"/>
        </w:rPr>
        <w:t xml:space="preserve">są w </w:t>
      </w:r>
      <w:r w:rsidRPr="00291E07">
        <w:rPr>
          <w:rFonts w:ascii="Arial" w:hAnsi="Arial" w:cs="Arial"/>
          <w:b/>
          <w:sz w:val="22"/>
          <w:szCs w:val="22"/>
        </w:rPr>
        <w:t xml:space="preserve">Załączniku </w:t>
      </w:r>
      <w:r w:rsidRPr="00446967">
        <w:rPr>
          <w:rFonts w:ascii="Arial" w:hAnsi="Arial" w:cs="Arial"/>
          <w:b/>
          <w:sz w:val="22"/>
          <w:szCs w:val="22"/>
        </w:rPr>
        <w:t xml:space="preserve">nr 4 </w:t>
      </w:r>
      <w:r w:rsidRPr="007844A8">
        <w:rPr>
          <w:rFonts w:ascii="Arial" w:hAnsi="Arial" w:cs="Arial"/>
          <w:b/>
          <w:sz w:val="22"/>
          <w:szCs w:val="22"/>
        </w:rPr>
        <w:t>do SWZ.</w:t>
      </w:r>
    </w:p>
    <w:p w14:paraId="05066FB5" w14:textId="77777777" w:rsidR="001A0637" w:rsidRPr="007844A8" w:rsidRDefault="001A0637" w:rsidP="002E2154">
      <w:pPr>
        <w:spacing w:line="271" w:lineRule="auto"/>
        <w:ind w:left="142"/>
        <w:jc w:val="both"/>
        <w:rPr>
          <w:rFonts w:ascii="Arial" w:hAnsi="Arial" w:cs="Arial"/>
          <w:b/>
          <w:sz w:val="22"/>
          <w:szCs w:val="22"/>
        </w:rPr>
      </w:pPr>
    </w:p>
    <w:p w14:paraId="62F81D89"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t>Rozdział XXI. Pouczenie o środkach ochrony prawnej przysługujących</w:t>
      </w:r>
      <w:r>
        <w:rPr>
          <w:rFonts w:ascii="Arial" w:hAnsi="Arial" w:cs="Arial"/>
          <w:b/>
          <w:sz w:val="22"/>
          <w:szCs w:val="22"/>
        </w:rPr>
        <w:t xml:space="preserve"> </w:t>
      </w:r>
      <w:r w:rsidRPr="00041E8E">
        <w:rPr>
          <w:rFonts w:ascii="Arial" w:hAnsi="Arial" w:cs="Arial"/>
          <w:b/>
          <w:sz w:val="22"/>
          <w:szCs w:val="22"/>
        </w:rPr>
        <w:t>wykona</w:t>
      </w:r>
      <w:r>
        <w:rPr>
          <w:rFonts w:ascii="Arial" w:hAnsi="Arial" w:cs="Arial"/>
          <w:b/>
          <w:sz w:val="22"/>
          <w:szCs w:val="22"/>
        </w:rPr>
        <w:t>wcy</w:t>
      </w:r>
    </w:p>
    <w:p w14:paraId="6392061B" w14:textId="77777777" w:rsidR="00323EAB" w:rsidRDefault="00323EAB" w:rsidP="00323EAB">
      <w:pPr>
        <w:pStyle w:val="Akapitzlist"/>
        <w:spacing w:line="271" w:lineRule="auto"/>
        <w:ind w:left="142"/>
        <w:jc w:val="both"/>
        <w:rPr>
          <w:rFonts w:ascii="Arial" w:hAnsi="Arial" w:cs="Arial"/>
          <w:sz w:val="22"/>
          <w:szCs w:val="22"/>
        </w:rPr>
      </w:pPr>
    </w:p>
    <w:p w14:paraId="740124E1" w14:textId="77777777" w:rsidR="00ED40C9" w:rsidRPr="00041E8E" w:rsidRDefault="00ED40C9" w:rsidP="00C44FA0">
      <w:pPr>
        <w:pStyle w:val="Akapitzlist"/>
        <w:numPr>
          <w:ilvl w:val="0"/>
          <w:numId w:val="12"/>
        </w:numPr>
        <w:spacing w:line="271" w:lineRule="auto"/>
        <w:ind w:left="142" w:hanging="215"/>
        <w:jc w:val="both"/>
        <w:rPr>
          <w:rFonts w:ascii="Arial" w:hAnsi="Arial" w:cs="Arial"/>
          <w:sz w:val="22"/>
          <w:szCs w:val="22"/>
        </w:rPr>
      </w:pPr>
      <w:r w:rsidRPr="00041E8E">
        <w:rPr>
          <w:rFonts w:ascii="Arial" w:hAnsi="Arial" w:cs="Arial"/>
          <w:sz w:val="22"/>
          <w:szCs w:val="22"/>
        </w:rPr>
        <w:t>Zasady, terminy oraz sposób korzystania ze środków ochrony prawnej szczegółowo regulują przepisy działu IX ustawy - Środki ochrony prawnej (art. 505 i nast. ustawy Pzp).</w:t>
      </w:r>
    </w:p>
    <w:p w14:paraId="6AF0BB3B" w14:textId="77777777" w:rsidR="00ED40C9" w:rsidRPr="00041E8E" w:rsidRDefault="00ED40C9" w:rsidP="00C44FA0">
      <w:pPr>
        <w:pStyle w:val="Akapitzlist"/>
        <w:numPr>
          <w:ilvl w:val="0"/>
          <w:numId w:val="12"/>
        </w:numPr>
        <w:spacing w:line="271" w:lineRule="auto"/>
        <w:ind w:left="142" w:hanging="215"/>
        <w:jc w:val="both"/>
        <w:rPr>
          <w:rFonts w:ascii="Arial" w:hAnsi="Arial" w:cs="Arial"/>
          <w:sz w:val="22"/>
          <w:szCs w:val="22"/>
        </w:rPr>
      </w:pPr>
      <w:r w:rsidRPr="00041E8E">
        <w:rPr>
          <w:rFonts w:ascii="Arial" w:hAnsi="Arial" w:cs="Arial"/>
          <w:sz w:val="22"/>
          <w:szCs w:val="22"/>
        </w:rPr>
        <w:t>Środki ochrony prawnej przysługują Wykonawcy, a także innemu podmiotowi, jeżeli ma lub miał interes w uzyskaniu danego zamówienia oraz po</w:t>
      </w:r>
      <w:r w:rsidR="00C75532">
        <w:rPr>
          <w:rFonts w:ascii="Arial" w:hAnsi="Arial" w:cs="Arial"/>
          <w:sz w:val="22"/>
          <w:szCs w:val="22"/>
        </w:rPr>
        <w:t>niósł lub może ponieść szkodę w </w:t>
      </w:r>
      <w:r w:rsidRPr="00041E8E">
        <w:rPr>
          <w:rFonts w:ascii="Arial" w:hAnsi="Arial" w:cs="Arial"/>
          <w:sz w:val="22"/>
          <w:szCs w:val="22"/>
        </w:rPr>
        <w:t>wyniku naruszenia przez Zamawiającego przepisów ustawy.</w:t>
      </w:r>
    </w:p>
    <w:p w14:paraId="304BAB10" w14:textId="77777777" w:rsidR="00291E07" w:rsidRDefault="00ED40C9" w:rsidP="00C44FA0">
      <w:pPr>
        <w:pStyle w:val="Akapitzlist"/>
        <w:numPr>
          <w:ilvl w:val="0"/>
          <w:numId w:val="12"/>
        </w:numPr>
        <w:spacing w:line="271" w:lineRule="auto"/>
        <w:ind w:left="142" w:hanging="215"/>
        <w:jc w:val="both"/>
        <w:rPr>
          <w:rFonts w:ascii="Arial" w:hAnsi="Arial" w:cs="Arial"/>
          <w:sz w:val="22"/>
          <w:szCs w:val="22"/>
        </w:rPr>
      </w:pPr>
      <w:r w:rsidRPr="00041E8E">
        <w:rPr>
          <w:rFonts w:ascii="Arial" w:hAnsi="Arial" w:cs="Arial"/>
          <w:sz w:val="22"/>
          <w:szCs w:val="22"/>
        </w:rPr>
        <w:t>Środki ochrony prawnej wobec ogłoszenia wszczynającego postępowanie o udzielenie zamówienia oraz dokumentów zamówienia, przysługują również organizacjom wpisanym na listę organizacji uprawnionych do wnoszenia środków ochrony prawnej, prowadzoną przez Prezesa Urzędu Zamówień Publicznych oraz Rzecznikowi Małych i Średnich Przedsiębiorców.</w:t>
      </w:r>
    </w:p>
    <w:p w14:paraId="61EE5C8D" w14:textId="77777777" w:rsidR="001A0637" w:rsidRPr="00842838" w:rsidRDefault="001A0637" w:rsidP="001A0637">
      <w:pPr>
        <w:pStyle w:val="Akapitzlist"/>
        <w:spacing w:line="271" w:lineRule="auto"/>
        <w:ind w:left="142"/>
        <w:jc w:val="both"/>
        <w:rPr>
          <w:rFonts w:ascii="Arial" w:hAnsi="Arial" w:cs="Arial"/>
          <w:sz w:val="22"/>
          <w:szCs w:val="22"/>
        </w:rPr>
      </w:pPr>
    </w:p>
    <w:p w14:paraId="106181F7" w14:textId="77777777" w:rsidR="001667E1" w:rsidRPr="00041E8E" w:rsidRDefault="001667E1" w:rsidP="009430A0">
      <w:pPr>
        <w:pStyle w:val="Tytu"/>
        <w:spacing w:line="271" w:lineRule="auto"/>
        <w:rPr>
          <w:rFonts w:ascii="Arial" w:hAnsi="Arial" w:cs="Arial"/>
          <w:b/>
          <w:sz w:val="22"/>
          <w:szCs w:val="22"/>
        </w:rPr>
      </w:pPr>
      <w:r w:rsidRPr="00041E8E">
        <w:rPr>
          <w:rFonts w:ascii="Arial" w:hAnsi="Arial" w:cs="Arial"/>
          <w:b/>
          <w:sz w:val="22"/>
          <w:szCs w:val="22"/>
        </w:rPr>
        <w:lastRenderedPageBreak/>
        <w:t>Rozdział XXI</w:t>
      </w:r>
      <w:r>
        <w:rPr>
          <w:rFonts w:ascii="Arial" w:hAnsi="Arial" w:cs="Arial"/>
          <w:b/>
          <w:sz w:val="22"/>
          <w:szCs w:val="22"/>
        </w:rPr>
        <w:t>I</w:t>
      </w:r>
      <w:r w:rsidRPr="00041E8E">
        <w:rPr>
          <w:rFonts w:ascii="Arial" w:hAnsi="Arial" w:cs="Arial"/>
          <w:b/>
          <w:sz w:val="22"/>
          <w:szCs w:val="22"/>
        </w:rPr>
        <w:t xml:space="preserve">. </w:t>
      </w:r>
      <w:r>
        <w:rPr>
          <w:rFonts w:ascii="Arial" w:hAnsi="Arial" w:cs="Arial"/>
          <w:b/>
          <w:sz w:val="22"/>
          <w:szCs w:val="22"/>
        </w:rPr>
        <w:t>Informacje dotyczące zabezpieczenia należytego wykonania umowy</w:t>
      </w:r>
    </w:p>
    <w:p w14:paraId="07C3940F" w14:textId="77777777" w:rsidR="00323EAB" w:rsidRDefault="005A068E" w:rsidP="00842838">
      <w:pPr>
        <w:spacing w:line="271" w:lineRule="auto"/>
        <w:jc w:val="both"/>
        <w:rPr>
          <w:rFonts w:ascii="Arial" w:hAnsi="Arial" w:cs="Arial"/>
          <w:sz w:val="22"/>
        </w:rPr>
      </w:pPr>
      <w:r>
        <w:rPr>
          <w:rFonts w:ascii="Arial" w:hAnsi="Arial" w:cs="Arial"/>
          <w:sz w:val="22"/>
        </w:rPr>
        <w:t xml:space="preserve">         </w:t>
      </w:r>
    </w:p>
    <w:p w14:paraId="7513C72E" w14:textId="77777777" w:rsidR="00291E07" w:rsidRDefault="005A068E" w:rsidP="00842838">
      <w:pPr>
        <w:spacing w:line="271" w:lineRule="auto"/>
        <w:jc w:val="both"/>
        <w:rPr>
          <w:rFonts w:ascii="Arial" w:hAnsi="Arial" w:cs="Arial"/>
          <w:sz w:val="22"/>
        </w:rPr>
      </w:pPr>
      <w:r>
        <w:rPr>
          <w:rFonts w:ascii="Arial" w:hAnsi="Arial" w:cs="Arial"/>
          <w:sz w:val="22"/>
        </w:rPr>
        <w:t xml:space="preserve"> </w:t>
      </w:r>
      <w:r w:rsidRPr="005A068E">
        <w:rPr>
          <w:rFonts w:ascii="Arial" w:hAnsi="Arial" w:cs="Arial"/>
          <w:sz w:val="22"/>
        </w:rPr>
        <w:t>Zamawiający nie wymaga zabezpieczenia należytego wykonania umowy.</w:t>
      </w:r>
    </w:p>
    <w:p w14:paraId="12CD37B5" w14:textId="77777777" w:rsidR="001A0637" w:rsidRPr="00842838" w:rsidRDefault="001A0637" w:rsidP="00842838">
      <w:pPr>
        <w:spacing w:line="271" w:lineRule="auto"/>
        <w:jc w:val="both"/>
        <w:rPr>
          <w:rFonts w:ascii="Arial" w:hAnsi="Arial" w:cs="Arial"/>
          <w:sz w:val="22"/>
        </w:rPr>
      </w:pPr>
    </w:p>
    <w:p w14:paraId="65DEE84D" w14:textId="77777777" w:rsidR="00ED40C9" w:rsidRPr="009D5D1F" w:rsidRDefault="00ED40C9" w:rsidP="009430A0">
      <w:pPr>
        <w:pBdr>
          <w:top w:val="double" w:sz="4" w:space="1" w:color="auto"/>
          <w:left w:val="double" w:sz="4" w:space="4" w:color="auto"/>
          <w:bottom w:val="double" w:sz="4" w:space="1" w:color="auto"/>
          <w:right w:val="double" w:sz="4" w:space="4" w:color="auto"/>
        </w:pBdr>
        <w:spacing w:line="271" w:lineRule="auto"/>
        <w:contextualSpacing/>
        <w:jc w:val="both"/>
        <w:rPr>
          <w:rFonts w:ascii="Arial" w:eastAsia="Times New Roman" w:hAnsi="Arial" w:cs="Arial"/>
          <w:b/>
          <w:spacing w:val="5"/>
          <w:kern w:val="28"/>
          <w:sz w:val="22"/>
          <w:szCs w:val="22"/>
        </w:rPr>
      </w:pPr>
      <w:r w:rsidRPr="005C2C8B">
        <w:rPr>
          <w:rFonts w:ascii="Arial" w:eastAsia="Times New Roman" w:hAnsi="Arial" w:cs="Arial"/>
          <w:b/>
          <w:spacing w:val="5"/>
          <w:kern w:val="28"/>
          <w:sz w:val="22"/>
          <w:szCs w:val="22"/>
        </w:rPr>
        <w:t>Rozdział XXI</w:t>
      </w:r>
      <w:r>
        <w:rPr>
          <w:rFonts w:ascii="Arial" w:eastAsia="Times New Roman" w:hAnsi="Arial" w:cs="Arial"/>
          <w:b/>
          <w:spacing w:val="5"/>
          <w:kern w:val="28"/>
          <w:sz w:val="22"/>
          <w:szCs w:val="22"/>
        </w:rPr>
        <w:t>I</w:t>
      </w:r>
      <w:r w:rsidR="00D01C6A">
        <w:rPr>
          <w:rFonts w:ascii="Arial" w:eastAsia="Times New Roman" w:hAnsi="Arial" w:cs="Arial"/>
          <w:b/>
          <w:spacing w:val="5"/>
          <w:kern w:val="28"/>
          <w:sz w:val="22"/>
          <w:szCs w:val="22"/>
        </w:rPr>
        <w:t>I</w:t>
      </w:r>
      <w:r w:rsidRPr="005C2C8B">
        <w:rPr>
          <w:rFonts w:ascii="Arial" w:eastAsia="Times New Roman" w:hAnsi="Arial" w:cs="Arial"/>
          <w:b/>
          <w:spacing w:val="5"/>
          <w:kern w:val="28"/>
          <w:sz w:val="22"/>
          <w:szCs w:val="22"/>
        </w:rPr>
        <w:t xml:space="preserve">. </w:t>
      </w:r>
      <w:r>
        <w:rPr>
          <w:rFonts w:ascii="Arial" w:eastAsia="Times New Roman" w:hAnsi="Arial" w:cs="Arial"/>
          <w:b/>
          <w:spacing w:val="5"/>
          <w:kern w:val="28"/>
          <w:sz w:val="22"/>
          <w:szCs w:val="22"/>
        </w:rPr>
        <w:t>Pozostałe informacje</w:t>
      </w:r>
    </w:p>
    <w:p w14:paraId="3382D21A" w14:textId="77777777" w:rsidR="00323EAB" w:rsidRDefault="00323EAB" w:rsidP="00323EAB">
      <w:pPr>
        <w:pStyle w:val="Akapitzlist"/>
        <w:spacing w:line="271" w:lineRule="auto"/>
        <w:ind w:left="709"/>
        <w:jc w:val="both"/>
        <w:rPr>
          <w:rFonts w:ascii="Arial" w:hAnsi="Arial" w:cs="Arial"/>
          <w:sz w:val="22"/>
          <w:szCs w:val="22"/>
        </w:rPr>
      </w:pPr>
    </w:p>
    <w:p w14:paraId="3CC2FA26"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5C2C8B">
        <w:rPr>
          <w:rFonts w:ascii="Arial" w:hAnsi="Arial" w:cs="Arial"/>
          <w:sz w:val="22"/>
          <w:szCs w:val="22"/>
        </w:rPr>
        <w:t>Zamawiający nie przewiduje</w:t>
      </w:r>
      <w:r w:rsidRPr="005C2C8B">
        <w:rPr>
          <w:rFonts w:ascii="Arial" w:hAnsi="Arial" w:cs="Arial"/>
          <w:color w:val="FF0000"/>
          <w:sz w:val="22"/>
          <w:szCs w:val="22"/>
        </w:rPr>
        <w:t xml:space="preserve"> </w:t>
      </w:r>
      <w:r w:rsidRPr="005C2C8B">
        <w:rPr>
          <w:rFonts w:ascii="Arial" w:hAnsi="Arial" w:cs="Arial"/>
          <w:sz w:val="22"/>
          <w:szCs w:val="22"/>
        </w:rPr>
        <w:t>po</w:t>
      </w:r>
      <w:r w:rsidR="00931E6F">
        <w:rPr>
          <w:rFonts w:ascii="Arial" w:hAnsi="Arial" w:cs="Arial"/>
          <w:sz w:val="22"/>
          <w:szCs w:val="22"/>
        </w:rPr>
        <w:t>d</w:t>
      </w:r>
      <w:r w:rsidRPr="005C2C8B">
        <w:rPr>
          <w:rFonts w:ascii="Arial" w:hAnsi="Arial" w:cs="Arial"/>
          <w:sz w:val="22"/>
          <w:szCs w:val="22"/>
        </w:rPr>
        <w:t xml:space="preserve">staw wykluczenia, o </w:t>
      </w:r>
      <w:r w:rsidR="00F953F7">
        <w:rPr>
          <w:rFonts w:ascii="Arial" w:hAnsi="Arial" w:cs="Arial"/>
          <w:sz w:val="22"/>
          <w:szCs w:val="22"/>
        </w:rPr>
        <w:t>których mowa w art. 109 ust. 1 </w:t>
      </w:r>
      <w:r w:rsidRPr="005C2C8B">
        <w:rPr>
          <w:rFonts w:ascii="Arial" w:hAnsi="Arial" w:cs="Arial"/>
          <w:sz w:val="22"/>
          <w:szCs w:val="22"/>
        </w:rPr>
        <w:t>ustawy Pzp</w:t>
      </w:r>
      <w:r>
        <w:rPr>
          <w:rFonts w:ascii="Arial" w:hAnsi="Arial" w:cs="Arial"/>
          <w:sz w:val="22"/>
          <w:szCs w:val="22"/>
        </w:rPr>
        <w:t>.</w:t>
      </w:r>
    </w:p>
    <w:p w14:paraId="1F036151"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w:t>
      </w:r>
      <w:r w:rsidR="004C06D8" w:rsidRPr="00ED5566">
        <w:rPr>
          <w:rFonts w:ascii="Arial" w:hAnsi="Arial" w:cs="Arial"/>
          <w:sz w:val="22"/>
          <w:szCs w:val="22"/>
        </w:rPr>
        <w:t>uje obowiązku wniesienia wadium</w:t>
      </w:r>
      <w:r w:rsidRPr="00ED5566">
        <w:rPr>
          <w:rFonts w:ascii="Arial" w:hAnsi="Arial" w:cs="Arial"/>
          <w:sz w:val="22"/>
          <w:szCs w:val="22"/>
        </w:rPr>
        <w:t>.</w:t>
      </w:r>
    </w:p>
    <w:p w14:paraId="5FB92E46"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dopuszcza składania ofert wariantowych.</w:t>
      </w:r>
    </w:p>
    <w:p w14:paraId="5E312911"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zawarcia umowy ramowej.</w:t>
      </w:r>
    </w:p>
    <w:p w14:paraId="1F0151C3"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udzielenia zamówień</w:t>
      </w:r>
      <w:r w:rsidR="00931E6F">
        <w:rPr>
          <w:rFonts w:ascii="Arial" w:hAnsi="Arial" w:cs="Arial"/>
          <w:sz w:val="22"/>
          <w:szCs w:val="22"/>
        </w:rPr>
        <w:t>,</w:t>
      </w:r>
      <w:r w:rsidRPr="00ED5566">
        <w:rPr>
          <w:rFonts w:ascii="Arial" w:hAnsi="Arial" w:cs="Arial"/>
          <w:sz w:val="22"/>
          <w:szCs w:val="22"/>
        </w:rPr>
        <w:t xml:space="preserve"> o</w:t>
      </w:r>
      <w:r w:rsidR="00697CA3" w:rsidRPr="00ED5566">
        <w:rPr>
          <w:rFonts w:ascii="Arial" w:hAnsi="Arial" w:cs="Arial"/>
          <w:sz w:val="22"/>
          <w:szCs w:val="22"/>
        </w:rPr>
        <w:t xml:space="preserve"> których mowa w art. 214 ust. 1 pkt. </w:t>
      </w:r>
      <w:r w:rsidRPr="00ED5566">
        <w:rPr>
          <w:rFonts w:ascii="Arial" w:hAnsi="Arial" w:cs="Arial"/>
          <w:sz w:val="22"/>
          <w:szCs w:val="22"/>
        </w:rPr>
        <w:t>7 i</w:t>
      </w:r>
      <w:r w:rsidR="00807455">
        <w:rPr>
          <w:rFonts w:ascii="Arial" w:hAnsi="Arial" w:cs="Arial"/>
          <w:sz w:val="22"/>
          <w:szCs w:val="22"/>
        </w:rPr>
        <w:t> </w:t>
      </w:r>
      <w:r w:rsidRPr="00ED5566">
        <w:rPr>
          <w:rFonts w:ascii="Arial" w:hAnsi="Arial" w:cs="Arial"/>
          <w:sz w:val="22"/>
          <w:szCs w:val="22"/>
        </w:rPr>
        <w:t>8 ustawy Pzp.</w:t>
      </w:r>
    </w:p>
    <w:p w14:paraId="10AA5E7D"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obowiązku odbycia prz</w:t>
      </w:r>
      <w:r w:rsidR="00ED5566">
        <w:rPr>
          <w:rFonts w:ascii="Arial" w:hAnsi="Arial" w:cs="Arial"/>
          <w:sz w:val="22"/>
          <w:szCs w:val="22"/>
        </w:rPr>
        <w:t>ez Wykonawcę wizji lokalnej lub </w:t>
      </w:r>
      <w:r w:rsidRPr="00ED5566">
        <w:rPr>
          <w:rFonts w:ascii="Arial" w:hAnsi="Arial" w:cs="Arial"/>
          <w:sz w:val="22"/>
          <w:szCs w:val="22"/>
        </w:rPr>
        <w:t>sprawdzenia przez niego dokumentów niezbędnych do realizacji zamówienia.</w:t>
      </w:r>
    </w:p>
    <w:p w14:paraId="72F7A12C"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prowadzenia rozliczeń w walutach obcych. Rozliczenia między Zamawiającym a Wykonawcą będą prowadzone w złotych polskich (PLN).</w:t>
      </w:r>
    </w:p>
    <w:p w14:paraId="20EF04EE"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przewiduje przeprowadzenia aukcji elektronicznej.</w:t>
      </w:r>
    </w:p>
    <w:p w14:paraId="0C9CE054"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 xml:space="preserve">Zamawiający nie przewiduje zwrotu </w:t>
      </w:r>
      <w:r w:rsidR="00ED5566">
        <w:rPr>
          <w:rFonts w:ascii="Arial" w:hAnsi="Arial" w:cs="Arial"/>
          <w:sz w:val="22"/>
          <w:szCs w:val="22"/>
        </w:rPr>
        <w:t>kosztów udziału w postępowaniu.</w:t>
      </w:r>
    </w:p>
    <w:p w14:paraId="79569D07"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wymaga zatrudnienia na podst</w:t>
      </w:r>
      <w:r w:rsidR="00697CA3" w:rsidRPr="00ED5566">
        <w:rPr>
          <w:rFonts w:ascii="Arial" w:hAnsi="Arial" w:cs="Arial"/>
          <w:sz w:val="22"/>
          <w:szCs w:val="22"/>
        </w:rPr>
        <w:t>awie stosunku pracy w okolicznościach, o</w:t>
      </w:r>
      <w:r w:rsidR="00807455">
        <w:rPr>
          <w:rFonts w:ascii="Arial" w:hAnsi="Arial" w:cs="Arial"/>
          <w:sz w:val="22"/>
          <w:szCs w:val="22"/>
        </w:rPr>
        <w:t> </w:t>
      </w:r>
      <w:r w:rsidRPr="00ED5566">
        <w:rPr>
          <w:rFonts w:ascii="Arial" w:hAnsi="Arial" w:cs="Arial"/>
          <w:sz w:val="22"/>
          <w:szCs w:val="22"/>
        </w:rPr>
        <w:t>których mowa w art. 95 ustawy Pzp</w:t>
      </w:r>
      <w:r w:rsidR="00ED5566">
        <w:rPr>
          <w:rFonts w:ascii="Arial" w:hAnsi="Arial" w:cs="Arial"/>
          <w:sz w:val="22"/>
          <w:szCs w:val="22"/>
        </w:rPr>
        <w:t>.</w:t>
      </w:r>
    </w:p>
    <w:p w14:paraId="0AD2FD52"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stawia wymagań w zakresie zat</w:t>
      </w:r>
      <w:r w:rsidR="00697CA3" w:rsidRPr="00ED5566">
        <w:rPr>
          <w:rFonts w:ascii="Arial" w:hAnsi="Arial" w:cs="Arial"/>
          <w:sz w:val="22"/>
          <w:szCs w:val="22"/>
        </w:rPr>
        <w:t xml:space="preserve">rudnienia osób, o których mowa </w:t>
      </w:r>
      <w:r w:rsidR="00F953F7" w:rsidRPr="00ED5566">
        <w:rPr>
          <w:rFonts w:ascii="Arial" w:hAnsi="Arial" w:cs="Arial"/>
          <w:sz w:val="22"/>
          <w:szCs w:val="22"/>
        </w:rPr>
        <w:t>w art. </w:t>
      </w:r>
      <w:r w:rsidRPr="00ED5566">
        <w:rPr>
          <w:rFonts w:ascii="Arial" w:hAnsi="Arial" w:cs="Arial"/>
          <w:sz w:val="22"/>
          <w:szCs w:val="22"/>
        </w:rPr>
        <w:t>96 ust. 2 pkt. 2 ustawy Pzp</w:t>
      </w:r>
      <w:r w:rsidR="00ED5566">
        <w:rPr>
          <w:rFonts w:ascii="Arial" w:hAnsi="Arial" w:cs="Arial"/>
          <w:sz w:val="22"/>
          <w:szCs w:val="22"/>
        </w:rPr>
        <w:t>.</w:t>
      </w:r>
    </w:p>
    <w:p w14:paraId="5B4CFC4B" w14:textId="77777777" w:rsidR="00ED5566"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zastrzega możliwości ubiegania się o udzielenie zamówienia wyłącznie przez wykonawców, o których mowa w art. 94 ustawy pzp.</w:t>
      </w:r>
    </w:p>
    <w:p w14:paraId="3377AA5B" w14:textId="77777777" w:rsidR="001A0637" w:rsidRPr="001A0637"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zastrzega obowiązku osobistego wykonania przez Wykonawcę kluczowych zadań.</w:t>
      </w:r>
    </w:p>
    <w:p w14:paraId="10CF281F" w14:textId="77777777" w:rsidR="00ED40C9" w:rsidRDefault="00ED40C9" w:rsidP="009F03F7">
      <w:pPr>
        <w:pStyle w:val="Akapitzlist"/>
        <w:numPr>
          <w:ilvl w:val="0"/>
          <w:numId w:val="43"/>
        </w:numPr>
        <w:spacing w:line="271" w:lineRule="auto"/>
        <w:ind w:left="284" w:hanging="284"/>
        <w:jc w:val="both"/>
        <w:rPr>
          <w:rFonts w:ascii="Arial" w:hAnsi="Arial" w:cs="Arial"/>
          <w:sz w:val="22"/>
          <w:szCs w:val="22"/>
        </w:rPr>
      </w:pPr>
      <w:r w:rsidRPr="00ED5566">
        <w:rPr>
          <w:rFonts w:ascii="Arial" w:hAnsi="Arial" w:cs="Arial"/>
          <w:sz w:val="22"/>
          <w:szCs w:val="22"/>
        </w:rPr>
        <w:t>Zamawiający nie wymaga złożenia oferty w postaci katalogu elektronicznego.</w:t>
      </w:r>
    </w:p>
    <w:p w14:paraId="30690B8C" w14:textId="77777777" w:rsidR="00D64C2C" w:rsidRPr="00662B8A" w:rsidRDefault="00D64C2C" w:rsidP="00662B8A">
      <w:pPr>
        <w:spacing w:line="271" w:lineRule="auto"/>
        <w:jc w:val="both"/>
        <w:rPr>
          <w:rFonts w:ascii="Arial" w:hAnsi="Arial" w:cs="Arial"/>
          <w:sz w:val="22"/>
          <w:szCs w:val="22"/>
        </w:rPr>
      </w:pPr>
    </w:p>
    <w:p w14:paraId="01F8FEB4"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t xml:space="preserve">Rozdział </w:t>
      </w:r>
      <w:r w:rsidR="00D01C6A">
        <w:rPr>
          <w:rFonts w:ascii="Arial" w:hAnsi="Arial" w:cs="Arial"/>
          <w:b/>
          <w:sz w:val="22"/>
          <w:szCs w:val="22"/>
        </w:rPr>
        <w:t>XXIV</w:t>
      </w:r>
      <w:r w:rsidRPr="00041E8E">
        <w:rPr>
          <w:rFonts w:ascii="Arial" w:hAnsi="Arial" w:cs="Arial"/>
          <w:b/>
          <w:sz w:val="22"/>
          <w:szCs w:val="22"/>
        </w:rPr>
        <w:t xml:space="preserve">. Informacje o charakterze dodatkowym PRZETWARZANIE DANYCH OSOBOWYCH (RODO)  </w:t>
      </w:r>
    </w:p>
    <w:p w14:paraId="484FE887" w14:textId="77777777" w:rsidR="00323EAB" w:rsidRDefault="00323EAB" w:rsidP="00323EAB">
      <w:pPr>
        <w:spacing w:line="271" w:lineRule="auto"/>
        <w:ind w:left="426"/>
        <w:contextualSpacing/>
        <w:jc w:val="both"/>
        <w:rPr>
          <w:rFonts w:ascii="Arial" w:hAnsi="Arial" w:cs="Arial"/>
          <w:sz w:val="22"/>
          <w:szCs w:val="22"/>
        </w:rPr>
      </w:pPr>
    </w:p>
    <w:p w14:paraId="3C98522C" w14:textId="77777777" w:rsidR="00ED40C9" w:rsidRPr="00041E8E" w:rsidRDefault="00ED40C9" w:rsidP="00C44FA0">
      <w:pPr>
        <w:numPr>
          <w:ilvl w:val="0"/>
          <w:numId w:val="13"/>
        </w:numPr>
        <w:spacing w:line="271" w:lineRule="auto"/>
        <w:ind w:left="426" w:hanging="284"/>
        <w:contextualSpacing/>
        <w:jc w:val="both"/>
        <w:rPr>
          <w:rFonts w:ascii="Arial" w:hAnsi="Arial" w:cs="Arial"/>
          <w:sz w:val="22"/>
          <w:szCs w:val="22"/>
        </w:rPr>
      </w:pPr>
      <w:r w:rsidRPr="00041E8E">
        <w:rPr>
          <w:rFonts w:ascii="Arial" w:hAnsi="Arial" w:cs="Arial"/>
          <w:sz w:val="22"/>
          <w:szCs w:val="22"/>
        </w:rPr>
        <w:t>Zgodnie z art. 13 ust. 1 i 2 rozporządzenia Parlamentu Europejskiego i Rady (UE) 2016/679 z 27 kwietnia 2016r. w sprawie ochr</w:t>
      </w:r>
      <w:r w:rsidR="00F953F7">
        <w:rPr>
          <w:rFonts w:ascii="Arial" w:hAnsi="Arial" w:cs="Arial"/>
          <w:sz w:val="22"/>
          <w:szCs w:val="22"/>
        </w:rPr>
        <w:t>ony osób fizycznych w związku z </w:t>
      </w:r>
      <w:r w:rsidRPr="00041E8E">
        <w:rPr>
          <w:rFonts w:ascii="Arial" w:hAnsi="Arial" w:cs="Arial"/>
          <w:sz w:val="22"/>
          <w:szCs w:val="22"/>
        </w:rPr>
        <w:t>przetwarzaniem danych osobowych i w sprawie swobodnego przepływu takich danych oraz uchylenia dyrektywy 95/46/WE (ogólne rozporządzenie o ochronie danych) (Dz.</w:t>
      </w:r>
      <w:r w:rsidR="00ED5566">
        <w:rPr>
          <w:rFonts w:ascii="Arial" w:hAnsi="Arial" w:cs="Arial"/>
          <w:sz w:val="22"/>
          <w:szCs w:val="22"/>
        </w:rPr>
        <w:t xml:space="preserve"> </w:t>
      </w:r>
      <w:r w:rsidRPr="00041E8E">
        <w:rPr>
          <w:rFonts w:ascii="Arial" w:hAnsi="Arial" w:cs="Arial"/>
          <w:sz w:val="22"/>
          <w:szCs w:val="22"/>
        </w:rPr>
        <w:t>Urz. UE L 119 z 04.05.2016, str. 1), dalej „RODO”, informuję, że:</w:t>
      </w:r>
    </w:p>
    <w:p w14:paraId="3A952545" w14:textId="77777777" w:rsidR="00ED40C9" w:rsidRPr="00111ECC" w:rsidRDefault="00ED40C9" w:rsidP="00C44FA0">
      <w:pPr>
        <w:numPr>
          <w:ilvl w:val="1"/>
          <w:numId w:val="13"/>
        </w:numPr>
        <w:spacing w:line="271" w:lineRule="auto"/>
        <w:ind w:left="851" w:hanging="425"/>
        <w:contextualSpacing/>
        <w:jc w:val="both"/>
        <w:rPr>
          <w:rFonts w:ascii="Arial" w:hAnsi="Arial" w:cs="Arial"/>
          <w:sz w:val="22"/>
          <w:szCs w:val="22"/>
        </w:rPr>
      </w:pPr>
      <w:r w:rsidRPr="00111ECC">
        <w:rPr>
          <w:rFonts w:ascii="Arial" w:hAnsi="Arial" w:cs="Arial"/>
          <w:sz w:val="22"/>
          <w:szCs w:val="22"/>
        </w:rPr>
        <w:t>Administratorem Pani/Pana danych osobowych jest Zamawiający –</w:t>
      </w:r>
      <w:r>
        <w:rPr>
          <w:rFonts w:ascii="Arial" w:hAnsi="Arial" w:cs="Arial"/>
          <w:sz w:val="22"/>
          <w:szCs w:val="22"/>
        </w:rPr>
        <w:t xml:space="preserve"> </w:t>
      </w:r>
      <w:r w:rsidRPr="00111ECC">
        <w:rPr>
          <w:rFonts w:ascii="Arial" w:hAnsi="Arial" w:cs="Arial"/>
          <w:sz w:val="22"/>
          <w:szCs w:val="22"/>
        </w:rPr>
        <w:t>31 Baza Lotnictwa Taktycznego, ul. Silniki 1, 61-325 Pozna</w:t>
      </w:r>
      <w:r w:rsidR="00ED5566">
        <w:rPr>
          <w:rFonts w:ascii="Arial" w:hAnsi="Arial" w:cs="Arial"/>
          <w:sz w:val="22"/>
          <w:szCs w:val="22"/>
        </w:rPr>
        <w:t>ń, względem osób fizycznych, od </w:t>
      </w:r>
      <w:r w:rsidRPr="00111ECC">
        <w:rPr>
          <w:rFonts w:ascii="Arial" w:hAnsi="Arial" w:cs="Arial"/>
          <w:sz w:val="22"/>
          <w:szCs w:val="22"/>
        </w:rPr>
        <w:t>których dane osobowe bezpośrednio pozyskał, w szczególności: wykonawcy będącego osobą fizyczną, pełnomocnika wykonawcy członka organu zarządzającego wykonawcy, osób skierowanych do przygotowania i przeprowadzenia postępowania o udzielenie zamówienia publicznego lub konkursu.</w:t>
      </w:r>
    </w:p>
    <w:p w14:paraId="06C3A641" w14:textId="77777777" w:rsidR="00ED40C9" w:rsidRPr="00041E8E" w:rsidRDefault="00ED40C9" w:rsidP="00C44FA0">
      <w:pPr>
        <w:numPr>
          <w:ilvl w:val="1"/>
          <w:numId w:val="13"/>
        </w:numPr>
        <w:spacing w:line="271" w:lineRule="auto"/>
        <w:ind w:hanging="6"/>
        <w:contextualSpacing/>
        <w:jc w:val="both"/>
        <w:rPr>
          <w:rFonts w:ascii="Arial" w:hAnsi="Arial" w:cs="Arial"/>
          <w:sz w:val="22"/>
          <w:szCs w:val="22"/>
        </w:rPr>
      </w:pPr>
      <w:r w:rsidRPr="00041E8E">
        <w:rPr>
          <w:rFonts w:ascii="Arial" w:hAnsi="Arial" w:cs="Arial"/>
          <w:sz w:val="22"/>
          <w:szCs w:val="22"/>
        </w:rPr>
        <w:t>Współadministratorem Pani/Pana danych osobowych jest:</w:t>
      </w:r>
    </w:p>
    <w:p w14:paraId="1ACDCB74" w14:textId="77777777" w:rsidR="00ED40C9" w:rsidRPr="00041E8E" w:rsidRDefault="00ED40C9" w:rsidP="00C44FA0">
      <w:pPr>
        <w:numPr>
          <w:ilvl w:val="2"/>
          <w:numId w:val="13"/>
        </w:numPr>
        <w:spacing w:line="271" w:lineRule="auto"/>
        <w:contextualSpacing/>
        <w:jc w:val="both"/>
        <w:rPr>
          <w:rFonts w:ascii="Arial" w:hAnsi="Arial" w:cs="Arial"/>
          <w:sz w:val="22"/>
          <w:szCs w:val="22"/>
        </w:rPr>
      </w:pPr>
      <w:r w:rsidRPr="00041E8E">
        <w:rPr>
          <w:rFonts w:ascii="Arial" w:hAnsi="Arial" w:cs="Arial"/>
          <w:sz w:val="22"/>
          <w:szCs w:val="22"/>
        </w:rPr>
        <w:t>Urząd Zamówień Publicznych [ul. Postępu 17a, 02-676 Warszawa, reprezentowany przez Prezesa UZP] – względem osób fizycznych, od których dane osobowe pozyskał w toku kontroli;</w:t>
      </w:r>
    </w:p>
    <w:p w14:paraId="6402F1B0" w14:textId="77777777" w:rsidR="00ED40C9" w:rsidRPr="00041E8E" w:rsidRDefault="00ED40C9" w:rsidP="00C44FA0">
      <w:pPr>
        <w:numPr>
          <w:ilvl w:val="2"/>
          <w:numId w:val="13"/>
        </w:numPr>
        <w:spacing w:line="271" w:lineRule="auto"/>
        <w:contextualSpacing/>
        <w:jc w:val="both"/>
        <w:rPr>
          <w:rFonts w:ascii="Arial" w:hAnsi="Arial" w:cs="Arial"/>
          <w:sz w:val="22"/>
          <w:szCs w:val="22"/>
        </w:rPr>
      </w:pPr>
      <w:r w:rsidRPr="00041E8E">
        <w:rPr>
          <w:rFonts w:ascii="Arial" w:hAnsi="Arial" w:cs="Arial"/>
          <w:sz w:val="22"/>
          <w:szCs w:val="22"/>
        </w:rPr>
        <w:lastRenderedPageBreak/>
        <w:t>Krajowa Izba Odwoławcza ul. Postępu 17a, 02-676 Warszawa, reprezentowana przez Prezesa KIO] – względem osób fizycznych, od których pozyskał dane osobowe w ramach wniesionych środków ochrony prawnej.</w:t>
      </w:r>
    </w:p>
    <w:p w14:paraId="5FFED0E4"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 xml:space="preserve">Inspektorem ochrony danych (IOD) w </w:t>
      </w:r>
      <w:r>
        <w:rPr>
          <w:rFonts w:ascii="Arial" w:hAnsi="Arial" w:cs="Arial"/>
          <w:sz w:val="22"/>
          <w:szCs w:val="22"/>
        </w:rPr>
        <w:t>31 BLT ul. Silniki 1, 61-325 Poznań</w:t>
      </w:r>
      <w:r w:rsidRPr="00041E8E">
        <w:rPr>
          <w:rFonts w:ascii="Arial" w:hAnsi="Arial" w:cs="Arial"/>
          <w:sz w:val="22"/>
          <w:szCs w:val="22"/>
        </w:rPr>
        <w:t xml:space="preserve"> jest Pani </w:t>
      </w:r>
      <w:r w:rsidR="00DC38C4">
        <w:rPr>
          <w:rFonts w:ascii="Arial" w:hAnsi="Arial" w:cs="Arial"/>
          <w:sz w:val="22"/>
          <w:szCs w:val="22"/>
        </w:rPr>
        <w:t>Krzysztof LUDERA</w:t>
      </w:r>
      <w:r>
        <w:rPr>
          <w:rFonts w:ascii="Arial" w:hAnsi="Arial" w:cs="Arial"/>
          <w:sz w:val="22"/>
          <w:szCs w:val="22"/>
        </w:rPr>
        <w:t xml:space="preserve"> </w:t>
      </w:r>
      <w:r w:rsidRPr="00041E8E">
        <w:rPr>
          <w:rFonts w:ascii="Arial" w:hAnsi="Arial" w:cs="Arial"/>
          <w:sz w:val="22"/>
          <w:szCs w:val="22"/>
        </w:rPr>
        <w:t xml:space="preserve">adres e-mail: </w:t>
      </w:r>
      <w:hyperlink r:id="rId25" w:history="1">
        <w:r w:rsidRPr="00E505DB">
          <w:rPr>
            <w:rStyle w:val="Hipercze"/>
            <w:rFonts w:ascii="Arial" w:hAnsi="Arial" w:cs="Arial"/>
            <w:sz w:val="22"/>
            <w:szCs w:val="22"/>
          </w:rPr>
          <w:t>31blt.daneosobowe@ron.mil.pl</w:t>
        </w:r>
      </w:hyperlink>
      <w:r>
        <w:rPr>
          <w:rFonts w:ascii="Arial" w:hAnsi="Arial" w:cs="Arial"/>
          <w:sz w:val="22"/>
          <w:szCs w:val="22"/>
        </w:rPr>
        <w:t xml:space="preserve">  </w:t>
      </w:r>
      <w:r w:rsidRPr="00041E8E">
        <w:rPr>
          <w:rFonts w:ascii="Arial" w:hAnsi="Arial" w:cs="Arial"/>
          <w:sz w:val="22"/>
          <w:szCs w:val="22"/>
        </w:rPr>
        <w:t xml:space="preserve"> telefon: </w:t>
      </w:r>
      <w:r>
        <w:rPr>
          <w:rFonts w:ascii="Arial" w:hAnsi="Arial" w:cs="Arial"/>
          <w:sz w:val="22"/>
          <w:szCs w:val="22"/>
        </w:rPr>
        <w:t xml:space="preserve">261 548 </w:t>
      </w:r>
      <w:r w:rsidR="00DC38C4">
        <w:rPr>
          <w:rFonts w:ascii="Arial" w:hAnsi="Arial" w:cs="Arial"/>
          <w:sz w:val="22"/>
          <w:szCs w:val="22"/>
        </w:rPr>
        <w:t>738</w:t>
      </w:r>
      <w:r w:rsidRPr="00041E8E">
        <w:rPr>
          <w:rFonts w:ascii="Arial" w:hAnsi="Arial" w:cs="Arial"/>
          <w:sz w:val="22"/>
          <w:szCs w:val="22"/>
        </w:rPr>
        <w:t xml:space="preserve"> </w:t>
      </w:r>
    </w:p>
    <w:p w14:paraId="4DA0A081" w14:textId="0C6E57DD"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Pani/Pana dane osobowe przetwarzane będą na podsta</w:t>
      </w:r>
      <w:r w:rsidR="00AA4ED4">
        <w:rPr>
          <w:rFonts w:ascii="Arial" w:hAnsi="Arial" w:cs="Arial"/>
          <w:sz w:val="22"/>
          <w:szCs w:val="22"/>
        </w:rPr>
        <w:t>wie art. 6 ust. 1 lit. c RODO w </w:t>
      </w:r>
      <w:r w:rsidRPr="00041E8E">
        <w:rPr>
          <w:rFonts w:ascii="Arial" w:hAnsi="Arial" w:cs="Arial"/>
          <w:sz w:val="22"/>
          <w:szCs w:val="22"/>
        </w:rPr>
        <w:t xml:space="preserve">celu związanym z postępowaniem o udzielenie zamówienia publicznego numer </w:t>
      </w:r>
      <w:r>
        <w:rPr>
          <w:rFonts w:ascii="Arial" w:hAnsi="Arial" w:cs="Arial"/>
          <w:sz w:val="22"/>
          <w:szCs w:val="22"/>
        </w:rPr>
        <w:t xml:space="preserve">ZP </w:t>
      </w:r>
      <w:r w:rsidR="009B1422">
        <w:rPr>
          <w:rFonts w:ascii="Arial" w:hAnsi="Arial" w:cs="Arial"/>
          <w:sz w:val="22"/>
          <w:szCs w:val="22"/>
        </w:rPr>
        <w:t>30</w:t>
      </w:r>
      <w:r w:rsidR="00E56840">
        <w:rPr>
          <w:rFonts w:ascii="Arial" w:hAnsi="Arial" w:cs="Arial"/>
          <w:sz w:val="22"/>
          <w:szCs w:val="22"/>
        </w:rPr>
        <w:t>/</w:t>
      </w:r>
      <w:r w:rsidR="008E6A9A">
        <w:rPr>
          <w:rFonts w:ascii="Arial" w:hAnsi="Arial" w:cs="Arial"/>
          <w:sz w:val="22"/>
          <w:szCs w:val="22"/>
        </w:rPr>
        <w:t>I</w:t>
      </w:r>
      <w:r w:rsidR="009B1422">
        <w:rPr>
          <w:rFonts w:ascii="Arial" w:hAnsi="Arial" w:cs="Arial"/>
          <w:sz w:val="22"/>
          <w:szCs w:val="22"/>
        </w:rPr>
        <w:t>V</w:t>
      </w:r>
      <w:r w:rsidR="00E56840">
        <w:rPr>
          <w:rFonts w:ascii="Arial" w:hAnsi="Arial" w:cs="Arial"/>
          <w:sz w:val="22"/>
          <w:szCs w:val="22"/>
        </w:rPr>
        <w:t>/26</w:t>
      </w:r>
      <w:r w:rsidRPr="00041E8E">
        <w:rPr>
          <w:rFonts w:ascii="Arial" w:hAnsi="Arial" w:cs="Arial"/>
          <w:sz w:val="22"/>
          <w:szCs w:val="22"/>
        </w:rPr>
        <w:t xml:space="preserve"> prowadzonym w trybie przetargu nieogranic</w:t>
      </w:r>
      <w:r w:rsidR="00AA4ED4">
        <w:rPr>
          <w:rFonts w:ascii="Arial" w:hAnsi="Arial" w:cs="Arial"/>
          <w:sz w:val="22"/>
          <w:szCs w:val="22"/>
        </w:rPr>
        <w:t>zonego oraz wykonania umowy – w </w:t>
      </w:r>
      <w:r w:rsidRPr="00041E8E">
        <w:rPr>
          <w:rFonts w:ascii="Arial" w:hAnsi="Arial" w:cs="Arial"/>
          <w:sz w:val="22"/>
          <w:szCs w:val="22"/>
        </w:rPr>
        <w:t>kategorii dane zwykłe/dane wrażliwe, o których mowa w art. 9 i/lub art. 10 RODO</w:t>
      </w:r>
    </w:p>
    <w:p w14:paraId="263A615D"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Do przetwarzania danych osobowych w kategorii dane wrażliwe dotyczące wyroków skazujących, o których mowa w art. 10 RODO, dopuszczone są wyłącznie osoby posiadające pisemne upoważnienie administratora danych. Osoby takie są ponadto zobowiązane do zachowania tych danych w poufności.</w:t>
      </w:r>
    </w:p>
    <w:p w14:paraId="28B5E0DD"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Odbiorcami Pani/Pana danych osobowych będą osoby lub podmioty, którym udostępniona zostanie dokumentacja postępowania w oparciu o art. 74 ustawy Pzp.</w:t>
      </w:r>
    </w:p>
    <w:p w14:paraId="64803AFA"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W odniesieniu do danych osobowych w kategorii dane wrażliwe dotyczące wyroków skazujących, o których mowa w art. 10 RODO, Zamawiający będzie udostępniał te dane jedynie w sytuacji, w której ich ujawnianie jest niezbędne w celu umożliwienia korzystania ze środków ochrony prawnej. Po upływie terminu na skorzystanie ze środków ochrony prawnej albo w przypadku, gdy o dostęp do dokumentów zawierających te dane ubiegają się podmioty, którym nie przysługuje prawo do korzystania ze środków ochrony prawnej, Zamawiający będzie udostępniał dane osobowe zawarte w ww. dokumentach po ich odpowiednim pseudonimowaniu.</w:t>
      </w:r>
    </w:p>
    <w:p w14:paraId="2663679B"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Protokół postępowania wraz z załącznikami jest jawny z wyłączeniem danych, o których mowa w art. 9 ust. 1 RODO, zebranych w toku postępowania o udzielenie zamówienia publicznego.</w:t>
      </w:r>
    </w:p>
    <w:p w14:paraId="4E8A7688"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 xml:space="preserve">Pani/Pana dane osobowe będą przechowywane, zgodnie z art. </w:t>
      </w:r>
      <w:r w:rsidR="005F339B">
        <w:rPr>
          <w:rFonts w:ascii="Arial" w:hAnsi="Arial" w:cs="Arial"/>
          <w:sz w:val="22"/>
          <w:szCs w:val="22"/>
        </w:rPr>
        <w:t>78</w:t>
      </w:r>
      <w:r w:rsidRPr="00041E8E">
        <w:rPr>
          <w:rFonts w:ascii="Arial" w:hAnsi="Arial" w:cs="Arial"/>
          <w:sz w:val="22"/>
          <w:szCs w:val="22"/>
        </w:rPr>
        <w:t xml:space="preserve"> ust. 1 ustawy Pzp, przez okres 4 lat od dnia zakończenia postępowania o udzielenie zamówienia, a jeżeli czas trwania umowy przekracza 4 lata, okres przechowywania obejmuje cały czas trwania umowy; chyba że niezbędny będzie dłuższy okres przetwarzania np.: z uwagi na dochodzenie roszczeń lub inny obowiązek wymagany przez przepisy prawa powszechnie obowiązującego.</w:t>
      </w:r>
    </w:p>
    <w:p w14:paraId="30F2155A"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229DE48"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W odniesieniu do Pani/Pana danych osobowych</w:t>
      </w:r>
      <w:r w:rsidR="00AA4ED4">
        <w:rPr>
          <w:rFonts w:ascii="Arial" w:hAnsi="Arial" w:cs="Arial"/>
          <w:sz w:val="22"/>
          <w:szCs w:val="22"/>
        </w:rPr>
        <w:t xml:space="preserve"> decyzje nie będą podejmowane </w:t>
      </w:r>
      <w:r w:rsidR="00AA4ED4" w:rsidRPr="009D5D1F">
        <w:rPr>
          <w:rFonts w:ascii="Arial" w:hAnsi="Arial" w:cs="Arial"/>
          <w:sz w:val="22"/>
          <w:szCs w:val="22"/>
        </w:rPr>
        <w:t>w </w:t>
      </w:r>
      <w:r w:rsidRPr="009D5D1F">
        <w:rPr>
          <w:rFonts w:ascii="Arial" w:hAnsi="Arial" w:cs="Arial"/>
          <w:sz w:val="22"/>
          <w:szCs w:val="22"/>
        </w:rPr>
        <w:t>sposób</w:t>
      </w:r>
      <w:r w:rsidRPr="00041E8E">
        <w:rPr>
          <w:rFonts w:ascii="Arial" w:hAnsi="Arial" w:cs="Arial"/>
          <w:sz w:val="22"/>
          <w:szCs w:val="22"/>
        </w:rPr>
        <w:t xml:space="preserve"> zautomatyzowany, stosownie do art. 22 RODO.</w:t>
      </w:r>
    </w:p>
    <w:p w14:paraId="2B416007"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Pani/Pana dane osobowe będą/nie będą przeka</w:t>
      </w:r>
      <w:r w:rsidR="00775E09">
        <w:rPr>
          <w:rFonts w:ascii="Arial" w:hAnsi="Arial" w:cs="Arial"/>
          <w:sz w:val="22"/>
          <w:szCs w:val="22"/>
        </w:rPr>
        <w:t>zywane do państwa trzeciego lub </w:t>
      </w:r>
      <w:r w:rsidRPr="00041E8E">
        <w:rPr>
          <w:rFonts w:ascii="Arial" w:hAnsi="Arial" w:cs="Arial"/>
          <w:sz w:val="22"/>
          <w:szCs w:val="22"/>
        </w:rPr>
        <w:t>organizacji międzynarodowej.</w:t>
      </w:r>
    </w:p>
    <w:p w14:paraId="060DA74A"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Posiada Pani/Pan, na podstawie art. 15 RODO prawo dostępu do danych osobowych Pani/Pana dotyczących;</w:t>
      </w:r>
    </w:p>
    <w:p w14:paraId="54D784F1"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Jeżeli podanie informacji o Pani/Pana danych wymagałoby niewspółmiernie dużego wysiłku, Zamawiający może żądać wskazania dodatkowych informacji mających na celu sprecyzowanie Pani/Pana żądania, w szczególności podania nazwy lub daty postępowania o udzielenie zamówienia publicznego lub konkursu.</w:t>
      </w:r>
    </w:p>
    <w:p w14:paraId="6B140131" w14:textId="77777777" w:rsidR="00ED40C9" w:rsidRPr="00041E8E" w:rsidRDefault="00ED40C9" w:rsidP="00C44FA0">
      <w:pPr>
        <w:numPr>
          <w:ilvl w:val="1"/>
          <w:numId w:val="13"/>
        </w:numPr>
        <w:spacing w:line="271" w:lineRule="auto"/>
        <w:ind w:left="1418" w:hanging="567"/>
        <w:jc w:val="both"/>
        <w:rPr>
          <w:rFonts w:ascii="Arial" w:hAnsi="Arial" w:cs="Arial"/>
          <w:sz w:val="22"/>
          <w:szCs w:val="22"/>
        </w:rPr>
      </w:pPr>
      <w:r w:rsidRPr="00041E8E">
        <w:rPr>
          <w:rFonts w:ascii="Arial" w:hAnsi="Arial" w:cs="Arial"/>
          <w:sz w:val="22"/>
          <w:szCs w:val="22"/>
        </w:rPr>
        <w:t xml:space="preserve">W przypadku Pani/Pana danych osobowych zamieszczonych przez Zamawiającego w Biuletynie Zamówień Publicznych, prawo dostępu do Pani/Pana danych jest wykonywane w drodze żądania skierowanego do </w:t>
      </w:r>
      <w:r w:rsidRPr="00041E8E">
        <w:rPr>
          <w:rFonts w:ascii="Arial" w:hAnsi="Arial" w:cs="Arial"/>
          <w:sz w:val="22"/>
          <w:szCs w:val="22"/>
        </w:rPr>
        <w:lastRenderedPageBreak/>
        <w:t>Zamawiającego, przy czym za wdrożenie wszelkich proporcjonalnych środków organizacyjnych i technicznych, aby przetwarzanie Pani/Pana danych osobowych w BZP odbywało się zgodnie z przepisami o ochronie danych osobowych, odpowiedzialny jest Prezes UZP.</w:t>
      </w:r>
    </w:p>
    <w:p w14:paraId="797EA75D" w14:textId="77777777" w:rsidR="00ED40C9" w:rsidRPr="00041E8E" w:rsidRDefault="00ED40C9" w:rsidP="009430A0">
      <w:pPr>
        <w:spacing w:line="271" w:lineRule="auto"/>
        <w:ind w:left="1418"/>
        <w:jc w:val="both"/>
        <w:rPr>
          <w:rFonts w:ascii="Arial" w:hAnsi="Arial" w:cs="Arial"/>
          <w:sz w:val="22"/>
          <w:szCs w:val="22"/>
        </w:rPr>
      </w:pPr>
      <w:r w:rsidRPr="00041E8E">
        <w:rPr>
          <w:rFonts w:ascii="Arial" w:hAnsi="Arial" w:cs="Arial"/>
          <w:sz w:val="22"/>
          <w:szCs w:val="22"/>
        </w:rPr>
        <w:t>– na podstawie art. 16 RODO prawo do sprostowania Pani/Pana danych osobowych;</w:t>
      </w:r>
    </w:p>
    <w:p w14:paraId="0AE790A7" w14:textId="77777777" w:rsidR="00ED40C9" w:rsidRPr="00041E8E" w:rsidRDefault="00ED40C9" w:rsidP="00C44FA0">
      <w:pPr>
        <w:numPr>
          <w:ilvl w:val="1"/>
          <w:numId w:val="13"/>
        </w:numPr>
        <w:spacing w:line="271" w:lineRule="auto"/>
        <w:ind w:left="1418" w:hanging="567"/>
        <w:jc w:val="both"/>
        <w:rPr>
          <w:rFonts w:ascii="Arial" w:hAnsi="Arial" w:cs="Arial"/>
          <w:sz w:val="22"/>
          <w:szCs w:val="22"/>
        </w:rPr>
      </w:pPr>
      <w:r w:rsidRPr="00041E8E">
        <w:rPr>
          <w:rFonts w:ascii="Arial" w:hAnsi="Arial" w:cs="Arial"/>
          <w:sz w:val="22"/>
          <w:szCs w:val="22"/>
        </w:rPr>
        <w:t xml:space="preserve">Realizacja tego prawa nie może prowadzić </w:t>
      </w:r>
      <w:r w:rsidR="00AA4ED4">
        <w:rPr>
          <w:rFonts w:ascii="Arial" w:hAnsi="Arial" w:cs="Arial"/>
          <w:sz w:val="22"/>
          <w:szCs w:val="22"/>
        </w:rPr>
        <w:t>do zmiany wyniku postępowania o </w:t>
      </w:r>
      <w:r w:rsidRPr="00041E8E">
        <w:rPr>
          <w:rFonts w:ascii="Arial" w:hAnsi="Arial" w:cs="Arial"/>
          <w:sz w:val="22"/>
          <w:szCs w:val="22"/>
        </w:rPr>
        <w:t>udzielenie zamówienia publicznego lub konkursu, zmiany postanowień umowy ani nie może naruszać integralności protokołu i załączników do niego.</w:t>
      </w:r>
    </w:p>
    <w:p w14:paraId="70A4FF80"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 xml:space="preserve">W przypadku Pani/Pana danych osobowych zamieszczonych przez Zamawiającego </w:t>
      </w:r>
    </w:p>
    <w:p w14:paraId="04EAD17B"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 Biuletynie Zamówień Publicznych, prawo dostępu do Pani/Pana danych jest wykonywane w drodze żądania skierowanego do Zamawiającego, przy czym za wdrożenie wszelkich proporcjonalnych środków organizacyjnych i</w:t>
      </w:r>
      <w:r w:rsidR="00AA4ED4">
        <w:rPr>
          <w:rFonts w:ascii="Arial" w:hAnsi="Arial" w:cs="Arial"/>
          <w:sz w:val="22"/>
          <w:szCs w:val="22"/>
        </w:rPr>
        <w:t> </w:t>
      </w:r>
      <w:r w:rsidRPr="00041E8E">
        <w:rPr>
          <w:rFonts w:ascii="Arial" w:hAnsi="Arial" w:cs="Arial"/>
          <w:sz w:val="22"/>
          <w:szCs w:val="22"/>
        </w:rPr>
        <w:t>technicznych, aby przetwarzanie Pani/Pana danych osobowych w BZP odbywało się zgodnie z przepisami o ochronie danych osobowych, odpowiedzialny jest Prezes UZP.</w:t>
      </w:r>
    </w:p>
    <w:p w14:paraId="3F731873" w14:textId="77777777" w:rsidR="00ED40C9" w:rsidRPr="00041E8E" w:rsidRDefault="00ED40C9" w:rsidP="009430A0">
      <w:pPr>
        <w:spacing w:line="271" w:lineRule="auto"/>
        <w:ind w:left="1418" w:hanging="142"/>
        <w:jc w:val="both"/>
        <w:rPr>
          <w:rFonts w:ascii="Arial" w:hAnsi="Arial" w:cs="Arial"/>
          <w:sz w:val="22"/>
          <w:szCs w:val="22"/>
        </w:rPr>
      </w:pPr>
      <w:r>
        <w:rPr>
          <w:rFonts w:ascii="Arial" w:hAnsi="Arial" w:cs="Arial"/>
          <w:sz w:val="22"/>
          <w:szCs w:val="22"/>
        </w:rPr>
        <w:t xml:space="preserve">   </w:t>
      </w:r>
      <w:r w:rsidRPr="00041E8E">
        <w:rPr>
          <w:rFonts w:ascii="Arial" w:hAnsi="Arial" w:cs="Arial"/>
          <w:sz w:val="22"/>
          <w:szCs w:val="22"/>
        </w:rPr>
        <w:t>– na podstawie art. 18 RODO prawo żądania od administratora ograniczenia przetwarzania danych osobowych z zastrzeżeniem przypadków, o których mowa w art.18 ust. 2 RODO;</w:t>
      </w:r>
    </w:p>
    <w:p w14:paraId="3D7DD988"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Wniesienie żądania ograniczenia przetwarzania danych osobowych skutkuje obowiązkiem po stronie przedsiębiorcy niezwłocznego wskazania innej osoby w miejsce osoby żądającej ograniczenia przetwarzania jej danych osobowych.</w:t>
      </w:r>
    </w:p>
    <w:p w14:paraId="200F0382"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Wystąpienie z ww. żądaniem nie ogranicza przetwarzania danych osobowych do czasu zakończenia postępowania o udzielenie zamówienia publicznego lub konkursu.</w:t>
      </w:r>
    </w:p>
    <w:p w14:paraId="7B06688A"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W przypadku ograniczenia przetwarzania Pani/Pana danych osobowych Zamawiający będzie udostępniał protokół postępowania tylko w celu ustalenia, dochodzenia lub obrony roszczeń, lub w celu ochrony praw innej osoby fizycznej lub prawnej, lub z uwagi na ważne względy interesu publicznego Unii lub państwa członkowskiego.</w:t>
      </w:r>
    </w:p>
    <w:p w14:paraId="3FE57FED" w14:textId="77777777" w:rsidR="00ED40C9" w:rsidRPr="00041E8E" w:rsidRDefault="00ED40C9" w:rsidP="00C44FA0">
      <w:pPr>
        <w:numPr>
          <w:ilvl w:val="1"/>
          <w:numId w:val="13"/>
        </w:numPr>
        <w:spacing w:line="271" w:lineRule="auto"/>
        <w:ind w:left="1418" w:hanging="567"/>
        <w:contextualSpacing/>
        <w:jc w:val="both"/>
        <w:rPr>
          <w:rFonts w:ascii="Arial" w:hAnsi="Arial" w:cs="Arial"/>
          <w:sz w:val="22"/>
          <w:szCs w:val="22"/>
        </w:rPr>
      </w:pPr>
      <w:r w:rsidRPr="00041E8E">
        <w:rPr>
          <w:rFonts w:ascii="Arial" w:hAnsi="Arial" w:cs="Arial"/>
          <w:sz w:val="22"/>
          <w:szCs w:val="22"/>
        </w:rPr>
        <w:t>Prawo do wniesienia skargi do Prezesa Urzędu Ochrony Danych Osobowych, gdy uzna Pani/Pan, że przetwarzanie danych osobowych Pani/Pana dotyczących narusza przepisy dotyczące ochrony danych osobowych.</w:t>
      </w:r>
    </w:p>
    <w:p w14:paraId="6269826F" w14:textId="77777777" w:rsidR="00ED40C9" w:rsidRPr="00041E8E" w:rsidRDefault="00ED40C9" w:rsidP="00C44FA0">
      <w:pPr>
        <w:numPr>
          <w:ilvl w:val="0"/>
          <w:numId w:val="13"/>
        </w:numPr>
        <w:spacing w:line="271" w:lineRule="auto"/>
        <w:contextualSpacing/>
        <w:jc w:val="both"/>
        <w:rPr>
          <w:rFonts w:ascii="Arial" w:hAnsi="Arial" w:cs="Arial"/>
          <w:sz w:val="22"/>
          <w:szCs w:val="22"/>
        </w:rPr>
      </w:pPr>
      <w:r w:rsidRPr="00041E8E">
        <w:rPr>
          <w:rFonts w:ascii="Arial" w:hAnsi="Arial" w:cs="Arial"/>
          <w:sz w:val="22"/>
          <w:szCs w:val="22"/>
        </w:rPr>
        <w:t>Nie przysługuje Pani/Panu – w związku z art. 17 ust. 3 lit. b, d lub e RODO</w:t>
      </w:r>
    </w:p>
    <w:p w14:paraId="04BDC647" w14:textId="77777777" w:rsidR="00ED40C9" w:rsidRPr="00041E8E" w:rsidRDefault="00ED40C9" w:rsidP="009430A0">
      <w:pPr>
        <w:spacing w:line="271" w:lineRule="auto"/>
        <w:ind w:left="993"/>
        <w:contextualSpacing/>
        <w:jc w:val="both"/>
        <w:rPr>
          <w:rFonts w:ascii="Arial" w:hAnsi="Arial" w:cs="Arial"/>
          <w:sz w:val="22"/>
          <w:szCs w:val="22"/>
        </w:rPr>
      </w:pPr>
      <w:r w:rsidRPr="00041E8E">
        <w:rPr>
          <w:rFonts w:ascii="Arial" w:hAnsi="Arial" w:cs="Arial"/>
          <w:sz w:val="22"/>
          <w:szCs w:val="22"/>
        </w:rPr>
        <w:t>– prawo do usunięcia danych osobowych;</w:t>
      </w:r>
    </w:p>
    <w:p w14:paraId="7F6C3F1F" w14:textId="77777777" w:rsidR="00ED40C9" w:rsidRPr="00041E8E" w:rsidRDefault="00ED40C9" w:rsidP="009430A0">
      <w:pPr>
        <w:spacing w:line="271" w:lineRule="auto"/>
        <w:ind w:left="993"/>
        <w:contextualSpacing/>
        <w:jc w:val="both"/>
        <w:rPr>
          <w:rFonts w:ascii="Arial" w:hAnsi="Arial" w:cs="Arial"/>
          <w:sz w:val="22"/>
          <w:szCs w:val="22"/>
        </w:rPr>
      </w:pPr>
      <w:r w:rsidRPr="00041E8E">
        <w:rPr>
          <w:rFonts w:ascii="Arial" w:hAnsi="Arial" w:cs="Arial"/>
          <w:sz w:val="22"/>
          <w:szCs w:val="22"/>
        </w:rPr>
        <w:t>– prawo do przenoszenia danych osobowych, o którym mowa w art. 20 RODO;</w:t>
      </w:r>
    </w:p>
    <w:p w14:paraId="76BE8457" w14:textId="77777777" w:rsidR="00A4225D" w:rsidRDefault="00ED40C9" w:rsidP="00A4225D">
      <w:pPr>
        <w:spacing w:line="271" w:lineRule="auto"/>
        <w:ind w:left="567" w:firstLine="426"/>
        <w:contextualSpacing/>
        <w:jc w:val="both"/>
        <w:rPr>
          <w:rFonts w:ascii="Arial" w:hAnsi="Arial" w:cs="Arial"/>
          <w:sz w:val="22"/>
          <w:szCs w:val="22"/>
        </w:rPr>
      </w:pPr>
      <w:r w:rsidRPr="00041E8E">
        <w:rPr>
          <w:rFonts w:ascii="Arial" w:hAnsi="Arial" w:cs="Arial"/>
          <w:sz w:val="22"/>
          <w:szCs w:val="22"/>
        </w:rPr>
        <w:t xml:space="preserve">– prawo sprzeciwu wobec przetwarzania danych osobowych, o którym mowa </w:t>
      </w:r>
      <w:r>
        <w:rPr>
          <w:rFonts w:ascii="Arial" w:hAnsi="Arial" w:cs="Arial"/>
          <w:sz w:val="22"/>
          <w:szCs w:val="22"/>
        </w:rPr>
        <w:br/>
      </w:r>
      <w:r w:rsidRPr="00041E8E">
        <w:rPr>
          <w:rFonts w:ascii="Arial" w:hAnsi="Arial" w:cs="Arial"/>
          <w:sz w:val="22"/>
          <w:szCs w:val="22"/>
        </w:rPr>
        <w:t xml:space="preserve">w art. 21 RODO, gdyż podstawą prawną przetwarzania Pani/Pana danych osobowych </w:t>
      </w:r>
      <w:r w:rsidRPr="00A610CA">
        <w:rPr>
          <w:rFonts w:ascii="Arial" w:hAnsi="Arial" w:cs="Arial"/>
          <w:sz w:val="22"/>
          <w:szCs w:val="22"/>
        </w:rPr>
        <w:t>jest art. 6 ust. 1 lit. c RODO.</w:t>
      </w:r>
    </w:p>
    <w:p w14:paraId="05E7F605" w14:textId="77777777" w:rsidR="00291E07" w:rsidRDefault="00ED40C9" w:rsidP="00C44FA0">
      <w:pPr>
        <w:pStyle w:val="Akapitzlist"/>
        <w:numPr>
          <w:ilvl w:val="0"/>
          <w:numId w:val="13"/>
        </w:numPr>
        <w:spacing w:line="271" w:lineRule="auto"/>
        <w:jc w:val="both"/>
        <w:rPr>
          <w:rFonts w:ascii="Arial" w:hAnsi="Arial" w:cs="Arial"/>
          <w:sz w:val="22"/>
          <w:szCs w:val="22"/>
        </w:rPr>
      </w:pPr>
      <w:r w:rsidRPr="00A4225D">
        <w:rPr>
          <w:rFonts w:ascii="Arial" w:hAnsi="Arial" w:cs="Arial"/>
          <w:sz w:val="22"/>
          <w:szCs w:val="22"/>
        </w:rPr>
        <w:t xml:space="preserve">W przypadku udostępnienia Zamawiającemu przez podmiot biorący udział </w:t>
      </w:r>
      <w:r w:rsidRPr="00A4225D">
        <w:rPr>
          <w:rFonts w:ascii="Arial" w:hAnsi="Arial" w:cs="Arial"/>
          <w:sz w:val="22"/>
          <w:szCs w:val="22"/>
        </w:rPr>
        <w:br/>
        <w:t>w postępowaniu o udzielenie zamówienia, danych osobowych swoich pracowników, zleceniobiorców, pełnomocników, członków zarządu, wspólników, współpracowników, kontrahentów, dostawców, beneficjentów rzeczywistych lub innych osób, Zamawiający wnosi o poinformowanie tych osób o danych administratora/Zamawiającego, o danych IOD, o celach przetwarzania, kategoriach danych, odbiorcach i o przetwarzaniu danych osobowych na zasadach określonych powyżej.</w:t>
      </w:r>
    </w:p>
    <w:p w14:paraId="2ED5CD66" w14:textId="77777777" w:rsidR="001A0637" w:rsidRDefault="001A0637" w:rsidP="001A0637">
      <w:pPr>
        <w:pStyle w:val="Akapitzlist"/>
        <w:spacing w:line="271" w:lineRule="auto"/>
        <w:ind w:left="502"/>
        <w:jc w:val="both"/>
        <w:rPr>
          <w:rFonts w:ascii="Arial" w:hAnsi="Arial" w:cs="Arial"/>
          <w:sz w:val="22"/>
          <w:szCs w:val="22"/>
        </w:rPr>
      </w:pPr>
    </w:p>
    <w:p w14:paraId="7DD1F7D5" w14:textId="77777777" w:rsidR="009B1422" w:rsidRDefault="009B1422" w:rsidP="001A0637">
      <w:pPr>
        <w:pStyle w:val="Akapitzlist"/>
        <w:spacing w:line="271" w:lineRule="auto"/>
        <w:ind w:left="502"/>
        <w:jc w:val="both"/>
        <w:rPr>
          <w:rFonts w:ascii="Arial" w:hAnsi="Arial" w:cs="Arial"/>
          <w:sz w:val="22"/>
          <w:szCs w:val="22"/>
        </w:rPr>
      </w:pPr>
    </w:p>
    <w:p w14:paraId="3A47A291" w14:textId="77777777" w:rsidR="009B1422" w:rsidRPr="00842838" w:rsidRDefault="009B1422" w:rsidP="001A0637">
      <w:pPr>
        <w:pStyle w:val="Akapitzlist"/>
        <w:spacing w:line="271" w:lineRule="auto"/>
        <w:ind w:left="502"/>
        <w:jc w:val="both"/>
        <w:rPr>
          <w:rFonts w:ascii="Arial" w:hAnsi="Arial" w:cs="Arial"/>
          <w:sz w:val="22"/>
          <w:szCs w:val="22"/>
        </w:rPr>
      </w:pPr>
    </w:p>
    <w:p w14:paraId="5B3582A4" w14:textId="77777777" w:rsidR="00ED40C9" w:rsidRPr="00041E8E" w:rsidRDefault="00ED40C9" w:rsidP="009430A0">
      <w:pPr>
        <w:pStyle w:val="Tytu"/>
        <w:spacing w:line="271" w:lineRule="auto"/>
        <w:rPr>
          <w:rFonts w:ascii="Arial" w:hAnsi="Arial" w:cs="Arial"/>
          <w:b/>
          <w:sz w:val="22"/>
          <w:szCs w:val="22"/>
        </w:rPr>
      </w:pPr>
      <w:r w:rsidRPr="00041E8E">
        <w:rPr>
          <w:rFonts w:ascii="Arial" w:hAnsi="Arial" w:cs="Arial"/>
          <w:b/>
          <w:sz w:val="22"/>
          <w:szCs w:val="22"/>
        </w:rPr>
        <w:lastRenderedPageBreak/>
        <w:t xml:space="preserve">Rozdział </w:t>
      </w:r>
      <w:r w:rsidR="00D01C6A">
        <w:rPr>
          <w:rFonts w:ascii="Arial" w:hAnsi="Arial" w:cs="Arial"/>
          <w:b/>
          <w:sz w:val="22"/>
          <w:szCs w:val="22"/>
        </w:rPr>
        <w:t>XX</w:t>
      </w:r>
      <w:r>
        <w:rPr>
          <w:rFonts w:ascii="Arial" w:hAnsi="Arial" w:cs="Arial"/>
          <w:b/>
          <w:sz w:val="22"/>
          <w:szCs w:val="22"/>
        </w:rPr>
        <w:t>V</w:t>
      </w:r>
      <w:r w:rsidRPr="00041E8E">
        <w:rPr>
          <w:rFonts w:ascii="Arial" w:hAnsi="Arial" w:cs="Arial"/>
          <w:b/>
          <w:sz w:val="22"/>
          <w:szCs w:val="22"/>
        </w:rPr>
        <w:t xml:space="preserve">. Dokumenty zamówienia </w:t>
      </w:r>
    </w:p>
    <w:p w14:paraId="2EE1BD73" w14:textId="77777777" w:rsidR="00323EAB" w:rsidRDefault="00323EAB" w:rsidP="00323EAB">
      <w:pPr>
        <w:spacing w:line="271" w:lineRule="auto"/>
        <w:ind w:left="360"/>
        <w:contextualSpacing/>
        <w:jc w:val="both"/>
        <w:rPr>
          <w:rFonts w:ascii="Arial" w:hAnsi="Arial" w:cs="Arial"/>
          <w:sz w:val="22"/>
          <w:szCs w:val="22"/>
        </w:rPr>
      </w:pPr>
    </w:p>
    <w:p w14:paraId="252D9F86" w14:textId="77777777" w:rsidR="00ED40C9" w:rsidRPr="00041E8E" w:rsidRDefault="00ED40C9" w:rsidP="00C44FA0">
      <w:pPr>
        <w:numPr>
          <w:ilvl w:val="0"/>
          <w:numId w:val="14"/>
        </w:numPr>
        <w:spacing w:line="271" w:lineRule="auto"/>
        <w:contextualSpacing/>
        <w:jc w:val="both"/>
        <w:rPr>
          <w:rFonts w:ascii="Arial" w:hAnsi="Arial" w:cs="Arial"/>
          <w:sz w:val="22"/>
          <w:szCs w:val="22"/>
        </w:rPr>
      </w:pPr>
      <w:r>
        <w:rPr>
          <w:rFonts w:ascii="Arial" w:hAnsi="Arial" w:cs="Arial"/>
          <w:sz w:val="22"/>
          <w:szCs w:val="22"/>
        </w:rPr>
        <w:t>SWZ</w:t>
      </w:r>
    </w:p>
    <w:p w14:paraId="624D9ABD" w14:textId="77777777" w:rsidR="00ED40C9" w:rsidRPr="00041E8E" w:rsidRDefault="00ED40C9" w:rsidP="00C44FA0">
      <w:pPr>
        <w:numPr>
          <w:ilvl w:val="0"/>
          <w:numId w:val="14"/>
        </w:numPr>
        <w:spacing w:line="271" w:lineRule="auto"/>
        <w:contextualSpacing/>
        <w:jc w:val="both"/>
        <w:rPr>
          <w:rFonts w:ascii="Arial" w:hAnsi="Arial" w:cs="Arial"/>
          <w:sz w:val="22"/>
          <w:szCs w:val="22"/>
        </w:rPr>
      </w:pPr>
      <w:r w:rsidRPr="00041E8E">
        <w:rPr>
          <w:rFonts w:ascii="Arial" w:hAnsi="Arial" w:cs="Arial"/>
          <w:sz w:val="22"/>
          <w:szCs w:val="22"/>
        </w:rPr>
        <w:t>Załączniki do SWZ:</w:t>
      </w:r>
    </w:p>
    <w:p w14:paraId="5636344D" w14:textId="77777777" w:rsidR="00ED40C9" w:rsidRDefault="00ED40C9" w:rsidP="00C44FA0">
      <w:pPr>
        <w:numPr>
          <w:ilvl w:val="1"/>
          <w:numId w:val="14"/>
        </w:numPr>
        <w:spacing w:line="271" w:lineRule="auto"/>
        <w:contextualSpacing/>
        <w:jc w:val="both"/>
        <w:rPr>
          <w:rFonts w:ascii="Arial" w:hAnsi="Arial" w:cs="Arial"/>
          <w:sz w:val="22"/>
          <w:szCs w:val="22"/>
        </w:rPr>
      </w:pPr>
      <w:r w:rsidRPr="00041E8E">
        <w:rPr>
          <w:rFonts w:ascii="Arial" w:hAnsi="Arial" w:cs="Arial"/>
          <w:sz w:val="22"/>
          <w:szCs w:val="22"/>
        </w:rPr>
        <w:t>Z</w:t>
      </w:r>
      <w:r w:rsidR="00546CB5">
        <w:rPr>
          <w:rFonts w:ascii="Arial" w:hAnsi="Arial" w:cs="Arial"/>
          <w:sz w:val="22"/>
          <w:szCs w:val="22"/>
        </w:rPr>
        <w:t>ałącznik nr 1 - Formularz ofertowy</w:t>
      </w:r>
    </w:p>
    <w:p w14:paraId="6BFCAC20" w14:textId="1CB38BAC" w:rsidR="009B1422" w:rsidRDefault="009B1422" w:rsidP="009B1422">
      <w:pPr>
        <w:spacing w:line="271" w:lineRule="auto"/>
        <w:ind w:left="792"/>
        <w:contextualSpacing/>
        <w:jc w:val="both"/>
        <w:rPr>
          <w:rFonts w:ascii="Arial" w:hAnsi="Arial" w:cs="Arial"/>
          <w:sz w:val="22"/>
          <w:szCs w:val="22"/>
        </w:rPr>
      </w:pPr>
      <w:r>
        <w:rPr>
          <w:rFonts w:ascii="Arial" w:hAnsi="Arial" w:cs="Arial"/>
          <w:sz w:val="22"/>
          <w:szCs w:val="22"/>
        </w:rPr>
        <w:t>Załącznik nr 1a – Formularz cenowy</w:t>
      </w:r>
    </w:p>
    <w:p w14:paraId="16615D8F" w14:textId="77777777" w:rsidR="00587C3C" w:rsidRPr="00587C3C" w:rsidRDefault="00ED40C9" w:rsidP="00C44FA0">
      <w:pPr>
        <w:numPr>
          <w:ilvl w:val="1"/>
          <w:numId w:val="14"/>
        </w:numPr>
        <w:spacing w:line="271" w:lineRule="auto"/>
        <w:contextualSpacing/>
        <w:jc w:val="both"/>
        <w:rPr>
          <w:rFonts w:ascii="Arial" w:hAnsi="Arial" w:cs="Arial"/>
          <w:sz w:val="22"/>
          <w:szCs w:val="22"/>
        </w:rPr>
      </w:pPr>
      <w:r w:rsidRPr="00D61A69">
        <w:rPr>
          <w:rFonts w:ascii="Arial" w:hAnsi="Arial" w:cs="Arial"/>
          <w:sz w:val="22"/>
          <w:szCs w:val="22"/>
        </w:rPr>
        <w:t>Załącznik nr 2 </w:t>
      </w:r>
      <w:r w:rsidR="008E5617">
        <w:rPr>
          <w:rFonts w:ascii="Arial" w:hAnsi="Arial" w:cs="Arial"/>
          <w:sz w:val="22"/>
          <w:szCs w:val="22"/>
        </w:rPr>
        <w:t>-</w:t>
      </w:r>
      <w:r w:rsidRPr="00D61A69">
        <w:rPr>
          <w:rFonts w:ascii="Arial" w:hAnsi="Arial" w:cs="Arial"/>
          <w:sz w:val="22"/>
          <w:szCs w:val="22"/>
        </w:rPr>
        <w:t> </w:t>
      </w:r>
      <w:r w:rsidRPr="00041E8E">
        <w:rPr>
          <w:rFonts w:ascii="Arial" w:hAnsi="Arial" w:cs="Arial"/>
          <w:sz w:val="22"/>
          <w:szCs w:val="22"/>
        </w:rPr>
        <w:t>Oświadczenie własne wykonawcy - Jednolity</w:t>
      </w:r>
      <w:r w:rsidR="00587C3C">
        <w:rPr>
          <w:rFonts w:ascii="Arial" w:hAnsi="Arial" w:cs="Arial"/>
          <w:sz w:val="22"/>
          <w:szCs w:val="22"/>
        </w:rPr>
        <w:t xml:space="preserve"> Europejski Dokument </w:t>
      </w:r>
    </w:p>
    <w:p w14:paraId="304EFF1B" w14:textId="77777777" w:rsidR="00ED40C9" w:rsidRDefault="00ED40C9" w:rsidP="009430A0">
      <w:pPr>
        <w:spacing w:line="271" w:lineRule="auto"/>
        <w:ind w:left="792" w:firstLine="1618"/>
        <w:contextualSpacing/>
        <w:jc w:val="both"/>
        <w:rPr>
          <w:rFonts w:ascii="Arial" w:hAnsi="Arial" w:cs="Arial"/>
          <w:sz w:val="22"/>
          <w:szCs w:val="22"/>
        </w:rPr>
      </w:pPr>
      <w:r w:rsidRPr="00041E8E">
        <w:rPr>
          <w:rFonts w:ascii="Arial" w:hAnsi="Arial" w:cs="Arial"/>
          <w:sz w:val="22"/>
          <w:szCs w:val="22"/>
        </w:rPr>
        <w:t>Zamówienia (JEDZ)</w:t>
      </w:r>
    </w:p>
    <w:p w14:paraId="619D8593" w14:textId="77777777" w:rsidR="00587C3C" w:rsidRPr="00587C3C" w:rsidRDefault="00ED40C9" w:rsidP="00C44FA0">
      <w:pPr>
        <w:numPr>
          <w:ilvl w:val="1"/>
          <w:numId w:val="14"/>
        </w:numPr>
        <w:spacing w:line="271" w:lineRule="auto"/>
        <w:contextualSpacing/>
        <w:jc w:val="both"/>
        <w:rPr>
          <w:rFonts w:ascii="Arial" w:hAnsi="Arial" w:cs="Arial"/>
          <w:sz w:val="22"/>
          <w:szCs w:val="22"/>
        </w:rPr>
      </w:pPr>
      <w:r w:rsidRPr="00D6425F">
        <w:rPr>
          <w:rFonts w:ascii="Arial" w:hAnsi="Arial" w:cs="Arial"/>
          <w:sz w:val="22"/>
          <w:szCs w:val="22"/>
        </w:rPr>
        <w:t>Załącznik nr 3 - </w:t>
      </w:r>
      <w:r w:rsidRPr="00041E8E">
        <w:rPr>
          <w:rFonts w:ascii="Arial" w:hAnsi="Arial" w:cs="Arial"/>
          <w:sz w:val="22"/>
          <w:szCs w:val="22"/>
        </w:rPr>
        <w:t>Oświadczenie o braku przynależnośc</w:t>
      </w:r>
      <w:r>
        <w:rPr>
          <w:rFonts w:ascii="Arial" w:hAnsi="Arial" w:cs="Arial"/>
          <w:sz w:val="22"/>
          <w:szCs w:val="22"/>
        </w:rPr>
        <w:t>i do grupy</w:t>
      </w:r>
      <w:r w:rsidRPr="00041E8E">
        <w:rPr>
          <w:rFonts w:ascii="Arial" w:hAnsi="Arial" w:cs="Arial"/>
          <w:sz w:val="22"/>
          <w:szCs w:val="22"/>
        </w:rPr>
        <w:t xml:space="preserve"> kapitałowej lub</w:t>
      </w:r>
    </w:p>
    <w:p w14:paraId="731A3F47" w14:textId="77777777" w:rsidR="00ED40C9" w:rsidRPr="00D6425F" w:rsidRDefault="00ED40C9" w:rsidP="009430A0">
      <w:pPr>
        <w:spacing w:line="271" w:lineRule="auto"/>
        <w:ind w:left="2268"/>
        <w:contextualSpacing/>
        <w:jc w:val="both"/>
        <w:rPr>
          <w:rFonts w:ascii="Arial" w:hAnsi="Arial" w:cs="Arial"/>
          <w:sz w:val="22"/>
          <w:szCs w:val="22"/>
        </w:rPr>
      </w:pPr>
      <w:r w:rsidRPr="00041E8E">
        <w:rPr>
          <w:rFonts w:ascii="Arial" w:hAnsi="Arial" w:cs="Arial"/>
          <w:sz w:val="22"/>
          <w:szCs w:val="22"/>
        </w:rPr>
        <w:t xml:space="preserve"> przynależności do tej samej grupy kapitałowej </w:t>
      </w:r>
    </w:p>
    <w:p w14:paraId="50FA6FB1" w14:textId="77777777" w:rsidR="00587C3C" w:rsidRDefault="00ED40C9" w:rsidP="00C44FA0">
      <w:pPr>
        <w:numPr>
          <w:ilvl w:val="1"/>
          <w:numId w:val="14"/>
        </w:numPr>
        <w:spacing w:line="271" w:lineRule="auto"/>
        <w:contextualSpacing/>
        <w:jc w:val="both"/>
        <w:rPr>
          <w:rFonts w:ascii="Arial" w:hAnsi="Arial" w:cs="Arial"/>
          <w:sz w:val="22"/>
          <w:szCs w:val="22"/>
        </w:rPr>
      </w:pPr>
      <w:r w:rsidRPr="00041E8E">
        <w:rPr>
          <w:rFonts w:ascii="Arial" w:hAnsi="Arial" w:cs="Arial"/>
          <w:sz w:val="22"/>
          <w:szCs w:val="22"/>
        </w:rPr>
        <w:t xml:space="preserve">Załącznik nr 4 - Wzór </w:t>
      </w:r>
      <w:r>
        <w:rPr>
          <w:rFonts w:ascii="Arial" w:hAnsi="Arial" w:cs="Arial"/>
          <w:sz w:val="22"/>
          <w:szCs w:val="22"/>
        </w:rPr>
        <w:t>umowy</w:t>
      </w:r>
    </w:p>
    <w:p w14:paraId="329BBE88" w14:textId="77777777" w:rsidR="00ED40C9" w:rsidRPr="00587C3C" w:rsidRDefault="007D65AE" w:rsidP="00C44FA0">
      <w:pPr>
        <w:numPr>
          <w:ilvl w:val="1"/>
          <w:numId w:val="14"/>
        </w:numPr>
        <w:spacing w:line="271" w:lineRule="auto"/>
        <w:contextualSpacing/>
        <w:jc w:val="both"/>
        <w:rPr>
          <w:rFonts w:ascii="Arial" w:hAnsi="Arial" w:cs="Arial"/>
          <w:sz w:val="22"/>
          <w:szCs w:val="22"/>
        </w:rPr>
      </w:pPr>
      <w:r w:rsidRPr="00587C3C">
        <w:rPr>
          <w:rFonts w:ascii="Arial" w:hAnsi="Arial" w:cs="Arial"/>
          <w:sz w:val="22"/>
          <w:szCs w:val="22"/>
        </w:rPr>
        <w:t>Załącznik nr 5</w:t>
      </w:r>
      <w:r w:rsidR="00587C3C" w:rsidRPr="00587C3C">
        <w:rPr>
          <w:rFonts w:ascii="Arial" w:hAnsi="Arial" w:cs="Arial"/>
          <w:sz w:val="22"/>
          <w:szCs w:val="22"/>
        </w:rPr>
        <w:t> -</w:t>
      </w:r>
      <w:r w:rsidR="00ED40C9" w:rsidRPr="00587C3C">
        <w:rPr>
          <w:rFonts w:ascii="Arial" w:hAnsi="Arial" w:cs="Arial"/>
          <w:sz w:val="22"/>
          <w:szCs w:val="22"/>
        </w:rPr>
        <w:t> Wzór oświadczenia o aktualności informacji zawartych w JEDZ</w:t>
      </w:r>
    </w:p>
    <w:p w14:paraId="1BE92A18" w14:textId="77777777" w:rsidR="001E60C4" w:rsidRDefault="004D54B8" w:rsidP="00C44FA0">
      <w:pPr>
        <w:numPr>
          <w:ilvl w:val="1"/>
          <w:numId w:val="14"/>
        </w:numPr>
        <w:spacing w:line="271" w:lineRule="auto"/>
        <w:contextualSpacing/>
        <w:jc w:val="both"/>
        <w:rPr>
          <w:rFonts w:ascii="Arial" w:hAnsi="Arial" w:cs="Arial"/>
          <w:sz w:val="22"/>
          <w:szCs w:val="22"/>
        </w:rPr>
      </w:pPr>
      <w:r>
        <w:rPr>
          <w:rFonts w:ascii="Arial" w:hAnsi="Arial" w:cs="Arial"/>
          <w:sz w:val="22"/>
          <w:szCs w:val="22"/>
        </w:rPr>
        <w:t>Załącznik nr 6</w:t>
      </w:r>
      <w:r w:rsidR="00546CB5">
        <w:rPr>
          <w:rFonts w:ascii="Arial" w:hAnsi="Arial" w:cs="Arial"/>
          <w:sz w:val="22"/>
          <w:szCs w:val="22"/>
        </w:rPr>
        <w:t xml:space="preserve"> - </w:t>
      </w:r>
      <w:r w:rsidR="00546CB5" w:rsidRPr="00587C3C">
        <w:rPr>
          <w:rFonts w:ascii="Arial" w:hAnsi="Arial" w:cs="Arial"/>
          <w:sz w:val="22"/>
          <w:szCs w:val="22"/>
        </w:rPr>
        <w:t xml:space="preserve">Oświadczenie </w:t>
      </w:r>
      <w:r w:rsidR="00DB54CB">
        <w:rPr>
          <w:rFonts w:ascii="Arial" w:hAnsi="Arial" w:cs="Arial"/>
          <w:sz w:val="22"/>
          <w:szCs w:val="22"/>
        </w:rPr>
        <w:t>składane na podstawie art. 125 ust. 1 u</w:t>
      </w:r>
      <w:r w:rsidR="00D503F6">
        <w:rPr>
          <w:rFonts w:ascii="Arial" w:hAnsi="Arial" w:cs="Arial"/>
          <w:sz w:val="22"/>
          <w:szCs w:val="22"/>
        </w:rPr>
        <w:t xml:space="preserve">stawy </w:t>
      </w:r>
      <w:r w:rsidR="00DB54CB">
        <w:rPr>
          <w:rFonts w:ascii="Arial" w:hAnsi="Arial" w:cs="Arial"/>
          <w:sz w:val="22"/>
          <w:szCs w:val="22"/>
        </w:rPr>
        <w:t>Pzp</w:t>
      </w:r>
    </w:p>
    <w:p w14:paraId="5B00A785" w14:textId="77777777" w:rsidR="00861C49" w:rsidRDefault="00861C49" w:rsidP="007147F5">
      <w:pPr>
        <w:spacing w:line="271" w:lineRule="auto"/>
        <w:contextualSpacing/>
        <w:jc w:val="both"/>
        <w:rPr>
          <w:rFonts w:ascii="Arial" w:hAnsi="Arial" w:cs="Arial"/>
          <w:sz w:val="22"/>
          <w:szCs w:val="22"/>
        </w:rPr>
      </w:pPr>
    </w:p>
    <w:p w14:paraId="43277A20" w14:textId="77777777" w:rsidR="00865850" w:rsidRDefault="00865850" w:rsidP="007147F5">
      <w:pPr>
        <w:spacing w:line="271" w:lineRule="auto"/>
        <w:contextualSpacing/>
        <w:jc w:val="both"/>
        <w:rPr>
          <w:rFonts w:ascii="Arial" w:hAnsi="Arial" w:cs="Arial"/>
          <w:sz w:val="22"/>
          <w:szCs w:val="22"/>
        </w:rPr>
      </w:pPr>
    </w:p>
    <w:p w14:paraId="5C84EB2D" w14:textId="77777777" w:rsidR="00865850" w:rsidRDefault="00865850" w:rsidP="007147F5">
      <w:pPr>
        <w:spacing w:line="271" w:lineRule="auto"/>
        <w:contextualSpacing/>
        <w:jc w:val="both"/>
        <w:rPr>
          <w:rFonts w:ascii="Arial" w:hAnsi="Arial" w:cs="Arial"/>
          <w:sz w:val="22"/>
          <w:szCs w:val="22"/>
        </w:rPr>
      </w:pPr>
    </w:p>
    <w:p w14:paraId="723EF71C" w14:textId="77777777" w:rsidR="00865850" w:rsidRDefault="00865850" w:rsidP="007147F5">
      <w:pPr>
        <w:spacing w:line="271" w:lineRule="auto"/>
        <w:contextualSpacing/>
        <w:jc w:val="both"/>
        <w:rPr>
          <w:rFonts w:ascii="Arial" w:hAnsi="Arial" w:cs="Arial"/>
          <w:sz w:val="22"/>
          <w:szCs w:val="22"/>
        </w:rPr>
      </w:pPr>
    </w:p>
    <w:p w14:paraId="749ADE3C" w14:textId="77777777" w:rsidR="00865850" w:rsidRDefault="00865850" w:rsidP="007147F5">
      <w:pPr>
        <w:spacing w:line="271" w:lineRule="auto"/>
        <w:contextualSpacing/>
        <w:jc w:val="both"/>
        <w:rPr>
          <w:rFonts w:ascii="Arial" w:hAnsi="Arial" w:cs="Arial"/>
          <w:sz w:val="22"/>
          <w:szCs w:val="22"/>
        </w:rPr>
      </w:pPr>
    </w:p>
    <w:p w14:paraId="744CA7BE" w14:textId="77777777" w:rsidR="00865850" w:rsidRDefault="00865850" w:rsidP="007147F5">
      <w:pPr>
        <w:spacing w:line="271" w:lineRule="auto"/>
        <w:contextualSpacing/>
        <w:jc w:val="both"/>
        <w:rPr>
          <w:rFonts w:ascii="Arial" w:hAnsi="Arial" w:cs="Arial"/>
          <w:sz w:val="22"/>
          <w:szCs w:val="22"/>
        </w:rPr>
      </w:pPr>
    </w:p>
    <w:p w14:paraId="3BCC1F48" w14:textId="77777777" w:rsidR="00865850" w:rsidRDefault="00865850" w:rsidP="007147F5">
      <w:pPr>
        <w:spacing w:line="271" w:lineRule="auto"/>
        <w:contextualSpacing/>
        <w:jc w:val="both"/>
        <w:rPr>
          <w:rFonts w:ascii="Arial" w:hAnsi="Arial" w:cs="Arial"/>
          <w:sz w:val="22"/>
          <w:szCs w:val="22"/>
        </w:rPr>
      </w:pPr>
    </w:p>
    <w:p w14:paraId="20D8DF5B" w14:textId="77777777" w:rsidR="00E01336" w:rsidRDefault="00E01336" w:rsidP="007147F5">
      <w:pPr>
        <w:spacing w:line="271" w:lineRule="auto"/>
        <w:contextualSpacing/>
        <w:jc w:val="both"/>
        <w:rPr>
          <w:rFonts w:ascii="Arial" w:hAnsi="Arial" w:cs="Arial"/>
          <w:sz w:val="22"/>
          <w:szCs w:val="22"/>
        </w:rPr>
      </w:pPr>
    </w:p>
    <w:p w14:paraId="3AFD6380" w14:textId="77777777" w:rsidR="00E01336" w:rsidRDefault="00E01336" w:rsidP="007147F5">
      <w:pPr>
        <w:spacing w:line="271" w:lineRule="auto"/>
        <w:contextualSpacing/>
        <w:jc w:val="both"/>
        <w:rPr>
          <w:rFonts w:ascii="Arial" w:hAnsi="Arial" w:cs="Arial"/>
          <w:sz w:val="22"/>
          <w:szCs w:val="22"/>
        </w:rPr>
      </w:pPr>
    </w:p>
    <w:p w14:paraId="25DEFD3E" w14:textId="77777777" w:rsidR="00E01336" w:rsidRDefault="00E01336" w:rsidP="007147F5">
      <w:pPr>
        <w:spacing w:line="271" w:lineRule="auto"/>
        <w:contextualSpacing/>
        <w:jc w:val="both"/>
        <w:rPr>
          <w:rFonts w:ascii="Arial" w:hAnsi="Arial" w:cs="Arial"/>
          <w:sz w:val="22"/>
          <w:szCs w:val="22"/>
        </w:rPr>
      </w:pPr>
    </w:p>
    <w:p w14:paraId="76A601E5" w14:textId="77777777" w:rsidR="00E01336" w:rsidRDefault="00E01336" w:rsidP="007147F5">
      <w:pPr>
        <w:spacing w:line="271" w:lineRule="auto"/>
        <w:contextualSpacing/>
        <w:jc w:val="both"/>
        <w:rPr>
          <w:rFonts w:ascii="Arial" w:hAnsi="Arial" w:cs="Arial"/>
          <w:sz w:val="22"/>
          <w:szCs w:val="22"/>
        </w:rPr>
      </w:pPr>
    </w:p>
    <w:p w14:paraId="59A3AE3E" w14:textId="77777777" w:rsidR="00E01336" w:rsidRDefault="00E01336" w:rsidP="007147F5">
      <w:pPr>
        <w:spacing w:line="271" w:lineRule="auto"/>
        <w:contextualSpacing/>
        <w:jc w:val="both"/>
        <w:rPr>
          <w:rFonts w:ascii="Arial" w:hAnsi="Arial" w:cs="Arial"/>
          <w:sz w:val="22"/>
          <w:szCs w:val="22"/>
        </w:rPr>
      </w:pPr>
    </w:p>
    <w:p w14:paraId="054D190E" w14:textId="77777777" w:rsidR="008556E3" w:rsidRDefault="008556E3" w:rsidP="007147F5">
      <w:pPr>
        <w:spacing w:line="271" w:lineRule="auto"/>
        <w:contextualSpacing/>
        <w:jc w:val="both"/>
        <w:rPr>
          <w:rFonts w:ascii="Arial" w:hAnsi="Arial" w:cs="Arial"/>
          <w:sz w:val="22"/>
          <w:szCs w:val="22"/>
        </w:rPr>
      </w:pPr>
    </w:p>
    <w:p w14:paraId="5CD0EE1B" w14:textId="77777777" w:rsidR="008556E3" w:rsidRDefault="008556E3" w:rsidP="007147F5">
      <w:pPr>
        <w:spacing w:line="271" w:lineRule="auto"/>
        <w:contextualSpacing/>
        <w:jc w:val="both"/>
        <w:rPr>
          <w:rFonts w:ascii="Arial" w:hAnsi="Arial" w:cs="Arial"/>
          <w:sz w:val="22"/>
          <w:szCs w:val="22"/>
        </w:rPr>
      </w:pPr>
    </w:p>
    <w:p w14:paraId="255531FA" w14:textId="77777777" w:rsidR="008556E3" w:rsidRDefault="008556E3" w:rsidP="007147F5">
      <w:pPr>
        <w:spacing w:line="271" w:lineRule="auto"/>
        <w:contextualSpacing/>
        <w:jc w:val="both"/>
        <w:rPr>
          <w:rFonts w:ascii="Arial" w:hAnsi="Arial" w:cs="Arial"/>
          <w:sz w:val="22"/>
          <w:szCs w:val="22"/>
        </w:rPr>
      </w:pPr>
    </w:p>
    <w:p w14:paraId="35A60D5D" w14:textId="77777777" w:rsidR="008556E3" w:rsidRDefault="008556E3" w:rsidP="007147F5">
      <w:pPr>
        <w:spacing w:line="271" w:lineRule="auto"/>
        <w:contextualSpacing/>
        <w:jc w:val="both"/>
        <w:rPr>
          <w:rFonts w:ascii="Arial" w:hAnsi="Arial" w:cs="Arial"/>
          <w:sz w:val="22"/>
          <w:szCs w:val="22"/>
        </w:rPr>
      </w:pPr>
    </w:p>
    <w:p w14:paraId="579806D5" w14:textId="77777777" w:rsidR="008556E3" w:rsidRDefault="008556E3" w:rsidP="007147F5">
      <w:pPr>
        <w:spacing w:line="271" w:lineRule="auto"/>
        <w:contextualSpacing/>
        <w:jc w:val="both"/>
        <w:rPr>
          <w:rFonts w:ascii="Arial" w:hAnsi="Arial" w:cs="Arial"/>
          <w:sz w:val="22"/>
          <w:szCs w:val="22"/>
        </w:rPr>
      </w:pPr>
    </w:p>
    <w:p w14:paraId="1B81471B" w14:textId="77777777" w:rsidR="008556E3" w:rsidRDefault="008556E3" w:rsidP="007147F5">
      <w:pPr>
        <w:spacing w:line="271" w:lineRule="auto"/>
        <w:contextualSpacing/>
        <w:jc w:val="both"/>
        <w:rPr>
          <w:rFonts w:ascii="Arial" w:hAnsi="Arial" w:cs="Arial"/>
          <w:sz w:val="22"/>
          <w:szCs w:val="22"/>
        </w:rPr>
      </w:pPr>
    </w:p>
    <w:p w14:paraId="4DB520BC" w14:textId="77777777" w:rsidR="00B95096" w:rsidRDefault="00B95096" w:rsidP="007147F5">
      <w:pPr>
        <w:spacing w:line="271" w:lineRule="auto"/>
        <w:contextualSpacing/>
        <w:jc w:val="both"/>
        <w:rPr>
          <w:rFonts w:ascii="Arial" w:hAnsi="Arial" w:cs="Arial"/>
          <w:sz w:val="22"/>
          <w:szCs w:val="22"/>
        </w:rPr>
      </w:pPr>
    </w:p>
    <w:p w14:paraId="3D4C30B0" w14:textId="77777777" w:rsidR="00D64C2C" w:rsidRDefault="00D64C2C" w:rsidP="007147F5">
      <w:pPr>
        <w:spacing w:line="271" w:lineRule="auto"/>
        <w:contextualSpacing/>
        <w:jc w:val="both"/>
        <w:rPr>
          <w:rFonts w:ascii="Arial" w:hAnsi="Arial" w:cs="Arial"/>
          <w:sz w:val="22"/>
          <w:szCs w:val="22"/>
        </w:rPr>
      </w:pPr>
    </w:p>
    <w:p w14:paraId="7BD01AE7" w14:textId="77777777" w:rsidR="008E6A9A" w:rsidRDefault="008E6A9A" w:rsidP="007147F5">
      <w:pPr>
        <w:spacing w:line="271" w:lineRule="auto"/>
        <w:contextualSpacing/>
        <w:jc w:val="both"/>
        <w:rPr>
          <w:rFonts w:ascii="Arial" w:hAnsi="Arial" w:cs="Arial"/>
          <w:sz w:val="22"/>
          <w:szCs w:val="22"/>
        </w:rPr>
      </w:pPr>
    </w:p>
    <w:p w14:paraId="4BE6ECE7" w14:textId="77777777" w:rsidR="008E6A9A" w:rsidRDefault="008E6A9A" w:rsidP="007147F5">
      <w:pPr>
        <w:spacing w:line="271" w:lineRule="auto"/>
        <w:contextualSpacing/>
        <w:jc w:val="both"/>
        <w:rPr>
          <w:rFonts w:ascii="Arial" w:hAnsi="Arial" w:cs="Arial"/>
          <w:sz w:val="22"/>
          <w:szCs w:val="22"/>
        </w:rPr>
      </w:pPr>
    </w:p>
    <w:p w14:paraId="30B15EBC" w14:textId="77777777" w:rsidR="008E6A9A" w:rsidRDefault="008E6A9A" w:rsidP="007147F5">
      <w:pPr>
        <w:spacing w:line="271" w:lineRule="auto"/>
        <w:contextualSpacing/>
        <w:jc w:val="both"/>
        <w:rPr>
          <w:rFonts w:ascii="Arial" w:hAnsi="Arial" w:cs="Arial"/>
          <w:sz w:val="22"/>
          <w:szCs w:val="22"/>
        </w:rPr>
      </w:pPr>
    </w:p>
    <w:p w14:paraId="5DAEA198" w14:textId="77777777" w:rsidR="008E6A9A" w:rsidRDefault="008E6A9A" w:rsidP="007147F5">
      <w:pPr>
        <w:spacing w:line="271" w:lineRule="auto"/>
        <w:contextualSpacing/>
        <w:jc w:val="both"/>
        <w:rPr>
          <w:rFonts w:ascii="Arial" w:hAnsi="Arial" w:cs="Arial"/>
          <w:sz w:val="22"/>
          <w:szCs w:val="22"/>
        </w:rPr>
      </w:pPr>
    </w:p>
    <w:p w14:paraId="5E5B0F07" w14:textId="77777777" w:rsidR="008E6A9A" w:rsidRDefault="008E6A9A" w:rsidP="007147F5">
      <w:pPr>
        <w:spacing w:line="271" w:lineRule="auto"/>
        <w:contextualSpacing/>
        <w:jc w:val="both"/>
        <w:rPr>
          <w:rFonts w:ascii="Arial" w:hAnsi="Arial" w:cs="Arial"/>
          <w:sz w:val="22"/>
          <w:szCs w:val="22"/>
        </w:rPr>
      </w:pPr>
    </w:p>
    <w:p w14:paraId="03D1A8C1" w14:textId="77777777" w:rsidR="008E6A9A" w:rsidRDefault="008E6A9A" w:rsidP="007147F5">
      <w:pPr>
        <w:spacing w:line="271" w:lineRule="auto"/>
        <w:contextualSpacing/>
        <w:jc w:val="both"/>
        <w:rPr>
          <w:rFonts w:ascii="Arial" w:hAnsi="Arial" w:cs="Arial"/>
          <w:sz w:val="22"/>
          <w:szCs w:val="22"/>
        </w:rPr>
      </w:pPr>
    </w:p>
    <w:p w14:paraId="4883D1E3" w14:textId="77777777" w:rsidR="008E6A9A" w:rsidRDefault="008E6A9A" w:rsidP="007147F5">
      <w:pPr>
        <w:spacing w:line="271" w:lineRule="auto"/>
        <w:contextualSpacing/>
        <w:jc w:val="both"/>
        <w:rPr>
          <w:rFonts w:ascii="Arial" w:hAnsi="Arial" w:cs="Arial"/>
          <w:sz w:val="22"/>
          <w:szCs w:val="22"/>
        </w:rPr>
      </w:pPr>
    </w:p>
    <w:p w14:paraId="21B6ABCD" w14:textId="77777777" w:rsidR="008E6A9A" w:rsidRDefault="008E6A9A" w:rsidP="007147F5">
      <w:pPr>
        <w:spacing w:line="271" w:lineRule="auto"/>
        <w:contextualSpacing/>
        <w:jc w:val="both"/>
        <w:rPr>
          <w:rFonts w:ascii="Arial" w:hAnsi="Arial" w:cs="Arial"/>
          <w:sz w:val="22"/>
          <w:szCs w:val="22"/>
        </w:rPr>
      </w:pPr>
    </w:p>
    <w:p w14:paraId="57A68560" w14:textId="77777777" w:rsidR="008E6A9A" w:rsidRDefault="008E6A9A" w:rsidP="007147F5">
      <w:pPr>
        <w:spacing w:line="271" w:lineRule="auto"/>
        <w:contextualSpacing/>
        <w:jc w:val="both"/>
        <w:rPr>
          <w:rFonts w:ascii="Arial" w:hAnsi="Arial" w:cs="Arial"/>
          <w:sz w:val="22"/>
          <w:szCs w:val="22"/>
        </w:rPr>
      </w:pPr>
    </w:p>
    <w:p w14:paraId="7F3750DE" w14:textId="77777777" w:rsidR="008E6A9A" w:rsidRDefault="008E6A9A" w:rsidP="007147F5">
      <w:pPr>
        <w:spacing w:line="271" w:lineRule="auto"/>
        <w:contextualSpacing/>
        <w:jc w:val="both"/>
        <w:rPr>
          <w:rFonts w:ascii="Arial" w:hAnsi="Arial" w:cs="Arial"/>
          <w:sz w:val="22"/>
          <w:szCs w:val="22"/>
        </w:rPr>
      </w:pPr>
    </w:p>
    <w:p w14:paraId="42ABB445" w14:textId="77777777" w:rsidR="008E6A9A" w:rsidRDefault="008E6A9A" w:rsidP="007147F5">
      <w:pPr>
        <w:spacing w:line="271" w:lineRule="auto"/>
        <w:contextualSpacing/>
        <w:jc w:val="both"/>
        <w:rPr>
          <w:rFonts w:ascii="Arial" w:hAnsi="Arial" w:cs="Arial"/>
          <w:sz w:val="22"/>
          <w:szCs w:val="22"/>
        </w:rPr>
      </w:pPr>
    </w:p>
    <w:p w14:paraId="4A62519F" w14:textId="77777777" w:rsidR="008E6A9A" w:rsidRDefault="008E6A9A" w:rsidP="007147F5">
      <w:pPr>
        <w:spacing w:line="271" w:lineRule="auto"/>
        <w:contextualSpacing/>
        <w:jc w:val="both"/>
        <w:rPr>
          <w:rFonts w:ascii="Arial" w:hAnsi="Arial" w:cs="Arial"/>
          <w:sz w:val="22"/>
          <w:szCs w:val="22"/>
        </w:rPr>
      </w:pPr>
    </w:p>
    <w:p w14:paraId="531B0F06" w14:textId="77777777" w:rsidR="008E6A9A" w:rsidRDefault="008E6A9A" w:rsidP="007147F5">
      <w:pPr>
        <w:spacing w:line="271" w:lineRule="auto"/>
        <w:contextualSpacing/>
        <w:jc w:val="both"/>
        <w:rPr>
          <w:rFonts w:ascii="Arial" w:hAnsi="Arial" w:cs="Arial"/>
          <w:sz w:val="22"/>
          <w:szCs w:val="22"/>
        </w:rPr>
      </w:pPr>
    </w:p>
    <w:p w14:paraId="67595BE8" w14:textId="77777777" w:rsidR="008E6A9A" w:rsidRDefault="008E6A9A" w:rsidP="007147F5">
      <w:pPr>
        <w:spacing w:line="271" w:lineRule="auto"/>
        <w:contextualSpacing/>
        <w:jc w:val="both"/>
        <w:rPr>
          <w:rFonts w:ascii="Arial" w:hAnsi="Arial" w:cs="Arial"/>
          <w:sz w:val="22"/>
          <w:szCs w:val="22"/>
        </w:rPr>
      </w:pPr>
    </w:p>
    <w:p w14:paraId="10965F83" w14:textId="77777777" w:rsidR="008E6A9A" w:rsidRDefault="008E6A9A" w:rsidP="007147F5">
      <w:pPr>
        <w:spacing w:line="271" w:lineRule="auto"/>
        <w:contextualSpacing/>
        <w:jc w:val="both"/>
        <w:rPr>
          <w:rFonts w:ascii="Arial" w:hAnsi="Arial" w:cs="Arial"/>
          <w:sz w:val="22"/>
          <w:szCs w:val="22"/>
        </w:rPr>
      </w:pPr>
    </w:p>
    <w:p w14:paraId="2D3799D6" w14:textId="77777777" w:rsidR="005673E4" w:rsidRDefault="005673E4" w:rsidP="007147F5">
      <w:pPr>
        <w:spacing w:line="271" w:lineRule="auto"/>
        <w:contextualSpacing/>
        <w:jc w:val="both"/>
        <w:rPr>
          <w:rFonts w:ascii="Arial" w:hAnsi="Arial" w:cs="Arial"/>
          <w:sz w:val="22"/>
          <w:szCs w:val="22"/>
        </w:rPr>
      </w:pPr>
    </w:p>
    <w:p w14:paraId="18953141" w14:textId="77777777" w:rsidR="009B1422" w:rsidRDefault="009B1422" w:rsidP="007147F5">
      <w:pPr>
        <w:spacing w:line="271" w:lineRule="auto"/>
        <w:contextualSpacing/>
        <w:jc w:val="both"/>
        <w:rPr>
          <w:rFonts w:ascii="Arial" w:hAnsi="Arial" w:cs="Arial"/>
          <w:sz w:val="22"/>
          <w:szCs w:val="22"/>
        </w:rPr>
      </w:pPr>
    </w:p>
    <w:p w14:paraId="07DAC575" w14:textId="77777777" w:rsidR="00ED40C9" w:rsidRPr="00D551C5" w:rsidRDefault="00B91769" w:rsidP="00FE0371">
      <w:pPr>
        <w:widowControl w:val="0"/>
        <w:tabs>
          <w:tab w:val="left" w:pos="426"/>
        </w:tabs>
        <w:suppressAutoHyphens/>
        <w:autoSpaceDE w:val="0"/>
        <w:spacing w:line="271" w:lineRule="auto"/>
        <w:jc w:val="right"/>
        <w:rPr>
          <w:rFonts w:ascii="Arial" w:eastAsia="Times New Roman" w:hAnsi="Arial" w:cs="Arial"/>
          <w:sz w:val="22"/>
          <w:szCs w:val="22"/>
          <w:lang w:eastAsia="zh-CN"/>
        </w:rPr>
      </w:pPr>
      <w:r>
        <w:rPr>
          <w:rFonts w:ascii="Arial" w:eastAsia="Times New Roman" w:hAnsi="Arial" w:cs="Arial"/>
          <w:sz w:val="22"/>
          <w:szCs w:val="22"/>
          <w:lang w:eastAsia="zh-CN"/>
        </w:rPr>
        <w:lastRenderedPageBreak/>
        <w:t>Z</w:t>
      </w:r>
      <w:r w:rsidR="00ED40C9">
        <w:rPr>
          <w:rFonts w:ascii="Arial" w:eastAsia="Times New Roman" w:hAnsi="Arial" w:cs="Arial"/>
          <w:sz w:val="22"/>
          <w:szCs w:val="22"/>
          <w:lang w:eastAsia="zh-CN"/>
        </w:rPr>
        <w:t>ał</w:t>
      </w:r>
      <w:r w:rsidR="007B2324">
        <w:rPr>
          <w:rFonts w:ascii="Arial" w:eastAsia="Times New Roman" w:hAnsi="Arial" w:cs="Arial"/>
          <w:sz w:val="22"/>
          <w:szCs w:val="22"/>
          <w:lang w:eastAsia="zh-CN"/>
        </w:rPr>
        <w:t>ącznik</w:t>
      </w:r>
      <w:r w:rsidR="00ED40C9">
        <w:rPr>
          <w:rFonts w:ascii="Arial" w:eastAsia="Times New Roman" w:hAnsi="Arial" w:cs="Arial"/>
          <w:sz w:val="22"/>
          <w:szCs w:val="22"/>
          <w:lang w:eastAsia="zh-CN"/>
        </w:rPr>
        <w:t xml:space="preserve"> nr 1 do S</w:t>
      </w:r>
      <w:r w:rsidR="00ED40C9" w:rsidRPr="00D551C5">
        <w:rPr>
          <w:rFonts w:ascii="Arial" w:eastAsia="Times New Roman" w:hAnsi="Arial" w:cs="Arial"/>
          <w:sz w:val="22"/>
          <w:szCs w:val="22"/>
          <w:lang w:eastAsia="zh-CN"/>
        </w:rPr>
        <w:t>WZ</w:t>
      </w:r>
    </w:p>
    <w:p w14:paraId="1CF735E8" w14:textId="5FBD61C4" w:rsidR="003147EB" w:rsidRPr="00837AC4" w:rsidRDefault="00ED40C9" w:rsidP="005673E4">
      <w:pPr>
        <w:suppressAutoHyphens/>
        <w:spacing w:line="271" w:lineRule="auto"/>
        <w:jc w:val="center"/>
        <w:rPr>
          <w:rFonts w:ascii="Arial" w:eastAsia="Times New Roman" w:hAnsi="Arial" w:cs="Arial"/>
          <w:b/>
          <w:sz w:val="22"/>
          <w:szCs w:val="22"/>
          <w:lang w:eastAsia="zh-CN"/>
        </w:rPr>
      </w:pPr>
      <w:r w:rsidRPr="00837AC4">
        <w:rPr>
          <w:rFonts w:ascii="Arial" w:eastAsia="Times New Roman" w:hAnsi="Arial" w:cs="Arial"/>
          <w:b/>
          <w:sz w:val="22"/>
          <w:szCs w:val="22"/>
          <w:lang w:eastAsia="zh-CN"/>
        </w:rPr>
        <w:t>FORMULARZ OFERTOWY</w:t>
      </w:r>
    </w:p>
    <w:tbl>
      <w:tblPr>
        <w:tblW w:w="9498" w:type="dxa"/>
        <w:tblInd w:w="108" w:type="dxa"/>
        <w:tblLayout w:type="fixed"/>
        <w:tblLook w:val="0000" w:firstRow="0" w:lastRow="0" w:firstColumn="0" w:lastColumn="0" w:noHBand="0" w:noVBand="0"/>
      </w:tblPr>
      <w:tblGrid>
        <w:gridCol w:w="9498"/>
      </w:tblGrid>
      <w:tr w:rsidR="00865E60" w:rsidRPr="008D0B01" w14:paraId="1AC895C8" w14:textId="77777777" w:rsidTr="00752D2A">
        <w:trPr>
          <w:trHeight w:val="1412"/>
        </w:trPr>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BCF3C" w14:textId="77777777" w:rsidR="00865E60" w:rsidRPr="008D0B01" w:rsidRDefault="00865E60" w:rsidP="009430A0">
            <w:pPr>
              <w:spacing w:line="271" w:lineRule="auto"/>
              <w:jc w:val="both"/>
              <w:rPr>
                <w:rFonts w:ascii="Arial" w:hAnsi="Arial" w:cs="Arial"/>
                <w:sz w:val="22"/>
              </w:rPr>
            </w:pPr>
            <w:r>
              <w:rPr>
                <w:rFonts w:ascii="Arial" w:hAnsi="Arial" w:cs="Arial"/>
                <w:sz w:val="22"/>
                <w:lang w:val="cs-CZ"/>
              </w:rPr>
              <w:t>ZAMAWIAJĄCY</w:t>
            </w:r>
            <w:r w:rsidRPr="008D0B01">
              <w:rPr>
                <w:rFonts w:ascii="Arial" w:hAnsi="Arial" w:cs="Arial"/>
                <w:b/>
                <w:sz w:val="22"/>
                <w:lang w:val="cs-CZ"/>
              </w:rPr>
              <w:t xml:space="preserve">:  31 BAZA LOTNICTWA TAKTYCZNEGO </w:t>
            </w:r>
            <w:r w:rsidR="005274B6" w:rsidRPr="008D0B01">
              <w:rPr>
                <w:rFonts w:ascii="Arial" w:hAnsi="Arial" w:cs="Arial"/>
                <w:b/>
                <w:sz w:val="22"/>
                <w:lang w:val="cs-CZ"/>
              </w:rPr>
              <w:t>ul</w:t>
            </w:r>
            <w:r w:rsidRPr="008D0B01">
              <w:rPr>
                <w:rFonts w:ascii="Arial" w:hAnsi="Arial" w:cs="Arial"/>
                <w:b/>
                <w:sz w:val="22"/>
                <w:lang w:val="cs-CZ"/>
              </w:rPr>
              <w:t xml:space="preserve">. </w:t>
            </w:r>
            <w:r w:rsidR="005274B6" w:rsidRPr="008D0B01">
              <w:rPr>
                <w:rFonts w:ascii="Arial" w:hAnsi="Arial" w:cs="Arial"/>
                <w:b/>
                <w:sz w:val="22"/>
                <w:lang w:val="cs-CZ"/>
              </w:rPr>
              <w:t xml:space="preserve">Silniki </w:t>
            </w:r>
            <w:r w:rsidRPr="008D0B01">
              <w:rPr>
                <w:rFonts w:ascii="Arial" w:hAnsi="Arial" w:cs="Arial"/>
                <w:b/>
                <w:sz w:val="22"/>
                <w:lang w:val="cs-CZ"/>
              </w:rPr>
              <w:t xml:space="preserve">1 , 61-325 </w:t>
            </w:r>
            <w:r w:rsidR="005274B6" w:rsidRPr="008D0B01">
              <w:rPr>
                <w:rFonts w:ascii="Arial" w:hAnsi="Arial" w:cs="Arial"/>
                <w:b/>
                <w:sz w:val="22"/>
                <w:lang w:val="cs-CZ"/>
              </w:rPr>
              <w:t>Poznań</w:t>
            </w:r>
          </w:p>
          <w:p w14:paraId="55AA155A" w14:textId="77777777" w:rsidR="007B2324" w:rsidRPr="008D0B01" w:rsidRDefault="00865E60" w:rsidP="009430A0">
            <w:pPr>
              <w:spacing w:line="271" w:lineRule="auto"/>
              <w:jc w:val="both"/>
              <w:rPr>
                <w:rFonts w:ascii="Arial" w:hAnsi="Arial" w:cs="Arial"/>
                <w:sz w:val="22"/>
                <w:lang w:val="cs-CZ"/>
              </w:rPr>
            </w:pPr>
            <w:r w:rsidRPr="008D0B01">
              <w:rPr>
                <w:rFonts w:ascii="Arial" w:hAnsi="Arial" w:cs="Arial"/>
                <w:sz w:val="22"/>
                <w:lang w:val="cs-CZ"/>
              </w:rPr>
              <w:t xml:space="preserve">Oferta w postępowaniu o udzielenie zamówienia publicznego prowadzonego w trybie </w:t>
            </w:r>
            <w:r w:rsidR="00FD0D1C">
              <w:rPr>
                <w:rFonts w:ascii="Arial" w:hAnsi="Arial" w:cs="Arial"/>
                <w:sz w:val="22"/>
                <w:lang w:val="cs-CZ"/>
              </w:rPr>
              <w:t>nieograniczonym</w:t>
            </w:r>
            <w:r w:rsidRPr="008D0B01">
              <w:rPr>
                <w:rFonts w:ascii="Arial" w:hAnsi="Arial" w:cs="Arial"/>
                <w:sz w:val="22"/>
                <w:lang w:val="cs-CZ"/>
              </w:rPr>
              <w:t xml:space="preserve"> na podstawie przepisów ustawy z dnia 1</w:t>
            </w:r>
            <w:r w:rsidR="00931E6F">
              <w:rPr>
                <w:rFonts w:ascii="Arial" w:hAnsi="Arial" w:cs="Arial"/>
                <w:sz w:val="22"/>
                <w:lang w:val="cs-CZ"/>
              </w:rPr>
              <w:t>1 września 2019 r. (Dz. U z 202</w:t>
            </w:r>
            <w:r w:rsidR="00236B8C">
              <w:rPr>
                <w:rFonts w:ascii="Arial" w:hAnsi="Arial" w:cs="Arial"/>
                <w:sz w:val="22"/>
                <w:lang w:val="cs-CZ"/>
              </w:rPr>
              <w:t>4</w:t>
            </w:r>
            <w:r w:rsidRPr="008D0B01">
              <w:rPr>
                <w:rFonts w:ascii="Arial" w:hAnsi="Arial" w:cs="Arial"/>
                <w:sz w:val="22"/>
                <w:lang w:val="cs-CZ"/>
              </w:rPr>
              <w:t>r</w:t>
            </w:r>
            <w:r w:rsidR="003D5F48">
              <w:rPr>
                <w:rFonts w:ascii="Arial" w:hAnsi="Arial" w:cs="Arial"/>
                <w:sz w:val="22"/>
                <w:lang w:val="cs-CZ"/>
              </w:rPr>
              <w:t>.,</w:t>
            </w:r>
            <w:r w:rsidRPr="008D0B01">
              <w:rPr>
                <w:rFonts w:ascii="Arial" w:hAnsi="Arial" w:cs="Arial"/>
                <w:sz w:val="22"/>
                <w:lang w:val="cs-CZ"/>
              </w:rPr>
              <w:t xml:space="preserve"> poz. </w:t>
            </w:r>
            <w:r w:rsidR="00236B8C">
              <w:rPr>
                <w:rFonts w:ascii="Arial" w:hAnsi="Arial" w:cs="Arial"/>
                <w:sz w:val="22"/>
                <w:lang w:val="cs-CZ"/>
              </w:rPr>
              <w:t>1320</w:t>
            </w:r>
            <w:r w:rsidR="004C3991">
              <w:rPr>
                <w:rFonts w:ascii="Arial" w:hAnsi="Arial" w:cs="Arial"/>
                <w:sz w:val="22"/>
                <w:lang w:val="cs-CZ"/>
              </w:rPr>
              <w:t xml:space="preserve"> z późn. zm.</w:t>
            </w:r>
            <w:r w:rsidRPr="008D0B01">
              <w:rPr>
                <w:rFonts w:ascii="Arial" w:hAnsi="Arial" w:cs="Arial"/>
                <w:sz w:val="22"/>
                <w:lang w:val="cs-CZ"/>
              </w:rPr>
              <w:t xml:space="preserve">) – Prawo zamówień publicznych, </w:t>
            </w:r>
          </w:p>
          <w:p w14:paraId="55F4CE1A" w14:textId="77777777" w:rsidR="009B1422" w:rsidRDefault="005673E4" w:rsidP="005673E4">
            <w:pPr>
              <w:suppressAutoHyphens/>
              <w:spacing w:line="271" w:lineRule="auto"/>
              <w:jc w:val="center"/>
              <w:rPr>
                <w:rFonts w:ascii="Arial" w:hAnsi="Arial" w:cs="Arial"/>
                <w:sz w:val="22"/>
                <w:lang w:val="cs-CZ"/>
              </w:rPr>
            </w:pPr>
            <w:r w:rsidRPr="005673E4">
              <w:rPr>
                <w:rFonts w:ascii="Arial" w:hAnsi="Arial" w:cs="Arial"/>
                <w:b/>
                <w:i/>
                <w:sz w:val="22"/>
                <w:szCs w:val="22"/>
              </w:rPr>
              <w:t>DOSTAWA SPRZĘTU, ODZIEŻY I OBUWIA SPORTOWEGO</w:t>
            </w:r>
            <w:r>
              <w:rPr>
                <w:rFonts w:ascii="Arial" w:hAnsi="Arial" w:cs="Arial"/>
                <w:sz w:val="22"/>
                <w:lang w:val="cs-CZ"/>
              </w:rPr>
              <w:t xml:space="preserve"> </w:t>
            </w:r>
          </w:p>
          <w:p w14:paraId="5A236438" w14:textId="32933F6C" w:rsidR="00865E60" w:rsidRPr="005673E4" w:rsidRDefault="00865E60" w:rsidP="005673E4">
            <w:pPr>
              <w:suppressAutoHyphens/>
              <w:spacing w:line="271" w:lineRule="auto"/>
              <w:jc w:val="center"/>
              <w:rPr>
                <w:rFonts w:ascii="Arial" w:hAnsi="Arial" w:cs="Arial"/>
                <w:sz w:val="22"/>
                <w:lang w:val="cs-CZ"/>
              </w:rPr>
            </w:pPr>
            <w:r>
              <w:rPr>
                <w:rFonts w:ascii="Arial" w:hAnsi="Arial" w:cs="Arial"/>
                <w:sz w:val="22"/>
                <w:lang w:val="cs-CZ"/>
              </w:rPr>
              <w:t>nr</w:t>
            </w:r>
            <w:r w:rsidRPr="008D0B01">
              <w:rPr>
                <w:rFonts w:ascii="Arial" w:hAnsi="Arial" w:cs="Arial"/>
                <w:sz w:val="22"/>
                <w:lang w:val="cs-CZ"/>
              </w:rPr>
              <w:t xml:space="preserve"> sprawy </w:t>
            </w:r>
            <w:r w:rsidRPr="00A4225D">
              <w:rPr>
                <w:rFonts w:ascii="Arial" w:hAnsi="Arial" w:cs="Arial"/>
                <w:sz w:val="22"/>
                <w:lang w:val="cs-CZ"/>
              </w:rPr>
              <w:t xml:space="preserve">ZP </w:t>
            </w:r>
            <w:r w:rsidR="005673E4">
              <w:rPr>
                <w:rFonts w:ascii="Arial" w:hAnsi="Arial" w:cs="Arial"/>
                <w:sz w:val="22"/>
                <w:lang w:val="cs-CZ"/>
              </w:rPr>
              <w:t>30/IV/26</w:t>
            </w:r>
          </w:p>
        </w:tc>
      </w:tr>
      <w:tr w:rsidR="00865E60" w:rsidRPr="008D0B01" w14:paraId="4C90843F" w14:textId="77777777" w:rsidTr="00F5283C">
        <w:trPr>
          <w:trHeight w:val="1502"/>
        </w:trPr>
        <w:tc>
          <w:tcPr>
            <w:tcW w:w="9498" w:type="dxa"/>
            <w:tcBorders>
              <w:top w:val="single" w:sz="4" w:space="0" w:color="000000"/>
              <w:left w:val="single" w:sz="4" w:space="0" w:color="000000"/>
              <w:bottom w:val="single" w:sz="4" w:space="0" w:color="auto"/>
              <w:right w:val="single" w:sz="4" w:space="0" w:color="000000"/>
            </w:tcBorders>
            <w:shd w:val="clear" w:color="auto" w:fill="auto"/>
          </w:tcPr>
          <w:p w14:paraId="1C26E08A" w14:textId="77777777" w:rsidR="00865E60" w:rsidRPr="002E0CC9" w:rsidRDefault="00865E60" w:rsidP="00C44FA0">
            <w:pPr>
              <w:numPr>
                <w:ilvl w:val="0"/>
                <w:numId w:val="19"/>
              </w:numPr>
              <w:tabs>
                <w:tab w:val="left" w:pos="459"/>
              </w:tabs>
              <w:suppressAutoHyphens/>
              <w:spacing w:line="271" w:lineRule="auto"/>
              <w:ind w:hanging="720"/>
              <w:contextualSpacing/>
              <w:rPr>
                <w:rFonts w:ascii="Arial" w:hAnsi="Arial" w:cs="Arial"/>
                <w:sz w:val="22"/>
              </w:rPr>
            </w:pPr>
            <w:r w:rsidRPr="008D0B01">
              <w:rPr>
                <w:rFonts w:ascii="Arial" w:hAnsi="Arial" w:cs="Arial"/>
                <w:b/>
                <w:sz w:val="22"/>
                <w:lang w:val="cs-CZ"/>
              </w:rPr>
              <w:t>DANE WYKONAWCY:</w:t>
            </w:r>
          </w:p>
          <w:tbl>
            <w:tblPr>
              <w:tblW w:w="9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1"/>
              <w:gridCol w:w="3058"/>
              <w:gridCol w:w="3058"/>
            </w:tblGrid>
            <w:tr w:rsidR="00865E60" w:rsidRPr="00785E30" w14:paraId="346CF1C8" w14:textId="77777777" w:rsidTr="00752D2A">
              <w:tc>
                <w:tcPr>
                  <w:tcW w:w="3591" w:type="dxa"/>
                  <w:shd w:val="clear" w:color="auto" w:fill="auto"/>
                </w:tcPr>
                <w:p w14:paraId="1A80E188"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Osoba upoważniona do reprezentacji Wykonawcy/ów i podpisująca ofertę</w:t>
                  </w:r>
                </w:p>
              </w:tc>
              <w:tc>
                <w:tcPr>
                  <w:tcW w:w="6116" w:type="dxa"/>
                  <w:gridSpan w:val="2"/>
                  <w:shd w:val="clear" w:color="auto" w:fill="auto"/>
                  <w:vAlign w:val="center"/>
                </w:tcPr>
                <w:p w14:paraId="5D58D840" w14:textId="77777777" w:rsidR="00865E60" w:rsidRPr="00785E30" w:rsidRDefault="00865E60" w:rsidP="009430A0">
                  <w:pPr>
                    <w:spacing w:line="271" w:lineRule="auto"/>
                    <w:rPr>
                      <w:rFonts w:ascii="Arial" w:hAnsi="Arial" w:cs="Arial"/>
                      <w:color w:val="FF0000"/>
                    </w:rPr>
                  </w:pPr>
                </w:p>
              </w:tc>
            </w:tr>
            <w:tr w:rsidR="00865E60" w:rsidRPr="00785E30" w14:paraId="22F11893" w14:textId="77777777" w:rsidTr="00752D2A">
              <w:tc>
                <w:tcPr>
                  <w:tcW w:w="3591" w:type="dxa"/>
                  <w:shd w:val="clear" w:color="auto" w:fill="auto"/>
                  <w:vAlign w:val="center"/>
                </w:tcPr>
                <w:p w14:paraId="52845A06" w14:textId="77777777" w:rsidR="00865E60" w:rsidRPr="00785E30" w:rsidRDefault="00865E60" w:rsidP="009430A0">
                  <w:pPr>
                    <w:spacing w:line="271" w:lineRule="auto"/>
                    <w:jc w:val="both"/>
                    <w:rPr>
                      <w:rFonts w:ascii="Arial" w:hAnsi="Arial" w:cs="Arial"/>
                      <w:sz w:val="22"/>
                    </w:rPr>
                  </w:pPr>
                  <w:r w:rsidRPr="00785E30">
                    <w:rPr>
                      <w:rFonts w:ascii="Arial" w:hAnsi="Arial" w:cs="Arial"/>
                      <w:sz w:val="22"/>
                      <w:lang w:val="cs-CZ"/>
                    </w:rPr>
                    <w:t>Nazwa:</w:t>
                  </w:r>
                </w:p>
              </w:tc>
              <w:tc>
                <w:tcPr>
                  <w:tcW w:w="6116" w:type="dxa"/>
                  <w:gridSpan w:val="2"/>
                  <w:shd w:val="clear" w:color="auto" w:fill="auto"/>
                  <w:vAlign w:val="center"/>
                </w:tcPr>
                <w:p w14:paraId="3A7E8640" w14:textId="77777777" w:rsidR="00865E60" w:rsidRPr="00785E30" w:rsidRDefault="00865E60" w:rsidP="009430A0">
                  <w:pPr>
                    <w:spacing w:line="271" w:lineRule="auto"/>
                    <w:rPr>
                      <w:rFonts w:ascii="Arial" w:hAnsi="Arial" w:cs="Arial"/>
                      <w:color w:val="FF0000"/>
                    </w:rPr>
                  </w:pPr>
                </w:p>
              </w:tc>
            </w:tr>
            <w:tr w:rsidR="00865E60" w:rsidRPr="00785E30" w14:paraId="7A328D68" w14:textId="77777777" w:rsidTr="00752D2A">
              <w:tc>
                <w:tcPr>
                  <w:tcW w:w="3591" w:type="dxa"/>
                  <w:shd w:val="clear" w:color="auto" w:fill="auto"/>
                  <w:vAlign w:val="center"/>
                </w:tcPr>
                <w:p w14:paraId="16487248"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Siedziba:</w:t>
                  </w:r>
                </w:p>
              </w:tc>
              <w:tc>
                <w:tcPr>
                  <w:tcW w:w="6116" w:type="dxa"/>
                  <w:gridSpan w:val="2"/>
                  <w:shd w:val="clear" w:color="auto" w:fill="auto"/>
                  <w:vAlign w:val="center"/>
                </w:tcPr>
                <w:p w14:paraId="7454F471" w14:textId="77777777" w:rsidR="00865E60" w:rsidRPr="00785E30" w:rsidRDefault="00865E60" w:rsidP="009430A0">
                  <w:pPr>
                    <w:spacing w:line="271" w:lineRule="auto"/>
                    <w:rPr>
                      <w:rFonts w:ascii="Arial" w:hAnsi="Arial" w:cs="Arial"/>
                      <w:color w:val="FF0000"/>
                    </w:rPr>
                  </w:pPr>
                </w:p>
              </w:tc>
            </w:tr>
            <w:tr w:rsidR="00865E60" w:rsidRPr="00785E30" w14:paraId="13D0BDD2" w14:textId="77777777" w:rsidTr="00752D2A">
              <w:tc>
                <w:tcPr>
                  <w:tcW w:w="3591" w:type="dxa"/>
                  <w:shd w:val="clear" w:color="auto" w:fill="auto"/>
                  <w:vAlign w:val="center"/>
                </w:tcPr>
                <w:p w14:paraId="0067C074"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Województwo:</w:t>
                  </w:r>
                </w:p>
              </w:tc>
              <w:tc>
                <w:tcPr>
                  <w:tcW w:w="6116" w:type="dxa"/>
                  <w:gridSpan w:val="2"/>
                  <w:shd w:val="clear" w:color="auto" w:fill="auto"/>
                  <w:vAlign w:val="center"/>
                </w:tcPr>
                <w:p w14:paraId="274EC462" w14:textId="77777777" w:rsidR="00865E60" w:rsidRPr="00785E30" w:rsidRDefault="00865E60" w:rsidP="009430A0">
                  <w:pPr>
                    <w:spacing w:line="271" w:lineRule="auto"/>
                    <w:rPr>
                      <w:rFonts w:ascii="Arial" w:hAnsi="Arial" w:cs="Arial"/>
                      <w:color w:val="FF0000"/>
                    </w:rPr>
                  </w:pPr>
                </w:p>
              </w:tc>
            </w:tr>
            <w:tr w:rsidR="006E0E96" w:rsidRPr="00785E30" w14:paraId="62F7CABA" w14:textId="77777777" w:rsidTr="00341328">
              <w:tc>
                <w:tcPr>
                  <w:tcW w:w="3591" w:type="dxa"/>
                  <w:shd w:val="clear" w:color="auto" w:fill="auto"/>
                  <w:vAlign w:val="center"/>
                </w:tcPr>
                <w:p w14:paraId="4A0ED776" w14:textId="77777777" w:rsidR="006E0E96" w:rsidRPr="00785E30" w:rsidRDefault="006E0E96" w:rsidP="009430A0">
                  <w:pPr>
                    <w:spacing w:line="271" w:lineRule="auto"/>
                    <w:rPr>
                      <w:rFonts w:ascii="Arial" w:hAnsi="Arial" w:cs="Arial"/>
                      <w:color w:val="FF0000"/>
                    </w:rPr>
                  </w:pPr>
                  <w:r w:rsidRPr="00785E30">
                    <w:rPr>
                      <w:rFonts w:ascii="Arial" w:hAnsi="Arial" w:cs="Arial"/>
                      <w:sz w:val="22"/>
                      <w:lang w:val="cs-CZ"/>
                    </w:rPr>
                    <w:t xml:space="preserve">NIP </w:t>
                  </w:r>
                  <w:r>
                    <w:rPr>
                      <w:rFonts w:ascii="Arial" w:hAnsi="Arial" w:cs="Arial"/>
                      <w:sz w:val="22"/>
                      <w:lang w:val="cs-CZ"/>
                    </w:rPr>
                    <w:t>i</w:t>
                  </w:r>
                  <w:r w:rsidRPr="00785E30">
                    <w:rPr>
                      <w:rFonts w:ascii="Arial" w:hAnsi="Arial" w:cs="Arial"/>
                      <w:sz w:val="22"/>
                      <w:lang w:val="cs-CZ"/>
                    </w:rPr>
                    <w:t xml:space="preserve"> REGON:</w:t>
                  </w:r>
                </w:p>
              </w:tc>
              <w:tc>
                <w:tcPr>
                  <w:tcW w:w="3058" w:type="dxa"/>
                  <w:shd w:val="clear" w:color="auto" w:fill="auto"/>
                  <w:vAlign w:val="center"/>
                </w:tcPr>
                <w:p w14:paraId="366CB038" w14:textId="77777777" w:rsidR="006E0E96" w:rsidRPr="006E0E96" w:rsidRDefault="006E0E96" w:rsidP="009430A0">
                  <w:pPr>
                    <w:spacing w:line="271" w:lineRule="auto"/>
                    <w:rPr>
                      <w:rFonts w:ascii="Arial" w:hAnsi="Arial" w:cs="Arial"/>
                      <w:sz w:val="20"/>
                      <w:szCs w:val="20"/>
                    </w:rPr>
                  </w:pPr>
                  <w:r w:rsidRPr="006E0E96">
                    <w:rPr>
                      <w:rFonts w:ascii="Arial" w:hAnsi="Arial" w:cs="Arial"/>
                      <w:sz w:val="20"/>
                      <w:szCs w:val="20"/>
                    </w:rPr>
                    <w:t>NIP:</w:t>
                  </w:r>
                </w:p>
              </w:tc>
              <w:tc>
                <w:tcPr>
                  <w:tcW w:w="3058" w:type="dxa"/>
                  <w:shd w:val="clear" w:color="auto" w:fill="auto"/>
                  <w:vAlign w:val="center"/>
                </w:tcPr>
                <w:p w14:paraId="02B132D5" w14:textId="77777777" w:rsidR="006E0E96" w:rsidRPr="006E0E96" w:rsidRDefault="006E0E96" w:rsidP="009430A0">
                  <w:pPr>
                    <w:spacing w:line="271" w:lineRule="auto"/>
                    <w:rPr>
                      <w:rFonts w:ascii="Arial" w:hAnsi="Arial" w:cs="Arial"/>
                      <w:sz w:val="20"/>
                      <w:szCs w:val="20"/>
                    </w:rPr>
                  </w:pPr>
                  <w:r w:rsidRPr="006E0E96">
                    <w:rPr>
                      <w:rFonts w:ascii="Arial" w:hAnsi="Arial" w:cs="Arial"/>
                      <w:sz w:val="20"/>
                      <w:szCs w:val="20"/>
                    </w:rPr>
                    <w:t>REGON:</w:t>
                  </w:r>
                </w:p>
              </w:tc>
            </w:tr>
            <w:tr w:rsidR="00865E60" w:rsidRPr="00785E30" w14:paraId="00568D3F" w14:textId="77777777" w:rsidTr="00752D2A">
              <w:tc>
                <w:tcPr>
                  <w:tcW w:w="3591" w:type="dxa"/>
                  <w:shd w:val="clear" w:color="auto" w:fill="auto"/>
                  <w:vAlign w:val="center"/>
                </w:tcPr>
                <w:p w14:paraId="57292800"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Adres poczty elektronicznej:</w:t>
                  </w:r>
                </w:p>
              </w:tc>
              <w:tc>
                <w:tcPr>
                  <w:tcW w:w="6116" w:type="dxa"/>
                  <w:gridSpan w:val="2"/>
                  <w:shd w:val="clear" w:color="auto" w:fill="auto"/>
                  <w:vAlign w:val="center"/>
                </w:tcPr>
                <w:p w14:paraId="60F05E17" w14:textId="77777777" w:rsidR="00865E60" w:rsidRPr="00785E30" w:rsidRDefault="00865E60" w:rsidP="009430A0">
                  <w:pPr>
                    <w:spacing w:line="271" w:lineRule="auto"/>
                    <w:rPr>
                      <w:rFonts w:ascii="Arial" w:hAnsi="Arial" w:cs="Arial"/>
                      <w:color w:val="FF0000"/>
                    </w:rPr>
                  </w:pPr>
                </w:p>
              </w:tc>
            </w:tr>
            <w:tr w:rsidR="00865E60" w:rsidRPr="00785E30" w14:paraId="7EE7AE24" w14:textId="77777777" w:rsidTr="00752D2A">
              <w:tc>
                <w:tcPr>
                  <w:tcW w:w="3591" w:type="dxa"/>
                  <w:shd w:val="clear" w:color="auto" w:fill="auto"/>
                  <w:vAlign w:val="center"/>
                </w:tcPr>
                <w:p w14:paraId="13756B27"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Numer telefonu/ fax:</w:t>
                  </w:r>
                </w:p>
              </w:tc>
              <w:tc>
                <w:tcPr>
                  <w:tcW w:w="6116" w:type="dxa"/>
                  <w:gridSpan w:val="2"/>
                  <w:shd w:val="clear" w:color="auto" w:fill="auto"/>
                  <w:vAlign w:val="center"/>
                </w:tcPr>
                <w:p w14:paraId="1A9C72AA" w14:textId="77777777" w:rsidR="00865E60" w:rsidRPr="00785E30" w:rsidRDefault="00865E60" w:rsidP="009430A0">
                  <w:pPr>
                    <w:spacing w:line="271" w:lineRule="auto"/>
                    <w:rPr>
                      <w:rFonts w:ascii="Arial" w:hAnsi="Arial" w:cs="Arial"/>
                      <w:color w:val="FF0000"/>
                    </w:rPr>
                  </w:pPr>
                </w:p>
              </w:tc>
            </w:tr>
            <w:tr w:rsidR="00865E60" w:rsidRPr="00785E30" w14:paraId="05B391BD" w14:textId="77777777" w:rsidTr="00752D2A">
              <w:tc>
                <w:tcPr>
                  <w:tcW w:w="3591" w:type="dxa"/>
                  <w:shd w:val="clear" w:color="auto" w:fill="auto"/>
                  <w:vAlign w:val="center"/>
                </w:tcPr>
                <w:p w14:paraId="19108AEE" w14:textId="77777777" w:rsidR="00865E60" w:rsidRPr="00785E30" w:rsidRDefault="00865E60" w:rsidP="009430A0">
                  <w:pPr>
                    <w:spacing w:line="271" w:lineRule="auto"/>
                    <w:rPr>
                      <w:rFonts w:ascii="Arial" w:hAnsi="Arial" w:cs="Arial"/>
                      <w:color w:val="FF0000"/>
                    </w:rPr>
                  </w:pPr>
                  <w:r w:rsidRPr="00785E30">
                    <w:rPr>
                      <w:rFonts w:ascii="Arial" w:hAnsi="Arial" w:cs="Arial"/>
                      <w:sz w:val="22"/>
                      <w:lang w:val="cs-CZ"/>
                    </w:rPr>
                    <w:t>Osoba odpowiedzialna za kontakty z Zamawiającym:</w:t>
                  </w:r>
                </w:p>
              </w:tc>
              <w:tc>
                <w:tcPr>
                  <w:tcW w:w="6116" w:type="dxa"/>
                  <w:gridSpan w:val="2"/>
                  <w:shd w:val="clear" w:color="auto" w:fill="auto"/>
                  <w:vAlign w:val="center"/>
                </w:tcPr>
                <w:p w14:paraId="2AAE8F13" w14:textId="77777777" w:rsidR="00865E60" w:rsidRPr="00785E30" w:rsidRDefault="00865E60" w:rsidP="009430A0">
                  <w:pPr>
                    <w:spacing w:line="271" w:lineRule="auto"/>
                    <w:rPr>
                      <w:rFonts w:ascii="Arial" w:hAnsi="Arial" w:cs="Arial"/>
                      <w:color w:val="FF0000"/>
                    </w:rPr>
                  </w:pPr>
                </w:p>
              </w:tc>
            </w:tr>
          </w:tbl>
          <w:p w14:paraId="54EABE39" w14:textId="77777777" w:rsidR="00865E60" w:rsidRPr="008D0B01" w:rsidRDefault="00865E60" w:rsidP="009430A0">
            <w:pPr>
              <w:spacing w:line="271" w:lineRule="auto"/>
              <w:rPr>
                <w:rFonts w:ascii="Arial" w:hAnsi="Arial" w:cs="Arial"/>
                <w:color w:val="FF0000"/>
              </w:rPr>
            </w:pPr>
          </w:p>
        </w:tc>
      </w:tr>
      <w:tr w:rsidR="00865E60" w:rsidRPr="007B65DF" w14:paraId="782C25AB" w14:textId="77777777" w:rsidTr="00F5283C">
        <w:trPr>
          <w:trHeight w:val="558"/>
        </w:trPr>
        <w:tc>
          <w:tcPr>
            <w:tcW w:w="9498" w:type="dxa"/>
            <w:tcBorders>
              <w:top w:val="single" w:sz="4" w:space="0" w:color="auto"/>
              <w:left w:val="single" w:sz="4" w:space="0" w:color="auto"/>
              <w:bottom w:val="single" w:sz="4" w:space="0" w:color="auto"/>
              <w:right w:val="single" w:sz="4" w:space="0" w:color="auto"/>
            </w:tcBorders>
            <w:shd w:val="clear" w:color="auto" w:fill="auto"/>
          </w:tcPr>
          <w:p w14:paraId="5F2E422C" w14:textId="77777777" w:rsidR="00341328" w:rsidRPr="00370386" w:rsidRDefault="00865E60" w:rsidP="00C44FA0">
            <w:pPr>
              <w:numPr>
                <w:ilvl w:val="0"/>
                <w:numId w:val="19"/>
              </w:numPr>
              <w:suppressAutoHyphens/>
              <w:spacing w:line="271" w:lineRule="auto"/>
              <w:ind w:hanging="720"/>
              <w:contextualSpacing/>
              <w:rPr>
                <w:rFonts w:ascii="Arial" w:hAnsi="Arial" w:cs="Arial"/>
                <w:sz w:val="22"/>
              </w:rPr>
            </w:pPr>
            <w:r w:rsidRPr="008D0B01">
              <w:rPr>
                <w:rFonts w:ascii="Arial" w:hAnsi="Arial" w:cs="Arial"/>
                <w:b/>
                <w:sz w:val="22"/>
                <w:lang w:val="cs-CZ"/>
              </w:rPr>
              <w:t xml:space="preserve">OFERUJEMY WYKONANIE PRZEDMIOTU ZAMÓWIENIA </w:t>
            </w:r>
          </w:p>
          <w:tbl>
            <w:tblPr>
              <w:tblStyle w:val="Tabela-Siatka"/>
              <w:tblW w:w="0" w:type="auto"/>
              <w:tblInd w:w="1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559"/>
              <w:gridCol w:w="567"/>
            </w:tblGrid>
            <w:tr w:rsidR="00370386" w14:paraId="3734BEC4" w14:textId="77777777" w:rsidTr="00A50404">
              <w:tc>
                <w:tcPr>
                  <w:tcW w:w="2835" w:type="dxa"/>
                  <w:tcBorders>
                    <w:top w:val="nil"/>
                    <w:left w:val="nil"/>
                    <w:bottom w:val="nil"/>
                    <w:right w:val="single" w:sz="4" w:space="0" w:color="auto"/>
                  </w:tcBorders>
                  <w:hideMark/>
                </w:tcPr>
                <w:p w14:paraId="5FF7E051" w14:textId="77777777" w:rsidR="00370386" w:rsidRDefault="00370386" w:rsidP="00370386">
                  <w:pPr>
                    <w:spacing w:after="40" w:line="276" w:lineRule="auto"/>
                    <w:contextualSpacing/>
                    <w:rPr>
                      <w:rFonts w:asciiTheme="minorHAnsi" w:eastAsia="Times New Roman" w:hAnsiTheme="minorHAnsi" w:cstheme="minorHAnsi"/>
                      <w:b/>
                      <w:sz w:val="22"/>
                      <w:szCs w:val="20"/>
                      <w:lang w:val="cs-CZ"/>
                    </w:rPr>
                  </w:pPr>
                  <w:r>
                    <w:rPr>
                      <w:rFonts w:asciiTheme="minorHAnsi" w:eastAsia="Times New Roman" w:hAnsiTheme="minorHAnsi" w:cstheme="minorHAnsi"/>
                      <w:b/>
                      <w:sz w:val="22"/>
                      <w:lang w:val="cs-CZ"/>
                    </w:rPr>
                    <w:t>ZADANIE nr 1 cena brutto:</w:t>
                  </w:r>
                </w:p>
              </w:tc>
              <w:tc>
                <w:tcPr>
                  <w:tcW w:w="1559" w:type="dxa"/>
                  <w:tcBorders>
                    <w:top w:val="single" w:sz="4" w:space="0" w:color="auto"/>
                    <w:left w:val="single" w:sz="4" w:space="0" w:color="auto"/>
                    <w:bottom w:val="single" w:sz="4" w:space="0" w:color="auto"/>
                    <w:right w:val="nil"/>
                  </w:tcBorders>
                </w:tcPr>
                <w:p w14:paraId="43655ADE" w14:textId="77777777" w:rsidR="00370386" w:rsidRDefault="00370386" w:rsidP="00370386">
                  <w:pPr>
                    <w:spacing w:after="40" w:line="276" w:lineRule="auto"/>
                    <w:contextualSpacing/>
                    <w:jc w:val="right"/>
                    <w:rPr>
                      <w:rFonts w:asciiTheme="minorHAnsi" w:eastAsia="Times New Roman"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hideMark/>
                </w:tcPr>
                <w:p w14:paraId="225BCF84" w14:textId="77777777"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zł</w:t>
                  </w:r>
                </w:p>
              </w:tc>
            </w:tr>
            <w:tr w:rsidR="00370386" w14:paraId="5E3F3ED0" w14:textId="77777777" w:rsidTr="005673E4">
              <w:trPr>
                <w:trHeight w:val="81"/>
              </w:trPr>
              <w:tc>
                <w:tcPr>
                  <w:tcW w:w="2835" w:type="dxa"/>
                </w:tcPr>
                <w:p w14:paraId="7D872770" w14:textId="77777777" w:rsidR="00370386" w:rsidRDefault="00370386" w:rsidP="00370386">
                  <w:pPr>
                    <w:spacing w:after="40" w:line="276" w:lineRule="auto"/>
                    <w:contextualSpacing/>
                    <w:rPr>
                      <w:rFonts w:asciiTheme="minorHAnsi" w:hAnsiTheme="minorHAnsi" w:cstheme="minorHAnsi"/>
                      <w:b/>
                      <w:sz w:val="22"/>
                      <w:lang w:val="cs-CZ"/>
                    </w:rPr>
                  </w:pPr>
                </w:p>
              </w:tc>
              <w:tc>
                <w:tcPr>
                  <w:tcW w:w="1559" w:type="dxa"/>
                  <w:tcBorders>
                    <w:top w:val="single" w:sz="4" w:space="0" w:color="auto"/>
                    <w:left w:val="nil"/>
                    <w:bottom w:val="single" w:sz="4" w:space="0" w:color="auto"/>
                    <w:right w:val="nil"/>
                  </w:tcBorders>
                </w:tcPr>
                <w:p w14:paraId="4500E368"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nil"/>
                  </w:tcBorders>
                </w:tcPr>
                <w:p w14:paraId="4E20E007"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17193A84" w14:textId="77777777" w:rsidTr="00A50404">
              <w:tc>
                <w:tcPr>
                  <w:tcW w:w="2835" w:type="dxa"/>
                  <w:tcBorders>
                    <w:top w:val="nil"/>
                    <w:left w:val="nil"/>
                    <w:bottom w:val="nil"/>
                    <w:right w:val="single" w:sz="4" w:space="0" w:color="auto"/>
                  </w:tcBorders>
                  <w:hideMark/>
                </w:tcPr>
                <w:p w14:paraId="3B599C56"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eastAsia="Times New Roman" w:hAnsiTheme="minorHAnsi" w:cstheme="minorHAnsi"/>
                      <w:b/>
                      <w:sz w:val="22"/>
                      <w:lang w:val="cs-CZ"/>
                    </w:rPr>
                    <w:t>ZADANIE nr 2 cena brutto:</w:t>
                  </w:r>
                </w:p>
              </w:tc>
              <w:tc>
                <w:tcPr>
                  <w:tcW w:w="1559" w:type="dxa"/>
                  <w:tcBorders>
                    <w:top w:val="single" w:sz="4" w:space="0" w:color="auto"/>
                    <w:left w:val="single" w:sz="4" w:space="0" w:color="auto"/>
                    <w:bottom w:val="single" w:sz="4" w:space="0" w:color="auto"/>
                    <w:right w:val="nil"/>
                  </w:tcBorders>
                </w:tcPr>
                <w:p w14:paraId="77CF62DC"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hideMark/>
                </w:tcPr>
                <w:p w14:paraId="6A108708"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5744E5D8" w14:textId="77777777" w:rsidTr="00A50404">
              <w:tc>
                <w:tcPr>
                  <w:tcW w:w="2835" w:type="dxa"/>
                </w:tcPr>
                <w:p w14:paraId="3DE6900D" w14:textId="77777777" w:rsidR="00370386" w:rsidRDefault="00370386" w:rsidP="00370386">
                  <w:pPr>
                    <w:spacing w:after="40" w:line="276" w:lineRule="auto"/>
                    <w:contextualSpacing/>
                    <w:rPr>
                      <w:rFonts w:asciiTheme="minorHAnsi" w:hAnsiTheme="minorHAnsi" w:cstheme="minorHAnsi"/>
                      <w:b/>
                      <w:sz w:val="22"/>
                      <w:lang w:val="cs-CZ"/>
                    </w:rPr>
                  </w:pPr>
                </w:p>
              </w:tc>
              <w:tc>
                <w:tcPr>
                  <w:tcW w:w="1559" w:type="dxa"/>
                  <w:tcBorders>
                    <w:top w:val="single" w:sz="4" w:space="0" w:color="auto"/>
                    <w:left w:val="nil"/>
                    <w:bottom w:val="single" w:sz="4" w:space="0" w:color="auto"/>
                    <w:right w:val="nil"/>
                  </w:tcBorders>
                </w:tcPr>
                <w:p w14:paraId="5131221B"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nil"/>
                  </w:tcBorders>
                </w:tcPr>
                <w:p w14:paraId="64F6486A"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2BA35DBD" w14:textId="77777777" w:rsidTr="00A50404">
              <w:tc>
                <w:tcPr>
                  <w:tcW w:w="2835" w:type="dxa"/>
                  <w:tcBorders>
                    <w:top w:val="nil"/>
                    <w:left w:val="nil"/>
                    <w:bottom w:val="nil"/>
                    <w:right w:val="single" w:sz="4" w:space="0" w:color="auto"/>
                  </w:tcBorders>
                  <w:hideMark/>
                </w:tcPr>
                <w:p w14:paraId="0932796C"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eastAsia="Times New Roman" w:hAnsiTheme="minorHAnsi" w:cstheme="minorHAnsi"/>
                      <w:b/>
                      <w:sz w:val="22"/>
                      <w:lang w:val="cs-CZ"/>
                    </w:rPr>
                    <w:t>ZADANIE nr 3 cena brutto:</w:t>
                  </w:r>
                </w:p>
              </w:tc>
              <w:tc>
                <w:tcPr>
                  <w:tcW w:w="1559" w:type="dxa"/>
                  <w:tcBorders>
                    <w:top w:val="single" w:sz="4" w:space="0" w:color="auto"/>
                    <w:left w:val="single" w:sz="4" w:space="0" w:color="auto"/>
                    <w:bottom w:val="single" w:sz="4" w:space="0" w:color="auto"/>
                    <w:right w:val="nil"/>
                  </w:tcBorders>
                </w:tcPr>
                <w:p w14:paraId="7068D190"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hideMark/>
                </w:tcPr>
                <w:p w14:paraId="003C7D66"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370BD75D" w14:textId="77777777" w:rsidTr="00A50404">
              <w:tc>
                <w:tcPr>
                  <w:tcW w:w="2835" w:type="dxa"/>
                  <w:tcBorders>
                    <w:top w:val="nil"/>
                    <w:left w:val="nil"/>
                    <w:bottom w:val="nil"/>
                  </w:tcBorders>
                </w:tcPr>
                <w:p w14:paraId="354FF188" w14:textId="77777777" w:rsidR="00370386" w:rsidRDefault="00370386" w:rsidP="00370386">
                  <w:pPr>
                    <w:spacing w:after="40" w:line="276" w:lineRule="auto"/>
                    <w:contextualSpacing/>
                    <w:rPr>
                      <w:rFonts w:asciiTheme="minorHAnsi" w:eastAsia="Times New Roman" w:hAnsiTheme="minorHAnsi" w:cstheme="minorHAnsi"/>
                      <w:b/>
                      <w:sz w:val="22"/>
                      <w:lang w:val="cs-CZ"/>
                    </w:rPr>
                  </w:pPr>
                </w:p>
              </w:tc>
              <w:tc>
                <w:tcPr>
                  <w:tcW w:w="1559" w:type="dxa"/>
                  <w:tcBorders>
                    <w:top w:val="single" w:sz="4" w:space="0" w:color="auto"/>
                    <w:bottom w:val="single" w:sz="4" w:space="0" w:color="auto"/>
                  </w:tcBorders>
                </w:tcPr>
                <w:p w14:paraId="56F1B669"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bottom w:val="single" w:sz="4" w:space="0" w:color="auto"/>
                  </w:tcBorders>
                </w:tcPr>
                <w:p w14:paraId="11EFC957"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6B9321A3" w14:textId="77777777" w:rsidTr="00A50404">
              <w:tc>
                <w:tcPr>
                  <w:tcW w:w="2835" w:type="dxa"/>
                  <w:tcBorders>
                    <w:top w:val="nil"/>
                    <w:left w:val="nil"/>
                    <w:bottom w:val="nil"/>
                    <w:right w:val="single" w:sz="4" w:space="0" w:color="auto"/>
                  </w:tcBorders>
                </w:tcPr>
                <w:p w14:paraId="5C51CC92" w14:textId="7539AC68"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 xml:space="preserve">ZADANIE nr </w:t>
                  </w:r>
                  <w:r w:rsidR="00A25E99">
                    <w:rPr>
                      <w:rFonts w:asciiTheme="minorHAnsi" w:eastAsia="Times New Roman" w:hAnsiTheme="minorHAnsi" w:cstheme="minorHAnsi"/>
                      <w:b/>
                      <w:sz w:val="22"/>
                      <w:lang w:val="cs-CZ"/>
                    </w:rPr>
                    <w:t>4</w:t>
                  </w:r>
                  <w:r>
                    <w:rPr>
                      <w:rFonts w:asciiTheme="minorHAnsi" w:eastAsia="Times New Roman" w:hAnsiTheme="minorHAnsi" w:cstheme="minorHAnsi"/>
                      <w:b/>
                      <w:sz w:val="22"/>
                      <w:lang w:val="cs-CZ"/>
                    </w:rPr>
                    <w:t xml:space="preserve"> cena brutto:</w:t>
                  </w:r>
                </w:p>
              </w:tc>
              <w:tc>
                <w:tcPr>
                  <w:tcW w:w="1559" w:type="dxa"/>
                  <w:tcBorders>
                    <w:top w:val="single" w:sz="4" w:space="0" w:color="auto"/>
                    <w:left w:val="single" w:sz="4" w:space="0" w:color="auto"/>
                    <w:bottom w:val="single" w:sz="4" w:space="0" w:color="auto"/>
                    <w:right w:val="nil"/>
                  </w:tcBorders>
                </w:tcPr>
                <w:p w14:paraId="4921E94F"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tcPr>
                <w:p w14:paraId="35006799"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601A4DFF" w14:textId="77777777" w:rsidTr="00A50404">
              <w:tc>
                <w:tcPr>
                  <w:tcW w:w="2835" w:type="dxa"/>
                  <w:tcBorders>
                    <w:top w:val="nil"/>
                    <w:left w:val="nil"/>
                    <w:bottom w:val="nil"/>
                  </w:tcBorders>
                </w:tcPr>
                <w:p w14:paraId="067E47E1" w14:textId="77777777" w:rsidR="00370386" w:rsidRDefault="00370386" w:rsidP="00370386">
                  <w:pPr>
                    <w:spacing w:after="40" w:line="276" w:lineRule="auto"/>
                    <w:contextualSpacing/>
                    <w:rPr>
                      <w:rFonts w:asciiTheme="minorHAnsi" w:eastAsia="Times New Roman" w:hAnsiTheme="minorHAnsi" w:cstheme="minorHAnsi"/>
                      <w:b/>
                      <w:sz w:val="22"/>
                      <w:lang w:val="cs-CZ"/>
                    </w:rPr>
                  </w:pPr>
                </w:p>
              </w:tc>
              <w:tc>
                <w:tcPr>
                  <w:tcW w:w="1559" w:type="dxa"/>
                  <w:tcBorders>
                    <w:top w:val="single" w:sz="4" w:space="0" w:color="auto"/>
                    <w:bottom w:val="single" w:sz="4" w:space="0" w:color="auto"/>
                  </w:tcBorders>
                </w:tcPr>
                <w:p w14:paraId="35983850"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bottom w:val="single" w:sz="4" w:space="0" w:color="auto"/>
                  </w:tcBorders>
                </w:tcPr>
                <w:p w14:paraId="2BB52A08"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0897E7D1" w14:textId="77777777" w:rsidTr="00A50404">
              <w:tc>
                <w:tcPr>
                  <w:tcW w:w="2835" w:type="dxa"/>
                  <w:tcBorders>
                    <w:top w:val="nil"/>
                    <w:left w:val="nil"/>
                    <w:bottom w:val="nil"/>
                    <w:right w:val="single" w:sz="4" w:space="0" w:color="auto"/>
                  </w:tcBorders>
                </w:tcPr>
                <w:p w14:paraId="6C2F0859" w14:textId="77777777"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ZADANIE nr 5 cena brutto:</w:t>
                  </w:r>
                </w:p>
              </w:tc>
              <w:tc>
                <w:tcPr>
                  <w:tcW w:w="1559" w:type="dxa"/>
                  <w:tcBorders>
                    <w:top w:val="single" w:sz="4" w:space="0" w:color="auto"/>
                    <w:left w:val="single" w:sz="4" w:space="0" w:color="auto"/>
                    <w:bottom w:val="single" w:sz="4" w:space="0" w:color="auto"/>
                    <w:right w:val="nil"/>
                  </w:tcBorders>
                </w:tcPr>
                <w:p w14:paraId="636040EE"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tcPr>
                <w:p w14:paraId="7EA7DB60"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6DCC5BE0" w14:textId="77777777" w:rsidTr="00A50404">
              <w:tc>
                <w:tcPr>
                  <w:tcW w:w="2835" w:type="dxa"/>
                  <w:tcBorders>
                    <w:top w:val="nil"/>
                    <w:left w:val="nil"/>
                    <w:bottom w:val="nil"/>
                  </w:tcBorders>
                </w:tcPr>
                <w:p w14:paraId="46A4ECCE" w14:textId="77777777" w:rsidR="00370386" w:rsidRDefault="00370386" w:rsidP="00370386">
                  <w:pPr>
                    <w:spacing w:after="40" w:line="276" w:lineRule="auto"/>
                    <w:contextualSpacing/>
                    <w:rPr>
                      <w:rFonts w:asciiTheme="minorHAnsi" w:eastAsia="Times New Roman" w:hAnsiTheme="minorHAnsi" w:cstheme="minorHAnsi"/>
                      <w:b/>
                      <w:sz w:val="22"/>
                      <w:lang w:val="cs-CZ"/>
                    </w:rPr>
                  </w:pPr>
                </w:p>
              </w:tc>
              <w:tc>
                <w:tcPr>
                  <w:tcW w:w="1559" w:type="dxa"/>
                  <w:tcBorders>
                    <w:top w:val="single" w:sz="4" w:space="0" w:color="auto"/>
                    <w:bottom w:val="single" w:sz="4" w:space="0" w:color="auto"/>
                  </w:tcBorders>
                </w:tcPr>
                <w:p w14:paraId="401D774C"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bottom w:val="single" w:sz="4" w:space="0" w:color="auto"/>
                  </w:tcBorders>
                </w:tcPr>
                <w:p w14:paraId="45767DFE"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197DAC70" w14:textId="77777777" w:rsidTr="00A50404">
              <w:tc>
                <w:tcPr>
                  <w:tcW w:w="2835" w:type="dxa"/>
                  <w:tcBorders>
                    <w:top w:val="nil"/>
                    <w:left w:val="nil"/>
                    <w:bottom w:val="nil"/>
                    <w:right w:val="single" w:sz="4" w:space="0" w:color="auto"/>
                  </w:tcBorders>
                </w:tcPr>
                <w:p w14:paraId="53EDA213" w14:textId="77777777"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ZADANIE nr 6 cena brutto:</w:t>
                  </w:r>
                </w:p>
              </w:tc>
              <w:tc>
                <w:tcPr>
                  <w:tcW w:w="1559" w:type="dxa"/>
                  <w:tcBorders>
                    <w:top w:val="single" w:sz="4" w:space="0" w:color="auto"/>
                    <w:left w:val="single" w:sz="4" w:space="0" w:color="auto"/>
                    <w:bottom w:val="single" w:sz="4" w:space="0" w:color="auto"/>
                    <w:right w:val="nil"/>
                  </w:tcBorders>
                </w:tcPr>
                <w:p w14:paraId="5E6F9CED"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tcPr>
                <w:p w14:paraId="7AE40AC2"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6A969870" w14:textId="77777777" w:rsidTr="00A50404">
              <w:tc>
                <w:tcPr>
                  <w:tcW w:w="2835" w:type="dxa"/>
                  <w:tcBorders>
                    <w:top w:val="nil"/>
                    <w:left w:val="nil"/>
                    <w:bottom w:val="nil"/>
                  </w:tcBorders>
                </w:tcPr>
                <w:p w14:paraId="054D1730" w14:textId="77777777" w:rsidR="00370386" w:rsidRDefault="00370386" w:rsidP="00370386">
                  <w:pPr>
                    <w:spacing w:after="40" w:line="276" w:lineRule="auto"/>
                    <w:contextualSpacing/>
                    <w:rPr>
                      <w:rFonts w:asciiTheme="minorHAnsi" w:eastAsia="Times New Roman" w:hAnsiTheme="minorHAnsi" w:cstheme="minorHAnsi"/>
                      <w:b/>
                      <w:sz w:val="22"/>
                      <w:lang w:val="cs-CZ"/>
                    </w:rPr>
                  </w:pPr>
                </w:p>
              </w:tc>
              <w:tc>
                <w:tcPr>
                  <w:tcW w:w="1559" w:type="dxa"/>
                  <w:tcBorders>
                    <w:top w:val="single" w:sz="4" w:space="0" w:color="auto"/>
                    <w:bottom w:val="single" w:sz="4" w:space="0" w:color="auto"/>
                  </w:tcBorders>
                </w:tcPr>
                <w:p w14:paraId="797F3F63"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bottom w:val="single" w:sz="4" w:space="0" w:color="auto"/>
                  </w:tcBorders>
                </w:tcPr>
                <w:p w14:paraId="21AFA696"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42CFFC63" w14:textId="77777777" w:rsidTr="00A50404">
              <w:tc>
                <w:tcPr>
                  <w:tcW w:w="2835" w:type="dxa"/>
                  <w:tcBorders>
                    <w:top w:val="nil"/>
                    <w:left w:val="nil"/>
                    <w:bottom w:val="nil"/>
                    <w:right w:val="single" w:sz="4" w:space="0" w:color="auto"/>
                  </w:tcBorders>
                </w:tcPr>
                <w:p w14:paraId="2E62F9A0" w14:textId="77777777"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ZADANIE nr 7 cena brutto:</w:t>
                  </w:r>
                </w:p>
              </w:tc>
              <w:tc>
                <w:tcPr>
                  <w:tcW w:w="1559" w:type="dxa"/>
                  <w:tcBorders>
                    <w:top w:val="single" w:sz="4" w:space="0" w:color="auto"/>
                    <w:left w:val="single" w:sz="4" w:space="0" w:color="auto"/>
                    <w:bottom w:val="single" w:sz="4" w:space="0" w:color="auto"/>
                    <w:right w:val="nil"/>
                  </w:tcBorders>
                </w:tcPr>
                <w:p w14:paraId="260F290C"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tcPr>
                <w:p w14:paraId="2EA6747F"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3A651692" w14:textId="77777777" w:rsidTr="00A50404">
              <w:tc>
                <w:tcPr>
                  <w:tcW w:w="2835" w:type="dxa"/>
                  <w:tcBorders>
                    <w:top w:val="nil"/>
                    <w:left w:val="nil"/>
                    <w:bottom w:val="nil"/>
                  </w:tcBorders>
                </w:tcPr>
                <w:p w14:paraId="40122A0C" w14:textId="77777777" w:rsidR="00370386" w:rsidRDefault="00370386" w:rsidP="00370386">
                  <w:pPr>
                    <w:spacing w:after="40" w:line="276" w:lineRule="auto"/>
                    <w:contextualSpacing/>
                    <w:rPr>
                      <w:rFonts w:asciiTheme="minorHAnsi" w:eastAsia="Times New Roman" w:hAnsiTheme="minorHAnsi" w:cstheme="minorHAnsi"/>
                      <w:b/>
                      <w:sz w:val="22"/>
                      <w:lang w:val="cs-CZ"/>
                    </w:rPr>
                  </w:pPr>
                </w:p>
              </w:tc>
              <w:tc>
                <w:tcPr>
                  <w:tcW w:w="1559" w:type="dxa"/>
                  <w:tcBorders>
                    <w:top w:val="single" w:sz="4" w:space="0" w:color="auto"/>
                    <w:bottom w:val="single" w:sz="4" w:space="0" w:color="auto"/>
                  </w:tcBorders>
                </w:tcPr>
                <w:p w14:paraId="13E3DE29"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bottom w:val="single" w:sz="4" w:space="0" w:color="auto"/>
                  </w:tcBorders>
                </w:tcPr>
                <w:p w14:paraId="27CE8F88"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23609088" w14:textId="77777777" w:rsidTr="00A50404">
              <w:tc>
                <w:tcPr>
                  <w:tcW w:w="2835" w:type="dxa"/>
                  <w:tcBorders>
                    <w:top w:val="nil"/>
                    <w:left w:val="nil"/>
                    <w:bottom w:val="nil"/>
                    <w:right w:val="single" w:sz="4" w:space="0" w:color="auto"/>
                  </w:tcBorders>
                </w:tcPr>
                <w:p w14:paraId="531FA16D" w14:textId="77777777"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ZADANIE nr 8 cena brutto:</w:t>
                  </w:r>
                </w:p>
              </w:tc>
              <w:tc>
                <w:tcPr>
                  <w:tcW w:w="1559" w:type="dxa"/>
                  <w:tcBorders>
                    <w:top w:val="single" w:sz="4" w:space="0" w:color="auto"/>
                    <w:left w:val="single" w:sz="4" w:space="0" w:color="auto"/>
                    <w:bottom w:val="single" w:sz="4" w:space="0" w:color="auto"/>
                    <w:right w:val="nil"/>
                  </w:tcBorders>
                </w:tcPr>
                <w:p w14:paraId="7F80A9E3"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tcPr>
                <w:p w14:paraId="06025AC3"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28ED59EF" w14:textId="77777777" w:rsidTr="00370386">
              <w:tc>
                <w:tcPr>
                  <w:tcW w:w="2835" w:type="dxa"/>
                  <w:tcBorders>
                    <w:top w:val="nil"/>
                    <w:left w:val="nil"/>
                    <w:bottom w:val="nil"/>
                  </w:tcBorders>
                </w:tcPr>
                <w:p w14:paraId="4A9572E5" w14:textId="77777777" w:rsidR="00370386" w:rsidRDefault="00370386" w:rsidP="00370386">
                  <w:pPr>
                    <w:spacing w:after="40" w:line="276" w:lineRule="auto"/>
                    <w:contextualSpacing/>
                    <w:rPr>
                      <w:rFonts w:asciiTheme="minorHAnsi" w:eastAsia="Times New Roman" w:hAnsiTheme="minorHAnsi" w:cstheme="minorHAnsi"/>
                      <w:b/>
                      <w:sz w:val="22"/>
                      <w:lang w:val="cs-CZ"/>
                    </w:rPr>
                  </w:pPr>
                </w:p>
              </w:tc>
              <w:tc>
                <w:tcPr>
                  <w:tcW w:w="1559" w:type="dxa"/>
                  <w:tcBorders>
                    <w:top w:val="single" w:sz="4" w:space="0" w:color="auto"/>
                    <w:bottom w:val="single" w:sz="4" w:space="0" w:color="auto"/>
                  </w:tcBorders>
                </w:tcPr>
                <w:p w14:paraId="62658B96"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bottom w:val="single" w:sz="4" w:space="0" w:color="auto"/>
                  </w:tcBorders>
                </w:tcPr>
                <w:p w14:paraId="6CA8F5DF"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0D12D2D9" w14:textId="77777777" w:rsidTr="00370386">
              <w:tc>
                <w:tcPr>
                  <w:tcW w:w="2835" w:type="dxa"/>
                  <w:tcBorders>
                    <w:top w:val="nil"/>
                    <w:left w:val="nil"/>
                    <w:bottom w:val="nil"/>
                    <w:right w:val="single" w:sz="4" w:space="0" w:color="auto"/>
                  </w:tcBorders>
                </w:tcPr>
                <w:p w14:paraId="349FEB49" w14:textId="77777777"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ZADANIE nr 9 cena brutto:</w:t>
                  </w:r>
                </w:p>
              </w:tc>
              <w:tc>
                <w:tcPr>
                  <w:tcW w:w="1559" w:type="dxa"/>
                  <w:tcBorders>
                    <w:top w:val="single" w:sz="4" w:space="0" w:color="auto"/>
                    <w:left w:val="single" w:sz="4" w:space="0" w:color="auto"/>
                    <w:bottom w:val="single" w:sz="4" w:space="0" w:color="auto"/>
                    <w:right w:val="nil"/>
                  </w:tcBorders>
                </w:tcPr>
                <w:p w14:paraId="7612119A"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tcPr>
                <w:p w14:paraId="2E3A4917" w14:textId="77777777"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r w:rsidR="00370386" w14:paraId="250B6F3F" w14:textId="77777777" w:rsidTr="00370386">
              <w:tc>
                <w:tcPr>
                  <w:tcW w:w="2835" w:type="dxa"/>
                  <w:tcBorders>
                    <w:top w:val="nil"/>
                    <w:left w:val="nil"/>
                    <w:bottom w:val="nil"/>
                  </w:tcBorders>
                </w:tcPr>
                <w:p w14:paraId="5DE7DBAC" w14:textId="77777777" w:rsidR="00370386" w:rsidRDefault="00370386" w:rsidP="00370386">
                  <w:pPr>
                    <w:spacing w:after="40" w:line="276" w:lineRule="auto"/>
                    <w:contextualSpacing/>
                    <w:rPr>
                      <w:rFonts w:asciiTheme="minorHAnsi" w:eastAsia="Times New Roman" w:hAnsiTheme="minorHAnsi" w:cstheme="minorHAnsi"/>
                      <w:b/>
                      <w:sz w:val="22"/>
                      <w:lang w:val="cs-CZ"/>
                    </w:rPr>
                  </w:pPr>
                </w:p>
              </w:tc>
              <w:tc>
                <w:tcPr>
                  <w:tcW w:w="1559" w:type="dxa"/>
                  <w:tcBorders>
                    <w:top w:val="single" w:sz="4" w:space="0" w:color="auto"/>
                    <w:bottom w:val="single" w:sz="4" w:space="0" w:color="auto"/>
                  </w:tcBorders>
                </w:tcPr>
                <w:p w14:paraId="22E32E80"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bottom w:val="single" w:sz="4" w:space="0" w:color="auto"/>
                  </w:tcBorders>
                </w:tcPr>
                <w:p w14:paraId="007BB640" w14:textId="77777777" w:rsidR="00370386" w:rsidRDefault="00370386" w:rsidP="00370386">
                  <w:pPr>
                    <w:spacing w:after="40" w:line="276" w:lineRule="auto"/>
                    <w:contextualSpacing/>
                    <w:rPr>
                      <w:rFonts w:asciiTheme="minorHAnsi" w:hAnsiTheme="minorHAnsi" w:cstheme="minorHAnsi"/>
                      <w:b/>
                      <w:sz w:val="22"/>
                      <w:lang w:val="cs-CZ"/>
                    </w:rPr>
                  </w:pPr>
                </w:p>
              </w:tc>
            </w:tr>
            <w:tr w:rsidR="00370386" w14:paraId="7885A16D" w14:textId="77777777" w:rsidTr="00370386">
              <w:tc>
                <w:tcPr>
                  <w:tcW w:w="2835" w:type="dxa"/>
                  <w:tcBorders>
                    <w:top w:val="nil"/>
                    <w:left w:val="nil"/>
                    <w:bottom w:val="nil"/>
                    <w:right w:val="single" w:sz="4" w:space="0" w:color="auto"/>
                  </w:tcBorders>
                </w:tcPr>
                <w:p w14:paraId="39E7E3EF" w14:textId="1258A973" w:rsidR="00370386" w:rsidRDefault="00370386" w:rsidP="00370386">
                  <w:pPr>
                    <w:spacing w:after="40" w:line="276" w:lineRule="auto"/>
                    <w:contextualSpacing/>
                    <w:rPr>
                      <w:rFonts w:asciiTheme="minorHAnsi" w:eastAsia="Times New Roman" w:hAnsiTheme="minorHAnsi" w:cstheme="minorHAnsi"/>
                      <w:b/>
                      <w:sz w:val="22"/>
                      <w:lang w:val="cs-CZ"/>
                    </w:rPr>
                  </w:pPr>
                  <w:r>
                    <w:rPr>
                      <w:rFonts w:asciiTheme="minorHAnsi" w:eastAsia="Times New Roman" w:hAnsiTheme="minorHAnsi" w:cstheme="minorHAnsi"/>
                      <w:b/>
                      <w:sz w:val="22"/>
                      <w:lang w:val="cs-CZ"/>
                    </w:rPr>
                    <w:t>ZADANIE nr 10 cena brutto:</w:t>
                  </w:r>
                </w:p>
              </w:tc>
              <w:tc>
                <w:tcPr>
                  <w:tcW w:w="1559" w:type="dxa"/>
                  <w:tcBorders>
                    <w:top w:val="single" w:sz="4" w:space="0" w:color="auto"/>
                    <w:left w:val="single" w:sz="4" w:space="0" w:color="auto"/>
                    <w:bottom w:val="single" w:sz="4" w:space="0" w:color="auto"/>
                    <w:right w:val="nil"/>
                  </w:tcBorders>
                </w:tcPr>
                <w:p w14:paraId="1020203E" w14:textId="77777777" w:rsidR="00370386" w:rsidRDefault="00370386" w:rsidP="00370386">
                  <w:pPr>
                    <w:spacing w:after="40" w:line="276" w:lineRule="auto"/>
                    <w:contextualSpacing/>
                    <w:jc w:val="right"/>
                    <w:rPr>
                      <w:rFonts w:asciiTheme="minorHAnsi" w:hAnsiTheme="minorHAnsi" w:cstheme="minorHAnsi"/>
                      <w:b/>
                      <w:sz w:val="22"/>
                      <w:lang w:val="cs-CZ"/>
                    </w:rPr>
                  </w:pPr>
                </w:p>
              </w:tc>
              <w:tc>
                <w:tcPr>
                  <w:tcW w:w="567" w:type="dxa"/>
                  <w:tcBorders>
                    <w:top w:val="single" w:sz="4" w:space="0" w:color="auto"/>
                    <w:left w:val="nil"/>
                    <w:bottom w:val="single" w:sz="4" w:space="0" w:color="auto"/>
                    <w:right w:val="single" w:sz="4" w:space="0" w:color="auto"/>
                  </w:tcBorders>
                </w:tcPr>
                <w:p w14:paraId="3B81AAE3" w14:textId="1387B276" w:rsidR="00370386" w:rsidRDefault="00370386" w:rsidP="00370386">
                  <w:pPr>
                    <w:spacing w:after="40" w:line="276" w:lineRule="auto"/>
                    <w:contextualSpacing/>
                    <w:rPr>
                      <w:rFonts w:asciiTheme="minorHAnsi" w:hAnsiTheme="minorHAnsi" w:cstheme="minorHAnsi"/>
                      <w:b/>
                      <w:sz w:val="22"/>
                      <w:lang w:val="cs-CZ"/>
                    </w:rPr>
                  </w:pPr>
                  <w:r>
                    <w:rPr>
                      <w:rFonts w:asciiTheme="minorHAnsi" w:hAnsiTheme="minorHAnsi" w:cstheme="minorHAnsi"/>
                      <w:b/>
                      <w:sz w:val="22"/>
                      <w:lang w:val="cs-CZ"/>
                    </w:rPr>
                    <w:t>zł</w:t>
                  </w:r>
                </w:p>
              </w:tc>
            </w:tr>
          </w:tbl>
          <w:p w14:paraId="789F975C" w14:textId="41256B19" w:rsidR="00370386" w:rsidRPr="0010327C" w:rsidRDefault="00370386" w:rsidP="00370386">
            <w:pPr>
              <w:tabs>
                <w:tab w:val="left" w:pos="993"/>
                <w:tab w:val="left" w:pos="2551"/>
                <w:tab w:val="left" w:pos="3402"/>
                <w:tab w:val="left" w:pos="4252"/>
                <w:tab w:val="left" w:pos="5103"/>
                <w:tab w:val="right" w:pos="5953"/>
                <w:tab w:val="left" w:pos="6804"/>
                <w:tab w:val="left" w:pos="7314"/>
                <w:tab w:val="left" w:pos="7654"/>
                <w:tab w:val="left" w:pos="8505"/>
              </w:tabs>
              <w:spacing w:line="268" w:lineRule="auto"/>
              <w:jc w:val="both"/>
              <w:rPr>
                <w:rFonts w:ascii="Arial" w:hAnsi="Arial" w:cs="Arial"/>
                <w:sz w:val="20"/>
                <w:szCs w:val="22"/>
              </w:rPr>
            </w:pPr>
            <w:r w:rsidRPr="0010327C">
              <w:rPr>
                <w:rFonts w:ascii="Arial" w:hAnsi="Arial" w:cs="Arial"/>
                <w:sz w:val="20"/>
                <w:szCs w:val="22"/>
              </w:rPr>
              <w:t xml:space="preserve">Wykonawca zobowiązany jest zrealizować przedmiot zamówienia w terminie: </w:t>
            </w:r>
          </w:p>
          <w:p w14:paraId="707CA0A7" w14:textId="310A03D2" w:rsidR="00B95096" w:rsidRPr="008E6A9A" w:rsidRDefault="00370386" w:rsidP="00370386">
            <w:pPr>
              <w:spacing w:line="276" w:lineRule="auto"/>
              <w:ind w:left="142"/>
              <w:jc w:val="both"/>
              <w:rPr>
                <w:rFonts w:ascii="Arial" w:hAnsi="Arial" w:cs="Arial"/>
                <w:sz w:val="20"/>
                <w:szCs w:val="20"/>
              </w:rPr>
            </w:pPr>
            <w:r w:rsidRPr="0010327C">
              <w:rPr>
                <w:rFonts w:ascii="Arial" w:hAnsi="Arial" w:cs="Arial"/>
                <w:sz w:val="20"/>
                <w:szCs w:val="22"/>
              </w:rPr>
              <w:tab/>
              <w:t xml:space="preserve">do </w:t>
            </w:r>
            <w:r w:rsidRPr="00585486">
              <w:rPr>
                <w:rFonts w:ascii="Arial" w:hAnsi="Arial" w:cs="Arial"/>
                <w:bCs/>
                <w:sz w:val="20"/>
                <w:szCs w:val="22"/>
              </w:rPr>
              <w:t>30</w:t>
            </w:r>
            <w:r w:rsidRPr="0010327C">
              <w:rPr>
                <w:rFonts w:ascii="Arial" w:hAnsi="Arial" w:cs="Arial"/>
                <w:sz w:val="20"/>
                <w:szCs w:val="22"/>
              </w:rPr>
              <w:t xml:space="preserve"> dni kalendarzowych od dnia podpisania umowy.</w:t>
            </w:r>
          </w:p>
        </w:tc>
      </w:tr>
      <w:tr w:rsidR="00865E60" w:rsidRPr="008D0B01" w14:paraId="0E8E62FE" w14:textId="77777777" w:rsidTr="00F5283C">
        <w:trPr>
          <w:trHeight w:val="267"/>
        </w:trPr>
        <w:tc>
          <w:tcPr>
            <w:tcW w:w="9498" w:type="dxa"/>
            <w:tcBorders>
              <w:top w:val="single" w:sz="4" w:space="0" w:color="auto"/>
              <w:left w:val="single" w:sz="4" w:space="0" w:color="000000"/>
              <w:bottom w:val="single" w:sz="4" w:space="0" w:color="000000"/>
              <w:right w:val="single" w:sz="4" w:space="0" w:color="000000"/>
            </w:tcBorders>
            <w:shd w:val="clear" w:color="auto" w:fill="auto"/>
          </w:tcPr>
          <w:p w14:paraId="50AE0CD4" w14:textId="77777777" w:rsidR="00865E60" w:rsidRPr="008D0B01" w:rsidRDefault="00865E60" w:rsidP="00C44FA0">
            <w:pPr>
              <w:numPr>
                <w:ilvl w:val="0"/>
                <w:numId w:val="19"/>
              </w:numPr>
              <w:suppressAutoHyphens/>
              <w:spacing w:line="271" w:lineRule="auto"/>
              <w:ind w:hanging="720"/>
              <w:contextualSpacing/>
              <w:jc w:val="both"/>
              <w:rPr>
                <w:rFonts w:ascii="Arial" w:hAnsi="Arial" w:cs="Arial"/>
              </w:rPr>
            </w:pPr>
            <w:r w:rsidRPr="00F953F7">
              <w:rPr>
                <w:rFonts w:ascii="Arial" w:hAnsi="Arial" w:cs="Arial"/>
                <w:b/>
                <w:sz w:val="22"/>
                <w:lang w:val="cs-CZ"/>
              </w:rPr>
              <w:t>OŚWIADCZENIA</w:t>
            </w:r>
            <w:r w:rsidRPr="008D0B01">
              <w:rPr>
                <w:rFonts w:ascii="Arial" w:hAnsi="Arial" w:cs="Arial"/>
                <w:b/>
                <w:lang w:val="cs-CZ"/>
              </w:rPr>
              <w:t>:</w:t>
            </w:r>
          </w:p>
          <w:p w14:paraId="402EF6A9" w14:textId="77777777" w:rsidR="00865E60" w:rsidRPr="00AA25CB" w:rsidRDefault="00865E60" w:rsidP="00C44FA0">
            <w:pPr>
              <w:numPr>
                <w:ilvl w:val="0"/>
                <w:numId w:val="20"/>
              </w:numPr>
              <w:tabs>
                <w:tab w:val="left" w:pos="175"/>
              </w:tabs>
              <w:suppressAutoHyphens/>
              <w:spacing w:line="271" w:lineRule="auto"/>
              <w:ind w:left="175" w:hanging="175"/>
              <w:jc w:val="both"/>
              <w:rPr>
                <w:rFonts w:ascii="Arial" w:hAnsi="Arial" w:cs="Arial"/>
                <w:sz w:val="22"/>
              </w:rPr>
            </w:pPr>
            <w:r w:rsidRPr="00AA25CB">
              <w:rPr>
                <w:rFonts w:ascii="Arial" w:hAnsi="Arial" w:cs="Arial"/>
                <w:sz w:val="22"/>
                <w:lang w:val="cs-CZ"/>
              </w:rPr>
              <w:t>zamówienie zostanie zrealizowane w terminach określonych w SWZ, formularzu ofertow</w:t>
            </w:r>
            <w:r>
              <w:rPr>
                <w:rFonts w:ascii="Arial" w:hAnsi="Arial" w:cs="Arial"/>
                <w:sz w:val="22"/>
                <w:lang w:val="cs-CZ"/>
              </w:rPr>
              <w:t xml:space="preserve">ym </w:t>
            </w:r>
            <w:r w:rsidRPr="00AA25CB">
              <w:rPr>
                <w:rFonts w:ascii="Arial" w:hAnsi="Arial" w:cs="Arial"/>
                <w:sz w:val="22"/>
                <w:lang w:val="cs-CZ"/>
              </w:rPr>
              <w:t>oraz projekcie umowy;</w:t>
            </w:r>
          </w:p>
          <w:p w14:paraId="64B97C79" w14:textId="77777777" w:rsidR="00865E60" w:rsidRPr="00AA25CB" w:rsidRDefault="00865E60" w:rsidP="00C44FA0">
            <w:pPr>
              <w:numPr>
                <w:ilvl w:val="0"/>
                <w:numId w:val="20"/>
              </w:numPr>
              <w:tabs>
                <w:tab w:val="left" w:pos="459"/>
              </w:tabs>
              <w:suppressAutoHyphens/>
              <w:spacing w:line="271" w:lineRule="auto"/>
              <w:ind w:left="459" w:hanging="459"/>
              <w:jc w:val="both"/>
              <w:rPr>
                <w:rFonts w:ascii="Arial" w:hAnsi="Arial" w:cs="Arial"/>
                <w:sz w:val="22"/>
              </w:rPr>
            </w:pPr>
            <w:r w:rsidRPr="00AA25CB">
              <w:rPr>
                <w:rFonts w:ascii="Arial" w:hAnsi="Arial" w:cs="Arial"/>
                <w:sz w:val="22"/>
                <w:lang w:val="cs-CZ"/>
              </w:rPr>
              <w:t>w cenie naszej oferty zostały uwzględnione wszystkie koszty wykonania zamówienia;</w:t>
            </w:r>
          </w:p>
          <w:p w14:paraId="3AE907F2" w14:textId="77777777" w:rsidR="00865E60" w:rsidRPr="00AA25CB" w:rsidRDefault="00865E60" w:rsidP="00C44FA0">
            <w:pPr>
              <w:numPr>
                <w:ilvl w:val="0"/>
                <w:numId w:val="20"/>
              </w:numPr>
              <w:suppressAutoHyphens/>
              <w:spacing w:line="271" w:lineRule="auto"/>
              <w:ind w:left="175" w:hanging="175"/>
              <w:jc w:val="both"/>
              <w:rPr>
                <w:rFonts w:ascii="Arial" w:hAnsi="Arial" w:cs="Arial"/>
                <w:sz w:val="22"/>
              </w:rPr>
            </w:pPr>
            <w:r w:rsidRPr="00AA25CB">
              <w:rPr>
                <w:rFonts w:ascii="Arial" w:hAnsi="Arial" w:cs="Arial"/>
                <w:sz w:val="22"/>
                <w:lang w:val="cs-CZ"/>
              </w:rPr>
              <w:lastRenderedPageBreak/>
              <w:t>zapoznaliśmy się ze Specyfikacją Warunków Zamówienia wraz ze zmianami oraz projektem umowy i nie wnosimy do nich zastrzeżeń oraz przyjmujemy warunki w nich zawarte;</w:t>
            </w:r>
          </w:p>
          <w:p w14:paraId="18E2AE86" w14:textId="77777777" w:rsidR="002E7CE3" w:rsidRDefault="00865E60" w:rsidP="00C44FA0">
            <w:pPr>
              <w:numPr>
                <w:ilvl w:val="0"/>
                <w:numId w:val="20"/>
              </w:numPr>
              <w:tabs>
                <w:tab w:val="left" w:pos="175"/>
              </w:tabs>
              <w:suppressAutoHyphens/>
              <w:spacing w:line="271" w:lineRule="auto"/>
              <w:ind w:left="175" w:hanging="175"/>
              <w:jc w:val="both"/>
              <w:rPr>
                <w:rFonts w:ascii="Arial" w:hAnsi="Arial" w:cs="Arial"/>
                <w:color w:val="FF0000"/>
                <w:sz w:val="22"/>
              </w:rPr>
            </w:pPr>
            <w:r w:rsidRPr="00AA25CB">
              <w:rPr>
                <w:rFonts w:ascii="Arial" w:hAnsi="Arial" w:cs="Arial"/>
                <w:sz w:val="22"/>
                <w:lang w:val="cs-CZ"/>
              </w:rPr>
              <w:t>uważamy się za związanych niniejszą ofertą do czasu wskazanego w specyfikacji warunków zamówienia</w:t>
            </w:r>
          </w:p>
          <w:p w14:paraId="4B4E1BD4" w14:textId="77777777" w:rsidR="00865E60" w:rsidRPr="002E7CE3" w:rsidRDefault="002E7CE3" w:rsidP="00C44FA0">
            <w:pPr>
              <w:numPr>
                <w:ilvl w:val="0"/>
                <w:numId w:val="20"/>
              </w:numPr>
              <w:tabs>
                <w:tab w:val="left" w:pos="175"/>
              </w:tabs>
              <w:suppressAutoHyphens/>
              <w:spacing w:line="271" w:lineRule="auto"/>
              <w:ind w:left="175" w:hanging="175"/>
              <w:jc w:val="both"/>
              <w:rPr>
                <w:rFonts w:ascii="Arial" w:hAnsi="Arial" w:cs="Arial"/>
                <w:color w:val="FF0000"/>
                <w:sz w:val="22"/>
              </w:rPr>
            </w:pPr>
            <w:r w:rsidRPr="002E7CE3">
              <w:rPr>
                <w:rFonts w:ascii="Arial" w:hAnsi="Arial" w:cs="Arial"/>
                <w:sz w:val="22"/>
                <w:lang w:val="cs-CZ"/>
              </w:rPr>
              <w:t>akceptujemy warunki płatności określone przez Zamawiającego w SWZ.</w:t>
            </w:r>
          </w:p>
        </w:tc>
      </w:tr>
      <w:tr w:rsidR="00865E60" w:rsidRPr="00AA25CB" w14:paraId="773FD21F" w14:textId="77777777" w:rsidTr="00752D2A">
        <w:trPr>
          <w:trHeight w:val="42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786EFD" w14:textId="77777777" w:rsidR="00865E60" w:rsidRPr="00AA25CB" w:rsidRDefault="00865E60" w:rsidP="00C44FA0">
            <w:pPr>
              <w:numPr>
                <w:ilvl w:val="0"/>
                <w:numId w:val="19"/>
              </w:numPr>
              <w:suppressAutoHyphens/>
              <w:spacing w:line="271" w:lineRule="auto"/>
              <w:ind w:hanging="720"/>
              <w:contextualSpacing/>
              <w:rPr>
                <w:rFonts w:ascii="Arial" w:hAnsi="Arial" w:cs="Arial"/>
                <w:sz w:val="22"/>
              </w:rPr>
            </w:pPr>
            <w:r w:rsidRPr="00AA25CB">
              <w:rPr>
                <w:rFonts w:ascii="Arial" w:hAnsi="Arial" w:cs="Arial"/>
                <w:b/>
                <w:sz w:val="22"/>
                <w:lang w:val="cs-CZ"/>
              </w:rPr>
              <w:lastRenderedPageBreak/>
              <w:t>ZOBOWIĄZANIA W PRZYPADKU PRZYZNANIA ZAMÓWIENIA:</w:t>
            </w:r>
          </w:p>
          <w:p w14:paraId="324682AE" w14:textId="77777777" w:rsidR="00865E60" w:rsidRPr="00AA25CB" w:rsidRDefault="00865E60" w:rsidP="00C44FA0">
            <w:pPr>
              <w:numPr>
                <w:ilvl w:val="3"/>
                <w:numId w:val="19"/>
              </w:numPr>
              <w:tabs>
                <w:tab w:val="left" w:pos="459"/>
              </w:tabs>
              <w:suppressAutoHyphens/>
              <w:spacing w:line="271" w:lineRule="auto"/>
              <w:ind w:left="175" w:hanging="175"/>
              <w:contextualSpacing/>
              <w:jc w:val="both"/>
              <w:rPr>
                <w:rFonts w:ascii="Arial" w:hAnsi="Arial" w:cs="Arial"/>
                <w:sz w:val="22"/>
              </w:rPr>
            </w:pPr>
            <w:r w:rsidRPr="00AA25CB">
              <w:rPr>
                <w:rFonts w:ascii="Arial" w:hAnsi="Arial" w:cs="Arial"/>
                <w:sz w:val="22"/>
                <w:lang w:val="cs-CZ"/>
              </w:rPr>
              <w:t>zobowiązujemy się do zawarcia umowy w terminie wyznaczonym przez Zamawiającego;</w:t>
            </w:r>
          </w:p>
          <w:p w14:paraId="56100B7A" w14:textId="77777777" w:rsidR="00865E60" w:rsidRPr="00AA25CB" w:rsidRDefault="00865E60" w:rsidP="00C44FA0">
            <w:pPr>
              <w:numPr>
                <w:ilvl w:val="3"/>
                <w:numId w:val="19"/>
              </w:numPr>
              <w:tabs>
                <w:tab w:val="left" w:pos="33"/>
              </w:tabs>
              <w:suppressAutoHyphens/>
              <w:spacing w:line="271" w:lineRule="auto"/>
              <w:ind w:left="175" w:hanging="142"/>
              <w:contextualSpacing/>
              <w:jc w:val="both"/>
              <w:rPr>
                <w:rFonts w:ascii="Arial" w:hAnsi="Arial" w:cs="Arial"/>
                <w:sz w:val="22"/>
              </w:rPr>
            </w:pPr>
            <w:r w:rsidRPr="00AA25CB">
              <w:rPr>
                <w:rFonts w:ascii="Arial" w:hAnsi="Arial" w:cs="Arial"/>
                <w:sz w:val="22"/>
                <w:lang w:val="cs-CZ"/>
              </w:rPr>
              <w:t>osobą upoważnioną do kontaktów z Zamawiającym w sprawach dot</w:t>
            </w:r>
            <w:r>
              <w:rPr>
                <w:rFonts w:ascii="Arial" w:hAnsi="Arial" w:cs="Arial"/>
                <w:sz w:val="22"/>
                <w:lang w:val="cs-CZ"/>
              </w:rPr>
              <w:t xml:space="preserve">yczących realizacji </w:t>
            </w:r>
          </w:p>
          <w:p w14:paraId="40951EFD" w14:textId="77777777" w:rsidR="00865E60" w:rsidRDefault="00865E60" w:rsidP="009430A0">
            <w:pPr>
              <w:tabs>
                <w:tab w:val="left" w:pos="33"/>
              </w:tabs>
              <w:spacing w:line="271" w:lineRule="auto"/>
              <w:contextualSpacing/>
              <w:jc w:val="both"/>
              <w:rPr>
                <w:rFonts w:ascii="Arial" w:hAnsi="Arial" w:cs="Arial"/>
                <w:sz w:val="22"/>
                <w:lang w:val="cs-CZ"/>
              </w:rPr>
            </w:pPr>
            <w:r>
              <w:rPr>
                <w:rFonts w:ascii="Arial" w:hAnsi="Arial" w:cs="Arial"/>
                <w:sz w:val="22"/>
                <w:lang w:val="cs-CZ"/>
              </w:rPr>
              <w:t>umowy jest: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7"/>
              <w:gridCol w:w="7250"/>
            </w:tblGrid>
            <w:tr w:rsidR="00865E60" w:rsidRPr="00785E30" w14:paraId="7C24D384" w14:textId="77777777" w:rsidTr="00752D2A">
              <w:tc>
                <w:tcPr>
                  <w:tcW w:w="2017" w:type="dxa"/>
                  <w:shd w:val="clear" w:color="auto" w:fill="auto"/>
                </w:tcPr>
                <w:p w14:paraId="33D29751" w14:textId="77777777" w:rsidR="00865E60" w:rsidRPr="00785E30" w:rsidRDefault="00865E60" w:rsidP="009430A0">
                  <w:pPr>
                    <w:tabs>
                      <w:tab w:val="left" w:pos="33"/>
                    </w:tabs>
                    <w:spacing w:line="271" w:lineRule="auto"/>
                    <w:contextualSpacing/>
                    <w:jc w:val="both"/>
                    <w:rPr>
                      <w:rFonts w:ascii="Arial" w:hAnsi="Arial" w:cs="Arial"/>
                      <w:sz w:val="22"/>
                    </w:rPr>
                  </w:pPr>
                  <w:r w:rsidRPr="00785E30">
                    <w:rPr>
                      <w:rFonts w:ascii="Arial" w:hAnsi="Arial" w:cs="Arial"/>
                      <w:sz w:val="22"/>
                    </w:rPr>
                    <w:t>Imię i nazwisko</w:t>
                  </w:r>
                </w:p>
              </w:tc>
              <w:tc>
                <w:tcPr>
                  <w:tcW w:w="7250" w:type="dxa"/>
                  <w:shd w:val="clear" w:color="auto" w:fill="auto"/>
                </w:tcPr>
                <w:p w14:paraId="3103DC3D" w14:textId="77777777" w:rsidR="00865E60" w:rsidRPr="00785E30" w:rsidRDefault="00865E60" w:rsidP="009430A0">
                  <w:pPr>
                    <w:tabs>
                      <w:tab w:val="left" w:pos="33"/>
                    </w:tabs>
                    <w:spacing w:line="271" w:lineRule="auto"/>
                    <w:contextualSpacing/>
                    <w:jc w:val="both"/>
                    <w:rPr>
                      <w:rFonts w:ascii="Arial" w:hAnsi="Arial" w:cs="Arial"/>
                      <w:sz w:val="22"/>
                    </w:rPr>
                  </w:pPr>
                </w:p>
              </w:tc>
            </w:tr>
            <w:tr w:rsidR="00865E60" w:rsidRPr="00785E30" w14:paraId="1A4D9084" w14:textId="77777777" w:rsidTr="00752D2A">
              <w:tc>
                <w:tcPr>
                  <w:tcW w:w="2017" w:type="dxa"/>
                  <w:shd w:val="clear" w:color="auto" w:fill="auto"/>
                </w:tcPr>
                <w:p w14:paraId="2BD37A79" w14:textId="77777777" w:rsidR="00865E60" w:rsidRPr="00785E30" w:rsidRDefault="00865E60" w:rsidP="009430A0">
                  <w:pPr>
                    <w:tabs>
                      <w:tab w:val="left" w:pos="33"/>
                    </w:tabs>
                    <w:spacing w:line="271" w:lineRule="auto"/>
                    <w:contextualSpacing/>
                    <w:jc w:val="both"/>
                    <w:rPr>
                      <w:rFonts w:ascii="Arial" w:hAnsi="Arial" w:cs="Arial"/>
                      <w:sz w:val="22"/>
                    </w:rPr>
                  </w:pPr>
                  <w:r w:rsidRPr="00785E30">
                    <w:rPr>
                      <w:rFonts w:ascii="Arial" w:hAnsi="Arial" w:cs="Arial"/>
                      <w:sz w:val="22"/>
                    </w:rPr>
                    <w:t>e-mail</w:t>
                  </w:r>
                </w:p>
              </w:tc>
              <w:tc>
                <w:tcPr>
                  <w:tcW w:w="7250" w:type="dxa"/>
                  <w:shd w:val="clear" w:color="auto" w:fill="auto"/>
                </w:tcPr>
                <w:p w14:paraId="6B0E2FD3" w14:textId="77777777" w:rsidR="00865E60" w:rsidRPr="00785E30" w:rsidRDefault="00865E60" w:rsidP="009430A0">
                  <w:pPr>
                    <w:tabs>
                      <w:tab w:val="left" w:pos="33"/>
                    </w:tabs>
                    <w:spacing w:line="271" w:lineRule="auto"/>
                    <w:contextualSpacing/>
                    <w:jc w:val="both"/>
                    <w:rPr>
                      <w:rFonts w:ascii="Arial" w:hAnsi="Arial" w:cs="Arial"/>
                      <w:sz w:val="22"/>
                    </w:rPr>
                  </w:pPr>
                </w:p>
              </w:tc>
            </w:tr>
            <w:tr w:rsidR="00865E60" w:rsidRPr="00785E30" w14:paraId="090B366E" w14:textId="77777777" w:rsidTr="00752D2A">
              <w:tc>
                <w:tcPr>
                  <w:tcW w:w="2017" w:type="dxa"/>
                  <w:shd w:val="clear" w:color="auto" w:fill="auto"/>
                </w:tcPr>
                <w:p w14:paraId="2CADC9EF" w14:textId="77777777" w:rsidR="00865E60" w:rsidRPr="00785E30" w:rsidRDefault="00865E60" w:rsidP="009430A0">
                  <w:pPr>
                    <w:tabs>
                      <w:tab w:val="left" w:pos="33"/>
                    </w:tabs>
                    <w:spacing w:line="271" w:lineRule="auto"/>
                    <w:contextualSpacing/>
                    <w:jc w:val="both"/>
                    <w:rPr>
                      <w:rFonts w:ascii="Arial" w:hAnsi="Arial" w:cs="Arial"/>
                      <w:sz w:val="22"/>
                    </w:rPr>
                  </w:pPr>
                  <w:r w:rsidRPr="00785E30">
                    <w:rPr>
                      <w:rFonts w:ascii="Arial" w:hAnsi="Arial" w:cs="Arial"/>
                      <w:sz w:val="22"/>
                    </w:rPr>
                    <w:t>Tel./fax</w:t>
                  </w:r>
                </w:p>
              </w:tc>
              <w:tc>
                <w:tcPr>
                  <w:tcW w:w="7250" w:type="dxa"/>
                  <w:shd w:val="clear" w:color="auto" w:fill="auto"/>
                </w:tcPr>
                <w:p w14:paraId="22288F39" w14:textId="77777777" w:rsidR="00865E60" w:rsidRPr="00785E30" w:rsidRDefault="00865E60" w:rsidP="009430A0">
                  <w:pPr>
                    <w:tabs>
                      <w:tab w:val="left" w:pos="33"/>
                    </w:tabs>
                    <w:spacing w:line="271" w:lineRule="auto"/>
                    <w:contextualSpacing/>
                    <w:jc w:val="both"/>
                    <w:rPr>
                      <w:rFonts w:ascii="Arial" w:hAnsi="Arial" w:cs="Arial"/>
                      <w:sz w:val="22"/>
                    </w:rPr>
                  </w:pPr>
                </w:p>
              </w:tc>
            </w:tr>
          </w:tbl>
          <w:p w14:paraId="0E33E0B2" w14:textId="77777777" w:rsidR="00865E60" w:rsidRPr="00AA25CB" w:rsidRDefault="00865E60" w:rsidP="009430A0">
            <w:pPr>
              <w:tabs>
                <w:tab w:val="left" w:pos="459"/>
              </w:tabs>
              <w:spacing w:line="271" w:lineRule="auto"/>
              <w:jc w:val="both"/>
              <w:rPr>
                <w:rFonts w:ascii="Arial" w:hAnsi="Arial" w:cs="Arial"/>
                <w:bCs/>
                <w:iCs/>
                <w:sz w:val="22"/>
                <w:lang w:val="cs-CZ"/>
              </w:rPr>
            </w:pPr>
          </w:p>
        </w:tc>
      </w:tr>
      <w:tr w:rsidR="00865E60" w:rsidRPr="008D0B01" w14:paraId="67DC1802" w14:textId="77777777" w:rsidTr="00752D2A">
        <w:trPr>
          <w:trHeight w:val="35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66CD7B6" w14:textId="77777777" w:rsidR="00865E60" w:rsidRDefault="003D238F" w:rsidP="009430A0">
            <w:pPr>
              <w:spacing w:line="271" w:lineRule="auto"/>
              <w:contextualSpacing/>
              <w:jc w:val="both"/>
              <w:rPr>
                <w:rFonts w:ascii="Arial" w:hAnsi="Arial" w:cs="Arial"/>
                <w:lang w:val="cs-CZ"/>
              </w:rPr>
            </w:pPr>
            <w:r>
              <w:rPr>
                <w:rFonts w:ascii="Arial" w:hAnsi="Arial" w:cs="Arial"/>
                <w:lang w:val="cs-CZ"/>
              </w:rPr>
              <w:t>e)</w:t>
            </w:r>
            <w:r w:rsidR="00865E60">
              <w:rPr>
                <w:rFonts w:ascii="Arial" w:hAnsi="Arial" w:cs="Arial"/>
                <w:lang w:val="cs-CZ"/>
              </w:rPr>
              <w:t>.</w:t>
            </w:r>
          </w:p>
          <w:tbl>
            <w:tblPr>
              <w:tblpPr w:leftFromText="141" w:rightFromText="141" w:vertAnchor="text" w:tblpXSpec="right" w:tblpY="1"/>
              <w:tblOverlap w:val="neve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
              <w:gridCol w:w="5948"/>
              <w:gridCol w:w="1286"/>
              <w:gridCol w:w="1565"/>
            </w:tblGrid>
            <w:tr w:rsidR="00865E60" w:rsidRPr="00785E30" w14:paraId="2B856495" w14:textId="77777777" w:rsidTr="00E3223E">
              <w:trPr>
                <w:jc w:val="right"/>
              </w:trPr>
              <w:tc>
                <w:tcPr>
                  <w:tcW w:w="6232" w:type="dxa"/>
                  <w:gridSpan w:val="2"/>
                  <w:tcBorders>
                    <w:top w:val="nil"/>
                    <w:left w:val="nil"/>
                    <w:bottom w:val="nil"/>
                    <w:right w:val="single" w:sz="4" w:space="0" w:color="auto"/>
                  </w:tcBorders>
                  <w:shd w:val="clear" w:color="auto" w:fill="auto"/>
                </w:tcPr>
                <w:p w14:paraId="789C430C" w14:textId="77777777" w:rsidR="00865E60" w:rsidRPr="00785E30" w:rsidRDefault="00865E60" w:rsidP="009430A0">
                  <w:pPr>
                    <w:spacing w:line="271" w:lineRule="auto"/>
                    <w:contextualSpacing/>
                    <w:jc w:val="both"/>
                    <w:rPr>
                      <w:rFonts w:ascii="Arial" w:hAnsi="Arial" w:cs="Arial"/>
                      <w:lang w:val="cs-CZ"/>
                    </w:rPr>
                  </w:pPr>
                  <w:r w:rsidRPr="00785E30">
                    <w:rPr>
                      <w:rFonts w:ascii="Arial" w:hAnsi="Arial" w:cs="Arial"/>
                      <w:sz w:val="22"/>
                      <w:lang w:val="cs-CZ"/>
                    </w:rPr>
                    <w:t xml:space="preserve">Oświadczam, że część zamówienia </w:t>
                  </w:r>
                  <w:r w:rsidR="00E3223E" w:rsidRPr="00437C36">
                    <w:rPr>
                      <w:rFonts w:ascii="Arial" w:hAnsi="Arial" w:cs="Arial"/>
                      <w:sz w:val="22"/>
                      <w:lang w:val="cs-CZ"/>
                    </w:rPr>
                    <w:t>powierzę podwykonawcy</w:t>
                  </w:r>
                </w:p>
              </w:tc>
              <w:tc>
                <w:tcPr>
                  <w:tcW w:w="2851" w:type="dxa"/>
                  <w:gridSpan w:val="2"/>
                  <w:tcBorders>
                    <w:left w:val="single" w:sz="4" w:space="0" w:color="auto"/>
                  </w:tcBorders>
                  <w:shd w:val="clear" w:color="auto" w:fill="auto"/>
                </w:tcPr>
                <w:p w14:paraId="1DC50CB6" w14:textId="77777777" w:rsidR="00865E60" w:rsidRPr="00785E30" w:rsidRDefault="00865E60" w:rsidP="009430A0">
                  <w:pPr>
                    <w:spacing w:line="271" w:lineRule="auto"/>
                    <w:contextualSpacing/>
                    <w:jc w:val="both"/>
                    <w:rPr>
                      <w:rFonts w:ascii="Arial" w:hAnsi="Arial" w:cs="Arial"/>
                      <w:lang w:val="cs-CZ"/>
                    </w:rPr>
                  </w:pPr>
                </w:p>
              </w:tc>
            </w:tr>
            <w:tr w:rsidR="002E7CE3" w:rsidRPr="00785E30" w14:paraId="1A8D5020" w14:textId="77777777" w:rsidTr="00E3223E">
              <w:trPr>
                <w:gridAfter w:val="1"/>
                <w:wAfter w:w="1565" w:type="dxa"/>
                <w:jc w:val="right"/>
              </w:trPr>
              <w:tc>
                <w:tcPr>
                  <w:tcW w:w="284" w:type="dxa"/>
                  <w:tcBorders>
                    <w:top w:val="nil"/>
                    <w:left w:val="nil"/>
                    <w:bottom w:val="nil"/>
                    <w:right w:val="nil"/>
                  </w:tcBorders>
                  <w:shd w:val="clear" w:color="auto" w:fill="auto"/>
                </w:tcPr>
                <w:p w14:paraId="37706007" w14:textId="77777777" w:rsidR="002E7CE3" w:rsidRPr="00785E30" w:rsidRDefault="002E7CE3" w:rsidP="009430A0">
                  <w:pPr>
                    <w:spacing w:line="271" w:lineRule="auto"/>
                    <w:contextualSpacing/>
                    <w:jc w:val="both"/>
                    <w:rPr>
                      <w:rFonts w:ascii="Arial" w:hAnsi="Arial" w:cs="Arial"/>
                      <w:sz w:val="22"/>
                      <w:lang w:val="cs-CZ"/>
                    </w:rPr>
                  </w:pPr>
                </w:p>
              </w:tc>
              <w:tc>
                <w:tcPr>
                  <w:tcW w:w="7234" w:type="dxa"/>
                  <w:gridSpan w:val="2"/>
                  <w:tcBorders>
                    <w:top w:val="nil"/>
                    <w:left w:val="nil"/>
                    <w:bottom w:val="nil"/>
                    <w:right w:val="nil"/>
                  </w:tcBorders>
                  <w:shd w:val="clear" w:color="auto" w:fill="auto"/>
                </w:tcPr>
                <w:p w14:paraId="6D20B359" w14:textId="77777777" w:rsidR="002E7CE3" w:rsidRPr="002E7CE3" w:rsidRDefault="002E7CE3" w:rsidP="009430A0">
                  <w:pPr>
                    <w:spacing w:line="271" w:lineRule="auto"/>
                    <w:contextualSpacing/>
                    <w:jc w:val="both"/>
                    <w:rPr>
                      <w:rFonts w:ascii="Arial" w:hAnsi="Arial" w:cs="Arial"/>
                      <w:i/>
                      <w:lang w:val="cs-CZ"/>
                    </w:rPr>
                  </w:pPr>
                  <w:r w:rsidRPr="002E7CE3">
                    <w:rPr>
                      <w:rFonts w:ascii="Arial" w:hAnsi="Arial" w:cs="Arial"/>
                      <w:i/>
                      <w:sz w:val="16"/>
                      <w:lang w:val="cs-CZ"/>
                    </w:rPr>
                    <w:t>(należy podać dane podwykonawców o ile są znani w momencie składania ofert)</w:t>
                  </w:r>
                </w:p>
              </w:tc>
            </w:tr>
          </w:tbl>
          <w:p w14:paraId="3A479997" w14:textId="77777777" w:rsidR="00865E60" w:rsidRPr="008D0B01" w:rsidRDefault="00865E60" w:rsidP="009430A0">
            <w:pPr>
              <w:spacing w:line="271" w:lineRule="auto"/>
              <w:contextualSpacing/>
              <w:jc w:val="both"/>
              <w:rPr>
                <w:rFonts w:ascii="Arial" w:hAnsi="Arial" w:cs="Arial"/>
                <w:lang w:val="cs-CZ"/>
              </w:rPr>
            </w:pPr>
          </w:p>
        </w:tc>
      </w:tr>
      <w:tr w:rsidR="00865E60" w:rsidRPr="008D0B01" w14:paraId="0C21574C" w14:textId="77777777" w:rsidTr="00752D2A">
        <w:trPr>
          <w:trHeight w:val="35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9202FC" w14:textId="77777777" w:rsidR="00865E60" w:rsidRPr="00882D49" w:rsidRDefault="003D238F" w:rsidP="009430A0">
            <w:pPr>
              <w:spacing w:line="271" w:lineRule="auto"/>
              <w:ind w:left="37"/>
              <w:contextualSpacing/>
              <w:rPr>
                <w:rFonts w:ascii="Arial" w:hAnsi="Arial" w:cs="Arial"/>
                <w:sz w:val="22"/>
                <w:lang w:val="cs-CZ"/>
              </w:rPr>
            </w:pPr>
            <w:r>
              <w:rPr>
                <w:rFonts w:ascii="Arial" w:hAnsi="Arial" w:cs="Arial"/>
                <w:sz w:val="22"/>
                <w:lang w:val="cs-CZ"/>
              </w:rPr>
              <w:t>f)</w:t>
            </w:r>
            <w:r w:rsidR="00865E60">
              <w:rPr>
                <w:rFonts w:ascii="Arial" w:hAnsi="Arial" w:cs="Arial"/>
                <w:sz w:val="22"/>
                <w:lang w:val="cs-CZ"/>
              </w:rPr>
              <w:t>.</w:t>
            </w:r>
            <w:r w:rsidR="00865E60" w:rsidRPr="00882D49">
              <w:rPr>
                <w:rFonts w:ascii="Arial" w:hAnsi="Arial" w:cs="Arial"/>
                <w:sz w:val="22"/>
                <w:lang w:val="cs-CZ"/>
              </w:rPr>
              <w:t>Wykonawca informuje, że (właściwe zakreślić):</w:t>
            </w:r>
          </w:p>
          <w:p w14:paraId="5989337E" w14:textId="77777777" w:rsidR="00865E60" w:rsidRPr="00882D49" w:rsidRDefault="00000000" w:rsidP="006F1F25">
            <w:pPr>
              <w:ind w:left="623" w:hanging="425"/>
              <w:contextualSpacing/>
              <w:rPr>
                <w:rFonts w:ascii="Arial" w:hAnsi="Arial" w:cs="Arial"/>
                <w:sz w:val="22"/>
                <w:lang w:val="cs-CZ"/>
              </w:rPr>
            </w:pPr>
            <w:sdt>
              <w:sdtPr>
                <w:rPr>
                  <w:rFonts w:ascii="Arial" w:hAnsi="Arial" w:cs="Arial"/>
                  <w:sz w:val="28"/>
                  <w:lang w:val="cs-CZ"/>
                </w:rPr>
                <w:id w:val="-1734153385"/>
                <w15:color w:val="000000"/>
                <w15:appearance w15:val="hidden"/>
                <w14:checkbox>
                  <w14:checked w14:val="0"/>
                  <w14:checkedState w14:val="2612" w14:font="MS Gothic"/>
                  <w14:uncheckedState w14:val="2610" w14:font="MS Gothic"/>
                </w14:checkbox>
              </w:sdtPr>
              <w:sdtContent>
                <w:r w:rsidR="00587C3C">
                  <w:rPr>
                    <w:rFonts w:ascii="MS Gothic" w:eastAsia="MS Gothic" w:hAnsi="MS Gothic" w:cs="Arial" w:hint="eastAsia"/>
                    <w:sz w:val="28"/>
                    <w:lang w:val="cs-CZ"/>
                  </w:rPr>
                  <w:t>☐</w:t>
                </w:r>
              </w:sdtContent>
            </w:sdt>
            <w:r w:rsidR="00865E60">
              <w:rPr>
                <w:rFonts w:ascii="Arial" w:hAnsi="Arial" w:cs="Arial"/>
                <w:sz w:val="22"/>
                <w:lang w:val="cs-CZ"/>
              </w:rPr>
              <w:t xml:space="preserve"> </w:t>
            </w:r>
            <w:r w:rsidR="00865E60" w:rsidRPr="00BA0EA2">
              <w:rPr>
                <w:rFonts w:ascii="Arial" w:hAnsi="Arial" w:cs="Arial"/>
                <w:sz w:val="22"/>
                <w:lang w:val="cs-CZ"/>
              </w:rPr>
              <w:t>wybór oferty nie będzie prowadzić do powstania u Zamawiającego obowiązku podatkowego.</w:t>
            </w:r>
          </w:p>
          <w:p w14:paraId="7F896095" w14:textId="77777777" w:rsidR="00865E60" w:rsidRPr="00882D49" w:rsidRDefault="00000000" w:rsidP="009430A0">
            <w:pPr>
              <w:spacing w:line="271" w:lineRule="auto"/>
              <w:ind w:left="626" w:hanging="425"/>
              <w:contextualSpacing/>
              <w:jc w:val="both"/>
              <w:rPr>
                <w:rFonts w:ascii="Arial" w:hAnsi="Arial" w:cs="Arial"/>
                <w:sz w:val="22"/>
                <w:lang w:val="cs-CZ"/>
              </w:rPr>
            </w:pPr>
            <w:sdt>
              <w:sdtPr>
                <w:rPr>
                  <w:rFonts w:ascii="Arial" w:hAnsi="Arial" w:cs="Arial"/>
                  <w:sz w:val="28"/>
                  <w:lang w:val="cs-CZ"/>
                </w:rPr>
                <w:id w:val="-372853214"/>
                <w15:color w:val="000000"/>
                <w15:appearance w15:val="hidden"/>
                <w14:checkbox>
                  <w14:checked w14:val="0"/>
                  <w14:checkedState w14:val="2612" w14:font="MS Gothic"/>
                  <w14:uncheckedState w14:val="2610" w14:font="MS Gothic"/>
                </w14:checkbox>
              </w:sdtPr>
              <w:sdtContent>
                <w:r w:rsidR="00865E60">
                  <w:rPr>
                    <w:rFonts w:ascii="MS Gothic" w:eastAsia="MS Gothic" w:hAnsi="MS Gothic" w:cs="Arial" w:hint="eastAsia"/>
                    <w:sz w:val="28"/>
                    <w:lang w:val="cs-CZ"/>
                  </w:rPr>
                  <w:t>☐</w:t>
                </w:r>
              </w:sdtContent>
            </w:sdt>
            <w:r w:rsidR="00865E60" w:rsidRPr="00882D49">
              <w:rPr>
                <w:rFonts w:ascii="Arial" w:hAnsi="Arial" w:cs="Arial"/>
                <w:sz w:val="22"/>
                <w:lang w:val="cs-CZ"/>
              </w:rPr>
              <w:t xml:space="preserve"> wybór oferty będzie prowadzić do powstania u Zamawi</w:t>
            </w:r>
            <w:r w:rsidR="00865E60">
              <w:rPr>
                <w:rFonts w:ascii="Arial" w:hAnsi="Arial" w:cs="Arial"/>
                <w:sz w:val="22"/>
                <w:lang w:val="cs-CZ"/>
              </w:rPr>
              <w:t>ającego obowiązku podatkowego w </w:t>
            </w:r>
            <w:r w:rsidR="00865E60" w:rsidRPr="00882D49">
              <w:rPr>
                <w:rFonts w:ascii="Arial" w:hAnsi="Arial" w:cs="Arial"/>
                <w:sz w:val="22"/>
                <w:lang w:val="cs-CZ"/>
              </w:rPr>
              <w:t xml:space="preserve">odniesieniu do następujących towarów lub usług (w zależności od przedmiotu zamówienia): </w:t>
            </w:r>
          </w:p>
          <w:tbl>
            <w:tblPr>
              <w:tblpPr w:leftFromText="141" w:rightFromText="141" w:vertAnchor="text" w:horzAnchor="page" w:tblpX="772" w:tblpY="46"/>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56"/>
            </w:tblGrid>
            <w:tr w:rsidR="00865E60" w:rsidRPr="00706E4B" w14:paraId="62A803B2" w14:textId="77777777" w:rsidTr="00752D2A">
              <w:trPr>
                <w:trHeight w:val="295"/>
              </w:trPr>
              <w:tc>
                <w:tcPr>
                  <w:tcW w:w="8556" w:type="dxa"/>
                  <w:shd w:val="clear" w:color="auto" w:fill="auto"/>
                </w:tcPr>
                <w:p w14:paraId="544B2A71" w14:textId="77777777" w:rsidR="00865E60" w:rsidRPr="00706E4B" w:rsidRDefault="00865E60" w:rsidP="009430A0">
                  <w:pPr>
                    <w:spacing w:line="271" w:lineRule="auto"/>
                    <w:contextualSpacing/>
                    <w:jc w:val="both"/>
                    <w:rPr>
                      <w:rFonts w:ascii="Arial" w:hAnsi="Arial" w:cs="Arial"/>
                      <w:sz w:val="22"/>
                      <w:lang w:val="cs-CZ"/>
                    </w:rPr>
                  </w:pPr>
                </w:p>
              </w:tc>
            </w:tr>
          </w:tbl>
          <w:p w14:paraId="62A2AAEA" w14:textId="77777777" w:rsidR="00865E60" w:rsidRPr="00882D49" w:rsidRDefault="00865E60" w:rsidP="009430A0">
            <w:pPr>
              <w:spacing w:line="271" w:lineRule="auto"/>
              <w:contextualSpacing/>
              <w:jc w:val="both"/>
              <w:rPr>
                <w:rFonts w:ascii="Arial" w:hAnsi="Arial" w:cs="Arial"/>
                <w:sz w:val="22"/>
                <w:lang w:val="cs-CZ"/>
              </w:rPr>
            </w:pPr>
          </w:p>
          <w:p w14:paraId="1583B864" w14:textId="77777777" w:rsidR="00865E60" w:rsidRDefault="00865E60" w:rsidP="009430A0">
            <w:pPr>
              <w:spacing w:line="271" w:lineRule="auto"/>
              <w:contextualSpacing/>
              <w:jc w:val="both"/>
              <w:rPr>
                <w:rFonts w:ascii="Arial" w:hAnsi="Arial" w:cs="Arial"/>
                <w:sz w:val="22"/>
                <w:lang w:val="cs-CZ"/>
              </w:rPr>
            </w:pPr>
          </w:p>
          <w:tbl>
            <w:tblPr>
              <w:tblStyle w:val="Tabela-Siatka"/>
              <w:tblW w:w="0" w:type="auto"/>
              <w:tblLayout w:type="fixed"/>
              <w:tblLook w:val="04A0" w:firstRow="1" w:lastRow="0" w:firstColumn="1" w:lastColumn="0" w:noHBand="0" w:noVBand="1"/>
            </w:tblPr>
            <w:tblGrid>
              <w:gridCol w:w="3434"/>
              <w:gridCol w:w="2835"/>
              <w:gridCol w:w="1985"/>
              <w:gridCol w:w="1013"/>
            </w:tblGrid>
            <w:tr w:rsidR="00865E60" w14:paraId="7A162B69" w14:textId="77777777" w:rsidTr="00752D2A">
              <w:tc>
                <w:tcPr>
                  <w:tcW w:w="9267" w:type="dxa"/>
                  <w:gridSpan w:val="4"/>
                  <w:tcBorders>
                    <w:top w:val="nil"/>
                    <w:left w:val="nil"/>
                    <w:bottom w:val="nil"/>
                    <w:right w:val="nil"/>
                  </w:tcBorders>
                </w:tcPr>
                <w:p w14:paraId="79457E96" w14:textId="77777777" w:rsidR="00865E60" w:rsidRDefault="00865E60" w:rsidP="009430A0">
                  <w:pPr>
                    <w:spacing w:line="271" w:lineRule="auto"/>
                    <w:contextualSpacing/>
                    <w:jc w:val="both"/>
                    <w:rPr>
                      <w:rFonts w:ascii="Arial" w:hAnsi="Arial" w:cs="Arial"/>
                      <w:sz w:val="22"/>
                      <w:lang w:val="cs-CZ"/>
                    </w:rPr>
                  </w:pPr>
                  <w:r>
                    <w:rPr>
                      <w:rFonts w:ascii="Arial" w:hAnsi="Arial" w:cs="Arial"/>
                      <w:sz w:val="22"/>
                      <w:lang w:val="cs-CZ"/>
                    </w:rPr>
                    <w:t xml:space="preserve">Wartość </w:t>
                  </w:r>
                  <w:r w:rsidRPr="00882D49">
                    <w:rPr>
                      <w:rFonts w:ascii="Arial" w:hAnsi="Arial" w:cs="Arial"/>
                      <w:sz w:val="22"/>
                      <w:lang w:val="cs-CZ"/>
                    </w:rPr>
                    <w:t>towaru lub usług (w zależności od przedmiotu zamówienia) powodująca obowiązek</w:t>
                  </w:r>
                </w:p>
              </w:tc>
            </w:tr>
            <w:tr w:rsidR="00865E60" w14:paraId="76EA8B50" w14:textId="77777777" w:rsidTr="00752D2A">
              <w:tc>
                <w:tcPr>
                  <w:tcW w:w="3434" w:type="dxa"/>
                  <w:tcBorders>
                    <w:top w:val="nil"/>
                    <w:left w:val="nil"/>
                    <w:bottom w:val="nil"/>
                    <w:right w:val="single" w:sz="4" w:space="0" w:color="auto"/>
                  </w:tcBorders>
                </w:tcPr>
                <w:p w14:paraId="3F8C6324" w14:textId="77777777" w:rsidR="00865E60" w:rsidRDefault="00865E60" w:rsidP="009430A0">
                  <w:pPr>
                    <w:spacing w:line="271" w:lineRule="auto"/>
                    <w:contextualSpacing/>
                    <w:jc w:val="both"/>
                    <w:rPr>
                      <w:rFonts w:ascii="Arial" w:hAnsi="Arial" w:cs="Arial"/>
                      <w:sz w:val="22"/>
                      <w:lang w:val="cs-CZ"/>
                    </w:rPr>
                  </w:pPr>
                  <w:r w:rsidRPr="00882D49">
                    <w:rPr>
                      <w:rFonts w:ascii="Arial" w:hAnsi="Arial" w:cs="Arial"/>
                      <w:sz w:val="22"/>
                      <w:lang w:val="cs-CZ"/>
                    </w:rPr>
                    <w:t xml:space="preserve">podatkowy u Zamawiającego to  </w:t>
                  </w:r>
                </w:p>
              </w:tc>
              <w:tc>
                <w:tcPr>
                  <w:tcW w:w="4820" w:type="dxa"/>
                  <w:gridSpan w:val="2"/>
                  <w:tcBorders>
                    <w:top w:val="single" w:sz="4" w:space="0" w:color="auto"/>
                    <w:left w:val="single" w:sz="4" w:space="0" w:color="auto"/>
                    <w:bottom w:val="single" w:sz="4" w:space="0" w:color="auto"/>
                    <w:right w:val="single" w:sz="4" w:space="0" w:color="auto"/>
                  </w:tcBorders>
                </w:tcPr>
                <w:p w14:paraId="07C429A2" w14:textId="77777777" w:rsidR="00865E60" w:rsidRDefault="00865E60" w:rsidP="009430A0">
                  <w:pPr>
                    <w:spacing w:line="271" w:lineRule="auto"/>
                    <w:contextualSpacing/>
                    <w:jc w:val="both"/>
                    <w:rPr>
                      <w:rFonts w:ascii="Arial" w:hAnsi="Arial" w:cs="Arial"/>
                      <w:sz w:val="22"/>
                      <w:lang w:val="cs-CZ"/>
                    </w:rPr>
                  </w:pPr>
                </w:p>
              </w:tc>
              <w:tc>
                <w:tcPr>
                  <w:tcW w:w="1013" w:type="dxa"/>
                  <w:tcBorders>
                    <w:top w:val="nil"/>
                    <w:left w:val="single" w:sz="4" w:space="0" w:color="auto"/>
                    <w:bottom w:val="nil"/>
                    <w:right w:val="nil"/>
                  </w:tcBorders>
                </w:tcPr>
                <w:p w14:paraId="0B7DDF42" w14:textId="77777777" w:rsidR="00865E60" w:rsidRDefault="00865E60" w:rsidP="009430A0">
                  <w:pPr>
                    <w:spacing w:line="271" w:lineRule="auto"/>
                    <w:contextualSpacing/>
                    <w:jc w:val="both"/>
                    <w:rPr>
                      <w:rFonts w:ascii="Arial" w:hAnsi="Arial" w:cs="Arial"/>
                      <w:sz w:val="22"/>
                      <w:lang w:val="cs-CZ"/>
                    </w:rPr>
                  </w:pPr>
                  <w:r w:rsidRPr="00882D49">
                    <w:rPr>
                      <w:rFonts w:ascii="Arial" w:hAnsi="Arial" w:cs="Arial"/>
                      <w:sz w:val="22"/>
                      <w:lang w:val="cs-CZ"/>
                    </w:rPr>
                    <w:t xml:space="preserve">zł netto, </w:t>
                  </w:r>
                </w:p>
              </w:tc>
            </w:tr>
            <w:tr w:rsidR="00865E60" w14:paraId="14D196E9" w14:textId="77777777" w:rsidTr="00752D2A">
              <w:tc>
                <w:tcPr>
                  <w:tcW w:w="6269" w:type="dxa"/>
                  <w:gridSpan w:val="2"/>
                  <w:tcBorders>
                    <w:top w:val="nil"/>
                    <w:left w:val="nil"/>
                    <w:bottom w:val="nil"/>
                    <w:right w:val="single" w:sz="4" w:space="0" w:color="auto"/>
                  </w:tcBorders>
                </w:tcPr>
                <w:p w14:paraId="1EEF7FF0" w14:textId="77777777" w:rsidR="00865E60" w:rsidRDefault="00865E60" w:rsidP="009430A0">
                  <w:pPr>
                    <w:spacing w:line="271" w:lineRule="auto"/>
                    <w:contextualSpacing/>
                    <w:jc w:val="both"/>
                    <w:rPr>
                      <w:rFonts w:ascii="Arial" w:hAnsi="Arial" w:cs="Arial"/>
                      <w:sz w:val="22"/>
                      <w:lang w:val="cs-CZ"/>
                    </w:rPr>
                  </w:pPr>
                  <w:r w:rsidRPr="00882D49">
                    <w:rPr>
                      <w:rFonts w:ascii="Arial" w:hAnsi="Arial" w:cs="Arial"/>
                      <w:sz w:val="22"/>
                      <w:lang w:val="cs-CZ"/>
                    </w:rPr>
                    <w:t>stawka podatku od towaru i usług</w:t>
                  </w:r>
                  <w:r>
                    <w:rPr>
                      <w:rFonts w:ascii="Arial" w:hAnsi="Arial" w:cs="Arial"/>
                      <w:sz w:val="22"/>
                      <w:lang w:val="cs-CZ"/>
                    </w:rPr>
                    <w:t xml:space="preserve"> która ma zastosowanie to</w:t>
                  </w:r>
                </w:p>
              </w:tc>
              <w:tc>
                <w:tcPr>
                  <w:tcW w:w="2998" w:type="dxa"/>
                  <w:gridSpan w:val="2"/>
                  <w:tcBorders>
                    <w:top w:val="single" w:sz="4" w:space="0" w:color="auto"/>
                    <w:left w:val="single" w:sz="4" w:space="0" w:color="auto"/>
                    <w:bottom w:val="single" w:sz="4" w:space="0" w:color="auto"/>
                    <w:right w:val="single" w:sz="4" w:space="0" w:color="auto"/>
                  </w:tcBorders>
                </w:tcPr>
                <w:p w14:paraId="650BE809" w14:textId="77777777" w:rsidR="00865E60" w:rsidRDefault="00865E60" w:rsidP="009430A0">
                  <w:pPr>
                    <w:spacing w:line="271" w:lineRule="auto"/>
                    <w:contextualSpacing/>
                    <w:jc w:val="both"/>
                    <w:rPr>
                      <w:rFonts w:ascii="Arial" w:hAnsi="Arial" w:cs="Arial"/>
                      <w:sz w:val="22"/>
                      <w:lang w:val="cs-CZ"/>
                    </w:rPr>
                  </w:pPr>
                </w:p>
              </w:tc>
            </w:tr>
          </w:tbl>
          <w:p w14:paraId="479722DD" w14:textId="77777777" w:rsidR="00865E60" w:rsidRPr="001E2E86" w:rsidRDefault="00865E60" w:rsidP="001E2E86">
            <w:pPr>
              <w:spacing w:line="271" w:lineRule="auto"/>
              <w:contextualSpacing/>
              <w:rPr>
                <w:rFonts w:ascii="Arial" w:hAnsi="Arial" w:cs="Arial"/>
                <w:sz w:val="22"/>
                <w:lang w:val="cs-CZ"/>
              </w:rPr>
            </w:pPr>
            <w:r w:rsidRPr="00882D49">
              <w:rPr>
                <w:rFonts w:ascii="Arial" w:hAnsi="Arial" w:cs="Arial"/>
                <w:sz w:val="22"/>
                <w:lang w:val="cs-CZ"/>
              </w:rPr>
              <w:t>W przypadku, gdy Wykonawca nie zaznaczy właściwego □ przyjmuje się, że wybór oferty nie będzie prowadzić do powstania u Zamawiającego obowiązku podatkowego.</w:t>
            </w:r>
          </w:p>
        </w:tc>
      </w:tr>
      <w:tr w:rsidR="00865E60" w:rsidRPr="008D0B01" w14:paraId="147A3275" w14:textId="77777777" w:rsidTr="00752D2A">
        <w:trPr>
          <w:trHeight w:val="818"/>
        </w:trPr>
        <w:tc>
          <w:tcPr>
            <w:tcW w:w="9498" w:type="dxa"/>
            <w:tcBorders>
              <w:left w:val="single" w:sz="4" w:space="0" w:color="000000"/>
              <w:bottom w:val="single" w:sz="4" w:space="0" w:color="000000"/>
              <w:right w:val="single" w:sz="4" w:space="0" w:color="000000"/>
            </w:tcBorders>
            <w:shd w:val="clear" w:color="auto" w:fill="auto"/>
          </w:tcPr>
          <w:p w14:paraId="761EBE5F" w14:textId="77777777" w:rsidR="00865E60" w:rsidRPr="006B2C6B" w:rsidRDefault="00865E60" w:rsidP="009F03F7">
            <w:pPr>
              <w:numPr>
                <w:ilvl w:val="0"/>
                <w:numId w:val="44"/>
              </w:numPr>
              <w:suppressAutoHyphens/>
              <w:spacing w:line="271" w:lineRule="auto"/>
              <w:ind w:left="348" w:hanging="283"/>
              <w:jc w:val="both"/>
              <w:rPr>
                <w:rFonts w:ascii="Arial" w:hAnsi="Arial" w:cs="Arial"/>
                <w:sz w:val="22"/>
              </w:rPr>
            </w:pPr>
            <w:r w:rsidRPr="00882D49">
              <w:rPr>
                <w:rFonts w:ascii="Arial" w:hAnsi="Arial" w:cs="Arial"/>
                <w:sz w:val="22"/>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tc>
      </w:tr>
      <w:tr w:rsidR="00865E60" w:rsidRPr="008D0B01" w14:paraId="36F40877" w14:textId="77777777" w:rsidTr="00752D2A">
        <w:trPr>
          <w:trHeight w:val="455"/>
        </w:trPr>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EEE745E" w14:textId="77777777" w:rsidR="00865E60" w:rsidRPr="008D0B01" w:rsidRDefault="00865E60" w:rsidP="009F03F7">
            <w:pPr>
              <w:numPr>
                <w:ilvl w:val="0"/>
                <w:numId w:val="44"/>
              </w:numPr>
              <w:suppressAutoHyphens/>
              <w:spacing w:line="271" w:lineRule="auto"/>
              <w:ind w:left="490" w:hanging="425"/>
              <w:contextualSpacing/>
              <w:rPr>
                <w:rFonts w:ascii="Arial" w:hAnsi="Arial" w:cs="Arial"/>
              </w:rPr>
            </w:pPr>
            <w:r w:rsidRPr="00F953F7">
              <w:rPr>
                <w:rFonts w:ascii="Arial" w:hAnsi="Arial" w:cs="Arial"/>
                <w:b/>
                <w:sz w:val="22"/>
              </w:rPr>
              <w:t>OŚWIADCZAMY, ŻE WYKONAWCA JES</w:t>
            </w:r>
            <w:r w:rsidRPr="00F953F7">
              <w:rPr>
                <w:rFonts w:ascii="Arial" w:hAnsi="Arial" w:cs="Arial"/>
                <w:b/>
                <w:sz w:val="22"/>
                <w:szCs w:val="22"/>
              </w:rPr>
              <w:t>T:</w:t>
            </w:r>
          </w:p>
          <w:p w14:paraId="0CF30707" w14:textId="77777777" w:rsidR="00865E60" w:rsidRPr="009B1422" w:rsidRDefault="00000000" w:rsidP="009B1422">
            <w:pPr>
              <w:ind w:left="484"/>
              <w:contextualSpacing/>
              <w:rPr>
                <w:rFonts w:ascii="Arial" w:hAnsi="Arial" w:cs="Arial"/>
                <w:sz w:val="20"/>
                <w:szCs w:val="20"/>
              </w:rPr>
            </w:pPr>
            <w:sdt>
              <w:sdtPr>
                <w:rPr>
                  <w:rFonts w:ascii="Arial" w:hAnsi="Arial" w:cs="Arial"/>
                  <w:sz w:val="28"/>
                  <w:lang w:val="cs-CZ"/>
                </w:rPr>
                <w:id w:val="35245685"/>
                <w15:color w:val="000000"/>
                <w15:appearance w15:val="hidden"/>
                <w14:checkbox>
                  <w14:checked w14:val="0"/>
                  <w14:checkedState w14:val="2612" w14:font="MS Gothic"/>
                  <w14:uncheckedState w14:val="2610" w14:font="MS Gothic"/>
                </w14:checkbox>
              </w:sdtPr>
              <w:sdtContent>
                <w:r w:rsidR="00FD0D1C">
                  <w:rPr>
                    <w:rFonts w:ascii="MS Gothic" w:eastAsia="MS Gothic" w:hAnsi="MS Gothic" w:cs="Arial" w:hint="eastAsia"/>
                    <w:sz w:val="28"/>
                    <w:lang w:val="cs-CZ"/>
                  </w:rPr>
                  <w:t>☐</w:t>
                </w:r>
              </w:sdtContent>
            </w:sdt>
            <w:r w:rsidR="00865E60" w:rsidRPr="00882D49">
              <w:rPr>
                <w:rFonts w:ascii="Arial" w:hAnsi="Arial" w:cs="Arial"/>
                <w:b/>
                <w:sz w:val="22"/>
                <w:szCs w:val="22"/>
              </w:rPr>
              <w:t xml:space="preserve"> mikroprzedsiębiorstwem</w:t>
            </w:r>
            <w:r w:rsidR="00865E60" w:rsidRPr="005673E4">
              <w:rPr>
                <w:rFonts w:ascii="Arial" w:hAnsi="Arial" w:cs="Arial"/>
                <w:sz w:val="20"/>
                <w:szCs w:val="20"/>
                <w:lang w:val="cs-CZ"/>
              </w:rPr>
              <w:t>*</w:t>
            </w:r>
            <w:r w:rsidR="00865E60" w:rsidRPr="005673E4">
              <w:rPr>
                <w:rFonts w:ascii="Arial" w:hAnsi="Arial" w:cs="Arial"/>
                <w:sz w:val="20"/>
                <w:szCs w:val="20"/>
              </w:rPr>
              <w:t xml:space="preserve"> </w:t>
            </w:r>
            <w:r w:rsidR="00865E60" w:rsidRPr="009B1422">
              <w:rPr>
                <w:rFonts w:ascii="Arial" w:hAnsi="Arial" w:cs="Arial"/>
                <w:sz w:val="18"/>
                <w:szCs w:val="18"/>
              </w:rPr>
              <w:t>(</w:t>
            </w:r>
            <w:r w:rsidR="00865E60" w:rsidRPr="009B1422">
              <w:rPr>
                <w:rFonts w:ascii="Arial" w:hAnsi="Arial" w:cs="Arial"/>
                <w:i/>
                <w:sz w:val="18"/>
                <w:szCs w:val="18"/>
              </w:rPr>
              <w:t>przedsiębiorstwo, które zatrudnia mniej niż 10 osób i którego roczny obrót lub roczna suma bilansowa nie przekracza 2 milionów EUR</w:t>
            </w:r>
            <w:r w:rsidR="00865E60" w:rsidRPr="009B1422">
              <w:rPr>
                <w:rFonts w:ascii="Arial" w:hAnsi="Arial" w:cs="Arial"/>
                <w:i/>
                <w:sz w:val="20"/>
                <w:szCs w:val="20"/>
              </w:rPr>
              <w:t>)</w:t>
            </w:r>
          </w:p>
          <w:p w14:paraId="626158F4" w14:textId="77777777" w:rsidR="00865E60" w:rsidRPr="00882D49" w:rsidRDefault="00000000" w:rsidP="009B1422">
            <w:pPr>
              <w:ind w:left="484"/>
              <w:contextualSpacing/>
              <w:rPr>
                <w:rFonts w:ascii="Arial" w:hAnsi="Arial" w:cs="Arial"/>
                <w:sz w:val="22"/>
                <w:szCs w:val="22"/>
              </w:rPr>
            </w:pPr>
            <w:sdt>
              <w:sdtPr>
                <w:rPr>
                  <w:rFonts w:ascii="Arial" w:hAnsi="Arial" w:cs="Arial"/>
                  <w:sz w:val="28"/>
                  <w:lang w:val="cs-CZ"/>
                </w:rPr>
                <w:id w:val="-893272925"/>
                <w15:color w:val="000000"/>
                <w15:appearance w15:val="hidden"/>
                <w14:checkbox>
                  <w14:checked w14:val="0"/>
                  <w14:checkedState w14:val="2612" w14:font="MS Gothic"/>
                  <w14:uncheckedState w14:val="2610" w14:font="MS Gothic"/>
                </w14:checkbox>
              </w:sdtPr>
              <w:sdtContent>
                <w:r w:rsidR="004C31A8">
                  <w:rPr>
                    <w:rFonts w:ascii="MS Gothic" w:eastAsia="MS Gothic" w:hAnsi="MS Gothic" w:cs="Arial" w:hint="eastAsia"/>
                    <w:sz w:val="28"/>
                    <w:lang w:val="cs-CZ"/>
                  </w:rPr>
                  <w:t>☐</w:t>
                </w:r>
              </w:sdtContent>
            </w:sdt>
            <w:r w:rsidR="00865E60" w:rsidRPr="00882D49">
              <w:rPr>
                <w:rFonts w:ascii="Arial" w:hAnsi="Arial" w:cs="Arial"/>
                <w:b/>
                <w:sz w:val="22"/>
                <w:szCs w:val="22"/>
              </w:rPr>
              <w:t xml:space="preserve"> małym</w:t>
            </w:r>
            <w:r w:rsidR="00865E60" w:rsidRPr="00882D49">
              <w:rPr>
                <w:rFonts w:ascii="Arial" w:hAnsi="Arial" w:cs="Arial"/>
                <w:sz w:val="22"/>
                <w:szCs w:val="22"/>
                <w:lang w:val="cs-CZ"/>
              </w:rPr>
              <w:t>*</w:t>
            </w:r>
            <w:r w:rsidR="00865E60" w:rsidRPr="00882D49">
              <w:rPr>
                <w:rFonts w:ascii="Arial" w:hAnsi="Arial" w:cs="Arial"/>
                <w:sz w:val="22"/>
                <w:szCs w:val="22"/>
              </w:rPr>
              <w:t xml:space="preserve"> </w:t>
            </w:r>
            <w:r w:rsidR="00865E60" w:rsidRPr="009B1422">
              <w:rPr>
                <w:rFonts w:ascii="Arial" w:hAnsi="Arial" w:cs="Arial"/>
                <w:sz w:val="18"/>
                <w:szCs w:val="18"/>
              </w:rPr>
              <w:t>(</w:t>
            </w:r>
            <w:r w:rsidR="00865E60" w:rsidRPr="009B1422">
              <w:rPr>
                <w:rFonts w:ascii="Arial" w:hAnsi="Arial" w:cs="Arial"/>
                <w:i/>
                <w:sz w:val="18"/>
                <w:szCs w:val="18"/>
              </w:rPr>
              <w:t>przedsiębiorstwo, które zatrudnia mniej niż 50 osób i którego roczny obrót lub roczna suma bilansowa nie przekracza 10 milionów EUR</w:t>
            </w:r>
            <w:r w:rsidR="00865E60" w:rsidRPr="005673E4">
              <w:rPr>
                <w:rFonts w:ascii="Arial" w:hAnsi="Arial" w:cs="Arial"/>
                <w:i/>
                <w:sz w:val="20"/>
                <w:szCs w:val="20"/>
              </w:rPr>
              <w:t>)</w:t>
            </w:r>
          </w:p>
          <w:p w14:paraId="4B9E786F" w14:textId="77777777" w:rsidR="00865E60" w:rsidRDefault="00000000" w:rsidP="009B1422">
            <w:pPr>
              <w:tabs>
                <w:tab w:val="left" w:pos="110"/>
                <w:tab w:val="left" w:pos="173"/>
              </w:tabs>
              <w:ind w:left="484"/>
              <w:jc w:val="both"/>
              <w:rPr>
                <w:rFonts w:ascii="Arial" w:hAnsi="Arial" w:cs="Arial"/>
                <w:i/>
                <w:sz w:val="22"/>
                <w:szCs w:val="22"/>
              </w:rPr>
            </w:pPr>
            <w:sdt>
              <w:sdtPr>
                <w:rPr>
                  <w:rFonts w:ascii="Arial" w:hAnsi="Arial" w:cs="Arial"/>
                  <w:sz w:val="28"/>
                  <w:lang w:val="cs-CZ"/>
                </w:rPr>
                <w:id w:val="543648647"/>
                <w15:color w:val="000000"/>
                <w15:appearance w15:val="hidden"/>
                <w14:checkbox>
                  <w14:checked w14:val="0"/>
                  <w14:checkedState w14:val="2612" w14:font="MS Gothic"/>
                  <w14:uncheckedState w14:val="2610" w14:font="MS Gothic"/>
                </w14:checkbox>
              </w:sdtPr>
              <w:sdtContent>
                <w:r w:rsidR="00865E60">
                  <w:rPr>
                    <w:rFonts w:ascii="MS Gothic" w:eastAsia="MS Gothic" w:hAnsi="MS Gothic" w:cs="Arial" w:hint="eastAsia"/>
                    <w:sz w:val="28"/>
                    <w:lang w:val="cs-CZ"/>
                  </w:rPr>
                  <w:t>☐</w:t>
                </w:r>
              </w:sdtContent>
            </w:sdt>
            <w:r w:rsidR="00865E60" w:rsidRPr="00882D49">
              <w:rPr>
                <w:rFonts w:ascii="Arial" w:hAnsi="Arial" w:cs="Arial"/>
                <w:b/>
                <w:sz w:val="22"/>
                <w:szCs w:val="22"/>
              </w:rPr>
              <w:t xml:space="preserve"> średnim przedsiębiorstwem</w:t>
            </w:r>
            <w:r w:rsidR="00865E60" w:rsidRPr="00882D49">
              <w:rPr>
                <w:rFonts w:ascii="Arial" w:hAnsi="Arial" w:cs="Arial"/>
                <w:sz w:val="22"/>
                <w:szCs w:val="22"/>
                <w:lang w:val="cs-CZ"/>
              </w:rPr>
              <w:t>*</w:t>
            </w:r>
            <w:r w:rsidR="00865E60" w:rsidRPr="00882D49">
              <w:rPr>
                <w:rFonts w:ascii="Arial" w:hAnsi="Arial" w:cs="Arial"/>
                <w:sz w:val="22"/>
                <w:szCs w:val="22"/>
              </w:rPr>
              <w:t xml:space="preserve"> </w:t>
            </w:r>
            <w:r w:rsidR="00865E60" w:rsidRPr="009B1422">
              <w:rPr>
                <w:rFonts w:ascii="Arial" w:hAnsi="Arial" w:cs="Arial"/>
                <w:sz w:val="18"/>
                <w:szCs w:val="18"/>
              </w:rPr>
              <w:t>(</w:t>
            </w:r>
            <w:r w:rsidR="00865E60" w:rsidRPr="009B1422">
              <w:rPr>
                <w:rFonts w:ascii="Arial" w:hAnsi="Arial" w:cs="Arial"/>
                <w:i/>
                <w:sz w:val="18"/>
                <w:szCs w:val="18"/>
              </w:rPr>
              <w:t xml:space="preserve">przedsiębiorstwa, które nie są mikroprzedsiębiorstwami ani małymi </w:t>
            </w:r>
            <w:r w:rsidR="00865E60" w:rsidRPr="009B1422">
              <w:rPr>
                <w:rFonts w:ascii="Arial" w:hAnsi="Arial" w:cs="Arial"/>
                <w:sz w:val="18"/>
                <w:szCs w:val="18"/>
              </w:rPr>
              <w:t>przedsiębiorstwami</w:t>
            </w:r>
            <w:r w:rsidR="00865E60" w:rsidRPr="009B1422">
              <w:rPr>
                <w:rFonts w:ascii="Arial" w:hAnsi="Arial" w:cs="Arial"/>
                <w:i/>
                <w:sz w:val="18"/>
                <w:szCs w:val="18"/>
              </w:rPr>
              <w:t xml:space="preserve"> i które zatrudniają mniej niż 250 osób i których roczny obrót nie przekracza 50 milionów EUR lub roczna suma bilansowa nie przekracza 43 milionów EUR)</w:t>
            </w:r>
          </w:p>
          <w:p w14:paraId="197F1477" w14:textId="77777777" w:rsidR="00865E60" w:rsidRPr="00927978" w:rsidRDefault="00000000" w:rsidP="009B1422">
            <w:pPr>
              <w:tabs>
                <w:tab w:val="left" w:pos="110"/>
                <w:tab w:val="left" w:pos="173"/>
              </w:tabs>
              <w:ind w:left="720" w:hanging="236"/>
              <w:rPr>
                <w:rFonts w:ascii="Arial" w:hAnsi="Arial" w:cs="Arial"/>
                <w:b/>
                <w:i/>
                <w:sz w:val="22"/>
                <w:szCs w:val="22"/>
              </w:rPr>
            </w:pPr>
            <w:sdt>
              <w:sdtPr>
                <w:rPr>
                  <w:rFonts w:ascii="Arial" w:hAnsi="Arial" w:cs="Arial"/>
                  <w:sz w:val="28"/>
                  <w:lang w:val="cs-CZ"/>
                </w:rPr>
                <w:id w:val="2090188338"/>
                <w15:color w:val="000000"/>
                <w15:appearance w15:val="hidden"/>
                <w14:checkbox>
                  <w14:checked w14:val="0"/>
                  <w14:checkedState w14:val="2612" w14:font="MS Gothic"/>
                  <w14:uncheckedState w14:val="2610" w14:font="MS Gothic"/>
                </w14:checkbox>
              </w:sdtPr>
              <w:sdtContent>
                <w:r w:rsidR="00F953F7">
                  <w:rPr>
                    <w:rFonts w:ascii="MS Gothic" w:eastAsia="MS Gothic" w:hAnsi="MS Gothic" w:cs="Arial" w:hint="eastAsia"/>
                    <w:sz w:val="28"/>
                    <w:lang w:val="cs-CZ"/>
                  </w:rPr>
                  <w:t>☐</w:t>
                </w:r>
              </w:sdtContent>
            </w:sdt>
            <w:r w:rsidR="00865E60" w:rsidRPr="00927978">
              <w:rPr>
                <w:rFonts w:ascii="Arial" w:hAnsi="Arial" w:cs="Arial"/>
                <w:b/>
                <w:i/>
                <w:sz w:val="22"/>
                <w:szCs w:val="22"/>
              </w:rPr>
              <w:t xml:space="preserve"> jednoosobowa działalność gospodarcza*</w:t>
            </w:r>
          </w:p>
          <w:p w14:paraId="3B40E06A" w14:textId="77777777" w:rsidR="00865E60" w:rsidRPr="00927978" w:rsidRDefault="00000000" w:rsidP="009B1422">
            <w:pPr>
              <w:tabs>
                <w:tab w:val="left" w:pos="110"/>
                <w:tab w:val="left" w:pos="173"/>
              </w:tabs>
              <w:ind w:left="720" w:hanging="236"/>
              <w:rPr>
                <w:rFonts w:ascii="Arial" w:hAnsi="Arial" w:cs="Arial"/>
                <w:b/>
                <w:i/>
                <w:sz w:val="22"/>
                <w:szCs w:val="22"/>
              </w:rPr>
            </w:pPr>
            <w:sdt>
              <w:sdtPr>
                <w:rPr>
                  <w:rFonts w:ascii="Arial" w:hAnsi="Arial" w:cs="Arial"/>
                  <w:sz w:val="28"/>
                  <w:lang w:val="cs-CZ"/>
                </w:rPr>
                <w:id w:val="-201484843"/>
                <w15:color w:val="000000"/>
                <w15:appearance w15:val="hidden"/>
                <w14:checkbox>
                  <w14:checked w14:val="0"/>
                  <w14:checkedState w14:val="2612" w14:font="MS Gothic"/>
                  <w14:uncheckedState w14:val="2610" w14:font="MS Gothic"/>
                </w14:checkbox>
              </w:sdtPr>
              <w:sdtContent>
                <w:r w:rsidR="00D01C6A">
                  <w:rPr>
                    <w:rFonts w:ascii="MS Gothic" w:eastAsia="MS Gothic" w:hAnsi="MS Gothic" w:cs="Arial" w:hint="eastAsia"/>
                    <w:sz w:val="28"/>
                    <w:lang w:val="cs-CZ"/>
                  </w:rPr>
                  <w:t>☐</w:t>
                </w:r>
              </w:sdtContent>
            </w:sdt>
            <w:r w:rsidR="00865E60" w:rsidRPr="00927978">
              <w:rPr>
                <w:rFonts w:ascii="Arial" w:hAnsi="Arial" w:cs="Arial"/>
                <w:b/>
                <w:i/>
                <w:sz w:val="22"/>
                <w:szCs w:val="22"/>
              </w:rPr>
              <w:t xml:space="preserve"> osoba fizyczna nieprowadząca działalności gospodarczej*</w:t>
            </w:r>
          </w:p>
          <w:p w14:paraId="42EE0B6A" w14:textId="77777777" w:rsidR="00865E60" w:rsidRPr="00927978" w:rsidRDefault="00000000" w:rsidP="009B1422">
            <w:pPr>
              <w:tabs>
                <w:tab w:val="left" w:pos="110"/>
                <w:tab w:val="left" w:pos="173"/>
              </w:tabs>
              <w:ind w:left="720" w:hanging="236"/>
              <w:rPr>
                <w:rFonts w:ascii="Arial" w:hAnsi="Arial" w:cs="Arial"/>
                <w:b/>
                <w:i/>
                <w:sz w:val="22"/>
                <w:szCs w:val="22"/>
              </w:rPr>
            </w:pPr>
            <w:sdt>
              <w:sdtPr>
                <w:rPr>
                  <w:rFonts w:ascii="Arial" w:hAnsi="Arial" w:cs="Arial"/>
                  <w:sz w:val="28"/>
                  <w:lang w:val="cs-CZ"/>
                </w:rPr>
                <w:id w:val="1492757496"/>
                <w15:color w:val="000000"/>
                <w15:appearance w15:val="hidden"/>
                <w14:checkbox>
                  <w14:checked w14:val="0"/>
                  <w14:checkedState w14:val="2612" w14:font="MS Gothic"/>
                  <w14:uncheckedState w14:val="2610" w14:font="MS Gothic"/>
                </w14:checkbox>
              </w:sdtPr>
              <w:sdtContent>
                <w:r w:rsidR="00D01C6A">
                  <w:rPr>
                    <w:rFonts w:ascii="MS Gothic" w:eastAsia="MS Gothic" w:hAnsi="MS Gothic" w:cs="Arial" w:hint="eastAsia"/>
                    <w:sz w:val="28"/>
                    <w:lang w:val="cs-CZ"/>
                  </w:rPr>
                  <w:t>☐</w:t>
                </w:r>
              </w:sdtContent>
            </w:sdt>
            <w:r w:rsidR="00865E60" w:rsidRPr="00927978">
              <w:rPr>
                <w:rFonts w:ascii="Arial" w:hAnsi="Arial" w:cs="Arial"/>
                <w:b/>
                <w:i/>
                <w:sz w:val="22"/>
                <w:szCs w:val="22"/>
              </w:rPr>
              <w:t xml:space="preserve"> inny rodzaj*</w:t>
            </w:r>
          </w:p>
          <w:p w14:paraId="4138B13B" w14:textId="77777777" w:rsidR="00865E60" w:rsidRPr="008D0B01" w:rsidRDefault="00865E60" w:rsidP="009430A0">
            <w:pPr>
              <w:tabs>
                <w:tab w:val="left" w:pos="110"/>
                <w:tab w:val="left" w:pos="173"/>
              </w:tabs>
              <w:spacing w:line="271" w:lineRule="auto"/>
              <w:ind w:left="37" w:hanging="37"/>
              <w:rPr>
                <w:rFonts w:ascii="Arial" w:hAnsi="Arial" w:cs="Arial"/>
              </w:rPr>
            </w:pPr>
            <w:r w:rsidRPr="008D0B01">
              <w:rPr>
                <w:rFonts w:ascii="Arial" w:hAnsi="Arial" w:cs="Arial"/>
                <w:i/>
                <w:sz w:val="16"/>
                <w:szCs w:val="16"/>
              </w:rPr>
              <w:t>* Należy zaznaczyć właściwe</w:t>
            </w:r>
          </w:p>
        </w:tc>
      </w:tr>
      <w:tr w:rsidR="00865E60" w:rsidRPr="008D0B01" w14:paraId="2A077A08" w14:textId="77777777" w:rsidTr="000D3B7F">
        <w:trPr>
          <w:trHeight w:val="1270"/>
        </w:trPr>
        <w:tc>
          <w:tcPr>
            <w:tcW w:w="94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AF58383" w14:textId="77777777" w:rsidR="00FD0D1C" w:rsidRDefault="00FD0D1C" w:rsidP="009430A0">
            <w:pPr>
              <w:spacing w:line="271" w:lineRule="auto"/>
              <w:jc w:val="both"/>
              <w:rPr>
                <w:rFonts w:ascii="Arial" w:hAnsi="Arial" w:cs="Arial"/>
                <w:bCs/>
                <w:color w:val="1F4E79"/>
                <w:sz w:val="22"/>
                <w:szCs w:val="22"/>
                <w:lang w:eastAsia="pl-PL"/>
              </w:rPr>
            </w:pPr>
            <w:r>
              <w:rPr>
                <w:rFonts w:ascii="Arial" w:hAnsi="Arial" w:cs="Arial"/>
                <w:bCs/>
                <w:color w:val="1F4E79"/>
                <w:sz w:val="22"/>
                <w:szCs w:val="22"/>
              </w:rPr>
              <w:t xml:space="preserve">Niniejszy dokument należy opatrzyć </w:t>
            </w:r>
            <w:r>
              <w:rPr>
                <w:rFonts w:ascii="Arial" w:hAnsi="Arial" w:cs="Arial"/>
                <w:b/>
                <w:bCs/>
                <w:color w:val="1F4E79"/>
                <w:sz w:val="22"/>
                <w:szCs w:val="22"/>
              </w:rPr>
              <w:t>kwalifikowanym</w:t>
            </w:r>
            <w:r>
              <w:rPr>
                <w:rFonts w:ascii="Arial" w:hAnsi="Arial" w:cs="Arial"/>
                <w:bCs/>
                <w:color w:val="1F4E79"/>
                <w:sz w:val="22"/>
                <w:szCs w:val="22"/>
              </w:rPr>
              <w:t xml:space="preserve"> podpisem elektronicznym. </w:t>
            </w:r>
          </w:p>
          <w:p w14:paraId="47C320F7" w14:textId="77777777" w:rsidR="00FD0D1C" w:rsidRPr="00FD0D1C" w:rsidRDefault="00FD0D1C" w:rsidP="009430A0">
            <w:pPr>
              <w:spacing w:line="271" w:lineRule="auto"/>
              <w:jc w:val="both"/>
              <w:rPr>
                <w:rFonts w:ascii="Arial" w:hAnsi="Arial" w:cs="Arial"/>
                <w:color w:val="1F4E79"/>
                <w:sz w:val="22"/>
                <w:szCs w:val="22"/>
              </w:rPr>
            </w:pPr>
            <w:r>
              <w:rPr>
                <w:rFonts w:ascii="Arial" w:hAnsi="Arial" w:cs="Arial"/>
                <w:bCs/>
                <w:color w:val="1F4E79"/>
                <w:sz w:val="22"/>
                <w:szCs w:val="22"/>
              </w:rPr>
              <w:t>Uwaga! Nanoszenie jakichkolwiek zmian w t</w:t>
            </w:r>
            <w:r w:rsidR="00931E6F">
              <w:rPr>
                <w:rFonts w:ascii="Arial" w:hAnsi="Arial" w:cs="Arial"/>
                <w:bCs/>
                <w:color w:val="1F4E79"/>
                <w:sz w:val="22"/>
                <w:szCs w:val="22"/>
              </w:rPr>
              <w:t>reści dokumentu po opatrzeniu ww</w:t>
            </w:r>
            <w:r>
              <w:rPr>
                <w:rFonts w:ascii="Arial" w:hAnsi="Arial" w:cs="Arial"/>
                <w:bCs/>
                <w:color w:val="1F4E79"/>
                <w:sz w:val="22"/>
                <w:szCs w:val="22"/>
              </w:rPr>
              <w:t xml:space="preserve"> podpisem może skutkować naruszeniem integralności podpisu, a w konsekwencji skutkować odrzuceniem oferty.</w:t>
            </w:r>
          </w:p>
          <w:p w14:paraId="23D47E8C" w14:textId="77777777" w:rsidR="00865E60" w:rsidRPr="008D0B01" w:rsidRDefault="00865E60" w:rsidP="009430A0">
            <w:pPr>
              <w:spacing w:line="271" w:lineRule="auto"/>
              <w:jc w:val="both"/>
              <w:rPr>
                <w:rFonts w:ascii="Arial" w:hAnsi="Arial" w:cs="Arial"/>
              </w:rPr>
            </w:pPr>
          </w:p>
        </w:tc>
      </w:tr>
    </w:tbl>
    <w:p w14:paraId="165175C6" w14:textId="77777777" w:rsidR="008E6A9A" w:rsidRDefault="008E6A9A" w:rsidP="008E6A9A">
      <w:pPr>
        <w:widowControl w:val="0"/>
        <w:tabs>
          <w:tab w:val="left" w:pos="426"/>
        </w:tabs>
        <w:suppressAutoHyphens/>
        <w:autoSpaceDE w:val="0"/>
        <w:spacing w:line="271" w:lineRule="auto"/>
        <w:rPr>
          <w:rFonts w:ascii="Arial" w:eastAsia="Times New Roman" w:hAnsi="Arial" w:cs="Arial"/>
          <w:sz w:val="22"/>
          <w:szCs w:val="22"/>
          <w:lang w:eastAsia="zh-CN"/>
        </w:rPr>
      </w:pPr>
    </w:p>
    <w:p w14:paraId="5B3916B6" w14:textId="30FD27E5" w:rsidR="007B2324" w:rsidRDefault="007B2324" w:rsidP="007B2324">
      <w:pPr>
        <w:widowControl w:val="0"/>
        <w:tabs>
          <w:tab w:val="left" w:pos="426"/>
        </w:tabs>
        <w:suppressAutoHyphens/>
        <w:autoSpaceDE w:val="0"/>
        <w:spacing w:line="271" w:lineRule="auto"/>
        <w:jc w:val="right"/>
        <w:rPr>
          <w:rFonts w:ascii="Arial" w:eastAsia="Times New Roman" w:hAnsi="Arial" w:cs="Arial"/>
          <w:sz w:val="22"/>
          <w:szCs w:val="22"/>
          <w:lang w:eastAsia="zh-CN"/>
        </w:rPr>
      </w:pPr>
      <w:r>
        <w:rPr>
          <w:rFonts w:ascii="Arial" w:eastAsia="Times New Roman" w:hAnsi="Arial" w:cs="Arial"/>
          <w:sz w:val="22"/>
          <w:szCs w:val="22"/>
          <w:lang w:eastAsia="zh-CN"/>
        </w:rPr>
        <w:lastRenderedPageBreak/>
        <w:t>Załącznik nr 2 do S</w:t>
      </w:r>
      <w:r w:rsidRPr="00D551C5">
        <w:rPr>
          <w:rFonts w:ascii="Arial" w:eastAsia="Times New Roman" w:hAnsi="Arial" w:cs="Arial"/>
          <w:sz w:val="22"/>
          <w:szCs w:val="22"/>
          <w:lang w:eastAsia="zh-CN"/>
        </w:rPr>
        <w:t>WZ</w:t>
      </w:r>
    </w:p>
    <w:p w14:paraId="38292872" w14:textId="77777777" w:rsidR="007B2324" w:rsidRDefault="007B2324" w:rsidP="007B2324">
      <w:pPr>
        <w:pStyle w:val="Annexetitre"/>
        <w:rPr>
          <w:rFonts w:ascii="Arial" w:hAnsi="Arial" w:cs="Arial"/>
          <w:caps/>
          <w:sz w:val="20"/>
          <w:szCs w:val="20"/>
          <w:u w:val="none"/>
        </w:rPr>
      </w:pPr>
    </w:p>
    <w:p w14:paraId="1E017F93" w14:textId="77777777" w:rsidR="007B2324" w:rsidRDefault="007B2324" w:rsidP="00C470F2">
      <w:pPr>
        <w:pStyle w:val="Annexetitre"/>
      </w:pPr>
      <w:r>
        <w:rPr>
          <w:rFonts w:ascii="Arial" w:hAnsi="Arial" w:cs="Arial"/>
          <w:caps/>
          <w:sz w:val="20"/>
          <w:szCs w:val="20"/>
          <w:u w:val="none"/>
        </w:rPr>
        <w:t>Standardowy formularz jednolitego europejskiego dokumentu zamówienia</w:t>
      </w:r>
    </w:p>
    <w:p w14:paraId="3A87DBEE" w14:textId="77777777" w:rsidR="007B2324" w:rsidRDefault="007B2324" w:rsidP="00C470F2">
      <w:pPr>
        <w:pStyle w:val="ChapterTitle"/>
        <w:spacing w:after="120"/>
      </w:pPr>
      <w:r>
        <w:rPr>
          <w:rFonts w:ascii="Arial" w:hAnsi="Arial" w:cs="Arial"/>
          <w:sz w:val="20"/>
          <w:szCs w:val="20"/>
        </w:rPr>
        <w:t>Część I: Informacje dotyczące postępowania o udzielenie zamówienia oraz instytucji zamawiającej lub podmiotu zamawiającego</w:t>
      </w:r>
    </w:p>
    <w:p w14:paraId="090D15C7"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eastAsia="Arial" w:hAnsi="Arial" w:cs="Arial"/>
          <w:sz w:val="20"/>
          <w:szCs w:val="20"/>
        </w:rPr>
        <w:t xml:space="preserve"> </w:t>
      </w:r>
      <w:r>
        <w:rPr>
          <w:rFonts w:ascii="Arial" w:hAnsi="Arial" w:cs="Arial"/>
          <w:b/>
          <w:i/>
          <w:sz w:val="20"/>
          <w:szCs w:val="2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Pr>
          <w:rStyle w:val="Znakiprzypiswdolnych"/>
          <w:rFonts w:ascii="Arial" w:hAnsi="Arial" w:cs="Arial"/>
          <w:b/>
          <w:i/>
          <w:sz w:val="20"/>
          <w:szCs w:val="20"/>
        </w:rPr>
        <w:footnoteReference w:id="1"/>
      </w:r>
      <w:r>
        <w:rPr>
          <w:rFonts w:ascii="Arial" w:hAnsi="Arial" w:cs="Arial"/>
          <w:b/>
          <w:i/>
          <w:sz w:val="20"/>
          <w:szCs w:val="20"/>
        </w:rPr>
        <w:t>.</w:t>
      </w:r>
      <w:r>
        <w:rPr>
          <w:rFonts w:ascii="Arial" w:hAnsi="Arial" w:cs="Arial"/>
          <w:b/>
          <w:sz w:val="20"/>
          <w:szCs w:val="20"/>
        </w:rPr>
        <w:t xml:space="preserve"> Adres publikacyjny stosownego ogłoszenia</w:t>
      </w:r>
      <w:r>
        <w:rPr>
          <w:rStyle w:val="Znakiprzypiswdolnych"/>
          <w:rFonts w:ascii="Arial" w:hAnsi="Arial" w:cs="Arial"/>
          <w:b/>
          <w:i/>
          <w:sz w:val="20"/>
          <w:szCs w:val="20"/>
        </w:rPr>
        <w:footnoteReference w:id="2"/>
      </w:r>
      <w:r>
        <w:rPr>
          <w:rFonts w:ascii="Arial" w:hAnsi="Arial" w:cs="Arial"/>
          <w:b/>
          <w:sz w:val="20"/>
          <w:szCs w:val="20"/>
        </w:rPr>
        <w:t xml:space="preserve"> w Dzienniku Urzędowym Unii Europejskiej:</w:t>
      </w:r>
    </w:p>
    <w:p w14:paraId="56091E60"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rPr>
          <w:rFonts w:ascii="Arial" w:hAnsi="Arial" w:cs="Arial"/>
          <w:b/>
          <w:sz w:val="20"/>
          <w:szCs w:val="20"/>
          <w:lang w:val="en-US"/>
        </w:rPr>
      </w:pPr>
      <w:r>
        <w:rPr>
          <w:rFonts w:ascii="Arial" w:hAnsi="Arial" w:cs="Arial"/>
          <w:b/>
          <w:sz w:val="20"/>
          <w:szCs w:val="20"/>
          <w:lang w:val="en-US"/>
        </w:rPr>
        <w:t>Dz.U. UE S numer [], data [.], strona [],</w:t>
      </w:r>
    </w:p>
    <w:p w14:paraId="36DF33B9"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highlight w:val="yellow"/>
        </w:rPr>
        <w:t xml:space="preserve">Numer ogłoszenia w Dz.U. </w:t>
      </w:r>
    </w:p>
    <w:p w14:paraId="2BD01AC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Jeżeli nie opublikowano zaproszenia do ubiegania się o zamówienie w Dz.U., instytucja zamawiająca lub podmiot zamawiający muszą wypełnić informacje umożliwiające jednoznaczne zidentyfikowanie postępowania o udzielenie zamówienia:</w:t>
      </w:r>
    </w:p>
    <w:p w14:paraId="69A0CEB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14:paraId="5927FF33" w14:textId="77777777" w:rsidR="007B2324" w:rsidRDefault="007B2324" w:rsidP="00C470F2">
      <w:pPr>
        <w:pStyle w:val="SectionTitle"/>
        <w:spacing w:after="120"/>
      </w:pPr>
      <w:r>
        <w:rPr>
          <w:rFonts w:ascii="Arial" w:hAnsi="Arial" w:cs="Arial"/>
          <w:b w:val="0"/>
          <w:sz w:val="20"/>
          <w:szCs w:val="20"/>
        </w:rPr>
        <w:t>Informacje na temat postępowania o udzielenie zamówienia</w:t>
      </w:r>
    </w:p>
    <w:p w14:paraId="6E763FD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9254" w:type="dxa"/>
        <w:tblInd w:w="-45" w:type="dxa"/>
        <w:tblLayout w:type="fixed"/>
        <w:tblLook w:val="0000" w:firstRow="0" w:lastRow="0" w:firstColumn="0" w:lastColumn="0" w:noHBand="0" w:noVBand="0"/>
      </w:tblPr>
      <w:tblGrid>
        <w:gridCol w:w="4644"/>
        <w:gridCol w:w="4610"/>
      </w:tblGrid>
      <w:tr w:rsidR="007B2324" w14:paraId="6F5DB4D5" w14:textId="77777777" w:rsidTr="008556E3">
        <w:trPr>
          <w:trHeight w:val="349"/>
        </w:trPr>
        <w:tc>
          <w:tcPr>
            <w:tcW w:w="4644" w:type="dxa"/>
            <w:tcBorders>
              <w:top w:val="single" w:sz="4" w:space="0" w:color="000000"/>
              <w:left w:val="single" w:sz="4" w:space="0" w:color="000000"/>
              <w:bottom w:val="single" w:sz="4" w:space="0" w:color="000000"/>
            </w:tcBorders>
            <w:shd w:val="clear" w:color="auto" w:fill="auto"/>
          </w:tcPr>
          <w:p w14:paraId="497CD02F" w14:textId="77777777" w:rsidR="007B2324" w:rsidRDefault="007B2324" w:rsidP="00326FA3">
            <w:pPr>
              <w:rPr>
                <w:rFonts w:ascii="Arial" w:hAnsi="Arial" w:cs="Arial"/>
                <w:b/>
                <w:sz w:val="20"/>
                <w:szCs w:val="20"/>
              </w:rPr>
            </w:pPr>
            <w:r>
              <w:rPr>
                <w:rFonts w:ascii="Arial" w:hAnsi="Arial" w:cs="Arial"/>
                <w:b/>
                <w:sz w:val="20"/>
                <w:szCs w:val="20"/>
              </w:rPr>
              <w:t>Tożsamość zamawiającego</w:t>
            </w:r>
            <w:r>
              <w:rPr>
                <w:rStyle w:val="Znakiprzypiswdolnych"/>
                <w:rFonts w:ascii="Arial" w:hAnsi="Arial" w:cs="Arial"/>
                <w:b/>
                <w:i/>
                <w:sz w:val="20"/>
                <w:szCs w:val="20"/>
              </w:rPr>
              <w:footnoteReference w:id="3"/>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7F41" w14:textId="77777777" w:rsidR="007B2324" w:rsidRDefault="007B2324" w:rsidP="00326FA3">
            <w:r>
              <w:rPr>
                <w:rFonts w:ascii="Arial" w:hAnsi="Arial" w:cs="Arial"/>
                <w:b/>
                <w:sz w:val="20"/>
                <w:szCs w:val="20"/>
              </w:rPr>
              <w:t>Odpowiedź:</w:t>
            </w:r>
          </w:p>
        </w:tc>
      </w:tr>
      <w:tr w:rsidR="007B2324" w14:paraId="2788647D" w14:textId="77777777" w:rsidTr="008556E3">
        <w:trPr>
          <w:trHeight w:val="349"/>
        </w:trPr>
        <w:tc>
          <w:tcPr>
            <w:tcW w:w="4644" w:type="dxa"/>
            <w:tcBorders>
              <w:top w:val="single" w:sz="4" w:space="0" w:color="000000"/>
              <w:left w:val="single" w:sz="4" w:space="0" w:color="000000"/>
              <w:bottom w:val="single" w:sz="4" w:space="0" w:color="000000"/>
            </w:tcBorders>
            <w:shd w:val="clear" w:color="auto" w:fill="auto"/>
          </w:tcPr>
          <w:p w14:paraId="78EF2F82" w14:textId="77777777" w:rsidR="007B2324" w:rsidRDefault="007B2324" w:rsidP="00326FA3">
            <w:r>
              <w:rPr>
                <w:rFonts w:ascii="Arial" w:hAnsi="Arial" w:cs="Arial"/>
                <w:sz w:val="20"/>
                <w:szCs w:val="20"/>
              </w:rPr>
              <w:t xml:space="preserve">Nazwa: </w:t>
            </w:r>
          </w:p>
        </w:tc>
        <w:tc>
          <w:tcPr>
            <w:tcW w:w="4610" w:type="dxa"/>
            <w:tcBorders>
              <w:top w:val="single" w:sz="4" w:space="0" w:color="000000"/>
              <w:left w:val="single" w:sz="4" w:space="0" w:color="000000"/>
              <w:bottom w:val="single" w:sz="4" w:space="0" w:color="000000"/>
              <w:right w:val="single" w:sz="4" w:space="0" w:color="000000"/>
            </w:tcBorders>
            <w:shd w:val="clear" w:color="auto" w:fill="auto"/>
          </w:tcPr>
          <w:p w14:paraId="0AFE903B" w14:textId="77777777" w:rsidR="007B2324" w:rsidRDefault="007B2324" w:rsidP="00326FA3">
            <w:r>
              <w:rPr>
                <w:rFonts w:ascii="Arial" w:hAnsi="Arial" w:cs="Arial"/>
                <w:b/>
                <w:sz w:val="20"/>
                <w:szCs w:val="20"/>
              </w:rPr>
              <w:t>31 BAZA LOTNICTWA TAKTYCZNEGO</w:t>
            </w:r>
          </w:p>
          <w:p w14:paraId="62EFE09A" w14:textId="77777777" w:rsidR="007B2324" w:rsidRDefault="00E61398" w:rsidP="00326FA3">
            <w:r>
              <w:rPr>
                <w:rFonts w:ascii="Arial" w:hAnsi="Arial" w:cs="Arial"/>
                <w:b/>
                <w:sz w:val="20"/>
                <w:szCs w:val="20"/>
              </w:rPr>
              <w:t>u</w:t>
            </w:r>
            <w:r w:rsidR="007B2324">
              <w:rPr>
                <w:rFonts w:ascii="Arial" w:hAnsi="Arial" w:cs="Arial"/>
                <w:b/>
                <w:sz w:val="20"/>
                <w:szCs w:val="20"/>
              </w:rPr>
              <w:t>l. Silniki 1, 61-325 Poznań</w:t>
            </w:r>
          </w:p>
        </w:tc>
      </w:tr>
      <w:tr w:rsidR="007B2324" w14:paraId="0899B5F8" w14:textId="77777777" w:rsidTr="008556E3">
        <w:trPr>
          <w:trHeight w:val="485"/>
        </w:trPr>
        <w:tc>
          <w:tcPr>
            <w:tcW w:w="4644" w:type="dxa"/>
            <w:tcBorders>
              <w:top w:val="single" w:sz="4" w:space="0" w:color="000000"/>
              <w:left w:val="single" w:sz="4" w:space="0" w:color="000000"/>
              <w:bottom w:val="single" w:sz="4" w:space="0" w:color="000000"/>
            </w:tcBorders>
            <w:shd w:val="clear" w:color="auto" w:fill="auto"/>
          </w:tcPr>
          <w:p w14:paraId="3683E282" w14:textId="77777777" w:rsidR="007B2324" w:rsidRDefault="007B2324" w:rsidP="00326FA3">
            <w:r>
              <w:rPr>
                <w:rFonts w:ascii="Arial" w:hAnsi="Arial" w:cs="Arial"/>
                <w:b/>
                <w:i/>
                <w:sz w:val="20"/>
                <w:szCs w:val="20"/>
              </w:rPr>
              <w:t>Jakiego zamówienia dotyczy niniejszy dokument?</w:t>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5598F" w14:textId="77777777" w:rsidR="007B2324" w:rsidRDefault="007B2324" w:rsidP="00326FA3">
            <w:r>
              <w:rPr>
                <w:rFonts w:ascii="Arial" w:hAnsi="Arial" w:cs="Arial"/>
                <w:b/>
                <w:i/>
                <w:sz w:val="20"/>
                <w:szCs w:val="20"/>
              </w:rPr>
              <w:t>Odpowiedź:</w:t>
            </w:r>
          </w:p>
        </w:tc>
      </w:tr>
      <w:tr w:rsidR="007B2324" w14:paraId="7898C990" w14:textId="77777777" w:rsidTr="008556E3">
        <w:trPr>
          <w:trHeight w:val="484"/>
        </w:trPr>
        <w:tc>
          <w:tcPr>
            <w:tcW w:w="4644" w:type="dxa"/>
            <w:tcBorders>
              <w:top w:val="single" w:sz="4" w:space="0" w:color="000000"/>
              <w:left w:val="single" w:sz="4" w:space="0" w:color="000000"/>
              <w:bottom w:val="single" w:sz="4" w:space="0" w:color="000000"/>
            </w:tcBorders>
            <w:shd w:val="clear" w:color="auto" w:fill="auto"/>
          </w:tcPr>
          <w:p w14:paraId="0BE697AE" w14:textId="77777777" w:rsidR="007B2324" w:rsidRDefault="007B2324" w:rsidP="00326FA3">
            <w:r>
              <w:rPr>
                <w:rFonts w:ascii="Arial" w:hAnsi="Arial" w:cs="Arial"/>
                <w:sz w:val="20"/>
                <w:szCs w:val="20"/>
              </w:rPr>
              <w:t>Tytuł lub krótki opis udzielanego zamówienia</w:t>
            </w:r>
            <w:r>
              <w:rPr>
                <w:rStyle w:val="Znakiprzypiswdolnych"/>
                <w:rFonts w:ascii="Arial" w:hAnsi="Arial" w:cs="Arial"/>
                <w:sz w:val="20"/>
                <w:szCs w:val="20"/>
              </w:rPr>
              <w:footnoteReference w:id="4"/>
            </w:r>
            <w:r>
              <w:rPr>
                <w:rFonts w:ascii="Arial" w:hAnsi="Arial" w:cs="Arial"/>
                <w:sz w:val="20"/>
                <w:szCs w:val="20"/>
              </w:rPr>
              <w:t>:</w:t>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55A49C" w14:textId="6169A0C5" w:rsidR="007B2324" w:rsidRPr="005673E4" w:rsidRDefault="005673E4" w:rsidP="005673E4">
            <w:pPr>
              <w:suppressAutoHyphens/>
              <w:spacing w:line="271" w:lineRule="auto"/>
              <w:rPr>
                <w:rFonts w:ascii="Arial" w:hAnsi="Arial" w:cs="Arial"/>
                <w:sz w:val="22"/>
                <w:lang w:val="cs-CZ"/>
              </w:rPr>
            </w:pPr>
            <w:r w:rsidRPr="005673E4">
              <w:rPr>
                <w:rFonts w:ascii="Arial" w:hAnsi="Arial" w:cs="Arial"/>
                <w:b/>
                <w:i/>
                <w:sz w:val="22"/>
                <w:szCs w:val="22"/>
              </w:rPr>
              <w:t>DOSTAWA SPRZĘTU, ODZIEŻY I OBUWIA SPORTOWEGO</w:t>
            </w:r>
            <w:r>
              <w:rPr>
                <w:rFonts w:ascii="Arial" w:hAnsi="Arial" w:cs="Arial"/>
                <w:sz w:val="22"/>
                <w:lang w:val="cs-CZ"/>
              </w:rPr>
              <w:t xml:space="preserve"> </w:t>
            </w:r>
          </w:p>
        </w:tc>
      </w:tr>
      <w:tr w:rsidR="007B2324" w14:paraId="12CBEEC7" w14:textId="77777777" w:rsidTr="008556E3">
        <w:trPr>
          <w:trHeight w:val="484"/>
        </w:trPr>
        <w:tc>
          <w:tcPr>
            <w:tcW w:w="4644" w:type="dxa"/>
            <w:tcBorders>
              <w:top w:val="single" w:sz="4" w:space="0" w:color="000000"/>
              <w:left w:val="single" w:sz="4" w:space="0" w:color="000000"/>
              <w:bottom w:val="single" w:sz="4" w:space="0" w:color="000000"/>
            </w:tcBorders>
            <w:shd w:val="clear" w:color="auto" w:fill="auto"/>
          </w:tcPr>
          <w:p w14:paraId="187991CD" w14:textId="77777777" w:rsidR="007B2324" w:rsidRDefault="007B2324" w:rsidP="00326FA3">
            <w:r>
              <w:rPr>
                <w:rFonts w:ascii="Arial" w:hAnsi="Arial" w:cs="Arial"/>
                <w:sz w:val="20"/>
                <w:szCs w:val="20"/>
              </w:rPr>
              <w:t>Numer referencyjny nadany sprawie przez instytucję zamawiającą lub podmiot zamawiający (</w:t>
            </w:r>
            <w:r>
              <w:rPr>
                <w:rFonts w:ascii="Arial" w:hAnsi="Arial" w:cs="Arial"/>
                <w:i/>
                <w:sz w:val="20"/>
                <w:szCs w:val="20"/>
              </w:rPr>
              <w:t>jeżeli dotyczy</w:t>
            </w:r>
            <w:r>
              <w:rPr>
                <w:rFonts w:ascii="Arial" w:hAnsi="Arial" w:cs="Arial"/>
                <w:sz w:val="20"/>
                <w:szCs w:val="20"/>
              </w:rPr>
              <w:t>)</w:t>
            </w:r>
            <w:r>
              <w:rPr>
                <w:rStyle w:val="Znakiprzypiswdolnych"/>
                <w:rFonts w:ascii="Arial" w:hAnsi="Arial" w:cs="Arial"/>
                <w:sz w:val="20"/>
                <w:szCs w:val="20"/>
              </w:rPr>
              <w:footnoteReference w:id="5"/>
            </w:r>
            <w:r>
              <w:rPr>
                <w:rFonts w:ascii="Arial" w:hAnsi="Arial" w:cs="Arial"/>
                <w:sz w:val="20"/>
                <w:szCs w:val="20"/>
              </w:rPr>
              <w:t>:</w:t>
            </w:r>
          </w:p>
        </w:tc>
        <w:tc>
          <w:tcPr>
            <w:tcW w:w="4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B1BF3" w14:textId="76B3F046" w:rsidR="007B2324" w:rsidRPr="00807455" w:rsidRDefault="007B2324" w:rsidP="00326FA3">
            <w:pPr>
              <w:rPr>
                <w:b/>
                <w:sz w:val="22"/>
                <w:szCs w:val="22"/>
              </w:rPr>
            </w:pPr>
            <w:r w:rsidRPr="00B6339B">
              <w:rPr>
                <w:rFonts w:ascii="Arial" w:hAnsi="Arial" w:cs="Arial"/>
                <w:b/>
                <w:sz w:val="20"/>
                <w:szCs w:val="22"/>
              </w:rPr>
              <w:t xml:space="preserve">ZP </w:t>
            </w:r>
            <w:r w:rsidR="005673E4">
              <w:rPr>
                <w:rFonts w:ascii="Arial" w:hAnsi="Arial" w:cs="Arial"/>
                <w:b/>
                <w:sz w:val="20"/>
                <w:lang w:val="cs-CZ"/>
              </w:rPr>
              <w:t>30</w:t>
            </w:r>
            <w:r w:rsidR="00CD27FC">
              <w:rPr>
                <w:rFonts w:ascii="Arial" w:hAnsi="Arial" w:cs="Arial"/>
                <w:b/>
                <w:sz w:val="20"/>
                <w:lang w:val="cs-CZ"/>
              </w:rPr>
              <w:t>/I</w:t>
            </w:r>
            <w:r w:rsidR="005673E4">
              <w:rPr>
                <w:rFonts w:ascii="Arial" w:hAnsi="Arial" w:cs="Arial"/>
                <w:b/>
                <w:sz w:val="20"/>
                <w:lang w:val="cs-CZ"/>
              </w:rPr>
              <w:t>V</w:t>
            </w:r>
            <w:r w:rsidR="00CD27FC">
              <w:rPr>
                <w:rFonts w:ascii="Arial" w:hAnsi="Arial" w:cs="Arial"/>
                <w:b/>
                <w:sz w:val="20"/>
                <w:lang w:val="cs-CZ"/>
              </w:rPr>
              <w:t>/26</w:t>
            </w:r>
          </w:p>
        </w:tc>
      </w:tr>
    </w:tbl>
    <w:p w14:paraId="3494164B"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tabs>
          <w:tab w:val="left" w:pos="4644"/>
        </w:tabs>
      </w:pPr>
      <w:r>
        <w:rPr>
          <w:rFonts w:ascii="Arial" w:hAnsi="Arial" w:cs="Arial"/>
          <w:b/>
          <w:sz w:val="20"/>
          <w:szCs w:val="20"/>
        </w:rPr>
        <w:t>Wszystkie pozostałe informacje we wszystkich sekcjach jednolitego europejskiego dokumentu zamówienia powinien wypełnić wykonawca</w:t>
      </w:r>
      <w:r>
        <w:rPr>
          <w:rFonts w:ascii="Arial" w:hAnsi="Arial" w:cs="Arial"/>
          <w:b/>
          <w:i/>
          <w:sz w:val="20"/>
          <w:szCs w:val="20"/>
        </w:rPr>
        <w:t>.</w:t>
      </w:r>
    </w:p>
    <w:p w14:paraId="30281875" w14:textId="77777777" w:rsidR="007B2324" w:rsidRDefault="007B2324" w:rsidP="00C470F2">
      <w:pPr>
        <w:pStyle w:val="ChapterTitle"/>
        <w:spacing w:after="120"/>
      </w:pPr>
      <w:r>
        <w:rPr>
          <w:rFonts w:ascii="Arial" w:hAnsi="Arial" w:cs="Arial"/>
          <w:sz w:val="20"/>
          <w:szCs w:val="20"/>
        </w:rPr>
        <w:t>Część II: Informacje dotyczące wykonawcy</w:t>
      </w:r>
    </w:p>
    <w:p w14:paraId="0D3F18D9" w14:textId="77777777" w:rsidR="007B2324" w:rsidRDefault="007B2324" w:rsidP="00C470F2">
      <w:pPr>
        <w:pStyle w:val="SectionTitle"/>
        <w:spacing w:after="120"/>
      </w:pPr>
      <w:r>
        <w:t>A: Informacje na temat wykonawcy</w:t>
      </w:r>
    </w:p>
    <w:tbl>
      <w:tblPr>
        <w:tblW w:w="0" w:type="auto"/>
        <w:tblInd w:w="-45" w:type="dxa"/>
        <w:tblLayout w:type="fixed"/>
        <w:tblLook w:val="0000" w:firstRow="0" w:lastRow="0" w:firstColumn="0" w:lastColumn="0" w:noHBand="0" w:noVBand="0"/>
      </w:tblPr>
      <w:tblGrid>
        <w:gridCol w:w="4644"/>
        <w:gridCol w:w="4735"/>
      </w:tblGrid>
      <w:tr w:rsidR="007B2324" w14:paraId="798F3B43" w14:textId="77777777" w:rsidTr="00326FA3">
        <w:tc>
          <w:tcPr>
            <w:tcW w:w="4644" w:type="dxa"/>
            <w:tcBorders>
              <w:top w:val="single" w:sz="4" w:space="0" w:color="000000"/>
              <w:left w:val="single" w:sz="4" w:space="0" w:color="000000"/>
              <w:bottom w:val="single" w:sz="4" w:space="0" w:color="000000"/>
            </w:tcBorders>
            <w:shd w:val="clear" w:color="auto" w:fill="auto"/>
          </w:tcPr>
          <w:p w14:paraId="48A8F63A" w14:textId="77777777" w:rsidR="007B2324" w:rsidRDefault="007B2324" w:rsidP="00326FA3">
            <w:r>
              <w:rPr>
                <w:rFonts w:ascii="Arial" w:hAnsi="Arial" w:cs="Arial"/>
                <w:b/>
                <w:sz w:val="20"/>
                <w:szCs w:val="20"/>
              </w:rPr>
              <w:t>Identyfikacja: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4FAEE28" w14:textId="77777777" w:rsidR="007B2324" w:rsidRDefault="007B2324" w:rsidP="00326FA3">
            <w:pPr>
              <w:pStyle w:val="Text1"/>
              <w:ind w:left="0"/>
            </w:pPr>
            <w:r>
              <w:rPr>
                <w:rFonts w:ascii="Arial" w:hAnsi="Arial" w:cs="Arial"/>
                <w:b/>
                <w:sz w:val="20"/>
                <w:szCs w:val="20"/>
              </w:rPr>
              <w:t>Odpowiedź:</w:t>
            </w:r>
          </w:p>
        </w:tc>
      </w:tr>
      <w:tr w:rsidR="007B2324" w14:paraId="6E7FF79E" w14:textId="77777777" w:rsidTr="00326FA3">
        <w:tc>
          <w:tcPr>
            <w:tcW w:w="4644" w:type="dxa"/>
            <w:tcBorders>
              <w:top w:val="single" w:sz="4" w:space="0" w:color="000000"/>
              <w:left w:val="single" w:sz="4" w:space="0" w:color="000000"/>
              <w:bottom w:val="single" w:sz="4" w:space="0" w:color="000000"/>
            </w:tcBorders>
            <w:shd w:val="clear" w:color="auto" w:fill="auto"/>
          </w:tcPr>
          <w:p w14:paraId="06E1652A" w14:textId="77777777" w:rsidR="007B2324" w:rsidRDefault="007B2324" w:rsidP="00326FA3">
            <w:pPr>
              <w:pStyle w:val="NumPar1"/>
              <w:numPr>
                <w:ilvl w:val="0"/>
                <w:numId w:val="0"/>
              </w:numPr>
              <w:ind w:left="850" w:hanging="850"/>
            </w:pPr>
            <w:r>
              <w:rPr>
                <w:rFonts w:ascii="Arial" w:hAnsi="Arial" w:cs="Arial"/>
                <w:sz w:val="20"/>
                <w:szCs w:val="20"/>
              </w:rPr>
              <w:t>Nazwa: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FF2BE6C" w14:textId="77777777" w:rsidR="007B2324" w:rsidRDefault="007B2324" w:rsidP="00326FA3">
            <w:pPr>
              <w:pStyle w:val="Text1"/>
              <w:ind w:left="0"/>
            </w:pPr>
            <w:r>
              <w:rPr>
                <w:rFonts w:ascii="Arial" w:hAnsi="Arial" w:cs="Arial"/>
                <w:sz w:val="20"/>
                <w:szCs w:val="20"/>
              </w:rPr>
              <w:t>[   ]</w:t>
            </w:r>
          </w:p>
        </w:tc>
      </w:tr>
      <w:tr w:rsidR="007B2324" w14:paraId="452A6015" w14:textId="77777777" w:rsidTr="00326FA3">
        <w:trPr>
          <w:trHeight w:val="1372"/>
        </w:trPr>
        <w:tc>
          <w:tcPr>
            <w:tcW w:w="4644" w:type="dxa"/>
            <w:tcBorders>
              <w:top w:val="single" w:sz="4" w:space="0" w:color="000000"/>
              <w:left w:val="single" w:sz="4" w:space="0" w:color="000000"/>
              <w:bottom w:val="single" w:sz="4" w:space="0" w:color="000000"/>
            </w:tcBorders>
            <w:shd w:val="clear" w:color="auto" w:fill="auto"/>
          </w:tcPr>
          <w:p w14:paraId="3E4B660E" w14:textId="77777777" w:rsidR="007B2324" w:rsidRDefault="007B2324" w:rsidP="00326FA3">
            <w:pPr>
              <w:pStyle w:val="Text1"/>
              <w:ind w:left="0"/>
            </w:pPr>
            <w:r>
              <w:rPr>
                <w:rFonts w:ascii="Arial" w:hAnsi="Arial" w:cs="Arial"/>
                <w:sz w:val="20"/>
                <w:szCs w:val="20"/>
              </w:rPr>
              <w:lastRenderedPageBreak/>
              <w:t>Numer VAT, jeżeli dotyczy:</w:t>
            </w:r>
          </w:p>
          <w:p w14:paraId="6D96F216" w14:textId="77777777" w:rsidR="007B2324" w:rsidRDefault="007B2324" w:rsidP="00326FA3">
            <w:pPr>
              <w:pStyle w:val="Text1"/>
              <w:ind w:left="0"/>
            </w:pPr>
            <w:r>
              <w:rPr>
                <w:rFonts w:ascii="Arial" w:hAnsi="Arial" w:cs="Arial"/>
                <w:sz w:val="20"/>
                <w:szCs w:val="20"/>
              </w:rPr>
              <w:t>Jeżeli numer VAT nie ma zastosowania, proszę podać inny krajowy numer identyfikacyjny, jeżeli jest wymagany i ma zastosowanie.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2D22F60" w14:textId="77777777" w:rsidR="007B2324" w:rsidRDefault="007B2324" w:rsidP="00326FA3">
            <w:pPr>
              <w:pStyle w:val="Text1"/>
              <w:ind w:left="0"/>
            </w:pPr>
            <w:r>
              <w:rPr>
                <w:rFonts w:ascii="Arial" w:hAnsi="Arial" w:cs="Arial"/>
                <w:sz w:val="20"/>
                <w:szCs w:val="20"/>
              </w:rPr>
              <w:t>[   ]</w:t>
            </w:r>
          </w:p>
          <w:p w14:paraId="6470599A" w14:textId="77777777" w:rsidR="007B2324" w:rsidRDefault="007B2324" w:rsidP="00326FA3">
            <w:pPr>
              <w:pStyle w:val="Text1"/>
              <w:ind w:left="0"/>
            </w:pPr>
            <w:r>
              <w:rPr>
                <w:rFonts w:ascii="Arial" w:hAnsi="Arial" w:cs="Arial"/>
                <w:sz w:val="20"/>
                <w:szCs w:val="20"/>
              </w:rPr>
              <w:t>[   ]</w:t>
            </w:r>
          </w:p>
        </w:tc>
      </w:tr>
      <w:tr w:rsidR="007B2324" w14:paraId="356710CF" w14:textId="77777777" w:rsidTr="00326FA3">
        <w:tc>
          <w:tcPr>
            <w:tcW w:w="4644" w:type="dxa"/>
            <w:tcBorders>
              <w:top w:val="single" w:sz="4" w:space="0" w:color="000000"/>
              <w:left w:val="single" w:sz="4" w:space="0" w:color="000000"/>
              <w:bottom w:val="single" w:sz="4" w:space="0" w:color="000000"/>
            </w:tcBorders>
            <w:shd w:val="clear" w:color="auto" w:fill="auto"/>
          </w:tcPr>
          <w:p w14:paraId="05B4D821" w14:textId="77777777" w:rsidR="007B2324" w:rsidRDefault="007B2324" w:rsidP="00326FA3">
            <w:pPr>
              <w:pStyle w:val="Text1"/>
              <w:ind w:left="0"/>
            </w:pPr>
            <w:r>
              <w:rPr>
                <w:rFonts w:ascii="Arial" w:hAnsi="Arial" w:cs="Arial"/>
                <w:sz w:val="20"/>
                <w:szCs w:val="20"/>
              </w:rPr>
              <w:t xml:space="preserve">Adres pocztowy: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5D41CF2" w14:textId="77777777" w:rsidR="007B2324" w:rsidRDefault="007B2324" w:rsidP="00326FA3">
            <w:pPr>
              <w:pStyle w:val="Text1"/>
              <w:ind w:left="0"/>
            </w:pPr>
            <w:r>
              <w:rPr>
                <w:rFonts w:ascii="Arial" w:hAnsi="Arial" w:cs="Arial"/>
                <w:sz w:val="20"/>
                <w:szCs w:val="20"/>
              </w:rPr>
              <w:t>[……]</w:t>
            </w:r>
          </w:p>
        </w:tc>
      </w:tr>
      <w:tr w:rsidR="007B2324" w14:paraId="15DBE69B" w14:textId="77777777" w:rsidTr="00326FA3">
        <w:trPr>
          <w:trHeight w:val="2002"/>
        </w:trPr>
        <w:tc>
          <w:tcPr>
            <w:tcW w:w="4644" w:type="dxa"/>
            <w:tcBorders>
              <w:top w:val="single" w:sz="4" w:space="0" w:color="000000"/>
              <w:left w:val="single" w:sz="4" w:space="0" w:color="000000"/>
              <w:bottom w:val="single" w:sz="4" w:space="0" w:color="000000"/>
            </w:tcBorders>
            <w:shd w:val="clear" w:color="auto" w:fill="auto"/>
          </w:tcPr>
          <w:p w14:paraId="4DFCA512" w14:textId="77777777" w:rsidR="007B2324" w:rsidRDefault="007B2324" w:rsidP="00326FA3">
            <w:pPr>
              <w:pStyle w:val="Text1"/>
              <w:ind w:left="0"/>
            </w:pPr>
            <w:r>
              <w:rPr>
                <w:rFonts w:ascii="Arial" w:hAnsi="Arial" w:cs="Arial"/>
                <w:sz w:val="20"/>
                <w:szCs w:val="20"/>
              </w:rPr>
              <w:t>Osoba lub osoby wyznaczone do kontaktów</w:t>
            </w:r>
            <w:r>
              <w:rPr>
                <w:rStyle w:val="Znakiprzypiswdolnych"/>
                <w:rFonts w:ascii="Arial" w:hAnsi="Arial" w:cs="Arial"/>
                <w:sz w:val="20"/>
                <w:szCs w:val="20"/>
              </w:rPr>
              <w:footnoteReference w:id="6"/>
            </w:r>
            <w:r>
              <w:rPr>
                <w:rFonts w:ascii="Arial" w:hAnsi="Arial" w:cs="Arial"/>
                <w:sz w:val="20"/>
                <w:szCs w:val="20"/>
              </w:rPr>
              <w:t>:</w:t>
            </w:r>
          </w:p>
          <w:p w14:paraId="70559581" w14:textId="77777777" w:rsidR="007B2324" w:rsidRDefault="007B2324" w:rsidP="00326FA3">
            <w:pPr>
              <w:pStyle w:val="Text1"/>
              <w:ind w:left="0"/>
            </w:pPr>
            <w:r>
              <w:rPr>
                <w:rFonts w:ascii="Arial" w:hAnsi="Arial" w:cs="Arial"/>
                <w:sz w:val="20"/>
                <w:szCs w:val="20"/>
              </w:rPr>
              <w:t>Telefon:</w:t>
            </w:r>
          </w:p>
          <w:p w14:paraId="1E555A45" w14:textId="77777777" w:rsidR="007B2324" w:rsidRDefault="007B2324" w:rsidP="00326FA3">
            <w:pPr>
              <w:pStyle w:val="Text1"/>
              <w:ind w:left="0"/>
            </w:pPr>
            <w:r>
              <w:rPr>
                <w:rFonts w:ascii="Arial" w:hAnsi="Arial" w:cs="Arial"/>
                <w:sz w:val="20"/>
                <w:szCs w:val="20"/>
              </w:rPr>
              <w:t>Adres e-mail:</w:t>
            </w:r>
          </w:p>
          <w:p w14:paraId="4B74CBD4" w14:textId="77777777" w:rsidR="007B2324" w:rsidRDefault="007B2324" w:rsidP="00326FA3">
            <w:pPr>
              <w:pStyle w:val="Text1"/>
              <w:ind w:left="0"/>
            </w:pPr>
            <w:r>
              <w:rPr>
                <w:rFonts w:ascii="Arial" w:hAnsi="Arial" w:cs="Arial"/>
                <w:sz w:val="20"/>
                <w:szCs w:val="20"/>
              </w:rPr>
              <w:t>Adres internetowy (adres www) (</w:t>
            </w:r>
            <w:r>
              <w:rPr>
                <w:rFonts w:ascii="Arial" w:hAnsi="Arial" w:cs="Arial"/>
                <w:i/>
                <w:sz w:val="20"/>
                <w:szCs w:val="20"/>
              </w:rPr>
              <w:t>jeżeli dotyczy</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ABC57C9" w14:textId="77777777" w:rsidR="007B2324" w:rsidRDefault="007B2324" w:rsidP="00326FA3">
            <w:pPr>
              <w:pStyle w:val="Text1"/>
              <w:ind w:left="0"/>
            </w:pPr>
            <w:r>
              <w:rPr>
                <w:rFonts w:ascii="Arial" w:hAnsi="Arial" w:cs="Arial"/>
                <w:sz w:val="20"/>
                <w:szCs w:val="20"/>
              </w:rPr>
              <w:t>[……]</w:t>
            </w:r>
          </w:p>
          <w:p w14:paraId="068096B6" w14:textId="77777777" w:rsidR="007B2324" w:rsidRDefault="007B2324" w:rsidP="00326FA3">
            <w:pPr>
              <w:pStyle w:val="Text1"/>
              <w:ind w:left="0"/>
            </w:pPr>
            <w:r>
              <w:rPr>
                <w:rFonts w:ascii="Arial" w:hAnsi="Arial" w:cs="Arial"/>
                <w:sz w:val="20"/>
                <w:szCs w:val="20"/>
              </w:rPr>
              <w:t>[……]</w:t>
            </w:r>
          </w:p>
          <w:p w14:paraId="0E226BAF" w14:textId="77777777" w:rsidR="007B2324" w:rsidRDefault="007B2324" w:rsidP="00326FA3">
            <w:pPr>
              <w:pStyle w:val="Text1"/>
              <w:ind w:left="0"/>
            </w:pPr>
            <w:r>
              <w:rPr>
                <w:rFonts w:ascii="Arial" w:hAnsi="Arial" w:cs="Arial"/>
                <w:sz w:val="20"/>
                <w:szCs w:val="20"/>
              </w:rPr>
              <w:t>[……]</w:t>
            </w:r>
          </w:p>
          <w:p w14:paraId="5989C874" w14:textId="77777777" w:rsidR="007B2324" w:rsidRDefault="007B2324" w:rsidP="00326FA3">
            <w:pPr>
              <w:pStyle w:val="Text1"/>
              <w:ind w:left="0"/>
            </w:pPr>
            <w:r>
              <w:rPr>
                <w:rFonts w:ascii="Arial" w:hAnsi="Arial" w:cs="Arial"/>
                <w:sz w:val="20"/>
                <w:szCs w:val="20"/>
              </w:rPr>
              <w:t>[……]</w:t>
            </w:r>
          </w:p>
        </w:tc>
      </w:tr>
      <w:tr w:rsidR="007B2324" w14:paraId="2CE4BE9A" w14:textId="77777777" w:rsidTr="00326FA3">
        <w:tc>
          <w:tcPr>
            <w:tcW w:w="4644" w:type="dxa"/>
            <w:tcBorders>
              <w:top w:val="single" w:sz="4" w:space="0" w:color="000000"/>
              <w:left w:val="single" w:sz="4" w:space="0" w:color="000000"/>
              <w:bottom w:val="single" w:sz="4" w:space="0" w:color="000000"/>
            </w:tcBorders>
            <w:shd w:val="clear" w:color="auto" w:fill="auto"/>
          </w:tcPr>
          <w:p w14:paraId="302A8155" w14:textId="77777777" w:rsidR="007B2324" w:rsidRDefault="007B2324" w:rsidP="00326FA3">
            <w:pPr>
              <w:pStyle w:val="Text1"/>
              <w:ind w:left="0"/>
            </w:pPr>
            <w:r>
              <w:rPr>
                <w:rFonts w:ascii="Arial" w:hAnsi="Arial" w:cs="Arial"/>
                <w:b/>
                <w:sz w:val="20"/>
                <w:szCs w:val="20"/>
              </w:rPr>
              <w:t>Informacje ogólne: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9B0561E" w14:textId="77777777" w:rsidR="007B2324" w:rsidRDefault="007B2324" w:rsidP="00326FA3">
            <w:pPr>
              <w:pStyle w:val="Text1"/>
              <w:ind w:left="0"/>
            </w:pPr>
            <w:r>
              <w:rPr>
                <w:rFonts w:ascii="Arial" w:hAnsi="Arial" w:cs="Arial"/>
                <w:b/>
                <w:sz w:val="20"/>
                <w:szCs w:val="20"/>
              </w:rPr>
              <w:t>Odpowiedź:</w:t>
            </w:r>
          </w:p>
        </w:tc>
      </w:tr>
      <w:tr w:rsidR="007B2324" w14:paraId="40C5812A" w14:textId="77777777" w:rsidTr="00326FA3">
        <w:tc>
          <w:tcPr>
            <w:tcW w:w="4644" w:type="dxa"/>
            <w:tcBorders>
              <w:top w:val="single" w:sz="4" w:space="0" w:color="000000"/>
              <w:left w:val="single" w:sz="4" w:space="0" w:color="000000"/>
              <w:bottom w:val="single" w:sz="4" w:space="0" w:color="000000"/>
            </w:tcBorders>
            <w:shd w:val="clear" w:color="auto" w:fill="auto"/>
          </w:tcPr>
          <w:p w14:paraId="5E70DD87" w14:textId="77777777" w:rsidR="007B2324" w:rsidRDefault="007B2324" w:rsidP="00326FA3">
            <w:pPr>
              <w:pStyle w:val="Text1"/>
              <w:ind w:left="0"/>
            </w:pPr>
            <w:r>
              <w:rPr>
                <w:rFonts w:ascii="Arial" w:hAnsi="Arial" w:cs="Arial"/>
                <w:sz w:val="20"/>
                <w:szCs w:val="20"/>
              </w:rPr>
              <w:t>Czy wykonawca jest mikroprzedsiębiorstwem bądź małym lub średnim przedsiębiorstwem</w:t>
            </w:r>
            <w:r>
              <w:rPr>
                <w:rStyle w:val="Znakiprzypiswdolnych"/>
                <w:rFonts w:ascii="Arial" w:hAnsi="Arial" w:cs="Arial"/>
                <w:sz w:val="20"/>
                <w:szCs w:val="20"/>
              </w:rPr>
              <w:footnoteReference w:id="7"/>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AEF7E1A" w14:textId="77777777" w:rsidR="007B2324" w:rsidRDefault="007B2324" w:rsidP="00326FA3">
            <w:pPr>
              <w:pStyle w:val="Text1"/>
              <w:ind w:left="0"/>
            </w:pPr>
            <w:r>
              <w:rPr>
                <w:rFonts w:ascii="Arial" w:hAnsi="Arial" w:cs="Arial"/>
                <w:sz w:val="20"/>
                <w:szCs w:val="20"/>
              </w:rPr>
              <w:t>[] Tak [] Nie</w:t>
            </w:r>
          </w:p>
        </w:tc>
      </w:tr>
      <w:tr w:rsidR="007B2324" w14:paraId="7BEFA305" w14:textId="77777777" w:rsidTr="00326FA3">
        <w:tc>
          <w:tcPr>
            <w:tcW w:w="4644" w:type="dxa"/>
            <w:tcBorders>
              <w:top w:val="single" w:sz="4" w:space="0" w:color="000000"/>
              <w:left w:val="single" w:sz="4" w:space="0" w:color="000000"/>
              <w:bottom w:val="single" w:sz="4" w:space="0" w:color="000000"/>
            </w:tcBorders>
            <w:shd w:val="clear" w:color="auto" w:fill="auto"/>
          </w:tcPr>
          <w:p w14:paraId="73F8FA4D" w14:textId="77777777" w:rsidR="007B2324" w:rsidRDefault="007B2324" w:rsidP="00326FA3">
            <w:pPr>
              <w:pStyle w:val="Text1"/>
              <w:ind w:left="0"/>
              <w:jc w:val="left"/>
            </w:pPr>
            <w:r>
              <w:rPr>
                <w:rFonts w:ascii="Arial" w:hAnsi="Arial" w:cs="Arial"/>
                <w:b/>
                <w:sz w:val="20"/>
                <w:szCs w:val="20"/>
                <w:u w:val="single"/>
              </w:rPr>
              <w:t>Jedynie w przypadku gdy zamówienie jest zastrzeżone</w:t>
            </w:r>
            <w:r>
              <w:rPr>
                <w:rStyle w:val="Znakiprzypiswdolnych"/>
                <w:rFonts w:ascii="Arial" w:hAnsi="Arial" w:cs="Arial"/>
                <w:b/>
                <w:sz w:val="20"/>
                <w:szCs w:val="20"/>
                <w:u w:val="single"/>
              </w:rPr>
              <w:footnoteReference w:id="8"/>
            </w:r>
            <w:r>
              <w:rPr>
                <w:rFonts w:ascii="Arial" w:hAnsi="Arial" w:cs="Arial"/>
                <w:b/>
                <w:sz w:val="20"/>
                <w:szCs w:val="20"/>
                <w:u w:val="single"/>
              </w:rPr>
              <w:t>:</w:t>
            </w:r>
            <w:r>
              <w:rPr>
                <w:rFonts w:ascii="Arial" w:hAnsi="Arial" w:cs="Arial"/>
                <w:b/>
                <w:sz w:val="20"/>
                <w:szCs w:val="20"/>
              </w:rPr>
              <w:t xml:space="preserve"> </w:t>
            </w:r>
            <w:r>
              <w:rPr>
                <w:rFonts w:ascii="Arial" w:hAnsi="Arial" w:cs="Arial"/>
                <w:sz w:val="20"/>
                <w:szCs w:val="20"/>
              </w:rPr>
              <w:t>czy wykonawca jest zakładem pracy chronionej, „przedsiębiorstwem społecznym”</w:t>
            </w:r>
            <w:r>
              <w:rPr>
                <w:rStyle w:val="Znakiprzypiswdolnych"/>
                <w:rFonts w:ascii="Arial" w:hAnsi="Arial" w:cs="Arial"/>
                <w:sz w:val="20"/>
                <w:szCs w:val="20"/>
              </w:rPr>
              <w:footnoteReference w:id="9"/>
            </w:r>
            <w:r>
              <w:rPr>
                <w:rFonts w:ascii="Arial" w:hAnsi="Arial" w:cs="Arial"/>
                <w:sz w:val="20"/>
                <w:szCs w:val="20"/>
              </w:rPr>
              <w:t xml:space="preserve"> lub czy będzie realizował zamówienie w ramach programów zatrudnienia chronionego?</w:t>
            </w:r>
            <w:r>
              <w:rPr>
                <w:rFonts w:ascii="Arial" w:hAnsi="Arial" w:cs="Arial"/>
                <w:sz w:val="20"/>
                <w:szCs w:val="20"/>
              </w:rPr>
              <w:br/>
            </w:r>
            <w:r>
              <w:rPr>
                <w:rFonts w:ascii="Arial" w:hAnsi="Arial" w:cs="Arial"/>
                <w:b/>
                <w:sz w:val="20"/>
                <w:szCs w:val="20"/>
              </w:rPr>
              <w:t>Jeżeli tak,</w:t>
            </w:r>
            <w:r>
              <w:rPr>
                <w:rFonts w:ascii="Arial" w:hAnsi="Arial" w:cs="Arial"/>
                <w:sz w:val="20"/>
                <w:szCs w:val="20"/>
              </w:rPr>
              <w:br/>
              <w:t>jaki jest odpowiedni odsetek pracowników niepełnosprawnych lub defaworyzowanych?</w:t>
            </w:r>
            <w:r>
              <w:rPr>
                <w:rFonts w:ascii="Arial" w:hAnsi="Arial" w:cs="Arial"/>
                <w:sz w:val="20"/>
                <w:szCs w:val="20"/>
              </w:rPr>
              <w:br/>
              <w:t>Jeżeli jest to wymagane, proszę określić, do której kategorii lub których kategorii pracowników niepełnosprawnych lub defaworyzowanych należą dani pracownicy.</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1A75834" w14:textId="77777777" w:rsidR="007B2324" w:rsidRDefault="007B2324" w:rsidP="00326FA3">
            <w:pPr>
              <w:pStyle w:val="Text1"/>
              <w:ind w:left="0"/>
              <w:jc w:val="left"/>
            </w:pPr>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r>
              <w:rPr>
                <w:rFonts w:ascii="Arial" w:hAnsi="Arial" w:cs="Arial"/>
                <w:sz w:val="20"/>
                <w:szCs w:val="20"/>
              </w:rPr>
              <w:br/>
            </w:r>
            <w:r>
              <w:rPr>
                <w:rFonts w:ascii="Arial" w:hAnsi="Arial" w:cs="Arial"/>
                <w:sz w:val="20"/>
                <w:szCs w:val="20"/>
              </w:rPr>
              <w:br/>
            </w:r>
            <w:r>
              <w:rPr>
                <w:rFonts w:ascii="Arial" w:hAnsi="Arial" w:cs="Arial"/>
                <w:sz w:val="20"/>
                <w:szCs w:val="20"/>
              </w:rPr>
              <w:br/>
              <w:t>[….]</w:t>
            </w:r>
            <w:r>
              <w:rPr>
                <w:rFonts w:ascii="Arial" w:hAnsi="Arial" w:cs="Arial"/>
                <w:sz w:val="20"/>
                <w:szCs w:val="20"/>
              </w:rPr>
              <w:br/>
            </w:r>
          </w:p>
        </w:tc>
      </w:tr>
      <w:tr w:rsidR="007B2324" w14:paraId="7B7E7406" w14:textId="77777777" w:rsidTr="00326FA3">
        <w:tc>
          <w:tcPr>
            <w:tcW w:w="4644" w:type="dxa"/>
            <w:tcBorders>
              <w:top w:val="single" w:sz="4" w:space="0" w:color="000000"/>
              <w:left w:val="single" w:sz="4" w:space="0" w:color="000000"/>
              <w:bottom w:val="single" w:sz="4" w:space="0" w:color="000000"/>
            </w:tcBorders>
            <w:shd w:val="clear" w:color="auto" w:fill="auto"/>
          </w:tcPr>
          <w:p w14:paraId="334DF8BE" w14:textId="77777777" w:rsidR="007B2324" w:rsidRDefault="007B2324" w:rsidP="00326FA3">
            <w:pPr>
              <w:pStyle w:val="Text1"/>
              <w:ind w:left="0"/>
            </w:pPr>
            <w:r>
              <w:rPr>
                <w:rFonts w:ascii="Arial" w:hAnsi="Arial" w:cs="Arial"/>
                <w:sz w:val="20"/>
                <w:szCs w:val="20"/>
              </w:rPr>
              <w:t>Jeżeli dotyczy, czy wykonawca jest wpisany do urzędowego wykazu zatwierdzonych wykonawców lub posiada równoważne zaświadczenie (np. w ramach krajowego systemu (wstępnego) kwalifikowania)?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14C69AA" w14:textId="77777777" w:rsidR="007B2324" w:rsidRDefault="007B2324" w:rsidP="00326FA3">
            <w:pPr>
              <w:pStyle w:val="Text1"/>
              <w:ind w:left="0"/>
            </w:pPr>
            <w:r>
              <w:rPr>
                <w:rFonts w:ascii="Arial" w:hAnsi="Arial" w:cs="Arial"/>
                <w:sz w:val="20"/>
                <w:szCs w:val="20"/>
              </w:rPr>
              <w:t>[] Tak [] Nie [] Nie dotyczy</w:t>
            </w:r>
          </w:p>
        </w:tc>
      </w:tr>
      <w:tr w:rsidR="007B2324" w14:paraId="35B1578E" w14:textId="77777777" w:rsidTr="00326FA3">
        <w:tc>
          <w:tcPr>
            <w:tcW w:w="4644" w:type="dxa"/>
            <w:tcBorders>
              <w:top w:val="single" w:sz="4" w:space="0" w:color="000000"/>
              <w:left w:val="single" w:sz="4" w:space="0" w:color="000000"/>
              <w:bottom w:val="single" w:sz="4" w:space="0" w:color="000000"/>
            </w:tcBorders>
            <w:shd w:val="clear" w:color="auto" w:fill="auto"/>
          </w:tcPr>
          <w:p w14:paraId="3D35FF25" w14:textId="77777777" w:rsidR="007B2324" w:rsidRDefault="007B2324" w:rsidP="00326FA3">
            <w:pPr>
              <w:pStyle w:val="Text1"/>
              <w:ind w:left="0"/>
            </w:pPr>
            <w:r>
              <w:rPr>
                <w:rFonts w:ascii="Arial" w:hAnsi="Arial" w:cs="Arial"/>
                <w:b/>
                <w:sz w:val="20"/>
                <w:szCs w:val="20"/>
              </w:rPr>
              <w:t>Jeżeli tak</w:t>
            </w:r>
            <w:r>
              <w:rPr>
                <w:rFonts w:ascii="Arial" w:hAnsi="Arial" w:cs="Arial"/>
                <w:sz w:val="20"/>
                <w:szCs w:val="20"/>
              </w:rPr>
              <w:t>:</w:t>
            </w:r>
          </w:p>
          <w:p w14:paraId="5B89F6BF" w14:textId="77777777" w:rsidR="007B2324" w:rsidRDefault="007B2324" w:rsidP="00326FA3">
            <w:pPr>
              <w:pStyle w:val="Text1"/>
              <w:ind w:left="0"/>
            </w:pPr>
            <w:r>
              <w:rPr>
                <w:rFonts w:ascii="Arial" w:hAnsi="Arial" w:cs="Arial"/>
                <w:b/>
                <w:sz w:val="20"/>
                <w:szCs w:val="20"/>
              </w:rPr>
              <w:t xml:space="preserve">Proszę udzielić odpowiedzi w pozostałych fragmentach niniejszej sekcji, w sekcji B i, w odpowiednich przypadkach, sekcji C niniejszej części, uzupełnić część V (w stosownych </w:t>
            </w:r>
            <w:r>
              <w:rPr>
                <w:rFonts w:ascii="Arial" w:hAnsi="Arial" w:cs="Arial"/>
                <w:b/>
                <w:sz w:val="20"/>
                <w:szCs w:val="20"/>
              </w:rPr>
              <w:lastRenderedPageBreak/>
              <w:t xml:space="preserve">przypadkach) oraz w każdym przypadku wypełnić i podpisać część VI. </w:t>
            </w:r>
          </w:p>
          <w:p w14:paraId="56CBE217" w14:textId="77777777" w:rsidR="007B2324" w:rsidRDefault="007B2324" w:rsidP="00326FA3">
            <w:pPr>
              <w:pStyle w:val="Text1"/>
              <w:ind w:left="0"/>
              <w:jc w:val="left"/>
            </w:pPr>
            <w:r>
              <w:rPr>
                <w:rFonts w:ascii="Arial" w:hAnsi="Arial" w:cs="Arial"/>
                <w:sz w:val="20"/>
                <w:szCs w:val="20"/>
              </w:rPr>
              <w:t>a) Proszę podać nazwę wykazu lub zaświadczenia i odpowiedni numer rejestracyjny lub numer zaświadczenia, jeżeli dotyczy:</w:t>
            </w:r>
            <w:r>
              <w:rPr>
                <w:rFonts w:ascii="Arial" w:hAnsi="Arial" w:cs="Arial"/>
                <w:sz w:val="20"/>
                <w:szCs w:val="20"/>
              </w:rPr>
              <w:br/>
              <w:t>b) Jeżeli poświadczenie wpisu do wykazu lub wydania zaświadczenia jest dostępne w formie elektronicznej, proszę podać:</w:t>
            </w:r>
            <w:r>
              <w:rPr>
                <w:rFonts w:ascii="Arial" w:hAnsi="Arial" w:cs="Arial"/>
                <w:sz w:val="20"/>
                <w:szCs w:val="20"/>
              </w:rPr>
              <w:br/>
            </w:r>
            <w:r>
              <w:rPr>
                <w:rFonts w:ascii="Arial" w:hAnsi="Arial" w:cs="Arial"/>
                <w:sz w:val="20"/>
                <w:szCs w:val="20"/>
              </w:rPr>
              <w:br/>
              <w:t>c) Proszę podać dane referencyjne stanowiące podstawę wpisu do wykazu lub wydania zaświadczenia oraz, w stosownych przypadkach, klasyfikację nadaną w urzędowym wykazie</w:t>
            </w:r>
            <w:r>
              <w:rPr>
                <w:rStyle w:val="Znakiprzypiswdolnych"/>
                <w:rFonts w:ascii="Arial" w:hAnsi="Arial" w:cs="Arial"/>
                <w:sz w:val="20"/>
                <w:szCs w:val="20"/>
              </w:rPr>
              <w:footnoteReference w:id="10"/>
            </w:r>
            <w:r>
              <w:rPr>
                <w:rFonts w:ascii="Arial" w:hAnsi="Arial" w:cs="Arial"/>
                <w:sz w:val="20"/>
                <w:szCs w:val="20"/>
              </w:rPr>
              <w:t>:</w:t>
            </w:r>
            <w:r>
              <w:rPr>
                <w:rFonts w:ascii="Arial" w:hAnsi="Arial" w:cs="Arial"/>
                <w:sz w:val="20"/>
                <w:szCs w:val="20"/>
              </w:rPr>
              <w:br/>
              <w:t>d) Czy wpis do wykazu lub wydane zaświadczenie obejmują wszystkie wymagane kryteria kwalifikacji?</w:t>
            </w:r>
            <w:r>
              <w:rPr>
                <w:rFonts w:ascii="Arial" w:hAnsi="Arial" w:cs="Arial"/>
                <w:sz w:val="20"/>
                <w:szCs w:val="20"/>
              </w:rPr>
              <w:br/>
            </w:r>
            <w:r>
              <w:rPr>
                <w:rFonts w:ascii="Arial" w:hAnsi="Arial" w:cs="Arial"/>
                <w:b/>
                <w:sz w:val="20"/>
                <w:szCs w:val="20"/>
              </w:rPr>
              <w:t>Jeżeli nie:</w:t>
            </w:r>
            <w:r>
              <w:rPr>
                <w:rFonts w:ascii="Arial" w:hAnsi="Arial" w:cs="Arial"/>
                <w:sz w:val="20"/>
                <w:szCs w:val="20"/>
              </w:rPr>
              <w:br/>
            </w:r>
            <w:r>
              <w:rPr>
                <w:rFonts w:ascii="Arial" w:hAnsi="Arial" w:cs="Arial"/>
                <w:b/>
                <w:sz w:val="20"/>
                <w:szCs w:val="20"/>
              </w:rPr>
              <w:t>Proszę dodatkowo uzupełnić brakujące informacje w części IV w sekcjach A, B, C lub D, w zależności od przypadku.</w:t>
            </w:r>
            <w:r>
              <w:rPr>
                <w:rFonts w:ascii="Arial" w:hAnsi="Arial" w:cs="Arial"/>
                <w:sz w:val="20"/>
                <w:szCs w:val="20"/>
              </w:rPr>
              <w:t xml:space="preserve"> </w:t>
            </w:r>
            <w:r>
              <w:rPr>
                <w:rFonts w:ascii="Arial" w:hAnsi="Arial" w:cs="Arial"/>
                <w:sz w:val="20"/>
                <w:szCs w:val="20"/>
              </w:rPr>
              <w:br/>
            </w:r>
            <w:r>
              <w:rPr>
                <w:rFonts w:ascii="Arial" w:hAnsi="Arial" w:cs="Arial"/>
                <w:b/>
                <w:sz w:val="20"/>
                <w:szCs w:val="20"/>
              </w:rPr>
              <w:t>WYŁĄCZNIE jeżeli jest to wymagane w stosownym ogłoszeniu lub dokumentach zamówienia:</w:t>
            </w:r>
            <w:r>
              <w:rPr>
                <w:rFonts w:ascii="Arial" w:hAnsi="Arial" w:cs="Arial"/>
                <w:b/>
                <w:i/>
                <w:sz w:val="20"/>
                <w:szCs w:val="20"/>
              </w:rPr>
              <w:br/>
            </w:r>
            <w:r>
              <w:rPr>
                <w:rFonts w:ascii="Arial" w:hAnsi="Arial" w:cs="Arial"/>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Pr>
                <w:rFonts w:ascii="Arial" w:hAnsi="Arial" w:cs="Arial"/>
                <w:sz w:val="20"/>
                <w:szCs w:val="20"/>
              </w:rPr>
              <w:br/>
              <w:t xml:space="preserve">Jeżeli odnośna dokumentacja jest dostępna w formie elektronicznej, proszę wskazać: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6AD6AFD" w14:textId="77777777" w:rsidR="007B2324" w:rsidRDefault="007B2324" w:rsidP="00326FA3">
            <w:pPr>
              <w:pStyle w:val="Text1"/>
              <w:ind w:left="0"/>
              <w:jc w:val="left"/>
            </w:pPr>
            <w:r>
              <w:rPr>
                <w:rFonts w:ascii="Arial" w:hAnsi="Arial" w:cs="Arial"/>
                <w:sz w:val="20"/>
                <w:szCs w:val="20"/>
              </w:rPr>
              <w:lastRenderedPageBreak/>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lastRenderedPageBreak/>
              <w:br/>
            </w:r>
          </w:p>
          <w:p w14:paraId="25EE5590" w14:textId="77777777" w:rsidR="007B2324" w:rsidRDefault="007B2324" w:rsidP="00326FA3">
            <w:pPr>
              <w:pStyle w:val="Text1"/>
              <w:ind w:left="0"/>
              <w:jc w:val="left"/>
            </w:pPr>
            <w:r>
              <w:rPr>
                <w:rFonts w:ascii="Arial" w:hAnsi="Arial" w:cs="Arial"/>
                <w:sz w:val="20"/>
                <w:szCs w:val="20"/>
              </w:rPr>
              <w:t>a) [……]</w:t>
            </w:r>
            <w:r>
              <w:rPr>
                <w:rFonts w:ascii="Arial" w:hAnsi="Arial" w:cs="Arial"/>
                <w:sz w:val="20"/>
                <w:szCs w:val="20"/>
              </w:rPr>
              <w:br/>
            </w:r>
            <w:r>
              <w:rPr>
                <w:rFonts w:ascii="Arial" w:hAnsi="Arial" w:cs="Arial"/>
                <w:sz w:val="20"/>
                <w:szCs w:val="20"/>
              </w:rPr>
              <w:br/>
            </w:r>
          </w:p>
          <w:p w14:paraId="43552D22" w14:textId="77777777" w:rsidR="007B2324" w:rsidRDefault="007B2324" w:rsidP="00326FA3">
            <w:pPr>
              <w:pStyle w:val="Text1"/>
              <w:ind w:left="0"/>
              <w:jc w:val="left"/>
            </w:pPr>
            <w:r>
              <w:rPr>
                <w:rFonts w:ascii="Arial" w:hAnsi="Arial" w:cs="Arial"/>
                <w:sz w:val="20"/>
                <w:szCs w:val="20"/>
              </w:rPr>
              <w:t>b) (adres internetowy, wydający urząd lub organ, dokładne dane referencyjne dokumentacji):</w:t>
            </w:r>
            <w:r>
              <w:rPr>
                <w:rFonts w:ascii="Arial" w:hAnsi="Arial" w:cs="Arial"/>
                <w:sz w:val="20"/>
                <w:szCs w:val="20"/>
              </w:rPr>
              <w:br/>
              <w:t>[……][……][……][……]</w:t>
            </w:r>
            <w:r>
              <w:rPr>
                <w:rFonts w:ascii="Arial" w:hAnsi="Arial" w:cs="Arial"/>
                <w:sz w:val="20"/>
                <w:szCs w:val="20"/>
              </w:rPr>
              <w:br/>
              <w:t>c)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d) []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e) []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w:t>
            </w:r>
            <w:r>
              <w:rPr>
                <w:rFonts w:ascii="Arial" w:hAnsi="Arial" w:cs="Arial"/>
                <w:sz w:val="20"/>
                <w:szCs w:val="20"/>
              </w:rPr>
              <w:br/>
              <w:t>[……][……][……][……]</w:t>
            </w:r>
          </w:p>
        </w:tc>
      </w:tr>
      <w:tr w:rsidR="007B2324" w14:paraId="4AF4AD2A" w14:textId="77777777" w:rsidTr="00326FA3">
        <w:tc>
          <w:tcPr>
            <w:tcW w:w="4644" w:type="dxa"/>
            <w:tcBorders>
              <w:top w:val="single" w:sz="4" w:space="0" w:color="000000"/>
              <w:left w:val="single" w:sz="4" w:space="0" w:color="000000"/>
              <w:bottom w:val="single" w:sz="4" w:space="0" w:color="000000"/>
            </w:tcBorders>
            <w:shd w:val="clear" w:color="auto" w:fill="auto"/>
          </w:tcPr>
          <w:p w14:paraId="6F78B322" w14:textId="77777777" w:rsidR="007B2324" w:rsidRDefault="007B2324" w:rsidP="00326FA3">
            <w:r>
              <w:rPr>
                <w:rFonts w:ascii="Arial" w:hAnsi="Arial" w:cs="Arial"/>
                <w:b/>
                <w:sz w:val="20"/>
                <w:szCs w:val="20"/>
              </w:rPr>
              <w:lastRenderedPageBreak/>
              <w:t>Rodzaj uczestnictwa: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47D034F" w14:textId="77777777" w:rsidR="007B2324" w:rsidRDefault="007B2324" w:rsidP="00326FA3">
            <w:pPr>
              <w:pStyle w:val="Text1"/>
              <w:ind w:left="0"/>
            </w:pPr>
            <w:r>
              <w:rPr>
                <w:rFonts w:ascii="Arial" w:hAnsi="Arial" w:cs="Arial"/>
                <w:b/>
                <w:sz w:val="20"/>
                <w:szCs w:val="20"/>
              </w:rPr>
              <w:t>Odpowiedź:</w:t>
            </w:r>
          </w:p>
        </w:tc>
      </w:tr>
      <w:tr w:rsidR="007B2324" w14:paraId="6EA8A9EB" w14:textId="77777777" w:rsidTr="00326FA3">
        <w:tc>
          <w:tcPr>
            <w:tcW w:w="4644" w:type="dxa"/>
            <w:tcBorders>
              <w:top w:val="single" w:sz="4" w:space="0" w:color="000000"/>
              <w:left w:val="single" w:sz="4" w:space="0" w:color="000000"/>
              <w:bottom w:val="single" w:sz="4" w:space="0" w:color="000000"/>
            </w:tcBorders>
            <w:shd w:val="clear" w:color="auto" w:fill="auto"/>
          </w:tcPr>
          <w:p w14:paraId="27A3F854" w14:textId="77777777" w:rsidR="007B2324" w:rsidRDefault="007B2324" w:rsidP="00326FA3">
            <w:pPr>
              <w:pStyle w:val="Text1"/>
              <w:ind w:left="0"/>
            </w:pPr>
            <w:r>
              <w:rPr>
                <w:rFonts w:ascii="Arial" w:hAnsi="Arial" w:cs="Arial"/>
                <w:sz w:val="20"/>
                <w:szCs w:val="20"/>
              </w:rPr>
              <w:t>Czy wykonawca bierze udział w postępowaniu o udzielenie zamówienia wspólnie z innymi wykonawcami</w:t>
            </w:r>
            <w:r>
              <w:rPr>
                <w:rStyle w:val="Znakiprzypiswdolnych"/>
                <w:rFonts w:ascii="Arial" w:hAnsi="Arial" w:cs="Arial"/>
                <w:sz w:val="20"/>
                <w:szCs w:val="20"/>
              </w:rPr>
              <w:footnoteReference w:id="11"/>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87A80B6" w14:textId="77777777" w:rsidR="007B2324" w:rsidRDefault="007B2324" w:rsidP="00326FA3">
            <w:pPr>
              <w:pStyle w:val="Text1"/>
              <w:ind w:left="0"/>
            </w:pPr>
            <w:r>
              <w:rPr>
                <w:rFonts w:ascii="Arial" w:hAnsi="Arial" w:cs="Arial"/>
                <w:sz w:val="20"/>
                <w:szCs w:val="20"/>
              </w:rPr>
              <w:t>[] Tak [] Nie</w:t>
            </w:r>
          </w:p>
        </w:tc>
      </w:tr>
      <w:tr w:rsidR="007B2324" w14:paraId="21B208C6" w14:textId="77777777" w:rsidTr="00326FA3">
        <w:tc>
          <w:tcPr>
            <w:tcW w:w="9379" w:type="dxa"/>
            <w:gridSpan w:val="2"/>
            <w:tcBorders>
              <w:top w:val="single" w:sz="4" w:space="0" w:color="000000"/>
              <w:left w:val="single" w:sz="4" w:space="0" w:color="000000"/>
              <w:bottom w:val="single" w:sz="4" w:space="0" w:color="000000"/>
              <w:right w:val="single" w:sz="4" w:space="0" w:color="000000"/>
            </w:tcBorders>
            <w:shd w:val="clear" w:color="auto" w:fill="BFBFBF"/>
          </w:tcPr>
          <w:p w14:paraId="578B9A79" w14:textId="77777777" w:rsidR="007B2324" w:rsidRDefault="007B2324" w:rsidP="00326FA3">
            <w:pPr>
              <w:pStyle w:val="Text1"/>
              <w:ind w:left="0"/>
            </w:pPr>
            <w:r>
              <w:rPr>
                <w:rFonts w:ascii="Arial" w:hAnsi="Arial" w:cs="Arial"/>
                <w:sz w:val="20"/>
                <w:szCs w:val="20"/>
              </w:rPr>
              <w:t>Jeżeli tak, proszę dopilnować, aby pozostali uczestnicy przedstawili odrębne jednolite europejskie dokumenty zamówienia.</w:t>
            </w:r>
          </w:p>
        </w:tc>
      </w:tr>
      <w:tr w:rsidR="007B2324" w14:paraId="32E30995" w14:textId="77777777" w:rsidTr="00326FA3">
        <w:tc>
          <w:tcPr>
            <w:tcW w:w="4644" w:type="dxa"/>
            <w:tcBorders>
              <w:top w:val="single" w:sz="4" w:space="0" w:color="000000"/>
              <w:left w:val="single" w:sz="4" w:space="0" w:color="000000"/>
              <w:bottom w:val="single" w:sz="4" w:space="0" w:color="000000"/>
            </w:tcBorders>
            <w:shd w:val="clear" w:color="auto" w:fill="auto"/>
          </w:tcPr>
          <w:p w14:paraId="46074E39" w14:textId="77777777" w:rsidR="007B2324" w:rsidRDefault="007B2324" w:rsidP="00326FA3">
            <w:pPr>
              <w:pStyle w:val="Text1"/>
              <w:ind w:left="0"/>
              <w:jc w:val="left"/>
            </w:pPr>
            <w:r>
              <w:rPr>
                <w:rFonts w:ascii="Arial" w:hAnsi="Arial" w:cs="Arial"/>
                <w:b/>
                <w:sz w:val="20"/>
                <w:szCs w:val="20"/>
              </w:rPr>
              <w:t>Jeżeli tak</w:t>
            </w:r>
            <w:r>
              <w:rPr>
                <w:rFonts w:ascii="Arial" w:hAnsi="Arial" w:cs="Arial"/>
                <w:sz w:val="20"/>
                <w:szCs w:val="20"/>
              </w:rPr>
              <w:t>:</w:t>
            </w:r>
            <w:r>
              <w:rPr>
                <w:rFonts w:ascii="Arial" w:hAnsi="Arial" w:cs="Arial"/>
                <w:sz w:val="20"/>
                <w:szCs w:val="20"/>
              </w:rPr>
              <w:br/>
              <w:t>a) Proszę wskazać rolę wykonawcy w grupie (lider, odpowiedzialny za określone zadania itd.):</w:t>
            </w:r>
            <w:r>
              <w:rPr>
                <w:rFonts w:ascii="Arial" w:hAnsi="Arial" w:cs="Arial"/>
                <w:sz w:val="20"/>
                <w:szCs w:val="20"/>
              </w:rPr>
              <w:br/>
              <w:t>b) Proszę wskazać pozostałych wykonawców biorących wspólnie udział w postępowaniu o udzielenie zamówienia:</w:t>
            </w:r>
            <w:r>
              <w:rPr>
                <w:rFonts w:ascii="Arial" w:hAnsi="Arial" w:cs="Arial"/>
                <w:sz w:val="20"/>
                <w:szCs w:val="20"/>
              </w:rPr>
              <w:br/>
              <w:t>c) W stosownych przypadkach nazwa grupy biorącej udział:</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150C6B0" w14:textId="77777777" w:rsidR="007B2324" w:rsidRDefault="007B2324" w:rsidP="00326FA3">
            <w:pPr>
              <w:pStyle w:val="Text1"/>
              <w:ind w:left="0"/>
              <w:jc w:val="left"/>
            </w:pPr>
            <w:r>
              <w:rPr>
                <w:rFonts w:ascii="Arial" w:hAnsi="Arial" w:cs="Arial"/>
                <w:sz w:val="20"/>
                <w:szCs w:val="20"/>
              </w:rPr>
              <w:br/>
              <w:t>a): [……]</w:t>
            </w:r>
            <w:r>
              <w:rPr>
                <w:rFonts w:ascii="Arial" w:hAnsi="Arial" w:cs="Arial"/>
                <w:sz w:val="20"/>
                <w:szCs w:val="20"/>
              </w:rPr>
              <w:br/>
            </w:r>
            <w:r>
              <w:rPr>
                <w:rFonts w:ascii="Arial" w:hAnsi="Arial" w:cs="Arial"/>
                <w:sz w:val="20"/>
                <w:szCs w:val="20"/>
              </w:rPr>
              <w:br/>
            </w:r>
            <w:r>
              <w:rPr>
                <w:rFonts w:ascii="Arial" w:hAnsi="Arial" w:cs="Arial"/>
                <w:sz w:val="20"/>
                <w:szCs w:val="20"/>
              </w:rPr>
              <w:br/>
              <w:t>b): [……]</w:t>
            </w:r>
            <w:r>
              <w:rPr>
                <w:rFonts w:ascii="Arial" w:hAnsi="Arial" w:cs="Arial"/>
                <w:sz w:val="20"/>
                <w:szCs w:val="20"/>
              </w:rPr>
              <w:br/>
            </w:r>
            <w:r>
              <w:rPr>
                <w:rFonts w:ascii="Arial" w:hAnsi="Arial" w:cs="Arial"/>
                <w:sz w:val="20"/>
                <w:szCs w:val="20"/>
              </w:rPr>
              <w:br/>
            </w:r>
            <w:r>
              <w:rPr>
                <w:rFonts w:ascii="Arial" w:hAnsi="Arial" w:cs="Arial"/>
                <w:sz w:val="20"/>
                <w:szCs w:val="20"/>
              </w:rPr>
              <w:br/>
              <w:t>c): [……]</w:t>
            </w:r>
          </w:p>
        </w:tc>
      </w:tr>
      <w:tr w:rsidR="007B2324" w14:paraId="379338C6" w14:textId="77777777" w:rsidTr="00326FA3">
        <w:tc>
          <w:tcPr>
            <w:tcW w:w="4644" w:type="dxa"/>
            <w:tcBorders>
              <w:top w:val="single" w:sz="4" w:space="0" w:color="000000"/>
              <w:left w:val="single" w:sz="4" w:space="0" w:color="000000"/>
              <w:bottom w:val="single" w:sz="4" w:space="0" w:color="000000"/>
            </w:tcBorders>
            <w:shd w:val="clear" w:color="auto" w:fill="auto"/>
          </w:tcPr>
          <w:p w14:paraId="4AF36315" w14:textId="77777777" w:rsidR="007B2324" w:rsidRDefault="007B2324" w:rsidP="00326FA3">
            <w:pPr>
              <w:pStyle w:val="Text1"/>
              <w:ind w:left="0"/>
              <w:jc w:val="left"/>
            </w:pPr>
            <w:r>
              <w:rPr>
                <w:rFonts w:ascii="Arial" w:hAnsi="Arial" w:cs="Arial"/>
                <w:b/>
                <w:sz w:val="20"/>
                <w:szCs w:val="20"/>
              </w:rPr>
              <w:t>Części</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62D012E" w14:textId="77777777" w:rsidR="007B2324" w:rsidRDefault="007B2324" w:rsidP="00326FA3">
            <w:pPr>
              <w:pStyle w:val="Text1"/>
              <w:ind w:left="0"/>
              <w:jc w:val="left"/>
            </w:pPr>
            <w:r>
              <w:rPr>
                <w:rFonts w:ascii="Arial" w:hAnsi="Arial" w:cs="Arial"/>
                <w:b/>
                <w:sz w:val="20"/>
                <w:szCs w:val="20"/>
              </w:rPr>
              <w:t>Odpowiedź:</w:t>
            </w:r>
          </w:p>
        </w:tc>
      </w:tr>
      <w:tr w:rsidR="007B2324" w14:paraId="1F528653" w14:textId="77777777" w:rsidTr="00326FA3">
        <w:tc>
          <w:tcPr>
            <w:tcW w:w="4644" w:type="dxa"/>
            <w:tcBorders>
              <w:top w:val="single" w:sz="4" w:space="0" w:color="000000"/>
              <w:left w:val="single" w:sz="4" w:space="0" w:color="000000"/>
              <w:bottom w:val="single" w:sz="4" w:space="0" w:color="000000"/>
            </w:tcBorders>
            <w:shd w:val="clear" w:color="auto" w:fill="auto"/>
          </w:tcPr>
          <w:p w14:paraId="25F5CF89" w14:textId="77777777" w:rsidR="007B2324" w:rsidRDefault="007B2324" w:rsidP="00326FA3">
            <w:pPr>
              <w:pStyle w:val="Text1"/>
              <w:ind w:left="0"/>
              <w:jc w:val="left"/>
            </w:pPr>
            <w:r>
              <w:rPr>
                <w:rFonts w:ascii="Arial" w:hAnsi="Arial" w:cs="Arial"/>
                <w:sz w:val="20"/>
                <w:szCs w:val="20"/>
              </w:rPr>
              <w:lastRenderedPageBreak/>
              <w:t>W stosownych przypadkach wskazanie części zamówienia, w odniesieniu do której (których) wykonawca zamierza złożyć ofertę.</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22778CF" w14:textId="77777777" w:rsidR="007B2324" w:rsidRDefault="007B2324" w:rsidP="00326FA3">
            <w:pPr>
              <w:pStyle w:val="Text1"/>
              <w:ind w:left="0"/>
              <w:jc w:val="left"/>
            </w:pPr>
            <w:r>
              <w:rPr>
                <w:rFonts w:ascii="Arial" w:hAnsi="Arial" w:cs="Arial"/>
                <w:sz w:val="20"/>
                <w:szCs w:val="20"/>
              </w:rPr>
              <w:t>[   ]</w:t>
            </w:r>
          </w:p>
        </w:tc>
      </w:tr>
    </w:tbl>
    <w:p w14:paraId="3BF7F1EC" w14:textId="77777777" w:rsidR="007B2324" w:rsidRDefault="007B2324" w:rsidP="00C470F2">
      <w:pPr>
        <w:pStyle w:val="SectionTitle"/>
        <w:spacing w:after="120"/>
      </w:pPr>
      <w:r>
        <w:rPr>
          <w:rFonts w:ascii="Arial" w:hAnsi="Arial" w:cs="Arial"/>
          <w:b w:val="0"/>
          <w:sz w:val="20"/>
          <w:szCs w:val="20"/>
        </w:rPr>
        <w:t>B: Informacje na temat przedstawicieli wykonawcy</w:t>
      </w:r>
    </w:p>
    <w:p w14:paraId="3208C76C" w14:textId="77777777" w:rsidR="007B2324" w:rsidRDefault="007B2324" w:rsidP="007B2324">
      <w:pPr>
        <w:pBdr>
          <w:top w:val="single" w:sz="4" w:space="1" w:color="000000"/>
          <w:left w:val="single" w:sz="4" w:space="4" w:color="000000"/>
          <w:bottom w:val="single" w:sz="4" w:space="1" w:color="000000"/>
          <w:right w:val="single" w:sz="4" w:space="0" w:color="000000"/>
        </w:pBdr>
      </w:pPr>
      <w:r>
        <w:rPr>
          <w:rFonts w:ascii="Arial" w:hAnsi="Arial" w:cs="Arial"/>
          <w:i/>
          <w:sz w:val="20"/>
          <w:szCs w:val="20"/>
        </w:rPr>
        <w:t>W stosownych przypadkach proszę podać imię i nazwisko (imiona i nazwiska) oraz adres(-y) osoby (osób) upoważnionej(-ych) do reprezentowania wykonawcy na potrzeby niniejszego postępowania o udzielenie zamówienia:</w:t>
      </w:r>
    </w:p>
    <w:tbl>
      <w:tblPr>
        <w:tblW w:w="0" w:type="auto"/>
        <w:tblInd w:w="-45" w:type="dxa"/>
        <w:tblLayout w:type="fixed"/>
        <w:tblLook w:val="0000" w:firstRow="0" w:lastRow="0" w:firstColumn="0" w:lastColumn="0" w:noHBand="0" w:noVBand="0"/>
      </w:tblPr>
      <w:tblGrid>
        <w:gridCol w:w="4644"/>
        <w:gridCol w:w="4735"/>
      </w:tblGrid>
      <w:tr w:rsidR="007B2324" w14:paraId="1068D22E" w14:textId="77777777" w:rsidTr="00326FA3">
        <w:tc>
          <w:tcPr>
            <w:tcW w:w="4644" w:type="dxa"/>
            <w:tcBorders>
              <w:top w:val="single" w:sz="4" w:space="0" w:color="000000"/>
              <w:left w:val="single" w:sz="4" w:space="0" w:color="000000"/>
              <w:bottom w:val="single" w:sz="4" w:space="0" w:color="000000"/>
            </w:tcBorders>
            <w:shd w:val="clear" w:color="auto" w:fill="auto"/>
          </w:tcPr>
          <w:p w14:paraId="15D7482A" w14:textId="77777777" w:rsidR="007B2324" w:rsidRDefault="007B2324" w:rsidP="00326FA3">
            <w:r>
              <w:rPr>
                <w:rFonts w:ascii="Arial" w:hAnsi="Arial" w:cs="Arial"/>
                <w:b/>
                <w:sz w:val="20"/>
                <w:szCs w:val="20"/>
              </w:rPr>
              <w:t>Osoby upoważnione do reprezentowania, o ile istnieją:</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EF82322" w14:textId="77777777" w:rsidR="007B2324" w:rsidRDefault="007B2324" w:rsidP="00326FA3">
            <w:r>
              <w:rPr>
                <w:rFonts w:ascii="Arial" w:hAnsi="Arial" w:cs="Arial"/>
                <w:b/>
                <w:sz w:val="20"/>
                <w:szCs w:val="20"/>
              </w:rPr>
              <w:t>Odpowiedź:</w:t>
            </w:r>
          </w:p>
        </w:tc>
      </w:tr>
      <w:tr w:rsidR="007B2324" w14:paraId="14660441" w14:textId="77777777" w:rsidTr="00326FA3">
        <w:tc>
          <w:tcPr>
            <w:tcW w:w="4644" w:type="dxa"/>
            <w:tcBorders>
              <w:top w:val="single" w:sz="4" w:space="0" w:color="000000"/>
              <w:left w:val="single" w:sz="4" w:space="0" w:color="000000"/>
              <w:bottom w:val="single" w:sz="4" w:space="0" w:color="000000"/>
            </w:tcBorders>
            <w:shd w:val="clear" w:color="auto" w:fill="auto"/>
          </w:tcPr>
          <w:p w14:paraId="2053E7E2" w14:textId="77777777" w:rsidR="007B2324" w:rsidRDefault="007B2324" w:rsidP="00326FA3">
            <w:r>
              <w:rPr>
                <w:rFonts w:ascii="Arial" w:hAnsi="Arial" w:cs="Arial"/>
                <w:sz w:val="20"/>
                <w:szCs w:val="20"/>
              </w:rPr>
              <w:t xml:space="preserve">Imię i nazwisko, </w:t>
            </w:r>
            <w:r>
              <w:rPr>
                <w:rFonts w:ascii="Arial" w:hAnsi="Arial" w:cs="Arial"/>
                <w:sz w:val="20"/>
                <w:szCs w:val="20"/>
              </w:rPr>
              <w:br/>
              <w:t xml:space="preserve">wraz z datą i miejscem urodzenia, jeżeli są wymagane: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DF39348" w14:textId="77777777" w:rsidR="007B2324" w:rsidRDefault="007B2324" w:rsidP="00326FA3">
            <w:r>
              <w:rPr>
                <w:rFonts w:ascii="Arial" w:hAnsi="Arial" w:cs="Arial"/>
                <w:sz w:val="20"/>
                <w:szCs w:val="20"/>
              </w:rPr>
              <w:t>[……],</w:t>
            </w:r>
            <w:r>
              <w:rPr>
                <w:rFonts w:ascii="Arial" w:hAnsi="Arial" w:cs="Arial"/>
                <w:sz w:val="20"/>
                <w:szCs w:val="20"/>
              </w:rPr>
              <w:br/>
              <w:t>[……]</w:t>
            </w:r>
          </w:p>
        </w:tc>
      </w:tr>
      <w:tr w:rsidR="007B2324" w14:paraId="501B7855" w14:textId="77777777" w:rsidTr="00326FA3">
        <w:tc>
          <w:tcPr>
            <w:tcW w:w="4644" w:type="dxa"/>
            <w:tcBorders>
              <w:top w:val="single" w:sz="4" w:space="0" w:color="000000"/>
              <w:left w:val="single" w:sz="4" w:space="0" w:color="000000"/>
              <w:bottom w:val="single" w:sz="4" w:space="0" w:color="000000"/>
            </w:tcBorders>
            <w:shd w:val="clear" w:color="auto" w:fill="auto"/>
          </w:tcPr>
          <w:p w14:paraId="28BDF5F3" w14:textId="77777777" w:rsidR="007B2324" w:rsidRDefault="007B2324" w:rsidP="00326FA3">
            <w:r>
              <w:rPr>
                <w:rFonts w:ascii="Arial" w:hAnsi="Arial" w:cs="Arial"/>
                <w:sz w:val="20"/>
                <w:szCs w:val="20"/>
              </w:rPr>
              <w:t>Stanowisko/Działający(-a) jako:</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A9137EE" w14:textId="77777777" w:rsidR="007B2324" w:rsidRDefault="007B2324" w:rsidP="00326FA3">
            <w:r>
              <w:rPr>
                <w:rFonts w:ascii="Arial" w:hAnsi="Arial" w:cs="Arial"/>
                <w:sz w:val="20"/>
                <w:szCs w:val="20"/>
              </w:rPr>
              <w:t>[……]</w:t>
            </w:r>
          </w:p>
        </w:tc>
      </w:tr>
      <w:tr w:rsidR="007B2324" w14:paraId="37E8BD3F" w14:textId="77777777" w:rsidTr="00326FA3">
        <w:tc>
          <w:tcPr>
            <w:tcW w:w="4644" w:type="dxa"/>
            <w:tcBorders>
              <w:top w:val="single" w:sz="4" w:space="0" w:color="000000"/>
              <w:left w:val="single" w:sz="4" w:space="0" w:color="000000"/>
              <w:bottom w:val="single" w:sz="4" w:space="0" w:color="000000"/>
            </w:tcBorders>
            <w:shd w:val="clear" w:color="auto" w:fill="auto"/>
          </w:tcPr>
          <w:p w14:paraId="48E42AAC" w14:textId="77777777" w:rsidR="007B2324" w:rsidRDefault="007B2324" w:rsidP="00326FA3">
            <w:r>
              <w:rPr>
                <w:rFonts w:ascii="Arial" w:hAnsi="Arial" w:cs="Arial"/>
                <w:sz w:val="20"/>
                <w:szCs w:val="20"/>
              </w:rPr>
              <w:t>Adres pocztowy:</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445E17F" w14:textId="77777777" w:rsidR="007B2324" w:rsidRDefault="007B2324" w:rsidP="00326FA3">
            <w:r>
              <w:rPr>
                <w:rFonts w:ascii="Arial" w:hAnsi="Arial" w:cs="Arial"/>
                <w:sz w:val="20"/>
                <w:szCs w:val="20"/>
              </w:rPr>
              <w:t>[……]</w:t>
            </w:r>
          </w:p>
        </w:tc>
      </w:tr>
      <w:tr w:rsidR="007B2324" w14:paraId="0CAEA272" w14:textId="77777777" w:rsidTr="00326FA3">
        <w:tc>
          <w:tcPr>
            <w:tcW w:w="4644" w:type="dxa"/>
            <w:tcBorders>
              <w:top w:val="single" w:sz="4" w:space="0" w:color="000000"/>
              <w:left w:val="single" w:sz="4" w:space="0" w:color="000000"/>
              <w:bottom w:val="single" w:sz="4" w:space="0" w:color="000000"/>
            </w:tcBorders>
            <w:shd w:val="clear" w:color="auto" w:fill="auto"/>
          </w:tcPr>
          <w:p w14:paraId="76B0FA51" w14:textId="77777777" w:rsidR="007B2324" w:rsidRDefault="007B2324" w:rsidP="00326FA3">
            <w:r>
              <w:rPr>
                <w:rFonts w:ascii="Arial" w:hAnsi="Arial" w:cs="Arial"/>
                <w:sz w:val="20"/>
                <w:szCs w:val="20"/>
              </w:rPr>
              <w:t>Telefon:</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E7FECDC" w14:textId="77777777" w:rsidR="007B2324" w:rsidRDefault="007B2324" w:rsidP="00326FA3">
            <w:r>
              <w:rPr>
                <w:rFonts w:ascii="Arial" w:hAnsi="Arial" w:cs="Arial"/>
                <w:sz w:val="20"/>
                <w:szCs w:val="20"/>
              </w:rPr>
              <w:t>[……]</w:t>
            </w:r>
          </w:p>
        </w:tc>
      </w:tr>
      <w:tr w:rsidR="007B2324" w14:paraId="6C9C3A43" w14:textId="77777777" w:rsidTr="00326FA3">
        <w:tc>
          <w:tcPr>
            <w:tcW w:w="4644" w:type="dxa"/>
            <w:tcBorders>
              <w:top w:val="single" w:sz="4" w:space="0" w:color="000000"/>
              <w:left w:val="single" w:sz="4" w:space="0" w:color="000000"/>
              <w:bottom w:val="single" w:sz="4" w:space="0" w:color="000000"/>
            </w:tcBorders>
            <w:shd w:val="clear" w:color="auto" w:fill="auto"/>
          </w:tcPr>
          <w:p w14:paraId="229A9FE5" w14:textId="77777777" w:rsidR="007B2324" w:rsidRDefault="007B2324" w:rsidP="00326FA3">
            <w:r>
              <w:rPr>
                <w:rFonts w:ascii="Arial" w:hAnsi="Arial" w:cs="Arial"/>
                <w:sz w:val="20"/>
                <w:szCs w:val="20"/>
              </w:rPr>
              <w:t>Adres e-mail:</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0F4DBAD" w14:textId="77777777" w:rsidR="007B2324" w:rsidRDefault="007B2324" w:rsidP="00326FA3">
            <w:r>
              <w:rPr>
                <w:rFonts w:ascii="Arial" w:hAnsi="Arial" w:cs="Arial"/>
                <w:sz w:val="20"/>
                <w:szCs w:val="20"/>
              </w:rPr>
              <w:t>[……]</w:t>
            </w:r>
          </w:p>
        </w:tc>
      </w:tr>
      <w:tr w:rsidR="007B2324" w14:paraId="4121BDD3" w14:textId="77777777" w:rsidTr="00326FA3">
        <w:tc>
          <w:tcPr>
            <w:tcW w:w="4644" w:type="dxa"/>
            <w:tcBorders>
              <w:top w:val="single" w:sz="4" w:space="0" w:color="000000"/>
              <w:left w:val="single" w:sz="4" w:space="0" w:color="000000"/>
              <w:bottom w:val="single" w:sz="4" w:space="0" w:color="000000"/>
            </w:tcBorders>
            <w:shd w:val="clear" w:color="auto" w:fill="auto"/>
          </w:tcPr>
          <w:p w14:paraId="407401F1" w14:textId="77777777" w:rsidR="007B2324" w:rsidRDefault="007B2324" w:rsidP="00326FA3">
            <w:r>
              <w:rPr>
                <w:rFonts w:ascii="Arial" w:hAnsi="Arial" w:cs="Arial"/>
                <w:sz w:val="20"/>
                <w:szCs w:val="20"/>
              </w:rPr>
              <w:t>W razie potrzeby proszę podać szczegółowe informacje dotyczące przedstawicielstwa (jego form, zakresu, celu itd.):</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D7B6014" w14:textId="77777777" w:rsidR="007B2324" w:rsidRDefault="007B2324" w:rsidP="00326FA3">
            <w:r>
              <w:rPr>
                <w:rFonts w:ascii="Arial" w:hAnsi="Arial" w:cs="Arial"/>
                <w:sz w:val="20"/>
                <w:szCs w:val="20"/>
              </w:rPr>
              <w:t>[……]</w:t>
            </w:r>
          </w:p>
        </w:tc>
      </w:tr>
    </w:tbl>
    <w:p w14:paraId="467C2A55" w14:textId="77777777" w:rsidR="007B2324" w:rsidRDefault="007B2324" w:rsidP="00C470F2">
      <w:pPr>
        <w:pStyle w:val="SectionTitle"/>
        <w:spacing w:after="120"/>
      </w:pPr>
      <w:r>
        <w:t>C: Informacje na temat polegania na zdolności innych podmiotów</w:t>
      </w:r>
    </w:p>
    <w:tbl>
      <w:tblPr>
        <w:tblW w:w="0" w:type="auto"/>
        <w:tblInd w:w="-45" w:type="dxa"/>
        <w:tblLayout w:type="fixed"/>
        <w:tblLook w:val="0000" w:firstRow="0" w:lastRow="0" w:firstColumn="0" w:lastColumn="0" w:noHBand="0" w:noVBand="0"/>
      </w:tblPr>
      <w:tblGrid>
        <w:gridCol w:w="4644"/>
        <w:gridCol w:w="4735"/>
      </w:tblGrid>
      <w:tr w:rsidR="007B2324" w14:paraId="38CB4AFD" w14:textId="77777777" w:rsidTr="00326FA3">
        <w:tc>
          <w:tcPr>
            <w:tcW w:w="4644" w:type="dxa"/>
            <w:tcBorders>
              <w:top w:val="single" w:sz="4" w:space="0" w:color="000000"/>
              <w:left w:val="single" w:sz="4" w:space="0" w:color="000000"/>
              <w:bottom w:val="single" w:sz="4" w:space="0" w:color="000000"/>
            </w:tcBorders>
            <w:shd w:val="clear" w:color="auto" w:fill="auto"/>
          </w:tcPr>
          <w:p w14:paraId="2470E130" w14:textId="77777777" w:rsidR="007B2324" w:rsidRDefault="007B2324" w:rsidP="00326FA3">
            <w:r>
              <w:rPr>
                <w:rFonts w:ascii="Arial" w:hAnsi="Arial" w:cs="Arial"/>
                <w:b/>
                <w:sz w:val="20"/>
                <w:szCs w:val="20"/>
              </w:rPr>
              <w:t>Zależność od innych podmiotów:</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97BADE8" w14:textId="77777777" w:rsidR="007B2324" w:rsidRDefault="007B2324" w:rsidP="00326FA3">
            <w:r>
              <w:rPr>
                <w:rFonts w:ascii="Arial" w:hAnsi="Arial" w:cs="Arial"/>
                <w:b/>
                <w:sz w:val="20"/>
                <w:szCs w:val="20"/>
              </w:rPr>
              <w:t>Odpowiedź:</w:t>
            </w:r>
          </w:p>
        </w:tc>
      </w:tr>
      <w:tr w:rsidR="007B2324" w14:paraId="732F3FC6" w14:textId="77777777" w:rsidTr="00326FA3">
        <w:tc>
          <w:tcPr>
            <w:tcW w:w="4644" w:type="dxa"/>
            <w:tcBorders>
              <w:top w:val="single" w:sz="4" w:space="0" w:color="000000"/>
              <w:left w:val="single" w:sz="4" w:space="0" w:color="000000"/>
              <w:bottom w:val="single" w:sz="4" w:space="0" w:color="000000"/>
            </w:tcBorders>
            <w:shd w:val="clear" w:color="auto" w:fill="auto"/>
          </w:tcPr>
          <w:p w14:paraId="6A089E1B" w14:textId="77777777" w:rsidR="007B2324" w:rsidRDefault="007B2324" w:rsidP="00326FA3">
            <w:r>
              <w:rPr>
                <w:rFonts w:ascii="Arial" w:hAnsi="Arial" w:cs="Arial"/>
                <w:sz w:val="20"/>
                <w:szCs w:val="20"/>
              </w:rPr>
              <w:t xml:space="preserve">Czy wykonawca polega na zdolności innych podmiotów w celu spełnienia kryteriów kwalifikacji określonych poniżej w części IV oraz (ewentualnych) kryteriów i zasad określonych poniżej w części V?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7A6559C" w14:textId="77777777" w:rsidR="007B2324" w:rsidRDefault="007B2324" w:rsidP="00326FA3">
            <w:r>
              <w:rPr>
                <w:rFonts w:ascii="Arial" w:hAnsi="Arial" w:cs="Arial"/>
                <w:sz w:val="20"/>
                <w:szCs w:val="20"/>
              </w:rPr>
              <w:t>[] Tak [] Nie</w:t>
            </w:r>
          </w:p>
        </w:tc>
      </w:tr>
    </w:tbl>
    <w:p w14:paraId="76AE83AA"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Jeżeli tak</w:t>
      </w:r>
      <w:r>
        <w:rPr>
          <w:rFonts w:ascii="Arial" w:hAnsi="Arial" w:cs="Arial"/>
          <w:sz w:val="20"/>
          <w:szCs w:val="20"/>
        </w:rPr>
        <w:t xml:space="preserve">, proszę przedstawić – </w:t>
      </w:r>
      <w:r>
        <w:rPr>
          <w:rFonts w:ascii="Arial" w:hAnsi="Arial" w:cs="Arial"/>
          <w:b/>
          <w:sz w:val="20"/>
          <w:szCs w:val="20"/>
        </w:rPr>
        <w:t>dla każdego</w:t>
      </w:r>
      <w:r>
        <w:rPr>
          <w:rFonts w:ascii="Arial" w:hAnsi="Arial" w:cs="Arial"/>
          <w:sz w:val="20"/>
          <w:szCs w:val="20"/>
        </w:rPr>
        <w:t xml:space="preserve"> z podmiotów, których to dotyczy – odrębny formularz jednolitego europejskiego dokumentu zamówienia zawierający informacje wymagane w </w:t>
      </w:r>
      <w:r>
        <w:rPr>
          <w:rFonts w:ascii="Arial" w:hAnsi="Arial" w:cs="Arial"/>
          <w:b/>
          <w:sz w:val="20"/>
          <w:szCs w:val="20"/>
        </w:rPr>
        <w:t>niniejszej części sekcja A i B oraz w części III</w:t>
      </w:r>
      <w:r>
        <w:rPr>
          <w:rFonts w:ascii="Arial" w:hAnsi="Arial" w:cs="Arial"/>
          <w:sz w:val="20"/>
          <w:szCs w:val="20"/>
        </w:rPr>
        <w:t xml:space="preserve">, należycie wypełniony i podpisany przez dane podmioty. </w:t>
      </w:r>
      <w:r>
        <w:rPr>
          <w:rFonts w:ascii="Arial" w:hAnsi="Arial" w:cs="Arial"/>
          <w:sz w:val="20"/>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Pr>
          <w:rFonts w:ascii="Arial" w:hAnsi="Arial" w:cs="Arial"/>
          <w:sz w:val="20"/>
          <w:szCs w:val="20"/>
        </w:rPr>
        <w:br/>
        <w:t>O ile ma to znaczenie dla określonych zdolności, na których polega wykonawca, proszę dołączyć – dla każdego z podmiotów, których to dotyczy – informacje wymagane w częściach IV i V</w:t>
      </w:r>
      <w:r>
        <w:rPr>
          <w:rStyle w:val="Znakiprzypiswdolnych"/>
          <w:rFonts w:ascii="Arial" w:hAnsi="Arial" w:cs="Arial"/>
          <w:sz w:val="20"/>
          <w:szCs w:val="20"/>
        </w:rPr>
        <w:footnoteReference w:id="12"/>
      </w:r>
      <w:r>
        <w:rPr>
          <w:rFonts w:ascii="Arial" w:hAnsi="Arial" w:cs="Arial"/>
          <w:sz w:val="20"/>
          <w:szCs w:val="20"/>
        </w:rPr>
        <w:t>.</w:t>
      </w:r>
    </w:p>
    <w:p w14:paraId="1FFE10F6" w14:textId="77777777" w:rsidR="007B2324" w:rsidRDefault="007B2324" w:rsidP="00C470F2">
      <w:pPr>
        <w:pStyle w:val="ChapterTitle"/>
        <w:spacing w:after="120"/>
      </w:pPr>
      <w:r>
        <w:rPr>
          <w:rFonts w:ascii="Arial" w:hAnsi="Arial" w:cs="Arial"/>
          <w:b w:val="0"/>
          <w:smallCaps/>
          <w:sz w:val="20"/>
          <w:szCs w:val="20"/>
        </w:rPr>
        <w:t>D: Informacje dotyczące podwykonawców, na których zdolności wykonawca nie polega</w:t>
      </w:r>
    </w:p>
    <w:p w14:paraId="70DD7F1C" w14:textId="77777777" w:rsidR="007B2324" w:rsidRDefault="007B2324" w:rsidP="007B2324">
      <w:pPr>
        <w:pStyle w:val="ChapterTitle"/>
        <w:keepNext w:val="0"/>
        <w:pBdr>
          <w:top w:val="single" w:sz="4" w:space="1" w:color="000000"/>
          <w:left w:val="single" w:sz="4" w:space="4" w:color="000000"/>
          <w:bottom w:val="single" w:sz="4" w:space="1" w:color="000000"/>
          <w:right w:val="single" w:sz="4" w:space="4" w:color="000000"/>
        </w:pBdr>
        <w:shd w:val="clear" w:color="auto" w:fill="BFBFBF"/>
        <w:spacing w:after="120"/>
      </w:pPr>
      <w:r>
        <w:t>(Sekcja, którą należy wypełnić jedynie w przypadku gdy instytucja zamawiająca lub podmiot zamawiający wprost tego zażąda.)</w:t>
      </w:r>
    </w:p>
    <w:tbl>
      <w:tblPr>
        <w:tblW w:w="0" w:type="auto"/>
        <w:tblInd w:w="-45" w:type="dxa"/>
        <w:tblLayout w:type="fixed"/>
        <w:tblLook w:val="0000" w:firstRow="0" w:lastRow="0" w:firstColumn="0" w:lastColumn="0" w:noHBand="0" w:noVBand="0"/>
      </w:tblPr>
      <w:tblGrid>
        <w:gridCol w:w="4644"/>
        <w:gridCol w:w="4735"/>
      </w:tblGrid>
      <w:tr w:rsidR="007B2324" w14:paraId="24A5318E" w14:textId="77777777" w:rsidTr="00326FA3">
        <w:tc>
          <w:tcPr>
            <w:tcW w:w="4644" w:type="dxa"/>
            <w:tcBorders>
              <w:top w:val="single" w:sz="4" w:space="0" w:color="000000"/>
              <w:left w:val="single" w:sz="4" w:space="0" w:color="000000"/>
              <w:bottom w:val="single" w:sz="4" w:space="0" w:color="000000"/>
            </w:tcBorders>
            <w:shd w:val="clear" w:color="auto" w:fill="auto"/>
          </w:tcPr>
          <w:p w14:paraId="7C625BE4" w14:textId="77777777" w:rsidR="007B2324" w:rsidRDefault="007B2324" w:rsidP="00326FA3">
            <w:r>
              <w:rPr>
                <w:rFonts w:ascii="Arial" w:hAnsi="Arial" w:cs="Arial"/>
                <w:b/>
                <w:sz w:val="20"/>
                <w:szCs w:val="20"/>
              </w:rPr>
              <w:t>Podwykonawstwo:</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46C2A72" w14:textId="77777777" w:rsidR="007B2324" w:rsidRDefault="007B2324" w:rsidP="00326FA3">
            <w:r>
              <w:rPr>
                <w:rFonts w:ascii="Arial" w:hAnsi="Arial" w:cs="Arial"/>
                <w:b/>
                <w:sz w:val="20"/>
                <w:szCs w:val="20"/>
              </w:rPr>
              <w:t>Odpowiedź:</w:t>
            </w:r>
          </w:p>
        </w:tc>
      </w:tr>
      <w:tr w:rsidR="007B2324" w14:paraId="7D28E91C" w14:textId="77777777" w:rsidTr="00326FA3">
        <w:tc>
          <w:tcPr>
            <w:tcW w:w="4644" w:type="dxa"/>
            <w:tcBorders>
              <w:top w:val="single" w:sz="4" w:space="0" w:color="000000"/>
              <w:left w:val="single" w:sz="4" w:space="0" w:color="000000"/>
              <w:bottom w:val="single" w:sz="4" w:space="0" w:color="000000"/>
            </w:tcBorders>
            <w:shd w:val="clear" w:color="auto" w:fill="auto"/>
          </w:tcPr>
          <w:p w14:paraId="706ADBC4" w14:textId="77777777" w:rsidR="007B2324" w:rsidRDefault="007B2324" w:rsidP="00326FA3">
            <w:r>
              <w:rPr>
                <w:rFonts w:ascii="Arial" w:hAnsi="Arial" w:cs="Arial"/>
                <w:sz w:val="20"/>
                <w:szCs w:val="20"/>
              </w:rPr>
              <w:t>Czy wykonawca zamierza zlecić osobom trzecim podwykonawstwo jakiejkolwiek części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E7DDD79" w14:textId="77777777" w:rsidR="007B2324" w:rsidRDefault="007B2324" w:rsidP="00326FA3">
            <w:r>
              <w:rPr>
                <w:rFonts w:ascii="Arial" w:hAnsi="Arial" w:cs="Arial"/>
                <w:sz w:val="20"/>
                <w:szCs w:val="20"/>
              </w:rPr>
              <w:t>[] Tak [] Nie</w:t>
            </w:r>
            <w:r>
              <w:rPr>
                <w:rFonts w:ascii="Arial" w:hAnsi="Arial" w:cs="Arial"/>
                <w:sz w:val="20"/>
                <w:szCs w:val="20"/>
              </w:rPr>
              <w:br/>
              <w:t xml:space="preserve">Jeżeli </w:t>
            </w:r>
            <w:r>
              <w:rPr>
                <w:rFonts w:ascii="Arial" w:hAnsi="Arial" w:cs="Arial"/>
                <w:b/>
                <w:sz w:val="20"/>
                <w:szCs w:val="20"/>
              </w:rPr>
              <w:t>tak i o ile jest to wiadome</w:t>
            </w:r>
            <w:r>
              <w:rPr>
                <w:rFonts w:ascii="Arial" w:hAnsi="Arial" w:cs="Arial"/>
                <w:sz w:val="20"/>
                <w:szCs w:val="20"/>
              </w:rPr>
              <w:t xml:space="preserve">, proszę podać wykaz proponowanych podwykonawców: </w:t>
            </w:r>
          </w:p>
          <w:p w14:paraId="4DA63AC1" w14:textId="77777777" w:rsidR="007B2324" w:rsidRDefault="007B2324" w:rsidP="00326FA3">
            <w:r>
              <w:rPr>
                <w:rFonts w:ascii="Arial" w:hAnsi="Arial" w:cs="Arial"/>
                <w:sz w:val="20"/>
                <w:szCs w:val="20"/>
              </w:rPr>
              <w:t>[…]</w:t>
            </w:r>
          </w:p>
        </w:tc>
      </w:tr>
    </w:tbl>
    <w:p w14:paraId="2583BFB3" w14:textId="77777777" w:rsidR="007B2324" w:rsidRDefault="007B2324" w:rsidP="007B2324">
      <w:pPr>
        <w:pStyle w:val="ChapterTitle"/>
        <w:keepNext w:val="0"/>
        <w:pBdr>
          <w:top w:val="single" w:sz="4" w:space="1" w:color="000000"/>
          <w:left w:val="single" w:sz="4" w:space="4" w:color="000000"/>
          <w:bottom w:val="single" w:sz="4" w:space="1" w:color="000000"/>
          <w:right w:val="single" w:sz="4" w:space="4" w:color="000000"/>
        </w:pBdr>
        <w:shd w:val="clear" w:color="auto" w:fill="BFBFBF"/>
        <w:spacing w:after="120"/>
        <w:jc w:val="both"/>
      </w:pPr>
      <w:r>
        <w:rPr>
          <w:rFonts w:ascii="Arial" w:hAnsi="Arial" w:cs="Arial"/>
          <w:sz w:val="20"/>
          <w:szCs w:val="20"/>
        </w:rPr>
        <w:t xml:space="preserve">Jeżeli instytucja zamawiająca lub podmiot zamawiający wyraźnie żąda przedstawienia tych informacji </w:t>
      </w:r>
      <w:r>
        <w:rPr>
          <w:rFonts w:ascii="Arial" w:hAnsi="Arial" w:cs="Arial"/>
          <w:b w:val="0"/>
          <w:sz w:val="20"/>
          <w:szCs w:val="20"/>
        </w:rPr>
        <w:t xml:space="preserve">oprócz informacji </w:t>
      </w:r>
      <w:r>
        <w:rPr>
          <w:rFonts w:ascii="Arial" w:hAnsi="Arial" w:cs="Arial"/>
          <w:sz w:val="20"/>
          <w:szCs w:val="20"/>
        </w:rPr>
        <w:t>wymaganych w niniejszej sekcji, proszę przedstawić – dla każdego podwykonawcy (każdej kategorii podwykonawców), których to dotyczy – informacje wymagane w niniejszej części sekcja A i B oraz w części III.</w:t>
      </w:r>
    </w:p>
    <w:p w14:paraId="4A5DF87D" w14:textId="77777777" w:rsidR="007B2324" w:rsidRDefault="007B2324" w:rsidP="007B2324">
      <w:pPr>
        <w:pageBreakBefore/>
        <w:spacing w:after="160" w:line="252" w:lineRule="auto"/>
        <w:rPr>
          <w:rFonts w:ascii="Arial" w:hAnsi="Arial" w:cs="Arial"/>
          <w:b/>
          <w:sz w:val="20"/>
          <w:szCs w:val="20"/>
        </w:rPr>
      </w:pPr>
    </w:p>
    <w:p w14:paraId="1212B1AC" w14:textId="77777777" w:rsidR="007B2324" w:rsidRDefault="007B2324" w:rsidP="007B2324">
      <w:pPr>
        <w:pStyle w:val="ChapterTitle"/>
      </w:pPr>
      <w:r>
        <w:rPr>
          <w:rFonts w:ascii="Arial" w:hAnsi="Arial" w:cs="Arial"/>
          <w:sz w:val="20"/>
          <w:szCs w:val="20"/>
        </w:rPr>
        <w:t>Część III: Podstawy wykluczenia</w:t>
      </w:r>
    </w:p>
    <w:p w14:paraId="7236DA4A" w14:textId="77777777" w:rsidR="007B2324" w:rsidRDefault="007B2324" w:rsidP="007B2324">
      <w:pPr>
        <w:pStyle w:val="SectionTitle"/>
      </w:pPr>
      <w:r>
        <w:rPr>
          <w:rFonts w:ascii="Arial" w:hAnsi="Arial" w:cs="Arial"/>
          <w:b w:val="0"/>
          <w:sz w:val="20"/>
          <w:szCs w:val="20"/>
        </w:rPr>
        <w:t>A: Podstawy związane z wyrokami skazującymi za przestępstwo</w:t>
      </w:r>
    </w:p>
    <w:p w14:paraId="3D613BA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sz w:val="20"/>
          <w:szCs w:val="20"/>
        </w:rPr>
        <w:t>W art. 57 ust. 1 dyrektywy 2014/24/UE określono następujące powody wykluczenia:</w:t>
      </w:r>
    </w:p>
    <w:p w14:paraId="563B19D0"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r>
        <w:rPr>
          <w:rFonts w:ascii="Arial" w:hAnsi="Arial" w:cs="Arial"/>
          <w:sz w:val="20"/>
          <w:szCs w:val="20"/>
        </w:rPr>
        <w:t xml:space="preserve">udział w </w:t>
      </w:r>
      <w:r>
        <w:rPr>
          <w:rFonts w:ascii="Arial" w:hAnsi="Arial" w:cs="Arial"/>
          <w:b/>
          <w:sz w:val="20"/>
          <w:szCs w:val="20"/>
        </w:rPr>
        <w:t>organizacji przestępczej</w:t>
      </w:r>
      <w:r>
        <w:rPr>
          <w:rStyle w:val="Znakiprzypiswdolnych"/>
          <w:rFonts w:ascii="Arial" w:hAnsi="Arial" w:cs="Arial"/>
          <w:b/>
          <w:sz w:val="20"/>
          <w:szCs w:val="20"/>
        </w:rPr>
        <w:footnoteReference w:id="13"/>
      </w:r>
      <w:r>
        <w:rPr>
          <w:rFonts w:ascii="Arial" w:hAnsi="Arial" w:cs="Arial"/>
          <w:sz w:val="20"/>
          <w:szCs w:val="20"/>
        </w:rPr>
        <w:t>;</w:t>
      </w:r>
    </w:p>
    <w:p w14:paraId="345A22B8"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r>
        <w:rPr>
          <w:rFonts w:ascii="Arial" w:hAnsi="Arial" w:cs="Arial"/>
          <w:b/>
          <w:sz w:val="20"/>
          <w:szCs w:val="20"/>
        </w:rPr>
        <w:t>korupcja</w:t>
      </w:r>
      <w:r>
        <w:rPr>
          <w:rStyle w:val="Znakiprzypiswdolnych"/>
          <w:rFonts w:ascii="Arial" w:hAnsi="Arial" w:cs="Arial"/>
          <w:b/>
          <w:sz w:val="20"/>
          <w:szCs w:val="20"/>
        </w:rPr>
        <w:footnoteReference w:id="14"/>
      </w:r>
      <w:r>
        <w:rPr>
          <w:rFonts w:ascii="Arial" w:hAnsi="Arial" w:cs="Arial"/>
          <w:sz w:val="20"/>
          <w:szCs w:val="20"/>
        </w:rPr>
        <w:t>;</w:t>
      </w:r>
    </w:p>
    <w:p w14:paraId="00F2C4BD"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bookmarkStart w:id="7" w:name="_DV_M1264"/>
      <w:bookmarkEnd w:id="7"/>
      <w:r>
        <w:rPr>
          <w:rFonts w:ascii="Arial" w:hAnsi="Arial" w:cs="Arial"/>
          <w:b/>
          <w:sz w:val="20"/>
          <w:szCs w:val="20"/>
        </w:rPr>
        <w:t>nadużycie finansowe</w:t>
      </w:r>
      <w:r>
        <w:rPr>
          <w:rStyle w:val="Znakiprzypiswdolnych"/>
          <w:rFonts w:ascii="Arial" w:hAnsi="Arial" w:cs="Arial"/>
          <w:b/>
          <w:sz w:val="20"/>
          <w:szCs w:val="20"/>
        </w:rPr>
        <w:footnoteReference w:id="15"/>
      </w:r>
      <w:r>
        <w:rPr>
          <w:rFonts w:ascii="Arial" w:hAnsi="Arial" w:cs="Arial"/>
          <w:sz w:val="20"/>
          <w:szCs w:val="20"/>
        </w:rPr>
        <w:t>;</w:t>
      </w:r>
      <w:bookmarkStart w:id="8" w:name="_DV_M1266"/>
      <w:bookmarkEnd w:id="8"/>
    </w:p>
    <w:p w14:paraId="7C723C9B"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rPr>
          <w:rFonts w:ascii="Arial" w:hAnsi="Arial" w:cs="Arial"/>
          <w:b/>
          <w:sz w:val="20"/>
          <w:szCs w:val="20"/>
        </w:rPr>
      </w:pPr>
      <w:r>
        <w:rPr>
          <w:rFonts w:ascii="Arial" w:hAnsi="Arial" w:cs="Arial"/>
          <w:b/>
          <w:sz w:val="20"/>
          <w:szCs w:val="20"/>
        </w:rPr>
        <w:t>przestępstwa terrorystyczne lub przestępstwa związane z działalnością terrorystyczną</w:t>
      </w:r>
      <w:bookmarkStart w:id="9" w:name="_DV_M1268"/>
      <w:bookmarkEnd w:id="9"/>
      <w:r>
        <w:rPr>
          <w:rStyle w:val="Znakiprzypiswdolnych"/>
          <w:rFonts w:ascii="Arial" w:hAnsi="Arial" w:cs="Arial"/>
          <w:b/>
          <w:sz w:val="20"/>
          <w:szCs w:val="20"/>
        </w:rPr>
        <w:footnoteReference w:id="16"/>
      </w:r>
    </w:p>
    <w:p w14:paraId="458BFE1F"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rPr>
          <w:rFonts w:ascii="Arial" w:hAnsi="Arial" w:cs="Arial"/>
          <w:b/>
          <w:sz w:val="20"/>
          <w:szCs w:val="20"/>
        </w:rPr>
      </w:pPr>
      <w:r>
        <w:rPr>
          <w:rFonts w:ascii="Arial" w:hAnsi="Arial" w:cs="Arial"/>
          <w:b/>
          <w:sz w:val="20"/>
          <w:szCs w:val="20"/>
        </w:rPr>
        <w:t>pranie pieniędzy lub finansowanie terroryzmu</w:t>
      </w:r>
      <w:r>
        <w:rPr>
          <w:rStyle w:val="Znakiprzypiswdolnych"/>
          <w:rFonts w:ascii="Arial" w:hAnsi="Arial" w:cs="Arial"/>
          <w:b/>
          <w:sz w:val="20"/>
          <w:szCs w:val="20"/>
        </w:rPr>
        <w:footnoteReference w:id="17"/>
      </w:r>
    </w:p>
    <w:p w14:paraId="26A0BB5D" w14:textId="77777777" w:rsidR="007B2324" w:rsidRDefault="007B2324" w:rsidP="007B2324">
      <w:pPr>
        <w:pStyle w:val="NumPar1"/>
        <w:pBdr>
          <w:top w:val="single" w:sz="4" w:space="1" w:color="000000"/>
          <w:left w:val="single" w:sz="4" w:space="4" w:color="000000"/>
          <w:bottom w:val="single" w:sz="4" w:space="1" w:color="000000"/>
          <w:right w:val="single" w:sz="4" w:space="4" w:color="000000"/>
        </w:pBdr>
        <w:shd w:val="clear" w:color="auto" w:fill="BFBFBF"/>
        <w:jc w:val="left"/>
      </w:pPr>
      <w:r>
        <w:rPr>
          <w:rFonts w:ascii="Arial" w:hAnsi="Arial" w:cs="Arial"/>
          <w:b/>
          <w:sz w:val="20"/>
          <w:szCs w:val="20"/>
        </w:rPr>
        <w:t>praca dzieci</w:t>
      </w:r>
      <w:r>
        <w:rPr>
          <w:rFonts w:ascii="Arial" w:hAnsi="Arial" w:cs="Arial"/>
          <w:sz w:val="20"/>
          <w:szCs w:val="20"/>
        </w:rPr>
        <w:t xml:space="preserve"> i inne formy </w:t>
      </w:r>
      <w:r>
        <w:rPr>
          <w:rFonts w:ascii="Arial" w:hAnsi="Arial" w:cs="Arial"/>
          <w:b/>
          <w:sz w:val="20"/>
          <w:szCs w:val="20"/>
        </w:rPr>
        <w:t>handlu ludźmi</w:t>
      </w:r>
      <w:r>
        <w:rPr>
          <w:rStyle w:val="Znakiprzypiswdolnych"/>
          <w:rFonts w:ascii="Arial" w:hAnsi="Arial" w:cs="Arial"/>
          <w:b/>
          <w:sz w:val="20"/>
          <w:szCs w:val="20"/>
        </w:rPr>
        <w:footnoteReference w:id="18"/>
      </w:r>
      <w:r>
        <w:rPr>
          <w:rFonts w:ascii="Arial" w:hAnsi="Arial" w:cs="Arial"/>
          <w:sz w:val="20"/>
          <w:szCs w:val="20"/>
        </w:rPr>
        <w:t>.</w:t>
      </w:r>
    </w:p>
    <w:tbl>
      <w:tblPr>
        <w:tblW w:w="0" w:type="auto"/>
        <w:tblInd w:w="-45" w:type="dxa"/>
        <w:tblLayout w:type="fixed"/>
        <w:tblLook w:val="0000" w:firstRow="0" w:lastRow="0" w:firstColumn="0" w:lastColumn="0" w:noHBand="0" w:noVBand="0"/>
      </w:tblPr>
      <w:tblGrid>
        <w:gridCol w:w="4644"/>
        <w:gridCol w:w="4735"/>
      </w:tblGrid>
      <w:tr w:rsidR="007B2324" w14:paraId="30FAAAD3" w14:textId="77777777" w:rsidTr="00326FA3">
        <w:tc>
          <w:tcPr>
            <w:tcW w:w="4644" w:type="dxa"/>
            <w:tcBorders>
              <w:top w:val="single" w:sz="4" w:space="0" w:color="000000"/>
              <w:left w:val="single" w:sz="4" w:space="0" w:color="000000"/>
              <w:bottom w:val="single" w:sz="4" w:space="0" w:color="000000"/>
            </w:tcBorders>
            <w:shd w:val="clear" w:color="auto" w:fill="auto"/>
          </w:tcPr>
          <w:p w14:paraId="7F4098ED" w14:textId="77777777" w:rsidR="007B2324" w:rsidRDefault="007B2324" w:rsidP="00326FA3">
            <w:r>
              <w:rPr>
                <w:rFonts w:ascii="Arial" w:hAnsi="Arial" w:cs="Arial"/>
                <w:b/>
                <w:sz w:val="20"/>
                <w:szCs w:val="20"/>
              </w:rPr>
              <w:t>Podstawy związane z wyrokami skazującymi za przestępstwo na podstawie przepisów krajowych stanowiących wdrożenie podstaw określonych w art. 57 ust. 1 wspomnianej dyrektywy:</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C37BA80" w14:textId="77777777" w:rsidR="007B2324" w:rsidRDefault="007B2324" w:rsidP="00326FA3">
            <w:r>
              <w:rPr>
                <w:rFonts w:ascii="Arial" w:hAnsi="Arial" w:cs="Arial"/>
                <w:b/>
                <w:sz w:val="20"/>
                <w:szCs w:val="20"/>
              </w:rPr>
              <w:t>Odpowiedź:</w:t>
            </w:r>
          </w:p>
        </w:tc>
      </w:tr>
      <w:tr w:rsidR="007B2324" w14:paraId="44EAB62F" w14:textId="77777777" w:rsidTr="00326FA3">
        <w:tc>
          <w:tcPr>
            <w:tcW w:w="4644" w:type="dxa"/>
            <w:tcBorders>
              <w:top w:val="single" w:sz="4" w:space="0" w:color="000000"/>
              <w:left w:val="single" w:sz="4" w:space="0" w:color="000000"/>
              <w:bottom w:val="single" w:sz="4" w:space="0" w:color="000000"/>
            </w:tcBorders>
            <w:shd w:val="clear" w:color="auto" w:fill="auto"/>
          </w:tcPr>
          <w:p w14:paraId="1B7830E7" w14:textId="77777777" w:rsidR="007B2324" w:rsidRDefault="007B2324" w:rsidP="00326FA3">
            <w:r>
              <w:rPr>
                <w:rFonts w:ascii="Arial" w:hAnsi="Arial" w:cs="Arial"/>
                <w:sz w:val="20"/>
                <w:szCs w:val="20"/>
              </w:rPr>
              <w:t xml:space="preserve">Czy w stosunku do </w:t>
            </w:r>
            <w:r>
              <w:rPr>
                <w:rFonts w:ascii="Arial" w:hAnsi="Arial" w:cs="Arial"/>
                <w:b/>
                <w:sz w:val="20"/>
                <w:szCs w:val="20"/>
              </w:rPr>
              <w:t>samego wykonawcy</w:t>
            </w:r>
            <w:r>
              <w:rPr>
                <w:rFonts w:ascii="Arial" w:hAnsi="Arial" w:cs="Arial"/>
                <w:sz w:val="20"/>
                <w:szCs w:val="20"/>
              </w:rPr>
              <w:t xml:space="preserve"> bądź </w:t>
            </w:r>
            <w:r>
              <w:rPr>
                <w:rFonts w:ascii="Arial" w:hAnsi="Arial" w:cs="Arial"/>
                <w:b/>
                <w:sz w:val="20"/>
                <w:szCs w:val="20"/>
              </w:rPr>
              <w:t>jakiejkolwiek</w:t>
            </w:r>
            <w:r>
              <w:rPr>
                <w:rFonts w:ascii="Arial" w:hAnsi="Arial" w:cs="Arial"/>
                <w:sz w:val="20"/>
                <w:szCs w:val="20"/>
              </w:rPr>
              <w:t xml:space="preserve"> osoby będącej członkiem organów administracyjnych, zarządzających lub nadzorczych wykonawcy, lub posiadającej w przedsiębiorstwie wykonawcy uprawnienia do reprezentowania, uprawnienia decyzyjne lub kontrolne, </w:t>
            </w:r>
            <w:r>
              <w:rPr>
                <w:rFonts w:ascii="Arial" w:hAnsi="Arial" w:cs="Arial"/>
                <w:b/>
                <w:sz w:val="20"/>
                <w:szCs w:val="20"/>
              </w:rPr>
              <w:t>wydany został prawomocny wyrok</w:t>
            </w:r>
            <w:r>
              <w:rPr>
                <w:rFonts w:ascii="Arial" w:hAnsi="Arial" w:cs="Arial"/>
                <w:sz w:val="20"/>
                <w:szCs w:val="20"/>
              </w:rPr>
              <w:t xml:space="preserve"> z jednego z wyżej wymienionych powodów, orzeczeniem sprzed najwyżej pięciu lat lub w którym okres wykluczenia określony bezpośrednio w wyroku nadal obowiązuje?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CF8D5FF" w14:textId="77777777" w:rsidR="007B2324" w:rsidRDefault="007B2324" w:rsidP="00326FA3">
            <w:r>
              <w:rPr>
                <w:rFonts w:ascii="Arial" w:hAnsi="Arial" w:cs="Arial"/>
                <w:sz w:val="20"/>
                <w:szCs w:val="20"/>
              </w:rPr>
              <w:t>[] Tak [] Nie</w:t>
            </w:r>
          </w:p>
          <w:p w14:paraId="21368DCD" w14:textId="77777777" w:rsidR="007B2324" w:rsidRDefault="007B2324" w:rsidP="00326FA3">
            <w:pPr>
              <w:rPr>
                <w:rFonts w:ascii="Arial" w:hAnsi="Arial" w:cs="Arial"/>
                <w:b/>
                <w:sz w:val="20"/>
                <w:szCs w:val="20"/>
              </w:rPr>
            </w:pPr>
            <w:r>
              <w:rPr>
                <w:rFonts w:ascii="Arial" w:hAnsi="Arial" w:cs="Arial"/>
                <w:sz w:val="20"/>
                <w:szCs w:val="20"/>
              </w:rPr>
              <w:t>Jeżeli odnośna dokumentacja jest dostępna w formie elektronicznej, proszę wskazać: (adres internetowy, wydający urząd lub organ, dokładne dane referencyjne dokumentacji):</w:t>
            </w:r>
            <w:r>
              <w:rPr>
                <w:rFonts w:ascii="Arial" w:hAnsi="Arial" w:cs="Arial"/>
                <w:sz w:val="20"/>
                <w:szCs w:val="20"/>
              </w:rPr>
              <w:br/>
              <w:t>[……][……][……][……]</w:t>
            </w:r>
            <w:r>
              <w:rPr>
                <w:rStyle w:val="Znakiprzypiswdolnych"/>
                <w:rFonts w:ascii="Arial" w:hAnsi="Arial" w:cs="Arial"/>
                <w:sz w:val="20"/>
                <w:szCs w:val="20"/>
              </w:rPr>
              <w:footnoteReference w:id="19"/>
            </w:r>
          </w:p>
        </w:tc>
      </w:tr>
      <w:tr w:rsidR="007B2324" w14:paraId="20A71CD4" w14:textId="77777777" w:rsidTr="00326FA3">
        <w:tc>
          <w:tcPr>
            <w:tcW w:w="4644" w:type="dxa"/>
            <w:tcBorders>
              <w:top w:val="single" w:sz="4" w:space="0" w:color="000000"/>
              <w:left w:val="single" w:sz="4" w:space="0" w:color="000000"/>
              <w:bottom w:val="single" w:sz="4" w:space="0" w:color="000000"/>
            </w:tcBorders>
            <w:shd w:val="clear" w:color="auto" w:fill="auto"/>
          </w:tcPr>
          <w:p w14:paraId="7B5BF233" w14:textId="77777777" w:rsidR="007B2324" w:rsidRDefault="007B2324" w:rsidP="00326FA3">
            <w:r>
              <w:rPr>
                <w:rFonts w:ascii="Arial" w:hAnsi="Arial" w:cs="Arial"/>
                <w:b/>
                <w:sz w:val="20"/>
                <w:szCs w:val="20"/>
              </w:rPr>
              <w:t>Jeżeli tak</w:t>
            </w:r>
            <w:r>
              <w:rPr>
                <w:rFonts w:ascii="Arial" w:hAnsi="Arial" w:cs="Arial"/>
                <w:sz w:val="20"/>
                <w:szCs w:val="20"/>
              </w:rPr>
              <w:t>, proszę podać</w:t>
            </w:r>
            <w:r>
              <w:rPr>
                <w:rStyle w:val="Znakiprzypiswdolnych"/>
                <w:rFonts w:ascii="Arial" w:hAnsi="Arial" w:cs="Arial"/>
                <w:sz w:val="20"/>
                <w:szCs w:val="20"/>
              </w:rPr>
              <w:footnoteReference w:id="20"/>
            </w:r>
            <w:r>
              <w:rPr>
                <w:rFonts w:ascii="Arial" w:hAnsi="Arial" w:cs="Arial"/>
                <w:sz w:val="20"/>
                <w:szCs w:val="20"/>
              </w:rPr>
              <w:t>:</w:t>
            </w:r>
            <w:r>
              <w:rPr>
                <w:rFonts w:ascii="Arial" w:hAnsi="Arial" w:cs="Arial"/>
                <w:sz w:val="20"/>
                <w:szCs w:val="20"/>
              </w:rPr>
              <w:br/>
              <w:t>a) datę wyroku, określić, których spośród punktów 1–6 on dotyczy, oraz podać powód(-ody) skazania;</w:t>
            </w:r>
            <w:r>
              <w:rPr>
                <w:rFonts w:ascii="Arial" w:hAnsi="Arial" w:cs="Arial"/>
                <w:sz w:val="20"/>
                <w:szCs w:val="20"/>
              </w:rPr>
              <w:br/>
              <w:t>b) wskazać, kto został skazany [ ];</w:t>
            </w:r>
            <w:r>
              <w:rPr>
                <w:rFonts w:ascii="Arial" w:hAnsi="Arial" w:cs="Arial"/>
                <w:sz w:val="20"/>
                <w:szCs w:val="20"/>
              </w:rPr>
              <w:br/>
            </w:r>
            <w:r>
              <w:rPr>
                <w:rFonts w:ascii="Arial" w:hAnsi="Arial" w:cs="Arial"/>
                <w:b/>
                <w:sz w:val="20"/>
                <w:szCs w:val="20"/>
              </w:rPr>
              <w:t>c) w zakresie, w jakim zostało to bezpośrednio ustalone w wyroku:</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1679986" w14:textId="77777777" w:rsidR="007B2324" w:rsidRDefault="007B2324" w:rsidP="00326FA3">
            <w:r>
              <w:rPr>
                <w:rFonts w:ascii="Arial" w:hAnsi="Arial" w:cs="Arial"/>
                <w:sz w:val="20"/>
                <w:szCs w:val="20"/>
              </w:rPr>
              <w:br/>
              <w:t>a) data: [   ], punkt(-y): [   ], powód(-ody): [   ]</w:t>
            </w:r>
            <w:r>
              <w:rPr>
                <w:rFonts w:ascii="Arial" w:hAnsi="Arial" w:cs="Arial"/>
                <w:i/>
                <w:sz w:val="20"/>
                <w:szCs w:val="20"/>
                <w:vertAlign w:val="superscript"/>
              </w:rPr>
              <w:t xml:space="preserve"> </w:t>
            </w:r>
            <w:r>
              <w:rPr>
                <w:rFonts w:ascii="Arial" w:hAnsi="Arial" w:cs="Arial"/>
                <w:sz w:val="20"/>
                <w:szCs w:val="20"/>
              </w:rPr>
              <w:br/>
            </w:r>
            <w:r>
              <w:rPr>
                <w:rFonts w:ascii="Arial" w:hAnsi="Arial" w:cs="Arial"/>
                <w:sz w:val="20"/>
                <w:szCs w:val="20"/>
              </w:rPr>
              <w:br/>
            </w:r>
            <w:r>
              <w:rPr>
                <w:rFonts w:ascii="Arial" w:hAnsi="Arial" w:cs="Arial"/>
                <w:sz w:val="20"/>
                <w:szCs w:val="20"/>
              </w:rPr>
              <w:br/>
              <w:t>b) [……]</w:t>
            </w:r>
            <w:r>
              <w:rPr>
                <w:rFonts w:ascii="Arial" w:hAnsi="Arial" w:cs="Arial"/>
                <w:sz w:val="20"/>
                <w:szCs w:val="20"/>
              </w:rPr>
              <w:br/>
              <w:t>c) długość okresu wykluczenia [……] oraz punkt(-y), którego(-ych) to dotyczy.</w:t>
            </w:r>
          </w:p>
          <w:p w14:paraId="4E795B0F" w14:textId="77777777" w:rsidR="007B2324" w:rsidRDefault="007B2324" w:rsidP="00326FA3">
            <w:pPr>
              <w:rPr>
                <w:rFonts w:ascii="Arial" w:hAnsi="Arial" w:cs="Arial"/>
                <w:sz w:val="20"/>
                <w:szCs w:val="20"/>
              </w:rPr>
            </w:pPr>
            <w:r>
              <w:rPr>
                <w:rFonts w:ascii="Arial" w:hAnsi="Arial" w:cs="Arial"/>
                <w:sz w:val="20"/>
                <w:szCs w:val="20"/>
              </w:rPr>
              <w:lastRenderedPageBreak/>
              <w:t>Jeżeli odnośna dokumentacja jest dostępna w formie elektronicznej, proszę wskazać: (adres internetowy, wydający urząd lub organ, dokładne dane referencyjne dokumentacji): [……][……][……][……]</w:t>
            </w:r>
            <w:r>
              <w:rPr>
                <w:rStyle w:val="Znakiprzypiswdolnych"/>
                <w:rFonts w:ascii="Arial" w:hAnsi="Arial" w:cs="Arial"/>
                <w:sz w:val="20"/>
                <w:szCs w:val="20"/>
              </w:rPr>
              <w:footnoteReference w:id="21"/>
            </w:r>
          </w:p>
        </w:tc>
      </w:tr>
      <w:tr w:rsidR="007B2324" w14:paraId="454CE606" w14:textId="77777777" w:rsidTr="00326FA3">
        <w:tc>
          <w:tcPr>
            <w:tcW w:w="4644" w:type="dxa"/>
            <w:tcBorders>
              <w:top w:val="single" w:sz="4" w:space="0" w:color="000000"/>
              <w:left w:val="single" w:sz="4" w:space="0" w:color="000000"/>
              <w:bottom w:val="single" w:sz="4" w:space="0" w:color="000000"/>
            </w:tcBorders>
            <w:shd w:val="clear" w:color="auto" w:fill="auto"/>
          </w:tcPr>
          <w:p w14:paraId="4609A457" w14:textId="77777777" w:rsidR="007B2324" w:rsidRDefault="007B2324" w:rsidP="00326FA3">
            <w:r>
              <w:rPr>
                <w:rFonts w:ascii="Arial" w:hAnsi="Arial" w:cs="Arial"/>
                <w:sz w:val="20"/>
                <w:szCs w:val="20"/>
              </w:rPr>
              <w:lastRenderedPageBreak/>
              <w:t>W przypadku skazania, czy wykonawca przedsięwziął środki w celu wykazania swojej rzetelności pomimo istnienia odpowiedniej podstawy wykluczenia</w:t>
            </w:r>
            <w:r>
              <w:rPr>
                <w:rStyle w:val="Znakiprzypiswdolnych"/>
                <w:rFonts w:ascii="Arial" w:hAnsi="Arial" w:cs="Arial"/>
                <w:sz w:val="20"/>
                <w:szCs w:val="20"/>
              </w:rPr>
              <w:footnoteReference w:id="22"/>
            </w:r>
            <w:r>
              <w:rPr>
                <w:rFonts w:ascii="Arial" w:hAnsi="Arial" w:cs="Arial"/>
                <w:sz w:val="20"/>
                <w:szCs w:val="20"/>
              </w:rPr>
              <w:t xml:space="preserve"> („</w:t>
            </w:r>
            <w:r>
              <w:rPr>
                <w:rStyle w:val="NormalBoldChar"/>
                <w:rFonts w:ascii="Arial" w:eastAsia="Calibri" w:hAnsi="Arial" w:cs="Arial"/>
                <w:b w:val="0"/>
                <w:sz w:val="20"/>
                <w:szCs w:val="20"/>
              </w:rPr>
              <w:t>samooczyszczenie”)</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AF287B3" w14:textId="77777777" w:rsidR="007B2324" w:rsidRDefault="007B2324" w:rsidP="00326FA3">
            <w:r>
              <w:rPr>
                <w:rFonts w:ascii="Arial" w:hAnsi="Arial" w:cs="Arial"/>
                <w:sz w:val="20"/>
                <w:szCs w:val="20"/>
              </w:rPr>
              <w:t xml:space="preserve">[] Tak [] Nie </w:t>
            </w:r>
          </w:p>
        </w:tc>
      </w:tr>
      <w:tr w:rsidR="007B2324" w14:paraId="7233A9BA" w14:textId="77777777" w:rsidTr="00326FA3">
        <w:tc>
          <w:tcPr>
            <w:tcW w:w="4644" w:type="dxa"/>
            <w:tcBorders>
              <w:top w:val="single" w:sz="4" w:space="0" w:color="000000"/>
              <w:left w:val="single" w:sz="4" w:space="0" w:color="000000"/>
              <w:bottom w:val="single" w:sz="4" w:space="0" w:color="000000"/>
            </w:tcBorders>
            <w:shd w:val="clear" w:color="auto" w:fill="auto"/>
          </w:tcPr>
          <w:p w14:paraId="322141BB" w14:textId="77777777" w:rsidR="007B2324" w:rsidRDefault="007B2324" w:rsidP="00326FA3">
            <w:r>
              <w:rPr>
                <w:rFonts w:ascii="Arial" w:hAnsi="Arial" w:cs="Arial"/>
                <w:b/>
                <w:sz w:val="20"/>
                <w:szCs w:val="20"/>
              </w:rPr>
              <w:t>Jeżeli tak</w:t>
            </w:r>
            <w:r>
              <w:rPr>
                <w:rFonts w:ascii="Arial" w:hAnsi="Arial" w:cs="Arial"/>
                <w:sz w:val="20"/>
                <w:szCs w:val="20"/>
              </w:rPr>
              <w:t>, proszę opisać przedsięwzięte środki</w:t>
            </w:r>
            <w:r>
              <w:rPr>
                <w:rStyle w:val="Znakiprzypiswdolnych"/>
                <w:rFonts w:ascii="Arial" w:hAnsi="Arial" w:cs="Arial"/>
                <w:sz w:val="20"/>
                <w:szCs w:val="20"/>
              </w:rPr>
              <w:footnoteReference w:id="23"/>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0E37CB3" w14:textId="77777777" w:rsidR="007B2324" w:rsidRDefault="007B2324" w:rsidP="00326FA3">
            <w:r>
              <w:rPr>
                <w:rFonts w:ascii="Arial" w:hAnsi="Arial" w:cs="Arial"/>
                <w:sz w:val="20"/>
                <w:szCs w:val="20"/>
              </w:rPr>
              <w:t>[……]</w:t>
            </w:r>
          </w:p>
        </w:tc>
      </w:tr>
    </w:tbl>
    <w:p w14:paraId="43034872" w14:textId="77777777" w:rsidR="007B2324" w:rsidRDefault="007B2324" w:rsidP="007B2324">
      <w:pPr>
        <w:pStyle w:val="SectionTitle"/>
      </w:pPr>
      <w:r>
        <w:t xml:space="preserve">B: Podstawy związane z płatnością podatków lub składek na ubezpieczenie społeczne </w:t>
      </w:r>
    </w:p>
    <w:tbl>
      <w:tblPr>
        <w:tblW w:w="0" w:type="auto"/>
        <w:tblInd w:w="-45" w:type="dxa"/>
        <w:tblLayout w:type="fixed"/>
        <w:tblLook w:val="0000" w:firstRow="0" w:lastRow="0" w:firstColumn="0" w:lastColumn="0" w:noHBand="0" w:noVBand="0"/>
      </w:tblPr>
      <w:tblGrid>
        <w:gridCol w:w="4644"/>
        <w:gridCol w:w="2322"/>
        <w:gridCol w:w="2413"/>
      </w:tblGrid>
      <w:tr w:rsidR="007B2324" w14:paraId="4BC59D8D" w14:textId="77777777" w:rsidTr="00326FA3">
        <w:tc>
          <w:tcPr>
            <w:tcW w:w="4644" w:type="dxa"/>
            <w:tcBorders>
              <w:top w:val="single" w:sz="4" w:space="0" w:color="000000"/>
              <w:left w:val="single" w:sz="4" w:space="0" w:color="000000"/>
              <w:bottom w:val="single" w:sz="4" w:space="0" w:color="000000"/>
            </w:tcBorders>
            <w:shd w:val="clear" w:color="auto" w:fill="auto"/>
          </w:tcPr>
          <w:p w14:paraId="6FFF0B43" w14:textId="77777777" w:rsidR="007B2324" w:rsidRDefault="007B2324" w:rsidP="00326FA3">
            <w:r>
              <w:rPr>
                <w:rFonts w:ascii="Arial" w:hAnsi="Arial" w:cs="Arial"/>
                <w:b/>
                <w:sz w:val="20"/>
                <w:szCs w:val="20"/>
              </w:rPr>
              <w:t>Płatność podatków lub składek na ubezpieczenie społeczne:</w:t>
            </w:r>
          </w:p>
        </w:tc>
        <w:tc>
          <w:tcPr>
            <w:tcW w:w="4735" w:type="dxa"/>
            <w:gridSpan w:val="2"/>
            <w:tcBorders>
              <w:top w:val="single" w:sz="4" w:space="0" w:color="000000"/>
              <w:left w:val="single" w:sz="4" w:space="0" w:color="000000"/>
              <w:bottom w:val="single" w:sz="4" w:space="0" w:color="000000"/>
              <w:right w:val="single" w:sz="4" w:space="0" w:color="000000"/>
            </w:tcBorders>
            <w:shd w:val="clear" w:color="auto" w:fill="auto"/>
          </w:tcPr>
          <w:p w14:paraId="265FFEFB" w14:textId="77777777" w:rsidR="007B2324" w:rsidRDefault="007B2324" w:rsidP="00326FA3">
            <w:r>
              <w:rPr>
                <w:rFonts w:ascii="Arial" w:hAnsi="Arial" w:cs="Arial"/>
                <w:b/>
                <w:sz w:val="20"/>
                <w:szCs w:val="20"/>
              </w:rPr>
              <w:t>Odpowiedź:</w:t>
            </w:r>
          </w:p>
        </w:tc>
      </w:tr>
      <w:tr w:rsidR="007B2324" w14:paraId="777507A1" w14:textId="77777777" w:rsidTr="00326FA3">
        <w:tc>
          <w:tcPr>
            <w:tcW w:w="4644" w:type="dxa"/>
            <w:tcBorders>
              <w:top w:val="single" w:sz="4" w:space="0" w:color="000000"/>
              <w:left w:val="single" w:sz="4" w:space="0" w:color="000000"/>
              <w:bottom w:val="single" w:sz="4" w:space="0" w:color="000000"/>
            </w:tcBorders>
            <w:shd w:val="clear" w:color="auto" w:fill="auto"/>
          </w:tcPr>
          <w:p w14:paraId="773A172A" w14:textId="77777777" w:rsidR="007B2324" w:rsidRDefault="007B2324" w:rsidP="00326FA3">
            <w:r>
              <w:rPr>
                <w:rFonts w:ascii="Arial" w:hAnsi="Arial" w:cs="Arial"/>
                <w:sz w:val="20"/>
                <w:szCs w:val="20"/>
              </w:rPr>
              <w:t xml:space="preserve">Czy wykonawca wywiązał się ze wszystkich </w:t>
            </w:r>
            <w:r>
              <w:rPr>
                <w:rFonts w:ascii="Arial" w:hAnsi="Arial" w:cs="Arial"/>
                <w:b/>
                <w:sz w:val="20"/>
                <w:szCs w:val="20"/>
              </w:rPr>
              <w:t>obowiązków dotyczących płatności podatków lub składek na ubezpieczenie społeczne</w:t>
            </w:r>
            <w:r>
              <w:rPr>
                <w:rFonts w:ascii="Arial" w:hAnsi="Arial" w:cs="Arial"/>
                <w:sz w:val="20"/>
                <w:szCs w:val="20"/>
              </w:rPr>
              <w:t>, zarówno w państwie, w którym ma siedzibę, jak i w państwie członkowskim instytucji zamawiającej lub podmiotu zamawiającego, jeżeli jest ono inne niż państwo siedziby?</w:t>
            </w:r>
          </w:p>
        </w:tc>
        <w:tc>
          <w:tcPr>
            <w:tcW w:w="4735" w:type="dxa"/>
            <w:gridSpan w:val="2"/>
            <w:tcBorders>
              <w:top w:val="single" w:sz="4" w:space="0" w:color="000000"/>
              <w:left w:val="single" w:sz="4" w:space="0" w:color="000000"/>
              <w:bottom w:val="single" w:sz="4" w:space="0" w:color="000000"/>
              <w:right w:val="single" w:sz="4" w:space="0" w:color="000000"/>
            </w:tcBorders>
            <w:shd w:val="clear" w:color="auto" w:fill="auto"/>
          </w:tcPr>
          <w:p w14:paraId="0A97AA83" w14:textId="77777777" w:rsidR="007B2324" w:rsidRDefault="007B2324" w:rsidP="00326FA3">
            <w:r>
              <w:rPr>
                <w:rFonts w:ascii="Arial" w:hAnsi="Arial" w:cs="Arial"/>
                <w:sz w:val="20"/>
                <w:szCs w:val="20"/>
              </w:rPr>
              <w:t>[] Tak [] Nie</w:t>
            </w:r>
          </w:p>
        </w:tc>
      </w:tr>
      <w:tr w:rsidR="007B2324" w14:paraId="409EE5C9" w14:textId="77777777" w:rsidTr="00326FA3">
        <w:trPr>
          <w:cantSplit/>
          <w:trHeight w:val="470"/>
        </w:trPr>
        <w:tc>
          <w:tcPr>
            <w:tcW w:w="4644" w:type="dxa"/>
            <w:vMerge w:val="restart"/>
            <w:tcBorders>
              <w:top w:val="single" w:sz="4" w:space="0" w:color="000000"/>
              <w:left w:val="single" w:sz="4" w:space="0" w:color="000000"/>
              <w:bottom w:val="single" w:sz="4" w:space="0" w:color="000000"/>
            </w:tcBorders>
            <w:shd w:val="clear" w:color="auto" w:fill="auto"/>
          </w:tcPr>
          <w:p w14:paraId="5FB2937D" w14:textId="77777777" w:rsidR="007B2324" w:rsidRDefault="007B2324" w:rsidP="00326FA3">
            <w:r>
              <w:rPr>
                <w:rFonts w:ascii="Arial" w:hAnsi="Arial" w:cs="Arial"/>
                <w:b/>
                <w:sz w:val="20"/>
                <w:szCs w:val="20"/>
              </w:rPr>
              <w:br/>
            </w:r>
            <w:r>
              <w:rPr>
                <w:rFonts w:ascii="Arial" w:hAnsi="Arial" w:cs="Arial"/>
                <w:b/>
                <w:sz w:val="20"/>
                <w:szCs w:val="20"/>
              </w:rPr>
              <w:br/>
            </w:r>
            <w:r>
              <w:rPr>
                <w:rFonts w:ascii="Arial" w:hAnsi="Arial" w:cs="Arial"/>
                <w:b/>
                <w:sz w:val="20"/>
                <w:szCs w:val="20"/>
              </w:rPr>
              <w:br/>
            </w:r>
            <w:r>
              <w:rPr>
                <w:rFonts w:ascii="Arial" w:hAnsi="Arial" w:cs="Arial"/>
                <w:b/>
                <w:sz w:val="20"/>
                <w:szCs w:val="20"/>
              </w:rPr>
              <w:br/>
              <w:t>Jeżeli nie</w:t>
            </w:r>
            <w:r>
              <w:rPr>
                <w:rFonts w:ascii="Arial" w:hAnsi="Arial" w:cs="Arial"/>
                <w:sz w:val="20"/>
                <w:szCs w:val="20"/>
              </w:rPr>
              <w:t>, proszę wskazać:</w:t>
            </w:r>
            <w:r>
              <w:rPr>
                <w:rFonts w:ascii="Arial" w:hAnsi="Arial" w:cs="Arial"/>
                <w:sz w:val="20"/>
                <w:szCs w:val="20"/>
              </w:rPr>
              <w:br/>
              <w:t>a) państwo lub państwo członkowskie, którego to dotyczy;</w:t>
            </w:r>
            <w:r>
              <w:rPr>
                <w:rFonts w:ascii="Arial" w:hAnsi="Arial" w:cs="Arial"/>
                <w:sz w:val="20"/>
                <w:szCs w:val="20"/>
              </w:rPr>
              <w:br/>
              <w:t>b) jakiej kwoty to dotyczy?</w:t>
            </w:r>
            <w:r>
              <w:rPr>
                <w:rFonts w:ascii="Arial" w:hAnsi="Arial" w:cs="Arial"/>
                <w:sz w:val="20"/>
                <w:szCs w:val="20"/>
              </w:rPr>
              <w:br/>
              <w:t>c) w jaki sposób zostało ustalone to naruszenie obowiązków:</w:t>
            </w:r>
            <w:r>
              <w:rPr>
                <w:rFonts w:ascii="Arial" w:hAnsi="Arial" w:cs="Arial"/>
                <w:sz w:val="20"/>
                <w:szCs w:val="20"/>
              </w:rPr>
              <w:br/>
              <w:t xml:space="preserve">1) w trybie </w:t>
            </w:r>
            <w:r>
              <w:rPr>
                <w:rFonts w:ascii="Arial" w:hAnsi="Arial" w:cs="Arial"/>
                <w:b/>
                <w:sz w:val="20"/>
                <w:szCs w:val="20"/>
              </w:rPr>
              <w:t>decyzji</w:t>
            </w:r>
            <w:r>
              <w:rPr>
                <w:rFonts w:ascii="Arial" w:hAnsi="Arial" w:cs="Arial"/>
                <w:sz w:val="20"/>
                <w:szCs w:val="20"/>
              </w:rPr>
              <w:t xml:space="preserve"> sądowej lub administracyjnej:</w:t>
            </w:r>
          </w:p>
          <w:p w14:paraId="60D100BE" w14:textId="77777777" w:rsidR="007B2324" w:rsidRDefault="007B2324" w:rsidP="00326FA3">
            <w:pPr>
              <w:pStyle w:val="Tiret1"/>
            </w:pPr>
            <w:r>
              <w:rPr>
                <w:rFonts w:ascii="Arial" w:hAnsi="Arial" w:cs="Arial"/>
                <w:sz w:val="20"/>
                <w:szCs w:val="20"/>
              </w:rPr>
              <w:t>Czy ta decyzja jest ostateczna i wiążąca?</w:t>
            </w:r>
          </w:p>
          <w:p w14:paraId="4D166D29" w14:textId="77777777" w:rsidR="007B2324" w:rsidRDefault="007B2324" w:rsidP="00326FA3">
            <w:pPr>
              <w:pStyle w:val="Tiret1"/>
            </w:pPr>
            <w:r>
              <w:rPr>
                <w:rFonts w:ascii="Arial" w:hAnsi="Arial" w:cs="Arial"/>
                <w:sz w:val="20"/>
                <w:szCs w:val="20"/>
              </w:rPr>
              <w:t>Proszę podać datę wyroku lub decyzji.</w:t>
            </w:r>
          </w:p>
          <w:p w14:paraId="7066AC90" w14:textId="77777777" w:rsidR="007B2324" w:rsidRDefault="007B2324" w:rsidP="00326FA3">
            <w:pPr>
              <w:pStyle w:val="Tiret1"/>
            </w:pPr>
            <w:r>
              <w:rPr>
                <w:rFonts w:ascii="Arial" w:hAnsi="Arial" w:cs="Arial"/>
                <w:sz w:val="20"/>
                <w:szCs w:val="20"/>
              </w:rPr>
              <w:t xml:space="preserve">W przypadku wyroku, </w:t>
            </w:r>
            <w:r>
              <w:rPr>
                <w:rFonts w:ascii="Arial" w:hAnsi="Arial" w:cs="Arial"/>
                <w:b/>
                <w:sz w:val="20"/>
                <w:szCs w:val="20"/>
              </w:rPr>
              <w:t>o ile została w nim bezpośrednio określona</w:t>
            </w:r>
            <w:r>
              <w:rPr>
                <w:rFonts w:ascii="Arial" w:hAnsi="Arial" w:cs="Arial"/>
                <w:sz w:val="20"/>
                <w:szCs w:val="20"/>
              </w:rPr>
              <w:t>, długość okresu wykluczenia:</w:t>
            </w:r>
          </w:p>
          <w:p w14:paraId="2DF6F504" w14:textId="77777777" w:rsidR="007B2324" w:rsidRDefault="007B2324" w:rsidP="00326FA3">
            <w:r>
              <w:rPr>
                <w:rFonts w:ascii="Arial" w:hAnsi="Arial" w:cs="Arial"/>
                <w:sz w:val="20"/>
                <w:szCs w:val="20"/>
              </w:rPr>
              <w:t xml:space="preserve">2) w </w:t>
            </w:r>
            <w:r>
              <w:rPr>
                <w:rFonts w:ascii="Arial" w:hAnsi="Arial" w:cs="Arial"/>
                <w:b/>
                <w:sz w:val="20"/>
                <w:szCs w:val="20"/>
              </w:rPr>
              <w:t>inny sposób</w:t>
            </w:r>
            <w:r>
              <w:rPr>
                <w:rFonts w:ascii="Arial" w:hAnsi="Arial" w:cs="Arial"/>
                <w:sz w:val="20"/>
                <w:szCs w:val="20"/>
              </w:rPr>
              <w:t>? Proszę sprecyzować, w jaki:</w:t>
            </w:r>
          </w:p>
          <w:p w14:paraId="76227916" w14:textId="77777777" w:rsidR="007B2324" w:rsidRDefault="007B2324" w:rsidP="00326FA3">
            <w:r>
              <w:rPr>
                <w:rFonts w:ascii="Arial" w:hAnsi="Arial" w:cs="Arial"/>
                <w:sz w:val="20"/>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tcBorders>
              <w:top w:val="single" w:sz="4" w:space="0" w:color="000000"/>
              <w:left w:val="single" w:sz="4" w:space="0" w:color="000000"/>
              <w:bottom w:val="single" w:sz="4" w:space="0" w:color="000000"/>
            </w:tcBorders>
            <w:shd w:val="clear" w:color="auto" w:fill="auto"/>
          </w:tcPr>
          <w:p w14:paraId="238C2AA5" w14:textId="77777777" w:rsidR="007B2324" w:rsidRDefault="007B2324" w:rsidP="00326FA3">
            <w:pPr>
              <w:pStyle w:val="Tiret1"/>
              <w:numPr>
                <w:ilvl w:val="0"/>
                <w:numId w:val="0"/>
              </w:numPr>
              <w:jc w:val="left"/>
            </w:pPr>
            <w:r>
              <w:rPr>
                <w:rFonts w:ascii="Arial" w:hAnsi="Arial" w:cs="Arial"/>
                <w:b/>
                <w:sz w:val="20"/>
                <w:szCs w:val="20"/>
              </w:rPr>
              <w:t>Podatki</w:t>
            </w:r>
          </w:p>
        </w:tc>
        <w:tc>
          <w:tcPr>
            <w:tcW w:w="2413" w:type="dxa"/>
            <w:tcBorders>
              <w:top w:val="single" w:sz="4" w:space="0" w:color="000000"/>
              <w:left w:val="single" w:sz="4" w:space="0" w:color="000000"/>
              <w:bottom w:val="single" w:sz="4" w:space="0" w:color="000000"/>
              <w:right w:val="single" w:sz="4" w:space="0" w:color="000000"/>
            </w:tcBorders>
            <w:shd w:val="clear" w:color="auto" w:fill="auto"/>
          </w:tcPr>
          <w:p w14:paraId="534CB3E9" w14:textId="77777777" w:rsidR="007B2324" w:rsidRDefault="007B2324" w:rsidP="00326FA3">
            <w:r>
              <w:rPr>
                <w:rFonts w:ascii="Arial" w:hAnsi="Arial" w:cs="Arial"/>
                <w:b/>
                <w:sz w:val="20"/>
                <w:szCs w:val="20"/>
              </w:rPr>
              <w:t>Składki na ubezpieczenia społeczne</w:t>
            </w:r>
          </w:p>
        </w:tc>
      </w:tr>
      <w:tr w:rsidR="007B2324" w14:paraId="6E162B23" w14:textId="77777777" w:rsidTr="00326FA3">
        <w:trPr>
          <w:cantSplit/>
          <w:trHeight w:val="1977"/>
        </w:trPr>
        <w:tc>
          <w:tcPr>
            <w:tcW w:w="4644" w:type="dxa"/>
            <w:vMerge/>
            <w:tcBorders>
              <w:top w:val="single" w:sz="4" w:space="0" w:color="000000"/>
              <w:left w:val="single" w:sz="4" w:space="0" w:color="000000"/>
              <w:bottom w:val="single" w:sz="4" w:space="0" w:color="000000"/>
            </w:tcBorders>
            <w:shd w:val="clear" w:color="auto" w:fill="auto"/>
          </w:tcPr>
          <w:p w14:paraId="2AE21854" w14:textId="77777777" w:rsidR="007B2324" w:rsidRDefault="007B2324" w:rsidP="00326FA3">
            <w:pPr>
              <w:snapToGrid w:val="0"/>
              <w:rPr>
                <w:rFonts w:ascii="Arial" w:hAnsi="Arial" w:cs="Arial"/>
                <w:b/>
                <w:sz w:val="20"/>
                <w:szCs w:val="20"/>
              </w:rPr>
            </w:pPr>
          </w:p>
        </w:tc>
        <w:tc>
          <w:tcPr>
            <w:tcW w:w="2322" w:type="dxa"/>
            <w:tcBorders>
              <w:top w:val="single" w:sz="4" w:space="0" w:color="000000"/>
              <w:left w:val="single" w:sz="4" w:space="0" w:color="000000"/>
              <w:bottom w:val="single" w:sz="4" w:space="0" w:color="000000"/>
            </w:tcBorders>
            <w:shd w:val="clear" w:color="auto" w:fill="auto"/>
          </w:tcPr>
          <w:p w14:paraId="3ECC0CDB" w14:textId="77777777" w:rsidR="007B2324" w:rsidRDefault="007B2324" w:rsidP="00326FA3">
            <w:r>
              <w:rPr>
                <w:rFonts w:ascii="Arial" w:hAnsi="Arial" w:cs="Arial"/>
                <w:sz w:val="20"/>
                <w:szCs w:val="20"/>
              </w:rPr>
              <w:br/>
              <w:t>a) [……]</w:t>
            </w:r>
            <w:r>
              <w:rPr>
                <w:rFonts w:ascii="Arial" w:hAnsi="Arial" w:cs="Arial"/>
                <w:sz w:val="20"/>
                <w:szCs w:val="20"/>
              </w:rPr>
              <w:br/>
            </w:r>
            <w:r>
              <w:rPr>
                <w:rFonts w:ascii="Arial" w:hAnsi="Arial" w:cs="Arial"/>
                <w:sz w:val="20"/>
                <w:szCs w:val="20"/>
              </w:rPr>
              <w:br/>
              <w:t>b) [……]</w:t>
            </w:r>
            <w:r>
              <w:rPr>
                <w:rFonts w:ascii="Arial" w:hAnsi="Arial" w:cs="Arial"/>
                <w:sz w:val="20"/>
                <w:szCs w:val="20"/>
              </w:rPr>
              <w:br/>
            </w:r>
            <w:r>
              <w:rPr>
                <w:rFonts w:ascii="Arial" w:hAnsi="Arial" w:cs="Arial"/>
                <w:sz w:val="20"/>
                <w:szCs w:val="20"/>
              </w:rPr>
              <w:br/>
            </w:r>
            <w:r>
              <w:rPr>
                <w:rFonts w:ascii="Arial" w:hAnsi="Arial" w:cs="Arial"/>
                <w:sz w:val="20"/>
                <w:szCs w:val="20"/>
              </w:rPr>
              <w:br/>
              <w:t>c1) [] Tak [] Nie</w:t>
            </w:r>
          </w:p>
          <w:p w14:paraId="35160C32" w14:textId="77777777" w:rsidR="007B2324" w:rsidRDefault="007B2324" w:rsidP="00326FA3">
            <w:pPr>
              <w:pStyle w:val="Tiret0"/>
            </w:pPr>
            <w:r>
              <w:rPr>
                <w:rFonts w:ascii="Arial" w:hAnsi="Arial" w:cs="Arial"/>
                <w:sz w:val="20"/>
                <w:szCs w:val="20"/>
              </w:rPr>
              <w:t>[] Tak [] Nie</w:t>
            </w:r>
          </w:p>
          <w:p w14:paraId="29DE9D74" w14:textId="77777777" w:rsidR="007B2324" w:rsidRDefault="007B2324" w:rsidP="00326FA3">
            <w:pPr>
              <w:pStyle w:val="Tiret0"/>
            </w:pPr>
            <w:r>
              <w:rPr>
                <w:rFonts w:ascii="Arial" w:hAnsi="Arial" w:cs="Arial"/>
                <w:sz w:val="20"/>
                <w:szCs w:val="20"/>
              </w:rPr>
              <w:t>[……]</w:t>
            </w:r>
            <w:r>
              <w:rPr>
                <w:rFonts w:ascii="Arial" w:hAnsi="Arial" w:cs="Arial"/>
                <w:sz w:val="20"/>
                <w:szCs w:val="20"/>
              </w:rPr>
              <w:br/>
            </w:r>
          </w:p>
          <w:p w14:paraId="5C4B22F6" w14:textId="77777777" w:rsidR="007B2324" w:rsidRDefault="007B2324" w:rsidP="00326FA3">
            <w:pPr>
              <w:pStyle w:val="Tiret0"/>
            </w:pPr>
            <w:r>
              <w:rPr>
                <w:rFonts w:ascii="Arial" w:hAnsi="Arial" w:cs="Arial"/>
                <w:sz w:val="20"/>
                <w:szCs w:val="20"/>
              </w:rPr>
              <w:t>[……]</w:t>
            </w:r>
            <w:r>
              <w:rPr>
                <w:rFonts w:ascii="Arial" w:hAnsi="Arial" w:cs="Arial"/>
                <w:sz w:val="20"/>
                <w:szCs w:val="20"/>
              </w:rPr>
              <w:br/>
            </w:r>
            <w:r>
              <w:rPr>
                <w:rFonts w:ascii="Arial" w:hAnsi="Arial" w:cs="Arial"/>
                <w:sz w:val="20"/>
                <w:szCs w:val="20"/>
              </w:rPr>
              <w:br/>
            </w:r>
          </w:p>
          <w:p w14:paraId="49891D92" w14:textId="77777777" w:rsidR="007B2324" w:rsidRDefault="007B2324" w:rsidP="00326FA3">
            <w:pPr>
              <w:pStyle w:val="Tiret0"/>
              <w:numPr>
                <w:ilvl w:val="0"/>
                <w:numId w:val="0"/>
              </w:numPr>
              <w:rPr>
                <w:rFonts w:ascii="Arial" w:hAnsi="Arial" w:cs="Arial"/>
                <w:sz w:val="20"/>
                <w:szCs w:val="20"/>
              </w:rPr>
            </w:pPr>
          </w:p>
          <w:p w14:paraId="2C403A97" w14:textId="77777777" w:rsidR="007B2324" w:rsidRDefault="007B2324" w:rsidP="00326FA3">
            <w:r>
              <w:rPr>
                <w:rFonts w:ascii="Arial" w:hAnsi="Arial" w:cs="Arial"/>
                <w:sz w:val="20"/>
                <w:szCs w:val="20"/>
              </w:rPr>
              <w:t>c2) [ …]</w:t>
            </w:r>
            <w:r>
              <w:rPr>
                <w:rFonts w:ascii="Arial" w:hAnsi="Arial" w:cs="Arial"/>
                <w:sz w:val="20"/>
                <w:szCs w:val="20"/>
              </w:rPr>
              <w:br/>
            </w:r>
            <w:r>
              <w:rPr>
                <w:rFonts w:ascii="Arial" w:hAnsi="Arial" w:cs="Arial"/>
                <w:sz w:val="20"/>
                <w:szCs w:val="20"/>
              </w:rPr>
              <w:br/>
              <w:t>d)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 [……]</w:t>
            </w:r>
          </w:p>
        </w:tc>
        <w:tc>
          <w:tcPr>
            <w:tcW w:w="2413" w:type="dxa"/>
            <w:tcBorders>
              <w:top w:val="single" w:sz="4" w:space="0" w:color="000000"/>
              <w:left w:val="single" w:sz="4" w:space="0" w:color="000000"/>
              <w:bottom w:val="single" w:sz="4" w:space="0" w:color="000000"/>
              <w:right w:val="single" w:sz="4" w:space="0" w:color="000000"/>
            </w:tcBorders>
            <w:shd w:val="clear" w:color="auto" w:fill="auto"/>
          </w:tcPr>
          <w:p w14:paraId="37147073" w14:textId="77777777" w:rsidR="007B2324" w:rsidRDefault="007B2324" w:rsidP="00326FA3">
            <w:r>
              <w:rPr>
                <w:rFonts w:ascii="Arial" w:hAnsi="Arial" w:cs="Arial"/>
                <w:sz w:val="20"/>
                <w:szCs w:val="20"/>
              </w:rPr>
              <w:br/>
              <w:t>a) [……]</w:t>
            </w:r>
            <w:r>
              <w:rPr>
                <w:rFonts w:ascii="Arial" w:hAnsi="Arial" w:cs="Arial"/>
                <w:sz w:val="20"/>
                <w:szCs w:val="20"/>
              </w:rPr>
              <w:br/>
            </w:r>
            <w:r>
              <w:rPr>
                <w:rFonts w:ascii="Arial" w:hAnsi="Arial" w:cs="Arial"/>
                <w:sz w:val="20"/>
                <w:szCs w:val="20"/>
              </w:rPr>
              <w:br/>
              <w:t>b) [……]</w:t>
            </w:r>
            <w:r>
              <w:rPr>
                <w:rFonts w:ascii="Arial" w:hAnsi="Arial" w:cs="Arial"/>
                <w:sz w:val="20"/>
                <w:szCs w:val="20"/>
              </w:rPr>
              <w:br/>
            </w:r>
            <w:r>
              <w:rPr>
                <w:rFonts w:ascii="Arial" w:hAnsi="Arial" w:cs="Arial"/>
                <w:sz w:val="20"/>
                <w:szCs w:val="20"/>
              </w:rPr>
              <w:br/>
            </w:r>
            <w:r>
              <w:rPr>
                <w:rFonts w:ascii="Arial" w:hAnsi="Arial" w:cs="Arial"/>
                <w:sz w:val="20"/>
                <w:szCs w:val="20"/>
              </w:rPr>
              <w:br/>
              <w:t>c1) [] Tak [] Nie</w:t>
            </w:r>
          </w:p>
          <w:p w14:paraId="262AAB18" w14:textId="77777777" w:rsidR="007B2324" w:rsidRDefault="007B2324" w:rsidP="00326FA3">
            <w:pPr>
              <w:pStyle w:val="Tiret0"/>
            </w:pPr>
            <w:r>
              <w:rPr>
                <w:rFonts w:ascii="Arial" w:hAnsi="Arial" w:cs="Arial"/>
                <w:sz w:val="20"/>
                <w:szCs w:val="20"/>
              </w:rPr>
              <w:t>[] Tak [] Nie</w:t>
            </w:r>
          </w:p>
          <w:p w14:paraId="4DF27DDA" w14:textId="77777777" w:rsidR="007B2324" w:rsidRDefault="007B2324" w:rsidP="00326FA3">
            <w:pPr>
              <w:pStyle w:val="Tiret0"/>
            </w:pPr>
            <w:r>
              <w:rPr>
                <w:rFonts w:ascii="Arial" w:hAnsi="Arial" w:cs="Arial"/>
                <w:sz w:val="20"/>
                <w:szCs w:val="20"/>
              </w:rPr>
              <w:t>[……]</w:t>
            </w:r>
            <w:r>
              <w:rPr>
                <w:rFonts w:ascii="Arial" w:hAnsi="Arial" w:cs="Arial"/>
                <w:sz w:val="20"/>
                <w:szCs w:val="20"/>
              </w:rPr>
              <w:br/>
            </w:r>
          </w:p>
          <w:p w14:paraId="6AD2EEA2" w14:textId="77777777" w:rsidR="007B2324" w:rsidRDefault="007B2324" w:rsidP="00326FA3">
            <w:pPr>
              <w:pStyle w:val="Tiret0"/>
            </w:pPr>
            <w:r>
              <w:rPr>
                <w:rFonts w:ascii="Arial" w:hAnsi="Arial" w:cs="Arial"/>
                <w:sz w:val="20"/>
                <w:szCs w:val="20"/>
              </w:rPr>
              <w:t>[……]</w:t>
            </w:r>
            <w:r>
              <w:rPr>
                <w:rFonts w:ascii="Arial" w:hAnsi="Arial" w:cs="Arial"/>
                <w:sz w:val="20"/>
                <w:szCs w:val="20"/>
              </w:rPr>
              <w:br/>
            </w:r>
            <w:r>
              <w:rPr>
                <w:rFonts w:ascii="Arial" w:hAnsi="Arial" w:cs="Arial"/>
                <w:sz w:val="20"/>
                <w:szCs w:val="20"/>
              </w:rPr>
              <w:br/>
            </w:r>
          </w:p>
          <w:p w14:paraId="39199FE8" w14:textId="77777777" w:rsidR="007B2324" w:rsidRDefault="007B2324" w:rsidP="00326FA3">
            <w:pPr>
              <w:rPr>
                <w:rFonts w:ascii="Arial" w:hAnsi="Arial" w:cs="Arial"/>
                <w:sz w:val="20"/>
                <w:szCs w:val="20"/>
              </w:rPr>
            </w:pPr>
          </w:p>
          <w:p w14:paraId="27186638" w14:textId="77777777" w:rsidR="007B2324" w:rsidRDefault="007B2324" w:rsidP="00326FA3">
            <w:r>
              <w:rPr>
                <w:rFonts w:ascii="Arial" w:hAnsi="Arial" w:cs="Arial"/>
                <w:sz w:val="20"/>
                <w:szCs w:val="20"/>
              </w:rPr>
              <w:t>c2) [ …]</w:t>
            </w:r>
            <w:r>
              <w:rPr>
                <w:rFonts w:ascii="Arial" w:hAnsi="Arial" w:cs="Arial"/>
                <w:sz w:val="20"/>
                <w:szCs w:val="20"/>
              </w:rPr>
              <w:br/>
            </w:r>
            <w:r>
              <w:rPr>
                <w:rFonts w:ascii="Arial" w:hAnsi="Arial" w:cs="Arial"/>
                <w:sz w:val="20"/>
                <w:szCs w:val="20"/>
              </w:rPr>
              <w:br/>
              <w:t>d)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 [……]</w:t>
            </w:r>
          </w:p>
        </w:tc>
      </w:tr>
      <w:tr w:rsidR="007B2324" w14:paraId="386B26F8" w14:textId="77777777" w:rsidTr="00326FA3">
        <w:tc>
          <w:tcPr>
            <w:tcW w:w="4644" w:type="dxa"/>
            <w:tcBorders>
              <w:top w:val="single" w:sz="4" w:space="0" w:color="000000"/>
              <w:left w:val="single" w:sz="4" w:space="0" w:color="000000"/>
              <w:bottom w:val="single" w:sz="4" w:space="0" w:color="000000"/>
            </w:tcBorders>
            <w:shd w:val="clear" w:color="auto" w:fill="auto"/>
          </w:tcPr>
          <w:p w14:paraId="6381D1C7" w14:textId="77777777" w:rsidR="007B2324" w:rsidRDefault="007B2324" w:rsidP="00326FA3">
            <w:r>
              <w:rPr>
                <w:rFonts w:ascii="Arial" w:hAnsi="Arial" w:cs="Arial"/>
                <w:sz w:val="20"/>
                <w:szCs w:val="20"/>
              </w:rPr>
              <w:lastRenderedPageBreak/>
              <w:t>Jeżeli odnośna dokumentacja dotycząca płatności podatków lub składek na ubezpieczenie społeczne jest dostępna w formie elektronicznej, proszę wskazać:</w:t>
            </w:r>
          </w:p>
        </w:tc>
        <w:tc>
          <w:tcPr>
            <w:tcW w:w="4735" w:type="dxa"/>
            <w:gridSpan w:val="2"/>
            <w:tcBorders>
              <w:top w:val="single" w:sz="4" w:space="0" w:color="000000"/>
              <w:left w:val="single" w:sz="4" w:space="0" w:color="000000"/>
              <w:bottom w:val="single" w:sz="4" w:space="0" w:color="000000"/>
              <w:right w:val="single" w:sz="4" w:space="0" w:color="000000"/>
            </w:tcBorders>
            <w:shd w:val="clear" w:color="auto" w:fill="auto"/>
          </w:tcPr>
          <w:p w14:paraId="0659A713" w14:textId="77777777" w:rsidR="007B2324" w:rsidRDefault="007B2324" w:rsidP="00326FA3">
            <w:r>
              <w:rPr>
                <w:rFonts w:ascii="Arial" w:hAnsi="Arial" w:cs="Arial"/>
                <w:sz w:val="20"/>
                <w:szCs w:val="20"/>
              </w:rPr>
              <w:t>(adres internetowy, wydający urząd lub organ, dokładne dane referencyjne dokumentacji):</w:t>
            </w:r>
            <w:r>
              <w:rPr>
                <w:rStyle w:val="Znakiprzypiswdolnych"/>
                <w:rFonts w:ascii="Arial" w:hAnsi="Arial" w:cs="Arial"/>
                <w:sz w:val="20"/>
                <w:szCs w:val="20"/>
              </w:rPr>
              <w:t xml:space="preserve"> </w:t>
            </w:r>
            <w:r>
              <w:rPr>
                <w:rStyle w:val="Znakiprzypiswdolnych"/>
                <w:rFonts w:ascii="Arial" w:hAnsi="Arial" w:cs="Arial"/>
                <w:sz w:val="20"/>
                <w:szCs w:val="20"/>
              </w:rPr>
              <w:footnoteReference w:id="24"/>
            </w:r>
            <w:r>
              <w:rPr>
                <w:rStyle w:val="Znakiprzypiswdolnych"/>
                <w:rFonts w:ascii="Arial" w:hAnsi="Arial" w:cs="Arial"/>
                <w:sz w:val="20"/>
                <w:szCs w:val="20"/>
              </w:rPr>
              <w:br/>
            </w:r>
            <w:r>
              <w:rPr>
                <w:rFonts w:ascii="Arial" w:hAnsi="Arial" w:cs="Arial"/>
                <w:sz w:val="20"/>
                <w:szCs w:val="20"/>
              </w:rPr>
              <w:t>[……][……][……]</w:t>
            </w:r>
          </w:p>
        </w:tc>
      </w:tr>
    </w:tbl>
    <w:p w14:paraId="01C2D23D" w14:textId="77777777" w:rsidR="007B2324" w:rsidRDefault="007B2324" w:rsidP="007B2324">
      <w:pPr>
        <w:pStyle w:val="SectionTitle"/>
      </w:pPr>
      <w:r>
        <w:rPr>
          <w:rFonts w:ascii="Arial" w:hAnsi="Arial" w:cs="Arial"/>
          <w:b w:val="0"/>
          <w:sz w:val="20"/>
          <w:szCs w:val="20"/>
        </w:rPr>
        <w:t>C: Podstawy związane z niewypłacalnością, konfliktem interesów lub wykroczeniami zawodowymi</w:t>
      </w:r>
      <w:r>
        <w:rPr>
          <w:rStyle w:val="Znakiprzypiswdolnych"/>
          <w:rFonts w:ascii="Arial" w:hAnsi="Arial" w:cs="Arial"/>
          <w:sz w:val="20"/>
          <w:szCs w:val="20"/>
        </w:rPr>
        <w:footnoteReference w:id="25"/>
      </w:r>
    </w:p>
    <w:p w14:paraId="2A080EFB"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Ind w:w="-45" w:type="dxa"/>
        <w:tblLayout w:type="fixed"/>
        <w:tblLook w:val="0000" w:firstRow="0" w:lastRow="0" w:firstColumn="0" w:lastColumn="0" w:noHBand="0" w:noVBand="0"/>
      </w:tblPr>
      <w:tblGrid>
        <w:gridCol w:w="4644"/>
        <w:gridCol w:w="4735"/>
      </w:tblGrid>
      <w:tr w:rsidR="007B2324" w14:paraId="2E2EB198" w14:textId="77777777" w:rsidTr="00326FA3">
        <w:tc>
          <w:tcPr>
            <w:tcW w:w="4644" w:type="dxa"/>
            <w:tcBorders>
              <w:top w:val="single" w:sz="4" w:space="0" w:color="000000"/>
              <w:left w:val="single" w:sz="4" w:space="0" w:color="000000"/>
              <w:bottom w:val="single" w:sz="4" w:space="0" w:color="000000"/>
            </w:tcBorders>
            <w:shd w:val="clear" w:color="auto" w:fill="auto"/>
          </w:tcPr>
          <w:p w14:paraId="12337C18" w14:textId="77777777" w:rsidR="007B2324" w:rsidRDefault="007B2324" w:rsidP="00326FA3">
            <w:r>
              <w:rPr>
                <w:rFonts w:ascii="Arial" w:hAnsi="Arial" w:cs="Arial"/>
                <w:b/>
                <w:sz w:val="20"/>
                <w:szCs w:val="20"/>
              </w:rPr>
              <w:t>Informacje dotyczące ewentualnej niewypłacalności, konfliktu interesów lub wykroczeń zawodowych</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C2C6515" w14:textId="77777777" w:rsidR="007B2324" w:rsidRDefault="007B2324" w:rsidP="00326FA3">
            <w:r>
              <w:rPr>
                <w:rFonts w:ascii="Arial" w:hAnsi="Arial" w:cs="Arial"/>
                <w:b/>
                <w:sz w:val="20"/>
                <w:szCs w:val="20"/>
              </w:rPr>
              <w:t>Odpowiedź:</w:t>
            </w:r>
          </w:p>
        </w:tc>
      </w:tr>
      <w:tr w:rsidR="007B2324" w14:paraId="7B5520FB" w14:textId="77777777" w:rsidTr="00326FA3">
        <w:trPr>
          <w:cantSplit/>
          <w:trHeight w:val="406"/>
        </w:trPr>
        <w:tc>
          <w:tcPr>
            <w:tcW w:w="4644" w:type="dxa"/>
            <w:vMerge w:val="restart"/>
            <w:tcBorders>
              <w:top w:val="single" w:sz="4" w:space="0" w:color="000000"/>
              <w:left w:val="single" w:sz="4" w:space="0" w:color="000000"/>
              <w:bottom w:val="single" w:sz="4" w:space="0" w:color="000000"/>
            </w:tcBorders>
            <w:shd w:val="clear" w:color="auto" w:fill="auto"/>
          </w:tcPr>
          <w:p w14:paraId="505FDB53" w14:textId="77777777" w:rsidR="007B2324" w:rsidRDefault="007B2324" w:rsidP="00326FA3">
            <w:r>
              <w:rPr>
                <w:rFonts w:ascii="Arial" w:hAnsi="Arial" w:cs="Arial"/>
                <w:sz w:val="20"/>
                <w:szCs w:val="20"/>
              </w:rPr>
              <w:t xml:space="preserve">Czy wykonawca, </w:t>
            </w:r>
            <w:r>
              <w:rPr>
                <w:rFonts w:ascii="Arial" w:hAnsi="Arial" w:cs="Arial"/>
                <w:b/>
                <w:sz w:val="20"/>
                <w:szCs w:val="20"/>
              </w:rPr>
              <w:t>wedle własnej wiedzy</w:t>
            </w:r>
            <w:r>
              <w:rPr>
                <w:rFonts w:ascii="Arial" w:hAnsi="Arial" w:cs="Arial"/>
                <w:sz w:val="20"/>
                <w:szCs w:val="20"/>
              </w:rPr>
              <w:t xml:space="preserve">, naruszył </w:t>
            </w:r>
            <w:r>
              <w:rPr>
                <w:rFonts w:ascii="Arial" w:hAnsi="Arial" w:cs="Arial"/>
                <w:b/>
                <w:sz w:val="20"/>
                <w:szCs w:val="20"/>
              </w:rPr>
              <w:t>swoje obowiązki</w:t>
            </w:r>
            <w:r>
              <w:rPr>
                <w:rFonts w:ascii="Arial" w:hAnsi="Arial" w:cs="Arial"/>
                <w:sz w:val="20"/>
                <w:szCs w:val="20"/>
              </w:rPr>
              <w:t xml:space="preserve"> w dziedzinie </w:t>
            </w:r>
            <w:r>
              <w:rPr>
                <w:rFonts w:ascii="Arial" w:hAnsi="Arial" w:cs="Arial"/>
                <w:b/>
                <w:sz w:val="20"/>
                <w:szCs w:val="20"/>
              </w:rPr>
              <w:t>prawa środowiska, prawa socjalnego i prawa pracy</w:t>
            </w:r>
            <w:r>
              <w:rPr>
                <w:rStyle w:val="Znakiprzypiswdolnych"/>
                <w:rFonts w:ascii="Arial" w:hAnsi="Arial" w:cs="Arial"/>
                <w:b/>
                <w:sz w:val="20"/>
                <w:szCs w:val="20"/>
              </w:rPr>
              <w:footnoteReference w:id="26"/>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86DE775" w14:textId="77777777" w:rsidR="007B2324" w:rsidRDefault="007B2324" w:rsidP="00326FA3">
            <w:r>
              <w:rPr>
                <w:rFonts w:ascii="Arial" w:hAnsi="Arial" w:cs="Arial"/>
                <w:sz w:val="20"/>
                <w:szCs w:val="20"/>
              </w:rPr>
              <w:t>[] Tak [] Nie</w:t>
            </w:r>
          </w:p>
        </w:tc>
      </w:tr>
      <w:tr w:rsidR="007B2324" w14:paraId="2258C606" w14:textId="77777777" w:rsidTr="00326FA3">
        <w:trPr>
          <w:cantSplit/>
          <w:trHeight w:val="405"/>
        </w:trPr>
        <w:tc>
          <w:tcPr>
            <w:tcW w:w="4644" w:type="dxa"/>
            <w:vMerge/>
            <w:tcBorders>
              <w:top w:val="single" w:sz="4" w:space="0" w:color="000000"/>
              <w:left w:val="single" w:sz="4" w:space="0" w:color="000000"/>
              <w:bottom w:val="single" w:sz="4" w:space="0" w:color="000000"/>
            </w:tcBorders>
            <w:shd w:val="clear" w:color="auto" w:fill="auto"/>
          </w:tcPr>
          <w:p w14:paraId="0BDF4734" w14:textId="77777777" w:rsidR="007B2324" w:rsidRDefault="007B2324" w:rsidP="00326FA3">
            <w:pPr>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FBB5FD9"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wykazania swojej rzetelności pomimo istnienia odpowiedniej podstawy wykluczenia („samooczyszczenie”)?</w:t>
            </w:r>
            <w:r>
              <w:rPr>
                <w:rFonts w:ascii="Arial" w:hAnsi="Arial" w:cs="Arial"/>
                <w:sz w:val="20"/>
                <w:szCs w:val="20"/>
              </w:rPr>
              <w:br/>
              <w:t>[]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7415C85D" w14:textId="77777777" w:rsidTr="00326FA3">
        <w:tc>
          <w:tcPr>
            <w:tcW w:w="4644" w:type="dxa"/>
            <w:tcBorders>
              <w:top w:val="single" w:sz="4" w:space="0" w:color="000000"/>
              <w:left w:val="single" w:sz="4" w:space="0" w:color="000000"/>
              <w:bottom w:val="single" w:sz="4" w:space="0" w:color="000000"/>
            </w:tcBorders>
            <w:shd w:val="clear" w:color="auto" w:fill="auto"/>
          </w:tcPr>
          <w:p w14:paraId="42B1A4E1" w14:textId="77777777" w:rsidR="007B2324" w:rsidRDefault="007B2324" w:rsidP="00326FA3">
            <w:pPr>
              <w:pStyle w:val="NormalLeft"/>
            </w:pPr>
            <w:r>
              <w:rPr>
                <w:rFonts w:ascii="Arial" w:hAnsi="Arial" w:cs="Arial"/>
                <w:sz w:val="20"/>
                <w:szCs w:val="20"/>
              </w:rPr>
              <w:t>Czy wykonawca znajduje się w jednej z następujących sytuacji:</w:t>
            </w:r>
            <w:r>
              <w:rPr>
                <w:rFonts w:ascii="Arial" w:hAnsi="Arial" w:cs="Arial"/>
                <w:sz w:val="20"/>
                <w:szCs w:val="20"/>
              </w:rPr>
              <w:br/>
              <w:t xml:space="preserve">a) </w:t>
            </w:r>
            <w:r>
              <w:rPr>
                <w:rFonts w:ascii="Arial" w:hAnsi="Arial" w:cs="Arial"/>
                <w:b/>
                <w:sz w:val="20"/>
                <w:szCs w:val="20"/>
              </w:rPr>
              <w:t>zbankrutował</w:t>
            </w:r>
            <w:r>
              <w:rPr>
                <w:rFonts w:ascii="Arial" w:hAnsi="Arial" w:cs="Arial"/>
                <w:sz w:val="20"/>
                <w:szCs w:val="20"/>
              </w:rPr>
              <w:t>; lub</w:t>
            </w:r>
            <w:r>
              <w:rPr>
                <w:rFonts w:ascii="Arial" w:hAnsi="Arial" w:cs="Arial"/>
                <w:sz w:val="20"/>
                <w:szCs w:val="20"/>
              </w:rPr>
              <w:br/>
              <w:t xml:space="preserve">b) </w:t>
            </w:r>
            <w:r>
              <w:rPr>
                <w:rFonts w:ascii="Arial" w:hAnsi="Arial" w:cs="Arial"/>
                <w:b/>
                <w:sz w:val="20"/>
                <w:szCs w:val="20"/>
              </w:rPr>
              <w:t>prowadzone jest wobec niego postępowanie upadłościowe</w:t>
            </w:r>
            <w:r>
              <w:rPr>
                <w:rFonts w:ascii="Arial" w:hAnsi="Arial" w:cs="Arial"/>
                <w:sz w:val="20"/>
                <w:szCs w:val="20"/>
              </w:rPr>
              <w:t xml:space="preserve"> lub likwidacyjne; lub</w:t>
            </w:r>
            <w:r>
              <w:rPr>
                <w:rFonts w:ascii="Arial" w:hAnsi="Arial" w:cs="Arial"/>
                <w:sz w:val="20"/>
                <w:szCs w:val="20"/>
              </w:rPr>
              <w:br/>
              <w:t xml:space="preserve">c) zawarł </w:t>
            </w:r>
            <w:r>
              <w:rPr>
                <w:rFonts w:ascii="Arial" w:hAnsi="Arial" w:cs="Arial"/>
                <w:b/>
                <w:sz w:val="20"/>
                <w:szCs w:val="20"/>
              </w:rPr>
              <w:t>układ z wierzycielami</w:t>
            </w:r>
            <w:r>
              <w:rPr>
                <w:rFonts w:ascii="Arial" w:hAnsi="Arial" w:cs="Arial"/>
                <w:sz w:val="20"/>
                <w:szCs w:val="20"/>
              </w:rPr>
              <w:t>; lub</w:t>
            </w:r>
            <w:r>
              <w:rPr>
                <w:rFonts w:ascii="Arial" w:hAnsi="Arial" w:cs="Arial"/>
                <w:sz w:val="20"/>
                <w:szCs w:val="20"/>
              </w:rPr>
              <w:br/>
              <w:t>d) znajduje się w innej tego rodzaju sytuacji wynikającej z podobnej procedury przewidzianej w krajowych przepisach ustawowych i wykonawczych</w:t>
            </w:r>
            <w:r>
              <w:rPr>
                <w:rStyle w:val="Znakiprzypiswdolnych"/>
                <w:rFonts w:ascii="Arial" w:hAnsi="Arial" w:cs="Arial"/>
                <w:sz w:val="20"/>
                <w:szCs w:val="20"/>
              </w:rPr>
              <w:footnoteReference w:id="27"/>
            </w:r>
            <w:r>
              <w:rPr>
                <w:rFonts w:ascii="Arial" w:hAnsi="Arial" w:cs="Arial"/>
                <w:sz w:val="20"/>
                <w:szCs w:val="20"/>
              </w:rPr>
              <w:t>; lub</w:t>
            </w:r>
            <w:r>
              <w:rPr>
                <w:rFonts w:ascii="Arial" w:hAnsi="Arial" w:cs="Arial"/>
                <w:sz w:val="20"/>
                <w:szCs w:val="20"/>
              </w:rPr>
              <w:br/>
              <w:t>e) jego aktywami zarządza likwidator lub sąd; lub</w:t>
            </w:r>
            <w:r>
              <w:rPr>
                <w:rFonts w:ascii="Arial" w:hAnsi="Arial" w:cs="Arial"/>
                <w:sz w:val="20"/>
                <w:szCs w:val="20"/>
              </w:rPr>
              <w:br/>
              <w:t>f) jego działalność gospodarcza jest zawieszona?</w:t>
            </w:r>
            <w:r>
              <w:rPr>
                <w:rFonts w:ascii="Arial" w:hAnsi="Arial" w:cs="Arial"/>
                <w:sz w:val="20"/>
                <w:szCs w:val="20"/>
              </w:rPr>
              <w:br/>
            </w:r>
            <w:r>
              <w:rPr>
                <w:rFonts w:ascii="Arial" w:hAnsi="Arial" w:cs="Arial"/>
                <w:b/>
                <w:sz w:val="20"/>
                <w:szCs w:val="20"/>
              </w:rPr>
              <w:t>Jeżeli tak:</w:t>
            </w:r>
          </w:p>
          <w:p w14:paraId="340F1744" w14:textId="77777777" w:rsidR="007B2324" w:rsidRDefault="007B2324" w:rsidP="00326FA3">
            <w:pPr>
              <w:pStyle w:val="Tiret0"/>
            </w:pPr>
            <w:r>
              <w:rPr>
                <w:rFonts w:ascii="Arial" w:hAnsi="Arial" w:cs="Arial"/>
                <w:sz w:val="20"/>
                <w:szCs w:val="20"/>
              </w:rPr>
              <w:t>Proszę podać szczegółowe informacje:</w:t>
            </w:r>
          </w:p>
          <w:p w14:paraId="41FC6924" w14:textId="77777777" w:rsidR="007B2324" w:rsidRDefault="007B2324" w:rsidP="00326FA3">
            <w:pPr>
              <w:pStyle w:val="Tiret0"/>
            </w:pPr>
            <w:r>
              <w:rPr>
                <w:rFonts w:ascii="Arial" w:hAnsi="Arial" w:cs="Arial"/>
                <w:sz w:val="20"/>
                <w:szCs w:val="20"/>
              </w:rPr>
              <w:t>Proszę podać powody, które pomimo powyższej sytuacji umożliwiają realizację zamówienia, z uwzględnieniem mających zastosowanie przepisów krajowych i środków dotyczących kontynuowania działalności gospodarczej</w:t>
            </w:r>
            <w:r>
              <w:rPr>
                <w:rStyle w:val="Znakiprzypiswdolnych"/>
                <w:rFonts w:ascii="Arial" w:hAnsi="Arial" w:cs="Arial"/>
                <w:sz w:val="20"/>
                <w:szCs w:val="20"/>
              </w:rPr>
              <w:footnoteReference w:id="28"/>
            </w:r>
            <w:r>
              <w:rPr>
                <w:rFonts w:ascii="Arial" w:hAnsi="Arial" w:cs="Arial"/>
                <w:sz w:val="20"/>
                <w:szCs w:val="20"/>
              </w:rPr>
              <w:t>.</w:t>
            </w:r>
          </w:p>
          <w:p w14:paraId="0B5A50F7" w14:textId="77777777" w:rsidR="007B2324" w:rsidRDefault="007B2324" w:rsidP="00326FA3">
            <w:pPr>
              <w:pStyle w:val="NormalLeft"/>
            </w:pPr>
            <w:r>
              <w:rPr>
                <w:rFonts w:ascii="Arial" w:hAnsi="Arial" w:cs="Arial"/>
                <w:sz w:val="20"/>
                <w:szCs w:val="20"/>
              </w:rP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2E0C0C4"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p>
          <w:p w14:paraId="234FD90D" w14:textId="77777777" w:rsidR="007B2324" w:rsidRDefault="007B2324" w:rsidP="00326FA3">
            <w:pPr>
              <w:rPr>
                <w:rFonts w:ascii="Arial" w:hAnsi="Arial" w:cs="Arial"/>
                <w:sz w:val="20"/>
                <w:szCs w:val="20"/>
              </w:rPr>
            </w:pPr>
          </w:p>
          <w:p w14:paraId="494683E4" w14:textId="77777777" w:rsidR="007B2324" w:rsidRDefault="007B2324" w:rsidP="00326FA3">
            <w:pPr>
              <w:rPr>
                <w:rFonts w:ascii="Arial" w:hAnsi="Arial" w:cs="Arial"/>
                <w:sz w:val="20"/>
                <w:szCs w:val="20"/>
              </w:rPr>
            </w:pPr>
          </w:p>
          <w:p w14:paraId="313E9633" w14:textId="77777777" w:rsidR="007B2324" w:rsidRDefault="007B2324" w:rsidP="00326FA3">
            <w:pPr>
              <w:pStyle w:val="Tiret0"/>
            </w:pPr>
            <w:r>
              <w:rPr>
                <w:rFonts w:ascii="Arial" w:hAnsi="Arial" w:cs="Arial"/>
                <w:sz w:val="20"/>
                <w:szCs w:val="20"/>
              </w:rPr>
              <w:t>[……]</w:t>
            </w:r>
          </w:p>
          <w:p w14:paraId="4914EA3C" w14:textId="77777777" w:rsidR="007B2324" w:rsidRDefault="007B2324" w:rsidP="00326FA3">
            <w:pPr>
              <w:pStyle w:val="Tiret0"/>
            </w:pPr>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p>
          <w:p w14:paraId="426AD31E" w14:textId="77777777" w:rsidR="007B2324" w:rsidRDefault="007B2324" w:rsidP="00326FA3">
            <w:pPr>
              <w:pStyle w:val="Tiret0"/>
              <w:numPr>
                <w:ilvl w:val="0"/>
                <w:numId w:val="0"/>
              </w:numPr>
              <w:ind w:left="850"/>
              <w:rPr>
                <w:rFonts w:ascii="Arial" w:hAnsi="Arial" w:cs="Arial"/>
                <w:sz w:val="20"/>
                <w:szCs w:val="20"/>
              </w:rPr>
            </w:pPr>
          </w:p>
          <w:p w14:paraId="1731FF24" w14:textId="77777777" w:rsidR="007B2324" w:rsidRDefault="007B2324" w:rsidP="00326FA3">
            <w:r>
              <w:rPr>
                <w:rFonts w:ascii="Arial" w:hAnsi="Arial" w:cs="Arial"/>
                <w:sz w:val="20"/>
                <w:szCs w:val="20"/>
              </w:rPr>
              <w:lastRenderedPageBreak/>
              <w:t>(adres internetowy, wydający urząd lub organ, dokładne dane referencyjne dokumentacji): [……][……][……]</w:t>
            </w:r>
          </w:p>
        </w:tc>
      </w:tr>
      <w:tr w:rsidR="007B2324" w14:paraId="072747EC" w14:textId="77777777" w:rsidTr="00326FA3">
        <w:trPr>
          <w:cantSplit/>
          <w:trHeight w:val="303"/>
        </w:trPr>
        <w:tc>
          <w:tcPr>
            <w:tcW w:w="4644" w:type="dxa"/>
            <w:vMerge w:val="restart"/>
            <w:tcBorders>
              <w:top w:val="single" w:sz="4" w:space="0" w:color="000000"/>
              <w:left w:val="single" w:sz="4" w:space="0" w:color="000000"/>
              <w:bottom w:val="single" w:sz="4" w:space="0" w:color="000000"/>
            </w:tcBorders>
            <w:shd w:val="clear" w:color="auto" w:fill="auto"/>
          </w:tcPr>
          <w:p w14:paraId="02B49226" w14:textId="77777777" w:rsidR="007B2324" w:rsidRDefault="007B2324" w:rsidP="00326FA3">
            <w:pPr>
              <w:pStyle w:val="NormalLeft"/>
            </w:pPr>
            <w:r>
              <w:rPr>
                <w:rFonts w:ascii="Arial" w:hAnsi="Arial" w:cs="Arial"/>
                <w:sz w:val="20"/>
                <w:szCs w:val="20"/>
              </w:rPr>
              <w:lastRenderedPageBreak/>
              <w:t xml:space="preserve">Czy wykonawca jest winien </w:t>
            </w:r>
            <w:r>
              <w:rPr>
                <w:rFonts w:ascii="Arial" w:hAnsi="Arial" w:cs="Arial"/>
                <w:b/>
                <w:sz w:val="20"/>
                <w:szCs w:val="20"/>
              </w:rPr>
              <w:t>poważnego wykroczenia zawodowego</w:t>
            </w:r>
            <w:r>
              <w:rPr>
                <w:rStyle w:val="Znakiprzypiswdolnych"/>
                <w:rFonts w:ascii="Arial" w:hAnsi="Arial" w:cs="Arial"/>
                <w:b/>
                <w:sz w:val="20"/>
                <w:szCs w:val="20"/>
              </w:rPr>
              <w:footnoteReference w:id="29"/>
            </w:r>
            <w:r>
              <w:rPr>
                <w:rFonts w:ascii="Arial" w:hAnsi="Arial" w:cs="Arial"/>
                <w:sz w:val="20"/>
                <w:szCs w:val="20"/>
              </w:rPr>
              <w:t xml:space="preserve">? </w:t>
            </w:r>
            <w:r>
              <w:rPr>
                <w:rFonts w:ascii="Arial" w:hAnsi="Arial" w:cs="Arial"/>
                <w:sz w:val="20"/>
                <w:szCs w:val="20"/>
              </w:rPr>
              <w:br/>
              <w:t>Jeżeli tak,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45760BE"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t xml:space="preserve"> [……]</w:t>
            </w:r>
          </w:p>
        </w:tc>
      </w:tr>
      <w:tr w:rsidR="007B2324" w14:paraId="3F09E754" w14:textId="77777777" w:rsidTr="00326FA3">
        <w:trPr>
          <w:cantSplit/>
          <w:trHeight w:val="303"/>
        </w:trPr>
        <w:tc>
          <w:tcPr>
            <w:tcW w:w="4644" w:type="dxa"/>
            <w:vMerge/>
            <w:tcBorders>
              <w:top w:val="single" w:sz="4" w:space="0" w:color="000000"/>
              <w:left w:val="single" w:sz="4" w:space="0" w:color="000000"/>
              <w:bottom w:val="single" w:sz="4" w:space="0" w:color="000000"/>
            </w:tcBorders>
            <w:shd w:val="clear" w:color="auto" w:fill="auto"/>
          </w:tcPr>
          <w:p w14:paraId="08FEECA0" w14:textId="77777777" w:rsidR="007B2324" w:rsidRDefault="007B2324" w:rsidP="00326FA3">
            <w:pPr>
              <w:pStyle w:val="NormalLeft"/>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6C858F8"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samooczyszczenia?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2D34B7A9" w14:textId="77777777" w:rsidTr="00326FA3">
        <w:trPr>
          <w:cantSplit/>
          <w:trHeight w:val="515"/>
        </w:trPr>
        <w:tc>
          <w:tcPr>
            <w:tcW w:w="4644" w:type="dxa"/>
            <w:vMerge w:val="restart"/>
            <w:tcBorders>
              <w:top w:val="single" w:sz="4" w:space="0" w:color="000000"/>
              <w:left w:val="single" w:sz="4" w:space="0" w:color="000000"/>
              <w:bottom w:val="single" w:sz="4" w:space="0" w:color="000000"/>
            </w:tcBorders>
            <w:shd w:val="clear" w:color="auto" w:fill="auto"/>
          </w:tcPr>
          <w:p w14:paraId="79FC550F" w14:textId="77777777" w:rsidR="007B2324" w:rsidRDefault="007B2324" w:rsidP="00326FA3">
            <w:pPr>
              <w:pStyle w:val="NormalLeft"/>
            </w:pPr>
            <w:r>
              <w:rPr>
                <w:rStyle w:val="NormalBoldChar"/>
                <w:rFonts w:ascii="Arial" w:eastAsia="Calibri" w:hAnsi="Arial" w:cs="Arial"/>
                <w:b w:val="0"/>
                <w:sz w:val="20"/>
                <w:szCs w:val="20"/>
              </w:rPr>
              <w:t>Czy wykonawca</w:t>
            </w:r>
            <w:r>
              <w:rPr>
                <w:rFonts w:ascii="Arial" w:hAnsi="Arial" w:cs="Arial"/>
                <w:sz w:val="20"/>
                <w:szCs w:val="20"/>
              </w:rPr>
              <w:t xml:space="preserve"> zawarł z innymi wykonawcami </w:t>
            </w:r>
            <w:r>
              <w:rPr>
                <w:rFonts w:ascii="Arial" w:hAnsi="Arial" w:cs="Arial"/>
                <w:b/>
                <w:sz w:val="20"/>
                <w:szCs w:val="20"/>
              </w:rPr>
              <w:t>porozumienia mające na celu zakłócenie konkurencji</w:t>
            </w:r>
            <w:r>
              <w:rPr>
                <w:rFonts w:ascii="Arial" w:hAnsi="Arial" w:cs="Arial"/>
                <w:sz w:val="20"/>
                <w:szCs w:val="20"/>
              </w:rPr>
              <w:t>?</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0580E98"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16F80885" w14:textId="77777777" w:rsidTr="00326FA3">
        <w:trPr>
          <w:cantSplit/>
          <w:trHeight w:val="514"/>
        </w:trPr>
        <w:tc>
          <w:tcPr>
            <w:tcW w:w="4644" w:type="dxa"/>
            <w:vMerge/>
            <w:tcBorders>
              <w:top w:val="single" w:sz="4" w:space="0" w:color="000000"/>
              <w:left w:val="single" w:sz="4" w:space="0" w:color="000000"/>
              <w:bottom w:val="single" w:sz="4" w:space="0" w:color="000000"/>
            </w:tcBorders>
            <w:shd w:val="clear" w:color="auto" w:fill="auto"/>
          </w:tcPr>
          <w:p w14:paraId="5A768B16" w14:textId="77777777" w:rsidR="007B2324" w:rsidRDefault="007B2324" w:rsidP="00326FA3">
            <w:pPr>
              <w:pStyle w:val="NormalLeft"/>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0C2A9C8"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samooczyszczenia?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522619F2" w14:textId="77777777" w:rsidTr="00326FA3">
        <w:trPr>
          <w:trHeight w:val="1316"/>
        </w:trPr>
        <w:tc>
          <w:tcPr>
            <w:tcW w:w="4644" w:type="dxa"/>
            <w:tcBorders>
              <w:top w:val="single" w:sz="4" w:space="0" w:color="000000"/>
              <w:left w:val="single" w:sz="4" w:space="0" w:color="000000"/>
              <w:bottom w:val="single" w:sz="4" w:space="0" w:color="000000"/>
            </w:tcBorders>
            <w:shd w:val="clear" w:color="auto" w:fill="auto"/>
          </w:tcPr>
          <w:p w14:paraId="446B85E5" w14:textId="77777777" w:rsidR="007B2324" w:rsidRDefault="007B2324" w:rsidP="00326FA3">
            <w:pPr>
              <w:pStyle w:val="NormalLeft"/>
            </w:pPr>
            <w:r>
              <w:rPr>
                <w:rStyle w:val="NormalBoldChar"/>
                <w:rFonts w:ascii="Arial" w:eastAsia="Calibri" w:hAnsi="Arial" w:cs="Arial"/>
                <w:b w:val="0"/>
                <w:sz w:val="20"/>
                <w:szCs w:val="20"/>
              </w:rPr>
              <w:t xml:space="preserve">Czy wykonawca wie o jakimkolwiek </w:t>
            </w:r>
            <w:r>
              <w:rPr>
                <w:rFonts w:ascii="Arial" w:hAnsi="Arial" w:cs="Arial"/>
                <w:b/>
                <w:sz w:val="20"/>
                <w:szCs w:val="20"/>
              </w:rPr>
              <w:t>konflikcie interesów</w:t>
            </w:r>
            <w:r>
              <w:rPr>
                <w:rStyle w:val="Znakiprzypiswdolnych"/>
                <w:rFonts w:ascii="Arial" w:hAnsi="Arial" w:cs="Arial"/>
                <w:b/>
                <w:sz w:val="20"/>
                <w:szCs w:val="20"/>
              </w:rPr>
              <w:footnoteReference w:id="30"/>
            </w:r>
            <w:r>
              <w:rPr>
                <w:rFonts w:ascii="Arial" w:hAnsi="Arial" w:cs="Arial"/>
                <w:sz w:val="20"/>
                <w:szCs w:val="20"/>
              </w:rPr>
              <w:t xml:space="preserve"> spowodowanym jego udziałem w postępowaniu o udzielenie zamówienia?</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BFC8924"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1A966CB2" w14:textId="77777777" w:rsidTr="00326FA3">
        <w:trPr>
          <w:trHeight w:val="1544"/>
        </w:trPr>
        <w:tc>
          <w:tcPr>
            <w:tcW w:w="4644" w:type="dxa"/>
            <w:tcBorders>
              <w:top w:val="single" w:sz="4" w:space="0" w:color="000000"/>
              <w:left w:val="single" w:sz="4" w:space="0" w:color="000000"/>
              <w:bottom w:val="single" w:sz="4" w:space="0" w:color="000000"/>
            </w:tcBorders>
            <w:shd w:val="clear" w:color="auto" w:fill="auto"/>
          </w:tcPr>
          <w:p w14:paraId="1ABE3A19" w14:textId="77777777" w:rsidR="007B2324" w:rsidRDefault="007B2324" w:rsidP="00326FA3">
            <w:pPr>
              <w:pStyle w:val="NormalLeft"/>
            </w:pPr>
            <w:r>
              <w:rPr>
                <w:rStyle w:val="NormalBoldChar"/>
                <w:rFonts w:ascii="Arial" w:eastAsia="Calibri" w:hAnsi="Arial" w:cs="Arial"/>
                <w:b w:val="0"/>
                <w:sz w:val="20"/>
                <w:szCs w:val="20"/>
              </w:rPr>
              <w:t xml:space="preserve">Czy wykonawca lub </w:t>
            </w:r>
            <w:r>
              <w:rPr>
                <w:rFonts w:ascii="Arial" w:hAnsi="Arial" w:cs="Arial"/>
                <w:sz w:val="20"/>
                <w:szCs w:val="20"/>
              </w:rPr>
              <w:t xml:space="preserve">przedsiębiorstwo związane z wykonawcą </w:t>
            </w:r>
            <w:r>
              <w:rPr>
                <w:rFonts w:ascii="Arial" w:hAnsi="Arial" w:cs="Arial"/>
                <w:b/>
                <w:sz w:val="20"/>
                <w:szCs w:val="20"/>
              </w:rPr>
              <w:t>doradzał(-o)</w:t>
            </w:r>
            <w:r>
              <w:rPr>
                <w:rFonts w:ascii="Arial" w:hAnsi="Arial" w:cs="Arial"/>
                <w:sz w:val="20"/>
                <w:szCs w:val="20"/>
              </w:rPr>
              <w:t xml:space="preserve"> instytucji zamawiającej lub podmiotowi zamawiającemu bądź był(-o) w inny sposób </w:t>
            </w:r>
            <w:r>
              <w:rPr>
                <w:rFonts w:ascii="Arial" w:hAnsi="Arial" w:cs="Arial"/>
                <w:b/>
                <w:sz w:val="20"/>
                <w:szCs w:val="20"/>
              </w:rPr>
              <w:t>zaangażowany(-e) w przygotowanie</w:t>
            </w:r>
            <w:r>
              <w:rPr>
                <w:rFonts w:ascii="Arial" w:hAnsi="Arial" w:cs="Arial"/>
                <w:sz w:val="20"/>
                <w:szCs w:val="20"/>
              </w:rPr>
              <w:t xml:space="preserve"> postępowania o udzielenie zamówienia?</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EC79B1D"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040A4A84" w14:textId="77777777" w:rsidTr="00326FA3">
        <w:trPr>
          <w:cantSplit/>
          <w:trHeight w:val="932"/>
        </w:trPr>
        <w:tc>
          <w:tcPr>
            <w:tcW w:w="4644" w:type="dxa"/>
            <w:vMerge w:val="restart"/>
            <w:tcBorders>
              <w:top w:val="single" w:sz="4" w:space="0" w:color="000000"/>
              <w:left w:val="single" w:sz="4" w:space="0" w:color="000000"/>
              <w:bottom w:val="single" w:sz="4" w:space="0" w:color="000000"/>
            </w:tcBorders>
            <w:shd w:val="clear" w:color="auto" w:fill="auto"/>
          </w:tcPr>
          <w:p w14:paraId="17D4B53E" w14:textId="77777777" w:rsidR="007B2324" w:rsidRDefault="007B2324" w:rsidP="00326FA3">
            <w:pPr>
              <w:pStyle w:val="NormalLeft"/>
            </w:pPr>
            <w:r>
              <w:rPr>
                <w:rFonts w:ascii="Arial" w:hAnsi="Arial" w:cs="Arial"/>
                <w:sz w:val="20"/>
                <w:szCs w:val="20"/>
              </w:rPr>
              <w:t xml:space="preserve">Czy wykonawca znajdował się w sytuacji, w której wcześniejsza umowa w sprawie zamówienia publicznego, wcześniejsza umowa z podmiotem zamawiającym lub wcześniejsza umowa w sprawie koncesji została </w:t>
            </w:r>
            <w:r>
              <w:rPr>
                <w:rFonts w:ascii="Arial" w:hAnsi="Arial" w:cs="Arial"/>
                <w:b/>
                <w:sz w:val="20"/>
                <w:szCs w:val="20"/>
              </w:rPr>
              <w:t>rozwiązana przed czasem</w:t>
            </w:r>
            <w:r>
              <w:rPr>
                <w:rFonts w:ascii="Arial" w:hAnsi="Arial" w:cs="Arial"/>
                <w:sz w:val="20"/>
                <w:szCs w:val="20"/>
              </w:rPr>
              <w:t>, lub w której nałożone zostało odszkodowanie bądź inne porównywalne sankcje w związku z tą wcześniejszą umową?</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podać szczegółowe informacje na ten temat: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639D76D"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12247FFE" w14:textId="77777777" w:rsidTr="00326FA3">
        <w:trPr>
          <w:cantSplit/>
          <w:trHeight w:val="931"/>
        </w:trPr>
        <w:tc>
          <w:tcPr>
            <w:tcW w:w="4644" w:type="dxa"/>
            <w:vMerge/>
            <w:tcBorders>
              <w:top w:val="single" w:sz="4" w:space="0" w:color="000000"/>
              <w:left w:val="single" w:sz="4" w:space="0" w:color="000000"/>
              <w:bottom w:val="single" w:sz="4" w:space="0" w:color="000000"/>
            </w:tcBorders>
            <w:shd w:val="clear" w:color="auto" w:fill="auto"/>
          </w:tcPr>
          <w:p w14:paraId="19D95C3C" w14:textId="77777777" w:rsidR="007B2324" w:rsidRDefault="007B2324" w:rsidP="00326FA3">
            <w:pPr>
              <w:pStyle w:val="NormalLeft"/>
              <w:snapToGrid w:val="0"/>
              <w:rPr>
                <w:rFonts w:ascii="Arial" w:hAnsi="Arial" w:cs="Arial"/>
                <w:sz w:val="20"/>
                <w:szCs w:val="20"/>
              </w:rPr>
            </w:pP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2B418B4" w14:textId="77777777" w:rsidR="007B2324" w:rsidRDefault="007B2324" w:rsidP="00326FA3">
            <w:r>
              <w:rPr>
                <w:rFonts w:ascii="Arial" w:hAnsi="Arial" w:cs="Arial"/>
                <w:b/>
                <w:sz w:val="20"/>
                <w:szCs w:val="20"/>
              </w:rPr>
              <w:t>Jeżeli tak</w:t>
            </w:r>
            <w:r>
              <w:rPr>
                <w:rFonts w:ascii="Arial" w:hAnsi="Arial" w:cs="Arial"/>
                <w:sz w:val="20"/>
                <w:szCs w:val="20"/>
              </w:rPr>
              <w:t>, czy wykonawca przedsięwziął środki w celu samooczyszczenia? [] Tak [] Nie</w:t>
            </w:r>
            <w:r>
              <w:rPr>
                <w:rFonts w:ascii="Arial" w:hAnsi="Arial" w:cs="Arial"/>
                <w:sz w:val="20"/>
                <w:szCs w:val="20"/>
              </w:rPr>
              <w:br/>
            </w:r>
            <w:r>
              <w:rPr>
                <w:rFonts w:ascii="Arial" w:hAnsi="Arial" w:cs="Arial"/>
                <w:b/>
                <w:sz w:val="20"/>
                <w:szCs w:val="20"/>
              </w:rPr>
              <w:t>Jeżeli tak</w:t>
            </w:r>
            <w:r>
              <w:rPr>
                <w:rFonts w:ascii="Arial" w:hAnsi="Arial" w:cs="Arial"/>
                <w:sz w:val="20"/>
                <w:szCs w:val="20"/>
              </w:rPr>
              <w:t>, proszę opisać przedsięwzięte środki: [……]</w:t>
            </w:r>
          </w:p>
        </w:tc>
      </w:tr>
      <w:tr w:rsidR="007B2324" w14:paraId="54940D56" w14:textId="77777777" w:rsidTr="00326FA3">
        <w:tc>
          <w:tcPr>
            <w:tcW w:w="4644" w:type="dxa"/>
            <w:tcBorders>
              <w:top w:val="single" w:sz="4" w:space="0" w:color="000000"/>
              <w:left w:val="single" w:sz="4" w:space="0" w:color="000000"/>
              <w:bottom w:val="single" w:sz="4" w:space="0" w:color="000000"/>
            </w:tcBorders>
            <w:shd w:val="clear" w:color="auto" w:fill="auto"/>
          </w:tcPr>
          <w:p w14:paraId="1D4EFB82" w14:textId="77777777" w:rsidR="007B2324" w:rsidRDefault="007B2324" w:rsidP="00326FA3">
            <w:pPr>
              <w:pStyle w:val="NormalLeft"/>
            </w:pPr>
            <w:r>
              <w:rPr>
                <w:rFonts w:ascii="Arial" w:hAnsi="Arial" w:cs="Arial"/>
                <w:sz w:val="20"/>
                <w:szCs w:val="20"/>
              </w:rPr>
              <w:t>Czy wykonawca może potwierdzić, że:</w:t>
            </w:r>
            <w:r>
              <w:rPr>
                <w:rFonts w:ascii="Arial" w:hAnsi="Arial" w:cs="Arial"/>
                <w:sz w:val="20"/>
                <w:szCs w:val="20"/>
              </w:rPr>
              <w:br/>
            </w:r>
            <w:r>
              <w:rPr>
                <w:rStyle w:val="NormalBoldChar"/>
                <w:rFonts w:ascii="Arial" w:eastAsia="Calibri" w:hAnsi="Arial" w:cs="Arial"/>
                <w:b w:val="0"/>
                <w:sz w:val="20"/>
                <w:szCs w:val="20"/>
              </w:rPr>
              <w:t>nie jest</w:t>
            </w:r>
            <w:r>
              <w:rPr>
                <w:rFonts w:ascii="Arial" w:hAnsi="Arial" w:cs="Arial"/>
                <w:sz w:val="20"/>
                <w:szCs w:val="20"/>
              </w:rPr>
              <w:t xml:space="preserve"> winny poważnego </w:t>
            </w:r>
            <w:r>
              <w:rPr>
                <w:rFonts w:ascii="Arial" w:hAnsi="Arial" w:cs="Arial"/>
                <w:b/>
                <w:sz w:val="20"/>
                <w:szCs w:val="20"/>
              </w:rPr>
              <w:t>wprowadzenia w błąd</w:t>
            </w:r>
            <w:r>
              <w:rPr>
                <w:rFonts w:ascii="Arial" w:hAnsi="Arial" w:cs="Arial"/>
                <w:sz w:val="20"/>
                <w:szCs w:val="20"/>
              </w:rPr>
              <w:t xml:space="preserve"> przy dostarczaniu informacji wymaganych do weryfikacji braku podstaw wykluczenia lub do weryfikacji spełnienia kryteriów kwalifikacji;</w:t>
            </w:r>
            <w:r>
              <w:rPr>
                <w:rFonts w:ascii="Arial" w:hAnsi="Arial" w:cs="Arial"/>
                <w:sz w:val="20"/>
                <w:szCs w:val="20"/>
              </w:rPr>
              <w:br/>
              <w:t xml:space="preserve">b) </w:t>
            </w:r>
            <w:r>
              <w:rPr>
                <w:rStyle w:val="NormalBoldChar"/>
                <w:rFonts w:ascii="Arial" w:eastAsia="Calibri" w:hAnsi="Arial" w:cs="Arial"/>
                <w:b w:val="0"/>
                <w:sz w:val="20"/>
                <w:szCs w:val="20"/>
              </w:rPr>
              <w:t xml:space="preserve">nie </w:t>
            </w:r>
            <w:r>
              <w:rPr>
                <w:rFonts w:ascii="Arial" w:hAnsi="Arial" w:cs="Arial"/>
                <w:b/>
                <w:sz w:val="20"/>
                <w:szCs w:val="20"/>
              </w:rPr>
              <w:t>zataił</w:t>
            </w:r>
            <w:r>
              <w:rPr>
                <w:rFonts w:ascii="Arial" w:hAnsi="Arial" w:cs="Arial"/>
                <w:sz w:val="20"/>
                <w:szCs w:val="20"/>
              </w:rPr>
              <w:t xml:space="preserve"> tych informacji;</w:t>
            </w:r>
            <w:r>
              <w:rPr>
                <w:rFonts w:ascii="Arial" w:hAnsi="Arial" w:cs="Arial"/>
                <w:sz w:val="20"/>
                <w:szCs w:val="20"/>
              </w:rPr>
              <w:br/>
              <w:t>c) jest w stanie niezwłocznie przedstawić dokumenty potwierdzające wymagane przez instytucję zamawiającą lub podmiot zamawiający; oraz</w:t>
            </w:r>
            <w:r>
              <w:rPr>
                <w:rFonts w:ascii="Arial" w:hAnsi="Arial" w:cs="Arial"/>
                <w:sz w:val="20"/>
                <w:szCs w:val="20"/>
              </w:rPr>
              <w:br/>
              <w:t xml:space="preserve">d) nie przedsięwziął kroków, aby w bezprawny sposób wpłynąć na proces podejmowania decyzji przez instytucję zamawiającą lub podmiot zamawiający, pozyskać informacje poufne, które </w:t>
            </w:r>
            <w:r>
              <w:rPr>
                <w:rFonts w:ascii="Arial" w:hAnsi="Arial" w:cs="Arial"/>
                <w:sz w:val="20"/>
                <w:szCs w:val="20"/>
              </w:rPr>
              <w:lastRenderedPageBreak/>
              <w:t>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A136198" w14:textId="77777777" w:rsidR="007B2324" w:rsidRDefault="007B2324" w:rsidP="00326FA3">
            <w:r>
              <w:rPr>
                <w:rFonts w:ascii="Arial" w:hAnsi="Arial" w:cs="Arial"/>
                <w:sz w:val="20"/>
                <w:szCs w:val="20"/>
              </w:rPr>
              <w:lastRenderedPageBreak/>
              <w:t>[] Tak [] Nie</w:t>
            </w:r>
          </w:p>
        </w:tc>
      </w:tr>
    </w:tbl>
    <w:p w14:paraId="4ED085AA" w14:textId="77777777" w:rsidR="007B2324" w:rsidRDefault="007B2324" w:rsidP="007B2324">
      <w:pPr>
        <w:pStyle w:val="SectionTitle"/>
      </w:pPr>
      <w:r>
        <w:t>D: Inne podstawy wykluczenia, które mogą być przewidziane w przepisach krajowych państwa członkowskiego instytucji zamawiającej lub podmiotu zamawiającego</w:t>
      </w:r>
    </w:p>
    <w:tbl>
      <w:tblPr>
        <w:tblW w:w="0" w:type="auto"/>
        <w:tblInd w:w="-45" w:type="dxa"/>
        <w:tblLayout w:type="fixed"/>
        <w:tblLook w:val="0000" w:firstRow="0" w:lastRow="0" w:firstColumn="0" w:lastColumn="0" w:noHBand="0" w:noVBand="0"/>
      </w:tblPr>
      <w:tblGrid>
        <w:gridCol w:w="4644"/>
        <w:gridCol w:w="4735"/>
      </w:tblGrid>
      <w:tr w:rsidR="007B2324" w14:paraId="39D01C30" w14:textId="77777777" w:rsidTr="00326FA3">
        <w:tc>
          <w:tcPr>
            <w:tcW w:w="4644" w:type="dxa"/>
            <w:tcBorders>
              <w:top w:val="single" w:sz="4" w:space="0" w:color="000000"/>
              <w:left w:val="single" w:sz="4" w:space="0" w:color="000000"/>
              <w:bottom w:val="single" w:sz="4" w:space="0" w:color="000000"/>
            </w:tcBorders>
            <w:shd w:val="clear" w:color="auto" w:fill="auto"/>
          </w:tcPr>
          <w:p w14:paraId="30A4BA67" w14:textId="77777777" w:rsidR="007B2324" w:rsidRDefault="007B2324" w:rsidP="00326FA3">
            <w:r>
              <w:rPr>
                <w:rFonts w:ascii="Arial" w:hAnsi="Arial" w:cs="Arial"/>
                <w:b/>
                <w:sz w:val="20"/>
                <w:szCs w:val="20"/>
              </w:rPr>
              <w:t>Podstawy wykluczenia o charakterze wyłącznie krajowym</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A8FCD9F" w14:textId="77777777" w:rsidR="007B2324" w:rsidRDefault="007B2324" w:rsidP="00326FA3">
            <w:r>
              <w:rPr>
                <w:rFonts w:ascii="Arial" w:hAnsi="Arial" w:cs="Arial"/>
                <w:b/>
                <w:sz w:val="20"/>
                <w:szCs w:val="20"/>
              </w:rPr>
              <w:t>Odpowiedź:</w:t>
            </w:r>
          </w:p>
        </w:tc>
      </w:tr>
      <w:tr w:rsidR="007B2324" w14:paraId="53E4C093" w14:textId="77777777" w:rsidTr="00326FA3">
        <w:tc>
          <w:tcPr>
            <w:tcW w:w="4644" w:type="dxa"/>
            <w:tcBorders>
              <w:top w:val="single" w:sz="4" w:space="0" w:color="000000"/>
              <w:left w:val="single" w:sz="4" w:space="0" w:color="000000"/>
              <w:bottom w:val="single" w:sz="4" w:space="0" w:color="000000"/>
            </w:tcBorders>
            <w:shd w:val="clear" w:color="auto" w:fill="auto"/>
          </w:tcPr>
          <w:p w14:paraId="7FD62597" w14:textId="77777777" w:rsidR="007B2324" w:rsidRDefault="007B2324" w:rsidP="00326FA3">
            <w:r>
              <w:rPr>
                <w:rFonts w:ascii="Arial" w:hAnsi="Arial" w:cs="Arial"/>
                <w:sz w:val="20"/>
                <w:szCs w:val="20"/>
              </w:rPr>
              <w:t xml:space="preserve">Czy mają zastosowanie </w:t>
            </w:r>
            <w:r>
              <w:rPr>
                <w:rFonts w:ascii="Arial" w:hAnsi="Arial" w:cs="Arial"/>
                <w:b/>
                <w:sz w:val="20"/>
                <w:szCs w:val="20"/>
              </w:rPr>
              <w:t>podstawy wykluczenia o charakterze wyłącznie krajowym</w:t>
            </w:r>
            <w:r>
              <w:rPr>
                <w:rFonts w:ascii="Arial" w:hAnsi="Arial" w:cs="Arial"/>
                <w:sz w:val="20"/>
                <w:szCs w:val="20"/>
              </w:rPr>
              <w:t xml:space="preserve"> określone w stosownym ogłoszeniu lub w dokumentach zamówienia?</w:t>
            </w:r>
            <w:r>
              <w:rPr>
                <w:rFonts w:ascii="Arial" w:hAnsi="Arial" w:cs="Arial"/>
                <w:sz w:val="20"/>
                <w:szCs w:val="20"/>
              </w:rPr>
              <w:br/>
              <w:t>Jeżeli dokumentacja wymagana w stosownym ogłoszeniu lub w dokumentach zamówienia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56D0EFC" w14:textId="77777777" w:rsidR="007B2324" w:rsidRDefault="007B2324" w:rsidP="00326FA3">
            <w:pPr>
              <w:rPr>
                <w:rStyle w:val="NormalBoldChar"/>
                <w:rFonts w:ascii="Arial" w:eastAsia="Calibri" w:hAnsi="Arial" w:cs="Arial"/>
                <w:sz w:val="20"/>
                <w:szCs w:val="20"/>
              </w:rPr>
            </w:pPr>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w:t>
            </w:r>
            <w:r>
              <w:rPr>
                <w:rFonts w:ascii="Arial" w:hAnsi="Arial" w:cs="Arial"/>
                <w:sz w:val="20"/>
                <w:szCs w:val="20"/>
              </w:rPr>
              <w:br/>
              <w:t>[……][……][……]</w:t>
            </w:r>
            <w:r>
              <w:rPr>
                <w:rStyle w:val="Znakiprzypiswdolnych"/>
                <w:rFonts w:ascii="Arial" w:hAnsi="Arial" w:cs="Arial"/>
                <w:sz w:val="20"/>
                <w:szCs w:val="20"/>
              </w:rPr>
              <w:footnoteReference w:id="31"/>
            </w:r>
          </w:p>
        </w:tc>
      </w:tr>
      <w:tr w:rsidR="007B2324" w14:paraId="68DA3838" w14:textId="77777777" w:rsidTr="00326FA3">
        <w:tc>
          <w:tcPr>
            <w:tcW w:w="4644" w:type="dxa"/>
            <w:tcBorders>
              <w:top w:val="single" w:sz="4" w:space="0" w:color="000000"/>
              <w:left w:val="single" w:sz="4" w:space="0" w:color="000000"/>
              <w:bottom w:val="single" w:sz="4" w:space="0" w:color="000000"/>
            </w:tcBorders>
            <w:shd w:val="clear" w:color="auto" w:fill="auto"/>
          </w:tcPr>
          <w:p w14:paraId="09BC97E1" w14:textId="77777777" w:rsidR="007B2324" w:rsidRDefault="007B2324" w:rsidP="00326FA3">
            <w:r>
              <w:rPr>
                <w:rStyle w:val="NormalBoldChar"/>
                <w:rFonts w:ascii="Arial" w:eastAsia="Calibri" w:hAnsi="Arial" w:cs="Arial"/>
                <w:sz w:val="20"/>
                <w:szCs w:val="20"/>
              </w:rPr>
              <w:t>W przypadku gdy ma zastosowanie którakolwiek z podstaw wykluczenia o charakterze wyłącznie krajowym</w:t>
            </w:r>
            <w:r>
              <w:rPr>
                <w:rFonts w:ascii="Arial" w:hAnsi="Arial" w:cs="Arial"/>
                <w:sz w:val="20"/>
                <w:szCs w:val="20"/>
              </w:rPr>
              <w:t xml:space="preserve">, czy wykonawca przedsięwziął środki w celu samooczyszczenia? </w:t>
            </w:r>
            <w:r>
              <w:rPr>
                <w:rFonts w:ascii="Arial" w:hAnsi="Arial" w:cs="Arial"/>
                <w:sz w:val="20"/>
                <w:szCs w:val="20"/>
              </w:rPr>
              <w:br/>
            </w:r>
            <w:r>
              <w:rPr>
                <w:rFonts w:ascii="Arial" w:hAnsi="Arial" w:cs="Arial"/>
                <w:b/>
                <w:sz w:val="20"/>
                <w:szCs w:val="20"/>
              </w:rPr>
              <w:t>Jeżeli tak</w:t>
            </w:r>
            <w:r>
              <w:rPr>
                <w:rFonts w:ascii="Arial" w:hAnsi="Arial" w:cs="Arial"/>
                <w:sz w:val="20"/>
                <w:szCs w:val="20"/>
              </w:rPr>
              <w:t xml:space="preserve">, proszę opisać przedsięwzięte środki: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31B495D"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t>[……]</w:t>
            </w:r>
          </w:p>
        </w:tc>
      </w:tr>
    </w:tbl>
    <w:p w14:paraId="16ABA878" w14:textId="77777777" w:rsidR="007B2324" w:rsidRDefault="007B2324" w:rsidP="007B2324">
      <w:pPr>
        <w:pageBreakBefore/>
      </w:pPr>
    </w:p>
    <w:p w14:paraId="526ABB31" w14:textId="77777777" w:rsidR="007B2324" w:rsidRDefault="007B2324" w:rsidP="005274B6">
      <w:pPr>
        <w:pStyle w:val="ChapterTitle"/>
      </w:pPr>
      <w:r>
        <w:rPr>
          <w:rFonts w:ascii="Arial" w:hAnsi="Arial" w:cs="Arial"/>
          <w:sz w:val="20"/>
          <w:szCs w:val="20"/>
        </w:rPr>
        <w:t>Część IV: Kryteria kwalifikacji</w:t>
      </w:r>
    </w:p>
    <w:p w14:paraId="639C1819" w14:textId="77777777" w:rsidR="007B2324" w:rsidRDefault="007B2324" w:rsidP="007B2324">
      <w:r>
        <w:rPr>
          <w:rFonts w:ascii="Arial" w:hAnsi="Arial" w:cs="Arial"/>
          <w:sz w:val="20"/>
          <w:szCs w:val="20"/>
        </w:rPr>
        <w:t xml:space="preserve">W odniesieniu do kryteriów kwalifikacji (sekcja </w:t>
      </w:r>
      <w:r>
        <w:rPr>
          <w:rFonts w:ascii="Symbol" w:eastAsia="Symbol" w:hAnsi="Symbol" w:cs="Symbol"/>
          <w:sz w:val="20"/>
          <w:szCs w:val="20"/>
        </w:rPr>
        <w:t></w:t>
      </w:r>
      <w:r>
        <w:rPr>
          <w:rFonts w:ascii="Arial" w:eastAsia="Symbol" w:hAnsi="Arial" w:cs="Arial"/>
          <w:sz w:val="20"/>
          <w:szCs w:val="20"/>
        </w:rPr>
        <w:t xml:space="preserve"> lub sekcje A–D w niniejszej części) wykonawca oświadcza, że:</w:t>
      </w:r>
    </w:p>
    <w:p w14:paraId="765553FD" w14:textId="77777777" w:rsidR="007B2324" w:rsidRDefault="007B2324" w:rsidP="007B2324">
      <w:pPr>
        <w:pStyle w:val="SectionTitle"/>
      </w:pPr>
      <w:r>
        <w:rPr>
          <w:rFonts w:ascii="Symbol" w:eastAsia="Symbol" w:hAnsi="Symbol" w:cs="Symbol"/>
          <w:b w:val="0"/>
          <w:sz w:val="20"/>
          <w:szCs w:val="20"/>
        </w:rPr>
        <w:t></w:t>
      </w:r>
      <w:r>
        <w:rPr>
          <w:rFonts w:ascii="Arial" w:eastAsia="Symbol" w:hAnsi="Arial" w:cs="Arial"/>
          <w:b w:val="0"/>
          <w:sz w:val="20"/>
          <w:szCs w:val="20"/>
        </w:rPr>
        <w:t>: Ogólne oświadczenie dotyczące wszystkich kryteriów kwalifikacji</w:t>
      </w:r>
    </w:p>
    <w:p w14:paraId="42841A1B"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eastAsia="Symbol" w:hAnsi="Arial" w:cs="Arial"/>
          <w:b/>
          <w:sz w:val="20"/>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Pr>
          <w:rFonts w:ascii="Arial" w:eastAsia="Symbol" w:hAnsi="Arial" w:cs="Arial"/>
          <w:b/>
          <w:sz w:val="20"/>
          <w:szCs w:val="20"/>
        </w:rPr>
        <w:t></w:t>
      </w:r>
      <w:r>
        <w:rPr>
          <w:rFonts w:eastAsia="Symbol"/>
        </w:rPr>
        <w:t xml:space="preserve"> w części IV i nie musi wypełniać żadnej z pozostałych sekcji w części IV:</w:t>
      </w:r>
    </w:p>
    <w:tbl>
      <w:tblPr>
        <w:tblW w:w="0" w:type="auto"/>
        <w:tblInd w:w="-45" w:type="dxa"/>
        <w:tblLayout w:type="fixed"/>
        <w:tblLook w:val="0000" w:firstRow="0" w:lastRow="0" w:firstColumn="0" w:lastColumn="0" w:noHBand="0" w:noVBand="0"/>
      </w:tblPr>
      <w:tblGrid>
        <w:gridCol w:w="4606"/>
        <w:gridCol w:w="4697"/>
      </w:tblGrid>
      <w:tr w:rsidR="007B2324" w14:paraId="41133B64" w14:textId="77777777" w:rsidTr="00326FA3">
        <w:tc>
          <w:tcPr>
            <w:tcW w:w="4606" w:type="dxa"/>
            <w:tcBorders>
              <w:top w:val="single" w:sz="4" w:space="0" w:color="000000"/>
              <w:left w:val="single" w:sz="4" w:space="0" w:color="000000"/>
              <w:bottom w:val="single" w:sz="4" w:space="0" w:color="000000"/>
            </w:tcBorders>
            <w:shd w:val="clear" w:color="auto" w:fill="auto"/>
          </w:tcPr>
          <w:p w14:paraId="60EA47C3" w14:textId="77777777" w:rsidR="007B2324" w:rsidRDefault="007B2324" w:rsidP="00326FA3">
            <w:r>
              <w:rPr>
                <w:rFonts w:ascii="Arial" w:eastAsia="Symbol" w:hAnsi="Arial" w:cs="Arial"/>
                <w:b/>
                <w:sz w:val="20"/>
                <w:szCs w:val="20"/>
              </w:rPr>
              <w:t>Spełnienie wszystkich wymaganych kryteriów kwalifikacji</w:t>
            </w:r>
          </w:p>
        </w:tc>
        <w:tc>
          <w:tcPr>
            <w:tcW w:w="4697" w:type="dxa"/>
            <w:tcBorders>
              <w:top w:val="single" w:sz="4" w:space="0" w:color="000000"/>
              <w:left w:val="single" w:sz="4" w:space="0" w:color="000000"/>
              <w:bottom w:val="single" w:sz="4" w:space="0" w:color="000000"/>
              <w:right w:val="single" w:sz="4" w:space="0" w:color="000000"/>
            </w:tcBorders>
            <w:shd w:val="clear" w:color="auto" w:fill="auto"/>
          </w:tcPr>
          <w:p w14:paraId="16CFE865" w14:textId="77777777" w:rsidR="007B2324" w:rsidRDefault="007B2324" w:rsidP="00326FA3">
            <w:r>
              <w:rPr>
                <w:rFonts w:ascii="Arial" w:eastAsia="Symbol" w:hAnsi="Arial" w:cs="Arial"/>
                <w:b/>
                <w:sz w:val="20"/>
                <w:szCs w:val="20"/>
              </w:rPr>
              <w:t>Odpowiedź</w:t>
            </w:r>
          </w:p>
        </w:tc>
      </w:tr>
      <w:tr w:rsidR="007B2324" w14:paraId="72D19984" w14:textId="77777777" w:rsidTr="00326FA3">
        <w:tc>
          <w:tcPr>
            <w:tcW w:w="4606" w:type="dxa"/>
            <w:tcBorders>
              <w:top w:val="single" w:sz="4" w:space="0" w:color="000000"/>
              <w:left w:val="single" w:sz="4" w:space="0" w:color="000000"/>
              <w:bottom w:val="single" w:sz="4" w:space="0" w:color="000000"/>
            </w:tcBorders>
            <w:shd w:val="clear" w:color="auto" w:fill="auto"/>
          </w:tcPr>
          <w:p w14:paraId="19DA36DC" w14:textId="77777777" w:rsidR="007B2324" w:rsidRDefault="007B2324" w:rsidP="00326FA3">
            <w:r>
              <w:rPr>
                <w:rFonts w:ascii="Arial" w:eastAsia="Symbol" w:hAnsi="Arial" w:cs="Arial"/>
                <w:sz w:val="20"/>
                <w:szCs w:val="20"/>
              </w:rPr>
              <w:t>Spełnia wymagane kryteria kwalifikacji:</w:t>
            </w:r>
          </w:p>
        </w:tc>
        <w:tc>
          <w:tcPr>
            <w:tcW w:w="4697" w:type="dxa"/>
            <w:tcBorders>
              <w:top w:val="single" w:sz="4" w:space="0" w:color="000000"/>
              <w:left w:val="single" w:sz="4" w:space="0" w:color="000000"/>
              <w:bottom w:val="single" w:sz="4" w:space="0" w:color="000000"/>
              <w:right w:val="single" w:sz="4" w:space="0" w:color="000000"/>
            </w:tcBorders>
            <w:shd w:val="clear" w:color="auto" w:fill="auto"/>
          </w:tcPr>
          <w:p w14:paraId="63774CFE" w14:textId="77777777" w:rsidR="007B2324" w:rsidRDefault="007B2324" w:rsidP="00326FA3">
            <w:r>
              <w:rPr>
                <w:rFonts w:ascii="Arial" w:eastAsia="Symbol" w:hAnsi="Arial" w:cs="Arial"/>
                <w:sz w:val="20"/>
                <w:szCs w:val="20"/>
              </w:rPr>
              <w:t>[] Tak [] Nie</w:t>
            </w:r>
          </w:p>
        </w:tc>
      </w:tr>
    </w:tbl>
    <w:p w14:paraId="6DFB56B6" w14:textId="77777777" w:rsidR="007B2324" w:rsidRDefault="007B2324" w:rsidP="007B2324">
      <w:pPr>
        <w:pStyle w:val="SectionTitle"/>
      </w:pPr>
      <w:r>
        <w:rPr>
          <w:rFonts w:ascii="Arial" w:eastAsia="Symbol" w:hAnsi="Arial" w:cs="Arial"/>
          <w:b w:val="0"/>
          <w:sz w:val="20"/>
          <w:szCs w:val="20"/>
        </w:rPr>
        <w:t>A: Kompetencje</w:t>
      </w:r>
    </w:p>
    <w:p w14:paraId="5E3A6466"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eastAsia="Symbo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3D90D4B7" w14:textId="77777777" w:rsidTr="00326FA3">
        <w:tc>
          <w:tcPr>
            <w:tcW w:w="4644" w:type="dxa"/>
            <w:tcBorders>
              <w:top w:val="single" w:sz="4" w:space="0" w:color="000000"/>
              <w:left w:val="single" w:sz="4" w:space="0" w:color="000000"/>
              <w:bottom w:val="single" w:sz="4" w:space="0" w:color="000000"/>
            </w:tcBorders>
            <w:shd w:val="clear" w:color="auto" w:fill="auto"/>
          </w:tcPr>
          <w:p w14:paraId="012A86A2" w14:textId="77777777" w:rsidR="007B2324" w:rsidRDefault="007B2324" w:rsidP="00326FA3">
            <w:r>
              <w:rPr>
                <w:rFonts w:ascii="Arial" w:eastAsia="Symbol" w:hAnsi="Arial" w:cs="Arial"/>
                <w:b/>
                <w:sz w:val="20"/>
                <w:szCs w:val="20"/>
              </w:rPr>
              <w:t>Kompetencje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77BA5B4" w14:textId="77777777" w:rsidR="007B2324" w:rsidRDefault="007B2324" w:rsidP="00326FA3">
            <w:r>
              <w:rPr>
                <w:rFonts w:ascii="Arial" w:eastAsia="Symbol" w:hAnsi="Arial" w:cs="Arial"/>
                <w:b/>
                <w:sz w:val="20"/>
                <w:szCs w:val="20"/>
              </w:rPr>
              <w:t>Odpowiedź</w:t>
            </w:r>
          </w:p>
        </w:tc>
      </w:tr>
      <w:tr w:rsidR="007B2324" w14:paraId="619A5EC8" w14:textId="77777777" w:rsidTr="00326FA3">
        <w:tc>
          <w:tcPr>
            <w:tcW w:w="4644" w:type="dxa"/>
            <w:tcBorders>
              <w:top w:val="single" w:sz="4" w:space="0" w:color="000000"/>
              <w:left w:val="single" w:sz="4" w:space="0" w:color="000000"/>
              <w:bottom w:val="single" w:sz="4" w:space="0" w:color="000000"/>
            </w:tcBorders>
            <w:shd w:val="clear" w:color="auto" w:fill="auto"/>
          </w:tcPr>
          <w:p w14:paraId="783D4C1D" w14:textId="77777777" w:rsidR="007B2324" w:rsidRDefault="007B2324" w:rsidP="00326FA3">
            <w:r>
              <w:rPr>
                <w:rFonts w:ascii="Arial" w:eastAsia="Symbol" w:hAnsi="Arial" w:cs="Arial"/>
                <w:b/>
                <w:sz w:val="20"/>
                <w:szCs w:val="20"/>
              </w:rPr>
              <w:t>1) Figuruje w odpowiednim rejestrze zawodowym lub handlowym</w:t>
            </w:r>
            <w:r>
              <w:rPr>
                <w:rFonts w:ascii="Arial" w:eastAsia="Symbol" w:hAnsi="Arial" w:cs="Arial"/>
                <w:sz w:val="20"/>
                <w:szCs w:val="20"/>
              </w:rPr>
              <w:t xml:space="preserve"> prowadzonym w państwie członkowskim siedziby wykonawcy</w:t>
            </w:r>
            <w:r>
              <w:rPr>
                <w:rStyle w:val="Znakiprzypiswdolnych"/>
                <w:rFonts w:ascii="Arial" w:eastAsia="Symbol" w:hAnsi="Arial" w:cs="Arial"/>
                <w:sz w:val="20"/>
                <w:szCs w:val="20"/>
              </w:rPr>
              <w:footnoteReference w:id="32"/>
            </w:r>
            <w:r>
              <w:rPr>
                <w:rFonts w:ascii="Arial" w:eastAsia="Symbol" w:hAnsi="Arial" w:cs="Arial"/>
                <w:sz w:val="20"/>
                <w:szCs w:val="20"/>
              </w:rPr>
              <w:t>:</w:t>
            </w:r>
            <w:r>
              <w:rPr>
                <w:rFonts w:ascii="Arial" w:eastAsia="Symbo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29DFA5B" w14:textId="77777777" w:rsidR="007B2324" w:rsidRDefault="007B2324" w:rsidP="00326FA3">
            <w:r>
              <w:rPr>
                <w:rFonts w:ascii="Arial" w:eastAsia="Symbol" w:hAnsi="Arial" w:cs="Arial"/>
                <w:sz w:val="20"/>
                <w:szCs w:val="20"/>
              </w:rPr>
              <w:t>[…]</w:t>
            </w:r>
            <w:r>
              <w:rPr>
                <w:rFonts w:ascii="Arial" w:eastAsia="Symbol" w:hAnsi="Arial" w:cs="Arial"/>
                <w:sz w:val="20"/>
                <w:szCs w:val="20"/>
              </w:rPr>
              <w:br/>
            </w:r>
            <w:r>
              <w:rPr>
                <w:rFonts w:ascii="Arial" w:eastAsia="Symbol" w:hAnsi="Arial" w:cs="Arial"/>
                <w:sz w:val="20"/>
                <w:szCs w:val="20"/>
              </w:rPr>
              <w:br/>
              <w:t>(adres internetowy, wydający urząd lub organ, dokładne dane referencyjne dokumentacji): [……][……][……]</w:t>
            </w:r>
          </w:p>
        </w:tc>
      </w:tr>
      <w:tr w:rsidR="007B2324" w14:paraId="5698E127" w14:textId="77777777" w:rsidTr="00326FA3">
        <w:tc>
          <w:tcPr>
            <w:tcW w:w="4644" w:type="dxa"/>
            <w:tcBorders>
              <w:top w:val="single" w:sz="4" w:space="0" w:color="000000"/>
              <w:left w:val="single" w:sz="4" w:space="0" w:color="000000"/>
              <w:bottom w:val="single" w:sz="4" w:space="0" w:color="000000"/>
            </w:tcBorders>
            <w:shd w:val="clear" w:color="auto" w:fill="auto"/>
          </w:tcPr>
          <w:p w14:paraId="7A3303CE" w14:textId="77777777" w:rsidR="007B2324" w:rsidRDefault="007B2324" w:rsidP="00326FA3">
            <w:r>
              <w:rPr>
                <w:rFonts w:ascii="Arial" w:eastAsia="Symbol" w:hAnsi="Arial" w:cs="Arial"/>
                <w:b/>
                <w:sz w:val="20"/>
                <w:szCs w:val="20"/>
              </w:rPr>
              <w:t>2) W odniesieniu do zamówień publicznych na usługi:</w:t>
            </w:r>
            <w:r>
              <w:rPr>
                <w:rFonts w:ascii="Arial" w:eastAsia="Symbol" w:hAnsi="Arial" w:cs="Arial"/>
                <w:b/>
                <w:sz w:val="20"/>
                <w:szCs w:val="20"/>
              </w:rPr>
              <w:br/>
            </w:r>
            <w:r>
              <w:rPr>
                <w:rFonts w:ascii="Arial" w:eastAsia="Symbol" w:hAnsi="Arial" w:cs="Arial"/>
                <w:sz w:val="20"/>
                <w:szCs w:val="20"/>
              </w:rPr>
              <w:t xml:space="preserve">Czy konieczne jest </w:t>
            </w:r>
            <w:r>
              <w:rPr>
                <w:rFonts w:ascii="Arial" w:eastAsia="Symbol" w:hAnsi="Arial" w:cs="Arial"/>
                <w:b/>
                <w:sz w:val="20"/>
                <w:szCs w:val="20"/>
              </w:rPr>
              <w:t>posiadanie</w:t>
            </w:r>
            <w:r>
              <w:rPr>
                <w:rFonts w:ascii="Arial" w:eastAsia="Symbol" w:hAnsi="Arial" w:cs="Arial"/>
                <w:sz w:val="20"/>
                <w:szCs w:val="20"/>
              </w:rPr>
              <w:t xml:space="preserve"> określonego </w:t>
            </w:r>
            <w:r>
              <w:rPr>
                <w:rFonts w:ascii="Arial" w:eastAsia="Symbol" w:hAnsi="Arial" w:cs="Arial"/>
                <w:b/>
                <w:sz w:val="20"/>
                <w:szCs w:val="20"/>
              </w:rPr>
              <w:t>zezwolenia lub bycie członkiem</w:t>
            </w:r>
            <w:r>
              <w:rPr>
                <w:rFonts w:ascii="Arial" w:eastAsia="Symbol" w:hAnsi="Arial" w:cs="Arial"/>
                <w:sz w:val="20"/>
                <w:szCs w:val="20"/>
              </w:rPr>
              <w:t xml:space="preserve"> określonej organizacji, aby mieć możliwość świadczenia usługi, o której mowa, w państwie siedziby wykonawcy? </w:t>
            </w:r>
            <w:r>
              <w:rPr>
                <w:rFonts w:ascii="Arial" w:eastAsia="Symbol" w:hAnsi="Arial" w:cs="Arial"/>
                <w:sz w:val="20"/>
                <w:szCs w:val="20"/>
              </w:rPr>
              <w:br/>
            </w:r>
            <w:r>
              <w:rPr>
                <w:rFonts w:ascii="Arial" w:eastAsia="Symbo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225FE49" w14:textId="77777777" w:rsidR="007B2324" w:rsidRDefault="007B2324" w:rsidP="00326FA3">
            <w:r>
              <w:rPr>
                <w:rFonts w:ascii="Arial" w:eastAsia="Symbol" w:hAnsi="Arial" w:cs="Arial"/>
                <w:sz w:val="20"/>
                <w:szCs w:val="20"/>
              </w:rPr>
              <w:br/>
              <w:t>[] Tak [] Nie</w:t>
            </w:r>
            <w:r>
              <w:rPr>
                <w:rFonts w:ascii="Arial" w:eastAsia="Symbol" w:hAnsi="Arial" w:cs="Arial"/>
                <w:sz w:val="20"/>
                <w:szCs w:val="20"/>
              </w:rPr>
              <w:br/>
            </w:r>
            <w:r>
              <w:rPr>
                <w:rFonts w:ascii="Arial" w:eastAsia="Symbol" w:hAnsi="Arial" w:cs="Arial"/>
                <w:sz w:val="20"/>
                <w:szCs w:val="20"/>
              </w:rPr>
              <w:br/>
              <w:t>Jeżeli tak, proszę określić, o jakie zezwolenie lub status członkowski chodzi, i wskazać, czy wykonawca je posiada: [ …] [] Tak [] Nie</w:t>
            </w:r>
            <w:r>
              <w:rPr>
                <w:rFonts w:ascii="Arial" w:eastAsia="Symbol" w:hAnsi="Arial" w:cs="Arial"/>
                <w:sz w:val="20"/>
                <w:szCs w:val="20"/>
              </w:rPr>
              <w:br/>
            </w:r>
            <w:r>
              <w:rPr>
                <w:rFonts w:ascii="Arial" w:eastAsia="Symbol" w:hAnsi="Arial" w:cs="Arial"/>
                <w:sz w:val="20"/>
                <w:szCs w:val="20"/>
              </w:rPr>
              <w:br/>
              <w:t>(adres internetowy, wydający urząd lub organ, dokładne dane referencyjne dokumentacji): [……][……][……]</w:t>
            </w:r>
          </w:p>
        </w:tc>
      </w:tr>
    </w:tbl>
    <w:p w14:paraId="42027C92" w14:textId="77777777" w:rsidR="007B2324" w:rsidRDefault="007B2324" w:rsidP="007B2324">
      <w:pPr>
        <w:pStyle w:val="SectionTitle"/>
      </w:pPr>
      <w:r>
        <w:rPr>
          <w:rFonts w:ascii="Arial" w:eastAsia="Symbol" w:hAnsi="Arial" w:cs="Arial"/>
          <w:b w:val="0"/>
          <w:sz w:val="20"/>
          <w:szCs w:val="20"/>
        </w:rPr>
        <w:t>B: Sytuacja ekonomiczna i finansowa</w:t>
      </w:r>
    </w:p>
    <w:p w14:paraId="7471B9FD"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eastAsia="Symbol"/>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3FF8C2DC" w14:textId="77777777" w:rsidTr="00326FA3">
        <w:tc>
          <w:tcPr>
            <w:tcW w:w="4644" w:type="dxa"/>
            <w:tcBorders>
              <w:top w:val="single" w:sz="4" w:space="0" w:color="000000"/>
              <w:left w:val="single" w:sz="4" w:space="0" w:color="000000"/>
              <w:bottom w:val="single" w:sz="4" w:space="0" w:color="000000"/>
            </w:tcBorders>
            <w:shd w:val="clear" w:color="auto" w:fill="auto"/>
          </w:tcPr>
          <w:p w14:paraId="49F90DA7" w14:textId="77777777" w:rsidR="007B2324" w:rsidRDefault="007B2324" w:rsidP="00326FA3">
            <w:r>
              <w:rPr>
                <w:rFonts w:ascii="Arial" w:eastAsia="Symbol" w:hAnsi="Arial" w:cs="Arial"/>
                <w:b/>
                <w:sz w:val="20"/>
                <w:szCs w:val="20"/>
              </w:rPr>
              <w:t>Sytuacja ekonomiczna i finansowa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28DAB7D" w14:textId="77777777" w:rsidR="007B2324" w:rsidRDefault="007B2324" w:rsidP="00326FA3">
            <w:r>
              <w:rPr>
                <w:rFonts w:ascii="Arial" w:eastAsia="Symbol" w:hAnsi="Arial" w:cs="Arial"/>
                <w:b/>
                <w:sz w:val="20"/>
                <w:szCs w:val="20"/>
              </w:rPr>
              <w:t>Odpowiedź:</w:t>
            </w:r>
          </w:p>
        </w:tc>
      </w:tr>
      <w:tr w:rsidR="007B2324" w14:paraId="2601E44F" w14:textId="77777777" w:rsidTr="00326FA3">
        <w:tc>
          <w:tcPr>
            <w:tcW w:w="4644" w:type="dxa"/>
            <w:tcBorders>
              <w:top w:val="single" w:sz="4" w:space="0" w:color="000000"/>
              <w:left w:val="single" w:sz="4" w:space="0" w:color="000000"/>
              <w:bottom w:val="single" w:sz="4" w:space="0" w:color="000000"/>
            </w:tcBorders>
            <w:shd w:val="clear" w:color="auto" w:fill="auto"/>
          </w:tcPr>
          <w:p w14:paraId="455853DA" w14:textId="77777777" w:rsidR="007B2324" w:rsidRDefault="007B2324" w:rsidP="00326FA3">
            <w:r>
              <w:rPr>
                <w:rFonts w:ascii="Arial" w:eastAsia="Symbol" w:hAnsi="Arial" w:cs="Arial"/>
                <w:sz w:val="20"/>
                <w:szCs w:val="20"/>
              </w:rPr>
              <w:t xml:space="preserve">1a) Jego („ogólny”) </w:t>
            </w:r>
            <w:r>
              <w:rPr>
                <w:rFonts w:ascii="Arial" w:eastAsia="Symbol" w:hAnsi="Arial" w:cs="Arial"/>
                <w:b/>
                <w:sz w:val="20"/>
                <w:szCs w:val="20"/>
              </w:rPr>
              <w:t>roczny obrót</w:t>
            </w:r>
            <w:r>
              <w:rPr>
                <w:rFonts w:ascii="Arial" w:eastAsia="Symbol" w:hAnsi="Arial" w:cs="Arial"/>
                <w:sz w:val="20"/>
                <w:szCs w:val="20"/>
              </w:rPr>
              <w:t xml:space="preserve"> w ciągu określonej liczby lat obrotowych wymaganej w stosownym ogłoszeniu lub dokumentach zamówienia jest następujący</w:t>
            </w:r>
            <w:r>
              <w:rPr>
                <w:rFonts w:ascii="Arial" w:eastAsia="Symbol" w:hAnsi="Arial" w:cs="Arial"/>
                <w:b/>
                <w:sz w:val="20"/>
                <w:szCs w:val="20"/>
              </w:rPr>
              <w:t>:</w:t>
            </w:r>
            <w:r>
              <w:rPr>
                <w:rFonts w:ascii="Arial" w:eastAsia="Symbol" w:hAnsi="Arial" w:cs="Arial"/>
                <w:b/>
                <w:sz w:val="20"/>
                <w:szCs w:val="20"/>
              </w:rPr>
              <w:br/>
              <w:t>i/lub</w:t>
            </w:r>
            <w:r>
              <w:rPr>
                <w:rFonts w:ascii="Arial" w:eastAsia="Symbol" w:hAnsi="Arial" w:cs="Arial"/>
                <w:sz w:val="20"/>
                <w:szCs w:val="20"/>
              </w:rPr>
              <w:br/>
              <w:t xml:space="preserve">1b) Jego </w:t>
            </w:r>
            <w:r>
              <w:rPr>
                <w:rFonts w:ascii="Arial" w:eastAsia="Symbol" w:hAnsi="Arial" w:cs="Arial"/>
                <w:b/>
                <w:sz w:val="20"/>
                <w:szCs w:val="20"/>
              </w:rPr>
              <w:t>średni</w:t>
            </w:r>
            <w:r>
              <w:rPr>
                <w:rFonts w:ascii="Arial" w:eastAsia="Symbol" w:hAnsi="Arial" w:cs="Arial"/>
                <w:sz w:val="20"/>
                <w:szCs w:val="20"/>
              </w:rPr>
              <w:t xml:space="preserve"> roczny </w:t>
            </w:r>
            <w:r>
              <w:rPr>
                <w:rFonts w:ascii="Arial" w:eastAsia="Symbol" w:hAnsi="Arial" w:cs="Arial"/>
                <w:b/>
                <w:sz w:val="20"/>
                <w:szCs w:val="20"/>
              </w:rPr>
              <w:t>obrót w ciągu określonej liczby lat wymaganej w stosownym ogłoszeniu lub dokumentach zamówienia jest następujący</w:t>
            </w:r>
            <w:r>
              <w:rPr>
                <w:rStyle w:val="Znakiprzypiswdolnych"/>
                <w:rFonts w:ascii="Arial" w:eastAsia="Symbol" w:hAnsi="Arial" w:cs="Arial"/>
                <w:b/>
                <w:sz w:val="20"/>
                <w:szCs w:val="20"/>
              </w:rPr>
              <w:footnoteReference w:id="33"/>
            </w:r>
            <w:r>
              <w:rPr>
                <w:rFonts w:ascii="Arial" w:eastAsia="Symbol" w:hAnsi="Arial" w:cs="Arial"/>
                <w:b/>
                <w:sz w:val="20"/>
                <w:szCs w:val="20"/>
              </w:rPr>
              <w:t xml:space="preserve"> (</w:t>
            </w:r>
            <w:r>
              <w:rPr>
                <w:rFonts w:ascii="Arial" w:eastAsia="Symbol" w:hAnsi="Arial" w:cs="Arial"/>
                <w:sz w:val="20"/>
                <w:szCs w:val="20"/>
              </w:rPr>
              <w:t>)</w:t>
            </w:r>
            <w:r>
              <w:rPr>
                <w:rFonts w:ascii="Arial" w:eastAsia="Symbol" w:hAnsi="Arial" w:cs="Arial"/>
                <w:b/>
                <w:sz w:val="20"/>
                <w:szCs w:val="20"/>
              </w:rPr>
              <w:t>:</w:t>
            </w:r>
            <w:r>
              <w:rPr>
                <w:rFonts w:ascii="Arial" w:eastAsia="Symbol" w:hAnsi="Arial" w:cs="Arial"/>
                <w:b/>
                <w:sz w:val="20"/>
                <w:szCs w:val="20"/>
              </w:rPr>
              <w:br/>
            </w:r>
            <w:r>
              <w:rPr>
                <w:rFonts w:ascii="Arial" w:eastAsia="Symbol" w:hAnsi="Arial" w:cs="Arial"/>
                <w:sz w:val="20"/>
                <w:szCs w:val="20"/>
              </w:rPr>
              <w:lastRenderedPageBreak/>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895BB8B" w14:textId="77777777" w:rsidR="007B2324" w:rsidRDefault="007B2324" w:rsidP="00326FA3">
            <w:r>
              <w:rPr>
                <w:rFonts w:ascii="Arial" w:eastAsia="Symbol" w:hAnsi="Arial" w:cs="Arial"/>
                <w:sz w:val="20"/>
                <w:szCs w:val="20"/>
              </w:rPr>
              <w:lastRenderedPageBreak/>
              <w:t>rok: [……] obrót: [……] […] waluta</w:t>
            </w:r>
            <w:r>
              <w:rPr>
                <w:rFonts w:ascii="Arial" w:eastAsia="Symbol" w:hAnsi="Arial" w:cs="Arial"/>
                <w:sz w:val="20"/>
                <w:szCs w:val="20"/>
              </w:rPr>
              <w:br/>
              <w:t>rok: [……] obrót: [……] […] waluta</w:t>
            </w:r>
            <w:r>
              <w:rPr>
                <w:rFonts w:ascii="Arial" w:eastAsia="Symbol" w:hAnsi="Arial" w:cs="Arial"/>
                <w:sz w:val="20"/>
                <w:szCs w:val="20"/>
              </w:rPr>
              <w:br/>
              <w:t>rok: [……] obrót: [……] […] waluta</w:t>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t>(liczba lat, średni obrót)</w:t>
            </w:r>
            <w:r>
              <w:rPr>
                <w:rFonts w:ascii="Arial" w:eastAsia="Symbol" w:hAnsi="Arial" w:cs="Arial"/>
                <w:b/>
                <w:sz w:val="20"/>
                <w:szCs w:val="20"/>
              </w:rPr>
              <w:t>:</w:t>
            </w:r>
            <w:r>
              <w:rPr>
                <w:rFonts w:ascii="Arial" w:eastAsia="Symbol" w:hAnsi="Arial" w:cs="Arial"/>
                <w:sz w:val="20"/>
                <w:szCs w:val="20"/>
              </w:rPr>
              <w:t xml:space="preserve"> [……], [……] […] waluta</w:t>
            </w:r>
            <w:r>
              <w:rPr>
                <w:rFonts w:ascii="Arial" w:eastAsia="Symbol" w:hAnsi="Arial" w:cs="Arial"/>
                <w:sz w:val="20"/>
                <w:szCs w:val="20"/>
              </w:rPr>
              <w:br/>
            </w:r>
          </w:p>
          <w:p w14:paraId="5348AC2C" w14:textId="77777777" w:rsidR="007B2324" w:rsidRDefault="007B2324" w:rsidP="00326FA3">
            <w:r>
              <w:rPr>
                <w:rFonts w:ascii="Arial" w:eastAsia="Symbol" w:hAnsi="Arial" w:cs="Arial"/>
                <w:sz w:val="20"/>
                <w:szCs w:val="20"/>
              </w:rPr>
              <w:lastRenderedPageBreak/>
              <w:t>(adres internetowy, wydający urząd lub organ, dokładne dane referencyjne dokumentacji): [……][……][……]</w:t>
            </w:r>
          </w:p>
        </w:tc>
      </w:tr>
      <w:tr w:rsidR="007B2324" w14:paraId="5C10EEF8" w14:textId="77777777" w:rsidTr="00326FA3">
        <w:tc>
          <w:tcPr>
            <w:tcW w:w="4644" w:type="dxa"/>
            <w:tcBorders>
              <w:top w:val="single" w:sz="4" w:space="0" w:color="000000"/>
              <w:left w:val="single" w:sz="4" w:space="0" w:color="000000"/>
              <w:bottom w:val="single" w:sz="4" w:space="0" w:color="000000"/>
            </w:tcBorders>
            <w:shd w:val="clear" w:color="auto" w:fill="auto"/>
          </w:tcPr>
          <w:p w14:paraId="31A079C0" w14:textId="77777777" w:rsidR="007B2324" w:rsidRDefault="007B2324" w:rsidP="00326FA3">
            <w:r>
              <w:rPr>
                <w:rFonts w:ascii="Arial" w:eastAsia="Symbol" w:hAnsi="Arial" w:cs="Arial"/>
                <w:sz w:val="20"/>
                <w:szCs w:val="20"/>
              </w:rPr>
              <w:lastRenderedPageBreak/>
              <w:t xml:space="preserve">2a) Jego roczny („specyficzny”) </w:t>
            </w:r>
            <w:r>
              <w:rPr>
                <w:rFonts w:ascii="Arial" w:eastAsia="Symbol" w:hAnsi="Arial" w:cs="Arial"/>
                <w:b/>
                <w:sz w:val="20"/>
                <w:szCs w:val="20"/>
              </w:rPr>
              <w:t>obrót w obszarze działalności gospodarczej objętym zamówieniem</w:t>
            </w:r>
            <w:r>
              <w:rPr>
                <w:rFonts w:ascii="Arial" w:eastAsia="Symbol" w:hAnsi="Arial" w:cs="Arial"/>
                <w:sz w:val="20"/>
                <w:szCs w:val="20"/>
              </w:rPr>
              <w:t xml:space="preserve"> i określonym w stosownym ogłoszeniu lub dokumentach zamówienia w ciągu wymaganej liczby lat obrotowych jest następujący:</w:t>
            </w:r>
            <w:r>
              <w:rPr>
                <w:rFonts w:ascii="Arial" w:eastAsia="Symbol" w:hAnsi="Arial" w:cs="Arial"/>
                <w:sz w:val="20"/>
                <w:szCs w:val="20"/>
              </w:rPr>
              <w:br/>
            </w:r>
            <w:r>
              <w:rPr>
                <w:rFonts w:ascii="Arial" w:eastAsia="Symbol" w:hAnsi="Arial" w:cs="Arial"/>
                <w:b/>
                <w:sz w:val="20"/>
                <w:szCs w:val="20"/>
              </w:rPr>
              <w:t>i/lub</w:t>
            </w:r>
            <w:r>
              <w:rPr>
                <w:rFonts w:ascii="Arial" w:eastAsia="Symbol" w:hAnsi="Arial" w:cs="Arial"/>
                <w:b/>
                <w:sz w:val="20"/>
                <w:szCs w:val="20"/>
              </w:rPr>
              <w:br/>
            </w:r>
            <w:r>
              <w:rPr>
                <w:rFonts w:ascii="Arial" w:eastAsia="Symbol" w:hAnsi="Arial" w:cs="Arial"/>
                <w:sz w:val="20"/>
                <w:szCs w:val="20"/>
              </w:rPr>
              <w:t xml:space="preserve">2b) Jego </w:t>
            </w:r>
            <w:r>
              <w:rPr>
                <w:rFonts w:ascii="Arial" w:eastAsia="Symbol" w:hAnsi="Arial" w:cs="Arial"/>
                <w:b/>
                <w:sz w:val="20"/>
                <w:szCs w:val="20"/>
              </w:rPr>
              <w:t>średni</w:t>
            </w:r>
            <w:r>
              <w:rPr>
                <w:rFonts w:ascii="Arial" w:eastAsia="Symbol" w:hAnsi="Arial" w:cs="Arial"/>
                <w:sz w:val="20"/>
                <w:szCs w:val="20"/>
              </w:rPr>
              <w:t xml:space="preserve"> roczny </w:t>
            </w:r>
            <w:r>
              <w:rPr>
                <w:rFonts w:ascii="Arial" w:eastAsia="Symbol" w:hAnsi="Arial" w:cs="Arial"/>
                <w:b/>
                <w:sz w:val="20"/>
                <w:szCs w:val="20"/>
              </w:rPr>
              <w:t>obrót w przedmiotowym obszarze i w ciągu określonej liczby lat wymaganej w stosownym ogłoszeniu lub dokumentach zamówienia jest następujący</w:t>
            </w:r>
            <w:r>
              <w:rPr>
                <w:rStyle w:val="Znakiprzypiswdolnych"/>
                <w:rFonts w:ascii="Arial" w:eastAsia="Symbol" w:hAnsi="Arial" w:cs="Arial"/>
                <w:b/>
                <w:sz w:val="20"/>
                <w:szCs w:val="20"/>
              </w:rPr>
              <w:footnoteReference w:id="34"/>
            </w:r>
            <w:r>
              <w:rPr>
                <w:rFonts w:ascii="Arial" w:eastAsia="Symbol" w:hAnsi="Arial" w:cs="Arial"/>
                <w:b/>
                <w:sz w:val="20"/>
                <w:szCs w:val="20"/>
              </w:rPr>
              <w:t>:</w:t>
            </w:r>
            <w:r>
              <w:rPr>
                <w:rFonts w:ascii="Arial" w:eastAsia="Symbol" w:hAnsi="Arial" w:cs="Arial"/>
                <w:b/>
                <w:sz w:val="20"/>
                <w:szCs w:val="20"/>
              </w:rPr>
              <w:br/>
            </w:r>
            <w:r>
              <w:rPr>
                <w:rFonts w:ascii="Arial" w:eastAsia="Symbol" w:hAnsi="Arial" w:cs="Arial"/>
                <w:sz w:val="20"/>
                <w:szCs w:val="20"/>
              </w:rP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46B866D" w14:textId="77777777" w:rsidR="007B2324" w:rsidRDefault="007B2324" w:rsidP="00326FA3">
            <w:r>
              <w:rPr>
                <w:rFonts w:ascii="Arial" w:eastAsia="Symbol" w:hAnsi="Arial" w:cs="Arial"/>
                <w:sz w:val="20"/>
                <w:szCs w:val="20"/>
              </w:rPr>
              <w:t>rok: [……] obrót: [……] […] waluta</w:t>
            </w:r>
            <w:r>
              <w:rPr>
                <w:rFonts w:ascii="Arial" w:eastAsia="Symbol" w:hAnsi="Arial" w:cs="Arial"/>
                <w:sz w:val="20"/>
                <w:szCs w:val="20"/>
              </w:rPr>
              <w:br/>
              <w:t>rok: [……] obrót: [……] […] waluta</w:t>
            </w:r>
            <w:r>
              <w:rPr>
                <w:rFonts w:ascii="Arial" w:eastAsia="Symbol" w:hAnsi="Arial" w:cs="Arial"/>
                <w:sz w:val="20"/>
                <w:szCs w:val="20"/>
              </w:rPr>
              <w:br/>
              <w:t>rok: [……] obrót: [……] […] waluta</w:t>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t>(liczba lat, średni obrót)</w:t>
            </w:r>
            <w:r>
              <w:rPr>
                <w:rFonts w:ascii="Arial" w:eastAsia="Symbol" w:hAnsi="Arial" w:cs="Arial"/>
                <w:b/>
                <w:sz w:val="20"/>
                <w:szCs w:val="20"/>
              </w:rPr>
              <w:t>:</w:t>
            </w:r>
            <w:r>
              <w:rPr>
                <w:rFonts w:ascii="Arial" w:eastAsia="Symbol" w:hAnsi="Arial" w:cs="Arial"/>
                <w:sz w:val="20"/>
                <w:szCs w:val="20"/>
              </w:rPr>
              <w:t xml:space="preserve"> [……], [……] […] waluta</w:t>
            </w:r>
            <w:r>
              <w:rPr>
                <w:rFonts w:ascii="Arial" w:eastAsia="Symbol" w:hAnsi="Arial" w:cs="Arial"/>
                <w:sz w:val="20"/>
                <w:szCs w:val="20"/>
              </w:rPr>
              <w:br/>
            </w:r>
            <w:r>
              <w:rPr>
                <w:rFonts w:ascii="Arial" w:eastAsia="Symbol" w:hAnsi="Arial" w:cs="Arial"/>
                <w:sz w:val="20"/>
                <w:szCs w:val="20"/>
              </w:rPr>
              <w:br/>
            </w:r>
            <w:r>
              <w:rPr>
                <w:rFonts w:ascii="Arial" w:eastAsia="Symbol" w:hAnsi="Arial" w:cs="Arial"/>
                <w:sz w:val="20"/>
                <w:szCs w:val="20"/>
              </w:rPr>
              <w:br/>
              <w:t>(adres internetowy, wydający urząd lub organ, dokładne dane referencyjne dokumentacji): [……][……][……]</w:t>
            </w:r>
          </w:p>
        </w:tc>
      </w:tr>
      <w:tr w:rsidR="007B2324" w14:paraId="04D8C821" w14:textId="77777777" w:rsidTr="00326FA3">
        <w:tc>
          <w:tcPr>
            <w:tcW w:w="4644" w:type="dxa"/>
            <w:tcBorders>
              <w:top w:val="single" w:sz="4" w:space="0" w:color="000000"/>
              <w:left w:val="single" w:sz="4" w:space="0" w:color="000000"/>
              <w:bottom w:val="single" w:sz="4" w:space="0" w:color="000000"/>
            </w:tcBorders>
            <w:shd w:val="clear" w:color="auto" w:fill="auto"/>
          </w:tcPr>
          <w:p w14:paraId="10AC852D" w14:textId="77777777" w:rsidR="007B2324" w:rsidRDefault="007B2324" w:rsidP="00326FA3">
            <w:r>
              <w:rPr>
                <w:rFonts w:ascii="Arial" w:eastAsia="Symbol" w:hAnsi="Arial" w:cs="Arial"/>
                <w:sz w:val="20"/>
                <w:szCs w:val="20"/>
              </w:rPr>
              <w:t>3) W przypadku gdy informacje dotyczące obrotu (ogólnego lub specyficznego) nie są dostępne za cały wymagany okres, proszę podać datę założenia przedsiębiorstwa wykonawcy lub rozpoczęcia działalności przez wykonawcę:</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57DC419" w14:textId="77777777" w:rsidR="007B2324" w:rsidRDefault="007B2324" w:rsidP="00326FA3">
            <w:r>
              <w:rPr>
                <w:rFonts w:ascii="Arial" w:eastAsia="Symbol" w:hAnsi="Arial" w:cs="Arial"/>
                <w:sz w:val="20"/>
                <w:szCs w:val="20"/>
              </w:rPr>
              <w:t>[……]</w:t>
            </w:r>
          </w:p>
        </w:tc>
      </w:tr>
      <w:tr w:rsidR="007B2324" w14:paraId="71F18F3B" w14:textId="77777777" w:rsidTr="00326FA3">
        <w:tc>
          <w:tcPr>
            <w:tcW w:w="4644" w:type="dxa"/>
            <w:tcBorders>
              <w:top w:val="single" w:sz="4" w:space="0" w:color="000000"/>
              <w:left w:val="single" w:sz="4" w:space="0" w:color="000000"/>
              <w:bottom w:val="single" w:sz="4" w:space="0" w:color="000000"/>
            </w:tcBorders>
            <w:shd w:val="clear" w:color="auto" w:fill="auto"/>
          </w:tcPr>
          <w:p w14:paraId="0B8253B0" w14:textId="77777777" w:rsidR="007B2324" w:rsidRDefault="007B2324" w:rsidP="00326FA3">
            <w:r>
              <w:rPr>
                <w:rFonts w:ascii="Arial" w:eastAsia="Symbol" w:hAnsi="Arial" w:cs="Arial"/>
                <w:sz w:val="20"/>
                <w:szCs w:val="20"/>
              </w:rPr>
              <w:t xml:space="preserve">4) W odniesieniu do </w:t>
            </w:r>
            <w:r>
              <w:rPr>
                <w:rFonts w:ascii="Arial" w:eastAsia="Symbol" w:hAnsi="Arial" w:cs="Arial"/>
                <w:b/>
                <w:sz w:val="20"/>
                <w:szCs w:val="20"/>
              </w:rPr>
              <w:t>wskaźników finansowych</w:t>
            </w:r>
            <w:r>
              <w:rPr>
                <w:rStyle w:val="Znakiprzypiswdolnych"/>
                <w:rFonts w:ascii="Arial" w:eastAsia="Symbol" w:hAnsi="Arial" w:cs="Arial"/>
                <w:b/>
                <w:sz w:val="20"/>
                <w:szCs w:val="20"/>
              </w:rPr>
              <w:footnoteReference w:id="35"/>
            </w:r>
            <w:r>
              <w:rPr>
                <w:rFonts w:ascii="Arial" w:eastAsia="Symbol" w:hAnsi="Arial" w:cs="Arial"/>
                <w:sz w:val="20"/>
                <w:szCs w:val="20"/>
              </w:rPr>
              <w:t xml:space="preserve"> określonych w stosownym ogłoszeniu lub dokumentach zamówienia wykonawca oświadcza, że aktualna(-e) wartość(-ci) wymaganego(-ych) wskaźnika(-ów) jest (są) następująca(-e):</w:t>
            </w:r>
            <w:r>
              <w:rPr>
                <w:rFonts w:ascii="Arial" w:eastAsia="Symbo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1D1352C" w14:textId="77777777" w:rsidR="007B2324" w:rsidRDefault="007B2324" w:rsidP="00326FA3">
            <w:r>
              <w:rPr>
                <w:rFonts w:ascii="Arial" w:eastAsia="Symbol" w:hAnsi="Arial" w:cs="Arial"/>
                <w:sz w:val="20"/>
                <w:szCs w:val="20"/>
              </w:rPr>
              <w:t>(określenie wymaganego wskaźnika – stosunek X do Y</w:t>
            </w:r>
            <w:r>
              <w:rPr>
                <w:rStyle w:val="Znakiprzypiswdolnych"/>
                <w:rFonts w:ascii="Arial" w:eastAsia="Symbol" w:hAnsi="Arial" w:cs="Arial"/>
                <w:sz w:val="20"/>
                <w:szCs w:val="20"/>
              </w:rPr>
              <w:footnoteReference w:id="36"/>
            </w:r>
            <w:r>
              <w:rPr>
                <w:rFonts w:ascii="Arial" w:eastAsia="Symbol" w:hAnsi="Arial" w:cs="Arial"/>
                <w:sz w:val="20"/>
                <w:szCs w:val="20"/>
              </w:rPr>
              <w:t xml:space="preserve"> – oraz wartość):</w:t>
            </w:r>
            <w:r>
              <w:rPr>
                <w:rFonts w:ascii="Arial" w:eastAsia="Symbol" w:hAnsi="Arial" w:cs="Arial"/>
                <w:sz w:val="20"/>
                <w:szCs w:val="20"/>
              </w:rPr>
              <w:br/>
              <w:t>[……], [……]</w:t>
            </w:r>
            <w:r>
              <w:rPr>
                <w:rStyle w:val="Znakiprzypiswdolnych"/>
                <w:rFonts w:ascii="Arial" w:eastAsia="Symbol" w:hAnsi="Arial" w:cs="Arial"/>
                <w:sz w:val="20"/>
                <w:szCs w:val="20"/>
              </w:rPr>
              <w:footnoteReference w:id="37"/>
            </w:r>
            <w:r>
              <w:rPr>
                <w:rFonts w:ascii="Arial" w:eastAsia="Symbol" w:hAnsi="Arial" w:cs="Arial"/>
                <w:sz w:val="20"/>
                <w:szCs w:val="20"/>
              </w:rPr>
              <w:br/>
            </w:r>
            <w:r>
              <w:rPr>
                <w:rFonts w:ascii="Arial" w:eastAsia="Symbol" w:hAnsi="Arial" w:cs="Arial"/>
                <w:i/>
                <w:sz w:val="20"/>
                <w:szCs w:val="20"/>
              </w:rPr>
              <w:br/>
            </w:r>
            <w:r>
              <w:rPr>
                <w:rFonts w:ascii="Arial" w:eastAsia="Symbol" w:hAnsi="Arial" w:cs="Arial"/>
                <w:i/>
                <w:sz w:val="20"/>
                <w:szCs w:val="20"/>
              </w:rPr>
              <w:br/>
            </w:r>
            <w:r>
              <w:rPr>
                <w:rFonts w:ascii="Arial" w:eastAsia="Symbol" w:hAnsi="Arial" w:cs="Arial"/>
                <w:sz w:val="20"/>
                <w:szCs w:val="20"/>
              </w:rPr>
              <w:t>(adres internetowy, wydający urząd lub organ, dokładne dane referencyjne dokumentacji): [……][……][……]</w:t>
            </w:r>
          </w:p>
        </w:tc>
      </w:tr>
      <w:tr w:rsidR="007B2324" w14:paraId="0CEDA148" w14:textId="77777777" w:rsidTr="00326FA3">
        <w:tc>
          <w:tcPr>
            <w:tcW w:w="4644" w:type="dxa"/>
            <w:tcBorders>
              <w:top w:val="single" w:sz="4" w:space="0" w:color="000000"/>
              <w:left w:val="single" w:sz="4" w:space="0" w:color="000000"/>
              <w:bottom w:val="single" w:sz="4" w:space="0" w:color="000000"/>
            </w:tcBorders>
            <w:shd w:val="clear" w:color="auto" w:fill="auto"/>
          </w:tcPr>
          <w:p w14:paraId="5B10B7C1" w14:textId="77777777" w:rsidR="007B2324" w:rsidRDefault="007B2324" w:rsidP="00326FA3">
            <w:r>
              <w:rPr>
                <w:rFonts w:ascii="Arial" w:eastAsia="Symbol" w:hAnsi="Arial" w:cs="Arial"/>
                <w:sz w:val="20"/>
                <w:szCs w:val="20"/>
              </w:rPr>
              <w:t xml:space="preserve">5) W ramach </w:t>
            </w:r>
            <w:r>
              <w:rPr>
                <w:rFonts w:ascii="Arial" w:eastAsia="Symbol" w:hAnsi="Arial" w:cs="Arial"/>
                <w:b/>
                <w:sz w:val="20"/>
                <w:szCs w:val="20"/>
              </w:rPr>
              <w:t>ubezpieczenia z tytułu ryzyka zawodowego</w:t>
            </w:r>
            <w:r>
              <w:rPr>
                <w:rFonts w:ascii="Arial" w:eastAsia="Symbol" w:hAnsi="Arial" w:cs="Arial"/>
                <w:sz w:val="20"/>
                <w:szCs w:val="20"/>
              </w:rPr>
              <w:t xml:space="preserve"> wykonawca jest ubezpieczony na następującą kwotę:</w:t>
            </w:r>
            <w:r>
              <w:rPr>
                <w:rFonts w:ascii="Arial" w:eastAsia="Symbol" w:hAnsi="Arial" w:cs="Arial"/>
                <w:sz w:val="20"/>
                <w:szCs w:val="20"/>
              </w:rPr>
              <w:br/>
            </w:r>
            <w:r>
              <w:rPr>
                <w:rStyle w:val="NormalBoldChar"/>
                <w:rFonts w:ascii="Arial" w:eastAsia="Calibri" w:hAnsi="Arial" w:cs="Arial"/>
                <w:b w:val="0"/>
                <w:sz w:val="20"/>
                <w:szCs w:val="20"/>
              </w:rPr>
              <w:t>Jeżeli t</w:t>
            </w:r>
            <w:r>
              <w:rPr>
                <w:rFonts w:ascii="Arial" w:hAnsi="Arial" w:cs="Arial"/>
                <w:sz w:val="20"/>
                <w:szCs w:val="20"/>
              </w:rPr>
              <w:t>e informacje są dostępne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B66418E" w14:textId="77777777" w:rsidR="007B2324" w:rsidRDefault="007B2324" w:rsidP="00326FA3">
            <w:r>
              <w:rPr>
                <w:rFonts w:ascii="Arial" w:hAnsi="Arial" w:cs="Arial"/>
                <w:sz w:val="20"/>
                <w:szCs w:val="20"/>
              </w:rPr>
              <w:t>[……] […] waluta</w:t>
            </w:r>
            <w:r>
              <w:rPr>
                <w:rFonts w:ascii="Arial" w:hAnsi="Arial" w:cs="Arial"/>
                <w:sz w:val="20"/>
                <w:szCs w:val="20"/>
              </w:rPr>
              <w:br/>
            </w:r>
            <w:r>
              <w:rPr>
                <w:rFonts w:ascii="Arial" w:hAnsi="Arial" w:cs="Arial"/>
                <w:sz w:val="20"/>
                <w:szCs w:val="20"/>
              </w:rPr>
              <w:br/>
              <w:t>(adres internetowy, wydający urząd lub organ, dokładne dane referencyjne dokumentacji): [……][……][……]</w:t>
            </w:r>
          </w:p>
        </w:tc>
      </w:tr>
      <w:tr w:rsidR="007B2324" w14:paraId="60783CDA" w14:textId="77777777" w:rsidTr="00326FA3">
        <w:tc>
          <w:tcPr>
            <w:tcW w:w="4644" w:type="dxa"/>
            <w:tcBorders>
              <w:top w:val="single" w:sz="4" w:space="0" w:color="000000"/>
              <w:left w:val="single" w:sz="4" w:space="0" w:color="000000"/>
              <w:bottom w:val="single" w:sz="4" w:space="0" w:color="000000"/>
            </w:tcBorders>
            <w:shd w:val="clear" w:color="auto" w:fill="auto"/>
          </w:tcPr>
          <w:p w14:paraId="1350FF95" w14:textId="77777777" w:rsidR="007B2324" w:rsidRDefault="007B2324" w:rsidP="00326FA3">
            <w:r>
              <w:rPr>
                <w:rFonts w:ascii="Arial" w:hAnsi="Arial" w:cs="Arial"/>
                <w:sz w:val="20"/>
                <w:szCs w:val="20"/>
              </w:rPr>
              <w:t xml:space="preserve">6) W odniesieniu do </w:t>
            </w:r>
            <w:r>
              <w:rPr>
                <w:rFonts w:ascii="Arial" w:hAnsi="Arial" w:cs="Arial"/>
                <w:b/>
                <w:sz w:val="20"/>
                <w:szCs w:val="20"/>
              </w:rPr>
              <w:t>innych ewentualnych wymogów ekonomicznych lub finansowych</w:t>
            </w:r>
            <w:r>
              <w:rPr>
                <w:rFonts w:ascii="Arial" w:hAnsi="Arial" w:cs="Arial"/>
                <w:sz w:val="20"/>
                <w:szCs w:val="20"/>
              </w:rPr>
              <w:t>, które mogły zostać określone w stosownym ogłoszeniu lub dokumentach zamówienia, wykonawca oświadcza, że</w:t>
            </w:r>
            <w:r>
              <w:rPr>
                <w:rFonts w:ascii="Arial" w:hAnsi="Arial" w:cs="Arial"/>
                <w:sz w:val="20"/>
                <w:szCs w:val="20"/>
              </w:rPr>
              <w:br/>
              <w:t xml:space="preserve">Jeżeli odnośna dokumentacja, która </w:t>
            </w:r>
            <w:r>
              <w:rPr>
                <w:rFonts w:ascii="Arial" w:hAnsi="Arial" w:cs="Arial"/>
                <w:b/>
                <w:sz w:val="20"/>
                <w:szCs w:val="20"/>
              </w:rPr>
              <w:t>mogła</w:t>
            </w:r>
            <w:r>
              <w:rPr>
                <w:rFonts w:ascii="Arial" w:hAnsi="Arial" w:cs="Arial"/>
                <w:sz w:val="20"/>
                <w:szCs w:val="20"/>
              </w:rPr>
              <w:t xml:space="preserve"> zostać określona w stosownym ogłoszeniu lub w dokumentach zamówienia,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569A1FD" w14:textId="77777777" w:rsidR="007B2324" w:rsidRDefault="007B2324" w:rsidP="00326FA3">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 [……][……][……]</w:t>
            </w:r>
          </w:p>
        </w:tc>
      </w:tr>
    </w:tbl>
    <w:p w14:paraId="7FC35E25" w14:textId="77777777" w:rsidR="007B2324" w:rsidRDefault="007B2324" w:rsidP="007B2324">
      <w:pPr>
        <w:pStyle w:val="SectionTitle"/>
      </w:pPr>
      <w:r>
        <w:rPr>
          <w:rFonts w:ascii="Arial" w:hAnsi="Arial" w:cs="Arial"/>
          <w:b w:val="0"/>
          <w:sz w:val="20"/>
          <w:szCs w:val="20"/>
        </w:rPr>
        <w:t>C: Zdolność techniczna i zawodowa</w:t>
      </w:r>
    </w:p>
    <w:p w14:paraId="04FFA150"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783DB982" w14:textId="77777777" w:rsidTr="00326FA3">
        <w:tc>
          <w:tcPr>
            <w:tcW w:w="4644" w:type="dxa"/>
            <w:tcBorders>
              <w:top w:val="single" w:sz="4" w:space="0" w:color="000000"/>
              <w:left w:val="single" w:sz="4" w:space="0" w:color="000000"/>
              <w:bottom w:val="single" w:sz="4" w:space="0" w:color="000000"/>
            </w:tcBorders>
            <w:shd w:val="clear" w:color="auto" w:fill="auto"/>
          </w:tcPr>
          <w:p w14:paraId="5DDC34E1" w14:textId="77777777" w:rsidR="007B2324" w:rsidRDefault="007B2324" w:rsidP="00326FA3">
            <w:bookmarkStart w:id="10" w:name="_DV_M4301"/>
            <w:bookmarkStart w:id="11" w:name="_DV_M4300"/>
            <w:bookmarkEnd w:id="10"/>
            <w:bookmarkEnd w:id="11"/>
            <w:r>
              <w:rPr>
                <w:rFonts w:ascii="Arial" w:hAnsi="Arial" w:cs="Arial"/>
                <w:b/>
                <w:sz w:val="20"/>
                <w:szCs w:val="20"/>
              </w:rPr>
              <w:t>Zdolność techniczna i zawodowa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63E58C21" w14:textId="77777777" w:rsidR="007B2324" w:rsidRDefault="007B2324" w:rsidP="00326FA3">
            <w:r>
              <w:rPr>
                <w:rFonts w:ascii="Arial" w:hAnsi="Arial" w:cs="Arial"/>
                <w:b/>
                <w:sz w:val="20"/>
                <w:szCs w:val="20"/>
              </w:rPr>
              <w:t>Odpowiedź:</w:t>
            </w:r>
          </w:p>
        </w:tc>
      </w:tr>
      <w:tr w:rsidR="007B2324" w14:paraId="289AD269" w14:textId="77777777" w:rsidTr="00326FA3">
        <w:tc>
          <w:tcPr>
            <w:tcW w:w="4644" w:type="dxa"/>
            <w:tcBorders>
              <w:top w:val="single" w:sz="4" w:space="0" w:color="000000"/>
              <w:left w:val="single" w:sz="4" w:space="0" w:color="000000"/>
              <w:bottom w:val="single" w:sz="4" w:space="0" w:color="000000"/>
            </w:tcBorders>
            <w:shd w:val="clear" w:color="auto" w:fill="auto"/>
          </w:tcPr>
          <w:p w14:paraId="7302A32A" w14:textId="77777777" w:rsidR="007B2324" w:rsidRDefault="007B2324" w:rsidP="00326FA3">
            <w:r>
              <w:rPr>
                <w:rFonts w:ascii="Arial" w:hAnsi="Arial" w:cs="Arial"/>
                <w:sz w:val="20"/>
                <w:szCs w:val="20"/>
                <w:shd w:val="clear" w:color="auto" w:fill="FFFFFF"/>
              </w:rPr>
              <w:t xml:space="preserve">1a) Jedynie w odniesieniu do </w:t>
            </w:r>
            <w:r>
              <w:rPr>
                <w:rFonts w:ascii="Arial" w:hAnsi="Arial" w:cs="Arial"/>
                <w:b/>
                <w:sz w:val="20"/>
                <w:szCs w:val="20"/>
                <w:shd w:val="clear" w:color="auto" w:fill="FFFFFF"/>
              </w:rPr>
              <w:t>zamówień publicznych na roboty budowlane</w:t>
            </w:r>
            <w:r>
              <w:rPr>
                <w:rFonts w:ascii="Arial" w:hAnsi="Arial" w:cs="Arial"/>
                <w:sz w:val="20"/>
                <w:szCs w:val="20"/>
                <w:shd w:val="clear" w:color="auto" w:fill="FFFFFF"/>
              </w:rPr>
              <w:t>:</w:t>
            </w:r>
            <w:r>
              <w:rPr>
                <w:rFonts w:ascii="Arial" w:hAnsi="Arial" w:cs="Arial"/>
                <w:sz w:val="20"/>
                <w:szCs w:val="20"/>
                <w:shd w:val="clear" w:color="auto" w:fill="BFBFBF"/>
              </w:rPr>
              <w:br/>
            </w:r>
            <w:r>
              <w:rPr>
                <w:rFonts w:ascii="Arial" w:hAnsi="Arial" w:cs="Arial"/>
                <w:sz w:val="20"/>
                <w:szCs w:val="20"/>
              </w:rPr>
              <w:t>W okresie odniesienia</w:t>
            </w:r>
            <w:r>
              <w:rPr>
                <w:rStyle w:val="Znakiprzypiswdolnych"/>
                <w:rFonts w:ascii="Arial" w:hAnsi="Arial" w:cs="Arial"/>
                <w:sz w:val="20"/>
                <w:szCs w:val="20"/>
              </w:rPr>
              <w:footnoteReference w:id="38"/>
            </w:r>
            <w:r>
              <w:rPr>
                <w:rFonts w:ascii="Arial" w:hAnsi="Arial" w:cs="Arial"/>
                <w:sz w:val="20"/>
                <w:szCs w:val="20"/>
              </w:rPr>
              <w:t xml:space="preserve"> wykonawca </w:t>
            </w:r>
            <w:r>
              <w:rPr>
                <w:rFonts w:ascii="Arial" w:hAnsi="Arial" w:cs="Arial"/>
                <w:b/>
                <w:sz w:val="20"/>
                <w:szCs w:val="20"/>
              </w:rPr>
              <w:t xml:space="preserve">wykonał </w:t>
            </w:r>
            <w:r>
              <w:rPr>
                <w:rFonts w:ascii="Arial" w:hAnsi="Arial" w:cs="Arial"/>
                <w:b/>
                <w:sz w:val="20"/>
                <w:szCs w:val="20"/>
              </w:rPr>
              <w:lastRenderedPageBreak/>
              <w:t>następujące roboty budowlane określonego rodzaju</w:t>
            </w:r>
            <w:r>
              <w:rPr>
                <w:rFonts w:ascii="Arial" w:hAnsi="Arial" w:cs="Arial"/>
                <w:sz w:val="20"/>
                <w:szCs w:val="20"/>
              </w:rPr>
              <w:t xml:space="preserve">: </w:t>
            </w:r>
            <w:r>
              <w:rPr>
                <w:rFonts w:ascii="Arial" w:hAnsi="Arial" w:cs="Arial"/>
                <w:sz w:val="20"/>
                <w:szCs w:val="20"/>
              </w:rPr>
              <w:br/>
              <w:t>Jeżeli odnośna dokumentacja dotycząca zadowalającego wykonania i rezultatu w odniesieniu do najważniejszych robót budowlanych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73A74AC" w14:textId="77777777" w:rsidR="007B2324" w:rsidRDefault="007B2324" w:rsidP="00326FA3">
            <w:r>
              <w:rPr>
                <w:rFonts w:ascii="Arial" w:hAnsi="Arial" w:cs="Arial"/>
                <w:sz w:val="20"/>
                <w:szCs w:val="20"/>
              </w:rPr>
              <w:lastRenderedPageBreak/>
              <w:t>Liczba lat (okres ten został wskazany w stosownym ogłoszeniu lub dokumentach zamówienia): […]</w:t>
            </w:r>
            <w:r>
              <w:rPr>
                <w:rFonts w:ascii="Arial" w:hAnsi="Arial" w:cs="Arial"/>
                <w:sz w:val="20"/>
                <w:szCs w:val="20"/>
              </w:rPr>
              <w:br/>
            </w:r>
            <w:r>
              <w:rPr>
                <w:rFonts w:ascii="Arial" w:hAnsi="Arial" w:cs="Arial"/>
                <w:sz w:val="20"/>
                <w:szCs w:val="20"/>
              </w:rPr>
              <w:lastRenderedPageBreak/>
              <w:t>Roboty budowlane: [……]</w:t>
            </w:r>
            <w:r>
              <w:rPr>
                <w:rFonts w:ascii="Arial" w:hAnsi="Arial" w:cs="Arial"/>
                <w:sz w:val="20"/>
                <w:szCs w:val="20"/>
              </w:rPr>
              <w:br/>
            </w:r>
            <w:r>
              <w:rPr>
                <w:rFonts w:ascii="Arial" w:hAnsi="Arial" w:cs="Arial"/>
                <w:sz w:val="20"/>
                <w:szCs w:val="20"/>
              </w:rPr>
              <w:br/>
              <w:t>(adres internetowy, wydający urząd lub organ, dokładne dane referencyjne dokumentacji): [……][……][……]</w:t>
            </w:r>
          </w:p>
        </w:tc>
      </w:tr>
      <w:tr w:rsidR="007B2324" w14:paraId="3AEA56A5" w14:textId="77777777" w:rsidTr="00326FA3">
        <w:tc>
          <w:tcPr>
            <w:tcW w:w="4644" w:type="dxa"/>
            <w:tcBorders>
              <w:top w:val="single" w:sz="4" w:space="0" w:color="000000"/>
              <w:left w:val="single" w:sz="4" w:space="0" w:color="000000"/>
              <w:bottom w:val="single" w:sz="4" w:space="0" w:color="000000"/>
            </w:tcBorders>
            <w:shd w:val="clear" w:color="auto" w:fill="auto"/>
          </w:tcPr>
          <w:p w14:paraId="5686DD83" w14:textId="77777777" w:rsidR="007B2324" w:rsidRDefault="007B2324" w:rsidP="00326FA3">
            <w:r>
              <w:rPr>
                <w:rFonts w:ascii="Arial" w:hAnsi="Arial" w:cs="Arial"/>
                <w:sz w:val="20"/>
                <w:szCs w:val="20"/>
                <w:shd w:val="clear" w:color="auto" w:fill="FFFFFF"/>
              </w:rPr>
              <w:lastRenderedPageBreak/>
              <w:t xml:space="preserve">1b) Jedynie w odniesieniu do </w:t>
            </w:r>
            <w:r>
              <w:rPr>
                <w:rFonts w:ascii="Arial" w:hAnsi="Arial" w:cs="Arial"/>
                <w:b/>
                <w:sz w:val="20"/>
                <w:szCs w:val="20"/>
                <w:shd w:val="clear" w:color="auto" w:fill="FFFFFF"/>
              </w:rPr>
              <w:t>zamówień publicznych na dostawy i zamówień publicznych na usługi</w:t>
            </w:r>
            <w:r>
              <w:rPr>
                <w:rFonts w:ascii="Arial" w:hAnsi="Arial" w:cs="Arial"/>
                <w:sz w:val="20"/>
                <w:szCs w:val="20"/>
                <w:shd w:val="clear" w:color="auto" w:fill="FFFFFF"/>
              </w:rPr>
              <w:t>:</w:t>
            </w:r>
            <w:r>
              <w:rPr>
                <w:rFonts w:ascii="Arial" w:hAnsi="Arial" w:cs="Arial"/>
                <w:sz w:val="20"/>
                <w:szCs w:val="20"/>
                <w:shd w:val="clear" w:color="auto" w:fill="BFBFBF"/>
              </w:rPr>
              <w:br/>
            </w:r>
            <w:r>
              <w:rPr>
                <w:rFonts w:ascii="Arial" w:hAnsi="Arial" w:cs="Arial"/>
                <w:sz w:val="20"/>
                <w:szCs w:val="20"/>
              </w:rPr>
              <w:t>W okresie odniesienia</w:t>
            </w:r>
            <w:r>
              <w:rPr>
                <w:rStyle w:val="Znakiprzypiswdolnych"/>
                <w:rFonts w:ascii="Arial" w:hAnsi="Arial" w:cs="Arial"/>
                <w:sz w:val="20"/>
                <w:szCs w:val="20"/>
              </w:rPr>
              <w:footnoteReference w:id="39"/>
            </w:r>
            <w:r>
              <w:rPr>
                <w:rFonts w:ascii="Arial" w:hAnsi="Arial" w:cs="Arial"/>
                <w:sz w:val="20"/>
                <w:szCs w:val="20"/>
              </w:rPr>
              <w:t xml:space="preserve"> wykonawca </w:t>
            </w:r>
            <w:r>
              <w:rPr>
                <w:rFonts w:ascii="Arial" w:hAnsi="Arial" w:cs="Arial"/>
                <w:b/>
                <w:sz w:val="20"/>
                <w:szCs w:val="20"/>
              </w:rPr>
              <w:t>zrealizował następujące główne dostawy określonego rodzaju lub wyświadczył następujące główne usługi określonego rodzaju</w:t>
            </w:r>
            <w:r>
              <w:rPr>
                <w:rFonts w:ascii="Arial" w:hAnsi="Arial" w:cs="Arial"/>
                <w:sz w:val="20"/>
                <w:szCs w:val="20"/>
              </w:rPr>
              <w:t>:</w:t>
            </w:r>
            <w:r>
              <w:rPr>
                <w:rFonts w:ascii="Arial" w:hAnsi="Arial" w:cs="Arial"/>
                <w:b/>
                <w:sz w:val="20"/>
                <w:szCs w:val="20"/>
              </w:rPr>
              <w:t xml:space="preserve"> </w:t>
            </w:r>
            <w:r>
              <w:rPr>
                <w:rFonts w:ascii="Arial" w:hAnsi="Arial" w:cs="Arial"/>
                <w:sz w:val="20"/>
                <w:szCs w:val="20"/>
              </w:rPr>
              <w:t>Przy sporządzaniu wykazu proszę podać kwoty, daty i odbiorców, zarówno publicznych, jak i prywatnych</w:t>
            </w:r>
            <w:r>
              <w:rPr>
                <w:rStyle w:val="Znakiprzypiswdolnych"/>
                <w:rFonts w:ascii="Arial" w:hAnsi="Arial" w:cs="Arial"/>
                <w:sz w:val="20"/>
                <w:szCs w:val="20"/>
              </w:rPr>
              <w:footnoteReference w:id="40"/>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EECBC7D" w14:textId="77777777" w:rsidR="007B2324" w:rsidRDefault="007B2324" w:rsidP="00326FA3">
            <w:r>
              <w:rPr>
                <w:rFonts w:ascii="Arial" w:hAnsi="Arial" w:cs="Arial"/>
                <w:sz w:val="20"/>
                <w:szCs w:val="20"/>
              </w:rPr>
              <w:br/>
              <w:t>Liczba lat (okres ten został wskazany w stosownym ogłoszeniu lub dokumentach zamówienia): […]</w:t>
            </w:r>
          </w:p>
          <w:tbl>
            <w:tblPr>
              <w:tblW w:w="0" w:type="auto"/>
              <w:tblLayout w:type="fixed"/>
              <w:tblLook w:val="0000" w:firstRow="0" w:lastRow="0" w:firstColumn="0" w:lastColumn="0" w:noHBand="0" w:noVBand="0"/>
            </w:tblPr>
            <w:tblGrid>
              <w:gridCol w:w="1336"/>
              <w:gridCol w:w="936"/>
              <w:gridCol w:w="724"/>
              <w:gridCol w:w="1239"/>
            </w:tblGrid>
            <w:tr w:rsidR="007B2324" w14:paraId="053AE2C3" w14:textId="77777777" w:rsidTr="00326FA3">
              <w:tc>
                <w:tcPr>
                  <w:tcW w:w="1336" w:type="dxa"/>
                  <w:tcBorders>
                    <w:top w:val="single" w:sz="4" w:space="0" w:color="000000"/>
                    <w:left w:val="single" w:sz="4" w:space="0" w:color="000000"/>
                    <w:bottom w:val="single" w:sz="4" w:space="0" w:color="000000"/>
                  </w:tcBorders>
                  <w:shd w:val="clear" w:color="auto" w:fill="auto"/>
                </w:tcPr>
                <w:p w14:paraId="2B07CF58" w14:textId="77777777" w:rsidR="007B2324" w:rsidRDefault="007B2324" w:rsidP="00326FA3">
                  <w:r>
                    <w:rPr>
                      <w:rFonts w:ascii="Arial" w:hAnsi="Arial" w:cs="Arial"/>
                      <w:sz w:val="20"/>
                      <w:szCs w:val="20"/>
                    </w:rPr>
                    <w:t>Opis</w:t>
                  </w:r>
                </w:p>
              </w:tc>
              <w:tc>
                <w:tcPr>
                  <w:tcW w:w="936" w:type="dxa"/>
                  <w:tcBorders>
                    <w:top w:val="single" w:sz="4" w:space="0" w:color="000000"/>
                    <w:left w:val="single" w:sz="4" w:space="0" w:color="000000"/>
                    <w:bottom w:val="single" w:sz="4" w:space="0" w:color="000000"/>
                  </w:tcBorders>
                  <w:shd w:val="clear" w:color="auto" w:fill="auto"/>
                </w:tcPr>
                <w:p w14:paraId="65AA24D4" w14:textId="77777777" w:rsidR="007B2324" w:rsidRDefault="007B2324" w:rsidP="00326FA3">
                  <w:r>
                    <w:rPr>
                      <w:rFonts w:ascii="Arial" w:hAnsi="Arial" w:cs="Arial"/>
                      <w:sz w:val="20"/>
                      <w:szCs w:val="20"/>
                    </w:rPr>
                    <w:t>Kwoty</w:t>
                  </w:r>
                </w:p>
              </w:tc>
              <w:tc>
                <w:tcPr>
                  <w:tcW w:w="724" w:type="dxa"/>
                  <w:tcBorders>
                    <w:top w:val="single" w:sz="4" w:space="0" w:color="000000"/>
                    <w:left w:val="single" w:sz="4" w:space="0" w:color="000000"/>
                    <w:bottom w:val="single" w:sz="4" w:space="0" w:color="000000"/>
                  </w:tcBorders>
                  <w:shd w:val="clear" w:color="auto" w:fill="auto"/>
                </w:tcPr>
                <w:p w14:paraId="4B53CC41" w14:textId="77777777" w:rsidR="007B2324" w:rsidRDefault="007B2324" w:rsidP="00326FA3">
                  <w:r>
                    <w:rPr>
                      <w:rFonts w:ascii="Arial" w:hAnsi="Arial" w:cs="Arial"/>
                      <w:sz w:val="20"/>
                      <w:szCs w:val="20"/>
                    </w:rPr>
                    <w:t>Daty</w:t>
                  </w:r>
                </w:p>
              </w:tc>
              <w:tc>
                <w:tcPr>
                  <w:tcW w:w="1239" w:type="dxa"/>
                  <w:tcBorders>
                    <w:top w:val="single" w:sz="4" w:space="0" w:color="000000"/>
                    <w:left w:val="single" w:sz="4" w:space="0" w:color="000000"/>
                    <w:bottom w:val="single" w:sz="4" w:space="0" w:color="000000"/>
                    <w:right w:val="single" w:sz="4" w:space="0" w:color="000000"/>
                  </w:tcBorders>
                  <w:shd w:val="clear" w:color="auto" w:fill="auto"/>
                </w:tcPr>
                <w:p w14:paraId="68CFC163" w14:textId="77777777" w:rsidR="007B2324" w:rsidRDefault="007B2324" w:rsidP="00326FA3">
                  <w:r>
                    <w:rPr>
                      <w:rFonts w:ascii="Arial" w:hAnsi="Arial" w:cs="Arial"/>
                      <w:sz w:val="20"/>
                      <w:szCs w:val="20"/>
                    </w:rPr>
                    <w:t>Odbiorcy</w:t>
                  </w:r>
                </w:p>
              </w:tc>
            </w:tr>
            <w:tr w:rsidR="007B2324" w14:paraId="42416B4E" w14:textId="77777777" w:rsidTr="00326FA3">
              <w:tc>
                <w:tcPr>
                  <w:tcW w:w="1336" w:type="dxa"/>
                  <w:tcBorders>
                    <w:top w:val="single" w:sz="4" w:space="0" w:color="000000"/>
                    <w:left w:val="single" w:sz="4" w:space="0" w:color="000000"/>
                    <w:bottom w:val="single" w:sz="4" w:space="0" w:color="000000"/>
                  </w:tcBorders>
                  <w:shd w:val="clear" w:color="auto" w:fill="auto"/>
                </w:tcPr>
                <w:p w14:paraId="3F1A069E" w14:textId="77777777" w:rsidR="007B2324" w:rsidRDefault="007B2324" w:rsidP="00326FA3">
                  <w:pPr>
                    <w:snapToGrid w:val="0"/>
                    <w:rPr>
                      <w:rFonts w:ascii="Arial" w:hAnsi="Arial" w:cs="Arial"/>
                      <w:sz w:val="20"/>
                      <w:szCs w:val="20"/>
                    </w:rPr>
                  </w:pPr>
                </w:p>
              </w:tc>
              <w:tc>
                <w:tcPr>
                  <w:tcW w:w="936" w:type="dxa"/>
                  <w:tcBorders>
                    <w:top w:val="single" w:sz="4" w:space="0" w:color="000000"/>
                    <w:left w:val="single" w:sz="4" w:space="0" w:color="000000"/>
                    <w:bottom w:val="single" w:sz="4" w:space="0" w:color="000000"/>
                  </w:tcBorders>
                  <w:shd w:val="clear" w:color="auto" w:fill="auto"/>
                </w:tcPr>
                <w:p w14:paraId="647CA294" w14:textId="77777777" w:rsidR="007B2324" w:rsidRDefault="007B2324" w:rsidP="00326FA3">
                  <w:pPr>
                    <w:snapToGrid w:val="0"/>
                    <w:rPr>
                      <w:rFonts w:ascii="Arial" w:hAnsi="Arial" w:cs="Arial"/>
                      <w:sz w:val="20"/>
                      <w:szCs w:val="20"/>
                    </w:rPr>
                  </w:pPr>
                </w:p>
              </w:tc>
              <w:tc>
                <w:tcPr>
                  <w:tcW w:w="724" w:type="dxa"/>
                  <w:tcBorders>
                    <w:top w:val="single" w:sz="4" w:space="0" w:color="000000"/>
                    <w:left w:val="single" w:sz="4" w:space="0" w:color="000000"/>
                    <w:bottom w:val="single" w:sz="4" w:space="0" w:color="000000"/>
                  </w:tcBorders>
                  <w:shd w:val="clear" w:color="auto" w:fill="auto"/>
                </w:tcPr>
                <w:p w14:paraId="1C75F709" w14:textId="77777777" w:rsidR="007B2324" w:rsidRDefault="007B2324" w:rsidP="00326FA3">
                  <w:pPr>
                    <w:snapToGrid w:val="0"/>
                    <w:rPr>
                      <w:rFonts w:ascii="Arial" w:hAnsi="Arial" w:cs="Arial"/>
                      <w:sz w:val="20"/>
                      <w:szCs w:val="20"/>
                    </w:rPr>
                  </w:pPr>
                </w:p>
              </w:tc>
              <w:tc>
                <w:tcPr>
                  <w:tcW w:w="1239" w:type="dxa"/>
                  <w:tcBorders>
                    <w:top w:val="single" w:sz="4" w:space="0" w:color="000000"/>
                    <w:left w:val="single" w:sz="4" w:space="0" w:color="000000"/>
                    <w:bottom w:val="single" w:sz="4" w:space="0" w:color="000000"/>
                    <w:right w:val="single" w:sz="4" w:space="0" w:color="000000"/>
                  </w:tcBorders>
                  <w:shd w:val="clear" w:color="auto" w:fill="auto"/>
                </w:tcPr>
                <w:p w14:paraId="7492E3FE" w14:textId="77777777" w:rsidR="007B2324" w:rsidRDefault="007B2324" w:rsidP="00326FA3">
                  <w:pPr>
                    <w:snapToGrid w:val="0"/>
                    <w:rPr>
                      <w:rFonts w:ascii="Arial" w:hAnsi="Arial" w:cs="Arial"/>
                      <w:sz w:val="20"/>
                      <w:szCs w:val="20"/>
                    </w:rPr>
                  </w:pPr>
                </w:p>
              </w:tc>
            </w:tr>
          </w:tbl>
          <w:p w14:paraId="62BE55B1" w14:textId="77777777" w:rsidR="007B2324" w:rsidRDefault="007B2324" w:rsidP="00326FA3">
            <w:pPr>
              <w:rPr>
                <w:rFonts w:ascii="Arial" w:hAnsi="Arial" w:cs="Arial"/>
                <w:sz w:val="20"/>
                <w:szCs w:val="20"/>
              </w:rPr>
            </w:pPr>
          </w:p>
        </w:tc>
      </w:tr>
      <w:tr w:rsidR="007B2324" w14:paraId="12DE8B80" w14:textId="77777777" w:rsidTr="00326FA3">
        <w:tc>
          <w:tcPr>
            <w:tcW w:w="4644" w:type="dxa"/>
            <w:tcBorders>
              <w:top w:val="single" w:sz="4" w:space="0" w:color="000000"/>
              <w:left w:val="single" w:sz="4" w:space="0" w:color="000000"/>
              <w:bottom w:val="single" w:sz="4" w:space="0" w:color="000000"/>
            </w:tcBorders>
            <w:shd w:val="clear" w:color="auto" w:fill="auto"/>
          </w:tcPr>
          <w:p w14:paraId="4B0ACEA2" w14:textId="77777777" w:rsidR="007B2324" w:rsidRDefault="007B2324" w:rsidP="00326FA3">
            <w:r>
              <w:rPr>
                <w:rFonts w:ascii="Arial" w:hAnsi="Arial" w:cs="Arial"/>
                <w:sz w:val="20"/>
                <w:szCs w:val="20"/>
              </w:rPr>
              <w:t xml:space="preserve">2) Może skorzystać z usług następujących </w:t>
            </w:r>
            <w:r>
              <w:rPr>
                <w:rFonts w:ascii="Arial" w:hAnsi="Arial" w:cs="Arial"/>
                <w:b/>
                <w:sz w:val="20"/>
                <w:szCs w:val="20"/>
              </w:rPr>
              <w:t>pracowników technicznych lub służb technicznych</w:t>
            </w:r>
            <w:r>
              <w:rPr>
                <w:rStyle w:val="Znakiprzypiswdolnych"/>
                <w:rFonts w:ascii="Arial" w:hAnsi="Arial" w:cs="Arial"/>
                <w:b/>
                <w:sz w:val="20"/>
                <w:szCs w:val="20"/>
              </w:rPr>
              <w:footnoteReference w:id="41"/>
            </w:r>
            <w:r>
              <w:rPr>
                <w:rFonts w:ascii="Arial" w:hAnsi="Arial" w:cs="Arial"/>
                <w:sz w:val="20"/>
                <w:szCs w:val="20"/>
              </w:rPr>
              <w:t>, w szczególności tych odpowiedzialnych za kontrolę jakości:</w:t>
            </w:r>
            <w:r>
              <w:rPr>
                <w:rFonts w:ascii="Arial" w:hAnsi="Arial" w:cs="Arial"/>
                <w:sz w:val="20"/>
                <w:szCs w:val="20"/>
              </w:rPr>
              <w:br/>
              <w:t>W przypadku zamówień publicznych na roboty budowlane wykonawca będzie mógł się zwrócić do następujących pracowników technicznych lub służb technicznych o wykonanie robót: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78A5FCC2" w14:textId="77777777" w:rsidR="007B2324" w:rsidRDefault="007B2324" w:rsidP="00326FA3">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t>[……]</w:t>
            </w:r>
          </w:p>
        </w:tc>
      </w:tr>
      <w:tr w:rsidR="007B2324" w14:paraId="33DE7B22" w14:textId="77777777" w:rsidTr="00326FA3">
        <w:tc>
          <w:tcPr>
            <w:tcW w:w="4644" w:type="dxa"/>
            <w:tcBorders>
              <w:top w:val="single" w:sz="4" w:space="0" w:color="000000"/>
              <w:left w:val="single" w:sz="4" w:space="0" w:color="000000"/>
              <w:bottom w:val="single" w:sz="4" w:space="0" w:color="000000"/>
            </w:tcBorders>
            <w:shd w:val="clear" w:color="auto" w:fill="auto"/>
          </w:tcPr>
          <w:p w14:paraId="7E9A6C10" w14:textId="77777777" w:rsidR="007B2324" w:rsidRDefault="007B2324" w:rsidP="00326FA3">
            <w:r>
              <w:rPr>
                <w:rFonts w:ascii="Arial" w:hAnsi="Arial" w:cs="Arial"/>
                <w:sz w:val="20"/>
                <w:szCs w:val="20"/>
              </w:rPr>
              <w:t xml:space="preserve">3) Korzysta z następujących </w:t>
            </w:r>
            <w:r>
              <w:rPr>
                <w:rFonts w:ascii="Arial" w:hAnsi="Arial" w:cs="Arial"/>
                <w:b/>
                <w:sz w:val="20"/>
                <w:szCs w:val="20"/>
              </w:rPr>
              <w:t>urządzeń technicznych oraz środków w celu zapewnienia jakości</w:t>
            </w:r>
            <w:r>
              <w:rPr>
                <w:rFonts w:ascii="Arial" w:hAnsi="Arial" w:cs="Arial"/>
                <w:sz w:val="20"/>
                <w:szCs w:val="20"/>
              </w:rPr>
              <w:t xml:space="preserve">, a jego </w:t>
            </w:r>
            <w:r>
              <w:rPr>
                <w:rFonts w:ascii="Arial" w:hAnsi="Arial" w:cs="Arial"/>
                <w:b/>
                <w:sz w:val="20"/>
                <w:szCs w:val="20"/>
              </w:rPr>
              <w:t>zaplecze naukowo-badawcze</w:t>
            </w:r>
            <w:r>
              <w:rPr>
                <w:rFonts w:ascii="Arial" w:hAnsi="Arial" w:cs="Arial"/>
                <w:sz w:val="20"/>
                <w:szCs w:val="20"/>
              </w:rPr>
              <w:t xml:space="preserve"> jest następujące: </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530955B" w14:textId="77777777" w:rsidR="007B2324" w:rsidRDefault="007B2324" w:rsidP="00326FA3">
            <w:r>
              <w:rPr>
                <w:rFonts w:ascii="Arial" w:hAnsi="Arial" w:cs="Arial"/>
                <w:sz w:val="20"/>
                <w:szCs w:val="20"/>
              </w:rPr>
              <w:t>[……]</w:t>
            </w:r>
          </w:p>
        </w:tc>
      </w:tr>
      <w:tr w:rsidR="007B2324" w14:paraId="3722A316" w14:textId="77777777" w:rsidTr="00326FA3">
        <w:tc>
          <w:tcPr>
            <w:tcW w:w="4644" w:type="dxa"/>
            <w:tcBorders>
              <w:top w:val="single" w:sz="4" w:space="0" w:color="000000"/>
              <w:left w:val="single" w:sz="4" w:space="0" w:color="000000"/>
              <w:bottom w:val="single" w:sz="4" w:space="0" w:color="000000"/>
            </w:tcBorders>
            <w:shd w:val="clear" w:color="auto" w:fill="auto"/>
          </w:tcPr>
          <w:p w14:paraId="79268E3B" w14:textId="77777777" w:rsidR="007B2324" w:rsidRDefault="007B2324" w:rsidP="00326FA3">
            <w:r>
              <w:rPr>
                <w:rFonts w:ascii="Arial" w:hAnsi="Arial" w:cs="Arial"/>
                <w:sz w:val="20"/>
                <w:szCs w:val="20"/>
              </w:rPr>
              <w:t xml:space="preserve">4) Podczas realizacji zamówienia będzie mógł stosować następujące systemy </w:t>
            </w:r>
            <w:r>
              <w:rPr>
                <w:rFonts w:ascii="Arial" w:hAnsi="Arial" w:cs="Arial"/>
                <w:b/>
                <w:sz w:val="20"/>
                <w:szCs w:val="20"/>
              </w:rPr>
              <w:t>zarządzania łańcuchem dostaw</w:t>
            </w:r>
            <w:r>
              <w:rPr>
                <w:rFonts w:ascii="Arial" w:hAnsi="Arial" w:cs="Arial"/>
                <w:sz w:val="20"/>
                <w:szCs w:val="20"/>
              </w:rPr>
              <w:t xml:space="preserve"> i śledzenia łańcucha dostaw:</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72B6731" w14:textId="77777777" w:rsidR="007B2324" w:rsidRDefault="007B2324" w:rsidP="00326FA3">
            <w:r>
              <w:rPr>
                <w:rFonts w:ascii="Arial" w:hAnsi="Arial" w:cs="Arial"/>
                <w:sz w:val="20"/>
                <w:szCs w:val="20"/>
              </w:rPr>
              <w:t>[……]</w:t>
            </w:r>
          </w:p>
        </w:tc>
      </w:tr>
      <w:tr w:rsidR="007B2324" w14:paraId="5B095C3D" w14:textId="77777777" w:rsidTr="00326FA3">
        <w:tc>
          <w:tcPr>
            <w:tcW w:w="4644" w:type="dxa"/>
            <w:tcBorders>
              <w:top w:val="single" w:sz="4" w:space="0" w:color="000000"/>
              <w:left w:val="single" w:sz="4" w:space="0" w:color="000000"/>
              <w:bottom w:val="single" w:sz="4" w:space="0" w:color="000000"/>
            </w:tcBorders>
            <w:shd w:val="clear" w:color="auto" w:fill="auto"/>
          </w:tcPr>
          <w:p w14:paraId="46D74621" w14:textId="77777777" w:rsidR="007B2324" w:rsidRDefault="007B2324" w:rsidP="00326FA3">
            <w:r>
              <w:rPr>
                <w:rFonts w:ascii="Arial" w:hAnsi="Arial" w:cs="Arial"/>
                <w:sz w:val="20"/>
                <w:szCs w:val="20"/>
                <w:shd w:val="clear" w:color="auto" w:fill="FFFFFF"/>
              </w:rPr>
              <w:t>5)</w:t>
            </w:r>
            <w:r>
              <w:rPr>
                <w:rFonts w:ascii="Arial" w:hAnsi="Arial" w:cs="Arial"/>
                <w:b/>
                <w:sz w:val="20"/>
                <w:szCs w:val="20"/>
                <w:shd w:val="clear" w:color="auto" w:fill="FFFFFF"/>
              </w:rPr>
              <w:t xml:space="preserve"> W odniesieniu do produktów lub usług o złożonym charakterze, które mają zostać dostarczone, lub – wyjątkowo – w odniesieniu do produktów lub usług o szczególnym przeznaczeniu:</w:t>
            </w:r>
            <w:r>
              <w:rPr>
                <w:rFonts w:ascii="Arial" w:hAnsi="Arial" w:cs="Arial"/>
                <w:b/>
                <w:sz w:val="20"/>
                <w:szCs w:val="20"/>
                <w:shd w:val="clear" w:color="auto" w:fill="BFBFBF"/>
              </w:rPr>
              <w:br/>
            </w:r>
            <w:r>
              <w:rPr>
                <w:rFonts w:ascii="Arial" w:hAnsi="Arial" w:cs="Arial"/>
                <w:sz w:val="20"/>
                <w:szCs w:val="20"/>
              </w:rPr>
              <w:t xml:space="preserve">Czy wykonawca </w:t>
            </w:r>
            <w:r>
              <w:rPr>
                <w:rFonts w:ascii="Arial" w:hAnsi="Arial" w:cs="Arial"/>
                <w:b/>
                <w:sz w:val="20"/>
                <w:szCs w:val="20"/>
              </w:rPr>
              <w:t>zezwoli</w:t>
            </w:r>
            <w:r>
              <w:rPr>
                <w:rFonts w:ascii="Arial" w:hAnsi="Arial" w:cs="Arial"/>
                <w:sz w:val="20"/>
                <w:szCs w:val="20"/>
              </w:rPr>
              <w:t xml:space="preserve"> na przeprowadzenie </w:t>
            </w:r>
            <w:r>
              <w:rPr>
                <w:rFonts w:ascii="Arial" w:hAnsi="Arial" w:cs="Arial"/>
                <w:b/>
                <w:sz w:val="20"/>
                <w:szCs w:val="20"/>
              </w:rPr>
              <w:t>kontroli</w:t>
            </w:r>
            <w:r>
              <w:rPr>
                <w:rStyle w:val="Znakiprzypiswdolnych"/>
                <w:rFonts w:ascii="Arial" w:hAnsi="Arial" w:cs="Arial"/>
                <w:b/>
                <w:sz w:val="20"/>
                <w:szCs w:val="20"/>
              </w:rPr>
              <w:footnoteReference w:id="42"/>
            </w:r>
            <w:r>
              <w:rPr>
                <w:rFonts w:ascii="Arial" w:hAnsi="Arial" w:cs="Arial"/>
                <w:sz w:val="20"/>
                <w:szCs w:val="20"/>
              </w:rPr>
              <w:t xml:space="preserve"> swoich </w:t>
            </w:r>
            <w:r>
              <w:rPr>
                <w:rFonts w:ascii="Arial" w:hAnsi="Arial" w:cs="Arial"/>
                <w:b/>
                <w:sz w:val="20"/>
                <w:szCs w:val="20"/>
              </w:rPr>
              <w:t>zdolności produkcyjnych</w:t>
            </w:r>
            <w:r>
              <w:rPr>
                <w:rFonts w:ascii="Arial" w:hAnsi="Arial" w:cs="Arial"/>
                <w:sz w:val="20"/>
                <w:szCs w:val="20"/>
              </w:rPr>
              <w:t xml:space="preserve"> lub </w:t>
            </w:r>
            <w:r>
              <w:rPr>
                <w:rFonts w:ascii="Arial" w:hAnsi="Arial" w:cs="Arial"/>
                <w:b/>
                <w:sz w:val="20"/>
                <w:szCs w:val="20"/>
              </w:rPr>
              <w:t>zdolności technicznych</w:t>
            </w:r>
            <w:r>
              <w:rPr>
                <w:rFonts w:ascii="Arial" w:hAnsi="Arial" w:cs="Arial"/>
                <w:sz w:val="20"/>
                <w:szCs w:val="20"/>
              </w:rPr>
              <w:t xml:space="preserve">, a w razie konieczności także dostępnych mu </w:t>
            </w:r>
            <w:r>
              <w:rPr>
                <w:rFonts w:ascii="Arial" w:hAnsi="Arial" w:cs="Arial"/>
                <w:b/>
                <w:sz w:val="20"/>
                <w:szCs w:val="20"/>
              </w:rPr>
              <w:t>środków naukowych i badawczych</w:t>
            </w:r>
            <w:r>
              <w:rPr>
                <w:rFonts w:ascii="Arial" w:hAnsi="Arial" w:cs="Arial"/>
                <w:sz w:val="20"/>
                <w:szCs w:val="20"/>
              </w:rPr>
              <w:t xml:space="preserve">, jak również </w:t>
            </w:r>
            <w:r>
              <w:rPr>
                <w:rFonts w:ascii="Arial" w:hAnsi="Arial" w:cs="Arial"/>
                <w:b/>
                <w:sz w:val="20"/>
                <w:szCs w:val="20"/>
              </w:rPr>
              <w:t>środków kontroli jakości</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BAA303C" w14:textId="77777777" w:rsidR="007B2324" w:rsidRDefault="007B2324" w:rsidP="00326FA3">
            <w:r>
              <w:rPr>
                <w:rFonts w:ascii="Arial" w:hAnsi="Arial" w:cs="Arial"/>
                <w:sz w:val="20"/>
                <w:szCs w:val="20"/>
              </w:rPr>
              <w:br/>
            </w:r>
            <w:r>
              <w:rPr>
                <w:rFonts w:ascii="Arial" w:hAnsi="Arial" w:cs="Arial"/>
                <w:sz w:val="20"/>
                <w:szCs w:val="20"/>
              </w:rPr>
              <w:br/>
            </w:r>
            <w:r>
              <w:rPr>
                <w:rFonts w:ascii="Arial" w:hAnsi="Arial" w:cs="Arial"/>
                <w:sz w:val="20"/>
                <w:szCs w:val="20"/>
              </w:rPr>
              <w:br/>
              <w:t>[] Tak [] Nie</w:t>
            </w:r>
          </w:p>
        </w:tc>
      </w:tr>
      <w:tr w:rsidR="007B2324" w14:paraId="17A6218C" w14:textId="77777777" w:rsidTr="00326FA3">
        <w:tc>
          <w:tcPr>
            <w:tcW w:w="4644" w:type="dxa"/>
            <w:tcBorders>
              <w:top w:val="single" w:sz="4" w:space="0" w:color="000000"/>
              <w:left w:val="single" w:sz="4" w:space="0" w:color="000000"/>
              <w:bottom w:val="single" w:sz="4" w:space="0" w:color="000000"/>
            </w:tcBorders>
            <w:shd w:val="clear" w:color="auto" w:fill="auto"/>
          </w:tcPr>
          <w:p w14:paraId="11248653" w14:textId="77777777" w:rsidR="007B2324" w:rsidRDefault="007B2324" w:rsidP="00326FA3">
            <w:r>
              <w:rPr>
                <w:rFonts w:ascii="Arial" w:hAnsi="Arial" w:cs="Arial"/>
                <w:sz w:val="20"/>
                <w:szCs w:val="20"/>
              </w:rPr>
              <w:t xml:space="preserve">6) Następującym </w:t>
            </w:r>
            <w:r>
              <w:rPr>
                <w:rFonts w:ascii="Arial" w:hAnsi="Arial" w:cs="Arial"/>
                <w:b/>
                <w:sz w:val="20"/>
                <w:szCs w:val="20"/>
              </w:rPr>
              <w:t>wykształceniem i kwalifikacjami zawodowymi</w:t>
            </w:r>
            <w:r>
              <w:rPr>
                <w:rFonts w:ascii="Arial" w:hAnsi="Arial" w:cs="Arial"/>
                <w:sz w:val="20"/>
                <w:szCs w:val="20"/>
              </w:rPr>
              <w:t xml:space="preserve"> legitymuje się:</w:t>
            </w:r>
            <w:r>
              <w:rPr>
                <w:rFonts w:ascii="Arial" w:hAnsi="Arial" w:cs="Arial"/>
                <w:sz w:val="20"/>
                <w:szCs w:val="20"/>
              </w:rPr>
              <w:br/>
              <w:t>a) sam usługodawca lub wykonawca:</w:t>
            </w:r>
            <w:r>
              <w:rPr>
                <w:rFonts w:ascii="Arial" w:hAnsi="Arial" w:cs="Arial"/>
                <w:sz w:val="20"/>
                <w:szCs w:val="20"/>
              </w:rPr>
              <w:br/>
            </w:r>
            <w:r>
              <w:rPr>
                <w:rFonts w:ascii="Arial" w:hAnsi="Arial" w:cs="Arial"/>
                <w:b/>
                <w:sz w:val="20"/>
                <w:szCs w:val="20"/>
              </w:rPr>
              <w:t>lub</w:t>
            </w:r>
            <w:r>
              <w:rPr>
                <w:rFonts w:ascii="Arial" w:hAnsi="Arial" w:cs="Arial"/>
                <w:sz w:val="20"/>
                <w:szCs w:val="20"/>
              </w:rPr>
              <w:t xml:space="preserve"> (w zależności od wymogów określonych w stosownym ogłoszeniu lub dokumentach zamówienia):</w:t>
            </w:r>
            <w:r>
              <w:rPr>
                <w:rFonts w:ascii="Arial" w:hAnsi="Arial" w:cs="Arial"/>
                <w:sz w:val="20"/>
                <w:szCs w:val="20"/>
              </w:rPr>
              <w:br/>
              <w:t>b) jego kadra kierownicza: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141E2C9" w14:textId="77777777" w:rsidR="007B2324" w:rsidRDefault="007B2324" w:rsidP="00326FA3">
            <w:r>
              <w:rPr>
                <w:rFonts w:ascii="Arial" w:hAnsi="Arial" w:cs="Arial"/>
                <w:sz w:val="20"/>
                <w:szCs w:val="20"/>
              </w:rPr>
              <w:br/>
            </w:r>
            <w:r>
              <w:rPr>
                <w:rFonts w:ascii="Arial" w:hAnsi="Arial" w:cs="Arial"/>
                <w:sz w:val="20"/>
                <w:szCs w:val="20"/>
              </w:rPr>
              <w:br/>
              <w:t>a) [……]</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b) [……]</w:t>
            </w:r>
          </w:p>
        </w:tc>
      </w:tr>
      <w:tr w:rsidR="007B2324" w14:paraId="6CE8E1A3" w14:textId="77777777" w:rsidTr="00326FA3">
        <w:tc>
          <w:tcPr>
            <w:tcW w:w="4644" w:type="dxa"/>
            <w:tcBorders>
              <w:top w:val="single" w:sz="4" w:space="0" w:color="000000"/>
              <w:left w:val="single" w:sz="4" w:space="0" w:color="000000"/>
              <w:bottom w:val="single" w:sz="4" w:space="0" w:color="000000"/>
            </w:tcBorders>
            <w:shd w:val="clear" w:color="auto" w:fill="auto"/>
          </w:tcPr>
          <w:p w14:paraId="5B61BA3F" w14:textId="77777777" w:rsidR="007B2324" w:rsidRDefault="007B2324" w:rsidP="00326FA3">
            <w:r>
              <w:rPr>
                <w:rFonts w:ascii="Arial" w:hAnsi="Arial" w:cs="Arial"/>
                <w:sz w:val="20"/>
                <w:szCs w:val="20"/>
              </w:rPr>
              <w:t xml:space="preserve">7) Podczas realizacji zamówienia wykonawca będzie mógł stosować następujące </w:t>
            </w:r>
            <w:r>
              <w:rPr>
                <w:rFonts w:ascii="Arial" w:hAnsi="Arial" w:cs="Arial"/>
                <w:b/>
                <w:sz w:val="20"/>
                <w:szCs w:val="20"/>
              </w:rPr>
              <w:t>środki zarządzania środowiskowego</w:t>
            </w:r>
            <w:r>
              <w:rPr>
                <w:rFonts w:ascii="Arial" w:hAnsi="Arial" w:cs="Arial"/>
                <w:sz w:val="20"/>
                <w:szCs w:val="20"/>
              </w:rPr>
              <w:t>:</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F32DA2D" w14:textId="77777777" w:rsidR="007B2324" w:rsidRDefault="007B2324" w:rsidP="00326FA3">
            <w:r>
              <w:rPr>
                <w:rFonts w:ascii="Arial" w:hAnsi="Arial" w:cs="Arial"/>
                <w:sz w:val="20"/>
                <w:szCs w:val="20"/>
              </w:rPr>
              <w:t>[……]</w:t>
            </w:r>
          </w:p>
        </w:tc>
      </w:tr>
      <w:tr w:rsidR="007B2324" w14:paraId="428F9DE0" w14:textId="77777777" w:rsidTr="00326FA3">
        <w:tc>
          <w:tcPr>
            <w:tcW w:w="4644" w:type="dxa"/>
            <w:tcBorders>
              <w:top w:val="single" w:sz="4" w:space="0" w:color="000000"/>
              <w:left w:val="single" w:sz="4" w:space="0" w:color="000000"/>
              <w:bottom w:val="single" w:sz="4" w:space="0" w:color="000000"/>
            </w:tcBorders>
            <w:shd w:val="clear" w:color="auto" w:fill="auto"/>
          </w:tcPr>
          <w:p w14:paraId="3D251CA1" w14:textId="77777777" w:rsidR="007B2324" w:rsidRDefault="007B2324" w:rsidP="00326FA3">
            <w:r>
              <w:rPr>
                <w:rFonts w:ascii="Arial" w:hAnsi="Arial" w:cs="Arial"/>
                <w:sz w:val="20"/>
                <w:szCs w:val="20"/>
              </w:rPr>
              <w:lastRenderedPageBreak/>
              <w:t xml:space="preserve">8) Wielkość </w:t>
            </w:r>
            <w:r>
              <w:rPr>
                <w:rFonts w:ascii="Arial" w:hAnsi="Arial" w:cs="Arial"/>
                <w:b/>
                <w:sz w:val="20"/>
                <w:szCs w:val="20"/>
              </w:rPr>
              <w:t>średniego rocznego zatrudnienia</w:t>
            </w:r>
            <w:r>
              <w:rPr>
                <w:rFonts w:ascii="Arial" w:hAnsi="Arial" w:cs="Arial"/>
                <w:sz w:val="20"/>
                <w:szCs w:val="20"/>
              </w:rPr>
              <w:t xml:space="preserve"> u wykonawcy oraz liczebność kadry kierowniczej w ostatnich trzech latach są następujące</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3C8346A" w14:textId="77777777" w:rsidR="007B2324" w:rsidRDefault="007B2324" w:rsidP="00326FA3">
            <w:r>
              <w:rPr>
                <w:rFonts w:ascii="Arial" w:hAnsi="Arial" w:cs="Arial"/>
                <w:sz w:val="20"/>
                <w:szCs w:val="20"/>
              </w:rPr>
              <w:t>Rok, średnie roczne zatrudnienie:</w:t>
            </w:r>
            <w:r>
              <w:rPr>
                <w:rFonts w:ascii="Arial" w:hAnsi="Arial" w:cs="Arial"/>
                <w:sz w:val="20"/>
                <w:szCs w:val="20"/>
              </w:rPr>
              <w:br/>
              <w:t>[……], [……]</w:t>
            </w:r>
            <w:r>
              <w:rPr>
                <w:rFonts w:ascii="Arial" w:hAnsi="Arial" w:cs="Arial"/>
                <w:sz w:val="20"/>
                <w:szCs w:val="20"/>
              </w:rPr>
              <w:br/>
              <w:t>[……], [……]</w:t>
            </w:r>
            <w:r>
              <w:rPr>
                <w:rFonts w:ascii="Arial" w:hAnsi="Arial" w:cs="Arial"/>
                <w:sz w:val="20"/>
                <w:szCs w:val="20"/>
              </w:rPr>
              <w:br/>
              <w:t>[……], [……]</w:t>
            </w:r>
            <w:r>
              <w:rPr>
                <w:rFonts w:ascii="Arial" w:hAnsi="Arial" w:cs="Arial"/>
                <w:sz w:val="20"/>
                <w:szCs w:val="20"/>
              </w:rPr>
              <w:br/>
              <w:t>Rok, liczebność kadry kierowniczej:</w:t>
            </w:r>
            <w:r>
              <w:rPr>
                <w:rFonts w:ascii="Arial" w:hAnsi="Arial" w:cs="Arial"/>
                <w:sz w:val="20"/>
                <w:szCs w:val="20"/>
              </w:rPr>
              <w:br/>
              <w:t>[……], [……]</w:t>
            </w:r>
            <w:r>
              <w:rPr>
                <w:rFonts w:ascii="Arial" w:hAnsi="Arial" w:cs="Arial"/>
                <w:sz w:val="20"/>
                <w:szCs w:val="20"/>
              </w:rPr>
              <w:br/>
              <w:t>[……], [……]</w:t>
            </w:r>
            <w:r>
              <w:rPr>
                <w:rFonts w:ascii="Arial" w:hAnsi="Arial" w:cs="Arial"/>
                <w:sz w:val="20"/>
                <w:szCs w:val="20"/>
              </w:rPr>
              <w:br/>
              <w:t>[……], [……]</w:t>
            </w:r>
          </w:p>
        </w:tc>
      </w:tr>
      <w:tr w:rsidR="007B2324" w14:paraId="40C58EA6" w14:textId="77777777" w:rsidTr="00326FA3">
        <w:tc>
          <w:tcPr>
            <w:tcW w:w="4644" w:type="dxa"/>
            <w:tcBorders>
              <w:top w:val="single" w:sz="4" w:space="0" w:color="000000"/>
              <w:left w:val="single" w:sz="4" w:space="0" w:color="000000"/>
              <w:bottom w:val="single" w:sz="4" w:space="0" w:color="000000"/>
            </w:tcBorders>
            <w:shd w:val="clear" w:color="auto" w:fill="auto"/>
          </w:tcPr>
          <w:p w14:paraId="1AA86C46" w14:textId="77777777" w:rsidR="007B2324" w:rsidRDefault="007B2324" w:rsidP="00326FA3">
            <w:r>
              <w:rPr>
                <w:rFonts w:ascii="Arial" w:hAnsi="Arial" w:cs="Arial"/>
                <w:sz w:val="20"/>
                <w:szCs w:val="20"/>
              </w:rPr>
              <w:t xml:space="preserve">9) Będzie dysponował następującymi </w:t>
            </w:r>
            <w:r>
              <w:rPr>
                <w:rFonts w:ascii="Arial" w:hAnsi="Arial" w:cs="Arial"/>
                <w:b/>
                <w:sz w:val="20"/>
                <w:szCs w:val="20"/>
              </w:rPr>
              <w:t>narzędziami, wyposażeniem zakładu i urządzeniami technicznymi</w:t>
            </w:r>
            <w:r>
              <w:rPr>
                <w:rFonts w:ascii="Arial" w:hAnsi="Arial" w:cs="Arial"/>
                <w:sz w:val="20"/>
                <w:szCs w:val="20"/>
              </w:rPr>
              <w:t xml:space="preserve"> na potrzeby realizacji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A4E815C" w14:textId="77777777" w:rsidR="007B2324" w:rsidRDefault="007B2324" w:rsidP="00326FA3">
            <w:r>
              <w:rPr>
                <w:rFonts w:ascii="Arial" w:hAnsi="Arial" w:cs="Arial"/>
                <w:sz w:val="20"/>
                <w:szCs w:val="20"/>
              </w:rPr>
              <w:t>[……]</w:t>
            </w:r>
          </w:p>
        </w:tc>
      </w:tr>
      <w:tr w:rsidR="007B2324" w14:paraId="3AB23BEA" w14:textId="77777777" w:rsidTr="00326FA3">
        <w:tc>
          <w:tcPr>
            <w:tcW w:w="4644" w:type="dxa"/>
            <w:tcBorders>
              <w:top w:val="single" w:sz="4" w:space="0" w:color="000000"/>
              <w:left w:val="single" w:sz="4" w:space="0" w:color="000000"/>
              <w:bottom w:val="single" w:sz="4" w:space="0" w:color="000000"/>
            </w:tcBorders>
            <w:shd w:val="clear" w:color="auto" w:fill="auto"/>
          </w:tcPr>
          <w:p w14:paraId="75FE432E" w14:textId="77777777" w:rsidR="007B2324" w:rsidRDefault="007B2324" w:rsidP="00326FA3">
            <w:r>
              <w:rPr>
                <w:rFonts w:ascii="Arial" w:hAnsi="Arial" w:cs="Arial"/>
                <w:sz w:val="20"/>
                <w:szCs w:val="20"/>
              </w:rPr>
              <w:t xml:space="preserve">10) Wykonawca </w:t>
            </w:r>
            <w:r>
              <w:rPr>
                <w:rFonts w:ascii="Arial" w:hAnsi="Arial" w:cs="Arial"/>
                <w:b/>
                <w:sz w:val="20"/>
                <w:szCs w:val="20"/>
              </w:rPr>
              <w:t>zamierza ewentualnie zlecić podwykonawcom</w:t>
            </w:r>
            <w:r>
              <w:rPr>
                <w:rStyle w:val="Znakiprzypiswdolnych"/>
                <w:rFonts w:ascii="Arial" w:hAnsi="Arial" w:cs="Arial"/>
                <w:b/>
                <w:sz w:val="20"/>
                <w:szCs w:val="20"/>
              </w:rPr>
              <w:footnoteReference w:id="43"/>
            </w:r>
            <w:r>
              <w:rPr>
                <w:rFonts w:ascii="Arial" w:hAnsi="Arial" w:cs="Arial"/>
                <w:sz w:val="20"/>
                <w:szCs w:val="20"/>
              </w:rPr>
              <w:t xml:space="preserve"> następującą </w:t>
            </w:r>
            <w:r>
              <w:rPr>
                <w:rFonts w:ascii="Arial" w:hAnsi="Arial" w:cs="Arial"/>
                <w:b/>
                <w:sz w:val="20"/>
                <w:szCs w:val="20"/>
              </w:rPr>
              <w:t>część (procentową)</w:t>
            </w:r>
            <w:r>
              <w:rPr>
                <w:rFonts w:ascii="Arial" w:hAnsi="Arial" w:cs="Arial"/>
                <w:sz w:val="20"/>
                <w:szCs w:val="20"/>
              </w:rPr>
              <w:t xml:space="preserve"> zamówienia:</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3664237D" w14:textId="77777777" w:rsidR="007B2324" w:rsidRDefault="007B2324" w:rsidP="00326FA3">
            <w:r>
              <w:rPr>
                <w:rFonts w:ascii="Arial" w:hAnsi="Arial" w:cs="Arial"/>
                <w:sz w:val="20"/>
                <w:szCs w:val="20"/>
              </w:rPr>
              <w:t>[……]</w:t>
            </w:r>
          </w:p>
        </w:tc>
      </w:tr>
      <w:tr w:rsidR="007B2324" w14:paraId="50FE6CA5" w14:textId="77777777" w:rsidTr="00326FA3">
        <w:tc>
          <w:tcPr>
            <w:tcW w:w="4644" w:type="dxa"/>
            <w:tcBorders>
              <w:top w:val="single" w:sz="4" w:space="0" w:color="000000"/>
              <w:left w:val="single" w:sz="4" w:space="0" w:color="000000"/>
              <w:bottom w:val="single" w:sz="4" w:space="0" w:color="000000"/>
            </w:tcBorders>
            <w:shd w:val="clear" w:color="auto" w:fill="auto"/>
          </w:tcPr>
          <w:p w14:paraId="62B1611D" w14:textId="77777777" w:rsidR="007B2324" w:rsidRDefault="007B2324" w:rsidP="00326FA3">
            <w:r>
              <w:rPr>
                <w:rFonts w:ascii="Arial" w:hAnsi="Arial" w:cs="Arial"/>
                <w:sz w:val="20"/>
                <w:szCs w:val="20"/>
              </w:rPr>
              <w:t xml:space="preserve">11) W odniesieniu do </w:t>
            </w:r>
            <w:r>
              <w:rPr>
                <w:rFonts w:ascii="Arial" w:hAnsi="Arial" w:cs="Arial"/>
                <w:b/>
                <w:sz w:val="20"/>
                <w:szCs w:val="20"/>
              </w:rPr>
              <w:t>zamówień publicznych na dostawy</w:t>
            </w:r>
            <w:r>
              <w:rPr>
                <w:rFonts w:ascii="Arial" w:hAnsi="Arial" w:cs="Arial"/>
                <w:sz w:val="20"/>
                <w:szCs w:val="20"/>
              </w:rPr>
              <w:t>:</w:t>
            </w:r>
            <w:r>
              <w:rPr>
                <w:rFonts w:ascii="Arial" w:hAnsi="Arial" w:cs="Arial"/>
                <w:sz w:val="20"/>
                <w:szCs w:val="20"/>
              </w:rPr>
              <w:br/>
              <w:t>Wykonawca dostarczy wymagane próbki, opisy lub fotografie produktów, które mają być dostarczone i którym nie musi towarzyszyć świadectwo autentyczności.</w:t>
            </w:r>
            <w:r>
              <w:rPr>
                <w:rFonts w:ascii="Arial" w:hAnsi="Arial" w:cs="Arial"/>
                <w:sz w:val="20"/>
                <w:szCs w:val="20"/>
              </w:rPr>
              <w:br/>
              <w:t>Wykonawca oświadcza ponadto, że w stosownych przypadkach przedstawi wymagane świadectwa autentyczności.</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49E77EF5" w14:textId="77777777" w:rsidR="007B2324" w:rsidRDefault="007B2324" w:rsidP="00326FA3">
            <w:r>
              <w:rPr>
                <w:rFonts w:ascii="Arial" w:hAnsi="Arial" w:cs="Arial"/>
                <w:sz w:val="20"/>
                <w:szCs w:val="20"/>
              </w:rPr>
              <w:b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w:t>
            </w:r>
            <w:r>
              <w:rPr>
                <w:rFonts w:ascii="Arial" w:hAnsi="Arial" w:cs="Arial"/>
                <w:i/>
                <w:sz w:val="20"/>
                <w:szCs w:val="20"/>
              </w:rPr>
              <w:t xml:space="preserve"> </w:t>
            </w:r>
            <w:r>
              <w:rPr>
                <w:rFonts w:ascii="Arial" w:hAnsi="Arial" w:cs="Arial"/>
                <w:sz w:val="20"/>
                <w:szCs w:val="20"/>
              </w:rPr>
              <w:t>dokładne dane referencyjne dokumentacji): [……][……][……]</w:t>
            </w:r>
          </w:p>
        </w:tc>
      </w:tr>
      <w:tr w:rsidR="007B2324" w14:paraId="12C4D8D4" w14:textId="77777777" w:rsidTr="00326FA3">
        <w:tc>
          <w:tcPr>
            <w:tcW w:w="4644" w:type="dxa"/>
            <w:tcBorders>
              <w:top w:val="single" w:sz="4" w:space="0" w:color="000000"/>
              <w:left w:val="single" w:sz="4" w:space="0" w:color="000000"/>
              <w:bottom w:val="single" w:sz="4" w:space="0" w:color="000000"/>
            </w:tcBorders>
            <w:shd w:val="clear" w:color="auto" w:fill="auto"/>
          </w:tcPr>
          <w:p w14:paraId="4B9AE882" w14:textId="77777777" w:rsidR="007B2324" w:rsidRDefault="007B2324" w:rsidP="00326FA3">
            <w:r>
              <w:rPr>
                <w:rFonts w:ascii="Arial" w:hAnsi="Arial" w:cs="Arial"/>
                <w:sz w:val="20"/>
                <w:szCs w:val="20"/>
              </w:rPr>
              <w:t xml:space="preserve">12) W odniesieniu do </w:t>
            </w:r>
            <w:r>
              <w:rPr>
                <w:rFonts w:ascii="Arial" w:hAnsi="Arial" w:cs="Arial"/>
                <w:b/>
                <w:sz w:val="20"/>
                <w:szCs w:val="20"/>
              </w:rPr>
              <w:t>zamówień publicznych na dostawy</w:t>
            </w:r>
            <w:r>
              <w:rPr>
                <w:rFonts w:ascii="Arial" w:hAnsi="Arial" w:cs="Arial"/>
                <w:sz w:val="20"/>
                <w:szCs w:val="20"/>
              </w:rPr>
              <w:t>:</w:t>
            </w:r>
            <w:r>
              <w:rPr>
                <w:rFonts w:ascii="Arial" w:hAnsi="Arial" w:cs="Arial"/>
                <w:sz w:val="20"/>
                <w:szCs w:val="20"/>
              </w:rPr>
              <w:br/>
              <w:t xml:space="preserve">Czy wykonawca może przedstawić wymagane </w:t>
            </w:r>
            <w:r>
              <w:rPr>
                <w:rFonts w:ascii="Arial" w:hAnsi="Arial" w:cs="Arial"/>
                <w:b/>
                <w:sz w:val="20"/>
                <w:szCs w:val="20"/>
              </w:rPr>
              <w:t>zaświadczenia</w:t>
            </w:r>
            <w:r>
              <w:rPr>
                <w:rFonts w:ascii="Arial" w:hAnsi="Arial" w:cs="Arial"/>
                <w:sz w:val="20"/>
                <w:szCs w:val="20"/>
              </w:rPr>
              <w:t xml:space="preserve"> sporządzone przez urzędowe </w:t>
            </w:r>
            <w:r>
              <w:rPr>
                <w:rFonts w:ascii="Arial" w:hAnsi="Arial" w:cs="Arial"/>
                <w:b/>
                <w:sz w:val="20"/>
                <w:szCs w:val="20"/>
              </w:rPr>
              <w:t>instytuty</w:t>
            </w:r>
            <w:r>
              <w:rPr>
                <w:rFonts w:ascii="Arial" w:hAnsi="Arial" w:cs="Arial"/>
                <w:sz w:val="20"/>
                <w:szCs w:val="20"/>
              </w:rPr>
              <w:t xml:space="preserve"> lub agencje </w:t>
            </w:r>
            <w:r>
              <w:rPr>
                <w:rFonts w:ascii="Arial" w:hAnsi="Arial" w:cs="Arial"/>
                <w:b/>
                <w:sz w:val="20"/>
                <w:szCs w:val="20"/>
              </w:rPr>
              <w:t>kontroli jakości</w:t>
            </w:r>
            <w:r>
              <w:rPr>
                <w:rFonts w:ascii="Arial" w:hAnsi="Arial" w:cs="Arial"/>
                <w:sz w:val="20"/>
                <w:szCs w:val="20"/>
              </w:rPr>
              <w:t xml:space="preserve"> o uznanych kompetencjach, potwierdzające zgodność produktów poprzez wyraźne odniesienie do specyfikacji technicznych lub norm, które zostały określone w stosownym ogłoszeniu lub dokumentach zamówienia?</w:t>
            </w:r>
            <w:r>
              <w:rPr>
                <w:rFonts w:ascii="Arial" w:hAnsi="Arial" w:cs="Arial"/>
                <w:sz w:val="20"/>
                <w:szCs w:val="20"/>
              </w:rPr>
              <w:br/>
            </w:r>
            <w:r>
              <w:rPr>
                <w:rFonts w:ascii="Arial" w:hAnsi="Arial" w:cs="Arial"/>
                <w:b/>
                <w:sz w:val="20"/>
                <w:szCs w:val="20"/>
              </w:rPr>
              <w:t>Jeżeli nie</w:t>
            </w:r>
            <w:r>
              <w:rPr>
                <w:rFonts w:ascii="Arial" w:hAnsi="Arial" w:cs="Arial"/>
                <w:sz w:val="20"/>
                <w:szCs w:val="20"/>
              </w:rPr>
              <w:t>, proszę wyjaśnić dlaczego, i wskazać, jakie inne środki dowodowe mogą zostać przedstawione:</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10D692A7" w14:textId="77777777" w:rsidR="007B2324" w:rsidRDefault="007B2324" w:rsidP="00326FA3">
            <w:r>
              <w:rPr>
                <w:rFonts w:ascii="Arial" w:hAnsi="Arial" w:cs="Arial"/>
                <w:sz w:val="20"/>
                <w:szCs w:val="20"/>
              </w:rPr>
              <w:b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w:t>
            </w:r>
            <w:r>
              <w:rPr>
                <w:rFonts w:ascii="Arial" w:hAnsi="Arial" w:cs="Arial"/>
                <w:sz w:val="20"/>
                <w:szCs w:val="20"/>
              </w:rPr>
              <w:br/>
            </w:r>
            <w:r>
              <w:rPr>
                <w:rFonts w:ascii="Arial" w:hAnsi="Arial" w:cs="Arial"/>
                <w:sz w:val="20"/>
                <w:szCs w:val="20"/>
              </w:rPr>
              <w:br/>
              <w:t>(adres internetowy, wydający urząd lub organ, dokładne dane referencyjne dokumentacji): [……][……][……]</w:t>
            </w:r>
          </w:p>
        </w:tc>
      </w:tr>
    </w:tbl>
    <w:p w14:paraId="24BEED6C" w14:textId="77777777" w:rsidR="007B2324" w:rsidRDefault="007B2324" w:rsidP="007B2324">
      <w:pPr>
        <w:pStyle w:val="SectionTitle"/>
      </w:pPr>
      <w:bookmarkStart w:id="12" w:name="_DV_M4312"/>
      <w:bookmarkStart w:id="13" w:name="_DV_M4311"/>
      <w:bookmarkStart w:id="14" w:name="_DV_M4310"/>
      <w:bookmarkStart w:id="15" w:name="_DV_M4309"/>
      <w:bookmarkStart w:id="16" w:name="_DV_M4308"/>
      <w:bookmarkStart w:id="17" w:name="_DV_M4307"/>
      <w:bookmarkEnd w:id="12"/>
      <w:bookmarkEnd w:id="13"/>
      <w:bookmarkEnd w:id="14"/>
      <w:bookmarkEnd w:id="15"/>
      <w:bookmarkEnd w:id="16"/>
      <w:bookmarkEnd w:id="17"/>
      <w:r>
        <w:rPr>
          <w:rFonts w:ascii="Arial" w:hAnsi="Arial" w:cs="Arial"/>
          <w:b w:val="0"/>
          <w:sz w:val="20"/>
          <w:szCs w:val="20"/>
        </w:rPr>
        <w:t>D: Systemy zapewniania jakości i normy zarządzania środowiskowego</w:t>
      </w:r>
    </w:p>
    <w:p w14:paraId="4BA708BF"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Ind w:w="-45" w:type="dxa"/>
        <w:tblLayout w:type="fixed"/>
        <w:tblLook w:val="0000" w:firstRow="0" w:lastRow="0" w:firstColumn="0" w:lastColumn="0" w:noHBand="0" w:noVBand="0"/>
      </w:tblPr>
      <w:tblGrid>
        <w:gridCol w:w="4644"/>
        <w:gridCol w:w="4735"/>
      </w:tblGrid>
      <w:tr w:rsidR="007B2324" w14:paraId="01F6D971" w14:textId="77777777" w:rsidTr="00326FA3">
        <w:tc>
          <w:tcPr>
            <w:tcW w:w="4644" w:type="dxa"/>
            <w:tcBorders>
              <w:top w:val="single" w:sz="4" w:space="0" w:color="000000"/>
              <w:left w:val="single" w:sz="4" w:space="0" w:color="000000"/>
              <w:bottom w:val="single" w:sz="4" w:space="0" w:color="000000"/>
            </w:tcBorders>
            <w:shd w:val="clear" w:color="auto" w:fill="auto"/>
          </w:tcPr>
          <w:p w14:paraId="62077049" w14:textId="77777777" w:rsidR="007B2324" w:rsidRDefault="007B2324" w:rsidP="00326FA3">
            <w:r>
              <w:rPr>
                <w:rFonts w:ascii="Arial" w:hAnsi="Arial" w:cs="Arial"/>
                <w:b/>
                <w:sz w:val="20"/>
                <w:szCs w:val="20"/>
              </w:rPr>
              <w:t>Systemy zapewniania jakości i normy zarządzania środowiskowego</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26B85BF" w14:textId="77777777" w:rsidR="007B2324" w:rsidRDefault="007B2324" w:rsidP="00326FA3">
            <w:r>
              <w:rPr>
                <w:rFonts w:ascii="Arial" w:hAnsi="Arial" w:cs="Arial"/>
                <w:b/>
                <w:sz w:val="20"/>
                <w:szCs w:val="20"/>
              </w:rPr>
              <w:t>Odpowiedź:</w:t>
            </w:r>
          </w:p>
        </w:tc>
      </w:tr>
      <w:tr w:rsidR="007B2324" w14:paraId="314E2EF9" w14:textId="77777777" w:rsidTr="00326FA3">
        <w:tc>
          <w:tcPr>
            <w:tcW w:w="4644" w:type="dxa"/>
            <w:tcBorders>
              <w:top w:val="single" w:sz="4" w:space="0" w:color="000000"/>
              <w:left w:val="single" w:sz="4" w:space="0" w:color="000000"/>
              <w:bottom w:val="single" w:sz="4" w:space="0" w:color="000000"/>
            </w:tcBorders>
            <w:shd w:val="clear" w:color="auto" w:fill="auto"/>
          </w:tcPr>
          <w:p w14:paraId="76006A7C" w14:textId="77777777" w:rsidR="007B2324" w:rsidRDefault="007B2324" w:rsidP="00326FA3">
            <w:r>
              <w:rPr>
                <w:rFonts w:ascii="Arial" w:hAnsi="Arial" w:cs="Arial"/>
                <w:sz w:val="20"/>
                <w:szCs w:val="20"/>
              </w:rPr>
              <w:t xml:space="preserve">Czy wykonawca będzie w stanie przedstawić </w:t>
            </w:r>
            <w:r>
              <w:rPr>
                <w:rFonts w:ascii="Arial" w:hAnsi="Arial" w:cs="Arial"/>
                <w:b/>
                <w:sz w:val="20"/>
                <w:szCs w:val="20"/>
              </w:rPr>
              <w:t>zaświadczenia</w:t>
            </w:r>
            <w:r>
              <w:rPr>
                <w:rFonts w:ascii="Arial" w:hAnsi="Arial" w:cs="Arial"/>
                <w:sz w:val="20"/>
                <w:szCs w:val="20"/>
              </w:rPr>
              <w:t xml:space="preserve"> sporządzone przez niezależne jednostki, poświadczające spełnienie przez wykonawcę wymaganych </w:t>
            </w:r>
            <w:r>
              <w:rPr>
                <w:rFonts w:ascii="Arial" w:hAnsi="Arial" w:cs="Arial"/>
                <w:b/>
                <w:sz w:val="20"/>
                <w:szCs w:val="20"/>
              </w:rPr>
              <w:t>norm zapewniania jakości</w:t>
            </w:r>
            <w:r>
              <w:rPr>
                <w:rFonts w:ascii="Arial" w:hAnsi="Arial" w:cs="Arial"/>
                <w:sz w:val="20"/>
                <w:szCs w:val="20"/>
              </w:rPr>
              <w:t>, w tym w zakresie dostępności dla osób niepełnosprawnych?</w:t>
            </w:r>
            <w:r>
              <w:rPr>
                <w:rFonts w:ascii="Arial" w:hAnsi="Arial" w:cs="Arial"/>
                <w:sz w:val="20"/>
                <w:szCs w:val="20"/>
              </w:rPr>
              <w:br/>
            </w:r>
            <w:r>
              <w:rPr>
                <w:rFonts w:ascii="Arial" w:hAnsi="Arial" w:cs="Arial"/>
                <w:b/>
                <w:sz w:val="20"/>
                <w:szCs w:val="20"/>
              </w:rPr>
              <w:t>Jeżeli nie</w:t>
            </w:r>
            <w:r>
              <w:rPr>
                <w:rFonts w:ascii="Arial" w:hAnsi="Arial" w:cs="Arial"/>
                <w:sz w:val="20"/>
                <w:szCs w:val="20"/>
              </w:rPr>
              <w:t xml:space="preserve">, proszę wyjaśnić dlaczego, i określić, </w:t>
            </w:r>
            <w:r>
              <w:rPr>
                <w:rFonts w:ascii="Arial" w:hAnsi="Arial" w:cs="Arial"/>
                <w:sz w:val="20"/>
                <w:szCs w:val="20"/>
              </w:rPr>
              <w:lastRenderedPageBreak/>
              <w:t>jakie inne środki dowodowe dotyczące systemu zapewniania jakości mogą zostać przedstawione:</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09021E39" w14:textId="77777777" w:rsidR="007B2324" w:rsidRDefault="007B2324" w:rsidP="00326FA3">
            <w:r>
              <w:rPr>
                <w:rFonts w:ascii="Arial" w:hAnsi="Arial" w:cs="Arial"/>
                <w:sz w:val="20"/>
                <w:szCs w:val="20"/>
              </w:rPr>
              <w:lastRenderedPageBreak/>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w:t>
            </w:r>
            <w:r>
              <w:rPr>
                <w:rFonts w:ascii="Arial" w:hAnsi="Arial" w:cs="Arial"/>
                <w:sz w:val="20"/>
                <w:szCs w:val="20"/>
              </w:rPr>
              <w:br/>
            </w:r>
            <w:r>
              <w:rPr>
                <w:rFonts w:ascii="Arial" w:hAnsi="Arial" w:cs="Arial"/>
                <w:sz w:val="20"/>
                <w:szCs w:val="20"/>
              </w:rPr>
              <w:br/>
            </w:r>
            <w:r>
              <w:rPr>
                <w:rFonts w:ascii="Arial" w:hAnsi="Arial" w:cs="Arial"/>
                <w:sz w:val="20"/>
                <w:szCs w:val="20"/>
              </w:rPr>
              <w:lastRenderedPageBreak/>
              <w:br/>
              <w:t>(adres internetowy, wydający urząd lub organ, dokładne dane referencyjne dokumentacji): [……][……][……]</w:t>
            </w:r>
          </w:p>
        </w:tc>
      </w:tr>
      <w:tr w:rsidR="007B2324" w14:paraId="3AA2C5B8" w14:textId="77777777" w:rsidTr="00326FA3">
        <w:tc>
          <w:tcPr>
            <w:tcW w:w="4644" w:type="dxa"/>
            <w:tcBorders>
              <w:top w:val="single" w:sz="4" w:space="0" w:color="000000"/>
              <w:left w:val="single" w:sz="4" w:space="0" w:color="000000"/>
              <w:bottom w:val="single" w:sz="4" w:space="0" w:color="000000"/>
            </w:tcBorders>
            <w:shd w:val="clear" w:color="auto" w:fill="auto"/>
          </w:tcPr>
          <w:p w14:paraId="1F6CDE20" w14:textId="77777777" w:rsidR="007B2324" w:rsidRDefault="007B2324" w:rsidP="00326FA3">
            <w:r>
              <w:rPr>
                <w:rFonts w:ascii="Arial" w:hAnsi="Arial" w:cs="Arial"/>
                <w:sz w:val="20"/>
                <w:szCs w:val="20"/>
              </w:rPr>
              <w:lastRenderedPageBreak/>
              <w:t xml:space="preserve">Czy wykonawca będzie w stanie przedstawić </w:t>
            </w:r>
            <w:r>
              <w:rPr>
                <w:rFonts w:ascii="Arial" w:hAnsi="Arial" w:cs="Arial"/>
                <w:b/>
                <w:sz w:val="20"/>
                <w:szCs w:val="20"/>
              </w:rPr>
              <w:t>zaświadczenia</w:t>
            </w:r>
            <w:r>
              <w:rPr>
                <w:rFonts w:ascii="Arial" w:hAnsi="Arial" w:cs="Arial"/>
                <w:sz w:val="20"/>
                <w:szCs w:val="20"/>
              </w:rPr>
              <w:t xml:space="preserve"> sporządzone przez niezależne jednostki, poświadczające spełnienie przez wykonawcę wymogów określonych </w:t>
            </w:r>
            <w:r>
              <w:rPr>
                <w:rFonts w:ascii="Arial" w:hAnsi="Arial" w:cs="Arial"/>
                <w:b/>
                <w:sz w:val="20"/>
                <w:szCs w:val="20"/>
              </w:rPr>
              <w:t>systemów lub norm zarządzania środowiskowego</w:t>
            </w:r>
            <w:r>
              <w:rPr>
                <w:rFonts w:ascii="Arial" w:hAnsi="Arial" w:cs="Arial"/>
                <w:sz w:val="20"/>
                <w:szCs w:val="20"/>
              </w:rPr>
              <w:t>?</w:t>
            </w:r>
            <w:r>
              <w:rPr>
                <w:rFonts w:ascii="Arial" w:hAnsi="Arial" w:cs="Arial"/>
                <w:sz w:val="20"/>
                <w:szCs w:val="20"/>
              </w:rPr>
              <w:br/>
            </w:r>
            <w:r>
              <w:rPr>
                <w:rFonts w:ascii="Arial" w:hAnsi="Arial" w:cs="Arial"/>
                <w:b/>
                <w:sz w:val="20"/>
                <w:szCs w:val="20"/>
              </w:rPr>
              <w:t>Jeżeli nie</w:t>
            </w:r>
            <w:r>
              <w:rPr>
                <w:rFonts w:ascii="Arial" w:hAnsi="Arial" w:cs="Arial"/>
                <w:sz w:val="20"/>
                <w:szCs w:val="20"/>
              </w:rPr>
              <w:t xml:space="preserve">, proszę wyjaśnić dlaczego, i określić, jakie inne środki dowodowe dotyczące </w:t>
            </w:r>
            <w:r>
              <w:rPr>
                <w:rFonts w:ascii="Arial" w:hAnsi="Arial" w:cs="Arial"/>
                <w:b/>
                <w:sz w:val="20"/>
                <w:szCs w:val="20"/>
              </w:rPr>
              <w:t>systemów lub norm zarządzania środowiskowego</w:t>
            </w:r>
            <w:r>
              <w:rPr>
                <w:rFonts w:ascii="Arial" w:hAnsi="Arial" w:cs="Arial"/>
                <w:sz w:val="20"/>
                <w:szCs w:val="20"/>
              </w:rPr>
              <w:t xml:space="preserve"> mogą zostać przedstawione:</w:t>
            </w:r>
            <w:r>
              <w:rPr>
                <w:rFonts w:ascii="Arial" w:hAnsi="Arial" w:cs="Arial"/>
                <w:sz w:val="20"/>
                <w:szCs w:val="20"/>
              </w:rPr>
              <w:br/>
              <w:t>Jeżeli odnośna dokumentacja jest dostępna w formie elektronicznej, proszę wskazać:</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E923908" w14:textId="77777777" w:rsidR="007B2324" w:rsidRDefault="007B2324" w:rsidP="00326FA3">
            <w:r>
              <w:rPr>
                <w:rFonts w:ascii="Arial" w:hAnsi="Arial" w:cs="Arial"/>
                <w:sz w:val="20"/>
                <w:szCs w:val="20"/>
              </w:rPr>
              <w:t>[] Tak [] Nie</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w:t>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 [……][……][……]</w:t>
            </w:r>
          </w:p>
        </w:tc>
      </w:tr>
    </w:tbl>
    <w:p w14:paraId="1187E735" w14:textId="77777777" w:rsidR="007B2324" w:rsidRDefault="007B2324" w:rsidP="007B2324">
      <w:pPr>
        <w:pStyle w:val="ChapterTitle"/>
      </w:pPr>
      <w:r>
        <w:rPr>
          <w:rFonts w:ascii="Arial" w:hAnsi="Arial" w:cs="Arial"/>
          <w:sz w:val="20"/>
          <w:szCs w:val="20"/>
        </w:rPr>
        <w:t>Część V: Ograniczanie liczby kwalifikujących się kandydatów</w:t>
      </w:r>
    </w:p>
    <w:p w14:paraId="25BD9B0C" w14:textId="77777777" w:rsidR="007B2324" w:rsidRDefault="007B2324" w:rsidP="007B2324">
      <w:pPr>
        <w:pBdr>
          <w:top w:val="single" w:sz="4" w:space="1" w:color="000000"/>
          <w:left w:val="single" w:sz="4" w:space="4" w:color="000000"/>
          <w:bottom w:val="single" w:sz="4" w:space="1" w:color="000000"/>
          <w:right w:val="single" w:sz="4" w:space="4" w:color="000000"/>
        </w:pBdr>
        <w:shd w:val="clear" w:color="auto" w:fill="BFBFBF"/>
      </w:pPr>
      <w:r>
        <w:rPr>
          <w:rFonts w:ascii="Arial" w:hAnsi="Arial" w:cs="Arial"/>
          <w:b/>
          <w:sz w:val="20"/>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Pr>
          <w:rFonts w:ascii="Arial" w:hAnsi="Arial" w:cs="Arial"/>
          <w:b/>
          <w:sz w:val="20"/>
          <w:szCs w:val="20"/>
        </w:rPr>
        <w:br/>
        <w:t>Dotyczy jedynie procedury ograniczonej, procedury konkurencyjnej z negocjacjami, dialogu konkurencyjnego i partnerstwa innowacyjnego:</w:t>
      </w:r>
    </w:p>
    <w:p w14:paraId="75F1D713" w14:textId="77777777" w:rsidR="007B2324" w:rsidRDefault="007B2324" w:rsidP="007B2324">
      <w:r>
        <w:t>Wykonawca oświadcza, że:</w:t>
      </w:r>
    </w:p>
    <w:tbl>
      <w:tblPr>
        <w:tblW w:w="0" w:type="auto"/>
        <w:tblInd w:w="-45" w:type="dxa"/>
        <w:tblLayout w:type="fixed"/>
        <w:tblLook w:val="0000" w:firstRow="0" w:lastRow="0" w:firstColumn="0" w:lastColumn="0" w:noHBand="0" w:noVBand="0"/>
      </w:tblPr>
      <w:tblGrid>
        <w:gridCol w:w="4644"/>
        <w:gridCol w:w="4735"/>
      </w:tblGrid>
      <w:tr w:rsidR="007B2324" w14:paraId="7AA9EC15" w14:textId="77777777" w:rsidTr="00326FA3">
        <w:tc>
          <w:tcPr>
            <w:tcW w:w="4644" w:type="dxa"/>
            <w:tcBorders>
              <w:top w:val="single" w:sz="4" w:space="0" w:color="000000"/>
              <w:left w:val="single" w:sz="4" w:space="0" w:color="000000"/>
              <w:bottom w:val="single" w:sz="4" w:space="0" w:color="000000"/>
            </w:tcBorders>
            <w:shd w:val="clear" w:color="auto" w:fill="auto"/>
          </w:tcPr>
          <w:p w14:paraId="59D4EB30" w14:textId="77777777" w:rsidR="007B2324" w:rsidRDefault="007B2324" w:rsidP="00326FA3">
            <w:r>
              <w:rPr>
                <w:rFonts w:ascii="Arial" w:hAnsi="Arial" w:cs="Arial"/>
                <w:b/>
                <w:sz w:val="20"/>
                <w:szCs w:val="20"/>
              </w:rPr>
              <w:t>Ograniczanie liczby kandydatów</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584F70DE" w14:textId="77777777" w:rsidR="007B2324" w:rsidRDefault="007B2324" w:rsidP="00326FA3">
            <w:r>
              <w:rPr>
                <w:rFonts w:ascii="Arial" w:hAnsi="Arial" w:cs="Arial"/>
                <w:b/>
                <w:sz w:val="20"/>
                <w:szCs w:val="20"/>
              </w:rPr>
              <w:t>Odpowiedź:</w:t>
            </w:r>
          </w:p>
        </w:tc>
      </w:tr>
      <w:tr w:rsidR="007B2324" w14:paraId="08998C02" w14:textId="77777777" w:rsidTr="00326FA3">
        <w:tc>
          <w:tcPr>
            <w:tcW w:w="4644" w:type="dxa"/>
            <w:tcBorders>
              <w:top w:val="single" w:sz="4" w:space="0" w:color="000000"/>
              <w:left w:val="single" w:sz="4" w:space="0" w:color="000000"/>
              <w:bottom w:val="single" w:sz="4" w:space="0" w:color="000000"/>
            </w:tcBorders>
            <w:shd w:val="clear" w:color="auto" w:fill="auto"/>
          </w:tcPr>
          <w:p w14:paraId="63D2CFFF" w14:textId="77777777" w:rsidR="007B2324" w:rsidRDefault="007B2324" w:rsidP="00326FA3">
            <w:r>
              <w:rPr>
                <w:rFonts w:ascii="Arial" w:hAnsi="Arial" w:cs="Arial"/>
                <w:sz w:val="20"/>
                <w:szCs w:val="20"/>
              </w:rPr>
              <w:t xml:space="preserve">W następujący sposób </w:t>
            </w:r>
            <w:r>
              <w:rPr>
                <w:rFonts w:ascii="Arial" w:hAnsi="Arial" w:cs="Arial"/>
                <w:b/>
                <w:sz w:val="20"/>
                <w:szCs w:val="20"/>
              </w:rPr>
              <w:t>spełnia</w:t>
            </w:r>
            <w:r>
              <w:rPr>
                <w:rFonts w:ascii="Arial" w:hAnsi="Arial" w:cs="Arial"/>
                <w:sz w:val="20"/>
                <w:szCs w:val="20"/>
              </w:rPr>
              <w:t xml:space="preserve"> obiektywne i niedyskryminacyjne kryteria lub zasady, które mają być stosowane w celu ograniczenia liczby kandydatów:</w:t>
            </w:r>
            <w:r>
              <w:rPr>
                <w:rFonts w:ascii="Arial" w:hAnsi="Arial" w:cs="Arial"/>
                <w:sz w:val="20"/>
                <w:szCs w:val="20"/>
              </w:rPr>
              <w:br/>
              <w:t xml:space="preserve">W przypadku gdy wymagane są określone zaświadczenia lub inne rodzaje dowodów w formie dokumentów, proszę wskazać dla </w:t>
            </w:r>
            <w:r>
              <w:rPr>
                <w:rFonts w:ascii="Arial" w:hAnsi="Arial" w:cs="Arial"/>
                <w:b/>
                <w:sz w:val="20"/>
                <w:szCs w:val="20"/>
              </w:rPr>
              <w:t>każdego</w:t>
            </w:r>
            <w:r>
              <w:rPr>
                <w:rFonts w:ascii="Arial" w:hAnsi="Arial" w:cs="Arial"/>
                <w:sz w:val="20"/>
                <w:szCs w:val="20"/>
              </w:rPr>
              <w:t xml:space="preserve"> z nich, czy wykonawca posiada wymagane dokumenty:</w:t>
            </w:r>
            <w:r>
              <w:rPr>
                <w:rFonts w:ascii="Arial" w:hAnsi="Arial" w:cs="Arial"/>
                <w:sz w:val="20"/>
                <w:szCs w:val="20"/>
              </w:rPr>
              <w:br/>
              <w:t>Jeżeli niektóre z tych zaświadczeń lub rodzajów dowodów w formie dokumentów są dostępne w postaci elektronicznej</w:t>
            </w:r>
            <w:r>
              <w:rPr>
                <w:rStyle w:val="Znakiprzypiswdolnych"/>
                <w:rFonts w:ascii="Arial" w:hAnsi="Arial" w:cs="Arial"/>
                <w:sz w:val="20"/>
                <w:szCs w:val="20"/>
              </w:rPr>
              <w:footnoteReference w:id="44"/>
            </w:r>
            <w:r>
              <w:rPr>
                <w:rFonts w:ascii="Arial" w:hAnsi="Arial" w:cs="Arial"/>
                <w:sz w:val="20"/>
                <w:szCs w:val="20"/>
              </w:rPr>
              <w:t xml:space="preserve">, proszę wskazać dla </w:t>
            </w:r>
            <w:r>
              <w:rPr>
                <w:rFonts w:ascii="Arial" w:hAnsi="Arial" w:cs="Arial"/>
                <w:b/>
                <w:sz w:val="20"/>
                <w:szCs w:val="20"/>
              </w:rPr>
              <w:t>każdego</w:t>
            </w:r>
            <w:r>
              <w:rPr>
                <w:rFonts w:ascii="Arial" w:hAnsi="Arial" w:cs="Arial"/>
                <w:sz w:val="20"/>
                <w:szCs w:val="20"/>
              </w:rPr>
              <w:t xml:space="preserve"> z nich:</w:t>
            </w:r>
          </w:p>
        </w:tc>
        <w:tc>
          <w:tcPr>
            <w:tcW w:w="4735" w:type="dxa"/>
            <w:tcBorders>
              <w:top w:val="single" w:sz="4" w:space="0" w:color="000000"/>
              <w:left w:val="single" w:sz="4" w:space="0" w:color="000000"/>
              <w:bottom w:val="single" w:sz="4" w:space="0" w:color="000000"/>
              <w:right w:val="single" w:sz="4" w:space="0" w:color="000000"/>
            </w:tcBorders>
            <w:shd w:val="clear" w:color="auto" w:fill="auto"/>
          </w:tcPr>
          <w:p w14:paraId="298258E8" w14:textId="77777777" w:rsidR="007B2324" w:rsidRDefault="007B2324" w:rsidP="00326FA3">
            <w:pPr>
              <w:rPr>
                <w:rFonts w:ascii="Arial" w:hAnsi="Arial" w:cs="Arial"/>
                <w:sz w:val="20"/>
                <w:szCs w:val="20"/>
              </w:rPr>
            </w:pPr>
            <w:r>
              <w:rPr>
                <w:rFonts w:ascii="Arial" w:hAnsi="Arial" w:cs="Arial"/>
                <w:sz w:val="20"/>
                <w:szCs w:val="20"/>
              </w:rPr>
              <w:t>[….]</w:t>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 Tak [] Nie</w:t>
            </w:r>
            <w:r>
              <w:rPr>
                <w:rStyle w:val="Znakiprzypiswdolnych"/>
                <w:rFonts w:ascii="Arial" w:hAnsi="Arial" w:cs="Arial"/>
                <w:sz w:val="20"/>
                <w:szCs w:val="20"/>
              </w:rPr>
              <w:footnoteReference w:id="45"/>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r>
            <w:r>
              <w:rPr>
                <w:rFonts w:ascii="Arial" w:hAnsi="Arial" w:cs="Arial"/>
                <w:sz w:val="20"/>
                <w:szCs w:val="20"/>
              </w:rPr>
              <w:br/>
              <w:t>(adres internetowy, wydający urząd lub organ, dokładne dane referencyjne dokumentacji): [……][……][……]</w:t>
            </w:r>
            <w:r>
              <w:rPr>
                <w:rStyle w:val="Znakiprzypiswdolnych"/>
                <w:rFonts w:ascii="Arial" w:hAnsi="Arial" w:cs="Arial"/>
                <w:sz w:val="20"/>
                <w:szCs w:val="20"/>
              </w:rPr>
              <w:footnoteReference w:id="46"/>
            </w:r>
          </w:p>
        </w:tc>
      </w:tr>
    </w:tbl>
    <w:p w14:paraId="059CE665" w14:textId="77777777" w:rsidR="007B2324" w:rsidRDefault="007B2324" w:rsidP="007B2324">
      <w:pPr>
        <w:pStyle w:val="ChapterTitle"/>
      </w:pPr>
      <w:r>
        <w:rPr>
          <w:rFonts w:ascii="Arial" w:hAnsi="Arial" w:cs="Arial"/>
          <w:sz w:val="20"/>
          <w:szCs w:val="20"/>
        </w:rPr>
        <w:t>Część VI: Oświadczenia końcowe</w:t>
      </w:r>
    </w:p>
    <w:p w14:paraId="6F3F76F9" w14:textId="77777777" w:rsidR="007B2324" w:rsidRDefault="007B2324" w:rsidP="00041FF1">
      <w:pPr>
        <w:jc w:val="both"/>
      </w:pPr>
      <w:r>
        <w:rPr>
          <w:rFonts w:ascii="Arial" w:hAnsi="Arial" w:cs="Arial"/>
          <w:i/>
          <w:sz w:val="20"/>
          <w:szCs w:val="20"/>
        </w:rPr>
        <w:t>Niżej podpisany(-a)(-i) oficjalnie oświadcza(-ją), że informacje podane powyżej w częściach II–V są dokładne i prawidłowe oraz że zostały przedstawione z pełną świadomością konsekwencji poważnego wprowadzenia w błąd.</w:t>
      </w:r>
    </w:p>
    <w:p w14:paraId="70C416D4" w14:textId="77777777" w:rsidR="007B2324" w:rsidRDefault="007B2324" w:rsidP="00041FF1">
      <w:pPr>
        <w:jc w:val="both"/>
      </w:pPr>
      <w:r>
        <w:rPr>
          <w:rFonts w:ascii="Arial" w:hAnsi="Arial" w:cs="Arial"/>
          <w:i/>
          <w:sz w:val="20"/>
          <w:szCs w:val="20"/>
        </w:rPr>
        <w:t>Niżej podpisany(-a)(-i) oficjalnie oświadcza(-ją), że jest (są) w stanie, na żądanie i bez zwłoki, przedstawić zaświadczenia i inne rodzaje dowodów w formie dokumentów, z wyjątkiem przypadków, w których:</w:t>
      </w:r>
    </w:p>
    <w:p w14:paraId="2DACC445" w14:textId="77777777" w:rsidR="007B2324" w:rsidRDefault="007B2324" w:rsidP="00041FF1">
      <w:pPr>
        <w:jc w:val="both"/>
      </w:pPr>
      <w:r>
        <w:rPr>
          <w:rFonts w:ascii="Arial" w:hAnsi="Arial" w:cs="Arial"/>
          <w:i/>
          <w:sz w:val="20"/>
          <w:szCs w:val="20"/>
        </w:rPr>
        <w:t>a) instytucja zamawiająca lub podmiot zamawiający ma możliwość uzyskania odpowiednich dokumentów potwierdzających bezpośrednio za pomocą bezpłatnej krajowej bazy danych w dowolnym państwie członkowskim</w:t>
      </w:r>
      <w:r>
        <w:rPr>
          <w:rStyle w:val="Znakiprzypiswdolnych"/>
          <w:rFonts w:ascii="Arial" w:hAnsi="Arial" w:cs="Arial"/>
          <w:sz w:val="20"/>
          <w:szCs w:val="20"/>
        </w:rPr>
        <w:footnoteReference w:id="47"/>
      </w:r>
      <w:r>
        <w:rPr>
          <w:rFonts w:ascii="Arial" w:hAnsi="Arial" w:cs="Arial"/>
          <w:i/>
          <w:sz w:val="20"/>
          <w:szCs w:val="20"/>
        </w:rPr>
        <w:t xml:space="preserve">, lub </w:t>
      </w:r>
    </w:p>
    <w:p w14:paraId="57F24B47" w14:textId="77777777" w:rsidR="007B2324" w:rsidRDefault="007B2324" w:rsidP="00041FF1">
      <w:pPr>
        <w:jc w:val="both"/>
      </w:pPr>
      <w:r>
        <w:rPr>
          <w:rFonts w:ascii="Arial" w:hAnsi="Arial" w:cs="Arial"/>
          <w:i/>
          <w:sz w:val="20"/>
          <w:szCs w:val="20"/>
        </w:rPr>
        <w:lastRenderedPageBreak/>
        <w:t>b) najpóźniej od dnia 18 kwietnia 2018 r.</w:t>
      </w:r>
      <w:r>
        <w:rPr>
          <w:rStyle w:val="Znakiprzypiswdolnych"/>
          <w:rFonts w:ascii="Arial" w:hAnsi="Arial" w:cs="Arial"/>
          <w:sz w:val="20"/>
          <w:szCs w:val="20"/>
        </w:rPr>
        <w:footnoteReference w:id="48"/>
      </w:r>
      <w:r>
        <w:rPr>
          <w:rFonts w:ascii="Arial" w:hAnsi="Arial" w:cs="Arial"/>
          <w:i/>
          <w:sz w:val="20"/>
          <w:szCs w:val="20"/>
        </w:rPr>
        <w:t>, instytucja zamawiająca lub podmiot zamawiający już posiada odpowiednią dokumentację</w:t>
      </w:r>
      <w:r>
        <w:rPr>
          <w:rFonts w:ascii="Arial" w:hAnsi="Arial" w:cs="Arial"/>
          <w:sz w:val="20"/>
          <w:szCs w:val="20"/>
        </w:rPr>
        <w:t>.</w:t>
      </w:r>
    </w:p>
    <w:p w14:paraId="053ED630" w14:textId="77777777" w:rsidR="007B2324" w:rsidRDefault="007B2324" w:rsidP="00041FF1">
      <w:pPr>
        <w:jc w:val="both"/>
      </w:pPr>
      <w:r>
        <w:rPr>
          <w:rFonts w:ascii="Arial" w:hAnsi="Arial" w:cs="Arial"/>
          <w:i/>
          <w:sz w:val="20"/>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hAnsi="Arial" w:cs="Arial"/>
          <w:sz w:val="20"/>
          <w:szCs w:val="20"/>
        </w:rPr>
        <w:t xml:space="preserve">[określić postępowanie o udzielenie zamówienia: (skrócony opis, adres publikacyjny w </w:t>
      </w:r>
      <w:r>
        <w:rPr>
          <w:rFonts w:ascii="Arial" w:hAnsi="Arial" w:cs="Arial"/>
          <w:i/>
          <w:sz w:val="20"/>
          <w:szCs w:val="20"/>
        </w:rPr>
        <w:t>Dzienniku Urzędowym Unii Europejskiej</w:t>
      </w:r>
      <w:r>
        <w:rPr>
          <w:rFonts w:ascii="Arial" w:hAnsi="Arial" w:cs="Arial"/>
          <w:sz w:val="20"/>
          <w:szCs w:val="20"/>
        </w:rPr>
        <w:t>, numer referencyjny)].</w:t>
      </w:r>
    </w:p>
    <w:p w14:paraId="56AB986C" w14:textId="77777777" w:rsidR="007B2324" w:rsidRDefault="007B2324" w:rsidP="007B2324">
      <w:r>
        <w:rPr>
          <w:rFonts w:ascii="Arial" w:eastAsia="Arial" w:hAnsi="Arial" w:cs="Arial"/>
          <w:i/>
          <w:sz w:val="20"/>
          <w:szCs w:val="20"/>
        </w:rPr>
        <w:t xml:space="preserve"> </w:t>
      </w:r>
    </w:p>
    <w:p w14:paraId="10034ECA" w14:textId="77777777" w:rsidR="007B2324" w:rsidRDefault="007B2324" w:rsidP="007B2324">
      <w:pPr>
        <w:spacing w:before="240"/>
      </w:pPr>
      <w:r>
        <w:rPr>
          <w:rFonts w:ascii="Arial" w:hAnsi="Arial" w:cs="Arial"/>
          <w:b/>
          <w:bCs/>
          <w:sz w:val="20"/>
          <w:szCs w:val="20"/>
          <w:u w:val="single"/>
        </w:rPr>
        <w:t>Data, miejscowość oraz – jeżeli jest to wymagane lub konieczne – podpis(-y): [……]</w:t>
      </w:r>
      <w:bookmarkStart w:id="18" w:name="_DV_C939"/>
      <w:bookmarkEnd w:id="18"/>
    </w:p>
    <w:p w14:paraId="69F24FE8"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0FF05DC9"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134AAE15"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330508BD"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632CFB79"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4FB82F5E"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67FDFDE4"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1601FE61"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65888DF4"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42BAA4C1"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0D4F5529"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3782BF97" w14:textId="77777777" w:rsidR="007B2324" w:rsidRDefault="007B2324" w:rsidP="009430A0">
      <w:pPr>
        <w:suppressAutoHyphens/>
        <w:spacing w:line="271" w:lineRule="auto"/>
        <w:jc w:val="right"/>
        <w:rPr>
          <w:rFonts w:ascii="Arial" w:eastAsia="Times New Roman" w:hAnsi="Arial" w:cs="Arial"/>
          <w:sz w:val="22"/>
          <w:szCs w:val="22"/>
          <w:lang w:eastAsia="zh-CN"/>
        </w:rPr>
      </w:pPr>
    </w:p>
    <w:p w14:paraId="2DFCD873"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8089063"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B981349"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7428B1E1"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83D0730"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38499F6B"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7B75A3AF"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6B156C47"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2FE7DBCD"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6CE812A0"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1E1F6516"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3575B244"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7F44BA29"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0AA6A079"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3566F2E3"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4980B965"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6A5523BE"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5F4917DF" w14:textId="77777777" w:rsidR="001B5779" w:rsidRDefault="001B5779" w:rsidP="009430A0">
      <w:pPr>
        <w:suppressAutoHyphens/>
        <w:spacing w:line="271" w:lineRule="auto"/>
        <w:jc w:val="right"/>
        <w:rPr>
          <w:rFonts w:ascii="Arial" w:eastAsia="Times New Roman" w:hAnsi="Arial" w:cs="Arial"/>
          <w:sz w:val="22"/>
          <w:szCs w:val="22"/>
          <w:lang w:eastAsia="zh-CN"/>
        </w:rPr>
      </w:pPr>
    </w:p>
    <w:p w14:paraId="1225BCC7" w14:textId="77777777" w:rsidR="005274B6" w:rsidRDefault="005274B6" w:rsidP="009430A0">
      <w:pPr>
        <w:suppressAutoHyphens/>
        <w:spacing w:line="271" w:lineRule="auto"/>
        <w:jc w:val="right"/>
        <w:rPr>
          <w:rFonts w:ascii="Arial" w:eastAsia="Times New Roman" w:hAnsi="Arial" w:cs="Arial"/>
          <w:sz w:val="22"/>
          <w:szCs w:val="22"/>
          <w:lang w:eastAsia="zh-CN"/>
        </w:rPr>
      </w:pPr>
    </w:p>
    <w:p w14:paraId="4CC7CDF2" w14:textId="77777777" w:rsidR="005274B6" w:rsidRDefault="005274B6" w:rsidP="009430A0">
      <w:pPr>
        <w:suppressAutoHyphens/>
        <w:spacing w:line="271" w:lineRule="auto"/>
        <w:jc w:val="right"/>
        <w:rPr>
          <w:rFonts w:ascii="Arial" w:eastAsia="Times New Roman" w:hAnsi="Arial" w:cs="Arial"/>
          <w:sz w:val="22"/>
          <w:szCs w:val="22"/>
          <w:lang w:eastAsia="zh-CN"/>
        </w:rPr>
      </w:pPr>
    </w:p>
    <w:p w14:paraId="2834AAD6" w14:textId="77777777" w:rsidR="009429C6" w:rsidRDefault="009429C6" w:rsidP="009430A0">
      <w:pPr>
        <w:suppressAutoHyphens/>
        <w:spacing w:line="271" w:lineRule="auto"/>
        <w:jc w:val="right"/>
        <w:rPr>
          <w:rFonts w:ascii="Arial" w:eastAsia="Times New Roman" w:hAnsi="Arial" w:cs="Arial"/>
          <w:sz w:val="22"/>
          <w:szCs w:val="22"/>
          <w:lang w:eastAsia="zh-CN"/>
        </w:rPr>
      </w:pPr>
    </w:p>
    <w:p w14:paraId="078A9921" w14:textId="77777777" w:rsidR="005C7143" w:rsidRDefault="005C7143" w:rsidP="009430A0">
      <w:pPr>
        <w:suppressAutoHyphens/>
        <w:spacing w:line="271" w:lineRule="auto"/>
        <w:jc w:val="right"/>
        <w:rPr>
          <w:rFonts w:ascii="Arial" w:eastAsia="Times New Roman" w:hAnsi="Arial" w:cs="Arial"/>
          <w:sz w:val="22"/>
          <w:szCs w:val="22"/>
          <w:lang w:eastAsia="zh-CN"/>
        </w:rPr>
      </w:pPr>
    </w:p>
    <w:p w14:paraId="265BB7E4"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51EB0090"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620FCF7D"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40D5F1D4"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423FF36E" w14:textId="77777777" w:rsidR="008556E3" w:rsidRDefault="008556E3" w:rsidP="009430A0">
      <w:pPr>
        <w:suppressAutoHyphens/>
        <w:spacing w:line="271" w:lineRule="auto"/>
        <w:jc w:val="right"/>
        <w:rPr>
          <w:rFonts w:ascii="Arial" w:eastAsia="Times New Roman" w:hAnsi="Arial" w:cs="Arial"/>
          <w:sz w:val="22"/>
          <w:szCs w:val="22"/>
          <w:lang w:eastAsia="zh-CN"/>
        </w:rPr>
      </w:pPr>
    </w:p>
    <w:p w14:paraId="6B21421B" w14:textId="77777777" w:rsidR="006C689C" w:rsidRPr="00752D2A" w:rsidRDefault="006C689C" w:rsidP="009430A0">
      <w:pPr>
        <w:suppressAutoHyphens/>
        <w:spacing w:line="271" w:lineRule="auto"/>
        <w:jc w:val="right"/>
        <w:rPr>
          <w:rFonts w:ascii="Arial" w:eastAsia="Times New Roman" w:hAnsi="Arial" w:cs="Arial"/>
          <w:sz w:val="22"/>
          <w:szCs w:val="22"/>
          <w:lang w:eastAsia="zh-CN"/>
        </w:rPr>
      </w:pPr>
      <w:r>
        <w:rPr>
          <w:rFonts w:ascii="Arial" w:eastAsia="Times New Roman" w:hAnsi="Arial" w:cs="Arial"/>
          <w:sz w:val="22"/>
          <w:szCs w:val="22"/>
          <w:lang w:eastAsia="zh-CN"/>
        </w:rPr>
        <w:lastRenderedPageBreak/>
        <w:t>Załącznik nr 3</w:t>
      </w:r>
      <w:r w:rsidRPr="00752D2A">
        <w:rPr>
          <w:rFonts w:ascii="Arial" w:eastAsia="Times New Roman" w:hAnsi="Arial" w:cs="Arial"/>
          <w:sz w:val="22"/>
          <w:szCs w:val="22"/>
          <w:lang w:eastAsia="zh-CN"/>
        </w:rPr>
        <w:t xml:space="preserve"> do SWZ</w:t>
      </w:r>
    </w:p>
    <w:p w14:paraId="75F1EBB5" w14:textId="77777777" w:rsidR="00752D2A" w:rsidRDefault="00752D2A" w:rsidP="009430A0">
      <w:pPr>
        <w:suppressAutoHyphens/>
        <w:spacing w:line="271" w:lineRule="auto"/>
        <w:rPr>
          <w:rFonts w:ascii="Arial" w:eastAsia="Times New Roman" w:hAnsi="Arial" w:cs="Arial"/>
          <w:sz w:val="22"/>
          <w:szCs w:val="22"/>
          <w:highlight w:val="yellow"/>
          <w:lang w:eastAsia="zh-CN"/>
        </w:rPr>
      </w:pPr>
    </w:p>
    <w:p w14:paraId="5CEC8027" w14:textId="77777777" w:rsidR="006C689C" w:rsidRDefault="006C689C" w:rsidP="009430A0">
      <w:pPr>
        <w:pStyle w:val="Zwykytekst"/>
        <w:spacing w:line="271" w:lineRule="auto"/>
        <w:jc w:val="center"/>
        <w:rPr>
          <w:rFonts w:ascii="Arial" w:hAnsi="Arial" w:cs="Arial"/>
          <w:b/>
          <w:sz w:val="24"/>
          <w:szCs w:val="24"/>
          <w:lang w:val="pl-PL"/>
        </w:rPr>
      </w:pPr>
      <w:r>
        <w:rPr>
          <w:rFonts w:ascii="Arial" w:hAnsi="Arial" w:cs="Arial"/>
          <w:b/>
          <w:sz w:val="24"/>
          <w:szCs w:val="24"/>
          <w:lang w:val="pl-PL"/>
        </w:rPr>
        <w:t>OŚWIADCZENIE</w:t>
      </w:r>
    </w:p>
    <w:p w14:paraId="77FD4CAE" w14:textId="77777777" w:rsidR="006C689C" w:rsidRDefault="006C689C" w:rsidP="009430A0">
      <w:pPr>
        <w:pStyle w:val="Zwykytekst"/>
        <w:spacing w:line="271" w:lineRule="auto"/>
        <w:jc w:val="center"/>
        <w:rPr>
          <w:rFonts w:ascii="Arial" w:hAnsi="Arial" w:cs="Arial"/>
          <w:b/>
          <w:sz w:val="24"/>
          <w:szCs w:val="24"/>
          <w:lang w:val="pl-PL"/>
        </w:rPr>
      </w:pPr>
    </w:p>
    <w:p w14:paraId="4B739A5C" w14:textId="77777777" w:rsidR="006C689C" w:rsidRPr="00293356" w:rsidRDefault="006C689C" w:rsidP="009430A0">
      <w:pPr>
        <w:pStyle w:val="Zwykytekst"/>
        <w:spacing w:line="271" w:lineRule="auto"/>
        <w:jc w:val="center"/>
        <w:rPr>
          <w:rFonts w:ascii="Arial" w:hAnsi="Arial" w:cs="Arial"/>
          <w:b/>
        </w:rPr>
      </w:pPr>
      <w:r w:rsidRPr="00293356">
        <w:rPr>
          <w:rFonts w:ascii="Arial" w:hAnsi="Arial" w:cs="Arial"/>
          <w:b/>
        </w:rPr>
        <w:t xml:space="preserve">wykonawcy, w zakresie art. 108 ust. 1 pkt 5 ustawy p.z.p., o braku przynależności do tej samej grupy kapitałowej, w rozumieniu ustawy z dnia 16 lutego 2007 r. o ochronie konkurencji </w:t>
      </w:r>
      <w:r>
        <w:rPr>
          <w:rFonts w:ascii="Arial" w:hAnsi="Arial" w:cs="Arial"/>
          <w:b/>
        </w:rPr>
        <w:br/>
      </w:r>
      <w:r w:rsidRPr="00293356">
        <w:rPr>
          <w:rFonts w:ascii="Arial" w:hAnsi="Arial" w:cs="Arial"/>
          <w:b/>
        </w:rPr>
        <w:t xml:space="preserve">i konsumentów </w:t>
      </w:r>
    </w:p>
    <w:p w14:paraId="2CF58BAC" w14:textId="77777777" w:rsidR="006C689C" w:rsidRPr="00293356" w:rsidRDefault="006C689C" w:rsidP="009430A0">
      <w:pPr>
        <w:pStyle w:val="Zwykytekst"/>
        <w:spacing w:line="271" w:lineRule="auto"/>
        <w:rPr>
          <w:rFonts w:ascii="Arial" w:hAnsi="Arial" w:cs="Arial"/>
          <w:b/>
        </w:rPr>
      </w:pPr>
    </w:p>
    <w:p w14:paraId="62FC0D90" w14:textId="77777777" w:rsidR="006C689C" w:rsidRPr="00293356" w:rsidRDefault="006C689C" w:rsidP="009430A0">
      <w:pPr>
        <w:pStyle w:val="Zwykytekst"/>
        <w:spacing w:line="271" w:lineRule="auto"/>
        <w:jc w:val="center"/>
        <w:rPr>
          <w:rFonts w:ascii="Arial" w:hAnsi="Arial" w:cs="Arial"/>
          <w:sz w:val="22"/>
          <w:szCs w:val="22"/>
          <w:lang w:val="pl-PL"/>
        </w:rPr>
      </w:pPr>
      <w:r>
        <w:rPr>
          <w:rFonts w:ascii="Arial" w:hAnsi="Arial" w:cs="Arial"/>
          <w:sz w:val="22"/>
          <w:szCs w:val="22"/>
          <w:lang w:val="pl-PL"/>
        </w:rPr>
        <w:t>d</w:t>
      </w:r>
      <w:r w:rsidRPr="00293356">
        <w:rPr>
          <w:rFonts w:ascii="Arial" w:hAnsi="Arial" w:cs="Arial"/>
          <w:sz w:val="22"/>
          <w:szCs w:val="22"/>
          <w:lang w:val="pl-PL"/>
        </w:rPr>
        <w:t>otyczy postępowania</w:t>
      </w:r>
      <w:r>
        <w:rPr>
          <w:rFonts w:ascii="Arial" w:hAnsi="Arial" w:cs="Arial"/>
          <w:sz w:val="22"/>
          <w:szCs w:val="22"/>
          <w:lang w:val="pl-PL"/>
        </w:rPr>
        <w:t xml:space="preserve"> na</w:t>
      </w:r>
      <w:r w:rsidRPr="00293356">
        <w:rPr>
          <w:rFonts w:ascii="Arial" w:hAnsi="Arial" w:cs="Arial"/>
          <w:sz w:val="22"/>
          <w:szCs w:val="22"/>
          <w:lang w:val="pl-PL"/>
        </w:rPr>
        <w:t>:</w:t>
      </w:r>
    </w:p>
    <w:p w14:paraId="7015A457" w14:textId="77777777" w:rsidR="005673E4" w:rsidRDefault="005673E4" w:rsidP="005673E4">
      <w:pPr>
        <w:suppressAutoHyphens/>
        <w:spacing w:line="271" w:lineRule="auto"/>
        <w:jc w:val="center"/>
        <w:rPr>
          <w:rFonts w:ascii="Arial" w:hAnsi="Arial" w:cs="Arial"/>
          <w:sz w:val="22"/>
          <w:lang w:val="cs-CZ"/>
        </w:rPr>
      </w:pPr>
      <w:r w:rsidRPr="005673E4">
        <w:rPr>
          <w:rFonts w:ascii="Arial" w:hAnsi="Arial" w:cs="Arial"/>
          <w:b/>
          <w:i/>
          <w:sz w:val="22"/>
          <w:szCs w:val="22"/>
        </w:rPr>
        <w:t>DOSTAWA SPRZĘTU, ODZIEŻY I OBUWIA SPORTOWEGO</w:t>
      </w:r>
      <w:r>
        <w:rPr>
          <w:rFonts w:ascii="Arial" w:hAnsi="Arial" w:cs="Arial"/>
          <w:sz w:val="22"/>
          <w:lang w:val="cs-CZ"/>
        </w:rPr>
        <w:t xml:space="preserve"> </w:t>
      </w:r>
    </w:p>
    <w:p w14:paraId="17A663F5" w14:textId="1051A393" w:rsidR="006C689C" w:rsidRPr="0023013A" w:rsidRDefault="006C689C" w:rsidP="009430A0">
      <w:pPr>
        <w:pStyle w:val="Zwykytekst"/>
        <w:spacing w:line="271" w:lineRule="auto"/>
        <w:jc w:val="center"/>
        <w:rPr>
          <w:rFonts w:ascii="Arial" w:hAnsi="Arial" w:cs="Arial"/>
          <w:lang w:val="pl-PL"/>
        </w:rPr>
      </w:pPr>
      <w:r w:rsidRPr="0023013A">
        <w:rPr>
          <w:rFonts w:ascii="Arial" w:hAnsi="Arial" w:cs="Arial"/>
          <w:lang w:val="pl-PL"/>
        </w:rPr>
        <w:t xml:space="preserve">ZP </w:t>
      </w:r>
      <w:r w:rsidR="005673E4">
        <w:rPr>
          <w:rFonts w:ascii="Arial" w:hAnsi="Arial" w:cs="Arial"/>
          <w:lang w:val="cs-CZ"/>
        </w:rPr>
        <w:t>30</w:t>
      </w:r>
      <w:r w:rsidR="00CD27FC">
        <w:rPr>
          <w:rFonts w:ascii="Arial" w:hAnsi="Arial" w:cs="Arial"/>
          <w:lang w:val="cs-CZ"/>
        </w:rPr>
        <w:t>/I</w:t>
      </w:r>
      <w:r w:rsidR="005673E4">
        <w:rPr>
          <w:rFonts w:ascii="Arial" w:hAnsi="Arial" w:cs="Arial"/>
          <w:lang w:val="cs-CZ"/>
        </w:rPr>
        <w:t>V</w:t>
      </w:r>
      <w:r w:rsidR="00CD27FC">
        <w:rPr>
          <w:rFonts w:ascii="Arial" w:hAnsi="Arial" w:cs="Arial"/>
          <w:lang w:val="cs-CZ"/>
        </w:rPr>
        <w:t>/26</w:t>
      </w:r>
    </w:p>
    <w:p w14:paraId="6555702A" w14:textId="77777777" w:rsidR="006C689C" w:rsidRPr="00293356" w:rsidRDefault="006C689C" w:rsidP="009430A0">
      <w:pPr>
        <w:widowControl w:val="0"/>
        <w:autoSpaceDE w:val="0"/>
        <w:autoSpaceDN w:val="0"/>
        <w:adjustRightInd w:val="0"/>
        <w:spacing w:line="271" w:lineRule="auto"/>
        <w:rPr>
          <w:rFonts w:ascii="Arial" w:hAnsi="Arial" w:cs="Arial"/>
          <w:color w:val="000000"/>
          <w:sz w:val="22"/>
          <w:szCs w:val="22"/>
        </w:rPr>
      </w:pPr>
      <w:r w:rsidRPr="00293356">
        <w:rPr>
          <w:rFonts w:ascii="Arial" w:hAnsi="Arial" w:cs="Arial"/>
          <w:color w:val="000000"/>
          <w:sz w:val="22"/>
          <w:szCs w:val="22"/>
        </w:rPr>
        <w:t>Nazwa Wykonawcy</w:t>
      </w:r>
      <w:r w:rsidRPr="00293356">
        <w:rPr>
          <w:rFonts w:ascii="Arial" w:hAnsi="Arial" w:cs="Arial"/>
          <w:color w:val="000000"/>
          <w:sz w:val="22"/>
          <w:szCs w:val="22"/>
        </w:rPr>
        <w:tab/>
        <w:t>...................................................................................................................</w:t>
      </w:r>
    </w:p>
    <w:p w14:paraId="19BCE403" w14:textId="77777777" w:rsidR="006C689C" w:rsidRPr="00293356" w:rsidRDefault="006C689C" w:rsidP="009430A0">
      <w:pPr>
        <w:widowControl w:val="0"/>
        <w:autoSpaceDE w:val="0"/>
        <w:autoSpaceDN w:val="0"/>
        <w:adjustRightInd w:val="0"/>
        <w:spacing w:line="271" w:lineRule="auto"/>
        <w:rPr>
          <w:rFonts w:ascii="Arial" w:hAnsi="Arial" w:cs="Arial"/>
          <w:color w:val="000000"/>
          <w:sz w:val="22"/>
          <w:szCs w:val="22"/>
        </w:rPr>
      </w:pPr>
      <w:r w:rsidRPr="00293356">
        <w:rPr>
          <w:rFonts w:ascii="Arial" w:hAnsi="Arial" w:cs="Arial"/>
          <w:color w:val="000000"/>
          <w:sz w:val="22"/>
          <w:szCs w:val="22"/>
        </w:rPr>
        <w:t>Adres Wykonawcy</w:t>
      </w:r>
      <w:r w:rsidRPr="00293356">
        <w:rPr>
          <w:rFonts w:ascii="Arial" w:hAnsi="Arial" w:cs="Arial"/>
          <w:color w:val="000000"/>
          <w:sz w:val="22"/>
          <w:szCs w:val="22"/>
        </w:rPr>
        <w:tab/>
        <w:t>...................................................................................................................</w:t>
      </w:r>
    </w:p>
    <w:p w14:paraId="7E83F804" w14:textId="77777777" w:rsidR="006C689C" w:rsidRPr="00293356" w:rsidRDefault="006C689C" w:rsidP="009430A0">
      <w:pPr>
        <w:widowControl w:val="0"/>
        <w:autoSpaceDE w:val="0"/>
        <w:autoSpaceDN w:val="0"/>
        <w:adjustRightInd w:val="0"/>
        <w:spacing w:line="271" w:lineRule="auto"/>
        <w:jc w:val="both"/>
        <w:rPr>
          <w:rFonts w:ascii="Arial" w:hAnsi="Arial" w:cs="Arial"/>
          <w:color w:val="000000"/>
          <w:sz w:val="22"/>
          <w:szCs w:val="22"/>
        </w:rPr>
      </w:pPr>
    </w:p>
    <w:p w14:paraId="27CEA2BF" w14:textId="77777777" w:rsidR="006C689C" w:rsidRPr="00293356" w:rsidRDefault="006C689C" w:rsidP="00C44FA0">
      <w:pPr>
        <w:numPr>
          <w:ilvl w:val="0"/>
          <w:numId w:val="22"/>
        </w:numPr>
        <w:spacing w:line="271" w:lineRule="auto"/>
        <w:ind w:left="0" w:firstLine="0"/>
        <w:jc w:val="both"/>
        <w:rPr>
          <w:rFonts w:ascii="Arial" w:hAnsi="Arial" w:cs="Arial"/>
          <w:sz w:val="22"/>
          <w:szCs w:val="22"/>
        </w:rPr>
      </w:pPr>
      <w:r w:rsidRPr="00293356">
        <w:rPr>
          <w:rFonts w:ascii="Arial" w:hAnsi="Arial" w:cs="Arial"/>
          <w:bCs/>
          <w:sz w:val="22"/>
          <w:szCs w:val="22"/>
        </w:rPr>
        <w:t xml:space="preserve">Oświadczam, że </w:t>
      </w:r>
      <w:r w:rsidRPr="00293356">
        <w:rPr>
          <w:rFonts w:ascii="Arial" w:hAnsi="Arial" w:cs="Arial"/>
          <w:b/>
          <w:bCs/>
          <w:sz w:val="22"/>
          <w:szCs w:val="22"/>
        </w:rPr>
        <w:t>należymy</w:t>
      </w:r>
      <w:r w:rsidRPr="00293356">
        <w:rPr>
          <w:rFonts w:ascii="Arial" w:hAnsi="Arial" w:cs="Arial"/>
          <w:bCs/>
          <w:sz w:val="22"/>
          <w:szCs w:val="22"/>
        </w:rPr>
        <w:t xml:space="preserve"> do tej samej grupy kapitałowej </w:t>
      </w:r>
      <w:r w:rsidRPr="00293356">
        <w:rPr>
          <w:rFonts w:ascii="Arial" w:hAnsi="Arial" w:cs="Arial"/>
          <w:sz w:val="22"/>
          <w:szCs w:val="22"/>
        </w:rPr>
        <w:t xml:space="preserve">co inni Wykonawcy, którzy w tym postępowaniu złożyli oferty </w:t>
      </w:r>
      <w:r w:rsidRPr="00293356">
        <w:rPr>
          <w:rFonts w:ascii="Arial" w:hAnsi="Arial" w:cs="Arial"/>
          <w:bCs/>
          <w:sz w:val="22"/>
          <w:szCs w:val="22"/>
        </w:rPr>
        <w:t>i p</w:t>
      </w:r>
      <w:r w:rsidRPr="00293356">
        <w:rPr>
          <w:rFonts w:ascii="Arial" w:hAnsi="Arial" w:cs="Arial"/>
          <w:sz w:val="22"/>
          <w:szCs w:val="22"/>
        </w:rPr>
        <w:t>rzedstawiamy/nie przedstawiamy* następujące dowody, że powiązania z innymi Wykonawcami nie prowa</w:t>
      </w:r>
      <w:r>
        <w:rPr>
          <w:rFonts w:ascii="Arial" w:hAnsi="Arial" w:cs="Arial"/>
          <w:sz w:val="22"/>
          <w:szCs w:val="22"/>
        </w:rPr>
        <w:t>dzą do zakłócenia konkurencji w </w:t>
      </w:r>
      <w:r w:rsidRPr="00293356">
        <w:rPr>
          <w:rFonts w:ascii="Arial" w:hAnsi="Arial" w:cs="Arial"/>
          <w:sz w:val="22"/>
          <w:szCs w:val="22"/>
        </w:rPr>
        <w:t>postępowaniu o udzielenie zamówienia*</w:t>
      </w:r>
    </w:p>
    <w:p w14:paraId="3D464570" w14:textId="77777777" w:rsidR="006C689C" w:rsidRPr="00293356" w:rsidRDefault="006C689C" w:rsidP="009430A0">
      <w:pPr>
        <w:spacing w:line="271" w:lineRule="auto"/>
        <w:jc w:val="center"/>
        <w:rPr>
          <w:rFonts w:ascii="Arial" w:hAnsi="Arial" w:cs="Arial"/>
          <w:sz w:val="22"/>
          <w:szCs w:val="22"/>
        </w:rPr>
      </w:pPr>
      <w:r w:rsidRPr="00293356">
        <w:rPr>
          <w:rFonts w:ascii="Arial" w:hAnsi="Arial" w:cs="Arial"/>
          <w:sz w:val="22"/>
          <w:szCs w:val="22"/>
        </w:rPr>
        <w:t>LUB</w:t>
      </w:r>
    </w:p>
    <w:p w14:paraId="4BE2C18A" w14:textId="77777777" w:rsidR="006C689C" w:rsidRPr="00293356" w:rsidRDefault="006C689C" w:rsidP="00C44FA0">
      <w:pPr>
        <w:numPr>
          <w:ilvl w:val="0"/>
          <w:numId w:val="22"/>
        </w:numPr>
        <w:spacing w:line="271" w:lineRule="auto"/>
        <w:ind w:left="0" w:firstLine="0"/>
        <w:jc w:val="both"/>
        <w:rPr>
          <w:rFonts w:ascii="Arial" w:hAnsi="Arial" w:cs="Arial"/>
          <w:sz w:val="22"/>
          <w:szCs w:val="22"/>
        </w:rPr>
      </w:pPr>
      <w:r w:rsidRPr="00293356">
        <w:rPr>
          <w:rFonts w:ascii="Arial" w:hAnsi="Arial" w:cs="Arial"/>
          <w:bCs/>
          <w:sz w:val="22"/>
          <w:szCs w:val="22"/>
        </w:rPr>
        <w:t xml:space="preserve">Oświadczam, że </w:t>
      </w:r>
      <w:r w:rsidRPr="00293356">
        <w:rPr>
          <w:rFonts w:ascii="Arial" w:hAnsi="Arial" w:cs="Arial"/>
          <w:b/>
          <w:sz w:val="22"/>
          <w:szCs w:val="22"/>
        </w:rPr>
        <w:t>nie należymy</w:t>
      </w:r>
      <w:r w:rsidRPr="00293356">
        <w:rPr>
          <w:rFonts w:ascii="Arial" w:hAnsi="Arial" w:cs="Arial"/>
          <w:sz w:val="22"/>
          <w:szCs w:val="22"/>
        </w:rPr>
        <w:t xml:space="preserve"> do tej sam</w:t>
      </w:r>
      <w:r>
        <w:rPr>
          <w:rFonts w:ascii="Arial" w:hAnsi="Arial" w:cs="Arial"/>
          <w:sz w:val="22"/>
          <w:szCs w:val="22"/>
        </w:rPr>
        <w:t>ej grupy kapitałowej z żadnym z </w:t>
      </w:r>
      <w:r w:rsidRPr="00293356">
        <w:rPr>
          <w:rFonts w:ascii="Arial" w:hAnsi="Arial" w:cs="Arial"/>
          <w:sz w:val="22"/>
          <w:szCs w:val="22"/>
        </w:rPr>
        <w:t>Wykonawców, którzy złożyli ofertę w niniejszym postępowaniu*</w:t>
      </w:r>
    </w:p>
    <w:p w14:paraId="55279B88" w14:textId="77777777" w:rsidR="006C689C" w:rsidRPr="00293356" w:rsidRDefault="006C689C" w:rsidP="009430A0">
      <w:pPr>
        <w:widowControl w:val="0"/>
        <w:autoSpaceDE w:val="0"/>
        <w:autoSpaceDN w:val="0"/>
        <w:adjustRightInd w:val="0"/>
        <w:spacing w:line="271" w:lineRule="auto"/>
        <w:ind w:left="720"/>
        <w:rPr>
          <w:rFonts w:ascii="Arial" w:hAnsi="Arial" w:cs="Arial"/>
          <w:color w:val="000000"/>
          <w:sz w:val="22"/>
          <w:szCs w:val="22"/>
        </w:rPr>
      </w:pPr>
    </w:p>
    <w:p w14:paraId="6B86866C" w14:textId="77777777" w:rsidR="006C689C" w:rsidRPr="00293356" w:rsidRDefault="006C689C" w:rsidP="009430A0">
      <w:pPr>
        <w:widowControl w:val="0"/>
        <w:tabs>
          <w:tab w:val="left" w:pos="4536"/>
        </w:tabs>
        <w:autoSpaceDE w:val="0"/>
        <w:autoSpaceDN w:val="0"/>
        <w:adjustRightInd w:val="0"/>
        <w:spacing w:line="271" w:lineRule="auto"/>
        <w:ind w:left="720"/>
        <w:rPr>
          <w:rFonts w:ascii="Arial" w:hAnsi="Arial" w:cs="Arial"/>
          <w:sz w:val="22"/>
          <w:szCs w:val="22"/>
        </w:rPr>
      </w:pPr>
      <w:r w:rsidRPr="00293356">
        <w:rPr>
          <w:rFonts w:ascii="Arial" w:hAnsi="Arial" w:cs="Arial"/>
          <w:sz w:val="22"/>
          <w:szCs w:val="22"/>
        </w:rPr>
        <w:t xml:space="preserve">                                                           LUB</w:t>
      </w:r>
    </w:p>
    <w:p w14:paraId="22DFCB28" w14:textId="748A040F" w:rsidR="006C689C" w:rsidRPr="00293356" w:rsidRDefault="006C689C" w:rsidP="00C44FA0">
      <w:pPr>
        <w:pStyle w:val="Akapitzlist"/>
        <w:numPr>
          <w:ilvl w:val="0"/>
          <w:numId w:val="23"/>
        </w:numPr>
        <w:spacing w:line="271" w:lineRule="auto"/>
        <w:ind w:left="0" w:hanging="11"/>
        <w:jc w:val="both"/>
        <w:rPr>
          <w:rFonts w:ascii="Arial" w:hAnsi="Arial" w:cs="Arial"/>
          <w:sz w:val="22"/>
          <w:szCs w:val="22"/>
        </w:rPr>
      </w:pPr>
      <w:r w:rsidRPr="00293356">
        <w:rPr>
          <w:rFonts w:ascii="Arial" w:hAnsi="Arial" w:cs="Arial"/>
          <w:b/>
          <w:sz w:val="22"/>
          <w:szCs w:val="22"/>
        </w:rPr>
        <w:t xml:space="preserve">Nie należymy do </w:t>
      </w:r>
      <w:r w:rsidRPr="00293356">
        <w:rPr>
          <w:rFonts w:ascii="Arial" w:hAnsi="Arial" w:cs="Arial"/>
          <w:b/>
          <w:sz w:val="22"/>
          <w:szCs w:val="22"/>
          <w:u w:val="single"/>
        </w:rPr>
        <w:t>żadnej grupy kapitałowej</w:t>
      </w:r>
      <w:r w:rsidRPr="00293356">
        <w:rPr>
          <w:rFonts w:ascii="Arial" w:hAnsi="Arial" w:cs="Arial"/>
          <w:sz w:val="22"/>
          <w:szCs w:val="22"/>
        </w:rPr>
        <w:t>, w rozumieniu ustawy z dnia 16 lutego 2007 r. o ochronie konkur</w:t>
      </w:r>
      <w:r w:rsidR="00931E6F">
        <w:rPr>
          <w:rFonts w:ascii="Arial" w:hAnsi="Arial" w:cs="Arial"/>
          <w:sz w:val="22"/>
          <w:szCs w:val="22"/>
        </w:rPr>
        <w:t>encji i konsumentów (Dz. U. 202</w:t>
      </w:r>
      <w:r w:rsidR="006C4340">
        <w:rPr>
          <w:rFonts w:ascii="Arial" w:hAnsi="Arial" w:cs="Arial"/>
          <w:sz w:val="22"/>
          <w:szCs w:val="22"/>
        </w:rPr>
        <w:t>5</w:t>
      </w:r>
      <w:r w:rsidR="003D5F48">
        <w:rPr>
          <w:rFonts w:ascii="Arial" w:hAnsi="Arial" w:cs="Arial"/>
          <w:sz w:val="22"/>
          <w:szCs w:val="22"/>
        </w:rPr>
        <w:t>r.,</w:t>
      </w:r>
      <w:r w:rsidRPr="00293356">
        <w:rPr>
          <w:rFonts w:ascii="Arial" w:hAnsi="Arial" w:cs="Arial"/>
          <w:sz w:val="22"/>
          <w:szCs w:val="22"/>
        </w:rPr>
        <w:t xml:space="preserve"> poz. </w:t>
      </w:r>
      <w:r w:rsidR="006C4340">
        <w:rPr>
          <w:rFonts w:ascii="Arial" w:hAnsi="Arial" w:cs="Arial"/>
          <w:sz w:val="22"/>
          <w:szCs w:val="22"/>
        </w:rPr>
        <w:t>1714</w:t>
      </w:r>
      <w:r w:rsidRPr="00293356">
        <w:rPr>
          <w:rFonts w:ascii="Arial" w:hAnsi="Arial" w:cs="Arial"/>
          <w:sz w:val="22"/>
          <w:szCs w:val="22"/>
        </w:rPr>
        <w:t xml:space="preserve"> z późn. zm.)*</w:t>
      </w:r>
    </w:p>
    <w:p w14:paraId="7E8182FC" w14:textId="77777777" w:rsidR="006C689C" w:rsidRPr="00293356" w:rsidRDefault="006C689C" w:rsidP="009430A0">
      <w:pPr>
        <w:widowControl w:val="0"/>
        <w:autoSpaceDE w:val="0"/>
        <w:autoSpaceDN w:val="0"/>
        <w:adjustRightInd w:val="0"/>
        <w:spacing w:line="271" w:lineRule="auto"/>
        <w:ind w:left="1440"/>
        <w:jc w:val="center"/>
        <w:rPr>
          <w:rFonts w:ascii="Arial" w:hAnsi="Arial" w:cs="Arial"/>
          <w:color w:val="000000"/>
          <w:sz w:val="22"/>
          <w:szCs w:val="22"/>
        </w:rPr>
      </w:pPr>
    </w:p>
    <w:p w14:paraId="498B0C5C" w14:textId="77777777" w:rsidR="006C689C" w:rsidRPr="00293356" w:rsidRDefault="006C689C" w:rsidP="009430A0">
      <w:pPr>
        <w:widowControl w:val="0"/>
        <w:autoSpaceDE w:val="0"/>
        <w:autoSpaceDN w:val="0"/>
        <w:adjustRightInd w:val="0"/>
        <w:spacing w:line="271" w:lineRule="auto"/>
        <w:ind w:left="1440"/>
        <w:jc w:val="center"/>
        <w:rPr>
          <w:rFonts w:ascii="Arial" w:hAnsi="Arial" w:cs="Arial"/>
          <w:color w:val="000000"/>
          <w:sz w:val="22"/>
          <w:szCs w:val="22"/>
        </w:rPr>
      </w:pPr>
    </w:p>
    <w:p w14:paraId="7666075A" w14:textId="77777777" w:rsidR="006C689C" w:rsidRDefault="006C689C" w:rsidP="009430A0">
      <w:pPr>
        <w:pStyle w:val="Zwykytekst"/>
        <w:spacing w:line="271" w:lineRule="auto"/>
        <w:jc w:val="both"/>
        <w:rPr>
          <w:rFonts w:ascii="Arial" w:hAnsi="Arial" w:cs="Arial"/>
          <w:b/>
          <w:color w:val="FF0000"/>
          <w:lang w:val="pl-PL"/>
        </w:rPr>
      </w:pPr>
      <w:r w:rsidRPr="00293356">
        <w:rPr>
          <w:rFonts w:ascii="Arial" w:hAnsi="Arial" w:cs="Arial"/>
          <w:b/>
          <w:color w:val="FF0000"/>
          <w:lang w:val="pl-PL"/>
        </w:rPr>
        <w:t xml:space="preserve">UWAGA: NALEŻY WYBRAC ODPOWIEDNI WARIANT </w:t>
      </w:r>
    </w:p>
    <w:p w14:paraId="4334F10B" w14:textId="77777777" w:rsidR="006C689C" w:rsidRPr="00293356" w:rsidRDefault="006C689C" w:rsidP="009430A0">
      <w:pPr>
        <w:pStyle w:val="Zwykytekst"/>
        <w:spacing w:line="271" w:lineRule="auto"/>
        <w:jc w:val="both"/>
        <w:rPr>
          <w:rFonts w:ascii="Arial" w:hAnsi="Arial" w:cs="Arial"/>
          <w:b/>
          <w:color w:val="FF0000"/>
          <w:lang w:val="pl-PL"/>
        </w:rPr>
      </w:pPr>
      <w:r w:rsidRPr="00293356">
        <w:rPr>
          <w:rFonts w:ascii="Arial" w:hAnsi="Arial" w:cs="Arial"/>
          <w:b/>
          <w:color w:val="FF0000"/>
          <w:lang w:val="pl-PL"/>
        </w:rPr>
        <w:t>(</w:t>
      </w:r>
      <w:r w:rsidRPr="00293356">
        <w:rPr>
          <w:rFonts w:ascii="Arial" w:hAnsi="Arial" w:cs="Arial"/>
          <w:b/>
          <w:color w:val="FF0000"/>
        </w:rPr>
        <w:t xml:space="preserve">* </w:t>
      </w:r>
      <w:r w:rsidRPr="00293356">
        <w:rPr>
          <w:rFonts w:ascii="Arial" w:hAnsi="Arial" w:cs="Arial"/>
          <w:b/>
          <w:color w:val="FF0000"/>
          <w:lang w:val="pl-PL"/>
        </w:rPr>
        <w:t>pozostałe, które nie</w:t>
      </w:r>
      <w:r w:rsidRPr="00293356">
        <w:rPr>
          <w:rFonts w:ascii="Arial" w:hAnsi="Arial" w:cs="Arial"/>
          <w:b/>
          <w:color w:val="FF0000"/>
        </w:rPr>
        <w:t xml:space="preserve"> dotycz</w:t>
      </w:r>
      <w:r w:rsidRPr="00293356">
        <w:rPr>
          <w:rFonts w:ascii="Arial" w:hAnsi="Arial" w:cs="Arial"/>
          <w:b/>
          <w:color w:val="FF0000"/>
          <w:lang w:val="pl-PL"/>
        </w:rPr>
        <w:t>ą</w:t>
      </w:r>
      <w:r w:rsidRPr="00293356">
        <w:rPr>
          <w:rFonts w:ascii="Arial" w:hAnsi="Arial" w:cs="Arial"/>
          <w:b/>
          <w:color w:val="FF0000"/>
        </w:rPr>
        <w:t xml:space="preserve"> proszę </w:t>
      </w:r>
      <w:r>
        <w:rPr>
          <w:rFonts w:ascii="Arial" w:hAnsi="Arial" w:cs="Arial"/>
          <w:b/>
          <w:color w:val="FF0000"/>
          <w:lang w:val="pl-PL"/>
        </w:rPr>
        <w:t>USUNĄĆ</w:t>
      </w:r>
      <w:r w:rsidRPr="00293356">
        <w:rPr>
          <w:rFonts w:ascii="Arial" w:hAnsi="Arial" w:cs="Arial"/>
          <w:b/>
          <w:color w:val="FF0000"/>
          <w:lang w:val="pl-PL"/>
        </w:rPr>
        <w:t>)</w:t>
      </w:r>
    </w:p>
    <w:p w14:paraId="61101BD2" w14:textId="77777777" w:rsidR="006C689C" w:rsidRPr="00293356" w:rsidRDefault="006C689C" w:rsidP="00C44FA0">
      <w:pPr>
        <w:pStyle w:val="Zwykytekst"/>
        <w:numPr>
          <w:ilvl w:val="0"/>
          <w:numId w:val="24"/>
        </w:numPr>
        <w:spacing w:line="271" w:lineRule="auto"/>
        <w:ind w:left="426" w:hanging="426"/>
        <w:jc w:val="both"/>
        <w:rPr>
          <w:rFonts w:ascii="Arial" w:hAnsi="Arial" w:cs="Arial"/>
          <w:i/>
          <w:iCs/>
          <w:lang w:val="pl-PL"/>
        </w:rPr>
      </w:pPr>
      <w:r w:rsidRPr="00293356">
        <w:rPr>
          <w:rFonts w:ascii="Arial" w:hAnsi="Arial" w:cs="Arial"/>
          <w:i/>
          <w:iCs/>
          <w:lang w:val="pl-PL"/>
        </w:rPr>
        <w:t xml:space="preserve">Oświadczenie składane jest na wezwanie Zamawiającego przez Wykonawcę, którego oferta została najwyżej oceniona. </w:t>
      </w:r>
    </w:p>
    <w:p w14:paraId="4208258D" w14:textId="77777777" w:rsidR="006C689C" w:rsidRPr="00293356" w:rsidRDefault="006C689C" w:rsidP="00C44FA0">
      <w:pPr>
        <w:pStyle w:val="Zwykytekst"/>
        <w:numPr>
          <w:ilvl w:val="0"/>
          <w:numId w:val="24"/>
        </w:numPr>
        <w:spacing w:line="271" w:lineRule="auto"/>
        <w:ind w:left="426" w:hanging="426"/>
        <w:jc w:val="both"/>
        <w:rPr>
          <w:rFonts w:ascii="Arial" w:hAnsi="Arial" w:cs="Arial"/>
          <w:i/>
          <w:iCs/>
          <w:lang w:val="pl-PL"/>
        </w:rPr>
      </w:pPr>
      <w:r w:rsidRPr="00293356">
        <w:rPr>
          <w:rFonts w:ascii="Arial" w:hAnsi="Arial" w:cs="Arial"/>
          <w:i/>
          <w:iCs/>
          <w:lang w:val="pl-PL"/>
        </w:rPr>
        <w:t>Sposób sporządzenia, podpisania i złożenia podmiotowych środków dowodowych został wskazany w SWZ.</w:t>
      </w:r>
    </w:p>
    <w:p w14:paraId="4D955908" w14:textId="77777777" w:rsidR="006C689C" w:rsidRDefault="006C689C" w:rsidP="009430A0">
      <w:pPr>
        <w:suppressAutoHyphens/>
        <w:spacing w:line="271" w:lineRule="auto"/>
        <w:rPr>
          <w:rFonts w:ascii="Arial" w:eastAsia="Times New Roman" w:hAnsi="Arial" w:cs="Arial"/>
          <w:sz w:val="22"/>
          <w:szCs w:val="22"/>
          <w:highlight w:val="yellow"/>
          <w:lang w:eastAsia="zh-CN"/>
        </w:rPr>
      </w:pPr>
    </w:p>
    <w:p w14:paraId="75855455" w14:textId="77777777" w:rsidR="00F17E43" w:rsidRDefault="00F17E43" w:rsidP="009430A0">
      <w:pPr>
        <w:suppressAutoHyphens/>
        <w:spacing w:line="271" w:lineRule="auto"/>
        <w:jc w:val="right"/>
        <w:rPr>
          <w:rFonts w:ascii="Arial" w:eastAsia="Times New Roman" w:hAnsi="Arial" w:cs="Arial"/>
          <w:sz w:val="22"/>
          <w:szCs w:val="22"/>
          <w:highlight w:val="yellow"/>
          <w:lang w:eastAsia="zh-CN"/>
        </w:rPr>
      </w:pPr>
    </w:p>
    <w:p w14:paraId="17012536"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21FD447D"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0C3927E9"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07BCC77A" w14:textId="77777777" w:rsidR="006B2C6B" w:rsidRDefault="006B2C6B" w:rsidP="006B2C6B">
      <w:pPr>
        <w:spacing w:line="271" w:lineRule="auto"/>
        <w:jc w:val="both"/>
        <w:rPr>
          <w:rFonts w:ascii="Arial" w:hAnsi="Arial" w:cs="Arial"/>
          <w:bCs/>
          <w:color w:val="1F4E79"/>
          <w:sz w:val="22"/>
          <w:szCs w:val="22"/>
          <w:lang w:eastAsia="pl-PL"/>
        </w:rPr>
      </w:pPr>
      <w:r>
        <w:rPr>
          <w:rFonts w:ascii="Arial" w:hAnsi="Arial" w:cs="Arial"/>
          <w:bCs/>
          <w:color w:val="1F4E79"/>
          <w:sz w:val="22"/>
          <w:szCs w:val="22"/>
        </w:rPr>
        <w:t xml:space="preserve">Niniejszy dokument należy opatrzyć </w:t>
      </w:r>
      <w:r>
        <w:rPr>
          <w:rFonts w:ascii="Arial" w:hAnsi="Arial" w:cs="Arial"/>
          <w:b/>
          <w:bCs/>
          <w:color w:val="1F4E79"/>
          <w:sz w:val="22"/>
          <w:szCs w:val="22"/>
        </w:rPr>
        <w:t>kwalifikowanym</w:t>
      </w:r>
      <w:r>
        <w:rPr>
          <w:rFonts w:ascii="Arial" w:hAnsi="Arial" w:cs="Arial"/>
          <w:bCs/>
          <w:color w:val="1F4E79"/>
          <w:sz w:val="22"/>
          <w:szCs w:val="22"/>
        </w:rPr>
        <w:t xml:space="preserve"> podpisem elektronicznym. </w:t>
      </w:r>
    </w:p>
    <w:p w14:paraId="703D3EC7" w14:textId="77777777" w:rsidR="006B2C6B" w:rsidRPr="00FD0D1C" w:rsidRDefault="006B2C6B" w:rsidP="006B2C6B">
      <w:pPr>
        <w:spacing w:line="271" w:lineRule="auto"/>
        <w:jc w:val="both"/>
        <w:rPr>
          <w:rFonts w:ascii="Arial" w:hAnsi="Arial" w:cs="Arial"/>
          <w:color w:val="1F4E79"/>
          <w:sz w:val="22"/>
          <w:szCs w:val="22"/>
        </w:rPr>
      </w:pPr>
      <w:r>
        <w:rPr>
          <w:rFonts w:ascii="Arial" w:hAnsi="Arial" w:cs="Arial"/>
          <w:bCs/>
          <w:color w:val="1F4E79"/>
          <w:sz w:val="22"/>
          <w:szCs w:val="22"/>
        </w:rPr>
        <w:t>Uwaga! Nanoszenie jakichkolwiek zmian w treści dokumentu po opatrzeniu ww podpisem może skutkować naruszeniem integralności podpisu, a w konsekwencji skutkować odrzuceniem oferty.</w:t>
      </w:r>
    </w:p>
    <w:p w14:paraId="789E3F9E"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69FB7CD1" w14:textId="77777777" w:rsidR="006B2C6B" w:rsidRDefault="006B2C6B" w:rsidP="009430A0">
      <w:pPr>
        <w:suppressAutoHyphens/>
        <w:spacing w:line="271" w:lineRule="auto"/>
        <w:jc w:val="right"/>
        <w:rPr>
          <w:rFonts w:ascii="Arial" w:eastAsia="Times New Roman" w:hAnsi="Arial" w:cs="Arial"/>
          <w:sz w:val="22"/>
          <w:szCs w:val="22"/>
          <w:highlight w:val="yellow"/>
          <w:lang w:eastAsia="zh-CN"/>
        </w:rPr>
      </w:pPr>
    </w:p>
    <w:p w14:paraId="6FF057D5" w14:textId="77777777" w:rsidR="00AA243B" w:rsidRDefault="00AA243B" w:rsidP="009430A0">
      <w:pPr>
        <w:suppressAutoHyphens/>
        <w:spacing w:line="271" w:lineRule="auto"/>
        <w:jc w:val="right"/>
        <w:rPr>
          <w:rFonts w:ascii="Arial" w:eastAsia="Times New Roman" w:hAnsi="Arial" w:cs="Arial"/>
          <w:sz w:val="22"/>
          <w:szCs w:val="22"/>
          <w:highlight w:val="yellow"/>
          <w:lang w:eastAsia="zh-CN"/>
        </w:rPr>
      </w:pPr>
    </w:p>
    <w:p w14:paraId="72667485" w14:textId="77777777" w:rsidR="001B5779" w:rsidRDefault="001B5779" w:rsidP="001B5779">
      <w:pPr>
        <w:autoSpaceDE w:val="0"/>
        <w:autoSpaceDN w:val="0"/>
        <w:adjustRightInd w:val="0"/>
        <w:spacing w:line="271" w:lineRule="auto"/>
        <w:jc w:val="both"/>
        <w:rPr>
          <w:rFonts w:ascii="Arial" w:hAnsi="Arial" w:cs="Arial"/>
          <w:lang w:eastAsia="pl-PL"/>
        </w:rPr>
      </w:pPr>
    </w:p>
    <w:p w14:paraId="5F91131E" w14:textId="77777777" w:rsidR="003C27AD" w:rsidRDefault="003C27AD" w:rsidP="001B5779">
      <w:pPr>
        <w:autoSpaceDE w:val="0"/>
        <w:autoSpaceDN w:val="0"/>
        <w:adjustRightInd w:val="0"/>
        <w:spacing w:line="271" w:lineRule="auto"/>
        <w:jc w:val="both"/>
        <w:rPr>
          <w:rFonts w:ascii="Arial" w:hAnsi="Arial" w:cs="Arial"/>
          <w:lang w:eastAsia="pl-PL"/>
        </w:rPr>
      </w:pPr>
    </w:p>
    <w:p w14:paraId="73BE49B5" w14:textId="77777777" w:rsidR="00662B8A" w:rsidRDefault="00662B8A" w:rsidP="00AF7992">
      <w:pPr>
        <w:spacing w:line="271" w:lineRule="auto"/>
        <w:jc w:val="right"/>
        <w:rPr>
          <w:rFonts w:ascii="Arial" w:hAnsi="Arial" w:cs="Arial"/>
          <w:lang w:eastAsia="pl-PL"/>
        </w:rPr>
      </w:pPr>
    </w:p>
    <w:p w14:paraId="1D9498B3" w14:textId="77777777" w:rsidR="00662B8A" w:rsidRDefault="00662B8A" w:rsidP="00AF7992">
      <w:pPr>
        <w:spacing w:line="271" w:lineRule="auto"/>
        <w:jc w:val="right"/>
        <w:rPr>
          <w:rFonts w:ascii="Arial" w:hAnsi="Arial" w:cs="Arial"/>
          <w:sz w:val="22"/>
          <w:szCs w:val="22"/>
        </w:rPr>
      </w:pPr>
    </w:p>
    <w:p w14:paraId="55D9774B" w14:textId="4B6C876F" w:rsidR="00BB5A84" w:rsidRPr="00AF7992" w:rsidRDefault="00BB5A84" w:rsidP="00AF7992">
      <w:pPr>
        <w:spacing w:line="271" w:lineRule="auto"/>
        <w:jc w:val="right"/>
        <w:rPr>
          <w:rFonts w:ascii="Arial" w:hAnsi="Arial" w:cs="Arial"/>
          <w:sz w:val="22"/>
          <w:szCs w:val="22"/>
        </w:rPr>
      </w:pPr>
      <w:r w:rsidRPr="007B2324">
        <w:rPr>
          <w:rFonts w:ascii="Arial" w:hAnsi="Arial" w:cs="Arial"/>
          <w:sz w:val="22"/>
          <w:szCs w:val="22"/>
        </w:rPr>
        <w:lastRenderedPageBreak/>
        <w:t xml:space="preserve">Załącznik nr </w:t>
      </w:r>
      <w:r>
        <w:rPr>
          <w:rFonts w:ascii="Arial" w:hAnsi="Arial" w:cs="Arial"/>
          <w:sz w:val="22"/>
          <w:szCs w:val="22"/>
        </w:rPr>
        <w:t>4</w:t>
      </w:r>
      <w:r w:rsidRPr="007B2324">
        <w:rPr>
          <w:rFonts w:ascii="Arial" w:hAnsi="Arial" w:cs="Arial"/>
          <w:sz w:val="22"/>
          <w:szCs w:val="22"/>
        </w:rPr>
        <w:t xml:space="preserve"> do SWZ</w:t>
      </w:r>
    </w:p>
    <w:p w14:paraId="12C26BB7" w14:textId="77777777" w:rsidR="00BB5A84" w:rsidRDefault="00BB5A84" w:rsidP="001B5779">
      <w:pPr>
        <w:widowControl w:val="0"/>
        <w:tabs>
          <w:tab w:val="left" w:pos="426"/>
        </w:tabs>
        <w:autoSpaceDE w:val="0"/>
        <w:spacing w:line="271" w:lineRule="auto"/>
        <w:jc w:val="right"/>
        <w:rPr>
          <w:rFonts w:ascii="Arial" w:hAnsi="Arial" w:cs="Arial"/>
          <w:bCs/>
        </w:rPr>
      </w:pPr>
    </w:p>
    <w:p w14:paraId="6B402E4E" w14:textId="77777777" w:rsidR="001353FA" w:rsidRDefault="001353FA" w:rsidP="001353FA">
      <w:pPr>
        <w:suppressAutoHyphens/>
        <w:spacing w:line="266" w:lineRule="auto"/>
        <w:jc w:val="center"/>
        <w:rPr>
          <w:rFonts w:asciiTheme="minorHAnsi" w:eastAsia="Palatino Linotype" w:hAnsiTheme="minorHAnsi" w:cstheme="minorHAnsi"/>
          <w:b/>
          <w:bCs/>
          <w:sz w:val="28"/>
          <w:lang w:eastAsia="zh-CN"/>
        </w:rPr>
      </w:pPr>
      <w:r>
        <w:rPr>
          <w:rFonts w:asciiTheme="minorHAnsi" w:eastAsia="Palatino Linotype" w:hAnsiTheme="minorHAnsi" w:cstheme="minorHAnsi"/>
          <w:b/>
          <w:bCs/>
          <w:sz w:val="28"/>
          <w:lang w:eastAsia="zh-CN"/>
        </w:rPr>
        <w:t>PROJEKT UMOWY</w:t>
      </w:r>
    </w:p>
    <w:p w14:paraId="183D639E" w14:textId="77777777" w:rsidR="001353FA" w:rsidRDefault="001353FA" w:rsidP="001353FA">
      <w:pPr>
        <w:suppressAutoHyphens/>
        <w:spacing w:line="266" w:lineRule="auto"/>
        <w:jc w:val="center"/>
        <w:rPr>
          <w:rFonts w:asciiTheme="minorHAnsi" w:eastAsia="Palatino Linotype" w:hAnsiTheme="minorHAnsi" w:cstheme="minorHAnsi"/>
          <w:b/>
          <w:bCs/>
          <w:sz w:val="28"/>
          <w:lang w:eastAsia="zh-CN"/>
        </w:rPr>
      </w:pPr>
      <w:r>
        <w:rPr>
          <w:rFonts w:asciiTheme="minorHAnsi" w:eastAsia="Palatino Linotype" w:hAnsiTheme="minorHAnsi" w:cstheme="minorHAnsi"/>
          <w:b/>
          <w:bCs/>
          <w:sz w:val="28"/>
          <w:lang w:eastAsia="zh-CN"/>
        </w:rPr>
        <w:t xml:space="preserve"> </w:t>
      </w:r>
    </w:p>
    <w:p w14:paraId="062372DA" w14:textId="77777777" w:rsidR="001353FA" w:rsidRDefault="001353FA" w:rsidP="001353FA">
      <w:pPr>
        <w:suppressAutoHyphens/>
        <w:spacing w:line="266" w:lineRule="auto"/>
        <w:rPr>
          <w:rFonts w:asciiTheme="minorHAnsi" w:eastAsia="Palatino Linotype" w:hAnsiTheme="minorHAnsi" w:cstheme="minorHAnsi"/>
          <w:b/>
          <w:bCs/>
          <w:lang w:eastAsia="zh-CN"/>
        </w:rPr>
      </w:pPr>
      <w:r>
        <w:rPr>
          <w:rFonts w:asciiTheme="minorHAnsi" w:eastAsia="Palatino Linotype" w:hAnsiTheme="minorHAnsi" w:cstheme="minorHAnsi"/>
          <w:lang w:eastAsia="zh-CN"/>
        </w:rPr>
        <w:t>Zawarta w dniu    ……………. w Poznaniu pomiędzy:</w:t>
      </w:r>
    </w:p>
    <w:p w14:paraId="18F9CF7E" w14:textId="77777777" w:rsidR="001353FA" w:rsidRDefault="001353FA" w:rsidP="001353FA">
      <w:pPr>
        <w:suppressAutoHyphens/>
        <w:spacing w:line="266" w:lineRule="auto"/>
        <w:jc w:val="both"/>
        <w:rPr>
          <w:rFonts w:asciiTheme="minorHAnsi" w:eastAsia="Palatino Linotype" w:hAnsiTheme="minorHAnsi" w:cstheme="minorHAnsi"/>
          <w:lang w:eastAsia="zh-CN"/>
        </w:rPr>
      </w:pPr>
      <w:r>
        <w:rPr>
          <w:rFonts w:asciiTheme="minorHAnsi" w:eastAsia="Palatino Linotype" w:hAnsiTheme="minorHAnsi" w:cstheme="minorHAnsi"/>
          <w:b/>
          <w:bCs/>
          <w:lang w:eastAsia="zh-CN"/>
        </w:rPr>
        <w:t>31 BAZĄ LOTNICTWA TAKTYCZNEGO</w:t>
      </w:r>
      <w:r>
        <w:rPr>
          <w:rFonts w:asciiTheme="minorHAnsi" w:eastAsia="Palatino Linotype" w:hAnsiTheme="minorHAnsi" w:cstheme="minorHAnsi"/>
          <w:lang w:eastAsia="zh-CN"/>
        </w:rPr>
        <w:t xml:space="preserve">, </w:t>
      </w:r>
      <w:r>
        <w:rPr>
          <w:rFonts w:asciiTheme="minorHAnsi" w:eastAsia="Palatino Linotype" w:hAnsiTheme="minorHAnsi" w:cstheme="minorHAnsi"/>
          <w:b/>
          <w:bCs/>
          <w:lang w:eastAsia="zh-CN"/>
        </w:rPr>
        <w:t>61-325 Poznań, ul. Silniki 1</w:t>
      </w:r>
    </w:p>
    <w:p w14:paraId="4299D463" w14:textId="77777777" w:rsidR="001353FA" w:rsidRDefault="001353FA" w:rsidP="001353FA">
      <w:pPr>
        <w:suppressAutoHyphens/>
        <w:spacing w:line="266" w:lineRule="auto"/>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REGON: 632431771,     NIP: 777-00-04-575 zwaną dalej ZAMAWIAJĄCYM</w:t>
      </w:r>
    </w:p>
    <w:p w14:paraId="2275BBF9" w14:textId="77777777" w:rsidR="001353FA" w:rsidRDefault="001353FA" w:rsidP="001353FA">
      <w:pPr>
        <w:suppressAutoHyphens/>
        <w:spacing w:line="266" w:lineRule="auto"/>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 xml:space="preserve"> reprezentowaną przez:</w:t>
      </w:r>
    </w:p>
    <w:p w14:paraId="19B9096A" w14:textId="77777777" w:rsidR="001353FA" w:rsidRDefault="001353FA" w:rsidP="001353FA">
      <w:pPr>
        <w:tabs>
          <w:tab w:val="left" w:pos="1701"/>
          <w:tab w:val="left" w:pos="2551"/>
          <w:tab w:val="left" w:pos="3402"/>
          <w:tab w:val="left" w:pos="4252"/>
          <w:tab w:val="left" w:pos="5103"/>
          <w:tab w:val="right" w:pos="5953"/>
          <w:tab w:val="left" w:pos="6804"/>
          <w:tab w:val="left" w:pos="7314"/>
          <w:tab w:val="left" w:pos="7654"/>
          <w:tab w:val="left" w:pos="8505"/>
        </w:tabs>
        <w:suppressAutoHyphens/>
        <w:spacing w:line="266" w:lineRule="auto"/>
        <w:jc w:val="both"/>
        <w:rPr>
          <w:rFonts w:asciiTheme="minorHAnsi" w:eastAsia="Palatino Linotype" w:hAnsiTheme="minorHAnsi" w:cstheme="minorHAnsi"/>
          <w:color w:val="000000"/>
          <w:lang w:eastAsia="zh-CN"/>
        </w:rPr>
      </w:pPr>
      <w:r>
        <w:rPr>
          <w:rFonts w:asciiTheme="minorHAnsi" w:eastAsia="Palatino Linotype" w:hAnsiTheme="minorHAnsi" w:cstheme="minorHAnsi"/>
          <w:color w:val="000000"/>
          <w:lang w:eastAsia="zh-CN"/>
        </w:rPr>
        <w:t>1      …………………………………….                 -                 DOWÓDCA</w:t>
      </w:r>
    </w:p>
    <w:p w14:paraId="6AAAE5B2" w14:textId="77777777" w:rsidR="001353FA" w:rsidRDefault="001353FA" w:rsidP="001353FA">
      <w:pPr>
        <w:suppressAutoHyphens/>
        <w:spacing w:line="266" w:lineRule="auto"/>
        <w:jc w:val="both"/>
        <w:rPr>
          <w:rFonts w:asciiTheme="minorHAnsi" w:eastAsia="Palatino Linotype" w:hAnsiTheme="minorHAnsi" w:cstheme="minorHAnsi"/>
          <w:lang w:eastAsia="zh-CN"/>
        </w:rPr>
      </w:pPr>
      <w:r>
        <w:rPr>
          <w:rFonts w:asciiTheme="minorHAnsi" w:eastAsia="Palatino Linotype" w:hAnsiTheme="minorHAnsi" w:cstheme="minorHAnsi"/>
          <w:b/>
          <w:bCs/>
          <w:lang w:eastAsia="zh-CN"/>
        </w:rPr>
        <w:t>a</w:t>
      </w:r>
    </w:p>
    <w:p w14:paraId="393AD4BA" w14:textId="77777777" w:rsidR="001353FA" w:rsidRDefault="001353FA" w:rsidP="001353FA">
      <w:pPr>
        <w:suppressAutoHyphens/>
        <w:spacing w:line="266" w:lineRule="auto"/>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 xml:space="preserve">……………………………………………………………………………………………… </w:t>
      </w:r>
    </w:p>
    <w:p w14:paraId="20FFAF1A" w14:textId="77777777" w:rsidR="001353FA" w:rsidRDefault="001353FA" w:rsidP="001353FA">
      <w:pPr>
        <w:suppressAutoHyphens/>
        <w:spacing w:line="266" w:lineRule="auto"/>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REGON:……………….……………, NIP:………………………………………..…</w:t>
      </w:r>
    </w:p>
    <w:p w14:paraId="0BED2F85" w14:textId="77777777" w:rsidR="001353FA" w:rsidRDefault="001353FA" w:rsidP="001353FA">
      <w:pPr>
        <w:suppressAutoHyphens/>
        <w:spacing w:line="266" w:lineRule="auto"/>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zwanym   w dalszej części umowy WYKONAWCĄ, reprezentowanym przez:</w:t>
      </w:r>
    </w:p>
    <w:p w14:paraId="2544C833" w14:textId="77777777" w:rsidR="001353FA" w:rsidRDefault="001353FA" w:rsidP="001353FA">
      <w:pPr>
        <w:tabs>
          <w:tab w:val="left" w:pos="540"/>
          <w:tab w:val="left" w:pos="3600"/>
        </w:tabs>
        <w:suppressAutoHyphens/>
        <w:spacing w:line="266" w:lineRule="auto"/>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1       ……………………………                -                 ……………………….</w:t>
      </w:r>
    </w:p>
    <w:p w14:paraId="5AC11FEC" w14:textId="77777777" w:rsidR="001353FA" w:rsidRDefault="001353FA" w:rsidP="001353FA">
      <w:pPr>
        <w:suppressAutoHyphens/>
        <w:spacing w:line="266" w:lineRule="auto"/>
        <w:jc w:val="both"/>
        <w:rPr>
          <w:rFonts w:asciiTheme="minorHAnsi" w:eastAsia="Palatino Linotype" w:hAnsiTheme="minorHAnsi" w:cstheme="minorHAnsi"/>
          <w:b/>
          <w:bCs/>
          <w:lang w:eastAsia="zh-CN"/>
        </w:rPr>
      </w:pPr>
    </w:p>
    <w:p w14:paraId="3DF280F1" w14:textId="77777777" w:rsidR="001353FA" w:rsidRDefault="001353FA" w:rsidP="001353FA">
      <w:pPr>
        <w:suppressAutoHyphens/>
        <w:spacing w:line="266" w:lineRule="auto"/>
        <w:jc w:val="both"/>
        <w:rPr>
          <w:rFonts w:asciiTheme="minorHAnsi" w:eastAsia="Times New Roman" w:hAnsiTheme="minorHAnsi" w:cstheme="minorHAnsi"/>
          <w:lang w:eastAsia="zh-CN"/>
        </w:rPr>
      </w:pPr>
      <w:r>
        <w:rPr>
          <w:rFonts w:asciiTheme="minorHAnsi" w:eastAsia="Times New Roman" w:hAnsiTheme="minorHAnsi" w:cstheme="minorHAnsi"/>
          <w:lang w:eastAsia="zh-CN"/>
        </w:rPr>
        <w:t>W wyniku postępowania o udzielenie zamówienia publicznego pn.: ,,Dostawa artykułów sportowych” przeprowadzonego w trybie przetargu nieograniczonego na podstawie przepisów ustawy z dnia 11 września 2019 r. (Dz. U z 2024 r poz. 1320) – Prawo zamówień publicznych, zwanej dalej „Ustawą”, Strony zawarły umowę, zwaną dalej „Umową”, o następującej treści:</w:t>
      </w:r>
    </w:p>
    <w:p w14:paraId="1B498016" w14:textId="77777777" w:rsidR="001353FA" w:rsidRDefault="001353FA" w:rsidP="001353FA">
      <w:pPr>
        <w:suppressAutoHyphens/>
        <w:jc w:val="center"/>
        <w:rPr>
          <w:rFonts w:asciiTheme="minorHAnsi" w:eastAsia="Times New Roman" w:hAnsiTheme="minorHAnsi" w:cstheme="minorHAnsi"/>
          <w:lang w:eastAsia="zh-CN"/>
        </w:rPr>
      </w:pPr>
      <w:r>
        <w:rPr>
          <w:rFonts w:asciiTheme="minorHAnsi" w:eastAsia="Times New Roman" w:hAnsiTheme="minorHAnsi" w:cstheme="minorHAnsi"/>
          <w:b/>
          <w:bCs/>
          <w:lang w:eastAsia="zh-CN"/>
        </w:rPr>
        <w:t>§ 1</w:t>
      </w:r>
    </w:p>
    <w:p w14:paraId="6DC379FF" w14:textId="77777777" w:rsidR="001353FA" w:rsidRDefault="001353FA" w:rsidP="001353FA">
      <w:pPr>
        <w:suppressAutoHyphens/>
        <w:jc w:val="center"/>
        <w:rPr>
          <w:rFonts w:asciiTheme="minorHAnsi" w:eastAsia="Times New Roman" w:hAnsiTheme="minorHAnsi" w:cstheme="minorHAnsi"/>
          <w:b/>
          <w:bCs/>
          <w:lang w:eastAsia="zh-CN"/>
        </w:rPr>
      </w:pPr>
      <w:r>
        <w:rPr>
          <w:rFonts w:asciiTheme="minorHAnsi" w:eastAsia="Times New Roman" w:hAnsiTheme="minorHAnsi" w:cstheme="minorHAnsi"/>
          <w:b/>
          <w:bCs/>
          <w:lang w:eastAsia="zh-CN"/>
        </w:rPr>
        <w:t>PRZEDMIOT UMOWY</w:t>
      </w:r>
    </w:p>
    <w:p w14:paraId="7F2C19B4" w14:textId="0715DBE1" w:rsidR="001353FA" w:rsidRDefault="001353FA">
      <w:pPr>
        <w:pStyle w:val="Akapitzlist"/>
        <w:numPr>
          <w:ilvl w:val="6"/>
          <w:numId w:val="56"/>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Przedmiotem umowy jest</w:t>
      </w:r>
      <w:r>
        <w:rPr>
          <w:rFonts w:asciiTheme="minorHAnsi" w:eastAsia="Times New Roman" w:hAnsiTheme="minorHAnsi" w:cstheme="minorHAnsi"/>
          <w:b/>
          <w:lang w:eastAsia="zh-CN"/>
        </w:rPr>
        <w:t xml:space="preserve"> dostawa artykułów sportowych, </w:t>
      </w:r>
      <w:r>
        <w:rPr>
          <w:rFonts w:asciiTheme="minorHAnsi" w:eastAsia="Times New Roman" w:hAnsiTheme="minorHAnsi" w:cstheme="minorHAnsi"/>
          <w:lang w:eastAsia="zh-CN"/>
        </w:rPr>
        <w:t>będących przedmiotem zamówienia w zadaniu nr ……</w:t>
      </w:r>
      <w:r>
        <w:rPr>
          <w:rFonts w:asciiTheme="minorHAnsi" w:eastAsia="Times New Roman" w:hAnsiTheme="minorHAnsi" w:cstheme="minorHAnsi"/>
          <w:i/>
          <w:color w:val="FF0000"/>
          <w:lang w:eastAsia="zh-CN"/>
        </w:rPr>
        <w:t xml:space="preserve">  </w:t>
      </w:r>
      <w:r>
        <w:rPr>
          <w:rFonts w:asciiTheme="minorHAnsi" w:eastAsia="Times New Roman" w:hAnsiTheme="minorHAnsi" w:cstheme="minorHAnsi"/>
          <w:color w:val="000000" w:themeColor="text1"/>
          <w:lang w:eastAsia="zh-CN"/>
        </w:rPr>
        <w:t>w</w:t>
      </w:r>
      <w:r>
        <w:rPr>
          <w:rFonts w:asciiTheme="minorHAnsi" w:eastAsia="Times New Roman" w:hAnsiTheme="minorHAnsi" w:cstheme="minorHAnsi"/>
          <w:color w:val="FF0000"/>
          <w:lang w:eastAsia="zh-CN"/>
        </w:rPr>
        <w:t xml:space="preserve"> </w:t>
      </w:r>
      <w:r>
        <w:rPr>
          <w:rFonts w:asciiTheme="minorHAnsi" w:eastAsia="Times New Roman" w:hAnsiTheme="minorHAnsi" w:cstheme="minorHAnsi"/>
          <w:color w:val="111111"/>
          <w:lang w:eastAsia="zh-CN"/>
        </w:rPr>
        <w:t>postępowaniu</w:t>
      </w:r>
      <w:r>
        <w:rPr>
          <w:rFonts w:asciiTheme="minorHAnsi" w:eastAsia="Times New Roman" w:hAnsiTheme="minorHAnsi" w:cstheme="minorHAnsi"/>
          <w:i/>
          <w:color w:val="FF0000"/>
          <w:lang w:eastAsia="zh-CN"/>
        </w:rPr>
        <w:t xml:space="preserve"> </w:t>
      </w:r>
      <w:r>
        <w:rPr>
          <w:rFonts w:asciiTheme="minorHAnsi" w:eastAsia="Times New Roman" w:hAnsiTheme="minorHAnsi" w:cstheme="minorHAnsi"/>
          <w:lang w:eastAsia="zh-CN"/>
        </w:rPr>
        <w:t>na „</w:t>
      </w:r>
      <w:r w:rsidR="005673E4" w:rsidRPr="005673E4">
        <w:rPr>
          <w:rFonts w:asciiTheme="minorHAnsi" w:eastAsia="Times New Roman" w:hAnsiTheme="minorHAnsi" w:cstheme="minorHAnsi"/>
          <w:lang w:eastAsia="zh-CN"/>
        </w:rPr>
        <w:t>Dostawa sprzętu, odzieży i obuwia sportowego</w:t>
      </w:r>
      <w:r>
        <w:rPr>
          <w:rFonts w:asciiTheme="minorHAnsi" w:eastAsia="Times New Roman" w:hAnsiTheme="minorHAnsi" w:cstheme="minorHAnsi"/>
          <w:lang w:eastAsia="zh-CN"/>
        </w:rPr>
        <w:t>” ZP </w:t>
      </w:r>
      <w:r w:rsidR="005673E4">
        <w:rPr>
          <w:rFonts w:asciiTheme="minorHAnsi" w:eastAsia="Times New Roman" w:hAnsiTheme="minorHAnsi" w:cstheme="minorHAnsi"/>
          <w:lang w:eastAsia="zh-CN"/>
        </w:rPr>
        <w:t>30</w:t>
      </w:r>
      <w:r>
        <w:rPr>
          <w:rFonts w:asciiTheme="minorHAnsi" w:eastAsia="Times New Roman" w:hAnsiTheme="minorHAnsi" w:cstheme="minorHAnsi"/>
          <w:lang w:eastAsia="zh-CN"/>
        </w:rPr>
        <w:t>/IV/2</w:t>
      </w:r>
      <w:r w:rsidR="005673E4">
        <w:rPr>
          <w:rFonts w:asciiTheme="minorHAnsi" w:eastAsia="Times New Roman" w:hAnsiTheme="minorHAnsi" w:cstheme="minorHAnsi"/>
          <w:lang w:eastAsia="zh-CN"/>
        </w:rPr>
        <w:t>6</w:t>
      </w:r>
      <w:r>
        <w:rPr>
          <w:rFonts w:asciiTheme="minorHAnsi" w:eastAsia="Times New Roman" w:hAnsiTheme="minorHAnsi" w:cstheme="minorHAnsi"/>
          <w:lang w:eastAsia="zh-CN"/>
        </w:rPr>
        <w:t xml:space="preserve"> zgodnych z opisem zawartym w Formularzu cenowym Wykonawcy, który stanowi integralną część niniejszej umowy – zał. nr 1.</w:t>
      </w:r>
    </w:p>
    <w:p w14:paraId="59E30826" w14:textId="77777777" w:rsidR="001353FA" w:rsidRPr="00214D89" w:rsidRDefault="001353FA">
      <w:pPr>
        <w:pStyle w:val="Akapitzlist"/>
        <w:numPr>
          <w:ilvl w:val="6"/>
          <w:numId w:val="56"/>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Zamawiający zastrzega sobie możliwość zmian ilościowych, w trakcie realizacji umowy, w poszczególnych  pozycjach formularza cenowego w ramach wartości umowy.</w:t>
      </w:r>
    </w:p>
    <w:p w14:paraId="75BC7A16"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2</w:t>
      </w:r>
    </w:p>
    <w:p w14:paraId="5AA4877D"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TERMIN WYKONANIA UMOWY</w:t>
      </w:r>
    </w:p>
    <w:p w14:paraId="74EEBD05" w14:textId="25CB78BA" w:rsidR="001353FA" w:rsidRDefault="001353FA">
      <w:pPr>
        <w:numPr>
          <w:ilvl w:val="3"/>
          <w:numId w:val="57"/>
        </w:numPr>
        <w:tabs>
          <w:tab w:val="left" w:pos="284"/>
        </w:tabs>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 xml:space="preserve">Wykonawca zobowiązuje się dostarczyć przedmiot zamówienia w terminie do </w:t>
      </w:r>
      <w:r w:rsidR="00A25E99">
        <w:rPr>
          <w:rFonts w:asciiTheme="minorHAnsi" w:eastAsia="Palatino Linotype" w:hAnsiTheme="minorHAnsi" w:cstheme="minorHAnsi"/>
          <w:b/>
          <w:lang w:eastAsia="zh-CN"/>
        </w:rPr>
        <w:t>6</w:t>
      </w:r>
      <w:r w:rsidRPr="00214D89">
        <w:rPr>
          <w:rFonts w:asciiTheme="minorHAnsi" w:eastAsia="Palatino Linotype" w:hAnsiTheme="minorHAnsi" w:cstheme="minorHAnsi"/>
          <w:b/>
          <w:lang w:eastAsia="zh-CN"/>
        </w:rPr>
        <w:t xml:space="preserve">0 </w:t>
      </w:r>
      <w:r>
        <w:rPr>
          <w:rFonts w:asciiTheme="minorHAnsi" w:eastAsia="Palatino Linotype" w:hAnsiTheme="minorHAnsi" w:cstheme="minorHAnsi"/>
          <w:b/>
          <w:lang w:eastAsia="zh-CN"/>
        </w:rPr>
        <w:t>dni kalendarzowych od dnia podpisania umowy.</w:t>
      </w:r>
    </w:p>
    <w:p w14:paraId="05D65744" w14:textId="77777777" w:rsidR="001353FA" w:rsidRPr="006311B4" w:rsidRDefault="001353FA">
      <w:pPr>
        <w:numPr>
          <w:ilvl w:val="3"/>
          <w:numId w:val="57"/>
        </w:numPr>
        <w:tabs>
          <w:tab w:val="left" w:pos="284"/>
        </w:tabs>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 xml:space="preserve">Niedotrzymanie terminu dostawy określonego w ust. 1 niniejszej umowy może skutkować odstąpieniem przez Zamawiającego od niniejszej umowy z przyczyn leżących po stronie Wykonawcy i naliczeniem kary umownej zgodnie z  § 6 ust 1. pkt 3 umowy. Zamawiający może odstąpić od umowy w terminie 30 dni od dnia powzięcia informacji o braku dostawy w terminie. </w:t>
      </w:r>
    </w:p>
    <w:p w14:paraId="0ADE754B" w14:textId="77777777" w:rsidR="001353FA" w:rsidRDefault="001353FA" w:rsidP="001353FA">
      <w:pPr>
        <w:tabs>
          <w:tab w:val="num" w:pos="284"/>
        </w:tab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3</w:t>
      </w:r>
    </w:p>
    <w:p w14:paraId="13466A75" w14:textId="77777777" w:rsidR="001353FA" w:rsidRDefault="001353FA" w:rsidP="001353FA">
      <w:pPr>
        <w:suppressAutoHyphens/>
        <w:spacing w:line="268" w:lineRule="auto"/>
        <w:jc w:val="center"/>
        <w:rPr>
          <w:rFonts w:asciiTheme="minorHAnsi" w:eastAsia="Palatino Linotype" w:hAnsiTheme="minorHAnsi" w:cstheme="minorHAnsi"/>
          <w:b/>
          <w:color w:val="FF0066"/>
          <w:lang w:eastAsia="zh-CN"/>
        </w:rPr>
      </w:pPr>
      <w:r>
        <w:rPr>
          <w:rFonts w:asciiTheme="minorHAnsi" w:eastAsia="Palatino Linotype" w:hAnsiTheme="minorHAnsi" w:cstheme="minorHAnsi"/>
          <w:b/>
          <w:color w:val="000000"/>
          <w:lang w:eastAsia="zh-CN"/>
        </w:rPr>
        <w:t>SPOSÓB I MIEJSCE DOSTAWY</w:t>
      </w:r>
    </w:p>
    <w:p w14:paraId="0F6EC46D"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 xml:space="preserve">Wykonawca zapewni bezpłatny transport do magazynu Zamawiającego znajdującego się na terenie 31 Bazy Lotnictwa Taktycznego przy ul. Silniki 1 w Poznaniu w godzinach od 8.00 do 13.00, od poniedziałku do piątku na własny koszt i ryzyko, </w:t>
      </w:r>
      <w:r>
        <w:rPr>
          <w:rFonts w:asciiTheme="minorHAnsi" w:eastAsia="Times New Roman" w:hAnsiTheme="minorHAnsi" w:cstheme="minorHAnsi"/>
          <w:color w:val="000000"/>
          <w:lang w:eastAsia="zh-CN"/>
        </w:rPr>
        <w:t xml:space="preserve">w opisanych opakowaniach zbiorczych, posegregowane według asortymentu i ilości. Przyjęcie </w:t>
      </w:r>
      <w:r>
        <w:rPr>
          <w:rFonts w:asciiTheme="minorHAnsi" w:eastAsia="Times New Roman" w:hAnsiTheme="minorHAnsi" w:cstheme="minorHAnsi"/>
          <w:color w:val="000000"/>
          <w:lang w:eastAsia="zh-CN"/>
        </w:rPr>
        <w:lastRenderedPageBreak/>
        <w:t xml:space="preserve">i przeliczenie towaru dostarczonego do magazynu odbędzie się w obecności przedstawiciela Wykonawcy. </w:t>
      </w:r>
    </w:p>
    <w:p w14:paraId="27724CBC"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W sytuacji, gdy kurier firmy dostarczającej towar nie wyrazi zgody na wjazd na teren 31. BLT, a co za tym idzie nie dostarczy przedmiotu zamówienia do magazynu służb na terenie 31.BLT, Zamawiający uzna dostawę za niezrealizowaną z winy Wykonawcy, co może stanowić podstawę do odstąpienia od umowy.</w:t>
      </w:r>
    </w:p>
    <w:p w14:paraId="66F6988B"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Wykonawca zobowiązany jest dostarczyć towary fabrycznie nowe nie noszące śladów jakiegokolwiek wcześniejszego użytkowania.</w:t>
      </w:r>
    </w:p>
    <w:p w14:paraId="1D46FAF1"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Zamawiający wymaga, aby dostarczone artykuły sportowe posiadały oryginalne, nieuszkodzone opakowania, zapobiegające uszkodzeniu towaru.</w:t>
      </w:r>
    </w:p>
    <w:p w14:paraId="4715BF59"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Odbiór jakościowy przedmiotu zamówienia nastąpi poprzez weryfikację danych przedstawionych w formularzach cenowych, wizualne oględziny przez magazyn służby WF i Sportu opakowań zapobiegających uszkodzeniu towaru.</w:t>
      </w:r>
    </w:p>
    <w:p w14:paraId="285AA455"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color w:val="000000"/>
          <w:lang w:eastAsia="zh-CN"/>
        </w:rPr>
        <w:t>Wykonawca zobowiązuje się do zapakowania dostarczanych materiałów osobno dla każdego Zamówienia. Opakowanie będzie zawierało nr umowy oraz zadania.</w:t>
      </w:r>
    </w:p>
    <w:p w14:paraId="385F130B"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color w:val="000000"/>
          <w:lang w:eastAsia="zh-CN"/>
        </w:rPr>
        <w:t>Wykonawca zobowiązuje się do wydania materiałów w sposób umożliwiający Zamawiającemu sprawdzenie ilości i jakości odbieranych towarów.</w:t>
      </w:r>
    </w:p>
    <w:p w14:paraId="326A4F62"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color w:val="000000"/>
          <w:lang w:eastAsia="zh-CN"/>
        </w:rPr>
        <w:t>Ryzyko utraty lub uszkodzenia materiałów  objętych danym zamówieniem spoczywa na Wykonawcy do czasu dostarczenia artykułów do miejsca wskazanego przez Zamawiającego i podpisania protokołu odbioru przez Zamawiającego, o którym mowa w ust. poniżej.</w:t>
      </w:r>
    </w:p>
    <w:p w14:paraId="337439E5"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color w:val="000000"/>
          <w:lang w:eastAsia="zh-CN"/>
        </w:rPr>
        <w:t>Zamawiający nabywa sprzęt sportowy, odzież i obuwie z chwilą podpisania protokołu odbioru dalej ,,Protokół odbioru’’ bez zastrzeżeń w miejscu dostawy. Za wzór protokołu odbioru Strony przyjmują dokument WZ.</w:t>
      </w:r>
      <w:r>
        <w:rPr>
          <w:rFonts w:asciiTheme="minorHAnsi" w:eastAsia="Times New Roman" w:hAnsiTheme="minorHAnsi" w:cstheme="minorHAnsi"/>
          <w:lang w:eastAsia="zh-CN"/>
        </w:rPr>
        <w:t xml:space="preserve"> </w:t>
      </w:r>
    </w:p>
    <w:p w14:paraId="0CDDD120"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color w:val="000000"/>
          <w:lang w:eastAsia="zh-CN"/>
        </w:rPr>
        <w:t>Wykonawca gwarantuje zgodność asortymentową i ilościową dostaw ze złożonym Zamówieniem.</w:t>
      </w:r>
      <w:r>
        <w:rPr>
          <w:rFonts w:asciiTheme="minorHAnsi" w:eastAsia="Times New Roman" w:hAnsiTheme="minorHAnsi" w:cstheme="minorHAnsi"/>
          <w:lang w:eastAsia="zh-CN"/>
        </w:rPr>
        <w:t xml:space="preserve"> Wykonawca zobowiązany jest dostarczyć całość zamówienia w jednym dniu.</w:t>
      </w:r>
    </w:p>
    <w:p w14:paraId="34AC5E51"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W przypadku, gdy dostarczony towar (w części lub całości) nie będzie odpowiadał opisowi zawartemu w Formularzu cenowym (zał. nr 1 do umowy), Zamawiający odmówi przyjęcia towaru, a Wykonawca zobowiązany będzie do dostarczenia towaru zgodnego z przedmiotem zamówienia w terminie 5 dni. Koszt i ryzyko dostawy asortymentu wolnego od wad poniesie Wykonawca.</w:t>
      </w:r>
    </w:p>
    <w:p w14:paraId="53AB0AEA"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color w:val="000000"/>
          <w:lang w:eastAsia="zh-CN"/>
        </w:rPr>
        <w:t xml:space="preserve">Towar wadliwy </w:t>
      </w:r>
      <w:r>
        <w:rPr>
          <w:rFonts w:asciiTheme="minorHAnsi" w:eastAsia="Times New Roman" w:hAnsiTheme="minorHAnsi" w:cstheme="minorHAnsi"/>
          <w:lang w:eastAsia="zh-CN"/>
        </w:rPr>
        <w:t>nie zostanie przyjęty, a Wykonawca zobowiązany będzie odebrać i wymienić towar wadliwy na towar wolny od wad na koszt własny i ryzyko w terminie 5 dni licząc od dnia odmowy przyjęcia towaru przez Zamawiającego.</w:t>
      </w:r>
    </w:p>
    <w:p w14:paraId="63CE8367"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color w:val="000000"/>
          <w:lang w:eastAsia="zh-CN"/>
        </w:rPr>
        <w:t>Wykonawca zobowiązuje się każdorazowo do zagospodarowania zgodnie z obowiązującymi przepisami, na własny koszt i we własnym zakresie odpadów stanowiących opakowanie zbiorcze, w których dostarczał będzie do odbioru sprzęt oraz odzież i obuwie, że uprawniona osoba odbierająca w imieniu Zamawiającego towary objęte danym Zamówieniem postanowi inaczej.</w:t>
      </w:r>
    </w:p>
    <w:p w14:paraId="049402CE"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Jeżeli upływ terminu określonego w ust. 13 i 14 przypada po terminie obowiązywania umowy, termin ten ulega skróceniu do ostatniego dnia obowiązywania umowy.</w:t>
      </w:r>
    </w:p>
    <w:p w14:paraId="3D3C3A08" w14:textId="77777777" w:rsidR="001353FA"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 xml:space="preserve">Materiały i wyroby wprowadzone do obrotu powinny być oznakowane zgodnie z  powszechnie obowiązującymi przepisami prawa. Materiały i wyroby wprowadzone </w:t>
      </w:r>
      <w:r>
        <w:rPr>
          <w:rFonts w:asciiTheme="minorHAnsi" w:eastAsia="Times New Roman" w:hAnsiTheme="minorHAnsi" w:cstheme="minorHAnsi"/>
          <w:lang w:eastAsia="zh-CN"/>
        </w:rPr>
        <w:lastRenderedPageBreak/>
        <w:t>do obrotu podlegają oznakowaniu w formie nadruków, etykiet lub ulotek informacyjnych w sposób widoczny, czytelny i trwały.</w:t>
      </w:r>
    </w:p>
    <w:p w14:paraId="4A8B0A4A" w14:textId="77777777" w:rsidR="001353FA" w:rsidRPr="00214D89" w:rsidRDefault="001353FA" w:rsidP="001353FA">
      <w:pPr>
        <w:pStyle w:val="Akapitzlist"/>
        <w:numPr>
          <w:ilvl w:val="3"/>
          <w:numId w:val="19"/>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Zamawiający wymaga, aby dostarczone artykuły były oznaczone zgodnie z danymi określonymi w Formularzu cenowym. W przypadku braku takiego oznaczenia Wykonawca, przy dostawie towaru, zobowiązany jest przedstawić odpowiednią dokumentację (w języku polskim) potwierdzającą, że dostarczony asortyment spełnia wymagania Zamawiającego. Towar, którego identyfikacja nie będzie możliwa, nie zostanie przyjęty.</w:t>
      </w:r>
    </w:p>
    <w:p w14:paraId="53169A5D"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4</w:t>
      </w:r>
    </w:p>
    <w:p w14:paraId="252CC7B1"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WYNAGRODZENIE I WARUNKI  PŁATNOŚCI</w:t>
      </w:r>
    </w:p>
    <w:p w14:paraId="41F585FA"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Zamawiający zobowiązuje się zapłacić Wykonawcy za wykonanie przedmiotu umowy kwotę brutto: ………………..,  w rozbiciu na zadania: ……………………….</w:t>
      </w:r>
    </w:p>
    <w:p w14:paraId="032195E6"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Wynagrodzenie za przedmiot zamówienia będzie opłacone przez Zamawiającego na podstawie faktury wystawianej przez Wykonawcę, po przyjęciu towaru, opisanej jak  w ust 11, w terminie do 30 dni od daty jej otrzymania. Podstawą do wystawienia przez Wykonawcę ww. faktury jest dokument potwierdzający odbiór przedmiotu umowy przez Zamawiającego.</w:t>
      </w:r>
    </w:p>
    <w:p w14:paraId="3A80565F"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W okresie obowiązywania umowy cena towaru objętego umową jest stała.</w:t>
      </w:r>
    </w:p>
    <w:p w14:paraId="687E4EBB"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 xml:space="preserve">Wynagrodzenie przysługujące Wykonawcy płatne będzie przelewem z konta bankowego Zamawiającego na konto bankowe Wykonawcy. </w:t>
      </w:r>
    </w:p>
    <w:p w14:paraId="509F5312"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Za datę zapłaty rozumie się dzień obciążenia rachunku bankowego zamawiającego.</w:t>
      </w:r>
    </w:p>
    <w:p w14:paraId="0B42AC0A"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Przy realizacji postanowień niniejszej umowy Strony zobowiązane są do stosowania mechanizmu podzielnej płatności dla towarów i usług wymienionych w załączniku nr 15 do ustawy z dnia 11 marca 2024 r. o podatku od towaru i usług (Dz. U. z 2024 r. poz. 361 z późn.zm).</w:t>
      </w:r>
    </w:p>
    <w:p w14:paraId="17CEAE96"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Wykonawca oświadcza, że numer rachunku rozliczeniowego wskazany we wszystkich fakturach wystawianych do przedmiotowej umowy, należy do wykonawcy i jest rachunkiem, dla którego zgodnie z Rozdziałem 3a ustawy z dnia 29 sierpnia 1997r. – Prawo bankowe (Dz. U. z dnia 2024 r. poz. 1646 z późn. zm.) prowadzony jest rachunek VAT.</w:t>
      </w:r>
    </w:p>
    <w:p w14:paraId="6F0C77BF"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Wykonawca, który w dniu podpisania umowy nie jest czynnym podatnikiem VAT, a podczas obowiązywania umowy stanie się takim podatnikiem, zobowiązuje się do niezwłocznego powiadomienia Zamawiającego o tym fakcie oraz o wskazanie rachunku rozliczeniowego, na który ma wpływać wynagrodzenie, dla którego prowadzony jest rachunek VAT.</w:t>
      </w:r>
    </w:p>
    <w:p w14:paraId="4C5AD0A0"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Jeżeli przedmiot umowy nie został zawarty w załączniku 15 do ustawy  z dnia 11 marca 2004r. o podatku od towaru i usług (Dz. U. 2024 r. poz. 361 z późn. zm.) zapisy ust. 6-8 nie znajdują zastosowania.</w:t>
      </w:r>
    </w:p>
    <w:p w14:paraId="530255E0"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W przypadku zapłaty faktur po terminie w wyniku okoliczności leżących po stronie Zamawiającego,  Zamawiający zapłaci Wykonawcy odsetki ustawowe za opóźnienie.</w:t>
      </w:r>
    </w:p>
    <w:p w14:paraId="1BA564B8" w14:textId="77777777" w:rsidR="001353FA" w:rsidRDefault="001353FA" w:rsidP="001353FA">
      <w:pPr>
        <w:pStyle w:val="Akapitzlist"/>
        <w:numPr>
          <w:ilvl w:val="6"/>
          <w:numId w:val="1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Zamawiający wymaga, aby Wykonawca umieścił na fakturze m. in. następujące informacje:</w:t>
      </w:r>
    </w:p>
    <w:p w14:paraId="3315A15D" w14:textId="77777777" w:rsidR="001353FA" w:rsidRDefault="001353FA" w:rsidP="001353FA">
      <w:pPr>
        <w:suppressAutoHyphens/>
        <w:spacing w:line="268" w:lineRule="auto"/>
        <w:ind w:firstLine="567"/>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a)  numer umowy, której dotyczy faktura,</w:t>
      </w:r>
    </w:p>
    <w:p w14:paraId="5FDC414D" w14:textId="77777777" w:rsidR="001353FA" w:rsidRDefault="001353FA" w:rsidP="001353FA">
      <w:pPr>
        <w:suppressAutoHyphens/>
        <w:spacing w:line="268" w:lineRule="auto"/>
        <w:ind w:firstLine="567"/>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b)  numer zadania, którego dotyczy faktura,</w:t>
      </w:r>
    </w:p>
    <w:p w14:paraId="1FC222FB" w14:textId="77777777" w:rsidR="001353FA" w:rsidRDefault="001353FA" w:rsidP="001353FA">
      <w:pPr>
        <w:suppressAutoHyphens/>
        <w:spacing w:line="268" w:lineRule="auto"/>
        <w:ind w:firstLine="567"/>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c)  nazwę produktu zgodną z dostarczonym asortymentem.</w:t>
      </w:r>
    </w:p>
    <w:p w14:paraId="12B8308D" w14:textId="77777777" w:rsidR="005673E4" w:rsidRPr="005673E4" w:rsidRDefault="005673E4">
      <w:pPr>
        <w:pStyle w:val="Akapitzlist"/>
        <w:numPr>
          <w:ilvl w:val="0"/>
          <w:numId w:val="66"/>
        </w:numPr>
        <w:suppressAutoHyphens/>
        <w:spacing w:line="276" w:lineRule="auto"/>
        <w:ind w:left="426" w:hanging="426"/>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 xml:space="preserve">Strony uzgadniają, że faktury VAT wystawiane przez Wykonawcę w Krajowym Systemie e-Faktur (dalej: KSeF) będą udostępniane Zamawiającemu za pomocą tego systemu. </w:t>
      </w:r>
    </w:p>
    <w:p w14:paraId="3F2B4BAB" w14:textId="77777777" w:rsidR="005673E4" w:rsidRPr="005673E4" w:rsidRDefault="005673E4">
      <w:pPr>
        <w:numPr>
          <w:ilvl w:val="0"/>
          <w:numId w:val="66"/>
        </w:numPr>
        <w:suppressAutoHyphens/>
        <w:spacing w:line="276" w:lineRule="auto"/>
        <w:ind w:left="426" w:hanging="426"/>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lastRenderedPageBreak/>
        <w:t>Zamawiający nie wyraża zgody na otrzymywanie faktur elektronicznych na innych zasadach niż określone w ustawie z dnia 9 listopada 2018r. o elektronicznym fakturowaniu w zamówieniach publicznych, koncesjach na roboty budowlane lub usługi oraz partnerstwie publiczno-prywatnym (Dz.U. z 2020r. poz. 1666 z późn.zm.).</w:t>
      </w:r>
    </w:p>
    <w:p w14:paraId="7B02ACAB" w14:textId="77777777"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Termin płatności faktury biegnie od dnia wystawienia faktury w systemie KSeF.</w:t>
      </w:r>
    </w:p>
    <w:p w14:paraId="30A71C40" w14:textId="77777777" w:rsidR="005673E4" w:rsidRPr="005673E4" w:rsidRDefault="005673E4">
      <w:pPr>
        <w:numPr>
          <w:ilvl w:val="0"/>
          <w:numId w:val="66"/>
        </w:numPr>
        <w:suppressAutoHyphens/>
        <w:spacing w:line="276" w:lineRule="auto"/>
        <w:ind w:left="426" w:hanging="426"/>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Wszelkie błędy w fakturach koryguje wyłącznie Wykonawca za pomocą faktury korygującej w KSeF (oznaczenie QR), zgodnie z zasadami systemu.</w:t>
      </w:r>
    </w:p>
    <w:p w14:paraId="15F38E1B" w14:textId="77777777" w:rsidR="005673E4" w:rsidRPr="005673E4" w:rsidRDefault="005673E4">
      <w:pPr>
        <w:numPr>
          <w:ilvl w:val="0"/>
          <w:numId w:val="66"/>
        </w:numPr>
        <w:suppressAutoHyphens/>
        <w:spacing w:line="276" w:lineRule="auto"/>
        <w:ind w:left="426" w:hanging="426"/>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 xml:space="preserve">Zamawiający rezygnuje z prawa do wystawiania not korygujących; wszelkie rozbieżności zgłasza pisemnie w terminie 3 dni od otrzymania faktury, po czym Wykonawca wystawi korektę w KSeF. </w:t>
      </w:r>
    </w:p>
    <w:p w14:paraId="3B9F66E5" w14:textId="77777777"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Korekty offline są dopuszczalne tylko w przypadku awarii KSeF, z obowiązkiem przesłania ich do KSeF w ciągu 3 dni.</w:t>
      </w:r>
    </w:p>
    <w:p w14:paraId="6D3B24CC" w14:textId="77777777"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Kwoty korygujące są rozliczane jako różnice względem faktury pierwotnej, bez wpływu na terminy płatności pierwotnej faktury.</w:t>
      </w:r>
    </w:p>
    <w:p w14:paraId="10FF9C80" w14:textId="77777777"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Zamawiający nie wyraża zgody na otrzymywanie  wizualizacji faktury ustrukturyzowanej drogą mailową, skanem, faksem lub innym komunikatorem za wyjątkiem niedostępności lub awarii KSeF, zgodnie z art 106 ne ust. 1 i 4 ustawy o podatku od towarów i usług.</w:t>
      </w:r>
    </w:p>
    <w:p w14:paraId="39238DAD" w14:textId="39F83FDE"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Wymagane umową wszelkie załączniki do faktury ustrukturyzowanej należy przesłać w</w:t>
      </w:r>
      <w:r>
        <w:rPr>
          <w:rFonts w:asciiTheme="minorHAnsi" w:eastAsia="Palatino Linotype" w:hAnsiTheme="minorHAnsi" w:cstheme="minorHAnsi"/>
          <w:lang w:eastAsia="zh-CN"/>
        </w:rPr>
        <w:t> </w:t>
      </w:r>
      <w:r w:rsidRPr="005673E4">
        <w:rPr>
          <w:rFonts w:asciiTheme="minorHAnsi" w:eastAsia="Palatino Linotype" w:hAnsiTheme="minorHAnsi" w:cstheme="minorHAnsi"/>
          <w:lang w:eastAsia="zh-CN"/>
        </w:rPr>
        <w:t>dacie wpływu faktury do KSeF i nadania numeru identyfikacyjnego KSeF na adres mailowy osób wskazanych do kontaktu wraz z wizualizacją faktury ustrukturyzowanej, posiadającej kod QR lub poprzez KSeF.</w:t>
      </w:r>
    </w:p>
    <w:p w14:paraId="23FF0203" w14:textId="77777777"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W razie niezgodności Strony rozstrzygają spór na podstawie faktury bez załącznika.</w:t>
      </w:r>
    </w:p>
    <w:p w14:paraId="08FCF09B" w14:textId="073C6566"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W przypadku awarii KSeF Strony stosują procedurę offline: faktury wysyłane e-mailem z</w:t>
      </w:r>
      <w:r>
        <w:rPr>
          <w:rFonts w:asciiTheme="minorHAnsi" w:eastAsia="Palatino Linotype" w:hAnsiTheme="minorHAnsi" w:cstheme="minorHAnsi"/>
          <w:lang w:eastAsia="zh-CN"/>
        </w:rPr>
        <w:t> </w:t>
      </w:r>
      <w:r w:rsidRPr="005673E4">
        <w:rPr>
          <w:rFonts w:asciiTheme="minorHAnsi" w:eastAsia="Palatino Linotype" w:hAnsiTheme="minorHAnsi" w:cstheme="minorHAnsi"/>
          <w:lang w:eastAsia="zh-CN"/>
        </w:rPr>
        <w:t>hasłem KSeF, z obowiązkiem walidacji po restarcie systemu.</w:t>
      </w:r>
    </w:p>
    <w:p w14:paraId="6AA710AB" w14:textId="77777777"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Zamawiający wymaga, aby faktury były wystawiane i przekazywane przez Wykonawcę zgodnie z przepisami prawa obowiązującymi w zakresie KSeF.</w:t>
      </w:r>
    </w:p>
    <w:p w14:paraId="26377053" w14:textId="77777777" w:rsidR="005673E4" w:rsidRPr="005673E4" w:rsidRDefault="005673E4">
      <w:pPr>
        <w:numPr>
          <w:ilvl w:val="0"/>
          <w:numId w:val="66"/>
        </w:numPr>
        <w:suppressAutoHyphens/>
        <w:spacing w:line="276" w:lineRule="auto"/>
        <w:ind w:left="284" w:hanging="284"/>
        <w:jc w:val="both"/>
        <w:rPr>
          <w:rFonts w:asciiTheme="minorHAnsi" w:eastAsia="Palatino Linotype" w:hAnsiTheme="minorHAnsi" w:cstheme="minorHAnsi"/>
          <w:lang w:eastAsia="zh-CN"/>
        </w:rPr>
      </w:pPr>
      <w:r w:rsidRPr="005673E4">
        <w:rPr>
          <w:rFonts w:asciiTheme="minorHAnsi" w:eastAsia="Palatino Linotype" w:hAnsiTheme="minorHAnsi" w:cstheme="minorHAnsi"/>
          <w:lang w:eastAsia="zh-CN"/>
        </w:rPr>
        <w:t>Na podstawie ustawy z dnia 9 listopada 2018r.  o elektronicznym fakturowaniu w zamówieniach publicznych, koncesjach na roboty budowlane lub usługi oraz partnerstwie publiczno-prywatnym (Dz.U. z 2020r. poz. 1666 z późn.zm.), Zamawiający umożliwi Wykonawcy przesyłanie ustrukturyzowanych faktur elektronicznych , faktur korygujących za pośrednictwem platformy elektronicznego fakturowania, z zastrzeżeniem art. 106gb ust 7 ustawy z dnia 11 marca 2004r. o podatku od towarów i usług (Dz.U. 2025r. poz. 775, z późn. zm.)</w:t>
      </w:r>
    </w:p>
    <w:p w14:paraId="50F89C33"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5</w:t>
      </w:r>
    </w:p>
    <w:p w14:paraId="6C8D28A4"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WARUNKI GWARANCJI</w:t>
      </w:r>
    </w:p>
    <w:p w14:paraId="7E5D0CCB" w14:textId="77777777" w:rsidR="001353FA" w:rsidRDefault="001353FA">
      <w:pPr>
        <w:pStyle w:val="Akapitzlist"/>
        <w:numPr>
          <w:ilvl w:val="0"/>
          <w:numId w:val="58"/>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Na przedmiot zamówienia obowiązywać będzie gwarancja producenta, z wyjątkiem pozycji w których został określony wymagany okres gwarancji w formularzu cenowym (zał. nr 1 do umowy). Wykonawca  zobowiązany jest wydać Zamawiającemu dokumenty gwarancyjne dostarczonych towarów, jeśli takich udzielił producent. Na towary, dla których producent nie określa terminu gwarancji, odpowiedzialność za jakość dostarczonego towaru przejmuje Wykonawca przez okres 24miesięcy od daty dostawy do Zamawiającego.</w:t>
      </w:r>
    </w:p>
    <w:p w14:paraId="52C0B344" w14:textId="77777777" w:rsidR="001353FA" w:rsidRDefault="001353FA">
      <w:pPr>
        <w:pStyle w:val="Akapitzlist"/>
        <w:numPr>
          <w:ilvl w:val="0"/>
          <w:numId w:val="58"/>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lastRenderedPageBreak/>
        <w:t>W przypadku stwierdzenia w okresie gwarancji wad dostarczonego towaru Zamawiający zawiadamia Wykonawcę w formie ,,Protokołu reklamacji” o ujawnieniu wady. W tym przypadku Wykonawca:</w:t>
      </w:r>
    </w:p>
    <w:p w14:paraId="45AA2AB8" w14:textId="77777777" w:rsidR="001353FA" w:rsidRDefault="001353FA" w:rsidP="001353FA">
      <w:pPr>
        <w:suppressAutoHyphens/>
        <w:spacing w:line="268" w:lineRule="auto"/>
        <w:ind w:left="426"/>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 usunie wadę w terminie 5 dni licząc od daty otrzymania, Protokołu reklamacji”:</w:t>
      </w:r>
    </w:p>
    <w:p w14:paraId="2C35A7B7" w14:textId="77777777" w:rsidR="001353FA" w:rsidRDefault="001353FA" w:rsidP="001353FA">
      <w:pPr>
        <w:suppressAutoHyphens/>
        <w:spacing w:line="268" w:lineRule="auto"/>
        <w:ind w:left="426"/>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 w przypadku braku możliwości usunięcia wad towaru, Wykonawca wymieni go na nowy, wolny od wad , w terminie 14 od daty otrzymania ,,Protokołu reklamacji”.</w:t>
      </w:r>
    </w:p>
    <w:p w14:paraId="216FED47" w14:textId="77777777" w:rsidR="001353FA" w:rsidRPr="006311B4" w:rsidRDefault="001353FA">
      <w:pPr>
        <w:pStyle w:val="Akapitzlist"/>
        <w:numPr>
          <w:ilvl w:val="0"/>
          <w:numId w:val="65"/>
        </w:numPr>
        <w:suppressAutoHyphens/>
        <w:spacing w:line="268" w:lineRule="auto"/>
        <w:ind w:left="284" w:hanging="284"/>
        <w:jc w:val="both"/>
        <w:rPr>
          <w:rFonts w:asciiTheme="minorHAnsi" w:eastAsia="Palatino Linotype" w:hAnsiTheme="minorHAnsi" w:cstheme="minorHAnsi"/>
          <w:lang w:eastAsia="zh-CN"/>
        </w:rPr>
      </w:pPr>
      <w:r w:rsidRPr="006311B4">
        <w:rPr>
          <w:rFonts w:asciiTheme="minorHAnsi" w:eastAsia="Palatino Linotype" w:hAnsiTheme="minorHAnsi" w:cstheme="minorHAnsi"/>
          <w:lang w:eastAsia="zh-CN"/>
        </w:rPr>
        <w:t>Wykonawca na własny koszt i odpowiedzialność dokona odbioru wadliwego towaru wraz z ,,Protokołem reklamacji”, za pokwitowaniem. Koszt dostawy towaru nowego, wolnego od wad poniesie Wykonawca.</w:t>
      </w:r>
    </w:p>
    <w:p w14:paraId="5DEE6F71"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6</w:t>
      </w:r>
    </w:p>
    <w:p w14:paraId="1F363A2A"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KARY UMOWNE</w:t>
      </w:r>
    </w:p>
    <w:p w14:paraId="7E621740" w14:textId="77777777" w:rsidR="001353FA" w:rsidRDefault="001353FA">
      <w:pPr>
        <w:widowControl w:val="0"/>
        <w:numPr>
          <w:ilvl w:val="0"/>
          <w:numId w:val="59"/>
        </w:numPr>
        <w:suppressAutoHyphens/>
        <w:spacing w:line="268" w:lineRule="auto"/>
        <w:jc w:val="both"/>
        <w:rPr>
          <w:rFonts w:asciiTheme="minorHAnsi" w:eastAsia="Times New Roman" w:hAnsiTheme="minorHAnsi" w:cstheme="minorHAnsi"/>
          <w:lang w:eastAsia="zh-CN"/>
        </w:rPr>
      </w:pPr>
      <w:r>
        <w:rPr>
          <w:rFonts w:asciiTheme="minorHAnsi" w:eastAsia="Times New Roman" w:hAnsiTheme="minorHAnsi" w:cstheme="minorHAnsi"/>
          <w:lang w:eastAsia="zh-CN"/>
        </w:rPr>
        <w:t>Wykonawca zapłaci Zamawiającemu karę umowną:</w:t>
      </w:r>
    </w:p>
    <w:p w14:paraId="1422E2B8" w14:textId="77777777" w:rsidR="001353FA" w:rsidRDefault="001353FA">
      <w:pPr>
        <w:numPr>
          <w:ilvl w:val="0"/>
          <w:numId w:val="60"/>
        </w:numPr>
        <w:shd w:val="clear" w:color="auto" w:fill="FFFFFF"/>
        <w:suppressAutoHyphens/>
        <w:spacing w:line="268" w:lineRule="auto"/>
        <w:ind w:left="851" w:hanging="284"/>
        <w:jc w:val="both"/>
        <w:rPr>
          <w:rFonts w:asciiTheme="minorHAnsi" w:eastAsia="Times New Roman" w:hAnsiTheme="minorHAnsi" w:cstheme="minorHAnsi"/>
          <w:lang w:eastAsia="zh-CN"/>
        </w:rPr>
      </w:pPr>
      <w:r>
        <w:rPr>
          <w:rFonts w:asciiTheme="minorHAnsi" w:eastAsia="Times New Roman" w:hAnsiTheme="minorHAnsi" w:cstheme="minorHAnsi"/>
          <w:b/>
          <w:bCs/>
          <w:lang w:eastAsia="zh-CN"/>
        </w:rPr>
        <w:t>za zwłokę</w:t>
      </w:r>
      <w:r>
        <w:rPr>
          <w:rFonts w:asciiTheme="minorHAnsi" w:eastAsia="Times New Roman" w:hAnsiTheme="minorHAnsi" w:cstheme="minorHAnsi"/>
          <w:lang w:eastAsia="zh-CN"/>
        </w:rPr>
        <w:t xml:space="preserve"> w wykonaniu obowiązku wydania Zamawiającemu przedmiotu Umowy w stosunku do terminu, o którym mowa w § 2 ust. 1 Umowy lub za zwłokę w wymianie towaru na wolny od wad – w wysokości 0,2% wynagrodzenia brutto określonego w § 4 ust. 1 Umowy za każdy dzień </w:t>
      </w:r>
      <w:r>
        <w:rPr>
          <w:rFonts w:asciiTheme="minorHAnsi" w:eastAsia="Times New Roman" w:hAnsiTheme="minorHAnsi" w:cstheme="minorHAnsi"/>
          <w:b/>
          <w:bCs/>
          <w:lang w:eastAsia="zh-CN"/>
        </w:rPr>
        <w:t>zwłoki,</w:t>
      </w:r>
      <w:r>
        <w:rPr>
          <w:rFonts w:asciiTheme="minorHAnsi" w:eastAsia="Times New Roman" w:hAnsiTheme="minorHAnsi" w:cstheme="minorHAnsi"/>
          <w:lang w:eastAsia="zh-CN"/>
        </w:rPr>
        <w:t xml:space="preserve"> z zastrzeżeniem ust. 3,</w:t>
      </w:r>
    </w:p>
    <w:p w14:paraId="1960790C" w14:textId="77777777" w:rsidR="001353FA" w:rsidRDefault="001353FA">
      <w:pPr>
        <w:numPr>
          <w:ilvl w:val="0"/>
          <w:numId w:val="60"/>
        </w:numPr>
        <w:shd w:val="clear" w:color="auto" w:fill="FFFFFF"/>
        <w:suppressAutoHyphens/>
        <w:spacing w:line="268" w:lineRule="auto"/>
        <w:ind w:left="851" w:hanging="284"/>
        <w:jc w:val="both"/>
        <w:rPr>
          <w:rFonts w:asciiTheme="minorHAnsi" w:eastAsia="Times New Roman" w:hAnsiTheme="minorHAnsi" w:cstheme="minorHAnsi"/>
          <w:lang w:eastAsia="zh-CN"/>
        </w:rPr>
      </w:pPr>
      <w:r>
        <w:rPr>
          <w:rFonts w:asciiTheme="minorHAnsi" w:eastAsia="Times New Roman" w:hAnsiTheme="minorHAnsi" w:cstheme="minorHAnsi"/>
          <w:b/>
          <w:bCs/>
          <w:lang w:eastAsia="zh-CN"/>
        </w:rPr>
        <w:t>za zwłokę</w:t>
      </w:r>
      <w:r>
        <w:rPr>
          <w:rFonts w:asciiTheme="minorHAnsi" w:eastAsia="Times New Roman" w:hAnsiTheme="minorHAnsi" w:cstheme="minorHAnsi"/>
          <w:lang w:eastAsia="zh-CN"/>
        </w:rPr>
        <w:t xml:space="preserve"> w usunięciu wad stwierdzonych przy odbiorze lub w okresie gwarancji/rękojmi – w wysokości 0,2% wynagrodzenia brutto określonego w § 4 ust. 1 Umowy za każdy dzień </w:t>
      </w:r>
      <w:r>
        <w:rPr>
          <w:rFonts w:asciiTheme="minorHAnsi" w:eastAsia="Times New Roman" w:hAnsiTheme="minorHAnsi" w:cstheme="minorHAnsi"/>
          <w:b/>
          <w:bCs/>
          <w:lang w:eastAsia="zh-CN"/>
        </w:rPr>
        <w:t>zwłoki</w:t>
      </w:r>
      <w:r>
        <w:rPr>
          <w:rFonts w:asciiTheme="minorHAnsi" w:eastAsia="Times New Roman" w:hAnsiTheme="minorHAnsi" w:cstheme="minorHAnsi"/>
          <w:lang w:eastAsia="zh-CN"/>
        </w:rPr>
        <w:t>, z zastrzeżeniem ust. 3,</w:t>
      </w:r>
    </w:p>
    <w:p w14:paraId="251090C9" w14:textId="77777777" w:rsidR="001353FA" w:rsidRDefault="001353FA">
      <w:pPr>
        <w:numPr>
          <w:ilvl w:val="0"/>
          <w:numId w:val="60"/>
        </w:numPr>
        <w:shd w:val="clear" w:color="auto" w:fill="FFFFFF"/>
        <w:suppressAutoHyphens/>
        <w:spacing w:line="268" w:lineRule="auto"/>
        <w:ind w:left="851"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 xml:space="preserve">za odstąpienie od Umowy przez którąkolwiek ze Stron z przyczyn, za które Wykonawca ponosi odpowiedzialność – w wysokości 20 % wynagrodzenia brutto, o którym mowa w § 4 ust. 1 Umowy </w:t>
      </w:r>
      <w:r>
        <w:rPr>
          <w:rFonts w:asciiTheme="minorHAnsi" w:eastAsia="Palatino Linotype" w:hAnsiTheme="minorHAnsi" w:cstheme="minorHAnsi"/>
          <w:lang w:eastAsia="zh-CN"/>
        </w:rPr>
        <w:t>(w sytuacji częściowego odstąpienia, % kary umownej naliczany  jest od wartości przedmiotu umowy brutto, od której Zamawiający odstąpił).</w:t>
      </w:r>
    </w:p>
    <w:p w14:paraId="078F372E" w14:textId="77777777" w:rsidR="001353FA" w:rsidRDefault="001353FA">
      <w:pPr>
        <w:widowControl w:val="0"/>
        <w:numPr>
          <w:ilvl w:val="0"/>
          <w:numId w:val="61"/>
        </w:numPr>
        <w:tabs>
          <w:tab w:val="left" w:pos="360"/>
        </w:tabs>
        <w:suppressAutoHyphens/>
        <w:spacing w:line="268" w:lineRule="auto"/>
        <w:jc w:val="both"/>
        <w:rPr>
          <w:rFonts w:asciiTheme="minorHAnsi" w:eastAsia="Times New Roman" w:hAnsiTheme="minorHAnsi" w:cstheme="minorHAnsi"/>
          <w:lang w:eastAsia="zh-CN"/>
        </w:rPr>
      </w:pPr>
      <w:r>
        <w:rPr>
          <w:rFonts w:asciiTheme="minorHAnsi" w:eastAsia="Times New Roman" w:hAnsiTheme="minorHAnsi" w:cstheme="minorHAnsi"/>
          <w:lang w:eastAsia="zh-CN"/>
        </w:rPr>
        <w:t xml:space="preserve">W przypadku gdy wysokość poniesionej szkody jest większa od kary umownej, Zamawiający może żądać odszkodowania przenoszącego wysokość zastrzeżonej kary umownej. Zamawiający może też żądać od Wykonawcy zapłaty odszkodowania za szkody nie przewidziane w niniejszej umowie. </w:t>
      </w:r>
    </w:p>
    <w:p w14:paraId="1C44901E" w14:textId="77777777" w:rsidR="001353FA" w:rsidRDefault="001353FA">
      <w:pPr>
        <w:widowControl w:val="0"/>
        <w:numPr>
          <w:ilvl w:val="0"/>
          <w:numId w:val="61"/>
        </w:numPr>
        <w:tabs>
          <w:tab w:val="left" w:pos="360"/>
        </w:tabs>
        <w:suppressAutoHyphens/>
        <w:spacing w:line="268" w:lineRule="auto"/>
        <w:jc w:val="both"/>
        <w:rPr>
          <w:rFonts w:asciiTheme="minorHAnsi" w:eastAsia="Times New Roman" w:hAnsiTheme="minorHAnsi" w:cstheme="minorHAnsi"/>
          <w:b/>
          <w:bCs/>
          <w:lang w:eastAsia="zh-CN"/>
        </w:rPr>
      </w:pPr>
      <w:r>
        <w:rPr>
          <w:rFonts w:asciiTheme="minorHAnsi" w:eastAsia="Times New Roman" w:hAnsiTheme="minorHAnsi" w:cstheme="minorHAnsi"/>
          <w:b/>
          <w:bCs/>
          <w:lang w:eastAsia="zh-CN"/>
        </w:rPr>
        <w:t>Łączna wysokość kar umownych nie może przekroczyć 20% łącznej wartości wynagrodzenia brutto, o którym mowa w § 4 ust. 1.</w:t>
      </w:r>
    </w:p>
    <w:p w14:paraId="0D598F6A" w14:textId="77777777" w:rsidR="001353FA" w:rsidRPr="006311B4" w:rsidRDefault="001353FA">
      <w:pPr>
        <w:widowControl w:val="0"/>
        <w:numPr>
          <w:ilvl w:val="0"/>
          <w:numId w:val="61"/>
        </w:numPr>
        <w:tabs>
          <w:tab w:val="left" w:pos="360"/>
        </w:tabs>
        <w:suppressAutoHyphens/>
        <w:spacing w:line="268" w:lineRule="auto"/>
        <w:jc w:val="both"/>
        <w:rPr>
          <w:rFonts w:asciiTheme="minorHAnsi" w:eastAsia="Times New Roman" w:hAnsiTheme="minorHAnsi" w:cstheme="minorHAnsi"/>
          <w:b/>
          <w:bCs/>
          <w:lang w:eastAsia="zh-CN"/>
        </w:rPr>
      </w:pPr>
      <w:r w:rsidRPr="006311B4">
        <w:rPr>
          <w:rFonts w:asciiTheme="minorHAnsi" w:eastAsia="Times New Roman" w:hAnsiTheme="minorHAnsi" w:cstheme="minorHAnsi"/>
          <w:lang w:eastAsia="zh-CN"/>
        </w:rPr>
        <w:t xml:space="preserve">Zamawiający jest uprawniony do </w:t>
      </w:r>
      <w:r w:rsidRPr="006311B4">
        <w:rPr>
          <w:rFonts w:asciiTheme="minorHAnsi" w:eastAsia="Times New Roman" w:hAnsiTheme="minorHAnsi" w:cstheme="minorHAnsi"/>
          <w:b/>
          <w:bCs/>
          <w:lang w:eastAsia="zh-CN"/>
        </w:rPr>
        <w:t>potrącania wierzytelności</w:t>
      </w:r>
      <w:r w:rsidRPr="006311B4">
        <w:rPr>
          <w:rFonts w:asciiTheme="minorHAnsi" w:eastAsia="Times New Roman" w:hAnsiTheme="minorHAnsi" w:cstheme="minorHAnsi"/>
          <w:lang w:eastAsia="zh-CN"/>
        </w:rPr>
        <w:t xml:space="preserve"> wobec Wykonawcy z tytułu kar umownych z wierzytelnościami Wykonawcy wobec Zamawiającego z tytułu wynagrodzenia</w:t>
      </w:r>
      <w:r w:rsidRPr="006311B4">
        <w:rPr>
          <w:rFonts w:asciiTheme="minorHAnsi" w:eastAsia="Times New Roman" w:hAnsiTheme="minorHAnsi" w:cstheme="minorHAnsi"/>
          <w:i/>
          <w:iCs/>
          <w:lang w:eastAsia="zh-CN"/>
        </w:rPr>
        <w:t>,</w:t>
      </w:r>
      <w:r w:rsidRPr="006311B4">
        <w:rPr>
          <w:rFonts w:asciiTheme="minorHAnsi" w:eastAsia="Times New Roman" w:hAnsiTheme="minorHAnsi" w:cstheme="minorHAnsi"/>
          <w:lang w:eastAsia="zh-CN"/>
        </w:rPr>
        <w:t xml:space="preserve"> na co Wykonawca wyraża zgodę</w:t>
      </w:r>
      <w:r>
        <w:rPr>
          <w:rFonts w:asciiTheme="minorHAnsi" w:eastAsia="Times New Roman" w:hAnsiTheme="minorHAnsi" w:cstheme="minorHAnsi"/>
          <w:lang w:eastAsia="zh-CN"/>
        </w:rPr>
        <w:t>.</w:t>
      </w:r>
    </w:p>
    <w:p w14:paraId="3FDF980B" w14:textId="77777777" w:rsidR="001353FA" w:rsidRDefault="001353FA">
      <w:pPr>
        <w:widowControl w:val="0"/>
        <w:numPr>
          <w:ilvl w:val="0"/>
          <w:numId w:val="61"/>
        </w:numPr>
        <w:tabs>
          <w:tab w:val="left" w:pos="360"/>
        </w:tabs>
        <w:suppressAutoHyphens/>
        <w:spacing w:line="268" w:lineRule="auto"/>
        <w:jc w:val="both"/>
        <w:rPr>
          <w:rFonts w:asciiTheme="minorHAnsi" w:eastAsia="Times New Roman" w:hAnsiTheme="minorHAnsi" w:cstheme="minorHAnsi"/>
          <w:b/>
          <w:bCs/>
          <w:lang w:eastAsia="zh-CN"/>
        </w:rPr>
      </w:pPr>
      <w:r w:rsidRPr="006311B4">
        <w:rPr>
          <w:rFonts w:asciiTheme="minorHAnsi" w:eastAsia="Times New Roman" w:hAnsiTheme="minorHAnsi" w:cstheme="minorHAnsi"/>
          <w:lang w:eastAsia="zh-CN"/>
        </w:rPr>
        <w:t>Zamawiający może dokonać potrącenia, o którym mowa w ust. 4, w każdym przypadku powstania uprawnienia do żądania zapłaty kary umownej, choćby wierzytelności objęte potrąceniem nie były wymagalne.</w:t>
      </w:r>
    </w:p>
    <w:p w14:paraId="7FD8C338" w14:textId="77777777" w:rsidR="001353FA" w:rsidRDefault="001353FA">
      <w:pPr>
        <w:widowControl w:val="0"/>
        <w:numPr>
          <w:ilvl w:val="0"/>
          <w:numId w:val="61"/>
        </w:numPr>
        <w:tabs>
          <w:tab w:val="left" w:pos="360"/>
        </w:tabs>
        <w:suppressAutoHyphens/>
        <w:spacing w:line="268" w:lineRule="auto"/>
        <w:jc w:val="both"/>
        <w:rPr>
          <w:rFonts w:asciiTheme="minorHAnsi" w:eastAsia="Times New Roman" w:hAnsiTheme="minorHAnsi" w:cstheme="minorHAnsi"/>
          <w:b/>
          <w:bCs/>
          <w:lang w:eastAsia="zh-CN"/>
        </w:rPr>
      </w:pPr>
      <w:r w:rsidRPr="006311B4">
        <w:rPr>
          <w:rFonts w:asciiTheme="minorHAnsi" w:eastAsia="Times New Roman" w:hAnsiTheme="minorHAnsi" w:cstheme="minorHAnsi"/>
          <w:lang w:eastAsia="zh-CN"/>
        </w:rPr>
        <w:t>Dla wykonania prawa potrącenia nie jest niezbędne złożenie Wykonawcy przez Zamawiającego odrębnego oświadczenia woli, przy czym przyjmuje się, że Zamawiający wykonał prawo potrącenia w dniu, w którym upłynął termin do zapłaty wynagrodzenia, a wynagrodzenie albo jej odpowiednia część nie została zapłacona.</w:t>
      </w:r>
    </w:p>
    <w:p w14:paraId="39C64AC2" w14:textId="77777777" w:rsidR="001353FA" w:rsidRPr="006311B4" w:rsidRDefault="001353FA">
      <w:pPr>
        <w:widowControl w:val="0"/>
        <w:numPr>
          <w:ilvl w:val="0"/>
          <w:numId w:val="61"/>
        </w:numPr>
        <w:tabs>
          <w:tab w:val="left" w:pos="360"/>
        </w:tabs>
        <w:suppressAutoHyphens/>
        <w:spacing w:line="268" w:lineRule="auto"/>
        <w:jc w:val="both"/>
        <w:rPr>
          <w:rFonts w:asciiTheme="minorHAnsi" w:eastAsia="Times New Roman" w:hAnsiTheme="minorHAnsi" w:cstheme="minorHAnsi"/>
          <w:b/>
          <w:bCs/>
          <w:lang w:eastAsia="zh-CN"/>
        </w:rPr>
      </w:pPr>
      <w:r w:rsidRPr="006311B4">
        <w:rPr>
          <w:rFonts w:asciiTheme="minorHAnsi" w:eastAsia="Times New Roman" w:hAnsiTheme="minorHAnsi" w:cstheme="minorHAnsi"/>
          <w:lang w:eastAsia="zh-CN"/>
        </w:rPr>
        <w:t>Wykonawca zapłaci karę umowną w terminie 14 dni od daty otrzymania od Zamawiającego żądania jej zapłaty, przelewem na rachunek bankowy wskazany przez Zamawiającego w żądaniu zapłaty ( o ile wierzytelność z tytułu kary umownej nie została umorzona przez potrącenie).</w:t>
      </w:r>
    </w:p>
    <w:p w14:paraId="072EC16F"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lastRenderedPageBreak/>
        <w:t>§ 7</w:t>
      </w:r>
    </w:p>
    <w:p w14:paraId="27BF6158"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ODSTĄPIENIE OD UMOWY</w:t>
      </w:r>
    </w:p>
    <w:p w14:paraId="74063246"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Zamawiającemu przysługuje prawo do odstąpienia od Umowy, jeżeli zaistnieje istotna zmiana okoliczności powodująca, że wykonanie Umowy nie leży w interesie publicznym, czego nie można było przewidzieć w chwili jej zawarcia, lub dalsze wykonywanie Umowy może zagrozić istotnemu interesowi bezpieczeństwa państwa lub bezpieczeństwu publicznemu – odstąpienie od Umowy w tym przypadku może nastąpić w terminie 30 dni od powzięcia wiadomości o powyższych okolicznościach, co wynika z art. 456 ust. 1 pkt 1 ustawy Pzp.</w:t>
      </w:r>
    </w:p>
    <w:p w14:paraId="2CC3A84F"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Zamawiającemu przysługuje prawo do odstąpienia od Umowy również w następujących okolicznościach, jeżeli:</w:t>
      </w:r>
    </w:p>
    <w:p w14:paraId="691CA25B" w14:textId="77777777" w:rsidR="001353FA" w:rsidRDefault="001353FA" w:rsidP="001353FA">
      <w:pPr>
        <w:spacing w:line="268" w:lineRule="auto"/>
        <w:ind w:left="567" w:hanging="283"/>
        <w:jc w:val="both"/>
        <w:rPr>
          <w:rFonts w:asciiTheme="minorHAnsi" w:hAnsiTheme="minorHAnsi" w:cstheme="minorHAnsi"/>
        </w:rPr>
      </w:pPr>
      <w:r>
        <w:rPr>
          <w:rFonts w:asciiTheme="minorHAnsi" w:hAnsiTheme="minorHAnsi" w:cstheme="minorHAnsi"/>
        </w:rPr>
        <w:t>1) w stosunku do Wykonawcy sąd odmówi ogłoszenia upadłości z uwagi na niewystarczające aktywa na prowadzenie postępowania upadłościowego lub jeżeli Wykonawca zawrze z wierzycielami układ powodujący zagrożenie dla realizacji Umowy lub nastąpi likwidacja przedsiębiorstwa Wykonawcy lub jeżeli w wyniku wszczętego postępowania egzekucyjnego nastąpi zajęcie majątku Wykonawcy lub jego znacznej części;</w:t>
      </w:r>
    </w:p>
    <w:p w14:paraId="0A8D7E17" w14:textId="77777777" w:rsidR="001353FA" w:rsidRDefault="001353FA" w:rsidP="001353FA">
      <w:pPr>
        <w:spacing w:line="268" w:lineRule="auto"/>
        <w:ind w:left="567" w:hanging="283"/>
        <w:jc w:val="both"/>
        <w:rPr>
          <w:rFonts w:asciiTheme="minorHAnsi" w:hAnsiTheme="minorHAnsi" w:cstheme="minorHAnsi"/>
        </w:rPr>
      </w:pPr>
      <w:r>
        <w:rPr>
          <w:rFonts w:asciiTheme="minorHAnsi" w:hAnsiTheme="minorHAnsi" w:cstheme="minorHAnsi"/>
        </w:rPr>
        <w:t>2) Wykonawca nie rozpoczął realizacji przedmiotu Umowy bez uzasadnionych przyczyn lub – mimo otrzymania pisemnego wezwania – nie wykonuje lub nienależycie wykonuje zobowiązania wynikające z Umowy.</w:t>
      </w:r>
    </w:p>
    <w:p w14:paraId="712AE396"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Powyższe uprawnienie Zamawiającego nie uchybia możliwości odstąpienia od Umowy przez którąkolwiek ze Stron, na podstawie przepisów Kodeksu cywilnego.</w:t>
      </w:r>
    </w:p>
    <w:p w14:paraId="1569EA48"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W przypadku wystąpienia okoliczności, o których mowa w ust. 2, Zamawiającemu przysługuje prawo odstąpienia od Umowy w terminie 30 dni od dnia powzięcia wiadomości o okolicznościach wymienionych w ust. 2.</w:t>
      </w:r>
    </w:p>
    <w:p w14:paraId="1B4D7824"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 xml:space="preserve">Zamawiającemu przysługuje prawo do odstąpienia od Umowy w razie zaistnienia okoliczności określonych w art. 456 ust. 1 pkt 2 ustawy Pzp. W tym przypadku Wykonawca może żądać wyłącznie wynagrodzenia należnego z tytułu wykonania części Umowy. </w:t>
      </w:r>
    </w:p>
    <w:p w14:paraId="0606C876"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Oświadczenie o odstąpieniu od Umowy należy złożyć drugiej Stronie w formie pisemnej lub dokumentowej na zasadach wskazanych w art. 77</w:t>
      </w:r>
      <w:r>
        <w:rPr>
          <w:rFonts w:asciiTheme="minorHAnsi" w:hAnsiTheme="minorHAnsi" w:cstheme="minorHAnsi"/>
          <w:vertAlign w:val="superscript"/>
        </w:rPr>
        <w:t>2</w:t>
      </w:r>
      <w:r>
        <w:rPr>
          <w:rFonts w:asciiTheme="minorHAnsi" w:hAnsiTheme="minorHAnsi" w:cstheme="minorHAnsi"/>
        </w:rPr>
        <w:t xml:space="preserve"> Kodeksu cywilnego. Oświadczenie to musi zawierać uzasadnienie.</w:t>
      </w:r>
    </w:p>
    <w:p w14:paraId="4D450001"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W przypadku odstąpienia od Umowy przez którąkolwiek ze Stron, Wykonawca zachowuje prawo do wynagrodzenia wyłącznie za przedmiot Umowy zrealizowany do dnia odstąpienia od Umowy. Wykonawcy nie przysługują żadne inne roszczenia.</w:t>
      </w:r>
    </w:p>
    <w:p w14:paraId="6B1DF57C"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Odstąpienie Zamawiającego od Umowy nie zwalnia Wykonawcy od zapłaty kary umownej lub odszkodowania.</w:t>
      </w:r>
    </w:p>
    <w:p w14:paraId="775F8F0E" w14:textId="77777777" w:rsidR="001353FA" w:rsidRDefault="001353FA">
      <w:pPr>
        <w:pStyle w:val="Akapitzlist"/>
        <w:numPr>
          <w:ilvl w:val="0"/>
          <w:numId w:val="62"/>
        </w:numPr>
        <w:suppressAutoHyphens/>
        <w:spacing w:line="268" w:lineRule="auto"/>
        <w:ind w:left="284" w:hanging="284"/>
        <w:jc w:val="both"/>
        <w:rPr>
          <w:rFonts w:asciiTheme="minorHAnsi" w:hAnsiTheme="minorHAnsi" w:cstheme="minorHAnsi"/>
        </w:rPr>
      </w:pPr>
      <w:r>
        <w:rPr>
          <w:rFonts w:asciiTheme="minorHAnsi" w:hAnsiTheme="minorHAnsi" w:cstheme="minorHAnsi"/>
        </w:rPr>
        <w:t>W razie odstąpienia od Umowy z przyczyn, za które Wykonawca nie odpowiada, Zamawiający obowiązany jest do odbioru dostarczonego towaru do dnia odstąpienia od Umowy, zapłaty wynagrodzenia za wykonane dostawy, pokrycia uzasadnionych udokumentowanych kosztów poniesionych przez Wykonawcę odpowiednio do stopnia zrealizowanych dostaw.</w:t>
      </w:r>
    </w:p>
    <w:p w14:paraId="02A5CF3A" w14:textId="77777777" w:rsidR="00634149" w:rsidRDefault="00634149" w:rsidP="001353FA">
      <w:pPr>
        <w:suppressAutoHyphens/>
        <w:spacing w:line="268" w:lineRule="auto"/>
        <w:jc w:val="center"/>
        <w:rPr>
          <w:rFonts w:asciiTheme="minorHAnsi" w:eastAsia="Palatino Linotype" w:hAnsiTheme="minorHAnsi" w:cstheme="minorHAnsi"/>
          <w:b/>
          <w:lang w:eastAsia="zh-CN"/>
        </w:rPr>
      </w:pPr>
    </w:p>
    <w:p w14:paraId="0EC73BC5" w14:textId="77777777" w:rsidR="00634149" w:rsidRDefault="00634149" w:rsidP="001353FA">
      <w:pPr>
        <w:suppressAutoHyphens/>
        <w:spacing w:line="268" w:lineRule="auto"/>
        <w:jc w:val="center"/>
        <w:rPr>
          <w:rFonts w:asciiTheme="minorHAnsi" w:eastAsia="Palatino Linotype" w:hAnsiTheme="minorHAnsi" w:cstheme="minorHAnsi"/>
          <w:b/>
          <w:lang w:eastAsia="zh-CN"/>
        </w:rPr>
      </w:pPr>
    </w:p>
    <w:p w14:paraId="72C38C15" w14:textId="77777777" w:rsidR="00634149" w:rsidRDefault="00634149" w:rsidP="001353FA">
      <w:pPr>
        <w:suppressAutoHyphens/>
        <w:spacing w:line="268" w:lineRule="auto"/>
        <w:jc w:val="center"/>
        <w:rPr>
          <w:rFonts w:asciiTheme="minorHAnsi" w:eastAsia="Palatino Linotype" w:hAnsiTheme="minorHAnsi" w:cstheme="minorHAnsi"/>
          <w:b/>
          <w:lang w:eastAsia="zh-CN"/>
        </w:rPr>
      </w:pPr>
    </w:p>
    <w:p w14:paraId="27FFF36A" w14:textId="0C4CA0DA"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lastRenderedPageBreak/>
        <w:t>§ 8</w:t>
      </w:r>
    </w:p>
    <w:p w14:paraId="2129EF91"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ZMIANY UMOWY</w:t>
      </w:r>
    </w:p>
    <w:p w14:paraId="60D86125" w14:textId="77777777" w:rsidR="001353FA" w:rsidRDefault="001353FA">
      <w:pPr>
        <w:numPr>
          <w:ilvl w:val="0"/>
          <w:numId w:val="63"/>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Niedopuszczalne są istotne zmiany postanowień Umowy o których mowa w art. 454 Ustawy.</w:t>
      </w:r>
    </w:p>
    <w:p w14:paraId="6813AF9E" w14:textId="77777777" w:rsidR="001353FA" w:rsidRDefault="001353FA">
      <w:pPr>
        <w:numPr>
          <w:ilvl w:val="0"/>
          <w:numId w:val="63"/>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Zamawiający dopuszcza zmianę umowy w następujących sytuacjach:</w:t>
      </w:r>
    </w:p>
    <w:p w14:paraId="56451ECF"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zaistnienia w trakcie realizacji Umowy okoliczności, których Wykonawca nie mógł przewidzieć na etapie złożenia oferty i były one niezależne od niego (np. zaprzestanie produkcji danego asortymentu Produktu, modyfikacja/zmiana parametrów Produktu itp.), co skutkowałoby brakiem możliwości dalszej realizacji Umowy na dotychczasowych warunkach. W takim przypadku Wykonawca będzie zobowiązany do zaproponowania Zamawiającemu Towaru równoważnego, tj. Towaru o co najmniej takich samych cechach, co dany Produkt określony w załączniku nr 1 Wykonawca rozpocznie dostawy nowego Produktu pod warunkiem zmiany Umowy, na niezmienionych zasadach oraz bez podwyższenia cen jednostkowych brutto;</w:t>
      </w:r>
    </w:p>
    <w:p w14:paraId="34BBBFF2"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zmniejszenia zakresu realizacji Umowy, jeżeli realizacja Umowy stanie się niemożliwa ze względu na wycofanie ze sprzedaży przez producenta Produktu określonego w załączniku nr 1 do Umowy i braku możliwości zastąpienia przez Wykonawcę wycofanego Produktu Produktem równoważnym. W takim przypadku Zamawiający ma również prawo zmniejszyć proporcjonalnie kwotę przeznaczoną na realizację Umowy;</w:t>
      </w:r>
    </w:p>
    <w:p w14:paraId="21BF6B1A"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zmiany i/lub ustalenia nowych miejsc dostaw Produktów ze względu na zmiany organizacyjne u Zamawiającego. Skorzystanie przez Zamawiającego z powyższego uprawnienia nie będzie prowadziło do zmiany cen jednostkowych brutto określonych w Umowie. Zmiana ta będzie dokonana w formie jednostronnego, pisemnego lub elektronicznego powiadomienia Wykonawcy przez Zamawiającego;</w:t>
      </w:r>
    </w:p>
    <w:p w14:paraId="477C8329"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zmiany i/lub ustalenia nowych osób uprawnionych do realizacji Umowy. Zmiana osób zostanie dokonana w formie pisemnej lub postaci elektronicznej, co nie będzie traktowane jako zmiana Umowy i nie będzie wymagało sporządzania aneksu do Umowy;</w:t>
      </w:r>
    </w:p>
    <w:p w14:paraId="0EC09703"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zmiany sposobu fakturowania ze względu na zmiany organizacyjne u Zamawiającego;</w:t>
      </w:r>
    </w:p>
    <w:p w14:paraId="0D6DFCC6"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wystąpienia zmiany powszechnie obowiązujących przepisów prawa, w zakresie mającym istotny wpływ na realizację przedmiotu Umowy;</w:t>
      </w:r>
    </w:p>
    <w:p w14:paraId="4F86F1A0"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wystąpienia siły wyższej, która uniemożliwi wykonywanie Umowy zgodnie z jej postanowieniami;</w:t>
      </w:r>
    </w:p>
    <w:p w14:paraId="06F05BB9" w14:textId="77777777" w:rsidR="001353FA" w:rsidRDefault="001353FA">
      <w:pPr>
        <w:numPr>
          <w:ilvl w:val="0"/>
          <w:numId w:val="64"/>
        </w:numPr>
        <w:suppressAutoHyphens/>
        <w:spacing w:line="268" w:lineRule="auto"/>
        <w:ind w:left="993"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wystąpi konieczność zmiany terminu w związku z przekroczeniem zakładanego terminu do podpisania umowy w postepowaniu o udzieleniu zamówienia publicznego.</w:t>
      </w:r>
    </w:p>
    <w:p w14:paraId="4DFB7E74" w14:textId="77777777" w:rsidR="001353FA" w:rsidRDefault="001353FA">
      <w:pPr>
        <w:numPr>
          <w:ilvl w:val="0"/>
          <w:numId w:val="63"/>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Niezależnie od postanowień ust. 2, zmiana Umowy może zostać dokonana w sytuacjach przewidzianych w Ustawie.</w:t>
      </w:r>
    </w:p>
    <w:p w14:paraId="442F1576" w14:textId="77777777" w:rsidR="001353FA" w:rsidRDefault="001353FA">
      <w:pPr>
        <w:numPr>
          <w:ilvl w:val="0"/>
          <w:numId w:val="63"/>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t>Dokonanie zmian, o których mowa w ust. 2, z wyjątkiem zmian określonych w pkt 4 wymaga aneksu do Umowy, podpisanego przez upoważnionych przedstawicieli obu Stron, pod rygorem nieważności.</w:t>
      </w:r>
    </w:p>
    <w:p w14:paraId="5D572A3B" w14:textId="77777777" w:rsidR="001353FA" w:rsidRDefault="001353FA">
      <w:pPr>
        <w:numPr>
          <w:ilvl w:val="0"/>
          <w:numId w:val="63"/>
        </w:numPr>
        <w:suppressAutoHyphens/>
        <w:spacing w:line="268" w:lineRule="auto"/>
        <w:ind w:left="284" w:hanging="284"/>
        <w:jc w:val="both"/>
        <w:rPr>
          <w:rFonts w:asciiTheme="minorHAnsi" w:eastAsia="Times New Roman" w:hAnsiTheme="minorHAnsi" w:cstheme="minorHAnsi"/>
          <w:lang w:eastAsia="zh-CN"/>
        </w:rPr>
      </w:pPr>
      <w:r>
        <w:rPr>
          <w:rFonts w:asciiTheme="minorHAnsi" w:eastAsia="Times New Roman" w:hAnsiTheme="minorHAnsi" w:cstheme="minorHAnsi"/>
          <w:lang w:eastAsia="zh-CN"/>
        </w:rPr>
        <w:lastRenderedPageBreak/>
        <w:t>Żadna ze Stron nie będzie ponosić odpowiedzialności za opóźnienia spowodowane siłą wyższą. Przez siłę wyższą rozumie się wszelkie nieprzewidziane zdarzenia powstałe poza kontrolą Stron, których nie mogły przewidzieć ani im zapobiec, pomimo dołożenia wszelkich starań, takie jak: katastrofalne działanie sił przyrody, wojna, strajki generalne, ataki terrorystyczne, akty władzy publicznej, którym nie może przeciwstawić się jednostka itp. W przypadku siły wyższej Strona dotknięta jej działaniem niezwłocznie poinformuje pisemnie drugą Stronę i Strony, uzgodnią tryb dalszego postępowania.</w:t>
      </w:r>
    </w:p>
    <w:p w14:paraId="56E123C8" w14:textId="77777777" w:rsidR="008C265B" w:rsidRPr="008C265B" w:rsidRDefault="001353FA">
      <w:pPr>
        <w:numPr>
          <w:ilvl w:val="0"/>
          <w:numId w:val="63"/>
        </w:numPr>
        <w:suppressAutoHyphens/>
        <w:spacing w:line="268" w:lineRule="auto"/>
        <w:ind w:left="284" w:hanging="284"/>
        <w:jc w:val="both"/>
        <w:rPr>
          <w:rFonts w:asciiTheme="minorHAnsi" w:eastAsia="Arial Unicode MS" w:hAnsiTheme="minorHAnsi" w:cstheme="minorHAnsi"/>
          <w:lang w:eastAsia="pl-PL"/>
        </w:rPr>
      </w:pPr>
      <w:r>
        <w:rPr>
          <w:rFonts w:asciiTheme="minorHAnsi" w:eastAsia="Arial Unicode MS" w:hAnsiTheme="minorHAnsi" w:cstheme="minorHAnsi"/>
          <w:b/>
          <w:bCs/>
          <w:lang w:eastAsia="pl-PL"/>
        </w:rPr>
        <w:t>Zamawiający zastrzega sobie prawo do zmniejszenia ilości dostarczanych Produktów względem, ilości wskazanych załączniku Nr 1 stanowiącym „formularz cenowy”</w:t>
      </w:r>
      <w:r w:rsidR="008C265B">
        <w:rPr>
          <w:rFonts w:asciiTheme="minorHAnsi" w:eastAsia="Arial Unicode MS" w:hAnsiTheme="minorHAnsi" w:cstheme="minorHAnsi"/>
          <w:b/>
          <w:bCs/>
          <w:lang w:eastAsia="pl-PL"/>
        </w:rPr>
        <w:t xml:space="preserve">, </w:t>
      </w:r>
      <w:r w:rsidR="008C265B" w:rsidRPr="008C265B">
        <w:rPr>
          <w:rFonts w:asciiTheme="minorHAnsi" w:eastAsia="Arial Unicode MS" w:hAnsiTheme="minorHAnsi" w:cstheme="minorHAnsi"/>
          <w:lang w:eastAsia="pl-PL"/>
        </w:rPr>
        <w:t>np.</w:t>
      </w:r>
      <w:r w:rsidR="008C265B">
        <w:rPr>
          <w:rFonts w:asciiTheme="minorHAnsi" w:eastAsia="Arial Unicode MS" w:hAnsiTheme="minorHAnsi" w:cstheme="minorHAnsi"/>
          <w:b/>
          <w:bCs/>
          <w:lang w:eastAsia="pl-PL"/>
        </w:rPr>
        <w:t xml:space="preserve"> </w:t>
      </w:r>
      <w:r w:rsidR="008C265B" w:rsidRPr="004D2B39">
        <w:rPr>
          <w:rFonts w:asciiTheme="minorHAnsi" w:eastAsia="Times New Roman" w:hAnsiTheme="minorHAnsi" w:cstheme="minorHAnsi"/>
          <w:lang w:eastAsia="zh-CN"/>
        </w:rPr>
        <w:t>gdy cena jednostkowa przedmiotu zamówienia (tj. środek trwały) będzie równa lub przekraczająca wartość 10.000,00 zł brutto</w:t>
      </w:r>
      <w:r w:rsidRPr="008C265B">
        <w:rPr>
          <w:rFonts w:asciiTheme="minorHAnsi" w:eastAsia="Arial Unicode MS" w:hAnsiTheme="minorHAnsi" w:cstheme="minorHAnsi"/>
          <w:lang w:eastAsia="pl-PL"/>
        </w:rPr>
        <w:t>.</w:t>
      </w:r>
    </w:p>
    <w:p w14:paraId="73FBF585" w14:textId="76AD6221" w:rsidR="001353FA" w:rsidRPr="008C265B" w:rsidRDefault="001353FA">
      <w:pPr>
        <w:numPr>
          <w:ilvl w:val="0"/>
          <w:numId w:val="63"/>
        </w:numPr>
        <w:suppressAutoHyphens/>
        <w:spacing w:line="268" w:lineRule="auto"/>
        <w:ind w:left="284" w:hanging="284"/>
        <w:jc w:val="both"/>
        <w:rPr>
          <w:rFonts w:asciiTheme="minorHAnsi" w:eastAsia="Arial Unicode MS" w:hAnsiTheme="minorHAnsi" w:cstheme="minorHAnsi"/>
          <w:lang w:eastAsia="pl-PL"/>
        </w:rPr>
      </w:pPr>
      <w:r>
        <w:rPr>
          <w:rFonts w:asciiTheme="minorHAnsi" w:eastAsia="Arial Unicode MS" w:hAnsiTheme="minorHAnsi" w:cstheme="minorHAnsi"/>
          <w:b/>
          <w:bCs/>
          <w:lang w:eastAsia="pl-PL"/>
        </w:rPr>
        <w:t xml:space="preserve">Zamawiający gwarantuje Wykonawcy realizację dostaw o wartości nie mniejszej niż 80% </w:t>
      </w:r>
      <w:r w:rsidR="008C265B">
        <w:rPr>
          <w:rFonts w:asciiTheme="minorHAnsi" w:eastAsia="Arial Unicode MS" w:hAnsiTheme="minorHAnsi" w:cstheme="minorHAnsi"/>
          <w:b/>
          <w:bCs/>
          <w:lang w:eastAsia="pl-PL"/>
        </w:rPr>
        <w:t xml:space="preserve">łącznej </w:t>
      </w:r>
      <w:r>
        <w:rPr>
          <w:rFonts w:asciiTheme="minorHAnsi" w:eastAsia="Arial Unicode MS" w:hAnsiTheme="minorHAnsi" w:cstheme="minorHAnsi"/>
          <w:b/>
          <w:bCs/>
          <w:lang w:eastAsia="pl-PL"/>
        </w:rPr>
        <w:t>wartości wskazanej w § 4 ust. 1</w:t>
      </w:r>
      <w:r>
        <w:rPr>
          <w:rFonts w:asciiTheme="minorHAnsi" w:eastAsia="Arial Unicode MS" w:hAnsiTheme="minorHAnsi" w:cstheme="minorHAnsi"/>
          <w:lang w:eastAsia="pl-PL"/>
        </w:rPr>
        <w:t>.</w:t>
      </w:r>
      <w:r w:rsidR="008C265B">
        <w:rPr>
          <w:rFonts w:asciiTheme="minorHAnsi" w:eastAsia="Arial Unicode MS" w:hAnsiTheme="minorHAnsi" w:cstheme="minorHAnsi"/>
          <w:lang w:eastAsia="pl-PL"/>
        </w:rPr>
        <w:t xml:space="preserve"> </w:t>
      </w:r>
      <w:r w:rsidRPr="008C265B">
        <w:rPr>
          <w:rFonts w:asciiTheme="minorHAnsi" w:eastAsia="Arial Unicode MS" w:hAnsiTheme="minorHAnsi" w:cstheme="minorHAnsi"/>
          <w:lang w:eastAsia="pl-PL"/>
        </w:rPr>
        <w:t>Z tytułu zmniejszenia ilości dostarczanych produktów Wykonawcy nie przysługują żadne roszczenia.</w:t>
      </w:r>
      <w:bookmarkStart w:id="19" w:name="_Hlk166592545"/>
    </w:p>
    <w:bookmarkEnd w:id="19"/>
    <w:p w14:paraId="34BBA58E"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9</w:t>
      </w:r>
    </w:p>
    <w:p w14:paraId="1DCB120D"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KOOPERANCI</w:t>
      </w:r>
    </w:p>
    <w:p w14:paraId="128051EB" w14:textId="77777777" w:rsidR="001353FA" w:rsidRDefault="001353FA" w:rsidP="001353FA">
      <w:pPr>
        <w:suppressAutoHyphens/>
        <w:spacing w:line="268" w:lineRule="auto"/>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Wykonawca nie może się zwolnić od odpowiedzialności względem Zamawiającego z tego powodu, że niewykonanie lub nienależyte wykonanie umowy przez Wykonawcę było następstwem niewykonania lub nienależytego wykonania zobowiązań wobec Wykonawcy przez jego kooperantów.</w:t>
      </w:r>
    </w:p>
    <w:p w14:paraId="5FD36C00"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10</w:t>
      </w:r>
    </w:p>
    <w:p w14:paraId="4CE32EB7"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OSOBY DO KONTAKTU</w:t>
      </w:r>
    </w:p>
    <w:p w14:paraId="4283FFD7" w14:textId="77777777" w:rsidR="001353FA" w:rsidRDefault="001353FA">
      <w:pPr>
        <w:pStyle w:val="Akapitzlist"/>
        <w:numPr>
          <w:ilvl w:val="3"/>
          <w:numId w:val="5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Osobą uprawnioną do kontaktu z Wykonawcą w sprawach dotyczących realizacji umowy jest …………………………………………………………………………………………………………………………………….</w:t>
      </w:r>
    </w:p>
    <w:p w14:paraId="5CFAC162" w14:textId="77777777" w:rsidR="001353FA" w:rsidRPr="006311B4" w:rsidRDefault="001353FA">
      <w:pPr>
        <w:pStyle w:val="Akapitzlist"/>
        <w:numPr>
          <w:ilvl w:val="3"/>
          <w:numId w:val="59"/>
        </w:numPr>
        <w:suppressAutoHyphens/>
        <w:spacing w:line="268" w:lineRule="auto"/>
        <w:ind w:left="284" w:hanging="284"/>
        <w:jc w:val="both"/>
        <w:rPr>
          <w:rFonts w:asciiTheme="minorHAnsi" w:eastAsia="Palatino Linotype" w:hAnsiTheme="minorHAnsi" w:cstheme="minorHAnsi"/>
          <w:lang w:eastAsia="zh-CN"/>
        </w:rPr>
      </w:pPr>
      <w:r>
        <w:rPr>
          <w:rFonts w:asciiTheme="minorHAnsi" w:eastAsia="Palatino Linotype" w:hAnsiTheme="minorHAnsi" w:cstheme="minorHAnsi"/>
          <w:lang w:eastAsia="zh-CN"/>
        </w:rPr>
        <w:t>Osobą uprawnioną do kontaktu z Zamawiającym w sprawach dotyczących realizacji umowy jest …………………………………………………………………………………………………………….…………………….</w:t>
      </w:r>
    </w:p>
    <w:p w14:paraId="1AD9A41F"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 11</w:t>
      </w:r>
    </w:p>
    <w:p w14:paraId="2A79F2BC" w14:textId="77777777" w:rsidR="001353FA" w:rsidRDefault="001353FA" w:rsidP="001353FA">
      <w:pPr>
        <w:suppressAutoHyphens/>
        <w:spacing w:line="268" w:lineRule="auto"/>
        <w:jc w:val="center"/>
        <w:rPr>
          <w:rFonts w:asciiTheme="minorHAnsi" w:eastAsia="Palatino Linotype" w:hAnsiTheme="minorHAnsi" w:cstheme="minorHAnsi"/>
          <w:b/>
          <w:lang w:eastAsia="zh-CN"/>
        </w:rPr>
      </w:pPr>
      <w:r>
        <w:rPr>
          <w:rFonts w:asciiTheme="minorHAnsi" w:eastAsia="Palatino Linotype" w:hAnsiTheme="minorHAnsi" w:cstheme="minorHAnsi"/>
          <w:b/>
          <w:lang w:eastAsia="zh-CN"/>
        </w:rPr>
        <w:t>INNE POSTANOWIENIA</w:t>
      </w:r>
    </w:p>
    <w:p w14:paraId="2361D5FD"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Wykonawca pisemnie</w:t>
      </w:r>
      <w:r>
        <w:rPr>
          <w:rFonts w:asciiTheme="minorHAnsi" w:eastAsia="Palatino Linotype" w:hAnsiTheme="minorHAnsi" w:cstheme="minorHAnsi"/>
          <w:color w:val="FF2600"/>
          <w:lang w:eastAsia="zh-CN"/>
        </w:rPr>
        <w:t xml:space="preserve"> </w:t>
      </w:r>
      <w:r>
        <w:rPr>
          <w:rFonts w:asciiTheme="minorHAnsi" w:eastAsia="Palatino Linotype" w:hAnsiTheme="minorHAnsi" w:cstheme="minorHAnsi"/>
          <w:lang w:eastAsia="zh-CN"/>
        </w:rPr>
        <w:t xml:space="preserve">powiadomi Zamawiającego na 10 dni przed terminem określonym w § 2 ust. 1 niniejszej umowy o stanie realizacji umowy oraz </w:t>
      </w:r>
      <w:r>
        <w:rPr>
          <w:rFonts w:asciiTheme="minorHAnsi" w:eastAsia="Palatino Linotype" w:hAnsiTheme="minorHAnsi" w:cstheme="minorHAnsi"/>
          <w:b/>
          <w:bCs/>
          <w:lang w:eastAsia="zh-CN"/>
        </w:rPr>
        <w:t>niezwłocznie, gdy pojawi się zagrożenie jej wykonania.</w:t>
      </w:r>
    </w:p>
    <w:p w14:paraId="7B5B0D85"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W sprawach nieuregulowanych w umowie zastosowanie mają przepisy ustawy Kodeks Cywilny, jeżeli przepisy ustawy Prawo zamówień publicznych nie stanowią inaczej.</w:t>
      </w:r>
    </w:p>
    <w:p w14:paraId="6F229383"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Strony umowy zobowiązują się do niezwłocznego powiadomienia o każdej zmianie adresu lub numeru telefonu.</w:t>
      </w:r>
    </w:p>
    <w:p w14:paraId="1C81ED85"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W przypadku niezrealizowania zobowiązania określonego w ust. 3, pisma dostarczone pod wskazany w niniejszej umowie adres uważa się za dostarczone.</w:t>
      </w:r>
    </w:p>
    <w:p w14:paraId="3F81D491"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Ewentualne spory powstałe na tle wykonywania przedmiotu umowy rozstrzygane będą przez właściwy dla siedziby Zamawiającego sąd powszechny.</w:t>
      </w:r>
    </w:p>
    <w:p w14:paraId="72C4A2ED"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Wykonawca wykonujący czynności na terenie 31. Bazy Lotnictwa Taktycznego, zgodnie z ustawą Kodeks Pracy art. 208 zobowiązany jest do podpisania porozumienia z Zamawiającym w przedmiocie wyznaczenia koordynatora ds. BHP.</w:t>
      </w:r>
    </w:p>
    <w:p w14:paraId="7CAB5FA5"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 xml:space="preserve">Po uzyskaniu zgody (wypisaniu przepustki) na wjazd na teren 31. BLT Wykonawca zobowiązany jest poruszać się zgodnie z obowiązującym oznakowaniem drogowym,  </w:t>
      </w:r>
      <w:r>
        <w:rPr>
          <w:rFonts w:asciiTheme="minorHAnsi" w:eastAsia="Palatino Linotype" w:hAnsiTheme="minorHAnsi" w:cstheme="minorHAnsi"/>
          <w:lang w:eastAsia="zh-CN"/>
        </w:rPr>
        <w:lastRenderedPageBreak/>
        <w:t>a w przypadku powstania strat na terenie 31. BLT wynikających z niedostosowania się do ustalonych procedur oraz istniejącego oznakowania, Wykonawca ponosi odpowiedzialność w tym zakresie.</w:t>
      </w:r>
    </w:p>
    <w:p w14:paraId="05BCDB51" w14:textId="77777777" w:rsidR="00856BAB" w:rsidRPr="00856BAB" w:rsidRDefault="001353FA" w:rsidP="00856BAB">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Zakazuje się używania aparatów latających nad terenami wojskowymi.</w:t>
      </w:r>
    </w:p>
    <w:p w14:paraId="7BD4B10C" w14:textId="531926A9" w:rsidR="00856BAB" w:rsidRPr="00856BAB" w:rsidRDefault="00856BAB" w:rsidP="00856BAB">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sidRPr="00856BAB">
        <w:rPr>
          <w:rFonts w:asciiTheme="minorHAnsi" w:hAnsiTheme="minorHAnsi" w:cstheme="minorHAnsi"/>
          <w:iCs/>
        </w:rPr>
        <w:t>Na terenie 31 Bazy Lotnictwa Taktycznego oraz innych jednostek wojskowych obowiązuje całkowity zakaz fotografowania i nagrywania. Pojazdy poruszające się na terenie 31 Bazy Lotnictwa Taktycznego oraz innych jednostek wojskowych musza mieć wyłączone wideo rejestratory ( jeśli takie posiadają). Zakaz wyjazdu pojazdów wyprodukowanych w Chińskiej Republice Ludowej, pojazdów których nr VIN rozpoczyna się od liter L, X,P, Y3-Y5, posiadających systemy LIDAR, kamery 360</w:t>
      </w:r>
      <w:r w:rsidRPr="00856BAB">
        <w:rPr>
          <w:rFonts w:asciiTheme="minorHAnsi" w:hAnsiTheme="minorHAnsi" w:cstheme="minorHAnsi"/>
          <w:iCs/>
          <w:vertAlign w:val="superscript"/>
        </w:rPr>
        <w:t>O</w:t>
      </w:r>
      <w:r w:rsidRPr="00856BAB">
        <w:rPr>
          <w:rFonts w:asciiTheme="minorHAnsi" w:hAnsiTheme="minorHAnsi" w:cstheme="minorHAnsi"/>
        </w:rPr>
        <w:t>, umożliwiające odwzorowanie terenu lub kartę eSIM pozwalające na nawiązywanie łączności zdalnej (ConnectedCar).</w:t>
      </w:r>
    </w:p>
    <w:p w14:paraId="5A69C24F" w14:textId="77777777" w:rsidR="001353FA" w:rsidRDefault="001353FA" w:rsidP="001353FA">
      <w:pPr>
        <w:pStyle w:val="Akapitzlist"/>
        <w:numPr>
          <w:ilvl w:val="3"/>
          <w:numId w:val="20"/>
        </w:numPr>
        <w:suppressAutoHyphens/>
        <w:spacing w:line="268" w:lineRule="auto"/>
        <w:ind w:left="284" w:hanging="284"/>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Wykonawca zobowiązuje się do poddania rygorom procedur bezpieczeństwa zgodnie z wymogami ustawy z dnia 22 sierpnia 1997 r. o ochronie osób i mienia  (Dz. U. z 2021 r. poz. 1995 z późn. zm.) w  zakresie działania „Wewnętrznych Służb Dyżurnych” oraz procedur związanych z ustawą z dnia 5 sierpnia 2010 r. o ochronie informacji niejawnych (Dz. U. z 2024r. poz. 632 z późn. zm.), przyjętych w 31 BLT oraz innych jednostkach wojskowych będących na jej zaopatrzeniu, w czasie realizacji umowy.</w:t>
      </w:r>
    </w:p>
    <w:p w14:paraId="26502884" w14:textId="77777777" w:rsidR="001353FA" w:rsidRDefault="001353FA" w:rsidP="005673E4">
      <w:pPr>
        <w:pStyle w:val="Akapitzlist"/>
        <w:numPr>
          <w:ilvl w:val="3"/>
          <w:numId w:val="20"/>
        </w:numPr>
        <w:suppressAutoHyphens/>
        <w:spacing w:line="268" w:lineRule="auto"/>
        <w:ind w:left="426" w:hanging="426"/>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Załączniki stanowią integralną część niniejszej umowy.</w:t>
      </w:r>
    </w:p>
    <w:p w14:paraId="6C2F254B" w14:textId="77777777" w:rsidR="001353FA" w:rsidRDefault="001353FA" w:rsidP="005673E4">
      <w:pPr>
        <w:pStyle w:val="Akapitzlist"/>
        <w:numPr>
          <w:ilvl w:val="3"/>
          <w:numId w:val="20"/>
        </w:numPr>
        <w:suppressAutoHyphens/>
        <w:spacing w:line="268" w:lineRule="auto"/>
        <w:ind w:left="426" w:hanging="426"/>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Umowa wchodzi w życie z dniem podpisania.</w:t>
      </w:r>
    </w:p>
    <w:p w14:paraId="67B6AA2D" w14:textId="5441B594" w:rsidR="001353FA" w:rsidRDefault="001353FA" w:rsidP="005673E4">
      <w:pPr>
        <w:pStyle w:val="Akapitzlist"/>
        <w:numPr>
          <w:ilvl w:val="3"/>
          <w:numId w:val="20"/>
        </w:numPr>
        <w:suppressAutoHyphens/>
        <w:spacing w:line="268" w:lineRule="auto"/>
        <w:ind w:left="426" w:hanging="426"/>
        <w:jc w:val="both"/>
        <w:rPr>
          <w:rFonts w:asciiTheme="minorHAnsi" w:eastAsia="Palatino Linotype" w:hAnsiTheme="minorHAnsi" w:cstheme="minorHAnsi"/>
          <w:b/>
          <w:bCs/>
          <w:lang w:eastAsia="zh-CN"/>
        </w:rPr>
      </w:pPr>
      <w:r>
        <w:rPr>
          <w:rFonts w:asciiTheme="minorHAnsi" w:eastAsia="Palatino Linotype" w:hAnsiTheme="minorHAnsi" w:cstheme="minorHAnsi"/>
          <w:lang w:eastAsia="zh-CN"/>
        </w:rPr>
        <w:t xml:space="preserve">Umowę sporządzono w </w:t>
      </w:r>
      <w:r w:rsidR="00810D05">
        <w:rPr>
          <w:rFonts w:asciiTheme="minorHAnsi" w:eastAsia="Palatino Linotype" w:hAnsiTheme="minorHAnsi" w:cstheme="minorHAnsi"/>
          <w:lang w:eastAsia="zh-CN"/>
        </w:rPr>
        <w:t xml:space="preserve">dwóch </w:t>
      </w:r>
      <w:r>
        <w:rPr>
          <w:rFonts w:asciiTheme="minorHAnsi" w:eastAsia="Palatino Linotype" w:hAnsiTheme="minorHAnsi" w:cstheme="minorHAnsi"/>
          <w:lang w:eastAsia="zh-CN"/>
        </w:rPr>
        <w:t xml:space="preserve">jednobrzmiących egzemplarzach, jeden egz. dla Wykonawcy  oraz </w:t>
      </w:r>
      <w:r w:rsidR="00810D05">
        <w:rPr>
          <w:rFonts w:asciiTheme="minorHAnsi" w:eastAsia="Palatino Linotype" w:hAnsiTheme="minorHAnsi" w:cstheme="minorHAnsi"/>
          <w:lang w:eastAsia="zh-CN"/>
        </w:rPr>
        <w:t>jeden</w:t>
      </w:r>
      <w:r>
        <w:rPr>
          <w:rFonts w:asciiTheme="minorHAnsi" w:eastAsia="Palatino Linotype" w:hAnsiTheme="minorHAnsi" w:cstheme="minorHAnsi"/>
          <w:lang w:eastAsia="zh-CN"/>
        </w:rPr>
        <w:t xml:space="preserve"> egz. dla Zamawiającego.</w:t>
      </w:r>
    </w:p>
    <w:p w14:paraId="65AB6AF8" w14:textId="77777777" w:rsidR="001353FA" w:rsidRDefault="001353FA" w:rsidP="001353FA">
      <w:pPr>
        <w:suppressAutoHyphens/>
        <w:spacing w:line="266" w:lineRule="auto"/>
        <w:jc w:val="both"/>
        <w:rPr>
          <w:rFonts w:asciiTheme="minorHAnsi" w:eastAsia="Palatino Linotype" w:hAnsiTheme="minorHAnsi" w:cstheme="minorHAnsi"/>
          <w:sz w:val="22"/>
          <w:szCs w:val="22"/>
          <w:lang w:eastAsia="zh-CN"/>
        </w:rPr>
      </w:pPr>
    </w:p>
    <w:p w14:paraId="247EBC4D" w14:textId="08403AB7" w:rsidR="00810D05" w:rsidRDefault="00810D05" w:rsidP="001353FA">
      <w:pPr>
        <w:suppressAutoHyphens/>
        <w:spacing w:line="266" w:lineRule="auto"/>
        <w:jc w:val="both"/>
        <w:rPr>
          <w:rFonts w:asciiTheme="minorHAnsi" w:eastAsia="Palatino Linotype" w:hAnsiTheme="minorHAnsi" w:cstheme="minorHAnsi"/>
          <w:sz w:val="22"/>
          <w:szCs w:val="22"/>
          <w:lang w:eastAsia="zh-CN"/>
        </w:rPr>
      </w:pPr>
      <w:r>
        <w:rPr>
          <w:rFonts w:asciiTheme="minorHAnsi" w:eastAsia="Palatino Linotype" w:hAnsiTheme="minorHAnsi" w:cstheme="minorHAnsi"/>
          <w:sz w:val="22"/>
          <w:szCs w:val="22"/>
          <w:lang w:eastAsia="zh-CN"/>
        </w:rPr>
        <w:t>Załączniki:</w:t>
      </w:r>
    </w:p>
    <w:p w14:paraId="18173BC2" w14:textId="1EEE704A" w:rsidR="00810D05" w:rsidRDefault="00810D05" w:rsidP="001353FA">
      <w:pPr>
        <w:suppressAutoHyphens/>
        <w:spacing w:line="266" w:lineRule="auto"/>
        <w:jc w:val="both"/>
        <w:rPr>
          <w:rFonts w:asciiTheme="minorHAnsi" w:eastAsia="Palatino Linotype" w:hAnsiTheme="minorHAnsi" w:cstheme="minorHAnsi"/>
          <w:sz w:val="22"/>
          <w:szCs w:val="22"/>
          <w:lang w:eastAsia="zh-CN"/>
        </w:rPr>
      </w:pPr>
      <w:r>
        <w:rPr>
          <w:rFonts w:asciiTheme="minorHAnsi" w:eastAsia="Palatino Linotype" w:hAnsiTheme="minorHAnsi" w:cstheme="minorHAnsi"/>
          <w:sz w:val="22"/>
          <w:szCs w:val="22"/>
          <w:lang w:eastAsia="zh-CN"/>
        </w:rPr>
        <w:t>Załącznik nr 1 – kserokopia formularza cenowego</w:t>
      </w:r>
    </w:p>
    <w:p w14:paraId="5DBD804A" w14:textId="77777777" w:rsidR="00810D05" w:rsidRDefault="00810D05" w:rsidP="001353FA">
      <w:pPr>
        <w:suppressAutoHyphens/>
        <w:spacing w:line="266" w:lineRule="auto"/>
        <w:jc w:val="both"/>
        <w:rPr>
          <w:rFonts w:asciiTheme="minorHAnsi" w:eastAsia="Palatino Linotype" w:hAnsiTheme="minorHAnsi" w:cstheme="minorHAnsi"/>
          <w:sz w:val="22"/>
          <w:szCs w:val="22"/>
          <w:lang w:eastAsia="zh-CN"/>
        </w:rPr>
      </w:pPr>
    </w:p>
    <w:p w14:paraId="03CC837A" w14:textId="77777777" w:rsidR="00810D05" w:rsidRDefault="00810D05" w:rsidP="001353FA">
      <w:pPr>
        <w:suppressAutoHyphens/>
        <w:spacing w:line="266" w:lineRule="auto"/>
        <w:jc w:val="both"/>
        <w:rPr>
          <w:rFonts w:asciiTheme="minorHAnsi" w:eastAsia="Palatino Linotype" w:hAnsiTheme="minorHAnsi" w:cstheme="minorHAnsi"/>
          <w:sz w:val="22"/>
          <w:szCs w:val="22"/>
          <w:lang w:eastAsia="zh-CN"/>
        </w:rPr>
      </w:pPr>
    </w:p>
    <w:p w14:paraId="7C339823" w14:textId="77777777" w:rsidR="001353FA" w:rsidRDefault="001353FA" w:rsidP="001353FA">
      <w:pPr>
        <w:suppressAutoHyphens/>
        <w:spacing w:line="266" w:lineRule="auto"/>
        <w:jc w:val="both"/>
        <w:rPr>
          <w:rFonts w:asciiTheme="minorHAnsi" w:eastAsia="Palatino Linotype" w:hAnsiTheme="minorHAnsi" w:cstheme="minorHAnsi"/>
          <w:sz w:val="22"/>
          <w:szCs w:val="22"/>
          <w:lang w:eastAsia="zh-CN"/>
        </w:rPr>
      </w:pPr>
      <w:r>
        <w:rPr>
          <w:rFonts w:asciiTheme="minorHAnsi" w:eastAsia="Palatino Linotype" w:hAnsiTheme="minorHAnsi" w:cstheme="minorHAnsi"/>
          <w:sz w:val="22"/>
          <w:szCs w:val="22"/>
          <w:lang w:eastAsia="zh-CN"/>
        </w:rPr>
        <w:t xml:space="preserve">Umowę otrzymują: </w:t>
      </w:r>
    </w:p>
    <w:p w14:paraId="2951AC09" w14:textId="5F4AD20A" w:rsidR="001353FA" w:rsidRDefault="001353FA" w:rsidP="001353FA">
      <w:pPr>
        <w:suppressAutoHyphens/>
        <w:spacing w:line="266" w:lineRule="auto"/>
        <w:jc w:val="both"/>
        <w:rPr>
          <w:rFonts w:asciiTheme="minorHAnsi" w:eastAsia="Palatino Linotype" w:hAnsiTheme="minorHAnsi" w:cstheme="minorHAnsi"/>
          <w:sz w:val="22"/>
          <w:szCs w:val="22"/>
          <w:lang w:eastAsia="zh-CN"/>
        </w:rPr>
      </w:pPr>
      <w:r>
        <w:rPr>
          <w:rFonts w:asciiTheme="minorHAnsi" w:eastAsia="Palatino Linotype" w:hAnsiTheme="minorHAnsi" w:cstheme="minorHAnsi"/>
          <w:sz w:val="22"/>
          <w:szCs w:val="22"/>
          <w:lang w:eastAsia="zh-CN"/>
        </w:rPr>
        <w:t xml:space="preserve">Egz. nr </w:t>
      </w:r>
      <w:r w:rsidR="00810D05">
        <w:rPr>
          <w:rFonts w:asciiTheme="minorHAnsi" w:eastAsia="Palatino Linotype" w:hAnsiTheme="minorHAnsi" w:cstheme="minorHAnsi"/>
          <w:sz w:val="22"/>
          <w:szCs w:val="22"/>
          <w:lang w:eastAsia="zh-CN"/>
        </w:rPr>
        <w:t>1</w:t>
      </w:r>
      <w:r>
        <w:rPr>
          <w:rFonts w:asciiTheme="minorHAnsi" w:eastAsia="Palatino Linotype" w:hAnsiTheme="minorHAnsi" w:cstheme="minorHAnsi"/>
          <w:sz w:val="22"/>
          <w:szCs w:val="22"/>
          <w:lang w:eastAsia="zh-CN"/>
        </w:rPr>
        <w:t xml:space="preserve"> - Wykonawca</w:t>
      </w:r>
    </w:p>
    <w:p w14:paraId="3D419269" w14:textId="4F81D18A" w:rsidR="001353FA" w:rsidRDefault="001353FA" w:rsidP="001353FA">
      <w:pPr>
        <w:suppressAutoHyphens/>
        <w:spacing w:line="266" w:lineRule="auto"/>
        <w:jc w:val="both"/>
        <w:rPr>
          <w:rFonts w:asciiTheme="minorHAnsi" w:eastAsia="Palatino Linotype" w:hAnsiTheme="minorHAnsi" w:cstheme="minorHAnsi"/>
          <w:sz w:val="22"/>
          <w:szCs w:val="22"/>
          <w:lang w:eastAsia="zh-CN"/>
        </w:rPr>
      </w:pPr>
      <w:r>
        <w:rPr>
          <w:rFonts w:asciiTheme="minorHAnsi" w:eastAsia="Palatino Linotype" w:hAnsiTheme="minorHAnsi" w:cstheme="minorHAnsi"/>
          <w:sz w:val="22"/>
          <w:szCs w:val="22"/>
          <w:lang w:eastAsia="zh-CN"/>
        </w:rPr>
        <w:t xml:space="preserve">Egz. nr </w:t>
      </w:r>
      <w:r w:rsidR="00810D05">
        <w:rPr>
          <w:rFonts w:asciiTheme="minorHAnsi" w:eastAsia="Palatino Linotype" w:hAnsiTheme="minorHAnsi" w:cstheme="minorHAnsi"/>
          <w:sz w:val="22"/>
          <w:szCs w:val="22"/>
          <w:lang w:eastAsia="zh-CN"/>
        </w:rPr>
        <w:t>2</w:t>
      </w:r>
      <w:r>
        <w:rPr>
          <w:rFonts w:asciiTheme="minorHAnsi" w:eastAsia="Palatino Linotype" w:hAnsiTheme="minorHAnsi" w:cstheme="minorHAnsi"/>
          <w:sz w:val="22"/>
          <w:szCs w:val="22"/>
          <w:lang w:eastAsia="zh-CN"/>
        </w:rPr>
        <w:t xml:space="preserve"> - Pion Głównego Księgowego</w:t>
      </w:r>
    </w:p>
    <w:p w14:paraId="233A49BC" w14:textId="77777777" w:rsidR="001353FA" w:rsidRDefault="001353FA" w:rsidP="001353FA">
      <w:pPr>
        <w:suppressAutoHyphens/>
        <w:spacing w:line="266" w:lineRule="auto"/>
        <w:jc w:val="both"/>
        <w:rPr>
          <w:rFonts w:asciiTheme="minorHAnsi" w:eastAsia="Palatino Linotype" w:hAnsiTheme="minorHAnsi" w:cstheme="minorHAnsi"/>
          <w:sz w:val="22"/>
          <w:lang w:eastAsia="zh-CN"/>
        </w:rPr>
      </w:pPr>
    </w:p>
    <w:p w14:paraId="0E2B897E" w14:textId="77777777" w:rsidR="001353FA" w:rsidRDefault="001353FA" w:rsidP="001353FA">
      <w:pPr>
        <w:suppressAutoHyphens/>
        <w:spacing w:line="266" w:lineRule="auto"/>
        <w:jc w:val="both"/>
        <w:rPr>
          <w:rFonts w:asciiTheme="minorHAnsi" w:eastAsia="Palatino Linotype" w:hAnsiTheme="minorHAnsi" w:cstheme="minorHAnsi"/>
          <w:sz w:val="22"/>
          <w:lang w:eastAsia="zh-CN"/>
        </w:rPr>
      </w:pPr>
    </w:p>
    <w:p w14:paraId="3746523C" w14:textId="77777777" w:rsidR="001353FA" w:rsidRDefault="001353FA" w:rsidP="001353FA">
      <w:pPr>
        <w:suppressAutoHyphens/>
        <w:spacing w:line="266" w:lineRule="auto"/>
        <w:jc w:val="both"/>
        <w:rPr>
          <w:rFonts w:asciiTheme="minorHAnsi" w:eastAsia="Palatino Linotype" w:hAnsiTheme="minorHAnsi" w:cstheme="minorHAnsi"/>
          <w:sz w:val="22"/>
          <w:lang w:eastAsia="zh-CN"/>
        </w:rPr>
      </w:pPr>
    </w:p>
    <w:p w14:paraId="1FCD88C3" w14:textId="77777777" w:rsidR="001353FA" w:rsidRDefault="001353FA" w:rsidP="001353FA">
      <w:pPr>
        <w:suppressAutoHyphens/>
        <w:spacing w:line="266" w:lineRule="auto"/>
        <w:jc w:val="both"/>
        <w:rPr>
          <w:rFonts w:asciiTheme="minorHAnsi" w:eastAsia="Palatino Linotype" w:hAnsiTheme="minorHAnsi" w:cstheme="minorHAnsi"/>
          <w:b/>
          <w:lang w:eastAsia="zh-CN"/>
        </w:rPr>
      </w:pPr>
      <w:r>
        <w:rPr>
          <w:rFonts w:asciiTheme="minorHAnsi" w:eastAsia="Palatino Linotype" w:hAnsiTheme="minorHAnsi" w:cstheme="minorHAnsi"/>
          <w:lang w:eastAsia="zh-CN"/>
        </w:rPr>
        <w:t xml:space="preserve">                              </w:t>
      </w:r>
      <w:r>
        <w:rPr>
          <w:rFonts w:asciiTheme="minorHAnsi" w:eastAsia="Palatino Linotype" w:hAnsiTheme="minorHAnsi" w:cstheme="minorHAnsi"/>
          <w:b/>
          <w:lang w:eastAsia="zh-CN"/>
        </w:rPr>
        <w:t>ZAMAWIAJĄCY</w:t>
      </w:r>
      <w:r>
        <w:rPr>
          <w:rFonts w:asciiTheme="minorHAnsi" w:eastAsia="Palatino Linotype" w:hAnsiTheme="minorHAnsi" w:cstheme="minorHAnsi"/>
          <w:b/>
          <w:lang w:eastAsia="zh-CN"/>
        </w:rPr>
        <w:tab/>
      </w:r>
      <w:r>
        <w:rPr>
          <w:rFonts w:asciiTheme="minorHAnsi" w:eastAsia="Palatino Linotype" w:hAnsiTheme="minorHAnsi" w:cstheme="minorHAnsi"/>
          <w:b/>
          <w:lang w:eastAsia="zh-CN"/>
        </w:rPr>
        <w:tab/>
      </w:r>
      <w:r>
        <w:rPr>
          <w:rFonts w:asciiTheme="minorHAnsi" w:eastAsia="Palatino Linotype" w:hAnsiTheme="minorHAnsi" w:cstheme="minorHAnsi"/>
          <w:b/>
          <w:lang w:eastAsia="zh-CN"/>
        </w:rPr>
        <w:tab/>
      </w:r>
      <w:r>
        <w:rPr>
          <w:rFonts w:asciiTheme="minorHAnsi" w:eastAsia="Palatino Linotype" w:hAnsiTheme="minorHAnsi" w:cstheme="minorHAnsi"/>
          <w:b/>
          <w:lang w:eastAsia="zh-CN"/>
        </w:rPr>
        <w:tab/>
        <w:t xml:space="preserve">            WYKONAWCA</w:t>
      </w:r>
    </w:p>
    <w:p w14:paraId="2B0466D3" w14:textId="77777777" w:rsidR="001353FA" w:rsidRDefault="001353FA" w:rsidP="001353FA">
      <w:pPr>
        <w:suppressAutoHyphens/>
        <w:spacing w:line="266" w:lineRule="auto"/>
        <w:rPr>
          <w:rFonts w:asciiTheme="minorHAnsi" w:eastAsia="Times New Roman" w:hAnsiTheme="minorHAnsi" w:cstheme="minorHAnsi"/>
          <w:b/>
          <w:bCs/>
          <w:lang w:eastAsia="zh-CN"/>
        </w:rPr>
      </w:pPr>
      <w:r>
        <w:rPr>
          <w:rFonts w:asciiTheme="minorHAnsi" w:eastAsia="Times New Roman" w:hAnsiTheme="minorHAnsi" w:cstheme="minorHAnsi"/>
          <w:b/>
          <w:bCs/>
          <w:lang w:eastAsia="zh-CN"/>
        </w:rPr>
        <w:t xml:space="preserve"> </w:t>
      </w:r>
      <w:r>
        <w:rPr>
          <w:rFonts w:asciiTheme="minorHAnsi" w:eastAsia="Times New Roman" w:hAnsiTheme="minorHAnsi" w:cstheme="minorHAnsi"/>
          <w:b/>
          <w:bCs/>
          <w:lang w:eastAsia="zh-CN"/>
        </w:rPr>
        <w:tab/>
        <w:t xml:space="preserve">      </w:t>
      </w:r>
    </w:p>
    <w:p w14:paraId="62E97927" w14:textId="77777777" w:rsidR="001353FA" w:rsidRDefault="001353FA" w:rsidP="001353FA">
      <w:pPr>
        <w:suppressAutoHyphens/>
        <w:spacing w:line="266" w:lineRule="auto"/>
        <w:rPr>
          <w:rFonts w:asciiTheme="minorHAnsi" w:eastAsia="Times New Roman" w:hAnsiTheme="minorHAnsi" w:cstheme="minorHAnsi"/>
          <w:bCs/>
          <w:lang w:eastAsia="zh-CN"/>
        </w:rPr>
      </w:pPr>
      <w:r>
        <w:rPr>
          <w:rFonts w:asciiTheme="minorHAnsi" w:eastAsia="Times New Roman" w:hAnsiTheme="minorHAnsi" w:cstheme="minorHAnsi"/>
          <w:b/>
          <w:bCs/>
          <w:lang w:eastAsia="zh-CN"/>
        </w:rPr>
        <w:tab/>
        <w:t xml:space="preserve">          </w:t>
      </w:r>
      <w:r>
        <w:rPr>
          <w:rFonts w:asciiTheme="minorHAnsi" w:eastAsia="Times New Roman" w:hAnsiTheme="minorHAnsi" w:cstheme="minorHAnsi"/>
          <w:bCs/>
          <w:lang w:eastAsia="zh-CN"/>
        </w:rPr>
        <w:t>…………….………………………                                           ..……………….…………………</w:t>
      </w:r>
    </w:p>
    <w:p w14:paraId="36BD246A" w14:textId="77777777" w:rsidR="00190B4E" w:rsidRDefault="00190B4E" w:rsidP="0004241D">
      <w:pPr>
        <w:tabs>
          <w:tab w:val="left" w:pos="284"/>
          <w:tab w:val="left" w:pos="709"/>
        </w:tabs>
        <w:spacing w:line="276" w:lineRule="auto"/>
        <w:jc w:val="both"/>
        <w:rPr>
          <w:rFonts w:ascii="Arial" w:hAnsi="Arial" w:cs="Arial"/>
          <w:bCs/>
        </w:rPr>
      </w:pPr>
    </w:p>
    <w:p w14:paraId="72F84395" w14:textId="77777777" w:rsidR="009F5E03" w:rsidRDefault="009F5E03" w:rsidP="0004241D">
      <w:pPr>
        <w:tabs>
          <w:tab w:val="left" w:pos="284"/>
          <w:tab w:val="left" w:pos="709"/>
        </w:tabs>
        <w:spacing w:line="276" w:lineRule="auto"/>
        <w:jc w:val="both"/>
        <w:rPr>
          <w:rFonts w:ascii="Arial" w:hAnsi="Arial" w:cs="Arial"/>
          <w:bCs/>
        </w:rPr>
      </w:pPr>
    </w:p>
    <w:p w14:paraId="3CBCFC63" w14:textId="77777777" w:rsidR="009F5E03" w:rsidRDefault="009F5E03" w:rsidP="0004241D">
      <w:pPr>
        <w:tabs>
          <w:tab w:val="left" w:pos="284"/>
          <w:tab w:val="left" w:pos="709"/>
        </w:tabs>
        <w:spacing w:line="276" w:lineRule="auto"/>
        <w:jc w:val="both"/>
        <w:rPr>
          <w:rFonts w:ascii="Arial" w:hAnsi="Arial" w:cs="Arial"/>
          <w:bCs/>
        </w:rPr>
      </w:pPr>
    </w:p>
    <w:p w14:paraId="4B62B6D8" w14:textId="77777777" w:rsidR="009F5E03" w:rsidRDefault="009F5E03" w:rsidP="0004241D">
      <w:pPr>
        <w:tabs>
          <w:tab w:val="left" w:pos="284"/>
          <w:tab w:val="left" w:pos="709"/>
        </w:tabs>
        <w:spacing w:line="276" w:lineRule="auto"/>
        <w:jc w:val="both"/>
        <w:rPr>
          <w:rFonts w:ascii="Arial" w:hAnsi="Arial" w:cs="Arial"/>
          <w:bCs/>
        </w:rPr>
      </w:pPr>
    </w:p>
    <w:p w14:paraId="0A815436" w14:textId="77777777" w:rsidR="009F5E03" w:rsidRDefault="009F5E03" w:rsidP="0004241D">
      <w:pPr>
        <w:tabs>
          <w:tab w:val="left" w:pos="284"/>
          <w:tab w:val="left" w:pos="709"/>
        </w:tabs>
        <w:spacing w:line="276" w:lineRule="auto"/>
        <w:jc w:val="both"/>
        <w:rPr>
          <w:rFonts w:ascii="Arial" w:hAnsi="Arial" w:cs="Arial"/>
          <w:bCs/>
        </w:rPr>
      </w:pPr>
    </w:p>
    <w:p w14:paraId="71151D72" w14:textId="77777777" w:rsidR="009F5E03" w:rsidRDefault="009F5E03" w:rsidP="0004241D">
      <w:pPr>
        <w:tabs>
          <w:tab w:val="left" w:pos="284"/>
          <w:tab w:val="left" w:pos="709"/>
        </w:tabs>
        <w:spacing w:line="276" w:lineRule="auto"/>
        <w:jc w:val="both"/>
        <w:rPr>
          <w:rFonts w:ascii="Arial" w:hAnsi="Arial" w:cs="Arial"/>
          <w:bCs/>
        </w:rPr>
      </w:pPr>
    </w:p>
    <w:p w14:paraId="3B5AE1DE" w14:textId="77777777" w:rsidR="00856BAB" w:rsidRDefault="00856BAB" w:rsidP="00856BAB">
      <w:pPr>
        <w:spacing w:line="271" w:lineRule="auto"/>
        <w:rPr>
          <w:rFonts w:ascii="Arial" w:hAnsi="Arial" w:cs="Arial"/>
          <w:bCs/>
        </w:rPr>
      </w:pPr>
    </w:p>
    <w:p w14:paraId="3F68086D" w14:textId="77777777" w:rsidR="00634149" w:rsidRDefault="00634149" w:rsidP="00856BAB">
      <w:pPr>
        <w:spacing w:line="271" w:lineRule="auto"/>
        <w:rPr>
          <w:rFonts w:ascii="Arial" w:hAnsi="Arial" w:cs="Arial"/>
          <w:bCs/>
        </w:rPr>
      </w:pPr>
    </w:p>
    <w:p w14:paraId="6942C9EB" w14:textId="430AE935" w:rsidR="006C689C" w:rsidRPr="007B2324" w:rsidRDefault="007B2324" w:rsidP="009430A0">
      <w:pPr>
        <w:spacing w:line="271" w:lineRule="auto"/>
        <w:jc w:val="right"/>
        <w:rPr>
          <w:rFonts w:ascii="Arial" w:hAnsi="Arial" w:cs="Arial"/>
          <w:sz w:val="22"/>
          <w:szCs w:val="22"/>
        </w:rPr>
      </w:pPr>
      <w:r w:rsidRPr="007B2324">
        <w:rPr>
          <w:rFonts w:ascii="Arial" w:hAnsi="Arial" w:cs="Arial"/>
          <w:sz w:val="22"/>
          <w:szCs w:val="22"/>
        </w:rPr>
        <w:t xml:space="preserve">Załącznik nr </w:t>
      </w:r>
      <w:r w:rsidR="006C689C" w:rsidRPr="007B2324">
        <w:rPr>
          <w:rFonts w:ascii="Arial" w:hAnsi="Arial" w:cs="Arial"/>
          <w:sz w:val="22"/>
          <w:szCs w:val="22"/>
        </w:rPr>
        <w:t>5 do SWZ</w:t>
      </w:r>
    </w:p>
    <w:p w14:paraId="42492F03" w14:textId="77777777" w:rsidR="006C689C" w:rsidRDefault="006C689C" w:rsidP="009430A0">
      <w:pPr>
        <w:spacing w:line="271" w:lineRule="auto"/>
        <w:jc w:val="center"/>
        <w:rPr>
          <w:rFonts w:ascii="Arial" w:hAnsi="Arial" w:cs="Arial"/>
          <w:b/>
          <w:sz w:val="22"/>
          <w:szCs w:val="22"/>
        </w:rPr>
      </w:pPr>
    </w:p>
    <w:p w14:paraId="0C9D5C7C" w14:textId="77777777" w:rsidR="00844D79" w:rsidRDefault="00844D79" w:rsidP="009430A0">
      <w:pPr>
        <w:spacing w:line="271" w:lineRule="auto"/>
        <w:jc w:val="center"/>
        <w:rPr>
          <w:rFonts w:ascii="Arial" w:hAnsi="Arial" w:cs="Arial"/>
          <w:b/>
          <w:sz w:val="22"/>
          <w:szCs w:val="22"/>
        </w:rPr>
      </w:pPr>
    </w:p>
    <w:p w14:paraId="0BF1C516" w14:textId="77777777" w:rsidR="006C689C" w:rsidRPr="00A86F1A" w:rsidRDefault="006C689C" w:rsidP="009430A0">
      <w:pPr>
        <w:spacing w:line="271" w:lineRule="auto"/>
        <w:jc w:val="center"/>
        <w:rPr>
          <w:rFonts w:ascii="Arial" w:hAnsi="Arial" w:cs="Arial"/>
          <w:b/>
          <w:sz w:val="22"/>
          <w:szCs w:val="22"/>
        </w:rPr>
      </w:pPr>
      <w:r w:rsidRPr="00A86F1A">
        <w:rPr>
          <w:rFonts w:ascii="Arial" w:hAnsi="Arial" w:cs="Arial"/>
          <w:b/>
          <w:sz w:val="22"/>
          <w:szCs w:val="22"/>
        </w:rPr>
        <w:t>OŚWIADCZENIE</w:t>
      </w:r>
    </w:p>
    <w:p w14:paraId="55228DC5" w14:textId="77777777" w:rsidR="006C689C" w:rsidRPr="00A86F1A" w:rsidRDefault="006C689C" w:rsidP="009430A0">
      <w:pPr>
        <w:spacing w:line="271" w:lineRule="auto"/>
        <w:jc w:val="center"/>
        <w:rPr>
          <w:rFonts w:ascii="Arial" w:hAnsi="Arial" w:cs="Arial"/>
          <w:b/>
          <w:sz w:val="22"/>
          <w:szCs w:val="22"/>
        </w:rPr>
      </w:pPr>
      <w:r w:rsidRPr="00A86F1A">
        <w:rPr>
          <w:rFonts w:ascii="Arial" w:hAnsi="Arial" w:cs="Arial"/>
          <w:b/>
          <w:sz w:val="22"/>
          <w:szCs w:val="22"/>
        </w:rPr>
        <w:t xml:space="preserve">WYKONAWCY O AKTUALNOŚCI INFORMACJI ZAWARTYCH W OŚWIADCZENIU </w:t>
      </w:r>
      <w:r>
        <w:rPr>
          <w:rFonts w:ascii="Arial" w:hAnsi="Arial" w:cs="Arial"/>
          <w:b/>
          <w:sz w:val="22"/>
          <w:szCs w:val="22"/>
        </w:rPr>
        <w:br/>
      </w:r>
      <w:r w:rsidR="00655661" w:rsidRPr="00A86F1A">
        <w:rPr>
          <w:rFonts w:ascii="Arial" w:hAnsi="Arial" w:cs="Arial"/>
          <w:b/>
          <w:sz w:val="22"/>
          <w:szCs w:val="22"/>
        </w:rPr>
        <w:t xml:space="preserve">z art. 125 ust. 1 </w:t>
      </w:r>
      <w:r w:rsidR="00D503F6">
        <w:rPr>
          <w:rFonts w:ascii="Arial" w:hAnsi="Arial" w:cs="Arial"/>
          <w:b/>
          <w:sz w:val="22"/>
          <w:szCs w:val="22"/>
        </w:rPr>
        <w:t>ustawy Pzp</w:t>
      </w:r>
    </w:p>
    <w:p w14:paraId="29A5A1EC" w14:textId="77777777" w:rsidR="006C689C" w:rsidRPr="00A86F1A" w:rsidRDefault="006C689C" w:rsidP="009430A0">
      <w:pPr>
        <w:spacing w:line="271" w:lineRule="auto"/>
        <w:jc w:val="center"/>
        <w:rPr>
          <w:rFonts w:ascii="Arial" w:hAnsi="Arial" w:cs="Arial"/>
          <w:sz w:val="22"/>
          <w:szCs w:val="22"/>
        </w:rPr>
      </w:pPr>
    </w:p>
    <w:p w14:paraId="5241AF07" w14:textId="77777777" w:rsidR="006C689C" w:rsidRPr="00A86F1A" w:rsidRDefault="006C689C" w:rsidP="009430A0">
      <w:pPr>
        <w:spacing w:line="271" w:lineRule="auto"/>
        <w:rPr>
          <w:rFonts w:ascii="Arial" w:hAnsi="Arial" w:cs="Arial"/>
          <w:b/>
          <w:sz w:val="22"/>
          <w:szCs w:val="22"/>
        </w:rPr>
      </w:pPr>
    </w:p>
    <w:p w14:paraId="3CE486A5" w14:textId="77777777" w:rsidR="006C689C" w:rsidRPr="00A86F1A" w:rsidRDefault="006C689C" w:rsidP="009430A0">
      <w:pPr>
        <w:spacing w:line="271" w:lineRule="auto"/>
        <w:rPr>
          <w:rFonts w:ascii="Arial" w:hAnsi="Arial" w:cs="Arial"/>
          <w:sz w:val="22"/>
          <w:szCs w:val="22"/>
        </w:rPr>
      </w:pPr>
      <w:r w:rsidRPr="00A86F1A">
        <w:rPr>
          <w:rFonts w:ascii="Arial" w:hAnsi="Arial" w:cs="Arial"/>
          <w:b/>
          <w:sz w:val="22"/>
          <w:szCs w:val="22"/>
        </w:rPr>
        <w:t>WYKONAWCA:</w:t>
      </w:r>
      <w:r w:rsidRPr="00A86F1A">
        <w:rPr>
          <w:rFonts w:ascii="Arial" w:hAnsi="Arial" w:cs="Arial"/>
          <w:sz w:val="22"/>
          <w:szCs w:val="22"/>
        </w:rPr>
        <w:t xml:space="preserve"> …………………………</w:t>
      </w:r>
      <w:r>
        <w:rPr>
          <w:rFonts w:ascii="Arial" w:hAnsi="Arial" w:cs="Arial"/>
          <w:sz w:val="22"/>
          <w:szCs w:val="22"/>
        </w:rPr>
        <w:t>………………………………………………………………………………</w:t>
      </w:r>
      <w:r w:rsidRPr="00A86F1A">
        <w:rPr>
          <w:rFonts w:ascii="Arial" w:hAnsi="Arial" w:cs="Arial"/>
          <w:sz w:val="22"/>
          <w:szCs w:val="22"/>
        </w:rPr>
        <w:t xml:space="preserve">                          </w:t>
      </w:r>
    </w:p>
    <w:p w14:paraId="260E3F62" w14:textId="77777777" w:rsidR="006C689C" w:rsidRPr="00A86F1A" w:rsidRDefault="006C689C" w:rsidP="009430A0">
      <w:pPr>
        <w:spacing w:line="271" w:lineRule="auto"/>
        <w:jc w:val="center"/>
        <w:rPr>
          <w:rFonts w:ascii="Arial" w:hAnsi="Arial" w:cs="Arial"/>
          <w:sz w:val="22"/>
          <w:szCs w:val="22"/>
        </w:rPr>
      </w:pPr>
      <w:r>
        <w:rPr>
          <w:rFonts w:ascii="Arial" w:hAnsi="Arial" w:cs="Arial"/>
          <w:i/>
          <w:sz w:val="22"/>
          <w:szCs w:val="22"/>
        </w:rPr>
        <w:t>/nazwa (firma) wykonawcy</w:t>
      </w:r>
      <w:r w:rsidRPr="00A86F1A">
        <w:rPr>
          <w:rFonts w:ascii="Arial" w:hAnsi="Arial" w:cs="Arial"/>
          <w:i/>
          <w:sz w:val="22"/>
          <w:szCs w:val="22"/>
        </w:rPr>
        <w:t>/</w:t>
      </w:r>
    </w:p>
    <w:p w14:paraId="0BA26B78" w14:textId="77777777" w:rsidR="006C689C" w:rsidRPr="00A86F1A" w:rsidRDefault="006C689C" w:rsidP="009430A0">
      <w:pPr>
        <w:spacing w:line="271" w:lineRule="auto"/>
        <w:rPr>
          <w:rFonts w:ascii="Arial" w:hAnsi="Arial" w:cs="Arial"/>
          <w:sz w:val="22"/>
          <w:szCs w:val="22"/>
        </w:rPr>
      </w:pPr>
    </w:p>
    <w:p w14:paraId="71019E67" w14:textId="77777777" w:rsidR="006C689C" w:rsidRDefault="006C689C" w:rsidP="009430A0">
      <w:pPr>
        <w:spacing w:line="271" w:lineRule="auto"/>
        <w:jc w:val="center"/>
        <w:rPr>
          <w:rFonts w:ascii="Arial" w:hAnsi="Arial" w:cs="Arial"/>
          <w:sz w:val="22"/>
          <w:szCs w:val="22"/>
        </w:rPr>
      </w:pPr>
      <w:r w:rsidRPr="00A86F1A">
        <w:rPr>
          <w:rFonts w:ascii="Arial" w:hAnsi="Arial" w:cs="Arial"/>
          <w:sz w:val="22"/>
          <w:szCs w:val="22"/>
        </w:rPr>
        <w:t>Składając ofertę w postępowaniu o udzielenie zamów</w:t>
      </w:r>
      <w:r w:rsidR="00655661">
        <w:rPr>
          <w:rFonts w:ascii="Arial" w:hAnsi="Arial" w:cs="Arial"/>
          <w:sz w:val="22"/>
          <w:szCs w:val="22"/>
        </w:rPr>
        <w:t>ienia publicznego prowadzonym w </w:t>
      </w:r>
      <w:r w:rsidRPr="00A86F1A">
        <w:rPr>
          <w:rFonts w:ascii="Arial" w:hAnsi="Arial" w:cs="Arial"/>
          <w:sz w:val="22"/>
          <w:szCs w:val="22"/>
        </w:rPr>
        <w:t>trybie przetargu nieograniczonego na:</w:t>
      </w:r>
    </w:p>
    <w:p w14:paraId="6626BE04" w14:textId="366ACE4F" w:rsidR="00C473AE" w:rsidRPr="00856BAB" w:rsidRDefault="006C689C" w:rsidP="00856BAB">
      <w:pPr>
        <w:suppressAutoHyphens/>
        <w:spacing w:line="271" w:lineRule="auto"/>
        <w:jc w:val="center"/>
        <w:rPr>
          <w:rFonts w:ascii="Arial" w:hAnsi="Arial" w:cs="Arial"/>
          <w:sz w:val="22"/>
          <w:lang w:val="cs-CZ"/>
        </w:rPr>
      </w:pPr>
      <w:r w:rsidRPr="00A86F1A">
        <w:rPr>
          <w:rFonts w:ascii="Arial" w:hAnsi="Arial" w:cs="Arial"/>
          <w:sz w:val="22"/>
          <w:szCs w:val="22"/>
        </w:rPr>
        <w:br/>
      </w:r>
      <w:r w:rsidR="00856BAB" w:rsidRPr="005673E4">
        <w:rPr>
          <w:rFonts w:ascii="Arial" w:hAnsi="Arial" w:cs="Arial"/>
          <w:b/>
          <w:i/>
          <w:sz w:val="22"/>
          <w:szCs w:val="22"/>
        </w:rPr>
        <w:t>DOSTAWA SPRZĘTU, ODZIEŻY I OBUWIA SPORTOWEGO</w:t>
      </w:r>
      <w:r w:rsidR="00856BAB">
        <w:rPr>
          <w:rFonts w:ascii="Arial" w:hAnsi="Arial" w:cs="Arial"/>
          <w:sz w:val="22"/>
          <w:lang w:val="cs-CZ"/>
        </w:rPr>
        <w:t xml:space="preserve"> </w:t>
      </w:r>
    </w:p>
    <w:p w14:paraId="77548F2B" w14:textId="5E6FEC28" w:rsidR="006C689C" w:rsidRDefault="006C689C" w:rsidP="00C473AE">
      <w:pPr>
        <w:pStyle w:val="Zwykytekst"/>
        <w:spacing w:line="271" w:lineRule="auto"/>
        <w:jc w:val="center"/>
        <w:rPr>
          <w:rFonts w:ascii="Arial" w:hAnsi="Arial" w:cs="Arial"/>
          <w:b/>
          <w:bCs/>
          <w:sz w:val="22"/>
          <w:szCs w:val="22"/>
        </w:rPr>
      </w:pPr>
      <w:r>
        <w:rPr>
          <w:rFonts w:ascii="Arial" w:hAnsi="Arial" w:cs="Arial"/>
          <w:b/>
          <w:sz w:val="22"/>
          <w:szCs w:val="22"/>
          <w:lang w:val="cs-CZ"/>
        </w:rPr>
        <w:t xml:space="preserve">ZP </w:t>
      </w:r>
      <w:r w:rsidR="00856BAB">
        <w:rPr>
          <w:rFonts w:ascii="Arial" w:hAnsi="Arial" w:cs="Arial"/>
          <w:b/>
          <w:sz w:val="22"/>
          <w:lang w:val="cs-CZ"/>
        </w:rPr>
        <w:t>30</w:t>
      </w:r>
      <w:r w:rsidR="00B95096">
        <w:rPr>
          <w:rFonts w:ascii="Arial" w:hAnsi="Arial" w:cs="Arial"/>
          <w:b/>
          <w:sz w:val="22"/>
          <w:lang w:val="cs-CZ"/>
        </w:rPr>
        <w:t>/I</w:t>
      </w:r>
      <w:r w:rsidR="00856BAB">
        <w:rPr>
          <w:rFonts w:ascii="Arial" w:hAnsi="Arial" w:cs="Arial"/>
          <w:b/>
          <w:sz w:val="22"/>
          <w:lang w:val="cs-CZ"/>
        </w:rPr>
        <w:t>V</w:t>
      </w:r>
      <w:r w:rsidR="00B95096">
        <w:rPr>
          <w:rFonts w:ascii="Arial" w:hAnsi="Arial" w:cs="Arial"/>
          <w:b/>
          <w:sz w:val="22"/>
          <w:lang w:val="cs-CZ"/>
        </w:rPr>
        <w:t>/26</w:t>
      </w:r>
    </w:p>
    <w:p w14:paraId="02055E29" w14:textId="77777777" w:rsidR="006C689C" w:rsidRDefault="006C689C" w:rsidP="009430A0">
      <w:pPr>
        <w:spacing w:line="271" w:lineRule="auto"/>
        <w:jc w:val="center"/>
        <w:rPr>
          <w:rFonts w:ascii="Arial" w:hAnsi="Arial" w:cs="Arial"/>
          <w:b/>
          <w:sz w:val="22"/>
          <w:szCs w:val="22"/>
        </w:rPr>
      </w:pPr>
      <w:r w:rsidRPr="00A86F1A">
        <w:rPr>
          <w:rFonts w:ascii="Arial" w:hAnsi="Arial" w:cs="Arial"/>
          <w:b/>
          <w:sz w:val="22"/>
          <w:szCs w:val="22"/>
        </w:rPr>
        <w:t>Oświadczam/(-my)</w:t>
      </w:r>
    </w:p>
    <w:p w14:paraId="22F9EFFC" w14:textId="77777777" w:rsidR="006C689C" w:rsidRPr="00A86F1A" w:rsidRDefault="006C689C" w:rsidP="009430A0">
      <w:pPr>
        <w:spacing w:line="271" w:lineRule="auto"/>
        <w:jc w:val="center"/>
        <w:rPr>
          <w:rFonts w:ascii="Arial" w:hAnsi="Arial" w:cs="Arial"/>
          <w:b/>
          <w:sz w:val="22"/>
          <w:szCs w:val="22"/>
        </w:rPr>
      </w:pPr>
    </w:p>
    <w:p w14:paraId="69786D04" w14:textId="77777777" w:rsidR="006C689C" w:rsidRPr="00CE1BAB" w:rsidRDefault="006C689C" w:rsidP="009430A0">
      <w:pPr>
        <w:spacing w:line="271" w:lineRule="auto"/>
        <w:jc w:val="both"/>
        <w:rPr>
          <w:rFonts w:ascii="Arial" w:hAnsi="Arial" w:cs="Arial"/>
          <w:bCs/>
          <w:sz w:val="22"/>
          <w:szCs w:val="22"/>
        </w:rPr>
      </w:pPr>
      <w:r w:rsidRPr="00A86F1A">
        <w:rPr>
          <w:rFonts w:ascii="Arial" w:hAnsi="Arial" w:cs="Arial"/>
          <w:bCs/>
          <w:sz w:val="22"/>
          <w:szCs w:val="22"/>
        </w:rPr>
        <w:t xml:space="preserve">że w zakresie podstaw wykluczenia z postępowania wskazanych przez </w:t>
      </w:r>
      <w:r>
        <w:rPr>
          <w:rFonts w:ascii="Arial" w:hAnsi="Arial" w:cs="Arial"/>
          <w:bCs/>
          <w:sz w:val="22"/>
          <w:szCs w:val="22"/>
        </w:rPr>
        <w:t xml:space="preserve">zamawiającego, </w:t>
      </w:r>
      <w:r>
        <w:rPr>
          <w:rFonts w:ascii="Arial" w:hAnsi="Arial" w:cs="Arial"/>
          <w:bCs/>
          <w:sz w:val="22"/>
          <w:szCs w:val="22"/>
        </w:rPr>
        <w:br/>
        <w:t xml:space="preserve">o których mowa w </w:t>
      </w:r>
      <w:r w:rsidRPr="00A86F1A">
        <w:rPr>
          <w:rFonts w:ascii="Arial" w:hAnsi="Arial" w:cs="Arial"/>
          <w:bCs/>
          <w:sz w:val="22"/>
          <w:szCs w:val="22"/>
        </w:rPr>
        <w:t>art. 108 ust. 1</w:t>
      </w:r>
      <w:r w:rsidR="00A610CA">
        <w:rPr>
          <w:rFonts w:ascii="Arial" w:hAnsi="Arial" w:cs="Arial"/>
          <w:bCs/>
          <w:sz w:val="22"/>
          <w:szCs w:val="22"/>
        </w:rPr>
        <w:t xml:space="preserve"> </w:t>
      </w:r>
      <w:r>
        <w:rPr>
          <w:rFonts w:ascii="Arial" w:hAnsi="Arial" w:cs="Arial"/>
          <w:bCs/>
          <w:sz w:val="22"/>
          <w:szCs w:val="22"/>
        </w:rPr>
        <w:t xml:space="preserve">ustawy Pzp </w:t>
      </w:r>
      <w:r w:rsidRPr="00A86F1A">
        <w:rPr>
          <w:rFonts w:ascii="Arial" w:hAnsi="Arial" w:cs="Arial"/>
          <w:sz w:val="22"/>
          <w:szCs w:val="22"/>
        </w:rPr>
        <w:t xml:space="preserve">moje/(nasze) oświadczenie złożone w Jednolitym Oświadczeniu wykonawcy z art. 125 ust. 1 </w:t>
      </w:r>
      <w:r w:rsidR="00D503F6">
        <w:rPr>
          <w:rFonts w:ascii="Arial" w:hAnsi="Arial" w:cs="Arial"/>
          <w:sz w:val="22"/>
          <w:szCs w:val="22"/>
        </w:rPr>
        <w:t xml:space="preserve">ustawy Pzp </w:t>
      </w:r>
      <w:r w:rsidRPr="00A86F1A">
        <w:rPr>
          <w:rFonts w:ascii="Arial" w:hAnsi="Arial" w:cs="Arial"/>
          <w:sz w:val="22"/>
          <w:szCs w:val="22"/>
        </w:rPr>
        <w:t>jest nadal aktualne.</w:t>
      </w:r>
    </w:p>
    <w:p w14:paraId="4BFB1475" w14:textId="77777777" w:rsidR="006C689C" w:rsidRDefault="006C689C" w:rsidP="009430A0">
      <w:pPr>
        <w:spacing w:line="271" w:lineRule="auto"/>
        <w:jc w:val="both"/>
        <w:rPr>
          <w:rFonts w:ascii="Arial" w:hAnsi="Arial" w:cs="Arial"/>
          <w:sz w:val="22"/>
          <w:szCs w:val="22"/>
        </w:rPr>
      </w:pPr>
    </w:p>
    <w:p w14:paraId="7A4CBCD1" w14:textId="77777777" w:rsidR="006C689C" w:rsidRDefault="006C689C" w:rsidP="009430A0">
      <w:pPr>
        <w:spacing w:line="271" w:lineRule="auto"/>
        <w:jc w:val="both"/>
        <w:rPr>
          <w:rFonts w:ascii="Arial" w:hAnsi="Arial" w:cs="Arial"/>
          <w:sz w:val="22"/>
          <w:szCs w:val="22"/>
        </w:rPr>
      </w:pPr>
    </w:p>
    <w:p w14:paraId="6CF4A8D7" w14:textId="77777777" w:rsidR="006C689C" w:rsidRDefault="006C689C" w:rsidP="009430A0">
      <w:pPr>
        <w:spacing w:line="271" w:lineRule="auto"/>
        <w:jc w:val="both"/>
        <w:rPr>
          <w:rFonts w:ascii="Arial" w:hAnsi="Arial" w:cs="Arial"/>
          <w:sz w:val="22"/>
          <w:szCs w:val="22"/>
        </w:rPr>
      </w:pPr>
    </w:p>
    <w:p w14:paraId="00FE3752" w14:textId="77777777" w:rsidR="006C689C" w:rsidRDefault="006C689C" w:rsidP="009430A0">
      <w:pPr>
        <w:spacing w:line="271" w:lineRule="auto"/>
        <w:jc w:val="both"/>
        <w:rPr>
          <w:rFonts w:ascii="Arial" w:hAnsi="Arial" w:cs="Arial"/>
          <w:sz w:val="22"/>
          <w:szCs w:val="22"/>
        </w:rPr>
      </w:pPr>
    </w:p>
    <w:p w14:paraId="339CF7F7" w14:textId="77777777" w:rsidR="006C689C" w:rsidRDefault="006C689C" w:rsidP="009430A0">
      <w:pPr>
        <w:spacing w:line="271" w:lineRule="auto"/>
        <w:jc w:val="both"/>
        <w:rPr>
          <w:rFonts w:ascii="Arial" w:hAnsi="Arial" w:cs="Arial"/>
          <w:sz w:val="22"/>
          <w:szCs w:val="22"/>
        </w:rPr>
      </w:pPr>
    </w:p>
    <w:p w14:paraId="27E19AE5" w14:textId="77777777" w:rsidR="006C689C" w:rsidRDefault="006C689C" w:rsidP="009430A0">
      <w:pPr>
        <w:spacing w:line="271" w:lineRule="auto"/>
        <w:jc w:val="both"/>
        <w:rPr>
          <w:rFonts w:ascii="Arial" w:hAnsi="Arial" w:cs="Arial"/>
          <w:sz w:val="22"/>
          <w:szCs w:val="22"/>
        </w:rPr>
      </w:pPr>
    </w:p>
    <w:p w14:paraId="15001235" w14:textId="77777777" w:rsidR="006C689C" w:rsidRDefault="006C689C" w:rsidP="009430A0">
      <w:pPr>
        <w:spacing w:line="271" w:lineRule="auto"/>
        <w:jc w:val="both"/>
        <w:rPr>
          <w:rFonts w:ascii="Arial" w:hAnsi="Arial" w:cs="Arial"/>
          <w:sz w:val="22"/>
          <w:szCs w:val="22"/>
        </w:rPr>
      </w:pPr>
    </w:p>
    <w:p w14:paraId="3EC73044" w14:textId="77777777" w:rsidR="006C689C" w:rsidRPr="00A86F1A" w:rsidRDefault="006C689C" w:rsidP="009430A0">
      <w:pPr>
        <w:spacing w:line="271" w:lineRule="auto"/>
        <w:jc w:val="both"/>
        <w:rPr>
          <w:rFonts w:ascii="Arial" w:hAnsi="Arial" w:cs="Arial"/>
          <w:sz w:val="22"/>
          <w:szCs w:val="22"/>
        </w:rPr>
      </w:pPr>
    </w:p>
    <w:p w14:paraId="7A937AF3" w14:textId="77777777" w:rsidR="006C689C" w:rsidRPr="00A86F1A" w:rsidRDefault="006C689C" w:rsidP="009430A0">
      <w:pPr>
        <w:spacing w:line="271" w:lineRule="auto"/>
        <w:jc w:val="both"/>
        <w:rPr>
          <w:rFonts w:ascii="Arial" w:hAnsi="Arial" w:cs="Arial"/>
          <w:sz w:val="22"/>
          <w:szCs w:val="22"/>
        </w:rPr>
      </w:pPr>
    </w:p>
    <w:p w14:paraId="06E0C77F" w14:textId="77777777" w:rsidR="006C689C" w:rsidRPr="00A86F1A" w:rsidRDefault="006C689C" w:rsidP="009430A0">
      <w:pPr>
        <w:spacing w:line="271" w:lineRule="auto"/>
        <w:ind w:left="1" w:hanging="1"/>
        <w:rPr>
          <w:rFonts w:ascii="Arial" w:hAnsi="Arial" w:cs="Arial"/>
          <w:i/>
          <w:sz w:val="22"/>
          <w:szCs w:val="22"/>
        </w:rPr>
      </w:pPr>
      <w:r>
        <w:rPr>
          <w:rFonts w:ascii="Arial" w:hAnsi="Arial" w:cs="Arial"/>
          <w:i/>
          <w:sz w:val="22"/>
          <w:szCs w:val="22"/>
        </w:rPr>
        <w:t>*oświadczenie składa każdy z każdy z Wykonawców wspólnie ubiegających się o udzielenie zamówienia oraz podmiot trzeci jeśli występuje</w:t>
      </w:r>
    </w:p>
    <w:p w14:paraId="7852197E" w14:textId="77777777" w:rsidR="00587C3C" w:rsidRDefault="00587C3C" w:rsidP="009430A0">
      <w:pPr>
        <w:suppressAutoHyphens/>
        <w:spacing w:line="271" w:lineRule="auto"/>
        <w:rPr>
          <w:rFonts w:ascii="Times New Roman" w:eastAsia="Times New Roman" w:hAnsi="Times New Roman"/>
          <w:sz w:val="20"/>
          <w:szCs w:val="20"/>
          <w:highlight w:val="yellow"/>
          <w:lang w:eastAsia="zh-CN"/>
        </w:rPr>
      </w:pPr>
    </w:p>
    <w:p w14:paraId="00A8E61F" w14:textId="77777777" w:rsidR="00587C3C" w:rsidRDefault="00587C3C" w:rsidP="009430A0">
      <w:pPr>
        <w:suppressAutoHyphens/>
        <w:spacing w:line="271" w:lineRule="auto"/>
        <w:rPr>
          <w:rFonts w:ascii="Times New Roman" w:eastAsia="Times New Roman" w:hAnsi="Times New Roman"/>
          <w:sz w:val="20"/>
          <w:szCs w:val="20"/>
          <w:highlight w:val="yellow"/>
          <w:lang w:eastAsia="zh-CN"/>
        </w:rPr>
      </w:pPr>
    </w:p>
    <w:p w14:paraId="6A90E3BD" w14:textId="77777777" w:rsidR="00587C3C" w:rsidRPr="00D551C5" w:rsidRDefault="00587C3C" w:rsidP="009430A0">
      <w:pPr>
        <w:suppressAutoHyphens/>
        <w:spacing w:line="271" w:lineRule="auto"/>
        <w:rPr>
          <w:rFonts w:ascii="Times New Roman" w:eastAsia="Times New Roman" w:hAnsi="Times New Roman"/>
          <w:sz w:val="20"/>
          <w:szCs w:val="20"/>
          <w:highlight w:val="yellow"/>
          <w:lang w:eastAsia="zh-CN"/>
        </w:rPr>
      </w:pPr>
    </w:p>
    <w:p w14:paraId="537DB781" w14:textId="77777777" w:rsidR="00ED40C9" w:rsidRDefault="00ED40C9" w:rsidP="009430A0">
      <w:pPr>
        <w:suppressAutoHyphens/>
        <w:spacing w:line="271" w:lineRule="auto"/>
        <w:rPr>
          <w:rFonts w:ascii="Times New Roman" w:eastAsia="Times New Roman" w:hAnsi="Times New Roman"/>
          <w:sz w:val="20"/>
          <w:szCs w:val="20"/>
          <w:highlight w:val="yellow"/>
          <w:lang w:eastAsia="zh-CN"/>
        </w:rPr>
      </w:pPr>
    </w:p>
    <w:p w14:paraId="18F5C01C" w14:textId="77777777" w:rsidR="00DB54CB" w:rsidRPr="00E71589" w:rsidRDefault="00DB54CB" w:rsidP="00DB54CB">
      <w:pPr>
        <w:jc w:val="both"/>
        <w:rPr>
          <w:rFonts w:asciiTheme="minorHAnsi" w:hAnsiTheme="minorHAnsi" w:cstheme="minorHAnsi"/>
          <w:bCs/>
          <w:color w:val="0070C0"/>
          <w:lang w:eastAsia="pl-PL"/>
        </w:rPr>
      </w:pPr>
      <w:r w:rsidRPr="00E71589">
        <w:rPr>
          <w:rFonts w:asciiTheme="minorHAnsi" w:hAnsiTheme="minorHAnsi" w:cstheme="minorHAnsi"/>
          <w:bCs/>
          <w:color w:val="0070C0"/>
          <w:lang w:eastAsia="pl-PL"/>
        </w:rPr>
        <w:t xml:space="preserve">Niniejszy plik należy opatrzyć elektronicznym podpisem </w:t>
      </w:r>
      <w:r w:rsidRPr="00E71589">
        <w:rPr>
          <w:rFonts w:asciiTheme="minorHAnsi" w:hAnsiTheme="minorHAnsi" w:cstheme="minorHAnsi"/>
          <w:b/>
          <w:bCs/>
          <w:color w:val="0070C0"/>
          <w:lang w:eastAsia="pl-PL"/>
        </w:rPr>
        <w:t>kwalifikowanym</w:t>
      </w:r>
      <w:r w:rsidRPr="00E71589">
        <w:rPr>
          <w:rFonts w:asciiTheme="minorHAnsi" w:hAnsiTheme="minorHAnsi" w:cstheme="minorHAnsi"/>
          <w:bCs/>
          <w:color w:val="0070C0"/>
          <w:lang w:eastAsia="pl-PL"/>
        </w:rPr>
        <w:t>.</w:t>
      </w:r>
    </w:p>
    <w:p w14:paraId="26D7A965" w14:textId="77777777" w:rsidR="00DB54CB" w:rsidRPr="00E71589" w:rsidRDefault="00DB54CB" w:rsidP="00DB54CB">
      <w:pPr>
        <w:jc w:val="both"/>
        <w:rPr>
          <w:rFonts w:asciiTheme="minorHAnsi" w:hAnsiTheme="minorHAnsi" w:cstheme="minorHAnsi"/>
          <w:bCs/>
          <w:color w:val="0070C0"/>
          <w:lang w:eastAsia="pl-PL"/>
        </w:rPr>
      </w:pPr>
      <w:r w:rsidRPr="00E71589">
        <w:rPr>
          <w:rFonts w:asciiTheme="minorHAnsi" w:hAnsiTheme="minorHAnsi" w:cstheme="minorHAnsi"/>
          <w:b/>
          <w:bCs/>
          <w:color w:val="0070C0"/>
          <w:lang w:eastAsia="pl-PL"/>
        </w:rPr>
        <w:t>Uwaga</w:t>
      </w:r>
      <w:r w:rsidRPr="00E71589">
        <w:rPr>
          <w:rFonts w:asciiTheme="minorHAnsi" w:hAnsiTheme="minorHAnsi" w:cstheme="minorHAnsi"/>
          <w:bCs/>
          <w:color w:val="0070C0"/>
          <w:lang w:eastAsia="pl-PL"/>
        </w:rPr>
        <w:t>! Nanoszenie jakichkolwiek zmian w treści dokumentu po opatrzeniu w.w. podpisem może skutkować naruszeniem integralności podpisu, a w konsekwencji skutkować odrzuceniem oferty.</w:t>
      </w:r>
    </w:p>
    <w:p w14:paraId="3A8A5C83" w14:textId="77777777" w:rsidR="006C689C" w:rsidRDefault="006C689C" w:rsidP="009430A0">
      <w:pPr>
        <w:suppressAutoHyphens/>
        <w:spacing w:line="271" w:lineRule="auto"/>
        <w:rPr>
          <w:rFonts w:ascii="Times New Roman" w:eastAsia="Times New Roman" w:hAnsi="Times New Roman"/>
          <w:sz w:val="20"/>
          <w:szCs w:val="20"/>
          <w:highlight w:val="yellow"/>
          <w:lang w:eastAsia="zh-CN"/>
        </w:rPr>
      </w:pPr>
    </w:p>
    <w:p w14:paraId="690BD8BE" w14:textId="77777777" w:rsidR="00DB54CB" w:rsidRDefault="00DB54CB" w:rsidP="009430A0">
      <w:pPr>
        <w:suppressAutoHyphens/>
        <w:spacing w:line="271" w:lineRule="auto"/>
        <w:rPr>
          <w:rFonts w:ascii="Times New Roman" w:eastAsia="Times New Roman" w:hAnsi="Times New Roman"/>
          <w:sz w:val="20"/>
          <w:szCs w:val="20"/>
          <w:highlight w:val="yellow"/>
          <w:lang w:eastAsia="zh-CN"/>
        </w:rPr>
      </w:pPr>
    </w:p>
    <w:p w14:paraId="0686D1FC" w14:textId="77777777" w:rsidR="006C689C" w:rsidRDefault="006C689C" w:rsidP="009430A0">
      <w:pPr>
        <w:suppressAutoHyphens/>
        <w:spacing w:line="271" w:lineRule="auto"/>
        <w:rPr>
          <w:rFonts w:ascii="Times New Roman" w:eastAsia="Times New Roman" w:hAnsi="Times New Roman"/>
          <w:sz w:val="20"/>
          <w:szCs w:val="20"/>
          <w:highlight w:val="yellow"/>
          <w:lang w:eastAsia="zh-CN"/>
        </w:rPr>
      </w:pPr>
    </w:p>
    <w:p w14:paraId="7D3265AB" w14:textId="77777777" w:rsidR="006C689C" w:rsidRDefault="006C689C" w:rsidP="009430A0">
      <w:pPr>
        <w:suppressAutoHyphens/>
        <w:spacing w:line="271" w:lineRule="auto"/>
        <w:rPr>
          <w:rFonts w:ascii="Times New Roman" w:eastAsia="Times New Roman" w:hAnsi="Times New Roman"/>
          <w:sz w:val="20"/>
          <w:szCs w:val="20"/>
          <w:highlight w:val="yellow"/>
          <w:lang w:eastAsia="zh-CN"/>
        </w:rPr>
      </w:pPr>
    </w:p>
    <w:p w14:paraId="11734902" w14:textId="77777777" w:rsidR="00B6066F" w:rsidRDefault="00B6066F" w:rsidP="009430A0">
      <w:pPr>
        <w:suppressAutoHyphens/>
        <w:spacing w:line="271" w:lineRule="auto"/>
        <w:rPr>
          <w:rFonts w:ascii="Times New Roman" w:eastAsia="Times New Roman" w:hAnsi="Times New Roman"/>
          <w:sz w:val="20"/>
          <w:szCs w:val="20"/>
          <w:highlight w:val="yellow"/>
          <w:lang w:eastAsia="zh-CN"/>
        </w:rPr>
      </w:pPr>
    </w:p>
    <w:p w14:paraId="0EC49D2F" w14:textId="77777777" w:rsidR="00B6066F" w:rsidRDefault="00B6066F" w:rsidP="009430A0">
      <w:pPr>
        <w:suppressAutoHyphens/>
        <w:spacing w:line="271" w:lineRule="auto"/>
        <w:rPr>
          <w:rFonts w:ascii="Times New Roman" w:eastAsia="Times New Roman" w:hAnsi="Times New Roman"/>
          <w:sz w:val="20"/>
          <w:szCs w:val="20"/>
          <w:highlight w:val="yellow"/>
          <w:lang w:eastAsia="zh-CN"/>
        </w:rPr>
      </w:pPr>
    </w:p>
    <w:p w14:paraId="27CEC42E" w14:textId="77777777" w:rsidR="00B6066F" w:rsidRDefault="00B6066F" w:rsidP="009430A0">
      <w:pPr>
        <w:suppressAutoHyphens/>
        <w:spacing w:line="271" w:lineRule="auto"/>
        <w:rPr>
          <w:rFonts w:ascii="Times New Roman" w:eastAsia="Times New Roman" w:hAnsi="Times New Roman"/>
          <w:sz w:val="20"/>
          <w:szCs w:val="20"/>
          <w:highlight w:val="yellow"/>
          <w:lang w:eastAsia="zh-CN"/>
        </w:rPr>
      </w:pPr>
    </w:p>
    <w:p w14:paraId="4248E3B7" w14:textId="77777777" w:rsidR="005C7143" w:rsidRDefault="005C7143" w:rsidP="009430A0">
      <w:pPr>
        <w:suppressAutoHyphens/>
        <w:spacing w:line="271" w:lineRule="auto"/>
        <w:rPr>
          <w:rFonts w:ascii="Times New Roman" w:eastAsia="Times New Roman" w:hAnsi="Times New Roman"/>
          <w:sz w:val="20"/>
          <w:szCs w:val="20"/>
          <w:highlight w:val="yellow"/>
          <w:lang w:eastAsia="zh-CN"/>
        </w:rPr>
      </w:pPr>
    </w:p>
    <w:p w14:paraId="0154B681" w14:textId="77777777" w:rsidR="005108A6" w:rsidRDefault="005108A6" w:rsidP="009430A0">
      <w:pPr>
        <w:spacing w:line="271" w:lineRule="auto"/>
      </w:pPr>
    </w:p>
    <w:p w14:paraId="488E9C74" w14:textId="77777777" w:rsidR="008556E3" w:rsidRDefault="008556E3" w:rsidP="009430A0">
      <w:pPr>
        <w:spacing w:line="271" w:lineRule="auto"/>
      </w:pPr>
    </w:p>
    <w:p w14:paraId="29EA303B" w14:textId="77777777" w:rsidR="00DB54CB" w:rsidRPr="00B64184" w:rsidRDefault="006B2C6B" w:rsidP="007B2324">
      <w:pPr>
        <w:spacing w:line="271" w:lineRule="auto"/>
        <w:jc w:val="right"/>
        <w:rPr>
          <w:rFonts w:ascii="Arial" w:hAnsi="Arial" w:cs="Arial"/>
          <w:sz w:val="22"/>
        </w:rPr>
      </w:pPr>
      <w:r w:rsidRPr="00B64184">
        <w:rPr>
          <w:rFonts w:ascii="Arial" w:hAnsi="Arial" w:cs="Arial"/>
          <w:sz w:val="22"/>
        </w:rPr>
        <w:t>Załącznik nr 6 do SWZ</w:t>
      </w:r>
    </w:p>
    <w:p w14:paraId="18491836" w14:textId="77777777" w:rsidR="00DB54CB" w:rsidRDefault="00DB54CB" w:rsidP="009430A0">
      <w:pPr>
        <w:spacing w:line="271" w:lineRule="auto"/>
      </w:pPr>
    </w:p>
    <w:p w14:paraId="47328740" w14:textId="77777777" w:rsidR="00DB54CB" w:rsidRPr="00DB54CB" w:rsidRDefault="00DB54CB" w:rsidP="00DB54CB">
      <w:pPr>
        <w:spacing w:after="120"/>
        <w:jc w:val="center"/>
        <w:rPr>
          <w:rFonts w:ascii="Arial" w:hAnsi="Arial" w:cs="Arial"/>
          <w:b/>
        </w:rPr>
      </w:pPr>
      <w:r w:rsidRPr="00DB54CB">
        <w:rPr>
          <w:rFonts w:ascii="Arial" w:hAnsi="Arial" w:cs="Arial"/>
          <w:b/>
        </w:rPr>
        <w:lastRenderedPageBreak/>
        <w:t xml:space="preserve">Oświadczenia wykonawcy/wykonawcy wspólnie ubiegającego się o udzielenie zamówienia </w:t>
      </w:r>
    </w:p>
    <w:p w14:paraId="787B8A36" w14:textId="77777777" w:rsidR="00DB54CB" w:rsidRPr="00DB54CB" w:rsidRDefault="00DB54CB" w:rsidP="00DB54CB">
      <w:pPr>
        <w:spacing w:after="120"/>
        <w:jc w:val="center"/>
        <w:rPr>
          <w:rFonts w:ascii="Arial" w:hAnsi="Arial" w:cs="Arial"/>
          <w:b/>
        </w:rPr>
      </w:pPr>
    </w:p>
    <w:p w14:paraId="3672279D" w14:textId="77777777" w:rsidR="00DB54CB" w:rsidRPr="00DB54CB" w:rsidRDefault="00DB54CB" w:rsidP="00DB54CB">
      <w:pPr>
        <w:spacing w:line="271" w:lineRule="auto"/>
        <w:jc w:val="center"/>
        <w:rPr>
          <w:rFonts w:asciiTheme="minorHAnsi" w:hAnsiTheme="minorHAnsi" w:cstheme="minorHAnsi"/>
          <w:b/>
          <w:caps/>
          <w:sz w:val="20"/>
          <w:szCs w:val="20"/>
        </w:rPr>
      </w:pPr>
      <w:r w:rsidRPr="00DB54CB">
        <w:rPr>
          <w:rFonts w:asciiTheme="minorHAnsi" w:hAnsiTheme="minorHAnsi" w:cstheme="minorHAnsi"/>
          <w:b/>
          <w:sz w:val="20"/>
          <w:szCs w:val="20"/>
        </w:rPr>
        <w:t xml:space="preserve">DOTYCZĄCE PRZESŁANEK WYKLUCZENIA Z ART. 5K ROZPORZĄDZENIA 833/2014 ORAZ ART. 7 UST. 1 USTAWY </w:t>
      </w:r>
      <w:r w:rsidRPr="00DB54CB">
        <w:rPr>
          <w:rFonts w:asciiTheme="minorHAnsi" w:hAnsiTheme="minorHAnsi" w:cstheme="minorHAnsi"/>
          <w:b/>
          <w:caps/>
          <w:sz w:val="20"/>
          <w:szCs w:val="20"/>
        </w:rPr>
        <w:t>o szczególnych rozwiązaniach w zakresie przeciwdziałania wspieraniu agresji na Ukrainę oraz służących ochronie bezpieczeństwa narodowego</w:t>
      </w:r>
    </w:p>
    <w:p w14:paraId="54667E63" w14:textId="77777777" w:rsidR="00DB54CB" w:rsidRPr="00DB54CB" w:rsidRDefault="00DB54CB" w:rsidP="00DB54CB">
      <w:pPr>
        <w:spacing w:line="271" w:lineRule="auto"/>
        <w:jc w:val="center"/>
        <w:rPr>
          <w:rFonts w:asciiTheme="minorHAnsi" w:hAnsiTheme="minorHAnsi" w:cstheme="minorHAnsi"/>
          <w:b/>
        </w:rPr>
      </w:pPr>
      <w:r w:rsidRPr="00DB54CB">
        <w:rPr>
          <w:rFonts w:asciiTheme="minorHAnsi" w:hAnsiTheme="minorHAnsi" w:cstheme="minorHAnsi"/>
          <w:b/>
          <w:sz w:val="21"/>
          <w:szCs w:val="21"/>
        </w:rPr>
        <w:t>składane na podstawie art. 125 ust. 1 ustawy Pzp</w:t>
      </w:r>
    </w:p>
    <w:p w14:paraId="7B0B7952" w14:textId="77777777" w:rsidR="00DB54CB" w:rsidRPr="00DB54CB" w:rsidRDefault="00DB54CB" w:rsidP="00DB54CB">
      <w:pPr>
        <w:spacing w:before="120" w:line="360" w:lineRule="auto"/>
        <w:jc w:val="center"/>
        <w:rPr>
          <w:rFonts w:asciiTheme="minorHAnsi" w:hAnsiTheme="minorHAnsi" w:cstheme="minorHAnsi"/>
          <w:b/>
          <w:u w:val="single"/>
        </w:rPr>
      </w:pPr>
    </w:p>
    <w:p w14:paraId="023A4B6F" w14:textId="77777777" w:rsidR="00DB54CB" w:rsidRPr="00DB54CB" w:rsidRDefault="00DB54CB" w:rsidP="00DB54CB">
      <w:pPr>
        <w:spacing w:line="276" w:lineRule="auto"/>
        <w:rPr>
          <w:rFonts w:asciiTheme="minorHAnsi" w:hAnsiTheme="minorHAnsi" w:cstheme="minorHAnsi"/>
          <w:sz w:val="22"/>
          <w:szCs w:val="22"/>
        </w:rPr>
      </w:pPr>
      <w:r w:rsidRPr="00DB54CB">
        <w:rPr>
          <w:rFonts w:asciiTheme="minorHAnsi" w:hAnsiTheme="minorHAnsi" w:cstheme="minorHAnsi"/>
          <w:b/>
          <w:sz w:val="22"/>
          <w:szCs w:val="22"/>
        </w:rPr>
        <w:t>WYKONAWCA:</w:t>
      </w:r>
      <w:r w:rsidRPr="00DB54CB">
        <w:rPr>
          <w:rFonts w:asciiTheme="minorHAnsi" w:hAnsiTheme="minorHAnsi" w:cstheme="minorHAnsi"/>
          <w:sz w:val="22"/>
          <w:szCs w:val="22"/>
        </w:rPr>
        <w:t xml:space="preserve"> ………………………………………………………………………………………………………………………………                          </w:t>
      </w:r>
    </w:p>
    <w:p w14:paraId="116C928E" w14:textId="77777777" w:rsidR="00DB54CB" w:rsidRPr="00DB54CB" w:rsidRDefault="00DB54CB" w:rsidP="00DB54CB">
      <w:pPr>
        <w:spacing w:line="276" w:lineRule="auto"/>
        <w:jc w:val="center"/>
        <w:rPr>
          <w:rFonts w:asciiTheme="minorHAnsi" w:hAnsiTheme="minorHAnsi" w:cstheme="minorHAnsi"/>
          <w:i/>
          <w:sz w:val="22"/>
          <w:szCs w:val="22"/>
        </w:rPr>
      </w:pPr>
      <w:r w:rsidRPr="00DB54CB">
        <w:rPr>
          <w:rFonts w:asciiTheme="minorHAnsi" w:hAnsiTheme="minorHAnsi" w:cstheme="minorHAnsi"/>
          <w:i/>
          <w:sz w:val="22"/>
          <w:szCs w:val="22"/>
        </w:rPr>
        <w:t>/nazwa (firma) wykonawcy/</w:t>
      </w:r>
    </w:p>
    <w:p w14:paraId="0D3F1208" w14:textId="77777777" w:rsidR="00DB54CB" w:rsidRPr="00DB54CB" w:rsidRDefault="00DB54CB" w:rsidP="00DB54CB">
      <w:pPr>
        <w:spacing w:after="40"/>
        <w:jc w:val="center"/>
        <w:rPr>
          <w:rFonts w:asciiTheme="minorHAnsi" w:hAnsiTheme="minorHAnsi" w:cstheme="minorHAnsi"/>
          <w:sz w:val="21"/>
          <w:szCs w:val="21"/>
        </w:rPr>
      </w:pPr>
      <w:r w:rsidRPr="00DB54CB">
        <w:rPr>
          <w:rFonts w:asciiTheme="minorHAnsi" w:hAnsiTheme="minorHAnsi" w:cstheme="minorHAnsi"/>
          <w:sz w:val="21"/>
          <w:szCs w:val="21"/>
        </w:rPr>
        <w:t>Na potrzeby postępowania o udzielenie zamówienia publicznego pn.</w:t>
      </w:r>
    </w:p>
    <w:p w14:paraId="74EA3DAF" w14:textId="74098C10" w:rsidR="000B076C" w:rsidRPr="000B076C" w:rsidRDefault="00DB54CB" w:rsidP="000B076C">
      <w:pPr>
        <w:suppressAutoHyphens/>
        <w:spacing w:line="271" w:lineRule="auto"/>
        <w:jc w:val="center"/>
        <w:rPr>
          <w:rFonts w:asciiTheme="minorHAnsi" w:hAnsiTheme="minorHAnsi" w:cstheme="minorHAnsi"/>
          <w:sz w:val="22"/>
          <w:lang w:val="cs-CZ"/>
        </w:rPr>
      </w:pPr>
      <w:r w:rsidRPr="000B076C">
        <w:rPr>
          <w:rFonts w:asciiTheme="minorHAnsi" w:hAnsiTheme="minorHAnsi" w:cstheme="minorHAnsi"/>
          <w:b/>
          <w:sz w:val="22"/>
          <w:szCs w:val="21"/>
        </w:rPr>
        <w:t>„</w:t>
      </w:r>
      <w:r w:rsidR="000B076C" w:rsidRPr="000B076C">
        <w:rPr>
          <w:rFonts w:asciiTheme="minorHAnsi" w:hAnsiTheme="minorHAnsi" w:cstheme="minorHAnsi"/>
          <w:b/>
          <w:i/>
          <w:sz w:val="22"/>
          <w:szCs w:val="22"/>
        </w:rPr>
        <w:t>DOSTAWA SPRZĘTU, ODZIEŻY I OBUWIA SPORTOWEGO”</w:t>
      </w:r>
      <w:r w:rsidR="000B076C" w:rsidRPr="000B076C">
        <w:rPr>
          <w:rFonts w:asciiTheme="minorHAnsi" w:hAnsiTheme="minorHAnsi" w:cstheme="minorHAnsi"/>
          <w:sz w:val="22"/>
          <w:lang w:val="cs-CZ"/>
        </w:rPr>
        <w:t xml:space="preserve"> </w:t>
      </w:r>
    </w:p>
    <w:p w14:paraId="594D5630" w14:textId="77777777" w:rsidR="000B076C" w:rsidRPr="000B076C" w:rsidRDefault="000B076C" w:rsidP="000B076C">
      <w:pPr>
        <w:pStyle w:val="Zwykytekst"/>
        <w:spacing w:line="271" w:lineRule="auto"/>
        <w:jc w:val="center"/>
        <w:rPr>
          <w:rFonts w:asciiTheme="minorHAnsi" w:hAnsiTheme="minorHAnsi" w:cstheme="minorHAnsi"/>
          <w:b/>
          <w:bCs/>
          <w:sz w:val="22"/>
          <w:szCs w:val="22"/>
        </w:rPr>
      </w:pPr>
      <w:r w:rsidRPr="000B076C">
        <w:rPr>
          <w:rFonts w:asciiTheme="minorHAnsi" w:hAnsiTheme="minorHAnsi" w:cstheme="minorHAnsi"/>
          <w:b/>
          <w:sz w:val="22"/>
          <w:szCs w:val="22"/>
          <w:lang w:val="cs-CZ"/>
        </w:rPr>
        <w:t xml:space="preserve">ZP </w:t>
      </w:r>
      <w:r w:rsidRPr="000B076C">
        <w:rPr>
          <w:rFonts w:asciiTheme="minorHAnsi" w:hAnsiTheme="minorHAnsi" w:cstheme="minorHAnsi"/>
          <w:b/>
          <w:sz w:val="22"/>
          <w:lang w:val="cs-CZ"/>
        </w:rPr>
        <w:t>30/IV/26</w:t>
      </w:r>
    </w:p>
    <w:p w14:paraId="3990046D" w14:textId="06F053C5" w:rsidR="00DB54CB" w:rsidRPr="00DB54CB" w:rsidRDefault="00DB54CB" w:rsidP="000B076C">
      <w:pPr>
        <w:pStyle w:val="Zwykytekst"/>
        <w:spacing w:line="271" w:lineRule="auto"/>
        <w:jc w:val="center"/>
        <w:rPr>
          <w:rFonts w:asciiTheme="minorHAnsi" w:hAnsiTheme="minorHAnsi" w:cstheme="minorHAnsi"/>
          <w:sz w:val="21"/>
          <w:szCs w:val="21"/>
        </w:rPr>
      </w:pPr>
      <w:r w:rsidRPr="00DB54CB">
        <w:rPr>
          <w:rFonts w:asciiTheme="minorHAnsi" w:hAnsiTheme="minorHAnsi" w:cstheme="minorHAnsi"/>
          <w:sz w:val="21"/>
          <w:szCs w:val="21"/>
        </w:rPr>
        <w:t>oświadczam, co następuje:</w:t>
      </w:r>
    </w:p>
    <w:p w14:paraId="650699D8" w14:textId="77777777" w:rsidR="00DB54CB" w:rsidRPr="00DB54CB" w:rsidRDefault="00DB54CB" w:rsidP="00DB54CB">
      <w:pPr>
        <w:spacing w:line="360" w:lineRule="auto"/>
        <w:ind w:firstLine="709"/>
        <w:jc w:val="both"/>
        <w:rPr>
          <w:rFonts w:asciiTheme="minorHAnsi" w:hAnsiTheme="minorHAnsi" w:cstheme="minorHAnsi"/>
          <w:sz w:val="20"/>
          <w:szCs w:val="20"/>
        </w:rPr>
      </w:pPr>
    </w:p>
    <w:p w14:paraId="4948E1EA" w14:textId="77777777" w:rsidR="00DB54CB" w:rsidRPr="00DB54CB" w:rsidRDefault="00DB54CB" w:rsidP="00DB54CB">
      <w:pPr>
        <w:shd w:val="clear" w:color="auto" w:fill="BFBFBF" w:themeFill="background1" w:themeFillShade="BF"/>
        <w:spacing w:line="360" w:lineRule="auto"/>
        <w:rPr>
          <w:rFonts w:asciiTheme="minorHAnsi" w:hAnsiTheme="minorHAnsi" w:cstheme="minorHAnsi"/>
          <w:b/>
          <w:sz w:val="21"/>
          <w:szCs w:val="21"/>
        </w:rPr>
      </w:pPr>
      <w:r w:rsidRPr="00DB54CB">
        <w:rPr>
          <w:rFonts w:asciiTheme="minorHAnsi" w:hAnsiTheme="minorHAnsi" w:cstheme="minorHAnsi"/>
          <w:b/>
          <w:sz w:val="21"/>
          <w:szCs w:val="21"/>
        </w:rPr>
        <w:t>OŚWIADCZENIA DOTYCZĄCE WYKONAWCY:</w:t>
      </w:r>
    </w:p>
    <w:p w14:paraId="0C0F9DCF" w14:textId="77777777" w:rsidR="00DB54CB" w:rsidRPr="00DB54CB" w:rsidRDefault="00DB54CB" w:rsidP="009F03F7">
      <w:pPr>
        <w:numPr>
          <w:ilvl w:val="0"/>
          <w:numId w:val="38"/>
        </w:numPr>
        <w:spacing w:line="360" w:lineRule="auto"/>
        <w:contextualSpacing/>
        <w:jc w:val="both"/>
        <w:rPr>
          <w:rFonts w:asciiTheme="minorHAnsi" w:hAnsiTheme="minorHAnsi" w:cstheme="minorHAnsi"/>
          <w:b/>
          <w:bCs/>
          <w:sz w:val="21"/>
          <w:szCs w:val="21"/>
        </w:rPr>
      </w:pPr>
      <w:r w:rsidRPr="00DB54CB">
        <w:rPr>
          <w:rFonts w:asciiTheme="minorHAnsi" w:hAnsiTheme="minorHAnsi" w:cstheme="minorHAnsi"/>
          <w:sz w:val="21"/>
          <w:szCs w:val="21"/>
        </w:rPr>
        <w:t xml:space="preserve">Oświadczam, że nie podlegam wykluczeniu z postępowania na podstawie </w:t>
      </w:r>
      <w:r w:rsidRPr="00DB54CB">
        <w:rPr>
          <w:rFonts w:asciiTheme="minorHAnsi" w:hAnsiTheme="minorHAnsi" w:cstheme="minorHAnsi"/>
          <w:sz w:val="21"/>
          <w:szCs w:val="21"/>
        </w:rPr>
        <w:br/>
        <w:t xml:space="preserve">art. 5k </w:t>
      </w:r>
      <w:r w:rsidR="00DC38C4">
        <w:rPr>
          <w:rFonts w:asciiTheme="minorHAnsi" w:hAnsiTheme="minorHAnsi" w:cstheme="minorHAnsi"/>
          <w:sz w:val="21"/>
          <w:szCs w:val="21"/>
        </w:rPr>
        <w:t>R</w:t>
      </w:r>
      <w:r w:rsidRPr="00DB54CB">
        <w:rPr>
          <w:rFonts w:asciiTheme="minorHAnsi" w:hAnsiTheme="minorHAnsi" w:cstheme="minorHAnsi"/>
          <w:sz w:val="21"/>
          <w:szCs w:val="21"/>
        </w:rPr>
        <w:t>ozporządzenia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DB54CB">
        <w:rPr>
          <w:rFonts w:asciiTheme="minorHAnsi" w:hAnsiTheme="minorHAnsi" w:cstheme="minorHAnsi"/>
          <w:sz w:val="21"/>
          <w:szCs w:val="21"/>
          <w:vertAlign w:val="superscript"/>
        </w:rPr>
        <w:footnoteReference w:id="49"/>
      </w:r>
    </w:p>
    <w:p w14:paraId="4E25D2D5" w14:textId="77777777" w:rsidR="00DB54CB" w:rsidRPr="00DB54CB" w:rsidRDefault="00DB54CB" w:rsidP="009F03F7">
      <w:pPr>
        <w:numPr>
          <w:ilvl w:val="0"/>
          <w:numId w:val="38"/>
        </w:numPr>
        <w:spacing w:line="360" w:lineRule="auto"/>
        <w:jc w:val="both"/>
        <w:rPr>
          <w:rFonts w:asciiTheme="minorHAnsi" w:eastAsia="Times New Roman" w:hAnsiTheme="minorHAnsi" w:cstheme="minorHAnsi"/>
          <w:b/>
          <w:bCs/>
          <w:sz w:val="21"/>
          <w:szCs w:val="21"/>
          <w:lang w:eastAsia="ar-SA"/>
        </w:rPr>
      </w:pPr>
      <w:r w:rsidRPr="00DB54CB">
        <w:rPr>
          <w:rFonts w:asciiTheme="minorHAnsi" w:eastAsia="Times New Roman" w:hAnsiTheme="minorHAnsi" w:cstheme="minorHAnsi"/>
          <w:sz w:val="21"/>
          <w:szCs w:val="21"/>
          <w:lang w:eastAsia="ar-SA"/>
        </w:rPr>
        <w:t xml:space="preserve">Oświadczam, że nie zachodzą w stosunku do mnie przesłanki wykluczenia z postępowania na podstawie art. </w:t>
      </w:r>
      <w:r w:rsidRPr="00DB54CB">
        <w:rPr>
          <w:rFonts w:asciiTheme="minorHAnsi" w:eastAsia="Times New Roman" w:hAnsiTheme="minorHAnsi" w:cstheme="minorHAnsi"/>
          <w:sz w:val="21"/>
          <w:szCs w:val="21"/>
          <w:lang w:eastAsia="pl-PL"/>
        </w:rPr>
        <w:t xml:space="preserve">7 ust. 1 ustawy </w:t>
      </w:r>
      <w:r w:rsidRPr="00DB54CB">
        <w:rPr>
          <w:rFonts w:asciiTheme="minorHAnsi" w:eastAsia="Times New Roman" w:hAnsiTheme="minorHAnsi" w:cstheme="minorHAnsi"/>
          <w:sz w:val="21"/>
          <w:szCs w:val="21"/>
          <w:lang w:eastAsia="ar-SA"/>
        </w:rPr>
        <w:t>z dnia 13 kwietnia 2022 r.</w:t>
      </w:r>
      <w:r w:rsidRPr="00DB54CB">
        <w:rPr>
          <w:rFonts w:asciiTheme="minorHAnsi" w:eastAsia="Times New Roman" w:hAnsiTheme="minorHAnsi" w:cstheme="minorHAnsi"/>
          <w:i/>
          <w:iCs/>
          <w:sz w:val="21"/>
          <w:szCs w:val="21"/>
          <w:lang w:eastAsia="ar-SA"/>
        </w:rPr>
        <w:t xml:space="preserve"> o szczególnych rozwiązaniach w zakresie przeciwdziałania wspieraniu agresji na Ukrainę oraz służących ochronie bezpieczeństwa narodowego </w:t>
      </w:r>
      <w:r w:rsidRPr="00DB54CB">
        <w:rPr>
          <w:rFonts w:asciiTheme="minorHAnsi" w:eastAsia="Times New Roman" w:hAnsiTheme="minorHAnsi" w:cstheme="minorHAnsi"/>
          <w:sz w:val="21"/>
          <w:szCs w:val="21"/>
          <w:lang w:eastAsia="ar-SA"/>
        </w:rPr>
        <w:t xml:space="preserve">(Dz. U. </w:t>
      </w:r>
      <w:r w:rsidR="00282B32">
        <w:rPr>
          <w:rFonts w:asciiTheme="minorHAnsi" w:eastAsia="Times New Roman" w:hAnsiTheme="minorHAnsi" w:cstheme="minorHAnsi"/>
          <w:sz w:val="21"/>
          <w:szCs w:val="21"/>
          <w:lang w:eastAsia="ar-SA"/>
        </w:rPr>
        <w:t>2025</w:t>
      </w:r>
      <w:r w:rsidR="00A572E2">
        <w:rPr>
          <w:rFonts w:asciiTheme="minorHAnsi" w:eastAsia="Times New Roman" w:hAnsiTheme="minorHAnsi" w:cstheme="minorHAnsi"/>
          <w:sz w:val="21"/>
          <w:szCs w:val="21"/>
          <w:lang w:eastAsia="ar-SA"/>
        </w:rPr>
        <w:t xml:space="preserve"> </w:t>
      </w:r>
      <w:r w:rsidRPr="00DB54CB">
        <w:rPr>
          <w:rFonts w:asciiTheme="minorHAnsi" w:eastAsia="Times New Roman" w:hAnsiTheme="minorHAnsi" w:cstheme="minorHAnsi"/>
          <w:sz w:val="21"/>
          <w:szCs w:val="21"/>
          <w:lang w:eastAsia="ar-SA"/>
        </w:rPr>
        <w:t xml:space="preserve">poz. </w:t>
      </w:r>
      <w:r w:rsidR="00A572E2">
        <w:rPr>
          <w:rFonts w:asciiTheme="minorHAnsi" w:eastAsia="Times New Roman" w:hAnsiTheme="minorHAnsi" w:cstheme="minorHAnsi"/>
          <w:sz w:val="21"/>
          <w:szCs w:val="21"/>
          <w:lang w:eastAsia="ar-SA"/>
        </w:rPr>
        <w:t>514</w:t>
      </w:r>
      <w:r w:rsidRPr="00DB54CB">
        <w:rPr>
          <w:rFonts w:asciiTheme="minorHAnsi" w:eastAsia="Times New Roman" w:hAnsiTheme="minorHAnsi" w:cstheme="minorHAnsi"/>
          <w:sz w:val="21"/>
          <w:szCs w:val="21"/>
          <w:lang w:eastAsia="ar-SA"/>
        </w:rPr>
        <w:t>)</w:t>
      </w:r>
      <w:r w:rsidRPr="00DB54CB">
        <w:rPr>
          <w:rFonts w:asciiTheme="minorHAnsi" w:eastAsia="Times New Roman" w:hAnsiTheme="minorHAnsi" w:cstheme="minorHAnsi"/>
          <w:i/>
          <w:iCs/>
          <w:sz w:val="21"/>
          <w:szCs w:val="21"/>
          <w:lang w:eastAsia="ar-SA"/>
        </w:rPr>
        <w:t>.</w:t>
      </w:r>
      <w:r w:rsidRPr="00DB54CB">
        <w:rPr>
          <w:rFonts w:asciiTheme="minorHAnsi" w:eastAsia="Times New Roman" w:hAnsiTheme="minorHAnsi" w:cstheme="minorHAnsi"/>
          <w:sz w:val="21"/>
          <w:szCs w:val="21"/>
          <w:vertAlign w:val="superscript"/>
          <w:lang w:eastAsia="ar-SA"/>
        </w:rPr>
        <w:footnoteReference w:id="50"/>
      </w:r>
    </w:p>
    <w:p w14:paraId="1C161DE8" w14:textId="77777777" w:rsidR="00DB54CB" w:rsidRPr="00DB54CB" w:rsidRDefault="00DB54CB" w:rsidP="00DB54CB">
      <w:pPr>
        <w:shd w:val="clear" w:color="auto" w:fill="BFBFBF" w:themeFill="background1" w:themeFillShade="BF"/>
        <w:spacing w:after="120"/>
        <w:jc w:val="both"/>
        <w:rPr>
          <w:rFonts w:asciiTheme="minorHAnsi" w:hAnsiTheme="minorHAnsi" w:cstheme="minorHAnsi"/>
          <w:b/>
          <w:sz w:val="21"/>
          <w:szCs w:val="21"/>
        </w:rPr>
      </w:pPr>
      <w:r w:rsidRPr="00DB54CB">
        <w:rPr>
          <w:rFonts w:asciiTheme="minorHAnsi" w:hAnsiTheme="minorHAnsi" w:cstheme="minorHAnsi"/>
          <w:b/>
          <w:sz w:val="21"/>
          <w:szCs w:val="21"/>
        </w:rPr>
        <w:lastRenderedPageBreak/>
        <w:t>OŚWIADCZENIE DOTYCZĄCE PODWYKONAWCY, NA KTÓREGO PRZYPADA PONAD 10% WARTOŚCI ZAMÓWIENIA:</w:t>
      </w:r>
    </w:p>
    <w:p w14:paraId="17860FAC" w14:textId="77777777" w:rsidR="00DB54CB" w:rsidRPr="00DB54CB" w:rsidRDefault="00DB54CB" w:rsidP="00DB54CB">
      <w:pPr>
        <w:jc w:val="both"/>
        <w:rPr>
          <w:rFonts w:asciiTheme="minorHAnsi" w:hAnsiTheme="minorHAnsi" w:cstheme="minorHAnsi"/>
          <w:sz w:val="20"/>
          <w:szCs w:val="20"/>
        </w:rPr>
      </w:pPr>
      <w:r w:rsidRPr="00DB54CB">
        <w:rPr>
          <w:rFonts w:asciiTheme="minorHAnsi" w:hAnsiTheme="minorHAnsi" w:cstheme="minorHAnsi"/>
          <w:sz w:val="16"/>
          <w:szCs w:val="16"/>
        </w:rPr>
        <w:t>[UWAGA</w:t>
      </w:r>
      <w:r w:rsidRPr="00DB54CB">
        <w:rPr>
          <w:rFonts w:asciiTheme="minorHAnsi" w:hAnsiTheme="minorHAnsi" w:cstheme="minorHAnsi"/>
          <w:i/>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B54CB">
        <w:rPr>
          <w:rFonts w:asciiTheme="minorHAnsi" w:hAnsiTheme="minorHAnsi" w:cstheme="minorHAnsi"/>
          <w:sz w:val="16"/>
          <w:szCs w:val="16"/>
        </w:rPr>
        <w:t>]</w:t>
      </w:r>
    </w:p>
    <w:p w14:paraId="0D13EA6A"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 xml:space="preserve">Oświadczam, że w stosunku do następującego podmiotu, będącego podwykonawcą, na którego przypada ponad 10% wartości zamówienia: </w:t>
      </w:r>
    </w:p>
    <w:p w14:paraId="5014AF6F" w14:textId="77777777" w:rsidR="00DB54CB" w:rsidRPr="00DB54CB" w:rsidRDefault="00DB54CB" w:rsidP="00DB54CB">
      <w:pPr>
        <w:jc w:val="both"/>
        <w:rPr>
          <w:rFonts w:asciiTheme="minorHAnsi" w:hAnsiTheme="minorHAnsi" w:cstheme="minorHAnsi"/>
          <w:sz w:val="21"/>
          <w:szCs w:val="21"/>
        </w:rPr>
      </w:pPr>
      <w:r w:rsidRPr="00DB54CB">
        <w:rPr>
          <w:rFonts w:asciiTheme="minorHAnsi" w:hAnsiTheme="minorHAnsi" w:cstheme="minorHAnsi"/>
          <w:sz w:val="21"/>
          <w:szCs w:val="21"/>
        </w:rPr>
        <w:t>………………………………………………………………………………………………………….…………………………………….………..….……</w:t>
      </w:r>
    </w:p>
    <w:p w14:paraId="449B27BD" w14:textId="77777777" w:rsidR="00DB54CB" w:rsidRPr="00DB54CB" w:rsidRDefault="00DB54CB" w:rsidP="00DB54CB">
      <w:pPr>
        <w:jc w:val="both"/>
        <w:rPr>
          <w:rFonts w:asciiTheme="minorHAnsi" w:hAnsiTheme="minorHAnsi" w:cstheme="minorHAnsi"/>
          <w:sz w:val="16"/>
          <w:szCs w:val="16"/>
        </w:rPr>
      </w:pPr>
      <w:r w:rsidRPr="00DB54CB">
        <w:rPr>
          <w:rFonts w:asciiTheme="minorHAnsi" w:hAnsiTheme="minorHAnsi" w:cstheme="minorHAnsi"/>
          <w:sz w:val="20"/>
          <w:szCs w:val="20"/>
        </w:rPr>
        <w:t xml:space="preserve"> </w:t>
      </w:r>
      <w:r w:rsidRPr="00DB54CB">
        <w:rPr>
          <w:rFonts w:asciiTheme="minorHAnsi" w:hAnsiTheme="minorHAnsi" w:cstheme="minorHAnsi"/>
          <w:i/>
          <w:sz w:val="16"/>
          <w:szCs w:val="16"/>
        </w:rPr>
        <w:t>(podać pełną nazwę/firmę, adres, a także w zależności od podmiotu: NIP/PESEL, KRS/CEiDG)</w:t>
      </w:r>
      <w:r w:rsidRPr="00DB54CB">
        <w:rPr>
          <w:rFonts w:asciiTheme="minorHAnsi" w:hAnsiTheme="minorHAnsi" w:cstheme="minorHAnsi"/>
          <w:sz w:val="16"/>
          <w:szCs w:val="16"/>
        </w:rPr>
        <w:t>,</w:t>
      </w:r>
    </w:p>
    <w:p w14:paraId="0F506584"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nie</w:t>
      </w:r>
      <w:r w:rsidRPr="00DB54CB">
        <w:rPr>
          <w:rFonts w:asciiTheme="minorHAnsi" w:hAnsiTheme="minorHAnsi" w:cstheme="minorHAnsi"/>
          <w:sz w:val="16"/>
          <w:szCs w:val="16"/>
        </w:rPr>
        <w:t xml:space="preserve"> </w:t>
      </w:r>
      <w:r w:rsidRPr="00DB54CB">
        <w:rPr>
          <w:rFonts w:asciiTheme="minorHAnsi" w:hAnsiTheme="minorHAnsi" w:cstheme="minorHAnsi"/>
          <w:sz w:val="21"/>
          <w:szCs w:val="21"/>
        </w:rPr>
        <w:t>zachodzą podstawy wykluczenia z postępowania o udzielenie zamówienia przewidziane w  art.  5k rozporządzenia 833/2014 w brzmieniu nadanym rozporządzeniem 2022/576.</w:t>
      </w:r>
    </w:p>
    <w:p w14:paraId="1A5322FE" w14:textId="77777777" w:rsidR="00DB54CB" w:rsidRPr="00DB54CB" w:rsidRDefault="00DB54CB" w:rsidP="00DB54CB">
      <w:pPr>
        <w:spacing w:line="271" w:lineRule="auto"/>
        <w:jc w:val="both"/>
        <w:rPr>
          <w:rFonts w:asciiTheme="minorHAnsi" w:hAnsiTheme="minorHAnsi" w:cstheme="minorHAnsi"/>
          <w:sz w:val="21"/>
          <w:szCs w:val="21"/>
        </w:rPr>
      </w:pPr>
    </w:p>
    <w:p w14:paraId="027219EF" w14:textId="77777777" w:rsidR="00DB54CB" w:rsidRPr="00DB54CB" w:rsidRDefault="00DB54CB" w:rsidP="00DB54CB">
      <w:pPr>
        <w:shd w:val="clear" w:color="auto" w:fill="BFBFBF" w:themeFill="background1" w:themeFillShade="BF"/>
        <w:jc w:val="both"/>
        <w:rPr>
          <w:rFonts w:asciiTheme="minorHAnsi" w:hAnsiTheme="minorHAnsi" w:cstheme="minorHAnsi"/>
          <w:b/>
          <w:sz w:val="21"/>
          <w:szCs w:val="21"/>
        </w:rPr>
      </w:pPr>
      <w:r w:rsidRPr="00DB54CB">
        <w:rPr>
          <w:rFonts w:asciiTheme="minorHAnsi" w:hAnsiTheme="minorHAnsi" w:cstheme="minorHAnsi"/>
          <w:b/>
          <w:sz w:val="21"/>
          <w:szCs w:val="21"/>
        </w:rPr>
        <w:t>OŚWIADCZENIE DOTYCZĄCE DOSTAWCY, NA KTÓREGO PRZYPADA PONAD 10% WARTOŚCI ZAMÓWIENIA:</w:t>
      </w:r>
    </w:p>
    <w:p w14:paraId="6E598704" w14:textId="77777777" w:rsidR="00DB54CB" w:rsidRPr="00DB54CB" w:rsidRDefault="00DB54CB" w:rsidP="00DB54CB">
      <w:pPr>
        <w:jc w:val="both"/>
        <w:rPr>
          <w:rFonts w:asciiTheme="minorHAnsi" w:hAnsiTheme="minorHAnsi" w:cstheme="minorHAnsi"/>
          <w:sz w:val="20"/>
          <w:szCs w:val="20"/>
        </w:rPr>
      </w:pPr>
      <w:r w:rsidRPr="00DB54CB">
        <w:rPr>
          <w:rFonts w:asciiTheme="minorHAnsi" w:hAnsiTheme="minorHAnsi" w:cstheme="minorHAnsi"/>
          <w:sz w:val="16"/>
          <w:szCs w:val="16"/>
        </w:rPr>
        <w:t>[UWAGA</w:t>
      </w:r>
      <w:r w:rsidRPr="00DB54CB">
        <w:rPr>
          <w:rFonts w:asciiTheme="minorHAnsi" w:hAnsiTheme="minorHAnsi" w:cstheme="minorHAnsi"/>
          <w:i/>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DB54CB">
        <w:rPr>
          <w:rFonts w:asciiTheme="minorHAnsi" w:hAnsiTheme="minorHAnsi" w:cstheme="minorHAnsi"/>
          <w:sz w:val="16"/>
          <w:szCs w:val="16"/>
        </w:rPr>
        <w:t>]</w:t>
      </w:r>
    </w:p>
    <w:p w14:paraId="7B9D9033"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Oświadczam, że w stosunku do następującego podmiotu, będącego dostawcą, na którego przypada ponad 10% wartości zamówienia:</w:t>
      </w:r>
    </w:p>
    <w:p w14:paraId="66B1ED16" w14:textId="77777777" w:rsidR="00DB54CB" w:rsidRPr="00DB54CB" w:rsidRDefault="00DB54CB" w:rsidP="00DB54CB">
      <w:pPr>
        <w:spacing w:line="360" w:lineRule="auto"/>
        <w:jc w:val="both"/>
        <w:rPr>
          <w:rFonts w:asciiTheme="minorHAnsi" w:hAnsiTheme="minorHAnsi" w:cstheme="minorHAnsi"/>
          <w:sz w:val="21"/>
          <w:szCs w:val="21"/>
        </w:rPr>
      </w:pPr>
      <w:r w:rsidRPr="00DB54CB">
        <w:rPr>
          <w:rFonts w:asciiTheme="minorHAnsi" w:hAnsiTheme="minorHAnsi" w:cstheme="minorHAnsi"/>
          <w:sz w:val="21"/>
          <w:szCs w:val="21"/>
        </w:rPr>
        <w:t>…………………………………………………………………………………………………………………………….…………………….………..………</w:t>
      </w:r>
    </w:p>
    <w:p w14:paraId="52E148DF" w14:textId="77777777" w:rsidR="00DB54CB" w:rsidRPr="00DB54CB" w:rsidRDefault="00DB54CB" w:rsidP="00DB54CB">
      <w:pPr>
        <w:spacing w:line="360" w:lineRule="auto"/>
        <w:jc w:val="both"/>
        <w:rPr>
          <w:rFonts w:asciiTheme="minorHAnsi" w:hAnsiTheme="minorHAnsi" w:cstheme="minorHAnsi"/>
          <w:sz w:val="16"/>
          <w:szCs w:val="16"/>
        </w:rPr>
      </w:pPr>
      <w:r w:rsidRPr="00DB54CB">
        <w:rPr>
          <w:rFonts w:asciiTheme="minorHAnsi" w:hAnsiTheme="minorHAnsi" w:cstheme="minorHAnsi"/>
          <w:sz w:val="21"/>
          <w:szCs w:val="21"/>
        </w:rPr>
        <w:t>(</w:t>
      </w:r>
      <w:r w:rsidRPr="00DB54CB">
        <w:rPr>
          <w:rFonts w:asciiTheme="minorHAnsi" w:hAnsiTheme="minorHAnsi" w:cstheme="minorHAnsi"/>
          <w:i/>
          <w:sz w:val="16"/>
          <w:szCs w:val="16"/>
        </w:rPr>
        <w:t>podać pełną nazwę/firmę, adres, a także w zależności od podmiotu: NIP/PESEL, KRS/CEiDG)</w:t>
      </w:r>
      <w:r w:rsidRPr="00DB54CB">
        <w:rPr>
          <w:rFonts w:asciiTheme="minorHAnsi" w:hAnsiTheme="minorHAnsi" w:cstheme="minorHAnsi"/>
          <w:sz w:val="16"/>
          <w:szCs w:val="16"/>
        </w:rPr>
        <w:t xml:space="preserve">, </w:t>
      </w:r>
    </w:p>
    <w:p w14:paraId="27B571B9"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nie</w:t>
      </w:r>
      <w:r w:rsidRPr="00DB54CB">
        <w:rPr>
          <w:rFonts w:asciiTheme="minorHAnsi" w:hAnsiTheme="minorHAnsi" w:cstheme="minorHAnsi"/>
          <w:sz w:val="16"/>
          <w:szCs w:val="16"/>
        </w:rPr>
        <w:t xml:space="preserve"> </w:t>
      </w:r>
      <w:r w:rsidRPr="00DB54CB">
        <w:rPr>
          <w:rFonts w:asciiTheme="minorHAnsi" w:hAnsiTheme="minorHAnsi" w:cstheme="minorHAnsi"/>
          <w:sz w:val="21"/>
          <w:szCs w:val="21"/>
        </w:rPr>
        <w:t>zachodzą podstawy wykluczenia z postępowania o udzielenie zamówienia przewidziane w  art.  5k rozporządzenia 833/2014 w brzmieniu nadanym rozporządzeniem 2022/576.</w:t>
      </w:r>
    </w:p>
    <w:p w14:paraId="76D89075" w14:textId="77777777" w:rsidR="00DB54CB" w:rsidRPr="00DB54CB" w:rsidRDefault="00DB54CB" w:rsidP="00DB54CB">
      <w:pPr>
        <w:spacing w:line="271" w:lineRule="auto"/>
        <w:jc w:val="both"/>
        <w:rPr>
          <w:rFonts w:asciiTheme="minorHAnsi" w:hAnsiTheme="minorHAnsi" w:cstheme="minorHAnsi"/>
          <w:sz w:val="21"/>
          <w:szCs w:val="21"/>
        </w:rPr>
      </w:pPr>
    </w:p>
    <w:p w14:paraId="6D2AD8EE" w14:textId="77777777" w:rsidR="00DB54CB" w:rsidRPr="00DB54CB" w:rsidRDefault="00DB54CB" w:rsidP="00DB54CB">
      <w:pPr>
        <w:shd w:val="clear" w:color="auto" w:fill="BFBFBF" w:themeFill="background1" w:themeFillShade="BF"/>
        <w:spacing w:line="360" w:lineRule="auto"/>
        <w:jc w:val="both"/>
        <w:rPr>
          <w:rFonts w:asciiTheme="minorHAnsi" w:hAnsiTheme="minorHAnsi" w:cstheme="minorHAnsi"/>
          <w:b/>
          <w:sz w:val="21"/>
          <w:szCs w:val="21"/>
        </w:rPr>
      </w:pPr>
      <w:r w:rsidRPr="00DB54CB">
        <w:rPr>
          <w:rFonts w:asciiTheme="minorHAnsi" w:hAnsiTheme="minorHAnsi" w:cstheme="minorHAnsi"/>
          <w:b/>
          <w:sz w:val="21"/>
          <w:szCs w:val="21"/>
        </w:rPr>
        <w:t>OŚWIADCZENIE DOTYCZĄCE PODANYCH INFORMACJI:</w:t>
      </w:r>
    </w:p>
    <w:p w14:paraId="1FD10931" w14:textId="77777777" w:rsidR="00DB54CB" w:rsidRPr="00DB54CB" w:rsidRDefault="00DB54CB" w:rsidP="00DB54CB">
      <w:pPr>
        <w:spacing w:line="271" w:lineRule="auto"/>
        <w:jc w:val="both"/>
        <w:rPr>
          <w:rFonts w:asciiTheme="minorHAnsi" w:hAnsiTheme="minorHAnsi" w:cstheme="minorHAnsi"/>
          <w:sz w:val="21"/>
          <w:szCs w:val="21"/>
        </w:rPr>
      </w:pPr>
      <w:r w:rsidRPr="00DB54CB">
        <w:rPr>
          <w:rFonts w:asciiTheme="minorHAnsi" w:hAnsiTheme="minorHAnsi" w:cstheme="minorHAnsi"/>
          <w:sz w:val="21"/>
          <w:szCs w:val="21"/>
        </w:rPr>
        <w:t xml:space="preserve">Oświadczam, że wszystkie informacje podane w powyższych oświadczeniach są aktualne </w:t>
      </w:r>
      <w:r w:rsidRPr="00DB54CB">
        <w:rPr>
          <w:rFonts w:asciiTheme="minorHAnsi" w:hAnsiTheme="minorHAnsi" w:cstheme="minorHAnsi"/>
          <w:sz w:val="21"/>
          <w:szCs w:val="21"/>
        </w:rPr>
        <w:br/>
        <w:t>i zgodne z prawdą oraz zostały przedstawione z pełną świadomością konsekwencji wprowadzenia zamawiającego w błąd przy przedstawianiu informacji.</w:t>
      </w:r>
    </w:p>
    <w:p w14:paraId="315A517A" w14:textId="77777777" w:rsidR="00DB54CB" w:rsidRPr="00DB54CB" w:rsidRDefault="00DB54CB" w:rsidP="00DB54CB">
      <w:pPr>
        <w:spacing w:line="271" w:lineRule="auto"/>
        <w:jc w:val="both"/>
        <w:rPr>
          <w:rFonts w:asciiTheme="minorHAnsi" w:hAnsiTheme="minorHAnsi" w:cstheme="minorHAnsi"/>
          <w:sz w:val="21"/>
          <w:szCs w:val="21"/>
        </w:rPr>
      </w:pPr>
    </w:p>
    <w:p w14:paraId="70F48365" w14:textId="77777777" w:rsidR="00DB54CB" w:rsidRPr="00DB54CB" w:rsidRDefault="00DB54CB" w:rsidP="00DB54CB">
      <w:pPr>
        <w:spacing w:line="360" w:lineRule="auto"/>
        <w:jc w:val="both"/>
        <w:rPr>
          <w:rFonts w:asciiTheme="minorHAnsi" w:hAnsiTheme="minorHAnsi" w:cstheme="minorHAnsi"/>
          <w:sz w:val="21"/>
          <w:szCs w:val="21"/>
        </w:rPr>
      </w:pPr>
    </w:p>
    <w:p w14:paraId="6F619DDE" w14:textId="77777777" w:rsidR="00DB54CB" w:rsidRPr="00DB54CB" w:rsidRDefault="00DB54CB" w:rsidP="00DB54CB">
      <w:pPr>
        <w:spacing w:line="360" w:lineRule="auto"/>
        <w:jc w:val="both"/>
        <w:rPr>
          <w:rFonts w:asciiTheme="minorHAnsi" w:hAnsiTheme="minorHAnsi" w:cstheme="minorHAnsi"/>
          <w:sz w:val="21"/>
          <w:szCs w:val="21"/>
        </w:rPr>
      </w:pPr>
    </w:p>
    <w:p w14:paraId="0EF2484F" w14:textId="77777777" w:rsidR="00DB54CB" w:rsidRPr="00DB54CB" w:rsidRDefault="00DB54CB" w:rsidP="00DB54CB">
      <w:pPr>
        <w:spacing w:line="360" w:lineRule="auto"/>
        <w:jc w:val="both"/>
        <w:rPr>
          <w:rFonts w:asciiTheme="minorHAnsi" w:hAnsiTheme="minorHAnsi" w:cstheme="minorHAnsi"/>
          <w:sz w:val="21"/>
          <w:szCs w:val="21"/>
        </w:rPr>
      </w:pPr>
    </w:p>
    <w:p w14:paraId="7FCCBF82" w14:textId="77777777" w:rsidR="00DB54CB" w:rsidRPr="00DB54CB" w:rsidRDefault="00DB54CB" w:rsidP="00DB54CB">
      <w:pPr>
        <w:spacing w:line="360" w:lineRule="auto"/>
        <w:jc w:val="both"/>
        <w:rPr>
          <w:rFonts w:asciiTheme="minorHAnsi" w:hAnsiTheme="minorHAnsi" w:cstheme="minorHAnsi"/>
          <w:sz w:val="21"/>
          <w:szCs w:val="21"/>
        </w:rPr>
      </w:pPr>
    </w:p>
    <w:p w14:paraId="6CDBE2FF" w14:textId="77777777" w:rsidR="00DB54CB" w:rsidRPr="00DB54CB" w:rsidRDefault="00DB54CB" w:rsidP="00DB54CB">
      <w:pPr>
        <w:spacing w:line="276" w:lineRule="auto"/>
        <w:ind w:left="1" w:hanging="1"/>
        <w:jc w:val="both"/>
        <w:rPr>
          <w:rFonts w:asciiTheme="minorHAnsi" w:hAnsiTheme="minorHAnsi" w:cstheme="minorHAnsi"/>
          <w:i/>
          <w:sz w:val="22"/>
          <w:szCs w:val="22"/>
        </w:rPr>
      </w:pPr>
      <w:r w:rsidRPr="00DB54CB">
        <w:rPr>
          <w:rFonts w:asciiTheme="minorHAnsi" w:hAnsiTheme="minorHAnsi" w:cstheme="minorHAnsi"/>
          <w:i/>
          <w:sz w:val="22"/>
          <w:szCs w:val="22"/>
        </w:rPr>
        <w:t>*oświadczenie składa każdy z Wykonawców wspólnie ubiegających się o udzielenie zamówienia jeśli występuje</w:t>
      </w:r>
    </w:p>
    <w:p w14:paraId="4AA04BBE" w14:textId="77777777" w:rsidR="00DB54CB" w:rsidRPr="00DB54CB" w:rsidRDefault="00DB54CB" w:rsidP="00DB54CB">
      <w:pPr>
        <w:jc w:val="both"/>
        <w:rPr>
          <w:rFonts w:asciiTheme="minorHAnsi" w:hAnsiTheme="minorHAnsi" w:cstheme="minorHAnsi"/>
          <w:bCs/>
          <w:sz w:val="22"/>
          <w:lang w:eastAsia="pl-PL"/>
        </w:rPr>
      </w:pPr>
    </w:p>
    <w:p w14:paraId="0286A2A7" w14:textId="77777777" w:rsidR="00DB54CB" w:rsidRPr="00DB54CB" w:rsidRDefault="00DB54CB" w:rsidP="00DB54CB">
      <w:pPr>
        <w:jc w:val="both"/>
        <w:rPr>
          <w:rFonts w:asciiTheme="minorHAnsi" w:hAnsiTheme="minorHAnsi" w:cstheme="minorHAnsi"/>
          <w:bCs/>
          <w:sz w:val="22"/>
          <w:lang w:eastAsia="pl-PL"/>
        </w:rPr>
      </w:pPr>
    </w:p>
    <w:p w14:paraId="021A7FFE" w14:textId="77777777" w:rsidR="00DB54CB" w:rsidRPr="00DB54CB" w:rsidRDefault="00DB54CB" w:rsidP="00DB54CB">
      <w:pPr>
        <w:jc w:val="both"/>
        <w:rPr>
          <w:rFonts w:asciiTheme="minorHAnsi" w:hAnsiTheme="minorHAnsi" w:cstheme="minorHAnsi"/>
          <w:bCs/>
          <w:sz w:val="22"/>
          <w:lang w:eastAsia="pl-PL"/>
        </w:rPr>
      </w:pPr>
    </w:p>
    <w:p w14:paraId="4DACE3E7" w14:textId="77777777" w:rsidR="00426B12" w:rsidRDefault="00426B12" w:rsidP="00DB54CB">
      <w:pPr>
        <w:jc w:val="both"/>
        <w:rPr>
          <w:rFonts w:asciiTheme="minorHAnsi" w:hAnsiTheme="minorHAnsi" w:cstheme="minorHAnsi"/>
          <w:bCs/>
          <w:color w:val="0070C0"/>
          <w:sz w:val="22"/>
          <w:lang w:eastAsia="pl-PL"/>
        </w:rPr>
      </w:pPr>
    </w:p>
    <w:p w14:paraId="792D725F" w14:textId="77777777" w:rsidR="008556E3" w:rsidRDefault="008556E3" w:rsidP="00DB54CB">
      <w:pPr>
        <w:jc w:val="both"/>
        <w:rPr>
          <w:rFonts w:asciiTheme="minorHAnsi" w:hAnsiTheme="minorHAnsi" w:cstheme="minorHAnsi"/>
          <w:bCs/>
          <w:color w:val="0070C0"/>
          <w:sz w:val="22"/>
          <w:lang w:eastAsia="pl-PL"/>
        </w:rPr>
      </w:pPr>
    </w:p>
    <w:p w14:paraId="3D7D3B6F" w14:textId="77777777" w:rsidR="008556E3" w:rsidRDefault="008556E3" w:rsidP="00DB54CB">
      <w:pPr>
        <w:jc w:val="both"/>
        <w:rPr>
          <w:rFonts w:asciiTheme="minorHAnsi" w:hAnsiTheme="minorHAnsi" w:cstheme="minorHAnsi"/>
          <w:bCs/>
          <w:color w:val="0070C0"/>
          <w:sz w:val="22"/>
          <w:lang w:eastAsia="pl-PL"/>
        </w:rPr>
      </w:pPr>
    </w:p>
    <w:p w14:paraId="159DA13C" w14:textId="77777777" w:rsidR="008556E3" w:rsidRDefault="008556E3" w:rsidP="00DB54CB">
      <w:pPr>
        <w:jc w:val="both"/>
        <w:rPr>
          <w:rFonts w:asciiTheme="minorHAnsi" w:hAnsiTheme="minorHAnsi" w:cstheme="minorHAnsi"/>
          <w:bCs/>
          <w:color w:val="0070C0"/>
          <w:sz w:val="22"/>
          <w:lang w:eastAsia="pl-PL"/>
        </w:rPr>
      </w:pPr>
    </w:p>
    <w:p w14:paraId="2420CB1C" w14:textId="77777777" w:rsidR="008556E3" w:rsidRDefault="008556E3" w:rsidP="00DB54CB">
      <w:pPr>
        <w:jc w:val="both"/>
        <w:rPr>
          <w:rFonts w:asciiTheme="minorHAnsi" w:hAnsiTheme="minorHAnsi" w:cstheme="minorHAnsi"/>
          <w:bCs/>
          <w:color w:val="0070C0"/>
          <w:sz w:val="22"/>
          <w:lang w:eastAsia="pl-PL"/>
        </w:rPr>
      </w:pPr>
    </w:p>
    <w:p w14:paraId="7D2CCBB8" w14:textId="77777777" w:rsidR="008556E3" w:rsidRDefault="008556E3" w:rsidP="00DB54CB">
      <w:pPr>
        <w:jc w:val="both"/>
        <w:rPr>
          <w:rFonts w:asciiTheme="minorHAnsi" w:hAnsiTheme="minorHAnsi" w:cstheme="minorHAnsi"/>
          <w:bCs/>
          <w:color w:val="0070C0"/>
          <w:sz w:val="22"/>
          <w:lang w:eastAsia="pl-PL"/>
        </w:rPr>
      </w:pPr>
    </w:p>
    <w:p w14:paraId="4EB3BC01" w14:textId="77777777" w:rsidR="008556E3" w:rsidRDefault="008556E3" w:rsidP="00DB54CB">
      <w:pPr>
        <w:jc w:val="both"/>
        <w:rPr>
          <w:rFonts w:asciiTheme="minorHAnsi" w:hAnsiTheme="minorHAnsi" w:cstheme="minorHAnsi"/>
          <w:bCs/>
          <w:color w:val="0070C0"/>
          <w:sz w:val="22"/>
          <w:lang w:eastAsia="pl-PL"/>
        </w:rPr>
      </w:pPr>
    </w:p>
    <w:p w14:paraId="7CB00155" w14:textId="3A905904" w:rsidR="00DB54CB" w:rsidRPr="00E71589" w:rsidRDefault="00DB54CB" w:rsidP="00DB54CB">
      <w:pPr>
        <w:jc w:val="both"/>
        <w:rPr>
          <w:rFonts w:asciiTheme="minorHAnsi" w:hAnsiTheme="minorHAnsi" w:cstheme="minorHAnsi"/>
          <w:bCs/>
          <w:color w:val="0070C0"/>
          <w:sz w:val="22"/>
          <w:lang w:eastAsia="pl-PL"/>
        </w:rPr>
      </w:pPr>
      <w:r w:rsidRPr="00E71589">
        <w:rPr>
          <w:rFonts w:asciiTheme="minorHAnsi" w:hAnsiTheme="minorHAnsi" w:cstheme="minorHAnsi"/>
          <w:bCs/>
          <w:color w:val="0070C0"/>
          <w:sz w:val="22"/>
          <w:lang w:eastAsia="pl-PL"/>
        </w:rPr>
        <w:t xml:space="preserve">Niniejszy plik należy opatrzyć elektronicznym podpisem </w:t>
      </w:r>
      <w:r w:rsidRPr="00E71589">
        <w:rPr>
          <w:rFonts w:asciiTheme="minorHAnsi" w:hAnsiTheme="minorHAnsi" w:cstheme="minorHAnsi"/>
          <w:b/>
          <w:bCs/>
          <w:color w:val="0070C0"/>
          <w:sz w:val="22"/>
          <w:lang w:eastAsia="pl-PL"/>
        </w:rPr>
        <w:t>kwalifikowanym</w:t>
      </w:r>
      <w:r w:rsidRPr="00E71589">
        <w:rPr>
          <w:rFonts w:asciiTheme="minorHAnsi" w:hAnsiTheme="minorHAnsi" w:cstheme="minorHAnsi"/>
          <w:bCs/>
          <w:color w:val="0070C0"/>
          <w:sz w:val="22"/>
          <w:lang w:eastAsia="pl-PL"/>
        </w:rPr>
        <w:t>.</w:t>
      </w:r>
    </w:p>
    <w:p w14:paraId="07300C13" w14:textId="77777777" w:rsidR="00DB54CB" w:rsidRPr="00E71589" w:rsidRDefault="00DB54CB" w:rsidP="00625223">
      <w:pPr>
        <w:jc w:val="both"/>
        <w:rPr>
          <w:rFonts w:asciiTheme="minorHAnsi" w:hAnsiTheme="minorHAnsi" w:cstheme="minorHAnsi"/>
          <w:bCs/>
          <w:color w:val="0070C0"/>
          <w:sz w:val="22"/>
          <w:lang w:eastAsia="pl-PL"/>
        </w:rPr>
      </w:pPr>
      <w:r w:rsidRPr="00E71589">
        <w:rPr>
          <w:rFonts w:asciiTheme="minorHAnsi" w:hAnsiTheme="minorHAnsi" w:cstheme="minorHAnsi"/>
          <w:b/>
          <w:bCs/>
          <w:color w:val="0070C0"/>
          <w:sz w:val="22"/>
          <w:lang w:eastAsia="pl-PL"/>
        </w:rPr>
        <w:t>Uwaga</w:t>
      </w:r>
      <w:r w:rsidRPr="00E71589">
        <w:rPr>
          <w:rFonts w:asciiTheme="minorHAnsi" w:hAnsiTheme="minorHAnsi" w:cstheme="minorHAnsi"/>
          <w:bCs/>
          <w:color w:val="0070C0"/>
          <w:sz w:val="22"/>
          <w:lang w:eastAsia="pl-PL"/>
        </w:rPr>
        <w:t>! Nanoszenie jakichkolwiek zmian w treści dokumentu po opatrzeniu w.w. podpisem może skutkować naruszeniem integralności podpisu, a w konsekwencji skutkować odrzuceniem oferty.</w:t>
      </w:r>
    </w:p>
    <w:sectPr w:rsidR="00DB54CB" w:rsidRPr="00E71589" w:rsidSect="008556E3">
      <w:headerReference w:type="default" r:id="rId26"/>
      <w:headerReference w:type="first" r:id="rId27"/>
      <w:pgSz w:w="11900" w:h="16840"/>
      <w:pgMar w:top="993" w:right="1410" w:bottom="113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DA38" w14:textId="77777777" w:rsidR="000E5454" w:rsidRDefault="000E5454" w:rsidP="00895E35">
      <w:r>
        <w:separator/>
      </w:r>
    </w:p>
  </w:endnote>
  <w:endnote w:type="continuationSeparator" w:id="0">
    <w:p w14:paraId="5CD674C7" w14:textId="77777777" w:rsidR="000E5454" w:rsidRDefault="000E5454" w:rsidP="00895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0000000000000000000"/>
    <w:charset w:val="EE"/>
    <w:family w:val="roman"/>
    <w:notTrueType/>
    <w:pitch w:val="variable"/>
    <w:sig w:usb0="00000007" w:usb1="00000000" w:usb2="00000000" w:usb3="00000000" w:csb0="00000003"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Roman">
    <w:altName w:val="Times New Roman"/>
    <w:panose1 w:val="020206030504050203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Helvetica Neu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EE"/>
    <w:family w:val="roman"/>
    <w:pitch w:val="variable"/>
    <w:sig w:usb0="E0000287" w:usb1="4000001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76F88" w14:textId="77777777" w:rsidR="000E5454" w:rsidRDefault="000E5454" w:rsidP="00895E35">
      <w:r>
        <w:separator/>
      </w:r>
    </w:p>
  </w:footnote>
  <w:footnote w:type="continuationSeparator" w:id="0">
    <w:p w14:paraId="21648AED" w14:textId="77777777" w:rsidR="000E5454" w:rsidRDefault="000E5454" w:rsidP="00895E35">
      <w:r>
        <w:continuationSeparator/>
      </w:r>
    </w:p>
  </w:footnote>
  <w:footnote w:id="1">
    <w:p w14:paraId="73371004"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2">
    <w:p w14:paraId="226E5A5F" w14:textId="77777777" w:rsidR="00806042" w:rsidRDefault="00806042" w:rsidP="00041FF1">
      <w:pPr>
        <w:pStyle w:val="Tekstprzypisudolnego"/>
        <w:jc w:val="both"/>
        <w:rPr>
          <w:rFonts w:ascii="Arial" w:hAnsi="Arial" w:cs="Arial"/>
          <w:sz w:val="16"/>
          <w:szCs w:val="16"/>
        </w:rPr>
      </w:pPr>
      <w:r>
        <w:rPr>
          <w:rStyle w:val="Znakiprzypiswdolnych"/>
          <w:rFonts w:ascii="Arial" w:hAnsi="Arial"/>
        </w:rPr>
        <w:footnoteRef/>
      </w:r>
      <w:r>
        <w:rPr>
          <w:rFonts w:ascii="Arial" w:hAnsi="Arial" w:cs="Arial"/>
          <w:sz w:val="16"/>
          <w:szCs w:val="16"/>
        </w:rPr>
        <w:tab/>
        <w:t xml:space="preserve">W przypadku </w:t>
      </w:r>
      <w:r>
        <w:rPr>
          <w:rFonts w:ascii="Arial" w:hAnsi="Arial" w:cs="Arial"/>
          <w:b/>
          <w:sz w:val="16"/>
          <w:szCs w:val="16"/>
        </w:rPr>
        <w:t>instytucji zamawiających</w:t>
      </w:r>
      <w:r>
        <w:rPr>
          <w:rFonts w:ascii="Arial" w:hAnsi="Arial" w:cs="Arial"/>
          <w:sz w:val="16"/>
          <w:szCs w:val="16"/>
        </w:rPr>
        <w:t xml:space="preserve">: </w:t>
      </w:r>
      <w:r>
        <w:rPr>
          <w:rFonts w:ascii="Arial" w:hAnsi="Arial" w:cs="Arial"/>
          <w:b/>
          <w:sz w:val="16"/>
          <w:szCs w:val="16"/>
        </w:rPr>
        <w:t>wstępne ogłoszenie informacyjne</w:t>
      </w:r>
      <w:r>
        <w:rPr>
          <w:rFonts w:ascii="Arial" w:hAnsi="Arial" w:cs="Arial"/>
          <w:sz w:val="16"/>
          <w:szCs w:val="16"/>
        </w:rPr>
        <w:t xml:space="preserve"> wykorzystywane jako zaproszenie do ubiegania się o zamówienie albo </w:t>
      </w:r>
      <w:r>
        <w:rPr>
          <w:rFonts w:ascii="Arial" w:hAnsi="Arial" w:cs="Arial"/>
          <w:b/>
          <w:sz w:val="16"/>
          <w:szCs w:val="16"/>
        </w:rPr>
        <w:t>ogłoszenie o zamówieniu</w:t>
      </w:r>
      <w:r>
        <w:rPr>
          <w:rFonts w:ascii="Arial" w:hAnsi="Arial" w:cs="Arial"/>
          <w:sz w:val="16"/>
          <w:szCs w:val="16"/>
        </w:rPr>
        <w:t>.</w:t>
      </w:r>
    </w:p>
    <w:p w14:paraId="7E8DBE28" w14:textId="77777777" w:rsidR="00806042" w:rsidRDefault="00806042" w:rsidP="00041FF1">
      <w:pPr>
        <w:pStyle w:val="Tekstprzypisudolnego"/>
        <w:jc w:val="both"/>
      </w:pPr>
      <w:r>
        <w:rPr>
          <w:rFonts w:ascii="Arial" w:hAnsi="Arial" w:cs="Arial"/>
          <w:sz w:val="16"/>
          <w:szCs w:val="16"/>
        </w:rPr>
        <w:t xml:space="preserve">W przypadku </w:t>
      </w:r>
      <w:r>
        <w:rPr>
          <w:rFonts w:ascii="Arial" w:hAnsi="Arial" w:cs="Arial"/>
          <w:b/>
          <w:sz w:val="16"/>
          <w:szCs w:val="16"/>
        </w:rPr>
        <w:t>podmiotów zamawiających</w:t>
      </w:r>
      <w:r>
        <w:rPr>
          <w:rFonts w:ascii="Arial" w:hAnsi="Arial" w:cs="Arial"/>
          <w:sz w:val="16"/>
          <w:szCs w:val="16"/>
        </w:rPr>
        <w:t xml:space="preserve">: </w:t>
      </w:r>
      <w:r>
        <w:rPr>
          <w:rFonts w:ascii="Arial" w:hAnsi="Arial" w:cs="Arial"/>
          <w:b/>
          <w:sz w:val="16"/>
          <w:szCs w:val="16"/>
        </w:rPr>
        <w:t>okresowe ogłoszenie informacyjne</w:t>
      </w:r>
      <w:r>
        <w:rPr>
          <w:rFonts w:ascii="Arial" w:hAnsi="Arial" w:cs="Arial"/>
          <w:sz w:val="16"/>
          <w:szCs w:val="16"/>
        </w:rPr>
        <w:t xml:space="preserve"> wykorzystywane jako zaproszenie do ubiegania się o zamówienie, </w:t>
      </w:r>
      <w:r>
        <w:rPr>
          <w:rFonts w:ascii="Arial" w:hAnsi="Arial" w:cs="Arial"/>
          <w:b/>
          <w:sz w:val="16"/>
          <w:szCs w:val="16"/>
        </w:rPr>
        <w:t>ogłoszenie o zamówieniu</w:t>
      </w:r>
      <w:r>
        <w:rPr>
          <w:rFonts w:ascii="Arial" w:hAnsi="Arial" w:cs="Arial"/>
          <w:sz w:val="16"/>
          <w:szCs w:val="16"/>
        </w:rPr>
        <w:t xml:space="preserve"> lub </w:t>
      </w:r>
      <w:r>
        <w:rPr>
          <w:rFonts w:ascii="Arial" w:hAnsi="Arial" w:cs="Arial"/>
          <w:b/>
          <w:sz w:val="16"/>
          <w:szCs w:val="16"/>
        </w:rPr>
        <w:t>ogłoszenie o istnieniu systemu kwalifikowania</w:t>
      </w:r>
      <w:r>
        <w:rPr>
          <w:rFonts w:ascii="Arial" w:hAnsi="Arial" w:cs="Arial"/>
          <w:sz w:val="16"/>
          <w:szCs w:val="16"/>
        </w:rPr>
        <w:t>.</w:t>
      </w:r>
    </w:p>
  </w:footnote>
  <w:footnote w:id="3">
    <w:p w14:paraId="1EC507F5"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Informacje te należy skopiować z sekcji I pkt I.1 stosownego ogłoszenia</w:t>
      </w:r>
      <w:r>
        <w:rPr>
          <w:rFonts w:ascii="Arial" w:hAnsi="Arial" w:cs="Arial"/>
          <w:i/>
          <w:sz w:val="16"/>
          <w:szCs w:val="16"/>
        </w:rPr>
        <w:t>.</w:t>
      </w:r>
      <w:r>
        <w:rPr>
          <w:rFonts w:ascii="Arial" w:hAnsi="Arial" w:cs="Arial"/>
          <w:sz w:val="16"/>
          <w:szCs w:val="16"/>
        </w:rPr>
        <w:t xml:space="preserve"> W przypadku wspólnego zamówienia proszę podać nazwy wszystkich uczestniczących zamawiających.</w:t>
      </w:r>
    </w:p>
  </w:footnote>
  <w:footnote w:id="4">
    <w:p w14:paraId="07CF0C90"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Zob. pkt II.1.1 i II.1.3 stosownego ogłoszenia.</w:t>
      </w:r>
    </w:p>
  </w:footnote>
  <w:footnote w:id="5">
    <w:p w14:paraId="2D219986"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Zob. pkt II.1.1 stosownego ogłoszenia.</w:t>
      </w:r>
    </w:p>
  </w:footnote>
  <w:footnote w:id="6">
    <w:p w14:paraId="7D0B7FC5"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Proszę powtórzyć informacje dotyczące osób wyznaczonych do kontaktów tyle razy, ile jest to konieczne.</w:t>
      </w:r>
    </w:p>
  </w:footnote>
  <w:footnote w:id="7">
    <w:p w14:paraId="3D319D74"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Por. </w:t>
      </w:r>
      <w:r>
        <w:rPr>
          <w:rStyle w:val="DeltaViewInsertion"/>
          <w:rFonts w:ascii="Arial" w:hAnsi="Arial" w:cs="Arial"/>
          <w:b w:val="0"/>
          <w:i w:val="0"/>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337252C4" w14:textId="77777777" w:rsidR="00806042" w:rsidRDefault="00806042" w:rsidP="00041FF1">
      <w:pPr>
        <w:pStyle w:val="Tekstprzypisudolnego"/>
        <w:ind w:hanging="12"/>
        <w:jc w:val="both"/>
      </w:pPr>
      <w:r>
        <w:rPr>
          <w:rStyle w:val="DeltaViewInsertion"/>
          <w:rFonts w:ascii="Arial" w:hAnsi="Arial" w:cs="Arial"/>
          <w:i w:val="0"/>
          <w:sz w:val="16"/>
          <w:szCs w:val="16"/>
        </w:rPr>
        <w:tab/>
        <w:t>Mikroprzedsiębiorstwo:</w:t>
      </w:r>
      <w:r>
        <w:rPr>
          <w:rStyle w:val="DeltaViewInsertion"/>
          <w:rFonts w:ascii="Arial" w:hAnsi="Arial" w:cs="Arial"/>
          <w:b w:val="0"/>
          <w:i w:val="0"/>
          <w:sz w:val="16"/>
          <w:szCs w:val="16"/>
        </w:rPr>
        <w:t xml:space="preserve"> przedsiębiorstwo, które </w:t>
      </w:r>
      <w:r>
        <w:rPr>
          <w:rStyle w:val="DeltaViewInsertion"/>
          <w:rFonts w:ascii="Arial" w:hAnsi="Arial" w:cs="Arial"/>
          <w:i w:val="0"/>
          <w:sz w:val="16"/>
          <w:szCs w:val="16"/>
        </w:rPr>
        <w:t>zatrudnia mniej niż 10 osób</w:t>
      </w:r>
      <w:r>
        <w:rPr>
          <w:rStyle w:val="DeltaViewInsertion"/>
          <w:rFonts w:ascii="Arial" w:hAnsi="Arial" w:cs="Arial"/>
          <w:b w:val="0"/>
          <w:i w:val="0"/>
          <w:sz w:val="16"/>
          <w:szCs w:val="16"/>
        </w:rPr>
        <w:t xml:space="preserve"> i którego roczny obrót lub roczna suma bilansowa </w:t>
      </w:r>
      <w:r>
        <w:rPr>
          <w:rStyle w:val="DeltaViewInsertion"/>
          <w:rFonts w:ascii="Arial" w:hAnsi="Arial" w:cs="Arial"/>
          <w:i w:val="0"/>
          <w:sz w:val="16"/>
          <w:szCs w:val="16"/>
        </w:rPr>
        <w:t>nie przekracza 2 milionów EUR</w:t>
      </w:r>
      <w:r>
        <w:rPr>
          <w:rStyle w:val="DeltaViewInsertion"/>
          <w:rFonts w:ascii="Arial" w:hAnsi="Arial" w:cs="Arial"/>
          <w:b w:val="0"/>
          <w:i w:val="0"/>
          <w:sz w:val="16"/>
          <w:szCs w:val="16"/>
        </w:rPr>
        <w:t>.</w:t>
      </w:r>
    </w:p>
    <w:p w14:paraId="43DE0B0F" w14:textId="77777777" w:rsidR="00806042" w:rsidRDefault="00806042" w:rsidP="00041FF1">
      <w:pPr>
        <w:pStyle w:val="Tekstprzypisudolnego"/>
        <w:ind w:hanging="12"/>
        <w:jc w:val="both"/>
      </w:pPr>
      <w:r>
        <w:rPr>
          <w:rStyle w:val="DeltaViewInsertion"/>
          <w:rFonts w:ascii="Arial" w:hAnsi="Arial" w:cs="Arial"/>
          <w:i w:val="0"/>
          <w:sz w:val="16"/>
          <w:szCs w:val="16"/>
        </w:rPr>
        <w:tab/>
        <w:t>Małe przedsiębiorstwo:</w:t>
      </w:r>
      <w:r>
        <w:rPr>
          <w:rStyle w:val="DeltaViewInsertion"/>
          <w:rFonts w:ascii="Arial" w:hAnsi="Arial" w:cs="Arial"/>
          <w:b w:val="0"/>
          <w:i w:val="0"/>
          <w:sz w:val="16"/>
          <w:szCs w:val="16"/>
        </w:rPr>
        <w:t xml:space="preserve"> przedsiębiorstwo, które </w:t>
      </w:r>
      <w:r>
        <w:rPr>
          <w:rStyle w:val="DeltaViewInsertion"/>
          <w:rFonts w:ascii="Arial" w:hAnsi="Arial" w:cs="Arial"/>
          <w:i w:val="0"/>
          <w:sz w:val="16"/>
          <w:szCs w:val="16"/>
        </w:rPr>
        <w:t>zatrudnia mniej niż 50 osób</w:t>
      </w:r>
      <w:r>
        <w:rPr>
          <w:rStyle w:val="DeltaViewInsertion"/>
          <w:rFonts w:ascii="Arial" w:hAnsi="Arial" w:cs="Arial"/>
          <w:b w:val="0"/>
          <w:i w:val="0"/>
          <w:sz w:val="16"/>
          <w:szCs w:val="16"/>
        </w:rPr>
        <w:t xml:space="preserve"> i którego roczny obrót lub roczna suma bilansowa </w:t>
      </w:r>
      <w:r>
        <w:rPr>
          <w:rStyle w:val="DeltaViewInsertion"/>
          <w:rFonts w:ascii="Arial" w:hAnsi="Arial" w:cs="Arial"/>
          <w:i w:val="0"/>
          <w:sz w:val="16"/>
          <w:szCs w:val="16"/>
        </w:rPr>
        <w:t>nie przekracza 10 milionów EUR</w:t>
      </w:r>
      <w:r>
        <w:rPr>
          <w:rStyle w:val="DeltaViewInsertion"/>
          <w:rFonts w:ascii="Arial" w:hAnsi="Arial" w:cs="Arial"/>
          <w:b w:val="0"/>
          <w:i w:val="0"/>
          <w:sz w:val="16"/>
          <w:szCs w:val="16"/>
        </w:rPr>
        <w:t>.</w:t>
      </w:r>
    </w:p>
    <w:p w14:paraId="385B20D5" w14:textId="77777777" w:rsidR="00806042" w:rsidRDefault="00806042" w:rsidP="00041FF1">
      <w:pPr>
        <w:pStyle w:val="Tekstprzypisudolnego"/>
        <w:ind w:hanging="12"/>
        <w:jc w:val="both"/>
      </w:pPr>
      <w:r>
        <w:rPr>
          <w:rStyle w:val="DeltaViewInsertion"/>
          <w:rFonts w:ascii="Arial" w:hAnsi="Arial" w:cs="Arial"/>
          <w:i w:val="0"/>
          <w:sz w:val="16"/>
          <w:szCs w:val="16"/>
        </w:rPr>
        <w:tab/>
        <w:t>Średnie przedsiębiorstwa: przedsiębiorstwa, które nie są mikroprzedsiębiorstwami ani małymi przedsiębiorstwami</w:t>
      </w:r>
      <w:r>
        <w:rPr>
          <w:rFonts w:ascii="Arial" w:hAnsi="Arial" w:cs="Arial"/>
          <w:sz w:val="16"/>
          <w:szCs w:val="16"/>
        </w:rPr>
        <w:t xml:space="preserve"> i które </w:t>
      </w:r>
      <w:r>
        <w:rPr>
          <w:rFonts w:ascii="Arial" w:hAnsi="Arial" w:cs="Arial"/>
          <w:b/>
          <w:sz w:val="16"/>
          <w:szCs w:val="16"/>
        </w:rPr>
        <w:t>zatrudniają mniej niż 250 osób</w:t>
      </w:r>
      <w:r>
        <w:rPr>
          <w:rFonts w:ascii="Arial" w:hAnsi="Arial" w:cs="Arial"/>
          <w:sz w:val="16"/>
          <w:szCs w:val="16"/>
        </w:rPr>
        <w:t xml:space="preserve"> i których </w:t>
      </w:r>
      <w:r>
        <w:rPr>
          <w:rFonts w:ascii="Arial" w:hAnsi="Arial" w:cs="Arial"/>
          <w:b/>
          <w:sz w:val="16"/>
          <w:szCs w:val="16"/>
        </w:rPr>
        <w:t>roczny obrót nie przekracza 50 milionów EUR</w:t>
      </w:r>
      <w:r>
        <w:rPr>
          <w:rFonts w:ascii="Arial" w:hAnsi="Arial" w:cs="Arial"/>
          <w:sz w:val="16"/>
          <w:szCs w:val="16"/>
        </w:rPr>
        <w:t xml:space="preserve"> </w:t>
      </w:r>
      <w:r>
        <w:rPr>
          <w:rFonts w:ascii="Arial" w:hAnsi="Arial" w:cs="Arial"/>
          <w:b/>
          <w:i/>
          <w:sz w:val="16"/>
          <w:szCs w:val="16"/>
        </w:rPr>
        <w:t>lub</w:t>
      </w:r>
      <w:r>
        <w:rPr>
          <w:rFonts w:ascii="Arial" w:hAnsi="Arial" w:cs="Arial"/>
          <w:sz w:val="16"/>
          <w:szCs w:val="16"/>
        </w:rPr>
        <w:t xml:space="preserve"> </w:t>
      </w:r>
      <w:r>
        <w:rPr>
          <w:rFonts w:ascii="Arial" w:hAnsi="Arial" w:cs="Arial"/>
          <w:b/>
          <w:sz w:val="16"/>
          <w:szCs w:val="16"/>
        </w:rPr>
        <w:t>roczna suma bilansowa nie przekracza 43 milionów EUR</w:t>
      </w:r>
      <w:r>
        <w:rPr>
          <w:rFonts w:ascii="Arial" w:hAnsi="Arial" w:cs="Arial"/>
          <w:sz w:val="16"/>
          <w:szCs w:val="16"/>
        </w:rPr>
        <w:t>.</w:t>
      </w:r>
    </w:p>
  </w:footnote>
  <w:footnote w:id="8">
    <w:p w14:paraId="1B0751D0"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Zob. ogłoszenie o zamówieniu, pkt III.1.5.</w:t>
      </w:r>
    </w:p>
  </w:footnote>
  <w:footnote w:id="9">
    <w:p w14:paraId="02DA6884"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Tj. przedsiębiorstwem, którego głównym celem jest społeczna i zawodowa integracja osób niepełnosprawnych lub defaworyzowanych.</w:t>
      </w:r>
    </w:p>
  </w:footnote>
  <w:footnote w:id="10">
    <w:p w14:paraId="0FE83C2A"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Dane referencyjne i klasyfikacja, o ile istnieją, są określone na zaświadczeniu.</w:t>
      </w:r>
    </w:p>
  </w:footnote>
  <w:footnote w:id="11">
    <w:p w14:paraId="5B58D12E"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Zwłaszcza w ramach grupy, konsorcjum, spółki </w:t>
      </w:r>
      <w:r>
        <w:rPr>
          <w:rFonts w:ascii="Arial" w:hAnsi="Arial" w:cs="Arial"/>
          <w:i/>
          <w:sz w:val="16"/>
          <w:szCs w:val="16"/>
        </w:rPr>
        <w:t>joint venture</w:t>
      </w:r>
      <w:r>
        <w:rPr>
          <w:rFonts w:ascii="Arial" w:hAnsi="Arial" w:cs="Arial"/>
          <w:sz w:val="16"/>
          <w:szCs w:val="16"/>
        </w:rPr>
        <w:t xml:space="preserve"> lub podobnego podmiotu.</w:t>
      </w:r>
    </w:p>
  </w:footnote>
  <w:footnote w:id="12">
    <w:p w14:paraId="795DABD9"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Np. dla służb technicznych zaangażowanych w kontrolę jakości: część IV, sekcja C, pkt 3.</w:t>
      </w:r>
    </w:p>
  </w:footnote>
  <w:footnote w:id="13">
    <w:p w14:paraId="19969161"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4">
    <w:p w14:paraId="4053FF4B"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5">
    <w:p w14:paraId="7175BDE7"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W rozumieniu art. 1 Konwencji w sprawie ochrony interesów finansowych Wspólnot Europejskich (Dz.U. C 316 z 27.11.1995, s. 48).</w:t>
      </w:r>
    </w:p>
  </w:footnote>
  <w:footnote w:id="16">
    <w:p w14:paraId="4D034911"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7">
    <w:p w14:paraId="1216FEA6"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Pr>
          <w:rStyle w:val="DeltaViewInsertion"/>
          <w:rFonts w:ascii="Arial" w:hAnsi="Arial" w:cs="Arial"/>
          <w:b w:val="0"/>
          <w:i w:val="0"/>
          <w:color w:val="000000"/>
          <w:sz w:val="16"/>
          <w:szCs w:val="16"/>
        </w:rPr>
        <w:t xml:space="preserve"> (Dz.U. L 309 z 25.11.2005, s. 15).</w:t>
      </w:r>
    </w:p>
  </w:footnote>
  <w:footnote w:id="18">
    <w:p w14:paraId="1733E83F" w14:textId="77777777" w:rsidR="00806042" w:rsidRDefault="00806042" w:rsidP="00041FF1">
      <w:pPr>
        <w:pStyle w:val="Tekstprzypisudolnego"/>
        <w:jc w:val="both"/>
      </w:pPr>
      <w:r>
        <w:rPr>
          <w:rStyle w:val="Znakiprzypiswdolnych"/>
          <w:rFonts w:ascii="Arial" w:hAnsi="Arial"/>
        </w:rPr>
        <w:footnoteRef/>
      </w:r>
      <w:r>
        <w:rPr>
          <w:rStyle w:val="DeltaViewInsertion"/>
          <w:rFonts w:ascii="Arial" w:hAnsi="Arial" w:cs="Arial"/>
          <w:b w:val="0"/>
          <w:i w:val="0"/>
          <w:sz w:val="16"/>
          <w:szCs w:val="16"/>
        </w:rPr>
        <w:tab/>
        <w:t>Zgodnie z definicją zawartą w art. 2 dyrektywy Parlamentu Europejskiego i Rady 2011/36/UE z dnia 5 kwietnia 2011 r. w sprawie zapobiegania handlowi ludźmi i zwalczania tego procederu oraz ochrony ofiar</w:t>
      </w:r>
      <w:r>
        <w:rPr>
          <w:rStyle w:val="DeltaViewInsertion"/>
          <w:rFonts w:ascii="Arial" w:hAnsi="Arial" w:cs="Arial"/>
          <w:b w:val="0"/>
          <w:i w:val="0"/>
          <w:color w:val="000000"/>
          <w:sz w:val="16"/>
          <w:szCs w:val="16"/>
        </w:rPr>
        <w:t>, zastępującej decyzję ramową Rady 2002/629/WSiSW (Dz.U. L 101 z 15.4.2011, s. 1).</w:t>
      </w:r>
    </w:p>
  </w:footnote>
  <w:footnote w:id="19">
    <w:p w14:paraId="3D61665E"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Proszę powtórzyć tyle razy, ile jest to konieczne.</w:t>
      </w:r>
    </w:p>
  </w:footnote>
  <w:footnote w:id="20">
    <w:p w14:paraId="5CA107CD"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Proszę powtórzyć tyle razy, ile jest to konieczne.</w:t>
      </w:r>
    </w:p>
  </w:footnote>
  <w:footnote w:id="21">
    <w:p w14:paraId="28B533A4"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2">
    <w:p w14:paraId="4A8AF132"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Zgodnie z przepisami krajowymi wdrażającymi art. 57 ust. 6 dyrektywy 2014/24/UE.</w:t>
      </w:r>
    </w:p>
  </w:footnote>
  <w:footnote w:id="23">
    <w:p w14:paraId="4F53E41A"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4">
    <w:p w14:paraId="6062AA96"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25">
    <w:p w14:paraId="443720F9"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Zob. art. 57 ust. 4 dyrektywy 2014/24/WE.</w:t>
      </w:r>
    </w:p>
  </w:footnote>
  <w:footnote w:id="26">
    <w:p w14:paraId="11F8BA31"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O których mowa, do celów niniejszego zamówienia, w prawie krajowym, w stosownym ogłoszeniu lub w dokumentach zamówienia bądź w art. 18 ust. 2 dyrektywy 2014/24/UE.</w:t>
      </w:r>
    </w:p>
  </w:footnote>
  <w:footnote w:id="27">
    <w:p w14:paraId="0E0B9317"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Zob. przepisy krajowe, stosowne ogłoszenie lub dokumenty zamówienia.</w:t>
      </w:r>
    </w:p>
  </w:footnote>
  <w:footnote w:id="28">
    <w:p w14:paraId="6D16900D"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9">
    <w:p w14:paraId="15A1337E"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W stosownych przypadkach zob. definicje w prawie krajowym, stosownym ogłoszeniu lub dokumentach zamówienia.</w:t>
      </w:r>
    </w:p>
  </w:footnote>
  <w:footnote w:id="30">
    <w:p w14:paraId="64412A7C"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Wskazanym w prawie krajowym, stosownym ogłoszeniu lub dokumentach zamówienia.</w:t>
      </w:r>
    </w:p>
  </w:footnote>
  <w:footnote w:id="31">
    <w:p w14:paraId="3307BC5A"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32">
    <w:p w14:paraId="4AD19259"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3">
    <w:p w14:paraId="64E84F60"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4">
    <w:p w14:paraId="3F39F70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Jedynie jeżeli jest to dopuszczone w stosownym ogłoszeniu lub dokumentach zamówienia.</w:t>
      </w:r>
    </w:p>
  </w:footnote>
  <w:footnote w:id="35">
    <w:p w14:paraId="2DC7C47B"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Np. stosunek aktywów do zobowiązań.</w:t>
      </w:r>
    </w:p>
  </w:footnote>
  <w:footnote w:id="36">
    <w:p w14:paraId="63C967D7"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Np. stosunek aktywów do zobowiązań.</w:t>
      </w:r>
    </w:p>
  </w:footnote>
  <w:footnote w:id="37">
    <w:p w14:paraId="40A1960C"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38">
    <w:p w14:paraId="12061644"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pięciu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pięciu lat.</w:t>
      </w:r>
    </w:p>
  </w:footnote>
  <w:footnote w:id="39">
    <w:p w14:paraId="0E90E242"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Instytucje zamawiające mogą </w:t>
      </w:r>
      <w:r>
        <w:rPr>
          <w:rFonts w:ascii="Arial" w:hAnsi="Arial" w:cs="Arial"/>
          <w:b/>
          <w:sz w:val="16"/>
          <w:szCs w:val="16"/>
        </w:rPr>
        <w:t>wymagać</w:t>
      </w:r>
      <w:r>
        <w:rPr>
          <w:rFonts w:ascii="Arial" w:hAnsi="Arial" w:cs="Arial"/>
          <w:sz w:val="16"/>
          <w:szCs w:val="16"/>
        </w:rPr>
        <w:t xml:space="preserve">, aby okres ten wynosił do trzech lat, i </w:t>
      </w:r>
      <w:r>
        <w:rPr>
          <w:rFonts w:ascii="Arial" w:hAnsi="Arial" w:cs="Arial"/>
          <w:b/>
          <w:sz w:val="16"/>
          <w:szCs w:val="16"/>
        </w:rPr>
        <w:t>dopuszczać</w:t>
      </w:r>
      <w:r>
        <w:rPr>
          <w:rFonts w:ascii="Arial" w:hAnsi="Arial" w:cs="Arial"/>
          <w:sz w:val="16"/>
          <w:szCs w:val="16"/>
        </w:rPr>
        <w:t xml:space="preserve"> legitymowanie się doświadczeniem sprzed </w:t>
      </w:r>
      <w:r>
        <w:rPr>
          <w:rFonts w:ascii="Arial" w:hAnsi="Arial" w:cs="Arial"/>
          <w:b/>
          <w:sz w:val="16"/>
          <w:szCs w:val="16"/>
        </w:rPr>
        <w:t>ponad</w:t>
      </w:r>
      <w:r>
        <w:rPr>
          <w:rFonts w:ascii="Arial" w:hAnsi="Arial" w:cs="Arial"/>
          <w:sz w:val="16"/>
          <w:szCs w:val="16"/>
        </w:rPr>
        <w:t xml:space="preserve"> trzech lat.</w:t>
      </w:r>
    </w:p>
  </w:footnote>
  <w:footnote w:id="40">
    <w:p w14:paraId="6744B040"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 xml:space="preserve">Innymi słowy, należy wymienić </w:t>
      </w:r>
      <w:r>
        <w:rPr>
          <w:rFonts w:ascii="Arial" w:hAnsi="Arial" w:cs="Arial"/>
          <w:b/>
          <w:sz w:val="16"/>
          <w:szCs w:val="16"/>
        </w:rPr>
        <w:t>wszystkich</w:t>
      </w:r>
      <w:r>
        <w:rPr>
          <w:rFonts w:ascii="Arial" w:hAnsi="Arial" w:cs="Arial"/>
          <w:sz w:val="16"/>
          <w:szCs w:val="16"/>
        </w:rPr>
        <w:t xml:space="preserve"> odbiorców, a wykaz powinien obejmować zarówno klientów publicznych, jak i prywatnych w odniesieniu do przedmiotowych dostaw lub usług.</w:t>
      </w:r>
    </w:p>
  </w:footnote>
  <w:footnote w:id="41">
    <w:p w14:paraId="512A82E2"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2">
    <w:p w14:paraId="66EBE6B3" w14:textId="77777777" w:rsidR="00806042" w:rsidRDefault="00806042" w:rsidP="00041FF1">
      <w:pPr>
        <w:pStyle w:val="Tekstprzypisudolnego"/>
        <w:jc w:val="both"/>
      </w:pPr>
      <w:r>
        <w:rPr>
          <w:rStyle w:val="Znakiprzypiswdolnych"/>
          <w:rFonts w:ascii="Arial" w:hAnsi="Arial"/>
        </w:rPr>
        <w:footnoteRef/>
      </w:r>
      <w:r>
        <w:rPr>
          <w:rFonts w:ascii="Arial" w:hAnsi="Arial"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3">
    <w:p w14:paraId="02FE4FA0"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Należy zauważyć, że jeżeli wykonawca </w:t>
      </w:r>
      <w:r>
        <w:rPr>
          <w:rFonts w:ascii="Arial" w:hAnsi="Arial" w:cs="Arial"/>
          <w:b/>
          <w:sz w:val="16"/>
          <w:szCs w:val="16"/>
        </w:rPr>
        <w:t>postanowił</w:t>
      </w:r>
      <w:r>
        <w:rPr>
          <w:rFonts w:ascii="Arial" w:hAnsi="Arial" w:cs="Arial"/>
          <w:sz w:val="16"/>
          <w:szCs w:val="16"/>
        </w:rPr>
        <w:t xml:space="preserve"> zlecić podwykonawcom realizację części zamówienia </w:t>
      </w:r>
      <w:r>
        <w:rPr>
          <w:rFonts w:ascii="Arial" w:hAnsi="Arial" w:cs="Arial"/>
          <w:b/>
          <w:sz w:val="16"/>
          <w:szCs w:val="16"/>
        </w:rPr>
        <w:t>oraz</w:t>
      </w:r>
      <w:r>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4">
    <w:p w14:paraId="7141647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jasno wskazać, do której z pozycji odnosi się odpowiedź.</w:t>
      </w:r>
    </w:p>
  </w:footnote>
  <w:footnote w:id="45">
    <w:p w14:paraId="74B93EE4"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46">
    <w:p w14:paraId="01AEB12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Proszę powtórzyć tyle razy, ile jest to konieczne.</w:t>
      </w:r>
    </w:p>
  </w:footnote>
  <w:footnote w:id="47">
    <w:p w14:paraId="25D01165"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8">
    <w:p w14:paraId="3A3827CF" w14:textId="77777777" w:rsidR="00806042" w:rsidRDefault="00806042" w:rsidP="007B2324">
      <w:pPr>
        <w:pStyle w:val="Tekstprzypisudolnego"/>
      </w:pPr>
      <w:r>
        <w:rPr>
          <w:rStyle w:val="Znakiprzypiswdolnych"/>
          <w:rFonts w:ascii="Arial" w:hAnsi="Arial"/>
        </w:rPr>
        <w:footnoteRef/>
      </w:r>
      <w:r>
        <w:rPr>
          <w:rFonts w:ascii="Arial" w:hAnsi="Arial" w:cs="Arial"/>
          <w:sz w:val="16"/>
          <w:szCs w:val="16"/>
        </w:rPr>
        <w:tab/>
        <w:t>W zależności od wdrożenia w danym kraju artykułu 59 ust. 5 akapit drugi dyrektywy 2014/24/UE.</w:t>
      </w:r>
    </w:p>
  </w:footnote>
  <w:footnote w:id="49">
    <w:p w14:paraId="175C120F" w14:textId="77777777" w:rsidR="00806042" w:rsidRPr="00674CAF" w:rsidRDefault="00806042" w:rsidP="00DB54CB">
      <w:pPr>
        <w:pStyle w:val="Tekstprzypisudolnego"/>
        <w:jc w:val="both"/>
        <w:rPr>
          <w:rFonts w:ascii="Arial" w:hAnsi="Arial" w:cs="Arial"/>
          <w:sz w:val="14"/>
          <w:szCs w:val="16"/>
        </w:rPr>
      </w:pPr>
      <w:r w:rsidRPr="00674CAF">
        <w:rPr>
          <w:rStyle w:val="Odwoanieprzypisudolnego"/>
          <w:rFonts w:ascii="Arial" w:hAnsi="Arial" w:cs="Arial"/>
          <w:sz w:val="18"/>
        </w:rPr>
        <w:footnoteRef/>
      </w:r>
      <w:r w:rsidRPr="00674CAF">
        <w:rPr>
          <w:rFonts w:ascii="Arial" w:hAnsi="Arial" w:cs="Arial"/>
          <w:sz w:val="14"/>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22D8578" w14:textId="77777777" w:rsidR="00806042" w:rsidRDefault="00806042">
      <w:pPr>
        <w:pStyle w:val="Tekstprzypisudolnego"/>
        <w:numPr>
          <w:ilvl w:val="0"/>
          <w:numId w:val="51"/>
        </w:numPr>
        <w:ind w:left="567" w:hanging="207"/>
        <w:jc w:val="both"/>
        <w:rPr>
          <w:rFonts w:ascii="Arial" w:hAnsi="Arial" w:cs="Arial"/>
          <w:sz w:val="14"/>
          <w:szCs w:val="16"/>
        </w:rPr>
      </w:pPr>
      <w:r w:rsidRPr="00625223">
        <w:rPr>
          <w:rFonts w:ascii="Arial" w:hAnsi="Arial" w:cs="Arial"/>
          <w:sz w:val="14"/>
          <w:szCs w:val="16"/>
        </w:rPr>
        <w:t>obywateli rosyjskich lub osób fizycznych zamieszkałych w Rosji, lub osób prawnych, podmiotów lub organów z siedzibą w Rosji;</w:t>
      </w:r>
    </w:p>
    <w:p w14:paraId="67661306" w14:textId="77777777" w:rsidR="00806042" w:rsidRDefault="00806042">
      <w:pPr>
        <w:pStyle w:val="Tekstprzypisudolnego"/>
        <w:numPr>
          <w:ilvl w:val="0"/>
          <w:numId w:val="51"/>
        </w:numPr>
        <w:ind w:left="567" w:hanging="207"/>
        <w:jc w:val="both"/>
        <w:rPr>
          <w:rFonts w:ascii="Arial" w:hAnsi="Arial" w:cs="Arial"/>
          <w:sz w:val="14"/>
          <w:szCs w:val="16"/>
        </w:rPr>
      </w:pPr>
      <w:r w:rsidRPr="00625223">
        <w:rPr>
          <w:rFonts w:ascii="Arial" w:hAnsi="Arial" w:cs="Arial"/>
          <w:sz w:val="14"/>
          <w:szCs w:val="16"/>
        </w:rPr>
        <w:t>osób prawnych, podmiotów lub organów, do których prawa własności bezpośrednio lub pośrednio w ponad 50 % należą do osoby fizycznej lub prawnej lub podmiotu lub organu, o którym mowa w lit. a) niniejszego ustępu; lub</w:t>
      </w:r>
    </w:p>
    <w:p w14:paraId="51F4C37E" w14:textId="77777777" w:rsidR="00806042" w:rsidRDefault="00806042">
      <w:pPr>
        <w:pStyle w:val="Tekstprzypisudolnego"/>
        <w:numPr>
          <w:ilvl w:val="0"/>
          <w:numId w:val="51"/>
        </w:numPr>
        <w:ind w:left="567" w:hanging="207"/>
        <w:jc w:val="both"/>
        <w:rPr>
          <w:rFonts w:ascii="Arial" w:hAnsi="Arial" w:cs="Arial"/>
          <w:sz w:val="14"/>
          <w:szCs w:val="16"/>
        </w:rPr>
      </w:pPr>
      <w:r w:rsidRPr="00625223">
        <w:rPr>
          <w:rFonts w:ascii="Arial" w:hAnsi="Arial" w:cs="Arial"/>
          <w:sz w:val="14"/>
          <w:szCs w:val="16"/>
        </w:rPr>
        <w:t>osób fizycznych lub prawnych, podmiotów lub organów działających w imieniu lub pod kierunkiem osoby fizycznej lub prawnej, podmiotu lub organu, o którym mowa w lit. a) lub b) niniejszego ustępu, w tym podwykonawców, dostawców lub podmiotów, na których zdolności polega się w rozumieniu dyrektyw w sprawie zamówień publicznych, w przypadku gdy przypada na nich ponad 10 % wartości zamówienia,</w:t>
      </w:r>
    </w:p>
    <w:p w14:paraId="35FC8B58" w14:textId="77777777" w:rsidR="00806042" w:rsidRPr="00625223" w:rsidRDefault="00806042" w:rsidP="00625223">
      <w:pPr>
        <w:pStyle w:val="Tekstprzypisudolnego"/>
        <w:jc w:val="both"/>
        <w:rPr>
          <w:rFonts w:ascii="Arial" w:hAnsi="Arial" w:cs="Arial"/>
          <w:sz w:val="14"/>
          <w:szCs w:val="16"/>
        </w:rPr>
      </w:pPr>
      <w:r w:rsidRPr="00625223">
        <w:rPr>
          <w:rFonts w:ascii="Arial" w:hAnsi="Arial" w:cs="Arial"/>
          <w:sz w:val="14"/>
          <w:szCs w:val="16"/>
        </w:rPr>
        <w:t>w tym podwykonawców, dostawców lub podmiotów, na których zdolności polega się w rozumieniu dyrektyw w sprawie zamówień publicznych, w przypadku gdy przypada na nich ponad 10 % wartości zamówienia.</w:t>
      </w:r>
    </w:p>
  </w:footnote>
  <w:footnote w:id="50">
    <w:p w14:paraId="347A8F41" w14:textId="77777777" w:rsidR="00806042" w:rsidRPr="00674CAF" w:rsidRDefault="00806042" w:rsidP="00DB54CB">
      <w:pPr>
        <w:jc w:val="both"/>
        <w:rPr>
          <w:rFonts w:ascii="Arial" w:hAnsi="Arial" w:cs="Arial"/>
          <w:color w:val="222222"/>
          <w:sz w:val="14"/>
          <w:szCs w:val="16"/>
        </w:rPr>
      </w:pPr>
      <w:r w:rsidRPr="00625223">
        <w:rPr>
          <w:rStyle w:val="Odwoanieprzypisudolnego"/>
          <w:rFonts w:ascii="Arial" w:hAnsi="Arial" w:cs="Arial"/>
          <w:sz w:val="18"/>
        </w:rPr>
        <w:footnoteRef/>
      </w:r>
      <w:r w:rsidRPr="00674CAF">
        <w:rPr>
          <w:rFonts w:ascii="Arial" w:hAnsi="Arial" w:cs="Arial"/>
          <w:sz w:val="14"/>
          <w:szCs w:val="16"/>
        </w:rPr>
        <w:t xml:space="preserve"> </w:t>
      </w:r>
      <w:r w:rsidRPr="00674CAF">
        <w:rPr>
          <w:rFonts w:ascii="Arial" w:hAnsi="Arial" w:cs="Arial"/>
          <w:color w:val="222222"/>
          <w:sz w:val="14"/>
          <w:szCs w:val="16"/>
        </w:rPr>
        <w:t xml:space="preserve">Zgodnie z treścią art. 7 ust. 1 ustawy z dnia 13 kwietnia 2022 r. </w:t>
      </w:r>
      <w:r w:rsidRPr="00674CAF">
        <w:rPr>
          <w:rFonts w:ascii="Arial" w:hAnsi="Arial" w:cs="Arial"/>
          <w:i/>
          <w:iCs/>
          <w:color w:val="222222"/>
          <w:sz w:val="14"/>
          <w:szCs w:val="16"/>
        </w:rPr>
        <w:t xml:space="preserve">o szczególnych rozwiązaniach w zakresie przeciwdziałania wspieraniu agresji na Ukrainę oraz służących ochronie bezpieczeństwa narodowego,  </w:t>
      </w:r>
      <w:r w:rsidRPr="00674CAF">
        <w:rPr>
          <w:rFonts w:ascii="Arial" w:hAnsi="Arial" w:cs="Arial"/>
          <w:color w:val="222222"/>
          <w:sz w:val="14"/>
          <w:szCs w:val="16"/>
        </w:rPr>
        <w:t xml:space="preserve">z </w:t>
      </w:r>
      <w:r w:rsidRPr="00674CAF">
        <w:rPr>
          <w:rFonts w:ascii="Arial" w:eastAsia="Times New Roman" w:hAnsi="Arial" w:cs="Arial"/>
          <w:color w:val="222222"/>
          <w:sz w:val="14"/>
          <w:szCs w:val="16"/>
          <w:lang w:eastAsia="pl-PL"/>
        </w:rPr>
        <w:t>postępowania o udzielenie zamówienia publicznego lub konkursu prowadzonego na podstawie ustawy Pzp wyklucza się:</w:t>
      </w:r>
    </w:p>
    <w:p w14:paraId="5CD673BF" w14:textId="77777777" w:rsidR="00806042" w:rsidRPr="00674CAF" w:rsidRDefault="00806042" w:rsidP="00DB54CB">
      <w:pPr>
        <w:jc w:val="both"/>
        <w:rPr>
          <w:rFonts w:ascii="Arial" w:eastAsia="Times New Roman" w:hAnsi="Arial" w:cs="Arial"/>
          <w:color w:val="222222"/>
          <w:sz w:val="14"/>
          <w:szCs w:val="16"/>
          <w:lang w:eastAsia="pl-PL"/>
        </w:rPr>
      </w:pPr>
      <w:r w:rsidRPr="00674CAF">
        <w:rPr>
          <w:rFonts w:ascii="Arial" w:eastAsia="Times New Roman" w:hAnsi="Arial" w:cs="Arial"/>
          <w:color w:val="222222"/>
          <w:sz w:val="14"/>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A235D00" w14:textId="77777777" w:rsidR="00806042" w:rsidRPr="00674CAF" w:rsidRDefault="00806042" w:rsidP="00DB54CB">
      <w:pPr>
        <w:jc w:val="both"/>
        <w:rPr>
          <w:rFonts w:ascii="Arial" w:hAnsi="Arial" w:cs="Arial"/>
          <w:color w:val="222222"/>
          <w:sz w:val="14"/>
          <w:szCs w:val="16"/>
        </w:rPr>
      </w:pPr>
      <w:r w:rsidRPr="00674CAF">
        <w:rPr>
          <w:rFonts w:ascii="Arial" w:hAnsi="Arial" w:cs="Arial"/>
          <w:color w:val="222222"/>
          <w:sz w:val="14"/>
          <w:szCs w:val="16"/>
        </w:rPr>
        <w:t xml:space="preserve">2) </w:t>
      </w:r>
      <w:r w:rsidRPr="00674CAF">
        <w:rPr>
          <w:rFonts w:ascii="Arial" w:eastAsia="Times New Roman" w:hAnsi="Arial" w:cs="Arial"/>
          <w:color w:val="222222"/>
          <w:sz w:val="14"/>
          <w:szCs w:val="16"/>
          <w:lang w:eastAsia="pl-PL"/>
        </w:rPr>
        <w:t>wykonawcę oraz uczestnika konkursu, którego beneficjentem rzeczywistym w rozumieniu ustawy z dnia 1 marca 2018 r. o przeciwdziałaniu praniu pieniędzy oraz finansowaniu terroryzmu (Dz. U. z 202</w:t>
      </w:r>
      <w:r>
        <w:rPr>
          <w:rFonts w:ascii="Arial" w:eastAsia="Times New Roman" w:hAnsi="Arial" w:cs="Arial"/>
          <w:color w:val="222222"/>
          <w:sz w:val="14"/>
          <w:szCs w:val="16"/>
          <w:lang w:eastAsia="pl-PL"/>
        </w:rPr>
        <w:t>3</w:t>
      </w:r>
      <w:r w:rsidRPr="00674CAF">
        <w:rPr>
          <w:rFonts w:ascii="Arial" w:eastAsia="Times New Roman" w:hAnsi="Arial" w:cs="Arial"/>
          <w:color w:val="222222"/>
          <w:sz w:val="14"/>
          <w:szCs w:val="16"/>
          <w:lang w:eastAsia="pl-PL"/>
        </w:rPr>
        <w:t xml:space="preserve"> r. poz. </w:t>
      </w:r>
      <w:r>
        <w:rPr>
          <w:rFonts w:ascii="Arial" w:eastAsia="Times New Roman" w:hAnsi="Arial" w:cs="Arial"/>
          <w:color w:val="222222"/>
          <w:sz w:val="14"/>
          <w:szCs w:val="16"/>
          <w:lang w:eastAsia="pl-PL"/>
        </w:rPr>
        <w:t>1124</w:t>
      </w:r>
      <w:r w:rsidRPr="00674CAF">
        <w:rPr>
          <w:rFonts w:ascii="Arial" w:eastAsia="Times New Roman" w:hAnsi="Arial" w:cs="Arial"/>
          <w:color w:val="222222"/>
          <w:sz w:val="14"/>
          <w:szCs w:val="16"/>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9B39115" w14:textId="77777777" w:rsidR="00806042" w:rsidRPr="00896587" w:rsidRDefault="00806042" w:rsidP="00DB54CB">
      <w:pPr>
        <w:jc w:val="both"/>
        <w:rPr>
          <w:rFonts w:ascii="Arial" w:hAnsi="Arial" w:cs="Arial"/>
          <w:sz w:val="16"/>
          <w:szCs w:val="16"/>
        </w:rPr>
      </w:pPr>
      <w:r w:rsidRPr="00674CAF">
        <w:rPr>
          <w:rFonts w:ascii="Arial" w:eastAsia="Times New Roman" w:hAnsi="Arial" w:cs="Arial"/>
          <w:color w:val="222222"/>
          <w:sz w:val="14"/>
          <w:szCs w:val="16"/>
          <w:lang w:eastAsia="pl-PL"/>
        </w:rPr>
        <w:t>3) wykonawcę oraz uczestnika konkursu, którego jednostką dominującą w rozumieniu art. 3 ust. 1 pkt 37 ustawy z dnia 29 września 1994 r. o rachunkowości (Dz. U. z 202</w:t>
      </w:r>
      <w:r>
        <w:rPr>
          <w:rFonts w:ascii="Arial" w:eastAsia="Times New Roman" w:hAnsi="Arial" w:cs="Arial"/>
          <w:color w:val="222222"/>
          <w:sz w:val="14"/>
          <w:szCs w:val="16"/>
          <w:lang w:eastAsia="pl-PL"/>
        </w:rPr>
        <w:t>3</w:t>
      </w:r>
      <w:r w:rsidRPr="00674CAF">
        <w:rPr>
          <w:rFonts w:ascii="Arial" w:eastAsia="Times New Roman" w:hAnsi="Arial" w:cs="Arial"/>
          <w:color w:val="222222"/>
          <w:sz w:val="14"/>
          <w:szCs w:val="16"/>
          <w:lang w:eastAsia="pl-PL"/>
        </w:rPr>
        <w:t xml:space="preserve"> r. poz.</w:t>
      </w:r>
      <w:r>
        <w:rPr>
          <w:rFonts w:ascii="Arial" w:eastAsia="Times New Roman" w:hAnsi="Arial" w:cs="Arial"/>
          <w:color w:val="222222"/>
          <w:sz w:val="14"/>
          <w:szCs w:val="16"/>
          <w:lang w:eastAsia="pl-PL"/>
        </w:rPr>
        <w:t xml:space="preserve"> 120</w:t>
      </w:r>
      <w:r w:rsidRPr="00674CAF">
        <w:rPr>
          <w:rFonts w:ascii="Arial" w:eastAsia="Times New Roman" w:hAnsi="Arial" w:cs="Arial"/>
          <w:color w:val="222222"/>
          <w:sz w:val="14"/>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E84D" w14:textId="77777777" w:rsidR="00806042" w:rsidRDefault="00806042"/>
  <w:p w14:paraId="447DB10F" w14:textId="77777777" w:rsidR="00806042" w:rsidRPr="00E34116" w:rsidRDefault="00806042" w:rsidP="008E6D43">
    <w:pPr>
      <w:tabs>
        <w:tab w:val="center" w:pos="4536"/>
        <w:tab w:val="right" w:pos="9072"/>
      </w:tabs>
      <w:jc w:val="both"/>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F788" w14:textId="77777777" w:rsidR="00806042" w:rsidRDefault="00806042" w:rsidP="004743CB">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1" w15:restartNumberingAfterBreak="0">
    <w:nsid w:val="00000003"/>
    <w:multiLevelType w:val="singleLevel"/>
    <w:tmpl w:val="00000003"/>
    <w:name w:val="WW8Num3"/>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2" w15:restartNumberingAfterBreak="0">
    <w:nsid w:val="00000004"/>
    <w:multiLevelType w:val="multilevel"/>
    <w:tmpl w:val="00000004"/>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0000007"/>
    <w:multiLevelType w:val="singleLevel"/>
    <w:tmpl w:val="784C9B14"/>
    <w:name w:val="WW8Num7"/>
    <w:lvl w:ilvl="0">
      <w:start w:val="1"/>
      <w:numFmt w:val="decimal"/>
      <w:lvlText w:val="%1."/>
      <w:lvlJc w:val="left"/>
      <w:pPr>
        <w:tabs>
          <w:tab w:val="num" w:pos="540"/>
        </w:tabs>
        <w:ind w:left="540" w:hanging="360"/>
      </w:pPr>
      <w:rPr>
        <w:rFonts w:ascii="Arial" w:eastAsia="Times New Roman" w:hAnsi="Arial" w:cs="Arial" w:hint="default"/>
      </w:rPr>
    </w:lvl>
  </w:abstractNum>
  <w:abstractNum w:abstractNumId="4" w15:restartNumberingAfterBreak="0">
    <w:nsid w:val="00000008"/>
    <w:multiLevelType w:val="singleLevel"/>
    <w:tmpl w:val="CBB0A282"/>
    <w:name w:val="WW8Num8"/>
    <w:lvl w:ilvl="0">
      <w:start w:val="1"/>
      <w:numFmt w:val="lowerLetter"/>
      <w:lvlText w:val="%1)"/>
      <w:lvlJc w:val="left"/>
      <w:pPr>
        <w:tabs>
          <w:tab w:val="num" w:pos="0"/>
        </w:tabs>
        <w:ind w:left="720" w:hanging="360"/>
      </w:pPr>
      <w:rPr>
        <w:rFonts w:ascii="Arial" w:eastAsia="Times New Roman" w:hAnsi="Arial" w:cs="Arial" w:hint="default"/>
        <w:sz w:val="24"/>
        <w:szCs w:val="24"/>
      </w:rPr>
    </w:lvl>
  </w:abstractNum>
  <w:abstractNum w:abstractNumId="5" w15:restartNumberingAfterBreak="0">
    <w:nsid w:val="00000009"/>
    <w:multiLevelType w:val="multilevel"/>
    <w:tmpl w:val="11809B5A"/>
    <w:name w:val="WW8Num9"/>
    <w:lvl w:ilvl="0">
      <w:start w:val="1"/>
      <w:numFmt w:val="decimal"/>
      <w:lvlText w:val="%1."/>
      <w:lvlJc w:val="left"/>
      <w:pPr>
        <w:tabs>
          <w:tab w:val="num" w:pos="8307"/>
        </w:tabs>
        <w:ind w:left="8307" w:hanging="454"/>
      </w:pPr>
      <w:rPr>
        <w:rFonts w:hint="default"/>
      </w:rPr>
    </w:lvl>
    <w:lvl w:ilvl="1">
      <w:start w:val="7"/>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suff w:val="space"/>
      <w:lvlText w:val="%4."/>
      <w:lvlJc w:val="left"/>
      <w:pPr>
        <w:ind w:left="2880" w:hanging="360"/>
      </w:pPr>
      <w:rPr>
        <w:rFonts w:hint="default"/>
        <w:b w:val="0"/>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0000000A"/>
    <w:multiLevelType w:val="singleLevel"/>
    <w:tmpl w:val="969681D6"/>
    <w:name w:val="WW8Num10"/>
    <w:lvl w:ilvl="0">
      <w:start w:val="1"/>
      <w:numFmt w:val="upperLetter"/>
      <w:lvlText w:val="%1."/>
      <w:lvlJc w:val="left"/>
      <w:pPr>
        <w:tabs>
          <w:tab w:val="num" w:pos="0"/>
        </w:tabs>
        <w:ind w:left="720" w:hanging="360"/>
      </w:pPr>
      <w:rPr>
        <w:rFonts w:ascii="Calibri" w:hAnsi="Calibri" w:cs="Arial"/>
        <w:b w:val="0"/>
        <w:i w:val="0"/>
        <w:sz w:val="18"/>
        <w:szCs w:val="18"/>
        <w:lang w:val="cs-CZ"/>
      </w:rPr>
    </w:lvl>
  </w:abstractNum>
  <w:abstractNum w:abstractNumId="7" w15:restartNumberingAfterBreak="0">
    <w:nsid w:val="0000000B"/>
    <w:multiLevelType w:val="multilevel"/>
    <w:tmpl w:val="0000000B"/>
    <w:name w:val="WW8Num11"/>
    <w:lvl w:ilvl="0">
      <w:start w:val="1"/>
      <w:numFmt w:val="upperLetter"/>
      <w:lvlText w:val="%1."/>
      <w:lvlJc w:val="left"/>
      <w:pPr>
        <w:tabs>
          <w:tab w:val="num" w:pos="708"/>
        </w:tabs>
        <w:ind w:left="720" w:hanging="360"/>
      </w:pPr>
      <w:rPr>
        <w:rFonts w:ascii="Calibri" w:hAnsi="Calibri"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C"/>
    <w:multiLevelType w:val="multilevel"/>
    <w:tmpl w:val="0000000C"/>
    <w:name w:val="WW8Num12"/>
    <w:lvl w:ilvl="0">
      <w:start w:val="1"/>
      <w:numFmt w:val="decimal"/>
      <w:lvlText w:val="%1)"/>
      <w:lvlJc w:val="left"/>
      <w:pPr>
        <w:tabs>
          <w:tab w:val="num" w:pos="0"/>
        </w:tabs>
        <w:ind w:left="927" w:hanging="360"/>
      </w:pPr>
      <w:rPr>
        <w:rFonts w:ascii="Calibri" w:hAnsi="Calibri" w:cs="Times New Roman"/>
        <w:color w:val="000000"/>
        <w:lang w:val="cs-CZ"/>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9" w15:restartNumberingAfterBreak="0">
    <w:nsid w:val="0000000D"/>
    <w:multiLevelType w:val="singleLevel"/>
    <w:tmpl w:val="DF36DC72"/>
    <w:name w:val="WW8Num13"/>
    <w:lvl w:ilvl="0">
      <w:start w:val="1"/>
      <w:numFmt w:val="decimal"/>
      <w:suff w:val="space"/>
      <w:lvlText w:val="%1)"/>
      <w:lvlJc w:val="left"/>
      <w:pPr>
        <w:ind w:left="1353" w:hanging="360"/>
      </w:pPr>
      <w:rPr>
        <w:rFonts w:cs="Times New Roman" w:hint="default"/>
        <w:sz w:val="24"/>
        <w:szCs w:val="24"/>
      </w:rPr>
    </w:lvl>
  </w:abstractNum>
  <w:abstractNum w:abstractNumId="10" w15:restartNumberingAfterBreak="0">
    <w:nsid w:val="0000000E"/>
    <w:multiLevelType w:val="multilevel"/>
    <w:tmpl w:val="7700A912"/>
    <w:name w:val="WW8Num14"/>
    <w:lvl w:ilvl="0">
      <w:start w:val="14"/>
      <w:numFmt w:val="decimal"/>
      <w:lvlText w:val="%1."/>
      <w:lvlJc w:val="left"/>
      <w:pPr>
        <w:tabs>
          <w:tab w:val="num" w:pos="786"/>
        </w:tabs>
        <w:ind w:left="786" w:hanging="360"/>
      </w:pPr>
      <w:rPr>
        <w:rFonts w:hint="default"/>
      </w:rPr>
    </w:lvl>
    <w:lvl w:ilvl="1">
      <w:start w:val="1"/>
      <w:numFmt w:val="decimal"/>
      <w:lvlText w:val="%2)"/>
      <w:lvlJc w:val="left"/>
      <w:pPr>
        <w:tabs>
          <w:tab w:val="num" w:pos="1211"/>
        </w:tabs>
        <w:ind w:left="1211" w:hanging="360"/>
      </w:pPr>
      <w:rPr>
        <w:rFonts w:hint="default"/>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000000F"/>
    <w:multiLevelType w:val="multilevel"/>
    <w:tmpl w:val="CD7EEFA6"/>
    <w:lvl w:ilvl="0">
      <w:start w:val="1"/>
      <w:numFmt w:val="lowerLetter"/>
      <w:suff w:val="space"/>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suff w:val="space"/>
      <w:lvlText w:val="%4."/>
      <w:lvlJc w:val="left"/>
      <w:pPr>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suff w:val="space"/>
      <w:lvlText w:val="%7."/>
      <w:lvlJc w:val="left"/>
      <w:pPr>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2" w15:restartNumberingAfterBreak="0">
    <w:nsid w:val="00000010"/>
    <w:multiLevelType w:val="multilevel"/>
    <w:tmpl w:val="F2483580"/>
    <w:name w:val="WW8Num16"/>
    <w:lvl w:ilvl="0">
      <w:start w:val="1"/>
      <w:numFmt w:val="decimal"/>
      <w:suff w:val="space"/>
      <w:lvlText w:val="%1)"/>
      <w:lvlJc w:val="left"/>
      <w:pPr>
        <w:ind w:left="720" w:hanging="360"/>
      </w:pPr>
      <w:rPr>
        <w:rFonts w:ascii="Arial" w:hAnsi="Arial" w:cs="Arial" w:hint="default"/>
        <w:color w:val="auto"/>
        <w:sz w:val="22"/>
        <w:szCs w:val="18"/>
        <w:lang w:val="cs-CZ"/>
      </w:rPr>
    </w:lvl>
    <w:lvl w:ilvl="1">
      <w:start w:val="1"/>
      <w:numFmt w:val="lowerLetter"/>
      <w:lvlText w:val="%2)"/>
      <w:lvlJc w:val="right"/>
      <w:pPr>
        <w:tabs>
          <w:tab w:val="num" w:pos="1260"/>
        </w:tabs>
        <w:ind w:left="1260" w:hanging="180"/>
      </w:pPr>
      <w:rPr>
        <w:rFonts w:ascii="Arial" w:eastAsia="Arial Unicode MS" w:hAnsi="Arial" w:cs="Arial" w:hint="default"/>
        <w:bCs/>
        <w:strike w:val="0"/>
        <w:sz w:val="24"/>
        <w:szCs w:val="22"/>
      </w:rPr>
    </w:lvl>
    <w:lvl w:ilvl="2">
      <w:start w:val="1"/>
      <w:numFmt w:val="lowerRoman"/>
      <w:lvlText w:val="%3."/>
      <w:lvlJc w:val="right"/>
      <w:pPr>
        <w:tabs>
          <w:tab w:val="num" w:pos="0"/>
        </w:tabs>
        <w:ind w:left="2160" w:hanging="180"/>
      </w:pPr>
      <w:rPr>
        <w:rFonts w:hint="default"/>
      </w:rPr>
    </w:lvl>
    <w:lvl w:ilvl="3">
      <w:start w:val="1"/>
      <w:numFmt w:val="decimal"/>
      <w:suff w:val="space"/>
      <w:lvlText w:val="%4."/>
      <w:lvlJc w:val="left"/>
      <w:pPr>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3" w15:restartNumberingAfterBreak="0">
    <w:nsid w:val="00000013"/>
    <w:multiLevelType w:val="singleLevel"/>
    <w:tmpl w:val="00000013"/>
    <w:name w:val="WW8Num19"/>
    <w:lvl w:ilvl="0">
      <w:start w:val="1"/>
      <w:numFmt w:val="decimal"/>
      <w:lvlText w:val="%1."/>
      <w:lvlJc w:val="left"/>
      <w:pPr>
        <w:tabs>
          <w:tab w:val="num" w:pos="0"/>
        </w:tabs>
        <w:ind w:left="360" w:hanging="360"/>
      </w:pPr>
      <w:rPr>
        <w:rFonts w:hint="default"/>
        <w:bCs/>
        <w:sz w:val="22"/>
        <w:szCs w:val="22"/>
      </w:rPr>
    </w:lvl>
  </w:abstractNum>
  <w:abstractNum w:abstractNumId="14" w15:restartNumberingAfterBreak="0">
    <w:nsid w:val="00000014"/>
    <w:multiLevelType w:val="multilevel"/>
    <w:tmpl w:val="9A0A089C"/>
    <w:name w:val="WW8Num20"/>
    <w:lvl w:ilvl="0">
      <w:start w:val="1"/>
      <w:numFmt w:val="decimal"/>
      <w:lvlText w:val="%1."/>
      <w:lvlJc w:val="left"/>
      <w:pPr>
        <w:tabs>
          <w:tab w:val="num" w:pos="786"/>
        </w:tabs>
        <w:ind w:left="786" w:hanging="360"/>
      </w:pPr>
      <w:rPr>
        <w:rFonts w:eastAsia="Times New Roman" w:cs="Times New Roman" w:hint="default"/>
        <w:sz w:val="24"/>
        <w:szCs w:val="24"/>
      </w:rPr>
    </w:lvl>
    <w:lvl w:ilvl="1">
      <w:start w:val="1"/>
      <w:numFmt w:val="decimal"/>
      <w:suff w:val="space"/>
      <w:lvlText w:val="%2)"/>
      <w:lvlJc w:val="left"/>
      <w:pPr>
        <w:ind w:left="1418" w:hanging="567"/>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start w:val="1"/>
      <w:numFmt w:val="lowerRoman"/>
      <w:lvlText w:val="%9."/>
      <w:lvlJc w:val="right"/>
      <w:pPr>
        <w:tabs>
          <w:tab w:val="num" w:pos="6480"/>
        </w:tabs>
        <w:ind w:left="6480" w:hanging="180"/>
      </w:pPr>
      <w:rPr>
        <w:rFonts w:eastAsia="Times New Roman" w:cs="Times New Roman" w:hint="default"/>
        <w:sz w:val="24"/>
        <w:szCs w:val="24"/>
      </w:rPr>
    </w:lvl>
  </w:abstractNum>
  <w:abstractNum w:abstractNumId="15" w15:restartNumberingAfterBreak="0">
    <w:nsid w:val="00000015"/>
    <w:multiLevelType w:val="singleLevel"/>
    <w:tmpl w:val="E6F49D48"/>
    <w:name w:val="WW8Num21"/>
    <w:lvl w:ilvl="0">
      <w:start w:val="1"/>
      <w:numFmt w:val="decimal"/>
      <w:suff w:val="space"/>
      <w:lvlText w:val="%1)"/>
      <w:lvlJc w:val="left"/>
      <w:pPr>
        <w:ind w:left="360" w:hanging="360"/>
      </w:pPr>
      <w:rPr>
        <w:rFonts w:hint="default"/>
        <w:sz w:val="24"/>
        <w:szCs w:val="24"/>
      </w:rPr>
    </w:lvl>
  </w:abstractNum>
  <w:abstractNum w:abstractNumId="16" w15:restartNumberingAfterBreak="0">
    <w:nsid w:val="00000016"/>
    <w:multiLevelType w:val="singleLevel"/>
    <w:tmpl w:val="00000016"/>
    <w:name w:val="WW8Num22"/>
    <w:lvl w:ilvl="0">
      <w:start w:val="1"/>
      <w:numFmt w:val="lowerLetter"/>
      <w:lvlText w:val="%1)"/>
      <w:lvlJc w:val="left"/>
      <w:pPr>
        <w:tabs>
          <w:tab w:val="num" w:pos="0"/>
        </w:tabs>
        <w:ind w:left="1080" w:hanging="360"/>
      </w:pPr>
      <w:rPr>
        <w:b w:val="0"/>
        <w:bCs w:val="0"/>
        <w:sz w:val="22"/>
        <w:szCs w:val="22"/>
      </w:rPr>
    </w:lvl>
  </w:abstractNum>
  <w:abstractNum w:abstractNumId="17" w15:restartNumberingAfterBreak="0">
    <w:nsid w:val="00000018"/>
    <w:multiLevelType w:val="singleLevel"/>
    <w:tmpl w:val="84506682"/>
    <w:name w:val="WW8Num24"/>
    <w:lvl w:ilvl="0">
      <w:start w:val="1"/>
      <w:numFmt w:val="decimal"/>
      <w:suff w:val="space"/>
      <w:lvlText w:val="%1."/>
      <w:lvlJc w:val="left"/>
      <w:pPr>
        <w:ind w:left="720" w:hanging="360"/>
      </w:pPr>
      <w:rPr>
        <w:rFonts w:ascii="Arial" w:hAnsi="Arial" w:cs="Arial" w:hint="default"/>
      </w:rPr>
    </w:lvl>
  </w:abstractNum>
  <w:abstractNum w:abstractNumId="18" w15:restartNumberingAfterBreak="0">
    <w:nsid w:val="00000019"/>
    <w:multiLevelType w:val="singleLevel"/>
    <w:tmpl w:val="00000019"/>
    <w:name w:val="WW8Num25"/>
    <w:lvl w:ilvl="0">
      <w:start w:val="1"/>
      <w:numFmt w:val="lowerLetter"/>
      <w:lvlText w:val="%1)"/>
      <w:lvlJc w:val="left"/>
      <w:pPr>
        <w:tabs>
          <w:tab w:val="num" w:pos="0"/>
        </w:tabs>
        <w:ind w:left="720" w:hanging="360"/>
      </w:pPr>
      <w:rPr>
        <w:rFonts w:hint="default"/>
        <w:sz w:val="22"/>
        <w:szCs w:val="22"/>
      </w:rPr>
    </w:lvl>
  </w:abstractNum>
  <w:abstractNum w:abstractNumId="19" w15:restartNumberingAfterBreak="0">
    <w:nsid w:val="0000001B"/>
    <w:multiLevelType w:val="multilevel"/>
    <w:tmpl w:val="F10AB8D6"/>
    <w:name w:val="WW8Num27"/>
    <w:lvl w:ilvl="0">
      <w:start w:val="1"/>
      <w:numFmt w:val="decimal"/>
      <w:lvlText w:val="%1."/>
      <w:lvlJc w:val="left"/>
      <w:pPr>
        <w:tabs>
          <w:tab w:val="num" w:pos="360"/>
        </w:tabs>
        <w:ind w:left="360" w:hanging="360"/>
      </w:pPr>
      <w:rPr>
        <w:b w:val="0"/>
        <w:bCs w:val="0"/>
        <w:i w:val="0"/>
        <w:iCs w:val="0"/>
        <w:strike w:val="0"/>
        <w:dstrike w:val="0"/>
        <w:sz w:val="24"/>
        <w:szCs w:val="24"/>
      </w:rPr>
    </w:lvl>
    <w:lvl w:ilvl="1">
      <w:start w:val="1"/>
      <w:numFmt w:val="decimal"/>
      <w:lvlText w:val="%2."/>
      <w:lvlJc w:val="left"/>
      <w:pPr>
        <w:tabs>
          <w:tab w:val="num" w:pos="708"/>
        </w:tabs>
        <w:ind w:left="900" w:hanging="360"/>
      </w:pPr>
      <w:rPr>
        <w:rFonts w:hint="default"/>
        <w:b w:val="0"/>
        <w:bCs w:val="0"/>
        <w:i w:val="0"/>
        <w:iCs w:val="0"/>
        <w:strike w:val="0"/>
        <w:dstrike w:val="0"/>
        <w:sz w:val="22"/>
        <w:szCs w:val="24"/>
      </w:rPr>
    </w:lvl>
    <w:lvl w:ilvl="2">
      <w:start w:val="1"/>
      <w:numFmt w:val="decimal"/>
      <w:lvlText w:val="%3."/>
      <w:lvlJc w:val="left"/>
      <w:pPr>
        <w:tabs>
          <w:tab w:val="num" w:pos="1260"/>
        </w:tabs>
        <w:ind w:left="1260" w:hanging="360"/>
      </w:pPr>
      <w:rPr>
        <w:rFonts w:hint="default"/>
        <w:b w:val="0"/>
        <w:bCs w:val="0"/>
        <w:i w:val="0"/>
        <w:iCs w:val="0"/>
        <w:sz w:val="24"/>
        <w:szCs w:val="24"/>
      </w:rPr>
    </w:lvl>
    <w:lvl w:ilvl="3">
      <w:start w:val="1"/>
      <w:numFmt w:val="bullet"/>
      <w:lvlText w:val=""/>
      <w:lvlJc w:val="left"/>
      <w:pPr>
        <w:tabs>
          <w:tab w:val="num" w:pos="2549"/>
        </w:tabs>
        <w:ind w:left="2549" w:hanging="29"/>
      </w:pPr>
      <w:rPr>
        <w:rFonts w:ascii="Symbol" w:hAnsi="Symbol" w:cs="Symbol" w:hint="default"/>
        <w:b w:val="0"/>
        <w:bCs w:val="0"/>
        <w:i w:val="0"/>
        <w:iCs w:val="0"/>
        <w:strike w:val="0"/>
        <w:dstrike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E"/>
    <w:multiLevelType w:val="singleLevel"/>
    <w:tmpl w:val="0000001E"/>
    <w:name w:val="WW8Num30"/>
    <w:lvl w:ilvl="0">
      <w:start w:val="1"/>
      <w:numFmt w:val="bullet"/>
      <w:lvlText w:val=""/>
      <w:lvlJc w:val="left"/>
      <w:pPr>
        <w:tabs>
          <w:tab w:val="num" w:pos="0"/>
        </w:tabs>
        <w:ind w:left="1440" w:hanging="360"/>
      </w:pPr>
      <w:rPr>
        <w:rFonts w:ascii="Symbol" w:hAnsi="Symbol" w:cs="Symbol" w:hint="default"/>
      </w:rPr>
    </w:lvl>
  </w:abstractNum>
  <w:abstractNum w:abstractNumId="21" w15:restartNumberingAfterBreak="0">
    <w:nsid w:val="0000001F"/>
    <w:multiLevelType w:val="singleLevel"/>
    <w:tmpl w:val="8FE85618"/>
    <w:name w:val="WW8Num31"/>
    <w:lvl w:ilvl="0">
      <w:start w:val="1"/>
      <w:numFmt w:val="decimal"/>
      <w:lvlText w:val="%1."/>
      <w:lvlJc w:val="left"/>
      <w:pPr>
        <w:tabs>
          <w:tab w:val="num" w:pos="709"/>
        </w:tabs>
        <w:ind w:left="709" w:hanging="425"/>
      </w:pPr>
      <w:rPr>
        <w:rFonts w:ascii="Arial" w:eastAsia="Times New Roman" w:hAnsi="Arial" w:cs="Arial" w:hint="default"/>
        <w:b w:val="0"/>
        <w:sz w:val="24"/>
        <w:szCs w:val="24"/>
      </w:rPr>
    </w:lvl>
  </w:abstractNum>
  <w:abstractNum w:abstractNumId="22" w15:restartNumberingAfterBreak="0">
    <w:nsid w:val="00000020"/>
    <w:multiLevelType w:val="singleLevel"/>
    <w:tmpl w:val="00000020"/>
    <w:name w:val="WW8Num32"/>
    <w:lvl w:ilvl="0">
      <w:start w:val="1"/>
      <w:numFmt w:val="lowerLetter"/>
      <w:lvlText w:val="%1)"/>
      <w:lvlJc w:val="left"/>
      <w:pPr>
        <w:tabs>
          <w:tab w:val="num" w:pos="0"/>
        </w:tabs>
        <w:ind w:left="1620" w:hanging="360"/>
      </w:pPr>
      <w:rPr>
        <w:rFonts w:hint="default"/>
      </w:rPr>
    </w:lvl>
  </w:abstractNum>
  <w:abstractNum w:abstractNumId="23" w15:restartNumberingAfterBreak="0">
    <w:nsid w:val="00000021"/>
    <w:multiLevelType w:val="singleLevel"/>
    <w:tmpl w:val="3B42E25E"/>
    <w:name w:val="WW8Num33"/>
    <w:lvl w:ilvl="0">
      <w:start w:val="1"/>
      <w:numFmt w:val="bullet"/>
      <w:lvlText w:val=""/>
      <w:lvlJc w:val="left"/>
      <w:pPr>
        <w:tabs>
          <w:tab w:val="num" w:pos="360"/>
        </w:tabs>
        <w:ind w:left="360" w:hanging="360"/>
      </w:pPr>
      <w:rPr>
        <w:rFonts w:ascii="Symbol" w:hAnsi="Symbol" w:cs="Symbol" w:hint="default"/>
        <w:sz w:val="24"/>
      </w:rPr>
    </w:lvl>
  </w:abstractNum>
  <w:abstractNum w:abstractNumId="24" w15:restartNumberingAfterBreak="0">
    <w:nsid w:val="00000022"/>
    <w:multiLevelType w:val="singleLevel"/>
    <w:tmpl w:val="00000022"/>
    <w:name w:val="WW8Num34"/>
    <w:lvl w:ilvl="0">
      <w:start w:val="1"/>
      <w:numFmt w:val="lowerLetter"/>
      <w:lvlText w:val="%1)"/>
      <w:lvlJc w:val="left"/>
      <w:pPr>
        <w:tabs>
          <w:tab w:val="num" w:pos="0"/>
        </w:tabs>
        <w:ind w:left="1620" w:hanging="360"/>
      </w:pPr>
      <w:rPr>
        <w:rFonts w:hint="default"/>
      </w:rPr>
    </w:lvl>
  </w:abstractNum>
  <w:abstractNum w:abstractNumId="25" w15:restartNumberingAfterBreak="0">
    <w:nsid w:val="00000023"/>
    <w:multiLevelType w:val="singleLevel"/>
    <w:tmpl w:val="1200EEE2"/>
    <w:name w:val="WW8Num35"/>
    <w:lvl w:ilvl="0">
      <w:start w:val="1"/>
      <w:numFmt w:val="decimal"/>
      <w:lvlText w:val="%1)"/>
      <w:lvlJc w:val="left"/>
      <w:pPr>
        <w:tabs>
          <w:tab w:val="num" w:pos="0"/>
        </w:tabs>
        <w:ind w:left="720" w:hanging="360"/>
      </w:pPr>
      <w:rPr>
        <w:rFonts w:eastAsia="Times New Roman" w:cs="Times New Roman"/>
        <w:sz w:val="22"/>
        <w:szCs w:val="24"/>
      </w:rPr>
    </w:lvl>
  </w:abstractNum>
  <w:abstractNum w:abstractNumId="26" w15:restartNumberingAfterBreak="0">
    <w:nsid w:val="00000025"/>
    <w:multiLevelType w:val="singleLevel"/>
    <w:tmpl w:val="40CC3EEA"/>
    <w:name w:val="WW8Num37"/>
    <w:lvl w:ilvl="0">
      <w:start w:val="1"/>
      <w:numFmt w:val="decimal"/>
      <w:lvlText w:val="%1."/>
      <w:lvlJc w:val="left"/>
      <w:pPr>
        <w:tabs>
          <w:tab w:val="num" w:pos="0"/>
        </w:tabs>
        <w:ind w:left="360" w:hanging="360"/>
      </w:pPr>
      <w:rPr>
        <w:b w:val="0"/>
        <w:bCs w:val="0"/>
        <w:sz w:val="24"/>
        <w:szCs w:val="24"/>
      </w:rPr>
    </w:lvl>
  </w:abstractNum>
  <w:abstractNum w:abstractNumId="27" w15:restartNumberingAfterBreak="0">
    <w:nsid w:val="00000027"/>
    <w:multiLevelType w:val="multilevel"/>
    <w:tmpl w:val="F71A2638"/>
    <w:name w:val="WW8Num39"/>
    <w:lvl w:ilvl="0">
      <w:start w:val="1"/>
      <w:numFmt w:val="decimal"/>
      <w:lvlText w:val="%1)"/>
      <w:lvlJc w:val="left"/>
      <w:pPr>
        <w:tabs>
          <w:tab w:val="num" w:pos="786"/>
        </w:tabs>
        <w:ind w:left="786" w:hanging="360"/>
      </w:pPr>
      <w:rPr>
        <w:rFonts w:hint="default"/>
        <w:sz w:val="22"/>
        <w:szCs w:val="24"/>
      </w:rPr>
    </w:lvl>
    <w:lvl w:ilvl="1">
      <w:start w:val="1"/>
      <w:numFmt w:val="decimal"/>
      <w:lvlText w:val="%2)"/>
      <w:lvlJc w:val="left"/>
      <w:pPr>
        <w:tabs>
          <w:tab w:val="num" w:pos="1418"/>
        </w:tabs>
        <w:ind w:left="1418" w:hanging="567"/>
      </w:pPr>
      <w:rPr>
        <w:rFonts w:hint="default"/>
        <w:sz w:val="24"/>
        <w:szCs w:val="24"/>
      </w:rPr>
    </w:lvl>
    <w:lvl w:ilvl="2">
      <w:start w:val="1"/>
      <w:numFmt w:val="lowerRoman"/>
      <w:lvlText w:val="%3."/>
      <w:lvlJc w:val="right"/>
      <w:pPr>
        <w:tabs>
          <w:tab w:val="num" w:pos="2160"/>
        </w:tabs>
        <w:ind w:left="2160" w:hanging="180"/>
      </w:pPr>
      <w:rPr>
        <w:rFonts w:hint="default"/>
        <w:sz w:val="24"/>
        <w:szCs w:val="24"/>
      </w:rPr>
    </w:lvl>
    <w:lvl w:ilvl="3">
      <w:start w:val="1"/>
      <w:numFmt w:val="decimal"/>
      <w:lvlText w:val="%4."/>
      <w:lvlJc w:val="left"/>
      <w:pPr>
        <w:tabs>
          <w:tab w:val="num" w:pos="2880"/>
        </w:tabs>
        <w:ind w:left="2880" w:hanging="360"/>
      </w:pPr>
      <w:rPr>
        <w:rFonts w:hint="default"/>
        <w:sz w:val="24"/>
        <w:szCs w:val="24"/>
      </w:rPr>
    </w:lvl>
    <w:lvl w:ilvl="4">
      <w:start w:val="1"/>
      <w:numFmt w:val="lowerLetter"/>
      <w:lvlText w:val="%5."/>
      <w:lvlJc w:val="left"/>
      <w:pPr>
        <w:tabs>
          <w:tab w:val="num" w:pos="3600"/>
        </w:tabs>
        <w:ind w:left="3600" w:hanging="360"/>
      </w:pPr>
      <w:rPr>
        <w:rFonts w:hint="default"/>
        <w:sz w:val="24"/>
        <w:szCs w:val="24"/>
      </w:rPr>
    </w:lvl>
    <w:lvl w:ilvl="5">
      <w:start w:val="1"/>
      <w:numFmt w:val="lowerRoman"/>
      <w:lvlText w:val="%6."/>
      <w:lvlJc w:val="right"/>
      <w:pPr>
        <w:tabs>
          <w:tab w:val="num" w:pos="4320"/>
        </w:tabs>
        <w:ind w:left="4320" w:hanging="180"/>
      </w:pPr>
      <w:rPr>
        <w:rFonts w:hint="default"/>
        <w:sz w:val="24"/>
        <w:szCs w:val="24"/>
      </w:rPr>
    </w:lvl>
    <w:lvl w:ilvl="6">
      <w:start w:val="1"/>
      <w:numFmt w:val="decimal"/>
      <w:lvlText w:val="%7."/>
      <w:lvlJc w:val="left"/>
      <w:pPr>
        <w:tabs>
          <w:tab w:val="num" w:pos="5040"/>
        </w:tabs>
        <w:ind w:left="5040" w:hanging="360"/>
      </w:pPr>
      <w:rPr>
        <w:rFonts w:hint="default"/>
        <w:sz w:val="24"/>
        <w:szCs w:val="24"/>
      </w:rPr>
    </w:lvl>
    <w:lvl w:ilvl="7">
      <w:start w:val="1"/>
      <w:numFmt w:val="lowerLetter"/>
      <w:lvlText w:val="%8."/>
      <w:lvlJc w:val="left"/>
      <w:pPr>
        <w:tabs>
          <w:tab w:val="num" w:pos="5760"/>
        </w:tabs>
        <w:ind w:left="5760" w:hanging="360"/>
      </w:pPr>
      <w:rPr>
        <w:rFonts w:hint="default"/>
        <w:sz w:val="24"/>
        <w:szCs w:val="24"/>
      </w:rPr>
    </w:lvl>
    <w:lvl w:ilvl="8">
      <w:start w:val="1"/>
      <w:numFmt w:val="lowerRoman"/>
      <w:lvlText w:val="%9."/>
      <w:lvlJc w:val="right"/>
      <w:pPr>
        <w:tabs>
          <w:tab w:val="num" w:pos="6480"/>
        </w:tabs>
        <w:ind w:left="6480" w:hanging="180"/>
      </w:pPr>
      <w:rPr>
        <w:rFonts w:hint="default"/>
        <w:sz w:val="24"/>
        <w:szCs w:val="24"/>
      </w:rPr>
    </w:lvl>
  </w:abstractNum>
  <w:abstractNum w:abstractNumId="28" w15:restartNumberingAfterBreak="0">
    <w:nsid w:val="00000028"/>
    <w:multiLevelType w:val="multilevel"/>
    <w:tmpl w:val="FF96ABA6"/>
    <w:name w:val="WW8Num40"/>
    <w:lvl w:ilvl="0">
      <w:start w:val="7"/>
      <w:numFmt w:val="decimal"/>
      <w:suff w:val="space"/>
      <w:lvlText w:val="%1."/>
      <w:lvlJc w:val="left"/>
      <w:pPr>
        <w:ind w:left="786" w:hanging="360"/>
      </w:pPr>
      <w:rPr>
        <w:rFonts w:eastAsia="Times New Roman" w:cs="Times New Roman" w:hint="default"/>
        <w:sz w:val="24"/>
        <w:szCs w:val="24"/>
      </w:rPr>
    </w:lvl>
    <w:lvl w:ilvl="1">
      <w:start w:val="1"/>
      <w:numFmt w:val="decimal"/>
      <w:lvlText w:val="%2."/>
      <w:lvlJc w:val="left"/>
      <w:pPr>
        <w:tabs>
          <w:tab w:val="num" w:pos="1211"/>
        </w:tabs>
        <w:ind w:left="1211" w:hanging="360"/>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start w:val="1"/>
      <w:numFmt w:val="lowerRoman"/>
      <w:lvlText w:val="%9."/>
      <w:lvlJc w:val="right"/>
      <w:pPr>
        <w:tabs>
          <w:tab w:val="num" w:pos="6480"/>
        </w:tabs>
        <w:ind w:left="6480" w:hanging="180"/>
      </w:pPr>
      <w:rPr>
        <w:rFonts w:eastAsia="Times New Roman" w:cs="Times New Roman" w:hint="default"/>
        <w:sz w:val="24"/>
        <w:szCs w:val="24"/>
      </w:rPr>
    </w:lvl>
  </w:abstractNum>
  <w:abstractNum w:abstractNumId="29" w15:restartNumberingAfterBreak="0">
    <w:nsid w:val="00000029"/>
    <w:multiLevelType w:val="singleLevel"/>
    <w:tmpl w:val="00000029"/>
    <w:name w:val="WW8Num41"/>
    <w:lvl w:ilvl="0">
      <w:start w:val="1"/>
      <w:numFmt w:val="lowerLetter"/>
      <w:lvlText w:val="%1)"/>
      <w:lvlJc w:val="left"/>
      <w:pPr>
        <w:tabs>
          <w:tab w:val="num" w:pos="708"/>
        </w:tabs>
        <w:ind w:left="1065" w:hanging="360"/>
      </w:pPr>
      <w:rPr>
        <w:rFonts w:hint="default"/>
      </w:rPr>
    </w:lvl>
  </w:abstractNum>
  <w:abstractNum w:abstractNumId="30" w15:restartNumberingAfterBreak="0">
    <w:nsid w:val="0000002B"/>
    <w:multiLevelType w:val="singleLevel"/>
    <w:tmpl w:val="FA0E820E"/>
    <w:name w:val="WW8Num43"/>
    <w:lvl w:ilvl="0">
      <w:start w:val="2"/>
      <w:numFmt w:val="decimal"/>
      <w:lvlText w:val="%1)"/>
      <w:lvlJc w:val="left"/>
      <w:pPr>
        <w:tabs>
          <w:tab w:val="num" w:pos="360"/>
        </w:tabs>
        <w:ind w:left="360" w:hanging="360"/>
      </w:pPr>
      <w:rPr>
        <w:rFonts w:hint="default"/>
        <w:sz w:val="24"/>
        <w:szCs w:val="24"/>
      </w:rPr>
    </w:lvl>
  </w:abstractNum>
  <w:abstractNum w:abstractNumId="31" w15:restartNumberingAfterBreak="0">
    <w:nsid w:val="0000002D"/>
    <w:multiLevelType w:val="multilevel"/>
    <w:tmpl w:val="E3D878E0"/>
    <w:name w:val="WW8Num45"/>
    <w:lvl w:ilvl="0">
      <w:start w:val="1"/>
      <w:numFmt w:val="lowerLetter"/>
      <w:suff w:val="space"/>
      <w:lvlText w:val="%1)"/>
      <w:lvlJc w:val="left"/>
      <w:pPr>
        <w:ind w:left="1211" w:hanging="360"/>
      </w:pPr>
      <w:rPr>
        <w:rFonts w:hint="default"/>
        <w:sz w:val="24"/>
      </w:rPr>
    </w:lvl>
    <w:lvl w:ilvl="1">
      <w:start w:val="1"/>
      <w:numFmt w:val="decimal"/>
      <w:lvlText w:val="%2)"/>
      <w:lvlJc w:val="left"/>
      <w:pPr>
        <w:tabs>
          <w:tab w:val="num" w:pos="1843"/>
        </w:tabs>
        <w:ind w:left="1843" w:hanging="567"/>
      </w:pPr>
      <w:rPr>
        <w:rFonts w:hint="default"/>
      </w:rPr>
    </w:lvl>
    <w:lvl w:ilvl="2">
      <w:start w:val="1"/>
      <w:numFmt w:val="lowerRoman"/>
      <w:lvlText w:val="%3."/>
      <w:lvlJc w:val="right"/>
      <w:pPr>
        <w:tabs>
          <w:tab w:val="num" w:pos="2585"/>
        </w:tabs>
        <w:ind w:left="2585" w:hanging="180"/>
      </w:pPr>
      <w:rPr>
        <w:rFonts w:hint="default"/>
      </w:rPr>
    </w:lvl>
    <w:lvl w:ilvl="3">
      <w:start w:val="1"/>
      <w:numFmt w:val="decimal"/>
      <w:lvlText w:val="%4."/>
      <w:lvlJc w:val="left"/>
      <w:pPr>
        <w:tabs>
          <w:tab w:val="num" w:pos="3305"/>
        </w:tabs>
        <w:ind w:left="3305" w:hanging="360"/>
      </w:pPr>
      <w:rPr>
        <w:rFonts w:hint="default"/>
      </w:rPr>
    </w:lvl>
    <w:lvl w:ilvl="4">
      <w:start w:val="1"/>
      <w:numFmt w:val="lowerLetter"/>
      <w:lvlText w:val="%5."/>
      <w:lvlJc w:val="left"/>
      <w:pPr>
        <w:tabs>
          <w:tab w:val="num" w:pos="4025"/>
        </w:tabs>
        <w:ind w:left="4025" w:hanging="360"/>
      </w:pPr>
      <w:rPr>
        <w:rFonts w:hint="default"/>
      </w:rPr>
    </w:lvl>
    <w:lvl w:ilvl="5">
      <w:start w:val="1"/>
      <w:numFmt w:val="lowerRoman"/>
      <w:lvlText w:val="%6."/>
      <w:lvlJc w:val="right"/>
      <w:pPr>
        <w:tabs>
          <w:tab w:val="num" w:pos="4745"/>
        </w:tabs>
        <w:ind w:left="4745" w:hanging="180"/>
      </w:pPr>
      <w:rPr>
        <w:rFonts w:hint="default"/>
      </w:rPr>
    </w:lvl>
    <w:lvl w:ilvl="6">
      <w:start w:val="1"/>
      <w:numFmt w:val="decimal"/>
      <w:lvlText w:val="%7."/>
      <w:lvlJc w:val="left"/>
      <w:pPr>
        <w:tabs>
          <w:tab w:val="num" w:pos="5465"/>
        </w:tabs>
        <w:ind w:left="5465" w:hanging="360"/>
      </w:pPr>
      <w:rPr>
        <w:rFonts w:hint="default"/>
      </w:rPr>
    </w:lvl>
    <w:lvl w:ilvl="7">
      <w:start w:val="1"/>
      <w:numFmt w:val="lowerLetter"/>
      <w:lvlText w:val="%8."/>
      <w:lvlJc w:val="left"/>
      <w:pPr>
        <w:tabs>
          <w:tab w:val="num" w:pos="6185"/>
        </w:tabs>
        <w:ind w:left="6185" w:hanging="360"/>
      </w:pPr>
      <w:rPr>
        <w:rFonts w:hint="default"/>
      </w:rPr>
    </w:lvl>
    <w:lvl w:ilvl="8">
      <w:start w:val="1"/>
      <w:numFmt w:val="lowerRoman"/>
      <w:lvlText w:val="%9."/>
      <w:lvlJc w:val="right"/>
      <w:pPr>
        <w:tabs>
          <w:tab w:val="num" w:pos="6905"/>
        </w:tabs>
        <w:ind w:left="6905" w:hanging="180"/>
      </w:pPr>
      <w:rPr>
        <w:rFonts w:hint="default"/>
      </w:rPr>
    </w:lvl>
  </w:abstractNum>
  <w:abstractNum w:abstractNumId="32" w15:restartNumberingAfterBreak="0">
    <w:nsid w:val="0000002E"/>
    <w:multiLevelType w:val="singleLevel"/>
    <w:tmpl w:val="0000002E"/>
    <w:name w:val="WW8Num46"/>
    <w:lvl w:ilvl="0">
      <w:start w:val="1"/>
      <w:numFmt w:val="lowerLetter"/>
      <w:lvlText w:val="%1)"/>
      <w:lvlJc w:val="left"/>
      <w:pPr>
        <w:tabs>
          <w:tab w:val="num" w:pos="0"/>
        </w:tabs>
        <w:ind w:left="720" w:hanging="360"/>
      </w:pPr>
      <w:rPr>
        <w:bCs/>
        <w:szCs w:val="24"/>
      </w:rPr>
    </w:lvl>
  </w:abstractNum>
  <w:abstractNum w:abstractNumId="33" w15:restartNumberingAfterBreak="0">
    <w:nsid w:val="00000030"/>
    <w:multiLevelType w:val="multilevel"/>
    <w:tmpl w:val="8B2A5860"/>
    <w:name w:val="WW8Num48"/>
    <w:lvl w:ilvl="0">
      <w:start w:val="1"/>
      <w:numFmt w:val="decimal"/>
      <w:suff w:val="space"/>
      <w:lvlText w:val="%1."/>
      <w:lvlJc w:val="left"/>
      <w:pPr>
        <w:ind w:left="786" w:hanging="360"/>
      </w:pPr>
      <w:rPr>
        <w:rFonts w:eastAsia="Times New Roman" w:cs="Times New Roman" w:hint="default"/>
        <w:sz w:val="24"/>
        <w:szCs w:val="24"/>
      </w:rPr>
    </w:lvl>
    <w:lvl w:ilvl="1">
      <w:start w:val="12"/>
      <w:numFmt w:val="decimal"/>
      <w:lvlText w:val="%2)"/>
      <w:lvlJc w:val="left"/>
      <w:pPr>
        <w:tabs>
          <w:tab w:val="num" w:pos="1418"/>
        </w:tabs>
        <w:ind w:left="1418" w:hanging="567"/>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numFmt w:val="none"/>
      <w:suff w:val="nothing"/>
      <w:lvlText w:val=""/>
      <w:lvlJc w:val="left"/>
      <w:pPr>
        <w:ind w:left="0" w:firstLine="0"/>
      </w:pPr>
      <w:rPr>
        <w:rFonts w:hint="default"/>
      </w:rPr>
    </w:lvl>
  </w:abstractNum>
  <w:abstractNum w:abstractNumId="34" w15:restartNumberingAfterBreak="0">
    <w:nsid w:val="00000032"/>
    <w:multiLevelType w:val="multilevel"/>
    <w:tmpl w:val="00000032"/>
    <w:name w:val="WW8Num50"/>
    <w:lvl w:ilvl="0">
      <w:start w:val="11"/>
      <w:numFmt w:val="decimal"/>
      <w:lvlText w:val="%1."/>
      <w:lvlJc w:val="left"/>
      <w:pPr>
        <w:tabs>
          <w:tab w:val="num" w:pos="360"/>
        </w:tabs>
        <w:ind w:left="360" w:hanging="360"/>
      </w:pPr>
      <w:rPr>
        <w:rFonts w:hint="default"/>
      </w:rPr>
    </w:lvl>
    <w:lvl w:ilvl="1">
      <w:start w:val="1"/>
      <w:numFmt w:val="decimal"/>
      <w:lvlText w:val="%2)"/>
      <w:lvlJc w:val="left"/>
      <w:pPr>
        <w:tabs>
          <w:tab w:val="num" w:pos="992"/>
        </w:tabs>
        <w:ind w:left="992" w:hanging="567"/>
      </w:pPr>
      <w:rPr>
        <w:rFonts w:hint="default"/>
      </w:rPr>
    </w:lvl>
    <w:lvl w:ilvl="2">
      <w:start w:val="1"/>
      <w:numFmt w:val="lowerRoman"/>
      <w:lvlText w:val="%3."/>
      <w:lvlJc w:val="right"/>
      <w:pPr>
        <w:tabs>
          <w:tab w:val="num" w:pos="1734"/>
        </w:tabs>
        <w:ind w:left="1734" w:hanging="180"/>
      </w:pPr>
      <w:rPr>
        <w:rFonts w:hint="default"/>
      </w:rPr>
    </w:lvl>
    <w:lvl w:ilvl="3">
      <w:start w:val="1"/>
      <w:numFmt w:val="decimal"/>
      <w:lvlText w:val="%4."/>
      <w:lvlJc w:val="left"/>
      <w:pPr>
        <w:tabs>
          <w:tab w:val="num" w:pos="2454"/>
        </w:tabs>
        <w:ind w:left="2454" w:hanging="360"/>
      </w:pPr>
      <w:rPr>
        <w:rFonts w:hint="default"/>
      </w:rPr>
    </w:lvl>
    <w:lvl w:ilvl="4">
      <w:start w:val="1"/>
      <w:numFmt w:val="lowerLetter"/>
      <w:lvlText w:val="%5."/>
      <w:lvlJc w:val="left"/>
      <w:pPr>
        <w:tabs>
          <w:tab w:val="num" w:pos="3174"/>
        </w:tabs>
        <w:ind w:left="3174" w:hanging="360"/>
      </w:pPr>
      <w:rPr>
        <w:rFonts w:hint="default"/>
      </w:rPr>
    </w:lvl>
    <w:lvl w:ilvl="5">
      <w:start w:val="1"/>
      <w:numFmt w:val="lowerRoman"/>
      <w:lvlText w:val="%6."/>
      <w:lvlJc w:val="right"/>
      <w:pPr>
        <w:tabs>
          <w:tab w:val="num" w:pos="3894"/>
        </w:tabs>
        <w:ind w:left="3894" w:hanging="180"/>
      </w:pPr>
      <w:rPr>
        <w:rFonts w:hint="default"/>
      </w:rPr>
    </w:lvl>
    <w:lvl w:ilvl="6">
      <w:start w:val="1"/>
      <w:numFmt w:val="decimal"/>
      <w:lvlText w:val="%7."/>
      <w:lvlJc w:val="left"/>
      <w:pPr>
        <w:tabs>
          <w:tab w:val="num" w:pos="4614"/>
        </w:tabs>
        <w:ind w:left="4614" w:hanging="360"/>
      </w:pPr>
      <w:rPr>
        <w:rFonts w:hint="default"/>
      </w:rPr>
    </w:lvl>
    <w:lvl w:ilvl="7">
      <w:start w:val="1"/>
      <w:numFmt w:val="lowerLetter"/>
      <w:lvlText w:val="%8."/>
      <w:lvlJc w:val="left"/>
      <w:pPr>
        <w:tabs>
          <w:tab w:val="num" w:pos="5334"/>
        </w:tabs>
        <w:ind w:left="5334" w:hanging="360"/>
      </w:pPr>
      <w:rPr>
        <w:rFonts w:hint="default"/>
      </w:rPr>
    </w:lvl>
    <w:lvl w:ilvl="8">
      <w:start w:val="1"/>
      <w:numFmt w:val="lowerRoman"/>
      <w:lvlText w:val="%9."/>
      <w:lvlJc w:val="right"/>
      <w:pPr>
        <w:tabs>
          <w:tab w:val="num" w:pos="6054"/>
        </w:tabs>
        <w:ind w:left="6054" w:hanging="180"/>
      </w:pPr>
      <w:rPr>
        <w:rFonts w:hint="default"/>
      </w:rPr>
    </w:lvl>
  </w:abstractNum>
  <w:abstractNum w:abstractNumId="35" w15:restartNumberingAfterBreak="0">
    <w:nsid w:val="00000033"/>
    <w:multiLevelType w:val="multilevel"/>
    <w:tmpl w:val="1DE40CDC"/>
    <w:name w:val="WW8Num51"/>
    <w:lvl w:ilvl="0">
      <w:start w:val="1"/>
      <w:numFmt w:val="decimal"/>
      <w:suff w:val="space"/>
      <w:lvlText w:val="%1."/>
      <w:lvlJc w:val="left"/>
      <w:pPr>
        <w:ind w:left="786" w:hanging="360"/>
      </w:pPr>
      <w:rPr>
        <w:rFonts w:ascii="Arial" w:hAnsi="Arial" w:cs="Arial" w:hint="default"/>
        <w:color w:val="auto"/>
        <w:sz w:val="24"/>
        <w:szCs w:val="24"/>
      </w:rPr>
    </w:lvl>
    <w:lvl w:ilvl="1">
      <w:start w:val="2"/>
      <w:numFmt w:val="decimal"/>
      <w:lvlText w:val="%2)"/>
      <w:lvlJc w:val="left"/>
      <w:pPr>
        <w:tabs>
          <w:tab w:val="num" w:pos="1418"/>
        </w:tabs>
        <w:ind w:left="1418" w:hanging="567"/>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6" w15:restartNumberingAfterBreak="0">
    <w:nsid w:val="00000034"/>
    <w:multiLevelType w:val="multilevel"/>
    <w:tmpl w:val="00000034"/>
    <w:name w:val="WW8Num52"/>
    <w:lvl w:ilvl="0">
      <w:start w:val="1"/>
      <w:numFmt w:val="decimal"/>
      <w:lvlText w:val="%1."/>
      <w:lvlJc w:val="left"/>
      <w:pPr>
        <w:tabs>
          <w:tab w:val="num" w:pos="786"/>
        </w:tabs>
        <w:ind w:left="786" w:hanging="360"/>
      </w:pPr>
      <w:rPr>
        <w:rFonts w:hint="default"/>
        <w:sz w:val="24"/>
        <w:szCs w:val="24"/>
      </w:rPr>
    </w:lvl>
    <w:lvl w:ilvl="1">
      <w:start w:val="1"/>
      <w:numFmt w:val="decimal"/>
      <w:lvlText w:val="%2."/>
      <w:lvlJc w:val="left"/>
      <w:pPr>
        <w:tabs>
          <w:tab w:val="num" w:pos="1211"/>
        </w:tabs>
        <w:ind w:left="1211" w:hanging="360"/>
      </w:pPr>
      <w:rPr>
        <w:rFonts w:hint="default"/>
        <w:sz w:val="24"/>
        <w:szCs w:val="24"/>
      </w:rPr>
    </w:lvl>
    <w:lvl w:ilvl="2">
      <w:start w:val="1"/>
      <w:numFmt w:val="lowerRoman"/>
      <w:lvlText w:val="%3."/>
      <w:lvlJc w:val="right"/>
      <w:pPr>
        <w:tabs>
          <w:tab w:val="num" w:pos="2160"/>
        </w:tabs>
        <w:ind w:left="2160" w:hanging="180"/>
      </w:pPr>
      <w:rPr>
        <w:rFonts w:hint="default"/>
        <w:sz w:val="24"/>
        <w:szCs w:val="24"/>
      </w:rPr>
    </w:lvl>
    <w:lvl w:ilvl="3">
      <w:start w:val="1"/>
      <w:numFmt w:val="decimal"/>
      <w:lvlText w:val="%4."/>
      <w:lvlJc w:val="left"/>
      <w:pPr>
        <w:tabs>
          <w:tab w:val="num" w:pos="2880"/>
        </w:tabs>
        <w:ind w:left="2880" w:hanging="360"/>
      </w:pPr>
      <w:rPr>
        <w:rFonts w:hint="default"/>
        <w:sz w:val="24"/>
        <w:szCs w:val="24"/>
      </w:rPr>
    </w:lvl>
    <w:lvl w:ilvl="4">
      <w:start w:val="1"/>
      <w:numFmt w:val="lowerLetter"/>
      <w:lvlText w:val="%5."/>
      <w:lvlJc w:val="left"/>
      <w:pPr>
        <w:tabs>
          <w:tab w:val="num" w:pos="3600"/>
        </w:tabs>
        <w:ind w:left="3600" w:hanging="360"/>
      </w:pPr>
      <w:rPr>
        <w:rFonts w:hint="default"/>
        <w:sz w:val="24"/>
        <w:szCs w:val="24"/>
      </w:rPr>
    </w:lvl>
    <w:lvl w:ilvl="5">
      <w:start w:val="1"/>
      <w:numFmt w:val="lowerRoman"/>
      <w:lvlText w:val="%6."/>
      <w:lvlJc w:val="right"/>
      <w:pPr>
        <w:tabs>
          <w:tab w:val="num" w:pos="4320"/>
        </w:tabs>
        <w:ind w:left="4320" w:hanging="180"/>
      </w:pPr>
      <w:rPr>
        <w:rFonts w:hint="default"/>
        <w:sz w:val="24"/>
        <w:szCs w:val="24"/>
      </w:rPr>
    </w:lvl>
    <w:lvl w:ilvl="6">
      <w:start w:val="1"/>
      <w:numFmt w:val="decimal"/>
      <w:lvlText w:val="%7."/>
      <w:lvlJc w:val="left"/>
      <w:pPr>
        <w:tabs>
          <w:tab w:val="num" w:pos="5040"/>
        </w:tabs>
        <w:ind w:left="5040" w:hanging="360"/>
      </w:pPr>
      <w:rPr>
        <w:rFonts w:hint="default"/>
        <w:sz w:val="24"/>
        <w:szCs w:val="24"/>
      </w:rPr>
    </w:lvl>
    <w:lvl w:ilvl="7">
      <w:start w:val="1"/>
      <w:numFmt w:val="lowerLetter"/>
      <w:lvlText w:val="%8."/>
      <w:lvlJc w:val="left"/>
      <w:pPr>
        <w:tabs>
          <w:tab w:val="num" w:pos="5760"/>
        </w:tabs>
        <w:ind w:left="5760" w:hanging="360"/>
      </w:pPr>
      <w:rPr>
        <w:rFonts w:hint="default"/>
        <w:sz w:val="24"/>
        <w:szCs w:val="24"/>
      </w:rPr>
    </w:lvl>
    <w:lvl w:ilvl="8">
      <w:start w:val="1"/>
      <w:numFmt w:val="lowerRoman"/>
      <w:lvlText w:val="%9."/>
      <w:lvlJc w:val="right"/>
      <w:pPr>
        <w:tabs>
          <w:tab w:val="num" w:pos="6480"/>
        </w:tabs>
        <w:ind w:left="6480" w:hanging="180"/>
      </w:pPr>
      <w:rPr>
        <w:rFonts w:hint="default"/>
        <w:sz w:val="24"/>
        <w:szCs w:val="24"/>
      </w:rPr>
    </w:lvl>
  </w:abstractNum>
  <w:abstractNum w:abstractNumId="37" w15:restartNumberingAfterBreak="0">
    <w:nsid w:val="00000038"/>
    <w:multiLevelType w:val="multilevel"/>
    <w:tmpl w:val="F9D28A36"/>
    <w:name w:val="WW8Num56"/>
    <w:lvl w:ilvl="0">
      <w:start w:val="1"/>
      <w:numFmt w:val="decimal"/>
      <w:lvlText w:val="%1."/>
      <w:lvlJc w:val="left"/>
      <w:pPr>
        <w:tabs>
          <w:tab w:val="num" w:pos="720"/>
        </w:tabs>
        <w:ind w:left="720" w:hanging="360"/>
      </w:pPr>
      <w:rPr>
        <w:b w:val="0"/>
        <w:bCs/>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00000039"/>
    <w:multiLevelType w:val="multilevel"/>
    <w:tmpl w:val="00000039"/>
    <w:name w:val="WW8Num57"/>
    <w:lvl w:ilvl="0">
      <w:start w:val="1"/>
      <w:numFmt w:val="decimal"/>
      <w:lvlText w:val="%1."/>
      <w:lvlJc w:val="left"/>
      <w:pPr>
        <w:tabs>
          <w:tab w:val="num" w:pos="390"/>
        </w:tabs>
        <w:ind w:left="390" w:hanging="390"/>
      </w:pPr>
      <w:rPr>
        <w:sz w:val="24"/>
        <w:szCs w:val="24"/>
      </w:rPr>
    </w:lvl>
    <w:lvl w:ilvl="1">
      <w:start w:val="1"/>
      <w:numFmt w:val="decimal"/>
      <w:lvlText w:val="%2."/>
      <w:lvlJc w:val="left"/>
      <w:pPr>
        <w:tabs>
          <w:tab w:val="num" w:pos="1125"/>
        </w:tabs>
        <w:ind w:left="1125" w:hanging="360"/>
      </w:pPr>
    </w:lvl>
    <w:lvl w:ilvl="2">
      <w:start w:val="1"/>
      <w:numFmt w:val="decimal"/>
      <w:lvlText w:val="%3."/>
      <w:lvlJc w:val="left"/>
      <w:pPr>
        <w:tabs>
          <w:tab w:val="num" w:pos="1845"/>
        </w:tabs>
        <w:ind w:left="1845" w:hanging="360"/>
      </w:pPr>
    </w:lvl>
    <w:lvl w:ilvl="3">
      <w:start w:val="1"/>
      <w:numFmt w:val="decimal"/>
      <w:lvlText w:val="%4."/>
      <w:lvlJc w:val="left"/>
      <w:pPr>
        <w:tabs>
          <w:tab w:val="num" w:pos="2565"/>
        </w:tabs>
        <w:ind w:left="2565" w:hanging="360"/>
      </w:pPr>
    </w:lvl>
    <w:lvl w:ilvl="4">
      <w:start w:val="1"/>
      <w:numFmt w:val="decimal"/>
      <w:lvlText w:val="%5."/>
      <w:lvlJc w:val="left"/>
      <w:pPr>
        <w:tabs>
          <w:tab w:val="num" w:pos="3285"/>
        </w:tabs>
        <w:ind w:left="3285" w:hanging="360"/>
      </w:pPr>
    </w:lvl>
    <w:lvl w:ilvl="5">
      <w:start w:val="1"/>
      <w:numFmt w:val="decimal"/>
      <w:lvlText w:val="%6."/>
      <w:lvlJc w:val="left"/>
      <w:pPr>
        <w:tabs>
          <w:tab w:val="num" w:pos="4005"/>
        </w:tabs>
        <w:ind w:left="4005" w:hanging="360"/>
      </w:pPr>
    </w:lvl>
    <w:lvl w:ilvl="6">
      <w:start w:val="1"/>
      <w:numFmt w:val="decimal"/>
      <w:lvlText w:val="%7."/>
      <w:lvlJc w:val="left"/>
      <w:pPr>
        <w:tabs>
          <w:tab w:val="num" w:pos="4725"/>
        </w:tabs>
        <w:ind w:left="4725" w:hanging="360"/>
      </w:pPr>
    </w:lvl>
    <w:lvl w:ilvl="7">
      <w:start w:val="1"/>
      <w:numFmt w:val="decimal"/>
      <w:lvlText w:val="%8."/>
      <w:lvlJc w:val="left"/>
      <w:pPr>
        <w:tabs>
          <w:tab w:val="num" w:pos="5445"/>
        </w:tabs>
        <w:ind w:left="5445" w:hanging="360"/>
      </w:pPr>
    </w:lvl>
    <w:lvl w:ilvl="8">
      <w:start w:val="1"/>
      <w:numFmt w:val="decimal"/>
      <w:lvlText w:val="%9."/>
      <w:lvlJc w:val="left"/>
      <w:pPr>
        <w:tabs>
          <w:tab w:val="num" w:pos="6165"/>
        </w:tabs>
        <w:ind w:left="6165" w:hanging="360"/>
      </w:pPr>
    </w:lvl>
  </w:abstractNum>
  <w:abstractNum w:abstractNumId="39" w15:restartNumberingAfterBreak="0">
    <w:nsid w:val="0000003A"/>
    <w:multiLevelType w:val="multilevel"/>
    <w:tmpl w:val="F788DCB8"/>
    <w:name w:val="WW8Num58"/>
    <w:lvl w:ilvl="0">
      <w:start w:val="1"/>
      <w:numFmt w:val="decimal"/>
      <w:suff w:val="space"/>
      <w:lvlText w:val="%1."/>
      <w:lvlJc w:val="left"/>
      <w:pPr>
        <w:ind w:left="360" w:hanging="360"/>
      </w:pPr>
      <w:rPr>
        <w:rFonts w:eastAsia="Times New Roman" w:cs="Times New Roman" w:hint="default"/>
        <w:bCs/>
        <w:szCs w:val="24"/>
      </w:rPr>
    </w:lvl>
    <w:lvl w:ilvl="1">
      <w:start w:val="1"/>
      <w:numFmt w:val="lowerLetter"/>
      <w:lvlText w:val="%2."/>
      <w:lvlJc w:val="left"/>
      <w:pPr>
        <w:tabs>
          <w:tab w:val="num" w:pos="0"/>
        </w:tabs>
        <w:ind w:left="1500" w:hanging="360"/>
      </w:pPr>
      <w:rPr>
        <w:rFonts w:eastAsia="Times New Roman" w:cs="Times New Roman" w:hint="default"/>
        <w:bCs/>
        <w:szCs w:val="24"/>
      </w:rPr>
    </w:lvl>
    <w:lvl w:ilvl="2">
      <w:start w:val="1"/>
      <w:numFmt w:val="lowerRoman"/>
      <w:lvlText w:val="%3."/>
      <w:lvlJc w:val="right"/>
      <w:pPr>
        <w:tabs>
          <w:tab w:val="num" w:pos="0"/>
        </w:tabs>
        <w:ind w:left="2220" w:hanging="180"/>
      </w:pPr>
      <w:rPr>
        <w:rFonts w:eastAsia="Times New Roman" w:cs="Times New Roman" w:hint="default"/>
        <w:bCs/>
        <w:szCs w:val="24"/>
      </w:rPr>
    </w:lvl>
    <w:lvl w:ilvl="3">
      <w:start w:val="1"/>
      <w:numFmt w:val="decimal"/>
      <w:lvlText w:val="%4."/>
      <w:lvlJc w:val="left"/>
      <w:pPr>
        <w:tabs>
          <w:tab w:val="num" w:pos="0"/>
        </w:tabs>
        <w:ind w:left="2940" w:hanging="360"/>
      </w:pPr>
      <w:rPr>
        <w:rFonts w:eastAsia="Times New Roman" w:cs="Times New Roman" w:hint="default"/>
        <w:bCs/>
        <w:szCs w:val="24"/>
      </w:rPr>
    </w:lvl>
    <w:lvl w:ilvl="4">
      <w:start w:val="1"/>
      <w:numFmt w:val="lowerLetter"/>
      <w:lvlText w:val="%5."/>
      <w:lvlJc w:val="left"/>
      <w:pPr>
        <w:tabs>
          <w:tab w:val="num" w:pos="0"/>
        </w:tabs>
        <w:ind w:left="3660" w:hanging="360"/>
      </w:pPr>
      <w:rPr>
        <w:rFonts w:eastAsia="Times New Roman" w:cs="Times New Roman" w:hint="default"/>
        <w:bCs/>
        <w:szCs w:val="24"/>
      </w:rPr>
    </w:lvl>
    <w:lvl w:ilvl="5">
      <w:start w:val="1"/>
      <w:numFmt w:val="lowerRoman"/>
      <w:lvlText w:val="%6."/>
      <w:lvlJc w:val="right"/>
      <w:pPr>
        <w:tabs>
          <w:tab w:val="num" w:pos="0"/>
        </w:tabs>
        <w:ind w:left="4380" w:hanging="180"/>
      </w:pPr>
      <w:rPr>
        <w:rFonts w:eastAsia="Times New Roman" w:cs="Times New Roman" w:hint="default"/>
        <w:bCs/>
        <w:szCs w:val="24"/>
      </w:rPr>
    </w:lvl>
    <w:lvl w:ilvl="6">
      <w:start w:val="1"/>
      <w:numFmt w:val="decimal"/>
      <w:lvlText w:val="%7."/>
      <w:lvlJc w:val="left"/>
      <w:pPr>
        <w:tabs>
          <w:tab w:val="num" w:pos="0"/>
        </w:tabs>
        <w:ind w:left="5100" w:hanging="360"/>
      </w:pPr>
      <w:rPr>
        <w:rFonts w:eastAsia="Times New Roman" w:cs="Times New Roman" w:hint="default"/>
        <w:bCs/>
        <w:szCs w:val="24"/>
      </w:rPr>
    </w:lvl>
    <w:lvl w:ilvl="7">
      <w:start w:val="1"/>
      <w:numFmt w:val="lowerLetter"/>
      <w:lvlText w:val="%8."/>
      <w:lvlJc w:val="left"/>
      <w:pPr>
        <w:tabs>
          <w:tab w:val="num" w:pos="0"/>
        </w:tabs>
        <w:ind w:left="5820" w:hanging="360"/>
      </w:pPr>
      <w:rPr>
        <w:rFonts w:eastAsia="Times New Roman" w:cs="Times New Roman" w:hint="default"/>
        <w:bCs/>
        <w:szCs w:val="24"/>
      </w:rPr>
    </w:lvl>
    <w:lvl w:ilvl="8">
      <w:start w:val="1"/>
      <w:numFmt w:val="lowerRoman"/>
      <w:lvlText w:val="%9."/>
      <w:lvlJc w:val="right"/>
      <w:pPr>
        <w:tabs>
          <w:tab w:val="num" w:pos="0"/>
        </w:tabs>
        <w:ind w:left="6540" w:hanging="180"/>
      </w:pPr>
      <w:rPr>
        <w:rFonts w:eastAsia="Times New Roman" w:cs="Times New Roman" w:hint="default"/>
        <w:bCs/>
        <w:szCs w:val="24"/>
      </w:rPr>
    </w:lvl>
  </w:abstractNum>
  <w:abstractNum w:abstractNumId="40" w15:restartNumberingAfterBreak="0">
    <w:nsid w:val="008227F4"/>
    <w:multiLevelType w:val="hybridMultilevel"/>
    <w:tmpl w:val="D9F4F780"/>
    <w:styleLink w:val="Zaimportowanystyl5"/>
    <w:lvl w:ilvl="0" w:tplc="B106D998">
      <w:start w:val="1"/>
      <w:numFmt w:val="decimal"/>
      <w:lvlText w:val="%1."/>
      <w:lvlJc w:val="left"/>
      <w:pPr>
        <w:ind w:left="28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1" w:tplc="51A6B0A8">
      <w:start w:val="1"/>
      <w:numFmt w:val="lowerLetter"/>
      <w:lvlText w:val="%2."/>
      <w:lvlJc w:val="left"/>
      <w:pPr>
        <w:tabs>
          <w:tab w:val="left" w:pos="284"/>
        </w:tabs>
        <w:ind w:left="95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2" w:tplc="88B2931C">
      <w:start w:val="1"/>
      <w:numFmt w:val="lowerRoman"/>
      <w:lvlText w:val="%3."/>
      <w:lvlJc w:val="left"/>
      <w:pPr>
        <w:tabs>
          <w:tab w:val="left" w:pos="284"/>
        </w:tabs>
        <w:ind w:left="1687" w:hanging="18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3" w:tplc="03F08E0C">
      <w:start w:val="1"/>
      <w:numFmt w:val="decimal"/>
      <w:lvlText w:val="%4."/>
      <w:lvlJc w:val="left"/>
      <w:pPr>
        <w:tabs>
          <w:tab w:val="left" w:pos="284"/>
        </w:tabs>
        <w:ind w:left="239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4" w:tplc="DD0EE0E8">
      <w:start w:val="1"/>
      <w:numFmt w:val="lowerLetter"/>
      <w:lvlText w:val="%5."/>
      <w:lvlJc w:val="left"/>
      <w:pPr>
        <w:tabs>
          <w:tab w:val="left" w:pos="284"/>
        </w:tabs>
        <w:ind w:left="311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5" w:tplc="C9D8DFD6">
      <w:start w:val="1"/>
      <w:numFmt w:val="lowerRoman"/>
      <w:lvlText w:val="%6."/>
      <w:lvlJc w:val="left"/>
      <w:pPr>
        <w:tabs>
          <w:tab w:val="left" w:pos="284"/>
        </w:tabs>
        <w:ind w:left="3847" w:hanging="18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6" w:tplc="D1A64E78">
      <w:start w:val="1"/>
      <w:numFmt w:val="decimal"/>
      <w:lvlText w:val="%7."/>
      <w:lvlJc w:val="left"/>
      <w:pPr>
        <w:tabs>
          <w:tab w:val="left" w:pos="284"/>
        </w:tabs>
        <w:ind w:left="455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7" w:tplc="AE1A9580">
      <w:start w:val="1"/>
      <w:numFmt w:val="lowerLetter"/>
      <w:lvlText w:val="%8."/>
      <w:lvlJc w:val="left"/>
      <w:pPr>
        <w:tabs>
          <w:tab w:val="left" w:pos="284"/>
        </w:tabs>
        <w:ind w:left="5277" w:hanging="23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 w:ilvl="8" w:tplc="E2E618BA">
      <w:start w:val="1"/>
      <w:numFmt w:val="lowerRoman"/>
      <w:lvlText w:val="%9."/>
      <w:lvlJc w:val="left"/>
      <w:pPr>
        <w:tabs>
          <w:tab w:val="left" w:pos="284"/>
        </w:tabs>
        <w:ind w:left="6007" w:hanging="187"/>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abstractNum>
  <w:abstractNum w:abstractNumId="41" w15:restartNumberingAfterBreak="0">
    <w:nsid w:val="014C5E4A"/>
    <w:multiLevelType w:val="hybridMultilevel"/>
    <w:tmpl w:val="2598B108"/>
    <w:styleLink w:val="Zaimportowanystyl23"/>
    <w:lvl w:ilvl="0" w:tplc="168E9214">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3206358">
      <w:start w:val="1"/>
      <w:numFmt w:val="lowerLetter"/>
      <w:lvlText w:val="%2."/>
      <w:lvlJc w:val="left"/>
      <w:pPr>
        <w:tabs>
          <w:tab w:val="num" w:pos="1360"/>
        </w:tabs>
        <w:ind w:left="1372" w:hanging="292"/>
      </w:pPr>
      <w:rPr>
        <w:rFonts w:hAnsi="Arial Unicode MS"/>
        <w:caps w:val="0"/>
        <w:smallCaps w:val="0"/>
        <w:strike w:val="0"/>
        <w:dstrike w:val="0"/>
        <w:outline w:val="0"/>
        <w:emboss w:val="0"/>
        <w:imprint w:val="0"/>
        <w:spacing w:val="0"/>
        <w:w w:val="100"/>
        <w:kern w:val="0"/>
        <w:position w:val="0"/>
        <w:highlight w:val="none"/>
        <w:vertAlign w:val="baseline"/>
      </w:rPr>
    </w:lvl>
    <w:lvl w:ilvl="2" w:tplc="83908BC6">
      <w:start w:val="1"/>
      <w:numFmt w:val="lowerRoman"/>
      <w:lvlText w:val="%3."/>
      <w:lvlJc w:val="left"/>
      <w:pPr>
        <w:tabs>
          <w:tab w:val="num" w:pos="2080"/>
        </w:tabs>
        <w:ind w:left="2092" w:hanging="232"/>
      </w:pPr>
      <w:rPr>
        <w:rFonts w:hAnsi="Arial Unicode MS"/>
        <w:caps w:val="0"/>
        <w:smallCaps w:val="0"/>
        <w:strike w:val="0"/>
        <w:dstrike w:val="0"/>
        <w:outline w:val="0"/>
        <w:emboss w:val="0"/>
        <w:imprint w:val="0"/>
        <w:spacing w:val="0"/>
        <w:w w:val="100"/>
        <w:kern w:val="0"/>
        <w:position w:val="0"/>
        <w:highlight w:val="none"/>
        <w:vertAlign w:val="baseline"/>
      </w:rPr>
    </w:lvl>
    <w:lvl w:ilvl="3" w:tplc="CECE44D4">
      <w:start w:val="1"/>
      <w:numFmt w:val="decimal"/>
      <w:lvlText w:val="%4."/>
      <w:lvlJc w:val="left"/>
      <w:pPr>
        <w:tabs>
          <w:tab w:val="num" w:pos="2780"/>
        </w:tabs>
        <w:ind w:left="2792" w:hanging="272"/>
      </w:pPr>
      <w:rPr>
        <w:rFonts w:hAnsi="Arial Unicode MS"/>
        <w:caps w:val="0"/>
        <w:smallCaps w:val="0"/>
        <w:strike w:val="0"/>
        <w:dstrike w:val="0"/>
        <w:outline w:val="0"/>
        <w:emboss w:val="0"/>
        <w:imprint w:val="0"/>
        <w:spacing w:val="0"/>
        <w:w w:val="100"/>
        <w:kern w:val="0"/>
        <w:position w:val="0"/>
        <w:highlight w:val="none"/>
        <w:vertAlign w:val="baseline"/>
      </w:rPr>
    </w:lvl>
    <w:lvl w:ilvl="4" w:tplc="05D88AC2">
      <w:start w:val="1"/>
      <w:numFmt w:val="lowerLetter"/>
      <w:lvlText w:val="%5."/>
      <w:lvlJc w:val="left"/>
      <w:pPr>
        <w:tabs>
          <w:tab w:val="num" w:pos="3490"/>
        </w:tabs>
        <w:ind w:left="3502" w:hanging="262"/>
      </w:pPr>
      <w:rPr>
        <w:rFonts w:hAnsi="Arial Unicode MS"/>
        <w:caps w:val="0"/>
        <w:smallCaps w:val="0"/>
        <w:strike w:val="0"/>
        <w:dstrike w:val="0"/>
        <w:outline w:val="0"/>
        <w:emboss w:val="0"/>
        <w:imprint w:val="0"/>
        <w:spacing w:val="0"/>
        <w:w w:val="100"/>
        <w:kern w:val="0"/>
        <w:position w:val="0"/>
        <w:highlight w:val="none"/>
        <w:vertAlign w:val="baseline"/>
      </w:rPr>
    </w:lvl>
    <w:lvl w:ilvl="5" w:tplc="A44803A6">
      <w:start w:val="1"/>
      <w:numFmt w:val="lowerRoman"/>
      <w:lvlText w:val="%6."/>
      <w:lvlJc w:val="left"/>
      <w:pPr>
        <w:tabs>
          <w:tab w:val="num" w:pos="4210"/>
        </w:tabs>
        <w:ind w:left="4222" w:hanging="202"/>
      </w:pPr>
      <w:rPr>
        <w:rFonts w:hAnsi="Arial Unicode MS"/>
        <w:caps w:val="0"/>
        <w:smallCaps w:val="0"/>
        <w:strike w:val="0"/>
        <w:dstrike w:val="0"/>
        <w:outline w:val="0"/>
        <w:emboss w:val="0"/>
        <w:imprint w:val="0"/>
        <w:spacing w:val="0"/>
        <w:w w:val="100"/>
        <w:kern w:val="0"/>
        <w:position w:val="0"/>
        <w:highlight w:val="none"/>
        <w:vertAlign w:val="baseline"/>
      </w:rPr>
    </w:lvl>
    <w:lvl w:ilvl="6" w:tplc="79C61C5C">
      <w:start w:val="1"/>
      <w:numFmt w:val="decimal"/>
      <w:lvlText w:val="%7."/>
      <w:lvlJc w:val="left"/>
      <w:pPr>
        <w:tabs>
          <w:tab w:val="num" w:pos="4910"/>
        </w:tabs>
        <w:ind w:left="4922" w:hanging="242"/>
      </w:pPr>
      <w:rPr>
        <w:rFonts w:hAnsi="Arial Unicode MS"/>
        <w:caps w:val="0"/>
        <w:smallCaps w:val="0"/>
        <w:strike w:val="0"/>
        <w:dstrike w:val="0"/>
        <w:outline w:val="0"/>
        <w:emboss w:val="0"/>
        <w:imprint w:val="0"/>
        <w:spacing w:val="0"/>
        <w:w w:val="100"/>
        <w:kern w:val="0"/>
        <w:position w:val="0"/>
        <w:highlight w:val="none"/>
        <w:vertAlign w:val="baseline"/>
      </w:rPr>
    </w:lvl>
    <w:lvl w:ilvl="7" w:tplc="4462CC68">
      <w:start w:val="1"/>
      <w:numFmt w:val="lowerLetter"/>
      <w:lvlText w:val="%8."/>
      <w:lvlJc w:val="left"/>
      <w:pPr>
        <w:tabs>
          <w:tab w:val="num" w:pos="5620"/>
        </w:tabs>
        <w:ind w:left="5632" w:hanging="232"/>
      </w:pPr>
      <w:rPr>
        <w:rFonts w:hAnsi="Arial Unicode MS"/>
        <w:caps w:val="0"/>
        <w:smallCaps w:val="0"/>
        <w:strike w:val="0"/>
        <w:dstrike w:val="0"/>
        <w:outline w:val="0"/>
        <w:emboss w:val="0"/>
        <w:imprint w:val="0"/>
        <w:spacing w:val="0"/>
        <w:w w:val="100"/>
        <w:kern w:val="0"/>
        <w:position w:val="0"/>
        <w:highlight w:val="none"/>
        <w:vertAlign w:val="baseline"/>
      </w:rPr>
    </w:lvl>
    <w:lvl w:ilvl="8" w:tplc="630413E8">
      <w:start w:val="1"/>
      <w:numFmt w:val="lowerRoman"/>
      <w:suff w:val="nothing"/>
      <w:lvlText w:val="%9."/>
      <w:lvlJc w:val="left"/>
      <w:pPr>
        <w:ind w:left="6352" w:hanging="17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02D67C42"/>
    <w:multiLevelType w:val="hybridMultilevel"/>
    <w:tmpl w:val="10ECA3D8"/>
    <w:lvl w:ilvl="0" w:tplc="098CA6FA">
      <w:start w:val="1"/>
      <w:numFmt w:val="upperRoman"/>
      <w:pStyle w:val="Nagwek1"/>
      <w:lvlText w:val="ROZDZ. %1."/>
      <w:lvlJc w:val="right"/>
      <w:pPr>
        <w:ind w:left="720" w:hanging="36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4CC824EE">
      <w:start w:val="1"/>
      <w:numFmt w:val="decimal"/>
      <w:lvlText w:val="%2)"/>
      <w:lvlJc w:val="left"/>
      <w:pPr>
        <w:ind w:left="1440" w:hanging="360"/>
      </w:pPr>
      <w:rPr>
        <w:rFonts w:hint="default"/>
      </w:rPr>
    </w:lvl>
    <w:lvl w:ilvl="2" w:tplc="E5FC9E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030C090D"/>
    <w:multiLevelType w:val="hybridMultilevel"/>
    <w:tmpl w:val="46D4A8CE"/>
    <w:lvl w:ilvl="0" w:tplc="97B4607E">
      <w:start w:val="1"/>
      <w:numFmt w:val="decimal"/>
      <w:suff w:val="space"/>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03516CC3"/>
    <w:multiLevelType w:val="multilevel"/>
    <w:tmpl w:val="0C300EC2"/>
    <w:lvl w:ilvl="0">
      <w:start w:val="2"/>
      <w:numFmt w:val="decimal"/>
      <w:lvlText w:val="%1."/>
      <w:lvlJc w:val="left"/>
      <w:pPr>
        <w:ind w:left="375" w:hanging="375"/>
      </w:pPr>
      <w:rPr>
        <w:rFonts w:hint="default"/>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0553737E"/>
    <w:multiLevelType w:val="hybridMultilevel"/>
    <w:tmpl w:val="DA7E9F6A"/>
    <w:name w:val="WW8Num622"/>
    <w:lvl w:ilvl="0" w:tplc="04150017">
      <w:start w:val="1"/>
      <w:numFmt w:val="lowerLetter"/>
      <w:lvlText w:val="%1)"/>
      <w:lvlJc w:val="left"/>
      <w:pPr>
        <w:ind w:left="1648" w:hanging="360"/>
      </w:pPr>
    </w:lvl>
    <w:lvl w:ilvl="1" w:tplc="04150019" w:tentative="1">
      <w:start w:val="1"/>
      <w:numFmt w:val="lowerLetter"/>
      <w:lvlText w:val="%2."/>
      <w:lvlJc w:val="left"/>
      <w:pPr>
        <w:ind w:left="2368" w:hanging="360"/>
      </w:pPr>
    </w:lvl>
    <w:lvl w:ilvl="2" w:tplc="0415001B" w:tentative="1">
      <w:start w:val="1"/>
      <w:numFmt w:val="lowerRoman"/>
      <w:lvlText w:val="%3."/>
      <w:lvlJc w:val="right"/>
      <w:pPr>
        <w:ind w:left="3088" w:hanging="180"/>
      </w:pPr>
    </w:lvl>
    <w:lvl w:ilvl="3" w:tplc="0415000F" w:tentative="1">
      <w:start w:val="1"/>
      <w:numFmt w:val="decimal"/>
      <w:lvlText w:val="%4."/>
      <w:lvlJc w:val="left"/>
      <w:pPr>
        <w:ind w:left="3808" w:hanging="360"/>
      </w:pPr>
    </w:lvl>
    <w:lvl w:ilvl="4" w:tplc="04150019" w:tentative="1">
      <w:start w:val="1"/>
      <w:numFmt w:val="lowerLetter"/>
      <w:lvlText w:val="%5."/>
      <w:lvlJc w:val="left"/>
      <w:pPr>
        <w:ind w:left="4528" w:hanging="360"/>
      </w:pPr>
    </w:lvl>
    <w:lvl w:ilvl="5" w:tplc="0415001B" w:tentative="1">
      <w:start w:val="1"/>
      <w:numFmt w:val="lowerRoman"/>
      <w:lvlText w:val="%6."/>
      <w:lvlJc w:val="right"/>
      <w:pPr>
        <w:ind w:left="5248" w:hanging="180"/>
      </w:pPr>
    </w:lvl>
    <w:lvl w:ilvl="6" w:tplc="0415000F" w:tentative="1">
      <w:start w:val="1"/>
      <w:numFmt w:val="decimal"/>
      <w:lvlText w:val="%7."/>
      <w:lvlJc w:val="left"/>
      <w:pPr>
        <w:ind w:left="5968" w:hanging="360"/>
      </w:pPr>
    </w:lvl>
    <w:lvl w:ilvl="7" w:tplc="04150019" w:tentative="1">
      <w:start w:val="1"/>
      <w:numFmt w:val="lowerLetter"/>
      <w:lvlText w:val="%8."/>
      <w:lvlJc w:val="left"/>
      <w:pPr>
        <w:ind w:left="6688" w:hanging="360"/>
      </w:pPr>
    </w:lvl>
    <w:lvl w:ilvl="8" w:tplc="0415001B" w:tentative="1">
      <w:start w:val="1"/>
      <w:numFmt w:val="lowerRoman"/>
      <w:lvlText w:val="%9."/>
      <w:lvlJc w:val="right"/>
      <w:pPr>
        <w:ind w:left="7408" w:hanging="180"/>
      </w:pPr>
    </w:lvl>
  </w:abstractNum>
  <w:abstractNum w:abstractNumId="46" w15:restartNumberingAfterBreak="0">
    <w:nsid w:val="06994AFD"/>
    <w:multiLevelType w:val="hybridMultilevel"/>
    <w:tmpl w:val="EFB46DF8"/>
    <w:numStyleLink w:val="Zaimportowanystyl6"/>
  </w:abstractNum>
  <w:abstractNum w:abstractNumId="47" w15:restartNumberingAfterBreak="0">
    <w:nsid w:val="0A2270B0"/>
    <w:multiLevelType w:val="multilevel"/>
    <w:tmpl w:val="710C56E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b w:val="0"/>
        <w:sz w:val="22"/>
        <w:szCs w:val="22"/>
      </w:rPr>
    </w:lvl>
    <w:lvl w:ilvl="2">
      <w:start w:val="1"/>
      <w:numFmt w:val="decimal"/>
      <w:suff w:val="space"/>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0B167DAB"/>
    <w:multiLevelType w:val="multilevel"/>
    <w:tmpl w:val="08B0BEA6"/>
    <w:lvl w:ilvl="0">
      <w:start w:val="1"/>
      <w:numFmt w:val="decimal"/>
      <w:lvlText w:val="%1."/>
      <w:lvlJc w:val="left"/>
      <w:pPr>
        <w:ind w:left="360"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0D01088C"/>
    <w:multiLevelType w:val="hybridMultilevel"/>
    <w:tmpl w:val="0C22D8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0ED23EC5"/>
    <w:multiLevelType w:val="hybridMultilevel"/>
    <w:tmpl w:val="B3D0BE94"/>
    <w:name w:val="WW8Num6232"/>
    <w:lvl w:ilvl="0" w:tplc="FB12A95C">
      <w:start w:val="1"/>
      <w:numFmt w:val="decimal"/>
      <w:lvlText w:val="%1."/>
      <w:lvlJc w:val="left"/>
      <w:pPr>
        <w:ind w:left="720" w:hanging="360"/>
      </w:pPr>
      <w:rPr>
        <w:rFonts w:asciiTheme="minorHAnsi" w:eastAsia="Times New Roman" w:hAnsiTheme="minorHAnsi" w:cstheme="minorHAnsi" w:hint="default"/>
        <w:caps w:val="0"/>
        <w:smallCaps w:val="0"/>
        <w:strike w:val="0"/>
        <w:dstrike w:val="0"/>
        <w:outline w:val="0"/>
        <w:shadow w:val="0"/>
        <w:emboss w:val="0"/>
        <w:imprint w:val="0"/>
        <w:spacing w:val="0"/>
        <w:w w:val="100"/>
        <w:kern w:val="0"/>
        <w:position w:val="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0F597361"/>
    <w:multiLevelType w:val="hybridMultilevel"/>
    <w:tmpl w:val="460CA7FA"/>
    <w:lvl w:ilvl="0" w:tplc="43D6CCD2">
      <w:start w:val="2"/>
      <w:numFmt w:val="lowerLetter"/>
      <w:suff w:val="space"/>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11F92538"/>
    <w:multiLevelType w:val="hybridMultilevel"/>
    <w:tmpl w:val="199A9E08"/>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3" w15:restartNumberingAfterBreak="0">
    <w:nsid w:val="145A7068"/>
    <w:multiLevelType w:val="hybridMultilevel"/>
    <w:tmpl w:val="4D668F92"/>
    <w:lvl w:ilvl="0" w:tplc="04150011">
      <w:start w:val="1"/>
      <w:numFmt w:val="decimal"/>
      <w:lvlText w:val="%1)"/>
      <w:lvlJc w:val="left"/>
      <w:pPr>
        <w:ind w:left="2952" w:hanging="360"/>
      </w:pPr>
    </w:lvl>
    <w:lvl w:ilvl="1" w:tplc="04150019" w:tentative="1">
      <w:start w:val="1"/>
      <w:numFmt w:val="lowerLetter"/>
      <w:lvlText w:val="%2."/>
      <w:lvlJc w:val="left"/>
      <w:pPr>
        <w:ind w:left="3672" w:hanging="360"/>
      </w:pPr>
    </w:lvl>
    <w:lvl w:ilvl="2" w:tplc="0415001B" w:tentative="1">
      <w:start w:val="1"/>
      <w:numFmt w:val="lowerRoman"/>
      <w:lvlText w:val="%3."/>
      <w:lvlJc w:val="right"/>
      <w:pPr>
        <w:ind w:left="4392" w:hanging="180"/>
      </w:pPr>
    </w:lvl>
    <w:lvl w:ilvl="3" w:tplc="0415000F" w:tentative="1">
      <w:start w:val="1"/>
      <w:numFmt w:val="decimal"/>
      <w:lvlText w:val="%4."/>
      <w:lvlJc w:val="left"/>
      <w:pPr>
        <w:ind w:left="5112" w:hanging="360"/>
      </w:pPr>
    </w:lvl>
    <w:lvl w:ilvl="4" w:tplc="04150019" w:tentative="1">
      <w:start w:val="1"/>
      <w:numFmt w:val="lowerLetter"/>
      <w:lvlText w:val="%5."/>
      <w:lvlJc w:val="left"/>
      <w:pPr>
        <w:ind w:left="5832" w:hanging="360"/>
      </w:pPr>
    </w:lvl>
    <w:lvl w:ilvl="5" w:tplc="0415001B" w:tentative="1">
      <w:start w:val="1"/>
      <w:numFmt w:val="lowerRoman"/>
      <w:lvlText w:val="%6."/>
      <w:lvlJc w:val="right"/>
      <w:pPr>
        <w:ind w:left="6552" w:hanging="180"/>
      </w:pPr>
    </w:lvl>
    <w:lvl w:ilvl="6" w:tplc="0415000F" w:tentative="1">
      <w:start w:val="1"/>
      <w:numFmt w:val="decimal"/>
      <w:lvlText w:val="%7."/>
      <w:lvlJc w:val="left"/>
      <w:pPr>
        <w:ind w:left="7272" w:hanging="360"/>
      </w:pPr>
    </w:lvl>
    <w:lvl w:ilvl="7" w:tplc="04150019" w:tentative="1">
      <w:start w:val="1"/>
      <w:numFmt w:val="lowerLetter"/>
      <w:lvlText w:val="%8."/>
      <w:lvlJc w:val="left"/>
      <w:pPr>
        <w:ind w:left="7992" w:hanging="360"/>
      </w:pPr>
    </w:lvl>
    <w:lvl w:ilvl="8" w:tplc="0415001B" w:tentative="1">
      <w:start w:val="1"/>
      <w:numFmt w:val="lowerRoman"/>
      <w:lvlText w:val="%9."/>
      <w:lvlJc w:val="right"/>
      <w:pPr>
        <w:ind w:left="8712" w:hanging="180"/>
      </w:pPr>
    </w:lvl>
  </w:abstractNum>
  <w:abstractNum w:abstractNumId="54" w15:restartNumberingAfterBreak="0">
    <w:nsid w:val="15CB4C73"/>
    <w:multiLevelType w:val="multilevel"/>
    <w:tmpl w:val="EC168F90"/>
    <w:lvl w:ilvl="0">
      <w:start w:val="2"/>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55" w15:restartNumberingAfterBreak="0">
    <w:nsid w:val="174A274B"/>
    <w:multiLevelType w:val="hybridMultilevel"/>
    <w:tmpl w:val="71D8E4BE"/>
    <w:lvl w:ilvl="0" w:tplc="44888E90">
      <w:start w:val="1"/>
      <w:numFmt w:val="decimal"/>
      <w:lvlText w:val="%1."/>
      <w:lvlJc w:val="center"/>
      <w:pPr>
        <w:ind w:left="1146" w:hanging="360"/>
      </w:pPr>
      <w:rPr>
        <w:rFonts w:hint="default"/>
      </w:rPr>
    </w:lvl>
    <w:lvl w:ilvl="1" w:tplc="9D50A574">
      <w:start w:val="1"/>
      <w:numFmt w:val="lowerLetter"/>
      <w:lvlText w:val="%2)"/>
      <w:lvlJc w:val="left"/>
      <w:pPr>
        <w:ind w:left="1866" w:hanging="360"/>
      </w:pPr>
      <w:rPr>
        <w:rFonts w:hint="default"/>
      </w:rPr>
    </w:lvl>
    <w:lvl w:ilvl="2" w:tplc="E6061914">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1040DE66">
      <w:start w:val="1"/>
      <w:numFmt w:val="decimal"/>
      <w:suff w:val="space"/>
      <w:lvlText w:val="%7."/>
      <w:lvlJc w:val="left"/>
      <w:pPr>
        <w:ind w:left="5466" w:hanging="360"/>
      </w:pPr>
      <w:rPr>
        <w:rFonts w:hint="default"/>
      </w:r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180107E8"/>
    <w:multiLevelType w:val="hybridMultilevel"/>
    <w:tmpl w:val="09E4D3CA"/>
    <w:styleLink w:val="Numery"/>
    <w:lvl w:ilvl="0" w:tplc="78CA8304">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8F7C31D4">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0346E4F2">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D6B8FF92">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186640C0">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767264C6">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7E226642">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6FF2FAFA">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E092F49E">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A7A7D7A"/>
    <w:multiLevelType w:val="hybridMultilevel"/>
    <w:tmpl w:val="299A806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1BFF33C7"/>
    <w:multiLevelType w:val="hybridMultilevel"/>
    <w:tmpl w:val="0E60D840"/>
    <w:lvl w:ilvl="0" w:tplc="8654B298">
      <w:start w:val="1"/>
      <w:numFmt w:val="decimal"/>
      <w:suff w:val="space"/>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D724A8C"/>
    <w:multiLevelType w:val="hybridMultilevel"/>
    <w:tmpl w:val="6E9247D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23454E5F"/>
    <w:multiLevelType w:val="multilevel"/>
    <w:tmpl w:val="28C80C9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ascii="Arial" w:eastAsia="Calibri" w:hAnsi="Arial" w:cs="Arial" w:hint="default"/>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244A725E"/>
    <w:multiLevelType w:val="hybridMultilevel"/>
    <w:tmpl w:val="C108E98A"/>
    <w:name w:val="WW8Num6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277D120C"/>
    <w:multiLevelType w:val="hybridMultilevel"/>
    <w:tmpl w:val="3014EC3A"/>
    <w:lvl w:ilvl="0" w:tplc="04F6B7DC">
      <w:start w:val="11"/>
      <w:numFmt w:val="decimal"/>
      <w:lvlText w:val="%1."/>
      <w:lvlJc w:val="left"/>
      <w:pPr>
        <w:ind w:left="1068"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C736B50"/>
    <w:multiLevelType w:val="multilevel"/>
    <w:tmpl w:val="ED243DF2"/>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0C416D4"/>
    <w:multiLevelType w:val="multilevel"/>
    <w:tmpl w:val="9458667C"/>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suff w:val="space"/>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65" w15:restartNumberingAfterBreak="0">
    <w:nsid w:val="30E33248"/>
    <w:multiLevelType w:val="hybridMultilevel"/>
    <w:tmpl w:val="5B9E22A8"/>
    <w:lvl w:ilvl="0" w:tplc="D4820C98">
      <w:start w:val="12"/>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2F1509"/>
    <w:multiLevelType w:val="hybridMultilevel"/>
    <w:tmpl w:val="E8580A20"/>
    <w:lvl w:ilvl="0" w:tplc="B8C25922">
      <w:start w:val="1"/>
      <w:numFmt w:val="decimal"/>
      <w:suff w:val="space"/>
      <w:lvlText w:val="%1."/>
      <w:lvlJc w:val="left"/>
      <w:pPr>
        <w:ind w:left="1146" w:hanging="360"/>
      </w:pPr>
      <w:rPr>
        <w:rFonts w:hint="default"/>
        <w:color w:val="auto"/>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7" w15:restartNumberingAfterBreak="0">
    <w:nsid w:val="32BC0E78"/>
    <w:multiLevelType w:val="hybridMultilevel"/>
    <w:tmpl w:val="EEC8165E"/>
    <w:lvl w:ilvl="0" w:tplc="DDF8F580">
      <w:start w:val="1"/>
      <w:numFmt w:val="decimal"/>
      <w:suff w:val="space"/>
      <w:lvlText w:val="%1."/>
      <w:lvlJc w:val="center"/>
      <w:pPr>
        <w:ind w:left="178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35E72680"/>
    <w:multiLevelType w:val="multilevel"/>
    <w:tmpl w:val="350EB16A"/>
    <w:lvl w:ilvl="0">
      <w:start w:val="3"/>
      <w:numFmt w:val="decimal"/>
      <w:suff w:val="space"/>
      <w:lvlText w:val="%1."/>
      <w:lvlJc w:val="left"/>
      <w:pPr>
        <w:ind w:left="36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abstractNum w:abstractNumId="69" w15:restartNumberingAfterBreak="0">
    <w:nsid w:val="375916EC"/>
    <w:multiLevelType w:val="hybridMultilevel"/>
    <w:tmpl w:val="190E91A6"/>
    <w:lvl w:ilvl="0" w:tplc="FFFFFFFF">
      <w:start w:val="1"/>
      <w:numFmt w:val="decimal"/>
      <w:suff w:val="space"/>
      <w:lvlText w:val="%1."/>
      <w:lvlJc w:val="left"/>
      <w:pPr>
        <w:ind w:left="928" w:hanging="360"/>
      </w:pPr>
      <w:rPr>
        <w:rFonts w:hint="default"/>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37D17D54"/>
    <w:multiLevelType w:val="multilevel"/>
    <w:tmpl w:val="0A2A4E72"/>
    <w:lvl w:ilvl="0">
      <w:start w:val="2"/>
      <w:numFmt w:val="decimal"/>
      <w:suff w:val="space"/>
      <w:lvlText w:val="%1."/>
      <w:lvlJc w:val="left"/>
      <w:pPr>
        <w:ind w:left="284" w:hanging="284"/>
      </w:pPr>
      <w:rPr>
        <w:rFonts w:hAnsi="Arial Unicode MS" w:hint="default"/>
        <w:b w:val="0"/>
        <w:bCs w:val="0"/>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lvlText w:val="%1.%2."/>
      <w:lvlJc w:val="left"/>
      <w:pPr>
        <w:ind w:left="644" w:hanging="36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lvl w:ilvl="2">
      <w:start w:val="1"/>
      <w:numFmt w:val="decimal"/>
      <w:suff w:val="nothing"/>
      <w:lvlText w:val="%1.%2.%3."/>
      <w:lvlJc w:val="left"/>
      <w:pPr>
        <w:ind w:left="1064" w:hanging="42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lvl w:ilvl="3">
      <w:start w:val="1"/>
      <w:numFmt w:val="decimal"/>
      <w:suff w:val="nothing"/>
      <w:lvlText w:val="%1.%2.%3.%4."/>
      <w:lvlJc w:val="left"/>
      <w:pPr>
        <w:ind w:left="1532" w:hanging="60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lvl w:ilvl="4">
      <w:start w:val="1"/>
      <w:numFmt w:val="decimal"/>
      <w:lvlText w:val="%1.%2.%3.%4.%5."/>
      <w:lvlJc w:val="left"/>
      <w:pPr>
        <w:ind w:left="1976" w:hanging="90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lvl w:ilvl="5">
      <w:start w:val="1"/>
      <w:numFmt w:val="decimal"/>
      <w:suff w:val="nothing"/>
      <w:lvlText w:val="%1.%2.%3.%4.%5.%6."/>
      <w:lvlJc w:val="left"/>
      <w:pPr>
        <w:ind w:left="2480" w:hanging="90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lvl w:ilvl="6">
      <w:start w:val="1"/>
      <w:numFmt w:val="decimal"/>
      <w:lvlText w:val="%1.%2.%3.%4.%5.%6.%7."/>
      <w:lvlJc w:val="left"/>
      <w:pPr>
        <w:ind w:left="2924" w:hanging="120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lvl w:ilvl="7">
      <w:start w:val="1"/>
      <w:numFmt w:val="decimal"/>
      <w:suff w:val="nothing"/>
      <w:lvlText w:val="%1.%2.%3.%4.%5.%6.%7.%8."/>
      <w:lvlJc w:val="left"/>
      <w:pPr>
        <w:ind w:left="3428" w:hanging="120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lvl w:ilvl="8">
      <w:start w:val="1"/>
      <w:numFmt w:val="decimal"/>
      <w:lvlText w:val="%1.%2.%3.%4.%5.%6.%7.%8.%9."/>
      <w:lvlJc w:val="left"/>
      <w:pPr>
        <w:ind w:left="3944" w:hanging="1500"/>
      </w:pPr>
      <w:rPr>
        <w:rFonts w:hAnsi="Arial Unicode MS" w:hint="default"/>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71" w15:restartNumberingAfterBreak="0">
    <w:nsid w:val="395C3EF8"/>
    <w:multiLevelType w:val="hybridMultilevel"/>
    <w:tmpl w:val="2F60C7BC"/>
    <w:lvl w:ilvl="0" w:tplc="04150017">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72" w15:restartNumberingAfterBreak="0">
    <w:nsid w:val="3B17249E"/>
    <w:multiLevelType w:val="multilevel"/>
    <w:tmpl w:val="55BC9A72"/>
    <w:lvl w:ilvl="0">
      <w:start w:val="3"/>
      <w:numFmt w:val="decimal"/>
      <w:lvlText w:val="%1."/>
      <w:lvlJc w:val="left"/>
      <w:pPr>
        <w:ind w:left="480" w:hanging="480"/>
      </w:pPr>
      <w:rPr>
        <w:rFonts w:hint="default"/>
        <w:b w:val="0"/>
      </w:rPr>
    </w:lvl>
    <w:lvl w:ilvl="1">
      <w:start w:val="1"/>
      <w:numFmt w:val="decimal"/>
      <w:lvlText w:val="%1.%2"/>
      <w:lvlJc w:val="left"/>
      <w:pPr>
        <w:ind w:left="1118"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634" w:hanging="72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270" w:hanging="108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5906" w:hanging="1440"/>
      </w:pPr>
      <w:rPr>
        <w:rFonts w:hint="default"/>
        <w:b/>
      </w:rPr>
    </w:lvl>
    <w:lvl w:ilvl="8">
      <w:start w:val="1"/>
      <w:numFmt w:val="decimal"/>
      <w:lvlText w:val="%1.%2.%3.%4.%5.%6.%7.%8.%9"/>
      <w:lvlJc w:val="left"/>
      <w:pPr>
        <w:ind w:left="6904" w:hanging="1800"/>
      </w:pPr>
      <w:rPr>
        <w:rFonts w:hint="default"/>
        <w:b/>
      </w:rPr>
    </w:lvl>
  </w:abstractNum>
  <w:abstractNum w:abstractNumId="73" w15:restartNumberingAfterBreak="0">
    <w:nsid w:val="3B3C3ABF"/>
    <w:multiLevelType w:val="hybridMultilevel"/>
    <w:tmpl w:val="E9C2532C"/>
    <w:styleLink w:val="Zaimportowanystyl2"/>
    <w:lvl w:ilvl="0" w:tplc="3FB8FFA4">
      <w:start w:val="1"/>
      <w:numFmt w:val="decimal"/>
      <w:lvlText w:val="%1)"/>
      <w:lvlJc w:val="left"/>
      <w:pPr>
        <w:ind w:left="723" w:hanging="363"/>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sz w:val="18"/>
        <w:szCs w:val="18"/>
        <w:highlight w:val="none"/>
        <w:vertAlign w:val="baseline"/>
      </w:rPr>
    </w:lvl>
    <w:lvl w:ilvl="1" w:tplc="F684AC8C">
      <w:start w:val="1"/>
      <w:numFmt w:val="lowerLetter"/>
      <w:lvlText w:val="%2)"/>
      <w:lvlJc w:val="left"/>
      <w:pPr>
        <w:ind w:left="1262" w:hanging="282"/>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200CC68">
      <w:start w:val="1"/>
      <w:numFmt w:val="lowerRoman"/>
      <w:lvlText w:val="%3."/>
      <w:lvlJc w:val="left"/>
      <w:pPr>
        <w:ind w:left="2162" w:hanging="282"/>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ABC836A">
      <w:start w:val="1"/>
      <w:numFmt w:val="decimal"/>
      <w:lvlText w:val="%4."/>
      <w:lvlJc w:val="left"/>
      <w:pPr>
        <w:ind w:left="2883" w:hanging="363"/>
      </w:pPr>
      <w:rPr>
        <w:rFonts w:ascii="Times Roman" w:eastAsia="Times Roman" w:hAnsi="Times Roman" w:cs="Times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9DED900">
      <w:start w:val="1"/>
      <w:numFmt w:val="lowerLetter"/>
      <w:lvlText w:val="%5."/>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7444E742">
      <w:start w:val="1"/>
      <w:numFmt w:val="lowerRoman"/>
      <w:lvlText w:val="%6."/>
      <w:lvlJc w:val="left"/>
      <w:pPr>
        <w:ind w:left="720" w:hanging="626"/>
      </w:pPr>
      <w:rPr>
        <w:rFonts w:hAnsi="Arial Unicode MS"/>
        <w:caps w:val="0"/>
        <w:smallCaps w:val="0"/>
        <w:strike w:val="0"/>
        <w:dstrike w:val="0"/>
        <w:outline w:val="0"/>
        <w:emboss w:val="0"/>
        <w:imprint w:val="0"/>
        <w:spacing w:val="0"/>
        <w:w w:val="100"/>
        <w:kern w:val="0"/>
        <w:position w:val="0"/>
        <w:highlight w:val="none"/>
        <w:vertAlign w:val="baseline"/>
      </w:rPr>
    </w:lvl>
    <w:lvl w:ilvl="6" w:tplc="7146FA16">
      <w:start w:val="1"/>
      <w:numFmt w:val="decimal"/>
      <w:lvlText w:val="%7."/>
      <w:lvlJc w:val="left"/>
      <w:pPr>
        <w:ind w:left="1440" w:hanging="684"/>
      </w:pPr>
      <w:rPr>
        <w:rFonts w:hAnsi="Arial Unicode MS"/>
        <w:caps w:val="0"/>
        <w:smallCaps w:val="0"/>
        <w:strike w:val="0"/>
        <w:dstrike w:val="0"/>
        <w:outline w:val="0"/>
        <w:emboss w:val="0"/>
        <w:imprint w:val="0"/>
        <w:spacing w:val="0"/>
        <w:w w:val="100"/>
        <w:kern w:val="0"/>
        <w:position w:val="0"/>
        <w:highlight w:val="none"/>
        <w:vertAlign w:val="baseline"/>
      </w:rPr>
    </w:lvl>
    <w:lvl w:ilvl="7" w:tplc="D17CFC02">
      <w:start w:val="1"/>
      <w:numFmt w:val="lowerLetter"/>
      <w:lvlText w:val="%8."/>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8" w:tplc="5A8C2918">
      <w:start w:val="1"/>
      <w:numFmt w:val="lowerRoman"/>
      <w:lvlText w:val="%9."/>
      <w:lvlJc w:val="left"/>
      <w:pPr>
        <w:ind w:left="2880" w:hanging="5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3EDC5006"/>
    <w:multiLevelType w:val="multilevel"/>
    <w:tmpl w:val="6966C6F2"/>
    <w:lvl w:ilvl="0">
      <w:start w:val="1"/>
      <w:numFmt w:val="decimal"/>
      <w:lvlText w:val="%1."/>
      <w:lvlJc w:val="left"/>
      <w:pPr>
        <w:ind w:left="502" w:hanging="360"/>
      </w:pPr>
      <w:rPr>
        <w:rFonts w:hint="default"/>
        <w:color w:val="000000"/>
        <w14:textFill>
          <w14:solidFill>
            <w14:srgbClr w14:val="000000">
              <w14:alpha w14:val="16000"/>
            </w14:srgbClr>
          </w14:solidFill>
        </w14:textFill>
      </w:rPr>
    </w:lvl>
    <w:lvl w:ilvl="1">
      <w:start w:val="1"/>
      <w:numFmt w:val="decimal"/>
      <w:suff w:val="space"/>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40763168"/>
    <w:multiLevelType w:val="hybridMultilevel"/>
    <w:tmpl w:val="2D768378"/>
    <w:styleLink w:val="Zaimportowanystyl13"/>
    <w:lvl w:ilvl="0" w:tplc="FCE0B230">
      <w:start w:val="1"/>
      <w:numFmt w:val="lowerLetter"/>
      <w:lvlText w:val="%1)"/>
      <w:lvlJc w:val="left"/>
      <w:pPr>
        <w:tabs>
          <w:tab w:val="left" w:pos="360"/>
          <w:tab w:val="left" w:pos="863"/>
          <w:tab w:val="left" w:pos="1368"/>
          <w:tab w:val="left" w:pos="1980"/>
          <w:tab w:val="left" w:pos="3735"/>
          <w:tab w:val="left" w:pos="5700"/>
        </w:tabs>
        <w:ind w:left="1249" w:hanging="330"/>
      </w:pPr>
      <w:rPr>
        <w:rFonts w:hAnsi="Arial Unicode MS"/>
        <w:caps w:val="0"/>
        <w:smallCaps w:val="0"/>
        <w:strike w:val="0"/>
        <w:dstrike w:val="0"/>
        <w:outline w:val="0"/>
        <w:emboss w:val="0"/>
        <w:imprint w:val="0"/>
        <w:spacing w:val="0"/>
        <w:w w:val="100"/>
        <w:kern w:val="0"/>
        <w:position w:val="0"/>
        <w:highlight w:val="none"/>
        <w:vertAlign w:val="baseline"/>
      </w:rPr>
    </w:lvl>
    <w:lvl w:ilvl="1" w:tplc="7F96185C">
      <w:start w:val="1"/>
      <w:numFmt w:val="lowerLetter"/>
      <w:lvlText w:val="%2."/>
      <w:lvlJc w:val="left"/>
      <w:pPr>
        <w:tabs>
          <w:tab w:val="left" w:pos="360"/>
          <w:tab w:val="left" w:pos="863"/>
          <w:tab w:val="left" w:pos="1368"/>
          <w:tab w:val="left" w:pos="1980"/>
          <w:tab w:val="left" w:pos="3735"/>
          <w:tab w:val="left" w:pos="5700"/>
        </w:tabs>
        <w:ind w:left="2265" w:hanging="330"/>
      </w:pPr>
      <w:rPr>
        <w:rFonts w:hAnsi="Arial Unicode MS"/>
        <w:caps w:val="0"/>
        <w:smallCaps w:val="0"/>
        <w:strike w:val="0"/>
        <w:dstrike w:val="0"/>
        <w:outline w:val="0"/>
        <w:emboss w:val="0"/>
        <w:imprint w:val="0"/>
        <w:spacing w:val="0"/>
        <w:w w:val="100"/>
        <w:kern w:val="0"/>
        <w:position w:val="0"/>
        <w:highlight w:val="none"/>
        <w:vertAlign w:val="baseline"/>
      </w:rPr>
    </w:lvl>
    <w:lvl w:ilvl="2" w:tplc="C68C7A2E">
      <w:start w:val="1"/>
      <w:numFmt w:val="lowerRoman"/>
      <w:lvlText w:val="%3."/>
      <w:lvlJc w:val="left"/>
      <w:pPr>
        <w:tabs>
          <w:tab w:val="left" w:pos="360"/>
          <w:tab w:val="left" w:pos="863"/>
          <w:tab w:val="left" w:pos="1368"/>
          <w:tab w:val="left" w:pos="1980"/>
          <w:tab w:val="left" w:pos="3735"/>
          <w:tab w:val="left" w:pos="5700"/>
        </w:tabs>
        <w:ind w:left="2991" w:hanging="268"/>
      </w:pPr>
      <w:rPr>
        <w:rFonts w:hAnsi="Arial Unicode MS"/>
        <w:caps w:val="0"/>
        <w:smallCaps w:val="0"/>
        <w:strike w:val="0"/>
        <w:dstrike w:val="0"/>
        <w:outline w:val="0"/>
        <w:emboss w:val="0"/>
        <w:imprint w:val="0"/>
        <w:spacing w:val="0"/>
        <w:w w:val="100"/>
        <w:kern w:val="0"/>
        <w:position w:val="0"/>
        <w:highlight w:val="none"/>
        <w:vertAlign w:val="baseline"/>
      </w:rPr>
    </w:lvl>
    <w:lvl w:ilvl="3" w:tplc="A42E237E">
      <w:start w:val="1"/>
      <w:numFmt w:val="decimal"/>
      <w:lvlText w:val="%4."/>
      <w:lvlJc w:val="left"/>
      <w:pPr>
        <w:tabs>
          <w:tab w:val="left" w:pos="863"/>
          <w:tab w:val="left" w:pos="1368"/>
          <w:tab w:val="left" w:pos="1980"/>
          <w:tab w:val="left" w:pos="3735"/>
          <w:tab w:val="left" w:pos="5700"/>
        </w:tabs>
        <w:ind w:left="363" w:hanging="357"/>
      </w:pPr>
      <w:rPr>
        <w:rFonts w:ascii="Arial" w:eastAsia="Times New Roman" w:hAnsi="Arial" w:cs="Arial"/>
        <w:caps w:val="0"/>
        <w:smallCaps w:val="0"/>
        <w:strike w:val="0"/>
        <w:dstrike w:val="0"/>
        <w:outline w:val="0"/>
        <w:emboss w:val="0"/>
        <w:imprint w:val="0"/>
        <w:spacing w:val="0"/>
        <w:w w:val="100"/>
        <w:kern w:val="0"/>
        <w:position w:val="0"/>
        <w:highlight w:val="none"/>
        <w:vertAlign w:val="baseline"/>
      </w:rPr>
    </w:lvl>
    <w:lvl w:ilvl="4" w:tplc="10CA9958">
      <w:start w:val="1"/>
      <w:numFmt w:val="lowerLetter"/>
      <w:suff w:val="nothing"/>
      <w:lvlText w:val="%5."/>
      <w:lvlJc w:val="left"/>
      <w:pPr>
        <w:tabs>
          <w:tab w:val="left" w:pos="360"/>
          <w:tab w:val="left" w:pos="863"/>
          <w:tab w:val="left" w:pos="1368"/>
          <w:tab w:val="left" w:pos="1980"/>
          <w:tab w:val="left" w:pos="3735"/>
          <w:tab w:val="left" w:pos="5700"/>
        </w:tabs>
        <w:ind w:left="843" w:hanging="117"/>
      </w:pPr>
      <w:rPr>
        <w:rFonts w:hAnsi="Arial Unicode MS"/>
        <w:caps w:val="0"/>
        <w:smallCaps w:val="0"/>
        <w:strike w:val="0"/>
        <w:dstrike w:val="0"/>
        <w:outline w:val="0"/>
        <w:emboss w:val="0"/>
        <w:imprint w:val="0"/>
        <w:spacing w:val="0"/>
        <w:w w:val="100"/>
        <w:kern w:val="0"/>
        <w:position w:val="0"/>
        <w:highlight w:val="none"/>
        <w:vertAlign w:val="baseline"/>
      </w:rPr>
    </w:lvl>
    <w:lvl w:ilvl="5" w:tplc="659CAD2C">
      <w:start w:val="1"/>
      <w:numFmt w:val="lowerRoman"/>
      <w:lvlText w:val="%6."/>
      <w:lvlJc w:val="left"/>
      <w:pPr>
        <w:tabs>
          <w:tab w:val="left" w:pos="360"/>
          <w:tab w:val="left" w:pos="863"/>
          <w:tab w:val="left" w:pos="1368"/>
          <w:tab w:val="left" w:pos="1980"/>
          <w:tab w:val="left" w:pos="3735"/>
          <w:tab w:val="left" w:pos="5700"/>
        </w:tabs>
        <w:ind w:left="1727" w:hanging="398"/>
      </w:pPr>
      <w:rPr>
        <w:rFonts w:hAnsi="Arial Unicode MS"/>
        <w:caps w:val="0"/>
        <w:smallCaps w:val="0"/>
        <w:strike w:val="0"/>
        <w:dstrike w:val="0"/>
        <w:outline w:val="0"/>
        <w:emboss w:val="0"/>
        <w:imprint w:val="0"/>
        <w:spacing w:val="0"/>
        <w:w w:val="100"/>
        <w:kern w:val="0"/>
        <w:position w:val="0"/>
        <w:highlight w:val="none"/>
        <w:vertAlign w:val="baseline"/>
      </w:rPr>
    </w:lvl>
    <w:lvl w:ilvl="6" w:tplc="1512B566">
      <w:start w:val="1"/>
      <w:numFmt w:val="decimal"/>
      <w:lvlText w:val="%7."/>
      <w:lvlJc w:val="left"/>
      <w:pPr>
        <w:tabs>
          <w:tab w:val="left" w:pos="3735"/>
          <w:tab w:val="left" w:pos="5700"/>
        </w:tabs>
        <w:ind w:left="2948" w:hanging="2948"/>
      </w:pPr>
      <w:rPr>
        <w:rFonts w:hAnsi="Arial Unicode MS"/>
        <w:caps w:val="0"/>
        <w:smallCaps w:val="0"/>
        <w:strike w:val="0"/>
        <w:dstrike w:val="0"/>
        <w:outline w:val="0"/>
        <w:emboss w:val="0"/>
        <w:imprint w:val="0"/>
        <w:spacing w:val="0"/>
        <w:w w:val="100"/>
        <w:kern w:val="0"/>
        <w:position w:val="0"/>
        <w:highlight w:val="none"/>
        <w:vertAlign w:val="baseline"/>
      </w:rPr>
    </w:lvl>
    <w:lvl w:ilvl="7" w:tplc="A524D278">
      <w:start w:val="1"/>
      <w:numFmt w:val="lowerLetter"/>
      <w:lvlText w:val="%8."/>
      <w:lvlJc w:val="left"/>
      <w:pPr>
        <w:tabs>
          <w:tab w:val="left" w:pos="360"/>
          <w:tab w:val="left" w:pos="3735"/>
          <w:tab w:val="left" w:pos="5700"/>
        </w:tabs>
        <w:ind w:left="2777" w:hanging="2348"/>
      </w:pPr>
      <w:rPr>
        <w:rFonts w:hAnsi="Arial Unicode MS"/>
        <w:caps w:val="0"/>
        <w:smallCaps w:val="0"/>
        <w:strike w:val="0"/>
        <w:dstrike w:val="0"/>
        <w:outline w:val="0"/>
        <w:emboss w:val="0"/>
        <w:imprint w:val="0"/>
        <w:spacing w:val="0"/>
        <w:w w:val="100"/>
        <w:kern w:val="0"/>
        <w:position w:val="0"/>
        <w:highlight w:val="none"/>
        <w:vertAlign w:val="baseline"/>
      </w:rPr>
    </w:lvl>
    <w:lvl w:ilvl="8" w:tplc="0706C01C">
      <w:start w:val="1"/>
      <w:numFmt w:val="lowerRoman"/>
      <w:lvlText w:val="%9."/>
      <w:lvlJc w:val="left"/>
      <w:pPr>
        <w:tabs>
          <w:tab w:val="left" w:pos="360"/>
          <w:tab w:val="left" w:pos="863"/>
          <w:tab w:val="left" w:pos="1368"/>
          <w:tab w:val="left" w:pos="1980"/>
          <w:tab w:val="left" w:pos="3735"/>
          <w:tab w:val="left" w:pos="5700"/>
        </w:tabs>
        <w:ind w:left="3627" w:hanging="16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41383C07"/>
    <w:multiLevelType w:val="hybridMultilevel"/>
    <w:tmpl w:val="D9F4F780"/>
    <w:numStyleLink w:val="Zaimportowanystyl5"/>
  </w:abstractNum>
  <w:abstractNum w:abstractNumId="77" w15:restartNumberingAfterBreak="0">
    <w:nsid w:val="42E8701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42FC7D0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43636C48"/>
    <w:multiLevelType w:val="hybridMultilevel"/>
    <w:tmpl w:val="9CAA90F4"/>
    <w:styleLink w:val="Zaimportowanystyl22"/>
    <w:lvl w:ilvl="0" w:tplc="446E9D5C">
      <w:start w:val="1"/>
      <w:numFmt w:val="decimal"/>
      <w:lvlText w:val="%1."/>
      <w:lvlJc w:val="left"/>
      <w:pPr>
        <w:tabs>
          <w:tab w:val="num" w:pos="708"/>
        </w:tabs>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71DEF302">
      <w:start w:val="1"/>
      <w:numFmt w:val="decimal"/>
      <w:lvlText w:val="%2."/>
      <w:lvlJc w:val="left"/>
      <w:pPr>
        <w:tabs>
          <w:tab w:val="num" w:pos="1020"/>
        </w:tabs>
        <w:ind w:left="103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A0A31F2">
      <w:start w:val="1"/>
      <w:numFmt w:val="decimal"/>
      <w:lvlText w:val="%3."/>
      <w:lvlJc w:val="left"/>
      <w:pPr>
        <w:tabs>
          <w:tab w:val="num" w:pos="1380"/>
        </w:tabs>
        <w:ind w:left="139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842036B4">
      <w:start w:val="1"/>
      <w:numFmt w:val="decimal"/>
      <w:lvlText w:val="%4."/>
      <w:lvlJc w:val="left"/>
      <w:pPr>
        <w:tabs>
          <w:tab w:val="num" w:pos="1740"/>
        </w:tabs>
        <w:ind w:left="175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1D56C5E8">
      <w:start w:val="1"/>
      <w:numFmt w:val="decimal"/>
      <w:lvlText w:val="%5."/>
      <w:lvlJc w:val="left"/>
      <w:pPr>
        <w:tabs>
          <w:tab w:val="num" w:pos="2100"/>
        </w:tabs>
        <w:ind w:left="211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FFA640F0">
      <w:start w:val="1"/>
      <w:numFmt w:val="decimal"/>
      <w:lvlText w:val="%6."/>
      <w:lvlJc w:val="left"/>
      <w:pPr>
        <w:tabs>
          <w:tab w:val="num" w:pos="2460"/>
        </w:tabs>
        <w:ind w:left="247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E06DD3C">
      <w:start w:val="1"/>
      <w:numFmt w:val="decimal"/>
      <w:lvlText w:val="%7."/>
      <w:lvlJc w:val="left"/>
      <w:pPr>
        <w:tabs>
          <w:tab w:val="num" w:pos="2820"/>
        </w:tabs>
        <w:ind w:left="283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E22579C">
      <w:start w:val="1"/>
      <w:numFmt w:val="decimal"/>
      <w:lvlText w:val="%8."/>
      <w:lvlJc w:val="left"/>
      <w:pPr>
        <w:tabs>
          <w:tab w:val="num" w:pos="3180"/>
        </w:tabs>
        <w:ind w:left="319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8FE0EC38">
      <w:start w:val="1"/>
      <w:numFmt w:val="decimal"/>
      <w:lvlText w:val="%9."/>
      <w:lvlJc w:val="left"/>
      <w:pPr>
        <w:tabs>
          <w:tab w:val="num" w:pos="3540"/>
        </w:tabs>
        <w:ind w:left="3552" w:hanging="31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43F12451"/>
    <w:multiLevelType w:val="multilevel"/>
    <w:tmpl w:val="C2FCECBC"/>
    <w:lvl w:ilvl="0">
      <w:start w:val="4"/>
      <w:numFmt w:val="decimal"/>
      <w:lvlText w:val="%1."/>
      <w:lvlJc w:val="left"/>
      <w:pPr>
        <w:ind w:left="1080" w:hanging="360"/>
      </w:pPr>
      <w:rPr>
        <w:rFonts w:hint="default"/>
        <w:b w:val="0"/>
      </w:rPr>
    </w:lvl>
    <w:lvl w:ilvl="1">
      <w:start w:val="1"/>
      <w:numFmt w:val="lowerLetter"/>
      <w:isLgl/>
      <w:lvlText w:val="%2)"/>
      <w:lvlJc w:val="left"/>
      <w:pPr>
        <w:ind w:left="1080" w:hanging="360"/>
      </w:pPr>
      <w:rPr>
        <w:rFonts w:ascii="Arial" w:eastAsia="Calibri" w:hAnsi="Arial" w:cs="Aria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1" w15:restartNumberingAfterBreak="0">
    <w:nsid w:val="445F4554"/>
    <w:multiLevelType w:val="hybridMultilevel"/>
    <w:tmpl w:val="AAF86A18"/>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2" w15:restartNumberingAfterBreak="0">
    <w:nsid w:val="45964104"/>
    <w:multiLevelType w:val="multilevel"/>
    <w:tmpl w:val="6810A752"/>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5EF1F8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9243E17"/>
    <w:multiLevelType w:val="multilevel"/>
    <w:tmpl w:val="0A06EB02"/>
    <w:lvl w:ilvl="0">
      <w:start w:val="7"/>
      <w:numFmt w:val="lowerLetter"/>
      <w:lvlText w:val="%1)"/>
      <w:lvlJc w:val="left"/>
      <w:pPr>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suff w:val="space"/>
      <w:lvlText w:val="%4."/>
      <w:lvlJc w:val="left"/>
      <w:pPr>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b w:val="0"/>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85" w15:restartNumberingAfterBreak="0">
    <w:nsid w:val="4DE6466B"/>
    <w:multiLevelType w:val="hybridMultilevel"/>
    <w:tmpl w:val="62A24420"/>
    <w:lvl w:ilvl="0" w:tplc="006CA6BC">
      <w:start w:val="1"/>
      <w:numFmt w:val="decimal"/>
      <w:lvlText w:val="%1."/>
      <w:lvlJc w:val="left"/>
      <w:pPr>
        <w:ind w:left="1713" w:hanging="360"/>
      </w:pPr>
      <w:rPr>
        <w:rFonts w:asciiTheme="minorHAnsi" w:hAnsiTheme="minorHAnsi" w:cstheme="minorHAnsi" w:hint="default"/>
        <w:b/>
        <w:bCs/>
        <w:i w:val="0"/>
        <w:iCs/>
        <w:sz w:val="24"/>
      </w:rPr>
    </w:lvl>
    <w:lvl w:ilvl="1" w:tplc="B3B81B0C">
      <w:start w:val="1"/>
      <w:numFmt w:val="decimal"/>
      <w:lvlText w:val="%2."/>
      <w:lvlJc w:val="left"/>
      <w:pPr>
        <w:ind w:left="2433" w:hanging="360"/>
      </w:pPr>
      <w:rPr>
        <w:rFonts w:asciiTheme="minorHAnsi" w:eastAsia="Times New Roman" w:hAnsiTheme="minorHAnsi" w:cstheme="minorHAnsi" w:hint="default"/>
        <w:b/>
        <w:caps w:val="0"/>
        <w:smallCaps w:val="0"/>
        <w:strike w:val="0"/>
        <w:dstrike w:val="0"/>
        <w:outline w:val="0"/>
        <w:shadow w:val="0"/>
        <w:emboss w:val="0"/>
        <w:imprint w:val="0"/>
        <w:spacing w:val="0"/>
        <w:w w:val="100"/>
        <w:kern w:val="0"/>
        <w:position w:val="0"/>
        <w:sz w:val="24"/>
        <w:u w:val="none"/>
        <w:effect w:val="none"/>
        <w:vertAlign w:val="baseline"/>
      </w:r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86" w15:restartNumberingAfterBreak="0">
    <w:nsid w:val="50A17078"/>
    <w:multiLevelType w:val="hybridMultilevel"/>
    <w:tmpl w:val="05C493CA"/>
    <w:styleLink w:val="Zaimportowanystyl1"/>
    <w:lvl w:ilvl="0" w:tplc="26D4E27A">
      <w:start w:val="1"/>
      <w:numFmt w:val="upperLetter"/>
      <w:lvlText w:val="%1."/>
      <w:lvlJc w:val="left"/>
      <w:pPr>
        <w:ind w:left="711" w:hanging="351"/>
      </w:pPr>
      <w:rPr>
        <w:rFonts w:ascii="Calibri" w:eastAsia="Calibri" w:hAnsi="Calibri" w:cs="Calibri"/>
        <w:b w:val="0"/>
        <w:bCs w:val="0"/>
        <w:i w:val="0"/>
        <w:iCs w:val="0"/>
        <w:caps w:val="0"/>
        <w:smallCaps w:val="0"/>
        <w:strike w:val="0"/>
        <w:dstrike w:val="0"/>
        <w:outline w:val="0"/>
        <w:emboss w:val="0"/>
        <w:imprint w:val="0"/>
        <w:spacing w:val="0"/>
        <w:w w:val="100"/>
        <w:kern w:val="0"/>
        <w:position w:val="0"/>
        <w:highlight w:val="none"/>
        <w:vertAlign w:val="baseline"/>
      </w:rPr>
    </w:lvl>
    <w:lvl w:ilvl="1" w:tplc="1EB099B2">
      <w:start w:val="1"/>
      <w:numFmt w:val="lowerLetter"/>
      <w:lvlText w:val="%2."/>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EA1A76BA">
      <w:start w:val="1"/>
      <w:numFmt w:val="lowerRoman"/>
      <w:lvlText w:val="%3."/>
      <w:lvlJc w:val="left"/>
      <w:pPr>
        <w:ind w:left="720" w:hanging="626"/>
      </w:pPr>
      <w:rPr>
        <w:rFonts w:hAnsi="Arial Unicode MS"/>
        <w:caps w:val="0"/>
        <w:smallCaps w:val="0"/>
        <w:strike w:val="0"/>
        <w:dstrike w:val="0"/>
        <w:outline w:val="0"/>
        <w:emboss w:val="0"/>
        <w:imprint w:val="0"/>
        <w:spacing w:val="0"/>
        <w:w w:val="100"/>
        <w:kern w:val="0"/>
        <w:position w:val="0"/>
        <w:highlight w:val="none"/>
        <w:vertAlign w:val="baseline"/>
      </w:rPr>
    </w:lvl>
    <w:lvl w:ilvl="3" w:tplc="56A69974">
      <w:start w:val="1"/>
      <w:numFmt w:val="decimal"/>
      <w:lvlText w:val="%4."/>
      <w:lvlJc w:val="left"/>
      <w:pPr>
        <w:ind w:left="1440"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61045778">
      <w:start w:val="1"/>
      <w:numFmt w:val="lowerLetter"/>
      <w:lvlText w:val="%5."/>
      <w:lvlJc w:val="left"/>
      <w:pPr>
        <w:ind w:left="2160" w:hanging="672"/>
      </w:pPr>
      <w:rPr>
        <w:rFonts w:hAnsi="Arial Unicode MS"/>
        <w:caps w:val="0"/>
        <w:smallCaps w:val="0"/>
        <w:strike w:val="0"/>
        <w:dstrike w:val="0"/>
        <w:outline w:val="0"/>
        <w:emboss w:val="0"/>
        <w:imprint w:val="0"/>
        <w:spacing w:val="0"/>
        <w:w w:val="100"/>
        <w:kern w:val="0"/>
        <w:position w:val="0"/>
        <w:highlight w:val="none"/>
        <w:vertAlign w:val="baseline"/>
      </w:rPr>
    </w:lvl>
    <w:lvl w:ilvl="5" w:tplc="06BEF8F6">
      <w:start w:val="1"/>
      <w:numFmt w:val="lowerRoman"/>
      <w:lvlText w:val="%6."/>
      <w:lvlJc w:val="left"/>
      <w:pPr>
        <w:ind w:left="2880" w:hanging="590"/>
      </w:pPr>
      <w:rPr>
        <w:rFonts w:hAnsi="Arial Unicode MS"/>
        <w:caps w:val="0"/>
        <w:smallCaps w:val="0"/>
        <w:strike w:val="0"/>
        <w:dstrike w:val="0"/>
        <w:outline w:val="0"/>
        <w:emboss w:val="0"/>
        <w:imprint w:val="0"/>
        <w:spacing w:val="0"/>
        <w:w w:val="100"/>
        <w:kern w:val="0"/>
        <w:position w:val="0"/>
        <w:highlight w:val="none"/>
        <w:vertAlign w:val="baseline"/>
      </w:rPr>
    </w:lvl>
    <w:lvl w:ilvl="6" w:tplc="A58C9696">
      <w:start w:val="1"/>
      <w:numFmt w:val="decimal"/>
      <w:lvlText w:val="%7."/>
      <w:lvlJc w:val="left"/>
      <w:pPr>
        <w:ind w:left="3600" w:hanging="648"/>
      </w:pPr>
      <w:rPr>
        <w:rFonts w:hAnsi="Arial Unicode MS"/>
        <w:caps w:val="0"/>
        <w:smallCaps w:val="0"/>
        <w:strike w:val="0"/>
        <w:dstrike w:val="0"/>
        <w:outline w:val="0"/>
        <w:emboss w:val="0"/>
        <w:imprint w:val="0"/>
        <w:spacing w:val="0"/>
        <w:w w:val="100"/>
        <w:kern w:val="0"/>
        <w:position w:val="0"/>
        <w:highlight w:val="none"/>
        <w:vertAlign w:val="baseline"/>
      </w:rPr>
    </w:lvl>
    <w:lvl w:ilvl="7" w:tplc="81F64346">
      <w:start w:val="1"/>
      <w:numFmt w:val="lowerLetter"/>
      <w:lvlText w:val="%8."/>
      <w:lvlJc w:val="left"/>
      <w:pPr>
        <w:ind w:left="4320" w:hanging="636"/>
      </w:pPr>
      <w:rPr>
        <w:rFonts w:hAnsi="Arial Unicode MS"/>
        <w:caps w:val="0"/>
        <w:smallCaps w:val="0"/>
        <w:strike w:val="0"/>
        <w:dstrike w:val="0"/>
        <w:outline w:val="0"/>
        <w:emboss w:val="0"/>
        <w:imprint w:val="0"/>
        <w:spacing w:val="0"/>
        <w:w w:val="100"/>
        <w:kern w:val="0"/>
        <w:position w:val="0"/>
        <w:highlight w:val="none"/>
        <w:vertAlign w:val="baseline"/>
      </w:rPr>
    </w:lvl>
    <w:lvl w:ilvl="8" w:tplc="1FF0C15E">
      <w:start w:val="1"/>
      <w:numFmt w:val="lowerRoman"/>
      <w:lvlText w:val="%9."/>
      <w:lvlJc w:val="left"/>
      <w:pPr>
        <w:ind w:left="5040" w:hanging="55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50B6117D"/>
    <w:multiLevelType w:val="hybridMultilevel"/>
    <w:tmpl w:val="9FB0B078"/>
    <w:name w:val="WW8Num623"/>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7">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5D87440"/>
    <w:multiLevelType w:val="multilevel"/>
    <w:tmpl w:val="0415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9" w15:restartNumberingAfterBreak="0">
    <w:nsid w:val="56DD26EE"/>
    <w:multiLevelType w:val="hybridMultilevel"/>
    <w:tmpl w:val="C49E988E"/>
    <w:lvl w:ilvl="0" w:tplc="2644468E">
      <w:start w:val="1"/>
      <w:numFmt w:val="decimal"/>
      <w:suff w:val="space"/>
      <w:lvlText w:val="%1."/>
      <w:lvlJc w:val="center"/>
      <w:pPr>
        <w:ind w:left="720" w:hanging="360"/>
      </w:pPr>
      <w:rPr>
        <w:rFonts w:hAnsi="Arial Unicode MS" w:hint="default"/>
        <w:caps w:val="0"/>
        <w:smallCaps w:val="0"/>
        <w:strike w:val="0"/>
        <w:dstrike w:val="0"/>
        <w:outline w:val="0"/>
        <w:shadow w:val="0"/>
        <w:emboss w:val="0"/>
        <w:imprint w:val="0"/>
        <w:spacing w:val="0"/>
        <w:w w:val="100"/>
        <w:kern w:val="0"/>
        <w:position w:val="0"/>
        <w:u w:val="none"/>
        <w:effect w:val="none"/>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9F6741B"/>
    <w:multiLevelType w:val="hybridMultilevel"/>
    <w:tmpl w:val="0778F670"/>
    <w:lvl w:ilvl="0" w:tplc="44888E90">
      <w:start w:val="1"/>
      <w:numFmt w:val="decimal"/>
      <w:lvlText w:val="%1."/>
      <w:lvlJc w:val="center"/>
      <w:pPr>
        <w:ind w:left="1146" w:hanging="360"/>
      </w:pPr>
      <w:rPr>
        <w:rFonts w:hint="default"/>
      </w:rPr>
    </w:lvl>
    <w:lvl w:ilvl="1" w:tplc="9D50A574">
      <w:start w:val="1"/>
      <w:numFmt w:val="lowerLetter"/>
      <w:lvlText w:val="%2)"/>
      <w:lvlJc w:val="left"/>
      <w:pPr>
        <w:ind w:left="1866" w:hanging="360"/>
      </w:pPr>
      <w:rPr>
        <w:rFonts w:hint="default"/>
      </w:rPr>
    </w:lvl>
    <w:lvl w:ilvl="2" w:tplc="E6061914">
      <w:start w:val="1"/>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1" w15:restartNumberingAfterBreak="0">
    <w:nsid w:val="5AB81952"/>
    <w:multiLevelType w:val="hybridMultilevel"/>
    <w:tmpl w:val="8E0CC7AE"/>
    <w:lvl w:ilvl="0" w:tplc="04601A8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CDC2924"/>
    <w:multiLevelType w:val="hybridMultilevel"/>
    <w:tmpl w:val="EFB46DF8"/>
    <w:styleLink w:val="Zaimportowanystyl6"/>
    <w:lvl w:ilvl="0" w:tplc="3C481F9A">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1" w:tplc="BC50DF8E">
      <w:start w:val="1"/>
      <w:numFmt w:val="lowerLetter"/>
      <w:lvlText w:val="%2."/>
      <w:lvlJc w:val="left"/>
      <w:pPr>
        <w:tabs>
          <w:tab w:val="left" w:pos="720"/>
        </w:tabs>
        <w:ind w:left="1360" w:hanging="28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2" w:tplc="C77A1B22">
      <w:start w:val="1"/>
      <w:numFmt w:val="lowerRoman"/>
      <w:lvlText w:val="%3."/>
      <w:lvlJc w:val="left"/>
      <w:pPr>
        <w:tabs>
          <w:tab w:val="left" w:pos="720"/>
        </w:tabs>
        <w:ind w:left="2080" w:hanging="2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3" w:tplc="6C94D190">
      <w:start w:val="1"/>
      <w:numFmt w:val="decimal"/>
      <w:lvlText w:val="%4."/>
      <w:lvlJc w:val="left"/>
      <w:pPr>
        <w:tabs>
          <w:tab w:val="left" w:pos="720"/>
        </w:tabs>
        <w:ind w:left="2780" w:hanging="2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4" w:tplc="167E22C0">
      <w:start w:val="1"/>
      <w:numFmt w:val="lowerLetter"/>
      <w:lvlText w:val="%5."/>
      <w:lvlJc w:val="left"/>
      <w:pPr>
        <w:tabs>
          <w:tab w:val="left" w:pos="720"/>
        </w:tabs>
        <w:ind w:left="3490" w:hanging="25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5" w:tplc="6F90715A">
      <w:start w:val="1"/>
      <w:numFmt w:val="lowerRoman"/>
      <w:lvlText w:val="%6."/>
      <w:lvlJc w:val="left"/>
      <w:pPr>
        <w:tabs>
          <w:tab w:val="left" w:pos="720"/>
        </w:tabs>
        <w:ind w:left="4210" w:hanging="19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6" w:tplc="EDBE4D44">
      <w:start w:val="1"/>
      <w:numFmt w:val="decimal"/>
      <w:lvlText w:val="%7."/>
      <w:lvlJc w:val="left"/>
      <w:pPr>
        <w:tabs>
          <w:tab w:val="left" w:pos="720"/>
        </w:tabs>
        <w:ind w:left="4910" w:hanging="23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7" w:tplc="A5F09AD0">
      <w:start w:val="1"/>
      <w:numFmt w:val="lowerLetter"/>
      <w:lvlText w:val="%8."/>
      <w:lvlJc w:val="left"/>
      <w:pPr>
        <w:tabs>
          <w:tab w:val="left" w:pos="720"/>
        </w:tabs>
        <w:ind w:left="5620" w:hanging="22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 w:ilvl="8" w:tplc="A4560FD2">
      <w:start w:val="1"/>
      <w:numFmt w:val="lowerRoman"/>
      <w:suff w:val="nothing"/>
      <w:lvlText w:val="%9."/>
      <w:lvlJc w:val="left"/>
      <w:pPr>
        <w:tabs>
          <w:tab w:val="left" w:pos="720"/>
        </w:tabs>
        <w:ind w:left="6340" w:hanging="1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abstractNum>
  <w:abstractNum w:abstractNumId="93" w15:restartNumberingAfterBreak="0">
    <w:nsid w:val="5EED674F"/>
    <w:multiLevelType w:val="hybridMultilevel"/>
    <w:tmpl w:val="A418C58E"/>
    <w:name w:val="WW8Num353"/>
    <w:lvl w:ilvl="0" w:tplc="7F4AC5F6">
      <w:start w:val="4"/>
      <w:numFmt w:val="decimal"/>
      <w:lvlText w:val="%1."/>
      <w:lvlJc w:val="left"/>
      <w:pPr>
        <w:ind w:left="1287" w:hanging="360"/>
      </w:pPr>
      <w:rPr>
        <w:rFonts w:hint="default"/>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F3412CD"/>
    <w:multiLevelType w:val="hybridMultilevel"/>
    <w:tmpl w:val="86587234"/>
    <w:lvl w:ilvl="0" w:tplc="B9962EA6">
      <w:start w:val="1"/>
      <w:numFmt w:val="decimal"/>
      <w:lvlText w:val="%1."/>
      <w:lvlJc w:val="left"/>
      <w:rPr>
        <w:rFonts w:asciiTheme="minorHAnsi" w:eastAsia="Calibri" w:hAnsiTheme="minorHAnsi" w:cstheme="minorHAnsi" w:hint="default"/>
      </w:rPr>
    </w:lvl>
    <w:lvl w:ilvl="1" w:tplc="2E248D4E">
      <w:numFmt w:val="decimal"/>
      <w:lvlText w:val=""/>
      <w:lvlJc w:val="left"/>
    </w:lvl>
    <w:lvl w:ilvl="2" w:tplc="8D4C2984">
      <w:numFmt w:val="decimal"/>
      <w:lvlText w:val=""/>
      <w:lvlJc w:val="left"/>
    </w:lvl>
    <w:lvl w:ilvl="3" w:tplc="103C5568">
      <w:numFmt w:val="decimal"/>
      <w:lvlText w:val=""/>
      <w:lvlJc w:val="left"/>
    </w:lvl>
    <w:lvl w:ilvl="4" w:tplc="F78C555E">
      <w:numFmt w:val="decimal"/>
      <w:lvlText w:val=""/>
      <w:lvlJc w:val="left"/>
    </w:lvl>
    <w:lvl w:ilvl="5" w:tplc="8F66ADB6">
      <w:numFmt w:val="decimal"/>
      <w:lvlText w:val=""/>
      <w:lvlJc w:val="left"/>
    </w:lvl>
    <w:lvl w:ilvl="6" w:tplc="CF7EA8D8">
      <w:numFmt w:val="decimal"/>
      <w:lvlText w:val=""/>
      <w:lvlJc w:val="left"/>
    </w:lvl>
    <w:lvl w:ilvl="7" w:tplc="D1FA0E20">
      <w:numFmt w:val="decimal"/>
      <w:lvlText w:val=""/>
      <w:lvlJc w:val="left"/>
    </w:lvl>
    <w:lvl w:ilvl="8" w:tplc="455A243C">
      <w:numFmt w:val="decimal"/>
      <w:lvlText w:val=""/>
      <w:lvlJc w:val="left"/>
    </w:lvl>
  </w:abstractNum>
  <w:abstractNum w:abstractNumId="95" w15:restartNumberingAfterBreak="0">
    <w:nsid w:val="60B706C7"/>
    <w:multiLevelType w:val="hybridMultilevel"/>
    <w:tmpl w:val="966E732A"/>
    <w:lvl w:ilvl="0" w:tplc="EC1EBEE8">
      <w:start w:val="1"/>
      <w:numFmt w:val="upperRoman"/>
      <w:suff w:val="space"/>
      <w:lvlText w:val="%1."/>
      <w:lvlJc w:val="left"/>
      <w:pPr>
        <w:ind w:left="1428" w:hanging="720"/>
      </w:pPr>
      <w:rPr>
        <w:rFonts w:hint="default"/>
      </w:rPr>
    </w:lvl>
    <w:lvl w:ilvl="1" w:tplc="8E609F48">
      <w:start w:val="1"/>
      <w:numFmt w:val="decimal"/>
      <w:lvlText w:val="%2)"/>
      <w:lvlJc w:val="left"/>
      <w:pPr>
        <w:ind w:left="1484" w:hanging="480"/>
      </w:pPr>
      <w:rPr>
        <w:rFonts w:hint="default"/>
        <w:b/>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6" w15:restartNumberingAfterBreak="0">
    <w:nsid w:val="612A5A7E"/>
    <w:multiLevelType w:val="hybridMultilevel"/>
    <w:tmpl w:val="DEE46C2A"/>
    <w:lvl w:ilvl="0" w:tplc="68644BBC">
      <w:start w:val="3"/>
      <w:numFmt w:val="decimal"/>
      <w:lvlText w:val="%1."/>
      <w:lvlJc w:val="left"/>
      <w:pPr>
        <w:ind w:left="1068"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2047F30"/>
    <w:multiLevelType w:val="hybridMultilevel"/>
    <w:tmpl w:val="60946F66"/>
    <w:name w:val="WW8Num322"/>
    <w:lvl w:ilvl="0" w:tplc="1A186712">
      <w:start w:val="3"/>
      <w:numFmt w:val="decimal"/>
      <w:lvlText w:val="%1."/>
      <w:lvlJc w:val="left"/>
      <w:pPr>
        <w:ind w:left="360" w:hanging="360"/>
      </w:pPr>
      <w:rPr>
        <w:rFonts w:ascii="Arial" w:hAnsi="Arial" w:cs="Arial"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8D87D21"/>
    <w:multiLevelType w:val="hybridMultilevel"/>
    <w:tmpl w:val="7FAA312A"/>
    <w:name w:val="WW8Num242"/>
    <w:lvl w:ilvl="0" w:tplc="1040DE66">
      <w:start w:val="1"/>
      <w:numFmt w:val="decimal"/>
      <w:suff w:val="space"/>
      <w:lvlText w:val="%1."/>
      <w:lvlJc w:val="left"/>
      <w:pPr>
        <w:ind w:left="54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96B7BA1"/>
    <w:multiLevelType w:val="multilevel"/>
    <w:tmpl w:val="8EEC98C8"/>
    <w:name w:val="WW8Num402"/>
    <w:lvl w:ilvl="0">
      <w:start w:val="6"/>
      <w:numFmt w:val="decimal"/>
      <w:lvlText w:val="%1."/>
      <w:lvlJc w:val="left"/>
      <w:pPr>
        <w:ind w:left="786" w:hanging="360"/>
      </w:pPr>
      <w:rPr>
        <w:rFonts w:hint="default"/>
        <w:sz w:val="24"/>
        <w:szCs w:val="24"/>
      </w:rPr>
    </w:lvl>
    <w:lvl w:ilvl="1">
      <w:start w:val="1"/>
      <w:numFmt w:val="decimal"/>
      <w:lvlText w:val="%2."/>
      <w:lvlJc w:val="left"/>
      <w:pPr>
        <w:tabs>
          <w:tab w:val="num" w:pos="1211"/>
        </w:tabs>
        <w:ind w:left="1211" w:hanging="360"/>
      </w:pPr>
      <w:rPr>
        <w:rFonts w:eastAsia="Times New Roman" w:cs="Times New Roman" w:hint="default"/>
        <w:sz w:val="24"/>
        <w:szCs w:val="24"/>
      </w:rPr>
    </w:lvl>
    <w:lvl w:ilvl="2">
      <w:start w:val="1"/>
      <w:numFmt w:val="lowerRoman"/>
      <w:lvlText w:val="%3."/>
      <w:lvlJc w:val="right"/>
      <w:pPr>
        <w:tabs>
          <w:tab w:val="num" w:pos="2160"/>
        </w:tabs>
        <w:ind w:left="2160" w:hanging="180"/>
      </w:pPr>
      <w:rPr>
        <w:rFonts w:eastAsia="Times New Roman" w:cs="Times New Roman" w:hint="default"/>
        <w:sz w:val="24"/>
        <w:szCs w:val="24"/>
      </w:rPr>
    </w:lvl>
    <w:lvl w:ilvl="3">
      <w:start w:val="1"/>
      <w:numFmt w:val="decimal"/>
      <w:lvlText w:val="%4."/>
      <w:lvlJc w:val="left"/>
      <w:pPr>
        <w:tabs>
          <w:tab w:val="num" w:pos="2880"/>
        </w:tabs>
        <w:ind w:left="2880" w:hanging="360"/>
      </w:pPr>
      <w:rPr>
        <w:rFonts w:eastAsia="Times New Roman" w:cs="Times New Roman" w:hint="default"/>
        <w:sz w:val="24"/>
        <w:szCs w:val="24"/>
      </w:rPr>
    </w:lvl>
    <w:lvl w:ilvl="4">
      <w:start w:val="1"/>
      <w:numFmt w:val="lowerLetter"/>
      <w:lvlText w:val="%5."/>
      <w:lvlJc w:val="left"/>
      <w:pPr>
        <w:tabs>
          <w:tab w:val="num" w:pos="3600"/>
        </w:tabs>
        <w:ind w:left="3600" w:hanging="360"/>
      </w:pPr>
      <w:rPr>
        <w:rFonts w:eastAsia="Times New Roman" w:cs="Times New Roman" w:hint="default"/>
        <w:sz w:val="24"/>
        <w:szCs w:val="24"/>
      </w:rPr>
    </w:lvl>
    <w:lvl w:ilvl="5">
      <w:start w:val="1"/>
      <w:numFmt w:val="lowerRoman"/>
      <w:lvlText w:val="%6."/>
      <w:lvlJc w:val="right"/>
      <w:pPr>
        <w:tabs>
          <w:tab w:val="num" w:pos="4320"/>
        </w:tabs>
        <w:ind w:left="4320" w:hanging="180"/>
      </w:pPr>
      <w:rPr>
        <w:rFonts w:eastAsia="Times New Roman" w:cs="Times New Roman" w:hint="default"/>
        <w:sz w:val="24"/>
        <w:szCs w:val="24"/>
      </w:rPr>
    </w:lvl>
    <w:lvl w:ilvl="6">
      <w:start w:val="1"/>
      <w:numFmt w:val="decimal"/>
      <w:lvlText w:val="%7."/>
      <w:lvlJc w:val="left"/>
      <w:pPr>
        <w:tabs>
          <w:tab w:val="num" w:pos="5040"/>
        </w:tabs>
        <w:ind w:left="5040" w:hanging="360"/>
      </w:pPr>
      <w:rPr>
        <w:rFonts w:eastAsia="Times New Roman" w:cs="Times New Roman" w:hint="default"/>
        <w:sz w:val="24"/>
        <w:szCs w:val="24"/>
      </w:rPr>
    </w:lvl>
    <w:lvl w:ilvl="7">
      <w:start w:val="1"/>
      <w:numFmt w:val="lowerLetter"/>
      <w:lvlText w:val="%8."/>
      <w:lvlJc w:val="left"/>
      <w:pPr>
        <w:tabs>
          <w:tab w:val="num" w:pos="5760"/>
        </w:tabs>
        <w:ind w:left="5760" w:hanging="360"/>
      </w:pPr>
      <w:rPr>
        <w:rFonts w:eastAsia="Times New Roman" w:cs="Times New Roman" w:hint="default"/>
        <w:sz w:val="24"/>
        <w:szCs w:val="24"/>
      </w:rPr>
    </w:lvl>
    <w:lvl w:ilvl="8">
      <w:start w:val="1"/>
      <w:numFmt w:val="lowerRoman"/>
      <w:lvlText w:val="%9."/>
      <w:lvlJc w:val="right"/>
      <w:pPr>
        <w:tabs>
          <w:tab w:val="num" w:pos="6480"/>
        </w:tabs>
        <w:ind w:left="6480" w:hanging="180"/>
      </w:pPr>
      <w:rPr>
        <w:rFonts w:eastAsia="Times New Roman" w:cs="Times New Roman" w:hint="default"/>
        <w:sz w:val="24"/>
        <w:szCs w:val="24"/>
      </w:rPr>
    </w:lvl>
  </w:abstractNum>
  <w:abstractNum w:abstractNumId="100" w15:restartNumberingAfterBreak="0">
    <w:nsid w:val="6BA31969"/>
    <w:multiLevelType w:val="hybridMultilevel"/>
    <w:tmpl w:val="1310D4B2"/>
    <w:name w:val="WW8Num352"/>
    <w:lvl w:ilvl="0" w:tplc="3BE65142">
      <w:start w:val="4"/>
      <w:numFmt w:val="decimal"/>
      <w:lvlText w:val="%1."/>
      <w:lvlJc w:val="left"/>
      <w:pPr>
        <w:ind w:left="546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DC856EA"/>
    <w:multiLevelType w:val="multilevel"/>
    <w:tmpl w:val="33A0D8F4"/>
    <w:lvl w:ilvl="0">
      <w:start w:val="1"/>
      <w:numFmt w:val="decimal"/>
      <w:lvlText w:val="%1."/>
      <w:lvlJc w:val="left"/>
      <w:pPr>
        <w:ind w:left="375" w:hanging="375"/>
      </w:pPr>
      <w:rPr>
        <w:rFonts w:hint="default"/>
      </w:rPr>
    </w:lvl>
    <w:lvl w:ilvl="1">
      <w:start w:val="1"/>
      <w:numFmt w:val="decimal"/>
      <w:suff w:val="space"/>
      <w:lvlText w:val="%1.%2)"/>
      <w:lvlJc w:val="left"/>
      <w:pPr>
        <w:ind w:left="1288" w:hanging="72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FF2711B"/>
    <w:multiLevelType w:val="multilevel"/>
    <w:tmpl w:val="B25E4376"/>
    <w:lvl w:ilvl="0">
      <w:start w:val="1"/>
      <w:numFmt w:val="decimal"/>
      <w:lvlText w:val="%1)"/>
      <w:lvlJc w:val="left"/>
      <w:pPr>
        <w:ind w:left="720" w:hanging="360"/>
      </w:pPr>
      <w:rPr>
        <w:rFonts w:hint="default"/>
      </w:rPr>
    </w:lvl>
    <w:lvl w:ilvl="1">
      <w:start w:val="1"/>
      <w:numFmt w:val="lowerLetter"/>
      <w:lvlText w:val="%2)"/>
      <w:lvlJc w:val="left"/>
      <w:pPr>
        <w:ind w:left="1080" w:hanging="360"/>
      </w:pPr>
      <w:rPr>
        <w:rFonts w:hint="default"/>
        <w:color w:val="auto"/>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suff w:val="space"/>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03" w15:restartNumberingAfterBreak="0">
    <w:nsid w:val="71D07929"/>
    <w:multiLevelType w:val="hybridMultilevel"/>
    <w:tmpl w:val="EF9247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2DE016F"/>
    <w:multiLevelType w:val="hybridMultilevel"/>
    <w:tmpl w:val="8654A6B8"/>
    <w:lvl w:ilvl="0" w:tplc="EE7EDE44">
      <w:start w:val="1"/>
      <w:numFmt w:val="decimal"/>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5" w15:restartNumberingAfterBreak="0">
    <w:nsid w:val="78800D27"/>
    <w:multiLevelType w:val="multilevel"/>
    <w:tmpl w:val="D074821E"/>
    <w:lvl w:ilvl="0">
      <w:start w:val="1"/>
      <w:numFmt w:val="decimal"/>
      <w:lvlText w:val="%1."/>
      <w:lvlJc w:val="left"/>
      <w:pPr>
        <w:ind w:left="480" w:hanging="480"/>
      </w:pPr>
      <w:rPr>
        <w:rFonts w:hint="default"/>
        <w:b w:val="0"/>
      </w:rPr>
    </w:lvl>
    <w:lvl w:ilvl="1">
      <w:start w:val="1"/>
      <w:numFmt w:val="decimal"/>
      <w:lvlText w:val="%1.%2"/>
      <w:lvlJc w:val="left"/>
      <w:pPr>
        <w:ind w:left="1118"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634" w:hanging="720"/>
      </w:pPr>
      <w:rPr>
        <w:rFonts w:hint="default"/>
        <w:b/>
      </w:rPr>
    </w:lvl>
    <w:lvl w:ilvl="4">
      <w:start w:val="1"/>
      <w:numFmt w:val="decimal"/>
      <w:lvlText w:val="%1.%2.%3.%4.%5"/>
      <w:lvlJc w:val="left"/>
      <w:pPr>
        <w:ind w:left="3632" w:hanging="1080"/>
      </w:pPr>
      <w:rPr>
        <w:rFonts w:hint="default"/>
        <w:b/>
      </w:rPr>
    </w:lvl>
    <w:lvl w:ilvl="5">
      <w:start w:val="1"/>
      <w:numFmt w:val="decimal"/>
      <w:lvlText w:val="%1.%2.%3.%4.%5.%6"/>
      <w:lvlJc w:val="left"/>
      <w:pPr>
        <w:ind w:left="4270" w:hanging="1080"/>
      </w:pPr>
      <w:rPr>
        <w:rFonts w:hint="default"/>
        <w:b/>
      </w:rPr>
    </w:lvl>
    <w:lvl w:ilvl="6">
      <w:start w:val="1"/>
      <w:numFmt w:val="decimal"/>
      <w:lvlText w:val="%1.%2.%3.%4.%5.%6.%7"/>
      <w:lvlJc w:val="left"/>
      <w:pPr>
        <w:ind w:left="5268" w:hanging="1440"/>
      </w:pPr>
      <w:rPr>
        <w:rFonts w:hint="default"/>
        <w:b/>
      </w:rPr>
    </w:lvl>
    <w:lvl w:ilvl="7">
      <w:start w:val="1"/>
      <w:numFmt w:val="decimal"/>
      <w:lvlText w:val="%1.%2.%3.%4.%5.%6.%7.%8"/>
      <w:lvlJc w:val="left"/>
      <w:pPr>
        <w:ind w:left="5906" w:hanging="1440"/>
      </w:pPr>
      <w:rPr>
        <w:rFonts w:hint="default"/>
        <w:b/>
      </w:rPr>
    </w:lvl>
    <w:lvl w:ilvl="8">
      <w:start w:val="1"/>
      <w:numFmt w:val="decimal"/>
      <w:lvlText w:val="%1.%2.%3.%4.%5.%6.%7.%8.%9"/>
      <w:lvlJc w:val="left"/>
      <w:pPr>
        <w:ind w:left="6904" w:hanging="1800"/>
      </w:pPr>
      <w:rPr>
        <w:rFonts w:hint="default"/>
        <w:b/>
      </w:rPr>
    </w:lvl>
  </w:abstractNum>
  <w:abstractNum w:abstractNumId="106" w15:restartNumberingAfterBreak="0">
    <w:nsid w:val="7C2C64FF"/>
    <w:multiLevelType w:val="multilevel"/>
    <w:tmpl w:val="2604BA0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b w:val="0"/>
        <w:sz w:val="22"/>
        <w:szCs w:val="22"/>
      </w:rPr>
    </w:lvl>
    <w:lvl w:ilvl="2">
      <w:start w:val="1"/>
      <w:numFmt w:val="decimal"/>
      <w:suff w:val="space"/>
      <w:lvlText w:val="%1.%2.%3."/>
      <w:lvlJc w:val="left"/>
      <w:pPr>
        <w:ind w:left="1214" w:hanging="504"/>
      </w:pPr>
      <w:rPr>
        <w:rFonts w:hint="default"/>
        <w:b/>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7E94543C"/>
    <w:multiLevelType w:val="hybridMultilevel"/>
    <w:tmpl w:val="A060EA7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F565475"/>
    <w:multiLevelType w:val="hybridMultilevel"/>
    <w:tmpl w:val="8A92AC70"/>
    <w:lvl w:ilvl="0" w:tplc="E5C8BD20">
      <w:start w:val="1"/>
      <w:numFmt w:val="decimal"/>
      <w:lvlText w:val="%1."/>
      <w:lvlJc w:val="left"/>
      <w:pPr>
        <w:ind w:left="1068" w:hanging="360"/>
      </w:pPr>
      <w:rPr>
        <w:rFonts w:hint="default"/>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137866269">
    <w:abstractNumId w:val="80"/>
  </w:num>
  <w:num w:numId="2" w16cid:durableId="1876771947">
    <w:abstractNumId w:val="108"/>
  </w:num>
  <w:num w:numId="3" w16cid:durableId="1770345400">
    <w:abstractNumId w:val="104"/>
  </w:num>
  <w:num w:numId="4" w16cid:durableId="182869539">
    <w:abstractNumId w:val="42"/>
  </w:num>
  <w:num w:numId="5" w16cid:durableId="1166675161">
    <w:abstractNumId w:val="64"/>
  </w:num>
  <w:num w:numId="6" w16cid:durableId="1434277637">
    <w:abstractNumId w:val="63"/>
  </w:num>
  <w:num w:numId="7" w16cid:durableId="1090126882">
    <w:abstractNumId w:val="48"/>
  </w:num>
  <w:num w:numId="8" w16cid:durableId="1802380846">
    <w:abstractNumId w:val="88"/>
  </w:num>
  <w:num w:numId="9" w16cid:durableId="1969432329">
    <w:abstractNumId w:val="77"/>
  </w:num>
  <w:num w:numId="10" w16cid:durableId="1995142232">
    <w:abstractNumId w:val="82"/>
  </w:num>
  <w:num w:numId="11" w16cid:durableId="1491292468">
    <w:abstractNumId w:val="60"/>
  </w:num>
  <w:num w:numId="12" w16cid:durableId="1332873610">
    <w:abstractNumId w:val="78"/>
  </w:num>
  <w:num w:numId="13" w16cid:durableId="1007244333">
    <w:abstractNumId w:val="74"/>
  </w:num>
  <w:num w:numId="14" w16cid:durableId="552346989">
    <w:abstractNumId w:val="83"/>
  </w:num>
  <w:num w:numId="15" w16cid:durableId="1381594248">
    <w:abstractNumId w:val="51"/>
  </w:num>
  <w:num w:numId="16" w16cid:durableId="1819224462">
    <w:abstractNumId w:val="101"/>
  </w:num>
  <w:num w:numId="17" w16cid:durableId="785805556">
    <w:abstractNumId w:val="95"/>
  </w:num>
  <w:num w:numId="18" w16cid:durableId="1764719305">
    <w:abstractNumId w:val="44"/>
  </w:num>
  <w:num w:numId="19" w16cid:durableId="2054422670">
    <w:abstractNumId w:val="11"/>
  </w:num>
  <w:num w:numId="20" w16cid:durableId="2105413635">
    <w:abstractNumId w:val="12"/>
  </w:num>
  <w:num w:numId="21" w16cid:durableId="630289286">
    <w:abstractNumId w:val="90"/>
  </w:num>
  <w:num w:numId="22" w16cid:durableId="1615551219">
    <w:abstractNumId w:val="58"/>
  </w:num>
  <w:num w:numId="23" w16cid:durableId="1639334710">
    <w:abstractNumId w:val="68"/>
  </w:num>
  <w:num w:numId="24" w16cid:durableId="1213810724">
    <w:abstractNumId w:val="107"/>
  </w:num>
  <w:num w:numId="25" w16cid:durableId="1342393306">
    <w:abstractNumId w:val="105"/>
  </w:num>
  <w:num w:numId="26" w16cid:durableId="1663387304">
    <w:abstractNumId w:val="55"/>
  </w:num>
  <w:num w:numId="27" w16cid:durableId="1856454480">
    <w:abstractNumId w:val="54"/>
  </w:num>
  <w:num w:numId="28" w16cid:durableId="797991787">
    <w:abstractNumId w:val="81"/>
  </w:num>
  <w:num w:numId="29" w16cid:durableId="368146193">
    <w:abstractNumId w:val="71"/>
  </w:num>
  <w:num w:numId="30" w16cid:durableId="73208180">
    <w:abstractNumId w:val="53"/>
  </w:num>
  <w:num w:numId="31" w16cid:durableId="140854649">
    <w:abstractNumId w:val="89"/>
  </w:num>
  <w:num w:numId="32" w16cid:durableId="179976195">
    <w:abstractNumId w:val="102"/>
  </w:num>
  <w:num w:numId="33" w16cid:durableId="1490252292">
    <w:abstractNumId w:val="49"/>
  </w:num>
  <w:num w:numId="34" w16cid:durableId="1083993670">
    <w:abstractNumId w:val="57"/>
  </w:num>
  <w:num w:numId="35" w16cid:durableId="717046163">
    <w:abstractNumId w:val="72"/>
  </w:num>
  <w:num w:numId="36" w16cid:durableId="324937631">
    <w:abstractNumId w:val="47"/>
  </w:num>
  <w:num w:numId="37" w16cid:durableId="1264461346">
    <w:abstractNumId w:val="106"/>
  </w:num>
  <w:num w:numId="38" w16cid:durableId="1211958217">
    <w:abstractNumId w:val="91"/>
  </w:num>
  <w:num w:numId="39" w16cid:durableId="1480658142">
    <w:abstractNumId w:val="0"/>
  </w:num>
  <w:num w:numId="40" w16cid:durableId="1721435684">
    <w:abstractNumId w:val="1"/>
  </w:num>
  <w:num w:numId="41" w16cid:durableId="1052653147">
    <w:abstractNumId w:val="2"/>
  </w:num>
  <w:num w:numId="42" w16cid:durableId="215745676">
    <w:abstractNumId w:val="85"/>
  </w:num>
  <w:num w:numId="43" w16cid:durableId="196163381">
    <w:abstractNumId w:val="98"/>
  </w:num>
  <w:num w:numId="44" w16cid:durableId="952399818">
    <w:abstractNumId w:val="84"/>
  </w:num>
  <w:num w:numId="45" w16cid:durableId="1205483361">
    <w:abstractNumId w:val="75"/>
  </w:num>
  <w:num w:numId="46" w16cid:durableId="2033916689">
    <w:abstractNumId w:val="56"/>
  </w:num>
  <w:num w:numId="47" w16cid:durableId="856387690">
    <w:abstractNumId w:val="41"/>
  </w:num>
  <w:num w:numId="48" w16cid:durableId="1340306751">
    <w:abstractNumId w:val="79"/>
  </w:num>
  <w:num w:numId="49" w16cid:durableId="874853135">
    <w:abstractNumId w:val="86"/>
  </w:num>
  <w:num w:numId="50" w16cid:durableId="957567399">
    <w:abstractNumId w:val="73"/>
  </w:num>
  <w:num w:numId="51" w16cid:durableId="460418915">
    <w:abstractNumId w:val="103"/>
  </w:num>
  <w:num w:numId="52" w16cid:durableId="2071464283">
    <w:abstractNumId w:val="40"/>
  </w:num>
  <w:num w:numId="53" w16cid:durableId="463936309">
    <w:abstractNumId w:val="92"/>
  </w:num>
  <w:num w:numId="54" w16cid:durableId="525825047">
    <w:abstractNumId w:val="69"/>
  </w:num>
  <w:num w:numId="55" w16cid:durableId="7871813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515416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450656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77282790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79250157">
    <w:abstractNumId w:val="76"/>
    <w:lvlOverride w:ilvl="0">
      <w:startOverride w:val="1"/>
      <w:lvl w:ilvl="0" w:tplc="1F6CD552">
        <w:start w:val="1"/>
        <w:numFmt w:val="decimal"/>
        <w:lvlText w:val="%1."/>
        <w:lvlJc w:val="left"/>
        <w:pPr>
          <w:ind w:left="284" w:hanging="284"/>
        </w:pPr>
        <w:rPr>
          <w:rFonts w:hAnsi="Arial Unicode MS"/>
          <w:caps w:val="0"/>
          <w:smallCaps w:val="0"/>
          <w:strike w:val="0"/>
          <w:dstrike w:val="0"/>
          <w:outline w:val="0"/>
          <w:shadow w:val="0"/>
          <w:emboss w:val="0"/>
          <w:imprint w:val="0"/>
          <w:color w:val="000000"/>
          <w:spacing w:val="0"/>
          <w:w w:val="100"/>
          <w:kern w:val="0"/>
          <w:position w:val="0"/>
          <w:highlight w:val="none"/>
          <w:u w:val="none"/>
          <w:effect w:val="none"/>
          <w:vertAlign w:val="baseline"/>
        </w:rPr>
      </w:lvl>
    </w:lvlOverride>
  </w:num>
  <w:num w:numId="60" w16cid:durableId="869338558">
    <w:abstractNumId w:val="46"/>
    <w:lvlOverride w:ilvl="0">
      <w:startOverride w:val="1"/>
      <w:lvl w:ilvl="0" w:tplc="3898A8A6">
        <w:start w:val="1"/>
        <w:numFmt w:val="decimal"/>
        <w:lvlText w:val="%1)"/>
        <w:lvlJc w:val="left"/>
        <w:pPr>
          <w:ind w:left="720" w:hanging="360"/>
        </w:pPr>
        <w:rPr>
          <w:rFonts w:hAnsi="Arial Unicode M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startOverride w:val="1"/>
      <w:lvl w:ilvl="1" w:tplc="64F20C28">
        <w:start w:val="1"/>
        <w:numFmt w:val="decimal"/>
        <w:lvlText w:val=""/>
        <w:lvlJc w:val="left"/>
      </w:lvl>
    </w:lvlOverride>
    <w:lvlOverride w:ilvl="2">
      <w:startOverride w:val="1"/>
      <w:lvl w:ilvl="2" w:tplc="96A240D8">
        <w:start w:val="1"/>
        <w:numFmt w:val="decimal"/>
        <w:lvlText w:val=""/>
        <w:lvlJc w:val="left"/>
      </w:lvl>
    </w:lvlOverride>
    <w:lvlOverride w:ilvl="3">
      <w:startOverride w:val="1"/>
      <w:lvl w:ilvl="3" w:tplc="290C1DCE">
        <w:start w:val="1"/>
        <w:numFmt w:val="decimal"/>
        <w:lvlText w:val=""/>
        <w:lvlJc w:val="left"/>
      </w:lvl>
    </w:lvlOverride>
    <w:lvlOverride w:ilvl="4">
      <w:startOverride w:val="1"/>
      <w:lvl w:ilvl="4" w:tplc="CA46694E">
        <w:start w:val="1"/>
        <w:numFmt w:val="decimal"/>
        <w:lvlText w:val=""/>
        <w:lvlJc w:val="left"/>
      </w:lvl>
    </w:lvlOverride>
    <w:lvlOverride w:ilvl="5">
      <w:startOverride w:val="1"/>
      <w:lvl w:ilvl="5" w:tplc="4B1A8742">
        <w:start w:val="1"/>
        <w:numFmt w:val="decimal"/>
        <w:lvlText w:val=""/>
        <w:lvlJc w:val="left"/>
      </w:lvl>
    </w:lvlOverride>
    <w:lvlOverride w:ilvl="6">
      <w:startOverride w:val="1"/>
      <w:lvl w:ilvl="6" w:tplc="8C58AEE4">
        <w:start w:val="1"/>
        <w:numFmt w:val="decimal"/>
        <w:lvlText w:val=""/>
        <w:lvlJc w:val="left"/>
      </w:lvl>
    </w:lvlOverride>
    <w:lvlOverride w:ilvl="7">
      <w:startOverride w:val="1"/>
      <w:lvl w:ilvl="7" w:tplc="106E948A">
        <w:start w:val="1"/>
        <w:numFmt w:val="decimal"/>
        <w:lvlText w:val=""/>
        <w:lvlJc w:val="left"/>
      </w:lvl>
    </w:lvlOverride>
    <w:lvlOverride w:ilvl="8">
      <w:startOverride w:val="1"/>
      <w:lvl w:ilvl="8" w:tplc="ECBC9898">
        <w:start w:val="1"/>
        <w:numFmt w:val="decimal"/>
        <w:lvlText w:val=""/>
        <w:lvlJc w:val="left"/>
      </w:lvl>
    </w:lvlOverride>
  </w:num>
  <w:num w:numId="61" w16cid:durableId="1589122563">
    <w:abstractNumId w:val="7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5378017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1196728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2661000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59937594">
    <w:abstractNumId w:val="96"/>
  </w:num>
  <w:num w:numId="66" w16cid:durableId="1008213628">
    <w:abstractNumId w:val="65"/>
  </w:num>
  <w:num w:numId="67" w16cid:durableId="1880507146">
    <w:abstractNumId w:val="6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0C9"/>
    <w:rsid w:val="00002006"/>
    <w:rsid w:val="0000236F"/>
    <w:rsid w:val="00003FA2"/>
    <w:rsid w:val="00004392"/>
    <w:rsid w:val="0000549D"/>
    <w:rsid w:val="0000566A"/>
    <w:rsid w:val="00007D03"/>
    <w:rsid w:val="00010924"/>
    <w:rsid w:val="000172B7"/>
    <w:rsid w:val="000212EC"/>
    <w:rsid w:val="000223E6"/>
    <w:rsid w:val="00024DE0"/>
    <w:rsid w:val="00027A5C"/>
    <w:rsid w:val="00032971"/>
    <w:rsid w:val="00036203"/>
    <w:rsid w:val="00036397"/>
    <w:rsid w:val="00036461"/>
    <w:rsid w:val="000367D8"/>
    <w:rsid w:val="0003768B"/>
    <w:rsid w:val="00041655"/>
    <w:rsid w:val="00041FF1"/>
    <w:rsid w:val="0004241D"/>
    <w:rsid w:val="00042FA5"/>
    <w:rsid w:val="00044E09"/>
    <w:rsid w:val="00047396"/>
    <w:rsid w:val="00050817"/>
    <w:rsid w:val="000511D6"/>
    <w:rsid w:val="000515DD"/>
    <w:rsid w:val="000532E3"/>
    <w:rsid w:val="000534EA"/>
    <w:rsid w:val="00056B00"/>
    <w:rsid w:val="00056BF2"/>
    <w:rsid w:val="00062160"/>
    <w:rsid w:val="000644DE"/>
    <w:rsid w:val="000644F4"/>
    <w:rsid w:val="0006491F"/>
    <w:rsid w:val="00064C8F"/>
    <w:rsid w:val="00067B8B"/>
    <w:rsid w:val="00070F44"/>
    <w:rsid w:val="00072CDA"/>
    <w:rsid w:val="000736AD"/>
    <w:rsid w:val="000758E2"/>
    <w:rsid w:val="00077112"/>
    <w:rsid w:val="00082516"/>
    <w:rsid w:val="00083CAB"/>
    <w:rsid w:val="0008411D"/>
    <w:rsid w:val="000934F4"/>
    <w:rsid w:val="00094CA3"/>
    <w:rsid w:val="00094FAB"/>
    <w:rsid w:val="00095D73"/>
    <w:rsid w:val="000966AE"/>
    <w:rsid w:val="000A06FC"/>
    <w:rsid w:val="000A0C6E"/>
    <w:rsid w:val="000A0EA2"/>
    <w:rsid w:val="000A2355"/>
    <w:rsid w:val="000A2FC6"/>
    <w:rsid w:val="000A500F"/>
    <w:rsid w:val="000A5AED"/>
    <w:rsid w:val="000A5B12"/>
    <w:rsid w:val="000A6998"/>
    <w:rsid w:val="000B0223"/>
    <w:rsid w:val="000B0309"/>
    <w:rsid w:val="000B076C"/>
    <w:rsid w:val="000B7041"/>
    <w:rsid w:val="000C2165"/>
    <w:rsid w:val="000C3ECD"/>
    <w:rsid w:val="000C4750"/>
    <w:rsid w:val="000D06B6"/>
    <w:rsid w:val="000D3147"/>
    <w:rsid w:val="000D3B7F"/>
    <w:rsid w:val="000D60BC"/>
    <w:rsid w:val="000D6422"/>
    <w:rsid w:val="000E17F2"/>
    <w:rsid w:val="000E1E42"/>
    <w:rsid w:val="000E4080"/>
    <w:rsid w:val="000E53C3"/>
    <w:rsid w:val="000E5454"/>
    <w:rsid w:val="000E54C3"/>
    <w:rsid w:val="000F0E4D"/>
    <w:rsid w:val="000F2138"/>
    <w:rsid w:val="001039DC"/>
    <w:rsid w:val="00104AB7"/>
    <w:rsid w:val="00105CA2"/>
    <w:rsid w:val="00110639"/>
    <w:rsid w:val="00113447"/>
    <w:rsid w:val="00114156"/>
    <w:rsid w:val="00114FA6"/>
    <w:rsid w:val="00115A41"/>
    <w:rsid w:val="00116386"/>
    <w:rsid w:val="00116980"/>
    <w:rsid w:val="00121B20"/>
    <w:rsid w:val="00121BBE"/>
    <w:rsid w:val="00123ED4"/>
    <w:rsid w:val="0012472F"/>
    <w:rsid w:val="0012570D"/>
    <w:rsid w:val="0013017F"/>
    <w:rsid w:val="00133883"/>
    <w:rsid w:val="001353FA"/>
    <w:rsid w:val="0014439D"/>
    <w:rsid w:val="001508CA"/>
    <w:rsid w:val="00153EA5"/>
    <w:rsid w:val="00154510"/>
    <w:rsid w:val="00156777"/>
    <w:rsid w:val="001570B2"/>
    <w:rsid w:val="00157E42"/>
    <w:rsid w:val="0016100C"/>
    <w:rsid w:val="00161C12"/>
    <w:rsid w:val="001627EB"/>
    <w:rsid w:val="00164703"/>
    <w:rsid w:val="00164798"/>
    <w:rsid w:val="001663AE"/>
    <w:rsid w:val="001667E1"/>
    <w:rsid w:val="00166B64"/>
    <w:rsid w:val="00176B13"/>
    <w:rsid w:val="00177D0E"/>
    <w:rsid w:val="001807BC"/>
    <w:rsid w:val="00181051"/>
    <w:rsid w:val="00183996"/>
    <w:rsid w:val="00186CC9"/>
    <w:rsid w:val="00190B4E"/>
    <w:rsid w:val="001923CB"/>
    <w:rsid w:val="00192FF7"/>
    <w:rsid w:val="00195B18"/>
    <w:rsid w:val="001969DD"/>
    <w:rsid w:val="001A0637"/>
    <w:rsid w:val="001A0955"/>
    <w:rsid w:val="001A1243"/>
    <w:rsid w:val="001A1982"/>
    <w:rsid w:val="001A3FEC"/>
    <w:rsid w:val="001A57A9"/>
    <w:rsid w:val="001B2A4E"/>
    <w:rsid w:val="001B31A6"/>
    <w:rsid w:val="001B3CFE"/>
    <w:rsid w:val="001B5779"/>
    <w:rsid w:val="001C46F2"/>
    <w:rsid w:val="001C4A28"/>
    <w:rsid w:val="001C4E03"/>
    <w:rsid w:val="001C7656"/>
    <w:rsid w:val="001D1D93"/>
    <w:rsid w:val="001D24F8"/>
    <w:rsid w:val="001D3671"/>
    <w:rsid w:val="001D5140"/>
    <w:rsid w:val="001D594D"/>
    <w:rsid w:val="001D689D"/>
    <w:rsid w:val="001D6C4B"/>
    <w:rsid w:val="001D7496"/>
    <w:rsid w:val="001D7B1F"/>
    <w:rsid w:val="001E1E13"/>
    <w:rsid w:val="001E26A8"/>
    <w:rsid w:val="001E2E86"/>
    <w:rsid w:val="001E35C5"/>
    <w:rsid w:val="001E38B9"/>
    <w:rsid w:val="001E3D0E"/>
    <w:rsid w:val="001E5182"/>
    <w:rsid w:val="001E60C4"/>
    <w:rsid w:val="001E77A9"/>
    <w:rsid w:val="001F166F"/>
    <w:rsid w:val="001F30A4"/>
    <w:rsid w:val="001F55DE"/>
    <w:rsid w:val="001F7CE0"/>
    <w:rsid w:val="00200B7C"/>
    <w:rsid w:val="0020234C"/>
    <w:rsid w:val="00203C95"/>
    <w:rsid w:val="00204F99"/>
    <w:rsid w:val="002069F0"/>
    <w:rsid w:val="00206D5F"/>
    <w:rsid w:val="00207EC0"/>
    <w:rsid w:val="00211685"/>
    <w:rsid w:val="0021182D"/>
    <w:rsid w:val="00212275"/>
    <w:rsid w:val="0021244E"/>
    <w:rsid w:val="002137F7"/>
    <w:rsid w:val="00213E77"/>
    <w:rsid w:val="00216042"/>
    <w:rsid w:val="0021608E"/>
    <w:rsid w:val="00216F44"/>
    <w:rsid w:val="00220571"/>
    <w:rsid w:val="002231EB"/>
    <w:rsid w:val="00223859"/>
    <w:rsid w:val="00223F7F"/>
    <w:rsid w:val="002272E6"/>
    <w:rsid w:val="0023013A"/>
    <w:rsid w:val="00230BAC"/>
    <w:rsid w:val="002326BE"/>
    <w:rsid w:val="002336C1"/>
    <w:rsid w:val="002343AA"/>
    <w:rsid w:val="002346A6"/>
    <w:rsid w:val="00235ACC"/>
    <w:rsid w:val="00236B8C"/>
    <w:rsid w:val="00240C2A"/>
    <w:rsid w:val="002434FC"/>
    <w:rsid w:val="0024456E"/>
    <w:rsid w:val="002520C3"/>
    <w:rsid w:val="00252A13"/>
    <w:rsid w:val="002551DE"/>
    <w:rsid w:val="00255C42"/>
    <w:rsid w:val="00256972"/>
    <w:rsid w:val="00264927"/>
    <w:rsid w:val="00264A42"/>
    <w:rsid w:val="002652DF"/>
    <w:rsid w:val="0026672D"/>
    <w:rsid w:val="0027131A"/>
    <w:rsid w:val="002747D8"/>
    <w:rsid w:val="0028171D"/>
    <w:rsid w:val="002823B9"/>
    <w:rsid w:val="00282A58"/>
    <w:rsid w:val="00282B32"/>
    <w:rsid w:val="0028396D"/>
    <w:rsid w:val="00283BC1"/>
    <w:rsid w:val="00283CAD"/>
    <w:rsid w:val="002857E1"/>
    <w:rsid w:val="00286ADA"/>
    <w:rsid w:val="002910E9"/>
    <w:rsid w:val="00291D94"/>
    <w:rsid w:val="00291E07"/>
    <w:rsid w:val="00291E64"/>
    <w:rsid w:val="00292076"/>
    <w:rsid w:val="0029331F"/>
    <w:rsid w:val="00296E30"/>
    <w:rsid w:val="00297B0E"/>
    <w:rsid w:val="00297B16"/>
    <w:rsid w:val="002A22B6"/>
    <w:rsid w:val="002A2C7D"/>
    <w:rsid w:val="002B11A1"/>
    <w:rsid w:val="002B1B2A"/>
    <w:rsid w:val="002B77B8"/>
    <w:rsid w:val="002C050C"/>
    <w:rsid w:val="002C1DDF"/>
    <w:rsid w:val="002C29F3"/>
    <w:rsid w:val="002C2D8F"/>
    <w:rsid w:val="002C4476"/>
    <w:rsid w:val="002C4532"/>
    <w:rsid w:val="002D29A4"/>
    <w:rsid w:val="002D5427"/>
    <w:rsid w:val="002E09C0"/>
    <w:rsid w:val="002E2154"/>
    <w:rsid w:val="002E2D3C"/>
    <w:rsid w:val="002E3D30"/>
    <w:rsid w:val="002E6446"/>
    <w:rsid w:val="002E6FDE"/>
    <w:rsid w:val="002E73E0"/>
    <w:rsid w:val="002E7CE3"/>
    <w:rsid w:val="002F3D0E"/>
    <w:rsid w:val="002F4565"/>
    <w:rsid w:val="002F5344"/>
    <w:rsid w:val="002F6552"/>
    <w:rsid w:val="0030107D"/>
    <w:rsid w:val="0030201D"/>
    <w:rsid w:val="00304B49"/>
    <w:rsid w:val="00304D2D"/>
    <w:rsid w:val="003074AB"/>
    <w:rsid w:val="003076FB"/>
    <w:rsid w:val="00310E55"/>
    <w:rsid w:val="00313084"/>
    <w:rsid w:val="003144E4"/>
    <w:rsid w:val="003144F7"/>
    <w:rsid w:val="003147EB"/>
    <w:rsid w:val="00314E9D"/>
    <w:rsid w:val="00315ED3"/>
    <w:rsid w:val="00320340"/>
    <w:rsid w:val="00320782"/>
    <w:rsid w:val="00320E03"/>
    <w:rsid w:val="00321FEE"/>
    <w:rsid w:val="003232B8"/>
    <w:rsid w:val="003235CA"/>
    <w:rsid w:val="00323EAB"/>
    <w:rsid w:val="003243BA"/>
    <w:rsid w:val="0032477A"/>
    <w:rsid w:val="00326159"/>
    <w:rsid w:val="00326FA3"/>
    <w:rsid w:val="0033059E"/>
    <w:rsid w:val="00331F2C"/>
    <w:rsid w:val="00334B96"/>
    <w:rsid w:val="00334BA2"/>
    <w:rsid w:val="00335454"/>
    <w:rsid w:val="00336B64"/>
    <w:rsid w:val="00337003"/>
    <w:rsid w:val="00340416"/>
    <w:rsid w:val="00341328"/>
    <w:rsid w:val="003421FF"/>
    <w:rsid w:val="00347F5A"/>
    <w:rsid w:val="003509D2"/>
    <w:rsid w:val="0035167E"/>
    <w:rsid w:val="00352C28"/>
    <w:rsid w:val="00362A21"/>
    <w:rsid w:val="00365725"/>
    <w:rsid w:val="00366550"/>
    <w:rsid w:val="0037029F"/>
    <w:rsid w:val="00370386"/>
    <w:rsid w:val="00370703"/>
    <w:rsid w:val="003718B1"/>
    <w:rsid w:val="00372A82"/>
    <w:rsid w:val="00373172"/>
    <w:rsid w:val="00373BA5"/>
    <w:rsid w:val="00376382"/>
    <w:rsid w:val="00380224"/>
    <w:rsid w:val="00380705"/>
    <w:rsid w:val="00382C3B"/>
    <w:rsid w:val="00383A84"/>
    <w:rsid w:val="003848D5"/>
    <w:rsid w:val="0038606E"/>
    <w:rsid w:val="003869D9"/>
    <w:rsid w:val="0039328C"/>
    <w:rsid w:val="00393E37"/>
    <w:rsid w:val="00395089"/>
    <w:rsid w:val="00395C55"/>
    <w:rsid w:val="00397F91"/>
    <w:rsid w:val="003A19F8"/>
    <w:rsid w:val="003A1CF2"/>
    <w:rsid w:val="003A2ECD"/>
    <w:rsid w:val="003A5158"/>
    <w:rsid w:val="003A7095"/>
    <w:rsid w:val="003A7B3D"/>
    <w:rsid w:val="003B098B"/>
    <w:rsid w:val="003B466F"/>
    <w:rsid w:val="003B4B62"/>
    <w:rsid w:val="003B5FEE"/>
    <w:rsid w:val="003B6675"/>
    <w:rsid w:val="003B6D01"/>
    <w:rsid w:val="003B7B96"/>
    <w:rsid w:val="003B7FCC"/>
    <w:rsid w:val="003C27AD"/>
    <w:rsid w:val="003C7FFD"/>
    <w:rsid w:val="003D0337"/>
    <w:rsid w:val="003D0581"/>
    <w:rsid w:val="003D183C"/>
    <w:rsid w:val="003D1F27"/>
    <w:rsid w:val="003D238F"/>
    <w:rsid w:val="003D5F48"/>
    <w:rsid w:val="003D6C18"/>
    <w:rsid w:val="003D6C33"/>
    <w:rsid w:val="003D7690"/>
    <w:rsid w:val="003D79E8"/>
    <w:rsid w:val="003E21FA"/>
    <w:rsid w:val="003F1C6F"/>
    <w:rsid w:val="003F2CD1"/>
    <w:rsid w:val="003F4E48"/>
    <w:rsid w:val="003F69FF"/>
    <w:rsid w:val="00401298"/>
    <w:rsid w:val="00402317"/>
    <w:rsid w:val="00403A61"/>
    <w:rsid w:val="00403F77"/>
    <w:rsid w:val="004048DE"/>
    <w:rsid w:val="00404CF8"/>
    <w:rsid w:val="00405FD8"/>
    <w:rsid w:val="004163C7"/>
    <w:rsid w:val="00416D1D"/>
    <w:rsid w:val="00420CCF"/>
    <w:rsid w:val="00421524"/>
    <w:rsid w:val="00424686"/>
    <w:rsid w:val="00425A0E"/>
    <w:rsid w:val="00426B12"/>
    <w:rsid w:val="00431EF1"/>
    <w:rsid w:val="004334EB"/>
    <w:rsid w:val="00440896"/>
    <w:rsid w:val="00446967"/>
    <w:rsid w:val="0045092D"/>
    <w:rsid w:val="00451D05"/>
    <w:rsid w:val="004523A3"/>
    <w:rsid w:val="004534E7"/>
    <w:rsid w:val="004560C9"/>
    <w:rsid w:val="00456512"/>
    <w:rsid w:val="00461609"/>
    <w:rsid w:val="00462A09"/>
    <w:rsid w:val="004631BE"/>
    <w:rsid w:val="00465675"/>
    <w:rsid w:val="00467ECD"/>
    <w:rsid w:val="004703DC"/>
    <w:rsid w:val="0047353E"/>
    <w:rsid w:val="004743CB"/>
    <w:rsid w:val="00475EC4"/>
    <w:rsid w:val="00476713"/>
    <w:rsid w:val="00481418"/>
    <w:rsid w:val="00482E2B"/>
    <w:rsid w:val="00486D29"/>
    <w:rsid w:val="00491919"/>
    <w:rsid w:val="00492BEE"/>
    <w:rsid w:val="004932B9"/>
    <w:rsid w:val="0049507E"/>
    <w:rsid w:val="004957D7"/>
    <w:rsid w:val="004A0FB7"/>
    <w:rsid w:val="004A1DD8"/>
    <w:rsid w:val="004A345D"/>
    <w:rsid w:val="004A618E"/>
    <w:rsid w:val="004B0851"/>
    <w:rsid w:val="004B0EEB"/>
    <w:rsid w:val="004B1946"/>
    <w:rsid w:val="004B654F"/>
    <w:rsid w:val="004B6A8A"/>
    <w:rsid w:val="004C06D8"/>
    <w:rsid w:val="004C186B"/>
    <w:rsid w:val="004C2480"/>
    <w:rsid w:val="004C248E"/>
    <w:rsid w:val="004C31A8"/>
    <w:rsid w:val="004C3991"/>
    <w:rsid w:val="004C423E"/>
    <w:rsid w:val="004C6D32"/>
    <w:rsid w:val="004D0C31"/>
    <w:rsid w:val="004D13B2"/>
    <w:rsid w:val="004D3BA7"/>
    <w:rsid w:val="004D4867"/>
    <w:rsid w:val="004D54B8"/>
    <w:rsid w:val="004D594E"/>
    <w:rsid w:val="004D6774"/>
    <w:rsid w:val="004E37F0"/>
    <w:rsid w:val="004E3BBB"/>
    <w:rsid w:val="004E6E5F"/>
    <w:rsid w:val="004F0347"/>
    <w:rsid w:val="004F272B"/>
    <w:rsid w:val="004F5B1F"/>
    <w:rsid w:val="004F7939"/>
    <w:rsid w:val="00500291"/>
    <w:rsid w:val="005008E3"/>
    <w:rsid w:val="00500EBC"/>
    <w:rsid w:val="0050102B"/>
    <w:rsid w:val="0050195A"/>
    <w:rsid w:val="00503A7D"/>
    <w:rsid w:val="00506E2C"/>
    <w:rsid w:val="005108A6"/>
    <w:rsid w:val="005123D2"/>
    <w:rsid w:val="00512D6D"/>
    <w:rsid w:val="00513DA2"/>
    <w:rsid w:val="00516764"/>
    <w:rsid w:val="0052055A"/>
    <w:rsid w:val="005239FB"/>
    <w:rsid w:val="00523C59"/>
    <w:rsid w:val="005251F8"/>
    <w:rsid w:val="00526A6B"/>
    <w:rsid w:val="005274B6"/>
    <w:rsid w:val="00527B81"/>
    <w:rsid w:val="00527C4A"/>
    <w:rsid w:val="00531A71"/>
    <w:rsid w:val="00532F53"/>
    <w:rsid w:val="00532F9B"/>
    <w:rsid w:val="00534ED3"/>
    <w:rsid w:val="00537FA0"/>
    <w:rsid w:val="005400C7"/>
    <w:rsid w:val="00541147"/>
    <w:rsid w:val="0054120D"/>
    <w:rsid w:val="00541267"/>
    <w:rsid w:val="00541A61"/>
    <w:rsid w:val="00543B80"/>
    <w:rsid w:val="005458D1"/>
    <w:rsid w:val="005468A1"/>
    <w:rsid w:val="00546CB5"/>
    <w:rsid w:val="00547945"/>
    <w:rsid w:val="00547AD8"/>
    <w:rsid w:val="00550048"/>
    <w:rsid w:val="0055009E"/>
    <w:rsid w:val="00550FAE"/>
    <w:rsid w:val="0055120E"/>
    <w:rsid w:val="00555F1C"/>
    <w:rsid w:val="00556302"/>
    <w:rsid w:val="00557941"/>
    <w:rsid w:val="00560B50"/>
    <w:rsid w:val="0056382F"/>
    <w:rsid w:val="00564E4B"/>
    <w:rsid w:val="005673E4"/>
    <w:rsid w:val="0056754B"/>
    <w:rsid w:val="00573BD0"/>
    <w:rsid w:val="00575568"/>
    <w:rsid w:val="00575C3D"/>
    <w:rsid w:val="0058076A"/>
    <w:rsid w:val="00580F50"/>
    <w:rsid w:val="0058412B"/>
    <w:rsid w:val="00585486"/>
    <w:rsid w:val="00587C3C"/>
    <w:rsid w:val="0059252F"/>
    <w:rsid w:val="005938A5"/>
    <w:rsid w:val="00593C7C"/>
    <w:rsid w:val="00593C86"/>
    <w:rsid w:val="00594130"/>
    <w:rsid w:val="00594787"/>
    <w:rsid w:val="005965BC"/>
    <w:rsid w:val="005A068E"/>
    <w:rsid w:val="005A1E44"/>
    <w:rsid w:val="005A24B3"/>
    <w:rsid w:val="005A3BD1"/>
    <w:rsid w:val="005A44EB"/>
    <w:rsid w:val="005A7CF5"/>
    <w:rsid w:val="005B0B8C"/>
    <w:rsid w:val="005B54D0"/>
    <w:rsid w:val="005B579B"/>
    <w:rsid w:val="005C0500"/>
    <w:rsid w:val="005C30F6"/>
    <w:rsid w:val="005C3545"/>
    <w:rsid w:val="005C3E78"/>
    <w:rsid w:val="005C4A53"/>
    <w:rsid w:val="005C4CE1"/>
    <w:rsid w:val="005C7143"/>
    <w:rsid w:val="005C715A"/>
    <w:rsid w:val="005D384E"/>
    <w:rsid w:val="005D5138"/>
    <w:rsid w:val="005D5140"/>
    <w:rsid w:val="005D5BE6"/>
    <w:rsid w:val="005D646F"/>
    <w:rsid w:val="005D77C4"/>
    <w:rsid w:val="005E00CA"/>
    <w:rsid w:val="005E267C"/>
    <w:rsid w:val="005E2734"/>
    <w:rsid w:val="005E28E8"/>
    <w:rsid w:val="005E7C37"/>
    <w:rsid w:val="005F0422"/>
    <w:rsid w:val="005F133D"/>
    <w:rsid w:val="005F2453"/>
    <w:rsid w:val="005F339B"/>
    <w:rsid w:val="005F43A1"/>
    <w:rsid w:val="005F4BF8"/>
    <w:rsid w:val="005F4EB8"/>
    <w:rsid w:val="005F5468"/>
    <w:rsid w:val="006009A0"/>
    <w:rsid w:val="006031C8"/>
    <w:rsid w:val="00603B0A"/>
    <w:rsid w:val="006041AF"/>
    <w:rsid w:val="00604B1F"/>
    <w:rsid w:val="00606FDB"/>
    <w:rsid w:val="00611EA2"/>
    <w:rsid w:val="0061221C"/>
    <w:rsid w:val="00612CFC"/>
    <w:rsid w:val="00612D43"/>
    <w:rsid w:val="00613802"/>
    <w:rsid w:val="00616656"/>
    <w:rsid w:val="00616689"/>
    <w:rsid w:val="00621B04"/>
    <w:rsid w:val="00624036"/>
    <w:rsid w:val="00625223"/>
    <w:rsid w:val="00627512"/>
    <w:rsid w:val="0063099F"/>
    <w:rsid w:val="00630DE6"/>
    <w:rsid w:val="006325D6"/>
    <w:rsid w:val="00633CA3"/>
    <w:rsid w:val="00634149"/>
    <w:rsid w:val="0063497B"/>
    <w:rsid w:val="00640894"/>
    <w:rsid w:val="006424F0"/>
    <w:rsid w:val="006426CC"/>
    <w:rsid w:val="00642969"/>
    <w:rsid w:val="00642E8B"/>
    <w:rsid w:val="0064497E"/>
    <w:rsid w:val="00646384"/>
    <w:rsid w:val="00647C94"/>
    <w:rsid w:val="00650705"/>
    <w:rsid w:val="00654008"/>
    <w:rsid w:val="006542EE"/>
    <w:rsid w:val="00655661"/>
    <w:rsid w:val="00655E36"/>
    <w:rsid w:val="0066237D"/>
    <w:rsid w:val="00662B8A"/>
    <w:rsid w:val="00663B63"/>
    <w:rsid w:val="00663BD1"/>
    <w:rsid w:val="00664D01"/>
    <w:rsid w:val="00666B73"/>
    <w:rsid w:val="00670085"/>
    <w:rsid w:val="00670682"/>
    <w:rsid w:val="006753BA"/>
    <w:rsid w:val="00675852"/>
    <w:rsid w:val="00675F85"/>
    <w:rsid w:val="006773DD"/>
    <w:rsid w:val="00677E0C"/>
    <w:rsid w:val="0068067D"/>
    <w:rsid w:val="00681EEC"/>
    <w:rsid w:val="006829B0"/>
    <w:rsid w:val="00683359"/>
    <w:rsid w:val="00684351"/>
    <w:rsid w:val="00684897"/>
    <w:rsid w:val="00684D11"/>
    <w:rsid w:val="00686FEF"/>
    <w:rsid w:val="006901D3"/>
    <w:rsid w:val="006912D2"/>
    <w:rsid w:val="006919BB"/>
    <w:rsid w:val="006936D9"/>
    <w:rsid w:val="006942FF"/>
    <w:rsid w:val="0069629D"/>
    <w:rsid w:val="00697B43"/>
    <w:rsid w:val="00697CA3"/>
    <w:rsid w:val="006A0B4D"/>
    <w:rsid w:val="006A12A8"/>
    <w:rsid w:val="006A256A"/>
    <w:rsid w:val="006A6AE1"/>
    <w:rsid w:val="006A6B6F"/>
    <w:rsid w:val="006A6FF5"/>
    <w:rsid w:val="006B25AC"/>
    <w:rsid w:val="006B25C2"/>
    <w:rsid w:val="006B2C6B"/>
    <w:rsid w:val="006B5CD1"/>
    <w:rsid w:val="006B7425"/>
    <w:rsid w:val="006B7531"/>
    <w:rsid w:val="006C0599"/>
    <w:rsid w:val="006C3F36"/>
    <w:rsid w:val="006C4340"/>
    <w:rsid w:val="006C49E0"/>
    <w:rsid w:val="006C4CA0"/>
    <w:rsid w:val="006C5013"/>
    <w:rsid w:val="006C689C"/>
    <w:rsid w:val="006C6D6D"/>
    <w:rsid w:val="006C7983"/>
    <w:rsid w:val="006D0D26"/>
    <w:rsid w:val="006D199B"/>
    <w:rsid w:val="006D23DC"/>
    <w:rsid w:val="006D4BE6"/>
    <w:rsid w:val="006D6CF7"/>
    <w:rsid w:val="006E0E96"/>
    <w:rsid w:val="006E1563"/>
    <w:rsid w:val="006E2493"/>
    <w:rsid w:val="006E458C"/>
    <w:rsid w:val="006E5764"/>
    <w:rsid w:val="006E63F4"/>
    <w:rsid w:val="006E7858"/>
    <w:rsid w:val="006F091D"/>
    <w:rsid w:val="006F1646"/>
    <w:rsid w:val="006F1DF6"/>
    <w:rsid w:val="006F1F25"/>
    <w:rsid w:val="006F73EC"/>
    <w:rsid w:val="0070668B"/>
    <w:rsid w:val="00706B2C"/>
    <w:rsid w:val="0071080A"/>
    <w:rsid w:val="00712F95"/>
    <w:rsid w:val="007147F5"/>
    <w:rsid w:val="00714ADF"/>
    <w:rsid w:val="00715551"/>
    <w:rsid w:val="007159BB"/>
    <w:rsid w:val="00715E3A"/>
    <w:rsid w:val="007270AE"/>
    <w:rsid w:val="007313DE"/>
    <w:rsid w:val="0073762F"/>
    <w:rsid w:val="007417E2"/>
    <w:rsid w:val="007418B2"/>
    <w:rsid w:val="00742459"/>
    <w:rsid w:val="00742A54"/>
    <w:rsid w:val="0074467F"/>
    <w:rsid w:val="00746A83"/>
    <w:rsid w:val="007476AF"/>
    <w:rsid w:val="00750A8E"/>
    <w:rsid w:val="00752D2A"/>
    <w:rsid w:val="00753131"/>
    <w:rsid w:val="00753D80"/>
    <w:rsid w:val="00753F76"/>
    <w:rsid w:val="007568D2"/>
    <w:rsid w:val="00757C6D"/>
    <w:rsid w:val="0076126D"/>
    <w:rsid w:val="0076228D"/>
    <w:rsid w:val="007627C1"/>
    <w:rsid w:val="00764365"/>
    <w:rsid w:val="00765508"/>
    <w:rsid w:val="007707EE"/>
    <w:rsid w:val="00770EB8"/>
    <w:rsid w:val="007720A5"/>
    <w:rsid w:val="00772180"/>
    <w:rsid w:val="007732AF"/>
    <w:rsid w:val="007754D6"/>
    <w:rsid w:val="00775E09"/>
    <w:rsid w:val="00776DB7"/>
    <w:rsid w:val="007771F8"/>
    <w:rsid w:val="00777A3F"/>
    <w:rsid w:val="00780E17"/>
    <w:rsid w:val="00782411"/>
    <w:rsid w:val="00783979"/>
    <w:rsid w:val="00784081"/>
    <w:rsid w:val="007842CB"/>
    <w:rsid w:val="00785C3C"/>
    <w:rsid w:val="00786244"/>
    <w:rsid w:val="007865E3"/>
    <w:rsid w:val="00790FE0"/>
    <w:rsid w:val="00791DED"/>
    <w:rsid w:val="00793C23"/>
    <w:rsid w:val="00796D19"/>
    <w:rsid w:val="0079734D"/>
    <w:rsid w:val="00797572"/>
    <w:rsid w:val="007A0B67"/>
    <w:rsid w:val="007A2F49"/>
    <w:rsid w:val="007A57BA"/>
    <w:rsid w:val="007A6209"/>
    <w:rsid w:val="007B0B12"/>
    <w:rsid w:val="007B2324"/>
    <w:rsid w:val="007B2559"/>
    <w:rsid w:val="007B2B0E"/>
    <w:rsid w:val="007B2E5C"/>
    <w:rsid w:val="007B4537"/>
    <w:rsid w:val="007B66B2"/>
    <w:rsid w:val="007B7292"/>
    <w:rsid w:val="007C2986"/>
    <w:rsid w:val="007C37A4"/>
    <w:rsid w:val="007C483B"/>
    <w:rsid w:val="007C4E10"/>
    <w:rsid w:val="007D05A9"/>
    <w:rsid w:val="007D0A24"/>
    <w:rsid w:val="007D282F"/>
    <w:rsid w:val="007D4AE0"/>
    <w:rsid w:val="007D4C20"/>
    <w:rsid w:val="007D5131"/>
    <w:rsid w:val="007D65AE"/>
    <w:rsid w:val="007D7A9D"/>
    <w:rsid w:val="007D7FC5"/>
    <w:rsid w:val="007E1D5A"/>
    <w:rsid w:val="007E1FDB"/>
    <w:rsid w:val="007E4FA7"/>
    <w:rsid w:val="007E5BC8"/>
    <w:rsid w:val="007E6F7A"/>
    <w:rsid w:val="007E7746"/>
    <w:rsid w:val="007F3250"/>
    <w:rsid w:val="007F67D2"/>
    <w:rsid w:val="007F73B1"/>
    <w:rsid w:val="0080160B"/>
    <w:rsid w:val="00802A51"/>
    <w:rsid w:val="00805BE8"/>
    <w:rsid w:val="00806042"/>
    <w:rsid w:val="00806585"/>
    <w:rsid w:val="00806DEF"/>
    <w:rsid w:val="008073C1"/>
    <w:rsid w:val="00807455"/>
    <w:rsid w:val="008100ED"/>
    <w:rsid w:val="00810D05"/>
    <w:rsid w:val="00812515"/>
    <w:rsid w:val="00813CE1"/>
    <w:rsid w:val="008165CA"/>
    <w:rsid w:val="0082205F"/>
    <w:rsid w:val="00823F80"/>
    <w:rsid w:val="00824517"/>
    <w:rsid w:val="00826ECC"/>
    <w:rsid w:val="0082713B"/>
    <w:rsid w:val="0082759F"/>
    <w:rsid w:val="00836E53"/>
    <w:rsid w:val="00840459"/>
    <w:rsid w:val="008405F4"/>
    <w:rsid w:val="008415E5"/>
    <w:rsid w:val="0084201E"/>
    <w:rsid w:val="00842838"/>
    <w:rsid w:val="00843D72"/>
    <w:rsid w:val="00844D79"/>
    <w:rsid w:val="0084600E"/>
    <w:rsid w:val="008536BD"/>
    <w:rsid w:val="0085468B"/>
    <w:rsid w:val="008556E3"/>
    <w:rsid w:val="00856197"/>
    <w:rsid w:val="00856635"/>
    <w:rsid w:val="00856BAB"/>
    <w:rsid w:val="008573DA"/>
    <w:rsid w:val="00861C49"/>
    <w:rsid w:val="00862FEA"/>
    <w:rsid w:val="008631D3"/>
    <w:rsid w:val="008652BA"/>
    <w:rsid w:val="008653A2"/>
    <w:rsid w:val="00865850"/>
    <w:rsid w:val="00865E60"/>
    <w:rsid w:val="00866A5C"/>
    <w:rsid w:val="00866E60"/>
    <w:rsid w:val="00871918"/>
    <w:rsid w:val="0087195E"/>
    <w:rsid w:val="00871EEE"/>
    <w:rsid w:val="008734F8"/>
    <w:rsid w:val="008773AF"/>
    <w:rsid w:val="0088166C"/>
    <w:rsid w:val="00884844"/>
    <w:rsid w:val="00884C9B"/>
    <w:rsid w:val="00885499"/>
    <w:rsid w:val="0088740E"/>
    <w:rsid w:val="008878CC"/>
    <w:rsid w:val="00890E94"/>
    <w:rsid w:val="00894054"/>
    <w:rsid w:val="00894F14"/>
    <w:rsid w:val="00895E35"/>
    <w:rsid w:val="00896544"/>
    <w:rsid w:val="00897B60"/>
    <w:rsid w:val="008A3AD1"/>
    <w:rsid w:val="008A69ED"/>
    <w:rsid w:val="008A7A6B"/>
    <w:rsid w:val="008B2B5A"/>
    <w:rsid w:val="008B3954"/>
    <w:rsid w:val="008B4611"/>
    <w:rsid w:val="008B6509"/>
    <w:rsid w:val="008B66C7"/>
    <w:rsid w:val="008B6D81"/>
    <w:rsid w:val="008B6F4F"/>
    <w:rsid w:val="008C265B"/>
    <w:rsid w:val="008C439E"/>
    <w:rsid w:val="008C44F1"/>
    <w:rsid w:val="008C51FD"/>
    <w:rsid w:val="008C5AFF"/>
    <w:rsid w:val="008D0FCC"/>
    <w:rsid w:val="008D4E40"/>
    <w:rsid w:val="008D78B6"/>
    <w:rsid w:val="008E1E48"/>
    <w:rsid w:val="008E4427"/>
    <w:rsid w:val="008E5617"/>
    <w:rsid w:val="008E6705"/>
    <w:rsid w:val="008E6A9A"/>
    <w:rsid w:val="008E6D43"/>
    <w:rsid w:val="008F22A0"/>
    <w:rsid w:val="008F7152"/>
    <w:rsid w:val="00901ED4"/>
    <w:rsid w:val="00901EDE"/>
    <w:rsid w:val="00902B24"/>
    <w:rsid w:val="00904875"/>
    <w:rsid w:val="00906436"/>
    <w:rsid w:val="00907B22"/>
    <w:rsid w:val="00907E2F"/>
    <w:rsid w:val="00910248"/>
    <w:rsid w:val="00912C3B"/>
    <w:rsid w:val="0091313C"/>
    <w:rsid w:val="00914034"/>
    <w:rsid w:val="009144F8"/>
    <w:rsid w:val="00916B35"/>
    <w:rsid w:val="009226DD"/>
    <w:rsid w:val="00924149"/>
    <w:rsid w:val="00924949"/>
    <w:rsid w:val="00924992"/>
    <w:rsid w:val="0092798F"/>
    <w:rsid w:val="00930CE6"/>
    <w:rsid w:val="00931E6F"/>
    <w:rsid w:val="009326F8"/>
    <w:rsid w:val="00932D71"/>
    <w:rsid w:val="00936A5B"/>
    <w:rsid w:val="00936EA0"/>
    <w:rsid w:val="0093773A"/>
    <w:rsid w:val="00941437"/>
    <w:rsid w:val="009429C6"/>
    <w:rsid w:val="00942BCD"/>
    <w:rsid w:val="009430A0"/>
    <w:rsid w:val="009448AD"/>
    <w:rsid w:val="00944E7D"/>
    <w:rsid w:val="009450CE"/>
    <w:rsid w:val="00946B75"/>
    <w:rsid w:val="00950FE0"/>
    <w:rsid w:val="009514BE"/>
    <w:rsid w:val="009518E9"/>
    <w:rsid w:val="00957B47"/>
    <w:rsid w:val="00960859"/>
    <w:rsid w:val="00961625"/>
    <w:rsid w:val="009630F9"/>
    <w:rsid w:val="00963572"/>
    <w:rsid w:val="00963A7E"/>
    <w:rsid w:val="00964DD3"/>
    <w:rsid w:val="0096789C"/>
    <w:rsid w:val="00970773"/>
    <w:rsid w:val="009708BF"/>
    <w:rsid w:val="00971DE4"/>
    <w:rsid w:val="0097336B"/>
    <w:rsid w:val="00974723"/>
    <w:rsid w:val="00975899"/>
    <w:rsid w:val="00975B9B"/>
    <w:rsid w:val="00975D09"/>
    <w:rsid w:val="00976DAD"/>
    <w:rsid w:val="00984009"/>
    <w:rsid w:val="00984A2F"/>
    <w:rsid w:val="009901B9"/>
    <w:rsid w:val="009911B7"/>
    <w:rsid w:val="00994BB8"/>
    <w:rsid w:val="00994DB5"/>
    <w:rsid w:val="00994E5A"/>
    <w:rsid w:val="00995234"/>
    <w:rsid w:val="00996C16"/>
    <w:rsid w:val="009A1566"/>
    <w:rsid w:val="009A231B"/>
    <w:rsid w:val="009A622D"/>
    <w:rsid w:val="009A798D"/>
    <w:rsid w:val="009A7B89"/>
    <w:rsid w:val="009B071F"/>
    <w:rsid w:val="009B1422"/>
    <w:rsid w:val="009B25E6"/>
    <w:rsid w:val="009B2B70"/>
    <w:rsid w:val="009B3541"/>
    <w:rsid w:val="009B40A2"/>
    <w:rsid w:val="009B6CAD"/>
    <w:rsid w:val="009C298A"/>
    <w:rsid w:val="009C5D00"/>
    <w:rsid w:val="009C6AD5"/>
    <w:rsid w:val="009D4257"/>
    <w:rsid w:val="009D44DB"/>
    <w:rsid w:val="009D5D1F"/>
    <w:rsid w:val="009D6705"/>
    <w:rsid w:val="009D6F1D"/>
    <w:rsid w:val="009E026A"/>
    <w:rsid w:val="009E0FD3"/>
    <w:rsid w:val="009E324E"/>
    <w:rsid w:val="009E55EA"/>
    <w:rsid w:val="009E589D"/>
    <w:rsid w:val="009E60ED"/>
    <w:rsid w:val="009F03F7"/>
    <w:rsid w:val="009F239E"/>
    <w:rsid w:val="009F280F"/>
    <w:rsid w:val="009F5068"/>
    <w:rsid w:val="009F5E03"/>
    <w:rsid w:val="009F782E"/>
    <w:rsid w:val="00A02010"/>
    <w:rsid w:val="00A03809"/>
    <w:rsid w:val="00A03F4F"/>
    <w:rsid w:val="00A04075"/>
    <w:rsid w:val="00A05FCE"/>
    <w:rsid w:val="00A0668C"/>
    <w:rsid w:val="00A10FED"/>
    <w:rsid w:val="00A12FD9"/>
    <w:rsid w:val="00A16093"/>
    <w:rsid w:val="00A165C3"/>
    <w:rsid w:val="00A16716"/>
    <w:rsid w:val="00A17559"/>
    <w:rsid w:val="00A242C0"/>
    <w:rsid w:val="00A2541D"/>
    <w:rsid w:val="00A25AEE"/>
    <w:rsid w:val="00A25E99"/>
    <w:rsid w:val="00A271A6"/>
    <w:rsid w:val="00A277C9"/>
    <w:rsid w:val="00A27AAD"/>
    <w:rsid w:val="00A3200E"/>
    <w:rsid w:val="00A33252"/>
    <w:rsid w:val="00A365F5"/>
    <w:rsid w:val="00A37330"/>
    <w:rsid w:val="00A374F8"/>
    <w:rsid w:val="00A3775C"/>
    <w:rsid w:val="00A4056D"/>
    <w:rsid w:val="00A42171"/>
    <w:rsid w:val="00A4225D"/>
    <w:rsid w:val="00A42E2E"/>
    <w:rsid w:val="00A45E56"/>
    <w:rsid w:val="00A45FDB"/>
    <w:rsid w:val="00A467EC"/>
    <w:rsid w:val="00A506BF"/>
    <w:rsid w:val="00A54E97"/>
    <w:rsid w:val="00A556DB"/>
    <w:rsid w:val="00A55F9B"/>
    <w:rsid w:val="00A566FB"/>
    <w:rsid w:val="00A572E2"/>
    <w:rsid w:val="00A57477"/>
    <w:rsid w:val="00A60511"/>
    <w:rsid w:val="00A610CA"/>
    <w:rsid w:val="00A612AE"/>
    <w:rsid w:val="00A62CF7"/>
    <w:rsid w:val="00A6420C"/>
    <w:rsid w:val="00A6530A"/>
    <w:rsid w:val="00A65A9A"/>
    <w:rsid w:val="00A6718D"/>
    <w:rsid w:val="00A67F85"/>
    <w:rsid w:val="00A7252D"/>
    <w:rsid w:val="00A7290C"/>
    <w:rsid w:val="00A73F2E"/>
    <w:rsid w:val="00A77E2B"/>
    <w:rsid w:val="00A811A3"/>
    <w:rsid w:val="00A83048"/>
    <w:rsid w:val="00A848B9"/>
    <w:rsid w:val="00A84DA9"/>
    <w:rsid w:val="00A85054"/>
    <w:rsid w:val="00A8651A"/>
    <w:rsid w:val="00A87A74"/>
    <w:rsid w:val="00A90B20"/>
    <w:rsid w:val="00A90DA2"/>
    <w:rsid w:val="00A9133D"/>
    <w:rsid w:val="00A91AFB"/>
    <w:rsid w:val="00A922BE"/>
    <w:rsid w:val="00A9433F"/>
    <w:rsid w:val="00A955A9"/>
    <w:rsid w:val="00A955CF"/>
    <w:rsid w:val="00A97374"/>
    <w:rsid w:val="00AA0B1E"/>
    <w:rsid w:val="00AA0D8C"/>
    <w:rsid w:val="00AA1721"/>
    <w:rsid w:val="00AA243B"/>
    <w:rsid w:val="00AA3334"/>
    <w:rsid w:val="00AA4ED4"/>
    <w:rsid w:val="00AA50CC"/>
    <w:rsid w:val="00AB0AEC"/>
    <w:rsid w:val="00AB1FBA"/>
    <w:rsid w:val="00AB3BAC"/>
    <w:rsid w:val="00AB6FB6"/>
    <w:rsid w:val="00AB7A1C"/>
    <w:rsid w:val="00AB7F50"/>
    <w:rsid w:val="00AC0A0A"/>
    <w:rsid w:val="00AC2000"/>
    <w:rsid w:val="00AC3764"/>
    <w:rsid w:val="00AC47A9"/>
    <w:rsid w:val="00AC6C43"/>
    <w:rsid w:val="00AD0783"/>
    <w:rsid w:val="00AD2115"/>
    <w:rsid w:val="00AD36FF"/>
    <w:rsid w:val="00AD66AA"/>
    <w:rsid w:val="00AE03A9"/>
    <w:rsid w:val="00AE1AF8"/>
    <w:rsid w:val="00AE4DD5"/>
    <w:rsid w:val="00AE5E01"/>
    <w:rsid w:val="00AE61FA"/>
    <w:rsid w:val="00AF13DD"/>
    <w:rsid w:val="00AF1F13"/>
    <w:rsid w:val="00AF3D83"/>
    <w:rsid w:val="00AF6C22"/>
    <w:rsid w:val="00AF759E"/>
    <w:rsid w:val="00AF7992"/>
    <w:rsid w:val="00AF7DBB"/>
    <w:rsid w:val="00AF7F3C"/>
    <w:rsid w:val="00B009EF"/>
    <w:rsid w:val="00B02C2B"/>
    <w:rsid w:val="00B03BF9"/>
    <w:rsid w:val="00B06DC0"/>
    <w:rsid w:val="00B1138C"/>
    <w:rsid w:val="00B1438D"/>
    <w:rsid w:val="00B15E2E"/>
    <w:rsid w:val="00B20E08"/>
    <w:rsid w:val="00B24284"/>
    <w:rsid w:val="00B246A4"/>
    <w:rsid w:val="00B27CC0"/>
    <w:rsid w:val="00B27F10"/>
    <w:rsid w:val="00B32C34"/>
    <w:rsid w:val="00B34C20"/>
    <w:rsid w:val="00B35915"/>
    <w:rsid w:val="00B35C65"/>
    <w:rsid w:val="00B36C00"/>
    <w:rsid w:val="00B37305"/>
    <w:rsid w:val="00B41E0F"/>
    <w:rsid w:val="00B4496E"/>
    <w:rsid w:val="00B505F6"/>
    <w:rsid w:val="00B5456D"/>
    <w:rsid w:val="00B558A7"/>
    <w:rsid w:val="00B558B3"/>
    <w:rsid w:val="00B56907"/>
    <w:rsid w:val="00B57B79"/>
    <w:rsid w:val="00B60077"/>
    <w:rsid w:val="00B6066F"/>
    <w:rsid w:val="00B609C8"/>
    <w:rsid w:val="00B6196B"/>
    <w:rsid w:val="00B6246B"/>
    <w:rsid w:val="00B6339B"/>
    <w:rsid w:val="00B64184"/>
    <w:rsid w:val="00B6500B"/>
    <w:rsid w:val="00B65AB1"/>
    <w:rsid w:val="00B67542"/>
    <w:rsid w:val="00B67913"/>
    <w:rsid w:val="00B71477"/>
    <w:rsid w:val="00B72292"/>
    <w:rsid w:val="00B7287D"/>
    <w:rsid w:val="00B80C10"/>
    <w:rsid w:val="00B80DE2"/>
    <w:rsid w:val="00B83386"/>
    <w:rsid w:val="00B83AD8"/>
    <w:rsid w:val="00B84555"/>
    <w:rsid w:val="00B86D59"/>
    <w:rsid w:val="00B9061C"/>
    <w:rsid w:val="00B91769"/>
    <w:rsid w:val="00B92992"/>
    <w:rsid w:val="00B937B4"/>
    <w:rsid w:val="00B948A4"/>
    <w:rsid w:val="00B95096"/>
    <w:rsid w:val="00B951BA"/>
    <w:rsid w:val="00B95EF2"/>
    <w:rsid w:val="00B965BA"/>
    <w:rsid w:val="00BA1453"/>
    <w:rsid w:val="00BA170A"/>
    <w:rsid w:val="00BA18C9"/>
    <w:rsid w:val="00BA2F2A"/>
    <w:rsid w:val="00BA4E7A"/>
    <w:rsid w:val="00BA61F6"/>
    <w:rsid w:val="00BA78E9"/>
    <w:rsid w:val="00BB12AB"/>
    <w:rsid w:val="00BB1419"/>
    <w:rsid w:val="00BB1676"/>
    <w:rsid w:val="00BB2E03"/>
    <w:rsid w:val="00BB2F4D"/>
    <w:rsid w:val="00BB329B"/>
    <w:rsid w:val="00BB5A84"/>
    <w:rsid w:val="00BC23B7"/>
    <w:rsid w:val="00BC351E"/>
    <w:rsid w:val="00BC4658"/>
    <w:rsid w:val="00BC5FA3"/>
    <w:rsid w:val="00BC7F3E"/>
    <w:rsid w:val="00BD363D"/>
    <w:rsid w:val="00BD5FA1"/>
    <w:rsid w:val="00BD7FA8"/>
    <w:rsid w:val="00BE03B2"/>
    <w:rsid w:val="00BE0978"/>
    <w:rsid w:val="00BE1E55"/>
    <w:rsid w:val="00BE512F"/>
    <w:rsid w:val="00BF0990"/>
    <w:rsid w:val="00BF1117"/>
    <w:rsid w:val="00BF58B4"/>
    <w:rsid w:val="00BF7AE8"/>
    <w:rsid w:val="00C032B4"/>
    <w:rsid w:val="00C03790"/>
    <w:rsid w:val="00C03828"/>
    <w:rsid w:val="00C03F75"/>
    <w:rsid w:val="00C06ED1"/>
    <w:rsid w:val="00C0777D"/>
    <w:rsid w:val="00C14338"/>
    <w:rsid w:val="00C14377"/>
    <w:rsid w:val="00C15B8D"/>
    <w:rsid w:val="00C21318"/>
    <w:rsid w:val="00C22ADD"/>
    <w:rsid w:val="00C232D9"/>
    <w:rsid w:val="00C23E28"/>
    <w:rsid w:val="00C2526F"/>
    <w:rsid w:val="00C267E6"/>
    <w:rsid w:val="00C26F16"/>
    <w:rsid w:val="00C26F76"/>
    <w:rsid w:val="00C301D8"/>
    <w:rsid w:val="00C30CD8"/>
    <w:rsid w:val="00C32D00"/>
    <w:rsid w:val="00C3416C"/>
    <w:rsid w:val="00C342B6"/>
    <w:rsid w:val="00C4261E"/>
    <w:rsid w:val="00C426BD"/>
    <w:rsid w:val="00C434E1"/>
    <w:rsid w:val="00C43F7E"/>
    <w:rsid w:val="00C44FA0"/>
    <w:rsid w:val="00C46623"/>
    <w:rsid w:val="00C470F2"/>
    <w:rsid w:val="00C473AE"/>
    <w:rsid w:val="00C5279E"/>
    <w:rsid w:val="00C52D11"/>
    <w:rsid w:val="00C56CC6"/>
    <w:rsid w:val="00C5739D"/>
    <w:rsid w:val="00C5754E"/>
    <w:rsid w:val="00C60D8B"/>
    <w:rsid w:val="00C614BD"/>
    <w:rsid w:val="00C62483"/>
    <w:rsid w:val="00C631A6"/>
    <w:rsid w:val="00C648C1"/>
    <w:rsid w:val="00C64B79"/>
    <w:rsid w:val="00C65E56"/>
    <w:rsid w:val="00C66B2D"/>
    <w:rsid w:val="00C66C33"/>
    <w:rsid w:val="00C67A71"/>
    <w:rsid w:val="00C70621"/>
    <w:rsid w:val="00C71A35"/>
    <w:rsid w:val="00C731C9"/>
    <w:rsid w:val="00C742B4"/>
    <w:rsid w:val="00C75532"/>
    <w:rsid w:val="00C77EB8"/>
    <w:rsid w:val="00C833CF"/>
    <w:rsid w:val="00C83829"/>
    <w:rsid w:val="00C83929"/>
    <w:rsid w:val="00C83FF4"/>
    <w:rsid w:val="00C854F1"/>
    <w:rsid w:val="00C85D8C"/>
    <w:rsid w:val="00C87F5B"/>
    <w:rsid w:val="00C90EC4"/>
    <w:rsid w:val="00C912EE"/>
    <w:rsid w:val="00C954F2"/>
    <w:rsid w:val="00C95883"/>
    <w:rsid w:val="00CA04F4"/>
    <w:rsid w:val="00CA0E09"/>
    <w:rsid w:val="00CA254E"/>
    <w:rsid w:val="00CA4816"/>
    <w:rsid w:val="00CA500C"/>
    <w:rsid w:val="00CA55BA"/>
    <w:rsid w:val="00CA5C56"/>
    <w:rsid w:val="00CA64F6"/>
    <w:rsid w:val="00CB2EDA"/>
    <w:rsid w:val="00CB5B11"/>
    <w:rsid w:val="00CC03C7"/>
    <w:rsid w:val="00CC0D17"/>
    <w:rsid w:val="00CC38DE"/>
    <w:rsid w:val="00CC3B75"/>
    <w:rsid w:val="00CD27FC"/>
    <w:rsid w:val="00CD5FBD"/>
    <w:rsid w:val="00CD7AB8"/>
    <w:rsid w:val="00CE439D"/>
    <w:rsid w:val="00CF23BF"/>
    <w:rsid w:val="00CF314E"/>
    <w:rsid w:val="00CF5889"/>
    <w:rsid w:val="00CF6096"/>
    <w:rsid w:val="00CF6167"/>
    <w:rsid w:val="00CF626F"/>
    <w:rsid w:val="00CF7936"/>
    <w:rsid w:val="00D000C7"/>
    <w:rsid w:val="00D0074D"/>
    <w:rsid w:val="00D00E48"/>
    <w:rsid w:val="00D01C6A"/>
    <w:rsid w:val="00D03A3D"/>
    <w:rsid w:val="00D07734"/>
    <w:rsid w:val="00D07B5E"/>
    <w:rsid w:val="00D1024D"/>
    <w:rsid w:val="00D11DAE"/>
    <w:rsid w:val="00D15329"/>
    <w:rsid w:val="00D16FBC"/>
    <w:rsid w:val="00D172DF"/>
    <w:rsid w:val="00D17B47"/>
    <w:rsid w:val="00D17E42"/>
    <w:rsid w:val="00D20EC5"/>
    <w:rsid w:val="00D22107"/>
    <w:rsid w:val="00D22257"/>
    <w:rsid w:val="00D23481"/>
    <w:rsid w:val="00D23D7C"/>
    <w:rsid w:val="00D24779"/>
    <w:rsid w:val="00D25244"/>
    <w:rsid w:val="00D33FB6"/>
    <w:rsid w:val="00D34534"/>
    <w:rsid w:val="00D35EEA"/>
    <w:rsid w:val="00D361C5"/>
    <w:rsid w:val="00D36339"/>
    <w:rsid w:val="00D36CA4"/>
    <w:rsid w:val="00D44EA4"/>
    <w:rsid w:val="00D45ED6"/>
    <w:rsid w:val="00D46117"/>
    <w:rsid w:val="00D462FD"/>
    <w:rsid w:val="00D46C1C"/>
    <w:rsid w:val="00D47C28"/>
    <w:rsid w:val="00D503F6"/>
    <w:rsid w:val="00D51688"/>
    <w:rsid w:val="00D51861"/>
    <w:rsid w:val="00D5384C"/>
    <w:rsid w:val="00D5431A"/>
    <w:rsid w:val="00D578E1"/>
    <w:rsid w:val="00D57A5C"/>
    <w:rsid w:val="00D57D8D"/>
    <w:rsid w:val="00D6028F"/>
    <w:rsid w:val="00D61E9F"/>
    <w:rsid w:val="00D6485E"/>
    <w:rsid w:val="00D64C2C"/>
    <w:rsid w:val="00D65359"/>
    <w:rsid w:val="00D65BC9"/>
    <w:rsid w:val="00D672F9"/>
    <w:rsid w:val="00D6732A"/>
    <w:rsid w:val="00D70BEA"/>
    <w:rsid w:val="00D7111F"/>
    <w:rsid w:val="00D72E92"/>
    <w:rsid w:val="00D73297"/>
    <w:rsid w:val="00D739A6"/>
    <w:rsid w:val="00D74604"/>
    <w:rsid w:val="00D74D9A"/>
    <w:rsid w:val="00D751CE"/>
    <w:rsid w:val="00D76DC2"/>
    <w:rsid w:val="00D8684F"/>
    <w:rsid w:val="00D86B14"/>
    <w:rsid w:val="00D86F09"/>
    <w:rsid w:val="00D934D4"/>
    <w:rsid w:val="00D94BD3"/>
    <w:rsid w:val="00D95C7C"/>
    <w:rsid w:val="00D9682E"/>
    <w:rsid w:val="00DA0763"/>
    <w:rsid w:val="00DA19CD"/>
    <w:rsid w:val="00DA5140"/>
    <w:rsid w:val="00DA55C6"/>
    <w:rsid w:val="00DB13DC"/>
    <w:rsid w:val="00DB25CC"/>
    <w:rsid w:val="00DB2882"/>
    <w:rsid w:val="00DB2FDF"/>
    <w:rsid w:val="00DB4557"/>
    <w:rsid w:val="00DB54CB"/>
    <w:rsid w:val="00DB6EE1"/>
    <w:rsid w:val="00DB7E72"/>
    <w:rsid w:val="00DC06C7"/>
    <w:rsid w:val="00DC0D2C"/>
    <w:rsid w:val="00DC1055"/>
    <w:rsid w:val="00DC2B70"/>
    <w:rsid w:val="00DC38C4"/>
    <w:rsid w:val="00DC3E13"/>
    <w:rsid w:val="00DC485A"/>
    <w:rsid w:val="00DC4F90"/>
    <w:rsid w:val="00DC66BF"/>
    <w:rsid w:val="00DC73F6"/>
    <w:rsid w:val="00DC7958"/>
    <w:rsid w:val="00DD04CB"/>
    <w:rsid w:val="00DD1707"/>
    <w:rsid w:val="00DD4D08"/>
    <w:rsid w:val="00DD4DD5"/>
    <w:rsid w:val="00DD6D9E"/>
    <w:rsid w:val="00DD7975"/>
    <w:rsid w:val="00DE16A4"/>
    <w:rsid w:val="00DE5239"/>
    <w:rsid w:val="00DE5F1F"/>
    <w:rsid w:val="00DE5F3F"/>
    <w:rsid w:val="00DE7B89"/>
    <w:rsid w:val="00DE7BD6"/>
    <w:rsid w:val="00DF1837"/>
    <w:rsid w:val="00DF1D28"/>
    <w:rsid w:val="00DF1FC6"/>
    <w:rsid w:val="00DF29FF"/>
    <w:rsid w:val="00DF3D51"/>
    <w:rsid w:val="00DF431D"/>
    <w:rsid w:val="00DF6244"/>
    <w:rsid w:val="00E0088E"/>
    <w:rsid w:val="00E01336"/>
    <w:rsid w:val="00E01F64"/>
    <w:rsid w:val="00E02640"/>
    <w:rsid w:val="00E04D47"/>
    <w:rsid w:val="00E07014"/>
    <w:rsid w:val="00E07A6F"/>
    <w:rsid w:val="00E10631"/>
    <w:rsid w:val="00E1074C"/>
    <w:rsid w:val="00E10B8B"/>
    <w:rsid w:val="00E110B8"/>
    <w:rsid w:val="00E11F13"/>
    <w:rsid w:val="00E14223"/>
    <w:rsid w:val="00E14B2B"/>
    <w:rsid w:val="00E17EFE"/>
    <w:rsid w:val="00E21993"/>
    <w:rsid w:val="00E22675"/>
    <w:rsid w:val="00E24EA5"/>
    <w:rsid w:val="00E27346"/>
    <w:rsid w:val="00E311F5"/>
    <w:rsid w:val="00E31C56"/>
    <w:rsid w:val="00E3223E"/>
    <w:rsid w:val="00E325D3"/>
    <w:rsid w:val="00E32A3B"/>
    <w:rsid w:val="00E34225"/>
    <w:rsid w:val="00E35830"/>
    <w:rsid w:val="00E36562"/>
    <w:rsid w:val="00E37B36"/>
    <w:rsid w:val="00E424A0"/>
    <w:rsid w:val="00E43587"/>
    <w:rsid w:val="00E455F8"/>
    <w:rsid w:val="00E45BB2"/>
    <w:rsid w:val="00E47549"/>
    <w:rsid w:val="00E475FE"/>
    <w:rsid w:val="00E503F4"/>
    <w:rsid w:val="00E508B4"/>
    <w:rsid w:val="00E51DF0"/>
    <w:rsid w:val="00E51EF1"/>
    <w:rsid w:val="00E5228C"/>
    <w:rsid w:val="00E54A0C"/>
    <w:rsid w:val="00E54E01"/>
    <w:rsid w:val="00E55146"/>
    <w:rsid w:val="00E5558E"/>
    <w:rsid w:val="00E56840"/>
    <w:rsid w:val="00E56DC1"/>
    <w:rsid w:val="00E57849"/>
    <w:rsid w:val="00E6021C"/>
    <w:rsid w:val="00E60771"/>
    <w:rsid w:val="00E61398"/>
    <w:rsid w:val="00E61821"/>
    <w:rsid w:val="00E620EA"/>
    <w:rsid w:val="00E6326F"/>
    <w:rsid w:val="00E669B1"/>
    <w:rsid w:val="00E710CD"/>
    <w:rsid w:val="00E71587"/>
    <w:rsid w:val="00E71589"/>
    <w:rsid w:val="00E73679"/>
    <w:rsid w:val="00E778C1"/>
    <w:rsid w:val="00E8026F"/>
    <w:rsid w:val="00E854EC"/>
    <w:rsid w:val="00E867EF"/>
    <w:rsid w:val="00E870CD"/>
    <w:rsid w:val="00E87826"/>
    <w:rsid w:val="00E87A24"/>
    <w:rsid w:val="00E9208F"/>
    <w:rsid w:val="00E927FF"/>
    <w:rsid w:val="00E93C4F"/>
    <w:rsid w:val="00E94BBC"/>
    <w:rsid w:val="00E950FF"/>
    <w:rsid w:val="00E95E33"/>
    <w:rsid w:val="00E962BB"/>
    <w:rsid w:val="00EA14A7"/>
    <w:rsid w:val="00EA24CE"/>
    <w:rsid w:val="00EA5AC9"/>
    <w:rsid w:val="00EA5C07"/>
    <w:rsid w:val="00EB14FD"/>
    <w:rsid w:val="00EB2BEB"/>
    <w:rsid w:val="00EB3F6B"/>
    <w:rsid w:val="00EB622F"/>
    <w:rsid w:val="00EB68BD"/>
    <w:rsid w:val="00EB7B18"/>
    <w:rsid w:val="00EC135A"/>
    <w:rsid w:val="00EC19A4"/>
    <w:rsid w:val="00EC214B"/>
    <w:rsid w:val="00EC4430"/>
    <w:rsid w:val="00EC4D04"/>
    <w:rsid w:val="00EC5215"/>
    <w:rsid w:val="00EC7AB8"/>
    <w:rsid w:val="00ED2CB6"/>
    <w:rsid w:val="00ED3102"/>
    <w:rsid w:val="00ED3902"/>
    <w:rsid w:val="00ED3B12"/>
    <w:rsid w:val="00ED40C9"/>
    <w:rsid w:val="00ED4CB1"/>
    <w:rsid w:val="00ED5214"/>
    <w:rsid w:val="00ED5566"/>
    <w:rsid w:val="00ED5A40"/>
    <w:rsid w:val="00ED5BA0"/>
    <w:rsid w:val="00ED767E"/>
    <w:rsid w:val="00EE147E"/>
    <w:rsid w:val="00EE14EE"/>
    <w:rsid w:val="00EE1710"/>
    <w:rsid w:val="00EE30B2"/>
    <w:rsid w:val="00EE3674"/>
    <w:rsid w:val="00EE38DE"/>
    <w:rsid w:val="00EE57DA"/>
    <w:rsid w:val="00EE78F7"/>
    <w:rsid w:val="00EF00B4"/>
    <w:rsid w:val="00EF0BB8"/>
    <w:rsid w:val="00EF36C9"/>
    <w:rsid w:val="00EF3731"/>
    <w:rsid w:val="00EF3DCC"/>
    <w:rsid w:val="00EF4D15"/>
    <w:rsid w:val="00EF62FB"/>
    <w:rsid w:val="00F0294B"/>
    <w:rsid w:val="00F060BD"/>
    <w:rsid w:val="00F11610"/>
    <w:rsid w:val="00F17E43"/>
    <w:rsid w:val="00F217C9"/>
    <w:rsid w:val="00F21898"/>
    <w:rsid w:val="00F21FBB"/>
    <w:rsid w:val="00F2213F"/>
    <w:rsid w:val="00F22D46"/>
    <w:rsid w:val="00F3198C"/>
    <w:rsid w:val="00F32E2D"/>
    <w:rsid w:val="00F34375"/>
    <w:rsid w:val="00F36079"/>
    <w:rsid w:val="00F360E1"/>
    <w:rsid w:val="00F40EBE"/>
    <w:rsid w:val="00F41E50"/>
    <w:rsid w:val="00F46A5F"/>
    <w:rsid w:val="00F46EC5"/>
    <w:rsid w:val="00F46F68"/>
    <w:rsid w:val="00F47F75"/>
    <w:rsid w:val="00F50589"/>
    <w:rsid w:val="00F526E4"/>
    <w:rsid w:val="00F5270D"/>
    <w:rsid w:val="00F5283C"/>
    <w:rsid w:val="00F54815"/>
    <w:rsid w:val="00F55827"/>
    <w:rsid w:val="00F570E7"/>
    <w:rsid w:val="00F60A64"/>
    <w:rsid w:val="00F61DE8"/>
    <w:rsid w:val="00F63D00"/>
    <w:rsid w:val="00F6536F"/>
    <w:rsid w:val="00F74E9D"/>
    <w:rsid w:val="00F750A5"/>
    <w:rsid w:val="00F7704D"/>
    <w:rsid w:val="00F8037B"/>
    <w:rsid w:val="00F80D8E"/>
    <w:rsid w:val="00F827F2"/>
    <w:rsid w:val="00F83585"/>
    <w:rsid w:val="00F84720"/>
    <w:rsid w:val="00F847A1"/>
    <w:rsid w:val="00F847CB"/>
    <w:rsid w:val="00F84E26"/>
    <w:rsid w:val="00F8702D"/>
    <w:rsid w:val="00F92987"/>
    <w:rsid w:val="00F94F2F"/>
    <w:rsid w:val="00F94FEB"/>
    <w:rsid w:val="00F953F7"/>
    <w:rsid w:val="00F955B1"/>
    <w:rsid w:val="00F95977"/>
    <w:rsid w:val="00F97942"/>
    <w:rsid w:val="00FA0B9E"/>
    <w:rsid w:val="00FA1D3E"/>
    <w:rsid w:val="00FA23FC"/>
    <w:rsid w:val="00FA2F1A"/>
    <w:rsid w:val="00FA7B43"/>
    <w:rsid w:val="00FB0F3E"/>
    <w:rsid w:val="00FB129F"/>
    <w:rsid w:val="00FB3573"/>
    <w:rsid w:val="00FB35AD"/>
    <w:rsid w:val="00FB3BD9"/>
    <w:rsid w:val="00FC1412"/>
    <w:rsid w:val="00FC5702"/>
    <w:rsid w:val="00FC647F"/>
    <w:rsid w:val="00FD0D1C"/>
    <w:rsid w:val="00FD1254"/>
    <w:rsid w:val="00FD4CB1"/>
    <w:rsid w:val="00FD55B9"/>
    <w:rsid w:val="00FD7DC0"/>
    <w:rsid w:val="00FE0371"/>
    <w:rsid w:val="00FE1634"/>
    <w:rsid w:val="00FE1750"/>
    <w:rsid w:val="00FE3F63"/>
    <w:rsid w:val="00FF10A5"/>
    <w:rsid w:val="00FF15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621BF"/>
  <w15:chartTrackingRefBased/>
  <w15:docId w15:val="{A8E3FC78-7414-45BF-9918-8D0FC87C4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076C"/>
    <w:pPr>
      <w:spacing w:after="0" w:line="240" w:lineRule="auto"/>
    </w:pPr>
    <w:rPr>
      <w:rFonts w:ascii="Calibri" w:eastAsia="Calibri" w:hAnsi="Calibri" w:cs="Times New Roman"/>
      <w:sz w:val="24"/>
      <w:szCs w:val="24"/>
    </w:rPr>
  </w:style>
  <w:style w:type="paragraph" w:styleId="Nagwek1">
    <w:name w:val="heading 1"/>
    <w:basedOn w:val="Normalny"/>
    <w:next w:val="Normalny"/>
    <w:link w:val="Nagwek1Znak"/>
    <w:uiPriority w:val="9"/>
    <w:qFormat/>
    <w:rsid w:val="00ED40C9"/>
    <w:pPr>
      <w:numPr>
        <w:numId w:val="4"/>
      </w:numPr>
      <w:spacing w:before="240" w:after="240" w:line="259" w:lineRule="auto"/>
      <w:ind w:left="1135" w:hanging="284"/>
      <w:jc w:val="both"/>
      <w:outlineLvl w:val="0"/>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D40C9"/>
    <w:rPr>
      <w:rFonts w:ascii="Calibri Light" w:eastAsia="Times New Roman" w:hAnsi="Calibri Light" w:cs="Times New Roman"/>
      <w:b/>
      <w:bCs/>
      <w:sz w:val="26"/>
      <w:szCs w:val="26"/>
    </w:rPr>
  </w:style>
  <w:style w:type="paragraph" w:styleId="Akapitzlist">
    <w:name w:val="List Paragraph"/>
    <w:aliases w:val="1_literowka,Literowanie,Preambuła,Numerowanie,L1,Akapit z listą5,CW_Lista,normalny tekst,Akapit z listą3,Obiekt,BulletC,Akapit z listą31,NOWY,Akapit z listą32,Podsis rysunku,Bullet Number,lp1,NOW,Akapit z listą;1_literowka,Wypunktowanie,b"/>
    <w:basedOn w:val="Normalny"/>
    <w:link w:val="AkapitzlistZnak"/>
    <w:uiPriority w:val="34"/>
    <w:qFormat/>
    <w:rsid w:val="00ED40C9"/>
    <w:pPr>
      <w:ind w:left="720"/>
      <w:contextualSpacing/>
    </w:pPr>
  </w:style>
  <w:style w:type="character" w:styleId="Odwoaniedokomentarza">
    <w:name w:val="annotation reference"/>
    <w:uiPriority w:val="99"/>
    <w:semiHidden/>
    <w:unhideWhenUsed/>
    <w:rsid w:val="00ED40C9"/>
    <w:rPr>
      <w:sz w:val="16"/>
      <w:szCs w:val="16"/>
    </w:rPr>
  </w:style>
  <w:style w:type="paragraph" w:styleId="Tekstkomentarza">
    <w:name w:val="annotation text"/>
    <w:basedOn w:val="Normalny"/>
    <w:link w:val="TekstkomentarzaZnak"/>
    <w:uiPriority w:val="99"/>
    <w:semiHidden/>
    <w:unhideWhenUsed/>
    <w:rsid w:val="00ED40C9"/>
    <w:rPr>
      <w:sz w:val="20"/>
      <w:szCs w:val="20"/>
    </w:rPr>
  </w:style>
  <w:style w:type="character" w:customStyle="1" w:styleId="TekstkomentarzaZnak">
    <w:name w:val="Tekst komentarza Znak"/>
    <w:basedOn w:val="Domylnaczcionkaakapitu"/>
    <w:link w:val="Tekstkomentarza"/>
    <w:uiPriority w:val="99"/>
    <w:semiHidden/>
    <w:rsid w:val="00ED40C9"/>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ED40C9"/>
    <w:rPr>
      <w:b/>
      <w:bCs/>
    </w:rPr>
  </w:style>
  <w:style w:type="character" w:customStyle="1" w:styleId="TematkomentarzaZnak">
    <w:name w:val="Temat komentarza Znak"/>
    <w:basedOn w:val="TekstkomentarzaZnak"/>
    <w:link w:val="Tematkomentarza"/>
    <w:uiPriority w:val="99"/>
    <w:semiHidden/>
    <w:rsid w:val="00ED40C9"/>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ED40C9"/>
    <w:rPr>
      <w:rFonts w:ascii="Times New Roman" w:hAnsi="Times New Roman"/>
      <w:sz w:val="18"/>
      <w:szCs w:val="18"/>
    </w:rPr>
  </w:style>
  <w:style w:type="character" w:customStyle="1" w:styleId="TekstdymkaZnak">
    <w:name w:val="Tekst dymka Znak"/>
    <w:basedOn w:val="Domylnaczcionkaakapitu"/>
    <w:link w:val="Tekstdymka"/>
    <w:uiPriority w:val="99"/>
    <w:semiHidden/>
    <w:rsid w:val="00ED40C9"/>
    <w:rPr>
      <w:rFonts w:ascii="Times New Roman" w:eastAsia="Calibri" w:hAnsi="Times New Roman" w:cs="Times New Roman"/>
      <w:sz w:val="18"/>
      <w:szCs w:val="18"/>
    </w:rPr>
  </w:style>
  <w:style w:type="paragraph" w:customStyle="1" w:styleId="Default">
    <w:name w:val="Default"/>
    <w:qFormat/>
    <w:rsid w:val="00ED40C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ytu">
    <w:name w:val="Title"/>
    <w:aliases w:val="UWAGA"/>
    <w:basedOn w:val="Normalny"/>
    <w:next w:val="Normalny"/>
    <w:link w:val="TytuZnak"/>
    <w:uiPriority w:val="10"/>
    <w:qFormat/>
    <w:rsid w:val="00ED40C9"/>
    <w:pPr>
      <w:pBdr>
        <w:top w:val="double" w:sz="4" w:space="1" w:color="auto"/>
        <w:left w:val="double" w:sz="4" w:space="4" w:color="auto"/>
        <w:bottom w:val="double" w:sz="4" w:space="1" w:color="auto"/>
        <w:right w:val="double" w:sz="4" w:space="4" w:color="auto"/>
      </w:pBdr>
      <w:contextualSpacing/>
      <w:jc w:val="both"/>
    </w:pPr>
    <w:rPr>
      <w:rFonts w:ascii="Times New Roman" w:eastAsia="Times New Roman" w:hAnsi="Times New Roman"/>
      <w:spacing w:val="5"/>
      <w:kern w:val="28"/>
      <w:szCs w:val="52"/>
    </w:rPr>
  </w:style>
  <w:style w:type="character" w:customStyle="1" w:styleId="TytuZnak">
    <w:name w:val="Tytuł Znak"/>
    <w:aliases w:val="UWAGA Znak"/>
    <w:basedOn w:val="Domylnaczcionkaakapitu"/>
    <w:link w:val="Tytu"/>
    <w:uiPriority w:val="10"/>
    <w:rsid w:val="00ED40C9"/>
    <w:rPr>
      <w:rFonts w:ascii="Times New Roman" w:eastAsia="Times New Roman" w:hAnsi="Times New Roman" w:cs="Times New Roman"/>
      <w:spacing w:val="5"/>
      <w:kern w:val="28"/>
      <w:sz w:val="24"/>
      <w:szCs w:val="52"/>
    </w:rPr>
  </w:style>
  <w:style w:type="paragraph" w:styleId="Nagwek">
    <w:name w:val="header"/>
    <w:basedOn w:val="Normalny"/>
    <w:link w:val="NagwekZnak"/>
    <w:uiPriority w:val="99"/>
    <w:unhideWhenUsed/>
    <w:rsid w:val="00ED40C9"/>
    <w:pPr>
      <w:tabs>
        <w:tab w:val="center" w:pos="4536"/>
        <w:tab w:val="right" w:pos="9072"/>
      </w:tabs>
    </w:pPr>
  </w:style>
  <w:style w:type="character" w:customStyle="1" w:styleId="NagwekZnak">
    <w:name w:val="Nagłówek Znak"/>
    <w:basedOn w:val="Domylnaczcionkaakapitu"/>
    <w:link w:val="Nagwek"/>
    <w:uiPriority w:val="99"/>
    <w:rsid w:val="00ED40C9"/>
    <w:rPr>
      <w:rFonts w:ascii="Calibri" w:eastAsia="Calibri" w:hAnsi="Calibri" w:cs="Times New Roman"/>
      <w:sz w:val="24"/>
      <w:szCs w:val="24"/>
    </w:rPr>
  </w:style>
  <w:style w:type="paragraph" w:styleId="Stopka">
    <w:name w:val="footer"/>
    <w:basedOn w:val="Normalny"/>
    <w:link w:val="StopkaZnak"/>
    <w:uiPriority w:val="99"/>
    <w:unhideWhenUsed/>
    <w:rsid w:val="00ED40C9"/>
    <w:pPr>
      <w:tabs>
        <w:tab w:val="center" w:pos="4536"/>
        <w:tab w:val="right" w:pos="9072"/>
      </w:tabs>
    </w:pPr>
  </w:style>
  <w:style w:type="character" w:customStyle="1" w:styleId="StopkaZnak">
    <w:name w:val="Stopka Znak"/>
    <w:basedOn w:val="Domylnaczcionkaakapitu"/>
    <w:link w:val="Stopka"/>
    <w:uiPriority w:val="99"/>
    <w:rsid w:val="00ED40C9"/>
    <w:rPr>
      <w:rFonts w:ascii="Calibri" w:eastAsia="Calibri" w:hAnsi="Calibri" w:cs="Times New Roman"/>
      <w:sz w:val="24"/>
      <w:szCs w:val="24"/>
    </w:rPr>
  </w:style>
  <w:style w:type="character" w:styleId="Hipercze">
    <w:name w:val="Hyperlink"/>
    <w:uiPriority w:val="99"/>
    <w:unhideWhenUsed/>
    <w:rsid w:val="00ED40C9"/>
    <w:rPr>
      <w:color w:val="0563C1"/>
      <w:u w:val="single"/>
    </w:rPr>
  </w:style>
  <w:style w:type="character" w:styleId="Tekstzastpczy">
    <w:name w:val="Placeholder Text"/>
    <w:basedOn w:val="Domylnaczcionkaakapitu"/>
    <w:uiPriority w:val="99"/>
    <w:semiHidden/>
    <w:rsid w:val="00895E35"/>
    <w:rPr>
      <w:color w:val="808080"/>
    </w:rPr>
  </w:style>
  <w:style w:type="paragraph" w:styleId="Nagwekspisutreci">
    <w:name w:val="TOC Heading"/>
    <w:basedOn w:val="Nagwek1"/>
    <w:next w:val="Normalny"/>
    <w:uiPriority w:val="39"/>
    <w:unhideWhenUsed/>
    <w:qFormat/>
    <w:rsid w:val="007B7292"/>
    <w:pPr>
      <w:keepNext/>
      <w:keepLines/>
      <w:numPr>
        <w:numId w:val="0"/>
      </w:numPr>
      <w:spacing w:after="0"/>
      <w:jc w:val="left"/>
      <w:outlineLvl w:val="9"/>
    </w:pPr>
    <w:rPr>
      <w:rFonts w:asciiTheme="majorHAnsi" w:eastAsiaTheme="majorEastAsia" w:hAnsiTheme="majorHAnsi" w:cstheme="majorBidi"/>
      <w:b w:val="0"/>
      <w:bCs w:val="0"/>
      <w:color w:val="2E74B5" w:themeColor="accent1" w:themeShade="BF"/>
      <w:sz w:val="32"/>
      <w:szCs w:val="32"/>
      <w:lang w:eastAsia="pl-PL"/>
    </w:rPr>
  </w:style>
  <w:style w:type="paragraph" w:styleId="Spistreci1">
    <w:name w:val="toc 1"/>
    <w:basedOn w:val="Normalny"/>
    <w:next w:val="Normalny"/>
    <w:autoRedefine/>
    <w:uiPriority w:val="39"/>
    <w:unhideWhenUsed/>
    <w:rsid w:val="007B7292"/>
    <w:pPr>
      <w:spacing w:after="100"/>
    </w:pPr>
  </w:style>
  <w:style w:type="paragraph" w:styleId="Tekstpodstawowy">
    <w:name w:val="Body Text"/>
    <w:basedOn w:val="Normalny"/>
    <w:link w:val="TekstpodstawowyZnak"/>
    <w:rsid w:val="007D7FC5"/>
    <w:pPr>
      <w:suppressAutoHyphens/>
      <w:jc w:val="both"/>
    </w:pPr>
    <w:rPr>
      <w:rFonts w:ascii="Times New Roman" w:eastAsia="Times New Roman" w:hAnsi="Times New Roman"/>
      <w:szCs w:val="20"/>
      <w:lang w:eastAsia="zh-CN"/>
    </w:rPr>
  </w:style>
  <w:style w:type="character" w:customStyle="1" w:styleId="TekstpodstawowyZnak">
    <w:name w:val="Tekst podstawowy Znak"/>
    <w:basedOn w:val="Domylnaczcionkaakapitu"/>
    <w:link w:val="Tekstpodstawowy"/>
    <w:rsid w:val="007D7FC5"/>
    <w:rPr>
      <w:rFonts w:ascii="Times New Roman" w:eastAsia="Times New Roman" w:hAnsi="Times New Roman" w:cs="Times New Roman"/>
      <w:sz w:val="24"/>
      <w:szCs w:val="20"/>
      <w:lang w:eastAsia="zh-CN"/>
    </w:rPr>
  </w:style>
  <w:style w:type="table" w:styleId="Tabela-Siatka">
    <w:name w:val="Table Grid"/>
    <w:basedOn w:val="Standardowy"/>
    <w:uiPriority w:val="39"/>
    <w:rsid w:val="00865E6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podstawowywcity">
    <w:name w:val="Body Text Indent"/>
    <w:basedOn w:val="Normalny"/>
    <w:link w:val="TekstpodstawowywcityZnak"/>
    <w:uiPriority w:val="99"/>
    <w:semiHidden/>
    <w:unhideWhenUsed/>
    <w:rsid w:val="00752D2A"/>
    <w:pPr>
      <w:spacing w:after="120"/>
      <w:ind w:left="283"/>
    </w:pPr>
  </w:style>
  <w:style w:type="character" w:customStyle="1" w:styleId="TekstpodstawowywcityZnak">
    <w:name w:val="Tekst podstawowy wcięty Znak"/>
    <w:basedOn w:val="Domylnaczcionkaakapitu"/>
    <w:link w:val="Tekstpodstawowywcity"/>
    <w:uiPriority w:val="99"/>
    <w:semiHidden/>
    <w:rsid w:val="00752D2A"/>
    <w:rPr>
      <w:rFonts w:ascii="Calibri" w:eastAsia="Calibri" w:hAnsi="Calibri" w:cs="Times New Roman"/>
      <w:sz w:val="24"/>
      <w:szCs w:val="24"/>
    </w:rPr>
  </w:style>
  <w:style w:type="paragraph" w:styleId="NormalnyWeb">
    <w:name w:val="Normal (Web)"/>
    <w:basedOn w:val="Normalny"/>
    <w:qFormat/>
    <w:rsid w:val="001667E1"/>
    <w:pPr>
      <w:suppressAutoHyphens/>
      <w:spacing w:before="280" w:after="119"/>
    </w:pPr>
    <w:rPr>
      <w:rFonts w:ascii="Times New Roman" w:eastAsia="Times New Roman" w:hAnsi="Times New Roman"/>
      <w:lang w:eastAsia="ar-SA"/>
    </w:rPr>
  </w:style>
  <w:style w:type="character" w:customStyle="1" w:styleId="AkapitzlistZnak">
    <w:name w:val="Akapit z listą Znak"/>
    <w:aliases w:val="1_literowka Znak,Literowanie Znak,Preambuła Znak,Numerowanie Znak,L1 Znak,Akapit z listą5 Znak,CW_Lista Znak,normalny tekst Znak,Akapit z listą3 Znak,Obiekt Znak,BulletC Znak,Akapit z listą31 Znak,NOWY Znak,Akapit z listą32 Znak"/>
    <w:link w:val="Akapitzlist"/>
    <w:uiPriority w:val="34"/>
    <w:qFormat/>
    <w:rsid w:val="00D01C6A"/>
    <w:rPr>
      <w:rFonts w:ascii="Calibri" w:eastAsia="Calibri" w:hAnsi="Calibri" w:cs="Times New Roman"/>
      <w:sz w:val="24"/>
      <w:szCs w:val="24"/>
    </w:rPr>
  </w:style>
  <w:style w:type="character" w:styleId="UyteHipercze">
    <w:name w:val="FollowedHyperlink"/>
    <w:basedOn w:val="Domylnaczcionkaakapitu"/>
    <w:uiPriority w:val="99"/>
    <w:semiHidden/>
    <w:unhideWhenUsed/>
    <w:rsid w:val="001D689D"/>
    <w:rPr>
      <w:color w:val="954F72" w:themeColor="followedHyperlink"/>
      <w:u w:val="single"/>
    </w:rPr>
  </w:style>
  <w:style w:type="paragraph" w:styleId="Zwykytekst">
    <w:name w:val="Plain Text"/>
    <w:basedOn w:val="Normalny"/>
    <w:link w:val="ZwykytekstZnak"/>
    <w:uiPriority w:val="99"/>
    <w:rsid w:val="006C689C"/>
    <w:rPr>
      <w:rFonts w:ascii="Courier New" w:eastAsia="Times New Roman" w:hAnsi="Courier New"/>
      <w:sz w:val="20"/>
      <w:szCs w:val="20"/>
      <w:lang w:val="x-none" w:eastAsia="x-none"/>
    </w:rPr>
  </w:style>
  <w:style w:type="character" w:customStyle="1" w:styleId="ZwykytekstZnak">
    <w:name w:val="Zwykły tekst Znak"/>
    <w:basedOn w:val="Domylnaczcionkaakapitu"/>
    <w:link w:val="Zwykytekst"/>
    <w:uiPriority w:val="99"/>
    <w:rsid w:val="006C689C"/>
    <w:rPr>
      <w:rFonts w:ascii="Courier New" w:eastAsia="Times New Roman" w:hAnsi="Courier New" w:cs="Times New Roman"/>
      <w:sz w:val="20"/>
      <w:szCs w:val="20"/>
      <w:lang w:val="x-none" w:eastAsia="x-none"/>
    </w:rPr>
  </w:style>
  <w:style w:type="paragraph" w:customStyle="1" w:styleId="tyt">
    <w:name w:val="tyt"/>
    <w:basedOn w:val="Normalny"/>
    <w:rsid w:val="00D17E42"/>
    <w:pPr>
      <w:keepNext/>
      <w:suppressAutoHyphens/>
      <w:spacing w:before="60" w:after="60"/>
      <w:jc w:val="center"/>
    </w:pPr>
    <w:rPr>
      <w:rFonts w:ascii="Times New Roman" w:eastAsia="Times New Roman" w:hAnsi="Times New Roman"/>
      <w:b/>
      <w:bCs/>
      <w:sz w:val="12"/>
      <w:szCs w:val="20"/>
      <w:lang w:eastAsia="ar-SA"/>
    </w:rPr>
  </w:style>
  <w:style w:type="character" w:customStyle="1" w:styleId="Nierozpoznanawzmianka1">
    <w:name w:val="Nierozpoznana wzmianka1"/>
    <w:basedOn w:val="Domylnaczcionkaakapitu"/>
    <w:uiPriority w:val="99"/>
    <w:semiHidden/>
    <w:unhideWhenUsed/>
    <w:rsid w:val="00366550"/>
    <w:rPr>
      <w:color w:val="605E5C"/>
      <w:shd w:val="clear" w:color="auto" w:fill="E1DFDD"/>
    </w:rPr>
  </w:style>
  <w:style w:type="character" w:styleId="Nierozpoznanawzmianka">
    <w:name w:val="Unresolved Mention"/>
    <w:basedOn w:val="Domylnaczcionkaakapitu"/>
    <w:uiPriority w:val="99"/>
    <w:semiHidden/>
    <w:unhideWhenUsed/>
    <w:rsid w:val="001D5140"/>
    <w:rPr>
      <w:color w:val="605E5C"/>
      <w:shd w:val="clear" w:color="auto" w:fill="E1DFDD"/>
    </w:rPr>
  </w:style>
  <w:style w:type="paragraph" w:styleId="Tekstprzypisudolnego">
    <w:name w:val="footnote text"/>
    <w:basedOn w:val="Normalny"/>
    <w:link w:val="TekstprzypisudolnegoZnak"/>
    <w:unhideWhenUsed/>
    <w:rsid w:val="00DB54CB"/>
    <w:rPr>
      <w:rFonts w:asciiTheme="minorHAnsi" w:eastAsiaTheme="minorHAnsi" w:hAnsiTheme="minorHAnsi" w:cstheme="minorBidi"/>
      <w:sz w:val="20"/>
      <w:szCs w:val="20"/>
    </w:rPr>
  </w:style>
  <w:style w:type="character" w:customStyle="1" w:styleId="TekstprzypisudolnegoZnak">
    <w:name w:val="Tekst przypisu dolnego Znak"/>
    <w:basedOn w:val="Domylnaczcionkaakapitu"/>
    <w:link w:val="Tekstprzypisudolnego"/>
    <w:rsid w:val="00DB54CB"/>
    <w:rPr>
      <w:rFonts w:eastAsiaTheme="minorHAnsi"/>
      <w:sz w:val="20"/>
      <w:szCs w:val="20"/>
    </w:rPr>
  </w:style>
  <w:style w:type="character" w:styleId="Odwoanieprzypisudolnego">
    <w:name w:val="footnote reference"/>
    <w:basedOn w:val="Domylnaczcionkaakapitu"/>
    <w:uiPriority w:val="99"/>
    <w:semiHidden/>
    <w:unhideWhenUsed/>
    <w:rsid w:val="00DB54CB"/>
    <w:rPr>
      <w:vertAlign w:val="superscript"/>
    </w:rPr>
  </w:style>
  <w:style w:type="character" w:customStyle="1" w:styleId="NormalBoldChar">
    <w:name w:val="NormalBold Char"/>
    <w:rsid w:val="007B2324"/>
    <w:rPr>
      <w:rFonts w:ascii="Times New Roman" w:eastAsia="Times New Roman" w:hAnsi="Times New Roman" w:cs="Times New Roman"/>
      <w:b/>
      <w:sz w:val="24"/>
    </w:rPr>
  </w:style>
  <w:style w:type="character" w:customStyle="1" w:styleId="DeltaViewInsertion">
    <w:name w:val="DeltaView Insertion"/>
    <w:rsid w:val="007B2324"/>
    <w:rPr>
      <w:b/>
      <w:i/>
      <w:spacing w:val="0"/>
    </w:rPr>
  </w:style>
  <w:style w:type="character" w:customStyle="1" w:styleId="Znakiprzypiswdolnych">
    <w:name w:val="Znaki przypisów dolnych"/>
    <w:rsid w:val="007B2324"/>
    <w:rPr>
      <w:shd w:val="clear" w:color="auto" w:fill="auto"/>
      <w:vertAlign w:val="superscript"/>
    </w:rPr>
  </w:style>
  <w:style w:type="paragraph" w:customStyle="1" w:styleId="Text1">
    <w:name w:val="Text 1"/>
    <w:basedOn w:val="Normalny"/>
    <w:rsid w:val="007B2324"/>
    <w:pPr>
      <w:suppressAutoHyphens/>
      <w:spacing w:before="120" w:after="120"/>
      <w:ind w:left="850"/>
      <w:jc w:val="both"/>
    </w:pPr>
    <w:rPr>
      <w:rFonts w:ascii="Times New Roman" w:hAnsi="Times New Roman"/>
      <w:szCs w:val="22"/>
      <w:lang w:eastAsia="zh-CN"/>
    </w:rPr>
  </w:style>
  <w:style w:type="paragraph" w:customStyle="1" w:styleId="NormalLeft">
    <w:name w:val="Normal Left"/>
    <w:basedOn w:val="Normalny"/>
    <w:rsid w:val="007B2324"/>
    <w:pPr>
      <w:suppressAutoHyphens/>
      <w:spacing w:before="120" w:after="120"/>
    </w:pPr>
    <w:rPr>
      <w:rFonts w:ascii="Times New Roman" w:hAnsi="Times New Roman"/>
      <w:szCs w:val="22"/>
      <w:lang w:eastAsia="zh-CN"/>
    </w:rPr>
  </w:style>
  <w:style w:type="paragraph" w:customStyle="1" w:styleId="Tiret0">
    <w:name w:val="Tiret 0"/>
    <w:basedOn w:val="Normalny"/>
    <w:rsid w:val="007B2324"/>
    <w:pPr>
      <w:numPr>
        <w:numId w:val="40"/>
      </w:numPr>
      <w:suppressAutoHyphens/>
      <w:spacing w:before="120" w:after="120"/>
      <w:jc w:val="both"/>
    </w:pPr>
    <w:rPr>
      <w:rFonts w:ascii="Times New Roman" w:hAnsi="Times New Roman"/>
      <w:szCs w:val="22"/>
      <w:lang w:eastAsia="zh-CN"/>
    </w:rPr>
  </w:style>
  <w:style w:type="paragraph" w:customStyle="1" w:styleId="Tiret1">
    <w:name w:val="Tiret 1"/>
    <w:basedOn w:val="Normalny"/>
    <w:rsid w:val="007B2324"/>
    <w:pPr>
      <w:numPr>
        <w:numId w:val="39"/>
      </w:numPr>
      <w:suppressAutoHyphens/>
      <w:spacing w:before="120" w:after="120"/>
      <w:jc w:val="both"/>
    </w:pPr>
    <w:rPr>
      <w:rFonts w:ascii="Times New Roman" w:hAnsi="Times New Roman"/>
      <w:szCs w:val="22"/>
      <w:lang w:eastAsia="zh-CN"/>
    </w:rPr>
  </w:style>
  <w:style w:type="paragraph" w:customStyle="1" w:styleId="NumPar1">
    <w:name w:val="NumPar 1"/>
    <w:basedOn w:val="Normalny"/>
    <w:next w:val="Text1"/>
    <w:rsid w:val="007B2324"/>
    <w:pPr>
      <w:numPr>
        <w:numId w:val="41"/>
      </w:numPr>
      <w:suppressAutoHyphens/>
      <w:spacing w:before="120" w:after="120"/>
      <w:jc w:val="both"/>
    </w:pPr>
    <w:rPr>
      <w:rFonts w:ascii="Times New Roman" w:hAnsi="Times New Roman"/>
      <w:szCs w:val="22"/>
      <w:lang w:eastAsia="zh-CN"/>
    </w:rPr>
  </w:style>
  <w:style w:type="paragraph" w:customStyle="1" w:styleId="ChapterTitle">
    <w:name w:val="ChapterTitle"/>
    <w:basedOn w:val="Normalny"/>
    <w:next w:val="Normalny"/>
    <w:rsid w:val="007B2324"/>
    <w:pPr>
      <w:keepNext/>
      <w:suppressAutoHyphens/>
      <w:spacing w:before="120" w:after="360"/>
      <w:jc w:val="center"/>
    </w:pPr>
    <w:rPr>
      <w:rFonts w:ascii="Times New Roman" w:hAnsi="Times New Roman"/>
      <w:b/>
      <w:sz w:val="32"/>
      <w:szCs w:val="22"/>
      <w:lang w:eastAsia="zh-CN"/>
    </w:rPr>
  </w:style>
  <w:style w:type="paragraph" w:customStyle="1" w:styleId="SectionTitle">
    <w:name w:val="SectionTitle"/>
    <w:basedOn w:val="Normalny"/>
    <w:next w:val="Nagwek1"/>
    <w:rsid w:val="007B2324"/>
    <w:pPr>
      <w:keepNext/>
      <w:suppressAutoHyphens/>
      <w:spacing w:before="120" w:after="360"/>
      <w:jc w:val="center"/>
    </w:pPr>
    <w:rPr>
      <w:rFonts w:ascii="Times New Roman" w:hAnsi="Times New Roman"/>
      <w:b/>
      <w:smallCaps/>
      <w:sz w:val="28"/>
      <w:szCs w:val="22"/>
      <w:lang w:eastAsia="zh-CN"/>
    </w:rPr>
  </w:style>
  <w:style w:type="paragraph" w:customStyle="1" w:styleId="Annexetitre">
    <w:name w:val="Annexe titre"/>
    <w:basedOn w:val="Normalny"/>
    <w:next w:val="Normalny"/>
    <w:rsid w:val="007B2324"/>
    <w:pPr>
      <w:suppressAutoHyphens/>
      <w:spacing w:before="120" w:after="120"/>
      <w:jc w:val="center"/>
    </w:pPr>
    <w:rPr>
      <w:rFonts w:ascii="Times New Roman" w:hAnsi="Times New Roman"/>
      <w:b/>
      <w:szCs w:val="22"/>
      <w:u w:val="single"/>
      <w:lang w:eastAsia="zh-CN"/>
    </w:rPr>
  </w:style>
  <w:style w:type="character" w:customStyle="1" w:styleId="st1">
    <w:name w:val="st1"/>
    <w:basedOn w:val="Domylnaczcionkaakapitu"/>
    <w:rsid w:val="002652DF"/>
  </w:style>
  <w:style w:type="paragraph" w:customStyle="1" w:styleId="Nagwek10">
    <w:name w:val="Nagłówek1"/>
    <w:basedOn w:val="Normalny"/>
    <w:next w:val="Tekstpodstawowy"/>
    <w:rsid w:val="002652DF"/>
    <w:pPr>
      <w:widowControl w:val="0"/>
      <w:suppressAutoHyphens/>
      <w:autoSpaceDE w:val="0"/>
      <w:jc w:val="center"/>
    </w:pPr>
    <w:rPr>
      <w:rFonts w:ascii="Times New Roman" w:eastAsia="Times New Roman" w:hAnsi="Times New Roman"/>
      <w:b/>
      <w:bCs/>
      <w:sz w:val="28"/>
      <w:szCs w:val="36"/>
      <w:lang w:eastAsia="zh-CN"/>
    </w:rPr>
  </w:style>
  <w:style w:type="paragraph" w:customStyle="1" w:styleId="Akapitzlist1">
    <w:name w:val="Akapit z listą1"/>
    <w:basedOn w:val="Normalny"/>
    <w:rsid w:val="00936EA0"/>
    <w:pPr>
      <w:suppressAutoHyphens/>
      <w:ind w:left="720"/>
    </w:pPr>
    <w:rPr>
      <w:rFonts w:ascii="Times New Roman" w:hAnsi="Times New Roman"/>
      <w:kern w:val="2"/>
      <w:sz w:val="20"/>
      <w:szCs w:val="20"/>
      <w:lang w:eastAsia="zh-CN"/>
    </w:rPr>
  </w:style>
  <w:style w:type="character" w:customStyle="1" w:styleId="T7">
    <w:name w:val="T7"/>
    <w:rsid w:val="00936EA0"/>
    <w:rPr>
      <w:rFonts w:ascii="Calibri" w:hAnsi="Calibri" w:cs="Calibri" w:hint="default"/>
      <w:sz w:val="22"/>
    </w:rPr>
  </w:style>
  <w:style w:type="paragraph" w:customStyle="1" w:styleId="paragraf0">
    <w:name w:val="paragraf_0"/>
    <w:rsid w:val="00ED767E"/>
    <w:pPr>
      <w:tabs>
        <w:tab w:val="left" w:pos="1701"/>
        <w:tab w:val="left" w:pos="2551"/>
        <w:tab w:val="left" w:pos="3402"/>
        <w:tab w:val="left" w:pos="4252"/>
        <w:tab w:val="left" w:pos="5103"/>
        <w:tab w:val="right" w:pos="5953"/>
        <w:tab w:val="left" w:pos="6804"/>
        <w:tab w:val="left" w:pos="7314"/>
        <w:tab w:val="left" w:pos="7654"/>
        <w:tab w:val="left" w:pos="8505"/>
      </w:tabs>
      <w:suppressAutoHyphens/>
      <w:overflowPunct w:val="0"/>
      <w:autoSpaceDE w:val="0"/>
      <w:spacing w:after="120" w:line="320" w:lineRule="exact"/>
      <w:ind w:firstLine="567"/>
      <w:jc w:val="both"/>
      <w:textAlignment w:val="baseline"/>
    </w:pPr>
    <w:rPr>
      <w:rFonts w:ascii="Times New Roman" w:eastAsia="Times New Roman" w:hAnsi="Times New Roman" w:cs="Times New Roman"/>
      <w:color w:val="000000"/>
      <w:sz w:val="24"/>
      <w:szCs w:val="20"/>
      <w:lang w:val="en-US" w:eastAsia="zh-CN"/>
    </w:rPr>
  </w:style>
  <w:style w:type="numbering" w:customStyle="1" w:styleId="Zaimportowanystyl13">
    <w:name w:val="Zaimportowany styl 13"/>
    <w:rsid w:val="00ED767E"/>
    <w:pPr>
      <w:numPr>
        <w:numId w:val="45"/>
      </w:numPr>
    </w:pPr>
  </w:style>
  <w:style w:type="numbering" w:customStyle="1" w:styleId="Numery">
    <w:name w:val="Numery"/>
    <w:rsid w:val="00ED767E"/>
    <w:pPr>
      <w:numPr>
        <w:numId w:val="46"/>
      </w:numPr>
    </w:pPr>
  </w:style>
  <w:style w:type="numbering" w:customStyle="1" w:styleId="Zaimportowanystyl23">
    <w:name w:val="Zaimportowany styl 23"/>
    <w:rsid w:val="00ED767E"/>
    <w:pPr>
      <w:numPr>
        <w:numId w:val="47"/>
      </w:numPr>
    </w:pPr>
  </w:style>
  <w:style w:type="numbering" w:customStyle="1" w:styleId="Zaimportowanystyl22">
    <w:name w:val="Zaimportowany styl 22"/>
    <w:rsid w:val="00ED767E"/>
    <w:pPr>
      <w:numPr>
        <w:numId w:val="48"/>
      </w:numPr>
    </w:pPr>
  </w:style>
  <w:style w:type="paragraph" w:customStyle="1" w:styleId="Domylne">
    <w:name w:val="Domyślne"/>
    <w:rsid w:val="00ED767E"/>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rPr>
  </w:style>
  <w:style w:type="numbering" w:customStyle="1" w:styleId="Zaimportowanystyl1">
    <w:name w:val="Zaimportowany styl 1"/>
    <w:rsid w:val="00ED767E"/>
    <w:pPr>
      <w:numPr>
        <w:numId w:val="49"/>
      </w:numPr>
    </w:pPr>
  </w:style>
  <w:style w:type="numbering" w:customStyle="1" w:styleId="Zaimportowanystyl2">
    <w:name w:val="Zaimportowany styl 2"/>
    <w:rsid w:val="00ED767E"/>
    <w:pPr>
      <w:numPr>
        <w:numId w:val="50"/>
      </w:numPr>
    </w:pPr>
  </w:style>
  <w:style w:type="paragraph" w:styleId="Legenda">
    <w:name w:val="caption"/>
    <w:basedOn w:val="Normalny"/>
    <w:qFormat/>
    <w:rsid w:val="00866A5C"/>
    <w:pPr>
      <w:suppressLineNumbers/>
      <w:suppressAutoHyphens/>
      <w:spacing w:before="120" w:after="120"/>
    </w:pPr>
    <w:rPr>
      <w:rFonts w:ascii="Times New Roman" w:eastAsia="Times New Roman" w:hAnsi="Times New Roman" w:cs="Arial"/>
      <w:i/>
      <w:iCs/>
      <w:lang w:eastAsia="zh-CN"/>
    </w:rPr>
  </w:style>
  <w:style w:type="paragraph" w:customStyle="1" w:styleId="Akapitzlist4">
    <w:name w:val="Akapit z listą4"/>
    <w:basedOn w:val="Normalny"/>
    <w:rsid w:val="0059252F"/>
    <w:pPr>
      <w:suppressAutoHyphens/>
      <w:ind w:left="720"/>
    </w:pPr>
    <w:rPr>
      <w:rFonts w:ascii="Times New Roman" w:hAnsi="Times New Roman"/>
      <w:sz w:val="20"/>
      <w:szCs w:val="20"/>
      <w:lang w:eastAsia="zh-CN"/>
    </w:rPr>
  </w:style>
  <w:style w:type="numbering" w:customStyle="1" w:styleId="Zaimportowanystyl5">
    <w:name w:val="Zaimportowany styl 5"/>
    <w:rsid w:val="00806042"/>
    <w:pPr>
      <w:numPr>
        <w:numId w:val="52"/>
      </w:numPr>
    </w:pPr>
  </w:style>
  <w:style w:type="numbering" w:customStyle="1" w:styleId="Zaimportowanystyl6">
    <w:name w:val="Zaimportowany styl 6"/>
    <w:rsid w:val="00806042"/>
    <w:pPr>
      <w:numPr>
        <w:numId w:val="5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10698">
      <w:bodyDiv w:val="1"/>
      <w:marLeft w:val="0"/>
      <w:marRight w:val="0"/>
      <w:marTop w:val="0"/>
      <w:marBottom w:val="0"/>
      <w:divBdr>
        <w:top w:val="none" w:sz="0" w:space="0" w:color="auto"/>
        <w:left w:val="none" w:sz="0" w:space="0" w:color="auto"/>
        <w:bottom w:val="none" w:sz="0" w:space="0" w:color="auto"/>
        <w:right w:val="none" w:sz="0" w:space="0" w:color="auto"/>
      </w:divBdr>
    </w:div>
    <w:div w:id="609580863">
      <w:bodyDiv w:val="1"/>
      <w:marLeft w:val="0"/>
      <w:marRight w:val="0"/>
      <w:marTop w:val="0"/>
      <w:marBottom w:val="0"/>
      <w:divBdr>
        <w:top w:val="none" w:sz="0" w:space="0" w:color="auto"/>
        <w:left w:val="none" w:sz="0" w:space="0" w:color="auto"/>
        <w:bottom w:val="none" w:sz="0" w:space="0" w:color="auto"/>
        <w:right w:val="none" w:sz="0" w:space="0" w:color="auto"/>
      </w:divBdr>
    </w:div>
    <w:div w:id="641154208">
      <w:bodyDiv w:val="1"/>
      <w:marLeft w:val="0"/>
      <w:marRight w:val="0"/>
      <w:marTop w:val="0"/>
      <w:marBottom w:val="0"/>
      <w:divBdr>
        <w:top w:val="none" w:sz="0" w:space="0" w:color="auto"/>
        <w:left w:val="none" w:sz="0" w:space="0" w:color="auto"/>
        <w:bottom w:val="none" w:sz="0" w:space="0" w:color="auto"/>
        <w:right w:val="none" w:sz="0" w:space="0" w:color="auto"/>
      </w:divBdr>
    </w:div>
    <w:div w:id="1038699768">
      <w:bodyDiv w:val="1"/>
      <w:marLeft w:val="0"/>
      <w:marRight w:val="0"/>
      <w:marTop w:val="0"/>
      <w:marBottom w:val="0"/>
      <w:divBdr>
        <w:top w:val="none" w:sz="0" w:space="0" w:color="auto"/>
        <w:left w:val="none" w:sz="0" w:space="0" w:color="auto"/>
        <w:bottom w:val="none" w:sz="0" w:space="0" w:color="auto"/>
        <w:right w:val="none" w:sz="0" w:space="0" w:color="auto"/>
      </w:divBdr>
    </w:div>
    <w:div w:id="165152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spd.uzp.gov.pl" TargetMode="External"/><Relationship Id="rId18" Type="http://schemas.openxmlformats.org/officeDocument/2006/relationships/hyperlink" Target="https://platformazakupowa.pl/pn/31_bl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platformazakupowa.pl" TargetMode="External"/><Relationship Id="rId7" Type="http://schemas.openxmlformats.org/officeDocument/2006/relationships/webSettings" Target="webSettings.xml"/><Relationship Id="rId12" Type="http://schemas.openxmlformats.org/officeDocument/2006/relationships/hyperlink" Target="https://platformazakupowa.pl/pn/31_blt" TargetMode="External"/><Relationship Id="rId17" Type="http://schemas.openxmlformats.org/officeDocument/2006/relationships/hyperlink" Target="http://www.31blt.wp.mil.pl" TargetMode="External"/><Relationship Id="rId25" Type="http://schemas.openxmlformats.org/officeDocument/2006/relationships/hyperlink" Target="mailto:31blt.daneosobowe@ron.mil.pl" TargetMode="External"/><Relationship Id="rId2" Type="http://schemas.openxmlformats.org/officeDocument/2006/relationships/customXml" Target="../customXml/item2.xml"/><Relationship Id="rId16" Type="http://schemas.openxmlformats.org/officeDocument/2006/relationships/hyperlink" Target="mailto:31blt.przetargi@ron.mil.pl" TargetMode="External"/><Relationship Id="rId20" Type="http://schemas.openxmlformats.org/officeDocument/2006/relationships/hyperlink" Target="mailto:31blt.przetargi@ron.mil.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1blt.przetargi@ron.mil.pl" TargetMode="External"/><Relationship Id="rId24" Type="http://schemas.openxmlformats.org/officeDocument/2006/relationships/hyperlink" Target="http://www.31blt.wp.mil.pl" TargetMode="External"/><Relationship Id="rId5" Type="http://schemas.openxmlformats.org/officeDocument/2006/relationships/styles" Target="styles.xml"/><Relationship Id="rId15" Type="http://schemas.openxmlformats.org/officeDocument/2006/relationships/hyperlink" Target="https://www.uzp.gov.pl/__data/assets/pdf_file/0026/53468/Jednolity-Europejski-Dokument-Zamowienia-instrukcja-2022.pdf" TargetMode="External"/><Relationship Id="rId23" Type="http://schemas.openxmlformats.org/officeDocument/2006/relationships/hyperlink" Target="mailto:31blt.przetargi@ron.mil.pl" TargetMode="External"/><Relationship Id="rId28" Type="http://schemas.openxmlformats.org/officeDocument/2006/relationships/fontTable" Target="fontTable.xml"/><Relationship Id="rId10" Type="http://schemas.openxmlformats.org/officeDocument/2006/relationships/hyperlink" Target="http://www.31blt.wp.mil.pl" TargetMode="External"/><Relationship Id="rId19" Type="http://schemas.openxmlformats.org/officeDocument/2006/relationships/hyperlink" Target="https://platformazakupowa.pl/strona/1-regulami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zp.gov.pl/baza-wiedzy/prawo-zamowien-publicznych-regulacje/prawo-krajowe/jednolity-europejski-dokument-zamowienia/elektroniczne-narzedzie-do-wypelniania-jedzespd" TargetMode="External"/><Relationship Id="rId22" Type="http://schemas.openxmlformats.org/officeDocument/2006/relationships/hyperlink" Target="https://platformazakupowa.pl/strona/45-instrukcje" TargetMode="External"/><Relationship Id="rId27"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4/II/21</Abstract>
  <CompanyAddress/>
  <CompanyPhone/>
  <CompanyFax/>
  <CompanyEmail/>
</CoverPageProperties>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0AFE80A-C180-4D3A-B059-1B18590D63C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CEC8606E-2A6D-4E45-A032-15829EE88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5799</TotalTime>
  <Pages>1</Pages>
  <Words>17603</Words>
  <Characters>105619</Characters>
  <Application>Microsoft Office Word</Application>
  <DocSecurity>0</DocSecurity>
  <Lines>880</Lines>
  <Paragraphs>245</Paragraphs>
  <ScaleCrop>false</ScaleCrop>
  <HeadingPairs>
    <vt:vector size="2" baseType="variant">
      <vt:variant>
        <vt:lpstr>Tytuł</vt:lpstr>
      </vt:variant>
      <vt:variant>
        <vt:i4>1</vt:i4>
      </vt:variant>
    </vt:vector>
  </HeadingPairs>
  <TitlesOfParts>
    <vt:vector size="1" baseType="lpstr">
      <vt:lpstr>31 Baza Lotnictwa taktycznego</vt:lpstr>
    </vt:vector>
  </TitlesOfParts>
  <Company>Reort Obrony Narodowej</Company>
  <LinksUpToDate>false</LinksUpToDate>
  <CharactersWithSpaces>122977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 Baza Lotnictwa taktycznego</dc:title>
  <dc:subject/>
  <dc:creator>Bielecka Emilia</dc:creator>
  <cp:keywords/>
  <dc:description/>
  <cp:lastModifiedBy>Tomaszewska Agnieszka</cp:lastModifiedBy>
  <cp:revision>278</cp:revision>
  <cp:lastPrinted>2026-04-15T09:25:00Z</cp:lastPrinted>
  <dcterms:created xsi:type="dcterms:W3CDTF">2024-08-01T07:14:00Z</dcterms:created>
  <dcterms:modified xsi:type="dcterms:W3CDTF">2026-04-21T11:46:00Z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b10aaad0-5b11-45da-9839-4d2786f2d6b6</vt:lpwstr>
  </property>
  <property fmtid="{D5CDD505-2E9C-101B-9397-08002B2CF9AE}" pid="3" name="bjSaver">
    <vt:lpwstr>75lG0Lawj1NEhLnwtKjyjB1GTiNshhkM</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