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03C3F" w14:textId="3978E512" w:rsidR="001157CF" w:rsidRPr="009B1F99" w:rsidRDefault="006B5703" w:rsidP="005B4C5A">
      <w:pPr>
        <w:tabs>
          <w:tab w:val="left" w:pos="6820"/>
        </w:tabs>
        <w:spacing w:before="240" w:after="60"/>
        <w:jc w:val="right"/>
        <w:outlineLvl w:val="8"/>
        <w:rPr>
          <w:rFonts w:ascii="Times New Roman" w:hAnsi="Times New Roman"/>
          <w:i/>
          <w:sz w:val="22"/>
          <w:szCs w:val="22"/>
        </w:rPr>
      </w:pPr>
      <w:r w:rsidRPr="009B1F99">
        <w:rPr>
          <w:rFonts w:ascii="Times New Roman" w:hAnsi="Times New Roman"/>
          <w:i/>
          <w:sz w:val="22"/>
          <w:szCs w:val="22"/>
        </w:rPr>
        <w:t>Zał</w:t>
      </w:r>
      <w:r w:rsidR="00243178" w:rsidRPr="009B1F99">
        <w:rPr>
          <w:rFonts w:ascii="Times New Roman" w:hAnsi="Times New Roman"/>
          <w:i/>
          <w:sz w:val="22"/>
          <w:szCs w:val="22"/>
        </w:rPr>
        <w:t xml:space="preserve">ącznik nr 1 </w:t>
      </w:r>
      <w:r w:rsidR="00D33128" w:rsidRPr="009B1F99">
        <w:rPr>
          <w:rFonts w:ascii="Times New Roman" w:hAnsi="Times New Roman"/>
          <w:i/>
          <w:sz w:val="22"/>
          <w:szCs w:val="22"/>
        </w:rPr>
        <w:t>do S</w:t>
      </w:r>
      <w:r w:rsidRPr="009B1F99">
        <w:rPr>
          <w:rFonts w:ascii="Times New Roman" w:hAnsi="Times New Roman"/>
          <w:i/>
          <w:sz w:val="22"/>
          <w:szCs w:val="22"/>
        </w:rPr>
        <w:t>WZ</w:t>
      </w:r>
    </w:p>
    <w:p w14:paraId="3C741A53" w14:textId="77777777" w:rsidR="00917D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4D22A909" w14:textId="77777777" w:rsidR="00EC1986" w:rsidRDefault="00917D99" w:rsidP="00917D99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</w:t>
      </w: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45BB91AA" w14:textId="77777777" w:rsidR="00917D99" w:rsidRPr="009B1F99" w:rsidRDefault="00917D99" w:rsidP="00917D99">
      <w:pPr>
        <w:jc w:val="center"/>
        <w:rPr>
          <w:rFonts w:ascii="Times New Roman" w:hAnsi="Times New Roman"/>
          <w:b/>
          <w:sz w:val="22"/>
          <w:szCs w:val="22"/>
          <w:highlight w:val="lightGray"/>
        </w:rPr>
      </w:pPr>
    </w:p>
    <w:p w14:paraId="47D006F7" w14:textId="77777777" w:rsidR="006B5703" w:rsidRPr="009B1F99" w:rsidRDefault="006B5703" w:rsidP="008B2DDE">
      <w:pPr>
        <w:shd w:val="clear" w:color="auto" w:fill="BFBFBF"/>
        <w:jc w:val="center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highlight w:val="lightGray"/>
        </w:rPr>
        <w:t xml:space="preserve">FORMULARZ </w:t>
      </w:r>
      <w:r w:rsidR="00477EAD" w:rsidRPr="009B1F99">
        <w:rPr>
          <w:rFonts w:ascii="Times New Roman" w:hAnsi="Times New Roman"/>
          <w:b/>
          <w:sz w:val="22"/>
          <w:szCs w:val="22"/>
          <w:highlight w:val="lightGray"/>
        </w:rPr>
        <w:t>OFERTA</w:t>
      </w:r>
    </w:p>
    <w:p w14:paraId="12A81444" w14:textId="77777777" w:rsidR="004E7F36" w:rsidRPr="009B1F99" w:rsidRDefault="004E7F36" w:rsidP="00032497">
      <w:pPr>
        <w:jc w:val="both"/>
        <w:rPr>
          <w:rFonts w:ascii="Times New Roman" w:hAnsi="Times New Roman"/>
          <w:b/>
          <w:sz w:val="22"/>
          <w:szCs w:val="22"/>
        </w:rPr>
      </w:pPr>
    </w:p>
    <w:p w14:paraId="551E22B5" w14:textId="77777777" w:rsidR="004E7F36" w:rsidRPr="009B1F99" w:rsidRDefault="004E7F36" w:rsidP="00032497">
      <w:pPr>
        <w:jc w:val="both"/>
        <w:rPr>
          <w:rFonts w:ascii="Times New Roman" w:hAnsi="Times New Roman"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DANE DOTYCZĄCE WYKONAWCY</w:t>
      </w:r>
      <w:r w:rsidRPr="009B1F99">
        <w:rPr>
          <w:rFonts w:ascii="Times New Roman" w:hAnsi="Times New Roman"/>
          <w:sz w:val="22"/>
          <w:szCs w:val="22"/>
          <w:u w:val="single"/>
        </w:rPr>
        <w:c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94"/>
      </w:tblGrid>
      <w:tr w:rsidR="004A48CA" w:rsidRPr="009B1F99" w14:paraId="490042B4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667D4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5C69DCF9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5B2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8CA" w:rsidRPr="009B1F99" w14:paraId="2A9382BA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0BC297" w14:textId="77777777" w:rsidR="004A48CA" w:rsidRPr="009B1F99" w:rsidRDefault="004A48CA" w:rsidP="00032497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F479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8CA" w:rsidRPr="009B1F99" w14:paraId="45612BFC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AD8F5" w14:textId="77777777" w:rsidR="004A48CA" w:rsidRPr="009B1F99" w:rsidRDefault="004A48CA" w:rsidP="00032497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2278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8CA" w:rsidRPr="009B1F99" w14:paraId="52E87771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E14CF2" w14:textId="77777777" w:rsidR="004A48CA" w:rsidRPr="009B1F99" w:rsidRDefault="004A48CA" w:rsidP="00032497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70E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8CA" w:rsidRPr="009B1F99" w14:paraId="63CB52FB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3AFE59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5D12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53EB" w:rsidRPr="009B1F99" w14:paraId="2542A802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B400D" w14:textId="77777777" w:rsidR="004753EB" w:rsidRPr="009B1F99" w:rsidRDefault="004753EB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Telefon kontaktowy: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F689" w14:textId="77777777" w:rsidR="004753EB" w:rsidRPr="009B1F99" w:rsidRDefault="004753EB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753EB" w:rsidRPr="009B1F99" w14:paraId="64DA29C6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341E16" w14:textId="77777777" w:rsidR="004753EB" w:rsidRPr="009B1F99" w:rsidRDefault="004753EB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DECD" w14:textId="77777777" w:rsidR="004753EB" w:rsidRPr="009B1F99" w:rsidRDefault="004753EB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A48CA" w:rsidRPr="009B1F99" w14:paraId="0EBCCA0B" w14:textId="77777777" w:rsidTr="00842DD4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817FD3" w14:textId="77777777" w:rsidR="004A48CA" w:rsidRPr="009B1F99" w:rsidRDefault="004A48CA" w:rsidP="00032497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231194E6" w14:textId="77777777" w:rsidR="004A48CA" w:rsidRPr="009B1F99" w:rsidRDefault="004A48CA" w:rsidP="00032497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0DD3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F41426C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59E234B" w14:textId="77777777" w:rsidR="004A48CA" w:rsidRPr="009B1F99" w:rsidRDefault="004A48CA" w:rsidP="00032497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7B9FBAA5" w14:textId="77777777" w:rsidR="005420B4" w:rsidRPr="009B1F99" w:rsidRDefault="005420B4" w:rsidP="005420B4">
      <w:pPr>
        <w:spacing w:after="240" w:line="240" w:lineRule="exact"/>
        <w:jc w:val="both"/>
        <w:rPr>
          <w:rFonts w:ascii="Times New Roman" w:hAnsi="Times New Roman"/>
          <w:bCs/>
          <w:sz w:val="22"/>
          <w:szCs w:val="22"/>
        </w:rPr>
      </w:pPr>
      <w:r w:rsidRPr="009B1F99">
        <w:rPr>
          <w:rFonts w:ascii="Times New Roman" w:hAnsi="Times New Roman"/>
          <w:sz w:val="22"/>
          <w:szCs w:val="22"/>
        </w:rPr>
        <w:t>przystępując do prowadzonego przez Gminę Miejską Rumia postępowania o udzielenie zamówienia publicznego</w:t>
      </w:r>
      <w:r>
        <w:rPr>
          <w:rFonts w:ascii="Times New Roman" w:hAnsi="Times New Roman"/>
          <w:sz w:val="22"/>
          <w:szCs w:val="22"/>
        </w:rPr>
        <w:t>,</w:t>
      </w:r>
      <w:r w:rsidRPr="009B1F99">
        <w:rPr>
          <w:rFonts w:ascii="Times New Roman" w:hAnsi="Times New Roman"/>
          <w:sz w:val="22"/>
          <w:szCs w:val="22"/>
        </w:rPr>
        <w:t xml:space="preserve"> pn</w:t>
      </w:r>
      <w:r>
        <w:rPr>
          <w:rFonts w:ascii="Times New Roman" w:hAnsi="Times New Roman"/>
          <w:sz w:val="22"/>
          <w:szCs w:val="22"/>
        </w:rPr>
        <w:t>.</w:t>
      </w:r>
      <w:r w:rsidRPr="009B1F99">
        <w:rPr>
          <w:rFonts w:ascii="Times New Roman" w:hAnsi="Times New Roman"/>
          <w:sz w:val="22"/>
          <w:szCs w:val="22"/>
        </w:rPr>
        <w:t>:</w:t>
      </w:r>
    </w:p>
    <w:p w14:paraId="39C8440D" w14:textId="77681340" w:rsidR="00AD0202" w:rsidRPr="005E0521" w:rsidRDefault="00AD0202" w:rsidP="00AD020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52E78728" w14:textId="16D8C693" w:rsidR="007C5468" w:rsidRPr="00CD1597" w:rsidRDefault="007C5468" w:rsidP="007C5468">
      <w:pPr>
        <w:numPr>
          <w:ilvl w:val="0"/>
          <w:numId w:val="7"/>
        </w:numPr>
        <w:spacing w:before="120"/>
        <w:jc w:val="both"/>
        <w:rPr>
          <w:rFonts w:ascii="Times New Roman" w:hAnsi="Times New Roman"/>
          <w:spacing w:val="4"/>
          <w:sz w:val="22"/>
          <w:szCs w:val="22"/>
        </w:rPr>
      </w:pPr>
      <w:r w:rsidRPr="00F71DD3">
        <w:rPr>
          <w:rFonts w:ascii="Times New Roman" w:hAnsi="Times New Roman"/>
          <w:spacing w:val="4"/>
          <w:sz w:val="22"/>
          <w:szCs w:val="22"/>
        </w:rPr>
        <w:t>Oferuję/emy</w:t>
      </w:r>
      <w:r w:rsidR="00E5071A">
        <w:rPr>
          <w:rFonts w:ascii="Times New Roman" w:hAnsi="Times New Roman"/>
          <w:spacing w:val="4"/>
          <w:sz w:val="22"/>
          <w:szCs w:val="22"/>
        </w:rPr>
        <w:t>*</w:t>
      </w:r>
      <w:r w:rsidRPr="00F71DD3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F71DD3">
        <w:rPr>
          <w:rFonts w:ascii="Times New Roman" w:hAnsi="Times New Roman"/>
          <w:b/>
          <w:bCs/>
          <w:spacing w:val="4"/>
          <w:sz w:val="22"/>
          <w:szCs w:val="22"/>
        </w:rPr>
        <w:t>z</w:t>
      </w:r>
      <w:r>
        <w:rPr>
          <w:rFonts w:ascii="Times New Roman" w:hAnsi="Times New Roman"/>
          <w:b/>
          <w:spacing w:val="4"/>
          <w:sz w:val="22"/>
          <w:szCs w:val="22"/>
        </w:rPr>
        <w:t>realizowanie przed</w:t>
      </w:r>
      <w:r w:rsidRPr="00F71DD3">
        <w:rPr>
          <w:rFonts w:ascii="Times New Roman" w:hAnsi="Times New Roman"/>
          <w:b/>
          <w:spacing w:val="4"/>
          <w:sz w:val="22"/>
          <w:szCs w:val="22"/>
        </w:rPr>
        <w:t xml:space="preserve">miotu </w:t>
      </w:r>
      <w:r w:rsidRPr="00F71DD3">
        <w:rPr>
          <w:rFonts w:ascii="Times New Roman" w:hAnsi="Times New Roman"/>
          <w:spacing w:val="4"/>
          <w:sz w:val="22"/>
          <w:szCs w:val="22"/>
        </w:rPr>
        <w:t>za wynagrodzenie ryczałtowe</w:t>
      </w:r>
      <w:r w:rsidRPr="00F71DD3">
        <w:rPr>
          <w:rFonts w:ascii="Times New Roman" w:hAnsi="Times New Roman"/>
          <w:b/>
          <w:spacing w:val="4"/>
          <w:sz w:val="22"/>
          <w:szCs w:val="22"/>
        </w:rPr>
        <w:t>:</w:t>
      </w:r>
    </w:p>
    <w:p w14:paraId="1738DA9B" w14:textId="77777777" w:rsidR="007C5468" w:rsidRDefault="007C5468" w:rsidP="007C5468">
      <w:pPr>
        <w:pStyle w:val="Tekstpodstawowy25"/>
        <w:tabs>
          <w:tab w:val="left" w:pos="2410"/>
        </w:tabs>
        <w:spacing w:before="240" w:after="0" w:line="240" w:lineRule="auto"/>
        <w:ind w:left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netto</w:t>
      </w:r>
      <w:r w:rsidRPr="00F71DD3">
        <w:rPr>
          <w:rFonts w:ascii="Times New Roman" w:hAnsi="Times New Roman"/>
          <w:sz w:val="22"/>
          <w:szCs w:val="22"/>
        </w:rPr>
        <w:t>:  ………………………………</w:t>
      </w:r>
      <w:r>
        <w:rPr>
          <w:rFonts w:ascii="Times New Roman" w:hAnsi="Times New Roman"/>
          <w:sz w:val="22"/>
          <w:szCs w:val="22"/>
        </w:rPr>
        <w:t xml:space="preserve">..zł, </w:t>
      </w:r>
    </w:p>
    <w:p w14:paraId="7B273450" w14:textId="77777777" w:rsidR="007C5468" w:rsidRDefault="007C5468" w:rsidP="007C5468">
      <w:pPr>
        <w:pStyle w:val="Tekstpodstawowy25"/>
        <w:tabs>
          <w:tab w:val="left" w:pos="2410"/>
        </w:tabs>
        <w:spacing w:before="240" w:after="0" w:line="240" w:lineRule="auto"/>
        <w:ind w:left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podatek VAT  23% ………………….zł</w:t>
      </w:r>
    </w:p>
    <w:p w14:paraId="2A0ED042" w14:textId="77777777" w:rsidR="007C5468" w:rsidRDefault="007C5468" w:rsidP="007C5468">
      <w:pPr>
        <w:pStyle w:val="Tekstpodstawowy25"/>
        <w:tabs>
          <w:tab w:val="left" w:pos="2410"/>
        </w:tabs>
        <w:spacing w:before="240" w:after="0" w:line="240" w:lineRule="auto"/>
        <w:ind w:left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brutto: ………………………………. zł, </w:t>
      </w:r>
      <w:r w:rsidRPr="00B276A9">
        <w:rPr>
          <w:rFonts w:ascii="Times New Roman" w:hAnsi="Times New Roman"/>
          <w:color w:val="000000"/>
          <w:sz w:val="22"/>
          <w:szCs w:val="22"/>
        </w:rPr>
        <w:t>w tym:</w:t>
      </w:r>
    </w:p>
    <w:p w14:paraId="15583CBC" w14:textId="77777777" w:rsidR="007C5468" w:rsidRDefault="007C5468" w:rsidP="007C5468">
      <w:pPr>
        <w:pStyle w:val="Tekstpodstawowy25"/>
        <w:tabs>
          <w:tab w:val="left" w:pos="2410"/>
        </w:tabs>
        <w:spacing w:before="240" w:after="0" w:line="240" w:lineRule="auto"/>
        <w:ind w:left="709"/>
        <w:rPr>
          <w:rFonts w:ascii="Times New Roman" w:hAnsi="Times New Roman"/>
          <w:color w:val="000000"/>
          <w:sz w:val="22"/>
          <w:szCs w:val="22"/>
        </w:rPr>
      </w:pPr>
    </w:p>
    <w:p w14:paraId="751EBA15" w14:textId="16BF00CC" w:rsidR="007C5468" w:rsidRPr="00153711" w:rsidRDefault="007C5468" w:rsidP="00407214">
      <w:pPr>
        <w:numPr>
          <w:ilvl w:val="0"/>
          <w:numId w:val="68"/>
        </w:numPr>
        <w:spacing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153711">
        <w:rPr>
          <w:rFonts w:ascii="Times New Roman" w:hAnsi="Times New Roman"/>
          <w:b/>
          <w:color w:val="000000"/>
          <w:sz w:val="22"/>
          <w:szCs w:val="22"/>
        </w:rPr>
        <w:t xml:space="preserve">za wykonanie </w:t>
      </w:r>
      <w:r w:rsidR="00F63794" w:rsidRPr="00153711">
        <w:rPr>
          <w:rFonts w:ascii="Times New Roman" w:hAnsi="Times New Roman"/>
          <w:b/>
          <w:sz w:val="22"/>
          <w:szCs w:val="22"/>
        </w:rPr>
        <w:t>dokumentacji technicznej, w tym projektu technicznego i wykonawczej oraz wszelkiej innej dokumentacji, w tym warsztatowej, koniecznej do zrealizowania przedmiotu zamówienia</w:t>
      </w:r>
      <w:r w:rsidR="00153711" w:rsidRPr="00153711">
        <w:rPr>
          <w:rFonts w:ascii="Times New Roman" w:hAnsi="Times New Roman"/>
          <w:b/>
          <w:sz w:val="22"/>
          <w:szCs w:val="22"/>
        </w:rPr>
        <w:t>,</w:t>
      </w:r>
      <w:r w:rsidR="00153711">
        <w:rPr>
          <w:rFonts w:ascii="Times New Roman" w:hAnsi="Times New Roman"/>
          <w:b/>
          <w:sz w:val="22"/>
          <w:szCs w:val="22"/>
        </w:rPr>
        <w:t xml:space="preserve"> </w:t>
      </w:r>
      <w:r w:rsidRPr="00153711">
        <w:rPr>
          <w:rFonts w:ascii="Times New Roman" w:hAnsi="Times New Roman"/>
          <w:b/>
          <w:color w:val="000000"/>
          <w:sz w:val="22"/>
          <w:szCs w:val="22"/>
        </w:rPr>
        <w:t>w wysokości ……..% wartości robót budowlanych</w:t>
      </w:r>
      <w:r w:rsidR="00153711" w:rsidRPr="00153711">
        <w:rPr>
          <w:rFonts w:ascii="Times New Roman" w:hAnsi="Times New Roman"/>
          <w:b/>
          <w:color w:val="000000"/>
          <w:sz w:val="22"/>
          <w:szCs w:val="22"/>
        </w:rPr>
        <w:t>*</w:t>
      </w:r>
      <w:r w:rsidRPr="00153711">
        <w:rPr>
          <w:rFonts w:ascii="Times New Roman" w:hAnsi="Times New Roman"/>
          <w:b/>
          <w:color w:val="000000"/>
          <w:sz w:val="22"/>
          <w:szCs w:val="22"/>
        </w:rPr>
        <w:t>, tj.:</w:t>
      </w:r>
    </w:p>
    <w:p w14:paraId="388E5B51" w14:textId="77777777" w:rsidR="00153711" w:rsidRDefault="00153711" w:rsidP="007C5468">
      <w:pPr>
        <w:spacing w:line="360" w:lineRule="auto"/>
        <w:ind w:left="720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6D5A3E7" w14:textId="77777777" w:rsidR="007C5468" w:rsidRPr="00B276A9" w:rsidRDefault="007C5468" w:rsidP="007C5468">
      <w:pPr>
        <w:spacing w:line="360" w:lineRule="auto"/>
        <w:ind w:left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>netto………………………… zł</w:t>
      </w:r>
      <w:r w:rsidRPr="00B276A9">
        <w:rPr>
          <w:rFonts w:ascii="Times New Roman" w:hAnsi="Times New Roman"/>
          <w:color w:val="000000"/>
          <w:sz w:val="22"/>
          <w:szCs w:val="22"/>
        </w:rPr>
        <w:tab/>
      </w:r>
    </w:p>
    <w:p w14:paraId="3CFD9A87" w14:textId="77777777" w:rsidR="007C5468" w:rsidRPr="00B276A9" w:rsidRDefault="007C5468" w:rsidP="007C5468">
      <w:pPr>
        <w:spacing w:line="360" w:lineRule="auto"/>
        <w:ind w:left="720"/>
        <w:jc w:val="both"/>
        <w:rPr>
          <w:rFonts w:ascii="Times New Roman" w:hAnsi="Times New Roman"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>VAT 23 %  …………………. zł</w:t>
      </w:r>
    </w:p>
    <w:p w14:paraId="681DFD10" w14:textId="77777777" w:rsidR="007C5468" w:rsidRDefault="007C5468" w:rsidP="007C5468">
      <w:pPr>
        <w:spacing w:line="360" w:lineRule="auto"/>
        <w:ind w:left="705" w:hanging="345"/>
        <w:rPr>
          <w:rFonts w:ascii="Times New Roman" w:hAnsi="Times New Roman"/>
          <w:b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 xml:space="preserve">       </w:t>
      </w:r>
      <w:r w:rsidRPr="00B276A9">
        <w:rPr>
          <w:rFonts w:ascii="Times New Roman" w:hAnsi="Times New Roman"/>
          <w:b/>
          <w:color w:val="000000"/>
          <w:sz w:val="22"/>
          <w:szCs w:val="22"/>
        </w:rPr>
        <w:t>brutto ……………..……….. zł,*</w:t>
      </w:r>
    </w:p>
    <w:p w14:paraId="4851F7A9" w14:textId="77777777" w:rsidR="00153711" w:rsidRPr="00B276A9" w:rsidRDefault="00153711" w:rsidP="007C5468">
      <w:pPr>
        <w:spacing w:line="360" w:lineRule="auto"/>
        <w:ind w:left="705" w:hanging="345"/>
        <w:rPr>
          <w:rFonts w:ascii="Times New Roman" w:hAnsi="Times New Roman"/>
          <w:b/>
          <w:color w:val="000000"/>
          <w:sz w:val="22"/>
          <w:szCs w:val="22"/>
        </w:rPr>
      </w:pPr>
    </w:p>
    <w:p w14:paraId="685CE373" w14:textId="77D2A734" w:rsidR="007C5468" w:rsidRDefault="00153711" w:rsidP="00153711">
      <w:pPr>
        <w:spacing w:line="360" w:lineRule="auto"/>
        <w:ind w:left="1050" w:hanging="345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b/>
          <w:color w:val="FF0000"/>
          <w:sz w:val="22"/>
          <w:szCs w:val="22"/>
        </w:rPr>
        <w:t>* </w:t>
      </w:r>
      <w:r w:rsidRPr="009D7CED">
        <w:rPr>
          <w:rFonts w:ascii="Times New Roman" w:hAnsi="Times New Roman"/>
          <w:b/>
          <w:color w:val="FF0000"/>
          <w:sz w:val="22"/>
          <w:szCs w:val="22"/>
        </w:rPr>
        <w:t xml:space="preserve">wartość wykonania prac projektowych nie może </w:t>
      </w:r>
      <w:r w:rsidRPr="00B70829">
        <w:rPr>
          <w:rFonts w:ascii="Times New Roman" w:hAnsi="Times New Roman"/>
          <w:b/>
          <w:color w:val="FF0000"/>
          <w:sz w:val="22"/>
          <w:szCs w:val="22"/>
        </w:rPr>
        <w:t xml:space="preserve">przekroczyć </w:t>
      </w:r>
      <w:r>
        <w:rPr>
          <w:rFonts w:ascii="Times New Roman" w:hAnsi="Times New Roman"/>
          <w:b/>
          <w:color w:val="FF0000"/>
          <w:sz w:val="22"/>
          <w:szCs w:val="22"/>
          <w:u w:val="single"/>
        </w:rPr>
        <w:t>3</w:t>
      </w:r>
      <w:r w:rsidRPr="00B70829">
        <w:rPr>
          <w:rFonts w:ascii="Times New Roman" w:hAnsi="Times New Roman"/>
          <w:b/>
          <w:color w:val="FF0000"/>
          <w:sz w:val="22"/>
          <w:szCs w:val="22"/>
          <w:u w:val="single"/>
        </w:rPr>
        <w:t>%</w:t>
      </w:r>
      <w:r w:rsidRPr="00B70829">
        <w:rPr>
          <w:rFonts w:ascii="Times New Roman" w:hAnsi="Times New Roman"/>
          <w:b/>
          <w:color w:val="FF0000"/>
          <w:sz w:val="22"/>
          <w:szCs w:val="22"/>
        </w:rPr>
        <w:t xml:space="preserve"> wartości</w:t>
      </w:r>
      <w:r w:rsidRPr="009D7CED">
        <w:rPr>
          <w:rFonts w:ascii="Times New Roman" w:hAnsi="Times New Roman"/>
          <w:b/>
          <w:color w:val="FF0000"/>
          <w:sz w:val="22"/>
          <w:szCs w:val="22"/>
        </w:rPr>
        <w:t xml:space="preserve"> wykonania robót budowlanych)</w:t>
      </w:r>
    </w:p>
    <w:p w14:paraId="4E8EA5DE" w14:textId="77777777" w:rsidR="003D6A9A" w:rsidRPr="00B276A9" w:rsidRDefault="003D6A9A" w:rsidP="007C5468">
      <w:pPr>
        <w:spacing w:line="360" w:lineRule="auto"/>
        <w:ind w:left="705" w:hanging="345"/>
        <w:rPr>
          <w:rFonts w:ascii="Times New Roman" w:hAnsi="Times New Roman"/>
          <w:color w:val="000000"/>
          <w:sz w:val="22"/>
          <w:szCs w:val="22"/>
        </w:rPr>
      </w:pPr>
    </w:p>
    <w:p w14:paraId="517E0F7D" w14:textId="4D04CBDF" w:rsidR="007C5468" w:rsidRPr="00B276A9" w:rsidRDefault="007C5468" w:rsidP="00866495">
      <w:pPr>
        <w:numPr>
          <w:ilvl w:val="0"/>
          <w:numId w:val="68"/>
        </w:numPr>
        <w:spacing w:line="360" w:lineRule="auto"/>
        <w:ind w:left="284"/>
        <w:jc w:val="both"/>
        <w:rPr>
          <w:rFonts w:ascii="Times New Roman" w:hAnsi="Times New Roman"/>
          <w:color w:val="000000"/>
          <w:sz w:val="22"/>
          <w:szCs w:val="22"/>
        </w:rPr>
      </w:pPr>
      <w:r w:rsidRPr="00B276A9">
        <w:rPr>
          <w:rFonts w:ascii="Times New Roman" w:hAnsi="Times New Roman"/>
          <w:b/>
          <w:color w:val="000000"/>
          <w:sz w:val="22"/>
          <w:szCs w:val="22"/>
        </w:rPr>
        <w:lastRenderedPageBreak/>
        <w:t xml:space="preserve">za wykonanie robót budowlanych </w:t>
      </w:r>
      <w:r w:rsidRPr="006E19F8">
        <w:rPr>
          <w:rFonts w:ascii="Times New Roman" w:hAnsi="Times New Roman"/>
          <w:b/>
          <w:color w:val="000000"/>
          <w:sz w:val="22"/>
          <w:szCs w:val="22"/>
        </w:rPr>
        <w:t xml:space="preserve">(wraz z uzyskaniem </w:t>
      </w:r>
      <w:r w:rsidR="00534781">
        <w:rPr>
          <w:rFonts w:ascii="Times New Roman" w:hAnsi="Times New Roman"/>
          <w:b/>
          <w:color w:val="000000"/>
          <w:sz w:val="22"/>
          <w:szCs w:val="22"/>
        </w:rPr>
        <w:t>ostatecznej</w:t>
      </w:r>
      <w:r w:rsidRPr="006E19F8">
        <w:rPr>
          <w:rFonts w:ascii="Times New Roman" w:hAnsi="Times New Roman"/>
          <w:b/>
          <w:color w:val="000000"/>
          <w:sz w:val="22"/>
          <w:szCs w:val="22"/>
        </w:rPr>
        <w:t xml:space="preserve"> decyzji o</w:t>
      </w:r>
      <w:r w:rsidRPr="006E19F8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FE0977" w:rsidRPr="006E19F8">
        <w:rPr>
          <w:rFonts w:ascii="Times New Roman" w:hAnsi="Times New Roman"/>
          <w:b/>
          <w:color w:val="000000"/>
          <w:sz w:val="22"/>
          <w:szCs w:val="22"/>
        </w:rPr>
        <w:t>pozwoleniu na użytkowanie)</w:t>
      </w:r>
      <w:r w:rsidR="00FE0977" w:rsidRPr="00153711">
        <w:rPr>
          <w:rFonts w:ascii="Times New Roman" w:hAnsi="Times New Roman"/>
          <w:b/>
          <w:color w:val="000000"/>
          <w:sz w:val="22"/>
          <w:szCs w:val="22"/>
        </w:rPr>
        <w:t>,</w:t>
      </w:r>
      <w:r w:rsidRPr="00FE0977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Pr="00B276A9">
        <w:rPr>
          <w:rFonts w:ascii="Times New Roman" w:hAnsi="Times New Roman"/>
          <w:b/>
          <w:color w:val="000000"/>
          <w:sz w:val="22"/>
          <w:szCs w:val="22"/>
        </w:rPr>
        <w:t>w wysokości</w:t>
      </w:r>
      <w:r w:rsidRPr="00B276A9">
        <w:rPr>
          <w:rFonts w:ascii="Times New Roman" w:hAnsi="Times New Roman"/>
          <w:color w:val="000000"/>
          <w:sz w:val="22"/>
          <w:szCs w:val="22"/>
        </w:rPr>
        <w:t xml:space="preserve"> </w:t>
      </w:r>
    </w:p>
    <w:p w14:paraId="6C250014" w14:textId="77777777" w:rsidR="007C5468" w:rsidRPr="00B276A9" w:rsidRDefault="007C5468" w:rsidP="007C5468">
      <w:pPr>
        <w:spacing w:line="360" w:lineRule="auto"/>
        <w:ind w:left="709"/>
        <w:jc w:val="both"/>
        <w:rPr>
          <w:rFonts w:ascii="Times New Roman" w:hAnsi="Times New Roman"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 xml:space="preserve"> netto ………….…..…..……... zł</w:t>
      </w:r>
    </w:p>
    <w:p w14:paraId="6280FF04" w14:textId="77777777" w:rsidR="007C5468" w:rsidRPr="00B276A9" w:rsidRDefault="007C5468" w:rsidP="007C5468">
      <w:pPr>
        <w:spacing w:line="360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 xml:space="preserve">              VAT 23% ……………….…… zł</w:t>
      </w:r>
    </w:p>
    <w:p w14:paraId="09C4311F" w14:textId="77777777" w:rsidR="007C5468" w:rsidRPr="003D4BD0" w:rsidRDefault="007C5468" w:rsidP="007C5468">
      <w:pPr>
        <w:spacing w:line="360" w:lineRule="auto"/>
        <w:ind w:left="360"/>
        <w:jc w:val="both"/>
        <w:rPr>
          <w:rFonts w:ascii="Times New Roman" w:hAnsi="Times New Roman"/>
          <w:b/>
          <w:color w:val="000000"/>
          <w:sz w:val="22"/>
          <w:szCs w:val="22"/>
        </w:rPr>
      </w:pPr>
      <w:r w:rsidRPr="00B276A9">
        <w:rPr>
          <w:rFonts w:ascii="Times New Roman" w:hAnsi="Times New Roman"/>
          <w:color w:val="000000"/>
          <w:sz w:val="22"/>
          <w:szCs w:val="22"/>
        </w:rPr>
        <w:t xml:space="preserve">        </w:t>
      </w:r>
      <w:r w:rsidRPr="00B276A9">
        <w:rPr>
          <w:rFonts w:ascii="Times New Roman" w:hAnsi="Times New Roman"/>
          <w:b/>
          <w:color w:val="000000"/>
          <w:sz w:val="22"/>
          <w:szCs w:val="22"/>
        </w:rPr>
        <w:t xml:space="preserve">brutto  ………………………. </w:t>
      </w:r>
      <w:r>
        <w:rPr>
          <w:rFonts w:ascii="Times New Roman" w:hAnsi="Times New Roman"/>
          <w:b/>
          <w:color w:val="000000"/>
          <w:sz w:val="22"/>
          <w:szCs w:val="22"/>
        </w:rPr>
        <w:t>zł</w:t>
      </w:r>
    </w:p>
    <w:p w14:paraId="469D1E9F" w14:textId="77777777" w:rsidR="007C5468" w:rsidRPr="00F71DD3" w:rsidRDefault="007C5468" w:rsidP="007C5468">
      <w:pPr>
        <w:tabs>
          <w:tab w:val="left" w:pos="993"/>
        </w:tabs>
        <w:ind w:left="360"/>
        <w:jc w:val="both"/>
        <w:rPr>
          <w:rFonts w:ascii="Times New Roman" w:hAnsi="Times New Roman"/>
          <w:sz w:val="22"/>
          <w:szCs w:val="22"/>
        </w:rPr>
      </w:pPr>
      <w:r w:rsidRPr="00F71DD3">
        <w:rPr>
          <w:rFonts w:ascii="Times New Roman" w:hAnsi="Times New Roman"/>
          <w:sz w:val="22"/>
          <w:szCs w:val="22"/>
        </w:rPr>
        <w:t xml:space="preserve">przy zastosowaniu następujących parametrów cenotwórczych przy sporządzaniu kosztorysu ofertowego oraz dla robót nieujętych w dokumentacji projektowej/kosztorysach ofertowych/przedmiarach, </w:t>
      </w:r>
      <w:r w:rsidRPr="00F71DD3">
        <w:rPr>
          <w:rFonts w:ascii="Times New Roman" w:hAnsi="Times New Roman"/>
          <w:sz w:val="22"/>
          <w:szCs w:val="22"/>
        </w:rPr>
        <w:br/>
        <w:t>a koniecznych do wykonania:</w:t>
      </w:r>
    </w:p>
    <w:p w14:paraId="14AC819F" w14:textId="77777777" w:rsidR="007C5468" w:rsidRPr="00F71DD3" w:rsidRDefault="007C5468" w:rsidP="00866495">
      <w:pPr>
        <w:numPr>
          <w:ilvl w:val="0"/>
          <w:numId w:val="67"/>
        </w:numPr>
        <w:tabs>
          <w:tab w:val="left" w:pos="993"/>
        </w:tabs>
        <w:ind w:left="1080"/>
        <w:jc w:val="both"/>
        <w:rPr>
          <w:rFonts w:ascii="Times New Roman" w:hAnsi="Times New Roman"/>
          <w:sz w:val="22"/>
          <w:szCs w:val="22"/>
        </w:rPr>
      </w:pPr>
      <w:r w:rsidRPr="00F71DD3">
        <w:rPr>
          <w:rFonts w:ascii="Times New Roman" w:hAnsi="Times New Roman"/>
          <w:sz w:val="22"/>
          <w:szCs w:val="22"/>
        </w:rPr>
        <w:t>stawki roboczogodziny  (R</w:t>
      </w:r>
      <w:r w:rsidRPr="000E24EB">
        <w:rPr>
          <w:rFonts w:ascii="Times New Roman" w:hAnsi="Times New Roman"/>
          <w:sz w:val="22"/>
          <w:szCs w:val="22"/>
        </w:rPr>
        <w:t>)  netto:</w:t>
      </w:r>
      <w:r w:rsidRPr="00F71DD3">
        <w:rPr>
          <w:rFonts w:ascii="Times New Roman" w:hAnsi="Times New Roman"/>
          <w:sz w:val="22"/>
          <w:szCs w:val="22"/>
        </w:rPr>
        <w:t xml:space="preserve"> </w:t>
      </w:r>
      <w:r w:rsidRPr="00F71DD3">
        <w:rPr>
          <w:rFonts w:ascii="Times New Roman" w:hAnsi="Times New Roman"/>
          <w:sz w:val="22"/>
          <w:szCs w:val="22"/>
        </w:rPr>
        <w:tab/>
      </w:r>
      <w:r w:rsidRPr="00F71DD3">
        <w:rPr>
          <w:rFonts w:ascii="Times New Roman" w:hAnsi="Times New Roman"/>
          <w:sz w:val="22"/>
          <w:szCs w:val="22"/>
        </w:rPr>
        <w:tab/>
      </w:r>
      <w:r w:rsidRPr="00F71DD3">
        <w:rPr>
          <w:rFonts w:ascii="Times New Roman" w:hAnsi="Times New Roman"/>
          <w:sz w:val="22"/>
          <w:szCs w:val="22"/>
        </w:rPr>
        <w:tab/>
        <w:t>R = ………………….. zł;</w:t>
      </w:r>
    </w:p>
    <w:p w14:paraId="38F56BA8" w14:textId="77777777" w:rsidR="007C5468" w:rsidRPr="00F71DD3" w:rsidRDefault="007C5468" w:rsidP="00866495">
      <w:pPr>
        <w:numPr>
          <w:ilvl w:val="0"/>
          <w:numId w:val="67"/>
        </w:numPr>
        <w:tabs>
          <w:tab w:val="left" w:pos="993"/>
        </w:tabs>
        <w:ind w:left="1080"/>
        <w:jc w:val="both"/>
        <w:rPr>
          <w:rFonts w:ascii="Times New Roman" w:hAnsi="Times New Roman"/>
          <w:sz w:val="22"/>
          <w:szCs w:val="22"/>
        </w:rPr>
      </w:pPr>
      <w:r w:rsidRPr="00F71DD3">
        <w:rPr>
          <w:rFonts w:ascii="Times New Roman" w:hAnsi="Times New Roman"/>
          <w:sz w:val="22"/>
          <w:szCs w:val="22"/>
        </w:rPr>
        <w:t>kosztów pośrednich (Kp) od  R i S:</w:t>
      </w:r>
      <w:r w:rsidRPr="00F71DD3">
        <w:rPr>
          <w:rFonts w:ascii="Times New Roman" w:hAnsi="Times New Roman"/>
          <w:sz w:val="22"/>
          <w:szCs w:val="22"/>
        </w:rPr>
        <w:tab/>
      </w:r>
      <w:r w:rsidRPr="00F71DD3">
        <w:rPr>
          <w:rFonts w:ascii="Times New Roman" w:hAnsi="Times New Roman"/>
          <w:sz w:val="22"/>
          <w:szCs w:val="22"/>
        </w:rPr>
        <w:tab/>
      </w:r>
      <w:r w:rsidRPr="00F71DD3">
        <w:rPr>
          <w:rFonts w:ascii="Times New Roman" w:hAnsi="Times New Roman"/>
          <w:sz w:val="22"/>
          <w:szCs w:val="22"/>
        </w:rPr>
        <w:tab/>
        <w:t>Kp = ………………… %;</w:t>
      </w:r>
    </w:p>
    <w:p w14:paraId="3A2FDD08" w14:textId="77777777" w:rsidR="007C5468" w:rsidRPr="00A45585" w:rsidRDefault="007C5468" w:rsidP="00866495">
      <w:pPr>
        <w:numPr>
          <w:ilvl w:val="0"/>
          <w:numId w:val="67"/>
        </w:numPr>
        <w:tabs>
          <w:tab w:val="left" w:pos="993"/>
        </w:tabs>
        <w:ind w:left="1080"/>
        <w:jc w:val="both"/>
        <w:rPr>
          <w:rFonts w:ascii="Times New Roman" w:hAnsi="Times New Roman"/>
          <w:sz w:val="22"/>
          <w:szCs w:val="22"/>
        </w:rPr>
      </w:pPr>
      <w:r w:rsidRPr="00F71DD3">
        <w:rPr>
          <w:rFonts w:ascii="Times New Roman" w:hAnsi="Times New Roman"/>
          <w:sz w:val="22"/>
          <w:szCs w:val="22"/>
        </w:rPr>
        <w:t>zysku (Z) od R</w:t>
      </w:r>
      <w:r w:rsidRPr="00A45585">
        <w:rPr>
          <w:rFonts w:ascii="Times New Roman" w:hAnsi="Times New Roman"/>
          <w:sz w:val="22"/>
          <w:szCs w:val="22"/>
        </w:rPr>
        <w:t>, S i Kp:</w:t>
      </w:r>
      <w:r w:rsidRPr="00A45585">
        <w:rPr>
          <w:rFonts w:ascii="Times New Roman" w:hAnsi="Times New Roman"/>
          <w:sz w:val="22"/>
          <w:szCs w:val="22"/>
        </w:rPr>
        <w:tab/>
      </w:r>
      <w:r w:rsidRPr="00A45585">
        <w:rPr>
          <w:rFonts w:ascii="Times New Roman" w:hAnsi="Times New Roman"/>
          <w:sz w:val="22"/>
          <w:szCs w:val="22"/>
        </w:rPr>
        <w:tab/>
      </w:r>
      <w:r w:rsidRPr="00A45585">
        <w:rPr>
          <w:rFonts w:ascii="Times New Roman" w:hAnsi="Times New Roman"/>
          <w:sz w:val="22"/>
          <w:szCs w:val="22"/>
        </w:rPr>
        <w:tab/>
      </w:r>
      <w:r w:rsidRPr="00A45585">
        <w:rPr>
          <w:rFonts w:ascii="Times New Roman" w:hAnsi="Times New Roman"/>
          <w:sz w:val="22"/>
          <w:szCs w:val="22"/>
        </w:rPr>
        <w:tab/>
        <w:t>Z = ………..………… %;</w:t>
      </w:r>
    </w:p>
    <w:p w14:paraId="593F3CF1" w14:textId="77777777" w:rsidR="007C5468" w:rsidRPr="00D576A6" w:rsidRDefault="007C5468" w:rsidP="007C5468">
      <w:pPr>
        <w:tabs>
          <w:tab w:val="left" w:pos="993"/>
        </w:tabs>
        <w:ind w:left="360"/>
        <w:jc w:val="both"/>
        <w:rPr>
          <w:rFonts w:ascii="Times New Roman" w:hAnsi="Times New Roman"/>
          <w:sz w:val="22"/>
          <w:szCs w:val="22"/>
        </w:rPr>
      </w:pPr>
      <w:r w:rsidRPr="00D576A6">
        <w:rPr>
          <w:rFonts w:ascii="Times New Roman" w:hAnsi="Times New Roman"/>
          <w:sz w:val="22"/>
          <w:szCs w:val="22"/>
        </w:rPr>
        <w:t>koszty zakupu materiału (Kz) zawiera cena materiału.</w:t>
      </w:r>
    </w:p>
    <w:p w14:paraId="6A11DCDD" w14:textId="77777777" w:rsidR="007C5468" w:rsidRPr="00D576A6" w:rsidRDefault="007C5468" w:rsidP="007C5468">
      <w:pPr>
        <w:tabs>
          <w:tab w:val="left" w:pos="993"/>
        </w:tabs>
        <w:ind w:left="360"/>
        <w:jc w:val="both"/>
        <w:rPr>
          <w:rFonts w:ascii="Times New Roman" w:hAnsi="Times New Roman"/>
          <w:sz w:val="22"/>
          <w:szCs w:val="22"/>
        </w:rPr>
      </w:pPr>
    </w:p>
    <w:p w14:paraId="59354BD7" w14:textId="7C3DD01F" w:rsidR="009061ED" w:rsidRPr="00F972A1" w:rsidRDefault="00D576A6" w:rsidP="009061ED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sz w:val="22"/>
          <w:szCs w:val="22"/>
        </w:rPr>
      </w:pPr>
      <w:r w:rsidRPr="00D576A6">
        <w:rPr>
          <w:rFonts w:ascii="Times New Roman" w:hAnsi="Times New Roman"/>
          <w:sz w:val="22"/>
          <w:szCs w:val="22"/>
        </w:rPr>
        <w:t xml:space="preserve">Oświadczam/my*, że zrealizuję/emy* przedmiot zamówienia </w:t>
      </w:r>
      <w:r w:rsidRPr="00D576A6">
        <w:rPr>
          <w:rFonts w:ascii="Times New Roman" w:hAnsi="Times New Roman"/>
          <w:b/>
          <w:sz w:val="22"/>
          <w:szCs w:val="22"/>
        </w:rPr>
        <w:t xml:space="preserve">w maksymalnym </w:t>
      </w:r>
      <w:r w:rsidR="009061ED" w:rsidRPr="312F22ED">
        <w:rPr>
          <w:rFonts w:ascii="Times New Roman" w:hAnsi="Times New Roman"/>
          <w:b/>
          <w:bCs/>
          <w:sz w:val="22"/>
          <w:szCs w:val="22"/>
        </w:rPr>
        <w:t xml:space="preserve">terminie do dnia </w:t>
      </w:r>
      <w:bookmarkStart w:id="0" w:name="_GoBack"/>
      <w:r w:rsidR="005B4C5A">
        <w:rPr>
          <w:rFonts w:ascii="Times New Roman" w:hAnsi="Times New Roman"/>
          <w:b/>
          <w:bCs/>
          <w:sz w:val="22"/>
          <w:szCs w:val="22"/>
        </w:rPr>
        <w:br/>
      </w:r>
      <w:bookmarkEnd w:id="0"/>
      <w:r w:rsidR="005B4D2A">
        <w:rPr>
          <w:rFonts w:ascii="Times New Roman" w:hAnsi="Times New Roman"/>
          <w:b/>
          <w:bCs/>
          <w:sz w:val="22"/>
          <w:szCs w:val="22"/>
        </w:rPr>
        <w:t>02</w:t>
      </w:r>
      <w:r w:rsidR="009061ED" w:rsidRPr="312F22ED">
        <w:rPr>
          <w:rFonts w:ascii="Times New Roman" w:hAnsi="Times New Roman"/>
          <w:b/>
          <w:bCs/>
          <w:sz w:val="22"/>
          <w:szCs w:val="22"/>
        </w:rPr>
        <w:t xml:space="preserve"> sierpnia 2027 r., w tym:</w:t>
      </w:r>
    </w:p>
    <w:p w14:paraId="6CAB6339" w14:textId="1497EFE8" w:rsidR="009061ED" w:rsidRPr="00F972A1" w:rsidRDefault="009061ED" w:rsidP="009061ED">
      <w:pPr>
        <w:numPr>
          <w:ilvl w:val="0"/>
          <w:numId w:val="89"/>
        </w:numPr>
        <w:jc w:val="both"/>
        <w:rPr>
          <w:rFonts w:ascii="Times New Roman" w:hAnsi="Times New Roman"/>
          <w:sz w:val="22"/>
          <w:szCs w:val="22"/>
        </w:rPr>
      </w:pPr>
      <w:r w:rsidRPr="6FECA641">
        <w:rPr>
          <w:rFonts w:ascii="Times New Roman" w:hAnsi="Times New Roman"/>
          <w:b/>
          <w:bCs/>
          <w:sz w:val="22"/>
          <w:szCs w:val="22"/>
        </w:rPr>
        <w:t>do 4 miesięcy</w:t>
      </w:r>
      <w:r w:rsidRPr="6FECA641">
        <w:rPr>
          <w:rFonts w:ascii="Times New Roman" w:hAnsi="Times New Roman"/>
          <w:sz w:val="22"/>
          <w:szCs w:val="22"/>
        </w:rPr>
        <w:t xml:space="preserve"> od zawarcia umowy Wykonawca jest zobowiązany do </w:t>
      </w:r>
      <w:r w:rsidR="5AA5F3FC" w:rsidRPr="6FECA641">
        <w:rPr>
          <w:rFonts w:ascii="Times New Roman" w:hAnsi="Times New Roman"/>
          <w:sz w:val="22"/>
          <w:szCs w:val="22"/>
        </w:rPr>
        <w:t xml:space="preserve">wykonania i przekazania do odbioru  </w:t>
      </w:r>
      <w:r w:rsidRPr="6FECA641">
        <w:rPr>
          <w:rFonts w:ascii="Times New Roman" w:hAnsi="Times New Roman"/>
          <w:sz w:val="22"/>
          <w:szCs w:val="22"/>
        </w:rPr>
        <w:t>Zamawiającemu kompletnej dokumentacji technicznej i wykonawczej, do której wykonania zobowiązany jest zgodnie z SWZ,</w:t>
      </w:r>
    </w:p>
    <w:p w14:paraId="060A8609" w14:textId="32C15B31" w:rsidR="009061ED" w:rsidRPr="00F972A1" w:rsidRDefault="009061ED" w:rsidP="009061ED">
      <w:pPr>
        <w:numPr>
          <w:ilvl w:val="0"/>
          <w:numId w:val="89"/>
        </w:numPr>
        <w:jc w:val="both"/>
        <w:rPr>
          <w:rFonts w:ascii="Times New Roman" w:hAnsi="Times New Roman"/>
          <w:sz w:val="22"/>
          <w:szCs w:val="22"/>
        </w:rPr>
      </w:pPr>
      <w:r w:rsidRPr="4EC0474C">
        <w:rPr>
          <w:rFonts w:ascii="Times New Roman" w:hAnsi="Times New Roman"/>
          <w:b/>
          <w:bCs/>
          <w:sz w:val="22"/>
          <w:szCs w:val="22"/>
        </w:rPr>
        <w:t>w terminie do 2</w:t>
      </w:r>
      <w:r w:rsidR="005B4D2A">
        <w:rPr>
          <w:rFonts w:ascii="Times New Roman" w:hAnsi="Times New Roman"/>
          <w:b/>
          <w:bCs/>
          <w:sz w:val="22"/>
          <w:szCs w:val="22"/>
        </w:rPr>
        <w:t>6</w:t>
      </w:r>
      <w:r w:rsidRPr="4EC0474C">
        <w:rPr>
          <w:rFonts w:ascii="Times New Roman" w:hAnsi="Times New Roman"/>
          <w:b/>
          <w:bCs/>
          <w:sz w:val="22"/>
          <w:szCs w:val="22"/>
        </w:rPr>
        <w:t xml:space="preserve">.07.2027 r. </w:t>
      </w:r>
      <w:r w:rsidRPr="4EC0474C">
        <w:rPr>
          <w:rFonts w:ascii="Times New Roman" w:hAnsi="Times New Roman"/>
          <w:sz w:val="22"/>
          <w:szCs w:val="22"/>
        </w:rPr>
        <w:t xml:space="preserve">Wykonawca zobowiązany jest zakończyć roboty budowlane i zgłosić je Zamawiającemu do odbioru końcowego z przedłożeniem Zamawiającemu wszystkich niezbędnych dokumentów </w:t>
      </w:r>
      <w:r>
        <w:rPr>
          <w:rFonts w:ascii="Times New Roman" w:hAnsi="Times New Roman"/>
          <w:sz w:val="22"/>
          <w:szCs w:val="22"/>
        </w:rPr>
        <w:t>wymaganych prawem budowlanym</w:t>
      </w:r>
      <w:r w:rsidRPr="4EC0474C">
        <w:rPr>
          <w:rFonts w:ascii="Times New Roman" w:hAnsi="Times New Roman"/>
          <w:sz w:val="22"/>
          <w:szCs w:val="22"/>
        </w:rPr>
        <w:t xml:space="preserve"> do dokonania tego odbioru</w:t>
      </w:r>
      <w:r w:rsidRPr="4EC0474C">
        <w:rPr>
          <w:rFonts w:ascii="Times New Roman" w:hAnsi="Times New Roman"/>
          <w:b/>
          <w:bCs/>
          <w:sz w:val="22"/>
          <w:szCs w:val="22"/>
        </w:rPr>
        <w:t>,</w:t>
      </w:r>
    </w:p>
    <w:p w14:paraId="5CC4B25A" w14:textId="1BEC1615" w:rsidR="009061ED" w:rsidRPr="00372082" w:rsidRDefault="009061ED" w:rsidP="009061ED">
      <w:pPr>
        <w:numPr>
          <w:ilvl w:val="0"/>
          <w:numId w:val="89"/>
        </w:numPr>
        <w:jc w:val="both"/>
        <w:rPr>
          <w:rFonts w:ascii="Times New Roman" w:hAnsi="Times New Roman"/>
          <w:sz w:val="22"/>
          <w:szCs w:val="22"/>
        </w:rPr>
      </w:pPr>
      <w:r w:rsidRPr="4EC0474C">
        <w:rPr>
          <w:rFonts w:ascii="Times New Roman" w:hAnsi="Times New Roman"/>
          <w:b/>
          <w:bCs/>
          <w:sz w:val="22"/>
          <w:szCs w:val="22"/>
        </w:rPr>
        <w:t>w terminie do 0</w:t>
      </w:r>
      <w:r w:rsidR="005B4D2A">
        <w:rPr>
          <w:rFonts w:ascii="Times New Roman" w:hAnsi="Times New Roman"/>
          <w:b/>
          <w:bCs/>
          <w:sz w:val="22"/>
          <w:szCs w:val="22"/>
        </w:rPr>
        <w:t>2</w:t>
      </w:r>
      <w:r w:rsidRPr="4EC0474C">
        <w:rPr>
          <w:rFonts w:ascii="Times New Roman" w:hAnsi="Times New Roman"/>
          <w:b/>
          <w:bCs/>
          <w:sz w:val="22"/>
          <w:szCs w:val="22"/>
        </w:rPr>
        <w:t xml:space="preserve">.08.2027 r. </w:t>
      </w:r>
      <w:r w:rsidRPr="4EC0474C">
        <w:rPr>
          <w:rFonts w:ascii="Times New Roman" w:hAnsi="Times New Roman"/>
          <w:sz w:val="22"/>
          <w:szCs w:val="22"/>
        </w:rPr>
        <w:t>Wykonawca zobowiązany jest do wykonania całości przedmiotu zamówienia, co jest równoznaczne z podpisaniem przez Wykonawcę i Zamawiającego protokołu odbioru końcowego</w:t>
      </w:r>
      <w:r>
        <w:rPr>
          <w:rFonts w:ascii="Times New Roman" w:hAnsi="Times New Roman"/>
          <w:sz w:val="22"/>
          <w:szCs w:val="22"/>
        </w:rPr>
        <w:t xml:space="preserve"> robót</w:t>
      </w:r>
      <w:r w:rsidRPr="4EC0474C">
        <w:rPr>
          <w:rFonts w:ascii="Times New Roman" w:hAnsi="Times New Roman"/>
          <w:sz w:val="22"/>
          <w:szCs w:val="22"/>
        </w:rPr>
        <w:t>.</w:t>
      </w:r>
    </w:p>
    <w:p w14:paraId="751424C5" w14:textId="72CA6298" w:rsidR="007845CA" w:rsidRPr="00D576A6" w:rsidRDefault="007845CA" w:rsidP="009061ED">
      <w:pPr>
        <w:pStyle w:val="Nagwek"/>
        <w:tabs>
          <w:tab w:val="clear" w:pos="4536"/>
          <w:tab w:val="clear" w:pos="9072"/>
        </w:tabs>
        <w:ind w:left="360"/>
        <w:jc w:val="both"/>
        <w:rPr>
          <w:rFonts w:ascii="Times New Roman" w:hAnsi="Times New Roman"/>
          <w:sz w:val="22"/>
          <w:szCs w:val="22"/>
          <w:highlight w:val="yellow"/>
        </w:rPr>
      </w:pPr>
    </w:p>
    <w:p w14:paraId="20D39187" w14:textId="76C2C65A" w:rsidR="007C5468" w:rsidRPr="00D576A6" w:rsidRDefault="007C5468" w:rsidP="007C5468">
      <w:pPr>
        <w:pStyle w:val="Nagwek"/>
        <w:numPr>
          <w:ilvl w:val="0"/>
          <w:numId w:val="7"/>
        </w:numPr>
        <w:tabs>
          <w:tab w:val="clear" w:pos="4536"/>
          <w:tab w:val="clear" w:pos="9072"/>
        </w:tabs>
        <w:jc w:val="both"/>
        <w:rPr>
          <w:rFonts w:ascii="Times New Roman" w:hAnsi="Times New Roman"/>
          <w:sz w:val="22"/>
          <w:szCs w:val="22"/>
        </w:rPr>
      </w:pPr>
      <w:r w:rsidRPr="00D576A6">
        <w:rPr>
          <w:rFonts w:ascii="Times New Roman" w:hAnsi="Times New Roman"/>
          <w:sz w:val="22"/>
          <w:szCs w:val="22"/>
        </w:rPr>
        <w:t>Udzielam</w:t>
      </w:r>
      <w:r w:rsidR="00E5071A">
        <w:rPr>
          <w:rFonts w:ascii="Times New Roman" w:hAnsi="Times New Roman"/>
          <w:sz w:val="22"/>
          <w:szCs w:val="22"/>
        </w:rPr>
        <w:t>/m</w:t>
      </w:r>
      <w:r w:rsidRPr="00D576A6">
        <w:rPr>
          <w:rFonts w:ascii="Times New Roman" w:hAnsi="Times New Roman"/>
          <w:sz w:val="22"/>
          <w:szCs w:val="22"/>
        </w:rPr>
        <w:t>y</w:t>
      </w:r>
      <w:r w:rsidR="00E5071A">
        <w:rPr>
          <w:rFonts w:ascii="Times New Roman" w:hAnsi="Times New Roman"/>
          <w:sz w:val="22"/>
          <w:szCs w:val="22"/>
        </w:rPr>
        <w:t>*</w:t>
      </w:r>
      <w:r w:rsidRPr="00D576A6">
        <w:rPr>
          <w:rFonts w:ascii="Times New Roman" w:hAnsi="Times New Roman"/>
          <w:sz w:val="22"/>
          <w:szCs w:val="22"/>
        </w:rPr>
        <w:t xml:space="preserve"> </w:t>
      </w:r>
      <w:r w:rsidRPr="00D576A6">
        <w:rPr>
          <w:rFonts w:ascii="Times New Roman" w:hAnsi="Times New Roman"/>
          <w:b/>
          <w:sz w:val="22"/>
          <w:szCs w:val="22"/>
        </w:rPr>
        <w:t>…..…. miesięcznej gwarancji na roboty budowlane</w:t>
      </w:r>
      <w:r w:rsidRPr="00D576A6">
        <w:rPr>
          <w:rFonts w:ascii="Times New Roman" w:hAnsi="Times New Roman"/>
          <w:sz w:val="22"/>
          <w:szCs w:val="22"/>
        </w:rPr>
        <w:t>, licząc od dnia odbioru przez Zamawiającego protokołem.</w:t>
      </w:r>
    </w:p>
    <w:p w14:paraId="6F82BA89" w14:textId="77777777" w:rsidR="007C5468" w:rsidRPr="00140324" w:rsidRDefault="007C5468" w:rsidP="007C5468">
      <w:pPr>
        <w:pStyle w:val="Nagwek"/>
        <w:tabs>
          <w:tab w:val="clear" w:pos="4536"/>
          <w:tab w:val="clear" w:pos="9072"/>
        </w:tabs>
        <w:ind w:left="360"/>
        <w:jc w:val="both"/>
        <w:rPr>
          <w:rFonts w:ascii="Times New Roman" w:hAnsi="Times New Roman"/>
          <w:i/>
          <w:color w:val="FF0000"/>
          <w:sz w:val="22"/>
          <w:szCs w:val="22"/>
        </w:rPr>
      </w:pPr>
      <w:r w:rsidRPr="00D576A6">
        <w:rPr>
          <w:rFonts w:ascii="Times New Roman" w:hAnsi="Times New Roman"/>
          <w:i/>
          <w:color w:val="FF0000"/>
          <w:sz w:val="22"/>
          <w:szCs w:val="22"/>
        </w:rPr>
        <w:t>(kryterium oceny ofert</w:t>
      </w:r>
      <w:r w:rsidRPr="00140324">
        <w:rPr>
          <w:rFonts w:ascii="Times New Roman" w:hAnsi="Times New Roman"/>
          <w:i/>
          <w:color w:val="FF0000"/>
          <w:sz w:val="22"/>
          <w:szCs w:val="22"/>
        </w:rPr>
        <w:t>)</w:t>
      </w:r>
    </w:p>
    <w:p w14:paraId="6869FB47" w14:textId="67D624C7" w:rsidR="00753F96" w:rsidRDefault="00E5071A" w:rsidP="00273049">
      <w:pPr>
        <w:numPr>
          <w:ilvl w:val="0"/>
          <w:numId w:val="7"/>
        </w:numPr>
        <w:spacing w:before="120"/>
        <w:jc w:val="both"/>
        <w:rPr>
          <w:rFonts w:ascii="Times New Roman" w:hAnsi="Times New Roman"/>
          <w:sz w:val="22"/>
          <w:szCs w:val="22"/>
        </w:rPr>
      </w:pPr>
      <w:bookmarkStart w:id="1" w:name="_Hlk89845199"/>
      <w:r w:rsidRPr="6FECA641">
        <w:rPr>
          <w:rFonts w:ascii="Times New Roman" w:hAnsi="Times New Roman"/>
          <w:sz w:val="22"/>
          <w:szCs w:val="22"/>
        </w:rPr>
        <w:t xml:space="preserve">Udzielam/my* </w:t>
      </w:r>
      <w:r w:rsidR="00753F96" w:rsidRPr="6FECA641">
        <w:rPr>
          <w:rFonts w:ascii="Times New Roman" w:hAnsi="Times New Roman"/>
          <w:sz w:val="22"/>
          <w:szCs w:val="22"/>
        </w:rPr>
        <w:t xml:space="preserve"> </w:t>
      </w:r>
      <w:r w:rsidR="00753F96" w:rsidRPr="6FECA641">
        <w:rPr>
          <w:rFonts w:ascii="Times New Roman" w:hAnsi="Times New Roman"/>
          <w:b/>
          <w:bCs/>
          <w:sz w:val="22"/>
          <w:szCs w:val="22"/>
        </w:rPr>
        <w:t>36 miesięcznej</w:t>
      </w:r>
      <w:r w:rsidR="00753F96" w:rsidRPr="6FECA641">
        <w:rPr>
          <w:rFonts w:ascii="Times New Roman" w:hAnsi="Times New Roman"/>
          <w:sz w:val="22"/>
          <w:szCs w:val="22"/>
        </w:rPr>
        <w:t xml:space="preserve"> rękojmi i gw</w:t>
      </w:r>
      <w:r w:rsidR="00DC01A7" w:rsidRPr="6FECA641">
        <w:rPr>
          <w:rFonts w:ascii="Times New Roman" w:hAnsi="Times New Roman"/>
          <w:sz w:val="22"/>
          <w:szCs w:val="22"/>
        </w:rPr>
        <w:t>arancji na wykonaną dokumentację, o której mowa w Rozdziale II pkt 1 ppkt 2)</w:t>
      </w:r>
      <w:r w:rsidR="00753F96" w:rsidRPr="6FECA641">
        <w:rPr>
          <w:rFonts w:ascii="Times New Roman" w:hAnsi="Times New Roman"/>
          <w:sz w:val="22"/>
          <w:szCs w:val="22"/>
        </w:rPr>
        <w:t>, wykonaną zgodnie z zakresem wskazanym w SWZ, w szczególności w Rozdziale II pkt 1 ppkt 2).</w:t>
      </w:r>
    </w:p>
    <w:p w14:paraId="474C1809" w14:textId="729D6BB8" w:rsidR="00273049" w:rsidRPr="00273049" w:rsidRDefault="00273049" w:rsidP="00273049">
      <w:pPr>
        <w:numPr>
          <w:ilvl w:val="0"/>
          <w:numId w:val="7"/>
        </w:numPr>
        <w:spacing w:before="120"/>
        <w:jc w:val="both"/>
        <w:rPr>
          <w:rFonts w:ascii="Times New Roman" w:hAnsi="Times New Roman"/>
          <w:sz w:val="22"/>
          <w:szCs w:val="22"/>
        </w:rPr>
      </w:pPr>
      <w:r w:rsidRPr="000E52E5">
        <w:rPr>
          <w:rFonts w:ascii="Times New Roman" w:hAnsi="Times New Roman"/>
          <w:bCs/>
          <w:sz w:val="22"/>
          <w:szCs w:val="22"/>
        </w:rPr>
        <w:t>Oświadczam</w:t>
      </w:r>
      <w:r w:rsidR="00E5071A">
        <w:rPr>
          <w:rFonts w:ascii="Times New Roman" w:hAnsi="Times New Roman"/>
          <w:bCs/>
          <w:sz w:val="22"/>
          <w:szCs w:val="22"/>
        </w:rPr>
        <w:t>/my*</w:t>
      </w:r>
      <w:r w:rsidRPr="000E52E5">
        <w:rPr>
          <w:rFonts w:ascii="Times New Roman" w:hAnsi="Times New Roman"/>
          <w:bCs/>
          <w:sz w:val="22"/>
          <w:szCs w:val="22"/>
        </w:rPr>
        <w:t>, że skierowana przeze mnie</w:t>
      </w:r>
      <w:r w:rsidR="00E5071A">
        <w:rPr>
          <w:rFonts w:ascii="Times New Roman" w:hAnsi="Times New Roman"/>
          <w:bCs/>
          <w:sz w:val="22"/>
          <w:szCs w:val="22"/>
        </w:rPr>
        <w:t>/nas*</w:t>
      </w:r>
      <w:r w:rsidRPr="000E52E5">
        <w:rPr>
          <w:rFonts w:ascii="Times New Roman" w:hAnsi="Times New Roman"/>
          <w:bCs/>
          <w:sz w:val="22"/>
          <w:szCs w:val="22"/>
        </w:rPr>
        <w:t xml:space="preserve"> osoba, </w:t>
      </w:r>
      <w:r w:rsidRPr="000E52E5">
        <w:rPr>
          <w:rFonts w:ascii="Times New Roman" w:hAnsi="Times New Roman"/>
          <w:sz w:val="22"/>
          <w:szCs w:val="22"/>
        </w:rPr>
        <w:t xml:space="preserve">posiadająca uprawnienia </w:t>
      </w:r>
      <w:r w:rsidRPr="00BD3682">
        <w:rPr>
          <w:rFonts w:ascii="Times New Roman" w:hAnsi="Times New Roman"/>
          <w:sz w:val="22"/>
          <w:szCs w:val="22"/>
        </w:rPr>
        <w:t xml:space="preserve">budowlane </w:t>
      </w:r>
      <w:r w:rsidRPr="00BD3682">
        <w:rPr>
          <w:rFonts w:ascii="Times New Roman" w:hAnsi="Times New Roman"/>
          <w:sz w:val="22"/>
          <w:szCs w:val="22"/>
        </w:rPr>
        <w:br/>
      </w:r>
      <w:r w:rsidRPr="00BD3682">
        <w:rPr>
          <w:rFonts w:ascii="Times New Roman" w:hAnsi="Times New Roman"/>
          <w:sz w:val="22"/>
          <w:szCs w:val="22"/>
          <w:u w:val="single"/>
        </w:rPr>
        <w:t xml:space="preserve">do kierowania robotami budowlanymi </w:t>
      </w:r>
      <w:r w:rsidRPr="00BD3682">
        <w:rPr>
          <w:rFonts w:ascii="Times New Roman" w:hAnsi="Times New Roman"/>
          <w:sz w:val="22"/>
          <w:szCs w:val="22"/>
        </w:rPr>
        <w:t>w</w:t>
      </w:r>
      <w:r w:rsidRPr="00BD3682">
        <w:rPr>
          <w:rFonts w:ascii="Times New Roman" w:hAnsi="Times New Roman"/>
          <w:b/>
          <w:sz w:val="22"/>
          <w:szCs w:val="22"/>
        </w:rPr>
        <w:t xml:space="preserve"> specjalności konstrukcyjno-budowlanej </w:t>
      </w:r>
      <w:r w:rsidR="00612E62">
        <w:rPr>
          <w:rFonts w:ascii="Times New Roman" w:hAnsi="Times New Roman"/>
          <w:bCs/>
          <w:sz w:val="22"/>
          <w:szCs w:val="22"/>
        </w:rPr>
        <w:t xml:space="preserve">pełniła funkcję Kierownika budowy </w:t>
      </w:r>
      <w:r w:rsidRPr="000E52E5">
        <w:rPr>
          <w:rFonts w:ascii="Times New Roman" w:hAnsi="Times New Roman"/>
          <w:bCs/>
          <w:sz w:val="22"/>
          <w:szCs w:val="22"/>
        </w:rPr>
        <w:t xml:space="preserve">w okresie ostatnich </w:t>
      </w:r>
      <w:r w:rsidR="00612E62">
        <w:rPr>
          <w:rFonts w:ascii="Times New Roman" w:hAnsi="Times New Roman"/>
          <w:bCs/>
          <w:sz w:val="22"/>
          <w:szCs w:val="22"/>
        </w:rPr>
        <w:t>5</w:t>
      </w:r>
      <w:r w:rsidRPr="000E52E5">
        <w:rPr>
          <w:rFonts w:ascii="Times New Roman" w:hAnsi="Times New Roman"/>
          <w:bCs/>
          <w:sz w:val="22"/>
          <w:szCs w:val="22"/>
        </w:rPr>
        <w:t xml:space="preserve"> lat </w:t>
      </w:r>
      <w:r w:rsidR="00612E62">
        <w:rPr>
          <w:rFonts w:ascii="Times New Roman" w:hAnsi="Times New Roman"/>
          <w:bCs/>
          <w:sz w:val="22"/>
          <w:szCs w:val="22"/>
        </w:rPr>
        <w:t xml:space="preserve">nad </w:t>
      </w:r>
      <w:r w:rsidRPr="0092301F">
        <w:rPr>
          <w:rFonts w:ascii="Times New Roman" w:hAnsi="Times New Roman"/>
          <w:b/>
          <w:sz w:val="22"/>
          <w:szCs w:val="22"/>
          <w:u w:val="single"/>
        </w:rPr>
        <w:t xml:space="preserve">…………. </w:t>
      </w:r>
      <w:r w:rsidRPr="0092301F">
        <w:rPr>
          <w:rFonts w:ascii="Times New Roman" w:hAnsi="Times New Roman"/>
          <w:b/>
          <w:bCs/>
          <w:i/>
          <w:sz w:val="22"/>
          <w:szCs w:val="22"/>
          <w:u w:val="single"/>
        </w:rPr>
        <w:t>(podać ilość)</w:t>
      </w:r>
      <w:r w:rsidRPr="00B80429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BD3682">
        <w:rPr>
          <w:rFonts w:ascii="Times New Roman" w:hAnsi="Times New Roman"/>
          <w:sz w:val="22"/>
          <w:szCs w:val="22"/>
        </w:rPr>
        <w:t>zadani</w:t>
      </w:r>
      <w:r w:rsidR="00612E62">
        <w:rPr>
          <w:rFonts w:ascii="Times New Roman" w:hAnsi="Times New Roman"/>
          <w:sz w:val="22"/>
          <w:szCs w:val="22"/>
        </w:rPr>
        <w:t>em/ami</w:t>
      </w:r>
      <w:r w:rsidRPr="00BD3682">
        <w:rPr>
          <w:rFonts w:ascii="Times New Roman" w:hAnsi="Times New Roman"/>
          <w:sz w:val="22"/>
          <w:szCs w:val="22"/>
        </w:rPr>
        <w:t xml:space="preserve"> polegając</w:t>
      </w:r>
      <w:r w:rsidR="00612E62">
        <w:rPr>
          <w:rFonts w:ascii="Times New Roman" w:hAnsi="Times New Roman"/>
          <w:sz w:val="22"/>
          <w:szCs w:val="22"/>
        </w:rPr>
        <w:t>ym/mi</w:t>
      </w:r>
      <w:r w:rsidRPr="00BD3682">
        <w:rPr>
          <w:rFonts w:ascii="Times New Roman" w:hAnsi="Times New Roman"/>
          <w:sz w:val="22"/>
          <w:szCs w:val="22"/>
        </w:rPr>
        <w:t xml:space="preserve"> na budowie budynku </w:t>
      </w:r>
      <w:r w:rsidR="005422B4">
        <w:rPr>
          <w:rFonts w:ascii="Times New Roman" w:hAnsi="Times New Roman"/>
          <w:sz w:val="22"/>
          <w:szCs w:val="22"/>
        </w:rPr>
        <w:t>użyteczności publicznej,</w:t>
      </w:r>
      <w:r w:rsidRPr="00BD3682">
        <w:rPr>
          <w:rFonts w:ascii="Times New Roman" w:hAnsi="Times New Roman"/>
          <w:sz w:val="22"/>
          <w:szCs w:val="22"/>
        </w:rPr>
        <w:t xml:space="preserve"> o powierzchni </w:t>
      </w:r>
      <w:r w:rsidR="00B47F7C">
        <w:rPr>
          <w:rFonts w:ascii="Times New Roman" w:hAnsi="Times New Roman"/>
          <w:sz w:val="22"/>
          <w:szCs w:val="22"/>
        </w:rPr>
        <w:t xml:space="preserve">całkowitej </w:t>
      </w:r>
      <w:r w:rsidRPr="00BD3682">
        <w:rPr>
          <w:rFonts w:ascii="Times New Roman" w:hAnsi="Times New Roman"/>
          <w:sz w:val="22"/>
          <w:szCs w:val="22"/>
        </w:rPr>
        <w:t>co najmniej 2000 m2, wykonanej w konstrukcji drewnianej prefabrykowanej panelowej</w:t>
      </w:r>
      <w:r w:rsidR="005422B4">
        <w:rPr>
          <w:rFonts w:ascii="Times New Roman" w:hAnsi="Times New Roman"/>
          <w:sz w:val="22"/>
          <w:szCs w:val="22"/>
        </w:rPr>
        <w:t xml:space="preserve">, dla której </w:t>
      </w:r>
      <w:r w:rsidRPr="00BD3682">
        <w:rPr>
          <w:rFonts w:ascii="Times New Roman" w:hAnsi="Times New Roman"/>
          <w:sz w:val="22"/>
          <w:szCs w:val="22"/>
        </w:rPr>
        <w:t>uzyska</w:t>
      </w:r>
      <w:r w:rsidR="00612E62">
        <w:rPr>
          <w:rFonts w:ascii="Times New Roman" w:hAnsi="Times New Roman"/>
          <w:sz w:val="22"/>
          <w:szCs w:val="22"/>
        </w:rPr>
        <w:t>no</w:t>
      </w:r>
      <w:r w:rsidRPr="00BD3682">
        <w:rPr>
          <w:rFonts w:ascii="Times New Roman" w:hAnsi="Times New Roman"/>
          <w:sz w:val="22"/>
          <w:szCs w:val="22"/>
        </w:rPr>
        <w:t xml:space="preserve"> pozwolenie na użytkowanie,</w:t>
      </w:r>
      <w:r>
        <w:rPr>
          <w:rFonts w:ascii="Times New Roman" w:hAnsi="Times New Roman"/>
          <w:sz w:val="22"/>
          <w:szCs w:val="22"/>
        </w:rPr>
        <w:t xml:space="preserve"> </w:t>
      </w:r>
      <w:r w:rsidRPr="00273049">
        <w:rPr>
          <w:rFonts w:ascii="Times New Roman" w:hAnsi="Times New Roman"/>
          <w:i/>
          <w:sz w:val="22"/>
          <w:szCs w:val="22"/>
        </w:rPr>
        <w:t>(zgodnie z poniższą tabelą).</w:t>
      </w:r>
    </w:p>
    <w:p w14:paraId="4D42E125" w14:textId="77777777" w:rsidR="00273049" w:rsidRPr="00770432" w:rsidRDefault="00273049" w:rsidP="00273049">
      <w:pPr>
        <w:jc w:val="both"/>
        <w:rPr>
          <w:rFonts w:ascii="Times New Roman" w:hAnsi="Times New Roman"/>
          <w:i/>
          <w:color w:val="FF0000"/>
          <w:sz w:val="22"/>
          <w:szCs w:val="22"/>
        </w:rPr>
      </w:pPr>
    </w:p>
    <w:p w14:paraId="19C4140C" w14:textId="56E92852" w:rsidR="00273049" w:rsidRPr="00612E62" w:rsidRDefault="00273049" w:rsidP="00866495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</w:rPr>
      </w:pPr>
      <w:r w:rsidRPr="00612E62">
        <w:rPr>
          <w:rFonts w:ascii="Times New Roman" w:hAnsi="Times New Roman"/>
          <w:bCs/>
          <w:color w:val="000000"/>
          <w:sz w:val="22"/>
          <w:szCs w:val="22"/>
        </w:rPr>
        <w:t xml:space="preserve">Wyszczególnienie zrealizowanych i zakończonych </w:t>
      </w:r>
      <w:r w:rsidR="00612E62" w:rsidRPr="00612E62">
        <w:rPr>
          <w:rFonts w:ascii="Times New Roman" w:hAnsi="Times New Roman"/>
          <w:bCs/>
          <w:color w:val="000000"/>
          <w:sz w:val="22"/>
          <w:szCs w:val="22"/>
        </w:rPr>
        <w:t>robót</w:t>
      </w:r>
      <w:r w:rsidR="00E5071A">
        <w:rPr>
          <w:rFonts w:ascii="Times New Roman" w:hAnsi="Times New Roman"/>
          <w:bCs/>
          <w:color w:val="000000"/>
          <w:sz w:val="22"/>
          <w:szCs w:val="22"/>
        </w:rPr>
        <w:t>, o których mowa w pkt 5</w:t>
      </w:r>
      <w:r w:rsidR="00612E62">
        <w:rPr>
          <w:rFonts w:ascii="Times New Roman" w:hAnsi="Times New Roman"/>
          <w:color w:val="000000"/>
          <w:sz w:val="22"/>
          <w:szCs w:val="22"/>
        </w:rPr>
        <w:t>:</w:t>
      </w:r>
    </w:p>
    <w:p w14:paraId="1241CE67" w14:textId="77777777" w:rsidR="00612E62" w:rsidRPr="00612E62" w:rsidRDefault="00612E62" w:rsidP="00612E62">
      <w:pPr>
        <w:autoSpaceDE w:val="0"/>
        <w:autoSpaceDN w:val="0"/>
        <w:adjustRightInd w:val="0"/>
        <w:jc w:val="both"/>
        <w:rPr>
          <w:rFonts w:ascii="Times New Roman" w:hAnsi="Times New Roman"/>
          <w:sz w:val="18"/>
          <w:szCs w:val="18"/>
        </w:rPr>
      </w:pPr>
    </w:p>
    <w:tbl>
      <w:tblPr>
        <w:tblW w:w="55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"/>
        <w:gridCol w:w="1583"/>
        <w:gridCol w:w="1881"/>
        <w:gridCol w:w="1378"/>
        <w:gridCol w:w="750"/>
        <w:gridCol w:w="1378"/>
        <w:gridCol w:w="1378"/>
        <w:gridCol w:w="1380"/>
      </w:tblGrid>
      <w:tr w:rsidR="00612E62" w:rsidRPr="00FF0D33" w14:paraId="638E1024" w14:textId="77777777" w:rsidTr="003B6FC3">
        <w:trPr>
          <w:gridAfter w:val="4"/>
          <w:wAfter w:w="2412" w:type="pct"/>
          <w:trHeight w:val="549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14:paraId="0198082F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323F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EA07B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323F">
              <w:rPr>
                <w:rFonts w:ascii="Times New Roman" w:hAnsi="Times New Roman"/>
                <w:b/>
                <w:sz w:val="18"/>
                <w:szCs w:val="18"/>
              </w:rPr>
              <w:t>Imię i nazwisko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4DF6B5F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323F">
              <w:rPr>
                <w:rFonts w:ascii="Times New Roman" w:hAnsi="Times New Roman"/>
                <w:b/>
                <w:sz w:val="18"/>
                <w:szCs w:val="18"/>
              </w:rPr>
              <w:t>KWALIFIKACJE ZAWODOWE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26F4E7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12E62" w:rsidRPr="00FF0D33" w14:paraId="65F4C1CC" w14:textId="77777777" w:rsidTr="003B6FC3">
        <w:trPr>
          <w:trHeight w:val="1955"/>
        </w:trPr>
        <w:tc>
          <w:tcPr>
            <w:tcW w:w="200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C0E2731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6027525" w14:textId="77777777" w:rsidR="00612E62" w:rsidRPr="00B2323F" w:rsidRDefault="00612E62" w:rsidP="0086649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54C6F6" w14:textId="1F172241" w:rsidR="00612E62" w:rsidRPr="00B2323F" w:rsidRDefault="00612E62" w:rsidP="00DE040D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2323F">
              <w:rPr>
                <w:rFonts w:ascii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N</w:t>
            </w:r>
            <w:r w:rsidRPr="00B2323F">
              <w:rPr>
                <w:rFonts w:ascii="Times New Roman" w:hAnsi="Times New Roman"/>
                <w:b/>
                <w:i/>
                <w:sz w:val="18"/>
                <w:szCs w:val="18"/>
              </w:rPr>
              <w:t>ależy wskazać rodzaj uprawnień budowlanych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B2323F">
              <w:rPr>
                <w:rFonts w:ascii="Times New Roman" w:hAnsi="Times New Roman"/>
                <w:b/>
                <w:i/>
                <w:sz w:val="18"/>
                <w:szCs w:val="18"/>
              </w:rPr>
              <w:t>wraz z rodzajem specjalności)</w:t>
            </w:r>
          </w:p>
        </w:tc>
        <w:tc>
          <w:tcPr>
            <w:tcW w:w="1050" w:type="pct"/>
            <w:gridSpan w:val="2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619FE4" w14:textId="3FC3BF42" w:rsidR="00612E62" w:rsidRPr="00612E62" w:rsidRDefault="00B47F7C" w:rsidP="00866495">
            <w:pPr>
              <w:jc w:val="both"/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Funkcja kierownika budowy na zadaniu</w:t>
            </w:r>
            <w:r w:rsidR="00612E62" w:rsidRPr="00CA1015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>polegającym</w:t>
            </w:r>
            <w:r w:rsidR="00AF37DC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 </w:t>
            </w:r>
            <w:r w:rsidR="00612E62" w:rsidRPr="00612E62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na budowie budynku </w:t>
            </w:r>
            <w:r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>użyteczności publicznej</w:t>
            </w:r>
            <w:r w:rsidR="00612E62" w:rsidRPr="00612E62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 o powierzchni </w:t>
            </w:r>
            <w:r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całkowitej </w:t>
            </w:r>
            <w:r w:rsidR="00612E62" w:rsidRPr="00612E62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co najmniej 2000 m2, wykonanej w konstrukcji </w:t>
            </w:r>
            <w:r w:rsidR="00612E62" w:rsidRPr="00B47F7C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>drewnianej prefabrykowanej panelowej, dla któr</w:t>
            </w:r>
            <w:r w:rsidRPr="00B47F7C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>ej</w:t>
            </w:r>
            <w:r w:rsidR="00612E62" w:rsidRPr="00B47F7C">
              <w:rPr>
                <w:rFonts w:ascii="Times New Roman" w:hAnsi="Times New Roman"/>
                <w:bCs/>
                <w:i/>
                <w:color w:val="000000"/>
                <w:sz w:val="18"/>
                <w:szCs w:val="18"/>
              </w:rPr>
              <w:t xml:space="preserve"> uzyskano pozwolenie na użytkowanie</w:t>
            </w:r>
          </w:p>
          <w:p w14:paraId="2E3F9D1C" w14:textId="77777777" w:rsidR="00612E62" w:rsidRPr="00CA1015" w:rsidRDefault="00612E62" w:rsidP="00866495">
            <w:pPr>
              <w:pStyle w:val="spistrescipoziom1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680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7B0640" w14:textId="77777777" w:rsidR="00612E62" w:rsidRDefault="00612E62" w:rsidP="00612E62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Wartość zadania (roboty budowlanej)</w:t>
            </w:r>
          </w:p>
          <w:p w14:paraId="5FAB9F3D" w14:textId="77777777" w:rsidR="00612E62" w:rsidRDefault="00612E62" w:rsidP="00612E62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brutto</w:t>
            </w:r>
          </w:p>
          <w:p w14:paraId="5608C6C5" w14:textId="77777777" w:rsidR="00612E62" w:rsidRPr="000505E8" w:rsidRDefault="00612E62" w:rsidP="00612E62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[zł]</w:t>
            </w:r>
          </w:p>
        </w:tc>
        <w:tc>
          <w:tcPr>
            <w:tcW w:w="680" w:type="pct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BE44B7" w14:textId="77777777" w:rsidR="00612E62" w:rsidRPr="000505E8" w:rsidRDefault="00612E62" w:rsidP="0086649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505E8">
              <w:rPr>
                <w:rFonts w:ascii="Times New Roman" w:hAnsi="Times New Roman"/>
                <w:b/>
                <w:i/>
                <w:sz w:val="18"/>
                <w:szCs w:val="18"/>
              </w:rPr>
              <w:t>Podmiot, na rzecz którego została wykonana umowa</w:t>
            </w:r>
          </w:p>
        </w:tc>
        <w:tc>
          <w:tcPr>
            <w:tcW w:w="682" w:type="pct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5EEF75" w14:textId="77777777" w:rsidR="00612E62" w:rsidRPr="000505E8" w:rsidRDefault="00612E62" w:rsidP="0086649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505E8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Data wykonania </w:t>
            </w: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usługi</w:t>
            </w:r>
          </w:p>
          <w:p w14:paraId="6C152036" w14:textId="77777777" w:rsidR="00612E62" w:rsidRPr="000505E8" w:rsidRDefault="00612E62" w:rsidP="0086649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505E8">
              <w:rPr>
                <w:rFonts w:ascii="Times New Roman" w:hAnsi="Times New Roman"/>
                <w:b/>
                <w:i/>
                <w:sz w:val="18"/>
                <w:szCs w:val="18"/>
              </w:rPr>
              <w:t>(Data odbioru</w:t>
            </w:r>
          </w:p>
          <w:p w14:paraId="0181A71D" w14:textId="77777777" w:rsidR="00612E62" w:rsidRPr="000505E8" w:rsidRDefault="00612E62" w:rsidP="00866495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0505E8">
              <w:rPr>
                <w:rFonts w:ascii="Times New Roman" w:hAnsi="Times New Roman"/>
                <w:b/>
                <w:i/>
                <w:sz w:val="18"/>
                <w:szCs w:val="18"/>
              </w:rPr>
              <w:t>DD-MM-RR)</w:t>
            </w:r>
          </w:p>
        </w:tc>
      </w:tr>
      <w:tr w:rsidR="00612E62" w:rsidRPr="00FF0D33" w14:paraId="7908F5DD" w14:textId="77777777" w:rsidTr="003B6FC3">
        <w:trPr>
          <w:trHeight w:val="1265"/>
        </w:trPr>
        <w:tc>
          <w:tcPr>
            <w:tcW w:w="200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vAlign w:val="center"/>
          </w:tcPr>
          <w:p w14:paraId="79BBAD23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781" w:type="pct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14:paraId="2FEE10F3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8" w:type="pct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14:paraId="5B0D1038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  <w:p w14:paraId="1F341B4C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D07FC1E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5FC5A5" w14:textId="77777777" w:rsidR="00612E62" w:rsidRPr="00060028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E0E01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8DC05A4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BD15726" w14:textId="77777777" w:rsidR="00612E62" w:rsidRPr="00B2323F" w:rsidRDefault="00612E62" w:rsidP="0086649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12E62" w:rsidRPr="00FF0D33" w14:paraId="369CABF6" w14:textId="77777777" w:rsidTr="003B6FC3">
        <w:trPr>
          <w:trHeight w:val="1062"/>
        </w:trPr>
        <w:tc>
          <w:tcPr>
            <w:tcW w:w="200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67CD0DCD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76EAE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14:paraId="0C7DD0B2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BBFB14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13DF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B3112E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1A6C9E8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2E62" w:rsidRPr="00FF0D33" w14:paraId="2F0A1DCE" w14:textId="77777777" w:rsidTr="003B6FC3">
        <w:trPr>
          <w:trHeight w:val="944"/>
        </w:trPr>
        <w:tc>
          <w:tcPr>
            <w:tcW w:w="200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37DDEAD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4524F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14:paraId="32669B22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5A39B3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45369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0E08C48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727548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2E62" w:rsidRPr="00FF0D33" w14:paraId="2D740435" w14:textId="77777777" w:rsidTr="003B6FC3">
        <w:trPr>
          <w:trHeight w:val="944"/>
        </w:trPr>
        <w:tc>
          <w:tcPr>
            <w:tcW w:w="200" w:type="pct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14:paraId="322628BA" w14:textId="77777777" w:rsidR="00612E62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52695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14:paraId="63D6191D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8E5876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46210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92C652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CF0EB6" w14:textId="77777777" w:rsidR="00612E62" w:rsidRPr="00C97664" w:rsidRDefault="00612E62" w:rsidP="0086649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AAB6A1D" w14:textId="77777777" w:rsidR="00273049" w:rsidRPr="000E52E5" w:rsidRDefault="00273049" w:rsidP="00273049">
      <w:pPr>
        <w:ind w:left="360"/>
        <w:jc w:val="both"/>
        <w:rPr>
          <w:rFonts w:ascii="Times New Roman" w:hAnsi="Times New Roman"/>
          <w:i/>
          <w:sz w:val="22"/>
          <w:szCs w:val="22"/>
        </w:rPr>
      </w:pPr>
    </w:p>
    <w:bookmarkEnd w:id="1"/>
    <w:p w14:paraId="28777DA4" w14:textId="77777777" w:rsidR="00414E5A" w:rsidRPr="00414E5A" w:rsidRDefault="00414E5A" w:rsidP="00414E5A">
      <w:pPr>
        <w:pStyle w:val="spistrescipoziom1"/>
        <w:autoSpaceDE w:val="0"/>
        <w:autoSpaceDN w:val="0"/>
        <w:adjustRightInd w:val="0"/>
        <w:spacing w:after="0"/>
        <w:rPr>
          <w:rFonts w:ascii="Times New Roman" w:hAnsi="Times New Roman" w:cs="Times New Roman"/>
          <w:b w:val="0"/>
          <w:i/>
          <w:sz w:val="22"/>
          <w:szCs w:val="22"/>
        </w:rPr>
      </w:pPr>
      <w:r w:rsidRPr="00414E5A">
        <w:rPr>
          <w:rFonts w:ascii="Times New Roman" w:hAnsi="Times New Roman" w:cs="Times New Roman"/>
          <w:b w:val="0"/>
          <w:i/>
          <w:sz w:val="22"/>
          <w:szCs w:val="22"/>
        </w:rPr>
        <w:t xml:space="preserve">Dowody potwierdzające doświadczenie osoby skierowanej do realizacji zamówienia (dowody, </w:t>
      </w:r>
      <w:r w:rsidRPr="00414E5A">
        <w:rPr>
          <w:rFonts w:ascii="Times New Roman" w:hAnsi="Times New Roman" w:cs="Times New Roman"/>
          <w:b w:val="0"/>
          <w:i/>
          <w:sz w:val="22"/>
          <w:szCs w:val="22"/>
        </w:rPr>
        <w:br/>
        <w:t>że zamówienia (zadania) te zostały wykonane należycie)</w:t>
      </w:r>
    </w:p>
    <w:p w14:paraId="526C43A2" w14:textId="73D4E7DF" w:rsidR="00414E5A" w:rsidRPr="00414E5A" w:rsidRDefault="00414E5A" w:rsidP="00414E5A">
      <w:pPr>
        <w:pStyle w:val="spistrescipoziom1"/>
        <w:autoSpaceDE w:val="0"/>
        <w:autoSpaceDN w:val="0"/>
        <w:adjustRightInd w:val="0"/>
        <w:spacing w:after="0"/>
        <w:rPr>
          <w:rFonts w:ascii="Times New Roman" w:hAnsi="Times New Roman" w:cs="Times New Roman"/>
          <w:b w:val="0"/>
          <w:i/>
          <w:sz w:val="22"/>
          <w:szCs w:val="22"/>
        </w:rPr>
      </w:pPr>
      <w:r w:rsidRPr="00414E5A">
        <w:rPr>
          <w:rFonts w:ascii="Times New Roman" w:hAnsi="Times New Roman" w:cs="Times New Roman"/>
          <w:b w:val="0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 w:val="0"/>
          <w:i/>
          <w:sz w:val="22"/>
          <w:szCs w:val="22"/>
        </w:rPr>
        <w:t>………………………………</w:t>
      </w:r>
    </w:p>
    <w:p w14:paraId="30A483CD" w14:textId="65BFAEF1" w:rsidR="00826F3C" w:rsidRPr="00E56560" w:rsidRDefault="00826F3C" w:rsidP="00826F3C">
      <w:pPr>
        <w:widowControl w:val="0"/>
        <w:numPr>
          <w:ilvl w:val="0"/>
          <w:numId w:val="7"/>
        </w:numPr>
        <w:spacing w:before="120"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E56560">
        <w:rPr>
          <w:rFonts w:ascii="Times New Roman" w:hAnsi="Times New Roman"/>
          <w:color w:val="000000"/>
          <w:sz w:val="22"/>
          <w:szCs w:val="22"/>
        </w:rPr>
        <w:t>Oświadczam</w:t>
      </w:r>
      <w:r>
        <w:rPr>
          <w:rFonts w:ascii="Times New Roman" w:hAnsi="Times New Roman"/>
          <w:color w:val="000000"/>
          <w:sz w:val="22"/>
          <w:szCs w:val="22"/>
        </w:rPr>
        <w:t>/y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E56560">
        <w:rPr>
          <w:rFonts w:ascii="Times New Roman" w:hAnsi="Times New Roman"/>
          <w:color w:val="000000"/>
          <w:sz w:val="22"/>
          <w:szCs w:val="22"/>
        </w:rPr>
        <w:t>, że zapoznałem</w:t>
      </w:r>
      <w:r>
        <w:rPr>
          <w:rFonts w:ascii="Times New Roman" w:hAnsi="Times New Roman"/>
          <w:color w:val="000000"/>
          <w:sz w:val="22"/>
          <w:szCs w:val="22"/>
        </w:rPr>
        <w:t>/liśmy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E56560">
        <w:rPr>
          <w:rFonts w:ascii="Times New Roman" w:hAnsi="Times New Roman"/>
          <w:color w:val="000000"/>
          <w:sz w:val="22"/>
          <w:szCs w:val="22"/>
        </w:rPr>
        <w:t xml:space="preserve"> się ze Specyfikacją Warunków Zamówienia i </w:t>
      </w:r>
      <w:r>
        <w:rPr>
          <w:rFonts w:ascii="Times New Roman" w:hAnsi="Times New Roman"/>
          <w:color w:val="000000"/>
          <w:sz w:val="22"/>
          <w:szCs w:val="22"/>
        </w:rPr>
        <w:t>jej załącznik</w:t>
      </w:r>
      <w:r w:rsidR="00E5071A">
        <w:rPr>
          <w:rFonts w:ascii="Times New Roman" w:hAnsi="Times New Roman"/>
          <w:color w:val="000000"/>
          <w:sz w:val="22"/>
          <w:szCs w:val="22"/>
        </w:rPr>
        <w:t xml:space="preserve">ami i </w:t>
      </w:r>
      <w:r w:rsidRPr="00E56560">
        <w:rPr>
          <w:rFonts w:ascii="Times New Roman" w:hAnsi="Times New Roman"/>
          <w:color w:val="000000"/>
          <w:sz w:val="22"/>
          <w:szCs w:val="22"/>
        </w:rPr>
        <w:t>nie wnoszę</w:t>
      </w:r>
      <w:r>
        <w:rPr>
          <w:rFonts w:ascii="Times New Roman" w:hAnsi="Times New Roman"/>
          <w:color w:val="000000"/>
          <w:sz w:val="22"/>
          <w:szCs w:val="22"/>
        </w:rPr>
        <w:t>/simy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E56560">
        <w:rPr>
          <w:rFonts w:ascii="Times New Roman" w:hAnsi="Times New Roman"/>
          <w:color w:val="000000"/>
          <w:sz w:val="22"/>
          <w:szCs w:val="22"/>
        </w:rPr>
        <w:t xml:space="preserve"> do niej zastrzeżeń oraz uzyskałem</w:t>
      </w:r>
      <w:r w:rsidR="00E5071A">
        <w:rPr>
          <w:rFonts w:ascii="Times New Roman" w:hAnsi="Times New Roman"/>
          <w:color w:val="000000"/>
          <w:sz w:val="22"/>
          <w:szCs w:val="22"/>
        </w:rPr>
        <w:t>/liśmy*</w:t>
      </w:r>
      <w:r w:rsidRPr="00E56560">
        <w:rPr>
          <w:rFonts w:ascii="Times New Roman" w:hAnsi="Times New Roman"/>
          <w:color w:val="000000"/>
          <w:sz w:val="22"/>
          <w:szCs w:val="22"/>
        </w:rPr>
        <w:t xml:space="preserve"> konieczne informacje do przygotowania oferty.</w:t>
      </w:r>
    </w:p>
    <w:p w14:paraId="32610FC3" w14:textId="5B58F8D3" w:rsidR="00826F3C" w:rsidRPr="00E56560" w:rsidRDefault="00826F3C" w:rsidP="00826F3C">
      <w:pPr>
        <w:numPr>
          <w:ilvl w:val="0"/>
          <w:numId w:val="7"/>
        </w:numPr>
        <w:spacing w:before="120"/>
        <w:jc w:val="both"/>
        <w:rPr>
          <w:rFonts w:ascii="Times New Roman" w:hAnsi="Times New Roman"/>
          <w:color w:val="FF0000"/>
          <w:sz w:val="22"/>
          <w:szCs w:val="22"/>
        </w:rPr>
      </w:pPr>
      <w:r w:rsidRPr="009B1F99">
        <w:rPr>
          <w:rFonts w:ascii="Times New Roman" w:hAnsi="Times New Roman"/>
          <w:spacing w:val="4"/>
          <w:sz w:val="22"/>
          <w:szCs w:val="22"/>
        </w:rPr>
        <w:t>Oświadczam/y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9B1F99">
        <w:rPr>
          <w:rFonts w:ascii="Times New Roman" w:hAnsi="Times New Roman"/>
          <w:spacing w:val="4"/>
          <w:sz w:val="22"/>
          <w:szCs w:val="22"/>
        </w:rPr>
        <w:t>, że zapoznałem/liśmy</w:t>
      </w:r>
      <w:r w:rsidRPr="00897DCF">
        <w:rPr>
          <w:rFonts w:ascii="Times New Roman" w:hAnsi="Times New Roman"/>
          <w:b/>
          <w:i/>
          <w:sz w:val="22"/>
        </w:rPr>
        <w:t>*</w:t>
      </w:r>
      <w:r w:rsidR="00E5071A">
        <w:rPr>
          <w:rFonts w:ascii="Times New Roman" w:hAnsi="Times New Roman"/>
          <w:b/>
          <w:i/>
          <w:sz w:val="22"/>
        </w:rPr>
        <w:t xml:space="preserve"> </w:t>
      </w:r>
      <w:r w:rsidR="00E5071A" w:rsidRPr="00E5071A">
        <w:rPr>
          <w:rFonts w:ascii="Times New Roman" w:hAnsi="Times New Roman"/>
          <w:sz w:val="22"/>
        </w:rPr>
        <w:t>się</w:t>
      </w:r>
      <w:r w:rsidRPr="00E5071A">
        <w:rPr>
          <w:rFonts w:ascii="Times New Roman" w:hAnsi="Times New Roman"/>
          <w:spacing w:val="4"/>
          <w:sz w:val="22"/>
          <w:szCs w:val="22"/>
        </w:rPr>
        <w:t xml:space="preserve"> </w:t>
      </w:r>
      <w:r>
        <w:rPr>
          <w:rFonts w:ascii="Times New Roman" w:hAnsi="Times New Roman"/>
          <w:spacing w:val="4"/>
          <w:sz w:val="22"/>
          <w:szCs w:val="22"/>
        </w:rPr>
        <w:t>i akceptuję/emy</w:t>
      </w:r>
      <w:r w:rsidRPr="00897DCF">
        <w:rPr>
          <w:rFonts w:ascii="Times New Roman" w:hAnsi="Times New Roman"/>
          <w:b/>
          <w:i/>
          <w:sz w:val="22"/>
        </w:rPr>
        <w:t>*</w:t>
      </w:r>
      <w:r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9B1F99">
        <w:rPr>
          <w:rFonts w:ascii="Times New Roman" w:hAnsi="Times New Roman"/>
          <w:spacing w:val="4"/>
          <w:sz w:val="22"/>
          <w:szCs w:val="22"/>
        </w:rPr>
        <w:t>wymaganiami Zamawiającego, dotycząc</w:t>
      </w:r>
      <w:r>
        <w:rPr>
          <w:rFonts w:ascii="Times New Roman" w:hAnsi="Times New Roman"/>
          <w:spacing w:val="4"/>
          <w:sz w:val="22"/>
          <w:szCs w:val="22"/>
        </w:rPr>
        <w:t>e</w:t>
      </w:r>
      <w:r w:rsidRPr="009B1F99">
        <w:rPr>
          <w:rFonts w:ascii="Times New Roman" w:hAnsi="Times New Roman"/>
          <w:spacing w:val="4"/>
          <w:sz w:val="22"/>
          <w:szCs w:val="22"/>
        </w:rPr>
        <w:t xml:space="preserve"> przedmiotu zamówienia, zamieszczon</w:t>
      </w:r>
      <w:r>
        <w:rPr>
          <w:rFonts w:ascii="Times New Roman" w:hAnsi="Times New Roman"/>
          <w:spacing w:val="4"/>
          <w:sz w:val="22"/>
          <w:szCs w:val="22"/>
        </w:rPr>
        <w:t>e</w:t>
      </w:r>
      <w:r w:rsidRPr="009B1F99">
        <w:rPr>
          <w:rFonts w:ascii="Times New Roman" w:hAnsi="Times New Roman"/>
          <w:spacing w:val="4"/>
          <w:sz w:val="22"/>
          <w:szCs w:val="22"/>
        </w:rPr>
        <w:t xml:space="preserve"> w dokumentacji postępowania</w:t>
      </w:r>
      <w:r>
        <w:rPr>
          <w:rFonts w:ascii="Times New Roman" w:hAnsi="Times New Roman"/>
          <w:spacing w:val="4"/>
          <w:sz w:val="22"/>
          <w:szCs w:val="22"/>
        </w:rPr>
        <w:t xml:space="preserve"> </w:t>
      </w:r>
      <w:r>
        <w:rPr>
          <w:rFonts w:ascii="Times New Roman" w:hAnsi="Times New Roman"/>
          <w:spacing w:val="4"/>
          <w:sz w:val="22"/>
          <w:szCs w:val="22"/>
        </w:rPr>
        <w:br/>
        <w:t>i zobowiązuję/my</w:t>
      </w:r>
      <w:r w:rsidRPr="00897DCF">
        <w:rPr>
          <w:rFonts w:ascii="Times New Roman" w:hAnsi="Times New Roman"/>
          <w:b/>
          <w:i/>
          <w:sz w:val="22"/>
        </w:rPr>
        <w:t>*</w:t>
      </w:r>
      <w:r>
        <w:rPr>
          <w:rFonts w:ascii="Times New Roman" w:hAnsi="Times New Roman"/>
          <w:spacing w:val="4"/>
          <w:sz w:val="22"/>
          <w:szCs w:val="22"/>
        </w:rPr>
        <w:t xml:space="preserve"> się</w:t>
      </w:r>
      <w:r w:rsidRPr="00E56560">
        <w:rPr>
          <w:rFonts w:ascii="Times New Roman" w:hAnsi="Times New Roman"/>
          <w:spacing w:val="4"/>
          <w:sz w:val="22"/>
          <w:szCs w:val="22"/>
        </w:rPr>
        <w:t xml:space="preserve"> </w:t>
      </w:r>
      <w:r w:rsidRPr="00E56560">
        <w:rPr>
          <w:rFonts w:ascii="Times New Roman" w:hAnsi="Times New Roman"/>
          <w:sz w:val="22"/>
          <w:szCs w:val="22"/>
        </w:rPr>
        <w:t xml:space="preserve">w przypadku wyboru </w:t>
      </w:r>
      <w:r w:rsidR="00E5071A">
        <w:rPr>
          <w:rFonts w:ascii="Times New Roman" w:hAnsi="Times New Roman"/>
          <w:sz w:val="22"/>
          <w:szCs w:val="22"/>
        </w:rPr>
        <w:t>mojej/</w:t>
      </w:r>
      <w:r w:rsidRPr="00E56560">
        <w:rPr>
          <w:rFonts w:ascii="Times New Roman" w:hAnsi="Times New Roman"/>
          <w:sz w:val="22"/>
          <w:szCs w:val="22"/>
        </w:rPr>
        <w:t>naszej</w:t>
      </w:r>
      <w:r w:rsidR="00E5071A">
        <w:rPr>
          <w:rFonts w:ascii="Times New Roman" w:hAnsi="Times New Roman"/>
          <w:sz w:val="22"/>
          <w:szCs w:val="22"/>
        </w:rPr>
        <w:t>*</w:t>
      </w:r>
      <w:r w:rsidRPr="00E56560">
        <w:rPr>
          <w:rFonts w:ascii="Times New Roman" w:hAnsi="Times New Roman"/>
          <w:sz w:val="22"/>
          <w:szCs w:val="22"/>
        </w:rPr>
        <w:t xml:space="preserve"> oferty</w:t>
      </w:r>
      <w:r>
        <w:rPr>
          <w:rFonts w:ascii="Times New Roman" w:hAnsi="Times New Roman"/>
          <w:sz w:val="22"/>
          <w:szCs w:val="22"/>
        </w:rPr>
        <w:t xml:space="preserve"> </w:t>
      </w:r>
      <w:r w:rsidRPr="00E56560">
        <w:rPr>
          <w:rFonts w:ascii="Times New Roman" w:hAnsi="Times New Roman"/>
          <w:sz w:val="22"/>
          <w:szCs w:val="22"/>
        </w:rPr>
        <w:t>do zawarcia umowy na wyżej wymienionych warunkach, w miejscu i terminie wyznaczonym przez Zamawiającego.</w:t>
      </w:r>
    </w:p>
    <w:p w14:paraId="50A67FD5" w14:textId="77777777" w:rsidR="00826F3C" w:rsidRPr="003B6FC3" w:rsidRDefault="00826F3C" w:rsidP="00826F3C">
      <w:pPr>
        <w:numPr>
          <w:ilvl w:val="0"/>
          <w:numId w:val="7"/>
        </w:numPr>
        <w:spacing w:before="120" w:after="240"/>
        <w:jc w:val="both"/>
        <w:rPr>
          <w:rFonts w:ascii="Times New Roman" w:hAnsi="Times New Roman"/>
          <w:color w:val="000000"/>
          <w:sz w:val="22"/>
          <w:szCs w:val="22"/>
        </w:rPr>
      </w:pPr>
      <w:r w:rsidRPr="00BC61E8">
        <w:rPr>
          <w:rFonts w:ascii="Times New Roman" w:hAnsi="Times New Roman"/>
          <w:color w:val="000000"/>
          <w:sz w:val="22"/>
          <w:szCs w:val="22"/>
        </w:rPr>
        <w:t>Żadna z informacji zawarta w ofercie nie stanowi tajemnicy przedsiębiorstwa w rozumieniu przepisów ustawy z dnia 16 kwietnia 1993 r. o zwalczaniu nieuczciwej konkurencji</w:t>
      </w:r>
      <w:r w:rsidRPr="00BC61E8">
        <w:rPr>
          <w:rFonts w:ascii="Times New Roman" w:hAnsi="Times New Roman"/>
          <w:b/>
          <w:bCs/>
          <w:color w:val="000000"/>
          <w:sz w:val="22"/>
          <w:szCs w:val="22"/>
        </w:rPr>
        <w:t xml:space="preserve">* </w:t>
      </w:r>
      <w:r w:rsidRPr="00BC61E8">
        <w:rPr>
          <w:rFonts w:ascii="Times New Roman" w:hAnsi="Times New Roman"/>
          <w:color w:val="000000"/>
          <w:sz w:val="22"/>
          <w:szCs w:val="22"/>
        </w:rPr>
        <w:t>/ informacje zawarte w p</w:t>
      </w:r>
      <w:r w:rsidRPr="003B6FC3">
        <w:rPr>
          <w:rFonts w:ascii="Times New Roman" w:hAnsi="Times New Roman"/>
          <w:color w:val="000000"/>
          <w:sz w:val="22"/>
          <w:szCs w:val="22"/>
        </w:rPr>
        <w:t xml:space="preserve">liku oznaczonym jako ……………… stanowią tajemnicę przedsiębiorstwa </w:t>
      </w:r>
      <w:r w:rsidRPr="003B6FC3">
        <w:rPr>
          <w:rFonts w:ascii="Times New Roman" w:hAnsi="Times New Roman"/>
          <w:color w:val="000000"/>
          <w:sz w:val="22"/>
          <w:szCs w:val="22"/>
        </w:rPr>
        <w:br/>
        <w:t>w rozumieniu przepisów ustawy z dnia 16 kwietnia 1993 r. o zwalczaniu nieuczciwej konkurencji</w:t>
      </w:r>
      <w:r w:rsidRPr="003B6FC3">
        <w:rPr>
          <w:rFonts w:ascii="Times New Roman" w:hAnsi="Times New Roman"/>
          <w:b/>
          <w:bCs/>
          <w:color w:val="000000"/>
          <w:sz w:val="22"/>
          <w:szCs w:val="22"/>
        </w:rPr>
        <w:t>*</w:t>
      </w:r>
      <w:r w:rsidRPr="003B6FC3">
        <w:rPr>
          <w:rFonts w:ascii="Times New Roman" w:hAnsi="Times New Roman"/>
          <w:color w:val="000000"/>
          <w:sz w:val="22"/>
          <w:szCs w:val="22"/>
        </w:rPr>
        <w:t xml:space="preserve">: </w:t>
      </w:r>
    </w:p>
    <w:p w14:paraId="1E82FFF9" w14:textId="77777777" w:rsidR="00826F3C" w:rsidRPr="003B6FC3" w:rsidRDefault="00826F3C" w:rsidP="00826F3C">
      <w:pPr>
        <w:autoSpaceDE w:val="0"/>
        <w:autoSpaceDN w:val="0"/>
        <w:adjustRightInd w:val="0"/>
        <w:ind w:firstLine="360"/>
        <w:rPr>
          <w:rFonts w:ascii="Times New Roman" w:hAnsi="Times New Roman"/>
          <w:color w:val="000000"/>
          <w:sz w:val="22"/>
          <w:szCs w:val="22"/>
        </w:rPr>
      </w:pPr>
      <w:r w:rsidRPr="003B6FC3">
        <w:rPr>
          <w:rFonts w:ascii="Times New Roman" w:hAnsi="Times New Roman"/>
          <w:color w:val="000000"/>
          <w:sz w:val="22"/>
          <w:szCs w:val="22"/>
        </w:rPr>
        <w:t>Uzasadnienie: …...…………….……………………………………………………………………….</w:t>
      </w:r>
    </w:p>
    <w:p w14:paraId="22A2B505" w14:textId="77777777" w:rsidR="00826F3C" w:rsidRPr="003B6FC3" w:rsidRDefault="00826F3C" w:rsidP="00826F3C">
      <w:pPr>
        <w:tabs>
          <w:tab w:val="left" w:pos="360"/>
        </w:tabs>
        <w:ind w:left="360"/>
        <w:jc w:val="both"/>
        <w:rPr>
          <w:rFonts w:ascii="Times New Roman" w:hAnsi="Times New Roman"/>
          <w:sz w:val="22"/>
          <w:szCs w:val="22"/>
        </w:rPr>
      </w:pPr>
      <w:r w:rsidRPr="003B6FC3">
        <w:rPr>
          <w:rFonts w:ascii="Times New Roman" w:hAnsi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</w:t>
      </w:r>
    </w:p>
    <w:p w14:paraId="5707582F" w14:textId="6BE2E0B6" w:rsidR="00826F3C" w:rsidRPr="003B6FC3" w:rsidRDefault="00826F3C" w:rsidP="00826F3C">
      <w:pPr>
        <w:numPr>
          <w:ilvl w:val="0"/>
          <w:numId w:val="7"/>
        </w:numPr>
        <w:spacing w:before="120" w:after="240"/>
        <w:jc w:val="both"/>
        <w:rPr>
          <w:rFonts w:ascii="Times New Roman" w:hAnsi="Times New Roman"/>
          <w:sz w:val="22"/>
        </w:rPr>
      </w:pPr>
      <w:r w:rsidRPr="003B6FC3">
        <w:rPr>
          <w:rFonts w:ascii="Times New Roman" w:hAnsi="Times New Roman"/>
          <w:sz w:val="22"/>
        </w:rPr>
        <w:t xml:space="preserve">Oświadczam/y*, że w razie wybrania </w:t>
      </w:r>
      <w:r w:rsidR="00E5071A" w:rsidRPr="003B6FC3">
        <w:rPr>
          <w:rFonts w:ascii="Times New Roman" w:hAnsi="Times New Roman"/>
          <w:sz w:val="22"/>
        </w:rPr>
        <w:t>mojej/</w:t>
      </w:r>
      <w:r w:rsidRPr="003B6FC3">
        <w:rPr>
          <w:rFonts w:ascii="Times New Roman" w:hAnsi="Times New Roman"/>
          <w:sz w:val="22"/>
        </w:rPr>
        <w:t>naszej</w:t>
      </w:r>
      <w:r w:rsidR="00E5071A" w:rsidRPr="003B6FC3">
        <w:rPr>
          <w:rFonts w:ascii="Times New Roman" w:hAnsi="Times New Roman"/>
          <w:sz w:val="22"/>
        </w:rPr>
        <w:t>*</w:t>
      </w:r>
      <w:r w:rsidRPr="003B6FC3">
        <w:rPr>
          <w:rFonts w:ascii="Times New Roman" w:hAnsi="Times New Roman"/>
          <w:sz w:val="22"/>
        </w:rPr>
        <w:t xml:space="preserve"> oferty jako najkorzystniejszej zobowiązuję/emy</w:t>
      </w:r>
      <w:r w:rsidR="00E5071A" w:rsidRPr="003B6FC3">
        <w:rPr>
          <w:rFonts w:ascii="Times New Roman" w:hAnsi="Times New Roman"/>
          <w:sz w:val="22"/>
        </w:rPr>
        <w:t>*</w:t>
      </w:r>
      <w:r w:rsidRPr="003B6FC3">
        <w:rPr>
          <w:rFonts w:ascii="Times New Roman" w:hAnsi="Times New Roman"/>
          <w:sz w:val="22"/>
        </w:rPr>
        <w:t xml:space="preserve"> się do podpisania umowy na warunkach określonych w </w:t>
      </w:r>
      <w:r w:rsidR="003B6FC3" w:rsidRPr="003B6FC3">
        <w:rPr>
          <w:rFonts w:ascii="Times New Roman" w:hAnsi="Times New Roman"/>
          <w:sz w:val="22"/>
        </w:rPr>
        <w:t>Szczegółowym o</w:t>
      </w:r>
      <w:r w:rsidRPr="003B6FC3">
        <w:rPr>
          <w:rFonts w:ascii="Times New Roman" w:hAnsi="Times New Roman"/>
          <w:sz w:val="22"/>
        </w:rPr>
        <w:t>pisie przedmiotu zamówienia.</w:t>
      </w:r>
    </w:p>
    <w:p w14:paraId="4FCED4F8" w14:textId="77777777" w:rsidR="00826F3C" w:rsidRPr="00214A24" w:rsidRDefault="00826F3C" w:rsidP="00826F3C">
      <w:pPr>
        <w:numPr>
          <w:ilvl w:val="0"/>
          <w:numId w:val="7"/>
        </w:numPr>
        <w:tabs>
          <w:tab w:val="left" w:pos="360"/>
        </w:tabs>
        <w:jc w:val="both"/>
        <w:rPr>
          <w:rFonts w:ascii="Times New Roman" w:hAnsi="Times New Roman"/>
          <w:color w:val="000000"/>
          <w:sz w:val="22"/>
          <w:szCs w:val="22"/>
        </w:rPr>
      </w:pPr>
      <w:r w:rsidRPr="003B6FC3">
        <w:rPr>
          <w:rFonts w:ascii="Times New Roman" w:hAnsi="Times New Roman"/>
          <w:sz w:val="22"/>
          <w:szCs w:val="22"/>
        </w:rPr>
        <w:t>Wadium w kwocie</w:t>
      </w:r>
      <w:r w:rsidRPr="00871C11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……………………….</w:t>
      </w:r>
      <w:r w:rsidRPr="00501C83">
        <w:rPr>
          <w:rFonts w:ascii="Times New Roman" w:hAnsi="Times New Roman"/>
          <w:b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zł</w:t>
      </w:r>
      <w:r w:rsidRPr="00501C83">
        <w:rPr>
          <w:rFonts w:ascii="Times New Roman" w:hAnsi="Times New Roman"/>
          <w:sz w:val="22"/>
          <w:szCs w:val="22"/>
        </w:rPr>
        <w:t xml:space="preserve"> </w:t>
      </w:r>
      <w:r w:rsidRPr="00DE5DC6">
        <w:rPr>
          <w:rFonts w:ascii="Times New Roman" w:hAnsi="Times New Roman"/>
          <w:color w:val="000000"/>
          <w:sz w:val="22"/>
          <w:szCs w:val="22"/>
        </w:rPr>
        <w:t>wniosłem</w:t>
      </w:r>
      <w:r w:rsidRPr="006D0A54">
        <w:rPr>
          <w:rFonts w:ascii="Times New Roman" w:hAnsi="Times New Roman"/>
          <w:color w:val="000000"/>
          <w:sz w:val="22"/>
          <w:szCs w:val="22"/>
        </w:rPr>
        <w:t>/wnieśliśmy :</w:t>
      </w:r>
    </w:p>
    <w:p w14:paraId="4CCD1C63" w14:textId="77777777" w:rsidR="00826F3C" w:rsidRPr="006D0A54" w:rsidRDefault="00826F3C" w:rsidP="00826F3C">
      <w:pPr>
        <w:spacing w:before="120" w:line="360" w:lineRule="auto"/>
        <w:ind w:left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6D0A54">
        <w:rPr>
          <w:rFonts w:ascii="Times New Roman" w:hAnsi="Times New Roman"/>
          <w:color w:val="000000"/>
          <w:sz w:val="22"/>
          <w:szCs w:val="22"/>
        </w:rPr>
        <w:t>w formie ………………………………………………………………………………………………</w:t>
      </w:r>
    </w:p>
    <w:p w14:paraId="73C6EA30" w14:textId="77777777" w:rsidR="00826F3C" w:rsidRPr="006D0A54" w:rsidRDefault="00826F3C" w:rsidP="00826F3C">
      <w:pPr>
        <w:ind w:left="360"/>
        <w:jc w:val="both"/>
        <w:rPr>
          <w:rFonts w:ascii="Times New Roman" w:hAnsi="Times New Roman"/>
          <w:sz w:val="22"/>
          <w:szCs w:val="22"/>
        </w:rPr>
      </w:pPr>
      <w:r w:rsidRPr="006D0A54">
        <w:rPr>
          <w:rFonts w:ascii="Times New Roman" w:hAnsi="Times New Roman"/>
          <w:sz w:val="22"/>
          <w:szCs w:val="22"/>
        </w:rPr>
        <w:t>Numer rachunku bankowego, na który należy zwrócić wadium wniesione w pieniądzu:</w:t>
      </w:r>
    </w:p>
    <w:p w14:paraId="311326AE" w14:textId="77777777" w:rsidR="00826F3C" w:rsidRPr="006D0A54" w:rsidRDefault="00826F3C" w:rsidP="00826F3C">
      <w:pPr>
        <w:ind w:left="360"/>
        <w:jc w:val="both"/>
        <w:rPr>
          <w:rFonts w:ascii="Times New Roman" w:hAnsi="Times New Roman"/>
          <w:sz w:val="22"/>
          <w:szCs w:val="22"/>
        </w:rPr>
      </w:pPr>
    </w:p>
    <w:p w14:paraId="46BFA2C6" w14:textId="77777777" w:rsidR="00826F3C" w:rsidRPr="006D0A54" w:rsidRDefault="00826F3C" w:rsidP="00826F3C">
      <w:pPr>
        <w:ind w:left="360"/>
        <w:jc w:val="both"/>
        <w:rPr>
          <w:rFonts w:ascii="Times New Roman" w:hAnsi="Times New Roman"/>
          <w:sz w:val="22"/>
          <w:szCs w:val="22"/>
        </w:rPr>
      </w:pPr>
      <w:r w:rsidRPr="006D0A54">
        <w:rPr>
          <w:rFonts w:ascii="Times New Roman" w:hAnsi="Times New Roman"/>
          <w:sz w:val="22"/>
          <w:szCs w:val="22"/>
        </w:rPr>
        <w:t xml:space="preserve">  ..…….………………………… …………………………………………………………………….</w:t>
      </w:r>
    </w:p>
    <w:p w14:paraId="40D45D4C" w14:textId="77777777" w:rsidR="00826F3C" w:rsidRPr="006D0A54" w:rsidRDefault="00826F3C" w:rsidP="00826F3C">
      <w:pPr>
        <w:ind w:left="360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6D0A54">
        <w:rPr>
          <w:rFonts w:ascii="Times New Roman" w:hAnsi="Times New Roman"/>
          <w:i/>
          <w:iCs/>
          <w:sz w:val="22"/>
          <w:szCs w:val="22"/>
          <w:vertAlign w:val="superscript"/>
        </w:rPr>
        <w:t>(należy wypełnić w przypadku wniesienia kwoty wadium w formie pieniądza)</w:t>
      </w:r>
    </w:p>
    <w:p w14:paraId="2E0BFE82" w14:textId="414AD430" w:rsidR="00826F3C" w:rsidRPr="00214A24" w:rsidRDefault="00826F3C" w:rsidP="00826F3C">
      <w:pPr>
        <w:ind w:left="360"/>
        <w:jc w:val="both"/>
        <w:rPr>
          <w:rFonts w:ascii="Times New Roman" w:hAnsi="Times New Roman"/>
          <w:sz w:val="22"/>
          <w:szCs w:val="22"/>
        </w:rPr>
      </w:pPr>
      <w:r w:rsidRPr="006D0A54">
        <w:rPr>
          <w:rFonts w:ascii="Times New Roman" w:hAnsi="Times New Roman"/>
          <w:sz w:val="22"/>
          <w:szCs w:val="22"/>
        </w:rPr>
        <w:t>Jestem/śmy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6D0A54">
        <w:rPr>
          <w:rFonts w:ascii="Times New Roman" w:hAnsi="Times New Roman"/>
          <w:sz w:val="22"/>
          <w:szCs w:val="22"/>
        </w:rPr>
        <w:t xml:space="preserve"> świadomy/i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6D0A54">
        <w:rPr>
          <w:rFonts w:ascii="Times New Roman" w:hAnsi="Times New Roman"/>
          <w:sz w:val="22"/>
          <w:szCs w:val="22"/>
        </w:rPr>
        <w:t>, że w przypadku określonym w art. 98 ust. 6 ustawy Pzp wniesione przeze mnie/nas</w:t>
      </w:r>
      <w:r w:rsidR="00E5071A">
        <w:rPr>
          <w:rFonts w:ascii="Times New Roman" w:hAnsi="Times New Roman"/>
          <w:sz w:val="22"/>
          <w:szCs w:val="22"/>
        </w:rPr>
        <w:t>*</w:t>
      </w:r>
      <w:r w:rsidRPr="006D0A54">
        <w:rPr>
          <w:rFonts w:ascii="Times New Roman" w:hAnsi="Times New Roman"/>
          <w:sz w:val="22"/>
          <w:szCs w:val="22"/>
        </w:rPr>
        <w:t xml:space="preserve"> wadium zostanie zatrzymane.</w:t>
      </w:r>
    </w:p>
    <w:p w14:paraId="1D2F8929" w14:textId="77777777" w:rsidR="00826F3C" w:rsidRPr="006D0A54" w:rsidRDefault="00826F3C" w:rsidP="00826F3C">
      <w:pPr>
        <w:numPr>
          <w:ilvl w:val="0"/>
          <w:numId w:val="7"/>
        </w:numPr>
        <w:spacing w:before="120"/>
        <w:jc w:val="both"/>
        <w:rPr>
          <w:rFonts w:ascii="Times New Roman" w:hAnsi="Times New Roman"/>
          <w:sz w:val="22"/>
          <w:szCs w:val="22"/>
        </w:rPr>
      </w:pPr>
      <w:r w:rsidRPr="006D0A54">
        <w:rPr>
          <w:rFonts w:ascii="Times New Roman" w:hAnsi="Times New Roman"/>
          <w:bCs/>
          <w:sz w:val="22"/>
          <w:szCs w:val="22"/>
        </w:rPr>
        <w:t>Z</w:t>
      </w:r>
      <w:r w:rsidRPr="006D0A54">
        <w:rPr>
          <w:rFonts w:ascii="Times New Roman" w:hAnsi="Times New Roman"/>
          <w:sz w:val="22"/>
          <w:szCs w:val="22"/>
        </w:rPr>
        <w:t>obowiązuję/emy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6D0A54">
        <w:rPr>
          <w:rFonts w:ascii="Times New Roman" w:hAnsi="Times New Roman"/>
          <w:sz w:val="22"/>
          <w:szCs w:val="22"/>
        </w:rPr>
        <w:t xml:space="preserve"> się do wniesienia zabezpieczenia należytego wykonania umowy:</w:t>
      </w:r>
    </w:p>
    <w:p w14:paraId="43ADABC2" w14:textId="77777777" w:rsidR="00826F3C" w:rsidRPr="009B1F99" w:rsidRDefault="00826F3C" w:rsidP="00826F3C">
      <w:pPr>
        <w:spacing w:before="120" w:after="120"/>
        <w:ind w:left="360"/>
        <w:rPr>
          <w:rFonts w:ascii="Times New Roman" w:hAnsi="Times New Roman"/>
          <w:sz w:val="22"/>
          <w:szCs w:val="22"/>
        </w:rPr>
      </w:pPr>
      <w:r w:rsidRPr="006D0A54">
        <w:rPr>
          <w:rFonts w:ascii="Times New Roman" w:hAnsi="Times New Roman"/>
          <w:sz w:val="22"/>
          <w:szCs w:val="22"/>
        </w:rPr>
        <w:t xml:space="preserve">w wysokości </w:t>
      </w:r>
      <w:r>
        <w:rPr>
          <w:rFonts w:ascii="Times New Roman" w:hAnsi="Times New Roman"/>
          <w:b/>
          <w:sz w:val="22"/>
          <w:szCs w:val="22"/>
        </w:rPr>
        <w:t xml:space="preserve">4 </w:t>
      </w:r>
      <w:r w:rsidRPr="006D0A54">
        <w:rPr>
          <w:rFonts w:ascii="Times New Roman" w:hAnsi="Times New Roman"/>
          <w:b/>
          <w:sz w:val="22"/>
          <w:szCs w:val="22"/>
        </w:rPr>
        <w:t>%</w:t>
      </w:r>
      <w:r w:rsidRPr="006D0A54">
        <w:rPr>
          <w:rFonts w:ascii="Times New Roman" w:hAnsi="Times New Roman"/>
          <w:sz w:val="22"/>
          <w:szCs w:val="22"/>
        </w:rPr>
        <w:t xml:space="preserve"> ceny o</w:t>
      </w:r>
      <w:r w:rsidRPr="009B1F99">
        <w:rPr>
          <w:rFonts w:ascii="Times New Roman" w:hAnsi="Times New Roman"/>
          <w:sz w:val="22"/>
          <w:szCs w:val="22"/>
        </w:rPr>
        <w:t>fertowej w formie……………………………………………………</w:t>
      </w:r>
      <w:r>
        <w:rPr>
          <w:rFonts w:ascii="Times New Roman" w:hAnsi="Times New Roman"/>
          <w:sz w:val="22"/>
          <w:szCs w:val="22"/>
        </w:rPr>
        <w:t>………</w:t>
      </w:r>
    </w:p>
    <w:p w14:paraId="78A2FE5A" w14:textId="77777777" w:rsidR="00826F3C" w:rsidRPr="00BC61E8" w:rsidRDefault="00826F3C" w:rsidP="00826F3C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/>
          <w:color w:val="000000"/>
          <w:sz w:val="22"/>
          <w:szCs w:val="22"/>
        </w:rPr>
      </w:pPr>
      <w:r w:rsidRPr="00BC61E8">
        <w:rPr>
          <w:rFonts w:ascii="Times New Roman" w:hAnsi="Times New Roman"/>
          <w:color w:val="000000"/>
          <w:sz w:val="22"/>
          <w:szCs w:val="22"/>
        </w:rPr>
        <w:t>Oświadczam/y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BC61E8">
        <w:rPr>
          <w:rFonts w:ascii="Times New Roman" w:hAnsi="Times New Roman"/>
          <w:color w:val="000000"/>
          <w:sz w:val="22"/>
          <w:szCs w:val="22"/>
        </w:rPr>
        <w:t>, że jestem/śmy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BC61E8">
        <w:rPr>
          <w:rFonts w:ascii="Times New Roman" w:hAnsi="Times New Roman"/>
          <w:color w:val="000000"/>
          <w:sz w:val="22"/>
          <w:szCs w:val="22"/>
        </w:rPr>
        <w:t xml:space="preserve"> – mikroprzedsiębiorcą / małym przedsiębiorcą / średnim przedsiębiorcą / osobą prowadząca jednoosobową działalność gospodarczą / osobą fizyczną nieprowadzącą działalności gospodarczej / inny rodzaj** </w:t>
      </w:r>
    </w:p>
    <w:p w14:paraId="2004AA79" w14:textId="77777777" w:rsidR="00826F3C" w:rsidRPr="00BC61E8" w:rsidRDefault="00826F3C" w:rsidP="00826F3C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BC61E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lastRenderedPageBreak/>
        <w:t xml:space="preserve">Mikroprzedsiębiorstwo: </w:t>
      </w:r>
      <w:r w:rsidRPr="00BC61E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przedsiębiorstwo, które zatrudnia mniej niż 10 osób i którego roczny obrót lub roczna suma bilansowa nie przekracza 2 milionów EUR. </w:t>
      </w:r>
    </w:p>
    <w:p w14:paraId="6E0CAD76" w14:textId="77777777" w:rsidR="00826F3C" w:rsidRPr="00BC61E8" w:rsidRDefault="00826F3C" w:rsidP="00826F3C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color w:val="000000"/>
          <w:sz w:val="18"/>
          <w:szCs w:val="18"/>
        </w:rPr>
      </w:pPr>
      <w:r w:rsidRPr="00BC61E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 xml:space="preserve">Małe przedsiębiorstwo: </w:t>
      </w:r>
      <w:r w:rsidRPr="00BC61E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przedsiębiorstwo, które zatrudnia mniej niż 50 osób i którego roczny obrót lub roczna suma bilansowa nie przekracza 10 milionów EUR. </w:t>
      </w:r>
    </w:p>
    <w:p w14:paraId="776768F9" w14:textId="77777777" w:rsidR="00826F3C" w:rsidRPr="00BC61E8" w:rsidRDefault="00826F3C" w:rsidP="00826F3C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BC61E8">
        <w:rPr>
          <w:rFonts w:ascii="Times New Roman" w:hAnsi="Times New Roman"/>
          <w:b/>
          <w:bCs/>
          <w:i/>
          <w:iCs/>
          <w:color w:val="000000"/>
          <w:sz w:val="18"/>
          <w:szCs w:val="18"/>
        </w:rPr>
        <w:t xml:space="preserve">Średnie przedsiębiorstwa: </w:t>
      </w:r>
      <w:r w:rsidRPr="00BC61E8">
        <w:rPr>
          <w:rFonts w:ascii="Times New Roman" w:hAnsi="Times New Roman"/>
          <w:i/>
          <w:iCs/>
          <w:color w:val="000000"/>
          <w:sz w:val="18"/>
          <w:szCs w:val="18"/>
        </w:rPr>
        <w:t xml:space="preserve">przedsiębiorstwa, które nie są mikroprzedsiębiorstwami ani małymi przedsiębiorstwami i które zatrudniają mniej niż 250 osób i których roczny obrót nie przekracza 50 milionów EUR lub roczna suma bilansowa nie przekracza 43 milionów EUR. </w:t>
      </w:r>
    </w:p>
    <w:p w14:paraId="553301E1" w14:textId="77777777" w:rsidR="00826F3C" w:rsidRPr="00BC61E8" w:rsidRDefault="00826F3C" w:rsidP="00826F3C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18"/>
          <w:szCs w:val="18"/>
        </w:rPr>
      </w:pPr>
    </w:p>
    <w:p w14:paraId="20DC0475" w14:textId="77777777" w:rsidR="00826F3C" w:rsidRPr="00BC61E8" w:rsidRDefault="00826F3C" w:rsidP="00826F3C">
      <w:pPr>
        <w:tabs>
          <w:tab w:val="left" w:pos="-567"/>
        </w:tabs>
        <w:spacing w:after="120"/>
        <w:ind w:left="360"/>
        <w:jc w:val="both"/>
        <w:rPr>
          <w:rFonts w:ascii="Times New Roman" w:hAnsi="Times New Roman"/>
          <w:i/>
          <w:iCs/>
          <w:color w:val="000000"/>
          <w:sz w:val="18"/>
          <w:szCs w:val="18"/>
          <w:u w:val="single"/>
        </w:rPr>
      </w:pPr>
      <w:r w:rsidRPr="00BC61E8">
        <w:rPr>
          <w:rFonts w:ascii="Times New Roman" w:hAnsi="Times New Roman"/>
          <w:i/>
          <w:iCs/>
          <w:color w:val="000000"/>
          <w:sz w:val="18"/>
          <w:szCs w:val="18"/>
          <w:u w:val="single"/>
        </w:rPr>
        <w:t>W przypadku Wykonawców wspólnie ubiegających się zamówienie należy uwzględnić kategorię przedsiębiorstwa lidera konsorcjum</w:t>
      </w:r>
    </w:p>
    <w:p w14:paraId="33A3CFAD" w14:textId="77777777" w:rsidR="00826F3C" w:rsidRPr="00BC61E8" w:rsidRDefault="00826F3C" w:rsidP="00826F3C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color w:val="000000"/>
          <w:sz w:val="22"/>
          <w:szCs w:val="22"/>
        </w:rPr>
        <w:t>Oświadczam</w:t>
      </w:r>
      <w:r>
        <w:rPr>
          <w:rFonts w:ascii="Times New Roman" w:hAnsi="Times New Roman"/>
          <w:color w:val="000000"/>
          <w:sz w:val="22"/>
          <w:szCs w:val="22"/>
        </w:rPr>
        <w:t>/y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BC61E8">
        <w:rPr>
          <w:rFonts w:ascii="Times New Roman" w:hAnsi="Times New Roman"/>
          <w:color w:val="000000"/>
          <w:sz w:val="22"/>
          <w:szCs w:val="22"/>
        </w:rPr>
        <w:t>, że wypełniłem obowiązki informacyjne przewidziane w art. 13 lub art. 14 RODO</w:t>
      </w:r>
      <w:r w:rsidRPr="00BC61E8">
        <w:rPr>
          <w:rFonts w:ascii="Times New Roman" w:hAnsi="Times New Roman"/>
          <w:color w:val="000000"/>
          <w:sz w:val="22"/>
          <w:szCs w:val="22"/>
          <w:vertAlign w:val="superscript"/>
        </w:rPr>
        <w:t xml:space="preserve"> </w:t>
      </w:r>
      <w:r w:rsidRPr="00BC61E8">
        <w:rPr>
          <w:rFonts w:ascii="Times New Roman" w:hAnsi="Times New Roman"/>
          <w:color w:val="000000"/>
          <w:sz w:val="22"/>
          <w:szCs w:val="22"/>
        </w:rPr>
        <w:t xml:space="preserve">wobec osób fizycznych, </w:t>
      </w:r>
      <w:r w:rsidRPr="00BC61E8">
        <w:rPr>
          <w:rFonts w:ascii="Times New Roman" w:hAnsi="Times New Roman"/>
          <w:sz w:val="22"/>
          <w:szCs w:val="22"/>
        </w:rPr>
        <w:t>od których dane osobowe bezpośrednio lub pośrednio pozyskałem</w:t>
      </w:r>
      <w:r w:rsidRPr="00BC61E8">
        <w:rPr>
          <w:rFonts w:ascii="Times New Roman" w:hAnsi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BC61E8">
        <w:rPr>
          <w:rFonts w:ascii="Times New Roman" w:hAnsi="Times New Roman"/>
          <w:sz w:val="22"/>
          <w:szCs w:val="22"/>
        </w:rPr>
        <w:t>.</w:t>
      </w:r>
    </w:p>
    <w:p w14:paraId="2E62EB27" w14:textId="77777777" w:rsidR="00826F3C" w:rsidRPr="00BC61E8" w:rsidRDefault="00826F3C" w:rsidP="00826F3C">
      <w:pPr>
        <w:numPr>
          <w:ilvl w:val="0"/>
          <w:numId w:val="7"/>
        </w:numPr>
        <w:spacing w:before="120" w:after="120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>Zarejestrowane nazwy i adresy Wykonawców występujących wspólnie: ………………………… …………………………………………………………………………………………………………</w:t>
      </w:r>
    </w:p>
    <w:p w14:paraId="23E3FFB3" w14:textId="77777777" w:rsidR="00826F3C" w:rsidRPr="00BC61E8" w:rsidRDefault="00826F3C" w:rsidP="00826F3C">
      <w:pPr>
        <w:keepNext/>
        <w:numPr>
          <w:ilvl w:val="0"/>
          <w:numId w:val="7"/>
        </w:numPr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>Oświadczam/y</w:t>
      </w:r>
      <w:r w:rsidRPr="00897DCF">
        <w:rPr>
          <w:rFonts w:ascii="Times New Roman" w:hAnsi="Times New Roman"/>
          <w:b/>
          <w:i/>
          <w:sz w:val="22"/>
        </w:rPr>
        <w:t>*</w:t>
      </w:r>
      <w:r w:rsidRPr="00BC61E8">
        <w:rPr>
          <w:rFonts w:ascii="Times New Roman" w:hAnsi="Times New Roman"/>
          <w:sz w:val="22"/>
          <w:szCs w:val="22"/>
        </w:rPr>
        <w:t xml:space="preserve">, że: </w:t>
      </w:r>
    </w:p>
    <w:p w14:paraId="7CD54945" w14:textId="77777777" w:rsidR="00826F3C" w:rsidRPr="00BC61E8" w:rsidRDefault="00826F3C" w:rsidP="00826F3C">
      <w:pPr>
        <w:keepNext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 xml:space="preserve">       w naszym imieniu Podwykonawcy wykonają następujące części  zamówienia:</w:t>
      </w:r>
    </w:p>
    <w:p w14:paraId="1D68D4B4" w14:textId="77777777" w:rsidR="00826F3C" w:rsidRPr="00BC61E8" w:rsidRDefault="00826F3C" w:rsidP="00826F3C">
      <w:pPr>
        <w:keepNext/>
        <w:ind w:left="360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</w:t>
      </w:r>
    </w:p>
    <w:p w14:paraId="59B4C1F3" w14:textId="77777777" w:rsidR="00826F3C" w:rsidRPr="00BC61E8" w:rsidRDefault="00826F3C" w:rsidP="00826F3C">
      <w:pPr>
        <w:keepNext/>
        <w:spacing w:before="120"/>
        <w:ind w:left="360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BC61E8">
        <w:rPr>
          <w:rFonts w:ascii="Times New Roman" w:hAnsi="Times New Roman"/>
          <w:i/>
          <w:iCs/>
          <w:sz w:val="22"/>
          <w:szCs w:val="22"/>
          <w:vertAlign w:val="superscript"/>
        </w:rPr>
        <w:t>Nazwa części zamówienia (zakres prac powierzony podwykonawcy) oraz dane firmy podwykonawców,  o ile są one już znane</w:t>
      </w:r>
    </w:p>
    <w:p w14:paraId="068168D6" w14:textId="77777777" w:rsidR="00826F3C" w:rsidRPr="00BC61E8" w:rsidRDefault="00826F3C" w:rsidP="00826F3C">
      <w:pPr>
        <w:keepNext/>
        <w:spacing w:before="120"/>
        <w:ind w:left="360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>nie zamierzamy powierzyć Podwykonawcom wykonania części zamówienia *</w:t>
      </w:r>
    </w:p>
    <w:p w14:paraId="2D9FA040" w14:textId="77777777" w:rsidR="00826F3C" w:rsidRPr="00BC61E8" w:rsidRDefault="00826F3C" w:rsidP="00826F3C">
      <w:pPr>
        <w:keepNext/>
        <w:spacing w:before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5FD38E2A" w14:textId="77777777" w:rsidR="00826F3C" w:rsidRPr="00BC61E8" w:rsidRDefault="00826F3C" w:rsidP="00826F3C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 xml:space="preserve">Wskazuję adres internetowy ogólnodostępnych i bezpłatnych baz danych, pod którymi dostępne są oświadczenia lub dokumenty: </w:t>
      </w:r>
      <w:r w:rsidRPr="00BC61E8">
        <w:rPr>
          <w:rFonts w:ascii="Times New Roman" w:hAnsi="Times New Roman"/>
          <w:b/>
          <w:sz w:val="22"/>
          <w:szCs w:val="22"/>
        </w:rPr>
        <w:t xml:space="preserve">KRS/CEIGD  www. </w:t>
      </w:r>
      <w:r w:rsidRPr="00BC61E8">
        <w:rPr>
          <w:rFonts w:ascii="Times New Roman" w:hAnsi="Times New Roman"/>
          <w:sz w:val="22"/>
          <w:szCs w:val="22"/>
        </w:rPr>
        <w:t>.…………………….…………………………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201D612" w14:textId="77777777" w:rsidR="00826F3C" w:rsidRPr="00BC61E8" w:rsidRDefault="00826F3C" w:rsidP="00826F3C">
      <w:pPr>
        <w:spacing w:line="276" w:lineRule="auto"/>
        <w:jc w:val="center"/>
        <w:rPr>
          <w:rFonts w:ascii="Times New Roman" w:hAnsi="Times New Roman"/>
          <w:i/>
          <w:sz w:val="18"/>
          <w:szCs w:val="18"/>
        </w:rPr>
      </w:pPr>
      <w:r w:rsidRPr="00BC61E8">
        <w:rPr>
          <w:rFonts w:ascii="Times New Roman" w:hAnsi="Times New Roman"/>
          <w:i/>
          <w:sz w:val="18"/>
          <w:szCs w:val="18"/>
        </w:rPr>
        <w:t>(dokładne dane referencyjne dokumentacji)</w:t>
      </w:r>
    </w:p>
    <w:p w14:paraId="2B7E5133" w14:textId="77777777" w:rsidR="00826F3C" w:rsidRPr="00BC61E8" w:rsidRDefault="00826F3C" w:rsidP="00826F3C">
      <w:pPr>
        <w:spacing w:line="276" w:lineRule="auto"/>
        <w:ind w:left="4395"/>
        <w:rPr>
          <w:rFonts w:ascii="Times New Roman" w:hAnsi="Times New Roman"/>
          <w:i/>
          <w:sz w:val="18"/>
          <w:szCs w:val="18"/>
        </w:rPr>
      </w:pPr>
    </w:p>
    <w:p w14:paraId="27FDD125" w14:textId="77777777" w:rsidR="00826F3C" w:rsidRPr="00BC61E8" w:rsidRDefault="00826F3C" w:rsidP="00826F3C">
      <w:pPr>
        <w:numPr>
          <w:ilvl w:val="0"/>
          <w:numId w:val="7"/>
        </w:numPr>
        <w:spacing w:line="276" w:lineRule="auto"/>
        <w:ind w:left="357" w:hanging="357"/>
        <w:jc w:val="both"/>
        <w:rPr>
          <w:rFonts w:ascii="Times New Roman" w:hAnsi="Times New Roman"/>
          <w:sz w:val="22"/>
          <w:szCs w:val="22"/>
        </w:rPr>
      </w:pPr>
      <w:r w:rsidRPr="00BC61E8">
        <w:rPr>
          <w:rFonts w:ascii="Times New Roman" w:hAnsi="Times New Roman"/>
          <w:sz w:val="22"/>
          <w:szCs w:val="22"/>
        </w:rPr>
        <w:t>Załącznikami do niniejszego formularza, stanowiącymi integralną część oferty, są:</w:t>
      </w:r>
    </w:p>
    <w:p w14:paraId="4F4D3415" w14:textId="77777777" w:rsidR="00826F3C" w:rsidRPr="00FA4A78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 w:rsidRPr="00FA4A78">
        <w:rPr>
          <w:b/>
          <w:sz w:val="22"/>
          <w:szCs w:val="22"/>
        </w:rPr>
        <w:t xml:space="preserve">JEDZ, </w:t>
      </w:r>
      <w:r w:rsidRPr="00FA4A78">
        <w:rPr>
          <w:i/>
          <w:sz w:val="22"/>
          <w:szCs w:val="22"/>
        </w:rPr>
        <w:t>złącznik nr 2 do SWZ,</w:t>
      </w:r>
    </w:p>
    <w:p w14:paraId="5FD3F9F2" w14:textId="77777777" w:rsidR="00826F3C" w:rsidRPr="00FA4A78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b/>
          <w:sz w:val="22"/>
          <w:szCs w:val="22"/>
        </w:rPr>
      </w:pPr>
      <w:r w:rsidRPr="00FA4A78">
        <w:rPr>
          <w:b/>
          <w:sz w:val="22"/>
          <w:szCs w:val="22"/>
        </w:rPr>
        <w:t>Dokumenty potwierdzające, że zastrzeżone informacje stanowią tajemnicę przedsiębiorstwa,*</w:t>
      </w:r>
    </w:p>
    <w:p w14:paraId="62289D77" w14:textId="77777777" w:rsidR="00826F3C" w:rsidRPr="00FA4A78" w:rsidRDefault="00826F3C" w:rsidP="00866495">
      <w:pPr>
        <w:numPr>
          <w:ilvl w:val="0"/>
          <w:numId w:val="74"/>
        </w:numPr>
        <w:suppressAutoHyphens/>
        <w:jc w:val="both"/>
        <w:rPr>
          <w:i/>
          <w:sz w:val="22"/>
          <w:szCs w:val="22"/>
        </w:rPr>
      </w:pPr>
      <w:r w:rsidRPr="00FA4A78">
        <w:rPr>
          <w:rFonts w:ascii="Times New Roman" w:hAnsi="Times New Roman"/>
          <w:b/>
          <w:bCs/>
          <w:iCs/>
          <w:sz w:val="22"/>
          <w:szCs w:val="22"/>
        </w:rPr>
        <w:t xml:space="preserve">Zobowiązanie podmiotów, </w:t>
      </w:r>
      <w:r w:rsidRPr="00FA4A78">
        <w:rPr>
          <w:rFonts w:ascii="Times New Roman" w:hAnsi="Times New Roman"/>
          <w:bCs/>
          <w:sz w:val="22"/>
          <w:szCs w:val="22"/>
        </w:rPr>
        <w:t>(</w:t>
      </w:r>
      <w:r w:rsidRPr="00FA4A78">
        <w:rPr>
          <w:rFonts w:ascii="Times New Roman" w:hAnsi="Times New Roman"/>
          <w:i/>
          <w:sz w:val="22"/>
          <w:szCs w:val="22"/>
        </w:rPr>
        <w:t xml:space="preserve">wg wzoru stanowiącego </w:t>
      </w:r>
      <w:r w:rsidRPr="00FA4A78">
        <w:rPr>
          <w:rFonts w:ascii="Times New Roman" w:hAnsi="Times New Roman"/>
          <w:bCs/>
          <w:i/>
          <w:sz w:val="22"/>
          <w:szCs w:val="22"/>
        </w:rPr>
        <w:t>załącznik nr 3 do SWZ)</w:t>
      </w:r>
      <w:r w:rsidRPr="00FA4A78">
        <w:rPr>
          <w:rFonts w:ascii="Times New Roman" w:hAnsi="Times New Roman"/>
          <w:i/>
          <w:sz w:val="22"/>
          <w:szCs w:val="22"/>
        </w:rPr>
        <w:t>*</w:t>
      </w:r>
      <w:r w:rsidRPr="00FA4A78">
        <w:rPr>
          <w:rFonts w:ascii="Times New Roman" w:hAnsi="Times New Roman"/>
          <w:iCs/>
          <w:sz w:val="22"/>
          <w:szCs w:val="22"/>
        </w:rPr>
        <w:t>,</w:t>
      </w:r>
      <w:r w:rsidRPr="00FA4A78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</w:p>
    <w:p w14:paraId="4B2DD54B" w14:textId="77777777" w:rsidR="00826F3C" w:rsidRPr="00FA4A78" w:rsidRDefault="00826F3C" w:rsidP="00866495">
      <w:pPr>
        <w:numPr>
          <w:ilvl w:val="0"/>
          <w:numId w:val="74"/>
        </w:numPr>
        <w:suppressAutoHyphens/>
        <w:jc w:val="both"/>
        <w:rPr>
          <w:i/>
          <w:sz w:val="22"/>
          <w:szCs w:val="22"/>
        </w:rPr>
      </w:pPr>
      <w:r w:rsidRPr="00FA4A78">
        <w:rPr>
          <w:rFonts w:ascii="Times New Roman" w:hAnsi="Times New Roman"/>
          <w:b/>
          <w:bCs/>
          <w:iCs/>
          <w:sz w:val="22"/>
          <w:szCs w:val="22"/>
        </w:rPr>
        <w:t xml:space="preserve">Oświadczenie Wykonawców wspólnie ubiegających się o udzielenie zamówienia składane na podstawie art. 117 ust. 4 ustawy Pzp, </w:t>
      </w:r>
      <w:r w:rsidRPr="00FA4A78">
        <w:rPr>
          <w:rFonts w:ascii="Times New Roman" w:hAnsi="Times New Roman"/>
          <w:bCs/>
          <w:i/>
          <w:iCs/>
          <w:sz w:val="22"/>
          <w:szCs w:val="22"/>
        </w:rPr>
        <w:t xml:space="preserve">(wg wzoru stanowiącego załącznik nr 4 do SWZ)*, </w:t>
      </w:r>
    </w:p>
    <w:p w14:paraId="385C69C6" w14:textId="77777777" w:rsidR="00826F3C" w:rsidRPr="00FA4A78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 w:rsidRPr="00FA4A78">
        <w:rPr>
          <w:b/>
          <w:sz w:val="22"/>
          <w:szCs w:val="22"/>
        </w:rPr>
        <w:t>Pełnomocnictwo podmiotów występujących wspólnie</w:t>
      </w:r>
      <w:r w:rsidRPr="00FA4A78">
        <w:rPr>
          <w:sz w:val="22"/>
          <w:szCs w:val="22"/>
        </w:rPr>
        <w:t>*,</w:t>
      </w:r>
    </w:p>
    <w:p w14:paraId="4C52AE5D" w14:textId="77777777" w:rsidR="00826F3C" w:rsidRPr="0032195D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 w:rsidRPr="00FA4A78">
        <w:rPr>
          <w:b/>
          <w:sz w:val="22"/>
          <w:szCs w:val="22"/>
        </w:rPr>
        <w:t>Pełnomocnictwo dla osoby/osób podpisującej ofertę i oświadczenia</w:t>
      </w:r>
      <w:r w:rsidRPr="00FA4A78">
        <w:rPr>
          <w:sz w:val="22"/>
          <w:szCs w:val="22"/>
        </w:rPr>
        <w:t>*</w:t>
      </w:r>
      <w:r>
        <w:rPr>
          <w:sz w:val="22"/>
          <w:szCs w:val="22"/>
        </w:rPr>
        <w:t>,</w:t>
      </w:r>
    </w:p>
    <w:p w14:paraId="1AF81308" w14:textId="7ED16984" w:rsidR="00826F3C" w:rsidRPr="00824EE8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 w:rsidRPr="00E54BF4">
        <w:rPr>
          <w:b/>
          <w:sz w:val="22"/>
          <w:szCs w:val="22"/>
        </w:rPr>
        <w:t xml:space="preserve">Oświadczenie Wykonawcy, dotyczące przesłanek wykluczenia z postępowania na podstawie art. 5k rozporządzenia 833/2014 w brzmieniu nadanym rozporządzeniem 2022/576 - </w:t>
      </w:r>
      <w:r w:rsidRPr="00E54BF4">
        <w:rPr>
          <w:b/>
          <w:i/>
          <w:sz w:val="22"/>
          <w:szCs w:val="22"/>
        </w:rPr>
        <w:t>wzór oświadczenia</w:t>
      </w:r>
      <w:r w:rsidRPr="00E54BF4">
        <w:rPr>
          <w:i/>
          <w:sz w:val="22"/>
          <w:szCs w:val="22"/>
        </w:rPr>
        <w:t xml:space="preserve"> stanowi </w:t>
      </w:r>
      <w:r w:rsidR="00441DC4">
        <w:rPr>
          <w:i/>
          <w:sz w:val="22"/>
          <w:szCs w:val="22"/>
        </w:rPr>
        <w:t>załącznik nr 9</w:t>
      </w:r>
      <w:r w:rsidRPr="00824EE8">
        <w:rPr>
          <w:i/>
          <w:sz w:val="22"/>
          <w:szCs w:val="22"/>
        </w:rPr>
        <w:t xml:space="preserve"> do SWZ</w:t>
      </w:r>
      <w:r>
        <w:rPr>
          <w:b/>
          <w:i/>
          <w:sz w:val="22"/>
          <w:szCs w:val="22"/>
        </w:rPr>
        <w:t xml:space="preserve">, </w:t>
      </w:r>
    </w:p>
    <w:p w14:paraId="39FEED4D" w14:textId="77777777" w:rsidR="00826F3C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Dowód wniesienia wadium,</w:t>
      </w:r>
    </w:p>
    <w:p w14:paraId="03E2832F" w14:textId="77777777" w:rsidR="00826F3C" w:rsidRPr="00F14636" w:rsidRDefault="00826F3C" w:rsidP="00866495">
      <w:pPr>
        <w:pStyle w:val="NormalnyWeb"/>
        <w:numPr>
          <w:ilvl w:val="0"/>
          <w:numId w:val="74"/>
        </w:numPr>
        <w:suppressAutoHyphens/>
        <w:spacing w:before="0" w:beforeAutospacing="0" w:after="0" w:afterAutospacing="0"/>
        <w:jc w:val="both"/>
        <w:rPr>
          <w:i/>
          <w:sz w:val="22"/>
          <w:szCs w:val="22"/>
        </w:rPr>
      </w:pPr>
      <w:r w:rsidRPr="001A46A8">
        <w:rPr>
          <w:b/>
          <w:sz w:val="22"/>
          <w:szCs w:val="22"/>
        </w:rPr>
        <w:t xml:space="preserve">Równoważność </w:t>
      </w:r>
      <w:r w:rsidRPr="001A46A8">
        <w:rPr>
          <w:sz w:val="22"/>
          <w:szCs w:val="22"/>
        </w:rPr>
        <w:t xml:space="preserve">- Wykonawca winien dołączyć do oferty zbiorcze zestawienie, </w:t>
      </w:r>
      <w:r>
        <w:rPr>
          <w:sz w:val="22"/>
          <w:szCs w:val="22"/>
        </w:rPr>
        <w:br/>
      </w:r>
      <w:r w:rsidRPr="001A46A8">
        <w:rPr>
          <w:sz w:val="22"/>
          <w:szCs w:val="22"/>
        </w:rPr>
        <w:t xml:space="preserve">wraz ze szczegółowym opisem, tych zaproponowanych materiałów, urządzeń oraz rozwiązań równoważnych w celu wykazania ich równoważności w stosunku do materiałów, urządzeń </w:t>
      </w:r>
      <w:r w:rsidRPr="00F14636">
        <w:rPr>
          <w:sz w:val="22"/>
          <w:szCs w:val="22"/>
        </w:rPr>
        <w:br/>
        <w:t xml:space="preserve">i innych rozwiązań opisanych w opisie przedmiotu zamówienia (w którym zawiera się specyfikacja techniczna wykonania i odbioru robót budowlanych), ze wskazaniem nazwy, strony których dotyczy oraz załączyć odpowiednio wymagane atesty, certyfikaty </w:t>
      </w:r>
      <w:r>
        <w:rPr>
          <w:sz w:val="22"/>
          <w:szCs w:val="22"/>
        </w:rPr>
        <w:br/>
      </w:r>
      <w:r w:rsidRPr="00F14636">
        <w:rPr>
          <w:sz w:val="22"/>
          <w:szCs w:val="22"/>
        </w:rPr>
        <w:t>lub dopuszczenia</w:t>
      </w:r>
      <w:r w:rsidRPr="00F14636">
        <w:rPr>
          <w:b/>
          <w:i/>
          <w:sz w:val="22"/>
          <w:szCs w:val="22"/>
        </w:rPr>
        <w:t>*</w:t>
      </w:r>
      <w:r w:rsidRPr="00F14636">
        <w:rPr>
          <w:i/>
          <w:sz w:val="22"/>
          <w:szCs w:val="22"/>
        </w:rPr>
        <w:t xml:space="preserve">. </w:t>
      </w:r>
    </w:p>
    <w:p w14:paraId="655F44E4" w14:textId="77777777" w:rsidR="00404AA4" w:rsidRPr="00BC61E8" w:rsidRDefault="00404AA4" w:rsidP="00D57C56">
      <w:pPr>
        <w:jc w:val="both"/>
        <w:rPr>
          <w:rFonts w:ascii="Times New Roman" w:hAnsi="Times New Roman"/>
          <w:b/>
          <w:color w:val="C00000"/>
          <w:sz w:val="20"/>
          <w:szCs w:val="20"/>
        </w:rPr>
      </w:pPr>
    </w:p>
    <w:p w14:paraId="12E2CCE7" w14:textId="77777777" w:rsidR="00655644" w:rsidRPr="00C04951" w:rsidRDefault="00655644" w:rsidP="00D57C56">
      <w:pPr>
        <w:jc w:val="both"/>
        <w:rPr>
          <w:rFonts w:ascii="Times New Roman" w:hAnsi="Times New Roman"/>
          <w:b/>
          <w:i/>
          <w:color w:val="C00000"/>
          <w:sz w:val="18"/>
          <w:szCs w:val="18"/>
        </w:rPr>
      </w:pPr>
      <w:r w:rsidRPr="00C04951">
        <w:rPr>
          <w:rFonts w:ascii="Times New Roman" w:hAnsi="Times New Roman"/>
          <w:b/>
          <w:i/>
          <w:color w:val="C00000"/>
          <w:sz w:val="18"/>
          <w:szCs w:val="18"/>
        </w:rPr>
        <w:t xml:space="preserve">Informacja dla Wykonawcy: </w:t>
      </w:r>
    </w:p>
    <w:p w14:paraId="21DB66E1" w14:textId="77777777" w:rsidR="00D57C56" w:rsidRPr="00C04951" w:rsidRDefault="00655644" w:rsidP="00D57C56">
      <w:pPr>
        <w:jc w:val="both"/>
        <w:rPr>
          <w:rFonts w:ascii="Times New Roman" w:hAnsi="Times New Roman"/>
          <w:b/>
          <w:i/>
          <w:color w:val="C00000"/>
          <w:sz w:val="18"/>
          <w:szCs w:val="18"/>
        </w:rPr>
      </w:pPr>
      <w:r w:rsidRPr="00C04951">
        <w:rPr>
          <w:rFonts w:ascii="Times New Roman" w:hAnsi="Times New Roman"/>
          <w:b/>
          <w:i/>
          <w:color w:val="C00000"/>
          <w:sz w:val="18"/>
          <w:szCs w:val="18"/>
        </w:rPr>
        <w:t>Formularz oferta musi być opatrzony przez osobę lub osoby uprawnione do reprezentowania firmy kwalifiko</w:t>
      </w:r>
      <w:r w:rsidR="00D45633">
        <w:rPr>
          <w:rFonts w:ascii="Times New Roman" w:hAnsi="Times New Roman"/>
          <w:b/>
          <w:i/>
          <w:color w:val="C00000"/>
          <w:sz w:val="18"/>
          <w:szCs w:val="18"/>
        </w:rPr>
        <w:t xml:space="preserve">wanym podpisem elektronicznym </w:t>
      </w:r>
      <w:r w:rsidRPr="00C04951">
        <w:rPr>
          <w:rFonts w:ascii="Times New Roman" w:hAnsi="Times New Roman"/>
          <w:b/>
          <w:i/>
          <w:color w:val="C00000"/>
          <w:sz w:val="18"/>
          <w:szCs w:val="18"/>
        </w:rPr>
        <w:t>i przekazany Zamawiającemu wraz z dokumentem (-ami) potwierdzającymi prawo do reprezentacji Wykonawcy przez osobę podpisującą ofertę.</w:t>
      </w:r>
    </w:p>
    <w:p w14:paraId="7906789D" w14:textId="77777777" w:rsidR="002238BA" w:rsidRPr="00BC61E8" w:rsidRDefault="002238BA" w:rsidP="00D57C56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084E05B1" w14:textId="77777777" w:rsidR="00D57C56" w:rsidRPr="00BC61E8" w:rsidRDefault="00D57C56" w:rsidP="009828E1">
      <w:pPr>
        <w:jc w:val="both"/>
        <w:rPr>
          <w:rStyle w:val="DeltaViewInsertion"/>
          <w:rFonts w:ascii="Times New Roman" w:hAnsi="Times New Roman"/>
          <w:sz w:val="18"/>
          <w:szCs w:val="18"/>
          <w:u w:val="single"/>
        </w:rPr>
      </w:pPr>
      <w:r w:rsidRPr="00BC61E8">
        <w:rPr>
          <w:rFonts w:ascii="Times New Roman" w:hAnsi="Times New Roman"/>
          <w:b/>
          <w:sz w:val="18"/>
          <w:szCs w:val="18"/>
          <w:u w:val="single"/>
        </w:rPr>
        <w:t>*</w:t>
      </w:r>
      <w:r w:rsidRPr="00BC61E8">
        <w:rPr>
          <w:rFonts w:ascii="Times New Roman" w:hAnsi="Times New Roman"/>
          <w:b/>
          <w:i/>
          <w:sz w:val="18"/>
          <w:szCs w:val="18"/>
          <w:u w:val="single"/>
          <w:vertAlign w:val="superscript"/>
        </w:rPr>
        <w:t xml:space="preserve"> </w:t>
      </w:r>
      <w:r w:rsidRPr="00BC61E8">
        <w:rPr>
          <w:rFonts w:ascii="Times New Roman" w:hAnsi="Times New Roman"/>
          <w:b/>
          <w:i/>
          <w:sz w:val="18"/>
          <w:szCs w:val="18"/>
          <w:u w:val="single"/>
        </w:rPr>
        <w:t>niepotrzebne skreślić</w:t>
      </w:r>
    </w:p>
    <w:p w14:paraId="74ADA61D" w14:textId="031AA633" w:rsidR="00E5071A" w:rsidRDefault="00B66DEF" w:rsidP="003B6FC3">
      <w:pPr>
        <w:pStyle w:val="Tekstprzypisudolnego"/>
        <w:spacing w:before="60"/>
        <w:jc w:val="both"/>
        <w:rPr>
          <w:iCs/>
          <w:sz w:val="22"/>
          <w:szCs w:val="22"/>
        </w:rPr>
      </w:pPr>
      <w:r w:rsidRPr="00BC61E8">
        <w:rPr>
          <w:b/>
          <w:i/>
          <w:iCs/>
          <w:sz w:val="18"/>
          <w:szCs w:val="18"/>
          <w:u w:val="single"/>
        </w:rPr>
        <w:t>** podkreślić właściw</w:t>
      </w:r>
      <w:r w:rsidR="003B6FC3">
        <w:rPr>
          <w:b/>
          <w:i/>
          <w:iCs/>
          <w:sz w:val="18"/>
          <w:szCs w:val="18"/>
          <w:u w:val="single"/>
        </w:rPr>
        <w:t>e</w:t>
      </w:r>
    </w:p>
    <w:p w14:paraId="44CAAA8F" w14:textId="77777777" w:rsidR="00E5071A" w:rsidRDefault="00E5071A" w:rsidP="00B239CD">
      <w:pPr>
        <w:pStyle w:val="Tekstprzypisudolnego"/>
        <w:spacing w:before="60"/>
        <w:jc w:val="right"/>
        <w:rPr>
          <w:iCs/>
          <w:sz w:val="22"/>
          <w:szCs w:val="22"/>
        </w:rPr>
      </w:pPr>
    </w:p>
    <w:p w14:paraId="2DFE0BE3" w14:textId="77777777" w:rsidR="00E5071A" w:rsidRDefault="00E5071A" w:rsidP="00B239CD">
      <w:pPr>
        <w:pStyle w:val="Tekstprzypisudolnego"/>
        <w:spacing w:before="60"/>
        <w:jc w:val="right"/>
        <w:rPr>
          <w:iCs/>
          <w:sz w:val="22"/>
          <w:szCs w:val="22"/>
        </w:rPr>
      </w:pPr>
    </w:p>
    <w:p w14:paraId="1B487E6F" w14:textId="77777777" w:rsidR="00AB6577" w:rsidRPr="009B1F99" w:rsidRDefault="00B239CD" w:rsidP="00B239CD">
      <w:pPr>
        <w:pStyle w:val="Tekstprzypisudolnego"/>
        <w:spacing w:before="60"/>
        <w:jc w:val="right"/>
        <w:rPr>
          <w:b/>
          <w:i/>
          <w:sz w:val="22"/>
          <w:szCs w:val="22"/>
          <w:u w:val="single"/>
        </w:rPr>
      </w:pPr>
      <w:r w:rsidRPr="00B239CD">
        <w:rPr>
          <w:iCs/>
          <w:sz w:val="22"/>
          <w:szCs w:val="22"/>
        </w:rPr>
        <w:lastRenderedPageBreak/>
        <w:t>Z</w:t>
      </w:r>
      <w:r w:rsidR="00AB6577" w:rsidRPr="009B1F99">
        <w:rPr>
          <w:bCs/>
          <w:i/>
          <w:spacing w:val="4"/>
          <w:sz w:val="22"/>
          <w:szCs w:val="22"/>
        </w:rPr>
        <w:t xml:space="preserve">ałącznik nr </w:t>
      </w:r>
      <w:r w:rsidR="00837FCB">
        <w:rPr>
          <w:bCs/>
          <w:i/>
          <w:spacing w:val="4"/>
          <w:sz w:val="22"/>
          <w:szCs w:val="22"/>
        </w:rPr>
        <w:t>3</w:t>
      </w:r>
      <w:r w:rsidR="00AB6577" w:rsidRPr="009B1F99">
        <w:rPr>
          <w:bCs/>
          <w:i/>
          <w:spacing w:val="4"/>
          <w:sz w:val="22"/>
          <w:szCs w:val="22"/>
        </w:rPr>
        <w:t xml:space="preserve"> do SWZ</w:t>
      </w:r>
    </w:p>
    <w:p w14:paraId="47271A14" w14:textId="77777777" w:rsidR="00F0006D" w:rsidRDefault="00F0006D" w:rsidP="00AB6577">
      <w:pPr>
        <w:ind w:left="5246"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42203C1F" w14:textId="77777777" w:rsidR="00917D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69AF3658" w14:textId="77777777" w:rsidR="00837FCB" w:rsidRPr="009B1F99" w:rsidRDefault="00917D99" w:rsidP="00917D99">
      <w:pPr>
        <w:ind w:left="5669" w:firstLine="1"/>
        <w:jc w:val="both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01C4B9F2" w14:textId="77777777" w:rsidR="00AB6577" w:rsidRPr="009B1F99" w:rsidRDefault="00AB6577" w:rsidP="00EE730C">
      <w:pPr>
        <w:ind w:left="5954"/>
        <w:jc w:val="both"/>
        <w:rPr>
          <w:rFonts w:ascii="Times New Roman" w:hAnsi="Times New Roman"/>
          <w:b/>
          <w:sz w:val="22"/>
          <w:szCs w:val="22"/>
        </w:rPr>
      </w:pPr>
    </w:p>
    <w:p w14:paraId="731E2292" w14:textId="77777777" w:rsidR="000064A9" w:rsidRPr="009B1F99" w:rsidRDefault="000064A9" w:rsidP="00AB6577">
      <w:pPr>
        <w:ind w:left="5954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94"/>
      </w:tblGrid>
      <w:tr w:rsidR="00AB6577" w:rsidRPr="009B1F99" w14:paraId="4243A74A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213AF1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 xml:space="preserve">Pełna nazwa </w:t>
            </w:r>
            <w:r w:rsidR="007B7E50" w:rsidRPr="007B7E50">
              <w:rPr>
                <w:rFonts w:ascii="Times New Roman" w:hAnsi="Times New Roman"/>
                <w:sz w:val="22"/>
                <w:szCs w:val="22"/>
              </w:rPr>
              <w:t>podmio</w:t>
            </w:r>
            <w:r w:rsidR="007B7E50">
              <w:rPr>
                <w:rFonts w:ascii="Times New Roman" w:hAnsi="Times New Roman"/>
                <w:sz w:val="22"/>
                <w:szCs w:val="22"/>
              </w:rPr>
              <w:t>tu/ów oddających do dyspozycji W</w:t>
            </w:r>
            <w:r w:rsidR="007B7E50" w:rsidRPr="007B7E50">
              <w:rPr>
                <w:rFonts w:ascii="Times New Roman" w:hAnsi="Times New Roman"/>
                <w:sz w:val="22"/>
                <w:szCs w:val="22"/>
              </w:rPr>
              <w:t>ykonawcy niezbędne zasoby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22B8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6577" w:rsidRPr="009B1F99" w14:paraId="250E9010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58F6F" w14:textId="77777777" w:rsidR="00AB6577" w:rsidRPr="009B1F99" w:rsidRDefault="00AB6577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F17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6577" w:rsidRPr="009B1F99" w14:paraId="6FD41E9E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B96CF6" w14:textId="77777777" w:rsidR="00AB6577" w:rsidRPr="009B1F99" w:rsidRDefault="00AB6577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E737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6577" w:rsidRPr="009B1F99" w14:paraId="76C34894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A77422" w14:textId="77777777" w:rsidR="00AB6577" w:rsidRPr="009B1F99" w:rsidRDefault="00AB6577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0303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6577" w:rsidRPr="009B1F99" w14:paraId="72C0FE35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C44256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5031BEB9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51D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B6577" w:rsidRPr="009B1F99" w14:paraId="46A72EF3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E52BB1" w14:textId="77777777" w:rsidR="00AB6577" w:rsidRPr="009B1F99" w:rsidRDefault="00AB6577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22CA09A2" w14:textId="77777777" w:rsidR="00AB6577" w:rsidRPr="009B1F99" w:rsidRDefault="00AB6577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7B8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262C3CB4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0A219D96" w14:textId="77777777" w:rsidR="00AB6577" w:rsidRPr="009B1F99" w:rsidRDefault="00AB6577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16C1079B" w14:textId="77777777" w:rsidR="00AB6577" w:rsidRPr="00AD1048" w:rsidRDefault="00AB6577" w:rsidP="00AB6577">
      <w:pPr>
        <w:pStyle w:val="Stopka"/>
        <w:tabs>
          <w:tab w:val="clear" w:pos="4536"/>
          <w:tab w:val="clear" w:pos="9072"/>
        </w:tabs>
        <w:spacing w:line="360" w:lineRule="auto"/>
        <w:jc w:val="center"/>
        <w:rPr>
          <w:b/>
          <w:sz w:val="16"/>
          <w:szCs w:val="16"/>
          <w:lang w:val="pl-PL"/>
        </w:rPr>
      </w:pPr>
    </w:p>
    <w:p w14:paraId="064D8B4C" w14:textId="77777777" w:rsidR="00AB6577" w:rsidRDefault="00FF6608" w:rsidP="00AB6577">
      <w:pPr>
        <w:pStyle w:val="Stopka"/>
        <w:shd w:val="clear" w:color="auto" w:fill="A6A6A6"/>
        <w:tabs>
          <w:tab w:val="clear" w:pos="4536"/>
          <w:tab w:val="clear" w:pos="9072"/>
        </w:tabs>
        <w:spacing w:line="360" w:lineRule="auto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FF6608">
        <w:rPr>
          <w:rFonts w:ascii="Times New Roman" w:hAnsi="Times New Roman"/>
          <w:b/>
          <w:sz w:val="22"/>
          <w:szCs w:val="22"/>
          <w:lang w:val="pl-PL"/>
        </w:rPr>
        <w:t>ZOBOWIĄZANIE PODMIOTU/ÓW ODDAJĄCYCH DO DYSPOZYCJI WYKONAWCY NIEZBĘDNE ZASOBY</w:t>
      </w:r>
    </w:p>
    <w:p w14:paraId="67E588BF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14:paraId="6BBBF2AF" w14:textId="77777777" w:rsidR="00E91A8F" w:rsidRPr="00AD1048" w:rsidRDefault="00E91A8F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14:paraId="245A019C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………………………………………………………………………………………………………………………………………………..………………………………………………………………………</w:t>
      </w:r>
    </w:p>
    <w:p w14:paraId="2BFC9604" w14:textId="77777777" w:rsidR="00AD1048" w:rsidRDefault="00AD1048" w:rsidP="00AD104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D1048">
        <w:rPr>
          <w:rFonts w:ascii="Times New Roman" w:hAnsi="Times New Roman"/>
          <w:b/>
          <w:bCs/>
          <w:sz w:val="22"/>
          <w:szCs w:val="22"/>
        </w:rPr>
        <w:t>nazwa i adres podmiotu oddającego do dyspozycji Wykonawcy niezbędne zasoby</w:t>
      </w:r>
    </w:p>
    <w:p w14:paraId="1413D0DA" w14:textId="77777777" w:rsidR="00AD1048" w:rsidRDefault="00AD1048" w:rsidP="00AD104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AD1048">
        <w:rPr>
          <w:rFonts w:ascii="Times New Roman" w:hAnsi="Times New Roman"/>
          <w:b/>
          <w:bCs/>
          <w:sz w:val="22"/>
          <w:szCs w:val="22"/>
        </w:rPr>
        <w:t xml:space="preserve"> (tj. innego podmiotu) nr KRS/ CEiDG NIP/PESEL</w:t>
      </w:r>
    </w:p>
    <w:p w14:paraId="573FF3EA" w14:textId="77777777" w:rsidR="00AD1048" w:rsidRPr="00AD1048" w:rsidRDefault="00AD1048" w:rsidP="00AD104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B7D451A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b/>
          <w:bCs/>
          <w:sz w:val="22"/>
          <w:szCs w:val="22"/>
        </w:rPr>
        <w:t xml:space="preserve">zobowiązuję się </w:t>
      </w:r>
      <w:r w:rsidRPr="00AD1048">
        <w:rPr>
          <w:rFonts w:ascii="Times New Roman" w:hAnsi="Times New Roman"/>
          <w:sz w:val="22"/>
          <w:szCs w:val="22"/>
        </w:rPr>
        <w:t>do oddania do dyspozycji na rzecz:</w:t>
      </w:r>
    </w:p>
    <w:p w14:paraId="1FD0E245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2B853328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300840F3" w14:textId="77777777" w:rsidR="00AD1048" w:rsidRDefault="00AD1048" w:rsidP="00AD1048">
      <w:pPr>
        <w:autoSpaceDE w:val="0"/>
        <w:autoSpaceDN w:val="0"/>
        <w:adjustRightInd w:val="0"/>
        <w:ind w:left="2127" w:firstLine="709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nazwa i adres Wykonawcy składającego Ofertę</w:t>
      </w:r>
    </w:p>
    <w:p w14:paraId="47B085B1" w14:textId="77777777" w:rsidR="00E85922" w:rsidRPr="003D6A9A" w:rsidRDefault="00E85922" w:rsidP="00AD1048">
      <w:pPr>
        <w:autoSpaceDE w:val="0"/>
        <w:autoSpaceDN w:val="0"/>
        <w:adjustRightInd w:val="0"/>
        <w:ind w:left="2127" w:firstLine="709"/>
        <w:jc w:val="both"/>
        <w:rPr>
          <w:rFonts w:ascii="Times New Roman" w:hAnsi="Times New Roman"/>
          <w:sz w:val="22"/>
          <w:szCs w:val="22"/>
        </w:rPr>
      </w:pPr>
    </w:p>
    <w:p w14:paraId="5A05A1DA" w14:textId="77777777" w:rsidR="00AD1048" w:rsidRPr="003D6A9A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3D6A9A">
        <w:rPr>
          <w:rFonts w:ascii="Times New Roman" w:hAnsi="Times New Roman"/>
          <w:sz w:val="22"/>
          <w:szCs w:val="22"/>
        </w:rPr>
        <w:t>niezbędnych zasobów:</w:t>
      </w:r>
    </w:p>
    <w:p w14:paraId="251F1E22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3D6A9A">
        <w:rPr>
          <w:rFonts w:ascii="Times New Roman" w:hAnsi="Times New Roman"/>
          <w:sz w:val="22"/>
          <w:szCs w:val="22"/>
        </w:rPr>
        <w:t> zdolności techniczne lub zawodowe</w:t>
      </w:r>
    </w:p>
    <w:p w14:paraId="35D3D472" w14:textId="77777777" w:rsidR="00B239CD" w:rsidRDefault="00B239CD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3D6A9A">
        <w:rPr>
          <w:rFonts w:ascii="Times New Roman" w:hAnsi="Times New Roman"/>
          <w:sz w:val="22"/>
          <w:szCs w:val="22"/>
        </w:rPr>
        <w:t></w:t>
      </w:r>
      <w:r>
        <w:rPr>
          <w:rFonts w:ascii="Times New Roman" w:hAnsi="Times New Roman"/>
          <w:sz w:val="22"/>
          <w:szCs w:val="22"/>
        </w:rPr>
        <w:t xml:space="preserve"> sytuacja ekonomiczna lub finansowa</w:t>
      </w:r>
    </w:p>
    <w:p w14:paraId="1A89E7F1" w14:textId="77777777" w:rsidR="00B239CD" w:rsidRPr="003D6A9A" w:rsidRDefault="00B239CD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3793C9D0" w14:textId="5D36AE64" w:rsidR="00B239CD" w:rsidRPr="005E0521" w:rsidRDefault="00AD1048" w:rsidP="00B239C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3D6A9A">
        <w:rPr>
          <w:rFonts w:ascii="Times New Roman" w:hAnsi="Times New Roman"/>
          <w:sz w:val="22"/>
          <w:szCs w:val="22"/>
        </w:rPr>
        <w:t xml:space="preserve">przy wykonaniu zamówienia, pn.: </w:t>
      </w:r>
      <w:r w:rsidR="00B239CD"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="00B239CD"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15CD214D" w14:textId="77777777" w:rsidR="009F2A81" w:rsidRDefault="009F2A81" w:rsidP="4EC0474C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bCs/>
          <w:lang w:val="en-US"/>
        </w:rPr>
      </w:pPr>
    </w:p>
    <w:p w14:paraId="39797541" w14:textId="77777777" w:rsidR="00AD1048" w:rsidRPr="003D6A9A" w:rsidRDefault="64B5C28A" w:rsidP="4EC0474C">
      <w:pPr>
        <w:pStyle w:val="Akapitzlist"/>
        <w:spacing w:line="240" w:lineRule="auto"/>
        <w:ind w:left="0"/>
        <w:jc w:val="both"/>
        <w:rPr>
          <w:rFonts w:ascii="Times New Roman" w:hAnsi="Times New Roman"/>
          <w:b/>
          <w:bCs/>
          <w:lang w:val="en-US"/>
        </w:rPr>
      </w:pPr>
      <w:r w:rsidRPr="4EC0474C">
        <w:rPr>
          <w:rFonts w:ascii="Times New Roman" w:hAnsi="Times New Roman"/>
          <w:b/>
          <w:bCs/>
          <w:lang w:val="en-US"/>
        </w:rPr>
        <w:t>Oświadczam, że:</w:t>
      </w:r>
    </w:p>
    <w:p w14:paraId="0394050D" w14:textId="77777777" w:rsidR="00AD1048" w:rsidRPr="003D6A9A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3D6A9A">
        <w:rPr>
          <w:rFonts w:ascii="Times New Roman" w:hAnsi="Times New Roman"/>
          <w:sz w:val="22"/>
          <w:szCs w:val="22"/>
        </w:rPr>
        <w:t>a)</w:t>
      </w:r>
      <w:r w:rsidRPr="003D6A9A">
        <w:rPr>
          <w:rFonts w:ascii="Times New Roman" w:hAnsi="Times New Roman"/>
          <w:sz w:val="22"/>
          <w:szCs w:val="22"/>
        </w:rPr>
        <w:tab/>
        <w:t>udostępniam Wykonawcy ww. zasoby, w następującym zakresie:</w:t>
      </w:r>
    </w:p>
    <w:p w14:paraId="60926D4E" w14:textId="77777777" w:rsidR="00AD1048" w:rsidRPr="003D6A9A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6C784245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……………………………………………………………………………………………………………..</w:t>
      </w:r>
    </w:p>
    <w:p w14:paraId="5C933159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b)</w:t>
      </w:r>
      <w:r w:rsidRPr="00AD1048">
        <w:rPr>
          <w:rFonts w:ascii="Times New Roman" w:hAnsi="Times New Roman"/>
          <w:sz w:val="22"/>
          <w:szCs w:val="22"/>
        </w:rPr>
        <w:tab/>
        <w:t>sposób wykorzystania udostępnionych przeze mnie zasobów będzie następujący, przy wykonywaniu zamówienia publicznego:</w:t>
      </w:r>
    </w:p>
    <w:p w14:paraId="15D90CE9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2D0F77F" w14:textId="77777777" w:rsidR="00CC36E1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……………………………………………………………………………………………………………...</w:t>
      </w:r>
    </w:p>
    <w:p w14:paraId="65B3AD75" w14:textId="77777777" w:rsidR="00A977D2" w:rsidRDefault="00A977D2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3912580B" w14:textId="77777777" w:rsidR="005B17C2" w:rsidRDefault="005B17C2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0FC85F1D" w14:textId="77777777" w:rsidR="005B17C2" w:rsidRDefault="005B17C2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14F58918" w14:textId="77777777" w:rsidR="00AD1048" w:rsidRDefault="00AD1048" w:rsidP="00866495">
      <w:pPr>
        <w:numPr>
          <w:ilvl w:val="0"/>
          <w:numId w:val="26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lastRenderedPageBreak/>
        <w:t>zakres mojego udziału przy wykonywaniu zamówienia publicznego będzie następujący:</w:t>
      </w:r>
    </w:p>
    <w:p w14:paraId="2A9921FB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4FB95FDE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……………………………………………………………………………………………………………...</w:t>
      </w:r>
    </w:p>
    <w:p w14:paraId="159F9EA5" w14:textId="77777777" w:rsidR="008D4619" w:rsidRDefault="008D4619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2795CF00" w14:textId="77777777" w:rsidR="00EE56F5" w:rsidRDefault="00EE56F5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3932E92D" w14:textId="77777777" w:rsidR="00AD1048" w:rsidRDefault="00AD1048" w:rsidP="00866495">
      <w:pPr>
        <w:numPr>
          <w:ilvl w:val="0"/>
          <w:numId w:val="26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okres mojego udziału przy wykonywaniu zamówienia publicznego będzie następujący:</w:t>
      </w:r>
    </w:p>
    <w:p w14:paraId="71282355" w14:textId="77777777" w:rsidR="00AD1048" w:rsidRPr="00AD1048" w:rsidRDefault="00AD1048" w:rsidP="00AD1048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</w:p>
    <w:p w14:paraId="2BE078BA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……………………………………………………………………………………………………………...</w:t>
      </w:r>
    </w:p>
    <w:p w14:paraId="5D84535B" w14:textId="77777777" w:rsidR="008D4619" w:rsidRPr="00AD1048" w:rsidRDefault="008D4619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387EB774" w14:textId="77777777" w:rsidR="00AD1048" w:rsidRDefault="00AD1048" w:rsidP="00866495">
      <w:pPr>
        <w:numPr>
          <w:ilvl w:val="0"/>
          <w:numId w:val="26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 xml:space="preserve">w odniesieniu do warunków udziału w postępowaniu dotyczących </w:t>
      </w:r>
      <w:r w:rsidRPr="00AD1048">
        <w:rPr>
          <w:rFonts w:ascii="Times New Roman" w:hAnsi="Times New Roman"/>
          <w:sz w:val="22"/>
          <w:szCs w:val="22"/>
        </w:rPr>
        <w:t xml:space="preserve"> wykształcenia, </w:t>
      </w:r>
      <w:r w:rsidRPr="00AD1048">
        <w:rPr>
          <w:rFonts w:ascii="Times New Roman" w:hAnsi="Times New Roman"/>
          <w:sz w:val="22"/>
          <w:szCs w:val="22"/>
        </w:rPr>
        <w:t xml:space="preserve"> kwalifikacji zawodowych, </w:t>
      </w:r>
      <w:r w:rsidRPr="00AD1048">
        <w:rPr>
          <w:rFonts w:ascii="Times New Roman" w:hAnsi="Times New Roman"/>
          <w:sz w:val="22"/>
          <w:szCs w:val="22"/>
        </w:rPr>
        <w:t xml:space="preserve"> doświadczenia, zrealizuje </w:t>
      </w:r>
      <w:r w:rsidR="0061667D">
        <w:rPr>
          <w:rFonts w:ascii="Times New Roman" w:hAnsi="Times New Roman"/>
          <w:sz w:val="22"/>
          <w:szCs w:val="22"/>
        </w:rPr>
        <w:t>usługi</w:t>
      </w:r>
      <w:r w:rsidRPr="00AD1048">
        <w:rPr>
          <w:rFonts w:ascii="Times New Roman" w:hAnsi="Times New Roman"/>
          <w:sz w:val="22"/>
          <w:szCs w:val="22"/>
        </w:rPr>
        <w:t>, któ</w:t>
      </w:r>
      <w:r w:rsidR="001F4B08">
        <w:rPr>
          <w:rFonts w:ascii="Times New Roman" w:hAnsi="Times New Roman"/>
          <w:sz w:val="22"/>
          <w:szCs w:val="22"/>
        </w:rPr>
        <w:t>rych wskazane zdolności dotyczą,</w:t>
      </w:r>
    </w:p>
    <w:p w14:paraId="7050BE78" w14:textId="77777777" w:rsidR="00C61221" w:rsidRPr="00AD1048" w:rsidRDefault="00C61221" w:rsidP="00C61221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</w:p>
    <w:p w14:paraId="64A7FFEC" w14:textId="77777777" w:rsidR="00895A72" w:rsidRPr="00FA4A78" w:rsidRDefault="00895A72" w:rsidP="00866495">
      <w:pPr>
        <w:numPr>
          <w:ilvl w:val="0"/>
          <w:numId w:val="26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b/>
          <w:bCs/>
          <w:sz w:val="22"/>
          <w:szCs w:val="22"/>
        </w:rPr>
      </w:pPr>
      <w:r w:rsidRPr="00FA4A78">
        <w:rPr>
          <w:rFonts w:ascii="Times New Roman" w:hAnsi="Times New Roman"/>
          <w:sz w:val="22"/>
          <w:szCs w:val="22"/>
        </w:rPr>
        <w:t>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</w:t>
      </w:r>
    </w:p>
    <w:p w14:paraId="1C11E42B" w14:textId="77777777" w:rsidR="00895A72" w:rsidRPr="00FA4A78" w:rsidRDefault="00895A72" w:rsidP="00895A72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756AFA84" w14:textId="77777777" w:rsidR="00895A72" w:rsidRPr="00FA4A78" w:rsidRDefault="00895A72" w:rsidP="00866495">
      <w:pPr>
        <w:numPr>
          <w:ilvl w:val="0"/>
          <w:numId w:val="26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/>
          <w:b/>
          <w:bCs/>
          <w:sz w:val="22"/>
          <w:szCs w:val="22"/>
        </w:rPr>
      </w:pPr>
      <w:r w:rsidRPr="00FA4A78">
        <w:rPr>
          <w:rFonts w:ascii="Times New Roman" w:hAnsi="Times New Roman"/>
          <w:sz w:val="22"/>
          <w:szCs w:val="22"/>
        </w:rPr>
        <w:t xml:space="preserve">nie zachodzą w stosunku do mnie </w:t>
      </w:r>
      <w:r w:rsidRPr="00BA65CF">
        <w:rPr>
          <w:rFonts w:ascii="Times New Roman" w:hAnsi="Times New Roman"/>
          <w:color w:val="000000"/>
          <w:sz w:val="22"/>
          <w:szCs w:val="22"/>
        </w:rPr>
        <w:t xml:space="preserve">przesłanki wykluczenia z postępowania na podstawie </w:t>
      </w:r>
      <w:r w:rsidRPr="00B05188">
        <w:rPr>
          <w:rFonts w:ascii="Times New Roman" w:hAnsi="Times New Roman"/>
          <w:b/>
          <w:color w:val="000000"/>
          <w:sz w:val="22"/>
          <w:szCs w:val="22"/>
        </w:rPr>
        <w:t>art. 7 ust. 1</w:t>
      </w:r>
      <w:r w:rsidRPr="00BA65CF">
        <w:rPr>
          <w:rFonts w:ascii="Times New Roman" w:hAnsi="Times New Roman"/>
          <w:color w:val="000000"/>
          <w:sz w:val="22"/>
          <w:szCs w:val="22"/>
        </w:rPr>
        <w:t xml:space="preserve"> ustawy z dnia 13 kwietnia 2022 r.</w:t>
      </w:r>
      <w:r w:rsidRPr="00BA65CF">
        <w:rPr>
          <w:rFonts w:ascii="Times New Roman" w:hAnsi="Times New Roman"/>
          <w:i/>
          <w:iCs/>
          <w:color w:val="000000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BA65CF">
        <w:rPr>
          <w:rFonts w:ascii="Times New Roman" w:hAnsi="Times New Roman"/>
          <w:color w:val="000000"/>
          <w:sz w:val="22"/>
          <w:szCs w:val="22"/>
        </w:rPr>
        <w:t>(</w:t>
      </w:r>
      <w:r>
        <w:rPr>
          <w:rFonts w:ascii="Times New Roman" w:hAnsi="Times New Roman"/>
          <w:color w:val="000000"/>
          <w:sz w:val="22"/>
          <w:szCs w:val="22"/>
        </w:rPr>
        <w:t xml:space="preserve">t.j. </w:t>
      </w:r>
      <w:r w:rsidRPr="00BA65CF">
        <w:rPr>
          <w:rFonts w:ascii="Times New Roman" w:hAnsi="Times New Roman"/>
          <w:color w:val="000000"/>
          <w:sz w:val="22"/>
          <w:szCs w:val="22"/>
        </w:rPr>
        <w:t xml:space="preserve">Dz. U. </w:t>
      </w:r>
      <w:r>
        <w:rPr>
          <w:rFonts w:ascii="Times New Roman" w:hAnsi="Times New Roman"/>
          <w:color w:val="000000"/>
          <w:sz w:val="22"/>
          <w:szCs w:val="22"/>
        </w:rPr>
        <w:t>z 2025</w:t>
      </w:r>
      <w:r w:rsidRPr="00BA65CF">
        <w:rPr>
          <w:rFonts w:ascii="Times New Roman" w:hAnsi="Times New Roman"/>
          <w:color w:val="000000"/>
          <w:sz w:val="22"/>
          <w:szCs w:val="22"/>
        </w:rPr>
        <w:t xml:space="preserve"> r. </w:t>
      </w:r>
      <w:r>
        <w:rPr>
          <w:rFonts w:ascii="Times New Roman" w:hAnsi="Times New Roman"/>
          <w:color w:val="000000"/>
          <w:sz w:val="22"/>
          <w:szCs w:val="22"/>
        </w:rPr>
        <w:t>poz. 514</w:t>
      </w:r>
      <w:r w:rsidRPr="00BA65CF">
        <w:rPr>
          <w:rFonts w:ascii="Times New Roman" w:hAnsi="Times New Roman"/>
          <w:color w:val="000000"/>
          <w:sz w:val="22"/>
          <w:szCs w:val="22"/>
        </w:rPr>
        <w:t>)</w:t>
      </w:r>
      <w:r w:rsidRPr="00BA65CF">
        <w:rPr>
          <w:rFonts w:ascii="Times New Roman" w:hAnsi="Times New Roman"/>
          <w:i/>
          <w:iCs/>
          <w:color w:val="000000"/>
          <w:sz w:val="22"/>
          <w:szCs w:val="22"/>
        </w:rPr>
        <w:t>.</w:t>
      </w:r>
    </w:p>
    <w:p w14:paraId="2419A34C" w14:textId="77777777" w:rsidR="00C61221" w:rsidRPr="001800D2" w:rsidRDefault="00C61221" w:rsidP="001800D2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sz w:val="22"/>
          <w:szCs w:val="22"/>
        </w:rPr>
      </w:pPr>
    </w:p>
    <w:p w14:paraId="069A7281" w14:textId="77777777" w:rsid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6E2774CF" w14:textId="77777777" w:rsidR="00C61221" w:rsidRPr="00AD1048" w:rsidRDefault="00C61221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7AB92102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AD1048">
        <w:rPr>
          <w:rFonts w:ascii="Times New Roman" w:hAnsi="Times New Roman"/>
          <w:sz w:val="22"/>
          <w:szCs w:val="22"/>
        </w:rPr>
        <w:t xml:space="preserve">  właściwe zaznaczyć </w:t>
      </w:r>
    </w:p>
    <w:p w14:paraId="2B3434A7" w14:textId="77777777" w:rsidR="00AD1048" w:rsidRPr="00AD1048" w:rsidRDefault="00AD1048" w:rsidP="00AD104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p w14:paraId="0CD4A5F1" w14:textId="77777777" w:rsidR="00CC36E1" w:rsidRDefault="00CC36E1" w:rsidP="003D446D">
      <w:pPr>
        <w:ind w:left="4956" w:firstLine="708"/>
        <w:jc w:val="both"/>
        <w:rPr>
          <w:sz w:val="22"/>
          <w:szCs w:val="22"/>
        </w:rPr>
      </w:pPr>
    </w:p>
    <w:p w14:paraId="54EEB5AA" w14:textId="77777777" w:rsidR="00CC36E1" w:rsidRDefault="00CC36E1" w:rsidP="003D446D">
      <w:pPr>
        <w:ind w:left="4956" w:firstLine="708"/>
        <w:jc w:val="both"/>
        <w:rPr>
          <w:sz w:val="22"/>
          <w:szCs w:val="22"/>
        </w:rPr>
      </w:pPr>
    </w:p>
    <w:p w14:paraId="64BC0D8D" w14:textId="77777777" w:rsidR="00CC36E1" w:rsidRPr="009B1F99" w:rsidRDefault="00CC36E1" w:rsidP="003D446D">
      <w:pPr>
        <w:ind w:left="4956" w:firstLine="708"/>
        <w:jc w:val="both"/>
        <w:rPr>
          <w:sz w:val="22"/>
          <w:szCs w:val="22"/>
        </w:rPr>
      </w:pPr>
    </w:p>
    <w:p w14:paraId="1D60CF6A" w14:textId="77777777" w:rsidR="0008349B" w:rsidRPr="00700FA3" w:rsidRDefault="00CC449E" w:rsidP="0008349B">
      <w:pPr>
        <w:pStyle w:val="NormalnyWeb"/>
        <w:spacing w:before="0" w:beforeAutospacing="0" w:after="0"/>
        <w:jc w:val="both"/>
        <w:rPr>
          <w:bCs/>
          <w:i/>
          <w:color w:val="C00000"/>
          <w:spacing w:val="4"/>
          <w:sz w:val="18"/>
          <w:szCs w:val="18"/>
        </w:rPr>
      </w:pPr>
      <w:r w:rsidRPr="00700FA3">
        <w:rPr>
          <w:bCs/>
          <w:i/>
          <w:color w:val="C00000"/>
          <w:spacing w:val="4"/>
          <w:sz w:val="18"/>
          <w:szCs w:val="18"/>
        </w:rPr>
        <w:t>UWAGA!</w:t>
      </w:r>
      <w:r w:rsidR="002C0F31" w:rsidRPr="00700FA3">
        <w:rPr>
          <w:bCs/>
          <w:i/>
          <w:color w:val="C00000"/>
          <w:spacing w:val="4"/>
          <w:sz w:val="18"/>
          <w:szCs w:val="18"/>
        </w:rPr>
        <w:t xml:space="preserve"> – Dokument należy wypełnić i podpisać kwalifikowanym podpisem elektronicznym </w:t>
      </w:r>
      <w:r w:rsidR="00D71407" w:rsidRPr="00700FA3">
        <w:rPr>
          <w:bCs/>
          <w:i/>
          <w:color w:val="C00000"/>
          <w:spacing w:val="4"/>
          <w:sz w:val="18"/>
          <w:szCs w:val="18"/>
          <w:u w:val="single"/>
        </w:rPr>
        <w:t>przez osobę uprawnioną do reprezentacji podmiotu oddającego do dyspozycji Wykonawcy niezbędne zasoby.</w:t>
      </w:r>
    </w:p>
    <w:p w14:paraId="2601CC48" w14:textId="77777777" w:rsidR="0008349B" w:rsidRPr="00700FA3" w:rsidRDefault="0008349B" w:rsidP="0008349B">
      <w:pPr>
        <w:rPr>
          <w:rFonts w:ascii="Times New Roman" w:hAnsi="Times New Roman"/>
          <w:b/>
          <w:bCs/>
          <w:i/>
          <w:sz w:val="18"/>
          <w:szCs w:val="18"/>
          <w:u w:val="single"/>
        </w:rPr>
      </w:pPr>
      <w:r w:rsidRPr="00700FA3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</w:p>
    <w:p w14:paraId="2E06B788" w14:textId="77777777" w:rsidR="00D71407" w:rsidRDefault="00D71407" w:rsidP="00D71407">
      <w:pPr>
        <w:pStyle w:val="NormalnyWeb"/>
        <w:spacing w:before="0" w:beforeAutospacing="0" w:after="0"/>
        <w:rPr>
          <w:bCs/>
          <w:i/>
          <w:spacing w:val="4"/>
          <w:sz w:val="22"/>
          <w:szCs w:val="22"/>
        </w:rPr>
      </w:pPr>
    </w:p>
    <w:p w14:paraId="52BB99EC" w14:textId="77777777" w:rsidR="00D71407" w:rsidRDefault="00D71407" w:rsidP="00D71407">
      <w:pPr>
        <w:pStyle w:val="NormalnyWeb"/>
        <w:spacing w:before="0" w:beforeAutospacing="0" w:after="0"/>
        <w:rPr>
          <w:bCs/>
          <w:i/>
          <w:spacing w:val="4"/>
          <w:sz w:val="22"/>
          <w:szCs w:val="22"/>
        </w:rPr>
      </w:pPr>
    </w:p>
    <w:p w14:paraId="020CD173" w14:textId="77777777" w:rsidR="00D71407" w:rsidRDefault="00D71407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40CBCCAB" w14:textId="77777777" w:rsidR="002D6C67" w:rsidRDefault="002D6C67" w:rsidP="00C44C73">
      <w:pPr>
        <w:pStyle w:val="NormalnyWeb"/>
        <w:spacing w:before="0" w:after="0"/>
        <w:rPr>
          <w:bCs/>
          <w:i/>
          <w:spacing w:val="4"/>
          <w:sz w:val="22"/>
          <w:szCs w:val="22"/>
        </w:rPr>
      </w:pPr>
    </w:p>
    <w:p w14:paraId="6577962F" w14:textId="77777777" w:rsidR="0048686E" w:rsidRDefault="0048686E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37C986A8" w14:textId="77777777" w:rsidR="001F4B08" w:rsidRDefault="001F4B08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493F9EFE" w14:textId="77777777" w:rsidR="00837FCB" w:rsidRDefault="00837FCB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28C34673" w14:textId="77777777" w:rsidR="001800D2" w:rsidRDefault="001800D2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66726AE3" w14:textId="77777777" w:rsidR="00A977D2" w:rsidRDefault="00A977D2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4E7B80BF" w14:textId="77777777" w:rsidR="008D4619" w:rsidRDefault="008D4619" w:rsidP="00895A72">
      <w:pPr>
        <w:pStyle w:val="NormalnyWeb"/>
        <w:spacing w:before="0" w:after="0"/>
        <w:rPr>
          <w:bCs/>
          <w:i/>
          <w:spacing w:val="4"/>
          <w:sz w:val="22"/>
          <w:szCs w:val="22"/>
        </w:rPr>
      </w:pPr>
    </w:p>
    <w:p w14:paraId="79833AD2" w14:textId="77777777" w:rsidR="009F2A81" w:rsidRDefault="009F2A81" w:rsidP="00D71407">
      <w:pPr>
        <w:pStyle w:val="NormalnyWeb"/>
        <w:spacing w:before="0" w:after="0"/>
        <w:jc w:val="right"/>
        <w:rPr>
          <w:bCs/>
          <w:i/>
          <w:spacing w:val="4"/>
          <w:sz w:val="22"/>
          <w:szCs w:val="22"/>
        </w:rPr>
      </w:pPr>
    </w:p>
    <w:p w14:paraId="73070A02" w14:textId="77777777" w:rsidR="00D71407" w:rsidRPr="009B1F99" w:rsidRDefault="00D71407" w:rsidP="00D71407">
      <w:pPr>
        <w:pStyle w:val="NormalnyWeb"/>
        <w:spacing w:before="0" w:after="0"/>
        <w:jc w:val="right"/>
        <w:rPr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lastRenderedPageBreak/>
        <w:t xml:space="preserve">Załącznik nr </w:t>
      </w:r>
      <w:r w:rsidR="001800D2">
        <w:rPr>
          <w:bCs/>
          <w:i/>
          <w:spacing w:val="4"/>
          <w:sz w:val="22"/>
          <w:szCs w:val="22"/>
        </w:rPr>
        <w:t>4</w:t>
      </w:r>
      <w:r w:rsidRPr="009B1F99">
        <w:rPr>
          <w:bCs/>
          <w:i/>
          <w:spacing w:val="4"/>
          <w:sz w:val="22"/>
          <w:szCs w:val="22"/>
        </w:rPr>
        <w:t xml:space="preserve"> do SWZ</w:t>
      </w:r>
    </w:p>
    <w:p w14:paraId="7017DAC5" w14:textId="77777777" w:rsidR="00917D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5E30B512" w14:textId="77777777" w:rsidR="00D71407" w:rsidRPr="009B1F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0D9F56F9" w14:textId="77777777" w:rsidR="00D71407" w:rsidRPr="009B1F99" w:rsidRDefault="00D71407" w:rsidP="00D71407">
      <w:pPr>
        <w:ind w:left="5954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94"/>
      </w:tblGrid>
      <w:tr w:rsidR="00D71407" w:rsidRPr="009B1F99" w14:paraId="1C903120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D8435B" w14:textId="77777777" w:rsidR="00D71407" w:rsidRPr="009B1F99" w:rsidRDefault="00D71407" w:rsidP="00104C03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679CDD09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A074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71407" w:rsidRPr="009B1F99" w14:paraId="6238EB85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B947D4" w14:textId="77777777" w:rsidR="00D71407" w:rsidRPr="009B1F99" w:rsidRDefault="00D71407" w:rsidP="00104C03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7A7C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71407" w:rsidRPr="009B1F99" w14:paraId="0BB19B69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B02C8D" w14:textId="77777777" w:rsidR="00D71407" w:rsidRPr="009B1F99" w:rsidRDefault="00D71407" w:rsidP="00104C03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F1E4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71407" w:rsidRPr="009B1F99" w14:paraId="0B24664E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A3CDFB" w14:textId="77777777" w:rsidR="00D71407" w:rsidRPr="009B1F99" w:rsidRDefault="00D71407" w:rsidP="00104C03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0ED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71407" w:rsidRPr="009B1F99" w14:paraId="71EAB56F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756647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48E15E26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607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71407" w:rsidRPr="009B1F99" w14:paraId="7D623D64" w14:textId="77777777" w:rsidTr="00104C0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3F5AAF" w14:textId="77777777" w:rsidR="00D71407" w:rsidRPr="009B1F99" w:rsidRDefault="00D71407" w:rsidP="00104C03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1D86D30D" w14:textId="77777777" w:rsidR="00D71407" w:rsidRPr="009B1F99" w:rsidRDefault="00D71407" w:rsidP="00104C03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6DA4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468A1733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AA8EB93" w14:textId="77777777" w:rsidR="00D71407" w:rsidRPr="009B1F99" w:rsidRDefault="00D71407" w:rsidP="00104C03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B1F99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3CDA211C" w14:textId="77777777" w:rsidR="00D71407" w:rsidRDefault="00D71407" w:rsidP="00146242">
      <w:pPr>
        <w:pStyle w:val="Stopka"/>
        <w:shd w:val="clear" w:color="auto" w:fill="A6A6A6"/>
        <w:tabs>
          <w:tab w:val="clear" w:pos="4536"/>
          <w:tab w:val="clear" w:pos="9072"/>
        </w:tabs>
        <w:spacing w:line="276" w:lineRule="auto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9B1F99">
        <w:rPr>
          <w:rFonts w:ascii="Times New Roman" w:hAnsi="Times New Roman"/>
          <w:b/>
          <w:sz w:val="22"/>
          <w:szCs w:val="22"/>
        </w:rPr>
        <w:t xml:space="preserve">OŚWIADCZENIE </w:t>
      </w:r>
      <w:r>
        <w:rPr>
          <w:rFonts w:ascii="Times New Roman" w:hAnsi="Times New Roman"/>
          <w:b/>
          <w:sz w:val="22"/>
          <w:szCs w:val="22"/>
        </w:rPr>
        <w:t>WYKONAWC</w:t>
      </w:r>
      <w:r>
        <w:rPr>
          <w:rFonts w:ascii="Times New Roman" w:hAnsi="Times New Roman"/>
          <w:b/>
          <w:sz w:val="22"/>
          <w:szCs w:val="22"/>
          <w:lang w:val="pl-PL"/>
        </w:rPr>
        <w:t>ÓW WSPÓLNIE UBIEGAJĄCYCH SIĘ O UDZIELENIE ZAMÓWIENIA</w:t>
      </w:r>
      <w:r w:rsidR="00146242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9B1F99">
        <w:rPr>
          <w:rFonts w:ascii="Times New Roman" w:hAnsi="Times New Roman"/>
          <w:b/>
          <w:sz w:val="22"/>
          <w:szCs w:val="22"/>
          <w:lang w:val="pl-PL"/>
        </w:rPr>
        <w:t xml:space="preserve">składane na podstawie art. </w:t>
      </w:r>
      <w:r>
        <w:rPr>
          <w:rFonts w:ascii="Times New Roman" w:hAnsi="Times New Roman"/>
          <w:b/>
          <w:sz w:val="22"/>
          <w:szCs w:val="22"/>
          <w:lang w:val="pl-PL"/>
        </w:rPr>
        <w:t>117 ust. 4</w:t>
      </w:r>
      <w:r w:rsidRPr="009B1F99">
        <w:rPr>
          <w:rFonts w:ascii="Times New Roman" w:hAnsi="Times New Roman"/>
          <w:b/>
          <w:sz w:val="22"/>
          <w:szCs w:val="22"/>
          <w:lang w:val="pl-PL"/>
        </w:rPr>
        <w:t xml:space="preserve"> ustawy Pzp</w:t>
      </w:r>
    </w:p>
    <w:p w14:paraId="17350BB6" w14:textId="77777777" w:rsidR="0072529B" w:rsidRDefault="005420B4" w:rsidP="0072529B">
      <w:pPr>
        <w:spacing w:line="240" w:lineRule="exact"/>
        <w:jc w:val="both"/>
        <w:rPr>
          <w:rFonts w:ascii="Times New Roman" w:hAnsi="Times New Roman"/>
          <w:sz w:val="22"/>
          <w:szCs w:val="22"/>
        </w:rPr>
      </w:pPr>
      <w:r w:rsidRPr="009B1F99">
        <w:rPr>
          <w:rFonts w:ascii="Times New Roman" w:hAnsi="Times New Roman"/>
          <w:sz w:val="22"/>
          <w:szCs w:val="22"/>
        </w:rPr>
        <w:t>przystępując do prowadzonego przez Gminę Miejską Rumia postępowania o udzielenie zamówienia publicznego</w:t>
      </w:r>
      <w:r>
        <w:rPr>
          <w:rFonts w:ascii="Times New Roman" w:hAnsi="Times New Roman"/>
          <w:sz w:val="22"/>
          <w:szCs w:val="22"/>
        </w:rPr>
        <w:t>,</w:t>
      </w:r>
      <w:r w:rsidRPr="009B1F99">
        <w:rPr>
          <w:rFonts w:ascii="Times New Roman" w:hAnsi="Times New Roman"/>
          <w:sz w:val="22"/>
          <w:szCs w:val="22"/>
        </w:rPr>
        <w:t xml:space="preserve"> pn</w:t>
      </w:r>
      <w:r>
        <w:rPr>
          <w:rFonts w:ascii="Times New Roman" w:hAnsi="Times New Roman"/>
          <w:sz w:val="22"/>
          <w:szCs w:val="22"/>
        </w:rPr>
        <w:t>.</w:t>
      </w:r>
      <w:r w:rsidRPr="009B1F99">
        <w:rPr>
          <w:rFonts w:ascii="Times New Roman" w:hAnsi="Times New Roman"/>
          <w:sz w:val="22"/>
          <w:szCs w:val="22"/>
        </w:rPr>
        <w:t>:</w:t>
      </w:r>
    </w:p>
    <w:p w14:paraId="5CB0A8BB" w14:textId="77777777" w:rsidR="009F2A81" w:rsidRDefault="009F2A81" w:rsidP="00895A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</w:p>
    <w:p w14:paraId="690F051B" w14:textId="3A747ECE" w:rsidR="00895A72" w:rsidRDefault="00895A72" w:rsidP="00895A72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223169B2" w14:textId="77777777" w:rsidR="009F2A81" w:rsidRPr="005E0521" w:rsidRDefault="009F2A81" w:rsidP="00895A7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6"/>
        <w:gridCol w:w="4836"/>
      </w:tblGrid>
      <w:tr w:rsidR="00D71407" w:rsidRPr="00D71407" w14:paraId="41BF286F" w14:textId="77777777" w:rsidTr="008D4619">
        <w:trPr>
          <w:trHeight w:val="507"/>
        </w:trPr>
        <w:tc>
          <w:tcPr>
            <w:tcW w:w="2348" w:type="pct"/>
            <w:vAlign w:val="center"/>
          </w:tcPr>
          <w:p w14:paraId="0043BB4C" w14:textId="77777777" w:rsidR="00D71407" w:rsidRPr="00003F2B" w:rsidRDefault="004512C9" w:rsidP="008D4619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 xml:space="preserve">Nazwa / Firma </w:t>
            </w:r>
            <w:r w:rsidR="00D71407" w:rsidRPr="00003F2B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>adres Wykonawców</w:t>
            </w:r>
          </w:p>
        </w:tc>
        <w:tc>
          <w:tcPr>
            <w:tcW w:w="2652" w:type="pct"/>
            <w:vAlign w:val="center"/>
          </w:tcPr>
          <w:p w14:paraId="417507F5" w14:textId="77777777" w:rsidR="00D71407" w:rsidRPr="0031470E" w:rsidRDefault="00146242" w:rsidP="00146242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  <w:lang w:val="pl-PL"/>
              </w:rPr>
            </w:pPr>
            <w:r w:rsidRPr="00D71407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>Zakres usług</w:t>
            </w:r>
            <w:r w:rsidR="0072529B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  <w:lang w:val="pl-PL"/>
              </w:rPr>
              <w:t>/robót budowlanych</w:t>
            </w:r>
            <w:r w:rsidRPr="00D71407">
              <w:rPr>
                <w:rFonts w:ascii="Times New Roman" w:eastAsia="Arial Unicode MS" w:hAnsi="Times New Roman"/>
                <w:b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D71407" w:rsidRPr="00D71407" w14:paraId="07A48854" w14:textId="77777777" w:rsidTr="008D4619">
        <w:trPr>
          <w:trHeight w:val="826"/>
        </w:trPr>
        <w:tc>
          <w:tcPr>
            <w:tcW w:w="2348" w:type="pct"/>
            <w:vAlign w:val="center"/>
          </w:tcPr>
          <w:p w14:paraId="5D7EF7CC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  <w:lang w:val="pl-PL"/>
              </w:rPr>
            </w:pPr>
          </w:p>
          <w:p w14:paraId="6AF54644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  <w:lang w:val="pl-PL"/>
              </w:rPr>
              <w:t>…………………………………………………</w:t>
            </w:r>
          </w:p>
          <w:p w14:paraId="5E9593E4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  <w:t>(Lider)</w:t>
            </w:r>
          </w:p>
        </w:tc>
        <w:tc>
          <w:tcPr>
            <w:tcW w:w="2652" w:type="pct"/>
          </w:tcPr>
          <w:p w14:paraId="2B576EF7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5448CB1A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…………………………………………………………</w:t>
            </w:r>
          </w:p>
        </w:tc>
      </w:tr>
      <w:tr w:rsidR="00D71407" w:rsidRPr="00D71407" w14:paraId="46484212" w14:textId="77777777" w:rsidTr="008D4619">
        <w:trPr>
          <w:trHeight w:val="452"/>
        </w:trPr>
        <w:tc>
          <w:tcPr>
            <w:tcW w:w="2348" w:type="pct"/>
          </w:tcPr>
          <w:p w14:paraId="4E0EB6DC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258A068B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  <w:lang w:val="pl-PL"/>
              </w:rPr>
            </w:pPr>
            <w:r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  <w:lang w:val="pl-PL"/>
              </w:rPr>
              <w:t>………………………………………………….</w:t>
            </w:r>
          </w:p>
          <w:p w14:paraId="3B29B632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center"/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i/>
                <w:noProof/>
                <w:color w:val="000000"/>
                <w:sz w:val="20"/>
                <w:szCs w:val="20"/>
              </w:rPr>
              <w:t xml:space="preserve"> (Członek)</w:t>
            </w:r>
          </w:p>
        </w:tc>
        <w:tc>
          <w:tcPr>
            <w:tcW w:w="2652" w:type="pct"/>
          </w:tcPr>
          <w:p w14:paraId="4A3F82BE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</w:p>
          <w:p w14:paraId="0187800E" w14:textId="77777777" w:rsidR="00D71407" w:rsidRPr="00D71407" w:rsidRDefault="00D71407" w:rsidP="00D71407">
            <w:pPr>
              <w:pStyle w:val="Akapitzlist"/>
              <w:spacing w:line="240" w:lineRule="auto"/>
              <w:ind w:left="0" w:right="220"/>
              <w:jc w:val="both"/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</w:pPr>
            <w:r w:rsidRPr="00D71407">
              <w:rPr>
                <w:rFonts w:ascii="Times New Roman" w:eastAsia="Arial Unicode MS" w:hAnsi="Times New Roman"/>
                <w:noProof/>
                <w:color w:val="000000"/>
                <w:sz w:val="20"/>
                <w:szCs w:val="20"/>
              </w:rPr>
              <w:t>…………………………………………………………</w:t>
            </w:r>
          </w:p>
        </w:tc>
      </w:tr>
    </w:tbl>
    <w:p w14:paraId="153B2435" w14:textId="77777777" w:rsidR="009F2A81" w:rsidRDefault="009F2A81" w:rsidP="00895A72">
      <w:pPr>
        <w:jc w:val="both"/>
        <w:rPr>
          <w:rFonts w:ascii="Times New Roman" w:hAnsi="Times New Roman"/>
          <w:sz w:val="18"/>
          <w:szCs w:val="18"/>
        </w:rPr>
      </w:pPr>
    </w:p>
    <w:p w14:paraId="5D1B9417" w14:textId="77777777" w:rsidR="00895A72" w:rsidRPr="00895A72" w:rsidRDefault="00895A72" w:rsidP="00895A72">
      <w:pPr>
        <w:jc w:val="both"/>
        <w:rPr>
          <w:rFonts w:ascii="Times New Roman" w:hAnsi="Times New Roman"/>
          <w:sz w:val="18"/>
          <w:szCs w:val="18"/>
        </w:rPr>
      </w:pPr>
      <w:r w:rsidRPr="00895A72">
        <w:rPr>
          <w:rFonts w:ascii="Times New Roman" w:hAnsi="Times New Roman"/>
          <w:sz w:val="18"/>
          <w:szCs w:val="18"/>
        </w:rPr>
        <w:t xml:space="preserve">Oświadczam, że nie zachodzą w stosunku do mnie przesłanki wykluczenia z postępowania na podstawie </w:t>
      </w:r>
      <w:r w:rsidRPr="00895A72">
        <w:rPr>
          <w:rFonts w:ascii="Times New Roman" w:hAnsi="Times New Roman"/>
          <w:b/>
          <w:sz w:val="18"/>
          <w:szCs w:val="18"/>
        </w:rPr>
        <w:t>art. 5k</w:t>
      </w:r>
      <w:r w:rsidRPr="00895A72">
        <w:rPr>
          <w:rFonts w:ascii="Times New Roman" w:hAnsi="Times New Roman"/>
          <w:sz w:val="18"/>
          <w:szCs w:val="18"/>
        </w:rPr>
        <w:t xml:space="preserve"> rozporządzenia Rady (UE) nr 833/2014 z dnia 31 lipca 2014 r. dotyczącego środków ograniczających w związku z działaniami Rosji destabilizującymi sytuację na Ukrainie (Dz. Urz. UE nr 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 L 111 z 8.4.2022, str. 1), dalej: rozporządzenie 2022/576.</w:t>
      </w:r>
    </w:p>
    <w:p w14:paraId="060D1CB6" w14:textId="77777777" w:rsidR="00895A72" w:rsidRPr="00895A72" w:rsidRDefault="00895A72" w:rsidP="00895A72">
      <w:pPr>
        <w:jc w:val="both"/>
        <w:rPr>
          <w:rFonts w:ascii="Times New Roman" w:hAnsi="Times New Roman"/>
          <w:sz w:val="18"/>
          <w:szCs w:val="18"/>
        </w:rPr>
      </w:pPr>
    </w:p>
    <w:p w14:paraId="40132A3D" w14:textId="77777777" w:rsidR="00895A72" w:rsidRPr="00895A72" w:rsidRDefault="00895A72" w:rsidP="00895A72">
      <w:pPr>
        <w:jc w:val="both"/>
        <w:rPr>
          <w:rFonts w:ascii="Times New Roman" w:hAnsi="Times New Roman"/>
          <w:sz w:val="18"/>
          <w:szCs w:val="18"/>
        </w:rPr>
      </w:pPr>
      <w:r w:rsidRPr="00895A72">
        <w:rPr>
          <w:rFonts w:ascii="Times New Roman" w:hAnsi="Times New Roman"/>
          <w:sz w:val="18"/>
          <w:szCs w:val="18"/>
        </w:rPr>
        <w:t xml:space="preserve">Oświadczam, że nie zachodzą w stosunku do mnie przesłanki wykluczenia z postępowania na podstawie </w:t>
      </w:r>
      <w:r w:rsidRPr="00895A72">
        <w:rPr>
          <w:rFonts w:ascii="Times New Roman" w:hAnsi="Times New Roman"/>
          <w:b/>
          <w:sz w:val="18"/>
          <w:szCs w:val="18"/>
        </w:rPr>
        <w:t>art. 7 ust. 1</w:t>
      </w:r>
      <w:r w:rsidRPr="00895A72">
        <w:rPr>
          <w:rFonts w:ascii="Times New Roman" w:hAnsi="Times New Roman"/>
          <w:sz w:val="18"/>
          <w:szCs w:val="18"/>
        </w:rPr>
        <w:t xml:space="preserve"> ustawy z dnia 13 kwietnia 2022 r. o szczególnych rozwiązaniach w zakresie przeciwdziałania wspieraniu agresji na Ukrainę oraz służących ochronie bezpieczeństwa narodowego (t.j. Dz. U. z 2025 r. poz. 514).</w:t>
      </w:r>
    </w:p>
    <w:p w14:paraId="3A4841E0" w14:textId="77777777" w:rsidR="00895A72" w:rsidRPr="00895A72" w:rsidRDefault="00895A72" w:rsidP="00895A72">
      <w:pPr>
        <w:spacing w:line="276" w:lineRule="auto"/>
        <w:jc w:val="both"/>
        <w:rPr>
          <w:rFonts w:ascii="Times New Roman" w:hAnsi="Times New Roman"/>
          <w:color w:val="C00000"/>
          <w:sz w:val="18"/>
          <w:szCs w:val="18"/>
        </w:rPr>
      </w:pPr>
    </w:p>
    <w:p w14:paraId="0113EE71" w14:textId="77777777" w:rsidR="00895A72" w:rsidRPr="00FA4A78" w:rsidRDefault="00895A72" w:rsidP="00895A72">
      <w:pPr>
        <w:jc w:val="both"/>
        <w:rPr>
          <w:rFonts w:ascii="Times New Roman" w:eastAsia="Arial Unicode MS" w:hAnsi="Times New Roman"/>
          <w:noProof/>
          <w:color w:val="000000"/>
          <w:sz w:val="20"/>
          <w:szCs w:val="20"/>
        </w:rPr>
      </w:pPr>
      <w:r w:rsidRPr="00895A72">
        <w:rPr>
          <w:rFonts w:ascii="Times New Roman" w:eastAsia="Arial Unicode MS" w:hAnsi="Times New Roman"/>
          <w:noProof/>
          <w:color w:val="000000"/>
          <w:sz w:val="18"/>
          <w:szCs w:val="18"/>
        </w:rPr>
        <w:t>Oświadczam(amy), że wszystkie informacje podane w oświadczeniu są aktualne i zgodne z prawdą oraz zostały przedstawione</w:t>
      </w:r>
      <w:r w:rsidRPr="00FA4A78">
        <w:rPr>
          <w:rFonts w:ascii="Times New Roman" w:eastAsia="Arial Unicode MS" w:hAnsi="Times New Roman"/>
          <w:noProof/>
          <w:color w:val="000000"/>
          <w:sz w:val="20"/>
          <w:szCs w:val="20"/>
        </w:rPr>
        <w:t xml:space="preserve"> z pełną świadomością konsekwencji wprowadzenia Zamawiającego w błąd przy przedstawianiu informacji.</w:t>
      </w:r>
    </w:p>
    <w:p w14:paraId="74AF2423" w14:textId="77777777" w:rsidR="0048686E" w:rsidRDefault="0048686E" w:rsidP="004512C9">
      <w:pPr>
        <w:jc w:val="both"/>
        <w:rPr>
          <w:rFonts w:ascii="Times New Roman" w:hAnsi="Times New Roman"/>
          <w:i/>
          <w:color w:val="C00000"/>
          <w:sz w:val="18"/>
          <w:szCs w:val="18"/>
        </w:rPr>
      </w:pPr>
    </w:p>
    <w:p w14:paraId="7E0A50AB" w14:textId="77777777" w:rsidR="007F7046" w:rsidRPr="004512C9" w:rsidRDefault="007F7046" w:rsidP="004512C9">
      <w:pPr>
        <w:jc w:val="both"/>
        <w:rPr>
          <w:rFonts w:ascii="Times New Roman" w:eastAsia="Arial Unicode MS" w:hAnsi="Times New Roman"/>
          <w:i/>
          <w:noProof/>
          <w:color w:val="000000"/>
          <w:sz w:val="20"/>
          <w:szCs w:val="20"/>
        </w:rPr>
      </w:pPr>
      <w:r w:rsidRPr="004512C9">
        <w:rPr>
          <w:rFonts w:ascii="Times New Roman" w:hAnsi="Times New Roman"/>
          <w:i/>
          <w:color w:val="C00000"/>
          <w:sz w:val="18"/>
          <w:szCs w:val="18"/>
        </w:rPr>
        <w:t>UWAGA! Dokument należy wypełnić i podpisać kwalifikowanym podpisem elektronicznym.</w:t>
      </w:r>
      <w:r w:rsidRPr="004512C9">
        <w:rPr>
          <w:rFonts w:ascii="Times New Roman" w:hAnsi="Times New Roman"/>
          <w:i/>
          <w:sz w:val="18"/>
          <w:szCs w:val="18"/>
        </w:rPr>
        <w:t xml:space="preserve">  </w:t>
      </w:r>
    </w:p>
    <w:p w14:paraId="6CC5A289" w14:textId="77777777" w:rsidR="0048686E" w:rsidRDefault="0048686E" w:rsidP="004512C9">
      <w:pPr>
        <w:jc w:val="both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74F949B1" w14:textId="77777777" w:rsidR="001970EF" w:rsidRDefault="007F7046" w:rsidP="008D4619">
      <w:pPr>
        <w:jc w:val="both"/>
        <w:rPr>
          <w:bCs/>
          <w:i/>
          <w:spacing w:val="4"/>
          <w:sz w:val="22"/>
          <w:szCs w:val="22"/>
        </w:rPr>
      </w:pPr>
      <w:r w:rsidRPr="004512C9">
        <w:rPr>
          <w:rFonts w:ascii="Times New Roman" w:hAnsi="Times New Roman"/>
          <w:b/>
          <w:i/>
          <w:sz w:val="18"/>
          <w:szCs w:val="18"/>
          <w:u w:val="single"/>
        </w:rPr>
        <w:t>*</w:t>
      </w:r>
      <w:r w:rsidRPr="004512C9">
        <w:rPr>
          <w:rFonts w:ascii="Times New Roman" w:hAnsi="Times New Roman"/>
          <w:b/>
          <w:i/>
          <w:sz w:val="18"/>
          <w:szCs w:val="18"/>
          <w:u w:val="single"/>
          <w:vertAlign w:val="superscript"/>
        </w:rPr>
        <w:t xml:space="preserve"> </w:t>
      </w:r>
      <w:r w:rsidRPr="004512C9">
        <w:rPr>
          <w:rFonts w:ascii="Times New Roman" w:hAnsi="Times New Roman"/>
          <w:b/>
          <w:i/>
          <w:sz w:val="18"/>
          <w:szCs w:val="18"/>
          <w:u w:val="single"/>
        </w:rPr>
        <w:t>niepotrzebne skreślić</w:t>
      </w:r>
    </w:p>
    <w:p w14:paraId="0045EA53" w14:textId="77777777" w:rsidR="009F2A81" w:rsidRDefault="009F2A81" w:rsidP="009F2A81">
      <w:pPr>
        <w:pStyle w:val="NormalnyWeb"/>
        <w:spacing w:before="0" w:after="0"/>
        <w:jc w:val="center"/>
        <w:rPr>
          <w:bCs/>
          <w:i/>
          <w:spacing w:val="4"/>
          <w:sz w:val="22"/>
          <w:szCs w:val="22"/>
        </w:rPr>
      </w:pPr>
    </w:p>
    <w:p w14:paraId="2FA329C0" w14:textId="77777777" w:rsidR="001800D2" w:rsidRPr="009B1F99" w:rsidRDefault="001800D2" w:rsidP="001800D2">
      <w:pPr>
        <w:pStyle w:val="NormalnyWeb"/>
        <w:spacing w:before="0" w:after="0"/>
        <w:jc w:val="right"/>
        <w:rPr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lastRenderedPageBreak/>
        <w:t>Załącznik nr 5</w:t>
      </w:r>
      <w:r w:rsidRPr="009B1F99">
        <w:rPr>
          <w:bCs/>
          <w:i/>
          <w:spacing w:val="4"/>
          <w:sz w:val="22"/>
          <w:szCs w:val="22"/>
        </w:rPr>
        <w:t xml:space="preserve"> do SWZ</w:t>
      </w:r>
    </w:p>
    <w:p w14:paraId="21857588" w14:textId="77777777" w:rsidR="00917D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17FAA086" w14:textId="77777777" w:rsidR="000064A9" w:rsidRDefault="00917D99" w:rsidP="00917D99">
      <w:pPr>
        <w:ind w:left="4961" w:firstLine="709"/>
        <w:jc w:val="both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04ECFE6A" w14:textId="77777777" w:rsidR="00917D99" w:rsidRPr="001800D2" w:rsidRDefault="00917D99" w:rsidP="00917D99">
      <w:pPr>
        <w:ind w:left="4961" w:firstLine="709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94"/>
      </w:tblGrid>
      <w:tr w:rsidR="002A489D" w:rsidRPr="001800D2" w14:paraId="58FFE13F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E8D1CC" w14:textId="77777777" w:rsidR="002A489D" w:rsidRPr="001800D2" w:rsidRDefault="002A489D" w:rsidP="00F35215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800D2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08C535D0" w14:textId="77777777" w:rsidR="002A489D" w:rsidRPr="001800D2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1800D2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  <w:p w14:paraId="10AE109B" w14:textId="77777777" w:rsidR="002A489D" w:rsidRPr="001800D2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CBF3" w14:textId="77777777" w:rsidR="002A489D" w:rsidRPr="001800D2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489D" w:rsidRPr="00790CE6" w14:paraId="3E50EBE6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712206" w14:textId="77777777" w:rsidR="002A489D" w:rsidRPr="00790CE6" w:rsidRDefault="002A489D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1800D2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3A4F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489D" w:rsidRPr="00790CE6" w14:paraId="004E321E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176B27E" w14:textId="77777777" w:rsidR="002A489D" w:rsidRPr="00790CE6" w:rsidRDefault="002A489D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0CE6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0BF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489D" w:rsidRPr="00790CE6" w14:paraId="1A0F0191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E55B40" w14:textId="77777777" w:rsidR="002A489D" w:rsidRPr="00790CE6" w:rsidRDefault="002A489D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0CE6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997C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489D" w:rsidRPr="00790CE6" w14:paraId="598CBB95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BBD125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0CE6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5C535E7E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F0C0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A489D" w:rsidRPr="00790CE6" w14:paraId="1052FEA5" w14:textId="77777777" w:rsidTr="00F35215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052810" w14:textId="77777777" w:rsidR="002A489D" w:rsidRPr="00790CE6" w:rsidRDefault="002A489D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90CE6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6BDE949F" w14:textId="77777777" w:rsidR="002A489D" w:rsidRPr="00790CE6" w:rsidRDefault="002A489D" w:rsidP="00F35215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9B69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06EEA87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1A281FA7" w14:textId="77777777" w:rsidR="002A489D" w:rsidRPr="00790CE6" w:rsidRDefault="002A489D" w:rsidP="00F35215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0CE6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5AFFC387" w14:textId="77777777" w:rsidR="002A489D" w:rsidRPr="00790CE6" w:rsidRDefault="09D05A35" w:rsidP="4EC0474C">
      <w:pPr>
        <w:pStyle w:val="Stopka"/>
        <w:shd w:val="clear" w:color="auto" w:fill="A6A6A6" w:themeFill="background1" w:themeFillShade="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bCs/>
          <w:sz w:val="22"/>
          <w:szCs w:val="22"/>
          <w:lang w:val="en-US"/>
        </w:rPr>
      </w:pPr>
      <w:r w:rsidRPr="4EC0474C">
        <w:rPr>
          <w:rFonts w:ascii="Times New Roman" w:hAnsi="Times New Roman"/>
          <w:b/>
          <w:bCs/>
          <w:sz w:val="22"/>
          <w:szCs w:val="22"/>
          <w:lang w:val="en-US"/>
        </w:rPr>
        <w:t>Oświadczenie o przynależności lub braku przynależności</w:t>
      </w:r>
    </w:p>
    <w:p w14:paraId="20FCE5BD" w14:textId="77777777" w:rsidR="002A489D" w:rsidRPr="00790CE6" w:rsidRDefault="002A489D" w:rsidP="002A489D">
      <w:pPr>
        <w:pStyle w:val="Stopka"/>
        <w:shd w:val="clear" w:color="auto" w:fill="A6A6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bCs/>
          <w:sz w:val="22"/>
          <w:szCs w:val="22"/>
        </w:rPr>
      </w:pPr>
      <w:r w:rsidRPr="00790CE6">
        <w:rPr>
          <w:rFonts w:ascii="Times New Roman" w:hAnsi="Times New Roman"/>
          <w:b/>
          <w:bCs/>
          <w:sz w:val="22"/>
          <w:szCs w:val="22"/>
        </w:rPr>
        <w:t>do tej samej grupy kapitałowej, w rozumieniu ustawy z dnia 16 lutego 2007r. o ochronie konkurencji i konsumentów  (t</w:t>
      </w:r>
      <w:r w:rsidRPr="00790CE6">
        <w:rPr>
          <w:rFonts w:ascii="Times New Roman" w:hAnsi="Times New Roman"/>
          <w:b/>
          <w:bCs/>
          <w:sz w:val="22"/>
          <w:szCs w:val="22"/>
          <w:lang w:val="pl-PL"/>
        </w:rPr>
        <w:t>.j.</w:t>
      </w:r>
      <w:r w:rsidR="00251EE9" w:rsidRPr="00790CE6">
        <w:rPr>
          <w:rFonts w:ascii="Times New Roman" w:hAnsi="Times New Roman"/>
          <w:b/>
          <w:bCs/>
          <w:sz w:val="22"/>
          <w:szCs w:val="22"/>
        </w:rPr>
        <w:t xml:space="preserve"> Dz. U. z 20</w:t>
      </w:r>
      <w:r w:rsidR="00895A72">
        <w:rPr>
          <w:rFonts w:ascii="Times New Roman" w:hAnsi="Times New Roman"/>
          <w:b/>
          <w:bCs/>
          <w:sz w:val="22"/>
          <w:szCs w:val="22"/>
          <w:lang w:val="pl-PL"/>
        </w:rPr>
        <w:t>25</w:t>
      </w:r>
      <w:r w:rsidR="00251EE9" w:rsidRPr="00790CE6">
        <w:rPr>
          <w:rFonts w:ascii="Times New Roman" w:hAnsi="Times New Roman"/>
          <w:b/>
          <w:bCs/>
          <w:sz w:val="22"/>
          <w:szCs w:val="22"/>
          <w:lang w:val="pl-PL"/>
        </w:rPr>
        <w:t xml:space="preserve"> </w:t>
      </w:r>
      <w:r w:rsidRPr="00790CE6">
        <w:rPr>
          <w:rFonts w:ascii="Times New Roman" w:hAnsi="Times New Roman"/>
          <w:b/>
          <w:bCs/>
          <w:sz w:val="22"/>
          <w:szCs w:val="22"/>
        </w:rPr>
        <w:t xml:space="preserve">r. poz. </w:t>
      </w:r>
      <w:r w:rsidR="00895A72">
        <w:rPr>
          <w:rFonts w:ascii="Times New Roman" w:hAnsi="Times New Roman"/>
          <w:b/>
          <w:bCs/>
          <w:sz w:val="22"/>
          <w:szCs w:val="22"/>
          <w:lang w:val="pl-PL"/>
        </w:rPr>
        <w:t>1714)</w:t>
      </w:r>
    </w:p>
    <w:p w14:paraId="21065961" w14:textId="77777777" w:rsidR="002A489D" w:rsidRDefault="09D05A35" w:rsidP="4EC0474C">
      <w:pPr>
        <w:pStyle w:val="Stopka"/>
        <w:shd w:val="clear" w:color="auto" w:fill="A6A6A6" w:themeFill="background1" w:themeFillShade="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bCs/>
          <w:sz w:val="22"/>
          <w:szCs w:val="22"/>
          <w:lang w:val="en-US"/>
        </w:rPr>
      </w:pPr>
      <w:r w:rsidRPr="4EC0474C">
        <w:rPr>
          <w:rFonts w:ascii="Times New Roman" w:hAnsi="Times New Roman"/>
          <w:b/>
          <w:bCs/>
          <w:sz w:val="22"/>
          <w:szCs w:val="22"/>
          <w:lang w:val="en-US"/>
        </w:rPr>
        <w:t>z innymi Wykonawcami biorącymi udział w  postępowaniu</w:t>
      </w:r>
    </w:p>
    <w:p w14:paraId="0B9FB04A" w14:textId="77777777" w:rsidR="005420B4" w:rsidRPr="009B1F99" w:rsidRDefault="005420B4" w:rsidP="005420B4">
      <w:pPr>
        <w:spacing w:after="240" w:line="240" w:lineRule="exact"/>
        <w:jc w:val="both"/>
        <w:rPr>
          <w:rFonts w:ascii="Times New Roman" w:hAnsi="Times New Roman"/>
          <w:bCs/>
          <w:sz w:val="22"/>
          <w:szCs w:val="22"/>
        </w:rPr>
      </w:pPr>
      <w:r w:rsidRPr="009B1F99">
        <w:rPr>
          <w:rFonts w:ascii="Times New Roman" w:hAnsi="Times New Roman"/>
          <w:sz w:val="22"/>
          <w:szCs w:val="22"/>
        </w:rPr>
        <w:t>przystępując do prowadzonego przez Gminę Miejską Rumia postępowania o udzielenie zamówienia publicznego</w:t>
      </w:r>
      <w:r>
        <w:rPr>
          <w:rFonts w:ascii="Times New Roman" w:hAnsi="Times New Roman"/>
          <w:sz w:val="22"/>
          <w:szCs w:val="22"/>
        </w:rPr>
        <w:t>,</w:t>
      </w:r>
      <w:r w:rsidRPr="009B1F99">
        <w:rPr>
          <w:rFonts w:ascii="Times New Roman" w:hAnsi="Times New Roman"/>
          <w:sz w:val="22"/>
          <w:szCs w:val="22"/>
        </w:rPr>
        <w:t xml:space="preserve"> pn</w:t>
      </w:r>
      <w:r>
        <w:rPr>
          <w:rFonts w:ascii="Times New Roman" w:hAnsi="Times New Roman"/>
          <w:sz w:val="22"/>
          <w:szCs w:val="22"/>
        </w:rPr>
        <w:t>.</w:t>
      </w:r>
      <w:r w:rsidRPr="009B1F99">
        <w:rPr>
          <w:rFonts w:ascii="Times New Roman" w:hAnsi="Times New Roman"/>
          <w:sz w:val="22"/>
          <w:szCs w:val="22"/>
        </w:rPr>
        <w:t>:</w:t>
      </w:r>
    </w:p>
    <w:p w14:paraId="083AB664" w14:textId="18E8C59F" w:rsidR="00895A72" w:rsidRPr="005E0521" w:rsidRDefault="00895A72" w:rsidP="00895A7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4F73D3F3" w14:textId="77777777" w:rsidR="005132F8" w:rsidRPr="007845CA" w:rsidRDefault="005132F8" w:rsidP="005132F8">
      <w:pPr>
        <w:spacing w:before="120"/>
        <w:ind w:left="360"/>
        <w:jc w:val="center"/>
        <w:rPr>
          <w:rFonts w:ascii="Times New Roman" w:hAnsi="Times New Roman"/>
          <w:spacing w:val="4"/>
          <w:sz w:val="22"/>
          <w:szCs w:val="22"/>
        </w:rPr>
      </w:pPr>
    </w:p>
    <w:p w14:paraId="2996DEE8" w14:textId="77777777" w:rsidR="002A489D" w:rsidRPr="00790CE6" w:rsidRDefault="002A489D" w:rsidP="002A489D">
      <w:pPr>
        <w:spacing w:after="240" w:line="240" w:lineRule="exact"/>
        <w:jc w:val="both"/>
        <w:rPr>
          <w:rFonts w:ascii="Times New Roman" w:hAnsi="Times New Roman"/>
          <w:sz w:val="22"/>
          <w:szCs w:val="22"/>
        </w:rPr>
      </w:pPr>
      <w:r w:rsidRPr="00790CE6">
        <w:rPr>
          <w:rFonts w:ascii="Times New Roman" w:hAnsi="Times New Roman"/>
          <w:sz w:val="22"/>
          <w:szCs w:val="22"/>
        </w:rPr>
        <w:t xml:space="preserve">Oświadczam, że nie przynależę do grupy kapitałowej w rozumieniu ustawy z dnia 16 lutego 2007 r. </w:t>
      </w:r>
      <w:r w:rsidRPr="00790CE6">
        <w:rPr>
          <w:rFonts w:ascii="Times New Roman" w:hAnsi="Times New Roman"/>
          <w:sz w:val="22"/>
          <w:szCs w:val="22"/>
        </w:rPr>
        <w:br/>
        <w:t>o ochronie konkurencji i konsumentów (</w:t>
      </w:r>
      <w:r w:rsidR="00895A72">
        <w:rPr>
          <w:rFonts w:ascii="Times New Roman" w:hAnsi="Times New Roman"/>
          <w:bCs/>
          <w:sz w:val="22"/>
          <w:szCs w:val="22"/>
        </w:rPr>
        <w:t>t.j. Dz. U. z 2025</w:t>
      </w:r>
      <w:r w:rsidR="001D2858">
        <w:rPr>
          <w:rFonts w:ascii="Times New Roman" w:hAnsi="Times New Roman"/>
          <w:bCs/>
          <w:sz w:val="22"/>
          <w:szCs w:val="22"/>
        </w:rPr>
        <w:t xml:space="preserve"> r. poz. </w:t>
      </w:r>
      <w:r w:rsidR="00895A72">
        <w:rPr>
          <w:rFonts w:ascii="Times New Roman" w:hAnsi="Times New Roman"/>
          <w:bCs/>
          <w:sz w:val="22"/>
          <w:szCs w:val="22"/>
        </w:rPr>
        <w:t>1714</w:t>
      </w:r>
      <w:r w:rsidRPr="00790CE6">
        <w:rPr>
          <w:rFonts w:ascii="Times New Roman" w:hAnsi="Times New Roman"/>
          <w:sz w:val="22"/>
          <w:szCs w:val="22"/>
        </w:rPr>
        <w:t>)</w:t>
      </w:r>
      <w:r w:rsidRPr="00790CE6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90CE6">
        <w:rPr>
          <w:rFonts w:ascii="Times New Roman" w:hAnsi="Times New Roman"/>
          <w:bCs/>
          <w:sz w:val="22"/>
          <w:szCs w:val="22"/>
        </w:rPr>
        <w:t>z Wykonawcami, którzy złożyli oferty w postępowaniu</w:t>
      </w:r>
      <w:r w:rsidRPr="00790CE6">
        <w:rPr>
          <w:rFonts w:ascii="Times New Roman" w:hAnsi="Times New Roman"/>
          <w:sz w:val="22"/>
          <w:szCs w:val="22"/>
        </w:rPr>
        <w:t>*</w:t>
      </w:r>
    </w:p>
    <w:p w14:paraId="1BF224A7" w14:textId="77777777" w:rsidR="002A489D" w:rsidRPr="00790CE6" w:rsidRDefault="002A489D" w:rsidP="002A489D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/>
          <w:sz w:val="22"/>
          <w:szCs w:val="22"/>
        </w:rPr>
      </w:pPr>
      <w:r w:rsidRPr="00790CE6">
        <w:rPr>
          <w:rFonts w:ascii="Times New Roman" w:hAnsi="Times New Roman"/>
          <w:sz w:val="22"/>
          <w:szCs w:val="22"/>
        </w:rPr>
        <w:t>Oświadczam, że przynależę do grupy kapitałowej w rozumieniu ustawy z dnia 16 lutego 2007</w:t>
      </w:r>
      <w:r w:rsidR="00E229D3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790CE6">
        <w:rPr>
          <w:rFonts w:ascii="Times New Roman" w:hAnsi="Times New Roman"/>
          <w:sz w:val="22"/>
          <w:szCs w:val="22"/>
        </w:rPr>
        <w:t xml:space="preserve">r. </w:t>
      </w:r>
      <w:r w:rsidRPr="00790CE6">
        <w:rPr>
          <w:rFonts w:ascii="Times New Roman" w:hAnsi="Times New Roman"/>
          <w:sz w:val="22"/>
          <w:szCs w:val="22"/>
        </w:rPr>
        <w:br/>
        <w:t>o ochronie konkurencji i konsumentów (</w:t>
      </w:r>
      <w:r w:rsidRPr="00790CE6">
        <w:rPr>
          <w:rFonts w:ascii="Times New Roman" w:hAnsi="Times New Roman"/>
          <w:bCs/>
          <w:sz w:val="22"/>
          <w:szCs w:val="22"/>
        </w:rPr>
        <w:t>t</w:t>
      </w:r>
      <w:r w:rsidRPr="00790CE6">
        <w:rPr>
          <w:rFonts w:ascii="Times New Roman" w:hAnsi="Times New Roman"/>
          <w:bCs/>
          <w:sz w:val="22"/>
          <w:szCs w:val="22"/>
          <w:lang w:val="pl-PL"/>
        </w:rPr>
        <w:t>.j.</w:t>
      </w:r>
      <w:r w:rsidR="00251EE9" w:rsidRPr="00790CE6">
        <w:rPr>
          <w:rFonts w:ascii="Times New Roman" w:hAnsi="Times New Roman"/>
          <w:bCs/>
          <w:sz w:val="22"/>
          <w:szCs w:val="22"/>
        </w:rPr>
        <w:t xml:space="preserve"> Dz. U. z 20</w:t>
      </w:r>
      <w:r w:rsidR="008C7EBF">
        <w:rPr>
          <w:rFonts w:ascii="Times New Roman" w:hAnsi="Times New Roman"/>
          <w:bCs/>
          <w:sz w:val="22"/>
          <w:szCs w:val="22"/>
          <w:lang w:val="pl-PL"/>
        </w:rPr>
        <w:t>25</w:t>
      </w:r>
      <w:r w:rsidRPr="00790CE6">
        <w:rPr>
          <w:rFonts w:ascii="Times New Roman" w:hAnsi="Times New Roman"/>
          <w:bCs/>
          <w:sz w:val="22"/>
          <w:szCs w:val="22"/>
          <w:lang w:val="pl-PL"/>
        </w:rPr>
        <w:t xml:space="preserve"> </w:t>
      </w:r>
      <w:r w:rsidRPr="00790CE6">
        <w:rPr>
          <w:rFonts w:ascii="Times New Roman" w:hAnsi="Times New Roman"/>
          <w:bCs/>
          <w:sz w:val="22"/>
          <w:szCs w:val="22"/>
        </w:rPr>
        <w:t xml:space="preserve">r. poz. </w:t>
      </w:r>
      <w:r w:rsidR="00895A72">
        <w:rPr>
          <w:rFonts w:ascii="Times New Roman" w:hAnsi="Times New Roman"/>
          <w:bCs/>
          <w:sz w:val="22"/>
          <w:szCs w:val="22"/>
          <w:lang w:val="pl-PL"/>
        </w:rPr>
        <w:t>1714</w:t>
      </w:r>
      <w:r w:rsidR="001D2858">
        <w:rPr>
          <w:rFonts w:ascii="Times New Roman" w:hAnsi="Times New Roman"/>
          <w:sz w:val="22"/>
          <w:szCs w:val="22"/>
        </w:rPr>
        <w:t xml:space="preserve">) </w:t>
      </w:r>
      <w:r w:rsidRPr="00790CE6">
        <w:rPr>
          <w:rFonts w:ascii="Times New Roman" w:hAnsi="Times New Roman"/>
          <w:bCs/>
          <w:sz w:val="22"/>
          <w:szCs w:val="22"/>
        </w:rPr>
        <w:t>z następującymi Wykonawcami, którzy złożyli oferty w postępowaniu</w:t>
      </w:r>
      <w:r w:rsidRPr="00790CE6">
        <w:rPr>
          <w:rFonts w:ascii="Times New Roman" w:hAnsi="Times New Roman"/>
          <w:sz w:val="22"/>
          <w:szCs w:val="22"/>
        </w:rPr>
        <w:t>:*</w:t>
      </w:r>
    </w:p>
    <w:p w14:paraId="3374E140" w14:textId="77777777" w:rsidR="002A489D" w:rsidRPr="00790CE6" w:rsidRDefault="002A489D" w:rsidP="002A489D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="Times New Roman" w:hAnsi="Times New Roman"/>
          <w:sz w:val="22"/>
          <w:szCs w:val="22"/>
          <w:lang w:val="pl-PL"/>
        </w:rPr>
      </w:pPr>
      <w:r w:rsidRPr="00790CE6"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</w:t>
      </w:r>
      <w:r w:rsidRPr="00790CE6">
        <w:rPr>
          <w:rFonts w:ascii="Times New Roman" w:hAnsi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F23223" w14:textId="77777777" w:rsidR="002A489D" w:rsidRPr="00790CE6" w:rsidRDefault="00B63EA0" w:rsidP="002A489D">
      <w:pPr>
        <w:pStyle w:val="Stopka"/>
        <w:tabs>
          <w:tab w:val="clear" w:pos="4536"/>
          <w:tab w:val="clear" w:pos="9072"/>
        </w:tabs>
        <w:jc w:val="center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 xml:space="preserve">nazwa i adres </w:t>
      </w:r>
      <w:r>
        <w:rPr>
          <w:rFonts w:ascii="Times New Roman" w:hAnsi="Times New Roman"/>
          <w:i/>
          <w:sz w:val="22"/>
          <w:szCs w:val="22"/>
          <w:lang w:val="pl-PL"/>
        </w:rPr>
        <w:t>W</w:t>
      </w:r>
      <w:r w:rsidR="002A489D" w:rsidRPr="00790CE6">
        <w:rPr>
          <w:rFonts w:ascii="Times New Roman" w:hAnsi="Times New Roman"/>
          <w:i/>
          <w:sz w:val="22"/>
          <w:szCs w:val="22"/>
        </w:rPr>
        <w:t>ykonawcy</w:t>
      </w:r>
    </w:p>
    <w:p w14:paraId="577A330B" w14:textId="77777777" w:rsidR="002A489D" w:rsidRPr="00790CE6" w:rsidRDefault="002A489D" w:rsidP="002A489D">
      <w:pPr>
        <w:pStyle w:val="Stopka"/>
        <w:tabs>
          <w:tab w:val="clear" w:pos="4536"/>
          <w:tab w:val="clear" w:pos="9072"/>
        </w:tabs>
        <w:jc w:val="both"/>
        <w:rPr>
          <w:rFonts w:ascii="Times New Roman" w:hAnsi="Times New Roman"/>
          <w:sz w:val="22"/>
          <w:szCs w:val="22"/>
        </w:rPr>
      </w:pPr>
    </w:p>
    <w:p w14:paraId="06050E08" w14:textId="77777777" w:rsidR="007060CA" w:rsidRPr="00D71407" w:rsidRDefault="007060CA" w:rsidP="002A489D">
      <w:pPr>
        <w:rPr>
          <w:rFonts w:ascii="Times New Roman" w:hAnsi="Times New Roman"/>
          <w:i/>
          <w:sz w:val="22"/>
          <w:szCs w:val="22"/>
        </w:rPr>
      </w:pPr>
    </w:p>
    <w:p w14:paraId="0AF80501" w14:textId="77777777" w:rsidR="0008349B" w:rsidRPr="00D3549D" w:rsidRDefault="00CC449E" w:rsidP="0008349B">
      <w:pPr>
        <w:jc w:val="both"/>
        <w:rPr>
          <w:rFonts w:ascii="Times New Roman" w:hAnsi="Times New Roman"/>
          <w:b/>
          <w:i/>
          <w:color w:val="C00000"/>
          <w:sz w:val="18"/>
          <w:szCs w:val="18"/>
          <w:u w:val="single"/>
        </w:rPr>
      </w:pPr>
      <w:r w:rsidRPr="00D3549D">
        <w:rPr>
          <w:rFonts w:ascii="Times New Roman" w:hAnsi="Times New Roman"/>
          <w:i/>
          <w:color w:val="C00000"/>
          <w:sz w:val="18"/>
          <w:szCs w:val="18"/>
        </w:rPr>
        <w:t>UWAGA!</w:t>
      </w:r>
      <w:r w:rsidR="0008349B" w:rsidRPr="00D3549D">
        <w:rPr>
          <w:rFonts w:ascii="Times New Roman" w:hAnsi="Times New Roman"/>
          <w:i/>
          <w:color w:val="C00000"/>
          <w:sz w:val="18"/>
          <w:szCs w:val="18"/>
        </w:rPr>
        <w:t xml:space="preserve"> – </w:t>
      </w:r>
      <w:r w:rsidR="0008349B" w:rsidRPr="00D3549D">
        <w:rPr>
          <w:rFonts w:ascii="Times New Roman" w:hAnsi="Times New Roman"/>
          <w:i/>
          <w:color w:val="C00000"/>
          <w:sz w:val="18"/>
          <w:szCs w:val="18"/>
          <w:u w:val="single"/>
        </w:rPr>
        <w:t>Nie należy składać wraz z ofertą</w:t>
      </w:r>
      <w:r w:rsidR="0008349B" w:rsidRPr="00D3549D">
        <w:rPr>
          <w:rFonts w:ascii="Times New Roman" w:hAnsi="Times New Roman"/>
          <w:i/>
          <w:color w:val="C00000"/>
          <w:sz w:val="18"/>
          <w:szCs w:val="18"/>
        </w:rPr>
        <w:t xml:space="preserve"> (należy złożyć na wezwanie Zamawiającego). Dokument należy wypełnić i podpisać kwalifikowanym podpisem elektronicznym</w:t>
      </w:r>
      <w:r w:rsidR="00D45633">
        <w:rPr>
          <w:rFonts w:ascii="Times New Roman" w:hAnsi="Times New Roman"/>
          <w:i/>
          <w:color w:val="C00000"/>
          <w:sz w:val="18"/>
          <w:szCs w:val="18"/>
        </w:rPr>
        <w:t>.</w:t>
      </w:r>
      <w:r w:rsidR="0008349B" w:rsidRPr="00D3549D">
        <w:rPr>
          <w:rFonts w:ascii="Times New Roman" w:hAnsi="Times New Roman"/>
          <w:i/>
          <w:color w:val="C00000"/>
          <w:sz w:val="18"/>
          <w:szCs w:val="18"/>
        </w:rPr>
        <w:t>.</w:t>
      </w:r>
    </w:p>
    <w:p w14:paraId="67E49E66" w14:textId="77777777" w:rsidR="007060CA" w:rsidRPr="00D3549D" w:rsidRDefault="007060CA" w:rsidP="002A489D">
      <w:pPr>
        <w:rPr>
          <w:rFonts w:ascii="Times New Roman" w:hAnsi="Times New Roman"/>
          <w:i/>
          <w:sz w:val="18"/>
          <w:szCs w:val="18"/>
        </w:rPr>
      </w:pPr>
    </w:p>
    <w:p w14:paraId="489DA13F" w14:textId="77777777" w:rsidR="00083A2B" w:rsidRDefault="0008349B" w:rsidP="005132F8">
      <w:pPr>
        <w:rPr>
          <w:bCs/>
          <w:i/>
          <w:spacing w:val="4"/>
          <w:sz w:val="22"/>
          <w:szCs w:val="22"/>
        </w:rPr>
      </w:pPr>
      <w:r w:rsidRPr="00D3549D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</w:p>
    <w:p w14:paraId="623FC0D5" w14:textId="77777777" w:rsidR="00083A2B" w:rsidRDefault="00083A2B" w:rsidP="00917D99">
      <w:pPr>
        <w:pStyle w:val="NormalnyWeb"/>
        <w:spacing w:before="0" w:beforeAutospacing="0" w:after="0" w:afterAutospacing="0"/>
        <w:rPr>
          <w:bCs/>
          <w:i/>
          <w:spacing w:val="4"/>
          <w:sz w:val="22"/>
          <w:szCs w:val="22"/>
        </w:rPr>
      </w:pPr>
    </w:p>
    <w:p w14:paraId="42D58824" w14:textId="77777777" w:rsidR="00917D99" w:rsidRDefault="00917D99" w:rsidP="00917D99">
      <w:pPr>
        <w:pStyle w:val="NormalnyWeb"/>
        <w:spacing w:before="0" w:beforeAutospacing="0" w:after="0" w:afterAutospacing="0"/>
        <w:rPr>
          <w:bCs/>
          <w:i/>
          <w:spacing w:val="4"/>
          <w:sz w:val="22"/>
          <w:szCs w:val="22"/>
        </w:rPr>
      </w:pPr>
    </w:p>
    <w:p w14:paraId="14D4A1FA" w14:textId="77777777" w:rsidR="00083A2B" w:rsidRDefault="00083A2B" w:rsidP="001800D2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3C569F94" w14:textId="77777777" w:rsidR="00083A2B" w:rsidRDefault="00083A2B" w:rsidP="001800D2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6234CD9A" w14:textId="77777777" w:rsidR="00005F70" w:rsidRDefault="00005F70" w:rsidP="001800D2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1EC068CF" w14:textId="77777777" w:rsidR="00005F70" w:rsidRDefault="00005F70" w:rsidP="001800D2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56819B33" w14:textId="77777777" w:rsidR="00005F70" w:rsidRDefault="00005F70" w:rsidP="001800D2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52BD0BD" w14:textId="77777777" w:rsidR="001800D2" w:rsidRPr="00FA4A78" w:rsidRDefault="001800D2" w:rsidP="001800D2">
      <w:pPr>
        <w:pStyle w:val="NormalnyWeb"/>
        <w:spacing w:before="0" w:beforeAutospacing="0" w:after="0" w:afterAutospacing="0"/>
        <w:jc w:val="right"/>
        <w:rPr>
          <w:i/>
          <w:spacing w:val="4"/>
          <w:sz w:val="22"/>
          <w:szCs w:val="22"/>
        </w:rPr>
      </w:pPr>
      <w:r w:rsidRPr="00FA4A78">
        <w:rPr>
          <w:bCs/>
          <w:i/>
          <w:spacing w:val="4"/>
          <w:sz w:val="22"/>
          <w:szCs w:val="22"/>
        </w:rPr>
        <w:lastRenderedPageBreak/>
        <w:t>Załącznik nr 6 do SWZ</w:t>
      </w:r>
    </w:p>
    <w:p w14:paraId="3CF3BB00" w14:textId="77777777" w:rsidR="001800D2" w:rsidRDefault="001800D2" w:rsidP="001800D2">
      <w:pPr>
        <w:ind w:left="3545"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6D59CEC2" w14:textId="77777777" w:rsidR="00917D99" w:rsidRDefault="00917D99" w:rsidP="00917D99">
      <w:pPr>
        <w:spacing w:line="276" w:lineRule="auto"/>
        <w:ind w:left="5670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295DC790" w14:textId="77777777" w:rsidR="001800D2" w:rsidRPr="009B1F99" w:rsidRDefault="00917D99" w:rsidP="00917D99">
      <w:pPr>
        <w:ind w:left="5669" w:firstLine="1"/>
        <w:jc w:val="both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0DBDA620" w14:textId="77777777" w:rsidR="001800D2" w:rsidRPr="00FA4A78" w:rsidRDefault="001800D2" w:rsidP="001800D2">
      <w:pPr>
        <w:ind w:left="5954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4994"/>
      </w:tblGrid>
      <w:tr w:rsidR="001800D2" w:rsidRPr="00FA4A78" w14:paraId="54049FF3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9ABFB0" w14:textId="77777777" w:rsidR="001800D2" w:rsidRPr="00FA4A78" w:rsidRDefault="001800D2" w:rsidP="00975709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2EB8A745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  <w:p w14:paraId="7CF5BDDB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78CF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00D2" w:rsidRPr="00FA4A78" w14:paraId="038AD767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7905C4" w14:textId="77777777" w:rsidR="001800D2" w:rsidRPr="00FA4A78" w:rsidRDefault="001800D2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1DE6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00D2" w:rsidRPr="00FA4A78" w14:paraId="1BD4DF77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762B8A" w14:textId="77777777" w:rsidR="001800D2" w:rsidRPr="00FA4A78" w:rsidRDefault="001800D2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B8C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00D2" w:rsidRPr="00FA4A78" w14:paraId="7524AF33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8DA2DC" w14:textId="77777777" w:rsidR="001800D2" w:rsidRPr="00FA4A78" w:rsidRDefault="001800D2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876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00D2" w:rsidRPr="00FA4A78" w14:paraId="5A84168A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622CCB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205D2590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D988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800D2" w:rsidRPr="00FA4A78" w14:paraId="5775DB5F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6187B3" w14:textId="77777777" w:rsidR="001800D2" w:rsidRPr="00FA4A78" w:rsidRDefault="001800D2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A4A78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709F9027" w14:textId="77777777" w:rsidR="001800D2" w:rsidRPr="00FA4A78" w:rsidRDefault="001800D2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5DD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4D59620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70ED3778" w14:textId="77777777" w:rsidR="001800D2" w:rsidRPr="00FA4A78" w:rsidRDefault="001800D2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5F6DB130" w14:textId="77777777" w:rsidR="001800D2" w:rsidRDefault="104F9B87" w:rsidP="4EC0474C">
      <w:pPr>
        <w:pStyle w:val="Stopka"/>
        <w:shd w:val="clear" w:color="auto" w:fill="A6A6A6" w:themeFill="background1" w:themeFillShade="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bCs/>
          <w:sz w:val="22"/>
          <w:szCs w:val="22"/>
          <w:lang w:val="en-US"/>
        </w:rPr>
      </w:pPr>
      <w:r w:rsidRPr="4EC0474C">
        <w:rPr>
          <w:rFonts w:ascii="Times New Roman" w:hAnsi="Times New Roman"/>
          <w:b/>
          <w:bCs/>
          <w:sz w:val="22"/>
          <w:szCs w:val="22"/>
          <w:lang w:val="en-US"/>
        </w:rPr>
        <w:t xml:space="preserve">Oświadczenie o aktualności informacji zawartych w oświadczeniu, o którym mowa w art. 125 ust. 1 ustawy  Pzp, w formie JEDZ </w:t>
      </w:r>
    </w:p>
    <w:p w14:paraId="0E336AF0" w14:textId="77777777" w:rsidR="005420B4" w:rsidRPr="009B1F99" w:rsidRDefault="005420B4" w:rsidP="005420B4">
      <w:pPr>
        <w:spacing w:after="240" w:line="240" w:lineRule="exact"/>
        <w:jc w:val="both"/>
        <w:rPr>
          <w:rFonts w:ascii="Times New Roman" w:hAnsi="Times New Roman"/>
          <w:bCs/>
          <w:sz w:val="22"/>
          <w:szCs w:val="22"/>
        </w:rPr>
      </w:pPr>
      <w:r w:rsidRPr="009B1F99">
        <w:rPr>
          <w:rFonts w:ascii="Times New Roman" w:hAnsi="Times New Roman"/>
          <w:sz w:val="22"/>
          <w:szCs w:val="22"/>
        </w:rPr>
        <w:t>przystępując do prowadzonego przez Gminę Miejską Rumia postępowania o udzielenie zamówienia publicznego</w:t>
      </w:r>
      <w:r>
        <w:rPr>
          <w:rFonts w:ascii="Times New Roman" w:hAnsi="Times New Roman"/>
          <w:sz w:val="22"/>
          <w:szCs w:val="22"/>
        </w:rPr>
        <w:t>,</w:t>
      </w:r>
      <w:r w:rsidRPr="009B1F99">
        <w:rPr>
          <w:rFonts w:ascii="Times New Roman" w:hAnsi="Times New Roman"/>
          <w:sz w:val="22"/>
          <w:szCs w:val="22"/>
        </w:rPr>
        <w:t xml:space="preserve"> pn</w:t>
      </w:r>
      <w:r>
        <w:rPr>
          <w:rFonts w:ascii="Times New Roman" w:hAnsi="Times New Roman"/>
          <w:sz w:val="22"/>
          <w:szCs w:val="22"/>
        </w:rPr>
        <w:t>.</w:t>
      </w:r>
      <w:r w:rsidRPr="009B1F99">
        <w:rPr>
          <w:rFonts w:ascii="Times New Roman" w:hAnsi="Times New Roman"/>
          <w:sz w:val="22"/>
          <w:szCs w:val="22"/>
        </w:rPr>
        <w:t>:</w:t>
      </w:r>
    </w:p>
    <w:p w14:paraId="659A2D43" w14:textId="34F227BB" w:rsidR="00ED2BD8" w:rsidRPr="005E0521" w:rsidRDefault="00ED2BD8" w:rsidP="00ED2BD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66C74665" w14:textId="77777777" w:rsidR="00083A2B" w:rsidRPr="00083A2B" w:rsidRDefault="00083A2B" w:rsidP="00083A2B">
      <w:pPr>
        <w:jc w:val="center"/>
        <w:rPr>
          <w:rFonts w:ascii="Times New Roman" w:hAnsi="Times New Roman"/>
          <w:b/>
          <w:sz w:val="22"/>
          <w:szCs w:val="22"/>
        </w:rPr>
      </w:pPr>
    </w:p>
    <w:p w14:paraId="05E46F7B" w14:textId="77777777" w:rsidR="00ED2BD8" w:rsidRPr="00FA4A78" w:rsidRDefault="00ED2BD8" w:rsidP="00ED2BD8">
      <w:pPr>
        <w:jc w:val="both"/>
        <w:rPr>
          <w:rFonts w:ascii="Times New Roman" w:hAnsi="Times New Roman"/>
          <w:sz w:val="22"/>
          <w:szCs w:val="22"/>
        </w:rPr>
      </w:pPr>
      <w:r w:rsidRPr="00FA4A78">
        <w:rPr>
          <w:rFonts w:ascii="Times New Roman" w:hAnsi="Times New Roman"/>
          <w:sz w:val="22"/>
          <w:szCs w:val="22"/>
        </w:rPr>
        <w:t>Oświadczam, że</w:t>
      </w:r>
      <w:r w:rsidRPr="00FA4A78">
        <w:rPr>
          <w:rFonts w:ascii="Times New Roman" w:eastAsia="Calibri" w:hAnsi="Times New Roman"/>
          <w:sz w:val="22"/>
          <w:szCs w:val="22"/>
          <w:lang w:eastAsia="en-US"/>
        </w:rPr>
        <w:t xml:space="preserve"> informacje zawarte w Jednolitym Europejskim Dokumencie Zamówienia (JEDZ), o których mowa w </w:t>
      </w:r>
      <w:r w:rsidRPr="007C2DB5">
        <w:rPr>
          <w:rFonts w:ascii="Times New Roman" w:eastAsia="Calibri" w:hAnsi="Times New Roman"/>
          <w:b/>
          <w:sz w:val="22"/>
          <w:szCs w:val="22"/>
          <w:lang w:eastAsia="en-US"/>
        </w:rPr>
        <w:t>art. 125 ust. 1</w:t>
      </w:r>
      <w:r w:rsidRPr="00FA4A78">
        <w:rPr>
          <w:rFonts w:ascii="Times New Roman" w:eastAsia="Calibri" w:hAnsi="Times New Roman"/>
          <w:sz w:val="22"/>
          <w:szCs w:val="22"/>
          <w:lang w:eastAsia="en-US"/>
        </w:rPr>
        <w:t xml:space="preserve"> ustawy Pzp, w zakresie podstaw wykluczenia z postępowania </w:t>
      </w:r>
      <w:r w:rsidRPr="00FA4A78">
        <w:rPr>
          <w:rFonts w:ascii="Times New Roman" w:eastAsia="Calibri" w:hAnsi="Times New Roman"/>
          <w:sz w:val="22"/>
          <w:szCs w:val="22"/>
          <w:lang w:eastAsia="en-US"/>
        </w:rPr>
        <w:br/>
        <w:t xml:space="preserve">o których mowa w art. 108 ust. 1 oraz w art. 109 </w:t>
      </w:r>
      <w:r w:rsidRPr="00FA4A78">
        <w:rPr>
          <w:rFonts w:ascii="Times New Roman" w:hAnsi="Times New Roman"/>
          <w:sz w:val="22"/>
          <w:szCs w:val="22"/>
        </w:rPr>
        <w:t>ust. 1 pkt 1), 4),</w:t>
      </w:r>
    </w:p>
    <w:p w14:paraId="27956C8B" w14:textId="77777777" w:rsidR="00ED2BD8" w:rsidRPr="00FA4A78" w:rsidRDefault="00ED2BD8" w:rsidP="00ED2BD8">
      <w:pPr>
        <w:jc w:val="both"/>
        <w:rPr>
          <w:rFonts w:ascii="Times New Roman" w:hAnsi="Times New Roman"/>
          <w:sz w:val="22"/>
          <w:szCs w:val="22"/>
        </w:rPr>
      </w:pPr>
      <w:r w:rsidRPr="00FA4A78">
        <w:rPr>
          <w:rFonts w:ascii="Times New Roman" w:hAnsi="Times New Roman"/>
          <w:sz w:val="22"/>
          <w:szCs w:val="22"/>
        </w:rPr>
        <w:t xml:space="preserve">oraz </w:t>
      </w:r>
    </w:p>
    <w:p w14:paraId="2A71E671" w14:textId="77777777" w:rsidR="00ED2BD8" w:rsidRPr="00FA4A78" w:rsidRDefault="00ED2BD8" w:rsidP="00ED2BD8">
      <w:pPr>
        <w:jc w:val="both"/>
        <w:rPr>
          <w:rFonts w:ascii="Times New Roman" w:hAnsi="Times New Roman"/>
          <w:sz w:val="22"/>
          <w:szCs w:val="22"/>
        </w:rPr>
      </w:pPr>
      <w:bookmarkStart w:id="2" w:name="_Hlk101333604"/>
      <w:r w:rsidRPr="00FA4A78">
        <w:rPr>
          <w:rFonts w:ascii="Times New Roman" w:hAnsi="Times New Roman"/>
          <w:sz w:val="22"/>
          <w:szCs w:val="22"/>
        </w:rPr>
        <w:t xml:space="preserve">informacje, o których mowa w </w:t>
      </w:r>
      <w:r w:rsidRPr="007C2DB5">
        <w:rPr>
          <w:rFonts w:ascii="Times New Roman" w:hAnsi="Times New Roman"/>
          <w:b/>
          <w:sz w:val="22"/>
          <w:szCs w:val="22"/>
        </w:rPr>
        <w:t>art. 7 ust. 1</w:t>
      </w:r>
      <w:r w:rsidRPr="00FA4A78">
        <w:rPr>
          <w:rFonts w:ascii="Times New Roman" w:hAnsi="Times New Roman"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narodowego,</w:t>
      </w:r>
    </w:p>
    <w:p w14:paraId="6EA23DA3" w14:textId="77777777" w:rsidR="00ED2BD8" w:rsidRPr="00FA4A78" w:rsidRDefault="00ED2BD8" w:rsidP="00ED2BD8">
      <w:pPr>
        <w:jc w:val="both"/>
        <w:rPr>
          <w:rFonts w:ascii="Times New Roman" w:hAnsi="Times New Roman"/>
          <w:sz w:val="22"/>
          <w:szCs w:val="22"/>
        </w:rPr>
      </w:pPr>
      <w:r w:rsidRPr="00FA4A78">
        <w:rPr>
          <w:rFonts w:ascii="Times New Roman" w:hAnsi="Times New Roman"/>
          <w:sz w:val="22"/>
          <w:szCs w:val="22"/>
        </w:rPr>
        <w:t xml:space="preserve">oraz </w:t>
      </w:r>
    </w:p>
    <w:bookmarkEnd w:id="2"/>
    <w:p w14:paraId="61238615" w14:textId="77777777" w:rsidR="00ED2BD8" w:rsidRDefault="00ED2BD8" w:rsidP="00ED2BD8">
      <w:pPr>
        <w:jc w:val="both"/>
        <w:rPr>
          <w:rFonts w:ascii="Times New Roman" w:hAnsi="Times New Roman"/>
          <w:bCs/>
          <w:sz w:val="22"/>
          <w:szCs w:val="22"/>
        </w:rPr>
      </w:pPr>
      <w:r w:rsidRPr="00FA4A78">
        <w:rPr>
          <w:rFonts w:ascii="Times New Roman" w:eastAsia="Calibri" w:hAnsi="Times New Roman"/>
          <w:sz w:val="22"/>
          <w:szCs w:val="22"/>
          <w:lang w:eastAsia="en-US"/>
        </w:rPr>
        <w:t xml:space="preserve">informacje, o których mowa w </w:t>
      </w:r>
      <w:r w:rsidRPr="00FA4A78">
        <w:rPr>
          <w:rFonts w:ascii="Times New Roman" w:hAnsi="Times New Roman"/>
          <w:b/>
          <w:bCs/>
          <w:sz w:val="22"/>
          <w:szCs w:val="22"/>
        </w:rPr>
        <w:t xml:space="preserve">art. 5k </w:t>
      </w:r>
      <w:r w:rsidRPr="00FA4A78">
        <w:rPr>
          <w:rFonts w:ascii="Times New Roman" w:hAnsi="Times New Roman"/>
          <w:bCs/>
          <w:sz w:val="22"/>
          <w:szCs w:val="22"/>
        </w:rPr>
        <w:t>Rozporządzenia Rady (UE) nr 833/2014 z dnia 31 lipca 2014 r. dotyczącego środków ograniczających w związku z działaniami Rosji destabilizującymi sytuację na Ukrainie (Dz. Urz. UE nr L 229 z 31.7.2014, str. 1)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2ADBB4D0" w14:textId="77777777" w:rsidR="00ED2BD8" w:rsidRPr="00FA4A78" w:rsidRDefault="00ED2BD8" w:rsidP="00ED2BD8">
      <w:pPr>
        <w:jc w:val="both"/>
        <w:rPr>
          <w:rFonts w:ascii="Times New Roman" w:eastAsia="Calibri" w:hAnsi="Times New Roman"/>
          <w:sz w:val="22"/>
          <w:szCs w:val="22"/>
          <w:lang w:eastAsia="en-US"/>
        </w:rPr>
      </w:pPr>
    </w:p>
    <w:p w14:paraId="49B45997" w14:textId="77777777" w:rsidR="00ED2BD8" w:rsidRPr="00FA4A78" w:rsidRDefault="00ED2BD8" w:rsidP="00ED2BD8">
      <w:pPr>
        <w:shd w:val="clear" w:color="auto" w:fill="BFBFBF"/>
        <w:spacing w:line="360" w:lineRule="auto"/>
        <w:jc w:val="center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FA4A78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są aktualne / są nieaktualne* </w:t>
      </w:r>
    </w:p>
    <w:p w14:paraId="26DDE161" w14:textId="77777777" w:rsidR="001800D2" w:rsidRPr="00FA4A78" w:rsidRDefault="001800D2" w:rsidP="001800D2">
      <w:pPr>
        <w:jc w:val="both"/>
        <w:rPr>
          <w:rFonts w:ascii="Times New Roman" w:hAnsi="Times New Roman"/>
          <w:color w:val="C00000"/>
          <w:sz w:val="18"/>
          <w:szCs w:val="18"/>
        </w:rPr>
      </w:pPr>
    </w:p>
    <w:p w14:paraId="291C12D1" w14:textId="77777777" w:rsidR="001800D2" w:rsidRPr="00FA4A78" w:rsidRDefault="001800D2" w:rsidP="001800D2">
      <w:pPr>
        <w:jc w:val="both"/>
        <w:rPr>
          <w:rFonts w:ascii="Times New Roman" w:hAnsi="Times New Roman"/>
          <w:b/>
          <w:bCs/>
          <w:i/>
          <w:sz w:val="18"/>
          <w:szCs w:val="18"/>
          <w:u w:val="single"/>
        </w:rPr>
      </w:pPr>
      <w:r w:rsidRPr="00FA4A78">
        <w:rPr>
          <w:rFonts w:ascii="Times New Roman" w:hAnsi="Times New Roman"/>
          <w:color w:val="C00000"/>
          <w:sz w:val="18"/>
          <w:szCs w:val="18"/>
        </w:rPr>
        <w:t xml:space="preserve">UWAGA! – </w:t>
      </w:r>
      <w:r w:rsidRPr="00FA4A78">
        <w:rPr>
          <w:rFonts w:ascii="Times New Roman" w:hAnsi="Times New Roman"/>
          <w:color w:val="C00000"/>
          <w:sz w:val="18"/>
          <w:szCs w:val="18"/>
          <w:u w:val="single"/>
        </w:rPr>
        <w:t>Nie należy składać wraz z ofertą</w:t>
      </w:r>
      <w:r w:rsidRPr="00FA4A78">
        <w:rPr>
          <w:rFonts w:ascii="Times New Roman" w:hAnsi="Times New Roman"/>
          <w:color w:val="C00000"/>
          <w:sz w:val="18"/>
          <w:szCs w:val="18"/>
        </w:rPr>
        <w:t xml:space="preserve"> (należy złożyć na wezwanie Zamawiającego). Dokument należy wypełnić </w:t>
      </w:r>
      <w:r w:rsidR="00A977D2">
        <w:rPr>
          <w:rFonts w:ascii="Times New Roman" w:hAnsi="Times New Roman"/>
          <w:color w:val="C00000"/>
          <w:sz w:val="18"/>
          <w:szCs w:val="18"/>
        </w:rPr>
        <w:br/>
      </w:r>
      <w:r w:rsidRPr="00FA4A78">
        <w:rPr>
          <w:rFonts w:ascii="Times New Roman" w:hAnsi="Times New Roman"/>
          <w:color w:val="C00000"/>
          <w:sz w:val="18"/>
          <w:szCs w:val="18"/>
        </w:rPr>
        <w:t>i podpisać kwalifikowanym podpisem elektronicznym.</w:t>
      </w:r>
    </w:p>
    <w:p w14:paraId="350AA7D4" w14:textId="77777777" w:rsidR="001800D2" w:rsidRPr="00FA4A78" w:rsidRDefault="001800D2" w:rsidP="001800D2">
      <w:pPr>
        <w:jc w:val="both"/>
        <w:rPr>
          <w:bCs/>
          <w:i/>
          <w:spacing w:val="4"/>
          <w:sz w:val="22"/>
          <w:szCs w:val="22"/>
        </w:rPr>
      </w:pPr>
      <w:r w:rsidRPr="00FA4A78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</w:p>
    <w:p w14:paraId="74D549ED" w14:textId="77777777" w:rsidR="001800D2" w:rsidRDefault="001800D2" w:rsidP="001800D2">
      <w:pPr>
        <w:pStyle w:val="NormalnyWeb"/>
        <w:rPr>
          <w:bCs/>
          <w:i/>
          <w:spacing w:val="4"/>
          <w:sz w:val="22"/>
          <w:szCs w:val="22"/>
        </w:rPr>
        <w:sectPr w:rsidR="001800D2" w:rsidSect="00D7085A">
          <w:headerReference w:type="default" r:id="rId8"/>
          <w:footerReference w:type="default" r:id="rId9"/>
          <w:pgSz w:w="11906" w:h="16838" w:code="9"/>
          <w:pgMar w:top="1135" w:right="1274" w:bottom="709" w:left="1418" w:header="340" w:footer="322" w:gutter="0"/>
          <w:cols w:space="708"/>
          <w:docGrid w:linePitch="360"/>
        </w:sectPr>
      </w:pPr>
    </w:p>
    <w:p w14:paraId="3582081A" w14:textId="16696896" w:rsidR="00131AB8" w:rsidRPr="00F16587" w:rsidRDefault="005879E1" w:rsidP="003B6FC3">
      <w:pPr>
        <w:pStyle w:val="NormalnyWeb"/>
        <w:ind w:left="5672" w:firstLine="709"/>
        <w:jc w:val="right"/>
        <w:rPr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lastRenderedPageBreak/>
        <w:t xml:space="preserve">                 </w:t>
      </w:r>
      <w:r w:rsidR="003B6FC3">
        <w:rPr>
          <w:bCs/>
          <w:i/>
          <w:spacing w:val="4"/>
          <w:sz w:val="22"/>
          <w:szCs w:val="22"/>
        </w:rPr>
        <w:t xml:space="preserve">                            </w:t>
      </w:r>
      <w:r w:rsidR="00131AB8" w:rsidRPr="00161904">
        <w:rPr>
          <w:bCs/>
          <w:i/>
          <w:spacing w:val="4"/>
          <w:sz w:val="22"/>
          <w:szCs w:val="22"/>
        </w:rPr>
        <w:t xml:space="preserve">Załącznik nr </w:t>
      </w:r>
      <w:r w:rsidR="00131AB8">
        <w:rPr>
          <w:bCs/>
          <w:i/>
          <w:spacing w:val="4"/>
          <w:sz w:val="22"/>
          <w:szCs w:val="22"/>
        </w:rPr>
        <w:t>7 do S</w:t>
      </w:r>
      <w:r w:rsidR="00131AB8" w:rsidRPr="00161904">
        <w:rPr>
          <w:bCs/>
          <w:i/>
          <w:spacing w:val="4"/>
          <w:sz w:val="22"/>
          <w:szCs w:val="22"/>
        </w:rPr>
        <w:t>WZ</w:t>
      </w:r>
    </w:p>
    <w:p w14:paraId="587DA2CA" w14:textId="77777777" w:rsidR="0018292C" w:rsidRDefault="0018292C" w:rsidP="00005F70">
      <w:pPr>
        <w:spacing w:line="276" w:lineRule="auto"/>
        <w:ind w:left="9926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66DAF4F3" w14:textId="77777777" w:rsidR="00131AB8" w:rsidRDefault="0018292C" w:rsidP="00005F70">
      <w:pPr>
        <w:spacing w:line="276" w:lineRule="auto"/>
        <w:ind w:left="9926"/>
        <w:jc w:val="both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78F3F8BF" w14:textId="77777777" w:rsidR="00131AB8" w:rsidRPr="00F93F13" w:rsidRDefault="00131AB8" w:rsidP="00131AB8">
      <w:pPr>
        <w:spacing w:line="276" w:lineRule="auto"/>
        <w:ind w:left="425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4"/>
        <w:gridCol w:w="8285"/>
      </w:tblGrid>
      <w:tr w:rsidR="00131AB8" w:rsidRPr="00F16587" w14:paraId="20B1E603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9ABBDC" w14:textId="77777777" w:rsidR="00131AB8" w:rsidRPr="00F16587" w:rsidRDefault="00131AB8" w:rsidP="00975709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4525C628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  <w:p w14:paraId="552FC133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A51C" w14:textId="77777777" w:rsidR="00131AB8" w:rsidRPr="00F16587" w:rsidRDefault="00131AB8" w:rsidP="00975709">
            <w:pPr>
              <w:tabs>
                <w:tab w:val="left" w:pos="3030"/>
              </w:tabs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  <w:tr w:rsidR="00131AB8" w:rsidRPr="00F16587" w14:paraId="40465669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D1B576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6ECB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25BA2803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6DCCF0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860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6771B42B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9DCC76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AEBF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7B5C3966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9CD36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48E24032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A51E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4F452A08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130587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16587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20C7CF1B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0817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2180268F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4C540B5F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2B6A4BAD" w14:textId="77777777" w:rsidR="00131AB8" w:rsidRPr="00B01BD5" w:rsidRDefault="00131AB8" w:rsidP="00131AB8">
      <w:pPr>
        <w:shd w:val="clear" w:color="auto" w:fill="A6A6A6"/>
        <w:jc w:val="center"/>
        <w:rPr>
          <w:rFonts w:ascii="Times New Roman" w:hAnsi="Times New Roman"/>
          <w:b/>
          <w:sz w:val="22"/>
          <w:szCs w:val="22"/>
        </w:rPr>
      </w:pPr>
      <w:r w:rsidRPr="00B01BD5">
        <w:rPr>
          <w:rFonts w:ascii="Times New Roman" w:hAnsi="Times New Roman"/>
          <w:b/>
          <w:sz w:val="22"/>
          <w:szCs w:val="22"/>
        </w:rPr>
        <w:t xml:space="preserve">WYKAZ </w:t>
      </w:r>
      <w:r w:rsidR="005879E1">
        <w:rPr>
          <w:rFonts w:ascii="Times New Roman" w:hAnsi="Times New Roman"/>
          <w:b/>
          <w:sz w:val="22"/>
          <w:szCs w:val="22"/>
        </w:rPr>
        <w:t>ROBÓT BUDOWLANYCH</w:t>
      </w:r>
    </w:p>
    <w:p w14:paraId="27E5EC5D" w14:textId="77777777" w:rsidR="00131AB8" w:rsidRDefault="00131AB8" w:rsidP="00131AB8">
      <w:pPr>
        <w:shd w:val="clear" w:color="auto" w:fill="A6A6A6"/>
        <w:jc w:val="center"/>
        <w:rPr>
          <w:rFonts w:ascii="Times New Roman" w:hAnsi="Times New Roman"/>
          <w:b/>
          <w:sz w:val="22"/>
          <w:szCs w:val="22"/>
          <w:shd w:val="clear" w:color="auto" w:fill="A6A6A6"/>
        </w:rPr>
      </w:pPr>
      <w:r w:rsidRPr="00B01BD5">
        <w:rPr>
          <w:rFonts w:ascii="Times New Roman" w:hAnsi="Times New Roman"/>
          <w:b/>
          <w:sz w:val="22"/>
          <w:szCs w:val="22"/>
        </w:rPr>
        <w:t xml:space="preserve">zgodnie z </w:t>
      </w:r>
      <w:r>
        <w:rPr>
          <w:rFonts w:ascii="Times New Roman" w:hAnsi="Times New Roman"/>
          <w:b/>
          <w:sz w:val="22"/>
          <w:szCs w:val="22"/>
          <w:shd w:val="clear" w:color="auto" w:fill="A6A6A6"/>
        </w:rPr>
        <w:t>treścią S</w:t>
      </w:r>
      <w:r w:rsidRPr="00B01BD5">
        <w:rPr>
          <w:rFonts w:ascii="Times New Roman" w:hAnsi="Times New Roman"/>
          <w:b/>
          <w:sz w:val="22"/>
          <w:szCs w:val="22"/>
          <w:shd w:val="clear" w:color="auto" w:fill="A6A6A6"/>
        </w:rPr>
        <w:t>WZ</w:t>
      </w:r>
    </w:p>
    <w:p w14:paraId="3AA96E52" w14:textId="77777777" w:rsidR="00131AB8" w:rsidRDefault="00131AB8" w:rsidP="00131AB8">
      <w:pPr>
        <w:spacing w:after="240"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do </w:t>
      </w:r>
      <w:r w:rsidRPr="006B7D06">
        <w:rPr>
          <w:rFonts w:ascii="Times New Roman" w:hAnsi="Times New Roman"/>
          <w:sz w:val="22"/>
          <w:szCs w:val="22"/>
        </w:rPr>
        <w:t>zamówienia publicznego pn</w:t>
      </w:r>
      <w:r>
        <w:rPr>
          <w:rFonts w:ascii="Times New Roman" w:hAnsi="Times New Roman"/>
          <w:sz w:val="22"/>
          <w:szCs w:val="22"/>
        </w:rPr>
        <w:t>.</w:t>
      </w:r>
      <w:r w:rsidRPr="006B7D06">
        <w:rPr>
          <w:rFonts w:ascii="Times New Roman" w:hAnsi="Times New Roman"/>
          <w:sz w:val="22"/>
          <w:szCs w:val="22"/>
        </w:rPr>
        <w:t>:</w:t>
      </w:r>
    </w:p>
    <w:p w14:paraId="10FA2505" w14:textId="48EAFB18" w:rsidR="00ED2BD8" w:rsidRPr="005E0521" w:rsidRDefault="00ED2BD8" w:rsidP="00ED2BD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676AF380" w14:textId="77777777" w:rsidR="00F204E7" w:rsidRPr="007845CA" w:rsidRDefault="00F204E7" w:rsidP="00F204E7">
      <w:pPr>
        <w:spacing w:before="120"/>
        <w:ind w:left="360"/>
        <w:jc w:val="center"/>
        <w:rPr>
          <w:rFonts w:ascii="Times New Roman" w:hAnsi="Times New Roman"/>
          <w:spacing w:val="4"/>
          <w:sz w:val="22"/>
          <w:szCs w:val="22"/>
        </w:rPr>
      </w:pPr>
    </w:p>
    <w:tbl>
      <w:tblPr>
        <w:tblpPr w:leftFromText="141" w:rightFromText="141" w:vertAnchor="text" w:horzAnchor="margin" w:tblpY="28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2707"/>
        <w:gridCol w:w="2706"/>
        <w:gridCol w:w="2706"/>
        <w:gridCol w:w="1838"/>
        <w:gridCol w:w="1579"/>
        <w:gridCol w:w="1579"/>
        <w:gridCol w:w="1579"/>
      </w:tblGrid>
      <w:tr w:rsidR="00ED2BD8" w:rsidRPr="005E06D9" w14:paraId="5F70392E" w14:textId="77777777" w:rsidTr="00ED2BD8">
        <w:trPr>
          <w:trHeight w:val="225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C68AB" w14:textId="77777777" w:rsidR="00ED2BD8" w:rsidRPr="005E06D9" w:rsidRDefault="00ED2BD8" w:rsidP="00F60DCC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0182291" w14:textId="77777777" w:rsidR="00ED2BD8" w:rsidRPr="001A46A8" w:rsidRDefault="00ED2BD8" w:rsidP="00ED2BD8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1A46A8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Rodzaj wykonanej roboty budowlanej</w:t>
            </w:r>
          </w:p>
          <w:p w14:paraId="28F2E23A" w14:textId="77777777" w:rsidR="00ED2BD8" w:rsidRPr="00CC34F6" w:rsidRDefault="00ED2BD8" w:rsidP="00ED2BD8">
            <w:pPr>
              <w:pStyle w:val="Defaul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A46A8">
              <w:rPr>
                <w:b/>
                <w:i/>
                <w:iCs/>
                <w:sz w:val="22"/>
                <w:szCs w:val="22"/>
              </w:rPr>
              <w:t>(opis)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8DDA4D7" w14:textId="77777777" w:rsidR="00ED2BD8" w:rsidRPr="001A46A8" w:rsidRDefault="00ED2BD8" w:rsidP="00ED2BD8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1A46A8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Podmiot na rzecz którego roboty budowlane zostały wykonane</w:t>
            </w:r>
          </w:p>
          <w:p w14:paraId="3A097072" w14:textId="77777777" w:rsidR="00ED2BD8" w:rsidRPr="00CC34F6" w:rsidRDefault="00ED2BD8" w:rsidP="00ED2BD8">
            <w:pPr>
              <w:pStyle w:val="Default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A46A8">
              <w:rPr>
                <w:b/>
                <w:i/>
                <w:iCs/>
                <w:sz w:val="22"/>
                <w:szCs w:val="22"/>
              </w:rPr>
              <w:t>[nazwa i adres]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2BA2ED" w14:textId="77777777" w:rsidR="00ED2BD8" w:rsidRPr="00CC34F6" w:rsidRDefault="00ED2BD8" w:rsidP="00ED2BD8">
            <w:pPr>
              <w:pStyle w:val="Default"/>
              <w:jc w:val="center"/>
              <w:rPr>
                <w:sz w:val="22"/>
                <w:szCs w:val="22"/>
              </w:rPr>
            </w:pPr>
            <w:r w:rsidRPr="00CC34F6">
              <w:rPr>
                <w:b/>
                <w:bCs/>
                <w:i/>
                <w:iCs/>
                <w:sz w:val="22"/>
                <w:szCs w:val="22"/>
              </w:rPr>
              <w:t xml:space="preserve">Warunki udziału w postępowaniu zgodnie z Rozdziałem II pkt 15 ppkt 1) lit. d) SWZ) </w:t>
            </w:r>
          </w:p>
          <w:p w14:paraId="00162BF4" w14:textId="77777777" w:rsidR="00ED2BD8" w:rsidRPr="005E06D9" w:rsidRDefault="00ED2BD8" w:rsidP="006F3A2A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A0D88D" w14:textId="77777777" w:rsidR="00ED2BD8" w:rsidRPr="005E06D9" w:rsidRDefault="00ED2BD8" w:rsidP="00F60DCC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Podmiot na rzecz którego roboty budowlane zostały wykonane</w:t>
            </w:r>
          </w:p>
          <w:p w14:paraId="4EA079CE" w14:textId="77777777" w:rsidR="00ED2BD8" w:rsidRPr="005E06D9" w:rsidRDefault="00ED2BD8" w:rsidP="00F60DCC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[nazwa i adres]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6DC08E" w14:textId="5820331D" w:rsidR="00ED2BD8" w:rsidRDefault="00ED2BD8" w:rsidP="00F366D6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 xml:space="preserve">Powierzchnia </w:t>
            </w:r>
            <w:r w:rsidR="003B6FC3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 xml:space="preserve">całkowita  </w:t>
            </w: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budynku</w:t>
            </w:r>
          </w:p>
          <w:p w14:paraId="7680F6ED" w14:textId="77777777" w:rsidR="00ED2BD8" w:rsidRPr="005E06D9" w:rsidRDefault="00ED2BD8" w:rsidP="00F366D6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[m2]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DF4D" w14:textId="77777777" w:rsidR="00ED2BD8" w:rsidRDefault="00ED2BD8" w:rsidP="00ED2BD8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Wartość brutto zamówienia</w:t>
            </w:r>
          </w:p>
          <w:p w14:paraId="79BC7AE4" w14:textId="77777777" w:rsidR="00ED2BD8" w:rsidRDefault="00ED2BD8" w:rsidP="00ED2BD8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[zł]</w:t>
            </w:r>
          </w:p>
          <w:p w14:paraId="4EC36893" w14:textId="77777777" w:rsidR="00ED2BD8" w:rsidRPr="005E06D9" w:rsidRDefault="00ED2BD8" w:rsidP="00ED2BD8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3B6FC3">
              <w:rPr>
                <w:rFonts w:ascii="Times New Roman" w:hAnsi="Times New Roman"/>
                <w:i/>
                <w:sz w:val="18"/>
                <w:szCs w:val="18"/>
              </w:rPr>
              <w:t>(wskazana wartość dotyczy wyłącznie robót związanych z wykazaną robotą budowlaną, a nie całkowitej wartości umowy/kontraktu, w ramach którego roboty te były realizowane)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398FB109" w14:textId="77777777" w:rsidR="00ED2BD8" w:rsidRPr="005E06D9" w:rsidRDefault="00ED2BD8" w:rsidP="00F60DCC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Daty wykonania zamówienia</w:t>
            </w:r>
          </w:p>
          <w:p w14:paraId="588773BF" w14:textId="77777777" w:rsidR="00ED2BD8" w:rsidRPr="005E06D9" w:rsidRDefault="00ED2BD8" w:rsidP="00F60DCC">
            <w:pPr>
              <w:jc w:val="center"/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i/>
                <w:iCs/>
                <w:sz w:val="22"/>
                <w:szCs w:val="22"/>
              </w:rPr>
              <w:t>od …..do ….</w:t>
            </w:r>
          </w:p>
        </w:tc>
      </w:tr>
      <w:tr w:rsidR="00ED2BD8" w:rsidRPr="005E06D9" w14:paraId="0FEBDB06" w14:textId="77777777" w:rsidTr="00ED2BD8">
        <w:trPr>
          <w:trHeight w:val="2629"/>
        </w:trPr>
        <w:tc>
          <w:tcPr>
            <w:tcW w:w="18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F4E8EE5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06D9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  <w:p w14:paraId="33CCEAB1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75459BF" w14:textId="77777777" w:rsidR="00ED2BD8" w:rsidRDefault="00ED2BD8" w:rsidP="003875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A03DF3C" w14:textId="77777777" w:rsidR="00ED2BD8" w:rsidRDefault="00ED2BD8" w:rsidP="003875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97DB62" w14:textId="77777777" w:rsidR="00ED2BD8" w:rsidRDefault="00ED2BD8" w:rsidP="003875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9AFA2AE" w14:textId="2E993027" w:rsidR="009F2A81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budowa budynku </w:t>
            </w:r>
            <w:r w:rsidR="003B6FC3">
              <w:rPr>
                <w:rFonts w:ascii="Times New Roman" w:hAnsi="Times New Roman"/>
                <w:b/>
                <w:sz w:val="22"/>
                <w:szCs w:val="22"/>
              </w:rPr>
              <w:t>użyteczności publicznej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19C82F99" w14:textId="6200DAAE" w:rsidR="00ED2BD8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TAK/NIE*</w:t>
            </w:r>
          </w:p>
          <w:p w14:paraId="55D22D96" w14:textId="77777777" w:rsidR="009F2A81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konstrukcji drewnianej prefabrykowanej panelowej </w:t>
            </w:r>
          </w:p>
          <w:p w14:paraId="55CAC5DE" w14:textId="77777777" w:rsidR="009F2A81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TAK/NIE* </w:t>
            </w:r>
          </w:p>
          <w:p w14:paraId="2FD6B0C3" w14:textId="6163F8C4" w:rsidR="00ED2BD8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minimum dwie kondygnacje naziemne TAK/NIE*</w:t>
            </w:r>
          </w:p>
          <w:p w14:paraId="40471541" w14:textId="64DDFF68" w:rsidR="009F2A81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uzyskanie </w:t>
            </w:r>
            <w:r w:rsidR="009F2A81">
              <w:rPr>
                <w:rFonts w:ascii="Times New Roman" w:hAnsi="Times New Roman"/>
                <w:b/>
                <w:sz w:val="22"/>
                <w:szCs w:val="22"/>
              </w:rPr>
              <w:t>decyzji o pozwoleniu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na użytkowanie </w:t>
            </w:r>
          </w:p>
          <w:p w14:paraId="166DCC77" w14:textId="020733A9" w:rsidR="00ED2BD8" w:rsidRPr="005E06D9" w:rsidRDefault="00ED2BD8" w:rsidP="00ED2BD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TAK/NIE*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9AEFA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A53B5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2B03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50C6EB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ED2BD8" w:rsidRPr="005E06D9" w14:paraId="3EBFB938" w14:textId="77777777" w:rsidTr="00ED2BD8">
        <w:trPr>
          <w:trHeight w:val="2629"/>
        </w:trPr>
        <w:tc>
          <w:tcPr>
            <w:tcW w:w="18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3E2AC0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9FB0314" w14:textId="77777777" w:rsidR="00ED2BD8" w:rsidRDefault="00ED2BD8" w:rsidP="003875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DB215B8" w14:textId="77777777" w:rsidR="00ED2BD8" w:rsidRDefault="00ED2BD8" w:rsidP="00387506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8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5EC5FE" w14:textId="38E0DC41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budowa budynku </w:t>
            </w:r>
            <w:r w:rsidR="00AA1916">
              <w:rPr>
                <w:rFonts w:ascii="Times New Roman" w:hAnsi="Times New Roman"/>
                <w:b/>
                <w:sz w:val="22"/>
                <w:szCs w:val="22"/>
              </w:rPr>
              <w:t>użyteczności publicznej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14:paraId="47DE8B4C" w14:textId="77777777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TAK/NIE*</w:t>
            </w:r>
          </w:p>
          <w:p w14:paraId="3F92BD46" w14:textId="77777777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konstrukcji drewnianej prefabrykowanej panelowej </w:t>
            </w:r>
          </w:p>
          <w:p w14:paraId="7B73F806" w14:textId="77777777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TAK/NIE* </w:t>
            </w:r>
          </w:p>
          <w:p w14:paraId="2AFEF6F7" w14:textId="77777777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minimum dwie kondygnacje naziemne TAK/NIE*</w:t>
            </w:r>
          </w:p>
          <w:p w14:paraId="69BBAEA4" w14:textId="256E845A" w:rsidR="009F2A81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uzyskanie decyzji o pozwoleniu na użytkowanie </w:t>
            </w:r>
          </w:p>
          <w:p w14:paraId="21C6D542" w14:textId="6027BF70" w:rsidR="00ED2BD8" w:rsidRDefault="009F2A81" w:rsidP="009F2A8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TAK/NIE*</w:t>
            </w:r>
          </w:p>
        </w:tc>
        <w:tc>
          <w:tcPr>
            <w:tcW w:w="6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FC46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E538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5C61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3C7B035" w14:textId="77777777" w:rsidR="00ED2BD8" w:rsidRPr="005E06D9" w:rsidRDefault="00ED2BD8" w:rsidP="00F60DCC"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5C317C9F" w14:textId="77777777" w:rsidR="00387506" w:rsidRDefault="00387506" w:rsidP="00131AB8">
      <w:pPr>
        <w:jc w:val="both"/>
        <w:rPr>
          <w:rFonts w:ascii="Times New Roman" w:hAnsi="Times New Roman"/>
          <w:color w:val="C00000"/>
          <w:sz w:val="20"/>
          <w:szCs w:val="20"/>
        </w:rPr>
      </w:pPr>
    </w:p>
    <w:p w14:paraId="7186D373" w14:textId="77777777" w:rsidR="00ED2BD8" w:rsidRDefault="00ED2BD8" w:rsidP="00131AB8">
      <w:pPr>
        <w:jc w:val="both"/>
        <w:rPr>
          <w:rFonts w:ascii="Times New Roman" w:hAnsi="Times New Roman"/>
          <w:color w:val="C00000"/>
          <w:sz w:val="20"/>
          <w:szCs w:val="20"/>
        </w:rPr>
      </w:pPr>
    </w:p>
    <w:p w14:paraId="5C6ACE00" w14:textId="77777777" w:rsidR="00387506" w:rsidRDefault="00387506" w:rsidP="00131AB8">
      <w:pPr>
        <w:jc w:val="both"/>
        <w:rPr>
          <w:rFonts w:ascii="Times New Roman" w:hAnsi="Times New Roman"/>
          <w:color w:val="C00000"/>
          <w:sz w:val="20"/>
          <w:szCs w:val="20"/>
        </w:rPr>
      </w:pPr>
    </w:p>
    <w:p w14:paraId="086DAD25" w14:textId="77777777" w:rsidR="001028CF" w:rsidRPr="00F71DD3" w:rsidRDefault="001028CF" w:rsidP="001028CF">
      <w:pPr>
        <w:jc w:val="both"/>
        <w:rPr>
          <w:rFonts w:ascii="Times New Roman" w:hAnsi="Times New Roman"/>
          <w:sz w:val="22"/>
          <w:szCs w:val="22"/>
        </w:rPr>
      </w:pPr>
      <w:r w:rsidRPr="00F71DD3">
        <w:rPr>
          <w:rFonts w:ascii="Times New Roman" w:hAnsi="Times New Roman"/>
          <w:b/>
          <w:sz w:val="22"/>
          <w:szCs w:val="22"/>
        </w:rPr>
        <w:t xml:space="preserve">W załączeniu: </w:t>
      </w:r>
    </w:p>
    <w:p w14:paraId="7298216E" w14:textId="77777777" w:rsidR="001028CF" w:rsidRPr="001028CF" w:rsidRDefault="001028CF" w:rsidP="001028CF">
      <w:pPr>
        <w:pStyle w:val="Akapitzlist"/>
        <w:widowControl w:val="0"/>
        <w:autoSpaceDE w:val="0"/>
        <w:autoSpaceDN w:val="0"/>
        <w:adjustRightInd w:val="0"/>
        <w:spacing w:after="120" w:line="240" w:lineRule="auto"/>
        <w:ind w:left="0" w:right="68"/>
        <w:contextualSpacing w:val="0"/>
        <w:jc w:val="both"/>
        <w:rPr>
          <w:rFonts w:ascii="Times New Roman" w:hAnsi="Times New Roman"/>
          <w:i/>
          <w:iCs/>
          <w:sz w:val="18"/>
          <w:szCs w:val="18"/>
        </w:rPr>
      </w:pPr>
      <w:r w:rsidRPr="00F71DD3">
        <w:rPr>
          <w:rFonts w:ascii="Times New Roman" w:hAnsi="Times New Roman"/>
        </w:rPr>
        <w:t>dowody określające czy roboty budowlane zostały wykonane należycie.</w:t>
      </w:r>
      <w:r>
        <w:rPr>
          <w:rFonts w:ascii="Times New Roman" w:hAnsi="Times New Roman"/>
        </w:rPr>
        <w:t xml:space="preserve"> </w:t>
      </w:r>
      <w:r w:rsidRPr="001028CF">
        <w:rPr>
          <w:rFonts w:ascii="Times New Roman" w:hAnsi="Times New Roman"/>
        </w:rPr>
        <w:t>(</w:t>
      </w:r>
      <w:r w:rsidRPr="001028CF">
        <w:rPr>
          <w:rFonts w:ascii="Times New Roman" w:hAnsi="Times New Roman"/>
          <w:i/>
          <w:iCs/>
        </w:rPr>
        <w:t>Dowodami są referencje bądź inne dokumenty sporządzone przez podmiot, na rzecz którego roboty budowlane były wykonywane, a jeżeli Wykonawca z przyczyn niezależnych od niego nie jest w stanie uzyskać tych dokumentów - inne odpowiednie dokumenty</w:t>
      </w:r>
      <w:r w:rsidRPr="001028CF">
        <w:rPr>
          <w:rFonts w:ascii="Times New Roman" w:hAnsi="Times New Roman"/>
          <w:i/>
          <w:iCs/>
          <w:lang w:val="pl-PL"/>
        </w:rPr>
        <w:t>).</w:t>
      </w:r>
    </w:p>
    <w:p w14:paraId="5147739E" w14:textId="77777777" w:rsidR="00131AB8" w:rsidRPr="00283393" w:rsidRDefault="00131AB8" w:rsidP="00131AB8">
      <w:pPr>
        <w:jc w:val="both"/>
        <w:rPr>
          <w:rFonts w:ascii="Times New Roman" w:hAnsi="Times New Roman"/>
          <w:b/>
          <w:i/>
          <w:color w:val="C00000"/>
          <w:sz w:val="20"/>
          <w:szCs w:val="20"/>
          <w:u w:val="single"/>
        </w:rPr>
      </w:pPr>
      <w:r w:rsidRPr="00283393">
        <w:rPr>
          <w:rFonts w:ascii="Times New Roman" w:hAnsi="Times New Roman"/>
          <w:color w:val="C00000"/>
          <w:sz w:val="20"/>
          <w:szCs w:val="20"/>
        </w:rPr>
        <w:t>Uwaga – Nie należy składać wraz z ofertą (należy złożyć na wezwanie Zamawiającego). Dokument należy wypełnić i podpisać kwalifikowanym podpisem elektronicznym.</w:t>
      </w:r>
    </w:p>
    <w:p w14:paraId="3D2B5B93" w14:textId="77777777" w:rsidR="00131AB8" w:rsidRPr="00790CE6" w:rsidRDefault="00131AB8" w:rsidP="00131AB8">
      <w:pPr>
        <w:rPr>
          <w:rFonts w:ascii="Times New Roman" w:hAnsi="Times New Roman"/>
          <w:i/>
          <w:sz w:val="22"/>
          <w:szCs w:val="22"/>
        </w:rPr>
      </w:pPr>
    </w:p>
    <w:p w14:paraId="4364F4D0" w14:textId="77777777" w:rsidR="001028CF" w:rsidRDefault="00131AB8" w:rsidP="001B4D89">
      <w:pPr>
        <w:rPr>
          <w:bCs/>
          <w:i/>
          <w:spacing w:val="4"/>
          <w:sz w:val="22"/>
          <w:szCs w:val="22"/>
        </w:rPr>
      </w:pPr>
      <w:r w:rsidRPr="0008349B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  <w:r w:rsidR="001028CF">
        <w:rPr>
          <w:bCs/>
          <w:i/>
          <w:spacing w:val="4"/>
          <w:sz w:val="22"/>
          <w:szCs w:val="22"/>
        </w:rPr>
        <w:t>\</w:t>
      </w:r>
    </w:p>
    <w:p w14:paraId="1310A44F" w14:textId="77777777" w:rsidR="00ED2BD8" w:rsidRDefault="001028CF" w:rsidP="001028CF">
      <w:pPr>
        <w:pStyle w:val="NormalnyWeb"/>
        <w:spacing w:before="0" w:after="0"/>
        <w:ind w:left="10635" w:firstLine="709"/>
        <w:jc w:val="center"/>
        <w:rPr>
          <w:bCs/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t xml:space="preserve">  </w:t>
      </w:r>
    </w:p>
    <w:p w14:paraId="007C2EE3" w14:textId="77777777" w:rsidR="00ED2BD8" w:rsidRDefault="00ED2BD8" w:rsidP="001028CF">
      <w:pPr>
        <w:pStyle w:val="NormalnyWeb"/>
        <w:spacing w:before="0" w:after="0"/>
        <w:ind w:left="10635" w:firstLine="709"/>
        <w:jc w:val="center"/>
        <w:rPr>
          <w:bCs/>
          <w:i/>
          <w:spacing w:val="4"/>
          <w:sz w:val="22"/>
          <w:szCs w:val="22"/>
        </w:rPr>
      </w:pPr>
    </w:p>
    <w:p w14:paraId="371F792E" w14:textId="77777777" w:rsidR="00ED2BD8" w:rsidRDefault="00ED2BD8" w:rsidP="001028CF">
      <w:pPr>
        <w:pStyle w:val="NormalnyWeb"/>
        <w:spacing w:before="0" w:after="0"/>
        <w:ind w:left="10635" w:firstLine="709"/>
        <w:jc w:val="center"/>
        <w:rPr>
          <w:bCs/>
          <w:i/>
          <w:spacing w:val="4"/>
          <w:sz w:val="22"/>
          <w:szCs w:val="22"/>
        </w:rPr>
      </w:pPr>
    </w:p>
    <w:p w14:paraId="4D78B4D3" w14:textId="77777777" w:rsidR="00ED2BD8" w:rsidRDefault="00ED2BD8" w:rsidP="001028CF">
      <w:pPr>
        <w:pStyle w:val="NormalnyWeb"/>
        <w:spacing w:before="0" w:after="0"/>
        <w:ind w:left="10635" w:firstLine="709"/>
        <w:jc w:val="center"/>
        <w:rPr>
          <w:bCs/>
          <w:i/>
          <w:spacing w:val="4"/>
          <w:sz w:val="22"/>
          <w:szCs w:val="22"/>
        </w:rPr>
      </w:pPr>
    </w:p>
    <w:p w14:paraId="2ABDE329" w14:textId="77777777" w:rsidR="00ED2BD8" w:rsidRDefault="00ED2BD8" w:rsidP="001028CF">
      <w:pPr>
        <w:pStyle w:val="NormalnyWeb"/>
        <w:spacing w:before="0" w:after="0"/>
        <w:ind w:left="10635" w:firstLine="709"/>
        <w:jc w:val="center"/>
        <w:rPr>
          <w:bCs/>
          <w:i/>
          <w:spacing w:val="4"/>
          <w:sz w:val="22"/>
          <w:szCs w:val="22"/>
        </w:rPr>
      </w:pPr>
    </w:p>
    <w:p w14:paraId="5F2C8212" w14:textId="77777777" w:rsidR="00131AB8" w:rsidRPr="00F16587" w:rsidRDefault="001028CF" w:rsidP="001028CF">
      <w:pPr>
        <w:pStyle w:val="NormalnyWeb"/>
        <w:spacing w:before="0" w:after="0"/>
        <w:ind w:left="10635" w:firstLine="709"/>
        <w:jc w:val="center"/>
        <w:rPr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lastRenderedPageBreak/>
        <w:t xml:space="preserve">     </w:t>
      </w:r>
      <w:r w:rsidR="00131AB8" w:rsidRPr="00161904">
        <w:rPr>
          <w:bCs/>
          <w:i/>
          <w:spacing w:val="4"/>
          <w:sz w:val="22"/>
          <w:szCs w:val="22"/>
        </w:rPr>
        <w:t xml:space="preserve">Załącznik nr </w:t>
      </w:r>
      <w:r w:rsidR="00131AB8">
        <w:rPr>
          <w:bCs/>
          <w:i/>
          <w:spacing w:val="4"/>
          <w:sz w:val="22"/>
          <w:szCs w:val="22"/>
        </w:rPr>
        <w:t>8 do S</w:t>
      </w:r>
      <w:r w:rsidR="00131AB8" w:rsidRPr="00161904">
        <w:rPr>
          <w:bCs/>
          <w:i/>
          <w:spacing w:val="4"/>
          <w:sz w:val="22"/>
          <w:szCs w:val="22"/>
        </w:rPr>
        <w:t>WZ</w:t>
      </w:r>
    </w:p>
    <w:p w14:paraId="4986DC1B" w14:textId="77777777" w:rsidR="0018292C" w:rsidRDefault="0018292C" w:rsidP="00005F70">
      <w:pPr>
        <w:spacing w:line="276" w:lineRule="auto"/>
        <w:ind w:left="10635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  <w:u w:val="single"/>
        </w:rPr>
        <w:t>Zamawiając</w:t>
      </w:r>
      <w:r w:rsidRPr="009B1F99">
        <w:rPr>
          <w:rFonts w:ascii="Times New Roman" w:hAnsi="Times New Roman"/>
          <w:b/>
          <w:sz w:val="22"/>
          <w:szCs w:val="22"/>
        </w:rPr>
        <w:t>y:</w:t>
      </w:r>
      <w:r w:rsidRPr="009B1F99">
        <w:rPr>
          <w:rFonts w:ascii="Times New Roman" w:hAnsi="Times New Roman"/>
          <w:b/>
          <w:sz w:val="22"/>
          <w:szCs w:val="22"/>
        </w:rPr>
        <w:br/>
        <w:t>Gmina Miejska Rumia</w:t>
      </w:r>
      <w:r>
        <w:rPr>
          <w:rFonts w:ascii="Times New Roman" w:hAnsi="Times New Roman"/>
          <w:b/>
          <w:sz w:val="22"/>
          <w:szCs w:val="22"/>
        </w:rPr>
        <w:br/>
        <w:t>ul. Sobieskiego 7</w:t>
      </w:r>
    </w:p>
    <w:p w14:paraId="55B6E368" w14:textId="77777777" w:rsidR="00131AB8" w:rsidRDefault="0018292C" w:rsidP="00005F70">
      <w:pPr>
        <w:spacing w:line="276" w:lineRule="auto"/>
        <w:ind w:left="10635"/>
        <w:jc w:val="both"/>
        <w:rPr>
          <w:rFonts w:ascii="Times New Roman" w:hAnsi="Times New Roman"/>
          <w:b/>
          <w:sz w:val="22"/>
          <w:szCs w:val="22"/>
        </w:rPr>
      </w:pPr>
      <w:r w:rsidRPr="009B1F99">
        <w:rPr>
          <w:rFonts w:ascii="Times New Roman" w:hAnsi="Times New Roman"/>
          <w:b/>
          <w:sz w:val="22"/>
          <w:szCs w:val="22"/>
        </w:rPr>
        <w:t>84-230 Rumia</w:t>
      </w:r>
    </w:p>
    <w:p w14:paraId="643EE053" w14:textId="77777777" w:rsidR="00154A72" w:rsidRPr="00F93F13" w:rsidRDefault="00154A72" w:rsidP="00154A72">
      <w:pPr>
        <w:spacing w:line="276" w:lineRule="auto"/>
        <w:ind w:left="9216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4"/>
        <w:gridCol w:w="8285"/>
      </w:tblGrid>
      <w:tr w:rsidR="00131AB8" w:rsidRPr="00F16587" w14:paraId="3A784610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30BE4C" w14:textId="77777777" w:rsidR="00131AB8" w:rsidRPr="00F16587" w:rsidRDefault="00131AB8" w:rsidP="00975709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780143E5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  <w:p w14:paraId="6396A3AC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E483" w14:textId="77777777" w:rsidR="00131AB8" w:rsidRPr="00F16587" w:rsidRDefault="00131AB8" w:rsidP="00975709">
            <w:pPr>
              <w:tabs>
                <w:tab w:val="left" w:pos="3030"/>
              </w:tabs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</w:tr>
      <w:tr w:rsidR="00131AB8" w:rsidRPr="00F16587" w14:paraId="7BFB8F66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24B0CD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6BE9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7526167E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B94060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AAF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328154A5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39E7B1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5E53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4B7CDD62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90427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57410736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818C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1AB8" w:rsidRPr="00F16587" w14:paraId="2E6EF297" w14:textId="77777777" w:rsidTr="00975709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5C675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16587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5FDB1F6A" w14:textId="77777777" w:rsidR="00131AB8" w:rsidRPr="00F16587" w:rsidRDefault="00131AB8" w:rsidP="00975709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0616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63637F5D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7B19F8E9" w14:textId="77777777" w:rsidR="00131AB8" w:rsidRPr="00F16587" w:rsidRDefault="00131AB8" w:rsidP="00975709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6587">
              <w:rPr>
                <w:rFonts w:ascii="Times New Roman" w:hAnsi="Times New Roman"/>
                <w:i/>
                <w:sz w:val="22"/>
                <w:szCs w:val="22"/>
              </w:rPr>
              <w:t>(imię, nazwisko, stanowisko/podstawa do reprezentacji)</w:t>
            </w:r>
          </w:p>
        </w:tc>
      </w:tr>
    </w:tbl>
    <w:p w14:paraId="715D4CB7" w14:textId="77777777" w:rsidR="00131AB8" w:rsidRPr="000373FD" w:rsidRDefault="00131AB8" w:rsidP="00131AB8">
      <w:pPr>
        <w:shd w:val="clear" w:color="auto" w:fill="A6A6A6"/>
        <w:jc w:val="center"/>
        <w:rPr>
          <w:rFonts w:ascii="Times New Roman" w:hAnsi="Times New Roman"/>
          <w:b/>
          <w:sz w:val="22"/>
          <w:szCs w:val="22"/>
        </w:rPr>
      </w:pPr>
      <w:r w:rsidRPr="00B70A2E">
        <w:rPr>
          <w:rFonts w:ascii="Times New Roman" w:hAnsi="Times New Roman"/>
          <w:b/>
          <w:sz w:val="22"/>
          <w:szCs w:val="22"/>
        </w:rPr>
        <w:t xml:space="preserve">WYKAZ OSÓB SKIEROWANYCH PRZEZ WYKONAWCĘ DO REALIZACJI </w:t>
      </w:r>
      <w:r w:rsidRPr="000373FD">
        <w:rPr>
          <w:rFonts w:ascii="Times New Roman" w:hAnsi="Times New Roman"/>
          <w:b/>
          <w:sz w:val="22"/>
          <w:szCs w:val="22"/>
        </w:rPr>
        <w:t>ZAMÓWIENIA</w:t>
      </w:r>
    </w:p>
    <w:p w14:paraId="2354FBB9" w14:textId="77777777" w:rsidR="00131AB8" w:rsidRDefault="00131AB8" w:rsidP="00131AB8">
      <w:pPr>
        <w:shd w:val="clear" w:color="auto" w:fill="A6A6A6"/>
        <w:jc w:val="center"/>
        <w:rPr>
          <w:rFonts w:ascii="Times New Roman" w:hAnsi="Times New Roman"/>
          <w:b/>
          <w:sz w:val="22"/>
          <w:szCs w:val="22"/>
        </w:rPr>
      </w:pPr>
      <w:r w:rsidRPr="000373FD">
        <w:rPr>
          <w:rFonts w:ascii="Times New Roman" w:hAnsi="Times New Roman"/>
          <w:b/>
          <w:sz w:val="22"/>
          <w:szCs w:val="22"/>
        </w:rPr>
        <w:t>zgodnie</w:t>
      </w:r>
      <w:r>
        <w:rPr>
          <w:rFonts w:ascii="Times New Roman" w:hAnsi="Times New Roman"/>
          <w:b/>
          <w:sz w:val="22"/>
          <w:szCs w:val="22"/>
        </w:rPr>
        <w:t xml:space="preserve"> z treścią S</w:t>
      </w:r>
      <w:r w:rsidRPr="000373FD">
        <w:rPr>
          <w:rFonts w:ascii="Times New Roman" w:hAnsi="Times New Roman"/>
          <w:b/>
          <w:sz w:val="22"/>
          <w:szCs w:val="22"/>
        </w:rPr>
        <w:t>WZ</w:t>
      </w:r>
    </w:p>
    <w:p w14:paraId="0E49A9C6" w14:textId="77777777" w:rsidR="00131AB8" w:rsidRDefault="00131AB8" w:rsidP="00131AB8">
      <w:pPr>
        <w:spacing w:after="240"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do </w:t>
      </w:r>
      <w:r w:rsidRPr="006B7D06">
        <w:rPr>
          <w:rFonts w:ascii="Times New Roman" w:hAnsi="Times New Roman"/>
          <w:sz w:val="22"/>
          <w:szCs w:val="22"/>
        </w:rPr>
        <w:t>zamówienia publicznego pn</w:t>
      </w:r>
      <w:r>
        <w:rPr>
          <w:rFonts w:ascii="Times New Roman" w:hAnsi="Times New Roman"/>
          <w:sz w:val="22"/>
          <w:szCs w:val="22"/>
        </w:rPr>
        <w:t>.</w:t>
      </w:r>
      <w:r w:rsidRPr="006B7D06">
        <w:rPr>
          <w:rFonts w:ascii="Times New Roman" w:hAnsi="Times New Roman"/>
          <w:sz w:val="22"/>
          <w:szCs w:val="22"/>
        </w:rPr>
        <w:t>:</w:t>
      </w:r>
    </w:p>
    <w:p w14:paraId="3B02C1EF" w14:textId="6F76FBF6" w:rsidR="00ED2BD8" w:rsidRPr="005E0521" w:rsidRDefault="00ED2BD8" w:rsidP="00ED2BD8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73D6BFB8" w14:textId="77777777" w:rsidR="00131AB8" w:rsidRDefault="00131AB8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1085E424" w14:textId="77777777" w:rsidR="00F366D6" w:rsidRDefault="00F366D6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7B8DFAF0" w14:textId="77777777" w:rsidR="009742FC" w:rsidRDefault="009742FC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10E0BC6E" w14:textId="77777777" w:rsidR="009742FC" w:rsidRDefault="009742FC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18A98987" w14:textId="77777777" w:rsidR="009742FC" w:rsidRDefault="009742FC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3B0DB10C" w14:textId="77777777" w:rsidR="009742FC" w:rsidRDefault="009742FC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174DEB42" w14:textId="77777777" w:rsidR="009742FC" w:rsidRPr="00131AB8" w:rsidRDefault="009742FC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p w14:paraId="23470AE9" w14:textId="77777777" w:rsidR="00131AB8" w:rsidRDefault="00131AB8" w:rsidP="00131AB8">
      <w:pPr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1472"/>
        <w:gridCol w:w="4253"/>
        <w:gridCol w:w="3576"/>
        <w:gridCol w:w="1600"/>
        <w:gridCol w:w="1763"/>
      </w:tblGrid>
      <w:tr w:rsidR="00C051BE" w:rsidRPr="00F6255F" w14:paraId="5C10984E" w14:textId="77777777" w:rsidTr="00002740">
        <w:tc>
          <w:tcPr>
            <w:tcW w:w="2605" w:type="dxa"/>
            <w:vAlign w:val="center"/>
          </w:tcPr>
          <w:p w14:paraId="777A4E81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Imię i nazwisko</w:t>
            </w:r>
          </w:p>
        </w:tc>
        <w:tc>
          <w:tcPr>
            <w:tcW w:w="1472" w:type="dxa"/>
            <w:vAlign w:val="center"/>
          </w:tcPr>
          <w:p w14:paraId="2A229E1B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Zakres</w:t>
            </w:r>
          </w:p>
          <w:p w14:paraId="0D183360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wykonywanych</w:t>
            </w:r>
          </w:p>
          <w:p w14:paraId="74779AE0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czynności</w:t>
            </w:r>
          </w:p>
        </w:tc>
        <w:tc>
          <w:tcPr>
            <w:tcW w:w="4253" w:type="dxa"/>
            <w:vAlign w:val="center"/>
          </w:tcPr>
          <w:p w14:paraId="2B7D7BA3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Wymagane przez zamawiającego uprawnienia budowlane</w:t>
            </w: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br/>
              <w:t xml:space="preserve"> i rodzaj specjalności</w:t>
            </w:r>
          </w:p>
          <w:p w14:paraId="07FCE43A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(kwalifikacje zawodowe)</w:t>
            </w:r>
          </w:p>
        </w:tc>
        <w:tc>
          <w:tcPr>
            <w:tcW w:w="3576" w:type="dxa"/>
            <w:vAlign w:val="center"/>
          </w:tcPr>
          <w:p w14:paraId="0BCC278A" w14:textId="77777777" w:rsidR="00C051BE" w:rsidRPr="00F6255F" w:rsidRDefault="00C051BE" w:rsidP="00C051BE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Doświadczenie</w:t>
            </w:r>
          </w:p>
        </w:tc>
        <w:tc>
          <w:tcPr>
            <w:tcW w:w="0" w:type="auto"/>
            <w:vAlign w:val="center"/>
          </w:tcPr>
          <w:p w14:paraId="3215A1E4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Nr uprawnień budowlanych</w:t>
            </w:r>
          </w:p>
        </w:tc>
        <w:tc>
          <w:tcPr>
            <w:tcW w:w="0" w:type="auto"/>
            <w:vAlign w:val="center"/>
          </w:tcPr>
          <w:p w14:paraId="02F0699F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6255F">
              <w:rPr>
                <w:rFonts w:ascii="Times New Roman" w:hAnsi="Times New Roman"/>
                <w:b/>
                <w:i/>
                <w:sz w:val="20"/>
                <w:szCs w:val="20"/>
              </w:rPr>
              <w:t>Podstawa dysponowania osobami</w:t>
            </w:r>
          </w:p>
        </w:tc>
      </w:tr>
      <w:tr w:rsidR="00C051BE" w:rsidRPr="00ED2BD8" w14:paraId="4E3CEF3B" w14:textId="77777777" w:rsidTr="00002740">
        <w:tc>
          <w:tcPr>
            <w:tcW w:w="2605" w:type="dxa"/>
            <w:vAlign w:val="center"/>
          </w:tcPr>
          <w:p w14:paraId="03AFD43D" w14:textId="77777777" w:rsidR="00C051BE" w:rsidRPr="00F6255F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0B6DE1DC" w14:textId="5593A56D" w:rsidR="00C051BE" w:rsidRPr="00507CB4" w:rsidRDefault="002747B9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  <w:r w:rsidRPr="00507CB4">
              <w:rPr>
                <w:rFonts w:ascii="Times New Roman" w:hAnsi="Times New Roman"/>
                <w:b/>
                <w:bCs/>
                <w:sz w:val="20"/>
                <w:szCs w:val="20"/>
              </w:rPr>
              <w:t>Projektanta konstrukcji drewnianych</w:t>
            </w:r>
          </w:p>
        </w:tc>
        <w:tc>
          <w:tcPr>
            <w:tcW w:w="4253" w:type="dxa"/>
            <w:vAlign w:val="center"/>
          </w:tcPr>
          <w:p w14:paraId="117E6328" w14:textId="289A4F63" w:rsidR="00C051BE" w:rsidRPr="00507CB4" w:rsidRDefault="00C051BE" w:rsidP="00F60DCC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t>do projektowania bez ograniczeń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507CB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w specjalności </w:t>
            </w:r>
            <w:r w:rsidR="002747B9" w:rsidRPr="00507CB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konstrukcyjno-budowlanej</w:t>
            </w:r>
          </w:p>
          <w:p w14:paraId="38AEABC8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</w:tcPr>
          <w:p w14:paraId="33F40C6B" w14:textId="2DA32B9B" w:rsidR="002747B9" w:rsidRPr="00507CB4" w:rsidRDefault="00C051BE" w:rsidP="002747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wykonałem </w:t>
            </w:r>
            <w:r w:rsidR="002747B9" w:rsidRPr="00507CB4">
              <w:rPr>
                <w:rFonts w:ascii="Times New Roman" w:hAnsi="Times New Roman"/>
                <w:sz w:val="20"/>
                <w:szCs w:val="20"/>
              </w:rPr>
              <w:t xml:space="preserve">w przeciągu ostatnich 3 lat </w:t>
            </w:r>
            <w:r w:rsidR="00377E7A">
              <w:rPr>
                <w:rFonts w:ascii="Times New Roman" w:hAnsi="Times New Roman"/>
                <w:sz w:val="20"/>
                <w:szCs w:val="20"/>
              </w:rPr>
              <w:t xml:space="preserve">przed upływem terminu składania ofert </w:t>
            </w:r>
            <w:r w:rsidR="002747B9" w:rsidRPr="00507CB4">
              <w:rPr>
                <w:rFonts w:ascii="Times New Roman" w:hAnsi="Times New Roman"/>
                <w:sz w:val="20"/>
                <w:szCs w:val="20"/>
              </w:rPr>
              <w:t>co najmnie</w:t>
            </w:r>
            <w:r w:rsidR="002747B9" w:rsidRPr="009D414E">
              <w:rPr>
                <w:rFonts w:ascii="Times New Roman" w:hAnsi="Times New Roman"/>
                <w:sz w:val="20"/>
                <w:szCs w:val="20"/>
              </w:rPr>
              <w:t>j dwa projekty produkcyjne lub wdrożeniowe budynków o powierzchni zabudowy co najmniej 2000</w:t>
            </w:r>
            <w:r w:rsidR="002747B9" w:rsidRPr="009D414E">
              <w:rPr>
                <w:rFonts w:ascii="Times New Roman" w:hAnsi="Times New Roman"/>
                <w:color w:val="1F4E79"/>
                <w:sz w:val="20"/>
                <w:szCs w:val="20"/>
              </w:rPr>
              <w:t xml:space="preserve"> </w:t>
            </w:r>
            <w:r w:rsidR="002747B9" w:rsidRPr="009D414E">
              <w:rPr>
                <w:rFonts w:ascii="Times New Roman" w:hAnsi="Times New Roman"/>
                <w:sz w:val="20"/>
                <w:szCs w:val="20"/>
              </w:rPr>
              <w:t>m², wykonane w technologii prefabrykowanej panelowej w konstrukcji drewni</w:t>
            </w:r>
            <w:r w:rsidR="002747B9" w:rsidRPr="00507CB4">
              <w:rPr>
                <w:rFonts w:ascii="Times New Roman" w:hAnsi="Times New Roman"/>
                <w:sz w:val="20"/>
                <w:szCs w:val="20"/>
              </w:rPr>
              <w:t>anej</w:t>
            </w:r>
          </w:p>
          <w:p w14:paraId="444DB024" w14:textId="348D3D5D" w:rsidR="00C051BE" w:rsidRPr="00507CB4" w:rsidRDefault="00C051BE" w:rsidP="002747B9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  <w:r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0" w:type="auto"/>
            <w:vAlign w:val="center"/>
          </w:tcPr>
          <w:p w14:paraId="736B37FB" w14:textId="77777777" w:rsidR="00C051BE" w:rsidRPr="00ED2BD8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734F8F64" w14:textId="77777777" w:rsidR="00C051BE" w:rsidRPr="00ED2BD8" w:rsidRDefault="00C051BE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</w:p>
        </w:tc>
      </w:tr>
      <w:tr w:rsidR="00507CB4" w:rsidRPr="00ED2BD8" w14:paraId="66003925" w14:textId="77777777" w:rsidTr="00507CB4">
        <w:tc>
          <w:tcPr>
            <w:tcW w:w="2605" w:type="dxa"/>
            <w:vAlign w:val="center"/>
          </w:tcPr>
          <w:p w14:paraId="1E115CF2" w14:textId="77777777" w:rsidR="00507CB4" w:rsidRPr="00F6255F" w:rsidRDefault="00507CB4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72" w:type="dxa"/>
            <w:vAlign w:val="center"/>
          </w:tcPr>
          <w:p w14:paraId="1B277C91" w14:textId="615E4262" w:rsidR="00507CB4" w:rsidRPr="00507CB4" w:rsidRDefault="00507CB4" w:rsidP="00F60DC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bCs/>
                <w:sz w:val="20"/>
                <w:szCs w:val="20"/>
              </w:rPr>
              <w:t>Projektanta</w:t>
            </w:r>
          </w:p>
        </w:tc>
        <w:tc>
          <w:tcPr>
            <w:tcW w:w="4253" w:type="dxa"/>
            <w:vAlign w:val="center"/>
          </w:tcPr>
          <w:p w14:paraId="66B9D7DD" w14:textId="789D4FEA" w:rsidR="00507CB4" w:rsidRPr="00507CB4" w:rsidRDefault="00507CB4" w:rsidP="00507CB4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t>do projektowania bez ograniczeń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507CB4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w specjalności architektonicznej</w:t>
            </w:r>
          </w:p>
          <w:p w14:paraId="54E2998C" w14:textId="029B373E" w:rsidR="00507CB4" w:rsidRPr="00507CB4" w:rsidRDefault="00507CB4" w:rsidP="00507C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  <w:vAlign w:val="center"/>
          </w:tcPr>
          <w:p w14:paraId="142965A8" w14:textId="543F8F82" w:rsidR="00507CB4" w:rsidRPr="00507CB4" w:rsidRDefault="00507CB4" w:rsidP="00507CB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14:paraId="132D90B0" w14:textId="77777777" w:rsidR="00507CB4" w:rsidRPr="00ED2BD8" w:rsidRDefault="00507CB4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56145B52" w14:textId="77777777" w:rsidR="00507CB4" w:rsidRPr="00ED2BD8" w:rsidRDefault="00507CB4" w:rsidP="00F60DCC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  <w:highlight w:val="yellow"/>
              </w:rPr>
            </w:pPr>
          </w:p>
        </w:tc>
      </w:tr>
      <w:tr w:rsidR="00C051BE" w:rsidRPr="00ED2BD8" w14:paraId="51DDCC5D" w14:textId="77777777" w:rsidTr="00507CB4">
        <w:trPr>
          <w:trHeight w:val="832"/>
        </w:trPr>
        <w:tc>
          <w:tcPr>
            <w:tcW w:w="2605" w:type="dxa"/>
            <w:vAlign w:val="center"/>
          </w:tcPr>
          <w:p w14:paraId="12B286AC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14:paraId="65E53EF6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bCs/>
                <w:sz w:val="20"/>
                <w:szCs w:val="20"/>
              </w:rPr>
              <w:t>Kierownik budowy</w:t>
            </w:r>
          </w:p>
        </w:tc>
        <w:tc>
          <w:tcPr>
            <w:tcW w:w="4253" w:type="dxa"/>
            <w:vAlign w:val="center"/>
          </w:tcPr>
          <w:p w14:paraId="26AD5256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t>do kierowania robotami budowlanymi bez ograniczeń</w:t>
            </w:r>
            <w:r w:rsidRPr="00507CB4">
              <w:rPr>
                <w:rFonts w:ascii="Times New Roman" w:hAnsi="Times New Roman"/>
                <w:b/>
                <w:sz w:val="20"/>
                <w:szCs w:val="20"/>
              </w:rPr>
              <w:br/>
              <w:t>w specjalności konstrukcyjno – budowlanej</w:t>
            </w:r>
          </w:p>
          <w:p w14:paraId="623C8774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  <w:vAlign w:val="center"/>
          </w:tcPr>
          <w:p w14:paraId="00202ED2" w14:textId="1A096441" w:rsidR="00C051BE" w:rsidRPr="00507CB4" w:rsidRDefault="00507CB4" w:rsidP="009D414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wykonałem w przeciągu ostatnich 5 lat </w:t>
            </w:r>
            <w:r w:rsidR="009D414E">
              <w:rPr>
                <w:rFonts w:ascii="Times New Roman" w:hAnsi="Times New Roman"/>
                <w:sz w:val="20"/>
                <w:szCs w:val="20"/>
              </w:rPr>
              <w:t xml:space="preserve">przed upływem terminu składania ofert </w:t>
            </w:r>
            <w:r w:rsidRPr="00507CB4">
              <w:rPr>
                <w:rFonts w:ascii="Times New Roman" w:hAnsi="Times New Roman"/>
                <w:sz w:val="20"/>
                <w:szCs w:val="20"/>
              </w:rPr>
              <w:t xml:space="preserve">co najmniej jedno zadanie polegające na budowie budynku </w:t>
            </w:r>
            <w:r w:rsidR="009D414E">
              <w:rPr>
                <w:rFonts w:ascii="Times New Roman" w:hAnsi="Times New Roman"/>
                <w:sz w:val="20"/>
                <w:szCs w:val="20"/>
              </w:rPr>
              <w:t>użyteczności publicznej</w:t>
            </w:r>
            <w:r w:rsidRPr="00507CB4">
              <w:rPr>
                <w:rFonts w:ascii="Times New Roman" w:hAnsi="Times New Roman"/>
                <w:sz w:val="20"/>
                <w:szCs w:val="20"/>
              </w:rPr>
              <w:t xml:space="preserve"> o powierzchni </w:t>
            </w:r>
            <w:r w:rsidR="009D414E">
              <w:rPr>
                <w:rFonts w:ascii="Times New Roman" w:hAnsi="Times New Roman"/>
                <w:sz w:val="20"/>
                <w:szCs w:val="20"/>
              </w:rPr>
              <w:t xml:space="preserve">całkowitej </w:t>
            </w:r>
            <w:r w:rsidRPr="00507CB4">
              <w:rPr>
                <w:rFonts w:ascii="Times New Roman" w:hAnsi="Times New Roman"/>
                <w:sz w:val="20"/>
                <w:szCs w:val="20"/>
              </w:rPr>
              <w:t>co najmniej 2000 m2, wykonanego w konstrukcji drewnianej prefabrykowanej panelowej, dla którego</w:t>
            </w:r>
            <w:r w:rsidR="009D414E" w:rsidRPr="009D41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07CB4">
              <w:rPr>
                <w:rFonts w:ascii="Times New Roman" w:hAnsi="Times New Roman"/>
                <w:sz w:val="20"/>
                <w:szCs w:val="20"/>
              </w:rPr>
              <w:t xml:space="preserve">uzyskano decyzję o pozwoleniu na użytkowanie, </w:t>
            </w:r>
            <w:r w:rsidR="00C051BE"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0" w:type="auto"/>
          </w:tcPr>
          <w:p w14:paraId="6DB0D806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ED2BD8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45C3EB1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051BE" w:rsidRPr="00ED2BD8" w14:paraId="3B4E50B7" w14:textId="77777777" w:rsidTr="002747B9">
        <w:trPr>
          <w:trHeight w:val="832"/>
        </w:trPr>
        <w:tc>
          <w:tcPr>
            <w:tcW w:w="2605" w:type="dxa"/>
            <w:vAlign w:val="center"/>
          </w:tcPr>
          <w:p w14:paraId="44F5F13D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14:paraId="2A3488C1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bCs/>
                <w:sz w:val="20"/>
                <w:szCs w:val="20"/>
              </w:rPr>
              <w:t>Kierownik robót</w:t>
            </w:r>
          </w:p>
        </w:tc>
        <w:tc>
          <w:tcPr>
            <w:tcW w:w="4253" w:type="dxa"/>
            <w:vAlign w:val="center"/>
          </w:tcPr>
          <w:p w14:paraId="3C6F148D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507CB4">
              <w:rPr>
                <w:rFonts w:ascii="Times New Roman" w:hAnsi="Times New Roman"/>
                <w:sz w:val="20"/>
                <w:szCs w:val="20"/>
                <w:u w:val="single"/>
              </w:rPr>
              <w:t>do kierowania robotami budowlanymi bez ograniczeń</w:t>
            </w:r>
            <w:r w:rsidRPr="00507CB4">
              <w:rPr>
                <w:rFonts w:ascii="Times New Roman" w:hAnsi="Times New Roman"/>
                <w:b/>
                <w:sz w:val="20"/>
                <w:szCs w:val="20"/>
              </w:rPr>
              <w:br/>
              <w:t>w specjalności instalacyjnej w zakresie sieci, instalacji i urządzeń telekomunikacyjnych</w:t>
            </w:r>
          </w:p>
          <w:p w14:paraId="0C744728" w14:textId="77777777" w:rsidR="00C051BE" w:rsidRPr="00507CB4" w:rsidRDefault="00C051BE" w:rsidP="00F60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7CB4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  <w:vAlign w:val="center"/>
          </w:tcPr>
          <w:p w14:paraId="524D8CA1" w14:textId="7D5423D6" w:rsidR="00C051BE" w:rsidRPr="00507CB4" w:rsidRDefault="002747B9" w:rsidP="002747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07CB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418CCD1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4676169D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051BE" w:rsidRPr="00ED2BD8" w14:paraId="4E1F913A" w14:textId="77777777" w:rsidTr="002747B9">
        <w:trPr>
          <w:trHeight w:val="1524"/>
        </w:trPr>
        <w:tc>
          <w:tcPr>
            <w:tcW w:w="2605" w:type="dxa"/>
            <w:vAlign w:val="center"/>
          </w:tcPr>
          <w:p w14:paraId="467B417D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14:paraId="018C3D6B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47B9">
              <w:rPr>
                <w:rFonts w:ascii="Times New Roman" w:hAnsi="Times New Roman"/>
                <w:b/>
                <w:bCs/>
                <w:sz w:val="20"/>
                <w:szCs w:val="20"/>
              </w:rPr>
              <w:t>Kierownik robót</w:t>
            </w:r>
          </w:p>
        </w:tc>
        <w:tc>
          <w:tcPr>
            <w:tcW w:w="4253" w:type="dxa"/>
            <w:vAlign w:val="center"/>
          </w:tcPr>
          <w:p w14:paraId="7C1CDFA6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47B9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2747B9">
              <w:rPr>
                <w:rFonts w:ascii="Times New Roman" w:hAnsi="Times New Roman"/>
                <w:sz w:val="20"/>
                <w:szCs w:val="20"/>
                <w:u w:val="single"/>
              </w:rPr>
              <w:t>do kierowania robotami budowlanymi bez ograniczeń</w:t>
            </w:r>
            <w:r w:rsidRPr="002747B9"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2747B9">
              <w:rPr>
                <w:rFonts w:ascii="Times New Roman" w:hAnsi="Times New Roman"/>
                <w:b/>
                <w:sz w:val="20"/>
                <w:szCs w:val="20"/>
              </w:rPr>
              <w:t xml:space="preserve">w specjalności instalacyjnej </w:t>
            </w:r>
            <w:r w:rsidRPr="002747B9">
              <w:rPr>
                <w:rFonts w:ascii="Times New Roman" w:hAnsi="Times New Roman"/>
                <w:b/>
                <w:sz w:val="20"/>
                <w:szCs w:val="20"/>
              </w:rPr>
              <w:br/>
              <w:t xml:space="preserve">w zakresie sieci, instalacji i urządzeń cieplnych, wentylacyjnych, gazowych, wodociągowych </w:t>
            </w:r>
            <w:r w:rsidRPr="002747B9">
              <w:rPr>
                <w:rFonts w:ascii="Times New Roman" w:hAnsi="Times New Roman"/>
                <w:b/>
                <w:sz w:val="20"/>
                <w:szCs w:val="20"/>
              </w:rPr>
              <w:br/>
              <w:t>i kanalizacyjnych</w:t>
            </w:r>
          </w:p>
          <w:p w14:paraId="7ABCE2D5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47B9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  <w:vAlign w:val="center"/>
          </w:tcPr>
          <w:p w14:paraId="11591B17" w14:textId="4EEB276B" w:rsidR="00C051BE" w:rsidRPr="002747B9" w:rsidRDefault="002747B9" w:rsidP="002747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47B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14:paraId="2270FE59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63DA70A0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  <w:tr w:rsidR="00C051BE" w:rsidRPr="00ED2BD8" w14:paraId="41180F69" w14:textId="77777777" w:rsidTr="002747B9">
        <w:trPr>
          <w:trHeight w:val="1123"/>
        </w:trPr>
        <w:tc>
          <w:tcPr>
            <w:tcW w:w="2605" w:type="dxa"/>
            <w:vAlign w:val="center"/>
          </w:tcPr>
          <w:p w14:paraId="2C133583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472" w:type="dxa"/>
            <w:vAlign w:val="center"/>
          </w:tcPr>
          <w:p w14:paraId="77F8BB74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747B9">
              <w:rPr>
                <w:rFonts w:ascii="Times New Roman" w:hAnsi="Times New Roman"/>
                <w:b/>
                <w:bCs/>
                <w:sz w:val="20"/>
                <w:szCs w:val="20"/>
              </w:rPr>
              <w:t>Kierownik robót</w:t>
            </w:r>
          </w:p>
        </w:tc>
        <w:tc>
          <w:tcPr>
            <w:tcW w:w="4253" w:type="dxa"/>
            <w:vAlign w:val="center"/>
          </w:tcPr>
          <w:p w14:paraId="1C3C3B51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47B9">
              <w:rPr>
                <w:rFonts w:ascii="Times New Roman" w:hAnsi="Times New Roman"/>
                <w:sz w:val="20"/>
                <w:szCs w:val="20"/>
              </w:rPr>
              <w:t xml:space="preserve">uprawnienia budowlane </w:t>
            </w:r>
            <w:r w:rsidRPr="002747B9">
              <w:rPr>
                <w:rFonts w:ascii="Times New Roman" w:hAnsi="Times New Roman"/>
                <w:sz w:val="20"/>
                <w:szCs w:val="20"/>
                <w:u w:val="single"/>
              </w:rPr>
              <w:t>do kierowania robotami budowlanymi bez ograniczeń</w:t>
            </w:r>
            <w:r w:rsidRPr="002747B9">
              <w:rPr>
                <w:rFonts w:ascii="Times New Roman" w:hAnsi="Times New Roman"/>
                <w:sz w:val="20"/>
                <w:szCs w:val="20"/>
                <w:u w:val="single"/>
              </w:rPr>
              <w:br/>
            </w:r>
            <w:r w:rsidRPr="002747B9">
              <w:rPr>
                <w:rFonts w:ascii="Times New Roman" w:hAnsi="Times New Roman"/>
                <w:b/>
                <w:sz w:val="20"/>
                <w:szCs w:val="20"/>
              </w:rPr>
              <w:t>w specjalności instalacyjnej w zakresie sieci, instalacji i urządzeń elektrycznych i elektroenergetycznych</w:t>
            </w:r>
          </w:p>
          <w:p w14:paraId="4DBC54BD" w14:textId="77777777" w:rsidR="00C051BE" w:rsidRPr="002747B9" w:rsidRDefault="00C051BE" w:rsidP="00F60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747B9">
              <w:rPr>
                <w:rFonts w:ascii="Times New Roman" w:hAnsi="Times New Roman"/>
                <w:b/>
                <w:sz w:val="20"/>
                <w:szCs w:val="20"/>
              </w:rPr>
              <w:t>TAK/NIE*</w:t>
            </w:r>
          </w:p>
        </w:tc>
        <w:tc>
          <w:tcPr>
            <w:tcW w:w="3576" w:type="dxa"/>
            <w:vAlign w:val="center"/>
          </w:tcPr>
          <w:p w14:paraId="5311E098" w14:textId="67DB8517" w:rsidR="00C051BE" w:rsidRPr="002747B9" w:rsidRDefault="002747B9" w:rsidP="002747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47B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0" w:type="auto"/>
          </w:tcPr>
          <w:p w14:paraId="6FE21942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4FEFE459" w14:textId="77777777" w:rsidR="00C051BE" w:rsidRPr="00ED2BD8" w:rsidRDefault="00C051BE" w:rsidP="00F60DCC">
            <w:pPr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</w:p>
        </w:tc>
      </w:tr>
    </w:tbl>
    <w:p w14:paraId="53140A42" w14:textId="77777777" w:rsidR="00131AB8" w:rsidRPr="00ED2BD8" w:rsidRDefault="00131AB8" w:rsidP="00131AB8">
      <w:pPr>
        <w:jc w:val="both"/>
        <w:rPr>
          <w:rFonts w:ascii="Times New Roman" w:hAnsi="Times New Roman"/>
          <w:b/>
          <w:sz w:val="22"/>
          <w:szCs w:val="22"/>
          <w:highlight w:val="yellow"/>
        </w:rPr>
      </w:pPr>
    </w:p>
    <w:p w14:paraId="42DA5B05" w14:textId="77777777" w:rsidR="00131AB8" w:rsidRPr="00283393" w:rsidRDefault="00131AB8" w:rsidP="00131AB8">
      <w:pPr>
        <w:jc w:val="both"/>
        <w:rPr>
          <w:rFonts w:ascii="Times New Roman" w:hAnsi="Times New Roman"/>
          <w:b/>
          <w:i/>
          <w:color w:val="C00000"/>
          <w:sz w:val="20"/>
          <w:szCs w:val="20"/>
          <w:u w:val="single"/>
        </w:rPr>
      </w:pPr>
      <w:r w:rsidRPr="00507CB4">
        <w:rPr>
          <w:rFonts w:ascii="Times New Roman" w:hAnsi="Times New Roman"/>
          <w:color w:val="C00000"/>
          <w:sz w:val="20"/>
          <w:szCs w:val="20"/>
        </w:rPr>
        <w:t>Uwaga – Nie należy składać wraz z ofertą (należy złożyć na wezwanie Zamawiającego). Dokument należy wypełnić i podpisać kwalifikowanym podpisem elektronicznym.</w:t>
      </w:r>
    </w:p>
    <w:p w14:paraId="4DE2AEE0" w14:textId="77777777" w:rsidR="00131AB8" w:rsidRPr="00790CE6" w:rsidRDefault="00131AB8" w:rsidP="00131AB8">
      <w:pPr>
        <w:rPr>
          <w:rFonts w:ascii="Times New Roman" w:hAnsi="Times New Roman"/>
          <w:i/>
          <w:sz w:val="22"/>
          <w:szCs w:val="22"/>
        </w:rPr>
      </w:pPr>
    </w:p>
    <w:p w14:paraId="0C5B9BF9" w14:textId="77777777" w:rsidR="00131AB8" w:rsidRDefault="00131AB8" w:rsidP="00733B43">
      <w:pPr>
        <w:rPr>
          <w:i/>
          <w:szCs w:val="22"/>
        </w:rPr>
      </w:pPr>
      <w:r w:rsidRPr="0008349B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</w:p>
    <w:p w14:paraId="257159AD" w14:textId="77777777" w:rsidR="00507CB4" w:rsidRDefault="00507CB4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088A0776" w14:textId="77777777" w:rsidR="00507CB4" w:rsidRDefault="00507CB4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2BEB6DE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297A4841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5332A4C7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58E844DA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61A641E0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23A10AE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89EC90A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0E9358B5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5BEC396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262354C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4CA37C5A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36E65712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3DA7273B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5098C62B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0FF74142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1B8F2817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5E01CD26" w14:textId="77777777" w:rsidR="00831AC2" w:rsidRDefault="00831AC2" w:rsidP="009871B4">
      <w:pPr>
        <w:pStyle w:val="NormalnyWeb"/>
        <w:spacing w:before="0" w:beforeAutospacing="0" w:after="0" w:afterAutospacing="0"/>
        <w:jc w:val="right"/>
        <w:rPr>
          <w:bCs/>
          <w:i/>
          <w:spacing w:val="4"/>
          <w:sz w:val="22"/>
          <w:szCs w:val="22"/>
        </w:rPr>
      </w:pPr>
    </w:p>
    <w:p w14:paraId="6393C7B6" w14:textId="77777777" w:rsidR="009871B4" w:rsidRPr="00FA4A78" w:rsidRDefault="009871B4" w:rsidP="009871B4">
      <w:pPr>
        <w:pStyle w:val="NormalnyWeb"/>
        <w:spacing w:before="0" w:beforeAutospacing="0" w:after="0" w:afterAutospacing="0"/>
        <w:jc w:val="right"/>
        <w:rPr>
          <w:i/>
          <w:spacing w:val="4"/>
          <w:sz w:val="22"/>
          <w:szCs w:val="22"/>
        </w:rPr>
      </w:pPr>
      <w:r>
        <w:rPr>
          <w:bCs/>
          <w:i/>
          <w:spacing w:val="4"/>
          <w:sz w:val="22"/>
          <w:szCs w:val="22"/>
        </w:rPr>
        <w:lastRenderedPageBreak/>
        <w:t>Załącznik nr 9</w:t>
      </w:r>
      <w:r w:rsidRPr="00FA4A78">
        <w:rPr>
          <w:bCs/>
          <w:i/>
          <w:spacing w:val="4"/>
          <w:sz w:val="22"/>
          <w:szCs w:val="22"/>
        </w:rPr>
        <w:t xml:space="preserve"> do SWZ</w:t>
      </w:r>
    </w:p>
    <w:p w14:paraId="37616B7B" w14:textId="77777777" w:rsidR="009871B4" w:rsidRDefault="009871B4" w:rsidP="009871B4">
      <w:pPr>
        <w:spacing w:line="276" w:lineRule="auto"/>
        <w:ind w:left="4963" w:firstLine="708"/>
        <w:jc w:val="both"/>
        <w:rPr>
          <w:rFonts w:ascii="Times New Roman" w:hAnsi="Times New Roman"/>
          <w:b/>
          <w:sz w:val="22"/>
          <w:szCs w:val="22"/>
        </w:rPr>
      </w:pPr>
    </w:p>
    <w:p w14:paraId="2F6529C6" w14:textId="77777777" w:rsidR="009871B4" w:rsidRPr="00FA4A78" w:rsidRDefault="009871B4" w:rsidP="00831AC2">
      <w:pPr>
        <w:spacing w:line="276" w:lineRule="auto"/>
        <w:ind w:left="9217" w:firstLine="708"/>
        <w:jc w:val="both"/>
        <w:rPr>
          <w:rFonts w:ascii="Times New Roman" w:hAnsi="Times New Roman"/>
          <w:b/>
          <w:sz w:val="22"/>
          <w:szCs w:val="22"/>
        </w:rPr>
      </w:pPr>
      <w:r w:rsidRPr="00FA4A78">
        <w:rPr>
          <w:rFonts w:ascii="Times New Roman" w:hAnsi="Times New Roman"/>
          <w:b/>
          <w:sz w:val="22"/>
          <w:szCs w:val="22"/>
        </w:rPr>
        <w:t>Zamawiający:</w:t>
      </w:r>
    </w:p>
    <w:p w14:paraId="57004D78" w14:textId="77777777" w:rsidR="009871B4" w:rsidRPr="00FA4A78" w:rsidRDefault="009871B4" w:rsidP="00831AC2">
      <w:pPr>
        <w:spacing w:line="276" w:lineRule="auto"/>
        <w:ind w:left="9926"/>
        <w:jc w:val="both"/>
        <w:rPr>
          <w:rFonts w:ascii="Times New Roman" w:hAnsi="Times New Roman"/>
          <w:b/>
          <w:sz w:val="22"/>
          <w:szCs w:val="22"/>
        </w:rPr>
      </w:pPr>
      <w:r w:rsidRPr="00FA4A78">
        <w:rPr>
          <w:rFonts w:ascii="Times New Roman" w:hAnsi="Times New Roman"/>
          <w:b/>
          <w:sz w:val="22"/>
          <w:szCs w:val="22"/>
        </w:rPr>
        <w:t>Gmina Miejska Rumia</w:t>
      </w:r>
    </w:p>
    <w:p w14:paraId="41A8EBCE" w14:textId="77777777" w:rsidR="009871B4" w:rsidRPr="00FA4A78" w:rsidRDefault="009871B4" w:rsidP="00831AC2">
      <w:pPr>
        <w:spacing w:line="276" w:lineRule="auto"/>
        <w:ind w:left="9926"/>
        <w:jc w:val="both"/>
        <w:rPr>
          <w:rFonts w:ascii="Times New Roman" w:hAnsi="Times New Roman"/>
          <w:i/>
          <w:sz w:val="22"/>
          <w:szCs w:val="22"/>
        </w:rPr>
      </w:pPr>
      <w:r w:rsidRPr="00FA4A78">
        <w:rPr>
          <w:rFonts w:ascii="Times New Roman" w:hAnsi="Times New Roman"/>
          <w:b/>
          <w:sz w:val="22"/>
          <w:szCs w:val="22"/>
        </w:rPr>
        <w:t>ul. Sobieskiego 7</w:t>
      </w:r>
    </w:p>
    <w:p w14:paraId="086B174E" w14:textId="77777777" w:rsidR="009871B4" w:rsidRPr="00FA4A78" w:rsidRDefault="009871B4" w:rsidP="00831AC2">
      <w:pPr>
        <w:spacing w:line="276" w:lineRule="auto"/>
        <w:ind w:left="9926"/>
        <w:jc w:val="both"/>
        <w:rPr>
          <w:rFonts w:ascii="Times New Roman" w:hAnsi="Times New Roman"/>
          <w:i/>
          <w:sz w:val="22"/>
          <w:szCs w:val="22"/>
        </w:rPr>
      </w:pPr>
      <w:r w:rsidRPr="00FA4A78">
        <w:rPr>
          <w:rFonts w:ascii="Times New Roman" w:hAnsi="Times New Roman"/>
          <w:b/>
          <w:sz w:val="22"/>
          <w:szCs w:val="22"/>
        </w:rPr>
        <w:t>84-230 Rumia</w:t>
      </w:r>
    </w:p>
    <w:p w14:paraId="0F69BA2B" w14:textId="77777777" w:rsidR="009871B4" w:rsidRPr="00FA4A78" w:rsidRDefault="009871B4" w:rsidP="009871B4">
      <w:pPr>
        <w:ind w:left="5954"/>
        <w:jc w:val="both"/>
        <w:rPr>
          <w:rFonts w:ascii="Times New Roman" w:hAnsi="Times New Roman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4"/>
        <w:gridCol w:w="8285"/>
      </w:tblGrid>
      <w:tr w:rsidR="009871B4" w:rsidRPr="00FA4A78" w14:paraId="42FE2771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17CB40" w14:textId="77777777" w:rsidR="009871B4" w:rsidRPr="00FA4A78" w:rsidRDefault="009871B4" w:rsidP="00C3193F">
            <w:pPr>
              <w:spacing w:before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Pełna nazwa Wykonawcy/</w:t>
            </w:r>
          </w:p>
          <w:p w14:paraId="39DD48F7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Wykonawców występujących wspólnie</w:t>
            </w:r>
          </w:p>
          <w:p w14:paraId="79450917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9DA1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71B4" w:rsidRPr="00FA4A78" w14:paraId="7BA7EDF9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3C00DB" w14:textId="77777777" w:rsidR="009871B4" w:rsidRPr="00FA4A78" w:rsidRDefault="009871B4" w:rsidP="00C3193F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D21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71B4" w:rsidRPr="00FA4A78" w14:paraId="010E45D9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615221" w14:textId="77777777" w:rsidR="009871B4" w:rsidRPr="00FA4A78" w:rsidRDefault="009871B4" w:rsidP="00C3193F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B2C0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71B4" w:rsidRPr="00FA4A78" w14:paraId="1B8004EA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9A3DFF" w14:textId="77777777" w:rsidR="009871B4" w:rsidRPr="00FA4A78" w:rsidRDefault="009871B4" w:rsidP="00C3193F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KRS/CEiDG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0E7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71B4" w:rsidRPr="00FA4A78" w14:paraId="23B32CC8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494FAD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A4A78">
              <w:rPr>
                <w:rFonts w:ascii="Times New Roman" w:hAnsi="Times New Roman"/>
                <w:sz w:val="22"/>
                <w:szCs w:val="22"/>
              </w:rPr>
              <w:t>Adres Siedziby Wykonawcy</w:t>
            </w:r>
          </w:p>
          <w:p w14:paraId="2C8266B2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765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871B4" w:rsidRPr="00FA4A78" w14:paraId="2661DD33" w14:textId="77777777" w:rsidTr="00C3193F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C9B0A3" w14:textId="77777777" w:rsidR="009871B4" w:rsidRPr="00FA4A78" w:rsidRDefault="009871B4" w:rsidP="00C3193F">
            <w:pPr>
              <w:spacing w:before="60" w:after="60"/>
              <w:ind w:right="74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FA4A78">
              <w:rPr>
                <w:rFonts w:ascii="Times New Roman" w:hAnsi="Times New Roman"/>
                <w:iCs/>
                <w:sz w:val="22"/>
                <w:szCs w:val="22"/>
              </w:rPr>
              <w:t>Osoba upoważniona do reprezentowania Wykonawcy</w:t>
            </w:r>
          </w:p>
          <w:p w14:paraId="738A3358" w14:textId="77777777" w:rsidR="009871B4" w:rsidRPr="00FA4A78" w:rsidRDefault="009871B4" w:rsidP="00C3193F">
            <w:pPr>
              <w:spacing w:before="60" w:after="60"/>
              <w:ind w:right="74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C2A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1ED3A365" w14:textId="77777777" w:rsidR="009871B4" w:rsidRPr="00FA4A78" w:rsidRDefault="009871B4" w:rsidP="00C3193F">
            <w:pPr>
              <w:spacing w:before="60" w:after="60"/>
              <w:jc w:val="both"/>
              <w:rPr>
                <w:rFonts w:ascii="Times New Roman" w:hAnsi="Times New Roman"/>
                <w:i/>
                <w:sz w:val="22"/>
                <w:szCs w:val="22"/>
              </w:rPr>
            </w:pPr>
          </w:p>
          <w:p w14:paraId="38300CA5" w14:textId="77777777" w:rsidR="009871B4" w:rsidRPr="00AC3316" w:rsidRDefault="009871B4" w:rsidP="004112CE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AC3316">
              <w:rPr>
                <w:rFonts w:ascii="Times New Roman" w:hAnsi="Times New Roman"/>
                <w:i/>
                <w:sz w:val="20"/>
                <w:szCs w:val="20"/>
              </w:rPr>
              <w:t>(imię, n</w:t>
            </w:r>
            <w:r w:rsidR="00AC3316" w:rsidRPr="00AC3316">
              <w:rPr>
                <w:rFonts w:ascii="Times New Roman" w:hAnsi="Times New Roman"/>
                <w:i/>
                <w:sz w:val="20"/>
                <w:szCs w:val="20"/>
              </w:rPr>
              <w:t>azwisko, stanowisko/podstawa do r</w:t>
            </w:r>
            <w:r w:rsidRPr="00AC3316">
              <w:rPr>
                <w:rFonts w:ascii="Times New Roman" w:hAnsi="Times New Roman"/>
                <w:i/>
                <w:sz w:val="20"/>
                <w:szCs w:val="20"/>
              </w:rPr>
              <w:t>eprezentacji)</w:t>
            </w:r>
          </w:p>
        </w:tc>
      </w:tr>
    </w:tbl>
    <w:p w14:paraId="136FBD67" w14:textId="77777777" w:rsidR="009871B4" w:rsidRPr="006A37AE" w:rsidRDefault="009871B4" w:rsidP="009871B4">
      <w:pPr>
        <w:pStyle w:val="Stopka"/>
        <w:shd w:val="clear" w:color="auto" w:fill="A6A6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6A37AE">
        <w:rPr>
          <w:rFonts w:ascii="Times New Roman" w:hAnsi="Times New Roman"/>
          <w:b/>
          <w:sz w:val="22"/>
          <w:szCs w:val="22"/>
          <w:lang w:val="pl-PL"/>
        </w:rPr>
        <w:t>OŚWIADCZENIE WYKONAWCY</w:t>
      </w:r>
    </w:p>
    <w:p w14:paraId="69557838" w14:textId="13518E17" w:rsidR="009871B4" w:rsidRPr="004974C0" w:rsidRDefault="009871B4" w:rsidP="00831AC2">
      <w:pPr>
        <w:pStyle w:val="Stopka"/>
        <w:shd w:val="clear" w:color="auto" w:fill="A6A6A6"/>
        <w:tabs>
          <w:tab w:val="clear" w:pos="4536"/>
          <w:tab w:val="clear" w:pos="9072"/>
        </w:tabs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6A37AE">
        <w:rPr>
          <w:rFonts w:ascii="Times New Roman" w:hAnsi="Times New Roman"/>
          <w:b/>
          <w:sz w:val="22"/>
          <w:szCs w:val="22"/>
          <w:lang w:val="pl-PL"/>
        </w:rPr>
        <w:t>dotyczące przesłanek wymienionych w art. 5k Rozporządzenia (UE) nr 833/2014</w:t>
      </w:r>
      <w:r w:rsidR="00831AC2">
        <w:rPr>
          <w:rFonts w:ascii="Times New Roman" w:hAnsi="Times New Roman"/>
          <w:b/>
          <w:sz w:val="22"/>
          <w:szCs w:val="22"/>
          <w:lang w:val="pl-PL"/>
        </w:rPr>
        <w:t xml:space="preserve"> </w:t>
      </w:r>
      <w:r w:rsidRPr="006A37AE">
        <w:rPr>
          <w:rFonts w:ascii="Times New Roman" w:hAnsi="Times New Roman"/>
          <w:b/>
          <w:sz w:val="22"/>
          <w:szCs w:val="22"/>
          <w:lang w:val="pl-PL"/>
        </w:rPr>
        <w:t>składane na podstawie art. 125 ust. 1 ustawy z dnia 11 września 2019 r. Prawo zamówień publicznych</w:t>
      </w:r>
    </w:p>
    <w:p w14:paraId="0EF1E579" w14:textId="77777777" w:rsidR="009871B4" w:rsidRDefault="009871B4" w:rsidP="009871B4">
      <w:pPr>
        <w:spacing w:before="120"/>
        <w:jc w:val="both"/>
        <w:rPr>
          <w:rFonts w:ascii="Times New Roman" w:hAnsi="Times New Roman"/>
          <w:sz w:val="22"/>
          <w:szCs w:val="22"/>
        </w:rPr>
      </w:pPr>
      <w:r w:rsidRPr="00124C0F">
        <w:rPr>
          <w:rFonts w:ascii="Times New Roman" w:hAnsi="Times New Roman"/>
          <w:sz w:val="22"/>
          <w:szCs w:val="22"/>
        </w:rPr>
        <w:t xml:space="preserve">przystępując do prowadzonego przez Gminę Miejską Rumia postępowania o udzielenie zamówienia publicznego na realizację zadania pn.: </w:t>
      </w:r>
    </w:p>
    <w:p w14:paraId="70FD005C" w14:textId="77777777" w:rsidR="00B20EF1" w:rsidRPr="00124C0F" w:rsidRDefault="00B20EF1" w:rsidP="009871B4">
      <w:pPr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503CC79" w14:textId="42ACF7BD" w:rsidR="00B20EF1" w:rsidRPr="005E0521" w:rsidRDefault="00B20EF1" w:rsidP="00B20EF1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5E0521">
        <w:rPr>
          <w:rFonts w:ascii="Times New Roman" w:hAnsi="Times New Roman"/>
          <w:b/>
          <w:sz w:val="22"/>
          <w:szCs w:val="22"/>
        </w:rPr>
        <w:t>„Budowa budynku oświaty z halą sportową, boiskiem zewnętrznym</w:t>
      </w:r>
      <w:r w:rsidRPr="00183777">
        <w:rPr>
          <w:rFonts w:ascii="Times New Roman" w:hAnsi="Times New Roman"/>
          <w:b/>
          <w:sz w:val="22"/>
          <w:szCs w:val="22"/>
        </w:rPr>
        <w:t xml:space="preserve"> oraz szczelnym zbiornikiem na wody do celów przeciwpożarowych wraz z infrastrukturą techniczną i zagospodarowaniem terenu” </w:t>
      </w:r>
    </w:p>
    <w:p w14:paraId="6DC80BF4" w14:textId="77777777" w:rsidR="009871B4" w:rsidRPr="00124C0F" w:rsidRDefault="009871B4" w:rsidP="009871B4">
      <w:pPr>
        <w:spacing w:before="120"/>
        <w:jc w:val="both"/>
        <w:rPr>
          <w:rFonts w:ascii="Times New Roman" w:hAnsi="Times New Roman"/>
          <w:b/>
          <w:bCs/>
          <w:sz w:val="22"/>
          <w:szCs w:val="22"/>
        </w:rPr>
      </w:pPr>
      <w:r w:rsidRPr="00124C0F">
        <w:rPr>
          <w:rFonts w:ascii="Times New Roman" w:hAnsi="Times New Roman"/>
          <w:sz w:val="22"/>
          <w:szCs w:val="22"/>
        </w:rPr>
        <w:t>na dzień składania ofert:</w:t>
      </w:r>
    </w:p>
    <w:p w14:paraId="2E7F9337" w14:textId="77777777" w:rsidR="00B20EF1" w:rsidRPr="00124C0F" w:rsidRDefault="27F25850" w:rsidP="4EC0474C">
      <w:pPr>
        <w:pStyle w:val="Akapitzlist"/>
        <w:numPr>
          <w:ilvl w:val="0"/>
          <w:numId w:val="75"/>
        </w:numPr>
        <w:spacing w:before="360" w:after="0" w:line="240" w:lineRule="auto"/>
        <w:jc w:val="both"/>
        <w:rPr>
          <w:rFonts w:ascii="Times New Roman" w:hAnsi="Times New Roman"/>
          <w:b/>
          <w:bCs/>
          <w:sz w:val="21"/>
          <w:szCs w:val="21"/>
          <w:lang w:val="en-US"/>
        </w:rPr>
      </w:pPr>
      <w:r w:rsidRPr="4EC0474C">
        <w:rPr>
          <w:rFonts w:ascii="Times New Roman" w:hAnsi="Times New Roman"/>
          <w:sz w:val="21"/>
          <w:szCs w:val="21"/>
          <w:lang w:val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</w:t>
      </w:r>
      <w:r w:rsidRPr="4EC0474C">
        <w:rPr>
          <w:rFonts w:ascii="Times New Roman" w:hAnsi="Times New Roman"/>
          <w:sz w:val="21"/>
          <w:szCs w:val="21"/>
          <w:lang w:val="en-US"/>
        </w:rPr>
        <w:lastRenderedPageBreak/>
        <w:t xml:space="preserve">nadanym rozporządzeniem Rady (UE) 2022/576 w sprawie zmiany rozporządzenia (UE) nr 833/2014 dotyczącego środków ograniczających w związku </w:t>
      </w:r>
      <w:r w:rsidR="00B20EF1">
        <w:rPr>
          <w:rFonts w:ascii="Times New Roman" w:hAnsi="Times New Roman"/>
          <w:sz w:val="21"/>
          <w:szCs w:val="21"/>
        </w:rPr>
        <w:br/>
      </w:r>
      <w:r w:rsidRPr="4EC0474C">
        <w:rPr>
          <w:rFonts w:ascii="Times New Roman" w:hAnsi="Times New Roman"/>
          <w:sz w:val="21"/>
          <w:szCs w:val="21"/>
          <w:lang w:val="en-US"/>
        </w:rPr>
        <w:t>z działaniami Rosji destabilizującymi sytuację na Ukrainie (Dz. Urz. UE nr L 111 z 8.4.2022, str. 1), dalej: rozporządzenie 2022/576.</w:t>
      </w:r>
      <w:r w:rsidR="00B20EF1" w:rsidRPr="4EC0474C">
        <w:rPr>
          <w:rStyle w:val="Odwoanieprzypisudolnego"/>
          <w:rFonts w:ascii="Times New Roman" w:hAnsi="Times New Roman"/>
          <w:sz w:val="21"/>
          <w:szCs w:val="21"/>
          <w:lang w:val="en-US"/>
        </w:rPr>
        <w:footnoteReference w:id="1"/>
      </w:r>
    </w:p>
    <w:p w14:paraId="6F3F7D52" w14:textId="77777777" w:rsidR="00B20EF1" w:rsidRPr="00124C0F" w:rsidRDefault="00B20EF1" w:rsidP="00866495">
      <w:pPr>
        <w:pStyle w:val="NormalnyWeb"/>
        <w:numPr>
          <w:ilvl w:val="0"/>
          <w:numId w:val="75"/>
        </w:numPr>
        <w:spacing w:before="0" w:beforeAutospacing="0" w:after="0" w:afterAutospacing="0"/>
        <w:jc w:val="both"/>
        <w:rPr>
          <w:b/>
          <w:bCs/>
          <w:sz w:val="21"/>
          <w:szCs w:val="21"/>
        </w:rPr>
      </w:pPr>
      <w:r w:rsidRPr="00124C0F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124C0F">
        <w:rPr>
          <w:color w:val="222222"/>
          <w:sz w:val="21"/>
          <w:szCs w:val="21"/>
        </w:rPr>
        <w:t>7 ust. 1 ustawy z dnia 13 kwietnia 2022 r.</w:t>
      </w:r>
      <w:r w:rsidRPr="00124C0F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24C0F">
        <w:rPr>
          <w:color w:val="222222"/>
          <w:sz w:val="21"/>
          <w:szCs w:val="21"/>
        </w:rPr>
        <w:t>(Dz. U. poz. 835)</w:t>
      </w:r>
      <w:r w:rsidRPr="00124C0F">
        <w:rPr>
          <w:i/>
          <w:iCs/>
          <w:color w:val="222222"/>
          <w:sz w:val="21"/>
          <w:szCs w:val="21"/>
        </w:rPr>
        <w:t>.</w:t>
      </w:r>
      <w:r w:rsidRPr="00124C0F">
        <w:rPr>
          <w:rStyle w:val="Odwoanieprzypisudolnego"/>
          <w:color w:val="222222"/>
          <w:sz w:val="21"/>
          <w:szCs w:val="21"/>
        </w:rPr>
        <w:footnoteReference w:id="2"/>
      </w:r>
    </w:p>
    <w:p w14:paraId="71B7928B" w14:textId="77777777" w:rsidR="00B20EF1" w:rsidRPr="00124C0F" w:rsidRDefault="00B20EF1" w:rsidP="00B20EF1">
      <w:pPr>
        <w:shd w:val="clear" w:color="auto" w:fill="BFBFBF"/>
        <w:spacing w:before="240" w:after="12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124C0F">
        <w:rPr>
          <w:rFonts w:ascii="Times New Roman" w:hAnsi="Times New Roman"/>
          <w:b/>
          <w:sz w:val="21"/>
          <w:szCs w:val="21"/>
        </w:rPr>
        <w:t>OŚWIADCZENIE DOTYCZĄCE PODWYKONAWCY, NA KTÓREGO PRZYPADA PONAD 10% WARTOŚCI ZAMÓWIENIA:</w:t>
      </w:r>
    </w:p>
    <w:p w14:paraId="2A7DE418" w14:textId="77777777" w:rsidR="00B20EF1" w:rsidRPr="00124C0F" w:rsidRDefault="00B20EF1" w:rsidP="00B20EF1">
      <w:pPr>
        <w:jc w:val="both"/>
        <w:rPr>
          <w:rFonts w:ascii="Times New Roman" w:hAnsi="Times New Roman"/>
          <w:sz w:val="20"/>
          <w:szCs w:val="20"/>
        </w:rPr>
      </w:pPr>
      <w:r w:rsidRPr="004527AD">
        <w:rPr>
          <w:rFonts w:ascii="Times New Roman" w:hAnsi="Times New Roman"/>
          <w:color w:val="C00000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3AA44177" w14:textId="77777777" w:rsidR="00B20EF1" w:rsidRPr="00124C0F" w:rsidRDefault="00B20EF1" w:rsidP="00B20EF1">
      <w:pPr>
        <w:jc w:val="both"/>
        <w:rPr>
          <w:rFonts w:ascii="Times New Roman" w:hAnsi="Times New Roman"/>
          <w:sz w:val="21"/>
          <w:szCs w:val="21"/>
        </w:rPr>
      </w:pPr>
      <w:r w:rsidRPr="00124C0F">
        <w:rPr>
          <w:rFonts w:ascii="Times New Roman" w:hAnsi="Times New Roman"/>
          <w:sz w:val="21"/>
          <w:szCs w:val="21"/>
        </w:rPr>
        <w:t>Oświadczam, że w stosunku do następującego podmiotu, będącego podwykonawcą, na którego przypada ponad 10% wartości zamówienia: ………………………………………….………..….……</w:t>
      </w:r>
      <w:r w:rsidRPr="00124C0F">
        <w:rPr>
          <w:rFonts w:ascii="Times New Roman" w:hAnsi="Times New Roman"/>
          <w:sz w:val="20"/>
          <w:szCs w:val="20"/>
        </w:rPr>
        <w:t xml:space="preserve"> </w:t>
      </w:r>
      <w:r w:rsidRPr="00124C0F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124C0F">
        <w:rPr>
          <w:rFonts w:ascii="Times New Roman" w:hAnsi="Times New Roman"/>
          <w:sz w:val="16"/>
          <w:szCs w:val="16"/>
        </w:rPr>
        <w:t>,</w:t>
      </w:r>
      <w:r w:rsidRPr="00124C0F">
        <w:rPr>
          <w:rFonts w:ascii="Times New Roman" w:hAnsi="Times New Roman"/>
          <w:sz w:val="21"/>
          <w:szCs w:val="21"/>
        </w:rPr>
        <w:t>nie</w:t>
      </w:r>
      <w:r w:rsidRPr="00124C0F">
        <w:rPr>
          <w:rFonts w:ascii="Times New Roman" w:hAnsi="Times New Roman"/>
          <w:sz w:val="16"/>
          <w:szCs w:val="16"/>
        </w:rPr>
        <w:t xml:space="preserve"> </w:t>
      </w:r>
      <w:r w:rsidRPr="00124C0F">
        <w:rPr>
          <w:rFonts w:ascii="Times New Roman" w:hAnsi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A70366A" w14:textId="77777777" w:rsidR="00B20EF1" w:rsidRPr="00124C0F" w:rsidRDefault="00B20EF1" w:rsidP="00B20EF1">
      <w:pPr>
        <w:shd w:val="clear" w:color="auto" w:fill="BFBFBF"/>
        <w:spacing w:before="240" w:after="12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124C0F">
        <w:rPr>
          <w:rFonts w:ascii="Times New Roman" w:hAnsi="Times New Roman"/>
          <w:b/>
          <w:sz w:val="21"/>
          <w:szCs w:val="21"/>
        </w:rPr>
        <w:t>OŚWIADCZENIE DOTYCZĄCE DOSTAWCY, NA KTÓREGO PRZYPADA PONAD 10% WARTOŚCI ZAMÓWIENIA:</w:t>
      </w:r>
    </w:p>
    <w:p w14:paraId="4DE46596" w14:textId="77777777" w:rsidR="00B20EF1" w:rsidRPr="004527AD" w:rsidRDefault="00B20EF1" w:rsidP="00B20EF1">
      <w:pPr>
        <w:jc w:val="both"/>
        <w:rPr>
          <w:rFonts w:ascii="Times New Roman" w:hAnsi="Times New Roman"/>
          <w:color w:val="C00000"/>
          <w:sz w:val="20"/>
          <w:szCs w:val="20"/>
        </w:rPr>
      </w:pPr>
      <w:r w:rsidRPr="004527AD">
        <w:rPr>
          <w:rFonts w:ascii="Times New Roman" w:hAnsi="Times New Roman"/>
          <w:color w:val="C00000"/>
          <w:sz w:val="20"/>
          <w:szCs w:val="20"/>
        </w:rPr>
        <w:t xml:space="preserve">[UWAGA: wypełnić tylko w przypadku dostawcy, na którego przypada ponad 10% wartości zamówienia. </w:t>
      </w:r>
      <w:r>
        <w:rPr>
          <w:rFonts w:ascii="Times New Roman" w:hAnsi="Times New Roman"/>
          <w:color w:val="C00000"/>
          <w:sz w:val="20"/>
          <w:szCs w:val="20"/>
        </w:rPr>
        <w:br/>
      </w:r>
      <w:r w:rsidRPr="004527AD">
        <w:rPr>
          <w:rFonts w:ascii="Times New Roman" w:hAnsi="Times New Roman"/>
          <w:color w:val="C00000"/>
          <w:sz w:val="20"/>
          <w:szCs w:val="20"/>
        </w:rPr>
        <w:t>W przypadku więcej niż jednego dostawcy, na którego przypada ponad 10% wartości zamówienia, należy zastosować tyle razy, ile jest to konieczne.]</w:t>
      </w:r>
    </w:p>
    <w:p w14:paraId="4E1A069B" w14:textId="77777777" w:rsidR="00B20EF1" w:rsidRPr="00124C0F" w:rsidRDefault="00B20EF1" w:rsidP="00B20EF1">
      <w:pPr>
        <w:jc w:val="both"/>
        <w:rPr>
          <w:rFonts w:ascii="Times New Roman" w:hAnsi="Times New Roman"/>
          <w:sz w:val="21"/>
          <w:szCs w:val="21"/>
        </w:rPr>
      </w:pPr>
      <w:r w:rsidRPr="00124C0F">
        <w:rPr>
          <w:rFonts w:ascii="Times New Roman" w:hAnsi="Times New Roman"/>
          <w:sz w:val="21"/>
          <w:szCs w:val="21"/>
        </w:rPr>
        <w:t>Oświadczam, że w stosunku do następującego podmiotu, będącego dostawcą, na którego przypada ponad 10% wartości zamówienia: ………………………………………….………..….……</w:t>
      </w:r>
      <w:r w:rsidRPr="00124C0F">
        <w:rPr>
          <w:rFonts w:ascii="Times New Roman" w:hAnsi="Times New Roman"/>
          <w:sz w:val="20"/>
          <w:szCs w:val="20"/>
        </w:rPr>
        <w:t xml:space="preserve"> </w:t>
      </w:r>
      <w:r w:rsidRPr="00124C0F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124C0F">
        <w:rPr>
          <w:rFonts w:ascii="Times New Roman" w:hAnsi="Times New Roman"/>
          <w:sz w:val="16"/>
          <w:szCs w:val="16"/>
        </w:rPr>
        <w:t xml:space="preserve">, </w:t>
      </w:r>
      <w:r w:rsidRPr="00124C0F">
        <w:rPr>
          <w:rFonts w:ascii="Times New Roman" w:hAnsi="Times New Roman"/>
          <w:sz w:val="21"/>
          <w:szCs w:val="21"/>
        </w:rPr>
        <w:t>nie</w:t>
      </w:r>
      <w:r w:rsidRPr="00124C0F">
        <w:rPr>
          <w:rFonts w:ascii="Times New Roman" w:hAnsi="Times New Roman"/>
          <w:sz w:val="16"/>
          <w:szCs w:val="16"/>
        </w:rPr>
        <w:t xml:space="preserve"> </w:t>
      </w:r>
      <w:r w:rsidRPr="00124C0F">
        <w:rPr>
          <w:rFonts w:ascii="Times New Roman" w:hAnsi="Times New Roman"/>
          <w:sz w:val="21"/>
          <w:szCs w:val="21"/>
        </w:rPr>
        <w:t>zachodzą pods</w:t>
      </w:r>
      <w:r>
        <w:rPr>
          <w:rFonts w:ascii="Times New Roman" w:hAnsi="Times New Roman"/>
          <w:sz w:val="21"/>
          <w:szCs w:val="21"/>
        </w:rPr>
        <w:t xml:space="preserve">tawy wykluczenia z postępowania </w:t>
      </w:r>
      <w:r w:rsidRPr="00124C0F">
        <w:rPr>
          <w:rFonts w:ascii="Times New Roman" w:hAnsi="Times New Roman"/>
          <w:sz w:val="21"/>
          <w:szCs w:val="21"/>
        </w:rPr>
        <w:t>o udzielenie zamówienia przewidziane w  art.  5k rozporządzenia 833/2014 w brzmieniu nadanym rozporządzeniem 2022/576.</w:t>
      </w:r>
    </w:p>
    <w:p w14:paraId="577C3D5A" w14:textId="77777777" w:rsidR="00B20EF1" w:rsidRPr="00124C0F" w:rsidRDefault="00B20EF1" w:rsidP="00B20EF1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124C0F">
        <w:rPr>
          <w:rFonts w:ascii="Times New Roman" w:hAnsi="Times New Roman"/>
          <w:sz w:val="22"/>
          <w:szCs w:val="22"/>
        </w:rPr>
        <w:t>Oświadczam, iż wszystkie informacje podane w ramach ninie</w:t>
      </w:r>
      <w:r>
        <w:rPr>
          <w:rFonts w:ascii="Times New Roman" w:hAnsi="Times New Roman"/>
          <w:sz w:val="22"/>
          <w:szCs w:val="22"/>
        </w:rPr>
        <w:t xml:space="preserve">jszego oświadczenia są aktualne </w:t>
      </w:r>
      <w:r w:rsidRPr="00124C0F">
        <w:rPr>
          <w:rFonts w:ascii="Times New Roman" w:hAnsi="Times New Roman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44A85C1" w14:textId="77777777" w:rsidR="00B20EF1" w:rsidRPr="00124C0F" w:rsidRDefault="00B20EF1" w:rsidP="00B20EF1">
      <w:pPr>
        <w:spacing w:after="120"/>
        <w:jc w:val="both"/>
        <w:rPr>
          <w:rFonts w:ascii="Times New Roman" w:hAnsi="Times New Roman"/>
          <w:sz w:val="21"/>
          <w:szCs w:val="21"/>
        </w:rPr>
      </w:pPr>
    </w:p>
    <w:p w14:paraId="49FA11B5" w14:textId="77777777" w:rsidR="00B20EF1" w:rsidRPr="00124C0F" w:rsidRDefault="00B20EF1" w:rsidP="00B20EF1">
      <w:pPr>
        <w:spacing w:after="120"/>
        <w:jc w:val="both"/>
        <w:rPr>
          <w:rFonts w:ascii="Times New Roman" w:hAnsi="Times New Roman"/>
          <w:sz w:val="21"/>
          <w:szCs w:val="21"/>
        </w:rPr>
      </w:pPr>
      <w:r w:rsidRPr="00124C0F">
        <w:rPr>
          <w:rFonts w:ascii="Times New Roman" w:hAnsi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124C0F">
        <w:rPr>
          <w:rFonts w:ascii="Times New Roman" w:hAnsi="Times New Roman"/>
        </w:rPr>
        <w:t xml:space="preserve"> </w:t>
      </w:r>
      <w:r w:rsidRPr="00124C0F">
        <w:rPr>
          <w:rFonts w:ascii="Times New Roman" w:hAnsi="Times New Roman"/>
          <w:sz w:val="21"/>
          <w:szCs w:val="21"/>
        </w:rPr>
        <w:t>dane umożliwiające dostęp do tych środków:</w:t>
      </w:r>
      <w:r w:rsidRPr="00124C0F">
        <w:rPr>
          <w:rFonts w:ascii="Times New Roman" w:hAnsi="Times New Roman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986295E" w14:textId="77777777" w:rsidR="00B20EF1" w:rsidRPr="00124C0F" w:rsidRDefault="00B20EF1" w:rsidP="00B20EF1">
      <w:pPr>
        <w:jc w:val="both"/>
        <w:rPr>
          <w:rFonts w:ascii="Times New Roman" w:hAnsi="Times New Roman"/>
          <w:sz w:val="21"/>
          <w:szCs w:val="21"/>
        </w:rPr>
      </w:pPr>
      <w:r w:rsidRPr="00124C0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AEDC21B" w14:textId="77777777" w:rsidR="00B20EF1" w:rsidRPr="00124C0F" w:rsidRDefault="00B20EF1" w:rsidP="00B20EF1">
      <w:pPr>
        <w:jc w:val="both"/>
        <w:rPr>
          <w:rFonts w:ascii="Times New Roman" w:hAnsi="Times New Roman"/>
          <w:sz w:val="21"/>
          <w:szCs w:val="21"/>
        </w:rPr>
      </w:pPr>
      <w:r w:rsidRPr="00124C0F">
        <w:rPr>
          <w:rFonts w:ascii="Times New Roman" w:hAnsi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3C602D" w14:textId="77777777" w:rsidR="00B20EF1" w:rsidRPr="00124C0F" w:rsidRDefault="00B20EF1" w:rsidP="00B20EF1">
      <w:pPr>
        <w:jc w:val="both"/>
        <w:rPr>
          <w:rFonts w:ascii="Times New Roman" w:hAnsi="Times New Roman"/>
          <w:i/>
          <w:sz w:val="16"/>
          <w:szCs w:val="16"/>
        </w:rPr>
      </w:pPr>
      <w:r w:rsidRPr="00124C0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425413" w14:textId="77777777" w:rsidR="00B20EF1" w:rsidRPr="00124C0F" w:rsidRDefault="00B20EF1" w:rsidP="00B20EF1">
      <w:pPr>
        <w:jc w:val="both"/>
        <w:rPr>
          <w:rFonts w:ascii="Times New Roman" w:hAnsi="Times New Roman"/>
          <w:b/>
          <w:i/>
          <w:color w:val="C00000"/>
          <w:sz w:val="18"/>
          <w:szCs w:val="18"/>
        </w:rPr>
      </w:pPr>
    </w:p>
    <w:p w14:paraId="44A01972" w14:textId="77777777" w:rsidR="00B20EF1" w:rsidRDefault="00B20EF1" w:rsidP="00B20EF1">
      <w:pPr>
        <w:jc w:val="both"/>
        <w:rPr>
          <w:rFonts w:ascii="Times New Roman" w:hAnsi="Times New Roman"/>
          <w:color w:val="C00000"/>
          <w:sz w:val="18"/>
          <w:szCs w:val="18"/>
        </w:rPr>
      </w:pPr>
    </w:p>
    <w:p w14:paraId="4CFCFB43" w14:textId="77777777" w:rsidR="00B20EF1" w:rsidRPr="00CA4333" w:rsidRDefault="00B20EF1" w:rsidP="00B20EF1">
      <w:pPr>
        <w:spacing w:before="120"/>
        <w:jc w:val="both"/>
        <w:rPr>
          <w:rFonts w:ascii="Times New Roman" w:eastAsia="Calibri" w:hAnsi="Times New Roman"/>
          <w:sz w:val="20"/>
          <w:szCs w:val="20"/>
        </w:rPr>
      </w:pPr>
      <w:r w:rsidRPr="00CA4333">
        <w:rPr>
          <w:rFonts w:ascii="Times New Roman" w:hAnsi="Times New Roman"/>
          <w:bCs/>
          <w:i/>
          <w:sz w:val="20"/>
          <w:szCs w:val="20"/>
        </w:rPr>
        <w:t>* oświadczenie składa każdy z Wykonawców wspólnie ubiegających się o udzielenie zamówienia (w przypadku wspólnego ubiegania się o udzielenie zamówienia).</w:t>
      </w:r>
    </w:p>
    <w:p w14:paraId="204012CE" w14:textId="77777777" w:rsidR="00B20EF1" w:rsidRDefault="00B20EF1" w:rsidP="00B20EF1">
      <w:pPr>
        <w:jc w:val="both"/>
        <w:rPr>
          <w:rFonts w:ascii="Times New Roman" w:hAnsi="Times New Roman"/>
          <w:color w:val="C00000"/>
          <w:sz w:val="18"/>
          <w:szCs w:val="18"/>
        </w:rPr>
      </w:pPr>
    </w:p>
    <w:p w14:paraId="551E3E07" w14:textId="77777777" w:rsidR="00B20EF1" w:rsidRPr="009254F6" w:rsidRDefault="00B20EF1" w:rsidP="00B20EF1">
      <w:pPr>
        <w:jc w:val="both"/>
        <w:rPr>
          <w:rFonts w:ascii="Times New Roman" w:hAnsi="Times New Roman"/>
          <w:color w:val="C00000"/>
          <w:sz w:val="20"/>
          <w:szCs w:val="20"/>
        </w:rPr>
      </w:pPr>
      <w:r w:rsidRPr="009254F6">
        <w:rPr>
          <w:rFonts w:ascii="Times New Roman" w:hAnsi="Times New Roman"/>
          <w:color w:val="C00000"/>
          <w:sz w:val="20"/>
          <w:szCs w:val="20"/>
        </w:rPr>
        <w:t>UWAGA! – Należy złożyć wraz z ofertą. Dokument należy wypełnić i podpisać kwalifikowanym podpisem elektronicznym.</w:t>
      </w:r>
    </w:p>
    <w:p w14:paraId="043E808B" w14:textId="77777777" w:rsidR="00B20EF1" w:rsidRDefault="00B20EF1" w:rsidP="00B20EF1">
      <w:pPr>
        <w:jc w:val="both"/>
        <w:rPr>
          <w:rFonts w:ascii="Times New Roman" w:hAnsi="Times New Roman"/>
          <w:b/>
          <w:bCs/>
          <w:i/>
          <w:sz w:val="18"/>
          <w:szCs w:val="18"/>
          <w:u w:val="single"/>
        </w:rPr>
      </w:pPr>
    </w:p>
    <w:p w14:paraId="6CD5FA7B" w14:textId="77777777" w:rsidR="004235CF" w:rsidRPr="001F4B08" w:rsidRDefault="00B20EF1" w:rsidP="00B20EF1">
      <w:pPr>
        <w:jc w:val="both"/>
        <w:rPr>
          <w:rFonts w:ascii="Times New Roman" w:hAnsi="Times New Roman"/>
          <w:b/>
          <w:bCs/>
          <w:i/>
          <w:sz w:val="18"/>
          <w:szCs w:val="18"/>
          <w:u w:val="single"/>
        </w:rPr>
      </w:pPr>
      <w:r w:rsidRPr="00124C0F">
        <w:rPr>
          <w:rFonts w:ascii="Times New Roman" w:hAnsi="Times New Roman"/>
          <w:b/>
          <w:bCs/>
          <w:i/>
          <w:sz w:val="18"/>
          <w:szCs w:val="18"/>
          <w:u w:val="single"/>
        </w:rPr>
        <w:t>* niepotrzebne skreślić</w:t>
      </w:r>
    </w:p>
    <w:sectPr w:rsidR="004235CF" w:rsidRPr="001F4B08" w:rsidSect="003B6FC3">
      <w:headerReference w:type="default" r:id="rId10"/>
      <w:footerReference w:type="default" r:id="rId11"/>
      <w:pgSz w:w="16838" w:h="11906" w:orient="landscape" w:code="9"/>
      <w:pgMar w:top="1418" w:right="1134" w:bottom="1418" w:left="425" w:header="340" w:footer="0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2440C01" w16cex:dateUtc="2026-04-10T09:43:11.248Z"/>
  <w16cex:commentExtensible w16cex:durableId="14F04CA0" w16cex:dateUtc="2026-04-10T08:43:21.454Z"/>
  <w16cex:commentExtensible w16cex:durableId="27B4B6E4" w16cex:dateUtc="2026-04-10T09:00:47.742Z"/>
  <w16cex:commentExtensible w16cex:durableId="5A69AB7F" w16cex:dateUtc="2026-04-10T09:41:31.078Z"/>
  <w16cex:commentExtensible w16cex:durableId="46A22776" w16cex:dateUtc="2026-04-10T10:22:20.724Z"/>
  <w16cex:commentExtensible w16cex:durableId="33DE0BC6" w16cex:dateUtc="2026-04-10T10:43:29.622Z"/>
  <w16cex:commentExtensible w16cex:durableId="0BC12022" w16cex:dateUtc="2026-04-10T11:10:48.973Z"/>
  <w16cex:commentExtensible w16cex:durableId="4F4F808C" w16cex:dateUtc="2026-04-21T20:07:44.632Z"/>
  <w16cex:commentExtensible w16cex:durableId="7DA5C885" w16cex:dateUtc="2026-04-21T20:09:34.024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7F74468" w16cid:durableId="2D78B9CE"/>
  <w16cid:commentId w16cid:paraId="14083036" w16cid:durableId="2D8270DF"/>
  <w16cid:commentId w16cid:paraId="192E46B6" w16cid:durableId="2D827380"/>
  <w16cid:commentId w16cid:paraId="1F5B6559" w16cid:durableId="2D827DDD"/>
  <w16cid:commentId w16cid:paraId="463BB27F" w16cid:durableId="2D828516"/>
  <w16cid:commentId w16cid:paraId="7B3B9B7C" w16cid:durableId="2D8285B4"/>
  <w16cid:commentId w16cid:paraId="38C8CCB9" w16cid:durableId="2D828893"/>
  <w16cid:commentId w16cid:paraId="0A62A59C" w16cid:durableId="2D828B5B"/>
  <w16cid:commentId w16cid:paraId="6E632B63" w16cid:durableId="72440C01"/>
  <w16cid:commentId w16cid:paraId="6B109F1D" w16cid:durableId="14F04CA0"/>
  <w16cid:commentId w16cid:paraId="0B774449" w16cid:durableId="27B4B6E4"/>
  <w16cid:commentId w16cid:paraId="292BEDEA" w16cid:durableId="5A69AB7F"/>
  <w16cid:commentId w16cid:paraId="53230519" w16cid:durableId="46A22776"/>
  <w16cid:commentId w16cid:paraId="1E7F751D" w16cid:durableId="33DE0BC6"/>
  <w16cid:commentId w16cid:paraId="52E1D792" w16cid:durableId="0BC12022"/>
  <w16cid:commentId w16cid:paraId="33687075" w16cid:durableId="1A9B8C3A"/>
  <w16cid:commentId w16cid:paraId="13E545AD" w16cid:durableId="4F4F808C"/>
  <w16cid:commentId w16cid:paraId="625B3829" w16cid:durableId="7DA5C88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71378" w14:textId="77777777" w:rsidR="00E439D2" w:rsidRDefault="00E439D2" w:rsidP="006D317D">
      <w:r>
        <w:separator/>
      </w:r>
    </w:p>
  </w:endnote>
  <w:endnote w:type="continuationSeparator" w:id="0">
    <w:p w14:paraId="1AB6F6E4" w14:textId="77777777" w:rsidR="00E439D2" w:rsidRDefault="00E439D2" w:rsidP="006D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2B2819" w14:textId="77777777" w:rsidR="00E439D2" w:rsidRPr="00D23160" w:rsidRDefault="00E439D2" w:rsidP="00975709">
    <w:pPr>
      <w:pStyle w:val="Stopka"/>
      <w:jc w:val="right"/>
      <w:rPr>
        <w:rFonts w:ascii="Times New Roman" w:hAnsi="Times New Roman"/>
        <w:sz w:val="20"/>
        <w:szCs w:val="20"/>
      </w:rPr>
    </w:pPr>
    <w:r w:rsidRPr="006A609C">
      <w:rPr>
        <w:rFonts w:ascii="Times New Roman" w:hAnsi="Times New Roman"/>
        <w:sz w:val="20"/>
        <w:szCs w:val="20"/>
      </w:rPr>
      <w:fldChar w:fldCharType="begin"/>
    </w:r>
    <w:r w:rsidRPr="006A609C">
      <w:rPr>
        <w:rFonts w:ascii="Times New Roman" w:hAnsi="Times New Roman"/>
        <w:sz w:val="20"/>
        <w:szCs w:val="20"/>
      </w:rPr>
      <w:instrText>PAGE   \* MERGEFORMAT</w:instrText>
    </w:r>
    <w:r w:rsidRPr="006A609C">
      <w:rPr>
        <w:rFonts w:ascii="Times New Roman" w:hAnsi="Times New Roman"/>
        <w:sz w:val="20"/>
        <w:szCs w:val="20"/>
      </w:rPr>
      <w:fldChar w:fldCharType="separate"/>
    </w:r>
    <w:r w:rsidR="00726493">
      <w:rPr>
        <w:rFonts w:ascii="Times New Roman" w:hAnsi="Times New Roman"/>
        <w:noProof/>
        <w:sz w:val="20"/>
        <w:szCs w:val="20"/>
      </w:rPr>
      <w:t>9</w:t>
    </w:r>
    <w:r w:rsidRPr="006A609C">
      <w:rPr>
        <w:rFonts w:ascii="Times New Roman" w:hAnsi="Times New Roman"/>
        <w:sz w:val="20"/>
        <w:szCs w:val="20"/>
      </w:rPr>
      <w:fldChar w:fldCharType="end"/>
    </w:r>
  </w:p>
  <w:p w14:paraId="3FADEE7F" w14:textId="77777777" w:rsidR="00E439D2" w:rsidRDefault="00E439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EFB63" w14:textId="77777777" w:rsidR="00E439D2" w:rsidRPr="006A609C" w:rsidRDefault="00E439D2">
    <w:pPr>
      <w:pStyle w:val="Stopka"/>
      <w:jc w:val="right"/>
      <w:rPr>
        <w:rFonts w:ascii="Times New Roman" w:hAnsi="Times New Roman"/>
        <w:sz w:val="20"/>
        <w:szCs w:val="20"/>
      </w:rPr>
    </w:pPr>
    <w:r w:rsidRPr="006A609C">
      <w:rPr>
        <w:rFonts w:ascii="Times New Roman" w:hAnsi="Times New Roman"/>
        <w:sz w:val="20"/>
        <w:szCs w:val="20"/>
      </w:rPr>
      <w:fldChar w:fldCharType="begin"/>
    </w:r>
    <w:r w:rsidRPr="006A609C">
      <w:rPr>
        <w:rFonts w:ascii="Times New Roman" w:hAnsi="Times New Roman"/>
        <w:sz w:val="20"/>
        <w:szCs w:val="20"/>
      </w:rPr>
      <w:instrText>PAGE   \* MERGEFORMAT</w:instrText>
    </w:r>
    <w:r w:rsidRPr="006A609C">
      <w:rPr>
        <w:rFonts w:ascii="Times New Roman" w:hAnsi="Times New Roman"/>
        <w:sz w:val="20"/>
        <w:szCs w:val="20"/>
      </w:rPr>
      <w:fldChar w:fldCharType="separate"/>
    </w:r>
    <w:r w:rsidR="00726493">
      <w:rPr>
        <w:rFonts w:ascii="Times New Roman" w:hAnsi="Times New Roman"/>
        <w:noProof/>
        <w:sz w:val="20"/>
        <w:szCs w:val="20"/>
      </w:rPr>
      <w:t>18</w:t>
    </w:r>
    <w:r w:rsidRPr="006A609C">
      <w:rPr>
        <w:rFonts w:ascii="Times New Roman" w:hAnsi="Times New Roman"/>
        <w:sz w:val="20"/>
        <w:szCs w:val="20"/>
      </w:rPr>
      <w:fldChar w:fldCharType="end"/>
    </w:r>
  </w:p>
  <w:p w14:paraId="4E6EE4CC" w14:textId="77777777" w:rsidR="00E439D2" w:rsidRPr="008C749F" w:rsidRDefault="00E439D2">
    <w:pPr>
      <w:pStyle w:val="Stopka"/>
      <w:rPr>
        <w:lang w:val="pl-PL"/>
      </w:rPr>
    </w:pPr>
    <w:r>
      <w:rPr>
        <w:lang w:val="pl-PL"/>
      </w:rPr>
      <w:t xml:space="preserve">        </w:t>
    </w:r>
  </w:p>
  <w:p w14:paraId="0F4C4C2A" w14:textId="77777777" w:rsidR="00E439D2" w:rsidRDefault="00E439D2"/>
  <w:p w14:paraId="7D12A9DE" w14:textId="77777777" w:rsidR="00E439D2" w:rsidRDefault="00E439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D0BFB" w14:textId="77777777" w:rsidR="00E439D2" w:rsidRDefault="00E439D2" w:rsidP="006D317D">
      <w:r>
        <w:separator/>
      </w:r>
    </w:p>
  </w:footnote>
  <w:footnote w:type="continuationSeparator" w:id="0">
    <w:p w14:paraId="220795AF" w14:textId="77777777" w:rsidR="00E439D2" w:rsidRDefault="00E439D2" w:rsidP="006D317D">
      <w:r>
        <w:continuationSeparator/>
      </w:r>
    </w:p>
  </w:footnote>
  <w:footnote w:id="1">
    <w:p w14:paraId="43986A3B" w14:textId="77777777" w:rsidR="00E439D2" w:rsidRPr="00B929A1" w:rsidRDefault="00E439D2" w:rsidP="00B20EF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75577A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3036B8" w14:textId="77777777" w:rsidR="00E439D2" w:rsidRPr="0075577A" w:rsidRDefault="00E439D2" w:rsidP="00866495">
      <w:pPr>
        <w:pStyle w:val="Tekstprzypisudolnego"/>
        <w:numPr>
          <w:ilvl w:val="0"/>
          <w:numId w:val="76"/>
        </w:numPr>
        <w:rPr>
          <w:sz w:val="16"/>
          <w:szCs w:val="16"/>
        </w:rPr>
      </w:pPr>
      <w:r w:rsidRPr="0075577A">
        <w:rPr>
          <w:sz w:val="16"/>
          <w:szCs w:val="16"/>
        </w:rPr>
        <w:t>obywateli rosyjskich lub osób fizycznych lub prawnych, podmiotów lub organów z siedzibą w Rosji;</w:t>
      </w:r>
    </w:p>
    <w:p w14:paraId="59B01027" w14:textId="77777777" w:rsidR="00E439D2" w:rsidRPr="0075577A" w:rsidRDefault="00E439D2" w:rsidP="00866495">
      <w:pPr>
        <w:pStyle w:val="Tekstprzypisudolnego"/>
        <w:numPr>
          <w:ilvl w:val="0"/>
          <w:numId w:val="76"/>
        </w:numPr>
        <w:rPr>
          <w:sz w:val="16"/>
          <w:szCs w:val="16"/>
        </w:rPr>
      </w:pPr>
      <w:bookmarkStart w:id="3" w:name="_Hlk102557314"/>
      <w:r w:rsidRPr="0075577A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526883CE" w14:textId="77777777" w:rsidR="00E439D2" w:rsidRPr="0075577A" w:rsidRDefault="00E439D2" w:rsidP="00866495">
      <w:pPr>
        <w:pStyle w:val="Tekstprzypisudolnego"/>
        <w:numPr>
          <w:ilvl w:val="0"/>
          <w:numId w:val="76"/>
        </w:numPr>
        <w:rPr>
          <w:sz w:val="16"/>
          <w:szCs w:val="16"/>
        </w:rPr>
      </w:pPr>
      <w:r w:rsidRPr="0075577A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E95554C" w14:textId="77777777" w:rsidR="00E439D2" w:rsidRPr="0075577A" w:rsidRDefault="00E439D2" w:rsidP="00B20EF1">
      <w:pPr>
        <w:pStyle w:val="Tekstprzypisudolnego"/>
        <w:jc w:val="both"/>
        <w:rPr>
          <w:sz w:val="16"/>
          <w:szCs w:val="16"/>
        </w:rPr>
      </w:pPr>
      <w:r w:rsidRPr="0075577A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1F607D3" w14:textId="77777777" w:rsidR="00E439D2" w:rsidRPr="0075577A" w:rsidRDefault="00E439D2" w:rsidP="00B20EF1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75577A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75577A">
        <w:rPr>
          <w:rFonts w:ascii="Times New Roman" w:hAnsi="Times New Roman"/>
          <w:sz w:val="16"/>
          <w:szCs w:val="16"/>
        </w:rPr>
        <w:t xml:space="preserve"> </w:t>
      </w:r>
      <w:r w:rsidRPr="0075577A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75577A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75577A">
        <w:rPr>
          <w:rFonts w:ascii="Times New Roman" w:hAnsi="Times New Roman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696DA82" w14:textId="77777777" w:rsidR="00E439D2" w:rsidRPr="0075577A" w:rsidRDefault="00E439D2" w:rsidP="00B20EF1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75577A">
        <w:rPr>
          <w:rFonts w:ascii="Times New Roman" w:hAnsi="Times New Roman"/>
          <w:color w:val="222222"/>
          <w:sz w:val="16"/>
          <w:szCs w:val="16"/>
        </w:rP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4497131" w14:textId="77777777" w:rsidR="00E439D2" w:rsidRPr="0075577A" w:rsidRDefault="00E439D2" w:rsidP="00B20EF1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75577A">
        <w:rPr>
          <w:rFonts w:ascii="Times New Roman" w:hAnsi="Times New Roman"/>
          <w:color w:val="222222"/>
          <w:sz w:val="16"/>
          <w:szCs w:val="16"/>
        </w:rP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0880E9D" w14:textId="77777777" w:rsidR="00E439D2" w:rsidRPr="00896587" w:rsidRDefault="00E439D2" w:rsidP="00B20EF1">
      <w:pPr>
        <w:jc w:val="both"/>
        <w:rPr>
          <w:rFonts w:cs="Arial"/>
          <w:sz w:val="16"/>
          <w:szCs w:val="16"/>
        </w:rPr>
      </w:pPr>
      <w:r w:rsidRPr="0075577A">
        <w:rPr>
          <w:rFonts w:ascii="Times New Roman" w:hAnsi="Times New Roman"/>
          <w:color w:val="222222"/>
          <w:sz w:val="16"/>
          <w:szCs w:val="16"/>
        </w:rP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FABFD" w14:textId="77777777" w:rsidR="00E439D2" w:rsidRDefault="00E439D2" w:rsidP="00F531E9">
    <w:pPr>
      <w:pStyle w:val="WW-header"/>
      <w:tabs>
        <w:tab w:val="clear" w:pos="4703"/>
        <w:tab w:val="clear" w:pos="9406"/>
        <w:tab w:val="center" w:pos="4536"/>
        <w:tab w:val="right" w:pos="9072"/>
      </w:tabs>
      <w:jc w:val="both"/>
      <w:rPr>
        <w:sz w:val="16"/>
      </w:rPr>
    </w:pPr>
  </w:p>
  <w:p w14:paraId="7115BE1B" w14:textId="77777777" w:rsidR="00E439D2" w:rsidRPr="00CB4D60" w:rsidRDefault="00E439D2" w:rsidP="00A977D2">
    <w:pPr>
      <w:pStyle w:val="WW-header"/>
      <w:pBdr>
        <w:bottom w:val="single" w:sz="4" w:space="1" w:color="auto"/>
      </w:pBdr>
      <w:tabs>
        <w:tab w:val="clear" w:pos="4703"/>
        <w:tab w:val="clear" w:pos="9406"/>
        <w:tab w:val="center" w:pos="4536"/>
        <w:tab w:val="right" w:pos="9072"/>
      </w:tabs>
      <w:jc w:val="center"/>
      <w:rPr>
        <w:sz w:val="28"/>
      </w:rPr>
    </w:pPr>
    <w:r w:rsidRPr="0064460D">
      <w:rPr>
        <w:sz w:val="20"/>
      </w:rPr>
      <w:t>Gmina Miejska Rumia, 84-230 Rumia, ul. Sob</w:t>
    </w:r>
    <w:r>
      <w:rPr>
        <w:sz w:val="20"/>
      </w:rPr>
      <w:t>ieskiego 7</w:t>
    </w:r>
    <w:r>
      <w:rPr>
        <w:sz w:val="20"/>
      </w:rPr>
      <w:tab/>
      <w:t xml:space="preserve">Znak sprawy: </w:t>
    </w:r>
    <w:r>
      <w:rPr>
        <w:sz w:val="20"/>
        <w:szCs w:val="20"/>
      </w:rPr>
      <w:t>ZP.271</w:t>
    </w:r>
    <w:r w:rsidRPr="00DB50C1">
      <w:rPr>
        <w:sz w:val="20"/>
        <w:szCs w:val="20"/>
      </w:rPr>
      <w:t>.</w:t>
    </w:r>
    <w:r>
      <w:rPr>
        <w:b/>
        <w:sz w:val="20"/>
        <w:szCs w:val="20"/>
      </w:rPr>
      <w:t>7</w:t>
    </w:r>
    <w:r w:rsidRPr="00DB50C1">
      <w:rPr>
        <w:b/>
        <w:sz w:val="20"/>
        <w:szCs w:val="20"/>
      </w:rPr>
      <w:t>.</w:t>
    </w:r>
    <w:r w:rsidRPr="00DB50C1">
      <w:rPr>
        <w:sz w:val="20"/>
        <w:szCs w:val="20"/>
      </w:rPr>
      <w:t>202</w:t>
    </w:r>
    <w:r>
      <w:rPr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241C2" w14:textId="77777777" w:rsidR="00E439D2" w:rsidRDefault="00E439D2"/>
  <w:p w14:paraId="253167C0" w14:textId="77777777" w:rsidR="00E439D2" w:rsidRDefault="00E439D2" w:rsidP="00F531E9">
    <w:pPr>
      <w:pStyle w:val="WW-header"/>
      <w:tabs>
        <w:tab w:val="clear" w:pos="4703"/>
        <w:tab w:val="clear" w:pos="9406"/>
        <w:tab w:val="center" w:pos="4536"/>
        <w:tab w:val="right" w:pos="9072"/>
      </w:tabs>
      <w:jc w:val="both"/>
      <w:rPr>
        <w:sz w:val="16"/>
      </w:rPr>
    </w:pPr>
  </w:p>
  <w:p w14:paraId="7365F408" w14:textId="77777777" w:rsidR="00E439D2" w:rsidRPr="00705192" w:rsidRDefault="00E439D2" w:rsidP="00975709">
    <w:pPr>
      <w:pStyle w:val="WW-header"/>
      <w:pBdr>
        <w:bottom w:val="single" w:sz="4" w:space="1" w:color="auto"/>
      </w:pBdr>
      <w:tabs>
        <w:tab w:val="clear" w:pos="4703"/>
        <w:tab w:val="clear" w:pos="9406"/>
        <w:tab w:val="center" w:pos="4536"/>
        <w:tab w:val="right" w:pos="9072"/>
      </w:tabs>
      <w:jc w:val="center"/>
      <w:rPr>
        <w:sz w:val="28"/>
      </w:rPr>
    </w:pPr>
    <w:r w:rsidRPr="0064460D">
      <w:rPr>
        <w:sz w:val="20"/>
      </w:rPr>
      <w:t>Gmina Miejska Rumia, 84-230 Rumia, ul. Sob</w:t>
    </w:r>
    <w:r>
      <w:rPr>
        <w:sz w:val="20"/>
      </w:rPr>
      <w:t>ieskiego 7</w:t>
    </w:r>
    <w:r>
      <w:rPr>
        <w:sz w:val="20"/>
      </w:rPr>
      <w:tab/>
      <w:t xml:space="preserve">Znak sprawy: </w:t>
    </w:r>
    <w:r>
      <w:rPr>
        <w:sz w:val="20"/>
        <w:szCs w:val="20"/>
      </w:rPr>
      <w:t>ZP.271.</w:t>
    </w:r>
    <w:r w:rsidRPr="009871B4">
      <w:rPr>
        <w:b/>
        <w:sz w:val="20"/>
        <w:szCs w:val="20"/>
      </w:rPr>
      <w:t>37</w:t>
    </w:r>
    <w:r w:rsidRPr="00DB50C1">
      <w:rPr>
        <w:b/>
        <w:sz w:val="20"/>
        <w:szCs w:val="20"/>
      </w:rPr>
      <w:t>.</w:t>
    </w:r>
    <w:r w:rsidRPr="00DB50C1">
      <w:rPr>
        <w:sz w:val="20"/>
        <w:szCs w:val="20"/>
      </w:rPr>
      <w:t>202</w:t>
    </w:r>
    <w:r>
      <w:rPr>
        <w:sz w:val="20"/>
        <w:szCs w:val="20"/>
      </w:rPr>
      <w:t>5</w:t>
    </w:r>
  </w:p>
  <w:p w14:paraId="294FDB75" w14:textId="77777777" w:rsidR="00E439D2" w:rsidRPr="00B61334" w:rsidRDefault="00E439D2" w:rsidP="00B61334">
    <w:pPr>
      <w:pStyle w:val="WW-header"/>
      <w:tabs>
        <w:tab w:val="clear" w:pos="4703"/>
        <w:tab w:val="clear" w:pos="9406"/>
        <w:tab w:val="center" w:pos="4536"/>
        <w:tab w:val="right" w:pos="9072"/>
      </w:tabs>
      <w:jc w:val="both"/>
      <w:rPr>
        <w:sz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3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80A25276"/>
    <w:name w:val="WW8Num1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 w15:restartNumberingAfterBreak="0">
    <w:nsid w:val="00000005"/>
    <w:multiLevelType w:val="multilevel"/>
    <w:tmpl w:val="5BAE73E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ascii="OpenSymbol" w:hAnsi="OpenSymbol" w:cs="OpenSymbo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8"/>
    <w:multiLevelType w:val="multilevel"/>
    <w:tmpl w:val="364E9AE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2E"/>
    <w:multiLevelType w:val="singleLevel"/>
    <w:tmpl w:val="B53086FC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color w:val="auto"/>
      </w:rPr>
    </w:lvl>
  </w:abstractNum>
  <w:abstractNum w:abstractNumId="8" w15:restartNumberingAfterBreak="0">
    <w:nsid w:val="00000031"/>
    <w:multiLevelType w:val="singleLevel"/>
    <w:tmpl w:val="00000031"/>
    <w:name w:val="WW8Num5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2"/>
        <w:szCs w:val="22"/>
      </w:rPr>
    </w:lvl>
  </w:abstractNum>
  <w:abstractNum w:abstractNumId="9" w15:restartNumberingAfterBreak="0">
    <w:nsid w:val="00000032"/>
    <w:multiLevelType w:val="multilevel"/>
    <w:tmpl w:val="00000032"/>
    <w:name w:val="WW8Num53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/>
        <w:b w:val="0"/>
        <w:i w:val="0"/>
        <w:sz w:val="22"/>
      </w:rPr>
    </w:lvl>
    <w:lvl w:ilvl="3">
      <w:start w:val="5"/>
      <w:numFmt w:val="decimal"/>
      <w:lvlText w:val="%4."/>
      <w:lvlJc w:val="left"/>
      <w:pPr>
        <w:tabs>
          <w:tab w:val="num" w:pos="357"/>
        </w:tabs>
        <w:ind w:left="357" w:hanging="357"/>
      </w:pPr>
      <w:rPr>
        <w:b w:val="0"/>
      </w:r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Arial" w:hAnsi="Arial" w:cs="Arial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0000003E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</w:abstractNum>
  <w:abstractNum w:abstractNumId="11" w15:restartNumberingAfterBreak="0">
    <w:nsid w:val="0000003F"/>
    <w:multiLevelType w:val="multilevel"/>
    <w:tmpl w:val="E39A1052"/>
    <w:name w:val="WW8Num67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3"/>
      </w:pPr>
    </w:lvl>
    <w:lvl w:ilvl="2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>
      <w:start w:val="1"/>
      <w:numFmt w:val="decimal"/>
      <w:lvlText w:val="%4)"/>
      <w:lvlJc w:val="left"/>
      <w:pPr>
        <w:tabs>
          <w:tab w:val="num" w:pos="2532"/>
        </w:tabs>
        <w:ind w:left="253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12" w15:restartNumberingAfterBreak="0">
    <w:nsid w:val="0000004F"/>
    <w:multiLevelType w:val="singleLevel"/>
    <w:tmpl w:val="B53086F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</w:abstractNum>
  <w:abstractNum w:abstractNumId="13" w15:restartNumberingAfterBreak="0">
    <w:nsid w:val="00000054"/>
    <w:multiLevelType w:val="singleLevel"/>
    <w:tmpl w:val="D3223FB8"/>
    <w:name w:val="WW8Num86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  <w:rPr>
        <w:b w:val="0"/>
      </w:rPr>
    </w:lvl>
  </w:abstractNum>
  <w:abstractNum w:abstractNumId="14" w15:restartNumberingAfterBreak="0">
    <w:nsid w:val="0000005C"/>
    <w:multiLevelType w:val="singleLevel"/>
    <w:tmpl w:val="0000005C"/>
    <w:name w:val="WW8Num91"/>
    <w:lvl w:ilvl="0">
      <w:start w:val="1"/>
      <w:numFmt w:val="lowerLetter"/>
      <w:lvlText w:val="%1)"/>
      <w:lvlJc w:val="left"/>
      <w:pPr>
        <w:tabs>
          <w:tab w:val="num" w:pos="1559"/>
        </w:tabs>
        <w:ind w:left="1559" w:hanging="397"/>
      </w:pPr>
      <w:rPr>
        <w:b w:val="0"/>
      </w:rPr>
    </w:lvl>
  </w:abstractNum>
  <w:abstractNum w:abstractNumId="15" w15:restartNumberingAfterBreak="0">
    <w:nsid w:val="0000005F"/>
    <w:multiLevelType w:val="singleLevel"/>
    <w:tmpl w:val="0000005F"/>
    <w:name w:val="WW8Num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</w:abstractNum>
  <w:abstractNum w:abstractNumId="16" w15:restartNumberingAfterBreak="0">
    <w:nsid w:val="00000064"/>
    <w:multiLevelType w:val="singleLevel"/>
    <w:tmpl w:val="F7C87D7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</w:abstractNum>
  <w:abstractNum w:abstractNumId="17" w15:restartNumberingAfterBreak="0">
    <w:nsid w:val="0000006D"/>
    <w:multiLevelType w:val="multilevel"/>
    <w:tmpl w:val="4A0C1F96"/>
    <w:name w:val="WW8Num108"/>
    <w:lvl w:ilvl="0">
      <w:start w:val="1"/>
      <w:numFmt w:val="decimal"/>
      <w:lvlText w:val="3.%1."/>
      <w:lvlJc w:val="left"/>
      <w:pPr>
        <w:tabs>
          <w:tab w:val="num" w:pos="1644"/>
        </w:tabs>
        <w:ind w:left="1644" w:hanging="5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644"/>
        </w:tabs>
        <w:ind w:left="1644" w:hanging="510"/>
      </w:pPr>
      <w:rPr>
        <w:rFonts w:hint="default"/>
        <w:b w:val="0"/>
      </w:rPr>
    </w:lvl>
    <w:lvl w:ilvl="2">
      <w:start w:val="1"/>
      <w:numFmt w:val="decimal"/>
      <w:lvlText w:val="4.%3."/>
      <w:lvlJc w:val="left"/>
      <w:pPr>
        <w:tabs>
          <w:tab w:val="num" w:pos="1644"/>
        </w:tabs>
        <w:ind w:left="1644" w:hanging="510"/>
      </w:pPr>
      <w:rPr>
        <w:rFonts w:ascii="Arial" w:hAnsi="Arial" w:cs="Arial" w:hint="default"/>
        <w:b w:val="0"/>
        <w:i w:val="0"/>
        <w:strike w:val="0"/>
        <w:dstrike w:val="0"/>
        <w:color w:val="auto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00000073"/>
    <w:multiLevelType w:val="singleLevel"/>
    <w:tmpl w:val="00000073"/>
    <w:name w:val="WW8Num120"/>
    <w:lvl w:ilvl="0">
      <w:start w:val="1"/>
      <w:numFmt w:val="lowerLetter"/>
      <w:lvlText w:val="%1)"/>
      <w:lvlJc w:val="left"/>
      <w:pPr>
        <w:tabs>
          <w:tab w:val="num" w:pos="1758"/>
        </w:tabs>
        <w:ind w:left="1758" w:hanging="397"/>
      </w:pPr>
    </w:lvl>
  </w:abstractNum>
  <w:abstractNum w:abstractNumId="19" w15:restartNumberingAfterBreak="0">
    <w:nsid w:val="00000084"/>
    <w:multiLevelType w:val="multilevel"/>
    <w:tmpl w:val="733E8D0E"/>
    <w:name w:val="WW8Num1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7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8C"/>
    <w:multiLevelType w:val="multilevel"/>
    <w:tmpl w:val="53820F88"/>
    <w:name w:val="WW8Num127"/>
    <w:lvl w:ilvl="0">
      <w:start w:val="1"/>
      <w:numFmt w:val="decimal"/>
      <w:lvlText w:val="2.%1."/>
      <w:lvlJc w:val="left"/>
      <w:pPr>
        <w:tabs>
          <w:tab w:val="num" w:pos="1644"/>
        </w:tabs>
        <w:ind w:left="1644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1758"/>
        </w:tabs>
        <w:ind w:left="1758" w:hanging="397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90"/>
    <w:multiLevelType w:val="singleLevel"/>
    <w:tmpl w:val="7ADCEC5E"/>
    <w:lvl w:ilvl="0">
      <w:start w:val="1"/>
      <w:numFmt w:val="lowerLetter"/>
      <w:lvlText w:val="%1)"/>
      <w:lvlJc w:val="left"/>
      <w:pPr>
        <w:ind w:left="1637" w:hanging="360"/>
      </w:pPr>
      <w:rPr>
        <w:rFonts w:hint="default"/>
        <w:b w:val="0"/>
      </w:rPr>
    </w:lvl>
  </w:abstractNum>
  <w:abstractNum w:abstractNumId="22" w15:restartNumberingAfterBreak="0">
    <w:nsid w:val="004E4D69"/>
    <w:multiLevelType w:val="hybridMultilevel"/>
    <w:tmpl w:val="F67441E6"/>
    <w:name w:val="WW8Num1594"/>
    <w:lvl w:ilvl="0" w:tplc="346460A4">
      <w:start w:val="2"/>
      <w:numFmt w:val="decimal"/>
      <w:lvlText w:val="%1)"/>
      <w:lvlJc w:val="left"/>
      <w:pPr>
        <w:tabs>
          <w:tab w:val="num" w:pos="1674"/>
        </w:tabs>
        <w:ind w:left="1674" w:hanging="397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9348C6"/>
    <w:multiLevelType w:val="hybridMultilevel"/>
    <w:tmpl w:val="F296EB58"/>
    <w:name w:val="WW8Num492"/>
    <w:lvl w:ilvl="0" w:tplc="A7D8B07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4" w15:restartNumberingAfterBreak="0">
    <w:nsid w:val="00A8540A"/>
    <w:multiLevelType w:val="hybridMultilevel"/>
    <w:tmpl w:val="57CC81F8"/>
    <w:name w:val="WW8Num163"/>
    <w:lvl w:ilvl="0" w:tplc="FFFFFFFF">
      <w:start w:val="1"/>
      <w:numFmt w:val="decimal"/>
      <w:lvlText w:val="%1)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172108D"/>
    <w:multiLevelType w:val="hybridMultilevel"/>
    <w:tmpl w:val="36E09F04"/>
    <w:name w:val="WW8Num42"/>
    <w:lvl w:ilvl="0" w:tplc="DB9A26D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4ED3725"/>
    <w:multiLevelType w:val="hybridMultilevel"/>
    <w:tmpl w:val="2332A9D0"/>
    <w:lvl w:ilvl="0" w:tplc="1402F15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5D028E8"/>
    <w:multiLevelType w:val="hybridMultilevel"/>
    <w:tmpl w:val="4D369D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44E6A472">
      <w:start w:val="1"/>
      <w:numFmt w:val="decimal"/>
      <w:lvlText w:val="%2)"/>
      <w:lvlJc w:val="left"/>
      <w:pPr>
        <w:ind w:left="1170" w:hanging="45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82C3DDF"/>
    <w:multiLevelType w:val="hybridMultilevel"/>
    <w:tmpl w:val="B4803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8B36194"/>
    <w:multiLevelType w:val="hybridMultilevel"/>
    <w:tmpl w:val="69D0E98A"/>
    <w:lvl w:ilvl="0" w:tplc="8D129100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09912A10"/>
    <w:multiLevelType w:val="multilevel"/>
    <w:tmpl w:val="D9CAADA0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09E430F6"/>
    <w:multiLevelType w:val="hybridMultilevel"/>
    <w:tmpl w:val="3BCC5B1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0C44309A"/>
    <w:multiLevelType w:val="hybridMultilevel"/>
    <w:tmpl w:val="70584B92"/>
    <w:name w:val="WW8Num313"/>
    <w:lvl w:ilvl="0" w:tplc="E640CCB2">
      <w:start w:val="1"/>
      <w:numFmt w:val="lowerLetter"/>
      <w:lvlText w:val="%1."/>
      <w:lvlJc w:val="left"/>
      <w:pPr>
        <w:tabs>
          <w:tab w:val="num" w:pos="3412"/>
        </w:tabs>
        <w:ind w:left="3412" w:hanging="43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D534D24"/>
    <w:multiLevelType w:val="hybridMultilevel"/>
    <w:tmpl w:val="6096BB10"/>
    <w:name w:val="WW8Num3822"/>
    <w:lvl w:ilvl="0" w:tplc="66E03718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DFF121B"/>
    <w:multiLevelType w:val="hybridMultilevel"/>
    <w:tmpl w:val="6DA023BE"/>
    <w:name w:val="WW8Num113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0E382F35"/>
    <w:multiLevelType w:val="multilevel"/>
    <w:tmpl w:val="455AFA76"/>
    <w:name w:val="WW8Num1082"/>
    <w:lvl w:ilvl="0">
      <w:start w:val="1"/>
      <w:numFmt w:val="decimal"/>
      <w:lvlText w:val="3.%1."/>
      <w:lvlJc w:val="left"/>
      <w:pPr>
        <w:tabs>
          <w:tab w:val="num" w:pos="1644"/>
        </w:tabs>
        <w:ind w:left="1644" w:hanging="5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644"/>
        </w:tabs>
        <w:ind w:left="1644" w:hanging="51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644"/>
        </w:tabs>
        <w:ind w:left="1644" w:hanging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auto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0E7A2102"/>
    <w:multiLevelType w:val="hybridMultilevel"/>
    <w:tmpl w:val="A2145076"/>
    <w:name w:val="WW8Num1592"/>
    <w:lvl w:ilvl="0" w:tplc="CF488F54">
      <w:start w:val="1"/>
      <w:numFmt w:val="decimal"/>
      <w:lvlText w:val="%1)"/>
      <w:lvlJc w:val="left"/>
      <w:pPr>
        <w:ind w:left="518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F488F54">
      <w:start w:val="1"/>
      <w:numFmt w:val="decimal"/>
      <w:lvlText w:val="%4)"/>
      <w:lvlJc w:val="left"/>
      <w:pPr>
        <w:ind w:left="288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F7E7F88"/>
    <w:multiLevelType w:val="hybridMultilevel"/>
    <w:tmpl w:val="A0EC0E6E"/>
    <w:name w:val="WW8Num622"/>
    <w:lvl w:ilvl="0" w:tplc="247CF8B6">
      <w:start w:val="2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DD33ED"/>
    <w:multiLevelType w:val="hybridMultilevel"/>
    <w:tmpl w:val="7B062062"/>
    <w:lvl w:ilvl="0" w:tplc="B576078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170" w:hanging="45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032747D"/>
    <w:multiLevelType w:val="multilevel"/>
    <w:tmpl w:val="712042C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  <w:u w:val="none"/>
      </w:rPr>
    </w:lvl>
    <w:lvl w:ilvl="1">
      <w:start w:val="1"/>
      <w:numFmt w:val="decimal"/>
      <w:pStyle w:val="spistrescipoziom2"/>
      <w:lvlText w:val="%1.%2."/>
      <w:lvlJc w:val="left"/>
      <w:pPr>
        <w:ind w:left="1152" w:hanging="432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2">
      <w:start w:val="1"/>
      <w:numFmt w:val="decimal"/>
      <w:lvlText w:val="%3)"/>
      <w:lvlJc w:val="left"/>
      <w:pPr>
        <w:ind w:left="1584" w:hanging="504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2710" w:hanging="648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0" w15:restartNumberingAfterBreak="0">
    <w:nsid w:val="10AE2053"/>
    <w:multiLevelType w:val="hybridMultilevel"/>
    <w:tmpl w:val="701A29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187281E"/>
    <w:multiLevelType w:val="hybridMultilevel"/>
    <w:tmpl w:val="A860F6D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11872C6C"/>
    <w:multiLevelType w:val="hybridMultilevel"/>
    <w:tmpl w:val="E01ACE44"/>
    <w:name w:val="WW8Num3823"/>
    <w:lvl w:ilvl="0" w:tplc="DBB44B38">
      <w:start w:val="1"/>
      <w:numFmt w:val="lowerLetter"/>
      <w:lvlText w:val="%1."/>
      <w:lvlJc w:val="left"/>
      <w:pPr>
        <w:tabs>
          <w:tab w:val="num" w:pos="657"/>
        </w:tabs>
        <w:ind w:left="6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3" w15:restartNumberingAfterBreak="0">
    <w:nsid w:val="13474139"/>
    <w:multiLevelType w:val="hybridMultilevel"/>
    <w:tmpl w:val="EA72B46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color w:val="auto"/>
        <w:sz w:val="22"/>
        <w:szCs w:val="22"/>
      </w:rPr>
    </w:lvl>
    <w:lvl w:ilvl="1" w:tplc="0B10ABA6">
      <w:start w:val="1"/>
      <w:numFmt w:val="lowerLetter"/>
      <w:lvlText w:val="%2)"/>
      <w:lvlJc w:val="left"/>
      <w:pPr>
        <w:ind w:left="1884" w:hanging="804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15330630"/>
    <w:multiLevelType w:val="hybridMultilevel"/>
    <w:tmpl w:val="CE9E3D7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175E26CC"/>
    <w:multiLevelType w:val="hybridMultilevel"/>
    <w:tmpl w:val="AA529518"/>
    <w:name w:val="WW8Num6623"/>
    <w:lvl w:ilvl="0" w:tplc="7C903666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2EC252BA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6" w15:restartNumberingAfterBreak="0">
    <w:nsid w:val="18AC27D0"/>
    <w:multiLevelType w:val="multilevel"/>
    <w:tmpl w:val="8402C0D8"/>
    <w:name w:val="WW8Num159223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18DB32A7"/>
    <w:multiLevelType w:val="hybridMultilevel"/>
    <w:tmpl w:val="D5047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9353A4"/>
    <w:multiLevelType w:val="hybridMultilevel"/>
    <w:tmpl w:val="E19C9D1A"/>
    <w:lvl w:ilvl="0" w:tplc="885C91C0">
      <w:start w:val="1"/>
      <w:numFmt w:val="lowerLetter"/>
      <w:lvlText w:val="%1)"/>
      <w:lvlJc w:val="left"/>
      <w:pPr>
        <w:ind w:left="106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1B8147D8"/>
    <w:multiLevelType w:val="multilevel"/>
    <w:tmpl w:val="CD2C9056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50" w15:restartNumberingAfterBreak="0">
    <w:nsid w:val="2008790A"/>
    <w:multiLevelType w:val="hybridMultilevel"/>
    <w:tmpl w:val="E5AA51DE"/>
    <w:lvl w:ilvl="0" w:tplc="0500285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15E52B1"/>
    <w:multiLevelType w:val="hybridMultilevel"/>
    <w:tmpl w:val="36026B4A"/>
    <w:lvl w:ilvl="0" w:tplc="A5D42B7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9577A8"/>
    <w:multiLevelType w:val="hybridMultilevel"/>
    <w:tmpl w:val="DF42AC88"/>
    <w:lvl w:ilvl="0" w:tplc="5D46C788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30D54F4"/>
    <w:multiLevelType w:val="hybridMultilevel"/>
    <w:tmpl w:val="A05EABC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AA95632"/>
    <w:multiLevelType w:val="hybridMultilevel"/>
    <w:tmpl w:val="F9FCD99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2B657809"/>
    <w:multiLevelType w:val="hybridMultilevel"/>
    <w:tmpl w:val="9B3E27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CE46C62"/>
    <w:multiLevelType w:val="hybridMultilevel"/>
    <w:tmpl w:val="7528EF2C"/>
    <w:lvl w:ilvl="0" w:tplc="EAFC5B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F048CF4">
      <w:start w:val="1"/>
      <w:numFmt w:val="decimal"/>
      <w:lvlText w:val="%3."/>
      <w:lvlJc w:val="right"/>
      <w:pPr>
        <w:ind w:left="606" w:hanging="180"/>
      </w:pPr>
      <w:rPr>
        <w:rFonts w:ascii="Times New Roman" w:eastAsia="Times New Roman" w:hAnsi="Times New Roman" w:cs="Times New Roman" w:hint="default"/>
        <w:b w:val="0"/>
        <w:strike w:val="0"/>
        <w:color w:val="auto"/>
        <w:sz w:val="22"/>
        <w:szCs w:val="22"/>
      </w:rPr>
    </w:lvl>
    <w:lvl w:ilvl="3" w:tplc="B53086FC">
      <w:start w:val="1"/>
      <w:numFmt w:val="decimal"/>
      <w:lvlText w:val="%4)"/>
      <w:lvlJc w:val="left"/>
      <w:pPr>
        <w:ind w:left="518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D3C0F65"/>
    <w:multiLevelType w:val="hybridMultilevel"/>
    <w:tmpl w:val="2D8C98D4"/>
    <w:lvl w:ilvl="0" w:tplc="B53086F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E290CF2"/>
    <w:multiLevelType w:val="hybridMultilevel"/>
    <w:tmpl w:val="B3C4DA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EC56B7B"/>
    <w:multiLevelType w:val="hybridMultilevel"/>
    <w:tmpl w:val="3CDC159A"/>
    <w:lvl w:ilvl="0" w:tplc="2D14A0B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EFF29D9"/>
    <w:multiLevelType w:val="hybridMultilevel"/>
    <w:tmpl w:val="4ADA155A"/>
    <w:lvl w:ilvl="0" w:tplc="8D129100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1" w15:restartNumberingAfterBreak="0">
    <w:nsid w:val="2F9A707C"/>
    <w:multiLevelType w:val="hybridMultilevel"/>
    <w:tmpl w:val="7C880F8E"/>
    <w:lvl w:ilvl="0" w:tplc="3B92D5C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0747CB3"/>
    <w:multiLevelType w:val="hybridMultilevel"/>
    <w:tmpl w:val="68B08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314609E3"/>
    <w:multiLevelType w:val="hybridMultilevel"/>
    <w:tmpl w:val="16B8CDC2"/>
    <w:name w:val="WW8Num159222"/>
    <w:lvl w:ilvl="0" w:tplc="3E50FBA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3E76319"/>
    <w:multiLevelType w:val="hybridMultilevel"/>
    <w:tmpl w:val="15F6DFC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i w:val="0"/>
        <w:color w:val="auto"/>
        <w:sz w:val="22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5" w15:restartNumberingAfterBreak="0">
    <w:nsid w:val="364A00CE"/>
    <w:multiLevelType w:val="hybridMultilevel"/>
    <w:tmpl w:val="F95492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686031B"/>
    <w:multiLevelType w:val="hybridMultilevel"/>
    <w:tmpl w:val="8D068974"/>
    <w:name w:val="WW8Num1122"/>
    <w:lvl w:ilvl="0" w:tplc="639246FC">
      <w:start w:val="1"/>
      <w:numFmt w:val="lowerLetter"/>
      <w:lvlText w:val="%1)"/>
      <w:lvlJc w:val="left"/>
      <w:pPr>
        <w:tabs>
          <w:tab w:val="num" w:pos="1776"/>
        </w:tabs>
        <w:ind w:left="284" w:firstLine="1132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F76BA7"/>
    <w:multiLevelType w:val="hybridMultilevel"/>
    <w:tmpl w:val="6888B20A"/>
    <w:lvl w:ilvl="0" w:tplc="B7C4941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6FF2083"/>
    <w:multiLevelType w:val="hybridMultilevel"/>
    <w:tmpl w:val="3E9AFDAA"/>
    <w:lvl w:ilvl="0" w:tplc="1916E51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  <w:color w:val="auto"/>
        <w:sz w:val="22"/>
        <w:szCs w:val="22"/>
      </w:rPr>
    </w:lvl>
    <w:lvl w:ilvl="1" w:tplc="0B10ABA6">
      <w:start w:val="1"/>
      <w:numFmt w:val="lowerLetter"/>
      <w:lvlText w:val="%2)"/>
      <w:lvlJc w:val="left"/>
      <w:pPr>
        <w:ind w:left="1524" w:hanging="804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37223F35"/>
    <w:multiLevelType w:val="hybridMultilevel"/>
    <w:tmpl w:val="2B5CE3E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37C012D3"/>
    <w:multiLevelType w:val="hybridMultilevel"/>
    <w:tmpl w:val="907EB62E"/>
    <w:lvl w:ilvl="0" w:tplc="8F52A40A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39790736"/>
    <w:multiLevelType w:val="hybridMultilevel"/>
    <w:tmpl w:val="C0A06B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3A5B6713"/>
    <w:multiLevelType w:val="multilevel"/>
    <w:tmpl w:val="494C5C12"/>
    <w:name w:val="WW8Num159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3" w15:restartNumberingAfterBreak="0">
    <w:nsid w:val="3AF918D9"/>
    <w:multiLevelType w:val="hybridMultilevel"/>
    <w:tmpl w:val="207200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530" w:hanging="45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B6E22F9"/>
    <w:multiLevelType w:val="hybridMultilevel"/>
    <w:tmpl w:val="E8105248"/>
    <w:lvl w:ilvl="0" w:tplc="030AE5A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 w15:restartNumberingAfterBreak="0">
    <w:nsid w:val="3BDC2446"/>
    <w:multiLevelType w:val="hybridMultilevel"/>
    <w:tmpl w:val="48426600"/>
    <w:lvl w:ilvl="0" w:tplc="7246530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E5E67BC"/>
    <w:multiLevelType w:val="hybridMultilevel"/>
    <w:tmpl w:val="43BCF69C"/>
    <w:name w:val="WW8Num382"/>
    <w:lvl w:ilvl="0" w:tplc="7E2E21E8">
      <w:start w:val="1"/>
      <w:numFmt w:val="lowerLetter"/>
      <w:lvlText w:val="%1)"/>
      <w:lvlJc w:val="left"/>
      <w:pPr>
        <w:tabs>
          <w:tab w:val="num" w:pos="717"/>
        </w:tabs>
        <w:ind w:left="717" w:hanging="357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3FA4356F"/>
    <w:multiLevelType w:val="hybridMultilevel"/>
    <w:tmpl w:val="D9D8B990"/>
    <w:name w:val="WW8Num38222"/>
    <w:lvl w:ilvl="0" w:tplc="572A4FFE">
      <w:start w:val="1"/>
      <w:numFmt w:val="lowerLetter"/>
      <w:lvlText w:val="%1)"/>
      <w:lvlJc w:val="left"/>
      <w:pPr>
        <w:tabs>
          <w:tab w:val="num" w:pos="1429"/>
        </w:tabs>
        <w:ind w:left="1429" w:hanging="363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5001B">
      <w:start w:val="1"/>
      <w:numFmt w:val="lowerLetter"/>
      <w:lvlText w:val="%3."/>
      <w:lvlJc w:val="right"/>
      <w:pPr>
        <w:tabs>
          <w:tab w:val="num" w:pos="2534"/>
        </w:tabs>
        <w:ind w:left="2534" w:hanging="180"/>
      </w:pPr>
      <w:rPr>
        <w:rFonts w:ascii="Arial" w:hAnsi="Arial" w:cs="Arial" w:hint="default"/>
        <w:b w:val="0"/>
        <w:color w:val="auto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8" w15:restartNumberingAfterBreak="0">
    <w:nsid w:val="401077E0"/>
    <w:multiLevelType w:val="hybridMultilevel"/>
    <w:tmpl w:val="3F503428"/>
    <w:lvl w:ilvl="0" w:tplc="0FC2E64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0C2020B"/>
    <w:multiLevelType w:val="hybridMultilevel"/>
    <w:tmpl w:val="FB023F48"/>
    <w:lvl w:ilvl="0" w:tplc="D15ADF0C">
      <w:start w:val="1"/>
      <w:numFmt w:val="decimal"/>
      <w:pStyle w:val="WW-Lista2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b w:val="0"/>
        <w:color w:val="000000"/>
      </w:rPr>
    </w:lvl>
    <w:lvl w:ilvl="1" w:tplc="DBDAC0C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  <w:b w:val="0"/>
      </w:rPr>
    </w:lvl>
    <w:lvl w:ilvl="2" w:tplc="8C26042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2C53427"/>
    <w:multiLevelType w:val="hybridMultilevel"/>
    <w:tmpl w:val="5352DD70"/>
    <w:lvl w:ilvl="0" w:tplc="918E686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4562743C"/>
    <w:multiLevelType w:val="hybridMultilevel"/>
    <w:tmpl w:val="FA72892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2" w15:restartNumberingAfterBreak="0">
    <w:nsid w:val="45D551FC"/>
    <w:multiLevelType w:val="hybridMultilevel"/>
    <w:tmpl w:val="A650F8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530" w:hanging="45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9574F46"/>
    <w:multiLevelType w:val="multilevel"/>
    <w:tmpl w:val="E47AD1B2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84" w15:restartNumberingAfterBreak="0">
    <w:nsid w:val="4B372F32"/>
    <w:multiLevelType w:val="hybridMultilevel"/>
    <w:tmpl w:val="BA141526"/>
    <w:lvl w:ilvl="0" w:tplc="9A926768">
      <w:start w:val="5"/>
      <w:numFmt w:val="ordinal"/>
      <w:lvlText w:val="%1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4C995280"/>
    <w:multiLevelType w:val="hybridMultilevel"/>
    <w:tmpl w:val="9C1A250C"/>
    <w:lvl w:ilvl="0" w:tplc="82C08186">
      <w:start w:val="2"/>
      <w:numFmt w:val="ordinal"/>
      <w:lvlText w:val="%1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4CA754EC"/>
    <w:multiLevelType w:val="hybridMultilevel"/>
    <w:tmpl w:val="5B1CA7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DC42CBE"/>
    <w:multiLevelType w:val="hybridMultilevel"/>
    <w:tmpl w:val="CD84CCE2"/>
    <w:lvl w:ilvl="0" w:tplc="AF76E864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DD11E8D"/>
    <w:multiLevelType w:val="hybridMultilevel"/>
    <w:tmpl w:val="77F0C78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4E056B76"/>
    <w:multiLevelType w:val="multilevel"/>
    <w:tmpl w:val="06B8203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0" w15:restartNumberingAfterBreak="0">
    <w:nsid w:val="4E4E5E20"/>
    <w:multiLevelType w:val="hybridMultilevel"/>
    <w:tmpl w:val="796A435C"/>
    <w:name w:val="WW8Num62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4EF25C05"/>
    <w:multiLevelType w:val="hybridMultilevel"/>
    <w:tmpl w:val="02A60888"/>
    <w:name w:val="WW8Num662322"/>
    <w:lvl w:ilvl="0" w:tplc="7C9036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EFA0CAF"/>
    <w:multiLevelType w:val="hybridMultilevel"/>
    <w:tmpl w:val="B53443FA"/>
    <w:lvl w:ilvl="0" w:tplc="4982790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0D24FAE"/>
    <w:multiLevelType w:val="singleLevel"/>
    <w:tmpl w:val="FF30750A"/>
    <w:name w:val="WW8Num192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FF"/>
        <w:sz w:val="28"/>
        <w:szCs w:val="28"/>
      </w:rPr>
    </w:lvl>
  </w:abstractNum>
  <w:abstractNum w:abstractNumId="94" w15:restartNumberingAfterBreak="0">
    <w:nsid w:val="518366B2"/>
    <w:multiLevelType w:val="hybridMultilevel"/>
    <w:tmpl w:val="170694D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737" w:hanging="45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5" w15:restartNumberingAfterBreak="0">
    <w:nsid w:val="525F3E44"/>
    <w:multiLevelType w:val="hybridMultilevel"/>
    <w:tmpl w:val="FFBC72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529021C0"/>
    <w:multiLevelType w:val="hybridMultilevel"/>
    <w:tmpl w:val="2FB8EE98"/>
    <w:name w:val="WW8Num1593"/>
    <w:lvl w:ilvl="0" w:tplc="0B68F43E">
      <w:start w:val="1"/>
      <w:numFmt w:val="decimal"/>
      <w:lvlText w:val="%1)"/>
      <w:lvlJc w:val="left"/>
      <w:pPr>
        <w:ind w:left="518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BE4A09"/>
    <w:multiLevelType w:val="hybridMultilevel"/>
    <w:tmpl w:val="F1F6FC64"/>
    <w:lvl w:ilvl="0" w:tplc="8D1291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5764F4A"/>
    <w:multiLevelType w:val="hybridMultilevel"/>
    <w:tmpl w:val="CBF284E4"/>
    <w:lvl w:ilvl="0" w:tplc="C8889768">
      <w:start w:val="3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63E4B68"/>
    <w:multiLevelType w:val="singleLevel"/>
    <w:tmpl w:val="7ADCEC5E"/>
    <w:lvl w:ilvl="0">
      <w:start w:val="1"/>
      <w:numFmt w:val="lowerLetter"/>
      <w:lvlText w:val="%1)"/>
      <w:lvlJc w:val="left"/>
      <w:pPr>
        <w:ind w:left="1637" w:hanging="360"/>
      </w:pPr>
      <w:rPr>
        <w:rFonts w:hint="default"/>
        <w:b w:val="0"/>
      </w:rPr>
    </w:lvl>
  </w:abstractNum>
  <w:abstractNum w:abstractNumId="100" w15:restartNumberingAfterBreak="0">
    <w:nsid w:val="5AA70F1B"/>
    <w:multiLevelType w:val="hybridMultilevel"/>
    <w:tmpl w:val="0BA4D58E"/>
    <w:lvl w:ilvl="0" w:tplc="04150001">
      <w:start w:val="1"/>
      <w:numFmt w:val="bullet"/>
      <w:lvlText w:val=""/>
      <w:lvlJc w:val="left"/>
      <w:pPr>
        <w:ind w:left="-69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101" w15:restartNumberingAfterBreak="0">
    <w:nsid w:val="5AE122F7"/>
    <w:multiLevelType w:val="hybridMultilevel"/>
    <w:tmpl w:val="6B6A5D38"/>
    <w:lvl w:ilvl="0" w:tplc="B53086FC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5B4A5EAD"/>
    <w:multiLevelType w:val="hybridMultilevel"/>
    <w:tmpl w:val="2D8C98D4"/>
    <w:lvl w:ilvl="0" w:tplc="B53086F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C5D31E7"/>
    <w:multiLevelType w:val="hybridMultilevel"/>
    <w:tmpl w:val="30848A80"/>
    <w:name w:val="WW8Num112"/>
    <w:lvl w:ilvl="0" w:tplc="C378608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DF13C50"/>
    <w:multiLevelType w:val="hybridMultilevel"/>
    <w:tmpl w:val="1674A13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5" w15:restartNumberingAfterBreak="0">
    <w:nsid w:val="5F830237"/>
    <w:multiLevelType w:val="hybridMultilevel"/>
    <w:tmpl w:val="CE3450D6"/>
    <w:lvl w:ilvl="0" w:tplc="972E3DE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5F964CC6"/>
    <w:multiLevelType w:val="hybridMultilevel"/>
    <w:tmpl w:val="2D8C98D4"/>
    <w:lvl w:ilvl="0" w:tplc="B53086F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21B7C12"/>
    <w:multiLevelType w:val="hybridMultilevel"/>
    <w:tmpl w:val="07CEDF00"/>
    <w:name w:val="WW8Num1595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694152B"/>
    <w:multiLevelType w:val="hybridMultilevel"/>
    <w:tmpl w:val="6D805CE4"/>
    <w:lvl w:ilvl="0" w:tplc="04150017">
      <w:start w:val="1"/>
      <w:numFmt w:val="lowerLetter"/>
      <w:lvlText w:val="%1)"/>
      <w:lvlJc w:val="left"/>
      <w:pPr>
        <w:ind w:left="1326" w:hanging="360"/>
      </w:pPr>
    </w:lvl>
    <w:lvl w:ilvl="1" w:tplc="04150019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09" w15:restartNumberingAfterBreak="0">
    <w:nsid w:val="6AEB1752"/>
    <w:multiLevelType w:val="hybridMultilevel"/>
    <w:tmpl w:val="363274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6B375AF3"/>
    <w:multiLevelType w:val="hybridMultilevel"/>
    <w:tmpl w:val="D7D0FF20"/>
    <w:lvl w:ilvl="0" w:tplc="E99215BA">
      <w:start w:val="3"/>
      <w:numFmt w:val="ordinal"/>
      <w:lvlText w:val="%1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 w15:restartNumberingAfterBreak="0">
    <w:nsid w:val="6C39073C"/>
    <w:multiLevelType w:val="hybridMultilevel"/>
    <w:tmpl w:val="7688C120"/>
    <w:name w:val="WW8Num1022"/>
    <w:lvl w:ilvl="0" w:tplc="13ECC5B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C8C0C6E"/>
    <w:multiLevelType w:val="hybridMultilevel"/>
    <w:tmpl w:val="74F0BDB2"/>
    <w:lvl w:ilvl="0" w:tplc="DDF4778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C972927"/>
    <w:multiLevelType w:val="hybridMultilevel"/>
    <w:tmpl w:val="121AC5A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4" w15:restartNumberingAfterBreak="0">
    <w:nsid w:val="6F46282C"/>
    <w:multiLevelType w:val="hybridMultilevel"/>
    <w:tmpl w:val="AC9C7A1A"/>
    <w:lvl w:ilvl="0" w:tplc="04150017">
      <w:start w:val="1"/>
      <w:numFmt w:val="lowerLetter"/>
      <w:lvlText w:val="%1)"/>
      <w:lvlJc w:val="left"/>
      <w:pPr>
        <w:ind w:left="1326" w:hanging="360"/>
      </w:pPr>
    </w:lvl>
    <w:lvl w:ilvl="1" w:tplc="04150019" w:tentative="1">
      <w:start w:val="1"/>
      <w:numFmt w:val="lowerLetter"/>
      <w:lvlText w:val="%2."/>
      <w:lvlJc w:val="left"/>
      <w:pPr>
        <w:ind w:left="2046" w:hanging="360"/>
      </w:pPr>
    </w:lvl>
    <w:lvl w:ilvl="2" w:tplc="0415001B" w:tentative="1">
      <w:start w:val="1"/>
      <w:numFmt w:val="lowerRoman"/>
      <w:lvlText w:val="%3."/>
      <w:lvlJc w:val="right"/>
      <w:pPr>
        <w:ind w:left="2766" w:hanging="180"/>
      </w:pPr>
    </w:lvl>
    <w:lvl w:ilvl="3" w:tplc="0415000F" w:tentative="1">
      <w:start w:val="1"/>
      <w:numFmt w:val="decimal"/>
      <w:lvlText w:val="%4."/>
      <w:lvlJc w:val="left"/>
      <w:pPr>
        <w:ind w:left="3486" w:hanging="360"/>
      </w:pPr>
    </w:lvl>
    <w:lvl w:ilvl="4" w:tplc="04150019" w:tentative="1">
      <w:start w:val="1"/>
      <w:numFmt w:val="lowerLetter"/>
      <w:lvlText w:val="%5."/>
      <w:lvlJc w:val="left"/>
      <w:pPr>
        <w:ind w:left="4206" w:hanging="360"/>
      </w:pPr>
    </w:lvl>
    <w:lvl w:ilvl="5" w:tplc="0415001B" w:tentative="1">
      <w:start w:val="1"/>
      <w:numFmt w:val="lowerRoman"/>
      <w:lvlText w:val="%6."/>
      <w:lvlJc w:val="right"/>
      <w:pPr>
        <w:ind w:left="4926" w:hanging="180"/>
      </w:pPr>
    </w:lvl>
    <w:lvl w:ilvl="6" w:tplc="0415000F" w:tentative="1">
      <w:start w:val="1"/>
      <w:numFmt w:val="decimal"/>
      <w:lvlText w:val="%7."/>
      <w:lvlJc w:val="left"/>
      <w:pPr>
        <w:ind w:left="5646" w:hanging="360"/>
      </w:pPr>
    </w:lvl>
    <w:lvl w:ilvl="7" w:tplc="04150019" w:tentative="1">
      <w:start w:val="1"/>
      <w:numFmt w:val="lowerLetter"/>
      <w:lvlText w:val="%8."/>
      <w:lvlJc w:val="left"/>
      <w:pPr>
        <w:ind w:left="6366" w:hanging="360"/>
      </w:pPr>
    </w:lvl>
    <w:lvl w:ilvl="8" w:tplc="0415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115" w15:restartNumberingAfterBreak="0">
    <w:nsid w:val="6FB8290D"/>
    <w:multiLevelType w:val="multilevel"/>
    <w:tmpl w:val="5BD2EA58"/>
    <w:name w:val="WW8Num53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ascii="Arial" w:hAnsi="Arial" w:cs="Arial" w:hint="default"/>
        <w:b w:val="0"/>
        <w:i w:val="0"/>
        <w:sz w:val="22"/>
      </w:rPr>
    </w:lvl>
    <w:lvl w:ilvl="3">
      <w:start w:val="5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4">
      <w:start w:val="1"/>
      <w:numFmt w:val="decimal"/>
      <w:lvlText w:val="5.%5."/>
      <w:lvlJc w:val="left"/>
      <w:pPr>
        <w:tabs>
          <w:tab w:val="num" w:pos="1644"/>
        </w:tabs>
        <w:ind w:left="1644" w:hanging="510"/>
      </w:pPr>
      <w:rPr>
        <w:rFonts w:ascii="Times New Roman" w:hAnsi="Times New Roman" w:cs="Arial" w:hint="default"/>
        <w:b w:val="0"/>
        <w:i w:val="0"/>
        <w:color w:val="auto"/>
        <w:position w:val="0"/>
        <w:sz w:val="22"/>
        <w:szCs w:val="2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hint="default"/>
      </w:rPr>
    </w:lvl>
  </w:abstractNum>
  <w:abstractNum w:abstractNumId="11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1563DBD"/>
    <w:multiLevelType w:val="hybridMultilevel"/>
    <w:tmpl w:val="7750D396"/>
    <w:name w:val="WW8Num623"/>
    <w:lvl w:ilvl="0" w:tplc="F236A78A">
      <w:start w:val="3"/>
      <w:numFmt w:val="lowerLetter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B61396"/>
    <w:multiLevelType w:val="hybridMultilevel"/>
    <w:tmpl w:val="4B209828"/>
    <w:lvl w:ilvl="0" w:tplc="B53086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9" w15:restartNumberingAfterBreak="0">
    <w:nsid w:val="72F87624"/>
    <w:multiLevelType w:val="hybridMultilevel"/>
    <w:tmpl w:val="24285D56"/>
    <w:lvl w:ilvl="0" w:tplc="449A52C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F048CF4">
      <w:start w:val="1"/>
      <w:numFmt w:val="decimal"/>
      <w:lvlText w:val="%3."/>
      <w:lvlJc w:val="right"/>
      <w:pPr>
        <w:ind w:left="606" w:hanging="180"/>
      </w:pPr>
      <w:rPr>
        <w:rFonts w:ascii="Times New Roman" w:eastAsia="Times New Roman" w:hAnsi="Times New Roman" w:cs="Times New Roman" w:hint="default"/>
        <w:b w:val="0"/>
        <w:strike w:val="0"/>
        <w:color w:val="auto"/>
        <w:sz w:val="22"/>
        <w:szCs w:val="22"/>
      </w:rPr>
    </w:lvl>
    <w:lvl w:ilvl="3" w:tplc="B53086FC">
      <w:start w:val="1"/>
      <w:numFmt w:val="decimal"/>
      <w:lvlText w:val="%4)"/>
      <w:lvlJc w:val="left"/>
      <w:pPr>
        <w:ind w:left="518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44A1428"/>
    <w:multiLevelType w:val="hybridMultilevel"/>
    <w:tmpl w:val="E684E9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749D7084"/>
    <w:multiLevelType w:val="hybridMultilevel"/>
    <w:tmpl w:val="74EE4D8A"/>
    <w:lvl w:ilvl="0" w:tplc="972E3D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6F601DF"/>
    <w:multiLevelType w:val="hybridMultilevel"/>
    <w:tmpl w:val="37CAB2F8"/>
    <w:lvl w:ilvl="0" w:tplc="B53086FC">
      <w:start w:val="1"/>
      <w:numFmt w:val="decimal"/>
      <w:lvlText w:val="%1)"/>
      <w:lvlJc w:val="left"/>
      <w:pPr>
        <w:ind w:left="-208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512" w:hanging="360"/>
      </w:pPr>
    </w:lvl>
    <w:lvl w:ilvl="2" w:tplc="04150011">
      <w:start w:val="1"/>
      <w:numFmt w:val="decimal"/>
      <w:lvlText w:val="%3)"/>
      <w:lvlJc w:val="left"/>
      <w:pPr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123" w15:restartNumberingAfterBreak="0">
    <w:nsid w:val="782C753A"/>
    <w:multiLevelType w:val="multilevel"/>
    <w:tmpl w:val="59E89624"/>
    <w:name w:val="WW8Num10822"/>
    <w:lvl w:ilvl="0">
      <w:start w:val="1"/>
      <w:numFmt w:val="decimal"/>
      <w:lvlText w:val="%1)"/>
      <w:lvlJc w:val="left"/>
      <w:pPr>
        <w:tabs>
          <w:tab w:val="num" w:pos="1644"/>
        </w:tabs>
        <w:ind w:left="1644" w:hanging="510"/>
      </w:pPr>
      <w:rPr>
        <w:rFonts w:ascii="Times New Roman" w:eastAsia="Times New Roman" w:hAnsi="Times New Roman" w:cs="Times New Roman"/>
        <w:b w:val="0"/>
        <w:i w:val="0"/>
        <w:sz w:val="22"/>
      </w:rPr>
    </w:lvl>
    <w:lvl w:ilvl="1">
      <w:start w:val="1"/>
      <w:numFmt w:val="decimal"/>
      <w:lvlText w:val="3.%2."/>
      <w:lvlJc w:val="left"/>
      <w:pPr>
        <w:tabs>
          <w:tab w:val="num" w:pos="1644"/>
        </w:tabs>
        <w:ind w:left="1644" w:hanging="510"/>
      </w:pPr>
      <w:rPr>
        <w:rFonts w:hint="default"/>
        <w:b w:val="0"/>
      </w:rPr>
    </w:lvl>
    <w:lvl w:ilvl="2">
      <w:start w:val="1"/>
      <w:numFmt w:val="decimal"/>
      <w:lvlText w:val="4.%3."/>
      <w:lvlJc w:val="left"/>
      <w:pPr>
        <w:tabs>
          <w:tab w:val="num" w:pos="1644"/>
        </w:tabs>
        <w:ind w:left="1644" w:hanging="510"/>
      </w:pPr>
      <w:rPr>
        <w:rFonts w:ascii="Times New Roman" w:hAnsi="Times New Roman" w:cs="Arial" w:hint="default"/>
        <w:b w:val="0"/>
        <w:i w:val="0"/>
        <w:strike w:val="0"/>
        <w:dstrike w:val="0"/>
        <w:color w:val="auto"/>
        <w:position w:val="0"/>
        <w:sz w:val="22"/>
        <w:szCs w:val="22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4" w15:restartNumberingAfterBreak="0">
    <w:nsid w:val="789779EA"/>
    <w:multiLevelType w:val="hybridMultilevel"/>
    <w:tmpl w:val="D038A5C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 w15:restartNumberingAfterBreak="0">
    <w:nsid w:val="7A6C5AFF"/>
    <w:multiLevelType w:val="hybridMultilevel"/>
    <w:tmpl w:val="2332A9D0"/>
    <w:lvl w:ilvl="0" w:tplc="1402F15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D03E15"/>
    <w:multiLevelType w:val="hybridMultilevel"/>
    <w:tmpl w:val="F246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D156716"/>
    <w:multiLevelType w:val="hybridMultilevel"/>
    <w:tmpl w:val="B412C0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D3538C0"/>
    <w:multiLevelType w:val="hybridMultilevel"/>
    <w:tmpl w:val="65B2FA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553351"/>
    <w:multiLevelType w:val="hybridMultilevel"/>
    <w:tmpl w:val="134A81CE"/>
    <w:lvl w:ilvl="0" w:tplc="04150017">
      <w:start w:val="1"/>
      <w:numFmt w:val="lowerLetter"/>
      <w:lvlText w:val="%1)"/>
      <w:lvlJc w:val="left"/>
      <w:pPr>
        <w:tabs>
          <w:tab w:val="num" w:pos="343"/>
        </w:tabs>
        <w:ind w:left="343" w:hanging="283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0" w15:restartNumberingAfterBreak="0">
    <w:nsid w:val="7FAD5252"/>
    <w:multiLevelType w:val="hybridMultilevel"/>
    <w:tmpl w:val="97041C74"/>
    <w:lvl w:ilvl="0" w:tplc="00A660AE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9"/>
  </w:num>
  <w:num w:numId="2">
    <w:abstractNumId w:val="12"/>
  </w:num>
  <w:num w:numId="3">
    <w:abstractNumId w:val="11"/>
  </w:num>
  <w:num w:numId="4">
    <w:abstractNumId w:val="105"/>
  </w:num>
  <w:num w:numId="5">
    <w:abstractNumId w:val="119"/>
  </w:num>
  <w:num w:numId="6">
    <w:abstractNumId w:val="39"/>
  </w:num>
  <w:num w:numId="7">
    <w:abstractNumId w:val="68"/>
  </w:num>
  <w:num w:numId="8">
    <w:abstractNumId w:val="101"/>
  </w:num>
  <w:num w:numId="9">
    <w:abstractNumId w:val="129"/>
  </w:num>
  <w:num w:numId="10">
    <w:abstractNumId w:val="118"/>
  </w:num>
  <w:num w:numId="11">
    <w:abstractNumId w:val="78"/>
  </w:num>
  <w:num w:numId="12">
    <w:abstractNumId w:val="64"/>
  </w:num>
  <w:num w:numId="13">
    <w:abstractNumId w:val="87"/>
  </w:num>
  <w:num w:numId="14">
    <w:abstractNumId w:val="50"/>
  </w:num>
  <w:num w:numId="15">
    <w:abstractNumId w:val="52"/>
  </w:num>
  <w:num w:numId="16">
    <w:abstractNumId w:val="70"/>
  </w:num>
  <w:num w:numId="17">
    <w:abstractNumId w:val="130"/>
  </w:num>
  <w:num w:numId="18">
    <w:abstractNumId w:val="89"/>
  </w:num>
  <w:num w:numId="19">
    <w:abstractNumId w:val="120"/>
  </w:num>
  <w:num w:numId="20">
    <w:abstractNumId w:val="61"/>
  </w:num>
  <w:num w:numId="21">
    <w:abstractNumId w:val="51"/>
  </w:num>
  <w:num w:numId="22">
    <w:abstractNumId w:val="106"/>
  </w:num>
  <w:num w:numId="23">
    <w:abstractNumId w:val="73"/>
  </w:num>
  <w:num w:numId="24">
    <w:abstractNumId w:val="38"/>
  </w:num>
  <w:num w:numId="25">
    <w:abstractNumId w:val="94"/>
  </w:num>
  <w:num w:numId="26">
    <w:abstractNumId w:val="98"/>
  </w:num>
  <w:num w:numId="27">
    <w:abstractNumId w:val="57"/>
  </w:num>
  <w:num w:numId="28">
    <w:abstractNumId w:val="102"/>
  </w:num>
  <w:num w:numId="29">
    <w:abstractNumId w:val="109"/>
  </w:num>
  <w:num w:numId="30">
    <w:abstractNumId w:val="100"/>
  </w:num>
  <w:num w:numId="31">
    <w:abstractNumId w:val="27"/>
  </w:num>
  <w:num w:numId="32">
    <w:abstractNumId w:val="114"/>
  </w:num>
  <w:num w:numId="33">
    <w:abstractNumId w:val="85"/>
  </w:num>
  <w:num w:numId="34">
    <w:abstractNumId w:val="30"/>
  </w:num>
  <w:num w:numId="35">
    <w:abstractNumId w:val="84"/>
  </w:num>
  <w:num w:numId="36">
    <w:abstractNumId w:val="83"/>
  </w:num>
  <w:num w:numId="37">
    <w:abstractNumId w:val="108"/>
  </w:num>
  <w:num w:numId="38">
    <w:abstractNumId w:val="86"/>
  </w:num>
  <w:num w:numId="39">
    <w:abstractNumId w:val="127"/>
  </w:num>
  <w:num w:numId="40">
    <w:abstractNumId w:val="40"/>
  </w:num>
  <w:num w:numId="41">
    <w:abstractNumId w:val="41"/>
  </w:num>
  <w:num w:numId="42">
    <w:abstractNumId w:val="88"/>
  </w:num>
  <w:num w:numId="43">
    <w:abstractNumId w:val="53"/>
  </w:num>
  <w:num w:numId="44">
    <w:abstractNumId w:val="69"/>
  </w:num>
  <w:num w:numId="45">
    <w:abstractNumId w:val="71"/>
  </w:num>
  <w:num w:numId="46">
    <w:abstractNumId w:val="81"/>
  </w:num>
  <w:num w:numId="47">
    <w:abstractNumId w:val="54"/>
  </w:num>
  <w:num w:numId="48">
    <w:abstractNumId w:val="122"/>
  </w:num>
  <w:num w:numId="49">
    <w:abstractNumId w:val="31"/>
  </w:num>
  <w:num w:numId="50">
    <w:abstractNumId w:val="44"/>
  </w:num>
  <w:num w:numId="51">
    <w:abstractNumId w:val="56"/>
  </w:num>
  <w:num w:numId="52">
    <w:abstractNumId w:val="29"/>
  </w:num>
  <w:num w:numId="53">
    <w:abstractNumId w:val="60"/>
  </w:num>
  <w:num w:numId="54">
    <w:abstractNumId w:val="104"/>
  </w:num>
  <w:num w:numId="55">
    <w:abstractNumId w:val="75"/>
  </w:num>
  <w:num w:numId="56">
    <w:abstractNumId w:val="55"/>
  </w:num>
  <w:num w:numId="57">
    <w:abstractNumId w:val="112"/>
  </w:num>
  <w:num w:numId="58">
    <w:abstractNumId w:val="28"/>
  </w:num>
  <w:num w:numId="59">
    <w:abstractNumId w:val="62"/>
  </w:num>
  <w:num w:numId="60">
    <w:abstractNumId w:val="128"/>
  </w:num>
  <w:num w:numId="61">
    <w:abstractNumId w:val="26"/>
  </w:num>
  <w:num w:numId="62">
    <w:abstractNumId w:val="48"/>
  </w:num>
  <w:num w:numId="63">
    <w:abstractNumId w:val="13"/>
  </w:num>
  <w:num w:numId="64">
    <w:abstractNumId w:val="16"/>
  </w:num>
  <w:num w:numId="65">
    <w:abstractNumId w:val="21"/>
  </w:num>
  <w:num w:numId="66">
    <w:abstractNumId w:val="113"/>
  </w:num>
  <w:num w:numId="67">
    <w:abstractNumId w:val="92"/>
  </w:num>
  <w:num w:numId="68">
    <w:abstractNumId w:val="97"/>
  </w:num>
  <w:num w:numId="69">
    <w:abstractNumId w:val="74"/>
  </w:num>
  <w:num w:numId="70">
    <w:abstractNumId w:val="82"/>
  </w:num>
  <w:num w:numId="71">
    <w:abstractNumId w:val="7"/>
    <w:lvlOverride w:ilvl="0">
      <w:startOverride w:val="1"/>
    </w:lvlOverride>
  </w:num>
  <w:num w:numId="72">
    <w:abstractNumId w:val="10"/>
    <w:lvlOverride w:ilvl="0">
      <w:startOverride w:val="1"/>
    </w:lvlOverride>
  </w:num>
  <w:num w:numId="73">
    <w:abstractNumId w:val="65"/>
  </w:num>
  <w:num w:numId="74">
    <w:abstractNumId w:val="121"/>
  </w:num>
  <w:num w:numId="75">
    <w:abstractNumId w:val="80"/>
  </w:num>
  <w:num w:numId="76">
    <w:abstractNumId w:val="116"/>
  </w:num>
  <w:num w:numId="77">
    <w:abstractNumId w:val="47"/>
  </w:num>
  <w:num w:numId="78">
    <w:abstractNumId w:val="110"/>
  </w:num>
  <w:num w:numId="79">
    <w:abstractNumId w:val="49"/>
  </w:num>
  <w:num w:numId="80">
    <w:abstractNumId w:val="124"/>
  </w:num>
  <w:num w:numId="81">
    <w:abstractNumId w:val="99"/>
  </w:num>
  <w:num w:numId="82">
    <w:abstractNumId w:val="7"/>
  </w:num>
  <w:num w:numId="83">
    <w:abstractNumId w:val="126"/>
  </w:num>
  <w:num w:numId="84">
    <w:abstractNumId w:val="22"/>
  </w:num>
  <w:num w:numId="85">
    <w:abstractNumId w:val="58"/>
  </w:num>
  <w:num w:numId="86">
    <w:abstractNumId w:val="67"/>
  </w:num>
  <w:num w:numId="87">
    <w:abstractNumId w:val="43"/>
  </w:num>
  <w:num w:numId="88">
    <w:abstractNumId w:val="59"/>
  </w:num>
  <w:num w:numId="89">
    <w:abstractNumId w:val="125"/>
  </w:num>
  <w:num w:numId="90">
    <w:abstractNumId w:val="95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23"/>
    <w:rsid w:val="000003CC"/>
    <w:rsid w:val="00000774"/>
    <w:rsid w:val="00000CA9"/>
    <w:rsid w:val="00000E03"/>
    <w:rsid w:val="000011D7"/>
    <w:rsid w:val="00001326"/>
    <w:rsid w:val="00001627"/>
    <w:rsid w:val="0000232E"/>
    <w:rsid w:val="00002740"/>
    <w:rsid w:val="00002E2D"/>
    <w:rsid w:val="000036FD"/>
    <w:rsid w:val="00003F2B"/>
    <w:rsid w:val="00004A2C"/>
    <w:rsid w:val="00004F30"/>
    <w:rsid w:val="00005831"/>
    <w:rsid w:val="00005F70"/>
    <w:rsid w:val="000064A9"/>
    <w:rsid w:val="000069F2"/>
    <w:rsid w:val="000104DB"/>
    <w:rsid w:val="0001084B"/>
    <w:rsid w:val="0001256A"/>
    <w:rsid w:val="00012641"/>
    <w:rsid w:val="00012F22"/>
    <w:rsid w:val="000130EB"/>
    <w:rsid w:val="0001332B"/>
    <w:rsid w:val="00013CEF"/>
    <w:rsid w:val="00014160"/>
    <w:rsid w:val="0001430D"/>
    <w:rsid w:val="00014C2B"/>
    <w:rsid w:val="0001562D"/>
    <w:rsid w:val="00015654"/>
    <w:rsid w:val="000158E8"/>
    <w:rsid w:val="00015A46"/>
    <w:rsid w:val="000166E4"/>
    <w:rsid w:val="000168CE"/>
    <w:rsid w:val="00016C94"/>
    <w:rsid w:val="00017076"/>
    <w:rsid w:val="000173E6"/>
    <w:rsid w:val="000178E6"/>
    <w:rsid w:val="00020874"/>
    <w:rsid w:val="000209EC"/>
    <w:rsid w:val="00020E53"/>
    <w:rsid w:val="00020F17"/>
    <w:rsid w:val="00021E1E"/>
    <w:rsid w:val="00022295"/>
    <w:rsid w:val="00022AC1"/>
    <w:rsid w:val="00023A40"/>
    <w:rsid w:val="00024458"/>
    <w:rsid w:val="0002497E"/>
    <w:rsid w:val="000250F5"/>
    <w:rsid w:val="00025197"/>
    <w:rsid w:val="00025B10"/>
    <w:rsid w:val="00025FFD"/>
    <w:rsid w:val="00026810"/>
    <w:rsid w:val="000268B6"/>
    <w:rsid w:val="00026A71"/>
    <w:rsid w:val="00026DE0"/>
    <w:rsid w:val="000274BC"/>
    <w:rsid w:val="00027664"/>
    <w:rsid w:val="00027EE4"/>
    <w:rsid w:val="00030440"/>
    <w:rsid w:val="00030917"/>
    <w:rsid w:val="000315B1"/>
    <w:rsid w:val="00031BC7"/>
    <w:rsid w:val="00031E08"/>
    <w:rsid w:val="0003210B"/>
    <w:rsid w:val="000322D4"/>
    <w:rsid w:val="00032497"/>
    <w:rsid w:val="00033CBE"/>
    <w:rsid w:val="00033EBD"/>
    <w:rsid w:val="0003427C"/>
    <w:rsid w:val="000343C2"/>
    <w:rsid w:val="00036692"/>
    <w:rsid w:val="0003714D"/>
    <w:rsid w:val="000377A4"/>
    <w:rsid w:val="00037C95"/>
    <w:rsid w:val="00037D83"/>
    <w:rsid w:val="00040024"/>
    <w:rsid w:val="00040473"/>
    <w:rsid w:val="00040C3D"/>
    <w:rsid w:val="00040CEC"/>
    <w:rsid w:val="000419BB"/>
    <w:rsid w:val="00041A78"/>
    <w:rsid w:val="0004218C"/>
    <w:rsid w:val="00042360"/>
    <w:rsid w:val="0004323D"/>
    <w:rsid w:val="00043918"/>
    <w:rsid w:val="00043B2D"/>
    <w:rsid w:val="00043EF4"/>
    <w:rsid w:val="0004435A"/>
    <w:rsid w:val="000445F3"/>
    <w:rsid w:val="000453D2"/>
    <w:rsid w:val="00045B95"/>
    <w:rsid w:val="00045FA0"/>
    <w:rsid w:val="0004690E"/>
    <w:rsid w:val="000471EE"/>
    <w:rsid w:val="00047277"/>
    <w:rsid w:val="000477E4"/>
    <w:rsid w:val="00050470"/>
    <w:rsid w:val="000507C5"/>
    <w:rsid w:val="00050940"/>
    <w:rsid w:val="00050CFF"/>
    <w:rsid w:val="00050E66"/>
    <w:rsid w:val="00051A60"/>
    <w:rsid w:val="00051C4A"/>
    <w:rsid w:val="000523F0"/>
    <w:rsid w:val="0005328F"/>
    <w:rsid w:val="0005426E"/>
    <w:rsid w:val="00054E47"/>
    <w:rsid w:val="000556B2"/>
    <w:rsid w:val="000558D8"/>
    <w:rsid w:val="00056501"/>
    <w:rsid w:val="00056C7E"/>
    <w:rsid w:val="000573FD"/>
    <w:rsid w:val="0005756F"/>
    <w:rsid w:val="00060028"/>
    <w:rsid w:val="00060C6C"/>
    <w:rsid w:val="00060E8C"/>
    <w:rsid w:val="000613A7"/>
    <w:rsid w:val="00061F70"/>
    <w:rsid w:val="0006226A"/>
    <w:rsid w:val="00063252"/>
    <w:rsid w:val="00063386"/>
    <w:rsid w:val="0006350B"/>
    <w:rsid w:val="0006398F"/>
    <w:rsid w:val="00064B53"/>
    <w:rsid w:val="00064C72"/>
    <w:rsid w:val="0006542C"/>
    <w:rsid w:val="00065D06"/>
    <w:rsid w:val="00065FB4"/>
    <w:rsid w:val="0006663C"/>
    <w:rsid w:val="00066D50"/>
    <w:rsid w:val="00067113"/>
    <w:rsid w:val="000708A7"/>
    <w:rsid w:val="000718D3"/>
    <w:rsid w:val="00071958"/>
    <w:rsid w:val="000721CE"/>
    <w:rsid w:val="0007224D"/>
    <w:rsid w:val="000732D3"/>
    <w:rsid w:val="000738D6"/>
    <w:rsid w:val="00073BF7"/>
    <w:rsid w:val="00073DF9"/>
    <w:rsid w:val="000740C6"/>
    <w:rsid w:val="00074175"/>
    <w:rsid w:val="0007471C"/>
    <w:rsid w:val="00075041"/>
    <w:rsid w:val="00075353"/>
    <w:rsid w:val="00075C96"/>
    <w:rsid w:val="00075DD3"/>
    <w:rsid w:val="0007610F"/>
    <w:rsid w:val="000761E5"/>
    <w:rsid w:val="0007635E"/>
    <w:rsid w:val="00076A3B"/>
    <w:rsid w:val="0007757C"/>
    <w:rsid w:val="00077AD7"/>
    <w:rsid w:val="00077B8F"/>
    <w:rsid w:val="00077C0C"/>
    <w:rsid w:val="00077C7C"/>
    <w:rsid w:val="00077FF1"/>
    <w:rsid w:val="00080251"/>
    <w:rsid w:val="000802EB"/>
    <w:rsid w:val="00080E84"/>
    <w:rsid w:val="00080FE5"/>
    <w:rsid w:val="0008148B"/>
    <w:rsid w:val="00081FE7"/>
    <w:rsid w:val="00082ADD"/>
    <w:rsid w:val="00082D91"/>
    <w:rsid w:val="000832E6"/>
    <w:rsid w:val="0008349B"/>
    <w:rsid w:val="00083A2B"/>
    <w:rsid w:val="0008454B"/>
    <w:rsid w:val="0008461F"/>
    <w:rsid w:val="00084C62"/>
    <w:rsid w:val="0008536C"/>
    <w:rsid w:val="00085659"/>
    <w:rsid w:val="00086633"/>
    <w:rsid w:val="0008667A"/>
    <w:rsid w:val="00086935"/>
    <w:rsid w:val="00086EF3"/>
    <w:rsid w:val="000877E4"/>
    <w:rsid w:val="000901A3"/>
    <w:rsid w:val="00090239"/>
    <w:rsid w:val="00091457"/>
    <w:rsid w:val="00093F7D"/>
    <w:rsid w:val="00095E5C"/>
    <w:rsid w:val="00095F01"/>
    <w:rsid w:val="0009615E"/>
    <w:rsid w:val="000964ED"/>
    <w:rsid w:val="0009673B"/>
    <w:rsid w:val="00096742"/>
    <w:rsid w:val="00096E93"/>
    <w:rsid w:val="00097719"/>
    <w:rsid w:val="000977F1"/>
    <w:rsid w:val="00097AB6"/>
    <w:rsid w:val="0009F2B6"/>
    <w:rsid w:val="000A04B7"/>
    <w:rsid w:val="000A0D56"/>
    <w:rsid w:val="000A29C1"/>
    <w:rsid w:val="000A32DD"/>
    <w:rsid w:val="000A3C9C"/>
    <w:rsid w:val="000A4152"/>
    <w:rsid w:val="000A4478"/>
    <w:rsid w:val="000A44DB"/>
    <w:rsid w:val="000A505F"/>
    <w:rsid w:val="000A53C8"/>
    <w:rsid w:val="000A5575"/>
    <w:rsid w:val="000A5774"/>
    <w:rsid w:val="000A627C"/>
    <w:rsid w:val="000A6C74"/>
    <w:rsid w:val="000A6E89"/>
    <w:rsid w:val="000B06D8"/>
    <w:rsid w:val="000B2076"/>
    <w:rsid w:val="000B22E3"/>
    <w:rsid w:val="000B252D"/>
    <w:rsid w:val="000B2DAA"/>
    <w:rsid w:val="000B3609"/>
    <w:rsid w:val="000B46DA"/>
    <w:rsid w:val="000B473B"/>
    <w:rsid w:val="000B55FE"/>
    <w:rsid w:val="000B6708"/>
    <w:rsid w:val="000B7900"/>
    <w:rsid w:val="000B7FD0"/>
    <w:rsid w:val="000C0E88"/>
    <w:rsid w:val="000C185D"/>
    <w:rsid w:val="000C1C37"/>
    <w:rsid w:val="000C1FAC"/>
    <w:rsid w:val="000C2091"/>
    <w:rsid w:val="000C2200"/>
    <w:rsid w:val="000C2C6F"/>
    <w:rsid w:val="000C2E66"/>
    <w:rsid w:val="000C2F1B"/>
    <w:rsid w:val="000C342A"/>
    <w:rsid w:val="000C3D0A"/>
    <w:rsid w:val="000C3E2A"/>
    <w:rsid w:val="000C748E"/>
    <w:rsid w:val="000C7722"/>
    <w:rsid w:val="000C77A0"/>
    <w:rsid w:val="000C7F66"/>
    <w:rsid w:val="000D01FB"/>
    <w:rsid w:val="000D1484"/>
    <w:rsid w:val="000D184F"/>
    <w:rsid w:val="000D25AB"/>
    <w:rsid w:val="000D2851"/>
    <w:rsid w:val="000D296F"/>
    <w:rsid w:val="000D3852"/>
    <w:rsid w:val="000D4921"/>
    <w:rsid w:val="000D4E81"/>
    <w:rsid w:val="000D56E9"/>
    <w:rsid w:val="000D5FBE"/>
    <w:rsid w:val="000D61C2"/>
    <w:rsid w:val="000D64F2"/>
    <w:rsid w:val="000D6990"/>
    <w:rsid w:val="000D6992"/>
    <w:rsid w:val="000D70F4"/>
    <w:rsid w:val="000D724E"/>
    <w:rsid w:val="000D7AE1"/>
    <w:rsid w:val="000D7D47"/>
    <w:rsid w:val="000D7E64"/>
    <w:rsid w:val="000E02EF"/>
    <w:rsid w:val="000E217B"/>
    <w:rsid w:val="000E23AD"/>
    <w:rsid w:val="000E24EB"/>
    <w:rsid w:val="000E2884"/>
    <w:rsid w:val="000E3E8D"/>
    <w:rsid w:val="000E40A5"/>
    <w:rsid w:val="000E4A88"/>
    <w:rsid w:val="000E4F5A"/>
    <w:rsid w:val="000E52E5"/>
    <w:rsid w:val="000E59DC"/>
    <w:rsid w:val="000E6963"/>
    <w:rsid w:val="000E6C8A"/>
    <w:rsid w:val="000E7414"/>
    <w:rsid w:val="000E7C1C"/>
    <w:rsid w:val="000E7C67"/>
    <w:rsid w:val="000F088E"/>
    <w:rsid w:val="000F09FC"/>
    <w:rsid w:val="000F17DF"/>
    <w:rsid w:val="000F1887"/>
    <w:rsid w:val="000F197E"/>
    <w:rsid w:val="000F20E4"/>
    <w:rsid w:val="000F278B"/>
    <w:rsid w:val="000F3293"/>
    <w:rsid w:val="000F62F1"/>
    <w:rsid w:val="000F692E"/>
    <w:rsid w:val="000F7782"/>
    <w:rsid w:val="000F7CEA"/>
    <w:rsid w:val="00100750"/>
    <w:rsid w:val="0010075F"/>
    <w:rsid w:val="0010133D"/>
    <w:rsid w:val="00101987"/>
    <w:rsid w:val="00101F8C"/>
    <w:rsid w:val="001024EC"/>
    <w:rsid w:val="00102710"/>
    <w:rsid w:val="001028CF"/>
    <w:rsid w:val="00102AB2"/>
    <w:rsid w:val="00103230"/>
    <w:rsid w:val="001032AE"/>
    <w:rsid w:val="001035F8"/>
    <w:rsid w:val="001039D4"/>
    <w:rsid w:val="00103F5B"/>
    <w:rsid w:val="001048F2"/>
    <w:rsid w:val="00104C03"/>
    <w:rsid w:val="00104E3B"/>
    <w:rsid w:val="00105C22"/>
    <w:rsid w:val="001062BA"/>
    <w:rsid w:val="001062F4"/>
    <w:rsid w:val="00106A6D"/>
    <w:rsid w:val="001070E3"/>
    <w:rsid w:val="001074F5"/>
    <w:rsid w:val="00107D77"/>
    <w:rsid w:val="001101BC"/>
    <w:rsid w:val="00110923"/>
    <w:rsid w:val="00111FE2"/>
    <w:rsid w:val="00112874"/>
    <w:rsid w:val="001131A0"/>
    <w:rsid w:val="00113260"/>
    <w:rsid w:val="00114316"/>
    <w:rsid w:val="00114385"/>
    <w:rsid w:val="001144FA"/>
    <w:rsid w:val="0011481B"/>
    <w:rsid w:val="00114FF3"/>
    <w:rsid w:val="001157CF"/>
    <w:rsid w:val="00115EEC"/>
    <w:rsid w:val="001169B8"/>
    <w:rsid w:val="00116A71"/>
    <w:rsid w:val="00116D75"/>
    <w:rsid w:val="00120682"/>
    <w:rsid w:val="00120986"/>
    <w:rsid w:val="00120FC7"/>
    <w:rsid w:val="00120FD9"/>
    <w:rsid w:val="00121042"/>
    <w:rsid w:val="0012111B"/>
    <w:rsid w:val="00121368"/>
    <w:rsid w:val="0012272E"/>
    <w:rsid w:val="001232DA"/>
    <w:rsid w:val="00123B8C"/>
    <w:rsid w:val="00124470"/>
    <w:rsid w:val="00124EAA"/>
    <w:rsid w:val="00124F5C"/>
    <w:rsid w:val="00125085"/>
    <w:rsid w:val="00125FBC"/>
    <w:rsid w:val="001278E8"/>
    <w:rsid w:val="00127FB9"/>
    <w:rsid w:val="001302E6"/>
    <w:rsid w:val="00130836"/>
    <w:rsid w:val="0013110A"/>
    <w:rsid w:val="00131440"/>
    <w:rsid w:val="00131AB8"/>
    <w:rsid w:val="00132224"/>
    <w:rsid w:val="0013284E"/>
    <w:rsid w:val="00132E54"/>
    <w:rsid w:val="00133391"/>
    <w:rsid w:val="001336E2"/>
    <w:rsid w:val="00133AD6"/>
    <w:rsid w:val="001343BD"/>
    <w:rsid w:val="001345AD"/>
    <w:rsid w:val="0013541E"/>
    <w:rsid w:val="0013648C"/>
    <w:rsid w:val="00136B53"/>
    <w:rsid w:val="001378D8"/>
    <w:rsid w:val="00137E49"/>
    <w:rsid w:val="0014039F"/>
    <w:rsid w:val="0014059D"/>
    <w:rsid w:val="0014124C"/>
    <w:rsid w:val="00141419"/>
    <w:rsid w:val="00141E07"/>
    <w:rsid w:val="001425FD"/>
    <w:rsid w:val="00142637"/>
    <w:rsid w:val="001433E8"/>
    <w:rsid w:val="00143501"/>
    <w:rsid w:val="00143AF7"/>
    <w:rsid w:val="00143E0E"/>
    <w:rsid w:val="00143E8C"/>
    <w:rsid w:val="00143F68"/>
    <w:rsid w:val="001441DD"/>
    <w:rsid w:val="00144F0C"/>
    <w:rsid w:val="00145E85"/>
    <w:rsid w:val="00146177"/>
    <w:rsid w:val="00146242"/>
    <w:rsid w:val="0014686F"/>
    <w:rsid w:val="00150412"/>
    <w:rsid w:val="0015059C"/>
    <w:rsid w:val="00150A0A"/>
    <w:rsid w:val="00151263"/>
    <w:rsid w:val="0015136C"/>
    <w:rsid w:val="00152130"/>
    <w:rsid w:val="0015247D"/>
    <w:rsid w:val="00152B49"/>
    <w:rsid w:val="00152F40"/>
    <w:rsid w:val="00153711"/>
    <w:rsid w:val="0015440F"/>
    <w:rsid w:val="0015493E"/>
    <w:rsid w:val="00154A72"/>
    <w:rsid w:val="001567E1"/>
    <w:rsid w:val="00156FAD"/>
    <w:rsid w:val="00157990"/>
    <w:rsid w:val="00157E63"/>
    <w:rsid w:val="00157ED5"/>
    <w:rsid w:val="00160149"/>
    <w:rsid w:val="00160B4D"/>
    <w:rsid w:val="00161884"/>
    <w:rsid w:val="00161904"/>
    <w:rsid w:val="00161BBF"/>
    <w:rsid w:val="0016291F"/>
    <w:rsid w:val="00162AEE"/>
    <w:rsid w:val="00163112"/>
    <w:rsid w:val="00163F69"/>
    <w:rsid w:val="001641C3"/>
    <w:rsid w:val="001649C2"/>
    <w:rsid w:val="00164FC3"/>
    <w:rsid w:val="0016554C"/>
    <w:rsid w:val="00166561"/>
    <w:rsid w:val="00166752"/>
    <w:rsid w:val="00167A3F"/>
    <w:rsid w:val="00170B2A"/>
    <w:rsid w:val="00170E71"/>
    <w:rsid w:val="001712B3"/>
    <w:rsid w:val="00172A2B"/>
    <w:rsid w:val="00172A49"/>
    <w:rsid w:val="00172F7A"/>
    <w:rsid w:val="001730DF"/>
    <w:rsid w:val="00173254"/>
    <w:rsid w:val="00173695"/>
    <w:rsid w:val="001736A4"/>
    <w:rsid w:val="00173832"/>
    <w:rsid w:val="00173E36"/>
    <w:rsid w:val="00174F5D"/>
    <w:rsid w:val="00174F98"/>
    <w:rsid w:val="0017593A"/>
    <w:rsid w:val="00175A90"/>
    <w:rsid w:val="00176123"/>
    <w:rsid w:val="001762E6"/>
    <w:rsid w:val="00176989"/>
    <w:rsid w:val="00176CCF"/>
    <w:rsid w:val="00177561"/>
    <w:rsid w:val="00177CB5"/>
    <w:rsid w:val="001800D2"/>
    <w:rsid w:val="00180925"/>
    <w:rsid w:val="0018124B"/>
    <w:rsid w:val="001821B6"/>
    <w:rsid w:val="0018226C"/>
    <w:rsid w:val="0018292C"/>
    <w:rsid w:val="00182974"/>
    <w:rsid w:val="00182DD4"/>
    <w:rsid w:val="00183777"/>
    <w:rsid w:val="001852D9"/>
    <w:rsid w:val="0018571E"/>
    <w:rsid w:val="00185E6D"/>
    <w:rsid w:val="001862DB"/>
    <w:rsid w:val="001863C6"/>
    <w:rsid w:val="0018676E"/>
    <w:rsid w:val="00186CF9"/>
    <w:rsid w:val="00186D3F"/>
    <w:rsid w:val="00186F47"/>
    <w:rsid w:val="001871DC"/>
    <w:rsid w:val="001900AC"/>
    <w:rsid w:val="00190D17"/>
    <w:rsid w:val="0019171E"/>
    <w:rsid w:val="00191889"/>
    <w:rsid w:val="0019250A"/>
    <w:rsid w:val="00192721"/>
    <w:rsid w:val="00192C9D"/>
    <w:rsid w:val="0019358F"/>
    <w:rsid w:val="00193C2F"/>
    <w:rsid w:val="00194A6B"/>
    <w:rsid w:val="00195204"/>
    <w:rsid w:val="001954E2"/>
    <w:rsid w:val="0019588D"/>
    <w:rsid w:val="00195F58"/>
    <w:rsid w:val="00196489"/>
    <w:rsid w:val="00196C17"/>
    <w:rsid w:val="00196DA6"/>
    <w:rsid w:val="001970EF"/>
    <w:rsid w:val="00197383"/>
    <w:rsid w:val="001A268A"/>
    <w:rsid w:val="001A2D0A"/>
    <w:rsid w:val="001A2EC8"/>
    <w:rsid w:val="001A30DE"/>
    <w:rsid w:val="001A31C4"/>
    <w:rsid w:val="001A3537"/>
    <w:rsid w:val="001A40C7"/>
    <w:rsid w:val="001A4969"/>
    <w:rsid w:val="001A708C"/>
    <w:rsid w:val="001A7199"/>
    <w:rsid w:val="001A76FA"/>
    <w:rsid w:val="001AA71F"/>
    <w:rsid w:val="001B01C2"/>
    <w:rsid w:val="001B0495"/>
    <w:rsid w:val="001B0AE6"/>
    <w:rsid w:val="001B25C9"/>
    <w:rsid w:val="001B2FF4"/>
    <w:rsid w:val="001B303F"/>
    <w:rsid w:val="001B3339"/>
    <w:rsid w:val="001B36DD"/>
    <w:rsid w:val="001B4225"/>
    <w:rsid w:val="001B49D6"/>
    <w:rsid w:val="001B4D89"/>
    <w:rsid w:val="001B5269"/>
    <w:rsid w:val="001B55AA"/>
    <w:rsid w:val="001B5904"/>
    <w:rsid w:val="001B5CBE"/>
    <w:rsid w:val="001B6DE7"/>
    <w:rsid w:val="001B7217"/>
    <w:rsid w:val="001B7A5D"/>
    <w:rsid w:val="001C0126"/>
    <w:rsid w:val="001C0691"/>
    <w:rsid w:val="001C1997"/>
    <w:rsid w:val="001C2143"/>
    <w:rsid w:val="001C268A"/>
    <w:rsid w:val="001C27AE"/>
    <w:rsid w:val="001C2AA6"/>
    <w:rsid w:val="001C31C0"/>
    <w:rsid w:val="001C42B0"/>
    <w:rsid w:val="001C45D6"/>
    <w:rsid w:val="001C4A99"/>
    <w:rsid w:val="001C4E3C"/>
    <w:rsid w:val="001C4EF5"/>
    <w:rsid w:val="001C5194"/>
    <w:rsid w:val="001C611D"/>
    <w:rsid w:val="001C68F6"/>
    <w:rsid w:val="001C6DBF"/>
    <w:rsid w:val="001C70F5"/>
    <w:rsid w:val="001C7347"/>
    <w:rsid w:val="001C7FE8"/>
    <w:rsid w:val="001D1515"/>
    <w:rsid w:val="001D1B66"/>
    <w:rsid w:val="001D2858"/>
    <w:rsid w:val="001D28AE"/>
    <w:rsid w:val="001D2B39"/>
    <w:rsid w:val="001D2DE8"/>
    <w:rsid w:val="001D2F66"/>
    <w:rsid w:val="001D395C"/>
    <w:rsid w:val="001D39A7"/>
    <w:rsid w:val="001D4402"/>
    <w:rsid w:val="001D4A64"/>
    <w:rsid w:val="001D4FB5"/>
    <w:rsid w:val="001D63F0"/>
    <w:rsid w:val="001D7855"/>
    <w:rsid w:val="001D7C8E"/>
    <w:rsid w:val="001E01FC"/>
    <w:rsid w:val="001E05DA"/>
    <w:rsid w:val="001E08B8"/>
    <w:rsid w:val="001E1EFD"/>
    <w:rsid w:val="001E1F5F"/>
    <w:rsid w:val="001E204E"/>
    <w:rsid w:val="001E22FF"/>
    <w:rsid w:val="001E2BF0"/>
    <w:rsid w:val="001E4B68"/>
    <w:rsid w:val="001E4CEF"/>
    <w:rsid w:val="001E512E"/>
    <w:rsid w:val="001E5298"/>
    <w:rsid w:val="001E5378"/>
    <w:rsid w:val="001E583F"/>
    <w:rsid w:val="001E66D6"/>
    <w:rsid w:val="001E694D"/>
    <w:rsid w:val="001F154D"/>
    <w:rsid w:val="001F1620"/>
    <w:rsid w:val="001F1624"/>
    <w:rsid w:val="001F1F17"/>
    <w:rsid w:val="001F235F"/>
    <w:rsid w:val="001F29CA"/>
    <w:rsid w:val="001F3267"/>
    <w:rsid w:val="001F38C0"/>
    <w:rsid w:val="001F38D2"/>
    <w:rsid w:val="001F4B08"/>
    <w:rsid w:val="001F5D93"/>
    <w:rsid w:val="001F6168"/>
    <w:rsid w:val="001F70D7"/>
    <w:rsid w:val="001F7922"/>
    <w:rsid w:val="001F7B7F"/>
    <w:rsid w:val="001F7E7E"/>
    <w:rsid w:val="001F7F6E"/>
    <w:rsid w:val="00201118"/>
    <w:rsid w:val="00201250"/>
    <w:rsid w:val="002018AF"/>
    <w:rsid w:val="00201909"/>
    <w:rsid w:val="00201DF8"/>
    <w:rsid w:val="00202003"/>
    <w:rsid w:val="002031AA"/>
    <w:rsid w:val="00203985"/>
    <w:rsid w:val="00203AE8"/>
    <w:rsid w:val="00204537"/>
    <w:rsid w:val="00204968"/>
    <w:rsid w:val="00205357"/>
    <w:rsid w:val="00205C50"/>
    <w:rsid w:val="00205D1C"/>
    <w:rsid w:val="002060B4"/>
    <w:rsid w:val="00206903"/>
    <w:rsid w:val="00210161"/>
    <w:rsid w:val="00210676"/>
    <w:rsid w:val="002106C7"/>
    <w:rsid w:val="00211DA5"/>
    <w:rsid w:val="00211DCE"/>
    <w:rsid w:val="0021201C"/>
    <w:rsid w:val="0021236E"/>
    <w:rsid w:val="0021265E"/>
    <w:rsid w:val="00212A66"/>
    <w:rsid w:val="00212F5A"/>
    <w:rsid w:val="00213124"/>
    <w:rsid w:val="002135E9"/>
    <w:rsid w:val="00213A24"/>
    <w:rsid w:val="00214AAA"/>
    <w:rsid w:val="0021521A"/>
    <w:rsid w:val="0021566C"/>
    <w:rsid w:val="00215E51"/>
    <w:rsid w:val="00216748"/>
    <w:rsid w:val="0021701D"/>
    <w:rsid w:val="00217BA1"/>
    <w:rsid w:val="00220270"/>
    <w:rsid w:val="002204B7"/>
    <w:rsid w:val="002204CC"/>
    <w:rsid w:val="00221C7A"/>
    <w:rsid w:val="00221D5E"/>
    <w:rsid w:val="00222534"/>
    <w:rsid w:val="00223299"/>
    <w:rsid w:val="0022382B"/>
    <w:rsid w:val="002238BA"/>
    <w:rsid w:val="00224CFA"/>
    <w:rsid w:val="002252E5"/>
    <w:rsid w:val="002259E7"/>
    <w:rsid w:val="00225DF3"/>
    <w:rsid w:val="0022697A"/>
    <w:rsid w:val="00226CA9"/>
    <w:rsid w:val="00226ED3"/>
    <w:rsid w:val="002270ED"/>
    <w:rsid w:val="00230924"/>
    <w:rsid w:val="00230B07"/>
    <w:rsid w:val="00231194"/>
    <w:rsid w:val="002315E1"/>
    <w:rsid w:val="0023171D"/>
    <w:rsid w:val="00232574"/>
    <w:rsid w:val="002327A6"/>
    <w:rsid w:val="002329E5"/>
    <w:rsid w:val="00232AE5"/>
    <w:rsid w:val="0023312C"/>
    <w:rsid w:val="0023542C"/>
    <w:rsid w:val="002361B9"/>
    <w:rsid w:val="002363A6"/>
    <w:rsid w:val="00236A6E"/>
    <w:rsid w:val="00237036"/>
    <w:rsid w:val="002371AC"/>
    <w:rsid w:val="0023728C"/>
    <w:rsid w:val="002373C6"/>
    <w:rsid w:val="00237B65"/>
    <w:rsid w:val="00237F77"/>
    <w:rsid w:val="00240CFA"/>
    <w:rsid w:val="002429B4"/>
    <w:rsid w:val="00242BE4"/>
    <w:rsid w:val="00243178"/>
    <w:rsid w:val="002433B8"/>
    <w:rsid w:val="0024431E"/>
    <w:rsid w:val="00244480"/>
    <w:rsid w:val="002446C3"/>
    <w:rsid w:val="00245B9C"/>
    <w:rsid w:val="00246441"/>
    <w:rsid w:val="00246512"/>
    <w:rsid w:val="00246CFB"/>
    <w:rsid w:val="00246D9D"/>
    <w:rsid w:val="00246FC5"/>
    <w:rsid w:val="002476E8"/>
    <w:rsid w:val="002478E6"/>
    <w:rsid w:val="0025002D"/>
    <w:rsid w:val="00251CA9"/>
    <w:rsid w:val="00251EE9"/>
    <w:rsid w:val="00253101"/>
    <w:rsid w:val="002531D7"/>
    <w:rsid w:val="002535DE"/>
    <w:rsid w:val="0025380A"/>
    <w:rsid w:val="0025430D"/>
    <w:rsid w:val="002543B7"/>
    <w:rsid w:val="00254413"/>
    <w:rsid w:val="00254CDF"/>
    <w:rsid w:val="0025518A"/>
    <w:rsid w:val="00255DF7"/>
    <w:rsid w:val="002569D8"/>
    <w:rsid w:val="00256EAC"/>
    <w:rsid w:val="00256FE5"/>
    <w:rsid w:val="00257D36"/>
    <w:rsid w:val="00260344"/>
    <w:rsid w:val="00260790"/>
    <w:rsid w:val="00260976"/>
    <w:rsid w:val="00260B00"/>
    <w:rsid w:val="0026176D"/>
    <w:rsid w:val="00261946"/>
    <w:rsid w:val="00261D56"/>
    <w:rsid w:val="00261F72"/>
    <w:rsid w:val="002634DE"/>
    <w:rsid w:val="00263642"/>
    <w:rsid w:val="002642E3"/>
    <w:rsid w:val="00265003"/>
    <w:rsid w:val="0026653D"/>
    <w:rsid w:val="00266969"/>
    <w:rsid w:val="00267319"/>
    <w:rsid w:val="00270539"/>
    <w:rsid w:val="0027085A"/>
    <w:rsid w:val="00271161"/>
    <w:rsid w:val="00272C68"/>
    <w:rsid w:val="00272F8A"/>
    <w:rsid w:val="00273049"/>
    <w:rsid w:val="0027448D"/>
    <w:rsid w:val="0027453A"/>
    <w:rsid w:val="002747B9"/>
    <w:rsid w:val="0027483E"/>
    <w:rsid w:val="00274A6F"/>
    <w:rsid w:val="0027506B"/>
    <w:rsid w:val="00275108"/>
    <w:rsid w:val="0027566C"/>
    <w:rsid w:val="002758FE"/>
    <w:rsid w:val="00276420"/>
    <w:rsid w:val="00276A92"/>
    <w:rsid w:val="00280729"/>
    <w:rsid w:val="002809A2"/>
    <w:rsid w:val="00281058"/>
    <w:rsid w:val="00281522"/>
    <w:rsid w:val="002816AD"/>
    <w:rsid w:val="00281A8A"/>
    <w:rsid w:val="00282301"/>
    <w:rsid w:val="00283747"/>
    <w:rsid w:val="002839C9"/>
    <w:rsid w:val="00283A16"/>
    <w:rsid w:val="00284650"/>
    <w:rsid w:val="0028511C"/>
    <w:rsid w:val="002854AD"/>
    <w:rsid w:val="002870D4"/>
    <w:rsid w:val="00287195"/>
    <w:rsid w:val="002877FA"/>
    <w:rsid w:val="00287C9F"/>
    <w:rsid w:val="00287CB3"/>
    <w:rsid w:val="00290338"/>
    <w:rsid w:val="00291215"/>
    <w:rsid w:val="00291935"/>
    <w:rsid w:val="00291DF8"/>
    <w:rsid w:val="002922E1"/>
    <w:rsid w:val="0029238E"/>
    <w:rsid w:val="00293296"/>
    <w:rsid w:val="002936A9"/>
    <w:rsid w:val="00293AD7"/>
    <w:rsid w:val="00293E4D"/>
    <w:rsid w:val="0029439E"/>
    <w:rsid w:val="00294405"/>
    <w:rsid w:val="00294AA1"/>
    <w:rsid w:val="00295C30"/>
    <w:rsid w:val="0029629A"/>
    <w:rsid w:val="002969D6"/>
    <w:rsid w:val="002976A8"/>
    <w:rsid w:val="00297722"/>
    <w:rsid w:val="00297E7A"/>
    <w:rsid w:val="00297F23"/>
    <w:rsid w:val="002A02F5"/>
    <w:rsid w:val="002A0C57"/>
    <w:rsid w:val="002A0FC6"/>
    <w:rsid w:val="002A1581"/>
    <w:rsid w:val="002A184D"/>
    <w:rsid w:val="002A1E6A"/>
    <w:rsid w:val="002A212F"/>
    <w:rsid w:val="002A24D4"/>
    <w:rsid w:val="002A26BD"/>
    <w:rsid w:val="002A290F"/>
    <w:rsid w:val="002A33A7"/>
    <w:rsid w:val="002A35F8"/>
    <w:rsid w:val="002A41E2"/>
    <w:rsid w:val="002A489D"/>
    <w:rsid w:val="002A5998"/>
    <w:rsid w:val="002A64FF"/>
    <w:rsid w:val="002A67F8"/>
    <w:rsid w:val="002A72B7"/>
    <w:rsid w:val="002A76B5"/>
    <w:rsid w:val="002A7A07"/>
    <w:rsid w:val="002B0297"/>
    <w:rsid w:val="002B03D2"/>
    <w:rsid w:val="002B0907"/>
    <w:rsid w:val="002B0A47"/>
    <w:rsid w:val="002B146C"/>
    <w:rsid w:val="002B17B9"/>
    <w:rsid w:val="002B1948"/>
    <w:rsid w:val="002B1FE7"/>
    <w:rsid w:val="002B3034"/>
    <w:rsid w:val="002B3125"/>
    <w:rsid w:val="002B38A5"/>
    <w:rsid w:val="002B3E0C"/>
    <w:rsid w:val="002B44BE"/>
    <w:rsid w:val="002B594C"/>
    <w:rsid w:val="002B7466"/>
    <w:rsid w:val="002C0C7B"/>
    <w:rsid w:val="002C0F31"/>
    <w:rsid w:val="002C3801"/>
    <w:rsid w:val="002C451E"/>
    <w:rsid w:val="002C48F5"/>
    <w:rsid w:val="002C508B"/>
    <w:rsid w:val="002C6D2A"/>
    <w:rsid w:val="002C76E4"/>
    <w:rsid w:val="002C7923"/>
    <w:rsid w:val="002C79EF"/>
    <w:rsid w:val="002C7CB4"/>
    <w:rsid w:val="002D178D"/>
    <w:rsid w:val="002D1D50"/>
    <w:rsid w:val="002D24DC"/>
    <w:rsid w:val="002D2582"/>
    <w:rsid w:val="002D34E0"/>
    <w:rsid w:val="002D373B"/>
    <w:rsid w:val="002D37F0"/>
    <w:rsid w:val="002D3B60"/>
    <w:rsid w:val="002D4A48"/>
    <w:rsid w:val="002D5DF3"/>
    <w:rsid w:val="002D676A"/>
    <w:rsid w:val="002D6C67"/>
    <w:rsid w:val="002D713C"/>
    <w:rsid w:val="002D7392"/>
    <w:rsid w:val="002D7D67"/>
    <w:rsid w:val="002D7F08"/>
    <w:rsid w:val="002E0048"/>
    <w:rsid w:val="002E06B0"/>
    <w:rsid w:val="002E0803"/>
    <w:rsid w:val="002E1022"/>
    <w:rsid w:val="002E22F6"/>
    <w:rsid w:val="002E296D"/>
    <w:rsid w:val="002E303A"/>
    <w:rsid w:val="002E32F9"/>
    <w:rsid w:val="002E403B"/>
    <w:rsid w:val="002E4132"/>
    <w:rsid w:val="002E4EBA"/>
    <w:rsid w:val="002E56F7"/>
    <w:rsid w:val="002E5F6F"/>
    <w:rsid w:val="002E72CF"/>
    <w:rsid w:val="002F1479"/>
    <w:rsid w:val="002F162D"/>
    <w:rsid w:val="002F1823"/>
    <w:rsid w:val="002F1A52"/>
    <w:rsid w:val="002F29D9"/>
    <w:rsid w:val="002F2A16"/>
    <w:rsid w:val="002F2EF8"/>
    <w:rsid w:val="002F3957"/>
    <w:rsid w:val="002F3AAF"/>
    <w:rsid w:val="002F4CF3"/>
    <w:rsid w:val="002F54BD"/>
    <w:rsid w:val="002F5B11"/>
    <w:rsid w:val="002F6299"/>
    <w:rsid w:val="002F64BF"/>
    <w:rsid w:val="002F65A9"/>
    <w:rsid w:val="002F72CA"/>
    <w:rsid w:val="002F7370"/>
    <w:rsid w:val="002F73DF"/>
    <w:rsid w:val="002F75C7"/>
    <w:rsid w:val="002F7DBC"/>
    <w:rsid w:val="00300245"/>
    <w:rsid w:val="00300C4E"/>
    <w:rsid w:val="00300D1D"/>
    <w:rsid w:val="00300E7D"/>
    <w:rsid w:val="00302AA3"/>
    <w:rsid w:val="00302AAE"/>
    <w:rsid w:val="00302FF0"/>
    <w:rsid w:val="0030504A"/>
    <w:rsid w:val="0030576D"/>
    <w:rsid w:val="003058A0"/>
    <w:rsid w:val="003058CB"/>
    <w:rsid w:val="003109FA"/>
    <w:rsid w:val="00310A15"/>
    <w:rsid w:val="00310C45"/>
    <w:rsid w:val="00311520"/>
    <w:rsid w:val="00311F94"/>
    <w:rsid w:val="00312599"/>
    <w:rsid w:val="00312C4C"/>
    <w:rsid w:val="00312F7A"/>
    <w:rsid w:val="003137DF"/>
    <w:rsid w:val="00314254"/>
    <w:rsid w:val="0031470E"/>
    <w:rsid w:val="003147EB"/>
    <w:rsid w:val="00314D97"/>
    <w:rsid w:val="00315AC9"/>
    <w:rsid w:val="00315AF8"/>
    <w:rsid w:val="00315EE0"/>
    <w:rsid w:val="00316485"/>
    <w:rsid w:val="003168B9"/>
    <w:rsid w:val="00316AFC"/>
    <w:rsid w:val="00317BB8"/>
    <w:rsid w:val="0032008F"/>
    <w:rsid w:val="00320412"/>
    <w:rsid w:val="003209B2"/>
    <w:rsid w:val="00320A85"/>
    <w:rsid w:val="00321E5C"/>
    <w:rsid w:val="00321FBB"/>
    <w:rsid w:val="00324444"/>
    <w:rsid w:val="0032512B"/>
    <w:rsid w:val="00325373"/>
    <w:rsid w:val="00325704"/>
    <w:rsid w:val="00325BD6"/>
    <w:rsid w:val="003265A5"/>
    <w:rsid w:val="003269A7"/>
    <w:rsid w:val="00326A36"/>
    <w:rsid w:val="00326F61"/>
    <w:rsid w:val="0032772F"/>
    <w:rsid w:val="00330995"/>
    <w:rsid w:val="0033120B"/>
    <w:rsid w:val="0033122E"/>
    <w:rsid w:val="00332457"/>
    <w:rsid w:val="003330C1"/>
    <w:rsid w:val="0033397C"/>
    <w:rsid w:val="00333D6B"/>
    <w:rsid w:val="00334270"/>
    <w:rsid w:val="003347FB"/>
    <w:rsid w:val="00334A2F"/>
    <w:rsid w:val="003353BC"/>
    <w:rsid w:val="00335A2E"/>
    <w:rsid w:val="00335CF7"/>
    <w:rsid w:val="00336A13"/>
    <w:rsid w:val="00336B30"/>
    <w:rsid w:val="00336D49"/>
    <w:rsid w:val="00337046"/>
    <w:rsid w:val="0034066D"/>
    <w:rsid w:val="003413C7"/>
    <w:rsid w:val="0034350D"/>
    <w:rsid w:val="00344FDF"/>
    <w:rsid w:val="00345441"/>
    <w:rsid w:val="00345EDB"/>
    <w:rsid w:val="003460A0"/>
    <w:rsid w:val="003460AF"/>
    <w:rsid w:val="003468C8"/>
    <w:rsid w:val="00346B6A"/>
    <w:rsid w:val="00347353"/>
    <w:rsid w:val="003474D5"/>
    <w:rsid w:val="00347760"/>
    <w:rsid w:val="00350681"/>
    <w:rsid w:val="00350C96"/>
    <w:rsid w:val="00351513"/>
    <w:rsid w:val="00352036"/>
    <w:rsid w:val="00352B0F"/>
    <w:rsid w:val="003539C7"/>
    <w:rsid w:val="00354EF5"/>
    <w:rsid w:val="00356821"/>
    <w:rsid w:val="00356A56"/>
    <w:rsid w:val="00357B64"/>
    <w:rsid w:val="00360517"/>
    <w:rsid w:val="00360E37"/>
    <w:rsid w:val="0036101E"/>
    <w:rsid w:val="00361420"/>
    <w:rsid w:val="00362C01"/>
    <w:rsid w:val="003635B3"/>
    <w:rsid w:val="00363668"/>
    <w:rsid w:val="00364F9F"/>
    <w:rsid w:val="0036555E"/>
    <w:rsid w:val="003667EA"/>
    <w:rsid w:val="003708CC"/>
    <w:rsid w:val="003708D3"/>
    <w:rsid w:val="00371010"/>
    <w:rsid w:val="00371D1D"/>
    <w:rsid w:val="00372082"/>
    <w:rsid w:val="00372AAA"/>
    <w:rsid w:val="00372C96"/>
    <w:rsid w:val="0037300B"/>
    <w:rsid w:val="00373052"/>
    <w:rsid w:val="00373730"/>
    <w:rsid w:val="00373D09"/>
    <w:rsid w:val="00373E81"/>
    <w:rsid w:val="0037400B"/>
    <w:rsid w:val="00375028"/>
    <w:rsid w:val="0037529D"/>
    <w:rsid w:val="003756F8"/>
    <w:rsid w:val="00376263"/>
    <w:rsid w:val="00376488"/>
    <w:rsid w:val="00376A0F"/>
    <w:rsid w:val="00376C52"/>
    <w:rsid w:val="00377922"/>
    <w:rsid w:val="00377E7A"/>
    <w:rsid w:val="003804B1"/>
    <w:rsid w:val="00380B40"/>
    <w:rsid w:val="00380C72"/>
    <w:rsid w:val="00381279"/>
    <w:rsid w:val="00383AD9"/>
    <w:rsid w:val="0038425C"/>
    <w:rsid w:val="003843A0"/>
    <w:rsid w:val="00384D39"/>
    <w:rsid w:val="003857E6"/>
    <w:rsid w:val="00385E3A"/>
    <w:rsid w:val="00385F2D"/>
    <w:rsid w:val="003863FB"/>
    <w:rsid w:val="003869A7"/>
    <w:rsid w:val="00386AC6"/>
    <w:rsid w:val="003873C3"/>
    <w:rsid w:val="00387506"/>
    <w:rsid w:val="00387B0D"/>
    <w:rsid w:val="00387C7B"/>
    <w:rsid w:val="0039015B"/>
    <w:rsid w:val="003911B8"/>
    <w:rsid w:val="00392273"/>
    <w:rsid w:val="00393246"/>
    <w:rsid w:val="00393642"/>
    <w:rsid w:val="003937E7"/>
    <w:rsid w:val="00394409"/>
    <w:rsid w:val="003957AA"/>
    <w:rsid w:val="003967BD"/>
    <w:rsid w:val="0039728E"/>
    <w:rsid w:val="00397D4C"/>
    <w:rsid w:val="003A008E"/>
    <w:rsid w:val="003A093E"/>
    <w:rsid w:val="003A0D87"/>
    <w:rsid w:val="003A1513"/>
    <w:rsid w:val="003A1687"/>
    <w:rsid w:val="003A1807"/>
    <w:rsid w:val="003A30C2"/>
    <w:rsid w:val="003A46B2"/>
    <w:rsid w:val="003A4F2D"/>
    <w:rsid w:val="003A6DD7"/>
    <w:rsid w:val="003A7618"/>
    <w:rsid w:val="003B049D"/>
    <w:rsid w:val="003B0FD5"/>
    <w:rsid w:val="003B2518"/>
    <w:rsid w:val="003B2AD2"/>
    <w:rsid w:val="003B2B8D"/>
    <w:rsid w:val="003B38C0"/>
    <w:rsid w:val="003B5764"/>
    <w:rsid w:val="003B6FC3"/>
    <w:rsid w:val="003B7582"/>
    <w:rsid w:val="003B7942"/>
    <w:rsid w:val="003B7BA2"/>
    <w:rsid w:val="003C0A01"/>
    <w:rsid w:val="003C0B7A"/>
    <w:rsid w:val="003C0EBF"/>
    <w:rsid w:val="003C1556"/>
    <w:rsid w:val="003C1A75"/>
    <w:rsid w:val="003C205C"/>
    <w:rsid w:val="003C381C"/>
    <w:rsid w:val="003C3A5F"/>
    <w:rsid w:val="003C4310"/>
    <w:rsid w:val="003C4A1F"/>
    <w:rsid w:val="003C4A50"/>
    <w:rsid w:val="003C5BAD"/>
    <w:rsid w:val="003C7A2F"/>
    <w:rsid w:val="003C7F93"/>
    <w:rsid w:val="003D00F8"/>
    <w:rsid w:val="003D0378"/>
    <w:rsid w:val="003D1BC3"/>
    <w:rsid w:val="003D1D5B"/>
    <w:rsid w:val="003D2869"/>
    <w:rsid w:val="003D2C8A"/>
    <w:rsid w:val="003D3179"/>
    <w:rsid w:val="003D37EA"/>
    <w:rsid w:val="003D4080"/>
    <w:rsid w:val="003D4367"/>
    <w:rsid w:val="003D446D"/>
    <w:rsid w:val="003D4824"/>
    <w:rsid w:val="003D54C7"/>
    <w:rsid w:val="003D55AE"/>
    <w:rsid w:val="003D5D2D"/>
    <w:rsid w:val="003D6A9A"/>
    <w:rsid w:val="003D7EE5"/>
    <w:rsid w:val="003E10E5"/>
    <w:rsid w:val="003E1368"/>
    <w:rsid w:val="003E28F2"/>
    <w:rsid w:val="003E3152"/>
    <w:rsid w:val="003E3C7F"/>
    <w:rsid w:val="003E3CA5"/>
    <w:rsid w:val="003E3E98"/>
    <w:rsid w:val="003E42A0"/>
    <w:rsid w:val="003E4458"/>
    <w:rsid w:val="003E4924"/>
    <w:rsid w:val="003E5459"/>
    <w:rsid w:val="003E5CA9"/>
    <w:rsid w:val="003E5E37"/>
    <w:rsid w:val="003E671E"/>
    <w:rsid w:val="003E6765"/>
    <w:rsid w:val="003E6934"/>
    <w:rsid w:val="003E7651"/>
    <w:rsid w:val="003F006A"/>
    <w:rsid w:val="003F0AF9"/>
    <w:rsid w:val="003F1A35"/>
    <w:rsid w:val="003F1BD4"/>
    <w:rsid w:val="003F1E43"/>
    <w:rsid w:val="003F2041"/>
    <w:rsid w:val="003F30E7"/>
    <w:rsid w:val="003F47BC"/>
    <w:rsid w:val="003F47F6"/>
    <w:rsid w:val="003F4BE3"/>
    <w:rsid w:val="003F5495"/>
    <w:rsid w:val="003F56AD"/>
    <w:rsid w:val="003F56B0"/>
    <w:rsid w:val="003F56B4"/>
    <w:rsid w:val="00400E20"/>
    <w:rsid w:val="004014E8"/>
    <w:rsid w:val="00401D30"/>
    <w:rsid w:val="004024F4"/>
    <w:rsid w:val="0040350C"/>
    <w:rsid w:val="00404A9E"/>
    <w:rsid w:val="00404AA4"/>
    <w:rsid w:val="0040611F"/>
    <w:rsid w:val="00407214"/>
    <w:rsid w:val="00407978"/>
    <w:rsid w:val="00410881"/>
    <w:rsid w:val="004112CE"/>
    <w:rsid w:val="004114CA"/>
    <w:rsid w:val="00411AAE"/>
    <w:rsid w:val="00412E2C"/>
    <w:rsid w:val="0041458F"/>
    <w:rsid w:val="004145BC"/>
    <w:rsid w:val="00414C71"/>
    <w:rsid w:val="00414E5A"/>
    <w:rsid w:val="00415C26"/>
    <w:rsid w:val="00420120"/>
    <w:rsid w:val="00420964"/>
    <w:rsid w:val="00420F5C"/>
    <w:rsid w:val="00421701"/>
    <w:rsid w:val="00421AF3"/>
    <w:rsid w:val="00421C5D"/>
    <w:rsid w:val="00422DD0"/>
    <w:rsid w:val="0042339C"/>
    <w:rsid w:val="004235CF"/>
    <w:rsid w:val="004247AC"/>
    <w:rsid w:val="00424EB5"/>
    <w:rsid w:val="00425323"/>
    <w:rsid w:val="00425ECE"/>
    <w:rsid w:val="00426098"/>
    <w:rsid w:val="0042642D"/>
    <w:rsid w:val="004264A7"/>
    <w:rsid w:val="004276F4"/>
    <w:rsid w:val="00427B1F"/>
    <w:rsid w:val="004303FE"/>
    <w:rsid w:val="00430B4F"/>
    <w:rsid w:val="00431288"/>
    <w:rsid w:val="00431947"/>
    <w:rsid w:val="00431BEA"/>
    <w:rsid w:val="00431D58"/>
    <w:rsid w:val="00432086"/>
    <w:rsid w:val="00432CB8"/>
    <w:rsid w:val="00433FF1"/>
    <w:rsid w:val="0043550B"/>
    <w:rsid w:val="00435A8D"/>
    <w:rsid w:val="00435B5D"/>
    <w:rsid w:val="00436212"/>
    <w:rsid w:val="004370C9"/>
    <w:rsid w:val="004378AC"/>
    <w:rsid w:val="004401EC"/>
    <w:rsid w:val="0044043E"/>
    <w:rsid w:val="0044086E"/>
    <w:rsid w:val="004409A7"/>
    <w:rsid w:val="004418E7"/>
    <w:rsid w:val="00441CDF"/>
    <w:rsid w:val="00441DC4"/>
    <w:rsid w:val="004423AF"/>
    <w:rsid w:val="004424B4"/>
    <w:rsid w:val="00442B9D"/>
    <w:rsid w:val="00444D46"/>
    <w:rsid w:val="00445329"/>
    <w:rsid w:val="00445548"/>
    <w:rsid w:val="00445642"/>
    <w:rsid w:val="0045073F"/>
    <w:rsid w:val="004512C9"/>
    <w:rsid w:val="0045168A"/>
    <w:rsid w:val="00451D51"/>
    <w:rsid w:val="00451EAD"/>
    <w:rsid w:val="0045204A"/>
    <w:rsid w:val="00453C74"/>
    <w:rsid w:val="00453DFD"/>
    <w:rsid w:val="00454A01"/>
    <w:rsid w:val="0045546F"/>
    <w:rsid w:val="004556AC"/>
    <w:rsid w:val="004558A5"/>
    <w:rsid w:val="004558F7"/>
    <w:rsid w:val="00455E55"/>
    <w:rsid w:val="00455F67"/>
    <w:rsid w:val="0045619A"/>
    <w:rsid w:val="004573FA"/>
    <w:rsid w:val="00457444"/>
    <w:rsid w:val="0045748F"/>
    <w:rsid w:val="00460045"/>
    <w:rsid w:val="0046025F"/>
    <w:rsid w:val="004604BE"/>
    <w:rsid w:val="004604DD"/>
    <w:rsid w:val="0046070D"/>
    <w:rsid w:val="00460E49"/>
    <w:rsid w:val="0046179B"/>
    <w:rsid w:val="00463040"/>
    <w:rsid w:val="00464164"/>
    <w:rsid w:val="00465720"/>
    <w:rsid w:val="0046582D"/>
    <w:rsid w:val="00465A51"/>
    <w:rsid w:val="00465C0F"/>
    <w:rsid w:val="00465EFA"/>
    <w:rsid w:val="004660F0"/>
    <w:rsid w:val="004663FB"/>
    <w:rsid w:val="004679C3"/>
    <w:rsid w:val="004679F2"/>
    <w:rsid w:val="00467B7A"/>
    <w:rsid w:val="00470016"/>
    <w:rsid w:val="004705B7"/>
    <w:rsid w:val="0047079D"/>
    <w:rsid w:val="004707BC"/>
    <w:rsid w:val="00471DD4"/>
    <w:rsid w:val="00471EA5"/>
    <w:rsid w:val="00472354"/>
    <w:rsid w:val="004727DF"/>
    <w:rsid w:val="00472A0D"/>
    <w:rsid w:val="00472D38"/>
    <w:rsid w:val="004730AD"/>
    <w:rsid w:val="004730D4"/>
    <w:rsid w:val="00473392"/>
    <w:rsid w:val="004744F3"/>
    <w:rsid w:val="004747E5"/>
    <w:rsid w:val="004753E4"/>
    <w:rsid w:val="004753EB"/>
    <w:rsid w:val="00475EDD"/>
    <w:rsid w:val="00476C48"/>
    <w:rsid w:val="00476C68"/>
    <w:rsid w:val="00477360"/>
    <w:rsid w:val="004774F3"/>
    <w:rsid w:val="00477CCD"/>
    <w:rsid w:val="00477EAD"/>
    <w:rsid w:val="004806DD"/>
    <w:rsid w:val="004807BF"/>
    <w:rsid w:val="0048096C"/>
    <w:rsid w:val="004809B3"/>
    <w:rsid w:val="004814EF"/>
    <w:rsid w:val="00482574"/>
    <w:rsid w:val="00482B7A"/>
    <w:rsid w:val="004834AB"/>
    <w:rsid w:val="00484AA2"/>
    <w:rsid w:val="00484D3B"/>
    <w:rsid w:val="00485325"/>
    <w:rsid w:val="00485955"/>
    <w:rsid w:val="0048686E"/>
    <w:rsid w:val="00486ADD"/>
    <w:rsid w:val="004906DD"/>
    <w:rsid w:val="004914EA"/>
    <w:rsid w:val="00491603"/>
    <w:rsid w:val="0049197A"/>
    <w:rsid w:val="00491B87"/>
    <w:rsid w:val="00491CEB"/>
    <w:rsid w:val="00491ED6"/>
    <w:rsid w:val="0049321F"/>
    <w:rsid w:val="00493861"/>
    <w:rsid w:val="00493FF3"/>
    <w:rsid w:val="00494408"/>
    <w:rsid w:val="00494F56"/>
    <w:rsid w:val="00495495"/>
    <w:rsid w:val="004954F3"/>
    <w:rsid w:val="004957F8"/>
    <w:rsid w:val="00495E53"/>
    <w:rsid w:val="00497BA5"/>
    <w:rsid w:val="00497D84"/>
    <w:rsid w:val="004A02B7"/>
    <w:rsid w:val="004A054B"/>
    <w:rsid w:val="004A0DB8"/>
    <w:rsid w:val="004A16E6"/>
    <w:rsid w:val="004A1905"/>
    <w:rsid w:val="004A22AE"/>
    <w:rsid w:val="004A2FBC"/>
    <w:rsid w:val="004A3028"/>
    <w:rsid w:val="004A353C"/>
    <w:rsid w:val="004A374E"/>
    <w:rsid w:val="004A48CA"/>
    <w:rsid w:val="004A5387"/>
    <w:rsid w:val="004A5A22"/>
    <w:rsid w:val="004A61C1"/>
    <w:rsid w:val="004A6274"/>
    <w:rsid w:val="004A6954"/>
    <w:rsid w:val="004A6AB1"/>
    <w:rsid w:val="004A6C5B"/>
    <w:rsid w:val="004A72B0"/>
    <w:rsid w:val="004A75BD"/>
    <w:rsid w:val="004A780E"/>
    <w:rsid w:val="004B00C7"/>
    <w:rsid w:val="004B282A"/>
    <w:rsid w:val="004B30AF"/>
    <w:rsid w:val="004B386A"/>
    <w:rsid w:val="004B391E"/>
    <w:rsid w:val="004B3B96"/>
    <w:rsid w:val="004B3F5F"/>
    <w:rsid w:val="004B415F"/>
    <w:rsid w:val="004B5385"/>
    <w:rsid w:val="004B57FA"/>
    <w:rsid w:val="004B5B80"/>
    <w:rsid w:val="004B5B84"/>
    <w:rsid w:val="004B69E8"/>
    <w:rsid w:val="004B6B9B"/>
    <w:rsid w:val="004B70EA"/>
    <w:rsid w:val="004B715B"/>
    <w:rsid w:val="004B77E0"/>
    <w:rsid w:val="004B7F15"/>
    <w:rsid w:val="004C28A6"/>
    <w:rsid w:val="004C2B99"/>
    <w:rsid w:val="004C3B22"/>
    <w:rsid w:val="004C4198"/>
    <w:rsid w:val="004C66F0"/>
    <w:rsid w:val="004C6D4D"/>
    <w:rsid w:val="004C6FAE"/>
    <w:rsid w:val="004C74D1"/>
    <w:rsid w:val="004C789D"/>
    <w:rsid w:val="004D0980"/>
    <w:rsid w:val="004D0A51"/>
    <w:rsid w:val="004D0C1C"/>
    <w:rsid w:val="004D0E50"/>
    <w:rsid w:val="004D18C2"/>
    <w:rsid w:val="004D198F"/>
    <w:rsid w:val="004D27D6"/>
    <w:rsid w:val="004D40B5"/>
    <w:rsid w:val="004D44A7"/>
    <w:rsid w:val="004D4AE1"/>
    <w:rsid w:val="004D53E5"/>
    <w:rsid w:val="004D5E09"/>
    <w:rsid w:val="004D6312"/>
    <w:rsid w:val="004D796D"/>
    <w:rsid w:val="004D7EA3"/>
    <w:rsid w:val="004E05F6"/>
    <w:rsid w:val="004E1990"/>
    <w:rsid w:val="004E1A7A"/>
    <w:rsid w:val="004E27DF"/>
    <w:rsid w:val="004E2E6F"/>
    <w:rsid w:val="004E3072"/>
    <w:rsid w:val="004E53CC"/>
    <w:rsid w:val="004E54A7"/>
    <w:rsid w:val="004E5551"/>
    <w:rsid w:val="004E5B18"/>
    <w:rsid w:val="004E5D7D"/>
    <w:rsid w:val="004E5DB7"/>
    <w:rsid w:val="004E5E9C"/>
    <w:rsid w:val="004E61A2"/>
    <w:rsid w:val="004E61AC"/>
    <w:rsid w:val="004E61EE"/>
    <w:rsid w:val="004E7082"/>
    <w:rsid w:val="004E7538"/>
    <w:rsid w:val="004E79BB"/>
    <w:rsid w:val="004E7B08"/>
    <w:rsid w:val="004E7F36"/>
    <w:rsid w:val="004F05B3"/>
    <w:rsid w:val="004F0804"/>
    <w:rsid w:val="004F0FA0"/>
    <w:rsid w:val="004F1258"/>
    <w:rsid w:val="004F15BF"/>
    <w:rsid w:val="004F21C5"/>
    <w:rsid w:val="004F2222"/>
    <w:rsid w:val="004F265F"/>
    <w:rsid w:val="004F2CD9"/>
    <w:rsid w:val="004F2F81"/>
    <w:rsid w:val="004F37CD"/>
    <w:rsid w:val="004F38D7"/>
    <w:rsid w:val="004F45AF"/>
    <w:rsid w:val="004F4915"/>
    <w:rsid w:val="004F494B"/>
    <w:rsid w:val="004F5515"/>
    <w:rsid w:val="004F5642"/>
    <w:rsid w:val="004F7E1E"/>
    <w:rsid w:val="005002F0"/>
    <w:rsid w:val="00500525"/>
    <w:rsid w:val="00500CB4"/>
    <w:rsid w:val="00501B9C"/>
    <w:rsid w:val="00501EA5"/>
    <w:rsid w:val="005022AF"/>
    <w:rsid w:val="005031FE"/>
    <w:rsid w:val="00503845"/>
    <w:rsid w:val="00503BAA"/>
    <w:rsid w:val="00504460"/>
    <w:rsid w:val="0050478E"/>
    <w:rsid w:val="00504B90"/>
    <w:rsid w:val="00505202"/>
    <w:rsid w:val="00505666"/>
    <w:rsid w:val="00505F93"/>
    <w:rsid w:val="00506C80"/>
    <w:rsid w:val="00506F44"/>
    <w:rsid w:val="00507731"/>
    <w:rsid w:val="00507CB4"/>
    <w:rsid w:val="00511525"/>
    <w:rsid w:val="00511640"/>
    <w:rsid w:val="005116BC"/>
    <w:rsid w:val="00512361"/>
    <w:rsid w:val="00512E5E"/>
    <w:rsid w:val="005132AB"/>
    <w:rsid w:val="005132F8"/>
    <w:rsid w:val="00513564"/>
    <w:rsid w:val="005140E4"/>
    <w:rsid w:val="005150CA"/>
    <w:rsid w:val="005159F2"/>
    <w:rsid w:val="00515D98"/>
    <w:rsid w:val="005163AD"/>
    <w:rsid w:val="00516E6E"/>
    <w:rsid w:val="00517390"/>
    <w:rsid w:val="00517824"/>
    <w:rsid w:val="00520F72"/>
    <w:rsid w:val="005212A9"/>
    <w:rsid w:val="0052151F"/>
    <w:rsid w:val="00521F7A"/>
    <w:rsid w:val="00522A27"/>
    <w:rsid w:val="00522A80"/>
    <w:rsid w:val="00523AC4"/>
    <w:rsid w:val="00523AF3"/>
    <w:rsid w:val="00523FA8"/>
    <w:rsid w:val="0052432B"/>
    <w:rsid w:val="005254FB"/>
    <w:rsid w:val="00525A7F"/>
    <w:rsid w:val="00525D75"/>
    <w:rsid w:val="005265E2"/>
    <w:rsid w:val="00527537"/>
    <w:rsid w:val="005300E8"/>
    <w:rsid w:val="00530C6E"/>
    <w:rsid w:val="0053100E"/>
    <w:rsid w:val="00531388"/>
    <w:rsid w:val="00531C14"/>
    <w:rsid w:val="00531D05"/>
    <w:rsid w:val="005326A2"/>
    <w:rsid w:val="00532728"/>
    <w:rsid w:val="00533E93"/>
    <w:rsid w:val="00534335"/>
    <w:rsid w:val="00534781"/>
    <w:rsid w:val="00534B57"/>
    <w:rsid w:val="0053612F"/>
    <w:rsid w:val="00536342"/>
    <w:rsid w:val="00536B32"/>
    <w:rsid w:val="00537B8D"/>
    <w:rsid w:val="00540850"/>
    <w:rsid w:val="00540930"/>
    <w:rsid w:val="00540DDB"/>
    <w:rsid w:val="00540E1F"/>
    <w:rsid w:val="005411C0"/>
    <w:rsid w:val="0054132D"/>
    <w:rsid w:val="0054149E"/>
    <w:rsid w:val="005420B4"/>
    <w:rsid w:val="005422B4"/>
    <w:rsid w:val="00542DF6"/>
    <w:rsid w:val="00542F8C"/>
    <w:rsid w:val="00543372"/>
    <w:rsid w:val="005436B3"/>
    <w:rsid w:val="00543B8B"/>
    <w:rsid w:val="00544D81"/>
    <w:rsid w:val="005452A6"/>
    <w:rsid w:val="005452B9"/>
    <w:rsid w:val="005454BA"/>
    <w:rsid w:val="00546554"/>
    <w:rsid w:val="00547893"/>
    <w:rsid w:val="005479F1"/>
    <w:rsid w:val="00550791"/>
    <w:rsid w:val="0055101C"/>
    <w:rsid w:val="00551FFA"/>
    <w:rsid w:val="00552739"/>
    <w:rsid w:val="005527E8"/>
    <w:rsid w:val="00552952"/>
    <w:rsid w:val="005529C7"/>
    <w:rsid w:val="00554105"/>
    <w:rsid w:val="0055551C"/>
    <w:rsid w:val="005555C2"/>
    <w:rsid w:val="0055568E"/>
    <w:rsid w:val="0055656D"/>
    <w:rsid w:val="00556765"/>
    <w:rsid w:val="0055676A"/>
    <w:rsid w:val="00556D44"/>
    <w:rsid w:val="00557288"/>
    <w:rsid w:val="005578FF"/>
    <w:rsid w:val="00557D19"/>
    <w:rsid w:val="005617AC"/>
    <w:rsid w:val="00562B2F"/>
    <w:rsid w:val="00562E99"/>
    <w:rsid w:val="00563601"/>
    <w:rsid w:val="00564010"/>
    <w:rsid w:val="0056516E"/>
    <w:rsid w:val="00566333"/>
    <w:rsid w:val="0056691B"/>
    <w:rsid w:val="0056735F"/>
    <w:rsid w:val="00567B9F"/>
    <w:rsid w:val="00567DF3"/>
    <w:rsid w:val="00571CBD"/>
    <w:rsid w:val="005720AC"/>
    <w:rsid w:val="005721B3"/>
    <w:rsid w:val="005729D4"/>
    <w:rsid w:val="005733D3"/>
    <w:rsid w:val="0057453F"/>
    <w:rsid w:val="00574589"/>
    <w:rsid w:val="0057467A"/>
    <w:rsid w:val="00575A74"/>
    <w:rsid w:val="005766C6"/>
    <w:rsid w:val="005774F3"/>
    <w:rsid w:val="00577675"/>
    <w:rsid w:val="00577A49"/>
    <w:rsid w:val="00577B74"/>
    <w:rsid w:val="005805E8"/>
    <w:rsid w:val="00581BB8"/>
    <w:rsid w:val="00581BE0"/>
    <w:rsid w:val="00582542"/>
    <w:rsid w:val="00582ED6"/>
    <w:rsid w:val="00583047"/>
    <w:rsid w:val="00583795"/>
    <w:rsid w:val="00583F6E"/>
    <w:rsid w:val="0058400C"/>
    <w:rsid w:val="00584464"/>
    <w:rsid w:val="00584F04"/>
    <w:rsid w:val="0058516C"/>
    <w:rsid w:val="0058659F"/>
    <w:rsid w:val="00586C63"/>
    <w:rsid w:val="00586D3F"/>
    <w:rsid w:val="00586D42"/>
    <w:rsid w:val="005872CC"/>
    <w:rsid w:val="005879E1"/>
    <w:rsid w:val="00590210"/>
    <w:rsid w:val="00590935"/>
    <w:rsid w:val="00591209"/>
    <w:rsid w:val="00591B0A"/>
    <w:rsid w:val="00591DC5"/>
    <w:rsid w:val="00591FF2"/>
    <w:rsid w:val="0059241B"/>
    <w:rsid w:val="00592B08"/>
    <w:rsid w:val="00592D6F"/>
    <w:rsid w:val="00593654"/>
    <w:rsid w:val="00593764"/>
    <w:rsid w:val="0059387A"/>
    <w:rsid w:val="00594F9D"/>
    <w:rsid w:val="005951FC"/>
    <w:rsid w:val="00595D0A"/>
    <w:rsid w:val="0059648A"/>
    <w:rsid w:val="00596A4C"/>
    <w:rsid w:val="005976AC"/>
    <w:rsid w:val="00597A74"/>
    <w:rsid w:val="00597B44"/>
    <w:rsid w:val="00597F09"/>
    <w:rsid w:val="005A0402"/>
    <w:rsid w:val="005A162F"/>
    <w:rsid w:val="005A1651"/>
    <w:rsid w:val="005A267F"/>
    <w:rsid w:val="005A27EC"/>
    <w:rsid w:val="005A28AA"/>
    <w:rsid w:val="005A28E5"/>
    <w:rsid w:val="005A2C0A"/>
    <w:rsid w:val="005A413D"/>
    <w:rsid w:val="005A47DB"/>
    <w:rsid w:val="005A509C"/>
    <w:rsid w:val="005A5F5D"/>
    <w:rsid w:val="005A6D0F"/>
    <w:rsid w:val="005A7E92"/>
    <w:rsid w:val="005B0424"/>
    <w:rsid w:val="005B0657"/>
    <w:rsid w:val="005B0826"/>
    <w:rsid w:val="005B0A11"/>
    <w:rsid w:val="005B17C2"/>
    <w:rsid w:val="005B1C75"/>
    <w:rsid w:val="005B1E3E"/>
    <w:rsid w:val="005B266B"/>
    <w:rsid w:val="005B333F"/>
    <w:rsid w:val="005B3572"/>
    <w:rsid w:val="005B4155"/>
    <w:rsid w:val="005B41C0"/>
    <w:rsid w:val="005B4C5A"/>
    <w:rsid w:val="005B4D2A"/>
    <w:rsid w:val="005B5742"/>
    <w:rsid w:val="005B57E7"/>
    <w:rsid w:val="005B5AF5"/>
    <w:rsid w:val="005B60F2"/>
    <w:rsid w:val="005B7FAF"/>
    <w:rsid w:val="005C19A6"/>
    <w:rsid w:val="005C3099"/>
    <w:rsid w:val="005C32FC"/>
    <w:rsid w:val="005C34BE"/>
    <w:rsid w:val="005C3514"/>
    <w:rsid w:val="005C36F6"/>
    <w:rsid w:val="005C3C2F"/>
    <w:rsid w:val="005C406D"/>
    <w:rsid w:val="005C4118"/>
    <w:rsid w:val="005C442F"/>
    <w:rsid w:val="005C455B"/>
    <w:rsid w:val="005C55B9"/>
    <w:rsid w:val="005C560B"/>
    <w:rsid w:val="005C5712"/>
    <w:rsid w:val="005C60D6"/>
    <w:rsid w:val="005C612D"/>
    <w:rsid w:val="005C652C"/>
    <w:rsid w:val="005C6DF6"/>
    <w:rsid w:val="005C6EF9"/>
    <w:rsid w:val="005C7997"/>
    <w:rsid w:val="005C7F30"/>
    <w:rsid w:val="005D0CE5"/>
    <w:rsid w:val="005D0E2E"/>
    <w:rsid w:val="005D0EBC"/>
    <w:rsid w:val="005D1470"/>
    <w:rsid w:val="005D1499"/>
    <w:rsid w:val="005D2447"/>
    <w:rsid w:val="005D2E1E"/>
    <w:rsid w:val="005D2F53"/>
    <w:rsid w:val="005D391E"/>
    <w:rsid w:val="005D3C4C"/>
    <w:rsid w:val="005D3DA2"/>
    <w:rsid w:val="005D5ACB"/>
    <w:rsid w:val="005D5F38"/>
    <w:rsid w:val="005D60A2"/>
    <w:rsid w:val="005D61F2"/>
    <w:rsid w:val="005D6D23"/>
    <w:rsid w:val="005D6DF3"/>
    <w:rsid w:val="005D71D8"/>
    <w:rsid w:val="005D760D"/>
    <w:rsid w:val="005D7BCB"/>
    <w:rsid w:val="005E0221"/>
    <w:rsid w:val="005E02A6"/>
    <w:rsid w:val="005E0521"/>
    <w:rsid w:val="005E077F"/>
    <w:rsid w:val="005E0FD4"/>
    <w:rsid w:val="005E1B7D"/>
    <w:rsid w:val="005E1E25"/>
    <w:rsid w:val="005E2693"/>
    <w:rsid w:val="005E2C26"/>
    <w:rsid w:val="005E32BD"/>
    <w:rsid w:val="005E3A02"/>
    <w:rsid w:val="005E4181"/>
    <w:rsid w:val="005E426B"/>
    <w:rsid w:val="005E44BF"/>
    <w:rsid w:val="005E4699"/>
    <w:rsid w:val="005E4D58"/>
    <w:rsid w:val="005E4E46"/>
    <w:rsid w:val="005E572D"/>
    <w:rsid w:val="005E5931"/>
    <w:rsid w:val="005E6A30"/>
    <w:rsid w:val="005E6F04"/>
    <w:rsid w:val="005E72F9"/>
    <w:rsid w:val="005E7650"/>
    <w:rsid w:val="005F0240"/>
    <w:rsid w:val="005F0B48"/>
    <w:rsid w:val="005F0CEF"/>
    <w:rsid w:val="005F1EA5"/>
    <w:rsid w:val="005F2FAF"/>
    <w:rsid w:val="005F30F2"/>
    <w:rsid w:val="005F34B4"/>
    <w:rsid w:val="005F39D9"/>
    <w:rsid w:val="005F562F"/>
    <w:rsid w:val="005F60DE"/>
    <w:rsid w:val="005F639E"/>
    <w:rsid w:val="0060003A"/>
    <w:rsid w:val="0060032E"/>
    <w:rsid w:val="00600A99"/>
    <w:rsid w:val="00600D29"/>
    <w:rsid w:val="006029EA"/>
    <w:rsid w:val="00602CA4"/>
    <w:rsid w:val="00603AA0"/>
    <w:rsid w:val="00603DFF"/>
    <w:rsid w:val="006044C9"/>
    <w:rsid w:val="00604997"/>
    <w:rsid w:val="00604CD7"/>
    <w:rsid w:val="006050B7"/>
    <w:rsid w:val="006051A3"/>
    <w:rsid w:val="00605F1D"/>
    <w:rsid w:val="0060615B"/>
    <w:rsid w:val="00606531"/>
    <w:rsid w:val="006077F9"/>
    <w:rsid w:val="00607A05"/>
    <w:rsid w:val="006102D7"/>
    <w:rsid w:val="00610C47"/>
    <w:rsid w:val="0061189D"/>
    <w:rsid w:val="00611BAA"/>
    <w:rsid w:val="00611DB6"/>
    <w:rsid w:val="00612E62"/>
    <w:rsid w:val="00613753"/>
    <w:rsid w:val="00613AE4"/>
    <w:rsid w:val="00613B63"/>
    <w:rsid w:val="00614B6B"/>
    <w:rsid w:val="006150CD"/>
    <w:rsid w:val="00615468"/>
    <w:rsid w:val="00615BB8"/>
    <w:rsid w:val="00615FFC"/>
    <w:rsid w:val="0061667D"/>
    <w:rsid w:val="00616934"/>
    <w:rsid w:val="006173DE"/>
    <w:rsid w:val="006178CE"/>
    <w:rsid w:val="006179F3"/>
    <w:rsid w:val="00617C9C"/>
    <w:rsid w:val="00617E43"/>
    <w:rsid w:val="00620AA0"/>
    <w:rsid w:val="00621356"/>
    <w:rsid w:val="006215F9"/>
    <w:rsid w:val="00621D2A"/>
    <w:rsid w:val="006236D8"/>
    <w:rsid w:val="00623819"/>
    <w:rsid w:val="00623DC4"/>
    <w:rsid w:val="00623E7C"/>
    <w:rsid w:val="006246EE"/>
    <w:rsid w:val="00624AC0"/>
    <w:rsid w:val="00624F36"/>
    <w:rsid w:val="0062521B"/>
    <w:rsid w:val="00625997"/>
    <w:rsid w:val="00625F1A"/>
    <w:rsid w:val="006262FC"/>
    <w:rsid w:val="006266F3"/>
    <w:rsid w:val="006272BF"/>
    <w:rsid w:val="0062756E"/>
    <w:rsid w:val="0062757C"/>
    <w:rsid w:val="00630CFD"/>
    <w:rsid w:val="00630EAC"/>
    <w:rsid w:val="00631F5F"/>
    <w:rsid w:val="00632035"/>
    <w:rsid w:val="006325C7"/>
    <w:rsid w:val="006326BB"/>
    <w:rsid w:val="00632ABC"/>
    <w:rsid w:val="00633B51"/>
    <w:rsid w:val="00633CFE"/>
    <w:rsid w:val="00634F70"/>
    <w:rsid w:val="006350B7"/>
    <w:rsid w:val="00635227"/>
    <w:rsid w:val="00635519"/>
    <w:rsid w:val="0063624F"/>
    <w:rsid w:val="0063765D"/>
    <w:rsid w:val="00637B46"/>
    <w:rsid w:val="00637E7A"/>
    <w:rsid w:val="00640140"/>
    <w:rsid w:val="00641292"/>
    <w:rsid w:val="00642343"/>
    <w:rsid w:val="006428E3"/>
    <w:rsid w:val="00643F57"/>
    <w:rsid w:val="00645121"/>
    <w:rsid w:val="0064524C"/>
    <w:rsid w:val="00645890"/>
    <w:rsid w:val="00646432"/>
    <w:rsid w:val="00646551"/>
    <w:rsid w:val="00646705"/>
    <w:rsid w:val="006503CE"/>
    <w:rsid w:val="006514A1"/>
    <w:rsid w:val="00651538"/>
    <w:rsid w:val="00652654"/>
    <w:rsid w:val="00652F47"/>
    <w:rsid w:val="0065301C"/>
    <w:rsid w:val="00653266"/>
    <w:rsid w:val="00654CAD"/>
    <w:rsid w:val="00654D1A"/>
    <w:rsid w:val="00655644"/>
    <w:rsid w:val="00655900"/>
    <w:rsid w:val="00655B1E"/>
    <w:rsid w:val="00655C7D"/>
    <w:rsid w:val="00656CC6"/>
    <w:rsid w:val="00656E7B"/>
    <w:rsid w:val="00657117"/>
    <w:rsid w:val="00657CBB"/>
    <w:rsid w:val="006604D4"/>
    <w:rsid w:val="00660C23"/>
    <w:rsid w:val="006623C9"/>
    <w:rsid w:val="006623FE"/>
    <w:rsid w:val="00663284"/>
    <w:rsid w:val="006636EC"/>
    <w:rsid w:val="00663CB6"/>
    <w:rsid w:val="00664D05"/>
    <w:rsid w:val="0066540B"/>
    <w:rsid w:val="00665537"/>
    <w:rsid w:val="006658CF"/>
    <w:rsid w:val="00665B0D"/>
    <w:rsid w:val="00665CCA"/>
    <w:rsid w:val="00665D84"/>
    <w:rsid w:val="006661CE"/>
    <w:rsid w:val="00666D38"/>
    <w:rsid w:val="00667EBC"/>
    <w:rsid w:val="00670448"/>
    <w:rsid w:val="006710F9"/>
    <w:rsid w:val="006710FC"/>
    <w:rsid w:val="006719E2"/>
    <w:rsid w:val="00671CF6"/>
    <w:rsid w:val="00671DAC"/>
    <w:rsid w:val="00671F1D"/>
    <w:rsid w:val="00671F6D"/>
    <w:rsid w:val="006721C6"/>
    <w:rsid w:val="006722BE"/>
    <w:rsid w:val="00672D39"/>
    <w:rsid w:val="00672F13"/>
    <w:rsid w:val="00673040"/>
    <w:rsid w:val="006733AA"/>
    <w:rsid w:val="00673C5D"/>
    <w:rsid w:val="0067427F"/>
    <w:rsid w:val="0068039F"/>
    <w:rsid w:val="00680CDB"/>
    <w:rsid w:val="00680D48"/>
    <w:rsid w:val="00680F4F"/>
    <w:rsid w:val="0068114E"/>
    <w:rsid w:val="0068123E"/>
    <w:rsid w:val="00681487"/>
    <w:rsid w:val="00681A80"/>
    <w:rsid w:val="00681ADF"/>
    <w:rsid w:val="00681D7F"/>
    <w:rsid w:val="006827B2"/>
    <w:rsid w:val="006827C2"/>
    <w:rsid w:val="00682972"/>
    <w:rsid w:val="00683B80"/>
    <w:rsid w:val="00683BEC"/>
    <w:rsid w:val="0068430F"/>
    <w:rsid w:val="006858DA"/>
    <w:rsid w:val="00685D69"/>
    <w:rsid w:val="00686011"/>
    <w:rsid w:val="006860D0"/>
    <w:rsid w:val="00686A60"/>
    <w:rsid w:val="00686CEC"/>
    <w:rsid w:val="006874E4"/>
    <w:rsid w:val="00687BF1"/>
    <w:rsid w:val="00687CAC"/>
    <w:rsid w:val="0069098D"/>
    <w:rsid w:val="00691C2A"/>
    <w:rsid w:val="00691D93"/>
    <w:rsid w:val="0069329E"/>
    <w:rsid w:val="00693A2C"/>
    <w:rsid w:val="00693D6C"/>
    <w:rsid w:val="00694031"/>
    <w:rsid w:val="00694328"/>
    <w:rsid w:val="00696094"/>
    <w:rsid w:val="00696A5B"/>
    <w:rsid w:val="00696ACB"/>
    <w:rsid w:val="00696F57"/>
    <w:rsid w:val="00696F7F"/>
    <w:rsid w:val="0069725A"/>
    <w:rsid w:val="00697581"/>
    <w:rsid w:val="00697687"/>
    <w:rsid w:val="006A09B9"/>
    <w:rsid w:val="006A140A"/>
    <w:rsid w:val="006A19F1"/>
    <w:rsid w:val="006A1B60"/>
    <w:rsid w:val="006A223F"/>
    <w:rsid w:val="006A249C"/>
    <w:rsid w:val="006A2E5E"/>
    <w:rsid w:val="006A2F2A"/>
    <w:rsid w:val="006A355F"/>
    <w:rsid w:val="006A3669"/>
    <w:rsid w:val="006A37D2"/>
    <w:rsid w:val="006A3D41"/>
    <w:rsid w:val="006A44F1"/>
    <w:rsid w:val="006A45AC"/>
    <w:rsid w:val="006A46B5"/>
    <w:rsid w:val="006A483A"/>
    <w:rsid w:val="006A4AD1"/>
    <w:rsid w:val="006A5184"/>
    <w:rsid w:val="006A52BC"/>
    <w:rsid w:val="006A56D4"/>
    <w:rsid w:val="006A5B2D"/>
    <w:rsid w:val="006A5DAD"/>
    <w:rsid w:val="006A5DC2"/>
    <w:rsid w:val="006A609C"/>
    <w:rsid w:val="006A6948"/>
    <w:rsid w:val="006A714A"/>
    <w:rsid w:val="006A7585"/>
    <w:rsid w:val="006B00DE"/>
    <w:rsid w:val="006B05B4"/>
    <w:rsid w:val="006B0F7F"/>
    <w:rsid w:val="006B183B"/>
    <w:rsid w:val="006B1A9C"/>
    <w:rsid w:val="006B29E7"/>
    <w:rsid w:val="006B4134"/>
    <w:rsid w:val="006B4273"/>
    <w:rsid w:val="006B45B1"/>
    <w:rsid w:val="006B4911"/>
    <w:rsid w:val="006B4C3B"/>
    <w:rsid w:val="006B5703"/>
    <w:rsid w:val="006B6141"/>
    <w:rsid w:val="006B720B"/>
    <w:rsid w:val="006B7632"/>
    <w:rsid w:val="006B7D06"/>
    <w:rsid w:val="006B7E00"/>
    <w:rsid w:val="006C00B1"/>
    <w:rsid w:val="006C04E6"/>
    <w:rsid w:val="006C07B7"/>
    <w:rsid w:val="006C0B86"/>
    <w:rsid w:val="006C0EAA"/>
    <w:rsid w:val="006C1D91"/>
    <w:rsid w:val="006C306D"/>
    <w:rsid w:val="006C3339"/>
    <w:rsid w:val="006C35A7"/>
    <w:rsid w:val="006C3810"/>
    <w:rsid w:val="006C38E2"/>
    <w:rsid w:val="006C443A"/>
    <w:rsid w:val="006C44C7"/>
    <w:rsid w:val="006C4CE9"/>
    <w:rsid w:val="006C545E"/>
    <w:rsid w:val="006C598E"/>
    <w:rsid w:val="006C6916"/>
    <w:rsid w:val="006C6DD3"/>
    <w:rsid w:val="006C6E44"/>
    <w:rsid w:val="006C6FD7"/>
    <w:rsid w:val="006C76AB"/>
    <w:rsid w:val="006C774B"/>
    <w:rsid w:val="006D07E1"/>
    <w:rsid w:val="006D09B7"/>
    <w:rsid w:val="006D1486"/>
    <w:rsid w:val="006D1AFE"/>
    <w:rsid w:val="006D237A"/>
    <w:rsid w:val="006D317D"/>
    <w:rsid w:val="006D3641"/>
    <w:rsid w:val="006D49C5"/>
    <w:rsid w:val="006D4C09"/>
    <w:rsid w:val="006D4D12"/>
    <w:rsid w:val="006D5653"/>
    <w:rsid w:val="006D60AE"/>
    <w:rsid w:val="006D616E"/>
    <w:rsid w:val="006D6DEE"/>
    <w:rsid w:val="006D713D"/>
    <w:rsid w:val="006D79E9"/>
    <w:rsid w:val="006D7ED8"/>
    <w:rsid w:val="006E03C7"/>
    <w:rsid w:val="006E0B76"/>
    <w:rsid w:val="006E0E7F"/>
    <w:rsid w:val="006E1747"/>
    <w:rsid w:val="006E1802"/>
    <w:rsid w:val="006E1898"/>
    <w:rsid w:val="006E19F8"/>
    <w:rsid w:val="006E1BE7"/>
    <w:rsid w:val="006E24F2"/>
    <w:rsid w:val="006E3514"/>
    <w:rsid w:val="006E3B6D"/>
    <w:rsid w:val="006E3FED"/>
    <w:rsid w:val="006E41CC"/>
    <w:rsid w:val="006E489F"/>
    <w:rsid w:val="006E4CDE"/>
    <w:rsid w:val="006E5061"/>
    <w:rsid w:val="006E5ADB"/>
    <w:rsid w:val="006E5AE2"/>
    <w:rsid w:val="006E5CC3"/>
    <w:rsid w:val="006E6939"/>
    <w:rsid w:val="006E6A4D"/>
    <w:rsid w:val="006E7380"/>
    <w:rsid w:val="006E7B65"/>
    <w:rsid w:val="006E7E50"/>
    <w:rsid w:val="006E7EE7"/>
    <w:rsid w:val="006F10F8"/>
    <w:rsid w:val="006F15C1"/>
    <w:rsid w:val="006F20B2"/>
    <w:rsid w:val="006F3A2A"/>
    <w:rsid w:val="006F4DBE"/>
    <w:rsid w:val="006F5947"/>
    <w:rsid w:val="006F59F9"/>
    <w:rsid w:val="006F5DF0"/>
    <w:rsid w:val="006F6C01"/>
    <w:rsid w:val="006F78D1"/>
    <w:rsid w:val="006F7EA6"/>
    <w:rsid w:val="00700138"/>
    <w:rsid w:val="00700CBE"/>
    <w:rsid w:val="00700F5E"/>
    <w:rsid w:val="00700FA3"/>
    <w:rsid w:val="00701CE8"/>
    <w:rsid w:val="0070330C"/>
    <w:rsid w:val="007047BA"/>
    <w:rsid w:val="007049E7"/>
    <w:rsid w:val="00704A00"/>
    <w:rsid w:val="00705D0F"/>
    <w:rsid w:val="007060CA"/>
    <w:rsid w:val="00706F15"/>
    <w:rsid w:val="00707565"/>
    <w:rsid w:val="00707CEB"/>
    <w:rsid w:val="00707DCC"/>
    <w:rsid w:val="007101B9"/>
    <w:rsid w:val="00710490"/>
    <w:rsid w:val="007106CA"/>
    <w:rsid w:val="00711D70"/>
    <w:rsid w:val="00712430"/>
    <w:rsid w:val="007125AE"/>
    <w:rsid w:val="0071272D"/>
    <w:rsid w:val="00712FBA"/>
    <w:rsid w:val="00713F17"/>
    <w:rsid w:val="00714172"/>
    <w:rsid w:val="00714449"/>
    <w:rsid w:val="00714DA8"/>
    <w:rsid w:val="00715164"/>
    <w:rsid w:val="00715600"/>
    <w:rsid w:val="007156C5"/>
    <w:rsid w:val="007157E5"/>
    <w:rsid w:val="00716C77"/>
    <w:rsid w:val="00717610"/>
    <w:rsid w:val="0071761D"/>
    <w:rsid w:val="00717648"/>
    <w:rsid w:val="007214EC"/>
    <w:rsid w:val="0072164F"/>
    <w:rsid w:val="00721ADB"/>
    <w:rsid w:val="007228D5"/>
    <w:rsid w:val="00722C24"/>
    <w:rsid w:val="00723238"/>
    <w:rsid w:val="00723455"/>
    <w:rsid w:val="00723B50"/>
    <w:rsid w:val="00723F45"/>
    <w:rsid w:val="00723FBB"/>
    <w:rsid w:val="00724ABF"/>
    <w:rsid w:val="0072529B"/>
    <w:rsid w:val="00725533"/>
    <w:rsid w:val="00726493"/>
    <w:rsid w:val="0072664B"/>
    <w:rsid w:val="0072677A"/>
    <w:rsid w:val="0072679C"/>
    <w:rsid w:val="00726F70"/>
    <w:rsid w:val="007275A9"/>
    <w:rsid w:val="00732407"/>
    <w:rsid w:val="0073306A"/>
    <w:rsid w:val="0073338B"/>
    <w:rsid w:val="0073395D"/>
    <w:rsid w:val="00733A78"/>
    <w:rsid w:val="00733B43"/>
    <w:rsid w:val="007340D8"/>
    <w:rsid w:val="00734415"/>
    <w:rsid w:val="007350F9"/>
    <w:rsid w:val="007351DA"/>
    <w:rsid w:val="007354A6"/>
    <w:rsid w:val="00735BF1"/>
    <w:rsid w:val="007360C8"/>
    <w:rsid w:val="0073621D"/>
    <w:rsid w:val="0073795C"/>
    <w:rsid w:val="00737B16"/>
    <w:rsid w:val="007406D6"/>
    <w:rsid w:val="00741761"/>
    <w:rsid w:val="00742D38"/>
    <w:rsid w:val="007436E9"/>
    <w:rsid w:val="00743B61"/>
    <w:rsid w:val="00743C85"/>
    <w:rsid w:val="00743F5B"/>
    <w:rsid w:val="0074402C"/>
    <w:rsid w:val="007440B1"/>
    <w:rsid w:val="00744549"/>
    <w:rsid w:val="00745702"/>
    <w:rsid w:val="00745F34"/>
    <w:rsid w:val="00745FD6"/>
    <w:rsid w:val="007467E0"/>
    <w:rsid w:val="00747172"/>
    <w:rsid w:val="00747C8A"/>
    <w:rsid w:val="00747D93"/>
    <w:rsid w:val="00747E0A"/>
    <w:rsid w:val="00747FBC"/>
    <w:rsid w:val="00750296"/>
    <w:rsid w:val="00751352"/>
    <w:rsid w:val="00751B0E"/>
    <w:rsid w:val="00753145"/>
    <w:rsid w:val="007538FC"/>
    <w:rsid w:val="00753F96"/>
    <w:rsid w:val="0075463F"/>
    <w:rsid w:val="00755965"/>
    <w:rsid w:val="00755F45"/>
    <w:rsid w:val="007561BA"/>
    <w:rsid w:val="00756411"/>
    <w:rsid w:val="007566EE"/>
    <w:rsid w:val="00757270"/>
    <w:rsid w:val="00757ABB"/>
    <w:rsid w:val="007612D0"/>
    <w:rsid w:val="007617D4"/>
    <w:rsid w:val="007620D6"/>
    <w:rsid w:val="00762C25"/>
    <w:rsid w:val="00762CE2"/>
    <w:rsid w:val="00763423"/>
    <w:rsid w:val="007658B8"/>
    <w:rsid w:val="00765A1F"/>
    <w:rsid w:val="00765FF2"/>
    <w:rsid w:val="007667FF"/>
    <w:rsid w:val="007668C7"/>
    <w:rsid w:val="00766F4E"/>
    <w:rsid w:val="0076762E"/>
    <w:rsid w:val="00770B0B"/>
    <w:rsid w:val="00770B4D"/>
    <w:rsid w:val="0077149B"/>
    <w:rsid w:val="007718C3"/>
    <w:rsid w:val="00771987"/>
    <w:rsid w:val="007721E0"/>
    <w:rsid w:val="00772221"/>
    <w:rsid w:val="0077293E"/>
    <w:rsid w:val="00773C70"/>
    <w:rsid w:val="007747AD"/>
    <w:rsid w:val="00775B6F"/>
    <w:rsid w:val="007763F5"/>
    <w:rsid w:val="00776762"/>
    <w:rsid w:val="00776905"/>
    <w:rsid w:val="00776CEC"/>
    <w:rsid w:val="00777263"/>
    <w:rsid w:val="00777920"/>
    <w:rsid w:val="00777FF1"/>
    <w:rsid w:val="00780441"/>
    <w:rsid w:val="00780A51"/>
    <w:rsid w:val="00780FD8"/>
    <w:rsid w:val="00781A57"/>
    <w:rsid w:val="00781E7D"/>
    <w:rsid w:val="007827A7"/>
    <w:rsid w:val="00783581"/>
    <w:rsid w:val="007845CA"/>
    <w:rsid w:val="007856A4"/>
    <w:rsid w:val="0078601C"/>
    <w:rsid w:val="00786E0F"/>
    <w:rsid w:val="00787692"/>
    <w:rsid w:val="0078781B"/>
    <w:rsid w:val="00787E97"/>
    <w:rsid w:val="0079008F"/>
    <w:rsid w:val="0079039A"/>
    <w:rsid w:val="00790A65"/>
    <w:rsid w:val="00790CE6"/>
    <w:rsid w:val="00790F06"/>
    <w:rsid w:val="00791194"/>
    <w:rsid w:val="00791284"/>
    <w:rsid w:val="0079175B"/>
    <w:rsid w:val="00791C17"/>
    <w:rsid w:val="00792313"/>
    <w:rsid w:val="00792AB1"/>
    <w:rsid w:val="00792E72"/>
    <w:rsid w:val="00793015"/>
    <w:rsid w:val="007930EC"/>
    <w:rsid w:val="007935D2"/>
    <w:rsid w:val="007937CC"/>
    <w:rsid w:val="00793C54"/>
    <w:rsid w:val="00794179"/>
    <w:rsid w:val="00794386"/>
    <w:rsid w:val="00794961"/>
    <w:rsid w:val="00794A8C"/>
    <w:rsid w:val="0079521B"/>
    <w:rsid w:val="0079541E"/>
    <w:rsid w:val="00795ADE"/>
    <w:rsid w:val="0079733D"/>
    <w:rsid w:val="00797A46"/>
    <w:rsid w:val="00797AA1"/>
    <w:rsid w:val="00797C04"/>
    <w:rsid w:val="007A031D"/>
    <w:rsid w:val="007A0617"/>
    <w:rsid w:val="007A0B88"/>
    <w:rsid w:val="007A11ED"/>
    <w:rsid w:val="007A159C"/>
    <w:rsid w:val="007A1EB6"/>
    <w:rsid w:val="007A2253"/>
    <w:rsid w:val="007A2B72"/>
    <w:rsid w:val="007A2C35"/>
    <w:rsid w:val="007A2D53"/>
    <w:rsid w:val="007A2DC7"/>
    <w:rsid w:val="007A2E1F"/>
    <w:rsid w:val="007A3290"/>
    <w:rsid w:val="007A33B6"/>
    <w:rsid w:val="007A4141"/>
    <w:rsid w:val="007A45DC"/>
    <w:rsid w:val="007A461A"/>
    <w:rsid w:val="007A4818"/>
    <w:rsid w:val="007A5432"/>
    <w:rsid w:val="007A5807"/>
    <w:rsid w:val="007A58C9"/>
    <w:rsid w:val="007A5A3B"/>
    <w:rsid w:val="007A5C55"/>
    <w:rsid w:val="007A6E27"/>
    <w:rsid w:val="007B01EA"/>
    <w:rsid w:val="007B05F7"/>
    <w:rsid w:val="007B0D28"/>
    <w:rsid w:val="007B1764"/>
    <w:rsid w:val="007B1E5B"/>
    <w:rsid w:val="007B21E5"/>
    <w:rsid w:val="007B3302"/>
    <w:rsid w:val="007B3CE8"/>
    <w:rsid w:val="007B4387"/>
    <w:rsid w:val="007B4EC7"/>
    <w:rsid w:val="007B4F96"/>
    <w:rsid w:val="007B6743"/>
    <w:rsid w:val="007B7B2D"/>
    <w:rsid w:val="007B7E50"/>
    <w:rsid w:val="007C002F"/>
    <w:rsid w:val="007C0899"/>
    <w:rsid w:val="007C0C1A"/>
    <w:rsid w:val="007C0D01"/>
    <w:rsid w:val="007C0D06"/>
    <w:rsid w:val="007C1775"/>
    <w:rsid w:val="007C1B2E"/>
    <w:rsid w:val="007C247C"/>
    <w:rsid w:val="007C2CA9"/>
    <w:rsid w:val="007C3668"/>
    <w:rsid w:val="007C3993"/>
    <w:rsid w:val="007C3E9B"/>
    <w:rsid w:val="007C42B9"/>
    <w:rsid w:val="007C4A5B"/>
    <w:rsid w:val="007C5468"/>
    <w:rsid w:val="007C6649"/>
    <w:rsid w:val="007C667E"/>
    <w:rsid w:val="007C71BA"/>
    <w:rsid w:val="007C75BC"/>
    <w:rsid w:val="007D06D8"/>
    <w:rsid w:val="007D0B87"/>
    <w:rsid w:val="007D1D6A"/>
    <w:rsid w:val="007D3224"/>
    <w:rsid w:val="007D33B8"/>
    <w:rsid w:val="007D4B39"/>
    <w:rsid w:val="007D51EA"/>
    <w:rsid w:val="007D5E2E"/>
    <w:rsid w:val="007D7B78"/>
    <w:rsid w:val="007E0EF2"/>
    <w:rsid w:val="007E12BD"/>
    <w:rsid w:val="007E18E2"/>
    <w:rsid w:val="007E1B81"/>
    <w:rsid w:val="007E2B8D"/>
    <w:rsid w:val="007E371C"/>
    <w:rsid w:val="007E44DE"/>
    <w:rsid w:val="007E4906"/>
    <w:rsid w:val="007E4E4C"/>
    <w:rsid w:val="007E5348"/>
    <w:rsid w:val="007E541E"/>
    <w:rsid w:val="007E54EE"/>
    <w:rsid w:val="007E55F7"/>
    <w:rsid w:val="007E6C0C"/>
    <w:rsid w:val="007F0449"/>
    <w:rsid w:val="007F0742"/>
    <w:rsid w:val="007F0874"/>
    <w:rsid w:val="007F1473"/>
    <w:rsid w:val="007F1B39"/>
    <w:rsid w:val="007F28F2"/>
    <w:rsid w:val="007F29EF"/>
    <w:rsid w:val="007F2F43"/>
    <w:rsid w:val="007F3D59"/>
    <w:rsid w:val="007F54EF"/>
    <w:rsid w:val="007F57FD"/>
    <w:rsid w:val="007F6394"/>
    <w:rsid w:val="007F7046"/>
    <w:rsid w:val="007F76A3"/>
    <w:rsid w:val="007F7C9D"/>
    <w:rsid w:val="007F7F72"/>
    <w:rsid w:val="0080050F"/>
    <w:rsid w:val="008009D6"/>
    <w:rsid w:val="00801F20"/>
    <w:rsid w:val="00802562"/>
    <w:rsid w:val="00802AF6"/>
    <w:rsid w:val="00802E34"/>
    <w:rsid w:val="008032C0"/>
    <w:rsid w:val="0080398E"/>
    <w:rsid w:val="00803B9B"/>
    <w:rsid w:val="00804321"/>
    <w:rsid w:val="0080466F"/>
    <w:rsid w:val="00805190"/>
    <w:rsid w:val="0080562A"/>
    <w:rsid w:val="00805D48"/>
    <w:rsid w:val="008070D6"/>
    <w:rsid w:val="00807DB0"/>
    <w:rsid w:val="008105AD"/>
    <w:rsid w:val="00810C64"/>
    <w:rsid w:val="00811130"/>
    <w:rsid w:val="00811B39"/>
    <w:rsid w:val="00811C93"/>
    <w:rsid w:val="00811DE7"/>
    <w:rsid w:val="00811F80"/>
    <w:rsid w:val="00812210"/>
    <w:rsid w:val="00812BD7"/>
    <w:rsid w:val="00812D27"/>
    <w:rsid w:val="00813482"/>
    <w:rsid w:val="008138F6"/>
    <w:rsid w:val="00813A98"/>
    <w:rsid w:val="00813FC0"/>
    <w:rsid w:val="00814134"/>
    <w:rsid w:val="00814921"/>
    <w:rsid w:val="00814A0E"/>
    <w:rsid w:val="00814AEE"/>
    <w:rsid w:val="00814B46"/>
    <w:rsid w:val="00814C4B"/>
    <w:rsid w:val="00815B17"/>
    <w:rsid w:val="00816070"/>
    <w:rsid w:val="008160F8"/>
    <w:rsid w:val="0081736E"/>
    <w:rsid w:val="008178E9"/>
    <w:rsid w:val="00817A31"/>
    <w:rsid w:val="00817CE5"/>
    <w:rsid w:val="008206BF"/>
    <w:rsid w:val="008209EC"/>
    <w:rsid w:val="00820AE9"/>
    <w:rsid w:val="00820DDC"/>
    <w:rsid w:val="008213F0"/>
    <w:rsid w:val="0082195B"/>
    <w:rsid w:val="00821F2E"/>
    <w:rsid w:val="0082205D"/>
    <w:rsid w:val="00822BAD"/>
    <w:rsid w:val="00823108"/>
    <w:rsid w:val="00823D0E"/>
    <w:rsid w:val="008242C9"/>
    <w:rsid w:val="008242DF"/>
    <w:rsid w:val="008249C5"/>
    <w:rsid w:val="00824C3F"/>
    <w:rsid w:val="008254AA"/>
    <w:rsid w:val="008258A4"/>
    <w:rsid w:val="008265E8"/>
    <w:rsid w:val="00826A72"/>
    <w:rsid w:val="00826DC3"/>
    <w:rsid w:val="00826F3C"/>
    <w:rsid w:val="008271E6"/>
    <w:rsid w:val="0082758E"/>
    <w:rsid w:val="00830399"/>
    <w:rsid w:val="008307EF"/>
    <w:rsid w:val="00830D39"/>
    <w:rsid w:val="00831392"/>
    <w:rsid w:val="00831AC2"/>
    <w:rsid w:val="008328C3"/>
    <w:rsid w:val="008329B9"/>
    <w:rsid w:val="00833DB7"/>
    <w:rsid w:val="00834C7F"/>
    <w:rsid w:val="00835A82"/>
    <w:rsid w:val="00835DD5"/>
    <w:rsid w:val="008360A0"/>
    <w:rsid w:val="0083734D"/>
    <w:rsid w:val="00837A40"/>
    <w:rsid w:val="00837AA7"/>
    <w:rsid w:val="00837BBD"/>
    <w:rsid w:val="00837C61"/>
    <w:rsid w:val="00837FCB"/>
    <w:rsid w:val="008414DE"/>
    <w:rsid w:val="00842946"/>
    <w:rsid w:val="00842DD4"/>
    <w:rsid w:val="008436F6"/>
    <w:rsid w:val="008437B9"/>
    <w:rsid w:val="00843B35"/>
    <w:rsid w:val="008448E6"/>
    <w:rsid w:val="00844EE6"/>
    <w:rsid w:val="008450C6"/>
    <w:rsid w:val="008450D6"/>
    <w:rsid w:val="008455F5"/>
    <w:rsid w:val="008464B5"/>
    <w:rsid w:val="00847AE9"/>
    <w:rsid w:val="008507AE"/>
    <w:rsid w:val="008511E5"/>
    <w:rsid w:val="0085159D"/>
    <w:rsid w:val="0085383C"/>
    <w:rsid w:val="0085554E"/>
    <w:rsid w:val="00855BC9"/>
    <w:rsid w:val="00856786"/>
    <w:rsid w:val="00856DE8"/>
    <w:rsid w:val="00856FF0"/>
    <w:rsid w:val="00857F8A"/>
    <w:rsid w:val="00860928"/>
    <w:rsid w:val="00861169"/>
    <w:rsid w:val="00861A29"/>
    <w:rsid w:val="00861F9C"/>
    <w:rsid w:val="00862102"/>
    <w:rsid w:val="00862626"/>
    <w:rsid w:val="0086276C"/>
    <w:rsid w:val="00864014"/>
    <w:rsid w:val="0086404A"/>
    <w:rsid w:val="00864551"/>
    <w:rsid w:val="00864E23"/>
    <w:rsid w:val="00865DB2"/>
    <w:rsid w:val="00866495"/>
    <w:rsid w:val="0086686F"/>
    <w:rsid w:val="008669BC"/>
    <w:rsid w:val="0086788C"/>
    <w:rsid w:val="008702F0"/>
    <w:rsid w:val="0087193E"/>
    <w:rsid w:val="00872508"/>
    <w:rsid w:val="00874BCA"/>
    <w:rsid w:val="00874DB6"/>
    <w:rsid w:val="00874DCE"/>
    <w:rsid w:val="00874E04"/>
    <w:rsid w:val="00874F5A"/>
    <w:rsid w:val="008752E9"/>
    <w:rsid w:val="0087556F"/>
    <w:rsid w:val="008760DB"/>
    <w:rsid w:val="00876175"/>
    <w:rsid w:val="008763BF"/>
    <w:rsid w:val="008763E7"/>
    <w:rsid w:val="00876F0A"/>
    <w:rsid w:val="00877197"/>
    <w:rsid w:val="00877260"/>
    <w:rsid w:val="0087731C"/>
    <w:rsid w:val="00877E2B"/>
    <w:rsid w:val="00877F4F"/>
    <w:rsid w:val="00880335"/>
    <w:rsid w:val="008818FC"/>
    <w:rsid w:val="008819CA"/>
    <w:rsid w:val="00882687"/>
    <w:rsid w:val="00883726"/>
    <w:rsid w:val="008838EB"/>
    <w:rsid w:val="00883FF3"/>
    <w:rsid w:val="008844E5"/>
    <w:rsid w:val="0088501C"/>
    <w:rsid w:val="00886068"/>
    <w:rsid w:val="00886C8C"/>
    <w:rsid w:val="00887A21"/>
    <w:rsid w:val="008902BA"/>
    <w:rsid w:val="0089070E"/>
    <w:rsid w:val="00891636"/>
    <w:rsid w:val="008916E5"/>
    <w:rsid w:val="00892773"/>
    <w:rsid w:val="008928EE"/>
    <w:rsid w:val="00893527"/>
    <w:rsid w:val="008938C7"/>
    <w:rsid w:val="00895A72"/>
    <w:rsid w:val="00895B9C"/>
    <w:rsid w:val="00895CE9"/>
    <w:rsid w:val="00896241"/>
    <w:rsid w:val="008967AD"/>
    <w:rsid w:val="00896FEE"/>
    <w:rsid w:val="00897650"/>
    <w:rsid w:val="008978A5"/>
    <w:rsid w:val="00897CDF"/>
    <w:rsid w:val="008A135B"/>
    <w:rsid w:val="008A13CC"/>
    <w:rsid w:val="008A14C7"/>
    <w:rsid w:val="008A1CF1"/>
    <w:rsid w:val="008A1DF8"/>
    <w:rsid w:val="008A44AF"/>
    <w:rsid w:val="008A46DE"/>
    <w:rsid w:val="008A5E22"/>
    <w:rsid w:val="008A6475"/>
    <w:rsid w:val="008A76C9"/>
    <w:rsid w:val="008A7E1A"/>
    <w:rsid w:val="008B07AA"/>
    <w:rsid w:val="008B0BFE"/>
    <w:rsid w:val="008B11B6"/>
    <w:rsid w:val="008B1292"/>
    <w:rsid w:val="008B1846"/>
    <w:rsid w:val="008B1C96"/>
    <w:rsid w:val="008B1F76"/>
    <w:rsid w:val="008B2DDE"/>
    <w:rsid w:val="008B35E0"/>
    <w:rsid w:val="008B377E"/>
    <w:rsid w:val="008B37CD"/>
    <w:rsid w:val="008B3C64"/>
    <w:rsid w:val="008B4873"/>
    <w:rsid w:val="008B5737"/>
    <w:rsid w:val="008B582D"/>
    <w:rsid w:val="008B6081"/>
    <w:rsid w:val="008B6100"/>
    <w:rsid w:val="008B7094"/>
    <w:rsid w:val="008B7324"/>
    <w:rsid w:val="008C03C3"/>
    <w:rsid w:val="008C0B59"/>
    <w:rsid w:val="008C1111"/>
    <w:rsid w:val="008C11B0"/>
    <w:rsid w:val="008C1552"/>
    <w:rsid w:val="008C1BE8"/>
    <w:rsid w:val="008C1CDD"/>
    <w:rsid w:val="008C1E5C"/>
    <w:rsid w:val="008C2205"/>
    <w:rsid w:val="008C2696"/>
    <w:rsid w:val="008C26AE"/>
    <w:rsid w:val="008C2A23"/>
    <w:rsid w:val="008C2C1C"/>
    <w:rsid w:val="008C34F3"/>
    <w:rsid w:val="008C379D"/>
    <w:rsid w:val="008C3967"/>
    <w:rsid w:val="008C424A"/>
    <w:rsid w:val="008C425B"/>
    <w:rsid w:val="008C4E72"/>
    <w:rsid w:val="008C5359"/>
    <w:rsid w:val="008C55D6"/>
    <w:rsid w:val="008C5E5A"/>
    <w:rsid w:val="008C749F"/>
    <w:rsid w:val="008C7EBF"/>
    <w:rsid w:val="008D00F5"/>
    <w:rsid w:val="008D0525"/>
    <w:rsid w:val="008D084B"/>
    <w:rsid w:val="008D20D4"/>
    <w:rsid w:val="008D2384"/>
    <w:rsid w:val="008D2845"/>
    <w:rsid w:val="008D2F79"/>
    <w:rsid w:val="008D314A"/>
    <w:rsid w:val="008D31A5"/>
    <w:rsid w:val="008D38AF"/>
    <w:rsid w:val="008D4619"/>
    <w:rsid w:val="008D4694"/>
    <w:rsid w:val="008D49B9"/>
    <w:rsid w:val="008D51C9"/>
    <w:rsid w:val="008D51D5"/>
    <w:rsid w:val="008D51F0"/>
    <w:rsid w:val="008D5AC9"/>
    <w:rsid w:val="008D5D58"/>
    <w:rsid w:val="008D63F5"/>
    <w:rsid w:val="008D69C6"/>
    <w:rsid w:val="008D711F"/>
    <w:rsid w:val="008D75EF"/>
    <w:rsid w:val="008D7808"/>
    <w:rsid w:val="008E0161"/>
    <w:rsid w:val="008E02CC"/>
    <w:rsid w:val="008E0756"/>
    <w:rsid w:val="008E0852"/>
    <w:rsid w:val="008E0FE4"/>
    <w:rsid w:val="008E1144"/>
    <w:rsid w:val="008E16DF"/>
    <w:rsid w:val="008E272F"/>
    <w:rsid w:val="008E2BFA"/>
    <w:rsid w:val="008E2D4D"/>
    <w:rsid w:val="008E3149"/>
    <w:rsid w:val="008E38B7"/>
    <w:rsid w:val="008E3E53"/>
    <w:rsid w:val="008E4ABA"/>
    <w:rsid w:val="008E4B1A"/>
    <w:rsid w:val="008E5405"/>
    <w:rsid w:val="008E543C"/>
    <w:rsid w:val="008E5EBA"/>
    <w:rsid w:val="008E601E"/>
    <w:rsid w:val="008E6641"/>
    <w:rsid w:val="008E6EE8"/>
    <w:rsid w:val="008E7FF8"/>
    <w:rsid w:val="008F00F3"/>
    <w:rsid w:val="008F072C"/>
    <w:rsid w:val="008F11CC"/>
    <w:rsid w:val="008F1EB6"/>
    <w:rsid w:val="008F2580"/>
    <w:rsid w:val="008F26FB"/>
    <w:rsid w:val="008F272F"/>
    <w:rsid w:val="008F2D8B"/>
    <w:rsid w:val="008F30D5"/>
    <w:rsid w:val="008F3361"/>
    <w:rsid w:val="008F3A28"/>
    <w:rsid w:val="008F4CFD"/>
    <w:rsid w:val="008F52B5"/>
    <w:rsid w:val="008F5D25"/>
    <w:rsid w:val="008F6556"/>
    <w:rsid w:val="008F7AA7"/>
    <w:rsid w:val="008F7C51"/>
    <w:rsid w:val="00900FC9"/>
    <w:rsid w:val="009025A5"/>
    <w:rsid w:val="009028C1"/>
    <w:rsid w:val="00903560"/>
    <w:rsid w:val="00903E7F"/>
    <w:rsid w:val="00904445"/>
    <w:rsid w:val="00904987"/>
    <w:rsid w:val="00904D76"/>
    <w:rsid w:val="00904E97"/>
    <w:rsid w:val="009053EF"/>
    <w:rsid w:val="009061ED"/>
    <w:rsid w:val="00906309"/>
    <w:rsid w:val="00906655"/>
    <w:rsid w:val="00906B81"/>
    <w:rsid w:val="00906B96"/>
    <w:rsid w:val="00906CDA"/>
    <w:rsid w:val="00906D4D"/>
    <w:rsid w:val="00906ECB"/>
    <w:rsid w:val="00907702"/>
    <w:rsid w:val="00907836"/>
    <w:rsid w:val="00907B07"/>
    <w:rsid w:val="00907D54"/>
    <w:rsid w:val="00907ED8"/>
    <w:rsid w:val="009102DE"/>
    <w:rsid w:val="0091033F"/>
    <w:rsid w:val="009110E9"/>
    <w:rsid w:val="00911233"/>
    <w:rsid w:val="009131A4"/>
    <w:rsid w:val="009133FE"/>
    <w:rsid w:val="009142B2"/>
    <w:rsid w:val="00914924"/>
    <w:rsid w:val="009149C3"/>
    <w:rsid w:val="0091586D"/>
    <w:rsid w:val="00915906"/>
    <w:rsid w:val="00915E81"/>
    <w:rsid w:val="009169D5"/>
    <w:rsid w:val="00916F25"/>
    <w:rsid w:val="0091722E"/>
    <w:rsid w:val="00917441"/>
    <w:rsid w:val="0091755A"/>
    <w:rsid w:val="00917D99"/>
    <w:rsid w:val="00920989"/>
    <w:rsid w:val="00920DBE"/>
    <w:rsid w:val="00921826"/>
    <w:rsid w:val="0092257A"/>
    <w:rsid w:val="009226F3"/>
    <w:rsid w:val="00923300"/>
    <w:rsid w:val="009248FD"/>
    <w:rsid w:val="00924B13"/>
    <w:rsid w:val="00924BA0"/>
    <w:rsid w:val="00924FBA"/>
    <w:rsid w:val="0092530F"/>
    <w:rsid w:val="009268FD"/>
    <w:rsid w:val="00926B32"/>
    <w:rsid w:val="0092766E"/>
    <w:rsid w:val="009277B7"/>
    <w:rsid w:val="009277CE"/>
    <w:rsid w:val="00927F01"/>
    <w:rsid w:val="00930DD9"/>
    <w:rsid w:val="00930E17"/>
    <w:rsid w:val="00931126"/>
    <w:rsid w:val="009311B6"/>
    <w:rsid w:val="0093156F"/>
    <w:rsid w:val="00931AAD"/>
    <w:rsid w:val="00931C63"/>
    <w:rsid w:val="00932957"/>
    <w:rsid w:val="009330FE"/>
    <w:rsid w:val="0093350C"/>
    <w:rsid w:val="00933682"/>
    <w:rsid w:val="009343EC"/>
    <w:rsid w:val="00934552"/>
    <w:rsid w:val="00934772"/>
    <w:rsid w:val="00934BC2"/>
    <w:rsid w:val="0093503B"/>
    <w:rsid w:val="009353A3"/>
    <w:rsid w:val="0093621F"/>
    <w:rsid w:val="00936B66"/>
    <w:rsid w:val="00937C7D"/>
    <w:rsid w:val="00937FD5"/>
    <w:rsid w:val="00940ED9"/>
    <w:rsid w:val="0094145F"/>
    <w:rsid w:val="00942540"/>
    <w:rsid w:val="009432C8"/>
    <w:rsid w:val="00943C77"/>
    <w:rsid w:val="00944617"/>
    <w:rsid w:val="00944A20"/>
    <w:rsid w:val="0094636E"/>
    <w:rsid w:val="0094674B"/>
    <w:rsid w:val="009469CB"/>
    <w:rsid w:val="00946E20"/>
    <w:rsid w:val="00947954"/>
    <w:rsid w:val="00947BDC"/>
    <w:rsid w:val="00947CC1"/>
    <w:rsid w:val="00947D78"/>
    <w:rsid w:val="00947DE1"/>
    <w:rsid w:val="00947ED1"/>
    <w:rsid w:val="00950942"/>
    <w:rsid w:val="00950BED"/>
    <w:rsid w:val="009515C4"/>
    <w:rsid w:val="00951C0D"/>
    <w:rsid w:val="00951CFE"/>
    <w:rsid w:val="009536FB"/>
    <w:rsid w:val="00953939"/>
    <w:rsid w:val="00953A07"/>
    <w:rsid w:val="00953A0F"/>
    <w:rsid w:val="009544AC"/>
    <w:rsid w:val="00954593"/>
    <w:rsid w:val="0095493F"/>
    <w:rsid w:val="0095584B"/>
    <w:rsid w:val="009558BD"/>
    <w:rsid w:val="00956ED3"/>
    <w:rsid w:val="0095769E"/>
    <w:rsid w:val="00957AE2"/>
    <w:rsid w:val="00962322"/>
    <w:rsid w:val="00962385"/>
    <w:rsid w:val="009625B1"/>
    <w:rsid w:val="009625F6"/>
    <w:rsid w:val="00962CFA"/>
    <w:rsid w:val="009631C7"/>
    <w:rsid w:val="009645E9"/>
    <w:rsid w:val="00965056"/>
    <w:rsid w:val="00965187"/>
    <w:rsid w:val="009651DF"/>
    <w:rsid w:val="009664E8"/>
    <w:rsid w:val="00967181"/>
    <w:rsid w:val="00967CC0"/>
    <w:rsid w:val="00970C66"/>
    <w:rsid w:val="00971361"/>
    <w:rsid w:val="009721AB"/>
    <w:rsid w:val="00973276"/>
    <w:rsid w:val="0097329D"/>
    <w:rsid w:val="00973A5E"/>
    <w:rsid w:val="00973AF2"/>
    <w:rsid w:val="009742FC"/>
    <w:rsid w:val="00975709"/>
    <w:rsid w:val="009768FF"/>
    <w:rsid w:val="00976C08"/>
    <w:rsid w:val="00977073"/>
    <w:rsid w:val="00977608"/>
    <w:rsid w:val="00977DB0"/>
    <w:rsid w:val="00977DF5"/>
    <w:rsid w:val="00980514"/>
    <w:rsid w:val="00981988"/>
    <w:rsid w:val="00981E10"/>
    <w:rsid w:val="00982022"/>
    <w:rsid w:val="009823A8"/>
    <w:rsid w:val="009823FA"/>
    <w:rsid w:val="009828E1"/>
    <w:rsid w:val="009838DC"/>
    <w:rsid w:val="00983922"/>
    <w:rsid w:val="009839D7"/>
    <w:rsid w:val="009842E9"/>
    <w:rsid w:val="0098431E"/>
    <w:rsid w:val="009843C0"/>
    <w:rsid w:val="00984DD0"/>
    <w:rsid w:val="00984EC4"/>
    <w:rsid w:val="00985193"/>
    <w:rsid w:val="0098608B"/>
    <w:rsid w:val="00986168"/>
    <w:rsid w:val="009861AC"/>
    <w:rsid w:val="00986D93"/>
    <w:rsid w:val="009871B4"/>
    <w:rsid w:val="0098736D"/>
    <w:rsid w:val="00987CF7"/>
    <w:rsid w:val="00987D68"/>
    <w:rsid w:val="00987E4F"/>
    <w:rsid w:val="009905BF"/>
    <w:rsid w:val="00990F20"/>
    <w:rsid w:val="009917AD"/>
    <w:rsid w:val="00992536"/>
    <w:rsid w:val="00993861"/>
    <w:rsid w:val="00993E99"/>
    <w:rsid w:val="009941D3"/>
    <w:rsid w:val="0099517E"/>
    <w:rsid w:val="009965AB"/>
    <w:rsid w:val="009976CE"/>
    <w:rsid w:val="00997895"/>
    <w:rsid w:val="009A0221"/>
    <w:rsid w:val="009A03B2"/>
    <w:rsid w:val="009A0EC7"/>
    <w:rsid w:val="009A1BE8"/>
    <w:rsid w:val="009A1C03"/>
    <w:rsid w:val="009A208C"/>
    <w:rsid w:val="009A2C46"/>
    <w:rsid w:val="009A3534"/>
    <w:rsid w:val="009A360E"/>
    <w:rsid w:val="009A4141"/>
    <w:rsid w:val="009A4E58"/>
    <w:rsid w:val="009A50BB"/>
    <w:rsid w:val="009A5442"/>
    <w:rsid w:val="009A54BA"/>
    <w:rsid w:val="009A5E8B"/>
    <w:rsid w:val="009A6365"/>
    <w:rsid w:val="009A76E2"/>
    <w:rsid w:val="009A7DD5"/>
    <w:rsid w:val="009B02DD"/>
    <w:rsid w:val="009B0346"/>
    <w:rsid w:val="009B0DAD"/>
    <w:rsid w:val="009B1301"/>
    <w:rsid w:val="009B1C7F"/>
    <w:rsid w:val="009B1F99"/>
    <w:rsid w:val="009B2114"/>
    <w:rsid w:val="009B2278"/>
    <w:rsid w:val="009B2CD5"/>
    <w:rsid w:val="009B2F4B"/>
    <w:rsid w:val="009B3069"/>
    <w:rsid w:val="009B30BD"/>
    <w:rsid w:val="009B322B"/>
    <w:rsid w:val="009B32B2"/>
    <w:rsid w:val="009B3E18"/>
    <w:rsid w:val="009B401D"/>
    <w:rsid w:val="009B4B6F"/>
    <w:rsid w:val="009B5577"/>
    <w:rsid w:val="009B5F2A"/>
    <w:rsid w:val="009B6ED9"/>
    <w:rsid w:val="009B710F"/>
    <w:rsid w:val="009B7A8C"/>
    <w:rsid w:val="009B7DDC"/>
    <w:rsid w:val="009C0206"/>
    <w:rsid w:val="009C0A52"/>
    <w:rsid w:val="009C1001"/>
    <w:rsid w:val="009C155B"/>
    <w:rsid w:val="009C1B29"/>
    <w:rsid w:val="009C1F3B"/>
    <w:rsid w:val="009C21BD"/>
    <w:rsid w:val="009C302D"/>
    <w:rsid w:val="009C3CBA"/>
    <w:rsid w:val="009C4D4E"/>
    <w:rsid w:val="009C4ED4"/>
    <w:rsid w:val="009C5317"/>
    <w:rsid w:val="009C616A"/>
    <w:rsid w:val="009C64A7"/>
    <w:rsid w:val="009C6958"/>
    <w:rsid w:val="009C6AAA"/>
    <w:rsid w:val="009C733D"/>
    <w:rsid w:val="009C77D6"/>
    <w:rsid w:val="009C7B5A"/>
    <w:rsid w:val="009D037F"/>
    <w:rsid w:val="009D1101"/>
    <w:rsid w:val="009D1BCA"/>
    <w:rsid w:val="009D2241"/>
    <w:rsid w:val="009D3353"/>
    <w:rsid w:val="009D3C17"/>
    <w:rsid w:val="009D40C2"/>
    <w:rsid w:val="009D414E"/>
    <w:rsid w:val="009D45D5"/>
    <w:rsid w:val="009D5049"/>
    <w:rsid w:val="009D5FDB"/>
    <w:rsid w:val="009D6E98"/>
    <w:rsid w:val="009D74DF"/>
    <w:rsid w:val="009D76F9"/>
    <w:rsid w:val="009D7E07"/>
    <w:rsid w:val="009D7E14"/>
    <w:rsid w:val="009D7EE6"/>
    <w:rsid w:val="009E0D32"/>
    <w:rsid w:val="009E10F3"/>
    <w:rsid w:val="009E1CD1"/>
    <w:rsid w:val="009E273D"/>
    <w:rsid w:val="009E28FD"/>
    <w:rsid w:val="009E3D25"/>
    <w:rsid w:val="009E427F"/>
    <w:rsid w:val="009E4448"/>
    <w:rsid w:val="009E458A"/>
    <w:rsid w:val="009E4745"/>
    <w:rsid w:val="009E5F00"/>
    <w:rsid w:val="009E6C76"/>
    <w:rsid w:val="009E7801"/>
    <w:rsid w:val="009E79E3"/>
    <w:rsid w:val="009E7DDF"/>
    <w:rsid w:val="009F19CF"/>
    <w:rsid w:val="009F1EE6"/>
    <w:rsid w:val="009F2949"/>
    <w:rsid w:val="009F2A81"/>
    <w:rsid w:val="009F2C27"/>
    <w:rsid w:val="009F2DE6"/>
    <w:rsid w:val="009F316D"/>
    <w:rsid w:val="009F33F5"/>
    <w:rsid w:val="009F5B3C"/>
    <w:rsid w:val="009F624E"/>
    <w:rsid w:val="009F6657"/>
    <w:rsid w:val="009F6718"/>
    <w:rsid w:val="009F6D39"/>
    <w:rsid w:val="009F7868"/>
    <w:rsid w:val="00A0036F"/>
    <w:rsid w:val="00A01221"/>
    <w:rsid w:val="00A01E48"/>
    <w:rsid w:val="00A033A7"/>
    <w:rsid w:val="00A04398"/>
    <w:rsid w:val="00A046BD"/>
    <w:rsid w:val="00A04AF4"/>
    <w:rsid w:val="00A054FE"/>
    <w:rsid w:val="00A06420"/>
    <w:rsid w:val="00A073AD"/>
    <w:rsid w:val="00A07781"/>
    <w:rsid w:val="00A106B5"/>
    <w:rsid w:val="00A10B9C"/>
    <w:rsid w:val="00A10CE9"/>
    <w:rsid w:val="00A120B7"/>
    <w:rsid w:val="00A1336C"/>
    <w:rsid w:val="00A139D1"/>
    <w:rsid w:val="00A151ED"/>
    <w:rsid w:val="00A15F5E"/>
    <w:rsid w:val="00A16C26"/>
    <w:rsid w:val="00A1717C"/>
    <w:rsid w:val="00A1721C"/>
    <w:rsid w:val="00A1751D"/>
    <w:rsid w:val="00A203BF"/>
    <w:rsid w:val="00A20C1B"/>
    <w:rsid w:val="00A20E67"/>
    <w:rsid w:val="00A214E4"/>
    <w:rsid w:val="00A220AF"/>
    <w:rsid w:val="00A221BE"/>
    <w:rsid w:val="00A22B41"/>
    <w:rsid w:val="00A2308C"/>
    <w:rsid w:val="00A23462"/>
    <w:rsid w:val="00A235E2"/>
    <w:rsid w:val="00A2362C"/>
    <w:rsid w:val="00A24ACE"/>
    <w:rsid w:val="00A259C3"/>
    <w:rsid w:val="00A25E6D"/>
    <w:rsid w:val="00A26B5D"/>
    <w:rsid w:val="00A27C08"/>
    <w:rsid w:val="00A27F60"/>
    <w:rsid w:val="00A30A11"/>
    <w:rsid w:val="00A310FD"/>
    <w:rsid w:val="00A31135"/>
    <w:rsid w:val="00A31A4E"/>
    <w:rsid w:val="00A31E9F"/>
    <w:rsid w:val="00A32233"/>
    <w:rsid w:val="00A325F0"/>
    <w:rsid w:val="00A34B72"/>
    <w:rsid w:val="00A359CA"/>
    <w:rsid w:val="00A35CE0"/>
    <w:rsid w:val="00A37518"/>
    <w:rsid w:val="00A376D3"/>
    <w:rsid w:val="00A417F2"/>
    <w:rsid w:val="00A429FD"/>
    <w:rsid w:val="00A42A11"/>
    <w:rsid w:val="00A42BAF"/>
    <w:rsid w:val="00A42C0B"/>
    <w:rsid w:val="00A43D63"/>
    <w:rsid w:val="00A43DAA"/>
    <w:rsid w:val="00A4417B"/>
    <w:rsid w:val="00A446E4"/>
    <w:rsid w:val="00A4471C"/>
    <w:rsid w:val="00A45585"/>
    <w:rsid w:val="00A45DE5"/>
    <w:rsid w:val="00A463C1"/>
    <w:rsid w:val="00A46F03"/>
    <w:rsid w:val="00A47A11"/>
    <w:rsid w:val="00A50081"/>
    <w:rsid w:val="00A508B3"/>
    <w:rsid w:val="00A508F6"/>
    <w:rsid w:val="00A50CA9"/>
    <w:rsid w:val="00A50E72"/>
    <w:rsid w:val="00A50EB3"/>
    <w:rsid w:val="00A516B7"/>
    <w:rsid w:val="00A518E5"/>
    <w:rsid w:val="00A51B31"/>
    <w:rsid w:val="00A51C4C"/>
    <w:rsid w:val="00A527CA"/>
    <w:rsid w:val="00A5286A"/>
    <w:rsid w:val="00A52CC7"/>
    <w:rsid w:val="00A53377"/>
    <w:rsid w:val="00A55AF2"/>
    <w:rsid w:val="00A55B00"/>
    <w:rsid w:val="00A55CA2"/>
    <w:rsid w:val="00A56022"/>
    <w:rsid w:val="00A577C4"/>
    <w:rsid w:val="00A57DAD"/>
    <w:rsid w:val="00A60032"/>
    <w:rsid w:val="00A60084"/>
    <w:rsid w:val="00A60A5C"/>
    <w:rsid w:val="00A60AC9"/>
    <w:rsid w:val="00A60CCB"/>
    <w:rsid w:val="00A61C65"/>
    <w:rsid w:val="00A62B05"/>
    <w:rsid w:val="00A62FA4"/>
    <w:rsid w:val="00A634EE"/>
    <w:rsid w:val="00A63614"/>
    <w:rsid w:val="00A63A68"/>
    <w:rsid w:val="00A63F15"/>
    <w:rsid w:val="00A63FC4"/>
    <w:rsid w:val="00A647E9"/>
    <w:rsid w:val="00A6492D"/>
    <w:rsid w:val="00A649B3"/>
    <w:rsid w:val="00A6506F"/>
    <w:rsid w:val="00A651E4"/>
    <w:rsid w:val="00A65245"/>
    <w:rsid w:val="00A65407"/>
    <w:rsid w:val="00A65650"/>
    <w:rsid w:val="00A65A77"/>
    <w:rsid w:val="00A66015"/>
    <w:rsid w:val="00A6649E"/>
    <w:rsid w:val="00A66679"/>
    <w:rsid w:val="00A66E6A"/>
    <w:rsid w:val="00A66ED9"/>
    <w:rsid w:val="00A67141"/>
    <w:rsid w:val="00A70106"/>
    <w:rsid w:val="00A70D93"/>
    <w:rsid w:val="00A71D3A"/>
    <w:rsid w:val="00A7276D"/>
    <w:rsid w:val="00A732E6"/>
    <w:rsid w:val="00A7378E"/>
    <w:rsid w:val="00A73871"/>
    <w:rsid w:val="00A738AD"/>
    <w:rsid w:val="00A73AEE"/>
    <w:rsid w:val="00A73BC7"/>
    <w:rsid w:val="00A748C1"/>
    <w:rsid w:val="00A74B7F"/>
    <w:rsid w:val="00A76717"/>
    <w:rsid w:val="00A77AB9"/>
    <w:rsid w:val="00A77CBE"/>
    <w:rsid w:val="00A80C69"/>
    <w:rsid w:val="00A80CE4"/>
    <w:rsid w:val="00A80FBD"/>
    <w:rsid w:val="00A82501"/>
    <w:rsid w:val="00A82881"/>
    <w:rsid w:val="00A82B24"/>
    <w:rsid w:val="00A82CB2"/>
    <w:rsid w:val="00A8306A"/>
    <w:rsid w:val="00A8329E"/>
    <w:rsid w:val="00A83A19"/>
    <w:rsid w:val="00A8422E"/>
    <w:rsid w:val="00A84646"/>
    <w:rsid w:val="00A85522"/>
    <w:rsid w:val="00A8590B"/>
    <w:rsid w:val="00A85AB1"/>
    <w:rsid w:val="00A85EBA"/>
    <w:rsid w:val="00A86290"/>
    <w:rsid w:val="00A86F2A"/>
    <w:rsid w:val="00A87476"/>
    <w:rsid w:val="00A874F1"/>
    <w:rsid w:val="00A87C56"/>
    <w:rsid w:val="00A9055C"/>
    <w:rsid w:val="00A918BD"/>
    <w:rsid w:val="00A9282F"/>
    <w:rsid w:val="00A92904"/>
    <w:rsid w:val="00A929F8"/>
    <w:rsid w:val="00A93BDA"/>
    <w:rsid w:val="00A94124"/>
    <w:rsid w:val="00A94DFA"/>
    <w:rsid w:val="00A94EB0"/>
    <w:rsid w:val="00A95409"/>
    <w:rsid w:val="00A959E6"/>
    <w:rsid w:val="00A95B16"/>
    <w:rsid w:val="00A96A0E"/>
    <w:rsid w:val="00A975DA"/>
    <w:rsid w:val="00A97739"/>
    <w:rsid w:val="00A977D2"/>
    <w:rsid w:val="00A9793C"/>
    <w:rsid w:val="00AA00A0"/>
    <w:rsid w:val="00AA0335"/>
    <w:rsid w:val="00AA1568"/>
    <w:rsid w:val="00AA161A"/>
    <w:rsid w:val="00AA1916"/>
    <w:rsid w:val="00AA250E"/>
    <w:rsid w:val="00AA2DD2"/>
    <w:rsid w:val="00AA39ED"/>
    <w:rsid w:val="00AA4A6C"/>
    <w:rsid w:val="00AA5153"/>
    <w:rsid w:val="00AA5955"/>
    <w:rsid w:val="00AA5ADF"/>
    <w:rsid w:val="00AA6377"/>
    <w:rsid w:val="00AA65B8"/>
    <w:rsid w:val="00AA681F"/>
    <w:rsid w:val="00AA7137"/>
    <w:rsid w:val="00AA7A49"/>
    <w:rsid w:val="00AA7B82"/>
    <w:rsid w:val="00AB056D"/>
    <w:rsid w:val="00AB0F84"/>
    <w:rsid w:val="00AB128F"/>
    <w:rsid w:val="00AB15B5"/>
    <w:rsid w:val="00AB181D"/>
    <w:rsid w:val="00AB1CF0"/>
    <w:rsid w:val="00AB1EE1"/>
    <w:rsid w:val="00AB1EED"/>
    <w:rsid w:val="00AB37D5"/>
    <w:rsid w:val="00AB3DF1"/>
    <w:rsid w:val="00AB4560"/>
    <w:rsid w:val="00AB4F9C"/>
    <w:rsid w:val="00AB524E"/>
    <w:rsid w:val="00AB6233"/>
    <w:rsid w:val="00AB630D"/>
    <w:rsid w:val="00AB6529"/>
    <w:rsid w:val="00AB6577"/>
    <w:rsid w:val="00AB6A91"/>
    <w:rsid w:val="00AB6D2B"/>
    <w:rsid w:val="00AB6F78"/>
    <w:rsid w:val="00AB775C"/>
    <w:rsid w:val="00AC05C2"/>
    <w:rsid w:val="00AC0E9F"/>
    <w:rsid w:val="00AC1A08"/>
    <w:rsid w:val="00AC1C24"/>
    <w:rsid w:val="00AC29D7"/>
    <w:rsid w:val="00AC2FA3"/>
    <w:rsid w:val="00AC3316"/>
    <w:rsid w:val="00AC3526"/>
    <w:rsid w:val="00AC409D"/>
    <w:rsid w:val="00AC44C7"/>
    <w:rsid w:val="00AC484B"/>
    <w:rsid w:val="00AC51CA"/>
    <w:rsid w:val="00AC6865"/>
    <w:rsid w:val="00AC6BF8"/>
    <w:rsid w:val="00AC6E8D"/>
    <w:rsid w:val="00AC767F"/>
    <w:rsid w:val="00AC76E9"/>
    <w:rsid w:val="00AC7998"/>
    <w:rsid w:val="00AD0202"/>
    <w:rsid w:val="00AD1048"/>
    <w:rsid w:val="00AD1282"/>
    <w:rsid w:val="00AD182E"/>
    <w:rsid w:val="00AD1EBD"/>
    <w:rsid w:val="00AD2238"/>
    <w:rsid w:val="00AD22D6"/>
    <w:rsid w:val="00AD3048"/>
    <w:rsid w:val="00AD336C"/>
    <w:rsid w:val="00AD3767"/>
    <w:rsid w:val="00AD37C8"/>
    <w:rsid w:val="00AD4C12"/>
    <w:rsid w:val="00AD4DC1"/>
    <w:rsid w:val="00AD604C"/>
    <w:rsid w:val="00AD6B7A"/>
    <w:rsid w:val="00AD6E0F"/>
    <w:rsid w:val="00AD7450"/>
    <w:rsid w:val="00AD75B9"/>
    <w:rsid w:val="00AD7628"/>
    <w:rsid w:val="00AD7AEA"/>
    <w:rsid w:val="00AE0795"/>
    <w:rsid w:val="00AE0A53"/>
    <w:rsid w:val="00AE0F1C"/>
    <w:rsid w:val="00AE235B"/>
    <w:rsid w:val="00AE3023"/>
    <w:rsid w:val="00AE3025"/>
    <w:rsid w:val="00AE3154"/>
    <w:rsid w:val="00AE3922"/>
    <w:rsid w:val="00AE515D"/>
    <w:rsid w:val="00AE58E9"/>
    <w:rsid w:val="00AE610C"/>
    <w:rsid w:val="00AE638D"/>
    <w:rsid w:val="00AE6960"/>
    <w:rsid w:val="00AE71C7"/>
    <w:rsid w:val="00AE73CD"/>
    <w:rsid w:val="00AE7A90"/>
    <w:rsid w:val="00AE7B27"/>
    <w:rsid w:val="00AF1374"/>
    <w:rsid w:val="00AF1729"/>
    <w:rsid w:val="00AF2EFB"/>
    <w:rsid w:val="00AF2F49"/>
    <w:rsid w:val="00AF30A8"/>
    <w:rsid w:val="00AF33D7"/>
    <w:rsid w:val="00AF3674"/>
    <w:rsid w:val="00AF37DC"/>
    <w:rsid w:val="00AF3A4D"/>
    <w:rsid w:val="00AF462B"/>
    <w:rsid w:val="00AF4BE0"/>
    <w:rsid w:val="00AF4C27"/>
    <w:rsid w:val="00AF4CC5"/>
    <w:rsid w:val="00AF5D84"/>
    <w:rsid w:val="00AF5F4A"/>
    <w:rsid w:val="00AF6590"/>
    <w:rsid w:val="00AF6851"/>
    <w:rsid w:val="00AF78F0"/>
    <w:rsid w:val="00AF7BC8"/>
    <w:rsid w:val="00AF7FB7"/>
    <w:rsid w:val="00B00A04"/>
    <w:rsid w:val="00B00A73"/>
    <w:rsid w:val="00B013E0"/>
    <w:rsid w:val="00B023CF"/>
    <w:rsid w:val="00B02892"/>
    <w:rsid w:val="00B038DE"/>
    <w:rsid w:val="00B03A04"/>
    <w:rsid w:val="00B04D64"/>
    <w:rsid w:val="00B04E34"/>
    <w:rsid w:val="00B0536A"/>
    <w:rsid w:val="00B062B5"/>
    <w:rsid w:val="00B0767B"/>
    <w:rsid w:val="00B07720"/>
    <w:rsid w:val="00B07B01"/>
    <w:rsid w:val="00B1034C"/>
    <w:rsid w:val="00B10647"/>
    <w:rsid w:val="00B107B3"/>
    <w:rsid w:val="00B121C8"/>
    <w:rsid w:val="00B1306A"/>
    <w:rsid w:val="00B1320B"/>
    <w:rsid w:val="00B14AD7"/>
    <w:rsid w:val="00B1604C"/>
    <w:rsid w:val="00B164BD"/>
    <w:rsid w:val="00B170B2"/>
    <w:rsid w:val="00B17973"/>
    <w:rsid w:val="00B17DE2"/>
    <w:rsid w:val="00B20098"/>
    <w:rsid w:val="00B20EF1"/>
    <w:rsid w:val="00B21169"/>
    <w:rsid w:val="00B211E7"/>
    <w:rsid w:val="00B219AB"/>
    <w:rsid w:val="00B21D3D"/>
    <w:rsid w:val="00B22335"/>
    <w:rsid w:val="00B226F3"/>
    <w:rsid w:val="00B22837"/>
    <w:rsid w:val="00B22BB1"/>
    <w:rsid w:val="00B239CD"/>
    <w:rsid w:val="00B23BA6"/>
    <w:rsid w:val="00B23E97"/>
    <w:rsid w:val="00B2491E"/>
    <w:rsid w:val="00B249BA"/>
    <w:rsid w:val="00B2529C"/>
    <w:rsid w:val="00B257A8"/>
    <w:rsid w:val="00B25C8A"/>
    <w:rsid w:val="00B267AC"/>
    <w:rsid w:val="00B26EBD"/>
    <w:rsid w:val="00B27795"/>
    <w:rsid w:val="00B27C4D"/>
    <w:rsid w:val="00B30809"/>
    <w:rsid w:val="00B31032"/>
    <w:rsid w:val="00B31395"/>
    <w:rsid w:val="00B32E38"/>
    <w:rsid w:val="00B33747"/>
    <w:rsid w:val="00B337B0"/>
    <w:rsid w:val="00B33801"/>
    <w:rsid w:val="00B33ED9"/>
    <w:rsid w:val="00B34E62"/>
    <w:rsid w:val="00B35442"/>
    <w:rsid w:val="00B36170"/>
    <w:rsid w:val="00B3666F"/>
    <w:rsid w:val="00B36A62"/>
    <w:rsid w:val="00B37CA0"/>
    <w:rsid w:val="00B40159"/>
    <w:rsid w:val="00B4088B"/>
    <w:rsid w:val="00B40B5D"/>
    <w:rsid w:val="00B41412"/>
    <w:rsid w:val="00B417D3"/>
    <w:rsid w:val="00B41868"/>
    <w:rsid w:val="00B41F2E"/>
    <w:rsid w:val="00B424F6"/>
    <w:rsid w:val="00B42F85"/>
    <w:rsid w:val="00B43090"/>
    <w:rsid w:val="00B4399D"/>
    <w:rsid w:val="00B4449B"/>
    <w:rsid w:val="00B449C0"/>
    <w:rsid w:val="00B44F1A"/>
    <w:rsid w:val="00B45282"/>
    <w:rsid w:val="00B4690C"/>
    <w:rsid w:val="00B4798A"/>
    <w:rsid w:val="00B47F7C"/>
    <w:rsid w:val="00B503A3"/>
    <w:rsid w:val="00B505A8"/>
    <w:rsid w:val="00B50BA4"/>
    <w:rsid w:val="00B50DE3"/>
    <w:rsid w:val="00B51B2A"/>
    <w:rsid w:val="00B52E52"/>
    <w:rsid w:val="00B52E6E"/>
    <w:rsid w:val="00B532E4"/>
    <w:rsid w:val="00B53843"/>
    <w:rsid w:val="00B54244"/>
    <w:rsid w:val="00B550C3"/>
    <w:rsid w:val="00B5551C"/>
    <w:rsid w:val="00B556CF"/>
    <w:rsid w:val="00B556D2"/>
    <w:rsid w:val="00B558F8"/>
    <w:rsid w:val="00B567FE"/>
    <w:rsid w:val="00B56A53"/>
    <w:rsid w:val="00B56A83"/>
    <w:rsid w:val="00B56B49"/>
    <w:rsid w:val="00B56D94"/>
    <w:rsid w:val="00B570AA"/>
    <w:rsid w:val="00B575F3"/>
    <w:rsid w:val="00B57A96"/>
    <w:rsid w:val="00B57EBB"/>
    <w:rsid w:val="00B60054"/>
    <w:rsid w:val="00B605D2"/>
    <w:rsid w:val="00B61334"/>
    <w:rsid w:val="00B626FC"/>
    <w:rsid w:val="00B62A04"/>
    <w:rsid w:val="00B62F8A"/>
    <w:rsid w:val="00B633E2"/>
    <w:rsid w:val="00B634A3"/>
    <w:rsid w:val="00B63EA0"/>
    <w:rsid w:val="00B64EFD"/>
    <w:rsid w:val="00B66A4E"/>
    <w:rsid w:val="00B66B29"/>
    <w:rsid w:val="00B66DEF"/>
    <w:rsid w:val="00B6736A"/>
    <w:rsid w:val="00B67E5A"/>
    <w:rsid w:val="00B70142"/>
    <w:rsid w:val="00B70829"/>
    <w:rsid w:val="00B7175F"/>
    <w:rsid w:val="00B71A2A"/>
    <w:rsid w:val="00B71D0D"/>
    <w:rsid w:val="00B725E4"/>
    <w:rsid w:val="00B7300D"/>
    <w:rsid w:val="00B736FB"/>
    <w:rsid w:val="00B75E66"/>
    <w:rsid w:val="00B7609B"/>
    <w:rsid w:val="00B76B94"/>
    <w:rsid w:val="00B77271"/>
    <w:rsid w:val="00B775F9"/>
    <w:rsid w:val="00B80E77"/>
    <w:rsid w:val="00B81DD0"/>
    <w:rsid w:val="00B83109"/>
    <w:rsid w:val="00B83C08"/>
    <w:rsid w:val="00B83E87"/>
    <w:rsid w:val="00B84ED8"/>
    <w:rsid w:val="00B85C55"/>
    <w:rsid w:val="00B865B8"/>
    <w:rsid w:val="00B8666B"/>
    <w:rsid w:val="00B867E8"/>
    <w:rsid w:val="00B86C56"/>
    <w:rsid w:val="00B86CB8"/>
    <w:rsid w:val="00B86E90"/>
    <w:rsid w:val="00B87079"/>
    <w:rsid w:val="00B87392"/>
    <w:rsid w:val="00B87427"/>
    <w:rsid w:val="00B87E73"/>
    <w:rsid w:val="00B90820"/>
    <w:rsid w:val="00B9086A"/>
    <w:rsid w:val="00B90B18"/>
    <w:rsid w:val="00B9206C"/>
    <w:rsid w:val="00B92444"/>
    <w:rsid w:val="00B92796"/>
    <w:rsid w:val="00B92C36"/>
    <w:rsid w:val="00B92DC4"/>
    <w:rsid w:val="00B92E66"/>
    <w:rsid w:val="00B9358C"/>
    <w:rsid w:val="00B9374D"/>
    <w:rsid w:val="00B93B62"/>
    <w:rsid w:val="00B946B9"/>
    <w:rsid w:val="00B94746"/>
    <w:rsid w:val="00B950E4"/>
    <w:rsid w:val="00B95A99"/>
    <w:rsid w:val="00B9605D"/>
    <w:rsid w:val="00B966B5"/>
    <w:rsid w:val="00B96C9C"/>
    <w:rsid w:val="00B97B25"/>
    <w:rsid w:val="00B97CD4"/>
    <w:rsid w:val="00BA0227"/>
    <w:rsid w:val="00BA0838"/>
    <w:rsid w:val="00BA0A59"/>
    <w:rsid w:val="00BA0A6D"/>
    <w:rsid w:val="00BA0BB2"/>
    <w:rsid w:val="00BA0E8B"/>
    <w:rsid w:val="00BA0F1F"/>
    <w:rsid w:val="00BA2149"/>
    <w:rsid w:val="00BA350D"/>
    <w:rsid w:val="00BA3C8D"/>
    <w:rsid w:val="00BA4911"/>
    <w:rsid w:val="00BA556C"/>
    <w:rsid w:val="00BA6CD6"/>
    <w:rsid w:val="00BA704F"/>
    <w:rsid w:val="00BA73E7"/>
    <w:rsid w:val="00BA7BC5"/>
    <w:rsid w:val="00BA7CF3"/>
    <w:rsid w:val="00BB06DC"/>
    <w:rsid w:val="00BB093C"/>
    <w:rsid w:val="00BB0C8C"/>
    <w:rsid w:val="00BB1D4A"/>
    <w:rsid w:val="00BB226F"/>
    <w:rsid w:val="00BB26D7"/>
    <w:rsid w:val="00BB31A1"/>
    <w:rsid w:val="00BB36B0"/>
    <w:rsid w:val="00BB381C"/>
    <w:rsid w:val="00BB3869"/>
    <w:rsid w:val="00BB4C7F"/>
    <w:rsid w:val="00BB561D"/>
    <w:rsid w:val="00BB5C3E"/>
    <w:rsid w:val="00BB605F"/>
    <w:rsid w:val="00BB6275"/>
    <w:rsid w:val="00BC072F"/>
    <w:rsid w:val="00BC079E"/>
    <w:rsid w:val="00BC0BC4"/>
    <w:rsid w:val="00BC0EF1"/>
    <w:rsid w:val="00BC15F9"/>
    <w:rsid w:val="00BC22D9"/>
    <w:rsid w:val="00BC2592"/>
    <w:rsid w:val="00BC26D1"/>
    <w:rsid w:val="00BC3B77"/>
    <w:rsid w:val="00BC3EDB"/>
    <w:rsid w:val="00BC4552"/>
    <w:rsid w:val="00BC4AAC"/>
    <w:rsid w:val="00BC4C31"/>
    <w:rsid w:val="00BC5294"/>
    <w:rsid w:val="00BC61E8"/>
    <w:rsid w:val="00BC6208"/>
    <w:rsid w:val="00BC6297"/>
    <w:rsid w:val="00BC686D"/>
    <w:rsid w:val="00BC6E40"/>
    <w:rsid w:val="00BC7021"/>
    <w:rsid w:val="00BC70CA"/>
    <w:rsid w:val="00BD00DB"/>
    <w:rsid w:val="00BD0D97"/>
    <w:rsid w:val="00BD1A85"/>
    <w:rsid w:val="00BD1E03"/>
    <w:rsid w:val="00BD2377"/>
    <w:rsid w:val="00BD24F9"/>
    <w:rsid w:val="00BD2E72"/>
    <w:rsid w:val="00BD302D"/>
    <w:rsid w:val="00BD362B"/>
    <w:rsid w:val="00BD3682"/>
    <w:rsid w:val="00BD36B3"/>
    <w:rsid w:val="00BD4384"/>
    <w:rsid w:val="00BD4B4B"/>
    <w:rsid w:val="00BD4D2C"/>
    <w:rsid w:val="00BD4DE4"/>
    <w:rsid w:val="00BD5B82"/>
    <w:rsid w:val="00BD709D"/>
    <w:rsid w:val="00BD7A34"/>
    <w:rsid w:val="00BE0935"/>
    <w:rsid w:val="00BE1393"/>
    <w:rsid w:val="00BE1ABC"/>
    <w:rsid w:val="00BE2129"/>
    <w:rsid w:val="00BE2724"/>
    <w:rsid w:val="00BE354F"/>
    <w:rsid w:val="00BE3899"/>
    <w:rsid w:val="00BE3B6E"/>
    <w:rsid w:val="00BE3C95"/>
    <w:rsid w:val="00BE40FE"/>
    <w:rsid w:val="00BE4FDE"/>
    <w:rsid w:val="00BE50FC"/>
    <w:rsid w:val="00BE51E2"/>
    <w:rsid w:val="00BE5440"/>
    <w:rsid w:val="00BE5536"/>
    <w:rsid w:val="00BE5C2E"/>
    <w:rsid w:val="00BE62B7"/>
    <w:rsid w:val="00BE6D2F"/>
    <w:rsid w:val="00BE6E32"/>
    <w:rsid w:val="00BE7666"/>
    <w:rsid w:val="00BE7789"/>
    <w:rsid w:val="00BF0974"/>
    <w:rsid w:val="00BF0CA8"/>
    <w:rsid w:val="00BF1CB0"/>
    <w:rsid w:val="00BF2548"/>
    <w:rsid w:val="00BF3013"/>
    <w:rsid w:val="00BF4EBA"/>
    <w:rsid w:val="00BF62A5"/>
    <w:rsid w:val="00BF6540"/>
    <w:rsid w:val="00BF6D25"/>
    <w:rsid w:val="00BF716E"/>
    <w:rsid w:val="00BF71CD"/>
    <w:rsid w:val="00BF7E2B"/>
    <w:rsid w:val="00C00B34"/>
    <w:rsid w:val="00C01207"/>
    <w:rsid w:val="00C013D4"/>
    <w:rsid w:val="00C0208A"/>
    <w:rsid w:val="00C020A1"/>
    <w:rsid w:val="00C022AC"/>
    <w:rsid w:val="00C02F4A"/>
    <w:rsid w:val="00C0319D"/>
    <w:rsid w:val="00C0410A"/>
    <w:rsid w:val="00C04751"/>
    <w:rsid w:val="00C04951"/>
    <w:rsid w:val="00C051BE"/>
    <w:rsid w:val="00C056AA"/>
    <w:rsid w:val="00C05779"/>
    <w:rsid w:val="00C06494"/>
    <w:rsid w:val="00C0657C"/>
    <w:rsid w:val="00C06961"/>
    <w:rsid w:val="00C076FC"/>
    <w:rsid w:val="00C077F7"/>
    <w:rsid w:val="00C11248"/>
    <w:rsid w:val="00C124B1"/>
    <w:rsid w:val="00C1352A"/>
    <w:rsid w:val="00C136E2"/>
    <w:rsid w:val="00C13A62"/>
    <w:rsid w:val="00C13ACD"/>
    <w:rsid w:val="00C14F56"/>
    <w:rsid w:val="00C15E9C"/>
    <w:rsid w:val="00C160F1"/>
    <w:rsid w:val="00C16163"/>
    <w:rsid w:val="00C1642C"/>
    <w:rsid w:val="00C16703"/>
    <w:rsid w:val="00C16E10"/>
    <w:rsid w:val="00C16F04"/>
    <w:rsid w:val="00C16FD2"/>
    <w:rsid w:val="00C17709"/>
    <w:rsid w:val="00C17AD3"/>
    <w:rsid w:val="00C2099C"/>
    <w:rsid w:val="00C2189A"/>
    <w:rsid w:val="00C21C02"/>
    <w:rsid w:val="00C21C20"/>
    <w:rsid w:val="00C2216C"/>
    <w:rsid w:val="00C22543"/>
    <w:rsid w:val="00C227D3"/>
    <w:rsid w:val="00C2289A"/>
    <w:rsid w:val="00C22E79"/>
    <w:rsid w:val="00C23281"/>
    <w:rsid w:val="00C23FF7"/>
    <w:rsid w:val="00C24582"/>
    <w:rsid w:val="00C2484D"/>
    <w:rsid w:val="00C24853"/>
    <w:rsid w:val="00C24938"/>
    <w:rsid w:val="00C24CCB"/>
    <w:rsid w:val="00C2557D"/>
    <w:rsid w:val="00C26360"/>
    <w:rsid w:val="00C265DD"/>
    <w:rsid w:val="00C26B3F"/>
    <w:rsid w:val="00C27129"/>
    <w:rsid w:val="00C274C4"/>
    <w:rsid w:val="00C27859"/>
    <w:rsid w:val="00C27B8C"/>
    <w:rsid w:val="00C27CFF"/>
    <w:rsid w:val="00C3193F"/>
    <w:rsid w:val="00C33732"/>
    <w:rsid w:val="00C33C70"/>
    <w:rsid w:val="00C3525C"/>
    <w:rsid w:val="00C35742"/>
    <w:rsid w:val="00C364F0"/>
    <w:rsid w:val="00C37FE2"/>
    <w:rsid w:val="00C40279"/>
    <w:rsid w:val="00C41827"/>
    <w:rsid w:val="00C41FE4"/>
    <w:rsid w:val="00C42568"/>
    <w:rsid w:val="00C4353F"/>
    <w:rsid w:val="00C4377C"/>
    <w:rsid w:val="00C437ED"/>
    <w:rsid w:val="00C43914"/>
    <w:rsid w:val="00C44C73"/>
    <w:rsid w:val="00C44DDB"/>
    <w:rsid w:val="00C45543"/>
    <w:rsid w:val="00C459E9"/>
    <w:rsid w:val="00C4630C"/>
    <w:rsid w:val="00C46855"/>
    <w:rsid w:val="00C476CF"/>
    <w:rsid w:val="00C47843"/>
    <w:rsid w:val="00C47925"/>
    <w:rsid w:val="00C47E87"/>
    <w:rsid w:val="00C506BB"/>
    <w:rsid w:val="00C509DC"/>
    <w:rsid w:val="00C50F44"/>
    <w:rsid w:val="00C51EEA"/>
    <w:rsid w:val="00C52439"/>
    <w:rsid w:val="00C5244C"/>
    <w:rsid w:val="00C53286"/>
    <w:rsid w:val="00C53C4F"/>
    <w:rsid w:val="00C5400C"/>
    <w:rsid w:val="00C54518"/>
    <w:rsid w:val="00C5464C"/>
    <w:rsid w:val="00C54F0C"/>
    <w:rsid w:val="00C55B58"/>
    <w:rsid w:val="00C55D27"/>
    <w:rsid w:val="00C56283"/>
    <w:rsid w:val="00C562BC"/>
    <w:rsid w:val="00C56E30"/>
    <w:rsid w:val="00C5722F"/>
    <w:rsid w:val="00C57F24"/>
    <w:rsid w:val="00C57F82"/>
    <w:rsid w:val="00C603C9"/>
    <w:rsid w:val="00C605E5"/>
    <w:rsid w:val="00C61221"/>
    <w:rsid w:val="00C61E5C"/>
    <w:rsid w:val="00C624A3"/>
    <w:rsid w:val="00C63F8E"/>
    <w:rsid w:val="00C64B09"/>
    <w:rsid w:val="00C6527C"/>
    <w:rsid w:val="00C65CA4"/>
    <w:rsid w:val="00C66249"/>
    <w:rsid w:val="00C663C0"/>
    <w:rsid w:val="00C665E1"/>
    <w:rsid w:val="00C67077"/>
    <w:rsid w:val="00C679D5"/>
    <w:rsid w:val="00C67FF1"/>
    <w:rsid w:val="00C70F6D"/>
    <w:rsid w:val="00C71BF6"/>
    <w:rsid w:val="00C72208"/>
    <w:rsid w:val="00C72430"/>
    <w:rsid w:val="00C72F60"/>
    <w:rsid w:val="00C72FFA"/>
    <w:rsid w:val="00C7356F"/>
    <w:rsid w:val="00C73FF7"/>
    <w:rsid w:val="00C74AF0"/>
    <w:rsid w:val="00C7571E"/>
    <w:rsid w:val="00C75B9A"/>
    <w:rsid w:val="00C772F9"/>
    <w:rsid w:val="00C7756D"/>
    <w:rsid w:val="00C77FBE"/>
    <w:rsid w:val="00C8129E"/>
    <w:rsid w:val="00C812AD"/>
    <w:rsid w:val="00C81F0C"/>
    <w:rsid w:val="00C8257D"/>
    <w:rsid w:val="00C82F46"/>
    <w:rsid w:val="00C83B15"/>
    <w:rsid w:val="00C83C3F"/>
    <w:rsid w:val="00C84258"/>
    <w:rsid w:val="00C84925"/>
    <w:rsid w:val="00C84B66"/>
    <w:rsid w:val="00C84F67"/>
    <w:rsid w:val="00C84FF0"/>
    <w:rsid w:val="00C8541A"/>
    <w:rsid w:val="00C86E85"/>
    <w:rsid w:val="00C9032C"/>
    <w:rsid w:val="00C91590"/>
    <w:rsid w:val="00C91698"/>
    <w:rsid w:val="00C91701"/>
    <w:rsid w:val="00C92988"/>
    <w:rsid w:val="00C92F8D"/>
    <w:rsid w:val="00C934F1"/>
    <w:rsid w:val="00C94120"/>
    <w:rsid w:val="00C94389"/>
    <w:rsid w:val="00C9467A"/>
    <w:rsid w:val="00C946FD"/>
    <w:rsid w:val="00C94B1A"/>
    <w:rsid w:val="00C951AB"/>
    <w:rsid w:val="00C958F9"/>
    <w:rsid w:val="00C959FC"/>
    <w:rsid w:val="00C95A7C"/>
    <w:rsid w:val="00C95EA5"/>
    <w:rsid w:val="00C9613C"/>
    <w:rsid w:val="00C96847"/>
    <w:rsid w:val="00C96929"/>
    <w:rsid w:val="00C97602"/>
    <w:rsid w:val="00C97914"/>
    <w:rsid w:val="00C97F3A"/>
    <w:rsid w:val="00C97FCC"/>
    <w:rsid w:val="00CA03CB"/>
    <w:rsid w:val="00CA079A"/>
    <w:rsid w:val="00CA0A30"/>
    <w:rsid w:val="00CA0DFE"/>
    <w:rsid w:val="00CA2058"/>
    <w:rsid w:val="00CA2568"/>
    <w:rsid w:val="00CA26C7"/>
    <w:rsid w:val="00CA27F4"/>
    <w:rsid w:val="00CA2E81"/>
    <w:rsid w:val="00CA2E87"/>
    <w:rsid w:val="00CA4BCE"/>
    <w:rsid w:val="00CA4C19"/>
    <w:rsid w:val="00CA5888"/>
    <w:rsid w:val="00CA5D7F"/>
    <w:rsid w:val="00CA6DA6"/>
    <w:rsid w:val="00CA7D3C"/>
    <w:rsid w:val="00CA7EE6"/>
    <w:rsid w:val="00CB083C"/>
    <w:rsid w:val="00CB08C9"/>
    <w:rsid w:val="00CB1ADD"/>
    <w:rsid w:val="00CB22D5"/>
    <w:rsid w:val="00CB2DDC"/>
    <w:rsid w:val="00CB3067"/>
    <w:rsid w:val="00CB4056"/>
    <w:rsid w:val="00CB4987"/>
    <w:rsid w:val="00CB50BD"/>
    <w:rsid w:val="00CB5501"/>
    <w:rsid w:val="00CB6FF4"/>
    <w:rsid w:val="00CB7D82"/>
    <w:rsid w:val="00CC05F1"/>
    <w:rsid w:val="00CC097E"/>
    <w:rsid w:val="00CC0A4E"/>
    <w:rsid w:val="00CC0DB0"/>
    <w:rsid w:val="00CC10BF"/>
    <w:rsid w:val="00CC203A"/>
    <w:rsid w:val="00CC2288"/>
    <w:rsid w:val="00CC24F1"/>
    <w:rsid w:val="00CC36E1"/>
    <w:rsid w:val="00CC3A3C"/>
    <w:rsid w:val="00CC3AA1"/>
    <w:rsid w:val="00CC3B5D"/>
    <w:rsid w:val="00CC449E"/>
    <w:rsid w:val="00CC4C13"/>
    <w:rsid w:val="00CC4CDA"/>
    <w:rsid w:val="00CC5094"/>
    <w:rsid w:val="00CC59A3"/>
    <w:rsid w:val="00CC61BB"/>
    <w:rsid w:val="00CC6208"/>
    <w:rsid w:val="00CC6318"/>
    <w:rsid w:val="00CC6754"/>
    <w:rsid w:val="00CC7057"/>
    <w:rsid w:val="00CC74FD"/>
    <w:rsid w:val="00CD08AA"/>
    <w:rsid w:val="00CD0BB2"/>
    <w:rsid w:val="00CD0E20"/>
    <w:rsid w:val="00CD14AA"/>
    <w:rsid w:val="00CD1B53"/>
    <w:rsid w:val="00CD2FD0"/>
    <w:rsid w:val="00CD38E8"/>
    <w:rsid w:val="00CD38EA"/>
    <w:rsid w:val="00CD39A6"/>
    <w:rsid w:val="00CD3C22"/>
    <w:rsid w:val="00CD4088"/>
    <w:rsid w:val="00CD411D"/>
    <w:rsid w:val="00CD4215"/>
    <w:rsid w:val="00CD4C00"/>
    <w:rsid w:val="00CD5D9C"/>
    <w:rsid w:val="00CD5E3C"/>
    <w:rsid w:val="00CE06C5"/>
    <w:rsid w:val="00CE0CB4"/>
    <w:rsid w:val="00CE206C"/>
    <w:rsid w:val="00CE29DD"/>
    <w:rsid w:val="00CE2C90"/>
    <w:rsid w:val="00CE3194"/>
    <w:rsid w:val="00CE4BE4"/>
    <w:rsid w:val="00CE4F30"/>
    <w:rsid w:val="00CE58A7"/>
    <w:rsid w:val="00CE6263"/>
    <w:rsid w:val="00CE6E07"/>
    <w:rsid w:val="00CE6F39"/>
    <w:rsid w:val="00CE72EB"/>
    <w:rsid w:val="00CF296E"/>
    <w:rsid w:val="00CF3E47"/>
    <w:rsid w:val="00CF3F55"/>
    <w:rsid w:val="00CF3FAD"/>
    <w:rsid w:val="00CF525B"/>
    <w:rsid w:val="00CF5E06"/>
    <w:rsid w:val="00CF5FE1"/>
    <w:rsid w:val="00CF7023"/>
    <w:rsid w:val="00CF72A6"/>
    <w:rsid w:val="00CF7AF7"/>
    <w:rsid w:val="00CF7D23"/>
    <w:rsid w:val="00D00030"/>
    <w:rsid w:val="00D02497"/>
    <w:rsid w:val="00D03404"/>
    <w:rsid w:val="00D0358E"/>
    <w:rsid w:val="00D042A8"/>
    <w:rsid w:val="00D0479A"/>
    <w:rsid w:val="00D04B48"/>
    <w:rsid w:val="00D05067"/>
    <w:rsid w:val="00D05DD9"/>
    <w:rsid w:val="00D05EE6"/>
    <w:rsid w:val="00D061D1"/>
    <w:rsid w:val="00D06709"/>
    <w:rsid w:val="00D06B81"/>
    <w:rsid w:val="00D06E53"/>
    <w:rsid w:val="00D07210"/>
    <w:rsid w:val="00D078D2"/>
    <w:rsid w:val="00D07F15"/>
    <w:rsid w:val="00D10D55"/>
    <w:rsid w:val="00D118EB"/>
    <w:rsid w:val="00D11B69"/>
    <w:rsid w:val="00D11D2E"/>
    <w:rsid w:val="00D11DA1"/>
    <w:rsid w:val="00D1221B"/>
    <w:rsid w:val="00D12376"/>
    <w:rsid w:val="00D124FA"/>
    <w:rsid w:val="00D12ABE"/>
    <w:rsid w:val="00D12BB9"/>
    <w:rsid w:val="00D12CAA"/>
    <w:rsid w:val="00D130A5"/>
    <w:rsid w:val="00D133A9"/>
    <w:rsid w:val="00D13618"/>
    <w:rsid w:val="00D13648"/>
    <w:rsid w:val="00D13869"/>
    <w:rsid w:val="00D13ABC"/>
    <w:rsid w:val="00D1512F"/>
    <w:rsid w:val="00D155B3"/>
    <w:rsid w:val="00D15AF7"/>
    <w:rsid w:val="00D15D63"/>
    <w:rsid w:val="00D167A5"/>
    <w:rsid w:val="00D16BCD"/>
    <w:rsid w:val="00D16CCD"/>
    <w:rsid w:val="00D172FC"/>
    <w:rsid w:val="00D20A70"/>
    <w:rsid w:val="00D2154E"/>
    <w:rsid w:val="00D21977"/>
    <w:rsid w:val="00D22D9C"/>
    <w:rsid w:val="00D231B0"/>
    <w:rsid w:val="00D23836"/>
    <w:rsid w:val="00D23F94"/>
    <w:rsid w:val="00D24C19"/>
    <w:rsid w:val="00D251F8"/>
    <w:rsid w:val="00D26208"/>
    <w:rsid w:val="00D263A8"/>
    <w:rsid w:val="00D266C6"/>
    <w:rsid w:val="00D27149"/>
    <w:rsid w:val="00D3112A"/>
    <w:rsid w:val="00D3279B"/>
    <w:rsid w:val="00D32B24"/>
    <w:rsid w:val="00D32B58"/>
    <w:rsid w:val="00D32DB7"/>
    <w:rsid w:val="00D33128"/>
    <w:rsid w:val="00D33562"/>
    <w:rsid w:val="00D33666"/>
    <w:rsid w:val="00D33733"/>
    <w:rsid w:val="00D339EB"/>
    <w:rsid w:val="00D33FC0"/>
    <w:rsid w:val="00D342FE"/>
    <w:rsid w:val="00D34347"/>
    <w:rsid w:val="00D349D1"/>
    <w:rsid w:val="00D34C5A"/>
    <w:rsid w:val="00D3549D"/>
    <w:rsid w:val="00D359AE"/>
    <w:rsid w:val="00D35C2E"/>
    <w:rsid w:val="00D36026"/>
    <w:rsid w:val="00D36332"/>
    <w:rsid w:val="00D36747"/>
    <w:rsid w:val="00D41297"/>
    <w:rsid w:val="00D4148E"/>
    <w:rsid w:val="00D417E0"/>
    <w:rsid w:val="00D4187C"/>
    <w:rsid w:val="00D418B5"/>
    <w:rsid w:val="00D41BC8"/>
    <w:rsid w:val="00D430AF"/>
    <w:rsid w:val="00D432D7"/>
    <w:rsid w:val="00D436F3"/>
    <w:rsid w:val="00D43E39"/>
    <w:rsid w:val="00D43F15"/>
    <w:rsid w:val="00D44168"/>
    <w:rsid w:val="00D44A7E"/>
    <w:rsid w:val="00D454F6"/>
    <w:rsid w:val="00D45633"/>
    <w:rsid w:val="00D45B2F"/>
    <w:rsid w:val="00D4702C"/>
    <w:rsid w:val="00D470F8"/>
    <w:rsid w:val="00D50EC5"/>
    <w:rsid w:val="00D50F8C"/>
    <w:rsid w:val="00D50FAB"/>
    <w:rsid w:val="00D50FB2"/>
    <w:rsid w:val="00D512A2"/>
    <w:rsid w:val="00D52345"/>
    <w:rsid w:val="00D526DB"/>
    <w:rsid w:val="00D52B77"/>
    <w:rsid w:val="00D539E0"/>
    <w:rsid w:val="00D54BAD"/>
    <w:rsid w:val="00D54D35"/>
    <w:rsid w:val="00D55447"/>
    <w:rsid w:val="00D56B97"/>
    <w:rsid w:val="00D56B99"/>
    <w:rsid w:val="00D57163"/>
    <w:rsid w:val="00D576A6"/>
    <w:rsid w:val="00D57809"/>
    <w:rsid w:val="00D57B00"/>
    <w:rsid w:val="00D57C56"/>
    <w:rsid w:val="00D57C7F"/>
    <w:rsid w:val="00D607F2"/>
    <w:rsid w:val="00D609D5"/>
    <w:rsid w:val="00D61025"/>
    <w:rsid w:val="00D61B6F"/>
    <w:rsid w:val="00D6348B"/>
    <w:rsid w:val="00D63514"/>
    <w:rsid w:val="00D637B3"/>
    <w:rsid w:val="00D63936"/>
    <w:rsid w:val="00D65F13"/>
    <w:rsid w:val="00D660D9"/>
    <w:rsid w:val="00D661FE"/>
    <w:rsid w:val="00D664BE"/>
    <w:rsid w:val="00D67278"/>
    <w:rsid w:val="00D679AD"/>
    <w:rsid w:val="00D7085A"/>
    <w:rsid w:val="00D70A90"/>
    <w:rsid w:val="00D70ABE"/>
    <w:rsid w:val="00D70E6A"/>
    <w:rsid w:val="00D71407"/>
    <w:rsid w:val="00D71FCF"/>
    <w:rsid w:val="00D72E50"/>
    <w:rsid w:val="00D7386E"/>
    <w:rsid w:val="00D74231"/>
    <w:rsid w:val="00D7447A"/>
    <w:rsid w:val="00D75852"/>
    <w:rsid w:val="00D772B9"/>
    <w:rsid w:val="00D772EE"/>
    <w:rsid w:val="00D77AEB"/>
    <w:rsid w:val="00D81052"/>
    <w:rsid w:val="00D81774"/>
    <w:rsid w:val="00D81CAB"/>
    <w:rsid w:val="00D83820"/>
    <w:rsid w:val="00D83976"/>
    <w:rsid w:val="00D849C5"/>
    <w:rsid w:val="00D850CE"/>
    <w:rsid w:val="00D8555C"/>
    <w:rsid w:val="00D85AF6"/>
    <w:rsid w:val="00D865AD"/>
    <w:rsid w:val="00D868DA"/>
    <w:rsid w:val="00D869BC"/>
    <w:rsid w:val="00D870CA"/>
    <w:rsid w:val="00D874E7"/>
    <w:rsid w:val="00D87EAF"/>
    <w:rsid w:val="00D90245"/>
    <w:rsid w:val="00D902CE"/>
    <w:rsid w:val="00D9048D"/>
    <w:rsid w:val="00D90823"/>
    <w:rsid w:val="00D91186"/>
    <w:rsid w:val="00D91A89"/>
    <w:rsid w:val="00D91C21"/>
    <w:rsid w:val="00D91C39"/>
    <w:rsid w:val="00D9207D"/>
    <w:rsid w:val="00D92CF5"/>
    <w:rsid w:val="00D92E04"/>
    <w:rsid w:val="00D93FB8"/>
    <w:rsid w:val="00D94185"/>
    <w:rsid w:val="00D942FF"/>
    <w:rsid w:val="00D94EBA"/>
    <w:rsid w:val="00D95526"/>
    <w:rsid w:val="00D95C71"/>
    <w:rsid w:val="00D9635A"/>
    <w:rsid w:val="00D96AC1"/>
    <w:rsid w:val="00D97DF6"/>
    <w:rsid w:val="00DA019C"/>
    <w:rsid w:val="00DA0E38"/>
    <w:rsid w:val="00DA0EF1"/>
    <w:rsid w:val="00DA2228"/>
    <w:rsid w:val="00DA26A1"/>
    <w:rsid w:val="00DA297E"/>
    <w:rsid w:val="00DA3749"/>
    <w:rsid w:val="00DA3B4E"/>
    <w:rsid w:val="00DA3CC2"/>
    <w:rsid w:val="00DA4000"/>
    <w:rsid w:val="00DA5258"/>
    <w:rsid w:val="00DA54BE"/>
    <w:rsid w:val="00DA56BB"/>
    <w:rsid w:val="00DA56EF"/>
    <w:rsid w:val="00DA7BAC"/>
    <w:rsid w:val="00DB034E"/>
    <w:rsid w:val="00DB11B5"/>
    <w:rsid w:val="00DB1EB8"/>
    <w:rsid w:val="00DB1FBC"/>
    <w:rsid w:val="00DB2E4D"/>
    <w:rsid w:val="00DB406D"/>
    <w:rsid w:val="00DB4553"/>
    <w:rsid w:val="00DB4811"/>
    <w:rsid w:val="00DB4EE7"/>
    <w:rsid w:val="00DB5FD3"/>
    <w:rsid w:val="00DB70FF"/>
    <w:rsid w:val="00DB726D"/>
    <w:rsid w:val="00DB73E2"/>
    <w:rsid w:val="00DC01A7"/>
    <w:rsid w:val="00DC21ED"/>
    <w:rsid w:val="00DC2444"/>
    <w:rsid w:val="00DC2A3A"/>
    <w:rsid w:val="00DC2E42"/>
    <w:rsid w:val="00DC35C4"/>
    <w:rsid w:val="00DC379C"/>
    <w:rsid w:val="00DC46B8"/>
    <w:rsid w:val="00DC47D0"/>
    <w:rsid w:val="00DC4DBB"/>
    <w:rsid w:val="00DC53AF"/>
    <w:rsid w:val="00DC571F"/>
    <w:rsid w:val="00DC6635"/>
    <w:rsid w:val="00DC6F02"/>
    <w:rsid w:val="00DC7478"/>
    <w:rsid w:val="00DC7D56"/>
    <w:rsid w:val="00DD04BE"/>
    <w:rsid w:val="00DD0B0D"/>
    <w:rsid w:val="00DD0E90"/>
    <w:rsid w:val="00DD18BD"/>
    <w:rsid w:val="00DD1D2A"/>
    <w:rsid w:val="00DD2D9F"/>
    <w:rsid w:val="00DD331D"/>
    <w:rsid w:val="00DD4A0C"/>
    <w:rsid w:val="00DD56A5"/>
    <w:rsid w:val="00DD587C"/>
    <w:rsid w:val="00DD6141"/>
    <w:rsid w:val="00DD6A68"/>
    <w:rsid w:val="00DD6D09"/>
    <w:rsid w:val="00DD6E12"/>
    <w:rsid w:val="00DD6EC3"/>
    <w:rsid w:val="00DD722D"/>
    <w:rsid w:val="00DD7924"/>
    <w:rsid w:val="00DD7A4D"/>
    <w:rsid w:val="00DE0341"/>
    <w:rsid w:val="00DE040D"/>
    <w:rsid w:val="00DE327F"/>
    <w:rsid w:val="00DE3A79"/>
    <w:rsid w:val="00DE443F"/>
    <w:rsid w:val="00DE4563"/>
    <w:rsid w:val="00DE60CB"/>
    <w:rsid w:val="00DE653E"/>
    <w:rsid w:val="00DE695E"/>
    <w:rsid w:val="00DE6A35"/>
    <w:rsid w:val="00DE6A78"/>
    <w:rsid w:val="00DF0A4D"/>
    <w:rsid w:val="00DF177D"/>
    <w:rsid w:val="00DF3075"/>
    <w:rsid w:val="00DF3BDA"/>
    <w:rsid w:val="00DF5E85"/>
    <w:rsid w:val="00DF6789"/>
    <w:rsid w:val="00DF6A80"/>
    <w:rsid w:val="00DF6EC6"/>
    <w:rsid w:val="00DF7147"/>
    <w:rsid w:val="00DF7418"/>
    <w:rsid w:val="00DF7D97"/>
    <w:rsid w:val="00E00153"/>
    <w:rsid w:val="00E01122"/>
    <w:rsid w:val="00E012F5"/>
    <w:rsid w:val="00E020F0"/>
    <w:rsid w:val="00E02137"/>
    <w:rsid w:val="00E026F9"/>
    <w:rsid w:val="00E0275A"/>
    <w:rsid w:val="00E02C6C"/>
    <w:rsid w:val="00E0308B"/>
    <w:rsid w:val="00E03184"/>
    <w:rsid w:val="00E034B7"/>
    <w:rsid w:val="00E06472"/>
    <w:rsid w:val="00E0687E"/>
    <w:rsid w:val="00E1050C"/>
    <w:rsid w:val="00E106B1"/>
    <w:rsid w:val="00E1077E"/>
    <w:rsid w:val="00E10E08"/>
    <w:rsid w:val="00E1131D"/>
    <w:rsid w:val="00E114E4"/>
    <w:rsid w:val="00E12F2C"/>
    <w:rsid w:val="00E14091"/>
    <w:rsid w:val="00E15CF5"/>
    <w:rsid w:val="00E16438"/>
    <w:rsid w:val="00E17175"/>
    <w:rsid w:val="00E1732F"/>
    <w:rsid w:val="00E175E4"/>
    <w:rsid w:val="00E20CDE"/>
    <w:rsid w:val="00E20F34"/>
    <w:rsid w:val="00E21A4D"/>
    <w:rsid w:val="00E223AC"/>
    <w:rsid w:val="00E22401"/>
    <w:rsid w:val="00E224F9"/>
    <w:rsid w:val="00E228E5"/>
    <w:rsid w:val="00E229D3"/>
    <w:rsid w:val="00E22A58"/>
    <w:rsid w:val="00E22D03"/>
    <w:rsid w:val="00E25076"/>
    <w:rsid w:val="00E2699C"/>
    <w:rsid w:val="00E26CAB"/>
    <w:rsid w:val="00E30136"/>
    <w:rsid w:val="00E304F5"/>
    <w:rsid w:val="00E305CE"/>
    <w:rsid w:val="00E317AA"/>
    <w:rsid w:val="00E31828"/>
    <w:rsid w:val="00E3191F"/>
    <w:rsid w:val="00E31A0F"/>
    <w:rsid w:val="00E31A79"/>
    <w:rsid w:val="00E31E8D"/>
    <w:rsid w:val="00E320AE"/>
    <w:rsid w:val="00E32160"/>
    <w:rsid w:val="00E33599"/>
    <w:rsid w:val="00E33D71"/>
    <w:rsid w:val="00E34BF6"/>
    <w:rsid w:val="00E351D1"/>
    <w:rsid w:val="00E35CA3"/>
    <w:rsid w:val="00E36657"/>
    <w:rsid w:val="00E367B4"/>
    <w:rsid w:val="00E37B30"/>
    <w:rsid w:val="00E37D78"/>
    <w:rsid w:val="00E40055"/>
    <w:rsid w:val="00E400CC"/>
    <w:rsid w:val="00E4045B"/>
    <w:rsid w:val="00E404A8"/>
    <w:rsid w:val="00E40949"/>
    <w:rsid w:val="00E40970"/>
    <w:rsid w:val="00E4116C"/>
    <w:rsid w:val="00E4176D"/>
    <w:rsid w:val="00E42D45"/>
    <w:rsid w:val="00E439D2"/>
    <w:rsid w:val="00E44DF2"/>
    <w:rsid w:val="00E45420"/>
    <w:rsid w:val="00E472CF"/>
    <w:rsid w:val="00E47447"/>
    <w:rsid w:val="00E478AD"/>
    <w:rsid w:val="00E47EE7"/>
    <w:rsid w:val="00E50529"/>
    <w:rsid w:val="00E5071A"/>
    <w:rsid w:val="00E50E74"/>
    <w:rsid w:val="00E50F3F"/>
    <w:rsid w:val="00E521CC"/>
    <w:rsid w:val="00E541D2"/>
    <w:rsid w:val="00E54510"/>
    <w:rsid w:val="00E5483F"/>
    <w:rsid w:val="00E54939"/>
    <w:rsid w:val="00E54F29"/>
    <w:rsid w:val="00E5516D"/>
    <w:rsid w:val="00E57F5C"/>
    <w:rsid w:val="00E617A9"/>
    <w:rsid w:val="00E61C65"/>
    <w:rsid w:val="00E62950"/>
    <w:rsid w:val="00E62FEA"/>
    <w:rsid w:val="00E6324B"/>
    <w:rsid w:val="00E6419B"/>
    <w:rsid w:val="00E641FB"/>
    <w:rsid w:val="00E64378"/>
    <w:rsid w:val="00E64F36"/>
    <w:rsid w:val="00E669A3"/>
    <w:rsid w:val="00E676C7"/>
    <w:rsid w:val="00E67903"/>
    <w:rsid w:val="00E703A1"/>
    <w:rsid w:val="00E703DE"/>
    <w:rsid w:val="00E70426"/>
    <w:rsid w:val="00E71FEF"/>
    <w:rsid w:val="00E72B1C"/>
    <w:rsid w:val="00E72B32"/>
    <w:rsid w:val="00E72F98"/>
    <w:rsid w:val="00E74CC8"/>
    <w:rsid w:val="00E750BA"/>
    <w:rsid w:val="00E7522D"/>
    <w:rsid w:val="00E75FBF"/>
    <w:rsid w:val="00E773A2"/>
    <w:rsid w:val="00E77722"/>
    <w:rsid w:val="00E77FD0"/>
    <w:rsid w:val="00E8033F"/>
    <w:rsid w:val="00E80956"/>
    <w:rsid w:val="00E80C24"/>
    <w:rsid w:val="00E81076"/>
    <w:rsid w:val="00E8178B"/>
    <w:rsid w:val="00E8179B"/>
    <w:rsid w:val="00E829FC"/>
    <w:rsid w:val="00E83048"/>
    <w:rsid w:val="00E83490"/>
    <w:rsid w:val="00E84215"/>
    <w:rsid w:val="00E84B09"/>
    <w:rsid w:val="00E84B35"/>
    <w:rsid w:val="00E854C6"/>
    <w:rsid w:val="00E85922"/>
    <w:rsid w:val="00E85EA2"/>
    <w:rsid w:val="00E86792"/>
    <w:rsid w:val="00E86799"/>
    <w:rsid w:val="00E86888"/>
    <w:rsid w:val="00E86DB2"/>
    <w:rsid w:val="00E8782B"/>
    <w:rsid w:val="00E879F3"/>
    <w:rsid w:val="00E87AFD"/>
    <w:rsid w:val="00E905FB"/>
    <w:rsid w:val="00E908CD"/>
    <w:rsid w:val="00E90CB6"/>
    <w:rsid w:val="00E90EC2"/>
    <w:rsid w:val="00E9156F"/>
    <w:rsid w:val="00E91A8F"/>
    <w:rsid w:val="00E92B6D"/>
    <w:rsid w:val="00E92CE7"/>
    <w:rsid w:val="00E92FD0"/>
    <w:rsid w:val="00E93681"/>
    <w:rsid w:val="00E93684"/>
    <w:rsid w:val="00E93D88"/>
    <w:rsid w:val="00E93E0F"/>
    <w:rsid w:val="00E94276"/>
    <w:rsid w:val="00E94426"/>
    <w:rsid w:val="00E94557"/>
    <w:rsid w:val="00E96403"/>
    <w:rsid w:val="00E96743"/>
    <w:rsid w:val="00E972DF"/>
    <w:rsid w:val="00E97546"/>
    <w:rsid w:val="00E97927"/>
    <w:rsid w:val="00EA0FFF"/>
    <w:rsid w:val="00EA1191"/>
    <w:rsid w:val="00EA183B"/>
    <w:rsid w:val="00EA2C47"/>
    <w:rsid w:val="00EA3603"/>
    <w:rsid w:val="00EA3B0F"/>
    <w:rsid w:val="00EA3C1E"/>
    <w:rsid w:val="00EA3CAB"/>
    <w:rsid w:val="00EA436F"/>
    <w:rsid w:val="00EA49B7"/>
    <w:rsid w:val="00EA53EA"/>
    <w:rsid w:val="00EA54B3"/>
    <w:rsid w:val="00EA623C"/>
    <w:rsid w:val="00EA6926"/>
    <w:rsid w:val="00EA73BD"/>
    <w:rsid w:val="00EA79A1"/>
    <w:rsid w:val="00EA7D02"/>
    <w:rsid w:val="00EA7F4F"/>
    <w:rsid w:val="00EB0056"/>
    <w:rsid w:val="00EB088E"/>
    <w:rsid w:val="00EB0A32"/>
    <w:rsid w:val="00EB2E7F"/>
    <w:rsid w:val="00EB325B"/>
    <w:rsid w:val="00EB4B3B"/>
    <w:rsid w:val="00EB4DFB"/>
    <w:rsid w:val="00EB56D6"/>
    <w:rsid w:val="00EB5A70"/>
    <w:rsid w:val="00EB5BEA"/>
    <w:rsid w:val="00EB5C77"/>
    <w:rsid w:val="00EB5CBD"/>
    <w:rsid w:val="00EB63E3"/>
    <w:rsid w:val="00EB78B6"/>
    <w:rsid w:val="00EB7994"/>
    <w:rsid w:val="00EC012E"/>
    <w:rsid w:val="00EC08F0"/>
    <w:rsid w:val="00EC09E4"/>
    <w:rsid w:val="00EC0A51"/>
    <w:rsid w:val="00EC1753"/>
    <w:rsid w:val="00EC1897"/>
    <w:rsid w:val="00EC1986"/>
    <w:rsid w:val="00EC2A76"/>
    <w:rsid w:val="00EC3FA0"/>
    <w:rsid w:val="00EC4F49"/>
    <w:rsid w:val="00EC509C"/>
    <w:rsid w:val="00EC5923"/>
    <w:rsid w:val="00EC5E6E"/>
    <w:rsid w:val="00EC6141"/>
    <w:rsid w:val="00EC6254"/>
    <w:rsid w:val="00EC62F4"/>
    <w:rsid w:val="00ED02CE"/>
    <w:rsid w:val="00ED0C57"/>
    <w:rsid w:val="00ED1C52"/>
    <w:rsid w:val="00ED236B"/>
    <w:rsid w:val="00ED267A"/>
    <w:rsid w:val="00ED2BD8"/>
    <w:rsid w:val="00ED2D93"/>
    <w:rsid w:val="00ED4358"/>
    <w:rsid w:val="00ED4E06"/>
    <w:rsid w:val="00ED5747"/>
    <w:rsid w:val="00ED5818"/>
    <w:rsid w:val="00ED6483"/>
    <w:rsid w:val="00ED64F7"/>
    <w:rsid w:val="00ED6E17"/>
    <w:rsid w:val="00ED71BF"/>
    <w:rsid w:val="00ED738B"/>
    <w:rsid w:val="00ED78DB"/>
    <w:rsid w:val="00EE0078"/>
    <w:rsid w:val="00EE08C8"/>
    <w:rsid w:val="00EE0D95"/>
    <w:rsid w:val="00EE15B9"/>
    <w:rsid w:val="00EE16FD"/>
    <w:rsid w:val="00EE176C"/>
    <w:rsid w:val="00EE1E80"/>
    <w:rsid w:val="00EE1F81"/>
    <w:rsid w:val="00EE29CF"/>
    <w:rsid w:val="00EE2A7F"/>
    <w:rsid w:val="00EE32AC"/>
    <w:rsid w:val="00EE35B2"/>
    <w:rsid w:val="00EE429A"/>
    <w:rsid w:val="00EE45FF"/>
    <w:rsid w:val="00EE56F5"/>
    <w:rsid w:val="00EE5C61"/>
    <w:rsid w:val="00EE6749"/>
    <w:rsid w:val="00EE6FB3"/>
    <w:rsid w:val="00EE707D"/>
    <w:rsid w:val="00EE7193"/>
    <w:rsid w:val="00EE730C"/>
    <w:rsid w:val="00EE7C9B"/>
    <w:rsid w:val="00EE7F0F"/>
    <w:rsid w:val="00EF00F9"/>
    <w:rsid w:val="00EF1C5C"/>
    <w:rsid w:val="00EF2A8E"/>
    <w:rsid w:val="00EF3B1E"/>
    <w:rsid w:val="00EF3B21"/>
    <w:rsid w:val="00EF3B60"/>
    <w:rsid w:val="00EF4A0F"/>
    <w:rsid w:val="00EF4B9D"/>
    <w:rsid w:val="00EF5330"/>
    <w:rsid w:val="00EF5D1D"/>
    <w:rsid w:val="00EF689E"/>
    <w:rsid w:val="00EF6ADD"/>
    <w:rsid w:val="00EF70B6"/>
    <w:rsid w:val="00EF7C7E"/>
    <w:rsid w:val="00EF7F9E"/>
    <w:rsid w:val="00F0006D"/>
    <w:rsid w:val="00F00214"/>
    <w:rsid w:val="00F006C7"/>
    <w:rsid w:val="00F006D7"/>
    <w:rsid w:val="00F00BA8"/>
    <w:rsid w:val="00F01AD1"/>
    <w:rsid w:val="00F01D5A"/>
    <w:rsid w:val="00F02B37"/>
    <w:rsid w:val="00F0384B"/>
    <w:rsid w:val="00F038AA"/>
    <w:rsid w:val="00F04295"/>
    <w:rsid w:val="00F0478F"/>
    <w:rsid w:val="00F04FE2"/>
    <w:rsid w:val="00F05240"/>
    <w:rsid w:val="00F05F8D"/>
    <w:rsid w:val="00F06036"/>
    <w:rsid w:val="00F077E6"/>
    <w:rsid w:val="00F0788D"/>
    <w:rsid w:val="00F100D1"/>
    <w:rsid w:val="00F102A9"/>
    <w:rsid w:val="00F10805"/>
    <w:rsid w:val="00F11330"/>
    <w:rsid w:val="00F113B3"/>
    <w:rsid w:val="00F11600"/>
    <w:rsid w:val="00F11B0B"/>
    <w:rsid w:val="00F11DEB"/>
    <w:rsid w:val="00F12591"/>
    <w:rsid w:val="00F1272A"/>
    <w:rsid w:val="00F135B2"/>
    <w:rsid w:val="00F14BC6"/>
    <w:rsid w:val="00F157BD"/>
    <w:rsid w:val="00F159ED"/>
    <w:rsid w:val="00F16587"/>
    <w:rsid w:val="00F16AF1"/>
    <w:rsid w:val="00F16E80"/>
    <w:rsid w:val="00F17C09"/>
    <w:rsid w:val="00F2018A"/>
    <w:rsid w:val="00F204E7"/>
    <w:rsid w:val="00F209AF"/>
    <w:rsid w:val="00F21F3D"/>
    <w:rsid w:val="00F224F8"/>
    <w:rsid w:val="00F2283E"/>
    <w:rsid w:val="00F23476"/>
    <w:rsid w:val="00F24587"/>
    <w:rsid w:val="00F25623"/>
    <w:rsid w:val="00F25E9E"/>
    <w:rsid w:val="00F2629A"/>
    <w:rsid w:val="00F265AE"/>
    <w:rsid w:val="00F268D3"/>
    <w:rsid w:val="00F26CDC"/>
    <w:rsid w:val="00F27049"/>
    <w:rsid w:val="00F27322"/>
    <w:rsid w:val="00F30DDB"/>
    <w:rsid w:val="00F30FE1"/>
    <w:rsid w:val="00F31492"/>
    <w:rsid w:val="00F31E76"/>
    <w:rsid w:val="00F32006"/>
    <w:rsid w:val="00F32ED8"/>
    <w:rsid w:val="00F32EF4"/>
    <w:rsid w:val="00F34AA2"/>
    <w:rsid w:val="00F35215"/>
    <w:rsid w:val="00F359B8"/>
    <w:rsid w:val="00F35D63"/>
    <w:rsid w:val="00F36341"/>
    <w:rsid w:val="00F366D6"/>
    <w:rsid w:val="00F3708E"/>
    <w:rsid w:val="00F3796F"/>
    <w:rsid w:val="00F40F06"/>
    <w:rsid w:val="00F4121A"/>
    <w:rsid w:val="00F41B84"/>
    <w:rsid w:val="00F42144"/>
    <w:rsid w:val="00F42174"/>
    <w:rsid w:val="00F42484"/>
    <w:rsid w:val="00F42951"/>
    <w:rsid w:val="00F43728"/>
    <w:rsid w:val="00F43880"/>
    <w:rsid w:val="00F43BA3"/>
    <w:rsid w:val="00F43FAB"/>
    <w:rsid w:val="00F4487A"/>
    <w:rsid w:val="00F44994"/>
    <w:rsid w:val="00F44C26"/>
    <w:rsid w:val="00F45086"/>
    <w:rsid w:val="00F4571A"/>
    <w:rsid w:val="00F459E6"/>
    <w:rsid w:val="00F46528"/>
    <w:rsid w:val="00F46887"/>
    <w:rsid w:val="00F46A1A"/>
    <w:rsid w:val="00F46BC3"/>
    <w:rsid w:val="00F475E1"/>
    <w:rsid w:val="00F4777A"/>
    <w:rsid w:val="00F511B5"/>
    <w:rsid w:val="00F513C8"/>
    <w:rsid w:val="00F51EFC"/>
    <w:rsid w:val="00F524D6"/>
    <w:rsid w:val="00F52602"/>
    <w:rsid w:val="00F52D35"/>
    <w:rsid w:val="00F52FC8"/>
    <w:rsid w:val="00F531E9"/>
    <w:rsid w:val="00F5356E"/>
    <w:rsid w:val="00F5385C"/>
    <w:rsid w:val="00F54B20"/>
    <w:rsid w:val="00F55287"/>
    <w:rsid w:val="00F55FE7"/>
    <w:rsid w:val="00F562AC"/>
    <w:rsid w:val="00F56B05"/>
    <w:rsid w:val="00F578D8"/>
    <w:rsid w:val="00F60867"/>
    <w:rsid w:val="00F60B0D"/>
    <w:rsid w:val="00F60DCC"/>
    <w:rsid w:val="00F61187"/>
    <w:rsid w:val="00F6157C"/>
    <w:rsid w:val="00F620E6"/>
    <w:rsid w:val="00F6297C"/>
    <w:rsid w:val="00F62CD6"/>
    <w:rsid w:val="00F6329C"/>
    <w:rsid w:val="00F63794"/>
    <w:rsid w:val="00F64750"/>
    <w:rsid w:val="00F64BEF"/>
    <w:rsid w:val="00F65C1A"/>
    <w:rsid w:val="00F6687D"/>
    <w:rsid w:val="00F67740"/>
    <w:rsid w:val="00F67B01"/>
    <w:rsid w:val="00F70D99"/>
    <w:rsid w:val="00F71022"/>
    <w:rsid w:val="00F710DC"/>
    <w:rsid w:val="00F7171E"/>
    <w:rsid w:val="00F72987"/>
    <w:rsid w:val="00F731E9"/>
    <w:rsid w:val="00F739EE"/>
    <w:rsid w:val="00F73CD0"/>
    <w:rsid w:val="00F73E9E"/>
    <w:rsid w:val="00F74490"/>
    <w:rsid w:val="00F74931"/>
    <w:rsid w:val="00F752A7"/>
    <w:rsid w:val="00F75729"/>
    <w:rsid w:val="00F76CB7"/>
    <w:rsid w:val="00F774E8"/>
    <w:rsid w:val="00F777E1"/>
    <w:rsid w:val="00F77B6D"/>
    <w:rsid w:val="00F77C78"/>
    <w:rsid w:val="00F80CC2"/>
    <w:rsid w:val="00F80FF2"/>
    <w:rsid w:val="00F8147A"/>
    <w:rsid w:val="00F81EFD"/>
    <w:rsid w:val="00F81FB4"/>
    <w:rsid w:val="00F82130"/>
    <w:rsid w:val="00F82536"/>
    <w:rsid w:val="00F828F6"/>
    <w:rsid w:val="00F836B0"/>
    <w:rsid w:val="00F850EC"/>
    <w:rsid w:val="00F85229"/>
    <w:rsid w:val="00F856AE"/>
    <w:rsid w:val="00F85AF1"/>
    <w:rsid w:val="00F876D1"/>
    <w:rsid w:val="00F877E8"/>
    <w:rsid w:val="00F90041"/>
    <w:rsid w:val="00F9040A"/>
    <w:rsid w:val="00F90501"/>
    <w:rsid w:val="00F90717"/>
    <w:rsid w:val="00F9090B"/>
    <w:rsid w:val="00F90E92"/>
    <w:rsid w:val="00F911B5"/>
    <w:rsid w:val="00F912E3"/>
    <w:rsid w:val="00F91E59"/>
    <w:rsid w:val="00F9235F"/>
    <w:rsid w:val="00F92B38"/>
    <w:rsid w:val="00F93F13"/>
    <w:rsid w:val="00F94580"/>
    <w:rsid w:val="00F9464F"/>
    <w:rsid w:val="00F94C43"/>
    <w:rsid w:val="00F950BA"/>
    <w:rsid w:val="00F95A08"/>
    <w:rsid w:val="00F961AD"/>
    <w:rsid w:val="00F96E51"/>
    <w:rsid w:val="00F970CF"/>
    <w:rsid w:val="00F972A1"/>
    <w:rsid w:val="00FA0374"/>
    <w:rsid w:val="00FA0784"/>
    <w:rsid w:val="00FA1620"/>
    <w:rsid w:val="00FA2885"/>
    <w:rsid w:val="00FA293F"/>
    <w:rsid w:val="00FA2DA1"/>
    <w:rsid w:val="00FA3AD1"/>
    <w:rsid w:val="00FA4168"/>
    <w:rsid w:val="00FA41D7"/>
    <w:rsid w:val="00FA4720"/>
    <w:rsid w:val="00FA504D"/>
    <w:rsid w:val="00FA602D"/>
    <w:rsid w:val="00FA6294"/>
    <w:rsid w:val="00FA640D"/>
    <w:rsid w:val="00FA6BB8"/>
    <w:rsid w:val="00FA7570"/>
    <w:rsid w:val="00FA7642"/>
    <w:rsid w:val="00FB023B"/>
    <w:rsid w:val="00FB031A"/>
    <w:rsid w:val="00FB0BF2"/>
    <w:rsid w:val="00FB130D"/>
    <w:rsid w:val="00FB1391"/>
    <w:rsid w:val="00FB2E8A"/>
    <w:rsid w:val="00FB305E"/>
    <w:rsid w:val="00FB411D"/>
    <w:rsid w:val="00FB46CF"/>
    <w:rsid w:val="00FB4B30"/>
    <w:rsid w:val="00FB5076"/>
    <w:rsid w:val="00FB5808"/>
    <w:rsid w:val="00FB6247"/>
    <w:rsid w:val="00FB6EAA"/>
    <w:rsid w:val="00FB707F"/>
    <w:rsid w:val="00FC0C24"/>
    <w:rsid w:val="00FC1029"/>
    <w:rsid w:val="00FC1A74"/>
    <w:rsid w:val="00FC1BFC"/>
    <w:rsid w:val="00FC2A28"/>
    <w:rsid w:val="00FC3039"/>
    <w:rsid w:val="00FC3119"/>
    <w:rsid w:val="00FC31E4"/>
    <w:rsid w:val="00FC3853"/>
    <w:rsid w:val="00FC3B67"/>
    <w:rsid w:val="00FC4C7E"/>
    <w:rsid w:val="00FC59A1"/>
    <w:rsid w:val="00FC59A2"/>
    <w:rsid w:val="00FC73FB"/>
    <w:rsid w:val="00FC7508"/>
    <w:rsid w:val="00FC7BBF"/>
    <w:rsid w:val="00FD00E6"/>
    <w:rsid w:val="00FD0C49"/>
    <w:rsid w:val="00FD0C83"/>
    <w:rsid w:val="00FD1524"/>
    <w:rsid w:val="00FD16B7"/>
    <w:rsid w:val="00FD190E"/>
    <w:rsid w:val="00FD1C40"/>
    <w:rsid w:val="00FD1F3C"/>
    <w:rsid w:val="00FD355D"/>
    <w:rsid w:val="00FD3560"/>
    <w:rsid w:val="00FD558E"/>
    <w:rsid w:val="00FD5986"/>
    <w:rsid w:val="00FD5F12"/>
    <w:rsid w:val="00FD6711"/>
    <w:rsid w:val="00FD6BD8"/>
    <w:rsid w:val="00FD6D87"/>
    <w:rsid w:val="00FD70FE"/>
    <w:rsid w:val="00FD71CD"/>
    <w:rsid w:val="00FD7A7F"/>
    <w:rsid w:val="00FD7C25"/>
    <w:rsid w:val="00FD7F91"/>
    <w:rsid w:val="00FE0556"/>
    <w:rsid w:val="00FE0977"/>
    <w:rsid w:val="00FE1082"/>
    <w:rsid w:val="00FE1957"/>
    <w:rsid w:val="00FE24FF"/>
    <w:rsid w:val="00FE32D3"/>
    <w:rsid w:val="00FE3463"/>
    <w:rsid w:val="00FE38BA"/>
    <w:rsid w:val="00FE391F"/>
    <w:rsid w:val="00FE3A5D"/>
    <w:rsid w:val="00FE4494"/>
    <w:rsid w:val="00FE4A7F"/>
    <w:rsid w:val="00FE5E79"/>
    <w:rsid w:val="00FE6552"/>
    <w:rsid w:val="00FE6B5F"/>
    <w:rsid w:val="00FE78A4"/>
    <w:rsid w:val="00FE7C14"/>
    <w:rsid w:val="00FF05F1"/>
    <w:rsid w:val="00FF06C1"/>
    <w:rsid w:val="00FF0982"/>
    <w:rsid w:val="00FF0AC2"/>
    <w:rsid w:val="00FF10BD"/>
    <w:rsid w:val="00FF1981"/>
    <w:rsid w:val="00FF1A21"/>
    <w:rsid w:val="00FF2B61"/>
    <w:rsid w:val="00FF4075"/>
    <w:rsid w:val="00FF423F"/>
    <w:rsid w:val="00FF433F"/>
    <w:rsid w:val="00FF47CA"/>
    <w:rsid w:val="00FF4BE2"/>
    <w:rsid w:val="00FF54B8"/>
    <w:rsid w:val="00FF5D4D"/>
    <w:rsid w:val="00FF5E3B"/>
    <w:rsid w:val="00FF62A9"/>
    <w:rsid w:val="00FF6608"/>
    <w:rsid w:val="00FF6C01"/>
    <w:rsid w:val="00FF732C"/>
    <w:rsid w:val="00FF79C9"/>
    <w:rsid w:val="01359FD4"/>
    <w:rsid w:val="02C550EC"/>
    <w:rsid w:val="02E1C156"/>
    <w:rsid w:val="0352A7D5"/>
    <w:rsid w:val="041FB516"/>
    <w:rsid w:val="06C39464"/>
    <w:rsid w:val="07B174F4"/>
    <w:rsid w:val="09B29E6F"/>
    <w:rsid w:val="09D05A35"/>
    <w:rsid w:val="0A12C6B1"/>
    <w:rsid w:val="0AD20070"/>
    <w:rsid w:val="0B7165DE"/>
    <w:rsid w:val="0C3633AE"/>
    <w:rsid w:val="0D2DD0E7"/>
    <w:rsid w:val="0DF2A4CF"/>
    <w:rsid w:val="0E1548EA"/>
    <w:rsid w:val="0EA08126"/>
    <w:rsid w:val="0F06ED17"/>
    <w:rsid w:val="0F42D6C4"/>
    <w:rsid w:val="104F9B87"/>
    <w:rsid w:val="111B8894"/>
    <w:rsid w:val="122E94ED"/>
    <w:rsid w:val="12C1D50E"/>
    <w:rsid w:val="142843EC"/>
    <w:rsid w:val="14544202"/>
    <w:rsid w:val="1458030B"/>
    <w:rsid w:val="15DF34EE"/>
    <w:rsid w:val="165E8557"/>
    <w:rsid w:val="1801508E"/>
    <w:rsid w:val="1875217B"/>
    <w:rsid w:val="1ABFB2D5"/>
    <w:rsid w:val="1B238398"/>
    <w:rsid w:val="1B43B074"/>
    <w:rsid w:val="1B6761D1"/>
    <w:rsid w:val="1B7FC035"/>
    <w:rsid w:val="1B94DB26"/>
    <w:rsid w:val="1BDF20AF"/>
    <w:rsid w:val="1C37BBA2"/>
    <w:rsid w:val="1CC3F63B"/>
    <w:rsid w:val="1D901BE2"/>
    <w:rsid w:val="1F98D4A3"/>
    <w:rsid w:val="206E22F9"/>
    <w:rsid w:val="20A92858"/>
    <w:rsid w:val="21793204"/>
    <w:rsid w:val="2321F556"/>
    <w:rsid w:val="234FA523"/>
    <w:rsid w:val="23DA38D6"/>
    <w:rsid w:val="249E4399"/>
    <w:rsid w:val="24FF8444"/>
    <w:rsid w:val="2624AE5F"/>
    <w:rsid w:val="27F25850"/>
    <w:rsid w:val="27F3565C"/>
    <w:rsid w:val="28B435C2"/>
    <w:rsid w:val="2951A534"/>
    <w:rsid w:val="29BD470F"/>
    <w:rsid w:val="2A1D42F2"/>
    <w:rsid w:val="2A247744"/>
    <w:rsid w:val="2E20EAA0"/>
    <w:rsid w:val="2E53AED8"/>
    <w:rsid w:val="2F2EDB68"/>
    <w:rsid w:val="31C7D129"/>
    <w:rsid w:val="31CFE050"/>
    <w:rsid w:val="33957647"/>
    <w:rsid w:val="3491E26A"/>
    <w:rsid w:val="34ABB64C"/>
    <w:rsid w:val="3516F0BA"/>
    <w:rsid w:val="35D92008"/>
    <w:rsid w:val="36277888"/>
    <w:rsid w:val="36541189"/>
    <w:rsid w:val="3A02DECB"/>
    <w:rsid w:val="3A3DDB9B"/>
    <w:rsid w:val="3AA142CD"/>
    <w:rsid w:val="3ADDF996"/>
    <w:rsid w:val="3B31738C"/>
    <w:rsid w:val="3C76A4A9"/>
    <w:rsid w:val="3CD0450C"/>
    <w:rsid w:val="3D56CC5A"/>
    <w:rsid w:val="3ECC0680"/>
    <w:rsid w:val="3EFBF000"/>
    <w:rsid w:val="401AAFF4"/>
    <w:rsid w:val="413E1788"/>
    <w:rsid w:val="41527A1F"/>
    <w:rsid w:val="4159D715"/>
    <w:rsid w:val="418D1CCE"/>
    <w:rsid w:val="423211E9"/>
    <w:rsid w:val="42AE304A"/>
    <w:rsid w:val="431AB989"/>
    <w:rsid w:val="43AD827A"/>
    <w:rsid w:val="461C9A17"/>
    <w:rsid w:val="48516C1A"/>
    <w:rsid w:val="48ECB334"/>
    <w:rsid w:val="4CB1BA79"/>
    <w:rsid w:val="4CF238B3"/>
    <w:rsid w:val="4D47A5BF"/>
    <w:rsid w:val="4DE382D7"/>
    <w:rsid w:val="4EC0474C"/>
    <w:rsid w:val="4F33F2E6"/>
    <w:rsid w:val="4F4C4FE4"/>
    <w:rsid w:val="4FC24F02"/>
    <w:rsid w:val="505A0D1D"/>
    <w:rsid w:val="507DA34F"/>
    <w:rsid w:val="50947795"/>
    <w:rsid w:val="53631F98"/>
    <w:rsid w:val="55AB73D4"/>
    <w:rsid w:val="567FA24C"/>
    <w:rsid w:val="56E1DE43"/>
    <w:rsid w:val="5732E2F0"/>
    <w:rsid w:val="5909F12A"/>
    <w:rsid w:val="5926188F"/>
    <w:rsid w:val="5AA5F3FC"/>
    <w:rsid w:val="5D21CD3F"/>
    <w:rsid w:val="5DD69D6E"/>
    <w:rsid w:val="5DF93C11"/>
    <w:rsid w:val="5E53BFA6"/>
    <w:rsid w:val="5E803846"/>
    <w:rsid w:val="5EA7BA54"/>
    <w:rsid w:val="610F8DCE"/>
    <w:rsid w:val="613B7F49"/>
    <w:rsid w:val="61F6F32E"/>
    <w:rsid w:val="64B5C28A"/>
    <w:rsid w:val="65BC17F0"/>
    <w:rsid w:val="6747295D"/>
    <w:rsid w:val="6AD30C1C"/>
    <w:rsid w:val="6AD8569A"/>
    <w:rsid w:val="6BB82125"/>
    <w:rsid w:val="6E083E84"/>
    <w:rsid w:val="6E3D5EC2"/>
    <w:rsid w:val="6E434866"/>
    <w:rsid w:val="6FECA641"/>
    <w:rsid w:val="71596DF5"/>
    <w:rsid w:val="7187010E"/>
    <w:rsid w:val="733FFCA6"/>
    <w:rsid w:val="736D6831"/>
    <w:rsid w:val="7374D514"/>
    <w:rsid w:val="73AD5AD6"/>
    <w:rsid w:val="75217628"/>
    <w:rsid w:val="767B9B15"/>
    <w:rsid w:val="77329FDE"/>
    <w:rsid w:val="77731C20"/>
    <w:rsid w:val="77769A7C"/>
    <w:rsid w:val="7AFAEF39"/>
    <w:rsid w:val="7B20B9CB"/>
    <w:rsid w:val="7B60E84E"/>
    <w:rsid w:val="7BB0B132"/>
    <w:rsid w:val="7CDC6F09"/>
    <w:rsid w:val="7DD72F4A"/>
    <w:rsid w:val="7E51B3DD"/>
    <w:rsid w:val="7E962890"/>
    <w:rsid w:val="7F256EF6"/>
    <w:rsid w:val="7F4E084A"/>
    <w:rsid w:val="7F77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28DDC2D5"/>
  <w15:chartTrackingRefBased/>
  <w15:docId w15:val="{CF3CC46F-2866-496F-9331-6C97AD2F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1048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F7D23"/>
    <w:pPr>
      <w:keepNext/>
      <w:jc w:val="center"/>
      <w:outlineLvl w:val="0"/>
    </w:pPr>
    <w:rPr>
      <w:sz w:val="28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uiPriority w:val="1"/>
    <w:qFormat/>
    <w:rsid w:val="00CF7D2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F7D23"/>
    <w:pPr>
      <w:keepNext/>
      <w:tabs>
        <w:tab w:val="left" w:pos="1620"/>
        <w:tab w:val="left" w:pos="2160"/>
      </w:tabs>
      <w:outlineLvl w:val="2"/>
    </w:pPr>
    <w:rPr>
      <w:b/>
      <w:color w:val="0000FF"/>
      <w:sz w:val="28"/>
      <w:szCs w:val="20"/>
    </w:rPr>
  </w:style>
  <w:style w:type="paragraph" w:styleId="Nagwek4">
    <w:name w:val="heading 4"/>
    <w:basedOn w:val="Normalny"/>
    <w:next w:val="Normalny"/>
    <w:qFormat/>
    <w:rsid w:val="00CF7D23"/>
    <w:pPr>
      <w:keepNext/>
      <w:outlineLvl w:val="3"/>
    </w:pPr>
    <w:rPr>
      <w:sz w:val="28"/>
      <w:szCs w:val="20"/>
    </w:rPr>
  </w:style>
  <w:style w:type="paragraph" w:styleId="Nagwek5">
    <w:name w:val="heading 5"/>
    <w:basedOn w:val="Normalny"/>
    <w:next w:val="Normalny"/>
    <w:qFormat/>
    <w:rsid w:val="00CF7D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F7D2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CF7D23"/>
    <w:pPr>
      <w:spacing w:before="240" w:after="60"/>
      <w:outlineLvl w:val="6"/>
    </w:pPr>
    <w:rPr>
      <w:rFonts w:ascii="Times New Roman" w:hAnsi="Times New Roman"/>
      <w:lang w:val="x-none" w:eastAsia="x-none"/>
    </w:rPr>
  </w:style>
  <w:style w:type="paragraph" w:styleId="Nagwek8">
    <w:name w:val="heading 8"/>
    <w:basedOn w:val="Normalny"/>
    <w:next w:val="Normalny"/>
    <w:qFormat/>
    <w:rsid w:val="00CF7D23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CF7D23"/>
    <w:pPr>
      <w:keepNext/>
      <w:jc w:val="center"/>
      <w:outlineLvl w:val="8"/>
    </w:pPr>
    <w:rPr>
      <w:b/>
      <w:bCs/>
      <w:color w:val="0000FF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"/>
    <w:basedOn w:val="Normalny"/>
    <w:link w:val="NagwekZnak"/>
    <w:rsid w:val="00CF7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"/>
    <w:link w:val="Nagwek"/>
    <w:rsid w:val="00CF7D23"/>
    <w:rPr>
      <w:rFonts w:ascii="Arial" w:hAnsi="Arial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CF7D23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CF7D23"/>
  </w:style>
  <w:style w:type="paragraph" w:styleId="Tekstpodstawowywcity">
    <w:name w:val="Body Text Indent"/>
    <w:basedOn w:val="Normalny"/>
    <w:link w:val="TekstpodstawowywcityZnak"/>
    <w:rsid w:val="00CF7D23"/>
    <w:pPr>
      <w:spacing w:after="120"/>
      <w:ind w:left="283"/>
    </w:pPr>
    <w:rPr>
      <w:rFonts w:ascii="Times New Roman" w:hAnsi="Times New Roman"/>
      <w:lang w:val="x-none" w:eastAsia="x-none"/>
    </w:rPr>
  </w:style>
  <w:style w:type="paragraph" w:customStyle="1" w:styleId="Tekstpodstawowy31">
    <w:name w:val="Tekst podstawowy 31"/>
    <w:basedOn w:val="Normalny"/>
    <w:rsid w:val="00CF7D23"/>
    <w:pPr>
      <w:suppressAutoHyphens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21">
    <w:name w:val="Tekst podstawowy 21"/>
    <w:basedOn w:val="Normalny"/>
    <w:rsid w:val="00CF7D23"/>
    <w:pPr>
      <w:suppressAutoHyphens/>
      <w:jc w:val="both"/>
    </w:pPr>
    <w:rPr>
      <w:rFonts w:ascii="Times New Roman" w:hAnsi="Times New Roman"/>
      <w:sz w:val="22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CF7D23"/>
    <w:pPr>
      <w:spacing w:after="120"/>
    </w:pPr>
    <w:rPr>
      <w:sz w:val="16"/>
      <w:szCs w:val="16"/>
      <w:lang w:val="x-none" w:eastAsia="x-none"/>
    </w:rPr>
  </w:style>
  <w:style w:type="paragraph" w:styleId="Tekstpodstawowy2">
    <w:name w:val="Body Text 2"/>
    <w:basedOn w:val="Normalny"/>
    <w:link w:val="Tekstpodstawowy2Znak"/>
    <w:rsid w:val="00CF7D23"/>
    <w:pPr>
      <w:spacing w:after="120" w:line="480" w:lineRule="auto"/>
    </w:pPr>
    <w:rPr>
      <w:lang w:val="x-none" w:eastAsia="x-none"/>
    </w:rPr>
  </w:style>
  <w:style w:type="table" w:styleId="Tabela-Siatka">
    <w:name w:val="Table Grid"/>
    <w:basedOn w:val="Standardowy"/>
    <w:uiPriority w:val="99"/>
    <w:rsid w:val="00CF7D2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Podtytu"/>
    <w:qFormat/>
    <w:rsid w:val="00CF7D23"/>
    <w:pPr>
      <w:suppressAutoHyphens/>
      <w:jc w:val="center"/>
    </w:pPr>
    <w:rPr>
      <w:rFonts w:ascii="Comic Sans MS" w:hAnsi="Comic Sans MS"/>
      <w:b/>
      <w:sz w:val="28"/>
      <w:szCs w:val="20"/>
      <w:u w:val="single"/>
      <w:lang w:eastAsia="ar-SA"/>
    </w:rPr>
  </w:style>
  <w:style w:type="paragraph" w:styleId="Podtytu">
    <w:name w:val="Subtitle"/>
    <w:basedOn w:val="Normalny"/>
    <w:qFormat/>
    <w:rsid w:val="00CF7D23"/>
    <w:pPr>
      <w:spacing w:after="60"/>
      <w:jc w:val="center"/>
      <w:outlineLvl w:val="1"/>
    </w:pPr>
    <w:rPr>
      <w:rFonts w:cs="Arial"/>
    </w:rPr>
  </w:style>
  <w:style w:type="paragraph" w:styleId="Tekstpodstawowywcity2">
    <w:name w:val="Body Text Indent 2"/>
    <w:basedOn w:val="Normalny"/>
    <w:rsid w:val="00CF7D23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CF7D23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  <w:lang w:val="en-GB"/>
    </w:rPr>
  </w:style>
  <w:style w:type="paragraph" w:customStyle="1" w:styleId="awciety">
    <w:name w:val="a) wciety"/>
    <w:basedOn w:val="Normalny"/>
    <w:rsid w:val="00CF7D23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podstawowy">
    <w:name w:val="Body Text"/>
    <w:aliases w:val="przed 6 pkt"/>
    <w:basedOn w:val="Normalny"/>
    <w:rsid w:val="00CF7D23"/>
    <w:pPr>
      <w:spacing w:after="120"/>
    </w:pPr>
  </w:style>
  <w:style w:type="paragraph" w:styleId="Tekstpodstawowywcity3">
    <w:name w:val="Body Text Indent 3"/>
    <w:basedOn w:val="Normalny"/>
    <w:link w:val="Tekstpodstawowywcity3Znak"/>
    <w:rsid w:val="00CF7D23"/>
    <w:pPr>
      <w:spacing w:after="120"/>
      <w:ind w:left="283"/>
    </w:pPr>
    <w:rPr>
      <w:sz w:val="16"/>
      <w:szCs w:val="16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CF7D23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rsid w:val="00CF7D23"/>
    <w:rPr>
      <w:lang w:val="pl-PL" w:eastAsia="pl-PL" w:bidi="ar-SA"/>
    </w:rPr>
  </w:style>
  <w:style w:type="character" w:styleId="Hipercze">
    <w:name w:val="Hyperlink"/>
    <w:uiPriority w:val="99"/>
    <w:rsid w:val="00CF7D23"/>
    <w:rPr>
      <w:color w:val="0000FF"/>
      <w:u w:val="single"/>
    </w:rPr>
  </w:style>
  <w:style w:type="paragraph" w:styleId="NormalnyWeb">
    <w:name w:val="Normal (Web)"/>
    <w:basedOn w:val="Normalny"/>
    <w:uiPriority w:val="99"/>
    <w:rsid w:val="00CF7D2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efault">
    <w:name w:val="Default"/>
    <w:rsid w:val="00CF7D23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fullsizepicture">
    <w:name w:val="fullsize_picture"/>
    <w:basedOn w:val="Normalny"/>
    <w:rsid w:val="00CF7D23"/>
    <w:pPr>
      <w:spacing w:before="200" w:after="400"/>
    </w:pPr>
    <w:rPr>
      <w:rFonts w:ascii="Tahoma" w:hAnsi="Tahoma" w:cs="Tahoma"/>
      <w:sz w:val="22"/>
      <w:szCs w:val="22"/>
    </w:rPr>
  </w:style>
  <w:style w:type="paragraph" w:customStyle="1" w:styleId="stuffdescription">
    <w:name w:val="stuff_description"/>
    <w:basedOn w:val="Normalny"/>
    <w:rsid w:val="00CF7D23"/>
    <w:pPr>
      <w:spacing w:line="312" w:lineRule="auto"/>
    </w:pPr>
    <w:rPr>
      <w:rFonts w:ascii="Tahoma" w:hAnsi="Tahoma" w:cs="Tahoma"/>
      <w:sz w:val="22"/>
      <w:szCs w:val="22"/>
    </w:rPr>
  </w:style>
  <w:style w:type="paragraph" w:customStyle="1" w:styleId="ust">
    <w:name w:val="ust"/>
    <w:link w:val="ustZnak"/>
    <w:rsid w:val="00CF7D23"/>
    <w:pPr>
      <w:spacing w:before="60" w:after="60"/>
      <w:ind w:left="426" w:hanging="284"/>
      <w:jc w:val="both"/>
    </w:pPr>
    <w:rPr>
      <w:sz w:val="24"/>
      <w:szCs w:val="24"/>
      <w:lang w:eastAsia="pl-PL"/>
    </w:rPr>
  </w:style>
  <w:style w:type="paragraph" w:customStyle="1" w:styleId="tytu0">
    <w:name w:val="tytuł"/>
    <w:basedOn w:val="Normalny"/>
    <w:next w:val="Normalny"/>
    <w:autoRedefine/>
    <w:rsid w:val="00CF7D23"/>
    <w:pPr>
      <w:jc w:val="center"/>
      <w:outlineLvl w:val="0"/>
    </w:pPr>
    <w:rPr>
      <w:rFonts w:cs="Arial"/>
      <w:b/>
      <w:sz w:val="16"/>
      <w:szCs w:val="16"/>
    </w:rPr>
  </w:style>
  <w:style w:type="paragraph" w:customStyle="1" w:styleId="ZnakZnak1">
    <w:name w:val="Znak Znak1"/>
    <w:basedOn w:val="Normalny"/>
    <w:rsid w:val="00CF7D23"/>
    <w:rPr>
      <w:rFonts w:cs="Arial"/>
    </w:rPr>
  </w:style>
  <w:style w:type="paragraph" w:styleId="Akapitzlist">
    <w:name w:val="List Paragraph"/>
    <w:aliases w:val="normalny tekst,L1,Numerowanie,Akapit z listą5,CW_Lista,2 heading,A_wyliczenie,K-P_odwolanie,maz_wyliczenie,opis dzialania,ISCG Numerowanie,lp1,Akapit z listą 1,Table of contents numbered,BulletC,Wyliczanie,Obiekt,Akapit z listą31,sw tekst"/>
    <w:basedOn w:val="Normalny"/>
    <w:link w:val="AkapitzlistZnak"/>
    <w:uiPriority w:val="1"/>
    <w:qFormat/>
    <w:rsid w:val="00CF7D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Zwykytekst">
    <w:name w:val="Plain Text"/>
    <w:basedOn w:val="Normalny"/>
    <w:link w:val="ZwykytekstZnak"/>
    <w:uiPriority w:val="99"/>
    <w:rsid w:val="00CF7D23"/>
    <w:pPr>
      <w:tabs>
        <w:tab w:val="num" w:pos="1247"/>
        <w:tab w:val="num" w:pos="1800"/>
      </w:tabs>
      <w:ind w:left="1800" w:hanging="1800"/>
    </w:pPr>
    <w:rPr>
      <w:rFonts w:ascii="Times New Roman" w:hAnsi="Times New Roman"/>
      <w:szCs w:val="20"/>
      <w:lang w:val="x-none" w:eastAsia="x-none"/>
    </w:rPr>
  </w:style>
  <w:style w:type="paragraph" w:customStyle="1" w:styleId="DefaultText1">
    <w:name w:val="Default Text:1"/>
    <w:basedOn w:val="Normalny"/>
    <w:rsid w:val="00CF7D23"/>
    <w:pPr>
      <w:widowControl w:val="0"/>
      <w:suppressAutoHyphens/>
      <w:autoSpaceDE w:val="0"/>
    </w:pPr>
    <w:rPr>
      <w:rFonts w:ascii="Times New Roman" w:eastAsia="Lucida Sans Unicode" w:hAnsi="Times New Roman"/>
      <w:szCs w:val="20"/>
      <w:lang w:val="en-US"/>
    </w:rPr>
  </w:style>
  <w:style w:type="paragraph" w:customStyle="1" w:styleId="Tekstpodstawowywcity31">
    <w:name w:val="Tekst podstawowy wcięty 31"/>
    <w:basedOn w:val="Normalny"/>
    <w:rsid w:val="00CF7D23"/>
    <w:pPr>
      <w:widowControl w:val="0"/>
      <w:suppressAutoHyphens/>
      <w:ind w:left="142" w:hanging="142"/>
    </w:pPr>
    <w:rPr>
      <w:rFonts w:ascii="Times New Roman" w:eastAsia="Lucida Sans Unicode" w:hAnsi="Times New Roman"/>
      <w:sz w:val="22"/>
      <w:szCs w:val="20"/>
    </w:rPr>
  </w:style>
  <w:style w:type="paragraph" w:customStyle="1" w:styleId="1">
    <w:name w:val="1."/>
    <w:basedOn w:val="Normalny"/>
    <w:rsid w:val="00CF7D23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wcity22">
    <w:name w:val="Tekst podstawowy wcięty 22"/>
    <w:basedOn w:val="Normalny"/>
    <w:rsid w:val="00CF7D23"/>
    <w:pPr>
      <w:tabs>
        <w:tab w:val="left" w:pos="18900"/>
        <w:tab w:val="left" w:pos="21451"/>
        <w:tab w:val="left" w:pos="21735"/>
        <w:tab w:val="left" w:pos="23578"/>
        <w:tab w:val="left" w:pos="24145"/>
        <w:tab w:val="left" w:pos="25137"/>
        <w:tab w:val="left" w:pos="25420"/>
      </w:tabs>
      <w:suppressAutoHyphens/>
      <w:ind w:left="6804" w:hanging="6804"/>
    </w:pPr>
    <w:rPr>
      <w:rFonts w:ascii="Verdana" w:hAnsi="Verdana"/>
      <w:sz w:val="22"/>
      <w:szCs w:val="20"/>
      <w:lang w:eastAsia="ar-SA"/>
    </w:rPr>
  </w:style>
  <w:style w:type="paragraph" w:customStyle="1" w:styleId="110">
    <w:name w:val="1.10"/>
    <w:basedOn w:val="Normalny"/>
    <w:next w:val="Normalny"/>
    <w:rsid w:val="00CF7D23"/>
    <w:pPr>
      <w:tabs>
        <w:tab w:val="left" w:pos="8961"/>
        <w:tab w:val="left" w:pos="9074"/>
        <w:tab w:val="left" w:pos="9131"/>
        <w:tab w:val="left" w:pos="9187"/>
        <w:tab w:val="left" w:pos="9244"/>
        <w:tab w:val="left" w:pos="9300"/>
        <w:tab w:val="left" w:pos="9357"/>
        <w:tab w:val="left" w:pos="9413"/>
        <w:tab w:val="left" w:pos="9470"/>
        <w:tab w:val="left" w:pos="9526"/>
        <w:tab w:val="left" w:pos="9583"/>
        <w:tab w:val="left" w:pos="9639"/>
        <w:tab w:val="left" w:pos="9696"/>
        <w:tab w:val="left" w:pos="9752"/>
        <w:tab w:val="left" w:pos="9809"/>
        <w:tab w:val="left" w:pos="9865"/>
        <w:tab w:val="left" w:pos="9922"/>
        <w:tab w:val="left" w:pos="9978"/>
        <w:tab w:val="left" w:pos="10035"/>
        <w:tab w:val="left" w:pos="10091"/>
        <w:tab w:val="left" w:pos="10148"/>
        <w:tab w:val="left" w:pos="10204"/>
        <w:tab w:val="left" w:pos="10261"/>
        <w:tab w:val="left" w:pos="10317"/>
        <w:tab w:val="left" w:pos="10374"/>
        <w:tab w:val="left" w:pos="10430"/>
        <w:tab w:val="left" w:pos="10487"/>
        <w:tab w:val="left" w:pos="10543"/>
        <w:tab w:val="left" w:pos="10600"/>
        <w:tab w:val="left" w:pos="10656"/>
        <w:tab w:val="left" w:pos="10713"/>
        <w:tab w:val="left" w:pos="10769"/>
        <w:tab w:val="left" w:pos="10826"/>
        <w:tab w:val="left" w:pos="10882"/>
        <w:tab w:val="left" w:pos="10939"/>
        <w:tab w:val="left" w:pos="10995"/>
        <w:tab w:val="left" w:pos="11052"/>
        <w:tab w:val="left" w:pos="11108"/>
        <w:tab w:val="left" w:pos="11165"/>
        <w:tab w:val="left" w:pos="11221"/>
        <w:tab w:val="left" w:pos="11278"/>
        <w:tab w:val="left" w:pos="11334"/>
        <w:tab w:val="left" w:pos="11391"/>
        <w:tab w:val="left" w:pos="11447"/>
        <w:tab w:val="left" w:pos="11504"/>
        <w:tab w:val="left" w:pos="11617"/>
        <w:tab w:val="left" w:pos="11730"/>
      </w:tabs>
      <w:suppressAutoHyphens/>
      <w:spacing w:line="258" w:lineRule="atLeast"/>
      <w:ind w:left="510" w:hanging="510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10punkt">
    <w:name w:val="10. punkt"/>
    <w:basedOn w:val="Normalny"/>
    <w:next w:val="Normalny"/>
    <w:rsid w:val="00CF7D23"/>
    <w:pPr>
      <w:suppressAutoHyphens/>
      <w:snapToGrid w:val="0"/>
      <w:spacing w:line="258" w:lineRule="atLeast"/>
      <w:ind w:left="272" w:hanging="283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CF7D23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F7D23"/>
    <w:rPr>
      <w:b/>
      <w:bCs/>
    </w:rPr>
  </w:style>
  <w:style w:type="paragraph" w:customStyle="1" w:styleId="WW-NormalnyWeb">
    <w:name w:val="WW-Normalny (Web)"/>
    <w:basedOn w:val="Normalny"/>
    <w:rsid w:val="00CF7D23"/>
    <w:pPr>
      <w:suppressAutoHyphens/>
      <w:spacing w:before="100" w:after="100"/>
    </w:pPr>
    <w:rPr>
      <w:rFonts w:ascii="Times New Roman" w:hAnsi="Times New Roman"/>
      <w:szCs w:val="20"/>
      <w:lang w:eastAsia="ar-SA"/>
    </w:rPr>
  </w:style>
  <w:style w:type="paragraph" w:customStyle="1" w:styleId="glowny">
    <w:name w:val="glowny"/>
    <w:basedOn w:val="Stopka"/>
    <w:next w:val="Stopka"/>
    <w:rsid w:val="00CF7D23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Standard">
    <w:name w:val="Standard"/>
    <w:uiPriority w:val="99"/>
    <w:qFormat/>
    <w:rsid w:val="00CF7D23"/>
    <w:pPr>
      <w:widowControl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CF7D23"/>
    <w:pPr>
      <w:widowControl w:val="0"/>
      <w:suppressLineNumbers/>
      <w:suppressAutoHyphens/>
    </w:pPr>
    <w:rPr>
      <w:rFonts w:ascii="Times New Roman" w:eastAsia="Lucida Sans Unicode" w:hAnsi="Times New Roman"/>
      <w:kern w:val="1"/>
    </w:rPr>
  </w:style>
  <w:style w:type="paragraph" w:customStyle="1" w:styleId="Spider-1">
    <w:name w:val="Spider-1"/>
    <w:basedOn w:val="Listanumerowana"/>
    <w:rsid w:val="00CF7D23"/>
    <w:pPr>
      <w:tabs>
        <w:tab w:val="clear" w:pos="720"/>
        <w:tab w:val="num" w:pos="340"/>
        <w:tab w:val="num" w:pos="4680"/>
      </w:tabs>
      <w:autoSpaceDE w:val="0"/>
      <w:autoSpaceDN w:val="0"/>
      <w:snapToGrid w:val="0"/>
      <w:ind w:left="340" w:hanging="340"/>
      <w:jc w:val="both"/>
    </w:pPr>
    <w:rPr>
      <w:rFonts w:ascii="Arial" w:hAnsi="Arial" w:cs="Arial"/>
      <w:szCs w:val="22"/>
    </w:rPr>
  </w:style>
  <w:style w:type="paragraph" w:styleId="Listanumerowana">
    <w:name w:val="List Number"/>
    <w:basedOn w:val="Normalny"/>
    <w:rsid w:val="00CF7D23"/>
    <w:pPr>
      <w:tabs>
        <w:tab w:val="num" w:pos="720"/>
      </w:tabs>
      <w:ind w:left="720" w:hanging="363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CF7D23"/>
    <w:pPr>
      <w:suppressAutoHyphens/>
      <w:jc w:val="both"/>
    </w:pPr>
    <w:rPr>
      <w:rFonts w:ascii="Times New Roman" w:hAnsi="Times New Roman"/>
      <w:sz w:val="22"/>
      <w:szCs w:val="20"/>
      <w:lang w:eastAsia="ar-SA"/>
    </w:rPr>
  </w:style>
  <w:style w:type="paragraph" w:customStyle="1" w:styleId="Indeks">
    <w:name w:val="Indeks"/>
    <w:basedOn w:val="Normalny"/>
    <w:rsid w:val="00CF7D23"/>
    <w:pPr>
      <w:suppressLineNumbers/>
      <w:suppressAutoHyphens/>
    </w:pPr>
    <w:rPr>
      <w:rFonts w:ascii="Times New Roman" w:hAnsi="Times New Roman" w:cs="Tahoma"/>
      <w:szCs w:val="20"/>
      <w:lang w:eastAsia="ar-SA"/>
    </w:rPr>
  </w:style>
  <w:style w:type="paragraph" w:customStyle="1" w:styleId="BodyTextIndent20">
    <w:name w:val="Body Text Indent 20"/>
    <w:basedOn w:val="Normalny"/>
    <w:rsid w:val="00CF7D23"/>
    <w:pPr>
      <w:ind w:firstLine="567"/>
      <w:jc w:val="both"/>
    </w:pPr>
    <w:rPr>
      <w:rFonts w:ascii="Times New Roman" w:hAnsi="Times New Roman"/>
      <w:i/>
      <w:szCs w:val="20"/>
    </w:rPr>
  </w:style>
  <w:style w:type="paragraph" w:customStyle="1" w:styleId="Zwykytekst1">
    <w:name w:val="Zwykły tekst1"/>
    <w:basedOn w:val="Normalny"/>
    <w:rsid w:val="00CF7D23"/>
    <w:pPr>
      <w:widowControl w:val="0"/>
      <w:suppressAutoHyphens/>
    </w:pPr>
    <w:rPr>
      <w:rFonts w:ascii="Courier New" w:eastAsia="Lucida Sans Unicode" w:hAnsi="Courier New"/>
      <w:kern w:val="1"/>
      <w:sz w:val="20"/>
      <w:szCs w:val="20"/>
    </w:rPr>
  </w:style>
  <w:style w:type="paragraph" w:customStyle="1" w:styleId="Legenda1">
    <w:name w:val="Legenda1"/>
    <w:basedOn w:val="Normalny"/>
    <w:next w:val="Normalny"/>
    <w:rsid w:val="00CF7D23"/>
    <w:pPr>
      <w:suppressAutoHyphens/>
      <w:jc w:val="center"/>
    </w:pPr>
    <w:rPr>
      <w:rFonts w:ascii="Times New Roman" w:hAnsi="Times New Roman"/>
      <w:b/>
      <w:bCs/>
      <w:lang w:eastAsia="ar-SA"/>
    </w:rPr>
  </w:style>
  <w:style w:type="paragraph" w:customStyle="1" w:styleId="tekst">
    <w:name w:val="tekst"/>
    <w:basedOn w:val="Normalny"/>
    <w:rsid w:val="00CF7D23"/>
    <w:pPr>
      <w:suppressLineNumbers/>
      <w:suppressAutoHyphens/>
      <w:spacing w:before="60" w:after="60"/>
      <w:jc w:val="both"/>
    </w:pPr>
    <w:rPr>
      <w:rFonts w:ascii="Times New Roman" w:hAnsi="Times New Roman"/>
      <w:lang w:eastAsia="ar-SA"/>
    </w:rPr>
  </w:style>
  <w:style w:type="paragraph" w:customStyle="1" w:styleId="pkt">
    <w:name w:val="pkt"/>
    <w:basedOn w:val="Normalny"/>
    <w:rsid w:val="00CF7D23"/>
    <w:pPr>
      <w:spacing w:before="60" w:after="60"/>
      <w:ind w:left="851" w:hanging="295"/>
      <w:jc w:val="both"/>
    </w:pPr>
    <w:rPr>
      <w:rFonts w:ascii="Times New Roman" w:hAnsi="Times New Roman"/>
      <w:szCs w:val="20"/>
    </w:rPr>
  </w:style>
  <w:style w:type="paragraph" w:customStyle="1" w:styleId="BodyText20">
    <w:name w:val="Body Text 20"/>
    <w:basedOn w:val="Normalny"/>
    <w:rsid w:val="00CF7D23"/>
    <w:pPr>
      <w:widowControl w:val="0"/>
      <w:suppressAutoHyphens/>
      <w:overflowPunct w:val="0"/>
      <w:autoSpaceDE w:val="0"/>
      <w:ind w:left="993" w:hanging="426"/>
      <w:textAlignment w:val="baseline"/>
    </w:pPr>
    <w:rPr>
      <w:rFonts w:eastAsia="Arial" w:cs="Arial"/>
      <w:sz w:val="22"/>
      <w:szCs w:val="22"/>
    </w:rPr>
  </w:style>
  <w:style w:type="paragraph" w:customStyle="1" w:styleId="WW-Lista2">
    <w:name w:val="WW-Lista 2"/>
    <w:basedOn w:val="Normalny"/>
    <w:rsid w:val="00CF7D23"/>
    <w:pPr>
      <w:numPr>
        <w:numId w:val="1"/>
      </w:numPr>
      <w:suppressAutoHyphens/>
      <w:spacing w:after="120" w:line="360" w:lineRule="auto"/>
      <w:jc w:val="both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CF7D23"/>
    <w:pPr>
      <w:suppressAutoHyphens/>
      <w:spacing w:after="120"/>
    </w:pPr>
    <w:rPr>
      <w:rFonts w:cs="Arial"/>
      <w:sz w:val="16"/>
      <w:szCs w:val="16"/>
      <w:lang w:eastAsia="zh-CN"/>
    </w:rPr>
  </w:style>
  <w:style w:type="paragraph" w:customStyle="1" w:styleId="Tekstpodstawowy24">
    <w:name w:val="Tekst podstawowy 24"/>
    <w:basedOn w:val="Normalny"/>
    <w:rsid w:val="00CF7D23"/>
    <w:pPr>
      <w:suppressAutoHyphens/>
      <w:spacing w:after="120" w:line="480" w:lineRule="auto"/>
    </w:pPr>
    <w:rPr>
      <w:rFonts w:cs="Arial"/>
      <w:lang w:eastAsia="zh-CN"/>
    </w:rPr>
  </w:style>
  <w:style w:type="paragraph" w:customStyle="1" w:styleId="pub">
    <w:name w:val="pub"/>
    <w:basedOn w:val="Normalny"/>
    <w:rsid w:val="00CF7D2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divpoint">
    <w:name w:val="div.point"/>
    <w:rsid w:val="00CF7D23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divparagraph">
    <w:name w:val="div.paragraph"/>
    <w:rsid w:val="00CF7D23"/>
    <w:pPr>
      <w:widowControl w:val="0"/>
      <w:autoSpaceDE w:val="0"/>
      <w:autoSpaceDN w:val="0"/>
      <w:adjustRightInd w:val="0"/>
      <w:spacing w:line="40" w:lineRule="atLeast"/>
    </w:pPr>
    <w:rPr>
      <w:rFonts w:ascii="Arial" w:hAnsi="Arial" w:cs="Arial"/>
      <w:color w:val="000000"/>
      <w:sz w:val="18"/>
      <w:szCs w:val="18"/>
      <w:lang w:eastAsia="pl-PL"/>
    </w:rPr>
  </w:style>
  <w:style w:type="character" w:styleId="Pogrubienie">
    <w:name w:val="Strong"/>
    <w:qFormat/>
    <w:rsid w:val="00CF7D23"/>
    <w:rPr>
      <w:b/>
      <w:bCs/>
    </w:rPr>
  </w:style>
  <w:style w:type="paragraph" w:customStyle="1" w:styleId="Domylnie">
    <w:name w:val="Domyślnie"/>
    <w:rsid w:val="00CF7D23"/>
    <w:pPr>
      <w:widowControl w:val="0"/>
      <w:tabs>
        <w:tab w:val="left" w:pos="708"/>
      </w:tabs>
      <w:suppressAutoHyphens/>
      <w:spacing w:after="200" w:line="276" w:lineRule="auto"/>
    </w:pPr>
    <w:rPr>
      <w:rFonts w:ascii="Arial" w:hAnsi="Arial"/>
      <w:sz w:val="24"/>
      <w:szCs w:val="24"/>
      <w:lang w:eastAsia="ar-SA"/>
    </w:rPr>
  </w:style>
  <w:style w:type="paragraph" w:customStyle="1" w:styleId="Tretekstu">
    <w:name w:val="Treść tekstu"/>
    <w:basedOn w:val="Domylnie"/>
    <w:link w:val="BodyTextChar"/>
    <w:rsid w:val="00CF7D23"/>
    <w:pPr>
      <w:spacing w:after="120"/>
    </w:pPr>
  </w:style>
  <w:style w:type="paragraph" w:customStyle="1" w:styleId="Zwykytekst2">
    <w:name w:val="Zwykły tekst2"/>
    <w:basedOn w:val="Domylnie"/>
    <w:rsid w:val="00CF7D23"/>
    <w:pPr>
      <w:tabs>
        <w:tab w:val="left" w:pos="19247"/>
        <w:tab w:val="left" w:pos="19800"/>
      </w:tabs>
      <w:ind w:left="1800" w:hanging="1800"/>
    </w:pPr>
    <w:rPr>
      <w:rFonts w:ascii="Times New Roman" w:hAnsi="Times New Roman"/>
      <w:szCs w:val="20"/>
    </w:rPr>
  </w:style>
  <w:style w:type="paragraph" w:customStyle="1" w:styleId="WW-header">
    <w:name w:val="WW-header"/>
    <w:basedOn w:val="Normalny"/>
    <w:next w:val="Tekstpodstawowy"/>
    <w:rsid w:val="00CF7D23"/>
    <w:pPr>
      <w:widowControl w:val="0"/>
      <w:tabs>
        <w:tab w:val="center" w:pos="4703"/>
        <w:tab w:val="right" w:pos="9406"/>
      </w:tabs>
      <w:suppressAutoHyphens/>
    </w:pPr>
    <w:rPr>
      <w:rFonts w:ascii="Times New Roman" w:hAnsi="Times New Roman"/>
    </w:rPr>
  </w:style>
  <w:style w:type="paragraph" w:customStyle="1" w:styleId="ListParagraph0">
    <w:name w:val="List Paragraph0"/>
    <w:basedOn w:val="Normalny"/>
    <w:rsid w:val="00CF7D23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CF7D23"/>
    <w:pPr>
      <w:suppressAutoHyphens/>
      <w:spacing w:after="120" w:line="480" w:lineRule="auto"/>
    </w:pPr>
    <w:rPr>
      <w:rFonts w:cs="Arial"/>
      <w:lang w:eastAsia="zh-CN"/>
    </w:rPr>
  </w:style>
  <w:style w:type="paragraph" w:styleId="Tekstprzypisukocowego">
    <w:name w:val="endnote text"/>
    <w:basedOn w:val="Normalny"/>
    <w:semiHidden/>
    <w:rsid w:val="00CF7D23"/>
    <w:rPr>
      <w:sz w:val="20"/>
      <w:szCs w:val="20"/>
    </w:rPr>
  </w:style>
  <w:style w:type="character" w:styleId="Uwydatnienie">
    <w:name w:val="Emphasis"/>
    <w:uiPriority w:val="20"/>
    <w:qFormat/>
    <w:rsid w:val="00CF7D23"/>
    <w:rPr>
      <w:i/>
      <w:iCs/>
    </w:rPr>
  </w:style>
  <w:style w:type="character" w:customStyle="1" w:styleId="gray">
    <w:name w:val="gray"/>
    <w:basedOn w:val="Domylnaczcionkaakapitu"/>
    <w:rsid w:val="00CF7D23"/>
  </w:style>
  <w:style w:type="paragraph" w:customStyle="1" w:styleId="Tekstblokowy1">
    <w:name w:val="Tekst blokowy1"/>
    <w:basedOn w:val="Normalny"/>
    <w:rsid w:val="00CF7D23"/>
    <w:pPr>
      <w:widowControl w:val="0"/>
      <w:suppressAutoHyphens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WW8Num7z1">
    <w:name w:val="WW8Num7z1"/>
    <w:rsid w:val="00CF7D23"/>
    <w:rPr>
      <w:rFonts w:ascii="OpenSymbol" w:hAnsi="OpenSymbol" w:cs="OpenSymbol"/>
    </w:rPr>
  </w:style>
  <w:style w:type="paragraph" w:customStyle="1" w:styleId="p">
    <w:name w:val="p"/>
    <w:rsid w:val="00CF7D23"/>
    <w:pPr>
      <w:widowControl w:val="0"/>
      <w:autoSpaceDE w:val="0"/>
      <w:autoSpaceDN w:val="0"/>
      <w:adjustRightInd w:val="0"/>
      <w:spacing w:before="20" w:after="40" w:line="40" w:lineRule="atLeast"/>
      <w:jc w:val="both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w4ustart">
    <w:name w:val="w4ustart"/>
    <w:basedOn w:val="Normalny"/>
    <w:rsid w:val="00CF7D23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litera">
    <w:name w:val="litera"/>
    <w:basedOn w:val="Normalny"/>
    <w:rsid w:val="00CF7D23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ZnakZnak4">
    <w:name w:val="Znak Znak4"/>
    <w:rsid w:val="006E5ADB"/>
    <w:rPr>
      <w:sz w:val="24"/>
      <w:lang w:val="en-GB" w:eastAsia="pl-PL" w:bidi="ar-SA"/>
    </w:rPr>
  </w:style>
  <w:style w:type="paragraph" w:customStyle="1" w:styleId="WW-Tekstpodstawowywcity31">
    <w:name w:val="WW-Tekst podstawowy wcięty 31"/>
    <w:basedOn w:val="Normalny"/>
    <w:rsid w:val="00454A01"/>
    <w:pPr>
      <w:suppressAutoHyphens/>
      <w:ind w:left="-11"/>
    </w:pPr>
    <w:rPr>
      <w:rFonts w:ascii="Times New Roman" w:hAnsi="Times New Roman"/>
      <w:kern w:val="1"/>
      <w:szCs w:val="20"/>
      <w:lang w:eastAsia="ar-SA"/>
    </w:rPr>
  </w:style>
  <w:style w:type="paragraph" w:customStyle="1" w:styleId="Normal1">
    <w:name w:val="Normal1"/>
    <w:rsid w:val="008032C0"/>
    <w:pPr>
      <w:widowControl w:val="0"/>
      <w:suppressAutoHyphens/>
    </w:pPr>
    <w:rPr>
      <w:rFonts w:ascii="Arial" w:eastAsia="Arial Unicode MS" w:hAnsi="Arial"/>
      <w:color w:val="00000A"/>
      <w:sz w:val="24"/>
      <w:szCs w:val="24"/>
      <w:lang w:eastAsia="ar-SA"/>
    </w:rPr>
  </w:style>
  <w:style w:type="character" w:customStyle="1" w:styleId="BodyTextChar">
    <w:name w:val="Body Text Char"/>
    <w:link w:val="Tretekstu"/>
    <w:semiHidden/>
    <w:locked/>
    <w:rsid w:val="00201118"/>
    <w:rPr>
      <w:rFonts w:ascii="Arial" w:hAnsi="Arial"/>
      <w:sz w:val="24"/>
      <w:szCs w:val="24"/>
      <w:lang w:val="pl-PL" w:eastAsia="ar-SA" w:bidi="ar-SA"/>
    </w:rPr>
  </w:style>
  <w:style w:type="paragraph" w:customStyle="1" w:styleId="Normal11">
    <w:name w:val="Normal11"/>
    <w:rsid w:val="00201118"/>
    <w:pPr>
      <w:widowControl w:val="0"/>
      <w:suppressAutoHyphens/>
    </w:pPr>
    <w:rPr>
      <w:rFonts w:ascii="Arial" w:hAnsi="Arial"/>
      <w:color w:val="00000A"/>
      <w:sz w:val="24"/>
      <w:szCs w:val="24"/>
      <w:lang w:eastAsia="zh-CN"/>
    </w:rPr>
  </w:style>
  <w:style w:type="character" w:customStyle="1" w:styleId="TekstpodstawowyZnak">
    <w:name w:val="Tekst podstawowy Znak"/>
    <w:locked/>
    <w:rsid w:val="00A34B72"/>
    <w:rPr>
      <w:sz w:val="24"/>
      <w:szCs w:val="24"/>
      <w:lang w:val="x-none" w:eastAsia="zh-CN" w:bidi="ar-SA"/>
    </w:rPr>
  </w:style>
  <w:style w:type="paragraph" w:customStyle="1" w:styleId="western">
    <w:name w:val="western"/>
    <w:basedOn w:val="Normalny"/>
    <w:rsid w:val="00A34B72"/>
    <w:pPr>
      <w:spacing w:before="100" w:after="119"/>
    </w:pPr>
    <w:rPr>
      <w:rFonts w:eastAsia="Calibri" w:cs="Arial"/>
      <w:color w:val="000000"/>
      <w:lang w:eastAsia="zh-CN"/>
    </w:rPr>
  </w:style>
  <w:style w:type="character" w:customStyle="1" w:styleId="textbold">
    <w:name w:val="text bold"/>
    <w:basedOn w:val="Domylnaczcionkaakapitu"/>
    <w:rsid w:val="00FF62A9"/>
  </w:style>
  <w:style w:type="paragraph" w:customStyle="1" w:styleId="10">
    <w:name w:val="1"/>
    <w:basedOn w:val="Normalny"/>
    <w:rsid w:val="005E1B7D"/>
    <w:rPr>
      <w:rFonts w:cs="Arial"/>
    </w:rPr>
  </w:style>
  <w:style w:type="character" w:styleId="Odwoanieprzypisudolnego">
    <w:name w:val="footnote reference"/>
    <w:uiPriority w:val="99"/>
    <w:rsid w:val="005452A6"/>
    <w:rPr>
      <w:vertAlign w:val="superscript"/>
    </w:rPr>
  </w:style>
  <w:style w:type="character" w:customStyle="1" w:styleId="Nagwek1Znak">
    <w:name w:val="Nagłówek 1 Znak"/>
    <w:link w:val="Nagwek1"/>
    <w:rsid w:val="007721E0"/>
    <w:rPr>
      <w:rFonts w:ascii="Arial" w:hAnsi="Arial"/>
      <w:sz w:val="28"/>
      <w:u w:val="single"/>
    </w:rPr>
  </w:style>
  <w:style w:type="character" w:customStyle="1" w:styleId="Nagwek9Znak">
    <w:name w:val="Nagłówek 9 Znak"/>
    <w:link w:val="Nagwek9"/>
    <w:rsid w:val="00A55AF2"/>
    <w:rPr>
      <w:rFonts w:ascii="Arial" w:hAnsi="Arial"/>
      <w:b/>
      <w:bCs/>
      <w:color w:val="0000FF"/>
      <w:sz w:val="24"/>
    </w:rPr>
  </w:style>
  <w:style w:type="character" w:customStyle="1" w:styleId="Tekstpodstawowywcity3Znak">
    <w:name w:val="Tekst podstawowy wcięty 3 Znak"/>
    <w:link w:val="Tekstpodstawowywcity3"/>
    <w:rsid w:val="006514A1"/>
    <w:rPr>
      <w:rFonts w:ascii="Arial" w:hAnsi="Arial"/>
      <w:sz w:val="16"/>
      <w:szCs w:val="16"/>
    </w:rPr>
  </w:style>
  <w:style w:type="paragraph" w:customStyle="1" w:styleId="spistrescipoziom1">
    <w:name w:val="spis_tresci_poziom_1"/>
    <w:basedOn w:val="Normalny"/>
    <w:qFormat/>
    <w:rsid w:val="007B1764"/>
    <w:pPr>
      <w:spacing w:after="120"/>
      <w:jc w:val="both"/>
    </w:pPr>
    <w:rPr>
      <w:rFonts w:cs="Arial"/>
      <w:b/>
      <w:sz w:val="20"/>
      <w:szCs w:val="20"/>
    </w:rPr>
  </w:style>
  <w:style w:type="paragraph" w:customStyle="1" w:styleId="spistrescipoziom2">
    <w:name w:val="spis_tresci_poziom_2"/>
    <w:basedOn w:val="Normalny"/>
    <w:link w:val="spistrescipoziom2Znak"/>
    <w:qFormat/>
    <w:rsid w:val="007B1764"/>
    <w:pPr>
      <w:numPr>
        <w:ilvl w:val="1"/>
        <w:numId w:val="6"/>
      </w:numPr>
      <w:spacing w:after="120"/>
      <w:jc w:val="both"/>
    </w:pPr>
    <w:rPr>
      <w:b/>
      <w:sz w:val="20"/>
      <w:szCs w:val="20"/>
      <w:lang w:val="x-none" w:eastAsia="x-none"/>
    </w:rPr>
  </w:style>
  <w:style w:type="character" w:customStyle="1" w:styleId="spistrescipoziom2Znak">
    <w:name w:val="spis_tresci_poziom_2 Znak"/>
    <w:link w:val="spistrescipoziom2"/>
    <w:rsid w:val="00B1306A"/>
    <w:rPr>
      <w:rFonts w:ascii="Arial" w:hAnsi="Arial"/>
      <w:b/>
      <w:lang w:val="x-none" w:eastAsia="x-none"/>
    </w:rPr>
  </w:style>
  <w:style w:type="character" w:customStyle="1" w:styleId="Nagwek7Znak">
    <w:name w:val="Nagłówek 7 Znak"/>
    <w:link w:val="Nagwek7"/>
    <w:rsid w:val="00F96E5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F96E5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F96E51"/>
    <w:rPr>
      <w:rFonts w:ascii="Arial" w:hAnsi="Arial"/>
      <w:sz w:val="24"/>
      <w:szCs w:val="24"/>
    </w:rPr>
  </w:style>
  <w:style w:type="character" w:customStyle="1" w:styleId="ZwykytekstZnak">
    <w:name w:val="Zwykły tekst Znak"/>
    <w:link w:val="Zwykytekst"/>
    <w:uiPriority w:val="99"/>
    <w:rsid w:val="00F96E51"/>
    <w:rPr>
      <w:sz w:val="24"/>
    </w:rPr>
  </w:style>
  <w:style w:type="character" w:customStyle="1" w:styleId="StopkaZnak">
    <w:name w:val="Stopka Znak"/>
    <w:link w:val="Stopka"/>
    <w:uiPriority w:val="99"/>
    <w:rsid w:val="00673040"/>
    <w:rPr>
      <w:rFonts w:ascii="Arial" w:hAnsi="Arial"/>
      <w:sz w:val="24"/>
      <w:szCs w:val="24"/>
    </w:rPr>
  </w:style>
  <w:style w:type="character" w:styleId="Odwoaniedokomentarza">
    <w:name w:val="annotation reference"/>
    <w:rsid w:val="00FA6BB8"/>
    <w:rPr>
      <w:sz w:val="16"/>
      <w:szCs w:val="16"/>
    </w:rPr>
  </w:style>
  <w:style w:type="character" w:customStyle="1" w:styleId="TekstkomentarzaZnak">
    <w:name w:val="Tekst komentarza Znak"/>
    <w:link w:val="Tekstkomentarza"/>
    <w:semiHidden/>
    <w:locked/>
    <w:rsid w:val="00FA6BB8"/>
  </w:style>
  <w:style w:type="character" w:customStyle="1" w:styleId="AkapitzlistZnak">
    <w:name w:val="Akapit z listą Znak"/>
    <w:aliases w:val="normalny tekst Znak,L1 Znak,Numerowanie Znak,Akapit z listą5 Znak,CW_Lista Znak,2 heading Znak,A_wyliczenie Znak,K-P_odwolanie Znak,maz_wyliczenie Znak,opis dzialania Znak,ISCG Numerowanie Znak,lp1 Znak,Akapit z listą 1 Znak"/>
    <w:link w:val="Akapitzlist"/>
    <w:uiPriority w:val="1"/>
    <w:qFormat/>
    <w:rsid w:val="0025002D"/>
    <w:rPr>
      <w:rFonts w:ascii="Calibri" w:eastAsia="Calibri" w:hAnsi="Calibri"/>
      <w:sz w:val="22"/>
      <w:szCs w:val="22"/>
      <w:lang w:eastAsia="en-US"/>
    </w:rPr>
  </w:style>
  <w:style w:type="character" w:customStyle="1" w:styleId="text-justify">
    <w:name w:val="text-justify"/>
    <w:rsid w:val="00F32ED8"/>
  </w:style>
  <w:style w:type="paragraph" w:customStyle="1" w:styleId="Tekstpodstawowy25">
    <w:name w:val="Tekst podstawowy 25"/>
    <w:basedOn w:val="Normalny"/>
    <w:rsid w:val="00A463C1"/>
    <w:pPr>
      <w:suppressAutoHyphens/>
      <w:spacing w:after="120" w:line="480" w:lineRule="auto"/>
    </w:pPr>
    <w:rPr>
      <w:lang w:eastAsia="ar-SA"/>
    </w:rPr>
  </w:style>
  <w:style w:type="paragraph" w:styleId="Mapadokumentu">
    <w:name w:val="Document Map"/>
    <w:aliases w:val="Plan dokumentu"/>
    <w:basedOn w:val="Normalny"/>
    <w:link w:val="MapadokumentuZnak"/>
    <w:rsid w:val="000D25AB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rsid w:val="000D25AB"/>
    <w:rPr>
      <w:rFonts w:ascii="Tahoma" w:hAnsi="Tahoma" w:cs="Tahoma"/>
      <w:shd w:val="clear" w:color="auto" w:fill="000080"/>
    </w:rPr>
  </w:style>
  <w:style w:type="character" w:styleId="Numerwiersza">
    <w:name w:val="line number"/>
    <w:basedOn w:val="Domylnaczcionkaakapitu"/>
    <w:rsid w:val="005D6DF3"/>
  </w:style>
  <w:style w:type="character" w:styleId="HTML-cytat">
    <w:name w:val="HTML Cite"/>
    <w:uiPriority w:val="99"/>
    <w:unhideWhenUsed/>
    <w:rsid w:val="00244480"/>
    <w:rPr>
      <w:i/>
      <w:iCs/>
    </w:rPr>
  </w:style>
  <w:style w:type="character" w:customStyle="1" w:styleId="ustZnak">
    <w:name w:val="ust Znak"/>
    <w:link w:val="ust"/>
    <w:locked/>
    <w:rsid w:val="006C0B86"/>
    <w:rPr>
      <w:sz w:val="24"/>
      <w:szCs w:val="24"/>
      <w:lang w:bidi="ar-SA"/>
    </w:rPr>
  </w:style>
  <w:style w:type="character" w:customStyle="1" w:styleId="textnode2">
    <w:name w:val="textnode2"/>
    <w:rsid w:val="00276A92"/>
  </w:style>
  <w:style w:type="character" w:customStyle="1" w:styleId="DeltaViewInsertion">
    <w:name w:val="DeltaView Insertion"/>
    <w:uiPriority w:val="99"/>
    <w:rsid w:val="00D57C56"/>
    <w:rPr>
      <w:b/>
      <w:bCs w:val="0"/>
      <w:i/>
      <w:iCs w:val="0"/>
      <w:spacing w:val="0"/>
    </w:rPr>
  </w:style>
  <w:style w:type="paragraph" w:customStyle="1" w:styleId="Nagwek11">
    <w:name w:val="Nagłówek 11"/>
    <w:basedOn w:val="Normalny"/>
    <w:uiPriority w:val="1"/>
    <w:qFormat/>
    <w:rsid w:val="00FF433F"/>
    <w:pPr>
      <w:widowControl w:val="0"/>
      <w:autoSpaceDE w:val="0"/>
      <w:autoSpaceDN w:val="0"/>
      <w:ind w:left="136"/>
      <w:outlineLvl w:val="1"/>
    </w:pPr>
    <w:rPr>
      <w:rFonts w:ascii="Trebuchet MS" w:eastAsia="Trebuchet MS" w:hAnsi="Trebuchet MS" w:cs="Trebuchet MS"/>
      <w:b/>
      <w:bCs/>
      <w:lang w:eastAsia="en-US"/>
    </w:rPr>
  </w:style>
  <w:style w:type="paragraph" w:customStyle="1" w:styleId="Spistreci11">
    <w:name w:val="Spis treści 11"/>
    <w:basedOn w:val="Normalny"/>
    <w:uiPriority w:val="1"/>
    <w:qFormat/>
    <w:rsid w:val="00EB7994"/>
    <w:pPr>
      <w:widowControl w:val="0"/>
      <w:autoSpaceDE w:val="0"/>
      <w:autoSpaceDN w:val="0"/>
      <w:spacing w:before="119"/>
      <w:ind w:left="441" w:right="978" w:hanging="442"/>
    </w:pPr>
    <w:rPr>
      <w:rFonts w:ascii="Trebuchet MS" w:eastAsia="Trebuchet MS" w:hAnsi="Trebuchet MS" w:cs="Trebuchet MS"/>
      <w:b/>
      <w:bCs/>
      <w:lang w:eastAsia="en-US"/>
    </w:rPr>
  </w:style>
  <w:style w:type="paragraph" w:customStyle="1" w:styleId="Spistreci21">
    <w:name w:val="Spis treści 21"/>
    <w:basedOn w:val="Normalny"/>
    <w:uiPriority w:val="1"/>
    <w:qFormat/>
    <w:rsid w:val="00EB7994"/>
    <w:pPr>
      <w:widowControl w:val="0"/>
      <w:autoSpaceDE w:val="0"/>
      <w:autoSpaceDN w:val="0"/>
      <w:spacing w:before="120"/>
      <w:ind w:left="136"/>
    </w:pPr>
    <w:rPr>
      <w:rFonts w:ascii="Trebuchet MS" w:eastAsia="Trebuchet MS" w:hAnsi="Trebuchet MS" w:cs="Trebuchet MS"/>
      <w:b/>
      <w:bCs/>
      <w:lang w:eastAsia="en-US"/>
    </w:rPr>
  </w:style>
  <w:style w:type="character" w:customStyle="1" w:styleId="alb">
    <w:name w:val="a_lb"/>
    <w:basedOn w:val="Domylnaczcionkaakapitu"/>
    <w:rsid w:val="00C74AF0"/>
  </w:style>
  <w:style w:type="character" w:customStyle="1" w:styleId="Tekstpodstawowy3Znak">
    <w:name w:val="Tekst podstawowy 3 Znak"/>
    <w:link w:val="Tekstpodstawowy3"/>
    <w:rsid w:val="00936B66"/>
    <w:rPr>
      <w:rFonts w:ascii="Arial" w:hAnsi="Arial"/>
      <w:sz w:val="16"/>
      <w:szCs w:val="16"/>
    </w:rPr>
  </w:style>
  <w:style w:type="character" w:customStyle="1" w:styleId="UnresolvedMention">
    <w:name w:val="Unresolved Mention"/>
    <w:uiPriority w:val="99"/>
    <w:semiHidden/>
    <w:unhideWhenUsed/>
    <w:rsid w:val="00A63F15"/>
    <w:rPr>
      <w:color w:val="605E5C"/>
      <w:shd w:val="clear" w:color="auto" w:fill="E1DFDD"/>
    </w:rPr>
  </w:style>
  <w:style w:type="character" w:customStyle="1" w:styleId="Tekstpodstawowywcity3Znak1">
    <w:name w:val="Tekst podstawowy wcięty 3 Znak1"/>
    <w:rsid w:val="00B556D2"/>
    <w:rPr>
      <w:rFonts w:ascii="Arial" w:hAnsi="Arial"/>
      <w:sz w:val="16"/>
      <w:szCs w:val="16"/>
    </w:rPr>
  </w:style>
  <w:style w:type="character" w:customStyle="1" w:styleId="gmail-markedcontent">
    <w:name w:val="gmail-markedcontent"/>
    <w:basedOn w:val="Domylnaczcionkaakapitu"/>
    <w:rsid w:val="00C064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690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1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0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7065">
                      <w:marLeft w:val="0"/>
                      <w:marRight w:val="0"/>
                      <w:marTop w:val="0"/>
                      <w:marBottom w:val="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2" w:space="5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600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7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91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1713">
                      <w:marLeft w:val="0"/>
                      <w:marRight w:val="0"/>
                      <w:marTop w:val="0"/>
                      <w:marBottom w:val="6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2" w:space="5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2092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cd3c1ae6aab94a0b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/>
</file>

<file path=customXml/itemProps1.xml><?xml version="1.0" encoding="utf-8"?>
<ds:datastoreItem xmlns:ds="http://schemas.openxmlformats.org/officeDocument/2006/customXml" ds:itemID="{D3FF3EC7-B249-4D35-A7CD-2D31AD64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4046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Wejherowo</Company>
  <LinksUpToDate>false</LinksUpToDate>
  <CharactersWithSpaces>28267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gosiamaj</dc:creator>
  <cp:keywords/>
  <cp:lastModifiedBy>Kurdziel Inga</cp:lastModifiedBy>
  <cp:revision>3</cp:revision>
  <cp:lastPrinted>2026-04-22T04:31:00Z</cp:lastPrinted>
  <dcterms:created xsi:type="dcterms:W3CDTF">2026-04-22T04:32:00Z</dcterms:created>
  <dcterms:modified xsi:type="dcterms:W3CDTF">2026-04-22T04:34:00Z</dcterms:modified>
</cp:coreProperties>
</file>