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6DE10" w14:textId="77777777" w:rsidR="002B7A23" w:rsidRDefault="002B7A23" w:rsidP="00181F97">
      <w:pPr>
        <w:widowControl w:val="0"/>
        <w:suppressAutoHyphens/>
        <w:autoSpaceDE w:val="0"/>
        <w:rPr>
          <w:rFonts w:ascii="Arial" w:eastAsia="Times New Roman" w:hAnsi="Arial" w:cs="Arial"/>
          <w:sz w:val="22"/>
          <w:szCs w:val="22"/>
          <w:lang w:eastAsia="zh-CN"/>
        </w:rPr>
      </w:pPr>
    </w:p>
    <w:p w14:paraId="71B31BF6" w14:textId="1BDB4E71" w:rsidR="00181F97" w:rsidRPr="00AA570E" w:rsidRDefault="00571D1E" w:rsidP="00181F97">
      <w:pPr>
        <w:widowControl w:val="0"/>
        <w:suppressAutoHyphens/>
        <w:autoSpaceDE w:val="0"/>
        <w:rPr>
          <w:rFonts w:ascii="Times New Roman" w:eastAsia="Times New Roman" w:hAnsi="Times New Roman"/>
          <w:b w:val="0"/>
          <w:lang w:eastAsia="zh-CN"/>
        </w:rPr>
      </w:pPr>
      <w:r w:rsidRPr="00AA570E">
        <w:rPr>
          <w:rFonts w:ascii="Times New Roman" w:eastAsia="Times New Roman" w:hAnsi="Times New Roman"/>
          <w:lang w:eastAsia="zh-CN"/>
        </w:rPr>
        <w:t>P</w:t>
      </w:r>
      <w:r w:rsidR="00AA570E">
        <w:rPr>
          <w:rFonts w:ascii="Times New Roman" w:eastAsia="Times New Roman" w:hAnsi="Times New Roman"/>
          <w:lang w:eastAsia="zh-CN"/>
        </w:rPr>
        <w:t>P2</w:t>
      </w:r>
      <w:r w:rsidR="00FE3B42" w:rsidRPr="00AA570E">
        <w:rPr>
          <w:rFonts w:ascii="Times New Roman" w:eastAsia="Times New Roman" w:hAnsi="Times New Roman"/>
          <w:lang w:eastAsia="zh-CN"/>
        </w:rPr>
        <w:t>.271.</w:t>
      </w:r>
      <w:r w:rsidR="00AA570E">
        <w:rPr>
          <w:rFonts w:ascii="Times New Roman" w:eastAsia="Times New Roman" w:hAnsi="Times New Roman"/>
          <w:lang w:eastAsia="zh-CN"/>
        </w:rPr>
        <w:t>1</w:t>
      </w:r>
      <w:r w:rsidR="002E21C0" w:rsidRPr="00AA570E">
        <w:rPr>
          <w:rFonts w:ascii="Times New Roman" w:eastAsia="Times New Roman" w:hAnsi="Times New Roman"/>
          <w:lang w:eastAsia="zh-CN"/>
        </w:rPr>
        <w:t>.202</w:t>
      </w:r>
      <w:r w:rsidR="002B7A23" w:rsidRPr="00AA570E">
        <w:rPr>
          <w:rFonts w:ascii="Times New Roman" w:eastAsia="Times New Roman" w:hAnsi="Times New Roman"/>
          <w:lang w:eastAsia="zh-CN"/>
        </w:rPr>
        <w:t>6</w:t>
      </w:r>
      <w:r w:rsidR="00181F97" w:rsidRPr="00AA570E">
        <w:rPr>
          <w:rFonts w:ascii="Times New Roman" w:eastAsia="Times New Roman" w:hAnsi="Times New Roman"/>
          <w:lang w:eastAsia="zh-CN"/>
        </w:rPr>
        <w:t xml:space="preserve">                                                                           Załącznik nr 1 do SWZ </w:t>
      </w:r>
    </w:p>
    <w:p w14:paraId="79A8C6F7" w14:textId="77777777" w:rsidR="00674629" w:rsidRPr="00AA570E" w:rsidRDefault="00674629" w:rsidP="00B91D63">
      <w:pPr>
        <w:widowControl w:val="0"/>
        <w:suppressAutoHyphens/>
        <w:autoSpaceDE w:val="0"/>
        <w:rPr>
          <w:rFonts w:ascii="Times New Roman" w:eastAsia="Times New Roman" w:hAnsi="Times New Roman"/>
          <w:b w:val="0"/>
          <w:lang w:eastAsia="zh-CN"/>
        </w:rPr>
      </w:pPr>
    </w:p>
    <w:p w14:paraId="0F53F34A" w14:textId="77777777" w:rsidR="00FD5705" w:rsidRPr="00AA570E" w:rsidRDefault="00FD5705" w:rsidP="00B91D63">
      <w:pPr>
        <w:widowControl w:val="0"/>
        <w:suppressAutoHyphens/>
        <w:autoSpaceDE w:val="0"/>
        <w:ind w:left="-180"/>
        <w:jc w:val="center"/>
        <w:rPr>
          <w:rFonts w:ascii="Times New Roman" w:eastAsia="Times New Roman" w:hAnsi="Times New Roman"/>
          <w:sz w:val="32"/>
          <w:szCs w:val="32"/>
          <w:lang w:eastAsia="zh-CN"/>
        </w:rPr>
      </w:pPr>
    </w:p>
    <w:p w14:paraId="5AC6086D" w14:textId="10E72A71" w:rsidR="00181F97" w:rsidRPr="00AA570E" w:rsidRDefault="00207BB7" w:rsidP="00B91D63">
      <w:pPr>
        <w:widowControl w:val="0"/>
        <w:suppressAutoHyphens/>
        <w:autoSpaceDE w:val="0"/>
        <w:ind w:left="-180"/>
        <w:jc w:val="center"/>
        <w:rPr>
          <w:rFonts w:ascii="Times New Roman" w:eastAsia="Times New Roman" w:hAnsi="Times New Roman"/>
          <w:sz w:val="32"/>
          <w:szCs w:val="32"/>
          <w:lang w:eastAsia="zh-CN"/>
        </w:rPr>
      </w:pPr>
      <w:r w:rsidRPr="00AA570E">
        <w:rPr>
          <w:rFonts w:ascii="Times New Roman" w:eastAsia="Times New Roman" w:hAnsi="Times New Roman"/>
          <w:sz w:val="32"/>
          <w:szCs w:val="32"/>
          <w:lang w:eastAsia="zh-CN"/>
        </w:rPr>
        <w:t xml:space="preserve">F O R M U L A R Z </w:t>
      </w:r>
      <w:r w:rsidR="007B65A4" w:rsidRPr="00AA570E">
        <w:rPr>
          <w:rFonts w:ascii="Times New Roman" w:eastAsia="Times New Roman" w:hAnsi="Times New Roman"/>
          <w:sz w:val="32"/>
          <w:szCs w:val="32"/>
          <w:lang w:eastAsia="zh-CN"/>
        </w:rPr>
        <w:t xml:space="preserve"> </w:t>
      </w:r>
      <w:r w:rsidRPr="00AA570E">
        <w:rPr>
          <w:rFonts w:ascii="Times New Roman" w:eastAsia="Times New Roman" w:hAnsi="Times New Roman"/>
          <w:sz w:val="32"/>
          <w:szCs w:val="32"/>
          <w:lang w:eastAsia="zh-CN"/>
        </w:rPr>
        <w:t xml:space="preserve">  O F E R T </w:t>
      </w:r>
      <w:r w:rsidR="007B65A4" w:rsidRPr="00AA570E">
        <w:rPr>
          <w:rFonts w:ascii="Times New Roman" w:eastAsia="Times New Roman" w:hAnsi="Times New Roman"/>
          <w:sz w:val="32"/>
          <w:szCs w:val="32"/>
          <w:lang w:eastAsia="zh-CN"/>
        </w:rPr>
        <w:t>O W Y</w:t>
      </w:r>
    </w:p>
    <w:p w14:paraId="0B4B2368" w14:textId="4EA62ABB" w:rsidR="001D263E" w:rsidRPr="00AA570E" w:rsidRDefault="001D263E" w:rsidP="00B91D63">
      <w:pPr>
        <w:widowControl w:val="0"/>
        <w:suppressAutoHyphens/>
        <w:autoSpaceDE w:val="0"/>
        <w:ind w:left="-180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AA570E">
        <w:rPr>
          <w:rFonts w:ascii="Times New Roman" w:eastAsia="Times New Roman" w:hAnsi="Times New Roman"/>
          <w:sz w:val="28"/>
          <w:szCs w:val="28"/>
          <w:lang w:eastAsia="zh-CN"/>
        </w:rPr>
        <w:t xml:space="preserve">w trybie podstawowym bez negocjacji </w:t>
      </w:r>
    </w:p>
    <w:p w14:paraId="5CDD8FF8" w14:textId="77777777" w:rsidR="00296F28" w:rsidRPr="00AA570E" w:rsidRDefault="00296F28" w:rsidP="00AE7A62">
      <w:pPr>
        <w:widowControl w:val="0"/>
        <w:suppressAutoHyphens/>
        <w:autoSpaceDE w:val="0"/>
        <w:ind w:left="-180"/>
        <w:jc w:val="center"/>
        <w:rPr>
          <w:rFonts w:ascii="Times New Roman" w:eastAsia="Times New Roman" w:hAnsi="Times New Roman"/>
          <w:sz w:val="32"/>
          <w:szCs w:val="32"/>
          <w:lang w:eastAsia="zh-CN"/>
        </w:rPr>
      </w:pPr>
    </w:p>
    <w:p w14:paraId="2164D1B1" w14:textId="246DE6B9" w:rsidR="00DF1234" w:rsidRPr="00AA570E" w:rsidRDefault="00181F97" w:rsidP="00DF1234">
      <w:pPr>
        <w:widowControl w:val="0"/>
        <w:tabs>
          <w:tab w:val="left" w:leader="dot" w:pos="9106"/>
        </w:tabs>
        <w:jc w:val="center"/>
        <w:rPr>
          <w:rFonts w:ascii="Times New Roman" w:hAnsi="Times New Roman"/>
          <w:b w:val="0"/>
          <w:bCs/>
          <w:color w:val="000000"/>
          <w:sz w:val="28"/>
          <w:szCs w:val="28"/>
          <w:lang w:eastAsia="pl-PL"/>
        </w:rPr>
      </w:pPr>
      <w:r w:rsidRPr="00AA570E">
        <w:rPr>
          <w:rFonts w:ascii="Times New Roman" w:eastAsia="Times New Roman" w:hAnsi="Times New Roman"/>
          <w:b w:val="0"/>
          <w:lang w:eastAsia="pl-PL"/>
        </w:rPr>
        <w:t>w postępowaniu o udzielenie zamówienia publicznego, którego przedmiotem jest</w:t>
      </w:r>
      <w:bookmarkStart w:id="0" w:name="OLE_LINK7"/>
      <w:r w:rsidR="00993171" w:rsidRPr="00AA570E">
        <w:rPr>
          <w:rFonts w:ascii="Times New Roman" w:eastAsia="Times New Roman" w:hAnsi="Times New Roman"/>
          <w:b w:val="0"/>
          <w:lang w:eastAsia="pl-PL"/>
        </w:rPr>
        <w:t xml:space="preserve"> </w:t>
      </w:r>
      <w:bookmarkStart w:id="1" w:name="OLE_LINK4"/>
      <w:r w:rsidR="00DF1234" w:rsidRPr="00AA570E">
        <w:rPr>
          <w:rFonts w:ascii="Times New Roman" w:hAnsi="Times New Roman"/>
          <w:color w:val="000000"/>
        </w:rPr>
        <w:t>„</w:t>
      </w:r>
      <w:r w:rsidR="00AA570E">
        <w:rPr>
          <w:rFonts w:ascii="Times New Roman" w:hAnsi="Times New Roman"/>
          <w:color w:val="000000"/>
        </w:rPr>
        <w:t>Modernizacja kuchni w budynku B Przedszkola nr 2 w Świebodzicach</w:t>
      </w:r>
      <w:r w:rsidR="00DF1234" w:rsidRPr="00AA570E">
        <w:rPr>
          <w:rFonts w:ascii="Times New Roman" w:hAnsi="Times New Roman"/>
          <w:color w:val="000000"/>
        </w:rPr>
        <w:t>”</w:t>
      </w:r>
      <w:bookmarkEnd w:id="0"/>
      <w:bookmarkEnd w:id="1"/>
    </w:p>
    <w:p w14:paraId="77E2309A" w14:textId="6623A995" w:rsidR="00181F97" w:rsidRPr="00AA570E" w:rsidRDefault="00181F97" w:rsidP="00AE7A62">
      <w:pPr>
        <w:autoSpaceDN w:val="0"/>
        <w:adjustRightInd w:val="0"/>
        <w:jc w:val="both"/>
        <w:rPr>
          <w:rFonts w:ascii="Times New Roman" w:eastAsia="Times New Roman" w:hAnsi="Times New Roman"/>
          <w:b w:val="0"/>
          <w:sz w:val="22"/>
          <w:szCs w:val="22"/>
          <w:lang w:eastAsia="pl-PL"/>
        </w:rPr>
      </w:pPr>
    </w:p>
    <w:p w14:paraId="79D8FB77" w14:textId="37312510" w:rsidR="004A3024" w:rsidRPr="00AA570E" w:rsidRDefault="00FD5705" w:rsidP="00181F97">
      <w:pPr>
        <w:widowControl w:val="0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/>
          <w:lang w:eastAsia="pl-PL"/>
        </w:rPr>
      </w:pPr>
      <w:r w:rsidRPr="00AA570E">
        <w:rPr>
          <w:rFonts w:ascii="Times New Roman" w:eastAsia="Times New Roman" w:hAnsi="Times New Roman"/>
          <w:lang w:eastAsia="pl-PL"/>
        </w:rPr>
        <w:t xml:space="preserve">Dane wykonawcy </w:t>
      </w:r>
      <w:r w:rsidRPr="00AA570E">
        <w:rPr>
          <w:rStyle w:val="Odwoanieprzypisudolnego"/>
          <w:rFonts w:ascii="Times New Roman" w:eastAsia="Times New Roman" w:hAnsi="Times New Roman"/>
          <w:lang w:eastAsia="pl-PL"/>
        </w:rPr>
        <w:footnoteReference w:id="1"/>
      </w:r>
      <w:r w:rsidRPr="00AA570E">
        <w:rPr>
          <w:rFonts w:ascii="Times New Roman" w:eastAsia="Times New Roman" w:hAnsi="Times New Roman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338"/>
        <w:gridCol w:w="5020"/>
      </w:tblGrid>
      <w:tr w:rsidR="004A3024" w:rsidRPr="00AA570E" w14:paraId="15B452EC" w14:textId="77777777" w:rsidTr="004A3024">
        <w:trPr>
          <w:trHeight w:val="1054"/>
        </w:trPr>
        <w:tc>
          <w:tcPr>
            <w:tcW w:w="4326" w:type="dxa"/>
            <w:gridSpan w:val="2"/>
          </w:tcPr>
          <w:p w14:paraId="2749133F" w14:textId="77777777" w:rsidR="004A3024" w:rsidRPr="00AA570E" w:rsidRDefault="004A3024" w:rsidP="004A30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056E8E" w14:textId="722241F4" w:rsidR="004A3024" w:rsidRPr="00AA570E" w:rsidRDefault="004A3024" w:rsidP="004A302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570E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</w:t>
            </w:r>
          </w:p>
          <w:p w14:paraId="28124AFB" w14:textId="02CCF378" w:rsidR="004A3024" w:rsidRPr="00AA570E" w:rsidRDefault="004A3024" w:rsidP="004A302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 w:val="0"/>
              </w:rPr>
            </w:pPr>
            <w:r w:rsidRPr="00AA570E">
              <w:rPr>
                <w:rFonts w:ascii="Times New Roman" w:hAnsi="Times New Roman"/>
                <w:b w:val="0"/>
                <w:sz w:val="22"/>
                <w:szCs w:val="22"/>
              </w:rPr>
              <w:t xml:space="preserve">                 Nazwa Wykonawcy</w:t>
            </w:r>
          </w:p>
          <w:p w14:paraId="6D10BC15" w14:textId="77777777" w:rsidR="004A3024" w:rsidRPr="00AA570E" w:rsidRDefault="004A3024" w:rsidP="004A302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020" w:type="dxa"/>
            <w:vMerge w:val="restart"/>
          </w:tcPr>
          <w:p w14:paraId="0F82054D" w14:textId="77777777" w:rsidR="004A3024" w:rsidRPr="00AA570E" w:rsidRDefault="004A3024" w:rsidP="004A3024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  <w:r w:rsidRPr="00AA570E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Adres  ................................................................... </w:t>
            </w:r>
          </w:p>
          <w:p w14:paraId="0A121233" w14:textId="77777777" w:rsidR="004A3024" w:rsidRPr="00AA570E" w:rsidRDefault="004A3024" w:rsidP="004A3024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  <w:r w:rsidRPr="00AA570E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E-mail ...................................................................</w:t>
            </w:r>
          </w:p>
          <w:p w14:paraId="7250DCFB" w14:textId="77777777" w:rsidR="004A3024" w:rsidRPr="00AA570E" w:rsidRDefault="004A3024" w:rsidP="004A3024">
            <w:pPr>
              <w:pStyle w:val="Default"/>
              <w:rPr>
                <w:rFonts w:ascii="Times New Roman" w:eastAsia="Times New Roman" w:hAnsi="Times New Roman" w:cs="Times New Roman"/>
                <w:sz w:val="22"/>
                <w:szCs w:val="22"/>
                <w:lang w:val="fr-FR"/>
              </w:rPr>
            </w:pPr>
            <w:r w:rsidRPr="00AA570E">
              <w:rPr>
                <w:rFonts w:ascii="Times New Roman" w:eastAsia="Times New Roman" w:hAnsi="Times New Roman" w:cs="Times New Roman"/>
                <w:sz w:val="22"/>
                <w:szCs w:val="22"/>
                <w:lang w:val="fr-FR"/>
              </w:rPr>
              <w:t>KRS/CEIDG………………………………………....</w:t>
            </w:r>
          </w:p>
          <w:p w14:paraId="360C6CBD" w14:textId="233A7AB4" w:rsidR="004A3024" w:rsidRPr="00AA570E" w:rsidRDefault="004A3024" w:rsidP="004A302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 w:val="0"/>
                <w:bCs/>
              </w:rPr>
            </w:pPr>
            <w:r w:rsidRPr="00AA570E">
              <w:rPr>
                <w:rFonts w:ascii="Times New Roman" w:eastAsia="Times New Roman" w:hAnsi="Times New Roman"/>
                <w:b w:val="0"/>
                <w:bCs/>
                <w:sz w:val="22"/>
                <w:szCs w:val="22"/>
              </w:rPr>
              <w:t>Telefon……………………………………………….</w:t>
            </w:r>
          </w:p>
        </w:tc>
      </w:tr>
      <w:tr w:rsidR="004A3024" w:rsidRPr="00AA570E" w14:paraId="1411775E" w14:textId="77777777" w:rsidTr="004A3024">
        <w:trPr>
          <w:trHeight w:val="424"/>
        </w:trPr>
        <w:tc>
          <w:tcPr>
            <w:tcW w:w="988" w:type="dxa"/>
          </w:tcPr>
          <w:p w14:paraId="107A1B0A" w14:textId="1CA0A8D7" w:rsidR="004A3024" w:rsidRPr="00AA570E" w:rsidRDefault="004A3024" w:rsidP="004A302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 w:val="0"/>
                <w:bCs/>
              </w:rPr>
            </w:pPr>
            <w:r w:rsidRPr="00AA570E">
              <w:rPr>
                <w:rFonts w:ascii="Times New Roman" w:eastAsia="Times New Roman" w:hAnsi="Times New Roman"/>
                <w:b w:val="0"/>
                <w:bCs/>
              </w:rPr>
              <w:t>NIP</w:t>
            </w:r>
          </w:p>
        </w:tc>
        <w:tc>
          <w:tcPr>
            <w:tcW w:w="3338" w:type="dxa"/>
          </w:tcPr>
          <w:p w14:paraId="0A1944B0" w14:textId="087F234E" w:rsidR="004A3024" w:rsidRPr="00AA570E" w:rsidRDefault="004A3024" w:rsidP="004A302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020" w:type="dxa"/>
            <w:vMerge/>
          </w:tcPr>
          <w:p w14:paraId="066CB968" w14:textId="77777777" w:rsidR="004A3024" w:rsidRPr="00AA570E" w:rsidRDefault="004A3024" w:rsidP="004A3024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</w:p>
        </w:tc>
      </w:tr>
    </w:tbl>
    <w:p w14:paraId="2A8F6897" w14:textId="77777777" w:rsidR="004A3024" w:rsidRPr="00AA570E" w:rsidRDefault="004A3024" w:rsidP="00181F97">
      <w:pPr>
        <w:widowControl w:val="0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338"/>
        <w:gridCol w:w="5020"/>
      </w:tblGrid>
      <w:tr w:rsidR="004A3024" w:rsidRPr="00AA570E" w14:paraId="49DAE3FC" w14:textId="77777777" w:rsidTr="00D869AF">
        <w:trPr>
          <w:trHeight w:val="1054"/>
        </w:trPr>
        <w:tc>
          <w:tcPr>
            <w:tcW w:w="4326" w:type="dxa"/>
            <w:gridSpan w:val="2"/>
          </w:tcPr>
          <w:p w14:paraId="7667FC17" w14:textId="77777777" w:rsidR="004A3024" w:rsidRPr="00AA570E" w:rsidRDefault="004A3024" w:rsidP="00D869A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E3F06A7" w14:textId="77777777" w:rsidR="004A3024" w:rsidRPr="00AA570E" w:rsidRDefault="004A3024" w:rsidP="00D869A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570E">
              <w:rPr>
                <w:rFonts w:ascii="Times New Roman" w:hAnsi="Times New Roman" w:cs="Times New Roman"/>
                <w:sz w:val="22"/>
                <w:szCs w:val="22"/>
              </w:rPr>
              <w:t>.......................................</w:t>
            </w:r>
          </w:p>
          <w:p w14:paraId="22EEF7BB" w14:textId="77777777" w:rsidR="004A3024" w:rsidRPr="00AA570E" w:rsidRDefault="004A3024" w:rsidP="00D869A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 w:val="0"/>
              </w:rPr>
            </w:pPr>
            <w:r w:rsidRPr="00AA570E">
              <w:rPr>
                <w:rFonts w:ascii="Times New Roman" w:hAnsi="Times New Roman"/>
                <w:b w:val="0"/>
                <w:sz w:val="22"/>
                <w:szCs w:val="22"/>
              </w:rPr>
              <w:t xml:space="preserve">                 Nazwa Wykonawcy</w:t>
            </w:r>
          </w:p>
          <w:p w14:paraId="44A28A37" w14:textId="77777777" w:rsidR="004A3024" w:rsidRPr="00AA570E" w:rsidRDefault="004A3024" w:rsidP="00D869A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020" w:type="dxa"/>
            <w:vMerge w:val="restart"/>
          </w:tcPr>
          <w:p w14:paraId="2A9D2C2F" w14:textId="77777777" w:rsidR="004A3024" w:rsidRPr="00AA570E" w:rsidRDefault="004A3024" w:rsidP="00D869AF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  <w:r w:rsidRPr="00AA570E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 xml:space="preserve">Adres  ................................................................... </w:t>
            </w:r>
          </w:p>
          <w:p w14:paraId="6AB4D67F" w14:textId="77777777" w:rsidR="004A3024" w:rsidRPr="00AA570E" w:rsidRDefault="004A3024" w:rsidP="00D869AF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  <w:r w:rsidRPr="00AA570E">
              <w:rPr>
                <w:rFonts w:ascii="Times New Roman" w:hAnsi="Times New Roman" w:cs="Times New Roman"/>
                <w:sz w:val="22"/>
                <w:szCs w:val="22"/>
                <w:lang w:val="fr-FR"/>
              </w:rPr>
              <w:t>E-mail ...................................................................</w:t>
            </w:r>
          </w:p>
          <w:p w14:paraId="3695B4A8" w14:textId="77777777" w:rsidR="004A3024" w:rsidRPr="00AA570E" w:rsidRDefault="004A3024" w:rsidP="00D869AF">
            <w:pPr>
              <w:pStyle w:val="Default"/>
              <w:rPr>
                <w:rFonts w:ascii="Times New Roman" w:eastAsia="Times New Roman" w:hAnsi="Times New Roman" w:cs="Times New Roman"/>
                <w:sz w:val="22"/>
                <w:szCs w:val="22"/>
                <w:lang w:val="fr-FR"/>
              </w:rPr>
            </w:pPr>
            <w:r w:rsidRPr="00AA570E">
              <w:rPr>
                <w:rFonts w:ascii="Times New Roman" w:eastAsia="Times New Roman" w:hAnsi="Times New Roman" w:cs="Times New Roman"/>
                <w:sz w:val="22"/>
                <w:szCs w:val="22"/>
                <w:lang w:val="fr-FR"/>
              </w:rPr>
              <w:t>KRS/CEIDG………………………………………....</w:t>
            </w:r>
          </w:p>
          <w:p w14:paraId="284067CD" w14:textId="77777777" w:rsidR="004A3024" w:rsidRPr="00AA570E" w:rsidRDefault="004A3024" w:rsidP="00D869A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 w:val="0"/>
                <w:bCs/>
              </w:rPr>
            </w:pPr>
            <w:r w:rsidRPr="00AA570E">
              <w:rPr>
                <w:rFonts w:ascii="Times New Roman" w:eastAsia="Times New Roman" w:hAnsi="Times New Roman"/>
                <w:b w:val="0"/>
                <w:bCs/>
                <w:sz w:val="22"/>
                <w:szCs w:val="22"/>
              </w:rPr>
              <w:t>Telefon……………………………………………….</w:t>
            </w:r>
          </w:p>
        </w:tc>
      </w:tr>
      <w:tr w:rsidR="004A3024" w:rsidRPr="00AA570E" w14:paraId="19AED23D" w14:textId="77777777" w:rsidTr="00D869AF">
        <w:trPr>
          <w:trHeight w:val="424"/>
        </w:trPr>
        <w:tc>
          <w:tcPr>
            <w:tcW w:w="988" w:type="dxa"/>
          </w:tcPr>
          <w:p w14:paraId="6D692372" w14:textId="77777777" w:rsidR="004A3024" w:rsidRPr="00AA570E" w:rsidRDefault="004A3024" w:rsidP="00D869A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 w:val="0"/>
                <w:bCs/>
              </w:rPr>
            </w:pPr>
            <w:r w:rsidRPr="00AA570E">
              <w:rPr>
                <w:rFonts w:ascii="Times New Roman" w:eastAsia="Times New Roman" w:hAnsi="Times New Roman"/>
                <w:b w:val="0"/>
                <w:bCs/>
              </w:rPr>
              <w:t>NIP</w:t>
            </w:r>
          </w:p>
        </w:tc>
        <w:tc>
          <w:tcPr>
            <w:tcW w:w="3338" w:type="dxa"/>
          </w:tcPr>
          <w:p w14:paraId="7581B1A4" w14:textId="77777777" w:rsidR="004A3024" w:rsidRPr="00AA570E" w:rsidRDefault="004A3024" w:rsidP="00D869A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020" w:type="dxa"/>
            <w:vMerge/>
          </w:tcPr>
          <w:p w14:paraId="0B88C9B5" w14:textId="77777777" w:rsidR="004A3024" w:rsidRPr="00AA570E" w:rsidRDefault="004A3024" w:rsidP="00D869AF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fr-FR"/>
              </w:rPr>
            </w:pPr>
          </w:p>
        </w:tc>
      </w:tr>
    </w:tbl>
    <w:p w14:paraId="5EE1FA52" w14:textId="77777777" w:rsidR="001D263E" w:rsidRPr="00AA570E" w:rsidRDefault="001D263E" w:rsidP="00181F97">
      <w:pPr>
        <w:widowControl w:val="0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/>
          <w:sz w:val="22"/>
          <w:szCs w:val="22"/>
          <w:lang w:eastAsia="pl-PL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387"/>
      </w:tblGrid>
      <w:tr w:rsidR="001D263E" w:rsidRPr="00AA570E" w14:paraId="6072FB0F" w14:textId="77777777" w:rsidTr="004A3024">
        <w:trPr>
          <w:trHeight w:val="369"/>
        </w:trPr>
        <w:tc>
          <w:tcPr>
            <w:tcW w:w="3969" w:type="dxa"/>
          </w:tcPr>
          <w:p w14:paraId="4FEA8FF3" w14:textId="77777777" w:rsidR="001D263E" w:rsidRPr="00AA570E" w:rsidRDefault="001D263E" w:rsidP="001D263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</w:pPr>
            <w:r w:rsidRPr="00AA570E"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  <w:t>Pełnomocnik</w:t>
            </w:r>
          </w:p>
          <w:p w14:paraId="7790B65A" w14:textId="6B4A1E42" w:rsidR="001D263E" w:rsidRPr="00AA570E" w:rsidRDefault="001D263E" w:rsidP="001D263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/>
                <w:b w:val="0"/>
                <w:sz w:val="22"/>
                <w:szCs w:val="22"/>
                <w:lang w:eastAsia="pl-PL"/>
              </w:rPr>
            </w:pPr>
            <w:r w:rsidRPr="00AA570E">
              <w:rPr>
                <w:rFonts w:ascii="Times New Roman" w:eastAsia="Times New Roman" w:hAnsi="Times New Roman"/>
                <w:b w:val="0"/>
                <w:sz w:val="22"/>
                <w:szCs w:val="22"/>
                <w:lang w:eastAsia="pl-PL"/>
              </w:rPr>
              <w:t>(dotyczy Wykonawców wspólnie ubiegających się o zamówienie</w:t>
            </w:r>
          </w:p>
        </w:tc>
        <w:tc>
          <w:tcPr>
            <w:tcW w:w="5387" w:type="dxa"/>
          </w:tcPr>
          <w:p w14:paraId="05B0888B" w14:textId="4670AA82" w:rsidR="001D263E" w:rsidRPr="00AA570E" w:rsidRDefault="001D263E" w:rsidP="00D869A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 w:val="0"/>
                <w:sz w:val="22"/>
                <w:szCs w:val="22"/>
                <w:lang w:eastAsia="pl-PL"/>
              </w:rPr>
            </w:pPr>
          </w:p>
        </w:tc>
      </w:tr>
    </w:tbl>
    <w:p w14:paraId="10E7B30C" w14:textId="77777777" w:rsidR="00B91D63" w:rsidRPr="00AA570E" w:rsidRDefault="00B91D63" w:rsidP="00975285">
      <w:pPr>
        <w:widowControl w:val="0"/>
        <w:autoSpaceDE w:val="0"/>
        <w:autoSpaceDN w:val="0"/>
        <w:adjustRightInd w:val="0"/>
        <w:jc w:val="both"/>
        <w:rPr>
          <w:rFonts w:ascii="Times New Roman" w:eastAsia="ArialMT" w:hAnsi="Times New Roman"/>
          <w:bCs/>
          <w:sz w:val="22"/>
          <w:szCs w:val="22"/>
          <w:lang w:eastAsia="pl-PL"/>
        </w:rPr>
      </w:pPr>
    </w:p>
    <w:p w14:paraId="2AB10403" w14:textId="072EDC76" w:rsidR="001D263E" w:rsidRPr="00AA570E" w:rsidRDefault="001D263E" w:rsidP="00097067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AA570E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14:paraId="31667ECF" w14:textId="6F3B1749" w:rsidR="00975285" w:rsidRPr="00AA570E" w:rsidRDefault="002B7A23" w:rsidP="002B7A23">
      <w:pPr>
        <w:widowControl w:val="0"/>
        <w:autoSpaceDE w:val="0"/>
        <w:autoSpaceDN w:val="0"/>
        <w:adjustRightInd w:val="0"/>
        <w:jc w:val="both"/>
        <w:rPr>
          <w:rFonts w:ascii="Times New Roman" w:eastAsia="ArialMT" w:hAnsi="Times New Roman"/>
          <w:bCs/>
          <w:sz w:val="22"/>
          <w:szCs w:val="22"/>
          <w:lang w:eastAsia="pl-PL"/>
        </w:rPr>
      </w:pPr>
      <w:r w:rsidRPr="00AA570E">
        <w:rPr>
          <w:rFonts w:ascii="Times New Roman" w:eastAsia="ArialMT" w:hAnsi="Times New Roman"/>
          <w:bCs/>
          <w:sz w:val="22"/>
          <w:szCs w:val="22"/>
          <w:lang w:eastAsia="pl-PL"/>
        </w:rPr>
        <w:t xml:space="preserve">1. </w:t>
      </w:r>
      <w:r w:rsidR="00975285" w:rsidRPr="00AA570E">
        <w:rPr>
          <w:rFonts w:ascii="Times New Roman" w:eastAsia="ArialMT" w:hAnsi="Times New Roman"/>
          <w:bCs/>
          <w:sz w:val="22"/>
          <w:szCs w:val="22"/>
          <w:lang w:eastAsia="pl-PL"/>
        </w:rPr>
        <w:t xml:space="preserve">Zamawiający ma możliwość uzyskania następujących dokumentów za pomocą ogólnodostępnych i bezpłatnych baz danych </w:t>
      </w:r>
      <w:bookmarkStart w:id="3" w:name="OLE_LINK10"/>
      <w:r w:rsidR="00975285" w:rsidRPr="00AA570E">
        <w:rPr>
          <w:rFonts w:ascii="Times New Roman" w:eastAsia="Times New Roman" w:hAnsi="Times New Roman"/>
          <w:b w:val="0"/>
          <w:bCs/>
          <w:i/>
          <w:iCs/>
          <w:sz w:val="22"/>
          <w:szCs w:val="22"/>
          <w:lang w:eastAsia="pl-PL"/>
        </w:rPr>
        <w:t>(zaznaczyć właściwe):</w:t>
      </w:r>
      <w:bookmarkEnd w:id="3"/>
    </w:p>
    <w:p w14:paraId="441BA3EA" w14:textId="77777777" w:rsidR="00975285" w:rsidRPr="00AA570E" w:rsidRDefault="00975285" w:rsidP="00975285">
      <w:pPr>
        <w:widowControl w:val="0"/>
        <w:autoSpaceDE w:val="0"/>
        <w:autoSpaceDN w:val="0"/>
        <w:adjustRightInd w:val="0"/>
        <w:jc w:val="both"/>
        <w:rPr>
          <w:rFonts w:ascii="Times New Roman" w:eastAsia="ArialMT" w:hAnsi="Times New Roman"/>
          <w:b w:val="0"/>
          <w:sz w:val="22"/>
          <w:szCs w:val="22"/>
          <w:lang w:eastAsia="pl-PL"/>
        </w:rPr>
      </w:pPr>
    </w:p>
    <w:p w14:paraId="736C243E" w14:textId="77777777" w:rsidR="00975285" w:rsidRPr="00AA570E" w:rsidRDefault="00975285" w:rsidP="00B91D63">
      <w:pPr>
        <w:suppressLineNumbers/>
        <w:suppressAutoHyphens/>
        <w:ind w:right="1"/>
        <w:jc w:val="both"/>
        <w:rPr>
          <w:rFonts w:ascii="Times New Roman" w:eastAsia="ArialMT" w:hAnsi="Times New Roman"/>
          <w:b w:val="0"/>
          <w:color w:val="111111"/>
          <w:sz w:val="22"/>
          <w:szCs w:val="22"/>
          <w:lang w:eastAsia="pl-PL"/>
        </w:rPr>
      </w:pPr>
      <w:bookmarkStart w:id="4" w:name="OLE_LINK1"/>
      <w:r w:rsidRPr="00AA570E">
        <w:rPr>
          <w:rFonts w:ascii="Times New Roman" w:eastAsia="ArialMT" w:hAnsi="Times New Roman"/>
          <w:b w:val="0"/>
          <w:color w:val="111111"/>
          <w:sz w:val="22"/>
          <w:szCs w:val="22"/>
          <w:lang w:eastAsia="pl-PL"/>
        </w:rPr>
        <w:t xml:space="preserve"> </w:t>
      </w:r>
      <w:r w:rsidRPr="00AA570E">
        <w:rPr>
          <w:rFonts w:ascii="Times New Roman" w:eastAsia="Trebuchet MS" w:hAnsi="Times New Roman"/>
          <w:b w:val="0"/>
          <w:color w:val="000000"/>
          <w:kern w:val="2"/>
          <w:lang w:eastAsia="zh-CN" w:bidi="hi-IN"/>
        </w:rPr>
        <w:t xml:space="preserve">□ </w:t>
      </w:r>
      <w:bookmarkEnd w:id="4"/>
      <w:r w:rsidRPr="00AA570E">
        <w:rPr>
          <w:rFonts w:ascii="Times New Roman" w:eastAsia="ArialMT" w:hAnsi="Times New Roman"/>
          <w:b w:val="0"/>
          <w:color w:val="111111"/>
          <w:sz w:val="22"/>
          <w:szCs w:val="22"/>
          <w:lang w:eastAsia="pl-PL"/>
        </w:rPr>
        <w:t>odpis lub informacja z Krajowego Rejestru Sądowego – za pośrednictwem strony:</w:t>
      </w:r>
    </w:p>
    <w:p w14:paraId="16B74F5E" w14:textId="66CBE23B" w:rsidR="00975285" w:rsidRPr="00AA570E" w:rsidRDefault="00975285" w:rsidP="00B91D63">
      <w:pPr>
        <w:suppressLineNumbers/>
        <w:suppressAutoHyphens/>
        <w:ind w:right="1"/>
        <w:jc w:val="both"/>
        <w:rPr>
          <w:rFonts w:ascii="Times New Roman" w:eastAsia="ArialMT" w:hAnsi="Times New Roman"/>
          <w:b w:val="0"/>
          <w:color w:val="111111"/>
          <w:sz w:val="22"/>
          <w:szCs w:val="22"/>
          <w:lang w:eastAsia="pl-PL"/>
        </w:rPr>
      </w:pPr>
      <w:r w:rsidRPr="00AA570E">
        <w:rPr>
          <w:rFonts w:ascii="Times New Roman" w:eastAsia="ArialMT" w:hAnsi="Times New Roman"/>
          <w:b w:val="0"/>
          <w:color w:val="111111"/>
          <w:sz w:val="22"/>
          <w:szCs w:val="22"/>
          <w:lang w:eastAsia="pl-PL"/>
        </w:rPr>
        <w:t xml:space="preserve">     </w:t>
      </w:r>
      <w:hyperlink r:id="rId8" w:history="1">
        <w:r w:rsidRPr="00AA570E">
          <w:rPr>
            <w:rFonts w:ascii="Times New Roman" w:eastAsia="ArialMT" w:hAnsi="Times New Roman"/>
            <w:b w:val="0"/>
            <w:color w:val="0066CC"/>
            <w:sz w:val="22"/>
            <w:szCs w:val="22"/>
            <w:u w:val="single"/>
            <w:lang w:eastAsia="pl-PL"/>
          </w:rPr>
          <w:t>https://ekrs.ms.gov.pl/web/wyszukiwarka-krs/strona-glowna/index.html</w:t>
        </w:r>
      </w:hyperlink>
      <w:r w:rsidRPr="00AA570E">
        <w:rPr>
          <w:rFonts w:ascii="Times New Roman" w:eastAsia="ArialMT" w:hAnsi="Times New Roman"/>
          <w:b w:val="0"/>
          <w:color w:val="111111"/>
          <w:sz w:val="22"/>
          <w:szCs w:val="22"/>
          <w:lang w:eastAsia="pl-PL"/>
        </w:rPr>
        <w:t xml:space="preserve"> </w:t>
      </w:r>
    </w:p>
    <w:p w14:paraId="116C91E8" w14:textId="77777777" w:rsidR="00975285" w:rsidRPr="00AA570E" w:rsidRDefault="00975285" w:rsidP="00B91D63">
      <w:pPr>
        <w:suppressLineNumbers/>
        <w:suppressAutoHyphens/>
        <w:ind w:right="1"/>
        <w:jc w:val="both"/>
        <w:rPr>
          <w:rFonts w:ascii="Times New Roman" w:eastAsia="ArialMT" w:hAnsi="Times New Roman"/>
          <w:b w:val="0"/>
          <w:color w:val="111111"/>
          <w:sz w:val="22"/>
          <w:szCs w:val="22"/>
          <w:lang w:eastAsia="pl-PL"/>
        </w:rPr>
      </w:pPr>
      <w:r w:rsidRPr="00AA570E">
        <w:rPr>
          <w:rFonts w:ascii="Times New Roman" w:eastAsia="ArialMT" w:hAnsi="Times New Roman"/>
          <w:b w:val="0"/>
          <w:color w:val="111111"/>
          <w:sz w:val="22"/>
          <w:szCs w:val="22"/>
          <w:lang w:eastAsia="pl-PL"/>
        </w:rPr>
        <w:t xml:space="preserve"> </w:t>
      </w:r>
      <w:r w:rsidRPr="00AA570E">
        <w:rPr>
          <w:rFonts w:ascii="Times New Roman" w:eastAsia="Trebuchet MS" w:hAnsi="Times New Roman"/>
          <w:b w:val="0"/>
          <w:color w:val="000000"/>
          <w:kern w:val="2"/>
          <w:lang w:eastAsia="zh-CN" w:bidi="hi-IN"/>
        </w:rPr>
        <w:t>□</w:t>
      </w:r>
      <w:r w:rsidRPr="00AA570E">
        <w:rPr>
          <w:rFonts w:ascii="Times New Roman" w:eastAsia="ArialMT" w:hAnsi="Times New Roman"/>
          <w:b w:val="0"/>
          <w:color w:val="111111"/>
          <w:sz w:val="22"/>
          <w:szCs w:val="22"/>
          <w:lang w:eastAsia="pl-PL"/>
        </w:rPr>
        <w:t xml:space="preserve">  odpis lub informacja z Centralnej Ewidencji i Informacji o Działalności Gospodarczej – za </w:t>
      </w:r>
    </w:p>
    <w:p w14:paraId="0D263312" w14:textId="687AA3E0" w:rsidR="00975285" w:rsidRPr="00AA570E" w:rsidRDefault="00975285" w:rsidP="00B91D63">
      <w:pPr>
        <w:suppressLineNumbers/>
        <w:suppressAutoHyphens/>
        <w:ind w:right="1"/>
        <w:jc w:val="both"/>
        <w:rPr>
          <w:rFonts w:ascii="Times New Roman" w:eastAsia="ArialMT" w:hAnsi="Times New Roman"/>
          <w:b w:val="0"/>
          <w:color w:val="111111"/>
          <w:sz w:val="22"/>
          <w:szCs w:val="22"/>
          <w:lang w:eastAsia="pl-PL"/>
        </w:rPr>
      </w:pPr>
      <w:r w:rsidRPr="00AA570E">
        <w:rPr>
          <w:rFonts w:ascii="Times New Roman" w:eastAsia="ArialMT" w:hAnsi="Times New Roman"/>
          <w:b w:val="0"/>
          <w:color w:val="111111"/>
          <w:sz w:val="22"/>
          <w:szCs w:val="22"/>
          <w:lang w:eastAsia="pl-PL"/>
        </w:rPr>
        <w:t xml:space="preserve">      pośrednictwem strony: </w:t>
      </w:r>
      <w:hyperlink r:id="rId9" w:history="1">
        <w:r w:rsidRPr="00AA570E">
          <w:rPr>
            <w:rFonts w:ascii="Times New Roman" w:eastAsia="ArialMT" w:hAnsi="Times New Roman"/>
            <w:b w:val="0"/>
            <w:color w:val="0066CC"/>
            <w:sz w:val="22"/>
            <w:szCs w:val="22"/>
            <w:u w:val="single"/>
            <w:lang w:eastAsia="pl-PL"/>
          </w:rPr>
          <w:t>https://prod.ceidg.gov.pl/CEIDG/CEIDG.Public.UI/Search.aspx</w:t>
        </w:r>
      </w:hyperlink>
      <w:r w:rsidRPr="00AA570E">
        <w:rPr>
          <w:rFonts w:ascii="Times New Roman" w:eastAsia="ArialMT" w:hAnsi="Times New Roman"/>
          <w:b w:val="0"/>
          <w:color w:val="111111"/>
          <w:sz w:val="22"/>
          <w:szCs w:val="22"/>
          <w:lang w:eastAsia="pl-PL"/>
        </w:rPr>
        <w:t xml:space="preserve"> </w:t>
      </w:r>
    </w:p>
    <w:p w14:paraId="25660ABF" w14:textId="77777777" w:rsidR="00571D1E" w:rsidRPr="00AA570E" w:rsidRDefault="00571D1E" w:rsidP="00674629">
      <w:pPr>
        <w:widowControl w:val="0"/>
        <w:suppressAutoHyphens/>
        <w:autoSpaceDE w:val="0"/>
        <w:jc w:val="both"/>
        <w:rPr>
          <w:rFonts w:ascii="Times New Roman" w:eastAsia="Times New Roman" w:hAnsi="Times New Roman"/>
          <w:b w:val="0"/>
          <w:i/>
          <w:iCs/>
          <w:snapToGrid w:val="0"/>
          <w:sz w:val="22"/>
          <w:szCs w:val="22"/>
          <w:lang w:eastAsia="pl-PL"/>
        </w:rPr>
      </w:pPr>
    </w:p>
    <w:p w14:paraId="1917A243" w14:textId="17F16EFB" w:rsidR="00571D1E" w:rsidRPr="00AA570E" w:rsidRDefault="002B7A23" w:rsidP="00DF1234">
      <w:pPr>
        <w:widowControl w:val="0"/>
        <w:suppressAutoHyphens/>
        <w:autoSpaceDE w:val="0"/>
        <w:jc w:val="both"/>
        <w:rPr>
          <w:rFonts w:ascii="Times New Roman" w:eastAsia="Times New Roman" w:hAnsi="Times New Roman"/>
          <w:b w:val="0"/>
          <w:snapToGrid w:val="0"/>
          <w:sz w:val="22"/>
          <w:szCs w:val="22"/>
          <w:lang w:eastAsia="pl-PL"/>
        </w:rPr>
      </w:pPr>
      <w:r w:rsidRPr="00AA570E">
        <w:rPr>
          <w:rFonts w:ascii="Times New Roman" w:eastAsia="Times New Roman" w:hAnsi="Times New Roman"/>
          <w:b w:val="0"/>
          <w:sz w:val="22"/>
          <w:szCs w:val="22"/>
          <w:lang w:eastAsia="pl-PL"/>
        </w:rPr>
        <w:t xml:space="preserve">2. </w:t>
      </w:r>
      <w:r w:rsidR="00571D1E" w:rsidRPr="00AA570E">
        <w:rPr>
          <w:rFonts w:ascii="Times New Roman" w:eastAsia="Times New Roman" w:hAnsi="Times New Roman"/>
          <w:b w:val="0"/>
          <w:sz w:val="22"/>
          <w:szCs w:val="22"/>
          <w:lang w:eastAsia="pl-PL"/>
        </w:rPr>
        <w:t xml:space="preserve">W odpowiedzi na publiczne ogłoszenie o zamówieniu </w:t>
      </w:r>
      <w:r w:rsidR="00571D1E" w:rsidRPr="00AA570E">
        <w:rPr>
          <w:rFonts w:ascii="Times New Roman" w:eastAsia="Times New Roman" w:hAnsi="Times New Roman"/>
          <w:b w:val="0"/>
          <w:snapToGrid w:val="0"/>
          <w:sz w:val="22"/>
          <w:szCs w:val="22"/>
          <w:lang w:eastAsia="pl-PL"/>
        </w:rPr>
        <w:t>oferuj</w:t>
      </w:r>
      <w:r w:rsidR="00391187" w:rsidRPr="00AA570E">
        <w:rPr>
          <w:rFonts w:ascii="Times New Roman" w:eastAsia="Times New Roman" w:hAnsi="Times New Roman"/>
          <w:b w:val="0"/>
          <w:snapToGrid w:val="0"/>
          <w:sz w:val="22"/>
          <w:szCs w:val="22"/>
          <w:lang w:eastAsia="pl-PL"/>
        </w:rPr>
        <w:t>emy</w:t>
      </w:r>
      <w:r w:rsidR="00571D1E" w:rsidRPr="00AA570E">
        <w:rPr>
          <w:rFonts w:ascii="Times New Roman" w:eastAsia="Times New Roman" w:hAnsi="Times New Roman"/>
          <w:b w:val="0"/>
          <w:snapToGrid w:val="0"/>
          <w:sz w:val="22"/>
          <w:szCs w:val="22"/>
          <w:lang w:eastAsia="pl-PL"/>
        </w:rPr>
        <w:t xml:space="preserve"> wykonanie </w:t>
      </w:r>
      <w:r w:rsidR="00391187" w:rsidRPr="00AA570E">
        <w:rPr>
          <w:rFonts w:ascii="Times New Roman" w:eastAsia="Times New Roman" w:hAnsi="Times New Roman"/>
          <w:b w:val="0"/>
          <w:snapToGrid w:val="0"/>
          <w:sz w:val="22"/>
          <w:szCs w:val="22"/>
          <w:lang w:eastAsia="pl-PL"/>
        </w:rPr>
        <w:t xml:space="preserve">przedmiotu </w:t>
      </w:r>
      <w:r w:rsidR="00571D1E" w:rsidRPr="00AA570E">
        <w:rPr>
          <w:rFonts w:ascii="Times New Roman" w:eastAsia="Times New Roman" w:hAnsi="Times New Roman"/>
          <w:b w:val="0"/>
          <w:snapToGrid w:val="0"/>
          <w:sz w:val="22"/>
          <w:szCs w:val="22"/>
          <w:lang w:eastAsia="pl-PL"/>
        </w:rPr>
        <w:t xml:space="preserve">zamówienia zgodnie z wymogami zawartymi w SWZ oraz na warunkach określonych </w:t>
      </w:r>
      <w:r w:rsidR="00571D1E" w:rsidRPr="00AA570E">
        <w:rPr>
          <w:rFonts w:ascii="Times New Roman" w:eastAsia="Times New Roman" w:hAnsi="Times New Roman"/>
          <w:b w:val="0"/>
          <w:snapToGrid w:val="0"/>
          <w:sz w:val="22"/>
          <w:szCs w:val="22"/>
          <w:lang w:eastAsia="pl-PL"/>
        </w:rPr>
        <w:br/>
        <w:t>w projekcie umowy</w:t>
      </w:r>
      <w:r w:rsidRPr="00AA570E">
        <w:rPr>
          <w:rFonts w:ascii="Times New Roman" w:eastAsia="Times New Roman" w:hAnsi="Times New Roman"/>
          <w:b w:val="0"/>
          <w:snapToGrid w:val="0"/>
          <w:sz w:val="22"/>
          <w:szCs w:val="22"/>
          <w:lang w:eastAsia="pl-PL"/>
        </w:rPr>
        <w:t xml:space="preserve"> </w:t>
      </w:r>
      <w:r w:rsidRPr="00AA570E">
        <w:rPr>
          <w:rFonts w:ascii="Times New Roman" w:eastAsia="Times New Roman" w:hAnsi="Times New Roman"/>
          <w:b w:val="0"/>
          <w:bCs/>
          <w:i/>
          <w:iCs/>
          <w:sz w:val="22"/>
          <w:szCs w:val="22"/>
          <w:lang w:eastAsia="pl-PL"/>
        </w:rPr>
        <w:t>(zaznaczyć właściwe):</w:t>
      </w:r>
    </w:p>
    <w:p w14:paraId="2EF38C83" w14:textId="12C69F05" w:rsidR="001651B6" w:rsidRPr="00AA570E" w:rsidRDefault="001651B6" w:rsidP="001651B6">
      <w:pPr>
        <w:numPr>
          <w:ilvl w:val="0"/>
          <w:numId w:val="27"/>
        </w:numPr>
        <w:suppressAutoHyphens/>
        <w:ind w:left="0" w:firstLine="0"/>
        <w:jc w:val="both"/>
        <w:rPr>
          <w:rFonts w:ascii="Times New Roman" w:eastAsia="Times New Roman" w:hAnsi="Times New Roman"/>
          <w:b w:val="0"/>
          <w:bCs/>
          <w:sz w:val="22"/>
          <w:szCs w:val="22"/>
          <w:lang w:eastAsia="pl-PL"/>
        </w:rPr>
      </w:pPr>
    </w:p>
    <w:p w14:paraId="50624F56" w14:textId="77777777" w:rsidR="001651B6" w:rsidRPr="00AA570E" w:rsidRDefault="001651B6" w:rsidP="001651B6">
      <w:pPr>
        <w:numPr>
          <w:ilvl w:val="0"/>
          <w:numId w:val="27"/>
        </w:numPr>
        <w:suppressAutoHyphens/>
        <w:ind w:left="0" w:firstLine="0"/>
        <w:jc w:val="both"/>
        <w:rPr>
          <w:rFonts w:ascii="Times New Roman" w:hAnsi="Times New Roman"/>
          <w:color w:val="000000"/>
          <w:sz w:val="22"/>
          <w:szCs w:val="22"/>
        </w:rPr>
      </w:pPr>
      <w:r w:rsidRPr="00AA570E">
        <w:rPr>
          <w:rFonts w:ascii="Times New Roman" w:eastAsia="Times New Roman" w:hAnsi="Times New Roman"/>
          <w:snapToGrid w:val="0"/>
          <w:sz w:val="22"/>
          <w:szCs w:val="22"/>
          <w:lang w:eastAsia="pl-PL"/>
        </w:rPr>
        <w:t xml:space="preserve">     CENA OFERTY </w:t>
      </w:r>
      <w:r w:rsidRPr="00AA570E">
        <w:rPr>
          <w:rFonts w:ascii="Times New Roman" w:hAnsi="Times New Roman"/>
          <w:sz w:val="22"/>
          <w:szCs w:val="22"/>
          <w:lang w:eastAsia="pl-PL"/>
        </w:rPr>
        <w:t xml:space="preserve">       </w:t>
      </w:r>
      <w:r w:rsidRPr="00AA570E">
        <w:rPr>
          <w:rFonts w:ascii="Times New Roman" w:eastAsia="Times New Roman" w:hAnsi="Times New Roman"/>
          <w:b w:val="0"/>
          <w:sz w:val="22"/>
          <w:szCs w:val="22"/>
          <w:lang w:eastAsia="pl-PL"/>
        </w:rPr>
        <w:t xml:space="preserve">...................................................... </w:t>
      </w:r>
      <w:r w:rsidRPr="00AA570E">
        <w:rPr>
          <w:rFonts w:ascii="Times New Roman" w:eastAsia="Times New Roman" w:hAnsi="Times New Roman"/>
          <w:sz w:val="22"/>
          <w:szCs w:val="22"/>
          <w:lang w:eastAsia="pl-PL"/>
        </w:rPr>
        <w:t>zł netto</w:t>
      </w:r>
    </w:p>
    <w:p w14:paraId="668A7699" w14:textId="77777777" w:rsidR="001651B6" w:rsidRPr="00AA570E" w:rsidRDefault="001651B6" w:rsidP="001651B6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rPr>
          <w:rFonts w:ascii="Times New Roman" w:hAnsi="Times New Roman"/>
          <w:sz w:val="22"/>
          <w:szCs w:val="22"/>
          <w:lang w:eastAsia="pl-PL"/>
        </w:rPr>
      </w:pPr>
      <w:r w:rsidRPr="00AA570E">
        <w:rPr>
          <w:rFonts w:ascii="Times New Roman" w:eastAsia="Times New Roman" w:hAnsi="Times New Roman"/>
          <w:b w:val="0"/>
          <w:bCs/>
          <w:sz w:val="22"/>
          <w:szCs w:val="22"/>
          <w:lang w:eastAsia="pl-PL"/>
        </w:rPr>
        <w:t xml:space="preserve">                                      …………………………..…… / (…....%) </w:t>
      </w:r>
      <w:r w:rsidRPr="00AA570E">
        <w:rPr>
          <w:rFonts w:ascii="Times New Roman" w:eastAsia="Times New Roman" w:hAnsi="Times New Roman"/>
          <w:sz w:val="22"/>
          <w:szCs w:val="22"/>
          <w:lang w:eastAsia="pl-PL"/>
        </w:rPr>
        <w:t>VAT</w:t>
      </w:r>
    </w:p>
    <w:p w14:paraId="68F4BC0C" w14:textId="34C0F1E3" w:rsidR="001651B6" w:rsidRPr="00AA570E" w:rsidRDefault="002B7A23" w:rsidP="002B7A23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AA570E">
        <w:rPr>
          <w:rFonts w:ascii="Times New Roman" w:eastAsia="Times New Roman" w:hAnsi="Times New Roman"/>
          <w:b w:val="0"/>
          <w:sz w:val="22"/>
          <w:szCs w:val="22"/>
          <w:lang w:eastAsia="pl-PL"/>
        </w:rPr>
        <w:t xml:space="preserve">                                      </w:t>
      </w:r>
      <w:r w:rsidR="001651B6" w:rsidRPr="00AA570E">
        <w:rPr>
          <w:rFonts w:ascii="Times New Roman" w:eastAsia="Times New Roman" w:hAnsi="Times New Roman"/>
          <w:b w:val="0"/>
          <w:sz w:val="22"/>
          <w:szCs w:val="22"/>
          <w:lang w:eastAsia="pl-PL"/>
        </w:rPr>
        <w:t xml:space="preserve">...................................................... </w:t>
      </w:r>
      <w:r w:rsidR="001651B6" w:rsidRPr="00AA570E">
        <w:rPr>
          <w:rFonts w:ascii="Times New Roman" w:eastAsia="Times New Roman" w:hAnsi="Times New Roman"/>
          <w:sz w:val="22"/>
          <w:szCs w:val="22"/>
          <w:lang w:eastAsia="pl-PL"/>
        </w:rPr>
        <w:t>zł brutto</w:t>
      </w:r>
    </w:p>
    <w:p w14:paraId="73BF962F" w14:textId="77777777" w:rsidR="00DF1234" w:rsidRPr="00AA570E" w:rsidRDefault="00DF1234" w:rsidP="002B7A23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rFonts w:ascii="Times New Roman" w:eastAsia="Times New Roman" w:hAnsi="Times New Roman"/>
          <w:b w:val="0"/>
          <w:bCs/>
          <w:i/>
          <w:iCs/>
          <w:sz w:val="18"/>
          <w:szCs w:val="18"/>
          <w:lang w:eastAsia="pl-PL"/>
        </w:rPr>
      </w:pPr>
      <w:bookmarkStart w:id="5" w:name="OLE_LINK9"/>
    </w:p>
    <w:p w14:paraId="3ED5119A" w14:textId="68CF4CBB" w:rsidR="002B7A23" w:rsidRPr="00AA570E" w:rsidRDefault="002B7A23" w:rsidP="00DF1234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/>
          <w:b w:val="0"/>
          <w:bCs/>
          <w:i/>
          <w:iCs/>
          <w:sz w:val="18"/>
          <w:szCs w:val="18"/>
          <w:lang w:eastAsia="pl-PL"/>
        </w:rPr>
      </w:pPr>
      <w:r w:rsidRPr="00AA570E">
        <w:rPr>
          <w:rFonts w:ascii="Times New Roman" w:eastAsia="Times New Roman" w:hAnsi="Times New Roman"/>
          <w:b w:val="0"/>
          <w:bCs/>
          <w:i/>
          <w:iCs/>
          <w:sz w:val="18"/>
          <w:szCs w:val="18"/>
          <w:lang w:eastAsia="pl-PL"/>
        </w:rPr>
        <w:t>Oświadczamy, że powyższa cena zawiera wszystkie koszty jakie ponosi Zamawiający w przypadku wyboru niniejszej oferty.</w:t>
      </w:r>
    </w:p>
    <w:bookmarkEnd w:id="5"/>
    <w:p w14:paraId="0FDF0ADA" w14:textId="77777777" w:rsidR="001651B6" w:rsidRPr="00AA570E" w:rsidRDefault="001651B6" w:rsidP="002B7A23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2"/>
          <w:szCs w:val="22"/>
          <w:lang w:eastAsia="pl-PL"/>
        </w:rPr>
      </w:pPr>
    </w:p>
    <w:p w14:paraId="7AB015A6" w14:textId="7A46C1C6" w:rsidR="001651B6" w:rsidRPr="00AA570E" w:rsidRDefault="001651B6" w:rsidP="001651B6">
      <w:pPr>
        <w:pStyle w:val="Akapitzlist"/>
        <w:numPr>
          <w:ilvl w:val="0"/>
          <w:numId w:val="27"/>
        </w:numPr>
        <w:tabs>
          <w:tab w:val="left" w:pos="1437"/>
        </w:tabs>
        <w:spacing w:line="276" w:lineRule="auto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AA570E">
        <w:rPr>
          <w:rFonts w:ascii="Times New Roman" w:hAnsi="Times New Roman"/>
          <w:bCs/>
          <w:color w:val="000000"/>
          <w:sz w:val="22"/>
          <w:szCs w:val="22"/>
        </w:rPr>
        <w:t xml:space="preserve">   Deklaruj</w:t>
      </w:r>
      <w:r w:rsidR="002B7A23" w:rsidRPr="00AA570E">
        <w:rPr>
          <w:rFonts w:ascii="Times New Roman" w:hAnsi="Times New Roman"/>
          <w:bCs/>
          <w:color w:val="000000"/>
          <w:sz w:val="22"/>
          <w:szCs w:val="22"/>
        </w:rPr>
        <w:t>emy</w:t>
      </w:r>
      <w:r w:rsidRPr="00AA570E">
        <w:rPr>
          <w:rFonts w:ascii="Times New Roman" w:hAnsi="Times New Roman"/>
          <w:bCs/>
          <w:color w:val="000000"/>
          <w:sz w:val="22"/>
          <w:szCs w:val="22"/>
        </w:rPr>
        <w:t xml:space="preserve"> udzielenie gwarancji jakości na przedmiot zamówienia </w:t>
      </w:r>
      <w:r w:rsidRPr="00AA570E">
        <w:rPr>
          <w:rFonts w:ascii="Times New Roman" w:eastAsia="Times New Roman" w:hAnsi="Times New Roman"/>
          <w:b w:val="0"/>
          <w:bCs/>
          <w:i/>
          <w:iCs/>
          <w:sz w:val="22"/>
          <w:szCs w:val="22"/>
          <w:lang w:eastAsia="pl-PL"/>
        </w:rPr>
        <w:t>(zaznaczyć właściwe):</w:t>
      </w:r>
    </w:p>
    <w:p w14:paraId="6815F908" w14:textId="77777777" w:rsidR="00DF1234" w:rsidRPr="00AA570E" w:rsidRDefault="001651B6" w:rsidP="001651B6">
      <w:pPr>
        <w:pStyle w:val="Akapitzlist"/>
        <w:numPr>
          <w:ilvl w:val="0"/>
          <w:numId w:val="27"/>
        </w:numPr>
        <w:rPr>
          <w:rFonts w:ascii="Times New Roman" w:eastAsiaTheme="minorHAnsi" w:hAnsi="Times New Roman"/>
          <w:b w:val="0"/>
          <w:iCs/>
          <w:sz w:val="22"/>
          <w:szCs w:val="22"/>
        </w:rPr>
      </w:pPr>
      <w:bookmarkStart w:id="6" w:name="OLE_LINK3"/>
      <w:r w:rsidRPr="00AA570E">
        <w:rPr>
          <w:rFonts w:ascii="Times New Roman" w:eastAsiaTheme="minorHAnsi" w:hAnsi="Times New Roman"/>
          <w:b w:val="0"/>
          <w:iCs/>
          <w:sz w:val="22"/>
          <w:szCs w:val="22"/>
        </w:rPr>
        <w:lastRenderedPageBreak/>
        <w:t xml:space="preserve">           </w:t>
      </w:r>
      <w:r w:rsidRPr="00AA570E">
        <w:rPr>
          <w:rFonts w:ascii="Times New Roman" w:eastAsia="Trebuchet MS" w:hAnsi="Times New Roman"/>
          <w:color w:val="000000"/>
          <w:kern w:val="2"/>
          <w:sz w:val="22"/>
          <w:szCs w:val="22"/>
          <w:lang w:eastAsia="zh-CN" w:bidi="hi-IN"/>
        </w:rPr>
        <w:t>□</w:t>
      </w:r>
      <w:r w:rsidRPr="00AA570E">
        <w:rPr>
          <w:rFonts w:ascii="Times New Roman" w:eastAsiaTheme="minorHAnsi" w:hAnsi="Times New Roman"/>
          <w:b w:val="0"/>
          <w:iCs/>
          <w:sz w:val="22"/>
          <w:szCs w:val="22"/>
        </w:rPr>
        <w:t xml:space="preserve">  24 miesiące</w:t>
      </w:r>
    </w:p>
    <w:p w14:paraId="503B73F2" w14:textId="0DB30E1F" w:rsidR="001651B6" w:rsidRPr="00AA570E" w:rsidRDefault="001651B6" w:rsidP="00DF1234">
      <w:pPr>
        <w:pStyle w:val="Akapitzlist"/>
        <w:numPr>
          <w:ilvl w:val="0"/>
          <w:numId w:val="27"/>
        </w:numPr>
        <w:rPr>
          <w:rFonts w:ascii="Times New Roman" w:eastAsiaTheme="minorHAnsi" w:hAnsi="Times New Roman"/>
          <w:b w:val="0"/>
          <w:iCs/>
          <w:sz w:val="22"/>
          <w:szCs w:val="22"/>
        </w:rPr>
      </w:pPr>
      <w:r w:rsidRPr="00AA570E">
        <w:rPr>
          <w:rFonts w:ascii="Times New Roman" w:eastAsiaTheme="minorHAnsi" w:hAnsi="Times New Roman"/>
          <w:b w:val="0"/>
          <w:iCs/>
          <w:sz w:val="22"/>
          <w:szCs w:val="22"/>
        </w:rPr>
        <w:t xml:space="preserve"> </w:t>
      </w:r>
      <w:r w:rsidR="00DF1234" w:rsidRPr="00AA570E">
        <w:rPr>
          <w:rFonts w:ascii="Times New Roman" w:eastAsiaTheme="minorHAnsi" w:hAnsi="Times New Roman"/>
          <w:b w:val="0"/>
          <w:iCs/>
          <w:sz w:val="22"/>
          <w:szCs w:val="22"/>
        </w:rPr>
        <w:t xml:space="preserve">          </w:t>
      </w:r>
      <w:r w:rsidR="00DF1234" w:rsidRPr="00AA570E">
        <w:rPr>
          <w:rFonts w:ascii="Times New Roman" w:eastAsia="Trebuchet MS" w:hAnsi="Times New Roman"/>
          <w:color w:val="000000"/>
          <w:kern w:val="2"/>
          <w:sz w:val="22"/>
          <w:szCs w:val="22"/>
          <w:lang w:eastAsia="zh-CN" w:bidi="hi-IN"/>
        </w:rPr>
        <w:t>□</w:t>
      </w:r>
      <w:r w:rsidR="00DF1234" w:rsidRPr="00AA570E">
        <w:rPr>
          <w:rFonts w:ascii="Times New Roman" w:eastAsiaTheme="minorHAnsi" w:hAnsi="Times New Roman"/>
          <w:b w:val="0"/>
          <w:iCs/>
          <w:sz w:val="22"/>
          <w:szCs w:val="22"/>
        </w:rPr>
        <w:t xml:space="preserve">  36 miesięcy</w:t>
      </w:r>
    </w:p>
    <w:p w14:paraId="13DBE176" w14:textId="77777777" w:rsidR="001651B6" w:rsidRPr="00AA570E" w:rsidRDefault="001651B6" w:rsidP="001651B6">
      <w:pPr>
        <w:pStyle w:val="Akapitzlist"/>
        <w:numPr>
          <w:ilvl w:val="0"/>
          <w:numId w:val="27"/>
        </w:numPr>
        <w:rPr>
          <w:rFonts w:ascii="Times New Roman" w:eastAsiaTheme="minorHAnsi" w:hAnsi="Times New Roman"/>
          <w:b w:val="0"/>
          <w:iCs/>
          <w:sz w:val="22"/>
          <w:szCs w:val="22"/>
        </w:rPr>
      </w:pPr>
      <w:bookmarkStart w:id="7" w:name="OLE_LINK2"/>
      <w:r w:rsidRPr="00AA570E">
        <w:rPr>
          <w:rFonts w:ascii="Times New Roman" w:eastAsiaTheme="minorHAnsi" w:hAnsi="Times New Roman"/>
          <w:b w:val="0"/>
          <w:iCs/>
          <w:sz w:val="22"/>
          <w:szCs w:val="22"/>
        </w:rPr>
        <w:t xml:space="preserve">           </w:t>
      </w:r>
      <w:r w:rsidRPr="00AA570E">
        <w:rPr>
          <w:rFonts w:ascii="Times New Roman" w:eastAsia="Trebuchet MS" w:hAnsi="Times New Roman"/>
          <w:color w:val="000000"/>
          <w:kern w:val="2"/>
          <w:sz w:val="22"/>
          <w:szCs w:val="22"/>
          <w:lang w:eastAsia="zh-CN" w:bidi="hi-IN"/>
        </w:rPr>
        <w:t>□</w:t>
      </w:r>
      <w:r w:rsidRPr="00AA570E">
        <w:rPr>
          <w:rFonts w:ascii="Times New Roman" w:eastAsiaTheme="minorHAnsi" w:hAnsi="Times New Roman"/>
          <w:b w:val="0"/>
          <w:iCs/>
          <w:sz w:val="22"/>
          <w:szCs w:val="22"/>
        </w:rPr>
        <w:t xml:space="preserve">  48 miesięcy</w:t>
      </w:r>
    </w:p>
    <w:bookmarkEnd w:id="7"/>
    <w:p w14:paraId="75651779" w14:textId="77777777" w:rsidR="001651B6" w:rsidRPr="00AA570E" w:rsidRDefault="001651B6" w:rsidP="001651B6">
      <w:pPr>
        <w:pStyle w:val="Akapitzlist"/>
        <w:numPr>
          <w:ilvl w:val="0"/>
          <w:numId w:val="27"/>
        </w:numPr>
        <w:rPr>
          <w:rFonts w:ascii="Times New Roman" w:eastAsiaTheme="minorHAnsi" w:hAnsi="Times New Roman"/>
          <w:b w:val="0"/>
          <w:iCs/>
          <w:sz w:val="22"/>
          <w:szCs w:val="22"/>
        </w:rPr>
      </w:pPr>
      <w:r w:rsidRPr="00AA570E">
        <w:rPr>
          <w:rFonts w:ascii="Times New Roman" w:eastAsia="Trebuchet MS" w:hAnsi="Times New Roman"/>
          <w:color w:val="000000"/>
          <w:kern w:val="2"/>
          <w:sz w:val="22"/>
          <w:szCs w:val="22"/>
          <w:lang w:eastAsia="zh-CN" w:bidi="hi-IN"/>
        </w:rPr>
        <w:t xml:space="preserve">           □</w:t>
      </w:r>
      <w:r w:rsidRPr="00AA570E">
        <w:rPr>
          <w:rFonts w:ascii="Times New Roman" w:eastAsiaTheme="minorHAnsi" w:hAnsi="Times New Roman"/>
          <w:b w:val="0"/>
          <w:iCs/>
          <w:sz w:val="22"/>
          <w:szCs w:val="22"/>
        </w:rPr>
        <w:t xml:space="preserve">  60 miesięcy </w:t>
      </w:r>
    </w:p>
    <w:bookmarkEnd w:id="6"/>
    <w:p w14:paraId="42427238" w14:textId="77777777" w:rsidR="001651B6" w:rsidRPr="00AA570E" w:rsidRDefault="001651B6" w:rsidP="001651B6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b w:val="0"/>
          <w:bCs/>
          <w:i/>
          <w:iCs/>
          <w:color w:val="000000"/>
          <w:sz w:val="18"/>
          <w:szCs w:val="18"/>
          <w:lang w:eastAsia="pl-PL"/>
        </w:rPr>
      </w:pPr>
    </w:p>
    <w:p w14:paraId="0A24B287" w14:textId="77777777" w:rsidR="001651B6" w:rsidRPr="00AA570E" w:rsidRDefault="001651B6" w:rsidP="001651B6">
      <w:pPr>
        <w:pStyle w:val="Akapitzlist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Times New Roman" w:hAnsi="Times New Roman"/>
          <w:b w:val="0"/>
          <w:bCs/>
          <w:i/>
          <w:iCs/>
          <w:color w:val="000000"/>
          <w:sz w:val="18"/>
          <w:szCs w:val="18"/>
          <w:lang w:eastAsia="pl-PL"/>
        </w:rPr>
      </w:pPr>
      <w:r w:rsidRPr="00AA570E">
        <w:rPr>
          <w:rFonts w:ascii="Times New Roman" w:hAnsi="Times New Roman"/>
          <w:b w:val="0"/>
          <w:bCs/>
          <w:i/>
          <w:iCs/>
          <w:color w:val="000000"/>
          <w:sz w:val="18"/>
          <w:szCs w:val="18"/>
          <w:lang w:eastAsia="pl-PL"/>
        </w:rPr>
        <w:t xml:space="preserve">Wykonawca może wybrać wyłącznie jedną opcję z kryterium „Gwarancja jakości”. </w:t>
      </w:r>
      <w:r w:rsidRPr="00AA570E">
        <w:rPr>
          <w:rFonts w:ascii="Times New Roman" w:hAnsi="Times New Roman"/>
          <w:b w:val="0"/>
          <w:i/>
          <w:iCs/>
          <w:sz w:val="18"/>
          <w:szCs w:val="18"/>
        </w:rPr>
        <w:t>Oferta Wykonawcy, który zaznaczy w ofercie więcej niż jedną opcję z tego kryterium lub nie zaznaczy żadnej opcji, zostanie odrzucona.</w:t>
      </w:r>
    </w:p>
    <w:p w14:paraId="07D486E0" w14:textId="77777777" w:rsidR="00F4350E" w:rsidRPr="00AA570E" w:rsidRDefault="00F4350E" w:rsidP="00DF1234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2"/>
          <w:szCs w:val="22"/>
          <w:lang w:eastAsia="pl-PL"/>
        </w:rPr>
      </w:pPr>
    </w:p>
    <w:p w14:paraId="025087DD" w14:textId="568F15FF" w:rsidR="00035DCA" w:rsidRPr="00AA570E" w:rsidRDefault="004276D6" w:rsidP="00B722C2">
      <w:pPr>
        <w:tabs>
          <w:tab w:val="left" w:pos="567"/>
        </w:tabs>
        <w:suppressAutoHyphens/>
        <w:autoSpaceDN w:val="0"/>
        <w:ind w:left="284" w:hanging="426"/>
        <w:jc w:val="both"/>
        <w:rPr>
          <w:rFonts w:ascii="Times New Roman" w:eastAsia="Times New Roman" w:hAnsi="Times New Roman"/>
          <w:bCs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sz w:val="22"/>
          <w:szCs w:val="22"/>
          <w:lang w:eastAsia="zh-CN"/>
        </w:rPr>
        <w:t>3</w:t>
      </w:r>
      <w:r w:rsidR="00391187" w:rsidRPr="00AA570E">
        <w:rPr>
          <w:rFonts w:ascii="Times New Roman" w:eastAsia="Times New Roman" w:hAnsi="Times New Roman"/>
          <w:sz w:val="22"/>
          <w:szCs w:val="22"/>
          <w:lang w:eastAsia="zh-CN"/>
        </w:rPr>
        <w:t>.</w:t>
      </w:r>
      <w:r w:rsidR="00035DCA" w:rsidRPr="00AA570E">
        <w:rPr>
          <w:rFonts w:ascii="Times New Roman" w:eastAsia="Times New Roman" w:hAnsi="Times New Roman"/>
          <w:sz w:val="22"/>
          <w:szCs w:val="22"/>
          <w:lang w:eastAsia="zh-CN"/>
        </w:rPr>
        <w:t xml:space="preserve"> Kategoria przedsiębiorstwa</w:t>
      </w:r>
      <w:r w:rsidR="00035DCA" w:rsidRPr="00AA570E">
        <w:rPr>
          <w:rFonts w:ascii="Times New Roman" w:eastAsia="Times New Roman" w:hAnsi="Times New Roman"/>
          <w:bCs/>
          <w:sz w:val="22"/>
          <w:szCs w:val="22"/>
          <w:lang w:eastAsia="zh-CN"/>
        </w:rPr>
        <w:t xml:space="preserve"> </w:t>
      </w:r>
      <w:r w:rsidR="00B722C2" w:rsidRPr="00AA570E">
        <w:rPr>
          <w:rFonts w:ascii="Times New Roman" w:eastAsia="Times New Roman" w:hAnsi="Times New Roman"/>
          <w:b w:val="0"/>
          <w:bCs/>
          <w:i/>
          <w:iCs/>
          <w:sz w:val="22"/>
          <w:szCs w:val="22"/>
          <w:lang w:eastAsia="pl-PL"/>
        </w:rPr>
        <w:t>(zaznaczyć właściwe):</w:t>
      </w:r>
    </w:p>
    <w:p w14:paraId="6678CCF3" w14:textId="77777777" w:rsidR="00035DCA" w:rsidRPr="00AA570E" w:rsidRDefault="00035DCA" w:rsidP="00035DCA">
      <w:pPr>
        <w:suppressLineNumbers/>
        <w:tabs>
          <w:tab w:val="left" w:pos="1276"/>
        </w:tabs>
        <w:suppressAutoHyphens/>
        <w:ind w:left="567" w:right="-114"/>
        <w:jc w:val="both"/>
        <w:rPr>
          <w:rFonts w:ascii="Times New Roman" w:eastAsia="Trebuchet MS" w:hAnsi="Times New Roman"/>
          <w:b w:val="0"/>
          <w:color w:val="000000"/>
          <w:kern w:val="2"/>
          <w:sz w:val="22"/>
          <w:szCs w:val="22"/>
          <w:lang w:eastAsia="zh-CN" w:bidi="hi-IN"/>
        </w:rPr>
      </w:pPr>
      <w:r w:rsidRPr="00AA570E">
        <w:rPr>
          <w:rFonts w:ascii="Times New Roman" w:eastAsia="Trebuchet MS" w:hAnsi="Times New Roman"/>
          <w:b w:val="0"/>
          <w:color w:val="000000"/>
          <w:kern w:val="2"/>
          <w:sz w:val="22"/>
          <w:szCs w:val="22"/>
          <w:lang w:eastAsia="zh-CN" w:bidi="hi-IN"/>
        </w:rPr>
        <w:t>□</w:t>
      </w:r>
      <w:r w:rsidRPr="00AA570E">
        <w:rPr>
          <w:rFonts w:ascii="Times New Roman" w:eastAsia="Times New Roman" w:hAnsi="Times New Roman"/>
          <w:b w:val="0"/>
          <w:color w:val="000000"/>
          <w:kern w:val="2"/>
          <w:sz w:val="22"/>
          <w:szCs w:val="22"/>
          <w:lang w:eastAsia="zh-CN" w:bidi="hi-IN"/>
        </w:rPr>
        <w:t xml:space="preserve">  </w:t>
      </w:r>
      <w:r w:rsidRPr="00AA570E">
        <w:rPr>
          <w:rFonts w:ascii="Times New Roman" w:eastAsia="Trebuchet MS" w:hAnsi="Times New Roman"/>
          <w:bCs/>
          <w:color w:val="000000"/>
          <w:kern w:val="2"/>
          <w:sz w:val="22"/>
          <w:szCs w:val="22"/>
          <w:lang w:eastAsia="zh-CN" w:bidi="hi-IN"/>
        </w:rPr>
        <w:t>mikroprzedsiębiorstwo</w:t>
      </w:r>
      <w:r w:rsidRPr="00AA570E">
        <w:rPr>
          <w:rFonts w:ascii="Times New Roman" w:eastAsia="Trebuchet MS" w:hAnsi="Times New Roman"/>
          <w:b w:val="0"/>
          <w:color w:val="000000"/>
          <w:kern w:val="2"/>
          <w:sz w:val="22"/>
          <w:szCs w:val="22"/>
          <w:lang w:eastAsia="zh-CN" w:bidi="hi-IN"/>
        </w:rPr>
        <w:t xml:space="preserve"> </w:t>
      </w:r>
    </w:p>
    <w:p w14:paraId="435B71CD" w14:textId="233BA721" w:rsidR="00035DCA" w:rsidRPr="00AA570E" w:rsidRDefault="00035DCA" w:rsidP="00035DCA">
      <w:pPr>
        <w:suppressLineNumbers/>
        <w:tabs>
          <w:tab w:val="left" w:pos="1276"/>
        </w:tabs>
        <w:suppressAutoHyphens/>
        <w:ind w:left="567" w:right="-114"/>
        <w:jc w:val="both"/>
        <w:rPr>
          <w:rFonts w:ascii="Times New Roman" w:eastAsia="ArialMT" w:hAnsi="Times New Roman"/>
          <w:b w:val="0"/>
          <w:color w:val="000000"/>
          <w:sz w:val="16"/>
          <w:szCs w:val="16"/>
          <w:lang w:eastAsia="pl-PL"/>
        </w:rPr>
      </w:pPr>
      <w:r w:rsidRPr="00AA570E">
        <w:rPr>
          <w:rFonts w:ascii="Times New Roman" w:eastAsia="ArialMT" w:hAnsi="Times New Roman"/>
          <w:b w:val="0"/>
          <w:color w:val="000000"/>
          <w:sz w:val="16"/>
          <w:szCs w:val="16"/>
          <w:lang w:eastAsia="pl-PL"/>
        </w:rPr>
        <w:t xml:space="preserve">(zatrudnia mniej niż 10 pracowników i roczny obrót lub roczna suma bilansowa nie  przekracza 2 milionów </w:t>
      </w:r>
      <w:r w:rsidR="002D1A01" w:rsidRPr="00AA570E">
        <w:rPr>
          <w:rFonts w:ascii="Times New Roman" w:eastAsia="ArialMT" w:hAnsi="Times New Roman"/>
          <w:b w:val="0"/>
          <w:color w:val="000000"/>
          <w:sz w:val="16"/>
          <w:szCs w:val="16"/>
          <w:lang w:eastAsia="pl-PL"/>
        </w:rPr>
        <w:t>EUR</w:t>
      </w:r>
      <w:r w:rsidRPr="00AA570E">
        <w:rPr>
          <w:rFonts w:ascii="Times New Roman" w:eastAsia="ArialMT" w:hAnsi="Times New Roman"/>
          <w:b w:val="0"/>
          <w:color w:val="000000"/>
          <w:sz w:val="16"/>
          <w:szCs w:val="16"/>
          <w:lang w:eastAsia="pl-PL"/>
        </w:rPr>
        <w:t>)</w:t>
      </w:r>
    </w:p>
    <w:p w14:paraId="2629A90E" w14:textId="77777777" w:rsidR="00035DCA" w:rsidRPr="00AA570E" w:rsidRDefault="00035DCA" w:rsidP="00035DCA">
      <w:pPr>
        <w:suppressLineNumbers/>
        <w:tabs>
          <w:tab w:val="left" w:pos="1704"/>
        </w:tabs>
        <w:suppressAutoHyphens/>
        <w:ind w:left="567" w:right="-114"/>
        <w:jc w:val="both"/>
        <w:rPr>
          <w:rFonts w:ascii="Times New Roman" w:eastAsia="Trebuchet MS" w:hAnsi="Times New Roman"/>
          <w:b w:val="0"/>
          <w:color w:val="000000"/>
          <w:kern w:val="2"/>
          <w:sz w:val="22"/>
          <w:szCs w:val="22"/>
          <w:lang w:eastAsia="zh-CN" w:bidi="hi-IN"/>
        </w:rPr>
      </w:pPr>
      <w:r w:rsidRPr="00AA570E">
        <w:rPr>
          <w:rFonts w:ascii="Times New Roman" w:eastAsia="Trebuchet MS" w:hAnsi="Times New Roman"/>
          <w:b w:val="0"/>
          <w:color w:val="000000"/>
          <w:kern w:val="2"/>
          <w:sz w:val="22"/>
          <w:szCs w:val="22"/>
          <w:lang w:eastAsia="zh-CN" w:bidi="hi-IN"/>
        </w:rPr>
        <w:t>□</w:t>
      </w:r>
      <w:r w:rsidRPr="00AA570E">
        <w:rPr>
          <w:rFonts w:ascii="Times New Roman" w:eastAsia="Times New Roman" w:hAnsi="Times New Roman"/>
          <w:b w:val="0"/>
          <w:color w:val="000000"/>
          <w:kern w:val="2"/>
          <w:sz w:val="22"/>
          <w:szCs w:val="22"/>
          <w:lang w:eastAsia="zh-CN" w:bidi="hi-IN"/>
        </w:rPr>
        <w:t xml:space="preserve">  </w:t>
      </w:r>
      <w:r w:rsidRPr="00AA570E">
        <w:rPr>
          <w:rFonts w:ascii="Times New Roman" w:eastAsia="Trebuchet MS" w:hAnsi="Times New Roman"/>
          <w:bCs/>
          <w:color w:val="000000"/>
          <w:kern w:val="2"/>
          <w:sz w:val="22"/>
          <w:szCs w:val="22"/>
          <w:lang w:eastAsia="zh-CN" w:bidi="hi-IN"/>
        </w:rPr>
        <w:t>małe przedsiębiorstwo</w:t>
      </w:r>
      <w:r w:rsidRPr="00AA570E">
        <w:rPr>
          <w:rFonts w:ascii="Times New Roman" w:eastAsia="Trebuchet MS" w:hAnsi="Times New Roman"/>
          <w:b w:val="0"/>
          <w:color w:val="000000"/>
          <w:kern w:val="2"/>
          <w:sz w:val="22"/>
          <w:szCs w:val="22"/>
          <w:lang w:eastAsia="zh-CN" w:bidi="hi-IN"/>
        </w:rPr>
        <w:t xml:space="preserve"> </w:t>
      </w:r>
    </w:p>
    <w:p w14:paraId="274740EC" w14:textId="0925E75B" w:rsidR="00035DCA" w:rsidRPr="00AA570E" w:rsidRDefault="00035DCA" w:rsidP="00035DCA">
      <w:pPr>
        <w:suppressLineNumbers/>
        <w:tabs>
          <w:tab w:val="left" w:pos="1704"/>
        </w:tabs>
        <w:suppressAutoHyphens/>
        <w:ind w:left="567" w:right="-114"/>
        <w:jc w:val="both"/>
        <w:rPr>
          <w:rFonts w:ascii="Times New Roman" w:eastAsia="ArialMT" w:hAnsi="Times New Roman"/>
          <w:b w:val="0"/>
          <w:color w:val="000000"/>
          <w:sz w:val="16"/>
          <w:szCs w:val="16"/>
          <w:lang w:eastAsia="pl-PL"/>
        </w:rPr>
      </w:pPr>
      <w:r w:rsidRPr="00AA570E">
        <w:rPr>
          <w:rFonts w:ascii="Times New Roman" w:eastAsia="Trebuchet MS" w:hAnsi="Times New Roman"/>
          <w:b w:val="0"/>
          <w:color w:val="000000"/>
          <w:kern w:val="2"/>
          <w:sz w:val="16"/>
          <w:szCs w:val="16"/>
          <w:lang w:eastAsia="zh-CN" w:bidi="hi-IN"/>
        </w:rPr>
        <w:t xml:space="preserve"> </w:t>
      </w:r>
      <w:r w:rsidRPr="00AA570E">
        <w:rPr>
          <w:rFonts w:ascii="Times New Roman" w:eastAsia="ArialMT" w:hAnsi="Times New Roman"/>
          <w:b w:val="0"/>
          <w:color w:val="000000"/>
          <w:sz w:val="16"/>
          <w:szCs w:val="16"/>
          <w:lang w:eastAsia="pl-PL"/>
        </w:rPr>
        <w:t xml:space="preserve">(zatrudnia mniej niż 50 pracowników i roczny obrót lub roczna suma bilansowa nie przekracza 10 milionów </w:t>
      </w:r>
      <w:r w:rsidR="002D1A01" w:rsidRPr="00AA570E">
        <w:rPr>
          <w:rFonts w:ascii="Times New Roman" w:eastAsia="ArialMT" w:hAnsi="Times New Roman"/>
          <w:b w:val="0"/>
          <w:color w:val="000000"/>
          <w:sz w:val="16"/>
          <w:szCs w:val="16"/>
          <w:lang w:eastAsia="pl-PL"/>
        </w:rPr>
        <w:t>EUR</w:t>
      </w:r>
      <w:r w:rsidRPr="00AA570E">
        <w:rPr>
          <w:rFonts w:ascii="Times New Roman" w:eastAsia="ArialMT" w:hAnsi="Times New Roman"/>
          <w:b w:val="0"/>
          <w:color w:val="000000"/>
          <w:sz w:val="16"/>
          <w:szCs w:val="16"/>
          <w:lang w:eastAsia="pl-PL"/>
        </w:rPr>
        <w:t>)</w:t>
      </w:r>
    </w:p>
    <w:p w14:paraId="73927878" w14:textId="77777777" w:rsidR="00035DCA" w:rsidRPr="00AA570E" w:rsidRDefault="00035DCA" w:rsidP="00035DCA">
      <w:pPr>
        <w:suppressLineNumbers/>
        <w:tabs>
          <w:tab w:val="left" w:pos="1276"/>
        </w:tabs>
        <w:suppressAutoHyphens/>
        <w:ind w:left="567" w:right="-114"/>
        <w:jc w:val="both"/>
        <w:rPr>
          <w:rFonts w:ascii="Times New Roman" w:eastAsia="Trebuchet MS" w:hAnsi="Times New Roman"/>
          <w:b w:val="0"/>
          <w:color w:val="000000"/>
          <w:kern w:val="2"/>
          <w:sz w:val="22"/>
          <w:szCs w:val="22"/>
          <w:lang w:eastAsia="zh-CN" w:bidi="hi-IN"/>
        </w:rPr>
      </w:pPr>
      <w:r w:rsidRPr="00AA570E">
        <w:rPr>
          <w:rFonts w:ascii="Times New Roman" w:eastAsia="Trebuchet MS" w:hAnsi="Times New Roman"/>
          <w:b w:val="0"/>
          <w:color w:val="000000"/>
          <w:kern w:val="2"/>
          <w:sz w:val="22"/>
          <w:szCs w:val="22"/>
          <w:lang w:eastAsia="zh-CN" w:bidi="hi-IN"/>
        </w:rPr>
        <w:t>□</w:t>
      </w:r>
      <w:r w:rsidRPr="00AA570E">
        <w:rPr>
          <w:rFonts w:ascii="Times New Roman" w:eastAsia="Times New Roman" w:hAnsi="Times New Roman"/>
          <w:b w:val="0"/>
          <w:color w:val="000000"/>
          <w:kern w:val="2"/>
          <w:sz w:val="22"/>
          <w:szCs w:val="22"/>
          <w:lang w:eastAsia="zh-CN" w:bidi="hi-IN"/>
        </w:rPr>
        <w:t xml:space="preserve">  </w:t>
      </w:r>
      <w:r w:rsidRPr="00AA570E">
        <w:rPr>
          <w:rFonts w:ascii="Times New Roman" w:eastAsia="Trebuchet MS" w:hAnsi="Times New Roman"/>
          <w:bCs/>
          <w:color w:val="000000"/>
          <w:kern w:val="2"/>
          <w:sz w:val="22"/>
          <w:szCs w:val="22"/>
          <w:lang w:eastAsia="zh-CN" w:bidi="hi-IN"/>
        </w:rPr>
        <w:t>średnie przedsiębiorstwo</w:t>
      </w:r>
      <w:r w:rsidRPr="00AA570E">
        <w:rPr>
          <w:rFonts w:ascii="Times New Roman" w:eastAsia="Trebuchet MS" w:hAnsi="Times New Roman"/>
          <w:b w:val="0"/>
          <w:color w:val="000000"/>
          <w:kern w:val="2"/>
          <w:sz w:val="22"/>
          <w:szCs w:val="22"/>
          <w:lang w:eastAsia="zh-CN" w:bidi="hi-IN"/>
        </w:rPr>
        <w:t xml:space="preserve"> </w:t>
      </w:r>
    </w:p>
    <w:p w14:paraId="55249285" w14:textId="50F279D0" w:rsidR="00035DCA" w:rsidRPr="00AA570E" w:rsidRDefault="00035DCA" w:rsidP="002D1A01">
      <w:pPr>
        <w:suppressLineNumbers/>
        <w:tabs>
          <w:tab w:val="left" w:pos="1276"/>
        </w:tabs>
        <w:suppressAutoHyphens/>
        <w:ind w:left="567" w:right="-114"/>
        <w:rPr>
          <w:rFonts w:ascii="Times New Roman" w:eastAsia="ArialMT" w:hAnsi="Times New Roman"/>
          <w:b w:val="0"/>
          <w:color w:val="111111"/>
          <w:sz w:val="16"/>
          <w:szCs w:val="16"/>
          <w:lang w:eastAsia="pl-PL"/>
        </w:rPr>
      </w:pPr>
      <w:r w:rsidRPr="00AA570E">
        <w:rPr>
          <w:rFonts w:ascii="Times New Roman" w:eastAsia="ArialMT" w:hAnsi="Times New Roman"/>
          <w:b w:val="0"/>
          <w:color w:val="111111"/>
          <w:sz w:val="16"/>
          <w:szCs w:val="16"/>
          <w:lang w:eastAsia="pl-PL"/>
        </w:rPr>
        <w:t>(</w:t>
      </w:r>
      <w:r w:rsidR="002D1A01" w:rsidRPr="00AA570E">
        <w:rPr>
          <w:rFonts w:ascii="Times New Roman" w:eastAsia="ArialMT" w:hAnsi="Times New Roman"/>
          <w:b w:val="0"/>
          <w:color w:val="111111"/>
          <w:sz w:val="16"/>
          <w:szCs w:val="16"/>
          <w:lang w:eastAsia="pl-PL"/>
        </w:rPr>
        <w:t xml:space="preserve">nie jest mikroprzedsiębiorstwem ani małym przedsiębiorstwem i </w:t>
      </w:r>
      <w:r w:rsidRPr="00AA570E">
        <w:rPr>
          <w:rFonts w:ascii="Times New Roman" w:eastAsia="ArialMT" w:hAnsi="Times New Roman"/>
          <w:b w:val="0"/>
          <w:color w:val="111111"/>
          <w:sz w:val="16"/>
          <w:szCs w:val="16"/>
          <w:lang w:eastAsia="pl-PL"/>
        </w:rPr>
        <w:t xml:space="preserve">zatrudnia mniej niż 250 pracowników i roczny </w:t>
      </w:r>
      <w:r w:rsidR="002D1A01" w:rsidRPr="00AA570E">
        <w:rPr>
          <w:rFonts w:ascii="Times New Roman" w:eastAsia="ArialMT" w:hAnsi="Times New Roman"/>
          <w:b w:val="0"/>
          <w:color w:val="111111"/>
          <w:sz w:val="16"/>
          <w:szCs w:val="16"/>
          <w:lang w:eastAsia="pl-PL"/>
        </w:rPr>
        <w:t>obrót</w:t>
      </w:r>
      <w:r w:rsidR="002D1A01" w:rsidRPr="00AA570E">
        <w:rPr>
          <w:rFonts w:ascii="Times New Roman" w:eastAsia="ArialMT" w:hAnsi="Times New Roman"/>
          <w:b w:val="0"/>
          <w:color w:val="111111"/>
          <w:sz w:val="16"/>
          <w:szCs w:val="16"/>
          <w:lang w:eastAsia="pl-PL"/>
        </w:rPr>
        <w:br/>
      </w:r>
      <w:r w:rsidRPr="00AA570E">
        <w:rPr>
          <w:rFonts w:ascii="Times New Roman" w:eastAsia="ArialMT" w:hAnsi="Times New Roman"/>
          <w:b w:val="0"/>
          <w:color w:val="111111"/>
          <w:sz w:val="16"/>
          <w:szCs w:val="16"/>
          <w:lang w:eastAsia="pl-PL"/>
        </w:rPr>
        <w:t xml:space="preserve">nie przekracza 50 mln </w:t>
      </w:r>
      <w:r w:rsidR="002D1A01" w:rsidRPr="00AA570E">
        <w:rPr>
          <w:rFonts w:ascii="Times New Roman" w:eastAsia="ArialMT" w:hAnsi="Times New Roman"/>
          <w:b w:val="0"/>
          <w:color w:val="111111"/>
          <w:sz w:val="16"/>
          <w:szCs w:val="16"/>
          <w:lang w:eastAsia="pl-PL"/>
        </w:rPr>
        <w:t>EUR</w:t>
      </w:r>
      <w:r w:rsidRPr="00AA570E">
        <w:rPr>
          <w:rFonts w:ascii="Times New Roman" w:eastAsia="ArialMT" w:hAnsi="Times New Roman"/>
          <w:b w:val="0"/>
          <w:color w:val="111111"/>
          <w:sz w:val="16"/>
          <w:szCs w:val="16"/>
          <w:lang w:eastAsia="pl-PL"/>
        </w:rPr>
        <w:t xml:space="preserve"> lub roczna suma bilansowa nie przekracza 43 mln </w:t>
      </w:r>
      <w:r w:rsidR="002D1A01" w:rsidRPr="00AA570E">
        <w:rPr>
          <w:rFonts w:ascii="Times New Roman" w:eastAsia="ArialMT" w:hAnsi="Times New Roman"/>
          <w:b w:val="0"/>
          <w:color w:val="111111"/>
          <w:sz w:val="16"/>
          <w:szCs w:val="16"/>
          <w:lang w:eastAsia="pl-PL"/>
        </w:rPr>
        <w:t>EUR</w:t>
      </w:r>
      <w:r w:rsidRPr="00AA570E">
        <w:rPr>
          <w:rFonts w:ascii="Times New Roman" w:eastAsia="ArialMT" w:hAnsi="Times New Roman"/>
          <w:b w:val="0"/>
          <w:color w:val="111111"/>
          <w:sz w:val="16"/>
          <w:szCs w:val="16"/>
          <w:lang w:eastAsia="pl-PL"/>
        </w:rPr>
        <w:t>)</w:t>
      </w:r>
    </w:p>
    <w:p w14:paraId="7715ED20" w14:textId="77777777" w:rsidR="00035DCA" w:rsidRPr="00AA570E" w:rsidRDefault="00035DCA" w:rsidP="00035DCA">
      <w:pPr>
        <w:suppressLineNumbers/>
        <w:tabs>
          <w:tab w:val="left" w:pos="1704"/>
        </w:tabs>
        <w:suppressAutoHyphens/>
        <w:ind w:left="567" w:right="-114"/>
        <w:jc w:val="both"/>
        <w:rPr>
          <w:rFonts w:ascii="Times New Roman" w:eastAsia="Trebuchet MS" w:hAnsi="Times New Roman"/>
          <w:bCs/>
          <w:color w:val="000000"/>
          <w:kern w:val="2"/>
          <w:sz w:val="22"/>
          <w:szCs w:val="22"/>
          <w:lang w:eastAsia="zh-CN" w:bidi="hi-IN"/>
        </w:rPr>
      </w:pPr>
      <w:r w:rsidRPr="00AA570E">
        <w:rPr>
          <w:rFonts w:ascii="Times New Roman" w:eastAsia="Trebuchet MS" w:hAnsi="Times New Roman"/>
          <w:b w:val="0"/>
          <w:color w:val="000000"/>
          <w:kern w:val="2"/>
          <w:sz w:val="22"/>
          <w:szCs w:val="22"/>
          <w:lang w:eastAsia="zh-CN" w:bidi="hi-IN"/>
        </w:rPr>
        <w:t>□</w:t>
      </w:r>
      <w:r w:rsidRPr="00AA570E">
        <w:rPr>
          <w:rFonts w:ascii="Times New Roman" w:eastAsia="Times New Roman" w:hAnsi="Times New Roman"/>
          <w:b w:val="0"/>
          <w:color w:val="000000"/>
          <w:kern w:val="2"/>
          <w:sz w:val="22"/>
          <w:szCs w:val="22"/>
          <w:lang w:eastAsia="zh-CN" w:bidi="hi-IN"/>
        </w:rPr>
        <w:t xml:space="preserve">  </w:t>
      </w:r>
      <w:r w:rsidRPr="00AA570E">
        <w:rPr>
          <w:rFonts w:ascii="Times New Roman" w:eastAsia="Trebuchet MS" w:hAnsi="Times New Roman"/>
          <w:bCs/>
          <w:color w:val="000000"/>
          <w:kern w:val="2"/>
          <w:sz w:val="22"/>
          <w:szCs w:val="22"/>
          <w:lang w:eastAsia="zh-CN" w:bidi="hi-IN"/>
        </w:rPr>
        <w:t>jednoosobowa działalność gospodarcza</w:t>
      </w:r>
    </w:p>
    <w:p w14:paraId="1F36EBA6" w14:textId="77777777" w:rsidR="00035DCA" w:rsidRPr="00AA570E" w:rsidRDefault="00035DCA" w:rsidP="00035DCA">
      <w:pPr>
        <w:suppressLineNumbers/>
        <w:tabs>
          <w:tab w:val="left" w:pos="1704"/>
        </w:tabs>
        <w:suppressAutoHyphens/>
        <w:ind w:left="567" w:right="-114"/>
        <w:jc w:val="both"/>
        <w:rPr>
          <w:rFonts w:ascii="Times New Roman" w:eastAsia="Trebuchet MS" w:hAnsi="Times New Roman"/>
          <w:bCs/>
          <w:color w:val="000000"/>
          <w:kern w:val="2"/>
          <w:sz w:val="22"/>
          <w:szCs w:val="22"/>
          <w:lang w:eastAsia="zh-CN" w:bidi="hi-IN"/>
        </w:rPr>
      </w:pPr>
      <w:r w:rsidRPr="00AA570E">
        <w:rPr>
          <w:rFonts w:ascii="Times New Roman" w:eastAsia="Trebuchet MS" w:hAnsi="Times New Roman"/>
          <w:b w:val="0"/>
          <w:color w:val="000000"/>
          <w:kern w:val="2"/>
          <w:sz w:val="22"/>
          <w:szCs w:val="22"/>
          <w:lang w:eastAsia="zh-CN" w:bidi="hi-IN"/>
        </w:rPr>
        <w:t>□</w:t>
      </w:r>
      <w:r w:rsidRPr="00AA570E">
        <w:rPr>
          <w:rFonts w:ascii="Times New Roman" w:eastAsia="Times New Roman" w:hAnsi="Times New Roman"/>
          <w:b w:val="0"/>
          <w:color w:val="000000"/>
          <w:kern w:val="2"/>
          <w:sz w:val="22"/>
          <w:szCs w:val="22"/>
          <w:lang w:eastAsia="zh-CN" w:bidi="hi-IN"/>
        </w:rPr>
        <w:t xml:space="preserve">  </w:t>
      </w:r>
      <w:r w:rsidRPr="00AA570E">
        <w:rPr>
          <w:rFonts w:ascii="Times New Roman" w:eastAsia="Trebuchet MS" w:hAnsi="Times New Roman"/>
          <w:bCs/>
          <w:color w:val="000000"/>
          <w:kern w:val="2"/>
          <w:sz w:val="22"/>
          <w:szCs w:val="22"/>
          <w:lang w:eastAsia="zh-CN" w:bidi="hi-IN"/>
        </w:rPr>
        <w:t>osoba fizyczna nieprowadząca działalności gospodarczej</w:t>
      </w:r>
    </w:p>
    <w:p w14:paraId="0836DE64" w14:textId="1C0E681F" w:rsidR="00296F28" w:rsidRPr="00AA570E" w:rsidRDefault="00035DCA" w:rsidP="002B7A23">
      <w:pPr>
        <w:suppressLineNumbers/>
        <w:tabs>
          <w:tab w:val="left" w:pos="1704"/>
        </w:tabs>
        <w:suppressAutoHyphens/>
        <w:ind w:left="567" w:right="-114"/>
        <w:jc w:val="both"/>
        <w:rPr>
          <w:rFonts w:ascii="Times New Roman" w:eastAsia="Trebuchet MS" w:hAnsi="Times New Roman"/>
          <w:bCs/>
          <w:color w:val="000000"/>
          <w:kern w:val="2"/>
          <w:sz w:val="22"/>
          <w:szCs w:val="22"/>
          <w:lang w:eastAsia="zh-CN" w:bidi="hi-IN"/>
        </w:rPr>
      </w:pPr>
      <w:r w:rsidRPr="00AA570E">
        <w:rPr>
          <w:rFonts w:ascii="Times New Roman" w:eastAsia="Trebuchet MS" w:hAnsi="Times New Roman"/>
          <w:b w:val="0"/>
          <w:color w:val="000000"/>
          <w:kern w:val="2"/>
          <w:sz w:val="22"/>
          <w:szCs w:val="22"/>
          <w:lang w:eastAsia="zh-CN" w:bidi="hi-IN"/>
        </w:rPr>
        <w:t>□</w:t>
      </w:r>
      <w:r w:rsidRPr="00AA570E">
        <w:rPr>
          <w:rFonts w:ascii="Times New Roman" w:eastAsia="Times New Roman" w:hAnsi="Times New Roman"/>
          <w:b w:val="0"/>
          <w:color w:val="000000"/>
          <w:kern w:val="2"/>
          <w:sz w:val="22"/>
          <w:szCs w:val="22"/>
          <w:lang w:eastAsia="zh-CN" w:bidi="hi-IN"/>
        </w:rPr>
        <w:t xml:space="preserve">  </w:t>
      </w:r>
      <w:r w:rsidRPr="00AA570E">
        <w:rPr>
          <w:rFonts w:ascii="Times New Roman" w:eastAsia="Trebuchet MS" w:hAnsi="Times New Roman"/>
          <w:bCs/>
          <w:color w:val="000000"/>
          <w:kern w:val="2"/>
          <w:sz w:val="22"/>
          <w:szCs w:val="22"/>
          <w:lang w:eastAsia="zh-CN" w:bidi="hi-IN"/>
        </w:rPr>
        <w:t>inny rodzaj</w:t>
      </w:r>
    </w:p>
    <w:p w14:paraId="1C84B64D" w14:textId="6C97ED61" w:rsidR="00391187" w:rsidRPr="00AA570E" w:rsidRDefault="004276D6" w:rsidP="00097067">
      <w:pPr>
        <w:tabs>
          <w:tab w:val="left" w:pos="567"/>
        </w:tabs>
        <w:suppressAutoHyphens/>
        <w:autoSpaceDN w:val="0"/>
        <w:ind w:left="142" w:hanging="284"/>
        <w:jc w:val="both"/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>4</w:t>
      </w:r>
      <w:r w:rsidR="00391187"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>. Potwierdzamy przyjęcie warunków umownych i warunków płatności zawartych w SWZ i we wzorze umowy stanowiącej załącznik do SWZ.</w:t>
      </w:r>
    </w:p>
    <w:p w14:paraId="345D1E85" w14:textId="1B7A8DB0" w:rsidR="00391187" w:rsidRPr="00AA570E" w:rsidRDefault="004276D6" w:rsidP="00097067">
      <w:pPr>
        <w:tabs>
          <w:tab w:val="left" w:pos="567"/>
        </w:tabs>
        <w:suppressAutoHyphens/>
        <w:autoSpaceDN w:val="0"/>
        <w:ind w:left="142" w:hanging="284"/>
        <w:jc w:val="both"/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>5</w:t>
      </w:r>
      <w:r w:rsidR="00391187"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 xml:space="preserve">. Uważamy się za związanych niniejszą ofertą przez 30 dni od upływy terminu składania ofert. </w:t>
      </w:r>
    </w:p>
    <w:p w14:paraId="374DBC6A" w14:textId="1406979C" w:rsidR="00391187" w:rsidRPr="00AA570E" w:rsidRDefault="004276D6" w:rsidP="00097067">
      <w:pPr>
        <w:tabs>
          <w:tab w:val="left" w:pos="567"/>
        </w:tabs>
        <w:suppressAutoHyphens/>
        <w:autoSpaceDN w:val="0"/>
        <w:ind w:left="142" w:hanging="284"/>
        <w:jc w:val="both"/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>6</w:t>
      </w:r>
      <w:r w:rsidR="00391187"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>.</w:t>
      </w:r>
      <w:r w:rsidR="00441CA4"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 xml:space="preserve"> </w:t>
      </w:r>
      <w:r w:rsidR="00391187"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>Zobowiązujemy się w przypadku wybrania naszej oferty do wniesienia zabezpieczenia należytego wykonania umowy zgodnie z art. 452 ust. 2 ustawy Prawo zamówień publicznych w wysokości 5 % ceny ofertowej brutto.</w:t>
      </w:r>
    </w:p>
    <w:p w14:paraId="59682E14" w14:textId="082FB0A1" w:rsidR="00EF4C49" w:rsidRPr="00AA570E" w:rsidRDefault="004276D6" w:rsidP="00097067">
      <w:pPr>
        <w:tabs>
          <w:tab w:val="left" w:pos="567"/>
        </w:tabs>
        <w:suppressAutoHyphens/>
        <w:autoSpaceDN w:val="0"/>
        <w:ind w:left="142" w:hanging="284"/>
        <w:jc w:val="both"/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>7</w:t>
      </w:r>
      <w:r w:rsidR="00391187"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 xml:space="preserve">. Oświadczamy, że uzyskaliśmy </w:t>
      </w:r>
      <w:r w:rsidR="00296F28"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>wszelkie niezbędne informacje do przygotowania oferty i wykonania zamówienia.</w:t>
      </w:r>
    </w:p>
    <w:p w14:paraId="1DAE67CF" w14:textId="2897BB6D" w:rsidR="00EF4C49" w:rsidRPr="00AA570E" w:rsidRDefault="004276D6" w:rsidP="00097067">
      <w:pPr>
        <w:tabs>
          <w:tab w:val="left" w:pos="567"/>
        </w:tabs>
        <w:suppressAutoHyphens/>
        <w:autoSpaceDN w:val="0"/>
        <w:ind w:left="142" w:hanging="284"/>
        <w:jc w:val="both"/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>8</w:t>
      </w:r>
      <w:r w:rsidR="00EF4C49"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 xml:space="preserve">. </w:t>
      </w:r>
      <w:r w:rsidR="00EF4C49" w:rsidRPr="00AA570E">
        <w:rPr>
          <w:rFonts w:ascii="Times New Roman" w:eastAsia="SimSun" w:hAnsi="Times New Roman"/>
          <w:b w:val="0"/>
          <w:bCs/>
          <w:sz w:val="22"/>
          <w:szCs w:val="22"/>
        </w:rPr>
        <w:t>Oświadczamy, że złożona oferta</w:t>
      </w:r>
      <w:r w:rsidR="00EF4C49"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 xml:space="preserve"> </w:t>
      </w:r>
      <w:r w:rsidR="00EF4C49" w:rsidRPr="00AA570E">
        <w:rPr>
          <w:rFonts w:ascii="Times New Roman" w:eastAsia="SimSun" w:hAnsi="Times New Roman"/>
          <w:b w:val="0"/>
          <w:bCs/>
          <w:sz w:val="22"/>
          <w:szCs w:val="22"/>
          <w:lang w:eastAsia="pl-PL"/>
        </w:rPr>
        <w:t>nie prowadzi do powstania u Zamawiającego obowiązku podatkowego zgodnie z przepisami o podatku od towarów i usług.</w:t>
      </w:r>
    </w:p>
    <w:p w14:paraId="454DEFAA" w14:textId="3E5C8A31" w:rsidR="00EF4C49" w:rsidRPr="00AA570E" w:rsidRDefault="00605A25" w:rsidP="00EF4C49">
      <w:pPr>
        <w:tabs>
          <w:tab w:val="left" w:pos="0"/>
        </w:tabs>
        <w:suppressAutoHyphens/>
        <w:ind w:hanging="284"/>
        <w:jc w:val="both"/>
        <w:rPr>
          <w:rFonts w:ascii="Times New Roman" w:eastAsia="SimSun" w:hAnsi="Times New Roman"/>
          <w:b w:val="0"/>
          <w:sz w:val="22"/>
          <w:szCs w:val="22"/>
          <w:lang w:eastAsia="pl-PL"/>
        </w:rPr>
      </w:pPr>
      <w:r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 xml:space="preserve">  </w:t>
      </w:r>
      <w:r w:rsidR="004276D6"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>9</w:t>
      </w:r>
      <w:r w:rsidR="00EF4C49"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>.</w:t>
      </w:r>
      <w:r w:rsidR="00EF4C49" w:rsidRPr="00AA570E">
        <w:rPr>
          <w:rFonts w:ascii="Times New Roman" w:eastAsia="Times New Roman" w:hAnsi="Times New Roman"/>
          <w:sz w:val="22"/>
          <w:szCs w:val="22"/>
          <w:lang w:eastAsia="zh-CN"/>
        </w:rPr>
        <w:t xml:space="preserve"> </w:t>
      </w:r>
      <w:r w:rsidR="00EF4C49" w:rsidRPr="00AA570E">
        <w:rPr>
          <w:rFonts w:ascii="Times New Roman" w:eastAsia="SimSun" w:hAnsi="Times New Roman"/>
          <w:sz w:val="22"/>
          <w:szCs w:val="22"/>
        </w:rPr>
        <w:t>Oświadczamy</w:t>
      </w:r>
      <w:r w:rsidR="00EF4C49" w:rsidRPr="00AA570E">
        <w:rPr>
          <w:rFonts w:ascii="Times New Roman" w:eastAsia="SimSun" w:hAnsi="Times New Roman"/>
          <w:b w:val="0"/>
          <w:bCs/>
          <w:sz w:val="22"/>
          <w:szCs w:val="22"/>
        </w:rPr>
        <w:t xml:space="preserve"> na podstawie art. 18 ust. 3 ustawy </w:t>
      </w:r>
      <w:proofErr w:type="spellStart"/>
      <w:r w:rsidR="00EF4C49" w:rsidRPr="00AA570E">
        <w:rPr>
          <w:rFonts w:ascii="Times New Roman" w:eastAsia="SimSun" w:hAnsi="Times New Roman"/>
          <w:b w:val="0"/>
          <w:bCs/>
          <w:sz w:val="22"/>
          <w:szCs w:val="22"/>
        </w:rPr>
        <w:t>Pzp</w:t>
      </w:r>
      <w:proofErr w:type="spellEnd"/>
      <w:r w:rsidR="00EF4C49" w:rsidRPr="00AA570E">
        <w:rPr>
          <w:rFonts w:ascii="Times New Roman" w:eastAsia="SimSun" w:hAnsi="Times New Roman"/>
          <w:b w:val="0"/>
          <w:bCs/>
          <w:sz w:val="22"/>
          <w:szCs w:val="22"/>
        </w:rPr>
        <w:t>, że:</w:t>
      </w:r>
      <w:r w:rsidR="00EF4C49" w:rsidRPr="00AA570E">
        <w:rPr>
          <w:rFonts w:ascii="Times New Roman" w:eastAsia="Times New Roman" w:hAnsi="Times New Roman"/>
          <w:b w:val="0"/>
          <w:bCs/>
          <w:i/>
          <w:iCs/>
          <w:sz w:val="22"/>
          <w:szCs w:val="22"/>
          <w:lang w:eastAsia="pl-PL"/>
        </w:rPr>
        <w:t xml:space="preserve"> (zaznaczyć właściwe)</w:t>
      </w:r>
    </w:p>
    <w:p w14:paraId="59F01A02" w14:textId="6946330A" w:rsidR="00EF4C49" w:rsidRPr="00AA570E" w:rsidRDefault="00EF4C49" w:rsidP="00EF4C49">
      <w:pPr>
        <w:tabs>
          <w:tab w:val="left" w:pos="993"/>
        </w:tabs>
        <w:suppressAutoHyphens/>
        <w:ind w:left="567" w:hanging="425"/>
        <w:jc w:val="both"/>
        <w:rPr>
          <w:rFonts w:ascii="Times New Roman" w:eastAsia="SimSun" w:hAnsi="Times New Roman"/>
          <w:b w:val="0"/>
          <w:sz w:val="22"/>
          <w:szCs w:val="22"/>
          <w:lang w:eastAsia="pl-PL"/>
        </w:rPr>
      </w:pPr>
      <w:r w:rsidRPr="00AA570E">
        <w:rPr>
          <w:rFonts w:ascii="Times New Roman" w:eastAsia="SimSun" w:hAnsi="Times New Roman"/>
          <w:b w:val="0"/>
          <w:sz w:val="28"/>
          <w:szCs w:val="28"/>
          <w:lang w:eastAsia="pl-PL"/>
        </w:rPr>
        <w:t>□</w:t>
      </w:r>
      <w:r w:rsidRPr="00AA570E">
        <w:rPr>
          <w:rFonts w:ascii="Times New Roman" w:eastAsia="SimSun" w:hAnsi="Times New Roman"/>
          <w:b w:val="0"/>
          <w:sz w:val="22"/>
          <w:szCs w:val="22"/>
          <w:lang w:eastAsia="pl-PL"/>
        </w:rPr>
        <w:t xml:space="preserve">  </w:t>
      </w:r>
      <w:r w:rsidRPr="00AA570E">
        <w:rPr>
          <w:rFonts w:ascii="Times New Roman" w:eastAsia="SimSun" w:hAnsi="Times New Roman"/>
          <w:bCs/>
          <w:sz w:val="22"/>
          <w:szCs w:val="22"/>
          <w:lang w:eastAsia="pl-PL"/>
        </w:rPr>
        <w:t>żadna z informacji</w:t>
      </w:r>
      <w:r w:rsidRPr="00AA570E">
        <w:rPr>
          <w:rFonts w:ascii="Times New Roman" w:eastAsia="SimSun" w:hAnsi="Times New Roman"/>
          <w:b w:val="0"/>
          <w:bCs/>
          <w:sz w:val="22"/>
          <w:szCs w:val="22"/>
          <w:lang w:eastAsia="pl-PL"/>
        </w:rPr>
        <w:t xml:space="preserve"> zawartych w ofercie </w:t>
      </w:r>
      <w:r w:rsidRPr="00AA570E">
        <w:rPr>
          <w:rFonts w:ascii="Times New Roman" w:eastAsia="SimSun" w:hAnsi="Times New Roman"/>
          <w:bCs/>
          <w:sz w:val="22"/>
          <w:szCs w:val="22"/>
          <w:lang w:eastAsia="pl-PL"/>
        </w:rPr>
        <w:t>nie stanowi tajemnicy przedsiębiorstwa</w:t>
      </w:r>
      <w:r w:rsidRPr="00AA570E">
        <w:rPr>
          <w:rFonts w:ascii="Times New Roman" w:eastAsia="SimSun" w:hAnsi="Times New Roman"/>
          <w:b w:val="0"/>
          <w:bCs/>
          <w:sz w:val="22"/>
          <w:szCs w:val="22"/>
          <w:lang w:eastAsia="pl-PL"/>
        </w:rPr>
        <w:t xml:space="preserve"> w rozumieniu </w:t>
      </w:r>
      <w:r w:rsidRPr="00AA570E">
        <w:rPr>
          <w:rFonts w:ascii="Times New Roman" w:eastAsia="SimSun" w:hAnsi="Times New Roman"/>
          <w:b w:val="0"/>
          <w:sz w:val="22"/>
          <w:szCs w:val="22"/>
          <w:lang w:eastAsia="pl-PL"/>
        </w:rPr>
        <w:t>przepisów</w:t>
      </w:r>
      <w:r w:rsidRPr="00AA570E">
        <w:rPr>
          <w:rFonts w:ascii="Times New Roman" w:eastAsia="SimSun" w:hAnsi="Times New Roman"/>
          <w:b w:val="0"/>
          <w:bCs/>
          <w:sz w:val="22"/>
          <w:szCs w:val="22"/>
          <w:lang w:eastAsia="pl-PL"/>
        </w:rPr>
        <w:t xml:space="preserve"> o zwalczaniu nieuczciwej konkurencji,</w:t>
      </w:r>
    </w:p>
    <w:p w14:paraId="6B22A2FA" w14:textId="1CA40491" w:rsidR="00EF4C49" w:rsidRPr="00AA570E" w:rsidRDefault="00EF4C49" w:rsidP="00EF4C49">
      <w:pPr>
        <w:suppressAutoHyphens/>
        <w:ind w:left="426" w:hanging="284"/>
        <w:jc w:val="both"/>
        <w:rPr>
          <w:rFonts w:ascii="Times New Roman" w:eastAsia="SimSun" w:hAnsi="Times New Roman"/>
          <w:b w:val="0"/>
          <w:sz w:val="22"/>
          <w:szCs w:val="22"/>
          <w:lang w:eastAsia="pl-PL"/>
        </w:rPr>
      </w:pPr>
      <w:r w:rsidRPr="00AA570E">
        <w:rPr>
          <w:rFonts w:ascii="Times New Roman" w:eastAsia="Trebuchet MS" w:hAnsi="Times New Roman"/>
          <w:b w:val="0"/>
          <w:color w:val="000000"/>
          <w:kern w:val="2"/>
          <w:sz w:val="28"/>
          <w:szCs w:val="28"/>
          <w:lang w:eastAsia="zh-CN" w:bidi="hi-IN"/>
        </w:rPr>
        <w:t>□</w:t>
      </w:r>
      <w:r w:rsidRPr="00AA570E">
        <w:rPr>
          <w:rFonts w:ascii="Times New Roman" w:eastAsia="Trebuchet MS" w:hAnsi="Times New Roman"/>
          <w:b w:val="0"/>
          <w:color w:val="000000"/>
          <w:kern w:val="2"/>
          <w:sz w:val="22"/>
          <w:szCs w:val="22"/>
          <w:lang w:eastAsia="zh-CN" w:bidi="hi-IN"/>
        </w:rPr>
        <w:t xml:space="preserve">    </w:t>
      </w:r>
      <w:r w:rsidRPr="00AA570E">
        <w:rPr>
          <w:rFonts w:ascii="Times New Roman" w:eastAsia="SimSun" w:hAnsi="Times New Roman"/>
          <w:bCs/>
          <w:sz w:val="22"/>
          <w:szCs w:val="22"/>
          <w:lang w:eastAsia="pl-PL"/>
        </w:rPr>
        <w:t>wskazane poniżej informacje</w:t>
      </w:r>
      <w:r w:rsidRPr="00AA570E">
        <w:rPr>
          <w:rFonts w:ascii="Times New Roman" w:eastAsia="SimSun" w:hAnsi="Times New Roman"/>
          <w:b w:val="0"/>
          <w:bCs/>
          <w:sz w:val="22"/>
          <w:szCs w:val="22"/>
          <w:lang w:eastAsia="pl-PL"/>
        </w:rPr>
        <w:t xml:space="preserve"> zawarte w ofercie </w:t>
      </w:r>
      <w:r w:rsidRPr="00AA570E">
        <w:rPr>
          <w:rFonts w:ascii="Times New Roman" w:eastAsia="SimSun" w:hAnsi="Times New Roman"/>
          <w:bCs/>
          <w:sz w:val="22"/>
          <w:szCs w:val="22"/>
          <w:lang w:eastAsia="pl-PL"/>
        </w:rPr>
        <w:t>stanowią tajemnicę przedsiębiorstwa</w:t>
      </w:r>
      <w:r w:rsidRPr="00AA570E">
        <w:rPr>
          <w:rFonts w:ascii="Times New Roman" w:eastAsia="SimSun" w:hAnsi="Times New Roman"/>
          <w:b w:val="0"/>
          <w:bCs/>
          <w:sz w:val="22"/>
          <w:szCs w:val="22"/>
          <w:lang w:eastAsia="pl-PL"/>
        </w:rPr>
        <w:t xml:space="preserve"> </w:t>
      </w:r>
      <w:r w:rsidR="002F50D1" w:rsidRPr="00AA570E">
        <w:rPr>
          <w:rFonts w:ascii="Times New Roman" w:eastAsia="SimSun" w:hAnsi="Times New Roman"/>
          <w:b w:val="0"/>
          <w:bCs/>
          <w:sz w:val="22"/>
          <w:szCs w:val="22"/>
          <w:lang w:eastAsia="pl-PL"/>
        </w:rPr>
        <w:t xml:space="preserve">  </w:t>
      </w:r>
      <w:r w:rsidRPr="00AA570E">
        <w:rPr>
          <w:rFonts w:ascii="Times New Roman" w:eastAsia="SimSun" w:hAnsi="Times New Roman"/>
          <w:b w:val="0"/>
          <w:bCs/>
          <w:sz w:val="22"/>
          <w:szCs w:val="22"/>
          <w:lang w:eastAsia="pl-PL"/>
        </w:rPr>
        <w:t>w rozumieniu przepisów o zwalczaniu nieuczciwej konkurencji i w związku z niniejszym nie mogą być udostępnione, w szczególności innym uczestnikom postępowania:</w:t>
      </w:r>
    </w:p>
    <w:p w14:paraId="33A08F37" w14:textId="2AD3525F" w:rsidR="00EF4C49" w:rsidRPr="00AA570E" w:rsidRDefault="00EF4C49" w:rsidP="00EF4C49">
      <w:pPr>
        <w:tabs>
          <w:tab w:val="left" w:pos="567"/>
        </w:tabs>
        <w:suppressAutoHyphens/>
        <w:autoSpaceDN w:val="0"/>
        <w:ind w:left="284" w:hanging="426"/>
        <w:jc w:val="both"/>
        <w:rPr>
          <w:rFonts w:ascii="Times New Roman" w:eastAsia="Times New Roman" w:hAnsi="Times New Roman"/>
          <w:sz w:val="22"/>
          <w:szCs w:val="22"/>
          <w:lang w:eastAsia="zh-CN"/>
        </w:rPr>
      </w:pPr>
    </w:p>
    <w:p w14:paraId="26AA33A5" w14:textId="77777777" w:rsidR="00EF4C49" w:rsidRPr="00AA570E" w:rsidRDefault="00EF4C49" w:rsidP="00EF4C49">
      <w:pPr>
        <w:widowControl w:val="0"/>
        <w:suppressAutoHyphens/>
        <w:autoSpaceDE w:val="0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 xml:space="preserve">   Oznaczenie rodzaju informacji</w:t>
      </w:r>
    </w:p>
    <w:p w14:paraId="6A8C04E6" w14:textId="77777777" w:rsidR="00EF4C49" w:rsidRPr="00AA570E" w:rsidRDefault="00EF4C49" w:rsidP="00EF4C4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ind w:left="284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</w:p>
    <w:p w14:paraId="18A4E218" w14:textId="77777777" w:rsidR="00EF4C49" w:rsidRPr="00AA570E" w:rsidRDefault="00EF4C49" w:rsidP="00EF4C49">
      <w:pPr>
        <w:widowControl w:val="0"/>
        <w:suppressAutoHyphens/>
        <w:autoSpaceDE w:val="0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 xml:space="preserve">   Nazwa pliku </w:t>
      </w:r>
    </w:p>
    <w:p w14:paraId="088273D6" w14:textId="77777777" w:rsidR="00EF4C49" w:rsidRPr="00AA570E" w:rsidRDefault="00EF4C49" w:rsidP="00EF4C4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E w:val="0"/>
        <w:ind w:left="426" w:hanging="142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</w:p>
    <w:p w14:paraId="0FA2864D" w14:textId="77777777" w:rsidR="00EF4C49" w:rsidRPr="00AA570E" w:rsidRDefault="00EF4C49" w:rsidP="00EF4C49">
      <w:pPr>
        <w:widowControl w:val="0"/>
        <w:tabs>
          <w:tab w:val="left" w:pos="426"/>
        </w:tabs>
        <w:suppressAutoHyphens/>
        <w:autoSpaceDE w:val="0"/>
        <w:jc w:val="both"/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Cs/>
          <w:sz w:val="22"/>
          <w:szCs w:val="22"/>
          <w:lang w:eastAsia="zh-CN"/>
        </w:rPr>
        <w:t xml:space="preserve">   </w:t>
      </w:r>
      <w:r w:rsidRPr="00AA570E"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  <w:t>Uzasadnienie zastrzeżenia dokumentów</w:t>
      </w:r>
    </w:p>
    <w:p w14:paraId="6906FC3B" w14:textId="77777777" w:rsidR="00EF4C49" w:rsidRPr="00AA570E" w:rsidRDefault="00EF4C49" w:rsidP="00EF4C4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/>
        <w:autoSpaceDE w:val="0"/>
        <w:ind w:left="284" w:firstLine="284"/>
        <w:jc w:val="both"/>
        <w:rPr>
          <w:rFonts w:ascii="Times New Roman" w:eastAsia="Times New Roman" w:hAnsi="Times New Roman"/>
          <w:b w:val="0"/>
          <w:bCs/>
          <w:sz w:val="22"/>
          <w:szCs w:val="22"/>
          <w:lang w:eastAsia="zh-CN"/>
        </w:rPr>
      </w:pPr>
    </w:p>
    <w:p w14:paraId="73D85C11" w14:textId="77777777" w:rsidR="00EF4C49" w:rsidRPr="00AA570E" w:rsidRDefault="00EF4C49" w:rsidP="00EF4C49">
      <w:pPr>
        <w:widowControl w:val="0"/>
        <w:suppressAutoHyphens/>
        <w:autoSpaceDE w:val="0"/>
        <w:autoSpaceDN w:val="0"/>
        <w:adjustRightInd w:val="0"/>
        <w:rPr>
          <w:rFonts w:ascii="Times New Roman" w:eastAsia="Trebuchet MS" w:hAnsi="Times New Roman"/>
          <w:b w:val="0"/>
          <w:i/>
          <w:iCs/>
          <w:color w:val="000000"/>
          <w:kern w:val="2"/>
          <w:sz w:val="20"/>
          <w:szCs w:val="20"/>
          <w:lang w:eastAsia="zh-CN" w:bidi="hi-IN"/>
        </w:rPr>
      </w:pPr>
      <w:r w:rsidRPr="00AA570E">
        <w:rPr>
          <w:rFonts w:ascii="Times New Roman" w:eastAsia="Trebuchet MS" w:hAnsi="Times New Roman"/>
          <w:b w:val="0"/>
          <w:i/>
          <w:iCs/>
          <w:color w:val="000000"/>
          <w:kern w:val="2"/>
          <w:sz w:val="20"/>
          <w:szCs w:val="20"/>
          <w:lang w:eastAsia="zh-CN" w:bidi="hi-IN"/>
        </w:rPr>
        <w:t xml:space="preserve">                                                                </w:t>
      </w:r>
      <w:r w:rsidRPr="00AA570E">
        <w:rPr>
          <w:rFonts w:ascii="Times New Roman" w:eastAsia="Trebuchet MS" w:hAnsi="Times New Roman"/>
          <w:b w:val="0"/>
          <w:i/>
          <w:iCs/>
          <w:color w:val="000000"/>
          <w:kern w:val="2"/>
          <w:sz w:val="20"/>
          <w:szCs w:val="20"/>
          <w:lang w:eastAsia="zh-CN" w:bidi="hi-IN"/>
        </w:rPr>
        <w:tab/>
      </w:r>
      <w:r w:rsidRPr="00AA570E">
        <w:rPr>
          <w:rFonts w:ascii="Times New Roman" w:eastAsia="Trebuchet MS" w:hAnsi="Times New Roman"/>
          <w:b w:val="0"/>
          <w:i/>
          <w:iCs/>
          <w:color w:val="000000"/>
          <w:kern w:val="2"/>
          <w:sz w:val="20"/>
          <w:szCs w:val="20"/>
          <w:lang w:eastAsia="zh-CN" w:bidi="hi-IN"/>
        </w:rPr>
        <w:tab/>
      </w:r>
    </w:p>
    <w:p w14:paraId="523D704A" w14:textId="5FFDFB25" w:rsidR="004276D6" w:rsidRPr="00AA570E" w:rsidRDefault="00EF4C49" w:rsidP="00097067">
      <w:pPr>
        <w:widowControl w:val="0"/>
        <w:suppressAutoHyphens/>
        <w:autoSpaceDE w:val="0"/>
        <w:autoSpaceDN w:val="0"/>
        <w:adjustRightInd w:val="0"/>
        <w:ind w:left="142" w:hanging="426"/>
        <w:jc w:val="both"/>
        <w:rPr>
          <w:rFonts w:ascii="Times New Roman" w:eastAsia="SimSun" w:hAnsi="Times New Roman"/>
          <w:b w:val="0"/>
          <w:bCs/>
          <w:sz w:val="22"/>
          <w:szCs w:val="22"/>
        </w:rPr>
      </w:pPr>
      <w:r w:rsidRPr="00AA570E">
        <w:rPr>
          <w:rFonts w:ascii="Times New Roman" w:eastAsia="Times New Roman" w:hAnsi="Times New Roman"/>
          <w:bCs/>
          <w:sz w:val="22"/>
          <w:szCs w:val="22"/>
          <w:lang w:eastAsia="zh-CN"/>
        </w:rPr>
        <w:t>1</w:t>
      </w:r>
      <w:r w:rsidR="004276D6" w:rsidRPr="00AA570E">
        <w:rPr>
          <w:rFonts w:ascii="Times New Roman" w:eastAsia="Times New Roman" w:hAnsi="Times New Roman"/>
          <w:bCs/>
          <w:sz w:val="22"/>
          <w:szCs w:val="22"/>
          <w:lang w:eastAsia="zh-CN"/>
        </w:rPr>
        <w:t>0</w:t>
      </w:r>
      <w:r w:rsidRPr="00AA570E">
        <w:rPr>
          <w:rFonts w:ascii="Times New Roman" w:eastAsia="Times New Roman" w:hAnsi="Times New Roman"/>
          <w:bCs/>
          <w:sz w:val="22"/>
          <w:szCs w:val="22"/>
          <w:lang w:eastAsia="zh-CN"/>
        </w:rPr>
        <w:t>.</w:t>
      </w:r>
      <w:r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 xml:space="preserve"> </w:t>
      </w:r>
      <w:r w:rsidRPr="00AA570E">
        <w:rPr>
          <w:rFonts w:ascii="Times New Roman" w:eastAsia="SimSun" w:hAnsi="Times New Roman"/>
          <w:sz w:val="22"/>
          <w:szCs w:val="22"/>
        </w:rPr>
        <w:t>Przystępując do zamówienia publicznego składamy oświadczenia,</w:t>
      </w:r>
      <w:r w:rsidRPr="00AA570E">
        <w:rPr>
          <w:rFonts w:ascii="Times New Roman" w:eastAsia="SimSun" w:hAnsi="Times New Roman"/>
          <w:b w:val="0"/>
          <w:bCs/>
          <w:sz w:val="22"/>
          <w:szCs w:val="22"/>
        </w:rPr>
        <w:t xml:space="preserve"> że: zapoznaliśmy się </w:t>
      </w:r>
      <w:r w:rsidRPr="00AA570E">
        <w:rPr>
          <w:rFonts w:ascii="Times New Roman" w:eastAsia="SimSun" w:hAnsi="Times New Roman"/>
          <w:b w:val="0"/>
          <w:bCs/>
          <w:sz w:val="22"/>
          <w:szCs w:val="22"/>
        </w:rPr>
        <w:br/>
        <w:t xml:space="preserve">z </w:t>
      </w:r>
      <w:r w:rsidRPr="00AA570E">
        <w:rPr>
          <w:rFonts w:ascii="Times New Roman" w:eastAsia="SimSun" w:hAnsi="Times New Roman"/>
          <w:b w:val="0"/>
          <w:sz w:val="22"/>
          <w:szCs w:val="22"/>
        </w:rPr>
        <w:t>dokumentami,</w:t>
      </w:r>
      <w:r w:rsidRPr="00AA570E">
        <w:rPr>
          <w:rFonts w:ascii="Times New Roman" w:eastAsia="SimSun" w:hAnsi="Times New Roman"/>
          <w:b w:val="0"/>
          <w:bCs/>
          <w:sz w:val="22"/>
          <w:szCs w:val="22"/>
        </w:rPr>
        <w:t xml:space="preserve"> Specyfikacją Warunków Zamówienia wraz ze wzorem umowy i przyjmujemy je bez zastrzeżeń.</w:t>
      </w:r>
    </w:p>
    <w:p w14:paraId="4ADB10CD" w14:textId="37253290" w:rsidR="00986C95" w:rsidRPr="00AA570E" w:rsidRDefault="00EF4C49" w:rsidP="00097067">
      <w:pPr>
        <w:widowControl w:val="0"/>
        <w:suppressAutoHyphens/>
        <w:autoSpaceDE w:val="0"/>
        <w:autoSpaceDN w:val="0"/>
        <w:adjustRightInd w:val="0"/>
        <w:ind w:left="142" w:hanging="426"/>
        <w:jc w:val="both"/>
        <w:rPr>
          <w:rFonts w:ascii="Times New Roman" w:eastAsia="SimSun" w:hAnsi="Times New Roman"/>
          <w:b w:val="0"/>
          <w:bCs/>
          <w:sz w:val="22"/>
          <w:szCs w:val="22"/>
        </w:rPr>
      </w:pPr>
      <w:r w:rsidRPr="00AA570E">
        <w:rPr>
          <w:rFonts w:ascii="Times New Roman" w:eastAsia="Times New Roman" w:hAnsi="Times New Roman"/>
          <w:bCs/>
          <w:sz w:val="22"/>
          <w:szCs w:val="22"/>
          <w:lang w:eastAsia="zh-CN"/>
        </w:rPr>
        <w:t>1</w:t>
      </w:r>
      <w:r w:rsidR="004276D6" w:rsidRPr="00AA570E">
        <w:rPr>
          <w:rFonts w:ascii="Times New Roman" w:eastAsia="Times New Roman" w:hAnsi="Times New Roman"/>
          <w:bCs/>
          <w:sz w:val="22"/>
          <w:szCs w:val="22"/>
          <w:lang w:eastAsia="zh-CN"/>
        </w:rPr>
        <w:t>1</w:t>
      </w:r>
      <w:r w:rsidRPr="00AA570E">
        <w:rPr>
          <w:rFonts w:ascii="Times New Roman" w:eastAsia="Times New Roman" w:hAnsi="Times New Roman"/>
          <w:bCs/>
          <w:sz w:val="22"/>
          <w:szCs w:val="22"/>
          <w:lang w:eastAsia="zh-CN"/>
        </w:rPr>
        <w:t>.</w:t>
      </w:r>
      <w:r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 xml:space="preserve"> </w:t>
      </w:r>
      <w:r w:rsidRPr="00AA570E">
        <w:rPr>
          <w:rFonts w:ascii="Times New Roman" w:eastAsia="SimSun" w:hAnsi="Times New Roman"/>
          <w:sz w:val="22"/>
          <w:szCs w:val="22"/>
        </w:rPr>
        <w:t>Oświadczamy</w:t>
      </w:r>
      <w:r w:rsidRPr="00AA570E">
        <w:rPr>
          <w:rFonts w:ascii="Times New Roman" w:eastAsia="SimSun" w:hAnsi="Times New Roman"/>
          <w:b w:val="0"/>
          <w:bCs/>
          <w:sz w:val="22"/>
          <w:szCs w:val="22"/>
        </w:rPr>
        <w:t xml:space="preserve">, że uwzględniliśmy zmiany i dodatkowe ustalenia wynikłe w trakcie procedury stanowiące integralną </w:t>
      </w:r>
      <w:r w:rsidRPr="00AA570E">
        <w:rPr>
          <w:rFonts w:ascii="Times New Roman" w:eastAsia="SimSun" w:hAnsi="Times New Roman"/>
          <w:b w:val="0"/>
          <w:sz w:val="22"/>
          <w:szCs w:val="22"/>
        </w:rPr>
        <w:t>część</w:t>
      </w:r>
      <w:r w:rsidRPr="00AA570E">
        <w:rPr>
          <w:rFonts w:ascii="Times New Roman" w:eastAsia="SimSun" w:hAnsi="Times New Roman"/>
          <w:b w:val="0"/>
          <w:bCs/>
          <w:sz w:val="22"/>
          <w:szCs w:val="22"/>
        </w:rPr>
        <w:t xml:space="preserve"> SWZ, wyszczególnione we wszystkich przesłanych</w:t>
      </w:r>
      <w:r w:rsidR="00986C95" w:rsidRPr="00AA570E">
        <w:rPr>
          <w:rFonts w:ascii="Times New Roman" w:eastAsia="SimSun" w:hAnsi="Times New Roman"/>
          <w:b w:val="0"/>
          <w:bCs/>
          <w:sz w:val="22"/>
          <w:szCs w:val="22"/>
        </w:rPr>
        <w:t xml:space="preserve"> </w:t>
      </w:r>
      <w:r w:rsidRPr="00AA570E">
        <w:rPr>
          <w:rFonts w:ascii="Times New Roman" w:eastAsia="SimSun" w:hAnsi="Times New Roman"/>
          <w:b w:val="0"/>
          <w:bCs/>
          <w:sz w:val="22"/>
          <w:szCs w:val="22"/>
        </w:rPr>
        <w:t>i umieszczonych na stronie internetowej pismach Zamawiającego. Platforma zakupowa pod adresem:</w:t>
      </w:r>
      <w:r w:rsidR="00986C95" w:rsidRPr="00AA570E">
        <w:rPr>
          <w:rFonts w:ascii="Times New Roman" w:eastAsia="SimSun" w:hAnsi="Times New Roman"/>
          <w:b w:val="0"/>
          <w:bCs/>
          <w:sz w:val="22"/>
          <w:szCs w:val="22"/>
        </w:rPr>
        <w:t xml:space="preserve"> </w:t>
      </w:r>
      <w:r w:rsidR="00316B56" w:rsidRPr="00316B56">
        <w:rPr>
          <w:rFonts w:ascii="Times New Roman" w:eastAsia="Times New Roman" w:hAnsi="Times New Roman"/>
          <w:b w:val="0"/>
          <w:bCs/>
          <w:color w:val="000000"/>
          <w:kern w:val="3"/>
        </w:rPr>
        <w:t>https://platformazakupowa.pl/pn/swiebodzice.</w:t>
      </w:r>
      <w:bookmarkStart w:id="8" w:name="_GoBack"/>
      <w:bookmarkEnd w:id="8"/>
    </w:p>
    <w:p w14:paraId="127AD552" w14:textId="20BDD906" w:rsidR="00986C95" w:rsidRPr="00AA570E" w:rsidRDefault="00986C95" w:rsidP="00097067">
      <w:pPr>
        <w:widowControl w:val="0"/>
        <w:suppressAutoHyphens/>
        <w:autoSpaceDE w:val="0"/>
        <w:autoSpaceDN w:val="0"/>
        <w:adjustRightInd w:val="0"/>
        <w:ind w:left="142" w:hanging="426"/>
        <w:jc w:val="both"/>
        <w:rPr>
          <w:rFonts w:ascii="Times New Roman" w:eastAsia="SimSun" w:hAnsi="Times New Roman"/>
          <w:b w:val="0"/>
          <w:bCs/>
          <w:sz w:val="22"/>
          <w:szCs w:val="22"/>
        </w:rPr>
      </w:pPr>
      <w:r w:rsidRPr="00AA570E">
        <w:rPr>
          <w:rFonts w:ascii="Times New Roman" w:eastAsia="Trebuchet MS" w:hAnsi="Times New Roman"/>
          <w:bCs/>
          <w:color w:val="000000"/>
          <w:kern w:val="2"/>
          <w:sz w:val="22"/>
          <w:szCs w:val="22"/>
          <w:lang w:eastAsia="zh-CN" w:bidi="hi-IN"/>
        </w:rPr>
        <w:t>1</w:t>
      </w:r>
      <w:r w:rsidR="004276D6" w:rsidRPr="00AA570E">
        <w:rPr>
          <w:rFonts w:ascii="Times New Roman" w:eastAsia="Trebuchet MS" w:hAnsi="Times New Roman"/>
          <w:bCs/>
          <w:color w:val="000000"/>
          <w:kern w:val="2"/>
          <w:sz w:val="22"/>
          <w:szCs w:val="22"/>
          <w:lang w:eastAsia="zh-CN" w:bidi="hi-IN"/>
        </w:rPr>
        <w:t>2</w:t>
      </w:r>
      <w:r w:rsidRPr="00AA570E">
        <w:rPr>
          <w:rFonts w:ascii="Times New Roman" w:eastAsia="Trebuchet MS" w:hAnsi="Times New Roman"/>
          <w:bCs/>
          <w:color w:val="000000"/>
          <w:kern w:val="2"/>
          <w:sz w:val="22"/>
          <w:szCs w:val="22"/>
          <w:lang w:eastAsia="zh-CN" w:bidi="hi-IN"/>
        </w:rPr>
        <w:t>.</w:t>
      </w:r>
      <w:r w:rsidRPr="00AA570E">
        <w:rPr>
          <w:rFonts w:ascii="Times New Roman" w:eastAsia="Trebuchet MS" w:hAnsi="Times New Roman"/>
          <w:b w:val="0"/>
          <w:i/>
          <w:iCs/>
          <w:color w:val="000000"/>
          <w:kern w:val="2"/>
          <w:sz w:val="22"/>
          <w:szCs w:val="22"/>
          <w:lang w:eastAsia="zh-CN" w:bidi="hi-IN"/>
        </w:rPr>
        <w:t xml:space="preserve"> </w:t>
      </w:r>
      <w:r w:rsidR="00EF4C49" w:rsidRPr="00AA570E">
        <w:rPr>
          <w:rFonts w:ascii="Times New Roman" w:eastAsia="SimSun" w:hAnsi="Times New Roman"/>
          <w:sz w:val="22"/>
          <w:szCs w:val="22"/>
        </w:rPr>
        <w:t>Oświadczamy</w:t>
      </w:r>
      <w:r w:rsidR="00EF4C49" w:rsidRPr="00AA570E">
        <w:rPr>
          <w:rFonts w:ascii="Times New Roman" w:eastAsia="SimSun" w:hAnsi="Times New Roman"/>
          <w:b w:val="0"/>
          <w:bCs/>
          <w:sz w:val="22"/>
          <w:szCs w:val="22"/>
        </w:rPr>
        <w:t xml:space="preserve">, że czynności w zakresie realizacji zamówienia polegające na wykonywaniu pracy w sposób określony w art. 22 §1 ustawy z dnia 26 czerwca 1974 r. – Kodeks pracy będą wykonywały osoby zatrudnione na podstawie umowy o pracę. </w:t>
      </w:r>
    </w:p>
    <w:p w14:paraId="27F834A7" w14:textId="2E3B90E6" w:rsidR="00986C95" w:rsidRPr="00AA570E" w:rsidRDefault="00986C95" w:rsidP="00097067">
      <w:pPr>
        <w:widowControl w:val="0"/>
        <w:suppressAutoHyphens/>
        <w:autoSpaceDE w:val="0"/>
        <w:autoSpaceDN w:val="0"/>
        <w:adjustRightInd w:val="0"/>
        <w:ind w:left="142" w:hanging="426"/>
        <w:jc w:val="both"/>
        <w:rPr>
          <w:rFonts w:ascii="Times New Roman" w:eastAsia="SimSun" w:hAnsi="Times New Roman"/>
          <w:b w:val="0"/>
          <w:bCs/>
          <w:sz w:val="22"/>
          <w:szCs w:val="22"/>
        </w:rPr>
      </w:pPr>
      <w:r w:rsidRPr="00AA570E">
        <w:rPr>
          <w:rFonts w:ascii="Times New Roman" w:eastAsia="SimSun" w:hAnsi="Times New Roman"/>
          <w:bCs/>
          <w:sz w:val="22"/>
          <w:szCs w:val="22"/>
        </w:rPr>
        <w:t>1</w:t>
      </w:r>
      <w:r w:rsidR="004276D6" w:rsidRPr="00AA570E">
        <w:rPr>
          <w:rFonts w:ascii="Times New Roman" w:eastAsia="SimSun" w:hAnsi="Times New Roman"/>
          <w:bCs/>
          <w:sz w:val="22"/>
          <w:szCs w:val="22"/>
        </w:rPr>
        <w:t>3</w:t>
      </w:r>
      <w:r w:rsidRPr="00AA570E">
        <w:rPr>
          <w:rFonts w:ascii="Times New Roman" w:eastAsia="SimSun" w:hAnsi="Times New Roman"/>
          <w:b w:val="0"/>
          <w:sz w:val="22"/>
          <w:szCs w:val="22"/>
        </w:rPr>
        <w:t xml:space="preserve">. </w:t>
      </w:r>
      <w:r w:rsidR="00EF4C49" w:rsidRPr="00AA570E">
        <w:rPr>
          <w:rFonts w:ascii="Times New Roman" w:eastAsia="SimSun" w:hAnsi="Times New Roman"/>
          <w:bCs/>
          <w:sz w:val="22"/>
          <w:szCs w:val="22"/>
        </w:rPr>
        <w:t>Oświadczamy</w:t>
      </w:r>
      <w:r w:rsidR="00EF4C49" w:rsidRPr="00AA570E">
        <w:rPr>
          <w:rFonts w:ascii="Times New Roman" w:eastAsia="SimSun" w:hAnsi="Times New Roman"/>
          <w:b w:val="0"/>
          <w:sz w:val="22"/>
          <w:szCs w:val="22"/>
        </w:rPr>
        <w:t>,</w:t>
      </w:r>
      <w:r w:rsidR="00EF4C49" w:rsidRPr="00AA570E">
        <w:rPr>
          <w:rFonts w:ascii="Times New Roman" w:eastAsia="SimSun" w:hAnsi="Times New Roman"/>
          <w:b w:val="0"/>
          <w:color w:val="000000"/>
          <w:sz w:val="22"/>
          <w:szCs w:val="22"/>
          <w:lang w:val="pl"/>
        </w:rPr>
        <w:t xml:space="preserve"> </w:t>
      </w:r>
      <w:r w:rsidR="00EF4C49" w:rsidRPr="00AA570E">
        <w:rPr>
          <w:rFonts w:ascii="Times New Roman" w:eastAsia="SimSun" w:hAnsi="Times New Roman"/>
          <w:b w:val="0"/>
          <w:sz w:val="22"/>
          <w:szCs w:val="22"/>
        </w:rPr>
        <w:t xml:space="preserve">że wypełniłem obowiązki informacyjne przewidziane w art. 13 lub art. 14 RODO1) wobec osób fizycznych, od których dane osobowe bezpośrednio lub pośrednio pozyskałem w celu ubiegania się </w:t>
      </w:r>
      <w:r w:rsidR="00EF4C49" w:rsidRPr="00AA570E">
        <w:rPr>
          <w:rFonts w:ascii="Times New Roman" w:eastAsia="SimSun" w:hAnsi="Times New Roman"/>
          <w:b w:val="0"/>
          <w:sz w:val="22"/>
          <w:szCs w:val="22"/>
        </w:rPr>
        <w:lastRenderedPageBreak/>
        <w:t>o udzielenie zamówienia publicznego w niniejszym postępowaniu</w:t>
      </w:r>
      <w:r w:rsidRPr="00AA570E">
        <w:rPr>
          <w:rFonts w:ascii="Times New Roman" w:eastAsia="SimSun" w:hAnsi="Times New Roman"/>
          <w:b w:val="0"/>
          <w:sz w:val="22"/>
          <w:szCs w:val="22"/>
        </w:rPr>
        <w:t xml:space="preserve"> </w:t>
      </w:r>
      <w:r w:rsidRPr="00AA570E">
        <w:rPr>
          <w:rStyle w:val="Odwoanieprzypisudolnego"/>
          <w:rFonts w:ascii="Times New Roman" w:eastAsia="SimSun" w:hAnsi="Times New Roman"/>
          <w:b w:val="0"/>
          <w:sz w:val="22"/>
          <w:szCs w:val="22"/>
        </w:rPr>
        <w:footnoteReference w:id="2"/>
      </w:r>
      <w:r w:rsidR="00EF4C49" w:rsidRPr="00AA570E">
        <w:rPr>
          <w:rFonts w:ascii="Times New Roman" w:eastAsia="SimSun" w:hAnsi="Times New Roman"/>
          <w:b w:val="0"/>
          <w:sz w:val="22"/>
          <w:szCs w:val="22"/>
        </w:rPr>
        <w:t>.</w:t>
      </w:r>
    </w:p>
    <w:p w14:paraId="11E18EBF" w14:textId="3E32999A" w:rsidR="00986C95" w:rsidRPr="00AA570E" w:rsidRDefault="00986C95" w:rsidP="00097067">
      <w:pPr>
        <w:widowControl w:val="0"/>
        <w:suppressAutoHyphens/>
        <w:autoSpaceDE w:val="0"/>
        <w:autoSpaceDN w:val="0"/>
        <w:adjustRightInd w:val="0"/>
        <w:ind w:left="142" w:hanging="426"/>
        <w:jc w:val="both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  <w:r w:rsidRPr="00AA570E">
        <w:rPr>
          <w:rFonts w:ascii="Times New Roman" w:eastAsia="SimSun" w:hAnsi="Times New Roman"/>
          <w:sz w:val="22"/>
          <w:szCs w:val="22"/>
        </w:rPr>
        <w:t>1</w:t>
      </w:r>
      <w:r w:rsidR="004276D6" w:rsidRPr="00AA570E">
        <w:rPr>
          <w:rFonts w:ascii="Times New Roman" w:eastAsia="SimSun" w:hAnsi="Times New Roman"/>
          <w:sz w:val="22"/>
          <w:szCs w:val="22"/>
        </w:rPr>
        <w:t>4</w:t>
      </w:r>
      <w:r w:rsidRPr="00AA570E">
        <w:rPr>
          <w:rFonts w:ascii="Times New Roman" w:eastAsia="SimSun" w:hAnsi="Times New Roman"/>
          <w:b w:val="0"/>
          <w:bCs/>
          <w:sz w:val="22"/>
          <w:szCs w:val="22"/>
        </w:rPr>
        <w:t xml:space="preserve">. </w:t>
      </w:r>
      <w:r w:rsidRPr="00AA570E">
        <w:rPr>
          <w:rFonts w:ascii="Times New Roman" w:eastAsia="SimSun" w:hAnsi="Times New Roman"/>
          <w:sz w:val="22"/>
          <w:szCs w:val="22"/>
        </w:rPr>
        <w:t>Oświadczamy</w:t>
      </w:r>
      <w:r w:rsidRPr="00AA570E">
        <w:rPr>
          <w:rFonts w:ascii="Times New Roman" w:eastAsia="SimSun" w:hAnsi="Times New Roman"/>
          <w:b w:val="0"/>
          <w:bCs/>
          <w:sz w:val="22"/>
          <w:szCs w:val="22"/>
        </w:rPr>
        <w:t xml:space="preserve">, że </w:t>
      </w:r>
      <w:r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>z</w:t>
      </w:r>
      <w:r w:rsidR="00296F28"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>ałączone do oferty dokumenty opisują stan prawny i faktyczny aktualny na dzień złożenia oferty (art. 297 kk).</w:t>
      </w:r>
    </w:p>
    <w:p w14:paraId="4B95D939" w14:textId="63804B01" w:rsidR="00296F28" w:rsidRPr="00AA570E" w:rsidRDefault="00986C95" w:rsidP="00986C95">
      <w:pPr>
        <w:widowControl w:val="0"/>
        <w:tabs>
          <w:tab w:val="left" w:pos="284"/>
        </w:tabs>
        <w:suppressAutoHyphens/>
        <w:autoSpaceDE w:val="0"/>
        <w:ind w:hanging="284"/>
        <w:jc w:val="both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Cs/>
          <w:sz w:val="22"/>
          <w:szCs w:val="22"/>
          <w:lang w:eastAsia="zh-CN"/>
        </w:rPr>
        <w:t>1</w:t>
      </w:r>
      <w:r w:rsidR="00C54AEE" w:rsidRPr="00AA570E">
        <w:rPr>
          <w:rFonts w:ascii="Times New Roman" w:eastAsia="Times New Roman" w:hAnsi="Times New Roman"/>
          <w:bCs/>
          <w:sz w:val="22"/>
          <w:szCs w:val="22"/>
          <w:lang w:eastAsia="zh-CN"/>
        </w:rPr>
        <w:t>5</w:t>
      </w:r>
      <w:r w:rsidRPr="00AA570E">
        <w:rPr>
          <w:rFonts w:ascii="Times New Roman" w:eastAsia="Times New Roman" w:hAnsi="Times New Roman"/>
          <w:bCs/>
          <w:sz w:val="22"/>
          <w:szCs w:val="22"/>
          <w:lang w:eastAsia="zh-CN"/>
        </w:rPr>
        <w:t>. Oświadczamy</w:t>
      </w:r>
      <w:r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>, że p</w:t>
      </w:r>
      <w:r w:rsidR="00296F28"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>rzedmiot zamówienia wykona</w:t>
      </w:r>
      <w:r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>my</w:t>
      </w:r>
      <w:r w:rsidR="00296F28"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 xml:space="preserve"> </w:t>
      </w:r>
      <w:r w:rsidR="00296F28" w:rsidRPr="00AA570E">
        <w:rPr>
          <w:rFonts w:ascii="Times New Roman" w:eastAsia="Times New Roman" w:hAnsi="Times New Roman"/>
          <w:b w:val="0"/>
          <w:bCs/>
          <w:i/>
          <w:iCs/>
          <w:sz w:val="22"/>
          <w:szCs w:val="22"/>
          <w:lang w:eastAsia="pl-PL"/>
        </w:rPr>
        <w:t>(zaznaczyć właściwe</w:t>
      </w:r>
      <w:r w:rsidR="00296F28" w:rsidRPr="00AA570E">
        <w:rPr>
          <w:rFonts w:ascii="Times New Roman" w:eastAsia="Times New Roman" w:hAnsi="Times New Roman"/>
          <w:b w:val="0"/>
          <w:bCs/>
          <w:lang w:eastAsia="zh-CN"/>
        </w:rPr>
        <w:t>):</w:t>
      </w:r>
    </w:p>
    <w:p w14:paraId="4EBB2BD5" w14:textId="77777777" w:rsidR="00296F28" w:rsidRPr="00AA570E" w:rsidRDefault="00296F28" w:rsidP="00296F28">
      <w:pPr>
        <w:widowControl w:val="0"/>
        <w:tabs>
          <w:tab w:val="left" w:pos="180"/>
          <w:tab w:val="left" w:pos="284"/>
        </w:tabs>
        <w:suppressAutoHyphens/>
        <w:autoSpaceDE w:val="0"/>
        <w:ind w:left="284"/>
        <w:jc w:val="both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 w:val="0"/>
          <w:sz w:val="28"/>
          <w:szCs w:val="28"/>
          <w:lang w:eastAsia="zh-CN"/>
        </w:rPr>
        <w:t xml:space="preserve">        </w:t>
      </w:r>
      <w:r w:rsidRPr="00AA570E">
        <w:rPr>
          <w:rFonts w:ascii="Times New Roman" w:eastAsia="Trebuchet MS" w:hAnsi="Times New Roman"/>
          <w:b w:val="0"/>
          <w:color w:val="000000"/>
          <w:kern w:val="2"/>
          <w:sz w:val="28"/>
          <w:szCs w:val="28"/>
          <w:lang w:eastAsia="zh-CN" w:bidi="hi-IN"/>
        </w:rPr>
        <w:t>□</w:t>
      </w:r>
      <w:r w:rsidRPr="00AA570E">
        <w:rPr>
          <w:rFonts w:ascii="Times New Roman" w:eastAsia="Times New Roman" w:hAnsi="Times New Roman"/>
          <w:b w:val="0"/>
          <w:color w:val="000000"/>
          <w:kern w:val="2"/>
          <w:sz w:val="22"/>
          <w:szCs w:val="22"/>
          <w:lang w:eastAsia="zh-CN" w:bidi="hi-IN"/>
        </w:rPr>
        <w:t xml:space="preserve">  </w:t>
      </w:r>
      <w:r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>samodzielnie,</w:t>
      </w:r>
    </w:p>
    <w:p w14:paraId="7D8D7932" w14:textId="77777777" w:rsidR="00296F28" w:rsidRPr="00AA570E" w:rsidRDefault="00296F28" w:rsidP="00296F28">
      <w:pPr>
        <w:widowControl w:val="0"/>
        <w:tabs>
          <w:tab w:val="left" w:pos="180"/>
          <w:tab w:val="left" w:pos="284"/>
        </w:tabs>
        <w:suppressAutoHyphens/>
        <w:autoSpaceDE w:val="0"/>
        <w:ind w:left="284"/>
        <w:jc w:val="both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 w:val="0"/>
          <w:sz w:val="28"/>
          <w:szCs w:val="28"/>
          <w:lang w:eastAsia="zh-CN"/>
        </w:rPr>
        <w:t xml:space="preserve">        </w:t>
      </w:r>
      <w:r w:rsidRPr="00AA570E">
        <w:rPr>
          <w:rFonts w:ascii="Times New Roman" w:eastAsia="Trebuchet MS" w:hAnsi="Times New Roman"/>
          <w:b w:val="0"/>
          <w:color w:val="000000"/>
          <w:kern w:val="2"/>
          <w:sz w:val="28"/>
          <w:szCs w:val="28"/>
          <w:lang w:eastAsia="zh-CN" w:bidi="hi-IN"/>
        </w:rPr>
        <w:t>□</w:t>
      </w:r>
      <w:r w:rsidRPr="00AA570E">
        <w:rPr>
          <w:rFonts w:ascii="Times New Roman" w:eastAsia="Times New Roman" w:hAnsi="Times New Roman"/>
          <w:b w:val="0"/>
          <w:color w:val="000000"/>
          <w:kern w:val="2"/>
          <w:sz w:val="22"/>
          <w:szCs w:val="22"/>
          <w:lang w:eastAsia="zh-CN" w:bidi="hi-IN"/>
        </w:rPr>
        <w:t xml:space="preserve">  przy pomocy </w:t>
      </w:r>
      <w:r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>podwykonawcy/podwykonawców</w:t>
      </w:r>
    </w:p>
    <w:p w14:paraId="79FF5AE5" w14:textId="77777777" w:rsidR="00F4350E" w:rsidRPr="00AA570E" w:rsidRDefault="00F4350E" w:rsidP="00296F28">
      <w:pPr>
        <w:widowControl w:val="0"/>
        <w:tabs>
          <w:tab w:val="left" w:pos="180"/>
          <w:tab w:val="left" w:pos="284"/>
        </w:tabs>
        <w:suppressAutoHyphens/>
        <w:autoSpaceDE w:val="0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</w:p>
    <w:p w14:paraId="47A16661" w14:textId="77777777" w:rsidR="00296F28" w:rsidRPr="00AA570E" w:rsidRDefault="00296F28" w:rsidP="00296F28">
      <w:pPr>
        <w:widowControl w:val="0"/>
        <w:tabs>
          <w:tab w:val="left" w:pos="142"/>
        </w:tabs>
        <w:suppressAutoHyphens/>
        <w:autoSpaceDE w:val="0"/>
        <w:ind w:left="142" w:hanging="142"/>
        <w:jc w:val="both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 xml:space="preserve">   Zakres rzeczowy (określenie części zamówienia, która zostanie powierzona podwykonawcy/podwykonawcom)</w:t>
      </w:r>
    </w:p>
    <w:p w14:paraId="038E0B85" w14:textId="4B0AC582" w:rsidR="00296F28" w:rsidRPr="00AA570E" w:rsidRDefault="00296F28" w:rsidP="00986C9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80"/>
          <w:tab w:val="left" w:pos="284"/>
        </w:tabs>
        <w:suppressAutoHyphens/>
        <w:autoSpaceDE w:val="0"/>
        <w:ind w:left="284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 xml:space="preserve"> </w:t>
      </w:r>
    </w:p>
    <w:p w14:paraId="1986E462" w14:textId="77777777" w:rsidR="00986C95" w:rsidRPr="00AA570E" w:rsidRDefault="00296F28" w:rsidP="00296F28">
      <w:pPr>
        <w:widowControl w:val="0"/>
        <w:tabs>
          <w:tab w:val="left" w:pos="180"/>
          <w:tab w:val="left" w:pos="284"/>
        </w:tabs>
        <w:suppressAutoHyphens/>
        <w:autoSpaceDE w:val="0"/>
        <w:ind w:left="142" w:hanging="142"/>
        <w:jc w:val="both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 xml:space="preserve">  </w:t>
      </w:r>
    </w:p>
    <w:p w14:paraId="7B5CAB0E" w14:textId="469216A8" w:rsidR="00296F28" w:rsidRPr="00AA570E" w:rsidRDefault="00986C95" w:rsidP="00296F28">
      <w:pPr>
        <w:widowControl w:val="0"/>
        <w:tabs>
          <w:tab w:val="left" w:pos="180"/>
          <w:tab w:val="left" w:pos="284"/>
        </w:tabs>
        <w:suppressAutoHyphens/>
        <w:autoSpaceDE w:val="0"/>
        <w:ind w:left="142" w:hanging="142"/>
        <w:jc w:val="both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 xml:space="preserve">  </w:t>
      </w:r>
      <w:r w:rsidR="00296F28"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 xml:space="preserve">Wartość lub procentowa część zamówienia, jaka zostanie powierzona  podwykonawcy/podwykonawcom </w:t>
      </w:r>
    </w:p>
    <w:p w14:paraId="2D1B2BB4" w14:textId="77777777" w:rsidR="00296F28" w:rsidRPr="00AA570E" w:rsidRDefault="00296F28" w:rsidP="00296F2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84"/>
        </w:tabs>
        <w:suppressAutoHyphens/>
        <w:autoSpaceDE w:val="0"/>
        <w:ind w:left="284" w:firstLine="142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</w:p>
    <w:p w14:paraId="0668565C" w14:textId="77777777" w:rsidR="00296F28" w:rsidRPr="00AA570E" w:rsidRDefault="00296F28" w:rsidP="00296F28">
      <w:pPr>
        <w:widowControl w:val="0"/>
        <w:tabs>
          <w:tab w:val="left" w:pos="180"/>
          <w:tab w:val="left" w:pos="284"/>
        </w:tabs>
        <w:suppressAutoHyphens/>
        <w:autoSpaceDE w:val="0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</w:p>
    <w:p w14:paraId="6BC5C336" w14:textId="77777777" w:rsidR="00296F28" w:rsidRPr="00AA570E" w:rsidRDefault="00296F28" w:rsidP="00296F28">
      <w:pPr>
        <w:widowControl w:val="0"/>
        <w:tabs>
          <w:tab w:val="left" w:pos="180"/>
          <w:tab w:val="left" w:pos="284"/>
        </w:tabs>
        <w:suppressAutoHyphens/>
        <w:autoSpaceDE w:val="0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  <w:r w:rsidRPr="00AA570E">
        <w:rPr>
          <w:rFonts w:ascii="Times New Roman" w:eastAsia="Times New Roman" w:hAnsi="Times New Roman"/>
          <w:b w:val="0"/>
          <w:sz w:val="22"/>
          <w:szCs w:val="22"/>
          <w:lang w:eastAsia="zh-CN"/>
        </w:rPr>
        <w:t xml:space="preserve">   Informacja o podwykonawcy/podwykonawcach (nazwa i adres) o ile są znane</w:t>
      </w:r>
    </w:p>
    <w:p w14:paraId="1CDEECE0" w14:textId="77777777" w:rsidR="00296F28" w:rsidRPr="00AA570E" w:rsidRDefault="00296F28" w:rsidP="00296F2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84"/>
        </w:tabs>
        <w:suppressAutoHyphens/>
        <w:autoSpaceDE w:val="0"/>
        <w:ind w:left="284"/>
        <w:rPr>
          <w:rFonts w:ascii="Times New Roman" w:eastAsia="Times New Roman" w:hAnsi="Times New Roman"/>
          <w:b w:val="0"/>
          <w:lang w:eastAsia="zh-CN"/>
        </w:rPr>
      </w:pPr>
    </w:p>
    <w:p w14:paraId="2F320366" w14:textId="77777777" w:rsidR="00296F28" w:rsidRPr="00AA570E" w:rsidRDefault="00296F28" w:rsidP="00296F28">
      <w:pPr>
        <w:widowControl w:val="0"/>
        <w:tabs>
          <w:tab w:val="left" w:pos="284"/>
          <w:tab w:val="left" w:pos="709"/>
        </w:tabs>
        <w:suppressAutoHyphens/>
        <w:autoSpaceDE w:val="0"/>
        <w:jc w:val="both"/>
        <w:rPr>
          <w:rFonts w:ascii="Times New Roman" w:eastAsia="Times New Roman" w:hAnsi="Times New Roman"/>
          <w:b w:val="0"/>
          <w:sz w:val="22"/>
          <w:szCs w:val="22"/>
          <w:lang w:eastAsia="zh-CN"/>
        </w:rPr>
      </w:pPr>
    </w:p>
    <w:p w14:paraId="1EFF378A" w14:textId="7846BD41" w:rsidR="00296F28" w:rsidRPr="00AA570E" w:rsidRDefault="00097067" w:rsidP="00097067">
      <w:pPr>
        <w:tabs>
          <w:tab w:val="left" w:pos="567"/>
        </w:tabs>
        <w:suppressAutoHyphens/>
        <w:autoSpaceDN w:val="0"/>
        <w:ind w:left="284" w:hanging="568"/>
        <w:jc w:val="both"/>
        <w:rPr>
          <w:rFonts w:ascii="Times New Roman" w:eastAsia="Trebuchet MS" w:hAnsi="Times New Roman"/>
          <w:b w:val="0"/>
          <w:i/>
          <w:iCs/>
          <w:color w:val="000000"/>
          <w:kern w:val="2"/>
          <w:sz w:val="20"/>
          <w:szCs w:val="20"/>
          <w:lang w:eastAsia="zh-CN" w:bidi="hi-IN"/>
        </w:rPr>
      </w:pPr>
      <w:r w:rsidRPr="00AA570E">
        <w:rPr>
          <w:rFonts w:ascii="Times New Roman" w:eastAsia="Times New Roman" w:hAnsi="Times New Roman"/>
          <w:sz w:val="22"/>
          <w:szCs w:val="22"/>
          <w:lang w:eastAsia="zh-CN"/>
        </w:rPr>
        <w:t xml:space="preserve">. </w:t>
      </w:r>
      <w:r w:rsidR="00296F28" w:rsidRPr="00AA570E">
        <w:rPr>
          <w:rFonts w:ascii="Times New Roman" w:eastAsia="Times New Roman" w:hAnsi="Times New Roman"/>
          <w:sz w:val="22"/>
          <w:szCs w:val="22"/>
          <w:lang w:eastAsia="zh-CN"/>
        </w:rPr>
        <w:t xml:space="preserve">    </w:t>
      </w:r>
    </w:p>
    <w:p w14:paraId="30D491EB" w14:textId="38386FE4" w:rsidR="00296F28" w:rsidRPr="00AA570E" w:rsidRDefault="00296F28" w:rsidP="00296F28">
      <w:pPr>
        <w:widowControl w:val="0"/>
        <w:suppressAutoHyphens/>
        <w:autoSpaceDE w:val="0"/>
        <w:rPr>
          <w:rFonts w:ascii="Times New Roman" w:eastAsia="Trebuchet MS" w:hAnsi="Times New Roman"/>
          <w:b w:val="0"/>
          <w:i/>
          <w:iCs/>
          <w:color w:val="000000"/>
          <w:kern w:val="2"/>
          <w:sz w:val="20"/>
          <w:szCs w:val="20"/>
          <w:lang w:eastAsia="zh-CN" w:bidi="hi-IN"/>
        </w:rPr>
      </w:pPr>
    </w:p>
    <w:p w14:paraId="6521F13C" w14:textId="77777777" w:rsidR="00674629" w:rsidRPr="00AA570E" w:rsidRDefault="00674629" w:rsidP="00674629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bookmarkStart w:id="9" w:name="_Hlk98830657"/>
    </w:p>
    <w:bookmarkEnd w:id="9"/>
    <w:p w14:paraId="1A3D5ABB" w14:textId="77777777" w:rsidR="00FF709A" w:rsidRPr="00AA570E" w:rsidRDefault="00FF709A" w:rsidP="00FF709A">
      <w:pPr>
        <w:widowControl w:val="0"/>
        <w:suppressAutoHyphens/>
        <w:autoSpaceDE w:val="0"/>
        <w:autoSpaceDN w:val="0"/>
        <w:adjustRightInd w:val="0"/>
        <w:rPr>
          <w:rFonts w:ascii="Times New Roman" w:eastAsia="Trebuchet MS" w:hAnsi="Times New Roman"/>
          <w:b w:val="0"/>
          <w:i/>
          <w:iCs/>
          <w:color w:val="000000"/>
          <w:kern w:val="2"/>
          <w:sz w:val="20"/>
          <w:szCs w:val="20"/>
          <w:lang w:eastAsia="zh-CN" w:bidi="hi-IN"/>
        </w:rPr>
      </w:pPr>
      <w:r w:rsidRPr="00AA570E">
        <w:rPr>
          <w:rFonts w:ascii="Times New Roman" w:eastAsia="Trebuchet MS" w:hAnsi="Times New Roman"/>
          <w:b w:val="0"/>
          <w:i/>
          <w:iCs/>
          <w:color w:val="000000"/>
          <w:kern w:val="2"/>
          <w:sz w:val="20"/>
          <w:szCs w:val="20"/>
          <w:lang w:eastAsia="zh-CN" w:bidi="hi-IN"/>
        </w:rPr>
        <w:t xml:space="preserve">                                                    </w:t>
      </w:r>
    </w:p>
    <w:p w14:paraId="13E78641" w14:textId="15697CC8" w:rsidR="00042695" w:rsidRPr="00AA570E" w:rsidRDefault="00FF709A" w:rsidP="00FF709A">
      <w:pPr>
        <w:widowControl w:val="0"/>
        <w:suppressAutoHyphens/>
        <w:autoSpaceDE w:val="0"/>
        <w:autoSpaceDN w:val="0"/>
        <w:adjustRightInd w:val="0"/>
        <w:rPr>
          <w:rFonts w:ascii="Times New Roman" w:eastAsia="Trebuchet MS" w:hAnsi="Times New Roman"/>
          <w:b w:val="0"/>
          <w:i/>
          <w:iCs/>
          <w:color w:val="000000"/>
          <w:kern w:val="2"/>
          <w:sz w:val="20"/>
          <w:szCs w:val="20"/>
          <w:lang w:eastAsia="zh-CN" w:bidi="hi-IN"/>
        </w:rPr>
      </w:pPr>
      <w:r w:rsidRPr="00AA570E">
        <w:rPr>
          <w:rFonts w:ascii="Times New Roman" w:eastAsia="Trebuchet MS" w:hAnsi="Times New Roman"/>
          <w:b w:val="0"/>
          <w:i/>
          <w:iCs/>
          <w:color w:val="000000"/>
          <w:kern w:val="2"/>
          <w:sz w:val="20"/>
          <w:szCs w:val="20"/>
          <w:lang w:eastAsia="zh-CN" w:bidi="hi-IN"/>
        </w:rPr>
        <w:t xml:space="preserve">                                          </w:t>
      </w:r>
      <w:r w:rsidR="00042695" w:rsidRPr="00AA570E">
        <w:rPr>
          <w:rFonts w:ascii="Times New Roman" w:eastAsia="Trebuchet MS" w:hAnsi="Times New Roman"/>
          <w:b w:val="0"/>
          <w:i/>
          <w:iCs/>
          <w:color w:val="000000"/>
          <w:kern w:val="2"/>
          <w:sz w:val="20"/>
          <w:szCs w:val="20"/>
          <w:lang w:eastAsia="zh-CN" w:bidi="hi-IN"/>
        </w:rPr>
        <w:t xml:space="preserve">(kwalifikowany podpis elektroniczny lub </w:t>
      </w:r>
      <w:r w:rsidR="00EF1382" w:rsidRPr="00AA570E">
        <w:rPr>
          <w:rFonts w:ascii="Times New Roman" w:eastAsia="Trebuchet MS" w:hAnsi="Times New Roman"/>
          <w:b w:val="0"/>
          <w:i/>
          <w:iCs/>
          <w:color w:val="000000"/>
          <w:kern w:val="2"/>
          <w:sz w:val="20"/>
          <w:szCs w:val="20"/>
          <w:lang w:eastAsia="zh-CN" w:bidi="hi-IN"/>
        </w:rPr>
        <w:t xml:space="preserve">podpis </w:t>
      </w:r>
      <w:r w:rsidR="00042695" w:rsidRPr="00AA570E">
        <w:rPr>
          <w:rFonts w:ascii="Times New Roman" w:eastAsia="Trebuchet MS" w:hAnsi="Times New Roman"/>
          <w:b w:val="0"/>
          <w:i/>
          <w:iCs/>
          <w:color w:val="000000"/>
          <w:kern w:val="2"/>
          <w:sz w:val="20"/>
          <w:szCs w:val="20"/>
          <w:lang w:eastAsia="zh-CN" w:bidi="hi-IN"/>
        </w:rPr>
        <w:t>zaufany lub</w:t>
      </w:r>
      <w:r w:rsidR="00EF1382" w:rsidRPr="00AA570E">
        <w:rPr>
          <w:rFonts w:ascii="Times New Roman" w:eastAsia="Trebuchet MS" w:hAnsi="Times New Roman"/>
          <w:b w:val="0"/>
          <w:i/>
          <w:iCs/>
          <w:color w:val="000000"/>
          <w:kern w:val="2"/>
          <w:sz w:val="20"/>
          <w:szCs w:val="20"/>
          <w:lang w:eastAsia="zh-CN" w:bidi="hi-IN"/>
        </w:rPr>
        <w:t xml:space="preserve"> podpis </w:t>
      </w:r>
      <w:r w:rsidR="00042695" w:rsidRPr="00AA570E">
        <w:rPr>
          <w:rFonts w:ascii="Times New Roman" w:eastAsia="Trebuchet MS" w:hAnsi="Times New Roman"/>
          <w:b w:val="0"/>
          <w:i/>
          <w:iCs/>
          <w:color w:val="000000"/>
          <w:kern w:val="2"/>
          <w:sz w:val="20"/>
          <w:szCs w:val="20"/>
          <w:lang w:eastAsia="zh-CN" w:bidi="hi-IN"/>
        </w:rPr>
        <w:t xml:space="preserve">osobisty) </w:t>
      </w:r>
    </w:p>
    <w:p w14:paraId="4F99ACC8" w14:textId="41F1436D" w:rsidR="00F27417" w:rsidRPr="00AA570E" w:rsidRDefault="00F27417" w:rsidP="00035DCA">
      <w:pPr>
        <w:widowControl w:val="0"/>
        <w:suppressAutoHyphens/>
        <w:autoSpaceDE w:val="0"/>
        <w:ind w:left="3540"/>
        <w:rPr>
          <w:rFonts w:ascii="Times New Roman" w:eastAsia="Times New Roman" w:hAnsi="Times New Roman"/>
          <w:b w:val="0"/>
          <w:i/>
          <w:iCs/>
          <w:sz w:val="20"/>
          <w:szCs w:val="20"/>
          <w:lang w:eastAsia="zh-CN"/>
        </w:rPr>
      </w:pPr>
    </w:p>
    <w:p w14:paraId="60F96C56" w14:textId="5BBDFE40" w:rsidR="00B722C2" w:rsidRPr="00AA570E" w:rsidRDefault="00B722C2" w:rsidP="00035DCA">
      <w:pPr>
        <w:widowControl w:val="0"/>
        <w:suppressAutoHyphens/>
        <w:autoSpaceDE w:val="0"/>
        <w:ind w:left="3540"/>
        <w:rPr>
          <w:rFonts w:ascii="Times New Roman" w:eastAsia="Times New Roman" w:hAnsi="Times New Roman"/>
          <w:b w:val="0"/>
          <w:i/>
          <w:iCs/>
          <w:sz w:val="20"/>
          <w:szCs w:val="20"/>
          <w:lang w:eastAsia="zh-CN"/>
        </w:rPr>
      </w:pPr>
    </w:p>
    <w:p w14:paraId="22CFC361" w14:textId="178729D2" w:rsidR="00B722C2" w:rsidRPr="00AA570E" w:rsidRDefault="00B722C2" w:rsidP="00035DCA">
      <w:pPr>
        <w:widowControl w:val="0"/>
        <w:suppressAutoHyphens/>
        <w:autoSpaceDE w:val="0"/>
        <w:ind w:left="3540"/>
        <w:rPr>
          <w:rFonts w:ascii="Times New Roman" w:eastAsia="Times New Roman" w:hAnsi="Times New Roman"/>
          <w:b w:val="0"/>
          <w:i/>
          <w:iCs/>
          <w:sz w:val="20"/>
          <w:szCs w:val="20"/>
          <w:lang w:eastAsia="zh-CN"/>
        </w:rPr>
      </w:pPr>
    </w:p>
    <w:p w14:paraId="375C1F01" w14:textId="641E284D" w:rsidR="00B722C2" w:rsidRPr="00AA570E" w:rsidRDefault="00B722C2" w:rsidP="00035DCA">
      <w:pPr>
        <w:widowControl w:val="0"/>
        <w:suppressAutoHyphens/>
        <w:autoSpaceDE w:val="0"/>
        <w:ind w:left="3540"/>
        <w:rPr>
          <w:rFonts w:ascii="Times New Roman" w:eastAsia="Times New Roman" w:hAnsi="Times New Roman"/>
          <w:b w:val="0"/>
          <w:i/>
          <w:iCs/>
          <w:sz w:val="20"/>
          <w:szCs w:val="20"/>
          <w:lang w:eastAsia="zh-CN"/>
        </w:rPr>
      </w:pPr>
    </w:p>
    <w:p w14:paraId="75B88A3B" w14:textId="77777777" w:rsidR="00B91D63" w:rsidRPr="00AA570E" w:rsidRDefault="00B91D63" w:rsidP="00035DCA">
      <w:pPr>
        <w:widowControl w:val="0"/>
        <w:suppressAutoHyphens/>
        <w:autoSpaceDE w:val="0"/>
        <w:ind w:left="3540"/>
        <w:rPr>
          <w:rFonts w:ascii="Times New Roman" w:eastAsia="Times New Roman" w:hAnsi="Times New Roman"/>
          <w:b w:val="0"/>
          <w:i/>
          <w:iCs/>
          <w:sz w:val="20"/>
          <w:szCs w:val="20"/>
          <w:lang w:eastAsia="zh-CN"/>
        </w:rPr>
      </w:pPr>
    </w:p>
    <w:p w14:paraId="418D16BB" w14:textId="5CADDBAC" w:rsidR="00B722C2" w:rsidRPr="00AA570E" w:rsidRDefault="00B722C2" w:rsidP="00035DCA">
      <w:pPr>
        <w:widowControl w:val="0"/>
        <w:suppressAutoHyphens/>
        <w:autoSpaceDE w:val="0"/>
        <w:ind w:left="3540"/>
        <w:rPr>
          <w:rFonts w:ascii="Times New Roman" w:eastAsia="Times New Roman" w:hAnsi="Times New Roman"/>
          <w:b w:val="0"/>
          <w:i/>
          <w:iCs/>
          <w:sz w:val="20"/>
          <w:szCs w:val="20"/>
          <w:lang w:eastAsia="zh-CN"/>
        </w:rPr>
      </w:pPr>
    </w:p>
    <w:p w14:paraId="126062F7" w14:textId="77777777" w:rsidR="00296F28" w:rsidRPr="00AA570E" w:rsidRDefault="00296F28" w:rsidP="00035DCA">
      <w:pPr>
        <w:widowControl w:val="0"/>
        <w:suppressAutoHyphens/>
        <w:autoSpaceDE w:val="0"/>
        <w:ind w:left="3540"/>
        <w:rPr>
          <w:rFonts w:ascii="Times New Roman" w:eastAsia="Times New Roman" w:hAnsi="Times New Roman"/>
          <w:b w:val="0"/>
          <w:i/>
          <w:iCs/>
          <w:sz w:val="20"/>
          <w:szCs w:val="20"/>
          <w:lang w:eastAsia="zh-CN"/>
        </w:rPr>
      </w:pPr>
    </w:p>
    <w:p w14:paraId="3D0046DC" w14:textId="77777777" w:rsidR="00296F28" w:rsidRPr="00AA570E" w:rsidRDefault="00296F28" w:rsidP="00F4350E">
      <w:pPr>
        <w:widowControl w:val="0"/>
        <w:suppressAutoHyphens/>
        <w:autoSpaceDE w:val="0"/>
        <w:rPr>
          <w:rFonts w:ascii="Times New Roman" w:eastAsia="Times New Roman" w:hAnsi="Times New Roman"/>
          <w:b w:val="0"/>
          <w:i/>
          <w:iCs/>
          <w:sz w:val="20"/>
          <w:szCs w:val="20"/>
          <w:lang w:eastAsia="zh-CN"/>
        </w:rPr>
      </w:pPr>
    </w:p>
    <w:p w14:paraId="19301F3B" w14:textId="77777777" w:rsidR="00296F28" w:rsidRPr="00AA570E" w:rsidRDefault="00296F28" w:rsidP="00035DCA">
      <w:pPr>
        <w:widowControl w:val="0"/>
        <w:suppressAutoHyphens/>
        <w:autoSpaceDE w:val="0"/>
        <w:ind w:left="3540"/>
        <w:rPr>
          <w:rFonts w:ascii="Times New Roman" w:eastAsia="Times New Roman" w:hAnsi="Times New Roman"/>
          <w:b w:val="0"/>
          <w:i/>
          <w:iCs/>
          <w:sz w:val="20"/>
          <w:szCs w:val="20"/>
          <w:lang w:eastAsia="zh-CN"/>
        </w:rPr>
      </w:pPr>
    </w:p>
    <w:p w14:paraId="1737E6A2" w14:textId="77777777" w:rsidR="00296F28" w:rsidRPr="00AA570E" w:rsidRDefault="00296F28" w:rsidP="00035DCA">
      <w:pPr>
        <w:widowControl w:val="0"/>
        <w:suppressAutoHyphens/>
        <w:autoSpaceDE w:val="0"/>
        <w:ind w:left="3540"/>
        <w:rPr>
          <w:rFonts w:ascii="Times New Roman" w:eastAsia="Times New Roman" w:hAnsi="Times New Roman"/>
          <w:b w:val="0"/>
          <w:i/>
          <w:iCs/>
          <w:sz w:val="20"/>
          <w:szCs w:val="20"/>
          <w:lang w:eastAsia="zh-CN"/>
        </w:rPr>
      </w:pPr>
    </w:p>
    <w:p w14:paraId="774BB010" w14:textId="77777777" w:rsidR="0081562A" w:rsidRPr="00AA570E" w:rsidRDefault="0081562A">
      <w:pPr>
        <w:rPr>
          <w:rFonts w:ascii="Times New Roman" w:hAnsi="Times New Roman"/>
        </w:rPr>
      </w:pPr>
    </w:p>
    <w:sectPr w:rsidR="0081562A" w:rsidRPr="00AA570E" w:rsidSect="00986C95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06D59" w14:textId="77777777" w:rsidR="00D738B8" w:rsidRDefault="00D738B8" w:rsidP="00181F97">
      <w:r>
        <w:separator/>
      </w:r>
    </w:p>
  </w:endnote>
  <w:endnote w:type="continuationSeparator" w:id="0">
    <w:p w14:paraId="5AFAF87C" w14:textId="77777777" w:rsidR="00D738B8" w:rsidRDefault="00D738B8" w:rsidP="00181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A0B19" w14:textId="77777777" w:rsidR="00D738B8" w:rsidRDefault="00D738B8" w:rsidP="00181F97">
      <w:r>
        <w:separator/>
      </w:r>
    </w:p>
  </w:footnote>
  <w:footnote w:type="continuationSeparator" w:id="0">
    <w:p w14:paraId="33FF4CAE" w14:textId="77777777" w:rsidR="00D738B8" w:rsidRDefault="00D738B8" w:rsidP="00181F97">
      <w:r>
        <w:continuationSeparator/>
      </w:r>
    </w:p>
  </w:footnote>
  <w:footnote w:id="1">
    <w:p w14:paraId="692682FB" w14:textId="3A4F36FD" w:rsidR="00FD5705" w:rsidRPr="00AA570E" w:rsidRDefault="00FD5705">
      <w:pPr>
        <w:pStyle w:val="Tekstprzypisudolnego"/>
        <w:rPr>
          <w:rFonts w:ascii="Times New Roman" w:hAnsi="Times New Roman"/>
        </w:rPr>
      </w:pPr>
      <w:r w:rsidRPr="00AA570E">
        <w:rPr>
          <w:rStyle w:val="Odwoanieprzypisudolnego"/>
          <w:rFonts w:ascii="Times New Roman" w:hAnsi="Times New Roman"/>
        </w:rPr>
        <w:footnoteRef/>
      </w:r>
      <w:r w:rsidRPr="00AA570E">
        <w:rPr>
          <w:rFonts w:ascii="Times New Roman" w:hAnsi="Times New Roman"/>
        </w:rPr>
        <w:t xml:space="preserve"> </w:t>
      </w:r>
      <w:bookmarkStart w:id="2" w:name="OLE_LINK6"/>
      <w:r w:rsidRPr="00AA570E">
        <w:rPr>
          <w:rFonts w:ascii="Times New Roman" w:hAnsi="Times New Roman"/>
          <w:b w:val="0"/>
          <w:bCs/>
          <w:sz w:val="16"/>
          <w:szCs w:val="16"/>
        </w:rPr>
        <w:t>w przypadku oferty wspólnej wypełnić zgodnie z liczbą członków oferty wspólnej ze wskazaniem pełnomocnika</w:t>
      </w:r>
      <w:bookmarkEnd w:id="2"/>
    </w:p>
  </w:footnote>
  <w:footnote w:id="2">
    <w:p w14:paraId="420666FD" w14:textId="018FFE13" w:rsidR="00986C95" w:rsidRPr="00AA570E" w:rsidRDefault="00986C95" w:rsidP="00986C95">
      <w:pPr>
        <w:widowControl w:val="0"/>
        <w:suppressAutoHyphens/>
        <w:autoSpaceDE w:val="0"/>
        <w:rPr>
          <w:rFonts w:ascii="Times New Roman" w:eastAsia="Times New Roman" w:hAnsi="Times New Roman"/>
          <w:b w:val="0"/>
          <w:i/>
          <w:iCs/>
          <w:sz w:val="20"/>
          <w:szCs w:val="20"/>
          <w:lang w:eastAsia="zh-CN"/>
        </w:rPr>
      </w:pPr>
      <w:r w:rsidRPr="00AA570E">
        <w:rPr>
          <w:rStyle w:val="Odwoanieprzypisudolnego"/>
          <w:rFonts w:ascii="Times New Roman" w:hAnsi="Times New Roman"/>
        </w:rPr>
        <w:footnoteRef/>
      </w:r>
      <w:r w:rsidRPr="00AA570E">
        <w:rPr>
          <w:rFonts w:ascii="Times New Roman" w:hAnsi="Times New Roman"/>
        </w:rPr>
        <w:t xml:space="preserve"> </w:t>
      </w:r>
      <w:r w:rsidRPr="00AA570E">
        <w:rPr>
          <w:rFonts w:ascii="Times New Roman" w:hAnsi="Times New Roman"/>
          <w:b w:val="0"/>
          <w:sz w:val="16"/>
          <w:szCs w:val="16"/>
          <w:lang w:eastAsia="zh-CN"/>
        </w:rPr>
        <w:t xml:space="preserve">W przypadku gdy wykonawca nie przekazuje danych osobowych innych niż bezpośrednio jego dotyczących lub zachodzi  wyłączenie stosowania obowiązku </w:t>
      </w:r>
      <w:r w:rsidRPr="00AA570E">
        <w:rPr>
          <w:rFonts w:ascii="Times New Roman" w:hAnsi="Times New Roman"/>
          <w:i/>
          <w:sz w:val="16"/>
          <w:szCs w:val="16"/>
          <w:vertAlign w:val="superscript"/>
          <w:lang w:eastAsia="zh-CN"/>
        </w:rPr>
        <w:t xml:space="preserve"> </w:t>
      </w:r>
      <w:r w:rsidRPr="00AA570E">
        <w:rPr>
          <w:rFonts w:ascii="Times New Roman" w:hAnsi="Times New Roman"/>
          <w:b w:val="0"/>
          <w:sz w:val="16"/>
          <w:szCs w:val="16"/>
          <w:lang w:eastAsia="zh-CN"/>
        </w:rPr>
        <w:t>informacyjnego, stosownie do  art. 13 ust. 4 lub art. 14 ust. 5 RODO treści oświadczenia wykonawca nie składa (usunięcie treści oświadczenia np. przez jego  wykreślenie).</w:t>
      </w:r>
      <w:r w:rsidRPr="00AA570E">
        <w:rPr>
          <w:rFonts w:ascii="Times New Roman" w:eastAsia="Times New Roman" w:hAnsi="Times New Roman"/>
          <w:b w:val="0"/>
          <w:sz w:val="16"/>
          <w:szCs w:val="16"/>
          <w:lang w:eastAsia="zh-CN"/>
        </w:rPr>
        <w:tab/>
      </w:r>
    </w:p>
    <w:p w14:paraId="4935E8D6" w14:textId="0AA9D7D2" w:rsidR="00986C95" w:rsidRDefault="00986C95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BCC2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singleLevel"/>
    <w:tmpl w:val="00000003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1"/>
        </w:tabs>
        <w:ind w:left="928" w:hanging="360"/>
      </w:pPr>
      <w:rPr>
        <w:rFonts w:cs="Times New Roman" w:hint="default"/>
      </w:rPr>
    </w:lvl>
  </w:abstractNum>
  <w:abstractNum w:abstractNumId="4">
    <w:nsid w:val="0000002A"/>
    <w:multiLevelType w:val="single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2F"/>
    <w:multiLevelType w:val="multilevel"/>
    <w:tmpl w:val="41D86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x-no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i w:val="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65"/>
    <w:multiLevelType w:val="multilevel"/>
    <w:tmpl w:val="00000065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Black" w:hAnsi="Arial Black" w:cs="Times New Roman" w:hint="default"/>
        <w:i w:val="0"/>
        <w:color w:val="00000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3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6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114" w:hanging="1800"/>
      </w:pPr>
      <w:rPr>
        <w:rFonts w:hint="default"/>
      </w:rPr>
    </w:lvl>
  </w:abstractNum>
  <w:abstractNum w:abstractNumId="7">
    <w:nsid w:val="02F823B4"/>
    <w:multiLevelType w:val="hybridMultilevel"/>
    <w:tmpl w:val="A6463496"/>
    <w:lvl w:ilvl="0" w:tplc="A05C8DC0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2E22431"/>
    <w:multiLevelType w:val="hybridMultilevel"/>
    <w:tmpl w:val="7C9E5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A007B7"/>
    <w:multiLevelType w:val="hybridMultilevel"/>
    <w:tmpl w:val="45FAEB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290F68"/>
    <w:multiLevelType w:val="hybridMultilevel"/>
    <w:tmpl w:val="5AE2FFF2"/>
    <w:lvl w:ilvl="0" w:tplc="C57844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F05A74"/>
    <w:multiLevelType w:val="hybridMultilevel"/>
    <w:tmpl w:val="7A547C52"/>
    <w:lvl w:ilvl="0" w:tplc="22B003BC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F6254"/>
    <w:multiLevelType w:val="hybridMultilevel"/>
    <w:tmpl w:val="F4B21008"/>
    <w:lvl w:ilvl="0" w:tplc="521A0702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9E6DF5"/>
    <w:multiLevelType w:val="hybridMultilevel"/>
    <w:tmpl w:val="DDF0E61C"/>
    <w:lvl w:ilvl="0" w:tplc="463272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1D3C87"/>
    <w:multiLevelType w:val="multilevel"/>
    <w:tmpl w:val="78AE4A3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36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  <w:b/>
      </w:rPr>
    </w:lvl>
  </w:abstractNum>
  <w:abstractNum w:abstractNumId="15">
    <w:nsid w:val="49CB4147"/>
    <w:multiLevelType w:val="hybridMultilevel"/>
    <w:tmpl w:val="755E0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8B4576"/>
    <w:multiLevelType w:val="hybridMultilevel"/>
    <w:tmpl w:val="45FAE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4A747C"/>
    <w:multiLevelType w:val="hybridMultilevel"/>
    <w:tmpl w:val="F8D0DAE2"/>
    <w:lvl w:ilvl="0" w:tplc="106C5824">
      <w:start w:val="1"/>
      <w:numFmt w:val="decimal"/>
      <w:lvlText w:val="%1)"/>
      <w:lvlJc w:val="left"/>
      <w:pPr>
        <w:ind w:left="1080" w:hanging="360"/>
      </w:pPr>
      <w:rPr>
        <w:rFonts w:ascii="Verdana" w:eastAsia="Calibri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C1F57E7"/>
    <w:multiLevelType w:val="hybridMultilevel"/>
    <w:tmpl w:val="6F64F1E0"/>
    <w:lvl w:ilvl="0" w:tplc="A9720476">
      <w:start w:val="1"/>
      <w:numFmt w:val="decimal"/>
      <w:lvlText w:val="%1)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EE4C4E"/>
    <w:multiLevelType w:val="hybridMultilevel"/>
    <w:tmpl w:val="82380172"/>
    <w:lvl w:ilvl="0" w:tplc="FECCA5DC">
      <w:start w:val="6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E5158A"/>
    <w:multiLevelType w:val="singleLevel"/>
    <w:tmpl w:val="AFF6F72E"/>
    <w:lvl w:ilvl="0">
      <w:start w:val="1"/>
      <w:numFmt w:val="decimal"/>
      <w:lvlText w:val="%1)"/>
      <w:legacy w:legacy="1" w:legacySpace="0" w:legacyIndent="360"/>
      <w:lvlJc w:val="left"/>
      <w:rPr>
        <w:rFonts w:ascii="Times New Roman" w:eastAsia="Arial Unicode MS" w:hAnsi="Times New Roman" w:cs="Times New Roman"/>
        <w:b/>
      </w:rPr>
    </w:lvl>
  </w:abstractNum>
  <w:abstractNum w:abstractNumId="21">
    <w:nsid w:val="68571BE9"/>
    <w:multiLevelType w:val="hybridMultilevel"/>
    <w:tmpl w:val="6C383A22"/>
    <w:lvl w:ilvl="0" w:tplc="17289C48">
      <w:start w:val="10"/>
      <w:numFmt w:val="decimal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88B6DF5"/>
    <w:multiLevelType w:val="hybridMultilevel"/>
    <w:tmpl w:val="99D2ADCA"/>
    <w:lvl w:ilvl="0" w:tplc="89AE5A1E">
      <w:start w:val="2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0" w:hanging="360"/>
      </w:pPr>
    </w:lvl>
    <w:lvl w:ilvl="2" w:tplc="0415001B" w:tentative="1">
      <w:start w:val="1"/>
      <w:numFmt w:val="lowerRoman"/>
      <w:lvlText w:val="%3."/>
      <w:lvlJc w:val="right"/>
      <w:pPr>
        <w:ind w:left="1950" w:hanging="180"/>
      </w:pPr>
    </w:lvl>
    <w:lvl w:ilvl="3" w:tplc="0415000F" w:tentative="1">
      <w:start w:val="1"/>
      <w:numFmt w:val="decimal"/>
      <w:lvlText w:val="%4."/>
      <w:lvlJc w:val="left"/>
      <w:pPr>
        <w:ind w:left="2670" w:hanging="360"/>
      </w:pPr>
    </w:lvl>
    <w:lvl w:ilvl="4" w:tplc="04150019" w:tentative="1">
      <w:start w:val="1"/>
      <w:numFmt w:val="lowerLetter"/>
      <w:lvlText w:val="%5."/>
      <w:lvlJc w:val="left"/>
      <w:pPr>
        <w:ind w:left="3390" w:hanging="360"/>
      </w:pPr>
    </w:lvl>
    <w:lvl w:ilvl="5" w:tplc="0415001B" w:tentative="1">
      <w:start w:val="1"/>
      <w:numFmt w:val="lowerRoman"/>
      <w:lvlText w:val="%6."/>
      <w:lvlJc w:val="right"/>
      <w:pPr>
        <w:ind w:left="4110" w:hanging="180"/>
      </w:pPr>
    </w:lvl>
    <w:lvl w:ilvl="6" w:tplc="0415000F" w:tentative="1">
      <w:start w:val="1"/>
      <w:numFmt w:val="decimal"/>
      <w:lvlText w:val="%7."/>
      <w:lvlJc w:val="left"/>
      <w:pPr>
        <w:ind w:left="4830" w:hanging="360"/>
      </w:pPr>
    </w:lvl>
    <w:lvl w:ilvl="7" w:tplc="04150019" w:tentative="1">
      <w:start w:val="1"/>
      <w:numFmt w:val="lowerLetter"/>
      <w:lvlText w:val="%8."/>
      <w:lvlJc w:val="left"/>
      <w:pPr>
        <w:ind w:left="5550" w:hanging="360"/>
      </w:pPr>
    </w:lvl>
    <w:lvl w:ilvl="8" w:tplc="0415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3">
    <w:nsid w:val="68FD0EDA"/>
    <w:multiLevelType w:val="hybridMultilevel"/>
    <w:tmpl w:val="E86C3940"/>
    <w:lvl w:ilvl="0" w:tplc="652A6B96">
      <w:start w:val="16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DC0983"/>
    <w:multiLevelType w:val="hybridMultilevel"/>
    <w:tmpl w:val="0706B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BE38F8"/>
    <w:multiLevelType w:val="hybridMultilevel"/>
    <w:tmpl w:val="99389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FE1B0C"/>
    <w:multiLevelType w:val="multilevel"/>
    <w:tmpl w:val="9418D2EA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hint="default"/>
        <w:b/>
        <w:b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color w:val="000000"/>
      </w:rPr>
    </w:lvl>
  </w:abstractNum>
  <w:abstractNum w:abstractNumId="27">
    <w:nsid w:val="7F0E132A"/>
    <w:multiLevelType w:val="hybridMultilevel"/>
    <w:tmpl w:val="3164100A"/>
    <w:lvl w:ilvl="0" w:tplc="93CA48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42ECC">
      <w:start w:val="1"/>
      <w:numFmt w:val="lowerLetter"/>
      <w:lvlText w:val="%2)"/>
      <w:lvlJc w:val="left"/>
      <w:pPr>
        <w:ind w:left="1470" w:hanging="39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4"/>
  </w:num>
  <w:num w:numId="10">
    <w:abstractNumId w:val="20"/>
  </w:num>
  <w:num w:numId="11">
    <w:abstractNumId w:val="21"/>
  </w:num>
  <w:num w:numId="12">
    <w:abstractNumId w:val="7"/>
  </w:num>
  <w:num w:numId="13">
    <w:abstractNumId w:val="24"/>
  </w:num>
  <w:num w:numId="14">
    <w:abstractNumId w:val="13"/>
  </w:num>
  <w:num w:numId="15">
    <w:abstractNumId w:val="15"/>
  </w:num>
  <w:num w:numId="16">
    <w:abstractNumId w:val="25"/>
  </w:num>
  <w:num w:numId="17">
    <w:abstractNumId w:val="16"/>
  </w:num>
  <w:num w:numId="18">
    <w:abstractNumId w:val="9"/>
  </w:num>
  <w:num w:numId="19">
    <w:abstractNumId w:val="10"/>
  </w:num>
  <w:num w:numId="20">
    <w:abstractNumId w:val="27"/>
  </w:num>
  <w:num w:numId="21">
    <w:abstractNumId w:val="26"/>
  </w:num>
  <w:num w:numId="22">
    <w:abstractNumId w:val="18"/>
  </w:num>
  <w:num w:numId="23">
    <w:abstractNumId w:val="17"/>
  </w:num>
  <w:num w:numId="24">
    <w:abstractNumId w:val="12"/>
  </w:num>
  <w:num w:numId="25">
    <w:abstractNumId w:val="11"/>
  </w:num>
  <w:num w:numId="26">
    <w:abstractNumId w:val="19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3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BB7"/>
    <w:rsid w:val="00035CE9"/>
    <w:rsid w:val="00035DCA"/>
    <w:rsid w:val="00042695"/>
    <w:rsid w:val="00060ABA"/>
    <w:rsid w:val="00074F46"/>
    <w:rsid w:val="0009590A"/>
    <w:rsid w:val="00097067"/>
    <w:rsid w:val="000C5693"/>
    <w:rsid w:val="001651B6"/>
    <w:rsid w:val="00181F97"/>
    <w:rsid w:val="00185E81"/>
    <w:rsid w:val="00193E77"/>
    <w:rsid w:val="00197725"/>
    <w:rsid w:val="001A3FC0"/>
    <w:rsid w:val="001D263E"/>
    <w:rsid w:val="00207BB7"/>
    <w:rsid w:val="00251A46"/>
    <w:rsid w:val="002903F1"/>
    <w:rsid w:val="00296F28"/>
    <w:rsid w:val="002B7A23"/>
    <w:rsid w:val="002D1A01"/>
    <w:rsid w:val="002D31CB"/>
    <w:rsid w:val="002E21C0"/>
    <w:rsid w:val="002F50D1"/>
    <w:rsid w:val="00313126"/>
    <w:rsid w:val="00316B56"/>
    <w:rsid w:val="003738B9"/>
    <w:rsid w:val="00380D92"/>
    <w:rsid w:val="00391187"/>
    <w:rsid w:val="003B7872"/>
    <w:rsid w:val="003C535B"/>
    <w:rsid w:val="00410FB2"/>
    <w:rsid w:val="004276D6"/>
    <w:rsid w:val="00441CA4"/>
    <w:rsid w:val="00442FE7"/>
    <w:rsid w:val="00454495"/>
    <w:rsid w:val="00480D80"/>
    <w:rsid w:val="004A3024"/>
    <w:rsid w:val="004B5D10"/>
    <w:rsid w:val="004C5C54"/>
    <w:rsid w:val="005159F4"/>
    <w:rsid w:val="00555C4B"/>
    <w:rsid w:val="00571D1E"/>
    <w:rsid w:val="00581CA3"/>
    <w:rsid w:val="00597FB3"/>
    <w:rsid w:val="005D76C8"/>
    <w:rsid w:val="005F1574"/>
    <w:rsid w:val="005F32FB"/>
    <w:rsid w:val="00605A25"/>
    <w:rsid w:val="006546B5"/>
    <w:rsid w:val="00674629"/>
    <w:rsid w:val="00687D7F"/>
    <w:rsid w:val="006A7F9D"/>
    <w:rsid w:val="006E55C2"/>
    <w:rsid w:val="00756BC2"/>
    <w:rsid w:val="00776AC5"/>
    <w:rsid w:val="007B65A4"/>
    <w:rsid w:val="007C53D9"/>
    <w:rsid w:val="007C61D4"/>
    <w:rsid w:val="007D5785"/>
    <w:rsid w:val="007E3DAE"/>
    <w:rsid w:val="0081562A"/>
    <w:rsid w:val="00835335"/>
    <w:rsid w:val="0084266B"/>
    <w:rsid w:val="0086091B"/>
    <w:rsid w:val="008E72A9"/>
    <w:rsid w:val="00975285"/>
    <w:rsid w:val="00980D63"/>
    <w:rsid w:val="00986C95"/>
    <w:rsid w:val="00993171"/>
    <w:rsid w:val="009B4824"/>
    <w:rsid w:val="00A15ECD"/>
    <w:rsid w:val="00A16CB3"/>
    <w:rsid w:val="00A26639"/>
    <w:rsid w:val="00A2707B"/>
    <w:rsid w:val="00A274B9"/>
    <w:rsid w:val="00A3255A"/>
    <w:rsid w:val="00A630D1"/>
    <w:rsid w:val="00A764A8"/>
    <w:rsid w:val="00A76D2C"/>
    <w:rsid w:val="00AA570E"/>
    <w:rsid w:val="00AC7FC4"/>
    <w:rsid w:val="00AE7A62"/>
    <w:rsid w:val="00B1401E"/>
    <w:rsid w:val="00B51289"/>
    <w:rsid w:val="00B53723"/>
    <w:rsid w:val="00B722C2"/>
    <w:rsid w:val="00B746C1"/>
    <w:rsid w:val="00B91D63"/>
    <w:rsid w:val="00BA6BDE"/>
    <w:rsid w:val="00BB26E7"/>
    <w:rsid w:val="00C00F82"/>
    <w:rsid w:val="00C20AE9"/>
    <w:rsid w:val="00C26183"/>
    <w:rsid w:val="00C3087A"/>
    <w:rsid w:val="00C54AEE"/>
    <w:rsid w:val="00C62F3E"/>
    <w:rsid w:val="00C658C9"/>
    <w:rsid w:val="00CF128E"/>
    <w:rsid w:val="00D03269"/>
    <w:rsid w:val="00D26E4C"/>
    <w:rsid w:val="00D552FE"/>
    <w:rsid w:val="00D738B8"/>
    <w:rsid w:val="00D9232D"/>
    <w:rsid w:val="00DA1BFB"/>
    <w:rsid w:val="00DF1234"/>
    <w:rsid w:val="00E56ADE"/>
    <w:rsid w:val="00E91C67"/>
    <w:rsid w:val="00E95019"/>
    <w:rsid w:val="00EF1382"/>
    <w:rsid w:val="00EF4C49"/>
    <w:rsid w:val="00F27417"/>
    <w:rsid w:val="00F36196"/>
    <w:rsid w:val="00F4350E"/>
    <w:rsid w:val="00F61A83"/>
    <w:rsid w:val="00F97ABD"/>
    <w:rsid w:val="00FA4453"/>
    <w:rsid w:val="00FD5705"/>
    <w:rsid w:val="00FE2CEF"/>
    <w:rsid w:val="00FE3B42"/>
    <w:rsid w:val="00FF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8E769"/>
  <w15:chartTrackingRefBased/>
  <w15:docId w15:val="{5C34BB2A-FD73-4554-9AAD-48E08F531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7BB7"/>
    <w:pPr>
      <w:spacing w:after="0" w:line="240" w:lineRule="auto"/>
    </w:pPr>
    <w:rPr>
      <w:rFonts w:ascii="Verdana" w:eastAsia="Calibri" w:hAnsi="Verdana" w:cs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207BB7"/>
    <w:pPr>
      <w:spacing w:before="100" w:after="100"/>
    </w:pPr>
    <w:rPr>
      <w:rFonts w:ascii="Times New Roman" w:eastAsia="Times New Roman" w:hAnsi="Times New Roman"/>
      <w:b w:val="0"/>
      <w:szCs w:val="20"/>
      <w:lang w:eastAsia="pl-PL"/>
    </w:rPr>
  </w:style>
  <w:style w:type="paragraph" w:styleId="Lista">
    <w:name w:val="List"/>
    <w:basedOn w:val="Normalny"/>
    <w:rsid w:val="00207BB7"/>
    <w:pPr>
      <w:ind w:left="283" w:hanging="283"/>
    </w:pPr>
    <w:rPr>
      <w:rFonts w:ascii="Times New Roman" w:eastAsia="Times New Roman" w:hAnsi="Times New Roman"/>
      <w:b w:val="0"/>
      <w:sz w:val="20"/>
      <w:szCs w:val="20"/>
      <w:lang w:eastAsia="pl-PL"/>
    </w:rPr>
  </w:style>
  <w:style w:type="paragraph" w:customStyle="1" w:styleId="Styl">
    <w:name w:val="Styl"/>
    <w:rsid w:val="00207BB7"/>
    <w:pPr>
      <w:widowControl w:val="0"/>
      <w:suppressAutoHyphens/>
      <w:autoSpaceDE w:val="0"/>
      <w:spacing w:after="0" w:line="240" w:lineRule="auto"/>
    </w:pPr>
    <w:rPr>
      <w:rFonts w:ascii="Arial" w:eastAsia="MS Mincho" w:hAnsi="Arial" w:cs="Arial"/>
      <w:sz w:val="24"/>
      <w:szCs w:val="24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FE3B42"/>
  </w:style>
  <w:style w:type="paragraph" w:styleId="Stopka">
    <w:name w:val="footer"/>
    <w:basedOn w:val="Normalny"/>
    <w:link w:val="StopkaZnak"/>
    <w:uiPriority w:val="99"/>
    <w:unhideWhenUsed/>
    <w:rsid w:val="00FE3B42"/>
    <w:pPr>
      <w:tabs>
        <w:tab w:val="center" w:pos="4536"/>
        <w:tab w:val="right" w:pos="9072"/>
      </w:tabs>
      <w:spacing w:after="160" w:line="259" w:lineRule="auto"/>
    </w:pPr>
    <w:rPr>
      <w:rFonts w:ascii="Calibri" w:hAnsi="Calibri"/>
      <w:b w:val="0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FE3B4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FE3B42"/>
    <w:pPr>
      <w:tabs>
        <w:tab w:val="center" w:pos="4536"/>
        <w:tab w:val="right" w:pos="9072"/>
      </w:tabs>
      <w:spacing w:after="160" w:line="259" w:lineRule="auto"/>
    </w:pPr>
    <w:rPr>
      <w:rFonts w:ascii="Calibri" w:hAnsi="Calibri"/>
      <w:b w:val="0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FE3B4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FE3B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B26E7"/>
    <w:pPr>
      <w:ind w:left="720"/>
      <w:contextualSpacing/>
    </w:pPr>
  </w:style>
  <w:style w:type="paragraph" w:styleId="Poprawka">
    <w:name w:val="Revision"/>
    <w:hidden/>
    <w:uiPriority w:val="99"/>
    <w:semiHidden/>
    <w:rsid w:val="00597FB3"/>
    <w:pPr>
      <w:spacing w:after="0" w:line="240" w:lineRule="auto"/>
    </w:pPr>
    <w:rPr>
      <w:rFonts w:ascii="Verdana" w:eastAsia="Calibri" w:hAnsi="Verdana" w:cs="Times New Roman"/>
      <w:b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7F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7FB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7FB3"/>
    <w:rPr>
      <w:rFonts w:ascii="Verdana" w:eastAsia="Calibri" w:hAnsi="Verdana" w:cs="Times New Roman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7FB3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7FB3"/>
    <w:rPr>
      <w:rFonts w:ascii="Verdana" w:eastAsia="Calibri" w:hAnsi="Verdana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571D1E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570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5705"/>
    <w:rPr>
      <w:rFonts w:ascii="Verdana" w:eastAsia="Calibri" w:hAnsi="Verdana" w:cs="Times New Roman"/>
      <w:b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5705"/>
    <w:rPr>
      <w:vertAlign w:val="superscript"/>
    </w:rPr>
  </w:style>
  <w:style w:type="character" w:customStyle="1" w:styleId="Znakiprzypiswdolnych">
    <w:name w:val="Znaki przypisów dolnych"/>
    <w:uiPriority w:val="6"/>
    <w:rsid w:val="00EF4C49"/>
    <w:rPr>
      <w:rFonts w:cs="Times New Roman"/>
      <w:sz w:val="20"/>
      <w:vertAlign w:val="superscript"/>
    </w:rPr>
  </w:style>
  <w:style w:type="character" w:styleId="Hipercze">
    <w:name w:val="Hyperlink"/>
    <w:uiPriority w:val="99"/>
    <w:rsid w:val="00AE7A62"/>
    <w:rPr>
      <w:color w:val="0066CC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26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263E"/>
    <w:rPr>
      <w:rFonts w:ascii="Verdana" w:eastAsia="Calibri" w:hAnsi="Verdana" w:cs="Times New Roman"/>
      <w:b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263E"/>
    <w:rPr>
      <w:vertAlign w:val="superscript"/>
    </w:rPr>
  </w:style>
  <w:style w:type="paragraph" w:customStyle="1" w:styleId="Default">
    <w:name w:val="Default"/>
    <w:rsid w:val="001D263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970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3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CFC97-CE67-4BB6-8F5F-A4E35FD9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3</Pages>
  <Words>911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Kuczyńska</dc:creator>
  <cp:keywords/>
  <dc:description/>
  <cp:lastModifiedBy>Konto Microsoft</cp:lastModifiedBy>
  <cp:revision>74</cp:revision>
  <cp:lastPrinted>2022-04-12T10:05:00Z</cp:lastPrinted>
  <dcterms:created xsi:type="dcterms:W3CDTF">2022-03-14T09:11:00Z</dcterms:created>
  <dcterms:modified xsi:type="dcterms:W3CDTF">2026-04-17T17:45:00Z</dcterms:modified>
</cp:coreProperties>
</file>