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6AF262" w14:textId="77777777" w:rsidR="000C7650" w:rsidRPr="00403800" w:rsidRDefault="000C7650">
      <w:pPr>
        <w:pageBreakBefore/>
        <w:tabs>
          <w:tab w:val="left" w:pos="993"/>
        </w:tabs>
        <w:spacing w:after="0" w:line="240" w:lineRule="auto"/>
        <w:ind w:left="567" w:right="1"/>
        <w:jc w:val="right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bCs/>
          <w:sz w:val="24"/>
          <w:szCs w:val="24"/>
        </w:rPr>
        <w:t>Załącznik nr 1 do SWZ</w:t>
      </w:r>
    </w:p>
    <w:p w14:paraId="3BE19097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center"/>
        <w:rPr>
          <w:rFonts w:ascii="Lato" w:hAnsi="Lato"/>
          <w:sz w:val="24"/>
          <w:szCs w:val="24"/>
        </w:rPr>
      </w:pPr>
      <w:r w:rsidRPr="00403800">
        <w:rPr>
          <w:rFonts w:ascii="Lato" w:hAnsi="Lato" w:cs="Lato"/>
          <w:b/>
          <w:bCs/>
          <w:sz w:val="24"/>
          <w:szCs w:val="24"/>
          <w:u w:val="single"/>
          <w:lang w:eastAsia="pl-PL"/>
        </w:rPr>
        <w:t>FORMULARZ   OFERTY</w:t>
      </w:r>
    </w:p>
    <w:p w14:paraId="5774B56A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Lato"/>
          <w:b/>
          <w:bCs/>
          <w:sz w:val="24"/>
          <w:szCs w:val="24"/>
          <w:lang w:eastAsia="pl-PL"/>
        </w:rPr>
        <w:t>______________________________________________________________________</w:t>
      </w:r>
    </w:p>
    <w:p w14:paraId="33608511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Lato"/>
          <w:i/>
          <w:iCs/>
          <w:sz w:val="24"/>
          <w:szCs w:val="24"/>
          <w:u w:val="single"/>
          <w:lang w:eastAsia="pl-PL"/>
        </w:rPr>
        <w:t xml:space="preserve">ZAMAWIAJĄCY </w:t>
      </w:r>
      <w:r w:rsidRPr="00403800">
        <w:rPr>
          <w:rFonts w:ascii="Lato" w:hAnsi="Lato" w:cs="Lato"/>
          <w:iCs/>
          <w:sz w:val="24"/>
          <w:szCs w:val="24"/>
          <w:lang w:eastAsia="pl-PL"/>
        </w:rPr>
        <w:t xml:space="preserve">– </w:t>
      </w:r>
      <w:r w:rsidRPr="00403800">
        <w:rPr>
          <w:rFonts w:ascii="Lato" w:hAnsi="Lato" w:cs="Lato"/>
          <w:b/>
          <w:bCs/>
          <w:sz w:val="24"/>
          <w:szCs w:val="24"/>
          <w:lang w:eastAsia="pl-PL"/>
        </w:rPr>
        <w:t xml:space="preserve">Zarząd Zieleni Miejskiej w Krakowie </w:t>
      </w:r>
    </w:p>
    <w:p w14:paraId="18DDA3B0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Lato"/>
          <w:b/>
          <w:bCs/>
          <w:sz w:val="24"/>
          <w:szCs w:val="24"/>
          <w:lang w:eastAsia="pl-PL"/>
        </w:rPr>
        <w:t>ul. Reymonta 20, 30-059 Kraków.</w:t>
      </w:r>
    </w:p>
    <w:p w14:paraId="09DD477F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Lato"/>
          <w:bCs/>
          <w:i/>
          <w:sz w:val="24"/>
          <w:szCs w:val="24"/>
          <w:u w:val="single"/>
          <w:lang w:eastAsia="pl-PL"/>
        </w:rPr>
        <w:t>Jednostka prowadząca sprawę:</w:t>
      </w:r>
      <w:r w:rsidRPr="00403800">
        <w:rPr>
          <w:rFonts w:ascii="Lato" w:hAnsi="Lato" w:cs="Lato"/>
          <w:bCs/>
          <w:sz w:val="24"/>
          <w:szCs w:val="24"/>
          <w:lang w:eastAsia="pl-PL"/>
        </w:rPr>
        <w:t xml:space="preserve"> </w:t>
      </w:r>
      <w:r w:rsidRPr="00403800">
        <w:rPr>
          <w:rFonts w:ascii="Lato" w:hAnsi="Lato" w:cs="Lato"/>
          <w:b/>
          <w:bCs/>
          <w:sz w:val="24"/>
          <w:szCs w:val="24"/>
          <w:lang w:eastAsia="pl-PL"/>
        </w:rPr>
        <w:t xml:space="preserve">Zespół ds. Zamówień Publicznych Zarządu Zieleni Miejskiej w Krakowie </w:t>
      </w:r>
    </w:p>
    <w:p w14:paraId="090C7B3A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Lato"/>
          <w:b/>
          <w:bCs/>
          <w:sz w:val="24"/>
          <w:szCs w:val="24"/>
          <w:lang w:eastAsia="pl-PL"/>
        </w:rPr>
        <w:t>Adres biura i korespondencyjny: ul. Reymonta 20, 30-059 Kraków</w:t>
      </w:r>
    </w:p>
    <w:p w14:paraId="3EE01A5D" w14:textId="77777777" w:rsidR="000C7650" w:rsidRPr="00403800" w:rsidRDefault="000C7650">
      <w:pPr>
        <w:tabs>
          <w:tab w:val="left" w:pos="540"/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Lato"/>
          <w:b/>
          <w:bCs/>
          <w:sz w:val="24"/>
          <w:szCs w:val="24"/>
          <w:lang w:eastAsia="pl-PL"/>
        </w:rPr>
        <w:t>______________________________________________________________________</w:t>
      </w:r>
    </w:p>
    <w:p w14:paraId="366047C3" w14:textId="77777777" w:rsidR="000C7650" w:rsidRPr="0040380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 xml:space="preserve">Nazwa (Firma) Wykonawcy – </w:t>
      </w:r>
    </w:p>
    <w:p w14:paraId="26ADE5D9" w14:textId="77777777" w:rsidR="000C7650" w:rsidRPr="0040380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 w:cs="Calibri"/>
          <w:sz w:val="24"/>
          <w:szCs w:val="24"/>
          <w:lang w:eastAsia="pl-PL"/>
        </w:rPr>
      </w:pPr>
    </w:p>
    <w:p w14:paraId="78577FC8" w14:textId="5E227723" w:rsidR="000C7650" w:rsidRPr="0040380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>……………………..................................................................................</w:t>
      </w:r>
    </w:p>
    <w:p w14:paraId="4FCE2693" w14:textId="77777777" w:rsidR="000C7650" w:rsidRPr="0040380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 xml:space="preserve">Adres Wykonawcy – </w:t>
      </w:r>
    </w:p>
    <w:p w14:paraId="32AAA640" w14:textId="77777777" w:rsidR="000C7650" w:rsidRPr="0040380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 w:cs="Calibri"/>
          <w:sz w:val="24"/>
          <w:szCs w:val="24"/>
          <w:lang w:eastAsia="pl-PL"/>
        </w:rPr>
      </w:pPr>
    </w:p>
    <w:p w14:paraId="57B8BEB7" w14:textId="2329C5C5" w:rsidR="000C7650" w:rsidRPr="0040380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>……................................................................................................</w:t>
      </w:r>
    </w:p>
    <w:p w14:paraId="657947AC" w14:textId="77777777" w:rsidR="000C7650" w:rsidRPr="0040380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>Adres do korespondencji –</w:t>
      </w:r>
    </w:p>
    <w:p w14:paraId="78BF7F7A" w14:textId="77777777" w:rsidR="000C7650" w:rsidRPr="0040380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 w:cs="Calibri"/>
          <w:sz w:val="24"/>
          <w:szCs w:val="24"/>
          <w:lang w:eastAsia="pl-PL"/>
        </w:rPr>
      </w:pPr>
    </w:p>
    <w:p w14:paraId="658A5E09" w14:textId="69C02044" w:rsidR="000C7650" w:rsidRPr="0040380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  <w:lang w:val="pt-BR"/>
        </w:rPr>
      </w:pPr>
      <w:r w:rsidRPr="00482140">
        <w:rPr>
          <w:rFonts w:ascii="Lato" w:hAnsi="Lato" w:cs="Calibri"/>
          <w:sz w:val="24"/>
          <w:szCs w:val="24"/>
          <w:lang w:val="en-GB" w:eastAsia="pl-PL"/>
        </w:rPr>
        <w:t>……………….......................................................................................</w:t>
      </w:r>
    </w:p>
    <w:p w14:paraId="08465CB5" w14:textId="77777777" w:rsidR="000C7650" w:rsidRPr="0048214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 w:cs="Calibri"/>
          <w:sz w:val="24"/>
          <w:szCs w:val="24"/>
          <w:lang w:val="en-GB" w:eastAsia="pl-PL"/>
        </w:rPr>
      </w:pPr>
    </w:p>
    <w:p w14:paraId="0E5F52A4" w14:textId="77777777" w:rsidR="000C7650" w:rsidRPr="0040380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  <w:lang w:val="pt-BR"/>
        </w:rPr>
      </w:pPr>
      <w:r w:rsidRPr="00482140">
        <w:rPr>
          <w:rFonts w:ascii="Lato" w:hAnsi="Lato" w:cs="Calibri"/>
          <w:sz w:val="24"/>
          <w:szCs w:val="24"/>
          <w:lang w:val="en-GB" w:eastAsia="pl-PL"/>
        </w:rPr>
        <w:t xml:space="preserve">Tel. - .................................................; </w:t>
      </w:r>
    </w:p>
    <w:p w14:paraId="79F20A9B" w14:textId="77777777" w:rsidR="000C7650" w:rsidRPr="0048214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 w:cs="Calibri"/>
          <w:sz w:val="24"/>
          <w:szCs w:val="24"/>
          <w:lang w:val="en-GB" w:eastAsia="pl-PL"/>
        </w:rPr>
      </w:pPr>
    </w:p>
    <w:p w14:paraId="558DE2E1" w14:textId="77777777" w:rsidR="000C7650" w:rsidRPr="0040380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  <w:lang w:val="pt-BR"/>
        </w:rPr>
      </w:pPr>
      <w:r w:rsidRPr="00482140">
        <w:rPr>
          <w:rFonts w:ascii="Lato" w:hAnsi="Lato" w:cs="Calibri"/>
          <w:sz w:val="24"/>
          <w:szCs w:val="24"/>
          <w:lang w:val="en-GB" w:eastAsia="pl-PL"/>
        </w:rPr>
        <w:t>E-mail: ........................................................................;</w:t>
      </w:r>
    </w:p>
    <w:p w14:paraId="3F45B445" w14:textId="77777777" w:rsidR="000C7650" w:rsidRPr="0048214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 w:cs="Calibri"/>
          <w:sz w:val="24"/>
          <w:szCs w:val="24"/>
          <w:lang w:val="en-GB" w:eastAsia="pl-PL"/>
        </w:rPr>
      </w:pPr>
    </w:p>
    <w:p w14:paraId="0733C7E2" w14:textId="77777777" w:rsidR="000B2B10" w:rsidRPr="0048214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 w:cs="Calibri"/>
          <w:sz w:val="24"/>
          <w:szCs w:val="24"/>
          <w:lang w:val="en-GB" w:eastAsia="pl-PL"/>
        </w:rPr>
      </w:pPr>
      <w:r w:rsidRPr="00482140">
        <w:rPr>
          <w:rFonts w:ascii="Lato" w:hAnsi="Lato" w:cs="Calibri"/>
          <w:sz w:val="24"/>
          <w:szCs w:val="24"/>
          <w:lang w:val="en-GB" w:eastAsia="pl-PL"/>
        </w:rPr>
        <w:t xml:space="preserve">NIP - ...........................................................; </w:t>
      </w:r>
    </w:p>
    <w:p w14:paraId="6F5E03D4" w14:textId="77777777" w:rsidR="000D6F13" w:rsidRPr="00482140" w:rsidRDefault="000D6F13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 w:cs="Calibri"/>
          <w:sz w:val="24"/>
          <w:szCs w:val="24"/>
          <w:lang w:val="en-GB" w:eastAsia="pl-PL"/>
        </w:rPr>
      </w:pPr>
    </w:p>
    <w:p w14:paraId="70218F6F" w14:textId="49957EF1" w:rsidR="000C7650" w:rsidRPr="00403800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  <w:lang w:val="pt-BR"/>
        </w:rPr>
      </w:pPr>
      <w:r w:rsidRPr="00482140">
        <w:rPr>
          <w:rFonts w:ascii="Lato" w:hAnsi="Lato" w:cs="Calibri"/>
          <w:sz w:val="24"/>
          <w:szCs w:val="24"/>
          <w:lang w:val="en-GB" w:eastAsia="pl-PL"/>
        </w:rPr>
        <w:t>REGON - .............................................;</w:t>
      </w:r>
    </w:p>
    <w:p w14:paraId="52888365" w14:textId="77777777" w:rsidR="000C7650" w:rsidRPr="00482140" w:rsidRDefault="000C7650">
      <w:pPr>
        <w:tabs>
          <w:tab w:val="left" w:pos="993"/>
        </w:tabs>
        <w:autoSpaceDE w:val="0"/>
        <w:spacing w:after="0" w:line="240" w:lineRule="auto"/>
        <w:ind w:left="567"/>
        <w:rPr>
          <w:rFonts w:ascii="Lato" w:hAnsi="Lato" w:cs="Calibri"/>
          <w:color w:val="000000"/>
          <w:sz w:val="24"/>
          <w:szCs w:val="24"/>
          <w:lang w:val="en-GB" w:eastAsia="pl-PL"/>
        </w:rPr>
      </w:pPr>
    </w:p>
    <w:p w14:paraId="165191C9" w14:textId="2D6A702E" w:rsidR="00AD7168" w:rsidRPr="00403800" w:rsidRDefault="000C7650">
      <w:pPr>
        <w:pStyle w:val="Akapitzlist"/>
        <w:tabs>
          <w:tab w:val="left" w:pos="993"/>
          <w:tab w:val="left" w:pos="1222"/>
        </w:tabs>
        <w:spacing w:after="0" w:line="240" w:lineRule="auto"/>
        <w:ind w:left="567" w:right="1"/>
        <w:jc w:val="both"/>
        <w:rPr>
          <w:rFonts w:ascii="Lato" w:hAnsi="Lato" w:cs="Calibri"/>
          <w:i/>
          <w:iCs/>
          <w:sz w:val="24"/>
          <w:szCs w:val="24"/>
          <w:lang w:eastAsia="pl-PL"/>
        </w:rPr>
      </w:pPr>
      <w:r w:rsidRPr="00403800">
        <w:rPr>
          <w:rFonts w:ascii="Lato" w:hAnsi="Lato" w:cs="Calibri"/>
          <w:i/>
          <w:sz w:val="24"/>
          <w:szCs w:val="24"/>
          <w:lang w:eastAsia="pl-PL"/>
        </w:rPr>
        <w:t xml:space="preserve">Nawiązując do ogłoszenia </w:t>
      </w:r>
      <w:bookmarkStart w:id="0" w:name="_Hlk64714504"/>
      <w:r w:rsidRPr="00403800">
        <w:rPr>
          <w:rFonts w:ascii="Lato" w:hAnsi="Lato" w:cs="Calibri"/>
          <w:i/>
          <w:sz w:val="24"/>
          <w:szCs w:val="24"/>
          <w:lang w:eastAsia="pl-PL"/>
        </w:rPr>
        <w:t>o zamówieniu w trybie podstawowym z fakultatywnymi negocjacjami</w:t>
      </w:r>
      <w:r w:rsidR="001E2181" w:rsidRPr="00403800">
        <w:rPr>
          <w:rFonts w:ascii="Lato" w:hAnsi="Lato" w:cs="Calibri"/>
          <w:b/>
          <w:bCs/>
          <w:i/>
          <w:sz w:val="24"/>
          <w:szCs w:val="24"/>
        </w:rPr>
        <w:t xml:space="preserve"> </w:t>
      </w:r>
      <w:r w:rsidR="001E2181" w:rsidRPr="00403800">
        <w:rPr>
          <w:rFonts w:ascii="Lato" w:hAnsi="Lato" w:cs="Calibri"/>
          <w:i/>
          <w:sz w:val="24"/>
          <w:szCs w:val="24"/>
        </w:rPr>
        <w:t>na</w:t>
      </w:r>
      <w:r w:rsidR="008F0D2A" w:rsidRPr="00403800">
        <w:rPr>
          <w:rFonts w:ascii="Lato" w:hAnsi="Lato" w:cs="Calibri"/>
          <w:i/>
          <w:sz w:val="24"/>
          <w:szCs w:val="24"/>
          <w:lang w:eastAsia="pl-PL"/>
        </w:rPr>
        <w:t xml:space="preserve"> </w:t>
      </w:r>
      <w:r w:rsidR="00983EC6" w:rsidRPr="00403800">
        <w:rPr>
          <w:rFonts w:ascii="Lato" w:hAnsi="Lato" w:cs="Calibri"/>
          <w:b/>
          <w:bCs/>
          <w:i/>
          <w:sz w:val="24"/>
          <w:szCs w:val="24"/>
          <w:lang w:val="pl"/>
        </w:rPr>
        <w:t>wyłonienie Wykonawcy w zakresie opracowania kompletnej dokumentacji projektowo-kosztorysowej dotyczącej zagospodarowania wód opadowych i roztopowych w Parku Maćka i Doroty dla zadania pn.: „Odwodnienie Parku Maćka i Doroty”, dla Zarządu Zieleni Miejskiej w Krakowie</w:t>
      </w:r>
      <w:r w:rsidR="0045755F" w:rsidRPr="00403800">
        <w:rPr>
          <w:rFonts w:ascii="Lato" w:hAnsi="Lato" w:cs="Calibri"/>
          <w:b/>
          <w:bCs/>
          <w:i/>
          <w:sz w:val="24"/>
          <w:szCs w:val="24"/>
        </w:rPr>
        <w:t>,</w:t>
      </w:r>
    </w:p>
    <w:bookmarkEnd w:id="0"/>
    <w:p w14:paraId="6DA26533" w14:textId="77777777" w:rsidR="000C7650" w:rsidRPr="00403800" w:rsidRDefault="000C7650">
      <w:pPr>
        <w:pStyle w:val="Akapitzlist"/>
        <w:tabs>
          <w:tab w:val="left" w:pos="993"/>
          <w:tab w:val="left" w:pos="1222"/>
        </w:tabs>
        <w:spacing w:after="0" w:line="240" w:lineRule="auto"/>
        <w:ind w:left="567" w:right="1"/>
        <w:jc w:val="both"/>
        <w:rPr>
          <w:rFonts w:ascii="Lato" w:hAnsi="Lato" w:cs="Calibri"/>
          <w:i/>
          <w:sz w:val="24"/>
          <w:szCs w:val="24"/>
          <w:lang w:eastAsia="pl-PL"/>
        </w:rPr>
      </w:pPr>
    </w:p>
    <w:p w14:paraId="0A113810" w14:textId="77777777" w:rsidR="000C7650" w:rsidRPr="00403800" w:rsidRDefault="000C7650">
      <w:pPr>
        <w:pStyle w:val="Akapitzlist"/>
        <w:tabs>
          <w:tab w:val="left" w:pos="993"/>
          <w:tab w:val="left" w:pos="1222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i/>
          <w:sz w:val="24"/>
          <w:szCs w:val="24"/>
          <w:lang w:eastAsia="pl-PL"/>
        </w:rPr>
        <w:t>ja/my niżej podpisany/i:</w:t>
      </w:r>
    </w:p>
    <w:p w14:paraId="51A06BE5" w14:textId="77777777" w:rsidR="000C7650" w:rsidRPr="00403800" w:rsidRDefault="000C7650" w:rsidP="000577D9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 w:cs="Calibri"/>
          <w:b/>
          <w:i/>
          <w:sz w:val="24"/>
          <w:szCs w:val="24"/>
          <w:lang w:eastAsia="pl-PL"/>
        </w:rPr>
      </w:pPr>
    </w:p>
    <w:p w14:paraId="1257FEDF" w14:textId="0728E1D7" w:rsidR="000C7650" w:rsidRPr="00403800" w:rsidRDefault="000C7650" w:rsidP="000577D9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>....................................................................................................</w:t>
      </w:r>
    </w:p>
    <w:p w14:paraId="54D959D9" w14:textId="77777777" w:rsidR="000C7650" w:rsidRPr="00403800" w:rsidRDefault="000C7650" w:rsidP="000577D9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i/>
          <w:sz w:val="24"/>
          <w:szCs w:val="24"/>
          <w:lang w:eastAsia="pl-PL"/>
        </w:rPr>
        <w:t>imię i nazwisko osoby podpisującej ofertę</w:t>
      </w:r>
    </w:p>
    <w:p w14:paraId="3158B373" w14:textId="77777777" w:rsidR="000C7650" w:rsidRPr="00403800" w:rsidRDefault="000C7650" w:rsidP="000577D9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>działając w imieniu i na rzecz:</w:t>
      </w:r>
    </w:p>
    <w:p w14:paraId="32E8FF8C" w14:textId="77777777" w:rsidR="000C7650" w:rsidRPr="00403800" w:rsidRDefault="000C7650" w:rsidP="000577D9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 w:cs="Calibri"/>
          <w:sz w:val="24"/>
          <w:szCs w:val="24"/>
          <w:lang w:eastAsia="pl-PL"/>
        </w:rPr>
      </w:pPr>
    </w:p>
    <w:p w14:paraId="2FA05D40" w14:textId="7A02254D" w:rsidR="000C7650" w:rsidRPr="00403800" w:rsidRDefault="000C7650" w:rsidP="000577D9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>....................................................................................................</w:t>
      </w:r>
    </w:p>
    <w:p w14:paraId="36262D5A" w14:textId="77777777" w:rsidR="000C7650" w:rsidRPr="00403800" w:rsidRDefault="000C7650" w:rsidP="000577D9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 w:cs="Calibri"/>
          <w:sz w:val="24"/>
          <w:szCs w:val="24"/>
          <w:lang w:eastAsia="pl-PL"/>
        </w:rPr>
      </w:pPr>
    </w:p>
    <w:p w14:paraId="71A6AC03" w14:textId="0D64B244" w:rsidR="000C7650" w:rsidRPr="00403800" w:rsidRDefault="000C7650" w:rsidP="000577D9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>....................................................................................................</w:t>
      </w:r>
    </w:p>
    <w:p w14:paraId="2221D286" w14:textId="77777777" w:rsidR="000C7650" w:rsidRPr="00403800" w:rsidRDefault="000C7650" w:rsidP="000577D9">
      <w:pPr>
        <w:tabs>
          <w:tab w:val="left" w:pos="709"/>
          <w:tab w:val="left" w:pos="993"/>
          <w:tab w:val="left" w:pos="1276"/>
          <w:tab w:val="left" w:pos="6237"/>
        </w:tabs>
        <w:spacing w:after="0" w:line="240" w:lineRule="auto"/>
        <w:ind w:left="567" w:right="1"/>
        <w:jc w:val="center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i/>
          <w:sz w:val="24"/>
          <w:szCs w:val="24"/>
        </w:rPr>
        <w:t>nazwa i adres Wykonawcy</w:t>
      </w:r>
    </w:p>
    <w:p w14:paraId="069613A8" w14:textId="77777777" w:rsidR="000C7650" w:rsidRPr="00403800" w:rsidRDefault="000C7650" w:rsidP="000577D9">
      <w:pPr>
        <w:tabs>
          <w:tab w:val="left" w:pos="993"/>
          <w:tab w:val="left" w:pos="6237"/>
        </w:tabs>
        <w:spacing w:after="0" w:line="240" w:lineRule="auto"/>
        <w:ind w:left="567" w:right="1"/>
        <w:jc w:val="center"/>
        <w:rPr>
          <w:rFonts w:ascii="Lato" w:hAnsi="Lato" w:cs="Calibri"/>
          <w:i/>
          <w:sz w:val="24"/>
          <w:szCs w:val="24"/>
        </w:rPr>
      </w:pPr>
    </w:p>
    <w:p w14:paraId="467CD79E" w14:textId="77777777" w:rsidR="000C7650" w:rsidRPr="00403800" w:rsidRDefault="000C7650" w:rsidP="000577D9">
      <w:pPr>
        <w:tabs>
          <w:tab w:val="left" w:pos="993"/>
          <w:tab w:val="left" w:pos="6237"/>
        </w:tabs>
        <w:spacing w:after="0" w:line="240" w:lineRule="auto"/>
        <w:ind w:left="567" w:right="1"/>
        <w:jc w:val="center"/>
        <w:rPr>
          <w:rFonts w:ascii="Lato" w:hAnsi="Lato" w:cs="Calibri"/>
          <w:i/>
          <w:sz w:val="24"/>
          <w:szCs w:val="24"/>
        </w:rPr>
      </w:pPr>
    </w:p>
    <w:p w14:paraId="4579076B" w14:textId="77777777" w:rsidR="00B67FDC" w:rsidRPr="00403800" w:rsidRDefault="00B861EE" w:rsidP="00AD7168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Times New Roman" w:hAnsi="Lato" w:cs="Lato"/>
          <w:b/>
          <w:bCs/>
          <w:sz w:val="24"/>
          <w:szCs w:val="24"/>
        </w:rPr>
      </w:pPr>
      <w:bookmarkStart w:id="1" w:name="_Hlk140822688"/>
      <w:bookmarkStart w:id="2" w:name="_Hlk159490885"/>
      <w:r w:rsidRPr="00403800">
        <w:rPr>
          <w:rFonts w:ascii="Lato" w:hAnsi="Lato" w:cs="Calibri"/>
          <w:sz w:val="24"/>
          <w:szCs w:val="24"/>
        </w:rPr>
        <w:t>1.</w:t>
      </w:r>
      <w:r w:rsidRPr="00403800">
        <w:rPr>
          <w:rFonts w:ascii="Lato" w:hAnsi="Lato" w:cs="Calibri"/>
          <w:sz w:val="24"/>
          <w:szCs w:val="24"/>
        </w:rPr>
        <w:tab/>
        <w:t>Oferujemy realizację przedmiotu zamówienia na warunkach określonych w SWZ, zgodnie z treścią SWZ, ewentualnych wyjaśnień do SWZ oraz jej zmian, jeżeli dotyczy</w:t>
      </w:r>
      <w:r w:rsidR="008A24FD" w:rsidRPr="00403800">
        <w:rPr>
          <w:rFonts w:ascii="Lato" w:hAnsi="Lato" w:cs="Calibri"/>
          <w:sz w:val="24"/>
          <w:szCs w:val="24"/>
        </w:rPr>
        <w:t>,</w:t>
      </w:r>
      <w:r w:rsidRPr="00403800">
        <w:rPr>
          <w:rFonts w:ascii="Lato" w:hAnsi="Lato" w:cs="Calibri"/>
          <w:sz w:val="24"/>
          <w:szCs w:val="24"/>
        </w:rPr>
        <w:t xml:space="preserve"> </w:t>
      </w:r>
      <w:r w:rsidR="000C7650" w:rsidRPr="00403800">
        <w:rPr>
          <w:rFonts w:ascii="Lato" w:hAnsi="Lato" w:cs="Lato"/>
          <w:iCs/>
          <w:sz w:val="24"/>
          <w:szCs w:val="24"/>
        </w:rPr>
        <w:lastRenderedPageBreak/>
        <w:t xml:space="preserve">za łączną kwotę </w:t>
      </w:r>
      <w:r w:rsidR="000C7650" w:rsidRPr="00403800">
        <w:rPr>
          <w:rFonts w:ascii="Lato" w:eastAsia="Times New Roman" w:hAnsi="Lato" w:cs="Lato"/>
          <w:sz w:val="24"/>
          <w:szCs w:val="24"/>
        </w:rPr>
        <w:t>……………………………………..……..</w:t>
      </w:r>
      <w:r w:rsidR="000C7650" w:rsidRPr="00403800">
        <w:rPr>
          <w:rFonts w:ascii="Lato" w:eastAsia="Times New Roman" w:hAnsi="Lato" w:cs="Lato"/>
          <w:b/>
          <w:bCs/>
          <w:sz w:val="24"/>
          <w:szCs w:val="24"/>
        </w:rPr>
        <w:t xml:space="preserve"> zł brutto (słownie: </w:t>
      </w:r>
      <w:r w:rsidR="000C7650" w:rsidRPr="00403800">
        <w:rPr>
          <w:rFonts w:ascii="Lato" w:eastAsia="Times New Roman" w:hAnsi="Lato" w:cs="Lato"/>
          <w:sz w:val="24"/>
          <w:szCs w:val="24"/>
        </w:rPr>
        <w:t>…………………………………………………………………………………………………</w:t>
      </w:r>
    </w:p>
    <w:p w14:paraId="14BAB25C" w14:textId="3BA7C7EC" w:rsidR="00172E76" w:rsidRPr="00403800" w:rsidRDefault="000C7650" w:rsidP="00172E76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Times New Roman" w:hAnsi="Lato" w:cs="Lato"/>
          <w:sz w:val="24"/>
          <w:szCs w:val="24"/>
        </w:rPr>
      </w:pPr>
      <w:r w:rsidRPr="00403800">
        <w:rPr>
          <w:rFonts w:ascii="Lato" w:eastAsia="Times New Roman" w:hAnsi="Lato" w:cs="Lato"/>
          <w:b/>
          <w:bCs/>
          <w:sz w:val="24"/>
          <w:szCs w:val="24"/>
        </w:rPr>
        <w:t xml:space="preserve">złotych 00/100), </w:t>
      </w:r>
      <w:r w:rsidRPr="00403800">
        <w:rPr>
          <w:rFonts w:ascii="Lato" w:eastAsia="Times New Roman" w:hAnsi="Lato" w:cs="Lato"/>
          <w:sz w:val="24"/>
          <w:szCs w:val="24"/>
        </w:rPr>
        <w:t xml:space="preserve">w której </w:t>
      </w:r>
      <w:r w:rsidR="007E7207" w:rsidRPr="00403800">
        <w:rPr>
          <w:rFonts w:ascii="Lato" w:eastAsia="Times New Roman" w:hAnsi="Lato" w:cs="Lato"/>
          <w:sz w:val="24"/>
          <w:szCs w:val="24"/>
        </w:rPr>
        <w:t>przyjęto</w:t>
      </w:r>
      <w:r w:rsidRPr="00403800">
        <w:rPr>
          <w:rFonts w:ascii="Lato" w:eastAsia="Times New Roman" w:hAnsi="Lato" w:cs="Lato"/>
          <w:sz w:val="24"/>
          <w:szCs w:val="24"/>
        </w:rPr>
        <w:t xml:space="preserve"> należny podatek VAT w stawce 23%</w:t>
      </w:r>
      <w:r w:rsidR="00B67FDC" w:rsidRPr="00403800">
        <w:rPr>
          <w:rFonts w:ascii="Lato" w:eastAsia="Times New Roman" w:hAnsi="Lato" w:cs="Lato"/>
          <w:sz w:val="24"/>
          <w:szCs w:val="24"/>
        </w:rPr>
        <w:t>,</w:t>
      </w:r>
      <w:r w:rsidR="00172E76" w:rsidRPr="00403800">
        <w:rPr>
          <w:rFonts w:ascii="Lato" w:eastAsia="Times New Roman" w:hAnsi="Lato" w:cs="Lato"/>
          <w:sz w:val="24"/>
          <w:szCs w:val="24"/>
        </w:rPr>
        <w:t xml:space="preserve"> przy czym w powyższej kwocie uwzględniono:</w:t>
      </w:r>
    </w:p>
    <w:p w14:paraId="59593043" w14:textId="13B31069" w:rsidR="00172E76" w:rsidRPr="00403800" w:rsidRDefault="00172E76" w:rsidP="00172E76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Times New Roman" w:hAnsi="Lato" w:cs="Lato"/>
          <w:sz w:val="24"/>
          <w:szCs w:val="24"/>
        </w:rPr>
      </w:pPr>
      <w:r w:rsidRPr="00403800">
        <w:rPr>
          <w:rFonts w:ascii="Lato" w:eastAsia="Times New Roman" w:hAnsi="Lato" w:cs="Lato"/>
          <w:sz w:val="24"/>
          <w:szCs w:val="24"/>
        </w:rPr>
        <w:t>1.1</w:t>
      </w:r>
      <w:r w:rsidRPr="00403800">
        <w:rPr>
          <w:rFonts w:ascii="Lato" w:eastAsia="Times New Roman" w:hAnsi="Lato" w:cs="Lato"/>
          <w:sz w:val="24"/>
          <w:szCs w:val="24"/>
        </w:rPr>
        <w:tab/>
        <w:t xml:space="preserve">wynagrodzenie za wykonanie </w:t>
      </w:r>
      <w:r w:rsidR="008A1BBB" w:rsidRPr="00403800">
        <w:rPr>
          <w:rFonts w:ascii="Lato" w:eastAsia="Times New Roman" w:hAnsi="Lato" w:cs="Lato"/>
          <w:sz w:val="24"/>
          <w:szCs w:val="24"/>
        </w:rPr>
        <w:t>usług w</w:t>
      </w:r>
      <w:r w:rsidRPr="00403800">
        <w:rPr>
          <w:rFonts w:ascii="Lato" w:eastAsia="Times New Roman" w:hAnsi="Lato" w:cs="Lato"/>
          <w:sz w:val="24"/>
          <w:szCs w:val="24"/>
        </w:rPr>
        <w:t xml:space="preserve"> zakresie podstawowym, nie mniej niż 48% i nie więcej niż 52% łącznej ceny oferty, tj. za kwotę …………….. zł brutto (słownie: ……………………………………….…………..………………………… złotych 00/100), w której uwzględniono należny podatek od towarów i usług VAT w stawce 23%, </w:t>
      </w:r>
    </w:p>
    <w:p w14:paraId="4D9D670F" w14:textId="77777777" w:rsidR="00172E76" w:rsidRPr="00403800" w:rsidRDefault="00172E76" w:rsidP="00172E76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Times New Roman" w:hAnsi="Lato" w:cs="Lato"/>
          <w:sz w:val="24"/>
          <w:szCs w:val="24"/>
        </w:rPr>
      </w:pPr>
      <w:r w:rsidRPr="00403800">
        <w:rPr>
          <w:rFonts w:ascii="Lato" w:eastAsia="Times New Roman" w:hAnsi="Lato" w:cs="Lato"/>
          <w:sz w:val="24"/>
          <w:szCs w:val="24"/>
        </w:rPr>
        <w:t>1.2</w:t>
      </w:r>
      <w:r w:rsidRPr="00403800">
        <w:rPr>
          <w:rFonts w:ascii="Lato" w:eastAsia="Times New Roman" w:hAnsi="Lato" w:cs="Lato"/>
          <w:sz w:val="24"/>
          <w:szCs w:val="24"/>
        </w:rPr>
        <w:tab/>
        <w:t>wynagrodzenie za wykonanie usług w zakresie opcji 1, nie mniej niż 48% i nie więcej niż 52% łącznej ceny oferty, tj. kwotę………………………..……….. zł brutto (słownie: …………………………………………………………….…………………..… złotych 00/100), w której uwzględniono należny podatek od towarów i usług VAT w stawce 23%.</w:t>
      </w:r>
    </w:p>
    <w:p w14:paraId="3AB1F64F" w14:textId="0D0CC399" w:rsidR="00B17800" w:rsidRPr="00403800" w:rsidRDefault="00172E76" w:rsidP="00172E76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Times New Roman" w:hAnsi="Lato" w:cs="Lato"/>
          <w:b/>
          <w:bCs/>
          <w:sz w:val="24"/>
          <w:szCs w:val="24"/>
          <w:u w:val="single"/>
        </w:rPr>
      </w:pPr>
      <w:r w:rsidRPr="00403800">
        <w:rPr>
          <w:rFonts w:ascii="Lato" w:eastAsia="Times New Roman" w:hAnsi="Lato" w:cs="Lato"/>
          <w:b/>
          <w:bCs/>
          <w:sz w:val="24"/>
          <w:szCs w:val="24"/>
        </w:rPr>
        <w:t>Poniżej przedstawiamy kosztorys ofertowy:</w:t>
      </w:r>
    </w:p>
    <w:tbl>
      <w:tblPr>
        <w:tblW w:w="9000" w:type="dxa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601"/>
        <w:gridCol w:w="2695"/>
      </w:tblGrid>
      <w:tr w:rsidR="00172E76" w:rsidRPr="00403800" w14:paraId="4EB9CC35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bookmarkEnd w:id="1"/>
          <w:bookmarkEnd w:id="2"/>
          <w:p w14:paraId="45807E6F" w14:textId="77777777" w:rsidR="00172E76" w:rsidRPr="00403800" w:rsidRDefault="00172E76" w:rsidP="00045A0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b/>
                <w:sz w:val="24"/>
                <w:szCs w:val="24"/>
              </w:rPr>
              <w:t>Lp.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F502C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b/>
                <w:sz w:val="24"/>
                <w:szCs w:val="24"/>
              </w:rPr>
              <w:t>Przedmiot zamówienia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39EBF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b/>
                <w:sz w:val="24"/>
                <w:szCs w:val="24"/>
              </w:rPr>
              <w:t>Kwota wynagrodzenia brutto</w:t>
            </w:r>
          </w:p>
          <w:p w14:paraId="7F5DDB7A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b/>
                <w:sz w:val="24"/>
                <w:szCs w:val="24"/>
              </w:rPr>
              <w:t>(netto + 23 % VAT)</w:t>
            </w:r>
          </w:p>
        </w:tc>
      </w:tr>
      <w:tr w:rsidR="00172E76" w:rsidRPr="00403800" w14:paraId="394E3D98" w14:textId="77777777" w:rsidTr="00172E76">
        <w:trPr>
          <w:trHeight w:val="567"/>
        </w:trPr>
        <w:tc>
          <w:tcPr>
            <w:tcW w:w="9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BF4E1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  <w:r w:rsidRPr="00403800">
              <w:rPr>
                <w:rFonts w:ascii="Lato" w:hAnsi="Lato"/>
                <w:b/>
                <w:bCs/>
                <w:sz w:val="24"/>
                <w:szCs w:val="24"/>
              </w:rPr>
              <w:t>ZAKRES PODSTAWOWY</w:t>
            </w:r>
          </w:p>
        </w:tc>
      </w:tr>
      <w:tr w:rsidR="00172E76" w:rsidRPr="00403800" w14:paraId="02769D03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DD29A" w14:textId="6A46F605" w:rsidR="00172E76" w:rsidRPr="00403800" w:rsidRDefault="00045A08" w:rsidP="00045A0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1</w:t>
            </w:r>
            <w:r w:rsidR="00172E76" w:rsidRPr="00403800">
              <w:rPr>
                <w:rFonts w:ascii="Lato" w:hAnsi="Lato"/>
                <w:sz w:val="24"/>
                <w:szCs w:val="24"/>
              </w:rPr>
              <w:t>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52462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Mapa do celów projektowych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16D31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172E76" w:rsidRPr="00403800" w14:paraId="3429DB2B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23603" w14:textId="77777777" w:rsidR="00172E76" w:rsidRPr="00403800" w:rsidRDefault="00172E76" w:rsidP="00045A0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2.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ED43B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Mapa ewidencji gruntów z klauzulą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09C53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172E76" w:rsidRPr="00403800" w14:paraId="626226F6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9D13E" w14:textId="77777777" w:rsidR="00172E76" w:rsidRPr="00403800" w:rsidRDefault="00172E76" w:rsidP="00045A0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3.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D2273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Wypisy i wyrysy z rejestru gruntów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F50F9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172E76" w:rsidRPr="00403800" w14:paraId="59616DB1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DA8A5" w14:textId="77777777" w:rsidR="00172E76" w:rsidRPr="00403800" w:rsidRDefault="00172E76" w:rsidP="00045A0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4.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BB6C0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Inwentaryzacja terenu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EEAC5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172E76" w:rsidRPr="00403800" w14:paraId="270FA51F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A0F3F" w14:textId="77777777" w:rsidR="00172E76" w:rsidRPr="00403800" w:rsidRDefault="00172E76" w:rsidP="00045A0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5.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7A599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Inwentaryzacja przyrodnicza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8C3E2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172E76" w:rsidRPr="00403800" w14:paraId="62704DE0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E5F05" w14:textId="77777777" w:rsidR="00172E76" w:rsidRPr="00403800" w:rsidRDefault="00172E76" w:rsidP="00045A0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6.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0049A" w14:textId="67F259DE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Inwentaryzacja dendrologiczna, waloryzacja, gospodarka drzewostanem</w:t>
            </w:r>
            <w:r w:rsidR="004F19A3" w:rsidRPr="00403800">
              <w:rPr>
                <w:rFonts w:ascii="Lato" w:hAnsi="Lato"/>
                <w:sz w:val="24"/>
                <w:szCs w:val="24"/>
              </w:rPr>
              <w:t>, projekt ochrony zieleni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D7438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172E76" w:rsidRPr="00403800" w14:paraId="76B16311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879CC" w14:textId="569711DF" w:rsidR="00172E76" w:rsidRPr="00403800" w:rsidRDefault="00045A08" w:rsidP="00045A0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lastRenderedPageBreak/>
              <w:t>7</w:t>
            </w:r>
            <w:r w:rsidR="00172E76" w:rsidRPr="00403800">
              <w:rPr>
                <w:rFonts w:ascii="Lato" w:hAnsi="Lato"/>
                <w:sz w:val="24"/>
                <w:szCs w:val="24"/>
              </w:rPr>
              <w:t>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53E69" w14:textId="2524156D" w:rsidR="00172E76" w:rsidRPr="00403800" w:rsidRDefault="004F19A3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trike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Komplet sporządzonych analiz, w tym d</w:t>
            </w:r>
            <w:r w:rsidR="00172E76" w:rsidRPr="00403800">
              <w:rPr>
                <w:rFonts w:ascii="Lato" w:hAnsi="Lato"/>
                <w:sz w:val="24"/>
                <w:szCs w:val="24"/>
              </w:rPr>
              <w:t>okumentacja geotechniczna</w:t>
            </w:r>
            <w:r w:rsidRPr="00403800">
              <w:rPr>
                <w:rFonts w:ascii="Lato" w:hAnsi="Lato"/>
                <w:sz w:val="24"/>
                <w:szCs w:val="24"/>
              </w:rPr>
              <w:t>, analiza hydrologiczna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7F792" w14:textId="6E6FBE84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trike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172E76" w:rsidRPr="00403800" w14:paraId="20D652AA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28AE0" w14:textId="77777777" w:rsidR="00172E76" w:rsidRPr="00403800" w:rsidRDefault="00172E76" w:rsidP="00045A0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8.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6650D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Koncepcja zagospodarowania terenu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F8DF9" w14:textId="77777777" w:rsidR="00172E76" w:rsidRPr="00403800" w:rsidRDefault="00172E76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C72634" w:rsidRPr="00403800" w14:paraId="799ABB0D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C5A42" w14:textId="61BD225D" w:rsidR="00C72634" w:rsidRPr="00403800" w:rsidRDefault="00C72634" w:rsidP="00045A0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9.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F77FC" w14:textId="147C0D9C" w:rsidR="00C72634" w:rsidRPr="00403800" w:rsidRDefault="00C72634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Wizualizacje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AC880" w14:textId="310AF222" w:rsidR="00C72634" w:rsidRPr="00403800" w:rsidRDefault="00C72634" w:rsidP="00172E76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503388" w:rsidRPr="00403800" w14:paraId="0366FF13" w14:textId="77777777" w:rsidTr="00172E76">
        <w:trPr>
          <w:trHeight w:val="567"/>
        </w:trPr>
        <w:tc>
          <w:tcPr>
            <w:tcW w:w="6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E08FE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  <w:r w:rsidRPr="00403800">
              <w:rPr>
                <w:rFonts w:ascii="Lato" w:hAnsi="Lato"/>
                <w:b/>
                <w:bCs/>
                <w:sz w:val="24"/>
                <w:szCs w:val="24"/>
              </w:rPr>
              <w:t>ŁĄCZNA KWOTA BRUTTO: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BCBD1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503388" w:rsidRPr="00403800" w14:paraId="35BBAD23" w14:textId="77777777" w:rsidTr="00172E76">
        <w:trPr>
          <w:trHeight w:val="567"/>
        </w:trPr>
        <w:tc>
          <w:tcPr>
            <w:tcW w:w="9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42FD4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  <w:r w:rsidRPr="00403800">
              <w:rPr>
                <w:rFonts w:ascii="Lato" w:hAnsi="Lato"/>
                <w:b/>
                <w:bCs/>
                <w:sz w:val="24"/>
                <w:szCs w:val="24"/>
              </w:rPr>
              <w:t>ZAKRES OPCJI 1</w:t>
            </w:r>
          </w:p>
        </w:tc>
      </w:tr>
      <w:tr w:rsidR="007C0429" w:rsidRPr="00403800" w14:paraId="69737580" w14:textId="77777777" w:rsidTr="00E56EB7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8A89B" w14:textId="49D83606" w:rsidR="007C0429" w:rsidRPr="00403800" w:rsidRDefault="00C72634" w:rsidP="00E56EB7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10</w:t>
            </w:r>
            <w:r w:rsidR="007C0429" w:rsidRPr="00403800">
              <w:rPr>
                <w:rFonts w:ascii="Lato" w:hAnsi="Lato"/>
                <w:sz w:val="24"/>
                <w:szCs w:val="24"/>
              </w:rPr>
              <w:t>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8E4A1" w14:textId="77777777" w:rsidR="007C0429" w:rsidRPr="00403800" w:rsidRDefault="007C0429" w:rsidP="00E56EB7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Projekt budowlany:</w:t>
            </w:r>
          </w:p>
          <w:p w14:paraId="7027AF4E" w14:textId="77777777" w:rsidR="007C0429" w:rsidRPr="00403800" w:rsidRDefault="007C0429" w:rsidP="00E56EB7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a) projekt zagospodarowania terenu</w:t>
            </w:r>
          </w:p>
          <w:p w14:paraId="3D7D33BB" w14:textId="77777777" w:rsidR="007C0429" w:rsidRPr="00403800" w:rsidRDefault="007C0429" w:rsidP="00E56EB7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b) projekt architektoniczno-budowlany</w:t>
            </w:r>
          </w:p>
          <w:p w14:paraId="07365219" w14:textId="77777777" w:rsidR="007C0429" w:rsidRPr="00403800" w:rsidRDefault="007C0429" w:rsidP="00E56EB7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c) projekt techniczny</w:t>
            </w:r>
          </w:p>
          <w:p w14:paraId="49F82F4C" w14:textId="77777777" w:rsidR="007C0429" w:rsidRPr="00403800" w:rsidRDefault="007C0429" w:rsidP="00E56EB7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(zawierający projekty wszystkich niezbędnych branż, karty techniczne, opisy techniczne i rysunki zawarte w projekcie z uwzględnieniem występujących branż)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B4283" w14:textId="77777777" w:rsidR="007C0429" w:rsidRPr="00403800" w:rsidRDefault="007C0429" w:rsidP="00E56EB7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800445" w:rsidRPr="00403800" w14:paraId="7095DD07" w14:textId="77777777" w:rsidTr="00E56EB7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5523E" w14:textId="027CEE4E" w:rsidR="00800445" w:rsidRPr="00403800" w:rsidRDefault="00800445" w:rsidP="00E56EB7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11.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0C526" w14:textId="4BAC07DE" w:rsidR="00800445" w:rsidRPr="00403800" w:rsidRDefault="00800445" w:rsidP="00E56EB7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Projekt wykonawczy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3E95" w14:textId="728E12D7" w:rsidR="00800445" w:rsidRPr="00403800" w:rsidRDefault="00800445" w:rsidP="00E56EB7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503388" w:rsidRPr="00403800" w14:paraId="79B773F3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61B3C" w14:textId="70310A89" w:rsidR="00503388" w:rsidRPr="00403800" w:rsidRDefault="00503388" w:rsidP="0050338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1</w:t>
            </w:r>
            <w:r w:rsidR="00800445" w:rsidRPr="00403800">
              <w:rPr>
                <w:rFonts w:ascii="Lato" w:hAnsi="Lato"/>
                <w:sz w:val="24"/>
                <w:szCs w:val="24"/>
              </w:rPr>
              <w:t>2</w:t>
            </w:r>
            <w:r w:rsidRPr="00403800">
              <w:rPr>
                <w:rFonts w:ascii="Lato" w:hAnsi="Lato"/>
                <w:sz w:val="24"/>
                <w:szCs w:val="24"/>
              </w:rPr>
              <w:t>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F6DB1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Projekt zieleni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FEF2D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503388" w:rsidRPr="00403800" w14:paraId="3EFBF8F3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832FB" w14:textId="2E420A2D" w:rsidR="00503388" w:rsidRPr="00403800" w:rsidRDefault="00503388" w:rsidP="0050338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1</w:t>
            </w:r>
            <w:r w:rsidR="00800445" w:rsidRPr="00403800">
              <w:rPr>
                <w:rFonts w:ascii="Lato" w:hAnsi="Lato"/>
                <w:sz w:val="24"/>
                <w:szCs w:val="24"/>
              </w:rPr>
              <w:t>3</w:t>
            </w:r>
            <w:r w:rsidRPr="00403800">
              <w:rPr>
                <w:rFonts w:ascii="Lato" w:hAnsi="Lato"/>
                <w:sz w:val="24"/>
                <w:szCs w:val="24"/>
              </w:rPr>
              <w:t>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88AD9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Kosztorys inwestorski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35B22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503388" w:rsidRPr="00403800" w14:paraId="6E0F741C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A54B2" w14:textId="6390AE83" w:rsidR="00503388" w:rsidRPr="00403800" w:rsidRDefault="00503388" w:rsidP="0050338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1</w:t>
            </w:r>
            <w:r w:rsidR="00800445" w:rsidRPr="00403800">
              <w:rPr>
                <w:rFonts w:ascii="Lato" w:hAnsi="Lato"/>
                <w:sz w:val="24"/>
                <w:szCs w:val="24"/>
              </w:rPr>
              <w:t>4</w:t>
            </w:r>
            <w:r w:rsidRPr="00403800">
              <w:rPr>
                <w:rFonts w:ascii="Lato" w:hAnsi="Lato"/>
                <w:sz w:val="24"/>
                <w:szCs w:val="24"/>
              </w:rPr>
              <w:t>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02960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Przedmiar robót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01341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503388" w:rsidRPr="00403800" w14:paraId="0CA71E7C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64BA8" w14:textId="1A28D8E2" w:rsidR="00503388" w:rsidRPr="00403800" w:rsidRDefault="00503388" w:rsidP="0050338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1</w:t>
            </w:r>
            <w:r w:rsidR="00800445" w:rsidRPr="00403800">
              <w:rPr>
                <w:rFonts w:ascii="Lato" w:hAnsi="Lato"/>
                <w:sz w:val="24"/>
                <w:szCs w:val="24"/>
              </w:rPr>
              <w:t>5</w:t>
            </w:r>
            <w:r w:rsidRPr="00403800">
              <w:rPr>
                <w:rFonts w:ascii="Lato" w:hAnsi="Lato"/>
                <w:sz w:val="24"/>
                <w:szCs w:val="24"/>
              </w:rPr>
              <w:t>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1650A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proofErr w:type="spellStart"/>
            <w:r w:rsidRPr="00403800">
              <w:rPr>
                <w:rFonts w:ascii="Lato" w:hAnsi="Lato"/>
                <w:sz w:val="24"/>
                <w:szCs w:val="24"/>
              </w:rPr>
              <w:t>STWiORB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E17E1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503388" w:rsidRPr="00403800" w14:paraId="1C07B27C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92563" w14:textId="3DD567AC" w:rsidR="00503388" w:rsidRPr="00403800" w:rsidRDefault="00503388" w:rsidP="0050338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1</w:t>
            </w:r>
            <w:r w:rsidR="00800445" w:rsidRPr="00403800">
              <w:rPr>
                <w:rFonts w:ascii="Lato" w:hAnsi="Lato"/>
                <w:sz w:val="24"/>
                <w:szCs w:val="24"/>
              </w:rPr>
              <w:t>6</w:t>
            </w:r>
            <w:r w:rsidRPr="00403800">
              <w:rPr>
                <w:rFonts w:ascii="Lato" w:hAnsi="Lato"/>
                <w:sz w:val="24"/>
                <w:szCs w:val="24"/>
              </w:rPr>
              <w:t>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BEC21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Wytyczne, warunki, opinie, uzgodnienia, decyzje administracyjne, pozwolenia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E8B6C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503388" w:rsidRPr="00403800" w14:paraId="4ECEB99D" w14:textId="77777777" w:rsidTr="00172E76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B19B1" w14:textId="249A366C" w:rsidR="00503388" w:rsidRPr="00403800" w:rsidRDefault="00503388" w:rsidP="00503388">
            <w:pPr>
              <w:tabs>
                <w:tab w:val="left" w:pos="993"/>
              </w:tabs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eastAsia="Lato" w:hAnsi="Lato" w:cs="Lato"/>
                <w:sz w:val="24"/>
                <w:szCs w:val="24"/>
              </w:rPr>
              <w:t>1</w:t>
            </w:r>
            <w:r w:rsidR="00800445" w:rsidRPr="00403800">
              <w:rPr>
                <w:rFonts w:ascii="Lato" w:eastAsia="Lato" w:hAnsi="Lato" w:cs="Lato"/>
                <w:sz w:val="24"/>
                <w:szCs w:val="24"/>
              </w:rPr>
              <w:t>7</w:t>
            </w:r>
            <w:r w:rsidRPr="00403800">
              <w:rPr>
                <w:rFonts w:ascii="Lato" w:eastAsia="Lato" w:hAnsi="Lato" w:cs="Lato"/>
                <w:sz w:val="24"/>
                <w:szCs w:val="24"/>
              </w:rPr>
              <w:t>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563AF" w14:textId="556CA5B6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eastAsia="Lato" w:hAnsi="Lato" w:cs="Lato"/>
                <w:sz w:val="24"/>
                <w:szCs w:val="24"/>
              </w:rPr>
              <w:t>Nadzór autorski w ramach wynagrodzenia ryczałtowego (36 miesięcy od dnia odbioru)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DF5E1" w14:textId="441E2556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eastAsia="Lato" w:hAnsi="Lato" w:cs="Lato"/>
                <w:sz w:val="24"/>
                <w:szCs w:val="24"/>
              </w:rPr>
              <w:t>………………….. zł</w:t>
            </w:r>
          </w:p>
        </w:tc>
      </w:tr>
      <w:tr w:rsidR="00503388" w:rsidRPr="00403800" w14:paraId="27FF2D76" w14:textId="77777777" w:rsidTr="00172E76">
        <w:trPr>
          <w:trHeight w:val="567"/>
        </w:trPr>
        <w:tc>
          <w:tcPr>
            <w:tcW w:w="6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B08FB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  <w:r w:rsidRPr="00403800">
              <w:rPr>
                <w:rFonts w:ascii="Lato" w:hAnsi="Lato"/>
                <w:b/>
                <w:bCs/>
                <w:sz w:val="24"/>
                <w:szCs w:val="24"/>
              </w:rPr>
              <w:t>ŁĄCZNA KWOTA BRUTTO: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47953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………………….. zł</w:t>
            </w:r>
          </w:p>
        </w:tc>
      </w:tr>
      <w:tr w:rsidR="00503388" w:rsidRPr="00403800" w14:paraId="7816A60B" w14:textId="77777777" w:rsidTr="00172E76">
        <w:trPr>
          <w:trHeight w:val="606"/>
        </w:trPr>
        <w:tc>
          <w:tcPr>
            <w:tcW w:w="6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FC636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b/>
                <w:sz w:val="24"/>
                <w:szCs w:val="24"/>
              </w:rPr>
            </w:pPr>
          </w:p>
          <w:p w14:paraId="57E3BDE3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b/>
                <w:sz w:val="24"/>
                <w:szCs w:val="24"/>
              </w:rPr>
              <w:t>ŁĄCZNA KWOTA BRUTTO CAŁEJ OFERTY: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8971D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sz w:val="24"/>
                <w:szCs w:val="24"/>
              </w:rPr>
            </w:pPr>
          </w:p>
          <w:p w14:paraId="19CA11B9" w14:textId="77777777" w:rsidR="00503388" w:rsidRPr="00403800" w:rsidRDefault="00503388" w:rsidP="00503388">
            <w:pPr>
              <w:tabs>
                <w:tab w:val="left" w:pos="993"/>
              </w:tabs>
              <w:ind w:left="567"/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  <w:r w:rsidRPr="00403800">
              <w:rPr>
                <w:rFonts w:ascii="Lato" w:hAnsi="Lato"/>
                <w:b/>
                <w:bCs/>
                <w:sz w:val="24"/>
                <w:szCs w:val="24"/>
              </w:rPr>
              <w:t>………………….. zł</w:t>
            </w:r>
          </w:p>
        </w:tc>
      </w:tr>
    </w:tbl>
    <w:p w14:paraId="48F4BA2E" w14:textId="77777777" w:rsidR="00C96625" w:rsidRPr="00403800" w:rsidRDefault="00C96625" w:rsidP="007974BB">
      <w:pPr>
        <w:tabs>
          <w:tab w:val="left" w:pos="993"/>
        </w:tabs>
        <w:ind w:left="567"/>
        <w:jc w:val="both"/>
        <w:rPr>
          <w:rStyle w:val="Odwoaniedokomentarza"/>
          <w:rFonts w:ascii="Lato" w:hAnsi="Lato"/>
          <w:sz w:val="24"/>
          <w:szCs w:val="24"/>
        </w:rPr>
      </w:pPr>
    </w:p>
    <w:p w14:paraId="5F6B6898" w14:textId="77777777" w:rsidR="00B04BDB" w:rsidRPr="00403800" w:rsidRDefault="00B04BDB" w:rsidP="00B04BDB">
      <w:pPr>
        <w:tabs>
          <w:tab w:val="left" w:pos="993"/>
        </w:tabs>
        <w:ind w:left="567"/>
        <w:jc w:val="both"/>
        <w:rPr>
          <w:rFonts w:ascii="Lato" w:hAnsi="Lato" w:cs="Lato"/>
          <w:bCs/>
          <w:sz w:val="24"/>
          <w:szCs w:val="24"/>
        </w:rPr>
      </w:pPr>
      <w:r w:rsidRPr="00403800">
        <w:rPr>
          <w:rFonts w:ascii="Lato" w:eastAsia="Times New Roman" w:hAnsi="Lato" w:cs="Mangal"/>
          <w:b/>
          <w:bCs/>
          <w:color w:val="000000"/>
          <w:sz w:val="24"/>
          <w:szCs w:val="24"/>
          <w:u w:val="single"/>
          <w:lang w:eastAsia="pl-PL"/>
        </w:rPr>
        <w:t>Podane wartości brutto w ww. pozycjach obejmują wszystkie niezbędne koszty.</w:t>
      </w:r>
    </w:p>
    <w:p w14:paraId="369885AE" w14:textId="4E4B616D" w:rsidR="00B04BDB" w:rsidRPr="00403800" w:rsidRDefault="00B04BDB" w:rsidP="00F72F37">
      <w:pPr>
        <w:numPr>
          <w:ilvl w:val="0"/>
          <w:numId w:val="165"/>
        </w:numPr>
        <w:tabs>
          <w:tab w:val="left" w:pos="993"/>
        </w:tabs>
        <w:ind w:left="567" w:firstLine="0"/>
        <w:jc w:val="both"/>
        <w:rPr>
          <w:rFonts w:ascii="Lato" w:hAnsi="Lato" w:cs="Lato"/>
          <w:bCs/>
          <w:sz w:val="24"/>
          <w:szCs w:val="24"/>
        </w:rPr>
      </w:pPr>
      <w:r w:rsidRPr="00403800">
        <w:rPr>
          <w:rFonts w:ascii="Lato" w:hAnsi="Lato" w:cs="Lato"/>
          <w:bCs/>
          <w:sz w:val="24"/>
          <w:szCs w:val="24"/>
        </w:rPr>
        <w:lastRenderedPageBreak/>
        <w:t>Oświadczamy, że zobowiązujemy się wykonać przedmiot umowy</w:t>
      </w:r>
      <w:r w:rsidR="00421A1D" w:rsidRPr="00403800">
        <w:rPr>
          <w:rFonts w:ascii="Lato" w:hAnsi="Lato" w:cs="Lato"/>
          <w:bCs/>
          <w:sz w:val="24"/>
          <w:szCs w:val="24"/>
        </w:rPr>
        <w:t xml:space="preserve"> w terminie</w:t>
      </w:r>
      <w:r w:rsidRPr="00403800">
        <w:rPr>
          <w:rFonts w:ascii="Lato" w:eastAsia="Times New Roman" w:hAnsi="Lato" w:cs="Calibri"/>
          <w:sz w:val="24"/>
          <w:szCs w:val="24"/>
          <w:lang w:eastAsia="ar-SA"/>
        </w:rPr>
        <w:t xml:space="preserve"> </w:t>
      </w:r>
      <w:r w:rsidRPr="00403800">
        <w:rPr>
          <w:rFonts w:ascii="Lato" w:eastAsia="Times New Roman" w:hAnsi="Lato" w:cs="Calibri"/>
          <w:b/>
          <w:bCs/>
          <w:sz w:val="24"/>
          <w:szCs w:val="24"/>
          <w:lang w:eastAsia="ar-SA"/>
        </w:rPr>
        <w:t xml:space="preserve">do </w:t>
      </w:r>
      <w:r w:rsidR="00AB51E4" w:rsidRPr="00403800">
        <w:rPr>
          <w:rFonts w:ascii="Lato" w:eastAsia="Times New Roman" w:hAnsi="Lato" w:cs="Calibri"/>
          <w:b/>
          <w:bCs/>
          <w:sz w:val="24"/>
          <w:szCs w:val="24"/>
          <w:lang w:eastAsia="ar-SA"/>
        </w:rPr>
        <w:t>320</w:t>
      </w:r>
      <w:r w:rsidR="00F016B8" w:rsidRPr="00403800">
        <w:rPr>
          <w:rFonts w:ascii="Lato" w:eastAsia="Times New Roman" w:hAnsi="Lato" w:cs="Calibri"/>
          <w:b/>
          <w:bCs/>
          <w:sz w:val="24"/>
          <w:szCs w:val="24"/>
          <w:lang w:eastAsia="ar-SA"/>
        </w:rPr>
        <w:t xml:space="preserve"> </w:t>
      </w:r>
      <w:r w:rsidRPr="00403800">
        <w:rPr>
          <w:rFonts w:ascii="Lato" w:eastAsia="Times New Roman" w:hAnsi="Lato" w:cs="Calibri"/>
          <w:b/>
          <w:bCs/>
          <w:sz w:val="24"/>
          <w:szCs w:val="24"/>
          <w:lang w:eastAsia="ar-SA"/>
        </w:rPr>
        <w:t xml:space="preserve">dni </w:t>
      </w:r>
      <w:r w:rsidRPr="00403800">
        <w:rPr>
          <w:rFonts w:ascii="Lato" w:eastAsia="Times New Roman" w:hAnsi="Lato" w:cs="Calibri"/>
          <w:sz w:val="24"/>
          <w:szCs w:val="24"/>
          <w:lang w:eastAsia="ar-SA"/>
        </w:rPr>
        <w:t>liczony</w:t>
      </w:r>
      <w:r w:rsidR="00421A1D" w:rsidRPr="00403800">
        <w:rPr>
          <w:rFonts w:ascii="Lato" w:eastAsia="Times New Roman" w:hAnsi="Lato" w:cs="Calibri"/>
          <w:sz w:val="24"/>
          <w:szCs w:val="24"/>
          <w:lang w:eastAsia="ar-SA"/>
        </w:rPr>
        <w:t>m</w:t>
      </w:r>
      <w:r w:rsidRPr="00403800">
        <w:rPr>
          <w:rFonts w:ascii="Lato" w:eastAsia="Times New Roman" w:hAnsi="Lato" w:cs="Calibri"/>
          <w:sz w:val="24"/>
          <w:szCs w:val="24"/>
          <w:lang w:eastAsia="ar-SA"/>
        </w:rPr>
        <w:t xml:space="preserve"> od dnia zawarcia umowy,</w:t>
      </w:r>
      <w:r w:rsidR="006F4824" w:rsidRPr="00403800">
        <w:rPr>
          <w:rFonts w:ascii="Lato" w:eastAsia="Times New Roman" w:hAnsi="Lato" w:cs="Calibri"/>
          <w:sz w:val="24"/>
          <w:szCs w:val="24"/>
          <w:lang w:eastAsia="ar-SA"/>
        </w:rPr>
        <w:t xml:space="preserve"> </w:t>
      </w:r>
      <w:r w:rsidRPr="00403800">
        <w:rPr>
          <w:rFonts w:ascii="Lato" w:hAnsi="Lato" w:cs="Lato"/>
          <w:bCs/>
          <w:sz w:val="24"/>
          <w:szCs w:val="24"/>
        </w:rPr>
        <w:t xml:space="preserve">przy uwzględnieniu wymagań i warunków </w:t>
      </w:r>
      <w:r w:rsidR="007E7207" w:rsidRPr="00403800">
        <w:rPr>
          <w:rFonts w:ascii="Lato" w:hAnsi="Lato" w:cs="Lato"/>
          <w:bCs/>
          <w:sz w:val="24"/>
          <w:szCs w:val="24"/>
        </w:rPr>
        <w:t xml:space="preserve">oraz etapów </w:t>
      </w:r>
      <w:r w:rsidRPr="00403800">
        <w:rPr>
          <w:rFonts w:ascii="Lato" w:hAnsi="Lato" w:cs="Lato"/>
          <w:bCs/>
          <w:sz w:val="24"/>
          <w:szCs w:val="24"/>
        </w:rPr>
        <w:t>opisanych w treści SWZ.</w:t>
      </w:r>
    </w:p>
    <w:p w14:paraId="144D44B9" w14:textId="77777777" w:rsidR="00B04BDB" w:rsidRPr="00403800" w:rsidRDefault="00B04BDB" w:rsidP="00F72F37">
      <w:pPr>
        <w:numPr>
          <w:ilvl w:val="0"/>
          <w:numId w:val="165"/>
        </w:numPr>
        <w:tabs>
          <w:tab w:val="left" w:pos="993"/>
        </w:tabs>
        <w:ind w:left="567" w:firstLine="0"/>
        <w:jc w:val="both"/>
        <w:rPr>
          <w:rFonts w:ascii="Lato" w:hAnsi="Lato" w:cs="Lato"/>
          <w:bCs/>
          <w:sz w:val="24"/>
          <w:szCs w:val="24"/>
        </w:rPr>
      </w:pPr>
      <w:r w:rsidRPr="00403800">
        <w:rPr>
          <w:rFonts w:ascii="Lato" w:hAnsi="Lato" w:cs="Lato"/>
          <w:bCs/>
          <w:sz w:val="24"/>
          <w:szCs w:val="24"/>
        </w:rPr>
        <w:t>Oświadczamy, że oferujemy zakresy rękojmi i gwarancji, jak i usługi gwarancyjne spełniające warunki i wymagania wynikające ze specyfikacji warunków zamówienia, w szczególności w odniesieniu do ich zakresu i formy realizacji.</w:t>
      </w:r>
    </w:p>
    <w:p w14:paraId="73521EE2" w14:textId="77777777" w:rsidR="00B04BDB" w:rsidRPr="00403800" w:rsidRDefault="00B04BDB" w:rsidP="00F72F37">
      <w:pPr>
        <w:numPr>
          <w:ilvl w:val="0"/>
          <w:numId w:val="165"/>
        </w:numPr>
        <w:tabs>
          <w:tab w:val="left" w:pos="993"/>
        </w:tabs>
        <w:ind w:left="567" w:firstLine="0"/>
        <w:jc w:val="both"/>
        <w:rPr>
          <w:rFonts w:ascii="Lato" w:hAnsi="Lato" w:cs="Lato"/>
          <w:bCs/>
          <w:sz w:val="24"/>
          <w:szCs w:val="24"/>
        </w:rPr>
      </w:pPr>
      <w:r w:rsidRPr="00403800">
        <w:rPr>
          <w:rFonts w:ascii="Lato" w:hAnsi="Lato" w:cs="Lato"/>
          <w:bCs/>
          <w:sz w:val="24"/>
          <w:szCs w:val="24"/>
        </w:rPr>
        <w:t>Oświadczamy, że zapoznaliśmy się z projektowanymi postanowieniami umowy, stanowiącymi integralną część SWZ i akceptujemy je bez zastrzeżeń oraz zobowiązujemy się, w razie wyboru naszej oferty, do zawarcia umowy na warunkach w nich określonych w miejscu i terminie wskazanym przez Zamawiającego.</w:t>
      </w:r>
    </w:p>
    <w:p w14:paraId="3077AE5A" w14:textId="77777777" w:rsidR="00B04BDB" w:rsidRPr="00403800" w:rsidRDefault="00B04BDB" w:rsidP="00F72F37">
      <w:pPr>
        <w:numPr>
          <w:ilvl w:val="0"/>
          <w:numId w:val="165"/>
        </w:numPr>
        <w:tabs>
          <w:tab w:val="left" w:pos="993"/>
        </w:tabs>
        <w:ind w:left="567" w:firstLine="0"/>
        <w:jc w:val="both"/>
        <w:rPr>
          <w:rFonts w:ascii="Lato" w:hAnsi="Lato" w:cs="Lato"/>
          <w:bCs/>
          <w:sz w:val="24"/>
          <w:szCs w:val="24"/>
        </w:rPr>
      </w:pPr>
      <w:r w:rsidRPr="00403800">
        <w:rPr>
          <w:rFonts w:ascii="Lato" w:hAnsi="Lato" w:cs="Lato"/>
          <w:bCs/>
          <w:sz w:val="24"/>
          <w:szCs w:val="24"/>
        </w:rPr>
        <w:t>Oświadczamy, że uważamy się za związanych niniejszą ofertą na czas wskazany w SWZ, tj. 30 dni od daty składania ofert.</w:t>
      </w:r>
    </w:p>
    <w:p w14:paraId="7A687C0C" w14:textId="77777777" w:rsidR="00B04BDB" w:rsidRPr="00403800" w:rsidRDefault="00B04BDB" w:rsidP="00F72F37">
      <w:pPr>
        <w:numPr>
          <w:ilvl w:val="0"/>
          <w:numId w:val="165"/>
        </w:numPr>
        <w:tabs>
          <w:tab w:val="left" w:pos="993"/>
        </w:tabs>
        <w:ind w:left="567" w:firstLine="0"/>
        <w:jc w:val="both"/>
        <w:rPr>
          <w:rFonts w:ascii="Lato" w:hAnsi="Lato" w:cs="Lato"/>
          <w:bCs/>
          <w:sz w:val="24"/>
          <w:szCs w:val="24"/>
        </w:rPr>
      </w:pPr>
      <w:r w:rsidRPr="00403800">
        <w:rPr>
          <w:rFonts w:ascii="Lato" w:hAnsi="Lato" w:cs="Lato"/>
          <w:bCs/>
          <w:sz w:val="24"/>
          <w:szCs w:val="24"/>
        </w:rPr>
        <w:t>Oświadczamy, że akceptujemy termin płatności faktury do 30 dni kalendarzowych, liczony od doręczenia prawidłowo wystawionej faktury, odpowiednio dla wymagań określonych w SWZ i wzorze umowy.</w:t>
      </w:r>
    </w:p>
    <w:p w14:paraId="156BD1E5" w14:textId="77777777" w:rsidR="00B04BDB" w:rsidRPr="00403800" w:rsidRDefault="00B04BDB" w:rsidP="00F72F37">
      <w:pPr>
        <w:numPr>
          <w:ilvl w:val="0"/>
          <w:numId w:val="165"/>
        </w:numPr>
        <w:tabs>
          <w:tab w:val="left" w:pos="993"/>
        </w:tabs>
        <w:ind w:left="567" w:firstLine="0"/>
        <w:jc w:val="both"/>
        <w:rPr>
          <w:rFonts w:ascii="Lato" w:hAnsi="Lato" w:cs="Lato"/>
          <w:bCs/>
          <w:sz w:val="24"/>
          <w:szCs w:val="24"/>
        </w:rPr>
      </w:pPr>
      <w:r w:rsidRPr="00403800">
        <w:rPr>
          <w:rFonts w:ascii="Lato" w:hAnsi="Lato" w:cs="Lato"/>
          <w:bCs/>
          <w:sz w:val="24"/>
          <w:szCs w:val="24"/>
        </w:rPr>
        <w:t>Oświadczamy, że jesteśmy* / nie jesteśmy*: mikroprzedsiębiorstwem*, małym przedsiębiorstwem*, średnim przedsiębiorstwem*.</w:t>
      </w:r>
    </w:p>
    <w:p w14:paraId="646009A4" w14:textId="77777777" w:rsidR="00B04BDB" w:rsidRPr="00403800" w:rsidRDefault="00B04BDB" w:rsidP="00B04BDB">
      <w:pPr>
        <w:tabs>
          <w:tab w:val="left" w:pos="993"/>
        </w:tabs>
        <w:ind w:left="567"/>
        <w:jc w:val="both"/>
        <w:rPr>
          <w:rFonts w:ascii="Lato" w:hAnsi="Lato" w:cs="Lato"/>
          <w:bCs/>
          <w:sz w:val="24"/>
          <w:szCs w:val="24"/>
        </w:rPr>
      </w:pPr>
      <w:r w:rsidRPr="00403800">
        <w:rPr>
          <w:rFonts w:ascii="Lato" w:hAnsi="Lato" w:cs="Lato"/>
          <w:bCs/>
          <w:sz w:val="24"/>
          <w:szCs w:val="24"/>
        </w:rPr>
        <w:t>* - niepotrzebne skreślić</w:t>
      </w:r>
    </w:p>
    <w:p w14:paraId="535ED568" w14:textId="3D445A3C" w:rsidR="00B04BDB" w:rsidRPr="00403800" w:rsidRDefault="00B04BDB" w:rsidP="00F72F37">
      <w:pPr>
        <w:numPr>
          <w:ilvl w:val="0"/>
          <w:numId w:val="165"/>
        </w:numPr>
        <w:tabs>
          <w:tab w:val="left" w:pos="993"/>
        </w:tabs>
        <w:ind w:left="567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bCs/>
          <w:sz w:val="24"/>
          <w:szCs w:val="24"/>
        </w:rPr>
        <w:t xml:space="preserve">Oświadczamy, iż w cenie ryczałtowej oferty uwzględniliśmy koszty i zakres całości przedmiotu zamówienia oraz że oferujemy przedmiot zamówienia zgodny z wymaganiami i warunkami opisanymi oraz określonymi przez Zamawiającego w SWZ. </w:t>
      </w:r>
    </w:p>
    <w:p w14:paraId="782DE825" w14:textId="77777777" w:rsidR="00B04BDB" w:rsidRPr="00403800" w:rsidRDefault="00B04BDB" w:rsidP="00F72F37">
      <w:pPr>
        <w:numPr>
          <w:ilvl w:val="0"/>
          <w:numId w:val="165"/>
        </w:numPr>
        <w:tabs>
          <w:tab w:val="left" w:pos="284"/>
          <w:tab w:val="left" w:pos="993"/>
        </w:tabs>
        <w:spacing w:after="0" w:line="24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bCs/>
          <w:iCs/>
          <w:sz w:val="24"/>
          <w:szCs w:val="24"/>
        </w:rPr>
        <w:t>Oświadczamy</w:t>
      </w:r>
      <w:r w:rsidRPr="00403800">
        <w:rPr>
          <w:rFonts w:ascii="Lato" w:hAnsi="Lato" w:cs="Calibri"/>
          <w:iCs/>
          <w:sz w:val="24"/>
          <w:szCs w:val="24"/>
        </w:rPr>
        <w:t>, iż wyrażamy zgodę na przetwarzanie naszych danych osobowych w zakresie wynikającym z powszechnie obowiązujących przepisów prawa w celu oceny i porównania ofert oraz wyboru oferty najkorzystniejszej, jak i ewentualnej realizacji umowy zawartej w wyniku przeprowadzonego postępowania, zgodnie z rozporządzeniem Parlamentu Europejskiego i Rady (UE) 2016/679 z dnia 27 kwietnia 2016r. oraz zgodnie ustawą z dnia 10 maja 2018r. o ochronie danych osobowych (tekst jednolity: Dziennik Ustaw z 2019r. poz. 1781), oraz z klauzulą informacyjną dołączoną do dokumentacji postępowania, a ponadto oświadczamy, iż wypełniliśmy obowiązki informacyjne oraz obowiązki związane z realizacją praw osób fizycznych przewidziane w art. 13 oraz art. 14 RODO, od których dane osobowe bezpośrednio lub pośrednio pozyskaliśmy w celu ubiegania się o udzielenie zamówienia publicznego w niniejszym postępowaniu.</w:t>
      </w:r>
    </w:p>
    <w:p w14:paraId="142FCCD4" w14:textId="77777777" w:rsidR="00B04BDB" w:rsidRPr="00403800" w:rsidRDefault="00B04BDB" w:rsidP="00B04BDB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</w:p>
    <w:p w14:paraId="08D19E63" w14:textId="77777777" w:rsidR="00B04BDB" w:rsidRPr="00403800" w:rsidRDefault="00B04BDB" w:rsidP="00F72F37">
      <w:pPr>
        <w:numPr>
          <w:ilvl w:val="0"/>
          <w:numId w:val="165"/>
        </w:numPr>
        <w:tabs>
          <w:tab w:val="left" w:pos="284"/>
          <w:tab w:val="left" w:pos="993"/>
        </w:tabs>
        <w:spacing w:after="0" w:line="24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 xml:space="preserve">W przypadku wadium wniesionego w pieniądzu prosimy o jego zwrot na nr konta </w:t>
      </w:r>
    </w:p>
    <w:p w14:paraId="6CB5E65F" w14:textId="77777777" w:rsidR="00B04BDB" w:rsidRPr="00403800" w:rsidRDefault="00B04BDB" w:rsidP="00B04BDB">
      <w:pPr>
        <w:pStyle w:val="Akapitzlist"/>
        <w:tabs>
          <w:tab w:val="left" w:pos="993"/>
        </w:tabs>
        <w:spacing w:after="0" w:line="480" w:lineRule="auto"/>
        <w:ind w:left="567" w:right="1"/>
        <w:jc w:val="both"/>
        <w:rPr>
          <w:rFonts w:ascii="Lato" w:hAnsi="Lato" w:cs="Calibri"/>
          <w:sz w:val="24"/>
          <w:szCs w:val="24"/>
          <w:lang w:eastAsia="pl-PL"/>
        </w:rPr>
      </w:pPr>
    </w:p>
    <w:p w14:paraId="1953C360" w14:textId="77777777" w:rsidR="00B04BDB" w:rsidRPr="00403800" w:rsidRDefault="00B04BDB" w:rsidP="00B04BDB">
      <w:pPr>
        <w:pStyle w:val="Akapitzlist"/>
        <w:tabs>
          <w:tab w:val="left" w:pos="993"/>
        </w:tabs>
        <w:spacing w:after="0" w:line="480" w:lineRule="auto"/>
        <w:ind w:left="567" w:right="1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>……………………………………………………..…………………………………………………………………………</w:t>
      </w:r>
    </w:p>
    <w:p w14:paraId="3D7AECE7" w14:textId="77777777" w:rsidR="00B04BDB" w:rsidRPr="00403800" w:rsidRDefault="00B04BDB" w:rsidP="00F72F37">
      <w:pPr>
        <w:pStyle w:val="Akapitzlist"/>
        <w:numPr>
          <w:ilvl w:val="0"/>
          <w:numId w:val="165"/>
        </w:numP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bCs/>
          <w:sz w:val="24"/>
          <w:szCs w:val="24"/>
          <w:lang w:eastAsia="pl-PL"/>
        </w:rPr>
        <w:t>Oświadczamy</w:t>
      </w:r>
      <w:r w:rsidRPr="00403800">
        <w:rPr>
          <w:rFonts w:ascii="Lato" w:hAnsi="Lato" w:cs="Calibri"/>
          <w:b/>
          <w:sz w:val="24"/>
          <w:szCs w:val="24"/>
          <w:lang w:eastAsia="pl-PL"/>
        </w:rPr>
        <w:t>,</w:t>
      </w:r>
      <w:r w:rsidRPr="00403800">
        <w:rPr>
          <w:rFonts w:ascii="Lato" w:hAnsi="Lato" w:cs="Calibri"/>
          <w:sz w:val="24"/>
          <w:szCs w:val="24"/>
          <w:lang w:eastAsia="pl-PL"/>
        </w:rPr>
        <w:t xml:space="preserve"> że deklarujemy doręczanie faktur:</w:t>
      </w:r>
    </w:p>
    <w:p w14:paraId="2FDF2825" w14:textId="77777777" w:rsidR="00B04BDB" w:rsidRPr="00403800" w:rsidRDefault="00B04BDB" w:rsidP="00B04BDB">
      <w:pPr>
        <w:pStyle w:val="Akapitzlist"/>
        <w:numPr>
          <w:ilvl w:val="1"/>
          <w:numId w:val="84"/>
        </w:numPr>
        <w:tabs>
          <w:tab w:val="left" w:pos="993"/>
        </w:tabs>
        <w:spacing w:after="0" w:line="276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lastRenderedPageBreak/>
        <w:t xml:space="preserve">w formie papierowej wraz z wymaganymi załącznikami pod warunkiem doręczenia na adres: </w:t>
      </w:r>
      <w:r w:rsidRPr="00403800">
        <w:rPr>
          <w:rFonts w:ascii="Lato" w:hAnsi="Lato" w:cs="Calibri"/>
          <w:sz w:val="24"/>
          <w:szCs w:val="24"/>
        </w:rPr>
        <w:t>Zarząd Zieleni Miejskiej w Krakowie, ul. Reymonta 20, 30-059 Kraków – sekretariat pok. 72*,</w:t>
      </w:r>
    </w:p>
    <w:p w14:paraId="1F13DF32" w14:textId="77777777" w:rsidR="00B04BDB" w:rsidRPr="00403800" w:rsidRDefault="00B04BDB" w:rsidP="00B04BDB">
      <w:pPr>
        <w:pStyle w:val="Akapitzlist"/>
        <w:numPr>
          <w:ilvl w:val="1"/>
          <w:numId w:val="84"/>
        </w:numPr>
        <w:tabs>
          <w:tab w:val="left" w:pos="993"/>
        </w:tabs>
        <w:spacing w:after="0" w:line="276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 xml:space="preserve">w formie elektronicznej wraz z wymaganymi załącznikami pod warunkiem przesłania na adres: </w:t>
      </w:r>
      <w:hyperlink r:id="rId8" w:history="1">
        <w:r w:rsidRPr="00403800">
          <w:rPr>
            <w:rStyle w:val="Hipercze"/>
            <w:rFonts w:ascii="Lato" w:hAnsi="Lato" w:cs="Calibri"/>
            <w:color w:val="auto"/>
            <w:sz w:val="24"/>
            <w:szCs w:val="24"/>
            <w:lang w:eastAsia="pl-PL"/>
          </w:rPr>
          <w:t>sekretariat@zzm.krakow.pl</w:t>
        </w:r>
      </w:hyperlink>
      <w:r w:rsidRPr="00403800">
        <w:rPr>
          <w:rFonts w:ascii="Lato" w:hAnsi="Lato" w:cs="Calibri"/>
          <w:sz w:val="24"/>
          <w:szCs w:val="24"/>
          <w:lang w:eastAsia="pl-PL"/>
        </w:rPr>
        <w:t xml:space="preserve"> (wskazany przez Zamawiającego)*,</w:t>
      </w:r>
    </w:p>
    <w:p w14:paraId="58664D24" w14:textId="77777777" w:rsidR="00B04BDB" w:rsidRPr="00403800" w:rsidRDefault="00B04BDB" w:rsidP="00B04BDB">
      <w:pPr>
        <w:pStyle w:val="Akapitzlist"/>
        <w:numPr>
          <w:ilvl w:val="1"/>
          <w:numId w:val="84"/>
        </w:numPr>
        <w:tabs>
          <w:tab w:val="left" w:pos="993"/>
        </w:tabs>
        <w:spacing w:line="276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 xml:space="preserve">w formie ustrukturyzowanych faktur elektronicznych wraz z wymaganymi załącznikami pod warunkiem przesłania na adres Platformy Elektronicznego Fakturowania: </w:t>
      </w:r>
      <w:hyperlink r:id="rId9" w:history="1">
        <w:r w:rsidRPr="00403800">
          <w:rPr>
            <w:rStyle w:val="Hipercze"/>
            <w:rFonts w:ascii="Lato" w:hAnsi="Lato" w:cs="Calibri"/>
            <w:sz w:val="24"/>
            <w:szCs w:val="24"/>
            <w:lang w:eastAsia="pl-PL"/>
          </w:rPr>
          <w:t>https://www.brokerinfinite.efaktura.gov.pl/</w:t>
        </w:r>
      </w:hyperlink>
      <w:r w:rsidRPr="00403800">
        <w:rPr>
          <w:rFonts w:ascii="Lato" w:hAnsi="Lato" w:cs="Calibri"/>
          <w:sz w:val="24"/>
          <w:szCs w:val="24"/>
          <w:lang w:eastAsia="pl-PL"/>
        </w:rPr>
        <w:t xml:space="preserve"> </w:t>
      </w:r>
    </w:p>
    <w:p w14:paraId="67AA3EF5" w14:textId="77777777" w:rsidR="00B04BDB" w:rsidRPr="00403800" w:rsidRDefault="00B04BDB" w:rsidP="00B04BDB">
      <w:pPr>
        <w:pStyle w:val="Akapitzlist"/>
        <w:tabs>
          <w:tab w:val="left" w:pos="993"/>
        </w:tabs>
        <w:spacing w:after="0" w:line="276" w:lineRule="auto"/>
        <w:ind w:left="567" w:right="1"/>
        <w:jc w:val="both"/>
        <w:rPr>
          <w:rFonts w:ascii="Lato" w:hAnsi="Lato" w:cs="Calibri"/>
          <w:sz w:val="24"/>
          <w:szCs w:val="24"/>
          <w:lang w:eastAsia="pl-PL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 xml:space="preserve">Nazwa skrzynki – Zarząd Zieleni Miejskiej w Krakowie; Skrócona nazwa skrzynki – </w:t>
      </w:r>
      <w:proofErr w:type="spellStart"/>
      <w:r w:rsidRPr="00403800">
        <w:rPr>
          <w:rFonts w:ascii="Lato" w:hAnsi="Lato" w:cs="Calibri"/>
          <w:sz w:val="24"/>
          <w:szCs w:val="24"/>
          <w:lang w:eastAsia="pl-PL"/>
        </w:rPr>
        <w:t>ZZM_Krakow</w:t>
      </w:r>
      <w:proofErr w:type="spellEnd"/>
      <w:r w:rsidRPr="00403800">
        <w:rPr>
          <w:rFonts w:ascii="Lato" w:hAnsi="Lato" w:cs="Calibri"/>
          <w:sz w:val="24"/>
          <w:szCs w:val="24"/>
          <w:lang w:eastAsia="pl-PL"/>
        </w:rPr>
        <w:t>; Numer PEPPOL – 6793112799*,</w:t>
      </w:r>
    </w:p>
    <w:p w14:paraId="20415039" w14:textId="348867E7" w:rsidR="00421A1D" w:rsidRPr="00403800" w:rsidRDefault="00421A1D" w:rsidP="00421A1D">
      <w:pPr>
        <w:pStyle w:val="Akapitzlist"/>
        <w:numPr>
          <w:ilvl w:val="1"/>
          <w:numId w:val="84"/>
        </w:numPr>
        <w:tabs>
          <w:tab w:val="left" w:pos="993"/>
        </w:tabs>
        <w:spacing w:after="0" w:line="276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t>w formie ustrukturyzowanej faktury wystawionej za pomocą Krajowego Systemu e-Faktur (KSeF).*</w:t>
      </w:r>
    </w:p>
    <w:p w14:paraId="093E37E4" w14:textId="77777777" w:rsidR="00B04BDB" w:rsidRPr="00403800" w:rsidRDefault="00B04BDB" w:rsidP="00B04BDB">
      <w:pPr>
        <w:pStyle w:val="Akapitzlist"/>
        <w:tabs>
          <w:tab w:val="left" w:pos="993"/>
        </w:tabs>
        <w:spacing w:after="0" w:line="276" w:lineRule="auto"/>
        <w:ind w:left="567" w:right="1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  <w:lang w:eastAsia="pl-PL"/>
        </w:rPr>
        <w:t xml:space="preserve"> </w:t>
      </w:r>
      <w:r w:rsidRPr="00403800">
        <w:rPr>
          <w:rFonts w:ascii="Lato" w:hAnsi="Lato" w:cs="Calibri"/>
          <w:i/>
          <w:iCs/>
          <w:sz w:val="24"/>
          <w:szCs w:val="24"/>
          <w:lang w:eastAsia="pl-PL"/>
        </w:rPr>
        <w:t>* - niepotrzebne skreślić</w:t>
      </w:r>
    </w:p>
    <w:p w14:paraId="32F2D51C" w14:textId="77777777" w:rsidR="00B04BDB" w:rsidRPr="00403800" w:rsidRDefault="00B04BDB" w:rsidP="00B04BDB">
      <w:pPr>
        <w:pStyle w:val="Akapitzlist"/>
        <w:tabs>
          <w:tab w:val="left" w:pos="993"/>
        </w:tabs>
        <w:spacing w:after="0" w:line="276" w:lineRule="auto"/>
        <w:ind w:left="567" w:right="1"/>
        <w:jc w:val="both"/>
        <w:rPr>
          <w:rFonts w:ascii="Lato" w:hAnsi="Lato" w:cs="Calibri"/>
          <w:i/>
          <w:iCs/>
          <w:color w:val="FF0000"/>
          <w:sz w:val="24"/>
          <w:szCs w:val="24"/>
          <w:lang w:eastAsia="pl-PL"/>
        </w:rPr>
      </w:pPr>
    </w:p>
    <w:p w14:paraId="28E65E40" w14:textId="77777777" w:rsidR="00B04BDB" w:rsidRPr="00403800" w:rsidRDefault="00B04BDB" w:rsidP="00F72F37">
      <w:pPr>
        <w:numPr>
          <w:ilvl w:val="0"/>
          <w:numId w:val="165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bCs/>
          <w:sz w:val="24"/>
          <w:szCs w:val="24"/>
          <w:lang w:eastAsia="pl-PL"/>
        </w:rPr>
        <w:t>Oświadczamy</w:t>
      </w:r>
      <w:r w:rsidRPr="00403800">
        <w:rPr>
          <w:rFonts w:ascii="Lato" w:hAnsi="Lato" w:cs="Calibri"/>
          <w:sz w:val="24"/>
          <w:szCs w:val="24"/>
          <w:lang w:eastAsia="pl-PL"/>
        </w:rPr>
        <w:t>, iż wpłata wynagrodzenia powinna być dokonana na rachunek bankowy Wykonawcy o numerze konta:</w:t>
      </w:r>
    </w:p>
    <w:p w14:paraId="28BA973E" w14:textId="77777777" w:rsidR="00B04BDB" w:rsidRPr="00403800" w:rsidRDefault="00B04BDB" w:rsidP="00B04BDB">
      <w:pPr>
        <w:tabs>
          <w:tab w:val="left" w:pos="993"/>
        </w:tabs>
        <w:spacing w:after="0" w:line="48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>………………………………………………….………………………………… Bank: ……………………………*</w:t>
      </w:r>
    </w:p>
    <w:p w14:paraId="1948DEC5" w14:textId="77777777" w:rsidR="00B04BDB" w:rsidRPr="00403800" w:rsidRDefault="00B04BDB" w:rsidP="00B04BDB">
      <w:pPr>
        <w:tabs>
          <w:tab w:val="left" w:pos="993"/>
        </w:tabs>
        <w:spacing w:after="0" w:line="48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i/>
          <w:sz w:val="24"/>
          <w:szCs w:val="24"/>
          <w:lang w:eastAsia="pl-PL"/>
        </w:rPr>
        <w:t>* - należy odpowiednio wypełnić</w:t>
      </w:r>
    </w:p>
    <w:p w14:paraId="1B96FCB7" w14:textId="77777777" w:rsidR="00B04BDB" w:rsidRPr="00403800" w:rsidRDefault="00B04BDB" w:rsidP="00F72F37">
      <w:pPr>
        <w:pStyle w:val="Akapitzlist"/>
        <w:numPr>
          <w:ilvl w:val="0"/>
          <w:numId w:val="165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bCs/>
          <w:sz w:val="24"/>
          <w:szCs w:val="24"/>
        </w:rPr>
        <w:t>Oświadczamy</w:t>
      </w:r>
      <w:r w:rsidRPr="00403800">
        <w:rPr>
          <w:rFonts w:ascii="Lato" w:hAnsi="Lato" w:cs="Calibri"/>
          <w:sz w:val="24"/>
          <w:szCs w:val="24"/>
        </w:rPr>
        <w:t>, iż jesteśmy/nie jesteśmy czynnym podatnikiem podatku od towarów i usług (VAT)*.</w:t>
      </w:r>
    </w:p>
    <w:p w14:paraId="0A69C775" w14:textId="77777777" w:rsidR="00B04BDB" w:rsidRPr="00403800" w:rsidRDefault="00B04BDB" w:rsidP="00B04BDB">
      <w:pPr>
        <w:pStyle w:val="Akapitzlist"/>
        <w:tabs>
          <w:tab w:val="left" w:pos="993"/>
        </w:tabs>
        <w:spacing w:after="0" w:line="48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i/>
          <w:iCs/>
          <w:sz w:val="24"/>
          <w:szCs w:val="24"/>
        </w:rPr>
        <w:t>* - niepotrzebne skreślić</w:t>
      </w:r>
    </w:p>
    <w:p w14:paraId="17159837" w14:textId="77777777" w:rsidR="00B04BDB" w:rsidRPr="00403800" w:rsidRDefault="00B04BDB" w:rsidP="00F72F37">
      <w:pPr>
        <w:pStyle w:val="Akapitzlist"/>
        <w:numPr>
          <w:ilvl w:val="0"/>
          <w:numId w:val="165"/>
        </w:numP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 xml:space="preserve">Oświadczamy, iż osobą upoważnioną do kontaktów z Zamawiającym w zakresie złożonej oferty oraz w sprawach dotyczących ewentualnej realizacji umowy jest: ……………………………..…………………………………………………….……….…………….., </w:t>
      </w:r>
    </w:p>
    <w:p w14:paraId="327D3F1D" w14:textId="77777777" w:rsidR="00B04BDB" w:rsidRPr="00403800" w:rsidRDefault="00B04BDB" w:rsidP="00B04BDB">
      <w:pPr>
        <w:pStyle w:val="Akapitzlist"/>
        <w:tabs>
          <w:tab w:val="left" w:pos="993"/>
        </w:tabs>
        <w:spacing w:after="0" w:line="480" w:lineRule="auto"/>
        <w:ind w:left="567" w:right="1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>e-mail: ……………………………………………..…………., tel.: ………………………………………………….</w:t>
      </w:r>
    </w:p>
    <w:p w14:paraId="09EAF9CE" w14:textId="77777777" w:rsidR="00B04BDB" w:rsidRPr="00403800" w:rsidRDefault="00B04BDB" w:rsidP="00B04BDB">
      <w:pPr>
        <w:pStyle w:val="Akapitzlist"/>
        <w:tabs>
          <w:tab w:val="left" w:pos="993"/>
        </w:tabs>
        <w:spacing w:after="0" w:line="480" w:lineRule="auto"/>
        <w:ind w:left="567" w:right="1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i/>
          <w:iCs/>
          <w:sz w:val="24"/>
          <w:szCs w:val="24"/>
          <w:lang w:eastAsia="pl-PL"/>
        </w:rPr>
        <w:t>(można wypełnić fakultatywnie)</w:t>
      </w:r>
      <w:r w:rsidRPr="00403800">
        <w:rPr>
          <w:rFonts w:ascii="Lato" w:hAnsi="Lato" w:cs="Calibri"/>
          <w:sz w:val="24"/>
          <w:szCs w:val="24"/>
          <w:lang w:eastAsia="pl-PL"/>
        </w:rPr>
        <w:t>,</w:t>
      </w:r>
    </w:p>
    <w:p w14:paraId="167E0524" w14:textId="77777777" w:rsidR="00B04BDB" w:rsidRPr="00403800" w:rsidRDefault="00B04BDB" w:rsidP="00F72F37">
      <w:pPr>
        <w:pStyle w:val="Akapitzlist"/>
        <w:numPr>
          <w:ilvl w:val="0"/>
          <w:numId w:val="165"/>
        </w:numP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>Oświadczamy, że wybór oferty:</w:t>
      </w:r>
    </w:p>
    <w:p w14:paraId="7B97FD7B" w14:textId="02468B4A" w:rsidR="00B04BDB" w:rsidRPr="00403800" w:rsidRDefault="00B04BDB" w:rsidP="00B04BDB">
      <w:pPr>
        <w:pStyle w:val="Akapitzlist"/>
        <w:numPr>
          <w:ilvl w:val="1"/>
          <w:numId w:val="149"/>
        </w:numP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>nie będzie prowadził do powstania u Zamawiającego obowiązku podatkowego zgodnie przepisami ustawy o podatku od towarów i usług,</w:t>
      </w:r>
      <w:r w:rsidR="00553F2F" w:rsidRPr="00403800">
        <w:rPr>
          <w:rFonts w:ascii="Lato" w:hAnsi="Lato" w:cs="Calibri"/>
          <w:sz w:val="24"/>
          <w:szCs w:val="24"/>
          <w:lang w:eastAsia="pl-PL"/>
        </w:rPr>
        <w:t xml:space="preserve"> </w:t>
      </w:r>
      <w:r w:rsidRPr="00403800">
        <w:rPr>
          <w:rFonts w:ascii="Lato" w:hAnsi="Lato" w:cs="Calibri"/>
          <w:sz w:val="24"/>
          <w:szCs w:val="24"/>
          <w:lang w:eastAsia="pl-PL"/>
        </w:rPr>
        <w:t>*</w:t>
      </w:r>
    </w:p>
    <w:p w14:paraId="10E45BDC" w14:textId="77777777" w:rsidR="00B04BDB" w:rsidRPr="00403800" w:rsidRDefault="00B04BDB" w:rsidP="00B04BDB">
      <w:pPr>
        <w:pStyle w:val="Akapitzlist"/>
        <w:numPr>
          <w:ilvl w:val="1"/>
          <w:numId w:val="149"/>
        </w:numP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lastRenderedPageBreak/>
        <w:t xml:space="preserve">będzie prowadził do powstania u Zamawiającego obowiązku podatkowego zgodnie z przepisami ustawy o podatku od towarów i usług*. </w:t>
      </w:r>
    </w:p>
    <w:p w14:paraId="23A4CA49" w14:textId="77777777" w:rsidR="00B04BDB" w:rsidRPr="00403800" w:rsidRDefault="00B04BDB" w:rsidP="00B04BDB">
      <w:pPr>
        <w:pStyle w:val="Akapitzlist"/>
        <w:tabs>
          <w:tab w:val="left" w:pos="993"/>
        </w:tabs>
        <w:spacing w:after="0" w:line="480" w:lineRule="auto"/>
        <w:ind w:left="567" w:right="1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 xml:space="preserve">Powyższy obowiązek podatkowy będzie dotyczył </w:t>
      </w:r>
    </w:p>
    <w:p w14:paraId="03F11150" w14:textId="77777777" w:rsidR="00B04BDB" w:rsidRPr="00403800" w:rsidRDefault="00B04BDB" w:rsidP="00B04BDB">
      <w:pPr>
        <w:pStyle w:val="Akapitzlist"/>
        <w:tabs>
          <w:tab w:val="left" w:pos="993"/>
        </w:tabs>
        <w:spacing w:after="0" w:line="480" w:lineRule="auto"/>
        <w:ind w:left="567" w:right="1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  <w:lang w:eastAsia="pl-PL"/>
        </w:rPr>
        <w:t xml:space="preserve">………………………………………………………………………………………………………………………………. </w:t>
      </w:r>
    </w:p>
    <w:p w14:paraId="5231E5C8" w14:textId="77777777" w:rsidR="00B04BDB" w:rsidRPr="00403800" w:rsidRDefault="00B04BDB" w:rsidP="00B04BDB">
      <w:pPr>
        <w:pStyle w:val="Akapitzlist"/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 w:cs="Calibri"/>
          <w:sz w:val="24"/>
          <w:szCs w:val="24"/>
          <w:lang w:eastAsia="pl-PL"/>
        </w:rPr>
      </w:pPr>
      <w:r w:rsidRPr="00403800">
        <w:rPr>
          <w:rFonts w:ascii="Lato" w:hAnsi="Lato" w:cs="Calibri"/>
          <w:i/>
          <w:iCs/>
          <w:sz w:val="24"/>
          <w:szCs w:val="24"/>
          <w:lang w:eastAsia="pl-PL"/>
        </w:rPr>
        <w:t>(Należy wpisać nazwę /rodzaj towaru lub usługi, które będą prowadziły do powstania u Zamawiającego obowiązku podatkowego zgodnie z przepisami o podatku od towarów i usług)</w:t>
      </w:r>
      <w:r w:rsidRPr="00403800">
        <w:rPr>
          <w:rFonts w:ascii="Lato" w:hAnsi="Lato" w:cs="Calibri"/>
          <w:sz w:val="24"/>
          <w:szCs w:val="24"/>
          <w:lang w:eastAsia="pl-PL"/>
        </w:rPr>
        <w:t xml:space="preserve"> objętych przedmiotem zamówienia. *</w:t>
      </w:r>
    </w:p>
    <w:p w14:paraId="5F48FA94" w14:textId="77777777" w:rsidR="00B04BDB" w:rsidRPr="00403800" w:rsidRDefault="00B04BDB" w:rsidP="00B04BDB">
      <w:pPr>
        <w:pStyle w:val="Akapitzlist"/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</w:p>
    <w:p w14:paraId="0DC1E034" w14:textId="3E233A58" w:rsidR="00B04BDB" w:rsidRPr="00403800" w:rsidRDefault="00B04BDB" w:rsidP="00F72F37">
      <w:pPr>
        <w:pStyle w:val="Akapitzlist"/>
        <w:numPr>
          <w:ilvl w:val="0"/>
          <w:numId w:val="165"/>
        </w:numPr>
        <w:tabs>
          <w:tab w:val="num" w:pos="993"/>
        </w:tabs>
        <w:spacing w:before="120" w:after="120" w:line="240" w:lineRule="auto"/>
        <w:ind w:left="567" w:firstLine="0"/>
        <w:jc w:val="both"/>
        <w:rPr>
          <w:rFonts w:ascii="Lato" w:hAnsi="Lato" w:cs="Lato"/>
          <w:iCs/>
          <w:sz w:val="24"/>
          <w:szCs w:val="24"/>
        </w:rPr>
      </w:pPr>
      <w:bookmarkStart w:id="3" w:name="_Hlk141097313"/>
      <w:bookmarkStart w:id="4" w:name="_Hlk212642312"/>
      <w:r w:rsidRPr="00403800">
        <w:rPr>
          <w:rFonts w:ascii="Lato" w:hAnsi="Lato" w:cs="Lato"/>
          <w:sz w:val="24"/>
          <w:szCs w:val="24"/>
        </w:rPr>
        <w:t>Oświadczamy</w:t>
      </w:r>
      <w:r w:rsidRPr="00403800">
        <w:rPr>
          <w:rFonts w:ascii="Lato" w:hAnsi="Lato" w:cs="Lato"/>
          <w:iCs/>
          <w:sz w:val="24"/>
          <w:szCs w:val="24"/>
        </w:rPr>
        <w:t>, iż dla potrzeb oceny w kryteriach oceny i porównania ofert, wykazan</w:t>
      </w:r>
      <w:r w:rsidR="007D08D8" w:rsidRPr="00403800">
        <w:rPr>
          <w:rFonts w:ascii="Lato" w:hAnsi="Lato" w:cs="Lato"/>
          <w:iCs/>
          <w:sz w:val="24"/>
          <w:szCs w:val="24"/>
        </w:rPr>
        <w:t>a</w:t>
      </w:r>
      <w:r w:rsidRPr="00403800">
        <w:rPr>
          <w:rFonts w:ascii="Lato" w:hAnsi="Lato" w:cs="Lato"/>
          <w:iCs/>
          <w:sz w:val="24"/>
          <w:szCs w:val="24"/>
        </w:rPr>
        <w:t xml:space="preserve"> w treści oferty osob</w:t>
      </w:r>
      <w:r w:rsidR="007D08D8" w:rsidRPr="00403800">
        <w:rPr>
          <w:rFonts w:ascii="Lato" w:hAnsi="Lato" w:cs="Lato"/>
          <w:iCs/>
          <w:sz w:val="24"/>
          <w:szCs w:val="24"/>
        </w:rPr>
        <w:t>a</w:t>
      </w:r>
      <w:r w:rsidRPr="00403800">
        <w:rPr>
          <w:rFonts w:ascii="Lato" w:hAnsi="Lato" w:cs="Lato"/>
          <w:iCs/>
          <w:sz w:val="24"/>
          <w:szCs w:val="24"/>
        </w:rPr>
        <w:t>, tj.</w:t>
      </w:r>
      <w:r w:rsidR="007D08D8" w:rsidRPr="00403800">
        <w:rPr>
          <w:rFonts w:ascii="Lato" w:hAnsi="Lato" w:cs="Lato"/>
          <w:iCs/>
          <w:sz w:val="24"/>
          <w:szCs w:val="24"/>
        </w:rPr>
        <w:t>:</w:t>
      </w:r>
      <w:r w:rsidRPr="00403800">
        <w:rPr>
          <w:rFonts w:ascii="Lato" w:hAnsi="Lato" w:cs="Lato"/>
          <w:iCs/>
          <w:sz w:val="24"/>
          <w:szCs w:val="24"/>
        </w:rPr>
        <w:t xml:space="preserve"> </w:t>
      </w:r>
    </w:p>
    <w:p w14:paraId="0A893CF4" w14:textId="77777777" w:rsidR="00B04BDB" w:rsidRPr="00403800" w:rsidRDefault="00B04BDB" w:rsidP="00B04BDB">
      <w:pPr>
        <w:tabs>
          <w:tab w:val="left" w:pos="993"/>
        </w:tabs>
        <w:spacing w:after="120" w:line="240" w:lineRule="auto"/>
        <w:ind w:left="567"/>
        <w:jc w:val="both"/>
        <w:rPr>
          <w:rFonts w:ascii="Lato" w:eastAsia="Times New Roman" w:hAnsi="Lato" w:cs="Lato"/>
          <w:b/>
          <w:iCs/>
          <w:sz w:val="24"/>
          <w:szCs w:val="24"/>
        </w:rPr>
      </w:pPr>
      <w:r w:rsidRPr="00403800">
        <w:rPr>
          <w:rFonts w:ascii="Lato" w:eastAsia="Times New Roman" w:hAnsi="Lato" w:cs="Lato"/>
          <w:b/>
          <w:iCs/>
          <w:sz w:val="24"/>
          <w:szCs w:val="24"/>
          <w:lang w:val="x-none"/>
        </w:rPr>
        <w:t>Pani/Pan ……………………………………………………. (imię i nazwisko)</w:t>
      </w:r>
      <w:r w:rsidRPr="00403800">
        <w:rPr>
          <w:rFonts w:ascii="Lato" w:eastAsia="Times New Roman" w:hAnsi="Lato" w:cs="Lato"/>
          <w:b/>
          <w:iCs/>
          <w:sz w:val="24"/>
          <w:szCs w:val="24"/>
        </w:rPr>
        <w:t xml:space="preserve"> główny projektant branży architektonicznej </w:t>
      </w:r>
    </w:p>
    <w:p w14:paraId="653845F9" w14:textId="0E10A959" w:rsidR="00B04BDB" w:rsidRPr="00403800" w:rsidRDefault="007D08D8" w:rsidP="00B04BDB">
      <w:pPr>
        <w:pStyle w:val="Tekstpodstawowy"/>
        <w:tabs>
          <w:tab w:val="left" w:pos="993"/>
        </w:tabs>
        <w:ind w:left="567"/>
        <w:jc w:val="both"/>
        <w:rPr>
          <w:rFonts w:ascii="Lato" w:hAnsi="Lato" w:cs="Lato"/>
          <w:iCs/>
          <w:sz w:val="24"/>
          <w:szCs w:val="24"/>
        </w:rPr>
      </w:pPr>
      <w:r w:rsidRPr="00403800">
        <w:rPr>
          <w:rFonts w:ascii="Lato" w:hAnsi="Lato" w:cs="Lato"/>
          <w:iCs/>
          <w:sz w:val="24"/>
          <w:szCs w:val="24"/>
        </w:rPr>
        <w:t>p</w:t>
      </w:r>
      <w:r w:rsidR="00B04BDB" w:rsidRPr="00403800">
        <w:rPr>
          <w:rFonts w:ascii="Lato" w:hAnsi="Lato" w:cs="Lato"/>
          <w:iCs/>
          <w:sz w:val="24"/>
          <w:szCs w:val="24"/>
        </w:rPr>
        <w:t>rzewidzian</w:t>
      </w:r>
      <w:r w:rsidR="00F3059C" w:rsidRPr="00403800">
        <w:rPr>
          <w:rFonts w:ascii="Lato" w:hAnsi="Lato" w:cs="Lato"/>
          <w:iCs/>
          <w:sz w:val="24"/>
          <w:szCs w:val="24"/>
        </w:rPr>
        <w:t>a</w:t>
      </w:r>
      <w:r w:rsidRPr="00403800">
        <w:rPr>
          <w:rFonts w:ascii="Lato" w:hAnsi="Lato" w:cs="Lato"/>
          <w:iCs/>
          <w:sz w:val="24"/>
          <w:szCs w:val="24"/>
        </w:rPr>
        <w:t>/y</w:t>
      </w:r>
      <w:r w:rsidR="00B04BDB" w:rsidRPr="00403800">
        <w:rPr>
          <w:rFonts w:ascii="Lato" w:hAnsi="Lato" w:cs="Lato"/>
          <w:iCs/>
          <w:sz w:val="24"/>
          <w:szCs w:val="24"/>
        </w:rPr>
        <w:t xml:space="preserve"> do realizacji zamówienia i</w:t>
      </w:r>
      <w:r w:rsidR="00F533D5" w:rsidRPr="00403800">
        <w:rPr>
          <w:rFonts w:ascii="Lato" w:hAnsi="Lato" w:cs="Lato"/>
          <w:iCs/>
          <w:sz w:val="24"/>
          <w:szCs w:val="24"/>
          <w:lang w:val="pl-PL"/>
        </w:rPr>
        <w:t xml:space="preserve"> </w:t>
      </w:r>
      <w:r w:rsidR="00B04BDB" w:rsidRPr="00403800">
        <w:rPr>
          <w:rFonts w:ascii="Lato" w:hAnsi="Lato" w:cs="Lato"/>
          <w:iCs/>
          <w:sz w:val="24"/>
          <w:szCs w:val="24"/>
        </w:rPr>
        <w:t>odpowiedzialn</w:t>
      </w:r>
      <w:r w:rsidR="00F3059C" w:rsidRPr="00403800">
        <w:rPr>
          <w:rFonts w:ascii="Lato" w:hAnsi="Lato" w:cs="Lato"/>
          <w:iCs/>
          <w:sz w:val="24"/>
          <w:szCs w:val="24"/>
        </w:rPr>
        <w:t>a</w:t>
      </w:r>
      <w:r w:rsidRPr="00403800">
        <w:rPr>
          <w:rFonts w:ascii="Lato" w:hAnsi="Lato" w:cs="Lato"/>
          <w:iCs/>
          <w:sz w:val="24"/>
          <w:szCs w:val="24"/>
        </w:rPr>
        <w:t>/y</w:t>
      </w:r>
      <w:r w:rsidR="00F3059C" w:rsidRPr="00403800">
        <w:rPr>
          <w:rFonts w:ascii="Lato" w:hAnsi="Lato" w:cs="Lato"/>
          <w:iCs/>
          <w:sz w:val="24"/>
          <w:szCs w:val="24"/>
        </w:rPr>
        <w:t xml:space="preserve"> </w:t>
      </w:r>
      <w:r w:rsidR="00B04BDB" w:rsidRPr="00403800">
        <w:rPr>
          <w:rFonts w:ascii="Lato" w:hAnsi="Lato" w:cs="Lato"/>
          <w:iCs/>
          <w:sz w:val="24"/>
          <w:szCs w:val="24"/>
        </w:rPr>
        <w:t xml:space="preserve">za wykonanie </w:t>
      </w:r>
      <w:r w:rsidR="00B04BDB" w:rsidRPr="00403800">
        <w:rPr>
          <w:rFonts w:ascii="Lato" w:hAnsi="Lato" w:cs="Lato"/>
          <w:iCs/>
          <w:sz w:val="24"/>
          <w:szCs w:val="24"/>
          <w:lang w:val="pl-PL"/>
        </w:rPr>
        <w:t>przedmiotu zamówienia</w:t>
      </w:r>
      <w:r w:rsidR="00B04BDB" w:rsidRPr="00403800">
        <w:rPr>
          <w:rFonts w:ascii="Lato" w:hAnsi="Lato" w:cs="Lato"/>
          <w:iCs/>
          <w:sz w:val="24"/>
          <w:szCs w:val="24"/>
        </w:rPr>
        <w:t xml:space="preserve">, </w:t>
      </w:r>
      <w:r w:rsidR="00F3059C" w:rsidRPr="00403800">
        <w:rPr>
          <w:rFonts w:ascii="Lato" w:hAnsi="Lato" w:cs="Lato"/>
          <w:iCs/>
          <w:sz w:val="24"/>
          <w:szCs w:val="24"/>
        </w:rPr>
        <w:t xml:space="preserve">posiada </w:t>
      </w:r>
      <w:r w:rsidR="00B04BDB" w:rsidRPr="00403800">
        <w:rPr>
          <w:rFonts w:ascii="Lato" w:hAnsi="Lato" w:cs="Lato"/>
          <w:iCs/>
          <w:sz w:val="24"/>
          <w:szCs w:val="24"/>
        </w:rPr>
        <w:t>następujące</w:t>
      </w:r>
      <w:r w:rsidR="00B04BDB" w:rsidRPr="00403800">
        <w:rPr>
          <w:rFonts w:ascii="Lato" w:hAnsi="Lato" w:cs="Lato"/>
          <w:iCs/>
          <w:sz w:val="24"/>
          <w:szCs w:val="24"/>
          <w:lang w:val="pl-PL"/>
        </w:rPr>
        <w:t xml:space="preserve"> </w:t>
      </w:r>
      <w:r w:rsidR="00F533D5" w:rsidRPr="00403800">
        <w:rPr>
          <w:rFonts w:ascii="Lato" w:hAnsi="Lato" w:cs="Lato"/>
          <w:iCs/>
          <w:sz w:val="24"/>
          <w:szCs w:val="24"/>
          <w:lang w:val="pl-PL"/>
        </w:rPr>
        <w:t xml:space="preserve">dodatkowe </w:t>
      </w:r>
      <w:r w:rsidR="00B04BDB" w:rsidRPr="00403800">
        <w:rPr>
          <w:rFonts w:ascii="Lato" w:hAnsi="Lato" w:cs="Lato"/>
          <w:iCs/>
          <w:sz w:val="24"/>
          <w:szCs w:val="24"/>
        </w:rPr>
        <w:t>doświadczenie</w:t>
      </w:r>
      <w:r w:rsidR="00F533D5" w:rsidRPr="00403800">
        <w:rPr>
          <w:rFonts w:ascii="Lato" w:hAnsi="Lato" w:cs="Lato"/>
          <w:iCs/>
          <w:sz w:val="24"/>
          <w:szCs w:val="24"/>
        </w:rPr>
        <w:t xml:space="preserve"> (ponad wykazane na potrzeby spełnienia warunku udziału w postępowaniu),</w:t>
      </w:r>
      <w:r w:rsidR="00B04BDB" w:rsidRPr="00403800">
        <w:rPr>
          <w:rFonts w:ascii="Lato" w:hAnsi="Lato" w:cs="Lato"/>
          <w:iCs/>
          <w:sz w:val="24"/>
          <w:szCs w:val="24"/>
        </w:rPr>
        <w:t xml:space="preserve"> dotyczące </w:t>
      </w:r>
      <w:r w:rsidR="00B04BDB" w:rsidRPr="00403800">
        <w:rPr>
          <w:rFonts w:ascii="Lato" w:hAnsi="Lato" w:cs="Lato"/>
          <w:iCs/>
          <w:sz w:val="24"/>
          <w:szCs w:val="24"/>
          <w:lang w:val="pl-PL"/>
        </w:rPr>
        <w:t>realizacji</w:t>
      </w:r>
      <w:r w:rsidR="00B04BDB" w:rsidRPr="00403800">
        <w:rPr>
          <w:rFonts w:ascii="Lato" w:hAnsi="Lato" w:cs="Lato"/>
          <w:iCs/>
          <w:sz w:val="24"/>
          <w:szCs w:val="24"/>
        </w:rPr>
        <w:t xml:space="preserve"> usług</w:t>
      </w:r>
      <w:r w:rsidR="00F533D5" w:rsidRPr="00403800">
        <w:rPr>
          <w:rFonts w:ascii="Lato" w:hAnsi="Lato" w:cs="Lato"/>
          <w:iCs/>
          <w:sz w:val="24"/>
          <w:szCs w:val="24"/>
        </w:rPr>
        <w:t xml:space="preserve"> </w:t>
      </w:r>
      <w:r w:rsidR="00A16740" w:rsidRPr="00403800">
        <w:rPr>
          <w:rFonts w:ascii="Lato" w:hAnsi="Lato" w:cs="Lato"/>
          <w:iCs/>
          <w:sz w:val="24"/>
          <w:szCs w:val="24"/>
        </w:rPr>
        <w:t xml:space="preserve">w zakresie wykonania dokumentacji projektowych </w:t>
      </w:r>
      <w:r w:rsidR="00A16740" w:rsidRPr="00403800">
        <w:rPr>
          <w:rFonts w:ascii="Lato" w:hAnsi="Lato" w:cs="Lato"/>
          <w:sz w:val="24"/>
          <w:szCs w:val="24"/>
        </w:rPr>
        <w:t>dotyczących zagospodarowania terenu obejmujących zagospodarowanie wód opadowych i roztopowych z wykorzystaniem błękitno-zielonej infrastruktury, tj. powierzchniowej retencji i infiltracji w przestrzeni publicznej</w:t>
      </w:r>
      <w:r w:rsidR="00A16740" w:rsidRPr="00403800">
        <w:rPr>
          <w:rFonts w:ascii="Lato" w:hAnsi="Lato"/>
          <w:sz w:val="24"/>
          <w:szCs w:val="24"/>
        </w:rPr>
        <w:t xml:space="preserve"> w rozumieniu ustawy z dnia 27 marca 2003r. o planowaniu i zagospodarowaniu przestrzennym (tekst jednolity: Dziennik Ustaw z 2024r., poz. 1130 z </w:t>
      </w:r>
      <w:proofErr w:type="spellStart"/>
      <w:r w:rsidR="00A16740" w:rsidRPr="00403800">
        <w:rPr>
          <w:rFonts w:ascii="Lato" w:hAnsi="Lato"/>
          <w:sz w:val="24"/>
          <w:szCs w:val="24"/>
        </w:rPr>
        <w:t>późn</w:t>
      </w:r>
      <w:proofErr w:type="spellEnd"/>
      <w:r w:rsidR="00A16740" w:rsidRPr="00403800">
        <w:rPr>
          <w:rFonts w:ascii="Lato" w:hAnsi="Lato"/>
          <w:sz w:val="24"/>
          <w:szCs w:val="24"/>
        </w:rPr>
        <w:t>. zm.)</w:t>
      </w:r>
      <w:r w:rsidR="00A16740" w:rsidRPr="00403800">
        <w:rPr>
          <w:rFonts w:ascii="Lato" w:hAnsi="Lato" w:cs="Lato"/>
          <w:sz w:val="24"/>
          <w:szCs w:val="24"/>
        </w:rPr>
        <w:t>, przy czym każda ze wskazanych dokumentacji obejmująca powierzchnię minimum 0,5 ha wraz z uzyskaniem decyzji pozwolenia na budowę lub zaświadczenia o niewniesieniu sprzeciwu wobec zamiaru wykonania robót budowlanych, wykonanych</w:t>
      </w:r>
      <w:r w:rsidR="00A16740" w:rsidRPr="00403800">
        <w:rPr>
          <w:rFonts w:ascii="Lato" w:hAnsi="Lato"/>
          <w:sz w:val="24"/>
          <w:szCs w:val="24"/>
        </w:rPr>
        <w:t xml:space="preserve"> </w:t>
      </w:r>
      <w:r w:rsidR="00A16740" w:rsidRPr="00403800">
        <w:rPr>
          <w:rFonts w:ascii="Lato" w:hAnsi="Lato" w:cs="Lato"/>
          <w:sz w:val="24"/>
          <w:szCs w:val="24"/>
        </w:rPr>
        <w:t>w okresie ostatnich pięciu lat, przy czym w oświadczeniu i wykazie można uwzględnić usługi (dokumentacje) zakończone co najmniej w roku 2020 lub później, odpowiednio do wzoru tabelarycznego zawartego w formularzu oferty</w:t>
      </w:r>
      <w:r w:rsidR="00F3059C" w:rsidRPr="00403800">
        <w:rPr>
          <w:rFonts w:ascii="Lato" w:hAnsi="Lato" w:cs="Lato"/>
          <w:sz w:val="24"/>
          <w:szCs w:val="24"/>
        </w:rPr>
        <w:t xml:space="preserve">, </w:t>
      </w:r>
      <w:r w:rsidR="00B04BDB" w:rsidRPr="00403800">
        <w:rPr>
          <w:rFonts w:ascii="Lato" w:hAnsi="Lato" w:cs="Lato"/>
          <w:iCs/>
          <w:sz w:val="24"/>
          <w:szCs w:val="24"/>
        </w:rPr>
        <w:t>dla potrzeb oceny oferty w</w:t>
      </w:r>
      <w:r w:rsidR="00B04BDB" w:rsidRPr="00403800">
        <w:rPr>
          <w:rFonts w:ascii="Lato" w:hAnsi="Lato" w:cs="Lato"/>
          <w:iCs/>
          <w:sz w:val="24"/>
          <w:szCs w:val="24"/>
          <w:lang w:val="pl-PL"/>
        </w:rPr>
        <w:t xml:space="preserve"> </w:t>
      </w:r>
      <w:r w:rsidR="00B04BDB" w:rsidRPr="00403800">
        <w:rPr>
          <w:rFonts w:ascii="Lato" w:hAnsi="Lato" w:cs="Lato"/>
          <w:iCs/>
          <w:sz w:val="24"/>
          <w:szCs w:val="24"/>
        </w:rPr>
        <w:t>kryterium „</w:t>
      </w:r>
      <w:r w:rsidR="00F3059C" w:rsidRPr="00403800">
        <w:rPr>
          <w:rFonts w:ascii="Lato" w:hAnsi="Lato" w:cs="Lato"/>
          <w:b/>
          <w:bCs/>
          <w:iCs/>
          <w:sz w:val="24"/>
          <w:szCs w:val="24"/>
        </w:rPr>
        <w:t>Doświadczenie głównego projektanta”</w:t>
      </w:r>
      <w:r w:rsidR="00B04BDB" w:rsidRPr="00403800">
        <w:rPr>
          <w:rFonts w:ascii="Lato" w:hAnsi="Lato" w:cs="Lato"/>
          <w:iCs/>
          <w:sz w:val="24"/>
          <w:szCs w:val="24"/>
          <w:lang w:val="pl-PL"/>
        </w:rPr>
        <w:t xml:space="preserve"> </w:t>
      </w:r>
      <w:r w:rsidR="00B04BDB" w:rsidRPr="00403800">
        <w:rPr>
          <w:rFonts w:ascii="Lato" w:hAnsi="Lato" w:cs="Lato"/>
          <w:iCs/>
          <w:sz w:val="24"/>
          <w:szCs w:val="24"/>
        </w:rPr>
        <w:t>odpowiednio do treści opisu z pkt 1</w:t>
      </w:r>
      <w:r w:rsidR="00B04BDB" w:rsidRPr="00403800">
        <w:rPr>
          <w:rFonts w:ascii="Lato" w:hAnsi="Lato" w:cs="Lato"/>
          <w:iCs/>
          <w:sz w:val="24"/>
          <w:szCs w:val="24"/>
          <w:lang w:val="pl-PL"/>
        </w:rPr>
        <w:t>7</w:t>
      </w:r>
      <w:r w:rsidR="00B04BDB" w:rsidRPr="00403800">
        <w:rPr>
          <w:rFonts w:ascii="Lato" w:hAnsi="Lato" w:cs="Lato"/>
          <w:iCs/>
          <w:sz w:val="24"/>
          <w:szCs w:val="24"/>
        </w:rPr>
        <w:t>) SWZ.</w:t>
      </w:r>
    </w:p>
    <w:tbl>
      <w:tblPr>
        <w:tblpPr w:leftFromText="141" w:rightFromText="141" w:vertAnchor="text" w:tblpX="421" w:tblpY="149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8071"/>
      </w:tblGrid>
      <w:tr w:rsidR="00077170" w:rsidRPr="00403800" w14:paraId="3473F7A5" w14:textId="77777777" w:rsidTr="007D08D8">
        <w:trPr>
          <w:trHeight w:val="557"/>
        </w:trPr>
        <w:tc>
          <w:tcPr>
            <w:tcW w:w="8784" w:type="dxa"/>
            <w:gridSpan w:val="2"/>
            <w:shd w:val="clear" w:color="auto" w:fill="E7E6E6"/>
          </w:tcPr>
          <w:p w14:paraId="1DD94D37" w14:textId="617B9306" w:rsidR="00077170" w:rsidRPr="00403800" w:rsidRDefault="00077170" w:rsidP="00077170">
            <w:pPr>
              <w:tabs>
                <w:tab w:val="left" w:pos="993"/>
              </w:tabs>
              <w:ind w:left="179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403800">
              <w:rPr>
                <w:rFonts w:ascii="Lato" w:hAnsi="Lato"/>
                <w:b/>
                <w:sz w:val="24"/>
                <w:szCs w:val="24"/>
                <w:lang w:val="x-none"/>
              </w:rPr>
              <w:t>D</w:t>
            </w:r>
            <w:r w:rsidRPr="00403800">
              <w:rPr>
                <w:rFonts w:ascii="Lato" w:hAnsi="Lato"/>
                <w:b/>
                <w:sz w:val="24"/>
                <w:szCs w:val="24"/>
              </w:rPr>
              <w:t>oświadczenie</w:t>
            </w:r>
            <w:r w:rsidRPr="00403800">
              <w:rPr>
                <w:rFonts w:ascii="Lato" w:hAnsi="Lato"/>
                <w:b/>
                <w:sz w:val="24"/>
                <w:szCs w:val="24"/>
                <w:lang w:val="x-none"/>
              </w:rPr>
              <w:t xml:space="preserve"> </w:t>
            </w:r>
            <w:r w:rsidRPr="00403800">
              <w:rPr>
                <w:rFonts w:ascii="Lato" w:hAnsi="Lato"/>
                <w:b/>
                <w:sz w:val="24"/>
                <w:szCs w:val="24"/>
              </w:rPr>
              <w:t>głównego projektanta</w:t>
            </w:r>
          </w:p>
        </w:tc>
      </w:tr>
      <w:tr w:rsidR="00077170" w:rsidRPr="00403800" w14:paraId="2FA2D80A" w14:textId="77777777" w:rsidTr="00077170">
        <w:trPr>
          <w:trHeight w:val="1389"/>
        </w:trPr>
        <w:tc>
          <w:tcPr>
            <w:tcW w:w="713" w:type="dxa"/>
            <w:shd w:val="clear" w:color="auto" w:fill="E7E6E6"/>
          </w:tcPr>
          <w:p w14:paraId="6370E732" w14:textId="77777777" w:rsidR="00077170" w:rsidRPr="00403800" w:rsidRDefault="00077170" w:rsidP="00FA65DE">
            <w:pPr>
              <w:tabs>
                <w:tab w:val="left" w:pos="993"/>
              </w:tabs>
              <w:ind w:left="179"/>
              <w:rPr>
                <w:rFonts w:ascii="Lato" w:hAnsi="Lato"/>
                <w:b/>
                <w:sz w:val="24"/>
                <w:szCs w:val="24"/>
              </w:rPr>
            </w:pPr>
            <w:r w:rsidRPr="00403800">
              <w:rPr>
                <w:rFonts w:ascii="Lato" w:hAnsi="Lato"/>
                <w:b/>
                <w:sz w:val="24"/>
                <w:szCs w:val="24"/>
              </w:rPr>
              <w:t>Lp.</w:t>
            </w:r>
          </w:p>
        </w:tc>
        <w:tc>
          <w:tcPr>
            <w:tcW w:w="8071" w:type="dxa"/>
            <w:shd w:val="clear" w:color="auto" w:fill="E7E6E6"/>
          </w:tcPr>
          <w:p w14:paraId="7D624519" w14:textId="0C95B3CD" w:rsidR="00077170" w:rsidRPr="00403800" w:rsidRDefault="00077170" w:rsidP="00FA65DE">
            <w:pPr>
              <w:tabs>
                <w:tab w:val="left" w:pos="993"/>
              </w:tabs>
              <w:ind w:left="179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b/>
                <w:sz w:val="24"/>
                <w:szCs w:val="24"/>
              </w:rPr>
              <w:t>Zrealizowane usługi</w:t>
            </w:r>
            <w:r w:rsidRPr="00403800">
              <w:rPr>
                <w:rFonts w:ascii="Lato" w:hAnsi="Lato"/>
                <w:b/>
                <w:sz w:val="24"/>
                <w:szCs w:val="24"/>
              </w:rPr>
              <w:br/>
            </w:r>
            <w:r w:rsidRPr="00403800">
              <w:rPr>
                <w:rFonts w:ascii="Lato" w:hAnsi="Lato"/>
                <w:i/>
                <w:sz w:val="24"/>
                <w:szCs w:val="24"/>
              </w:rPr>
              <w:t>(Przedmiot zamówienia/zlecenia,</w:t>
            </w:r>
            <w:r w:rsidR="007D08D8" w:rsidRPr="00403800">
              <w:rPr>
                <w:rFonts w:ascii="Lato" w:hAnsi="Lato"/>
                <w:i/>
                <w:sz w:val="24"/>
                <w:szCs w:val="24"/>
              </w:rPr>
              <w:t xml:space="preserve"> powierzchnia, miejsce objęte opracowaniem,</w:t>
            </w:r>
            <w:r w:rsidRPr="00403800">
              <w:rPr>
                <w:rFonts w:ascii="Lato" w:hAnsi="Lato"/>
                <w:i/>
                <w:sz w:val="24"/>
                <w:szCs w:val="24"/>
              </w:rPr>
              <w:t xml:space="preserve"> nazwa podmiotu zamawiającego, rok zakończenia realizacji umowy/zlecenia) </w:t>
            </w:r>
          </w:p>
        </w:tc>
      </w:tr>
      <w:tr w:rsidR="00077170" w:rsidRPr="00403800" w14:paraId="65B06B25" w14:textId="77777777" w:rsidTr="00077170">
        <w:trPr>
          <w:trHeight w:val="1290"/>
        </w:trPr>
        <w:tc>
          <w:tcPr>
            <w:tcW w:w="713" w:type="dxa"/>
            <w:shd w:val="clear" w:color="auto" w:fill="E7E6E6"/>
          </w:tcPr>
          <w:p w14:paraId="1546CBA1" w14:textId="77777777" w:rsidR="00077170" w:rsidRPr="00403800" w:rsidRDefault="00077170" w:rsidP="00FA65DE">
            <w:pPr>
              <w:tabs>
                <w:tab w:val="left" w:pos="993"/>
              </w:tabs>
              <w:ind w:left="179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1.</w:t>
            </w:r>
          </w:p>
        </w:tc>
        <w:tc>
          <w:tcPr>
            <w:tcW w:w="8071" w:type="dxa"/>
          </w:tcPr>
          <w:p w14:paraId="57FEAAB7" w14:textId="77777777" w:rsidR="00077170" w:rsidRPr="00403800" w:rsidRDefault="00077170" w:rsidP="00FA65DE">
            <w:pPr>
              <w:tabs>
                <w:tab w:val="left" w:pos="993"/>
              </w:tabs>
              <w:ind w:left="179"/>
              <w:rPr>
                <w:rFonts w:ascii="Lato" w:hAnsi="Lato"/>
                <w:sz w:val="24"/>
                <w:szCs w:val="24"/>
              </w:rPr>
            </w:pPr>
          </w:p>
        </w:tc>
      </w:tr>
      <w:tr w:rsidR="00077170" w:rsidRPr="00403800" w14:paraId="321D0355" w14:textId="77777777" w:rsidTr="00077170">
        <w:trPr>
          <w:trHeight w:val="1280"/>
        </w:trPr>
        <w:tc>
          <w:tcPr>
            <w:tcW w:w="713" w:type="dxa"/>
            <w:shd w:val="clear" w:color="auto" w:fill="E7E6E6"/>
          </w:tcPr>
          <w:p w14:paraId="3C0B62B4" w14:textId="77777777" w:rsidR="00077170" w:rsidRPr="00403800" w:rsidRDefault="00077170" w:rsidP="00FA65DE">
            <w:pPr>
              <w:tabs>
                <w:tab w:val="left" w:pos="993"/>
              </w:tabs>
              <w:ind w:left="179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lastRenderedPageBreak/>
              <w:t>2.</w:t>
            </w:r>
          </w:p>
        </w:tc>
        <w:tc>
          <w:tcPr>
            <w:tcW w:w="8071" w:type="dxa"/>
          </w:tcPr>
          <w:p w14:paraId="1BD65B53" w14:textId="77777777" w:rsidR="00077170" w:rsidRPr="00403800" w:rsidRDefault="00077170" w:rsidP="00FA65DE">
            <w:pPr>
              <w:tabs>
                <w:tab w:val="left" w:pos="993"/>
              </w:tabs>
              <w:ind w:left="179"/>
              <w:rPr>
                <w:rFonts w:ascii="Lato" w:hAnsi="Lato"/>
                <w:sz w:val="24"/>
                <w:szCs w:val="24"/>
              </w:rPr>
            </w:pPr>
          </w:p>
        </w:tc>
      </w:tr>
      <w:tr w:rsidR="00077170" w:rsidRPr="00403800" w14:paraId="77CB3E17" w14:textId="77777777" w:rsidTr="00077170">
        <w:trPr>
          <w:trHeight w:val="1425"/>
        </w:trPr>
        <w:tc>
          <w:tcPr>
            <w:tcW w:w="713" w:type="dxa"/>
            <w:shd w:val="clear" w:color="auto" w:fill="E7E6E6"/>
          </w:tcPr>
          <w:p w14:paraId="1E15954B" w14:textId="77777777" w:rsidR="00077170" w:rsidRPr="00403800" w:rsidRDefault="00077170" w:rsidP="00FA65DE">
            <w:pPr>
              <w:tabs>
                <w:tab w:val="left" w:pos="993"/>
              </w:tabs>
              <w:ind w:left="179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/>
                <w:sz w:val="24"/>
                <w:szCs w:val="24"/>
              </w:rPr>
              <w:t>3.</w:t>
            </w:r>
          </w:p>
        </w:tc>
        <w:tc>
          <w:tcPr>
            <w:tcW w:w="8071" w:type="dxa"/>
          </w:tcPr>
          <w:p w14:paraId="3D0D27AD" w14:textId="77777777" w:rsidR="00077170" w:rsidRPr="00403800" w:rsidRDefault="00077170" w:rsidP="00FA65DE">
            <w:pPr>
              <w:tabs>
                <w:tab w:val="left" w:pos="993"/>
              </w:tabs>
              <w:ind w:left="179"/>
              <w:rPr>
                <w:rFonts w:ascii="Lato" w:hAnsi="Lato"/>
                <w:sz w:val="24"/>
                <w:szCs w:val="24"/>
              </w:rPr>
            </w:pPr>
          </w:p>
        </w:tc>
      </w:tr>
    </w:tbl>
    <w:p w14:paraId="4B19E7A0" w14:textId="77777777" w:rsidR="00B04BDB" w:rsidRPr="00403800" w:rsidRDefault="00B04BDB" w:rsidP="00B04BDB">
      <w:pPr>
        <w:pStyle w:val="Tekstpodstawowy"/>
        <w:tabs>
          <w:tab w:val="left" w:pos="993"/>
        </w:tabs>
        <w:ind w:left="567" w:hanging="141"/>
        <w:jc w:val="both"/>
        <w:rPr>
          <w:rFonts w:ascii="Lato" w:hAnsi="Lato" w:cs="Lato"/>
          <w:iCs/>
          <w:sz w:val="24"/>
          <w:szCs w:val="24"/>
        </w:rPr>
      </w:pPr>
    </w:p>
    <w:p w14:paraId="3BD7B4ED" w14:textId="77777777" w:rsidR="00B04BDB" w:rsidRPr="00403800" w:rsidRDefault="00B04BDB" w:rsidP="00B04BDB">
      <w:pPr>
        <w:pStyle w:val="Tekstpodstawowy"/>
        <w:tabs>
          <w:tab w:val="left" w:pos="993"/>
        </w:tabs>
        <w:ind w:left="567"/>
        <w:jc w:val="both"/>
        <w:rPr>
          <w:rFonts w:ascii="Lato" w:hAnsi="Lato" w:cs="Lato"/>
          <w:i/>
          <w:iCs/>
          <w:sz w:val="24"/>
          <w:szCs w:val="24"/>
        </w:rPr>
      </w:pPr>
      <w:r w:rsidRPr="00403800">
        <w:rPr>
          <w:rFonts w:ascii="Lato" w:hAnsi="Lato" w:cs="Lato"/>
          <w:i/>
          <w:iCs/>
          <w:sz w:val="24"/>
          <w:szCs w:val="24"/>
        </w:rPr>
        <w:t>* powyższe wypełnić odpowiednią ilość razy o ile dotyczy</w:t>
      </w:r>
    </w:p>
    <w:p w14:paraId="5D44ACBB" w14:textId="267558F1" w:rsidR="00B04BDB" w:rsidRPr="00403800" w:rsidRDefault="00B04BDB" w:rsidP="00B04BDB">
      <w:pPr>
        <w:pStyle w:val="Tekstpodstawowy"/>
        <w:tabs>
          <w:tab w:val="left" w:pos="993"/>
        </w:tabs>
        <w:ind w:left="567"/>
        <w:jc w:val="both"/>
        <w:rPr>
          <w:rFonts w:ascii="Lato" w:hAnsi="Lato" w:cs="Lato"/>
          <w:i/>
          <w:iCs/>
          <w:sz w:val="24"/>
          <w:szCs w:val="24"/>
        </w:rPr>
      </w:pPr>
      <w:r w:rsidRPr="00403800">
        <w:rPr>
          <w:rFonts w:ascii="Lato" w:hAnsi="Lato" w:cs="Lato"/>
          <w:i/>
          <w:iCs/>
          <w:sz w:val="24"/>
          <w:szCs w:val="24"/>
        </w:rPr>
        <w:t>Z uwagi na fakt, iż zgodnie z opisem kryteriów oceny i porównania ofert ocenie podlega</w:t>
      </w:r>
      <w:r w:rsidR="007D08D8" w:rsidRPr="00403800">
        <w:rPr>
          <w:rFonts w:ascii="Lato" w:hAnsi="Lato" w:cs="Lato"/>
          <w:i/>
          <w:iCs/>
          <w:sz w:val="24"/>
          <w:szCs w:val="24"/>
        </w:rPr>
        <w:t>ją</w:t>
      </w:r>
      <w:r w:rsidRPr="00403800">
        <w:rPr>
          <w:rFonts w:ascii="Lato" w:hAnsi="Lato" w:cs="Lato"/>
          <w:i/>
          <w:iCs/>
          <w:sz w:val="24"/>
          <w:szCs w:val="24"/>
        </w:rPr>
        <w:t xml:space="preserve"> nie więcej niż </w:t>
      </w:r>
      <w:r w:rsidRPr="00403800">
        <w:rPr>
          <w:rFonts w:ascii="Lato" w:hAnsi="Lato" w:cs="Lato"/>
          <w:i/>
          <w:iCs/>
          <w:sz w:val="24"/>
          <w:szCs w:val="24"/>
          <w:lang w:val="pl-PL"/>
        </w:rPr>
        <w:t>trz</w:t>
      </w:r>
      <w:r w:rsidR="007D08D8" w:rsidRPr="00403800">
        <w:rPr>
          <w:rFonts w:ascii="Lato" w:hAnsi="Lato" w:cs="Lato"/>
          <w:i/>
          <w:iCs/>
          <w:sz w:val="24"/>
          <w:szCs w:val="24"/>
          <w:lang w:val="pl-PL"/>
        </w:rPr>
        <w:t>y</w:t>
      </w:r>
      <w:r w:rsidRPr="00403800">
        <w:rPr>
          <w:rFonts w:ascii="Lato" w:hAnsi="Lato" w:cs="Lato"/>
          <w:i/>
          <w:iCs/>
          <w:sz w:val="24"/>
          <w:szCs w:val="24"/>
        </w:rPr>
        <w:t xml:space="preserve"> usług</w:t>
      </w:r>
      <w:r w:rsidR="007D08D8" w:rsidRPr="00403800">
        <w:rPr>
          <w:rFonts w:ascii="Lato" w:hAnsi="Lato" w:cs="Lato"/>
          <w:i/>
          <w:iCs/>
          <w:sz w:val="24"/>
          <w:szCs w:val="24"/>
        </w:rPr>
        <w:t>i</w:t>
      </w:r>
      <w:r w:rsidRPr="00403800">
        <w:rPr>
          <w:rFonts w:ascii="Lato" w:hAnsi="Lato" w:cs="Lato"/>
          <w:i/>
          <w:iCs/>
          <w:sz w:val="24"/>
          <w:szCs w:val="24"/>
        </w:rPr>
        <w:t xml:space="preserve">, zaleca się podanie maksymalnie </w:t>
      </w:r>
      <w:r w:rsidRPr="00403800">
        <w:rPr>
          <w:rFonts w:ascii="Lato" w:hAnsi="Lato" w:cs="Lato"/>
          <w:i/>
          <w:iCs/>
          <w:sz w:val="24"/>
          <w:szCs w:val="24"/>
          <w:lang w:val="pl-PL"/>
        </w:rPr>
        <w:t xml:space="preserve">trzech </w:t>
      </w:r>
      <w:r w:rsidRPr="00403800">
        <w:rPr>
          <w:rFonts w:ascii="Lato" w:hAnsi="Lato" w:cs="Lato"/>
          <w:i/>
          <w:iCs/>
          <w:sz w:val="24"/>
          <w:szCs w:val="24"/>
        </w:rPr>
        <w:t>usług podlegających punktacji z opisaniem niezbędnych informacji i danych, które ewentualnie pozwolą na przyznanie punktów.</w:t>
      </w:r>
    </w:p>
    <w:bookmarkEnd w:id="3"/>
    <w:bookmarkEnd w:id="4"/>
    <w:p w14:paraId="4F2BE78A" w14:textId="77777777" w:rsidR="00B04BDB" w:rsidRPr="00403800" w:rsidRDefault="00B04BDB" w:rsidP="005E5800">
      <w:pPr>
        <w:pStyle w:val="Tekstpodstawowy"/>
        <w:tabs>
          <w:tab w:val="left" w:pos="993"/>
        </w:tabs>
        <w:jc w:val="both"/>
        <w:rPr>
          <w:rFonts w:ascii="Lato" w:hAnsi="Lato" w:cs="Lato"/>
          <w:i/>
          <w:iCs/>
          <w:sz w:val="24"/>
          <w:szCs w:val="24"/>
        </w:rPr>
      </w:pPr>
    </w:p>
    <w:p w14:paraId="625E7CB6" w14:textId="77777777" w:rsidR="00B04BDB" w:rsidRPr="00403800" w:rsidRDefault="00B04BDB" w:rsidP="00F72F37">
      <w:pPr>
        <w:pStyle w:val="Akapitzlist"/>
        <w:numPr>
          <w:ilvl w:val="0"/>
          <w:numId w:val="165"/>
        </w:numP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</w:rPr>
        <w:t xml:space="preserve">Załączniki: </w:t>
      </w:r>
    </w:p>
    <w:p w14:paraId="5DE33B51" w14:textId="77777777" w:rsidR="00B04BDB" w:rsidRPr="00403800" w:rsidRDefault="00B04BDB" w:rsidP="00B04BDB">
      <w:pPr>
        <w:numPr>
          <w:ilvl w:val="0"/>
          <w:numId w:val="148"/>
        </w:numPr>
        <w:tabs>
          <w:tab w:val="left" w:pos="993"/>
          <w:tab w:val="left" w:leader="dot" w:pos="3544"/>
        </w:tabs>
        <w:spacing w:after="0" w:line="24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t>………</w:t>
      </w:r>
      <w:r w:rsidRPr="00403800">
        <w:rPr>
          <w:rFonts w:ascii="Lato" w:hAnsi="Lato" w:cs="Lato"/>
          <w:sz w:val="24"/>
          <w:szCs w:val="24"/>
        </w:rPr>
        <w:t>,</w:t>
      </w:r>
    </w:p>
    <w:p w14:paraId="71676D29" w14:textId="77777777" w:rsidR="00B04BDB" w:rsidRPr="00403800" w:rsidRDefault="00B04BDB" w:rsidP="00B04BDB">
      <w:pPr>
        <w:numPr>
          <w:ilvl w:val="0"/>
          <w:numId w:val="148"/>
        </w:numPr>
        <w:tabs>
          <w:tab w:val="left" w:pos="993"/>
          <w:tab w:val="left" w:leader="dot" w:pos="3544"/>
        </w:tabs>
        <w:spacing w:after="0" w:line="24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</w:rPr>
        <w:t>……….</w:t>
      </w:r>
    </w:p>
    <w:p w14:paraId="27D3BCD3" w14:textId="77777777" w:rsidR="00B04BDB" w:rsidRPr="00403800" w:rsidRDefault="00B04BDB" w:rsidP="00B04BDB">
      <w:pPr>
        <w:tabs>
          <w:tab w:val="left" w:pos="993"/>
          <w:tab w:val="left" w:leader="dot" w:pos="3544"/>
        </w:tabs>
        <w:spacing w:after="0" w:line="240" w:lineRule="auto"/>
        <w:ind w:left="567" w:right="1"/>
        <w:jc w:val="both"/>
        <w:rPr>
          <w:rFonts w:ascii="Lato" w:hAnsi="Lato" w:cs="Calibri"/>
          <w:i/>
          <w:iCs/>
          <w:sz w:val="24"/>
          <w:szCs w:val="24"/>
        </w:rPr>
      </w:pPr>
    </w:p>
    <w:p w14:paraId="00FFB91B" w14:textId="77777777" w:rsidR="00B04BDB" w:rsidRPr="00403800" w:rsidRDefault="00B04BDB" w:rsidP="00B04BDB">
      <w:pPr>
        <w:tabs>
          <w:tab w:val="left" w:pos="993"/>
          <w:tab w:val="left" w:leader="dot" w:pos="3544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i/>
          <w:iCs/>
          <w:sz w:val="24"/>
          <w:szCs w:val="24"/>
        </w:rPr>
        <w:t>Uwaga! Miejsca wykropkowane i/lub oznaczone „*” we wzorze formularza oferty i wzorach załączników do SWZ Wykonawca zobowiązany jest odpowiednio do ich treści wypełnić lub skreślić.</w:t>
      </w:r>
    </w:p>
    <w:p w14:paraId="5E6EA9BC" w14:textId="77777777" w:rsidR="000C7650" w:rsidRPr="00403800" w:rsidRDefault="000C7650">
      <w:pPr>
        <w:pageBreakBefore/>
        <w:tabs>
          <w:tab w:val="left" w:pos="993"/>
        </w:tabs>
        <w:spacing w:after="0" w:line="240" w:lineRule="auto"/>
        <w:ind w:left="567"/>
        <w:jc w:val="right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lastRenderedPageBreak/>
        <w:t>Załącznik nr 2 do SWZ</w:t>
      </w:r>
    </w:p>
    <w:p w14:paraId="56726837" w14:textId="25B91E91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i/>
          <w:iCs/>
          <w:sz w:val="24"/>
          <w:szCs w:val="24"/>
          <w:lang w:eastAsia="pl-PL"/>
        </w:rPr>
        <w:t>Składane wraz z ofertą.</w:t>
      </w:r>
    </w:p>
    <w:p w14:paraId="7E14EB6E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i/>
          <w:iCs/>
          <w:sz w:val="24"/>
          <w:szCs w:val="24"/>
          <w:lang w:eastAsia="pl-PL"/>
        </w:rPr>
      </w:pPr>
    </w:p>
    <w:p w14:paraId="0398D8EB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center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b/>
          <w:bCs/>
          <w:sz w:val="24"/>
          <w:szCs w:val="24"/>
          <w:lang w:eastAsia="pl-PL"/>
        </w:rPr>
        <w:t>OŚWIADCZENIA WYKONAWCY</w:t>
      </w:r>
    </w:p>
    <w:p w14:paraId="19C66FE3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b/>
          <w:bCs/>
          <w:sz w:val="24"/>
          <w:szCs w:val="24"/>
          <w:lang w:eastAsia="pl-PL"/>
        </w:rPr>
      </w:pPr>
    </w:p>
    <w:p w14:paraId="6CBF1A00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DOTYCZĄCE SPEŁNIANIA WARUNKÓW UDZIAŁU W POSTĘPOWANIU</w:t>
      </w:r>
    </w:p>
    <w:p w14:paraId="7A55573A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37003532" w14:textId="51C36695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Na potrzeby postępowania o udzielenie zamówienia publicznego</w:t>
      </w:r>
      <w:r w:rsidR="00881E56"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 na</w:t>
      </w:r>
      <w:r w:rsidR="008F0D2A"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 </w:t>
      </w:r>
      <w:r w:rsidR="00983EC6" w:rsidRPr="00403800">
        <w:rPr>
          <w:rFonts w:ascii="Lato" w:hAnsi="Lato" w:cs="Calibri"/>
          <w:b/>
          <w:bCs/>
          <w:sz w:val="24"/>
          <w:szCs w:val="24"/>
          <w:lang w:val="pl"/>
        </w:rPr>
        <w:t>wyłonienie Wykonawcy w zakresie opracowania kompletnej dokumentacji projektowo-kosztorysowej dotyczącej zagospodarowania wód opadowych i roztopowych w Parku Maćka i Doroty dla zadania pn.: „Odwodnienie Parku Maćka i Doroty”, dla Zarządu Zieleni Miejskiej w Krakowie</w:t>
      </w:r>
      <w:r w:rsidR="00763C61" w:rsidRPr="00403800">
        <w:rPr>
          <w:rFonts w:ascii="Lato" w:hAnsi="Lato" w:cs="Calibri"/>
          <w:i/>
          <w:iCs/>
          <w:sz w:val="24"/>
          <w:szCs w:val="24"/>
        </w:rPr>
        <w:t>,</w:t>
      </w:r>
      <w:r w:rsidR="00763C61" w:rsidRPr="00403800">
        <w:rPr>
          <w:rFonts w:ascii="Lato" w:hAnsi="Lato" w:cs="Calibri"/>
          <w:b/>
          <w:bCs/>
          <w:i/>
          <w:iCs/>
          <w:sz w:val="24"/>
          <w:szCs w:val="24"/>
        </w:rPr>
        <w:t xml:space="preserve"> </w:t>
      </w:r>
      <w:r w:rsidRPr="00403800">
        <w:rPr>
          <w:rFonts w:ascii="Lato" w:eastAsia="Times New Roman" w:hAnsi="Lato" w:cs="Calibri"/>
          <w:sz w:val="24"/>
          <w:szCs w:val="24"/>
          <w:lang w:eastAsia="pl-PL"/>
        </w:rPr>
        <w:t>oświadczamy, co następuje:</w:t>
      </w:r>
    </w:p>
    <w:p w14:paraId="1E059303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40ED5468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INFORMACJA DOTYCZĄCA WYKONAWCY:</w:t>
      </w:r>
    </w:p>
    <w:p w14:paraId="6BCBF065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Oświadczamy, że spełniamy warunki udziału w postępowaniu określone przez Zamawiającego w SWZ.</w:t>
      </w:r>
    </w:p>
    <w:p w14:paraId="09D25200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64A06E7D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79BB9CDB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INFORMACJA W ZWIĄZKU Z POLEGANIEM NA ZASOBACH INNYCH PODMIOTÓW:</w:t>
      </w:r>
    </w:p>
    <w:p w14:paraId="2D7D6988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3F465681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Oświadczamy, że w celu wykazania spełniania warunków udziału w postępowaniu, określonych przez Zamawiającego w SWZ, polegamy na zasobach następującego/</w:t>
      </w:r>
      <w:proofErr w:type="spellStart"/>
      <w:r w:rsidRPr="00403800">
        <w:rPr>
          <w:rFonts w:ascii="Lato" w:eastAsia="Times New Roman" w:hAnsi="Lato" w:cs="Calibri"/>
          <w:sz w:val="24"/>
          <w:szCs w:val="24"/>
          <w:lang w:eastAsia="pl-PL"/>
        </w:rPr>
        <w:t>ych</w:t>
      </w:r>
      <w:proofErr w:type="spellEnd"/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 podmiotu/ów: </w:t>
      </w:r>
    </w:p>
    <w:p w14:paraId="08717360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0363DB8E" w14:textId="7A8DF9E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………………………………………………………………………….…………………………………………</w:t>
      </w:r>
    </w:p>
    <w:p w14:paraId="28EA9A79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4B34DD29" w14:textId="53FE6274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………………………………………………………………………….…………………………………………</w:t>
      </w:r>
    </w:p>
    <w:p w14:paraId="4615597E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3C170A52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w następującym zakresie: </w:t>
      </w:r>
    </w:p>
    <w:p w14:paraId="5AF3B392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523CC254" w14:textId="4FF5A9B6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………………………………………………………………………….…………………………………………</w:t>
      </w:r>
    </w:p>
    <w:p w14:paraId="7FF7E5A1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64315EE0" w14:textId="34E17FC3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………………………………………………………………………….…………………………………………</w:t>
      </w:r>
    </w:p>
    <w:p w14:paraId="5511AE49" w14:textId="675A410A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(wskazać podmiot/y i określić odpowiedni zakres dla wskazanego podmiotu/ów - o ile dotyczy)</w:t>
      </w:r>
      <w:r w:rsidR="00553F2F"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 xml:space="preserve"> </w:t>
      </w: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*</w:t>
      </w:r>
    </w:p>
    <w:p w14:paraId="22580A7A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</w:pPr>
    </w:p>
    <w:p w14:paraId="2696A9A3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7CF69858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OŚWIADCZENIE DOTYCZĄCE PODMIOTU, NA KTÓREGO ZASOBY POWOŁUJE SIĘ WYKONAWCA:</w:t>
      </w:r>
    </w:p>
    <w:p w14:paraId="1B3F68C6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6AA330B2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Oświadczamy, że w stosunku do następującego/</w:t>
      </w:r>
      <w:proofErr w:type="spellStart"/>
      <w:r w:rsidRPr="00403800">
        <w:rPr>
          <w:rFonts w:ascii="Lato" w:eastAsia="Times New Roman" w:hAnsi="Lato" w:cs="Calibri"/>
          <w:sz w:val="24"/>
          <w:szCs w:val="24"/>
          <w:lang w:eastAsia="pl-PL"/>
        </w:rPr>
        <w:t>ych</w:t>
      </w:r>
      <w:proofErr w:type="spellEnd"/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 podmiotu/</w:t>
      </w:r>
      <w:proofErr w:type="spellStart"/>
      <w:r w:rsidRPr="00403800">
        <w:rPr>
          <w:rFonts w:ascii="Lato" w:eastAsia="Times New Roman" w:hAnsi="Lato" w:cs="Calibri"/>
          <w:sz w:val="24"/>
          <w:szCs w:val="24"/>
          <w:lang w:eastAsia="pl-PL"/>
        </w:rPr>
        <w:t>tów</w:t>
      </w:r>
      <w:proofErr w:type="spellEnd"/>
      <w:r w:rsidRPr="00403800">
        <w:rPr>
          <w:rFonts w:ascii="Lato" w:eastAsia="Times New Roman" w:hAnsi="Lato" w:cs="Calibri"/>
          <w:sz w:val="24"/>
          <w:szCs w:val="24"/>
          <w:lang w:eastAsia="pl-PL"/>
        </w:rPr>
        <w:t>, na którego/</w:t>
      </w:r>
      <w:proofErr w:type="spellStart"/>
      <w:r w:rsidRPr="00403800">
        <w:rPr>
          <w:rFonts w:ascii="Lato" w:eastAsia="Times New Roman" w:hAnsi="Lato" w:cs="Calibri"/>
          <w:sz w:val="24"/>
          <w:szCs w:val="24"/>
          <w:lang w:eastAsia="pl-PL"/>
        </w:rPr>
        <w:t>ych</w:t>
      </w:r>
      <w:proofErr w:type="spellEnd"/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 zasoby powołujemy się w niniejszym postępowaniu, tj.: </w:t>
      </w:r>
    </w:p>
    <w:p w14:paraId="1190026B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5CB98FF9" w14:textId="09E7EDCB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………………………………………………………………………….…………………………………………</w:t>
      </w:r>
    </w:p>
    <w:p w14:paraId="55D519C6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6B4AA45B" w14:textId="4F798EB6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………………………………………………………………………….…………………………………………</w:t>
      </w:r>
    </w:p>
    <w:p w14:paraId="299038B0" w14:textId="0C7E0E74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lastRenderedPageBreak/>
        <w:t>(podać pełną nazwę/firmę, adres, a także w zależności od podmiotu: NIP/PESEL, KRS/</w:t>
      </w:r>
      <w:proofErr w:type="spellStart"/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CEiDG</w:t>
      </w:r>
      <w:proofErr w:type="spellEnd"/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 xml:space="preserve"> - o ile dotyczy)</w:t>
      </w:r>
      <w:r w:rsidR="00553F2F"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 xml:space="preserve"> </w:t>
      </w: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 xml:space="preserve">* </w:t>
      </w:r>
    </w:p>
    <w:p w14:paraId="1CDB74B5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</w:pPr>
    </w:p>
    <w:p w14:paraId="2A190325" w14:textId="77777777" w:rsidR="000C7650" w:rsidRPr="00403800" w:rsidRDefault="000C7650" w:rsidP="00CE36C4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nie zachodzą podstawy wykluczenia z postępowania o udzielenie zamówienia.</w:t>
      </w:r>
    </w:p>
    <w:p w14:paraId="1C9A6F8C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6BB5FDD0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3FD6F7FE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OŚWIADCZENIA DOTYCZĄCE WYKONAWCY:</w:t>
      </w:r>
    </w:p>
    <w:p w14:paraId="34F4A69D" w14:textId="77777777" w:rsidR="000C7650" w:rsidRPr="00403800" w:rsidRDefault="000C7650" w:rsidP="00883BE9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Oświadczamy, że spełniamy warunki udziału w postępowaniu, o których mowa w art. 112 ustawy </w:t>
      </w:r>
      <w:proofErr w:type="spellStart"/>
      <w:r w:rsidRPr="00403800">
        <w:rPr>
          <w:rFonts w:ascii="Lato" w:eastAsia="Times New Roman" w:hAnsi="Lato" w:cs="Calibri"/>
          <w:sz w:val="24"/>
          <w:szCs w:val="24"/>
          <w:lang w:eastAsia="pl-PL"/>
        </w:rPr>
        <w:t>Pzp</w:t>
      </w:r>
      <w:proofErr w:type="spellEnd"/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 i opisane w SWZ, a w szczególności:</w:t>
      </w:r>
    </w:p>
    <w:p w14:paraId="28A8989F" w14:textId="62C00990" w:rsidR="000C7650" w:rsidRPr="00403800" w:rsidRDefault="000C7650" w:rsidP="00883BE9">
      <w:pPr>
        <w:numPr>
          <w:ilvl w:val="6"/>
          <w:numId w:val="36"/>
        </w:numPr>
        <w:tabs>
          <w:tab w:val="clear" w:pos="0"/>
          <w:tab w:val="left" w:pos="993"/>
        </w:tabs>
        <w:spacing w:after="0" w:line="24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Oświadczamy, że znajdujemy się w sytuacji ekonomicznej lub finansowej pozwalającej na realizację zamówienia</w:t>
      </w:r>
      <w:r w:rsidR="00883BE9" w:rsidRPr="00403800">
        <w:rPr>
          <w:rFonts w:ascii="Lato" w:eastAsia="Times New Roman" w:hAnsi="Lato" w:cs="Calibri"/>
          <w:sz w:val="24"/>
          <w:szCs w:val="24"/>
          <w:lang w:eastAsia="pl-PL"/>
        </w:rPr>
        <w:t>, tj.:</w:t>
      </w:r>
    </w:p>
    <w:p w14:paraId="3131D420" w14:textId="3F4C69DB" w:rsidR="00883BE9" w:rsidRPr="00403800" w:rsidRDefault="000C7650" w:rsidP="00883BE9">
      <w:pPr>
        <w:pStyle w:val="Akapitzlist"/>
        <w:numPr>
          <w:ilvl w:val="1"/>
          <w:numId w:val="143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jesteśmy ubezpieczeni od odpowiedzialności cywilnej w zakresie prowadzonej działalności gospodarczej związanej z przedmiotem zamówienia, przy czym kwota ubezpieczenia jest nie mniejsza niż </w:t>
      </w:r>
      <w:r w:rsidR="007835BB" w:rsidRPr="00403800">
        <w:rPr>
          <w:rFonts w:ascii="Lato" w:hAnsi="Lato" w:cs="Calibri"/>
          <w:b/>
          <w:bCs/>
          <w:sz w:val="24"/>
          <w:szCs w:val="24"/>
        </w:rPr>
        <w:t>2</w:t>
      </w:r>
      <w:r w:rsidR="00FB5AD1" w:rsidRPr="00403800">
        <w:rPr>
          <w:rFonts w:ascii="Lato" w:hAnsi="Lato" w:cs="Calibri"/>
          <w:b/>
          <w:bCs/>
          <w:sz w:val="24"/>
          <w:szCs w:val="24"/>
        </w:rPr>
        <w:t>5</w:t>
      </w:r>
      <w:r w:rsidR="00D7091C" w:rsidRPr="00403800">
        <w:rPr>
          <w:rFonts w:ascii="Lato" w:hAnsi="Lato" w:cs="Calibri"/>
          <w:b/>
          <w:bCs/>
          <w:sz w:val="24"/>
          <w:szCs w:val="24"/>
        </w:rPr>
        <w:t>0</w:t>
      </w:r>
      <w:r w:rsidR="000F2CFB" w:rsidRPr="00403800">
        <w:rPr>
          <w:rFonts w:ascii="Lato" w:hAnsi="Lato" w:cs="Calibri"/>
          <w:b/>
          <w:bCs/>
          <w:sz w:val="24"/>
          <w:szCs w:val="24"/>
        </w:rPr>
        <w:t>.000,00 zł</w:t>
      </w:r>
      <w:r w:rsidR="000F2CFB" w:rsidRPr="00403800">
        <w:rPr>
          <w:rFonts w:ascii="Lato" w:hAnsi="Lato" w:cs="Calibri"/>
          <w:sz w:val="24"/>
          <w:szCs w:val="24"/>
        </w:rPr>
        <w:t xml:space="preserve"> (słownie: </w:t>
      </w:r>
      <w:r w:rsidR="007835BB" w:rsidRPr="00403800">
        <w:rPr>
          <w:rFonts w:ascii="Lato" w:hAnsi="Lato" w:cs="Calibri"/>
          <w:sz w:val="24"/>
          <w:szCs w:val="24"/>
        </w:rPr>
        <w:t xml:space="preserve">dwieście </w:t>
      </w:r>
      <w:r w:rsidR="00FB5AD1" w:rsidRPr="00403800">
        <w:rPr>
          <w:rFonts w:ascii="Lato" w:hAnsi="Lato" w:cs="Calibri"/>
          <w:sz w:val="24"/>
          <w:szCs w:val="24"/>
        </w:rPr>
        <w:t>pięćdziesiąt</w:t>
      </w:r>
      <w:r w:rsidR="00D7091C" w:rsidRPr="00403800">
        <w:rPr>
          <w:rFonts w:ascii="Lato" w:hAnsi="Lato" w:cs="Calibri"/>
          <w:sz w:val="24"/>
          <w:szCs w:val="24"/>
        </w:rPr>
        <w:t xml:space="preserve"> </w:t>
      </w:r>
      <w:r w:rsidR="000F2CFB" w:rsidRPr="00403800">
        <w:rPr>
          <w:rFonts w:ascii="Lato" w:hAnsi="Lato" w:cs="Calibri"/>
          <w:sz w:val="24"/>
          <w:szCs w:val="24"/>
        </w:rPr>
        <w:t>tysięcy złotych).</w:t>
      </w:r>
    </w:p>
    <w:p w14:paraId="392E99C1" w14:textId="79987E05" w:rsidR="000C7650" w:rsidRPr="00403800" w:rsidRDefault="000C7650" w:rsidP="00883BE9">
      <w:pPr>
        <w:pStyle w:val="Akapitzlist"/>
        <w:numPr>
          <w:ilvl w:val="0"/>
          <w:numId w:val="36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Oświadczamy, że posiadamy zdolność techniczną lub zawodową pozwalającą na realizację zamówienia, tj.:</w:t>
      </w:r>
    </w:p>
    <w:p w14:paraId="4BCD56FB" w14:textId="77777777" w:rsidR="00032ED0" w:rsidRPr="00403800" w:rsidRDefault="000C7650" w:rsidP="00883BE9">
      <w:pPr>
        <w:numPr>
          <w:ilvl w:val="1"/>
          <w:numId w:val="33"/>
        </w:numPr>
        <w:tabs>
          <w:tab w:val="clear" w:pos="0"/>
          <w:tab w:val="left" w:pos="993"/>
        </w:tabs>
        <w:spacing w:after="0" w:line="240" w:lineRule="auto"/>
        <w:ind w:left="567" w:firstLine="0"/>
        <w:jc w:val="both"/>
        <w:rPr>
          <w:rFonts w:ascii="Lato" w:hAnsi="Lato"/>
          <w:sz w:val="24"/>
          <w:szCs w:val="24"/>
        </w:rPr>
      </w:pPr>
      <w:bookmarkStart w:id="5" w:name="_Hlk203648499"/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dysponujemy osobami zdolnymi do realizacji zamówienia, czyli: </w:t>
      </w:r>
    </w:p>
    <w:p w14:paraId="2E117CDE" w14:textId="77777777" w:rsidR="007835BB" w:rsidRPr="00403800" w:rsidRDefault="007835BB" w:rsidP="007835BB">
      <w:pPr>
        <w:pStyle w:val="Akapitzlist"/>
        <w:widowControl w:val="0"/>
        <w:numPr>
          <w:ilvl w:val="2"/>
          <w:numId w:val="184"/>
        </w:numPr>
        <w:tabs>
          <w:tab w:val="left" w:pos="993"/>
        </w:tabs>
        <w:spacing w:after="0" w:line="240" w:lineRule="auto"/>
        <w:ind w:left="567" w:firstLine="0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 w:cs="Lato"/>
          <w:sz w:val="24"/>
          <w:szCs w:val="24"/>
        </w:rPr>
        <w:t xml:space="preserve">osobą przeznaczoną na </w:t>
      </w:r>
      <w:r w:rsidRPr="00403800">
        <w:rPr>
          <w:rFonts w:ascii="Lato" w:hAnsi="Lato" w:cs="Lato"/>
          <w:b/>
          <w:bCs/>
          <w:sz w:val="24"/>
          <w:szCs w:val="24"/>
        </w:rPr>
        <w:t>funkcję głównego projektanta</w:t>
      </w:r>
      <w:r w:rsidRPr="00403800">
        <w:rPr>
          <w:rFonts w:ascii="Lato" w:hAnsi="Lato" w:cs="Lato"/>
          <w:sz w:val="24"/>
          <w:szCs w:val="24"/>
        </w:rPr>
        <w:t xml:space="preserve">, posiadającą uprawnienia do projektowania w specjalności architektonicznej, w zakresie niezbędnym do realizacji zamówienia, a także posiadającą co najmniej trzyletnie doświadczenie zawodowe w pełnieniu funkcji projektanta oraz doświadczenie w opracowaniu co najmniej dwóch kompletnych dokumentacji projektowych zagospodarowania terenu </w:t>
      </w:r>
      <w:r w:rsidRPr="00403800">
        <w:rPr>
          <w:rFonts w:ascii="Lato" w:hAnsi="Lato" w:cs="Lato"/>
          <w:color w:val="000000" w:themeColor="text1"/>
          <w:sz w:val="24"/>
          <w:szCs w:val="24"/>
        </w:rPr>
        <w:t xml:space="preserve">obejmującego zagospodarowanie wód opadowych i roztopowych z wykorzystaniem błękitno-zielonej infrastruktury, tj. powierzchniowej retencji i infiltracji </w:t>
      </w:r>
      <w:r w:rsidRPr="00403800">
        <w:rPr>
          <w:rFonts w:ascii="Lato" w:hAnsi="Lato" w:cs="Lato"/>
          <w:sz w:val="24"/>
          <w:szCs w:val="24"/>
        </w:rPr>
        <w:t xml:space="preserve">w przestrzeni publicznej w rozumieniu ustawy z dnia 27 marca 2003r. o planowaniu i zagospodarowaniu przestrzennym (tekst jednolity: Dziennik Ustaw z 2024r. poz. 1130 z </w:t>
      </w:r>
      <w:proofErr w:type="spellStart"/>
      <w:r w:rsidRPr="00403800">
        <w:rPr>
          <w:rFonts w:ascii="Lato" w:hAnsi="Lato" w:cs="Lato"/>
          <w:sz w:val="24"/>
          <w:szCs w:val="24"/>
        </w:rPr>
        <w:t>późn</w:t>
      </w:r>
      <w:proofErr w:type="spellEnd"/>
      <w:r w:rsidRPr="00403800">
        <w:rPr>
          <w:rFonts w:ascii="Lato" w:hAnsi="Lato" w:cs="Lato"/>
          <w:sz w:val="24"/>
          <w:szCs w:val="24"/>
        </w:rPr>
        <w:t>. zm.) wraz z uzyskaniem decyzji pozwolenia na budowę lub zaświadczenia o niewniesieniu sprzeciwu wobec zamiaru wykonania robót budowlanych dla wykazanych dwóch projektów w zakresie odpowiadającym posiadanym uprawnieniom,</w:t>
      </w:r>
    </w:p>
    <w:p w14:paraId="67380C7D" w14:textId="77777777" w:rsidR="007835BB" w:rsidRPr="00403800" w:rsidRDefault="007835BB" w:rsidP="007835BB">
      <w:pPr>
        <w:pStyle w:val="Akapitzlist"/>
        <w:widowControl w:val="0"/>
        <w:numPr>
          <w:ilvl w:val="2"/>
          <w:numId w:val="184"/>
        </w:numPr>
        <w:tabs>
          <w:tab w:val="left" w:pos="993"/>
        </w:tabs>
        <w:spacing w:after="0" w:line="240" w:lineRule="auto"/>
        <w:ind w:left="567" w:firstLine="0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/>
          <w:color w:val="000000" w:themeColor="text1"/>
          <w:sz w:val="24"/>
          <w:szCs w:val="24"/>
        </w:rPr>
        <w:t xml:space="preserve">osobą przeznaczoną na </w:t>
      </w:r>
      <w:r w:rsidRPr="00403800">
        <w:rPr>
          <w:rFonts w:ascii="Lato" w:hAnsi="Lato"/>
          <w:b/>
          <w:bCs/>
          <w:color w:val="000000" w:themeColor="text1"/>
          <w:sz w:val="24"/>
          <w:szCs w:val="24"/>
        </w:rPr>
        <w:t>funkcję projektanta branży konstrukcyjno-budowlanej</w:t>
      </w:r>
      <w:r w:rsidRPr="00403800">
        <w:rPr>
          <w:rFonts w:ascii="Lato" w:hAnsi="Lato"/>
          <w:color w:val="000000" w:themeColor="text1"/>
          <w:sz w:val="24"/>
          <w:szCs w:val="24"/>
        </w:rPr>
        <w:t xml:space="preserve">, posiadającą uprawnienia do projektowania w specjalności konstrukcyjno-budowlanej w zakresie niezbędnym do realizacji zamówienia, a także posiadającą co najmniej dwuletnie doświadczenie zawodowe w pełnieniu funkcji projektanta oraz doświadczenie w opracowaniu co najmniej dwóch dokumentacji projektowych dla budowy/przebudowy/remontu obiektów budowlanych w przestrzeni publicznej w rozumieniu ustawy z dnia 27 marca 2003r. o planowaniu i zagospodarowaniu przestrzennym (tekst jednolity: Dziennik Ustaw z 2024r. poz. 1130 z </w:t>
      </w:r>
      <w:proofErr w:type="spellStart"/>
      <w:r w:rsidRPr="00403800">
        <w:rPr>
          <w:rFonts w:ascii="Lato" w:hAnsi="Lato"/>
          <w:color w:val="000000" w:themeColor="text1"/>
          <w:sz w:val="24"/>
          <w:szCs w:val="24"/>
        </w:rPr>
        <w:t>późn</w:t>
      </w:r>
      <w:proofErr w:type="spellEnd"/>
      <w:r w:rsidRPr="00403800">
        <w:rPr>
          <w:rFonts w:ascii="Lato" w:hAnsi="Lato"/>
          <w:color w:val="000000" w:themeColor="text1"/>
          <w:sz w:val="24"/>
          <w:szCs w:val="24"/>
        </w:rPr>
        <w:t>. zm.), w zakresie odpowiadającym posiadanym uprawnieniom,</w:t>
      </w:r>
    </w:p>
    <w:p w14:paraId="57EEDBC6" w14:textId="77777777" w:rsidR="007835BB" w:rsidRPr="00403800" w:rsidRDefault="007835BB" w:rsidP="007835BB">
      <w:pPr>
        <w:pStyle w:val="Akapitzlist"/>
        <w:widowControl w:val="0"/>
        <w:numPr>
          <w:ilvl w:val="2"/>
          <w:numId w:val="184"/>
        </w:numPr>
        <w:tabs>
          <w:tab w:val="left" w:pos="993"/>
        </w:tabs>
        <w:spacing w:after="0" w:line="240" w:lineRule="auto"/>
        <w:ind w:left="567" w:firstLine="0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 w:cs="Lato"/>
          <w:sz w:val="24"/>
          <w:szCs w:val="24"/>
        </w:rPr>
        <w:t xml:space="preserve">osobą przeznaczoną na </w:t>
      </w:r>
      <w:r w:rsidRPr="00403800">
        <w:rPr>
          <w:rFonts w:ascii="Lato" w:hAnsi="Lato" w:cs="Lato"/>
          <w:b/>
          <w:bCs/>
          <w:sz w:val="24"/>
          <w:szCs w:val="24"/>
        </w:rPr>
        <w:t>funkcję projektanta branży sanitarnej</w:t>
      </w:r>
      <w:r w:rsidRPr="00403800">
        <w:rPr>
          <w:rFonts w:ascii="Lato" w:hAnsi="Lato" w:cs="Lato"/>
          <w:sz w:val="24"/>
          <w:szCs w:val="24"/>
        </w:rPr>
        <w:t xml:space="preserve">, posiadającą uprawnienia do projektowania w specjalności instalacyjnej w zakresie sieci, instalacji i urządzeń sanitarnych, wodociągowych i kanalizacyjnych w zakresie niezbędnym do realizacji zamówienia, a także posiadającą co najmniej dwuletnie doświadczenie zawodowe w pełnieniu funkcji projektanta oraz doświadczenie przy opracowaniu co najmniej dwóch projektów zagospodarowania terenu w przestrzeni publicznej w rozumieniu ustawy z dnia 27 marca 2003r. o planowaniu i zagospodarowaniu przestrzennym (tekst jednolity: Dziennik Ustaw z 2024r. poz. 1130 z </w:t>
      </w:r>
      <w:proofErr w:type="spellStart"/>
      <w:r w:rsidRPr="00403800">
        <w:rPr>
          <w:rFonts w:ascii="Lato" w:hAnsi="Lato" w:cs="Lato"/>
          <w:sz w:val="24"/>
          <w:szCs w:val="24"/>
        </w:rPr>
        <w:t>późn</w:t>
      </w:r>
      <w:proofErr w:type="spellEnd"/>
      <w:r w:rsidRPr="00403800">
        <w:rPr>
          <w:rFonts w:ascii="Lato" w:hAnsi="Lato" w:cs="Lato"/>
          <w:sz w:val="24"/>
          <w:szCs w:val="24"/>
        </w:rPr>
        <w:t xml:space="preserve">. zm.), w </w:t>
      </w:r>
      <w:r w:rsidRPr="00403800">
        <w:rPr>
          <w:rFonts w:ascii="Lato" w:hAnsi="Lato" w:cs="Lato"/>
          <w:sz w:val="24"/>
          <w:szCs w:val="24"/>
        </w:rPr>
        <w:lastRenderedPageBreak/>
        <w:t>zakresie odpowiadającym posiadanym uprawnieniom,</w:t>
      </w:r>
    </w:p>
    <w:p w14:paraId="32F219D2" w14:textId="77777777" w:rsidR="007835BB" w:rsidRPr="00403800" w:rsidRDefault="007835BB" w:rsidP="007835BB">
      <w:pPr>
        <w:pStyle w:val="Akapitzlist"/>
        <w:widowControl w:val="0"/>
        <w:numPr>
          <w:ilvl w:val="2"/>
          <w:numId w:val="184"/>
        </w:numPr>
        <w:tabs>
          <w:tab w:val="left" w:pos="993"/>
        </w:tabs>
        <w:spacing w:after="0" w:line="240" w:lineRule="auto"/>
        <w:ind w:left="567" w:firstLine="0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t xml:space="preserve">osobą przeznaczoną na </w:t>
      </w:r>
      <w:r w:rsidRPr="00403800">
        <w:rPr>
          <w:rFonts w:ascii="Lato" w:hAnsi="Lato"/>
          <w:b/>
          <w:bCs/>
          <w:sz w:val="24"/>
          <w:szCs w:val="24"/>
        </w:rPr>
        <w:t>funkcję architekta krajobrazu</w:t>
      </w:r>
      <w:r w:rsidRPr="00403800">
        <w:rPr>
          <w:rFonts w:ascii="Lato" w:hAnsi="Lato"/>
          <w:sz w:val="24"/>
          <w:szCs w:val="24"/>
        </w:rPr>
        <w:t xml:space="preserve">, </w:t>
      </w:r>
      <w:r w:rsidRPr="00403800">
        <w:rPr>
          <w:rFonts w:ascii="Lato" w:hAnsi="Lato" w:cs="Lato"/>
          <w:sz w:val="24"/>
          <w:szCs w:val="24"/>
        </w:rPr>
        <w:t xml:space="preserve">posiadającą wykształcenie wyższe na kierunku architektura krajobrazu, ogrodnictwo, leśnictwo lub sztuka ogrodowa, a także posiadającą co najmniej </w:t>
      </w:r>
      <w:r w:rsidRPr="00403800">
        <w:rPr>
          <w:rFonts w:ascii="Lato" w:hAnsi="Lato"/>
          <w:sz w:val="24"/>
          <w:szCs w:val="24"/>
        </w:rPr>
        <w:t>pięcioletnie</w:t>
      </w:r>
      <w:r w:rsidRPr="00403800" w:rsidDel="00151D52">
        <w:rPr>
          <w:rFonts w:ascii="Lato" w:hAnsi="Lato" w:cs="Lato"/>
          <w:sz w:val="24"/>
          <w:szCs w:val="24"/>
        </w:rPr>
        <w:t xml:space="preserve"> </w:t>
      </w:r>
      <w:r w:rsidRPr="00403800">
        <w:rPr>
          <w:rFonts w:ascii="Lato" w:hAnsi="Lato" w:cs="Lato"/>
          <w:sz w:val="24"/>
          <w:szCs w:val="24"/>
        </w:rPr>
        <w:t xml:space="preserve">doświadczenie zawodowe w pełnieniu obowiązków architekta krajobrazu w zakresie odpowiadającym posiadanej specjalności oraz doświadczenie przy opracowaniu co najmniej dwóch projektów w zakresie zieleni zlokalizowanej w przestrzeni publicznej </w:t>
      </w:r>
      <w:r w:rsidRPr="00403800">
        <w:rPr>
          <w:rFonts w:ascii="Lato" w:hAnsi="Lato"/>
          <w:sz w:val="24"/>
          <w:szCs w:val="24"/>
        </w:rPr>
        <w:t xml:space="preserve">w rozumieniu ustawy z dnia 27 marca 2003r. o planowaniu i zagospodarowaniu przestrzennym (tekst jednolity: Dziennik Ustaw z 2024r., poz. 1130 z </w:t>
      </w:r>
      <w:proofErr w:type="spellStart"/>
      <w:r w:rsidRPr="00403800">
        <w:rPr>
          <w:rFonts w:ascii="Lato" w:hAnsi="Lato"/>
          <w:sz w:val="24"/>
          <w:szCs w:val="24"/>
        </w:rPr>
        <w:t>późn</w:t>
      </w:r>
      <w:proofErr w:type="spellEnd"/>
      <w:r w:rsidRPr="00403800">
        <w:rPr>
          <w:rFonts w:ascii="Lato" w:hAnsi="Lato"/>
          <w:sz w:val="24"/>
          <w:szCs w:val="24"/>
        </w:rPr>
        <w:t xml:space="preserve">. zm.), </w:t>
      </w:r>
      <w:r w:rsidRPr="00403800">
        <w:rPr>
          <w:rFonts w:ascii="Lato" w:hAnsi="Lato" w:cs="Lato"/>
          <w:sz w:val="24"/>
          <w:szCs w:val="24"/>
        </w:rPr>
        <w:t>w zakresie odpowiadającym posiadanej specjalności,</w:t>
      </w:r>
    </w:p>
    <w:p w14:paraId="7316589C" w14:textId="0AD5462E" w:rsidR="007835BB" w:rsidRPr="00403800" w:rsidRDefault="007835BB" w:rsidP="007835BB">
      <w:pPr>
        <w:pStyle w:val="Akapitzlist"/>
        <w:widowControl w:val="0"/>
        <w:numPr>
          <w:ilvl w:val="2"/>
          <w:numId w:val="184"/>
        </w:numPr>
        <w:tabs>
          <w:tab w:val="left" w:pos="993"/>
        </w:tabs>
        <w:spacing w:after="0" w:line="240" w:lineRule="auto"/>
        <w:ind w:left="567" w:firstLine="0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t xml:space="preserve">osobą przeznaczoną na funkcję </w:t>
      </w:r>
      <w:r w:rsidRPr="00403800">
        <w:rPr>
          <w:rFonts w:ascii="Lato" w:hAnsi="Lato"/>
          <w:b/>
          <w:bCs/>
          <w:sz w:val="24"/>
          <w:szCs w:val="24"/>
        </w:rPr>
        <w:t>autora operatu dendrologicznego</w:t>
      </w:r>
      <w:r w:rsidRPr="00403800">
        <w:rPr>
          <w:rFonts w:ascii="Lato" w:hAnsi="Lato"/>
          <w:sz w:val="24"/>
          <w:szCs w:val="24"/>
        </w:rPr>
        <w:t xml:space="preserve">, (obejmującego inwentaryzację dendrologiczną wraz z waloryzacją, operat gospodarowania drzewami i krzewami oraz projekt ochrony zieleni) wraz  z oceną sensoryczną drzew, legitymują się dokumentem potwierdzającym ukończenie kursu zawierającego w swych ramach programowych zajęcia praktyczne z VTA (Visual </w:t>
      </w:r>
      <w:proofErr w:type="spellStart"/>
      <w:r w:rsidRPr="00403800">
        <w:rPr>
          <w:rFonts w:ascii="Lato" w:hAnsi="Lato"/>
          <w:sz w:val="24"/>
          <w:szCs w:val="24"/>
        </w:rPr>
        <w:t>Tree</w:t>
      </w:r>
      <w:proofErr w:type="spellEnd"/>
      <w:r w:rsidRPr="00403800">
        <w:rPr>
          <w:rFonts w:ascii="Lato" w:hAnsi="Lato"/>
          <w:sz w:val="24"/>
          <w:szCs w:val="24"/>
        </w:rPr>
        <w:t xml:space="preserve"> </w:t>
      </w:r>
      <w:proofErr w:type="spellStart"/>
      <w:r w:rsidRPr="00403800">
        <w:rPr>
          <w:rFonts w:ascii="Lato" w:hAnsi="Lato"/>
          <w:sz w:val="24"/>
          <w:szCs w:val="24"/>
        </w:rPr>
        <w:t>Assesment</w:t>
      </w:r>
      <w:proofErr w:type="spellEnd"/>
      <w:r w:rsidRPr="00403800">
        <w:rPr>
          <w:rFonts w:ascii="Lato" w:hAnsi="Lato"/>
          <w:sz w:val="24"/>
          <w:szCs w:val="24"/>
        </w:rPr>
        <w:t>) / oceny sensorycznej drzew (np. CID, ETW, ETT lub inne równoważne), która posiada udokumentowane doświadczenie w realizacji minimum 2 prac  obejmujących łącznie inwentaryzację dendrologiczną wraz z waloryzacją, operat gospodarowania drzewami i krzewami oraz projekt ochrony zieleni, a także legitymującą się wykształceniem kierunkowym, tj.:</w:t>
      </w:r>
    </w:p>
    <w:p w14:paraId="3B526038" w14:textId="77777777" w:rsidR="007835BB" w:rsidRPr="00403800" w:rsidRDefault="007835BB" w:rsidP="007835BB">
      <w:pPr>
        <w:pStyle w:val="Akapitzlist"/>
        <w:widowControl w:val="0"/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t>- 2 lata doświadczenia zawodowego – inspektor nadzoru terenów zieleni lub drzew, legitymujący się ukończonym kursem z tego zakresu lub</w:t>
      </w:r>
    </w:p>
    <w:p w14:paraId="624219FC" w14:textId="77777777" w:rsidR="007835BB" w:rsidRPr="00403800" w:rsidRDefault="007835BB" w:rsidP="007835BB">
      <w:pPr>
        <w:pStyle w:val="Akapitzlist"/>
        <w:widowControl w:val="0"/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t xml:space="preserve">- 3 lata doświadczenia zawodowego – absolwent studiów magisterskich na kierunkach: architektura krajobrazu lub ogrodnictwo lub leśnictwo lub </w:t>
      </w:r>
    </w:p>
    <w:p w14:paraId="1385EFE8" w14:textId="1CEBC9FE" w:rsidR="00B95A3B" w:rsidRPr="00403800" w:rsidRDefault="007835BB" w:rsidP="007835BB">
      <w:pPr>
        <w:pStyle w:val="Akapitzlist"/>
        <w:widowControl w:val="0"/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t>- 4 lata doświadczenia zawodowego – absolwent studiów pierwszego stopnia lub studiów podyplomowych na kierunkach: architektura krajobrazu lub ogrodnictwo lub leśnictwo</w:t>
      </w:r>
      <w:r w:rsidR="007B33EF" w:rsidRPr="00403800">
        <w:rPr>
          <w:rFonts w:ascii="Lato" w:hAnsi="Lato"/>
          <w:sz w:val="24"/>
          <w:szCs w:val="24"/>
        </w:rPr>
        <w:t>,</w:t>
      </w:r>
    </w:p>
    <w:bookmarkEnd w:id="5"/>
    <w:p w14:paraId="512AD626" w14:textId="0C0E9706" w:rsidR="00600BD0" w:rsidRPr="00403800" w:rsidRDefault="00881E56" w:rsidP="007835BB">
      <w:pPr>
        <w:widowControl w:val="0"/>
        <w:numPr>
          <w:ilvl w:val="1"/>
          <w:numId w:val="184"/>
        </w:numPr>
        <w:tabs>
          <w:tab w:val="left" w:pos="567"/>
          <w:tab w:val="left" w:pos="993"/>
        </w:tabs>
        <w:spacing w:after="0" w:line="240" w:lineRule="auto"/>
        <w:ind w:left="567" w:right="1" w:firstLine="0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 w:cs="Lato"/>
          <w:sz w:val="24"/>
          <w:szCs w:val="24"/>
        </w:rPr>
        <w:t>posiadamy niezbędną wiedzę i doświadczenie</w:t>
      </w:r>
      <w:r w:rsidR="003626EB" w:rsidRPr="00403800">
        <w:rPr>
          <w:rFonts w:ascii="Lato" w:hAnsi="Lato" w:cs="Lato"/>
          <w:sz w:val="24"/>
          <w:szCs w:val="24"/>
        </w:rPr>
        <w:t xml:space="preserve">, czyli </w:t>
      </w:r>
      <w:r w:rsidR="003626EB" w:rsidRPr="00403800">
        <w:rPr>
          <w:rFonts w:ascii="Lato" w:hAnsi="Lato" w:cs="Calibri"/>
          <w:sz w:val="24"/>
          <w:szCs w:val="24"/>
        </w:rPr>
        <w:t xml:space="preserve">w okresie ostatnich </w:t>
      </w:r>
      <w:r w:rsidR="003212F3" w:rsidRPr="00403800">
        <w:rPr>
          <w:rFonts w:ascii="Lato" w:hAnsi="Lato" w:cs="Calibri"/>
          <w:sz w:val="24"/>
          <w:szCs w:val="24"/>
        </w:rPr>
        <w:t>5</w:t>
      </w:r>
      <w:r w:rsidR="003626EB" w:rsidRPr="00403800">
        <w:rPr>
          <w:rFonts w:ascii="Lato" w:hAnsi="Lato" w:cs="Calibri"/>
          <w:sz w:val="24"/>
          <w:szCs w:val="24"/>
        </w:rPr>
        <w:t xml:space="preserve"> lat przed upływem terminu składania ofert, a jeżeli okres prowadzenia działalności jest krótszy – w tym okresie, </w:t>
      </w:r>
      <w:r w:rsidR="00C960F2" w:rsidRPr="00403800">
        <w:rPr>
          <w:rFonts w:ascii="Lato" w:hAnsi="Lato" w:cs="Calibri"/>
          <w:sz w:val="24"/>
          <w:szCs w:val="24"/>
        </w:rPr>
        <w:t xml:space="preserve">zrealizowaliśmy </w:t>
      </w:r>
      <w:r w:rsidR="00A16740" w:rsidRPr="00403800">
        <w:rPr>
          <w:rFonts w:ascii="Lato" w:hAnsi="Lato"/>
          <w:sz w:val="24"/>
          <w:szCs w:val="24"/>
        </w:rPr>
        <w:t xml:space="preserve">dwie zakończone i odebrane kompletne dokumentacje projektowo-kosztorysowe obejmujące w swoim zakresie zagospodarowanie terenu w przestrzeni publicznej w rozumieniu ustawy z dnia 27 marca 2003r. o planowaniu i zagospodarowaniu przestrzennym (tekst jednolity: Dziennik Ustaw z 2024r., poz. 1130 z </w:t>
      </w:r>
      <w:proofErr w:type="spellStart"/>
      <w:r w:rsidR="00A16740" w:rsidRPr="00403800">
        <w:rPr>
          <w:rFonts w:ascii="Lato" w:hAnsi="Lato"/>
          <w:sz w:val="24"/>
          <w:szCs w:val="24"/>
        </w:rPr>
        <w:t>późn</w:t>
      </w:r>
      <w:proofErr w:type="spellEnd"/>
      <w:r w:rsidR="00A16740" w:rsidRPr="00403800">
        <w:rPr>
          <w:rFonts w:ascii="Lato" w:hAnsi="Lato"/>
          <w:sz w:val="24"/>
          <w:szCs w:val="24"/>
        </w:rPr>
        <w:t xml:space="preserve">. zm.), </w:t>
      </w:r>
      <w:r w:rsidR="00A16740" w:rsidRPr="00403800">
        <w:rPr>
          <w:rFonts w:ascii="Lato" w:hAnsi="Lato" w:cs="Lato"/>
          <w:sz w:val="24"/>
          <w:szCs w:val="24"/>
        </w:rPr>
        <w:t>wraz z uzyskaniem decyzji pozwolenia na budowę lub zaświadczeń o niewniesieniu sprzeciwu wobec zamiaru wykonania robót budowlanych dla wykazanych dwóch dokumentacji</w:t>
      </w:r>
      <w:r w:rsidR="006452E1" w:rsidRPr="00403800">
        <w:rPr>
          <w:rFonts w:ascii="Lato" w:hAnsi="Lato"/>
          <w:sz w:val="24"/>
          <w:szCs w:val="24"/>
        </w:rPr>
        <w:t>.</w:t>
      </w:r>
    </w:p>
    <w:p w14:paraId="73664EE3" w14:textId="77777777" w:rsidR="000C7650" w:rsidRPr="00403800" w:rsidRDefault="005C6255" w:rsidP="00600BD0">
      <w:pPr>
        <w:widowControl w:val="0"/>
        <w:tabs>
          <w:tab w:val="left" w:pos="993"/>
        </w:tabs>
        <w:spacing w:after="0" w:line="240" w:lineRule="auto"/>
        <w:ind w:left="567" w:right="1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3.</w:t>
      </w:r>
      <w:r w:rsidRPr="00403800">
        <w:rPr>
          <w:rFonts w:ascii="Lato" w:eastAsia="Times New Roman" w:hAnsi="Lato" w:cs="Calibri"/>
          <w:sz w:val="24"/>
          <w:szCs w:val="24"/>
          <w:lang w:eastAsia="pl-PL"/>
        </w:rPr>
        <w:tab/>
      </w:r>
      <w:r w:rsidR="000C7650"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Oświadczamy, że nie podlegamy wykluczeniu z postępowania na podstawie art. 108 ust. 1 ustawy </w:t>
      </w:r>
      <w:proofErr w:type="spellStart"/>
      <w:r w:rsidR="000C7650" w:rsidRPr="00403800">
        <w:rPr>
          <w:rFonts w:ascii="Lato" w:eastAsia="Times New Roman" w:hAnsi="Lato" w:cs="Calibri"/>
          <w:sz w:val="24"/>
          <w:szCs w:val="24"/>
          <w:lang w:eastAsia="pl-PL"/>
        </w:rPr>
        <w:t>Pzp</w:t>
      </w:r>
      <w:proofErr w:type="spellEnd"/>
      <w:r w:rsidR="000C7650" w:rsidRPr="00403800">
        <w:rPr>
          <w:rFonts w:ascii="Lato" w:eastAsia="Times New Roman" w:hAnsi="Lato" w:cs="Calibri"/>
          <w:sz w:val="24"/>
          <w:szCs w:val="24"/>
          <w:lang w:eastAsia="pl-PL"/>
        </w:rPr>
        <w:t>.</w:t>
      </w:r>
    </w:p>
    <w:p w14:paraId="36ED4790" w14:textId="77777777" w:rsidR="000C7650" w:rsidRPr="00403800" w:rsidRDefault="005C6255" w:rsidP="005C6255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4.</w:t>
      </w:r>
      <w:r w:rsidRPr="00403800">
        <w:rPr>
          <w:rFonts w:ascii="Lato" w:eastAsia="Times New Roman" w:hAnsi="Lato" w:cs="Calibri"/>
          <w:sz w:val="24"/>
          <w:szCs w:val="24"/>
          <w:lang w:eastAsia="pl-PL"/>
        </w:rPr>
        <w:tab/>
      </w:r>
      <w:r w:rsidR="000C7650"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Oświadczamy, że nie podlegamy wykluczeniu z postępowania na podstawie art. 109 </w:t>
      </w:r>
      <w:r w:rsidR="000C7650" w:rsidRPr="00403800">
        <w:rPr>
          <w:rFonts w:ascii="Lato" w:hAnsi="Lato" w:cs="Calibri"/>
          <w:sz w:val="24"/>
          <w:szCs w:val="24"/>
        </w:rPr>
        <w:t xml:space="preserve">ust. 1 pkt 4), 5), 7), 8), 9) i 10) </w:t>
      </w:r>
      <w:r w:rsidR="000C7650"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ustawy </w:t>
      </w:r>
      <w:proofErr w:type="spellStart"/>
      <w:r w:rsidR="000C7650" w:rsidRPr="00403800">
        <w:rPr>
          <w:rFonts w:ascii="Lato" w:eastAsia="Times New Roman" w:hAnsi="Lato" w:cs="Calibri"/>
          <w:sz w:val="24"/>
          <w:szCs w:val="24"/>
          <w:lang w:eastAsia="pl-PL"/>
        </w:rPr>
        <w:t>Pzp</w:t>
      </w:r>
      <w:proofErr w:type="spellEnd"/>
      <w:r w:rsidR="000C7650" w:rsidRPr="00403800">
        <w:rPr>
          <w:rFonts w:ascii="Lato" w:eastAsia="Times New Roman" w:hAnsi="Lato" w:cs="Calibri"/>
          <w:sz w:val="24"/>
          <w:szCs w:val="24"/>
          <w:lang w:eastAsia="pl-PL"/>
        </w:rPr>
        <w:t>.</w:t>
      </w:r>
    </w:p>
    <w:p w14:paraId="47DF24C5" w14:textId="459486FE" w:rsidR="00BE0B08" w:rsidRPr="00403800" w:rsidRDefault="005C6255" w:rsidP="00BE0B08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t>5</w:t>
      </w:r>
      <w:r w:rsidR="00BE0B08" w:rsidRPr="00403800">
        <w:rPr>
          <w:rFonts w:ascii="Lato" w:hAnsi="Lato"/>
          <w:sz w:val="24"/>
          <w:szCs w:val="24"/>
        </w:rPr>
        <w:t>.</w:t>
      </w:r>
      <w:r w:rsidR="00BE0B08" w:rsidRPr="00403800">
        <w:rPr>
          <w:rFonts w:ascii="Lato" w:hAnsi="Lato"/>
          <w:sz w:val="24"/>
          <w:szCs w:val="24"/>
        </w:rPr>
        <w:tab/>
        <w:t xml:space="preserve">Oświadczamy, iż nie podlegamy wykluczeniu na podstawie art. 7 ust. 1 ustawy </w:t>
      </w:r>
      <w:r w:rsidR="0043052C" w:rsidRPr="00403800">
        <w:rPr>
          <w:rFonts w:ascii="Lato" w:hAnsi="Lato"/>
          <w:sz w:val="24"/>
          <w:szCs w:val="24"/>
        </w:rPr>
        <w:t>z </w:t>
      </w:r>
      <w:r w:rsidR="00BE0B08" w:rsidRPr="00403800">
        <w:rPr>
          <w:rFonts w:ascii="Lato" w:hAnsi="Lato"/>
          <w:sz w:val="24"/>
          <w:szCs w:val="24"/>
        </w:rPr>
        <w:t>dnia 13 kwietnia 2022r. o szczególnych rozwiązaniach w zakresie przeciwdziałania wspieraniu agresji na Ukrainę oraz służących ochronie bezpieczeństwa narodowego (tekst jednolity: Dziennik Ustaw z 202</w:t>
      </w:r>
      <w:r w:rsidR="00131083" w:rsidRPr="00403800">
        <w:rPr>
          <w:rFonts w:ascii="Lato" w:hAnsi="Lato"/>
          <w:sz w:val="24"/>
          <w:szCs w:val="24"/>
        </w:rPr>
        <w:t>5</w:t>
      </w:r>
      <w:r w:rsidR="00BE0B08" w:rsidRPr="00403800">
        <w:rPr>
          <w:rFonts w:ascii="Lato" w:hAnsi="Lato"/>
          <w:sz w:val="24"/>
          <w:szCs w:val="24"/>
        </w:rPr>
        <w:t xml:space="preserve">r. poz. </w:t>
      </w:r>
      <w:r w:rsidR="00131083" w:rsidRPr="00403800">
        <w:rPr>
          <w:rFonts w:ascii="Lato" w:hAnsi="Lato"/>
          <w:sz w:val="24"/>
          <w:szCs w:val="24"/>
        </w:rPr>
        <w:t>514</w:t>
      </w:r>
      <w:r w:rsidR="00BE0B08" w:rsidRPr="00403800">
        <w:rPr>
          <w:rFonts w:ascii="Lato" w:hAnsi="Lato"/>
          <w:sz w:val="24"/>
          <w:szCs w:val="24"/>
        </w:rPr>
        <w:t>), tj.:</w:t>
      </w:r>
    </w:p>
    <w:p w14:paraId="56928204" w14:textId="7D889B01" w:rsidR="00BE0B08" w:rsidRPr="00403800" w:rsidRDefault="005C6255" w:rsidP="00436B0B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t>5</w:t>
      </w:r>
      <w:r w:rsidR="00BE0B08" w:rsidRPr="00403800">
        <w:rPr>
          <w:rFonts w:ascii="Lato" w:hAnsi="Lato"/>
          <w:sz w:val="24"/>
          <w:szCs w:val="24"/>
        </w:rPr>
        <w:t>.1</w:t>
      </w:r>
      <w:r w:rsidR="00BE0B08" w:rsidRPr="00403800">
        <w:rPr>
          <w:rFonts w:ascii="Lato" w:hAnsi="Lato"/>
          <w:sz w:val="24"/>
          <w:szCs w:val="24"/>
        </w:rPr>
        <w:tab/>
        <w:t xml:space="preserve">nie jesteśmy Wykonawcą wymienionym w wykazach określonych </w:t>
      </w:r>
      <w:r w:rsidR="0043052C" w:rsidRPr="00403800">
        <w:rPr>
          <w:rFonts w:ascii="Lato" w:hAnsi="Lato"/>
          <w:sz w:val="24"/>
          <w:szCs w:val="24"/>
        </w:rPr>
        <w:t>w </w:t>
      </w:r>
      <w:r w:rsidR="00BE0B08" w:rsidRPr="00403800">
        <w:rPr>
          <w:rFonts w:ascii="Lato" w:hAnsi="Lato"/>
          <w:sz w:val="24"/>
          <w:szCs w:val="24"/>
        </w:rPr>
        <w:t xml:space="preserve">rozporządzeniu 765/2006 i rozporządzeniu 269/2014 ani wpisanym na listę na podstawie decyzji w sprawie wpisu na listę rozstrzygającej o zastosowaniu środka, </w:t>
      </w:r>
      <w:r w:rsidR="0043052C" w:rsidRPr="00403800">
        <w:rPr>
          <w:rFonts w:ascii="Lato" w:hAnsi="Lato"/>
          <w:sz w:val="24"/>
          <w:szCs w:val="24"/>
        </w:rPr>
        <w:t>o </w:t>
      </w:r>
      <w:r w:rsidR="00BE0B08" w:rsidRPr="00403800">
        <w:rPr>
          <w:rFonts w:ascii="Lato" w:hAnsi="Lato"/>
          <w:sz w:val="24"/>
          <w:szCs w:val="24"/>
        </w:rPr>
        <w:t>którym mowa w art. 1 pkt 3 cytowanej ustawy,</w:t>
      </w:r>
    </w:p>
    <w:p w14:paraId="4D92B53C" w14:textId="4AC6C464" w:rsidR="00BE0B08" w:rsidRPr="00403800" w:rsidRDefault="005C6255" w:rsidP="00436B0B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lastRenderedPageBreak/>
        <w:t>5</w:t>
      </w:r>
      <w:r w:rsidR="00BE0B08" w:rsidRPr="00403800">
        <w:rPr>
          <w:rFonts w:ascii="Lato" w:hAnsi="Lato"/>
          <w:sz w:val="24"/>
          <w:szCs w:val="24"/>
        </w:rPr>
        <w:t>.2</w:t>
      </w:r>
      <w:r w:rsidR="00BE0B08" w:rsidRPr="00403800">
        <w:rPr>
          <w:rFonts w:ascii="Lato" w:hAnsi="Lato"/>
          <w:sz w:val="24"/>
          <w:szCs w:val="24"/>
        </w:rPr>
        <w:tab/>
        <w:t>nie jesteśmy Wykonawcą, którego beneficjentem rzeczywistym w rozumieniu ustawy z dnia 1 marca 2018r. o przeciwdziałaniu praniu pieniędzy oraz finansowaniu terroryzmu (</w:t>
      </w:r>
      <w:r w:rsidR="00436B0B" w:rsidRPr="00403800">
        <w:rPr>
          <w:rFonts w:ascii="Lato" w:eastAsia="Lato" w:hAnsi="Lato" w:cs="Lato"/>
          <w:sz w:val="24"/>
          <w:szCs w:val="24"/>
        </w:rPr>
        <w:t xml:space="preserve">tekst jednolity: Dziennik Ustaw z </w:t>
      </w:r>
      <w:r w:rsidR="00436B0B" w:rsidRPr="00403800">
        <w:rPr>
          <w:rFonts w:ascii="Lato" w:hAnsi="Lato" w:cs="Lato"/>
          <w:bCs/>
          <w:sz w:val="24"/>
          <w:szCs w:val="24"/>
        </w:rPr>
        <w:t>202</w:t>
      </w:r>
      <w:r w:rsidR="007B33EF" w:rsidRPr="00403800">
        <w:rPr>
          <w:rFonts w:ascii="Lato" w:hAnsi="Lato" w:cs="Lato"/>
          <w:bCs/>
          <w:sz w:val="24"/>
          <w:szCs w:val="24"/>
        </w:rPr>
        <w:t>5</w:t>
      </w:r>
      <w:r w:rsidR="00436B0B" w:rsidRPr="00403800">
        <w:rPr>
          <w:rFonts w:ascii="Lato" w:hAnsi="Lato" w:cs="Lato"/>
          <w:bCs/>
          <w:sz w:val="24"/>
          <w:szCs w:val="24"/>
        </w:rPr>
        <w:t xml:space="preserve">r., poz. </w:t>
      </w:r>
      <w:r w:rsidR="007B33EF" w:rsidRPr="00403800">
        <w:rPr>
          <w:rFonts w:ascii="Lato" w:hAnsi="Lato" w:cs="Lato"/>
          <w:bCs/>
          <w:sz w:val="24"/>
          <w:szCs w:val="24"/>
        </w:rPr>
        <w:t>644</w:t>
      </w:r>
      <w:r w:rsidR="00172869" w:rsidRPr="00403800">
        <w:rPr>
          <w:rFonts w:ascii="Lato" w:hAnsi="Lato" w:cs="Lato"/>
          <w:bCs/>
          <w:sz w:val="24"/>
          <w:szCs w:val="24"/>
        </w:rPr>
        <w:t xml:space="preserve"> </w:t>
      </w:r>
      <w:r w:rsidR="00172869" w:rsidRPr="00403800">
        <w:rPr>
          <w:rFonts w:ascii="Lato" w:eastAsia="Lato" w:hAnsi="Lato" w:cs="Lato"/>
          <w:sz w:val="24"/>
          <w:szCs w:val="24"/>
        </w:rPr>
        <w:t xml:space="preserve">z </w:t>
      </w:r>
      <w:proofErr w:type="spellStart"/>
      <w:r w:rsidR="00172869" w:rsidRPr="00403800">
        <w:rPr>
          <w:rFonts w:ascii="Lato" w:eastAsia="Lato" w:hAnsi="Lato" w:cs="Lato"/>
          <w:sz w:val="24"/>
          <w:szCs w:val="24"/>
        </w:rPr>
        <w:t>późn</w:t>
      </w:r>
      <w:proofErr w:type="spellEnd"/>
      <w:r w:rsidR="00172869" w:rsidRPr="00403800">
        <w:rPr>
          <w:rFonts w:ascii="Lato" w:eastAsia="Lato" w:hAnsi="Lato" w:cs="Lato"/>
          <w:sz w:val="24"/>
          <w:szCs w:val="24"/>
        </w:rPr>
        <w:t>. zm.)</w:t>
      </w:r>
      <w:r w:rsidR="00BE0B08" w:rsidRPr="00403800">
        <w:rPr>
          <w:rFonts w:ascii="Lato" w:hAnsi="Lato"/>
          <w:sz w:val="24"/>
          <w:szCs w:val="24"/>
        </w:rPr>
        <w:t xml:space="preserve"> jest osoba wymieniona w wykazach określonych w rozporządzeniu 765/2006 i rozporządzeniu 269/2014 ani wpisana na listę lub będąca takim beneficjentem rzeczywistym od dnia 24 lutego 2022r., o ile została wpisana na listę na podstawie decyzji w sprawie wpisu na listę rozstrzygającej o zastosowaniu środka, o którym mowa w art. 1 pkt 3 cytowanej ustawy,</w:t>
      </w:r>
    </w:p>
    <w:p w14:paraId="103F9A36" w14:textId="77777777" w:rsidR="00BE0B08" w:rsidRPr="00403800" w:rsidRDefault="005C6255" w:rsidP="00436B0B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t>5</w:t>
      </w:r>
      <w:r w:rsidR="00BE0B08" w:rsidRPr="00403800">
        <w:rPr>
          <w:rFonts w:ascii="Lato" w:hAnsi="Lato"/>
          <w:sz w:val="24"/>
          <w:szCs w:val="24"/>
        </w:rPr>
        <w:t>.3</w:t>
      </w:r>
      <w:r w:rsidR="00BE0B08" w:rsidRPr="00403800">
        <w:rPr>
          <w:rFonts w:ascii="Lato" w:hAnsi="Lato"/>
          <w:sz w:val="24"/>
          <w:szCs w:val="24"/>
        </w:rPr>
        <w:tab/>
        <w:t xml:space="preserve">nie jesteśmy Wykonawcą, którego jednostką dominującą w rozumieniu art. 3 ust. 1 pkt 37 ustawy z dnia 29 września 1994r. o rachunkowości (tekst jednolity: Dziennik Ustaw z 2023r., poz. 120 z </w:t>
      </w:r>
      <w:proofErr w:type="spellStart"/>
      <w:r w:rsidR="00BE0B08" w:rsidRPr="00403800">
        <w:rPr>
          <w:rFonts w:ascii="Lato" w:hAnsi="Lato"/>
          <w:sz w:val="24"/>
          <w:szCs w:val="24"/>
        </w:rPr>
        <w:t>późn</w:t>
      </w:r>
      <w:proofErr w:type="spellEnd"/>
      <w:r w:rsidR="00BE0B08" w:rsidRPr="00403800">
        <w:rPr>
          <w:rFonts w:ascii="Lato" w:hAnsi="Lato"/>
          <w:sz w:val="24"/>
          <w:szCs w:val="24"/>
        </w:rPr>
        <w:t>. zm.),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cytowanej ustawy, decyzji w sprawie wpisu na listę rozstrzygającej o zastosowaniu środka, o którym mowa w art. 1 pkt 3 cytowanej ustawy.</w:t>
      </w:r>
    </w:p>
    <w:p w14:paraId="730BD42B" w14:textId="77777777" w:rsidR="00BE0B08" w:rsidRPr="00403800" w:rsidRDefault="00BE0B08" w:rsidP="00BE0B0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27D76B8F" w14:textId="77777777" w:rsidR="000C7650" w:rsidRPr="00403800" w:rsidRDefault="000C7650" w:rsidP="00BE0B08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Oświadczamy, że zachodzą w stosunku do nas podstawy wykluczenia z postępowania na podstawie art. …………. ustawy </w:t>
      </w:r>
      <w:proofErr w:type="spellStart"/>
      <w:r w:rsidRPr="00403800">
        <w:rPr>
          <w:rFonts w:ascii="Lato" w:eastAsia="Times New Roman" w:hAnsi="Lato" w:cs="Calibri"/>
          <w:sz w:val="24"/>
          <w:szCs w:val="24"/>
          <w:lang w:eastAsia="pl-PL"/>
        </w:rPr>
        <w:t>Pzp</w:t>
      </w:r>
      <w:proofErr w:type="spellEnd"/>
      <w:r w:rsidRPr="00403800">
        <w:rPr>
          <w:rFonts w:ascii="Lato" w:eastAsia="Times New Roman" w:hAnsi="Lato" w:cs="Calibri"/>
          <w:sz w:val="24"/>
          <w:szCs w:val="24"/>
          <w:lang w:eastAsia="pl-PL"/>
        </w:rPr>
        <w:t>.</w:t>
      </w:r>
    </w:p>
    <w:p w14:paraId="0E462332" w14:textId="5AFD3F3F" w:rsidR="000C7650" w:rsidRPr="00403800" w:rsidRDefault="000C7650" w:rsidP="003626EB">
      <w:pPr>
        <w:tabs>
          <w:tab w:val="num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(podać mającą zastosowanie podstawę wykluczenia spośród wymienionych w art. 108 ust. 1 pkt 1), 2) i 5) lub art. 109 ust. 1 pkt 2)-5) i 7)-10) - o ile dotyczy)</w:t>
      </w:r>
      <w:r w:rsidR="00553F2F"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 xml:space="preserve"> </w:t>
      </w: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 xml:space="preserve">* </w:t>
      </w:r>
    </w:p>
    <w:p w14:paraId="33C0EB43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</w:pPr>
    </w:p>
    <w:p w14:paraId="0B0E48BA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Jednocześnie oświadczam, że w związku z powyższym, na podstawie art. 110 ust. 2 ustawy </w:t>
      </w:r>
      <w:proofErr w:type="spellStart"/>
      <w:r w:rsidRPr="00403800">
        <w:rPr>
          <w:rFonts w:ascii="Lato" w:eastAsia="Times New Roman" w:hAnsi="Lato" w:cs="Calibri"/>
          <w:sz w:val="24"/>
          <w:szCs w:val="24"/>
          <w:lang w:eastAsia="pl-PL"/>
        </w:rPr>
        <w:t>Pzp</w:t>
      </w:r>
      <w:proofErr w:type="spellEnd"/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 podjąłem następujące środki naprawcze: </w:t>
      </w:r>
    </w:p>
    <w:p w14:paraId="3E08C3D0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714CDDE6" w14:textId="27EE7CF0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</w:p>
    <w:p w14:paraId="2CE9AA81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1B3EEAB6" w14:textId="55133D7A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</w:p>
    <w:p w14:paraId="57BF0568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563F56F3" w14:textId="7BA205A0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</w:p>
    <w:p w14:paraId="56F77EE5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(- o ile dotyczy) *</w:t>
      </w:r>
    </w:p>
    <w:p w14:paraId="6FCBF021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</w:pPr>
    </w:p>
    <w:p w14:paraId="7DC81320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3B812E24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WYKAZ PODWYKONAWCÓW </w:t>
      </w:r>
      <w:r w:rsidRPr="00403800">
        <w:rPr>
          <w:rFonts w:ascii="Lato" w:eastAsia="Times New Roman" w:hAnsi="Lato" w:cs="Calibri"/>
          <w:i/>
          <w:iCs/>
          <w:sz w:val="24"/>
          <w:szCs w:val="24"/>
          <w:lang w:eastAsia="pl-PL"/>
        </w:rPr>
        <w:t xml:space="preserve">– </w:t>
      </w: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(o ile dotyczy) *</w:t>
      </w:r>
    </w:p>
    <w:p w14:paraId="65D3E987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color w:val="FF0000"/>
          <w:sz w:val="24"/>
          <w:szCs w:val="24"/>
          <w:lang w:eastAsia="pl-PL"/>
        </w:rPr>
      </w:pPr>
    </w:p>
    <w:p w14:paraId="0DB2C0B4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Niniejszy załącznik zawiera zakres rzeczowy części zamówienia (czynności), przewidywanych do realizacji przez podwykonawcę (ów), wraz z podaniem ich nazw (firm), adresu i telefonu.</w:t>
      </w:r>
    </w:p>
    <w:p w14:paraId="1D977902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W przypadku powołania się przez Wykonawcę na zasoby innych podmiotów w zakresie ich zdolności technicznych lub zawodowych lub sytuacji finansowej lub ekonomicznej w celu wykazania spełniania warunków udziału w postępowaniu, którym to podmiotom zamierza powierzyć realizację części niniejszego zamówienia w charakterze swojego podwykonawcy zobowiązany jest podać nazwy (firmy) podwykonawców.</w:t>
      </w:r>
    </w:p>
    <w:p w14:paraId="5709FD5E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Załącznik ten jest wymagany obligatoryjnie jedynie w przypadku, gdy Wykonawca przewiduje zatrudnienie podwykonawcy/ów.</w:t>
      </w:r>
    </w:p>
    <w:p w14:paraId="3549EF78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70748CC8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lastRenderedPageBreak/>
        <w:t>Oświadczamy, że powierzamy następującym podwykonawcy/om wykonanie następujących części (zakresu) zamówienia</w:t>
      </w:r>
    </w:p>
    <w:p w14:paraId="4249CBB8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24191D73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Podwykonawca </w:t>
      </w:r>
    </w:p>
    <w:p w14:paraId="728B82D1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6D26750C" w14:textId="1336C41F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</w:p>
    <w:p w14:paraId="77654790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03776969" w14:textId="06196A11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</w:p>
    <w:p w14:paraId="17138BA2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CEiDG</w:t>
      </w:r>
      <w:proofErr w:type="spellEnd"/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) *</w:t>
      </w:r>
    </w:p>
    <w:p w14:paraId="63E078F3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</w:pPr>
    </w:p>
    <w:p w14:paraId="358CFDD6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Powierzany zakres zamówienia: </w:t>
      </w:r>
    </w:p>
    <w:p w14:paraId="7CF2C25F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0817A93B" w14:textId="131D8419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</w:p>
    <w:p w14:paraId="0EC3F382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0E61891D" w14:textId="2EE8D2F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</w:p>
    <w:p w14:paraId="4ED5CA91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0B9A4CA3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OŚWIADCZENIE DOTYCZĄCE PODWYKONAWCY NIEBĘDĄCEGO PODMIOTEM, NA KTÓREGO ZASOBY POWOŁUJE SIĘ WYKONAWCA:</w:t>
      </w:r>
    </w:p>
    <w:p w14:paraId="397AB74C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33D6AD49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Oświadczamy, że następujący/e podmiot/y, będący/e podwykonawcą/</w:t>
      </w:r>
      <w:proofErr w:type="spellStart"/>
      <w:r w:rsidRPr="00403800">
        <w:rPr>
          <w:rFonts w:ascii="Lato" w:eastAsia="Times New Roman" w:hAnsi="Lato" w:cs="Calibri"/>
          <w:sz w:val="24"/>
          <w:szCs w:val="24"/>
          <w:lang w:eastAsia="pl-PL"/>
        </w:rPr>
        <w:t>ami</w:t>
      </w:r>
      <w:proofErr w:type="spellEnd"/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: </w:t>
      </w:r>
    </w:p>
    <w:p w14:paraId="4DC298B8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3D69A475" w14:textId="434D67D0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</w:p>
    <w:p w14:paraId="18D6FFA3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0B19CF9C" w14:textId="42B54EAF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</w:p>
    <w:p w14:paraId="783E3A68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CEiDG</w:t>
      </w:r>
      <w:proofErr w:type="spellEnd"/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 xml:space="preserve"> - o ile dotyczy) *</w:t>
      </w:r>
    </w:p>
    <w:p w14:paraId="0653A477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</w:pPr>
    </w:p>
    <w:p w14:paraId="51D9264C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nie podlega/ją wykluczeniu z postępowania o udzielenie zamówienia.</w:t>
      </w:r>
    </w:p>
    <w:p w14:paraId="129F0CE0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7ABDA9FD" w14:textId="77777777" w:rsidR="00FF606F" w:rsidRPr="00403800" w:rsidRDefault="00FF606F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3F97E899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OŚWIADCZENIE DOTYCZĄCE PODANYCH INFORMACJI:</w:t>
      </w:r>
    </w:p>
    <w:p w14:paraId="41C2F9B1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6FF1D968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76FB1F6" w14:textId="77777777" w:rsidR="00D35D3E" w:rsidRPr="00403800" w:rsidRDefault="00D35D3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2CE60660" w14:textId="77777777" w:rsidR="00D35D3E" w:rsidRPr="00403800" w:rsidRDefault="00D35D3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0AB8EEC5" w14:textId="77777777" w:rsidR="00D35D3E" w:rsidRPr="00403800" w:rsidRDefault="00D35D3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437EE243" w14:textId="77777777" w:rsidR="00D35D3E" w:rsidRPr="00403800" w:rsidRDefault="00D35D3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21C17BDE" w14:textId="77777777" w:rsidR="00D35D3E" w:rsidRPr="00403800" w:rsidRDefault="00D35D3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6E89230C" w14:textId="77777777" w:rsidR="00D35D3E" w:rsidRPr="00403800" w:rsidRDefault="00D35D3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2C2E7061" w14:textId="5697F07F" w:rsidR="000C7650" w:rsidRPr="00403800" w:rsidRDefault="000C7650">
      <w:pPr>
        <w:pageBreakBefore/>
        <w:tabs>
          <w:tab w:val="left" w:pos="993"/>
        </w:tabs>
        <w:spacing w:after="0" w:line="240" w:lineRule="auto"/>
        <w:ind w:left="567"/>
        <w:jc w:val="right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lastRenderedPageBreak/>
        <w:t>Załącznik nr 3 do SWZ</w:t>
      </w:r>
    </w:p>
    <w:p w14:paraId="0C9A0DFC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i/>
          <w:iCs/>
          <w:sz w:val="24"/>
          <w:szCs w:val="24"/>
          <w:lang w:eastAsia="pl-PL"/>
        </w:rPr>
        <w:t xml:space="preserve">Składane wraz z ofertą </w:t>
      </w: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(o ile dotyczy) *</w:t>
      </w:r>
      <w:r w:rsidRPr="00403800">
        <w:rPr>
          <w:rFonts w:ascii="Lato" w:eastAsia="Times New Roman" w:hAnsi="Lato" w:cs="Calibri"/>
          <w:i/>
          <w:iCs/>
          <w:sz w:val="24"/>
          <w:szCs w:val="24"/>
          <w:lang w:eastAsia="pl-PL"/>
        </w:rPr>
        <w:t>.</w:t>
      </w:r>
    </w:p>
    <w:p w14:paraId="0D1740BC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i/>
          <w:iCs/>
          <w:sz w:val="24"/>
          <w:szCs w:val="24"/>
          <w:lang w:eastAsia="pl-PL"/>
        </w:rPr>
      </w:pPr>
    </w:p>
    <w:p w14:paraId="501B2B03" w14:textId="1F9301A7" w:rsidR="000C7650" w:rsidRPr="00403800" w:rsidRDefault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Lato" w:hAnsi="Lato" w:cs="Lato"/>
          <w:i/>
          <w:sz w:val="24"/>
          <w:szCs w:val="24"/>
        </w:rPr>
        <w:t>(UWAGA: poniższe zastosować tylko wtedy, gdy Wykonawca powołuje się na zasoby podmiotu/ów trzeciego/ich, odpowiednią ilość razy w zależności od liczby podmiotów udostępniających zasoby Wykonawcy, a ponadto wymagane jest do złożenia wraz z ofertą w formie oryginału lub kopii poświadczonej za zgodność z oryginałem przez wykonawcę lub przez notariusza – zgodnie z rozporządzeniem z dnia 30 grudnia 2020 roku w sprawie sposobu sporządzania i przekazywania …)</w:t>
      </w:r>
    </w:p>
    <w:p w14:paraId="3D4DED34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Times New Roman" w:hAnsi="Lato" w:cs="Calibri"/>
          <w:i/>
          <w:iCs/>
          <w:sz w:val="24"/>
          <w:szCs w:val="24"/>
          <w:lang w:eastAsia="pl-PL"/>
        </w:rPr>
      </w:pPr>
    </w:p>
    <w:p w14:paraId="7191B8EE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center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b/>
          <w:bCs/>
          <w:sz w:val="24"/>
          <w:szCs w:val="24"/>
          <w:lang w:eastAsia="pl-PL"/>
        </w:rPr>
        <w:t>PISEMNE ZOBOWIĄZANIE PODMIOTU</w:t>
      </w:r>
    </w:p>
    <w:p w14:paraId="7E7088E1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center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b/>
          <w:bCs/>
          <w:sz w:val="24"/>
          <w:szCs w:val="24"/>
          <w:lang w:eastAsia="pl-PL"/>
        </w:rPr>
        <w:t xml:space="preserve">oddania do dyspozycji Wykonawcy niezbędnych zasobów na okres korzystania z nich przy wykonywaniu zamówienia zgodnie z art. 118 ustawy </w:t>
      </w:r>
      <w:proofErr w:type="spellStart"/>
      <w:r w:rsidRPr="00403800">
        <w:rPr>
          <w:rFonts w:ascii="Lato" w:eastAsia="Times New Roman" w:hAnsi="Lato" w:cs="Calibri"/>
          <w:b/>
          <w:bCs/>
          <w:sz w:val="24"/>
          <w:szCs w:val="24"/>
          <w:lang w:eastAsia="pl-PL"/>
        </w:rPr>
        <w:t>Pzp</w:t>
      </w:r>
      <w:proofErr w:type="spellEnd"/>
    </w:p>
    <w:p w14:paraId="3E401AD9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b/>
          <w:bCs/>
          <w:sz w:val="24"/>
          <w:szCs w:val="24"/>
          <w:lang w:eastAsia="pl-PL"/>
        </w:rPr>
      </w:pPr>
    </w:p>
    <w:p w14:paraId="3C52BB18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Działając w imieniu i na rzecz:</w:t>
      </w:r>
    </w:p>
    <w:p w14:paraId="4CE04D67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54063F69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</w:t>
      </w:r>
    </w:p>
    <w:p w14:paraId="0EBB7491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487394D9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……………………………………………………………….……………………………………………………………… </w:t>
      </w:r>
    </w:p>
    <w:p w14:paraId="15222F30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CEiDG</w:t>
      </w:r>
      <w:proofErr w:type="spellEnd"/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 xml:space="preserve"> - o ile dotyczy) * </w:t>
      </w:r>
    </w:p>
    <w:p w14:paraId="5B78FC8F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</w:pPr>
    </w:p>
    <w:p w14:paraId="4B7DD5A9" w14:textId="0D5CB758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Oświadczamy, że w postępowaniu</w:t>
      </w:r>
      <w:r w:rsidR="00881E56"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 na</w:t>
      </w:r>
      <w:r w:rsidR="00B45D26" w:rsidRPr="00403800">
        <w:rPr>
          <w:rFonts w:ascii="Lato" w:hAnsi="Lato" w:cs="Calibri"/>
          <w:b/>
          <w:bCs/>
          <w:i/>
          <w:iCs/>
          <w:sz w:val="24"/>
          <w:szCs w:val="24"/>
        </w:rPr>
        <w:t xml:space="preserve"> </w:t>
      </w:r>
      <w:r w:rsidR="00983EC6" w:rsidRPr="00403800">
        <w:rPr>
          <w:rFonts w:ascii="Lato" w:hAnsi="Lato" w:cs="Calibri"/>
          <w:b/>
          <w:bCs/>
          <w:sz w:val="24"/>
          <w:szCs w:val="24"/>
          <w:lang w:val="pl"/>
        </w:rPr>
        <w:t xml:space="preserve">wyłonienie Wykonawcy </w:t>
      </w:r>
      <w:r w:rsidR="00983EC6" w:rsidRPr="00403800">
        <w:rPr>
          <w:rFonts w:ascii="Lato" w:hAnsi="Lato" w:cs="Calibri"/>
          <w:b/>
          <w:bCs/>
          <w:sz w:val="24"/>
          <w:szCs w:val="24"/>
          <w:lang w:val="pl"/>
        </w:rPr>
        <w:br/>
        <w:t>w zakresie opracowania kompletnej dokumentacji projektowo-kosztorysowej dotyczącej zagospodarowania wód opadowych i roztopowych w Parku Maćka i Doroty dla zadania pn.: „Odwodnienie Parku Maćka i Doroty”, dla Zarządu Zieleni Miejskiej w Krakowie</w:t>
      </w:r>
      <w:r w:rsidR="0045755F" w:rsidRPr="00403800">
        <w:rPr>
          <w:rFonts w:ascii="Lato" w:hAnsi="Lato" w:cs="Calibri"/>
          <w:b/>
          <w:bCs/>
          <w:sz w:val="24"/>
          <w:szCs w:val="24"/>
        </w:rPr>
        <w:t>,</w:t>
      </w:r>
    </w:p>
    <w:p w14:paraId="357A9AD3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6D502208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>zobowiązujemy się udostępnić nasze zasoby Wykonawcy:</w:t>
      </w:r>
    </w:p>
    <w:p w14:paraId="36367E93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3A29602" w14:textId="0F5FBA23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</w:t>
      </w:r>
    </w:p>
    <w:p w14:paraId="6F61A4F0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0017FB4" w14:textId="6D1F4384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 </w:t>
      </w:r>
    </w:p>
    <w:p w14:paraId="248CE140" w14:textId="40703C30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403800">
        <w:rPr>
          <w:rFonts w:ascii="Lato" w:eastAsia="Lato" w:hAnsi="Lato" w:cs="Lato"/>
          <w:i/>
          <w:color w:val="FF0000"/>
          <w:sz w:val="24"/>
          <w:szCs w:val="24"/>
        </w:rPr>
        <w:t>(pełna nazwa Wykonawcy i adres/siedziba Wykonawcy, składającego ofertę)</w:t>
      </w:r>
      <w:r w:rsidR="00553F2F" w:rsidRPr="00403800">
        <w:rPr>
          <w:rFonts w:ascii="Lato" w:eastAsia="Lato" w:hAnsi="Lato" w:cs="Lato"/>
          <w:i/>
          <w:color w:val="FF0000"/>
          <w:sz w:val="24"/>
          <w:szCs w:val="24"/>
        </w:rPr>
        <w:t xml:space="preserve"> </w:t>
      </w:r>
      <w:r w:rsidRPr="00403800">
        <w:rPr>
          <w:rFonts w:ascii="Lato" w:eastAsia="Lato" w:hAnsi="Lato" w:cs="Lato"/>
          <w:i/>
          <w:color w:val="FF0000"/>
          <w:sz w:val="24"/>
          <w:szCs w:val="24"/>
        </w:rPr>
        <w:t>*</w:t>
      </w:r>
    </w:p>
    <w:p w14:paraId="4BAA2B51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A4C9ED0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>W celu oceny, czy wskazany wyżej Wykonawca będzie dysponował naszymi zasobami w stopniu niezbędnym dla należytego wykonania zamówienia oraz oceny, czy stosunek nas łączący gwarantuje rzeczywisty dostęp do naszych zasobów podaję:</w:t>
      </w:r>
    </w:p>
    <w:p w14:paraId="487569FA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B6F828C" w14:textId="77777777" w:rsidR="00C8685C" w:rsidRPr="00403800" w:rsidRDefault="00C8685C" w:rsidP="004B102B">
      <w:pPr>
        <w:numPr>
          <w:ilvl w:val="1"/>
          <w:numId w:val="119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>zakres naszych zasobów dostępnych Wykonawcy:</w:t>
      </w:r>
    </w:p>
    <w:p w14:paraId="5FF00FD2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79BD8C3" w14:textId="39780259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</w:t>
      </w:r>
    </w:p>
    <w:p w14:paraId="50D772C7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45B1023" w14:textId="6144E395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 </w:t>
      </w:r>
    </w:p>
    <w:p w14:paraId="6486F25E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403800">
        <w:rPr>
          <w:rFonts w:ascii="Lato" w:eastAsia="Lato" w:hAnsi="Lato" w:cs="Lato"/>
          <w:i/>
          <w:color w:val="FF0000"/>
          <w:sz w:val="24"/>
          <w:szCs w:val="24"/>
        </w:rPr>
        <w:t>(wskazać i opisać zakres udostępnionych zasobów, tj.: zdolności techniczne lub zawodowe, sytuację ekonomiczną lub finansową, doświadczenie, wiedzę, osoby, sprzęt, urządzenia itp., odpowiednio o ile dotyczy)</w:t>
      </w:r>
    </w:p>
    <w:p w14:paraId="280CF078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371E9CA" w14:textId="77777777" w:rsidR="00C8685C" w:rsidRPr="00403800" w:rsidRDefault="00C8685C" w:rsidP="004B102B">
      <w:pPr>
        <w:numPr>
          <w:ilvl w:val="1"/>
          <w:numId w:val="119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lastRenderedPageBreak/>
        <w:t>sposób i okres udostępnienia Wykonawcy i wykorzystania przez niego zasobów podmiotu udostępniającego te zasoby przy wykonywaniu zamówienia:</w:t>
      </w:r>
    </w:p>
    <w:p w14:paraId="142294B8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DB02260" w14:textId="5E8BAB3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</w:t>
      </w:r>
    </w:p>
    <w:p w14:paraId="392373F3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023F829" w14:textId="626D0F95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 </w:t>
      </w:r>
    </w:p>
    <w:p w14:paraId="1EF4104B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403800">
        <w:rPr>
          <w:rFonts w:ascii="Lato" w:eastAsia="Lato" w:hAnsi="Lato" w:cs="Lato"/>
          <w:i/>
          <w:color w:val="FF0000"/>
          <w:sz w:val="24"/>
          <w:szCs w:val="24"/>
        </w:rPr>
        <w:t>(wskazać realny i faktyczny sposób oraz okres (czas), wykorzystania zasobów przy wykonywaniu zamówienia publicznego)</w:t>
      </w:r>
    </w:p>
    <w:p w14:paraId="1421C718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EDF9FE2" w14:textId="77777777" w:rsidR="00C8685C" w:rsidRPr="00403800" w:rsidRDefault="00C8685C" w:rsidP="004B102B">
      <w:pPr>
        <w:numPr>
          <w:ilvl w:val="1"/>
          <w:numId w:val="119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>charakter stosunku, jaki będzie mnie łączył z Wykonawcą:</w:t>
      </w:r>
    </w:p>
    <w:p w14:paraId="14059BD6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6382899" w14:textId="2C89FD4C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</w:t>
      </w:r>
    </w:p>
    <w:p w14:paraId="237A56D7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762471B" w14:textId="6E50F72B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 </w:t>
      </w:r>
    </w:p>
    <w:p w14:paraId="004E97DA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403800">
        <w:rPr>
          <w:rFonts w:ascii="Lato" w:eastAsia="Lato" w:hAnsi="Lato" w:cs="Lato"/>
          <w:i/>
          <w:color w:val="FF0000"/>
          <w:sz w:val="24"/>
          <w:szCs w:val="24"/>
        </w:rPr>
        <w:t>(wskazać dokładnie np. umowa zlecenia, o dzieło, pożyczki, użyczenia itp.)</w:t>
      </w:r>
    </w:p>
    <w:p w14:paraId="62242CC8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0D6E367" w14:textId="77777777" w:rsidR="00C8685C" w:rsidRPr="00403800" w:rsidRDefault="00C8685C" w:rsidP="004B102B">
      <w:pPr>
        <w:numPr>
          <w:ilvl w:val="1"/>
          <w:numId w:val="119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>czy, a jeżeli tak, to w jakim zakresie podmiot udostępniający zasoby, na zdolnościach którego Wykonawca polega w odniesieniu do warunków udziału w postępowaniu dotyczących wykształcenia, kwalifikacji zawodowych lub doświadczenia, zrealizuje czynności, których wskazane zdolności dotyczą:</w:t>
      </w:r>
    </w:p>
    <w:p w14:paraId="6EDEBA1C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196C040" w14:textId="74F64F8B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</w:t>
      </w:r>
    </w:p>
    <w:p w14:paraId="3F5A4FA9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6AEDC57" w14:textId="3C6456A2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 </w:t>
      </w:r>
    </w:p>
    <w:p w14:paraId="7D47B631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403800">
        <w:rPr>
          <w:rFonts w:ascii="Lato" w:eastAsia="Lato" w:hAnsi="Lato" w:cs="Lato"/>
          <w:i/>
          <w:color w:val="FF0000"/>
          <w:sz w:val="24"/>
          <w:szCs w:val="24"/>
        </w:rPr>
        <w:t>(wskazać dokładnie te elementy zamówienia, tj. odpowiednio o ile dotyczy usług lub robót budowlanych, które będą realizowane przez podmiot udostępniający zasoby)</w:t>
      </w:r>
    </w:p>
    <w:p w14:paraId="432565AB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sz w:val="24"/>
          <w:szCs w:val="24"/>
        </w:rPr>
      </w:pPr>
    </w:p>
    <w:p w14:paraId="0CBA324E" w14:textId="77777777" w:rsidR="00C8685C" w:rsidRPr="00403800" w:rsidRDefault="00C8685C" w:rsidP="004B102B">
      <w:pPr>
        <w:numPr>
          <w:ilvl w:val="1"/>
          <w:numId w:val="119"/>
        </w:numPr>
        <w:tabs>
          <w:tab w:val="left" w:pos="993"/>
          <w:tab w:val="left" w:pos="1134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 xml:space="preserve">Oświadczamy, że nie podlegamy wykluczeniu z postępowania na podstawie art. 108 ust. 1 ustawy </w:t>
      </w:r>
      <w:proofErr w:type="spellStart"/>
      <w:r w:rsidRPr="00403800">
        <w:rPr>
          <w:rFonts w:ascii="Lato" w:eastAsia="Lato" w:hAnsi="Lato" w:cs="Lato"/>
          <w:sz w:val="24"/>
          <w:szCs w:val="24"/>
        </w:rPr>
        <w:t>Pzp</w:t>
      </w:r>
      <w:proofErr w:type="spellEnd"/>
      <w:r w:rsidRPr="00403800">
        <w:rPr>
          <w:rFonts w:ascii="Lato" w:eastAsia="Lato" w:hAnsi="Lato" w:cs="Lato"/>
          <w:sz w:val="24"/>
          <w:szCs w:val="24"/>
        </w:rPr>
        <w:t>.</w:t>
      </w:r>
    </w:p>
    <w:p w14:paraId="5E28A45D" w14:textId="77777777" w:rsidR="00C8685C" w:rsidRPr="00403800" w:rsidRDefault="00C8685C" w:rsidP="00C8685C">
      <w:pPr>
        <w:tabs>
          <w:tab w:val="left" w:pos="993"/>
          <w:tab w:val="left" w:pos="1134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8366F4E" w14:textId="77777777" w:rsidR="00C8685C" w:rsidRPr="00403800" w:rsidRDefault="00C8685C" w:rsidP="004B102B">
      <w:pPr>
        <w:numPr>
          <w:ilvl w:val="1"/>
          <w:numId w:val="119"/>
        </w:numPr>
        <w:tabs>
          <w:tab w:val="left" w:pos="993"/>
          <w:tab w:val="left" w:pos="1134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 xml:space="preserve">Oświadczamy, że nie podlegamy wykluczeniu z postępowania na podstawie art. 109 ust. 1 pkt 4), 5), 7), 8), 9) i 10) ustawy </w:t>
      </w:r>
      <w:proofErr w:type="spellStart"/>
      <w:r w:rsidRPr="00403800">
        <w:rPr>
          <w:rFonts w:ascii="Lato" w:eastAsia="Lato" w:hAnsi="Lato" w:cs="Lato"/>
          <w:sz w:val="24"/>
          <w:szCs w:val="24"/>
        </w:rPr>
        <w:t>Pzp</w:t>
      </w:r>
      <w:proofErr w:type="spellEnd"/>
      <w:r w:rsidRPr="00403800">
        <w:rPr>
          <w:rFonts w:ascii="Lato" w:eastAsia="Lato" w:hAnsi="Lato" w:cs="Lato"/>
          <w:sz w:val="24"/>
          <w:szCs w:val="24"/>
        </w:rPr>
        <w:t xml:space="preserve">. </w:t>
      </w:r>
    </w:p>
    <w:p w14:paraId="3B58F647" w14:textId="77777777" w:rsidR="00C8685C" w:rsidRPr="00403800" w:rsidRDefault="00C8685C" w:rsidP="00C8685C">
      <w:pPr>
        <w:tabs>
          <w:tab w:val="left" w:pos="993"/>
          <w:tab w:val="left" w:pos="1134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EECCDB2" w14:textId="2D5EE0AC" w:rsidR="00C8685C" w:rsidRPr="00403800" w:rsidRDefault="00C8685C" w:rsidP="004B102B">
      <w:pPr>
        <w:numPr>
          <w:ilvl w:val="1"/>
          <w:numId w:val="119"/>
        </w:numPr>
        <w:tabs>
          <w:tab w:val="left" w:pos="993"/>
          <w:tab w:val="left" w:pos="1134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>Oświadczamy, iż nie podlegamy wykluczeniu na podstawie art. 7 ust. 1 ustawy z dnia 13 kwietnia 2022r. o szczególnych rozwiązaniach w zakresie przeciwdziałania wspieraniu agresji na Ukrainę oraz służących ochronie bezpieczeństwa narodowego (tekst jednolity</w:t>
      </w:r>
      <w:r w:rsidR="00C74909" w:rsidRPr="00403800">
        <w:rPr>
          <w:rFonts w:ascii="Lato" w:eastAsia="Lato" w:hAnsi="Lato" w:cs="Lato"/>
          <w:sz w:val="24"/>
          <w:szCs w:val="24"/>
        </w:rPr>
        <w:t>:</w:t>
      </w:r>
      <w:r w:rsidRPr="00403800">
        <w:rPr>
          <w:rFonts w:ascii="Lato" w:eastAsia="Lato" w:hAnsi="Lato" w:cs="Lato"/>
          <w:sz w:val="24"/>
          <w:szCs w:val="24"/>
        </w:rPr>
        <w:t xml:space="preserve"> Dziennik Ustaw z 202</w:t>
      </w:r>
      <w:r w:rsidR="00131083" w:rsidRPr="00403800">
        <w:rPr>
          <w:rFonts w:ascii="Lato" w:eastAsia="Lato" w:hAnsi="Lato" w:cs="Lato"/>
          <w:sz w:val="24"/>
          <w:szCs w:val="24"/>
        </w:rPr>
        <w:t>5</w:t>
      </w:r>
      <w:r w:rsidRPr="00403800">
        <w:rPr>
          <w:rFonts w:ascii="Lato" w:eastAsia="Lato" w:hAnsi="Lato" w:cs="Lato"/>
          <w:sz w:val="24"/>
          <w:szCs w:val="24"/>
        </w:rPr>
        <w:t xml:space="preserve">r., poz. </w:t>
      </w:r>
      <w:r w:rsidR="00131083" w:rsidRPr="00403800">
        <w:rPr>
          <w:rFonts w:ascii="Lato" w:eastAsia="Lato" w:hAnsi="Lato" w:cs="Lato"/>
          <w:sz w:val="24"/>
          <w:szCs w:val="24"/>
        </w:rPr>
        <w:t>5</w:t>
      </w:r>
      <w:r w:rsidR="007E1617" w:rsidRPr="00403800">
        <w:rPr>
          <w:rFonts w:ascii="Lato" w:eastAsia="Lato" w:hAnsi="Lato" w:cs="Lato"/>
          <w:sz w:val="24"/>
          <w:szCs w:val="24"/>
        </w:rPr>
        <w:t>14</w:t>
      </w:r>
      <w:r w:rsidRPr="00403800">
        <w:rPr>
          <w:rFonts w:ascii="Lato" w:eastAsia="Lato" w:hAnsi="Lato" w:cs="Lato"/>
          <w:sz w:val="24"/>
          <w:szCs w:val="24"/>
        </w:rPr>
        <w:t>), tj.:</w:t>
      </w:r>
    </w:p>
    <w:p w14:paraId="3D9BFF94" w14:textId="77777777" w:rsidR="00C8685C" w:rsidRPr="00403800" w:rsidRDefault="00C8685C" w:rsidP="004B102B">
      <w:pPr>
        <w:numPr>
          <w:ilvl w:val="0"/>
          <w:numId w:val="118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>nie jesteśmy Wykonawcą wymienionym w wykazach określonych w rozporządzeniu 765/2006 i rozporządzeniu 269/2014 ani wpisanym na listę na podstawie decyzji w sprawie wpisu na listę rozstrzygającej o zastosowaniu środka, o którym mowa w art. 1 pkt 3 cytowanej ustawy;</w:t>
      </w:r>
    </w:p>
    <w:p w14:paraId="24A8A968" w14:textId="24562598" w:rsidR="00C8685C" w:rsidRPr="00403800" w:rsidRDefault="00C8685C" w:rsidP="004B102B">
      <w:pPr>
        <w:numPr>
          <w:ilvl w:val="0"/>
          <w:numId w:val="118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 xml:space="preserve">nie jesteśmy Wykonawcą, którego beneficjentem rzeczywistym w rozumieniu ustawy z dnia 1 marca 2018r. o przeciwdziałaniu praniu pieniędzy oraz finansowaniu terroryzmu (tekst jednolity: Dziennik Ustaw z </w:t>
      </w:r>
      <w:r w:rsidRPr="00403800">
        <w:rPr>
          <w:rFonts w:ascii="Lato" w:hAnsi="Lato" w:cs="Lato"/>
          <w:bCs/>
          <w:sz w:val="24"/>
          <w:szCs w:val="24"/>
        </w:rPr>
        <w:t>202</w:t>
      </w:r>
      <w:r w:rsidR="007B33EF" w:rsidRPr="00403800">
        <w:rPr>
          <w:rFonts w:ascii="Lato" w:hAnsi="Lato" w:cs="Lato"/>
          <w:bCs/>
          <w:sz w:val="24"/>
          <w:szCs w:val="24"/>
        </w:rPr>
        <w:t>5</w:t>
      </w:r>
      <w:r w:rsidRPr="00403800">
        <w:rPr>
          <w:rFonts w:ascii="Lato" w:hAnsi="Lato" w:cs="Lato"/>
          <w:bCs/>
          <w:sz w:val="24"/>
          <w:szCs w:val="24"/>
        </w:rPr>
        <w:t xml:space="preserve">r., poz. </w:t>
      </w:r>
      <w:r w:rsidR="007B33EF" w:rsidRPr="00403800">
        <w:rPr>
          <w:rFonts w:ascii="Lato" w:hAnsi="Lato" w:cs="Lato"/>
          <w:bCs/>
          <w:sz w:val="24"/>
          <w:szCs w:val="24"/>
        </w:rPr>
        <w:t>644</w:t>
      </w:r>
      <w:r w:rsidR="00172869" w:rsidRPr="00403800">
        <w:rPr>
          <w:rFonts w:ascii="Lato" w:hAnsi="Lato" w:cs="Lato"/>
          <w:bCs/>
          <w:sz w:val="24"/>
          <w:szCs w:val="24"/>
        </w:rPr>
        <w:t xml:space="preserve"> </w:t>
      </w:r>
      <w:r w:rsidR="00172869" w:rsidRPr="00403800">
        <w:rPr>
          <w:rFonts w:ascii="Lato" w:eastAsia="Lato" w:hAnsi="Lato" w:cs="Lato"/>
          <w:sz w:val="24"/>
          <w:szCs w:val="24"/>
        </w:rPr>
        <w:t xml:space="preserve">z </w:t>
      </w:r>
      <w:proofErr w:type="spellStart"/>
      <w:r w:rsidR="00172869" w:rsidRPr="00403800">
        <w:rPr>
          <w:rFonts w:ascii="Lato" w:eastAsia="Lato" w:hAnsi="Lato" w:cs="Lato"/>
          <w:sz w:val="24"/>
          <w:szCs w:val="24"/>
        </w:rPr>
        <w:t>późn</w:t>
      </w:r>
      <w:proofErr w:type="spellEnd"/>
      <w:r w:rsidR="00172869" w:rsidRPr="00403800">
        <w:rPr>
          <w:rFonts w:ascii="Lato" w:eastAsia="Lato" w:hAnsi="Lato" w:cs="Lato"/>
          <w:sz w:val="24"/>
          <w:szCs w:val="24"/>
        </w:rPr>
        <w:t>. zm.)</w:t>
      </w:r>
      <w:r w:rsidRPr="00403800">
        <w:rPr>
          <w:rFonts w:ascii="Lato" w:eastAsia="Lato" w:hAnsi="Lato" w:cs="Lato"/>
          <w:sz w:val="24"/>
          <w:szCs w:val="24"/>
        </w:rPr>
        <w:t xml:space="preserve"> jest osoba wymieniona w wykazach określonych w rozporządzeniu 765/2006 i rozporządzeniu 269/2014 ani wpisana na listę lub będąca takim beneficjentem rzeczywistym od dnia 24 lutego 2022r., o ile została wpisana na listę na podstawie decyzji w sprawie wpisu </w:t>
      </w:r>
      <w:r w:rsidRPr="00403800">
        <w:rPr>
          <w:rFonts w:ascii="Lato" w:eastAsia="Lato" w:hAnsi="Lato" w:cs="Lato"/>
          <w:sz w:val="24"/>
          <w:szCs w:val="24"/>
        </w:rPr>
        <w:lastRenderedPageBreak/>
        <w:t>na listę rozstrzygającej o zastosowaniu środka, o którym mowa w art. 1 pkt 3 cytowanej ustawy;</w:t>
      </w:r>
    </w:p>
    <w:p w14:paraId="7577D00C" w14:textId="26893F25" w:rsidR="00C8685C" w:rsidRPr="00403800" w:rsidRDefault="00C8685C" w:rsidP="004B102B">
      <w:pPr>
        <w:numPr>
          <w:ilvl w:val="0"/>
          <w:numId w:val="118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 xml:space="preserve">nie jesteśmy Wykonawcą, którego jednostką dominującą w rozumieniu art. 3 ust. 1 pkt 37 ustawy z dnia 29 września 1994r. o rachunkowości (tekst jednolity: Dziennik Ustaw z 2023r., poz. 120 z </w:t>
      </w:r>
      <w:proofErr w:type="spellStart"/>
      <w:r w:rsidRPr="00403800">
        <w:rPr>
          <w:rFonts w:ascii="Lato" w:eastAsia="Lato" w:hAnsi="Lato" w:cs="Lato"/>
          <w:sz w:val="24"/>
          <w:szCs w:val="24"/>
        </w:rPr>
        <w:t>późn</w:t>
      </w:r>
      <w:proofErr w:type="spellEnd"/>
      <w:r w:rsidRPr="00403800">
        <w:rPr>
          <w:rFonts w:ascii="Lato" w:eastAsia="Lato" w:hAnsi="Lato" w:cs="Lato"/>
          <w:sz w:val="24"/>
          <w:szCs w:val="24"/>
        </w:rPr>
        <w:t xml:space="preserve">. zm.),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</w:t>
      </w:r>
      <w:r w:rsidR="008A3D27" w:rsidRPr="00403800">
        <w:rPr>
          <w:rFonts w:ascii="Lato" w:eastAsia="Lato" w:hAnsi="Lato" w:cs="Lato"/>
          <w:sz w:val="24"/>
          <w:szCs w:val="24"/>
        </w:rPr>
        <w:t>o </w:t>
      </w:r>
      <w:r w:rsidRPr="00403800">
        <w:rPr>
          <w:rFonts w:ascii="Lato" w:eastAsia="Lato" w:hAnsi="Lato" w:cs="Lato"/>
          <w:sz w:val="24"/>
          <w:szCs w:val="24"/>
        </w:rPr>
        <w:t>zastosowaniu środka, o którym mowa w art. 1 pkt 3 cytowanej ustawy.</w:t>
      </w:r>
    </w:p>
    <w:p w14:paraId="10755153" w14:textId="77777777" w:rsidR="00C8685C" w:rsidRPr="00403800" w:rsidRDefault="00C8685C" w:rsidP="00C8685C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12D7895" w14:textId="77777777" w:rsidR="000C0A58" w:rsidRPr="00403800" w:rsidRDefault="000C0A58" w:rsidP="000C0A58">
      <w:pPr>
        <w:pageBreakBefore/>
        <w:tabs>
          <w:tab w:val="left" w:pos="993"/>
        </w:tabs>
        <w:spacing w:after="0" w:line="240" w:lineRule="auto"/>
        <w:ind w:left="567"/>
        <w:jc w:val="right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lastRenderedPageBreak/>
        <w:t>Załącznik nr 4 do SWZ</w:t>
      </w:r>
    </w:p>
    <w:p w14:paraId="6877ABD1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i/>
          <w:iCs/>
          <w:sz w:val="24"/>
          <w:szCs w:val="24"/>
          <w:lang w:eastAsia="pl-PL"/>
        </w:rPr>
        <w:t xml:space="preserve">Składane wraz z ofertą </w:t>
      </w: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(o ile dotyczy) *</w:t>
      </w:r>
      <w:r w:rsidRPr="00403800">
        <w:rPr>
          <w:rFonts w:ascii="Lato" w:eastAsia="Times New Roman" w:hAnsi="Lato" w:cs="Calibri"/>
          <w:i/>
          <w:iCs/>
          <w:sz w:val="24"/>
          <w:szCs w:val="24"/>
          <w:lang w:eastAsia="pl-PL"/>
        </w:rPr>
        <w:t>.</w:t>
      </w:r>
    </w:p>
    <w:p w14:paraId="520759E6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Times New Roman" w:hAnsi="Lato" w:cs="Calibri"/>
          <w:i/>
          <w:iCs/>
          <w:sz w:val="24"/>
          <w:szCs w:val="24"/>
          <w:lang w:eastAsia="pl-PL"/>
        </w:rPr>
      </w:pPr>
    </w:p>
    <w:p w14:paraId="7F10B8BF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center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b/>
          <w:bCs/>
          <w:sz w:val="24"/>
          <w:szCs w:val="24"/>
          <w:lang w:eastAsia="pl-PL"/>
        </w:rPr>
        <w:t>Oświadczenie Wykonawców</w:t>
      </w:r>
    </w:p>
    <w:p w14:paraId="3F8C82AE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Times New Roman" w:hAnsi="Lato" w:cs="Calibri"/>
          <w:b/>
          <w:bCs/>
          <w:sz w:val="24"/>
          <w:szCs w:val="24"/>
          <w:lang w:eastAsia="pl-PL"/>
        </w:rPr>
      </w:pPr>
      <w:r w:rsidRPr="00403800">
        <w:rPr>
          <w:rFonts w:ascii="Lato" w:eastAsia="Times New Roman" w:hAnsi="Lato" w:cs="Calibri"/>
          <w:b/>
          <w:bCs/>
          <w:sz w:val="24"/>
          <w:szCs w:val="24"/>
          <w:lang w:eastAsia="pl-PL"/>
        </w:rPr>
        <w:t xml:space="preserve">wspólnie ubiegających się o udzielenie zamówienia w zakresie,  </w:t>
      </w:r>
    </w:p>
    <w:p w14:paraId="0C7E1A77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center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b/>
          <w:bCs/>
          <w:sz w:val="24"/>
          <w:szCs w:val="24"/>
          <w:lang w:eastAsia="pl-PL"/>
        </w:rPr>
        <w:t xml:space="preserve">o którym mowa w art. 117 ust. 4 ustawy </w:t>
      </w:r>
      <w:proofErr w:type="spellStart"/>
      <w:r w:rsidRPr="00403800">
        <w:rPr>
          <w:rFonts w:ascii="Lato" w:eastAsia="Times New Roman" w:hAnsi="Lato" w:cs="Calibri"/>
          <w:b/>
          <w:bCs/>
          <w:sz w:val="24"/>
          <w:szCs w:val="24"/>
          <w:lang w:eastAsia="pl-PL"/>
        </w:rPr>
        <w:t>Pzp</w:t>
      </w:r>
      <w:proofErr w:type="spellEnd"/>
    </w:p>
    <w:p w14:paraId="5CCA051F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Times New Roman" w:hAnsi="Lato" w:cs="Calibri"/>
          <w:bCs/>
          <w:sz w:val="24"/>
          <w:szCs w:val="24"/>
          <w:lang w:eastAsia="pl-PL"/>
        </w:rPr>
      </w:pPr>
      <w:r w:rsidRPr="00403800">
        <w:rPr>
          <w:rFonts w:ascii="Lato" w:eastAsia="Times New Roman" w:hAnsi="Lato" w:cs="Calibri"/>
          <w:bCs/>
          <w:sz w:val="24"/>
          <w:szCs w:val="24"/>
          <w:lang w:eastAsia="pl-PL"/>
        </w:rPr>
        <w:t>(z którego wynika, które roboty budowlane, dostawy lub usługi wykonają poszczególni Wykonawcy)</w:t>
      </w:r>
    </w:p>
    <w:p w14:paraId="4D335173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b/>
          <w:bCs/>
          <w:sz w:val="24"/>
          <w:szCs w:val="24"/>
          <w:lang w:eastAsia="pl-PL"/>
        </w:rPr>
      </w:pPr>
    </w:p>
    <w:p w14:paraId="44C884CA" w14:textId="21C2C0C6" w:rsidR="000C0A58" w:rsidRPr="00403800" w:rsidRDefault="000C0A58" w:rsidP="000C0A58">
      <w:pPr>
        <w:tabs>
          <w:tab w:val="left" w:pos="993"/>
        </w:tabs>
        <w:autoSpaceDE w:val="0"/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bCs/>
          <w:color w:val="0D0D0D"/>
          <w:sz w:val="24"/>
          <w:szCs w:val="24"/>
        </w:rPr>
        <w:t>Biorąc udział w postępowaniu</w:t>
      </w:r>
      <w:r w:rsidR="00881E56" w:rsidRPr="00403800">
        <w:rPr>
          <w:rFonts w:ascii="Lato" w:hAnsi="Lato" w:cs="Calibri"/>
          <w:bCs/>
          <w:color w:val="0D0D0D"/>
          <w:sz w:val="24"/>
          <w:szCs w:val="24"/>
        </w:rPr>
        <w:t xml:space="preserve"> na</w:t>
      </w:r>
      <w:r w:rsidR="00B45D26" w:rsidRPr="00403800">
        <w:rPr>
          <w:rFonts w:ascii="Lato" w:hAnsi="Lato" w:cs="Calibri"/>
          <w:b/>
          <w:bCs/>
          <w:i/>
          <w:iCs/>
          <w:sz w:val="24"/>
          <w:szCs w:val="24"/>
          <w:lang w:eastAsia="pl-PL"/>
        </w:rPr>
        <w:t xml:space="preserve"> </w:t>
      </w:r>
      <w:r w:rsidR="00983EC6" w:rsidRPr="00403800">
        <w:rPr>
          <w:rFonts w:ascii="Lato" w:hAnsi="Lato" w:cs="Calibri"/>
          <w:b/>
          <w:bCs/>
          <w:sz w:val="24"/>
          <w:szCs w:val="24"/>
          <w:lang w:val="pl"/>
        </w:rPr>
        <w:t xml:space="preserve">wyłonienie Wykonawcy </w:t>
      </w:r>
      <w:r w:rsidR="00983EC6" w:rsidRPr="00403800">
        <w:rPr>
          <w:rFonts w:ascii="Lato" w:hAnsi="Lato" w:cs="Calibri"/>
          <w:b/>
          <w:bCs/>
          <w:sz w:val="24"/>
          <w:szCs w:val="24"/>
          <w:lang w:val="pl"/>
        </w:rPr>
        <w:br/>
        <w:t>w zakresie opracowania kompletnej dokumentacji projektowo-kosztorysowej dotyczącej zagospodarowania wód opadowych i roztopowych w Parku Maćka i Doroty dla zadania pn.: „Odwodnienie Parku Maćka i Doroty”, dla Zarządu Zieleni Miejskiej w Krakowie</w:t>
      </w:r>
      <w:r w:rsidRPr="00403800">
        <w:rPr>
          <w:rFonts w:ascii="Lato" w:eastAsia="Times New Roman" w:hAnsi="Lato" w:cs="Calibri"/>
          <w:b/>
          <w:bCs/>
          <w:i/>
          <w:iCs/>
          <w:sz w:val="24"/>
          <w:szCs w:val="24"/>
          <w:lang w:eastAsia="pl-PL"/>
        </w:rPr>
        <w:t>,</w:t>
      </w:r>
      <w:r w:rsidRPr="00403800">
        <w:rPr>
          <w:rFonts w:ascii="Lato" w:eastAsia="Times New Roman" w:hAnsi="Lato" w:cs="Calibri"/>
          <w:i/>
          <w:iCs/>
          <w:sz w:val="24"/>
          <w:szCs w:val="24"/>
          <w:lang w:eastAsia="pl-PL"/>
        </w:rPr>
        <w:t xml:space="preserve"> </w:t>
      </w:r>
    </w:p>
    <w:p w14:paraId="5B9B1552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678DBFC1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Cs/>
          <w:sz w:val="24"/>
          <w:szCs w:val="24"/>
          <w:lang w:eastAsia="pl-PL"/>
        </w:rPr>
      </w:pPr>
      <w:r w:rsidRPr="00403800">
        <w:rPr>
          <w:rFonts w:ascii="Lato" w:eastAsia="Times New Roman" w:hAnsi="Lato" w:cs="Calibri"/>
          <w:iCs/>
          <w:sz w:val="24"/>
          <w:szCs w:val="24"/>
          <w:lang w:eastAsia="pl-PL"/>
        </w:rPr>
        <w:t>Wykonawca:</w:t>
      </w:r>
    </w:p>
    <w:p w14:paraId="44024E91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Cs/>
          <w:sz w:val="24"/>
          <w:szCs w:val="24"/>
          <w:lang w:eastAsia="pl-PL"/>
        </w:rPr>
      </w:pPr>
      <w:r w:rsidRPr="00403800">
        <w:rPr>
          <w:rFonts w:ascii="Lato" w:eastAsia="Times New Roman" w:hAnsi="Lato" w:cs="Calibri"/>
          <w:iCs/>
          <w:sz w:val="24"/>
          <w:szCs w:val="24"/>
          <w:lang w:eastAsia="pl-PL"/>
        </w:rPr>
        <w:t xml:space="preserve"> </w:t>
      </w:r>
    </w:p>
    <w:p w14:paraId="278CE965" w14:textId="780C4E5F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</w:p>
    <w:p w14:paraId="63E27D90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02F7EE29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(pełna nazwa Wykonawcy i adres/siedziba Wykonawcy, składającego ofertę)</w:t>
      </w:r>
    </w:p>
    <w:p w14:paraId="7C783D22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22C42CB1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działając w imieniu i na rzecz:</w:t>
      </w:r>
    </w:p>
    <w:p w14:paraId="5AF344FC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41AA6AB6" w14:textId="5FCEA604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</w:p>
    <w:p w14:paraId="41CCA8ED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637959A6" w14:textId="0B95513A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 xml:space="preserve">(pełna nazwa Wykonawcy i adres/siedziba Wykonawcy wspólnie ubiegających się </w:t>
      </w:r>
      <w:r w:rsidR="00AD6EB8"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o </w:t>
      </w:r>
      <w:r w:rsidRPr="00403800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udzielenie zamówienia)</w:t>
      </w:r>
    </w:p>
    <w:p w14:paraId="41710F12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</w:pPr>
    </w:p>
    <w:p w14:paraId="295BF03F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b/>
          <w:iCs/>
          <w:sz w:val="24"/>
          <w:szCs w:val="24"/>
          <w:lang w:eastAsia="pl-PL"/>
        </w:rPr>
      </w:pPr>
      <w:r w:rsidRPr="00403800">
        <w:rPr>
          <w:rFonts w:ascii="Lato" w:eastAsia="Times New Roman" w:hAnsi="Lato" w:cs="Calibri"/>
          <w:b/>
          <w:sz w:val="24"/>
          <w:szCs w:val="24"/>
          <w:lang w:eastAsia="pl-PL"/>
        </w:rPr>
        <w:t>Oświadczamy,</w:t>
      </w:r>
      <w:r w:rsidRPr="00403800">
        <w:rPr>
          <w:rFonts w:ascii="Lato" w:eastAsia="Times New Roman" w:hAnsi="Lato" w:cs="Calibri"/>
          <w:b/>
          <w:iCs/>
          <w:sz w:val="24"/>
          <w:szCs w:val="24"/>
          <w:lang w:eastAsia="pl-PL"/>
        </w:rPr>
        <w:t xml:space="preserve"> iż następujące roboty budowlane/usługi/dostawy * wykonają poszczególni Wykonawcy wspólnie ubiegający się o udzielenie zamówienia:</w:t>
      </w:r>
    </w:p>
    <w:p w14:paraId="471C5809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Cs/>
          <w:sz w:val="24"/>
          <w:szCs w:val="24"/>
          <w:lang w:eastAsia="pl-PL"/>
        </w:rPr>
      </w:pPr>
    </w:p>
    <w:p w14:paraId="256A1F1F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Cs/>
          <w:sz w:val="24"/>
          <w:szCs w:val="24"/>
          <w:lang w:eastAsia="pl-PL"/>
        </w:rPr>
      </w:pPr>
      <w:r w:rsidRPr="00403800">
        <w:rPr>
          <w:rFonts w:ascii="Lato" w:eastAsia="Times New Roman" w:hAnsi="Lato" w:cs="Calibri"/>
          <w:iCs/>
          <w:sz w:val="24"/>
          <w:szCs w:val="24"/>
          <w:lang w:eastAsia="pl-PL"/>
        </w:rPr>
        <w:t>Wykonawca (nazwa):</w:t>
      </w:r>
    </w:p>
    <w:p w14:paraId="7338B788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Cs/>
          <w:sz w:val="24"/>
          <w:szCs w:val="24"/>
          <w:lang w:eastAsia="pl-PL"/>
        </w:rPr>
      </w:pPr>
      <w:r w:rsidRPr="00403800">
        <w:rPr>
          <w:rFonts w:ascii="Lato" w:eastAsia="Times New Roman" w:hAnsi="Lato" w:cs="Calibri"/>
          <w:iCs/>
          <w:sz w:val="24"/>
          <w:szCs w:val="24"/>
          <w:lang w:eastAsia="pl-PL"/>
        </w:rPr>
        <w:t xml:space="preserve"> </w:t>
      </w:r>
    </w:p>
    <w:p w14:paraId="61E5E35A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Cs/>
          <w:sz w:val="24"/>
          <w:szCs w:val="24"/>
          <w:lang w:eastAsia="pl-PL"/>
        </w:rPr>
      </w:pPr>
      <w:r w:rsidRPr="00403800">
        <w:rPr>
          <w:rFonts w:ascii="Lato" w:eastAsia="Times New Roman" w:hAnsi="Lato" w:cs="Calibri"/>
          <w:iCs/>
          <w:sz w:val="24"/>
          <w:szCs w:val="24"/>
          <w:lang w:eastAsia="pl-PL"/>
        </w:rPr>
        <w:t xml:space="preserve">………………………………………………………………………………………………………………... </w:t>
      </w:r>
    </w:p>
    <w:p w14:paraId="4B4FD2C7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Cs/>
          <w:sz w:val="24"/>
          <w:szCs w:val="24"/>
          <w:lang w:eastAsia="pl-PL"/>
        </w:rPr>
      </w:pPr>
    </w:p>
    <w:p w14:paraId="50560963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Cs/>
          <w:sz w:val="24"/>
          <w:szCs w:val="24"/>
          <w:lang w:eastAsia="pl-PL"/>
        </w:rPr>
      </w:pPr>
      <w:r w:rsidRPr="00403800">
        <w:rPr>
          <w:rFonts w:ascii="Lato" w:eastAsia="Times New Roman" w:hAnsi="Lato" w:cs="Calibri"/>
          <w:iCs/>
          <w:sz w:val="24"/>
          <w:szCs w:val="24"/>
          <w:lang w:eastAsia="pl-PL"/>
        </w:rPr>
        <w:t>wykona: ……………………………………………………………………………………………………… **</w:t>
      </w:r>
    </w:p>
    <w:p w14:paraId="0FB306CA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Cs/>
          <w:sz w:val="24"/>
          <w:szCs w:val="24"/>
          <w:lang w:eastAsia="pl-PL"/>
        </w:rPr>
      </w:pPr>
    </w:p>
    <w:p w14:paraId="62183578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Cs/>
          <w:sz w:val="24"/>
          <w:szCs w:val="24"/>
          <w:lang w:eastAsia="pl-PL"/>
        </w:rPr>
      </w:pPr>
    </w:p>
    <w:p w14:paraId="55C81E60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Cs/>
          <w:sz w:val="24"/>
          <w:szCs w:val="24"/>
          <w:lang w:eastAsia="pl-PL"/>
        </w:rPr>
      </w:pPr>
      <w:r w:rsidRPr="00403800">
        <w:rPr>
          <w:rFonts w:ascii="Lato" w:eastAsia="Times New Roman" w:hAnsi="Lato" w:cs="Calibri"/>
          <w:iCs/>
          <w:sz w:val="24"/>
          <w:szCs w:val="24"/>
          <w:lang w:eastAsia="pl-PL"/>
        </w:rPr>
        <w:t xml:space="preserve">Wykonawca (nazwa): </w:t>
      </w:r>
    </w:p>
    <w:p w14:paraId="79422449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Cs/>
          <w:sz w:val="24"/>
          <w:szCs w:val="24"/>
          <w:lang w:eastAsia="pl-PL"/>
        </w:rPr>
      </w:pPr>
    </w:p>
    <w:p w14:paraId="7976F56F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Cs/>
          <w:sz w:val="24"/>
          <w:szCs w:val="24"/>
          <w:lang w:eastAsia="pl-PL"/>
        </w:rPr>
      </w:pPr>
      <w:r w:rsidRPr="00403800">
        <w:rPr>
          <w:rFonts w:ascii="Lato" w:eastAsia="Times New Roman" w:hAnsi="Lato" w:cs="Calibri"/>
          <w:iCs/>
          <w:sz w:val="24"/>
          <w:szCs w:val="24"/>
          <w:lang w:eastAsia="pl-PL"/>
        </w:rPr>
        <w:t xml:space="preserve">………………………………………………………………………………………………………………... </w:t>
      </w:r>
    </w:p>
    <w:p w14:paraId="63B29956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Cs/>
          <w:sz w:val="24"/>
          <w:szCs w:val="24"/>
          <w:lang w:eastAsia="pl-PL"/>
        </w:rPr>
      </w:pPr>
    </w:p>
    <w:p w14:paraId="55B15561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</w:pPr>
      <w:r w:rsidRPr="00403800">
        <w:rPr>
          <w:rFonts w:ascii="Lato" w:eastAsia="Times New Roman" w:hAnsi="Lato" w:cs="Calibri"/>
          <w:iCs/>
          <w:sz w:val="24"/>
          <w:szCs w:val="24"/>
          <w:lang w:eastAsia="pl-PL"/>
        </w:rPr>
        <w:t>wykona: ……………………………………………………………………………………………………… **</w:t>
      </w:r>
    </w:p>
    <w:p w14:paraId="0F253B9D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</w:pPr>
    </w:p>
    <w:p w14:paraId="226CB38E" w14:textId="77777777" w:rsidR="000C0A58" w:rsidRPr="00403800" w:rsidRDefault="000C0A58" w:rsidP="000C0A58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i/>
          <w:color w:val="FF0000"/>
          <w:sz w:val="24"/>
          <w:szCs w:val="24"/>
          <w:u w:val="single"/>
        </w:rPr>
        <w:t>* niepotrzebne skreślić</w:t>
      </w:r>
    </w:p>
    <w:p w14:paraId="3F3106EF" w14:textId="77777777" w:rsidR="000C0A58" w:rsidRPr="00403800" w:rsidRDefault="000C0A58" w:rsidP="000C0A58">
      <w:pPr>
        <w:ind w:left="567"/>
        <w:rPr>
          <w:rFonts w:ascii="Lato" w:hAnsi="Lato"/>
          <w:i/>
          <w:color w:val="FF0000"/>
          <w:sz w:val="24"/>
          <w:szCs w:val="24"/>
          <w:u w:val="single"/>
        </w:rPr>
      </w:pPr>
      <w:r w:rsidRPr="00403800">
        <w:rPr>
          <w:rFonts w:ascii="Lato" w:hAnsi="Lato"/>
          <w:i/>
          <w:color w:val="FF0000"/>
          <w:sz w:val="24"/>
          <w:szCs w:val="24"/>
          <w:u w:val="single"/>
        </w:rPr>
        <w:t>** należy dostosować do ilości Wykonawców w konsorcjum</w:t>
      </w:r>
    </w:p>
    <w:p w14:paraId="56E3C914" w14:textId="77777777" w:rsidR="000C7650" w:rsidRPr="00403800" w:rsidRDefault="000C7650">
      <w:pPr>
        <w:pageBreakBefore/>
        <w:tabs>
          <w:tab w:val="left" w:pos="993"/>
        </w:tabs>
        <w:spacing w:after="0" w:line="240" w:lineRule="auto"/>
        <w:ind w:left="567"/>
        <w:jc w:val="right"/>
        <w:rPr>
          <w:rFonts w:ascii="Lato" w:eastAsia="Times New Roman" w:hAnsi="Lato" w:cs="Calibri"/>
          <w:bCs/>
          <w:iCs/>
          <w:sz w:val="24"/>
          <w:szCs w:val="24"/>
          <w:lang w:eastAsia="pl-PL"/>
        </w:rPr>
      </w:pPr>
    </w:p>
    <w:p w14:paraId="7BA5DE53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right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Załącznik nr </w:t>
      </w:r>
      <w:r w:rsidR="00C77C7E" w:rsidRPr="00403800">
        <w:rPr>
          <w:rFonts w:ascii="Lato" w:eastAsia="Times New Roman" w:hAnsi="Lato" w:cs="Calibri"/>
          <w:sz w:val="24"/>
          <w:szCs w:val="24"/>
          <w:lang w:eastAsia="pl-PL"/>
        </w:rPr>
        <w:t>5</w:t>
      </w:r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 do SWZ</w:t>
      </w:r>
    </w:p>
    <w:p w14:paraId="254F2318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i/>
          <w:iCs/>
          <w:sz w:val="24"/>
          <w:szCs w:val="24"/>
          <w:lang w:eastAsia="pl-PL"/>
        </w:rPr>
        <w:t>Składane w odpowiedzi na wezwanie Zamawiającego.</w:t>
      </w:r>
    </w:p>
    <w:p w14:paraId="68021CD1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Times New Roman" w:hAnsi="Lato" w:cs="Calibri"/>
          <w:b/>
          <w:i/>
          <w:iCs/>
          <w:sz w:val="24"/>
          <w:szCs w:val="24"/>
          <w:lang w:eastAsia="pl-PL"/>
        </w:rPr>
      </w:pPr>
    </w:p>
    <w:p w14:paraId="34187A9C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center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b/>
          <w:bCs/>
          <w:sz w:val="24"/>
          <w:szCs w:val="24"/>
        </w:rPr>
        <w:t>OŚWIADCZENIE O POWIĄZANIU KAPITAŁOWYM</w:t>
      </w:r>
    </w:p>
    <w:p w14:paraId="2A246FBD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rPr>
          <w:rFonts w:ascii="Lato" w:hAnsi="Lato" w:cs="Calibri"/>
          <w:b/>
          <w:bCs/>
          <w:sz w:val="24"/>
          <w:szCs w:val="24"/>
        </w:rPr>
      </w:pPr>
    </w:p>
    <w:p w14:paraId="52DF80EC" w14:textId="4D6BD3CD" w:rsidR="000C7650" w:rsidRPr="00403800" w:rsidRDefault="000C7650" w:rsidP="00D43CE8">
      <w:pPr>
        <w:tabs>
          <w:tab w:val="left" w:pos="993"/>
        </w:tabs>
        <w:autoSpaceDE w:val="0"/>
        <w:spacing w:after="0" w:line="240" w:lineRule="auto"/>
        <w:ind w:left="567"/>
        <w:jc w:val="both"/>
        <w:rPr>
          <w:rFonts w:ascii="Lato" w:hAnsi="Lato" w:cs="Calibri"/>
          <w:b/>
          <w:bCs/>
          <w:sz w:val="24"/>
          <w:szCs w:val="24"/>
        </w:rPr>
      </w:pPr>
      <w:r w:rsidRPr="00403800">
        <w:rPr>
          <w:rFonts w:ascii="Lato" w:hAnsi="Lato" w:cs="Calibri"/>
          <w:bCs/>
          <w:color w:val="0D0D0D"/>
          <w:sz w:val="24"/>
          <w:szCs w:val="24"/>
        </w:rPr>
        <w:t>Biorąc udział w postępowaniu</w:t>
      </w:r>
      <w:r w:rsidR="00881E56" w:rsidRPr="00403800">
        <w:rPr>
          <w:rFonts w:ascii="Lato" w:hAnsi="Lato" w:cs="Calibri"/>
          <w:bCs/>
          <w:color w:val="0D0D0D"/>
          <w:sz w:val="24"/>
          <w:szCs w:val="24"/>
        </w:rPr>
        <w:t xml:space="preserve"> na</w:t>
      </w:r>
      <w:r w:rsidR="00B45D26" w:rsidRPr="00403800">
        <w:rPr>
          <w:rFonts w:ascii="Lato" w:hAnsi="Lato" w:cs="Calibri"/>
          <w:b/>
          <w:bCs/>
          <w:i/>
          <w:iCs/>
          <w:sz w:val="24"/>
          <w:szCs w:val="24"/>
        </w:rPr>
        <w:t xml:space="preserve"> </w:t>
      </w:r>
      <w:r w:rsidR="0045755F" w:rsidRPr="00403800">
        <w:rPr>
          <w:rFonts w:ascii="Lato" w:hAnsi="Lato" w:cs="Calibri"/>
          <w:b/>
          <w:bCs/>
          <w:sz w:val="24"/>
          <w:szCs w:val="24"/>
        </w:rPr>
        <w:t xml:space="preserve">wyłonienie </w:t>
      </w:r>
      <w:r w:rsidR="00983EC6" w:rsidRPr="00403800">
        <w:rPr>
          <w:rFonts w:ascii="Lato" w:hAnsi="Lato" w:cs="Calibri"/>
          <w:b/>
          <w:bCs/>
          <w:sz w:val="24"/>
          <w:szCs w:val="24"/>
          <w:lang w:val="pl"/>
        </w:rPr>
        <w:t xml:space="preserve">Wykonawcy </w:t>
      </w:r>
      <w:r w:rsidR="00983EC6" w:rsidRPr="00403800">
        <w:rPr>
          <w:rFonts w:ascii="Lato" w:hAnsi="Lato" w:cs="Calibri"/>
          <w:b/>
          <w:bCs/>
          <w:sz w:val="24"/>
          <w:szCs w:val="24"/>
          <w:lang w:val="pl"/>
        </w:rPr>
        <w:br/>
        <w:t>w zakresie opracowania kompletnej dokumentacji projektowo-kosztorysowej dotyczącej zagospodarowania wód opadowych i roztopowych w Parku Maćka i Doroty dla zadania pn.: „Odwodnienie Parku Maćka i Doroty”, dla Zarządu Zieleni Miejskiej w Krakowie</w:t>
      </w:r>
      <w:r w:rsidR="0045755F" w:rsidRPr="00403800">
        <w:rPr>
          <w:rFonts w:ascii="Lato" w:hAnsi="Lato" w:cs="Calibri"/>
          <w:b/>
          <w:bCs/>
          <w:sz w:val="24"/>
          <w:szCs w:val="24"/>
        </w:rPr>
        <w:t>,</w:t>
      </w:r>
    </w:p>
    <w:p w14:paraId="6361C0B6" w14:textId="77777777" w:rsidR="000C7650" w:rsidRPr="00403800" w:rsidRDefault="000C7650">
      <w:pPr>
        <w:tabs>
          <w:tab w:val="left" w:pos="993"/>
        </w:tabs>
        <w:autoSpaceDE w:val="0"/>
        <w:spacing w:after="0" w:line="240" w:lineRule="auto"/>
        <w:ind w:left="567"/>
        <w:jc w:val="both"/>
        <w:rPr>
          <w:rFonts w:ascii="Lato" w:hAnsi="Lato" w:cs="Calibri"/>
          <w:bCs/>
          <w:color w:val="0D0D0D"/>
          <w:sz w:val="24"/>
          <w:szCs w:val="24"/>
        </w:rPr>
      </w:pPr>
    </w:p>
    <w:p w14:paraId="7273B3A6" w14:textId="77777777" w:rsidR="00F80C3B" w:rsidRPr="00403800" w:rsidRDefault="00F80C3B" w:rsidP="00F80C3B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>oświadczamy, że:</w:t>
      </w:r>
    </w:p>
    <w:p w14:paraId="5BBFEA94" w14:textId="77777777" w:rsidR="00F80C3B" w:rsidRPr="00403800" w:rsidRDefault="00F80C3B" w:rsidP="00F80C3B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C971298" w14:textId="77777777" w:rsidR="00F80C3B" w:rsidRPr="00403800" w:rsidRDefault="00F80C3B" w:rsidP="00F80C3B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>nie należymy do tej samej grupy kapitałowej z żadnym z Wykonawców, którzy złożyli ofertę w niniejszym postępowaniu *</w:t>
      </w:r>
      <w:r w:rsidRPr="00403800">
        <w:rPr>
          <w:rFonts w:ascii="Lato" w:eastAsia="Lato" w:hAnsi="Lato" w:cs="Lato"/>
          <w:sz w:val="24"/>
          <w:szCs w:val="24"/>
          <w:vertAlign w:val="superscript"/>
        </w:rPr>
        <w:t>)</w:t>
      </w:r>
    </w:p>
    <w:p w14:paraId="7AB14175" w14:textId="77777777" w:rsidR="00F80C3B" w:rsidRPr="00403800" w:rsidRDefault="00F80C3B" w:rsidP="00F80C3B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D292999" w14:textId="77777777" w:rsidR="00F80C3B" w:rsidRPr="00403800" w:rsidRDefault="00F80C3B" w:rsidP="00F80C3B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403800">
        <w:rPr>
          <w:rFonts w:ascii="Lato" w:eastAsia="Lato" w:hAnsi="Lato" w:cs="Lato"/>
          <w:sz w:val="24"/>
          <w:szCs w:val="24"/>
        </w:rPr>
        <w:t>lub</w:t>
      </w:r>
    </w:p>
    <w:p w14:paraId="2F2DDBC7" w14:textId="77777777" w:rsidR="00F80C3B" w:rsidRPr="00403800" w:rsidRDefault="00F80C3B" w:rsidP="00F80C3B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D552B40" w14:textId="77777777" w:rsidR="00F80C3B" w:rsidRPr="00403800" w:rsidRDefault="00F80C3B" w:rsidP="00F80C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bCs/>
          <w:spacing w:val="-4"/>
          <w:sz w:val="24"/>
          <w:szCs w:val="24"/>
        </w:rPr>
      </w:pPr>
      <w:r w:rsidRPr="00403800">
        <w:rPr>
          <w:rFonts w:ascii="Lato" w:hAnsi="Lato"/>
          <w:bCs/>
          <w:spacing w:val="-4"/>
          <w:sz w:val="24"/>
          <w:szCs w:val="24"/>
        </w:rPr>
        <w:t>należymy do tej samej grupy kapitałowej z następującymi Wykonawcami, którzy złożyli ofertę w niniejszym postępowaniu *</w:t>
      </w:r>
      <w:r w:rsidRPr="00403800">
        <w:rPr>
          <w:rFonts w:ascii="Lato" w:hAnsi="Lato"/>
          <w:bCs/>
          <w:spacing w:val="-4"/>
          <w:sz w:val="24"/>
          <w:szCs w:val="24"/>
          <w:vertAlign w:val="superscript"/>
        </w:rPr>
        <w:t>)</w:t>
      </w:r>
    </w:p>
    <w:p w14:paraId="1768F471" w14:textId="77777777" w:rsidR="00F80C3B" w:rsidRPr="00403800" w:rsidRDefault="00F80C3B" w:rsidP="00F80C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bCs/>
          <w:spacing w:val="-4"/>
          <w:sz w:val="24"/>
          <w:szCs w:val="24"/>
        </w:rPr>
      </w:pPr>
    </w:p>
    <w:p w14:paraId="307663C0" w14:textId="368EA501" w:rsidR="00F80C3B" w:rsidRPr="00403800" w:rsidRDefault="00F80C3B" w:rsidP="00F80C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bCs/>
          <w:spacing w:val="-4"/>
          <w:sz w:val="24"/>
          <w:szCs w:val="24"/>
        </w:rPr>
      </w:pPr>
      <w:r w:rsidRPr="00403800">
        <w:rPr>
          <w:rFonts w:ascii="Lato" w:hAnsi="Lato"/>
          <w:bCs/>
          <w:spacing w:val="-4"/>
          <w:sz w:val="24"/>
          <w:szCs w:val="24"/>
        </w:rPr>
        <w:t xml:space="preserve">w rozumieniu art. 4 pkt 14) ustawy z dnia 16 lutego 2007r. o ochronie konkurencji </w:t>
      </w:r>
      <w:r w:rsidRPr="00403800">
        <w:rPr>
          <w:rFonts w:ascii="Lato" w:hAnsi="Lato"/>
          <w:bCs/>
          <w:spacing w:val="-4"/>
          <w:sz w:val="24"/>
          <w:szCs w:val="24"/>
        </w:rPr>
        <w:br/>
        <w:t xml:space="preserve">i konsumentów (tekst jednolity: Dziennik Ustaw z </w:t>
      </w:r>
      <w:r w:rsidR="005E6C14" w:rsidRPr="00403800">
        <w:rPr>
          <w:rFonts w:ascii="Lato" w:hAnsi="Lato" w:cs="Calibri"/>
          <w:sz w:val="24"/>
          <w:szCs w:val="24"/>
        </w:rPr>
        <w:t>2025r. poz. 1714</w:t>
      </w:r>
      <w:r w:rsidRPr="00403800">
        <w:rPr>
          <w:rFonts w:ascii="Lato" w:hAnsi="Lato"/>
          <w:bCs/>
          <w:spacing w:val="-4"/>
          <w:sz w:val="24"/>
          <w:szCs w:val="24"/>
        </w:rPr>
        <w:t>).</w:t>
      </w:r>
    </w:p>
    <w:p w14:paraId="48DD8847" w14:textId="77777777" w:rsidR="00F80C3B" w:rsidRPr="00403800" w:rsidRDefault="00F80C3B" w:rsidP="00F80C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  <w:u w:val="single"/>
        </w:rPr>
      </w:pPr>
    </w:p>
    <w:p w14:paraId="75C1E93A" w14:textId="29CF8832" w:rsidR="00F80C3B" w:rsidRPr="00403800" w:rsidRDefault="00F80C3B" w:rsidP="00F80C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  <w:vertAlign w:val="superscript"/>
        </w:rPr>
      </w:pPr>
      <w:r w:rsidRPr="00403800">
        <w:rPr>
          <w:rFonts w:ascii="Lato" w:hAnsi="Lato"/>
          <w:spacing w:val="-4"/>
          <w:sz w:val="24"/>
          <w:szCs w:val="24"/>
        </w:rPr>
        <w:t>Lista Wykonawców składających ofertę w niniejszy postępowaniu, należących do tej samej grupy kapitałowej, o ile dotyczy*</w:t>
      </w:r>
      <w:r w:rsidRPr="00403800">
        <w:rPr>
          <w:rFonts w:ascii="Lato" w:hAnsi="Lato"/>
          <w:spacing w:val="-4"/>
          <w:sz w:val="24"/>
          <w:szCs w:val="24"/>
          <w:vertAlign w:val="superscript"/>
        </w:rPr>
        <w:t>)</w:t>
      </w:r>
    </w:p>
    <w:p w14:paraId="2B1D4351" w14:textId="77777777" w:rsidR="00F80C3B" w:rsidRPr="00403800" w:rsidRDefault="00F80C3B" w:rsidP="00F80C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  <w:u w:val="single"/>
        </w:rPr>
      </w:pPr>
    </w:p>
    <w:p w14:paraId="1CAC4DF9" w14:textId="77777777" w:rsidR="00F80C3B" w:rsidRPr="00403800" w:rsidRDefault="00F80C3B" w:rsidP="004B102B">
      <w:pPr>
        <w:widowControl w:val="0"/>
        <w:numPr>
          <w:ilvl w:val="0"/>
          <w:numId w:val="1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Lato" w:hAnsi="Lato"/>
          <w:spacing w:val="-4"/>
          <w:sz w:val="24"/>
          <w:szCs w:val="24"/>
        </w:rPr>
      </w:pPr>
      <w:r w:rsidRPr="00403800">
        <w:rPr>
          <w:rFonts w:ascii="Lato" w:hAnsi="Lato"/>
          <w:spacing w:val="-4"/>
          <w:sz w:val="24"/>
          <w:szCs w:val="24"/>
        </w:rPr>
        <w:t>............................................................................................................................................................................</w:t>
      </w:r>
    </w:p>
    <w:p w14:paraId="1938113E" w14:textId="77777777" w:rsidR="00F80C3B" w:rsidRPr="00403800" w:rsidRDefault="00F80C3B" w:rsidP="00F80C3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</w:rPr>
      </w:pPr>
    </w:p>
    <w:p w14:paraId="16FA2B74" w14:textId="77777777" w:rsidR="00F80C3B" w:rsidRPr="00403800" w:rsidRDefault="00F80C3B" w:rsidP="004B102B">
      <w:pPr>
        <w:widowControl w:val="0"/>
        <w:numPr>
          <w:ilvl w:val="0"/>
          <w:numId w:val="1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Lato" w:hAnsi="Lato"/>
          <w:spacing w:val="-4"/>
          <w:sz w:val="24"/>
          <w:szCs w:val="24"/>
        </w:rPr>
      </w:pPr>
      <w:r w:rsidRPr="00403800">
        <w:rPr>
          <w:rFonts w:ascii="Lato" w:hAnsi="Lato"/>
          <w:spacing w:val="-4"/>
          <w:sz w:val="24"/>
          <w:szCs w:val="24"/>
        </w:rPr>
        <w:t>……………………………………….....................................................................................................................</w:t>
      </w:r>
    </w:p>
    <w:p w14:paraId="1661AFE6" w14:textId="77777777" w:rsidR="00F80C3B" w:rsidRPr="00403800" w:rsidRDefault="00F80C3B" w:rsidP="00F80C3B">
      <w:pPr>
        <w:pStyle w:val="Akapitzlist"/>
        <w:tabs>
          <w:tab w:val="left" w:pos="993"/>
        </w:tabs>
        <w:spacing w:after="0" w:line="240" w:lineRule="auto"/>
        <w:ind w:left="567"/>
        <w:rPr>
          <w:rFonts w:ascii="Lato" w:hAnsi="Lato"/>
          <w:spacing w:val="-4"/>
          <w:sz w:val="24"/>
          <w:szCs w:val="24"/>
        </w:rPr>
      </w:pPr>
    </w:p>
    <w:p w14:paraId="72037328" w14:textId="13CD1288" w:rsidR="000C7650" w:rsidRPr="00403800" w:rsidRDefault="00F80C3B" w:rsidP="00F80C3B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/>
          <w:color w:val="0D0D0D"/>
          <w:sz w:val="24"/>
          <w:szCs w:val="24"/>
        </w:rPr>
        <w:t>Wraz ze złożeniem oświadczenia, Wykonawca o ile dotyczy może przedstawić dowody, że oferty zostały przygotowane niezależnie od siebie oraz że powiązania z innym wykonawcą/</w:t>
      </w:r>
      <w:proofErr w:type="spellStart"/>
      <w:r w:rsidRPr="00403800">
        <w:rPr>
          <w:rFonts w:ascii="Lato" w:hAnsi="Lato"/>
          <w:color w:val="0D0D0D"/>
          <w:sz w:val="24"/>
          <w:szCs w:val="24"/>
        </w:rPr>
        <w:t>ami</w:t>
      </w:r>
      <w:proofErr w:type="spellEnd"/>
      <w:r w:rsidRPr="00403800">
        <w:rPr>
          <w:rFonts w:ascii="Lato" w:hAnsi="Lato"/>
          <w:color w:val="0D0D0D"/>
          <w:sz w:val="24"/>
          <w:szCs w:val="24"/>
        </w:rPr>
        <w:t xml:space="preserve"> nie prowadzą do zakłócenia konkurencji w postępowaniu o udzielenie zamówienia</w:t>
      </w:r>
      <w:r w:rsidRPr="00403800">
        <w:rPr>
          <w:rFonts w:ascii="Lato" w:eastAsia="Lato" w:hAnsi="Lato" w:cs="Lato"/>
          <w:color w:val="0D0D0D"/>
          <w:sz w:val="24"/>
          <w:szCs w:val="24"/>
        </w:rPr>
        <w:t>.</w:t>
      </w:r>
    </w:p>
    <w:p w14:paraId="0965B39B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 w:cs="Calibri"/>
          <w:b/>
          <w:i/>
          <w:color w:val="0D0D0D"/>
          <w:sz w:val="24"/>
          <w:szCs w:val="24"/>
          <w:u w:val="single"/>
        </w:rPr>
      </w:pPr>
    </w:p>
    <w:p w14:paraId="1DA7EE58" w14:textId="77777777" w:rsidR="000C7650" w:rsidRPr="00403800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i/>
          <w:color w:val="FF0000"/>
          <w:sz w:val="24"/>
          <w:szCs w:val="24"/>
          <w:u w:val="single"/>
        </w:rPr>
        <w:t>* niepotrzebne skreślić</w:t>
      </w:r>
    </w:p>
    <w:p w14:paraId="4E6F5FD0" w14:textId="77777777" w:rsidR="000C7650" w:rsidRPr="00403800" w:rsidRDefault="000C7650" w:rsidP="00881E56">
      <w:pPr>
        <w:pageBreakBefore/>
        <w:tabs>
          <w:tab w:val="left" w:pos="993"/>
        </w:tabs>
        <w:spacing w:after="0" w:line="240" w:lineRule="auto"/>
        <w:ind w:left="567"/>
        <w:jc w:val="right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sz w:val="24"/>
          <w:szCs w:val="24"/>
          <w:lang w:eastAsia="pl-PL"/>
        </w:rPr>
        <w:lastRenderedPageBreak/>
        <w:t xml:space="preserve">Załącznik nr </w:t>
      </w:r>
      <w:r w:rsidR="00C77C7E" w:rsidRPr="00403800">
        <w:rPr>
          <w:rFonts w:ascii="Lato" w:eastAsia="Times New Roman" w:hAnsi="Lato" w:cs="Calibri"/>
          <w:sz w:val="24"/>
          <w:szCs w:val="24"/>
          <w:lang w:eastAsia="pl-PL"/>
        </w:rPr>
        <w:t>6</w:t>
      </w:r>
      <w:r w:rsidRPr="00403800">
        <w:rPr>
          <w:rFonts w:ascii="Lato" w:eastAsia="Times New Roman" w:hAnsi="Lato" w:cs="Calibri"/>
          <w:sz w:val="24"/>
          <w:szCs w:val="24"/>
          <w:lang w:eastAsia="pl-PL"/>
        </w:rPr>
        <w:t xml:space="preserve"> do SWZ</w:t>
      </w:r>
    </w:p>
    <w:p w14:paraId="21BB9118" w14:textId="77777777" w:rsidR="000C7650" w:rsidRPr="00403800" w:rsidRDefault="000C7650" w:rsidP="00881E56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403800">
        <w:rPr>
          <w:rFonts w:ascii="Lato" w:eastAsia="Times New Roman" w:hAnsi="Lato" w:cs="Calibri"/>
          <w:i/>
          <w:iCs/>
          <w:sz w:val="24"/>
          <w:szCs w:val="24"/>
          <w:lang w:eastAsia="pl-PL"/>
        </w:rPr>
        <w:t>Składane w odpowiedzi na wezwanie Zamawiającego.</w:t>
      </w:r>
    </w:p>
    <w:p w14:paraId="33BA1A17" w14:textId="77777777" w:rsidR="000C7650" w:rsidRPr="00403800" w:rsidRDefault="000C7650" w:rsidP="00881E56">
      <w:pPr>
        <w:pStyle w:val="Tekstpodstawowy"/>
        <w:tabs>
          <w:tab w:val="left" w:pos="993"/>
        </w:tabs>
        <w:spacing w:after="0"/>
        <w:ind w:left="567"/>
        <w:jc w:val="center"/>
        <w:rPr>
          <w:rFonts w:ascii="Lato" w:hAnsi="Lato" w:cs="Calibri"/>
          <w:b/>
          <w:bCs/>
          <w:i/>
          <w:iCs/>
          <w:sz w:val="24"/>
          <w:szCs w:val="24"/>
          <w:u w:val="single"/>
          <w:lang w:eastAsia="pl-PL"/>
        </w:rPr>
      </w:pPr>
    </w:p>
    <w:p w14:paraId="0587AC11" w14:textId="77777777" w:rsidR="000C7650" w:rsidRPr="00403800" w:rsidRDefault="000C7650" w:rsidP="00881E56">
      <w:pPr>
        <w:pStyle w:val="Tekstpodstawowy"/>
        <w:tabs>
          <w:tab w:val="left" w:pos="993"/>
        </w:tabs>
        <w:spacing w:after="0"/>
        <w:ind w:left="567"/>
        <w:jc w:val="center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</w:rPr>
        <w:t>WYKAZ OSÓB</w:t>
      </w:r>
    </w:p>
    <w:p w14:paraId="40E0B522" w14:textId="77777777" w:rsidR="000C7650" w:rsidRPr="00403800" w:rsidRDefault="000C7650" w:rsidP="00C960F2">
      <w:pPr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Lato" w:hAnsi="Lato" w:cs="Calibri"/>
          <w:sz w:val="24"/>
          <w:szCs w:val="24"/>
        </w:rPr>
      </w:pPr>
    </w:p>
    <w:p w14:paraId="0791B298" w14:textId="77777777" w:rsidR="000C7650" w:rsidRPr="00403800" w:rsidRDefault="000C7650" w:rsidP="00131083">
      <w:pPr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Lato" w:hAnsi="Lato" w:cs="Calibri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</w:rPr>
        <w:t>Składając ofertę oświadczamy, że dysponujemy osobami zdolnymi do realizacji zamówienia, tj.:</w:t>
      </w:r>
    </w:p>
    <w:p w14:paraId="6E4D37EA" w14:textId="1201307B" w:rsidR="007835BB" w:rsidRPr="00403800" w:rsidRDefault="007835BB" w:rsidP="007835BB">
      <w:pPr>
        <w:pStyle w:val="Akapitzlist"/>
        <w:widowControl w:val="0"/>
        <w:numPr>
          <w:ilvl w:val="3"/>
          <w:numId w:val="33"/>
        </w:numPr>
        <w:tabs>
          <w:tab w:val="clear" w:pos="0"/>
          <w:tab w:val="num" w:pos="993"/>
        </w:tabs>
        <w:spacing w:after="0" w:line="240" w:lineRule="auto"/>
        <w:ind w:left="567" w:firstLine="0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 w:cs="Lato"/>
          <w:sz w:val="24"/>
          <w:szCs w:val="24"/>
        </w:rPr>
        <w:t xml:space="preserve">osobą przeznaczoną na </w:t>
      </w:r>
      <w:r w:rsidRPr="00403800">
        <w:rPr>
          <w:rFonts w:ascii="Lato" w:hAnsi="Lato" w:cs="Lato"/>
          <w:b/>
          <w:bCs/>
          <w:sz w:val="24"/>
          <w:szCs w:val="24"/>
        </w:rPr>
        <w:t>funkcję głównego projektanta</w:t>
      </w:r>
      <w:r w:rsidRPr="00403800">
        <w:rPr>
          <w:rFonts w:ascii="Lato" w:hAnsi="Lato" w:cs="Lato"/>
          <w:sz w:val="24"/>
          <w:szCs w:val="24"/>
        </w:rPr>
        <w:t xml:space="preserve">, posiadającą uprawnienia do projektowania w specjalności architektonicznej, w zakresie niezbędnym do realizacji zamówienia, a także posiadającą co najmniej trzyletnie doświadczenie zawodowe w pełnieniu funkcji projektanta oraz doświadczenie w opracowaniu co najmniej dwóch kompletnych dokumentacji projektowych zagospodarowania terenu </w:t>
      </w:r>
      <w:r w:rsidRPr="00403800">
        <w:rPr>
          <w:rFonts w:ascii="Lato" w:hAnsi="Lato" w:cs="Lato"/>
          <w:color w:val="000000" w:themeColor="text1"/>
          <w:sz w:val="24"/>
          <w:szCs w:val="24"/>
        </w:rPr>
        <w:t xml:space="preserve">obejmującego zagospodarowanie wód opadowych i roztopowych z wykorzystaniem błękitno-zielonej infrastruktury, tj. powierzchniowej retencji i infiltracji </w:t>
      </w:r>
      <w:r w:rsidRPr="00403800">
        <w:rPr>
          <w:rFonts w:ascii="Lato" w:hAnsi="Lato" w:cs="Lato"/>
          <w:sz w:val="24"/>
          <w:szCs w:val="24"/>
        </w:rPr>
        <w:t xml:space="preserve">w przestrzeni publicznej w rozumieniu ustawy z dnia 27 marca 2003r. o planowaniu i zagospodarowaniu przestrzennym (tekst jednolity: Dziennik Ustaw z 2024r. poz. 1130 z </w:t>
      </w:r>
      <w:proofErr w:type="spellStart"/>
      <w:r w:rsidRPr="00403800">
        <w:rPr>
          <w:rFonts w:ascii="Lato" w:hAnsi="Lato" w:cs="Lato"/>
          <w:sz w:val="24"/>
          <w:szCs w:val="24"/>
        </w:rPr>
        <w:t>późn</w:t>
      </w:r>
      <w:proofErr w:type="spellEnd"/>
      <w:r w:rsidRPr="00403800">
        <w:rPr>
          <w:rFonts w:ascii="Lato" w:hAnsi="Lato" w:cs="Lato"/>
          <w:sz w:val="24"/>
          <w:szCs w:val="24"/>
        </w:rPr>
        <w:t>. zm.) wraz z uzyskaniem decyzji pozwolenia na budowę lub zaświadczenia o niewniesieniu sprzeciwu wobec zamiaru wykonania robót budowlanych dla wykazanych dwóch projektów w zakresie odpowiadającym posiadanym uprawnieniom,</w:t>
      </w:r>
    </w:p>
    <w:p w14:paraId="2366EFAA" w14:textId="77777777" w:rsidR="007835BB" w:rsidRPr="00403800" w:rsidRDefault="007835BB" w:rsidP="007835BB">
      <w:pPr>
        <w:pStyle w:val="Akapitzlist"/>
        <w:widowControl w:val="0"/>
        <w:numPr>
          <w:ilvl w:val="3"/>
          <w:numId w:val="33"/>
        </w:numPr>
        <w:tabs>
          <w:tab w:val="num" w:pos="993"/>
        </w:tabs>
        <w:spacing w:after="0" w:line="240" w:lineRule="auto"/>
        <w:ind w:left="567" w:firstLine="0"/>
        <w:jc w:val="both"/>
        <w:textAlignment w:val="baseline"/>
        <w:rPr>
          <w:rFonts w:ascii="Lato" w:hAnsi="Lato"/>
          <w:color w:val="000000" w:themeColor="text1"/>
          <w:sz w:val="24"/>
          <w:szCs w:val="24"/>
        </w:rPr>
      </w:pPr>
      <w:r w:rsidRPr="00403800">
        <w:rPr>
          <w:rFonts w:ascii="Lato" w:hAnsi="Lato"/>
          <w:color w:val="000000" w:themeColor="text1"/>
          <w:sz w:val="24"/>
          <w:szCs w:val="24"/>
        </w:rPr>
        <w:t xml:space="preserve">osobą przeznaczoną na </w:t>
      </w:r>
      <w:r w:rsidRPr="00403800">
        <w:rPr>
          <w:rFonts w:ascii="Lato" w:hAnsi="Lato"/>
          <w:b/>
          <w:bCs/>
          <w:color w:val="000000" w:themeColor="text1"/>
          <w:sz w:val="24"/>
          <w:szCs w:val="24"/>
        </w:rPr>
        <w:t>funkcję projektanta branży konstrukcyjno-budowlanej</w:t>
      </w:r>
      <w:r w:rsidRPr="00403800">
        <w:rPr>
          <w:rFonts w:ascii="Lato" w:hAnsi="Lato"/>
          <w:color w:val="000000" w:themeColor="text1"/>
          <w:sz w:val="24"/>
          <w:szCs w:val="24"/>
        </w:rPr>
        <w:t xml:space="preserve">, posiadającą uprawnienia do projektowania w specjalności konstrukcyjno-budowlanej w zakresie niezbędnym do realizacji zamówienia, a także posiadającą co najmniej dwuletnie doświadczenie zawodowe w pełnieniu funkcji projektanta oraz doświadczenie w opracowaniu co najmniej dwóch dokumentacji projektowych dla budowy/przebudowy/remontu obiektów budowlanych w przestrzeni publicznej w rozumieniu ustawy z dnia 27 marca 2003r. o planowaniu i zagospodarowaniu przestrzennym (tekst jednolity: Dziennik Ustaw z 2024r. poz. 1130 z </w:t>
      </w:r>
      <w:proofErr w:type="spellStart"/>
      <w:r w:rsidRPr="00403800">
        <w:rPr>
          <w:rFonts w:ascii="Lato" w:hAnsi="Lato"/>
          <w:color w:val="000000" w:themeColor="text1"/>
          <w:sz w:val="24"/>
          <w:szCs w:val="24"/>
        </w:rPr>
        <w:t>późn</w:t>
      </w:r>
      <w:proofErr w:type="spellEnd"/>
      <w:r w:rsidRPr="00403800">
        <w:rPr>
          <w:rFonts w:ascii="Lato" w:hAnsi="Lato"/>
          <w:color w:val="000000" w:themeColor="text1"/>
          <w:sz w:val="24"/>
          <w:szCs w:val="24"/>
        </w:rPr>
        <w:t>. zm.), w zakresie odpowiadającym posiadanym uprawnieniom,</w:t>
      </w:r>
    </w:p>
    <w:p w14:paraId="3F0516B6" w14:textId="77777777" w:rsidR="007835BB" w:rsidRPr="00403800" w:rsidRDefault="007835BB" w:rsidP="007835BB">
      <w:pPr>
        <w:pStyle w:val="Akapitzlist"/>
        <w:widowControl w:val="0"/>
        <w:numPr>
          <w:ilvl w:val="3"/>
          <w:numId w:val="33"/>
        </w:numPr>
        <w:tabs>
          <w:tab w:val="num" w:pos="993"/>
        </w:tabs>
        <w:spacing w:after="0" w:line="240" w:lineRule="auto"/>
        <w:ind w:left="567" w:firstLine="0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 w:cs="Lato"/>
          <w:sz w:val="24"/>
          <w:szCs w:val="24"/>
        </w:rPr>
        <w:t xml:space="preserve">osobą przeznaczoną na </w:t>
      </w:r>
      <w:r w:rsidRPr="00403800">
        <w:rPr>
          <w:rFonts w:ascii="Lato" w:hAnsi="Lato" w:cs="Lato"/>
          <w:b/>
          <w:bCs/>
          <w:sz w:val="24"/>
          <w:szCs w:val="24"/>
        </w:rPr>
        <w:t>funkcję projektanta branży sanitarnej</w:t>
      </w:r>
      <w:r w:rsidRPr="00403800">
        <w:rPr>
          <w:rFonts w:ascii="Lato" w:hAnsi="Lato" w:cs="Lato"/>
          <w:sz w:val="24"/>
          <w:szCs w:val="24"/>
        </w:rPr>
        <w:t xml:space="preserve">, posiadającą uprawnienia do projektowania w specjalności instalacyjnej w zakresie sieci, instalacji i urządzeń sanitarnych, wodociągowych i kanalizacyjnych w zakresie niezbędnym do realizacji zamówienia, a także posiadającą co najmniej dwuletnie doświadczenie zawodowe w pełnieniu funkcji projektanta oraz doświadczenie przy opracowaniu co najmniej dwóch projektów zagospodarowania terenu w przestrzeni publicznej w rozumieniu ustawy z dnia 27 marca 2003r. o planowaniu i zagospodarowaniu przestrzennym (tekst jednolity: Dziennik Ustaw z 2024r. poz. 1130 z </w:t>
      </w:r>
      <w:proofErr w:type="spellStart"/>
      <w:r w:rsidRPr="00403800">
        <w:rPr>
          <w:rFonts w:ascii="Lato" w:hAnsi="Lato" w:cs="Lato"/>
          <w:sz w:val="24"/>
          <w:szCs w:val="24"/>
        </w:rPr>
        <w:t>późn</w:t>
      </w:r>
      <w:proofErr w:type="spellEnd"/>
      <w:r w:rsidRPr="00403800">
        <w:rPr>
          <w:rFonts w:ascii="Lato" w:hAnsi="Lato" w:cs="Lato"/>
          <w:sz w:val="24"/>
          <w:szCs w:val="24"/>
        </w:rPr>
        <w:t>. zm.), w zakresie odpowiadającym posiadanym uprawnieniom,</w:t>
      </w:r>
    </w:p>
    <w:p w14:paraId="414528AC" w14:textId="77777777" w:rsidR="007835BB" w:rsidRPr="00403800" w:rsidRDefault="007835BB" w:rsidP="007835BB">
      <w:pPr>
        <w:pStyle w:val="Akapitzlist"/>
        <w:widowControl w:val="0"/>
        <w:numPr>
          <w:ilvl w:val="3"/>
          <w:numId w:val="33"/>
        </w:numPr>
        <w:tabs>
          <w:tab w:val="num" w:pos="993"/>
        </w:tabs>
        <w:spacing w:after="0" w:line="240" w:lineRule="auto"/>
        <w:ind w:left="567" w:firstLine="0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t xml:space="preserve">osobą przeznaczoną na </w:t>
      </w:r>
      <w:r w:rsidRPr="00403800">
        <w:rPr>
          <w:rFonts w:ascii="Lato" w:hAnsi="Lato"/>
          <w:b/>
          <w:bCs/>
          <w:sz w:val="24"/>
          <w:szCs w:val="24"/>
        </w:rPr>
        <w:t>funkcję architekta krajobrazu</w:t>
      </w:r>
      <w:r w:rsidRPr="00403800">
        <w:rPr>
          <w:rFonts w:ascii="Lato" w:hAnsi="Lato"/>
          <w:sz w:val="24"/>
          <w:szCs w:val="24"/>
        </w:rPr>
        <w:t xml:space="preserve">, </w:t>
      </w:r>
      <w:r w:rsidRPr="00403800">
        <w:rPr>
          <w:rFonts w:ascii="Lato" w:hAnsi="Lato" w:cs="Lato"/>
          <w:sz w:val="24"/>
          <w:szCs w:val="24"/>
        </w:rPr>
        <w:t xml:space="preserve">posiadającą wykształcenie wyższe na kierunku architektura krajobrazu, ogrodnictwo, leśnictwo lub sztuka ogrodowa, a także posiadającą co najmniej </w:t>
      </w:r>
      <w:r w:rsidRPr="00403800">
        <w:rPr>
          <w:rFonts w:ascii="Lato" w:hAnsi="Lato"/>
          <w:sz w:val="24"/>
          <w:szCs w:val="24"/>
        </w:rPr>
        <w:t>pięcioletnie</w:t>
      </w:r>
      <w:r w:rsidRPr="00403800" w:rsidDel="00151D52">
        <w:rPr>
          <w:rFonts w:ascii="Lato" w:hAnsi="Lato" w:cs="Lato"/>
          <w:sz w:val="24"/>
          <w:szCs w:val="24"/>
        </w:rPr>
        <w:t xml:space="preserve"> </w:t>
      </w:r>
      <w:r w:rsidRPr="00403800">
        <w:rPr>
          <w:rFonts w:ascii="Lato" w:hAnsi="Lato" w:cs="Lato"/>
          <w:sz w:val="24"/>
          <w:szCs w:val="24"/>
        </w:rPr>
        <w:t xml:space="preserve">doświadczenie zawodowe w pełnieniu obowiązków architekta krajobrazu w zakresie odpowiadającym posiadanej specjalności oraz doświadczenie przy opracowaniu co najmniej dwóch projektów w zakresie zieleni zlokalizowanej w przestrzeni publicznej </w:t>
      </w:r>
      <w:r w:rsidRPr="00403800">
        <w:rPr>
          <w:rFonts w:ascii="Lato" w:hAnsi="Lato"/>
          <w:sz w:val="24"/>
          <w:szCs w:val="24"/>
        </w:rPr>
        <w:t xml:space="preserve">w rozumieniu ustawy z dnia 27 marca 2003r. o planowaniu i zagospodarowaniu przestrzennym (tekst jednolity: Dziennik Ustaw z 2024r., poz. 1130 z </w:t>
      </w:r>
      <w:proofErr w:type="spellStart"/>
      <w:r w:rsidRPr="00403800">
        <w:rPr>
          <w:rFonts w:ascii="Lato" w:hAnsi="Lato"/>
          <w:sz w:val="24"/>
          <w:szCs w:val="24"/>
        </w:rPr>
        <w:t>późn</w:t>
      </w:r>
      <w:proofErr w:type="spellEnd"/>
      <w:r w:rsidRPr="00403800">
        <w:rPr>
          <w:rFonts w:ascii="Lato" w:hAnsi="Lato"/>
          <w:sz w:val="24"/>
          <w:szCs w:val="24"/>
        </w:rPr>
        <w:t xml:space="preserve">. zm.), </w:t>
      </w:r>
      <w:r w:rsidRPr="00403800">
        <w:rPr>
          <w:rFonts w:ascii="Lato" w:hAnsi="Lato" w:cs="Lato"/>
          <w:sz w:val="24"/>
          <w:szCs w:val="24"/>
        </w:rPr>
        <w:t>w zakresie odpowiadającym posiadanej specjalności,</w:t>
      </w:r>
    </w:p>
    <w:p w14:paraId="15361F2F" w14:textId="77777777" w:rsidR="007835BB" w:rsidRPr="00403800" w:rsidRDefault="007835BB" w:rsidP="007835BB">
      <w:pPr>
        <w:pStyle w:val="Akapitzlist"/>
        <w:widowControl w:val="0"/>
        <w:numPr>
          <w:ilvl w:val="3"/>
          <w:numId w:val="33"/>
        </w:numPr>
        <w:tabs>
          <w:tab w:val="num" w:pos="993"/>
        </w:tabs>
        <w:spacing w:after="0" w:line="240" w:lineRule="auto"/>
        <w:ind w:left="567" w:firstLine="0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t xml:space="preserve">osobą przeznaczoną na funkcję </w:t>
      </w:r>
      <w:r w:rsidRPr="00403800">
        <w:rPr>
          <w:rFonts w:ascii="Lato" w:hAnsi="Lato"/>
          <w:b/>
          <w:bCs/>
          <w:sz w:val="24"/>
          <w:szCs w:val="24"/>
        </w:rPr>
        <w:t>autora operatu dendrologicznego</w:t>
      </w:r>
      <w:r w:rsidRPr="00403800">
        <w:rPr>
          <w:rFonts w:ascii="Lato" w:hAnsi="Lato"/>
          <w:sz w:val="24"/>
          <w:szCs w:val="24"/>
        </w:rPr>
        <w:t xml:space="preserve">, </w:t>
      </w:r>
      <w:r w:rsidRPr="00403800">
        <w:rPr>
          <w:rFonts w:ascii="Lato" w:hAnsi="Lato"/>
          <w:sz w:val="24"/>
          <w:szCs w:val="24"/>
        </w:rPr>
        <w:lastRenderedPageBreak/>
        <w:t xml:space="preserve">(obejmującego inwentaryzację dendrologiczną wraz z waloryzacją, operat gospodarowania drzewami i krzewami oraz projekt ochrony zieleni) wraz  z oceną sensoryczną drzew, legitymują się dokumentem potwierdzającym ukończenie kursu zawierającego w swych ramach programowych zajęcia praktyczne z VTA (Visual </w:t>
      </w:r>
      <w:proofErr w:type="spellStart"/>
      <w:r w:rsidRPr="00403800">
        <w:rPr>
          <w:rFonts w:ascii="Lato" w:hAnsi="Lato"/>
          <w:sz w:val="24"/>
          <w:szCs w:val="24"/>
        </w:rPr>
        <w:t>Tree</w:t>
      </w:r>
      <w:proofErr w:type="spellEnd"/>
      <w:r w:rsidRPr="00403800">
        <w:rPr>
          <w:rFonts w:ascii="Lato" w:hAnsi="Lato"/>
          <w:sz w:val="24"/>
          <w:szCs w:val="24"/>
        </w:rPr>
        <w:t xml:space="preserve"> </w:t>
      </w:r>
      <w:proofErr w:type="spellStart"/>
      <w:r w:rsidRPr="00403800">
        <w:rPr>
          <w:rFonts w:ascii="Lato" w:hAnsi="Lato"/>
          <w:sz w:val="24"/>
          <w:szCs w:val="24"/>
        </w:rPr>
        <w:t>Assesment</w:t>
      </w:r>
      <w:proofErr w:type="spellEnd"/>
      <w:r w:rsidRPr="00403800">
        <w:rPr>
          <w:rFonts w:ascii="Lato" w:hAnsi="Lato"/>
          <w:sz w:val="24"/>
          <w:szCs w:val="24"/>
        </w:rPr>
        <w:t>) / oceny sensorycznej drzew (np. CID, ETW, ETT lub inne równoważne), która posiada udokumentowane doświadczenie w realizacji minimum 2 prac  obejmujących łącznie inwentaryzację dendrologiczną wraz z waloryzacją, operat gospodarowania drzewami i krzewami oraz projekt ochrony zieleni, a także legitymującą się wykształceniem kierunkowym, tj.:</w:t>
      </w:r>
    </w:p>
    <w:p w14:paraId="5857199A" w14:textId="77777777" w:rsidR="007835BB" w:rsidRPr="00403800" w:rsidRDefault="007835BB" w:rsidP="007835BB">
      <w:pPr>
        <w:pStyle w:val="Akapitzlist"/>
        <w:widowControl w:val="0"/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t>- 2 lata doświadczenia zawodowego – inspektor nadzoru terenów zieleni lub drzew, legitymujący się ukończonym kursem z tego zakresu lub</w:t>
      </w:r>
    </w:p>
    <w:p w14:paraId="207E0662" w14:textId="77777777" w:rsidR="007835BB" w:rsidRPr="00403800" w:rsidRDefault="007835BB" w:rsidP="007835BB">
      <w:pPr>
        <w:pStyle w:val="Akapitzlist"/>
        <w:widowControl w:val="0"/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t xml:space="preserve">- 3 lata doświadczenia zawodowego – absolwent studiów magisterskich na kierunkach: architektura krajobrazu lub ogrodnictwo lub leśnictwo lub </w:t>
      </w:r>
    </w:p>
    <w:p w14:paraId="5E166BCD" w14:textId="1DC7A47C" w:rsidR="0091203D" w:rsidRPr="00403800" w:rsidRDefault="007835BB" w:rsidP="007835BB">
      <w:pPr>
        <w:pStyle w:val="Akapitzlist1"/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403800">
        <w:rPr>
          <w:rFonts w:ascii="Lato" w:hAnsi="Lato"/>
          <w:sz w:val="24"/>
          <w:szCs w:val="24"/>
        </w:rPr>
        <w:t>- 4 lata doświadczenia zawodowego – absolwent studiów pierwszego stopnia lub studiów podyplomowych na kierunkach: architektura krajobrazu lub ogrodnictwo lub leśnictwo</w:t>
      </w:r>
      <w:r w:rsidR="007D08D8" w:rsidRPr="00403800">
        <w:rPr>
          <w:rFonts w:ascii="Lato" w:hAnsi="Lato"/>
          <w:sz w:val="24"/>
          <w:szCs w:val="24"/>
        </w:rPr>
        <w:t>.</w:t>
      </w:r>
    </w:p>
    <w:p w14:paraId="5B5B1C0D" w14:textId="77777777" w:rsidR="007D08D8" w:rsidRPr="00403800" w:rsidRDefault="007D08D8" w:rsidP="007D08D8">
      <w:pPr>
        <w:pStyle w:val="Akapitzlist1"/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</w:p>
    <w:p w14:paraId="0ED36F6A" w14:textId="41C6FABD" w:rsidR="000C7650" w:rsidRPr="00403800" w:rsidRDefault="000C7650" w:rsidP="007B33EF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 w:cs="Calibri"/>
          <w:i/>
          <w:color w:val="FF0000"/>
          <w:sz w:val="24"/>
          <w:szCs w:val="24"/>
          <w:lang w:val="x-none"/>
        </w:rPr>
      </w:pPr>
      <w:r w:rsidRPr="00403800">
        <w:rPr>
          <w:rFonts w:ascii="Lato" w:hAnsi="Lato" w:cs="Calibri"/>
          <w:i/>
          <w:color w:val="FF0000"/>
          <w:sz w:val="24"/>
          <w:szCs w:val="24"/>
          <w:lang w:val="x-none"/>
        </w:rPr>
        <w:t xml:space="preserve">Należy przedstawić wykaz </w:t>
      </w:r>
      <w:r w:rsidRPr="00403800">
        <w:rPr>
          <w:rFonts w:ascii="Lato" w:hAnsi="Lato" w:cs="Calibri"/>
          <w:i/>
          <w:color w:val="FF0000"/>
          <w:sz w:val="24"/>
          <w:szCs w:val="24"/>
        </w:rPr>
        <w:t>osób</w:t>
      </w:r>
      <w:r w:rsidRPr="00403800">
        <w:rPr>
          <w:rFonts w:ascii="Lato" w:hAnsi="Lato" w:cs="Calibri"/>
          <w:i/>
          <w:color w:val="FF0000"/>
          <w:sz w:val="24"/>
          <w:szCs w:val="24"/>
          <w:lang w:val="x-none"/>
        </w:rPr>
        <w:t xml:space="preserve"> </w:t>
      </w:r>
      <w:r w:rsidRPr="00403800">
        <w:rPr>
          <w:rFonts w:ascii="Lato" w:hAnsi="Lato" w:cs="Calibri"/>
          <w:i/>
          <w:color w:val="FF0000"/>
          <w:sz w:val="24"/>
          <w:szCs w:val="24"/>
        </w:rPr>
        <w:t>z opisem zawierającym dane i informacje, z których</w:t>
      </w:r>
      <w:r w:rsidRPr="00403800">
        <w:rPr>
          <w:rFonts w:ascii="Lato" w:hAnsi="Lato" w:cs="Calibri"/>
          <w:i/>
          <w:color w:val="FF0000"/>
          <w:sz w:val="24"/>
          <w:szCs w:val="24"/>
          <w:lang w:val="x-none"/>
        </w:rPr>
        <w:t xml:space="preserve"> będzie jednoznacznie wynikać spełnienie </w:t>
      </w:r>
      <w:r w:rsidRPr="00403800">
        <w:rPr>
          <w:rFonts w:ascii="Lato" w:hAnsi="Lato" w:cs="Calibri"/>
          <w:i/>
          <w:color w:val="FF0000"/>
          <w:sz w:val="24"/>
          <w:szCs w:val="24"/>
        </w:rPr>
        <w:t>opisu warunku udziału w postępowania,</w:t>
      </w:r>
      <w:r w:rsidRPr="00403800">
        <w:rPr>
          <w:rFonts w:ascii="Lato" w:hAnsi="Lato" w:cs="Calibri"/>
          <w:i/>
          <w:color w:val="FF0000"/>
          <w:sz w:val="24"/>
          <w:szCs w:val="24"/>
          <w:lang w:val="x-none"/>
        </w:rPr>
        <w:t xml:space="preserve"> wraz </w:t>
      </w:r>
      <w:r w:rsidR="00AD6EB8" w:rsidRPr="00403800">
        <w:rPr>
          <w:rFonts w:ascii="Lato" w:hAnsi="Lato" w:cs="Calibri"/>
          <w:i/>
          <w:color w:val="FF0000"/>
          <w:sz w:val="24"/>
          <w:szCs w:val="24"/>
          <w:lang w:val="x-none"/>
        </w:rPr>
        <w:t>z</w:t>
      </w:r>
      <w:r w:rsidR="00AD6EB8" w:rsidRPr="00403800">
        <w:rPr>
          <w:rFonts w:ascii="Lato" w:hAnsi="Lato" w:cs="Calibri"/>
          <w:i/>
          <w:color w:val="FF0000"/>
          <w:sz w:val="24"/>
          <w:szCs w:val="24"/>
        </w:rPr>
        <w:t> </w:t>
      </w:r>
      <w:r w:rsidRPr="00403800">
        <w:rPr>
          <w:rFonts w:ascii="Lato" w:hAnsi="Lato" w:cs="Calibri"/>
          <w:i/>
          <w:color w:val="FF0000"/>
          <w:sz w:val="24"/>
          <w:szCs w:val="24"/>
          <w:lang w:val="x-none"/>
        </w:rPr>
        <w:t xml:space="preserve">informacją o podstawie dysponowania w przypadku, gdy są to </w:t>
      </w:r>
      <w:r w:rsidRPr="00403800">
        <w:rPr>
          <w:rFonts w:ascii="Lato" w:hAnsi="Lato" w:cs="Calibri"/>
          <w:i/>
          <w:color w:val="FF0000"/>
          <w:sz w:val="24"/>
          <w:szCs w:val="24"/>
        </w:rPr>
        <w:t xml:space="preserve">zasoby </w:t>
      </w:r>
      <w:r w:rsidRPr="00403800">
        <w:rPr>
          <w:rFonts w:ascii="Lato" w:hAnsi="Lato" w:cs="Calibri"/>
          <w:i/>
          <w:color w:val="FF0000"/>
          <w:sz w:val="24"/>
          <w:szCs w:val="24"/>
          <w:lang w:val="x-none"/>
        </w:rPr>
        <w:t>udostępni</w:t>
      </w:r>
      <w:r w:rsidRPr="00403800">
        <w:rPr>
          <w:rFonts w:ascii="Lato" w:hAnsi="Lato" w:cs="Calibri"/>
          <w:i/>
          <w:color w:val="FF0000"/>
          <w:sz w:val="24"/>
          <w:szCs w:val="24"/>
        </w:rPr>
        <w:t>one</w:t>
      </w:r>
      <w:r w:rsidRPr="00403800">
        <w:rPr>
          <w:rFonts w:ascii="Lato" w:hAnsi="Lato" w:cs="Calibri"/>
          <w:i/>
          <w:color w:val="FF0000"/>
          <w:sz w:val="24"/>
          <w:szCs w:val="24"/>
          <w:lang w:val="x-none"/>
        </w:rPr>
        <w:t xml:space="preserve"> Wykonawcy, według na przykład poniższej tabeli.</w:t>
      </w:r>
    </w:p>
    <w:p w14:paraId="6065E2C3" w14:textId="77777777" w:rsidR="00C30EBF" w:rsidRPr="00403800" w:rsidRDefault="00C30EBF" w:rsidP="0026322B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</w:p>
    <w:tbl>
      <w:tblPr>
        <w:tblW w:w="881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7"/>
        <w:gridCol w:w="1446"/>
        <w:gridCol w:w="1559"/>
        <w:gridCol w:w="3260"/>
        <w:gridCol w:w="1985"/>
      </w:tblGrid>
      <w:tr w:rsidR="000C7650" w:rsidRPr="00403800" w14:paraId="56453C1C" w14:textId="77777777" w:rsidTr="00887B54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3FB947F4" w14:textId="77777777" w:rsidR="000C7650" w:rsidRPr="00403800" w:rsidRDefault="000C7650">
            <w:pPr>
              <w:tabs>
                <w:tab w:val="left" w:pos="824"/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 w:cs="Calibri"/>
                <w:i/>
                <w:sz w:val="24"/>
                <w:szCs w:val="24"/>
              </w:rPr>
              <w:t>Lp.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672DECF7" w14:textId="61433765" w:rsidR="006476E2" w:rsidRPr="00403800" w:rsidRDefault="006476E2" w:rsidP="00054D6F">
            <w:pPr>
              <w:tabs>
                <w:tab w:val="left" w:pos="824"/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403800">
              <w:rPr>
                <w:rFonts w:ascii="Lato" w:eastAsia="Lato" w:hAnsi="Lato" w:cs="Lato"/>
                <w:i/>
                <w:sz w:val="24"/>
                <w:szCs w:val="24"/>
              </w:rPr>
              <w:t>Imię i nazwisko,</w:t>
            </w:r>
          </w:p>
          <w:p w14:paraId="0886B043" w14:textId="44F9136A" w:rsidR="00054D6F" w:rsidRPr="00403800" w:rsidRDefault="00054D6F" w:rsidP="00CC0976">
            <w:pPr>
              <w:tabs>
                <w:tab w:val="left" w:pos="824"/>
                <w:tab w:val="left" w:pos="993"/>
              </w:tabs>
              <w:spacing w:after="0" w:line="240" w:lineRule="auto"/>
              <w:ind w:left="31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403800">
              <w:rPr>
                <w:rFonts w:ascii="Lato" w:eastAsia="Lato" w:hAnsi="Lato" w:cs="Lato"/>
                <w:i/>
                <w:sz w:val="24"/>
                <w:szCs w:val="24"/>
              </w:rPr>
              <w:t>N</w:t>
            </w:r>
            <w:r w:rsidR="006476E2" w:rsidRPr="00403800">
              <w:rPr>
                <w:rFonts w:ascii="Lato" w:eastAsia="Lato" w:hAnsi="Lato" w:cs="Lato"/>
                <w:i/>
                <w:sz w:val="24"/>
                <w:szCs w:val="24"/>
              </w:rPr>
              <w:t>umer</w:t>
            </w:r>
          </w:p>
          <w:p w14:paraId="420A31CF" w14:textId="376907EE" w:rsidR="000C7650" w:rsidRPr="00403800" w:rsidRDefault="006476E2" w:rsidP="00054D6F">
            <w:pPr>
              <w:tabs>
                <w:tab w:val="left" w:pos="824"/>
                <w:tab w:val="left" w:pos="993"/>
              </w:tabs>
              <w:spacing w:after="0" w:line="240" w:lineRule="auto"/>
              <w:ind w:left="31"/>
              <w:jc w:val="center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eastAsia="Lato" w:hAnsi="Lato" w:cs="Lato"/>
                <w:i/>
                <w:sz w:val="24"/>
                <w:szCs w:val="24"/>
              </w:rPr>
              <w:t>telefonu komórkowego, adres e-mail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1C25A7B2" w14:textId="7F291C4D" w:rsidR="000C7650" w:rsidRPr="00403800" w:rsidRDefault="000C7650" w:rsidP="00054D6F">
            <w:pPr>
              <w:tabs>
                <w:tab w:val="left" w:pos="993"/>
              </w:tabs>
              <w:spacing w:after="0" w:line="240" w:lineRule="auto"/>
              <w:ind w:left="25"/>
              <w:jc w:val="center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 w:cs="Calibri"/>
                <w:i/>
                <w:sz w:val="24"/>
                <w:szCs w:val="24"/>
              </w:rPr>
              <w:t>Kwalifikacje</w:t>
            </w:r>
            <w:r w:rsidR="00054D6F" w:rsidRPr="00403800">
              <w:rPr>
                <w:rFonts w:ascii="Lato" w:hAnsi="Lato" w:cs="Calibri"/>
                <w:i/>
                <w:sz w:val="24"/>
                <w:szCs w:val="24"/>
              </w:rPr>
              <w:t xml:space="preserve"> zawodowe</w:t>
            </w:r>
            <w:r w:rsidRPr="00403800">
              <w:rPr>
                <w:rFonts w:ascii="Lato" w:hAnsi="Lato" w:cs="Calibri"/>
                <w:i/>
                <w:sz w:val="24"/>
                <w:szCs w:val="24"/>
              </w:rPr>
              <w:t>, wykształcenie</w:t>
            </w:r>
            <w:r w:rsidR="00054D6F" w:rsidRPr="00403800">
              <w:rPr>
                <w:rFonts w:ascii="Lato" w:hAnsi="Lato" w:cs="Calibri"/>
                <w:i/>
                <w:sz w:val="24"/>
                <w:szCs w:val="24"/>
              </w:rPr>
              <w:t>,</w:t>
            </w:r>
            <w:r w:rsidRPr="00403800">
              <w:rPr>
                <w:rFonts w:ascii="Lato" w:hAnsi="Lato" w:cs="Calibri"/>
                <w:i/>
                <w:sz w:val="24"/>
                <w:szCs w:val="24"/>
              </w:rPr>
              <w:t xml:space="preserve"> uprawnienia, certyfikaty itp.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6B9F14CE" w14:textId="77777777" w:rsidR="000C7650" w:rsidRPr="00403800" w:rsidRDefault="000C7650" w:rsidP="00054D6F">
            <w:pPr>
              <w:tabs>
                <w:tab w:val="left" w:pos="993"/>
              </w:tabs>
              <w:spacing w:after="0" w:line="240" w:lineRule="auto"/>
              <w:ind w:left="18"/>
              <w:jc w:val="center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 w:cs="Calibri"/>
                <w:i/>
                <w:sz w:val="24"/>
                <w:szCs w:val="24"/>
              </w:rPr>
              <w:t>Opis doświadczenia w zakresie przedstawienia realizacji usług potwierdzających spełnienie warunku udziału w postępowaniu opisanych SWZ odpowiednio dla danej osoby (np. rodzaj prac,</w:t>
            </w:r>
            <w:r w:rsidR="004F4EE3" w:rsidRPr="00403800">
              <w:rPr>
                <w:rFonts w:ascii="Lato" w:hAnsi="Lato" w:cs="Calibri"/>
                <w:i/>
                <w:sz w:val="24"/>
                <w:szCs w:val="24"/>
              </w:rPr>
              <w:t xml:space="preserve"> otrzymane zwolnienia/pozwolenia,</w:t>
            </w:r>
            <w:r w:rsidRPr="00403800">
              <w:rPr>
                <w:rFonts w:ascii="Lato" w:hAnsi="Lato" w:cs="Calibri"/>
                <w:i/>
                <w:sz w:val="24"/>
                <w:szCs w:val="24"/>
              </w:rPr>
              <w:t xml:space="preserve"> lokalizacje i zakresy usług, itp.)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50EE0511" w14:textId="77777777" w:rsidR="000C7650" w:rsidRPr="00403800" w:rsidRDefault="000C7650" w:rsidP="00054D6F">
            <w:pPr>
              <w:tabs>
                <w:tab w:val="left" w:pos="993"/>
              </w:tabs>
              <w:spacing w:after="0" w:line="240" w:lineRule="auto"/>
              <w:ind w:left="41"/>
              <w:jc w:val="center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 w:cs="Calibri"/>
                <w:i/>
                <w:sz w:val="24"/>
                <w:szCs w:val="24"/>
              </w:rPr>
              <w:t>Informacja</w:t>
            </w:r>
            <w:r w:rsidR="004F4EE3" w:rsidRPr="00403800">
              <w:rPr>
                <w:rFonts w:ascii="Lato" w:hAnsi="Lato" w:cs="Calibri"/>
                <w:i/>
                <w:sz w:val="24"/>
                <w:szCs w:val="24"/>
              </w:rPr>
              <w:br/>
            </w:r>
            <w:r w:rsidRPr="00403800">
              <w:rPr>
                <w:rFonts w:ascii="Lato" w:hAnsi="Lato" w:cs="Calibri"/>
                <w:i/>
                <w:sz w:val="24"/>
                <w:szCs w:val="24"/>
              </w:rPr>
              <w:t>o podstawie dysponowania i/lub załączone zobowiązania</w:t>
            </w:r>
            <w:r w:rsidR="004F4EE3" w:rsidRPr="00403800">
              <w:rPr>
                <w:rFonts w:ascii="Lato" w:hAnsi="Lato" w:cs="Calibri"/>
                <w:i/>
                <w:sz w:val="24"/>
                <w:szCs w:val="24"/>
              </w:rPr>
              <w:br/>
            </w:r>
            <w:r w:rsidRPr="00403800">
              <w:rPr>
                <w:rFonts w:ascii="Lato" w:hAnsi="Lato" w:cs="Calibri"/>
                <w:i/>
                <w:sz w:val="24"/>
                <w:szCs w:val="24"/>
              </w:rPr>
              <w:t>o udostępnieniu</w:t>
            </w:r>
          </w:p>
        </w:tc>
      </w:tr>
      <w:tr w:rsidR="000C7650" w:rsidRPr="00403800" w14:paraId="3EDE41D0" w14:textId="77777777" w:rsidTr="00887B54">
        <w:trPr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391FDD55" w14:textId="5FD80DAD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29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 w:cs="Calibri"/>
                <w:i/>
                <w:sz w:val="24"/>
                <w:szCs w:val="24"/>
              </w:rPr>
              <w:t>1</w:t>
            </w:r>
            <w:r w:rsidR="00054D6F" w:rsidRPr="00403800">
              <w:rPr>
                <w:rFonts w:ascii="Lato" w:hAnsi="Lato" w:cs="Calibri"/>
                <w:i/>
                <w:sz w:val="24"/>
                <w:szCs w:val="24"/>
              </w:rPr>
              <w:t>.</w:t>
            </w:r>
          </w:p>
          <w:p w14:paraId="167AD395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0113BC78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6D320A0D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33B89959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FBDAE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617C8796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016A7B5C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6D0B212E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5F04DAB8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7B7B5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525F860D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67EC2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B0BE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</w:tr>
      <w:tr w:rsidR="000C7650" w:rsidRPr="00403800" w14:paraId="257EBA46" w14:textId="77777777" w:rsidTr="00887B54">
        <w:trPr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6F8FABC4" w14:textId="4E762BF1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29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 w:cs="Calibri"/>
                <w:i/>
                <w:sz w:val="24"/>
                <w:szCs w:val="24"/>
              </w:rPr>
              <w:t>2</w:t>
            </w:r>
            <w:r w:rsidR="00054D6F" w:rsidRPr="00403800">
              <w:rPr>
                <w:rFonts w:ascii="Lato" w:hAnsi="Lato" w:cs="Calibri"/>
                <w:i/>
                <w:sz w:val="24"/>
                <w:szCs w:val="24"/>
              </w:rPr>
              <w:t>.</w:t>
            </w:r>
          </w:p>
          <w:p w14:paraId="75BD6AEC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7EBBCF26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0606E8E8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5221C8BF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F37A0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5F913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122CB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BE3B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</w:tr>
      <w:tr w:rsidR="000C7650" w:rsidRPr="00403800" w14:paraId="499013C6" w14:textId="77777777" w:rsidTr="00887B54">
        <w:trPr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09BCC4EF" w14:textId="0CAFC675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 w:cs="Calibri"/>
                <w:i/>
                <w:sz w:val="24"/>
                <w:szCs w:val="24"/>
              </w:rPr>
              <w:t>3</w:t>
            </w:r>
            <w:r w:rsidR="00054D6F" w:rsidRPr="00403800">
              <w:rPr>
                <w:rFonts w:ascii="Lato" w:hAnsi="Lato" w:cs="Calibri"/>
                <w:i/>
                <w:sz w:val="24"/>
                <w:szCs w:val="24"/>
              </w:rPr>
              <w:t>.</w:t>
            </w:r>
          </w:p>
          <w:p w14:paraId="29DBAC77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6B740813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5D66BF9B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49D17D24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AB422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9D3EF7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54F90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2C3E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</w:tr>
      <w:tr w:rsidR="000C7650" w:rsidRPr="00403800" w14:paraId="4FFE6EF3" w14:textId="77777777" w:rsidTr="00887B54">
        <w:trPr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3753772F" w14:textId="35CB1E90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/>
                <w:sz w:val="24"/>
                <w:szCs w:val="24"/>
              </w:rPr>
            </w:pPr>
            <w:r w:rsidRPr="00403800">
              <w:rPr>
                <w:rFonts w:ascii="Lato" w:hAnsi="Lato" w:cs="Calibri"/>
                <w:i/>
                <w:sz w:val="24"/>
                <w:szCs w:val="24"/>
              </w:rPr>
              <w:lastRenderedPageBreak/>
              <w:t>4</w:t>
            </w:r>
            <w:r w:rsidR="00054D6F" w:rsidRPr="00403800">
              <w:rPr>
                <w:rFonts w:ascii="Lato" w:hAnsi="Lato" w:cs="Calibri"/>
                <w:i/>
                <w:sz w:val="24"/>
                <w:szCs w:val="24"/>
              </w:rPr>
              <w:t>.</w:t>
            </w:r>
          </w:p>
          <w:p w14:paraId="18102144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3DD8E35A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4496CFA2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68A84ED1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4A762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60CF4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BC8E0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62A39" w14:textId="77777777" w:rsidR="000C7650" w:rsidRPr="00403800" w:rsidRDefault="000C7650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</w:tr>
      <w:tr w:rsidR="00D75392" w:rsidRPr="00403800" w14:paraId="35150000" w14:textId="77777777" w:rsidTr="00887B54">
        <w:trPr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4FC68E1D" w14:textId="4A6B47E3" w:rsidR="00D75392" w:rsidRPr="00403800" w:rsidRDefault="00D75392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  <w:r w:rsidRPr="00403800">
              <w:rPr>
                <w:rFonts w:ascii="Lato" w:hAnsi="Lato" w:cs="Calibri"/>
                <w:i/>
                <w:sz w:val="24"/>
                <w:szCs w:val="24"/>
              </w:rPr>
              <w:t>5</w:t>
            </w:r>
            <w:r w:rsidR="00054D6F" w:rsidRPr="00403800">
              <w:rPr>
                <w:rFonts w:ascii="Lato" w:hAnsi="Lato" w:cs="Calibri"/>
                <w:i/>
                <w:sz w:val="24"/>
                <w:szCs w:val="24"/>
              </w:rPr>
              <w:t>.</w:t>
            </w:r>
          </w:p>
          <w:p w14:paraId="2D339200" w14:textId="77777777" w:rsidR="001B5C4E" w:rsidRPr="00403800" w:rsidRDefault="001B5C4E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534D382F" w14:textId="77777777" w:rsidR="001B5C4E" w:rsidRPr="00403800" w:rsidRDefault="001B5C4E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19B5F21A" w14:textId="77777777" w:rsidR="001B5C4E" w:rsidRPr="00403800" w:rsidRDefault="001B5C4E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6EF33A7E" w14:textId="77777777" w:rsidR="001B5C4E" w:rsidRPr="00403800" w:rsidRDefault="001B5C4E">
            <w:pPr>
              <w:tabs>
                <w:tab w:val="left" w:pos="993"/>
              </w:tabs>
              <w:snapToGrid w:val="0"/>
              <w:spacing w:after="0" w:line="240" w:lineRule="auto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7D8EE" w14:textId="77777777" w:rsidR="00D75392" w:rsidRPr="00403800" w:rsidRDefault="00D75392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9DE55" w14:textId="77777777" w:rsidR="00D75392" w:rsidRPr="00403800" w:rsidRDefault="00D75392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31B60" w14:textId="77777777" w:rsidR="00D75392" w:rsidRPr="00403800" w:rsidRDefault="00D75392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0A11" w14:textId="77777777" w:rsidR="00D75392" w:rsidRPr="00403800" w:rsidRDefault="00D75392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</w:tr>
    </w:tbl>
    <w:p w14:paraId="01D089B8" w14:textId="77777777" w:rsidR="00176983" w:rsidRPr="00403800" w:rsidRDefault="000C0A58" w:rsidP="002139BD">
      <w:pPr>
        <w:pStyle w:val="Tekstpodstawowy"/>
        <w:tabs>
          <w:tab w:val="left" w:pos="993"/>
        </w:tabs>
        <w:spacing w:after="0"/>
        <w:jc w:val="center"/>
        <w:rPr>
          <w:rFonts w:ascii="Lato" w:hAnsi="Lato" w:cs="Calibri"/>
          <w:b/>
          <w:bCs/>
          <w:sz w:val="24"/>
          <w:szCs w:val="24"/>
          <w:lang w:val="pl-PL"/>
        </w:rPr>
      </w:pPr>
      <w:r w:rsidRPr="00403800">
        <w:rPr>
          <w:rFonts w:ascii="Lato" w:hAnsi="Lato" w:cs="Calibri"/>
          <w:sz w:val="24"/>
          <w:szCs w:val="24"/>
        </w:rPr>
        <w:br w:type="page"/>
      </w:r>
      <w:r w:rsidR="00176983" w:rsidRPr="00403800">
        <w:rPr>
          <w:rFonts w:ascii="Lato" w:hAnsi="Lato" w:cs="Calibri"/>
          <w:b/>
          <w:bCs/>
          <w:sz w:val="24"/>
          <w:szCs w:val="24"/>
        </w:rPr>
        <w:lastRenderedPageBreak/>
        <w:t xml:space="preserve">WYKAZ </w:t>
      </w:r>
      <w:r w:rsidR="00176983" w:rsidRPr="00403800">
        <w:rPr>
          <w:rFonts w:ascii="Lato" w:hAnsi="Lato" w:cs="Calibri"/>
          <w:b/>
          <w:bCs/>
          <w:sz w:val="24"/>
          <w:szCs w:val="24"/>
          <w:lang w:val="pl-PL"/>
        </w:rPr>
        <w:t>USŁUG</w:t>
      </w:r>
    </w:p>
    <w:p w14:paraId="383FFDFC" w14:textId="77777777" w:rsidR="00176983" w:rsidRPr="00403800" w:rsidRDefault="00176983" w:rsidP="00176983">
      <w:pPr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Lato" w:hAnsi="Lato" w:cs="Calibri"/>
          <w:sz w:val="24"/>
          <w:szCs w:val="24"/>
        </w:rPr>
      </w:pPr>
    </w:p>
    <w:p w14:paraId="09FF887C" w14:textId="59716610" w:rsidR="00600BD0" w:rsidRPr="00403800" w:rsidRDefault="00176983" w:rsidP="00600BD0">
      <w:pPr>
        <w:widowControl w:val="0"/>
        <w:tabs>
          <w:tab w:val="left" w:pos="993"/>
        </w:tabs>
        <w:spacing w:after="0" w:line="240" w:lineRule="auto"/>
        <w:ind w:left="567" w:right="1"/>
        <w:jc w:val="both"/>
        <w:textAlignment w:val="baseline"/>
        <w:rPr>
          <w:rFonts w:ascii="Lato" w:hAnsi="Lato"/>
          <w:sz w:val="24"/>
          <w:szCs w:val="24"/>
        </w:rPr>
      </w:pPr>
      <w:r w:rsidRPr="00403800">
        <w:rPr>
          <w:rFonts w:ascii="Lato" w:hAnsi="Lato" w:cs="Calibri"/>
          <w:sz w:val="24"/>
          <w:szCs w:val="24"/>
        </w:rPr>
        <w:t xml:space="preserve">Składając ofertę oświadczamy, że posiadamy niezbędną wiedzę i doświadczenie, </w:t>
      </w:r>
      <w:r w:rsidR="004F16DD" w:rsidRPr="00403800">
        <w:rPr>
          <w:rFonts w:ascii="Lato" w:hAnsi="Lato" w:cs="Calibri"/>
          <w:sz w:val="24"/>
          <w:szCs w:val="24"/>
        </w:rPr>
        <w:t xml:space="preserve">tzn. wskazujemy, </w:t>
      </w:r>
      <w:r w:rsidRPr="00403800">
        <w:rPr>
          <w:rFonts w:ascii="Lato" w:hAnsi="Lato" w:cs="Calibri"/>
          <w:sz w:val="24"/>
          <w:szCs w:val="24"/>
        </w:rPr>
        <w:t xml:space="preserve">iż </w:t>
      </w:r>
      <w:r w:rsidR="00600BD0" w:rsidRPr="00403800">
        <w:rPr>
          <w:rFonts w:ascii="Lato" w:hAnsi="Lato"/>
          <w:sz w:val="24"/>
          <w:szCs w:val="24"/>
        </w:rPr>
        <w:t xml:space="preserve">w okresie ostatnich pięciu lat przed upływem terminu składania ofert </w:t>
      </w:r>
      <w:r w:rsidR="004F16DD" w:rsidRPr="00403800">
        <w:rPr>
          <w:rFonts w:ascii="Lato" w:hAnsi="Lato"/>
          <w:sz w:val="24"/>
          <w:szCs w:val="24"/>
        </w:rPr>
        <w:t xml:space="preserve">o udzielnie zamówienia, </w:t>
      </w:r>
      <w:r w:rsidR="00600BD0" w:rsidRPr="00403800">
        <w:rPr>
          <w:rFonts w:ascii="Lato" w:hAnsi="Lato"/>
          <w:sz w:val="24"/>
          <w:szCs w:val="24"/>
        </w:rPr>
        <w:t>a jeżeli okres prowadzenia działalności jest krótszy, w tym okresie</w:t>
      </w:r>
      <w:r w:rsidR="004F16DD" w:rsidRPr="00403800">
        <w:rPr>
          <w:rFonts w:ascii="Lato" w:hAnsi="Lato"/>
          <w:sz w:val="24"/>
          <w:szCs w:val="24"/>
        </w:rPr>
        <w:t xml:space="preserve">, zrealizowaliśmy </w:t>
      </w:r>
      <w:r w:rsidR="00A16740" w:rsidRPr="00403800">
        <w:rPr>
          <w:rFonts w:ascii="Lato" w:hAnsi="Lato"/>
          <w:sz w:val="24"/>
          <w:szCs w:val="24"/>
        </w:rPr>
        <w:t xml:space="preserve">dwie zakończone i odebrane kompletne dokumentacje projektowo-kosztorysowe obejmujące w swoim zakresie zagospodarowanie terenu w przestrzeni publicznej w rozumieniu ustawy z dnia 27 marca 2003r. o planowaniu i zagospodarowaniu przestrzennym (tekst jednolity: Dziennik Ustaw z 2024r., poz. 1130 z </w:t>
      </w:r>
      <w:proofErr w:type="spellStart"/>
      <w:r w:rsidR="00A16740" w:rsidRPr="00403800">
        <w:rPr>
          <w:rFonts w:ascii="Lato" w:hAnsi="Lato"/>
          <w:sz w:val="24"/>
          <w:szCs w:val="24"/>
        </w:rPr>
        <w:t>późn</w:t>
      </w:r>
      <w:proofErr w:type="spellEnd"/>
      <w:r w:rsidR="00A16740" w:rsidRPr="00403800">
        <w:rPr>
          <w:rFonts w:ascii="Lato" w:hAnsi="Lato"/>
          <w:sz w:val="24"/>
          <w:szCs w:val="24"/>
        </w:rPr>
        <w:t xml:space="preserve">. zm.), </w:t>
      </w:r>
      <w:r w:rsidR="00A16740" w:rsidRPr="00403800">
        <w:rPr>
          <w:rFonts w:ascii="Lato" w:hAnsi="Lato" w:cs="Lato"/>
          <w:sz w:val="24"/>
          <w:szCs w:val="24"/>
        </w:rPr>
        <w:t>wraz z uzyskaniem decyzji pozwolenia na budowę lub zaświadczeń o niewniesieniu sprzeciwu wobec zamiaru wykonania robót budowlanych dla wykazanych dwóch dokumentacji</w:t>
      </w:r>
      <w:r w:rsidR="006452E1" w:rsidRPr="00403800">
        <w:rPr>
          <w:rFonts w:ascii="Lato" w:hAnsi="Lato"/>
          <w:sz w:val="24"/>
          <w:szCs w:val="24"/>
        </w:rPr>
        <w:t>.</w:t>
      </w:r>
    </w:p>
    <w:p w14:paraId="2B23A403" w14:textId="77777777" w:rsidR="00B36220" w:rsidRPr="00403800" w:rsidRDefault="00B36220" w:rsidP="00176983">
      <w:pPr>
        <w:widowControl w:val="0"/>
        <w:tabs>
          <w:tab w:val="left" w:pos="993"/>
        </w:tabs>
        <w:spacing w:after="0" w:line="240" w:lineRule="auto"/>
        <w:ind w:left="567" w:right="1"/>
        <w:jc w:val="both"/>
        <w:textAlignment w:val="baseline"/>
        <w:rPr>
          <w:rFonts w:ascii="Lato" w:hAnsi="Lato"/>
          <w:sz w:val="24"/>
          <w:szCs w:val="24"/>
        </w:rPr>
      </w:pPr>
    </w:p>
    <w:p w14:paraId="1157CBF4" w14:textId="5BC95D54" w:rsidR="00176983" w:rsidRPr="00403800" w:rsidRDefault="00176983" w:rsidP="00176983">
      <w:pPr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Lato" w:hAnsi="Lato" w:cs="Calibri"/>
          <w:i/>
          <w:color w:val="FF0000"/>
          <w:sz w:val="24"/>
          <w:szCs w:val="24"/>
          <w:lang w:val="x-none" w:eastAsia="x-none"/>
        </w:rPr>
      </w:pPr>
      <w:r w:rsidRPr="00403800">
        <w:rPr>
          <w:rFonts w:ascii="Lato" w:hAnsi="Lato" w:cs="Calibri"/>
          <w:i/>
          <w:color w:val="FF0000"/>
          <w:sz w:val="24"/>
          <w:szCs w:val="24"/>
          <w:lang w:val="x-none" w:eastAsia="x-none"/>
        </w:rPr>
        <w:t xml:space="preserve">Należy przedstawić wykaz </w:t>
      </w:r>
      <w:r w:rsidRPr="00403800">
        <w:rPr>
          <w:rFonts w:ascii="Lato" w:hAnsi="Lato" w:cs="Calibri"/>
          <w:i/>
          <w:color w:val="FF0000"/>
          <w:sz w:val="24"/>
          <w:szCs w:val="24"/>
          <w:lang w:eastAsia="x-none"/>
        </w:rPr>
        <w:t>usług</w:t>
      </w:r>
      <w:r w:rsidRPr="00403800">
        <w:rPr>
          <w:rFonts w:ascii="Lato" w:hAnsi="Lato" w:cs="Calibri"/>
          <w:i/>
          <w:color w:val="FF0000"/>
          <w:sz w:val="24"/>
          <w:szCs w:val="24"/>
          <w:lang w:val="x-none" w:eastAsia="x-none"/>
        </w:rPr>
        <w:t xml:space="preserve"> </w:t>
      </w:r>
      <w:r w:rsidRPr="00403800">
        <w:rPr>
          <w:rFonts w:ascii="Lato" w:hAnsi="Lato" w:cs="Calibri"/>
          <w:i/>
          <w:color w:val="FF0000"/>
          <w:sz w:val="24"/>
          <w:szCs w:val="24"/>
          <w:lang w:eastAsia="x-none"/>
        </w:rPr>
        <w:t>z opisem zawierającym dane i informacje, z których</w:t>
      </w:r>
      <w:r w:rsidRPr="00403800">
        <w:rPr>
          <w:rFonts w:ascii="Lato" w:hAnsi="Lato" w:cs="Calibri"/>
          <w:i/>
          <w:color w:val="FF0000"/>
          <w:sz w:val="24"/>
          <w:szCs w:val="24"/>
          <w:lang w:val="x-none" w:eastAsia="x-none"/>
        </w:rPr>
        <w:t xml:space="preserve"> będzie jednoznacznie wynikać spełnienie </w:t>
      </w:r>
      <w:r w:rsidRPr="00403800">
        <w:rPr>
          <w:rFonts w:ascii="Lato" w:hAnsi="Lato" w:cs="Calibri"/>
          <w:i/>
          <w:color w:val="FF0000"/>
          <w:sz w:val="24"/>
          <w:szCs w:val="24"/>
          <w:lang w:eastAsia="x-none"/>
        </w:rPr>
        <w:t>opisu warunku udziału w postępowania,</w:t>
      </w:r>
      <w:r w:rsidRPr="00403800">
        <w:rPr>
          <w:rFonts w:ascii="Lato" w:hAnsi="Lato" w:cs="Calibri"/>
          <w:i/>
          <w:color w:val="FF0000"/>
          <w:sz w:val="24"/>
          <w:szCs w:val="24"/>
          <w:lang w:val="x-none" w:eastAsia="x-none"/>
        </w:rPr>
        <w:t xml:space="preserve"> wraz </w:t>
      </w:r>
      <w:r w:rsidR="00DC0E9D" w:rsidRPr="00403800">
        <w:rPr>
          <w:rFonts w:ascii="Lato" w:hAnsi="Lato" w:cs="Calibri"/>
          <w:i/>
          <w:color w:val="FF0000"/>
          <w:sz w:val="24"/>
          <w:szCs w:val="24"/>
          <w:lang w:val="x-none" w:eastAsia="x-none"/>
        </w:rPr>
        <w:t>z</w:t>
      </w:r>
      <w:r w:rsidR="00DC0E9D" w:rsidRPr="00403800">
        <w:rPr>
          <w:rFonts w:ascii="Lato" w:hAnsi="Lato" w:cs="Calibri"/>
          <w:i/>
          <w:color w:val="FF0000"/>
          <w:sz w:val="24"/>
          <w:szCs w:val="24"/>
          <w:lang w:eastAsia="x-none"/>
        </w:rPr>
        <w:t> </w:t>
      </w:r>
      <w:r w:rsidRPr="00403800">
        <w:rPr>
          <w:rFonts w:ascii="Lato" w:hAnsi="Lato" w:cs="Calibri"/>
          <w:i/>
          <w:color w:val="FF0000"/>
          <w:sz w:val="24"/>
          <w:szCs w:val="24"/>
          <w:lang w:val="x-none" w:eastAsia="x-none"/>
        </w:rPr>
        <w:t xml:space="preserve">informacją o podstawie dysponowania w przypadku, gdy są to </w:t>
      </w:r>
      <w:r w:rsidRPr="00403800">
        <w:rPr>
          <w:rFonts w:ascii="Lato" w:hAnsi="Lato" w:cs="Calibri"/>
          <w:i/>
          <w:color w:val="FF0000"/>
          <w:sz w:val="24"/>
          <w:szCs w:val="24"/>
          <w:lang w:eastAsia="x-none"/>
        </w:rPr>
        <w:t xml:space="preserve">zasoby </w:t>
      </w:r>
      <w:r w:rsidRPr="00403800">
        <w:rPr>
          <w:rFonts w:ascii="Lato" w:hAnsi="Lato" w:cs="Calibri"/>
          <w:i/>
          <w:color w:val="FF0000"/>
          <w:sz w:val="24"/>
          <w:szCs w:val="24"/>
          <w:lang w:val="x-none" w:eastAsia="x-none"/>
        </w:rPr>
        <w:t>udostępni</w:t>
      </w:r>
      <w:r w:rsidRPr="00403800">
        <w:rPr>
          <w:rFonts w:ascii="Lato" w:hAnsi="Lato" w:cs="Calibri"/>
          <w:i/>
          <w:color w:val="FF0000"/>
          <w:sz w:val="24"/>
          <w:szCs w:val="24"/>
          <w:lang w:eastAsia="x-none"/>
        </w:rPr>
        <w:t>one</w:t>
      </w:r>
      <w:r w:rsidRPr="00403800">
        <w:rPr>
          <w:rFonts w:ascii="Lato" w:hAnsi="Lato" w:cs="Calibri"/>
          <w:i/>
          <w:color w:val="FF0000"/>
          <w:sz w:val="24"/>
          <w:szCs w:val="24"/>
          <w:lang w:val="x-none" w:eastAsia="x-none"/>
        </w:rPr>
        <w:t xml:space="preserve"> Wykonawcy, według na przykład poniższej tabeli.</w:t>
      </w:r>
    </w:p>
    <w:p w14:paraId="70380057" w14:textId="77777777" w:rsidR="001121CE" w:rsidRPr="00403800" w:rsidRDefault="001121CE" w:rsidP="00176983">
      <w:pPr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Lato" w:hAnsi="Lato" w:cs="Calibri"/>
          <w:color w:val="FF0000"/>
          <w:sz w:val="24"/>
          <w:szCs w:val="24"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1559"/>
        <w:gridCol w:w="1843"/>
        <w:gridCol w:w="1842"/>
      </w:tblGrid>
      <w:tr w:rsidR="00176983" w:rsidRPr="00403800" w14:paraId="23A10CA0" w14:textId="77777777" w:rsidTr="001121CE">
        <w:trPr>
          <w:trHeight w:val="155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2F720C5B" w14:textId="77777777" w:rsidR="00176983" w:rsidRPr="00403800" w:rsidRDefault="00176983" w:rsidP="00DD5A89">
            <w:pPr>
              <w:tabs>
                <w:tab w:val="left" w:pos="993"/>
              </w:tabs>
              <w:spacing w:after="0" w:line="240" w:lineRule="auto"/>
              <w:ind w:left="-33" w:hanging="15"/>
              <w:jc w:val="center"/>
              <w:rPr>
                <w:rFonts w:ascii="Lato" w:hAnsi="Lato" w:cs="Calibri"/>
                <w:bCs/>
                <w:i/>
                <w:iCs/>
                <w:sz w:val="24"/>
                <w:szCs w:val="24"/>
              </w:rPr>
            </w:pPr>
            <w:r w:rsidRPr="00403800">
              <w:rPr>
                <w:rFonts w:ascii="Lato" w:hAnsi="Lato" w:cs="Calibri"/>
                <w:bCs/>
                <w:i/>
                <w:iCs/>
                <w:sz w:val="24"/>
                <w:szCs w:val="24"/>
              </w:rPr>
              <w:t>Lp.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4550D78D" w14:textId="77777777" w:rsidR="00176983" w:rsidRPr="00403800" w:rsidRDefault="00176983" w:rsidP="00DD5A89">
            <w:pPr>
              <w:tabs>
                <w:tab w:val="left" w:pos="993"/>
                <w:tab w:val="left" w:pos="1246"/>
              </w:tabs>
              <w:spacing w:after="0" w:line="240" w:lineRule="auto"/>
              <w:ind w:left="-33" w:hanging="15"/>
              <w:jc w:val="center"/>
              <w:rPr>
                <w:rFonts w:ascii="Lato" w:hAnsi="Lato" w:cs="Calibri"/>
                <w:bCs/>
                <w:i/>
                <w:iCs/>
                <w:sz w:val="24"/>
                <w:szCs w:val="24"/>
                <w:lang w:val="x-none"/>
              </w:rPr>
            </w:pPr>
            <w:r w:rsidRPr="00403800">
              <w:rPr>
                <w:rFonts w:ascii="Lato" w:hAnsi="Lato" w:cs="Calibri"/>
                <w:bCs/>
                <w:i/>
                <w:iCs/>
                <w:sz w:val="24"/>
                <w:szCs w:val="24"/>
                <w:lang w:val="x-none"/>
              </w:rPr>
              <w:t>Przedmiot zamówienia (rodzaj i zakres usług, opis pozwalający na jednoznaczną ocenę spełnienia warunku udziału)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496A038E" w14:textId="77777777" w:rsidR="00176983" w:rsidRPr="00403800" w:rsidRDefault="00176983" w:rsidP="00DD5A89">
            <w:pPr>
              <w:tabs>
                <w:tab w:val="left" w:pos="993"/>
              </w:tabs>
              <w:spacing w:after="0" w:line="240" w:lineRule="auto"/>
              <w:ind w:left="-33" w:hanging="15"/>
              <w:jc w:val="center"/>
              <w:rPr>
                <w:rFonts w:ascii="Lato" w:hAnsi="Lato" w:cs="Calibri"/>
                <w:bCs/>
                <w:i/>
                <w:iCs/>
                <w:sz w:val="24"/>
                <w:szCs w:val="24"/>
              </w:rPr>
            </w:pPr>
            <w:r w:rsidRPr="00403800">
              <w:rPr>
                <w:rFonts w:ascii="Lato" w:hAnsi="Lato" w:cs="Calibri"/>
                <w:bCs/>
                <w:i/>
                <w:iCs/>
                <w:sz w:val="24"/>
                <w:szCs w:val="24"/>
                <w:lang w:val="x-none"/>
              </w:rPr>
              <w:t>Data</w:t>
            </w:r>
            <w:r w:rsidRPr="00403800">
              <w:rPr>
                <w:rFonts w:ascii="Lato" w:hAnsi="Lato" w:cs="Calibri"/>
                <w:bCs/>
                <w:i/>
                <w:iCs/>
                <w:sz w:val="24"/>
                <w:szCs w:val="24"/>
              </w:rPr>
              <w:t>/y realizacji</w:t>
            </w:r>
            <w:r w:rsidRPr="00403800">
              <w:rPr>
                <w:rFonts w:ascii="Lato" w:hAnsi="Lato" w:cs="Calibri"/>
                <w:bCs/>
                <w:i/>
                <w:iCs/>
                <w:sz w:val="24"/>
                <w:szCs w:val="24"/>
                <w:lang w:val="x-none"/>
              </w:rPr>
              <w:t xml:space="preserve"> i miejsce wykonania</w:t>
            </w:r>
          </w:p>
          <w:p w14:paraId="0317356F" w14:textId="77777777" w:rsidR="00176983" w:rsidRPr="00403800" w:rsidRDefault="00176983" w:rsidP="00DD5A89">
            <w:pPr>
              <w:tabs>
                <w:tab w:val="left" w:pos="993"/>
              </w:tabs>
              <w:spacing w:after="0" w:line="240" w:lineRule="auto"/>
              <w:ind w:left="-33" w:hanging="15"/>
              <w:jc w:val="center"/>
              <w:rPr>
                <w:rFonts w:ascii="Lato" w:hAnsi="Lato" w:cs="Calibr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2C698472" w14:textId="77777777" w:rsidR="00176983" w:rsidRPr="00403800" w:rsidRDefault="00176983" w:rsidP="00DD5A89">
            <w:pPr>
              <w:tabs>
                <w:tab w:val="left" w:pos="993"/>
              </w:tabs>
              <w:spacing w:after="0" w:line="240" w:lineRule="auto"/>
              <w:ind w:left="-33" w:hanging="15"/>
              <w:jc w:val="center"/>
              <w:rPr>
                <w:rFonts w:ascii="Lato" w:hAnsi="Lato" w:cs="Calibri"/>
                <w:bCs/>
                <w:i/>
                <w:iCs/>
                <w:sz w:val="24"/>
                <w:szCs w:val="24"/>
              </w:rPr>
            </w:pPr>
            <w:r w:rsidRPr="00403800">
              <w:rPr>
                <w:rFonts w:ascii="Lato" w:hAnsi="Lato" w:cs="Calibri"/>
                <w:bCs/>
                <w:i/>
                <w:iCs/>
                <w:sz w:val="24"/>
                <w:szCs w:val="24"/>
              </w:rPr>
              <w:t>Nazwa, adres i telefon Zleceniodawcy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670AC7D4" w14:textId="77777777" w:rsidR="00176983" w:rsidRPr="00403800" w:rsidRDefault="00176983" w:rsidP="00DD5A89">
            <w:pPr>
              <w:tabs>
                <w:tab w:val="left" w:pos="993"/>
              </w:tabs>
              <w:spacing w:after="0" w:line="240" w:lineRule="auto"/>
              <w:ind w:left="-33" w:hanging="15"/>
              <w:jc w:val="center"/>
              <w:rPr>
                <w:rFonts w:ascii="Lato" w:hAnsi="Lato" w:cs="Calibri"/>
                <w:bCs/>
                <w:i/>
                <w:iCs/>
                <w:sz w:val="24"/>
                <w:szCs w:val="24"/>
              </w:rPr>
            </w:pPr>
            <w:r w:rsidRPr="00403800">
              <w:rPr>
                <w:rFonts w:ascii="Lato" w:hAnsi="Lato" w:cs="Calibri"/>
                <w:bCs/>
                <w:i/>
                <w:iCs/>
                <w:sz w:val="24"/>
                <w:szCs w:val="24"/>
              </w:rPr>
              <w:t>Zasób własny / udostępniony przez podmiot trzeci</w:t>
            </w:r>
          </w:p>
        </w:tc>
      </w:tr>
      <w:tr w:rsidR="00176983" w:rsidRPr="00403800" w14:paraId="3DC0E81A" w14:textId="77777777" w:rsidTr="001121C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746E0C38" w14:textId="77777777" w:rsidR="00176983" w:rsidRPr="00403800" w:rsidRDefault="00176983" w:rsidP="00DD5A89">
            <w:pPr>
              <w:tabs>
                <w:tab w:val="left" w:pos="993"/>
              </w:tabs>
              <w:snapToGrid w:val="0"/>
              <w:spacing w:after="0" w:line="240" w:lineRule="auto"/>
              <w:ind w:left="29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  <w:r w:rsidRPr="00403800">
              <w:rPr>
                <w:rFonts w:ascii="Lato" w:hAnsi="Lato" w:cs="Calibri"/>
                <w:i/>
                <w:sz w:val="24"/>
                <w:szCs w:val="24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7C617" w14:textId="77777777" w:rsidR="00176983" w:rsidRPr="00403800" w:rsidRDefault="00176983" w:rsidP="00DD5A89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  <w:lang w:val="x-none"/>
              </w:rPr>
            </w:pPr>
          </w:p>
          <w:p w14:paraId="3CD74309" w14:textId="77777777" w:rsidR="00176983" w:rsidRPr="00403800" w:rsidRDefault="00176983" w:rsidP="00DD5A89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  <w:lang w:val="x-none"/>
              </w:rPr>
            </w:pPr>
          </w:p>
          <w:p w14:paraId="29339294" w14:textId="77777777" w:rsidR="00176983" w:rsidRPr="00403800" w:rsidRDefault="00176983" w:rsidP="00DD5A89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  <w:lang w:val="x-none"/>
              </w:rPr>
            </w:pPr>
          </w:p>
          <w:p w14:paraId="3A8AF73B" w14:textId="77777777" w:rsidR="00176983" w:rsidRPr="00403800" w:rsidRDefault="00176983" w:rsidP="00DD5A89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  <w:lang w:val="x-none"/>
              </w:rPr>
            </w:pPr>
          </w:p>
          <w:p w14:paraId="003B6682" w14:textId="77777777" w:rsidR="00176983" w:rsidRPr="00403800" w:rsidRDefault="00176983" w:rsidP="00DD5A89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83510" w14:textId="77777777" w:rsidR="00176983" w:rsidRPr="00403800" w:rsidRDefault="00176983" w:rsidP="00DD5A89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86441" w14:textId="77777777" w:rsidR="00176983" w:rsidRPr="00403800" w:rsidRDefault="00176983" w:rsidP="00DD5A89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F7BA" w14:textId="77777777" w:rsidR="00176983" w:rsidRPr="00403800" w:rsidRDefault="00176983" w:rsidP="00DD5A89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78EE8A96" w14:textId="77777777" w:rsidR="00176983" w:rsidRPr="00403800" w:rsidRDefault="00176983" w:rsidP="00DD5A89">
            <w:pPr>
              <w:tabs>
                <w:tab w:val="left" w:pos="993"/>
              </w:tabs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72478B88" w14:textId="77777777" w:rsidR="00176983" w:rsidRPr="00403800" w:rsidRDefault="00176983" w:rsidP="00DD5A89">
            <w:pPr>
              <w:tabs>
                <w:tab w:val="left" w:pos="993"/>
              </w:tabs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</w:tr>
      <w:tr w:rsidR="00176983" w:rsidRPr="00403800" w14:paraId="1592D011" w14:textId="77777777" w:rsidTr="001121CE">
        <w:trPr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2C95057D" w14:textId="77777777" w:rsidR="00176983" w:rsidRPr="00403800" w:rsidRDefault="00176983" w:rsidP="00DD5A89">
            <w:pPr>
              <w:tabs>
                <w:tab w:val="left" w:pos="993"/>
              </w:tabs>
              <w:snapToGrid w:val="0"/>
              <w:spacing w:after="0" w:line="240" w:lineRule="auto"/>
              <w:ind w:left="29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  <w:r w:rsidRPr="00403800">
              <w:rPr>
                <w:rFonts w:ascii="Lato" w:hAnsi="Lato" w:cs="Calibri"/>
                <w:i/>
                <w:sz w:val="24"/>
                <w:szCs w:val="24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0504B" w14:textId="77777777" w:rsidR="00176983" w:rsidRPr="00403800" w:rsidRDefault="00176983" w:rsidP="00DD5A89">
            <w:pPr>
              <w:tabs>
                <w:tab w:val="left" w:pos="993"/>
              </w:tabs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63153CD0" w14:textId="77777777" w:rsidR="00176983" w:rsidRPr="00403800" w:rsidRDefault="00176983" w:rsidP="00DD5A89">
            <w:pPr>
              <w:tabs>
                <w:tab w:val="left" w:pos="993"/>
              </w:tabs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40CAE33C" w14:textId="77777777" w:rsidR="00176983" w:rsidRPr="00403800" w:rsidRDefault="00176983" w:rsidP="00DD5A89">
            <w:pPr>
              <w:tabs>
                <w:tab w:val="left" w:pos="993"/>
              </w:tabs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427C4F4F" w14:textId="77777777" w:rsidR="00176983" w:rsidRPr="00403800" w:rsidRDefault="00176983" w:rsidP="00DD5A89">
            <w:pPr>
              <w:tabs>
                <w:tab w:val="left" w:pos="993"/>
              </w:tabs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35FB73B9" w14:textId="77777777" w:rsidR="00176983" w:rsidRPr="00403800" w:rsidRDefault="00176983" w:rsidP="00DD5A89">
            <w:pPr>
              <w:tabs>
                <w:tab w:val="left" w:pos="993"/>
              </w:tabs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35AE0" w14:textId="77777777" w:rsidR="00176983" w:rsidRPr="00403800" w:rsidRDefault="00176983" w:rsidP="00DD5A89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1EE9C" w14:textId="77777777" w:rsidR="00176983" w:rsidRPr="00403800" w:rsidRDefault="00176983" w:rsidP="00DD5A89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A919" w14:textId="77777777" w:rsidR="00176983" w:rsidRPr="00403800" w:rsidRDefault="00176983" w:rsidP="00DD5A89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</w:tr>
    </w:tbl>
    <w:p w14:paraId="3C44E78E" w14:textId="77777777" w:rsidR="00176983" w:rsidRPr="00403800" w:rsidRDefault="00176983" w:rsidP="00176983">
      <w:pPr>
        <w:pStyle w:val="Tekstpodstawowy"/>
        <w:tabs>
          <w:tab w:val="left" w:pos="993"/>
        </w:tabs>
        <w:spacing w:after="0"/>
        <w:ind w:left="567"/>
        <w:rPr>
          <w:rFonts w:ascii="Lato" w:hAnsi="Lato" w:cs="Calibri"/>
          <w:iCs/>
          <w:sz w:val="24"/>
          <w:szCs w:val="24"/>
        </w:rPr>
      </w:pPr>
    </w:p>
    <w:p w14:paraId="3A740216" w14:textId="77777777" w:rsidR="00176983" w:rsidRPr="00403800" w:rsidRDefault="00176983" w:rsidP="00176983">
      <w:pPr>
        <w:pStyle w:val="Tekstpodstawowy"/>
        <w:tabs>
          <w:tab w:val="left" w:pos="993"/>
        </w:tabs>
        <w:spacing w:after="0"/>
        <w:ind w:left="567"/>
        <w:rPr>
          <w:rFonts w:ascii="Lato" w:hAnsi="Lato" w:cs="Calibri"/>
          <w:iCs/>
          <w:sz w:val="24"/>
          <w:szCs w:val="24"/>
        </w:rPr>
      </w:pPr>
      <w:r w:rsidRPr="00403800">
        <w:rPr>
          <w:rFonts w:ascii="Lato" w:hAnsi="Lato" w:cs="Calibri"/>
          <w:iCs/>
          <w:sz w:val="24"/>
          <w:szCs w:val="24"/>
        </w:rPr>
        <w:t>Wykaz dokumentów potwierdzających, że wykazane wyżej zamówienia zostały wykonane należycie:</w:t>
      </w:r>
    </w:p>
    <w:p w14:paraId="0F80D51F" w14:textId="77777777" w:rsidR="00176983" w:rsidRPr="00403800" w:rsidRDefault="00176983" w:rsidP="00176983">
      <w:pPr>
        <w:pStyle w:val="Tekstpodstawowy"/>
        <w:tabs>
          <w:tab w:val="left" w:pos="993"/>
        </w:tabs>
        <w:spacing w:after="0"/>
        <w:ind w:left="567"/>
        <w:rPr>
          <w:rFonts w:ascii="Lato" w:hAnsi="Lato" w:cs="Calibri"/>
          <w:iCs/>
          <w:sz w:val="24"/>
          <w:szCs w:val="24"/>
        </w:rPr>
      </w:pPr>
    </w:p>
    <w:p w14:paraId="36DA65C0" w14:textId="0E5A7AC9" w:rsidR="00176983" w:rsidRPr="00403800" w:rsidRDefault="00176983" w:rsidP="004B102B">
      <w:pPr>
        <w:pStyle w:val="Tekstpodstawowy"/>
        <w:numPr>
          <w:ilvl w:val="0"/>
          <w:numId w:val="101"/>
        </w:numPr>
        <w:tabs>
          <w:tab w:val="left" w:pos="993"/>
        </w:tabs>
        <w:suppressAutoHyphens w:val="0"/>
        <w:spacing w:after="0"/>
        <w:ind w:left="567" w:firstLine="0"/>
        <w:jc w:val="both"/>
        <w:rPr>
          <w:rFonts w:ascii="Lato" w:hAnsi="Lato" w:cs="Calibri"/>
          <w:iCs/>
          <w:sz w:val="24"/>
          <w:szCs w:val="24"/>
        </w:rPr>
      </w:pPr>
      <w:r w:rsidRPr="00403800">
        <w:rPr>
          <w:rFonts w:ascii="Lato" w:hAnsi="Lato" w:cs="Calibri"/>
          <w:iCs/>
          <w:sz w:val="24"/>
          <w:szCs w:val="24"/>
        </w:rPr>
        <w:t>…………</w:t>
      </w:r>
      <w:r w:rsidRPr="00403800">
        <w:rPr>
          <w:rFonts w:ascii="Lato" w:hAnsi="Lato" w:cs="Calibri"/>
          <w:iCs/>
          <w:sz w:val="24"/>
          <w:szCs w:val="24"/>
          <w:lang w:val="pl-PL"/>
        </w:rPr>
        <w:t>…………………………………………………………………………</w:t>
      </w:r>
      <w:r w:rsidRPr="00403800">
        <w:rPr>
          <w:rFonts w:ascii="Lato" w:hAnsi="Lato" w:cs="Calibri"/>
          <w:iCs/>
          <w:sz w:val="24"/>
          <w:szCs w:val="24"/>
        </w:rPr>
        <w:t>…………………………</w:t>
      </w:r>
    </w:p>
    <w:p w14:paraId="505DD6E2" w14:textId="79C90392" w:rsidR="00A30D02" w:rsidRPr="00403800" w:rsidRDefault="00176983" w:rsidP="004D49BB">
      <w:pPr>
        <w:pStyle w:val="Tekstpodstawowy"/>
        <w:numPr>
          <w:ilvl w:val="0"/>
          <w:numId w:val="101"/>
        </w:numPr>
        <w:tabs>
          <w:tab w:val="left" w:pos="993"/>
        </w:tabs>
        <w:suppressAutoHyphens w:val="0"/>
        <w:spacing w:after="0"/>
        <w:ind w:left="567" w:firstLine="0"/>
        <w:jc w:val="both"/>
        <w:rPr>
          <w:rFonts w:ascii="Lato" w:hAnsi="Lato" w:cs="Lato"/>
          <w:i/>
          <w:iCs/>
          <w:sz w:val="24"/>
          <w:szCs w:val="24"/>
        </w:rPr>
      </w:pPr>
      <w:r w:rsidRPr="00403800">
        <w:rPr>
          <w:rFonts w:ascii="Lato" w:hAnsi="Lato" w:cs="Calibri"/>
          <w:iCs/>
          <w:sz w:val="24"/>
          <w:szCs w:val="24"/>
        </w:rPr>
        <w:t>…………</w:t>
      </w:r>
      <w:r w:rsidRPr="00403800">
        <w:rPr>
          <w:rFonts w:ascii="Lato" w:hAnsi="Lato" w:cs="Calibri"/>
          <w:iCs/>
          <w:sz w:val="24"/>
          <w:szCs w:val="24"/>
          <w:lang w:val="pl-PL"/>
        </w:rPr>
        <w:t>…………………………………………………………………………</w:t>
      </w:r>
      <w:r w:rsidRPr="00403800">
        <w:rPr>
          <w:rFonts w:ascii="Lato" w:hAnsi="Lato" w:cs="Calibri"/>
          <w:iCs/>
          <w:sz w:val="24"/>
          <w:szCs w:val="24"/>
        </w:rPr>
        <w:t>…………………………</w:t>
      </w:r>
    </w:p>
    <w:sectPr w:rsidR="00A30D02" w:rsidRPr="00403800" w:rsidSect="003D5632">
      <w:headerReference w:type="default" r:id="rId10"/>
      <w:footerReference w:type="default" r:id="rId11"/>
      <w:pgSz w:w="11906" w:h="16838"/>
      <w:pgMar w:top="1171" w:right="1416" w:bottom="1417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AD2BB" w14:textId="77777777" w:rsidR="0025327B" w:rsidRDefault="0025327B">
      <w:pPr>
        <w:spacing w:after="0" w:line="240" w:lineRule="auto"/>
      </w:pPr>
      <w:r>
        <w:separator/>
      </w:r>
    </w:p>
  </w:endnote>
  <w:endnote w:type="continuationSeparator" w:id="0">
    <w:p w14:paraId="0987EC8C" w14:textId="77777777" w:rsidR="0025327B" w:rsidRDefault="00253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altName w:val="Calibri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C9203" w14:textId="0F7C4EF0" w:rsidR="000C7650" w:rsidRDefault="000C7650" w:rsidP="004A6DFB">
    <w:pPr>
      <w:pStyle w:val="Stopka"/>
      <w:tabs>
        <w:tab w:val="right" w:pos="9356"/>
      </w:tabs>
      <w:ind w:left="567"/>
      <w:jc w:val="both"/>
    </w:pPr>
    <w:r>
      <w:rPr>
        <w:rFonts w:cs="Calibri"/>
        <w:b/>
        <w:i/>
        <w:sz w:val="16"/>
        <w:szCs w:val="16"/>
      </w:rPr>
      <w:t>_____________________________________________________________________________________________________</w:t>
    </w:r>
    <w:r w:rsidR="004A6DFB">
      <w:rPr>
        <w:rFonts w:cs="Calibri"/>
        <w:b/>
        <w:i/>
        <w:sz w:val="16"/>
        <w:szCs w:val="16"/>
      </w:rPr>
      <w:t>____</w:t>
    </w:r>
    <w:r>
      <w:rPr>
        <w:rFonts w:cs="Calibri"/>
        <w:b/>
        <w:i/>
        <w:sz w:val="16"/>
        <w:szCs w:val="16"/>
      </w:rPr>
      <w:t>_____</w:t>
    </w:r>
  </w:p>
  <w:p w14:paraId="5E0A71E7" w14:textId="77777777" w:rsidR="000C7650" w:rsidRDefault="000C7650">
    <w:pPr>
      <w:pStyle w:val="Stopka"/>
      <w:tabs>
        <w:tab w:val="left" w:pos="1134"/>
      </w:tabs>
      <w:ind w:left="567"/>
    </w:pPr>
    <w:r>
      <w:rPr>
        <w:rFonts w:ascii="Lato" w:hAnsi="Lato" w:cs="Lato"/>
        <w:b/>
        <w:sz w:val="14"/>
      </w:rPr>
      <w:t>Zarząd Zieleni Miejskiej w Krakowie</w:t>
    </w:r>
  </w:p>
  <w:p w14:paraId="51C08B93" w14:textId="77777777" w:rsidR="000C7650" w:rsidRDefault="000C7650">
    <w:pPr>
      <w:pStyle w:val="Stopka"/>
      <w:tabs>
        <w:tab w:val="left" w:pos="1134"/>
      </w:tabs>
      <w:ind w:left="567"/>
    </w:pPr>
    <w:r>
      <w:rPr>
        <w:rFonts w:ascii="Lato" w:hAnsi="Lato" w:cs="Lato"/>
        <w:sz w:val="14"/>
      </w:rPr>
      <w:t xml:space="preserve">tel. +48 12 20 10 240, </w:t>
    </w:r>
    <w:r>
      <w:rPr>
        <w:rFonts w:ascii="Lato" w:hAnsi="Lato" w:cs="Lato"/>
        <w:b/>
        <w:sz w:val="14"/>
      </w:rPr>
      <w:t>e</w:t>
    </w:r>
    <w:r w:rsidR="00DF2FC5">
      <w:rPr>
        <w:rFonts w:ascii="Lato" w:hAnsi="Lato" w:cs="Lato"/>
        <w:b/>
        <w:sz w:val="14"/>
      </w:rPr>
      <w:t>-</w:t>
    </w:r>
    <w:r>
      <w:rPr>
        <w:rFonts w:ascii="Lato" w:hAnsi="Lato" w:cs="Lato"/>
        <w:b/>
        <w:sz w:val="14"/>
      </w:rPr>
      <w:t xml:space="preserve">mail: </w:t>
    </w:r>
    <w:hyperlink r:id="rId1" w:history="1">
      <w:r>
        <w:rPr>
          <w:rStyle w:val="Hipercze"/>
          <w:rFonts w:ascii="Lato" w:hAnsi="Lato" w:cs="Lato"/>
          <w:b/>
          <w:sz w:val="14"/>
        </w:rPr>
        <w:t>przetargi@zzm.krakow.pl</w:t>
      </w:r>
    </w:hyperlink>
    <w:r>
      <w:rPr>
        <w:rFonts w:ascii="Lato" w:hAnsi="Lato" w:cs="Lato"/>
        <w:b/>
        <w:sz w:val="14"/>
      </w:rPr>
      <w:t xml:space="preserve"> </w:t>
    </w:r>
  </w:p>
  <w:p w14:paraId="62B76C61" w14:textId="77777777" w:rsidR="000C7650" w:rsidRDefault="000C7650">
    <w:pPr>
      <w:pStyle w:val="Stopka"/>
      <w:tabs>
        <w:tab w:val="left" w:pos="1134"/>
      </w:tabs>
      <w:ind w:left="567"/>
    </w:pPr>
    <w:r>
      <w:rPr>
        <w:rFonts w:ascii="Lato" w:hAnsi="Lato" w:cs="Lato"/>
        <w:sz w:val="14"/>
      </w:rPr>
      <w:t>Adres siedziby: ul. Reymonta 20, 30-059 Kraków</w:t>
    </w:r>
  </w:p>
  <w:p w14:paraId="31C5A73F" w14:textId="0536FF9B" w:rsidR="000C7650" w:rsidRPr="00607B12" w:rsidRDefault="000C7650" w:rsidP="004A6DFB">
    <w:pPr>
      <w:tabs>
        <w:tab w:val="right" w:pos="9356"/>
      </w:tabs>
      <w:spacing w:after="0" w:line="240" w:lineRule="auto"/>
      <w:ind w:left="567"/>
      <w:jc w:val="both"/>
      <w:rPr>
        <w:rFonts w:ascii="Lato" w:hAnsi="Lato"/>
        <w:sz w:val="14"/>
        <w:szCs w:val="14"/>
      </w:rPr>
    </w:pPr>
    <w:hyperlink r:id="rId2" w:history="1">
      <w:r w:rsidRPr="00607B12">
        <w:rPr>
          <w:rStyle w:val="Hipercze"/>
          <w:rFonts w:ascii="Lato" w:hAnsi="Lato" w:cs="Lato"/>
          <w:b/>
          <w:sz w:val="14"/>
          <w:szCs w:val="14"/>
        </w:rPr>
        <w:t>www.zzm.krakow.pl</w:t>
      </w:r>
    </w:hyperlink>
    <w:r w:rsidRPr="00607B12">
      <w:rPr>
        <w:rFonts w:ascii="Lato" w:hAnsi="Lato" w:cs="Lato"/>
        <w:i/>
        <w:sz w:val="14"/>
        <w:szCs w:val="14"/>
      </w:rPr>
      <w:tab/>
    </w:r>
    <w:r w:rsidRPr="00607B12">
      <w:rPr>
        <w:rFonts w:ascii="Lato" w:hAnsi="Lato" w:cs="Lato"/>
        <w:b/>
        <w:bCs/>
        <w:i/>
        <w:iCs/>
        <w:sz w:val="14"/>
        <w:szCs w:val="14"/>
      </w:rPr>
      <w:t xml:space="preserve">Strona </w:t>
    </w:r>
    <w:r w:rsidRPr="00607B12">
      <w:rPr>
        <w:rFonts w:ascii="Lato" w:hAnsi="Lato" w:cs="Lato"/>
        <w:b/>
        <w:bCs/>
        <w:i/>
        <w:iCs/>
        <w:sz w:val="14"/>
        <w:szCs w:val="14"/>
        <w:lang w:val="pt-BR"/>
      </w:rPr>
      <w:fldChar w:fldCharType="begin"/>
    </w:r>
    <w:r w:rsidRPr="009661C2">
      <w:rPr>
        <w:rFonts w:ascii="Lato" w:hAnsi="Lato" w:cs="Lato"/>
        <w:b/>
        <w:bCs/>
        <w:i/>
        <w:iCs/>
        <w:sz w:val="14"/>
        <w:szCs w:val="14"/>
      </w:rPr>
      <w:instrText xml:space="preserve"> PAGE </w:instrText>
    </w:r>
    <w:r w:rsidRPr="00607B12">
      <w:rPr>
        <w:rFonts w:ascii="Lato" w:hAnsi="Lato" w:cs="Lato"/>
        <w:b/>
        <w:bCs/>
        <w:i/>
        <w:iCs/>
        <w:sz w:val="14"/>
        <w:szCs w:val="14"/>
        <w:lang w:val="pt-BR"/>
      </w:rPr>
      <w:fldChar w:fldCharType="separate"/>
    </w:r>
    <w:r w:rsidR="00E44CF9" w:rsidRPr="009661C2">
      <w:rPr>
        <w:rFonts w:ascii="Lato" w:hAnsi="Lato" w:cs="Lato"/>
        <w:b/>
        <w:bCs/>
        <w:i/>
        <w:iCs/>
        <w:noProof/>
        <w:sz w:val="14"/>
        <w:szCs w:val="14"/>
      </w:rPr>
      <w:t>26</w:t>
    </w:r>
    <w:r w:rsidRPr="00607B12">
      <w:rPr>
        <w:rFonts w:ascii="Lato" w:hAnsi="Lato" w:cs="Lato"/>
        <w:b/>
        <w:bCs/>
        <w:i/>
        <w:iCs/>
        <w:sz w:val="14"/>
        <w:szCs w:val="14"/>
        <w:lang w:val="pt-BR"/>
      </w:rPr>
      <w:fldChar w:fldCharType="end"/>
    </w:r>
    <w:r w:rsidRPr="00607B12">
      <w:rPr>
        <w:rFonts w:ascii="Lato" w:hAnsi="Lato" w:cs="Lato"/>
        <w:b/>
        <w:bCs/>
        <w:i/>
        <w:iCs/>
        <w:sz w:val="14"/>
        <w:szCs w:val="14"/>
      </w:rPr>
      <w:t xml:space="preserve"> z </w:t>
    </w:r>
    <w:r w:rsidRPr="00607B12">
      <w:rPr>
        <w:rFonts w:ascii="Lato" w:hAnsi="Lato" w:cs="Lato"/>
        <w:b/>
        <w:bCs/>
        <w:i/>
        <w:iCs/>
        <w:sz w:val="14"/>
        <w:szCs w:val="14"/>
        <w:lang w:val="pt-BR"/>
      </w:rPr>
      <w:fldChar w:fldCharType="begin"/>
    </w:r>
    <w:r w:rsidRPr="009661C2">
      <w:rPr>
        <w:rFonts w:ascii="Lato" w:hAnsi="Lato" w:cs="Lato"/>
        <w:b/>
        <w:bCs/>
        <w:i/>
        <w:iCs/>
        <w:sz w:val="14"/>
        <w:szCs w:val="14"/>
      </w:rPr>
      <w:instrText xml:space="preserve"> NUMPAGES \* ARABIC </w:instrText>
    </w:r>
    <w:r w:rsidRPr="00607B12">
      <w:rPr>
        <w:rFonts w:ascii="Lato" w:hAnsi="Lato" w:cs="Lato"/>
        <w:b/>
        <w:bCs/>
        <w:i/>
        <w:iCs/>
        <w:sz w:val="14"/>
        <w:szCs w:val="14"/>
        <w:lang w:val="pt-BR"/>
      </w:rPr>
      <w:fldChar w:fldCharType="separate"/>
    </w:r>
    <w:r w:rsidR="00E44CF9" w:rsidRPr="009661C2">
      <w:rPr>
        <w:rFonts w:ascii="Lato" w:hAnsi="Lato" w:cs="Lato"/>
        <w:b/>
        <w:bCs/>
        <w:i/>
        <w:iCs/>
        <w:noProof/>
        <w:sz w:val="14"/>
        <w:szCs w:val="14"/>
      </w:rPr>
      <w:t>78</w:t>
    </w:r>
    <w:r w:rsidRPr="00607B12">
      <w:rPr>
        <w:rFonts w:ascii="Lato" w:hAnsi="Lato" w:cs="Lato"/>
        <w:b/>
        <w:bCs/>
        <w:i/>
        <w:iCs/>
        <w:sz w:val="14"/>
        <w:szCs w:val="14"/>
        <w:lang w:val="pt-B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F35A7" w14:textId="77777777" w:rsidR="0025327B" w:rsidRDefault="0025327B">
      <w:pPr>
        <w:spacing w:after="0" w:line="240" w:lineRule="auto"/>
      </w:pPr>
      <w:r>
        <w:separator/>
      </w:r>
    </w:p>
  </w:footnote>
  <w:footnote w:type="continuationSeparator" w:id="0">
    <w:p w14:paraId="384E8A28" w14:textId="77777777" w:rsidR="0025327B" w:rsidRDefault="00253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1CEA3" w14:textId="1F5EEC80" w:rsidR="00887B54" w:rsidRPr="00B92DAF" w:rsidRDefault="00887B54" w:rsidP="00B92DAF">
    <w:pPr>
      <w:tabs>
        <w:tab w:val="right" w:pos="9356"/>
      </w:tabs>
      <w:spacing w:after="0" w:line="240" w:lineRule="auto"/>
      <w:ind w:left="567" w:right="-2"/>
      <w:jc w:val="both"/>
      <w:rPr>
        <w:rFonts w:ascii="Lato" w:hAnsi="Lato"/>
        <w:sz w:val="14"/>
        <w:szCs w:val="14"/>
      </w:rPr>
    </w:pPr>
    <w:bookmarkStart w:id="6" w:name="_Hlk78014467"/>
    <w:bookmarkStart w:id="7" w:name="_Hlk78014468"/>
    <w:bookmarkStart w:id="8" w:name="_Hlk158096570"/>
    <w:r w:rsidRPr="003A22A3">
      <w:rPr>
        <w:rFonts w:ascii="Lato" w:eastAsia="Lato" w:hAnsi="Lato" w:cs="Lato"/>
        <w:i/>
        <w:iCs/>
        <w:color w:val="000000"/>
        <w:sz w:val="14"/>
        <w:szCs w:val="14"/>
      </w:rPr>
      <w:t xml:space="preserve">SWZ </w:t>
    </w:r>
    <w:r w:rsidR="003A22A3" w:rsidRPr="003A22A3">
      <w:rPr>
        <w:rFonts w:ascii="Lato" w:eastAsia="Lato" w:hAnsi="Lato" w:cs="Lato"/>
        <w:i/>
        <w:iCs/>
        <w:color w:val="000000"/>
        <w:sz w:val="14"/>
        <w:szCs w:val="14"/>
      </w:rPr>
      <w:t xml:space="preserve">na </w:t>
    </w:r>
    <w:r w:rsidRPr="003A22A3">
      <w:rPr>
        <w:rFonts w:ascii="Lato" w:eastAsia="Lato" w:hAnsi="Lato" w:cs="Lato"/>
        <w:i/>
        <w:iCs/>
        <w:color w:val="000000"/>
        <w:sz w:val="14"/>
        <w:szCs w:val="14"/>
      </w:rPr>
      <w:t xml:space="preserve">wyłonienie Wykonawcy usług projektowych dotyczących opracowania kompleksowej dokumentacji projektowo-kosztorysowej </w:t>
    </w:r>
    <w:r w:rsidR="00557A7C" w:rsidRPr="003A22A3">
      <w:rPr>
        <w:rFonts w:ascii="Lato" w:eastAsia="Lato" w:hAnsi="Lato" w:cs="Lato"/>
        <w:i/>
        <w:iCs/>
        <w:color w:val="000000"/>
        <w:sz w:val="14"/>
        <w:szCs w:val="14"/>
      </w:rPr>
      <w:t>dotyczącej zagospodarowania wód opadowych i roztopowych w Parku Maćka i Doroty dla zadania pn.: „Odwodnienie Parku Maćka i Doroty”, dla Zarządu Zieleni Miejskiej w Krakowie.</w:t>
    </w:r>
    <w:r w:rsidR="00866BEB" w:rsidRPr="003A22A3">
      <w:rPr>
        <w:rFonts w:ascii="Lato" w:hAnsi="Lato"/>
        <w:sz w:val="14"/>
        <w:szCs w:val="14"/>
      </w:rPr>
      <w:tab/>
    </w:r>
    <w:r w:rsidR="00866BEB" w:rsidRPr="003A22A3">
      <w:rPr>
        <w:rFonts w:ascii="Lato" w:hAnsi="Lato" w:cs="Lato"/>
        <w:sz w:val="14"/>
        <w:szCs w:val="14"/>
      </w:rPr>
      <w:t xml:space="preserve">Postępowanie nr </w:t>
    </w:r>
    <w:bookmarkEnd w:id="6"/>
    <w:bookmarkEnd w:id="7"/>
    <w:bookmarkEnd w:id="8"/>
    <w:r w:rsidR="00B92DAF" w:rsidRPr="00B92DAF">
      <w:rPr>
        <w:rFonts w:ascii="Lato" w:hAnsi="Lato" w:cs="Lato"/>
        <w:sz w:val="14"/>
        <w:szCs w:val="14"/>
      </w:rPr>
      <w:t>NP.26.2.30.26.KK4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A6E8C6F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eastAsia="Calibri" w:hAnsi="Lato" w:cs="Lato"/>
        <w:b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hAnsi="Lato" w:cs="Lato"/>
        <w:b w:val="0"/>
        <w:color w:val="auto"/>
        <w:kern w:val="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Lato" w:hAnsi="Lato" w:cs="Lato"/>
        <w:color w:val="auto"/>
        <w:kern w:val="2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Lato" w:hAnsi="Lato" w:cs="Lato"/>
        <w:b w:val="0"/>
        <w:color w:val="auto"/>
        <w:kern w:val="2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ascii="Lato" w:hAnsi="Lato" w:cs="Lato"/>
        <w:color w:val="auto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ascii="Lato" w:hAnsi="Lato" w:cs="Lato"/>
        <w:color w:val="auto"/>
        <w:kern w:val="2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ascii="Lato" w:hAnsi="Lato" w:cs="Lato"/>
        <w:color w:val="auto"/>
        <w:kern w:val="2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ascii="Lato" w:hAnsi="Lato" w:cs="Lato"/>
        <w:color w:val="auto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ascii="Lato" w:hAnsi="Lato" w:cs="Lato"/>
        <w:color w:val="auto"/>
        <w:kern w:val="2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ascii="Lato" w:hAnsi="Lato" w:cs="Lato"/>
        <w:color w:val="auto"/>
        <w:kern w:val="2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ascii="Lato" w:hAnsi="Lato" w:cs="Lato"/>
        <w:color w:val="auto"/>
        <w:kern w:val="2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1"/>
      <w:numFmt w:val="none"/>
      <w:suff w:val="nothing"/>
      <w:lvlText w:val="."/>
      <w:lvlJc w:val="left"/>
      <w:pPr>
        <w:tabs>
          <w:tab w:val="num" w:pos="0"/>
        </w:tabs>
        <w:ind w:left="1211" w:hanging="360"/>
      </w:pPr>
      <w:rPr>
        <w:color w:val="auto"/>
      </w:rPr>
    </w:lvl>
    <w:lvl w:ilvl="1">
      <w:start w:val="1"/>
      <w:numFmt w:val="lowerLetter"/>
      <w:lvlText w:val=".%2"/>
      <w:lvlJc w:val="left"/>
      <w:pPr>
        <w:tabs>
          <w:tab w:val="num" w:pos="0"/>
        </w:tabs>
        <w:ind w:left="1931" w:hanging="360"/>
      </w:pPr>
      <w:rPr>
        <w:rFonts w:hint="default"/>
      </w:rPr>
    </w:lvl>
    <w:lvl w:ilvl="2">
      <w:start w:val="1"/>
      <w:numFmt w:val="lowerRoman"/>
      <w:lvlText w:val=".%3"/>
      <w:lvlJc w:val="right"/>
      <w:pPr>
        <w:tabs>
          <w:tab w:val="num" w:pos="0"/>
        </w:tabs>
        <w:ind w:left="2651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371" w:hanging="360"/>
      </w:pPr>
      <w:rPr>
        <w:rFonts w:ascii="Lato" w:hAnsi="Lato" w:cs="Lato"/>
        <w:b w:val="0"/>
        <w:color w:val="auto"/>
        <w:kern w:val="2"/>
        <w:sz w:val="24"/>
        <w:szCs w:val="24"/>
      </w:rPr>
    </w:lvl>
    <w:lvl w:ilvl="4">
      <w:start w:val="1"/>
      <w:numFmt w:val="lowerLetter"/>
      <w:lvlText w:val=".%5"/>
      <w:lvlJc w:val="left"/>
      <w:pPr>
        <w:tabs>
          <w:tab w:val="num" w:pos="0"/>
        </w:tabs>
        <w:ind w:left="4091" w:hanging="360"/>
      </w:pPr>
      <w:rPr>
        <w:rFonts w:hint="default"/>
      </w:rPr>
    </w:lvl>
    <w:lvl w:ilvl="5">
      <w:start w:val="1"/>
      <w:numFmt w:val="lowerRoman"/>
      <w:lvlText w:val=".%6"/>
      <w:lvlJc w:val="right"/>
      <w:pPr>
        <w:tabs>
          <w:tab w:val="num" w:pos="0"/>
        </w:tabs>
        <w:ind w:left="4811" w:hanging="180"/>
      </w:pPr>
      <w:rPr>
        <w:rFonts w:hint="default"/>
      </w:rPr>
    </w:lvl>
    <w:lvl w:ilvl="6">
      <w:start w:val="1"/>
      <w:numFmt w:val="decimal"/>
      <w:lvlText w:val=".%7"/>
      <w:lvlJc w:val="left"/>
      <w:pPr>
        <w:tabs>
          <w:tab w:val="num" w:pos="0"/>
        </w:tabs>
        <w:ind w:left="5531" w:hanging="360"/>
      </w:pPr>
      <w:rPr>
        <w:rFonts w:hint="default"/>
      </w:rPr>
    </w:lvl>
    <w:lvl w:ilvl="7">
      <w:start w:val="1"/>
      <w:numFmt w:val="lowerLetter"/>
      <w:lvlText w:val=".%8"/>
      <w:lvlJc w:val="left"/>
      <w:pPr>
        <w:tabs>
          <w:tab w:val="num" w:pos="0"/>
        </w:tabs>
        <w:ind w:left="6251" w:hanging="360"/>
      </w:pPr>
      <w:rPr>
        <w:rFonts w:hint="default"/>
      </w:rPr>
    </w:lvl>
    <w:lvl w:ilvl="8">
      <w:start w:val="1"/>
      <w:numFmt w:val="lowerRoman"/>
      <w:lvlText w:val=".%9"/>
      <w:lvlJc w:val="right"/>
      <w:pPr>
        <w:tabs>
          <w:tab w:val="num" w:pos="0"/>
        </w:tabs>
        <w:ind w:left="6971" w:hanging="18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350" w:hanging="360"/>
      </w:pPr>
      <w:rPr>
        <w:rFonts w:ascii="Lato" w:hAnsi="Lato" w:cs="Lato"/>
        <w:b w:val="0"/>
        <w:color w:val="auto"/>
        <w:kern w:val="2"/>
        <w:sz w:val="24"/>
        <w:szCs w:val="24"/>
      </w:rPr>
    </w:lvl>
  </w:abstractNum>
  <w:abstractNum w:abstractNumId="6" w15:restartNumberingAfterBreak="0">
    <w:nsid w:val="00000007"/>
    <w:multiLevelType w:val="multilevel"/>
    <w:tmpl w:val="00000007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Lato" w:hAnsi="Lato" w:cs="Times New Roman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746"/>
        </w:tabs>
        <w:ind w:left="5746" w:hanging="360"/>
      </w:pPr>
      <w:rPr>
        <w:rFonts w:ascii="Lato" w:eastAsia="Times New Roman" w:hAnsi="Lato" w:cs="Tahoma" w:hint="default"/>
        <w:b w:val="0"/>
        <w:strike w:val="0"/>
        <w:dstrike w:val="0"/>
        <w:sz w:val="24"/>
        <w:szCs w:val="24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hAnsi="Lato" w:cs="Lato"/>
        <w:b w:val="0"/>
        <w:color w:val="auto"/>
        <w:kern w:val="2"/>
        <w:sz w:val="24"/>
        <w:szCs w:val="24"/>
      </w:rPr>
    </w:lvl>
  </w:abstractNum>
  <w:abstractNum w:abstractNumId="8" w15:restartNumberingAfterBreak="0">
    <w:nsid w:val="00000009"/>
    <w:multiLevelType w:val="multilevel"/>
    <w:tmpl w:val="4AB6B984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ascii="Lato" w:eastAsia="Calibri" w:hAnsi="Lato" w:cs="Calibri"/>
        <w:b w:val="0"/>
        <w:bCs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hint="default"/>
      </w:r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350" w:hanging="360"/>
      </w:pPr>
      <w:rPr>
        <w:rFonts w:ascii="Lato" w:hAnsi="Lato" w:cs="Times New Roman"/>
        <w:b w:val="0"/>
        <w:color w:val="auto"/>
        <w:kern w:val="2"/>
        <w:sz w:val="24"/>
        <w:szCs w:val="24"/>
      </w:rPr>
    </w:lvl>
  </w:abstractNum>
  <w:abstractNum w:abstractNumId="10" w15:restartNumberingAfterBreak="0">
    <w:nsid w:val="0000000B"/>
    <w:multiLevelType w:val="multi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2618"/>
        </w:tabs>
        <w:ind w:left="3338" w:hanging="360"/>
      </w:pPr>
      <w:rPr>
        <w:rFonts w:ascii="Lato" w:hAnsi="Lato" w:cs="Lato"/>
        <w:b w:val="0"/>
        <w:bCs/>
        <w:color w:val="auto"/>
        <w:kern w:val="2"/>
        <w:sz w:val="24"/>
        <w:szCs w:val="24"/>
        <w:lang w:eastAsia="zh-C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47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816" w:hanging="1800"/>
      </w:pPr>
    </w:lvl>
  </w:abstractNum>
  <w:abstractNum w:abstractNumId="11" w15:restartNumberingAfterBreak="0">
    <w:nsid w:val="0000000C"/>
    <w:multiLevelType w:val="multilevel"/>
    <w:tmpl w:val="0000000C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Lato" w:eastAsia="Calibri" w:hAnsi="Lato" w:cs="Lato"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2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hAnsi="Lato" w:cs="Lato"/>
        <w:color w:val="auto"/>
        <w:kern w:val="2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350" w:hanging="360"/>
      </w:pPr>
      <w:rPr>
        <w:rFonts w:ascii="Lato" w:hAnsi="Lato" w:cs="Lato"/>
        <w:b w:val="0"/>
        <w:color w:val="auto"/>
        <w:kern w:val="2"/>
        <w:sz w:val="24"/>
        <w:szCs w:val="24"/>
      </w:rPr>
    </w:lvl>
  </w:abstractNum>
  <w:abstractNum w:abstractNumId="14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/>
        <w:b w:val="0"/>
        <w:bCs/>
        <w:kern w:val="2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Lato" w:hAnsi="Lato" w:cs="Times New Roman"/>
        <w:kern w:val="2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Lato" w:hAnsi="Lato" w:cs="Times New Roman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Lato" w:hAnsi="Lato" w:cs="Times New Roman"/>
        <w:kern w:val="2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Lato" w:hAnsi="Lato" w:cs="Times New Roman"/>
        <w:kern w:val="2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Lato" w:hAnsi="Lato" w:cs="Times New Roman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Lato" w:hAnsi="Lato" w:cs="Times New Roman"/>
        <w:kern w:val="2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Lato" w:hAnsi="Lato" w:cs="Times New Roman"/>
        <w:kern w:val="2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Lato" w:hAnsi="Lato" w:cs="Times New Roman"/>
        <w:kern w:val="2"/>
        <w:sz w:val="24"/>
        <w:szCs w:val="24"/>
      </w:rPr>
    </w:lvl>
  </w:abstractNum>
  <w:abstractNum w:abstractNumId="15" w15:restartNumberingAfterBreak="0">
    <w:nsid w:val="00000010"/>
    <w:multiLevelType w:val="singleLevel"/>
    <w:tmpl w:val="00000010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1350" w:hanging="360"/>
      </w:pPr>
      <w:rPr>
        <w:rFonts w:ascii="Lato" w:hAnsi="Lato" w:cs="Times New Roman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20"/>
    <w:lvl w:ilvl="0">
      <w:start w:val="1"/>
      <w:numFmt w:val="bullet"/>
      <w:pStyle w:val="Spistreci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7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350" w:hanging="360"/>
      </w:pPr>
      <w:rPr>
        <w:rFonts w:ascii="Lato" w:hAnsi="Lato" w:cs="Times New Roman"/>
        <w:i w:val="0"/>
        <w:sz w:val="24"/>
        <w:szCs w:val="24"/>
      </w:rPr>
    </w:lvl>
  </w:abstractNum>
  <w:abstractNum w:abstractNumId="18" w15:restartNumberingAfterBreak="0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hAnsi="Lato" w:cs="Lato"/>
        <w:b w:val="0"/>
        <w:i w:val="0"/>
        <w:color w:val="00000A"/>
        <w:kern w:val="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4"/>
    <w:multiLevelType w:val="multilevel"/>
    <w:tmpl w:val="00000014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hAnsi="Lato" w:cs="Times New Roman"/>
        <w:b w:val="0"/>
        <w:bCs/>
        <w:kern w:val="2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upperLetter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eastAsia="Times New Roman" w:hAnsi="Calibri" w:cs="Tahoma"/>
        <w:b w:val="0"/>
        <w:sz w:val="20"/>
        <w:szCs w:val="20"/>
        <w:lang w:val="sq-AL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00000015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Lato" w:eastAsia="Times New Roman" w:hAnsi="Lato" w:cs="Times New Roman"/>
        <w:bCs/>
        <w:kern w:val="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0000016"/>
    <w:multiLevelType w:val="multilevel"/>
    <w:tmpl w:val="00000016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ascii="Lato" w:hAnsi="Lato" w:cs="La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2" w15:restartNumberingAfterBreak="0">
    <w:nsid w:val="00000017"/>
    <w:multiLevelType w:val="multilevel"/>
    <w:tmpl w:val="1C6E035C"/>
    <w:name w:val="WW8Num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/>
        <w:b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6" w:hanging="360"/>
      </w:pPr>
      <w:rPr>
        <w:rFonts w:ascii="Lato" w:hAnsi="Lato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Times New Roman" w:eastAsia="Times New Roman" w:hAnsi="Times New Roman" w:cs="Times New Roman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Times New Roman" w:eastAsia="Times New Roman" w:hAnsi="Times New Roman" w:cs="Times New Roman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Times New Roman" w:eastAsia="Times New Roman" w:hAnsi="Times New Roman" w:cs="Times New Roman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ascii="Times New Roman" w:eastAsia="Times New Roman" w:hAnsi="Times New Roman" w:cs="Times New Roman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Times New Roman" w:eastAsia="Times New Roman" w:hAnsi="Times New Roman" w:cs="Times New Roman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ascii="Times New Roman" w:eastAsia="Times New Roman" w:hAnsi="Times New Roman" w:cs="Times New Roman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Times New Roman" w:eastAsia="Times New Roman" w:hAnsi="Times New Roman" w:cs="Times New Roman"/>
        <w:b/>
        <w:bCs/>
      </w:rPr>
    </w:lvl>
  </w:abstractNum>
  <w:abstractNum w:abstractNumId="23" w15:restartNumberingAfterBreak="0">
    <w:nsid w:val="00000018"/>
    <w:multiLevelType w:val="multilevel"/>
    <w:tmpl w:val="7C74FC8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hAnsi="Lato" w:cs="Times New Roman" w:hint="default"/>
        <w:b w:val="0"/>
        <w:bCs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Lato" w:eastAsia="Times New Roman" w:hAnsi="Lato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 w:hint="default"/>
      </w:rPr>
    </w:lvl>
  </w:abstractNum>
  <w:abstractNum w:abstractNumId="24" w15:restartNumberingAfterBreak="0">
    <w:nsid w:val="00000019"/>
    <w:multiLevelType w:val="multilevel"/>
    <w:tmpl w:val="52E8E61A"/>
    <w:name w:val="WW8Num37"/>
    <w:lvl w:ilvl="0">
      <w:start w:val="2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Lato" w:eastAsia="Calibri" w:hAnsi="Lato" w:cs="Calibri" w:hint="default"/>
        <w:strike w:val="0"/>
        <w:dstrike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5" w15:restartNumberingAfterBreak="0">
    <w:nsid w:val="0000001A"/>
    <w:multiLevelType w:val="multilevel"/>
    <w:tmpl w:val="0000001A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007" w:hanging="360"/>
      </w:pPr>
      <w:rPr>
        <w:rFonts w:ascii="Lato" w:hAnsi="Lato" w:cs="Lato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6" w15:restartNumberingAfterBreak="0">
    <w:nsid w:val="0000001B"/>
    <w:multiLevelType w:val="multilevel"/>
    <w:tmpl w:val="0000001B"/>
    <w:name w:val="WW8Num39"/>
    <w:lvl w:ilvl="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  <w:b w:val="0"/>
        <w:color w:val="auto"/>
      </w:rPr>
    </w:lvl>
    <w:lvl w:ilvl="1">
      <w:start w:val="4"/>
      <w:numFmt w:val="lowerLetter"/>
      <w:lvlText w:val="%2)"/>
      <w:lvlJc w:val="left"/>
      <w:pPr>
        <w:tabs>
          <w:tab w:val="num" w:pos="5850"/>
        </w:tabs>
        <w:ind w:left="5850" w:hanging="450"/>
      </w:pPr>
      <w:rPr>
        <w:rFonts w:ascii="Lato" w:hAnsi="Lato" w:cs="Lato" w:hint="default"/>
        <w:kern w:val="2"/>
        <w:sz w:val="24"/>
        <w:szCs w:val="24"/>
      </w:rPr>
    </w:lvl>
    <w:lvl w:ilvl="2">
      <w:start w:val="400"/>
      <w:numFmt w:val="lowerRoman"/>
      <w:lvlText w:val="%3)"/>
      <w:lvlJc w:val="left"/>
      <w:pPr>
        <w:tabs>
          <w:tab w:val="num" w:pos="0"/>
        </w:tabs>
        <w:ind w:left="7020" w:hanging="720"/>
      </w:pPr>
      <w:rPr>
        <w:rFonts w:ascii="Lato" w:hAnsi="Lato" w:cs="Lato" w:hint="default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  <w:rPr>
        <w:rFonts w:hint="default"/>
        <w:b w:val="0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  <w:rPr>
        <w:rFonts w:hint="default"/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  <w:rPr>
        <w:rFonts w:hint="default"/>
        <w:b w:val="0"/>
        <w:color w:val="auto"/>
      </w:rPr>
    </w:lvl>
    <w:lvl w:ilvl="8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  <w:rPr>
        <w:rFonts w:hint="default"/>
        <w:b w:val="0"/>
        <w:color w:val="auto"/>
      </w:rPr>
    </w:lvl>
  </w:abstractNum>
  <w:abstractNum w:abstractNumId="27" w15:restartNumberingAfterBreak="0">
    <w:nsid w:val="0000001C"/>
    <w:multiLevelType w:val="multilevel"/>
    <w:tmpl w:val="0000001C"/>
    <w:name w:val="WW8Num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Lato" w:hAnsi="Lato" w:cs="Times New Roman"/>
        <w:b w:val="0"/>
        <w:color w:val="auto"/>
        <w:kern w:val="2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0000001D"/>
    <w:multiLevelType w:val="multilevel"/>
    <w:tmpl w:val="0000001D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567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ascii="Lato" w:hAnsi="Lato" w:cs="Times New Roman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2.%3.%4."/>
      <w:lvlJc w:val="left"/>
      <w:pPr>
        <w:tabs>
          <w:tab w:val="num" w:pos="737"/>
        </w:tabs>
        <w:ind w:left="737" w:hanging="737"/>
      </w:pPr>
      <w:rPr>
        <w:b w:val="0"/>
        <w:bCs w:val="0"/>
        <w:i w:val="0"/>
        <w:iCs w:val="0"/>
      </w:rPr>
    </w:lvl>
    <w:lvl w:ilvl="4">
      <w:start w:val="1"/>
      <w:numFmt w:val="decimal"/>
      <w:lvlText w:val="%2.%3.%4.%5."/>
      <w:lvlJc w:val="left"/>
      <w:pPr>
        <w:tabs>
          <w:tab w:val="num" w:pos="964"/>
        </w:tabs>
        <w:ind w:left="567" w:hanging="567"/>
      </w:pPr>
    </w:lvl>
    <w:lvl w:ilvl="5">
      <w:start w:val="1"/>
      <w:numFmt w:val="decimal"/>
      <w:lvlText w:val="%2.%3.%4.%5.%6."/>
      <w:lvlJc w:val="left"/>
      <w:pPr>
        <w:tabs>
          <w:tab w:val="num" w:pos="2880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374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4320"/>
      </w:pPr>
    </w:lvl>
  </w:abstractNum>
  <w:abstractNum w:abstractNumId="29" w15:restartNumberingAfterBreak="0">
    <w:nsid w:val="0000001E"/>
    <w:multiLevelType w:val="multilevel"/>
    <w:tmpl w:val="0000001E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30" w15:restartNumberingAfterBreak="0">
    <w:nsid w:val="0000001F"/>
    <w:multiLevelType w:val="singleLevel"/>
    <w:tmpl w:val="0000001F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ascii="Lato" w:hAnsi="Lato" w:cs="Calibri" w:hint="default"/>
        <w:sz w:val="24"/>
        <w:szCs w:val="24"/>
      </w:rPr>
    </w:lvl>
  </w:abstractNum>
  <w:abstractNum w:abstractNumId="31" w15:restartNumberingAfterBreak="0">
    <w:nsid w:val="00000020"/>
    <w:multiLevelType w:val="multilevel"/>
    <w:tmpl w:val="DD00EC22"/>
    <w:name w:val="WW8Num49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4)"/>
      <w:lvlJc w:val="left"/>
      <w:pPr>
        <w:ind w:left="792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32" w15:restartNumberingAfterBreak="0">
    <w:nsid w:val="00000021"/>
    <w:multiLevelType w:val="multilevel"/>
    <w:tmpl w:val="00000021"/>
    <w:name w:val="WW8Num50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33" w15:restartNumberingAfterBreak="0">
    <w:nsid w:val="00000022"/>
    <w:multiLevelType w:val="multilevel"/>
    <w:tmpl w:val="00000022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ascii="Lato" w:hAnsi="Lato" w:cs="Calibri" w:hint="default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Lato" w:hAnsi="Lato" w:cs="Calibri"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Lato" w:hAnsi="Lato" w:cs="Calibri"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Lato" w:hAnsi="Lato" w:cs="Calibri"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ascii="Lato" w:hAnsi="Lato" w:cs="Calibri"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Lato" w:hAnsi="Lato" w:cs="Calibri"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ascii="Lato" w:hAnsi="Lato" w:cs="Calibri"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Lato" w:hAnsi="Lato" w:cs="Calibri" w:hint="default"/>
        <w:bCs/>
        <w:sz w:val="24"/>
        <w:szCs w:val="24"/>
      </w:rPr>
    </w:lvl>
  </w:abstractNum>
  <w:abstractNum w:abstractNumId="34" w15:restartNumberingAfterBreak="0">
    <w:nsid w:val="00000023"/>
    <w:multiLevelType w:val="multilevel"/>
    <w:tmpl w:val="00000023"/>
    <w:name w:val="WW8Num52"/>
    <w:lvl w:ilvl="0">
      <w:start w:val="2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Lato" w:hAnsi="Lato" w:cs="Lato" w:hint="default"/>
        <w:sz w:val="24"/>
        <w:szCs w:val="24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49" w:hanging="720"/>
      </w:pPr>
      <w:rPr>
        <w:rFonts w:ascii="Lato" w:hAnsi="Lato" w:cs="Lato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78" w:hanging="720"/>
      </w:pPr>
      <w:rPr>
        <w:rFonts w:ascii="Lato" w:hAnsi="Lato" w:cs="Lato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7" w:hanging="720"/>
      </w:pPr>
      <w:rPr>
        <w:rFonts w:ascii="Lato" w:hAnsi="Lato" w:cs="Lato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96" w:hanging="1080"/>
      </w:pPr>
      <w:rPr>
        <w:rFonts w:ascii="Lato" w:hAnsi="Lato" w:cs="Lato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25" w:hanging="1080"/>
      </w:pPr>
      <w:rPr>
        <w:rFonts w:ascii="Lato" w:hAnsi="Lato" w:cs="Lato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14" w:hanging="1440"/>
      </w:pPr>
      <w:rPr>
        <w:rFonts w:ascii="Lato" w:hAnsi="Lato" w:cs="Lato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3" w:hanging="1440"/>
      </w:pPr>
      <w:rPr>
        <w:rFonts w:ascii="Lato" w:hAnsi="Lato" w:cs="Lato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32" w:hanging="1800"/>
      </w:pPr>
      <w:rPr>
        <w:rFonts w:ascii="Lato" w:hAnsi="Lato" w:cs="Lato" w:hint="default"/>
        <w:sz w:val="24"/>
        <w:szCs w:val="24"/>
      </w:rPr>
    </w:lvl>
  </w:abstractNum>
  <w:abstractNum w:abstractNumId="35" w15:restartNumberingAfterBreak="0">
    <w:nsid w:val="00000024"/>
    <w:multiLevelType w:val="multilevel"/>
    <w:tmpl w:val="00000024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6" w15:restartNumberingAfterBreak="0">
    <w:nsid w:val="00000025"/>
    <w:multiLevelType w:val="multilevel"/>
    <w:tmpl w:val="60A2A83E"/>
    <w:name w:val="WW8Num54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-1440"/>
        </w:tabs>
        <w:ind w:left="720" w:hanging="720"/>
      </w:pPr>
      <w:rPr>
        <w:rFonts w:ascii="Lato" w:eastAsia="Times New Roman" w:hAnsi="Lato" w:cs="Calibri" w:hint="default"/>
        <w:strike w:val="0"/>
        <w:sz w:val="24"/>
        <w:szCs w:val="24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720"/>
      </w:pPr>
      <w:rPr>
        <w:rFonts w:ascii="Lato" w:eastAsia="Calibri" w:hAnsi="Lato" w:cs="Lato"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72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400" w:hanging="108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200" w:hanging="1440"/>
      </w:pPr>
      <w:rPr>
        <w:rFonts w:ascii="Lato" w:eastAsia="Times New Roman" w:hAnsi="Lato" w:cs="Calibri" w:hint="default"/>
        <w:sz w:val="24"/>
        <w:szCs w:val="24"/>
        <w:lang w:eastAsia="pl-PL"/>
      </w:rPr>
    </w:lvl>
  </w:abstractNum>
  <w:abstractNum w:abstractNumId="37" w15:restartNumberingAfterBreak="0">
    <w:nsid w:val="00000026"/>
    <w:multiLevelType w:val="multilevel"/>
    <w:tmpl w:val="00000026"/>
    <w:name w:val="WW8Num55"/>
    <w:lvl w:ilvl="0">
      <w:start w:val="2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520" w:hanging="360"/>
      </w:pPr>
      <w:rPr>
        <w:rFonts w:ascii="Lato" w:eastAsia="Calibri" w:hAnsi="Lato" w:cs="Calibri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8" w15:restartNumberingAfterBreak="0">
    <w:nsid w:val="00000027"/>
    <w:multiLevelType w:val="multilevel"/>
    <w:tmpl w:val="00000027"/>
    <w:name w:val="WW8Num56"/>
    <w:lvl w:ilvl="0">
      <w:start w:val="23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/>
        <w:bCs/>
        <w:i w:val="0"/>
        <w:color w:val="auto"/>
        <w:sz w:val="24"/>
        <w:szCs w:val="24"/>
      </w:rPr>
    </w:lvl>
    <w:lvl w:ilvl="1">
      <w:start w:val="3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hAnsi="Lato" w:cs="Calibri" w:hint="default"/>
        <w:b w:val="0"/>
        <w:iCs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9" w15:restartNumberingAfterBreak="0">
    <w:nsid w:val="00000028"/>
    <w:multiLevelType w:val="multilevel"/>
    <w:tmpl w:val="05B092D0"/>
    <w:name w:val="WW8Num57"/>
    <w:lvl w:ilvl="0">
      <w:start w:val="1"/>
      <w:numFmt w:val="decimal"/>
      <w:lvlText w:val="%1."/>
      <w:lvlJc w:val="left"/>
      <w:rPr>
        <w:rFonts w:ascii="Lato" w:eastAsia="Times New Roman" w:hAnsi="Lato" w:cs="Calibri" w:hint="default"/>
        <w:b w:val="0"/>
        <w:bCs/>
        <w:i w:val="0"/>
        <w:iCs/>
        <w:color w:val="auto"/>
        <w:spacing w:val="-2"/>
        <w:sz w:val="24"/>
        <w:szCs w:val="24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hint="default"/>
      </w:rPr>
    </w:lvl>
  </w:abstractNum>
  <w:abstractNum w:abstractNumId="40" w15:restartNumberingAfterBreak="0">
    <w:nsid w:val="00000029"/>
    <w:multiLevelType w:val="multilevel"/>
    <w:tmpl w:val="00000029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eastAsia="Times New Roman" w:hAnsi="Lato" w:cs="Calibri"/>
        <w:b w:val="0"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strike w:val="0"/>
        <w:dstrike w:val="0"/>
        <w:sz w:val="24"/>
        <w:szCs w:val="24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644" w:hanging="360"/>
      </w:pPr>
      <w:rPr>
        <w:rFonts w:ascii="Lato" w:hAnsi="Lato" w:cs="Calibri"/>
        <w:b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Lato" w:eastAsia="Times New Roman" w:hAnsi="Lato" w:cs="Calibri"/>
        <w:sz w:val="24"/>
        <w:szCs w:val="24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singleLevel"/>
    <w:tmpl w:val="0000002A"/>
    <w:name w:val="WW8Num60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sz w:val="24"/>
        <w:szCs w:val="24"/>
      </w:rPr>
    </w:lvl>
  </w:abstractNum>
  <w:abstractNum w:abstractNumId="42" w15:restartNumberingAfterBreak="0">
    <w:nsid w:val="0000002B"/>
    <w:multiLevelType w:val="multilevel"/>
    <w:tmpl w:val="0000002B"/>
    <w:name w:val="WW8Num61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41"/>
        </w:tabs>
        <w:ind w:left="3621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43" w15:restartNumberingAfterBreak="0">
    <w:nsid w:val="0000002C"/>
    <w:multiLevelType w:val="singleLevel"/>
    <w:tmpl w:val="0000002C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1713" w:hanging="360"/>
      </w:pPr>
      <w:rPr>
        <w:rFonts w:ascii="Lato" w:hAnsi="Lato" w:cs="Times New Roman"/>
        <w:b w:val="0"/>
        <w:color w:val="auto"/>
        <w:kern w:val="2"/>
        <w:sz w:val="24"/>
        <w:szCs w:val="24"/>
      </w:rPr>
    </w:lvl>
  </w:abstractNum>
  <w:abstractNum w:abstractNumId="44" w15:restartNumberingAfterBreak="0">
    <w:nsid w:val="0000002D"/>
    <w:multiLevelType w:val="multilevel"/>
    <w:tmpl w:val="0000002D"/>
    <w:name w:val="WW8Num63"/>
    <w:lvl w:ilvl="0">
      <w:start w:val="19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5" w15:restartNumberingAfterBreak="0">
    <w:nsid w:val="0000002E"/>
    <w:multiLevelType w:val="singleLevel"/>
    <w:tmpl w:val="0000002E"/>
    <w:name w:val="WW8Num64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ascii="Lato" w:hAnsi="Lato" w:cs="Calibri" w:hint="default"/>
        <w:sz w:val="24"/>
        <w:szCs w:val="24"/>
      </w:rPr>
    </w:lvl>
  </w:abstractNum>
  <w:abstractNum w:abstractNumId="46" w15:restartNumberingAfterBreak="0">
    <w:nsid w:val="0000002F"/>
    <w:multiLevelType w:val="multilevel"/>
    <w:tmpl w:val="0000002F"/>
    <w:name w:val="WW8Num66"/>
    <w:lvl w:ilvl="0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ahoma" w:hint="default"/>
        <w:b w:val="0"/>
        <w:strike w:val="0"/>
        <w:dstrike w:val="0"/>
        <w:sz w:val="20"/>
        <w:szCs w:val="18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47" w15:restartNumberingAfterBreak="0">
    <w:nsid w:val="00000030"/>
    <w:multiLevelType w:val="multilevel"/>
    <w:tmpl w:val="00000030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hAnsi="Lato" w:cs="Calibri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48" w15:restartNumberingAfterBreak="0">
    <w:nsid w:val="00000031"/>
    <w:multiLevelType w:val="multilevel"/>
    <w:tmpl w:val="B9F81954"/>
    <w:lvl w:ilvl="0">
      <w:start w:val="2"/>
      <w:numFmt w:val="decimal"/>
      <w:lvlText w:val="%1."/>
      <w:lvlJc w:val="left"/>
      <w:pPr>
        <w:tabs>
          <w:tab w:val="num" w:pos="8648"/>
        </w:tabs>
        <w:ind w:left="9008" w:hanging="360"/>
      </w:pPr>
      <w:rPr>
        <w:rFonts w:ascii="Lato" w:hAnsi="Lato" w:cs="Calibri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Lato" w:hAnsi="Lato" w:cs="Calibri" w:hint="default"/>
        <w:iCs/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9" w15:restartNumberingAfterBreak="0">
    <w:nsid w:val="00000032"/>
    <w:multiLevelType w:val="multilevel"/>
    <w:tmpl w:val="00000032"/>
    <w:name w:val="WW8Num7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50" w15:restartNumberingAfterBreak="0">
    <w:nsid w:val="00000033"/>
    <w:multiLevelType w:val="singleLevel"/>
    <w:tmpl w:val="00000033"/>
    <w:name w:val="WW8Num71"/>
    <w:lvl w:ilvl="0">
      <w:start w:val="14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Lato" w:hAnsi="Lato" w:cs="Calibri" w:hint="default"/>
        <w:b w:val="0"/>
        <w:i w:val="0"/>
        <w:iCs/>
        <w:sz w:val="24"/>
        <w:szCs w:val="24"/>
        <w:lang w:eastAsia="pl-PL"/>
      </w:rPr>
    </w:lvl>
  </w:abstractNum>
  <w:abstractNum w:abstractNumId="51" w15:restartNumberingAfterBreak="0">
    <w:nsid w:val="00000034"/>
    <w:multiLevelType w:val="multilevel"/>
    <w:tmpl w:val="8E3E4DF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5103"/>
        </w:tabs>
        <w:ind w:left="6030" w:hanging="360"/>
      </w:pPr>
      <w:rPr>
        <w:rFonts w:ascii="Lato" w:eastAsia="Calibri" w:hAnsi="Lato" w:cs="Calibri"/>
        <w:bCs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</w:abstractNum>
  <w:abstractNum w:abstractNumId="52" w15:restartNumberingAfterBreak="0">
    <w:nsid w:val="00000035"/>
    <w:multiLevelType w:val="multilevel"/>
    <w:tmpl w:val="00000035"/>
    <w:name w:val="WW8Num73"/>
    <w:lvl w:ilvl="0">
      <w:start w:val="11"/>
      <w:numFmt w:val="decimal"/>
      <w:lvlText w:val="%1"/>
      <w:lvlJc w:val="left"/>
      <w:pPr>
        <w:tabs>
          <w:tab w:val="num" w:pos="0"/>
        </w:tabs>
        <w:ind w:left="450" w:hanging="45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7" w:hanging="45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Lato" w:hAnsi="Lato" w:cs="Calibri" w:hint="default"/>
        <w:sz w:val="24"/>
        <w:szCs w:val="24"/>
      </w:rPr>
    </w:lvl>
  </w:abstractNum>
  <w:abstractNum w:abstractNumId="53" w15:restartNumberingAfterBreak="0">
    <w:nsid w:val="00000036"/>
    <w:multiLevelType w:val="multilevel"/>
    <w:tmpl w:val="00000036"/>
    <w:name w:val="WW8Num7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4" w15:restartNumberingAfterBreak="0">
    <w:nsid w:val="00000037"/>
    <w:multiLevelType w:val="singleLevel"/>
    <w:tmpl w:val="00000037"/>
    <w:name w:val="WW8Num75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b w:val="0"/>
        <w:bCs w:val="0"/>
        <w:i w:val="0"/>
        <w:iCs w:val="0"/>
        <w:sz w:val="24"/>
        <w:szCs w:val="24"/>
      </w:rPr>
    </w:lvl>
  </w:abstractNum>
  <w:abstractNum w:abstractNumId="55" w15:restartNumberingAfterBreak="0">
    <w:nsid w:val="00000038"/>
    <w:multiLevelType w:val="multilevel"/>
    <w:tmpl w:val="00000038"/>
    <w:name w:val="WW8Num76"/>
    <w:lvl w:ilvl="0">
      <w:start w:val="1"/>
      <w:numFmt w:val="decimal"/>
      <w:lvlText w:val="%1"/>
      <w:lvlJc w:val="left"/>
      <w:pPr>
        <w:tabs>
          <w:tab w:val="num" w:pos="0"/>
        </w:tabs>
        <w:ind w:left="495" w:hanging="49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2" w:hanging="495"/>
      </w:pPr>
      <w:rPr>
        <w:rFonts w:ascii="Lato" w:hAnsi="Lato" w:cs="Calibri"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hint="default"/>
        <w:b/>
      </w:rPr>
    </w:lvl>
  </w:abstractNum>
  <w:abstractNum w:abstractNumId="56" w15:restartNumberingAfterBreak="0">
    <w:nsid w:val="00000039"/>
    <w:multiLevelType w:val="multilevel"/>
    <w:tmpl w:val="00000039"/>
    <w:name w:val="WW8Num78"/>
    <w:lvl w:ilvl="0">
      <w:start w:val="2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ascii="Lato" w:hAnsi="Lato" w:cs="Calibri" w:hint="default"/>
        <w:sz w:val="24"/>
        <w:szCs w:val="24"/>
      </w:rPr>
    </w:lvl>
  </w:abstractNum>
  <w:abstractNum w:abstractNumId="57" w15:restartNumberingAfterBreak="0">
    <w:nsid w:val="0000003A"/>
    <w:multiLevelType w:val="multilevel"/>
    <w:tmpl w:val="0000003A"/>
    <w:name w:val="WW8Num79"/>
    <w:lvl w:ilvl="0">
      <w:start w:val="2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8" w15:restartNumberingAfterBreak="0">
    <w:nsid w:val="0000003B"/>
    <w:multiLevelType w:val="multilevel"/>
    <w:tmpl w:val="4B2C36F0"/>
    <w:name w:val="WW8Num81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5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854" w:hanging="720"/>
      </w:pPr>
      <w:rPr>
        <w:rFonts w:ascii="Lato" w:eastAsia="Calibri" w:hAnsi="Lato" w:cs="Lato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421" w:hanging="720"/>
      </w:pPr>
      <w:rPr>
        <w:rFonts w:ascii="Lato" w:eastAsia="Calibri" w:hAnsi="Lato" w:cs="Times New Roman"/>
        <w:i w:val="0"/>
        <w:i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hint="default"/>
      </w:rPr>
    </w:lvl>
  </w:abstractNum>
  <w:abstractNum w:abstractNumId="59" w15:restartNumberingAfterBreak="0">
    <w:nsid w:val="0000003C"/>
    <w:multiLevelType w:val="multilevel"/>
    <w:tmpl w:val="0000003C"/>
    <w:name w:val="WW8Num8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60" w15:restartNumberingAfterBreak="0">
    <w:nsid w:val="0000003D"/>
    <w:multiLevelType w:val="singleLevel"/>
    <w:tmpl w:val="0000003D"/>
    <w:name w:val="WW8Num83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Lato" w:hAnsi="Lato" w:cs="Calibri"/>
        <w:spacing w:val="-4"/>
        <w:sz w:val="24"/>
        <w:szCs w:val="24"/>
      </w:rPr>
    </w:lvl>
  </w:abstractNum>
  <w:abstractNum w:abstractNumId="61" w15:restartNumberingAfterBreak="0">
    <w:nsid w:val="0000003E"/>
    <w:multiLevelType w:val="multilevel"/>
    <w:tmpl w:val="011AB108"/>
    <w:lvl w:ilvl="0">
      <w:start w:val="2"/>
      <w:numFmt w:val="decimal"/>
      <w:lvlText w:val="%1"/>
      <w:lvlJc w:val="left"/>
      <w:pPr>
        <w:tabs>
          <w:tab w:val="num" w:pos="0"/>
        </w:tabs>
        <w:ind w:left="675" w:hanging="675"/>
      </w:pPr>
      <w:rPr>
        <w:rFonts w:ascii="Lato" w:hAnsi="Lato" w:cs="Lato" w:hint="default"/>
        <w:sz w:val="24"/>
        <w:szCs w:val="24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4" w:hanging="675"/>
      </w:pPr>
      <w:rPr>
        <w:rFonts w:ascii="Lato" w:hAnsi="Lato" w:cs="Lato" w:hint="default"/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378" w:hanging="720"/>
      </w:pPr>
      <w:rPr>
        <w:rFonts w:ascii="Lato" w:hAnsi="Lato" w:cs="Lato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6"/>
        </w:tabs>
        <w:ind w:left="1713" w:hanging="720"/>
      </w:pPr>
      <w:rPr>
        <w:rFonts w:ascii="Lato" w:hAnsi="Lato" w:cs="Lato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396" w:hanging="1080"/>
      </w:pPr>
      <w:rPr>
        <w:rFonts w:ascii="Lato" w:hAnsi="Lato" w:cs="Lato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25" w:hanging="1080"/>
      </w:pPr>
      <w:rPr>
        <w:rFonts w:ascii="Lato" w:hAnsi="Lato" w:cs="Lato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414" w:hanging="1440"/>
      </w:pPr>
      <w:rPr>
        <w:rFonts w:ascii="Lato" w:hAnsi="Lato" w:cs="Lato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43" w:hanging="1440"/>
      </w:pPr>
      <w:rPr>
        <w:rFonts w:ascii="Lato" w:hAnsi="Lato" w:cs="Lato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1800"/>
      </w:pPr>
      <w:rPr>
        <w:rFonts w:ascii="Lato" w:hAnsi="Lato" w:cs="Lato" w:hint="default"/>
        <w:sz w:val="24"/>
        <w:szCs w:val="24"/>
      </w:rPr>
    </w:lvl>
  </w:abstractNum>
  <w:abstractNum w:abstractNumId="62" w15:restartNumberingAfterBreak="0">
    <w:nsid w:val="0000003F"/>
    <w:multiLevelType w:val="multilevel"/>
    <w:tmpl w:val="0000003F"/>
    <w:name w:val="WW8Num86"/>
    <w:lvl w:ilvl="0">
      <w:start w:val="1"/>
      <w:numFmt w:val="decimal"/>
      <w:lvlText w:val="%1."/>
      <w:lvlJc w:val="left"/>
      <w:pPr>
        <w:tabs>
          <w:tab w:val="num" w:pos="2051"/>
        </w:tabs>
        <w:ind w:left="3338" w:hanging="360"/>
      </w:pPr>
      <w:rPr>
        <w:rFonts w:ascii="Lato" w:hAnsi="Lato" w:cs="Times New Roman"/>
        <w:b w:val="0"/>
        <w:bCs w:val="0"/>
        <w:i w:val="0"/>
        <w:iCs w:val="0"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7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47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07" w:hanging="108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67" w:hanging="144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367" w:hanging="144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27" w:hanging="180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1800"/>
      </w:pPr>
      <w:rPr>
        <w:rFonts w:ascii="Lato" w:hAnsi="Lato" w:cs="Calibri" w:hint="default"/>
        <w:sz w:val="24"/>
        <w:szCs w:val="24"/>
      </w:rPr>
    </w:lvl>
  </w:abstractNum>
  <w:abstractNum w:abstractNumId="63" w15:restartNumberingAfterBreak="0">
    <w:nsid w:val="00000040"/>
    <w:multiLevelType w:val="multilevel"/>
    <w:tmpl w:val="00000040"/>
    <w:name w:val="WW8Num89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</w:abstractNum>
  <w:abstractNum w:abstractNumId="64" w15:restartNumberingAfterBreak="0">
    <w:nsid w:val="00000041"/>
    <w:multiLevelType w:val="multilevel"/>
    <w:tmpl w:val="89FE6A04"/>
    <w:name w:val="WW8Num91"/>
    <w:lvl w:ilvl="0">
      <w:start w:val="19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hAnsi="Lato" w:cs="Calibri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5" w15:restartNumberingAfterBreak="0">
    <w:nsid w:val="00000042"/>
    <w:multiLevelType w:val="multilevel"/>
    <w:tmpl w:val="5CFA4988"/>
    <w:name w:val="WW8Num92"/>
    <w:lvl w:ilvl="0">
      <w:start w:val="30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/>
        <w:bCs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eastAsia="Times New Roman" w:hAnsi="Lato" w:cs="Calibri" w:hint="default"/>
        <w:b w:val="0"/>
        <w:bCs/>
        <w:sz w:val="24"/>
        <w:szCs w:val="24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6" w15:restartNumberingAfterBreak="0">
    <w:nsid w:val="00000043"/>
    <w:multiLevelType w:val="multilevel"/>
    <w:tmpl w:val="00000043"/>
    <w:name w:val="WW8Num95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855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71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205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7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55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5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905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400" w:hanging="1440"/>
      </w:pPr>
      <w:rPr>
        <w:rFonts w:ascii="Lato" w:hAnsi="Lato" w:cs="Calibri" w:hint="default"/>
        <w:sz w:val="24"/>
        <w:szCs w:val="24"/>
      </w:rPr>
    </w:lvl>
  </w:abstractNum>
  <w:abstractNum w:abstractNumId="67" w15:restartNumberingAfterBreak="0">
    <w:nsid w:val="00000044"/>
    <w:multiLevelType w:val="singleLevel"/>
    <w:tmpl w:val="00000044"/>
    <w:name w:val="WW8Num96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iCs/>
        <w:sz w:val="24"/>
        <w:szCs w:val="24"/>
      </w:rPr>
    </w:lvl>
  </w:abstractNum>
  <w:abstractNum w:abstractNumId="68" w15:restartNumberingAfterBreak="0">
    <w:nsid w:val="00000045"/>
    <w:multiLevelType w:val="multilevel"/>
    <w:tmpl w:val="00000045"/>
    <w:name w:val="WW8Num99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69" w15:restartNumberingAfterBreak="0">
    <w:nsid w:val="00000046"/>
    <w:multiLevelType w:val="multilevel"/>
    <w:tmpl w:val="00000046"/>
    <w:name w:val="WW8Num100"/>
    <w:lvl w:ilvl="0">
      <w:start w:val="2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200" w:hanging="1440"/>
      </w:pPr>
      <w:rPr>
        <w:rFonts w:hint="default"/>
      </w:rPr>
    </w:lvl>
  </w:abstractNum>
  <w:abstractNum w:abstractNumId="70" w15:restartNumberingAfterBreak="0">
    <w:nsid w:val="00000047"/>
    <w:multiLevelType w:val="singleLevel"/>
    <w:tmpl w:val="000000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  <w:i w:val="0"/>
        <w:iCs w:val="0"/>
      </w:rPr>
    </w:lvl>
  </w:abstractNum>
  <w:abstractNum w:abstractNumId="71" w15:restartNumberingAfterBreak="0">
    <w:nsid w:val="00000048"/>
    <w:multiLevelType w:val="multilevel"/>
    <w:tmpl w:val="00000048"/>
    <w:name w:val="WW8Num10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 w:val="0"/>
        <w:bCs/>
        <w:i w:val="0"/>
        <w:iCs/>
        <w:color w:val="auto"/>
        <w:sz w:val="24"/>
        <w:szCs w:val="24"/>
        <w:lang w:eastAsia="pl-P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106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30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6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072" w:hanging="1440"/>
      </w:pPr>
      <w:rPr>
        <w:rFonts w:hint="default"/>
        <w:b/>
      </w:rPr>
    </w:lvl>
  </w:abstractNum>
  <w:abstractNum w:abstractNumId="72" w15:restartNumberingAfterBreak="0">
    <w:nsid w:val="00000049"/>
    <w:multiLevelType w:val="multilevel"/>
    <w:tmpl w:val="00000049"/>
    <w:name w:val="WW8Num104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73" w15:restartNumberingAfterBreak="0">
    <w:nsid w:val="0000004A"/>
    <w:multiLevelType w:val="singleLevel"/>
    <w:tmpl w:val="0000004A"/>
    <w:name w:val="WW8Num106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74" w15:restartNumberingAfterBreak="0">
    <w:nsid w:val="0000004B"/>
    <w:multiLevelType w:val="singleLevel"/>
    <w:tmpl w:val="0000004B"/>
    <w:name w:val="WW8Num107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iCs/>
        <w:sz w:val="24"/>
        <w:szCs w:val="24"/>
      </w:rPr>
    </w:lvl>
  </w:abstractNum>
  <w:abstractNum w:abstractNumId="75" w15:restartNumberingAfterBreak="0">
    <w:nsid w:val="0000004C"/>
    <w:multiLevelType w:val="multilevel"/>
    <w:tmpl w:val="0000004C"/>
    <w:name w:val="WW8Num11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76" w15:restartNumberingAfterBreak="0">
    <w:nsid w:val="0000004D"/>
    <w:multiLevelType w:val="multilevel"/>
    <w:tmpl w:val="0000004D"/>
    <w:name w:val="WW8Num111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</w:abstractNum>
  <w:abstractNum w:abstractNumId="77" w15:restartNumberingAfterBreak="0">
    <w:nsid w:val="0000004E"/>
    <w:multiLevelType w:val="singleLevel"/>
    <w:tmpl w:val="0000004E"/>
    <w:name w:val="WW8Num11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sz w:val="24"/>
        <w:szCs w:val="24"/>
      </w:rPr>
    </w:lvl>
  </w:abstractNum>
  <w:abstractNum w:abstractNumId="78" w15:restartNumberingAfterBreak="0">
    <w:nsid w:val="0000004F"/>
    <w:multiLevelType w:val="multilevel"/>
    <w:tmpl w:val="7A522FDA"/>
    <w:name w:val="WW8Num113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Lato" w:hAnsi="Lato" w:cs="Times New Roman"/>
        <w:b w:val="0"/>
        <w:bCs w:val="0"/>
        <w:i w:val="0"/>
        <w:iCs w:val="0"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eastAsia="Times New Roman" w:hAnsi="Lato" w:cs="Calibri" w:hint="default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eastAsia="Times New Roman" w:hAnsi="Lato" w:cs="Calibri"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eastAsia="Times New Roman" w:hAnsi="Lato" w:cs="Calibri"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eastAsia="Times New Roman" w:hAnsi="Lato" w:cs="Calibri"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eastAsia="Times New Roman" w:hAnsi="Lato" w:cs="Calibri"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eastAsia="Times New Roman" w:hAnsi="Lato" w:cs="Calibri"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eastAsia="Times New Roman" w:hAnsi="Lato" w:cs="Calibri"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eastAsia="Times New Roman" w:hAnsi="Lato" w:cs="Calibri" w:hint="default"/>
        <w:bCs/>
        <w:sz w:val="24"/>
        <w:szCs w:val="24"/>
      </w:rPr>
    </w:lvl>
  </w:abstractNum>
  <w:abstractNum w:abstractNumId="79" w15:restartNumberingAfterBreak="0">
    <w:nsid w:val="00000050"/>
    <w:multiLevelType w:val="multilevel"/>
    <w:tmpl w:val="00000050"/>
    <w:name w:val="WW8Num114"/>
    <w:lvl w:ilvl="0">
      <w:start w:val="6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Lato" w:hAnsi="Lato" w:cs="Calibri"/>
        <w:color w:val="auto"/>
        <w:sz w:val="24"/>
        <w:szCs w:val="24"/>
      </w:rPr>
    </w:lvl>
    <w:lvl w:ilvl="2">
      <w:start w:val="1"/>
      <w:numFmt w:val="upp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4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  <w:color w:val="FF000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0" w15:restartNumberingAfterBreak="0">
    <w:nsid w:val="00000051"/>
    <w:multiLevelType w:val="multilevel"/>
    <w:tmpl w:val="00000051"/>
    <w:name w:val="WW8Num116"/>
    <w:lvl w:ilvl="0">
      <w:start w:val="10"/>
      <w:numFmt w:val="decimal"/>
      <w:lvlText w:val="%1"/>
      <w:lvlJc w:val="left"/>
      <w:pPr>
        <w:tabs>
          <w:tab w:val="num" w:pos="0"/>
        </w:tabs>
        <w:ind w:left="510" w:hanging="51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52" w:hanging="51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04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46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9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932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434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76" w:hanging="1440"/>
      </w:pPr>
      <w:rPr>
        <w:rFonts w:ascii="Lato" w:hAnsi="Lato" w:cs="Calibri" w:hint="default"/>
        <w:sz w:val="24"/>
        <w:szCs w:val="24"/>
      </w:rPr>
    </w:lvl>
  </w:abstractNum>
  <w:abstractNum w:abstractNumId="81" w15:restartNumberingAfterBreak="0">
    <w:nsid w:val="00000052"/>
    <w:multiLevelType w:val="multilevel"/>
    <w:tmpl w:val="00000052"/>
    <w:name w:val="WW8Num117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ascii="Lato" w:hAnsi="Lato" w:cs="Times New Roman" w:hint="default"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Lato" w:eastAsia="Times New Roman" w:hAnsi="Lato" w:cs="Times New Roman" w:hint="default"/>
        <w:b w:val="0"/>
        <w:bCs/>
        <w:i w:val="0"/>
        <w:sz w:val="24"/>
        <w:szCs w:val="24"/>
        <w:lang w:val="pt-BR" w:eastAsia="pl-PL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Lato" w:hAnsi="Lato" w:cs="Times New Roman" w:hint="default"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Lato" w:hAnsi="Lato" w:cs="Times New Roman" w:hint="default"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Lato" w:hAnsi="Lato" w:cs="Times New Roman" w:hint="default"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Lato" w:hAnsi="Lato" w:cs="Times New Roman" w:hint="default"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Lato" w:hAnsi="Lato" w:cs="Times New Roman" w:hint="default"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Lato" w:hAnsi="Lato" w:cs="Times New Roman" w:hint="default"/>
        <w:sz w:val="24"/>
        <w:szCs w:val="24"/>
        <w:lang w:eastAsia="pl-PL"/>
      </w:rPr>
    </w:lvl>
  </w:abstractNum>
  <w:abstractNum w:abstractNumId="82" w15:restartNumberingAfterBreak="0">
    <w:nsid w:val="00000053"/>
    <w:multiLevelType w:val="multilevel"/>
    <w:tmpl w:val="00000053"/>
    <w:name w:val="WW8Num118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400" w:hanging="36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0" w:hanging="72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840" w:hanging="72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880" w:hanging="72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6280" w:hanging="108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20" w:hanging="108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16" w:hanging="144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3776" w:hanging="1440"/>
      </w:pPr>
      <w:rPr>
        <w:rFonts w:ascii="Lato" w:eastAsia="Times New Roman" w:hAnsi="Lato" w:cs="Calibri" w:hint="default"/>
        <w:sz w:val="24"/>
        <w:szCs w:val="24"/>
        <w:lang w:eastAsia="pl-PL"/>
      </w:rPr>
    </w:lvl>
  </w:abstractNum>
  <w:abstractNum w:abstractNumId="83" w15:restartNumberingAfterBreak="0">
    <w:nsid w:val="00000054"/>
    <w:multiLevelType w:val="multilevel"/>
    <w:tmpl w:val="00000054"/>
    <w:name w:val="WW8Num119"/>
    <w:lvl w:ilvl="0">
      <w:start w:val="16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hAnsi="Lato" w:cs="Calibri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4" w15:restartNumberingAfterBreak="0">
    <w:nsid w:val="00000055"/>
    <w:multiLevelType w:val="singleLevel"/>
    <w:tmpl w:val="00000055"/>
    <w:name w:val="WW8Num121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kern w:val="2"/>
        <w:sz w:val="24"/>
        <w:szCs w:val="24"/>
      </w:rPr>
    </w:lvl>
  </w:abstractNum>
  <w:abstractNum w:abstractNumId="85" w15:restartNumberingAfterBreak="0">
    <w:nsid w:val="00000056"/>
    <w:multiLevelType w:val="multilevel"/>
    <w:tmpl w:val="79D6A3A6"/>
    <w:name w:val="WW8Num122"/>
    <w:lvl w:ilvl="0">
      <w:start w:val="2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3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3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hAnsi="Lato" w:cs="Calibri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6" w15:restartNumberingAfterBreak="0">
    <w:nsid w:val="00000057"/>
    <w:multiLevelType w:val="multilevel"/>
    <w:tmpl w:val="00000057"/>
    <w:name w:val="WW8Num12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ascii="Lato" w:hAnsi="Lato" w:cs="Calibri" w:hint="default"/>
        <w:sz w:val="24"/>
        <w:szCs w:val="24"/>
      </w:rPr>
    </w:lvl>
  </w:abstractNum>
  <w:abstractNum w:abstractNumId="87" w15:restartNumberingAfterBreak="0">
    <w:nsid w:val="00000058"/>
    <w:multiLevelType w:val="singleLevel"/>
    <w:tmpl w:val="00000058"/>
    <w:name w:val="WW8Num124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Lato" w:eastAsia="Times New Roman" w:hAnsi="Lato" w:cs="Calibri" w:hint="default"/>
        <w:iCs/>
        <w:sz w:val="24"/>
        <w:szCs w:val="24"/>
      </w:rPr>
    </w:lvl>
  </w:abstractNum>
  <w:abstractNum w:abstractNumId="88" w15:restartNumberingAfterBreak="0">
    <w:nsid w:val="00000059"/>
    <w:multiLevelType w:val="multilevel"/>
    <w:tmpl w:val="00000059"/>
    <w:name w:val="WW8Num125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ascii="Lato" w:hAnsi="Lato" w:cs="Calibri" w:hint="default"/>
        <w:sz w:val="24"/>
        <w:szCs w:val="24"/>
      </w:rPr>
    </w:lvl>
  </w:abstractNum>
  <w:abstractNum w:abstractNumId="89" w15:restartNumberingAfterBreak="0">
    <w:nsid w:val="0000005A"/>
    <w:multiLevelType w:val="multilevel"/>
    <w:tmpl w:val="0000005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/>
        <w:bCs/>
        <w:i w:val="0"/>
        <w:color w:val="auto"/>
        <w:sz w:val="24"/>
        <w:szCs w:val="24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633"/>
        </w:tabs>
        <w:ind w:left="1353" w:hanging="360"/>
      </w:pPr>
      <w:rPr>
        <w:rFonts w:ascii="Lato" w:eastAsia="Calibri" w:hAnsi="Lato" w:cs="Calibri" w:hint="default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eastAsia="Times New Roman" w:hAnsi="Lato" w:cs="Calibri"/>
        <w:b w:val="0"/>
        <w:bCs/>
        <w:iCs/>
        <w:sz w:val="24"/>
        <w:szCs w:val="24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90" w15:restartNumberingAfterBreak="0">
    <w:nsid w:val="0000005B"/>
    <w:multiLevelType w:val="multilevel"/>
    <w:tmpl w:val="0000005B"/>
    <w:name w:val="WW8Num12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91" w15:restartNumberingAfterBreak="0">
    <w:nsid w:val="0000005C"/>
    <w:multiLevelType w:val="singleLevel"/>
    <w:tmpl w:val="0000005C"/>
    <w:name w:val="WW8Num131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92" w15:restartNumberingAfterBreak="0">
    <w:nsid w:val="0000005D"/>
    <w:multiLevelType w:val="multilevel"/>
    <w:tmpl w:val="0000005D"/>
    <w:name w:val="WW8Num13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</w:abstractNum>
  <w:abstractNum w:abstractNumId="93" w15:restartNumberingAfterBreak="0">
    <w:nsid w:val="0000005E"/>
    <w:multiLevelType w:val="multilevel"/>
    <w:tmpl w:val="C832B678"/>
    <w:name w:val="WW8Num133"/>
    <w:lvl w:ilvl="0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Lato" w:eastAsia="Times New Roman" w:hAnsi="Lato" w:cs="Tahoma" w:hint="default"/>
        <w:b w:val="0"/>
        <w:strike w:val="0"/>
        <w:dstrike w:val="0"/>
        <w:spacing w:val="-10"/>
        <w:sz w:val="24"/>
        <w:szCs w:val="24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94" w15:restartNumberingAfterBreak="0">
    <w:nsid w:val="0000005F"/>
    <w:multiLevelType w:val="singleLevel"/>
    <w:tmpl w:val="0000005F"/>
    <w:name w:val="WW8Num13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5" w15:restartNumberingAfterBreak="0">
    <w:nsid w:val="00000060"/>
    <w:multiLevelType w:val="singleLevel"/>
    <w:tmpl w:val="00000060"/>
    <w:name w:val="WW8Num135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Lato" w:hAnsi="Lato" w:cs="Times New Roman"/>
        <w:b w:val="0"/>
        <w:bCs w:val="0"/>
        <w:i w:val="0"/>
        <w:iCs w:val="0"/>
        <w:kern w:val="2"/>
        <w:sz w:val="24"/>
        <w:szCs w:val="24"/>
      </w:rPr>
    </w:lvl>
  </w:abstractNum>
  <w:abstractNum w:abstractNumId="96" w15:restartNumberingAfterBreak="0">
    <w:nsid w:val="00000061"/>
    <w:multiLevelType w:val="singleLevel"/>
    <w:tmpl w:val="00000061"/>
    <w:name w:val="WW8Num136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kern w:val="2"/>
        <w:sz w:val="24"/>
        <w:szCs w:val="24"/>
      </w:rPr>
    </w:lvl>
  </w:abstractNum>
  <w:abstractNum w:abstractNumId="97" w15:restartNumberingAfterBreak="0">
    <w:nsid w:val="00000062"/>
    <w:multiLevelType w:val="multilevel"/>
    <w:tmpl w:val="00000062"/>
    <w:name w:val="WW8Num137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98" w15:restartNumberingAfterBreak="0">
    <w:nsid w:val="00000063"/>
    <w:multiLevelType w:val="multilevel"/>
    <w:tmpl w:val="00000063"/>
    <w:name w:val="WW8Num1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Lato" w:eastAsia="Times New Roman" w:hAnsi="Lato" w:cs="Calibri" w:hint="default"/>
        <w:b w:val="0"/>
        <w:bCs/>
        <w:iCs/>
        <w:spacing w:val="-2"/>
        <w:sz w:val="24"/>
        <w:szCs w:val="24"/>
        <w:lang w:eastAsia="pl-PL"/>
      </w:rPr>
    </w:lvl>
    <w:lvl w:ilvl="1">
      <w:start w:val="1"/>
      <w:numFmt w:val="none"/>
      <w:suff w:val="nothing"/>
      <w:lvlText w:val="2.1."/>
      <w:lvlJc w:val="left"/>
      <w:pPr>
        <w:tabs>
          <w:tab w:val="num" w:pos="0"/>
        </w:tabs>
        <w:ind w:left="0" w:firstLine="357"/>
      </w:pPr>
      <w:rPr>
        <w:rFonts w:hint="default"/>
      </w:rPr>
    </w:lvl>
    <w:lvl w:ilvl="2">
      <w:start w:val="1"/>
      <w:numFmt w:val="decimal"/>
      <w:lvlText w:val="%1.%3."/>
      <w:lvlJc w:val="left"/>
      <w:pPr>
        <w:tabs>
          <w:tab w:val="num" w:pos="0"/>
        </w:tabs>
        <w:ind w:left="714" w:firstLine="0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0"/>
        </w:tabs>
        <w:ind w:left="1071" w:firstLine="0"/>
      </w:pPr>
      <w:rPr>
        <w:rFonts w:hint="default"/>
      </w:rPr>
    </w:lvl>
    <w:lvl w:ilvl="4">
      <w:start w:val="1"/>
      <w:numFmt w:val="decimal"/>
      <w:lvlText w:val="%1.%3.%4.%5."/>
      <w:lvlJc w:val="left"/>
      <w:pPr>
        <w:tabs>
          <w:tab w:val="num" w:pos="0"/>
        </w:tabs>
        <w:ind w:left="1428" w:firstLine="0"/>
      </w:pPr>
      <w:rPr>
        <w:rFonts w:hint="default"/>
      </w:rPr>
    </w:lvl>
    <w:lvl w:ilvl="5">
      <w:start w:val="1"/>
      <w:numFmt w:val="decimal"/>
      <w:lvlText w:val="%1.%3.%4.%5.%6."/>
      <w:lvlJc w:val="left"/>
      <w:pPr>
        <w:tabs>
          <w:tab w:val="num" w:pos="0"/>
        </w:tabs>
        <w:ind w:left="1785" w:firstLine="0"/>
      </w:pPr>
      <w:rPr>
        <w:rFonts w:hint="default"/>
      </w:rPr>
    </w:lvl>
    <w:lvl w:ilvl="6">
      <w:start w:val="1"/>
      <w:numFmt w:val="decimal"/>
      <w:lvlText w:val="%1.%3.%4.%5.%6.%7."/>
      <w:lvlJc w:val="left"/>
      <w:pPr>
        <w:tabs>
          <w:tab w:val="num" w:pos="0"/>
        </w:tabs>
        <w:ind w:left="2142" w:firstLine="0"/>
      </w:pPr>
      <w:rPr>
        <w:rFonts w:hint="default"/>
      </w:rPr>
    </w:lvl>
    <w:lvl w:ilvl="7">
      <w:start w:val="1"/>
      <w:numFmt w:val="decimal"/>
      <w:lvlText w:val="%1.%3.%4.%5.%6.%7.%8."/>
      <w:lvlJc w:val="left"/>
      <w:pPr>
        <w:tabs>
          <w:tab w:val="num" w:pos="0"/>
        </w:tabs>
        <w:ind w:left="2499" w:firstLine="0"/>
      </w:pPr>
      <w:rPr>
        <w:rFonts w:hint="default"/>
      </w:rPr>
    </w:lvl>
    <w:lvl w:ilvl="8">
      <w:start w:val="1"/>
      <w:numFmt w:val="decimal"/>
      <w:lvlText w:val="%1.%3.%4.%5.%6.%7.%8.%9."/>
      <w:lvlJc w:val="left"/>
      <w:pPr>
        <w:tabs>
          <w:tab w:val="num" w:pos="0"/>
        </w:tabs>
        <w:ind w:left="2856" w:firstLine="0"/>
      </w:pPr>
      <w:rPr>
        <w:rFonts w:hint="default"/>
      </w:rPr>
    </w:lvl>
  </w:abstractNum>
  <w:abstractNum w:abstractNumId="99" w15:restartNumberingAfterBreak="0">
    <w:nsid w:val="00000064"/>
    <w:multiLevelType w:val="multilevel"/>
    <w:tmpl w:val="9858CFA0"/>
    <w:name w:val="WW8Num139"/>
    <w:lvl w:ilvl="0">
      <w:start w:val="19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hAnsi="Lato" w:cs="Calibri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0" w15:restartNumberingAfterBreak="0">
    <w:nsid w:val="00000065"/>
    <w:multiLevelType w:val="multilevel"/>
    <w:tmpl w:val="00000065"/>
    <w:name w:val="WW8Num14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eastAsia="Times New Roman" w:hAnsi="Lato" w:cs="Calibri"/>
        <w:b w:val="0"/>
        <w:bCs/>
        <w:sz w:val="24"/>
        <w:szCs w:val="24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1" w15:restartNumberingAfterBreak="0">
    <w:nsid w:val="00000066"/>
    <w:multiLevelType w:val="singleLevel"/>
    <w:tmpl w:val="00000066"/>
    <w:lvl w:ilvl="0">
      <w:start w:val="1"/>
      <w:numFmt w:val="lowerLetter"/>
      <w:lvlText w:val="%1)"/>
      <w:lvlJc w:val="left"/>
      <w:pPr>
        <w:tabs>
          <w:tab w:val="num" w:pos="0"/>
        </w:tabs>
        <w:ind w:left="1713" w:hanging="360"/>
      </w:pPr>
      <w:rPr>
        <w:rFonts w:ascii="Lato" w:hAnsi="Lato" w:cs="Times New Roman"/>
        <w:b w:val="0"/>
        <w:color w:val="auto"/>
        <w:kern w:val="2"/>
        <w:sz w:val="24"/>
        <w:szCs w:val="24"/>
      </w:rPr>
    </w:lvl>
  </w:abstractNum>
  <w:abstractNum w:abstractNumId="102" w15:restartNumberingAfterBreak="0">
    <w:nsid w:val="00000067"/>
    <w:multiLevelType w:val="singleLevel"/>
    <w:tmpl w:val="00000067"/>
    <w:name w:val="WW8Num14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03" w15:restartNumberingAfterBreak="0">
    <w:nsid w:val="00000068"/>
    <w:multiLevelType w:val="multilevel"/>
    <w:tmpl w:val="00000068"/>
    <w:name w:val="WW8Num143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068" w:hanging="108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</w:abstractNum>
  <w:abstractNum w:abstractNumId="104" w15:restartNumberingAfterBreak="0">
    <w:nsid w:val="00000069"/>
    <w:multiLevelType w:val="multilevel"/>
    <w:tmpl w:val="00000069"/>
    <w:name w:val="WW8Num145"/>
    <w:lvl w:ilvl="0">
      <w:start w:val="2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28" w:hanging="360"/>
      </w:pPr>
      <w:rPr>
        <w:rFonts w:ascii="Lato" w:eastAsia="Calibri" w:hAnsi="Lato" w:cs="Calibri" w:hint="default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hAnsi="Lato" w:cs="Calibri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5" w15:restartNumberingAfterBreak="0">
    <w:nsid w:val="0000006A"/>
    <w:multiLevelType w:val="multilevel"/>
    <w:tmpl w:val="0000006A"/>
    <w:name w:val="WW8Num146"/>
    <w:lvl w:ilvl="0">
      <w:start w:val="11"/>
      <w:numFmt w:val="decimal"/>
      <w:lvlText w:val="%1"/>
      <w:lvlJc w:val="left"/>
      <w:pPr>
        <w:tabs>
          <w:tab w:val="num" w:pos="0"/>
        </w:tabs>
        <w:ind w:left="510" w:hanging="510"/>
      </w:pPr>
      <w:rPr>
        <w:rFonts w:ascii="Lato" w:hAnsi="Lato" w:cs="Calibri" w:hint="default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870" w:hanging="51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  <w:rPr>
        <w:rFonts w:ascii="Lato" w:hAnsi="Lato" w:cs="Calibri" w:hint="default"/>
        <w:sz w:val="24"/>
        <w:szCs w:val="24"/>
      </w:rPr>
    </w:lvl>
  </w:abstractNum>
  <w:abstractNum w:abstractNumId="106" w15:restartNumberingAfterBreak="0">
    <w:nsid w:val="0000006B"/>
    <w:multiLevelType w:val="multilevel"/>
    <w:tmpl w:val="4CCECEFA"/>
    <w:name w:val="WW8Num148"/>
    <w:lvl w:ilvl="0">
      <w:start w:val="20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hAnsi="Lato" w:cs="Calibri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7" w15:restartNumberingAfterBreak="0">
    <w:nsid w:val="0000006C"/>
    <w:multiLevelType w:val="singleLevel"/>
    <w:tmpl w:val="08588D8E"/>
    <w:name w:val="WW8Num149"/>
    <w:lvl w:ilvl="0">
      <w:start w:val="9"/>
      <w:numFmt w:val="decimal"/>
      <w:lvlText w:val="%1."/>
      <w:lvlJc w:val="left"/>
      <w:pPr>
        <w:tabs>
          <w:tab w:val="num" w:pos="3828"/>
        </w:tabs>
        <w:ind w:left="4472" w:hanging="360"/>
      </w:pPr>
      <w:rPr>
        <w:rFonts w:ascii="Lato" w:hAnsi="Lato" w:cs="Calibri" w:hint="default"/>
        <w:b w:val="0"/>
        <w:sz w:val="24"/>
        <w:szCs w:val="24"/>
      </w:rPr>
    </w:lvl>
  </w:abstractNum>
  <w:abstractNum w:abstractNumId="108" w15:restartNumberingAfterBreak="0">
    <w:nsid w:val="0000006D"/>
    <w:multiLevelType w:val="multilevel"/>
    <w:tmpl w:val="0000006D"/>
    <w:name w:val="WW8Num151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ascii="Lato" w:hAnsi="Lato" w:cs="Calibri" w:hint="default"/>
        <w:sz w:val="24"/>
        <w:szCs w:val="24"/>
      </w:rPr>
    </w:lvl>
  </w:abstractNum>
  <w:abstractNum w:abstractNumId="109" w15:restartNumberingAfterBreak="0">
    <w:nsid w:val="0000006E"/>
    <w:multiLevelType w:val="multilevel"/>
    <w:tmpl w:val="F1027006"/>
    <w:name w:val="WW8Num15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Lato" w:hAnsi="Lato" w:cs="Lato"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0" w15:restartNumberingAfterBreak="0">
    <w:nsid w:val="0000006F"/>
    <w:multiLevelType w:val="multilevel"/>
    <w:tmpl w:val="0000006F"/>
    <w:name w:val="WW8Num1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Lato" w:hAnsi="Lato" w:cs="Lato"/>
        <w:b w:val="0"/>
        <w:color w:val="auto"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47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816" w:hanging="1800"/>
      </w:pPr>
    </w:lvl>
  </w:abstractNum>
  <w:abstractNum w:abstractNumId="111" w15:restartNumberingAfterBreak="0">
    <w:nsid w:val="00000070"/>
    <w:multiLevelType w:val="multilevel"/>
    <w:tmpl w:val="00000070"/>
    <w:name w:val="WW8Num15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1527"/>
        </w:tabs>
        <w:ind w:left="1353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112" w15:restartNumberingAfterBreak="0">
    <w:nsid w:val="00000071"/>
    <w:multiLevelType w:val="multilevel"/>
    <w:tmpl w:val="00000071"/>
    <w:name w:val="WW8Num155"/>
    <w:lvl w:ilvl="0">
      <w:start w:val="10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113" w15:restartNumberingAfterBreak="0">
    <w:nsid w:val="00000072"/>
    <w:multiLevelType w:val="multilevel"/>
    <w:tmpl w:val="3E8C0C06"/>
    <w:lvl w:ilvl="0">
      <w:start w:val="16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4" w15:restartNumberingAfterBreak="0">
    <w:nsid w:val="00000073"/>
    <w:multiLevelType w:val="multilevel"/>
    <w:tmpl w:val="00000073"/>
    <w:name w:val="WW8Num157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b w:val="0"/>
        <w:color w:val="auto"/>
        <w:sz w:val="24"/>
        <w:szCs w:val="24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15" w15:restartNumberingAfterBreak="0">
    <w:nsid w:val="00000074"/>
    <w:multiLevelType w:val="multilevel"/>
    <w:tmpl w:val="00000074"/>
    <w:name w:val="WW8Num160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ascii="Lato" w:hAnsi="Lato" w:cs="Calibri" w:hint="default"/>
        <w:sz w:val="24"/>
        <w:szCs w:val="24"/>
      </w:rPr>
    </w:lvl>
  </w:abstractNum>
  <w:abstractNum w:abstractNumId="116" w15:restartNumberingAfterBreak="0">
    <w:nsid w:val="00000075"/>
    <w:multiLevelType w:val="multilevel"/>
    <w:tmpl w:val="00000075"/>
    <w:name w:val="WW8Num161"/>
    <w:lvl w:ilvl="0">
      <w:start w:val="2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7" w15:restartNumberingAfterBreak="0">
    <w:nsid w:val="00000076"/>
    <w:multiLevelType w:val="singleLevel"/>
    <w:tmpl w:val="00000076"/>
    <w:name w:val="WW8Num162"/>
    <w:lvl w:ilvl="0">
      <w:start w:val="1"/>
      <w:numFmt w:val="decimal"/>
      <w:lvlText w:val="%1)"/>
      <w:lvlJc w:val="left"/>
      <w:pPr>
        <w:tabs>
          <w:tab w:val="num" w:pos="0"/>
        </w:tabs>
        <w:ind w:left="5400" w:hanging="360"/>
      </w:pPr>
      <w:rPr>
        <w:rFonts w:ascii="Lato" w:hAnsi="Lato" w:cs="Calibri" w:hint="default"/>
        <w:b/>
        <w:bCs/>
        <w:iCs/>
        <w:sz w:val="24"/>
        <w:szCs w:val="24"/>
        <w:lang w:val="pl-PL"/>
      </w:rPr>
    </w:lvl>
  </w:abstractNum>
  <w:abstractNum w:abstractNumId="118" w15:restartNumberingAfterBreak="0">
    <w:nsid w:val="00000077"/>
    <w:multiLevelType w:val="multilevel"/>
    <w:tmpl w:val="00000077"/>
    <w:name w:val="WW8Num163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</w:abstractNum>
  <w:abstractNum w:abstractNumId="119" w15:restartNumberingAfterBreak="0">
    <w:nsid w:val="00C65B31"/>
    <w:multiLevelType w:val="hybridMultilevel"/>
    <w:tmpl w:val="06B49FC6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cs="Lato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907" w:hanging="36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0" w15:restartNumberingAfterBreak="0">
    <w:nsid w:val="053B53D7"/>
    <w:multiLevelType w:val="hybridMultilevel"/>
    <w:tmpl w:val="A0E03B46"/>
    <w:lvl w:ilvl="0" w:tplc="D4B26D04">
      <w:start w:val="1"/>
      <w:numFmt w:val="decimal"/>
      <w:lvlText w:val="%1)"/>
      <w:lvlJc w:val="left"/>
      <w:pPr>
        <w:ind w:left="927" w:hanging="360"/>
      </w:pPr>
      <w:rPr>
        <w:rFonts w:cs="Lato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1" w15:restartNumberingAfterBreak="0">
    <w:nsid w:val="05734AB0"/>
    <w:multiLevelType w:val="multilevel"/>
    <w:tmpl w:val="29D068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2" w15:restartNumberingAfterBreak="0">
    <w:nsid w:val="068C4F20"/>
    <w:multiLevelType w:val="multilevel"/>
    <w:tmpl w:val="DD00EC2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4)"/>
      <w:lvlJc w:val="left"/>
      <w:pPr>
        <w:ind w:left="792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123" w15:restartNumberingAfterBreak="0">
    <w:nsid w:val="069230D9"/>
    <w:multiLevelType w:val="multilevel"/>
    <w:tmpl w:val="A2DC7E14"/>
    <w:lvl w:ilvl="0">
      <w:start w:val="1"/>
      <w:numFmt w:val="lowerLetter"/>
      <w:lvlText w:val="%1)"/>
      <w:lvlJc w:val="left"/>
      <w:pPr>
        <w:tabs>
          <w:tab w:val="num" w:pos="2051"/>
        </w:tabs>
        <w:ind w:left="3338" w:hanging="360"/>
      </w:pPr>
      <w:rPr>
        <w:b w:val="0"/>
        <w:bCs w:val="0"/>
        <w:i w:val="0"/>
        <w:iCs w:val="0"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7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47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07" w:hanging="108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67" w:hanging="144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367" w:hanging="144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27" w:hanging="180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1800"/>
      </w:pPr>
      <w:rPr>
        <w:rFonts w:ascii="Lato" w:hAnsi="Lato" w:cs="Calibri" w:hint="default"/>
        <w:sz w:val="24"/>
        <w:szCs w:val="24"/>
      </w:rPr>
    </w:lvl>
  </w:abstractNum>
  <w:abstractNum w:abstractNumId="124" w15:restartNumberingAfterBreak="0">
    <w:nsid w:val="06B92265"/>
    <w:multiLevelType w:val="multilevel"/>
    <w:tmpl w:val="E86C1A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ascii="Lato" w:eastAsia="Calibri" w:hAnsi="Lato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09873AFD"/>
    <w:multiLevelType w:val="multilevel"/>
    <w:tmpl w:val="F0D82C30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cs="Calibri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eastAsia="Times New Roman" w:cs="Calibri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Calibri" w:hint="default"/>
        <w:strike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Times New Roman" w:cs="Calibri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Calibri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Calibri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Calibri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Calibri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="Times New Roman" w:cs="Calibri" w:hint="default"/>
      </w:rPr>
    </w:lvl>
  </w:abstractNum>
  <w:abstractNum w:abstractNumId="126" w15:restartNumberingAfterBreak="0">
    <w:nsid w:val="0BC95F29"/>
    <w:multiLevelType w:val="multilevel"/>
    <w:tmpl w:val="0A20ED32"/>
    <w:styleLink w:val="Styl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7" w15:restartNumberingAfterBreak="0">
    <w:nsid w:val="0D855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0E7143B5"/>
    <w:multiLevelType w:val="multilevel"/>
    <w:tmpl w:val="EA6252BE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Calibri" w:hAnsi="Lato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9" w15:restartNumberingAfterBreak="0">
    <w:nsid w:val="0F8524CE"/>
    <w:multiLevelType w:val="multilevel"/>
    <w:tmpl w:val="A6E8C6F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eastAsia="Calibri" w:hAnsi="Lato" w:cs="Lato"/>
        <w:b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0" w15:restartNumberingAfterBreak="0">
    <w:nsid w:val="0FC23A98"/>
    <w:multiLevelType w:val="multilevel"/>
    <w:tmpl w:val="024A35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644" w:hanging="359"/>
      </w:pPr>
      <w:rPr>
        <w:rFonts w:ascii="Lato" w:eastAsia="Lato" w:hAnsi="Lato" w:cs="Lato" w:hint="default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131" w15:restartNumberingAfterBreak="0">
    <w:nsid w:val="11853EF4"/>
    <w:multiLevelType w:val="multilevel"/>
    <w:tmpl w:val="B9E286E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600" w:hanging="72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400" w:hanging="108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132" w15:restartNumberingAfterBreak="0">
    <w:nsid w:val="1270001C"/>
    <w:multiLevelType w:val="multilevel"/>
    <w:tmpl w:val="675A5416"/>
    <w:lvl w:ilvl="0">
      <w:start w:val="9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Calibri" w:hAnsi="Lato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13DB7832"/>
    <w:multiLevelType w:val="singleLevel"/>
    <w:tmpl w:val="000000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  <w:i w:val="0"/>
        <w:iCs w:val="0"/>
      </w:rPr>
    </w:lvl>
  </w:abstractNum>
  <w:abstractNum w:abstractNumId="134" w15:restartNumberingAfterBreak="0">
    <w:nsid w:val="144D1086"/>
    <w:multiLevelType w:val="hybridMultilevel"/>
    <w:tmpl w:val="4CC0D9C8"/>
    <w:lvl w:ilvl="0" w:tplc="0415000F">
      <w:start w:val="1"/>
      <w:numFmt w:val="decimal"/>
      <w:lvlText w:val="%1.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5" w15:restartNumberingAfterBreak="0">
    <w:nsid w:val="151B5F86"/>
    <w:multiLevelType w:val="multilevel"/>
    <w:tmpl w:val="69182B58"/>
    <w:lvl w:ilvl="0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ahoma" w:hint="default"/>
        <w:b w:val="0"/>
        <w:strike w:val="0"/>
        <w:sz w:val="20"/>
        <w:szCs w:val="18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136" w15:restartNumberingAfterBreak="0">
    <w:nsid w:val="174B5149"/>
    <w:multiLevelType w:val="hybridMultilevel"/>
    <w:tmpl w:val="0338E5A0"/>
    <w:lvl w:ilvl="0" w:tplc="89223D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179260AF"/>
    <w:multiLevelType w:val="multilevel"/>
    <w:tmpl w:val="38323EB6"/>
    <w:name w:val="WW8Num412"/>
    <w:lvl w:ilvl="0">
      <w:start w:val="1"/>
      <w:numFmt w:val="decimal"/>
      <w:lvlText w:val="%1)"/>
      <w:lvlJc w:val="left"/>
      <w:pPr>
        <w:tabs>
          <w:tab w:val="num" w:pos="0"/>
        </w:tabs>
        <w:ind w:left="567" w:hanging="567"/>
      </w:pPr>
      <w:rPr>
        <w:rFonts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426"/>
        </w:tabs>
        <w:ind w:left="823" w:hanging="397"/>
      </w:pPr>
      <w:rPr>
        <w:rFonts w:ascii="Lato" w:hAnsi="Lato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37"/>
        </w:tabs>
        <w:ind w:left="737" w:hanging="737"/>
      </w:pPr>
      <w:rPr>
        <w:rFonts w:hint="default"/>
        <w:b w:val="0"/>
        <w:bCs w:val="0"/>
        <w:i w:val="0"/>
        <w:iCs w:val="0"/>
      </w:rPr>
    </w:lvl>
    <w:lvl w:ilvl="4">
      <w:start w:val="1"/>
      <w:numFmt w:val="decimal"/>
      <w:lvlText w:val="%2.%3.%4.%5."/>
      <w:lvlJc w:val="left"/>
      <w:pPr>
        <w:tabs>
          <w:tab w:val="num" w:pos="964"/>
        </w:tabs>
        <w:ind w:left="567" w:hanging="567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880"/>
        </w:tabs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4320"/>
      </w:pPr>
      <w:rPr>
        <w:rFonts w:hint="default"/>
      </w:rPr>
    </w:lvl>
  </w:abstractNum>
  <w:abstractNum w:abstractNumId="138" w15:restartNumberingAfterBreak="0">
    <w:nsid w:val="18A53648"/>
    <w:multiLevelType w:val="multilevel"/>
    <w:tmpl w:val="6C882778"/>
    <w:lvl w:ilvl="0">
      <w:start w:val="2"/>
      <w:numFmt w:val="decimal"/>
      <w:lvlText w:val="%1."/>
      <w:lvlJc w:val="left"/>
      <w:pPr>
        <w:tabs>
          <w:tab w:val="num" w:pos="426"/>
        </w:tabs>
        <w:ind w:left="786" w:hanging="360"/>
      </w:pPr>
      <w:rPr>
        <w:rFonts w:ascii="Lato" w:hAnsi="Lato" w:cs="Calibri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Lato" w:hAnsi="Lato" w:cs="Calibri" w:hint="default"/>
        <w:b w:val="0"/>
        <w:bCs w:val="0"/>
        <w:iCs/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1B680BF5"/>
    <w:multiLevelType w:val="multilevel"/>
    <w:tmpl w:val="0000003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140" w15:restartNumberingAfterBreak="0">
    <w:nsid w:val="1DC006C7"/>
    <w:multiLevelType w:val="multilevel"/>
    <w:tmpl w:val="7DA80EFE"/>
    <w:lvl w:ilvl="0">
      <w:start w:val="1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Calibri" w:hAnsi="Lato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1" w15:restartNumberingAfterBreak="0">
    <w:nsid w:val="1DE34884"/>
    <w:multiLevelType w:val="multilevel"/>
    <w:tmpl w:val="ABA8FA68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Lato" w:hAnsi="Lato" w:cs="Lato"/>
        <w:color w:val="auto"/>
        <w:kern w:val="2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Lato" w:hAnsi="Lato" w:cs="Lato"/>
        <w:b w:val="0"/>
        <w:color w:val="auto"/>
        <w:kern w:val="2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ascii="Lato" w:hAnsi="Lato" w:cs="Lato"/>
        <w:color w:val="auto"/>
        <w:kern w:val="2"/>
        <w:sz w:val="24"/>
        <w:szCs w:val="24"/>
      </w:rPr>
    </w:lvl>
    <w:lvl w:ilvl="3">
      <w:start w:val="1"/>
      <w:numFmt w:val="lowerLetter"/>
      <w:lvlText w:val="%4)"/>
      <w:lvlJc w:val="left"/>
      <w:pPr>
        <w:ind w:left="3600" w:hanging="360"/>
      </w:pPr>
      <w:rPr>
        <w:rFonts w:ascii="Lato" w:hAnsi="Lato" w:cs="Times New Roman"/>
        <w:b w:val="0"/>
        <w:color w:val="auto"/>
        <w:kern w:val="2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ascii="Lato" w:hAnsi="Lato" w:cs="Lato"/>
        <w:color w:val="auto"/>
        <w:kern w:val="2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ascii="Lato" w:hAnsi="Lato" w:cs="Lato"/>
        <w:color w:val="auto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ascii="Lato" w:hAnsi="Lato" w:cs="Lato"/>
        <w:color w:val="auto"/>
        <w:kern w:val="2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ascii="Lato" w:hAnsi="Lato" w:cs="Lato"/>
        <w:color w:val="auto"/>
        <w:kern w:val="2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ascii="Lato" w:hAnsi="Lato" w:cs="Lato"/>
        <w:color w:val="auto"/>
        <w:kern w:val="2"/>
        <w:sz w:val="24"/>
        <w:szCs w:val="24"/>
      </w:rPr>
    </w:lvl>
  </w:abstractNum>
  <w:abstractNum w:abstractNumId="142" w15:restartNumberingAfterBreak="0">
    <w:nsid w:val="1DF048F0"/>
    <w:multiLevelType w:val="multilevel"/>
    <w:tmpl w:val="C3C4D8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3" w15:restartNumberingAfterBreak="0">
    <w:nsid w:val="1FDC6D0F"/>
    <w:multiLevelType w:val="multilevel"/>
    <w:tmpl w:val="60DC46BC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4" w15:restartNumberingAfterBreak="0">
    <w:nsid w:val="207A19D1"/>
    <w:multiLevelType w:val="multilevel"/>
    <w:tmpl w:val="E554790C"/>
    <w:name w:val="WW8Num32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6" w:hanging="360"/>
      </w:pPr>
      <w:rPr>
        <w:rFonts w:ascii="Lato" w:hAnsi="Lato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Times New Roman" w:eastAsia="Times New Roman" w:hAnsi="Times New Roman"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Times New Roman" w:eastAsia="Times New Roman" w:hAnsi="Times New Roman"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ascii="Times New Roman" w:eastAsia="Times New Roman" w:hAnsi="Times New Roman"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Times New Roman" w:eastAsia="Times New Roman" w:hAnsi="Times New Roman"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ascii="Times New Roman" w:eastAsia="Times New Roman" w:hAnsi="Times New Roman"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Times New Roman" w:eastAsia="Times New Roman" w:hAnsi="Times New Roman" w:cs="Times New Roman" w:hint="default"/>
        <w:b/>
        <w:bCs/>
      </w:rPr>
    </w:lvl>
  </w:abstractNum>
  <w:abstractNum w:abstractNumId="145" w15:restartNumberingAfterBreak="0">
    <w:nsid w:val="26D752CC"/>
    <w:multiLevelType w:val="multilevel"/>
    <w:tmpl w:val="3A1EFD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6" w15:restartNumberingAfterBreak="0">
    <w:nsid w:val="271A4793"/>
    <w:multiLevelType w:val="multilevel"/>
    <w:tmpl w:val="085C3514"/>
    <w:name w:val="WW8Num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7" w15:restartNumberingAfterBreak="0">
    <w:nsid w:val="27FC35DB"/>
    <w:multiLevelType w:val="hybridMultilevel"/>
    <w:tmpl w:val="81B6BE7E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8" w15:restartNumberingAfterBreak="0">
    <w:nsid w:val="29375B9B"/>
    <w:multiLevelType w:val="hybridMultilevel"/>
    <w:tmpl w:val="B1BCFD6C"/>
    <w:lvl w:ilvl="0" w:tplc="4BC2A656">
      <w:start w:val="1"/>
      <w:numFmt w:val="decimal"/>
      <w:lvlText w:val="%1)"/>
      <w:lvlJc w:val="left"/>
      <w:pPr>
        <w:ind w:left="987" w:hanging="420"/>
      </w:pPr>
      <w:rPr>
        <w:rFonts w:hint="default"/>
      </w:rPr>
    </w:lvl>
    <w:lvl w:ilvl="1" w:tplc="3F005314">
      <w:start w:val="1"/>
      <w:numFmt w:val="decimal"/>
      <w:lvlText w:val="%2."/>
      <w:lvlJc w:val="left"/>
      <w:pPr>
        <w:ind w:left="1707" w:hanging="420"/>
      </w:pPr>
      <w:rPr>
        <w:rFonts w:hint="default"/>
      </w:rPr>
    </w:lvl>
    <w:lvl w:ilvl="2" w:tplc="A12C9694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2A0C5BF7"/>
    <w:multiLevelType w:val="multilevel"/>
    <w:tmpl w:val="BE902D5C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trike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0" w15:restartNumberingAfterBreak="0">
    <w:nsid w:val="2B0C3686"/>
    <w:multiLevelType w:val="multilevel"/>
    <w:tmpl w:val="FD80C64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51" w15:restartNumberingAfterBreak="0">
    <w:nsid w:val="2E8B4CE5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2" w15:restartNumberingAfterBreak="0">
    <w:nsid w:val="2F1322D8"/>
    <w:multiLevelType w:val="multilevel"/>
    <w:tmpl w:val="A8F66B6E"/>
    <w:lvl w:ilvl="0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ahoma" w:hint="default"/>
        <w:b w:val="0"/>
        <w:strike w:val="0"/>
        <w:dstrike w:val="0"/>
        <w:sz w:val="24"/>
        <w:szCs w:val="24"/>
        <w:u w:val="none"/>
        <w:effect w:val="none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153" w15:restartNumberingAfterBreak="0">
    <w:nsid w:val="2FA047D2"/>
    <w:multiLevelType w:val="multilevel"/>
    <w:tmpl w:val="EE88603A"/>
    <w:lvl w:ilvl="0">
      <w:start w:val="4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3742D32"/>
    <w:multiLevelType w:val="multilevel"/>
    <w:tmpl w:val="EBA6BF20"/>
    <w:lvl w:ilvl="0">
      <w:start w:val="3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/>
        <w:bCs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633"/>
        </w:tabs>
        <w:ind w:left="1353" w:hanging="360"/>
      </w:pPr>
      <w:rPr>
        <w:rFonts w:ascii="Lato" w:eastAsia="Calibri" w:hAnsi="Lato" w:cs="Calibri" w:hint="default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eastAsia="Times New Roman" w:hAnsi="Lato" w:cs="Calibri" w:hint="default"/>
        <w:b w:val="0"/>
        <w:bCs/>
        <w:iCs/>
        <w:sz w:val="24"/>
        <w:szCs w:val="24"/>
      </w:rPr>
    </w:lvl>
    <w:lvl w:ilvl="7">
      <w:start w:val="1"/>
      <w:numFmt w:val="lowerLetter"/>
      <w:lvlText w:val="%8)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55" w15:restartNumberingAfterBreak="0">
    <w:nsid w:val="34433347"/>
    <w:multiLevelType w:val="singleLevel"/>
    <w:tmpl w:val="000000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  <w:i w:val="0"/>
        <w:iCs w:val="0"/>
      </w:rPr>
    </w:lvl>
  </w:abstractNum>
  <w:abstractNum w:abstractNumId="156" w15:restartNumberingAfterBreak="0">
    <w:nsid w:val="3508315B"/>
    <w:multiLevelType w:val="multilevel"/>
    <w:tmpl w:val="B9F81954"/>
    <w:lvl w:ilvl="0">
      <w:start w:val="2"/>
      <w:numFmt w:val="decimal"/>
      <w:lvlText w:val="%1."/>
      <w:lvlJc w:val="left"/>
      <w:pPr>
        <w:tabs>
          <w:tab w:val="num" w:pos="426"/>
        </w:tabs>
        <w:ind w:left="786" w:hanging="360"/>
      </w:pPr>
      <w:rPr>
        <w:rFonts w:ascii="Lato" w:hAnsi="Lato" w:cs="Calibri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Lato" w:hAnsi="Lato" w:cs="Calibri" w:hint="default"/>
        <w:iCs/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7" w15:restartNumberingAfterBreak="0">
    <w:nsid w:val="35C62FED"/>
    <w:multiLevelType w:val="multilevel"/>
    <w:tmpl w:val="EBA6BF20"/>
    <w:lvl w:ilvl="0">
      <w:start w:val="3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/>
        <w:bCs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633"/>
        </w:tabs>
        <w:ind w:left="1353" w:hanging="360"/>
      </w:pPr>
      <w:rPr>
        <w:rFonts w:ascii="Lato" w:eastAsia="Calibri" w:hAnsi="Lato" w:cs="Calibri" w:hint="default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eastAsia="Times New Roman" w:hAnsi="Lato" w:cs="Calibri" w:hint="default"/>
        <w:b w:val="0"/>
        <w:bCs/>
        <w:iCs/>
        <w:sz w:val="24"/>
        <w:szCs w:val="24"/>
      </w:rPr>
    </w:lvl>
    <w:lvl w:ilvl="7">
      <w:start w:val="1"/>
      <w:numFmt w:val="lowerLetter"/>
      <w:lvlText w:val="%8)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58" w15:restartNumberingAfterBreak="0">
    <w:nsid w:val="36B745CB"/>
    <w:multiLevelType w:val="multilevel"/>
    <w:tmpl w:val="7234ADA8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9" w15:restartNumberingAfterBreak="0">
    <w:nsid w:val="376B4BCC"/>
    <w:multiLevelType w:val="multilevel"/>
    <w:tmpl w:val="84D8ED0A"/>
    <w:lvl w:ilvl="0">
      <w:start w:val="1"/>
      <w:numFmt w:val="decimal"/>
      <w:lvlText w:val="%1"/>
      <w:lvlJc w:val="left"/>
      <w:pPr>
        <w:ind w:left="360" w:hanging="360"/>
      </w:pPr>
      <w:rPr>
        <w:rFonts w:cs="Calibri"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Calibri" w:hint="default"/>
        <w:b w:val="0"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Calibri" w:hint="default"/>
        <w:b/>
      </w:rPr>
    </w:lvl>
  </w:abstractNum>
  <w:abstractNum w:abstractNumId="160" w15:restartNumberingAfterBreak="0">
    <w:nsid w:val="378D55AE"/>
    <w:multiLevelType w:val="multilevel"/>
    <w:tmpl w:val="54F8003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04" w:hanging="360"/>
      </w:pPr>
    </w:lvl>
    <w:lvl w:ilvl="2">
      <w:start w:val="1"/>
      <w:numFmt w:val="decimal"/>
      <w:lvlText w:val="%1.%2.%3"/>
      <w:lvlJc w:val="left"/>
      <w:pPr>
        <w:ind w:left="2008" w:hanging="720"/>
      </w:pPr>
    </w:lvl>
    <w:lvl w:ilvl="3">
      <w:start w:val="1"/>
      <w:numFmt w:val="decimal"/>
      <w:lvlText w:val="%1.%2.%3.%4"/>
      <w:lvlJc w:val="left"/>
      <w:pPr>
        <w:ind w:left="2652" w:hanging="720"/>
      </w:pPr>
    </w:lvl>
    <w:lvl w:ilvl="4">
      <w:start w:val="1"/>
      <w:numFmt w:val="decimal"/>
      <w:lvlText w:val="%1.%2.%3.%4.%5"/>
      <w:lvlJc w:val="left"/>
      <w:pPr>
        <w:ind w:left="3656" w:hanging="1080"/>
      </w:pPr>
    </w:lvl>
    <w:lvl w:ilvl="5">
      <w:start w:val="1"/>
      <w:numFmt w:val="decimal"/>
      <w:lvlText w:val="%1.%2.%3.%4.%5.%6"/>
      <w:lvlJc w:val="left"/>
      <w:pPr>
        <w:ind w:left="4660" w:hanging="1440"/>
      </w:pPr>
    </w:lvl>
    <w:lvl w:ilvl="6">
      <w:start w:val="1"/>
      <w:numFmt w:val="decimal"/>
      <w:lvlText w:val="%1.%2.%3.%4.%5.%6.%7"/>
      <w:lvlJc w:val="left"/>
      <w:pPr>
        <w:ind w:left="5304" w:hanging="1440"/>
      </w:pPr>
    </w:lvl>
    <w:lvl w:ilvl="7">
      <w:start w:val="1"/>
      <w:numFmt w:val="decimal"/>
      <w:lvlText w:val="%1.%2.%3.%4.%5.%6.%7.%8"/>
      <w:lvlJc w:val="left"/>
      <w:pPr>
        <w:ind w:left="6308" w:hanging="1800"/>
      </w:pPr>
    </w:lvl>
    <w:lvl w:ilvl="8">
      <w:start w:val="1"/>
      <w:numFmt w:val="decimal"/>
      <w:lvlText w:val="%1.%2.%3.%4.%5.%6.%7.%8.%9"/>
      <w:lvlJc w:val="left"/>
      <w:pPr>
        <w:ind w:left="6952" w:hanging="1800"/>
      </w:pPr>
    </w:lvl>
  </w:abstractNum>
  <w:abstractNum w:abstractNumId="161" w15:restartNumberingAfterBreak="0">
    <w:nsid w:val="39011272"/>
    <w:multiLevelType w:val="multilevel"/>
    <w:tmpl w:val="B9F81954"/>
    <w:lvl w:ilvl="0">
      <w:start w:val="2"/>
      <w:numFmt w:val="decimal"/>
      <w:lvlText w:val="%1."/>
      <w:lvlJc w:val="left"/>
      <w:pPr>
        <w:tabs>
          <w:tab w:val="num" w:pos="7797"/>
        </w:tabs>
        <w:ind w:left="8157" w:hanging="360"/>
      </w:pPr>
      <w:rPr>
        <w:rFonts w:ascii="Lato" w:hAnsi="Lato" w:cs="Calibri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Lato" w:hAnsi="Lato" w:cs="Calibri" w:hint="default"/>
        <w:iCs/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2" w15:restartNumberingAfterBreak="0">
    <w:nsid w:val="3A297B0E"/>
    <w:multiLevelType w:val="multilevel"/>
    <w:tmpl w:val="478C1548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63" w15:restartNumberingAfterBreak="0">
    <w:nsid w:val="3BD77271"/>
    <w:multiLevelType w:val="multilevel"/>
    <w:tmpl w:val="7C74FC8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hAnsi="Lato" w:cs="Times New Roman" w:hint="default"/>
        <w:b w:val="0"/>
        <w:bCs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Lato" w:eastAsia="Times New Roman" w:hAnsi="Lato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 w:hint="default"/>
      </w:rPr>
    </w:lvl>
  </w:abstractNum>
  <w:abstractNum w:abstractNumId="164" w15:restartNumberingAfterBreak="0">
    <w:nsid w:val="3BDF0974"/>
    <w:multiLevelType w:val="hybridMultilevel"/>
    <w:tmpl w:val="82380C4E"/>
    <w:lvl w:ilvl="0" w:tplc="5E3EE75E">
      <w:start w:val="1"/>
      <w:numFmt w:val="lowerLetter"/>
      <w:lvlText w:val="%1)"/>
      <w:lvlJc w:val="left"/>
      <w:pPr>
        <w:ind w:left="927" w:hanging="360"/>
      </w:pPr>
      <w:rPr>
        <w:rFonts w:cs="Lato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5" w15:restartNumberingAfterBreak="0">
    <w:nsid w:val="3E4A4D06"/>
    <w:multiLevelType w:val="hybridMultilevel"/>
    <w:tmpl w:val="4B042CA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6" w15:restartNumberingAfterBreak="0">
    <w:nsid w:val="40250184"/>
    <w:multiLevelType w:val="singleLevel"/>
    <w:tmpl w:val="000000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  <w:i w:val="0"/>
        <w:iCs w:val="0"/>
      </w:rPr>
    </w:lvl>
  </w:abstractNum>
  <w:abstractNum w:abstractNumId="167" w15:restartNumberingAfterBreak="0">
    <w:nsid w:val="40A52E38"/>
    <w:multiLevelType w:val="multilevel"/>
    <w:tmpl w:val="B7BC26C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</w:lvl>
    <w:lvl w:ilvl="3">
      <w:start w:val="1"/>
      <w:numFmt w:val="bullet"/>
      <w:lvlText w:val=""/>
      <w:lvlJc w:val="left"/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8" w15:restartNumberingAfterBreak="0">
    <w:nsid w:val="417F718A"/>
    <w:multiLevelType w:val="multilevel"/>
    <w:tmpl w:val="7F6A86EE"/>
    <w:lvl w:ilvl="0">
      <w:start w:val="1"/>
      <w:numFmt w:val="decimal"/>
      <w:lvlText w:val="%1)"/>
      <w:lvlJc w:val="left"/>
      <w:pPr>
        <w:ind w:left="786" w:hanging="360"/>
      </w:pPr>
      <w:rPr>
        <w:rFonts w:ascii="Lato" w:eastAsia="Lato" w:hAnsi="Lato" w:cs="Lato" w:hint="default"/>
        <w:b/>
        <w:color w:val="000000"/>
      </w:rPr>
    </w:lvl>
    <w:lvl w:ilvl="1">
      <w:start w:val="24"/>
      <w:numFmt w:val="decimal"/>
      <w:lvlText w:val="%2."/>
      <w:lvlJc w:val="left"/>
      <w:pPr>
        <w:ind w:left="501" w:hanging="360"/>
      </w:pPr>
      <w:rPr>
        <w:rFonts w:ascii="Lato" w:eastAsia="Lato" w:hAnsi="Lato" w:cs="Lato" w:hint="default"/>
        <w:b w:val="0"/>
        <w:strike w:val="0"/>
        <w:color w:val="000000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23"/>
      <w:numFmt w:val="decimal"/>
      <w:lvlText w:val="%4."/>
      <w:lvlJc w:val="left"/>
      <w:pPr>
        <w:ind w:left="2880" w:hanging="360"/>
      </w:pPr>
      <w:rPr>
        <w:rFonts w:ascii="Lato" w:eastAsia="Lato" w:hAnsi="Lato" w:cs="Lato" w:hint="default"/>
        <w:b w:val="0"/>
        <w:i w:val="0"/>
        <w:strike w:val="0"/>
        <w:color w:val="00000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>
      <w:start w:val="16"/>
      <w:numFmt w:val="decimal"/>
      <w:lvlText w:val="%6."/>
      <w:lvlJc w:val="left"/>
      <w:pPr>
        <w:ind w:left="0" w:firstLine="0"/>
      </w:pPr>
      <w:rPr>
        <w:rFonts w:hint="default"/>
        <w:b w:val="0"/>
        <w:strike w:val="0"/>
        <w:color w:val="000000"/>
      </w:rPr>
    </w:lvl>
    <w:lvl w:ilvl="6">
      <w:start w:val="8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9"/>
      <w:numFmt w:val="decimal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hint="default"/>
      </w:rPr>
    </w:lvl>
  </w:abstractNum>
  <w:abstractNum w:abstractNumId="169" w15:restartNumberingAfterBreak="0">
    <w:nsid w:val="4285178D"/>
    <w:multiLevelType w:val="multilevel"/>
    <w:tmpl w:val="254C53BC"/>
    <w:lvl w:ilvl="0">
      <w:start w:val="1"/>
      <w:numFmt w:val="decimal"/>
      <w:lvlText w:val="%1)"/>
      <w:lvlJc w:val="left"/>
      <w:pPr>
        <w:ind w:left="786" w:hanging="360"/>
      </w:pPr>
      <w:rPr>
        <w:rFonts w:ascii="Lato" w:eastAsia="Lato" w:hAnsi="Lato" w:cs="Lato" w:hint="default"/>
        <w:b/>
        <w:color w:val="000000"/>
      </w:rPr>
    </w:lvl>
    <w:lvl w:ilvl="1">
      <w:start w:val="29"/>
      <w:numFmt w:val="decimal"/>
      <w:lvlText w:val="%2."/>
      <w:lvlJc w:val="left"/>
      <w:pPr>
        <w:ind w:left="501" w:hanging="360"/>
      </w:pPr>
      <w:rPr>
        <w:rFonts w:ascii="Lato" w:eastAsia="Lato" w:hAnsi="Lato" w:cs="Lato" w:hint="default"/>
        <w:b w:val="0"/>
        <w:strike w:val="0"/>
        <w:color w:val="000000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8"/>
      <w:numFmt w:val="decimal"/>
      <w:lvlText w:val="%4."/>
      <w:lvlJc w:val="left"/>
      <w:pPr>
        <w:ind w:left="2880" w:hanging="360"/>
      </w:pPr>
      <w:rPr>
        <w:rFonts w:ascii="Lato" w:eastAsia="Lato" w:hAnsi="Lato" w:cs="Lato" w:hint="default"/>
        <w:b w:val="0"/>
        <w:i w:val="0"/>
        <w:strike w:val="0"/>
        <w:color w:val="00000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>
      <w:start w:val="16"/>
      <w:numFmt w:val="decimal"/>
      <w:lvlText w:val="%6."/>
      <w:lvlJc w:val="left"/>
      <w:pPr>
        <w:ind w:left="0" w:firstLine="0"/>
      </w:pPr>
      <w:rPr>
        <w:rFonts w:hint="default"/>
        <w:b w:val="0"/>
        <w:strike w:val="0"/>
        <w:color w:val="000000"/>
      </w:rPr>
    </w:lvl>
    <w:lvl w:ilvl="6">
      <w:start w:val="8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5"/>
      <w:numFmt w:val="decimal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hint="default"/>
      </w:rPr>
    </w:lvl>
  </w:abstractNum>
  <w:abstractNum w:abstractNumId="170" w15:restartNumberingAfterBreak="0">
    <w:nsid w:val="431828A0"/>
    <w:multiLevelType w:val="hybridMultilevel"/>
    <w:tmpl w:val="B812175C"/>
    <w:lvl w:ilvl="0" w:tplc="7DBAD048">
      <w:start w:val="1"/>
      <w:numFmt w:val="lowerLetter"/>
      <w:lvlText w:val="%1)"/>
      <w:lvlJc w:val="left"/>
      <w:pPr>
        <w:ind w:left="927" w:hanging="360"/>
      </w:pPr>
      <w:rPr>
        <w:rFonts w:cs="Lato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1" w15:restartNumberingAfterBreak="0">
    <w:nsid w:val="45470752"/>
    <w:multiLevelType w:val="singleLevel"/>
    <w:tmpl w:val="0000002A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sz w:val="24"/>
        <w:szCs w:val="24"/>
      </w:rPr>
    </w:lvl>
  </w:abstractNum>
  <w:abstractNum w:abstractNumId="172" w15:restartNumberingAfterBreak="0">
    <w:nsid w:val="473C058C"/>
    <w:multiLevelType w:val="multilevel"/>
    <w:tmpl w:val="E29E808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Calibri" w:hAnsi="Lato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3" w15:restartNumberingAfterBreak="0">
    <w:nsid w:val="487D271A"/>
    <w:multiLevelType w:val="multilevel"/>
    <w:tmpl w:val="47E20DB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Lato" w:hAnsi="Lato" w:cs="Times New Roman" w:hint="default"/>
        <w:b w:val="0"/>
        <w:bCs/>
        <w:color w:val="auto"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ascii="Lato" w:hAnsi="Lato" w:cs="Calibri" w:hint="default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Lato" w:hAnsi="Lato" w:cs="Calibri"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Lato" w:hAnsi="Lato" w:cs="Calibri"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Lato" w:hAnsi="Lato" w:cs="Calibri"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ascii="Lato" w:hAnsi="Lato" w:cs="Calibri"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Lato" w:hAnsi="Lato" w:cs="Calibri"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ascii="Lato" w:hAnsi="Lato" w:cs="Calibri"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Lato" w:hAnsi="Lato" w:cs="Calibri" w:hint="default"/>
        <w:bCs/>
        <w:sz w:val="24"/>
        <w:szCs w:val="24"/>
      </w:rPr>
    </w:lvl>
  </w:abstractNum>
  <w:abstractNum w:abstractNumId="174" w15:restartNumberingAfterBreak="0">
    <w:nsid w:val="49AA5222"/>
    <w:multiLevelType w:val="multilevel"/>
    <w:tmpl w:val="739465E6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707" w:hanging="42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5" w15:restartNumberingAfterBreak="0">
    <w:nsid w:val="4B4A1ACD"/>
    <w:multiLevelType w:val="hybridMultilevel"/>
    <w:tmpl w:val="2FCCEC68"/>
    <w:lvl w:ilvl="0" w:tplc="DCCE56A8">
      <w:start w:val="1"/>
      <w:numFmt w:val="decimal"/>
      <w:lvlText w:val="%1)"/>
      <w:lvlJc w:val="left"/>
      <w:pPr>
        <w:ind w:left="927" w:hanging="360"/>
      </w:pPr>
      <w:rPr>
        <w:rFonts w:cs="Lato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6" w15:restartNumberingAfterBreak="0">
    <w:nsid w:val="4B4D1C02"/>
    <w:multiLevelType w:val="multilevel"/>
    <w:tmpl w:val="047C72BA"/>
    <w:lvl w:ilvl="0">
      <w:start w:val="16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77" w15:restartNumberingAfterBreak="0">
    <w:nsid w:val="505A4892"/>
    <w:multiLevelType w:val="multilevel"/>
    <w:tmpl w:val="7A487A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8" w15:restartNumberingAfterBreak="0">
    <w:nsid w:val="52D45A97"/>
    <w:multiLevelType w:val="multilevel"/>
    <w:tmpl w:val="2EA83A88"/>
    <w:lvl w:ilvl="0">
      <w:start w:val="1"/>
      <w:numFmt w:val="decimal"/>
      <w:lvlText w:val="%1."/>
      <w:lvlJc w:val="left"/>
      <w:pPr>
        <w:ind w:left="1211" w:hanging="360"/>
      </w:pPr>
      <w:rPr>
        <w:strike w:val="0"/>
        <w:color w:val="000000"/>
      </w:rPr>
    </w:lvl>
    <w:lvl w:ilvl="1">
      <w:start w:val="1"/>
      <w:numFmt w:val="decimal"/>
      <w:lvlText w:val="%2."/>
      <w:lvlJc w:val="left"/>
      <w:pPr>
        <w:ind w:left="1156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1876" w:hanging="36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decimal"/>
      <w:lvlText w:val="%5."/>
      <w:lvlJc w:val="left"/>
      <w:pPr>
        <w:ind w:left="3316" w:hanging="360"/>
      </w:pPr>
    </w:lvl>
    <w:lvl w:ilvl="5">
      <w:start w:val="1"/>
      <w:numFmt w:val="decimal"/>
      <w:lvlText w:val="%6."/>
      <w:lvlJc w:val="left"/>
      <w:pPr>
        <w:ind w:left="4036" w:hanging="36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decimal"/>
      <w:lvlText w:val="%8."/>
      <w:lvlJc w:val="left"/>
      <w:pPr>
        <w:ind w:left="5476" w:hanging="360"/>
      </w:pPr>
    </w:lvl>
    <w:lvl w:ilvl="8">
      <w:start w:val="1"/>
      <w:numFmt w:val="decimal"/>
      <w:lvlText w:val="%9."/>
      <w:lvlJc w:val="left"/>
      <w:pPr>
        <w:ind w:left="6196" w:hanging="360"/>
      </w:pPr>
    </w:lvl>
  </w:abstractNum>
  <w:abstractNum w:abstractNumId="179" w15:restartNumberingAfterBreak="0">
    <w:nsid w:val="53CF7A3D"/>
    <w:multiLevelType w:val="multilevel"/>
    <w:tmpl w:val="0D14F32C"/>
    <w:name w:val="WW8Num32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6" w:hanging="360"/>
      </w:pPr>
      <w:rPr>
        <w:rFonts w:ascii="Lato" w:hAnsi="Lato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Times New Roman" w:eastAsia="Times New Roman" w:hAnsi="Times New Roman"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Times New Roman" w:eastAsia="Times New Roman" w:hAnsi="Times New Roman"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ascii="Times New Roman" w:eastAsia="Times New Roman" w:hAnsi="Times New Roman"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Times New Roman" w:eastAsia="Times New Roman" w:hAnsi="Times New Roman"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ascii="Times New Roman" w:eastAsia="Times New Roman" w:hAnsi="Times New Roman"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Times New Roman" w:eastAsia="Times New Roman" w:hAnsi="Times New Roman" w:cs="Times New Roman" w:hint="default"/>
        <w:b/>
        <w:bCs/>
      </w:rPr>
    </w:lvl>
  </w:abstractNum>
  <w:abstractNum w:abstractNumId="180" w15:restartNumberingAfterBreak="0">
    <w:nsid w:val="597A6235"/>
    <w:multiLevelType w:val="multilevel"/>
    <w:tmpl w:val="8850F0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1" w15:restartNumberingAfterBreak="0">
    <w:nsid w:val="5A000684"/>
    <w:multiLevelType w:val="multilevel"/>
    <w:tmpl w:val="8D64DBEC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2" w15:restartNumberingAfterBreak="0">
    <w:nsid w:val="5A843F8C"/>
    <w:multiLevelType w:val="multilevel"/>
    <w:tmpl w:val="5816D9C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183" w15:restartNumberingAfterBreak="0">
    <w:nsid w:val="5C394EE9"/>
    <w:multiLevelType w:val="hybridMultilevel"/>
    <w:tmpl w:val="067C293E"/>
    <w:lvl w:ilvl="0" w:tplc="04150017">
      <w:start w:val="1"/>
      <w:numFmt w:val="lowerLetter"/>
      <w:lvlText w:val="%1)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84" w15:restartNumberingAfterBreak="0">
    <w:nsid w:val="5DAD0B13"/>
    <w:multiLevelType w:val="multilevel"/>
    <w:tmpl w:val="DD24707C"/>
    <w:lvl w:ilvl="0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Lato" w:eastAsia="Times New Roman" w:hAnsi="Lato" w:cs="Tahoma" w:hint="default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185" w15:restartNumberingAfterBreak="0">
    <w:nsid w:val="5EF817E0"/>
    <w:multiLevelType w:val="multilevel"/>
    <w:tmpl w:val="92BEF724"/>
    <w:name w:val="WW8Num1522"/>
    <w:lvl w:ilvl="0">
      <w:start w:val="8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Lato" w:hAnsi="Lato" w:cs="Lato" w:hint="default"/>
        <w:b/>
        <w:bCs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6" w15:restartNumberingAfterBreak="0">
    <w:nsid w:val="611A7916"/>
    <w:multiLevelType w:val="multilevel"/>
    <w:tmpl w:val="6C882778"/>
    <w:lvl w:ilvl="0">
      <w:start w:val="2"/>
      <w:numFmt w:val="decimal"/>
      <w:lvlText w:val="%1."/>
      <w:lvlJc w:val="left"/>
      <w:pPr>
        <w:tabs>
          <w:tab w:val="num" w:pos="426"/>
        </w:tabs>
        <w:ind w:left="786" w:hanging="360"/>
      </w:pPr>
      <w:rPr>
        <w:rFonts w:ascii="Lato" w:hAnsi="Lato" w:cs="Calibri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Lato" w:hAnsi="Lato" w:cs="Calibri" w:hint="default"/>
        <w:b w:val="0"/>
        <w:bCs w:val="0"/>
        <w:iCs/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61610486"/>
    <w:multiLevelType w:val="multilevel"/>
    <w:tmpl w:val="809A1C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8"/>
        </w:tabs>
      </w:pPr>
      <w:rPr>
        <w:rFonts w:ascii="Lato" w:eastAsia="Times New Roman" w:hAnsi="Lato" w:cs="Times New Roman"/>
        <w:b w:val="0"/>
        <w:bCs w:val="0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8" w15:restartNumberingAfterBreak="0">
    <w:nsid w:val="62180C48"/>
    <w:multiLevelType w:val="multilevel"/>
    <w:tmpl w:val="D26855F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cs="Calibri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Times New Roman" w:cs="Calibri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Calibri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Times New Roman" w:cs="Calibri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Calibri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Calibri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Calibri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Calibri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="Times New Roman" w:cs="Calibri" w:hint="default"/>
      </w:rPr>
    </w:lvl>
  </w:abstractNum>
  <w:abstractNum w:abstractNumId="189" w15:restartNumberingAfterBreak="0">
    <w:nsid w:val="6264514A"/>
    <w:multiLevelType w:val="hybridMultilevel"/>
    <w:tmpl w:val="C7882F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630570F5"/>
    <w:multiLevelType w:val="multilevel"/>
    <w:tmpl w:val="CDDE3F04"/>
    <w:lvl w:ilvl="0">
      <w:start w:val="10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Calibri" w:hAnsi="Lato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1" w15:restartNumberingAfterBreak="0">
    <w:nsid w:val="63E5123F"/>
    <w:multiLevelType w:val="multilevel"/>
    <w:tmpl w:val="3C76CAE6"/>
    <w:lvl w:ilvl="0">
      <w:start w:val="3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47367E4"/>
    <w:multiLevelType w:val="hybridMultilevel"/>
    <w:tmpl w:val="CAAA97A8"/>
    <w:lvl w:ilvl="0" w:tplc="1F7096D8">
      <w:start w:val="4"/>
      <w:numFmt w:val="decimal"/>
      <w:lvlText w:val="%1."/>
      <w:lvlJc w:val="left"/>
      <w:pPr>
        <w:ind w:left="1080" w:hanging="360"/>
      </w:pPr>
      <w:rPr>
        <w:rFonts w:ascii="Lato" w:hAnsi="Lato" w:cs="Times New Roman" w:hint="default"/>
        <w:b w:val="0"/>
        <w:bCs w:val="0"/>
        <w:i w:val="0"/>
        <w:iCs w:val="0"/>
        <w:kern w:val="2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53A3E26"/>
    <w:multiLevelType w:val="hybridMultilevel"/>
    <w:tmpl w:val="E37E119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680D15A1"/>
    <w:multiLevelType w:val="multilevel"/>
    <w:tmpl w:val="17346BB0"/>
    <w:name w:val="WW8Num3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6" w:hanging="360"/>
      </w:pPr>
      <w:rPr>
        <w:rFonts w:ascii="Lato" w:hAnsi="Lato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Times New Roman" w:eastAsia="Times New Roman" w:hAnsi="Times New Roman"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Times New Roman" w:eastAsia="Times New Roman" w:hAnsi="Times New Roman"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ascii="Times New Roman" w:eastAsia="Times New Roman" w:hAnsi="Times New Roman"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Times New Roman" w:eastAsia="Times New Roman" w:hAnsi="Times New Roman"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ascii="Times New Roman" w:eastAsia="Times New Roman" w:hAnsi="Times New Roman"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Times New Roman" w:eastAsia="Times New Roman" w:hAnsi="Times New Roman" w:cs="Times New Roman" w:hint="default"/>
        <w:b/>
        <w:bCs/>
      </w:rPr>
    </w:lvl>
  </w:abstractNum>
  <w:abstractNum w:abstractNumId="195" w15:restartNumberingAfterBreak="0">
    <w:nsid w:val="68C5271F"/>
    <w:multiLevelType w:val="multilevel"/>
    <w:tmpl w:val="39106D7A"/>
    <w:lvl w:ilvl="0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6" w15:restartNumberingAfterBreak="0">
    <w:nsid w:val="6C4619F3"/>
    <w:multiLevelType w:val="multilevel"/>
    <w:tmpl w:val="06648E1A"/>
    <w:lvl w:ilvl="0">
      <w:start w:val="19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7" w15:restartNumberingAfterBreak="0">
    <w:nsid w:val="6C94292A"/>
    <w:multiLevelType w:val="hybridMultilevel"/>
    <w:tmpl w:val="DF82135A"/>
    <w:lvl w:ilvl="0" w:tplc="53EA8906">
      <w:start w:val="1"/>
      <w:numFmt w:val="decimal"/>
      <w:lvlText w:val="%1)"/>
      <w:lvlJc w:val="left"/>
      <w:pPr>
        <w:ind w:left="987" w:hanging="420"/>
      </w:pPr>
      <w:rPr>
        <w:rFonts w:hint="default"/>
      </w:rPr>
    </w:lvl>
    <w:lvl w:ilvl="1" w:tplc="46F0CAA4">
      <w:start w:val="1"/>
      <w:numFmt w:val="lowerLetter"/>
      <w:lvlText w:val="%2)"/>
      <w:lvlJc w:val="left"/>
      <w:pPr>
        <w:ind w:left="1707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8" w15:restartNumberingAfterBreak="0">
    <w:nsid w:val="6CB77539"/>
    <w:multiLevelType w:val="multilevel"/>
    <w:tmpl w:val="ACE66CC2"/>
    <w:lvl w:ilvl="0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644" w:hanging="359"/>
      </w:pPr>
      <w:rPr>
        <w:rFonts w:ascii="Lato" w:eastAsia="Lato" w:hAnsi="Lato" w:cs="Lato" w:hint="default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199" w15:restartNumberingAfterBreak="0">
    <w:nsid w:val="6D28575E"/>
    <w:multiLevelType w:val="hybridMultilevel"/>
    <w:tmpl w:val="F2CE5F4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0" w15:restartNumberingAfterBreak="0">
    <w:nsid w:val="6D732CA6"/>
    <w:multiLevelType w:val="multilevel"/>
    <w:tmpl w:val="C82A7262"/>
    <w:name w:val="WW8Num892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eastAsia="Times New Roman" w:hAnsi="Lato" w:cs="Calibri" w:hint="default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eastAsia="Times New Roman" w:hAnsi="Lato" w:cs="Calibri"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eastAsia="Times New Roman" w:hAnsi="Lato" w:cs="Calibri"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eastAsia="Times New Roman" w:hAnsi="Lato" w:cs="Calibri"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eastAsia="Times New Roman" w:hAnsi="Lato" w:cs="Calibri"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eastAsia="Times New Roman" w:hAnsi="Lato" w:cs="Calibri"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eastAsia="Times New Roman" w:hAnsi="Lato" w:cs="Calibri"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eastAsia="Times New Roman" w:hAnsi="Lato" w:cs="Calibri" w:hint="default"/>
        <w:bCs/>
        <w:sz w:val="24"/>
        <w:szCs w:val="24"/>
      </w:rPr>
    </w:lvl>
  </w:abstractNum>
  <w:abstractNum w:abstractNumId="201" w15:restartNumberingAfterBreak="0">
    <w:nsid w:val="6F1D0007"/>
    <w:multiLevelType w:val="multilevel"/>
    <w:tmpl w:val="90742C0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Lato" w:eastAsia="Lato" w:hAnsi="Lato" w:cs="Lato"/>
        <w:strike w:val="0"/>
        <w:sz w:val="24"/>
        <w:szCs w:val="24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59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FEC00DB"/>
    <w:multiLevelType w:val="multilevel"/>
    <w:tmpl w:val="5A2253FA"/>
    <w:styleLink w:val="Styl3"/>
    <w:lvl w:ilvl="0">
      <w:start w:val="1"/>
      <w:numFmt w:val="none"/>
      <w:lvlText w:val="3.7.1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03" w15:restartNumberingAfterBreak="0">
    <w:nsid w:val="6FEE4A8B"/>
    <w:multiLevelType w:val="multilevel"/>
    <w:tmpl w:val="1842F304"/>
    <w:lvl w:ilvl="0">
      <w:start w:val="1"/>
      <w:numFmt w:val="lowerLetter"/>
      <w:lvlText w:val="%1)"/>
      <w:lvlJc w:val="left"/>
      <w:pPr>
        <w:ind w:left="1637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04" w15:restartNumberingAfterBreak="0">
    <w:nsid w:val="720E440D"/>
    <w:multiLevelType w:val="multilevel"/>
    <w:tmpl w:val="F10E29F6"/>
    <w:lvl w:ilvl="0">
      <w:start w:val="1"/>
      <w:numFmt w:val="decimal"/>
      <w:lvlText w:val="%1"/>
      <w:lvlJc w:val="left"/>
      <w:pPr>
        <w:ind w:left="360" w:hanging="360"/>
      </w:pPr>
      <w:rPr>
        <w:rFonts w:eastAsia="Ubuntu Light" w:cs="Calibri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Ubuntu Light" w:cs="Calibri"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Ubuntu Light" w:cs="Calibri"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Ubuntu Light" w:cs="Calibri"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Ubuntu Light" w:cs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Ubuntu Light" w:cs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Ubuntu Light" w:cs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Ubuntu Light" w:cs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="Ubuntu Light" w:cs="Calibri" w:hint="default"/>
        <w:b w:val="0"/>
      </w:rPr>
    </w:lvl>
  </w:abstractNum>
  <w:abstractNum w:abstractNumId="205" w15:restartNumberingAfterBreak="0">
    <w:nsid w:val="74953C8B"/>
    <w:multiLevelType w:val="multilevel"/>
    <w:tmpl w:val="BE902D5C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trike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6" w15:restartNumberingAfterBreak="0">
    <w:nsid w:val="765D287C"/>
    <w:multiLevelType w:val="multilevel"/>
    <w:tmpl w:val="42A2C8E6"/>
    <w:name w:val="WW8Num7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7" w15:restartNumberingAfterBreak="0">
    <w:nsid w:val="77677BC3"/>
    <w:multiLevelType w:val="multilevel"/>
    <w:tmpl w:val="34CE0A08"/>
    <w:name w:val="WW8Num72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Cs/>
        <w:sz w:val="24"/>
        <w:szCs w:val="24"/>
      </w:rPr>
    </w:lvl>
    <w:lvl w:ilvl="1">
      <w:start w:val="4"/>
      <w:numFmt w:val="decimal"/>
      <w:lvlText w:val="%1.%2"/>
      <w:lvlJc w:val="left"/>
      <w:pPr>
        <w:tabs>
          <w:tab w:val="num" w:pos="3403"/>
        </w:tabs>
        <w:ind w:left="4330" w:hanging="360"/>
      </w:pPr>
      <w:rPr>
        <w:rFonts w:ascii="Lato" w:eastAsia="Times New Roman" w:hAnsi="Lato" w:cs="Calibri" w:hint="default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Lato" w:eastAsia="Times New Roman" w:hAnsi="Lato" w:cs="Calibri"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Lato" w:eastAsia="Times New Roman" w:hAnsi="Lato" w:cs="Calibri"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Lato" w:eastAsia="Times New Roman" w:hAnsi="Lato" w:cs="Calibri"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ascii="Lato" w:eastAsia="Times New Roman" w:hAnsi="Lato" w:cs="Calibri"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Lato" w:eastAsia="Times New Roman" w:hAnsi="Lato" w:cs="Calibri"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ascii="Lato" w:eastAsia="Times New Roman" w:hAnsi="Lato" w:cs="Calibri"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Lato" w:eastAsia="Times New Roman" w:hAnsi="Lato" w:cs="Calibri" w:hint="default"/>
        <w:bCs/>
        <w:sz w:val="24"/>
        <w:szCs w:val="24"/>
      </w:rPr>
    </w:lvl>
  </w:abstractNum>
  <w:abstractNum w:abstractNumId="208" w15:restartNumberingAfterBreak="0">
    <w:nsid w:val="78594F47"/>
    <w:multiLevelType w:val="multilevel"/>
    <w:tmpl w:val="B9F81954"/>
    <w:lvl w:ilvl="0">
      <w:start w:val="2"/>
      <w:numFmt w:val="decimal"/>
      <w:lvlText w:val="%1."/>
      <w:lvlJc w:val="left"/>
      <w:pPr>
        <w:tabs>
          <w:tab w:val="num" w:pos="8648"/>
        </w:tabs>
        <w:ind w:left="9008" w:hanging="360"/>
      </w:pPr>
      <w:rPr>
        <w:rFonts w:ascii="Lato" w:hAnsi="Lato" w:cs="Calibri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Lato" w:hAnsi="Lato" w:cs="Calibri" w:hint="default"/>
        <w:iCs/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09" w15:restartNumberingAfterBreak="0">
    <w:nsid w:val="78D679FE"/>
    <w:multiLevelType w:val="multilevel"/>
    <w:tmpl w:val="AB8CA680"/>
    <w:lvl w:ilvl="0">
      <w:start w:val="2"/>
      <w:numFmt w:val="decimal"/>
      <w:lvlText w:val="%1"/>
      <w:lvlJc w:val="left"/>
      <w:pPr>
        <w:ind w:left="528" w:hanging="528"/>
      </w:pPr>
      <w:rPr>
        <w:rFonts w:cs="Lato" w:hint="default"/>
      </w:rPr>
    </w:lvl>
    <w:lvl w:ilvl="1">
      <w:start w:val="4"/>
      <w:numFmt w:val="decimal"/>
      <w:lvlText w:val="%1.%2"/>
      <w:lvlJc w:val="left"/>
      <w:pPr>
        <w:ind w:left="1968" w:hanging="528"/>
      </w:pPr>
      <w:rPr>
        <w:rFonts w:cs="Lato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cs="Lato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cs="Lato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Lato"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cs="Lato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Lato"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cs="Lato"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cs="Lato" w:hint="default"/>
      </w:rPr>
    </w:lvl>
  </w:abstractNum>
  <w:abstractNum w:abstractNumId="210" w15:restartNumberingAfterBreak="0">
    <w:nsid w:val="79020DD5"/>
    <w:multiLevelType w:val="multilevel"/>
    <w:tmpl w:val="CB92598C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707" w:hanging="420"/>
      </w:pPr>
      <w:rPr>
        <w:b w:val="0"/>
      </w:r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1" w15:restartNumberingAfterBreak="0">
    <w:nsid w:val="79102171"/>
    <w:multiLevelType w:val="multilevel"/>
    <w:tmpl w:val="2FFAFB5C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cs="Calibri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Times New Roman" w:cs="Calibri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Calibri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Times New Roman" w:cs="Calibri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Calibri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Calibri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Calibri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Calibri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="Times New Roman" w:cs="Calibri" w:hint="default"/>
      </w:rPr>
    </w:lvl>
  </w:abstractNum>
  <w:abstractNum w:abstractNumId="212" w15:restartNumberingAfterBreak="0">
    <w:nsid w:val="7913329C"/>
    <w:multiLevelType w:val="hybridMultilevel"/>
    <w:tmpl w:val="B316EBF2"/>
    <w:lvl w:ilvl="0" w:tplc="060C5974">
      <w:start w:val="6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A073156"/>
    <w:multiLevelType w:val="multilevel"/>
    <w:tmpl w:val="1E7033FA"/>
    <w:lvl w:ilvl="0">
      <w:start w:val="16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Calibri" w:hAnsi="Lato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4" w15:restartNumberingAfterBreak="0">
    <w:nsid w:val="7B9D7769"/>
    <w:multiLevelType w:val="multilevel"/>
    <w:tmpl w:val="81089F48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5" w15:restartNumberingAfterBreak="0">
    <w:nsid w:val="7D660B85"/>
    <w:multiLevelType w:val="multilevel"/>
    <w:tmpl w:val="62FE3B38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cs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cs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cs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Calibri" w:hint="default"/>
      </w:rPr>
    </w:lvl>
  </w:abstractNum>
  <w:abstractNum w:abstractNumId="216" w15:restartNumberingAfterBreak="0">
    <w:nsid w:val="7D6A2585"/>
    <w:multiLevelType w:val="hybridMultilevel"/>
    <w:tmpl w:val="68DA0FEC"/>
    <w:lvl w:ilvl="0" w:tplc="5824D5EA">
      <w:start w:val="1"/>
      <w:numFmt w:val="decimal"/>
      <w:lvlText w:val="%1)"/>
      <w:lvlJc w:val="left"/>
      <w:pPr>
        <w:ind w:left="5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120" w:hanging="360"/>
      </w:pPr>
    </w:lvl>
    <w:lvl w:ilvl="2" w:tplc="0415001B" w:tentative="1">
      <w:start w:val="1"/>
      <w:numFmt w:val="lowerRoman"/>
      <w:lvlText w:val="%3."/>
      <w:lvlJc w:val="right"/>
      <w:pPr>
        <w:ind w:left="6840" w:hanging="180"/>
      </w:pPr>
    </w:lvl>
    <w:lvl w:ilvl="3" w:tplc="0415000F" w:tentative="1">
      <w:start w:val="1"/>
      <w:numFmt w:val="decimal"/>
      <w:lvlText w:val="%4."/>
      <w:lvlJc w:val="left"/>
      <w:pPr>
        <w:ind w:left="7560" w:hanging="360"/>
      </w:pPr>
    </w:lvl>
    <w:lvl w:ilvl="4" w:tplc="04150019" w:tentative="1">
      <w:start w:val="1"/>
      <w:numFmt w:val="lowerLetter"/>
      <w:lvlText w:val="%5."/>
      <w:lvlJc w:val="left"/>
      <w:pPr>
        <w:ind w:left="8280" w:hanging="360"/>
      </w:pPr>
    </w:lvl>
    <w:lvl w:ilvl="5" w:tplc="0415001B" w:tentative="1">
      <w:start w:val="1"/>
      <w:numFmt w:val="lowerRoman"/>
      <w:lvlText w:val="%6."/>
      <w:lvlJc w:val="right"/>
      <w:pPr>
        <w:ind w:left="9000" w:hanging="180"/>
      </w:pPr>
    </w:lvl>
    <w:lvl w:ilvl="6" w:tplc="0415000F" w:tentative="1">
      <w:start w:val="1"/>
      <w:numFmt w:val="decimal"/>
      <w:lvlText w:val="%7."/>
      <w:lvlJc w:val="left"/>
      <w:pPr>
        <w:ind w:left="9720" w:hanging="360"/>
      </w:pPr>
    </w:lvl>
    <w:lvl w:ilvl="7" w:tplc="04150019" w:tentative="1">
      <w:start w:val="1"/>
      <w:numFmt w:val="lowerLetter"/>
      <w:lvlText w:val="%8."/>
      <w:lvlJc w:val="left"/>
      <w:pPr>
        <w:ind w:left="10440" w:hanging="360"/>
      </w:pPr>
    </w:lvl>
    <w:lvl w:ilvl="8" w:tplc="0415001B" w:tentative="1">
      <w:start w:val="1"/>
      <w:numFmt w:val="lowerRoman"/>
      <w:lvlText w:val="%9."/>
      <w:lvlJc w:val="right"/>
      <w:pPr>
        <w:ind w:left="11160" w:hanging="180"/>
      </w:pPr>
    </w:lvl>
  </w:abstractNum>
  <w:num w:numId="1" w16cid:durableId="1631740173">
    <w:abstractNumId w:val="0"/>
  </w:num>
  <w:num w:numId="2" w16cid:durableId="2019698877">
    <w:abstractNumId w:val="1"/>
  </w:num>
  <w:num w:numId="3" w16cid:durableId="222064254">
    <w:abstractNumId w:val="2"/>
  </w:num>
  <w:num w:numId="4" w16cid:durableId="345445093">
    <w:abstractNumId w:val="3"/>
  </w:num>
  <w:num w:numId="5" w16cid:durableId="161507987">
    <w:abstractNumId w:val="4"/>
  </w:num>
  <w:num w:numId="6" w16cid:durableId="1165822442">
    <w:abstractNumId w:val="5"/>
  </w:num>
  <w:num w:numId="7" w16cid:durableId="35936617">
    <w:abstractNumId w:val="6"/>
  </w:num>
  <w:num w:numId="8" w16cid:durableId="1579904976">
    <w:abstractNumId w:val="7"/>
  </w:num>
  <w:num w:numId="9" w16cid:durableId="1021010868">
    <w:abstractNumId w:val="8"/>
  </w:num>
  <w:num w:numId="10" w16cid:durableId="992836014">
    <w:abstractNumId w:val="9"/>
  </w:num>
  <w:num w:numId="11" w16cid:durableId="1465386780">
    <w:abstractNumId w:val="10"/>
  </w:num>
  <w:num w:numId="12" w16cid:durableId="1997151103">
    <w:abstractNumId w:val="11"/>
  </w:num>
  <w:num w:numId="13" w16cid:durableId="2057196496">
    <w:abstractNumId w:val="12"/>
  </w:num>
  <w:num w:numId="14" w16cid:durableId="389158351">
    <w:abstractNumId w:val="13"/>
  </w:num>
  <w:num w:numId="15" w16cid:durableId="1340044127">
    <w:abstractNumId w:val="14"/>
  </w:num>
  <w:num w:numId="16" w16cid:durableId="1696153639">
    <w:abstractNumId w:val="15"/>
  </w:num>
  <w:num w:numId="17" w16cid:durableId="1457917170">
    <w:abstractNumId w:val="16"/>
  </w:num>
  <w:num w:numId="18" w16cid:durableId="1492405376">
    <w:abstractNumId w:val="17"/>
  </w:num>
  <w:num w:numId="19" w16cid:durableId="319315686">
    <w:abstractNumId w:val="18"/>
  </w:num>
  <w:num w:numId="20" w16cid:durableId="1971131722">
    <w:abstractNumId w:val="19"/>
  </w:num>
  <w:num w:numId="21" w16cid:durableId="1933932200">
    <w:abstractNumId w:val="20"/>
  </w:num>
  <w:num w:numId="22" w16cid:durableId="1317760837">
    <w:abstractNumId w:val="21"/>
  </w:num>
  <w:num w:numId="23" w16cid:durableId="2045330142">
    <w:abstractNumId w:val="22"/>
  </w:num>
  <w:num w:numId="24" w16cid:durableId="106896667">
    <w:abstractNumId w:val="23"/>
  </w:num>
  <w:num w:numId="25" w16cid:durableId="1492284991">
    <w:abstractNumId w:val="24"/>
  </w:num>
  <w:num w:numId="26" w16cid:durableId="232665022">
    <w:abstractNumId w:val="25"/>
  </w:num>
  <w:num w:numId="27" w16cid:durableId="1482119589">
    <w:abstractNumId w:val="27"/>
  </w:num>
  <w:num w:numId="28" w16cid:durableId="1673725517">
    <w:abstractNumId w:val="28"/>
  </w:num>
  <w:num w:numId="29" w16cid:durableId="1598908217">
    <w:abstractNumId w:val="29"/>
  </w:num>
  <w:num w:numId="30" w16cid:durableId="822434069">
    <w:abstractNumId w:val="30"/>
  </w:num>
  <w:num w:numId="31" w16cid:durableId="1025443578">
    <w:abstractNumId w:val="31"/>
  </w:num>
  <w:num w:numId="32" w16cid:durableId="1250776291">
    <w:abstractNumId w:val="32"/>
  </w:num>
  <w:num w:numId="33" w16cid:durableId="1502891851">
    <w:abstractNumId w:val="36"/>
  </w:num>
  <w:num w:numId="34" w16cid:durableId="1146236798">
    <w:abstractNumId w:val="37"/>
  </w:num>
  <w:num w:numId="35" w16cid:durableId="998465392">
    <w:abstractNumId w:val="38"/>
  </w:num>
  <w:num w:numId="36" w16cid:durableId="1760979329">
    <w:abstractNumId w:val="40"/>
  </w:num>
  <w:num w:numId="37" w16cid:durableId="1123966890">
    <w:abstractNumId w:val="41"/>
  </w:num>
  <w:num w:numId="38" w16cid:durableId="896403839">
    <w:abstractNumId w:val="42"/>
  </w:num>
  <w:num w:numId="39" w16cid:durableId="2094813143">
    <w:abstractNumId w:val="43"/>
  </w:num>
  <w:num w:numId="40" w16cid:durableId="1114905495">
    <w:abstractNumId w:val="44"/>
  </w:num>
  <w:num w:numId="41" w16cid:durableId="351302029">
    <w:abstractNumId w:val="45"/>
  </w:num>
  <w:num w:numId="42" w16cid:durableId="201134792">
    <w:abstractNumId w:val="49"/>
  </w:num>
  <w:num w:numId="43" w16cid:durableId="1218930344">
    <w:abstractNumId w:val="51"/>
  </w:num>
  <w:num w:numId="44" w16cid:durableId="1986929754">
    <w:abstractNumId w:val="53"/>
  </w:num>
  <w:num w:numId="45" w16cid:durableId="985428075">
    <w:abstractNumId w:val="54"/>
  </w:num>
  <w:num w:numId="46" w16cid:durableId="181285020">
    <w:abstractNumId w:val="57"/>
  </w:num>
  <w:num w:numId="47" w16cid:durableId="1128746279">
    <w:abstractNumId w:val="59"/>
  </w:num>
  <w:num w:numId="48" w16cid:durableId="108088895">
    <w:abstractNumId w:val="61"/>
  </w:num>
  <w:num w:numId="49" w16cid:durableId="2046055691">
    <w:abstractNumId w:val="62"/>
  </w:num>
  <w:num w:numId="50" w16cid:durableId="1191071608">
    <w:abstractNumId w:val="63"/>
  </w:num>
  <w:num w:numId="51" w16cid:durableId="29648947">
    <w:abstractNumId w:val="64"/>
  </w:num>
  <w:num w:numId="52" w16cid:durableId="755053757">
    <w:abstractNumId w:val="65"/>
  </w:num>
  <w:num w:numId="53" w16cid:durableId="2018968895">
    <w:abstractNumId w:val="66"/>
  </w:num>
  <w:num w:numId="54" w16cid:durableId="1626277347">
    <w:abstractNumId w:val="68"/>
  </w:num>
  <w:num w:numId="55" w16cid:durableId="1926064335">
    <w:abstractNumId w:val="70"/>
  </w:num>
  <w:num w:numId="56" w16cid:durableId="539898294">
    <w:abstractNumId w:val="72"/>
  </w:num>
  <w:num w:numId="57" w16cid:durableId="1420835503">
    <w:abstractNumId w:val="73"/>
  </w:num>
  <w:num w:numId="58" w16cid:durableId="2131851601">
    <w:abstractNumId w:val="75"/>
  </w:num>
  <w:num w:numId="59" w16cid:durableId="1791242518">
    <w:abstractNumId w:val="76"/>
  </w:num>
  <w:num w:numId="60" w16cid:durableId="1193883567">
    <w:abstractNumId w:val="78"/>
  </w:num>
  <w:num w:numId="61" w16cid:durableId="350297633">
    <w:abstractNumId w:val="84"/>
  </w:num>
  <w:num w:numId="62" w16cid:durableId="392046429">
    <w:abstractNumId w:val="85"/>
  </w:num>
  <w:num w:numId="63" w16cid:durableId="1362629415">
    <w:abstractNumId w:val="89"/>
  </w:num>
  <w:num w:numId="64" w16cid:durableId="1752585694">
    <w:abstractNumId w:val="90"/>
  </w:num>
  <w:num w:numId="65" w16cid:durableId="1617521623">
    <w:abstractNumId w:val="91"/>
  </w:num>
  <w:num w:numId="66" w16cid:durableId="1880314492">
    <w:abstractNumId w:val="92"/>
  </w:num>
  <w:num w:numId="67" w16cid:durableId="877744135">
    <w:abstractNumId w:val="94"/>
  </w:num>
  <w:num w:numId="68" w16cid:durableId="1627199129">
    <w:abstractNumId w:val="95"/>
  </w:num>
  <w:num w:numId="69" w16cid:durableId="437721076">
    <w:abstractNumId w:val="96"/>
  </w:num>
  <w:num w:numId="70" w16cid:durableId="482813534">
    <w:abstractNumId w:val="97"/>
  </w:num>
  <w:num w:numId="71" w16cid:durableId="790588118">
    <w:abstractNumId w:val="98"/>
  </w:num>
  <w:num w:numId="72" w16cid:durableId="1939479134">
    <w:abstractNumId w:val="99"/>
  </w:num>
  <w:num w:numId="73" w16cid:durableId="1278637569">
    <w:abstractNumId w:val="100"/>
  </w:num>
  <w:num w:numId="74" w16cid:durableId="1246647576">
    <w:abstractNumId w:val="101"/>
  </w:num>
  <w:num w:numId="75" w16cid:durableId="1409033056">
    <w:abstractNumId w:val="103"/>
  </w:num>
  <w:num w:numId="76" w16cid:durableId="1445153738">
    <w:abstractNumId w:val="104"/>
  </w:num>
  <w:num w:numId="77" w16cid:durableId="1161240089">
    <w:abstractNumId w:val="106"/>
  </w:num>
  <w:num w:numId="78" w16cid:durableId="1650134095">
    <w:abstractNumId w:val="108"/>
  </w:num>
  <w:num w:numId="79" w16cid:durableId="1654026431">
    <w:abstractNumId w:val="109"/>
  </w:num>
  <w:num w:numId="80" w16cid:durableId="503908712">
    <w:abstractNumId w:val="110"/>
  </w:num>
  <w:num w:numId="81" w16cid:durableId="278143709">
    <w:abstractNumId w:val="111"/>
  </w:num>
  <w:num w:numId="82" w16cid:durableId="900940911">
    <w:abstractNumId w:val="112"/>
  </w:num>
  <w:num w:numId="83" w16cid:durableId="685326060">
    <w:abstractNumId w:val="113"/>
  </w:num>
  <w:num w:numId="84" w16cid:durableId="521357756">
    <w:abstractNumId w:val="114"/>
  </w:num>
  <w:num w:numId="85" w16cid:durableId="140925080">
    <w:abstractNumId w:val="115"/>
  </w:num>
  <w:num w:numId="86" w16cid:durableId="2125732937">
    <w:abstractNumId w:val="116"/>
  </w:num>
  <w:num w:numId="87" w16cid:durableId="1064451485">
    <w:abstractNumId w:val="135"/>
  </w:num>
  <w:num w:numId="88" w16cid:durableId="1825705197">
    <w:abstractNumId w:val="184"/>
  </w:num>
  <w:num w:numId="89" w16cid:durableId="415058860">
    <w:abstractNumId w:val="121"/>
  </w:num>
  <w:num w:numId="90" w16cid:durableId="1920358375">
    <w:abstractNumId w:val="151"/>
  </w:num>
  <w:num w:numId="91" w16cid:durableId="67388328">
    <w:abstractNumId w:val="148"/>
  </w:num>
  <w:num w:numId="92" w16cid:durableId="939023345">
    <w:abstractNumId w:val="124"/>
  </w:num>
  <w:num w:numId="93" w16cid:durableId="1713535055">
    <w:abstractNumId w:val="177"/>
  </w:num>
  <w:num w:numId="94" w16cid:durableId="205603272">
    <w:abstractNumId w:val="137"/>
  </w:num>
  <w:num w:numId="95" w16cid:durableId="1473911097">
    <w:abstractNumId w:val="144"/>
  </w:num>
  <w:num w:numId="96" w16cid:durableId="1642348503">
    <w:abstractNumId w:val="179"/>
  </w:num>
  <w:num w:numId="97" w16cid:durableId="1944191125">
    <w:abstractNumId w:val="181"/>
  </w:num>
  <w:num w:numId="98" w16cid:durableId="901402578">
    <w:abstractNumId w:val="136"/>
  </w:num>
  <w:num w:numId="99" w16cid:durableId="1856188479">
    <w:abstractNumId w:val="216"/>
  </w:num>
  <w:num w:numId="100" w16cid:durableId="193428361">
    <w:abstractNumId w:val="196"/>
  </w:num>
  <w:num w:numId="101" w16cid:durableId="536813420">
    <w:abstractNumId w:val="139"/>
  </w:num>
  <w:num w:numId="102" w16cid:durableId="1268465853">
    <w:abstractNumId w:val="157"/>
  </w:num>
  <w:num w:numId="103" w16cid:durableId="1123689415">
    <w:abstractNumId w:val="180"/>
  </w:num>
  <w:num w:numId="104" w16cid:durableId="1910731585">
    <w:abstractNumId w:val="197"/>
  </w:num>
  <w:num w:numId="105" w16cid:durableId="1173376287">
    <w:abstractNumId w:val="172"/>
  </w:num>
  <w:num w:numId="106" w16cid:durableId="120534758">
    <w:abstractNumId w:val="132"/>
  </w:num>
  <w:num w:numId="107" w16cid:durableId="1352950058">
    <w:abstractNumId w:val="190"/>
  </w:num>
  <w:num w:numId="108" w16cid:durableId="1109278033">
    <w:abstractNumId w:val="140"/>
  </w:num>
  <w:num w:numId="109" w16cid:durableId="148056387">
    <w:abstractNumId w:val="128"/>
  </w:num>
  <w:num w:numId="110" w16cid:durableId="1837960917">
    <w:abstractNumId w:val="206"/>
  </w:num>
  <w:num w:numId="111" w16cid:durableId="723599008">
    <w:abstractNumId w:val="213"/>
  </w:num>
  <w:num w:numId="112" w16cid:durableId="1220556026">
    <w:abstractNumId w:val="171"/>
  </w:num>
  <w:num w:numId="113" w16cid:durableId="1276985637">
    <w:abstractNumId w:val="215"/>
  </w:num>
  <w:num w:numId="114" w16cid:durableId="1931965188">
    <w:abstractNumId w:val="134"/>
  </w:num>
  <w:num w:numId="115" w16cid:durableId="1470976203">
    <w:abstractNumId w:val="169"/>
  </w:num>
  <w:num w:numId="116" w16cid:durableId="1839953935">
    <w:abstractNumId w:val="174"/>
  </w:num>
  <w:num w:numId="117" w16cid:durableId="553781334">
    <w:abstractNumId w:val="168"/>
  </w:num>
  <w:num w:numId="118" w16cid:durableId="1292633547">
    <w:abstractNumId w:val="143"/>
  </w:num>
  <w:num w:numId="119" w16cid:durableId="1892306266">
    <w:abstractNumId w:val="201"/>
  </w:num>
  <w:num w:numId="120" w16cid:durableId="1634099886">
    <w:abstractNumId w:val="198"/>
  </w:num>
  <w:num w:numId="121" w16cid:durableId="114714032">
    <w:abstractNumId w:val="145"/>
  </w:num>
  <w:num w:numId="122" w16cid:durableId="2097021606">
    <w:abstractNumId w:val="125"/>
  </w:num>
  <w:num w:numId="123" w16cid:durableId="2027292121">
    <w:abstractNumId w:val="150"/>
  </w:num>
  <w:num w:numId="124" w16cid:durableId="1900359671">
    <w:abstractNumId w:val="160"/>
  </w:num>
  <w:num w:numId="125" w16cid:durableId="683169763">
    <w:abstractNumId w:val="130"/>
  </w:num>
  <w:num w:numId="126" w16cid:durableId="426586206">
    <w:abstractNumId w:val="182"/>
  </w:num>
  <w:num w:numId="127" w16cid:durableId="112526778">
    <w:abstractNumId w:val="13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955335363">
    <w:abstractNumId w:val="192"/>
  </w:num>
  <w:num w:numId="129" w16cid:durableId="618876892">
    <w:abstractNumId w:val="185"/>
  </w:num>
  <w:num w:numId="130" w16cid:durableId="158935851">
    <w:abstractNumId w:val="4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65879456">
    <w:abstractNumId w:val="162"/>
  </w:num>
  <w:num w:numId="132" w16cid:durableId="636298846">
    <w:abstractNumId w:val="204"/>
  </w:num>
  <w:num w:numId="133" w16cid:durableId="1859856172">
    <w:abstractNumId w:val="142"/>
  </w:num>
  <w:num w:numId="134" w16cid:durableId="587271425">
    <w:abstractNumId w:val="138"/>
  </w:num>
  <w:num w:numId="135" w16cid:durableId="582492041">
    <w:abstractNumId w:val="147"/>
  </w:num>
  <w:num w:numId="136" w16cid:durableId="1282807982">
    <w:abstractNumId w:val="152"/>
    <w:lvlOverride w:ilvl="0">
      <w:startOverride w:val="13"/>
    </w:lvlOverride>
    <w:lvlOverride w:ilvl="1">
      <w:startOverride w:val="4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1082683978">
    <w:abstractNumId w:val="166"/>
  </w:num>
  <w:num w:numId="138" w16cid:durableId="1720126505">
    <w:abstractNumId w:val="155"/>
  </w:num>
  <w:num w:numId="139" w16cid:durableId="341972822">
    <w:abstractNumId w:val="212"/>
  </w:num>
  <w:num w:numId="140" w16cid:durableId="1439832639">
    <w:abstractNumId w:val="127"/>
  </w:num>
  <w:num w:numId="141" w16cid:durableId="1343315809">
    <w:abstractNumId w:val="193"/>
  </w:num>
  <w:num w:numId="142" w16cid:durableId="406534085">
    <w:abstractNumId w:val="186"/>
  </w:num>
  <w:num w:numId="143" w16cid:durableId="518013297">
    <w:abstractNumId w:val="188"/>
  </w:num>
  <w:num w:numId="144" w16cid:durableId="789596012">
    <w:abstractNumId w:val="126"/>
  </w:num>
  <w:num w:numId="145" w16cid:durableId="1438133833">
    <w:abstractNumId w:val="210"/>
  </w:num>
  <w:num w:numId="146" w16cid:durableId="1564757508">
    <w:abstractNumId w:val="152"/>
  </w:num>
  <w:num w:numId="147" w16cid:durableId="65156165">
    <w:abstractNumId w:val="48"/>
  </w:num>
  <w:num w:numId="148" w16cid:durableId="1863745125">
    <w:abstractNumId w:val="133"/>
  </w:num>
  <w:num w:numId="149" w16cid:durableId="1319729439">
    <w:abstractNumId w:val="167"/>
  </w:num>
  <w:num w:numId="150" w16cid:durableId="755904284">
    <w:abstractNumId w:val="176"/>
  </w:num>
  <w:num w:numId="151" w16cid:durableId="981694828">
    <w:abstractNumId w:val="156"/>
  </w:num>
  <w:num w:numId="152" w16cid:durableId="2076472240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 w16cid:durableId="735317102">
    <w:abstractNumId w:val="1"/>
    <w:lvlOverride w:ilvl="0">
      <w:startOverride w:val="1"/>
    </w:lvlOverride>
  </w:num>
  <w:num w:numId="154" w16cid:durableId="1230070212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1125000554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340855928">
    <w:abstractNumId w:val="33"/>
    <w:lvlOverride w:ilvl="0">
      <w:startOverride w:val="1"/>
    </w:lvlOverride>
  </w:num>
  <w:num w:numId="157" w16cid:durableId="1501696358">
    <w:abstractNumId w:val="187"/>
  </w:num>
  <w:num w:numId="158" w16cid:durableId="1807774536">
    <w:abstractNumId w:val="175"/>
  </w:num>
  <w:num w:numId="159" w16cid:durableId="773674791">
    <w:abstractNumId w:val="170"/>
  </w:num>
  <w:num w:numId="160" w16cid:durableId="840393533">
    <w:abstractNumId w:val="119"/>
  </w:num>
  <w:num w:numId="161" w16cid:durableId="555554842">
    <w:abstractNumId w:val="120"/>
  </w:num>
  <w:num w:numId="162" w16cid:durableId="826163826">
    <w:abstractNumId w:val="141"/>
  </w:num>
  <w:num w:numId="163" w16cid:durableId="1474132523">
    <w:abstractNumId w:val="173"/>
  </w:num>
  <w:num w:numId="164" w16cid:durableId="989285342">
    <w:abstractNumId w:val="129"/>
  </w:num>
  <w:num w:numId="165" w16cid:durableId="1341471459">
    <w:abstractNumId w:val="161"/>
  </w:num>
  <w:num w:numId="166" w16cid:durableId="1090272209">
    <w:abstractNumId w:val="122"/>
  </w:num>
  <w:num w:numId="167" w16cid:durableId="231087272">
    <w:abstractNumId w:val="208"/>
  </w:num>
  <w:num w:numId="168" w16cid:durableId="378937651">
    <w:abstractNumId w:val="189"/>
  </w:num>
  <w:num w:numId="169" w16cid:durableId="1024673571">
    <w:abstractNumId w:val="183"/>
  </w:num>
  <w:num w:numId="170" w16cid:durableId="1350109857">
    <w:abstractNumId w:val="199"/>
  </w:num>
  <w:num w:numId="171" w16cid:durableId="934023257">
    <w:abstractNumId w:val="123"/>
  </w:num>
  <w:num w:numId="172" w16cid:durableId="530799777">
    <w:abstractNumId w:val="202"/>
  </w:num>
  <w:num w:numId="173" w16cid:durableId="2004888670">
    <w:abstractNumId w:val="163"/>
  </w:num>
  <w:num w:numId="174" w16cid:durableId="349836557">
    <w:abstractNumId w:val="154"/>
  </w:num>
  <w:num w:numId="175" w16cid:durableId="1996300387">
    <w:abstractNumId w:val="165"/>
  </w:num>
  <w:num w:numId="176" w16cid:durableId="1330215173">
    <w:abstractNumId w:val="153"/>
  </w:num>
  <w:num w:numId="177" w16cid:durableId="2085300496">
    <w:abstractNumId w:val="191"/>
  </w:num>
  <w:num w:numId="178" w16cid:durableId="1795976468">
    <w:abstractNumId w:val="203"/>
  </w:num>
  <w:num w:numId="179" w16cid:durableId="1845318531">
    <w:abstractNumId w:val="158"/>
  </w:num>
  <w:num w:numId="180" w16cid:durableId="854222412">
    <w:abstractNumId w:val="214"/>
  </w:num>
  <w:num w:numId="181" w16cid:durableId="2016420341">
    <w:abstractNumId w:val="195"/>
  </w:num>
  <w:num w:numId="182" w16cid:durableId="1547326815">
    <w:abstractNumId w:val="211"/>
  </w:num>
  <w:num w:numId="183" w16cid:durableId="1986397330">
    <w:abstractNumId w:val="159"/>
  </w:num>
  <w:num w:numId="184" w16cid:durableId="394855931">
    <w:abstractNumId w:val="209"/>
  </w:num>
  <w:num w:numId="185" w16cid:durableId="1222669816">
    <w:abstractNumId w:val="178"/>
  </w:num>
  <w:num w:numId="186" w16cid:durableId="1161578858">
    <w:abstractNumId w:val="149"/>
  </w:num>
  <w:num w:numId="187" w16cid:durableId="1431972139">
    <w:abstractNumId w:val="205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9D2"/>
    <w:rsid w:val="00000BC5"/>
    <w:rsid w:val="00000BF9"/>
    <w:rsid w:val="00000FEF"/>
    <w:rsid w:val="00003844"/>
    <w:rsid w:val="00003FAA"/>
    <w:rsid w:val="00005909"/>
    <w:rsid w:val="0000590C"/>
    <w:rsid w:val="00006ABB"/>
    <w:rsid w:val="00006DF0"/>
    <w:rsid w:val="00006F7E"/>
    <w:rsid w:val="0001149F"/>
    <w:rsid w:val="0001226B"/>
    <w:rsid w:val="00013E15"/>
    <w:rsid w:val="00015A8D"/>
    <w:rsid w:val="0001691E"/>
    <w:rsid w:val="000172CD"/>
    <w:rsid w:val="000179CE"/>
    <w:rsid w:val="00020463"/>
    <w:rsid w:val="000204FB"/>
    <w:rsid w:val="0002082A"/>
    <w:rsid w:val="000208AF"/>
    <w:rsid w:val="00022ED7"/>
    <w:rsid w:val="00022FBC"/>
    <w:rsid w:val="00023A1B"/>
    <w:rsid w:val="000244FA"/>
    <w:rsid w:val="000255F0"/>
    <w:rsid w:val="000278A2"/>
    <w:rsid w:val="000300C8"/>
    <w:rsid w:val="0003098B"/>
    <w:rsid w:val="00030ED5"/>
    <w:rsid w:val="00032CCB"/>
    <w:rsid w:val="00032ED0"/>
    <w:rsid w:val="00033AE5"/>
    <w:rsid w:val="0003531D"/>
    <w:rsid w:val="000360BA"/>
    <w:rsid w:val="00037398"/>
    <w:rsid w:val="000403D4"/>
    <w:rsid w:val="00040B31"/>
    <w:rsid w:val="00045A08"/>
    <w:rsid w:val="00046845"/>
    <w:rsid w:val="00046977"/>
    <w:rsid w:val="00051904"/>
    <w:rsid w:val="00052755"/>
    <w:rsid w:val="00053563"/>
    <w:rsid w:val="00054444"/>
    <w:rsid w:val="00054D6F"/>
    <w:rsid w:val="000577D9"/>
    <w:rsid w:val="00057A31"/>
    <w:rsid w:val="00057AF7"/>
    <w:rsid w:val="00060652"/>
    <w:rsid w:val="00060EFC"/>
    <w:rsid w:val="000619BF"/>
    <w:rsid w:val="00061F02"/>
    <w:rsid w:val="00061F38"/>
    <w:rsid w:val="000627F7"/>
    <w:rsid w:val="00064D6E"/>
    <w:rsid w:val="00065716"/>
    <w:rsid w:val="00066354"/>
    <w:rsid w:val="000675A6"/>
    <w:rsid w:val="00074E55"/>
    <w:rsid w:val="00076309"/>
    <w:rsid w:val="000770ED"/>
    <w:rsid w:val="00077170"/>
    <w:rsid w:val="00077BF1"/>
    <w:rsid w:val="00081405"/>
    <w:rsid w:val="00081858"/>
    <w:rsid w:val="00082440"/>
    <w:rsid w:val="00082472"/>
    <w:rsid w:val="0008259F"/>
    <w:rsid w:val="00083760"/>
    <w:rsid w:val="00083DB0"/>
    <w:rsid w:val="00084DCC"/>
    <w:rsid w:val="00086167"/>
    <w:rsid w:val="0009434C"/>
    <w:rsid w:val="000953CC"/>
    <w:rsid w:val="000A0A84"/>
    <w:rsid w:val="000A0B48"/>
    <w:rsid w:val="000A42AE"/>
    <w:rsid w:val="000A46E1"/>
    <w:rsid w:val="000A47BB"/>
    <w:rsid w:val="000A4B15"/>
    <w:rsid w:val="000A4B8E"/>
    <w:rsid w:val="000A588A"/>
    <w:rsid w:val="000A65BC"/>
    <w:rsid w:val="000A65EE"/>
    <w:rsid w:val="000A79A6"/>
    <w:rsid w:val="000B0BC4"/>
    <w:rsid w:val="000B0C7F"/>
    <w:rsid w:val="000B22A0"/>
    <w:rsid w:val="000B239E"/>
    <w:rsid w:val="000B2B10"/>
    <w:rsid w:val="000B2C76"/>
    <w:rsid w:val="000B45AD"/>
    <w:rsid w:val="000B4AA9"/>
    <w:rsid w:val="000B5F88"/>
    <w:rsid w:val="000B6B69"/>
    <w:rsid w:val="000B7B7E"/>
    <w:rsid w:val="000B7D2C"/>
    <w:rsid w:val="000B7FDD"/>
    <w:rsid w:val="000C0A58"/>
    <w:rsid w:val="000C1169"/>
    <w:rsid w:val="000C1C8C"/>
    <w:rsid w:val="000C2FCC"/>
    <w:rsid w:val="000C4451"/>
    <w:rsid w:val="000C4524"/>
    <w:rsid w:val="000C4A78"/>
    <w:rsid w:val="000C57B6"/>
    <w:rsid w:val="000C5994"/>
    <w:rsid w:val="000C5FBE"/>
    <w:rsid w:val="000C713E"/>
    <w:rsid w:val="000C7650"/>
    <w:rsid w:val="000C7CCA"/>
    <w:rsid w:val="000D2667"/>
    <w:rsid w:val="000D28E8"/>
    <w:rsid w:val="000D3788"/>
    <w:rsid w:val="000D43A5"/>
    <w:rsid w:val="000D51EB"/>
    <w:rsid w:val="000D541C"/>
    <w:rsid w:val="000D6451"/>
    <w:rsid w:val="000D6F13"/>
    <w:rsid w:val="000D7E12"/>
    <w:rsid w:val="000E18E6"/>
    <w:rsid w:val="000E2F13"/>
    <w:rsid w:val="000E3EFB"/>
    <w:rsid w:val="000E5E92"/>
    <w:rsid w:val="000E6B41"/>
    <w:rsid w:val="000F0CBA"/>
    <w:rsid w:val="000F1100"/>
    <w:rsid w:val="000F1389"/>
    <w:rsid w:val="000F1A39"/>
    <w:rsid w:val="000F251A"/>
    <w:rsid w:val="000F2C37"/>
    <w:rsid w:val="000F2CFB"/>
    <w:rsid w:val="000F4A13"/>
    <w:rsid w:val="000F5323"/>
    <w:rsid w:val="000F5ED8"/>
    <w:rsid w:val="000F7E81"/>
    <w:rsid w:val="00100452"/>
    <w:rsid w:val="00101DE4"/>
    <w:rsid w:val="00102681"/>
    <w:rsid w:val="00102770"/>
    <w:rsid w:val="00106138"/>
    <w:rsid w:val="00107F43"/>
    <w:rsid w:val="0011073E"/>
    <w:rsid w:val="001107EC"/>
    <w:rsid w:val="00110E17"/>
    <w:rsid w:val="001121CE"/>
    <w:rsid w:val="0011244E"/>
    <w:rsid w:val="001130B3"/>
    <w:rsid w:val="001155D0"/>
    <w:rsid w:val="00115E52"/>
    <w:rsid w:val="00115F27"/>
    <w:rsid w:val="0012127F"/>
    <w:rsid w:val="00121D6B"/>
    <w:rsid w:val="00121FD9"/>
    <w:rsid w:val="00122118"/>
    <w:rsid w:val="00122486"/>
    <w:rsid w:val="00124A07"/>
    <w:rsid w:val="001277CD"/>
    <w:rsid w:val="00130B3B"/>
    <w:rsid w:val="00131083"/>
    <w:rsid w:val="0013272B"/>
    <w:rsid w:val="001331F1"/>
    <w:rsid w:val="00135BB7"/>
    <w:rsid w:val="00135DA9"/>
    <w:rsid w:val="00140018"/>
    <w:rsid w:val="00141863"/>
    <w:rsid w:val="001436BA"/>
    <w:rsid w:val="00143734"/>
    <w:rsid w:val="00143AC3"/>
    <w:rsid w:val="001478D6"/>
    <w:rsid w:val="00150101"/>
    <w:rsid w:val="00151501"/>
    <w:rsid w:val="00151D52"/>
    <w:rsid w:val="00154B63"/>
    <w:rsid w:val="00155691"/>
    <w:rsid w:val="0016042C"/>
    <w:rsid w:val="00162FB2"/>
    <w:rsid w:val="0016385D"/>
    <w:rsid w:val="00163C00"/>
    <w:rsid w:val="00164556"/>
    <w:rsid w:val="001645B9"/>
    <w:rsid w:val="001664D1"/>
    <w:rsid w:val="00170006"/>
    <w:rsid w:val="00170A9F"/>
    <w:rsid w:val="0017117C"/>
    <w:rsid w:val="00172869"/>
    <w:rsid w:val="00172E76"/>
    <w:rsid w:val="00173175"/>
    <w:rsid w:val="00174541"/>
    <w:rsid w:val="00175BA6"/>
    <w:rsid w:val="00175C10"/>
    <w:rsid w:val="00176983"/>
    <w:rsid w:val="0018039D"/>
    <w:rsid w:val="00181AC9"/>
    <w:rsid w:val="001846CD"/>
    <w:rsid w:val="001856C4"/>
    <w:rsid w:val="00185944"/>
    <w:rsid w:val="00185B60"/>
    <w:rsid w:val="001866B1"/>
    <w:rsid w:val="001903C4"/>
    <w:rsid w:val="00190935"/>
    <w:rsid w:val="0019099E"/>
    <w:rsid w:val="001954D6"/>
    <w:rsid w:val="001958C2"/>
    <w:rsid w:val="001A0718"/>
    <w:rsid w:val="001A0FF7"/>
    <w:rsid w:val="001A20F9"/>
    <w:rsid w:val="001A4126"/>
    <w:rsid w:val="001A6CD1"/>
    <w:rsid w:val="001A7C38"/>
    <w:rsid w:val="001B1D1A"/>
    <w:rsid w:val="001B4765"/>
    <w:rsid w:val="001B541A"/>
    <w:rsid w:val="001B5C4E"/>
    <w:rsid w:val="001B6E81"/>
    <w:rsid w:val="001C03F3"/>
    <w:rsid w:val="001C235A"/>
    <w:rsid w:val="001C4D7E"/>
    <w:rsid w:val="001C570B"/>
    <w:rsid w:val="001D031C"/>
    <w:rsid w:val="001D1F81"/>
    <w:rsid w:val="001D35F7"/>
    <w:rsid w:val="001D3727"/>
    <w:rsid w:val="001D5E46"/>
    <w:rsid w:val="001D7B31"/>
    <w:rsid w:val="001D7B97"/>
    <w:rsid w:val="001E2181"/>
    <w:rsid w:val="001E2739"/>
    <w:rsid w:val="001E3745"/>
    <w:rsid w:val="001E3905"/>
    <w:rsid w:val="001E5895"/>
    <w:rsid w:val="001E6B69"/>
    <w:rsid w:val="001E76F7"/>
    <w:rsid w:val="001E7CD8"/>
    <w:rsid w:val="001F0994"/>
    <w:rsid w:val="001F0DDA"/>
    <w:rsid w:val="001F208F"/>
    <w:rsid w:val="001F2507"/>
    <w:rsid w:val="001F357F"/>
    <w:rsid w:val="001F47DC"/>
    <w:rsid w:val="001F5C91"/>
    <w:rsid w:val="001F5ED8"/>
    <w:rsid w:val="001F63AD"/>
    <w:rsid w:val="001F70ED"/>
    <w:rsid w:val="002004B2"/>
    <w:rsid w:val="002007A9"/>
    <w:rsid w:val="002009DC"/>
    <w:rsid w:val="00203EBE"/>
    <w:rsid w:val="00203F6B"/>
    <w:rsid w:val="002056B5"/>
    <w:rsid w:val="0020637A"/>
    <w:rsid w:val="00207962"/>
    <w:rsid w:val="00210CDA"/>
    <w:rsid w:val="00211D1C"/>
    <w:rsid w:val="00212162"/>
    <w:rsid w:val="00212CF7"/>
    <w:rsid w:val="002139BD"/>
    <w:rsid w:val="00214B61"/>
    <w:rsid w:val="00215074"/>
    <w:rsid w:val="002159CD"/>
    <w:rsid w:val="00215F3D"/>
    <w:rsid w:val="00216C8E"/>
    <w:rsid w:val="00217AAB"/>
    <w:rsid w:val="00220035"/>
    <w:rsid w:val="00220FE3"/>
    <w:rsid w:val="0022210D"/>
    <w:rsid w:val="00222810"/>
    <w:rsid w:val="00222949"/>
    <w:rsid w:val="00223F82"/>
    <w:rsid w:val="0022400E"/>
    <w:rsid w:val="00225740"/>
    <w:rsid w:val="002259BD"/>
    <w:rsid w:val="00225ECD"/>
    <w:rsid w:val="002272D3"/>
    <w:rsid w:val="00227CEE"/>
    <w:rsid w:val="00234537"/>
    <w:rsid w:val="0023454E"/>
    <w:rsid w:val="0023521C"/>
    <w:rsid w:val="0023734F"/>
    <w:rsid w:val="002420E8"/>
    <w:rsid w:val="00243260"/>
    <w:rsid w:val="00243AD6"/>
    <w:rsid w:val="00245613"/>
    <w:rsid w:val="0024596C"/>
    <w:rsid w:val="00246E7F"/>
    <w:rsid w:val="00251C3C"/>
    <w:rsid w:val="0025327B"/>
    <w:rsid w:val="00253705"/>
    <w:rsid w:val="00253C4A"/>
    <w:rsid w:val="00254DC4"/>
    <w:rsid w:val="00255B16"/>
    <w:rsid w:val="00260936"/>
    <w:rsid w:val="00260FEB"/>
    <w:rsid w:val="0026170A"/>
    <w:rsid w:val="00262153"/>
    <w:rsid w:val="0026322B"/>
    <w:rsid w:val="00263889"/>
    <w:rsid w:val="00264CC5"/>
    <w:rsid w:val="0026642B"/>
    <w:rsid w:val="0026694D"/>
    <w:rsid w:val="00267004"/>
    <w:rsid w:val="00270342"/>
    <w:rsid w:val="002739BF"/>
    <w:rsid w:val="002754FD"/>
    <w:rsid w:val="00276278"/>
    <w:rsid w:val="00276D99"/>
    <w:rsid w:val="0028132C"/>
    <w:rsid w:val="002816AC"/>
    <w:rsid w:val="0028171D"/>
    <w:rsid w:val="00285445"/>
    <w:rsid w:val="0028602C"/>
    <w:rsid w:val="00286510"/>
    <w:rsid w:val="00286E31"/>
    <w:rsid w:val="00291BB6"/>
    <w:rsid w:val="002923D9"/>
    <w:rsid w:val="00292449"/>
    <w:rsid w:val="002930ED"/>
    <w:rsid w:val="002952DF"/>
    <w:rsid w:val="002956E9"/>
    <w:rsid w:val="00296605"/>
    <w:rsid w:val="00297033"/>
    <w:rsid w:val="002A0302"/>
    <w:rsid w:val="002A24CB"/>
    <w:rsid w:val="002A31E6"/>
    <w:rsid w:val="002A56AF"/>
    <w:rsid w:val="002A5EE6"/>
    <w:rsid w:val="002A7347"/>
    <w:rsid w:val="002B0BE8"/>
    <w:rsid w:val="002B1A6C"/>
    <w:rsid w:val="002B2751"/>
    <w:rsid w:val="002B42D8"/>
    <w:rsid w:val="002B4A60"/>
    <w:rsid w:val="002B6B96"/>
    <w:rsid w:val="002C19F1"/>
    <w:rsid w:val="002C203F"/>
    <w:rsid w:val="002C30E8"/>
    <w:rsid w:val="002C37A3"/>
    <w:rsid w:val="002C42D1"/>
    <w:rsid w:val="002C47BA"/>
    <w:rsid w:val="002C51D4"/>
    <w:rsid w:val="002C695B"/>
    <w:rsid w:val="002C6B54"/>
    <w:rsid w:val="002C74AA"/>
    <w:rsid w:val="002C76BA"/>
    <w:rsid w:val="002D0848"/>
    <w:rsid w:val="002D2573"/>
    <w:rsid w:val="002D2A0B"/>
    <w:rsid w:val="002D329C"/>
    <w:rsid w:val="002D3DB3"/>
    <w:rsid w:val="002D4E57"/>
    <w:rsid w:val="002D6826"/>
    <w:rsid w:val="002D6F17"/>
    <w:rsid w:val="002D7767"/>
    <w:rsid w:val="002E2153"/>
    <w:rsid w:val="002E315F"/>
    <w:rsid w:val="002E40AE"/>
    <w:rsid w:val="002E474F"/>
    <w:rsid w:val="002E5919"/>
    <w:rsid w:val="002E65C6"/>
    <w:rsid w:val="002E6678"/>
    <w:rsid w:val="002E7A1A"/>
    <w:rsid w:val="002F0D01"/>
    <w:rsid w:val="002F1C73"/>
    <w:rsid w:val="002F4B8C"/>
    <w:rsid w:val="002F6DDF"/>
    <w:rsid w:val="00301E5D"/>
    <w:rsid w:val="00302792"/>
    <w:rsid w:val="00306577"/>
    <w:rsid w:val="0030679A"/>
    <w:rsid w:val="003075FA"/>
    <w:rsid w:val="00307A4A"/>
    <w:rsid w:val="00310625"/>
    <w:rsid w:val="003117BC"/>
    <w:rsid w:val="00311FB0"/>
    <w:rsid w:val="00313AFD"/>
    <w:rsid w:val="00314A1B"/>
    <w:rsid w:val="00315C41"/>
    <w:rsid w:val="00316BED"/>
    <w:rsid w:val="00316E2D"/>
    <w:rsid w:val="00317156"/>
    <w:rsid w:val="0032080D"/>
    <w:rsid w:val="003212F3"/>
    <w:rsid w:val="00321512"/>
    <w:rsid w:val="00322472"/>
    <w:rsid w:val="00323B14"/>
    <w:rsid w:val="00323B1F"/>
    <w:rsid w:val="0032416E"/>
    <w:rsid w:val="00324B72"/>
    <w:rsid w:val="00330A6D"/>
    <w:rsid w:val="00332927"/>
    <w:rsid w:val="003329F2"/>
    <w:rsid w:val="003352E8"/>
    <w:rsid w:val="003353DB"/>
    <w:rsid w:val="0033571F"/>
    <w:rsid w:val="00335779"/>
    <w:rsid w:val="00335CB1"/>
    <w:rsid w:val="003370B7"/>
    <w:rsid w:val="003374CC"/>
    <w:rsid w:val="00337E6B"/>
    <w:rsid w:val="00340019"/>
    <w:rsid w:val="00341557"/>
    <w:rsid w:val="00341FC5"/>
    <w:rsid w:val="00343ED6"/>
    <w:rsid w:val="00352A4B"/>
    <w:rsid w:val="0035355F"/>
    <w:rsid w:val="0035383B"/>
    <w:rsid w:val="00353E4B"/>
    <w:rsid w:val="003555EC"/>
    <w:rsid w:val="00355FDD"/>
    <w:rsid w:val="00357062"/>
    <w:rsid w:val="00360880"/>
    <w:rsid w:val="00360A09"/>
    <w:rsid w:val="00360AB7"/>
    <w:rsid w:val="00361024"/>
    <w:rsid w:val="00361EC7"/>
    <w:rsid w:val="003624CB"/>
    <w:rsid w:val="003626EB"/>
    <w:rsid w:val="003632FC"/>
    <w:rsid w:val="00363D04"/>
    <w:rsid w:val="003640B3"/>
    <w:rsid w:val="003644AE"/>
    <w:rsid w:val="003653D9"/>
    <w:rsid w:val="003661BA"/>
    <w:rsid w:val="00366897"/>
    <w:rsid w:val="0036716E"/>
    <w:rsid w:val="003714EB"/>
    <w:rsid w:val="00372052"/>
    <w:rsid w:val="00373867"/>
    <w:rsid w:val="00373B03"/>
    <w:rsid w:val="00373FBB"/>
    <w:rsid w:val="003741E7"/>
    <w:rsid w:val="003755E5"/>
    <w:rsid w:val="003756E0"/>
    <w:rsid w:val="00375A14"/>
    <w:rsid w:val="00375DD9"/>
    <w:rsid w:val="00376659"/>
    <w:rsid w:val="00380104"/>
    <w:rsid w:val="0038036A"/>
    <w:rsid w:val="003829D8"/>
    <w:rsid w:val="00382DCE"/>
    <w:rsid w:val="003834C8"/>
    <w:rsid w:val="00384B11"/>
    <w:rsid w:val="00385590"/>
    <w:rsid w:val="00386CB0"/>
    <w:rsid w:val="00386F3F"/>
    <w:rsid w:val="003879E0"/>
    <w:rsid w:val="00387BC2"/>
    <w:rsid w:val="00387E05"/>
    <w:rsid w:val="00387EFE"/>
    <w:rsid w:val="00391EB3"/>
    <w:rsid w:val="00393615"/>
    <w:rsid w:val="0039367D"/>
    <w:rsid w:val="00394E44"/>
    <w:rsid w:val="0039578B"/>
    <w:rsid w:val="003977BE"/>
    <w:rsid w:val="003A0E70"/>
    <w:rsid w:val="003A1E4D"/>
    <w:rsid w:val="003A22A3"/>
    <w:rsid w:val="003A5EFB"/>
    <w:rsid w:val="003A7C26"/>
    <w:rsid w:val="003B0417"/>
    <w:rsid w:val="003B0FC6"/>
    <w:rsid w:val="003B1AEF"/>
    <w:rsid w:val="003B1FCF"/>
    <w:rsid w:val="003B3303"/>
    <w:rsid w:val="003C008C"/>
    <w:rsid w:val="003C0169"/>
    <w:rsid w:val="003C07C3"/>
    <w:rsid w:val="003C19A1"/>
    <w:rsid w:val="003C1CCF"/>
    <w:rsid w:val="003C3369"/>
    <w:rsid w:val="003C44D8"/>
    <w:rsid w:val="003C4650"/>
    <w:rsid w:val="003C4771"/>
    <w:rsid w:val="003C53A0"/>
    <w:rsid w:val="003C5D1D"/>
    <w:rsid w:val="003D16CF"/>
    <w:rsid w:val="003D44D8"/>
    <w:rsid w:val="003D49F5"/>
    <w:rsid w:val="003D5632"/>
    <w:rsid w:val="003D57A3"/>
    <w:rsid w:val="003D779B"/>
    <w:rsid w:val="003E1BD9"/>
    <w:rsid w:val="003E1EA7"/>
    <w:rsid w:val="003E3882"/>
    <w:rsid w:val="003E59F9"/>
    <w:rsid w:val="003E6BF4"/>
    <w:rsid w:val="003F0606"/>
    <w:rsid w:val="003F0D9C"/>
    <w:rsid w:val="003F25DE"/>
    <w:rsid w:val="003F33D0"/>
    <w:rsid w:val="003F52A1"/>
    <w:rsid w:val="003F63FA"/>
    <w:rsid w:val="00401569"/>
    <w:rsid w:val="00401F3F"/>
    <w:rsid w:val="00402947"/>
    <w:rsid w:val="00403800"/>
    <w:rsid w:val="00403CFD"/>
    <w:rsid w:val="00407522"/>
    <w:rsid w:val="00407989"/>
    <w:rsid w:val="00411D40"/>
    <w:rsid w:val="00414DE8"/>
    <w:rsid w:val="00416200"/>
    <w:rsid w:val="00416DC3"/>
    <w:rsid w:val="00417848"/>
    <w:rsid w:val="0042021E"/>
    <w:rsid w:val="00420BB5"/>
    <w:rsid w:val="004216CB"/>
    <w:rsid w:val="00421A1D"/>
    <w:rsid w:val="00422D99"/>
    <w:rsid w:val="0042319E"/>
    <w:rsid w:val="004234F9"/>
    <w:rsid w:val="0042640D"/>
    <w:rsid w:val="00426F06"/>
    <w:rsid w:val="00427290"/>
    <w:rsid w:val="00427DEF"/>
    <w:rsid w:val="004301FD"/>
    <w:rsid w:val="0043052C"/>
    <w:rsid w:val="004314E8"/>
    <w:rsid w:val="004334E6"/>
    <w:rsid w:val="004343E5"/>
    <w:rsid w:val="00434BB3"/>
    <w:rsid w:val="004352F9"/>
    <w:rsid w:val="00436634"/>
    <w:rsid w:val="00436B0B"/>
    <w:rsid w:val="00436C61"/>
    <w:rsid w:val="00437678"/>
    <w:rsid w:val="00437CA7"/>
    <w:rsid w:val="00437E5D"/>
    <w:rsid w:val="00443622"/>
    <w:rsid w:val="00444FC0"/>
    <w:rsid w:val="00445AC6"/>
    <w:rsid w:val="004508A5"/>
    <w:rsid w:val="00450960"/>
    <w:rsid w:val="00452DCE"/>
    <w:rsid w:val="00453CB6"/>
    <w:rsid w:val="00454D59"/>
    <w:rsid w:val="0045729F"/>
    <w:rsid w:val="0045755F"/>
    <w:rsid w:val="00462A17"/>
    <w:rsid w:val="00464126"/>
    <w:rsid w:val="00464E5F"/>
    <w:rsid w:val="00466251"/>
    <w:rsid w:val="00467395"/>
    <w:rsid w:val="00467A23"/>
    <w:rsid w:val="00467E02"/>
    <w:rsid w:val="004713BE"/>
    <w:rsid w:val="00473C39"/>
    <w:rsid w:val="00474F7C"/>
    <w:rsid w:val="00480D83"/>
    <w:rsid w:val="00480DD1"/>
    <w:rsid w:val="00481311"/>
    <w:rsid w:val="00482140"/>
    <w:rsid w:val="00482D19"/>
    <w:rsid w:val="00483AC8"/>
    <w:rsid w:val="00483CFB"/>
    <w:rsid w:val="00486B19"/>
    <w:rsid w:val="004874BF"/>
    <w:rsid w:val="00490856"/>
    <w:rsid w:val="004911CB"/>
    <w:rsid w:val="0049287C"/>
    <w:rsid w:val="004936C4"/>
    <w:rsid w:val="0049521A"/>
    <w:rsid w:val="00495888"/>
    <w:rsid w:val="0049596F"/>
    <w:rsid w:val="00496F15"/>
    <w:rsid w:val="004A1A51"/>
    <w:rsid w:val="004A3516"/>
    <w:rsid w:val="004A367D"/>
    <w:rsid w:val="004A3FD1"/>
    <w:rsid w:val="004A4000"/>
    <w:rsid w:val="004A6DFB"/>
    <w:rsid w:val="004A7D28"/>
    <w:rsid w:val="004B0EB2"/>
    <w:rsid w:val="004B102B"/>
    <w:rsid w:val="004B15AF"/>
    <w:rsid w:val="004B1BFB"/>
    <w:rsid w:val="004B231A"/>
    <w:rsid w:val="004B4FB4"/>
    <w:rsid w:val="004B56B9"/>
    <w:rsid w:val="004B58A1"/>
    <w:rsid w:val="004B6690"/>
    <w:rsid w:val="004B79BD"/>
    <w:rsid w:val="004B79EA"/>
    <w:rsid w:val="004B7AF9"/>
    <w:rsid w:val="004C1002"/>
    <w:rsid w:val="004C1D2B"/>
    <w:rsid w:val="004C30A7"/>
    <w:rsid w:val="004C6119"/>
    <w:rsid w:val="004C65CA"/>
    <w:rsid w:val="004C6A06"/>
    <w:rsid w:val="004C7710"/>
    <w:rsid w:val="004D06E1"/>
    <w:rsid w:val="004D348B"/>
    <w:rsid w:val="004D49BB"/>
    <w:rsid w:val="004D4D9A"/>
    <w:rsid w:val="004D524B"/>
    <w:rsid w:val="004D5340"/>
    <w:rsid w:val="004D5843"/>
    <w:rsid w:val="004D5963"/>
    <w:rsid w:val="004D7299"/>
    <w:rsid w:val="004D765B"/>
    <w:rsid w:val="004E3E1F"/>
    <w:rsid w:val="004E5989"/>
    <w:rsid w:val="004E7951"/>
    <w:rsid w:val="004F01A4"/>
    <w:rsid w:val="004F16DD"/>
    <w:rsid w:val="004F19A3"/>
    <w:rsid w:val="004F4EE3"/>
    <w:rsid w:val="004F6613"/>
    <w:rsid w:val="004F70F1"/>
    <w:rsid w:val="004F745B"/>
    <w:rsid w:val="005002FB"/>
    <w:rsid w:val="00501729"/>
    <w:rsid w:val="005032C6"/>
    <w:rsid w:val="00503388"/>
    <w:rsid w:val="00503E89"/>
    <w:rsid w:val="00504241"/>
    <w:rsid w:val="00505A9E"/>
    <w:rsid w:val="00507024"/>
    <w:rsid w:val="0050702E"/>
    <w:rsid w:val="005073F6"/>
    <w:rsid w:val="00511E4F"/>
    <w:rsid w:val="00512619"/>
    <w:rsid w:val="00515C0A"/>
    <w:rsid w:val="005202B7"/>
    <w:rsid w:val="00521047"/>
    <w:rsid w:val="00522D54"/>
    <w:rsid w:val="00522F40"/>
    <w:rsid w:val="0052341D"/>
    <w:rsid w:val="00523830"/>
    <w:rsid w:val="00525070"/>
    <w:rsid w:val="00525679"/>
    <w:rsid w:val="0052609D"/>
    <w:rsid w:val="00530163"/>
    <w:rsid w:val="005317E5"/>
    <w:rsid w:val="00531D31"/>
    <w:rsid w:val="00533519"/>
    <w:rsid w:val="00537E17"/>
    <w:rsid w:val="005405BB"/>
    <w:rsid w:val="005411F8"/>
    <w:rsid w:val="00541397"/>
    <w:rsid w:val="00542BF7"/>
    <w:rsid w:val="00544DCB"/>
    <w:rsid w:val="00547300"/>
    <w:rsid w:val="00547DB1"/>
    <w:rsid w:val="00551A81"/>
    <w:rsid w:val="005520AF"/>
    <w:rsid w:val="00553924"/>
    <w:rsid w:val="00553B0A"/>
    <w:rsid w:val="00553F2F"/>
    <w:rsid w:val="00553F88"/>
    <w:rsid w:val="005562B9"/>
    <w:rsid w:val="00557A7C"/>
    <w:rsid w:val="00563132"/>
    <w:rsid w:val="005647D7"/>
    <w:rsid w:val="00566AF0"/>
    <w:rsid w:val="00567C42"/>
    <w:rsid w:val="00571084"/>
    <w:rsid w:val="00571211"/>
    <w:rsid w:val="00575033"/>
    <w:rsid w:val="005750A8"/>
    <w:rsid w:val="0057556A"/>
    <w:rsid w:val="00575A69"/>
    <w:rsid w:val="0057768B"/>
    <w:rsid w:val="0057777E"/>
    <w:rsid w:val="0058186A"/>
    <w:rsid w:val="00582EB7"/>
    <w:rsid w:val="005834C5"/>
    <w:rsid w:val="0058437A"/>
    <w:rsid w:val="0058714A"/>
    <w:rsid w:val="005918C6"/>
    <w:rsid w:val="005924D9"/>
    <w:rsid w:val="00592F1E"/>
    <w:rsid w:val="005933DE"/>
    <w:rsid w:val="00594388"/>
    <w:rsid w:val="00595AE0"/>
    <w:rsid w:val="00595AE5"/>
    <w:rsid w:val="00596787"/>
    <w:rsid w:val="005A1474"/>
    <w:rsid w:val="005A14B4"/>
    <w:rsid w:val="005A31A5"/>
    <w:rsid w:val="005A5D02"/>
    <w:rsid w:val="005B1889"/>
    <w:rsid w:val="005B1AE7"/>
    <w:rsid w:val="005B2530"/>
    <w:rsid w:val="005B4A3B"/>
    <w:rsid w:val="005B5900"/>
    <w:rsid w:val="005B5E7C"/>
    <w:rsid w:val="005B7A11"/>
    <w:rsid w:val="005B7ADA"/>
    <w:rsid w:val="005B7BA7"/>
    <w:rsid w:val="005B7DB7"/>
    <w:rsid w:val="005C0193"/>
    <w:rsid w:val="005C033A"/>
    <w:rsid w:val="005C0671"/>
    <w:rsid w:val="005C12CA"/>
    <w:rsid w:val="005C140E"/>
    <w:rsid w:val="005C27F1"/>
    <w:rsid w:val="005C3A74"/>
    <w:rsid w:val="005C4C22"/>
    <w:rsid w:val="005C547A"/>
    <w:rsid w:val="005C6255"/>
    <w:rsid w:val="005C68F4"/>
    <w:rsid w:val="005D0329"/>
    <w:rsid w:val="005D0791"/>
    <w:rsid w:val="005D1989"/>
    <w:rsid w:val="005D3955"/>
    <w:rsid w:val="005D39C0"/>
    <w:rsid w:val="005D66B2"/>
    <w:rsid w:val="005E0FD8"/>
    <w:rsid w:val="005E13A4"/>
    <w:rsid w:val="005E148E"/>
    <w:rsid w:val="005E21BC"/>
    <w:rsid w:val="005E29C9"/>
    <w:rsid w:val="005E2C51"/>
    <w:rsid w:val="005E534D"/>
    <w:rsid w:val="005E563B"/>
    <w:rsid w:val="005E5800"/>
    <w:rsid w:val="005E641E"/>
    <w:rsid w:val="005E6747"/>
    <w:rsid w:val="005E6C14"/>
    <w:rsid w:val="005F05C3"/>
    <w:rsid w:val="005F2813"/>
    <w:rsid w:val="005F35A8"/>
    <w:rsid w:val="005F3E4B"/>
    <w:rsid w:val="005F5495"/>
    <w:rsid w:val="005F5A97"/>
    <w:rsid w:val="005F657A"/>
    <w:rsid w:val="00600150"/>
    <w:rsid w:val="006004B4"/>
    <w:rsid w:val="00600BD0"/>
    <w:rsid w:val="006027AC"/>
    <w:rsid w:val="00603B84"/>
    <w:rsid w:val="00605D4C"/>
    <w:rsid w:val="00606775"/>
    <w:rsid w:val="0060742D"/>
    <w:rsid w:val="00607B12"/>
    <w:rsid w:val="006113D0"/>
    <w:rsid w:val="00611585"/>
    <w:rsid w:val="00611707"/>
    <w:rsid w:val="006119AC"/>
    <w:rsid w:val="00611C24"/>
    <w:rsid w:val="00612220"/>
    <w:rsid w:val="0061325F"/>
    <w:rsid w:val="00613C73"/>
    <w:rsid w:val="00614E4E"/>
    <w:rsid w:val="00616283"/>
    <w:rsid w:val="006165EA"/>
    <w:rsid w:val="00616E92"/>
    <w:rsid w:val="00616F5D"/>
    <w:rsid w:val="006171CE"/>
    <w:rsid w:val="00617F35"/>
    <w:rsid w:val="00620DB5"/>
    <w:rsid w:val="006210A3"/>
    <w:rsid w:val="006222BF"/>
    <w:rsid w:val="00624700"/>
    <w:rsid w:val="0063125A"/>
    <w:rsid w:val="0063194B"/>
    <w:rsid w:val="00634C58"/>
    <w:rsid w:val="006377B2"/>
    <w:rsid w:val="00640506"/>
    <w:rsid w:val="0064124D"/>
    <w:rsid w:val="00643941"/>
    <w:rsid w:val="006452E1"/>
    <w:rsid w:val="0064624B"/>
    <w:rsid w:val="00646F81"/>
    <w:rsid w:val="006472C9"/>
    <w:rsid w:val="006475EA"/>
    <w:rsid w:val="006476E2"/>
    <w:rsid w:val="00651A02"/>
    <w:rsid w:val="006531D7"/>
    <w:rsid w:val="00657293"/>
    <w:rsid w:val="00657E30"/>
    <w:rsid w:val="0066047B"/>
    <w:rsid w:val="00661161"/>
    <w:rsid w:val="00661252"/>
    <w:rsid w:val="006614DC"/>
    <w:rsid w:val="00663052"/>
    <w:rsid w:val="006648FE"/>
    <w:rsid w:val="00664BE2"/>
    <w:rsid w:val="00667162"/>
    <w:rsid w:val="00667206"/>
    <w:rsid w:val="00675B71"/>
    <w:rsid w:val="00681111"/>
    <w:rsid w:val="00681455"/>
    <w:rsid w:val="006829C7"/>
    <w:rsid w:val="00683766"/>
    <w:rsid w:val="0068398D"/>
    <w:rsid w:val="00684104"/>
    <w:rsid w:val="00685DC3"/>
    <w:rsid w:val="00686312"/>
    <w:rsid w:val="00686381"/>
    <w:rsid w:val="00686F92"/>
    <w:rsid w:val="0069196E"/>
    <w:rsid w:val="00691BB4"/>
    <w:rsid w:val="0069262B"/>
    <w:rsid w:val="0069294B"/>
    <w:rsid w:val="00692A72"/>
    <w:rsid w:val="00692CDC"/>
    <w:rsid w:val="006949B7"/>
    <w:rsid w:val="00694EAA"/>
    <w:rsid w:val="006952F7"/>
    <w:rsid w:val="006A27C6"/>
    <w:rsid w:val="006A2FA3"/>
    <w:rsid w:val="006A330E"/>
    <w:rsid w:val="006A44BF"/>
    <w:rsid w:val="006A5F85"/>
    <w:rsid w:val="006B2582"/>
    <w:rsid w:val="006B2AD9"/>
    <w:rsid w:val="006B2CAE"/>
    <w:rsid w:val="006B4088"/>
    <w:rsid w:val="006B61FE"/>
    <w:rsid w:val="006B691A"/>
    <w:rsid w:val="006B74FA"/>
    <w:rsid w:val="006B77F5"/>
    <w:rsid w:val="006B7EAB"/>
    <w:rsid w:val="006B7EBC"/>
    <w:rsid w:val="006C0238"/>
    <w:rsid w:val="006C0683"/>
    <w:rsid w:val="006C24FB"/>
    <w:rsid w:val="006C4440"/>
    <w:rsid w:val="006C60B0"/>
    <w:rsid w:val="006C6240"/>
    <w:rsid w:val="006C624A"/>
    <w:rsid w:val="006C6B79"/>
    <w:rsid w:val="006C6C25"/>
    <w:rsid w:val="006D05ED"/>
    <w:rsid w:val="006D0BB9"/>
    <w:rsid w:val="006D145C"/>
    <w:rsid w:val="006D16B5"/>
    <w:rsid w:val="006D16E7"/>
    <w:rsid w:val="006D366E"/>
    <w:rsid w:val="006D381D"/>
    <w:rsid w:val="006D4549"/>
    <w:rsid w:val="006D4628"/>
    <w:rsid w:val="006D5939"/>
    <w:rsid w:val="006D5978"/>
    <w:rsid w:val="006D5F74"/>
    <w:rsid w:val="006D643A"/>
    <w:rsid w:val="006D64FA"/>
    <w:rsid w:val="006E2E27"/>
    <w:rsid w:val="006E303E"/>
    <w:rsid w:val="006E70D4"/>
    <w:rsid w:val="006E7222"/>
    <w:rsid w:val="006F0545"/>
    <w:rsid w:val="006F0A2C"/>
    <w:rsid w:val="006F1147"/>
    <w:rsid w:val="006F122F"/>
    <w:rsid w:val="006F1E3E"/>
    <w:rsid w:val="006F3ED7"/>
    <w:rsid w:val="006F3F0F"/>
    <w:rsid w:val="006F4824"/>
    <w:rsid w:val="006F48AA"/>
    <w:rsid w:val="006F4D04"/>
    <w:rsid w:val="006F55B9"/>
    <w:rsid w:val="006F58D5"/>
    <w:rsid w:val="006F6919"/>
    <w:rsid w:val="006F6985"/>
    <w:rsid w:val="006F7555"/>
    <w:rsid w:val="0070153E"/>
    <w:rsid w:val="00701C90"/>
    <w:rsid w:val="00702AAB"/>
    <w:rsid w:val="0070309A"/>
    <w:rsid w:val="00703F03"/>
    <w:rsid w:val="00705E37"/>
    <w:rsid w:val="007062A3"/>
    <w:rsid w:val="00706D96"/>
    <w:rsid w:val="0071381C"/>
    <w:rsid w:val="007140D6"/>
    <w:rsid w:val="007152F4"/>
    <w:rsid w:val="00720DD3"/>
    <w:rsid w:val="00722DD6"/>
    <w:rsid w:val="00723B65"/>
    <w:rsid w:val="00723C78"/>
    <w:rsid w:val="00725D9D"/>
    <w:rsid w:val="00726860"/>
    <w:rsid w:val="00726A81"/>
    <w:rsid w:val="0073089C"/>
    <w:rsid w:val="00730F96"/>
    <w:rsid w:val="00733AA9"/>
    <w:rsid w:val="00735C66"/>
    <w:rsid w:val="00740C24"/>
    <w:rsid w:val="00742878"/>
    <w:rsid w:val="00743435"/>
    <w:rsid w:val="007442D5"/>
    <w:rsid w:val="0074549C"/>
    <w:rsid w:val="00751408"/>
    <w:rsid w:val="00751875"/>
    <w:rsid w:val="00752E2D"/>
    <w:rsid w:val="00753054"/>
    <w:rsid w:val="0075340B"/>
    <w:rsid w:val="00753FCD"/>
    <w:rsid w:val="007549FA"/>
    <w:rsid w:val="00755BF8"/>
    <w:rsid w:val="0076373B"/>
    <w:rsid w:val="00763C61"/>
    <w:rsid w:val="007641CA"/>
    <w:rsid w:val="00764D2D"/>
    <w:rsid w:val="00765B8E"/>
    <w:rsid w:val="00765E4B"/>
    <w:rsid w:val="00766FCA"/>
    <w:rsid w:val="007709EB"/>
    <w:rsid w:val="00770E4F"/>
    <w:rsid w:val="00770E87"/>
    <w:rsid w:val="00771E42"/>
    <w:rsid w:val="00772223"/>
    <w:rsid w:val="007728BC"/>
    <w:rsid w:val="00772ED5"/>
    <w:rsid w:val="0077364C"/>
    <w:rsid w:val="007736F1"/>
    <w:rsid w:val="007742B7"/>
    <w:rsid w:val="00782354"/>
    <w:rsid w:val="007835BB"/>
    <w:rsid w:val="0078416A"/>
    <w:rsid w:val="00785F55"/>
    <w:rsid w:val="00787041"/>
    <w:rsid w:val="00787FC4"/>
    <w:rsid w:val="007911A2"/>
    <w:rsid w:val="00793DF5"/>
    <w:rsid w:val="007947BD"/>
    <w:rsid w:val="00795094"/>
    <w:rsid w:val="0079548A"/>
    <w:rsid w:val="00795ABC"/>
    <w:rsid w:val="007974BB"/>
    <w:rsid w:val="007A0347"/>
    <w:rsid w:val="007A0EF8"/>
    <w:rsid w:val="007A0FE9"/>
    <w:rsid w:val="007A3B07"/>
    <w:rsid w:val="007A521B"/>
    <w:rsid w:val="007A559E"/>
    <w:rsid w:val="007A5B6F"/>
    <w:rsid w:val="007A74EE"/>
    <w:rsid w:val="007B0116"/>
    <w:rsid w:val="007B1936"/>
    <w:rsid w:val="007B33EF"/>
    <w:rsid w:val="007B3C79"/>
    <w:rsid w:val="007B429B"/>
    <w:rsid w:val="007B7734"/>
    <w:rsid w:val="007B791E"/>
    <w:rsid w:val="007C0429"/>
    <w:rsid w:val="007C0A43"/>
    <w:rsid w:val="007C0EC1"/>
    <w:rsid w:val="007C27C0"/>
    <w:rsid w:val="007C456B"/>
    <w:rsid w:val="007D08D8"/>
    <w:rsid w:val="007D0BD8"/>
    <w:rsid w:val="007D147B"/>
    <w:rsid w:val="007D1D35"/>
    <w:rsid w:val="007D1D97"/>
    <w:rsid w:val="007D68BA"/>
    <w:rsid w:val="007D7563"/>
    <w:rsid w:val="007E1617"/>
    <w:rsid w:val="007E1B78"/>
    <w:rsid w:val="007E32FB"/>
    <w:rsid w:val="007E4D28"/>
    <w:rsid w:val="007E5555"/>
    <w:rsid w:val="007E595E"/>
    <w:rsid w:val="007E7207"/>
    <w:rsid w:val="007E77D2"/>
    <w:rsid w:val="007E7D19"/>
    <w:rsid w:val="007F1645"/>
    <w:rsid w:val="007F3049"/>
    <w:rsid w:val="00800445"/>
    <w:rsid w:val="008009B1"/>
    <w:rsid w:val="00800CAC"/>
    <w:rsid w:val="00801E11"/>
    <w:rsid w:val="00801ED4"/>
    <w:rsid w:val="0080299C"/>
    <w:rsid w:val="00804D98"/>
    <w:rsid w:val="00806706"/>
    <w:rsid w:val="0080757B"/>
    <w:rsid w:val="00811315"/>
    <w:rsid w:val="0081195B"/>
    <w:rsid w:val="008120DD"/>
    <w:rsid w:val="0081283F"/>
    <w:rsid w:val="00813BD7"/>
    <w:rsid w:val="00815CB0"/>
    <w:rsid w:val="00816F06"/>
    <w:rsid w:val="00821641"/>
    <w:rsid w:val="0082416F"/>
    <w:rsid w:val="008249D0"/>
    <w:rsid w:val="00826614"/>
    <w:rsid w:val="00827278"/>
    <w:rsid w:val="008278A5"/>
    <w:rsid w:val="00827A1C"/>
    <w:rsid w:val="00830897"/>
    <w:rsid w:val="0083322F"/>
    <w:rsid w:val="0083396D"/>
    <w:rsid w:val="0083424E"/>
    <w:rsid w:val="00834885"/>
    <w:rsid w:val="00834BEA"/>
    <w:rsid w:val="00834DEA"/>
    <w:rsid w:val="0083553C"/>
    <w:rsid w:val="008365EF"/>
    <w:rsid w:val="00836F2B"/>
    <w:rsid w:val="00837489"/>
    <w:rsid w:val="00841511"/>
    <w:rsid w:val="00842DCD"/>
    <w:rsid w:val="008438C7"/>
    <w:rsid w:val="00845E18"/>
    <w:rsid w:val="00845E80"/>
    <w:rsid w:val="00846328"/>
    <w:rsid w:val="00847AD8"/>
    <w:rsid w:val="00847E71"/>
    <w:rsid w:val="00852BCE"/>
    <w:rsid w:val="00853081"/>
    <w:rsid w:val="00853C66"/>
    <w:rsid w:val="00853D0A"/>
    <w:rsid w:val="008546D3"/>
    <w:rsid w:val="00854BD4"/>
    <w:rsid w:val="008560F2"/>
    <w:rsid w:val="00856526"/>
    <w:rsid w:val="00856532"/>
    <w:rsid w:val="00860071"/>
    <w:rsid w:val="00860425"/>
    <w:rsid w:val="00860E1C"/>
    <w:rsid w:val="0086186F"/>
    <w:rsid w:val="00862427"/>
    <w:rsid w:val="00862931"/>
    <w:rsid w:val="00862E31"/>
    <w:rsid w:val="008633BD"/>
    <w:rsid w:val="00863803"/>
    <w:rsid w:val="00863DB9"/>
    <w:rsid w:val="008640B4"/>
    <w:rsid w:val="0086499E"/>
    <w:rsid w:val="00864F48"/>
    <w:rsid w:val="008650B7"/>
    <w:rsid w:val="00866898"/>
    <w:rsid w:val="00866BEB"/>
    <w:rsid w:val="00867A58"/>
    <w:rsid w:val="008724EE"/>
    <w:rsid w:val="0087336B"/>
    <w:rsid w:val="00874875"/>
    <w:rsid w:val="0087572E"/>
    <w:rsid w:val="00877555"/>
    <w:rsid w:val="00881E56"/>
    <w:rsid w:val="0088200E"/>
    <w:rsid w:val="0088220A"/>
    <w:rsid w:val="00882434"/>
    <w:rsid w:val="00882A12"/>
    <w:rsid w:val="00883ABA"/>
    <w:rsid w:val="00883BE9"/>
    <w:rsid w:val="00884EE7"/>
    <w:rsid w:val="008852B5"/>
    <w:rsid w:val="00887B54"/>
    <w:rsid w:val="008909D2"/>
    <w:rsid w:val="00891B7C"/>
    <w:rsid w:val="00891FAC"/>
    <w:rsid w:val="008931A8"/>
    <w:rsid w:val="0089410F"/>
    <w:rsid w:val="008945E2"/>
    <w:rsid w:val="00894AB6"/>
    <w:rsid w:val="008976AF"/>
    <w:rsid w:val="00897BA2"/>
    <w:rsid w:val="00897BEF"/>
    <w:rsid w:val="008A0937"/>
    <w:rsid w:val="008A0D99"/>
    <w:rsid w:val="008A1BBB"/>
    <w:rsid w:val="008A24FD"/>
    <w:rsid w:val="008A3D27"/>
    <w:rsid w:val="008A77F3"/>
    <w:rsid w:val="008B062F"/>
    <w:rsid w:val="008B06A7"/>
    <w:rsid w:val="008B15D2"/>
    <w:rsid w:val="008B2064"/>
    <w:rsid w:val="008B7511"/>
    <w:rsid w:val="008B75D3"/>
    <w:rsid w:val="008C07C5"/>
    <w:rsid w:val="008C0B71"/>
    <w:rsid w:val="008C1D53"/>
    <w:rsid w:val="008C38AB"/>
    <w:rsid w:val="008C3940"/>
    <w:rsid w:val="008C47B8"/>
    <w:rsid w:val="008C714B"/>
    <w:rsid w:val="008C77F7"/>
    <w:rsid w:val="008D057B"/>
    <w:rsid w:val="008D0B28"/>
    <w:rsid w:val="008D0EBA"/>
    <w:rsid w:val="008D5999"/>
    <w:rsid w:val="008E0D51"/>
    <w:rsid w:val="008E11CC"/>
    <w:rsid w:val="008E18E0"/>
    <w:rsid w:val="008E28C2"/>
    <w:rsid w:val="008E33BE"/>
    <w:rsid w:val="008E5359"/>
    <w:rsid w:val="008E581C"/>
    <w:rsid w:val="008E615A"/>
    <w:rsid w:val="008E63D3"/>
    <w:rsid w:val="008E6718"/>
    <w:rsid w:val="008E67CC"/>
    <w:rsid w:val="008E7AC8"/>
    <w:rsid w:val="008E7B8B"/>
    <w:rsid w:val="008F08DE"/>
    <w:rsid w:val="008F0D2A"/>
    <w:rsid w:val="008F0D8E"/>
    <w:rsid w:val="008F1258"/>
    <w:rsid w:val="008F4BE9"/>
    <w:rsid w:val="008F4DF4"/>
    <w:rsid w:val="008F4F06"/>
    <w:rsid w:val="008F5F2E"/>
    <w:rsid w:val="008F70D5"/>
    <w:rsid w:val="008F7A1E"/>
    <w:rsid w:val="009006C0"/>
    <w:rsid w:val="00900D73"/>
    <w:rsid w:val="00904281"/>
    <w:rsid w:val="0090509E"/>
    <w:rsid w:val="00906235"/>
    <w:rsid w:val="00906D6B"/>
    <w:rsid w:val="009101D6"/>
    <w:rsid w:val="009105FF"/>
    <w:rsid w:val="00911898"/>
    <w:rsid w:val="00911E50"/>
    <w:rsid w:val="0091203D"/>
    <w:rsid w:val="00914DC3"/>
    <w:rsid w:val="00915207"/>
    <w:rsid w:val="00917238"/>
    <w:rsid w:val="009178B1"/>
    <w:rsid w:val="00917EB0"/>
    <w:rsid w:val="009201DB"/>
    <w:rsid w:val="00923D2D"/>
    <w:rsid w:val="009248A3"/>
    <w:rsid w:val="00925D53"/>
    <w:rsid w:val="009271B2"/>
    <w:rsid w:val="00930FC7"/>
    <w:rsid w:val="009315EA"/>
    <w:rsid w:val="00931D5B"/>
    <w:rsid w:val="00932D64"/>
    <w:rsid w:val="00934F72"/>
    <w:rsid w:val="00935AFD"/>
    <w:rsid w:val="009372BF"/>
    <w:rsid w:val="00937CCA"/>
    <w:rsid w:val="00940E78"/>
    <w:rsid w:val="0094184D"/>
    <w:rsid w:val="0094467A"/>
    <w:rsid w:val="00944C03"/>
    <w:rsid w:val="00946715"/>
    <w:rsid w:val="00946759"/>
    <w:rsid w:val="009467B7"/>
    <w:rsid w:val="009474F6"/>
    <w:rsid w:val="00950448"/>
    <w:rsid w:val="00950D26"/>
    <w:rsid w:val="009520AB"/>
    <w:rsid w:val="009523EE"/>
    <w:rsid w:val="00952FA5"/>
    <w:rsid w:val="00953AFD"/>
    <w:rsid w:val="0095527B"/>
    <w:rsid w:val="00955406"/>
    <w:rsid w:val="0095640E"/>
    <w:rsid w:val="00956ADA"/>
    <w:rsid w:val="009579EA"/>
    <w:rsid w:val="00957AD9"/>
    <w:rsid w:val="0096005A"/>
    <w:rsid w:val="009604BA"/>
    <w:rsid w:val="009614EB"/>
    <w:rsid w:val="00962733"/>
    <w:rsid w:val="00962F7E"/>
    <w:rsid w:val="00964849"/>
    <w:rsid w:val="009661C2"/>
    <w:rsid w:val="0096625C"/>
    <w:rsid w:val="0096730B"/>
    <w:rsid w:val="0096785D"/>
    <w:rsid w:val="00967E6F"/>
    <w:rsid w:val="00971899"/>
    <w:rsid w:val="00971F59"/>
    <w:rsid w:val="00973D85"/>
    <w:rsid w:val="0097531D"/>
    <w:rsid w:val="00975F33"/>
    <w:rsid w:val="00976210"/>
    <w:rsid w:val="00976585"/>
    <w:rsid w:val="00976ED7"/>
    <w:rsid w:val="009779CC"/>
    <w:rsid w:val="009804C9"/>
    <w:rsid w:val="009809F8"/>
    <w:rsid w:val="00982EC8"/>
    <w:rsid w:val="0098305A"/>
    <w:rsid w:val="00983896"/>
    <w:rsid w:val="00983C76"/>
    <w:rsid w:val="00983EC6"/>
    <w:rsid w:val="009845C3"/>
    <w:rsid w:val="00986014"/>
    <w:rsid w:val="009924BB"/>
    <w:rsid w:val="009927CA"/>
    <w:rsid w:val="009928FD"/>
    <w:rsid w:val="00992C41"/>
    <w:rsid w:val="00996EE2"/>
    <w:rsid w:val="009A1505"/>
    <w:rsid w:val="009A4262"/>
    <w:rsid w:val="009A4509"/>
    <w:rsid w:val="009A5A01"/>
    <w:rsid w:val="009A703F"/>
    <w:rsid w:val="009A73F2"/>
    <w:rsid w:val="009A7905"/>
    <w:rsid w:val="009B1717"/>
    <w:rsid w:val="009B1770"/>
    <w:rsid w:val="009B1BE5"/>
    <w:rsid w:val="009B6038"/>
    <w:rsid w:val="009B66E3"/>
    <w:rsid w:val="009B7661"/>
    <w:rsid w:val="009B7693"/>
    <w:rsid w:val="009C068D"/>
    <w:rsid w:val="009C24E6"/>
    <w:rsid w:val="009C3AF8"/>
    <w:rsid w:val="009C4C80"/>
    <w:rsid w:val="009C4D80"/>
    <w:rsid w:val="009C600B"/>
    <w:rsid w:val="009C71C8"/>
    <w:rsid w:val="009D02BB"/>
    <w:rsid w:val="009D0CFE"/>
    <w:rsid w:val="009D0E0B"/>
    <w:rsid w:val="009D38FE"/>
    <w:rsid w:val="009D42F5"/>
    <w:rsid w:val="009D468F"/>
    <w:rsid w:val="009D4D2A"/>
    <w:rsid w:val="009D650C"/>
    <w:rsid w:val="009D65B9"/>
    <w:rsid w:val="009D771B"/>
    <w:rsid w:val="009E31BE"/>
    <w:rsid w:val="009E4D41"/>
    <w:rsid w:val="009E73C6"/>
    <w:rsid w:val="009F00C6"/>
    <w:rsid w:val="009F0378"/>
    <w:rsid w:val="009F3B24"/>
    <w:rsid w:val="009F4AAE"/>
    <w:rsid w:val="009F56FB"/>
    <w:rsid w:val="009F68C7"/>
    <w:rsid w:val="00A01759"/>
    <w:rsid w:val="00A06863"/>
    <w:rsid w:val="00A06F2C"/>
    <w:rsid w:val="00A0756A"/>
    <w:rsid w:val="00A105B7"/>
    <w:rsid w:val="00A10EEF"/>
    <w:rsid w:val="00A11800"/>
    <w:rsid w:val="00A15D98"/>
    <w:rsid w:val="00A16257"/>
    <w:rsid w:val="00A16740"/>
    <w:rsid w:val="00A16F1B"/>
    <w:rsid w:val="00A17523"/>
    <w:rsid w:val="00A202C3"/>
    <w:rsid w:val="00A21B1E"/>
    <w:rsid w:val="00A249B8"/>
    <w:rsid w:val="00A25E6E"/>
    <w:rsid w:val="00A2632C"/>
    <w:rsid w:val="00A26FC5"/>
    <w:rsid w:val="00A27141"/>
    <w:rsid w:val="00A271FB"/>
    <w:rsid w:val="00A30D02"/>
    <w:rsid w:val="00A31208"/>
    <w:rsid w:val="00A327B0"/>
    <w:rsid w:val="00A32AA3"/>
    <w:rsid w:val="00A32EDB"/>
    <w:rsid w:val="00A32F2A"/>
    <w:rsid w:val="00A33EA3"/>
    <w:rsid w:val="00A348A6"/>
    <w:rsid w:val="00A37592"/>
    <w:rsid w:val="00A400B8"/>
    <w:rsid w:val="00A40521"/>
    <w:rsid w:val="00A4113E"/>
    <w:rsid w:val="00A41309"/>
    <w:rsid w:val="00A41EF4"/>
    <w:rsid w:val="00A4373F"/>
    <w:rsid w:val="00A43A0A"/>
    <w:rsid w:val="00A44613"/>
    <w:rsid w:val="00A44CF4"/>
    <w:rsid w:val="00A460A0"/>
    <w:rsid w:val="00A46111"/>
    <w:rsid w:val="00A47B12"/>
    <w:rsid w:val="00A520B2"/>
    <w:rsid w:val="00A5284F"/>
    <w:rsid w:val="00A53FBD"/>
    <w:rsid w:val="00A542F9"/>
    <w:rsid w:val="00A548BF"/>
    <w:rsid w:val="00A55D4A"/>
    <w:rsid w:val="00A56EC7"/>
    <w:rsid w:val="00A57834"/>
    <w:rsid w:val="00A6243D"/>
    <w:rsid w:val="00A62826"/>
    <w:rsid w:val="00A65B43"/>
    <w:rsid w:val="00A7171C"/>
    <w:rsid w:val="00A71FA8"/>
    <w:rsid w:val="00A71FAE"/>
    <w:rsid w:val="00A72294"/>
    <w:rsid w:val="00A722A9"/>
    <w:rsid w:val="00A73385"/>
    <w:rsid w:val="00A737FF"/>
    <w:rsid w:val="00A74755"/>
    <w:rsid w:val="00A814B2"/>
    <w:rsid w:val="00A82B4B"/>
    <w:rsid w:val="00A842C2"/>
    <w:rsid w:val="00A84D03"/>
    <w:rsid w:val="00A8646D"/>
    <w:rsid w:val="00A91A8A"/>
    <w:rsid w:val="00A93AD9"/>
    <w:rsid w:val="00A93C3D"/>
    <w:rsid w:val="00A9430F"/>
    <w:rsid w:val="00A955CB"/>
    <w:rsid w:val="00A95D4D"/>
    <w:rsid w:val="00A95E5F"/>
    <w:rsid w:val="00AA0CAA"/>
    <w:rsid w:val="00AA16A3"/>
    <w:rsid w:val="00AA3684"/>
    <w:rsid w:val="00AA462B"/>
    <w:rsid w:val="00AA4AFD"/>
    <w:rsid w:val="00AA4E0E"/>
    <w:rsid w:val="00AA772D"/>
    <w:rsid w:val="00AA7DC7"/>
    <w:rsid w:val="00AB0105"/>
    <w:rsid w:val="00AB0C15"/>
    <w:rsid w:val="00AB2047"/>
    <w:rsid w:val="00AB29C3"/>
    <w:rsid w:val="00AB40A4"/>
    <w:rsid w:val="00AB51E4"/>
    <w:rsid w:val="00AB5AB5"/>
    <w:rsid w:val="00AB6037"/>
    <w:rsid w:val="00AB75B5"/>
    <w:rsid w:val="00AC0438"/>
    <w:rsid w:val="00AC24E1"/>
    <w:rsid w:val="00AC3896"/>
    <w:rsid w:val="00AC52E6"/>
    <w:rsid w:val="00AC6452"/>
    <w:rsid w:val="00AC6478"/>
    <w:rsid w:val="00AC7C27"/>
    <w:rsid w:val="00AD069A"/>
    <w:rsid w:val="00AD1526"/>
    <w:rsid w:val="00AD3214"/>
    <w:rsid w:val="00AD4B6B"/>
    <w:rsid w:val="00AD6EB8"/>
    <w:rsid w:val="00AD7168"/>
    <w:rsid w:val="00AD7479"/>
    <w:rsid w:val="00AE17D5"/>
    <w:rsid w:val="00AE43C7"/>
    <w:rsid w:val="00AE4D2E"/>
    <w:rsid w:val="00AE5A80"/>
    <w:rsid w:val="00AE7AB7"/>
    <w:rsid w:val="00AF088F"/>
    <w:rsid w:val="00AF0CBD"/>
    <w:rsid w:val="00AF0DE2"/>
    <w:rsid w:val="00AF0E22"/>
    <w:rsid w:val="00AF106A"/>
    <w:rsid w:val="00AF153F"/>
    <w:rsid w:val="00AF3073"/>
    <w:rsid w:val="00AF4171"/>
    <w:rsid w:val="00AF496E"/>
    <w:rsid w:val="00AF5A9B"/>
    <w:rsid w:val="00AF7F47"/>
    <w:rsid w:val="00B003D7"/>
    <w:rsid w:val="00B00C8E"/>
    <w:rsid w:val="00B01392"/>
    <w:rsid w:val="00B01BC7"/>
    <w:rsid w:val="00B03E15"/>
    <w:rsid w:val="00B04BDB"/>
    <w:rsid w:val="00B053ED"/>
    <w:rsid w:val="00B05828"/>
    <w:rsid w:val="00B061C9"/>
    <w:rsid w:val="00B06D05"/>
    <w:rsid w:val="00B0700B"/>
    <w:rsid w:val="00B0791F"/>
    <w:rsid w:val="00B1156A"/>
    <w:rsid w:val="00B11AA9"/>
    <w:rsid w:val="00B164D3"/>
    <w:rsid w:val="00B167B8"/>
    <w:rsid w:val="00B16DFD"/>
    <w:rsid w:val="00B17800"/>
    <w:rsid w:val="00B24A72"/>
    <w:rsid w:val="00B2641C"/>
    <w:rsid w:val="00B26855"/>
    <w:rsid w:val="00B26B20"/>
    <w:rsid w:val="00B26D21"/>
    <w:rsid w:val="00B27351"/>
    <w:rsid w:val="00B317C0"/>
    <w:rsid w:val="00B32859"/>
    <w:rsid w:val="00B332CE"/>
    <w:rsid w:val="00B33D5D"/>
    <w:rsid w:val="00B34461"/>
    <w:rsid w:val="00B34E89"/>
    <w:rsid w:val="00B3567F"/>
    <w:rsid w:val="00B35CFF"/>
    <w:rsid w:val="00B36220"/>
    <w:rsid w:val="00B369C7"/>
    <w:rsid w:val="00B37CDD"/>
    <w:rsid w:val="00B40BAD"/>
    <w:rsid w:val="00B42042"/>
    <w:rsid w:val="00B426CF"/>
    <w:rsid w:val="00B42E1F"/>
    <w:rsid w:val="00B447CF"/>
    <w:rsid w:val="00B44874"/>
    <w:rsid w:val="00B45C75"/>
    <w:rsid w:val="00B45D26"/>
    <w:rsid w:val="00B47B53"/>
    <w:rsid w:val="00B47D19"/>
    <w:rsid w:val="00B52B34"/>
    <w:rsid w:val="00B53F8B"/>
    <w:rsid w:val="00B54996"/>
    <w:rsid w:val="00B54C99"/>
    <w:rsid w:val="00B55E1B"/>
    <w:rsid w:val="00B5768C"/>
    <w:rsid w:val="00B600E1"/>
    <w:rsid w:val="00B60538"/>
    <w:rsid w:val="00B62F40"/>
    <w:rsid w:val="00B6469E"/>
    <w:rsid w:val="00B65BB5"/>
    <w:rsid w:val="00B65C1F"/>
    <w:rsid w:val="00B6666A"/>
    <w:rsid w:val="00B67FDC"/>
    <w:rsid w:val="00B705F5"/>
    <w:rsid w:val="00B71698"/>
    <w:rsid w:val="00B73482"/>
    <w:rsid w:val="00B74B4A"/>
    <w:rsid w:val="00B75CE0"/>
    <w:rsid w:val="00B802CD"/>
    <w:rsid w:val="00B80C8D"/>
    <w:rsid w:val="00B8191F"/>
    <w:rsid w:val="00B822D2"/>
    <w:rsid w:val="00B833F4"/>
    <w:rsid w:val="00B8390B"/>
    <w:rsid w:val="00B8515B"/>
    <w:rsid w:val="00B861EE"/>
    <w:rsid w:val="00B877D0"/>
    <w:rsid w:val="00B879B0"/>
    <w:rsid w:val="00B92DAF"/>
    <w:rsid w:val="00B93BE2"/>
    <w:rsid w:val="00B95A3B"/>
    <w:rsid w:val="00B95F11"/>
    <w:rsid w:val="00B97039"/>
    <w:rsid w:val="00B97B25"/>
    <w:rsid w:val="00BA0DFC"/>
    <w:rsid w:val="00BA162D"/>
    <w:rsid w:val="00BA3377"/>
    <w:rsid w:val="00BA4B7F"/>
    <w:rsid w:val="00BA4F4D"/>
    <w:rsid w:val="00BA6108"/>
    <w:rsid w:val="00BA6561"/>
    <w:rsid w:val="00BB051D"/>
    <w:rsid w:val="00BB0CBC"/>
    <w:rsid w:val="00BB259A"/>
    <w:rsid w:val="00BB4941"/>
    <w:rsid w:val="00BB5CC9"/>
    <w:rsid w:val="00BC0469"/>
    <w:rsid w:val="00BC0EA4"/>
    <w:rsid w:val="00BC1094"/>
    <w:rsid w:val="00BC216C"/>
    <w:rsid w:val="00BC2FA8"/>
    <w:rsid w:val="00BC5E2F"/>
    <w:rsid w:val="00BC7C0C"/>
    <w:rsid w:val="00BD28CE"/>
    <w:rsid w:val="00BD3024"/>
    <w:rsid w:val="00BD36C4"/>
    <w:rsid w:val="00BD40CE"/>
    <w:rsid w:val="00BD541A"/>
    <w:rsid w:val="00BD6104"/>
    <w:rsid w:val="00BE0618"/>
    <w:rsid w:val="00BE0B08"/>
    <w:rsid w:val="00BE0DDF"/>
    <w:rsid w:val="00BE2C95"/>
    <w:rsid w:val="00BE4E12"/>
    <w:rsid w:val="00BE68C6"/>
    <w:rsid w:val="00BE7E01"/>
    <w:rsid w:val="00BF1B77"/>
    <w:rsid w:val="00BF4B1D"/>
    <w:rsid w:val="00BF5332"/>
    <w:rsid w:val="00BF620E"/>
    <w:rsid w:val="00BF6871"/>
    <w:rsid w:val="00BF68E1"/>
    <w:rsid w:val="00BF7EF9"/>
    <w:rsid w:val="00C01268"/>
    <w:rsid w:val="00C014FA"/>
    <w:rsid w:val="00C02E44"/>
    <w:rsid w:val="00C032F1"/>
    <w:rsid w:val="00C05928"/>
    <w:rsid w:val="00C05D05"/>
    <w:rsid w:val="00C06C3A"/>
    <w:rsid w:val="00C06CD7"/>
    <w:rsid w:val="00C06EE2"/>
    <w:rsid w:val="00C077F0"/>
    <w:rsid w:val="00C07F7A"/>
    <w:rsid w:val="00C1062A"/>
    <w:rsid w:val="00C1147D"/>
    <w:rsid w:val="00C1279B"/>
    <w:rsid w:val="00C14A9C"/>
    <w:rsid w:val="00C160A7"/>
    <w:rsid w:val="00C224BD"/>
    <w:rsid w:val="00C23583"/>
    <w:rsid w:val="00C23C85"/>
    <w:rsid w:val="00C25BF1"/>
    <w:rsid w:val="00C26E29"/>
    <w:rsid w:val="00C30C1C"/>
    <w:rsid w:val="00C30EBF"/>
    <w:rsid w:val="00C30F09"/>
    <w:rsid w:val="00C31D03"/>
    <w:rsid w:val="00C32C05"/>
    <w:rsid w:val="00C32FDA"/>
    <w:rsid w:val="00C33CD2"/>
    <w:rsid w:val="00C34A03"/>
    <w:rsid w:val="00C35FE4"/>
    <w:rsid w:val="00C40CEF"/>
    <w:rsid w:val="00C44305"/>
    <w:rsid w:val="00C45B53"/>
    <w:rsid w:val="00C46979"/>
    <w:rsid w:val="00C478A2"/>
    <w:rsid w:val="00C47975"/>
    <w:rsid w:val="00C500C0"/>
    <w:rsid w:val="00C52314"/>
    <w:rsid w:val="00C5449B"/>
    <w:rsid w:val="00C54CBF"/>
    <w:rsid w:val="00C5620D"/>
    <w:rsid w:val="00C579DB"/>
    <w:rsid w:val="00C57F91"/>
    <w:rsid w:val="00C60052"/>
    <w:rsid w:val="00C60357"/>
    <w:rsid w:val="00C6067C"/>
    <w:rsid w:val="00C6083C"/>
    <w:rsid w:val="00C60DB1"/>
    <w:rsid w:val="00C60DCD"/>
    <w:rsid w:val="00C60F37"/>
    <w:rsid w:val="00C613AB"/>
    <w:rsid w:val="00C61C9D"/>
    <w:rsid w:val="00C62A5E"/>
    <w:rsid w:val="00C62E3D"/>
    <w:rsid w:val="00C6480A"/>
    <w:rsid w:val="00C664CB"/>
    <w:rsid w:val="00C6662E"/>
    <w:rsid w:val="00C7219A"/>
    <w:rsid w:val="00C72634"/>
    <w:rsid w:val="00C726E3"/>
    <w:rsid w:val="00C73BE3"/>
    <w:rsid w:val="00C74547"/>
    <w:rsid w:val="00C74909"/>
    <w:rsid w:val="00C74E6D"/>
    <w:rsid w:val="00C7551E"/>
    <w:rsid w:val="00C75F52"/>
    <w:rsid w:val="00C76594"/>
    <w:rsid w:val="00C7774A"/>
    <w:rsid w:val="00C77C7E"/>
    <w:rsid w:val="00C8140E"/>
    <w:rsid w:val="00C82D85"/>
    <w:rsid w:val="00C8453B"/>
    <w:rsid w:val="00C85132"/>
    <w:rsid w:val="00C8685C"/>
    <w:rsid w:val="00C870C8"/>
    <w:rsid w:val="00C908FA"/>
    <w:rsid w:val="00C91169"/>
    <w:rsid w:val="00C918A5"/>
    <w:rsid w:val="00C91B6A"/>
    <w:rsid w:val="00C92CE1"/>
    <w:rsid w:val="00C92E22"/>
    <w:rsid w:val="00C932B4"/>
    <w:rsid w:val="00C95C2C"/>
    <w:rsid w:val="00C95FAD"/>
    <w:rsid w:val="00C960F2"/>
    <w:rsid w:val="00C96625"/>
    <w:rsid w:val="00C97C2C"/>
    <w:rsid w:val="00CA4A64"/>
    <w:rsid w:val="00CA6A18"/>
    <w:rsid w:val="00CA729C"/>
    <w:rsid w:val="00CA7511"/>
    <w:rsid w:val="00CA7E88"/>
    <w:rsid w:val="00CB2103"/>
    <w:rsid w:val="00CB2677"/>
    <w:rsid w:val="00CB2CB3"/>
    <w:rsid w:val="00CB3404"/>
    <w:rsid w:val="00CB3818"/>
    <w:rsid w:val="00CB3C0D"/>
    <w:rsid w:val="00CB3CFC"/>
    <w:rsid w:val="00CB5B99"/>
    <w:rsid w:val="00CB5D09"/>
    <w:rsid w:val="00CB712B"/>
    <w:rsid w:val="00CB7DA0"/>
    <w:rsid w:val="00CC00CE"/>
    <w:rsid w:val="00CC027B"/>
    <w:rsid w:val="00CC0976"/>
    <w:rsid w:val="00CC0B3C"/>
    <w:rsid w:val="00CC0DBF"/>
    <w:rsid w:val="00CC114E"/>
    <w:rsid w:val="00CC2721"/>
    <w:rsid w:val="00CC34AB"/>
    <w:rsid w:val="00CC559B"/>
    <w:rsid w:val="00CD15AF"/>
    <w:rsid w:val="00CD1EDF"/>
    <w:rsid w:val="00CD313A"/>
    <w:rsid w:val="00CD3E57"/>
    <w:rsid w:val="00CD4238"/>
    <w:rsid w:val="00CD42A4"/>
    <w:rsid w:val="00CE06A5"/>
    <w:rsid w:val="00CE1EF4"/>
    <w:rsid w:val="00CE2BB6"/>
    <w:rsid w:val="00CE3532"/>
    <w:rsid w:val="00CE36C4"/>
    <w:rsid w:val="00CE7DFB"/>
    <w:rsid w:val="00CF0A30"/>
    <w:rsid w:val="00CF1400"/>
    <w:rsid w:val="00CF4BB6"/>
    <w:rsid w:val="00CF54FE"/>
    <w:rsid w:val="00CF67B3"/>
    <w:rsid w:val="00CF6CE5"/>
    <w:rsid w:val="00CF79D1"/>
    <w:rsid w:val="00D009AE"/>
    <w:rsid w:val="00D01353"/>
    <w:rsid w:val="00D01692"/>
    <w:rsid w:val="00D01E4E"/>
    <w:rsid w:val="00D01EB5"/>
    <w:rsid w:val="00D024B9"/>
    <w:rsid w:val="00D026A6"/>
    <w:rsid w:val="00D0279B"/>
    <w:rsid w:val="00D033F1"/>
    <w:rsid w:val="00D042A0"/>
    <w:rsid w:val="00D063EC"/>
    <w:rsid w:val="00D10591"/>
    <w:rsid w:val="00D1168D"/>
    <w:rsid w:val="00D11C90"/>
    <w:rsid w:val="00D14F69"/>
    <w:rsid w:val="00D16ED7"/>
    <w:rsid w:val="00D20B57"/>
    <w:rsid w:val="00D20CEB"/>
    <w:rsid w:val="00D211FF"/>
    <w:rsid w:val="00D219CD"/>
    <w:rsid w:val="00D21D23"/>
    <w:rsid w:val="00D22353"/>
    <w:rsid w:val="00D22779"/>
    <w:rsid w:val="00D23676"/>
    <w:rsid w:val="00D24CAD"/>
    <w:rsid w:val="00D26114"/>
    <w:rsid w:val="00D265BD"/>
    <w:rsid w:val="00D27CDF"/>
    <w:rsid w:val="00D27D0D"/>
    <w:rsid w:val="00D30A62"/>
    <w:rsid w:val="00D33304"/>
    <w:rsid w:val="00D34418"/>
    <w:rsid w:val="00D34B39"/>
    <w:rsid w:val="00D35D3E"/>
    <w:rsid w:val="00D3648E"/>
    <w:rsid w:val="00D36802"/>
    <w:rsid w:val="00D369D5"/>
    <w:rsid w:val="00D3747C"/>
    <w:rsid w:val="00D40B18"/>
    <w:rsid w:val="00D43405"/>
    <w:rsid w:val="00D43CE8"/>
    <w:rsid w:val="00D4423A"/>
    <w:rsid w:val="00D449DA"/>
    <w:rsid w:val="00D45CC7"/>
    <w:rsid w:val="00D5012D"/>
    <w:rsid w:val="00D50A36"/>
    <w:rsid w:val="00D51625"/>
    <w:rsid w:val="00D53131"/>
    <w:rsid w:val="00D56944"/>
    <w:rsid w:val="00D57317"/>
    <w:rsid w:val="00D57D30"/>
    <w:rsid w:val="00D6017A"/>
    <w:rsid w:val="00D62FCB"/>
    <w:rsid w:val="00D64575"/>
    <w:rsid w:val="00D64ADD"/>
    <w:rsid w:val="00D66A4E"/>
    <w:rsid w:val="00D671FB"/>
    <w:rsid w:val="00D70843"/>
    <w:rsid w:val="00D7091C"/>
    <w:rsid w:val="00D709E2"/>
    <w:rsid w:val="00D71329"/>
    <w:rsid w:val="00D71A35"/>
    <w:rsid w:val="00D727BC"/>
    <w:rsid w:val="00D7300D"/>
    <w:rsid w:val="00D74297"/>
    <w:rsid w:val="00D7534E"/>
    <w:rsid w:val="00D75392"/>
    <w:rsid w:val="00D76430"/>
    <w:rsid w:val="00D775B4"/>
    <w:rsid w:val="00D77E7B"/>
    <w:rsid w:val="00D824A7"/>
    <w:rsid w:val="00D82BE0"/>
    <w:rsid w:val="00D830E3"/>
    <w:rsid w:val="00D83799"/>
    <w:rsid w:val="00D860CA"/>
    <w:rsid w:val="00D86421"/>
    <w:rsid w:val="00D87703"/>
    <w:rsid w:val="00D878FA"/>
    <w:rsid w:val="00D87C3F"/>
    <w:rsid w:val="00D90DCA"/>
    <w:rsid w:val="00D912BF"/>
    <w:rsid w:val="00D91490"/>
    <w:rsid w:val="00D91761"/>
    <w:rsid w:val="00D92EEB"/>
    <w:rsid w:val="00D933BC"/>
    <w:rsid w:val="00D93906"/>
    <w:rsid w:val="00D96647"/>
    <w:rsid w:val="00D96C39"/>
    <w:rsid w:val="00D977B3"/>
    <w:rsid w:val="00DA01B9"/>
    <w:rsid w:val="00DA07A8"/>
    <w:rsid w:val="00DA21BC"/>
    <w:rsid w:val="00DA2297"/>
    <w:rsid w:val="00DA37ED"/>
    <w:rsid w:val="00DA4753"/>
    <w:rsid w:val="00DA4C21"/>
    <w:rsid w:val="00DA56B1"/>
    <w:rsid w:val="00DA6B2C"/>
    <w:rsid w:val="00DB13EC"/>
    <w:rsid w:val="00DB2480"/>
    <w:rsid w:val="00DB4DB2"/>
    <w:rsid w:val="00DB6902"/>
    <w:rsid w:val="00DC0743"/>
    <w:rsid w:val="00DC0E9D"/>
    <w:rsid w:val="00DC2C9E"/>
    <w:rsid w:val="00DC5BD1"/>
    <w:rsid w:val="00DC7546"/>
    <w:rsid w:val="00DC75FA"/>
    <w:rsid w:val="00DC78CD"/>
    <w:rsid w:val="00DD255D"/>
    <w:rsid w:val="00DD33FC"/>
    <w:rsid w:val="00DD38B6"/>
    <w:rsid w:val="00DD596B"/>
    <w:rsid w:val="00DD5A89"/>
    <w:rsid w:val="00DD74E3"/>
    <w:rsid w:val="00DE2927"/>
    <w:rsid w:val="00DE39B7"/>
    <w:rsid w:val="00DE468C"/>
    <w:rsid w:val="00DE54C6"/>
    <w:rsid w:val="00DE6EAF"/>
    <w:rsid w:val="00DF2BB9"/>
    <w:rsid w:val="00DF2FC5"/>
    <w:rsid w:val="00DF3A2A"/>
    <w:rsid w:val="00DF4AAB"/>
    <w:rsid w:val="00DF5F40"/>
    <w:rsid w:val="00DF64F0"/>
    <w:rsid w:val="00DF70AD"/>
    <w:rsid w:val="00DF7706"/>
    <w:rsid w:val="00DF7A38"/>
    <w:rsid w:val="00E02A46"/>
    <w:rsid w:val="00E02D46"/>
    <w:rsid w:val="00E04409"/>
    <w:rsid w:val="00E05FDF"/>
    <w:rsid w:val="00E06786"/>
    <w:rsid w:val="00E10458"/>
    <w:rsid w:val="00E10F71"/>
    <w:rsid w:val="00E121F5"/>
    <w:rsid w:val="00E135B6"/>
    <w:rsid w:val="00E14A2D"/>
    <w:rsid w:val="00E15C47"/>
    <w:rsid w:val="00E16259"/>
    <w:rsid w:val="00E16D01"/>
    <w:rsid w:val="00E1718B"/>
    <w:rsid w:val="00E2117B"/>
    <w:rsid w:val="00E22D0D"/>
    <w:rsid w:val="00E25829"/>
    <w:rsid w:val="00E26415"/>
    <w:rsid w:val="00E269EA"/>
    <w:rsid w:val="00E26B96"/>
    <w:rsid w:val="00E31335"/>
    <w:rsid w:val="00E32D14"/>
    <w:rsid w:val="00E34D84"/>
    <w:rsid w:val="00E35E82"/>
    <w:rsid w:val="00E413A9"/>
    <w:rsid w:val="00E42622"/>
    <w:rsid w:val="00E429CE"/>
    <w:rsid w:val="00E42C1A"/>
    <w:rsid w:val="00E43132"/>
    <w:rsid w:val="00E43441"/>
    <w:rsid w:val="00E4355D"/>
    <w:rsid w:val="00E44CF9"/>
    <w:rsid w:val="00E45029"/>
    <w:rsid w:val="00E47579"/>
    <w:rsid w:val="00E5017E"/>
    <w:rsid w:val="00E51F04"/>
    <w:rsid w:val="00E52C5D"/>
    <w:rsid w:val="00E556C6"/>
    <w:rsid w:val="00E55EC9"/>
    <w:rsid w:val="00E564FF"/>
    <w:rsid w:val="00E56F97"/>
    <w:rsid w:val="00E57B37"/>
    <w:rsid w:val="00E57C01"/>
    <w:rsid w:val="00E61DC9"/>
    <w:rsid w:val="00E64C66"/>
    <w:rsid w:val="00E66482"/>
    <w:rsid w:val="00E702F2"/>
    <w:rsid w:val="00E76C6D"/>
    <w:rsid w:val="00E77314"/>
    <w:rsid w:val="00E82095"/>
    <w:rsid w:val="00E821D4"/>
    <w:rsid w:val="00E86BE9"/>
    <w:rsid w:val="00E919A2"/>
    <w:rsid w:val="00E92D6E"/>
    <w:rsid w:val="00E93165"/>
    <w:rsid w:val="00E9348B"/>
    <w:rsid w:val="00E93CF1"/>
    <w:rsid w:val="00E94C5F"/>
    <w:rsid w:val="00E954F7"/>
    <w:rsid w:val="00E958D5"/>
    <w:rsid w:val="00E96740"/>
    <w:rsid w:val="00E97588"/>
    <w:rsid w:val="00E97E5C"/>
    <w:rsid w:val="00EA44EB"/>
    <w:rsid w:val="00EA5481"/>
    <w:rsid w:val="00EA58D2"/>
    <w:rsid w:val="00EA6571"/>
    <w:rsid w:val="00EB0203"/>
    <w:rsid w:val="00EB153D"/>
    <w:rsid w:val="00EB1D22"/>
    <w:rsid w:val="00EB3326"/>
    <w:rsid w:val="00EB3C2D"/>
    <w:rsid w:val="00EB3E83"/>
    <w:rsid w:val="00EB538B"/>
    <w:rsid w:val="00EB5463"/>
    <w:rsid w:val="00EB573F"/>
    <w:rsid w:val="00EB6396"/>
    <w:rsid w:val="00EB690F"/>
    <w:rsid w:val="00EB7DAE"/>
    <w:rsid w:val="00EC4359"/>
    <w:rsid w:val="00EC47F2"/>
    <w:rsid w:val="00EC69E8"/>
    <w:rsid w:val="00ED0730"/>
    <w:rsid w:val="00ED15E1"/>
    <w:rsid w:val="00ED27E5"/>
    <w:rsid w:val="00ED2B2E"/>
    <w:rsid w:val="00ED3278"/>
    <w:rsid w:val="00ED3C86"/>
    <w:rsid w:val="00ED4144"/>
    <w:rsid w:val="00ED7016"/>
    <w:rsid w:val="00EE4655"/>
    <w:rsid w:val="00EE49FE"/>
    <w:rsid w:val="00EE4D3F"/>
    <w:rsid w:val="00EE77CC"/>
    <w:rsid w:val="00EF4F8A"/>
    <w:rsid w:val="00EF5938"/>
    <w:rsid w:val="00EF6B18"/>
    <w:rsid w:val="00EF78AB"/>
    <w:rsid w:val="00F0124F"/>
    <w:rsid w:val="00F0164E"/>
    <w:rsid w:val="00F016B8"/>
    <w:rsid w:val="00F0274D"/>
    <w:rsid w:val="00F033DC"/>
    <w:rsid w:val="00F04F55"/>
    <w:rsid w:val="00F057F6"/>
    <w:rsid w:val="00F06153"/>
    <w:rsid w:val="00F07DFD"/>
    <w:rsid w:val="00F11C28"/>
    <w:rsid w:val="00F12542"/>
    <w:rsid w:val="00F12573"/>
    <w:rsid w:val="00F13051"/>
    <w:rsid w:val="00F131DF"/>
    <w:rsid w:val="00F1362B"/>
    <w:rsid w:val="00F13A84"/>
    <w:rsid w:val="00F145FC"/>
    <w:rsid w:val="00F20888"/>
    <w:rsid w:val="00F20A0F"/>
    <w:rsid w:val="00F20DB3"/>
    <w:rsid w:val="00F219AA"/>
    <w:rsid w:val="00F21B26"/>
    <w:rsid w:val="00F21C13"/>
    <w:rsid w:val="00F21F60"/>
    <w:rsid w:val="00F23519"/>
    <w:rsid w:val="00F27EE3"/>
    <w:rsid w:val="00F3059C"/>
    <w:rsid w:val="00F31D7A"/>
    <w:rsid w:val="00F33CAF"/>
    <w:rsid w:val="00F34A4D"/>
    <w:rsid w:val="00F36962"/>
    <w:rsid w:val="00F41695"/>
    <w:rsid w:val="00F427BE"/>
    <w:rsid w:val="00F43225"/>
    <w:rsid w:val="00F43BE7"/>
    <w:rsid w:val="00F4458E"/>
    <w:rsid w:val="00F44D96"/>
    <w:rsid w:val="00F45B64"/>
    <w:rsid w:val="00F46A7B"/>
    <w:rsid w:val="00F51863"/>
    <w:rsid w:val="00F518EE"/>
    <w:rsid w:val="00F51A63"/>
    <w:rsid w:val="00F52D3A"/>
    <w:rsid w:val="00F53140"/>
    <w:rsid w:val="00F533D5"/>
    <w:rsid w:val="00F53B8E"/>
    <w:rsid w:val="00F54079"/>
    <w:rsid w:val="00F54796"/>
    <w:rsid w:val="00F54943"/>
    <w:rsid w:val="00F555FF"/>
    <w:rsid w:val="00F55DC1"/>
    <w:rsid w:val="00F57063"/>
    <w:rsid w:val="00F57184"/>
    <w:rsid w:val="00F57347"/>
    <w:rsid w:val="00F57D8F"/>
    <w:rsid w:val="00F61E00"/>
    <w:rsid w:val="00F61E31"/>
    <w:rsid w:val="00F62B50"/>
    <w:rsid w:val="00F637A7"/>
    <w:rsid w:val="00F63BD1"/>
    <w:rsid w:val="00F646E2"/>
    <w:rsid w:val="00F64AC2"/>
    <w:rsid w:val="00F64DD6"/>
    <w:rsid w:val="00F6547B"/>
    <w:rsid w:val="00F655D9"/>
    <w:rsid w:val="00F66B4B"/>
    <w:rsid w:val="00F67FC1"/>
    <w:rsid w:val="00F72F37"/>
    <w:rsid w:val="00F77548"/>
    <w:rsid w:val="00F77661"/>
    <w:rsid w:val="00F77CB6"/>
    <w:rsid w:val="00F80004"/>
    <w:rsid w:val="00F80B8F"/>
    <w:rsid w:val="00F80C3B"/>
    <w:rsid w:val="00F80C99"/>
    <w:rsid w:val="00F84310"/>
    <w:rsid w:val="00F845A3"/>
    <w:rsid w:val="00F84881"/>
    <w:rsid w:val="00F8532D"/>
    <w:rsid w:val="00F85599"/>
    <w:rsid w:val="00F87AC0"/>
    <w:rsid w:val="00F916CB"/>
    <w:rsid w:val="00F939F6"/>
    <w:rsid w:val="00F93D0A"/>
    <w:rsid w:val="00F96E4B"/>
    <w:rsid w:val="00FA0DAF"/>
    <w:rsid w:val="00FA24A7"/>
    <w:rsid w:val="00FA2D22"/>
    <w:rsid w:val="00FA2F52"/>
    <w:rsid w:val="00FA5CE2"/>
    <w:rsid w:val="00FA62E7"/>
    <w:rsid w:val="00FA639D"/>
    <w:rsid w:val="00FA67A0"/>
    <w:rsid w:val="00FA7D4A"/>
    <w:rsid w:val="00FB018D"/>
    <w:rsid w:val="00FB0AA1"/>
    <w:rsid w:val="00FB0F95"/>
    <w:rsid w:val="00FB1386"/>
    <w:rsid w:val="00FB1AE2"/>
    <w:rsid w:val="00FB2429"/>
    <w:rsid w:val="00FB4753"/>
    <w:rsid w:val="00FB5AD1"/>
    <w:rsid w:val="00FB5C5B"/>
    <w:rsid w:val="00FB6953"/>
    <w:rsid w:val="00FB6D88"/>
    <w:rsid w:val="00FC09AD"/>
    <w:rsid w:val="00FC35B2"/>
    <w:rsid w:val="00FC472B"/>
    <w:rsid w:val="00FC49E2"/>
    <w:rsid w:val="00FC5A4A"/>
    <w:rsid w:val="00FC6CD9"/>
    <w:rsid w:val="00FC73A2"/>
    <w:rsid w:val="00FD0772"/>
    <w:rsid w:val="00FD0BB8"/>
    <w:rsid w:val="00FD11D6"/>
    <w:rsid w:val="00FD2F4F"/>
    <w:rsid w:val="00FD4208"/>
    <w:rsid w:val="00FD455F"/>
    <w:rsid w:val="00FD4585"/>
    <w:rsid w:val="00FD6550"/>
    <w:rsid w:val="00FD66B6"/>
    <w:rsid w:val="00FD751F"/>
    <w:rsid w:val="00FD7CB0"/>
    <w:rsid w:val="00FE1F86"/>
    <w:rsid w:val="00FE2C61"/>
    <w:rsid w:val="00FE4CD2"/>
    <w:rsid w:val="00FE595C"/>
    <w:rsid w:val="00FE778F"/>
    <w:rsid w:val="00FE7E20"/>
    <w:rsid w:val="00FF0F45"/>
    <w:rsid w:val="00FF2622"/>
    <w:rsid w:val="00FF321A"/>
    <w:rsid w:val="00FF4088"/>
    <w:rsid w:val="00FF606F"/>
    <w:rsid w:val="00FF6CAC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A7ED3F"/>
  <w15:chartTrackingRefBased/>
  <w15:docId w15:val="{64F137A1-BB40-4F1E-B31E-B5A35B58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6585"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 w:line="36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left" w:pos="709"/>
        <w:tab w:val="left" w:pos="3600"/>
      </w:tabs>
      <w:spacing w:after="0" w:line="360" w:lineRule="auto"/>
      <w:ind w:left="709"/>
      <w:outlineLvl w:val="2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Arial"/>
      <w:sz w:val="20"/>
      <w:szCs w:val="20"/>
      <w:lang w:val="x-non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 w:line="360" w:lineRule="auto"/>
      <w:outlineLvl w:val="6"/>
    </w:pPr>
    <w:rPr>
      <w:rFonts w:ascii="Times New Roman" w:eastAsia="Times New Roman" w:hAnsi="Times New Roman"/>
      <w:sz w:val="24"/>
      <w:szCs w:val="24"/>
      <w:lang w:val="x-none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 w:line="36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 w:line="360" w:lineRule="auto"/>
      <w:outlineLvl w:val="8"/>
    </w:pPr>
    <w:rPr>
      <w:rFonts w:ascii="Arial" w:eastAsia="Times New Roman" w:hAnsi="Arial" w:cs="Arial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  <w:b/>
      <w:iCs/>
    </w:rPr>
  </w:style>
  <w:style w:type="character" w:customStyle="1" w:styleId="WW8Num1z1">
    <w:name w:val="WW8Num1z1"/>
    <w:rPr>
      <w:rFonts w:ascii="Calibri" w:eastAsia="Times New Roman" w:hAnsi="Calibri" w:cs="Tahoma" w:hint="default"/>
      <w:b w:val="0"/>
      <w:strike w:val="0"/>
      <w:dstrike w:val="0"/>
      <w:sz w:val="20"/>
      <w:szCs w:val="18"/>
      <w:shd w:val="clear" w:color="auto" w:fill="FFFFFF"/>
    </w:rPr>
  </w:style>
  <w:style w:type="character" w:customStyle="1" w:styleId="WW8Num1z2">
    <w:name w:val="WW8Num1z2"/>
    <w:rPr>
      <w:rFonts w:eastAsia="Times New Roman" w:cs="Times New Roman"/>
    </w:rPr>
  </w:style>
  <w:style w:type="character" w:customStyle="1" w:styleId="WW8Num1z3">
    <w:name w:val="WW8Num1z3"/>
    <w:rPr>
      <w:rFonts w:cs="Times New Roman"/>
      <w:b w:val="0"/>
      <w:bCs w:val="0"/>
      <w:i w:val="0"/>
      <w:iCs w:val="0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alibri" w:hAnsi="Calibri" w:cs="Tahoma"/>
      <w:sz w:val="20"/>
      <w:szCs w:val="20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ascii="Calibri" w:hAnsi="Calibri" w:cs="Calibri"/>
      <w:sz w:val="20"/>
      <w:szCs w:val="2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Lato" w:hAnsi="Lato" w:cs="Lato"/>
      <w:b w:val="0"/>
      <w:color w:val="auto"/>
      <w:sz w:val="24"/>
      <w:szCs w:val="24"/>
    </w:rPr>
  </w:style>
  <w:style w:type="character" w:customStyle="1" w:styleId="WW8Num4z1">
    <w:name w:val="WW8Num4z1"/>
    <w:rPr>
      <w:rFonts w:ascii="Calibri" w:eastAsia="Calibri" w:hAnsi="Calibri" w:cs="Calibri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  <w:rPr>
      <w:b w:val="0"/>
    </w:rPr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Lato" w:hAnsi="Lato" w:cs="Lato"/>
      <w:b w:val="0"/>
      <w:color w:val="auto"/>
      <w:kern w:val="2"/>
      <w:sz w:val="24"/>
      <w:szCs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Lato" w:hAnsi="Lato" w:cs="Lato"/>
      <w:color w:val="auto"/>
      <w:kern w:val="2"/>
      <w:sz w:val="24"/>
      <w:szCs w:val="24"/>
    </w:rPr>
  </w:style>
  <w:style w:type="character" w:customStyle="1" w:styleId="WW8Num6z1">
    <w:name w:val="WW8Num6z1"/>
    <w:rPr>
      <w:rFonts w:ascii="Lato" w:hAnsi="Lato" w:cs="Lato"/>
      <w:b w:val="0"/>
      <w:color w:val="auto"/>
      <w:kern w:val="2"/>
      <w:sz w:val="24"/>
      <w:szCs w:val="24"/>
    </w:rPr>
  </w:style>
  <w:style w:type="character" w:customStyle="1" w:styleId="WW8Num7z0">
    <w:name w:val="WW8Num7z0"/>
    <w:rPr>
      <w:color w:val="auto"/>
    </w:rPr>
  </w:style>
  <w:style w:type="character" w:customStyle="1" w:styleId="WW8Num7z1">
    <w:name w:val="WW8Num7z1"/>
    <w:rPr>
      <w:rFonts w:hint="default"/>
    </w:rPr>
  </w:style>
  <w:style w:type="character" w:customStyle="1" w:styleId="WW8Num7z3">
    <w:name w:val="WW8Num7z3"/>
    <w:rPr>
      <w:rFonts w:ascii="Lato" w:hAnsi="Lato" w:cs="Lato"/>
      <w:b w:val="0"/>
      <w:color w:val="auto"/>
      <w:kern w:val="2"/>
      <w:sz w:val="24"/>
      <w:szCs w:val="24"/>
    </w:rPr>
  </w:style>
  <w:style w:type="character" w:customStyle="1" w:styleId="WW8Num8z0">
    <w:name w:val="WW8Num8z0"/>
    <w:rPr>
      <w:rFonts w:ascii="Lato" w:hAnsi="Lato" w:cs="Lato"/>
      <w:b w:val="0"/>
      <w:color w:val="auto"/>
      <w:kern w:val="2"/>
      <w:sz w:val="24"/>
      <w:szCs w:val="24"/>
    </w:rPr>
  </w:style>
  <w:style w:type="character" w:customStyle="1" w:styleId="WW8Num9z0">
    <w:name w:val="WW8Num9z0"/>
    <w:rPr>
      <w:rFonts w:ascii="Lato" w:hAnsi="Lato" w:cs="Times New Roman"/>
      <w:kern w:val="2"/>
      <w:sz w:val="24"/>
      <w:szCs w:val="24"/>
    </w:rPr>
  </w:style>
  <w:style w:type="character" w:customStyle="1" w:styleId="WW8Num9z1">
    <w:name w:val="WW8Num9z1"/>
    <w:rPr>
      <w:rFonts w:ascii="Lato" w:eastAsia="Times New Roman" w:hAnsi="Lato" w:cs="Tahoma" w:hint="default"/>
      <w:b w:val="0"/>
      <w:strike w:val="0"/>
      <w:dstrike w:val="0"/>
      <w:sz w:val="24"/>
      <w:szCs w:val="24"/>
    </w:rPr>
  </w:style>
  <w:style w:type="character" w:customStyle="1" w:styleId="WW8Num9z2">
    <w:name w:val="WW8Num9z2"/>
    <w:rPr>
      <w:rFonts w:ascii="Times New Roman" w:eastAsia="Times New Roman" w:hAnsi="Times New Roman" w:cs="Times New Roman"/>
    </w:rPr>
  </w:style>
  <w:style w:type="character" w:customStyle="1" w:styleId="WW8Num9z3">
    <w:name w:val="WW8Num9z3"/>
    <w:rPr>
      <w:rFonts w:cs="Times New Roman"/>
      <w:b w:val="0"/>
      <w:bCs w:val="0"/>
      <w:i w:val="0"/>
      <w:iCs w:val="0"/>
    </w:rPr>
  </w:style>
  <w:style w:type="character" w:customStyle="1" w:styleId="WW8Num10z0">
    <w:name w:val="WW8Num10z0"/>
    <w:rPr>
      <w:rFonts w:ascii="Lato" w:hAnsi="Lato" w:cs="Lato"/>
      <w:b w:val="0"/>
      <w:color w:val="auto"/>
      <w:kern w:val="2"/>
      <w:sz w:val="24"/>
      <w:szCs w:val="24"/>
    </w:rPr>
  </w:style>
  <w:style w:type="character" w:customStyle="1" w:styleId="WW8Num11z0">
    <w:name w:val="WW8Num11z0"/>
    <w:rPr>
      <w:rFonts w:ascii="Lato" w:hAnsi="Lato" w:cs="Times New Roman"/>
      <w:kern w:val="2"/>
      <w:sz w:val="24"/>
      <w:szCs w:val="24"/>
    </w:rPr>
  </w:style>
  <w:style w:type="character" w:customStyle="1" w:styleId="WW8Num11z1">
    <w:name w:val="WW8Num11z1"/>
    <w:rPr>
      <w:color w:val="000000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Lato" w:hAnsi="Lato" w:cs="Times New Roman"/>
      <w:b w:val="0"/>
      <w:color w:val="auto"/>
      <w:kern w:val="2"/>
      <w:sz w:val="24"/>
      <w:szCs w:val="24"/>
    </w:rPr>
  </w:style>
  <w:style w:type="character" w:customStyle="1" w:styleId="WW8Num13z0">
    <w:name w:val="WW8Num13z0"/>
    <w:rPr>
      <w:rFonts w:ascii="Lato" w:hAnsi="Lato" w:cs="Lato"/>
      <w:b w:val="0"/>
      <w:bCs/>
      <w:color w:val="auto"/>
      <w:kern w:val="2"/>
      <w:sz w:val="24"/>
      <w:szCs w:val="24"/>
      <w:lang w:eastAsia="zh-C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Lato" w:eastAsia="Calibri" w:hAnsi="Lato" w:cs="Lato"/>
      <w:kern w:val="2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Lato" w:hAnsi="Lato" w:cs="Lato"/>
      <w:color w:val="auto"/>
      <w:kern w:val="2"/>
      <w:sz w:val="24"/>
      <w:szCs w:val="24"/>
    </w:rPr>
  </w:style>
  <w:style w:type="character" w:customStyle="1" w:styleId="WW8Num16z0">
    <w:name w:val="WW8Num16z0"/>
    <w:rPr>
      <w:rFonts w:ascii="Symbol" w:hAnsi="Symbol" w:cs="Times New Roman"/>
    </w:rPr>
  </w:style>
  <w:style w:type="character" w:customStyle="1" w:styleId="WW8Num17z0">
    <w:name w:val="WW8Num17z0"/>
    <w:rPr>
      <w:rFonts w:ascii="Lato" w:hAnsi="Lato" w:cs="Lato"/>
      <w:b w:val="0"/>
      <w:color w:val="auto"/>
      <w:kern w:val="2"/>
      <w:sz w:val="24"/>
      <w:szCs w:val="24"/>
    </w:rPr>
  </w:style>
  <w:style w:type="character" w:customStyle="1" w:styleId="WW8Num18z0">
    <w:name w:val="WW8Num18z0"/>
    <w:rPr>
      <w:rFonts w:ascii="Lato" w:hAnsi="Lato" w:cs="Times New Roman"/>
      <w:b w:val="0"/>
      <w:bCs/>
      <w:kern w:val="2"/>
      <w:sz w:val="24"/>
      <w:szCs w:val="24"/>
    </w:rPr>
  </w:style>
  <w:style w:type="character" w:customStyle="1" w:styleId="WW8Num18z1">
    <w:name w:val="WW8Num18z1"/>
    <w:rPr>
      <w:rFonts w:ascii="Lato" w:hAnsi="Lato" w:cs="Times New Roman"/>
      <w:kern w:val="2"/>
      <w:sz w:val="24"/>
      <w:szCs w:val="24"/>
    </w:rPr>
  </w:style>
  <w:style w:type="character" w:customStyle="1" w:styleId="WW8Num19z0">
    <w:name w:val="WW8Num19z0"/>
    <w:rPr>
      <w:rFonts w:ascii="Lato" w:hAnsi="Lato" w:cs="Times New Roman"/>
      <w:sz w:val="24"/>
      <w:szCs w:val="24"/>
    </w:rPr>
  </w:style>
  <w:style w:type="character" w:customStyle="1" w:styleId="WW8Num20z0">
    <w:name w:val="WW8Num20z0"/>
    <w:rPr>
      <w:rFonts w:ascii="Symbol" w:hAnsi="Symbol" w:cs="Times New Roman"/>
    </w:rPr>
  </w:style>
  <w:style w:type="character" w:customStyle="1" w:styleId="WW8Num21z0">
    <w:name w:val="WW8Num21z0"/>
    <w:rPr>
      <w:rFonts w:ascii="Lato" w:hAnsi="Lato" w:cs="Times New Roman"/>
      <w:i w:val="0"/>
      <w:sz w:val="24"/>
      <w:szCs w:val="24"/>
    </w:rPr>
  </w:style>
  <w:style w:type="character" w:customStyle="1" w:styleId="WW8Num22z0">
    <w:name w:val="WW8Num22z0"/>
    <w:rPr>
      <w:rFonts w:ascii="Lato" w:hAnsi="Lato" w:cs="Lato"/>
      <w:b w:val="0"/>
      <w:i w:val="0"/>
      <w:color w:val="00000A"/>
      <w:kern w:val="2"/>
      <w:sz w:val="24"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alibri" w:eastAsia="Times New Roman" w:hAnsi="Calibri" w:cs="Tahoma"/>
      <w:b w:val="0"/>
      <w:sz w:val="20"/>
      <w:szCs w:val="20"/>
      <w:lang w:val="en-US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libri" w:eastAsia="Times New Roman" w:hAnsi="Calibri" w:cs="Tahoma"/>
      <w:b w:val="0"/>
      <w:sz w:val="20"/>
      <w:szCs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eastAsia="Times New Roman" w:hAnsi="Calibri" w:cs="Tahoma"/>
      <w:b w:val="0"/>
      <w:i w:val="0"/>
      <w:color w:val="auto"/>
      <w:sz w:val="20"/>
      <w:szCs w:val="20"/>
    </w:rPr>
  </w:style>
  <w:style w:type="character" w:customStyle="1" w:styleId="WW8Num25z1">
    <w:name w:val="WW8Num25z1"/>
    <w:rPr>
      <w:rFonts w:ascii="Calibri" w:hAnsi="Calibri" w:cs="Tahoma"/>
      <w:b w:val="0"/>
      <w:sz w:val="20"/>
      <w:szCs w:val="20"/>
      <w:lang w:val="sq-AL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Lato" w:hAnsi="Lato" w:cs="Times New Roman"/>
      <w:b w:val="0"/>
      <w:bCs/>
      <w:kern w:val="2"/>
      <w:sz w:val="24"/>
      <w:szCs w:val="24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6z2">
    <w:name w:val="WW8Num26z2"/>
    <w:rPr>
      <w:rFonts w:ascii="Times New Roman" w:hAnsi="Times New Roman" w:cs="Times New Roman"/>
    </w:rPr>
  </w:style>
  <w:style w:type="character" w:customStyle="1" w:styleId="WW8Num26z4">
    <w:name w:val="WW8Num26z4"/>
    <w:rPr>
      <w:rFonts w:cs="Times New Roman"/>
      <w:b w:val="0"/>
    </w:rPr>
  </w:style>
  <w:style w:type="character" w:customStyle="1" w:styleId="WW8Num26z5">
    <w:name w:val="WW8Num26z5"/>
    <w:rPr>
      <w:rFonts w:ascii="Calibri" w:eastAsia="Times New Roman" w:hAnsi="Calibri" w:cs="Tahoma"/>
      <w:b w:val="0"/>
      <w:sz w:val="20"/>
      <w:szCs w:val="20"/>
      <w:lang w:val="sq-AL"/>
    </w:rPr>
  </w:style>
  <w:style w:type="character" w:customStyle="1" w:styleId="WW8Num27z0">
    <w:name w:val="WW8Num27z0"/>
    <w:rPr>
      <w:rFonts w:ascii="Calibri" w:eastAsia="Times New Roman" w:hAnsi="Calibri" w:cs="Tahoma" w:hint="default"/>
      <w:b w:val="0"/>
      <w:sz w:val="20"/>
      <w:szCs w:val="20"/>
    </w:rPr>
  </w:style>
  <w:style w:type="character" w:customStyle="1" w:styleId="WW8Num27z1">
    <w:name w:val="WW8Num27z1"/>
    <w:rPr>
      <w:rFonts w:hint="default"/>
    </w:rPr>
  </w:style>
  <w:style w:type="character" w:customStyle="1" w:styleId="WW8Num28z0">
    <w:name w:val="WW8Num28z0"/>
    <w:rPr>
      <w:rFonts w:ascii="Calibri" w:eastAsia="Times New Roman" w:hAnsi="Calibri" w:cs="Times New Roman"/>
      <w:b w:val="0"/>
      <w:i w:val="0"/>
      <w:color w:val="00000A"/>
      <w:sz w:val="20"/>
      <w:szCs w:val="20"/>
      <w:lang w:val="pl-PL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ascii="Calibri" w:eastAsia="Times New Roman" w:hAnsi="Calibri" w:cs="Tahoma"/>
    </w:rPr>
  </w:style>
  <w:style w:type="character" w:customStyle="1" w:styleId="WW8Num29z1">
    <w:name w:val="WW8Num29z1"/>
    <w:rPr>
      <w:rFonts w:ascii="Calibri" w:hAnsi="Calibri" w:cs="Tahoma"/>
      <w:sz w:val="20"/>
      <w:szCs w:val="20"/>
    </w:rPr>
  </w:style>
  <w:style w:type="character" w:customStyle="1" w:styleId="WW8Num29z2">
    <w:name w:val="WW8Num29z2"/>
    <w:rPr>
      <w:rFonts w:ascii="Times New Roman" w:hAnsi="Times New Roman" w:cs="Times New Roman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Times New Roman"/>
    </w:rPr>
  </w:style>
  <w:style w:type="character" w:customStyle="1" w:styleId="WW8Num30z1">
    <w:name w:val="WW8Num30z1"/>
    <w:rPr>
      <w:rFonts w:ascii="Lato" w:eastAsia="Times New Roman" w:hAnsi="Lato" w:cs="Times New Roman"/>
      <w:bCs/>
      <w:kern w:val="2"/>
      <w:sz w:val="24"/>
      <w:szCs w:val="24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Times New Roman"/>
    </w:rPr>
  </w:style>
  <w:style w:type="character" w:customStyle="1" w:styleId="WW8Num31z2">
    <w:name w:val="WW8Num31z2"/>
  </w:style>
  <w:style w:type="character" w:customStyle="1" w:styleId="WW8Num31z3">
    <w:name w:val="WW8Num31z3"/>
    <w:rPr>
      <w:rFonts w:ascii="Lato" w:hAnsi="Lato" w:cs="Lato"/>
      <w:sz w:val="24"/>
      <w:szCs w:val="24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Lato" w:hAnsi="Lato" w:cs="Times New Roman"/>
      <w:b w:val="0"/>
      <w:color w:val="auto"/>
      <w:sz w:val="24"/>
      <w:szCs w:val="24"/>
    </w:rPr>
  </w:style>
  <w:style w:type="character" w:customStyle="1" w:styleId="WW8Num32z1">
    <w:name w:val="WW8Num32z1"/>
    <w:rPr>
      <w:rFonts w:ascii="Symbol" w:hAnsi="Symbol" w:cs="Symbol"/>
    </w:rPr>
  </w:style>
  <w:style w:type="character" w:customStyle="1" w:styleId="WW8Num32z2">
    <w:name w:val="WW8Num32z2"/>
    <w:rPr>
      <w:rFonts w:ascii="Times New Roman" w:eastAsia="Times New Roman" w:hAnsi="Times New Roman" w:cs="Times New Roman"/>
      <w:b/>
      <w:bCs/>
    </w:rPr>
  </w:style>
  <w:style w:type="character" w:customStyle="1" w:styleId="WW8Num33z0">
    <w:name w:val="WW8Num33z0"/>
    <w:rPr>
      <w:rFonts w:ascii="Lato" w:hAnsi="Lato" w:cs="Times New Roman" w:hint="default"/>
      <w:b w:val="0"/>
      <w:bCs/>
      <w:kern w:val="2"/>
      <w:sz w:val="24"/>
      <w:szCs w:val="24"/>
    </w:rPr>
  </w:style>
  <w:style w:type="character" w:customStyle="1" w:styleId="WW8Num33z1">
    <w:name w:val="WW8Num33z1"/>
    <w:rPr>
      <w:rFonts w:ascii="Lato" w:eastAsia="Times New Roman" w:hAnsi="Lato" w:cs="Times New Roman" w:hint="default"/>
    </w:rPr>
  </w:style>
  <w:style w:type="character" w:customStyle="1" w:styleId="WW8Num33z2">
    <w:name w:val="WW8Num33z2"/>
    <w:rPr>
      <w:rFonts w:ascii="Symbol" w:hAnsi="Symbol" w:cs="Symbol" w:hint="default"/>
    </w:rPr>
  </w:style>
  <w:style w:type="character" w:customStyle="1" w:styleId="WW8Num34z0">
    <w:name w:val="WW8Num34z0"/>
    <w:rPr>
      <w:rFonts w:ascii="Lato" w:hAnsi="Lato" w:cs="Lato" w:hint="default"/>
      <w:b w:val="0"/>
      <w:color w:val="auto"/>
      <w:kern w:val="2"/>
    </w:rPr>
  </w:style>
  <w:style w:type="character" w:customStyle="1" w:styleId="WW8Num35z0">
    <w:name w:val="WW8Num35z0"/>
    <w:rPr>
      <w:rFonts w:ascii="Lato" w:hAnsi="Lato" w:cs="Lato" w:hint="default"/>
      <w:b w:val="0"/>
      <w:color w:val="auto"/>
    </w:rPr>
  </w:style>
  <w:style w:type="character" w:customStyle="1" w:styleId="WW8Num36z0">
    <w:name w:val="WW8Num36z0"/>
    <w:rPr>
      <w:rFonts w:cs="Times New Roman"/>
    </w:rPr>
  </w:style>
  <w:style w:type="character" w:customStyle="1" w:styleId="WW8Num37z0">
    <w:name w:val="WW8Num37z0"/>
    <w:rPr>
      <w:rFonts w:ascii="Lato" w:hAnsi="Lato" w:cs="Times New Roman" w:hint="default"/>
      <w:strike w:val="0"/>
      <w:dstrike w:val="0"/>
      <w:color w:val="auto"/>
      <w:sz w:val="24"/>
      <w:szCs w:val="24"/>
    </w:rPr>
  </w:style>
  <w:style w:type="character" w:customStyle="1" w:styleId="WW8Num37z1">
    <w:name w:val="WW8Num37z1"/>
    <w:rPr>
      <w:rFonts w:hint="default"/>
      <w:b w:val="0"/>
    </w:rPr>
  </w:style>
  <w:style w:type="character" w:customStyle="1" w:styleId="WW8Num37z2">
    <w:name w:val="WW8Num37z2"/>
    <w:rPr>
      <w:rFonts w:cs="Times New Roman" w:hint="default"/>
    </w:rPr>
  </w:style>
  <w:style w:type="character" w:customStyle="1" w:styleId="WW8Num38z0">
    <w:name w:val="WW8Num38z0"/>
    <w:rPr>
      <w:rFonts w:ascii="Lato" w:hAnsi="Lato" w:cs="Lato" w:hint="default"/>
      <w:sz w:val="24"/>
      <w:szCs w:val="24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  <w:b w:val="0"/>
      <w:color w:val="auto"/>
    </w:rPr>
  </w:style>
  <w:style w:type="character" w:customStyle="1" w:styleId="WW8Num39z1">
    <w:name w:val="WW8Num39z1"/>
    <w:rPr>
      <w:rFonts w:ascii="Lato" w:hAnsi="Lato" w:cs="Lato" w:hint="default"/>
      <w:kern w:val="2"/>
      <w:sz w:val="24"/>
      <w:szCs w:val="24"/>
    </w:rPr>
  </w:style>
  <w:style w:type="character" w:customStyle="1" w:styleId="WW8Num40z0">
    <w:name w:val="WW8Num40z0"/>
    <w:rPr>
      <w:rFonts w:ascii="Lato" w:hAnsi="Lato" w:cs="Times New Roman"/>
      <w:b w:val="0"/>
      <w:color w:val="auto"/>
      <w:kern w:val="2"/>
      <w:sz w:val="24"/>
      <w:szCs w:val="24"/>
    </w:rPr>
  </w:style>
  <w:style w:type="character" w:customStyle="1" w:styleId="WW8Num40z1">
    <w:name w:val="WW8Num40z1"/>
  </w:style>
  <w:style w:type="character" w:customStyle="1" w:styleId="WW8Num40z2">
    <w:name w:val="WW8Num40z2"/>
    <w:rPr>
      <w:rFonts w:cs="Times New Roman"/>
    </w:rPr>
  </w:style>
  <w:style w:type="character" w:customStyle="1" w:styleId="WW8Num41z0">
    <w:name w:val="WW8Num41z0"/>
    <w:rPr>
      <w:rFonts w:cs="Times New Roman"/>
    </w:rPr>
  </w:style>
  <w:style w:type="character" w:customStyle="1" w:styleId="WW8Num41z1">
    <w:name w:val="WW8Num41z1"/>
    <w:rPr>
      <w:rFonts w:ascii="Lato" w:hAnsi="Lato" w:cs="Times New Roman"/>
      <w:b w:val="0"/>
      <w:bCs w:val="0"/>
      <w:color w:val="auto"/>
      <w:sz w:val="24"/>
      <w:szCs w:val="24"/>
    </w:rPr>
  </w:style>
  <w:style w:type="character" w:customStyle="1" w:styleId="WW8Num41z2">
    <w:name w:val="WW8Num41z2"/>
  </w:style>
  <w:style w:type="character" w:customStyle="1" w:styleId="WW8Num41z3">
    <w:name w:val="WW8Num41z3"/>
    <w:rPr>
      <w:b w:val="0"/>
      <w:bCs w:val="0"/>
      <w:i w:val="0"/>
      <w:iCs w:val="0"/>
    </w:rPr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Lato" w:hAnsi="Lato" w:cs="Lato"/>
      <w:b w:val="0"/>
      <w:sz w:val="24"/>
      <w:szCs w:val="24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  <w:rPr>
      <w:rFonts w:hint="default"/>
    </w:rPr>
  </w:style>
  <w:style w:type="character" w:customStyle="1" w:styleId="WW8Num44z0">
    <w:name w:val="WW8Num44z0"/>
    <w:rPr>
      <w:rFonts w:ascii="Lato" w:eastAsia="Times New Roman" w:hAnsi="Lato" w:cs="Times New Roman"/>
      <w:b w:val="0"/>
      <w:color w:val="auto"/>
    </w:rPr>
  </w:style>
  <w:style w:type="character" w:customStyle="1" w:styleId="WW8Num45z0">
    <w:name w:val="WW8Num45z0"/>
    <w:rPr>
      <w:rFonts w:cs="Times New Roman"/>
    </w:rPr>
  </w:style>
  <w:style w:type="character" w:customStyle="1" w:styleId="WW8Num45z1">
    <w:name w:val="WW8Num45z1"/>
    <w:rPr>
      <w:rFonts w:ascii="Lato" w:hAnsi="Lato" w:cs="Courier New" w:hint="default"/>
    </w:rPr>
  </w:style>
  <w:style w:type="character" w:customStyle="1" w:styleId="WW8Num45z2">
    <w:name w:val="WW8Num45z2"/>
    <w:rPr>
      <w:rFonts w:ascii="Wingdings" w:hAnsi="Wingdings" w:cs="Wingdings"/>
    </w:rPr>
  </w:style>
  <w:style w:type="character" w:customStyle="1" w:styleId="WW8Num45z3">
    <w:name w:val="WW8Num45z3"/>
    <w:rPr>
      <w:rFonts w:cs="Times New Roman"/>
      <w:b w:val="0"/>
      <w:bCs w:val="0"/>
      <w:i w:val="0"/>
      <w:iCs w:val="0"/>
    </w:rPr>
  </w:style>
  <w:style w:type="character" w:customStyle="1" w:styleId="WW8Num46z0">
    <w:name w:val="WW8Num46z0"/>
    <w:rPr>
      <w:rFonts w:ascii="Lato" w:hAnsi="Lato" w:cs="Times New Roman" w:hint="default"/>
      <w:b w:val="0"/>
      <w:i/>
      <w:color w:val="auto"/>
      <w:kern w:val="2"/>
    </w:rPr>
  </w:style>
  <w:style w:type="character" w:customStyle="1" w:styleId="WW8Num47z0">
    <w:name w:val="WW8Num47z0"/>
    <w:rPr>
      <w:rFonts w:hint="default"/>
      <w:u w:val="single"/>
    </w:rPr>
  </w:style>
  <w:style w:type="character" w:customStyle="1" w:styleId="WW8Num47z1">
    <w:name w:val="WW8Num47z1"/>
    <w:rPr>
      <w:rFonts w:hint="default"/>
      <w:b w:val="0"/>
      <w:u w:val="none"/>
    </w:rPr>
  </w:style>
  <w:style w:type="character" w:customStyle="1" w:styleId="WW8Num48z0">
    <w:name w:val="WW8Num48z0"/>
    <w:rPr>
      <w:rFonts w:ascii="Lato" w:hAnsi="Lato" w:cs="Calibri" w:hint="default"/>
      <w:sz w:val="24"/>
      <w:szCs w:val="24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Lato" w:hAnsi="Lato" w:cs="Calibri" w:hint="default"/>
      <w:sz w:val="24"/>
      <w:szCs w:val="24"/>
    </w:rPr>
  </w:style>
  <w:style w:type="character" w:customStyle="1" w:styleId="WW8Num50z0">
    <w:name w:val="WW8Num50z0"/>
    <w:rPr>
      <w:rFonts w:ascii="Lato" w:hAnsi="Lato" w:cs="Calibri" w:hint="default"/>
      <w:sz w:val="24"/>
      <w:szCs w:val="24"/>
    </w:rPr>
  </w:style>
  <w:style w:type="character" w:customStyle="1" w:styleId="WW8Num51z0">
    <w:name w:val="WW8Num51z0"/>
    <w:rPr>
      <w:rFonts w:ascii="Lato" w:hAnsi="Lato" w:cs="Calibri" w:hint="default"/>
      <w:bCs/>
      <w:sz w:val="24"/>
      <w:szCs w:val="24"/>
    </w:rPr>
  </w:style>
  <w:style w:type="character" w:customStyle="1" w:styleId="WW8Num52z0">
    <w:name w:val="WW8Num52z0"/>
    <w:rPr>
      <w:rFonts w:ascii="Lato" w:hAnsi="Lato" w:cs="Lato" w:hint="default"/>
      <w:sz w:val="24"/>
      <w:szCs w:val="24"/>
    </w:rPr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Lato" w:eastAsia="Times New Roman" w:hAnsi="Lato" w:cs="Calibri" w:hint="default"/>
      <w:sz w:val="24"/>
      <w:szCs w:val="24"/>
      <w:lang w:eastAsia="pl-PL"/>
    </w:rPr>
  </w:style>
  <w:style w:type="character" w:customStyle="1" w:styleId="WW8Num55z0">
    <w:name w:val="WW8Num55z0"/>
    <w:rPr>
      <w:rFonts w:hint="default"/>
      <w:b/>
      <w:i w:val="0"/>
      <w:color w:val="auto"/>
    </w:rPr>
  </w:style>
  <w:style w:type="character" w:customStyle="1" w:styleId="WW8Num55z1">
    <w:name w:val="WW8Num55z1"/>
    <w:rPr>
      <w:rFonts w:ascii="Lato" w:eastAsia="Calibri" w:hAnsi="Lato" w:cs="Calibri" w:hint="default"/>
      <w:sz w:val="24"/>
      <w:szCs w:val="24"/>
    </w:rPr>
  </w:style>
  <w:style w:type="character" w:customStyle="1" w:styleId="WW8Num55z2">
    <w:name w:val="WW8Num55z2"/>
    <w:rPr>
      <w:rFonts w:hint="default"/>
    </w:rPr>
  </w:style>
  <w:style w:type="character" w:customStyle="1" w:styleId="WW8Num55z6">
    <w:name w:val="WW8Num55z6"/>
    <w:rPr>
      <w:rFonts w:ascii="Lato" w:eastAsia="Calibri" w:hAnsi="Lato" w:cs="Calibri" w:hint="default"/>
      <w:b w:val="0"/>
      <w:sz w:val="24"/>
      <w:szCs w:val="24"/>
    </w:rPr>
  </w:style>
  <w:style w:type="character" w:customStyle="1" w:styleId="WW8Num56z0">
    <w:name w:val="WW8Num56z0"/>
    <w:rPr>
      <w:rFonts w:ascii="Lato" w:hAnsi="Lato" w:cs="Calibri" w:hint="default"/>
      <w:b/>
      <w:bCs/>
      <w:i w:val="0"/>
      <w:color w:val="auto"/>
      <w:sz w:val="24"/>
      <w:szCs w:val="24"/>
    </w:rPr>
  </w:style>
  <w:style w:type="character" w:customStyle="1" w:styleId="WW8Num56z1">
    <w:name w:val="WW8Num56z1"/>
    <w:rPr>
      <w:rFonts w:ascii="Calibri" w:eastAsia="Calibri" w:hAnsi="Calibri" w:cs="Calibri" w:hint="default"/>
    </w:rPr>
  </w:style>
  <w:style w:type="character" w:customStyle="1" w:styleId="WW8Num56z2">
    <w:name w:val="WW8Num56z2"/>
    <w:rPr>
      <w:rFonts w:hint="default"/>
    </w:rPr>
  </w:style>
  <w:style w:type="character" w:customStyle="1" w:styleId="WW8Num56z6">
    <w:name w:val="WW8Num56z6"/>
    <w:rPr>
      <w:rFonts w:ascii="Lato" w:hAnsi="Lato" w:cs="Calibri" w:hint="default"/>
      <w:b w:val="0"/>
      <w:iCs/>
      <w:sz w:val="24"/>
      <w:szCs w:val="24"/>
    </w:rPr>
  </w:style>
  <w:style w:type="character" w:customStyle="1" w:styleId="WW8Num57z0">
    <w:name w:val="WW8Num57z0"/>
    <w:rPr>
      <w:rFonts w:ascii="Lato" w:eastAsia="Times New Roman" w:hAnsi="Lato" w:cs="Calibri" w:hint="default"/>
      <w:b w:val="0"/>
      <w:bCs/>
      <w:i w:val="0"/>
      <w:iCs/>
      <w:color w:val="auto"/>
      <w:spacing w:val="-2"/>
      <w:sz w:val="24"/>
      <w:szCs w:val="24"/>
      <w:lang w:eastAsia="pl-PL"/>
    </w:rPr>
  </w:style>
  <w:style w:type="character" w:customStyle="1" w:styleId="WW8Num57z1">
    <w:name w:val="WW8Num57z1"/>
    <w:rPr>
      <w:rFonts w:hint="default"/>
    </w:rPr>
  </w:style>
  <w:style w:type="character" w:customStyle="1" w:styleId="WW8Num57z2">
    <w:name w:val="WW8Num57z2"/>
    <w:rPr>
      <w:rFonts w:hint="default"/>
      <w:b w:val="0"/>
      <w:bCs/>
      <w:color w:val="auto"/>
    </w:rPr>
  </w:style>
  <w:style w:type="character" w:customStyle="1" w:styleId="WW8Num58z0">
    <w:name w:val="WW8Num58z0"/>
    <w:rPr>
      <w:rFonts w:hint="default"/>
    </w:rPr>
  </w:style>
  <w:style w:type="character" w:customStyle="1" w:styleId="WW8Num59z0">
    <w:name w:val="WW8Num59z0"/>
    <w:rPr>
      <w:rFonts w:ascii="Lato" w:eastAsia="Times New Roman" w:hAnsi="Lato" w:cs="Calibri"/>
      <w:b w:val="0"/>
      <w:sz w:val="24"/>
      <w:szCs w:val="24"/>
      <w:lang w:eastAsia="pl-PL"/>
    </w:rPr>
  </w:style>
  <w:style w:type="character" w:customStyle="1" w:styleId="WW8Num59z1">
    <w:name w:val="WW8Num59z1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Lato" w:hAnsi="Lato" w:cs="Calibri"/>
      <w:b w:val="0"/>
      <w:i w:val="0"/>
      <w:sz w:val="24"/>
      <w:szCs w:val="24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  <w:rPr>
      <w:rFonts w:ascii="Lato" w:eastAsia="Times New Roman" w:hAnsi="Lato" w:cs="Calibri"/>
      <w:sz w:val="24"/>
      <w:szCs w:val="24"/>
      <w:lang w:eastAsia="pl-PL"/>
    </w:rPr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Lato" w:hAnsi="Lato" w:cs="Lato"/>
      <w:sz w:val="24"/>
      <w:szCs w:val="24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Lato" w:hAnsi="Lato" w:cs="Calibri" w:hint="default"/>
      <w:sz w:val="24"/>
      <w:szCs w:val="24"/>
    </w:rPr>
  </w:style>
  <w:style w:type="character" w:customStyle="1" w:styleId="WW8Num62z0">
    <w:name w:val="WW8Num62z0"/>
    <w:rPr>
      <w:rFonts w:ascii="Lato" w:hAnsi="Lato" w:cs="Times New Roman"/>
      <w:b w:val="0"/>
      <w:color w:val="auto"/>
      <w:kern w:val="2"/>
      <w:sz w:val="24"/>
      <w:szCs w:val="24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  <w:color w:val="auto"/>
    </w:rPr>
  </w:style>
  <w:style w:type="character" w:customStyle="1" w:styleId="WW8Num63z1">
    <w:name w:val="WW8Num63z1"/>
    <w:rPr>
      <w:rFonts w:ascii="Lato" w:eastAsia="Calibri" w:hAnsi="Lato" w:cs="Calibri" w:hint="default"/>
      <w:sz w:val="24"/>
      <w:szCs w:val="24"/>
    </w:rPr>
  </w:style>
  <w:style w:type="character" w:customStyle="1" w:styleId="WW8Num63z2">
    <w:name w:val="WW8Num63z2"/>
    <w:rPr>
      <w:rFonts w:hint="default"/>
    </w:rPr>
  </w:style>
  <w:style w:type="character" w:customStyle="1" w:styleId="WW8Num63z6">
    <w:name w:val="WW8Num63z6"/>
    <w:rPr>
      <w:rFonts w:hint="default"/>
      <w:b w:val="0"/>
    </w:rPr>
  </w:style>
  <w:style w:type="character" w:customStyle="1" w:styleId="WW8Num64z0">
    <w:name w:val="WW8Num64z0"/>
    <w:rPr>
      <w:rFonts w:ascii="Lato" w:hAnsi="Lato" w:cs="Calibri" w:hint="default"/>
      <w:sz w:val="24"/>
      <w:szCs w:val="24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hint="default"/>
    </w:rPr>
  </w:style>
  <w:style w:type="character" w:customStyle="1" w:styleId="WW8Num66z0">
    <w:name w:val="WW8Num66z0"/>
    <w:rPr>
      <w:rFonts w:cs="Times New Roman" w:hint="default"/>
    </w:rPr>
  </w:style>
  <w:style w:type="character" w:customStyle="1" w:styleId="WW8Num66z1">
    <w:name w:val="WW8Num66z1"/>
    <w:rPr>
      <w:rFonts w:ascii="Calibri" w:eastAsia="Times New Roman" w:hAnsi="Calibri" w:cs="Tahoma" w:hint="default"/>
      <w:b w:val="0"/>
      <w:strike w:val="0"/>
      <w:dstrike w:val="0"/>
      <w:sz w:val="20"/>
      <w:szCs w:val="18"/>
    </w:rPr>
  </w:style>
  <w:style w:type="character" w:customStyle="1" w:styleId="WW8Num66z2">
    <w:name w:val="WW8Num66z2"/>
    <w:rPr>
      <w:rFonts w:ascii="Times New Roman" w:eastAsia="Times New Roman" w:hAnsi="Times New Roman" w:cs="Times New Roman" w:hint="default"/>
    </w:rPr>
  </w:style>
  <w:style w:type="character" w:customStyle="1" w:styleId="WW8Num66z3">
    <w:name w:val="WW8Num66z3"/>
    <w:rPr>
      <w:rFonts w:cs="Times New Roman" w:hint="default"/>
      <w:b w:val="0"/>
      <w:bCs w:val="0"/>
      <w:i w:val="0"/>
      <w:iCs w:val="0"/>
    </w:rPr>
  </w:style>
  <w:style w:type="character" w:customStyle="1" w:styleId="WW8Num67z0">
    <w:name w:val="WW8Num67z0"/>
    <w:rPr>
      <w:rFonts w:ascii="Lato" w:hAnsi="Lato" w:cs="Calibri" w:hint="default"/>
      <w:color w:val="auto"/>
      <w:sz w:val="24"/>
      <w:szCs w:val="24"/>
    </w:rPr>
  </w:style>
  <w:style w:type="character" w:customStyle="1" w:styleId="WW8Num67z1">
    <w:name w:val="WW8Num67z1"/>
    <w:rPr>
      <w:rFonts w:cs="Times New Roman" w:hint="default"/>
      <w:sz w:val="24"/>
      <w:szCs w:val="24"/>
    </w:rPr>
  </w:style>
  <w:style w:type="character" w:customStyle="1" w:styleId="WW8Num67z2">
    <w:name w:val="WW8Num67z2"/>
    <w:rPr>
      <w:rFonts w:cs="Times New Roman" w:hint="default"/>
    </w:rPr>
  </w:style>
  <w:style w:type="character" w:customStyle="1" w:styleId="WW8Num68z0">
    <w:name w:val="WW8Num68z0"/>
    <w:rPr>
      <w:rFonts w:ascii="Lato" w:hAnsi="Lato" w:cs="Calibri" w:hint="default"/>
      <w:b w:val="0"/>
      <w:i w:val="0"/>
      <w:color w:val="auto"/>
      <w:sz w:val="24"/>
      <w:szCs w:val="24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  <w:rPr>
      <w:rFonts w:ascii="Lato" w:eastAsia="Times New Roman" w:hAnsi="Lato" w:cs="Calibri"/>
      <w:sz w:val="24"/>
      <w:szCs w:val="24"/>
      <w:lang w:eastAsia="pl-PL"/>
    </w:rPr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  <w:rPr>
      <w:rFonts w:ascii="Lato" w:hAnsi="Lato" w:cs="Calibri"/>
      <w:iCs/>
      <w:sz w:val="24"/>
      <w:szCs w:val="24"/>
      <w:lang w:val="pl-PL"/>
    </w:rPr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hint="default"/>
    </w:rPr>
  </w:style>
  <w:style w:type="character" w:customStyle="1" w:styleId="WW8Num70z0">
    <w:name w:val="WW8Num70z0"/>
    <w:rPr>
      <w:rFonts w:ascii="Lato" w:hAnsi="Lato" w:cs="Calibri" w:hint="default"/>
      <w:sz w:val="24"/>
      <w:szCs w:val="24"/>
    </w:rPr>
  </w:style>
  <w:style w:type="character" w:customStyle="1" w:styleId="WW8Num71z0">
    <w:name w:val="WW8Num71z0"/>
    <w:rPr>
      <w:rFonts w:ascii="Lato" w:hAnsi="Lato" w:cs="Calibri" w:hint="default"/>
      <w:b w:val="0"/>
      <w:i w:val="0"/>
      <w:iCs/>
      <w:sz w:val="24"/>
      <w:szCs w:val="24"/>
      <w:lang w:eastAsia="pl-PL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ascii="Lato" w:eastAsia="Times New Roman" w:hAnsi="Lato" w:cs="Calibri" w:hint="default"/>
      <w:bCs/>
      <w:sz w:val="24"/>
      <w:szCs w:val="24"/>
      <w:lang w:eastAsia="pl-PL"/>
    </w:rPr>
  </w:style>
  <w:style w:type="character" w:customStyle="1" w:styleId="WW8Num73z0">
    <w:name w:val="WW8Num73z0"/>
    <w:rPr>
      <w:rFonts w:ascii="Lato" w:hAnsi="Lato" w:cs="Calibri" w:hint="default"/>
      <w:sz w:val="24"/>
      <w:szCs w:val="24"/>
    </w:rPr>
  </w:style>
  <w:style w:type="character" w:customStyle="1" w:styleId="WW8Num74z0">
    <w:name w:val="WW8Num74z0"/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ascii="Lato" w:hAnsi="Lato" w:cs="Lato"/>
      <w:b w:val="0"/>
      <w:bCs w:val="0"/>
      <w:i w:val="0"/>
      <w:iCs w:val="0"/>
      <w:sz w:val="24"/>
      <w:szCs w:val="24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  <w:rPr>
      <w:rFonts w:hint="default"/>
      <w:b/>
    </w:rPr>
  </w:style>
  <w:style w:type="character" w:customStyle="1" w:styleId="WW8Num76z1">
    <w:name w:val="WW8Num76z1"/>
    <w:rPr>
      <w:rFonts w:ascii="Lato" w:hAnsi="Lato" w:cs="Calibri" w:hint="default"/>
      <w:b w:val="0"/>
      <w:bCs/>
      <w:sz w:val="24"/>
      <w:szCs w:val="24"/>
    </w:rPr>
  </w:style>
  <w:style w:type="character" w:customStyle="1" w:styleId="WW8Num77z0">
    <w:name w:val="WW8Num77z0"/>
    <w:rPr>
      <w:rFonts w:hint="default"/>
    </w:rPr>
  </w:style>
  <w:style w:type="character" w:customStyle="1" w:styleId="WW8Num78z0">
    <w:name w:val="WW8Num78z0"/>
    <w:rPr>
      <w:rFonts w:ascii="Lato" w:hAnsi="Lato" w:cs="Calibri" w:hint="default"/>
      <w:sz w:val="24"/>
      <w:szCs w:val="24"/>
    </w:rPr>
  </w:style>
  <w:style w:type="character" w:customStyle="1" w:styleId="WW8Num79z0">
    <w:name w:val="WW8Num79z0"/>
    <w:rPr>
      <w:rFonts w:hint="default"/>
      <w:b/>
      <w:i w:val="0"/>
      <w:color w:val="auto"/>
    </w:rPr>
  </w:style>
  <w:style w:type="character" w:customStyle="1" w:styleId="WW8Num79z1">
    <w:name w:val="WW8Num79z1"/>
    <w:rPr>
      <w:rFonts w:ascii="Lato" w:eastAsia="Calibri" w:hAnsi="Lato" w:cs="Calibri" w:hint="default"/>
      <w:sz w:val="24"/>
      <w:szCs w:val="24"/>
    </w:rPr>
  </w:style>
  <w:style w:type="character" w:customStyle="1" w:styleId="WW8Num79z2">
    <w:name w:val="WW8Num79z2"/>
    <w:rPr>
      <w:rFonts w:hint="default"/>
    </w:rPr>
  </w:style>
  <w:style w:type="character" w:customStyle="1" w:styleId="WW8Num79z6">
    <w:name w:val="WW8Num79z6"/>
    <w:rPr>
      <w:rFonts w:hint="default"/>
      <w:b w:val="0"/>
    </w:rPr>
  </w:style>
  <w:style w:type="character" w:customStyle="1" w:styleId="WW8Num80z0">
    <w:name w:val="WW8Num80z0"/>
    <w:rPr>
      <w:rFonts w:cs="Times New Roman" w:hint="default"/>
      <w:b w:val="0"/>
    </w:rPr>
  </w:style>
  <w:style w:type="character" w:customStyle="1" w:styleId="WW8Num80z1">
    <w:name w:val="WW8Num80z1"/>
    <w:rPr>
      <w:rFonts w:hint="default"/>
    </w:rPr>
  </w:style>
  <w:style w:type="character" w:customStyle="1" w:styleId="WW8Num80z2">
    <w:name w:val="WW8Num80z2"/>
    <w:rPr>
      <w:rFonts w:cs="Times New Roman" w:hint="default"/>
    </w:rPr>
  </w:style>
  <w:style w:type="character" w:customStyle="1" w:styleId="WW8Num81z0">
    <w:name w:val="WW8Num81z0"/>
    <w:rPr>
      <w:rFonts w:hint="default"/>
    </w:rPr>
  </w:style>
  <w:style w:type="character" w:customStyle="1" w:styleId="WW8Num81z3">
    <w:name w:val="WW8Num81z3"/>
    <w:rPr>
      <w:rFonts w:ascii="Lato" w:eastAsia="Calibri" w:hAnsi="Lato" w:cs="Times New Roman"/>
      <w:i w:val="0"/>
      <w:iCs/>
      <w:sz w:val="24"/>
      <w:szCs w:val="24"/>
    </w:rPr>
  </w:style>
  <w:style w:type="character" w:customStyle="1" w:styleId="WW8Num82z0">
    <w:name w:val="WW8Num82z0"/>
    <w:rPr>
      <w:rFonts w:ascii="Lato" w:hAnsi="Lato" w:cs="Calibri" w:hint="default"/>
      <w:sz w:val="24"/>
      <w:szCs w:val="24"/>
    </w:rPr>
  </w:style>
  <w:style w:type="character" w:customStyle="1" w:styleId="WW8Num83z0">
    <w:name w:val="WW8Num83z0"/>
    <w:rPr>
      <w:rFonts w:ascii="Lato" w:hAnsi="Lato" w:cs="Calibri"/>
      <w:spacing w:val="-4"/>
      <w:sz w:val="24"/>
      <w:szCs w:val="24"/>
    </w:rPr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hint="default"/>
    </w:rPr>
  </w:style>
  <w:style w:type="character" w:customStyle="1" w:styleId="WW8Num85z0">
    <w:name w:val="WW8Num85z0"/>
    <w:rPr>
      <w:rFonts w:ascii="Lato" w:hAnsi="Lato" w:cs="Lato" w:hint="default"/>
      <w:sz w:val="24"/>
      <w:szCs w:val="24"/>
    </w:rPr>
  </w:style>
  <w:style w:type="character" w:customStyle="1" w:styleId="WW8Num86z0">
    <w:name w:val="WW8Num86z0"/>
    <w:rPr>
      <w:rFonts w:ascii="Lato" w:hAnsi="Lato" w:cs="Times New Roman"/>
      <w:b w:val="0"/>
      <w:bCs w:val="0"/>
      <w:i w:val="0"/>
      <w:iCs w:val="0"/>
      <w:kern w:val="2"/>
      <w:sz w:val="24"/>
      <w:szCs w:val="24"/>
    </w:rPr>
  </w:style>
  <w:style w:type="character" w:customStyle="1" w:styleId="WW8Num86z1">
    <w:name w:val="WW8Num86z1"/>
    <w:rPr>
      <w:rFonts w:ascii="Lato" w:hAnsi="Lato" w:cs="Calibri" w:hint="default"/>
      <w:sz w:val="24"/>
      <w:szCs w:val="24"/>
    </w:rPr>
  </w:style>
  <w:style w:type="character" w:customStyle="1" w:styleId="WW8Num87z0">
    <w:name w:val="WW8Num87z0"/>
    <w:rPr>
      <w:rFonts w:hint="default"/>
    </w:rPr>
  </w:style>
  <w:style w:type="character" w:customStyle="1" w:styleId="WW8Num88z0">
    <w:name w:val="WW8Num88z0"/>
    <w:rPr>
      <w:rFonts w:cs="Times New Roman" w:hint="default"/>
      <w:b w:val="0"/>
    </w:rPr>
  </w:style>
  <w:style w:type="character" w:customStyle="1" w:styleId="WW8Num88z1">
    <w:name w:val="WW8Num88z1"/>
    <w:rPr>
      <w:rFonts w:ascii="Calibri" w:eastAsia="Times New Roman" w:hAnsi="Calibri" w:cs="Calibri" w:hint="default"/>
    </w:rPr>
  </w:style>
  <w:style w:type="character" w:customStyle="1" w:styleId="WW8Num88z2">
    <w:name w:val="WW8Num88z2"/>
    <w:rPr>
      <w:rFonts w:cs="Times New Roman" w:hint="default"/>
    </w:rPr>
  </w:style>
  <w:style w:type="character" w:customStyle="1" w:styleId="WW8Num89z0">
    <w:name w:val="WW8Num89z0"/>
    <w:rPr>
      <w:rFonts w:ascii="Lato" w:eastAsia="Times New Roman" w:hAnsi="Lato" w:cs="Calibri" w:hint="default"/>
      <w:bCs/>
      <w:sz w:val="24"/>
      <w:szCs w:val="24"/>
      <w:lang w:eastAsia="pl-PL"/>
    </w:rPr>
  </w:style>
  <w:style w:type="character" w:customStyle="1" w:styleId="WW8Num90z0">
    <w:name w:val="WW8Num90z0"/>
    <w:rPr>
      <w:rFonts w:cs="Times New Roman"/>
    </w:rPr>
  </w:style>
  <w:style w:type="character" w:customStyle="1" w:styleId="WW8Num91z0">
    <w:name w:val="WW8Num91z0"/>
    <w:rPr>
      <w:rFonts w:hint="default"/>
      <w:b/>
      <w:i w:val="0"/>
      <w:color w:val="auto"/>
    </w:rPr>
  </w:style>
  <w:style w:type="character" w:customStyle="1" w:styleId="WW8Num91z1">
    <w:name w:val="WW8Num91z1"/>
    <w:rPr>
      <w:rFonts w:ascii="Calibri" w:eastAsia="Calibri" w:hAnsi="Calibri" w:cs="Calibri" w:hint="default"/>
    </w:rPr>
  </w:style>
  <w:style w:type="character" w:customStyle="1" w:styleId="WW8Num91z2">
    <w:name w:val="WW8Num91z2"/>
    <w:rPr>
      <w:rFonts w:hint="default"/>
    </w:rPr>
  </w:style>
  <w:style w:type="character" w:customStyle="1" w:styleId="WW8Num91z6">
    <w:name w:val="WW8Num91z6"/>
    <w:rPr>
      <w:rFonts w:ascii="Lato" w:hAnsi="Lato" w:cs="Calibri" w:hint="default"/>
      <w:b w:val="0"/>
      <w:sz w:val="24"/>
      <w:szCs w:val="24"/>
    </w:rPr>
  </w:style>
  <w:style w:type="character" w:customStyle="1" w:styleId="WW8Num92z0">
    <w:name w:val="WW8Num92z0"/>
    <w:rPr>
      <w:rFonts w:ascii="Lato" w:hAnsi="Lato" w:cs="Calibri" w:hint="default"/>
      <w:b/>
      <w:bCs/>
      <w:i w:val="0"/>
      <w:color w:val="auto"/>
      <w:sz w:val="24"/>
      <w:szCs w:val="24"/>
    </w:rPr>
  </w:style>
  <w:style w:type="character" w:customStyle="1" w:styleId="WW8Num92z1">
    <w:name w:val="WW8Num92z1"/>
    <w:rPr>
      <w:rFonts w:ascii="Calibri" w:eastAsia="Calibri" w:hAnsi="Calibri" w:cs="Calibri" w:hint="default"/>
    </w:rPr>
  </w:style>
  <w:style w:type="character" w:customStyle="1" w:styleId="WW8Num92z2">
    <w:name w:val="WW8Num92z2"/>
    <w:rPr>
      <w:rFonts w:hint="default"/>
    </w:rPr>
  </w:style>
  <w:style w:type="character" w:customStyle="1" w:styleId="WW8Num92z6">
    <w:name w:val="WW8Num92z6"/>
    <w:rPr>
      <w:rFonts w:ascii="Lato" w:eastAsia="Times New Roman" w:hAnsi="Lato" w:cs="Calibri" w:hint="default"/>
      <w:b w:val="0"/>
      <w:bCs/>
      <w:sz w:val="24"/>
      <w:szCs w:val="24"/>
      <w:lang w:eastAsia="pl-PL"/>
    </w:rPr>
  </w:style>
  <w:style w:type="character" w:customStyle="1" w:styleId="WW8Num93z0">
    <w:name w:val="WW8Num93z0"/>
    <w:rPr>
      <w:b w:val="0"/>
      <w:i w:val="0"/>
      <w:strike w:val="0"/>
      <w:dstrike w:val="0"/>
    </w:rPr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  <w:rPr>
      <w:rFonts w:cs="Times New Roman" w:hint="default"/>
      <w:b w:val="0"/>
    </w:rPr>
  </w:style>
  <w:style w:type="character" w:customStyle="1" w:styleId="WW8Num94z1">
    <w:name w:val="WW8Num94z1"/>
    <w:rPr>
      <w:rFonts w:hint="default"/>
    </w:rPr>
  </w:style>
  <w:style w:type="character" w:customStyle="1" w:styleId="WW8Num94z2">
    <w:name w:val="WW8Num94z2"/>
    <w:rPr>
      <w:rFonts w:cs="Times New Roman" w:hint="default"/>
    </w:rPr>
  </w:style>
  <w:style w:type="character" w:customStyle="1" w:styleId="WW8Num95z0">
    <w:name w:val="WW8Num95z0"/>
    <w:rPr>
      <w:rFonts w:ascii="Lato" w:hAnsi="Lato" w:cs="Calibri" w:hint="default"/>
      <w:sz w:val="24"/>
      <w:szCs w:val="24"/>
    </w:rPr>
  </w:style>
  <w:style w:type="character" w:customStyle="1" w:styleId="WW8Num96z0">
    <w:name w:val="WW8Num96z0"/>
    <w:rPr>
      <w:rFonts w:ascii="Lato" w:hAnsi="Lato" w:cs="Lato"/>
      <w:iCs/>
      <w:sz w:val="24"/>
      <w:szCs w:val="24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  <w:rPr>
      <w:rFonts w:hint="default"/>
    </w:rPr>
  </w:style>
  <w:style w:type="character" w:customStyle="1" w:styleId="WW8Num98z0">
    <w:name w:val="WW8Num98z0"/>
    <w:rPr>
      <w:rFonts w:ascii="Symbol" w:hAnsi="Symbol" w:cs="Symbol" w:hint="default"/>
    </w:rPr>
  </w:style>
  <w:style w:type="character" w:customStyle="1" w:styleId="WW8Num98z1">
    <w:name w:val="WW8Num98z1"/>
    <w:rPr>
      <w:rFonts w:ascii="Courier New" w:hAnsi="Courier New" w:cs="Courier New" w:hint="default"/>
    </w:rPr>
  </w:style>
  <w:style w:type="character" w:customStyle="1" w:styleId="WW8Num98z2">
    <w:name w:val="WW8Num98z2"/>
    <w:rPr>
      <w:rFonts w:ascii="Wingdings" w:hAnsi="Wingdings" w:cs="Wingdings" w:hint="default"/>
    </w:rPr>
  </w:style>
  <w:style w:type="character" w:customStyle="1" w:styleId="WW8Num99z0">
    <w:name w:val="WW8Num99z0"/>
    <w:rPr>
      <w:rFonts w:ascii="Lato" w:hAnsi="Lato" w:cs="Calibri" w:hint="default"/>
      <w:sz w:val="24"/>
      <w:szCs w:val="24"/>
    </w:rPr>
  </w:style>
  <w:style w:type="character" w:customStyle="1" w:styleId="WW8Num100z0">
    <w:name w:val="WW8Num100z0"/>
    <w:rPr>
      <w:rFonts w:hint="default"/>
    </w:rPr>
  </w:style>
  <w:style w:type="character" w:customStyle="1" w:styleId="WW8Num100z1">
    <w:name w:val="WW8Num100z1"/>
    <w:rPr>
      <w:rFonts w:ascii="Lato" w:hAnsi="Lato" w:cs="Calibri" w:hint="default"/>
      <w:sz w:val="24"/>
      <w:szCs w:val="24"/>
    </w:rPr>
  </w:style>
  <w:style w:type="character" w:customStyle="1" w:styleId="WW8Num101z0">
    <w:name w:val="WW8Num101z0"/>
    <w:rPr>
      <w:rFonts w:ascii="Lato" w:eastAsia="Calibri" w:hAnsi="Lato" w:cs="Calibri" w:hint="default"/>
      <w:i w:val="0"/>
      <w:iCs w:val="0"/>
    </w:rPr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  <w:rPr>
      <w:rFonts w:ascii="Lato" w:hAnsi="Lato" w:cs="Calibri" w:hint="default"/>
      <w:b w:val="0"/>
      <w:bCs/>
      <w:i w:val="0"/>
      <w:iCs/>
      <w:color w:val="auto"/>
      <w:sz w:val="24"/>
      <w:szCs w:val="24"/>
      <w:lang w:eastAsia="pl-PL"/>
    </w:rPr>
  </w:style>
  <w:style w:type="character" w:customStyle="1" w:styleId="WW8Num102z1">
    <w:name w:val="WW8Num102z1"/>
    <w:rPr>
      <w:rFonts w:hint="default"/>
      <w:b/>
    </w:rPr>
  </w:style>
  <w:style w:type="character" w:customStyle="1" w:styleId="WW8Num103z0">
    <w:name w:val="WW8Num103z0"/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  <w:rPr>
      <w:rFonts w:ascii="Lato" w:hAnsi="Lato" w:cs="Calibri" w:hint="default"/>
      <w:sz w:val="24"/>
      <w:szCs w:val="24"/>
    </w:rPr>
  </w:style>
  <w:style w:type="character" w:customStyle="1" w:styleId="WW8Num105z0">
    <w:name w:val="WW8Num105z0"/>
    <w:rPr>
      <w:rFonts w:hint="default"/>
    </w:rPr>
  </w:style>
  <w:style w:type="character" w:customStyle="1" w:styleId="WW8Num105z2">
    <w:name w:val="WW8Num105z2"/>
    <w:rPr>
      <w:rFonts w:hint="default"/>
      <w:color w:val="auto"/>
    </w:rPr>
  </w:style>
  <w:style w:type="character" w:customStyle="1" w:styleId="WW8Num106z0">
    <w:name w:val="WW8Num106z0"/>
  </w:style>
  <w:style w:type="character" w:customStyle="1" w:styleId="WW8Num107z0">
    <w:name w:val="WW8Num107z0"/>
    <w:rPr>
      <w:rFonts w:ascii="Lato" w:hAnsi="Lato" w:cs="Lato"/>
      <w:iCs/>
      <w:sz w:val="24"/>
      <w:szCs w:val="24"/>
    </w:rPr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  <w:rPr>
      <w:rFonts w:ascii="Lato" w:hAnsi="Lato" w:cs="Lato"/>
      <w:b w:val="0"/>
      <w:color w:val="auto"/>
      <w:kern w:val="2"/>
    </w:rPr>
  </w:style>
  <w:style w:type="character" w:customStyle="1" w:styleId="WW8Num108z1">
    <w:name w:val="WW8Num108z1"/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rFonts w:hint="default"/>
    </w:rPr>
  </w:style>
  <w:style w:type="character" w:customStyle="1" w:styleId="WW8Num110z0">
    <w:name w:val="WW8Num110z0"/>
    <w:rPr>
      <w:rFonts w:ascii="Lato" w:hAnsi="Lato" w:cs="Calibri" w:hint="default"/>
      <w:sz w:val="24"/>
      <w:szCs w:val="24"/>
    </w:rPr>
  </w:style>
  <w:style w:type="character" w:customStyle="1" w:styleId="WW8Num111z0">
    <w:name w:val="WW8Num111z0"/>
    <w:rPr>
      <w:rFonts w:ascii="Lato" w:eastAsia="Times New Roman" w:hAnsi="Lato" w:cs="Calibri" w:hint="default"/>
      <w:bCs/>
      <w:sz w:val="24"/>
      <w:szCs w:val="24"/>
      <w:lang w:eastAsia="pl-PL"/>
    </w:rPr>
  </w:style>
  <w:style w:type="character" w:customStyle="1" w:styleId="WW8Num112z0">
    <w:name w:val="WW8Num112z0"/>
    <w:rPr>
      <w:rFonts w:ascii="Lato" w:hAnsi="Lato" w:cs="Lato"/>
      <w:sz w:val="24"/>
      <w:szCs w:val="24"/>
    </w:rPr>
  </w:style>
  <w:style w:type="character" w:customStyle="1" w:styleId="WW8Num112z1">
    <w:name w:val="WW8Num112z1"/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  <w:rPr>
      <w:rFonts w:ascii="Lato" w:hAnsi="Lato" w:cs="Times New Roman"/>
      <w:b w:val="0"/>
      <w:bCs w:val="0"/>
      <w:i w:val="0"/>
      <w:iCs w:val="0"/>
      <w:kern w:val="2"/>
      <w:sz w:val="24"/>
      <w:szCs w:val="24"/>
    </w:rPr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rFonts w:hint="default"/>
      <w:b/>
    </w:rPr>
  </w:style>
  <w:style w:type="character" w:customStyle="1" w:styleId="WW8Num114z1">
    <w:name w:val="WW8Num114z1"/>
    <w:rPr>
      <w:rFonts w:ascii="Lato" w:hAnsi="Lato" w:cs="Calibri"/>
      <w:color w:val="auto"/>
      <w:sz w:val="24"/>
      <w:szCs w:val="24"/>
    </w:rPr>
  </w:style>
  <w:style w:type="character" w:customStyle="1" w:styleId="WW8Num114z2">
    <w:name w:val="WW8Num114z2"/>
    <w:rPr>
      <w:rFonts w:hint="default"/>
    </w:rPr>
  </w:style>
  <w:style w:type="character" w:customStyle="1" w:styleId="WW8Num114z3">
    <w:name w:val="WW8Num114z3"/>
  </w:style>
  <w:style w:type="character" w:customStyle="1" w:styleId="WW8Num114z4">
    <w:name w:val="WW8Num114z4"/>
    <w:rPr>
      <w:rFonts w:hint="default"/>
      <w:color w:val="FF0000"/>
    </w:rPr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0">
    <w:name w:val="WW8Num115z0"/>
    <w:rPr>
      <w:rFonts w:hint="default"/>
    </w:rPr>
  </w:style>
  <w:style w:type="character" w:customStyle="1" w:styleId="WW8Num116z0">
    <w:name w:val="WW8Num116z0"/>
    <w:rPr>
      <w:rFonts w:ascii="Lato" w:hAnsi="Lato" w:cs="Calibri" w:hint="default"/>
      <w:sz w:val="24"/>
      <w:szCs w:val="24"/>
    </w:rPr>
  </w:style>
  <w:style w:type="character" w:customStyle="1" w:styleId="WW8Num116z2">
    <w:name w:val="WW8Num116z2"/>
    <w:rPr>
      <w:rFonts w:ascii="Lato" w:hAnsi="Lato" w:cs="Calibri" w:hint="default"/>
      <w:sz w:val="24"/>
      <w:szCs w:val="24"/>
    </w:rPr>
  </w:style>
  <w:style w:type="character" w:customStyle="1" w:styleId="WW8Num117z0">
    <w:name w:val="WW8Num117z0"/>
    <w:rPr>
      <w:rFonts w:ascii="Lato" w:hAnsi="Lato" w:cs="Times New Roman" w:hint="default"/>
      <w:sz w:val="24"/>
      <w:szCs w:val="24"/>
      <w:lang w:eastAsia="pl-PL"/>
    </w:rPr>
  </w:style>
  <w:style w:type="character" w:customStyle="1" w:styleId="WW8Num117z2">
    <w:name w:val="WW8Num117z2"/>
    <w:rPr>
      <w:rFonts w:ascii="Lato" w:eastAsia="Times New Roman" w:hAnsi="Lato" w:cs="Times New Roman" w:hint="default"/>
      <w:b w:val="0"/>
      <w:bCs/>
      <w:i w:val="0"/>
      <w:sz w:val="24"/>
      <w:szCs w:val="24"/>
      <w:lang w:val="pt-BR" w:eastAsia="pl-PL"/>
    </w:rPr>
  </w:style>
  <w:style w:type="character" w:customStyle="1" w:styleId="WW8Num118z0">
    <w:name w:val="WW8Num118z0"/>
    <w:rPr>
      <w:rFonts w:ascii="Lato" w:eastAsia="Times New Roman" w:hAnsi="Lato" w:cs="Calibri" w:hint="default"/>
      <w:sz w:val="24"/>
      <w:szCs w:val="24"/>
      <w:lang w:eastAsia="pl-PL"/>
    </w:rPr>
  </w:style>
  <w:style w:type="character" w:customStyle="1" w:styleId="WW8Num119z0">
    <w:name w:val="WW8Num119z0"/>
    <w:rPr>
      <w:rFonts w:hint="default"/>
      <w:b/>
      <w:i w:val="0"/>
      <w:color w:val="auto"/>
    </w:rPr>
  </w:style>
  <w:style w:type="character" w:customStyle="1" w:styleId="WW8Num119z1">
    <w:name w:val="WW8Num119z1"/>
    <w:rPr>
      <w:rFonts w:ascii="Calibri" w:eastAsia="Calibri" w:hAnsi="Calibri" w:cs="Calibri" w:hint="default"/>
    </w:rPr>
  </w:style>
  <w:style w:type="character" w:customStyle="1" w:styleId="WW8Num119z2">
    <w:name w:val="WW8Num119z2"/>
    <w:rPr>
      <w:rFonts w:hint="default"/>
    </w:rPr>
  </w:style>
  <w:style w:type="character" w:customStyle="1" w:styleId="WW8Num119z6">
    <w:name w:val="WW8Num119z6"/>
    <w:rPr>
      <w:rFonts w:ascii="Lato" w:hAnsi="Lato" w:cs="Calibri" w:hint="default"/>
      <w:b w:val="0"/>
      <w:sz w:val="24"/>
      <w:szCs w:val="24"/>
    </w:rPr>
  </w:style>
  <w:style w:type="character" w:customStyle="1" w:styleId="WW8Num120z0">
    <w:name w:val="WW8Num120z0"/>
    <w:rPr>
      <w:b w:val="0"/>
    </w:rPr>
  </w:style>
  <w:style w:type="character" w:customStyle="1" w:styleId="WW8Num120z1">
    <w:name w:val="WW8Num120z1"/>
    <w:rPr>
      <w:rFonts w:hint="default"/>
    </w:rPr>
  </w:style>
  <w:style w:type="character" w:customStyle="1" w:styleId="WW8Num121z0">
    <w:name w:val="WW8Num121z0"/>
    <w:rPr>
      <w:rFonts w:ascii="Lato" w:hAnsi="Lato" w:cs="Lato"/>
      <w:kern w:val="2"/>
      <w:sz w:val="24"/>
      <w:szCs w:val="24"/>
    </w:rPr>
  </w:style>
  <w:style w:type="character" w:customStyle="1" w:styleId="WW8Num121z1">
    <w:name w:val="WW8Num121z1"/>
  </w:style>
  <w:style w:type="character" w:customStyle="1" w:styleId="WW8Num121z2">
    <w:name w:val="WW8Num121z2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2z0">
    <w:name w:val="WW8Num122z0"/>
    <w:rPr>
      <w:rFonts w:hint="default"/>
      <w:b/>
      <w:i w:val="0"/>
      <w:color w:val="auto"/>
    </w:rPr>
  </w:style>
  <w:style w:type="character" w:customStyle="1" w:styleId="WW8Num122z1">
    <w:name w:val="WW8Num122z1"/>
    <w:rPr>
      <w:rFonts w:ascii="Calibri" w:eastAsia="Calibri" w:hAnsi="Calibri" w:cs="Calibri" w:hint="default"/>
    </w:rPr>
  </w:style>
  <w:style w:type="character" w:customStyle="1" w:styleId="WW8Num122z2">
    <w:name w:val="WW8Num122z2"/>
    <w:rPr>
      <w:rFonts w:hint="default"/>
    </w:rPr>
  </w:style>
  <w:style w:type="character" w:customStyle="1" w:styleId="WW8Num122z6">
    <w:name w:val="WW8Num122z6"/>
    <w:rPr>
      <w:rFonts w:ascii="Lato" w:hAnsi="Lato" w:cs="Calibri" w:hint="default"/>
      <w:b w:val="0"/>
      <w:sz w:val="24"/>
      <w:szCs w:val="24"/>
    </w:rPr>
  </w:style>
  <w:style w:type="character" w:customStyle="1" w:styleId="WW8Num123z0">
    <w:name w:val="WW8Num123z0"/>
    <w:rPr>
      <w:rFonts w:ascii="Lato" w:hAnsi="Lato" w:cs="Calibri" w:hint="default"/>
      <w:sz w:val="24"/>
      <w:szCs w:val="24"/>
    </w:rPr>
  </w:style>
  <w:style w:type="character" w:customStyle="1" w:styleId="WW8Num124z0">
    <w:name w:val="WW8Num124z0"/>
    <w:rPr>
      <w:rFonts w:ascii="Lato" w:eastAsia="Times New Roman" w:hAnsi="Lato" w:cs="Calibri" w:hint="default"/>
      <w:iCs/>
      <w:sz w:val="24"/>
      <w:szCs w:val="24"/>
    </w:rPr>
  </w:style>
  <w:style w:type="character" w:customStyle="1" w:styleId="WW8Num124z1">
    <w:name w:val="WW8Num124z1"/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5z0">
    <w:name w:val="WW8Num125z0"/>
    <w:rPr>
      <w:rFonts w:ascii="Lato" w:hAnsi="Lato" w:cs="Calibri" w:hint="default"/>
      <w:sz w:val="24"/>
      <w:szCs w:val="24"/>
    </w:rPr>
  </w:style>
  <w:style w:type="character" w:customStyle="1" w:styleId="WW8Num126z0">
    <w:name w:val="WW8Num126z0"/>
    <w:rPr>
      <w:rFonts w:hint="default"/>
    </w:rPr>
  </w:style>
  <w:style w:type="character" w:customStyle="1" w:styleId="WW8Num127z0">
    <w:name w:val="WW8Num127z0"/>
    <w:rPr>
      <w:rFonts w:ascii="Lato" w:eastAsia="Times New Roman" w:hAnsi="Lato" w:cs="Calibri" w:hint="default"/>
      <w:b/>
      <w:bCs/>
      <w:i w:val="0"/>
      <w:color w:val="auto"/>
      <w:sz w:val="24"/>
      <w:szCs w:val="24"/>
      <w:lang w:eastAsia="pl-PL"/>
    </w:rPr>
  </w:style>
  <w:style w:type="character" w:customStyle="1" w:styleId="WW8Num127z1">
    <w:name w:val="WW8Num127z1"/>
    <w:rPr>
      <w:rFonts w:ascii="Lato" w:eastAsia="Calibri" w:hAnsi="Lato" w:cs="Calibri" w:hint="default"/>
      <w:sz w:val="24"/>
      <w:szCs w:val="24"/>
    </w:rPr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  <w:rPr>
      <w:rFonts w:ascii="Lato" w:eastAsia="Times New Roman" w:hAnsi="Lato" w:cs="Calibri"/>
      <w:b w:val="0"/>
      <w:bCs/>
      <w:iCs/>
      <w:sz w:val="24"/>
      <w:szCs w:val="24"/>
      <w:lang w:eastAsia="pl-PL"/>
    </w:rPr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  <w:rPr>
      <w:rFonts w:hint="default"/>
    </w:rPr>
  </w:style>
  <w:style w:type="character" w:customStyle="1" w:styleId="WW8Num129z0">
    <w:name w:val="WW8Num129z0"/>
    <w:rPr>
      <w:rFonts w:ascii="Lato" w:hAnsi="Lato" w:cs="Calibri" w:hint="default"/>
      <w:sz w:val="24"/>
      <w:szCs w:val="24"/>
    </w:rPr>
  </w:style>
  <w:style w:type="character" w:customStyle="1" w:styleId="WW8Num130z0">
    <w:name w:val="WW8Num130z0"/>
    <w:rPr>
      <w:rFonts w:hint="default"/>
      <w:u w:val="single"/>
    </w:rPr>
  </w:style>
  <w:style w:type="character" w:customStyle="1" w:styleId="WW8Num130z1">
    <w:name w:val="WW8Num130z1"/>
    <w:rPr>
      <w:rFonts w:hint="default"/>
      <w:u w:val="none"/>
    </w:rPr>
  </w:style>
  <w:style w:type="character" w:customStyle="1" w:styleId="WW8Num131z0">
    <w:name w:val="WW8Num131z0"/>
  </w:style>
  <w:style w:type="character" w:customStyle="1" w:styleId="WW8Num132z0">
    <w:name w:val="WW8Num132z0"/>
    <w:rPr>
      <w:rFonts w:ascii="Lato" w:eastAsia="Times New Roman" w:hAnsi="Lato" w:cs="Calibri" w:hint="default"/>
      <w:bCs/>
      <w:sz w:val="24"/>
      <w:szCs w:val="24"/>
      <w:lang w:eastAsia="pl-PL"/>
    </w:rPr>
  </w:style>
  <w:style w:type="character" w:customStyle="1" w:styleId="WW8Num133z0">
    <w:name w:val="WW8Num133z0"/>
    <w:rPr>
      <w:rFonts w:cs="Times New Roman" w:hint="default"/>
    </w:rPr>
  </w:style>
  <w:style w:type="character" w:customStyle="1" w:styleId="WW8Num133z1">
    <w:name w:val="WW8Num133z1"/>
    <w:rPr>
      <w:rFonts w:ascii="Lato" w:eastAsia="Times New Roman" w:hAnsi="Lato" w:cs="Tahoma" w:hint="default"/>
      <w:b w:val="0"/>
      <w:strike w:val="0"/>
      <w:dstrike w:val="0"/>
      <w:spacing w:val="-10"/>
      <w:sz w:val="24"/>
      <w:szCs w:val="24"/>
    </w:rPr>
  </w:style>
  <w:style w:type="character" w:customStyle="1" w:styleId="WW8Num133z2">
    <w:name w:val="WW8Num133z2"/>
    <w:rPr>
      <w:rFonts w:ascii="Times New Roman" w:eastAsia="Times New Roman" w:hAnsi="Times New Roman" w:cs="Times New Roman" w:hint="default"/>
    </w:rPr>
  </w:style>
  <w:style w:type="character" w:customStyle="1" w:styleId="WW8Num133z3">
    <w:name w:val="WW8Num133z3"/>
    <w:rPr>
      <w:rFonts w:cs="Times New Roman" w:hint="default"/>
      <w:b w:val="0"/>
      <w:bCs w:val="0"/>
      <w:i w:val="0"/>
      <w:iCs w:val="0"/>
    </w:rPr>
  </w:style>
  <w:style w:type="character" w:customStyle="1" w:styleId="WW8Num134z0">
    <w:name w:val="WW8Num134z0"/>
    <w:rPr>
      <w:rFonts w:hint="default"/>
    </w:rPr>
  </w:style>
  <w:style w:type="character" w:customStyle="1" w:styleId="WW8Num134z1">
    <w:name w:val="WW8Num134z1"/>
  </w:style>
  <w:style w:type="character" w:customStyle="1" w:styleId="WW8Num134z2">
    <w:name w:val="WW8Num134z2"/>
  </w:style>
  <w:style w:type="character" w:customStyle="1" w:styleId="WW8Num134z3">
    <w:name w:val="WW8Num134z3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35z0">
    <w:name w:val="WW8Num135z0"/>
    <w:rPr>
      <w:rFonts w:ascii="Lato" w:hAnsi="Lato" w:cs="Times New Roman"/>
      <w:b w:val="0"/>
      <w:bCs w:val="0"/>
      <w:i w:val="0"/>
      <w:iCs w:val="0"/>
      <w:kern w:val="2"/>
      <w:sz w:val="24"/>
      <w:szCs w:val="24"/>
    </w:rPr>
  </w:style>
  <w:style w:type="character" w:customStyle="1" w:styleId="WW8Num135z1">
    <w:name w:val="WW8Num135z1"/>
  </w:style>
  <w:style w:type="character" w:customStyle="1" w:styleId="WW8Num135z2">
    <w:name w:val="WW8Num135z2"/>
  </w:style>
  <w:style w:type="character" w:customStyle="1" w:styleId="WW8Num135z3">
    <w:name w:val="WW8Num135z3"/>
  </w:style>
  <w:style w:type="character" w:customStyle="1" w:styleId="WW8Num135z4">
    <w:name w:val="WW8Num135z4"/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36z0">
    <w:name w:val="WW8Num136z0"/>
    <w:rPr>
      <w:rFonts w:ascii="Lato" w:hAnsi="Lato" w:cs="Lato"/>
      <w:kern w:val="2"/>
      <w:sz w:val="24"/>
      <w:szCs w:val="24"/>
    </w:rPr>
  </w:style>
  <w:style w:type="character" w:customStyle="1" w:styleId="WW8Num136z1">
    <w:name w:val="WW8Num136z1"/>
  </w:style>
  <w:style w:type="character" w:customStyle="1" w:styleId="WW8Num136z2">
    <w:name w:val="WW8Num136z2"/>
  </w:style>
  <w:style w:type="character" w:customStyle="1" w:styleId="WW8Num136z3">
    <w:name w:val="WW8Num136z3"/>
  </w:style>
  <w:style w:type="character" w:customStyle="1" w:styleId="WW8Num136z4">
    <w:name w:val="WW8Num136z4"/>
  </w:style>
  <w:style w:type="character" w:customStyle="1" w:styleId="WW8Num136z5">
    <w:name w:val="WW8Num136z5"/>
  </w:style>
  <w:style w:type="character" w:customStyle="1" w:styleId="WW8Num136z6">
    <w:name w:val="WW8Num136z6"/>
  </w:style>
  <w:style w:type="character" w:customStyle="1" w:styleId="WW8Num136z7">
    <w:name w:val="WW8Num136z7"/>
  </w:style>
  <w:style w:type="character" w:customStyle="1" w:styleId="WW8Num136z8">
    <w:name w:val="WW8Num136z8"/>
  </w:style>
  <w:style w:type="character" w:customStyle="1" w:styleId="WW8Num137z0">
    <w:name w:val="WW8Num137z0"/>
    <w:rPr>
      <w:rFonts w:ascii="Lato" w:hAnsi="Lato" w:cs="Calibri" w:hint="default"/>
      <w:sz w:val="24"/>
      <w:szCs w:val="24"/>
    </w:rPr>
  </w:style>
  <w:style w:type="character" w:customStyle="1" w:styleId="WW8Num138z0">
    <w:name w:val="WW8Num138z0"/>
    <w:rPr>
      <w:rFonts w:ascii="Lato" w:eastAsia="Times New Roman" w:hAnsi="Lato" w:cs="Calibri" w:hint="default"/>
      <w:b w:val="0"/>
      <w:bCs/>
      <w:iCs/>
      <w:spacing w:val="-2"/>
      <w:sz w:val="24"/>
      <w:szCs w:val="24"/>
      <w:lang w:eastAsia="pl-PL"/>
    </w:rPr>
  </w:style>
  <w:style w:type="character" w:customStyle="1" w:styleId="WW8Num138z1">
    <w:name w:val="WW8Num138z1"/>
    <w:rPr>
      <w:rFonts w:hint="default"/>
    </w:rPr>
  </w:style>
  <w:style w:type="character" w:customStyle="1" w:styleId="WW8Num139z0">
    <w:name w:val="WW8Num139z0"/>
    <w:rPr>
      <w:rFonts w:ascii="Lato" w:hAnsi="Lato" w:cs="Calibri" w:hint="default"/>
      <w:b/>
      <w:i w:val="0"/>
      <w:color w:val="auto"/>
      <w:sz w:val="24"/>
      <w:szCs w:val="24"/>
    </w:rPr>
  </w:style>
  <w:style w:type="character" w:customStyle="1" w:styleId="WW8Num139z1">
    <w:name w:val="WW8Num139z1"/>
    <w:rPr>
      <w:rFonts w:ascii="Calibri" w:eastAsia="Calibri" w:hAnsi="Calibri" w:cs="Calibri" w:hint="default"/>
    </w:rPr>
  </w:style>
  <w:style w:type="character" w:customStyle="1" w:styleId="WW8Num139z2">
    <w:name w:val="WW8Num139z2"/>
    <w:rPr>
      <w:rFonts w:hint="default"/>
    </w:rPr>
  </w:style>
  <w:style w:type="character" w:customStyle="1" w:styleId="WW8Num139z6">
    <w:name w:val="WW8Num139z6"/>
    <w:rPr>
      <w:rFonts w:ascii="Lato" w:hAnsi="Lato" w:cs="Calibri" w:hint="default"/>
      <w:b w:val="0"/>
      <w:sz w:val="24"/>
      <w:szCs w:val="24"/>
    </w:rPr>
  </w:style>
  <w:style w:type="character" w:customStyle="1" w:styleId="WW8Num140z0">
    <w:name w:val="WW8Num140z0"/>
    <w:rPr>
      <w:rFonts w:hint="default"/>
      <w:b/>
      <w:i w:val="0"/>
      <w:color w:val="auto"/>
    </w:rPr>
  </w:style>
  <w:style w:type="character" w:customStyle="1" w:styleId="WW8Num140z1">
    <w:name w:val="WW8Num140z1"/>
    <w:rPr>
      <w:rFonts w:ascii="Calibri" w:eastAsia="Calibri" w:hAnsi="Calibri" w:cs="Calibri"/>
    </w:rPr>
  </w:style>
  <w:style w:type="character" w:customStyle="1" w:styleId="WW8Num140z2">
    <w:name w:val="WW8Num140z2"/>
  </w:style>
  <w:style w:type="character" w:customStyle="1" w:styleId="WW8Num140z3">
    <w:name w:val="WW8Num140z3"/>
  </w:style>
  <w:style w:type="character" w:customStyle="1" w:styleId="WW8Num140z4">
    <w:name w:val="WW8Num140z4"/>
  </w:style>
  <w:style w:type="character" w:customStyle="1" w:styleId="WW8Num140z5">
    <w:name w:val="WW8Num140z5"/>
  </w:style>
  <w:style w:type="character" w:customStyle="1" w:styleId="WW8Num140z6">
    <w:name w:val="WW8Num140z6"/>
    <w:rPr>
      <w:rFonts w:ascii="Lato" w:eastAsia="Times New Roman" w:hAnsi="Lato" w:cs="Calibri"/>
      <w:b w:val="0"/>
      <w:bCs/>
      <w:sz w:val="24"/>
      <w:szCs w:val="24"/>
      <w:lang w:eastAsia="pl-PL"/>
    </w:rPr>
  </w:style>
  <w:style w:type="character" w:customStyle="1" w:styleId="WW8Num140z7">
    <w:name w:val="WW8Num140z7"/>
  </w:style>
  <w:style w:type="character" w:customStyle="1" w:styleId="WW8Num140z8">
    <w:name w:val="WW8Num140z8"/>
  </w:style>
  <w:style w:type="character" w:customStyle="1" w:styleId="WW8Num141z0">
    <w:name w:val="WW8Num141z0"/>
    <w:rPr>
      <w:rFonts w:ascii="Lato" w:hAnsi="Lato" w:cs="Times New Roman"/>
      <w:b w:val="0"/>
      <w:color w:val="auto"/>
      <w:kern w:val="2"/>
      <w:sz w:val="24"/>
      <w:szCs w:val="24"/>
    </w:rPr>
  </w:style>
  <w:style w:type="character" w:customStyle="1" w:styleId="WW8Num141z1">
    <w:name w:val="WW8Num141z1"/>
  </w:style>
  <w:style w:type="character" w:customStyle="1" w:styleId="WW8Num141z2">
    <w:name w:val="WW8Num141z2"/>
  </w:style>
  <w:style w:type="character" w:customStyle="1" w:styleId="WW8Num141z3">
    <w:name w:val="WW8Num141z3"/>
  </w:style>
  <w:style w:type="character" w:customStyle="1" w:styleId="WW8Num141z4">
    <w:name w:val="WW8Num141z4"/>
  </w:style>
  <w:style w:type="character" w:customStyle="1" w:styleId="WW8Num141z5">
    <w:name w:val="WW8Num141z5"/>
  </w:style>
  <w:style w:type="character" w:customStyle="1" w:styleId="WW8Num141z6">
    <w:name w:val="WW8Num141z6"/>
  </w:style>
  <w:style w:type="character" w:customStyle="1" w:styleId="WW8Num141z7">
    <w:name w:val="WW8Num141z7"/>
  </w:style>
  <w:style w:type="character" w:customStyle="1" w:styleId="WW8Num141z8">
    <w:name w:val="WW8Num141z8"/>
  </w:style>
  <w:style w:type="character" w:customStyle="1" w:styleId="WW8Num142z0">
    <w:name w:val="WW8Num142z0"/>
  </w:style>
  <w:style w:type="character" w:customStyle="1" w:styleId="WW8Num142z1">
    <w:name w:val="WW8Num142z1"/>
  </w:style>
  <w:style w:type="character" w:customStyle="1" w:styleId="WW8Num142z2">
    <w:name w:val="WW8Num142z2"/>
  </w:style>
  <w:style w:type="character" w:customStyle="1" w:styleId="WW8Num142z3">
    <w:name w:val="WW8Num142z3"/>
  </w:style>
  <w:style w:type="character" w:customStyle="1" w:styleId="WW8Num142z4">
    <w:name w:val="WW8Num142z4"/>
  </w:style>
  <w:style w:type="character" w:customStyle="1" w:styleId="WW8Num142z5">
    <w:name w:val="WW8Num142z5"/>
  </w:style>
  <w:style w:type="character" w:customStyle="1" w:styleId="WW8Num142z6">
    <w:name w:val="WW8Num142z6"/>
  </w:style>
  <w:style w:type="character" w:customStyle="1" w:styleId="WW8Num142z7">
    <w:name w:val="WW8Num142z7"/>
  </w:style>
  <w:style w:type="character" w:customStyle="1" w:styleId="WW8Num142z8">
    <w:name w:val="WW8Num142z8"/>
  </w:style>
  <w:style w:type="character" w:customStyle="1" w:styleId="WW8Num143z0">
    <w:name w:val="WW8Num143z0"/>
    <w:rPr>
      <w:rFonts w:ascii="Lato" w:eastAsia="Times New Roman" w:hAnsi="Lato" w:cs="Calibri" w:hint="default"/>
      <w:bCs/>
      <w:spacing w:val="-6"/>
      <w:sz w:val="24"/>
      <w:szCs w:val="24"/>
      <w:lang w:eastAsia="pl-PL"/>
    </w:rPr>
  </w:style>
  <w:style w:type="character" w:customStyle="1" w:styleId="WW8Num144z0">
    <w:name w:val="WW8Num144z0"/>
    <w:rPr>
      <w:rFonts w:hint="default"/>
    </w:rPr>
  </w:style>
  <w:style w:type="character" w:customStyle="1" w:styleId="WW8Num145z0">
    <w:name w:val="WW8Num145z0"/>
    <w:rPr>
      <w:rFonts w:hint="default"/>
      <w:b/>
      <w:i w:val="0"/>
      <w:color w:val="auto"/>
    </w:rPr>
  </w:style>
  <w:style w:type="character" w:customStyle="1" w:styleId="WW8Num145z1">
    <w:name w:val="WW8Num145z1"/>
    <w:rPr>
      <w:rFonts w:ascii="Lato" w:eastAsia="Calibri" w:hAnsi="Lato" w:cs="Calibri" w:hint="default"/>
      <w:sz w:val="24"/>
      <w:szCs w:val="24"/>
    </w:rPr>
  </w:style>
  <w:style w:type="character" w:customStyle="1" w:styleId="WW8Num145z2">
    <w:name w:val="WW8Num145z2"/>
    <w:rPr>
      <w:rFonts w:hint="default"/>
    </w:rPr>
  </w:style>
  <w:style w:type="character" w:customStyle="1" w:styleId="WW8Num145z6">
    <w:name w:val="WW8Num145z6"/>
    <w:rPr>
      <w:rFonts w:ascii="Lato" w:hAnsi="Lato" w:cs="Calibri" w:hint="default"/>
      <w:b w:val="0"/>
      <w:sz w:val="24"/>
      <w:szCs w:val="24"/>
    </w:rPr>
  </w:style>
  <w:style w:type="character" w:customStyle="1" w:styleId="WW8Num146z0">
    <w:name w:val="WW8Num146z0"/>
    <w:rPr>
      <w:rFonts w:ascii="Lato" w:hAnsi="Lato" w:cs="Calibri" w:hint="default"/>
      <w:sz w:val="24"/>
      <w:szCs w:val="24"/>
    </w:rPr>
  </w:style>
  <w:style w:type="character" w:customStyle="1" w:styleId="WW8Num146z2">
    <w:name w:val="WW8Num146z2"/>
    <w:rPr>
      <w:rFonts w:ascii="Lato" w:hAnsi="Lato" w:cs="Calibri" w:hint="default"/>
      <w:sz w:val="24"/>
      <w:szCs w:val="24"/>
    </w:rPr>
  </w:style>
  <w:style w:type="character" w:customStyle="1" w:styleId="WW8Num147z0">
    <w:name w:val="WW8Num147z0"/>
    <w:rPr>
      <w:rFonts w:hint="default"/>
    </w:rPr>
  </w:style>
  <w:style w:type="character" w:customStyle="1" w:styleId="WW8Num148z0">
    <w:name w:val="WW8Num148z0"/>
    <w:rPr>
      <w:rFonts w:ascii="Lato" w:hAnsi="Lato" w:cs="Calibri" w:hint="default"/>
      <w:b/>
      <w:i w:val="0"/>
      <w:color w:val="auto"/>
      <w:sz w:val="24"/>
      <w:szCs w:val="24"/>
    </w:rPr>
  </w:style>
  <w:style w:type="character" w:customStyle="1" w:styleId="WW8Num148z1">
    <w:name w:val="WW8Num148z1"/>
    <w:rPr>
      <w:rFonts w:ascii="Calibri" w:eastAsia="Calibri" w:hAnsi="Calibri" w:cs="Calibri" w:hint="default"/>
    </w:rPr>
  </w:style>
  <w:style w:type="character" w:customStyle="1" w:styleId="WW8Num148z2">
    <w:name w:val="WW8Num148z2"/>
    <w:rPr>
      <w:rFonts w:hint="default"/>
    </w:rPr>
  </w:style>
  <w:style w:type="character" w:customStyle="1" w:styleId="WW8Num148z6">
    <w:name w:val="WW8Num148z6"/>
    <w:rPr>
      <w:rFonts w:ascii="Lato" w:hAnsi="Lato" w:cs="Calibri" w:hint="default"/>
      <w:b w:val="0"/>
      <w:sz w:val="24"/>
      <w:szCs w:val="24"/>
    </w:rPr>
  </w:style>
  <w:style w:type="character" w:customStyle="1" w:styleId="WW8Num149z0">
    <w:name w:val="WW8Num149z0"/>
    <w:rPr>
      <w:rFonts w:ascii="Lato" w:hAnsi="Lato" w:cs="Calibri" w:hint="default"/>
      <w:b w:val="0"/>
      <w:sz w:val="24"/>
      <w:szCs w:val="24"/>
    </w:rPr>
  </w:style>
  <w:style w:type="character" w:customStyle="1" w:styleId="WW8Num149z1">
    <w:name w:val="WW8Num149z1"/>
  </w:style>
  <w:style w:type="character" w:customStyle="1" w:styleId="WW8Num149z2">
    <w:name w:val="WW8Num149z2"/>
  </w:style>
  <w:style w:type="character" w:customStyle="1" w:styleId="WW8Num149z3">
    <w:name w:val="WW8Num149z3"/>
  </w:style>
  <w:style w:type="character" w:customStyle="1" w:styleId="WW8Num149z4">
    <w:name w:val="WW8Num149z4"/>
  </w:style>
  <w:style w:type="character" w:customStyle="1" w:styleId="WW8Num149z5">
    <w:name w:val="WW8Num149z5"/>
  </w:style>
  <w:style w:type="character" w:customStyle="1" w:styleId="WW8Num149z6">
    <w:name w:val="WW8Num149z6"/>
  </w:style>
  <w:style w:type="character" w:customStyle="1" w:styleId="WW8Num149z7">
    <w:name w:val="WW8Num149z7"/>
  </w:style>
  <w:style w:type="character" w:customStyle="1" w:styleId="WW8Num149z8">
    <w:name w:val="WW8Num149z8"/>
  </w:style>
  <w:style w:type="character" w:customStyle="1" w:styleId="WW8Num150z0">
    <w:name w:val="WW8Num150z0"/>
    <w:rPr>
      <w:rFonts w:hint="default"/>
    </w:rPr>
  </w:style>
  <w:style w:type="character" w:customStyle="1" w:styleId="WW8Num151z0">
    <w:name w:val="WW8Num151z0"/>
    <w:rPr>
      <w:rFonts w:ascii="Lato" w:hAnsi="Lato" w:cs="Calibri" w:hint="default"/>
      <w:sz w:val="24"/>
      <w:szCs w:val="24"/>
    </w:rPr>
  </w:style>
  <w:style w:type="character" w:customStyle="1" w:styleId="WW8Num152z0">
    <w:name w:val="WW8Num152z0"/>
    <w:rPr>
      <w:rFonts w:ascii="Lato" w:hAnsi="Lato" w:cs="Lato"/>
      <w:kern w:val="2"/>
      <w:sz w:val="24"/>
      <w:szCs w:val="24"/>
    </w:rPr>
  </w:style>
  <w:style w:type="character" w:customStyle="1" w:styleId="WW8Num152z1">
    <w:name w:val="WW8Num152z1"/>
  </w:style>
  <w:style w:type="character" w:customStyle="1" w:styleId="WW8Num152z2">
    <w:name w:val="WW8Num152z2"/>
  </w:style>
  <w:style w:type="character" w:customStyle="1" w:styleId="WW8Num152z3">
    <w:name w:val="WW8Num152z3"/>
  </w:style>
  <w:style w:type="character" w:customStyle="1" w:styleId="WW8Num152z4">
    <w:name w:val="WW8Num152z4"/>
  </w:style>
  <w:style w:type="character" w:customStyle="1" w:styleId="WW8Num152z5">
    <w:name w:val="WW8Num152z5"/>
  </w:style>
  <w:style w:type="character" w:customStyle="1" w:styleId="WW8Num152z6">
    <w:name w:val="WW8Num152z6"/>
  </w:style>
  <w:style w:type="character" w:customStyle="1" w:styleId="WW8Num152z7">
    <w:name w:val="WW8Num152z7"/>
  </w:style>
  <w:style w:type="character" w:customStyle="1" w:styleId="WW8Num152z8">
    <w:name w:val="WW8Num152z8"/>
  </w:style>
  <w:style w:type="character" w:customStyle="1" w:styleId="WW8Num153z0">
    <w:name w:val="WW8Num153z0"/>
    <w:rPr>
      <w:rFonts w:ascii="Lato" w:hAnsi="Lato" w:cs="Lato"/>
      <w:b w:val="0"/>
      <w:color w:val="auto"/>
      <w:kern w:val="2"/>
      <w:sz w:val="24"/>
      <w:szCs w:val="24"/>
    </w:rPr>
  </w:style>
  <w:style w:type="character" w:customStyle="1" w:styleId="WW8Num153z1">
    <w:name w:val="WW8Num153z1"/>
  </w:style>
  <w:style w:type="character" w:customStyle="1" w:styleId="WW8Num153z2">
    <w:name w:val="WW8Num153z2"/>
  </w:style>
  <w:style w:type="character" w:customStyle="1" w:styleId="WW8Num153z3">
    <w:name w:val="WW8Num153z3"/>
  </w:style>
  <w:style w:type="character" w:customStyle="1" w:styleId="WW8Num153z4">
    <w:name w:val="WW8Num153z4"/>
  </w:style>
  <w:style w:type="character" w:customStyle="1" w:styleId="WW8Num153z5">
    <w:name w:val="WW8Num153z5"/>
  </w:style>
  <w:style w:type="character" w:customStyle="1" w:styleId="WW8Num153z6">
    <w:name w:val="WW8Num153z6"/>
  </w:style>
  <w:style w:type="character" w:customStyle="1" w:styleId="WW8Num153z7">
    <w:name w:val="WW8Num153z7"/>
  </w:style>
  <w:style w:type="character" w:customStyle="1" w:styleId="WW8Num153z8">
    <w:name w:val="WW8Num153z8"/>
  </w:style>
  <w:style w:type="character" w:customStyle="1" w:styleId="WW8Num154z0">
    <w:name w:val="WW8Num154z0"/>
    <w:rPr>
      <w:rFonts w:ascii="Lato" w:hAnsi="Lato" w:cs="Calibri" w:hint="default"/>
      <w:sz w:val="24"/>
      <w:szCs w:val="24"/>
    </w:rPr>
  </w:style>
  <w:style w:type="character" w:customStyle="1" w:styleId="WW8Num155z0">
    <w:name w:val="WW8Num155z0"/>
    <w:rPr>
      <w:rFonts w:ascii="Lato" w:hAnsi="Lato" w:cs="Calibri" w:hint="default"/>
      <w:sz w:val="24"/>
      <w:szCs w:val="24"/>
    </w:rPr>
  </w:style>
  <w:style w:type="character" w:customStyle="1" w:styleId="WW8Num156z0">
    <w:name w:val="WW8Num156z0"/>
    <w:rPr>
      <w:rFonts w:ascii="Lato" w:hAnsi="Lato" w:cs="Calibri" w:hint="default"/>
      <w:b/>
      <w:i w:val="0"/>
      <w:color w:val="auto"/>
      <w:sz w:val="24"/>
      <w:szCs w:val="24"/>
    </w:rPr>
  </w:style>
  <w:style w:type="character" w:customStyle="1" w:styleId="WW8Num156z1">
    <w:name w:val="WW8Num156z1"/>
    <w:rPr>
      <w:rFonts w:ascii="Calibri" w:eastAsia="Calibri" w:hAnsi="Calibri" w:cs="Calibri" w:hint="default"/>
    </w:rPr>
  </w:style>
  <w:style w:type="character" w:customStyle="1" w:styleId="WW8Num156z2">
    <w:name w:val="WW8Num156z2"/>
    <w:rPr>
      <w:rFonts w:hint="default"/>
    </w:rPr>
  </w:style>
  <w:style w:type="character" w:customStyle="1" w:styleId="WW8Num156z6">
    <w:name w:val="WW8Num156z6"/>
    <w:rPr>
      <w:rFonts w:hint="default"/>
      <w:b w:val="0"/>
    </w:rPr>
  </w:style>
  <w:style w:type="character" w:customStyle="1" w:styleId="WW8Num157z0">
    <w:name w:val="WW8Num157z0"/>
    <w:rPr>
      <w:rFonts w:hint="default"/>
      <w:b w:val="0"/>
    </w:rPr>
  </w:style>
  <w:style w:type="character" w:customStyle="1" w:styleId="WW8Num157z1">
    <w:name w:val="WW8Num157z1"/>
    <w:rPr>
      <w:rFonts w:ascii="Lato" w:hAnsi="Lato" w:cs="Calibri" w:hint="default"/>
      <w:b w:val="0"/>
      <w:color w:val="auto"/>
      <w:sz w:val="24"/>
      <w:szCs w:val="24"/>
      <w:lang w:eastAsia="pl-PL"/>
    </w:rPr>
  </w:style>
  <w:style w:type="character" w:customStyle="1" w:styleId="WW8Num157z2">
    <w:name w:val="WW8Num157z2"/>
    <w:rPr>
      <w:rFonts w:hint="default"/>
    </w:rPr>
  </w:style>
  <w:style w:type="character" w:customStyle="1" w:styleId="WW8Num158z0">
    <w:name w:val="WW8Num158z0"/>
    <w:rPr>
      <w:rFonts w:hint="default"/>
      <w:b w:val="0"/>
      <w:i w:val="0"/>
      <w:color w:val="auto"/>
    </w:rPr>
  </w:style>
  <w:style w:type="character" w:customStyle="1" w:styleId="WW8Num158z1">
    <w:name w:val="WW8Num158z1"/>
  </w:style>
  <w:style w:type="character" w:customStyle="1" w:styleId="WW8Num158z2">
    <w:name w:val="WW8Num158z2"/>
  </w:style>
  <w:style w:type="character" w:customStyle="1" w:styleId="WW8Num158z3">
    <w:name w:val="WW8Num158z3"/>
  </w:style>
  <w:style w:type="character" w:customStyle="1" w:styleId="WW8Num158z4">
    <w:name w:val="WW8Num158z4"/>
  </w:style>
  <w:style w:type="character" w:customStyle="1" w:styleId="WW8Num158z5">
    <w:name w:val="WW8Num158z5"/>
  </w:style>
  <w:style w:type="character" w:customStyle="1" w:styleId="WW8Num158z6">
    <w:name w:val="WW8Num158z6"/>
  </w:style>
  <w:style w:type="character" w:customStyle="1" w:styleId="WW8Num158z7">
    <w:name w:val="WW8Num158z7"/>
  </w:style>
  <w:style w:type="character" w:customStyle="1" w:styleId="WW8Num158z8">
    <w:name w:val="WW8Num158z8"/>
  </w:style>
  <w:style w:type="character" w:customStyle="1" w:styleId="WW8Num159z0">
    <w:name w:val="WW8Num159z0"/>
    <w:rPr>
      <w:rFonts w:hint="default"/>
      <w:b/>
      <w:strike w:val="0"/>
      <w:dstrike w:val="0"/>
    </w:rPr>
  </w:style>
  <w:style w:type="character" w:customStyle="1" w:styleId="WW8Num159z1">
    <w:name w:val="WW8Num159z1"/>
    <w:rPr>
      <w:rFonts w:ascii="Lato" w:hAnsi="Lato" w:cs="Times New Roman" w:hint="default"/>
      <w:b w:val="0"/>
      <w:bCs w:val="0"/>
      <w:i w:val="0"/>
      <w:strike w:val="0"/>
      <w:dstrike w:val="0"/>
      <w:color w:val="auto"/>
    </w:rPr>
  </w:style>
  <w:style w:type="character" w:customStyle="1" w:styleId="WW8Num159z2">
    <w:name w:val="WW8Num159z2"/>
    <w:rPr>
      <w:rFonts w:cs="Times New Roman" w:hint="default"/>
    </w:rPr>
  </w:style>
  <w:style w:type="character" w:customStyle="1" w:styleId="WW8Num159z3">
    <w:name w:val="WW8Num159z3"/>
    <w:rPr>
      <w:rFonts w:ascii="Lato" w:eastAsia="Times New Roman" w:hAnsi="Lato" w:cs="Times New Roman" w:hint="default"/>
      <w:b w:val="0"/>
    </w:rPr>
  </w:style>
  <w:style w:type="character" w:customStyle="1" w:styleId="WW8Num160z0">
    <w:name w:val="WW8Num160z0"/>
    <w:rPr>
      <w:rFonts w:ascii="Lato" w:hAnsi="Lato" w:cs="Calibri" w:hint="default"/>
      <w:sz w:val="24"/>
      <w:szCs w:val="24"/>
    </w:rPr>
  </w:style>
  <w:style w:type="character" w:customStyle="1" w:styleId="WW8Num161z0">
    <w:name w:val="WW8Num161z0"/>
    <w:rPr>
      <w:rFonts w:hint="default"/>
      <w:b/>
      <w:i w:val="0"/>
      <w:color w:val="auto"/>
    </w:rPr>
  </w:style>
  <w:style w:type="character" w:customStyle="1" w:styleId="WW8Num161z1">
    <w:name w:val="WW8Num161z1"/>
    <w:rPr>
      <w:rFonts w:ascii="Lato" w:eastAsia="Calibri" w:hAnsi="Lato" w:cs="Calibri" w:hint="default"/>
      <w:sz w:val="24"/>
      <w:szCs w:val="24"/>
    </w:rPr>
  </w:style>
  <w:style w:type="character" w:customStyle="1" w:styleId="WW8Num161z2">
    <w:name w:val="WW8Num161z2"/>
    <w:rPr>
      <w:rFonts w:hint="default"/>
    </w:rPr>
  </w:style>
  <w:style w:type="character" w:customStyle="1" w:styleId="WW8Num161z6">
    <w:name w:val="WW8Num161z6"/>
    <w:rPr>
      <w:rFonts w:hint="default"/>
      <w:b w:val="0"/>
    </w:rPr>
  </w:style>
  <w:style w:type="character" w:customStyle="1" w:styleId="WW8Num162z0">
    <w:name w:val="WW8Num162z0"/>
    <w:rPr>
      <w:rFonts w:ascii="Lato" w:hAnsi="Lato" w:cs="Calibri" w:hint="default"/>
      <w:b/>
      <w:bCs/>
      <w:iCs/>
      <w:sz w:val="24"/>
      <w:szCs w:val="24"/>
      <w:lang w:val="pl-PL"/>
    </w:rPr>
  </w:style>
  <w:style w:type="character" w:customStyle="1" w:styleId="WW8Num162z1">
    <w:name w:val="WW8Num162z1"/>
  </w:style>
  <w:style w:type="character" w:customStyle="1" w:styleId="WW8Num162z2">
    <w:name w:val="WW8Num162z2"/>
  </w:style>
  <w:style w:type="character" w:customStyle="1" w:styleId="WW8Num162z3">
    <w:name w:val="WW8Num162z3"/>
  </w:style>
  <w:style w:type="character" w:customStyle="1" w:styleId="WW8Num162z4">
    <w:name w:val="WW8Num162z4"/>
  </w:style>
  <w:style w:type="character" w:customStyle="1" w:styleId="WW8Num162z5">
    <w:name w:val="WW8Num162z5"/>
  </w:style>
  <w:style w:type="character" w:customStyle="1" w:styleId="WW8Num162z6">
    <w:name w:val="WW8Num162z6"/>
  </w:style>
  <w:style w:type="character" w:customStyle="1" w:styleId="WW8Num162z7">
    <w:name w:val="WW8Num162z7"/>
  </w:style>
  <w:style w:type="character" w:customStyle="1" w:styleId="WW8Num162z8">
    <w:name w:val="WW8Num162z8"/>
  </w:style>
  <w:style w:type="character" w:customStyle="1" w:styleId="WW8Num163z0">
    <w:name w:val="WW8Num163z0"/>
    <w:rPr>
      <w:rFonts w:ascii="Lato" w:eastAsia="Times New Roman" w:hAnsi="Lato" w:cs="Calibri" w:hint="default"/>
      <w:iCs/>
      <w:sz w:val="24"/>
      <w:szCs w:val="24"/>
      <w:lang w:eastAsia="pl-PL"/>
    </w:rPr>
  </w:style>
  <w:style w:type="character" w:customStyle="1" w:styleId="Domylnaczcionkaakapitu3">
    <w:name w:val="Domyślna czcionka akapitu3"/>
  </w:style>
  <w:style w:type="character" w:customStyle="1" w:styleId="NagwekZnak">
    <w:name w:val="Nagłówek Znak"/>
    <w:basedOn w:val="Domylnaczcionkaakapitu3"/>
  </w:style>
  <w:style w:type="character" w:customStyle="1" w:styleId="StopkaZnak">
    <w:name w:val="Stopka Znak"/>
    <w:basedOn w:val="Domylnaczcionkaakapitu3"/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styleId="Hipercze">
    <w:name w:val="Hyperlink"/>
    <w:rPr>
      <w:color w:val="0563C1"/>
      <w:u w:val="single"/>
    </w:rPr>
  </w:style>
  <w:style w:type="character" w:customStyle="1" w:styleId="akapitdomyslny">
    <w:name w:val="akapitdomyslny"/>
    <w:rPr>
      <w:rFonts w:cs="Times New Roman"/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,wypunktowanie Znak,Podsis rysunku Znak1,Akapit z listą numerowaną Znak1,lp1 Znak1,Bullet List Znak1,FooterText Znak1,numbered Znak1,列出段落 Znak1,lp1 Znak"/>
    <w:qFormat/>
  </w:style>
  <w:style w:type="character" w:customStyle="1" w:styleId="FontStyle61">
    <w:name w:val="Font Style6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2">
    <w:name w:val="Font Style62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49">
    <w:name w:val="Font Style49"/>
    <w:rPr>
      <w:rFonts w:ascii="Times New Roman" w:hAnsi="Times New Roman" w:cs="Times New Roman"/>
      <w:color w:val="000000"/>
      <w:sz w:val="22"/>
      <w:szCs w:val="22"/>
    </w:rPr>
  </w:style>
  <w:style w:type="character" w:customStyle="1" w:styleId="Nagwek5Znak">
    <w:name w:val="Nagłówek 5 Znak"/>
    <w:rPr>
      <w:rFonts w:ascii="Arial" w:eastAsia="Times New Roman" w:hAnsi="Arial" w:cs="Times New Roman"/>
      <w:szCs w:val="20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HTML-wstpniesformatowanyZnak">
    <w:name w:val="HTML - wstępnie sformatowany Znak"/>
    <w:rPr>
      <w:rFonts w:ascii="Courier New" w:eastAsia="Times New Roman" w:hAnsi="Courier New" w:cs="Courier New"/>
      <w:color w:val="000000"/>
      <w:sz w:val="16"/>
      <w:szCs w:val="16"/>
    </w:rPr>
  </w:style>
  <w:style w:type="character" w:customStyle="1" w:styleId="NagwekZnak1">
    <w:name w:val="Nagłówek Znak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rPr>
      <w:color w:val="954F72"/>
      <w:u w:val="single"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1Znak">
    <w:name w:val="Nagłówek 1 Znak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WW8Num10z1">
    <w:name w:val="WW8Num10z1"/>
    <w:rPr>
      <w:rFonts w:ascii="Times New Roman" w:eastAsia="Times New Roman" w:hAnsi="Times New Roman" w:cs="Times New Roman"/>
    </w:rPr>
  </w:style>
  <w:style w:type="character" w:customStyle="1" w:styleId="WW8Num10z3">
    <w:name w:val="WW8Num10z3"/>
    <w:rPr>
      <w:rFonts w:cs="Times New Roman"/>
      <w:b w:val="0"/>
      <w:bCs w:val="0"/>
      <w:i w:val="0"/>
      <w:iCs w:val="0"/>
    </w:rPr>
  </w:style>
  <w:style w:type="character" w:customStyle="1" w:styleId="WW8Num17z1">
    <w:name w:val="WW8Num17z1"/>
    <w:rPr>
      <w:rFonts w:ascii="Times New Roman" w:eastAsia="Times New Roman" w:hAnsi="Times New Roman" w:cs="Times New Roman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4">
    <w:name w:val="WW8Num27z4"/>
    <w:rPr>
      <w:rFonts w:cs="Times New Roman"/>
      <w:b w:val="0"/>
      <w:i w:val="0"/>
    </w:rPr>
  </w:style>
  <w:style w:type="character" w:customStyle="1" w:styleId="WW8Num28z2">
    <w:name w:val="WW8Num28z2"/>
    <w:rPr>
      <w:rFonts w:cs="Times New Roman"/>
      <w:b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8z4">
    <w:name w:val="WW8Num28z4"/>
    <w:rPr>
      <w:rFonts w:cs="Times New Roman"/>
      <w:b w:val="0"/>
      <w:i w:val="0"/>
    </w:rPr>
  </w:style>
  <w:style w:type="character" w:customStyle="1" w:styleId="WW8Num38z1">
    <w:name w:val="WW8Num38z1"/>
    <w:rPr>
      <w:b w:val="0"/>
    </w:rPr>
  </w:style>
  <w:style w:type="character" w:customStyle="1" w:styleId="WW8Num46z1">
    <w:name w:val="WW8Num46z1"/>
    <w:rPr>
      <w:rFonts w:cs="Times New Roman"/>
      <w:b w:val="0"/>
      <w:bCs w:val="0"/>
    </w:rPr>
  </w:style>
  <w:style w:type="character" w:customStyle="1" w:styleId="WW8Num46z3">
    <w:name w:val="WW8Num46z3"/>
    <w:rPr>
      <w:b w:val="0"/>
      <w:bCs w:val="0"/>
      <w:i w:val="0"/>
      <w:iCs w:val="0"/>
    </w:rPr>
  </w:style>
  <w:style w:type="character" w:customStyle="1" w:styleId="WW8Num49z1">
    <w:name w:val="WW8Num49z1"/>
    <w:rPr>
      <w:rFonts w:ascii="OpenSymbol" w:hAnsi="OpenSymbol" w:cs="OpenSymbol"/>
    </w:rPr>
  </w:style>
  <w:style w:type="character" w:customStyle="1" w:styleId="WW8Num50z1">
    <w:name w:val="WW8Num50z1"/>
    <w:rPr>
      <w:b w:val="0"/>
      <w:bCs w:val="0"/>
      <w:color w:val="auto"/>
    </w:rPr>
  </w:style>
  <w:style w:type="character" w:customStyle="1" w:styleId="WW8Num51z1">
    <w:name w:val="WW8Num51z1"/>
    <w:rPr>
      <w:rFonts w:cs="Times New Roman"/>
    </w:rPr>
  </w:style>
  <w:style w:type="character" w:customStyle="1" w:styleId="WW-Absatz-Standardschriftart11">
    <w:name w:val="WW-Absatz-Standardschriftart11"/>
  </w:style>
  <w:style w:type="character" w:customStyle="1" w:styleId="WW8Num12z1">
    <w:name w:val="WW8Num12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50z3">
    <w:name w:val="WW8Num50z3"/>
    <w:rPr>
      <w:b w:val="0"/>
      <w:bCs w:val="0"/>
      <w:i w:val="0"/>
      <w:iCs w:val="0"/>
    </w:rPr>
  </w:style>
  <w:style w:type="character" w:customStyle="1" w:styleId="Domylnaczcionkaakapitu1">
    <w:name w:val="Domyślna czcionka akapitu1"/>
  </w:style>
  <w:style w:type="character" w:customStyle="1" w:styleId="grame">
    <w:name w:val="grame"/>
    <w:rPr>
      <w:rFonts w:cs="Times New Roman"/>
    </w:rPr>
  </w:style>
  <w:style w:type="character" w:customStyle="1" w:styleId="oznaczenie">
    <w:name w:val="oznaczenie"/>
    <w:rPr>
      <w:rFonts w:cs="Times New Roman"/>
    </w:rPr>
  </w:style>
  <w:style w:type="character" w:customStyle="1" w:styleId="Znakiprzypiswkocowych">
    <w:name w:val="Znaki przypisów końcowych"/>
    <w:rPr>
      <w:rFonts w:cs="Times New Roman"/>
      <w:vertAlign w:val="superscript"/>
    </w:rPr>
  </w:style>
  <w:style w:type="character" w:styleId="Pogrubienie">
    <w:name w:val="Strong"/>
    <w:uiPriority w:val="22"/>
    <w:qFormat/>
    <w:rPr>
      <w:rFonts w:cs="Times New Roman"/>
      <w:b/>
      <w:bCs/>
    </w:rPr>
  </w:style>
  <w:style w:type="character" w:customStyle="1" w:styleId="ZnakZnak2">
    <w:name w:val="Znak Znak2"/>
    <w:rPr>
      <w:rFonts w:ascii="Arial" w:hAnsi="Arial" w:cs="Arial"/>
      <w:sz w:val="24"/>
      <w:szCs w:val="24"/>
      <w:lang w:val="pl-PL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ZnakZnak1">
    <w:name w:val="Znak Znak1"/>
    <w:rPr>
      <w:rFonts w:ascii="Arial" w:hAnsi="Arial" w:cs="Arial"/>
    </w:rPr>
  </w:style>
  <w:style w:type="character" w:customStyle="1" w:styleId="ZnakZnak">
    <w:name w:val="Znak Znak"/>
    <w:rPr>
      <w:rFonts w:ascii="Arial" w:hAnsi="Arial" w:cs="Arial"/>
      <w:b/>
      <w:bCs/>
    </w:rPr>
  </w:style>
  <w:style w:type="character" w:styleId="HTML-cytat">
    <w:name w:val="HTML Cite"/>
    <w:rPr>
      <w:rFonts w:cs="Times New Roman"/>
      <w:i/>
      <w:iCs/>
    </w:rPr>
  </w:style>
  <w:style w:type="character" w:customStyle="1" w:styleId="Znakinumeracji">
    <w:name w:val="Znaki numeracji"/>
    <w:rPr>
      <w:b/>
      <w:bCs/>
      <w:sz w:val="28"/>
      <w:szCs w:val="28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4"/>
      <w:szCs w:val="24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odtytuZnak">
    <w:name w:val="Podtytuł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rPr>
      <w:rFonts w:ascii="Arial" w:eastAsia="Times New Roman" w:hAnsi="Arial" w:cs="Arial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  <w:szCs w:val="22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akapitdomyslny1">
    <w:name w:val="akapitdomyslny1"/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styleId="Numerstrony">
    <w:name w:val="page number"/>
    <w:rPr>
      <w:rFonts w:cs="Times New Roman"/>
    </w:rPr>
  </w:style>
  <w:style w:type="character" w:customStyle="1" w:styleId="amount">
    <w:name w:val="amount"/>
  </w:style>
  <w:style w:type="character" w:customStyle="1" w:styleId="ZagicieodgryformularzaZnak">
    <w:name w:val="Zagięcie od góry formularza Znak"/>
    <w:rPr>
      <w:rFonts w:ascii="Arial" w:eastAsia="Times New Roman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rPr>
      <w:rFonts w:ascii="Arial" w:eastAsia="Times New Roman" w:hAnsi="Arial" w:cs="Arial"/>
      <w:vanish/>
      <w:sz w:val="16"/>
      <w:szCs w:val="16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TekstpodstawowyzwciciemZnak">
    <w:name w:val="Tekst podstawowy z wcięciem Znak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0z2">
    <w:name w:val="WW8Num10z2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5z1">
    <w:name w:val="WW8Num15z1"/>
    <w:rPr>
      <w:rFonts w:hint="default"/>
    </w:rPr>
  </w:style>
  <w:style w:type="character" w:customStyle="1" w:styleId="WW8Num15z3">
    <w:name w:val="WW8Num15z3"/>
    <w:rPr>
      <w:rFonts w:ascii="Lato" w:eastAsia="Times New Roman" w:hAnsi="Lato" w:cs="Times New Roman"/>
      <w:kern w:val="2"/>
    </w:rPr>
  </w:style>
  <w:style w:type="character" w:customStyle="1" w:styleId="WW8Num18z2">
    <w:name w:val="WW8Num18z2"/>
    <w:rPr>
      <w:rFonts w:cs="Times New Roman"/>
    </w:rPr>
  </w:style>
  <w:style w:type="character" w:customStyle="1" w:styleId="WW8Num18z3">
    <w:name w:val="WW8Num18z3"/>
    <w:rPr>
      <w:rFonts w:ascii="Lato" w:eastAsia="Times New Roman" w:hAnsi="Lato" w:cs="Times New Roman"/>
    </w:rPr>
  </w:style>
  <w:style w:type="character" w:customStyle="1" w:styleId="WW8Num26z3">
    <w:name w:val="WW8Num26z3"/>
    <w:rPr>
      <w:rFonts w:cs="Times New Roman"/>
      <w:b w:val="0"/>
      <w:bCs w:val="0"/>
      <w:i w:val="0"/>
      <w:iCs w:val="0"/>
    </w:rPr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3">
    <w:name w:val="WW8Num27z3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1z1">
    <w:name w:val="WW8Num31z1"/>
    <w:rPr>
      <w:b w:val="0"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5z1">
    <w:name w:val="WW8Num35z1"/>
    <w:rPr>
      <w:rFonts w:ascii="Lato" w:eastAsia="Times New Roman" w:hAnsi="Lato" w:cs="Times New Roman"/>
      <w:i w:val="0"/>
      <w:color w:val="auto"/>
    </w:rPr>
  </w:style>
  <w:style w:type="character" w:customStyle="1" w:styleId="WW8Num36z1">
    <w:name w:val="WW8Num36z1"/>
  </w:style>
  <w:style w:type="character" w:customStyle="1" w:styleId="WW8Num36z2">
    <w:name w:val="WW8Num36z2"/>
    <w:rPr>
      <w:color w:val="auto"/>
    </w:rPr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3">
    <w:name w:val="WW8Num37z3"/>
    <w:rPr>
      <w:rFonts w:cs="Times New Roman"/>
      <w:color w:val="auto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44z1">
    <w:name w:val="WW8Num44z1"/>
    <w:rPr>
      <w:b w:val="0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7z2">
    <w:name w:val="WW8Num47z2"/>
    <w:rPr>
      <w:color w:val="auto"/>
    </w:rPr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9z2">
    <w:name w:val="WW8Num49z2"/>
    <w:rPr>
      <w:rFonts w:cs="Times New Roman"/>
      <w:b w:val="0"/>
    </w:rPr>
  </w:style>
  <w:style w:type="character" w:customStyle="1" w:styleId="WW8Num50z2">
    <w:name w:val="WW8Num50z2"/>
    <w:rPr>
      <w:color w:val="auto"/>
    </w:rPr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69z1">
    <w:name w:val="WW8Num69z1"/>
    <w:rPr>
      <w:rFonts w:ascii="Lato" w:eastAsia="Times New Roman" w:hAnsi="Lato" w:cs="Times New Roman"/>
      <w:b/>
      <w:kern w:val="2"/>
    </w:rPr>
  </w:style>
  <w:style w:type="character" w:customStyle="1" w:styleId="WW8Num69z2">
    <w:name w:val="WW8Num69z2"/>
    <w:rPr>
      <w:rFonts w:ascii="Times New Roman" w:eastAsia="Times New Roman" w:hAnsi="Times New Roman" w:cs="Times New Roman"/>
    </w:rPr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1">
    <w:name w:val="WW8Num70z1"/>
  </w:style>
  <w:style w:type="character" w:customStyle="1" w:styleId="WW8Num70z2">
    <w:name w:val="WW8Num70z2"/>
    <w:rPr>
      <w:rFonts w:cs="Lato" w:hint="default"/>
    </w:rPr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8z1">
    <w:name w:val="WW8Num78z1"/>
    <w:rPr>
      <w:rFonts w:ascii="Courier New" w:hAnsi="Courier New" w:cs="Courier New"/>
    </w:rPr>
  </w:style>
  <w:style w:type="character" w:customStyle="1" w:styleId="WW8Num78z2">
    <w:name w:val="WW8Num78z2"/>
    <w:rPr>
      <w:rFonts w:ascii="Wingdings" w:hAnsi="Wingdings" w:cs="Wingdings"/>
    </w:rPr>
  </w:style>
  <w:style w:type="character" w:customStyle="1" w:styleId="WW8Num78z3">
    <w:name w:val="WW8Num78z3"/>
    <w:rPr>
      <w:rFonts w:cs="Times New Roman"/>
      <w:b w:val="0"/>
      <w:bCs w:val="0"/>
      <w:i w:val="0"/>
      <w:iCs w:val="0"/>
    </w:rPr>
  </w:style>
  <w:style w:type="character" w:customStyle="1" w:styleId="WW8Num79z3">
    <w:name w:val="WW8Num79z3"/>
    <w:rPr>
      <w:rFonts w:cs="Times New Roman"/>
      <w:b w:val="0"/>
      <w:bCs w:val="0"/>
      <w:i w:val="0"/>
      <w:iCs w:val="0"/>
    </w:rPr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3">
    <w:name w:val="WW8Num82z3"/>
    <w:rPr>
      <w:rFonts w:cs="Times New Roman"/>
      <w:color w:val="auto"/>
    </w:rPr>
  </w:style>
  <w:style w:type="character" w:customStyle="1" w:styleId="WW8Num84z1">
    <w:name w:val="WW8Num84z1"/>
    <w:rPr>
      <w:rFonts w:ascii="Lato" w:eastAsia="Times New Roman" w:hAnsi="Lato" w:cs="Times New Roman"/>
    </w:rPr>
  </w:style>
  <w:style w:type="character" w:customStyle="1" w:styleId="WW8Num84z2">
    <w:name w:val="WW8Num84z2"/>
    <w:rPr>
      <w:rFonts w:ascii="Times New Roman" w:eastAsia="Times New Roman" w:hAnsi="Times New Roman" w:cs="Times New Roman"/>
      <w:b/>
      <w:bCs/>
    </w:rPr>
  </w:style>
  <w:style w:type="character" w:customStyle="1" w:styleId="WW8Num84z3">
    <w:name w:val="WW8Num84z3"/>
    <w:rPr>
      <w:rFonts w:cs="Times New Roman"/>
    </w:rPr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2">
    <w:name w:val="WW8Num86z2"/>
    <w:rPr>
      <w:rFonts w:ascii="Wingdings" w:hAnsi="Wingdings" w:cs="Wingdings"/>
    </w:rPr>
  </w:style>
  <w:style w:type="character" w:customStyle="1" w:styleId="WW8Num87z1">
    <w:name w:val="WW8Num87z1"/>
    <w:rPr>
      <w:rFonts w:ascii="Lato" w:eastAsia="Times New Roman" w:hAnsi="Lato" w:cs="Times New Roman"/>
      <w:b w:val="0"/>
      <w:strike w:val="0"/>
      <w:dstrike w:val="0"/>
      <w:sz w:val="24"/>
      <w:szCs w:val="24"/>
    </w:rPr>
  </w:style>
  <w:style w:type="character" w:customStyle="1" w:styleId="WW8Num87z2">
    <w:name w:val="WW8Num87z2"/>
    <w:rPr>
      <w:rFonts w:ascii="Times New Roman" w:eastAsia="Times New Roman" w:hAnsi="Times New Roman" w:cs="Times New Roman"/>
    </w:rPr>
  </w:style>
  <w:style w:type="character" w:customStyle="1" w:styleId="WW8Num87z3">
    <w:name w:val="WW8Num87z3"/>
    <w:rPr>
      <w:rFonts w:cs="Times New Roman"/>
      <w:b w:val="0"/>
      <w:bCs w:val="0"/>
      <w:i w:val="0"/>
      <w:iCs w:val="0"/>
    </w:rPr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3">
    <w:name w:val="WW8Num88z3"/>
    <w:rPr>
      <w:rFonts w:ascii="Lato" w:hAnsi="Lato" w:cs="Lato"/>
    </w:rPr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95z1">
    <w:name w:val="WW8Num95z1"/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8z3">
    <w:name w:val="WW8Num98z3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6z1">
    <w:name w:val="WW8Num106z1"/>
    <w:rPr>
      <w:rFonts w:ascii="Courier New" w:hAnsi="Courier New" w:cs="Courier New" w:hint="default"/>
    </w:rPr>
  </w:style>
  <w:style w:type="character" w:customStyle="1" w:styleId="WW8Num106z2">
    <w:name w:val="WW8Num106z2"/>
    <w:rPr>
      <w:rFonts w:ascii="Wingdings" w:hAnsi="Wingdings" w:cs="Wingdings" w:hint="default"/>
    </w:rPr>
  </w:style>
  <w:style w:type="character" w:customStyle="1" w:styleId="WW8Num106z3">
    <w:name w:val="WW8Num106z3"/>
    <w:rPr>
      <w:rFonts w:ascii="Symbol" w:hAnsi="Symbol" w:cs="Symbol" w:hint="default"/>
    </w:rPr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1">
    <w:name w:val="WW8Num111z1"/>
    <w:rPr>
      <w:rFonts w:hint="default"/>
      <w:b w:val="0"/>
      <w:bCs/>
    </w:rPr>
  </w:style>
  <w:style w:type="character" w:customStyle="1" w:styleId="WW8Num115z1">
    <w:name w:val="WW8Num115z1"/>
    <w:rPr>
      <w:rFonts w:ascii="Lato" w:eastAsia="Times New Roman" w:hAnsi="Lato" w:cs="Times New Roman" w:hint="default"/>
      <w:b w:val="0"/>
      <w:i w:val="0"/>
      <w:color w:val="auto"/>
    </w:rPr>
  </w:style>
  <w:style w:type="character" w:customStyle="1" w:styleId="WW8Num115z2">
    <w:name w:val="WW8Num115z2"/>
    <w:rPr>
      <w:rFonts w:ascii="Courier New" w:hAnsi="Courier New" w:cs="Courier New" w:hint="default"/>
    </w:rPr>
  </w:style>
  <w:style w:type="character" w:customStyle="1" w:styleId="WW8Num115z3">
    <w:name w:val="WW8Num115z3"/>
  </w:style>
  <w:style w:type="character" w:customStyle="1" w:styleId="WW8Num115z4">
    <w:name w:val="WW8Num115z4"/>
    <w:rPr>
      <w:rFonts w:hint="default"/>
    </w:rPr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116z1">
    <w:name w:val="WW8Num116z1"/>
    <w:rPr>
      <w:rFonts w:ascii="Symbol" w:hAnsi="Symbol" w:cs="Symbol" w:hint="default"/>
      <w:strike w:val="0"/>
      <w:dstrike w:val="0"/>
    </w:rPr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17z1">
    <w:name w:val="WW8Num117z1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20z2">
    <w:name w:val="WW8Num120z2"/>
    <w:rPr>
      <w:rFonts w:hint="default"/>
      <w:color w:val="auto"/>
    </w:rPr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5z1">
    <w:name w:val="WW8Num125z1"/>
    <w:rPr>
      <w:rFonts w:ascii="Lato" w:hAnsi="Lato" w:cs="Lato" w:hint="default"/>
      <w:kern w:val="2"/>
    </w:rPr>
  </w:style>
  <w:style w:type="character" w:customStyle="1" w:styleId="WW8Num126z1">
    <w:name w:val="WW8Num126z1"/>
  </w:style>
  <w:style w:type="character" w:customStyle="1" w:styleId="WW8Num126z2">
    <w:name w:val="WW8Num126z2"/>
  </w:style>
  <w:style w:type="character" w:customStyle="1" w:styleId="WW8Num126z3">
    <w:name w:val="WW8Num126z3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28z1">
    <w:name w:val="WW8Num128z1"/>
    <w:rPr>
      <w:rFonts w:ascii="Symbol" w:hAnsi="Symbol" w:cs="Symbol" w:hint="default"/>
    </w:rPr>
  </w:style>
  <w:style w:type="character" w:customStyle="1" w:styleId="WW8Num128z2">
    <w:name w:val="WW8Num128z2"/>
    <w:rPr>
      <w:rFonts w:hint="default"/>
    </w:rPr>
  </w:style>
  <w:style w:type="character" w:customStyle="1" w:styleId="WW8Num128z3">
    <w:name w:val="WW8Num128z3"/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129z1">
    <w:name w:val="WW8Num129z1"/>
    <w:rPr>
      <w:rFonts w:ascii="Symbol" w:hAnsi="Symbol" w:cs="Symbol" w:hint="default"/>
    </w:rPr>
  </w:style>
  <w:style w:type="character" w:customStyle="1" w:styleId="WW8Num129z2">
    <w:name w:val="WW8Num129z2"/>
    <w:rPr>
      <w:rFonts w:hint="default"/>
    </w:rPr>
  </w:style>
  <w:style w:type="character" w:customStyle="1" w:styleId="WW8Num129z3">
    <w:name w:val="WW8Num129z3"/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</w:style>
  <w:style w:type="character" w:customStyle="1" w:styleId="WW8Num129z7">
    <w:name w:val="WW8Num129z7"/>
  </w:style>
  <w:style w:type="character" w:customStyle="1" w:styleId="WW8Num129z8">
    <w:name w:val="WW8Num129z8"/>
  </w:style>
  <w:style w:type="character" w:customStyle="1" w:styleId="WW8Num130z2">
    <w:name w:val="WW8Num130z2"/>
    <w:rPr>
      <w:rFonts w:ascii="Symbol" w:hAnsi="Symbol" w:cs="Symbol"/>
    </w:rPr>
  </w:style>
  <w:style w:type="character" w:customStyle="1" w:styleId="WW8Num131z1">
    <w:name w:val="WW8Num131z1"/>
    <w:rPr>
      <w:rFonts w:ascii="Lato" w:hAnsi="Lato" w:cs="Times New Roman" w:hint="default"/>
      <w:b w:val="0"/>
      <w:bCs w:val="0"/>
      <w:i w:val="0"/>
      <w:strike w:val="0"/>
      <w:dstrike w:val="0"/>
      <w:color w:val="auto"/>
    </w:rPr>
  </w:style>
  <w:style w:type="character" w:customStyle="1" w:styleId="WW8Num131z2">
    <w:name w:val="WW8Num131z2"/>
    <w:rPr>
      <w:rFonts w:cs="Times New Roman" w:hint="default"/>
    </w:rPr>
  </w:style>
  <w:style w:type="character" w:customStyle="1" w:styleId="WW8Num131z3">
    <w:name w:val="WW8Num131z3"/>
    <w:rPr>
      <w:rFonts w:ascii="Lato" w:eastAsia="Times New Roman" w:hAnsi="Lato" w:cs="Times New Roman" w:hint="default"/>
      <w:b w:val="0"/>
    </w:rPr>
  </w:style>
  <w:style w:type="character" w:customStyle="1" w:styleId="WW8Num132z1">
    <w:name w:val="WW8Num132z1"/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Domylnaczcionkaakapitu2">
    <w:name w:val="Domyślna czcionka akapitu2"/>
  </w:style>
  <w:style w:type="character" w:customStyle="1" w:styleId="WW8Num35z2">
    <w:name w:val="WW8Num35z2"/>
    <w:rPr>
      <w:rFonts w:ascii="Courier New" w:hAnsi="Courier New" w:cs="Courier New"/>
    </w:rPr>
  </w:style>
  <w:style w:type="character" w:customStyle="1" w:styleId="WW8Num57z3">
    <w:name w:val="WW8Num57z3"/>
    <w:rPr>
      <w:rFonts w:ascii="Times New Roman" w:eastAsia="Calibri" w:hAnsi="Times New Roman" w:cs="Times New Roman"/>
    </w:rPr>
  </w:style>
  <w:style w:type="character" w:customStyle="1" w:styleId="WW8Num58z1">
    <w:name w:val="WW8Num58z1"/>
    <w:rPr>
      <w:rFonts w:cs="Times New Roman"/>
    </w:rPr>
  </w:style>
  <w:style w:type="character" w:customStyle="1" w:styleId="WW8Num77z2">
    <w:name w:val="WW8Num77z2"/>
    <w:rPr>
      <w:rFonts w:ascii="Times New Roman" w:eastAsia="Times New Roman" w:hAnsi="Times New Roman" w:cs="Times New Roman"/>
    </w:rPr>
  </w:style>
  <w:style w:type="character" w:customStyle="1" w:styleId="WW8Num86z3">
    <w:name w:val="WW8Num86z3"/>
    <w:rPr>
      <w:rFonts w:cs="Times New Roman"/>
      <w:b w:val="0"/>
      <w:bCs w:val="0"/>
      <w:i w:val="0"/>
      <w:iCs w:val="0"/>
    </w:rPr>
  </w:style>
  <w:style w:type="character" w:customStyle="1" w:styleId="WW8Num90z3">
    <w:name w:val="WW8Num90z3"/>
    <w:rPr>
      <w:rFonts w:cs="Times New Roman"/>
      <w:color w:val="auto"/>
    </w:rPr>
  </w:style>
  <w:style w:type="character" w:customStyle="1" w:styleId="WW8Num92z3">
    <w:name w:val="WW8Num92z3"/>
    <w:rPr>
      <w:rFonts w:cs="Times New Roman"/>
    </w:rPr>
  </w:style>
  <w:style w:type="character" w:customStyle="1" w:styleId="WW8Num21z3">
    <w:name w:val="WW8Num21z3"/>
    <w:rPr>
      <w:rFonts w:ascii="Lato" w:eastAsia="Times New Roman" w:hAnsi="Lato" w:cs="Times New Roman"/>
    </w:rPr>
  </w:style>
  <w:style w:type="character" w:customStyle="1" w:styleId="WW8Num39z2">
    <w:name w:val="WW8Num39z2"/>
    <w:rPr>
      <w:rFonts w:ascii="Courier New" w:hAnsi="Courier New" w:cs="Courier New"/>
    </w:rPr>
  </w:style>
  <w:style w:type="character" w:customStyle="1" w:styleId="WW8Num61z2">
    <w:name w:val="WW8Num61z2"/>
    <w:rPr>
      <w:rFonts w:cs="Times New Roman"/>
      <w:b w:val="0"/>
    </w:rPr>
  </w:style>
  <w:style w:type="character" w:customStyle="1" w:styleId="WW8Num65z1">
    <w:name w:val="WW8Num65z1"/>
    <w:rPr>
      <w:rFonts w:ascii="Times New Roman" w:eastAsia="Times New Roman" w:hAnsi="Times New Roman" w:cs="Times New Roman"/>
    </w:rPr>
  </w:style>
  <w:style w:type="character" w:customStyle="1" w:styleId="WW8Num77z1">
    <w:name w:val="WW8Num77z1"/>
    <w:rPr>
      <w:rFonts w:ascii="Times New Roman" w:hAnsi="Times New Roman" w:cs="Times New Roman"/>
      <w:b w:val="0"/>
      <w:bCs w:val="0"/>
    </w:rPr>
  </w:style>
  <w:style w:type="character" w:customStyle="1" w:styleId="WW8Num89z4">
    <w:name w:val="WW8Num89z4"/>
    <w:rPr>
      <w:rFonts w:ascii="Courier New" w:hAnsi="Courier New" w:cs="Courier New"/>
    </w:rPr>
  </w:style>
  <w:style w:type="character" w:customStyle="1" w:styleId="WW8Num89z5">
    <w:name w:val="WW8Num89z5"/>
    <w:rPr>
      <w:rFonts w:ascii="Wingdings" w:hAnsi="Wingdings" w:cs="Wingdings"/>
    </w:rPr>
  </w:style>
  <w:style w:type="character" w:customStyle="1" w:styleId="WW8Num90z1">
    <w:name w:val="WW8Num90z1"/>
    <w:rPr>
      <w:rFonts w:ascii="Lato" w:eastAsia="Times New Roman" w:hAnsi="Lato" w:cs="Times New Roman"/>
    </w:rPr>
  </w:style>
  <w:style w:type="character" w:customStyle="1" w:styleId="Tekstpodstawowy3Znak">
    <w:name w:val="Tekst podstawowy 3 Znak"/>
    <w:rPr>
      <w:rFonts w:ascii="Arial" w:eastAsia="Times New Roman" w:hAnsi="Arial" w:cs="Arial"/>
      <w:sz w:val="16"/>
      <w:szCs w:val="16"/>
    </w:rPr>
  </w:style>
  <w:style w:type="character" w:customStyle="1" w:styleId="Tekstpodstawowy2Znak">
    <w:name w:val="Tekst podstawowy 2 Znak"/>
    <w:rPr>
      <w:rFonts w:ascii="Arial" w:eastAsia="Times New Roman" w:hAnsi="Arial" w:cs="Arial"/>
    </w:rPr>
  </w:style>
  <w:style w:type="character" w:customStyle="1" w:styleId="Tekstpodstawowywcity3Znak">
    <w:name w:val="Tekst podstawowy wcięty 3 Znak"/>
    <w:rPr>
      <w:rFonts w:ascii="Arial" w:eastAsia="Times New Roman" w:hAnsi="Arial" w:cs="Arial"/>
      <w:sz w:val="16"/>
      <w:szCs w:val="16"/>
    </w:rPr>
  </w:style>
  <w:style w:type="character" w:styleId="Uwydatnienie">
    <w:name w:val="Emphasis"/>
    <w:qFormat/>
    <w:rPr>
      <w:i/>
    </w:rPr>
  </w:style>
  <w:style w:type="character" w:customStyle="1" w:styleId="Heading1Char">
    <w:name w:val="Heading 1 Char"/>
    <w:rPr>
      <w:rFonts w:ascii="Cambria" w:hAnsi="Cambria" w:cs="Cambria"/>
      <w:b/>
      <w:kern w:val="2"/>
      <w:sz w:val="32"/>
    </w:rPr>
  </w:style>
  <w:style w:type="character" w:customStyle="1" w:styleId="FooterChar">
    <w:name w:val="Footer Char"/>
    <w:rPr>
      <w:sz w:val="24"/>
    </w:rPr>
  </w:style>
  <w:style w:type="character" w:customStyle="1" w:styleId="ZnakZnak15">
    <w:name w:val="Znak Znak15"/>
    <w:rPr>
      <w:sz w:val="24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h2">
    <w:name w:val="h2"/>
  </w:style>
  <w:style w:type="character" w:customStyle="1" w:styleId="MapadokumentuZnak">
    <w:name w:val="Mapa dokumentu Znak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akapitustep1">
    <w:name w:val="akapitustep1"/>
  </w:style>
  <w:style w:type="character" w:customStyle="1" w:styleId="WW8Num21z4">
    <w:name w:val="WW8Num21z4"/>
  </w:style>
  <w:style w:type="character" w:customStyle="1" w:styleId="Odwoaniedokomentarza2">
    <w:name w:val="Odwołanie do komentarza2"/>
    <w:rPr>
      <w:sz w:val="16"/>
    </w:rPr>
  </w:style>
  <w:style w:type="character" w:customStyle="1" w:styleId="TekstkomentarzaZnak1">
    <w:name w:val="Tekst komentarza Znak1"/>
  </w:style>
  <w:style w:type="paragraph" w:customStyle="1" w:styleId="Nagwek30">
    <w:name w:val="Nagłówek3"/>
    <w:basedOn w:val="Normalny"/>
    <w:next w:val="Podtytu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x-none"/>
    </w:rPr>
  </w:style>
  <w:style w:type="paragraph" w:styleId="Tekstpodstawowy">
    <w:name w:val="Body Text"/>
    <w:basedOn w:val="Normalny"/>
    <w:pPr>
      <w:spacing w:after="12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widowControl w:val="0"/>
      <w:suppressLineNumbers/>
      <w:spacing w:after="0" w:line="240" w:lineRule="auto"/>
      <w:jc w:val="center"/>
    </w:pPr>
    <w:rPr>
      <w:rFonts w:ascii="Times New Roman" w:eastAsia="Times New Roman" w:hAnsi="Times New Roman" w:cs="Mangal"/>
      <w:sz w:val="24"/>
      <w:szCs w:val="24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Akapitzlist">
    <w:name w:val="List Paragraph"/>
    <w:aliases w:val="CW_Lista,Wypunktowanie,L1,Numerowanie,Akapit z listą BS,wypunktowanie,Podsis rysunku,Akapit z listą numerowaną,lp1,Bullet List,FooterText,numbered,Paragraphe de liste1,Bulletr List Paragraph,列出段落,列出段落1,List Paragraph21,Listeafsnit1,リスト段落1"/>
    <w:basedOn w:val="Normalny"/>
    <w:qFormat/>
    <w:pPr>
      <w:ind w:left="720"/>
      <w:contextualSpacing/>
    </w:pPr>
  </w:style>
  <w:style w:type="paragraph" w:customStyle="1" w:styleId="Tekstkomentarza3">
    <w:name w:val="Tekst komentarza3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3"/>
    <w:next w:val="Tekstkomentarza3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  <w:lang w:val="x-none"/>
    </w:rPr>
  </w:style>
  <w:style w:type="paragraph" w:customStyle="1" w:styleId="Style6">
    <w:name w:val="Style6"/>
    <w:basedOn w:val="Normalny"/>
    <w:pPr>
      <w:widowControl w:val="0"/>
      <w:autoSpaceDE w:val="0"/>
      <w:spacing w:after="0" w:line="27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TML-wstpniesformatowany">
    <w:name w:val="HTML Preformatted"/>
    <w:basedOn w:val="Normalny"/>
    <w:pPr>
      <w:spacing w:after="0" w:line="240" w:lineRule="auto"/>
    </w:pPr>
    <w:rPr>
      <w:rFonts w:ascii="Courier New" w:eastAsia="Times New Roman" w:hAnsi="Courier New" w:cs="Courier New"/>
      <w:color w:val="000000"/>
      <w:sz w:val="16"/>
      <w:szCs w:val="16"/>
      <w:lang w:val="x-none"/>
    </w:rPr>
  </w:style>
  <w:style w:type="paragraph" w:styleId="Poprawka">
    <w:name w:val="Revision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NormalnyWeb">
    <w:name w:val="Normal (Web)"/>
    <w:basedOn w:val="Normalny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pPr>
      <w:spacing w:after="200" w:line="276" w:lineRule="auto"/>
    </w:pPr>
    <w:rPr>
      <w:sz w:val="20"/>
      <w:szCs w:val="20"/>
      <w:lang w:val="x-none"/>
    </w:rPr>
  </w:style>
  <w:style w:type="paragraph" w:customStyle="1" w:styleId="Nagwek10">
    <w:name w:val="Nagłówek1"/>
    <w:basedOn w:val="Normalny"/>
    <w:next w:val="Tekstpodstawowy"/>
    <w:pPr>
      <w:keepNext/>
      <w:widowControl w:val="0"/>
      <w:spacing w:before="240" w:after="120" w:line="240" w:lineRule="auto"/>
      <w:jc w:val="center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Normalny"/>
    <w:pPr>
      <w:widowControl w:val="0"/>
      <w:suppressLineNumbers/>
      <w:spacing w:before="120" w:after="120" w:line="240" w:lineRule="auto"/>
      <w:jc w:val="center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Arial"/>
      <w:sz w:val="24"/>
      <w:szCs w:val="24"/>
      <w:lang w:eastAsia="zh-CN"/>
    </w:rPr>
  </w:style>
  <w:style w:type="paragraph" w:styleId="Tekstpodstawowywcity">
    <w:name w:val="Body Text Indent"/>
    <w:basedOn w:val="Normalny"/>
    <w:pPr>
      <w:spacing w:after="120" w:line="360" w:lineRule="auto"/>
      <w:ind w:left="283"/>
    </w:pPr>
    <w:rPr>
      <w:rFonts w:ascii="Arial" w:eastAsia="Times New Roman" w:hAnsi="Arial" w:cs="Arial"/>
      <w:sz w:val="24"/>
      <w:szCs w:val="24"/>
      <w:lang w:val="x-none"/>
    </w:rPr>
  </w:style>
  <w:style w:type="paragraph" w:customStyle="1" w:styleId="BodyText22">
    <w:name w:val="Body Text 22"/>
    <w:basedOn w:val="Normalny"/>
    <w:pPr>
      <w:spacing w:after="0" w:line="360" w:lineRule="auto"/>
      <w:jc w:val="both"/>
    </w:pPr>
    <w:rPr>
      <w:rFonts w:ascii="Times New Roman" w:eastAsia="Times New Roman" w:hAnsi="Times New Roman"/>
      <w:sz w:val="26"/>
      <w:szCs w:val="26"/>
    </w:rPr>
  </w:style>
  <w:style w:type="paragraph" w:styleId="Podtytu">
    <w:name w:val="Subtitle"/>
    <w:basedOn w:val="Normalny"/>
    <w:next w:val="Tekstpodstawowy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Tekstpodstawowy31">
    <w:name w:val="Tekst podstawowy 31"/>
    <w:basedOn w:val="Normalny"/>
    <w:pPr>
      <w:spacing w:after="120" w:line="360" w:lineRule="auto"/>
    </w:pPr>
    <w:rPr>
      <w:rFonts w:ascii="Arial" w:eastAsia="Times New Roman" w:hAnsi="Arial" w:cs="Arial"/>
      <w:sz w:val="16"/>
      <w:szCs w:val="16"/>
    </w:rPr>
  </w:style>
  <w:style w:type="paragraph" w:customStyle="1" w:styleId="Tekstpodstawowy21">
    <w:name w:val="Tekst podstawowy 21"/>
    <w:basedOn w:val="Normalny"/>
    <w:pPr>
      <w:widowControl w:val="0"/>
      <w:spacing w:after="0" w:line="240" w:lineRule="auto"/>
      <w:jc w:val="both"/>
    </w:pPr>
    <w:rPr>
      <w:rFonts w:ascii="Arial" w:eastAsia="Times New Roman" w:hAnsi="Arial" w:cs="Arial"/>
    </w:rPr>
  </w:style>
  <w:style w:type="paragraph" w:customStyle="1" w:styleId="Nagwekwykazurde1">
    <w:name w:val="Nagłówek wykazu źródeł1"/>
    <w:basedOn w:val="Normalny"/>
    <w:next w:val="Normalny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</w:rPr>
  </w:style>
  <w:style w:type="paragraph" w:styleId="Tekstprzypisukocowego">
    <w:name w:val="endnote text"/>
    <w:basedOn w:val="Normalny"/>
    <w:pPr>
      <w:spacing w:after="0" w:line="360" w:lineRule="auto"/>
    </w:pPr>
    <w:rPr>
      <w:rFonts w:ascii="Arial" w:eastAsia="Times New Roman" w:hAnsi="Arial" w:cs="Arial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pPr>
      <w:spacing w:after="120" w:line="360" w:lineRule="auto"/>
      <w:ind w:left="283"/>
    </w:pPr>
    <w:rPr>
      <w:rFonts w:ascii="Arial" w:eastAsia="Times New Roman" w:hAnsi="Arial" w:cs="Arial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</w:rPr>
  </w:style>
  <w:style w:type="paragraph" w:customStyle="1" w:styleId="listapunktowana">
    <w:name w:val="listapunktowana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anawias">
    <w:name w:val="listanawias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Spistreci1">
    <w:name w:val="toc 1"/>
    <w:basedOn w:val="Normalny"/>
    <w:next w:val="Normalny"/>
    <w:pPr>
      <w:numPr>
        <w:numId w:val="17"/>
      </w:numPr>
      <w:spacing w:after="0" w:line="240" w:lineRule="auto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kapitzlist1">
    <w:name w:val="Akapit z listą1"/>
    <w:basedOn w:val="Normalny"/>
    <w:qFormat/>
    <w:pPr>
      <w:spacing w:after="200" w:line="276" w:lineRule="auto"/>
      <w:ind w:left="720"/>
    </w:pPr>
    <w:rPr>
      <w:rFonts w:eastAsia="Times New Roman" w:cs="Calibri"/>
    </w:rPr>
  </w:style>
  <w:style w:type="paragraph" w:customStyle="1" w:styleId="Texte-mail">
    <w:name w:val="Text e-mail"/>
    <w:basedOn w:val="Normalny"/>
    <w:pPr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Legenda1">
    <w:name w:val="Legenda1"/>
    <w:basedOn w:val="Normalny"/>
    <w:next w:val="Normalny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360" w:lineRule="auto"/>
    </w:pPr>
    <w:rPr>
      <w:rFonts w:ascii="Arial" w:eastAsia="Times New Roman" w:hAnsi="Arial" w:cs="Arial"/>
      <w:sz w:val="20"/>
      <w:szCs w:val="20"/>
    </w:rPr>
  </w:style>
  <w:style w:type="paragraph" w:customStyle="1" w:styleId="Poprawka1">
    <w:name w:val="Poprawka1"/>
    <w:pPr>
      <w:suppressAutoHyphens/>
    </w:pPr>
    <w:rPr>
      <w:rFonts w:ascii="Arial" w:eastAsia="Arial" w:hAnsi="Arial" w:cs="Arial"/>
      <w:sz w:val="24"/>
      <w:szCs w:val="24"/>
      <w:lang w:eastAsia="zh-CN"/>
    </w:rPr>
  </w:style>
  <w:style w:type="paragraph" w:customStyle="1" w:styleId="ListParagraph1">
    <w:name w:val="List Paragraph1"/>
    <w:basedOn w:val="Normalny"/>
    <w:pPr>
      <w:spacing w:after="200" w:line="276" w:lineRule="auto"/>
      <w:ind w:left="720"/>
    </w:pPr>
    <w:rPr>
      <w:rFonts w:eastAsia="Times New Roman"/>
    </w:rPr>
  </w:style>
  <w:style w:type="paragraph" w:customStyle="1" w:styleId="Zawartotabeli">
    <w:name w:val="Zawartość tabeli"/>
    <w:basedOn w:val="Normalny"/>
    <w:pPr>
      <w:widowControl w:val="0"/>
      <w:suppressLineNumbers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Pr>
      <w:b/>
      <w:bCs/>
    </w:rPr>
  </w:style>
  <w:style w:type="paragraph" w:customStyle="1" w:styleId="Style8">
    <w:name w:val="Style8"/>
    <w:basedOn w:val="Normalny"/>
    <w:pPr>
      <w:widowControl w:val="0"/>
      <w:autoSpaceDE w:val="0"/>
      <w:spacing w:after="0" w:line="20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Bezodstpw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NormalBold">
    <w:name w:val="NormalBold"/>
    <w:basedOn w:val="Normalny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x-none"/>
    </w:rPr>
  </w:style>
  <w:style w:type="paragraph" w:customStyle="1" w:styleId="Text1">
    <w:name w:val="Text 1"/>
    <w:basedOn w:val="Normalny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customStyle="1" w:styleId="NormalLeft">
    <w:name w:val="Normal Left"/>
    <w:basedOn w:val="Normalny"/>
    <w:pPr>
      <w:spacing w:before="120" w:after="120" w:line="240" w:lineRule="auto"/>
    </w:pPr>
    <w:rPr>
      <w:rFonts w:ascii="Times New Roman" w:hAnsi="Times New Roman"/>
      <w:sz w:val="24"/>
    </w:rPr>
  </w:style>
  <w:style w:type="paragraph" w:customStyle="1" w:styleId="Tiret0">
    <w:name w:val="Tiret 0"/>
    <w:basedOn w:val="Normalny"/>
    <w:pPr>
      <w:numPr>
        <w:numId w:val="65"/>
      </w:numPr>
      <w:spacing w:before="120" w:after="120" w:line="240" w:lineRule="auto"/>
      <w:jc w:val="both"/>
    </w:pPr>
    <w:rPr>
      <w:rFonts w:ascii="Times New Roman" w:hAnsi="Times New Roman"/>
      <w:sz w:val="24"/>
    </w:rPr>
  </w:style>
  <w:style w:type="paragraph" w:customStyle="1" w:styleId="Tiret1">
    <w:name w:val="Tiret 1"/>
    <w:basedOn w:val="Normalny"/>
    <w:pPr>
      <w:numPr>
        <w:numId w:val="57"/>
      </w:numPr>
      <w:spacing w:before="120" w:after="120" w:line="240" w:lineRule="auto"/>
      <w:jc w:val="both"/>
    </w:pPr>
    <w:rPr>
      <w:rFonts w:ascii="Times New Roman" w:hAnsi="Times New Roman"/>
      <w:sz w:val="24"/>
    </w:rPr>
  </w:style>
  <w:style w:type="paragraph" w:customStyle="1" w:styleId="NumPar1">
    <w:name w:val="NumPar 1"/>
    <w:basedOn w:val="Normalny"/>
    <w:next w:val="Text1"/>
    <w:pPr>
      <w:numPr>
        <w:numId w:val="44"/>
      </w:numPr>
      <w:spacing w:before="120" w:after="120" w:line="240" w:lineRule="auto"/>
      <w:jc w:val="both"/>
    </w:pPr>
    <w:rPr>
      <w:rFonts w:ascii="Times New Roman" w:hAnsi="Times New Roman"/>
      <w:sz w:val="24"/>
    </w:r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hAnsi="Times New Roman"/>
      <w:sz w:val="24"/>
    </w:r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hAnsi="Times New Roman"/>
      <w:sz w:val="24"/>
    </w:r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hAnsi="Times New Roman"/>
      <w:sz w:val="24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</w:rPr>
  </w:style>
  <w:style w:type="paragraph" w:customStyle="1" w:styleId="Annexetitre">
    <w:name w:val="Annexe titre"/>
    <w:basedOn w:val="Normalny"/>
    <w:next w:val="Normalny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</w:rPr>
  </w:style>
  <w:style w:type="paragraph" w:customStyle="1" w:styleId="Tekstpodstawowywcity22">
    <w:name w:val="Tekst podstawowy wcięty 22"/>
    <w:basedOn w:val="Normalny"/>
    <w:pPr>
      <w:widowControl w:val="0"/>
      <w:spacing w:after="120" w:line="480" w:lineRule="auto"/>
      <w:ind w:left="283"/>
      <w:jc w:val="center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Teksttabela">
    <w:name w:val="Tekst_tabela"/>
    <w:basedOn w:val="Bezodstpw"/>
    <w:pPr>
      <w:spacing w:before="40" w:after="40"/>
    </w:pPr>
    <w:rPr>
      <w:rFonts w:ascii="Arial" w:hAnsi="Arial" w:cs="Tahoma"/>
      <w:szCs w:val="20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</w:pPr>
    <w:rPr>
      <w:rFonts w:eastAsia="Times New Roman" w:cs="Calibri"/>
    </w:rPr>
  </w:style>
  <w:style w:type="paragraph" w:customStyle="1" w:styleId="price">
    <w:name w:val="price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Zagicieodgryformularza">
    <w:name w:val="HTML Top of Form"/>
    <w:basedOn w:val="Normalny"/>
    <w:next w:val="Normalny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x-none"/>
    </w:rPr>
  </w:style>
  <w:style w:type="paragraph" w:styleId="Zagicieoddouformularza">
    <w:name w:val="HTML Bottom of Form"/>
    <w:basedOn w:val="Normalny"/>
    <w:next w:val="Normalny"/>
    <w:pPr>
      <w:pBdr>
        <w:top w:val="single" w:sz="6" w:space="1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x-none"/>
    </w:rPr>
  </w:style>
  <w:style w:type="paragraph" w:customStyle="1" w:styleId="xmsonormal">
    <w:name w:val="x_msonormal"/>
    <w:basedOn w:val="Normalny"/>
    <w:pPr>
      <w:spacing w:after="0" w:line="240" w:lineRule="auto"/>
    </w:pPr>
    <w:rPr>
      <w:rFonts w:cs="Calibri"/>
    </w:rPr>
  </w:style>
  <w:style w:type="paragraph" w:customStyle="1" w:styleId="Tekstpodstawowyzwciciem1">
    <w:name w:val="Tekst podstawowy z wcięciem1"/>
    <w:basedOn w:val="Tekstpodstawowy"/>
    <w:pPr>
      <w:spacing w:after="0"/>
      <w:ind w:firstLine="360"/>
    </w:pPr>
    <w:rPr>
      <w:sz w:val="24"/>
      <w:szCs w:val="24"/>
      <w:lang w:val="en-US"/>
    </w:rPr>
  </w:style>
  <w:style w:type="paragraph" w:customStyle="1" w:styleId="Nagwek20">
    <w:name w:val="Nagłówek2"/>
    <w:basedOn w:val="Normalny"/>
    <w:next w:val="Tekstpodstawowy"/>
    <w:pPr>
      <w:keepNext/>
      <w:widowControl w:val="0"/>
      <w:spacing w:before="240" w:after="120" w:line="240" w:lineRule="auto"/>
      <w:jc w:val="center"/>
    </w:pPr>
    <w:rPr>
      <w:rFonts w:ascii="Arial" w:eastAsia="Microsoft YaHei" w:hAnsi="Arial" w:cs="Lucida Sans"/>
      <w:sz w:val="28"/>
      <w:szCs w:val="28"/>
    </w:rPr>
  </w:style>
  <w:style w:type="paragraph" w:customStyle="1" w:styleId="Legenda2">
    <w:name w:val="Legenda2"/>
    <w:basedOn w:val="Normalny"/>
    <w:pPr>
      <w:widowControl w:val="0"/>
      <w:suppressLineNumbers/>
      <w:spacing w:before="120" w:after="120" w:line="240" w:lineRule="auto"/>
      <w:jc w:val="center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Akapitzlist2">
    <w:name w:val="Akapit z listą2"/>
    <w:basedOn w:val="Normalny"/>
    <w:pPr>
      <w:spacing w:after="200" w:line="276" w:lineRule="auto"/>
      <w:ind w:left="720"/>
    </w:pPr>
    <w:rPr>
      <w:rFonts w:eastAsia="Times New Roman" w:cs="Calibri"/>
    </w:rPr>
  </w:style>
  <w:style w:type="paragraph" w:customStyle="1" w:styleId="Poprawka2">
    <w:name w:val="Poprawka2"/>
    <w:pPr>
      <w:suppressAutoHyphens/>
    </w:pPr>
    <w:rPr>
      <w:sz w:val="24"/>
      <w:szCs w:val="24"/>
      <w:lang w:eastAsia="zh-CN"/>
    </w:rPr>
  </w:style>
  <w:style w:type="paragraph" w:customStyle="1" w:styleId="Listapunktowana1">
    <w:name w:val="Lista punktowana1"/>
    <w:basedOn w:val="Normalny"/>
    <w:pPr>
      <w:widowControl w:val="0"/>
      <w:tabs>
        <w:tab w:val="left" w:pos="360"/>
      </w:tabs>
      <w:spacing w:after="0" w:line="240" w:lineRule="auto"/>
      <w:ind w:left="360" w:hanging="360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  <w:spacing w:after="0" w:line="240" w:lineRule="auto"/>
      <w:jc w:val="center"/>
    </w:pPr>
    <w:rPr>
      <w:rFonts w:ascii="Tahoma" w:eastAsia="Times New Roman" w:hAnsi="Tahoma" w:cs="Tahoma"/>
      <w:sz w:val="20"/>
      <w:szCs w:val="20"/>
    </w:rPr>
  </w:style>
  <w:style w:type="paragraph" w:customStyle="1" w:styleId="LO-Normal">
    <w:name w:val="LO-Normal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wcicie">
    <w:name w:val="wcięcie"/>
    <w:basedOn w:val="Normalny"/>
    <w:pPr>
      <w:spacing w:after="0" w:line="240" w:lineRule="auto"/>
      <w:ind w:left="708"/>
    </w:pPr>
    <w:rPr>
      <w:rFonts w:ascii="Arial" w:eastAsia="Times New Roman" w:hAnsi="Arial" w:cs="Arial"/>
      <w:sz w:val="24"/>
      <w:szCs w:val="24"/>
    </w:rPr>
  </w:style>
  <w:style w:type="paragraph" w:customStyle="1" w:styleId="Nagwekwykazurde2">
    <w:name w:val="Nagłówek wykazu źródeł2"/>
    <w:basedOn w:val="Nagwek1"/>
    <w:next w:val="Normalny"/>
    <w:pPr>
      <w:keepLines/>
      <w:numPr>
        <w:numId w:val="0"/>
      </w:numPr>
      <w:spacing w:after="0" w:line="252" w:lineRule="auto"/>
    </w:pPr>
    <w:rPr>
      <w:rFonts w:ascii="Calibri Light" w:hAnsi="Calibri Light" w:cs="Calibri Light"/>
      <w:b w:val="0"/>
      <w:bCs w:val="0"/>
      <w:color w:val="2E74B5"/>
      <w:lang w:val="pl-PL"/>
    </w:rPr>
  </w:style>
  <w:style w:type="paragraph" w:customStyle="1" w:styleId="Tekstkomentarza2">
    <w:name w:val="Tekst komentarza2"/>
    <w:basedOn w:val="Normalny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character" w:styleId="Odwoaniedokomentarza">
    <w:name w:val="annotation reference"/>
    <w:unhideWhenUsed/>
    <w:rsid w:val="00E16D01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E16D01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rsid w:val="00E16D01"/>
    <w:rPr>
      <w:rFonts w:ascii="Calibri" w:eastAsia="Calibri" w:hAnsi="Calibri"/>
      <w:lang w:eastAsia="zh-CN"/>
    </w:rPr>
  </w:style>
  <w:style w:type="numbering" w:styleId="111111">
    <w:name w:val="Outline List 2"/>
    <w:basedOn w:val="Bezlisty"/>
    <w:unhideWhenUsed/>
    <w:rsid w:val="000D43A5"/>
    <w:pPr>
      <w:numPr>
        <w:numId w:val="90"/>
      </w:numPr>
    </w:pPr>
  </w:style>
  <w:style w:type="character" w:customStyle="1" w:styleId="markedcontent">
    <w:name w:val="markedcontent"/>
    <w:basedOn w:val="Domylnaczcionkaakapitu"/>
    <w:rsid w:val="00243AD6"/>
  </w:style>
  <w:style w:type="character" w:styleId="Odwoanieprzypisukocowego">
    <w:name w:val="endnote reference"/>
    <w:uiPriority w:val="99"/>
    <w:semiHidden/>
    <w:unhideWhenUsed/>
    <w:rsid w:val="00BA6108"/>
    <w:rPr>
      <w:vertAlign w:val="superscript"/>
    </w:rPr>
  </w:style>
  <w:style w:type="numbering" w:customStyle="1" w:styleId="Styl13">
    <w:name w:val="Styl13"/>
    <w:rsid w:val="00962733"/>
  </w:style>
  <w:style w:type="numbering" w:customStyle="1" w:styleId="Styl11">
    <w:name w:val="Styl11"/>
    <w:basedOn w:val="Bezlisty"/>
    <w:rsid w:val="006472C9"/>
    <w:pPr>
      <w:numPr>
        <w:numId w:val="144"/>
      </w:numPr>
    </w:pPr>
  </w:style>
  <w:style w:type="numbering" w:customStyle="1" w:styleId="Styl3">
    <w:name w:val="Styl3"/>
    <w:uiPriority w:val="99"/>
    <w:rsid w:val="00CA7E88"/>
    <w:pPr>
      <w:numPr>
        <w:numId w:val="17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9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zm.krak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brokerinfinite.efaktura.gov.pl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zm.krakow.pl/" TargetMode="External"/><Relationship Id="rId1" Type="http://schemas.openxmlformats.org/officeDocument/2006/relationships/hyperlink" Target="mailto:przetargi@zzm.kra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C1054-7BD0-4829-B5CB-FAF88D7F8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5324</Words>
  <Characters>31950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37200</CharactersWithSpaces>
  <SharedDoc>false</SharedDoc>
  <HLinks>
    <vt:vector size="144" baseType="variant">
      <vt:variant>
        <vt:i4>917573</vt:i4>
      </vt:variant>
      <vt:variant>
        <vt:i4>63</vt:i4>
      </vt:variant>
      <vt:variant>
        <vt:i4>0</vt:i4>
      </vt:variant>
      <vt:variant>
        <vt:i4>5</vt:i4>
      </vt:variant>
      <vt:variant>
        <vt:lpwstr>http://zzm.krakow.pl/index.php/przetargi.html</vt:lpwstr>
      </vt:variant>
      <vt:variant>
        <vt:lpwstr/>
      </vt:variant>
      <vt:variant>
        <vt:i4>3604561</vt:i4>
      </vt:variant>
      <vt:variant>
        <vt:i4>60</vt:i4>
      </vt:variant>
      <vt:variant>
        <vt:i4>0</vt:i4>
      </vt:variant>
      <vt:variant>
        <vt:i4>5</vt:i4>
      </vt:variant>
      <vt:variant>
        <vt:lpwstr>mailto:przetargi@zzm.krakow.pl</vt:lpwstr>
      </vt:variant>
      <vt:variant>
        <vt:lpwstr/>
      </vt:variant>
      <vt:variant>
        <vt:i4>8257580</vt:i4>
      </vt:variant>
      <vt:variant>
        <vt:i4>57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917573</vt:i4>
      </vt:variant>
      <vt:variant>
        <vt:i4>54</vt:i4>
      </vt:variant>
      <vt:variant>
        <vt:i4>0</vt:i4>
      </vt:variant>
      <vt:variant>
        <vt:i4>5</vt:i4>
      </vt:variant>
      <vt:variant>
        <vt:lpwstr>http://zzm.krakow.pl/index.php/przetargi.html</vt:lpwstr>
      </vt:variant>
      <vt:variant>
        <vt:lpwstr/>
      </vt:variant>
      <vt:variant>
        <vt:i4>6815846</vt:i4>
      </vt:variant>
      <vt:variant>
        <vt:i4>51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3604561</vt:i4>
      </vt:variant>
      <vt:variant>
        <vt:i4>48</vt:i4>
      </vt:variant>
      <vt:variant>
        <vt:i4>0</vt:i4>
      </vt:variant>
      <vt:variant>
        <vt:i4>5</vt:i4>
      </vt:variant>
      <vt:variant>
        <vt:lpwstr>mailto:przetargi@zzm.krakow.pl</vt:lpwstr>
      </vt:variant>
      <vt:variant>
        <vt:lpwstr/>
      </vt:variant>
      <vt:variant>
        <vt:i4>2687083</vt:i4>
      </vt:variant>
      <vt:variant>
        <vt:i4>45</vt:i4>
      </vt:variant>
      <vt:variant>
        <vt:i4>0</vt:i4>
      </vt:variant>
      <vt:variant>
        <vt:i4>5</vt:i4>
      </vt:variant>
      <vt:variant>
        <vt:lpwstr>https://www.brokerinfinite.efaktura.gov.pl/</vt:lpwstr>
      </vt:variant>
      <vt:variant>
        <vt:lpwstr/>
      </vt:variant>
      <vt:variant>
        <vt:i4>5439536</vt:i4>
      </vt:variant>
      <vt:variant>
        <vt:i4>42</vt:i4>
      </vt:variant>
      <vt:variant>
        <vt:i4>0</vt:i4>
      </vt:variant>
      <vt:variant>
        <vt:i4>5</vt:i4>
      </vt:variant>
      <vt:variant>
        <vt:lpwstr>mailto:sekretariat@zzm.krakow.pl</vt:lpwstr>
      </vt:variant>
      <vt:variant>
        <vt:lpwstr/>
      </vt:variant>
      <vt:variant>
        <vt:i4>7078001</vt:i4>
      </vt:variant>
      <vt:variant>
        <vt:i4>39</vt:i4>
      </vt:variant>
      <vt:variant>
        <vt:i4>0</vt:i4>
      </vt:variant>
      <vt:variant>
        <vt:i4>5</vt:i4>
      </vt:variant>
      <vt:variant>
        <vt:lpwstr>https://ezamowienia.gov.pl/pl/komponent-edukacyjny/</vt:lpwstr>
      </vt:variant>
      <vt:variant>
        <vt:lpwstr/>
      </vt:variant>
      <vt:variant>
        <vt:i4>3604561</vt:i4>
      </vt:variant>
      <vt:variant>
        <vt:i4>36</vt:i4>
      </vt:variant>
      <vt:variant>
        <vt:i4>0</vt:i4>
      </vt:variant>
      <vt:variant>
        <vt:i4>5</vt:i4>
      </vt:variant>
      <vt:variant>
        <vt:lpwstr>mailto:przetargi@zzm.krakow.pl</vt:lpwstr>
      </vt:variant>
      <vt:variant>
        <vt:lpwstr/>
      </vt:variant>
      <vt:variant>
        <vt:i4>917573</vt:i4>
      </vt:variant>
      <vt:variant>
        <vt:i4>33</vt:i4>
      </vt:variant>
      <vt:variant>
        <vt:i4>0</vt:i4>
      </vt:variant>
      <vt:variant>
        <vt:i4>5</vt:i4>
      </vt:variant>
      <vt:variant>
        <vt:lpwstr>http://zzm.krakow.pl/index.php/przetargi.html</vt:lpwstr>
      </vt:variant>
      <vt:variant>
        <vt:lpwstr/>
      </vt:variant>
      <vt:variant>
        <vt:i4>6815846</vt:i4>
      </vt:variant>
      <vt:variant>
        <vt:i4>30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3604561</vt:i4>
      </vt:variant>
      <vt:variant>
        <vt:i4>27</vt:i4>
      </vt:variant>
      <vt:variant>
        <vt:i4>0</vt:i4>
      </vt:variant>
      <vt:variant>
        <vt:i4>5</vt:i4>
      </vt:variant>
      <vt:variant>
        <vt:lpwstr>mailto:przetargi@zzm.krakow.pl</vt:lpwstr>
      </vt:variant>
      <vt:variant>
        <vt:lpwstr/>
      </vt:variant>
      <vt:variant>
        <vt:i4>6815846</vt:i4>
      </vt:variant>
      <vt:variant>
        <vt:i4>24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3604561</vt:i4>
      </vt:variant>
      <vt:variant>
        <vt:i4>21</vt:i4>
      </vt:variant>
      <vt:variant>
        <vt:i4>0</vt:i4>
      </vt:variant>
      <vt:variant>
        <vt:i4>5</vt:i4>
      </vt:variant>
      <vt:variant>
        <vt:lpwstr>mailto:przetargi@zzm.krakow.pl</vt:lpwstr>
      </vt:variant>
      <vt:variant>
        <vt:lpwstr/>
      </vt:variant>
      <vt:variant>
        <vt:i4>6815846</vt:i4>
      </vt:variant>
      <vt:variant>
        <vt:i4>18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917573</vt:i4>
      </vt:variant>
      <vt:variant>
        <vt:i4>15</vt:i4>
      </vt:variant>
      <vt:variant>
        <vt:i4>0</vt:i4>
      </vt:variant>
      <vt:variant>
        <vt:i4>5</vt:i4>
      </vt:variant>
      <vt:variant>
        <vt:lpwstr>http://zzm.krakow.pl/index.php/przetargi.html</vt:lpwstr>
      </vt:variant>
      <vt:variant>
        <vt:lpwstr/>
      </vt:variant>
      <vt:variant>
        <vt:i4>6815846</vt:i4>
      </vt:variant>
      <vt:variant>
        <vt:i4>12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917573</vt:i4>
      </vt:variant>
      <vt:variant>
        <vt:i4>9</vt:i4>
      </vt:variant>
      <vt:variant>
        <vt:i4>0</vt:i4>
      </vt:variant>
      <vt:variant>
        <vt:i4>5</vt:i4>
      </vt:variant>
      <vt:variant>
        <vt:lpwstr>http://zzm.krakow.pl/index.php/przetargi.html</vt:lpwstr>
      </vt:variant>
      <vt:variant>
        <vt:lpwstr/>
      </vt:variant>
      <vt:variant>
        <vt:i4>6815846</vt:i4>
      </vt:variant>
      <vt:variant>
        <vt:i4>6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1769498</vt:i4>
      </vt:variant>
      <vt:variant>
        <vt:i4>3</vt:i4>
      </vt:variant>
      <vt:variant>
        <vt:i4>0</vt:i4>
      </vt:variant>
      <vt:variant>
        <vt:i4>5</vt:i4>
      </vt:variant>
      <vt:variant>
        <vt:lpwstr>http://www.zzm.krakow.pl/</vt:lpwstr>
      </vt:variant>
      <vt:variant>
        <vt:lpwstr/>
      </vt:variant>
      <vt:variant>
        <vt:i4>3604561</vt:i4>
      </vt:variant>
      <vt:variant>
        <vt:i4>0</vt:i4>
      </vt:variant>
      <vt:variant>
        <vt:i4>0</vt:i4>
      </vt:variant>
      <vt:variant>
        <vt:i4>5</vt:i4>
      </vt:variant>
      <vt:variant>
        <vt:lpwstr>mailto:przetargi@zzm.krakow.pl</vt:lpwstr>
      </vt:variant>
      <vt:variant>
        <vt:lpwstr/>
      </vt:variant>
      <vt:variant>
        <vt:i4>1769498</vt:i4>
      </vt:variant>
      <vt:variant>
        <vt:i4>3</vt:i4>
      </vt:variant>
      <vt:variant>
        <vt:i4>0</vt:i4>
      </vt:variant>
      <vt:variant>
        <vt:i4>5</vt:i4>
      </vt:variant>
      <vt:variant>
        <vt:lpwstr>http://www.zzm.krakow.pl/</vt:lpwstr>
      </vt:variant>
      <vt:variant>
        <vt:lpwstr/>
      </vt:variant>
      <vt:variant>
        <vt:i4>3604561</vt:i4>
      </vt:variant>
      <vt:variant>
        <vt:i4>0</vt:i4>
      </vt:variant>
      <vt:variant>
        <vt:i4>0</vt:i4>
      </vt:variant>
      <vt:variant>
        <vt:i4>5</vt:i4>
      </vt:variant>
      <vt:variant>
        <vt:lpwstr>mailto:przetargi@zzm.krakow.pl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Lalik Oliwia</dc:creator>
  <cp:keywords/>
  <cp:lastModifiedBy>Karolina Kałamarz</cp:lastModifiedBy>
  <cp:revision>12</cp:revision>
  <cp:lastPrinted>2025-05-28T08:09:00Z</cp:lastPrinted>
  <dcterms:created xsi:type="dcterms:W3CDTF">2026-04-16T10:21:00Z</dcterms:created>
  <dcterms:modified xsi:type="dcterms:W3CDTF">2026-04-16T11:47:00Z</dcterms:modified>
</cp:coreProperties>
</file>