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F8E9B" w14:textId="351859B3" w:rsidR="00396A97" w:rsidRDefault="00396A97" w:rsidP="00396A97">
      <w:pPr>
        <w:pStyle w:val="Tytu"/>
        <w:jc w:val="left"/>
        <w:rPr>
          <w:rFonts w:cs="Times New Roman"/>
          <w:spacing w:val="-2"/>
        </w:rPr>
      </w:pPr>
      <w:r w:rsidRPr="003A60F4">
        <w:rPr>
          <w:rFonts w:cs="Times New Roman"/>
          <w:noProof/>
          <w:sz w:val="20"/>
        </w:rPr>
        <w:drawing>
          <wp:inline distT="0" distB="0" distL="0" distR="0" wp14:anchorId="0235EA6B" wp14:editId="696EBBCC">
            <wp:extent cx="1071357" cy="1341024"/>
            <wp:effectExtent l="0" t="0" r="0" b="0"/>
            <wp:docPr id="2" name="Image 2" descr="Opis: Opis: Opis: he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Opis: Opis: Opis: herb"/>
                    <pic:cNvPicPr/>
                  </pic:nvPicPr>
                  <pic:blipFill>
                    <a:blip r:embed="rId7" cstate="print"/>
                    <a:stretch>
                      <a:fillRect/>
                    </a:stretch>
                  </pic:blipFill>
                  <pic:spPr>
                    <a:xfrm>
                      <a:off x="0" y="0"/>
                      <a:ext cx="1071357" cy="1341024"/>
                    </a:xfrm>
                    <a:prstGeom prst="rect">
                      <a:avLst/>
                    </a:prstGeom>
                  </pic:spPr>
                </pic:pic>
              </a:graphicData>
            </a:graphic>
          </wp:inline>
        </w:drawing>
      </w:r>
    </w:p>
    <w:p w14:paraId="456ED8AC" w14:textId="77777777" w:rsidR="00396A97" w:rsidRDefault="00396A97" w:rsidP="00396A97">
      <w:pPr>
        <w:pStyle w:val="Tytu"/>
        <w:rPr>
          <w:rFonts w:cs="Times New Roman"/>
          <w:spacing w:val="-2"/>
        </w:rPr>
      </w:pPr>
    </w:p>
    <w:p w14:paraId="665F861A" w14:textId="7F34D53F" w:rsidR="00396A97" w:rsidRPr="003A60F4" w:rsidRDefault="00396A97" w:rsidP="00396A97">
      <w:pPr>
        <w:pStyle w:val="Tytu"/>
        <w:rPr>
          <w:rFonts w:cs="Times New Roman"/>
        </w:rPr>
      </w:pPr>
      <w:r w:rsidRPr="003A60F4">
        <w:rPr>
          <w:rFonts w:cs="Times New Roman"/>
          <w:spacing w:val="-2"/>
        </w:rPr>
        <w:t>SPECYFIKACJA</w:t>
      </w:r>
      <w:r w:rsidRPr="003A60F4">
        <w:rPr>
          <w:rFonts w:cs="Times New Roman"/>
        </w:rPr>
        <w:t xml:space="preserve"> </w:t>
      </w:r>
      <w:r w:rsidRPr="003A60F4">
        <w:rPr>
          <w:rFonts w:cs="Times New Roman"/>
          <w:spacing w:val="-2"/>
        </w:rPr>
        <w:t>WARUNKÓW</w:t>
      </w:r>
      <w:r w:rsidRPr="003A60F4">
        <w:rPr>
          <w:rFonts w:cs="Times New Roman"/>
          <w:spacing w:val="3"/>
        </w:rPr>
        <w:t xml:space="preserve"> </w:t>
      </w:r>
      <w:r w:rsidRPr="003A60F4">
        <w:rPr>
          <w:rFonts w:cs="Times New Roman"/>
          <w:spacing w:val="-2"/>
        </w:rPr>
        <w:t>ZAMÓWIENIA</w:t>
      </w:r>
    </w:p>
    <w:p w14:paraId="79A87260" w14:textId="77777777" w:rsidR="00396A97" w:rsidRPr="003A60F4" w:rsidRDefault="00396A97" w:rsidP="00396A97">
      <w:pPr>
        <w:pStyle w:val="Tekstpodstawowy"/>
        <w:spacing w:before="379"/>
        <w:rPr>
          <w:b/>
          <w:sz w:val="32"/>
        </w:rPr>
      </w:pPr>
    </w:p>
    <w:p w14:paraId="4E38D266" w14:textId="4FA4705D" w:rsidR="00396A97" w:rsidRPr="00396A97" w:rsidRDefault="00396A97" w:rsidP="00396A97">
      <w:pPr>
        <w:ind w:left="336"/>
        <w:rPr>
          <w:b/>
          <w:sz w:val="24"/>
          <w:szCs w:val="24"/>
        </w:rPr>
      </w:pPr>
      <w:r w:rsidRPr="00396A97">
        <w:rPr>
          <w:sz w:val="24"/>
          <w:szCs w:val="24"/>
        </w:rPr>
        <w:t>Nr</w:t>
      </w:r>
      <w:r w:rsidRPr="00396A97">
        <w:rPr>
          <w:spacing w:val="-5"/>
          <w:sz w:val="24"/>
          <w:szCs w:val="24"/>
        </w:rPr>
        <w:t xml:space="preserve"> </w:t>
      </w:r>
      <w:r w:rsidRPr="00396A97">
        <w:rPr>
          <w:sz w:val="24"/>
          <w:szCs w:val="24"/>
        </w:rPr>
        <w:t>postępowania:</w:t>
      </w:r>
      <w:r w:rsidRPr="00396A97">
        <w:rPr>
          <w:spacing w:val="-3"/>
          <w:sz w:val="24"/>
          <w:szCs w:val="24"/>
        </w:rPr>
        <w:t xml:space="preserve"> </w:t>
      </w:r>
      <w:r w:rsidRPr="00396A97">
        <w:rPr>
          <w:b/>
          <w:spacing w:val="-2"/>
          <w:sz w:val="24"/>
          <w:szCs w:val="24"/>
        </w:rPr>
        <w:t>ZP.271.</w:t>
      </w:r>
      <w:r>
        <w:rPr>
          <w:b/>
          <w:spacing w:val="-2"/>
          <w:sz w:val="24"/>
          <w:szCs w:val="24"/>
        </w:rPr>
        <w:t>5</w:t>
      </w:r>
      <w:r w:rsidRPr="00396A97">
        <w:rPr>
          <w:b/>
          <w:spacing w:val="-2"/>
          <w:sz w:val="24"/>
          <w:szCs w:val="24"/>
        </w:rPr>
        <w:t>.202</w:t>
      </w:r>
      <w:r w:rsidR="00A82DA9">
        <w:rPr>
          <w:b/>
          <w:spacing w:val="-2"/>
          <w:sz w:val="24"/>
          <w:szCs w:val="24"/>
        </w:rPr>
        <w:t>6</w:t>
      </w:r>
    </w:p>
    <w:p w14:paraId="74EC60E7" w14:textId="77777777" w:rsidR="00396A97" w:rsidRPr="00396A97" w:rsidRDefault="00396A97" w:rsidP="00396A97">
      <w:pPr>
        <w:pStyle w:val="Tekstpodstawowy"/>
        <w:rPr>
          <w:b/>
          <w:sz w:val="24"/>
          <w:szCs w:val="24"/>
        </w:rPr>
      </w:pPr>
    </w:p>
    <w:p w14:paraId="2B4E738F" w14:textId="77777777" w:rsidR="00396A97" w:rsidRPr="00396A97" w:rsidRDefault="00396A97" w:rsidP="00396A97">
      <w:pPr>
        <w:pStyle w:val="Tekstpodstawowy"/>
        <w:spacing w:before="182"/>
        <w:rPr>
          <w:b/>
          <w:sz w:val="24"/>
          <w:szCs w:val="24"/>
        </w:rPr>
      </w:pPr>
    </w:p>
    <w:p w14:paraId="7BB3EF51" w14:textId="77777777" w:rsidR="00396A97" w:rsidRPr="00396A97" w:rsidRDefault="00396A97" w:rsidP="00396A97">
      <w:pPr>
        <w:ind w:left="268" w:right="50"/>
        <w:jc w:val="center"/>
        <w:rPr>
          <w:sz w:val="24"/>
          <w:szCs w:val="24"/>
        </w:rPr>
      </w:pPr>
      <w:r w:rsidRPr="00396A97">
        <w:rPr>
          <w:spacing w:val="-2"/>
          <w:sz w:val="24"/>
          <w:szCs w:val="24"/>
        </w:rPr>
        <w:t>ZAMAWIAJĄCY</w:t>
      </w:r>
    </w:p>
    <w:p w14:paraId="40F0E35F" w14:textId="77777777" w:rsidR="00396A97" w:rsidRPr="00396A97" w:rsidRDefault="00396A97" w:rsidP="00396A97">
      <w:pPr>
        <w:ind w:left="268" w:right="48"/>
        <w:jc w:val="center"/>
        <w:rPr>
          <w:b/>
          <w:sz w:val="24"/>
          <w:szCs w:val="24"/>
        </w:rPr>
      </w:pPr>
      <w:r w:rsidRPr="00396A97">
        <w:rPr>
          <w:b/>
          <w:sz w:val="24"/>
          <w:szCs w:val="24"/>
        </w:rPr>
        <w:t>Gmina</w:t>
      </w:r>
      <w:r w:rsidRPr="00396A97">
        <w:rPr>
          <w:b/>
          <w:spacing w:val="-3"/>
          <w:sz w:val="24"/>
          <w:szCs w:val="24"/>
        </w:rPr>
        <w:t xml:space="preserve"> </w:t>
      </w:r>
      <w:r w:rsidRPr="00396A97">
        <w:rPr>
          <w:b/>
          <w:spacing w:val="-2"/>
          <w:sz w:val="24"/>
          <w:szCs w:val="24"/>
        </w:rPr>
        <w:t>Stegna</w:t>
      </w:r>
    </w:p>
    <w:p w14:paraId="744F918B" w14:textId="77777777" w:rsidR="00396A97" w:rsidRPr="00396A97" w:rsidRDefault="00396A97" w:rsidP="00396A97">
      <w:pPr>
        <w:pStyle w:val="Tekstpodstawowy"/>
        <w:spacing w:before="240"/>
        <w:rPr>
          <w:b/>
          <w:sz w:val="24"/>
          <w:szCs w:val="24"/>
        </w:rPr>
      </w:pPr>
    </w:p>
    <w:p w14:paraId="2B8F8020" w14:textId="2F381610" w:rsidR="00396A97" w:rsidRPr="00396A97" w:rsidRDefault="00396A97" w:rsidP="00396A97">
      <w:pPr>
        <w:spacing w:line="360" w:lineRule="auto"/>
        <w:ind w:left="346" w:right="126" w:hanging="1"/>
        <w:jc w:val="center"/>
        <w:rPr>
          <w:sz w:val="24"/>
          <w:szCs w:val="24"/>
        </w:rPr>
      </w:pPr>
      <w:r w:rsidRPr="00396A97">
        <w:rPr>
          <w:sz w:val="24"/>
          <w:szCs w:val="24"/>
        </w:rPr>
        <w:t>Zaprasza do złożenia oferty w trybie art. 275 pkt 1 (trybie podstawowym bez negocjacji) o wartości zamówienia</w:t>
      </w:r>
      <w:r w:rsidRPr="00396A97">
        <w:rPr>
          <w:spacing w:val="-3"/>
          <w:sz w:val="24"/>
          <w:szCs w:val="24"/>
        </w:rPr>
        <w:t xml:space="preserve"> </w:t>
      </w:r>
      <w:r w:rsidRPr="00396A97">
        <w:rPr>
          <w:sz w:val="24"/>
          <w:szCs w:val="24"/>
        </w:rPr>
        <w:t>nieprzekraczającej</w:t>
      </w:r>
      <w:r w:rsidRPr="00396A97">
        <w:rPr>
          <w:spacing w:val="-1"/>
          <w:sz w:val="24"/>
          <w:szCs w:val="24"/>
        </w:rPr>
        <w:t xml:space="preserve"> </w:t>
      </w:r>
      <w:r w:rsidRPr="00396A97">
        <w:rPr>
          <w:sz w:val="24"/>
          <w:szCs w:val="24"/>
        </w:rPr>
        <w:t>progów</w:t>
      </w:r>
      <w:r w:rsidRPr="00396A97">
        <w:rPr>
          <w:spacing w:val="-1"/>
          <w:sz w:val="24"/>
          <w:szCs w:val="24"/>
        </w:rPr>
        <w:t xml:space="preserve"> </w:t>
      </w:r>
      <w:r w:rsidRPr="00396A97">
        <w:rPr>
          <w:sz w:val="24"/>
          <w:szCs w:val="24"/>
        </w:rPr>
        <w:t>unijnych</w:t>
      </w:r>
      <w:r w:rsidRPr="00396A97">
        <w:rPr>
          <w:spacing w:val="-5"/>
          <w:sz w:val="24"/>
          <w:szCs w:val="24"/>
        </w:rPr>
        <w:t xml:space="preserve"> </w:t>
      </w:r>
      <w:r w:rsidRPr="00396A97">
        <w:rPr>
          <w:sz w:val="24"/>
          <w:szCs w:val="24"/>
        </w:rPr>
        <w:t>o</w:t>
      </w:r>
      <w:r w:rsidRPr="00396A97">
        <w:rPr>
          <w:spacing w:val="-1"/>
          <w:sz w:val="24"/>
          <w:szCs w:val="24"/>
        </w:rPr>
        <w:t xml:space="preserve"> </w:t>
      </w:r>
      <w:r w:rsidRPr="00396A97">
        <w:rPr>
          <w:sz w:val="24"/>
          <w:szCs w:val="24"/>
        </w:rPr>
        <w:t>jakich</w:t>
      </w:r>
      <w:r w:rsidRPr="00396A97">
        <w:rPr>
          <w:spacing w:val="-2"/>
          <w:sz w:val="24"/>
          <w:szCs w:val="24"/>
        </w:rPr>
        <w:t xml:space="preserve"> </w:t>
      </w:r>
      <w:r w:rsidRPr="00396A97">
        <w:rPr>
          <w:sz w:val="24"/>
          <w:szCs w:val="24"/>
        </w:rPr>
        <w:t>stanowi</w:t>
      </w:r>
      <w:r w:rsidRPr="00396A97">
        <w:rPr>
          <w:spacing w:val="-2"/>
          <w:sz w:val="24"/>
          <w:szCs w:val="24"/>
        </w:rPr>
        <w:t xml:space="preserve"> </w:t>
      </w:r>
      <w:r w:rsidRPr="00396A97">
        <w:rPr>
          <w:sz w:val="24"/>
          <w:szCs w:val="24"/>
        </w:rPr>
        <w:t>art.</w:t>
      </w:r>
      <w:r w:rsidRPr="00396A97">
        <w:rPr>
          <w:spacing w:val="-5"/>
          <w:sz w:val="24"/>
          <w:szCs w:val="24"/>
        </w:rPr>
        <w:t xml:space="preserve"> </w:t>
      </w:r>
      <w:r w:rsidRPr="00396A97">
        <w:rPr>
          <w:sz w:val="24"/>
          <w:szCs w:val="24"/>
        </w:rPr>
        <w:t>3</w:t>
      </w:r>
      <w:r w:rsidRPr="00396A97">
        <w:rPr>
          <w:spacing w:val="-1"/>
          <w:sz w:val="24"/>
          <w:szCs w:val="24"/>
        </w:rPr>
        <w:t xml:space="preserve"> </w:t>
      </w:r>
      <w:r w:rsidRPr="00396A97">
        <w:rPr>
          <w:sz w:val="24"/>
          <w:szCs w:val="24"/>
        </w:rPr>
        <w:t>ustawy</w:t>
      </w:r>
      <w:r w:rsidRPr="00396A97">
        <w:rPr>
          <w:spacing w:val="-2"/>
          <w:sz w:val="24"/>
          <w:szCs w:val="24"/>
        </w:rPr>
        <w:t xml:space="preserve"> </w:t>
      </w:r>
      <w:r w:rsidRPr="00396A97">
        <w:rPr>
          <w:sz w:val="24"/>
          <w:szCs w:val="24"/>
        </w:rPr>
        <w:t>z</w:t>
      </w:r>
      <w:r w:rsidRPr="00396A97">
        <w:rPr>
          <w:spacing w:val="-5"/>
          <w:sz w:val="24"/>
          <w:szCs w:val="24"/>
        </w:rPr>
        <w:t xml:space="preserve"> </w:t>
      </w:r>
      <w:r w:rsidRPr="00396A97">
        <w:rPr>
          <w:sz w:val="24"/>
          <w:szCs w:val="24"/>
        </w:rPr>
        <w:t>11</w:t>
      </w:r>
      <w:r w:rsidRPr="00396A97">
        <w:rPr>
          <w:spacing w:val="-4"/>
          <w:sz w:val="24"/>
          <w:szCs w:val="24"/>
        </w:rPr>
        <w:t xml:space="preserve"> </w:t>
      </w:r>
      <w:r w:rsidRPr="00396A97">
        <w:rPr>
          <w:sz w:val="24"/>
          <w:szCs w:val="24"/>
        </w:rPr>
        <w:t>września</w:t>
      </w:r>
      <w:r w:rsidRPr="00396A97">
        <w:rPr>
          <w:spacing w:val="-5"/>
          <w:sz w:val="24"/>
          <w:szCs w:val="24"/>
        </w:rPr>
        <w:t xml:space="preserve"> </w:t>
      </w:r>
      <w:r w:rsidRPr="00396A97">
        <w:rPr>
          <w:sz w:val="24"/>
          <w:szCs w:val="24"/>
        </w:rPr>
        <w:t>2019</w:t>
      </w:r>
      <w:r w:rsidRPr="00396A97">
        <w:rPr>
          <w:spacing w:val="-4"/>
          <w:sz w:val="24"/>
          <w:szCs w:val="24"/>
        </w:rPr>
        <w:t xml:space="preserve"> </w:t>
      </w:r>
      <w:r w:rsidRPr="00396A97">
        <w:rPr>
          <w:sz w:val="24"/>
          <w:szCs w:val="24"/>
        </w:rPr>
        <w:t>r. - Prawo zamówień publicznych (</w:t>
      </w:r>
      <w:r w:rsidR="004E66AC">
        <w:rPr>
          <w:sz w:val="24"/>
          <w:szCs w:val="24"/>
        </w:rPr>
        <w:t xml:space="preserve"> </w:t>
      </w:r>
      <w:r w:rsidRPr="00396A97">
        <w:rPr>
          <w:sz w:val="24"/>
          <w:szCs w:val="24"/>
        </w:rPr>
        <w:t>Dz. U. z 2024 r. poz. 1320</w:t>
      </w:r>
      <w:r w:rsidR="004E66AC">
        <w:rPr>
          <w:sz w:val="24"/>
          <w:szCs w:val="24"/>
        </w:rPr>
        <w:t xml:space="preserve"> z </w:t>
      </w:r>
      <w:proofErr w:type="spellStart"/>
      <w:r w:rsidR="004E66AC">
        <w:rPr>
          <w:sz w:val="24"/>
          <w:szCs w:val="24"/>
        </w:rPr>
        <w:t>późn</w:t>
      </w:r>
      <w:proofErr w:type="spellEnd"/>
      <w:r w:rsidR="004E66AC">
        <w:rPr>
          <w:sz w:val="24"/>
          <w:szCs w:val="24"/>
        </w:rPr>
        <w:t>. zm.</w:t>
      </w:r>
      <w:r w:rsidRPr="00396A97">
        <w:rPr>
          <w:sz w:val="24"/>
          <w:szCs w:val="24"/>
        </w:rPr>
        <w:t xml:space="preserve">) – dalej ustawy PZP na </w:t>
      </w:r>
      <w:r w:rsidRPr="00396A97">
        <w:rPr>
          <w:b/>
          <w:sz w:val="24"/>
          <w:szCs w:val="24"/>
        </w:rPr>
        <w:t>roboty budowlane</w:t>
      </w:r>
      <w:r w:rsidRPr="00396A97">
        <w:rPr>
          <w:b/>
          <w:spacing w:val="40"/>
          <w:sz w:val="24"/>
          <w:szCs w:val="24"/>
        </w:rPr>
        <w:t xml:space="preserve"> </w:t>
      </w:r>
      <w:proofErr w:type="spellStart"/>
      <w:r w:rsidRPr="00396A97">
        <w:rPr>
          <w:sz w:val="24"/>
          <w:szCs w:val="24"/>
        </w:rPr>
        <w:t>pn</w:t>
      </w:r>
      <w:proofErr w:type="spellEnd"/>
      <w:r w:rsidRPr="00396A97">
        <w:rPr>
          <w:sz w:val="24"/>
          <w:szCs w:val="24"/>
        </w:rPr>
        <w:t>:</w:t>
      </w:r>
    </w:p>
    <w:p w14:paraId="3B332491" w14:textId="77777777" w:rsidR="00396A97" w:rsidRPr="00396A97" w:rsidRDefault="00396A97" w:rsidP="00396A97">
      <w:pPr>
        <w:pStyle w:val="Tekstpodstawowy"/>
        <w:rPr>
          <w:sz w:val="24"/>
          <w:szCs w:val="24"/>
        </w:rPr>
      </w:pPr>
    </w:p>
    <w:p w14:paraId="340E9975" w14:textId="6DF55291" w:rsidR="00396A97" w:rsidRPr="00396A97" w:rsidRDefault="00EA2465" w:rsidP="00396A97">
      <w:pPr>
        <w:pStyle w:val="Tekstpodstawowy"/>
        <w:spacing w:line="276" w:lineRule="auto"/>
        <w:jc w:val="center"/>
        <w:rPr>
          <w:b/>
          <w:sz w:val="24"/>
          <w:szCs w:val="24"/>
        </w:rPr>
      </w:pPr>
      <w:r>
        <w:rPr>
          <w:b/>
          <w:sz w:val="24"/>
          <w:szCs w:val="24"/>
        </w:rPr>
        <w:t>Adaptacja/remont budynku na potrzeby Dziennego Domu Pomocy dla Seniora przy ul. Gdańskiej 66 w Mikoszewie</w:t>
      </w:r>
    </w:p>
    <w:p w14:paraId="2F21DB9F" w14:textId="77777777" w:rsidR="00396A97" w:rsidRPr="00396A97" w:rsidRDefault="00396A97" w:rsidP="00396A97">
      <w:pPr>
        <w:pStyle w:val="Tekstpodstawowy"/>
        <w:rPr>
          <w:b/>
          <w:sz w:val="24"/>
          <w:szCs w:val="24"/>
        </w:rPr>
      </w:pPr>
    </w:p>
    <w:p w14:paraId="40F32C7E" w14:textId="77777777" w:rsidR="00396A97" w:rsidRPr="00396A97" w:rsidRDefault="00396A97" w:rsidP="00396A97">
      <w:pPr>
        <w:pStyle w:val="Tekstpodstawowy"/>
        <w:spacing w:before="193"/>
        <w:rPr>
          <w:b/>
          <w:sz w:val="24"/>
          <w:szCs w:val="24"/>
        </w:rPr>
      </w:pPr>
    </w:p>
    <w:p w14:paraId="4BFEAD6C" w14:textId="77777777" w:rsidR="00396A97" w:rsidRDefault="00396A97" w:rsidP="00396A97">
      <w:pPr>
        <w:ind w:left="4002" w:right="96"/>
        <w:jc w:val="center"/>
        <w:rPr>
          <w:spacing w:val="-2"/>
          <w:sz w:val="24"/>
          <w:szCs w:val="24"/>
        </w:rPr>
      </w:pPr>
      <w:r w:rsidRPr="00396A97">
        <w:rPr>
          <w:spacing w:val="-2"/>
          <w:sz w:val="24"/>
          <w:szCs w:val="24"/>
        </w:rPr>
        <w:t>Zatwierdził</w:t>
      </w:r>
    </w:p>
    <w:p w14:paraId="69DF29F5" w14:textId="77777777" w:rsidR="006D7D73" w:rsidRPr="00396A97" w:rsidRDefault="006D7D73" w:rsidP="00396A97">
      <w:pPr>
        <w:ind w:left="4002" w:right="96"/>
        <w:jc w:val="center"/>
        <w:rPr>
          <w:spacing w:val="-2"/>
          <w:sz w:val="24"/>
          <w:szCs w:val="24"/>
        </w:rPr>
      </w:pPr>
    </w:p>
    <w:p w14:paraId="044FE54D" w14:textId="77777777" w:rsidR="00396A97" w:rsidRPr="00396A97" w:rsidRDefault="00396A97" w:rsidP="00396A97">
      <w:pPr>
        <w:ind w:left="4002" w:right="96"/>
        <w:jc w:val="center"/>
        <w:rPr>
          <w:b/>
          <w:bCs/>
          <w:spacing w:val="-2"/>
          <w:sz w:val="24"/>
          <w:szCs w:val="24"/>
        </w:rPr>
      </w:pPr>
      <w:r w:rsidRPr="00396A97">
        <w:rPr>
          <w:b/>
          <w:bCs/>
          <w:spacing w:val="-2"/>
          <w:sz w:val="24"/>
          <w:szCs w:val="24"/>
        </w:rPr>
        <w:t>Wójt Gminy Stegna</w:t>
      </w:r>
    </w:p>
    <w:p w14:paraId="081C5F04" w14:textId="77777777" w:rsidR="00396A97" w:rsidRPr="00396A97" w:rsidRDefault="00396A97" w:rsidP="00396A97">
      <w:pPr>
        <w:ind w:left="4002" w:right="96"/>
        <w:jc w:val="center"/>
        <w:rPr>
          <w:b/>
          <w:bCs/>
          <w:spacing w:val="-2"/>
          <w:sz w:val="24"/>
          <w:szCs w:val="24"/>
        </w:rPr>
      </w:pPr>
      <w:r w:rsidRPr="00396A97">
        <w:rPr>
          <w:b/>
          <w:bCs/>
          <w:spacing w:val="-2"/>
          <w:sz w:val="24"/>
          <w:szCs w:val="24"/>
        </w:rPr>
        <w:t>Ewa Dąbska</w:t>
      </w:r>
    </w:p>
    <w:p w14:paraId="1BD5F6B1" w14:textId="77777777" w:rsidR="00396A97" w:rsidRPr="00396A97" w:rsidRDefault="00396A97" w:rsidP="00396A97">
      <w:pPr>
        <w:pStyle w:val="Tekstpodstawowy"/>
        <w:rPr>
          <w:sz w:val="24"/>
          <w:szCs w:val="24"/>
        </w:rPr>
      </w:pPr>
    </w:p>
    <w:p w14:paraId="7A65B213" w14:textId="77777777" w:rsidR="00396A97" w:rsidRPr="00396A97" w:rsidRDefault="00396A97" w:rsidP="00396A97">
      <w:pPr>
        <w:pStyle w:val="Tekstpodstawowy"/>
        <w:rPr>
          <w:sz w:val="24"/>
          <w:szCs w:val="24"/>
        </w:rPr>
      </w:pPr>
    </w:p>
    <w:p w14:paraId="3C2EC78D" w14:textId="77777777" w:rsidR="00396A97" w:rsidRPr="00396A97" w:rsidRDefault="00396A97" w:rsidP="00396A97">
      <w:pPr>
        <w:pStyle w:val="Tekstpodstawowy"/>
        <w:spacing w:before="219"/>
        <w:rPr>
          <w:sz w:val="24"/>
          <w:szCs w:val="24"/>
        </w:rPr>
      </w:pPr>
    </w:p>
    <w:p w14:paraId="69AA410A" w14:textId="77777777" w:rsidR="00396A97" w:rsidRPr="00396A97" w:rsidRDefault="00396A97" w:rsidP="00396A97">
      <w:pPr>
        <w:pStyle w:val="Tekstpodstawowy"/>
        <w:spacing w:before="219"/>
        <w:rPr>
          <w:sz w:val="24"/>
          <w:szCs w:val="24"/>
        </w:rPr>
      </w:pPr>
    </w:p>
    <w:p w14:paraId="438E0E26" w14:textId="01AA8212" w:rsidR="00396A97" w:rsidRPr="00396A97" w:rsidRDefault="00396A97" w:rsidP="00396A97">
      <w:pPr>
        <w:ind w:left="268"/>
        <w:jc w:val="center"/>
        <w:rPr>
          <w:b/>
          <w:sz w:val="24"/>
          <w:szCs w:val="24"/>
        </w:rPr>
      </w:pPr>
      <w:r w:rsidRPr="00396A97">
        <w:rPr>
          <w:b/>
          <w:sz w:val="24"/>
          <w:szCs w:val="24"/>
        </w:rPr>
        <w:t>Stegna</w:t>
      </w:r>
      <w:r w:rsidRPr="00396A97">
        <w:rPr>
          <w:b/>
          <w:spacing w:val="-8"/>
          <w:sz w:val="24"/>
          <w:szCs w:val="24"/>
        </w:rPr>
        <w:t xml:space="preserve"> </w:t>
      </w:r>
      <w:r w:rsidR="00FD4E62">
        <w:rPr>
          <w:b/>
          <w:spacing w:val="-8"/>
          <w:sz w:val="24"/>
          <w:szCs w:val="24"/>
        </w:rPr>
        <w:t>22</w:t>
      </w:r>
      <w:r w:rsidRPr="00396A97">
        <w:rPr>
          <w:b/>
          <w:sz w:val="24"/>
          <w:szCs w:val="24"/>
        </w:rPr>
        <w:t>.0</w:t>
      </w:r>
      <w:r>
        <w:rPr>
          <w:b/>
          <w:sz w:val="24"/>
          <w:szCs w:val="24"/>
        </w:rPr>
        <w:t>4</w:t>
      </w:r>
      <w:r w:rsidRPr="00396A97">
        <w:rPr>
          <w:b/>
          <w:sz w:val="24"/>
          <w:szCs w:val="24"/>
        </w:rPr>
        <w:t>.202</w:t>
      </w:r>
      <w:r>
        <w:rPr>
          <w:b/>
          <w:sz w:val="24"/>
          <w:szCs w:val="24"/>
        </w:rPr>
        <w:t>6</w:t>
      </w:r>
      <w:r w:rsidRPr="00396A97">
        <w:rPr>
          <w:b/>
          <w:spacing w:val="-5"/>
          <w:sz w:val="24"/>
          <w:szCs w:val="24"/>
        </w:rPr>
        <w:t xml:space="preserve"> r.</w:t>
      </w:r>
    </w:p>
    <w:p w14:paraId="3BC1A8C3" w14:textId="77777777" w:rsidR="00396A97" w:rsidRPr="00396A97" w:rsidRDefault="00396A97" w:rsidP="00396A97">
      <w:pPr>
        <w:jc w:val="center"/>
        <w:rPr>
          <w:sz w:val="24"/>
          <w:szCs w:val="24"/>
        </w:rPr>
        <w:sectPr w:rsidR="00396A97" w:rsidRPr="00396A97" w:rsidSect="00396A97">
          <w:headerReference w:type="default" r:id="rId8"/>
          <w:footerReference w:type="default" r:id="rId9"/>
          <w:pgSz w:w="11910" w:h="16840"/>
          <w:pgMar w:top="1591" w:right="1300" w:bottom="1200" w:left="1080" w:header="142" w:footer="1000" w:gutter="0"/>
          <w:pgNumType w:start="1"/>
          <w:cols w:space="708"/>
        </w:sectPr>
      </w:pPr>
    </w:p>
    <w:p w14:paraId="0F741C55" w14:textId="77777777" w:rsidR="00396A97" w:rsidRPr="00E13DA0" w:rsidRDefault="00396A97" w:rsidP="00396A97">
      <w:pPr>
        <w:pStyle w:val="Nagwek1"/>
        <w:numPr>
          <w:ilvl w:val="0"/>
          <w:numId w:val="69"/>
        </w:numPr>
        <w:tabs>
          <w:tab w:val="left" w:pos="617"/>
        </w:tabs>
        <w:spacing w:before="37"/>
        <w:ind w:left="617" w:hanging="281"/>
        <w:rPr>
          <w:rFonts w:cs="Times New Roman"/>
        </w:rPr>
      </w:pPr>
      <w:r w:rsidRPr="00E13DA0">
        <w:rPr>
          <w:rFonts w:cs="Times New Roman"/>
          <w:shd w:val="clear" w:color="auto" w:fill="C0C0C0"/>
        </w:rPr>
        <w:lastRenderedPageBreak/>
        <w:t>NAZWA</w:t>
      </w:r>
      <w:r w:rsidRPr="00E13DA0">
        <w:rPr>
          <w:rFonts w:cs="Times New Roman"/>
          <w:spacing w:val="-3"/>
          <w:shd w:val="clear" w:color="auto" w:fill="C0C0C0"/>
        </w:rPr>
        <w:t xml:space="preserve"> </w:t>
      </w:r>
      <w:r w:rsidRPr="00E13DA0">
        <w:rPr>
          <w:rFonts w:cs="Times New Roman"/>
          <w:shd w:val="clear" w:color="auto" w:fill="C0C0C0"/>
        </w:rPr>
        <w:t>ORAZ ADRES</w:t>
      </w:r>
      <w:r w:rsidRPr="00E13DA0">
        <w:rPr>
          <w:rFonts w:cs="Times New Roman"/>
          <w:spacing w:val="-3"/>
          <w:shd w:val="clear" w:color="auto" w:fill="C0C0C0"/>
        </w:rPr>
        <w:t xml:space="preserve"> </w:t>
      </w:r>
      <w:r w:rsidRPr="00E13DA0">
        <w:rPr>
          <w:rFonts w:cs="Times New Roman"/>
          <w:spacing w:val="-2"/>
          <w:shd w:val="clear" w:color="auto" w:fill="C0C0C0"/>
        </w:rPr>
        <w:t>ZAMAWIAJĄCEGO</w:t>
      </w:r>
    </w:p>
    <w:p w14:paraId="746F9409" w14:textId="77777777" w:rsidR="00396A97" w:rsidRPr="00E13DA0" w:rsidRDefault="00396A97" w:rsidP="00396A97">
      <w:pPr>
        <w:pStyle w:val="Tekstpodstawowy"/>
        <w:spacing w:before="2"/>
        <w:rPr>
          <w:b/>
          <w:sz w:val="24"/>
          <w:szCs w:val="24"/>
        </w:rPr>
      </w:pPr>
    </w:p>
    <w:p w14:paraId="778F0F15" w14:textId="77777777" w:rsidR="00396A97" w:rsidRPr="00E13DA0" w:rsidRDefault="00396A97" w:rsidP="00396A97">
      <w:pPr>
        <w:ind w:left="336"/>
        <w:rPr>
          <w:sz w:val="24"/>
          <w:szCs w:val="24"/>
        </w:rPr>
      </w:pPr>
      <w:r w:rsidRPr="00E13DA0">
        <w:rPr>
          <w:sz w:val="24"/>
          <w:szCs w:val="24"/>
        </w:rPr>
        <w:t>Gmina</w:t>
      </w:r>
      <w:r w:rsidRPr="00E13DA0">
        <w:rPr>
          <w:spacing w:val="-5"/>
          <w:sz w:val="24"/>
          <w:szCs w:val="24"/>
        </w:rPr>
        <w:t xml:space="preserve"> </w:t>
      </w:r>
      <w:r w:rsidRPr="00E13DA0">
        <w:rPr>
          <w:spacing w:val="-2"/>
          <w:sz w:val="24"/>
          <w:szCs w:val="24"/>
        </w:rPr>
        <w:t>Stegna</w:t>
      </w:r>
    </w:p>
    <w:p w14:paraId="46429589" w14:textId="77777777" w:rsidR="00396A97" w:rsidRPr="00E13DA0" w:rsidRDefault="00396A97" w:rsidP="00396A97">
      <w:pPr>
        <w:spacing w:before="39"/>
        <w:ind w:left="336"/>
        <w:rPr>
          <w:sz w:val="24"/>
          <w:szCs w:val="24"/>
        </w:rPr>
      </w:pPr>
      <w:r w:rsidRPr="00E13DA0">
        <w:rPr>
          <w:sz w:val="24"/>
          <w:szCs w:val="24"/>
        </w:rPr>
        <w:t>ul.</w:t>
      </w:r>
      <w:r w:rsidRPr="00E13DA0">
        <w:rPr>
          <w:spacing w:val="-5"/>
          <w:sz w:val="24"/>
          <w:szCs w:val="24"/>
        </w:rPr>
        <w:t xml:space="preserve"> </w:t>
      </w:r>
      <w:r w:rsidRPr="00E13DA0">
        <w:rPr>
          <w:sz w:val="24"/>
          <w:szCs w:val="24"/>
        </w:rPr>
        <w:t>Gdańska</w:t>
      </w:r>
      <w:r w:rsidRPr="00E13DA0">
        <w:rPr>
          <w:spacing w:val="-3"/>
          <w:sz w:val="24"/>
          <w:szCs w:val="24"/>
        </w:rPr>
        <w:t xml:space="preserve"> </w:t>
      </w:r>
      <w:r w:rsidRPr="00E13DA0">
        <w:rPr>
          <w:spacing w:val="-5"/>
          <w:sz w:val="24"/>
          <w:szCs w:val="24"/>
        </w:rPr>
        <w:t>34</w:t>
      </w:r>
    </w:p>
    <w:p w14:paraId="036F7AD2" w14:textId="77777777" w:rsidR="00396A97" w:rsidRPr="00E13DA0" w:rsidRDefault="00396A97" w:rsidP="00396A97">
      <w:pPr>
        <w:spacing w:before="41"/>
        <w:ind w:left="336"/>
        <w:rPr>
          <w:sz w:val="24"/>
          <w:szCs w:val="24"/>
        </w:rPr>
      </w:pPr>
      <w:r w:rsidRPr="00E13DA0">
        <w:rPr>
          <w:sz w:val="24"/>
          <w:szCs w:val="24"/>
        </w:rPr>
        <w:t>82-103</w:t>
      </w:r>
      <w:r w:rsidRPr="00E13DA0">
        <w:rPr>
          <w:spacing w:val="-5"/>
          <w:sz w:val="24"/>
          <w:szCs w:val="24"/>
        </w:rPr>
        <w:t xml:space="preserve"> </w:t>
      </w:r>
      <w:r w:rsidRPr="00E13DA0">
        <w:rPr>
          <w:spacing w:val="-2"/>
          <w:sz w:val="24"/>
          <w:szCs w:val="24"/>
        </w:rPr>
        <w:t>Stegna</w:t>
      </w:r>
    </w:p>
    <w:p w14:paraId="66C779CB" w14:textId="77777777" w:rsidR="00396A97" w:rsidRPr="00E13DA0" w:rsidRDefault="00396A97" w:rsidP="00396A97">
      <w:pPr>
        <w:spacing w:before="41"/>
        <w:ind w:left="336"/>
        <w:rPr>
          <w:sz w:val="24"/>
          <w:szCs w:val="24"/>
        </w:rPr>
      </w:pPr>
      <w:r w:rsidRPr="00E13DA0">
        <w:rPr>
          <w:sz w:val="24"/>
          <w:szCs w:val="24"/>
        </w:rPr>
        <w:t>NIP</w:t>
      </w:r>
      <w:r w:rsidRPr="00E13DA0">
        <w:rPr>
          <w:spacing w:val="-9"/>
          <w:sz w:val="24"/>
          <w:szCs w:val="24"/>
        </w:rPr>
        <w:t xml:space="preserve"> </w:t>
      </w:r>
      <w:r w:rsidRPr="00E13DA0">
        <w:rPr>
          <w:sz w:val="24"/>
          <w:szCs w:val="24"/>
        </w:rPr>
        <w:t>579-206-96-</w:t>
      </w:r>
      <w:r w:rsidRPr="00E13DA0">
        <w:rPr>
          <w:spacing w:val="-5"/>
          <w:sz w:val="24"/>
          <w:szCs w:val="24"/>
        </w:rPr>
        <w:t>87</w:t>
      </w:r>
    </w:p>
    <w:p w14:paraId="0D9840BC" w14:textId="77777777" w:rsidR="00396A97" w:rsidRPr="00E13DA0" w:rsidRDefault="00396A97" w:rsidP="00396A97">
      <w:pPr>
        <w:pStyle w:val="Tekstpodstawowy"/>
        <w:rPr>
          <w:sz w:val="24"/>
          <w:szCs w:val="24"/>
        </w:rPr>
      </w:pPr>
    </w:p>
    <w:p w14:paraId="24F81390" w14:textId="77777777" w:rsidR="00396A97" w:rsidRPr="00E13DA0" w:rsidRDefault="00396A97" w:rsidP="00396A97">
      <w:pPr>
        <w:pStyle w:val="Tekstpodstawowy"/>
        <w:spacing w:before="147"/>
        <w:rPr>
          <w:sz w:val="24"/>
          <w:szCs w:val="24"/>
        </w:rPr>
      </w:pPr>
    </w:p>
    <w:p w14:paraId="5C1335AE" w14:textId="77777777" w:rsidR="00396A97" w:rsidRPr="00E13DA0" w:rsidRDefault="00396A97" w:rsidP="00396A97">
      <w:pPr>
        <w:ind w:firstLine="336"/>
        <w:rPr>
          <w:b/>
          <w:bCs/>
          <w:sz w:val="24"/>
          <w:szCs w:val="24"/>
        </w:rPr>
      </w:pPr>
      <w:r w:rsidRPr="00E13DA0">
        <w:rPr>
          <w:b/>
          <w:bCs/>
          <w:sz w:val="24"/>
          <w:szCs w:val="24"/>
        </w:rPr>
        <w:t>Godziny</w:t>
      </w:r>
      <w:r w:rsidRPr="00E13DA0">
        <w:rPr>
          <w:b/>
          <w:bCs/>
          <w:spacing w:val="-3"/>
          <w:sz w:val="24"/>
          <w:szCs w:val="24"/>
        </w:rPr>
        <w:t xml:space="preserve"> </w:t>
      </w:r>
      <w:r w:rsidRPr="00E13DA0">
        <w:rPr>
          <w:b/>
          <w:bCs/>
          <w:sz w:val="24"/>
          <w:szCs w:val="24"/>
        </w:rPr>
        <w:t>pracy Zamawiającego:</w:t>
      </w:r>
    </w:p>
    <w:p w14:paraId="67FF4128" w14:textId="77777777" w:rsidR="00396A97" w:rsidRPr="00E13DA0" w:rsidRDefault="00396A97" w:rsidP="00396A97">
      <w:pPr>
        <w:pStyle w:val="Tekstpodstawowy"/>
        <w:spacing w:before="46"/>
        <w:ind w:left="336"/>
        <w:rPr>
          <w:sz w:val="24"/>
          <w:szCs w:val="24"/>
        </w:rPr>
      </w:pPr>
      <w:r w:rsidRPr="00E13DA0">
        <w:rPr>
          <w:sz w:val="24"/>
          <w:szCs w:val="24"/>
        </w:rPr>
        <w:t>Poniedziałek-Środa</w:t>
      </w:r>
      <w:r w:rsidRPr="00E13DA0">
        <w:rPr>
          <w:spacing w:val="-7"/>
          <w:sz w:val="24"/>
          <w:szCs w:val="24"/>
        </w:rPr>
        <w:t xml:space="preserve"> </w:t>
      </w:r>
      <w:r w:rsidRPr="00E13DA0">
        <w:rPr>
          <w:sz w:val="24"/>
          <w:szCs w:val="24"/>
        </w:rPr>
        <w:t>od</w:t>
      </w:r>
      <w:r w:rsidRPr="00E13DA0">
        <w:rPr>
          <w:spacing w:val="-4"/>
          <w:sz w:val="24"/>
          <w:szCs w:val="24"/>
        </w:rPr>
        <w:t xml:space="preserve"> </w:t>
      </w:r>
      <w:r w:rsidRPr="00E13DA0">
        <w:rPr>
          <w:sz w:val="24"/>
          <w:szCs w:val="24"/>
        </w:rPr>
        <w:t>7:00-15:00,</w:t>
      </w:r>
      <w:r w:rsidRPr="00E13DA0">
        <w:rPr>
          <w:spacing w:val="-4"/>
          <w:sz w:val="24"/>
          <w:szCs w:val="24"/>
        </w:rPr>
        <w:t xml:space="preserve"> </w:t>
      </w:r>
      <w:r w:rsidRPr="00E13DA0">
        <w:rPr>
          <w:sz w:val="24"/>
          <w:szCs w:val="24"/>
        </w:rPr>
        <w:t>Czwartek</w:t>
      </w:r>
      <w:r w:rsidRPr="00E13DA0">
        <w:rPr>
          <w:spacing w:val="-4"/>
          <w:sz w:val="24"/>
          <w:szCs w:val="24"/>
        </w:rPr>
        <w:t xml:space="preserve"> </w:t>
      </w:r>
      <w:r w:rsidRPr="00E13DA0">
        <w:rPr>
          <w:sz w:val="24"/>
          <w:szCs w:val="24"/>
        </w:rPr>
        <w:t>7:00-16:00,</w:t>
      </w:r>
      <w:r w:rsidRPr="00E13DA0">
        <w:rPr>
          <w:spacing w:val="-4"/>
          <w:sz w:val="24"/>
          <w:szCs w:val="24"/>
        </w:rPr>
        <w:t xml:space="preserve"> </w:t>
      </w:r>
      <w:r w:rsidRPr="00E13DA0">
        <w:rPr>
          <w:sz w:val="24"/>
          <w:szCs w:val="24"/>
        </w:rPr>
        <w:t>Piątek</w:t>
      </w:r>
      <w:r w:rsidRPr="00E13DA0">
        <w:rPr>
          <w:spacing w:val="-4"/>
          <w:sz w:val="24"/>
          <w:szCs w:val="24"/>
        </w:rPr>
        <w:t xml:space="preserve"> </w:t>
      </w:r>
      <w:r w:rsidRPr="00E13DA0">
        <w:rPr>
          <w:sz w:val="24"/>
          <w:szCs w:val="24"/>
        </w:rPr>
        <w:t>7:00-</w:t>
      </w:r>
      <w:r w:rsidRPr="00E13DA0">
        <w:rPr>
          <w:spacing w:val="-2"/>
          <w:sz w:val="24"/>
          <w:szCs w:val="24"/>
        </w:rPr>
        <w:t>14:00</w:t>
      </w:r>
    </w:p>
    <w:p w14:paraId="4673796B" w14:textId="77777777" w:rsidR="00396A97" w:rsidRPr="00E13DA0" w:rsidRDefault="00396A97" w:rsidP="00396A97">
      <w:pPr>
        <w:pStyle w:val="Tekstpodstawowy"/>
        <w:spacing w:before="283" w:line="276" w:lineRule="auto"/>
        <w:ind w:left="336" w:right="115"/>
        <w:rPr>
          <w:sz w:val="24"/>
          <w:szCs w:val="24"/>
        </w:rPr>
      </w:pPr>
      <w:r w:rsidRPr="00E13DA0">
        <w:rPr>
          <w:b/>
          <w:sz w:val="24"/>
          <w:szCs w:val="24"/>
          <w:u w:val="single"/>
        </w:rPr>
        <w:t xml:space="preserve">Uwaga! </w:t>
      </w:r>
      <w:r w:rsidRPr="00E13DA0">
        <w:rPr>
          <w:sz w:val="24"/>
          <w:szCs w:val="24"/>
          <w:u w:val="single"/>
        </w:rPr>
        <w:t>W przypadku gdy wniosek o wgląd w protokół, o którym mowa w art. 74 ust. 1</w:t>
      </w:r>
      <w:r w:rsidRPr="00E13DA0">
        <w:rPr>
          <w:sz w:val="24"/>
          <w:szCs w:val="24"/>
        </w:rPr>
        <w:t xml:space="preserve"> </w:t>
      </w:r>
      <w:r w:rsidRPr="00E13DA0">
        <w:rPr>
          <w:sz w:val="24"/>
          <w:szCs w:val="24"/>
          <w:u w:val="single"/>
        </w:rPr>
        <w:t>ustawy PZP wpłynie po godzinach pracy Zamawiającego, odpowiedź zostanie udzielona dnia</w:t>
      </w:r>
      <w:r w:rsidRPr="00E13DA0">
        <w:rPr>
          <w:sz w:val="24"/>
          <w:szCs w:val="24"/>
        </w:rPr>
        <w:t xml:space="preserve"> </w:t>
      </w:r>
      <w:r w:rsidRPr="00E13DA0">
        <w:rPr>
          <w:sz w:val="24"/>
          <w:szCs w:val="24"/>
          <w:u w:val="single"/>
        </w:rPr>
        <w:t>następnego (roboczego).</w:t>
      </w:r>
    </w:p>
    <w:p w14:paraId="5705C833" w14:textId="061E382B" w:rsidR="00396A97" w:rsidRPr="00E13DA0" w:rsidRDefault="00396A97" w:rsidP="00396A97">
      <w:pPr>
        <w:spacing w:before="240"/>
        <w:ind w:left="336"/>
        <w:rPr>
          <w:sz w:val="24"/>
          <w:szCs w:val="24"/>
        </w:rPr>
      </w:pPr>
      <w:r w:rsidRPr="00E13DA0">
        <w:rPr>
          <w:b/>
          <w:sz w:val="24"/>
          <w:szCs w:val="24"/>
        </w:rPr>
        <w:t>Nr</w:t>
      </w:r>
      <w:r w:rsidRPr="00E13DA0">
        <w:rPr>
          <w:b/>
          <w:spacing w:val="-3"/>
          <w:sz w:val="24"/>
          <w:szCs w:val="24"/>
        </w:rPr>
        <w:t xml:space="preserve"> </w:t>
      </w:r>
      <w:r w:rsidRPr="00E13DA0">
        <w:rPr>
          <w:b/>
          <w:sz w:val="24"/>
          <w:szCs w:val="24"/>
        </w:rPr>
        <w:t>telefonu</w:t>
      </w:r>
      <w:r w:rsidRPr="00E13DA0">
        <w:rPr>
          <w:sz w:val="24"/>
          <w:szCs w:val="24"/>
        </w:rPr>
        <w:t>:</w:t>
      </w:r>
      <w:r w:rsidRPr="00E13DA0">
        <w:rPr>
          <w:spacing w:val="-3"/>
          <w:sz w:val="24"/>
          <w:szCs w:val="24"/>
        </w:rPr>
        <w:t xml:space="preserve"> </w:t>
      </w:r>
      <w:r w:rsidRPr="00E13DA0">
        <w:rPr>
          <w:sz w:val="24"/>
          <w:szCs w:val="24"/>
        </w:rPr>
        <w:t>55-247-81-71</w:t>
      </w:r>
      <w:r w:rsidRPr="00E13DA0">
        <w:rPr>
          <w:spacing w:val="-2"/>
          <w:sz w:val="24"/>
          <w:szCs w:val="24"/>
        </w:rPr>
        <w:t xml:space="preserve"> </w:t>
      </w:r>
    </w:p>
    <w:p w14:paraId="13DE2D90" w14:textId="77777777" w:rsidR="00396A97" w:rsidRPr="00E13DA0" w:rsidRDefault="00396A97" w:rsidP="00396A97">
      <w:pPr>
        <w:spacing w:before="45" w:line="276" w:lineRule="auto"/>
        <w:ind w:left="336"/>
        <w:rPr>
          <w:sz w:val="24"/>
          <w:szCs w:val="24"/>
        </w:rPr>
      </w:pPr>
      <w:r w:rsidRPr="00E13DA0">
        <w:rPr>
          <w:b/>
          <w:sz w:val="24"/>
          <w:szCs w:val="24"/>
        </w:rPr>
        <w:t>Adres</w:t>
      </w:r>
      <w:r w:rsidRPr="00E13DA0">
        <w:rPr>
          <w:b/>
          <w:spacing w:val="-8"/>
          <w:sz w:val="24"/>
          <w:szCs w:val="24"/>
        </w:rPr>
        <w:t xml:space="preserve"> </w:t>
      </w:r>
      <w:r w:rsidRPr="00E13DA0">
        <w:rPr>
          <w:b/>
          <w:sz w:val="24"/>
          <w:szCs w:val="24"/>
        </w:rPr>
        <w:t>strony</w:t>
      </w:r>
      <w:r w:rsidRPr="00E13DA0">
        <w:rPr>
          <w:b/>
          <w:spacing w:val="-9"/>
          <w:sz w:val="24"/>
          <w:szCs w:val="24"/>
        </w:rPr>
        <w:t xml:space="preserve"> </w:t>
      </w:r>
      <w:r w:rsidRPr="00E13DA0">
        <w:rPr>
          <w:b/>
          <w:sz w:val="24"/>
          <w:szCs w:val="24"/>
        </w:rPr>
        <w:t>internetowej</w:t>
      </w:r>
      <w:r w:rsidRPr="00E13DA0">
        <w:rPr>
          <w:b/>
          <w:spacing w:val="-7"/>
          <w:sz w:val="24"/>
          <w:szCs w:val="24"/>
        </w:rPr>
        <w:t xml:space="preserve"> </w:t>
      </w:r>
      <w:r w:rsidRPr="00E13DA0">
        <w:rPr>
          <w:b/>
          <w:sz w:val="24"/>
          <w:szCs w:val="24"/>
        </w:rPr>
        <w:t>prowadzonego</w:t>
      </w:r>
      <w:r w:rsidRPr="00E13DA0">
        <w:rPr>
          <w:b/>
          <w:spacing w:val="-7"/>
          <w:sz w:val="24"/>
          <w:szCs w:val="24"/>
        </w:rPr>
        <w:t xml:space="preserve"> </w:t>
      </w:r>
      <w:r w:rsidRPr="00E13DA0">
        <w:rPr>
          <w:b/>
          <w:sz w:val="24"/>
          <w:szCs w:val="24"/>
        </w:rPr>
        <w:t>postepowania</w:t>
      </w:r>
      <w:r w:rsidRPr="00E13DA0">
        <w:rPr>
          <w:sz w:val="24"/>
          <w:szCs w:val="24"/>
        </w:rPr>
        <w:t xml:space="preserve">: </w:t>
      </w:r>
      <w:hyperlink r:id="rId10">
        <w:r w:rsidRPr="00E13DA0">
          <w:rPr>
            <w:spacing w:val="-2"/>
            <w:sz w:val="24"/>
            <w:szCs w:val="24"/>
            <w:u w:val="single" w:color="0000FF"/>
          </w:rPr>
          <w:t>https://platformazakupowa.pl/pn/stegna</w:t>
        </w:r>
      </w:hyperlink>
    </w:p>
    <w:p w14:paraId="4D86A968" w14:textId="2BC538A1" w:rsidR="00396A97" w:rsidRPr="00396A97" w:rsidRDefault="00396A97" w:rsidP="00396A97">
      <w:pPr>
        <w:pStyle w:val="Tekstpodstawowy"/>
        <w:spacing w:before="238" w:line="276" w:lineRule="auto"/>
        <w:ind w:left="336" w:right="120"/>
        <w:rPr>
          <w:b/>
          <w:color w:val="EE0000"/>
          <w:sz w:val="24"/>
          <w:szCs w:val="24"/>
        </w:rPr>
      </w:pPr>
      <w:r w:rsidRPr="00E13DA0">
        <w:rPr>
          <w:b/>
          <w:sz w:val="24"/>
          <w:szCs w:val="24"/>
          <w:u w:val="single"/>
        </w:rPr>
        <w:t xml:space="preserve">Uwaga! </w:t>
      </w:r>
      <w:r w:rsidRPr="00E13DA0">
        <w:rPr>
          <w:sz w:val="24"/>
          <w:szCs w:val="24"/>
          <w:u w:val="single"/>
        </w:rPr>
        <w:t>Zamawiający przypomina, że w toku postępowania zgodnie z art. 61 ust. 2 ustawy</w:t>
      </w:r>
      <w:r w:rsidRPr="00E13DA0">
        <w:rPr>
          <w:sz w:val="24"/>
          <w:szCs w:val="24"/>
        </w:rPr>
        <w:t xml:space="preserve"> </w:t>
      </w:r>
      <w:r w:rsidRPr="00E13DA0">
        <w:rPr>
          <w:sz w:val="24"/>
          <w:szCs w:val="24"/>
          <w:u w:val="single"/>
        </w:rPr>
        <w:t>PZP komunikacja ustna dopuszczalna jest jedynie w toku negocjacji lub dialogu oraz w</w:t>
      </w:r>
      <w:r w:rsidRPr="00E13DA0">
        <w:rPr>
          <w:sz w:val="24"/>
          <w:szCs w:val="24"/>
        </w:rPr>
        <w:t xml:space="preserve"> </w:t>
      </w:r>
      <w:r w:rsidRPr="00E13DA0">
        <w:rPr>
          <w:sz w:val="24"/>
          <w:szCs w:val="24"/>
          <w:u w:val="single"/>
        </w:rPr>
        <w:t>odniesieniu do informacji, które nie są istotne. Zasady dotyczące sposobu komunikowania</w:t>
      </w:r>
      <w:r w:rsidRPr="00E13DA0">
        <w:rPr>
          <w:spacing w:val="40"/>
          <w:sz w:val="24"/>
          <w:szCs w:val="24"/>
        </w:rPr>
        <w:t xml:space="preserve"> </w:t>
      </w:r>
      <w:r w:rsidRPr="00E13DA0">
        <w:rPr>
          <w:sz w:val="24"/>
          <w:szCs w:val="24"/>
          <w:u w:val="single"/>
        </w:rPr>
        <w:t xml:space="preserve">się zostały przez Zamawiającego umieszczone </w:t>
      </w:r>
      <w:r w:rsidRPr="00E13DA0">
        <w:rPr>
          <w:b/>
          <w:sz w:val="24"/>
          <w:szCs w:val="24"/>
          <w:u w:val="single"/>
        </w:rPr>
        <w:t xml:space="preserve">w rozdziale </w:t>
      </w:r>
      <w:r w:rsidRPr="00002ED1">
        <w:rPr>
          <w:b/>
          <w:sz w:val="24"/>
          <w:szCs w:val="24"/>
          <w:u w:val="single"/>
        </w:rPr>
        <w:t>XIII.</w:t>
      </w:r>
    </w:p>
    <w:p w14:paraId="421DC82F" w14:textId="113180C7" w:rsidR="00396A97" w:rsidRPr="00550997" w:rsidRDefault="00396A97" w:rsidP="00396A97">
      <w:pPr>
        <w:ind w:left="336"/>
        <w:rPr>
          <w:color w:val="EE0000"/>
          <w:sz w:val="24"/>
          <w:szCs w:val="24"/>
        </w:rPr>
      </w:pPr>
      <w:r w:rsidRPr="00E13DA0">
        <w:rPr>
          <w:b/>
          <w:bCs/>
          <w:sz w:val="24"/>
          <w:szCs w:val="24"/>
        </w:rPr>
        <w:t>Adres strony internetowej, na której udostępniane będą zmiany i wyjaśnienia treści SWZ oraz inne dokumenty zamówienia bezpośrednio związane z postępowaniem o udzielenie zamówienia</w:t>
      </w:r>
      <w:r w:rsidRPr="00A174A8">
        <w:rPr>
          <w:b/>
          <w:bCs/>
          <w:spacing w:val="-2"/>
          <w:sz w:val="24"/>
          <w:szCs w:val="24"/>
        </w:rPr>
        <w:t>:</w:t>
      </w:r>
      <w:r w:rsidRPr="00396A97">
        <w:rPr>
          <w:b/>
          <w:bCs/>
          <w:color w:val="EE0000"/>
          <w:spacing w:val="-2"/>
          <w:sz w:val="24"/>
          <w:szCs w:val="24"/>
        </w:rPr>
        <w:t xml:space="preserve"> </w:t>
      </w:r>
      <w:hyperlink r:id="rId11" w:history="1">
        <w:r w:rsidR="00550997" w:rsidRPr="00550997">
          <w:rPr>
            <w:rStyle w:val="Hipercze"/>
            <w:sz w:val="24"/>
            <w:szCs w:val="24"/>
          </w:rPr>
          <w:t xml:space="preserve">https://platformazakupowa.pl/transakcja/1298904 </w:t>
        </w:r>
      </w:hyperlink>
    </w:p>
    <w:p w14:paraId="0B957EE8" w14:textId="77777777" w:rsidR="00396A97" w:rsidRPr="007A0DF8" w:rsidRDefault="00396A97" w:rsidP="00396A97">
      <w:pPr>
        <w:pStyle w:val="Tekstpodstawowy"/>
        <w:spacing w:before="45"/>
        <w:rPr>
          <w:sz w:val="24"/>
          <w:szCs w:val="24"/>
        </w:rPr>
      </w:pPr>
    </w:p>
    <w:p w14:paraId="013236DE" w14:textId="77777777" w:rsidR="00396A97" w:rsidRPr="007A0DF8" w:rsidRDefault="00396A97" w:rsidP="00396A97">
      <w:pPr>
        <w:pStyle w:val="Nagwek1"/>
        <w:numPr>
          <w:ilvl w:val="0"/>
          <w:numId w:val="69"/>
        </w:numPr>
        <w:tabs>
          <w:tab w:val="left" w:pos="763"/>
        </w:tabs>
        <w:ind w:left="763" w:hanging="427"/>
        <w:rPr>
          <w:rFonts w:cs="Times New Roman"/>
        </w:rPr>
      </w:pPr>
      <w:r w:rsidRPr="007A0DF8">
        <w:rPr>
          <w:rFonts w:cs="Times New Roman"/>
          <w:shd w:val="clear" w:color="auto" w:fill="C0C0C0"/>
        </w:rPr>
        <w:t>OCHRONA</w:t>
      </w:r>
      <w:r w:rsidRPr="007A0DF8">
        <w:rPr>
          <w:rFonts w:cs="Times New Roman"/>
          <w:spacing w:val="-2"/>
          <w:shd w:val="clear" w:color="auto" w:fill="C0C0C0"/>
        </w:rPr>
        <w:t xml:space="preserve"> </w:t>
      </w:r>
      <w:r w:rsidRPr="007A0DF8">
        <w:rPr>
          <w:rFonts w:cs="Times New Roman"/>
          <w:shd w:val="clear" w:color="auto" w:fill="C0C0C0"/>
        </w:rPr>
        <w:t>DANYCH</w:t>
      </w:r>
      <w:r w:rsidRPr="007A0DF8">
        <w:rPr>
          <w:rFonts w:cs="Times New Roman"/>
          <w:spacing w:val="-3"/>
          <w:shd w:val="clear" w:color="auto" w:fill="C0C0C0"/>
        </w:rPr>
        <w:t xml:space="preserve"> </w:t>
      </w:r>
      <w:r w:rsidRPr="007A0DF8">
        <w:rPr>
          <w:rFonts w:cs="Times New Roman"/>
          <w:spacing w:val="-2"/>
          <w:shd w:val="clear" w:color="auto" w:fill="C0C0C0"/>
        </w:rPr>
        <w:t>OSOBOWYCH</w:t>
      </w:r>
    </w:p>
    <w:p w14:paraId="7E6F990B" w14:textId="77777777" w:rsidR="00396A97" w:rsidRPr="007A0DF8" w:rsidRDefault="00396A97" w:rsidP="00396A97">
      <w:pPr>
        <w:pStyle w:val="Akapitzlist"/>
        <w:widowControl w:val="0"/>
        <w:numPr>
          <w:ilvl w:val="1"/>
          <w:numId w:val="69"/>
        </w:numPr>
        <w:tabs>
          <w:tab w:val="left" w:pos="694"/>
          <w:tab w:val="left" w:pos="696"/>
        </w:tabs>
        <w:suppressAutoHyphens w:val="0"/>
        <w:autoSpaceDE w:val="0"/>
        <w:autoSpaceDN w:val="0"/>
        <w:spacing w:before="283" w:line="276" w:lineRule="auto"/>
        <w:ind w:left="696" w:right="116" w:hanging="360"/>
        <w:contextualSpacing w:val="0"/>
        <w:jc w:val="both"/>
        <w:rPr>
          <w:sz w:val="24"/>
          <w:szCs w:val="24"/>
        </w:rPr>
      </w:pPr>
      <w:r w:rsidRPr="007A0DF8">
        <w:rPr>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w:t>
      </w:r>
      <w:r w:rsidRPr="007A0DF8">
        <w:rPr>
          <w:spacing w:val="80"/>
          <w:sz w:val="24"/>
          <w:szCs w:val="24"/>
        </w:rPr>
        <w:t xml:space="preserve"> </w:t>
      </w:r>
      <w:r w:rsidRPr="007A0DF8">
        <w:rPr>
          <w:sz w:val="24"/>
          <w:szCs w:val="24"/>
        </w:rPr>
        <w:t>zwanym dalej „RODO”) informujemy, że:</w:t>
      </w:r>
    </w:p>
    <w:p w14:paraId="1A4F3642" w14:textId="77777777" w:rsidR="00396A97" w:rsidRPr="007A0DF8" w:rsidRDefault="00396A97" w:rsidP="00396A97">
      <w:pPr>
        <w:pStyle w:val="Akapitzlist"/>
        <w:widowControl w:val="0"/>
        <w:numPr>
          <w:ilvl w:val="0"/>
          <w:numId w:val="63"/>
        </w:numPr>
        <w:tabs>
          <w:tab w:val="left" w:pos="929"/>
          <w:tab w:val="left" w:pos="949"/>
        </w:tabs>
        <w:suppressAutoHyphens w:val="0"/>
        <w:autoSpaceDE w:val="0"/>
        <w:autoSpaceDN w:val="0"/>
        <w:spacing w:line="276" w:lineRule="auto"/>
        <w:ind w:right="113" w:hanging="252"/>
        <w:contextualSpacing w:val="0"/>
        <w:jc w:val="both"/>
        <w:rPr>
          <w:sz w:val="24"/>
          <w:szCs w:val="24"/>
        </w:rPr>
      </w:pPr>
      <w:r w:rsidRPr="007A0DF8">
        <w:rPr>
          <w:sz w:val="24"/>
          <w:szCs w:val="24"/>
        </w:rPr>
        <w:t xml:space="preserve">administratorem Pani/Pana danych osobowych jest Gmina Stegna, ul. Gdańska 34, 82-103 </w:t>
      </w:r>
      <w:r w:rsidRPr="007A0DF8">
        <w:rPr>
          <w:spacing w:val="-2"/>
          <w:sz w:val="24"/>
          <w:szCs w:val="24"/>
        </w:rPr>
        <w:t>Stegna.</w:t>
      </w:r>
    </w:p>
    <w:p w14:paraId="3A61EE17" w14:textId="12178D23" w:rsidR="00396A97" w:rsidRPr="007A0DF8" w:rsidRDefault="00396A97" w:rsidP="00E13DA0">
      <w:pPr>
        <w:pStyle w:val="Akapitzlist"/>
        <w:widowControl w:val="0"/>
        <w:numPr>
          <w:ilvl w:val="0"/>
          <w:numId w:val="63"/>
        </w:numPr>
        <w:tabs>
          <w:tab w:val="left" w:pos="883"/>
        </w:tabs>
        <w:suppressAutoHyphens w:val="0"/>
        <w:autoSpaceDE w:val="0"/>
        <w:autoSpaceDN w:val="0"/>
        <w:spacing w:before="1"/>
        <w:ind w:left="883" w:hanging="240"/>
        <w:contextualSpacing w:val="0"/>
        <w:jc w:val="both"/>
        <w:rPr>
          <w:sz w:val="24"/>
          <w:szCs w:val="24"/>
        </w:rPr>
      </w:pPr>
      <w:r w:rsidRPr="007A0DF8">
        <w:rPr>
          <w:sz w:val="24"/>
          <w:szCs w:val="24"/>
        </w:rPr>
        <w:t>administrator</w:t>
      </w:r>
      <w:r w:rsidRPr="007A0DF8">
        <w:rPr>
          <w:spacing w:val="2"/>
          <w:sz w:val="24"/>
          <w:szCs w:val="24"/>
        </w:rPr>
        <w:t xml:space="preserve"> </w:t>
      </w:r>
      <w:r w:rsidRPr="007A0DF8">
        <w:rPr>
          <w:sz w:val="24"/>
          <w:szCs w:val="24"/>
        </w:rPr>
        <w:t>wyznaczył</w:t>
      </w:r>
      <w:r w:rsidRPr="007A0DF8">
        <w:rPr>
          <w:spacing w:val="5"/>
          <w:sz w:val="24"/>
          <w:szCs w:val="24"/>
        </w:rPr>
        <w:t xml:space="preserve"> </w:t>
      </w:r>
      <w:r w:rsidRPr="007A0DF8">
        <w:rPr>
          <w:sz w:val="24"/>
          <w:szCs w:val="24"/>
        </w:rPr>
        <w:t>Inspektora</w:t>
      </w:r>
      <w:r w:rsidRPr="007A0DF8">
        <w:rPr>
          <w:spacing w:val="5"/>
          <w:sz w:val="24"/>
          <w:szCs w:val="24"/>
        </w:rPr>
        <w:t xml:space="preserve"> </w:t>
      </w:r>
      <w:r w:rsidRPr="007A0DF8">
        <w:rPr>
          <w:sz w:val="24"/>
          <w:szCs w:val="24"/>
        </w:rPr>
        <w:t>Danych</w:t>
      </w:r>
      <w:r w:rsidRPr="007A0DF8">
        <w:rPr>
          <w:spacing w:val="4"/>
          <w:sz w:val="24"/>
          <w:szCs w:val="24"/>
        </w:rPr>
        <w:t xml:space="preserve"> </w:t>
      </w:r>
      <w:r w:rsidRPr="007A0DF8">
        <w:rPr>
          <w:sz w:val="24"/>
          <w:szCs w:val="24"/>
        </w:rPr>
        <w:t>Osobowych,</w:t>
      </w:r>
      <w:r w:rsidRPr="007A0DF8">
        <w:rPr>
          <w:spacing w:val="4"/>
          <w:sz w:val="24"/>
          <w:szCs w:val="24"/>
        </w:rPr>
        <w:t xml:space="preserve"> </w:t>
      </w:r>
      <w:r w:rsidRPr="007A0DF8">
        <w:rPr>
          <w:sz w:val="24"/>
          <w:szCs w:val="24"/>
        </w:rPr>
        <w:t>z</w:t>
      </w:r>
      <w:r w:rsidRPr="007A0DF8">
        <w:rPr>
          <w:spacing w:val="5"/>
          <w:sz w:val="24"/>
          <w:szCs w:val="24"/>
        </w:rPr>
        <w:t xml:space="preserve"> </w:t>
      </w:r>
      <w:r w:rsidRPr="007A0DF8">
        <w:rPr>
          <w:sz w:val="24"/>
          <w:szCs w:val="24"/>
        </w:rPr>
        <w:t>którym</w:t>
      </w:r>
      <w:r w:rsidRPr="007A0DF8">
        <w:rPr>
          <w:spacing w:val="6"/>
          <w:sz w:val="24"/>
          <w:szCs w:val="24"/>
        </w:rPr>
        <w:t xml:space="preserve"> </w:t>
      </w:r>
      <w:r w:rsidRPr="007A0DF8">
        <w:rPr>
          <w:sz w:val="24"/>
          <w:szCs w:val="24"/>
        </w:rPr>
        <w:t>można</w:t>
      </w:r>
      <w:r w:rsidRPr="007A0DF8">
        <w:rPr>
          <w:spacing w:val="7"/>
          <w:sz w:val="24"/>
          <w:szCs w:val="24"/>
        </w:rPr>
        <w:t xml:space="preserve"> </w:t>
      </w:r>
      <w:r w:rsidRPr="007A0DF8">
        <w:rPr>
          <w:sz w:val="24"/>
          <w:szCs w:val="24"/>
        </w:rPr>
        <w:t>się</w:t>
      </w:r>
      <w:r w:rsidRPr="007A0DF8">
        <w:rPr>
          <w:spacing w:val="5"/>
          <w:sz w:val="24"/>
          <w:szCs w:val="24"/>
        </w:rPr>
        <w:t xml:space="preserve"> </w:t>
      </w:r>
      <w:r w:rsidRPr="007A0DF8">
        <w:rPr>
          <w:sz w:val="24"/>
          <w:szCs w:val="24"/>
        </w:rPr>
        <w:t>kontaktować</w:t>
      </w:r>
      <w:r w:rsidRPr="007A0DF8">
        <w:rPr>
          <w:spacing w:val="6"/>
          <w:sz w:val="24"/>
          <w:szCs w:val="24"/>
        </w:rPr>
        <w:t xml:space="preserve"> </w:t>
      </w:r>
      <w:r w:rsidRPr="007A0DF8">
        <w:rPr>
          <w:spacing w:val="-5"/>
          <w:sz w:val="24"/>
          <w:szCs w:val="24"/>
        </w:rPr>
        <w:t>pod</w:t>
      </w:r>
      <w:r w:rsidR="00E13DA0" w:rsidRPr="007A0DF8">
        <w:rPr>
          <w:spacing w:val="-5"/>
          <w:sz w:val="24"/>
          <w:szCs w:val="24"/>
        </w:rPr>
        <w:t xml:space="preserve"> </w:t>
      </w:r>
      <w:r w:rsidRPr="007A0DF8">
        <w:rPr>
          <w:sz w:val="24"/>
          <w:szCs w:val="24"/>
        </w:rPr>
        <w:t>adresem</w:t>
      </w:r>
      <w:r w:rsidRPr="007A0DF8">
        <w:rPr>
          <w:spacing w:val="-10"/>
          <w:sz w:val="24"/>
          <w:szCs w:val="24"/>
        </w:rPr>
        <w:t xml:space="preserve"> </w:t>
      </w:r>
      <w:r w:rsidRPr="007A0DF8">
        <w:rPr>
          <w:sz w:val="24"/>
          <w:szCs w:val="24"/>
        </w:rPr>
        <w:t>e-mail:</w:t>
      </w:r>
      <w:r w:rsidRPr="007A0DF8">
        <w:rPr>
          <w:spacing w:val="-8"/>
          <w:sz w:val="24"/>
          <w:szCs w:val="24"/>
        </w:rPr>
        <w:t xml:space="preserve"> </w:t>
      </w:r>
      <w:hyperlink r:id="rId12">
        <w:r w:rsidRPr="007A0DF8">
          <w:rPr>
            <w:sz w:val="24"/>
            <w:szCs w:val="24"/>
            <w:u w:val="single" w:color="0000FF"/>
          </w:rPr>
          <w:t>inspektor@cbi24.pl</w:t>
        </w:r>
      </w:hyperlink>
      <w:r w:rsidRPr="007A0DF8">
        <w:rPr>
          <w:spacing w:val="-7"/>
          <w:sz w:val="24"/>
          <w:szCs w:val="24"/>
        </w:rPr>
        <w:t xml:space="preserve"> </w:t>
      </w:r>
      <w:r w:rsidRPr="007A0DF8">
        <w:rPr>
          <w:spacing w:val="-10"/>
          <w:sz w:val="24"/>
          <w:szCs w:val="24"/>
        </w:rPr>
        <w:t>.</w:t>
      </w:r>
    </w:p>
    <w:p w14:paraId="59F7AB6A" w14:textId="77777777" w:rsidR="00396A97" w:rsidRPr="007A0DF8" w:rsidRDefault="00396A97" w:rsidP="00396A97">
      <w:pPr>
        <w:pStyle w:val="Akapitzlist"/>
        <w:widowControl w:val="0"/>
        <w:numPr>
          <w:ilvl w:val="0"/>
          <w:numId w:val="63"/>
        </w:numPr>
        <w:tabs>
          <w:tab w:val="left" w:pos="903"/>
        </w:tabs>
        <w:suppressAutoHyphens w:val="0"/>
        <w:autoSpaceDE w:val="0"/>
        <w:autoSpaceDN w:val="0"/>
        <w:spacing w:before="41" w:line="276" w:lineRule="auto"/>
        <w:ind w:left="643" w:right="116" w:firstLine="0"/>
        <w:contextualSpacing w:val="0"/>
        <w:jc w:val="both"/>
        <w:rPr>
          <w:sz w:val="24"/>
          <w:szCs w:val="24"/>
        </w:rPr>
      </w:pPr>
      <w:r w:rsidRPr="007A0DF8">
        <w:rPr>
          <w:sz w:val="24"/>
          <w:szCs w:val="24"/>
        </w:rPr>
        <w:t>Pani/Pana dane osobowe przetwarzane będą na podstawie art. 6 ust. 1 lit. c RODO w celu związanym z przedmiotowym postępowaniem o udzielenie zamówienia publicznego, prowadzonym w trybie podstawowym.</w:t>
      </w:r>
    </w:p>
    <w:p w14:paraId="0D77F128" w14:textId="77777777" w:rsidR="00396A97" w:rsidRPr="007A0DF8" w:rsidRDefault="00396A97" w:rsidP="00396A97">
      <w:pPr>
        <w:pStyle w:val="Akapitzlist"/>
        <w:widowControl w:val="0"/>
        <w:numPr>
          <w:ilvl w:val="0"/>
          <w:numId w:val="63"/>
        </w:numPr>
        <w:tabs>
          <w:tab w:val="left" w:pos="915"/>
        </w:tabs>
        <w:suppressAutoHyphens w:val="0"/>
        <w:autoSpaceDE w:val="0"/>
        <w:autoSpaceDN w:val="0"/>
        <w:spacing w:line="276" w:lineRule="auto"/>
        <w:ind w:left="643" w:right="117" w:firstLine="0"/>
        <w:contextualSpacing w:val="0"/>
        <w:jc w:val="both"/>
        <w:rPr>
          <w:sz w:val="24"/>
          <w:szCs w:val="24"/>
        </w:rPr>
      </w:pPr>
      <w:r w:rsidRPr="007A0DF8">
        <w:rPr>
          <w:sz w:val="24"/>
          <w:szCs w:val="24"/>
        </w:rPr>
        <w:t>odbiorcami Pani/Pana danych osobowych będą osoby lub podmioty, którym udostępniona zostanie dokumentacja postępowania w oparciu o art. 74 ustawy PZP</w:t>
      </w:r>
    </w:p>
    <w:p w14:paraId="4D6B315F" w14:textId="77777777" w:rsidR="00396A97" w:rsidRPr="007A0DF8" w:rsidRDefault="00396A97" w:rsidP="00396A97">
      <w:pPr>
        <w:spacing w:line="276" w:lineRule="auto"/>
        <w:jc w:val="both"/>
        <w:rPr>
          <w:sz w:val="24"/>
          <w:szCs w:val="24"/>
        </w:rPr>
        <w:sectPr w:rsidR="00396A97" w:rsidRPr="007A0DF8" w:rsidSect="00396A97">
          <w:pgSz w:w="11910" w:h="16840"/>
          <w:pgMar w:top="1360" w:right="1300" w:bottom="1200" w:left="1080" w:header="0" w:footer="1000" w:gutter="0"/>
          <w:cols w:space="708"/>
        </w:sectPr>
      </w:pPr>
    </w:p>
    <w:p w14:paraId="2451D8F0" w14:textId="77777777" w:rsidR="00396A97" w:rsidRPr="007A0DF8" w:rsidRDefault="00396A97" w:rsidP="00396A97">
      <w:pPr>
        <w:pStyle w:val="Akapitzlist"/>
        <w:widowControl w:val="0"/>
        <w:numPr>
          <w:ilvl w:val="0"/>
          <w:numId w:val="63"/>
        </w:numPr>
        <w:tabs>
          <w:tab w:val="left" w:pos="886"/>
        </w:tabs>
        <w:suppressAutoHyphens w:val="0"/>
        <w:autoSpaceDE w:val="0"/>
        <w:autoSpaceDN w:val="0"/>
        <w:spacing w:before="37" w:line="276" w:lineRule="auto"/>
        <w:ind w:left="643" w:right="120" w:firstLine="0"/>
        <w:contextualSpacing w:val="0"/>
        <w:jc w:val="both"/>
        <w:rPr>
          <w:sz w:val="24"/>
          <w:szCs w:val="24"/>
        </w:rPr>
      </w:pPr>
      <w:r w:rsidRPr="007A0DF8">
        <w:rPr>
          <w:sz w:val="24"/>
          <w:szCs w:val="24"/>
        </w:rPr>
        <w:lastRenderedPageBreak/>
        <w:t>Pani/Pana dane osobowe będą przechowywane, zgodnie z art. 78 ust. 1 PZP przez okres 4 lat</w:t>
      </w:r>
      <w:r w:rsidRPr="007A0DF8">
        <w:rPr>
          <w:spacing w:val="40"/>
          <w:sz w:val="24"/>
          <w:szCs w:val="24"/>
        </w:rPr>
        <w:t xml:space="preserve"> </w:t>
      </w:r>
      <w:r w:rsidRPr="007A0DF8">
        <w:rPr>
          <w:sz w:val="24"/>
          <w:szCs w:val="24"/>
        </w:rPr>
        <w:t>od dnia zakończenia postępowania o udzielenie zamówienia, a jeżeli czas trwania umowy przekracza 4 lata, okres przechowywania obejmuje cały czas trwania umowy;</w:t>
      </w:r>
    </w:p>
    <w:p w14:paraId="72FC3757" w14:textId="77777777" w:rsidR="00396A97" w:rsidRPr="007A0DF8" w:rsidRDefault="00396A97" w:rsidP="00396A97">
      <w:pPr>
        <w:pStyle w:val="Akapitzlist"/>
        <w:widowControl w:val="0"/>
        <w:numPr>
          <w:ilvl w:val="0"/>
          <w:numId w:val="63"/>
        </w:numPr>
        <w:tabs>
          <w:tab w:val="left" w:pos="881"/>
        </w:tabs>
        <w:suppressAutoHyphens w:val="0"/>
        <w:autoSpaceDE w:val="0"/>
        <w:autoSpaceDN w:val="0"/>
        <w:spacing w:line="276" w:lineRule="auto"/>
        <w:ind w:left="643" w:right="118" w:firstLine="0"/>
        <w:contextualSpacing w:val="0"/>
        <w:jc w:val="both"/>
        <w:rPr>
          <w:sz w:val="24"/>
          <w:szCs w:val="24"/>
        </w:rPr>
      </w:pPr>
      <w:r w:rsidRPr="007A0DF8">
        <w:rPr>
          <w:sz w:val="24"/>
          <w:szCs w:val="24"/>
        </w:rPr>
        <w:t>obowiązek podania przez Panią/Pana danych osobowych bezpośrednio Pani/Pana dotyczących jest wymogiem ustawowym określonym w przepisach ustawy PZP, związanym z udziałem w postępowaniu o udzielenie zamówienia publicznego.</w:t>
      </w:r>
    </w:p>
    <w:p w14:paraId="50E401BC" w14:textId="77777777" w:rsidR="00396A97" w:rsidRPr="007A0DF8" w:rsidRDefault="00396A97" w:rsidP="00396A97">
      <w:pPr>
        <w:pStyle w:val="Akapitzlist"/>
        <w:widowControl w:val="0"/>
        <w:numPr>
          <w:ilvl w:val="0"/>
          <w:numId w:val="63"/>
        </w:numPr>
        <w:tabs>
          <w:tab w:val="left" w:pos="915"/>
        </w:tabs>
        <w:suppressAutoHyphens w:val="0"/>
        <w:autoSpaceDE w:val="0"/>
        <w:autoSpaceDN w:val="0"/>
        <w:spacing w:before="39"/>
        <w:ind w:left="643" w:hanging="76"/>
        <w:contextualSpacing w:val="0"/>
        <w:jc w:val="both"/>
        <w:rPr>
          <w:sz w:val="24"/>
          <w:szCs w:val="24"/>
        </w:rPr>
      </w:pPr>
      <w:r w:rsidRPr="007A0DF8">
        <w:rPr>
          <w:sz w:val="24"/>
          <w:szCs w:val="24"/>
        </w:rPr>
        <w:t>w</w:t>
      </w:r>
      <w:r w:rsidRPr="007A0DF8">
        <w:rPr>
          <w:spacing w:val="34"/>
          <w:sz w:val="24"/>
          <w:szCs w:val="24"/>
        </w:rPr>
        <w:t xml:space="preserve"> </w:t>
      </w:r>
      <w:r w:rsidRPr="007A0DF8">
        <w:rPr>
          <w:sz w:val="24"/>
          <w:szCs w:val="24"/>
        </w:rPr>
        <w:t>odniesieniu</w:t>
      </w:r>
      <w:r w:rsidRPr="007A0DF8">
        <w:rPr>
          <w:spacing w:val="39"/>
          <w:sz w:val="24"/>
          <w:szCs w:val="24"/>
        </w:rPr>
        <w:t xml:space="preserve"> </w:t>
      </w:r>
      <w:r w:rsidRPr="007A0DF8">
        <w:rPr>
          <w:sz w:val="24"/>
          <w:szCs w:val="24"/>
        </w:rPr>
        <w:t>do</w:t>
      </w:r>
      <w:r w:rsidRPr="007A0DF8">
        <w:rPr>
          <w:spacing w:val="40"/>
          <w:sz w:val="24"/>
          <w:szCs w:val="24"/>
        </w:rPr>
        <w:t xml:space="preserve"> </w:t>
      </w:r>
      <w:r w:rsidRPr="007A0DF8">
        <w:rPr>
          <w:sz w:val="24"/>
          <w:szCs w:val="24"/>
        </w:rPr>
        <w:t>Pani/Pana</w:t>
      </w:r>
      <w:r w:rsidRPr="007A0DF8">
        <w:rPr>
          <w:spacing w:val="38"/>
          <w:sz w:val="24"/>
          <w:szCs w:val="24"/>
        </w:rPr>
        <w:t xml:space="preserve"> </w:t>
      </w:r>
      <w:r w:rsidRPr="007A0DF8">
        <w:rPr>
          <w:sz w:val="24"/>
          <w:szCs w:val="24"/>
        </w:rPr>
        <w:t>danych</w:t>
      </w:r>
      <w:r w:rsidRPr="007A0DF8">
        <w:rPr>
          <w:spacing w:val="36"/>
          <w:sz w:val="24"/>
          <w:szCs w:val="24"/>
        </w:rPr>
        <w:t xml:space="preserve"> </w:t>
      </w:r>
      <w:r w:rsidRPr="007A0DF8">
        <w:rPr>
          <w:sz w:val="24"/>
          <w:szCs w:val="24"/>
        </w:rPr>
        <w:t>osobowych</w:t>
      </w:r>
      <w:r w:rsidRPr="007A0DF8">
        <w:rPr>
          <w:spacing w:val="36"/>
          <w:sz w:val="24"/>
          <w:szCs w:val="24"/>
        </w:rPr>
        <w:t xml:space="preserve"> </w:t>
      </w:r>
      <w:r w:rsidRPr="007A0DF8">
        <w:rPr>
          <w:sz w:val="24"/>
          <w:szCs w:val="24"/>
        </w:rPr>
        <w:t>decyzje</w:t>
      </w:r>
      <w:r w:rsidRPr="007A0DF8">
        <w:rPr>
          <w:spacing w:val="40"/>
          <w:sz w:val="24"/>
          <w:szCs w:val="24"/>
        </w:rPr>
        <w:t xml:space="preserve"> </w:t>
      </w:r>
      <w:r w:rsidRPr="007A0DF8">
        <w:rPr>
          <w:sz w:val="24"/>
          <w:szCs w:val="24"/>
        </w:rPr>
        <w:t>nie</w:t>
      </w:r>
      <w:r w:rsidRPr="007A0DF8">
        <w:rPr>
          <w:spacing w:val="39"/>
          <w:sz w:val="24"/>
          <w:szCs w:val="24"/>
        </w:rPr>
        <w:t xml:space="preserve"> </w:t>
      </w:r>
      <w:r w:rsidRPr="007A0DF8">
        <w:rPr>
          <w:sz w:val="24"/>
          <w:szCs w:val="24"/>
        </w:rPr>
        <w:t>będą</w:t>
      </w:r>
      <w:r w:rsidRPr="007A0DF8">
        <w:rPr>
          <w:spacing w:val="39"/>
          <w:sz w:val="24"/>
          <w:szCs w:val="24"/>
        </w:rPr>
        <w:t xml:space="preserve"> </w:t>
      </w:r>
      <w:r w:rsidRPr="007A0DF8">
        <w:rPr>
          <w:sz w:val="24"/>
          <w:szCs w:val="24"/>
        </w:rPr>
        <w:t>podejmowane</w:t>
      </w:r>
      <w:r w:rsidRPr="007A0DF8">
        <w:rPr>
          <w:spacing w:val="37"/>
          <w:sz w:val="24"/>
          <w:szCs w:val="24"/>
        </w:rPr>
        <w:t xml:space="preserve"> </w:t>
      </w:r>
      <w:r w:rsidRPr="007A0DF8">
        <w:rPr>
          <w:sz w:val="24"/>
          <w:szCs w:val="24"/>
        </w:rPr>
        <w:t>w</w:t>
      </w:r>
      <w:r w:rsidRPr="007A0DF8">
        <w:rPr>
          <w:spacing w:val="40"/>
          <w:sz w:val="24"/>
          <w:szCs w:val="24"/>
        </w:rPr>
        <w:t xml:space="preserve"> </w:t>
      </w:r>
      <w:r w:rsidRPr="007A0DF8">
        <w:rPr>
          <w:spacing w:val="-2"/>
          <w:sz w:val="24"/>
          <w:szCs w:val="24"/>
        </w:rPr>
        <w:t xml:space="preserve">sposób </w:t>
      </w:r>
      <w:r w:rsidRPr="007A0DF8">
        <w:rPr>
          <w:sz w:val="24"/>
          <w:szCs w:val="24"/>
        </w:rPr>
        <w:t>zautomatyzowany,</w:t>
      </w:r>
      <w:r w:rsidRPr="007A0DF8">
        <w:rPr>
          <w:spacing w:val="-6"/>
          <w:sz w:val="24"/>
          <w:szCs w:val="24"/>
        </w:rPr>
        <w:t xml:space="preserve"> </w:t>
      </w:r>
      <w:r w:rsidRPr="007A0DF8">
        <w:rPr>
          <w:sz w:val="24"/>
          <w:szCs w:val="24"/>
        </w:rPr>
        <w:t>stosownie</w:t>
      </w:r>
      <w:r w:rsidRPr="007A0DF8">
        <w:rPr>
          <w:spacing w:val="-5"/>
          <w:sz w:val="24"/>
          <w:szCs w:val="24"/>
        </w:rPr>
        <w:t xml:space="preserve"> </w:t>
      </w:r>
      <w:r w:rsidRPr="007A0DF8">
        <w:rPr>
          <w:sz w:val="24"/>
          <w:szCs w:val="24"/>
        </w:rPr>
        <w:t>do</w:t>
      </w:r>
      <w:r w:rsidRPr="007A0DF8">
        <w:rPr>
          <w:spacing w:val="-5"/>
          <w:sz w:val="24"/>
          <w:szCs w:val="24"/>
        </w:rPr>
        <w:t xml:space="preserve"> </w:t>
      </w:r>
      <w:r w:rsidRPr="007A0DF8">
        <w:rPr>
          <w:sz w:val="24"/>
          <w:szCs w:val="24"/>
        </w:rPr>
        <w:t>art.</w:t>
      </w:r>
      <w:r w:rsidRPr="007A0DF8">
        <w:rPr>
          <w:spacing w:val="-5"/>
          <w:sz w:val="24"/>
          <w:szCs w:val="24"/>
        </w:rPr>
        <w:t xml:space="preserve"> </w:t>
      </w:r>
      <w:r w:rsidRPr="007A0DF8">
        <w:rPr>
          <w:sz w:val="24"/>
          <w:szCs w:val="24"/>
        </w:rPr>
        <w:t>22</w:t>
      </w:r>
      <w:r w:rsidRPr="007A0DF8">
        <w:rPr>
          <w:spacing w:val="-5"/>
          <w:sz w:val="24"/>
          <w:szCs w:val="24"/>
        </w:rPr>
        <w:t xml:space="preserve"> </w:t>
      </w:r>
      <w:r w:rsidRPr="007A0DF8">
        <w:rPr>
          <w:spacing w:val="-4"/>
          <w:sz w:val="24"/>
          <w:szCs w:val="24"/>
        </w:rPr>
        <w:t>RODO.</w:t>
      </w:r>
    </w:p>
    <w:p w14:paraId="56237052" w14:textId="77777777" w:rsidR="00396A97" w:rsidRPr="007A0DF8" w:rsidRDefault="00396A97" w:rsidP="00396A97">
      <w:pPr>
        <w:pStyle w:val="Akapitzlist"/>
        <w:widowControl w:val="0"/>
        <w:numPr>
          <w:ilvl w:val="0"/>
          <w:numId w:val="63"/>
        </w:numPr>
        <w:tabs>
          <w:tab w:val="left" w:pos="872"/>
        </w:tabs>
        <w:suppressAutoHyphens w:val="0"/>
        <w:autoSpaceDE w:val="0"/>
        <w:autoSpaceDN w:val="0"/>
        <w:spacing w:before="41"/>
        <w:ind w:left="872" w:hanging="229"/>
        <w:contextualSpacing w:val="0"/>
        <w:jc w:val="both"/>
        <w:rPr>
          <w:sz w:val="24"/>
          <w:szCs w:val="24"/>
        </w:rPr>
      </w:pPr>
      <w:r w:rsidRPr="007A0DF8">
        <w:rPr>
          <w:sz w:val="24"/>
          <w:szCs w:val="24"/>
        </w:rPr>
        <w:t>posiada</w:t>
      </w:r>
      <w:r w:rsidRPr="007A0DF8">
        <w:rPr>
          <w:spacing w:val="-10"/>
          <w:sz w:val="24"/>
          <w:szCs w:val="24"/>
        </w:rPr>
        <w:t xml:space="preserve"> </w:t>
      </w:r>
      <w:r w:rsidRPr="007A0DF8">
        <w:rPr>
          <w:spacing w:val="-2"/>
          <w:sz w:val="24"/>
          <w:szCs w:val="24"/>
        </w:rPr>
        <w:t>Pani/Pan:</w:t>
      </w:r>
    </w:p>
    <w:p w14:paraId="2898F0A1" w14:textId="77777777" w:rsidR="00396A97" w:rsidRPr="007A0DF8" w:rsidRDefault="00396A97" w:rsidP="00396A97">
      <w:pPr>
        <w:pStyle w:val="Akapitzlist"/>
        <w:widowControl w:val="0"/>
        <w:numPr>
          <w:ilvl w:val="1"/>
          <w:numId w:val="63"/>
        </w:numPr>
        <w:tabs>
          <w:tab w:val="left" w:pos="1279"/>
        </w:tabs>
        <w:suppressAutoHyphens w:val="0"/>
        <w:autoSpaceDE w:val="0"/>
        <w:autoSpaceDN w:val="0"/>
        <w:spacing w:before="41" w:line="276" w:lineRule="auto"/>
        <w:ind w:left="1044" w:right="111" w:firstLine="0"/>
        <w:contextualSpacing w:val="0"/>
        <w:jc w:val="both"/>
        <w:rPr>
          <w:sz w:val="24"/>
          <w:szCs w:val="24"/>
        </w:rPr>
      </w:pPr>
      <w:r w:rsidRPr="007A0DF8">
        <w:rPr>
          <w:sz w:val="24"/>
          <w:szCs w:val="24"/>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E54071D" w14:textId="77777777" w:rsidR="00396A97" w:rsidRPr="007A0DF8" w:rsidRDefault="00396A97" w:rsidP="00396A97">
      <w:pPr>
        <w:pStyle w:val="Akapitzlist"/>
        <w:widowControl w:val="0"/>
        <w:numPr>
          <w:ilvl w:val="1"/>
          <w:numId w:val="63"/>
        </w:numPr>
        <w:tabs>
          <w:tab w:val="left" w:pos="1350"/>
        </w:tabs>
        <w:suppressAutoHyphens w:val="0"/>
        <w:autoSpaceDE w:val="0"/>
        <w:autoSpaceDN w:val="0"/>
        <w:spacing w:line="276" w:lineRule="auto"/>
        <w:ind w:left="1044" w:right="117" w:firstLine="0"/>
        <w:contextualSpacing w:val="0"/>
        <w:jc w:val="both"/>
        <w:rPr>
          <w:sz w:val="24"/>
          <w:szCs w:val="24"/>
        </w:rPr>
      </w:pPr>
      <w:r w:rsidRPr="007A0DF8">
        <w:rPr>
          <w:sz w:val="24"/>
          <w:szCs w:val="24"/>
        </w:rPr>
        <w:t>na podstawie art. 16 RODO prawo do sprostowania Pani/Pana danych osobowych (</w:t>
      </w:r>
      <w:r w:rsidRPr="007A0DF8">
        <w:rPr>
          <w:i/>
          <w:sz w:val="24"/>
          <w:szCs w:val="24"/>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7A0DF8">
        <w:rPr>
          <w:sz w:val="24"/>
          <w:szCs w:val="24"/>
        </w:rPr>
        <w:t>);</w:t>
      </w:r>
    </w:p>
    <w:p w14:paraId="48A1A6F8" w14:textId="77777777" w:rsidR="00396A97" w:rsidRPr="007A0DF8" w:rsidRDefault="00396A97" w:rsidP="00396A97">
      <w:pPr>
        <w:pStyle w:val="Akapitzlist"/>
        <w:widowControl w:val="0"/>
        <w:numPr>
          <w:ilvl w:val="1"/>
          <w:numId w:val="63"/>
        </w:numPr>
        <w:tabs>
          <w:tab w:val="left" w:pos="1272"/>
        </w:tabs>
        <w:suppressAutoHyphens w:val="0"/>
        <w:autoSpaceDE w:val="0"/>
        <w:autoSpaceDN w:val="0"/>
        <w:spacing w:line="276" w:lineRule="auto"/>
        <w:ind w:left="1044" w:right="111" w:firstLine="0"/>
        <w:contextualSpacing w:val="0"/>
        <w:jc w:val="both"/>
        <w:rPr>
          <w:sz w:val="24"/>
          <w:szCs w:val="24"/>
        </w:rPr>
      </w:pPr>
      <w:r w:rsidRPr="007A0DF8">
        <w:rPr>
          <w:sz w:val="24"/>
          <w:szCs w:val="24"/>
        </w:rPr>
        <w:t>na podstawie art. 18 RODO prawo żądania od administratora ograniczenia przetwarzania danych osobowych z zastrzeżeniem okresu trwania postępowania o udzielenie zamówienia publicznego lub</w:t>
      </w:r>
      <w:r w:rsidRPr="007A0DF8">
        <w:rPr>
          <w:spacing w:val="-2"/>
          <w:sz w:val="24"/>
          <w:szCs w:val="24"/>
        </w:rPr>
        <w:t xml:space="preserve"> </w:t>
      </w:r>
      <w:r w:rsidRPr="007A0DF8">
        <w:rPr>
          <w:sz w:val="24"/>
          <w:szCs w:val="24"/>
        </w:rPr>
        <w:t>konkursu</w:t>
      </w:r>
      <w:r w:rsidRPr="007A0DF8">
        <w:rPr>
          <w:spacing w:val="-5"/>
          <w:sz w:val="24"/>
          <w:szCs w:val="24"/>
        </w:rPr>
        <w:t xml:space="preserve"> </w:t>
      </w:r>
      <w:r w:rsidRPr="007A0DF8">
        <w:rPr>
          <w:sz w:val="24"/>
          <w:szCs w:val="24"/>
        </w:rPr>
        <w:t>oraz przypadków,</w:t>
      </w:r>
      <w:r w:rsidRPr="007A0DF8">
        <w:rPr>
          <w:spacing w:val="-3"/>
          <w:sz w:val="24"/>
          <w:szCs w:val="24"/>
        </w:rPr>
        <w:t xml:space="preserve"> </w:t>
      </w:r>
      <w:r w:rsidRPr="007A0DF8">
        <w:rPr>
          <w:sz w:val="24"/>
          <w:szCs w:val="24"/>
        </w:rPr>
        <w:t>o których</w:t>
      </w:r>
      <w:r w:rsidRPr="007A0DF8">
        <w:rPr>
          <w:spacing w:val="-5"/>
          <w:sz w:val="24"/>
          <w:szCs w:val="24"/>
        </w:rPr>
        <w:t xml:space="preserve"> </w:t>
      </w:r>
      <w:r w:rsidRPr="007A0DF8">
        <w:rPr>
          <w:sz w:val="24"/>
          <w:szCs w:val="24"/>
        </w:rPr>
        <w:t>mowa</w:t>
      </w:r>
      <w:r w:rsidRPr="007A0DF8">
        <w:rPr>
          <w:spacing w:val="-1"/>
          <w:sz w:val="24"/>
          <w:szCs w:val="24"/>
        </w:rPr>
        <w:t xml:space="preserve"> </w:t>
      </w:r>
      <w:r w:rsidRPr="007A0DF8">
        <w:rPr>
          <w:sz w:val="24"/>
          <w:szCs w:val="24"/>
        </w:rPr>
        <w:t>w art.</w:t>
      </w:r>
      <w:r w:rsidRPr="007A0DF8">
        <w:rPr>
          <w:spacing w:val="-2"/>
          <w:sz w:val="24"/>
          <w:szCs w:val="24"/>
        </w:rPr>
        <w:t xml:space="preserve"> </w:t>
      </w:r>
      <w:r w:rsidRPr="007A0DF8">
        <w:rPr>
          <w:sz w:val="24"/>
          <w:szCs w:val="24"/>
        </w:rPr>
        <w:t>18 ust.</w:t>
      </w:r>
      <w:r w:rsidRPr="007A0DF8">
        <w:rPr>
          <w:spacing w:val="-1"/>
          <w:sz w:val="24"/>
          <w:szCs w:val="24"/>
        </w:rPr>
        <w:t xml:space="preserve"> </w:t>
      </w:r>
      <w:r w:rsidRPr="007A0DF8">
        <w:rPr>
          <w:sz w:val="24"/>
          <w:szCs w:val="24"/>
        </w:rPr>
        <w:t>2 RODO (</w:t>
      </w:r>
      <w:r w:rsidRPr="007A0DF8">
        <w:rPr>
          <w:i/>
          <w:sz w:val="24"/>
          <w:szCs w:val="24"/>
        </w:rPr>
        <w:t>prawo</w:t>
      </w:r>
      <w:r w:rsidRPr="007A0DF8">
        <w:rPr>
          <w:i/>
          <w:spacing w:val="-1"/>
          <w:sz w:val="24"/>
          <w:szCs w:val="24"/>
        </w:rPr>
        <w:t xml:space="preserve"> </w:t>
      </w:r>
      <w:r w:rsidRPr="007A0DF8">
        <w:rPr>
          <w:i/>
          <w:sz w:val="24"/>
          <w:szCs w:val="24"/>
        </w:rPr>
        <w:t>do ograniczenia przetwarzania nie ma zastosowania w odniesieniu do przechowywania, w celu zapewnienia korzystania ze środków ochrony prawnej lub w celu ochrony praw innej osoby fizycznej lub prawnej, lub z uwagi na ważne względy interesu publicznego Unii Europejskiej</w:t>
      </w:r>
      <w:r w:rsidRPr="007A0DF8">
        <w:rPr>
          <w:i/>
          <w:spacing w:val="40"/>
          <w:sz w:val="24"/>
          <w:szCs w:val="24"/>
        </w:rPr>
        <w:t xml:space="preserve"> </w:t>
      </w:r>
      <w:r w:rsidRPr="007A0DF8">
        <w:rPr>
          <w:i/>
          <w:sz w:val="24"/>
          <w:szCs w:val="24"/>
        </w:rPr>
        <w:t>lub państwa członkowskiego</w:t>
      </w:r>
      <w:r w:rsidRPr="007A0DF8">
        <w:rPr>
          <w:sz w:val="24"/>
          <w:szCs w:val="24"/>
        </w:rPr>
        <w:t>);</w:t>
      </w:r>
    </w:p>
    <w:p w14:paraId="7C8F6436" w14:textId="77777777" w:rsidR="00396A97" w:rsidRPr="007A0DF8" w:rsidRDefault="00396A97" w:rsidP="00396A97">
      <w:pPr>
        <w:pStyle w:val="Akapitzlist"/>
        <w:widowControl w:val="0"/>
        <w:numPr>
          <w:ilvl w:val="1"/>
          <w:numId w:val="63"/>
        </w:numPr>
        <w:tabs>
          <w:tab w:val="left" w:pos="1316"/>
        </w:tabs>
        <w:suppressAutoHyphens w:val="0"/>
        <w:autoSpaceDE w:val="0"/>
        <w:autoSpaceDN w:val="0"/>
        <w:spacing w:line="276" w:lineRule="auto"/>
        <w:ind w:left="1044" w:right="117" w:firstLine="0"/>
        <w:contextualSpacing w:val="0"/>
        <w:jc w:val="both"/>
        <w:rPr>
          <w:sz w:val="24"/>
          <w:szCs w:val="24"/>
        </w:rPr>
      </w:pPr>
      <w:r w:rsidRPr="007A0DF8">
        <w:rPr>
          <w:sz w:val="24"/>
          <w:szCs w:val="24"/>
        </w:rPr>
        <w:t xml:space="preserve">prawo do wniesienia skargi do Prezesa Urzędu Ochrony Danych Osobowych, gdy uzna Pani/Pan, że przetwarzanie danych osobowych Pani/Pana dotyczących narusza przepisy </w:t>
      </w:r>
      <w:r w:rsidRPr="007A0DF8">
        <w:rPr>
          <w:spacing w:val="-2"/>
          <w:sz w:val="24"/>
          <w:szCs w:val="24"/>
        </w:rPr>
        <w:t>RODO;</w:t>
      </w:r>
    </w:p>
    <w:p w14:paraId="24046FF1" w14:textId="77777777" w:rsidR="00396A97" w:rsidRPr="007A0DF8" w:rsidRDefault="00396A97" w:rsidP="00396A97">
      <w:pPr>
        <w:pStyle w:val="Akapitzlist"/>
        <w:widowControl w:val="0"/>
        <w:numPr>
          <w:ilvl w:val="0"/>
          <w:numId w:val="63"/>
        </w:numPr>
        <w:tabs>
          <w:tab w:val="left" w:pos="847"/>
        </w:tabs>
        <w:suppressAutoHyphens w:val="0"/>
        <w:autoSpaceDE w:val="0"/>
        <w:autoSpaceDN w:val="0"/>
        <w:ind w:left="847" w:hanging="228"/>
        <w:contextualSpacing w:val="0"/>
        <w:jc w:val="both"/>
        <w:rPr>
          <w:sz w:val="24"/>
          <w:szCs w:val="24"/>
        </w:rPr>
      </w:pPr>
      <w:r w:rsidRPr="007A0DF8">
        <w:rPr>
          <w:sz w:val="24"/>
          <w:szCs w:val="24"/>
        </w:rPr>
        <w:t>nie</w:t>
      </w:r>
      <w:r w:rsidRPr="007A0DF8">
        <w:rPr>
          <w:spacing w:val="-5"/>
          <w:sz w:val="24"/>
          <w:szCs w:val="24"/>
        </w:rPr>
        <w:t xml:space="preserve"> </w:t>
      </w:r>
      <w:r w:rsidRPr="007A0DF8">
        <w:rPr>
          <w:sz w:val="24"/>
          <w:szCs w:val="24"/>
        </w:rPr>
        <w:t>przysługuje</w:t>
      </w:r>
      <w:r w:rsidRPr="007A0DF8">
        <w:rPr>
          <w:spacing w:val="-5"/>
          <w:sz w:val="24"/>
          <w:szCs w:val="24"/>
        </w:rPr>
        <w:t xml:space="preserve"> </w:t>
      </w:r>
      <w:r w:rsidRPr="007A0DF8">
        <w:rPr>
          <w:spacing w:val="-2"/>
          <w:sz w:val="24"/>
          <w:szCs w:val="24"/>
        </w:rPr>
        <w:t>Pani/Panu:</w:t>
      </w:r>
    </w:p>
    <w:p w14:paraId="594741FF" w14:textId="77777777" w:rsidR="00396A97" w:rsidRPr="007A0DF8" w:rsidRDefault="00396A97" w:rsidP="00396A97">
      <w:pPr>
        <w:pStyle w:val="Akapitzlist"/>
        <w:widowControl w:val="0"/>
        <w:numPr>
          <w:ilvl w:val="1"/>
          <w:numId w:val="63"/>
        </w:numPr>
        <w:tabs>
          <w:tab w:val="left" w:pos="1409"/>
        </w:tabs>
        <w:suppressAutoHyphens w:val="0"/>
        <w:autoSpaceDE w:val="0"/>
        <w:autoSpaceDN w:val="0"/>
        <w:spacing w:before="40"/>
        <w:ind w:left="1409" w:hanging="221"/>
        <w:contextualSpacing w:val="0"/>
        <w:jc w:val="both"/>
        <w:rPr>
          <w:sz w:val="24"/>
          <w:szCs w:val="24"/>
        </w:rPr>
      </w:pPr>
      <w:r w:rsidRPr="007A0DF8">
        <w:rPr>
          <w:sz w:val="24"/>
          <w:szCs w:val="24"/>
        </w:rPr>
        <w:t>w</w:t>
      </w:r>
      <w:r w:rsidRPr="007A0DF8">
        <w:rPr>
          <w:spacing w:val="-4"/>
          <w:sz w:val="24"/>
          <w:szCs w:val="24"/>
        </w:rPr>
        <w:t xml:space="preserve"> </w:t>
      </w:r>
      <w:r w:rsidRPr="007A0DF8">
        <w:rPr>
          <w:sz w:val="24"/>
          <w:szCs w:val="24"/>
        </w:rPr>
        <w:t>związku</w:t>
      </w:r>
      <w:r w:rsidRPr="007A0DF8">
        <w:rPr>
          <w:spacing w:val="-2"/>
          <w:sz w:val="24"/>
          <w:szCs w:val="24"/>
        </w:rPr>
        <w:t xml:space="preserve"> </w:t>
      </w:r>
      <w:r w:rsidRPr="007A0DF8">
        <w:rPr>
          <w:sz w:val="24"/>
          <w:szCs w:val="24"/>
        </w:rPr>
        <w:t>z</w:t>
      </w:r>
      <w:r w:rsidRPr="007A0DF8">
        <w:rPr>
          <w:spacing w:val="-3"/>
          <w:sz w:val="24"/>
          <w:szCs w:val="24"/>
        </w:rPr>
        <w:t xml:space="preserve"> </w:t>
      </w:r>
      <w:r w:rsidRPr="007A0DF8">
        <w:rPr>
          <w:sz w:val="24"/>
          <w:szCs w:val="24"/>
        </w:rPr>
        <w:t>art.</w:t>
      </w:r>
      <w:r w:rsidRPr="007A0DF8">
        <w:rPr>
          <w:spacing w:val="-4"/>
          <w:sz w:val="24"/>
          <w:szCs w:val="24"/>
        </w:rPr>
        <w:t xml:space="preserve"> </w:t>
      </w:r>
      <w:r w:rsidRPr="007A0DF8">
        <w:rPr>
          <w:sz w:val="24"/>
          <w:szCs w:val="24"/>
        </w:rPr>
        <w:t>17</w:t>
      </w:r>
      <w:r w:rsidRPr="007A0DF8">
        <w:rPr>
          <w:spacing w:val="-2"/>
          <w:sz w:val="24"/>
          <w:szCs w:val="24"/>
        </w:rPr>
        <w:t xml:space="preserve"> </w:t>
      </w:r>
      <w:r w:rsidRPr="007A0DF8">
        <w:rPr>
          <w:sz w:val="24"/>
          <w:szCs w:val="24"/>
        </w:rPr>
        <w:t>ust.</w:t>
      </w:r>
      <w:r w:rsidRPr="007A0DF8">
        <w:rPr>
          <w:spacing w:val="-5"/>
          <w:sz w:val="24"/>
          <w:szCs w:val="24"/>
        </w:rPr>
        <w:t xml:space="preserve"> </w:t>
      </w:r>
      <w:r w:rsidRPr="007A0DF8">
        <w:rPr>
          <w:sz w:val="24"/>
          <w:szCs w:val="24"/>
        </w:rPr>
        <w:t>3</w:t>
      </w:r>
      <w:r w:rsidRPr="007A0DF8">
        <w:rPr>
          <w:spacing w:val="-4"/>
          <w:sz w:val="24"/>
          <w:szCs w:val="24"/>
        </w:rPr>
        <w:t xml:space="preserve"> </w:t>
      </w:r>
      <w:r w:rsidRPr="007A0DF8">
        <w:rPr>
          <w:sz w:val="24"/>
          <w:szCs w:val="24"/>
        </w:rPr>
        <w:t>lit.</w:t>
      </w:r>
      <w:r w:rsidRPr="007A0DF8">
        <w:rPr>
          <w:spacing w:val="-2"/>
          <w:sz w:val="24"/>
          <w:szCs w:val="24"/>
        </w:rPr>
        <w:t xml:space="preserve"> </w:t>
      </w:r>
      <w:r w:rsidRPr="007A0DF8">
        <w:rPr>
          <w:sz w:val="24"/>
          <w:szCs w:val="24"/>
        </w:rPr>
        <w:t>b,</w:t>
      </w:r>
      <w:r w:rsidRPr="007A0DF8">
        <w:rPr>
          <w:spacing w:val="-2"/>
          <w:sz w:val="24"/>
          <w:szCs w:val="24"/>
        </w:rPr>
        <w:t xml:space="preserve"> </w:t>
      </w:r>
      <w:r w:rsidRPr="007A0DF8">
        <w:rPr>
          <w:sz w:val="24"/>
          <w:szCs w:val="24"/>
        </w:rPr>
        <w:t>d</w:t>
      </w:r>
      <w:r w:rsidRPr="007A0DF8">
        <w:rPr>
          <w:spacing w:val="-3"/>
          <w:sz w:val="24"/>
          <w:szCs w:val="24"/>
        </w:rPr>
        <w:t xml:space="preserve"> </w:t>
      </w:r>
      <w:r w:rsidRPr="007A0DF8">
        <w:rPr>
          <w:sz w:val="24"/>
          <w:szCs w:val="24"/>
        </w:rPr>
        <w:t>lub</w:t>
      </w:r>
      <w:r w:rsidRPr="007A0DF8">
        <w:rPr>
          <w:spacing w:val="-4"/>
          <w:sz w:val="24"/>
          <w:szCs w:val="24"/>
        </w:rPr>
        <w:t xml:space="preserve"> </w:t>
      </w:r>
      <w:r w:rsidRPr="007A0DF8">
        <w:rPr>
          <w:sz w:val="24"/>
          <w:szCs w:val="24"/>
        </w:rPr>
        <w:t>e</w:t>
      </w:r>
      <w:r w:rsidRPr="007A0DF8">
        <w:rPr>
          <w:spacing w:val="-5"/>
          <w:sz w:val="24"/>
          <w:szCs w:val="24"/>
        </w:rPr>
        <w:t xml:space="preserve"> </w:t>
      </w:r>
      <w:r w:rsidRPr="007A0DF8">
        <w:rPr>
          <w:sz w:val="24"/>
          <w:szCs w:val="24"/>
        </w:rPr>
        <w:t>RODO</w:t>
      </w:r>
      <w:r w:rsidRPr="007A0DF8">
        <w:rPr>
          <w:spacing w:val="-2"/>
          <w:sz w:val="24"/>
          <w:szCs w:val="24"/>
        </w:rPr>
        <w:t xml:space="preserve"> </w:t>
      </w:r>
      <w:r w:rsidRPr="007A0DF8">
        <w:rPr>
          <w:sz w:val="24"/>
          <w:szCs w:val="24"/>
        </w:rPr>
        <w:t>prawo</w:t>
      </w:r>
      <w:r w:rsidRPr="007A0DF8">
        <w:rPr>
          <w:spacing w:val="-5"/>
          <w:sz w:val="24"/>
          <w:szCs w:val="24"/>
        </w:rPr>
        <w:t xml:space="preserve"> </w:t>
      </w:r>
      <w:r w:rsidRPr="007A0DF8">
        <w:rPr>
          <w:sz w:val="24"/>
          <w:szCs w:val="24"/>
        </w:rPr>
        <w:t>do</w:t>
      </w:r>
      <w:r w:rsidRPr="007A0DF8">
        <w:rPr>
          <w:spacing w:val="-1"/>
          <w:sz w:val="24"/>
          <w:szCs w:val="24"/>
        </w:rPr>
        <w:t xml:space="preserve"> </w:t>
      </w:r>
      <w:r w:rsidRPr="007A0DF8">
        <w:rPr>
          <w:sz w:val="24"/>
          <w:szCs w:val="24"/>
        </w:rPr>
        <w:t>usunięcia</w:t>
      </w:r>
      <w:r w:rsidRPr="007A0DF8">
        <w:rPr>
          <w:spacing w:val="-2"/>
          <w:sz w:val="24"/>
          <w:szCs w:val="24"/>
        </w:rPr>
        <w:t xml:space="preserve"> </w:t>
      </w:r>
      <w:r w:rsidRPr="007A0DF8">
        <w:rPr>
          <w:sz w:val="24"/>
          <w:szCs w:val="24"/>
        </w:rPr>
        <w:t>danych</w:t>
      </w:r>
      <w:r w:rsidRPr="007A0DF8">
        <w:rPr>
          <w:spacing w:val="-5"/>
          <w:sz w:val="24"/>
          <w:szCs w:val="24"/>
        </w:rPr>
        <w:t xml:space="preserve"> </w:t>
      </w:r>
      <w:r w:rsidRPr="007A0DF8">
        <w:rPr>
          <w:spacing w:val="-2"/>
          <w:sz w:val="24"/>
          <w:szCs w:val="24"/>
        </w:rPr>
        <w:t>osobowych;</w:t>
      </w:r>
    </w:p>
    <w:p w14:paraId="1DBBBE7D" w14:textId="77777777" w:rsidR="00396A97" w:rsidRPr="007A0DF8" w:rsidRDefault="00396A97" w:rsidP="00396A97">
      <w:pPr>
        <w:pStyle w:val="Akapitzlist"/>
        <w:widowControl w:val="0"/>
        <w:numPr>
          <w:ilvl w:val="1"/>
          <w:numId w:val="63"/>
        </w:numPr>
        <w:tabs>
          <w:tab w:val="left" w:pos="1419"/>
        </w:tabs>
        <w:suppressAutoHyphens w:val="0"/>
        <w:autoSpaceDE w:val="0"/>
        <w:autoSpaceDN w:val="0"/>
        <w:spacing w:before="41"/>
        <w:ind w:left="1419" w:hanging="231"/>
        <w:contextualSpacing w:val="0"/>
        <w:jc w:val="both"/>
        <w:rPr>
          <w:sz w:val="24"/>
          <w:szCs w:val="24"/>
        </w:rPr>
      </w:pPr>
      <w:r w:rsidRPr="007A0DF8">
        <w:rPr>
          <w:sz w:val="24"/>
          <w:szCs w:val="24"/>
        </w:rPr>
        <w:t>prawo</w:t>
      </w:r>
      <w:r w:rsidRPr="007A0DF8">
        <w:rPr>
          <w:spacing w:val="-8"/>
          <w:sz w:val="24"/>
          <w:szCs w:val="24"/>
        </w:rPr>
        <w:t xml:space="preserve"> </w:t>
      </w:r>
      <w:r w:rsidRPr="007A0DF8">
        <w:rPr>
          <w:sz w:val="24"/>
          <w:szCs w:val="24"/>
        </w:rPr>
        <w:t>do</w:t>
      </w:r>
      <w:r w:rsidRPr="007A0DF8">
        <w:rPr>
          <w:spacing w:val="-3"/>
          <w:sz w:val="24"/>
          <w:szCs w:val="24"/>
        </w:rPr>
        <w:t xml:space="preserve"> </w:t>
      </w:r>
      <w:r w:rsidRPr="007A0DF8">
        <w:rPr>
          <w:sz w:val="24"/>
          <w:szCs w:val="24"/>
        </w:rPr>
        <w:t>przenoszenia</w:t>
      </w:r>
      <w:r w:rsidRPr="007A0DF8">
        <w:rPr>
          <w:spacing w:val="-5"/>
          <w:sz w:val="24"/>
          <w:szCs w:val="24"/>
        </w:rPr>
        <w:t xml:space="preserve"> </w:t>
      </w:r>
      <w:r w:rsidRPr="007A0DF8">
        <w:rPr>
          <w:sz w:val="24"/>
          <w:szCs w:val="24"/>
        </w:rPr>
        <w:t>danych</w:t>
      </w:r>
      <w:r w:rsidRPr="007A0DF8">
        <w:rPr>
          <w:spacing w:val="-4"/>
          <w:sz w:val="24"/>
          <w:szCs w:val="24"/>
        </w:rPr>
        <w:t xml:space="preserve"> </w:t>
      </w:r>
      <w:r w:rsidRPr="007A0DF8">
        <w:rPr>
          <w:sz w:val="24"/>
          <w:szCs w:val="24"/>
        </w:rPr>
        <w:t>osobowych,</w:t>
      </w:r>
      <w:r w:rsidRPr="007A0DF8">
        <w:rPr>
          <w:spacing w:val="-6"/>
          <w:sz w:val="24"/>
          <w:szCs w:val="24"/>
        </w:rPr>
        <w:t xml:space="preserve"> </w:t>
      </w:r>
      <w:r w:rsidRPr="007A0DF8">
        <w:rPr>
          <w:sz w:val="24"/>
          <w:szCs w:val="24"/>
        </w:rPr>
        <w:t>o</w:t>
      </w:r>
      <w:r w:rsidRPr="007A0DF8">
        <w:rPr>
          <w:spacing w:val="-2"/>
          <w:sz w:val="24"/>
          <w:szCs w:val="24"/>
        </w:rPr>
        <w:t xml:space="preserve"> </w:t>
      </w:r>
      <w:r w:rsidRPr="007A0DF8">
        <w:rPr>
          <w:sz w:val="24"/>
          <w:szCs w:val="24"/>
        </w:rPr>
        <w:t>którym</w:t>
      </w:r>
      <w:r w:rsidRPr="007A0DF8">
        <w:rPr>
          <w:spacing w:val="-4"/>
          <w:sz w:val="24"/>
          <w:szCs w:val="24"/>
        </w:rPr>
        <w:t xml:space="preserve"> </w:t>
      </w:r>
      <w:r w:rsidRPr="007A0DF8">
        <w:rPr>
          <w:sz w:val="24"/>
          <w:szCs w:val="24"/>
        </w:rPr>
        <w:t>mowa</w:t>
      </w:r>
      <w:r w:rsidRPr="007A0DF8">
        <w:rPr>
          <w:spacing w:val="-6"/>
          <w:sz w:val="24"/>
          <w:szCs w:val="24"/>
        </w:rPr>
        <w:t xml:space="preserve"> </w:t>
      </w:r>
      <w:r w:rsidRPr="007A0DF8">
        <w:rPr>
          <w:sz w:val="24"/>
          <w:szCs w:val="24"/>
        </w:rPr>
        <w:t>w</w:t>
      </w:r>
      <w:r w:rsidRPr="007A0DF8">
        <w:rPr>
          <w:spacing w:val="-2"/>
          <w:sz w:val="24"/>
          <w:szCs w:val="24"/>
        </w:rPr>
        <w:t xml:space="preserve"> </w:t>
      </w:r>
      <w:r w:rsidRPr="007A0DF8">
        <w:rPr>
          <w:sz w:val="24"/>
          <w:szCs w:val="24"/>
        </w:rPr>
        <w:t>art.</w:t>
      </w:r>
      <w:r w:rsidRPr="007A0DF8">
        <w:rPr>
          <w:spacing w:val="-6"/>
          <w:sz w:val="24"/>
          <w:szCs w:val="24"/>
        </w:rPr>
        <w:t xml:space="preserve"> </w:t>
      </w:r>
      <w:r w:rsidRPr="007A0DF8">
        <w:rPr>
          <w:sz w:val="24"/>
          <w:szCs w:val="24"/>
        </w:rPr>
        <w:t>20</w:t>
      </w:r>
      <w:r w:rsidRPr="007A0DF8">
        <w:rPr>
          <w:spacing w:val="-3"/>
          <w:sz w:val="24"/>
          <w:szCs w:val="24"/>
        </w:rPr>
        <w:t xml:space="preserve"> </w:t>
      </w:r>
      <w:r w:rsidRPr="007A0DF8">
        <w:rPr>
          <w:spacing w:val="-2"/>
          <w:sz w:val="24"/>
          <w:szCs w:val="24"/>
        </w:rPr>
        <w:t>RODO;</w:t>
      </w:r>
    </w:p>
    <w:p w14:paraId="468775A3" w14:textId="77777777" w:rsidR="00396A97" w:rsidRPr="007A0DF8" w:rsidRDefault="00396A97" w:rsidP="00396A97">
      <w:pPr>
        <w:pStyle w:val="Akapitzlist"/>
        <w:widowControl w:val="0"/>
        <w:numPr>
          <w:ilvl w:val="1"/>
          <w:numId w:val="63"/>
        </w:numPr>
        <w:tabs>
          <w:tab w:val="left" w:pos="1414"/>
        </w:tabs>
        <w:suppressAutoHyphens w:val="0"/>
        <w:autoSpaceDE w:val="0"/>
        <w:autoSpaceDN w:val="0"/>
        <w:spacing w:before="39" w:line="276" w:lineRule="auto"/>
        <w:ind w:left="1188" w:right="115" w:firstLine="0"/>
        <w:contextualSpacing w:val="0"/>
        <w:jc w:val="both"/>
        <w:rPr>
          <w:sz w:val="24"/>
          <w:szCs w:val="24"/>
        </w:rPr>
      </w:pPr>
      <w:r w:rsidRPr="007A0DF8">
        <w:rPr>
          <w:sz w:val="24"/>
          <w:szCs w:val="24"/>
        </w:rPr>
        <w:t xml:space="preserve">na podstawie art. 21 RODO prawo sprzeciwu, wobec przetwarzania danych osobowych, gdyż podstawą prawną przetwarzania Pani/Pana danych osobowych jest art. 6 ust. 1 lit. c </w:t>
      </w:r>
      <w:r w:rsidRPr="007A0DF8">
        <w:rPr>
          <w:spacing w:val="-2"/>
          <w:sz w:val="24"/>
          <w:szCs w:val="24"/>
        </w:rPr>
        <w:t>RODO;</w:t>
      </w:r>
    </w:p>
    <w:p w14:paraId="55B8B8D8" w14:textId="77777777" w:rsidR="00396A97" w:rsidRPr="007A0DF8" w:rsidRDefault="00396A97" w:rsidP="00396A97">
      <w:pPr>
        <w:pStyle w:val="Akapitzlist"/>
        <w:widowControl w:val="0"/>
        <w:numPr>
          <w:ilvl w:val="0"/>
          <w:numId w:val="63"/>
        </w:numPr>
        <w:tabs>
          <w:tab w:val="left" w:pos="902"/>
          <w:tab w:val="left" w:pos="970"/>
        </w:tabs>
        <w:suppressAutoHyphens w:val="0"/>
        <w:autoSpaceDE w:val="0"/>
        <w:autoSpaceDN w:val="0"/>
        <w:spacing w:line="276" w:lineRule="auto"/>
        <w:ind w:left="902" w:right="118" w:hanging="284"/>
        <w:contextualSpacing w:val="0"/>
        <w:jc w:val="both"/>
        <w:rPr>
          <w:sz w:val="24"/>
          <w:szCs w:val="24"/>
        </w:rPr>
      </w:pPr>
      <w:r w:rsidRPr="007A0DF8">
        <w:rPr>
          <w:sz w:val="24"/>
          <w:szCs w:val="24"/>
        </w:rPr>
        <w:t xml:space="preserve">przysługuje Pani/Panu prawo wniesienia skargi do organu nadzorczego na niezgodne z RODO przetwarzanie Pani/Pana danych osobowych przez </w:t>
      </w:r>
      <w:r w:rsidRPr="007A0DF8">
        <w:rPr>
          <w:sz w:val="24"/>
          <w:szCs w:val="24"/>
        </w:rPr>
        <w:lastRenderedPageBreak/>
        <w:t>administratora. Organem właściwym dla przedmiotowej skargi jest Urząd Ochrony Danych Osobowych, ul. Stawki 2, 00-193 Warszawa.</w:t>
      </w:r>
    </w:p>
    <w:p w14:paraId="2A980D03" w14:textId="77777777" w:rsidR="00396A97" w:rsidRPr="007A0DF8" w:rsidRDefault="00396A97" w:rsidP="00396A97">
      <w:pPr>
        <w:pStyle w:val="Akapitzlist"/>
        <w:widowControl w:val="0"/>
        <w:numPr>
          <w:ilvl w:val="0"/>
          <w:numId w:val="63"/>
        </w:numPr>
        <w:tabs>
          <w:tab w:val="left" w:pos="1041"/>
          <w:tab w:val="left" w:pos="1044"/>
        </w:tabs>
        <w:suppressAutoHyphens w:val="0"/>
        <w:autoSpaceDE w:val="0"/>
        <w:autoSpaceDN w:val="0"/>
        <w:ind w:left="1044" w:right="114" w:hanging="425"/>
        <w:contextualSpacing w:val="0"/>
        <w:jc w:val="both"/>
        <w:rPr>
          <w:sz w:val="24"/>
          <w:szCs w:val="24"/>
        </w:rPr>
      </w:pPr>
      <w:r w:rsidRPr="007A0DF8">
        <w:rPr>
          <w:sz w:val="24"/>
          <w:szCs w:val="24"/>
        </w:rPr>
        <w:t>Dodatkowo,</w:t>
      </w:r>
      <w:r w:rsidRPr="007A0DF8">
        <w:rPr>
          <w:spacing w:val="-2"/>
          <w:sz w:val="24"/>
          <w:szCs w:val="24"/>
        </w:rPr>
        <w:t xml:space="preserve"> </w:t>
      </w:r>
      <w:r w:rsidRPr="007A0DF8">
        <w:rPr>
          <w:sz w:val="24"/>
          <w:szCs w:val="24"/>
        </w:rPr>
        <w:t>stosownie</w:t>
      </w:r>
      <w:r w:rsidRPr="007A0DF8">
        <w:rPr>
          <w:spacing w:val="-2"/>
          <w:sz w:val="24"/>
          <w:szCs w:val="24"/>
        </w:rPr>
        <w:t xml:space="preserve"> </w:t>
      </w:r>
      <w:r w:rsidRPr="007A0DF8">
        <w:rPr>
          <w:sz w:val="24"/>
          <w:szCs w:val="24"/>
        </w:rPr>
        <w:t>do</w:t>
      </w:r>
      <w:r w:rsidRPr="007A0DF8">
        <w:rPr>
          <w:spacing w:val="-3"/>
          <w:sz w:val="24"/>
          <w:szCs w:val="24"/>
        </w:rPr>
        <w:t xml:space="preserve"> </w:t>
      </w:r>
      <w:r w:rsidRPr="007A0DF8">
        <w:rPr>
          <w:sz w:val="24"/>
          <w:szCs w:val="24"/>
        </w:rPr>
        <w:t>art.</w:t>
      </w:r>
      <w:r w:rsidRPr="007A0DF8">
        <w:rPr>
          <w:spacing w:val="-2"/>
          <w:sz w:val="24"/>
          <w:szCs w:val="24"/>
        </w:rPr>
        <w:t xml:space="preserve"> </w:t>
      </w:r>
      <w:r w:rsidRPr="007A0DF8">
        <w:rPr>
          <w:sz w:val="24"/>
          <w:szCs w:val="24"/>
        </w:rPr>
        <w:t>19</w:t>
      </w:r>
      <w:r w:rsidRPr="007A0DF8">
        <w:rPr>
          <w:spacing w:val="-2"/>
          <w:sz w:val="24"/>
          <w:szCs w:val="24"/>
        </w:rPr>
        <w:t xml:space="preserve"> </w:t>
      </w:r>
      <w:r w:rsidRPr="007A0DF8">
        <w:rPr>
          <w:sz w:val="24"/>
          <w:szCs w:val="24"/>
        </w:rPr>
        <w:t>ust.</w:t>
      </w:r>
      <w:r w:rsidRPr="007A0DF8">
        <w:rPr>
          <w:spacing w:val="-2"/>
          <w:sz w:val="24"/>
          <w:szCs w:val="24"/>
        </w:rPr>
        <w:t xml:space="preserve"> </w:t>
      </w:r>
      <w:r w:rsidRPr="007A0DF8">
        <w:rPr>
          <w:sz w:val="24"/>
          <w:szCs w:val="24"/>
        </w:rPr>
        <w:t>4</w:t>
      </w:r>
      <w:r w:rsidRPr="007A0DF8">
        <w:rPr>
          <w:spacing w:val="-1"/>
          <w:sz w:val="24"/>
          <w:szCs w:val="24"/>
        </w:rPr>
        <w:t xml:space="preserve"> </w:t>
      </w:r>
      <w:r w:rsidRPr="007A0DF8">
        <w:rPr>
          <w:sz w:val="24"/>
          <w:szCs w:val="24"/>
        </w:rPr>
        <w:t>ustawy</w:t>
      </w:r>
      <w:r w:rsidRPr="007A0DF8">
        <w:rPr>
          <w:spacing w:val="-3"/>
          <w:sz w:val="24"/>
          <w:szCs w:val="24"/>
        </w:rPr>
        <w:t xml:space="preserve"> </w:t>
      </w:r>
      <w:proofErr w:type="spellStart"/>
      <w:r w:rsidRPr="007A0DF8">
        <w:rPr>
          <w:sz w:val="24"/>
          <w:szCs w:val="24"/>
        </w:rPr>
        <w:t>Pzp</w:t>
      </w:r>
      <w:proofErr w:type="spellEnd"/>
      <w:r w:rsidRPr="007A0DF8">
        <w:rPr>
          <w:sz w:val="24"/>
          <w:szCs w:val="24"/>
        </w:rPr>
        <w:t>,</w:t>
      </w:r>
      <w:r w:rsidRPr="007A0DF8">
        <w:rPr>
          <w:spacing w:val="-2"/>
          <w:sz w:val="24"/>
          <w:szCs w:val="24"/>
        </w:rPr>
        <w:t xml:space="preserve"> </w:t>
      </w:r>
      <w:r w:rsidRPr="007A0DF8">
        <w:rPr>
          <w:sz w:val="24"/>
          <w:szCs w:val="24"/>
        </w:rPr>
        <w:t>Zamawiający</w:t>
      </w:r>
      <w:r w:rsidRPr="007A0DF8">
        <w:rPr>
          <w:spacing w:val="-2"/>
          <w:sz w:val="24"/>
          <w:szCs w:val="24"/>
        </w:rPr>
        <w:t xml:space="preserve"> </w:t>
      </w:r>
      <w:r w:rsidRPr="007A0DF8">
        <w:rPr>
          <w:sz w:val="24"/>
          <w:szCs w:val="24"/>
        </w:rPr>
        <w:t>informuje</w:t>
      </w:r>
      <w:r w:rsidRPr="007A0DF8">
        <w:rPr>
          <w:spacing w:val="-4"/>
          <w:sz w:val="24"/>
          <w:szCs w:val="24"/>
        </w:rPr>
        <w:t xml:space="preserve"> </w:t>
      </w:r>
      <w:r w:rsidRPr="007A0DF8">
        <w:rPr>
          <w:sz w:val="24"/>
          <w:szCs w:val="24"/>
        </w:rPr>
        <w:t>o</w:t>
      </w:r>
      <w:r w:rsidRPr="007A0DF8">
        <w:rPr>
          <w:spacing w:val="-1"/>
          <w:sz w:val="24"/>
          <w:szCs w:val="24"/>
        </w:rPr>
        <w:t xml:space="preserve"> </w:t>
      </w:r>
      <w:r w:rsidRPr="007A0DF8">
        <w:rPr>
          <w:sz w:val="24"/>
          <w:szCs w:val="24"/>
        </w:rPr>
        <w:t xml:space="preserve">ograniczeniach, o których mowa w art. art. 19 ust. 2 i 3 oraz art. 75 ustawy </w:t>
      </w:r>
      <w:proofErr w:type="spellStart"/>
      <w:r w:rsidRPr="007A0DF8">
        <w:rPr>
          <w:sz w:val="24"/>
          <w:szCs w:val="24"/>
        </w:rPr>
        <w:t>Pzp</w:t>
      </w:r>
      <w:proofErr w:type="spellEnd"/>
      <w:r w:rsidRPr="007A0DF8">
        <w:rPr>
          <w:sz w:val="24"/>
          <w:szCs w:val="24"/>
        </w:rPr>
        <w:t>:</w:t>
      </w:r>
    </w:p>
    <w:p w14:paraId="2637FE10" w14:textId="77777777" w:rsidR="00396A97" w:rsidRPr="007A0DF8" w:rsidRDefault="00396A97" w:rsidP="00396A97">
      <w:pPr>
        <w:pStyle w:val="Akapitzlist"/>
        <w:widowControl w:val="0"/>
        <w:numPr>
          <w:ilvl w:val="1"/>
          <w:numId w:val="63"/>
        </w:numPr>
        <w:tabs>
          <w:tab w:val="left" w:pos="1328"/>
          <w:tab w:val="left" w:pos="1330"/>
        </w:tabs>
        <w:suppressAutoHyphens w:val="0"/>
        <w:autoSpaceDE w:val="0"/>
        <w:autoSpaceDN w:val="0"/>
        <w:spacing w:before="1"/>
        <w:ind w:left="1330" w:right="114" w:hanging="274"/>
        <w:contextualSpacing w:val="0"/>
        <w:jc w:val="both"/>
        <w:rPr>
          <w:sz w:val="24"/>
          <w:szCs w:val="24"/>
        </w:rPr>
      </w:pPr>
      <w:r w:rsidRPr="007A0DF8">
        <w:rPr>
          <w:sz w:val="24"/>
          <w:szCs w:val="24"/>
        </w:rPr>
        <w:t>w przypadku, gdy Wykonawca skorzysta z prawa do uzyskania potwierdzenia, czy przetwarzane są dotyczące go dane osobowe, to Zamawiający będzie uprawniony do żądania od Wykonawcy dodatkowych informacji precyzujących żądanie (np. nazwy lub daty postępowania o udzielenie zamówienia);</w:t>
      </w:r>
    </w:p>
    <w:p w14:paraId="4D1A7AB6" w14:textId="77777777" w:rsidR="00396A97" w:rsidRPr="007A0DF8" w:rsidRDefault="00396A97" w:rsidP="00396A97">
      <w:pPr>
        <w:pStyle w:val="Akapitzlist"/>
        <w:widowControl w:val="0"/>
        <w:numPr>
          <w:ilvl w:val="1"/>
          <w:numId w:val="63"/>
        </w:numPr>
        <w:tabs>
          <w:tab w:val="left" w:pos="1328"/>
          <w:tab w:val="left" w:pos="1330"/>
        </w:tabs>
        <w:suppressAutoHyphens w:val="0"/>
        <w:autoSpaceDE w:val="0"/>
        <w:autoSpaceDN w:val="0"/>
        <w:spacing w:before="37"/>
        <w:ind w:left="1330" w:right="111" w:hanging="274"/>
        <w:contextualSpacing w:val="0"/>
        <w:jc w:val="both"/>
        <w:rPr>
          <w:sz w:val="24"/>
          <w:szCs w:val="24"/>
        </w:rPr>
      </w:pPr>
      <w:r w:rsidRPr="007A0DF8">
        <w:rPr>
          <w:sz w:val="24"/>
          <w:szCs w:val="24"/>
        </w:rPr>
        <w:t>w przypadku, gdy Wykonawca skorzysta z prawa do ograniczenia przetwarzania jego danych osobowych, to Zamawiający będzie uprawniony do przetwarzania tych danych do czasu zakończenia postępowania o udzielenie zamówienia.</w:t>
      </w:r>
    </w:p>
    <w:p w14:paraId="0BE27C3A" w14:textId="77777777" w:rsidR="00396A97" w:rsidRPr="006D647B" w:rsidRDefault="00396A97" w:rsidP="00396A97">
      <w:pPr>
        <w:pStyle w:val="Nagwek1"/>
        <w:numPr>
          <w:ilvl w:val="0"/>
          <w:numId w:val="69"/>
        </w:numPr>
        <w:tabs>
          <w:tab w:val="left" w:pos="760"/>
        </w:tabs>
        <w:spacing w:before="270"/>
        <w:ind w:left="760" w:hanging="424"/>
        <w:rPr>
          <w:rFonts w:cs="Times New Roman"/>
        </w:rPr>
      </w:pPr>
      <w:r w:rsidRPr="006D647B">
        <w:rPr>
          <w:rFonts w:cs="Times New Roman"/>
          <w:shd w:val="clear" w:color="auto" w:fill="C0C0C0"/>
        </w:rPr>
        <w:t>TRYB</w:t>
      </w:r>
      <w:r w:rsidRPr="006D647B">
        <w:rPr>
          <w:rFonts w:cs="Times New Roman"/>
          <w:spacing w:val="-3"/>
          <w:shd w:val="clear" w:color="auto" w:fill="C0C0C0"/>
        </w:rPr>
        <w:t xml:space="preserve"> </w:t>
      </w:r>
      <w:r w:rsidRPr="006D647B">
        <w:rPr>
          <w:rFonts w:cs="Times New Roman"/>
          <w:shd w:val="clear" w:color="auto" w:fill="C0C0C0"/>
        </w:rPr>
        <w:t>UDZIELANIA</w:t>
      </w:r>
      <w:r w:rsidRPr="006D647B">
        <w:rPr>
          <w:rFonts w:cs="Times New Roman"/>
          <w:spacing w:val="-3"/>
          <w:shd w:val="clear" w:color="auto" w:fill="C0C0C0"/>
        </w:rPr>
        <w:t xml:space="preserve"> </w:t>
      </w:r>
      <w:r w:rsidRPr="006D647B">
        <w:rPr>
          <w:rFonts w:cs="Times New Roman"/>
          <w:spacing w:val="-2"/>
          <w:shd w:val="clear" w:color="auto" w:fill="C0C0C0"/>
        </w:rPr>
        <w:t>ZAMÓWIENIA</w:t>
      </w:r>
    </w:p>
    <w:p w14:paraId="0AC463F6" w14:textId="77777777" w:rsidR="00396A97" w:rsidRPr="006D647B" w:rsidRDefault="00396A97" w:rsidP="00396A97">
      <w:pPr>
        <w:pStyle w:val="Akapitzlist"/>
        <w:widowControl w:val="0"/>
        <w:numPr>
          <w:ilvl w:val="1"/>
          <w:numId w:val="69"/>
        </w:numPr>
        <w:tabs>
          <w:tab w:val="left" w:pos="696"/>
        </w:tabs>
        <w:suppressAutoHyphens w:val="0"/>
        <w:autoSpaceDE w:val="0"/>
        <w:autoSpaceDN w:val="0"/>
        <w:spacing w:before="283" w:line="278" w:lineRule="auto"/>
        <w:ind w:left="696" w:right="120" w:hanging="360"/>
        <w:contextualSpacing w:val="0"/>
        <w:jc w:val="both"/>
        <w:rPr>
          <w:sz w:val="24"/>
          <w:szCs w:val="24"/>
        </w:rPr>
      </w:pPr>
      <w:r w:rsidRPr="006D647B">
        <w:rPr>
          <w:sz w:val="24"/>
          <w:szCs w:val="24"/>
        </w:rPr>
        <w:t>Niniejsze</w:t>
      </w:r>
      <w:r w:rsidRPr="006D647B">
        <w:rPr>
          <w:spacing w:val="36"/>
          <w:sz w:val="24"/>
          <w:szCs w:val="24"/>
        </w:rPr>
        <w:t xml:space="preserve"> </w:t>
      </w:r>
      <w:r w:rsidRPr="006D647B">
        <w:rPr>
          <w:sz w:val="24"/>
          <w:szCs w:val="24"/>
        </w:rPr>
        <w:t>postępowanie</w:t>
      </w:r>
      <w:r w:rsidRPr="006D647B">
        <w:rPr>
          <w:spacing w:val="34"/>
          <w:sz w:val="24"/>
          <w:szCs w:val="24"/>
        </w:rPr>
        <w:t xml:space="preserve"> </w:t>
      </w:r>
      <w:r w:rsidRPr="006D647B">
        <w:rPr>
          <w:sz w:val="24"/>
          <w:szCs w:val="24"/>
        </w:rPr>
        <w:t>prowadzone</w:t>
      </w:r>
      <w:r w:rsidRPr="006D647B">
        <w:rPr>
          <w:spacing w:val="36"/>
          <w:sz w:val="24"/>
          <w:szCs w:val="24"/>
        </w:rPr>
        <w:t xml:space="preserve"> </w:t>
      </w:r>
      <w:r w:rsidRPr="006D647B">
        <w:rPr>
          <w:sz w:val="24"/>
          <w:szCs w:val="24"/>
        </w:rPr>
        <w:t>jest</w:t>
      </w:r>
      <w:r w:rsidRPr="006D647B">
        <w:rPr>
          <w:spacing w:val="36"/>
          <w:sz w:val="24"/>
          <w:szCs w:val="24"/>
        </w:rPr>
        <w:t xml:space="preserve"> </w:t>
      </w:r>
      <w:r w:rsidRPr="006D647B">
        <w:rPr>
          <w:sz w:val="24"/>
          <w:szCs w:val="24"/>
        </w:rPr>
        <w:t>w</w:t>
      </w:r>
      <w:r w:rsidRPr="006D647B">
        <w:rPr>
          <w:spacing w:val="34"/>
          <w:sz w:val="24"/>
          <w:szCs w:val="24"/>
        </w:rPr>
        <w:t xml:space="preserve"> </w:t>
      </w:r>
      <w:r w:rsidRPr="006D647B">
        <w:rPr>
          <w:sz w:val="24"/>
          <w:szCs w:val="24"/>
        </w:rPr>
        <w:t>trybie</w:t>
      </w:r>
      <w:r w:rsidRPr="006D647B">
        <w:rPr>
          <w:spacing w:val="36"/>
          <w:sz w:val="24"/>
          <w:szCs w:val="24"/>
        </w:rPr>
        <w:t xml:space="preserve"> </w:t>
      </w:r>
      <w:r w:rsidRPr="006D647B">
        <w:rPr>
          <w:sz w:val="24"/>
          <w:szCs w:val="24"/>
        </w:rPr>
        <w:t>podstawowym</w:t>
      </w:r>
      <w:r w:rsidRPr="006D647B">
        <w:rPr>
          <w:spacing w:val="36"/>
          <w:sz w:val="24"/>
          <w:szCs w:val="24"/>
        </w:rPr>
        <w:t xml:space="preserve"> </w:t>
      </w:r>
      <w:r w:rsidRPr="006D647B">
        <w:rPr>
          <w:sz w:val="24"/>
          <w:szCs w:val="24"/>
        </w:rPr>
        <w:t>o</w:t>
      </w:r>
      <w:r w:rsidRPr="006D647B">
        <w:rPr>
          <w:spacing w:val="36"/>
          <w:sz w:val="24"/>
          <w:szCs w:val="24"/>
        </w:rPr>
        <w:t xml:space="preserve"> </w:t>
      </w:r>
      <w:r w:rsidRPr="006D647B">
        <w:rPr>
          <w:sz w:val="24"/>
          <w:szCs w:val="24"/>
        </w:rPr>
        <w:t>jakim</w:t>
      </w:r>
      <w:r w:rsidRPr="006D647B">
        <w:rPr>
          <w:spacing w:val="36"/>
          <w:sz w:val="24"/>
          <w:szCs w:val="24"/>
        </w:rPr>
        <w:t xml:space="preserve"> </w:t>
      </w:r>
      <w:r w:rsidRPr="006D647B">
        <w:rPr>
          <w:sz w:val="24"/>
          <w:szCs w:val="24"/>
        </w:rPr>
        <w:t>stanowi</w:t>
      </w:r>
      <w:r w:rsidRPr="006D647B">
        <w:rPr>
          <w:spacing w:val="35"/>
          <w:sz w:val="24"/>
          <w:szCs w:val="24"/>
        </w:rPr>
        <w:t xml:space="preserve"> </w:t>
      </w:r>
      <w:r w:rsidRPr="006D647B">
        <w:rPr>
          <w:sz w:val="24"/>
          <w:szCs w:val="24"/>
        </w:rPr>
        <w:t>art. 275 pkt 1 PZP oraz niniejszej Specyfikacji Warunków Zamówienia, zwaną dalej „SWZ”.</w:t>
      </w:r>
    </w:p>
    <w:p w14:paraId="2B3B9242" w14:textId="77777777" w:rsidR="00396A97" w:rsidRPr="006D647B" w:rsidRDefault="00396A97" w:rsidP="00396A97">
      <w:pPr>
        <w:pStyle w:val="Akapitzlist"/>
        <w:widowControl w:val="0"/>
        <w:numPr>
          <w:ilvl w:val="1"/>
          <w:numId w:val="69"/>
        </w:numPr>
        <w:tabs>
          <w:tab w:val="left" w:pos="695"/>
        </w:tabs>
        <w:suppressAutoHyphens w:val="0"/>
        <w:autoSpaceDE w:val="0"/>
        <w:autoSpaceDN w:val="0"/>
        <w:spacing w:line="288" w:lineRule="exact"/>
        <w:ind w:left="695" w:hanging="359"/>
        <w:contextualSpacing w:val="0"/>
        <w:jc w:val="both"/>
        <w:rPr>
          <w:sz w:val="24"/>
          <w:szCs w:val="24"/>
        </w:rPr>
      </w:pPr>
      <w:r w:rsidRPr="006D647B">
        <w:rPr>
          <w:sz w:val="24"/>
          <w:szCs w:val="24"/>
        </w:rPr>
        <w:t>Zamawiający</w:t>
      </w:r>
      <w:r w:rsidRPr="006D647B">
        <w:rPr>
          <w:spacing w:val="-4"/>
          <w:sz w:val="24"/>
          <w:szCs w:val="24"/>
        </w:rPr>
        <w:t xml:space="preserve"> </w:t>
      </w:r>
      <w:r w:rsidRPr="006D647B">
        <w:rPr>
          <w:sz w:val="24"/>
          <w:szCs w:val="24"/>
        </w:rPr>
        <w:t>nie</w:t>
      </w:r>
      <w:r w:rsidRPr="006D647B">
        <w:rPr>
          <w:spacing w:val="-5"/>
          <w:sz w:val="24"/>
          <w:szCs w:val="24"/>
        </w:rPr>
        <w:t xml:space="preserve"> </w:t>
      </w:r>
      <w:r w:rsidRPr="006D647B">
        <w:rPr>
          <w:sz w:val="24"/>
          <w:szCs w:val="24"/>
        </w:rPr>
        <w:t>przewiduje</w:t>
      </w:r>
      <w:r w:rsidRPr="006D647B">
        <w:rPr>
          <w:spacing w:val="-4"/>
          <w:sz w:val="24"/>
          <w:szCs w:val="24"/>
        </w:rPr>
        <w:t xml:space="preserve"> </w:t>
      </w:r>
      <w:r w:rsidRPr="006D647B">
        <w:rPr>
          <w:sz w:val="24"/>
          <w:szCs w:val="24"/>
        </w:rPr>
        <w:t>prowadzenia</w:t>
      </w:r>
      <w:r w:rsidRPr="006D647B">
        <w:rPr>
          <w:spacing w:val="-5"/>
          <w:sz w:val="24"/>
          <w:szCs w:val="24"/>
        </w:rPr>
        <w:t xml:space="preserve"> </w:t>
      </w:r>
      <w:r w:rsidRPr="006D647B">
        <w:rPr>
          <w:spacing w:val="-2"/>
          <w:sz w:val="24"/>
          <w:szCs w:val="24"/>
        </w:rPr>
        <w:t>negocjacji.</w:t>
      </w:r>
    </w:p>
    <w:p w14:paraId="2D402C45" w14:textId="3724C979" w:rsidR="00396A97" w:rsidRPr="006D647B" w:rsidRDefault="00396A97" w:rsidP="006D647B">
      <w:pPr>
        <w:pStyle w:val="Akapitzlist"/>
        <w:widowControl w:val="0"/>
        <w:numPr>
          <w:ilvl w:val="1"/>
          <w:numId w:val="69"/>
        </w:numPr>
        <w:tabs>
          <w:tab w:val="left" w:pos="695"/>
        </w:tabs>
        <w:suppressAutoHyphens w:val="0"/>
        <w:autoSpaceDE w:val="0"/>
        <w:autoSpaceDN w:val="0"/>
        <w:spacing w:before="45"/>
        <w:ind w:left="695" w:hanging="359"/>
        <w:contextualSpacing w:val="0"/>
        <w:jc w:val="both"/>
        <w:rPr>
          <w:sz w:val="24"/>
          <w:szCs w:val="24"/>
        </w:rPr>
      </w:pPr>
      <w:r w:rsidRPr="006D647B">
        <w:rPr>
          <w:sz w:val="24"/>
          <w:szCs w:val="24"/>
        </w:rPr>
        <w:t>Szacunkowa</w:t>
      </w:r>
      <w:r w:rsidRPr="006D647B">
        <w:rPr>
          <w:spacing w:val="50"/>
          <w:sz w:val="24"/>
          <w:szCs w:val="24"/>
        </w:rPr>
        <w:t xml:space="preserve"> </w:t>
      </w:r>
      <w:r w:rsidRPr="006D647B">
        <w:rPr>
          <w:sz w:val="24"/>
          <w:szCs w:val="24"/>
        </w:rPr>
        <w:t>wartość</w:t>
      </w:r>
      <w:r w:rsidRPr="006D647B">
        <w:rPr>
          <w:spacing w:val="49"/>
          <w:sz w:val="24"/>
          <w:szCs w:val="24"/>
        </w:rPr>
        <w:t xml:space="preserve"> </w:t>
      </w:r>
      <w:r w:rsidRPr="006D647B">
        <w:rPr>
          <w:sz w:val="24"/>
          <w:szCs w:val="24"/>
        </w:rPr>
        <w:t>przedmiotowego</w:t>
      </w:r>
      <w:r w:rsidRPr="006D647B">
        <w:rPr>
          <w:spacing w:val="47"/>
          <w:sz w:val="24"/>
          <w:szCs w:val="24"/>
        </w:rPr>
        <w:t xml:space="preserve"> </w:t>
      </w:r>
      <w:r w:rsidRPr="006D647B">
        <w:rPr>
          <w:sz w:val="24"/>
          <w:szCs w:val="24"/>
        </w:rPr>
        <w:t>zamówienia</w:t>
      </w:r>
      <w:r w:rsidRPr="006D647B">
        <w:rPr>
          <w:spacing w:val="49"/>
          <w:sz w:val="24"/>
          <w:szCs w:val="24"/>
        </w:rPr>
        <w:t xml:space="preserve"> </w:t>
      </w:r>
      <w:r w:rsidRPr="006D647B">
        <w:rPr>
          <w:sz w:val="24"/>
          <w:szCs w:val="24"/>
        </w:rPr>
        <w:t>nie</w:t>
      </w:r>
      <w:r w:rsidRPr="006D647B">
        <w:rPr>
          <w:spacing w:val="49"/>
          <w:sz w:val="24"/>
          <w:szCs w:val="24"/>
        </w:rPr>
        <w:t xml:space="preserve"> </w:t>
      </w:r>
      <w:r w:rsidRPr="006D647B">
        <w:rPr>
          <w:sz w:val="24"/>
          <w:szCs w:val="24"/>
        </w:rPr>
        <w:t>przekracza</w:t>
      </w:r>
      <w:r w:rsidRPr="006D647B">
        <w:rPr>
          <w:spacing w:val="47"/>
          <w:sz w:val="24"/>
          <w:szCs w:val="24"/>
        </w:rPr>
        <w:t xml:space="preserve"> </w:t>
      </w:r>
      <w:r w:rsidRPr="006D647B">
        <w:rPr>
          <w:sz w:val="24"/>
          <w:szCs w:val="24"/>
        </w:rPr>
        <w:t>progów</w:t>
      </w:r>
      <w:r w:rsidRPr="006D647B">
        <w:rPr>
          <w:spacing w:val="51"/>
          <w:sz w:val="24"/>
          <w:szCs w:val="24"/>
        </w:rPr>
        <w:t xml:space="preserve"> </w:t>
      </w:r>
      <w:r w:rsidRPr="006D647B">
        <w:rPr>
          <w:sz w:val="24"/>
          <w:szCs w:val="24"/>
        </w:rPr>
        <w:t>unijnych</w:t>
      </w:r>
      <w:r w:rsidRPr="006D647B">
        <w:rPr>
          <w:spacing w:val="50"/>
          <w:sz w:val="24"/>
          <w:szCs w:val="24"/>
        </w:rPr>
        <w:t xml:space="preserve"> </w:t>
      </w:r>
      <w:r w:rsidRPr="006D647B">
        <w:rPr>
          <w:spacing w:val="-10"/>
          <w:sz w:val="24"/>
          <w:szCs w:val="24"/>
        </w:rPr>
        <w:t>o</w:t>
      </w:r>
      <w:r w:rsidR="006D647B" w:rsidRPr="006D647B">
        <w:rPr>
          <w:spacing w:val="-10"/>
          <w:sz w:val="24"/>
          <w:szCs w:val="24"/>
        </w:rPr>
        <w:t xml:space="preserve"> </w:t>
      </w:r>
      <w:r w:rsidRPr="006D647B">
        <w:rPr>
          <w:sz w:val="24"/>
          <w:szCs w:val="24"/>
        </w:rPr>
        <w:t>jakich</w:t>
      </w:r>
      <w:r w:rsidRPr="006D647B">
        <w:rPr>
          <w:spacing w:val="-1"/>
          <w:sz w:val="24"/>
          <w:szCs w:val="24"/>
        </w:rPr>
        <w:t xml:space="preserve"> </w:t>
      </w:r>
      <w:r w:rsidRPr="006D647B">
        <w:rPr>
          <w:sz w:val="24"/>
          <w:szCs w:val="24"/>
        </w:rPr>
        <w:t>mowa</w:t>
      </w:r>
      <w:r w:rsidRPr="006D647B">
        <w:rPr>
          <w:spacing w:val="-1"/>
          <w:sz w:val="24"/>
          <w:szCs w:val="24"/>
        </w:rPr>
        <w:t xml:space="preserve"> </w:t>
      </w:r>
      <w:r w:rsidRPr="006D647B">
        <w:rPr>
          <w:sz w:val="24"/>
          <w:szCs w:val="24"/>
        </w:rPr>
        <w:t>w</w:t>
      </w:r>
      <w:r w:rsidRPr="006D647B">
        <w:rPr>
          <w:spacing w:val="-2"/>
          <w:sz w:val="24"/>
          <w:szCs w:val="24"/>
        </w:rPr>
        <w:t xml:space="preserve"> </w:t>
      </w:r>
      <w:r w:rsidRPr="006D647B">
        <w:rPr>
          <w:sz w:val="24"/>
          <w:szCs w:val="24"/>
        </w:rPr>
        <w:t>art.</w:t>
      </w:r>
      <w:r w:rsidRPr="006D647B">
        <w:rPr>
          <w:spacing w:val="-4"/>
          <w:sz w:val="24"/>
          <w:szCs w:val="24"/>
        </w:rPr>
        <w:t xml:space="preserve"> </w:t>
      </w:r>
      <w:r w:rsidRPr="006D647B">
        <w:rPr>
          <w:sz w:val="24"/>
          <w:szCs w:val="24"/>
        </w:rPr>
        <w:t>3</w:t>
      </w:r>
      <w:r w:rsidRPr="006D647B">
        <w:rPr>
          <w:spacing w:val="-2"/>
          <w:sz w:val="24"/>
          <w:szCs w:val="24"/>
        </w:rPr>
        <w:t xml:space="preserve"> </w:t>
      </w:r>
      <w:r w:rsidRPr="006D647B">
        <w:rPr>
          <w:sz w:val="24"/>
          <w:szCs w:val="24"/>
        </w:rPr>
        <w:t>ustawy</w:t>
      </w:r>
      <w:r w:rsidRPr="006D647B">
        <w:rPr>
          <w:spacing w:val="-1"/>
          <w:sz w:val="24"/>
          <w:szCs w:val="24"/>
        </w:rPr>
        <w:t xml:space="preserve"> </w:t>
      </w:r>
      <w:r w:rsidRPr="006D647B">
        <w:rPr>
          <w:spacing w:val="-4"/>
          <w:sz w:val="24"/>
          <w:szCs w:val="24"/>
        </w:rPr>
        <w:t>PZP.</w:t>
      </w:r>
    </w:p>
    <w:p w14:paraId="11EF2F02" w14:textId="77777777" w:rsidR="00396A97" w:rsidRPr="006D647B" w:rsidRDefault="00396A97" w:rsidP="00396A97">
      <w:pPr>
        <w:pStyle w:val="Akapitzlist"/>
        <w:widowControl w:val="0"/>
        <w:numPr>
          <w:ilvl w:val="1"/>
          <w:numId w:val="69"/>
        </w:numPr>
        <w:tabs>
          <w:tab w:val="left" w:pos="695"/>
        </w:tabs>
        <w:suppressAutoHyphens w:val="0"/>
        <w:autoSpaceDE w:val="0"/>
        <w:autoSpaceDN w:val="0"/>
        <w:spacing w:before="43"/>
        <w:ind w:left="695" w:hanging="359"/>
        <w:contextualSpacing w:val="0"/>
        <w:jc w:val="both"/>
        <w:rPr>
          <w:sz w:val="24"/>
          <w:szCs w:val="24"/>
        </w:rPr>
      </w:pPr>
      <w:r w:rsidRPr="006D647B">
        <w:rPr>
          <w:sz w:val="24"/>
          <w:szCs w:val="24"/>
        </w:rPr>
        <w:t>Zamawiający</w:t>
      </w:r>
      <w:r w:rsidRPr="006D647B">
        <w:rPr>
          <w:spacing w:val="-4"/>
          <w:sz w:val="24"/>
          <w:szCs w:val="24"/>
        </w:rPr>
        <w:t xml:space="preserve"> </w:t>
      </w:r>
      <w:r w:rsidRPr="006D647B">
        <w:rPr>
          <w:sz w:val="24"/>
          <w:szCs w:val="24"/>
        </w:rPr>
        <w:t>nie</w:t>
      </w:r>
      <w:r w:rsidRPr="006D647B">
        <w:rPr>
          <w:spacing w:val="-4"/>
          <w:sz w:val="24"/>
          <w:szCs w:val="24"/>
        </w:rPr>
        <w:t xml:space="preserve"> </w:t>
      </w:r>
      <w:r w:rsidRPr="006D647B">
        <w:rPr>
          <w:sz w:val="24"/>
          <w:szCs w:val="24"/>
        </w:rPr>
        <w:t>przewiduje</w:t>
      </w:r>
      <w:r w:rsidRPr="006D647B">
        <w:rPr>
          <w:spacing w:val="-3"/>
          <w:sz w:val="24"/>
          <w:szCs w:val="24"/>
        </w:rPr>
        <w:t xml:space="preserve"> </w:t>
      </w:r>
      <w:r w:rsidRPr="006D647B">
        <w:rPr>
          <w:sz w:val="24"/>
          <w:szCs w:val="24"/>
        </w:rPr>
        <w:t>aukcji</w:t>
      </w:r>
      <w:r w:rsidRPr="006D647B">
        <w:rPr>
          <w:spacing w:val="-2"/>
          <w:sz w:val="24"/>
          <w:szCs w:val="24"/>
        </w:rPr>
        <w:t xml:space="preserve"> elektronicznej.</w:t>
      </w:r>
    </w:p>
    <w:p w14:paraId="1FEB0E56" w14:textId="77777777" w:rsidR="00396A97" w:rsidRPr="006D647B" w:rsidRDefault="00396A97" w:rsidP="00396A97">
      <w:pPr>
        <w:pStyle w:val="Akapitzlist"/>
        <w:widowControl w:val="0"/>
        <w:numPr>
          <w:ilvl w:val="1"/>
          <w:numId w:val="69"/>
        </w:numPr>
        <w:tabs>
          <w:tab w:val="left" w:pos="695"/>
        </w:tabs>
        <w:suppressAutoHyphens w:val="0"/>
        <w:autoSpaceDE w:val="0"/>
        <w:autoSpaceDN w:val="0"/>
        <w:spacing w:before="46"/>
        <w:ind w:left="695" w:hanging="359"/>
        <w:contextualSpacing w:val="0"/>
        <w:jc w:val="both"/>
        <w:rPr>
          <w:sz w:val="24"/>
          <w:szCs w:val="24"/>
        </w:rPr>
      </w:pPr>
      <w:r w:rsidRPr="006D647B">
        <w:rPr>
          <w:sz w:val="24"/>
          <w:szCs w:val="24"/>
        </w:rPr>
        <w:t>Zamawiający</w:t>
      </w:r>
      <w:r w:rsidRPr="006D647B">
        <w:rPr>
          <w:spacing w:val="-3"/>
          <w:sz w:val="24"/>
          <w:szCs w:val="24"/>
        </w:rPr>
        <w:t xml:space="preserve"> </w:t>
      </w:r>
      <w:r w:rsidRPr="006D647B">
        <w:rPr>
          <w:sz w:val="24"/>
          <w:szCs w:val="24"/>
        </w:rPr>
        <w:t>nie</w:t>
      </w:r>
      <w:r w:rsidRPr="006D647B">
        <w:rPr>
          <w:spacing w:val="-3"/>
          <w:sz w:val="24"/>
          <w:szCs w:val="24"/>
        </w:rPr>
        <w:t xml:space="preserve"> </w:t>
      </w:r>
      <w:r w:rsidRPr="006D647B">
        <w:rPr>
          <w:sz w:val="24"/>
          <w:szCs w:val="24"/>
        </w:rPr>
        <w:t>przewiduje</w:t>
      </w:r>
      <w:r w:rsidRPr="006D647B">
        <w:rPr>
          <w:spacing w:val="-3"/>
          <w:sz w:val="24"/>
          <w:szCs w:val="24"/>
        </w:rPr>
        <w:t xml:space="preserve"> </w:t>
      </w:r>
      <w:r w:rsidRPr="006D647B">
        <w:rPr>
          <w:sz w:val="24"/>
          <w:szCs w:val="24"/>
        </w:rPr>
        <w:t>złożenia</w:t>
      </w:r>
      <w:r w:rsidRPr="006D647B">
        <w:rPr>
          <w:spacing w:val="-4"/>
          <w:sz w:val="24"/>
          <w:szCs w:val="24"/>
        </w:rPr>
        <w:t xml:space="preserve"> </w:t>
      </w:r>
      <w:r w:rsidRPr="006D647B">
        <w:rPr>
          <w:sz w:val="24"/>
          <w:szCs w:val="24"/>
        </w:rPr>
        <w:t>oferty</w:t>
      </w:r>
      <w:r w:rsidRPr="006D647B">
        <w:rPr>
          <w:spacing w:val="-3"/>
          <w:sz w:val="24"/>
          <w:szCs w:val="24"/>
        </w:rPr>
        <w:t xml:space="preserve"> </w:t>
      </w:r>
      <w:r w:rsidRPr="006D647B">
        <w:rPr>
          <w:sz w:val="24"/>
          <w:szCs w:val="24"/>
        </w:rPr>
        <w:t>w</w:t>
      </w:r>
      <w:r w:rsidRPr="006D647B">
        <w:rPr>
          <w:spacing w:val="-3"/>
          <w:sz w:val="24"/>
          <w:szCs w:val="24"/>
        </w:rPr>
        <w:t xml:space="preserve"> </w:t>
      </w:r>
      <w:r w:rsidRPr="006D647B">
        <w:rPr>
          <w:sz w:val="24"/>
          <w:szCs w:val="24"/>
        </w:rPr>
        <w:t>postaci</w:t>
      </w:r>
      <w:r w:rsidRPr="006D647B">
        <w:rPr>
          <w:spacing w:val="-2"/>
          <w:sz w:val="24"/>
          <w:szCs w:val="24"/>
        </w:rPr>
        <w:t xml:space="preserve"> </w:t>
      </w:r>
      <w:r w:rsidRPr="006D647B">
        <w:rPr>
          <w:sz w:val="24"/>
          <w:szCs w:val="24"/>
        </w:rPr>
        <w:t>katalogów</w:t>
      </w:r>
      <w:r w:rsidRPr="006D647B">
        <w:rPr>
          <w:spacing w:val="-5"/>
          <w:sz w:val="24"/>
          <w:szCs w:val="24"/>
        </w:rPr>
        <w:t xml:space="preserve"> </w:t>
      </w:r>
      <w:r w:rsidRPr="006D647B">
        <w:rPr>
          <w:spacing w:val="-2"/>
          <w:sz w:val="24"/>
          <w:szCs w:val="24"/>
        </w:rPr>
        <w:t>elektronicznych.</w:t>
      </w:r>
    </w:p>
    <w:p w14:paraId="1791ABF9" w14:textId="77777777" w:rsidR="00396A97" w:rsidRPr="006D647B" w:rsidRDefault="00396A97" w:rsidP="00396A97">
      <w:pPr>
        <w:pStyle w:val="Akapitzlist"/>
        <w:widowControl w:val="0"/>
        <w:numPr>
          <w:ilvl w:val="1"/>
          <w:numId w:val="69"/>
        </w:numPr>
        <w:tabs>
          <w:tab w:val="left" w:pos="695"/>
        </w:tabs>
        <w:suppressAutoHyphens w:val="0"/>
        <w:autoSpaceDE w:val="0"/>
        <w:autoSpaceDN w:val="0"/>
        <w:spacing w:before="46"/>
        <w:ind w:left="695" w:hanging="359"/>
        <w:contextualSpacing w:val="0"/>
        <w:jc w:val="both"/>
        <w:rPr>
          <w:sz w:val="24"/>
          <w:szCs w:val="24"/>
        </w:rPr>
      </w:pPr>
      <w:r w:rsidRPr="006D647B">
        <w:rPr>
          <w:sz w:val="24"/>
          <w:szCs w:val="24"/>
        </w:rPr>
        <w:t>Zamawiający</w:t>
      </w:r>
      <w:r w:rsidRPr="006D647B">
        <w:rPr>
          <w:spacing w:val="58"/>
          <w:sz w:val="24"/>
          <w:szCs w:val="24"/>
        </w:rPr>
        <w:t xml:space="preserve"> </w:t>
      </w:r>
      <w:r w:rsidRPr="006D647B">
        <w:rPr>
          <w:sz w:val="24"/>
          <w:szCs w:val="24"/>
        </w:rPr>
        <w:t>nie</w:t>
      </w:r>
      <w:r w:rsidRPr="006D647B">
        <w:rPr>
          <w:spacing w:val="61"/>
          <w:sz w:val="24"/>
          <w:szCs w:val="24"/>
        </w:rPr>
        <w:t xml:space="preserve"> </w:t>
      </w:r>
      <w:r w:rsidRPr="006D647B">
        <w:rPr>
          <w:sz w:val="24"/>
          <w:szCs w:val="24"/>
        </w:rPr>
        <w:t>dopuszcza</w:t>
      </w:r>
      <w:r w:rsidRPr="006D647B">
        <w:rPr>
          <w:spacing w:val="61"/>
          <w:sz w:val="24"/>
          <w:szCs w:val="24"/>
        </w:rPr>
        <w:t xml:space="preserve"> </w:t>
      </w:r>
      <w:r w:rsidRPr="006D647B">
        <w:rPr>
          <w:sz w:val="24"/>
          <w:szCs w:val="24"/>
        </w:rPr>
        <w:t>składania</w:t>
      </w:r>
      <w:r w:rsidRPr="006D647B">
        <w:rPr>
          <w:spacing w:val="60"/>
          <w:sz w:val="24"/>
          <w:szCs w:val="24"/>
        </w:rPr>
        <w:t xml:space="preserve"> </w:t>
      </w:r>
      <w:r w:rsidRPr="006D647B">
        <w:rPr>
          <w:sz w:val="24"/>
          <w:szCs w:val="24"/>
        </w:rPr>
        <w:t>ofert</w:t>
      </w:r>
      <w:r w:rsidRPr="006D647B">
        <w:rPr>
          <w:spacing w:val="61"/>
          <w:sz w:val="24"/>
          <w:szCs w:val="24"/>
        </w:rPr>
        <w:t xml:space="preserve"> </w:t>
      </w:r>
      <w:r w:rsidRPr="006D647B">
        <w:rPr>
          <w:sz w:val="24"/>
          <w:szCs w:val="24"/>
        </w:rPr>
        <w:t>wariantowych.</w:t>
      </w:r>
    </w:p>
    <w:p w14:paraId="4A7F21CF" w14:textId="77777777" w:rsidR="00396A97" w:rsidRPr="006D647B" w:rsidRDefault="00396A97" w:rsidP="00396A97">
      <w:pPr>
        <w:pStyle w:val="Akapitzlist"/>
        <w:widowControl w:val="0"/>
        <w:numPr>
          <w:ilvl w:val="1"/>
          <w:numId w:val="69"/>
        </w:numPr>
        <w:tabs>
          <w:tab w:val="left" w:pos="695"/>
        </w:tabs>
        <w:suppressAutoHyphens w:val="0"/>
        <w:autoSpaceDE w:val="0"/>
        <w:autoSpaceDN w:val="0"/>
        <w:spacing w:before="43"/>
        <w:ind w:left="695" w:hanging="359"/>
        <w:contextualSpacing w:val="0"/>
        <w:jc w:val="both"/>
        <w:rPr>
          <w:sz w:val="24"/>
          <w:szCs w:val="24"/>
        </w:rPr>
      </w:pPr>
      <w:r w:rsidRPr="006D647B">
        <w:rPr>
          <w:sz w:val="24"/>
          <w:szCs w:val="24"/>
        </w:rPr>
        <w:t>Zamawiający</w:t>
      </w:r>
      <w:r w:rsidRPr="006D647B">
        <w:rPr>
          <w:spacing w:val="-5"/>
          <w:sz w:val="24"/>
          <w:szCs w:val="24"/>
        </w:rPr>
        <w:t xml:space="preserve"> </w:t>
      </w:r>
      <w:r w:rsidRPr="006D647B">
        <w:rPr>
          <w:sz w:val="24"/>
          <w:szCs w:val="24"/>
        </w:rPr>
        <w:t>nie</w:t>
      </w:r>
      <w:r w:rsidRPr="006D647B">
        <w:rPr>
          <w:spacing w:val="-4"/>
          <w:sz w:val="24"/>
          <w:szCs w:val="24"/>
        </w:rPr>
        <w:t xml:space="preserve"> </w:t>
      </w:r>
      <w:r w:rsidRPr="006D647B">
        <w:rPr>
          <w:sz w:val="24"/>
          <w:szCs w:val="24"/>
        </w:rPr>
        <w:t>prowadzi</w:t>
      </w:r>
      <w:r w:rsidRPr="006D647B">
        <w:rPr>
          <w:spacing w:val="-3"/>
          <w:sz w:val="24"/>
          <w:szCs w:val="24"/>
        </w:rPr>
        <w:t xml:space="preserve"> </w:t>
      </w:r>
      <w:r w:rsidRPr="006D647B">
        <w:rPr>
          <w:sz w:val="24"/>
          <w:szCs w:val="24"/>
        </w:rPr>
        <w:t>postępowania</w:t>
      </w:r>
      <w:r w:rsidRPr="006D647B">
        <w:rPr>
          <w:spacing w:val="-4"/>
          <w:sz w:val="24"/>
          <w:szCs w:val="24"/>
        </w:rPr>
        <w:t xml:space="preserve"> </w:t>
      </w:r>
      <w:r w:rsidRPr="006D647B">
        <w:rPr>
          <w:sz w:val="24"/>
          <w:szCs w:val="24"/>
        </w:rPr>
        <w:t>w</w:t>
      </w:r>
      <w:r w:rsidRPr="006D647B">
        <w:rPr>
          <w:spacing w:val="-4"/>
          <w:sz w:val="24"/>
          <w:szCs w:val="24"/>
        </w:rPr>
        <w:t xml:space="preserve"> </w:t>
      </w:r>
      <w:r w:rsidRPr="006D647B">
        <w:rPr>
          <w:sz w:val="24"/>
          <w:szCs w:val="24"/>
        </w:rPr>
        <w:t>celu</w:t>
      </w:r>
      <w:r w:rsidRPr="006D647B">
        <w:rPr>
          <w:spacing w:val="-4"/>
          <w:sz w:val="24"/>
          <w:szCs w:val="24"/>
        </w:rPr>
        <w:t xml:space="preserve"> </w:t>
      </w:r>
      <w:r w:rsidRPr="006D647B">
        <w:rPr>
          <w:sz w:val="24"/>
          <w:szCs w:val="24"/>
        </w:rPr>
        <w:t>zawarcia</w:t>
      </w:r>
      <w:r w:rsidRPr="006D647B">
        <w:rPr>
          <w:spacing w:val="-3"/>
          <w:sz w:val="24"/>
          <w:szCs w:val="24"/>
        </w:rPr>
        <w:t xml:space="preserve"> </w:t>
      </w:r>
      <w:r w:rsidRPr="006D647B">
        <w:rPr>
          <w:sz w:val="24"/>
          <w:szCs w:val="24"/>
        </w:rPr>
        <w:t>umowy</w:t>
      </w:r>
      <w:r w:rsidRPr="006D647B">
        <w:rPr>
          <w:spacing w:val="-2"/>
          <w:sz w:val="24"/>
          <w:szCs w:val="24"/>
        </w:rPr>
        <w:t xml:space="preserve"> ramowej.</w:t>
      </w:r>
    </w:p>
    <w:p w14:paraId="0A40DE71" w14:textId="77777777" w:rsidR="00396A97" w:rsidRPr="006D647B" w:rsidRDefault="00396A97" w:rsidP="00396A97">
      <w:pPr>
        <w:pStyle w:val="Akapitzlist"/>
        <w:widowControl w:val="0"/>
        <w:numPr>
          <w:ilvl w:val="1"/>
          <w:numId w:val="69"/>
        </w:numPr>
        <w:tabs>
          <w:tab w:val="left" w:pos="696"/>
        </w:tabs>
        <w:suppressAutoHyphens w:val="0"/>
        <w:autoSpaceDE w:val="0"/>
        <w:autoSpaceDN w:val="0"/>
        <w:spacing w:before="43" w:line="278" w:lineRule="auto"/>
        <w:ind w:left="696" w:right="124" w:hanging="360"/>
        <w:contextualSpacing w:val="0"/>
        <w:jc w:val="both"/>
        <w:rPr>
          <w:sz w:val="24"/>
          <w:szCs w:val="24"/>
        </w:rPr>
      </w:pPr>
      <w:r w:rsidRPr="006D647B">
        <w:rPr>
          <w:sz w:val="24"/>
          <w:szCs w:val="24"/>
        </w:rPr>
        <w:t>Zamawiający nie zastrzega możliwości ubiegania się o udzielenie zamówienia wyłącznie przez Wykonawców, o których mowa w art. 94 PZP</w:t>
      </w:r>
    </w:p>
    <w:p w14:paraId="75A2392A" w14:textId="54FB8DFD" w:rsidR="00396A97" w:rsidRPr="009906E2" w:rsidRDefault="00396A97" w:rsidP="00396A97">
      <w:pPr>
        <w:pStyle w:val="Akapitzlist"/>
        <w:widowControl w:val="0"/>
        <w:numPr>
          <w:ilvl w:val="1"/>
          <w:numId w:val="69"/>
        </w:numPr>
        <w:tabs>
          <w:tab w:val="left" w:pos="694"/>
          <w:tab w:val="left" w:pos="696"/>
        </w:tabs>
        <w:suppressAutoHyphens w:val="0"/>
        <w:autoSpaceDE w:val="0"/>
        <w:autoSpaceDN w:val="0"/>
        <w:spacing w:line="276" w:lineRule="auto"/>
        <w:ind w:left="696" w:right="116" w:hanging="360"/>
        <w:contextualSpacing w:val="0"/>
        <w:jc w:val="both"/>
        <w:rPr>
          <w:b/>
          <w:sz w:val="24"/>
          <w:szCs w:val="24"/>
        </w:rPr>
      </w:pPr>
      <w:r w:rsidRPr="009906E2">
        <w:rPr>
          <w:sz w:val="24"/>
          <w:szCs w:val="24"/>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 Dz. U. z 202</w:t>
      </w:r>
      <w:r w:rsidR="009906E2" w:rsidRPr="009906E2">
        <w:rPr>
          <w:sz w:val="24"/>
          <w:szCs w:val="24"/>
        </w:rPr>
        <w:t>5</w:t>
      </w:r>
      <w:r w:rsidRPr="009906E2">
        <w:rPr>
          <w:sz w:val="24"/>
          <w:szCs w:val="24"/>
        </w:rPr>
        <w:t xml:space="preserve"> r. poz. </w:t>
      </w:r>
      <w:r w:rsidR="009906E2" w:rsidRPr="009906E2">
        <w:rPr>
          <w:sz w:val="24"/>
          <w:szCs w:val="24"/>
        </w:rPr>
        <w:t>277</w:t>
      </w:r>
      <w:r w:rsidRPr="009906E2">
        <w:rPr>
          <w:sz w:val="24"/>
          <w:szCs w:val="24"/>
        </w:rPr>
        <w:t xml:space="preserve"> ze zm.) obejmują następujące rodzaje czynności w zakresie realizacji przedmiotu zamówienia </w:t>
      </w:r>
      <w:r w:rsidRPr="009906E2">
        <w:rPr>
          <w:b/>
          <w:sz w:val="24"/>
          <w:szCs w:val="24"/>
        </w:rPr>
        <w:t>tj.: roboty ogólnobudowlane, inne prace budowlane w zakresie realizacji przedmiotu umowy.</w:t>
      </w:r>
    </w:p>
    <w:p w14:paraId="6B77EF39" w14:textId="77777777" w:rsidR="00396A97" w:rsidRPr="009906E2" w:rsidRDefault="00396A97" w:rsidP="00396A97">
      <w:pPr>
        <w:pStyle w:val="Akapitzlist"/>
        <w:widowControl w:val="0"/>
        <w:numPr>
          <w:ilvl w:val="1"/>
          <w:numId w:val="69"/>
        </w:numPr>
        <w:tabs>
          <w:tab w:val="left" w:pos="696"/>
        </w:tabs>
        <w:suppressAutoHyphens w:val="0"/>
        <w:autoSpaceDE w:val="0"/>
        <w:autoSpaceDN w:val="0"/>
        <w:spacing w:line="276" w:lineRule="auto"/>
        <w:ind w:left="696" w:right="121" w:hanging="360"/>
        <w:contextualSpacing w:val="0"/>
        <w:jc w:val="both"/>
        <w:rPr>
          <w:sz w:val="24"/>
          <w:szCs w:val="24"/>
        </w:rPr>
      </w:pPr>
      <w:r w:rsidRPr="009906E2">
        <w:rPr>
          <w:sz w:val="24"/>
          <w:szCs w:val="24"/>
        </w:rPr>
        <w:t>Szczegółowe wymagania dotyczące realizacji oraz egzekwowania wymogu zatrudnienia na podstawie stosunku pracy zostały określone w projekcie umowy, stanowiącym Załącznik nr 4 do SWZ.</w:t>
      </w:r>
    </w:p>
    <w:p w14:paraId="622DC49D" w14:textId="0866CE0C" w:rsidR="00396A97" w:rsidRPr="00300C9E" w:rsidRDefault="00396A97" w:rsidP="00300C9E">
      <w:pPr>
        <w:pStyle w:val="Akapitzlist"/>
        <w:widowControl w:val="0"/>
        <w:numPr>
          <w:ilvl w:val="1"/>
          <w:numId w:val="69"/>
        </w:numPr>
        <w:tabs>
          <w:tab w:val="left" w:pos="760"/>
          <w:tab w:val="left" w:pos="763"/>
        </w:tabs>
        <w:suppressAutoHyphens w:val="0"/>
        <w:autoSpaceDE w:val="0"/>
        <w:autoSpaceDN w:val="0"/>
        <w:spacing w:line="276" w:lineRule="auto"/>
        <w:ind w:left="763" w:right="118" w:hanging="428"/>
        <w:contextualSpacing w:val="0"/>
        <w:jc w:val="both"/>
        <w:rPr>
          <w:sz w:val="24"/>
          <w:szCs w:val="24"/>
        </w:rPr>
      </w:pPr>
      <w:r w:rsidRPr="009906E2">
        <w:rPr>
          <w:sz w:val="24"/>
          <w:szCs w:val="24"/>
        </w:rPr>
        <w:t>Zamawiający nie określa dodatkowych wymagań związanych z zatrudnianiem osób, o których mowa w art. 96 ust. 2 pkt 2 PZP.</w:t>
      </w:r>
    </w:p>
    <w:p w14:paraId="2E527F3B" w14:textId="0D900AAE" w:rsidR="00396A97" w:rsidRPr="008C6BF5" w:rsidRDefault="00396A97" w:rsidP="00396A97">
      <w:pPr>
        <w:pStyle w:val="Akapitzlist"/>
        <w:numPr>
          <w:ilvl w:val="1"/>
          <w:numId w:val="69"/>
        </w:numPr>
        <w:suppressAutoHyphens w:val="0"/>
        <w:spacing w:before="39" w:after="160" w:line="276" w:lineRule="auto"/>
        <w:jc w:val="both"/>
        <w:rPr>
          <w:color w:val="EE0000"/>
          <w:sz w:val="24"/>
          <w:szCs w:val="24"/>
        </w:rPr>
      </w:pPr>
      <w:r w:rsidRPr="008C6BF5">
        <w:rPr>
          <w:sz w:val="24"/>
          <w:szCs w:val="24"/>
        </w:rPr>
        <w:t xml:space="preserve">Zamówienie realizowane </w:t>
      </w:r>
      <w:r w:rsidR="0000535C">
        <w:rPr>
          <w:sz w:val="24"/>
          <w:szCs w:val="24"/>
        </w:rPr>
        <w:t xml:space="preserve">jest </w:t>
      </w:r>
      <w:r w:rsidRPr="008C6BF5">
        <w:rPr>
          <w:sz w:val="24"/>
          <w:szCs w:val="24"/>
        </w:rPr>
        <w:t xml:space="preserve">w ramach projektu </w:t>
      </w:r>
      <w:r w:rsidR="009906E2" w:rsidRPr="008C6BF5">
        <w:rPr>
          <w:bCs/>
          <w:sz w:val="24"/>
          <w:szCs w:val="24"/>
        </w:rPr>
        <w:t xml:space="preserve">pn.: </w:t>
      </w:r>
      <w:r w:rsidR="009906E2" w:rsidRPr="008C6BF5">
        <w:rPr>
          <w:sz w:val="24"/>
          <w:szCs w:val="24"/>
        </w:rPr>
        <w:t xml:space="preserve">„Koordynacja </w:t>
      </w:r>
      <w:proofErr w:type="spellStart"/>
      <w:r w:rsidR="009906E2" w:rsidRPr="008C6BF5">
        <w:rPr>
          <w:sz w:val="24"/>
          <w:szCs w:val="24"/>
        </w:rPr>
        <w:t>zdeinstytucjonalizowanych</w:t>
      </w:r>
      <w:proofErr w:type="spellEnd"/>
      <w:r w:rsidR="009906E2" w:rsidRPr="008C6BF5">
        <w:rPr>
          <w:sz w:val="24"/>
          <w:szCs w:val="24"/>
        </w:rPr>
        <w:t xml:space="preserve"> usług społecznych” dofinansowanego ze środków Europejskiego Funduszu Społecznego Plus ( EFS+), Priorytetu 5 Fundusze europejskie </w:t>
      </w:r>
      <w:r w:rsidR="009906E2" w:rsidRPr="008C6BF5">
        <w:rPr>
          <w:sz w:val="24"/>
          <w:szCs w:val="24"/>
        </w:rPr>
        <w:lastRenderedPageBreak/>
        <w:t>dla silnego społecznie Pomorza (EFS+), Działanie 5.17. Usługi społeczne i zdrowotne w ramach programu Fundusze Europejskie dla Pomorza 2021-2027 (FEP 2021-2027)</w:t>
      </w:r>
      <w:r w:rsidR="008C6BF5" w:rsidRPr="008C6BF5">
        <w:rPr>
          <w:sz w:val="24"/>
          <w:szCs w:val="24"/>
        </w:rPr>
        <w:t>.</w:t>
      </w:r>
    </w:p>
    <w:p w14:paraId="31486DFF" w14:textId="77777777" w:rsidR="008C6BF5" w:rsidRPr="008C6BF5" w:rsidRDefault="008C6BF5" w:rsidP="008C6BF5">
      <w:pPr>
        <w:pStyle w:val="Akapitzlist"/>
        <w:suppressAutoHyphens w:val="0"/>
        <w:spacing w:before="39" w:after="160" w:line="276" w:lineRule="auto"/>
        <w:ind w:left="573"/>
        <w:jc w:val="both"/>
        <w:rPr>
          <w:color w:val="EE0000"/>
          <w:sz w:val="24"/>
          <w:szCs w:val="24"/>
        </w:rPr>
      </w:pPr>
    </w:p>
    <w:p w14:paraId="2DE7BACC" w14:textId="77777777" w:rsidR="00396A97" w:rsidRPr="006B12B6" w:rsidRDefault="00396A97" w:rsidP="00A174A8">
      <w:pPr>
        <w:pStyle w:val="Nagwek1"/>
        <w:numPr>
          <w:ilvl w:val="0"/>
          <w:numId w:val="69"/>
        </w:numPr>
        <w:tabs>
          <w:tab w:val="left" w:pos="693"/>
        </w:tabs>
        <w:spacing w:line="276" w:lineRule="auto"/>
        <w:ind w:left="693" w:hanging="357"/>
        <w:rPr>
          <w:rFonts w:cs="Times New Roman"/>
        </w:rPr>
      </w:pPr>
      <w:r w:rsidRPr="006B12B6">
        <w:rPr>
          <w:rFonts w:cs="Times New Roman"/>
          <w:shd w:val="clear" w:color="auto" w:fill="C0C0C0"/>
        </w:rPr>
        <w:t>OPIS</w:t>
      </w:r>
      <w:r w:rsidRPr="006B12B6">
        <w:rPr>
          <w:rFonts w:cs="Times New Roman"/>
          <w:spacing w:val="-2"/>
          <w:shd w:val="clear" w:color="auto" w:fill="C0C0C0"/>
        </w:rPr>
        <w:t xml:space="preserve"> </w:t>
      </w:r>
      <w:r w:rsidRPr="006B12B6">
        <w:rPr>
          <w:rFonts w:cs="Times New Roman"/>
          <w:shd w:val="clear" w:color="auto" w:fill="C0C0C0"/>
        </w:rPr>
        <w:t>PRZEDMIOTU</w:t>
      </w:r>
      <w:r w:rsidRPr="006B12B6">
        <w:rPr>
          <w:rFonts w:cs="Times New Roman"/>
          <w:spacing w:val="-3"/>
          <w:shd w:val="clear" w:color="auto" w:fill="C0C0C0"/>
        </w:rPr>
        <w:t xml:space="preserve"> </w:t>
      </w:r>
      <w:r w:rsidRPr="006B12B6">
        <w:rPr>
          <w:rFonts w:cs="Times New Roman"/>
          <w:spacing w:val="-2"/>
          <w:shd w:val="clear" w:color="auto" w:fill="C0C0C0"/>
        </w:rPr>
        <w:t>ZAMÓWIENIA</w:t>
      </w:r>
    </w:p>
    <w:p w14:paraId="2DF5FF13" w14:textId="77777777" w:rsidR="00396A97" w:rsidRPr="00396A97" w:rsidRDefault="00396A97" w:rsidP="00A174A8">
      <w:pPr>
        <w:pStyle w:val="Tekstpodstawowy"/>
        <w:spacing w:line="276" w:lineRule="auto"/>
        <w:rPr>
          <w:b/>
          <w:color w:val="EE0000"/>
          <w:sz w:val="24"/>
          <w:szCs w:val="24"/>
        </w:rPr>
      </w:pPr>
    </w:p>
    <w:p w14:paraId="1CBE6E92" w14:textId="75E23E5C" w:rsidR="00396A97" w:rsidRPr="006B12B6" w:rsidRDefault="00396A97" w:rsidP="00A174A8">
      <w:pPr>
        <w:pStyle w:val="Akapitzlist"/>
        <w:widowControl w:val="0"/>
        <w:numPr>
          <w:ilvl w:val="1"/>
          <w:numId w:val="69"/>
        </w:numPr>
        <w:suppressAutoHyphens w:val="0"/>
        <w:autoSpaceDE w:val="0"/>
        <w:autoSpaceDN w:val="0"/>
        <w:spacing w:line="276" w:lineRule="auto"/>
        <w:contextualSpacing w:val="0"/>
        <w:jc w:val="both"/>
        <w:rPr>
          <w:color w:val="EE0000"/>
          <w:sz w:val="24"/>
          <w:szCs w:val="24"/>
        </w:rPr>
      </w:pPr>
      <w:r w:rsidRPr="006B12B6">
        <w:rPr>
          <w:sz w:val="24"/>
          <w:szCs w:val="24"/>
        </w:rPr>
        <w:t xml:space="preserve">Przedmiotem zamówienia jest </w:t>
      </w:r>
      <w:r w:rsidR="006B12B6" w:rsidRPr="006B12B6">
        <w:rPr>
          <w:sz w:val="24"/>
          <w:szCs w:val="24"/>
        </w:rPr>
        <w:t>„Adaptacja/remont budynku na potrzeby Dziennego Domu Pomocy dla Seniora przy ul. Gdańskiej 66 w Mikoszewie”</w:t>
      </w:r>
      <w:r w:rsidR="006B12B6">
        <w:rPr>
          <w:sz w:val="24"/>
          <w:szCs w:val="24"/>
        </w:rPr>
        <w:t>.</w:t>
      </w:r>
    </w:p>
    <w:p w14:paraId="3DE16417" w14:textId="1AA60801" w:rsidR="006B12B6" w:rsidRPr="00C218F8" w:rsidRDefault="0000535C" w:rsidP="006B12B6">
      <w:pPr>
        <w:spacing w:line="276" w:lineRule="auto"/>
        <w:ind w:left="567" w:right="-2"/>
        <w:jc w:val="both"/>
        <w:rPr>
          <w:bCs/>
          <w:sz w:val="24"/>
          <w:szCs w:val="24"/>
        </w:rPr>
      </w:pPr>
      <w:r>
        <w:rPr>
          <w:bCs/>
          <w:sz w:val="24"/>
          <w:szCs w:val="24"/>
        </w:rPr>
        <w:t>R</w:t>
      </w:r>
      <w:r w:rsidR="006B12B6" w:rsidRPr="00C218F8">
        <w:rPr>
          <w:bCs/>
          <w:sz w:val="24"/>
          <w:szCs w:val="24"/>
        </w:rPr>
        <w:t xml:space="preserve">emont budynku </w:t>
      </w:r>
      <w:r>
        <w:rPr>
          <w:bCs/>
          <w:sz w:val="24"/>
          <w:szCs w:val="24"/>
        </w:rPr>
        <w:t xml:space="preserve">świetlicy </w:t>
      </w:r>
      <w:r w:rsidR="006B12B6" w:rsidRPr="00C218F8">
        <w:rPr>
          <w:bCs/>
          <w:sz w:val="24"/>
          <w:szCs w:val="24"/>
        </w:rPr>
        <w:t xml:space="preserve">zostanie przeprowadzony na potrzeby okresowego wykorzystania obiektu na potrzeby Dziennego Domu Pomocy dla Seniora. </w:t>
      </w:r>
    </w:p>
    <w:p w14:paraId="0AC9A691" w14:textId="77777777" w:rsidR="006B12B6" w:rsidRPr="00C218F8" w:rsidRDefault="006B12B6" w:rsidP="006B12B6">
      <w:pPr>
        <w:spacing w:line="276" w:lineRule="auto"/>
        <w:ind w:left="567" w:right="-2"/>
        <w:jc w:val="both"/>
        <w:rPr>
          <w:bCs/>
          <w:sz w:val="24"/>
          <w:szCs w:val="24"/>
        </w:rPr>
      </w:pPr>
      <w:r w:rsidRPr="00C218F8">
        <w:rPr>
          <w:bCs/>
          <w:sz w:val="24"/>
          <w:szCs w:val="24"/>
        </w:rPr>
        <w:t>Zakres prac do wykonania:</w:t>
      </w:r>
    </w:p>
    <w:p w14:paraId="7507C4D7" w14:textId="77777777" w:rsidR="006B12B6" w:rsidRPr="00C218F8" w:rsidRDefault="006B12B6" w:rsidP="006B12B6">
      <w:pPr>
        <w:pStyle w:val="Akapitzlist"/>
        <w:numPr>
          <w:ilvl w:val="0"/>
          <w:numId w:val="140"/>
        </w:numPr>
        <w:suppressAutoHyphens w:val="0"/>
        <w:spacing w:after="160" w:line="276" w:lineRule="auto"/>
        <w:ind w:left="851" w:right="-2" w:hanging="284"/>
        <w:jc w:val="both"/>
        <w:rPr>
          <w:bCs/>
          <w:sz w:val="24"/>
          <w:szCs w:val="24"/>
        </w:rPr>
      </w:pPr>
      <w:r w:rsidRPr="00C218F8">
        <w:rPr>
          <w:sz w:val="24"/>
          <w:szCs w:val="24"/>
        </w:rPr>
        <w:t>wykonanie ścianek działowych wraz z sufitem podwieszanym tworzących pomieszczenie techniczne dla projektowanej pomy ciepła na potrzeby ogrzewania i ciepłej wody użytkowej;</w:t>
      </w:r>
    </w:p>
    <w:p w14:paraId="461766D7" w14:textId="5C1A7309" w:rsidR="006B12B6" w:rsidRPr="00C218F8" w:rsidRDefault="006B12B6" w:rsidP="006B12B6">
      <w:pPr>
        <w:pStyle w:val="Akapitzlist"/>
        <w:numPr>
          <w:ilvl w:val="0"/>
          <w:numId w:val="140"/>
        </w:numPr>
        <w:suppressAutoHyphens w:val="0"/>
        <w:spacing w:after="160" w:line="276" w:lineRule="auto"/>
        <w:ind w:left="851" w:right="-2" w:hanging="284"/>
        <w:jc w:val="both"/>
        <w:rPr>
          <w:bCs/>
          <w:sz w:val="24"/>
          <w:szCs w:val="24"/>
        </w:rPr>
      </w:pPr>
      <w:r w:rsidRPr="00C218F8">
        <w:rPr>
          <w:sz w:val="24"/>
          <w:szCs w:val="24"/>
        </w:rPr>
        <w:t xml:space="preserve">remont posadzki z płytek </w:t>
      </w:r>
      <w:proofErr w:type="spellStart"/>
      <w:r w:rsidRPr="00C218F8">
        <w:rPr>
          <w:sz w:val="24"/>
          <w:szCs w:val="24"/>
        </w:rPr>
        <w:t>gresowych</w:t>
      </w:r>
      <w:proofErr w:type="spellEnd"/>
      <w:r w:rsidRPr="00C218F8">
        <w:rPr>
          <w:sz w:val="24"/>
          <w:szCs w:val="24"/>
        </w:rPr>
        <w:t xml:space="preserve"> w pomieszczeniu Sali </w:t>
      </w:r>
      <w:r w:rsidR="0000535C">
        <w:rPr>
          <w:sz w:val="24"/>
          <w:szCs w:val="24"/>
        </w:rPr>
        <w:t>głównej</w:t>
      </w:r>
      <w:r w:rsidRPr="00C218F8">
        <w:rPr>
          <w:sz w:val="24"/>
          <w:szCs w:val="24"/>
        </w:rPr>
        <w:t xml:space="preserve"> i Kuchni oraz Holu wejściowym;</w:t>
      </w:r>
    </w:p>
    <w:p w14:paraId="0AD10DF7" w14:textId="77777777" w:rsidR="006B12B6" w:rsidRPr="00C218F8" w:rsidRDefault="006B12B6" w:rsidP="006B12B6">
      <w:pPr>
        <w:pStyle w:val="Akapitzlist"/>
        <w:numPr>
          <w:ilvl w:val="0"/>
          <w:numId w:val="140"/>
        </w:numPr>
        <w:suppressAutoHyphens w:val="0"/>
        <w:spacing w:after="160" w:line="276" w:lineRule="auto"/>
        <w:ind w:left="851" w:right="-2" w:hanging="284"/>
        <w:jc w:val="both"/>
        <w:rPr>
          <w:bCs/>
          <w:sz w:val="24"/>
          <w:szCs w:val="24"/>
        </w:rPr>
      </w:pPr>
      <w:r w:rsidRPr="00C218F8">
        <w:rPr>
          <w:sz w:val="24"/>
          <w:szCs w:val="24"/>
        </w:rPr>
        <w:t>rozbiórka i budowa ścianek stanowiących ladę „baru cateringowego”;</w:t>
      </w:r>
    </w:p>
    <w:p w14:paraId="111177A1" w14:textId="77777777" w:rsidR="006B12B6" w:rsidRPr="00C218F8" w:rsidRDefault="006B12B6" w:rsidP="006B12B6">
      <w:pPr>
        <w:pStyle w:val="Akapitzlist"/>
        <w:numPr>
          <w:ilvl w:val="0"/>
          <w:numId w:val="140"/>
        </w:numPr>
        <w:suppressAutoHyphens w:val="0"/>
        <w:spacing w:after="160" w:line="276" w:lineRule="auto"/>
        <w:ind w:left="851" w:right="-2" w:hanging="284"/>
        <w:jc w:val="both"/>
        <w:rPr>
          <w:bCs/>
          <w:sz w:val="24"/>
          <w:szCs w:val="24"/>
        </w:rPr>
      </w:pPr>
      <w:r w:rsidRPr="00C218F8">
        <w:rPr>
          <w:sz w:val="24"/>
          <w:szCs w:val="24"/>
        </w:rPr>
        <w:t>odświeżenie powłok malarskich w całym obiekcie;</w:t>
      </w:r>
    </w:p>
    <w:p w14:paraId="6627061F" w14:textId="77777777" w:rsidR="006B12B6" w:rsidRPr="00C218F8" w:rsidRDefault="006B12B6" w:rsidP="006B12B6">
      <w:pPr>
        <w:pStyle w:val="Akapitzlist"/>
        <w:numPr>
          <w:ilvl w:val="0"/>
          <w:numId w:val="140"/>
        </w:numPr>
        <w:suppressAutoHyphens w:val="0"/>
        <w:spacing w:after="160" w:line="276" w:lineRule="auto"/>
        <w:ind w:left="851" w:right="-2" w:hanging="284"/>
        <w:jc w:val="both"/>
        <w:rPr>
          <w:bCs/>
          <w:sz w:val="24"/>
          <w:szCs w:val="24"/>
        </w:rPr>
      </w:pPr>
      <w:r w:rsidRPr="00C218F8">
        <w:rPr>
          <w:sz w:val="24"/>
          <w:szCs w:val="24"/>
        </w:rPr>
        <w:t>montaż nowego źródła ciepła – pompa ciepła powietrzna na potrzeby ogrzewania i ciepłej wody, pompa ciepła wyposażona w funkcje chłodzenia;</w:t>
      </w:r>
    </w:p>
    <w:p w14:paraId="0222BAAB" w14:textId="00BED967" w:rsidR="006B12B6" w:rsidRPr="00C218F8" w:rsidRDefault="006B12B6" w:rsidP="006B12B6">
      <w:pPr>
        <w:pStyle w:val="Akapitzlist"/>
        <w:numPr>
          <w:ilvl w:val="0"/>
          <w:numId w:val="140"/>
        </w:numPr>
        <w:suppressAutoHyphens w:val="0"/>
        <w:spacing w:after="160" w:line="276" w:lineRule="auto"/>
        <w:ind w:left="851" w:right="-2" w:hanging="284"/>
        <w:jc w:val="both"/>
        <w:rPr>
          <w:bCs/>
          <w:sz w:val="24"/>
          <w:szCs w:val="24"/>
        </w:rPr>
      </w:pPr>
      <w:r w:rsidRPr="00C218F8">
        <w:rPr>
          <w:sz w:val="24"/>
          <w:szCs w:val="24"/>
        </w:rPr>
        <w:t xml:space="preserve">przebudowa wewnętrznych instalacji wodno-kanalizacyjnych i centralnego ogrzewania związanych z wbudowaniem nowego  źródła ciepła w postaci pompy ciepła wykonania ogrzewania podłogowego w Sali </w:t>
      </w:r>
      <w:r w:rsidR="0000535C">
        <w:rPr>
          <w:sz w:val="24"/>
          <w:szCs w:val="24"/>
        </w:rPr>
        <w:t>głównej</w:t>
      </w:r>
      <w:r w:rsidRPr="00C218F8">
        <w:rPr>
          <w:sz w:val="24"/>
          <w:szCs w:val="24"/>
        </w:rPr>
        <w:t xml:space="preserve"> i Kuchni;</w:t>
      </w:r>
    </w:p>
    <w:p w14:paraId="095FD8B6" w14:textId="77777777" w:rsidR="006B12B6" w:rsidRPr="00C218F8" w:rsidRDefault="006B12B6" w:rsidP="006B12B6">
      <w:pPr>
        <w:pStyle w:val="Akapitzlist"/>
        <w:numPr>
          <w:ilvl w:val="0"/>
          <w:numId w:val="140"/>
        </w:numPr>
        <w:suppressAutoHyphens w:val="0"/>
        <w:spacing w:after="160" w:line="276" w:lineRule="auto"/>
        <w:ind w:left="851" w:right="-2" w:hanging="284"/>
        <w:jc w:val="both"/>
        <w:rPr>
          <w:bCs/>
          <w:sz w:val="24"/>
          <w:szCs w:val="24"/>
        </w:rPr>
      </w:pPr>
      <w:r w:rsidRPr="00C218F8">
        <w:rPr>
          <w:sz w:val="24"/>
          <w:szCs w:val="24"/>
        </w:rPr>
        <w:t xml:space="preserve">budowa instalacji fotowoltaicznej 15 </w:t>
      </w:r>
      <w:proofErr w:type="spellStart"/>
      <w:r w:rsidRPr="00C218F8">
        <w:rPr>
          <w:sz w:val="24"/>
          <w:szCs w:val="24"/>
        </w:rPr>
        <w:t>kWp</w:t>
      </w:r>
      <w:proofErr w:type="spellEnd"/>
      <w:r w:rsidRPr="00C218F8">
        <w:rPr>
          <w:sz w:val="24"/>
          <w:szCs w:val="24"/>
        </w:rPr>
        <w:t xml:space="preserve"> zlokalizowanej na terenie działki;</w:t>
      </w:r>
    </w:p>
    <w:p w14:paraId="3D098680" w14:textId="77777777" w:rsidR="006B12B6" w:rsidRPr="00C218F8" w:rsidRDefault="006B12B6" w:rsidP="006B12B6">
      <w:pPr>
        <w:pStyle w:val="Akapitzlist"/>
        <w:numPr>
          <w:ilvl w:val="0"/>
          <w:numId w:val="140"/>
        </w:numPr>
        <w:suppressAutoHyphens w:val="0"/>
        <w:spacing w:after="160" w:line="276" w:lineRule="auto"/>
        <w:ind w:left="851" w:right="-2" w:hanging="284"/>
        <w:jc w:val="both"/>
        <w:rPr>
          <w:bCs/>
          <w:sz w:val="24"/>
          <w:szCs w:val="24"/>
        </w:rPr>
      </w:pPr>
      <w:r w:rsidRPr="00C218F8">
        <w:rPr>
          <w:sz w:val="24"/>
          <w:szCs w:val="24"/>
        </w:rPr>
        <w:t>przebudowa wewnętrznej  instalacji elektrycznej związanej z budowa instalacji fotowoltaicznej oraz zasileniem eklektycznym pompy ciepła.</w:t>
      </w:r>
    </w:p>
    <w:p w14:paraId="13C378EA" w14:textId="11A5D89A" w:rsidR="006B12B6" w:rsidRPr="0069760C" w:rsidRDefault="006B12B6" w:rsidP="006B12B6">
      <w:pPr>
        <w:pStyle w:val="Tekstpodstawowy"/>
        <w:widowControl w:val="0"/>
        <w:numPr>
          <w:ilvl w:val="1"/>
          <w:numId w:val="69"/>
        </w:numPr>
        <w:suppressAutoHyphens w:val="0"/>
        <w:autoSpaceDE w:val="0"/>
        <w:autoSpaceDN w:val="0"/>
        <w:spacing w:before="46" w:after="0" w:line="276" w:lineRule="auto"/>
        <w:jc w:val="both"/>
        <w:rPr>
          <w:bCs/>
          <w:spacing w:val="-5"/>
          <w:sz w:val="24"/>
          <w:szCs w:val="24"/>
        </w:rPr>
      </w:pPr>
      <w:r w:rsidRPr="0069760C">
        <w:rPr>
          <w:sz w:val="24"/>
          <w:szCs w:val="24"/>
        </w:rPr>
        <w:t>Szczegółowy</w:t>
      </w:r>
      <w:r w:rsidRPr="0069760C">
        <w:rPr>
          <w:spacing w:val="-7"/>
          <w:sz w:val="24"/>
          <w:szCs w:val="24"/>
        </w:rPr>
        <w:t xml:space="preserve"> zakres prac </w:t>
      </w:r>
      <w:r w:rsidRPr="0069760C">
        <w:rPr>
          <w:sz w:val="24"/>
          <w:szCs w:val="24"/>
        </w:rPr>
        <w:t xml:space="preserve">do wykonania określa dokumentacja projektowa, specyfikacja techniczna wykonania i odbioru robót budowlanych oraz </w:t>
      </w:r>
      <w:r w:rsidR="0069760C" w:rsidRPr="0069760C">
        <w:rPr>
          <w:sz w:val="24"/>
          <w:szCs w:val="24"/>
        </w:rPr>
        <w:t>przedmiary robót</w:t>
      </w:r>
      <w:r w:rsidRPr="0069760C">
        <w:rPr>
          <w:sz w:val="24"/>
          <w:szCs w:val="24"/>
        </w:rPr>
        <w:t xml:space="preserve"> </w:t>
      </w:r>
      <w:r w:rsidR="0069760C" w:rsidRPr="0069760C">
        <w:rPr>
          <w:sz w:val="24"/>
          <w:szCs w:val="24"/>
        </w:rPr>
        <w:t xml:space="preserve">jako dokumenty pomocnicze, stanowiąca </w:t>
      </w:r>
      <w:r w:rsidRPr="0069760C">
        <w:rPr>
          <w:spacing w:val="-1"/>
          <w:sz w:val="24"/>
          <w:szCs w:val="24"/>
        </w:rPr>
        <w:t xml:space="preserve"> </w:t>
      </w:r>
      <w:r w:rsidRPr="0069760C">
        <w:rPr>
          <w:b/>
          <w:sz w:val="24"/>
          <w:szCs w:val="24"/>
        </w:rPr>
        <w:t>Załącznik</w:t>
      </w:r>
      <w:r w:rsidRPr="0069760C">
        <w:rPr>
          <w:b/>
          <w:spacing w:val="-2"/>
          <w:sz w:val="24"/>
          <w:szCs w:val="24"/>
        </w:rPr>
        <w:t xml:space="preserve"> </w:t>
      </w:r>
      <w:r w:rsidRPr="0069760C">
        <w:rPr>
          <w:b/>
          <w:sz w:val="24"/>
          <w:szCs w:val="24"/>
        </w:rPr>
        <w:t>nr</w:t>
      </w:r>
      <w:r w:rsidRPr="0069760C">
        <w:rPr>
          <w:b/>
          <w:spacing w:val="-3"/>
          <w:sz w:val="24"/>
          <w:szCs w:val="24"/>
        </w:rPr>
        <w:t xml:space="preserve"> </w:t>
      </w:r>
      <w:r w:rsidRPr="0069760C">
        <w:rPr>
          <w:b/>
          <w:sz w:val="24"/>
          <w:szCs w:val="24"/>
        </w:rPr>
        <w:t>1</w:t>
      </w:r>
      <w:r w:rsidR="0069760C" w:rsidRPr="0069760C">
        <w:rPr>
          <w:b/>
          <w:sz w:val="24"/>
          <w:szCs w:val="24"/>
        </w:rPr>
        <w:t>1</w:t>
      </w:r>
      <w:r w:rsidRPr="0069760C">
        <w:rPr>
          <w:b/>
          <w:spacing w:val="-3"/>
          <w:sz w:val="24"/>
          <w:szCs w:val="24"/>
        </w:rPr>
        <w:t xml:space="preserve"> </w:t>
      </w:r>
      <w:r w:rsidRPr="0069760C">
        <w:rPr>
          <w:b/>
          <w:sz w:val="24"/>
          <w:szCs w:val="24"/>
        </w:rPr>
        <w:t xml:space="preserve">do </w:t>
      </w:r>
      <w:r w:rsidRPr="0069760C">
        <w:rPr>
          <w:b/>
          <w:spacing w:val="-4"/>
          <w:sz w:val="24"/>
          <w:szCs w:val="24"/>
        </w:rPr>
        <w:t>SWZ</w:t>
      </w:r>
      <w:r w:rsidR="0069760C" w:rsidRPr="0069760C">
        <w:rPr>
          <w:b/>
          <w:spacing w:val="-4"/>
          <w:sz w:val="24"/>
          <w:szCs w:val="24"/>
        </w:rPr>
        <w:t xml:space="preserve">. </w:t>
      </w:r>
      <w:r w:rsidR="0069760C" w:rsidRPr="0069760C">
        <w:rPr>
          <w:bCs/>
          <w:spacing w:val="-4"/>
          <w:sz w:val="24"/>
          <w:szCs w:val="24"/>
        </w:rPr>
        <w:t>Wykonawca powinien traktować przedmiar robót przygotowany przez Zamawiającego jako dokument informacyjny, z którego może korzystać, ale nie ma takiego obowiązku.</w:t>
      </w:r>
    </w:p>
    <w:p w14:paraId="738AF843" w14:textId="77777777" w:rsidR="00396A97" w:rsidRPr="00E40CD4" w:rsidRDefault="00396A97" w:rsidP="00396A97">
      <w:pPr>
        <w:pStyle w:val="Akapitzlist"/>
        <w:numPr>
          <w:ilvl w:val="1"/>
          <w:numId w:val="69"/>
        </w:numPr>
        <w:autoSpaceDN w:val="0"/>
        <w:spacing w:after="18" w:line="276" w:lineRule="auto"/>
        <w:contextualSpacing w:val="0"/>
        <w:jc w:val="both"/>
        <w:textAlignment w:val="baseline"/>
        <w:rPr>
          <w:sz w:val="24"/>
          <w:szCs w:val="24"/>
        </w:rPr>
      </w:pPr>
      <w:r w:rsidRPr="00E40CD4">
        <w:rPr>
          <w:kern w:val="3"/>
          <w:sz w:val="24"/>
          <w:szCs w:val="24"/>
          <w:lang w:eastAsia="hi-IN" w:bidi="hi-IN"/>
        </w:rPr>
        <w:t xml:space="preserve">Poza przedmiotem zamówienia bez zgody Zamawiającego mogą być wykonywane wyłącznie prace konieczne ze względu na bezpieczeństwo lub potrzebę zapobieżenia awarii, jeżeli nie spowoduje to zwiększenia wartości robót. O potrzebie wykonania wymienionych prac Wykonawca ma obowiązek niezwłocznie, pisemnie zawiadomić Zamawiającego. </w:t>
      </w:r>
    </w:p>
    <w:p w14:paraId="35630EE9" w14:textId="77777777" w:rsidR="00396A97" w:rsidRPr="00FA5C96" w:rsidRDefault="00396A97" w:rsidP="00396A97">
      <w:pPr>
        <w:pStyle w:val="Akapitzlist"/>
        <w:widowControl w:val="0"/>
        <w:numPr>
          <w:ilvl w:val="1"/>
          <w:numId w:val="69"/>
        </w:numPr>
        <w:tabs>
          <w:tab w:val="left" w:pos="567"/>
        </w:tabs>
        <w:suppressAutoHyphens w:val="0"/>
        <w:autoSpaceDE w:val="0"/>
        <w:autoSpaceDN w:val="0"/>
        <w:spacing w:before="240" w:line="276" w:lineRule="auto"/>
        <w:ind w:left="718" w:right="4878" w:hanging="382"/>
        <w:contextualSpacing w:val="0"/>
        <w:jc w:val="both"/>
        <w:rPr>
          <w:sz w:val="24"/>
          <w:szCs w:val="24"/>
        </w:rPr>
      </w:pPr>
      <w:r w:rsidRPr="00FA5C96">
        <w:rPr>
          <w:sz w:val="24"/>
          <w:szCs w:val="24"/>
        </w:rPr>
        <w:t>Wspólny Słownik Zamówień CPV:</w:t>
      </w:r>
    </w:p>
    <w:p w14:paraId="6BEAAD8B" w14:textId="77777777" w:rsidR="00FD6B80" w:rsidRPr="00FD6B80" w:rsidRDefault="00FD6B80" w:rsidP="00FD6B80">
      <w:pPr>
        <w:pStyle w:val="Akapitzlist"/>
        <w:tabs>
          <w:tab w:val="left" w:pos="695"/>
          <w:tab w:val="left" w:pos="718"/>
        </w:tabs>
        <w:spacing w:line="276" w:lineRule="auto"/>
        <w:ind w:left="718" w:right="3293"/>
        <w:rPr>
          <w:sz w:val="24"/>
          <w:szCs w:val="24"/>
        </w:rPr>
      </w:pPr>
      <w:r w:rsidRPr="00FD6B80">
        <w:rPr>
          <w:sz w:val="24"/>
          <w:szCs w:val="24"/>
        </w:rPr>
        <w:t>45000000-7 Roboty budowlane</w:t>
      </w:r>
    </w:p>
    <w:p w14:paraId="2510A54F" w14:textId="77777777" w:rsidR="00FD6B80" w:rsidRPr="00FD6B80" w:rsidRDefault="00FD6B80" w:rsidP="00FD6B80">
      <w:pPr>
        <w:pStyle w:val="Akapitzlist"/>
        <w:tabs>
          <w:tab w:val="left" w:pos="695"/>
          <w:tab w:val="left" w:pos="718"/>
        </w:tabs>
        <w:spacing w:line="276" w:lineRule="auto"/>
        <w:ind w:left="718" w:right="3293"/>
        <w:rPr>
          <w:sz w:val="24"/>
          <w:szCs w:val="24"/>
        </w:rPr>
      </w:pPr>
      <w:r w:rsidRPr="00FD6B80">
        <w:rPr>
          <w:sz w:val="24"/>
          <w:szCs w:val="24"/>
        </w:rPr>
        <w:t>45110000-1 Roboty przygotowawcze</w:t>
      </w:r>
    </w:p>
    <w:p w14:paraId="0AA28C43" w14:textId="77777777" w:rsidR="00FD6B80" w:rsidRPr="00FD6B80" w:rsidRDefault="00FD6B80" w:rsidP="00FD6B80">
      <w:pPr>
        <w:pStyle w:val="Akapitzlist"/>
        <w:tabs>
          <w:tab w:val="left" w:pos="695"/>
          <w:tab w:val="left" w:pos="718"/>
        </w:tabs>
        <w:spacing w:line="276" w:lineRule="auto"/>
        <w:ind w:left="718" w:right="3293"/>
        <w:rPr>
          <w:sz w:val="24"/>
          <w:szCs w:val="24"/>
        </w:rPr>
      </w:pPr>
      <w:r w:rsidRPr="00FD6B80">
        <w:rPr>
          <w:sz w:val="24"/>
          <w:szCs w:val="24"/>
        </w:rPr>
        <w:t>45421152-4 Wykonanie ścianek działowych</w:t>
      </w:r>
    </w:p>
    <w:p w14:paraId="18EBA189" w14:textId="77777777" w:rsidR="00FD6B80" w:rsidRPr="00FD6B80" w:rsidRDefault="00FD6B80" w:rsidP="00FD6B80">
      <w:pPr>
        <w:pStyle w:val="Akapitzlist"/>
        <w:tabs>
          <w:tab w:val="left" w:pos="695"/>
          <w:tab w:val="left" w:pos="718"/>
        </w:tabs>
        <w:spacing w:line="276" w:lineRule="auto"/>
        <w:ind w:left="718" w:right="3293"/>
        <w:rPr>
          <w:sz w:val="24"/>
          <w:szCs w:val="24"/>
        </w:rPr>
      </w:pPr>
      <w:r w:rsidRPr="00FD6B80">
        <w:rPr>
          <w:sz w:val="24"/>
          <w:szCs w:val="24"/>
        </w:rPr>
        <w:lastRenderedPageBreak/>
        <w:t>45262321-7 Wyrównywanie podłóg</w:t>
      </w:r>
    </w:p>
    <w:p w14:paraId="22A0CB47" w14:textId="77777777" w:rsidR="00FD6B80" w:rsidRPr="00FD6B80" w:rsidRDefault="00FD6B80" w:rsidP="00FD6B80">
      <w:pPr>
        <w:pStyle w:val="Akapitzlist"/>
        <w:tabs>
          <w:tab w:val="left" w:pos="695"/>
          <w:tab w:val="left" w:pos="718"/>
          <w:tab w:val="left" w:pos="5812"/>
        </w:tabs>
        <w:spacing w:line="276" w:lineRule="auto"/>
        <w:ind w:left="718" w:right="-2"/>
        <w:rPr>
          <w:sz w:val="24"/>
          <w:szCs w:val="24"/>
        </w:rPr>
      </w:pPr>
      <w:r w:rsidRPr="00FD6B80">
        <w:rPr>
          <w:sz w:val="24"/>
          <w:szCs w:val="24"/>
        </w:rPr>
        <w:t>45400000-1 Roboty wykończeniowe w zakresie obiektów budowlanych</w:t>
      </w:r>
    </w:p>
    <w:p w14:paraId="0DA339B7" w14:textId="77777777" w:rsidR="00FD6B80" w:rsidRPr="00FD6B80" w:rsidRDefault="00FD6B80" w:rsidP="00FD6B80">
      <w:pPr>
        <w:pStyle w:val="Akapitzlist"/>
        <w:tabs>
          <w:tab w:val="left" w:pos="695"/>
          <w:tab w:val="left" w:pos="718"/>
        </w:tabs>
        <w:spacing w:line="276" w:lineRule="auto"/>
        <w:ind w:left="718" w:right="3293"/>
        <w:rPr>
          <w:sz w:val="24"/>
          <w:szCs w:val="24"/>
        </w:rPr>
      </w:pPr>
      <w:r w:rsidRPr="00FD6B80">
        <w:rPr>
          <w:sz w:val="24"/>
          <w:szCs w:val="24"/>
        </w:rPr>
        <w:t>45430000-0 Pokrywanie podłóg i ścian</w:t>
      </w:r>
    </w:p>
    <w:p w14:paraId="49E9C991" w14:textId="77777777" w:rsidR="00FD6B80" w:rsidRPr="00FD6B80" w:rsidRDefault="00FD6B80" w:rsidP="00FD6B80">
      <w:pPr>
        <w:pStyle w:val="Akapitzlist"/>
        <w:tabs>
          <w:tab w:val="left" w:pos="695"/>
          <w:tab w:val="left" w:pos="718"/>
        </w:tabs>
        <w:spacing w:line="276" w:lineRule="auto"/>
        <w:ind w:left="718" w:right="-144"/>
        <w:rPr>
          <w:sz w:val="24"/>
          <w:szCs w:val="24"/>
        </w:rPr>
      </w:pPr>
      <w:r w:rsidRPr="00FD6B80">
        <w:rPr>
          <w:sz w:val="24"/>
          <w:szCs w:val="24"/>
        </w:rPr>
        <w:t>45450000-6 Roboty budowlane wykończeniowe, pozostałe</w:t>
      </w:r>
    </w:p>
    <w:p w14:paraId="28E6A056" w14:textId="77777777" w:rsidR="00FD6B80" w:rsidRPr="00FD6B80" w:rsidRDefault="00FD6B80" w:rsidP="00FD6B80">
      <w:pPr>
        <w:pStyle w:val="Akapitzlist"/>
        <w:tabs>
          <w:tab w:val="left" w:pos="695"/>
          <w:tab w:val="left" w:pos="718"/>
        </w:tabs>
        <w:spacing w:line="276" w:lineRule="auto"/>
        <w:ind w:left="718" w:right="3293"/>
        <w:rPr>
          <w:sz w:val="24"/>
          <w:szCs w:val="24"/>
        </w:rPr>
      </w:pPr>
      <w:r w:rsidRPr="00FD6B80">
        <w:rPr>
          <w:sz w:val="24"/>
          <w:szCs w:val="24"/>
        </w:rPr>
        <w:t>45410000-4 Tynkowanie</w:t>
      </w:r>
    </w:p>
    <w:p w14:paraId="32A1C2DC" w14:textId="77777777" w:rsidR="00FD6B80" w:rsidRPr="00FD6B80" w:rsidRDefault="00FD6B80" w:rsidP="00FD6B80">
      <w:pPr>
        <w:pStyle w:val="Akapitzlist"/>
        <w:tabs>
          <w:tab w:val="left" w:pos="695"/>
          <w:tab w:val="left" w:pos="718"/>
        </w:tabs>
        <w:spacing w:line="276" w:lineRule="auto"/>
        <w:ind w:left="718" w:right="3293"/>
        <w:rPr>
          <w:sz w:val="24"/>
          <w:szCs w:val="24"/>
        </w:rPr>
      </w:pPr>
      <w:r w:rsidRPr="00FD6B80">
        <w:rPr>
          <w:sz w:val="24"/>
          <w:szCs w:val="24"/>
        </w:rPr>
        <w:t>45432114-6 Kładzenie gresu</w:t>
      </w:r>
    </w:p>
    <w:p w14:paraId="02BD2D92" w14:textId="77777777" w:rsidR="00FD6B80" w:rsidRPr="00FD6B80" w:rsidRDefault="00FD6B80" w:rsidP="00FD6B80">
      <w:pPr>
        <w:pStyle w:val="Akapitzlist"/>
        <w:tabs>
          <w:tab w:val="left" w:pos="695"/>
          <w:tab w:val="left" w:pos="718"/>
        </w:tabs>
        <w:spacing w:line="276" w:lineRule="auto"/>
        <w:ind w:left="718" w:right="3293"/>
        <w:rPr>
          <w:sz w:val="24"/>
          <w:szCs w:val="24"/>
        </w:rPr>
      </w:pPr>
      <w:r w:rsidRPr="00FD6B80">
        <w:rPr>
          <w:sz w:val="24"/>
          <w:szCs w:val="24"/>
        </w:rPr>
        <w:t>45431200-9 Kładzenie glazury</w:t>
      </w:r>
    </w:p>
    <w:p w14:paraId="30E2F80E" w14:textId="77777777" w:rsidR="00FD6B80" w:rsidRPr="00FA5C96" w:rsidRDefault="00FD6B80" w:rsidP="00FD6B80">
      <w:pPr>
        <w:pStyle w:val="Akapitzlist"/>
        <w:tabs>
          <w:tab w:val="left" w:pos="695"/>
          <w:tab w:val="left" w:pos="718"/>
        </w:tabs>
        <w:spacing w:line="276" w:lineRule="auto"/>
        <w:ind w:left="718" w:right="3293"/>
        <w:rPr>
          <w:sz w:val="24"/>
          <w:szCs w:val="24"/>
        </w:rPr>
      </w:pPr>
      <w:r w:rsidRPr="00FA5C96">
        <w:rPr>
          <w:sz w:val="24"/>
          <w:szCs w:val="24"/>
        </w:rPr>
        <w:t>45442100-8 Roboty malarskie</w:t>
      </w:r>
    </w:p>
    <w:p w14:paraId="21B784B4" w14:textId="77777777" w:rsidR="00FD6B80" w:rsidRPr="00FA5C96" w:rsidRDefault="00FD6B80" w:rsidP="00FD6B80">
      <w:pPr>
        <w:pStyle w:val="Akapitzlist"/>
        <w:tabs>
          <w:tab w:val="left" w:pos="695"/>
          <w:tab w:val="left" w:pos="718"/>
        </w:tabs>
        <w:spacing w:line="276" w:lineRule="auto"/>
        <w:ind w:left="718" w:right="3293"/>
        <w:rPr>
          <w:sz w:val="24"/>
          <w:szCs w:val="24"/>
        </w:rPr>
      </w:pPr>
    </w:p>
    <w:p w14:paraId="72B954B4" w14:textId="77777777" w:rsidR="00396A97" w:rsidRPr="00FA5C96" w:rsidRDefault="00396A97" w:rsidP="00396A97">
      <w:pPr>
        <w:pStyle w:val="Akapitzlist"/>
        <w:tabs>
          <w:tab w:val="left" w:pos="695"/>
          <w:tab w:val="left" w:pos="718"/>
        </w:tabs>
        <w:spacing w:line="276" w:lineRule="auto"/>
        <w:ind w:left="718" w:right="1875"/>
        <w:rPr>
          <w:spacing w:val="-2"/>
          <w:sz w:val="24"/>
          <w:szCs w:val="24"/>
        </w:rPr>
      </w:pPr>
      <w:r w:rsidRPr="00FA5C96">
        <w:rPr>
          <w:sz w:val="24"/>
          <w:szCs w:val="24"/>
        </w:rPr>
        <w:t>45310000-3</w:t>
      </w:r>
      <w:r w:rsidRPr="00FA5C96">
        <w:rPr>
          <w:spacing w:val="-8"/>
          <w:sz w:val="24"/>
          <w:szCs w:val="24"/>
        </w:rPr>
        <w:t xml:space="preserve"> </w:t>
      </w:r>
      <w:r w:rsidRPr="00FA5C96">
        <w:rPr>
          <w:sz w:val="24"/>
          <w:szCs w:val="24"/>
        </w:rPr>
        <w:t>Roboty</w:t>
      </w:r>
      <w:r w:rsidRPr="00FA5C96">
        <w:rPr>
          <w:spacing w:val="-10"/>
          <w:sz w:val="24"/>
          <w:szCs w:val="24"/>
        </w:rPr>
        <w:t xml:space="preserve"> </w:t>
      </w:r>
      <w:r w:rsidRPr="00FA5C96">
        <w:rPr>
          <w:sz w:val="24"/>
          <w:szCs w:val="24"/>
        </w:rPr>
        <w:t>instalacyjne</w:t>
      </w:r>
      <w:r w:rsidRPr="00FA5C96">
        <w:rPr>
          <w:spacing w:val="-6"/>
          <w:sz w:val="24"/>
          <w:szCs w:val="24"/>
        </w:rPr>
        <w:t xml:space="preserve"> </w:t>
      </w:r>
      <w:r w:rsidRPr="00FA5C96">
        <w:rPr>
          <w:spacing w:val="-2"/>
          <w:sz w:val="24"/>
          <w:szCs w:val="24"/>
        </w:rPr>
        <w:t>elektryczne</w:t>
      </w:r>
    </w:p>
    <w:p w14:paraId="4AF36192" w14:textId="4B4D4690" w:rsidR="00396A97" w:rsidRPr="00FA5C96" w:rsidRDefault="00396A97" w:rsidP="00FD6B80">
      <w:pPr>
        <w:pStyle w:val="Akapitzlist"/>
        <w:tabs>
          <w:tab w:val="left" w:pos="695"/>
          <w:tab w:val="left" w:pos="718"/>
        </w:tabs>
        <w:spacing w:line="276" w:lineRule="auto"/>
        <w:ind w:left="718" w:right="-2"/>
        <w:rPr>
          <w:sz w:val="24"/>
          <w:szCs w:val="24"/>
        </w:rPr>
      </w:pPr>
      <w:r w:rsidRPr="00FA5C96">
        <w:rPr>
          <w:sz w:val="24"/>
          <w:szCs w:val="24"/>
        </w:rPr>
        <w:t>45331000-6 Instalowanie urządzeń grzewczych, wentylacyjnych i</w:t>
      </w:r>
      <w:r w:rsidR="00FD6B80" w:rsidRPr="00FA5C96">
        <w:rPr>
          <w:sz w:val="24"/>
          <w:szCs w:val="24"/>
        </w:rPr>
        <w:t xml:space="preserve"> </w:t>
      </w:r>
      <w:r w:rsidRPr="00FA5C96">
        <w:rPr>
          <w:sz w:val="24"/>
          <w:szCs w:val="24"/>
        </w:rPr>
        <w:t>klimatyzacyjnych</w:t>
      </w:r>
    </w:p>
    <w:p w14:paraId="10B0E310" w14:textId="1FDBE92A" w:rsidR="00FD6B80" w:rsidRPr="00FA5C96" w:rsidRDefault="00FD6B80" w:rsidP="00FD6B80">
      <w:pPr>
        <w:pStyle w:val="Akapitzlist"/>
        <w:tabs>
          <w:tab w:val="left" w:pos="695"/>
          <w:tab w:val="left" w:pos="718"/>
        </w:tabs>
        <w:spacing w:line="276" w:lineRule="auto"/>
        <w:ind w:left="718" w:right="-2"/>
        <w:rPr>
          <w:sz w:val="24"/>
          <w:szCs w:val="24"/>
        </w:rPr>
      </w:pPr>
      <w:r w:rsidRPr="00FA5C96">
        <w:rPr>
          <w:sz w:val="24"/>
          <w:szCs w:val="24"/>
        </w:rPr>
        <w:t xml:space="preserve">45332000-3 </w:t>
      </w:r>
      <w:r w:rsidR="00FA5C96" w:rsidRPr="00FA5C96">
        <w:rPr>
          <w:sz w:val="24"/>
          <w:szCs w:val="24"/>
        </w:rPr>
        <w:t>Roboty instalacyjne wodne i kanalizacyjne</w:t>
      </w:r>
    </w:p>
    <w:p w14:paraId="111AF316" w14:textId="0C47D68F" w:rsidR="00FD6B80" w:rsidRPr="00FA5C96" w:rsidRDefault="00FD6B80" w:rsidP="00FA5C96">
      <w:pPr>
        <w:pStyle w:val="Akapitzlist"/>
        <w:tabs>
          <w:tab w:val="left" w:pos="695"/>
          <w:tab w:val="left" w:pos="718"/>
        </w:tabs>
        <w:spacing w:line="276" w:lineRule="auto"/>
        <w:ind w:left="718" w:right="-144"/>
        <w:rPr>
          <w:sz w:val="24"/>
          <w:szCs w:val="24"/>
        </w:rPr>
      </w:pPr>
      <w:r w:rsidRPr="00FA5C96">
        <w:rPr>
          <w:sz w:val="24"/>
          <w:szCs w:val="24"/>
        </w:rPr>
        <w:t>45231300-8</w:t>
      </w:r>
      <w:r w:rsidR="00FA5C96" w:rsidRPr="00FA5C96">
        <w:rPr>
          <w:sz w:val="24"/>
          <w:szCs w:val="24"/>
        </w:rPr>
        <w:t xml:space="preserve"> Roboty budowlane w zakresie budowy wodociągów i rurociągów do odprowadzania ścieków</w:t>
      </w:r>
    </w:p>
    <w:p w14:paraId="4D885193" w14:textId="77777777" w:rsidR="00443671" w:rsidRPr="00443671" w:rsidRDefault="00443671" w:rsidP="00443671">
      <w:pPr>
        <w:pStyle w:val="Akapitzlist"/>
        <w:widowControl w:val="0"/>
        <w:numPr>
          <w:ilvl w:val="1"/>
          <w:numId w:val="69"/>
        </w:numPr>
        <w:tabs>
          <w:tab w:val="left" w:pos="567"/>
        </w:tabs>
        <w:suppressAutoHyphens w:val="0"/>
        <w:autoSpaceDE w:val="0"/>
        <w:autoSpaceDN w:val="0"/>
        <w:spacing w:before="43" w:line="276" w:lineRule="auto"/>
        <w:jc w:val="both"/>
        <w:rPr>
          <w:sz w:val="24"/>
          <w:szCs w:val="24"/>
        </w:rPr>
      </w:pPr>
      <w:r w:rsidRPr="00443671">
        <w:rPr>
          <w:sz w:val="24"/>
          <w:szCs w:val="24"/>
        </w:rPr>
        <w:t xml:space="preserve">Zamawiający nie dopuszcza składania ofert częściowych. </w:t>
      </w:r>
    </w:p>
    <w:p w14:paraId="4E92C726" w14:textId="5261C2DC" w:rsidR="00443671" w:rsidRPr="00443671" w:rsidRDefault="00443671" w:rsidP="00443671">
      <w:pPr>
        <w:pStyle w:val="Akapitzlist"/>
        <w:widowControl w:val="0"/>
        <w:tabs>
          <w:tab w:val="left" w:pos="567"/>
        </w:tabs>
        <w:suppressAutoHyphens w:val="0"/>
        <w:autoSpaceDE w:val="0"/>
        <w:autoSpaceDN w:val="0"/>
        <w:spacing w:before="43" w:line="276" w:lineRule="auto"/>
        <w:ind w:left="573"/>
        <w:jc w:val="both"/>
        <w:rPr>
          <w:sz w:val="24"/>
          <w:szCs w:val="24"/>
        </w:rPr>
      </w:pPr>
      <w:r w:rsidRPr="00443671">
        <w:rPr>
          <w:sz w:val="24"/>
          <w:szCs w:val="24"/>
        </w:rPr>
        <w:t>Przedmiotowe zamówienie jest niepodzielne ze względu na jego charakter, powiązanie robót budowlanych. Zamówienie dotyczy jednej inwestycji, ma charakter jednorodny, a wynik całości prac będzie spełniał samodzielną funkcję. Podział wiązałby się z nadmiernymi trudnościami technicznymi i organizacyjnymi. Skoordynowanie działań różnych Wykonawców realizujących poszczególne części zamówienia mogłoby poważnie zagrozić właściwemu wykonaniu zamówienia. Istotnym aspektem niedokonania podziału zamówienia na części jest również kwestia gwarancji i rękojmi, i problemów z jej wyegzekwowaniem, w przypadku, gdyby poszczególne elementy byłyby realizowane przez kilku Wykonawców. Ponadto ze względu na zakres robót zamówienie jest dostępne dla wykonawców z sektora MŚP.</w:t>
      </w:r>
    </w:p>
    <w:p w14:paraId="481EADA0" w14:textId="0328C824" w:rsidR="00396A97" w:rsidRPr="00443671" w:rsidRDefault="00396A97" w:rsidP="00396A97">
      <w:pPr>
        <w:pStyle w:val="Akapitzlist"/>
        <w:widowControl w:val="0"/>
        <w:numPr>
          <w:ilvl w:val="1"/>
          <w:numId w:val="69"/>
        </w:numPr>
        <w:tabs>
          <w:tab w:val="left" w:pos="567"/>
        </w:tabs>
        <w:suppressAutoHyphens w:val="0"/>
        <w:autoSpaceDE w:val="0"/>
        <w:autoSpaceDN w:val="0"/>
        <w:spacing w:before="43" w:line="276" w:lineRule="auto"/>
        <w:ind w:left="695" w:hanging="359"/>
        <w:contextualSpacing w:val="0"/>
        <w:jc w:val="both"/>
        <w:rPr>
          <w:sz w:val="24"/>
          <w:szCs w:val="24"/>
        </w:rPr>
      </w:pPr>
      <w:r w:rsidRPr="00443671">
        <w:rPr>
          <w:sz w:val="24"/>
          <w:szCs w:val="24"/>
        </w:rPr>
        <w:t>Zamawiający</w:t>
      </w:r>
      <w:r w:rsidRPr="00443671">
        <w:rPr>
          <w:spacing w:val="-4"/>
          <w:sz w:val="24"/>
          <w:szCs w:val="24"/>
        </w:rPr>
        <w:t xml:space="preserve"> </w:t>
      </w:r>
      <w:r w:rsidRPr="00443671">
        <w:rPr>
          <w:sz w:val="24"/>
          <w:szCs w:val="24"/>
        </w:rPr>
        <w:t>nie</w:t>
      </w:r>
      <w:r w:rsidRPr="00443671">
        <w:rPr>
          <w:spacing w:val="-3"/>
          <w:sz w:val="24"/>
          <w:szCs w:val="24"/>
        </w:rPr>
        <w:t xml:space="preserve"> </w:t>
      </w:r>
      <w:r w:rsidRPr="00443671">
        <w:rPr>
          <w:sz w:val="24"/>
          <w:szCs w:val="24"/>
        </w:rPr>
        <w:t>przewiduje</w:t>
      </w:r>
      <w:r w:rsidRPr="00443671">
        <w:rPr>
          <w:spacing w:val="-2"/>
          <w:sz w:val="24"/>
          <w:szCs w:val="24"/>
        </w:rPr>
        <w:t xml:space="preserve"> </w:t>
      </w:r>
      <w:r w:rsidRPr="00443671">
        <w:rPr>
          <w:sz w:val="24"/>
          <w:szCs w:val="24"/>
        </w:rPr>
        <w:t>udzielania</w:t>
      </w:r>
      <w:r w:rsidRPr="00443671">
        <w:rPr>
          <w:spacing w:val="-2"/>
          <w:sz w:val="24"/>
          <w:szCs w:val="24"/>
        </w:rPr>
        <w:t xml:space="preserve"> </w:t>
      </w:r>
      <w:r w:rsidRPr="00443671">
        <w:rPr>
          <w:sz w:val="24"/>
          <w:szCs w:val="24"/>
        </w:rPr>
        <w:t>zamówień,</w:t>
      </w:r>
      <w:r w:rsidRPr="00443671">
        <w:rPr>
          <w:spacing w:val="-1"/>
          <w:sz w:val="24"/>
          <w:szCs w:val="24"/>
        </w:rPr>
        <w:t xml:space="preserve"> </w:t>
      </w:r>
      <w:r w:rsidRPr="00443671">
        <w:rPr>
          <w:sz w:val="24"/>
          <w:szCs w:val="24"/>
        </w:rPr>
        <w:t>o</w:t>
      </w:r>
      <w:r w:rsidRPr="00443671">
        <w:rPr>
          <w:spacing w:val="-1"/>
          <w:sz w:val="24"/>
          <w:szCs w:val="24"/>
        </w:rPr>
        <w:t xml:space="preserve"> </w:t>
      </w:r>
      <w:r w:rsidRPr="00443671">
        <w:rPr>
          <w:sz w:val="24"/>
          <w:szCs w:val="24"/>
        </w:rPr>
        <w:t>których</w:t>
      </w:r>
      <w:r w:rsidRPr="00443671">
        <w:rPr>
          <w:spacing w:val="-3"/>
          <w:sz w:val="24"/>
          <w:szCs w:val="24"/>
        </w:rPr>
        <w:t xml:space="preserve"> </w:t>
      </w:r>
      <w:r w:rsidRPr="00443671">
        <w:rPr>
          <w:sz w:val="24"/>
          <w:szCs w:val="24"/>
        </w:rPr>
        <w:t>mowa</w:t>
      </w:r>
      <w:r w:rsidRPr="00443671">
        <w:rPr>
          <w:spacing w:val="-1"/>
          <w:sz w:val="24"/>
          <w:szCs w:val="24"/>
        </w:rPr>
        <w:t xml:space="preserve"> </w:t>
      </w:r>
      <w:r w:rsidRPr="00443671">
        <w:rPr>
          <w:sz w:val="24"/>
          <w:szCs w:val="24"/>
        </w:rPr>
        <w:t>w</w:t>
      </w:r>
      <w:r w:rsidRPr="00443671">
        <w:rPr>
          <w:spacing w:val="-3"/>
          <w:sz w:val="24"/>
          <w:szCs w:val="24"/>
        </w:rPr>
        <w:t xml:space="preserve"> </w:t>
      </w:r>
      <w:r w:rsidRPr="00443671">
        <w:rPr>
          <w:sz w:val="24"/>
          <w:szCs w:val="24"/>
        </w:rPr>
        <w:t>art.</w:t>
      </w:r>
      <w:r w:rsidRPr="00443671">
        <w:rPr>
          <w:spacing w:val="-4"/>
          <w:sz w:val="24"/>
          <w:szCs w:val="24"/>
        </w:rPr>
        <w:t xml:space="preserve"> </w:t>
      </w:r>
      <w:r w:rsidRPr="00443671">
        <w:rPr>
          <w:sz w:val="24"/>
          <w:szCs w:val="24"/>
        </w:rPr>
        <w:t>214</w:t>
      </w:r>
      <w:r w:rsidRPr="00443671">
        <w:rPr>
          <w:spacing w:val="-3"/>
          <w:sz w:val="24"/>
          <w:szCs w:val="24"/>
        </w:rPr>
        <w:t xml:space="preserve"> </w:t>
      </w:r>
      <w:r w:rsidRPr="00443671">
        <w:rPr>
          <w:sz w:val="24"/>
          <w:szCs w:val="24"/>
        </w:rPr>
        <w:t>ust.</w:t>
      </w:r>
      <w:r w:rsidRPr="00443671">
        <w:rPr>
          <w:spacing w:val="-2"/>
          <w:sz w:val="24"/>
          <w:szCs w:val="24"/>
        </w:rPr>
        <w:t xml:space="preserve"> </w:t>
      </w:r>
      <w:r w:rsidRPr="00443671">
        <w:rPr>
          <w:sz w:val="24"/>
          <w:szCs w:val="24"/>
        </w:rPr>
        <w:t>1</w:t>
      </w:r>
      <w:r w:rsidRPr="00443671">
        <w:rPr>
          <w:spacing w:val="-3"/>
          <w:sz w:val="24"/>
          <w:szCs w:val="24"/>
        </w:rPr>
        <w:t xml:space="preserve"> </w:t>
      </w:r>
      <w:r w:rsidRPr="00443671">
        <w:rPr>
          <w:sz w:val="24"/>
          <w:szCs w:val="24"/>
        </w:rPr>
        <w:t>pkt</w:t>
      </w:r>
      <w:r w:rsidRPr="00443671">
        <w:rPr>
          <w:spacing w:val="-4"/>
          <w:sz w:val="24"/>
          <w:szCs w:val="24"/>
        </w:rPr>
        <w:t xml:space="preserve"> </w:t>
      </w:r>
      <w:r w:rsidRPr="00443671">
        <w:rPr>
          <w:spacing w:val="-10"/>
          <w:sz w:val="24"/>
          <w:szCs w:val="24"/>
        </w:rPr>
        <w:t xml:space="preserve">7 </w:t>
      </w:r>
      <w:r w:rsidRPr="00443671">
        <w:rPr>
          <w:sz w:val="24"/>
          <w:szCs w:val="24"/>
        </w:rPr>
        <w:t xml:space="preserve">i </w:t>
      </w:r>
      <w:r w:rsidRPr="00443671">
        <w:rPr>
          <w:spacing w:val="-5"/>
          <w:sz w:val="24"/>
          <w:szCs w:val="24"/>
        </w:rPr>
        <w:t>8.</w:t>
      </w:r>
    </w:p>
    <w:p w14:paraId="478DF315" w14:textId="158623FB" w:rsidR="00396A97" w:rsidRPr="00002ED1" w:rsidRDefault="00396A97" w:rsidP="00396A97">
      <w:pPr>
        <w:pStyle w:val="Tekstpodstawowy"/>
        <w:widowControl w:val="0"/>
        <w:numPr>
          <w:ilvl w:val="1"/>
          <w:numId w:val="69"/>
        </w:numPr>
        <w:suppressAutoHyphens w:val="0"/>
        <w:autoSpaceDE w:val="0"/>
        <w:autoSpaceDN w:val="0"/>
        <w:spacing w:before="46" w:after="0" w:line="276" w:lineRule="auto"/>
        <w:jc w:val="both"/>
        <w:rPr>
          <w:spacing w:val="-5"/>
          <w:sz w:val="24"/>
          <w:szCs w:val="24"/>
        </w:rPr>
      </w:pPr>
      <w:r w:rsidRPr="00002ED1">
        <w:rPr>
          <w:sz w:val="24"/>
          <w:szCs w:val="24"/>
        </w:rPr>
        <w:t>Wykonawca składając ofertę zobowiązuje się wykonać zamówienie w zakresie opisanym</w:t>
      </w:r>
      <w:r w:rsidRPr="00002ED1">
        <w:rPr>
          <w:spacing w:val="40"/>
          <w:sz w:val="24"/>
          <w:szCs w:val="24"/>
        </w:rPr>
        <w:t xml:space="preserve"> </w:t>
      </w:r>
      <w:r w:rsidRPr="00002ED1">
        <w:rPr>
          <w:spacing w:val="-10"/>
          <w:sz w:val="24"/>
          <w:szCs w:val="24"/>
        </w:rPr>
        <w:t>w</w:t>
      </w:r>
      <w:r w:rsidRPr="00002ED1">
        <w:rPr>
          <w:sz w:val="24"/>
          <w:szCs w:val="24"/>
        </w:rPr>
        <w:t xml:space="preserve"> </w:t>
      </w:r>
      <w:r w:rsidR="00002ED1" w:rsidRPr="00002ED1">
        <w:rPr>
          <w:spacing w:val="-2"/>
          <w:sz w:val="24"/>
          <w:szCs w:val="24"/>
        </w:rPr>
        <w:t>dokumentacji projektowej</w:t>
      </w:r>
      <w:r w:rsidRPr="00002ED1">
        <w:rPr>
          <w:spacing w:val="-2"/>
          <w:sz w:val="24"/>
          <w:szCs w:val="24"/>
        </w:rPr>
        <w:t>.</w:t>
      </w:r>
      <w:r w:rsidRPr="00002ED1">
        <w:rPr>
          <w:sz w:val="24"/>
          <w:szCs w:val="24"/>
        </w:rPr>
        <w:t xml:space="preserve"> </w:t>
      </w:r>
      <w:r w:rsidR="00002ED1" w:rsidRPr="00002ED1">
        <w:rPr>
          <w:bCs/>
          <w:sz w:val="24"/>
          <w:szCs w:val="24"/>
        </w:rPr>
        <w:t xml:space="preserve">Wszystkie dokumenty opisujące przedmiot zamówienia należy traktować jako wzajemnie uzupełniające się i wyjaśniające w tym znaczeniu, że w przypadku stwierdzenia jakichkolwiek wieloznaczności lub niejednoznaczności, </w:t>
      </w:r>
      <w:r w:rsidRPr="00002ED1">
        <w:rPr>
          <w:spacing w:val="-2"/>
          <w:sz w:val="24"/>
          <w:szCs w:val="24"/>
        </w:rPr>
        <w:t>Wykonawca</w:t>
      </w:r>
      <w:r w:rsidRPr="00002ED1">
        <w:rPr>
          <w:sz w:val="24"/>
          <w:szCs w:val="24"/>
        </w:rPr>
        <w:t xml:space="preserve"> </w:t>
      </w:r>
      <w:r w:rsidRPr="00002ED1">
        <w:rPr>
          <w:spacing w:val="-4"/>
          <w:sz w:val="24"/>
          <w:szCs w:val="24"/>
        </w:rPr>
        <w:t>ni</w:t>
      </w:r>
      <w:r w:rsidRPr="00002ED1">
        <w:rPr>
          <w:sz w:val="24"/>
          <w:szCs w:val="24"/>
        </w:rPr>
        <w:t xml:space="preserve">e </w:t>
      </w:r>
      <w:r w:rsidRPr="00002ED1">
        <w:rPr>
          <w:spacing w:val="-4"/>
          <w:sz w:val="24"/>
          <w:szCs w:val="24"/>
        </w:rPr>
        <w:t>może</w:t>
      </w:r>
      <w:r w:rsidRPr="00002ED1">
        <w:rPr>
          <w:sz w:val="24"/>
          <w:szCs w:val="24"/>
        </w:rPr>
        <w:t xml:space="preserve"> </w:t>
      </w:r>
      <w:r w:rsidRPr="00002ED1">
        <w:rPr>
          <w:spacing w:val="-2"/>
          <w:sz w:val="24"/>
          <w:szCs w:val="24"/>
        </w:rPr>
        <w:t>ograniczyć</w:t>
      </w:r>
      <w:r w:rsidRPr="00002ED1">
        <w:rPr>
          <w:sz w:val="24"/>
          <w:szCs w:val="24"/>
        </w:rPr>
        <w:t xml:space="preserve"> </w:t>
      </w:r>
      <w:r w:rsidRPr="00002ED1">
        <w:rPr>
          <w:spacing w:val="-4"/>
          <w:sz w:val="24"/>
          <w:szCs w:val="24"/>
        </w:rPr>
        <w:t>ani</w:t>
      </w:r>
      <w:r w:rsidRPr="00002ED1">
        <w:rPr>
          <w:sz w:val="24"/>
          <w:szCs w:val="24"/>
        </w:rPr>
        <w:t xml:space="preserve">  </w:t>
      </w:r>
      <w:r w:rsidRPr="00002ED1">
        <w:rPr>
          <w:spacing w:val="-2"/>
          <w:sz w:val="24"/>
          <w:szCs w:val="24"/>
        </w:rPr>
        <w:t>zakresu</w:t>
      </w:r>
      <w:r w:rsidRPr="00002ED1">
        <w:rPr>
          <w:sz w:val="24"/>
          <w:szCs w:val="24"/>
        </w:rPr>
        <w:t xml:space="preserve"> </w:t>
      </w:r>
      <w:r w:rsidRPr="00002ED1">
        <w:rPr>
          <w:spacing w:val="-2"/>
          <w:sz w:val="24"/>
          <w:szCs w:val="24"/>
        </w:rPr>
        <w:t xml:space="preserve">swojego </w:t>
      </w:r>
      <w:r w:rsidRPr="00002ED1">
        <w:rPr>
          <w:sz w:val="24"/>
          <w:szCs w:val="24"/>
        </w:rPr>
        <w:t>zobowiązania, ani zakresu należytej staranności przy wykonaniu swoich zobowiązań wynikających z umowy w sprawie zamówienia publicznego.</w:t>
      </w:r>
    </w:p>
    <w:p w14:paraId="2BB3553B" w14:textId="77777777" w:rsidR="00396A97" w:rsidRPr="00002ED1" w:rsidRDefault="00396A97" w:rsidP="00396A97">
      <w:pPr>
        <w:pStyle w:val="Akapitzlist"/>
        <w:widowControl w:val="0"/>
        <w:numPr>
          <w:ilvl w:val="1"/>
          <w:numId w:val="69"/>
        </w:numPr>
        <w:tabs>
          <w:tab w:val="left" w:pos="619"/>
        </w:tabs>
        <w:suppressAutoHyphens w:val="0"/>
        <w:autoSpaceDE w:val="0"/>
        <w:autoSpaceDN w:val="0"/>
        <w:spacing w:before="2" w:line="276" w:lineRule="auto"/>
        <w:ind w:left="619" w:right="32" w:hanging="284"/>
        <w:contextualSpacing w:val="0"/>
        <w:jc w:val="both"/>
        <w:rPr>
          <w:sz w:val="24"/>
          <w:szCs w:val="24"/>
        </w:rPr>
      </w:pPr>
      <w:r w:rsidRPr="00002ED1">
        <w:rPr>
          <w:sz w:val="24"/>
          <w:szCs w:val="24"/>
        </w:rPr>
        <w:t>Wszystkie materiały oraz narzędzia niezbędne do realizacji przedmiotu umowy Wykonawca zapewni na swój koszt.</w:t>
      </w:r>
    </w:p>
    <w:p w14:paraId="19D981CB" w14:textId="77777777" w:rsidR="00396A97" w:rsidRPr="00002ED1" w:rsidRDefault="00396A97" w:rsidP="00396A97">
      <w:pPr>
        <w:pStyle w:val="Akapitzlist"/>
        <w:widowControl w:val="0"/>
        <w:numPr>
          <w:ilvl w:val="1"/>
          <w:numId w:val="69"/>
        </w:numPr>
        <w:tabs>
          <w:tab w:val="left" w:pos="619"/>
        </w:tabs>
        <w:suppressAutoHyphens w:val="0"/>
        <w:autoSpaceDE w:val="0"/>
        <w:autoSpaceDN w:val="0"/>
        <w:spacing w:line="276" w:lineRule="auto"/>
        <w:ind w:left="619" w:hanging="283"/>
        <w:contextualSpacing w:val="0"/>
        <w:jc w:val="both"/>
        <w:rPr>
          <w:sz w:val="24"/>
          <w:szCs w:val="24"/>
        </w:rPr>
      </w:pPr>
      <w:r w:rsidRPr="00002ED1">
        <w:rPr>
          <w:spacing w:val="-2"/>
          <w:sz w:val="24"/>
          <w:szCs w:val="24"/>
        </w:rPr>
        <w:t>Rozwiązania</w:t>
      </w:r>
      <w:r w:rsidRPr="00002ED1">
        <w:rPr>
          <w:spacing w:val="4"/>
          <w:sz w:val="24"/>
          <w:szCs w:val="24"/>
        </w:rPr>
        <w:t xml:space="preserve"> </w:t>
      </w:r>
      <w:r w:rsidRPr="00002ED1">
        <w:rPr>
          <w:spacing w:val="-2"/>
          <w:sz w:val="24"/>
          <w:szCs w:val="24"/>
        </w:rPr>
        <w:t>równoważne:</w:t>
      </w:r>
    </w:p>
    <w:p w14:paraId="4854F58E" w14:textId="77777777" w:rsidR="00396A97" w:rsidRPr="00002ED1" w:rsidRDefault="00396A97" w:rsidP="00396A97">
      <w:pPr>
        <w:pStyle w:val="Akapitzlist"/>
        <w:widowControl w:val="0"/>
        <w:numPr>
          <w:ilvl w:val="0"/>
          <w:numId w:val="66"/>
        </w:numPr>
        <w:tabs>
          <w:tab w:val="left" w:pos="979"/>
        </w:tabs>
        <w:suppressAutoHyphens w:val="0"/>
        <w:autoSpaceDE w:val="0"/>
        <w:autoSpaceDN w:val="0"/>
        <w:spacing w:line="276" w:lineRule="auto"/>
        <w:ind w:right="112"/>
        <w:contextualSpacing w:val="0"/>
        <w:jc w:val="both"/>
        <w:rPr>
          <w:sz w:val="24"/>
          <w:szCs w:val="24"/>
        </w:rPr>
      </w:pPr>
      <w:r w:rsidRPr="00002ED1">
        <w:rPr>
          <w:sz w:val="24"/>
          <w:szCs w:val="24"/>
        </w:rPr>
        <w:t xml:space="preserve">Jeżeli w dokumentach opisujących przedmiot zamówienia znajdują się nazwy materiałów, urządzeń lub jakichkolwiek innych wyrobów lub produktów, to służą one jedynie i wyłącznie określeniu pożądanego standardu wykonania i określenia właściwości i wymogów </w:t>
      </w:r>
      <w:proofErr w:type="spellStart"/>
      <w:r w:rsidRPr="00002ED1">
        <w:rPr>
          <w:sz w:val="24"/>
          <w:szCs w:val="24"/>
        </w:rPr>
        <w:t>techniczno</w:t>
      </w:r>
      <w:proofErr w:type="spellEnd"/>
      <w:r w:rsidRPr="00002ED1">
        <w:rPr>
          <w:sz w:val="24"/>
          <w:szCs w:val="24"/>
        </w:rPr>
        <w:t xml:space="preserve"> - użytkowych założonych w dokumentacji technicznej</w:t>
      </w:r>
      <w:r w:rsidRPr="00002ED1">
        <w:rPr>
          <w:spacing w:val="-3"/>
          <w:sz w:val="24"/>
          <w:szCs w:val="24"/>
        </w:rPr>
        <w:t xml:space="preserve"> </w:t>
      </w:r>
      <w:r w:rsidRPr="00002ED1">
        <w:rPr>
          <w:sz w:val="24"/>
          <w:szCs w:val="24"/>
        </w:rPr>
        <w:t>dla</w:t>
      </w:r>
      <w:r w:rsidRPr="00002ED1">
        <w:rPr>
          <w:spacing w:val="-3"/>
          <w:sz w:val="24"/>
          <w:szCs w:val="24"/>
        </w:rPr>
        <w:t xml:space="preserve"> </w:t>
      </w:r>
      <w:r w:rsidRPr="00002ED1">
        <w:rPr>
          <w:sz w:val="24"/>
          <w:szCs w:val="24"/>
        </w:rPr>
        <w:t>danego typu rozwiązań, nie są</w:t>
      </w:r>
      <w:r w:rsidRPr="00002ED1">
        <w:rPr>
          <w:spacing w:val="-3"/>
          <w:sz w:val="24"/>
          <w:szCs w:val="24"/>
        </w:rPr>
        <w:t xml:space="preserve"> </w:t>
      </w:r>
      <w:r w:rsidRPr="00002ED1">
        <w:rPr>
          <w:sz w:val="24"/>
          <w:szCs w:val="24"/>
        </w:rPr>
        <w:t>obowiązujące</w:t>
      </w:r>
      <w:r w:rsidRPr="00002ED1">
        <w:rPr>
          <w:spacing w:val="-1"/>
          <w:sz w:val="24"/>
          <w:szCs w:val="24"/>
        </w:rPr>
        <w:t xml:space="preserve"> </w:t>
      </w:r>
      <w:r w:rsidRPr="00002ED1">
        <w:rPr>
          <w:sz w:val="24"/>
          <w:szCs w:val="24"/>
        </w:rPr>
        <w:t>i</w:t>
      </w:r>
      <w:r w:rsidRPr="00002ED1">
        <w:rPr>
          <w:spacing w:val="-3"/>
          <w:sz w:val="24"/>
          <w:szCs w:val="24"/>
        </w:rPr>
        <w:t xml:space="preserve"> </w:t>
      </w:r>
      <w:r w:rsidRPr="00002ED1">
        <w:rPr>
          <w:sz w:val="24"/>
          <w:szCs w:val="24"/>
        </w:rPr>
        <w:t>należy</w:t>
      </w:r>
      <w:r w:rsidRPr="00002ED1">
        <w:rPr>
          <w:spacing w:val="-2"/>
          <w:sz w:val="24"/>
          <w:szCs w:val="24"/>
        </w:rPr>
        <w:t xml:space="preserve"> </w:t>
      </w:r>
      <w:r w:rsidRPr="00002ED1">
        <w:rPr>
          <w:sz w:val="24"/>
          <w:szCs w:val="24"/>
        </w:rPr>
        <w:t>je</w:t>
      </w:r>
      <w:r w:rsidRPr="00002ED1">
        <w:rPr>
          <w:spacing w:val="-3"/>
          <w:sz w:val="24"/>
          <w:szCs w:val="24"/>
        </w:rPr>
        <w:t xml:space="preserve"> </w:t>
      </w:r>
      <w:r w:rsidRPr="00002ED1">
        <w:rPr>
          <w:sz w:val="24"/>
          <w:szCs w:val="24"/>
        </w:rPr>
        <w:t>traktować,</w:t>
      </w:r>
      <w:r w:rsidRPr="00002ED1">
        <w:rPr>
          <w:spacing w:val="-1"/>
          <w:sz w:val="24"/>
          <w:szCs w:val="24"/>
        </w:rPr>
        <w:t xml:space="preserve"> </w:t>
      </w:r>
      <w:r w:rsidRPr="00002ED1">
        <w:rPr>
          <w:sz w:val="24"/>
          <w:szCs w:val="24"/>
        </w:rPr>
        <w:lastRenderedPageBreak/>
        <w:t>jako propozycje</w:t>
      </w:r>
      <w:r w:rsidRPr="00002ED1">
        <w:rPr>
          <w:spacing w:val="-2"/>
          <w:sz w:val="24"/>
          <w:szCs w:val="24"/>
        </w:rPr>
        <w:t xml:space="preserve"> </w:t>
      </w:r>
      <w:r w:rsidRPr="00002ED1">
        <w:rPr>
          <w:sz w:val="24"/>
          <w:szCs w:val="24"/>
        </w:rPr>
        <w:t>projektanta.</w:t>
      </w:r>
      <w:r w:rsidRPr="00002ED1">
        <w:rPr>
          <w:spacing w:val="-3"/>
          <w:sz w:val="24"/>
          <w:szCs w:val="24"/>
        </w:rPr>
        <w:t xml:space="preserve"> </w:t>
      </w:r>
      <w:r w:rsidRPr="00002ED1">
        <w:rPr>
          <w:sz w:val="24"/>
          <w:szCs w:val="24"/>
        </w:rPr>
        <w:t>Nie są</w:t>
      </w:r>
      <w:r w:rsidRPr="00002ED1">
        <w:rPr>
          <w:spacing w:val="-3"/>
          <w:sz w:val="24"/>
          <w:szCs w:val="24"/>
        </w:rPr>
        <w:t xml:space="preserve"> </w:t>
      </w:r>
      <w:r w:rsidRPr="00002ED1">
        <w:rPr>
          <w:sz w:val="24"/>
          <w:szCs w:val="24"/>
        </w:rPr>
        <w:t>one</w:t>
      </w:r>
      <w:r w:rsidRPr="00002ED1">
        <w:rPr>
          <w:spacing w:val="-3"/>
          <w:sz w:val="24"/>
          <w:szCs w:val="24"/>
        </w:rPr>
        <w:t xml:space="preserve"> </w:t>
      </w:r>
      <w:r w:rsidRPr="00002ED1">
        <w:rPr>
          <w:sz w:val="24"/>
          <w:szCs w:val="24"/>
        </w:rPr>
        <w:t>wiążące</w:t>
      </w:r>
      <w:r w:rsidRPr="00002ED1">
        <w:rPr>
          <w:spacing w:val="-3"/>
          <w:sz w:val="24"/>
          <w:szCs w:val="24"/>
        </w:rPr>
        <w:t xml:space="preserve"> </w:t>
      </w:r>
      <w:r w:rsidRPr="00002ED1">
        <w:rPr>
          <w:sz w:val="24"/>
          <w:szCs w:val="24"/>
        </w:rPr>
        <w:t>przyszłego Wykonawcę do ich</w:t>
      </w:r>
      <w:r w:rsidRPr="00002ED1">
        <w:rPr>
          <w:spacing w:val="-4"/>
          <w:sz w:val="24"/>
          <w:szCs w:val="24"/>
        </w:rPr>
        <w:t xml:space="preserve"> </w:t>
      </w:r>
      <w:r w:rsidRPr="00002ED1">
        <w:rPr>
          <w:sz w:val="24"/>
          <w:szCs w:val="24"/>
        </w:rPr>
        <w:t>stosowania.</w:t>
      </w:r>
    </w:p>
    <w:p w14:paraId="7E5D13E3" w14:textId="77777777" w:rsidR="00396A97" w:rsidRPr="00002ED1" w:rsidRDefault="00396A97" w:rsidP="00396A97">
      <w:pPr>
        <w:pStyle w:val="Akapitzlist"/>
        <w:widowControl w:val="0"/>
        <w:numPr>
          <w:ilvl w:val="0"/>
          <w:numId w:val="66"/>
        </w:numPr>
        <w:tabs>
          <w:tab w:val="left" w:pos="979"/>
        </w:tabs>
        <w:suppressAutoHyphens w:val="0"/>
        <w:autoSpaceDE w:val="0"/>
        <w:autoSpaceDN w:val="0"/>
        <w:spacing w:line="276" w:lineRule="auto"/>
        <w:ind w:right="113"/>
        <w:contextualSpacing w:val="0"/>
        <w:jc w:val="both"/>
        <w:rPr>
          <w:sz w:val="24"/>
          <w:szCs w:val="24"/>
        </w:rPr>
      </w:pPr>
      <w:r w:rsidRPr="00002ED1">
        <w:rPr>
          <w:sz w:val="24"/>
          <w:szCs w:val="24"/>
        </w:rPr>
        <w:t xml:space="preserve">Wykonawca może zastosować materiały czy urządzenia równoważne o parametrach </w:t>
      </w:r>
      <w:proofErr w:type="spellStart"/>
      <w:r w:rsidRPr="00002ED1">
        <w:rPr>
          <w:sz w:val="24"/>
          <w:szCs w:val="24"/>
        </w:rPr>
        <w:t>techniczno</w:t>
      </w:r>
      <w:proofErr w:type="spellEnd"/>
      <w:r w:rsidRPr="00002ED1">
        <w:rPr>
          <w:sz w:val="24"/>
          <w:szCs w:val="24"/>
        </w:rPr>
        <w:t xml:space="preserve"> - użytkowych odpowiadających co najmniej parametrom materiałów i urządzeń zaproponowanych w dokumentacji projektowej.</w:t>
      </w:r>
    </w:p>
    <w:p w14:paraId="53D0DA5C" w14:textId="77777777" w:rsidR="00396A97" w:rsidRPr="00002ED1" w:rsidRDefault="00396A97" w:rsidP="00396A97">
      <w:pPr>
        <w:pStyle w:val="Akapitzlist"/>
        <w:widowControl w:val="0"/>
        <w:numPr>
          <w:ilvl w:val="0"/>
          <w:numId w:val="66"/>
        </w:numPr>
        <w:tabs>
          <w:tab w:val="left" w:pos="978"/>
        </w:tabs>
        <w:suppressAutoHyphens w:val="0"/>
        <w:autoSpaceDE w:val="0"/>
        <w:autoSpaceDN w:val="0"/>
        <w:spacing w:before="1" w:line="276" w:lineRule="auto"/>
        <w:ind w:left="978" w:hanging="359"/>
        <w:contextualSpacing w:val="0"/>
        <w:jc w:val="both"/>
        <w:rPr>
          <w:sz w:val="24"/>
          <w:szCs w:val="24"/>
        </w:rPr>
      </w:pPr>
      <w:r w:rsidRPr="00002ED1">
        <w:rPr>
          <w:sz w:val="24"/>
          <w:szCs w:val="24"/>
        </w:rPr>
        <w:t>Dopuszcza</w:t>
      </w:r>
      <w:r w:rsidRPr="00002ED1">
        <w:rPr>
          <w:spacing w:val="-10"/>
          <w:sz w:val="24"/>
          <w:szCs w:val="24"/>
        </w:rPr>
        <w:t xml:space="preserve"> </w:t>
      </w:r>
      <w:r w:rsidRPr="00002ED1">
        <w:rPr>
          <w:sz w:val="24"/>
          <w:szCs w:val="24"/>
        </w:rPr>
        <w:t>się</w:t>
      </w:r>
      <w:r w:rsidRPr="00002ED1">
        <w:rPr>
          <w:spacing w:val="-7"/>
          <w:sz w:val="24"/>
          <w:szCs w:val="24"/>
        </w:rPr>
        <w:t xml:space="preserve"> </w:t>
      </w:r>
      <w:r w:rsidRPr="00002ED1">
        <w:rPr>
          <w:sz w:val="24"/>
          <w:szCs w:val="24"/>
        </w:rPr>
        <w:t>równoważne</w:t>
      </w:r>
      <w:r w:rsidRPr="00002ED1">
        <w:rPr>
          <w:spacing w:val="-8"/>
          <w:sz w:val="24"/>
          <w:szCs w:val="24"/>
        </w:rPr>
        <w:t xml:space="preserve"> </w:t>
      </w:r>
      <w:r w:rsidRPr="00002ED1">
        <w:rPr>
          <w:sz w:val="24"/>
          <w:szCs w:val="24"/>
        </w:rPr>
        <w:t>urządzenia,</w:t>
      </w:r>
      <w:r w:rsidRPr="00002ED1">
        <w:rPr>
          <w:spacing w:val="-9"/>
          <w:sz w:val="24"/>
          <w:szCs w:val="24"/>
        </w:rPr>
        <w:t xml:space="preserve"> </w:t>
      </w:r>
      <w:r w:rsidRPr="00002ED1">
        <w:rPr>
          <w:sz w:val="24"/>
          <w:szCs w:val="24"/>
        </w:rPr>
        <w:t>materiały</w:t>
      </w:r>
      <w:r w:rsidRPr="00002ED1">
        <w:rPr>
          <w:spacing w:val="-10"/>
          <w:sz w:val="24"/>
          <w:szCs w:val="24"/>
        </w:rPr>
        <w:t xml:space="preserve"> </w:t>
      </w:r>
      <w:r w:rsidRPr="00002ED1">
        <w:rPr>
          <w:sz w:val="24"/>
          <w:szCs w:val="24"/>
        </w:rPr>
        <w:t>pod</w:t>
      </w:r>
      <w:r w:rsidRPr="00002ED1">
        <w:rPr>
          <w:spacing w:val="-8"/>
          <w:sz w:val="24"/>
          <w:szCs w:val="24"/>
        </w:rPr>
        <w:t xml:space="preserve"> </w:t>
      </w:r>
      <w:r w:rsidRPr="00002ED1">
        <w:rPr>
          <w:sz w:val="24"/>
          <w:szCs w:val="24"/>
        </w:rPr>
        <w:t>warunkiem,</w:t>
      </w:r>
      <w:r w:rsidRPr="00002ED1">
        <w:rPr>
          <w:spacing w:val="-9"/>
          <w:sz w:val="24"/>
          <w:szCs w:val="24"/>
        </w:rPr>
        <w:t xml:space="preserve"> </w:t>
      </w:r>
      <w:r w:rsidRPr="00002ED1">
        <w:rPr>
          <w:spacing w:val="-5"/>
          <w:sz w:val="24"/>
          <w:szCs w:val="24"/>
        </w:rPr>
        <w:t>że:</w:t>
      </w:r>
    </w:p>
    <w:p w14:paraId="0CE64865" w14:textId="7D973809" w:rsidR="00396A97" w:rsidRPr="00002ED1" w:rsidRDefault="00396A97" w:rsidP="00002ED1">
      <w:pPr>
        <w:pStyle w:val="Akapitzlist"/>
        <w:widowControl w:val="0"/>
        <w:numPr>
          <w:ilvl w:val="1"/>
          <w:numId w:val="66"/>
        </w:numPr>
        <w:tabs>
          <w:tab w:val="left" w:pos="1338"/>
        </w:tabs>
        <w:suppressAutoHyphens w:val="0"/>
        <w:autoSpaceDE w:val="0"/>
        <w:autoSpaceDN w:val="0"/>
        <w:spacing w:line="276" w:lineRule="auto"/>
        <w:ind w:left="1338" w:hanging="359"/>
        <w:contextualSpacing w:val="0"/>
        <w:jc w:val="both"/>
        <w:rPr>
          <w:sz w:val="24"/>
          <w:szCs w:val="24"/>
        </w:rPr>
      </w:pPr>
      <w:r w:rsidRPr="00002ED1">
        <w:rPr>
          <w:sz w:val="24"/>
          <w:szCs w:val="24"/>
        </w:rPr>
        <w:t>zagwarantują</w:t>
      </w:r>
      <w:r w:rsidRPr="00002ED1">
        <w:rPr>
          <w:spacing w:val="72"/>
          <w:sz w:val="24"/>
          <w:szCs w:val="24"/>
        </w:rPr>
        <w:t xml:space="preserve"> </w:t>
      </w:r>
      <w:r w:rsidRPr="00002ED1">
        <w:rPr>
          <w:sz w:val="24"/>
          <w:szCs w:val="24"/>
        </w:rPr>
        <w:t>one</w:t>
      </w:r>
      <w:r w:rsidRPr="00002ED1">
        <w:rPr>
          <w:spacing w:val="73"/>
          <w:sz w:val="24"/>
          <w:szCs w:val="24"/>
        </w:rPr>
        <w:t xml:space="preserve"> </w:t>
      </w:r>
      <w:r w:rsidRPr="00002ED1">
        <w:rPr>
          <w:sz w:val="24"/>
          <w:szCs w:val="24"/>
        </w:rPr>
        <w:t>realizację</w:t>
      </w:r>
      <w:r w:rsidRPr="00002ED1">
        <w:rPr>
          <w:spacing w:val="75"/>
          <w:sz w:val="24"/>
          <w:szCs w:val="24"/>
        </w:rPr>
        <w:t xml:space="preserve"> </w:t>
      </w:r>
      <w:r w:rsidRPr="00002ED1">
        <w:rPr>
          <w:sz w:val="24"/>
          <w:szCs w:val="24"/>
        </w:rPr>
        <w:t>zamówienia</w:t>
      </w:r>
      <w:r w:rsidRPr="00002ED1">
        <w:rPr>
          <w:spacing w:val="73"/>
          <w:sz w:val="24"/>
          <w:szCs w:val="24"/>
        </w:rPr>
        <w:t xml:space="preserve"> </w:t>
      </w:r>
      <w:r w:rsidRPr="00002ED1">
        <w:rPr>
          <w:sz w:val="24"/>
          <w:szCs w:val="24"/>
        </w:rPr>
        <w:t>zgodnie</w:t>
      </w:r>
      <w:r w:rsidRPr="00002ED1">
        <w:rPr>
          <w:spacing w:val="73"/>
          <w:sz w:val="24"/>
          <w:szCs w:val="24"/>
        </w:rPr>
        <w:t xml:space="preserve"> </w:t>
      </w:r>
      <w:r w:rsidRPr="00002ED1">
        <w:rPr>
          <w:sz w:val="24"/>
          <w:szCs w:val="24"/>
        </w:rPr>
        <w:t>z</w:t>
      </w:r>
      <w:r w:rsidRPr="00002ED1">
        <w:rPr>
          <w:spacing w:val="76"/>
          <w:sz w:val="24"/>
          <w:szCs w:val="24"/>
        </w:rPr>
        <w:t xml:space="preserve"> </w:t>
      </w:r>
      <w:r w:rsidRPr="00002ED1">
        <w:rPr>
          <w:sz w:val="24"/>
          <w:szCs w:val="24"/>
        </w:rPr>
        <w:t>założeniami</w:t>
      </w:r>
      <w:r w:rsidRPr="00002ED1">
        <w:rPr>
          <w:spacing w:val="73"/>
          <w:sz w:val="24"/>
          <w:szCs w:val="24"/>
        </w:rPr>
        <w:t xml:space="preserve"> </w:t>
      </w:r>
      <w:r w:rsidRPr="00002ED1">
        <w:rPr>
          <w:spacing w:val="-2"/>
          <w:sz w:val="24"/>
          <w:szCs w:val="24"/>
        </w:rPr>
        <w:t>jakościowymi,</w:t>
      </w:r>
      <w:r w:rsidR="00002ED1" w:rsidRPr="00002ED1">
        <w:rPr>
          <w:spacing w:val="-2"/>
          <w:sz w:val="24"/>
          <w:szCs w:val="24"/>
        </w:rPr>
        <w:t xml:space="preserve"> </w:t>
      </w:r>
      <w:r w:rsidRPr="00002ED1">
        <w:rPr>
          <w:sz w:val="24"/>
          <w:szCs w:val="24"/>
        </w:rPr>
        <w:t>technologicznymi</w:t>
      </w:r>
      <w:r w:rsidRPr="00002ED1">
        <w:rPr>
          <w:spacing w:val="-12"/>
          <w:sz w:val="24"/>
          <w:szCs w:val="24"/>
        </w:rPr>
        <w:t xml:space="preserve"> </w:t>
      </w:r>
      <w:r w:rsidRPr="00002ED1">
        <w:rPr>
          <w:sz w:val="24"/>
          <w:szCs w:val="24"/>
        </w:rPr>
        <w:t>i</w:t>
      </w:r>
      <w:r w:rsidRPr="00002ED1">
        <w:rPr>
          <w:spacing w:val="-8"/>
          <w:sz w:val="24"/>
          <w:szCs w:val="24"/>
        </w:rPr>
        <w:t xml:space="preserve"> </w:t>
      </w:r>
      <w:r w:rsidRPr="00002ED1">
        <w:rPr>
          <w:sz w:val="24"/>
          <w:szCs w:val="24"/>
        </w:rPr>
        <w:t>eksploatacyjnymi</w:t>
      </w:r>
      <w:r w:rsidRPr="00002ED1">
        <w:rPr>
          <w:spacing w:val="-10"/>
          <w:sz w:val="24"/>
          <w:szCs w:val="24"/>
        </w:rPr>
        <w:t xml:space="preserve"> </w:t>
      </w:r>
      <w:r w:rsidRPr="00002ED1">
        <w:rPr>
          <w:sz w:val="24"/>
          <w:szCs w:val="24"/>
        </w:rPr>
        <w:t>zawartymi</w:t>
      </w:r>
      <w:r w:rsidRPr="00002ED1">
        <w:rPr>
          <w:spacing w:val="-10"/>
          <w:sz w:val="24"/>
          <w:szCs w:val="24"/>
        </w:rPr>
        <w:t xml:space="preserve"> </w:t>
      </w:r>
      <w:r w:rsidRPr="00002ED1">
        <w:rPr>
          <w:sz w:val="24"/>
          <w:szCs w:val="24"/>
        </w:rPr>
        <w:t>w</w:t>
      </w:r>
      <w:r w:rsidRPr="00002ED1">
        <w:rPr>
          <w:spacing w:val="-11"/>
          <w:sz w:val="24"/>
          <w:szCs w:val="24"/>
        </w:rPr>
        <w:t xml:space="preserve"> </w:t>
      </w:r>
      <w:r w:rsidRPr="00002ED1">
        <w:rPr>
          <w:sz w:val="24"/>
          <w:szCs w:val="24"/>
        </w:rPr>
        <w:t>dokumentacji</w:t>
      </w:r>
      <w:r w:rsidRPr="00002ED1">
        <w:rPr>
          <w:spacing w:val="-10"/>
          <w:sz w:val="24"/>
          <w:szCs w:val="24"/>
        </w:rPr>
        <w:t xml:space="preserve"> </w:t>
      </w:r>
      <w:r w:rsidRPr="00002ED1">
        <w:rPr>
          <w:spacing w:val="-2"/>
          <w:sz w:val="24"/>
          <w:szCs w:val="24"/>
        </w:rPr>
        <w:t>projektowej.</w:t>
      </w:r>
    </w:p>
    <w:p w14:paraId="79740F19" w14:textId="77777777" w:rsidR="00396A97" w:rsidRPr="00002ED1" w:rsidRDefault="00396A97" w:rsidP="00396A97">
      <w:pPr>
        <w:pStyle w:val="Akapitzlist"/>
        <w:widowControl w:val="0"/>
        <w:numPr>
          <w:ilvl w:val="1"/>
          <w:numId w:val="66"/>
        </w:numPr>
        <w:tabs>
          <w:tab w:val="left" w:pos="1339"/>
        </w:tabs>
        <w:suppressAutoHyphens w:val="0"/>
        <w:autoSpaceDE w:val="0"/>
        <w:autoSpaceDN w:val="0"/>
        <w:spacing w:line="276" w:lineRule="auto"/>
        <w:ind w:right="121"/>
        <w:contextualSpacing w:val="0"/>
        <w:jc w:val="both"/>
        <w:rPr>
          <w:sz w:val="24"/>
          <w:szCs w:val="24"/>
        </w:rPr>
      </w:pPr>
      <w:r w:rsidRPr="00002ED1">
        <w:rPr>
          <w:sz w:val="24"/>
          <w:szCs w:val="24"/>
        </w:rPr>
        <w:t>zapewnią</w:t>
      </w:r>
      <w:r w:rsidRPr="00002ED1">
        <w:rPr>
          <w:spacing w:val="-4"/>
          <w:sz w:val="24"/>
          <w:szCs w:val="24"/>
        </w:rPr>
        <w:t xml:space="preserve"> </w:t>
      </w:r>
      <w:r w:rsidRPr="00002ED1">
        <w:rPr>
          <w:sz w:val="24"/>
          <w:szCs w:val="24"/>
        </w:rPr>
        <w:t>uzyskanie</w:t>
      </w:r>
      <w:r w:rsidRPr="00002ED1">
        <w:rPr>
          <w:spacing w:val="-4"/>
          <w:sz w:val="24"/>
          <w:szCs w:val="24"/>
        </w:rPr>
        <w:t xml:space="preserve"> </w:t>
      </w:r>
      <w:r w:rsidRPr="00002ED1">
        <w:rPr>
          <w:sz w:val="24"/>
          <w:szCs w:val="24"/>
        </w:rPr>
        <w:t>parametrów</w:t>
      </w:r>
      <w:r w:rsidRPr="00002ED1">
        <w:rPr>
          <w:spacing w:val="-5"/>
          <w:sz w:val="24"/>
          <w:szCs w:val="24"/>
        </w:rPr>
        <w:t xml:space="preserve"> </w:t>
      </w:r>
      <w:r w:rsidRPr="00002ED1">
        <w:rPr>
          <w:sz w:val="24"/>
          <w:szCs w:val="24"/>
        </w:rPr>
        <w:t>technicznych,</w:t>
      </w:r>
      <w:r w:rsidRPr="00002ED1">
        <w:rPr>
          <w:spacing w:val="-6"/>
          <w:sz w:val="24"/>
          <w:szCs w:val="24"/>
        </w:rPr>
        <w:t xml:space="preserve"> </w:t>
      </w:r>
      <w:r w:rsidRPr="00002ED1">
        <w:rPr>
          <w:sz w:val="24"/>
          <w:szCs w:val="24"/>
        </w:rPr>
        <w:t>technologicznych</w:t>
      </w:r>
      <w:r w:rsidRPr="00002ED1">
        <w:rPr>
          <w:spacing w:val="-3"/>
          <w:sz w:val="24"/>
          <w:szCs w:val="24"/>
        </w:rPr>
        <w:t xml:space="preserve"> </w:t>
      </w:r>
      <w:r w:rsidRPr="00002ED1">
        <w:rPr>
          <w:sz w:val="24"/>
          <w:szCs w:val="24"/>
        </w:rPr>
        <w:t>i</w:t>
      </w:r>
      <w:r w:rsidRPr="00002ED1">
        <w:rPr>
          <w:spacing w:val="-4"/>
          <w:sz w:val="24"/>
          <w:szCs w:val="24"/>
        </w:rPr>
        <w:t xml:space="preserve"> </w:t>
      </w:r>
      <w:r w:rsidRPr="00002ED1">
        <w:rPr>
          <w:sz w:val="24"/>
          <w:szCs w:val="24"/>
        </w:rPr>
        <w:t>jakościowych</w:t>
      </w:r>
      <w:r w:rsidRPr="00002ED1">
        <w:rPr>
          <w:spacing w:val="-3"/>
          <w:sz w:val="24"/>
          <w:szCs w:val="24"/>
        </w:rPr>
        <w:t xml:space="preserve"> </w:t>
      </w:r>
      <w:r w:rsidRPr="00002ED1">
        <w:rPr>
          <w:sz w:val="24"/>
          <w:szCs w:val="24"/>
        </w:rPr>
        <w:t>co najmniej równych parametrom założonym w dokumentacji projektowej.</w:t>
      </w:r>
    </w:p>
    <w:p w14:paraId="74742C10" w14:textId="77777777" w:rsidR="00396A97" w:rsidRPr="00002ED1" w:rsidRDefault="00396A97" w:rsidP="00396A97">
      <w:pPr>
        <w:pStyle w:val="Akapitzlist"/>
        <w:widowControl w:val="0"/>
        <w:numPr>
          <w:ilvl w:val="0"/>
          <w:numId w:val="66"/>
        </w:numPr>
        <w:tabs>
          <w:tab w:val="left" w:pos="978"/>
        </w:tabs>
        <w:suppressAutoHyphens w:val="0"/>
        <w:autoSpaceDE w:val="0"/>
        <w:autoSpaceDN w:val="0"/>
        <w:spacing w:line="276" w:lineRule="auto"/>
        <w:ind w:left="978" w:hanging="359"/>
        <w:contextualSpacing w:val="0"/>
        <w:jc w:val="both"/>
        <w:rPr>
          <w:sz w:val="24"/>
          <w:szCs w:val="24"/>
        </w:rPr>
      </w:pPr>
      <w:r w:rsidRPr="00002ED1">
        <w:rPr>
          <w:sz w:val="24"/>
          <w:szCs w:val="24"/>
        </w:rPr>
        <w:t>Użycie</w:t>
      </w:r>
      <w:r w:rsidRPr="00002ED1">
        <w:rPr>
          <w:spacing w:val="-9"/>
          <w:sz w:val="24"/>
          <w:szCs w:val="24"/>
        </w:rPr>
        <w:t xml:space="preserve"> </w:t>
      </w:r>
      <w:r w:rsidRPr="00002ED1">
        <w:rPr>
          <w:sz w:val="24"/>
          <w:szCs w:val="24"/>
        </w:rPr>
        <w:t>materiałów</w:t>
      </w:r>
      <w:r w:rsidRPr="00002ED1">
        <w:rPr>
          <w:spacing w:val="-8"/>
          <w:sz w:val="24"/>
          <w:szCs w:val="24"/>
        </w:rPr>
        <w:t xml:space="preserve"> </w:t>
      </w:r>
      <w:r w:rsidRPr="00002ED1">
        <w:rPr>
          <w:sz w:val="24"/>
          <w:szCs w:val="24"/>
        </w:rPr>
        <w:t>i</w:t>
      </w:r>
      <w:r w:rsidRPr="00002ED1">
        <w:rPr>
          <w:spacing w:val="-8"/>
          <w:sz w:val="24"/>
          <w:szCs w:val="24"/>
        </w:rPr>
        <w:t xml:space="preserve"> </w:t>
      </w:r>
      <w:r w:rsidRPr="00002ED1">
        <w:rPr>
          <w:sz w:val="24"/>
          <w:szCs w:val="24"/>
        </w:rPr>
        <w:t>urządzeń</w:t>
      </w:r>
      <w:r w:rsidRPr="00002ED1">
        <w:rPr>
          <w:spacing w:val="-9"/>
          <w:sz w:val="24"/>
          <w:szCs w:val="24"/>
        </w:rPr>
        <w:t xml:space="preserve"> </w:t>
      </w:r>
      <w:r w:rsidRPr="00002ED1">
        <w:rPr>
          <w:sz w:val="24"/>
          <w:szCs w:val="24"/>
        </w:rPr>
        <w:t>bez</w:t>
      </w:r>
      <w:r w:rsidRPr="00002ED1">
        <w:rPr>
          <w:spacing w:val="-7"/>
          <w:sz w:val="24"/>
          <w:szCs w:val="24"/>
        </w:rPr>
        <w:t xml:space="preserve"> </w:t>
      </w:r>
      <w:r w:rsidRPr="00002ED1">
        <w:rPr>
          <w:sz w:val="24"/>
          <w:szCs w:val="24"/>
        </w:rPr>
        <w:t>stwierdzenia</w:t>
      </w:r>
      <w:r w:rsidRPr="00002ED1">
        <w:rPr>
          <w:spacing w:val="-9"/>
          <w:sz w:val="24"/>
          <w:szCs w:val="24"/>
        </w:rPr>
        <w:t xml:space="preserve"> ich </w:t>
      </w:r>
      <w:r w:rsidRPr="00002ED1">
        <w:rPr>
          <w:sz w:val="24"/>
          <w:szCs w:val="24"/>
        </w:rPr>
        <w:t>pochodzenia</w:t>
      </w:r>
      <w:r w:rsidRPr="00002ED1">
        <w:rPr>
          <w:spacing w:val="-9"/>
          <w:sz w:val="24"/>
          <w:szCs w:val="24"/>
        </w:rPr>
        <w:t xml:space="preserve"> </w:t>
      </w:r>
      <w:r w:rsidRPr="00002ED1">
        <w:rPr>
          <w:sz w:val="24"/>
          <w:szCs w:val="24"/>
        </w:rPr>
        <w:t>jest</w:t>
      </w:r>
      <w:r w:rsidRPr="00002ED1">
        <w:rPr>
          <w:spacing w:val="-8"/>
          <w:sz w:val="24"/>
          <w:szCs w:val="24"/>
        </w:rPr>
        <w:t xml:space="preserve"> </w:t>
      </w:r>
      <w:r w:rsidRPr="00002ED1">
        <w:rPr>
          <w:spacing w:val="-2"/>
          <w:sz w:val="24"/>
          <w:szCs w:val="24"/>
        </w:rPr>
        <w:t>niedopuszczalne.</w:t>
      </w:r>
    </w:p>
    <w:p w14:paraId="27CB56ED" w14:textId="77777777" w:rsidR="00396A97" w:rsidRPr="00002ED1" w:rsidRDefault="00396A97" w:rsidP="00396A97">
      <w:pPr>
        <w:pStyle w:val="Akapitzlist"/>
        <w:widowControl w:val="0"/>
        <w:numPr>
          <w:ilvl w:val="0"/>
          <w:numId w:val="66"/>
        </w:numPr>
        <w:tabs>
          <w:tab w:val="left" w:pos="979"/>
        </w:tabs>
        <w:suppressAutoHyphens w:val="0"/>
        <w:autoSpaceDE w:val="0"/>
        <w:autoSpaceDN w:val="0"/>
        <w:spacing w:line="276" w:lineRule="auto"/>
        <w:ind w:right="115"/>
        <w:contextualSpacing w:val="0"/>
        <w:jc w:val="both"/>
        <w:rPr>
          <w:sz w:val="24"/>
          <w:szCs w:val="24"/>
        </w:rPr>
      </w:pPr>
      <w:r w:rsidRPr="00002ED1">
        <w:rPr>
          <w:sz w:val="24"/>
          <w:szCs w:val="24"/>
        </w:rPr>
        <w:t>Zamontowanie materiału czy urządzenia, które nie będzie spełniać ww. wymagań skutkować będzie bezwzględnym demontażem na koszt wykonawcy i ze skutkami z tego wynikającymi.</w:t>
      </w:r>
    </w:p>
    <w:p w14:paraId="3ED29857" w14:textId="77777777" w:rsidR="00396A97" w:rsidRPr="00EA2465" w:rsidRDefault="00396A97" w:rsidP="00396A97">
      <w:pPr>
        <w:pStyle w:val="Akapitzlist"/>
        <w:widowControl w:val="0"/>
        <w:numPr>
          <w:ilvl w:val="1"/>
          <w:numId w:val="69"/>
        </w:numPr>
        <w:tabs>
          <w:tab w:val="left" w:pos="763"/>
        </w:tabs>
        <w:suppressAutoHyphens w:val="0"/>
        <w:autoSpaceDE w:val="0"/>
        <w:autoSpaceDN w:val="0"/>
        <w:spacing w:before="1" w:line="276" w:lineRule="auto"/>
        <w:ind w:left="763" w:hanging="427"/>
        <w:contextualSpacing w:val="0"/>
        <w:jc w:val="both"/>
        <w:rPr>
          <w:sz w:val="24"/>
          <w:szCs w:val="24"/>
        </w:rPr>
      </w:pPr>
      <w:r w:rsidRPr="00EA2465">
        <w:rPr>
          <w:sz w:val="24"/>
          <w:szCs w:val="24"/>
        </w:rPr>
        <w:t>Wymagania</w:t>
      </w:r>
      <w:r w:rsidRPr="00EA2465">
        <w:rPr>
          <w:spacing w:val="-4"/>
          <w:sz w:val="24"/>
          <w:szCs w:val="24"/>
        </w:rPr>
        <w:t xml:space="preserve"> </w:t>
      </w:r>
      <w:r w:rsidRPr="00EA2465">
        <w:rPr>
          <w:sz w:val="24"/>
          <w:szCs w:val="24"/>
        </w:rPr>
        <w:t>stawiane</w:t>
      </w:r>
      <w:r w:rsidRPr="00EA2465">
        <w:rPr>
          <w:spacing w:val="-3"/>
          <w:sz w:val="24"/>
          <w:szCs w:val="24"/>
        </w:rPr>
        <w:t xml:space="preserve"> </w:t>
      </w:r>
      <w:r w:rsidRPr="00EA2465">
        <w:rPr>
          <w:spacing w:val="-2"/>
          <w:sz w:val="24"/>
          <w:szCs w:val="24"/>
        </w:rPr>
        <w:t>Wykonawcy:</w:t>
      </w:r>
    </w:p>
    <w:p w14:paraId="302B1E11" w14:textId="77777777" w:rsidR="00396A97" w:rsidRPr="00EA2465" w:rsidRDefault="00396A97" w:rsidP="00396A97">
      <w:pPr>
        <w:pStyle w:val="Akapitzlist"/>
        <w:numPr>
          <w:ilvl w:val="3"/>
          <w:numId w:val="69"/>
        </w:numPr>
        <w:shd w:val="clear" w:color="auto" w:fill="FFFFFF"/>
        <w:tabs>
          <w:tab w:val="left" w:pos="720"/>
        </w:tabs>
        <w:suppressAutoHyphens w:val="0"/>
        <w:autoSpaceDN w:val="0"/>
        <w:spacing w:line="276" w:lineRule="auto"/>
        <w:contextualSpacing w:val="0"/>
        <w:jc w:val="both"/>
        <w:rPr>
          <w:sz w:val="24"/>
          <w:szCs w:val="24"/>
        </w:rPr>
      </w:pPr>
      <w:r w:rsidRPr="00EA2465">
        <w:rPr>
          <w:sz w:val="24"/>
          <w:szCs w:val="24"/>
        </w:rPr>
        <w:t xml:space="preserve"> wykonawca jest odpowiedzialny za jakość wykonywanych prac, zgodność</w:t>
      </w:r>
      <w:r w:rsidRPr="00EA2465">
        <w:rPr>
          <w:spacing w:val="40"/>
          <w:sz w:val="24"/>
          <w:szCs w:val="24"/>
        </w:rPr>
        <w:t xml:space="preserve"> </w:t>
      </w:r>
      <w:r w:rsidRPr="00EA2465">
        <w:rPr>
          <w:sz w:val="24"/>
          <w:szCs w:val="24"/>
        </w:rPr>
        <w:t>z przepisami, normami i sztuką budowlaną,</w:t>
      </w:r>
    </w:p>
    <w:p w14:paraId="012D5190" w14:textId="77777777" w:rsidR="00396A97" w:rsidRPr="00EA2465" w:rsidRDefault="00396A97" w:rsidP="00396A97">
      <w:pPr>
        <w:pStyle w:val="Akapitzlist"/>
        <w:numPr>
          <w:ilvl w:val="3"/>
          <w:numId w:val="69"/>
        </w:numPr>
        <w:shd w:val="clear" w:color="auto" w:fill="FFFFFF"/>
        <w:tabs>
          <w:tab w:val="left" w:pos="720"/>
        </w:tabs>
        <w:suppressAutoHyphens w:val="0"/>
        <w:autoSpaceDN w:val="0"/>
        <w:spacing w:line="276" w:lineRule="auto"/>
        <w:contextualSpacing w:val="0"/>
        <w:jc w:val="both"/>
        <w:rPr>
          <w:sz w:val="24"/>
          <w:szCs w:val="24"/>
        </w:rPr>
      </w:pPr>
      <w:r w:rsidRPr="00EA2465">
        <w:rPr>
          <w:sz w:val="24"/>
          <w:szCs w:val="24"/>
        </w:rPr>
        <w:t>wymagana</w:t>
      </w:r>
      <w:r w:rsidRPr="00EA2465">
        <w:rPr>
          <w:spacing w:val="-3"/>
          <w:sz w:val="24"/>
          <w:szCs w:val="24"/>
        </w:rPr>
        <w:t xml:space="preserve"> </w:t>
      </w:r>
      <w:r w:rsidRPr="00EA2465">
        <w:rPr>
          <w:sz w:val="24"/>
          <w:szCs w:val="24"/>
        </w:rPr>
        <w:t>jest</w:t>
      </w:r>
      <w:r w:rsidRPr="00EA2465">
        <w:rPr>
          <w:spacing w:val="-4"/>
          <w:sz w:val="24"/>
          <w:szCs w:val="24"/>
        </w:rPr>
        <w:t xml:space="preserve"> </w:t>
      </w:r>
      <w:r w:rsidRPr="00EA2465">
        <w:rPr>
          <w:sz w:val="24"/>
          <w:szCs w:val="24"/>
        </w:rPr>
        <w:t>należyta</w:t>
      </w:r>
      <w:r w:rsidRPr="00EA2465">
        <w:rPr>
          <w:spacing w:val="-7"/>
          <w:sz w:val="24"/>
          <w:szCs w:val="24"/>
        </w:rPr>
        <w:t xml:space="preserve"> </w:t>
      </w:r>
      <w:r w:rsidRPr="00EA2465">
        <w:rPr>
          <w:sz w:val="24"/>
          <w:szCs w:val="24"/>
        </w:rPr>
        <w:t>staranność</w:t>
      </w:r>
      <w:r w:rsidRPr="00EA2465">
        <w:rPr>
          <w:spacing w:val="-2"/>
          <w:sz w:val="24"/>
          <w:szCs w:val="24"/>
        </w:rPr>
        <w:t xml:space="preserve"> </w:t>
      </w:r>
      <w:r w:rsidRPr="00EA2465">
        <w:rPr>
          <w:sz w:val="24"/>
          <w:szCs w:val="24"/>
        </w:rPr>
        <w:t>przy</w:t>
      </w:r>
      <w:r w:rsidRPr="00EA2465">
        <w:rPr>
          <w:spacing w:val="-3"/>
          <w:sz w:val="24"/>
          <w:szCs w:val="24"/>
        </w:rPr>
        <w:t xml:space="preserve"> </w:t>
      </w:r>
      <w:r w:rsidRPr="00EA2465">
        <w:rPr>
          <w:sz w:val="24"/>
          <w:szCs w:val="24"/>
        </w:rPr>
        <w:t>realizacji</w:t>
      </w:r>
      <w:r w:rsidRPr="00EA2465">
        <w:rPr>
          <w:spacing w:val="-5"/>
          <w:sz w:val="24"/>
          <w:szCs w:val="24"/>
        </w:rPr>
        <w:t xml:space="preserve"> </w:t>
      </w:r>
      <w:r w:rsidRPr="00EA2465">
        <w:rPr>
          <w:sz w:val="24"/>
          <w:szCs w:val="24"/>
        </w:rPr>
        <w:t>zobowiązań</w:t>
      </w:r>
      <w:r w:rsidRPr="00EA2465">
        <w:rPr>
          <w:spacing w:val="-1"/>
          <w:sz w:val="24"/>
          <w:szCs w:val="24"/>
        </w:rPr>
        <w:t xml:space="preserve"> </w:t>
      </w:r>
      <w:r w:rsidRPr="00EA2465">
        <w:rPr>
          <w:spacing w:val="-2"/>
          <w:sz w:val="24"/>
          <w:szCs w:val="24"/>
        </w:rPr>
        <w:t>umowy,</w:t>
      </w:r>
    </w:p>
    <w:p w14:paraId="429EBD8E" w14:textId="77777777" w:rsidR="00396A97" w:rsidRPr="00EA2465" w:rsidRDefault="00396A97" w:rsidP="00396A97">
      <w:pPr>
        <w:pStyle w:val="Akapitzlist"/>
        <w:numPr>
          <w:ilvl w:val="3"/>
          <w:numId w:val="69"/>
        </w:numPr>
        <w:shd w:val="clear" w:color="auto" w:fill="FFFFFF"/>
        <w:tabs>
          <w:tab w:val="left" w:pos="720"/>
        </w:tabs>
        <w:suppressAutoHyphens w:val="0"/>
        <w:autoSpaceDN w:val="0"/>
        <w:spacing w:line="276" w:lineRule="auto"/>
        <w:contextualSpacing w:val="0"/>
        <w:jc w:val="both"/>
        <w:rPr>
          <w:sz w:val="24"/>
          <w:szCs w:val="24"/>
        </w:rPr>
      </w:pPr>
      <w:r w:rsidRPr="00EA2465">
        <w:rPr>
          <w:sz w:val="24"/>
          <w:szCs w:val="24"/>
        </w:rPr>
        <w:t>ustalenia</w:t>
      </w:r>
      <w:r w:rsidRPr="00EA2465">
        <w:rPr>
          <w:spacing w:val="40"/>
          <w:sz w:val="24"/>
          <w:szCs w:val="24"/>
        </w:rPr>
        <w:t xml:space="preserve"> </w:t>
      </w:r>
      <w:r w:rsidRPr="00EA2465">
        <w:rPr>
          <w:sz w:val="24"/>
          <w:szCs w:val="24"/>
        </w:rPr>
        <w:t>i</w:t>
      </w:r>
      <w:r w:rsidRPr="00EA2465">
        <w:rPr>
          <w:spacing w:val="40"/>
          <w:sz w:val="24"/>
          <w:szCs w:val="24"/>
        </w:rPr>
        <w:t xml:space="preserve"> </w:t>
      </w:r>
      <w:r w:rsidRPr="00EA2465">
        <w:rPr>
          <w:sz w:val="24"/>
          <w:szCs w:val="24"/>
        </w:rPr>
        <w:t>decyzje</w:t>
      </w:r>
      <w:r w:rsidRPr="00EA2465">
        <w:rPr>
          <w:spacing w:val="40"/>
          <w:sz w:val="24"/>
          <w:szCs w:val="24"/>
        </w:rPr>
        <w:t xml:space="preserve"> </w:t>
      </w:r>
      <w:r w:rsidRPr="00EA2465">
        <w:rPr>
          <w:sz w:val="24"/>
          <w:szCs w:val="24"/>
        </w:rPr>
        <w:t>dotyczące</w:t>
      </w:r>
      <w:r w:rsidRPr="00EA2465">
        <w:rPr>
          <w:spacing w:val="40"/>
          <w:sz w:val="24"/>
          <w:szCs w:val="24"/>
        </w:rPr>
        <w:t xml:space="preserve"> </w:t>
      </w:r>
      <w:r w:rsidRPr="00EA2465">
        <w:rPr>
          <w:sz w:val="24"/>
          <w:szCs w:val="24"/>
        </w:rPr>
        <w:t>wykonywania</w:t>
      </w:r>
      <w:r w:rsidRPr="00EA2465">
        <w:rPr>
          <w:spacing w:val="40"/>
          <w:sz w:val="24"/>
          <w:szCs w:val="24"/>
        </w:rPr>
        <w:t xml:space="preserve"> </w:t>
      </w:r>
      <w:r w:rsidRPr="00EA2465">
        <w:rPr>
          <w:sz w:val="24"/>
          <w:szCs w:val="24"/>
        </w:rPr>
        <w:t>zamówienia</w:t>
      </w:r>
      <w:r w:rsidRPr="00EA2465">
        <w:rPr>
          <w:spacing w:val="40"/>
          <w:sz w:val="24"/>
          <w:szCs w:val="24"/>
        </w:rPr>
        <w:t xml:space="preserve"> </w:t>
      </w:r>
      <w:r w:rsidRPr="00EA2465">
        <w:rPr>
          <w:sz w:val="24"/>
          <w:szCs w:val="24"/>
        </w:rPr>
        <w:t>uzgadniane</w:t>
      </w:r>
      <w:r w:rsidRPr="00EA2465">
        <w:rPr>
          <w:spacing w:val="40"/>
          <w:sz w:val="24"/>
          <w:szCs w:val="24"/>
        </w:rPr>
        <w:t xml:space="preserve"> </w:t>
      </w:r>
      <w:r w:rsidRPr="00EA2465">
        <w:rPr>
          <w:sz w:val="24"/>
          <w:szCs w:val="24"/>
        </w:rPr>
        <w:t>będą przez Zamawiającego z ustanowionym przedstawicielem Wykonawcy,</w:t>
      </w:r>
    </w:p>
    <w:p w14:paraId="5EDACBEC" w14:textId="77777777" w:rsidR="00396A97" w:rsidRPr="00EA2465" w:rsidRDefault="00396A97" w:rsidP="00396A97">
      <w:pPr>
        <w:pStyle w:val="Akapitzlist"/>
        <w:numPr>
          <w:ilvl w:val="3"/>
          <w:numId w:val="69"/>
        </w:numPr>
        <w:shd w:val="clear" w:color="auto" w:fill="FFFFFF"/>
        <w:tabs>
          <w:tab w:val="left" w:pos="720"/>
        </w:tabs>
        <w:suppressAutoHyphens w:val="0"/>
        <w:autoSpaceDN w:val="0"/>
        <w:spacing w:line="276" w:lineRule="auto"/>
        <w:contextualSpacing w:val="0"/>
        <w:jc w:val="both"/>
        <w:rPr>
          <w:sz w:val="24"/>
          <w:szCs w:val="24"/>
        </w:rPr>
      </w:pPr>
      <w:r w:rsidRPr="00EA2465">
        <w:rPr>
          <w:sz w:val="24"/>
          <w:szCs w:val="24"/>
        </w:rPr>
        <w:t>określenie</w:t>
      </w:r>
      <w:r w:rsidRPr="00EA2465">
        <w:rPr>
          <w:spacing w:val="36"/>
          <w:sz w:val="24"/>
          <w:szCs w:val="24"/>
        </w:rPr>
        <w:t xml:space="preserve"> </w:t>
      </w:r>
      <w:r w:rsidRPr="00EA2465">
        <w:rPr>
          <w:sz w:val="24"/>
          <w:szCs w:val="24"/>
        </w:rPr>
        <w:t>przez</w:t>
      </w:r>
      <w:r w:rsidRPr="00EA2465">
        <w:rPr>
          <w:spacing w:val="39"/>
          <w:sz w:val="24"/>
          <w:szCs w:val="24"/>
        </w:rPr>
        <w:t xml:space="preserve"> </w:t>
      </w:r>
      <w:r w:rsidRPr="00EA2465">
        <w:rPr>
          <w:sz w:val="24"/>
          <w:szCs w:val="24"/>
        </w:rPr>
        <w:t>Wykonawcę</w:t>
      </w:r>
      <w:r w:rsidRPr="00EA2465">
        <w:rPr>
          <w:spacing w:val="38"/>
          <w:sz w:val="24"/>
          <w:szCs w:val="24"/>
        </w:rPr>
        <w:t xml:space="preserve"> </w:t>
      </w:r>
      <w:r w:rsidRPr="00EA2465">
        <w:rPr>
          <w:sz w:val="24"/>
          <w:szCs w:val="24"/>
        </w:rPr>
        <w:t>telefonów</w:t>
      </w:r>
      <w:r w:rsidRPr="00EA2465">
        <w:rPr>
          <w:spacing w:val="37"/>
          <w:sz w:val="24"/>
          <w:szCs w:val="24"/>
        </w:rPr>
        <w:t xml:space="preserve"> </w:t>
      </w:r>
      <w:r w:rsidRPr="00EA2465">
        <w:rPr>
          <w:sz w:val="24"/>
          <w:szCs w:val="24"/>
        </w:rPr>
        <w:t>kontaktowych</w:t>
      </w:r>
      <w:r w:rsidRPr="00EA2465">
        <w:rPr>
          <w:spacing w:val="38"/>
          <w:sz w:val="24"/>
          <w:szCs w:val="24"/>
        </w:rPr>
        <w:t xml:space="preserve"> </w:t>
      </w:r>
      <w:r w:rsidRPr="00EA2465">
        <w:rPr>
          <w:sz w:val="24"/>
          <w:szCs w:val="24"/>
        </w:rPr>
        <w:t>oraz</w:t>
      </w:r>
      <w:r w:rsidRPr="00EA2465">
        <w:rPr>
          <w:spacing w:val="38"/>
          <w:sz w:val="24"/>
          <w:szCs w:val="24"/>
        </w:rPr>
        <w:t xml:space="preserve"> </w:t>
      </w:r>
      <w:r w:rsidRPr="00EA2465">
        <w:rPr>
          <w:sz w:val="24"/>
          <w:szCs w:val="24"/>
        </w:rPr>
        <w:t>innych</w:t>
      </w:r>
      <w:r w:rsidRPr="00EA2465">
        <w:rPr>
          <w:spacing w:val="37"/>
          <w:sz w:val="24"/>
          <w:szCs w:val="24"/>
        </w:rPr>
        <w:t xml:space="preserve"> </w:t>
      </w:r>
      <w:r w:rsidRPr="00EA2465">
        <w:rPr>
          <w:sz w:val="24"/>
          <w:szCs w:val="24"/>
        </w:rPr>
        <w:t>ustaleń niezbędnych dla sprawnego i terminowego wykonania zmówienia,</w:t>
      </w:r>
    </w:p>
    <w:p w14:paraId="0ACE1227" w14:textId="77777777" w:rsidR="00396A97" w:rsidRPr="00EA2465" w:rsidRDefault="00396A97" w:rsidP="00396A97">
      <w:pPr>
        <w:pStyle w:val="Akapitzlist"/>
        <w:numPr>
          <w:ilvl w:val="3"/>
          <w:numId w:val="69"/>
        </w:numPr>
        <w:shd w:val="clear" w:color="auto" w:fill="FFFFFF"/>
        <w:tabs>
          <w:tab w:val="left" w:pos="720"/>
        </w:tabs>
        <w:suppressAutoHyphens w:val="0"/>
        <w:autoSpaceDN w:val="0"/>
        <w:spacing w:line="276" w:lineRule="auto"/>
        <w:contextualSpacing w:val="0"/>
        <w:jc w:val="both"/>
        <w:rPr>
          <w:sz w:val="24"/>
          <w:szCs w:val="24"/>
        </w:rPr>
      </w:pPr>
      <w:r w:rsidRPr="00EA2465">
        <w:rPr>
          <w:sz w:val="24"/>
          <w:szCs w:val="24"/>
        </w:rPr>
        <w:t>zamawiający</w:t>
      </w:r>
      <w:r w:rsidRPr="00EA2465">
        <w:rPr>
          <w:spacing w:val="40"/>
          <w:sz w:val="24"/>
          <w:szCs w:val="24"/>
        </w:rPr>
        <w:t xml:space="preserve"> </w:t>
      </w:r>
      <w:r w:rsidRPr="00EA2465">
        <w:rPr>
          <w:sz w:val="24"/>
          <w:szCs w:val="24"/>
        </w:rPr>
        <w:t>nie</w:t>
      </w:r>
      <w:r w:rsidRPr="00EA2465">
        <w:rPr>
          <w:spacing w:val="40"/>
          <w:sz w:val="24"/>
          <w:szCs w:val="24"/>
        </w:rPr>
        <w:t xml:space="preserve"> </w:t>
      </w:r>
      <w:r w:rsidRPr="00EA2465">
        <w:rPr>
          <w:sz w:val="24"/>
          <w:szCs w:val="24"/>
        </w:rPr>
        <w:t>ponosi</w:t>
      </w:r>
      <w:r w:rsidRPr="00EA2465">
        <w:rPr>
          <w:spacing w:val="80"/>
          <w:sz w:val="24"/>
          <w:szCs w:val="24"/>
        </w:rPr>
        <w:t xml:space="preserve"> </w:t>
      </w:r>
      <w:r w:rsidRPr="00EA2465">
        <w:rPr>
          <w:sz w:val="24"/>
          <w:szCs w:val="24"/>
        </w:rPr>
        <w:t>odpowiedzialności</w:t>
      </w:r>
      <w:r w:rsidRPr="00EA2465">
        <w:rPr>
          <w:spacing w:val="40"/>
          <w:sz w:val="24"/>
          <w:szCs w:val="24"/>
        </w:rPr>
        <w:t xml:space="preserve"> </w:t>
      </w:r>
      <w:r w:rsidRPr="00EA2465">
        <w:rPr>
          <w:sz w:val="24"/>
          <w:szCs w:val="24"/>
        </w:rPr>
        <w:t>za</w:t>
      </w:r>
      <w:r w:rsidRPr="00EA2465">
        <w:rPr>
          <w:spacing w:val="40"/>
          <w:sz w:val="24"/>
          <w:szCs w:val="24"/>
        </w:rPr>
        <w:t xml:space="preserve"> </w:t>
      </w:r>
      <w:r w:rsidRPr="00EA2465">
        <w:rPr>
          <w:sz w:val="24"/>
          <w:szCs w:val="24"/>
        </w:rPr>
        <w:t>szkody</w:t>
      </w:r>
      <w:r w:rsidRPr="00EA2465">
        <w:rPr>
          <w:spacing w:val="40"/>
          <w:sz w:val="24"/>
          <w:szCs w:val="24"/>
        </w:rPr>
        <w:t xml:space="preserve"> </w:t>
      </w:r>
      <w:r w:rsidRPr="00EA2465">
        <w:rPr>
          <w:sz w:val="24"/>
          <w:szCs w:val="24"/>
        </w:rPr>
        <w:t>wyrządzone</w:t>
      </w:r>
      <w:r w:rsidRPr="00EA2465">
        <w:rPr>
          <w:spacing w:val="40"/>
          <w:sz w:val="24"/>
          <w:szCs w:val="24"/>
        </w:rPr>
        <w:t xml:space="preserve"> </w:t>
      </w:r>
      <w:r w:rsidRPr="00EA2465">
        <w:rPr>
          <w:sz w:val="24"/>
          <w:szCs w:val="24"/>
        </w:rPr>
        <w:t>przez</w:t>
      </w:r>
      <w:r w:rsidRPr="00EA2465">
        <w:rPr>
          <w:spacing w:val="80"/>
          <w:sz w:val="24"/>
          <w:szCs w:val="24"/>
        </w:rPr>
        <w:t xml:space="preserve"> </w:t>
      </w:r>
      <w:r w:rsidRPr="00EA2465">
        <w:rPr>
          <w:sz w:val="24"/>
          <w:szCs w:val="24"/>
        </w:rPr>
        <w:t>Wykonawcę podczas wykonywania przedmiotu zamówienia,</w:t>
      </w:r>
    </w:p>
    <w:p w14:paraId="1E9B077C" w14:textId="5ACA5531" w:rsidR="00396A97" w:rsidRPr="00EA2465" w:rsidRDefault="00396A97" w:rsidP="00396A97">
      <w:pPr>
        <w:pStyle w:val="Akapitzlist"/>
        <w:numPr>
          <w:ilvl w:val="3"/>
          <w:numId w:val="69"/>
        </w:numPr>
        <w:shd w:val="clear" w:color="auto" w:fill="FFFFFF"/>
        <w:tabs>
          <w:tab w:val="left" w:pos="720"/>
        </w:tabs>
        <w:suppressAutoHyphens w:val="0"/>
        <w:autoSpaceDN w:val="0"/>
        <w:spacing w:line="276" w:lineRule="auto"/>
        <w:contextualSpacing w:val="0"/>
        <w:jc w:val="both"/>
        <w:rPr>
          <w:sz w:val="24"/>
          <w:szCs w:val="24"/>
        </w:rPr>
      </w:pPr>
      <w:r w:rsidRPr="00EA2465">
        <w:rPr>
          <w:sz w:val="24"/>
          <w:szCs w:val="24"/>
        </w:rPr>
        <w:t>realizacja</w:t>
      </w:r>
      <w:r w:rsidRPr="00EA2465">
        <w:rPr>
          <w:spacing w:val="8"/>
          <w:sz w:val="24"/>
          <w:szCs w:val="24"/>
        </w:rPr>
        <w:t xml:space="preserve"> </w:t>
      </w:r>
      <w:r w:rsidRPr="00EA2465">
        <w:rPr>
          <w:sz w:val="24"/>
          <w:szCs w:val="24"/>
        </w:rPr>
        <w:t>zadania</w:t>
      </w:r>
      <w:r w:rsidRPr="00EA2465">
        <w:rPr>
          <w:spacing w:val="10"/>
          <w:sz w:val="24"/>
          <w:szCs w:val="24"/>
        </w:rPr>
        <w:t xml:space="preserve"> </w:t>
      </w:r>
      <w:r w:rsidRPr="00EA2465">
        <w:rPr>
          <w:sz w:val="24"/>
          <w:szCs w:val="24"/>
        </w:rPr>
        <w:t>podlega</w:t>
      </w:r>
      <w:r w:rsidRPr="00EA2465">
        <w:rPr>
          <w:spacing w:val="13"/>
          <w:sz w:val="24"/>
          <w:szCs w:val="24"/>
        </w:rPr>
        <w:t xml:space="preserve"> </w:t>
      </w:r>
      <w:r w:rsidRPr="00EA2465">
        <w:rPr>
          <w:sz w:val="24"/>
          <w:szCs w:val="24"/>
        </w:rPr>
        <w:t>prawu</w:t>
      </w:r>
      <w:r w:rsidRPr="00EA2465">
        <w:rPr>
          <w:spacing w:val="11"/>
          <w:sz w:val="24"/>
          <w:szCs w:val="24"/>
        </w:rPr>
        <w:t xml:space="preserve"> </w:t>
      </w:r>
      <w:r w:rsidRPr="00EA2465">
        <w:rPr>
          <w:sz w:val="24"/>
          <w:szCs w:val="24"/>
        </w:rPr>
        <w:t>polskiemu,</w:t>
      </w:r>
      <w:r w:rsidRPr="00EA2465">
        <w:rPr>
          <w:spacing w:val="13"/>
          <w:sz w:val="24"/>
          <w:szCs w:val="24"/>
        </w:rPr>
        <w:t xml:space="preserve"> </w:t>
      </w:r>
      <w:r w:rsidRPr="00EA2465">
        <w:rPr>
          <w:sz w:val="24"/>
          <w:szCs w:val="24"/>
        </w:rPr>
        <w:t>w</w:t>
      </w:r>
      <w:r w:rsidRPr="00EA2465">
        <w:rPr>
          <w:spacing w:val="9"/>
          <w:sz w:val="24"/>
          <w:szCs w:val="24"/>
        </w:rPr>
        <w:t xml:space="preserve"> </w:t>
      </w:r>
      <w:r w:rsidRPr="00EA2465">
        <w:rPr>
          <w:sz w:val="24"/>
          <w:szCs w:val="24"/>
        </w:rPr>
        <w:t>tym</w:t>
      </w:r>
      <w:r w:rsidRPr="00EA2465">
        <w:rPr>
          <w:spacing w:val="12"/>
          <w:sz w:val="24"/>
          <w:szCs w:val="24"/>
        </w:rPr>
        <w:t xml:space="preserve"> </w:t>
      </w:r>
      <w:r w:rsidRPr="00EA2465">
        <w:rPr>
          <w:sz w:val="24"/>
          <w:szCs w:val="24"/>
        </w:rPr>
        <w:t>w</w:t>
      </w:r>
      <w:r w:rsidRPr="00EA2465">
        <w:rPr>
          <w:spacing w:val="11"/>
          <w:sz w:val="24"/>
          <w:szCs w:val="24"/>
        </w:rPr>
        <w:t xml:space="preserve"> </w:t>
      </w:r>
      <w:r w:rsidRPr="00EA2465">
        <w:rPr>
          <w:sz w:val="24"/>
          <w:szCs w:val="24"/>
        </w:rPr>
        <w:t>szczególności</w:t>
      </w:r>
      <w:r w:rsidRPr="00EA2465">
        <w:rPr>
          <w:spacing w:val="13"/>
          <w:sz w:val="24"/>
          <w:szCs w:val="24"/>
        </w:rPr>
        <w:t xml:space="preserve"> </w:t>
      </w:r>
      <w:r w:rsidRPr="00EA2465">
        <w:rPr>
          <w:spacing w:val="-2"/>
          <w:sz w:val="24"/>
          <w:szCs w:val="24"/>
        </w:rPr>
        <w:t xml:space="preserve">Ustawie </w:t>
      </w:r>
      <w:r w:rsidRPr="00EA2465">
        <w:rPr>
          <w:sz w:val="24"/>
          <w:szCs w:val="24"/>
        </w:rPr>
        <w:t>z</w:t>
      </w:r>
      <w:r w:rsidRPr="00EA2465">
        <w:rPr>
          <w:spacing w:val="-3"/>
          <w:sz w:val="24"/>
          <w:szCs w:val="24"/>
        </w:rPr>
        <w:t xml:space="preserve"> </w:t>
      </w:r>
      <w:r w:rsidRPr="00EA2465">
        <w:rPr>
          <w:sz w:val="24"/>
          <w:szCs w:val="24"/>
        </w:rPr>
        <w:t>dnia 7 lipca</w:t>
      </w:r>
      <w:r w:rsidRPr="00EA2465">
        <w:rPr>
          <w:spacing w:val="-2"/>
          <w:sz w:val="24"/>
          <w:szCs w:val="24"/>
        </w:rPr>
        <w:t xml:space="preserve"> </w:t>
      </w:r>
      <w:r w:rsidRPr="00EA2465">
        <w:rPr>
          <w:sz w:val="24"/>
          <w:szCs w:val="24"/>
        </w:rPr>
        <w:t>1994</w:t>
      </w:r>
      <w:r w:rsidRPr="00EA2465">
        <w:rPr>
          <w:spacing w:val="-2"/>
          <w:sz w:val="24"/>
          <w:szCs w:val="24"/>
        </w:rPr>
        <w:t xml:space="preserve"> </w:t>
      </w:r>
      <w:r w:rsidRPr="00EA2465">
        <w:rPr>
          <w:sz w:val="24"/>
          <w:szCs w:val="24"/>
        </w:rPr>
        <w:t>r.</w:t>
      </w:r>
      <w:r w:rsidRPr="00EA2465">
        <w:rPr>
          <w:spacing w:val="-2"/>
          <w:sz w:val="24"/>
          <w:szCs w:val="24"/>
        </w:rPr>
        <w:t xml:space="preserve"> </w:t>
      </w:r>
      <w:r w:rsidRPr="00EA2465">
        <w:rPr>
          <w:sz w:val="24"/>
          <w:szCs w:val="24"/>
        </w:rPr>
        <w:t>Prawo</w:t>
      </w:r>
      <w:r w:rsidRPr="00EA2465">
        <w:rPr>
          <w:spacing w:val="-1"/>
          <w:sz w:val="24"/>
          <w:szCs w:val="24"/>
        </w:rPr>
        <w:t xml:space="preserve"> </w:t>
      </w:r>
      <w:r w:rsidRPr="00EA2465">
        <w:rPr>
          <w:sz w:val="24"/>
          <w:szCs w:val="24"/>
        </w:rPr>
        <w:t>budowlane</w:t>
      </w:r>
      <w:r w:rsidRPr="00EA2465">
        <w:rPr>
          <w:spacing w:val="-4"/>
          <w:sz w:val="24"/>
          <w:szCs w:val="24"/>
        </w:rPr>
        <w:t xml:space="preserve"> </w:t>
      </w:r>
      <w:r w:rsidRPr="00EA2465">
        <w:rPr>
          <w:sz w:val="24"/>
          <w:szCs w:val="24"/>
        </w:rPr>
        <w:t>(Dz.</w:t>
      </w:r>
      <w:r w:rsidRPr="00EA2465">
        <w:rPr>
          <w:spacing w:val="-3"/>
          <w:sz w:val="24"/>
          <w:szCs w:val="24"/>
        </w:rPr>
        <w:t xml:space="preserve"> </w:t>
      </w:r>
      <w:r w:rsidRPr="00EA2465">
        <w:rPr>
          <w:sz w:val="24"/>
          <w:szCs w:val="24"/>
        </w:rPr>
        <w:t>U.</w:t>
      </w:r>
      <w:r w:rsidRPr="00EA2465">
        <w:rPr>
          <w:spacing w:val="-3"/>
          <w:sz w:val="24"/>
          <w:szCs w:val="24"/>
        </w:rPr>
        <w:t xml:space="preserve"> </w:t>
      </w:r>
      <w:r w:rsidRPr="00EA2465">
        <w:rPr>
          <w:sz w:val="24"/>
          <w:szCs w:val="24"/>
        </w:rPr>
        <w:t>z 202</w:t>
      </w:r>
      <w:r w:rsidR="007B4A2E" w:rsidRPr="00EA2465">
        <w:rPr>
          <w:sz w:val="24"/>
          <w:szCs w:val="24"/>
        </w:rPr>
        <w:t>5</w:t>
      </w:r>
      <w:r w:rsidRPr="00EA2465">
        <w:rPr>
          <w:spacing w:val="-2"/>
          <w:sz w:val="24"/>
          <w:szCs w:val="24"/>
        </w:rPr>
        <w:t xml:space="preserve"> </w:t>
      </w:r>
      <w:r w:rsidRPr="00EA2465">
        <w:rPr>
          <w:sz w:val="24"/>
          <w:szCs w:val="24"/>
        </w:rPr>
        <w:t>poz.</w:t>
      </w:r>
      <w:r w:rsidRPr="00EA2465">
        <w:rPr>
          <w:spacing w:val="-3"/>
          <w:sz w:val="24"/>
          <w:szCs w:val="24"/>
        </w:rPr>
        <w:t xml:space="preserve"> </w:t>
      </w:r>
      <w:r w:rsidR="007B4A2E" w:rsidRPr="00EA2465">
        <w:rPr>
          <w:spacing w:val="-3"/>
          <w:sz w:val="24"/>
          <w:szCs w:val="24"/>
        </w:rPr>
        <w:t>418</w:t>
      </w:r>
      <w:r w:rsidRPr="00EA2465">
        <w:rPr>
          <w:spacing w:val="-4"/>
          <w:sz w:val="24"/>
          <w:szCs w:val="24"/>
        </w:rPr>
        <w:t>)</w:t>
      </w:r>
      <w:r w:rsidR="00E40CD4" w:rsidRPr="00EA2465">
        <w:rPr>
          <w:spacing w:val="-4"/>
          <w:sz w:val="24"/>
          <w:szCs w:val="24"/>
        </w:rPr>
        <w:t>,</w:t>
      </w:r>
    </w:p>
    <w:p w14:paraId="3C7AE50E" w14:textId="77777777" w:rsidR="00396A97" w:rsidRPr="00EA2465" w:rsidRDefault="00396A97" w:rsidP="00396A97">
      <w:pPr>
        <w:pStyle w:val="Akapitzlist"/>
        <w:numPr>
          <w:ilvl w:val="3"/>
          <w:numId w:val="69"/>
        </w:numPr>
        <w:shd w:val="clear" w:color="auto" w:fill="FFFFFF"/>
        <w:tabs>
          <w:tab w:val="left" w:pos="720"/>
        </w:tabs>
        <w:suppressAutoHyphens w:val="0"/>
        <w:autoSpaceDN w:val="0"/>
        <w:spacing w:line="276" w:lineRule="auto"/>
        <w:contextualSpacing w:val="0"/>
        <w:jc w:val="both"/>
        <w:rPr>
          <w:sz w:val="24"/>
          <w:szCs w:val="24"/>
        </w:rPr>
      </w:pPr>
      <w:r w:rsidRPr="00EA2465">
        <w:rPr>
          <w:sz w:val="24"/>
          <w:szCs w:val="24"/>
        </w:rPr>
        <w:t>wykonawca zobowiązany jest do prowadzenia robót w sposób zapewniający bezpieczeństwo na obszarze inwestycji i ograniczenia utrudnień wynikających z prowadzonych robót do niezbędnych potrzeb,</w:t>
      </w:r>
    </w:p>
    <w:p w14:paraId="51B22F17" w14:textId="77777777" w:rsidR="00396A97" w:rsidRPr="00EA2465" w:rsidRDefault="00396A97" w:rsidP="00396A97">
      <w:pPr>
        <w:pStyle w:val="Akapitzlist"/>
        <w:numPr>
          <w:ilvl w:val="3"/>
          <w:numId w:val="69"/>
        </w:numPr>
        <w:shd w:val="clear" w:color="auto" w:fill="FFFFFF"/>
        <w:tabs>
          <w:tab w:val="left" w:pos="720"/>
        </w:tabs>
        <w:suppressAutoHyphens w:val="0"/>
        <w:autoSpaceDN w:val="0"/>
        <w:spacing w:line="276" w:lineRule="auto"/>
        <w:contextualSpacing w:val="0"/>
        <w:jc w:val="both"/>
        <w:rPr>
          <w:sz w:val="24"/>
          <w:szCs w:val="24"/>
        </w:rPr>
      </w:pPr>
      <w:r w:rsidRPr="00EA2465">
        <w:rPr>
          <w:sz w:val="24"/>
          <w:szCs w:val="24"/>
        </w:rPr>
        <w:t>wykonawca winien posiadać wymagane przepisami prawa dokumenty, potwierdzające dokonanie obowiązkowych ubezpieczeń tj. NW, OC,</w:t>
      </w:r>
    </w:p>
    <w:p w14:paraId="3BC55980" w14:textId="05DA89B1" w:rsidR="00396A97" w:rsidRPr="00EA2465" w:rsidRDefault="00396A97" w:rsidP="00396A97">
      <w:pPr>
        <w:pStyle w:val="Akapitzlist"/>
        <w:numPr>
          <w:ilvl w:val="3"/>
          <w:numId w:val="69"/>
        </w:numPr>
        <w:shd w:val="clear" w:color="auto" w:fill="FFFFFF"/>
        <w:tabs>
          <w:tab w:val="left" w:pos="567"/>
          <w:tab w:val="left" w:pos="851"/>
        </w:tabs>
        <w:suppressAutoHyphens w:val="0"/>
        <w:autoSpaceDN w:val="0"/>
        <w:spacing w:line="276" w:lineRule="auto"/>
        <w:contextualSpacing w:val="0"/>
        <w:jc w:val="both"/>
        <w:rPr>
          <w:sz w:val="24"/>
          <w:szCs w:val="24"/>
        </w:rPr>
      </w:pPr>
      <w:r w:rsidRPr="00EA2465">
        <w:rPr>
          <w:sz w:val="24"/>
          <w:szCs w:val="24"/>
        </w:rPr>
        <w:t>wykonawca</w:t>
      </w:r>
      <w:r w:rsidRPr="00EA2465">
        <w:rPr>
          <w:spacing w:val="50"/>
          <w:sz w:val="24"/>
          <w:szCs w:val="24"/>
        </w:rPr>
        <w:t xml:space="preserve">  </w:t>
      </w:r>
      <w:r w:rsidRPr="00EA2465">
        <w:rPr>
          <w:sz w:val="24"/>
          <w:szCs w:val="24"/>
        </w:rPr>
        <w:t>ponosi</w:t>
      </w:r>
      <w:r w:rsidRPr="00EA2465">
        <w:rPr>
          <w:spacing w:val="51"/>
          <w:sz w:val="24"/>
          <w:szCs w:val="24"/>
        </w:rPr>
        <w:t xml:space="preserve">  </w:t>
      </w:r>
      <w:r w:rsidRPr="00EA2465">
        <w:rPr>
          <w:sz w:val="24"/>
          <w:szCs w:val="24"/>
        </w:rPr>
        <w:t>wszystkie</w:t>
      </w:r>
      <w:r w:rsidRPr="00EA2465">
        <w:rPr>
          <w:spacing w:val="51"/>
          <w:sz w:val="24"/>
          <w:szCs w:val="24"/>
        </w:rPr>
        <w:t xml:space="preserve">  </w:t>
      </w:r>
      <w:r w:rsidRPr="00EA2465">
        <w:rPr>
          <w:sz w:val="24"/>
          <w:szCs w:val="24"/>
        </w:rPr>
        <w:t>koszty</w:t>
      </w:r>
      <w:r w:rsidRPr="00EA2465">
        <w:rPr>
          <w:spacing w:val="50"/>
          <w:sz w:val="24"/>
          <w:szCs w:val="24"/>
        </w:rPr>
        <w:t xml:space="preserve">  </w:t>
      </w:r>
      <w:r w:rsidRPr="00EA2465">
        <w:rPr>
          <w:sz w:val="24"/>
          <w:szCs w:val="24"/>
        </w:rPr>
        <w:t>związane</w:t>
      </w:r>
      <w:r w:rsidRPr="00EA2465">
        <w:rPr>
          <w:spacing w:val="50"/>
          <w:sz w:val="24"/>
          <w:szCs w:val="24"/>
        </w:rPr>
        <w:t xml:space="preserve">  </w:t>
      </w:r>
      <w:r w:rsidRPr="00EA2465">
        <w:rPr>
          <w:sz w:val="24"/>
          <w:szCs w:val="24"/>
        </w:rPr>
        <w:t>z</w:t>
      </w:r>
      <w:r w:rsidRPr="00EA2465">
        <w:rPr>
          <w:spacing w:val="52"/>
          <w:sz w:val="24"/>
          <w:szCs w:val="24"/>
        </w:rPr>
        <w:t xml:space="preserve">  </w:t>
      </w:r>
      <w:r w:rsidRPr="00EA2465">
        <w:rPr>
          <w:sz w:val="24"/>
          <w:szCs w:val="24"/>
        </w:rPr>
        <w:t>przygotowaniem</w:t>
      </w:r>
      <w:r w:rsidRPr="00EA2465">
        <w:rPr>
          <w:spacing w:val="50"/>
          <w:sz w:val="24"/>
          <w:szCs w:val="24"/>
        </w:rPr>
        <w:t xml:space="preserve"> </w:t>
      </w:r>
      <w:r w:rsidRPr="00EA2465">
        <w:rPr>
          <w:spacing w:val="-10"/>
          <w:sz w:val="24"/>
          <w:szCs w:val="24"/>
        </w:rPr>
        <w:t xml:space="preserve">i </w:t>
      </w:r>
      <w:r w:rsidRPr="00EA2465">
        <w:rPr>
          <w:sz w:val="24"/>
          <w:szCs w:val="24"/>
        </w:rPr>
        <w:t>przedłożeniem</w:t>
      </w:r>
      <w:r w:rsidRPr="00EA2465">
        <w:rPr>
          <w:spacing w:val="-5"/>
          <w:sz w:val="24"/>
          <w:szCs w:val="24"/>
        </w:rPr>
        <w:t xml:space="preserve"> </w:t>
      </w:r>
      <w:r w:rsidRPr="00EA2465">
        <w:rPr>
          <w:sz w:val="24"/>
          <w:szCs w:val="24"/>
        </w:rPr>
        <w:t>swojej</w:t>
      </w:r>
      <w:r w:rsidRPr="00EA2465">
        <w:rPr>
          <w:spacing w:val="-4"/>
          <w:sz w:val="24"/>
          <w:szCs w:val="24"/>
        </w:rPr>
        <w:t xml:space="preserve"> </w:t>
      </w:r>
      <w:r w:rsidRPr="00EA2465">
        <w:rPr>
          <w:sz w:val="24"/>
          <w:szCs w:val="24"/>
        </w:rPr>
        <w:t>oferty</w:t>
      </w:r>
      <w:r w:rsidRPr="00EA2465">
        <w:rPr>
          <w:spacing w:val="-3"/>
          <w:sz w:val="24"/>
          <w:szCs w:val="24"/>
        </w:rPr>
        <w:t xml:space="preserve"> </w:t>
      </w:r>
      <w:r w:rsidRPr="00EA2465">
        <w:rPr>
          <w:sz w:val="24"/>
          <w:szCs w:val="24"/>
        </w:rPr>
        <w:t>oraz</w:t>
      </w:r>
      <w:r w:rsidRPr="00EA2465">
        <w:rPr>
          <w:spacing w:val="-3"/>
          <w:sz w:val="24"/>
          <w:szCs w:val="24"/>
        </w:rPr>
        <w:t xml:space="preserve"> </w:t>
      </w:r>
      <w:r w:rsidRPr="00EA2465">
        <w:rPr>
          <w:sz w:val="24"/>
          <w:szCs w:val="24"/>
        </w:rPr>
        <w:t>wszelkich</w:t>
      </w:r>
      <w:r w:rsidRPr="00EA2465">
        <w:rPr>
          <w:spacing w:val="-2"/>
          <w:sz w:val="24"/>
          <w:szCs w:val="24"/>
        </w:rPr>
        <w:t xml:space="preserve"> </w:t>
      </w:r>
      <w:r w:rsidRPr="00EA2465">
        <w:rPr>
          <w:sz w:val="24"/>
          <w:szCs w:val="24"/>
        </w:rPr>
        <w:t>dokumentów</w:t>
      </w:r>
      <w:r w:rsidRPr="00EA2465">
        <w:rPr>
          <w:spacing w:val="-3"/>
          <w:sz w:val="24"/>
          <w:szCs w:val="24"/>
        </w:rPr>
        <w:t xml:space="preserve"> </w:t>
      </w:r>
      <w:r w:rsidRPr="00EA2465">
        <w:rPr>
          <w:sz w:val="24"/>
          <w:szCs w:val="24"/>
        </w:rPr>
        <w:t>z</w:t>
      </w:r>
      <w:r w:rsidRPr="00EA2465">
        <w:rPr>
          <w:spacing w:val="-4"/>
          <w:sz w:val="24"/>
          <w:szCs w:val="24"/>
        </w:rPr>
        <w:t xml:space="preserve"> </w:t>
      </w:r>
      <w:r w:rsidRPr="00EA2465">
        <w:rPr>
          <w:sz w:val="24"/>
          <w:szCs w:val="24"/>
        </w:rPr>
        <w:t>tym</w:t>
      </w:r>
      <w:r w:rsidRPr="00EA2465">
        <w:rPr>
          <w:spacing w:val="-4"/>
          <w:sz w:val="24"/>
          <w:szCs w:val="24"/>
        </w:rPr>
        <w:t xml:space="preserve"> </w:t>
      </w:r>
      <w:r w:rsidRPr="00EA2465">
        <w:rPr>
          <w:spacing w:val="-2"/>
          <w:sz w:val="24"/>
          <w:szCs w:val="24"/>
        </w:rPr>
        <w:t>związanych</w:t>
      </w:r>
      <w:r w:rsidR="00E40CD4" w:rsidRPr="00EA2465">
        <w:rPr>
          <w:spacing w:val="-2"/>
          <w:sz w:val="24"/>
          <w:szCs w:val="24"/>
        </w:rPr>
        <w:t>,</w:t>
      </w:r>
    </w:p>
    <w:p w14:paraId="1D075CAB" w14:textId="39F9E3F6" w:rsidR="00396A97" w:rsidRPr="00EA2465" w:rsidRDefault="00E40CD4" w:rsidP="00396A97">
      <w:pPr>
        <w:pStyle w:val="Akapitzlist"/>
        <w:numPr>
          <w:ilvl w:val="3"/>
          <w:numId w:val="69"/>
        </w:numPr>
        <w:shd w:val="clear" w:color="auto" w:fill="FFFFFF"/>
        <w:tabs>
          <w:tab w:val="left" w:pos="567"/>
          <w:tab w:val="left" w:pos="851"/>
        </w:tabs>
        <w:suppressAutoHyphens w:val="0"/>
        <w:autoSpaceDN w:val="0"/>
        <w:spacing w:line="276" w:lineRule="auto"/>
        <w:contextualSpacing w:val="0"/>
        <w:jc w:val="both"/>
        <w:rPr>
          <w:sz w:val="24"/>
          <w:szCs w:val="24"/>
        </w:rPr>
      </w:pPr>
      <w:r w:rsidRPr="00EA2465">
        <w:rPr>
          <w:spacing w:val="-2"/>
          <w:sz w:val="24"/>
          <w:szCs w:val="24"/>
        </w:rPr>
        <w:t>w</w:t>
      </w:r>
      <w:r w:rsidR="00396A97" w:rsidRPr="00EA2465">
        <w:rPr>
          <w:spacing w:val="-2"/>
          <w:sz w:val="24"/>
          <w:szCs w:val="24"/>
        </w:rPr>
        <w:t xml:space="preserve">ykonawca ma obowiązek uprzątnąć z wszelkich nieczystości i pozostałości / odpadów remontowo-budowlanych miejsce realizacji zamówienia oraz wywieźć i zutylizować odpady </w:t>
      </w:r>
      <w:r w:rsidR="00396A97" w:rsidRPr="00EA2465">
        <w:rPr>
          <w:sz w:val="24"/>
          <w:szCs w:val="24"/>
        </w:rPr>
        <w:t>zgodnie z obowiązującymi przepisami</w:t>
      </w:r>
      <w:r w:rsidRPr="00EA2465">
        <w:rPr>
          <w:sz w:val="24"/>
          <w:szCs w:val="24"/>
        </w:rPr>
        <w:t>,</w:t>
      </w:r>
    </w:p>
    <w:p w14:paraId="3E7AC571" w14:textId="1C58D5F0" w:rsidR="00396A97" w:rsidRPr="00EA2465" w:rsidRDefault="00E40CD4" w:rsidP="00396A97">
      <w:pPr>
        <w:pStyle w:val="Akapitzlist"/>
        <w:widowControl w:val="0"/>
        <w:numPr>
          <w:ilvl w:val="1"/>
          <w:numId w:val="69"/>
        </w:numPr>
        <w:tabs>
          <w:tab w:val="left" w:pos="763"/>
        </w:tabs>
        <w:suppressAutoHyphens w:val="0"/>
        <w:autoSpaceDE w:val="0"/>
        <w:autoSpaceDN w:val="0"/>
        <w:spacing w:line="276" w:lineRule="auto"/>
        <w:ind w:left="763" w:right="184" w:hanging="428"/>
        <w:contextualSpacing w:val="0"/>
        <w:jc w:val="both"/>
        <w:rPr>
          <w:sz w:val="24"/>
          <w:szCs w:val="24"/>
        </w:rPr>
      </w:pPr>
      <w:r w:rsidRPr="00EA2465">
        <w:rPr>
          <w:sz w:val="24"/>
          <w:szCs w:val="24"/>
        </w:rPr>
        <w:t>z</w:t>
      </w:r>
      <w:r w:rsidR="00396A97" w:rsidRPr="00EA2465">
        <w:rPr>
          <w:sz w:val="24"/>
          <w:szCs w:val="24"/>
        </w:rPr>
        <w:t>akres wartościowy umowy obejmuje również wszelkie koszty niezbędne</w:t>
      </w:r>
      <w:r w:rsidR="00396A97" w:rsidRPr="00EA2465">
        <w:rPr>
          <w:spacing w:val="-1"/>
          <w:sz w:val="24"/>
          <w:szCs w:val="24"/>
        </w:rPr>
        <w:t xml:space="preserve"> </w:t>
      </w:r>
      <w:r w:rsidR="00396A97" w:rsidRPr="00EA2465">
        <w:rPr>
          <w:sz w:val="24"/>
          <w:szCs w:val="24"/>
        </w:rPr>
        <w:t>do wykonania zadania</w:t>
      </w:r>
      <w:r w:rsidRPr="00EA2465">
        <w:rPr>
          <w:sz w:val="24"/>
          <w:szCs w:val="24"/>
        </w:rPr>
        <w:t>,</w:t>
      </w:r>
    </w:p>
    <w:p w14:paraId="06F5582C" w14:textId="787D5A01" w:rsidR="00396A97" w:rsidRPr="00EA2465" w:rsidRDefault="00E40CD4" w:rsidP="00396A97">
      <w:pPr>
        <w:pStyle w:val="Akapitzlist"/>
        <w:widowControl w:val="0"/>
        <w:numPr>
          <w:ilvl w:val="1"/>
          <w:numId w:val="69"/>
        </w:numPr>
        <w:tabs>
          <w:tab w:val="left" w:pos="763"/>
        </w:tabs>
        <w:suppressAutoHyphens w:val="0"/>
        <w:autoSpaceDE w:val="0"/>
        <w:autoSpaceDN w:val="0"/>
        <w:spacing w:line="276" w:lineRule="auto"/>
        <w:ind w:left="763" w:hanging="427"/>
        <w:contextualSpacing w:val="0"/>
        <w:jc w:val="both"/>
        <w:rPr>
          <w:sz w:val="24"/>
          <w:szCs w:val="24"/>
        </w:rPr>
      </w:pPr>
      <w:r w:rsidRPr="00EA2465">
        <w:rPr>
          <w:sz w:val="24"/>
          <w:szCs w:val="24"/>
        </w:rPr>
        <w:t>w</w:t>
      </w:r>
      <w:r w:rsidR="00396A97" w:rsidRPr="00EA2465">
        <w:rPr>
          <w:sz w:val="24"/>
          <w:szCs w:val="24"/>
        </w:rPr>
        <w:t>ykonany</w:t>
      </w:r>
      <w:r w:rsidR="00396A97" w:rsidRPr="00EA2465">
        <w:rPr>
          <w:spacing w:val="-14"/>
          <w:sz w:val="24"/>
          <w:szCs w:val="24"/>
        </w:rPr>
        <w:t xml:space="preserve"> </w:t>
      </w:r>
      <w:r w:rsidR="00396A97" w:rsidRPr="00EA2465">
        <w:rPr>
          <w:sz w:val="24"/>
          <w:szCs w:val="24"/>
        </w:rPr>
        <w:t>zakres</w:t>
      </w:r>
      <w:r w:rsidR="00396A97" w:rsidRPr="00EA2465">
        <w:rPr>
          <w:spacing w:val="-11"/>
          <w:sz w:val="24"/>
          <w:szCs w:val="24"/>
        </w:rPr>
        <w:t xml:space="preserve"> </w:t>
      </w:r>
      <w:r w:rsidR="00396A97" w:rsidRPr="00EA2465">
        <w:rPr>
          <w:sz w:val="24"/>
          <w:szCs w:val="24"/>
        </w:rPr>
        <w:t>robót</w:t>
      </w:r>
      <w:r w:rsidR="00396A97" w:rsidRPr="00EA2465">
        <w:rPr>
          <w:spacing w:val="-13"/>
          <w:sz w:val="24"/>
          <w:szCs w:val="24"/>
        </w:rPr>
        <w:t xml:space="preserve"> </w:t>
      </w:r>
      <w:r w:rsidR="00396A97" w:rsidRPr="00EA2465">
        <w:rPr>
          <w:sz w:val="24"/>
          <w:szCs w:val="24"/>
        </w:rPr>
        <w:t>ma</w:t>
      </w:r>
      <w:r w:rsidR="00396A97" w:rsidRPr="00EA2465">
        <w:rPr>
          <w:spacing w:val="-11"/>
          <w:sz w:val="24"/>
          <w:szCs w:val="24"/>
        </w:rPr>
        <w:t xml:space="preserve"> </w:t>
      </w:r>
      <w:r w:rsidR="00396A97" w:rsidRPr="00EA2465">
        <w:rPr>
          <w:sz w:val="24"/>
          <w:szCs w:val="24"/>
        </w:rPr>
        <w:t>zapewnić</w:t>
      </w:r>
      <w:r w:rsidR="00396A97" w:rsidRPr="00EA2465">
        <w:rPr>
          <w:spacing w:val="-14"/>
          <w:sz w:val="24"/>
          <w:szCs w:val="24"/>
        </w:rPr>
        <w:t xml:space="preserve"> </w:t>
      </w:r>
      <w:r w:rsidR="00396A97" w:rsidRPr="00EA2465">
        <w:rPr>
          <w:sz w:val="24"/>
          <w:szCs w:val="24"/>
        </w:rPr>
        <w:t>prawidłowe</w:t>
      </w:r>
      <w:r w:rsidR="00396A97" w:rsidRPr="00EA2465">
        <w:rPr>
          <w:spacing w:val="-11"/>
          <w:sz w:val="24"/>
          <w:szCs w:val="24"/>
        </w:rPr>
        <w:t xml:space="preserve"> </w:t>
      </w:r>
      <w:r w:rsidR="00396A97" w:rsidRPr="00EA2465">
        <w:rPr>
          <w:sz w:val="24"/>
          <w:szCs w:val="24"/>
        </w:rPr>
        <w:t>funkcjonowanie</w:t>
      </w:r>
      <w:r w:rsidR="00396A97" w:rsidRPr="00EA2465">
        <w:rPr>
          <w:spacing w:val="-10"/>
          <w:sz w:val="24"/>
          <w:szCs w:val="24"/>
        </w:rPr>
        <w:t xml:space="preserve"> </w:t>
      </w:r>
      <w:r w:rsidR="00396A97" w:rsidRPr="00EA2465">
        <w:rPr>
          <w:spacing w:val="-2"/>
          <w:sz w:val="24"/>
          <w:szCs w:val="24"/>
        </w:rPr>
        <w:t>zamówienia.</w:t>
      </w:r>
    </w:p>
    <w:p w14:paraId="0D44347A" w14:textId="77777777" w:rsidR="00396A97" w:rsidRPr="00BD4FE7" w:rsidRDefault="00396A97" w:rsidP="00396A97">
      <w:pPr>
        <w:pStyle w:val="Tekstpodstawowy"/>
        <w:spacing w:before="42"/>
        <w:rPr>
          <w:b/>
          <w:sz w:val="24"/>
          <w:szCs w:val="24"/>
        </w:rPr>
      </w:pPr>
    </w:p>
    <w:p w14:paraId="0C9DF168" w14:textId="77777777" w:rsidR="00396A97" w:rsidRPr="00BD4FE7" w:rsidRDefault="00396A97" w:rsidP="00396A97">
      <w:pPr>
        <w:pStyle w:val="Nagwek1"/>
        <w:numPr>
          <w:ilvl w:val="0"/>
          <w:numId w:val="69"/>
        </w:numPr>
        <w:tabs>
          <w:tab w:val="left" w:pos="763"/>
        </w:tabs>
        <w:ind w:left="763" w:hanging="427"/>
        <w:rPr>
          <w:rFonts w:cs="Times New Roman"/>
        </w:rPr>
      </w:pPr>
      <w:r w:rsidRPr="00BD4FE7">
        <w:rPr>
          <w:rFonts w:cs="Times New Roman"/>
          <w:shd w:val="clear" w:color="auto" w:fill="C0C0C0"/>
        </w:rPr>
        <w:lastRenderedPageBreak/>
        <w:t>WIZJA</w:t>
      </w:r>
      <w:r w:rsidRPr="00BD4FE7">
        <w:rPr>
          <w:rFonts w:cs="Times New Roman"/>
          <w:spacing w:val="-1"/>
          <w:shd w:val="clear" w:color="auto" w:fill="C0C0C0"/>
        </w:rPr>
        <w:t xml:space="preserve"> </w:t>
      </w:r>
      <w:r w:rsidRPr="00BD4FE7">
        <w:rPr>
          <w:rFonts w:cs="Times New Roman"/>
          <w:spacing w:val="-2"/>
          <w:shd w:val="clear" w:color="auto" w:fill="C0C0C0"/>
        </w:rPr>
        <w:t>LOKALNA</w:t>
      </w:r>
    </w:p>
    <w:p w14:paraId="6B1D436F" w14:textId="51B8A866" w:rsidR="00815A3F" w:rsidRPr="00CF0513" w:rsidRDefault="00815A3F" w:rsidP="00815A3F">
      <w:pPr>
        <w:numPr>
          <w:ilvl w:val="0"/>
          <w:numId w:val="128"/>
        </w:numPr>
        <w:suppressAutoHyphens w:val="0"/>
        <w:spacing w:before="240" w:after="40" w:line="276" w:lineRule="auto"/>
        <w:ind w:left="360"/>
        <w:jc w:val="both"/>
        <w:textAlignment w:val="baseline"/>
        <w:rPr>
          <w:rFonts w:cstheme="minorHAnsi"/>
          <w:color w:val="FF9900"/>
          <w:sz w:val="24"/>
          <w:szCs w:val="24"/>
        </w:rPr>
      </w:pPr>
      <w:r w:rsidRPr="00CF0513">
        <w:rPr>
          <w:rFonts w:cstheme="minorHAnsi"/>
          <w:bCs/>
          <w:sz w:val="24"/>
          <w:szCs w:val="24"/>
        </w:rPr>
        <w:t>Zaleca się, aby wycena oferty została poprzedzona wizją lokalną w celu dokonania oceny dokumentów i informacji przekazywanych w ramach niniejszego postępowania przez Zamawiającego i powinna uwzględniać wszystkie koszty  i czynności niezbędne do wykonania przedmiotu zamówienia zgodnie z prawem i wiedzą techniczną</w:t>
      </w:r>
      <w:r w:rsidRPr="00CF0513">
        <w:rPr>
          <w:rFonts w:cstheme="minorHAnsi"/>
          <w:color w:val="FF9900"/>
          <w:sz w:val="24"/>
          <w:szCs w:val="24"/>
        </w:rPr>
        <w:t>. </w:t>
      </w:r>
    </w:p>
    <w:p w14:paraId="5CB0EB97" w14:textId="668017CE" w:rsidR="00815A3F" w:rsidRPr="00815A3F" w:rsidRDefault="00815A3F" w:rsidP="00815A3F">
      <w:pPr>
        <w:numPr>
          <w:ilvl w:val="0"/>
          <w:numId w:val="128"/>
        </w:numPr>
        <w:spacing w:before="40" w:after="40"/>
        <w:ind w:left="360"/>
        <w:textAlignment w:val="baseline"/>
        <w:rPr>
          <w:rFonts w:cstheme="minorHAnsi"/>
          <w:sz w:val="24"/>
          <w:szCs w:val="24"/>
        </w:rPr>
      </w:pPr>
      <w:r w:rsidRPr="00B84BD9">
        <w:rPr>
          <w:rFonts w:cstheme="minorHAnsi"/>
          <w:sz w:val="24"/>
          <w:szCs w:val="24"/>
        </w:rPr>
        <w:t>W celu umówienia wizji lokalnej należy kontaktować się z Pan</w:t>
      </w:r>
      <w:r>
        <w:rPr>
          <w:rFonts w:cstheme="minorHAnsi"/>
          <w:sz w:val="24"/>
          <w:szCs w:val="24"/>
        </w:rPr>
        <w:t>em</w:t>
      </w:r>
      <w:r w:rsidRPr="00B84BD9">
        <w:rPr>
          <w:rFonts w:cstheme="minorHAnsi"/>
          <w:sz w:val="24"/>
          <w:szCs w:val="24"/>
        </w:rPr>
        <w:t xml:space="preserve"> </w:t>
      </w:r>
      <w:r>
        <w:rPr>
          <w:rFonts w:cstheme="minorHAnsi"/>
          <w:sz w:val="24"/>
          <w:szCs w:val="24"/>
        </w:rPr>
        <w:t>Patrykiem Boguszewskim</w:t>
      </w:r>
      <w:r w:rsidRPr="00B84BD9">
        <w:rPr>
          <w:rFonts w:cstheme="minorHAnsi"/>
          <w:sz w:val="24"/>
          <w:szCs w:val="24"/>
        </w:rPr>
        <w:t xml:space="preserve"> </w:t>
      </w:r>
      <w:r w:rsidRPr="00815A3F">
        <w:rPr>
          <w:rFonts w:cstheme="minorHAnsi"/>
          <w:sz w:val="24"/>
          <w:szCs w:val="24"/>
        </w:rPr>
        <w:t xml:space="preserve">e-mail: </w:t>
      </w:r>
      <w:hyperlink r:id="rId13" w:history="1">
        <w:r w:rsidRPr="00815A3F">
          <w:rPr>
            <w:rStyle w:val="Hipercze"/>
            <w:rFonts w:cstheme="minorHAnsi"/>
            <w:sz w:val="24"/>
            <w:szCs w:val="24"/>
          </w:rPr>
          <w:t>patryk.boguszewski@stegna.pl</w:t>
        </w:r>
      </w:hyperlink>
      <w:r w:rsidRPr="00815A3F">
        <w:rPr>
          <w:rFonts w:cstheme="minorHAnsi"/>
          <w:sz w:val="24"/>
          <w:szCs w:val="24"/>
        </w:rPr>
        <w:t xml:space="preserve">, tel. </w:t>
      </w:r>
      <w:r>
        <w:rPr>
          <w:rFonts w:cstheme="minorHAnsi"/>
          <w:sz w:val="24"/>
          <w:szCs w:val="24"/>
        </w:rPr>
        <w:t>552305330.</w:t>
      </w:r>
    </w:p>
    <w:p w14:paraId="0A4AD9D9" w14:textId="77777777" w:rsidR="00815A3F" w:rsidRPr="00F419A6" w:rsidRDefault="00815A3F" w:rsidP="00815A3F">
      <w:pPr>
        <w:numPr>
          <w:ilvl w:val="0"/>
          <w:numId w:val="128"/>
        </w:numPr>
        <w:suppressAutoHyphens w:val="0"/>
        <w:spacing w:before="40" w:after="40" w:line="276" w:lineRule="auto"/>
        <w:ind w:left="360"/>
        <w:jc w:val="both"/>
        <w:textAlignment w:val="baseline"/>
        <w:rPr>
          <w:rFonts w:cstheme="minorHAnsi"/>
          <w:b/>
          <w:bCs/>
          <w:sz w:val="24"/>
          <w:szCs w:val="24"/>
          <w:u w:val="single"/>
        </w:rPr>
      </w:pPr>
      <w:r w:rsidRPr="00F419A6">
        <w:rPr>
          <w:rFonts w:cstheme="minorHAnsi"/>
          <w:b/>
          <w:bCs/>
          <w:sz w:val="24"/>
          <w:szCs w:val="24"/>
          <w:u w:val="single"/>
        </w:rPr>
        <w:t>Zamawiający informuje, iż nie dokonanie wizji lokalnej przez Wykonawcę nie będzie skutkowało odrzuceniem oferty.</w:t>
      </w:r>
    </w:p>
    <w:p w14:paraId="0768CC0A" w14:textId="77777777" w:rsidR="00396A97" w:rsidRPr="00815A3F" w:rsidRDefault="00396A97" w:rsidP="00396A97">
      <w:pPr>
        <w:tabs>
          <w:tab w:val="left" w:pos="696"/>
        </w:tabs>
        <w:spacing w:before="39" w:line="278" w:lineRule="auto"/>
        <w:ind w:right="118"/>
        <w:rPr>
          <w:sz w:val="24"/>
          <w:szCs w:val="24"/>
        </w:rPr>
      </w:pPr>
    </w:p>
    <w:p w14:paraId="5A683FD2" w14:textId="77777777" w:rsidR="00396A97" w:rsidRPr="00815A3F" w:rsidRDefault="00396A97" w:rsidP="00396A97">
      <w:pPr>
        <w:pStyle w:val="Nagwek1"/>
        <w:numPr>
          <w:ilvl w:val="0"/>
          <w:numId w:val="69"/>
        </w:numPr>
        <w:tabs>
          <w:tab w:val="left" w:pos="760"/>
        </w:tabs>
        <w:spacing w:before="36"/>
        <w:ind w:left="760" w:hanging="424"/>
        <w:rPr>
          <w:rFonts w:cs="Times New Roman"/>
        </w:rPr>
      </w:pPr>
      <w:r w:rsidRPr="00815A3F">
        <w:rPr>
          <w:rFonts w:cs="Times New Roman"/>
          <w:spacing w:val="-2"/>
          <w:shd w:val="clear" w:color="auto" w:fill="C0C0C0"/>
        </w:rPr>
        <w:t>PODWYKONAWSTWO</w:t>
      </w:r>
    </w:p>
    <w:p w14:paraId="04061281" w14:textId="77777777" w:rsidR="00815A3F" w:rsidRPr="00815A3F" w:rsidRDefault="00815A3F" w:rsidP="00815A3F">
      <w:pPr>
        <w:pStyle w:val="Nagwek1"/>
        <w:tabs>
          <w:tab w:val="left" w:pos="760"/>
        </w:tabs>
        <w:spacing w:before="36"/>
        <w:ind w:left="760" w:firstLine="0"/>
        <w:rPr>
          <w:rFonts w:cs="Times New Roman"/>
        </w:rPr>
      </w:pPr>
    </w:p>
    <w:p w14:paraId="2FA6893F" w14:textId="219E03F0" w:rsidR="00815A3F" w:rsidRPr="00815A3F" w:rsidRDefault="00815A3F" w:rsidP="00815A3F">
      <w:pPr>
        <w:pStyle w:val="Akapitzlist"/>
        <w:numPr>
          <w:ilvl w:val="1"/>
          <w:numId w:val="69"/>
        </w:numPr>
        <w:jc w:val="both"/>
        <w:rPr>
          <w:sz w:val="24"/>
          <w:szCs w:val="24"/>
        </w:rPr>
      </w:pPr>
      <w:r w:rsidRPr="00815A3F">
        <w:rPr>
          <w:sz w:val="24"/>
          <w:szCs w:val="24"/>
        </w:rPr>
        <w:t xml:space="preserve">Wykonawca może powierzyć wykonanie części zamówienia podwykonawcy (podwykonawcom). </w:t>
      </w:r>
    </w:p>
    <w:p w14:paraId="7B48BDDB" w14:textId="39593DD9" w:rsidR="00396A97" w:rsidRPr="00815A3F" w:rsidRDefault="00396A97" w:rsidP="00396A97">
      <w:pPr>
        <w:pStyle w:val="Akapitzlist"/>
        <w:widowControl w:val="0"/>
        <w:numPr>
          <w:ilvl w:val="1"/>
          <w:numId w:val="69"/>
        </w:numPr>
        <w:tabs>
          <w:tab w:val="left" w:pos="696"/>
        </w:tabs>
        <w:suppressAutoHyphens w:val="0"/>
        <w:autoSpaceDE w:val="0"/>
        <w:autoSpaceDN w:val="0"/>
        <w:spacing w:before="43" w:line="276" w:lineRule="auto"/>
        <w:ind w:left="696" w:right="120" w:hanging="360"/>
        <w:contextualSpacing w:val="0"/>
        <w:jc w:val="both"/>
        <w:rPr>
          <w:sz w:val="24"/>
          <w:szCs w:val="24"/>
        </w:rPr>
      </w:pPr>
      <w:r w:rsidRPr="00815A3F">
        <w:rPr>
          <w:sz w:val="24"/>
          <w:szCs w:val="24"/>
        </w:rPr>
        <w:t>Zamawiający nie zastrzega obowiązku osobistego wykonania przez Wykonawcę kluczowych części zamówienia.</w:t>
      </w:r>
    </w:p>
    <w:p w14:paraId="30A86927" w14:textId="77777777" w:rsidR="00396A97" w:rsidRPr="00815A3F" w:rsidRDefault="00396A97" w:rsidP="00396A97">
      <w:pPr>
        <w:pStyle w:val="Akapitzlist"/>
        <w:widowControl w:val="0"/>
        <w:numPr>
          <w:ilvl w:val="1"/>
          <w:numId w:val="69"/>
        </w:numPr>
        <w:tabs>
          <w:tab w:val="left" w:pos="696"/>
        </w:tabs>
        <w:suppressAutoHyphens w:val="0"/>
        <w:autoSpaceDE w:val="0"/>
        <w:autoSpaceDN w:val="0"/>
        <w:spacing w:before="1" w:line="276" w:lineRule="auto"/>
        <w:ind w:left="696" w:right="113" w:hanging="360"/>
        <w:contextualSpacing w:val="0"/>
        <w:jc w:val="both"/>
        <w:rPr>
          <w:sz w:val="24"/>
          <w:szCs w:val="24"/>
        </w:rPr>
      </w:pPr>
      <w:r w:rsidRPr="00815A3F">
        <w:rPr>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47D6DAE7" w14:textId="77777777" w:rsidR="00396A97" w:rsidRPr="00396A97" w:rsidRDefault="00396A97" w:rsidP="00396A97">
      <w:pPr>
        <w:pStyle w:val="Tekstpodstawowy"/>
        <w:spacing w:before="44"/>
        <w:rPr>
          <w:color w:val="EE0000"/>
          <w:sz w:val="24"/>
          <w:szCs w:val="24"/>
        </w:rPr>
      </w:pPr>
    </w:p>
    <w:p w14:paraId="1898B2AD" w14:textId="77777777" w:rsidR="00396A97" w:rsidRPr="00BD4FE7" w:rsidRDefault="00396A97" w:rsidP="00396A97">
      <w:pPr>
        <w:pStyle w:val="Nagwek1"/>
        <w:numPr>
          <w:ilvl w:val="0"/>
          <w:numId w:val="69"/>
        </w:numPr>
        <w:tabs>
          <w:tab w:val="left" w:pos="762"/>
        </w:tabs>
        <w:ind w:left="762" w:hanging="426"/>
        <w:rPr>
          <w:rFonts w:cs="Times New Roman"/>
        </w:rPr>
      </w:pPr>
      <w:r w:rsidRPr="00BD4FE7">
        <w:rPr>
          <w:rFonts w:cs="Times New Roman"/>
          <w:shd w:val="clear" w:color="auto" w:fill="C0C0C0"/>
        </w:rPr>
        <w:t>TERMIN</w:t>
      </w:r>
      <w:r w:rsidRPr="00BD4FE7">
        <w:rPr>
          <w:rFonts w:cs="Times New Roman"/>
          <w:spacing w:val="-3"/>
          <w:shd w:val="clear" w:color="auto" w:fill="C0C0C0"/>
        </w:rPr>
        <w:t xml:space="preserve"> </w:t>
      </w:r>
      <w:r w:rsidRPr="00BD4FE7">
        <w:rPr>
          <w:rFonts w:cs="Times New Roman"/>
          <w:shd w:val="clear" w:color="auto" w:fill="C0C0C0"/>
        </w:rPr>
        <w:t>WYKONANIA</w:t>
      </w:r>
      <w:r w:rsidRPr="00BD4FE7">
        <w:rPr>
          <w:rFonts w:cs="Times New Roman"/>
          <w:spacing w:val="-4"/>
          <w:shd w:val="clear" w:color="auto" w:fill="C0C0C0"/>
        </w:rPr>
        <w:t xml:space="preserve"> </w:t>
      </w:r>
      <w:r w:rsidRPr="00BD4FE7">
        <w:rPr>
          <w:rFonts w:cs="Times New Roman"/>
          <w:spacing w:val="-2"/>
          <w:shd w:val="clear" w:color="auto" w:fill="C0C0C0"/>
        </w:rPr>
        <w:t>ZAMÓWIENIA</w:t>
      </w:r>
    </w:p>
    <w:p w14:paraId="350B59C2" w14:textId="14289928" w:rsidR="00396A97" w:rsidRPr="008D1325" w:rsidRDefault="00396A97" w:rsidP="00396A97">
      <w:pPr>
        <w:pStyle w:val="Akapitzlist"/>
        <w:widowControl w:val="0"/>
        <w:numPr>
          <w:ilvl w:val="1"/>
          <w:numId w:val="69"/>
        </w:numPr>
        <w:tabs>
          <w:tab w:val="left" w:pos="695"/>
        </w:tabs>
        <w:suppressAutoHyphens w:val="0"/>
        <w:autoSpaceDE w:val="0"/>
        <w:autoSpaceDN w:val="0"/>
        <w:spacing w:before="283"/>
        <w:ind w:left="695" w:hanging="359"/>
        <w:contextualSpacing w:val="0"/>
        <w:jc w:val="both"/>
        <w:rPr>
          <w:sz w:val="24"/>
          <w:szCs w:val="24"/>
        </w:rPr>
      </w:pPr>
      <w:r w:rsidRPr="008D1325">
        <w:rPr>
          <w:sz w:val="24"/>
          <w:szCs w:val="24"/>
        </w:rPr>
        <w:t>Termin</w:t>
      </w:r>
      <w:r w:rsidRPr="008D1325">
        <w:rPr>
          <w:spacing w:val="-6"/>
          <w:sz w:val="24"/>
          <w:szCs w:val="24"/>
        </w:rPr>
        <w:t xml:space="preserve"> </w:t>
      </w:r>
      <w:r w:rsidRPr="008D1325">
        <w:rPr>
          <w:sz w:val="24"/>
          <w:szCs w:val="24"/>
        </w:rPr>
        <w:t>realizacji</w:t>
      </w:r>
      <w:r w:rsidRPr="008D1325">
        <w:rPr>
          <w:spacing w:val="-5"/>
          <w:sz w:val="24"/>
          <w:szCs w:val="24"/>
        </w:rPr>
        <w:t xml:space="preserve"> </w:t>
      </w:r>
      <w:r w:rsidRPr="008D1325">
        <w:rPr>
          <w:sz w:val="24"/>
          <w:szCs w:val="24"/>
        </w:rPr>
        <w:t>zamówienia</w:t>
      </w:r>
      <w:r w:rsidRPr="008D1325">
        <w:rPr>
          <w:spacing w:val="-3"/>
          <w:sz w:val="24"/>
          <w:szCs w:val="24"/>
        </w:rPr>
        <w:t xml:space="preserve"> </w:t>
      </w:r>
      <w:r w:rsidRPr="008D1325">
        <w:rPr>
          <w:sz w:val="24"/>
          <w:szCs w:val="24"/>
        </w:rPr>
        <w:t>wynosi:</w:t>
      </w:r>
      <w:r w:rsidRPr="008D1325">
        <w:rPr>
          <w:spacing w:val="-4"/>
          <w:sz w:val="24"/>
          <w:szCs w:val="24"/>
        </w:rPr>
        <w:t xml:space="preserve"> </w:t>
      </w:r>
      <w:r w:rsidR="0000535C">
        <w:rPr>
          <w:b/>
          <w:sz w:val="24"/>
          <w:szCs w:val="24"/>
        </w:rPr>
        <w:t>3</w:t>
      </w:r>
      <w:r w:rsidRPr="008D1325">
        <w:rPr>
          <w:b/>
          <w:sz w:val="24"/>
          <w:szCs w:val="24"/>
        </w:rPr>
        <w:t xml:space="preserve"> </w:t>
      </w:r>
      <w:r w:rsidR="004B2B6E" w:rsidRPr="008D1325">
        <w:rPr>
          <w:b/>
          <w:sz w:val="24"/>
          <w:szCs w:val="24"/>
        </w:rPr>
        <w:t>miesi</w:t>
      </w:r>
      <w:r w:rsidR="0000535C">
        <w:rPr>
          <w:b/>
          <w:sz w:val="24"/>
          <w:szCs w:val="24"/>
        </w:rPr>
        <w:t>ące</w:t>
      </w:r>
      <w:r w:rsidR="004B2B6E" w:rsidRPr="008D1325">
        <w:rPr>
          <w:b/>
          <w:sz w:val="24"/>
          <w:szCs w:val="24"/>
        </w:rPr>
        <w:t xml:space="preserve"> </w:t>
      </w:r>
      <w:r w:rsidRPr="008D1325">
        <w:rPr>
          <w:sz w:val="24"/>
          <w:szCs w:val="24"/>
        </w:rPr>
        <w:t>od</w:t>
      </w:r>
      <w:r w:rsidRPr="008D1325">
        <w:rPr>
          <w:spacing w:val="-3"/>
          <w:sz w:val="24"/>
          <w:szCs w:val="24"/>
        </w:rPr>
        <w:t xml:space="preserve"> </w:t>
      </w:r>
      <w:r w:rsidRPr="008D1325">
        <w:rPr>
          <w:sz w:val="24"/>
          <w:szCs w:val="24"/>
        </w:rPr>
        <w:t>dnia</w:t>
      </w:r>
      <w:r w:rsidRPr="008D1325">
        <w:rPr>
          <w:spacing w:val="-5"/>
          <w:sz w:val="24"/>
          <w:szCs w:val="24"/>
        </w:rPr>
        <w:t xml:space="preserve"> </w:t>
      </w:r>
      <w:r w:rsidRPr="008D1325">
        <w:rPr>
          <w:sz w:val="24"/>
          <w:szCs w:val="24"/>
        </w:rPr>
        <w:t>podpisania</w:t>
      </w:r>
      <w:r w:rsidRPr="008D1325">
        <w:rPr>
          <w:spacing w:val="-4"/>
          <w:sz w:val="24"/>
          <w:szCs w:val="24"/>
        </w:rPr>
        <w:t xml:space="preserve"> </w:t>
      </w:r>
      <w:r w:rsidRPr="008D1325">
        <w:rPr>
          <w:spacing w:val="-2"/>
          <w:sz w:val="24"/>
          <w:szCs w:val="24"/>
        </w:rPr>
        <w:t>umowy.</w:t>
      </w:r>
    </w:p>
    <w:p w14:paraId="0F7F4930" w14:textId="77777777" w:rsidR="00396A97" w:rsidRPr="008D1325" w:rsidRDefault="00396A97" w:rsidP="00BD4FE7">
      <w:pPr>
        <w:pStyle w:val="Akapitzlist"/>
        <w:widowControl w:val="0"/>
        <w:numPr>
          <w:ilvl w:val="1"/>
          <w:numId w:val="69"/>
        </w:numPr>
        <w:tabs>
          <w:tab w:val="left" w:pos="696"/>
        </w:tabs>
        <w:suppressAutoHyphens w:val="0"/>
        <w:autoSpaceDE w:val="0"/>
        <w:autoSpaceDN w:val="0"/>
        <w:spacing w:before="283" w:after="240" w:line="278" w:lineRule="auto"/>
        <w:ind w:left="696" w:right="119" w:hanging="360"/>
        <w:contextualSpacing w:val="0"/>
        <w:jc w:val="both"/>
        <w:rPr>
          <w:sz w:val="24"/>
          <w:szCs w:val="24"/>
        </w:rPr>
      </w:pPr>
      <w:r w:rsidRPr="008D1325">
        <w:rPr>
          <w:sz w:val="24"/>
          <w:szCs w:val="24"/>
        </w:rPr>
        <w:t>Szczegółowe</w:t>
      </w:r>
      <w:r w:rsidRPr="008D1325">
        <w:rPr>
          <w:spacing w:val="80"/>
          <w:sz w:val="24"/>
          <w:szCs w:val="24"/>
        </w:rPr>
        <w:t xml:space="preserve"> </w:t>
      </w:r>
      <w:r w:rsidRPr="008D1325">
        <w:rPr>
          <w:sz w:val="24"/>
          <w:szCs w:val="24"/>
        </w:rPr>
        <w:t>zagadnienia</w:t>
      </w:r>
      <w:r w:rsidRPr="008D1325">
        <w:rPr>
          <w:spacing w:val="80"/>
          <w:sz w:val="24"/>
          <w:szCs w:val="24"/>
        </w:rPr>
        <w:t xml:space="preserve"> </w:t>
      </w:r>
      <w:r w:rsidRPr="008D1325">
        <w:rPr>
          <w:sz w:val="24"/>
          <w:szCs w:val="24"/>
        </w:rPr>
        <w:t>dotyczące</w:t>
      </w:r>
      <w:r w:rsidRPr="008D1325">
        <w:rPr>
          <w:spacing w:val="80"/>
          <w:sz w:val="24"/>
          <w:szCs w:val="24"/>
        </w:rPr>
        <w:t xml:space="preserve"> </w:t>
      </w:r>
      <w:r w:rsidRPr="008D1325">
        <w:rPr>
          <w:sz w:val="24"/>
          <w:szCs w:val="24"/>
        </w:rPr>
        <w:t>terminu</w:t>
      </w:r>
      <w:r w:rsidRPr="008D1325">
        <w:rPr>
          <w:spacing w:val="80"/>
          <w:sz w:val="24"/>
          <w:szCs w:val="24"/>
        </w:rPr>
        <w:t xml:space="preserve"> </w:t>
      </w:r>
      <w:r w:rsidRPr="008D1325">
        <w:rPr>
          <w:sz w:val="24"/>
          <w:szCs w:val="24"/>
        </w:rPr>
        <w:t>realizacji</w:t>
      </w:r>
      <w:r w:rsidRPr="008D1325">
        <w:rPr>
          <w:spacing w:val="80"/>
          <w:sz w:val="24"/>
          <w:szCs w:val="24"/>
        </w:rPr>
        <w:t xml:space="preserve"> </w:t>
      </w:r>
      <w:r w:rsidRPr="008D1325">
        <w:rPr>
          <w:sz w:val="24"/>
          <w:szCs w:val="24"/>
        </w:rPr>
        <w:t>umowy</w:t>
      </w:r>
      <w:r w:rsidRPr="008D1325">
        <w:rPr>
          <w:spacing w:val="80"/>
          <w:sz w:val="24"/>
          <w:szCs w:val="24"/>
        </w:rPr>
        <w:t xml:space="preserve"> </w:t>
      </w:r>
      <w:r w:rsidRPr="008D1325">
        <w:rPr>
          <w:sz w:val="24"/>
          <w:szCs w:val="24"/>
        </w:rPr>
        <w:t>uregulowane</w:t>
      </w:r>
      <w:r w:rsidRPr="008D1325">
        <w:rPr>
          <w:spacing w:val="80"/>
          <w:sz w:val="24"/>
          <w:szCs w:val="24"/>
        </w:rPr>
        <w:t xml:space="preserve"> </w:t>
      </w:r>
      <w:r w:rsidRPr="008D1325">
        <w:rPr>
          <w:sz w:val="24"/>
          <w:szCs w:val="24"/>
        </w:rPr>
        <w:t>są</w:t>
      </w:r>
      <w:r w:rsidRPr="008D1325">
        <w:rPr>
          <w:spacing w:val="80"/>
          <w:sz w:val="24"/>
          <w:szCs w:val="24"/>
        </w:rPr>
        <w:t xml:space="preserve"> </w:t>
      </w:r>
      <w:r w:rsidRPr="008D1325">
        <w:rPr>
          <w:sz w:val="24"/>
          <w:szCs w:val="24"/>
        </w:rPr>
        <w:t xml:space="preserve">w projekcie umowy stanowiącej </w:t>
      </w:r>
      <w:r w:rsidRPr="008D1325">
        <w:rPr>
          <w:b/>
          <w:sz w:val="24"/>
          <w:szCs w:val="24"/>
        </w:rPr>
        <w:t>załącznik nr 4 do SWZ</w:t>
      </w:r>
      <w:r w:rsidRPr="008D1325">
        <w:rPr>
          <w:sz w:val="24"/>
          <w:szCs w:val="24"/>
        </w:rPr>
        <w:t>.</w:t>
      </w:r>
    </w:p>
    <w:p w14:paraId="0AC0AF7A" w14:textId="2AFAD34A" w:rsidR="00396A97" w:rsidRPr="00BD4FE7" w:rsidRDefault="00396A97" w:rsidP="00BD4FE7">
      <w:pPr>
        <w:pStyle w:val="Akapitzlist"/>
        <w:widowControl w:val="0"/>
        <w:numPr>
          <w:ilvl w:val="1"/>
          <w:numId w:val="69"/>
        </w:numPr>
        <w:tabs>
          <w:tab w:val="left" w:pos="696"/>
        </w:tabs>
        <w:suppressAutoHyphens w:val="0"/>
        <w:autoSpaceDE w:val="0"/>
        <w:autoSpaceDN w:val="0"/>
        <w:spacing w:before="38" w:after="240" w:line="278" w:lineRule="auto"/>
        <w:ind w:left="696" w:right="123" w:hanging="360"/>
        <w:contextualSpacing w:val="0"/>
        <w:jc w:val="both"/>
        <w:rPr>
          <w:color w:val="EE0000"/>
          <w:sz w:val="24"/>
          <w:szCs w:val="24"/>
        </w:rPr>
      </w:pPr>
      <w:r w:rsidRPr="00BD4FE7">
        <w:rPr>
          <w:sz w:val="24"/>
          <w:szCs w:val="24"/>
        </w:rPr>
        <w:t>Za</w:t>
      </w:r>
      <w:r w:rsidRPr="00BD4FE7">
        <w:rPr>
          <w:spacing w:val="-2"/>
          <w:sz w:val="24"/>
          <w:szCs w:val="24"/>
        </w:rPr>
        <w:t xml:space="preserve"> </w:t>
      </w:r>
      <w:r w:rsidRPr="00BD4FE7">
        <w:rPr>
          <w:sz w:val="24"/>
          <w:szCs w:val="24"/>
        </w:rPr>
        <w:t>datę</w:t>
      </w:r>
      <w:r w:rsidRPr="00BD4FE7">
        <w:rPr>
          <w:spacing w:val="-2"/>
          <w:sz w:val="24"/>
          <w:szCs w:val="24"/>
        </w:rPr>
        <w:t xml:space="preserve"> </w:t>
      </w:r>
      <w:r w:rsidRPr="00BD4FE7">
        <w:rPr>
          <w:sz w:val="24"/>
          <w:szCs w:val="24"/>
        </w:rPr>
        <w:t>zakończenia</w:t>
      </w:r>
      <w:r w:rsidRPr="00BD4FE7">
        <w:rPr>
          <w:spacing w:val="-2"/>
          <w:sz w:val="24"/>
          <w:szCs w:val="24"/>
        </w:rPr>
        <w:t xml:space="preserve"> </w:t>
      </w:r>
      <w:r w:rsidRPr="00BD4FE7">
        <w:rPr>
          <w:sz w:val="24"/>
          <w:szCs w:val="24"/>
        </w:rPr>
        <w:t>robót</w:t>
      </w:r>
      <w:r w:rsidRPr="00BD4FE7">
        <w:rPr>
          <w:spacing w:val="-1"/>
          <w:sz w:val="24"/>
          <w:szCs w:val="24"/>
        </w:rPr>
        <w:t xml:space="preserve"> </w:t>
      </w:r>
      <w:r w:rsidRPr="00BD4FE7">
        <w:rPr>
          <w:sz w:val="24"/>
          <w:szCs w:val="24"/>
        </w:rPr>
        <w:t>Zamawiający</w:t>
      </w:r>
      <w:r w:rsidRPr="00BD4FE7">
        <w:rPr>
          <w:spacing w:val="-3"/>
          <w:sz w:val="24"/>
          <w:szCs w:val="24"/>
        </w:rPr>
        <w:t xml:space="preserve"> </w:t>
      </w:r>
      <w:r w:rsidRPr="00BD4FE7">
        <w:rPr>
          <w:sz w:val="24"/>
          <w:szCs w:val="24"/>
        </w:rPr>
        <w:t>uzna</w:t>
      </w:r>
      <w:r w:rsidRPr="00BD4FE7">
        <w:rPr>
          <w:spacing w:val="-4"/>
          <w:sz w:val="24"/>
          <w:szCs w:val="24"/>
        </w:rPr>
        <w:t xml:space="preserve"> </w:t>
      </w:r>
      <w:r w:rsidRPr="00BD4FE7">
        <w:rPr>
          <w:sz w:val="24"/>
          <w:szCs w:val="24"/>
        </w:rPr>
        <w:t>datę</w:t>
      </w:r>
      <w:r w:rsidRPr="00BD4FE7">
        <w:rPr>
          <w:spacing w:val="-2"/>
          <w:sz w:val="24"/>
          <w:szCs w:val="24"/>
        </w:rPr>
        <w:t xml:space="preserve"> </w:t>
      </w:r>
      <w:r w:rsidRPr="00BD4FE7">
        <w:rPr>
          <w:sz w:val="24"/>
          <w:szCs w:val="24"/>
        </w:rPr>
        <w:t>podpisania</w:t>
      </w:r>
      <w:r w:rsidRPr="00BD4FE7">
        <w:rPr>
          <w:spacing w:val="-2"/>
          <w:sz w:val="24"/>
          <w:szCs w:val="24"/>
        </w:rPr>
        <w:t xml:space="preserve"> </w:t>
      </w:r>
      <w:r w:rsidRPr="00BD4FE7">
        <w:rPr>
          <w:sz w:val="24"/>
          <w:szCs w:val="24"/>
        </w:rPr>
        <w:t>bezusterkowego</w:t>
      </w:r>
      <w:r w:rsidRPr="00BD4FE7">
        <w:rPr>
          <w:spacing w:val="-2"/>
          <w:sz w:val="24"/>
          <w:szCs w:val="24"/>
        </w:rPr>
        <w:t xml:space="preserve"> </w:t>
      </w:r>
      <w:r w:rsidRPr="00BD4FE7">
        <w:rPr>
          <w:sz w:val="24"/>
          <w:szCs w:val="24"/>
        </w:rPr>
        <w:t>protokołu technicznego odbioru robót przez obie strony.</w:t>
      </w:r>
    </w:p>
    <w:p w14:paraId="5800DF19" w14:textId="77777777" w:rsidR="00BD4FE7" w:rsidRPr="00BD4FE7" w:rsidRDefault="00BD4FE7" w:rsidP="00BD4FE7">
      <w:pPr>
        <w:pStyle w:val="Akapitzlist"/>
        <w:widowControl w:val="0"/>
        <w:tabs>
          <w:tab w:val="left" w:pos="696"/>
        </w:tabs>
        <w:suppressAutoHyphens w:val="0"/>
        <w:autoSpaceDE w:val="0"/>
        <w:autoSpaceDN w:val="0"/>
        <w:spacing w:before="38" w:line="278" w:lineRule="auto"/>
        <w:ind w:left="696" w:right="123"/>
        <w:contextualSpacing w:val="0"/>
        <w:jc w:val="both"/>
        <w:rPr>
          <w:color w:val="EE0000"/>
          <w:sz w:val="24"/>
          <w:szCs w:val="24"/>
        </w:rPr>
      </w:pPr>
    </w:p>
    <w:p w14:paraId="1D188EA6" w14:textId="77777777" w:rsidR="00396A97" w:rsidRPr="00BD4FE7" w:rsidRDefault="00396A97" w:rsidP="00396A97">
      <w:pPr>
        <w:pStyle w:val="Nagwek1"/>
        <w:numPr>
          <w:ilvl w:val="0"/>
          <w:numId w:val="69"/>
        </w:numPr>
        <w:tabs>
          <w:tab w:val="left" w:pos="900"/>
        </w:tabs>
        <w:ind w:left="900" w:hanging="564"/>
        <w:rPr>
          <w:rFonts w:cs="Times New Roman"/>
        </w:rPr>
      </w:pPr>
      <w:r w:rsidRPr="00BD4FE7">
        <w:rPr>
          <w:rFonts w:cs="Times New Roman"/>
          <w:shd w:val="clear" w:color="auto" w:fill="C0C0C0"/>
        </w:rPr>
        <w:t>WARUNKI</w:t>
      </w:r>
      <w:r w:rsidRPr="00BD4FE7">
        <w:rPr>
          <w:rFonts w:cs="Times New Roman"/>
          <w:spacing w:val="-2"/>
          <w:shd w:val="clear" w:color="auto" w:fill="C0C0C0"/>
        </w:rPr>
        <w:t xml:space="preserve"> </w:t>
      </w:r>
      <w:r w:rsidRPr="00BD4FE7">
        <w:rPr>
          <w:rFonts w:cs="Times New Roman"/>
          <w:shd w:val="clear" w:color="auto" w:fill="C0C0C0"/>
        </w:rPr>
        <w:t>UDZIAŁU</w:t>
      </w:r>
      <w:r w:rsidRPr="00BD4FE7">
        <w:rPr>
          <w:rFonts w:cs="Times New Roman"/>
          <w:spacing w:val="-2"/>
          <w:shd w:val="clear" w:color="auto" w:fill="C0C0C0"/>
        </w:rPr>
        <w:t xml:space="preserve"> </w:t>
      </w:r>
      <w:r w:rsidRPr="00BD4FE7">
        <w:rPr>
          <w:rFonts w:cs="Times New Roman"/>
          <w:shd w:val="clear" w:color="auto" w:fill="C0C0C0"/>
        </w:rPr>
        <w:t>W</w:t>
      </w:r>
      <w:r w:rsidRPr="00BD4FE7">
        <w:rPr>
          <w:rFonts w:cs="Times New Roman"/>
          <w:spacing w:val="-2"/>
          <w:shd w:val="clear" w:color="auto" w:fill="C0C0C0"/>
        </w:rPr>
        <w:t xml:space="preserve"> POSTĘPOWANIU</w:t>
      </w:r>
    </w:p>
    <w:p w14:paraId="52253A0A" w14:textId="77777777" w:rsidR="00396A97" w:rsidRPr="00BD4FE7" w:rsidRDefault="00396A97" w:rsidP="00396A97">
      <w:pPr>
        <w:pStyle w:val="Akapitzlist"/>
        <w:widowControl w:val="0"/>
        <w:numPr>
          <w:ilvl w:val="1"/>
          <w:numId w:val="69"/>
        </w:numPr>
        <w:tabs>
          <w:tab w:val="left" w:pos="696"/>
        </w:tabs>
        <w:suppressAutoHyphens w:val="0"/>
        <w:autoSpaceDE w:val="0"/>
        <w:autoSpaceDN w:val="0"/>
        <w:spacing w:before="285" w:line="276" w:lineRule="auto"/>
        <w:ind w:left="696" w:right="139" w:hanging="360"/>
        <w:contextualSpacing w:val="0"/>
        <w:jc w:val="both"/>
        <w:rPr>
          <w:sz w:val="24"/>
          <w:szCs w:val="24"/>
        </w:rPr>
      </w:pPr>
      <w:r w:rsidRPr="00BD4FE7">
        <w:rPr>
          <w:sz w:val="24"/>
          <w:szCs w:val="24"/>
        </w:rPr>
        <w:t>O udzielenie zamówienia mogą ubiegać się Wykonawcy, którzy nie podlegają</w:t>
      </w:r>
      <w:r w:rsidRPr="00BD4FE7">
        <w:rPr>
          <w:spacing w:val="40"/>
          <w:sz w:val="24"/>
          <w:szCs w:val="24"/>
        </w:rPr>
        <w:t xml:space="preserve"> </w:t>
      </w:r>
      <w:r w:rsidRPr="00BD4FE7">
        <w:rPr>
          <w:sz w:val="24"/>
          <w:szCs w:val="24"/>
        </w:rPr>
        <w:t>wykluczeniu na zasadach określonych w Rozdziale IX SWZ, oraz spełniają określone przez Zamawiającego warunki udziału w postępowaniu.</w:t>
      </w:r>
    </w:p>
    <w:p w14:paraId="79307343" w14:textId="77777777" w:rsidR="00396A97" w:rsidRPr="00BD4FE7" w:rsidRDefault="00396A97" w:rsidP="00396A97">
      <w:pPr>
        <w:pStyle w:val="Akapitzlist"/>
        <w:widowControl w:val="0"/>
        <w:numPr>
          <w:ilvl w:val="1"/>
          <w:numId w:val="69"/>
        </w:numPr>
        <w:tabs>
          <w:tab w:val="left" w:pos="696"/>
        </w:tabs>
        <w:suppressAutoHyphens w:val="0"/>
        <w:autoSpaceDE w:val="0"/>
        <w:autoSpaceDN w:val="0"/>
        <w:spacing w:line="276" w:lineRule="auto"/>
        <w:ind w:left="696" w:right="142" w:hanging="360"/>
        <w:contextualSpacing w:val="0"/>
        <w:jc w:val="both"/>
        <w:rPr>
          <w:sz w:val="24"/>
          <w:szCs w:val="24"/>
        </w:rPr>
      </w:pPr>
      <w:r w:rsidRPr="00BD4FE7">
        <w:rPr>
          <w:sz w:val="24"/>
          <w:szCs w:val="24"/>
        </w:rPr>
        <w:t xml:space="preserve">O udzielenie zamówienia mogą ubiegać się Wykonawcy, którzy spełniają warunki </w:t>
      </w:r>
      <w:r w:rsidRPr="00BD4FE7">
        <w:rPr>
          <w:spacing w:val="-2"/>
          <w:sz w:val="24"/>
          <w:szCs w:val="24"/>
        </w:rPr>
        <w:t>dotyczące:</w:t>
      </w:r>
    </w:p>
    <w:p w14:paraId="52C2C52E" w14:textId="77777777" w:rsidR="00396A97" w:rsidRPr="00BD4FE7" w:rsidRDefault="00396A97" w:rsidP="00396A97">
      <w:pPr>
        <w:pStyle w:val="Akapitzlist"/>
        <w:widowControl w:val="0"/>
        <w:numPr>
          <w:ilvl w:val="2"/>
          <w:numId w:val="69"/>
        </w:numPr>
        <w:suppressAutoHyphens w:val="0"/>
        <w:autoSpaceDE w:val="0"/>
        <w:autoSpaceDN w:val="0"/>
        <w:spacing w:line="276" w:lineRule="auto"/>
        <w:ind w:left="567"/>
        <w:contextualSpacing w:val="0"/>
        <w:jc w:val="both"/>
        <w:rPr>
          <w:b/>
          <w:bCs/>
          <w:sz w:val="24"/>
          <w:szCs w:val="24"/>
        </w:rPr>
      </w:pPr>
      <w:r w:rsidRPr="00BD4FE7">
        <w:rPr>
          <w:b/>
          <w:bCs/>
          <w:sz w:val="24"/>
          <w:szCs w:val="24"/>
        </w:rPr>
        <w:t>zdolności</w:t>
      </w:r>
      <w:r w:rsidRPr="00BD4FE7">
        <w:rPr>
          <w:b/>
          <w:bCs/>
          <w:spacing w:val="-4"/>
          <w:sz w:val="24"/>
          <w:szCs w:val="24"/>
        </w:rPr>
        <w:t xml:space="preserve"> </w:t>
      </w:r>
      <w:r w:rsidRPr="00BD4FE7">
        <w:rPr>
          <w:b/>
          <w:bCs/>
          <w:sz w:val="24"/>
          <w:szCs w:val="24"/>
        </w:rPr>
        <w:t>do</w:t>
      </w:r>
      <w:r w:rsidRPr="00BD4FE7">
        <w:rPr>
          <w:b/>
          <w:bCs/>
          <w:spacing w:val="-4"/>
          <w:sz w:val="24"/>
          <w:szCs w:val="24"/>
        </w:rPr>
        <w:t xml:space="preserve"> </w:t>
      </w:r>
      <w:r w:rsidRPr="00BD4FE7">
        <w:rPr>
          <w:b/>
          <w:bCs/>
          <w:sz w:val="24"/>
          <w:szCs w:val="24"/>
        </w:rPr>
        <w:t>występowania</w:t>
      </w:r>
      <w:r w:rsidRPr="00BD4FE7">
        <w:rPr>
          <w:b/>
          <w:bCs/>
          <w:spacing w:val="-3"/>
          <w:sz w:val="24"/>
          <w:szCs w:val="24"/>
        </w:rPr>
        <w:t xml:space="preserve"> </w:t>
      </w:r>
      <w:r w:rsidRPr="00BD4FE7">
        <w:rPr>
          <w:b/>
          <w:bCs/>
          <w:sz w:val="24"/>
          <w:szCs w:val="24"/>
        </w:rPr>
        <w:t>w</w:t>
      </w:r>
      <w:r w:rsidRPr="00BD4FE7">
        <w:rPr>
          <w:b/>
          <w:bCs/>
          <w:spacing w:val="-4"/>
          <w:sz w:val="24"/>
          <w:szCs w:val="24"/>
        </w:rPr>
        <w:t xml:space="preserve"> </w:t>
      </w:r>
      <w:r w:rsidRPr="00BD4FE7">
        <w:rPr>
          <w:b/>
          <w:bCs/>
          <w:sz w:val="24"/>
          <w:szCs w:val="24"/>
        </w:rPr>
        <w:t>obrocie</w:t>
      </w:r>
      <w:r w:rsidRPr="00BD4FE7">
        <w:rPr>
          <w:b/>
          <w:bCs/>
          <w:spacing w:val="-3"/>
          <w:sz w:val="24"/>
          <w:szCs w:val="24"/>
        </w:rPr>
        <w:t xml:space="preserve"> </w:t>
      </w:r>
      <w:r w:rsidRPr="00BD4FE7">
        <w:rPr>
          <w:b/>
          <w:bCs/>
          <w:spacing w:val="-2"/>
          <w:sz w:val="24"/>
          <w:szCs w:val="24"/>
        </w:rPr>
        <w:t>gospodarczym:</w:t>
      </w:r>
    </w:p>
    <w:p w14:paraId="151348A9" w14:textId="77777777" w:rsidR="00396A97" w:rsidRPr="00BD4FE7" w:rsidRDefault="00396A97" w:rsidP="00396A97">
      <w:pPr>
        <w:pStyle w:val="Tekstpodstawowy"/>
        <w:spacing w:before="43" w:line="276" w:lineRule="auto"/>
        <w:ind w:left="709"/>
        <w:rPr>
          <w:sz w:val="24"/>
          <w:szCs w:val="24"/>
        </w:rPr>
      </w:pPr>
      <w:r w:rsidRPr="00BD4FE7">
        <w:rPr>
          <w:sz w:val="24"/>
          <w:szCs w:val="24"/>
        </w:rPr>
        <w:t>Zamawiający</w:t>
      </w:r>
      <w:r w:rsidRPr="00BD4FE7">
        <w:rPr>
          <w:spacing w:val="-6"/>
          <w:sz w:val="24"/>
          <w:szCs w:val="24"/>
        </w:rPr>
        <w:t xml:space="preserve"> </w:t>
      </w:r>
      <w:r w:rsidRPr="00BD4FE7">
        <w:rPr>
          <w:sz w:val="24"/>
          <w:szCs w:val="24"/>
        </w:rPr>
        <w:t>nie</w:t>
      </w:r>
      <w:r w:rsidRPr="00BD4FE7">
        <w:rPr>
          <w:spacing w:val="-2"/>
          <w:sz w:val="24"/>
          <w:szCs w:val="24"/>
        </w:rPr>
        <w:t xml:space="preserve"> </w:t>
      </w:r>
      <w:r w:rsidRPr="00BD4FE7">
        <w:rPr>
          <w:sz w:val="24"/>
          <w:szCs w:val="24"/>
        </w:rPr>
        <w:t>stawia</w:t>
      </w:r>
      <w:r w:rsidRPr="00BD4FE7">
        <w:rPr>
          <w:spacing w:val="-3"/>
          <w:sz w:val="24"/>
          <w:szCs w:val="24"/>
        </w:rPr>
        <w:t xml:space="preserve"> </w:t>
      </w:r>
      <w:r w:rsidRPr="00BD4FE7">
        <w:rPr>
          <w:sz w:val="24"/>
          <w:szCs w:val="24"/>
        </w:rPr>
        <w:t>szczegółowych</w:t>
      </w:r>
      <w:r w:rsidRPr="00BD4FE7">
        <w:rPr>
          <w:spacing w:val="-3"/>
          <w:sz w:val="24"/>
          <w:szCs w:val="24"/>
        </w:rPr>
        <w:t xml:space="preserve"> </w:t>
      </w:r>
      <w:r w:rsidRPr="00BD4FE7">
        <w:rPr>
          <w:sz w:val="24"/>
          <w:szCs w:val="24"/>
        </w:rPr>
        <w:t>wymagań</w:t>
      </w:r>
      <w:r w:rsidRPr="00BD4FE7">
        <w:rPr>
          <w:spacing w:val="-4"/>
          <w:sz w:val="24"/>
          <w:szCs w:val="24"/>
        </w:rPr>
        <w:t xml:space="preserve"> </w:t>
      </w:r>
      <w:r w:rsidRPr="00BD4FE7">
        <w:rPr>
          <w:sz w:val="24"/>
          <w:szCs w:val="24"/>
        </w:rPr>
        <w:t>w</w:t>
      </w:r>
      <w:r w:rsidRPr="00BD4FE7">
        <w:rPr>
          <w:spacing w:val="-4"/>
          <w:sz w:val="24"/>
          <w:szCs w:val="24"/>
        </w:rPr>
        <w:t xml:space="preserve"> </w:t>
      </w:r>
      <w:r w:rsidRPr="00BD4FE7">
        <w:rPr>
          <w:sz w:val="24"/>
          <w:szCs w:val="24"/>
        </w:rPr>
        <w:t>tym</w:t>
      </w:r>
      <w:r w:rsidRPr="00BD4FE7">
        <w:rPr>
          <w:spacing w:val="-3"/>
          <w:sz w:val="24"/>
          <w:szCs w:val="24"/>
        </w:rPr>
        <w:t xml:space="preserve"> </w:t>
      </w:r>
      <w:r w:rsidRPr="00BD4FE7">
        <w:rPr>
          <w:spacing w:val="-2"/>
          <w:sz w:val="24"/>
          <w:szCs w:val="24"/>
        </w:rPr>
        <w:t>zakresie.</w:t>
      </w:r>
    </w:p>
    <w:p w14:paraId="1FD731CB" w14:textId="77777777" w:rsidR="00396A97" w:rsidRPr="00BD4FE7" w:rsidRDefault="00396A97" w:rsidP="00396A97">
      <w:pPr>
        <w:pStyle w:val="Akapitzlist"/>
        <w:widowControl w:val="0"/>
        <w:numPr>
          <w:ilvl w:val="2"/>
          <w:numId w:val="69"/>
        </w:numPr>
        <w:suppressAutoHyphens w:val="0"/>
        <w:autoSpaceDE w:val="0"/>
        <w:autoSpaceDN w:val="0"/>
        <w:spacing w:line="276" w:lineRule="auto"/>
        <w:ind w:left="709" w:hanging="380"/>
        <w:contextualSpacing w:val="0"/>
        <w:jc w:val="both"/>
        <w:rPr>
          <w:sz w:val="24"/>
          <w:szCs w:val="24"/>
        </w:rPr>
      </w:pPr>
      <w:r w:rsidRPr="00BD4FE7">
        <w:rPr>
          <w:b/>
          <w:bCs/>
          <w:sz w:val="24"/>
          <w:szCs w:val="24"/>
        </w:rPr>
        <w:t>uprawnień do prowadzenia określonej działalności gospodarczej lub   zawodowej,</w:t>
      </w:r>
      <w:r w:rsidRPr="00BD4FE7">
        <w:rPr>
          <w:b/>
          <w:bCs/>
          <w:spacing w:val="40"/>
          <w:sz w:val="24"/>
          <w:szCs w:val="24"/>
        </w:rPr>
        <w:t xml:space="preserve"> </w:t>
      </w:r>
      <w:r w:rsidRPr="00BD4FE7">
        <w:rPr>
          <w:b/>
          <w:bCs/>
          <w:sz w:val="24"/>
          <w:szCs w:val="24"/>
        </w:rPr>
        <w:lastRenderedPageBreak/>
        <w:t>o ile  wynika to z odrębnych przepisów</w:t>
      </w:r>
      <w:r w:rsidRPr="00BD4FE7">
        <w:rPr>
          <w:sz w:val="24"/>
          <w:szCs w:val="24"/>
        </w:rPr>
        <w:t>:</w:t>
      </w:r>
    </w:p>
    <w:p w14:paraId="1D9E0DA4" w14:textId="77777777" w:rsidR="00396A97" w:rsidRPr="00BD4FE7" w:rsidRDefault="00396A97" w:rsidP="00BD4FE7">
      <w:pPr>
        <w:pStyle w:val="Tekstpodstawowy"/>
        <w:spacing w:line="276" w:lineRule="auto"/>
        <w:ind w:firstLine="709"/>
        <w:rPr>
          <w:sz w:val="24"/>
          <w:szCs w:val="24"/>
        </w:rPr>
      </w:pPr>
      <w:r w:rsidRPr="00BD4FE7">
        <w:rPr>
          <w:sz w:val="24"/>
          <w:szCs w:val="24"/>
        </w:rPr>
        <w:t xml:space="preserve"> Zamawiający</w:t>
      </w:r>
      <w:r w:rsidRPr="00BD4FE7">
        <w:rPr>
          <w:spacing w:val="-6"/>
          <w:sz w:val="24"/>
          <w:szCs w:val="24"/>
        </w:rPr>
        <w:t xml:space="preserve"> </w:t>
      </w:r>
      <w:r w:rsidRPr="00BD4FE7">
        <w:rPr>
          <w:sz w:val="24"/>
          <w:szCs w:val="24"/>
        </w:rPr>
        <w:t>nie</w:t>
      </w:r>
      <w:r w:rsidRPr="00BD4FE7">
        <w:rPr>
          <w:spacing w:val="-2"/>
          <w:sz w:val="24"/>
          <w:szCs w:val="24"/>
        </w:rPr>
        <w:t xml:space="preserve"> </w:t>
      </w:r>
      <w:r w:rsidRPr="00BD4FE7">
        <w:rPr>
          <w:sz w:val="24"/>
          <w:szCs w:val="24"/>
        </w:rPr>
        <w:t>stawia</w:t>
      </w:r>
      <w:r w:rsidRPr="00BD4FE7">
        <w:rPr>
          <w:spacing w:val="-3"/>
          <w:sz w:val="24"/>
          <w:szCs w:val="24"/>
        </w:rPr>
        <w:t xml:space="preserve"> </w:t>
      </w:r>
      <w:r w:rsidRPr="00BD4FE7">
        <w:rPr>
          <w:sz w:val="24"/>
          <w:szCs w:val="24"/>
        </w:rPr>
        <w:t>szczegółowych</w:t>
      </w:r>
      <w:r w:rsidRPr="00BD4FE7">
        <w:rPr>
          <w:spacing w:val="-3"/>
          <w:sz w:val="24"/>
          <w:szCs w:val="24"/>
        </w:rPr>
        <w:t xml:space="preserve"> </w:t>
      </w:r>
      <w:r w:rsidRPr="00BD4FE7">
        <w:rPr>
          <w:sz w:val="24"/>
          <w:szCs w:val="24"/>
        </w:rPr>
        <w:t>wymagań</w:t>
      </w:r>
      <w:r w:rsidRPr="00BD4FE7">
        <w:rPr>
          <w:spacing w:val="-4"/>
          <w:sz w:val="24"/>
          <w:szCs w:val="24"/>
        </w:rPr>
        <w:t xml:space="preserve"> </w:t>
      </w:r>
      <w:r w:rsidRPr="00BD4FE7">
        <w:rPr>
          <w:sz w:val="24"/>
          <w:szCs w:val="24"/>
        </w:rPr>
        <w:t>w</w:t>
      </w:r>
      <w:r w:rsidRPr="00BD4FE7">
        <w:rPr>
          <w:spacing w:val="-4"/>
          <w:sz w:val="24"/>
          <w:szCs w:val="24"/>
        </w:rPr>
        <w:t xml:space="preserve"> </w:t>
      </w:r>
      <w:r w:rsidRPr="00BD4FE7">
        <w:rPr>
          <w:sz w:val="24"/>
          <w:szCs w:val="24"/>
        </w:rPr>
        <w:t>tym</w:t>
      </w:r>
      <w:r w:rsidRPr="00BD4FE7">
        <w:rPr>
          <w:spacing w:val="-3"/>
          <w:sz w:val="24"/>
          <w:szCs w:val="24"/>
        </w:rPr>
        <w:t xml:space="preserve"> </w:t>
      </w:r>
      <w:r w:rsidRPr="00BD4FE7">
        <w:rPr>
          <w:spacing w:val="-2"/>
          <w:sz w:val="24"/>
          <w:szCs w:val="24"/>
        </w:rPr>
        <w:t>zakresie.</w:t>
      </w:r>
    </w:p>
    <w:p w14:paraId="537E1EB3" w14:textId="77777777" w:rsidR="00396A97" w:rsidRPr="00BD4FE7" w:rsidRDefault="00396A97" w:rsidP="00396A97">
      <w:pPr>
        <w:pStyle w:val="Akapitzlist"/>
        <w:widowControl w:val="0"/>
        <w:numPr>
          <w:ilvl w:val="2"/>
          <w:numId w:val="69"/>
        </w:numPr>
        <w:suppressAutoHyphens w:val="0"/>
        <w:autoSpaceDE w:val="0"/>
        <w:autoSpaceDN w:val="0"/>
        <w:spacing w:line="276" w:lineRule="auto"/>
        <w:ind w:left="567"/>
        <w:contextualSpacing w:val="0"/>
        <w:jc w:val="both"/>
        <w:rPr>
          <w:b/>
          <w:bCs/>
          <w:sz w:val="24"/>
          <w:szCs w:val="24"/>
        </w:rPr>
      </w:pPr>
      <w:r w:rsidRPr="00BD4FE7">
        <w:rPr>
          <w:b/>
          <w:bCs/>
          <w:sz w:val="24"/>
          <w:szCs w:val="24"/>
        </w:rPr>
        <w:t>sytuacji</w:t>
      </w:r>
      <w:r w:rsidRPr="00BD4FE7">
        <w:rPr>
          <w:b/>
          <w:bCs/>
          <w:spacing w:val="-3"/>
          <w:sz w:val="24"/>
          <w:szCs w:val="24"/>
        </w:rPr>
        <w:t xml:space="preserve"> </w:t>
      </w:r>
      <w:r w:rsidRPr="00BD4FE7">
        <w:rPr>
          <w:b/>
          <w:bCs/>
          <w:sz w:val="24"/>
          <w:szCs w:val="24"/>
        </w:rPr>
        <w:t>ekonomicznej</w:t>
      </w:r>
      <w:r w:rsidRPr="00BD4FE7">
        <w:rPr>
          <w:b/>
          <w:bCs/>
          <w:spacing w:val="-4"/>
          <w:sz w:val="24"/>
          <w:szCs w:val="24"/>
        </w:rPr>
        <w:t xml:space="preserve"> </w:t>
      </w:r>
      <w:r w:rsidRPr="00BD4FE7">
        <w:rPr>
          <w:b/>
          <w:bCs/>
          <w:sz w:val="24"/>
          <w:szCs w:val="24"/>
        </w:rPr>
        <w:t>lub</w:t>
      </w:r>
      <w:r w:rsidRPr="00BD4FE7">
        <w:rPr>
          <w:b/>
          <w:bCs/>
          <w:spacing w:val="-3"/>
          <w:sz w:val="24"/>
          <w:szCs w:val="24"/>
        </w:rPr>
        <w:t xml:space="preserve"> </w:t>
      </w:r>
      <w:r w:rsidRPr="00BD4FE7">
        <w:rPr>
          <w:b/>
          <w:bCs/>
          <w:spacing w:val="-2"/>
          <w:sz w:val="24"/>
          <w:szCs w:val="24"/>
        </w:rPr>
        <w:t>finansowej:</w:t>
      </w:r>
    </w:p>
    <w:p w14:paraId="286C95DE" w14:textId="77777777" w:rsidR="00396A97" w:rsidRPr="00BD4FE7" w:rsidRDefault="00396A97" w:rsidP="00BD4FE7">
      <w:pPr>
        <w:pStyle w:val="Tekstpodstawowy"/>
        <w:spacing w:before="46" w:line="276" w:lineRule="auto"/>
        <w:ind w:firstLine="709"/>
        <w:rPr>
          <w:sz w:val="24"/>
          <w:szCs w:val="24"/>
        </w:rPr>
      </w:pPr>
      <w:r w:rsidRPr="00BD4FE7">
        <w:rPr>
          <w:sz w:val="24"/>
          <w:szCs w:val="24"/>
        </w:rPr>
        <w:t>Zamawiający</w:t>
      </w:r>
      <w:r w:rsidRPr="00BD4FE7">
        <w:rPr>
          <w:spacing w:val="-6"/>
          <w:sz w:val="24"/>
          <w:szCs w:val="24"/>
        </w:rPr>
        <w:t xml:space="preserve"> </w:t>
      </w:r>
      <w:r w:rsidRPr="00BD4FE7">
        <w:rPr>
          <w:sz w:val="24"/>
          <w:szCs w:val="24"/>
        </w:rPr>
        <w:t>nie</w:t>
      </w:r>
      <w:r w:rsidRPr="00BD4FE7">
        <w:rPr>
          <w:spacing w:val="-2"/>
          <w:sz w:val="24"/>
          <w:szCs w:val="24"/>
        </w:rPr>
        <w:t xml:space="preserve"> </w:t>
      </w:r>
      <w:r w:rsidRPr="00BD4FE7">
        <w:rPr>
          <w:sz w:val="24"/>
          <w:szCs w:val="24"/>
        </w:rPr>
        <w:t>stawia</w:t>
      </w:r>
      <w:r w:rsidRPr="00BD4FE7">
        <w:rPr>
          <w:spacing w:val="-3"/>
          <w:sz w:val="24"/>
          <w:szCs w:val="24"/>
        </w:rPr>
        <w:t xml:space="preserve"> </w:t>
      </w:r>
      <w:r w:rsidRPr="00BD4FE7">
        <w:rPr>
          <w:sz w:val="24"/>
          <w:szCs w:val="24"/>
        </w:rPr>
        <w:t>szczegółowych</w:t>
      </w:r>
      <w:r w:rsidRPr="00BD4FE7">
        <w:rPr>
          <w:spacing w:val="-3"/>
          <w:sz w:val="24"/>
          <w:szCs w:val="24"/>
        </w:rPr>
        <w:t xml:space="preserve"> </w:t>
      </w:r>
      <w:r w:rsidRPr="00BD4FE7">
        <w:rPr>
          <w:sz w:val="24"/>
          <w:szCs w:val="24"/>
        </w:rPr>
        <w:t>wymagań</w:t>
      </w:r>
      <w:r w:rsidRPr="00BD4FE7">
        <w:rPr>
          <w:spacing w:val="-4"/>
          <w:sz w:val="24"/>
          <w:szCs w:val="24"/>
        </w:rPr>
        <w:t xml:space="preserve"> </w:t>
      </w:r>
      <w:r w:rsidRPr="00BD4FE7">
        <w:rPr>
          <w:sz w:val="24"/>
          <w:szCs w:val="24"/>
        </w:rPr>
        <w:t>w</w:t>
      </w:r>
      <w:r w:rsidRPr="00BD4FE7">
        <w:rPr>
          <w:spacing w:val="-4"/>
          <w:sz w:val="24"/>
          <w:szCs w:val="24"/>
        </w:rPr>
        <w:t xml:space="preserve"> </w:t>
      </w:r>
      <w:r w:rsidRPr="00BD4FE7">
        <w:rPr>
          <w:sz w:val="24"/>
          <w:szCs w:val="24"/>
        </w:rPr>
        <w:t>tym</w:t>
      </w:r>
      <w:r w:rsidRPr="00BD4FE7">
        <w:rPr>
          <w:spacing w:val="-3"/>
          <w:sz w:val="24"/>
          <w:szCs w:val="24"/>
        </w:rPr>
        <w:t xml:space="preserve"> </w:t>
      </w:r>
      <w:r w:rsidRPr="00BD4FE7">
        <w:rPr>
          <w:spacing w:val="-2"/>
          <w:sz w:val="24"/>
          <w:szCs w:val="24"/>
        </w:rPr>
        <w:t>zakresie.</w:t>
      </w:r>
    </w:p>
    <w:p w14:paraId="68BE1B25" w14:textId="77777777" w:rsidR="00396A97" w:rsidRPr="00DA3092" w:rsidRDefault="00396A97" w:rsidP="00396A97">
      <w:pPr>
        <w:pStyle w:val="Akapitzlist"/>
        <w:widowControl w:val="0"/>
        <w:numPr>
          <w:ilvl w:val="2"/>
          <w:numId w:val="69"/>
        </w:numPr>
        <w:suppressAutoHyphens w:val="0"/>
        <w:autoSpaceDE w:val="0"/>
        <w:autoSpaceDN w:val="0"/>
        <w:spacing w:line="276" w:lineRule="auto"/>
        <w:ind w:left="567"/>
        <w:contextualSpacing w:val="0"/>
        <w:jc w:val="both"/>
        <w:rPr>
          <w:sz w:val="24"/>
          <w:szCs w:val="24"/>
        </w:rPr>
      </w:pPr>
      <w:r w:rsidRPr="00DA3092">
        <w:rPr>
          <w:b/>
          <w:bCs/>
          <w:sz w:val="24"/>
          <w:szCs w:val="24"/>
        </w:rPr>
        <w:t>zdolności</w:t>
      </w:r>
      <w:r w:rsidRPr="00DA3092">
        <w:rPr>
          <w:b/>
          <w:bCs/>
          <w:spacing w:val="-3"/>
          <w:sz w:val="24"/>
          <w:szCs w:val="24"/>
        </w:rPr>
        <w:t xml:space="preserve"> </w:t>
      </w:r>
      <w:r w:rsidRPr="00DA3092">
        <w:rPr>
          <w:b/>
          <w:bCs/>
          <w:sz w:val="24"/>
          <w:szCs w:val="24"/>
        </w:rPr>
        <w:t>technicznej</w:t>
      </w:r>
      <w:r w:rsidRPr="00DA3092">
        <w:rPr>
          <w:b/>
          <w:bCs/>
          <w:spacing w:val="-4"/>
          <w:sz w:val="24"/>
          <w:szCs w:val="24"/>
        </w:rPr>
        <w:t xml:space="preserve"> </w:t>
      </w:r>
      <w:r w:rsidRPr="00DA3092">
        <w:rPr>
          <w:b/>
          <w:bCs/>
          <w:sz w:val="24"/>
          <w:szCs w:val="24"/>
        </w:rPr>
        <w:t>lub</w:t>
      </w:r>
      <w:r w:rsidRPr="00DA3092">
        <w:rPr>
          <w:b/>
          <w:bCs/>
          <w:spacing w:val="-2"/>
          <w:sz w:val="24"/>
          <w:szCs w:val="24"/>
        </w:rPr>
        <w:t xml:space="preserve"> zawodowej</w:t>
      </w:r>
      <w:r w:rsidRPr="00DA3092">
        <w:rPr>
          <w:spacing w:val="-2"/>
          <w:sz w:val="24"/>
          <w:szCs w:val="24"/>
        </w:rPr>
        <w:t>:</w:t>
      </w:r>
    </w:p>
    <w:p w14:paraId="60244ECE" w14:textId="77777777" w:rsidR="00396A97" w:rsidRPr="00DA3092" w:rsidRDefault="00396A97" w:rsidP="00BD4FE7">
      <w:pPr>
        <w:spacing w:before="46" w:line="276" w:lineRule="auto"/>
        <w:ind w:left="1044" w:hanging="477"/>
        <w:jc w:val="both"/>
        <w:rPr>
          <w:b/>
          <w:sz w:val="24"/>
          <w:szCs w:val="24"/>
        </w:rPr>
      </w:pPr>
      <w:r w:rsidRPr="00DA3092">
        <w:rPr>
          <w:b/>
          <w:sz w:val="24"/>
          <w:szCs w:val="24"/>
        </w:rPr>
        <w:t>1)</w:t>
      </w:r>
      <w:r w:rsidRPr="00DA3092">
        <w:rPr>
          <w:b/>
          <w:spacing w:val="30"/>
          <w:sz w:val="24"/>
          <w:szCs w:val="24"/>
        </w:rPr>
        <w:t xml:space="preserve"> </w:t>
      </w:r>
      <w:r w:rsidRPr="00DA3092">
        <w:rPr>
          <w:b/>
          <w:sz w:val="24"/>
          <w:szCs w:val="24"/>
        </w:rPr>
        <w:t>wykaz</w:t>
      </w:r>
      <w:r w:rsidRPr="00DA3092">
        <w:rPr>
          <w:b/>
          <w:spacing w:val="-1"/>
          <w:sz w:val="24"/>
          <w:szCs w:val="24"/>
        </w:rPr>
        <w:t xml:space="preserve"> </w:t>
      </w:r>
      <w:r w:rsidRPr="00DA3092">
        <w:rPr>
          <w:b/>
          <w:sz w:val="24"/>
          <w:szCs w:val="24"/>
        </w:rPr>
        <w:t>wykonanych</w:t>
      </w:r>
      <w:r w:rsidRPr="00DA3092">
        <w:rPr>
          <w:b/>
          <w:spacing w:val="-3"/>
          <w:sz w:val="24"/>
          <w:szCs w:val="24"/>
        </w:rPr>
        <w:t xml:space="preserve"> </w:t>
      </w:r>
      <w:r w:rsidRPr="00DA3092">
        <w:rPr>
          <w:b/>
          <w:sz w:val="24"/>
          <w:szCs w:val="24"/>
        </w:rPr>
        <w:t xml:space="preserve">robót </w:t>
      </w:r>
      <w:r w:rsidRPr="00DA3092">
        <w:rPr>
          <w:b/>
          <w:spacing w:val="-2"/>
          <w:sz w:val="24"/>
          <w:szCs w:val="24"/>
        </w:rPr>
        <w:t>budowlanych</w:t>
      </w:r>
    </w:p>
    <w:p w14:paraId="6BF0120B" w14:textId="619D919D" w:rsidR="00396A97" w:rsidRPr="00DA3092" w:rsidRDefault="00396A97" w:rsidP="00BD4FE7">
      <w:pPr>
        <w:pStyle w:val="Tekstpodstawowy"/>
        <w:spacing w:line="276" w:lineRule="auto"/>
        <w:ind w:left="709" w:right="112"/>
        <w:jc w:val="both"/>
        <w:rPr>
          <w:spacing w:val="-2"/>
          <w:sz w:val="24"/>
          <w:szCs w:val="24"/>
        </w:rPr>
      </w:pPr>
      <w:r w:rsidRPr="00DA3092">
        <w:rPr>
          <w:sz w:val="24"/>
          <w:szCs w:val="24"/>
        </w:rPr>
        <w:t>Zamawiający uzna warunek za spełniony, jeżeli Wykonawca wykaże, że w okresie ostatnich 5 lat przed upływem terminu składania ofert w postępowaniu, a jeżeli okres prowadzenia działalności jest krótszy to w tym okresie,</w:t>
      </w:r>
      <w:r w:rsidRPr="00DA3092">
        <w:rPr>
          <w:spacing w:val="25"/>
          <w:sz w:val="24"/>
          <w:szCs w:val="24"/>
        </w:rPr>
        <w:t xml:space="preserve"> </w:t>
      </w:r>
      <w:r w:rsidRPr="00DA3092">
        <w:rPr>
          <w:sz w:val="24"/>
          <w:szCs w:val="24"/>
        </w:rPr>
        <w:t>wykonał</w:t>
      </w:r>
      <w:r w:rsidRPr="00DA3092">
        <w:rPr>
          <w:spacing w:val="25"/>
          <w:sz w:val="24"/>
          <w:szCs w:val="24"/>
        </w:rPr>
        <w:t xml:space="preserve"> </w:t>
      </w:r>
      <w:r w:rsidRPr="00DA3092">
        <w:rPr>
          <w:sz w:val="24"/>
          <w:szCs w:val="24"/>
        </w:rPr>
        <w:t>minimum</w:t>
      </w:r>
      <w:r w:rsidRPr="00DA3092">
        <w:rPr>
          <w:spacing w:val="25"/>
          <w:sz w:val="24"/>
          <w:szCs w:val="24"/>
        </w:rPr>
        <w:t xml:space="preserve"> </w:t>
      </w:r>
      <w:r w:rsidRPr="00DA3092">
        <w:rPr>
          <w:sz w:val="24"/>
          <w:szCs w:val="24"/>
        </w:rPr>
        <w:t>jedną</w:t>
      </w:r>
      <w:r w:rsidRPr="00DA3092">
        <w:rPr>
          <w:spacing w:val="25"/>
          <w:sz w:val="24"/>
          <w:szCs w:val="24"/>
        </w:rPr>
        <w:t xml:space="preserve"> </w:t>
      </w:r>
      <w:r w:rsidRPr="00DA3092">
        <w:rPr>
          <w:sz w:val="24"/>
          <w:szCs w:val="24"/>
        </w:rPr>
        <w:t>robotę budowlaną</w:t>
      </w:r>
      <w:r w:rsidRPr="00DA3092">
        <w:rPr>
          <w:spacing w:val="25"/>
          <w:sz w:val="24"/>
          <w:szCs w:val="24"/>
        </w:rPr>
        <w:t xml:space="preserve"> </w:t>
      </w:r>
      <w:r w:rsidRPr="00DA3092">
        <w:rPr>
          <w:sz w:val="24"/>
          <w:szCs w:val="24"/>
        </w:rPr>
        <w:t>polegającą</w:t>
      </w:r>
      <w:r w:rsidRPr="00DA3092">
        <w:rPr>
          <w:spacing w:val="25"/>
          <w:sz w:val="24"/>
          <w:szCs w:val="24"/>
        </w:rPr>
        <w:t xml:space="preserve"> </w:t>
      </w:r>
      <w:r w:rsidRPr="00DA3092">
        <w:rPr>
          <w:sz w:val="24"/>
          <w:szCs w:val="24"/>
        </w:rPr>
        <w:t>na remoncie lub</w:t>
      </w:r>
      <w:r w:rsidR="000977D5" w:rsidRPr="00DA3092">
        <w:rPr>
          <w:sz w:val="24"/>
          <w:szCs w:val="24"/>
        </w:rPr>
        <w:t xml:space="preserve"> budowie lub rozbudowie lub  przebudowie</w:t>
      </w:r>
      <w:r w:rsidRPr="00DA3092">
        <w:rPr>
          <w:sz w:val="24"/>
          <w:szCs w:val="24"/>
        </w:rPr>
        <w:t xml:space="preserve"> </w:t>
      </w:r>
      <w:r w:rsidR="000977D5" w:rsidRPr="00DA3092">
        <w:rPr>
          <w:sz w:val="24"/>
          <w:szCs w:val="24"/>
        </w:rPr>
        <w:t>budynku</w:t>
      </w:r>
      <w:r w:rsidR="004F6794">
        <w:rPr>
          <w:sz w:val="24"/>
          <w:szCs w:val="24"/>
        </w:rPr>
        <w:t xml:space="preserve"> wraz z robotami sanitarnymi i elektrycznymi</w:t>
      </w:r>
      <w:r w:rsidRPr="00DA3092">
        <w:rPr>
          <w:spacing w:val="9"/>
          <w:sz w:val="24"/>
          <w:szCs w:val="24"/>
        </w:rPr>
        <w:t xml:space="preserve"> </w:t>
      </w:r>
      <w:r w:rsidRPr="00DA3092">
        <w:rPr>
          <w:sz w:val="24"/>
          <w:szCs w:val="24"/>
        </w:rPr>
        <w:t>o</w:t>
      </w:r>
      <w:r w:rsidRPr="00DA3092">
        <w:rPr>
          <w:spacing w:val="10"/>
          <w:sz w:val="24"/>
          <w:szCs w:val="24"/>
        </w:rPr>
        <w:t xml:space="preserve"> </w:t>
      </w:r>
      <w:r w:rsidRPr="00DA3092">
        <w:rPr>
          <w:sz w:val="24"/>
          <w:szCs w:val="24"/>
        </w:rPr>
        <w:t>wartości</w:t>
      </w:r>
      <w:r w:rsidRPr="00DA3092">
        <w:rPr>
          <w:spacing w:val="9"/>
          <w:sz w:val="24"/>
          <w:szCs w:val="24"/>
        </w:rPr>
        <w:t xml:space="preserve"> </w:t>
      </w:r>
      <w:r w:rsidRPr="00DA3092">
        <w:rPr>
          <w:sz w:val="24"/>
          <w:szCs w:val="24"/>
        </w:rPr>
        <w:t>robót</w:t>
      </w:r>
      <w:r w:rsidRPr="00DA3092">
        <w:rPr>
          <w:spacing w:val="10"/>
          <w:sz w:val="24"/>
          <w:szCs w:val="24"/>
        </w:rPr>
        <w:t xml:space="preserve"> </w:t>
      </w:r>
      <w:r w:rsidRPr="00DA3092">
        <w:rPr>
          <w:spacing w:val="-2"/>
          <w:sz w:val="24"/>
          <w:szCs w:val="24"/>
        </w:rPr>
        <w:t>minimum</w:t>
      </w:r>
      <w:r w:rsidR="00BD4FE7" w:rsidRPr="00DA3092">
        <w:rPr>
          <w:spacing w:val="-2"/>
          <w:sz w:val="24"/>
          <w:szCs w:val="24"/>
        </w:rPr>
        <w:t xml:space="preserve"> </w:t>
      </w:r>
      <w:r w:rsidR="000977D5" w:rsidRPr="00DA3092">
        <w:rPr>
          <w:spacing w:val="-2"/>
          <w:sz w:val="24"/>
          <w:szCs w:val="24"/>
        </w:rPr>
        <w:t>15</w:t>
      </w:r>
      <w:r w:rsidR="00BD4FE7" w:rsidRPr="00DA3092">
        <w:rPr>
          <w:spacing w:val="-2"/>
          <w:sz w:val="24"/>
          <w:szCs w:val="24"/>
        </w:rPr>
        <w:t>0 000,00 zł brutto.</w:t>
      </w:r>
    </w:p>
    <w:p w14:paraId="51434052" w14:textId="24354222" w:rsidR="00DD27C8" w:rsidRPr="00DD27C8" w:rsidRDefault="00DD27C8" w:rsidP="00DD27C8">
      <w:pPr>
        <w:pStyle w:val="Tekstpodstawowy"/>
        <w:spacing w:line="276" w:lineRule="auto"/>
        <w:ind w:left="709" w:right="112"/>
        <w:jc w:val="both"/>
        <w:rPr>
          <w:b/>
          <w:spacing w:val="-2"/>
          <w:sz w:val="24"/>
          <w:szCs w:val="24"/>
        </w:rPr>
      </w:pPr>
      <w:r w:rsidRPr="00DA3092">
        <w:rPr>
          <w:b/>
          <w:bCs/>
          <w:spacing w:val="-2"/>
          <w:sz w:val="24"/>
          <w:szCs w:val="24"/>
        </w:rPr>
        <w:t>2)</w:t>
      </w:r>
      <w:r w:rsidRPr="00DA3092">
        <w:rPr>
          <w:spacing w:val="-2"/>
          <w:sz w:val="24"/>
          <w:szCs w:val="24"/>
        </w:rPr>
        <w:t xml:space="preserve"> </w:t>
      </w:r>
      <w:r w:rsidRPr="00DD27C8">
        <w:rPr>
          <w:b/>
          <w:spacing w:val="-2"/>
          <w:sz w:val="24"/>
          <w:szCs w:val="24"/>
        </w:rPr>
        <w:t>wykaz osób, które będą uczestniczyć w wykonywaniu zamówienia publicznego</w:t>
      </w:r>
    </w:p>
    <w:p w14:paraId="1C075B17" w14:textId="5C61756D" w:rsidR="00DD27C8" w:rsidRPr="00DA3092" w:rsidRDefault="00DD27C8" w:rsidP="00DD27C8">
      <w:pPr>
        <w:pStyle w:val="Tekstpodstawowy"/>
        <w:ind w:left="709" w:right="112"/>
        <w:jc w:val="both"/>
        <w:rPr>
          <w:spacing w:val="-2"/>
          <w:sz w:val="24"/>
          <w:szCs w:val="24"/>
        </w:rPr>
      </w:pPr>
      <w:r w:rsidRPr="00DD27C8">
        <w:rPr>
          <w:spacing w:val="-2"/>
          <w:sz w:val="24"/>
          <w:szCs w:val="24"/>
        </w:rPr>
        <w:t>Zamawiający uzna warunek za spełniony jeżeli Wykonawca wykaże, że dysponuje następującymi kluczowymi osobami realizującymi zamówienie:</w:t>
      </w:r>
    </w:p>
    <w:p w14:paraId="08C57C93" w14:textId="77777777" w:rsidR="00DD27C8" w:rsidRPr="00DD27C8" w:rsidRDefault="00DD27C8" w:rsidP="00DD27C8">
      <w:pPr>
        <w:numPr>
          <w:ilvl w:val="0"/>
          <w:numId w:val="138"/>
        </w:numPr>
        <w:spacing w:line="276" w:lineRule="auto"/>
        <w:jc w:val="both"/>
        <w:rPr>
          <w:sz w:val="24"/>
          <w:szCs w:val="24"/>
          <w:lang w:bidi="pl-PL"/>
        </w:rPr>
      </w:pPr>
      <w:r w:rsidRPr="00DD27C8">
        <w:rPr>
          <w:b/>
          <w:sz w:val="24"/>
          <w:szCs w:val="24"/>
          <w:lang w:bidi="pl-PL"/>
        </w:rPr>
        <w:t>kierownik budowy</w:t>
      </w:r>
      <w:r w:rsidRPr="00DD27C8">
        <w:rPr>
          <w:sz w:val="24"/>
          <w:szCs w:val="24"/>
          <w:lang w:bidi="pl-PL"/>
        </w:rPr>
        <w:t xml:space="preserve"> – </w:t>
      </w:r>
      <w:r w:rsidRPr="00DD27C8">
        <w:rPr>
          <w:sz w:val="24"/>
          <w:szCs w:val="24"/>
          <w:u w:val="single"/>
          <w:lang w:bidi="pl-PL"/>
        </w:rPr>
        <w:t>minimalna liczba osób: 1</w:t>
      </w:r>
      <w:r w:rsidRPr="00DD27C8">
        <w:rPr>
          <w:sz w:val="24"/>
          <w:szCs w:val="24"/>
          <w:lang w:bidi="pl-PL"/>
        </w:rPr>
        <w:t xml:space="preserve">, </w:t>
      </w:r>
      <w:r w:rsidRPr="00DD27C8">
        <w:rPr>
          <w:sz w:val="24"/>
          <w:szCs w:val="24"/>
          <w:u w:val="single"/>
          <w:lang w:bidi="pl-PL"/>
        </w:rPr>
        <w:t>kwalifikacje:</w:t>
      </w:r>
      <w:r w:rsidRPr="00DD27C8">
        <w:rPr>
          <w:sz w:val="24"/>
          <w:szCs w:val="24"/>
          <w:lang w:bidi="pl-PL"/>
        </w:rPr>
        <w:t xml:space="preserve"> uprawnienia budowlane do kierowania robotami budowlanymi w specjalności konstrukcyjno-budowlanej bez ograniczeń, </w:t>
      </w:r>
      <w:r w:rsidRPr="00DD27C8">
        <w:rPr>
          <w:sz w:val="24"/>
          <w:szCs w:val="24"/>
          <w:u w:val="single"/>
          <w:lang w:bidi="pl-PL"/>
        </w:rPr>
        <w:t>doświadczenie:</w:t>
      </w:r>
      <w:r w:rsidRPr="00DD27C8">
        <w:rPr>
          <w:sz w:val="24"/>
          <w:szCs w:val="24"/>
          <w:lang w:bidi="pl-PL"/>
        </w:rPr>
        <w:t xml:space="preserve"> co najmniej 36 miesięcy </w:t>
      </w:r>
      <w:r w:rsidRPr="00DD27C8">
        <w:rPr>
          <w:sz w:val="24"/>
          <w:szCs w:val="24"/>
        </w:rPr>
        <w:t xml:space="preserve">(licząc od dnia uzyskania uprawnień) </w:t>
      </w:r>
      <w:r w:rsidRPr="00DD27C8">
        <w:rPr>
          <w:sz w:val="24"/>
          <w:szCs w:val="24"/>
          <w:lang w:bidi="pl-PL"/>
        </w:rPr>
        <w:t xml:space="preserve">doświadczenia zawodowego w kierowaniu robotami </w:t>
      </w:r>
      <w:proofErr w:type="spellStart"/>
      <w:r w:rsidRPr="00DD27C8">
        <w:rPr>
          <w:sz w:val="24"/>
          <w:szCs w:val="24"/>
          <w:lang w:bidi="pl-PL"/>
        </w:rPr>
        <w:t>konstrukcyjno</w:t>
      </w:r>
      <w:proofErr w:type="spellEnd"/>
      <w:r w:rsidRPr="00DD27C8">
        <w:rPr>
          <w:sz w:val="24"/>
          <w:szCs w:val="24"/>
          <w:lang w:bidi="pl-PL"/>
        </w:rPr>
        <w:t xml:space="preserve"> – budowlanymi </w:t>
      </w:r>
      <w:r w:rsidRPr="00DD27C8">
        <w:rPr>
          <w:sz w:val="24"/>
          <w:szCs w:val="24"/>
        </w:rPr>
        <w:t>na stanowisku kierownika budowy lub kierownika robót;</w:t>
      </w:r>
    </w:p>
    <w:p w14:paraId="1B48DBA3" w14:textId="77777777" w:rsidR="00DD27C8" w:rsidRDefault="00DD27C8" w:rsidP="00DD27C8">
      <w:pPr>
        <w:numPr>
          <w:ilvl w:val="0"/>
          <w:numId w:val="138"/>
        </w:numPr>
        <w:spacing w:line="276" w:lineRule="auto"/>
        <w:jc w:val="both"/>
        <w:rPr>
          <w:sz w:val="24"/>
          <w:szCs w:val="24"/>
          <w:lang w:bidi="pl-PL"/>
        </w:rPr>
      </w:pPr>
      <w:r w:rsidRPr="00DD27C8">
        <w:rPr>
          <w:b/>
          <w:sz w:val="24"/>
          <w:szCs w:val="24"/>
        </w:rPr>
        <w:t>kierownik robót elektrycznych i elektroenergetycznych –</w:t>
      </w:r>
      <w:r w:rsidRPr="00DD27C8">
        <w:rPr>
          <w:sz w:val="24"/>
          <w:szCs w:val="24"/>
          <w:lang w:bidi="pl-PL"/>
        </w:rPr>
        <w:t xml:space="preserve"> </w:t>
      </w:r>
      <w:r w:rsidRPr="00DD27C8">
        <w:rPr>
          <w:sz w:val="24"/>
          <w:szCs w:val="24"/>
          <w:u w:val="single"/>
          <w:lang w:bidi="pl-PL"/>
        </w:rPr>
        <w:t>minimalna liczba osób</w:t>
      </w:r>
      <w:r w:rsidRPr="00DD27C8">
        <w:rPr>
          <w:sz w:val="24"/>
          <w:szCs w:val="24"/>
          <w:lang w:bidi="pl-PL"/>
        </w:rPr>
        <w:t xml:space="preserve">: 1, </w:t>
      </w:r>
      <w:r w:rsidRPr="00DD27C8">
        <w:rPr>
          <w:sz w:val="24"/>
          <w:szCs w:val="24"/>
          <w:u w:val="single"/>
          <w:lang w:bidi="pl-PL"/>
        </w:rPr>
        <w:t>kwalifikacje:</w:t>
      </w:r>
      <w:r w:rsidRPr="00DD27C8">
        <w:rPr>
          <w:sz w:val="24"/>
          <w:szCs w:val="24"/>
        </w:rPr>
        <w:t xml:space="preserve"> uprawnienia budowlane do kierowania robotami budowlanymi w specjalności instalacyjnej w zakresie sieci, instalacji i urządzeń elektrycznych i elektroenergetycznych </w:t>
      </w:r>
      <w:r w:rsidRPr="00DD27C8">
        <w:rPr>
          <w:sz w:val="24"/>
          <w:szCs w:val="24"/>
          <w:lang w:bidi="pl-PL"/>
        </w:rPr>
        <w:t>bez ograniczeń</w:t>
      </w:r>
      <w:r w:rsidRPr="00DD27C8">
        <w:rPr>
          <w:sz w:val="24"/>
          <w:szCs w:val="24"/>
        </w:rPr>
        <w:t xml:space="preserve"> </w:t>
      </w:r>
      <w:r w:rsidRPr="00DD27C8">
        <w:rPr>
          <w:sz w:val="24"/>
          <w:szCs w:val="24"/>
          <w:u w:val="single"/>
        </w:rPr>
        <w:t>doświadczenie:</w:t>
      </w:r>
      <w:r w:rsidRPr="00DD27C8">
        <w:rPr>
          <w:sz w:val="24"/>
          <w:szCs w:val="24"/>
        </w:rPr>
        <w:t xml:space="preserve"> co najmniej 36 miesięcy (licząc od dnia uzyskania uprawnień) doświadczenia zawodowego na stanowisku kierownika budowy lub kierownika robót;</w:t>
      </w:r>
    </w:p>
    <w:p w14:paraId="12D22A5B" w14:textId="4FA58063" w:rsidR="00DD27C8" w:rsidRPr="00BE43C9" w:rsidRDefault="00BE43C9" w:rsidP="00BE43C9">
      <w:pPr>
        <w:numPr>
          <w:ilvl w:val="0"/>
          <w:numId w:val="138"/>
        </w:numPr>
        <w:spacing w:line="276" w:lineRule="auto"/>
        <w:jc w:val="both"/>
        <w:rPr>
          <w:sz w:val="24"/>
          <w:szCs w:val="24"/>
          <w:u w:val="single"/>
          <w:lang w:bidi="pl-PL"/>
        </w:rPr>
      </w:pPr>
      <w:r>
        <w:rPr>
          <w:b/>
          <w:sz w:val="24"/>
          <w:szCs w:val="24"/>
        </w:rPr>
        <w:t xml:space="preserve">kierownik robót sanitarnych </w:t>
      </w:r>
      <w:r w:rsidRPr="00BE43C9">
        <w:rPr>
          <w:b/>
          <w:sz w:val="24"/>
          <w:szCs w:val="24"/>
          <w:lang w:bidi="pl-PL"/>
        </w:rPr>
        <w:t>–</w:t>
      </w:r>
      <w:r w:rsidRPr="00BE43C9">
        <w:rPr>
          <w:sz w:val="24"/>
          <w:szCs w:val="24"/>
          <w:lang w:bidi="pl-PL"/>
        </w:rPr>
        <w:t xml:space="preserve"> </w:t>
      </w:r>
      <w:bookmarkStart w:id="0" w:name="_Hlk511028662"/>
      <w:r w:rsidRPr="00BE43C9">
        <w:rPr>
          <w:sz w:val="24"/>
          <w:szCs w:val="24"/>
          <w:lang w:bidi="pl-PL"/>
        </w:rPr>
        <w:t>minimalna liczba osób: 1, kwalifikacje</w:t>
      </w:r>
      <w:bookmarkEnd w:id="0"/>
      <w:r w:rsidRPr="00BE43C9">
        <w:rPr>
          <w:sz w:val="24"/>
          <w:szCs w:val="24"/>
          <w:lang w:bidi="pl-PL"/>
        </w:rPr>
        <w:t>: uprawnienia budowlane do kierowania robotami budowlanymi w specjalności instalacyjnej w zakresie sieci, instalacji i urządzeń cieplnych, wentylacyjnych, gazowych, wodociągowych i kanalizacyjnych bez ograniczeń doświadczenie: co najmniej 36 miesięcy (licząc od dnia uzyskania uprawnień) doświadczenia zawodowego na stanowisku kierownika budowy lub kierownika robót</w:t>
      </w:r>
      <w:r w:rsidRPr="00BE43C9">
        <w:rPr>
          <w:sz w:val="24"/>
          <w:szCs w:val="24"/>
          <w:u w:val="single"/>
          <w:lang w:bidi="pl-PL"/>
        </w:rPr>
        <w:t>;</w:t>
      </w:r>
    </w:p>
    <w:p w14:paraId="36EBD27F" w14:textId="3C20ADE3" w:rsidR="00DD27C8" w:rsidRPr="004F6794" w:rsidRDefault="004F6794" w:rsidP="004F6794">
      <w:pPr>
        <w:pStyle w:val="Tekstpodstawowy"/>
        <w:spacing w:line="276" w:lineRule="auto"/>
        <w:ind w:left="709" w:right="-2"/>
        <w:jc w:val="both"/>
        <w:rPr>
          <w:spacing w:val="-2"/>
          <w:sz w:val="24"/>
          <w:szCs w:val="24"/>
        </w:rPr>
      </w:pPr>
      <w:r w:rsidRPr="004F6794">
        <w:rPr>
          <w:spacing w:val="-2"/>
          <w:sz w:val="24"/>
          <w:szCs w:val="24"/>
        </w:rPr>
        <w:t>Zamawiający dopuszcza możliwość powierzenia jednej osobie pełnienia więcej niż jednej funkcji podczas realizacji zamówienia pod warunkiem posiadania odpowiednich uprawień do kierowania każdym z tych zakresów robót. Uprawnienia do pełnienia samodzielnych funkcji w budownictwie, o których mowa powyżej powinny być zgodne z ustawą z dnia 7 lipca 1994 r. Prawo budowlane (Dz. U. z 2025 r., poz. 418) oraz aktami wykonawczymi do ww. ustawy.</w:t>
      </w:r>
    </w:p>
    <w:p w14:paraId="51E70A4D" w14:textId="77777777" w:rsidR="00396A97" w:rsidRPr="00BD4FE7"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17" w:hanging="284"/>
        <w:contextualSpacing w:val="0"/>
        <w:jc w:val="both"/>
        <w:rPr>
          <w:sz w:val="24"/>
          <w:szCs w:val="24"/>
        </w:rPr>
      </w:pPr>
      <w:r w:rsidRPr="00BD4FE7">
        <w:rPr>
          <w:sz w:val="24"/>
          <w:szCs w:val="24"/>
        </w:rPr>
        <w:lastRenderedPageBreak/>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w:t>
      </w:r>
      <w:r w:rsidRPr="00BD4FE7">
        <w:rPr>
          <w:spacing w:val="-2"/>
          <w:sz w:val="24"/>
          <w:szCs w:val="24"/>
        </w:rPr>
        <w:t>zamówienia.</w:t>
      </w:r>
    </w:p>
    <w:p w14:paraId="2783140D" w14:textId="77777777" w:rsidR="00396A97" w:rsidRPr="00BD4FE7"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21" w:hanging="284"/>
        <w:contextualSpacing w:val="0"/>
        <w:jc w:val="both"/>
        <w:rPr>
          <w:sz w:val="24"/>
          <w:szCs w:val="24"/>
        </w:rPr>
      </w:pPr>
      <w:r w:rsidRPr="00BD4FE7">
        <w:rPr>
          <w:sz w:val="24"/>
          <w:szCs w:val="24"/>
        </w:rPr>
        <w:t>Do pełnego wykonania przedmiotu zamówienia, Wykonawca powinien zatrudnić wystarczającą liczbę personelu gwarantującego właściwą jakość wykonanych prac.</w:t>
      </w:r>
    </w:p>
    <w:p w14:paraId="6AA4F5A9" w14:textId="77777777" w:rsidR="00396A97" w:rsidRPr="00396A97" w:rsidRDefault="00396A97" w:rsidP="00396A97">
      <w:pPr>
        <w:pStyle w:val="Tekstpodstawowy"/>
        <w:spacing w:before="159"/>
        <w:rPr>
          <w:color w:val="EE0000"/>
          <w:sz w:val="24"/>
          <w:szCs w:val="24"/>
        </w:rPr>
      </w:pPr>
    </w:p>
    <w:p w14:paraId="55714469" w14:textId="77777777" w:rsidR="00396A97" w:rsidRPr="008E0824" w:rsidRDefault="00396A97" w:rsidP="00396A97">
      <w:pPr>
        <w:pStyle w:val="Nagwek1"/>
        <w:numPr>
          <w:ilvl w:val="0"/>
          <w:numId w:val="69"/>
        </w:numPr>
        <w:tabs>
          <w:tab w:val="left" w:pos="902"/>
        </w:tabs>
        <w:spacing w:before="1"/>
        <w:ind w:left="902" w:hanging="566"/>
        <w:rPr>
          <w:rFonts w:cs="Times New Roman"/>
        </w:rPr>
      </w:pPr>
      <w:r w:rsidRPr="008E0824">
        <w:rPr>
          <w:rFonts w:cs="Times New Roman"/>
          <w:shd w:val="clear" w:color="auto" w:fill="C0C0C0"/>
        </w:rPr>
        <w:t>PODSTAWY</w:t>
      </w:r>
      <w:r w:rsidRPr="008E0824">
        <w:rPr>
          <w:rFonts w:cs="Times New Roman"/>
          <w:spacing w:val="-5"/>
          <w:shd w:val="clear" w:color="auto" w:fill="C0C0C0"/>
        </w:rPr>
        <w:t xml:space="preserve"> </w:t>
      </w:r>
      <w:r w:rsidRPr="008E0824">
        <w:rPr>
          <w:rFonts w:cs="Times New Roman"/>
          <w:shd w:val="clear" w:color="auto" w:fill="C0C0C0"/>
        </w:rPr>
        <w:t>WYKLUCZENIA</w:t>
      </w:r>
      <w:r w:rsidRPr="008E0824">
        <w:rPr>
          <w:rFonts w:cs="Times New Roman"/>
          <w:spacing w:val="-1"/>
          <w:shd w:val="clear" w:color="auto" w:fill="C0C0C0"/>
        </w:rPr>
        <w:t xml:space="preserve"> </w:t>
      </w:r>
      <w:r w:rsidRPr="008E0824">
        <w:rPr>
          <w:rFonts w:cs="Times New Roman"/>
          <w:shd w:val="clear" w:color="auto" w:fill="C0C0C0"/>
        </w:rPr>
        <w:t>Z</w:t>
      </w:r>
      <w:r w:rsidRPr="008E0824">
        <w:rPr>
          <w:rFonts w:cs="Times New Roman"/>
          <w:spacing w:val="-4"/>
          <w:shd w:val="clear" w:color="auto" w:fill="C0C0C0"/>
        </w:rPr>
        <w:t xml:space="preserve"> </w:t>
      </w:r>
      <w:r w:rsidRPr="008E0824">
        <w:rPr>
          <w:rFonts w:cs="Times New Roman"/>
          <w:spacing w:val="-2"/>
          <w:shd w:val="clear" w:color="auto" w:fill="C0C0C0"/>
        </w:rPr>
        <w:t>POSTĘPOWANIA</w:t>
      </w:r>
    </w:p>
    <w:p w14:paraId="755A5F2F" w14:textId="77777777" w:rsidR="00396A97" w:rsidRPr="008E0824" w:rsidRDefault="00396A97" w:rsidP="00396A97">
      <w:pPr>
        <w:pStyle w:val="Akapitzlist"/>
        <w:widowControl w:val="0"/>
        <w:numPr>
          <w:ilvl w:val="1"/>
          <w:numId w:val="69"/>
        </w:numPr>
        <w:tabs>
          <w:tab w:val="left" w:pos="696"/>
        </w:tabs>
        <w:suppressAutoHyphens w:val="0"/>
        <w:autoSpaceDE w:val="0"/>
        <w:autoSpaceDN w:val="0"/>
        <w:spacing w:before="283" w:line="278" w:lineRule="auto"/>
        <w:ind w:left="696" w:right="114" w:hanging="360"/>
        <w:contextualSpacing w:val="0"/>
        <w:jc w:val="both"/>
        <w:rPr>
          <w:sz w:val="24"/>
          <w:szCs w:val="24"/>
        </w:rPr>
      </w:pPr>
      <w:r w:rsidRPr="008E0824">
        <w:rPr>
          <w:sz w:val="24"/>
          <w:szCs w:val="24"/>
        </w:rPr>
        <w:t>Z postępowania o udzielenie zamówienia wyklucza się Wykonawców, w stosunku do których zachodzi którakolwiek z okoliczności wskazanych:</w:t>
      </w:r>
    </w:p>
    <w:p w14:paraId="2702959F" w14:textId="77777777" w:rsidR="00396A97" w:rsidRPr="008E0824" w:rsidRDefault="00396A97" w:rsidP="00396A97">
      <w:pPr>
        <w:pStyle w:val="Akapitzlist"/>
        <w:widowControl w:val="0"/>
        <w:numPr>
          <w:ilvl w:val="0"/>
          <w:numId w:val="62"/>
        </w:numPr>
        <w:tabs>
          <w:tab w:val="left" w:pos="1054"/>
        </w:tabs>
        <w:suppressAutoHyphens w:val="0"/>
        <w:autoSpaceDE w:val="0"/>
        <w:autoSpaceDN w:val="0"/>
        <w:spacing w:line="288" w:lineRule="exact"/>
        <w:ind w:left="1054" w:hanging="291"/>
        <w:contextualSpacing w:val="0"/>
        <w:jc w:val="both"/>
        <w:rPr>
          <w:sz w:val="24"/>
          <w:szCs w:val="24"/>
        </w:rPr>
      </w:pPr>
      <w:r w:rsidRPr="008E0824">
        <w:rPr>
          <w:sz w:val="24"/>
          <w:szCs w:val="24"/>
        </w:rPr>
        <w:t>w</w:t>
      </w:r>
      <w:r w:rsidRPr="008E0824">
        <w:rPr>
          <w:spacing w:val="-2"/>
          <w:sz w:val="24"/>
          <w:szCs w:val="24"/>
        </w:rPr>
        <w:t xml:space="preserve"> </w:t>
      </w:r>
      <w:r w:rsidRPr="008E0824">
        <w:rPr>
          <w:sz w:val="24"/>
          <w:szCs w:val="24"/>
        </w:rPr>
        <w:t>art.</w:t>
      </w:r>
      <w:r w:rsidRPr="008E0824">
        <w:rPr>
          <w:spacing w:val="-1"/>
          <w:sz w:val="24"/>
          <w:szCs w:val="24"/>
        </w:rPr>
        <w:t xml:space="preserve"> </w:t>
      </w:r>
      <w:r w:rsidRPr="008E0824">
        <w:rPr>
          <w:sz w:val="24"/>
          <w:szCs w:val="24"/>
        </w:rPr>
        <w:t>108</w:t>
      </w:r>
      <w:r w:rsidRPr="008E0824">
        <w:rPr>
          <w:spacing w:val="-2"/>
          <w:sz w:val="24"/>
          <w:szCs w:val="24"/>
        </w:rPr>
        <w:t xml:space="preserve"> </w:t>
      </w:r>
      <w:r w:rsidRPr="008E0824">
        <w:rPr>
          <w:sz w:val="24"/>
          <w:szCs w:val="24"/>
        </w:rPr>
        <w:t>ust.</w:t>
      </w:r>
      <w:r w:rsidRPr="008E0824">
        <w:rPr>
          <w:spacing w:val="-1"/>
          <w:sz w:val="24"/>
          <w:szCs w:val="24"/>
        </w:rPr>
        <w:t xml:space="preserve"> </w:t>
      </w:r>
      <w:r w:rsidRPr="008E0824">
        <w:rPr>
          <w:sz w:val="24"/>
          <w:szCs w:val="24"/>
        </w:rPr>
        <w:t>1</w:t>
      </w:r>
      <w:r w:rsidRPr="008E0824">
        <w:rPr>
          <w:spacing w:val="-2"/>
          <w:sz w:val="24"/>
          <w:szCs w:val="24"/>
        </w:rPr>
        <w:t xml:space="preserve"> </w:t>
      </w:r>
      <w:proofErr w:type="spellStart"/>
      <w:r w:rsidRPr="008E0824">
        <w:rPr>
          <w:spacing w:val="-2"/>
          <w:sz w:val="24"/>
          <w:szCs w:val="24"/>
        </w:rPr>
        <w:t>Pzp</w:t>
      </w:r>
      <w:proofErr w:type="spellEnd"/>
      <w:r w:rsidRPr="008E0824">
        <w:rPr>
          <w:spacing w:val="-10"/>
          <w:sz w:val="24"/>
          <w:szCs w:val="24"/>
        </w:rPr>
        <w:t>,</w:t>
      </w:r>
    </w:p>
    <w:p w14:paraId="2932BEDE" w14:textId="79B37062" w:rsidR="00396A97" w:rsidRPr="008E0824" w:rsidRDefault="00396A97" w:rsidP="00396A97">
      <w:pPr>
        <w:pStyle w:val="Akapitzlist"/>
        <w:widowControl w:val="0"/>
        <w:numPr>
          <w:ilvl w:val="0"/>
          <w:numId w:val="62"/>
        </w:numPr>
        <w:tabs>
          <w:tab w:val="left" w:pos="1054"/>
        </w:tabs>
        <w:suppressAutoHyphens w:val="0"/>
        <w:autoSpaceDE w:val="0"/>
        <w:autoSpaceDN w:val="0"/>
        <w:spacing w:before="45"/>
        <w:ind w:left="1054" w:hanging="291"/>
        <w:contextualSpacing w:val="0"/>
        <w:jc w:val="both"/>
        <w:rPr>
          <w:sz w:val="24"/>
          <w:szCs w:val="24"/>
        </w:rPr>
      </w:pPr>
      <w:r w:rsidRPr="008E0824">
        <w:rPr>
          <w:sz w:val="24"/>
          <w:szCs w:val="24"/>
        </w:rPr>
        <w:t>w</w:t>
      </w:r>
      <w:r w:rsidRPr="008E0824">
        <w:rPr>
          <w:spacing w:val="-2"/>
          <w:sz w:val="24"/>
          <w:szCs w:val="24"/>
        </w:rPr>
        <w:t xml:space="preserve"> </w:t>
      </w:r>
      <w:r w:rsidRPr="008E0824">
        <w:rPr>
          <w:sz w:val="24"/>
          <w:szCs w:val="24"/>
        </w:rPr>
        <w:t>art.</w:t>
      </w:r>
      <w:r w:rsidRPr="008E0824">
        <w:rPr>
          <w:spacing w:val="-1"/>
          <w:sz w:val="24"/>
          <w:szCs w:val="24"/>
        </w:rPr>
        <w:t xml:space="preserve"> </w:t>
      </w:r>
      <w:r w:rsidRPr="008E0824">
        <w:rPr>
          <w:sz w:val="24"/>
          <w:szCs w:val="24"/>
        </w:rPr>
        <w:t>109</w:t>
      </w:r>
      <w:r w:rsidRPr="008E0824">
        <w:rPr>
          <w:spacing w:val="-2"/>
          <w:sz w:val="24"/>
          <w:szCs w:val="24"/>
        </w:rPr>
        <w:t xml:space="preserve"> </w:t>
      </w:r>
      <w:r w:rsidRPr="008E0824">
        <w:rPr>
          <w:sz w:val="24"/>
          <w:szCs w:val="24"/>
        </w:rPr>
        <w:t>ust.</w:t>
      </w:r>
      <w:r w:rsidRPr="008E0824">
        <w:rPr>
          <w:spacing w:val="-1"/>
          <w:sz w:val="24"/>
          <w:szCs w:val="24"/>
        </w:rPr>
        <w:t xml:space="preserve"> </w:t>
      </w:r>
      <w:r w:rsidRPr="008E0824">
        <w:rPr>
          <w:sz w:val="24"/>
          <w:szCs w:val="24"/>
        </w:rPr>
        <w:t>1</w:t>
      </w:r>
      <w:r w:rsidRPr="008E0824">
        <w:rPr>
          <w:spacing w:val="-2"/>
          <w:sz w:val="24"/>
          <w:szCs w:val="24"/>
        </w:rPr>
        <w:t xml:space="preserve"> </w:t>
      </w:r>
      <w:r w:rsidRPr="008E0824">
        <w:rPr>
          <w:sz w:val="24"/>
          <w:szCs w:val="24"/>
        </w:rPr>
        <w:t>pkt.</w:t>
      </w:r>
      <w:r w:rsidRPr="008E0824">
        <w:rPr>
          <w:spacing w:val="-3"/>
          <w:sz w:val="24"/>
          <w:szCs w:val="24"/>
        </w:rPr>
        <w:t xml:space="preserve"> </w:t>
      </w:r>
      <w:r w:rsidRPr="008E0824">
        <w:rPr>
          <w:sz w:val="24"/>
          <w:szCs w:val="24"/>
        </w:rPr>
        <w:t>4, 5, 7</w:t>
      </w:r>
      <w:r w:rsidR="004F6794">
        <w:rPr>
          <w:sz w:val="24"/>
          <w:szCs w:val="24"/>
        </w:rPr>
        <w:t>,8 i 10</w:t>
      </w:r>
      <w:r w:rsidR="009C0DE9" w:rsidRPr="008E0824">
        <w:rPr>
          <w:sz w:val="24"/>
          <w:szCs w:val="24"/>
        </w:rPr>
        <w:t xml:space="preserve"> </w:t>
      </w:r>
      <w:r w:rsidRPr="008E0824">
        <w:rPr>
          <w:sz w:val="24"/>
          <w:szCs w:val="24"/>
        </w:rPr>
        <w:t xml:space="preserve"> </w:t>
      </w:r>
      <w:proofErr w:type="spellStart"/>
      <w:r w:rsidRPr="008E0824">
        <w:rPr>
          <w:sz w:val="24"/>
          <w:szCs w:val="24"/>
        </w:rPr>
        <w:t>Pzp</w:t>
      </w:r>
      <w:proofErr w:type="spellEnd"/>
      <w:r w:rsidRPr="008E0824">
        <w:rPr>
          <w:sz w:val="24"/>
          <w:szCs w:val="24"/>
        </w:rPr>
        <w:t>,</w:t>
      </w:r>
      <w:r w:rsidRPr="008E0824">
        <w:rPr>
          <w:spacing w:val="-2"/>
          <w:sz w:val="24"/>
          <w:szCs w:val="24"/>
        </w:rPr>
        <w:t xml:space="preserve"> </w:t>
      </w:r>
      <w:r w:rsidRPr="008E0824">
        <w:rPr>
          <w:spacing w:val="-4"/>
          <w:sz w:val="24"/>
          <w:szCs w:val="24"/>
        </w:rPr>
        <w:t>tj.:</w:t>
      </w:r>
    </w:p>
    <w:p w14:paraId="1AD116C7" w14:textId="77777777" w:rsidR="00396A97" w:rsidRPr="008E0824" w:rsidRDefault="00396A97" w:rsidP="00396A97">
      <w:pPr>
        <w:pStyle w:val="Akapitzlist"/>
        <w:widowControl w:val="0"/>
        <w:numPr>
          <w:ilvl w:val="1"/>
          <w:numId w:val="62"/>
        </w:numPr>
        <w:tabs>
          <w:tab w:val="left" w:pos="1044"/>
        </w:tabs>
        <w:suppressAutoHyphens w:val="0"/>
        <w:autoSpaceDE w:val="0"/>
        <w:autoSpaceDN w:val="0"/>
        <w:spacing w:before="103" w:line="276" w:lineRule="auto"/>
        <w:ind w:right="118"/>
        <w:contextualSpacing w:val="0"/>
        <w:jc w:val="both"/>
        <w:rPr>
          <w:sz w:val="24"/>
          <w:szCs w:val="24"/>
        </w:rPr>
      </w:pPr>
      <w:r w:rsidRPr="008E0824">
        <w:rPr>
          <w:sz w:val="24"/>
          <w:szCs w:val="24"/>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w:t>
      </w:r>
      <w:r w:rsidRPr="008E0824">
        <w:rPr>
          <w:spacing w:val="-2"/>
          <w:sz w:val="24"/>
          <w:szCs w:val="24"/>
        </w:rPr>
        <w:t>procedury;</w:t>
      </w:r>
    </w:p>
    <w:p w14:paraId="626398BF" w14:textId="77777777" w:rsidR="00396A97" w:rsidRPr="008E0824" w:rsidRDefault="00396A97" w:rsidP="00396A97">
      <w:pPr>
        <w:pStyle w:val="Akapitzlist"/>
        <w:widowControl w:val="0"/>
        <w:numPr>
          <w:ilvl w:val="1"/>
          <w:numId w:val="62"/>
        </w:numPr>
        <w:tabs>
          <w:tab w:val="left" w:pos="1044"/>
        </w:tabs>
        <w:suppressAutoHyphens w:val="0"/>
        <w:autoSpaceDE w:val="0"/>
        <w:autoSpaceDN w:val="0"/>
        <w:spacing w:line="276" w:lineRule="auto"/>
        <w:ind w:right="117"/>
        <w:contextualSpacing w:val="0"/>
        <w:jc w:val="both"/>
        <w:rPr>
          <w:sz w:val="24"/>
          <w:szCs w:val="24"/>
        </w:rPr>
      </w:pPr>
      <w:r w:rsidRPr="008E0824">
        <w:rPr>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1E7CA07" w14:textId="77777777" w:rsidR="00396A97" w:rsidRPr="004F6794" w:rsidRDefault="00396A97" w:rsidP="00396A97">
      <w:pPr>
        <w:pStyle w:val="Akapitzlist"/>
        <w:widowControl w:val="0"/>
        <w:numPr>
          <w:ilvl w:val="1"/>
          <w:numId w:val="62"/>
        </w:numPr>
        <w:tabs>
          <w:tab w:val="left" w:pos="1042"/>
          <w:tab w:val="left" w:pos="1044"/>
        </w:tabs>
        <w:suppressAutoHyphens w:val="0"/>
        <w:autoSpaceDE w:val="0"/>
        <w:autoSpaceDN w:val="0"/>
        <w:spacing w:line="276" w:lineRule="auto"/>
        <w:ind w:right="119"/>
        <w:contextualSpacing w:val="0"/>
        <w:jc w:val="both"/>
        <w:rPr>
          <w:sz w:val="24"/>
          <w:szCs w:val="24"/>
        </w:rPr>
      </w:pPr>
      <w:r w:rsidRPr="008E0824">
        <w:rPr>
          <w:sz w:val="24"/>
          <w:szCs w:val="24"/>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t>
      </w:r>
      <w:r w:rsidRPr="008E0824">
        <w:rPr>
          <w:spacing w:val="-2"/>
          <w:sz w:val="24"/>
          <w:szCs w:val="24"/>
        </w:rPr>
        <w:t>wady;</w:t>
      </w:r>
    </w:p>
    <w:p w14:paraId="3B8FD5DF" w14:textId="77777777" w:rsidR="004F6794" w:rsidRPr="004F6794" w:rsidRDefault="004F6794" w:rsidP="004F6794">
      <w:pPr>
        <w:pStyle w:val="Akapitzlist"/>
        <w:widowControl w:val="0"/>
        <w:numPr>
          <w:ilvl w:val="1"/>
          <w:numId w:val="62"/>
        </w:numPr>
        <w:tabs>
          <w:tab w:val="left" w:pos="1042"/>
          <w:tab w:val="left" w:pos="1044"/>
        </w:tabs>
        <w:suppressAutoHyphens w:val="0"/>
        <w:autoSpaceDE w:val="0"/>
        <w:autoSpaceDN w:val="0"/>
        <w:spacing w:line="276" w:lineRule="auto"/>
        <w:ind w:right="119"/>
        <w:jc w:val="both"/>
        <w:rPr>
          <w:sz w:val="24"/>
          <w:szCs w:val="24"/>
        </w:rPr>
      </w:pPr>
      <w:r w:rsidRPr="004F6794">
        <w:rPr>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85CACDC" w14:textId="65F7905A" w:rsidR="004F6794" w:rsidRPr="004F6794" w:rsidRDefault="004F6794" w:rsidP="004F6794">
      <w:pPr>
        <w:pStyle w:val="Akapitzlist"/>
        <w:widowControl w:val="0"/>
        <w:numPr>
          <w:ilvl w:val="1"/>
          <w:numId w:val="62"/>
        </w:numPr>
        <w:tabs>
          <w:tab w:val="left" w:pos="1042"/>
          <w:tab w:val="left" w:pos="1044"/>
        </w:tabs>
        <w:suppressAutoHyphens w:val="0"/>
        <w:autoSpaceDE w:val="0"/>
        <w:autoSpaceDN w:val="0"/>
        <w:spacing w:line="276" w:lineRule="auto"/>
        <w:ind w:right="119"/>
        <w:jc w:val="both"/>
        <w:rPr>
          <w:sz w:val="24"/>
          <w:szCs w:val="24"/>
        </w:rPr>
      </w:pPr>
      <w:r w:rsidRPr="004F6794">
        <w:rPr>
          <w:sz w:val="24"/>
          <w:szCs w:val="24"/>
        </w:rPr>
        <w:t>który w wyniku lekkomyślności lub niedbalstwa przedstawił informacje wprowadzające w błąd, co mogło mieć istotny wpływ na decyzje podejmowane przez zamawiającego w postępowaniu o udzielenie zamówienia</w:t>
      </w:r>
    </w:p>
    <w:p w14:paraId="10A2B4DA" w14:textId="3901E71A" w:rsidR="00396A97" w:rsidRPr="008E0824" w:rsidRDefault="00396A97" w:rsidP="00396A97">
      <w:pPr>
        <w:pStyle w:val="Akapitzlist"/>
        <w:widowControl w:val="0"/>
        <w:numPr>
          <w:ilvl w:val="1"/>
          <w:numId w:val="69"/>
        </w:numPr>
        <w:tabs>
          <w:tab w:val="left" w:pos="761"/>
          <w:tab w:val="left" w:pos="763"/>
        </w:tabs>
        <w:suppressAutoHyphens w:val="0"/>
        <w:autoSpaceDE w:val="0"/>
        <w:autoSpaceDN w:val="0"/>
        <w:spacing w:before="1" w:line="276" w:lineRule="auto"/>
        <w:ind w:left="763" w:right="119" w:hanging="428"/>
        <w:contextualSpacing w:val="0"/>
        <w:jc w:val="both"/>
        <w:rPr>
          <w:sz w:val="24"/>
          <w:szCs w:val="24"/>
        </w:rPr>
      </w:pPr>
      <w:r w:rsidRPr="008E0824">
        <w:rPr>
          <w:sz w:val="24"/>
          <w:szCs w:val="24"/>
        </w:rPr>
        <w:t>Z postępowania o udzielenie zamówienia publicznego wyklucza się wykonawcę, o</w:t>
      </w:r>
      <w:r w:rsidRPr="008E0824">
        <w:rPr>
          <w:spacing w:val="40"/>
          <w:sz w:val="24"/>
          <w:szCs w:val="24"/>
        </w:rPr>
        <w:t xml:space="preserve"> </w:t>
      </w:r>
      <w:r w:rsidRPr="008E0824">
        <w:rPr>
          <w:sz w:val="24"/>
          <w:szCs w:val="24"/>
        </w:rPr>
        <w:t xml:space="preserve">którym jest mowa w art. 7 ust. 1 ustawy z dnia 13 kwietnia 2022r. o szczególnych </w:t>
      </w:r>
      <w:r w:rsidRPr="008E0824">
        <w:rPr>
          <w:sz w:val="24"/>
          <w:szCs w:val="24"/>
        </w:rPr>
        <w:lastRenderedPageBreak/>
        <w:t>rozwiązaniach w zakresie przeciwdziałania wspieraniu agresji na Ukrainę oraz służących ochronie bezpieczeństwa narodowego (</w:t>
      </w:r>
      <w:r w:rsidR="009C0DE9" w:rsidRPr="008E0824">
        <w:rPr>
          <w:sz w:val="24"/>
          <w:szCs w:val="24"/>
        </w:rPr>
        <w:t xml:space="preserve"> </w:t>
      </w:r>
      <w:r w:rsidRPr="008E0824">
        <w:rPr>
          <w:sz w:val="24"/>
          <w:szCs w:val="24"/>
        </w:rPr>
        <w:t>Dz. U. z 202</w:t>
      </w:r>
      <w:r w:rsidR="009C0DE9" w:rsidRPr="008E0824">
        <w:rPr>
          <w:sz w:val="24"/>
          <w:szCs w:val="24"/>
        </w:rPr>
        <w:t>5</w:t>
      </w:r>
      <w:r w:rsidRPr="008E0824">
        <w:rPr>
          <w:sz w:val="24"/>
          <w:szCs w:val="24"/>
        </w:rPr>
        <w:t xml:space="preserve"> r. poz. 5</w:t>
      </w:r>
      <w:r w:rsidR="009C0DE9" w:rsidRPr="008E0824">
        <w:rPr>
          <w:sz w:val="24"/>
          <w:szCs w:val="24"/>
        </w:rPr>
        <w:t>14</w:t>
      </w:r>
      <w:r w:rsidRPr="008E0824">
        <w:rPr>
          <w:sz w:val="24"/>
          <w:szCs w:val="24"/>
        </w:rPr>
        <w:t>), tj.:</w:t>
      </w:r>
    </w:p>
    <w:p w14:paraId="4D00CC43" w14:textId="3626EF00" w:rsidR="00396A97" w:rsidRPr="00C61196" w:rsidRDefault="00396A97" w:rsidP="00396A97">
      <w:pPr>
        <w:pStyle w:val="Akapitzlist"/>
        <w:widowControl w:val="0"/>
        <w:numPr>
          <w:ilvl w:val="0"/>
          <w:numId w:val="73"/>
        </w:numPr>
        <w:tabs>
          <w:tab w:val="left" w:pos="761"/>
          <w:tab w:val="left" w:pos="763"/>
        </w:tabs>
        <w:suppressAutoHyphens w:val="0"/>
        <w:autoSpaceDE w:val="0"/>
        <w:autoSpaceDN w:val="0"/>
        <w:spacing w:before="1" w:line="276" w:lineRule="auto"/>
        <w:ind w:right="119"/>
        <w:contextualSpacing w:val="0"/>
        <w:jc w:val="both"/>
        <w:rPr>
          <w:sz w:val="24"/>
          <w:szCs w:val="24"/>
        </w:rPr>
      </w:pPr>
      <w:r w:rsidRPr="00C61196">
        <w:rPr>
          <w:sz w:val="24"/>
          <w:szCs w:val="24"/>
        </w:rPr>
        <w:t>Wykonawcę wymienionego w wykazach określonych w rozporządzeniu Rady (WE)</w:t>
      </w:r>
      <w:r w:rsidRPr="00C61196">
        <w:rPr>
          <w:spacing w:val="40"/>
          <w:sz w:val="24"/>
          <w:szCs w:val="24"/>
        </w:rPr>
        <w:t xml:space="preserve"> </w:t>
      </w:r>
      <w:r w:rsidRPr="00C61196">
        <w:rPr>
          <w:sz w:val="24"/>
          <w:szCs w:val="24"/>
        </w:rPr>
        <w:t>nr 765/2006 z dnia 18 maja 2006r. dotyczącego środków ograniczających w związku z sytuacją na Białorusi i udziałem Białorusi w agresji Rosji wobec Ukrainy oraz rozporządzeniu</w:t>
      </w:r>
      <w:r w:rsidRPr="00C61196">
        <w:rPr>
          <w:spacing w:val="18"/>
          <w:sz w:val="24"/>
          <w:szCs w:val="24"/>
        </w:rPr>
        <w:t xml:space="preserve"> </w:t>
      </w:r>
      <w:r w:rsidRPr="00C61196">
        <w:rPr>
          <w:sz w:val="24"/>
          <w:szCs w:val="24"/>
        </w:rPr>
        <w:t>Rady</w:t>
      </w:r>
      <w:r w:rsidRPr="00C61196">
        <w:rPr>
          <w:spacing w:val="16"/>
          <w:sz w:val="24"/>
          <w:szCs w:val="24"/>
        </w:rPr>
        <w:t xml:space="preserve"> </w:t>
      </w:r>
      <w:r w:rsidRPr="00C61196">
        <w:rPr>
          <w:sz w:val="24"/>
          <w:szCs w:val="24"/>
        </w:rPr>
        <w:t>(UE)</w:t>
      </w:r>
      <w:r w:rsidRPr="00C61196">
        <w:rPr>
          <w:spacing w:val="18"/>
          <w:sz w:val="24"/>
          <w:szCs w:val="24"/>
        </w:rPr>
        <w:t xml:space="preserve"> </w:t>
      </w:r>
      <w:r w:rsidRPr="00C61196">
        <w:rPr>
          <w:sz w:val="24"/>
          <w:szCs w:val="24"/>
        </w:rPr>
        <w:t>nr</w:t>
      </w:r>
      <w:r w:rsidRPr="00C61196">
        <w:rPr>
          <w:spacing w:val="17"/>
          <w:sz w:val="24"/>
          <w:szCs w:val="24"/>
        </w:rPr>
        <w:t xml:space="preserve"> </w:t>
      </w:r>
      <w:r w:rsidRPr="00C61196">
        <w:rPr>
          <w:sz w:val="24"/>
          <w:szCs w:val="24"/>
        </w:rPr>
        <w:t>269/2014 z</w:t>
      </w:r>
      <w:r w:rsidRPr="00C61196">
        <w:rPr>
          <w:spacing w:val="17"/>
          <w:sz w:val="24"/>
          <w:szCs w:val="24"/>
        </w:rPr>
        <w:t xml:space="preserve"> </w:t>
      </w:r>
      <w:r w:rsidRPr="00C61196">
        <w:rPr>
          <w:sz w:val="24"/>
          <w:szCs w:val="24"/>
        </w:rPr>
        <w:t>dnia</w:t>
      </w:r>
      <w:r w:rsidRPr="00C61196">
        <w:rPr>
          <w:spacing w:val="17"/>
          <w:sz w:val="24"/>
          <w:szCs w:val="24"/>
        </w:rPr>
        <w:t xml:space="preserve"> </w:t>
      </w:r>
      <w:r w:rsidRPr="00C61196">
        <w:rPr>
          <w:sz w:val="24"/>
          <w:szCs w:val="24"/>
        </w:rPr>
        <w:t>17</w:t>
      </w:r>
      <w:r w:rsidRPr="00C61196">
        <w:rPr>
          <w:spacing w:val="20"/>
          <w:sz w:val="24"/>
          <w:szCs w:val="24"/>
        </w:rPr>
        <w:t xml:space="preserve"> </w:t>
      </w:r>
      <w:r w:rsidRPr="00C61196">
        <w:rPr>
          <w:sz w:val="24"/>
          <w:szCs w:val="24"/>
        </w:rPr>
        <w:t>marca</w:t>
      </w:r>
      <w:r w:rsidRPr="00C61196">
        <w:rPr>
          <w:spacing w:val="17"/>
          <w:sz w:val="24"/>
          <w:szCs w:val="24"/>
        </w:rPr>
        <w:t xml:space="preserve"> </w:t>
      </w:r>
      <w:r w:rsidRPr="00C61196">
        <w:rPr>
          <w:sz w:val="24"/>
          <w:szCs w:val="24"/>
        </w:rPr>
        <w:t>2014r.</w:t>
      </w:r>
      <w:r w:rsidRPr="00C61196">
        <w:rPr>
          <w:spacing w:val="16"/>
          <w:sz w:val="24"/>
          <w:szCs w:val="24"/>
        </w:rPr>
        <w:t xml:space="preserve"> </w:t>
      </w:r>
      <w:r w:rsidRPr="00C61196">
        <w:rPr>
          <w:sz w:val="24"/>
          <w:szCs w:val="24"/>
        </w:rPr>
        <w:t>w</w:t>
      </w:r>
      <w:r w:rsidRPr="00C61196">
        <w:rPr>
          <w:spacing w:val="18"/>
          <w:sz w:val="24"/>
          <w:szCs w:val="24"/>
        </w:rPr>
        <w:t xml:space="preserve"> </w:t>
      </w:r>
      <w:r w:rsidRPr="00C61196">
        <w:rPr>
          <w:sz w:val="24"/>
          <w:szCs w:val="24"/>
        </w:rPr>
        <w:t>sprawie</w:t>
      </w:r>
      <w:r w:rsidRPr="00C61196">
        <w:rPr>
          <w:spacing w:val="19"/>
          <w:sz w:val="24"/>
          <w:szCs w:val="24"/>
        </w:rPr>
        <w:t xml:space="preserve"> </w:t>
      </w:r>
      <w:r w:rsidRPr="00C61196">
        <w:rPr>
          <w:sz w:val="24"/>
          <w:szCs w:val="24"/>
        </w:rPr>
        <w:t>środków ograniczających w odniesieniu do działań podważających integralność terytorialną, suwerenność i niezależność Ukrainy lub im zagrażających albo wpisanego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 ( Dz. U. z 202</w:t>
      </w:r>
      <w:r w:rsidR="00C61196" w:rsidRPr="00C61196">
        <w:rPr>
          <w:sz w:val="24"/>
          <w:szCs w:val="24"/>
        </w:rPr>
        <w:t>5</w:t>
      </w:r>
      <w:r w:rsidRPr="00C61196">
        <w:rPr>
          <w:sz w:val="24"/>
          <w:szCs w:val="24"/>
        </w:rPr>
        <w:t xml:space="preserve"> r. poz. 5</w:t>
      </w:r>
      <w:r w:rsidR="00C61196" w:rsidRPr="00C61196">
        <w:rPr>
          <w:sz w:val="24"/>
          <w:szCs w:val="24"/>
        </w:rPr>
        <w:t>14</w:t>
      </w:r>
      <w:r w:rsidRPr="00C61196">
        <w:rPr>
          <w:sz w:val="24"/>
          <w:szCs w:val="24"/>
        </w:rPr>
        <w:t>);</w:t>
      </w:r>
    </w:p>
    <w:p w14:paraId="32A9019B" w14:textId="63F3D551" w:rsidR="00396A97" w:rsidRPr="00C61196" w:rsidRDefault="00396A97" w:rsidP="00396A97">
      <w:pPr>
        <w:pStyle w:val="Tekstpodstawowy"/>
        <w:widowControl w:val="0"/>
        <w:numPr>
          <w:ilvl w:val="0"/>
          <w:numId w:val="73"/>
        </w:numPr>
        <w:suppressAutoHyphens w:val="0"/>
        <w:autoSpaceDE w:val="0"/>
        <w:autoSpaceDN w:val="0"/>
        <w:spacing w:before="37" w:after="0" w:line="276" w:lineRule="auto"/>
        <w:ind w:right="116"/>
        <w:jc w:val="both"/>
        <w:rPr>
          <w:sz w:val="24"/>
          <w:szCs w:val="24"/>
        </w:rPr>
      </w:pPr>
      <w:r w:rsidRPr="00C61196">
        <w:rPr>
          <w:sz w:val="24"/>
          <w:szCs w:val="24"/>
        </w:rPr>
        <w:t>Wykonawcę,</w:t>
      </w:r>
      <w:r w:rsidRPr="00C61196">
        <w:rPr>
          <w:spacing w:val="40"/>
          <w:sz w:val="24"/>
          <w:szCs w:val="24"/>
        </w:rPr>
        <w:t xml:space="preserve"> </w:t>
      </w:r>
      <w:r w:rsidRPr="00C61196">
        <w:rPr>
          <w:sz w:val="24"/>
          <w:szCs w:val="24"/>
        </w:rPr>
        <w:t>którego beneficjentem rzeczywistym w rozumieniu ustawy z dnia 1 marca 2018r. o przeciwdziałaniu praniu pieniędzy oraz finansowaniu terroryzmu</w:t>
      </w:r>
      <w:r w:rsidRPr="00C61196">
        <w:rPr>
          <w:spacing w:val="40"/>
          <w:sz w:val="24"/>
          <w:szCs w:val="24"/>
        </w:rPr>
        <w:t xml:space="preserve"> </w:t>
      </w:r>
      <w:r w:rsidRPr="00C61196">
        <w:rPr>
          <w:sz w:val="24"/>
          <w:szCs w:val="24"/>
        </w:rPr>
        <w:t>(Dz. U. z 202</w:t>
      </w:r>
      <w:r w:rsidR="00C61196" w:rsidRPr="00C61196">
        <w:rPr>
          <w:sz w:val="24"/>
          <w:szCs w:val="24"/>
        </w:rPr>
        <w:t xml:space="preserve">5 </w:t>
      </w:r>
      <w:r w:rsidRPr="00C61196">
        <w:rPr>
          <w:sz w:val="24"/>
          <w:szCs w:val="24"/>
        </w:rPr>
        <w:t xml:space="preserve">r. poz. </w:t>
      </w:r>
      <w:r w:rsidR="00C61196" w:rsidRPr="00C61196">
        <w:rPr>
          <w:sz w:val="24"/>
          <w:szCs w:val="24"/>
        </w:rPr>
        <w:t>644</w:t>
      </w:r>
      <w:r w:rsidRPr="00C61196">
        <w:rPr>
          <w:sz w:val="24"/>
          <w:szCs w:val="24"/>
        </w:rPr>
        <w:t>) jest osoba wymieniona w wykazach określonych w rozporządzeniu Rady (WE) nr 765/2006 z dnia 18 maja 2006r. dotyczącego środków ograniczających w związku z sytuacją na Białorusi</w:t>
      </w:r>
      <w:r w:rsidRPr="00C61196">
        <w:rPr>
          <w:spacing w:val="-1"/>
          <w:sz w:val="24"/>
          <w:szCs w:val="24"/>
        </w:rPr>
        <w:t xml:space="preserve"> </w:t>
      </w:r>
      <w:r w:rsidRPr="00C61196">
        <w:rPr>
          <w:sz w:val="24"/>
          <w:szCs w:val="24"/>
        </w:rPr>
        <w:t>i udziałem Białorusi w agresji Rosji wobec Ukrainy oraz rozporządzeniu Rady (UE) nr 269/2014 z dnia 17 marca 2014r.</w:t>
      </w:r>
      <w:r w:rsidRPr="00C61196">
        <w:rPr>
          <w:spacing w:val="40"/>
          <w:sz w:val="24"/>
          <w:szCs w:val="24"/>
        </w:rPr>
        <w:t xml:space="preserve"> </w:t>
      </w:r>
      <w:r w:rsidRPr="00C61196">
        <w:rPr>
          <w:sz w:val="24"/>
          <w:szCs w:val="24"/>
        </w:rPr>
        <w:t>w sprawie środków ograniczających w odniesieniu do działań podważających integralność terytorialną, suwerenność i niezależność Ukrainy lub im zagrażających albo wpisana na listę lub będąca takim beneficjentem rzeczywistym od dnia 24 lutego 2022r., o ile została wpisana na listę na podstawie decyzji w sprawie wpisu</w:t>
      </w:r>
      <w:r w:rsidRPr="00C61196">
        <w:rPr>
          <w:spacing w:val="80"/>
          <w:sz w:val="24"/>
          <w:szCs w:val="24"/>
        </w:rPr>
        <w:t xml:space="preserve"> </w:t>
      </w:r>
      <w:r w:rsidRPr="00C61196">
        <w:rPr>
          <w:sz w:val="24"/>
          <w:szCs w:val="24"/>
        </w:rPr>
        <w:t>na listę rozstrzygającej o zastosowaniu środka, o którym mowa w art. 1 pkt. 3 ustawy z dnia 13 kwietnia 2022r. o szczególnych rozwiązaniach w zakresie przeciwdziałania wspieraniu agresji na Ukrainę oraz służących ochronie bezpieczeństwa narodowego ( Dz. U. z 202</w:t>
      </w:r>
      <w:r w:rsidR="00C61196" w:rsidRPr="00C61196">
        <w:rPr>
          <w:sz w:val="24"/>
          <w:szCs w:val="24"/>
        </w:rPr>
        <w:t>5</w:t>
      </w:r>
      <w:r w:rsidRPr="00C61196">
        <w:rPr>
          <w:sz w:val="24"/>
          <w:szCs w:val="24"/>
        </w:rPr>
        <w:t xml:space="preserve"> r. poz. 5</w:t>
      </w:r>
      <w:r w:rsidR="00C61196" w:rsidRPr="00C61196">
        <w:rPr>
          <w:sz w:val="24"/>
          <w:szCs w:val="24"/>
        </w:rPr>
        <w:t>14</w:t>
      </w:r>
      <w:r w:rsidRPr="00C61196">
        <w:rPr>
          <w:sz w:val="24"/>
          <w:szCs w:val="24"/>
        </w:rPr>
        <w:t>);</w:t>
      </w:r>
    </w:p>
    <w:p w14:paraId="18AF53EE" w14:textId="13FB90BE" w:rsidR="00396A97" w:rsidRPr="00C61196" w:rsidRDefault="00396A97" w:rsidP="00396A97">
      <w:pPr>
        <w:pStyle w:val="Tekstpodstawowy"/>
        <w:widowControl w:val="0"/>
        <w:numPr>
          <w:ilvl w:val="0"/>
          <w:numId w:val="73"/>
        </w:numPr>
        <w:suppressAutoHyphens w:val="0"/>
        <w:autoSpaceDE w:val="0"/>
        <w:autoSpaceDN w:val="0"/>
        <w:spacing w:before="37" w:after="0" w:line="276" w:lineRule="auto"/>
        <w:ind w:right="116"/>
        <w:jc w:val="both"/>
        <w:rPr>
          <w:sz w:val="24"/>
          <w:szCs w:val="24"/>
        </w:rPr>
      </w:pPr>
      <w:r w:rsidRPr="00C61196">
        <w:rPr>
          <w:sz w:val="24"/>
          <w:szCs w:val="24"/>
        </w:rPr>
        <w:t>Wykonawcę, którego jednostką dominującą w rozumieniu art. 3 ust. 1 pkt. 37 ustawy z dnia 29 września 1994r. o rachunkowości (t. j. Dz. U. z 2023 r. poz. 120 ze zm.), jest podmiot wymieniony w wykazach określonych w rozporządzeniu Rady (WE) nr 765/2006 z dnia 18 maja 2006r. dotyczącego środków ograniczających w związku z sytuacją na Białorusi i udziałem Białorusi w agresji Rosji wobec Ukrainy oraz rozporządzeniu Rady (UE) nr 269/2014 z dnia 17 marca 2014r. w sprawie środków ograniczających w odniesieniu do działań podważających integralność terytorialną, suwerenność i niezależność Ukrainy lub im zagrażających albo wpisany na listę lub będący taką jednostką dominującą od dnia 24 lutego 2022 r., o ile został wpisany na listę na podstawie decyzji w sprawie wpisu na listę rozstrzygającej o zastosowaniu środka, o którym mowa w art. 1 pkt. 3 ustawy z dnia 13 kwietnia 2022r. o szczególnych rozwiązaniach w zakresie przeciwdziałania wspieraniu agresji na</w:t>
      </w:r>
      <w:r w:rsidRPr="00C61196">
        <w:rPr>
          <w:spacing w:val="-2"/>
          <w:sz w:val="24"/>
          <w:szCs w:val="24"/>
        </w:rPr>
        <w:t xml:space="preserve"> </w:t>
      </w:r>
      <w:r w:rsidRPr="00C61196">
        <w:rPr>
          <w:sz w:val="24"/>
          <w:szCs w:val="24"/>
        </w:rPr>
        <w:t>Ukrainę</w:t>
      </w:r>
      <w:r w:rsidRPr="00C61196">
        <w:rPr>
          <w:spacing w:val="-4"/>
          <w:sz w:val="24"/>
          <w:szCs w:val="24"/>
        </w:rPr>
        <w:t xml:space="preserve"> </w:t>
      </w:r>
      <w:r w:rsidRPr="00C61196">
        <w:rPr>
          <w:sz w:val="24"/>
          <w:szCs w:val="24"/>
        </w:rPr>
        <w:t>oraz</w:t>
      </w:r>
      <w:r w:rsidRPr="00C61196">
        <w:rPr>
          <w:spacing w:val="-1"/>
          <w:sz w:val="24"/>
          <w:szCs w:val="24"/>
        </w:rPr>
        <w:t xml:space="preserve"> </w:t>
      </w:r>
      <w:r w:rsidRPr="00C61196">
        <w:rPr>
          <w:sz w:val="24"/>
          <w:szCs w:val="24"/>
        </w:rPr>
        <w:t>służących</w:t>
      </w:r>
      <w:r w:rsidRPr="00C61196">
        <w:rPr>
          <w:spacing w:val="-1"/>
          <w:sz w:val="24"/>
          <w:szCs w:val="24"/>
        </w:rPr>
        <w:t xml:space="preserve"> </w:t>
      </w:r>
      <w:r w:rsidRPr="00C61196">
        <w:rPr>
          <w:sz w:val="24"/>
          <w:szCs w:val="24"/>
        </w:rPr>
        <w:t>ochronie</w:t>
      </w:r>
      <w:r w:rsidRPr="00C61196">
        <w:rPr>
          <w:spacing w:val="-4"/>
          <w:sz w:val="24"/>
          <w:szCs w:val="24"/>
        </w:rPr>
        <w:t xml:space="preserve"> </w:t>
      </w:r>
      <w:r w:rsidRPr="00C61196">
        <w:rPr>
          <w:sz w:val="24"/>
          <w:szCs w:val="24"/>
        </w:rPr>
        <w:t>bezpieczeństwa</w:t>
      </w:r>
      <w:r w:rsidRPr="00C61196">
        <w:rPr>
          <w:spacing w:val="-2"/>
          <w:sz w:val="24"/>
          <w:szCs w:val="24"/>
        </w:rPr>
        <w:t xml:space="preserve"> </w:t>
      </w:r>
      <w:r w:rsidRPr="00C61196">
        <w:rPr>
          <w:sz w:val="24"/>
          <w:szCs w:val="24"/>
        </w:rPr>
        <w:t>narodowego</w:t>
      </w:r>
      <w:r w:rsidRPr="00C61196">
        <w:rPr>
          <w:spacing w:val="-1"/>
          <w:sz w:val="24"/>
          <w:szCs w:val="24"/>
        </w:rPr>
        <w:t xml:space="preserve"> </w:t>
      </w:r>
      <w:r w:rsidRPr="00C61196">
        <w:rPr>
          <w:sz w:val="24"/>
          <w:szCs w:val="24"/>
        </w:rPr>
        <w:t>(</w:t>
      </w:r>
      <w:r w:rsidRPr="00C61196">
        <w:rPr>
          <w:spacing w:val="-4"/>
          <w:sz w:val="24"/>
          <w:szCs w:val="24"/>
        </w:rPr>
        <w:t xml:space="preserve"> </w:t>
      </w:r>
      <w:r w:rsidRPr="00C61196">
        <w:rPr>
          <w:sz w:val="24"/>
          <w:szCs w:val="24"/>
        </w:rPr>
        <w:t>Dz.</w:t>
      </w:r>
      <w:r w:rsidRPr="00C61196">
        <w:rPr>
          <w:spacing w:val="-5"/>
          <w:sz w:val="24"/>
          <w:szCs w:val="24"/>
        </w:rPr>
        <w:t xml:space="preserve"> </w:t>
      </w:r>
      <w:r w:rsidRPr="00C61196">
        <w:rPr>
          <w:sz w:val="24"/>
          <w:szCs w:val="24"/>
        </w:rPr>
        <w:lastRenderedPageBreak/>
        <w:t>U.</w:t>
      </w:r>
      <w:r w:rsidRPr="00C61196">
        <w:rPr>
          <w:spacing w:val="-3"/>
          <w:sz w:val="24"/>
          <w:szCs w:val="24"/>
        </w:rPr>
        <w:t xml:space="preserve"> </w:t>
      </w:r>
      <w:r w:rsidRPr="00C61196">
        <w:rPr>
          <w:sz w:val="24"/>
          <w:szCs w:val="24"/>
        </w:rPr>
        <w:t>z</w:t>
      </w:r>
      <w:r w:rsidRPr="00C61196">
        <w:rPr>
          <w:spacing w:val="-1"/>
          <w:sz w:val="24"/>
          <w:szCs w:val="24"/>
        </w:rPr>
        <w:t xml:space="preserve"> </w:t>
      </w:r>
      <w:r w:rsidRPr="00C61196">
        <w:rPr>
          <w:sz w:val="24"/>
          <w:szCs w:val="24"/>
        </w:rPr>
        <w:t>202</w:t>
      </w:r>
      <w:r w:rsidR="00C61196" w:rsidRPr="00C61196">
        <w:rPr>
          <w:sz w:val="24"/>
          <w:szCs w:val="24"/>
        </w:rPr>
        <w:t xml:space="preserve">5 </w:t>
      </w:r>
      <w:r w:rsidRPr="00C61196">
        <w:rPr>
          <w:sz w:val="24"/>
          <w:szCs w:val="24"/>
        </w:rPr>
        <w:t>r. poz. 5</w:t>
      </w:r>
      <w:r w:rsidR="00C61196" w:rsidRPr="00C61196">
        <w:rPr>
          <w:sz w:val="24"/>
          <w:szCs w:val="24"/>
        </w:rPr>
        <w:t>14</w:t>
      </w:r>
      <w:r w:rsidRPr="00C61196">
        <w:rPr>
          <w:sz w:val="24"/>
          <w:szCs w:val="24"/>
        </w:rPr>
        <w:t>).</w:t>
      </w:r>
    </w:p>
    <w:p w14:paraId="193382EB" w14:textId="77777777" w:rsidR="00396A97" w:rsidRPr="00C61196" w:rsidRDefault="00396A97" w:rsidP="00396A97">
      <w:pPr>
        <w:pStyle w:val="Tekstpodstawowy"/>
        <w:spacing w:before="45"/>
        <w:rPr>
          <w:sz w:val="24"/>
          <w:szCs w:val="24"/>
        </w:rPr>
      </w:pPr>
    </w:p>
    <w:p w14:paraId="68322059" w14:textId="270FE0ED" w:rsidR="00396A97" w:rsidRPr="00C61196" w:rsidRDefault="00396A97" w:rsidP="00AD4229">
      <w:pPr>
        <w:pStyle w:val="Tekstpodstawowy"/>
        <w:spacing w:line="276" w:lineRule="auto"/>
        <w:ind w:left="567" w:right="113"/>
        <w:jc w:val="both"/>
        <w:rPr>
          <w:sz w:val="24"/>
          <w:szCs w:val="24"/>
        </w:rPr>
      </w:pPr>
      <w:r w:rsidRPr="00C61196">
        <w:rPr>
          <w:sz w:val="24"/>
          <w:szCs w:val="24"/>
        </w:rPr>
        <w:t xml:space="preserve">Wykluczenie następuje na okres trwania okoliczności określonych w ust. 2 pkt. 1) -3) powyżej. W przypadku Wykonawcy wykluczonego na podstawie art. 7 ust. 1 ustawy </w:t>
      </w:r>
      <w:r w:rsidR="00AD4229">
        <w:rPr>
          <w:sz w:val="24"/>
          <w:szCs w:val="24"/>
        </w:rPr>
        <w:br/>
      </w:r>
      <w:r w:rsidRPr="00C61196">
        <w:rPr>
          <w:sz w:val="24"/>
          <w:szCs w:val="24"/>
        </w:rPr>
        <w:t xml:space="preserve">z dnia 13 kwietnia 2022r. o szczególnych rozwiązaniach w zakresie przeciwdziałania wspieraniu agresji na Ukrainę oraz służących ochronie bezpieczeństwa narodowego </w:t>
      </w:r>
      <w:r w:rsidR="00AD4229">
        <w:rPr>
          <w:sz w:val="24"/>
          <w:szCs w:val="24"/>
        </w:rPr>
        <w:br/>
      </w:r>
      <w:r w:rsidRPr="00C61196">
        <w:rPr>
          <w:sz w:val="24"/>
          <w:szCs w:val="24"/>
        </w:rPr>
        <w:t>(Dz. U. z 202</w:t>
      </w:r>
      <w:r w:rsidR="00C61196" w:rsidRPr="00C61196">
        <w:rPr>
          <w:sz w:val="24"/>
          <w:szCs w:val="24"/>
        </w:rPr>
        <w:t xml:space="preserve">5 </w:t>
      </w:r>
      <w:r w:rsidRPr="00C61196">
        <w:rPr>
          <w:sz w:val="24"/>
          <w:szCs w:val="24"/>
        </w:rPr>
        <w:t>r. poz. 5</w:t>
      </w:r>
      <w:r w:rsidR="00C61196" w:rsidRPr="00C61196">
        <w:rPr>
          <w:sz w:val="24"/>
          <w:szCs w:val="24"/>
        </w:rPr>
        <w:t>14</w:t>
      </w:r>
      <w:r w:rsidRPr="00C61196">
        <w:rPr>
          <w:sz w:val="24"/>
          <w:szCs w:val="24"/>
        </w:rPr>
        <w:t>), Zamawiający odrzuca ofertę takiego Wykonawcy oraz nie</w:t>
      </w:r>
      <w:r w:rsidRPr="00C61196">
        <w:rPr>
          <w:spacing w:val="80"/>
          <w:sz w:val="24"/>
          <w:szCs w:val="24"/>
        </w:rPr>
        <w:t xml:space="preserve"> </w:t>
      </w:r>
      <w:r w:rsidRPr="00C61196">
        <w:rPr>
          <w:sz w:val="24"/>
          <w:szCs w:val="24"/>
        </w:rPr>
        <w:t>zaprasza</w:t>
      </w:r>
      <w:r w:rsidRPr="00C61196">
        <w:rPr>
          <w:spacing w:val="80"/>
          <w:sz w:val="24"/>
          <w:szCs w:val="24"/>
        </w:rPr>
        <w:t xml:space="preserve"> </w:t>
      </w:r>
      <w:r w:rsidRPr="00C61196">
        <w:rPr>
          <w:sz w:val="24"/>
          <w:szCs w:val="24"/>
        </w:rPr>
        <w:t>go</w:t>
      </w:r>
      <w:r w:rsidRPr="00C61196">
        <w:rPr>
          <w:spacing w:val="80"/>
          <w:sz w:val="24"/>
          <w:szCs w:val="24"/>
        </w:rPr>
        <w:t xml:space="preserve"> </w:t>
      </w:r>
      <w:r w:rsidRPr="00C61196">
        <w:rPr>
          <w:sz w:val="24"/>
          <w:szCs w:val="24"/>
        </w:rPr>
        <w:t>do</w:t>
      </w:r>
      <w:r w:rsidRPr="00C61196">
        <w:rPr>
          <w:spacing w:val="80"/>
          <w:sz w:val="24"/>
          <w:szCs w:val="24"/>
        </w:rPr>
        <w:t xml:space="preserve"> </w:t>
      </w:r>
      <w:r w:rsidRPr="00C61196">
        <w:rPr>
          <w:sz w:val="24"/>
          <w:szCs w:val="24"/>
        </w:rPr>
        <w:t>złożenia</w:t>
      </w:r>
      <w:r w:rsidRPr="00C61196">
        <w:rPr>
          <w:spacing w:val="80"/>
          <w:sz w:val="24"/>
          <w:szCs w:val="24"/>
        </w:rPr>
        <w:t xml:space="preserve"> </w:t>
      </w:r>
      <w:r w:rsidRPr="00C61196">
        <w:rPr>
          <w:sz w:val="24"/>
          <w:szCs w:val="24"/>
        </w:rPr>
        <w:t>oferty</w:t>
      </w:r>
      <w:r w:rsidRPr="00C61196">
        <w:rPr>
          <w:spacing w:val="79"/>
          <w:sz w:val="24"/>
          <w:szCs w:val="24"/>
        </w:rPr>
        <w:t xml:space="preserve"> </w:t>
      </w:r>
      <w:r w:rsidRPr="00C61196">
        <w:rPr>
          <w:sz w:val="24"/>
          <w:szCs w:val="24"/>
        </w:rPr>
        <w:t>dodatkowej,</w:t>
      </w:r>
      <w:r w:rsidRPr="00C61196">
        <w:rPr>
          <w:spacing w:val="80"/>
          <w:sz w:val="24"/>
          <w:szCs w:val="24"/>
        </w:rPr>
        <w:t xml:space="preserve"> </w:t>
      </w:r>
      <w:r w:rsidRPr="00C61196">
        <w:rPr>
          <w:sz w:val="24"/>
          <w:szCs w:val="24"/>
        </w:rPr>
        <w:t>a</w:t>
      </w:r>
      <w:r w:rsidRPr="00C61196">
        <w:rPr>
          <w:spacing w:val="80"/>
          <w:sz w:val="24"/>
          <w:szCs w:val="24"/>
        </w:rPr>
        <w:t xml:space="preserve"> </w:t>
      </w:r>
      <w:r w:rsidRPr="00C61196">
        <w:rPr>
          <w:sz w:val="24"/>
          <w:szCs w:val="24"/>
        </w:rPr>
        <w:t>także</w:t>
      </w:r>
      <w:r w:rsidRPr="00C61196">
        <w:rPr>
          <w:spacing w:val="80"/>
          <w:sz w:val="24"/>
          <w:szCs w:val="24"/>
        </w:rPr>
        <w:t xml:space="preserve"> </w:t>
      </w:r>
      <w:r w:rsidRPr="00C61196">
        <w:rPr>
          <w:sz w:val="24"/>
          <w:szCs w:val="24"/>
        </w:rPr>
        <w:t>nie</w:t>
      </w:r>
      <w:r w:rsidRPr="00C61196">
        <w:rPr>
          <w:spacing w:val="78"/>
          <w:sz w:val="24"/>
          <w:szCs w:val="24"/>
        </w:rPr>
        <w:t xml:space="preserve"> </w:t>
      </w:r>
      <w:r w:rsidRPr="00C61196">
        <w:rPr>
          <w:sz w:val="24"/>
          <w:szCs w:val="24"/>
        </w:rPr>
        <w:t>prowadzi</w:t>
      </w:r>
      <w:r w:rsidRPr="00C61196">
        <w:rPr>
          <w:spacing w:val="79"/>
          <w:sz w:val="24"/>
          <w:szCs w:val="24"/>
        </w:rPr>
        <w:t xml:space="preserve"> </w:t>
      </w:r>
      <w:r w:rsidRPr="00C61196">
        <w:rPr>
          <w:sz w:val="24"/>
          <w:szCs w:val="24"/>
        </w:rPr>
        <w:t>z</w:t>
      </w:r>
      <w:r w:rsidRPr="00C61196">
        <w:rPr>
          <w:spacing w:val="80"/>
          <w:sz w:val="24"/>
          <w:szCs w:val="24"/>
        </w:rPr>
        <w:t xml:space="preserve"> </w:t>
      </w:r>
      <w:r w:rsidRPr="00C61196">
        <w:rPr>
          <w:sz w:val="24"/>
          <w:szCs w:val="24"/>
        </w:rPr>
        <w:t>takim Wykonawcą negocjacji, odpowiednio do trybu stosowanego do udzielenia zamówienia publicznego oraz etapu prowadzonego postępowania o udzielenie zamówienia publicznego.</w:t>
      </w:r>
    </w:p>
    <w:p w14:paraId="660FF243" w14:textId="77777777" w:rsidR="00396A97" w:rsidRPr="00C61196" w:rsidRDefault="00396A97" w:rsidP="00396A97">
      <w:pPr>
        <w:pStyle w:val="Akapitzlist"/>
        <w:widowControl w:val="0"/>
        <w:numPr>
          <w:ilvl w:val="1"/>
          <w:numId w:val="69"/>
        </w:numPr>
        <w:tabs>
          <w:tab w:val="left" w:pos="616"/>
          <w:tab w:val="left" w:pos="619"/>
        </w:tabs>
        <w:suppressAutoHyphens w:val="0"/>
        <w:autoSpaceDE w:val="0"/>
        <w:autoSpaceDN w:val="0"/>
        <w:spacing w:before="2" w:line="276" w:lineRule="auto"/>
        <w:ind w:left="619" w:right="120" w:hanging="284"/>
        <w:contextualSpacing w:val="0"/>
        <w:jc w:val="both"/>
        <w:rPr>
          <w:sz w:val="24"/>
          <w:szCs w:val="24"/>
        </w:rPr>
      </w:pPr>
      <w:r w:rsidRPr="00C61196">
        <w:rPr>
          <w:sz w:val="24"/>
          <w:szCs w:val="24"/>
        </w:rPr>
        <w:t>Wykonawca może zostać wykluczony przez Zamawiającego na każdym etapie postępowania o udzielenie zamówienia.</w:t>
      </w:r>
    </w:p>
    <w:p w14:paraId="0CCDDED1" w14:textId="64886F9D" w:rsidR="00396A97" w:rsidRPr="00C61196"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14" w:hanging="284"/>
        <w:contextualSpacing w:val="0"/>
        <w:jc w:val="both"/>
        <w:rPr>
          <w:sz w:val="24"/>
          <w:szCs w:val="24"/>
        </w:rPr>
      </w:pPr>
      <w:r w:rsidRPr="00C61196">
        <w:rPr>
          <w:sz w:val="24"/>
          <w:szCs w:val="24"/>
        </w:rPr>
        <w:t xml:space="preserve">Wykonawca nie podlega wykluczeniu w okolicznościach określonych w art. 108 ust. 1 </w:t>
      </w:r>
      <w:proofErr w:type="spellStart"/>
      <w:r w:rsidRPr="00C61196">
        <w:rPr>
          <w:sz w:val="24"/>
          <w:szCs w:val="24"/>
        </w:rPr>
        <w:t>Pzp</w:t>
      </w:r>
      <w:proofErr w:type="spellEnd"/>
      <w:r w:rsidRPr="00C61196">
        <w:rPr>
          <w:sz w:val="24"/>
          <w:szCs w:val="24"/>
        </w:rPr>
        <w:t xml:space="preserve"> lub art. 109 ust. 1 pkt 4, 5, 7</w:t>
      </w:r>
      <w:r w:rsidR="00AD4229">
        <w:rPr>
          <w:sz w:val="24"/>
          <w:szCs w:val="24"/>
        </w:rPr>
        <w:t>,8 i 10</w:t>
      </w:r>
      <w:r w:rsidRPr="00C61196">
        <w:rPr>
          <w:sz w:val="24"/>
          <w:szCs w:val="24"/>
        </w:rPr>
        <w:t xml:space="preserve"> </w:t>
      </w:r>
      <w:proofErr w:type="spellStart"/>
      <w:r w:rsidRPr="00C61196">
        <w:rPr>
          <w:sz w:val="24"/>
          <w:szCs w:val="24"/>
        </w:rPr>
        <w:t>Pzp</w:t>
      </w:r>
      <w:proofErr w:type="spellEnd"/>
      <w:r w:rsidRPr="00C61196">
        <w:rPr>
          <w:sz w:val="24"/>
          <w:szCs w:val="24"/>
        </w:rPr>
        <w:t>, jeżeli udowodni Zamawiającemu, że</w:t>
      </w:r>
      <w:r w:rsidRPr="00C61196">
        <w:rPr>
          <w:spacing w:val="40"/>
          <w:sz w:val="24"/>
          <w:szCs w:val="24"/>
        </w:rPr>
        <w:t xml:space="preserve"> </w:t>
      </w:r>
      <w:r w:rsidRPr="00C61196">
        <w:rPr>
          <w:sz w:val="24"/>
          <w:szCs w:val="24"/>
        </w:rPr>
        <w:t xml:space="preserve">spełnił łącznie przesłanki wymienione w art. 110 ust. 2 pkt 1-3 </w:t>
      </w:r>
      <w:proofErr w:type="spellStart"/>
      <w:r w:rsidRPr="00C61196">
        <w:rPr>
          <w:sz w:val="24"/>
          <w:szCs w:val="24"/>
        </w:rPr>
        <w:t>Pzp</w:t>
      </w:r>
      <w:proofErr w:type="spellEnd"/>
      <w:r w:rsidRPr="00C61196">
        <w:rPr>
          <w:sz w:val="24"/>
          <w:szCs w:val="24"/>
        </w:rPr>
        <w:t>. Zamawiający ocenia, czy podjęte przez Wykonawcę czynności, o których mowa w zdaniu poprzednim, są wystarczające do wykazania jego rzetelności, uwzględniając wagę i szczególne</w:t>
      </w:r>
      <w:r w:rsidRPr="00C61196">
        <w:rPr>
          <w:spacing w:val="40"/>
          <w:sz w:val="24"/>
          <w:szCs w:val="24"/>
        </w:rPr>
        <w:t xml:space="preserve"> </w:t>
      </w:r>
      <w:r w:rsidRPr="00C61196">
        <w:rPr>
          <w:sz w:val="24"/>
          <w:szCs w:val="24"/>
        </w:rPr>
        <w:t xml:space="preserve">okoliczności czynu Wykonawcy. Jeżeli podjęte przez Wykonawcę czynności, o których mowa wyżej, nie są wystarczające do wykazania jego rzetelności, Zamawiający wyklucza </w:t>
      </w:r>
      <w:r w:rsidRPr="00C61196">
        <w:rPr>
          <w:spacing w:val="-2"/>
          <w:sz w:val="24"/>
          <w:szCs w:val="24"/>
        </w:rPr>
        <w:t>Wykonawcę.</w:t>
      </w:r>
    </w:p>
    <w:p w14:paraId="50E9AFAC" w14:textId="77777777" w:rsidR="00396A97" w:rsidRPr="00396A97" w:rsidRDefault="00396A97" w:rsidP="00396A97">
      <w:pPr>
        <w:pStyle w:val="Tekstpodstawowy"/>
        <w:rPr>
          <w:color w:val="EE0000"/>
          <w:sz w:val="24"/>
          <w:szCs w:val="24"/>
        </w:rPr>
      </w:pPr>
    </w:p>
    <w:p w14:paraId="535DBF83" w14:textId="77777777" w:rsidR="00396A97" w:rsidRPr="00C61196" w:rsidRDefault="00396A97" w:rsidP="00396A97">
      <w:pPr>
        <w:pStyle w:val="Nagwek1"/>
        <w:numPr>
          <w:ilvl w:val="0"/>
          <w:numId w:val="69"/>
        </w:numPr>
        <w:tabs>
          <w:tab w:val="left" w:pos="763"/>
          <w:tab w:val="left" w:pos="1026"/>
        </w:tabs>
        <w:spacing w:line="276" w:lineRule="auto"/>
        <w:ind w:left="763" w:right="118" w:hanging="428"/>
        <w:jc w:val="both"/>
        <w:rPr>
          <w:rFonts w:cs="Times New Roman"/>
        </w:rPr>
      </w:pPr>
      <w:r w:rsidRPr="00396A97">
        <w:rPr>
          <w:rFonts w:cs="Times New Roman"/>
          <w:color w:val="EE0000"/>
          <w:shd w:val="clear" w:color="auto" w:fill="C0C0C0"/>
        </w:rPr>
        <w:tab/>
      </w:r>
      <w:r w:rsidRPr="00C61196">
        <w:rPr>
          <w:rFonts w:cs="Times New Roman"/>
          <w:shd w:val="clear" w:color="auto" w:fill="C0C0C0"/>
        </w:rPr>
        <w:t>PODMIOTOWE ŚRODKI DOWODOWE.</w:t>
      </w:r>
      <w:r w:rsidRPr="00C61196">
        <w:rPr>
          <w:rFonts w:cs="Times New Roman"/>
          <w:spacing w:val="40"/>
          <w:shd w:val="clear" w:color="auto" w:fill="C0C0C0"/>
        </w:rPr>
        <w:t xml:space="preserve"> </w:t>
      </w:r>
      <w:r w:rsidRPr="00C61196">
        <w:rPr>
          <w:rFonts w:cs="Times New Roman"/>
          <w:shd w:val="clear" w:color="auto" w:fill="C0C0C0"/>
        </w:rPr>
        <w:t>OŚWIADCZENIA I DOKUMENTY, JAKIE</w:t>
      </w:r>
      <w:r w:rsidRPr="00C61196">
        <w:rPr>
          <w:rFonts w:cs="Times New Roman"/>
        </w:rPr>
        <w:t xml:space="preserve"> </w:t>
      </w:r>
      <w:r w:rsidRPr="00C61196">
        <w:rPr>
          <w:rFonts w:cs="Times New Roman"/>
          <w:shd w:val="clear" w:color="auto" w:fill="C0C0C0"/>
        </w:rPr>
        <w:t>ZOBOWIĄZANI SĄ DOSTARCZYĆ</w:t>
      </w:r>
      <w:r w:rsidRPr="00C61196">
        <w:rPr>
          <w:rFonts w:cs="Times New Roman"/>
          <w:spacing w:val="80"/>
          <w:shd w:val="clear" w:color="auto" w:fill="C0C0C0"/>
        </w:rPr>
        <w:t xml:space="preserve"> </w:t>
      </w:r>
      <w:r w:rsidRPr="00C61196">
        <w:rPr>
          <w:rFonts w:cs="Times New Roman"/>
          <w:shd w:val="clear" w:color="auto" w:fill="C0C0C0"/>
        </w:rPr>
        <w:t>WYKONAWCY W CELU POTWIERDZENIA SPEŁNIANIA</w:t>
      </w:r>
      <w:r w:rsidRPr="00C61196">
        <w:rPr>
          <w:rFonts w:cs="Times New Roman"/>
        </w:rPr>
        <w:t xml:space="preserve"> </w:t>
      </w:r>
      <w:r w:rsidRPr="00C61196">
        <w:rPr>
          <w:rFonts w:cs="Times New Roman"/>
          <w:shd w:val="clear" w:color="auto" w:fill="C0C0C0"/>
        </w:rPr>
        <w:t>WARUNKÓW UDZIAŁU W POSTĘPOWANIU ORAZ WYKAZANIA BRAKU PODSTAW</w:t>
      </w:r>
      <w:r w:rsidRPr="00C61196">
        <w:rPr>
          <w:rFonts w:cs="Times New Roman"/>
        </w:rPr>
        <w:t xml:space="preserve"> </w:t>
      </w:r>
      <w:r w:rsidRPr="00C61196">
        <w:rPr>
          <w:rFonts w:cs="Times New Roman"/>
          <w:spacing w:val="-2"/>
          <w:shd w:val="clear" w:color="auto" w:fill="C0C0C0"/>
        </w:rPr>
        <w:t>WYKLUCZENIA</w:t>
      </w:r>
    </w:p>
    <w:p w14:paraId="4E88E82B" w14:textId="77777777" w:rsidR="00396A97" w:rsidRPr="00C61196" w:rsidRDefault="00396A97" w:rsidP="00396A97">
      <w:pPr>
        <w:pStyle w:val="Akapitzlist"/>
        <w:widowControl w:val="0"/>
        <w:numPr>
          <w:ilvl w:val="0"/>
          <w:numId w:val="61"/>
        </w:numPr>
        <w:tabs>
          <w:tab w:val="left" w:pos="553"/>
        </w:tabs>
        <w:suppressAutoHyphens w:val="0"/>
        <w:autoSpaceDE w:val="0"/>
        <w:autoSpaceDN w:val="0"/>
        <w:spacing w:before="242"/>
        <w:ind w:left="553" w:hanging="359"/>
        <w:contextualSpacing w:val="0"/>
        <w:jc w:val="both"/>
        <w:rPr>
          <w:sz w:val="24"/>
          <w:szCs w:val="24"/>
        </w:rPr>
      </w:pPr>
      <w:r w:rsidRPr="00C61196">
        <w:rPr>
          <w:sz w:val="24"/>
          <w:szCs w:val="24"/>
          <w:u w:val="single"/>
        </w:rPr>
        <w:t>Do</w:t>
      </w:r>
      <w:r w:rsidRPr="00C61196">
        <w:rPr>
          <w:spacing w:val="-4"/>
          <w:sz w:val="24"/>
          <w:szCs w:val="24"/>
          <w:u w:val="single"/>
        </w:rPr>
        <w:t xml:space="preserve"> </w:t>
      </w:r>
      <w:r w:rsidRPr="00C61196">
        <w:rPr>
          <w:sz w:val="24"/>
          <w:szCs w:val="24"/>
          <w:u w:val="single"/>
        </w:rPr>
        <w:t>oferty</w:t>
      </w:r>
      <w:r w:rsidRPr="00C61196">
        <w:rPr>
          <w:spacing w:val="-2"/>
          <w:sz w:val="24"/>
          <w:szCs w:val="24"/>
          <w:u w:val="single"/>
        </w:rPr>
        <w:t xml:space="preserve"> </w:t>
      </w:r>
      <w:r w:rsidRPr="00C61196">
        <w:rPr>
          <w:sz w:val="24"/>
          <w:szCs w:val="24"/>
          <w:u w:val="single"/>
        </w:rPr>
        <w:t>Wykonawca</w:t>
      </w:r>
      <w:r w:rsidRPr="00C61196">
        <w:rPr>
          <w:spacing w:val="-3"/>
          <w:sz w:val="24"/>
          <w:szCs w:val="24"/>
          <w:u w:val="single"/>
        </w:rPr>
        <w:t xml:space="preserve"> </w:t>
      </w:r>
      <w:r w:rsidRPr="00C61196">
        <w:rPr>
          <w:sz w:val="24"/>
          <w:szCs w:val="24"/>
          <w:u w:val="single"/>
        </w:rPr>
        <w:t>zobowiązany</w:t>
      </w:r>
      <w:r w:rsidRPr="00C61196">
        <w:rPr>
          <w:spacing w:val="-5"/>
          <w:sz w:val="24"/>
          <w:szCs w:val="24"/>
          <w:u w:val="single"/>
        </w:rPr>
        <w:t xml:space="preserve"> </w:t>
      </w:r>
      <w:r w:rsidRPr="00C61196">
        <w:rPr>
          <w:sz w:val="24"/>
          <w:szCs w:val="24"/>
          <w:u w:val="single"/>
        </w:rPr>
        <w:t>jest</w:t>
      </w:r>
      <w:r w:rsidRPr="00C61196">
        <w:rPr>
          <w:spacing w:val="-4"/>
          <w:sz w:val="24"/>
          <w:szCs w:val="24"/>
          <w:u w:val="single"/>
        </w:rPr>
        <w:t xml:space="preserve"> </w:t>
      </w:r>
      <w:r w:rsidRPr="00C61196">
        <w:rPr>
          <w:sz w:val="24"/>
          <w:szCs w:val="24"/>
          <w:u w:val="single"/>
        </w:rPr>
        <w:t>dołączyć</w:t>
      </w:r>
      <w:r w:rsidRPr="00C61196">
        <w:rPr>
          <w:spacing w:val="-5"/>
          <w:sz w:val="24"/>
          <w:szCs w:val="24"/>
        </w:rPr>
        <w:t xml:space="preserve"> </w:t>
      </w:r>
      <w:r w:rsidRPr="00C61196">
        <w:rPr>
          <w:sz w:val="24"/>
          <w:szCs w:val="24"/>
        </w:rPr>
        <w:t>aktualne</w:t>
      </w:r>
      <w:r w:rsidRPr="00C61196">
        <w:rPr>
          <w:spacing w:val="-4"/>
          <w:sz w:val="24"/>
          <w:szCs w:val="24"/>
        </w:rPr>
        <w:t xml:space="preserve"> </w:t>
      </w:r>
      <w:r w:rsidRPr="00C61196">
        <w:rPr>
          <w:sz w:val="24"/>
          <w:szCs w:val="24"/>
        </w:rPr>
        <w:t>na</w:t>
      </w:r>
      <w:r w:rsidRPr="00C61196">
        <w:rPr>
          <w:spacing w:val="-5"/>
          <w:sz w:val="24"/>
          <w:szCs w:val="24"/>
        </w:rPr>
        <w:t xml:space="preserve"> </w:t>
      </w:r>
      <w:r w:rsidRPr="00C61196">
        <w:rPr>
          <w:sz w:val="24"/>
          <w:szCs w:val="24"/>
        </w:rPr>
        <w:t>dzień</w:t>
      </w:r>
      <w:r w:rsidRPr="00C61196">
        <w:rPr>
          <w:spacing w:val="-3"/>
          <w:sz w:val="24"/>
          <w:szCs w:val="24"/>
        </w:rPr>
        <w:t xml:space="preserve"> </w:t>
      </w:r>
      <w:r w:rsidRPr="00C61196">
        <w:rPr>
          <w:sz w:val="24"/>
          <w:szCs w:val="24"/>
        </w:rPr>
        <w:t>składania</w:t>
      </w:r>
      <w:r w:rsidRPr="00C61196">
        <w:rPr>
          <w:spacing w:val="-2"/>
          <w:sz w:val="24"/>
          <w:szCs w:val="24"/>
        </w:rPr>
        <w:t xml:space="preserve"> ofert:</w:t>
      </w:r>
    </w:p>
    <w:p w14:paraId="753FA2D1" w14:textId="77777777" w:rsidR="00396A97" w:rsidRPr="00C61196" w:rsidRDefault="00396A97" w:rsidP="00396A97">
      <w:pPr>
        <w:pStyle w:val="Akapitzlist"/>
        <w:widowControl w:val="0"/>
        <w:numPr>
          <w:ilvl w:val="1"/>
          <w:numId w:val="61"/>
        </w:numPr>
        <w:tabs>
          <w:tab w:val="left" w:pos="762"/>
        </w:tabs>
        <w:suppressAutoHyphens w:val="0"/>
        <w:autoSpaceDE w:val="0"/>
        <w:autoSpaceDN w:val="0"/>
        <w:spacing w:before="283"/>
        <w:ind w:left="709" w:hanging="284"/>
        <w:contextualSpacing w:val="0"/>
        <w:jc w:val="both"/>
        <w:rPr>
          <w:b/>
          <w:bCs/>
          <w:sz w:val="24"/>
          <w:szCs w:val="24"/>
        </w:rPr>
      </w:pPr>
      <w:r w:rsidRPr="00C61196">
        <w:rPr>
          <w:sz w:val="24"/>
          <w:szCs w:val="24"/>
        </w:rPr>
        <w:t>oświadczenie</w:t>
      </w:r>
      <w:r w:rsidRPr="00C61196">
        <w:rPr>
          <w:spacing w:val="9"/>
          <w:sz w:val="24"/>
          <w:szCs w:val="24"/>
        </w:rPr>
        <w:t xml:space="preserve"> </w:t>
      </w:r>
      <w:r w:rsidRPr="00C61196">
        <w:rPr>
          <w:sz w:val="24"/>
          <w:szCs w:val="24"/>
        </w:rPr>
        <w:t>o</w:t>
      </w:r>
      <w:r w:rsidRPr="00C61196">
        <w:rPr>
          <w:spacing w:val="15"/>
          <w:sz w:val="24"/>
          <w:szCs w:val="24"/>
        </w:rPr>
        <w:t xml:space="preserve"> </w:t>
      </w:r>
      <w:r w:rsidRPr="00C61196">
        <w:rPr>
          <w:sz w:val="24"/>
          <w:szCs w:val="24"/>
        </w:rPr>
        <w:t>spełnianiu</w:t>
      </w:r>
      <w:r w:rsidRPr="00C61196">
        <w:rPr>
          <w:spacing w:val="14"/>
          <w:sz w:val="24"/>
          <w:szCs w:val="24"/>
        </w:rPr>
        <w:t xml:space="preserve"> </w:t>
      </w:r>
      <w:r w:rsidRPr="00C61196">
        <w:rPr>
          <w:sz w:val="24"/>
          <w:szCs w:val="24"/>
        </w:rPr>
        <w:t>warunków</w:t>
      </w:r>
      <w:r w:rsidRPr="00C61196">
        <w:rPr>
          <w:spacing w:val="14"/>
          <w:sz w:val="24"/>
          <w:szCs w:val="24"/>
        </w:rPr>
        <w:t xml:space="preserve"> </w:t>
      </w:r>
      <w:r w:rsidRPr="00C61196">
        <w:rPr>
          <w:sz w:val="24"/>
          <w:szCs w:val="24"/>
        </w:rPr>
        <w:t>udziału</w:t>
      </w:r>
      <w:r w:rsidRPr="00C61196">
        <w:rPr>
          <w:spacing w:val="15"/>
          <w:sz w:val="24"/>
          <w:szCs w:val="24"/>
        </w:rPr>
        <w:t xml:space="preserve"> </w:t>
      </w:r>
      <w:r w:rsidRPr="00C61196">
        <w:rPr>
          <w:sz w:val="24"/>
          <w:szCs w:val="24"/>
        </w:rPr>
        <w:t>w</w:t>
      </w:r>
      <w:r w:rsidRPr="00C61196">
        <w:rPr>
          <w:spacing w:val="12"/>
          <w:sz w:val="24"/>
          <w:szCs w:val="24"/>
        </w:rPr>
        <w:t xml:space="preserve"> </w:t>
      </w:r>
      <w:r w:rsidRPr="00C61196">
        <w:rPr>
          <w:sz w:val="24"/>
          <w:szCs w:val="24"/>
        </w:rPr>
        <w:t>postępowaniu</w:t>
      </w:r>
      <w:r w:rsidRPr="00C61196">
        <w:rPr>
          <w:spacing w:val="20"/>
          <w:sz w:val="24"/>
          <w:szCs w:val="24"/>
        </w:rPr>
        <w:t xml:space="preserve"> </w:t>
      </w:r>
      <w:r w:rsidRPr="00C61196">
        <w:rPr>
          <w:sz w:val="24"/>
          <w:szCs w:val="24"/>
        </w:rPr>
        <w:t>-</w:t>
      </w:r>
      <w:r w:rsidRPr="00C61196">
        <w:rPr>
          <w:spacing w:val="14"/>
          <w:sz w:val="24"/>
          <w:szCs w:val="24"/>
        </w:rPr>
        <w:t xml:space="preserve"> </w:t>
      </w:r>
      <w:r w:rsidRPr="00C61196">
        <w:rPr>
          <w:sz w:val="24"/>
          <w:szCs w:val="24"/>
        </w:rPr>
        <w:t>zgodnie</w:t>
      </w:r>
      <w:r w:rsidRPr="00C61196">
        <w:rPr>
          <w:spacing w:val="15"/>
          <w:sz w:val="24"/>
          <w:szCs w:val="24"/>
        </w:rPr>
        <w:t xml:space="preserve"> </w:t>
      </w:r>
      <w:r w:rsidRPr="00C61196">
        <w:rPr>
          <w:spacing w:val="15"/>
          <w:sz w:val="24"/>
          <w:szCs w:val="24"/>
        </w:rPr>
        <w:br/>
      </w:r>
      <w:r w:rsidRPr="00C61196">
        <w:rPr>
          <w:sz w:val="24"/>
          <w:szCs w:val="24"/>
        </w:rPr>
        <w:t>z</w:t>
      </w:r>
      <w:r w:rsidRPr="00C61196">
        <w:rPr>
          <w:spacing w:val="15"/>
          <w:sz w:val="24"/>
          <w:szCs w:val="24"/>
        </w:rPr>
        <w:t xml:space="preserve"> </w:t>
      </w:r>
      <w:r w:rsidRPr="00C61196">
        <w:rPr>
          <w:b/>
          <w:bCs/>
          <w:spacing w:val="15"/>
          <w:sz w:val="24"/>
          <w:szCs w:val="24"/>
        </w:rPr>
        <w:t>Z</w:t>
      </w:r>
      <w:r w:rsidRPr="00C61196">
        <w:rPr>
          <w:b/>
          <w:bCs/>
          <w:spacing w:val="-2"/>
          <w:sz w:val="24"/>
          <w:szCs w:val="24"/>
        </w:rPr>
        <w:t>a</w:t>
      </w:r>
      <w:r w:rsidRPr="00C61196">
        <w:rPr>
          <w:b/>
          <w:spacing w:val="-2"/>
          <w:sz w:val="24"/>
          <w:szCs w:val="24"/>
        </w:rPr>
        <w:t xml:space="preserve">łącznikiem </w:t>
      </w:r>
      <w:r w:rsidRPr="00C61196">
        <w:rPr>
          <w:b/>
          <w:bCs/>
          <w:sz w:val="24"/>
          <w:szCs w:val="24"/>
        </w:rPr>
        <w:t>nr</w:t>
      </w:r>
      <w:r w:rsidRPr="00C61196">
        <w:rPr>
          <w:b/>
          <w:bCs/>
          <w:spacing w:val="1"/>
          <w:sz w:val="24"/>
          <w:szCs w:val="24"/>
        </w:rPr>
        <w:t xml:space="preserve"> </w:t>
      </w:r>
      <w:r w:rsidRPr="00C61196">
        <w:rPr>
          <w:b/>
          <w:bCs/>
          <w:sz w:val="24"/>
          <w:szCs w:val="24"/>
        </w:rPr>
        <w:t>2</w:t>
      </w:r>
      <w:r w:rsidRPr="00C61196">
        <w:rPr>
          <w:b/>
          <w:bCs/>
          <w:spacing w:val="-1"/>
          <w:sz w:val="24"/>
          <w:szCs w:val="24"/>
        </w:rPr>
        <w:t xml:space="preserve"> </w:t>
      </w:r>
      <w:r w:rsidRPr="00C61196">
        <w:rPr>
          <w:b/>
          <w:bCs/>
          <w:sz w:val="24"/>
          <w:szCs w:val="24"/>
        </w:rPr>
        <w:t>do</w:t>
      </w:r>
      <w:r w:rsidRPr="00C61196">
        <w:rPr>
          <w:b/>
          <w:bCs/>
          <w:spacing w:val="-2"/>
          <w:sz w:val="24"/>
          <w:szCs w:val="24"/>
        </w:rPr>
        <w:t xml:space="preserve"> </w:t>
      </w:r>
      <w:r w:rsidRPr="00C61196">
        <w:rPr>
          <w:b/>
          <w:bCs/>
          <w:spacing w:val="-5"/>
          <w:sz w:val="24"/>
          <w:szCs w:val="24"/>
        </w:rPr>
        <w:t>SWZ</w:t>
      </w:r>
    </w:p>
    <w:p w14:paraId="25562D07" w14:textId="77777777" w:rsidR="00396A97" w:rsidRPr="00C61196" w:rsidRDefault="00396A97" w:rsidP="00396A97">
      <w:pPr>
        <w:pStyle w:val="Akapitzlist"/>
        <w:widowControl w:val="0"/>
        <w:numPr>
          <w:ilvl w:val="1"/>
          <w:numId w:val="61"/>
        </w:numPr>
        <w:tabs>
          <w:tab w:val="left" w:pos="762"/>
        </w:tabs>
        <w:suppressAutoHyphens w:val="0"/>
        <w:autoSpaceDE w:val="0"/>
        <w:autoSpaceDN w:val="0"/>
        <w:spacing w:before="45"/>
        <w:ind w:left="709" w:hanging="284"/>
        <w:contextualSpacing w:val="0"/>
        <w:jc w:val="both"/>
        <w:rPr>
          <w:b/>
          <w:bCs/>
          <w:sz w:val="24"/>
          <w:szCs w:val="24"/>
        </w:rPr>
      </w:pPr>
      <w:r w:rsidRPr="00C61196">
        <w:rPr>
          <w:sz w:val="24"/>
          <w:szCs w:val="24"/>
        </w:rPr>
        <w:t>oświadczenie</w:t>
      </w:r>
      <w:r w:rsidRPr="00C61196">
        <w:rPr>
          <w:spacing w:val="-1"/>
          <w:sz w:val="24"/>
          <w:szCs w:val="24"/>
        </w:rPr>
        <w:t xml:space="preserve"> </w:t>
      </w:r>
      <w:r w:rsidRPr="00C61196">
        <w:rPr>
          <w:sz w:val="24"/>
          <w:szCs w:val="24"/>
        </w:rPr>
        <w:t>o</w:t>
      </w:r>
      <w:r w:rsidRPr="00C61196">
        <w:rPr>
          <w:spacing w:val="4"/>
          <w:sz w:val="24"/>
          <w:szCs w:val="24"/>
        </w:rPr>
        <w:t xml:space="preserve"> </w:t>
      </w:r>
      <w:r w:rsidRPr="00C61196">
        <w:rPr>
          <w:sz w:val="24"/>
          <w:szCs w:val="24"/>
        </w:rPr>
        <w:t>braku</w:t>
      </w:r>
      <w:r w:rsidRPr="00C61196">
        <w:rPr>
          <w:spacing w:val="1"/>
          <w:sz w:val="24"/>
          <w:szCs w:val="24"/>
        </w:rPr>
        <w:t xml:space="preserve"> </w:t>
      </w:r>
      <w:r w:rsidRPr="00C61196">
        <w:rPr>
          <w:sz w:val="24"/>
          <w:szCs w:val="24"/>
        </w:rPr>
        <w:t>podstaw</w:t>
      </w:r>
      <w:r w:rsidRPr="00C61196">
        <w:rPr>
          <w:spacing w:val="2"/>
          <w:sz w:val="24"/>
          <w:szCs w:val="24"/>
        </w:rPr>
        <w:t xml:space="preserve"> </w:t>
      </w:r>
      <w:r w:rsidRPr="00C61196">
        <w:rPr>
          <w:sz w:val="24"/>
          <w:szCs w:val="24"/>
        </w:rPr>
        <w:t>do</w:t>
      </w:r>
      <w:r w:rsidRPr="00C61196">
        <w:rPr>
          <w:spacing w:val="4"/>
          <w:sz w:val="24"/>
          <w:szCs w:val="24"/>
        </w:rPr>
        <w:t xml:space="preserve"> </w:t>
      </w:r>
      <w:r w:rsidRPr="00C61196">
        <w:rPr>
          <w:sz w:val="24"/>
          <w:szCs w:val="24"/>
        </w:rPr>
        <w:t>wykluczenia</w:t>
      </w:r>
      <w:r w:rsidRPr="00C61196">
        <w:rPr>
          <w:spacing w:val="3"/>
          <w:sz w:val="24"/>
          <w:szCs w:val="24"/>
        </w:rPr>
        <w:t xml:space="preserve"> </w:t>
      </w:r>
      <w:r w:rsidRPr="00C61196">
        <w:rPr>
          <w:sz w:val="24"/>
          <w:szCs w:val="24"/>
        </w:rPr>
        <w:t>z</w:t>
      </w:r>
      <w:r w:rsidRPr="00C61196">
        <w:rPr>
          <w:spacing w:val="2"/>
          <w:sz w:val="24"/>
          <w:szCs w:val="24"/>
        </w:rPr>
        <w:t xml:space="preserve"> </w:t>
      </w:r>
      <w:r w:rsidRPr="00C61196">
        <w:rPr>
          <w:sz w:val="24"/>
          <w:szCs w:val="24"/>
        </w:rPr>
        <w:t>postępowania</w:t>
      </w:r>
      <w:r w:rsidRPr="00C61196">
        <w:rPr>
          <w:spacing w:val="10"/>
          <w:sz w:val="24"/>
          <w:szCs w:val="24"/>
        </w:rPr>
        <w:t xml:space="preserve"> </w:t>
      </w:r>
      <w:r w:rsidRPr="00C61196">
        <w:rPr>
          <w:sz w:val="24"/>
          <w:szCs w:val="24"/>
        </w:rPr>
        <w:t>–</w:t>
      </w:r>
      <w:r w:rsidRPr="00C61196">
        <w:rPr>
          <w:spacing w:val="2"/>
          <w:sz w:val="24"/>
          <w:szCs w:val="24"/>
        </w:rPr>
        <w:t xml:space="preserve"> </w:t>
      </w:r>
      <w:r w:rsidRPr="00C61196">
        <w:rPr>
          <w:sz w:val="24"/>
          <w:szCs w:val="24"/>
        </w:rPr>
        <w:t>zgodnie</w:t>
      </w:r>
      <w:r w:rsidRPr="00C61196">
        <w:rPr>
          <w:spacing w:val="1"/>
          <w:sz w:val="24"/>
          <w:szCs w:val="24"/>
        </w:rPr>
        <w:t xml:space="preserve"> </w:t>
      </w:r>
      <w:r w:rsidRPr="00C61196">
        <w:rPr>
          <w:spacing w:val="1"/>
          <w:sz w:val="24"/>
          <w:szCs w:val="24"/>
        </w:rPr>
        <w:br/>
      </w:r>
      <w:r w:rsidRPr="00C61196">
        <w:rPr>
          <w:sz w:val="24"/>
          <w:szCs w:val="24"/>
        </w:rPr>
        <w:t>z</w:t>
      </w:r>
      <w:r w:rsidRPr="00C61196">
        <w:rPr>
          <w:spacing w:val="6"/>
          <w:sz w:val="24"/>
          <w:szCs w:val="24"/>
        </w:rPr>
        <w:t xml:space="preserve"> </w:t>
      </w:r>
      <w:r w:rsidRPr="00C61196">
        <w:rPr>
          <w:b/>
          <w:spacing w:val="-2"/>
          <w:sz w:val="24"/>
          <w:szCs w:val="24"/>
        </w:rPr>
        <w:t xml:space="preserve">Załącznikiem </w:t>
      </w:r>
      <w:r w:rsidRPr="00C61196">
        <w:rPr>
          <w:b/>
          <w:bCs/>
          <w:sz w:val="24"/>
          <w:szCs w:val="24"/>
        </w:rPr>
        <w:t>nr</w:t>
      </w:r>
      <w:r w:rsidRPr="00C61196">
        <w:rPr>
          <w:b/>
          <w:bCs/>
          <w:spacing w:val="-1"/>
          <w:sz w:val="24"/>
          <w:szCs w:val="24"/>
        </w:rPr>
        <w:t xml:space="preserve"> </w:t>
      </w:r>
      <w:r w:rsidRPr="00C61196">
        <w:rPr>
          <w:b/>
          <w:bCs/>
          <w:sz w:val="24"/>
          <w:szCs w:val="24"/>
        </w:rPr>
        <w:t>3</w:t>
      </w:r>
      <w:r w:rsidRPr="00C61196">
        <w:rPr>
          <w:b/>
          <w:bCs/>
          <w:spacing w:val="-1"/>
          <w:sz w:val="24"/>
          <w:szCs w:val="24"/>
        </w:rPr>
        <w:t xml:space="preserve"> </w:t>
      </w:r>
      <w:r w:rsidRPr="00C61196">
        <w:rPr>
          <w:b/>
          <w:bCs/>
          <w:sz w:val="24"/>
          <w:szCs w:val="24"/>
        </w:rPr>
        <w:t>do</w:t>
      </w:r>
      <w:r w:rsidRPr="00C61196">
        <w:rPr>
          <w:b/>
          <w:bCs/>
          <w:spacing w:val="-2"/>
          <w:sz w:val="24"/>
          <w:szCs w:val="24"/>
        </w:rPr>
        <w:t xml:space="preserve"> </w:t>
      </w:r>
      <w:r w:rsidRPr="00C61196">
        <w:rPr>
          <w:b/>
          <w:bCs/>
          <w:spacing w:val="-4"/>
          <w:sz w:val="24"/>
          <w:szCs w:val="24"/>
        </w:rPr>
        <w:t>SWZ;</w:t>
      </w:r>
    </w:p>
    <w:p w14:paraId="760A3E2E" w14:textId="77777777" w:rsidR="00396A97" w:rsidRPr="00C61196" w:rsidRDefault="00396A97" w:rsidP="00396A97">
      <w:pPr>
        <w:pStyle w:val="Akapitzlist"/>
        <w:widowControl w:val="0"/>
        <w:numPr>
          <w:ilvl w:val="1"/>
          <w:numId w:val="61"/>
        </w:numPr>
        <w:tabs>
          <w:tab w:val="left" w:pos="750"/>
        </w:tabs>
        <w:suppressAutoHyphens w:val="0"/>
        <w:autoSpaceDE w:val="0"/>
        <w:autoSpaceDN w:val="0"/>
        <w:spacing w:before="46"/>
        <w:ind w:left="750" w:hanging="272"/>
        <w:contextualSpacing w:val="0"/>
        <w:jc w:val="both"/>
        <w:rPr>
          <w:sz w:val="24"/>
          <w:szCs w:val="24"/>
        </w:rPr>
      </w:pPr>
      <w:r w:rsidRPr="00C61196">
        <w:rPr>
          <w:sz w:val="24"/>
          <w:szCs w:val="24"/>
        </w:rPr>
        <w:t>pełnomocnictwo</w:t>
      </w:r>
      <w:r w:rsidRPr="00C61196">
        <w:rPr>
          <w:spacing w:val="-6"/>
          <w:sz w:val="24"/>
          <w:szCs w:val="24"/>
        </w:rPr>
        <w:t xml:space="preserve"> </w:t>
      </w:r>
      <w:r w:rsidRPr="00C61196">
        <w:rPr>
          <w:sz w:val="24"/>
          <w:szCs w:val="24"/>
        </w:rPr>
        <w:t>do</w:t>
      </w:r>
      <w:r w:rsidRPr="00C61196">
        <w:rPr>
          <w:spacing w:val="-4"/>
          <w:sz w:val="24"/>
          <w:szCs w:val="24"/>
        </w:rPr>
        <w:t xml:space="preserve"> </w:t>
      </w:r>
      <w:r w:rsidRPr="00C61196">
        <w:rPr>
          <w:sz w:val="24"/>
          <w:szCs w:val="24"/>
        </w:rPr>
        <w:t>reprezentowania</w:t>
      </w:r>
      <w:r w:rsidRPr="00C61196">
        <w:rPr>
          <w:spacing w:val="-1"/>
          <w:sz w:val="24"/>
          <w:szCs w:val="24"/>
        </w:rPr>
        <w:t xml:space="preserve"> </w:t>
      </w:r>
      <w:r w:rsidRPr="00C61196">
        <w:rPr>
          <w:sz w:val="24"/>
          <w:szCs w:val="24"/>
        </w:rPr>
        <w:t>–</w:t>
      </w:r>
      <w:r w:rsidRPr="00C61196">
        <w:rPr>
          <w:spacing w:val="-6"/>
          <w:sz w:val="24"/>
          <w:szCs w:val="24"/>
        </w:rPr>
        <w:t xml:space="preserve"> </w:t>
      </w:r>
      <w:r w:rsidRPr="00C61196">
        <w:rPr>
          <w:sz w:val="24"/>
          <w:szCs w:val="24"/>
        </w:rPr>
        <w:t>jeżeli</w:t>
      </w:r>
      <w:r w:rsidRPr="00C61196">
        <w:rPr>
          <w:spacing w:val="-5"/>
          <w:sz w:val="24"/>
          <w:szCs w:val="24"/>
        </w:rPr>
        <w:t xml:space="preserve"> </w:t>
      </w:r>
      <w:r w:rsidRPr="00C61196">
        <w:rPr>
          <w:spacing w:val="-2"/>
          <w:sz w:val="24"/>
          <w:szCs w:val="24"/>
        </w:rPr>
        <w:t>dotyczy;</w:t>
      </w:r>
    </w:p>
    <w:p w14:paraId="02006659" w14:textId="77777777" w:rsidR="00396A97" w:rsidRPr="00C61196" w:rsidRDefault="00396A97" w:rsidP="00396A97">
      <w:pPr>
        <w:pStyle w:val="Akapitzlist"/>
        <w:widowControl w:val="0"/>
        <w:numPr>
          <w:ilvl w:val="1"/>
          <w:numId w:val="61"/>
        </w:numPr>
        <w:tabs>
          <w:tab w:val="left" w:pos="749"/>
          <w:tab w:val="left" w:pos="751"/>
        </w:tabs>
        <w:suppressAutoHyphens w:val="0"/>
        <w:autoSpaceDE w:val="0"/>
        <w:autoSpaceDN w:val="0"/>
        <w:spacing w:before="43" w:line="276" w:lineRule="auto"/>
        <w:ind w:left="751" w:right="110" w:hanging="274"/>
        <w:contextualSpacing w:val="0"/>
        <w:jc w:val="both"/>
        <w:rPr>
          <w:sz w:val="24"/>
          <w:szCs w:val="24"/>
        </w:rPr>
      </w:pPr>
      <w:r w:rsidRPr="00C61196">
        <w:rPr>
          <w:sz w:val="24"/>
          <w:szCs w:val="24"/>
        </w:rPr>
        <w:t>Zobowiązanie</w:t>
      </w:r>
      <w:r w:rsidRPr="00C61196">
        <w:rPr>
          <w:spacing w:val="36"/>
          <w:sz w:val="24"/>
          <w:szCs w:val="24"/>
        </w:rPr>
        <w:t xml:space="preserve"> </w:t>
      </w:r>
      <w:r w:rsidRPr="00C61196">
        <w:rPr>
          <w:sz w:val="24"/>
          <w:szCs w:val="24"/>
        </w:rPr>
        <w:t>podmiotu,</w:t>
      </w:r>
      <w:r w:rsidRPr="00C61196">
        <w:rPr>
          <w:spacing w:val="35"/>
          <w:sz w:val="24"/>
          <w:szCs w:val="24"/>
        </w:rPr>
        <w:t xml:space="preserve"> </w:t>
      </w:r>
      <w:r w:rsidRPr="00C61196">
        <w:rPr>
          <w:sz w:val="24"/>
          <w:szCs w:val="24"/>
        </w:rPr>
        <w:t>na</w:t>
      </w:r>
      <w:r w:rsidRPr="00C61196">
        <w:rPr>
          <w:spacing w:val="36"/>
          <w:sz w:val="24"/>
          <w:szCs w:val="24"/>
        </w:rPr>
        <w:t xml:space="preserve"> </w:t>
      </w:r>
      <w:r w:rsidRPr="00C61196">
        <w:rPr>
          <w:sz w:val="24"/>
          <w:szCs w:val="24"/>
        </w:rPr>
        <w:t>którego</w:t>
      </w:r>
      <w:r w:rsidRPr="00C61196">
        <w:rPr>
          <w:spacing w:val="36"/>
          <w:sz w:val="24"/>
          <w:szCs w:val="24"/>
        </w:rPr>
        <w:t xml:space="preserve"> </w:t>
      </w:r>
      <w:r w:rsidRPr="00C61196">
        <w:rPr>
          <w:sz w:val="24"/>
          <w:szCs w:val="24"/>
        </w:rPr>
        <w:t>zdolności</w:t>
      </w:r>
      <w:r w:rsidRPr="00C61196">
        <w:rPr>
          <w:spacing w:val="35"/>
          <w:sz w:val="24"/>
          <w:szCs w:val="24"/>
        </w:rPr>
        <w:t xml:space="preserve"> </w:t>
      </w:r>
      <w:r w:rsidRPr="00C61196">
        <w:rPr>
          <w:sz w:val="24"/>
          <w:szCs w:val="24"/>
        </w:rPr>
        <w:t>lub</w:t>
      </w:r>
      <w:r w:rsidRPr="00C61196">
        <w:rPr>
          <w:spacing w:val="36"/>
          <w:sz w:val="24"/>
          <w:szCs w:val="24"/>
        </w:rPr>
        <w:t xml:space="preserve"> </w:t>
      </w:r>
      <w:r w:rsidRPr="00C61196">
        <w:rPr>
          <w:sz w:val="24"/>
          <w:szCs w:val="24"/>
        </w:rPr>
        <w:t>sytuacji</w:t>
      </w:r>
      <w:r w:rsidRPr="00C61196">
        <w:rPr>
          <w:spacing w:val="35"/>
          <w:sz w:val="24"/>
          <w:szCs w:val="24"/>
        </w:rPr>
        <w:t xml:space="preserve"> </w:t>
      </w:r>
      <w:r w:rsidRPr="00C61196">
        <w:rPr>
          <w:sz w:val="24"/>
          <w:szCs w:val="24"/>
        </w:rPr>
        <w:t>Wykonawca</w:t>
      </w:r>
      <w:r w:rsidRPr="00C61196">
        <w:rPr>
          <w:spacing w:val="36"/>
          <w:sz w:val="24"/>
          <w:szCs w:val="24"/>
        </w:rPr>
        <w:t xml:space="preserve"> </w:t>
      </w:r>
      <w:r w:rsidRPr="00C61196">
        <w:rPr>
          <w:sz w:val="24"/>
          <w:szCs w:val="24"/>
        </w:rPr>
        <w:t>polega</w:t>
      </w:r>
      <w:r w:rsidRPr="00C61196">
        <w:rPr>
          <w:spacing w:val="40"/>
          <w:sz w:val="24"/>
          <w:szCs w:val="24"/>
        </w:rPr>
        <w:t xml:space="preserve"> </w:t>
      </w:r>
      <w:r w:rsidRPr="00C61196">
        <w:rPr>
          <w:sz w:val="24"/>
          <w:szCs w:val="24"/>
        </w:rPr>
        <w:t>–</w:t>
      </w:r>
      <w:r w:rsidRPr="00C61196">
        <w:rPr>
          <w:spacing w:val="34"/>
          <w:sz w:val="24"/>
          <w:szCs w:val="24"/>
        </w:rPr>
        <w:t xml:space="preserve"> </w:t>
      </w:r>
      <w:r w:rsidRPr="00C61196">
        <w:rPr>
          <w:sz w:val="24"/>
          <w:szCs w:val="24"/>
        </w:rPr>
        <w:t>o</w:t>
      </w:r>
      <w:r w:rsidRPr="00C61196">
        <w:rPr>
          <w:spacing w:val="36"/>
          <w:sz w:val="24"/>
          <w:szCs w:val="24"/>
        </w:rPr>
        <w:t xml:space="preserve"> </w:t>
      </w:r>
      <w:r w:rsidRPr="00C61196">
        <w:rPr>
          <w:sz w:val="24"/>
          <w:szCs w:val="24"/>
        </w:rPr>
        <w:t xml:space="preserve">ile dotyczy - </w:t>
      </w:r>
      <w:r w:rsidRPr="00C61196">
        <w:rPr>
          <w:b/>
          <w:sz w:val="24"/>
          <w:szCs w:val="24"/>
        </w:rPr>
        <w:t>Załącznik nr 5 do SWZ</w:t>
      </w:r>
      <w:r w:rsidRPr="00C61196">
        <w:rPr>
          <w:sz w:val="24"/>
          <w:szCs w:val="24"/>
        </w:rPr>
        <w:t>;</w:t>
      </w:r>
    </w:p>
    <w:p w14:paraId="64630CB7" w14:textId="49EABC5A" w:rsidR="00396A97" w:rsidRPr="00E53E7F" w:rsidRDefault="00396A97" w:rsidP="00396A97">
      <w:pPr>
        <w:pStyle w:val="Akapitzlist"/>
        <w:widowControl w:val="0"/>
        <w:numPr>
          <w:ilvl w:val="1"/>
          <w:numId w:val="61"/>
        </w:numPr>
        <w:tabs>
          <w:tab w:val="left" w:pos="750"/>
        </w:tabs>
        <w:suppressAutoHyphens w:val="0"/>
        <w:autoSpaceDE w:val="0"/>
        <w:autoSpaceDN w:val="0"/>
        <w:ind w:left="750" w:hanging="272"/>
        <w:contextualSpacing w:val="0"/>
        <w:jc w:val="both"/>
        <w:rPr>
          <w:sz w:val="24"/>
          <w:szCs w:val="24"/>
        </w:rPr>
      </w:pPr>
      <w:r w:rsidRPr="00E53E7F">
        <w:rPr>
          <w:sz w:val="24"/>
          <w:szCs w:val="24"/>
        </w:rPr>
        <w:t>Oświadczenie</w:t>
      </w:r>
      <w:r w:rsidRPr="00E53E7F">
        <w:rPr>
          <w:spacing w:val="39"/>
          <w:sz w:val="24"/>
          <w:szCs w:val="24"/>
        </w:rPr>
        <w:t xml:space="preserve"> </w:t>
      </w:r>
      <w:r w:rsidRPr="00E53E7F">
        <w:rPr>
          <w:sz w:val="24"/>
          <w:szCs w:val="24"/>
        </w:rPr>
        <w:t>z</w:t>
      </w:r>
      <w:r w:rsidRPr="00E53E7F">
        <w:rPr>
          <w:spacing w:val="42"/>
          <w:sz w:val="24"/>
          <w:szCs w:val="24"/>
        </w:rPr>
        <w:t xml:space="preserve"> </w:t>
      </w:r>
      <w:r w:rsidRPr="00E53E7F">
        <w:rPr>
          <w:sz w:val="24"/>
          <w:szCs w:val="24"/>
        </w:rPr>
        <w:t>art.125</w:t>
      </w:r>
      <w:r w:rsidRPr="00E53E7F">
        <w:rPr>
          <w:spacing w:val="42"/>
          <w:sz w:val="24"/>
          <w:szCs w:val="24"/>
        </w:rPr>
        <w:t xml:space="preserve"> </w:t>
      </w:r>
      <w:r w:rsidRPr="00E53E7F">
        <w:rPr>
          <w:sz w:val="24"/>
          <w:szCs w:val="24"/>
        </w:rPr>
        <w:t>ust.5</w:t>
      </w:r>
      <w:r w:rsidRPr="00E53E7F">
        <w:rPr>
          <w:spacing w:val="45"/>
          <w:sz w:val="24"/>
          <w:szCs w:val="24"/>
        </w:rPr>
        <w:t xml:space="preserve"> </w:t>
      </w:r>
      <w:r w:rsidRPr="00E53E7F">
        <w:rPr>
          <w:sz w:val="24"/>
          <w:szCs w:val="24"/>
        </w:rPr>
        <w:t>dla</w:t>
      </w:r>
      <w:r w:rsidRPr="00E53E7F">
        <w:rPr>
          <w:spacing w:val="41"/>
          <w:sz w:val="24"/>
          <w:szCs w:val="24"/>
        </w:rPr>
        <w:t xml:space="preserve"> </w:t>
      </w:r>
      <w:r w:rsidRPr="00E53E7F">
        <w:rPr>
          <w:sz w:val="24"/>
          <w:szCs w:val="24"/>
        </w:rPr>
        <w:t>podmiotu</w:t>
      </w:r>
      <w:r w:rsidRPr="00E53E7F">
        <w:rPr>
          <w:spacing w:val="41"/>
          <w:sz w:val="24"/>
          <w:szCs w:val="24"/>
        </w:rPr>
        <w:t xml:space="preserve"> </w:t>
      </w:r>
      <w:r w:rsidRPr="00E53E7F">
        <w:rPr>
          <w:sz w:val="24"/>
          <w:szCs w:val="24"/>
        </w:rPr>
        <w:t>udostępniającego</w:t>
      </w:r>
      <w:r w:rsidRPr="00E53E7F">
        <w:rPr>
          <w:spacing w:val="42"/>
          <w:sz w:val="24"/>
          <w:szCs w:val="24"/>
        </w:rPr>
        <w:t xml:space="preserve"> </w:t>
      </w:r>
      <w:r w:rsidRPr="00E53E7F">
        <w:rPr>
          <w:sz w:val="24"/>
          <w:szCs w:val="24"/>
        </w:rPr>
        <w:t>zasoby</w:t>
      </w:r>
      <w:r w:rsidRPr="00E53E7F">
        <w:rPr>
          <w:spacing w:val="45"/>
          <w:sz w:val="24"/>
          <w:szCs w:val="24"/>
        </w:rPr>
        <w:t xml:space="preserve"> </w:t>
      </w:r>
      <w:r w:rsidRPr="00E53E7F">
        <w:rPr>
          <w:sz w:val="24"/>
          <w:szCs w:val="24"/>
        </w:rPr>
        <w:t>–</w:t>
      </w:r>
      <w:r w:rsidRPr="00E53E7F">
        <w:rPr>
          <w:spacing w:val="44"/>
          <w:sz w:val="24"/>
          <w:szCs w:val="24"/>
        </w:rPr>
        <w:t xml:space="preserve"> </w:t>
      </w:r>
      <w:r w:rsidRPr="00E53E7F">
        <w:rPr>
          <w:sz w:val="24"/>
          <w:szCs w:val="24"/>
        </w:rPr>
        <w:t>o</w:t>
      </w:r>
      <w:r w:rsidRPr="00E53E7F">
        <w:rPr>
          <w:spacing w:val="42"/>
          <w:sz w:val="24"/>
          <w:szCs w:val="24"/>
        </w:rPr>
        <w:t xml:space="preserve"> </w:t>
      </w:r>
      <w:r w:rsidRPr="00E53E7F">
        <w:rPr>
          <w:sz w:val="24"/>
          <w:szCs w:val="24"/>
        </w:rPr>
        <w:t>ile</w:t>
      </w:r>
      <w:r w:rsidRPr="00E53E7F">
        <w:rPr>
          <w:spacing w:val="42"/>
          <w:sz w:val="24"/>
          <w:szCs w:val="24"/>
        </w:rPr>
        <w:t xml:space="preserve"> </w:t>
      </w:r>
      <w:r w:rsidRPr="00E53E7F">
        <w:rPr>
          <w:spacing w:val="-2"/>
          <w:sz w:val="24"/>
          <w:szCs w:val="24"/>
        </w:rPr>
        <w:t xml:space="preserve">dotyczy </w:t>
      </w:r>
      <w:r w:rsidRPr="00E53E7F">
        <w:rPr>
          <w:b/>
          <w:bCs/>
          <w:sz w:val="24"/>
          <w:szCs w:val="24"/>
        </w:rPr>
        <w:t>załącznik</w:t>
      </w:r>
      <w:r w:rsidRPr="00E53E7F">
        <w:rPr>
          <w:b/>
          <w:bCs/>
          <w:spacing w:val="-4"/>
          <w:sz w:val="24"/>
          <w:szCs w:val="24"/>
        </w:rPr>
        <w:t xml:space="preserve"> </w:t>
      </w:r>
      <w:r w:rsidRPr="00E53E7F">
        <w:rPr>
          <w:b/>
          <w:bCs/>
          <w:sz w:val="24"/>
          <w:szCs w:val="24"/>
        </w:rPr>
        <w:t>nr</w:t>
      </w:r>
      <w:r w:rsidRPr="00E53E7F">
        <w:rPr>
          <w:b/>
          <w:bCs/>
          <w:spacing w:val="-3"/>
          <w:sz w:val="24"/>
          <w:szCs w:val="24"/>
        </w:rPr>
        <w:t xml:space="preserve"> </w:t>
      </w:r>
      <w:r w:rsidR="00E53E7F" w:rsidRPr="00E53E7F">
        <w:rPr>
          <w:b/>
          <w:bCs/>
          <w:sz w:val="24"/>
          <w:szCs w:val="24"/>
        </w:rPr>
        <w:t>9</w:t>
      </w:r>
      <w:r w:rsidRPr="00E53E7F">
        <w:rPr>
          <w:b/>
          <w:bCs/>
          <w:spacing w:val="-1"/>
          <w:sz w:val="24"/>
          <w:szCs w:val="24"/>
        </w:rPr>
        <w:t xml:space="preserve"> </w:t>
      </w:r>
      <w:r w:rsidRPr="00E53E7F">
        <w:rPr>
          <w:b/>
          <w:bCs/>
          <w:sz w:val="24"/>
          <w:szCs w:val="24"/>
        </w:rPr>
        <w:t>do</w:t>
      </w:r>
      <w:r w:rsidRPr="00E53E7F">
        <w:rPr>
          <w:b/>
          <w:bCs/>
          <w:spacing w:val="-1"/>
          <w:sz w:val="24"/>
          <w:szCs w:val="24"/>
        </w:rPr>
        <w:t xml:space="preserve"> </w:t>
      </w:r>
      <w:r w:rsidRPr="00E53E7F">
        <w:rPr>
          <w:b/>
          <w:bCs/>
          <w:spacing w:val="-4"/>
          <w:sz w:val="24"/>
          <w:szCs w:val="24"/>
        </w:rPr>
        <w:t>SWZ</w:t>
      </w:r>
      <w:r w:rsidRPr="00E53E7F">
        <w:rPr>
          <w:spacing w:val="-4"/>
          <w:sz w:val="24"/>
          <w:szCs w:val="24"/>
        </w:rPr>
        <w:t>.</w:t>
      </w:r>
    </w:p>
    <w:p w14:paraId="46EBC503" w14:textId="16DA1666" w:rsidR="00396A97" w:rsidRPr="00E53E7F" w:rsidRDefault="00396A97" w:rsidP="00396A97">
      <w:pPr>
        <w:pStyle w:val="Akapitzlist"/>
        <w:widowControl w:val="0"/>
        <w:numPr>
          <w:ilvl w:val="1"/>
          <w:numId w:val="61"/>
        </w:numPr>
        <w:tabs>
          <w:tab w:val="left" w:pos="694"/>
          <w:tab w:val="left" w:pos="696"/>
        </w:tabs>
        <w:suppressAutoHyphens w:val="0"/>
        <w:autoSpaceDE w:val="0"/>
        <w:autoSpaceDN w:val="0"/>
        <w:spacing w:before="44" w:line="278" w:lineRule="auto"/>
        <w:ind w:left="696" w:right="115" w:hanging="219"/>
        <w:contextualSpacing w:val="0"/>
        <w:jc w:val="both"/>
        <w:rPr>
          <w:sz w:val="24"/>
          <w:szCs w:val="24"/>
        </w:rPr>
      </w:pPr>
      <w:r w:rsidRPr="00E53E7F">
        <w:rPr>
          <w:sz w:val="24"/>
          <w:szCs w:val="24"/>
        </w:rPr>
        <w:t>Oświadczenie</w:t>
      </w:r>
      <w:r w:rsidRPr="00E53E7F">
        <w:rPr>
          <w:spacing w:val="80"/>
          <w:sz w:val="24"/>
          <w:szCs w:val="24"/>
        </w:rPr>
        <w:t xml:space="preserve"> </w:t>
      </w:r>
      <w:r w:rsidRPr="00E53E7F">
        <w:rPr>
          <w:sz w:val="24"/>
          <w:szCs w:val="24"/>
        </w:rPr>
        <w:t>z</w:t>
      </w:r>
      <w:r w:rsidRPr="00E53E7F">
        <w:rPr>
          <w:spacing w:val="80"/>
          <w:sz w:val="24"/>
          <w:szCs w:val="24"/>
        </w:rPr>
        <w:t xml:space="preserve"> </w:t>
      </w:r>
      <w:r w:rsidRPr="00E53E7F">
        <w:rPr>
          <w:sz w:val="24"/>
          <w:szCs w:val="24"/>
        </w:rPr>
        <w:t>art.</w:t>
      </w:r>
      <w:r w:rsidRPr="00E53E7F">
        <w:rPr>
          <w:spacing w:val="80"/>
          <w:sz w:val="24"/>
          <w:szCs w:val="24"/>
        </w:rPr>
        <w:t xml:space="preserve"> </w:t>
      </w:r>
      <w:r w:rsidRPr="00E53E7F">
        <w:rPr>
          <w:sz w:val="24"/>
          <w:szCs w:val="24"/>
        </w:rPr>
        <w:t>117</w:t>
      </w:r>
      <w:r w:rsidRPr="00E53E7F">
        <w:rPr>
          <w:spacing w:val="80"/>
          <w:sz w:val="24"/>
          <w:szCs w:val="24"/>
        </w:rPr>
        <w:t xml:space="preserve"> </w:t>
      </w:r>
      <w:r w:rsidRPr="00E53E7F">
        <w:rPr>
          <w:sz w:val="24"/>
          <w:szCs w:val="24"/>
        </w:rPr>
        <w:t>ust.</w:t>
      </w:r>
      <w:r w:rsidRPr="00E53E7F">
        <w:rPr>
          <w:spacing w:val="80"/>
          <w:sz w:val="24"/>
          <w:szCs w:val="24"/>
        </w:rPr>
        <w:t xml:space="preserve"> </w:t>
      </w:r>
      <w:r w:rsidRPr="00E53E7F">
        <w:rPr>
          <w:sz w:val="24"/>
          <w:szCs w:val="24"/>
        </w:rPr>
        <w:t>4</w:t>
      </w:r>
      <w:r w:rsidRPr="00E53E7F">
        <w:rPr>
          <w:spacing w:val="80"/>
          <w:sz w:val="24"/>
          <w:szCs w:val="24"/>
        </w:rPr>
        <w:t xml:space="preserve"> </w:t>
      </w:r>
      <w:r w:rsidRPr="00E53E7F">
        <w:rPr>
          <w:sz w:val="24"/>
          <w:szCs w:val="24"/>
        </w:rPr>
        <w:t>dla</w:t>
      </w:r>
      <w:r w:rsidRPr="00E53E7F">
        <w:rPr>
          <w:spacing w:val="80"/>
          <w:sz w:val="24"/>
          <w:szCs w:val="24"/>
        </w:rPr>
        <w:t xml:space="preserve"> </w:t>
      </w:r>
      <w:r w:rsidRPr="00E53E7F">
        <w:rPr>
          <w:sz w:val="24"/>
          <w:szCs w:val="24"/>
        </w:rPr>
        <w:t>Wykonawców</w:t>
      </w:r>
      <w:r w:rsidRPr="00E53E7F">
        <w:rPr>
          <w:spacing w:val="80"/>
          <w:sz w:val="24"/>
          <w:szCs w:val="24"/>
        </w:rPr>
        <w:t xml:space="preserve"> </w:t>
      </w:r>
      <w:r w:rsidRPr="00E53E7F">
        <w:rPr>
          <w:sz w:val="24"/>
          <w:szCs w:val="24"/>
        </w:rPr>
        <w:t>wspólnie</w:t>
      </w:r>
      <w:r w:rsidRPr="00E53E7F">
        <w:rPr>
          <w:spacing w:val="80"/>
          <w:sz w:val="24"/>
          <w:szCs w:val="24"/>
        </w:rPr>
        <w:t xml:space="preserve"> </w:t>
      </w:r>
      <w:r w:rsidRPr="00E53E7F">
        <w:rPr>
          <w:sz w:val="24"/>
          <w:szCs w:val="24"/>
        </w:rPr>
        <w:t>ubiegających</w:t>
      </w:r>
      <w:r w:rsidRPr="00E53E7F">
        <w:rPr>
          <w:spacing w:val="80"/>
          <w:sz w:val="24"/>
          <w:szCs w:val="24"/>
        </w:rPr>
        <w:t xml:space="preserve"> </w:t>
      </w:r>
      <w:r w:rsidRPr="00E53E7F">
        <w:rPr>
          <w:sz w:val="24"/>
          <w:szCs w:val="24"/>
        </w:rPr>
        <w:t>się</w:t>
      </w:r>
      <w:r w:rsidRPr="00E53E7F">
        <w:rPr>
          <w:spacing w:val="80"/>
          <w:sz w:val="24"/>
          <w:szCs w:val="24"/>
        </w:rPr>
        <w:t xml:space="preserve"> </w:t>
      </w:r>
      <w:r w:rsidRPr="00E53E7F">
        <w:rPr>
          <w:sz w:val="24"/>
          <w:szCs w:val="24"/>
        </w:rPr>
        <w:t xml:space="preserve">o zamówienie – o ile dotyczy – </w:t>
      </w:r>
      <w:r w:rsidRPr="00E53E7F">
        <w:rPr>
          <w:b/>
          <w:sz w:val="24"/>
          <w:szCs w:val="24"/>
        </w:rPr>
        <w:t xml:space="preserve">Załącznik nr </w:t>
      </w:r>
      <w:r w:rsidR="00E53E7F" w:rsidRPr="00E53E7F">
        <w:rPr>
          <w:b/>
          <w:sz w:val="24"/>
          <w:szCs w:val="24"/>
        </w:rPr>
        <w:t>10</w:t>
      </w:r>
      <w:r w:rsidRPr="00E53E7F">
        <w:rPr>
          <w:b/>
          <w:sz w:val="24"/>
          <w:szCs w:val="24"/>
        </w:rPr>
        <w:t xml:space="preserve"> do SWZ</w:t>
      </w:r>
      <w:r w:rsidRPr="00E53E7F">
        <w:rPr>
          <w:sz w:val="24"/>
          <w:szCs w:val="24"/>
        </w:rPr>
        <w:t>.</w:t>
      </w:r>
    </w:p>
    <w:p w14:paraId="5DF1F096" w14:textId="77777777" w:rsidR="00396A97" w:rsidRPr="00396A97" w:rsidRDefault="00396A97" w:rsidP="00396A97">
      <w:pPr>
        <w:pStyle w:val="Akapitzlist"/>
        <w:widowControl w:val="0"/>
        <w:numPr>
          <w:ilvl w:val="0"/>
          <w:numId w:val="61"/>
        </w:numPr>
        <w:tabs>
          <w:tab w:val="left" w:pos="554"/>
        </w:tabs>
        <w:suppressAutoHyphens w:val="0"/>
        <w:autoSpaceDE w:val="0"/>
        <w:autoSpaceDN w:val="0"/>
        <w:spacing w:line="276" w:lineRule="auto"/>
        <w:ind w:right="118"/>
        <w:contextualSpacing w:val="0"/>
        <w:jc w:val="both"/>
        <w:rPr>
          <w:color w:val="EE0000"/>
          <w:sz w:val="24"/>
          <w:szCs w:val="24"/>
        </w:rPr>
      </w:pPr>
      <w:r w:rsidRPr="00C61196">
        <w:rPr>
          <w:sz w:val="24"/>
          <w:szCs w:val="24"/>
        </w:rPr>
        <w:t xml:space="preserve">Informacje zawarte w oświadczeniu, o którym mowa w pkt 1 stanowią wstępne </w:t>
      </w:r>
      <w:r w:rsidRPr="00C61196">
        <w:rPr>
          <w:sz w:val="24"/>
          <w:szCs w:val="24"/>
        </w:rPr>
        <w:lastRenderedPageBreak/>
        <w:t xml:space="preserve">potwierdzenie, że Wykonawca nie podlega wykluczeniu oraz spełnia warunki udziału w </w:t>
      </w:r>
      <w:r w:rsidRPr="00C61196">
        <w:rPr>
          <w:spacing w:val="-2"/>
          <w:sz w:val="24"/>
          <w:szCs w:val="24"/>
        </w:rPr>
        <w:t>postępowaniu.</w:t>
      </w:r>
    </w:p>
    <w:p w14:paraId="25A784EF" w14:textId="77777777" w:rsidR="00396A97" w:rsidRPr="00C61196" w:rsidRDefault="00396A97" w:rsidP="00396A97">
      <w:pPr>
        <w:pStyle w:val="Akapitzlist"/>
        <w:widowControl w:val="0"/>
        <w:numPr>
          <w:ilvl w:val="0"/>
          <w:numId w:val="61"/>
        </w:numPr>
        <w:tabs>
          <w:tab w:val="left" w:pos="554"/>
        </w:tabs>
        <w:suppressAutoHyphens w:val="0"/>
        <w:autoSpaceDE w:val="0"/>
        <w:autoSpaceDN w:val="0"/>
        <w:spacing w:line="276" w:lineRule="auto"/>
        <w:ind w:right="120"/>
        <w:contextualSpacing w:val="0"/>
        <w:jc w:val="both"/>
        <w:rPr>
          <w:sz w:val="24"/>
          <w:szCs w:val="24"/>
        </w:rPr>
      </w:pPr>
      <w:r w:rsidRPr="00C61196">
        <w:rPr>
          <w:sz w:val="24"/>
          <w:szCs w:val="24"/>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26A38185" w14:textId="77777777" w:rsidR="00396A97" w:rsidRPr="00C61196" w:rsidRDefault="00396A97" w:rsidP="00396A97">
      <w:pPr>
        <w:pStyle w:val="Akapitzlist"/>
        <w:widowControl w:val="0"/>
        <w:numPr>
          <w:ilvl w:val="0"/>
          <w:numId w:val="61"/>
        </w:numPr>
        <w:tabs>
          <w:tab w:val="left" w:pos="553"/>
        </w:tabs>
        <w:suppressAutoHyphens w:val="0"/>
        <w:autoSpaceDE w:val="0"/>
        <w:autoSpaceDN w:val="0"/>
        <w:ind w:left="553" w:hanging="359"/>
        <w:contextualSpacing w:val="0"/>
        <w:jc w:val="both"/>
        <w:rPr>
          <w:sz w:val="24"/>
          <w:szCs w:val="24"/>
        </w:rPr>
      </w:pPr>
      <w:r w:rsidRPr="00C61196">
        <w:rPr>
          <w:sz w:val="24"/>
          <w:szCs w:val="24"/>
          <w:u w:val="single"/>
        </w:rPr>
        <w:t>Podmiotowe</w:t>
      </w:r>
      <w:r w:rsidRPr="00C61196">
        <w:rPr>
          <w:spacing w:val="-7"/>
          <w:sz w:val="24"/>
          <w:szCs w:val="24"/>
          <w:u w:val="single"/>
        </w:rPr>
        <w:t xml:space="preserve"> </w:t>
      </w:r>
      <w:r w:rsidRPr="00C61196">
        <w:rPr>
          <w:sz w:val="24"/>
          <w:szCs w:val="24"/>
          <w:u w:val="single"/>
        </w:rPr>
        <w:t>środki</w:t>
      </w:r>
      <w:r w:rsidRPr="00C61196">
        <w:rPr>
          <w:spacing w:val="-5"/>
          <w:sz w:val="24"/>
          <w:szCs w:val="24"/>
          <w:u w:val="single"/>
        </w:rPr>
        <w:t xml:space="preserve"> </w:t>
      </w:r>
      <w:r w:rsidRPr="00C61196">
        <w:rPr>
          <w:sz w:val="24"/>
          <w:szCs w:val="24"/>
          <w:u w:val="single"/>
        </w:rPr>
        <w:t>dowodowe</w:t>
      </w:r>
      <w:r w:rsidRPr="00C61196">
        <w:rPr>
          <w:spacing w:val="-5"/>
          <w:sz w:val="24"/>
          <w:szCs w:val="24"/>
          <w:u w:val="single"/>
        </w:rPr>
        <w:t xml:space="preserve"> składane po wezwaniu przez Zamawiającego</w:t>
      </w:r>
      <w:r w:rsidRPr="00C61196">
        <w:rPr>
          <w:spacing w:val="-5"/>
          <w:sz w:val="24"/>
          <w:szCs w:val="24"/>
        </w:rPr>
        <w:t xml:space="preserve"> i </w:t>
      </w:r>
      <w:r w:rsidRPr="00C61196">
        <w:rPr>
          <w:sz w:val="24"/>
          <w:szCs w:val="24"/>
        </w:rPr>
        <w:t>wymagane</w:t>
      </w:r>
      <w:r w:rsidRPr="00C61196">
        <w:rPr>
          <w:spacing w:val="-5"/>
          <w:sz w:val="24"/>
          <w:szCs w:val="24"/>
        </w:rPr>
        <w:t xml:space="preserve"> </w:t>
      </w:r>
      <w:r w:rsidRPr="00C61196">
        <w:rPr>
          <w:sz w:val="24"/>
          <w:szCs w:val="24"/>
        </w:rPr>
        <w:t>od</w:t>
      </w:r>
      <w:r w:rsidRPr="00C61196">
        <w:rPr>
          <w:spacing w:val="-5"/>
          <w:sz w:val="24"/>
          <w:szCs w:val="24"/>
        </w:rPr>
        <w:t xml:space="preserve"> </w:t>
      </w:r>
      <w:r w:rsidRPr="00C61196">
        <w:rPr>
          <w:sz w:val="24"/>
          <w:szCs w:val="24"/>
        </w:rPr>
        <w:t>wykonawcy</w:t>
      </w:r>
      <w:r w:rsidRPr="00C61196">
        <w:rPr>
          <w:spacing w:val="-4"/>
          <w:sz w:val="24"/>
          <w:szCs w:val="24"/>
        </w:rPr>
        <w:t xml:space="preserve"> </w:t>
      </w:r>
      <w:r w:rsidRPr="00C61196">
        <w:rPr>
          <w:spacing w:val="-2"/>
          <w:sz w:val="24"/>
          <w:szCs w:val="24"/>
        </w:rPr>
        <w:t>obejmują:</w:t>
      </w:r>
    </w:p>
    <w:p w14:paraId="69AC83BC" w14:textId="332C121F" w:rsidR="00396A97" w:rsidRPr="00C61196" w:rsidRDefault="00396A97" w:rsidP="00396A97">
      <w:pPr>
        <w:pStyle w:val="Akapitzlist"/>
        <w:widowControl w:val="0"/>
        <w:numPr>
          <w:ilvl w:val="1"/>
          <w:numId w:val="61"/>
        </w:numPr>
        <w:tabs>
          <w:tab w:val="left" w:pos="1056"/>
        </w:tabs>
        <w:suppressAutoHyphens w:val="0"/>
        <w:autoSpaceDE w:val="0"/>
        <w:autoSpaceDN w:val="0"/>
        <w:spacing w:before="57" w:line="276" w:lineRule="auto"/>
        <w:ind w:left="1056" w:right="112" w:hanging="360"/>
        <w:contextualSpacing w:val="0"/>
        <w:jc w:val="both"/>
        <w:rPr>
          <w:sz w:val="24"/>
          <w:szCs w:val="24"/>
        </w:rPr>
      </w:pPr>
      <w:r w:rsidRPr="00C61196">
        <w:rPr>
          <w:sz w:val="24"/>
          <w:szCs w:val="24"/>
        </w:rPr>
        <w:t>Oświadczenie wykonawcy, w zakresie art. 108 ust. 1 pkt 5 ustawy, o braku przynależności do tej samej grupy kapitałowej, w rozumieniu ustawy z dnia 16 lutego 2007 r. o ochronie konkurencji i konsumentów (Dz. U. z 202</w:t>
      </w:r>
      <w:r w:rsidR="00C61196" w:rsidRPr="00C61196">
        <w:rPr>
          <w:sz w:val="24"/>
          <w:szCs w:val="24"/>
        </w:rPr>
        <w:t>5</w:t>
      </w:r>
      <w:r w:rsidRPr="00C61196">
        <w:rPr>
          <w:sz w:val="24"/>
          <w:szCs w:val="24"/>
        </w:rPr>
        <w:t xml:space="preserve"> r. poz. </w:t>
      </w:r>
      <w:r w:rsidR="00C61196" w:rsidRPr="00C61196">
        <w:rPr>
          <w:sz w:val="24"/>
          <w:szCs w:val="24"/>
        </w:rPr>
        <w:t>1714</w:t>
      </w:r>
      <w:r w:rsidRPr="00C61196">
        <w:rPr>
          <w:sz w:val="24"/>
          <w:szCs w:val="24"/>
        </w:rPr>
        <w:t>), z innym Wykonawc</w:t>
      </w:r>
      <w:r w:rsidR="00C61196" w:rsidRPr="00C61196">
        <w:rPr>
          <w:sz w:val="24"/>
          <w:szCs w:val="24"/>
        </w:rPr>
        <w:t>ą</w:t>
      </w:r>
      <w:r w:rsidRPr="00C61196">
        <w:rPr>
          <w:sz w:val="24"/>
          <w:szCs w:val="24"/>
        </w:rPr>
        <w:t xml:space="preserve">,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C61196">
        <w:rPr>
          <w:b/>
          <w:bCs/>
          <w:sz w:val="24"/>
          <w:szCs w:val="24"/>
        </w:rPr>
        <w:t>Z</w:t>
      </w:r>
      <w:r w:rsidRPr="00C61196">
        <w:rPr>
          <w:b/>
          <w:sz w:val="24"/>
          <w:szCs w:val="24"/>
        </w:rPr>
        <w:t>ałącznik nr 6 do SWZ</w:t>
      </w:r>
      <w:r w:rsidRPr="00C61196">
        <w:rPr>
          <w:sz w:val="24"/>
          <w:szCs w:val="24"/>
        </w:rPr>
        <w:t>;</w:t>
      </w:r>
    </w:p>
    <w:p w14:paraId="1A46BAE3" w14:textId="77777777" w:rsidR="00396A97" w:rsidRPr="00C61196" w:rsidRDefault="00396A97" w:rsidP="00396A97">
      <w:pPr>
        <w:pStyle w:val="Akapitzlist"/>
        <w:widowControl w:val="0"/>
        <w:numPr>
          <w:ilvl w:val="1"/>
          <w:numId w:val="61"/>
        </w:numPr>
        <w:tabs>
          <w:tab w:val="left" w:pos="1056"/>
        </w:tabs>
        <w:suppressAutoHyphens w:val="0"/>
        <w:autoSpaceDE w:val="0"/>
        <w:autoSpaceDN w:val="0"/>
        <w:spacing w:before="2" w:line="276" w:lineRule="auto"/>
        <w:ind w:left="1056" w:right="111" w:hanging="360"/>
        <w:contextualSpacing w:val="0"/>
        <w:jc w:val="both"/>
        <w:rPr>
          <w:sz w:val="24"/>
          <w:szCs w:val="24"/>
        </w:rPr>
      </w:pPr>
      <w:r w:rsidRPr="00C61196">
        <w:rPr>
          <w:sz w:val="24"/>
          <w:szCs w:val="24"/>
        </w:rPr>
        <w:t xml:space="preserve">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267C460C" w14:textId="52EE41FE" w:rsidR="00396A97" w:rsidRDefault="00396A97" w:rsidP="00396A97">
      <w:pPr>
        <w:pStyle w:val="Akapitzlist"/>
        <w:widowControl w:val="0"/>
        <w:numPr>
          <w:ilvl w:val="1"/>
          <w:numId w:val="61"/>
        </w:numPr>
        <w:tabs>
          <w:tab w:val="left" w:pos="1056"/>
        </w:tabs>
        <w:suppressAutoHyphens w:val="0"/>
        <w:autoSpaceDE w:val="0"/>
        <w:autoSpaceDN w:val="0"/>
        <w:spacing w:line="276" w:lineRule="auto"/>
        <w:ind w:left="1056" w:right="112" w:hanging="360"/>
        <w:contextualSpacing w:val="0"/>
        <w:jc w:val="both"/>
        <w:rPr>
          <w:sz w:val="24"/>
          <w:szCs w:val="24"/>
        </w:rPr>
      </w:pPr>
      <w:r w:rsidRPr="00C61196">
        <w:rPr>
          <w:sz w:val="24"/>
          <w:szCs w:val="24"/>
        </w:rPr>
        <w:t>wykaz robót budowlanych wykonanych nie wcześniej niż w okresie ostatnich 5 lat, a jeżeli okres prowadzenia działalności jest krótszy – w tym okresie, wraz z podaniem ich rodzaju, wartości, daty, miejsca wykonania i podmiotów, na rzecz których roboty te zostały wykonane, oraz załączeniem dowodów określających czy te roboty</w:t>
      </w:r>
      <w:r w:rsidRPr="00C61196">
        <w:rPr>
          <w:spacing w:val="40"/>
          <w:sz w:val="24"/>
          <w:szCs w:val="24"/>
        </w:rPr>
        <w:t xml:space="preserve"> </w:t>
      </w:r>
      <w:r w:rsidRPr="00C61196">
        <w:rPr>
          <w:sz w:val="24"/>
          <w:szCs w:val="24"/>
        </w:rPr>
        <w:t>budowlane zostały wykonane należycie,</w:t>
      </w:r>
      <w:r w:rsidRPr="00396A97">
        <w:rPr>
          <w:color w:val="EE0000"/>
          <w:sz w:val="24"/>
          <w:szCs w:val="24"/>
        </w:rPr>
        <w:t xml:space="preserve"> </w:t>
      </w:r>
      <w:r w:rsidRPr="00C61196">
        <w:rPr>
          <w:sz w:val="24"/>
          <w:szCs w:val="24"/>
        </w:rPr>
        <w:t>przy czym dowodami, o których mowa, są referencje bądź inne dokumenty sporządzone przez podmiot, na rzecz którego roboty budowlane były wykonywane</w:t>
      </w:r>
      <w:r w:rsidRPr="0083423E">
        <w:rPr>
          <w:sz w:val="24"/>
          <w:szCs w:val="24"/>
        </w:rPr>
        <w:t xml:space="preserve">, a jeżeli </w:t>
      </w:r>
      <w:r w:rsidR="0083423E" w:rsidRPr="0083423E">
        <w:rPr>
          <w:sz w:val="24"/>
          <w:szCs w:val="24"/>
        </w:rPr>
        <w:t xml:space="preserve">wykonawca </w:t>
      </w:r>
      <w:r w:rsidRPr="0083423E">
        <w:rPr>
          <w:sz w:val="24"/>
          <w:szCs w:val="24"/>
        </w:rPr>
        <w:t>z  przyczyn</w:t>
      </w:r>
      <w:r w:rsidR="0083423E" w:rsidRPr="0083423E">
        <w:rPr>
          <w:sz w:val="24"/>
          <w:szCs w:val="24"/>
        </w:rPr>
        <w:t xml:space="preserve"> niezależnych od niego</w:t>
      </w:r>
      <w:r w:rsidRPr="0083423E">
        <w:rPr>
          <w:sz w:val="24"/>
          <w:szCs w:val="24"/>
        </w:rPr>
        <w:t xml:space="preserve"> nie jest w stanie uzyskać tych dokumentów, </w:t>
      </w:r>
      <w:r w:rsidR="0083423E" w:rsidRPr="0083423E">
        <w:rPr>
          <w:sz w:val="24"/>
          <w:szCs w:val="24"/>
        </w:rPr>
        <w:t>inne odpowiednie dokumenty</w:t>
      </w:r>
      <w:r w:rsidRPr="0083423E">
        <w:rPr>
          <w:sz w:val="24"/>
          <w:szCs w:val="24"/>
        </w:rPr>
        <w:t xml:space="preserve"> - </w:t>
      </w:r>
      <w:r w:rsidRPr="0083423E">
        <w:rPr>
          <w:b/>
          <w:sz w:val="24"/>
          <w:szCs w:val="24"/>
        </w:rPr>
        <w:t>Załącznik nr 7 do SWZ</w:t>
      </w:r>
      <w:r w:rsidRPr="0083423E">
        <w:rPr>
          <w:sz w:val="24"/>
          <w:szCs w:val="24"/>
        </w:rPr>
        <w:t>;</w:t>
      </w:r>
    </w:p>
    <w:p w14:paraId="0DB63112" w14:textId="5F3BE0DE" w:rsidR="0083423E" w:rsidRPr="0083423E" w:rsidRDefault="0083423E" w:rsidP="00396A97">
      <w:pPr>
        <w:pStyle w:val="Akapitzlist"/>
        <w:widowControl w:val="0"/>
        <w:numPr>
          <w:ilvl w:val="1"/>
          <w:numId w:val="61"/>
        </w:numPr>
        <w:tabs>
          <w:tab w:val="left" w:pos="1056"/>
        </w:tabs>
        <w:suppressAutoHyphens w:val="0"/>
        <w:autoSpaceDE w:val="0"/>
        <w:autoSpaceDN w:val="0"/>
        <w:spacing w:line="276" w:lineRule="auto"/>
        <w:ind w:left="1056" w:right="112" w:hanging="360"/>
        <w:contextualSpacing w:val="0"/>
        <w:jc w:val="both"/>
        <w:rPr>
          <w:sz w:val="24"/>
          <w:szCs w:val="24"/>
        </w:rPr>
      </w:pPr>
      <w:r>
        <w:rPr>
          <w:sz w:val="24"/>
          <w:szCs w:val="24"/>
        </w:rPr>
        <w:t xml:space="preserve">wykaz </w:t>
      </w:r>
      <w:r w:rsidRPr="0083423E">
        <w:rPr>
          <w:sz w:val="24"/>
          <w:szCs w:val="24"/>
        </w:rPr>
        <w:t>osób, skierowanych przez Wykonawcę do realizacji zamówienia publicznego,</w:t>
      </w:r>
      <w:r>
        <w:rPr>
          <w:sz w:val="24"/>
          <w:szCs w:val="24"/>
        </w:rPr>
        <w:t xml:space="preserve"> </w:t>
      </w:r>
      <w:r w:rsidRPr="0083423E">
        <w:rPr>
          <w:sz w:val="24"/>
          <w:szCs w:val="24"/>
        </w:rPr>
        <w:t xml:space="preserve">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t>
      </w:r>
      <w:r w:rsidR="00DD27C8">
        <w:rPr>
          <w:b/>
          <w:sz w:val="24"/>
          <w:szCs w:val="24"/>
        </w:rPr>
        <w:t>Z</w:t>
      </w:r>
      <w:r w:rsidRPr="0083423E">
        <w:rPr>
          <w:b/>
          <w:sz w:val="24"/>
          <w:szCs w:val="24"/>
        </w:rPr>
        <w:t>ałącznik nr 8 do SWZ.</w:t>
      </w:r>
    </w:p>
    <w:p w14:paraId="0897FAF4" w14:textId="4BE121C1" w:rsidR="00396A97" w:rsidRPr="0083423E" w:rsidRDefault="00396A97" w:rsidP="00396A97">
      <w:pPr>
        <w:pStyle w:val="Akapitzlist"/>
        <w:widowControl w:val="0"/>
        <w:numPr>
          <w:ilvl w:val="0"/>
          <w:numId w:val="61"/>
        </w:numPr>
        <w:tabs>
          <w:tab w:val="left" w:pos="616"/>
          <w:tab w:val="left" w:pos="619"/>
        </w:tabs>
        <w:suppressAutoHyphens w:val="0"/>
        <w:autoSpaceDE w:val="0"/>
        <w:autoSpaceDN w:val="0"/>
        <w:spacing w:line="276" w:lineRule="auto"/>
        <w:ind w:left="619" w:right="115" w:hanging="284"/>
        <w:contextualSpacing w:val="0"/>
        <w:jc w:val="both"/>
        <w:rPr>
          <w:sz w:val="24"/>
          <w:szCs w:val="24"/>
        </w:rPr>
      </w:pPr>
      <w:r w:rsidRPr="0083423E">
        <w:rPr>
          <w:sz w:val="24"/>
          <w:szCs w:val="24"/>
        </w:rPr>
        <w:t xml:space="preserve">Jeżeli Wykonawca ma siedzibę lub miejsce zamieszkania poza </w:t>
      </w:r>
      <w:r w:rsidR="00D03761">
        <w:rPr>
          <w:sz w:val="24"/>
          <w:szCs w:val="24"/>
        </w:rPr>
        <w:t>granicami</w:t>
      </w:r>
      <w:r w:rsidRPr="0083423E">
        <w:rPr>
          <w:sz w:val="24"/>
          <w:szCs w:val="24"/>
        </w:rPr>
        <w:t xml:space="preserve"> Rzeczypospolitej Polskiej, zamiast dokument</w:t>
      </w:r>
      <w:r w:rsidR="0081791E">
        <w:rPr>
          <w:sz w:val="24"/>
          <w:szCs w:val="24"/>
        </w:rPr>
        <w:t>ów</w:t>
      </w:r>
      <w:r w:rsidRPr="0083423E">
        <w:rPr>
          <w:sz w:val="24"/>
          <w:szCs w:val="24"/>
        </w:rPr>
        <w:t xml:space="preserve">, o których mowa w ust. 4 pkt 2, składa dokument lub dokumenty wystawione w kraju, w którym Wykonawca ma siedzibę lub miejsce zamieszkania, potwierdzające odpowiednio, że nie otwarto jego likwidacji ani </w:t>
      </w:r>
      <w:r w:rsidRPr="0083423E">
        <w:rPr>
          <w:sz w:val="24"/>
          <w:szCs w:val="24"/>
        </w:rPr>
        <w:lastRenderedPageBreak/>
        <w:t>nie ogłoszono upadłości. Dokument, o którym mowa powyżej, powinien być wystawiony nie wcześniej niż 3 miesiące przed upływem terminu składania ofert.</w:t>
      </w:r>
    </w:p>
    <w:p w14:paraId="498305C8" w14:textId="77777777" w:rsidR="00396A97" w:rsidRPr="0083423E" w:rsidRDefault="00396A97" w:rsidP="00396A97">
      <w:pPr>
        <w:pStyle w:val="Akapitzlist"/>
        <w:widowControl w:val="0"/>
        <w:numPr>
          <w:ilvl w:val="0"/>
          <w:numId w:val="61"/>
        </w:numPr>
        <w:tabs>
          <w:tab w:val="left" w:pos="616"/>
          <w:tab w:val="left" w:pos="619"/>
        </w:tabs>
        <w:suppressAutoHyphens w:val="0"/>
        <w:autoSpaceDE w:val="0"/>
        <w:autoSpaceDN w:val="0"/>
        <w:spacing w:line="276" w:lineRule="auto"/>
        <w:ind w:left="619" w:right="115" w:hanging="284"/>
        <w:contextualSpacing w:val="0"/>
        <w:jc w:val="both"/>
        <w:rPr>
          <w:sz w:val="24"/>
          <w:szCs w:val="24"/>
        </w:rPr>
      </w:pPr>
      <w:r w:rsidRPr="0083423E">
        <w:rPr>
          <w:sz w:val="24"/>
          <w:szCs w:val="24"/>
        </w:rPr>
        <w:t>Jeżeli</w:t>
      </w:r>
      <w:r w:rsidRPr="0083423E">
        <w:rPr>
          <w:spacing w:val="-1"/>
          <w:sz w:val="24"/>
          <w:szCs w:val="24"/>
        </w:rPr>
        <w:t xml:space="preserve"> </w:t>
      </w:r>
      <w:r w:rsidRPr="0083423E">
        <w:rPr>
          <w:sz w:val="24"/>
          <w:szCs w:val="24"/>
        </w:rPr>
        <w:t>w</w:t>
      </w:r>
      <w:r w:rsidRPr="0083423E">
        <w:rPr>
          <w:spacing w:val="-1"/>
          <w:sz w:val="24"/>
          <w:szCs w:val="24"/>
        </w:rPr>
        <w:t xml:space="preserve"> </w:t>
      </w:r>
      <w:r w:rsidRPr="0083423E">
        <w:rPr>
          <w:sz w:val="24"/>
          <w:szCs w:val="24"/>
        </w:rPr>
        <w:t>kraju,</w:t>
      </w:r>
      <w:r w:rsidRPr="0083423E">
        <w:rPr>
          <w:spacing w:val="-2"/>
          <w:sz w:val="24"/>
          <w:szCs w:val="24"/>
        </w:rPr>
        <w:t xml:space="preserve"> </w:t>
      </w:r>
      <w:r w:rsidRPr="0083423E">
        <w:rPr>
          <w:sz w:val="24"/>
          <w:szCs w:val="24"/>
        </w:rPr>
        <w:t>w</w:t>
      </w:r>
      <w:r w:rsidRPr="0083423E">
        <w:rPr>
          <w:spacing w:val="-1"/>
          <w:sz w:val="24"/>
          <w:szCs w:val="24"/>
        </w:rPr>
        <w:t xml:space="preserve"> </w:t>
      </w:r>
      <w:r w:rsidRPr="0083423E">
        <w:rPr>
          <w:sz w:val="24"/>
          <w:szCs w:val="24"/>
        </w:rPr>
        <w:t>którym</w:t>
      </w:r>
      <w:r w:rsidRPr="0083423E">
        <w:rPr>
          <w:spacing w:val="-2"/>
          <w:sz w:val="24"/>
          <w:szCs w:val="24"/>
        </w:rPr>
        <w:t xml:space="preserve"> </w:t>
      </w:r>
      <w:r w:rsidRPr="0083423E">
        <w:rPr>
          <w:sz w:val="24"/>
          <w:szCs w:val="24"/>
        </w:rPr>
        <w:t>Wykonawca ma siedzibę</w:t>
      </w:r>
      <w:r w:rsidRPr="0083423E">
        <w:rPr>
          <w:spacing w:val="-1"/>
          <w:sz w:val="24"/>
          <w:szCs w:val="24"/>
        </w:rPr>
        <w:t xml:space="preserve"> </w:t>
      </w:r>
      <w:r w:rsidRPr="0083423E">
        <w:rPr>
          <w:sz w:val="24"/>
          <w:szCs w:val="24"/>
        </w:rPr>
        <w:t>lub</w:t>
      </w:r>
      <w:r w:rsidRPr="0083423E">
        <w:rPr>
          <w:spacing w:val="-1"/>
          <w:sz w:val="24"/>
          <w:szCs w:val="24"/>
        </w:rPr>
        <w:t xml:space="preserve"> </w:t>
      </w:r>
      <w:r w:rsidRPr="0083423E">
        <w:rPr>
          <w:sz w:val="24"/>
          <w:szCs w:val="24"/>
        </w:rPr>
        <w:t>miejsce</w:t>
      </w:r>
      <w:r w:rsidRPr="0083423E">
        <w:rPr>
          <w:spacing w:val="-1"/>
          <w:sz w:val="24"/>
          <w:szCs w:val="24"/>
        </w:rPr>
        <w:t xml:space="preserve"> </w:t>
      </w:r>
      <w:r w:rsidRPr="0083423E">
        <w:rPr>
          <w:sz w:val="24"/>
          <w:szCs w:val="24"/>
        </w:rPr>
        <w:t>zamieszkania, nie</w:t>
      </w:r>
      <w:r w:rsidRPr="0083423E">
        <w:rPr>
          <w:spacing w:val="-1"/>
          <w:sz w:val="24"/>
          <w:szCs w:val="24"/>
        </w:rPr>
        <w:t xml:space="preserve"> </w:t>
      </w:r>
      <w:r w:rsidRPr="0083423E">
        <w:rPr>
          <w:sz w:val="24"/>
          <w:szCs w:val="24"/>
        </w:rPr>
        <w:t>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4281AAC3" w14:textId="77777777" w:rsidR="00396A97" w:rsidRPr="0083423E" w:rsidRDefault="00396A97" w:rsidP="00396A97">
      <w:pPr>
        <w:pStyle w:val="Akapitzlist"/>
        <w:widowControl w:val="0"/>
        <w:numPr>
          <w:ilvl w:val="0"/>
          <w:numId w:val="61"/>
        </w:numPr>
        <w:tabs>
          <w:tab w:val="left" w:pos="617"/>
        </w:tabs>
        <w:suppressAutoHyphens w:val="0"/>
        <w:autoSpaceDE w:val="0"/>
        <w:autoSpaceDN w:val="0"/>
        <w:spacing w:before="2"/>
        <w:ind w:left="617" w:hanging="281"/>
        <w:contextualSpacing w:val="0"/>
        <w:jc w:val="both"/>
        <w:rPr>
          <w:sz w:val="24"/>
          <w:szCs w:val="24"/>
        </w:rPr>
      </w:pPr>
      <w:r w:rsidRPr="0083423E">
        <w:rPr>
          <w:sz w:val="24"/>
          <w:szCs w:val="24"/>
        </w:rPr>
        <w:t>Zamawiający</w:t>
      </w:r>
      <w:r w:rsidRPr="0083423E">
        <w:rPr>
          <w:spacing w:val="-6"/>
          <w:sz w:val="24"/>
          <w:szCs w:val="24"/>
        </w:rPr>
        <w:t xml:space="preserve"> </w:t>
      </w:r>
      <w:r w:rsidRPr="0083423E">
        <w:rPr>
          <w:sz w:val="24"/>
          <w:szCs w:val="24"/>
        </w:rPr>
        <w:t>nie</w:t>
      </w:r>
      <w:r w:rsidRPr="0083423E">
        <w:rPr>
          <w:spacing w:val="-2"/>
          <w:sz w:val="24"/>
          <w:szCs w:val="24"/>
        </w:rPr>
        <w:t xml:space="preserve"> </w:t>
      </w:r>
      <w:r w:rsidRPr="0083423E">
        <w:rPr>
          <w:sz w:val="24"/>
          <w:szCs w:val="24"/>
        </w:rPr>
        <w:t>wzywa</w:t>
      </w:r>
      <w:r w:rsidRPr="0083423E">
        <w:rPr>
          <w:spacing w:val="-5"/>
          <w:sz w:val="24"/>
          <w:szCs w:val="24"/>
        </w:rPr>
        <w:t xml:space="preserve"> </w:t>
      </w:r>
      <w:r w:rsidRPr="0083423E">
        <w:rPr>
          <w:sz w:val="24"/>
          <w:szCs w:val="24"/>
        </w:rPr>
        <w:t>do</w:t>
      </w:r>
      <w:r w:rsidRPr="0083423E">
        <w:rPr>
          <w:spacing w:val="-4"/>
          <w:sz w:val="24"/>
          <w:szCs w:val="24"/>
        </w:rPr>
        <w:t xml:space="preserve"> </w:t>
      </w:r>
      <w:r w:rsidRPr="0083423E">
        <w:rPr>
          <w:sz w:val="24"/>
          <w:szCs w:val="24"/>
        </w:rPr>
        <w:t>złożenia</w:t>
      </w:r>
      <w:r w:rsidRPr="0083423E">
        <w:rPr>
          <w:spacing w:val="-6"/>
          <w:sz w:val="24"/>
          <w:szCs w:val="24"/>
        </w:rPr>
        <w:t xml:space="preserve"> </w:t>
      </w:r>
      <w:r w:rsidRPr="0083423E">
        <w:rPr>
          <w:sz w:val="24"/>
          <w:szCs w:val="24"/>
        </w:rPr>
        <w:t>podmiotowych</w:t>
      </w:r>
      <w:r w:rsidRPr="0083423E">
        <w:rPr>
          <w:spacing w:val="-2"/>
          <w:sz w:val="24"/>
          <w:szCs w:val="24"/>
        </w:rPr>
        <w:t xml:space="preserve"> </w:t>
      </w:r>
      <w:r w:rsidRPr="0083423E">
        <w:rPr>
          <w:sz w:val="24"/>
          <w:szCs w:val="24"/>
        </w:rPr>
        <w:t>środków</w:t>
      </w:r>
      <w:r w:rsidRPr="0083423E">
        <w:rPr>
          <w:spacing w:val="-3"/>
          <w:sz w:val="24"/>
          <w:szCs w:val="24"/>
        </w:rPr>
        <w:t xml:space="preserve"> </w:t>
      </w:r>
      <w:r w:rsidRPr="0083423E">
        <w:rPr>
          <w:sz w:val="24"/>
          <w:szCs w:val="24"/>
        </w:rPr>
        <w:t>dowodowych,</w:t>
      </w:r>
      <w:r w:rsidRPr="0083423E">
        <w:rPr>
          <w:spacing w:val="-3"/>
          <w:sz w:val="24"/>
          <w:szCs w:val="24"/>
        </w:rPr>
        <w:t xml:space="preserve"> </w:t>
      </w:r>
      <w:r w:rsidRPr="0083423E">
        <w:rPr>
          <w:spacing w:val="-2"/>
          <w:sz w:val="24"/>
          <w:szCs w:val="24"/>
        </w:rPr>
        <w:t>jeżeli:</w:t>
      </w:r>
    </w:p>
    <w:p w14:paraId="0380E445" w14:textId="77777777" w:rsidR="00396A97" w:rsidRPr="0083423E" w:rsidRDefault="00396A97" w:rsidP="00396A97">
      <w:pPr>
        <w:pStyle w:val="Akapitzlist"/>
        <w:widowControl w:val="0"/>
        <w:numPr>
          <w:ilvl w:val="1"/>
          <w:numId w:val="61"/>
        </w:numPr>
        <w:tabs>
          <w:tab w:val="left" w:pos="1217"/>
          <w:tab w:val="left" w:pos="1219"/>
        </w:tabs>
        <w:suppressAutoHyphens w:val="0"/>
        <w:autoSpaceDE w:val="0"/>
        <w:autoSpaceDN w:val="0"/>
        <w:spacing w:before="37" w:line="278" w:lineRule="auto"/>
        <w:ind w:right="117"/>
        <w:contextualSpacing w:val="0"/>
        <w:jc w:val="both"/>
        <w:rPr>
          <w:sz w:val="24"/>
          <w:szCs w:val="24"/>
        </w:rPr>
      </w:pPr>
      <w:r w:rsidRPr="0083423E">
        <w:rPr>
          <w:sz w:val="24"/>
          <w:szCs w:val="24"/>
        </w:rPr>
        <w:t>może je uzyskać za pomocą bezpłatnych i ogólnodostępnych baz danych, w szczególności rejestrów</w:t>
      </w:r>
      <w:r w:rsidRPr="0083423E">
        <w:rPr>
          <w:spacing w:val="-2"/>
          <w:sz w:val="24"/>
          <w:szCs w:val="24"/>
        </w:rPr>
        <w:t xml:space="preserve"> </w:t>
      </w:r>
      <w:r w:rsidRPr="0083423E">
        <w:rPr>
          <w:sz w:val="24"/>
          <w:szCs w:val="24"/>
        </w:rPr>
        <w:t>publicznych w rozumieniu ustawy</w:t>
      </w:r>
      <w:r w:rsidRPr="0083423E">
        <w:rPr>
          <w:spacing w:val="-1"/>
          <w:sz w:val="24"/>
          <w:szCs w:val="24"/>
        </w:rPr>
        <w:t xml:space="preserve"> </w:t>
      </w:r>
      <w:r w:rsidRPr="0083423E">
        <w:rPr>
          <w:sz w:val="24"/>
          <w:szCs w:val="24"/>
        </w:rPr>
        <w:t>z dnia 17 lutego 2005 r.</w:t>
      </w:r>
      <w:r w:rsidRPr="0083423E">
        <w:rPr>
          <w:spacing w:val="-1"/>
          <w:sz w:val="24"/>
          <w:szCs w:val="24"/>
        </w:rPr>
        <w:t xml:space="preserve"> </w:t>
      </w:r>
      <w:r w:rsidRPr="0083423E">
        <w:rPr>
          <w:sz w:val="24"/>
          <w:szCs w:val="24"/>
        </w:rPr>
        <w:t>o informatyzacji</w:t>
      </w:r>
      <w:r w:rsidRPr="0083423E">
        <w:rPr>
          <w:spacing w:val="80"/>
          <w:w w:val="150"/>
          <w:sz w:val="24"/>
          <w:szCs w:val="24"/>
        </w:rPr>
        <w:t xml:space="preserve"> </w:t>
      </w:r>
      <w:r w:rsidRPr="0083423E">
        <w:rPr>
          <w:sz w:val="24"/>
          <w:szCs w:val="24"/>
        </w:rPr>
        <w:t>działalności</w:t>
      </w:r>
      <w:r w:rsidRPr="0083423E">
        <w:rPr>
          <w:spacing w:val="80"/>
          <w:w w:val="150"/>
          <w:sz w:val="24"/>
          <w:szCs w:val="24"/>
        </w:rPr>
        <w:t xml:space="preserve"> </w:t>
      </w:r>
      <w:r w:rsidRPr="0083423E">
        <w:rPr>
          <w:sz w:val="24"/>
          <w:szCs w:val="24"/>
        </w:rPr>
        <w:t>podmiotów</w:t>
      </w:r>
      <w:r w:rsidRPr="0083423E">
        <w:rPr>
          <w:spacing w:val="80"/>
          <w:w w:val="150"/>
          <w:sz w:val="24"/>
          <w:szCs w:val="24"/>
        </w:rPr>
        <w:t xml:space="preserve"> </w:t>
      </w:r>
      <w:r w:rsidRPr="0083423E">
        <w:rPr>
          <w:sz w:val="24"/>
          <w:szCs w:val="24"/>
        </w:rPr>
        <w:t>realizujących</w:t>
      </w:r>
      <w:r w:rsidRPr="0083423E">
        <w:rPr>
          <w:spacing w:val="80"/>
          <w:w w:val="150"/>
          <w:sz w:val="24"/>
          <w:szCs w:val="24"/>
        </w:rPr>
        <w:t xml:space="preserve"> </w:t>
      </w:r>
      <w:r w:rsidRPr="0083423E">
        <w:rPr>
          <w:sz w:val="24"/>
          <w:szCs w:val="24"/>
        </w:rPr>
        <w:t>zadania</w:t>
      </w:r>
      <w:r w:rsidRPr="0083423E">
        <w:rPr>
          <w:spacing w:val="80"/>
          <w:w w:val="150"/>
          <w:sz w:val="24"/>
          <w:szCs w:val="24"/>
        </w:rPr>
        <w:t xml:space="preserve"> </w:t>
      </w:r>
      <w:r w:rsidRPr="0083423E">
        <w:rPr>
          <w:sz w:val="24"/>
          <w:szCs w:val="24"/>
        </w:rPr>
        <w:t>publiczne,</w:t>
      </w:r>
      <w:r w:rsidRPr="0083423E">
        <w:rPr>
          <w:spacing w:val="80"/>
          <w:w w:val="150"/>
          <w:sz w:val="24"/>
          <w:szCs w:val="24"/>
        </w:rPr>
        <w:t xml:space="preserve"> </w:t>
      </w:r>
      <w:r w:rsidRPr="0083423E">
        <w:rPr>
          <w:sz w:val="24"/>
          <w:szCs w:val="24"/>
        </w:rPr>
        <w:t>o</w:t>
      </w:r>
      <w:r w:rsidRPr="0083423E">
        <w:rPr>
          <w:spacing w:val="80"/>
          <w:w w:val="150"/>
          <w:sz w:val="24"/>
          <w:szCs w:val="24"/>
        </w:rPr>
        <w:t xml:space="preserve"> </w:t>
      </w:r>
      <w:r w:rsidRPr="0083423E">
        <w:rPr>
          <w:sz w:val="24"/>
          <w:szCs w:val="24"/>
        </w:rPr>
        <w:t xml:space="preserve">ile wykonawca wskazał w oświadczeniu, o którym mowa w art. 125 ust. 1 </w:t>
      </w:r>
      <w:proofErr w:type="spellStart"/>
      <w:r w:rsidRPr="0083423E">
        <w:rPr>
          <w:sz w:val="24"/>
          <w:szCs w:val="24"/>
        </w:rPr>
        <w:t>Pzp</w:t>
      </w:r>
      <w:proofErr w:type="spellEnd"/>
      <w:r w:rsidRPr="0083423E">
        <w:rPr>
          <w:sz w:val="24"/>
          <w:szCs w:val="24"/>
        </w:rPr>
        <w:t xml:space="preserve"> dane umożliwiające dostęp do tych środków;</w:t>
      </w:r>
    </w:p>
    <w:p w14:paraId="02C1CDFD" w14:textId="77777777" w:rsidR="00396A97" w:rsidRPr="0083423E" w:rsidRDefault="00396A97" w:rsidP="00396A97">
      <w:pPr>
        <w:pStyle w:val="Akapitzlist"/>
        <w:widowControl w:val="0"/>
        <w:numPr>
          <w:ilvl w:val="1"/>
          <w:numId w:val="61"/>
        </w:numPr>
        <w:tabs>
          <w:tab w:val="left" w:pos="1217"/>
          <w:tab w:val="left" w:pos="1219"/>
        </w:tabs>
        <w:suppressAutoHyphens w:val="0"/>
        <w:autoSpaceDE w:val="0"/>
        <w:autoSpaceDN w:val="0"/>
        <w:spacing w:line="278" w:lineRule="auto"/>
        <w:ind w:right="117"/>
        <w:contextualSpacing w:val="0"/>
        <w:jc w:val="both"/>
        <w:rPr>
          <w:sz w:val="24"/>
          <w:szCs w:val="24"/>
        </w:rPr>
      </w:pPr>
      <w:r w:rsidRPr="0083423E">
        <w:rPr>
          <w:sz w:val="24"/>
          <w:szCs w:val="24"/>
        </w:rPr>
        <w:t>podmiotowym środkiem dowodowym jest oświadczenie, którego treść odpowiada zakresowi oświadczenia, o którym mowa w art. 125 ust. 1.</w:t>
      </w:r>
    </w:p>
    <w:p w14:paraId="600808BF" w14:textId="77777777" w:rsidR="00396A97" w:rsidRPr="0083423E" w:rsidRDefault="00396A97" w:rsidP="00396A97">
      <w:pPr>
        <w:pStyle w:val="Akapitzlist"/>
        <w:widowControl w:val="0"/>
        <w:numPr>
          <w:ilvl w:val="0"/>
          <w:numId w:val="61"/>
        </w:numPr>
        <w:tabs>
          <w:tab w:val="left" w:pos="616"/>
          <w:tab w:val="left" w:pos="619"/>
        </w:tabs>
        <w:suppressAutoHyphens w:val="0"/>
        <w:autoSpaceDE w:val="0"/>
        <w:autoSpaceDN w:val="0"/>
        <w:spacing w:line="276" w:lineRule="auto"/>
        <w:ind w:left="619" w:right="118" w:hanging="284"/>
        <w:contextualSpacing w:val="0"/>
        <w:jc w:val="both"/>
        <w:rPr>
          <w:sz w:val="24"/>
          <w:szCs w:val="24"/>
        </w:rPr>
      </w:pPr>
      <w:r w:rsidRPr="0083423E">
        <w:rPr>
          <w:sz w:val="24"/>
          <w:szCs w:val="24"/>
        </w:rPr>
        <w:t>Wykonawca nie jest zobowiązany do złożenia podmiotowych środków dowodowych,</w:t>
      </w:r>
      <w:r w:rsidRPr="0083423E">
        <w:rPr>
          <w:spacing w:val="40"/>
          <w:sz w:val="24"/>
          <w:szCs w:val="24"/>
        </w:rPr>
        <w:t xml:space="preserve"> </w:t>
      </w:r>
      <w:r w:rsidRPr="0083423E">
        <w:rPr>
          <w:sz w:val="24"/>
          <w:szCs w:val="24"/>
        </w:rPr>
        <w:t>które zamawiający posiada, jeżeli Wykonawca wskaże te środki oraz potwierdzi ich prawidłowość i aktualność.</w:t>
      </w:r>
    </w:p>
    <w:p w14:paraId="2F447D2D" w14:textId="77777777" w:rsidR="00396A97" w:rsidRPr="0083423E" w:rsidRDefault="00396A97" w:rsidP="00396A97">
      <w:pPr>
        <w:pStyle w:val="Akapitzlist"/>
        <w:widowControl w:val="0"/>
        <w:numPr>
          <w:ilvl w:val="0"/>
          <w:numId w:val="61"/>
        </w:numPr>
        <w:tabs>
          <w:tab w:val="left" w:pos="616"/>
          <w:tab w:val="left" w:pos="619"/>
        </w:tabs>
        <w:suppressAutoHyphens w:val="0"/>
        <w:autoSpaceDE w:val="0"/>
        <w:autoSpaceDN w:val="0"/>
        <w:spacing w:line="276" w:lineRule="auto"/>
        <w:ind w:left="619" w:right="115" w:hanging="284"/>
        <w:contextualSpacing w:val="0"/>
        <w:jc w:val="both"/>
        <w:rPr>
          <w:sz w:val="24"/>
          <w:szCs w:val="24"/>
        </w:rPr>
      </w:pPr>
      <w:r w:rsidRPr="0083423E">
        <w:rPr>
          <w:sz w:val="24"/>
          <w:szCs w:val="24"/>
        </w:rPr>
        <w:t>W zakresie nieuregulowanym</w:t>
      </w:r>
      <w:r w:rsidRPr="0083423E">
        <w:rPr>
          <w:spacing w:val="-1"/>
          <w:sz w:val="24"/>
          <w:szCs w:val="24"/>
        </w:rPr>
        <w:t xml:space="preserve"> </w:t>
      </w:r>
      <w:r w:rsidRPr="0083423E">
        <w:rPr>
          <w:sz w:val="24"/>
          <w:szCs w:val="24"/>
        </w:rPr>
        <w:t xml:space="preserve">ustawą </w:t>
      </w:r>
      <w:proofErr w:type="spellStart"/>
      <w:r w:rsidRPr="0083423E">
        <w:rPr>
          <w:sz w:val="24"/>
          <w:szCs w:val="24"/>
        </w:rPr>
        <w:t>Pzp</w:t>
      </w:r>
      <w:proofErr w:type="spellEnd"/>
      <w:r w:rsidRPr="0083423E">
        <w:rPr>
          <w:sz w:val="24"/>
          <w:szCs w:val="24"/>
        </w:rPr>
        <w:t xml:space="preserve"> lub niniejszą SWZ</w:t>
      </w:r>
      <w:r w:rsidRPr="0083423E">
        <w:rPr>
          <w:spacing w:val="-2"/>
          <w:sz w:val="24"/>
          <w:szCs w:val="24"/>
        </w:rPr>
        <w:t xml:space="preserve"> </w:t>
      </w:r>
      <w:r w:rsidRPr="0083423E">
        <w:rPr>
          <w:sz w:val="24"/>
          <w:szCs w:val="24"/>
        </w:rPr>
        <w:t>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w:t>
      </w:r>
      <w:r w:rsidRPr="0083423E">
        <w:rPr>
          <w:spacing w:val="80"/>
          <w:w w:val="150"/>
          <w:sz w:val="24"/>
          <w:szCs w:val="24"/>
        </w:rPr>
        <w:t xml:space="preserve"> </w:t>
      </w:r>
      <w:r w:rsidRPr="0083423E">
        <w:rPr>
          <w:sz w:val="24"/>
          <w:szCs w:val="24"/>
        </w:rPr>
        <w:t xml:space="preserve">grudnia 2020 r. w sprawie sposobu sporządzania i przekazywania informacji oraz wymagań technicznych dla dokumentów elektronicznych oraz środków komunikacji elektronicznej w postępowaniu o udzielenie zamówienia publicznego lub </w:t>
      </w:r>
      <w:r w:rsidRPr="0083423E">
        <w:rPr>
          <w:spacing w:val="-2"/>
          <w:sz w:val="24"/>
          <w:szCs w:val="24"/>
        </w:rPr>
        <w:t>konkursie.</w:t>
      </w:r>
    </w:p>
    <w:p w14:paraId="71830681" w14:textId="77777777" w:rsidR="00396A97" w:rsidRPr="00396A97" w:rsidRDefault="00396A97" w:rsidP="00396A97">
      <w:pPr>
        <w:pStyle w:val="Tekstpodstawowy"/>
        <w:spacing w:before="45"/>
        <w:rPr>
          <w:color w:val="EE0000"/>
          <w:sz w:val="24"/>
          <w:szCs w:val="24"/>
        </w:rPr>
      </w:pPr>
    </w:p>
    <w:p w14:paraId="4A9D76ED" w14:textId="77777777" w:rsidR="00396A97" w:rsidRPr="0083423E" w:rsidRDefault="00396A97" w:rsidP="00396A97">
      <w:pPr>
        <w:pStyle w:val="Nagwek1"/>
        <w:numPr>
          <w:ilvl w:val="0"/>
          <w:numId w:val="69"/>
        </w:numPr>
        <w:tabs>
          <w:tab w:val="left" w:pos="757"/>
        </w:tabs>
        <w:ind w:left="757" w:hanging="421"/>
        <w:rPr>
          <w:rFonts w:cs="Times New Roman"/>
        </w:rPr>
      </w:pPr>
      <w:r w:rsidRPr="0083423E">
        <w:rPr>
          <w:rFonts w:cs="Times New Roman"/>
          <w:shd w:val="clear" w:color="auto" w:fill="C0C0C0"/>
        </w:rPr>
        <w:t>POLEGANIE</w:t>
      </w:r>
      <w:r w:rsidRPr="0083423E">
        <w:rPr>
          <w:rFonts w:cs="Times New Roman"/>
          <w:spacing w:val="-6"/>
          <w:shd w:val="clear" w:color="auto" w:fill="C0C0C0"/>
        </w:rPr>
        <w:t xml:space="preserve"> </w:t>
      </w:r>
      <w:r w:rsidRPr="0083423E">
        <w:rPr>
          <w:rFonts w:cs="Times New Roman"/>
          <w:shd w:val="clear" w:color="auto" w:fill="C0C0C0"/>
        </w:rPr>
        <w:t>NA</w:t>
      </w:r>
      <w:r w:rsidRPr="0083423E">
        <w:rPr>
          <w:rFonts w:cs="Times New Roman"/>
          <w:spacing w:val="-4"/>
          <w:shd w:val="clear" w:color="auto" w:fill="C0C0C0"/>
        </w:rPr>
        <w:t xml:space="preserve"> </w:t>
      </w:r>
      <w:r w:rsidRPr="0083423E">
        <w:rPr>
          <w:rFonts w:cs="Times New Roman"/>
          <w:shd w:val="clear" w:color="auto" w:fill="C0C0C0"/>
        </w:rPr>
        <w:t>ZASOBACH</w:t>
      </w:r>
      <w:r w:rsidRPr="0083423E">
        <w:rPr>
          <w:rFonts w:cs="Times New Roman"/>
          <w:spacing w:val="-4"/>
          <w:shd w:val="clear" w:color="auto" w:fill="C0C0C0"/>
        </w:rPr>
        <w:t xml:space="preserve"> </w:t>
      </w:r>
      <w:r w:rsidRPr="0083423E">
        <w:rPr>
          <w:rFonts w:cs="Times New Roman"/>
          <w:shd w:val="clear" w:color="auto" w:fill="C0C0C0"/>
        </w:rPr>
        <w:t>INNYCH</w:t>
      </w:r>
      <w:r w:rsidRPr="0083423E">
        <w:rPr>
          <w:rFonts w:cs="Times New Roman"/>
          <w:spacing w:val="-3"/>
          <w:shd w:val="clear" w:color="auto" w:fill="C0C0C0"/>
        </w:rPr>
        <w:t xml:space="preserve"> </w:t>
      </w:r>
      <w:r w:rsidRPr="0083423E">
        <w:rPr>
          <w:rFonts w:cs="Times New Roman"/>
          <w:spacing w:val="-2"/>
          <w:shd w:val="clear" w:color="auto" w:fill="C0C0C0"/>
        </w:rPr>
        <w:t>PODMIOTÓW</w:t>
      </w:r>
    </w:p>
    <w:p w14:paraId="15E849E0" w14:textId="77777777" w:rsidR="00396A97" w:rsidRPr="008042A8" w:rsidRDefault="00396A97" w:rsidP="00396A97">
      <w:pPr>
        <w:pStyle w:val="Akapitzlist"/>
        <w:widowControl w:val="0"/>
        <w:numPr>
          <w:ilvl w:val="1"/>
          <w:numId w:val="69"/>
        </w:numPr>
        <w:tabs>
          <w:tab w:val="left" w:pos="696"/>
        </w:tabs>
        <w:suppressAutoHyphens w:val="0"/>
        <w:autoSpaceDE w:val="0"/>
        <w:autoSpaceDN w:val="0"/>
        <w:spacing w:before="283" w:line="276" w:lineRule="auto"/>
        <w:ind w:left="696" w:right="140" w:hanging="360"/>
        <w:contextualSpacing w:val="0"/>
        <w:jc w:val="both"/>
        <w:rPr>
          <w:sz w:val="24"/>
          <w:szCs w:val="24"/>
        </w:rPr>
      </w:pPr>
      <w:r w:rsidRPr="008042A8">
        <w:rPr>
          <w:sz w:val="24"/>
          <w:szCs w:val="24"/>
        </w:rPr>
        <w:t>Wykonawca może w celu potwierdzenia spełnienia warunków udziału w postępowaniu polegać na zdolnościach technicznych lub zawodowych podmiotów udostępniających zasoby, niezależnie od charakteru prawnego łączących go z nimi stosunków prawnych.</w:t>
      </w:r>
    </w:p>
    <w:p w14:paraId="0B66DFCF" w14:textId="77777777" w:rsidR="00396A97" w:rsidRPr="008042A8" w:rsidRDefault="00396A97" w:rsidP="00396A97">
      <w:pPr>
        <w:pStyle w:val="Akapitzlist"/>
        <w:widowControl w:val="0"/>
        <w:numPr>
          <w:ilvl w:val="1"/>
          <w:numId w:val="69"/>
        </w:numPr>
        <w:tabs>
          <w:tab w:val="left" w:pos="696"/>
        </w:tabs>
        <w:suppressAutoHyphens w:val="0"/>
        <w:autoSpaceDE w:val="0"/>
        <w:autoSpaceDN w:val="0"/>
        <w:spacing w:line="276" w:lineRule="auto"/>
        <w:ind w:left="696" w:right="138" w:hanging="360"/>
        <w:contextualSpacing w:val="0"/>
        <w:jc w:val="both"/>
        <w:rPr>
          <w:sz w:val="24"/>
          <w:szCs w:val="24"/>
        </w:rPr>
      </w:pPr>
      <w:r w:rsidRPr="008042A8">
        <w:rPr>
          <w:sz w:val="24"/>
          <w:szCs w:val="24"/>
        </w:rPr>
        <w:t>W odniesieniu do warunków dotyczących doświadczenia, wykonawcy mogą polegać na zdolnościach podmiotów udostępniających zasoby, jeśli podmioty te wykonają świadczenie do realizacji którego te zdolności są wymagane.</w:t>
      </w:r>
    </w:p>
    <w:p w14:paraId="04A4BBFB" w14:textId="77777777" w:rsidR="00396A97" w:rsidRPr="00396A97" w:rsidRDefault="00396A97" w:rsidP="00396A97">
      <w:pPr>
        <w:pStyle w:val="Akapitzlist"/>
        <w:widowControl w:val="0"/>
        <w:numPr>
          <w:ilvl w:val="1"/>
          <w:numId w:val="69"/>
        </w:numPr>
        <w:tabs>
          <w:tab w:val="left" w:pos="696"/>
        </w:tabs>
        <w:suppressAutoHyphens w:val="0"/>
        <w:autoSpaceDE w:val="0"/>
        <w:autoSpaceDN w:val="0"/>
        <w:spacing w:line="276" w:lineRule="auto"/>
        <w:ind w:left="696" w:right="132" w:hanging="360"/>
        <w:contextualSpacing w:val="0"/>
        <w:jc w:val="both"/>
        <w:rPr>
          <w:color w:val="EE0000"/>
          <w:sz w:val="24"/>
          <w:szCs w:val="24"/>
        </w:rPr>
      </w:pPr>
      <w:r w:rsidRPr="007058F0">
        <w:rPr>
          <w:sz w:val="24"/>
          <w:szCs w:val="24"/>
        </w:rPr>
        <w:t xml:space="preserve">Wykonawca, który polega na zdolnościach lub sytuacji podmiotów udostępniających zasoby, składa, wraz z ofertą, zobowiązanie podmiotu udostępniającego zasoby do oddania mu do dyspozycji niezbędnych zasobów na potrzeby realizacji danego </w:t>
      </w:r>
      <w:r w:rsidRPr="007058F0">
        <w:rPr>
          <w:sz w:val="24"/>
          <w:szCs w:val="24"/>
        </w:rPr>
        <w:lastRenderedPageBreak/>
        <w:t>zamówienia lub inny podmiotowy środek dowodowy potwierdzający, że Wykonawca realizując zamówienie, będzie dysponował niezbędnymi zasobami tych podmiotów.</w:t>
      </w:r>
      <w:r w:rsidRPr="007058F0">
        <w:rPr>
          <w:spacing w:val="40"/>
          <w:sz w:val="24"/>
          <w:szCs w:val="24"/>
        </w:rPr>
        <w:t xml:space="preserve"> </w:t>
      </w:r>
      <w:r w:rsidRPr="007058F0">
        <w:rPr>
          <w:sz w:val="24"/>
          <w:szCs w:val="24"/>
        </w:rPr>
        <w:t xml:space="preserve">Wzór oświadczenia stanowi </w:t>
      </w:r>
      <w:r w:rsidRPr="007058F0">
        <w:rPr>
          <w:b/>
          <w:sz w:val="24"/>
          <w:szCs w:val="24"/>
        </w:rPr>
        <w:t>Załącznik nr 5 do SWZ.</w:t>
      </w:r>
    </w:p>
    <w:p w14:paraId="3ECC2D01" w14:textId="77777777" w:rsidR="00396A97" w:rsidRPr="007058F0" w:rsidRDefault="00396A97" w:rsidP="00396A97">
      <w:pPr>
        <w:pStyle w:val="Akapitzlist"/>
        <w:widowControl w:val="0"/>
        <w:numPr>
          <w:ilvl w:val="1"/>
          <w:numId w:val="69"/>
        </w:numPr>
        <w:tabs>
          <w:tab w:val="left" w:pos="696"/>
        </w:tabs>
        <w:suppressAutoHyphens w:val="0"/>
        <w:autoSpaceDE w:val="0"/>
        <w:autoSpaceDN w:val="0"/>
        <w:spacing w:before="2" w:line="276" w:lineRule="auto"/>
        <w:ind w:left="696" w:right="134" w:hanging="360"/>
        <w:contextualSpacing w:val="0"/>
        <w:jc w:val="both"/>
        <w:rPr>
          <w:sz w:val="24"/>
          <w:szCs w:val="24"/>
        </w:rPr>
      </w:pPr>
      <w:r w:rsidRPr="007058F0">
        <w:rPr>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w:t>
      </w:r>
      <w:r w:rsidRPr="007058F0">
        <w:rPr>
          <w:spacing w:val="80"/>
          <w:sz w:val="24"/>
          <w:szCs w:val="24"/>
        </w:rPr>
        <w:t xml:space="preserve"> </w:t>
      </w:r>
      <w:r w:rsidRPr="007058F0">
        <w:rPr>
          <w:spacing w:val="-2"/>
          <w:sz w:val="24"/>
          <w:szCs w:val="24"/>
        </w:rPr>
        <w:t>wykonawcy.</w:t>
      </w:r>
    </w:p>
    <w:p w14:paraId="39E74845" w14:textId="77777777" w:rsidR="00396A97" w:rsidRPr="005845CA" w:rsidRDefault="00396A97" w:rsidP="00396A97">
      <w:pPr>
        <w:pStyle w:val="Akapitzlist"/>
        <w:widowControl w:val="0"/>
        <w:numPr>
          <w:ilvl w:val="1"/>
          <w:numId w:val="69"/>
        </w:numPr>
        <w:tabs>
          <w:tab w:val="left" w:pos="619"/>
          <w:tab w:val="left" w:pos="907"/>
        </w:tabs>
        <w:suppressAutoHyphens w:val="0"/>
        <w:autoSpaceDE w:val="0"/>
        <w:autoSpaceDN w:val="0"/>
        <w:spacing w:line="276" w:lineRule="auto"/>
        <w:ind w:left="619" w:right="140" w:hanging="284"/>
        <w:contextualSpacing w:val="0"/>
        <w:jc w:val="both"/>
        <w:rPr>
          <w:sz w:val="24"/>
          <w:szCs w:val="24"/>
        </w:rPr>
      </w:pPr>
      <w:r w:rsidRPr="005845CA">
        <w:rPr>
          <w:sz w:val="24"/>
          <w:szCs w:val="24"/>
        </w:rPr>
        <w:t>Jeżeli zdolności techniczne lub zawodowe podmiotu udostępniającego zasoby nie potwierdzają spełniania przez wykonawcę warunków udziału w postępowaniu lub zachodzą wobec tego podmiotu podstawy wykluczenia, zamawiający żąda, aby Wykonawca</w:t>
      </w:r>
      <w:r w:rsidRPr="005845CA">
        <w:rPr>
          <w:spacing w:val="40"/>
          <w:sz w:val="24"/>
          <w:szCs w:val="24"/>
        </w:rPr>
        <w:t xml:space="preserve"> </w:t>
      </w:r>
      <w:r w:rsidRPr="005845CA">
        <w:rPr>
          <w:sz w:val="24"/>
          <w:szCs w:val="24"/>
        </w:rPr>
        <w:t>w</w:t>
      </w:r>
      <w:r w:rsidRPr="005845CA">
        <w:rPr>
          <w:spacing w:val="40"/>
          <w:sz w:val="24"/>
          <w:szCs w:val="24"/>
        </w:rPr>
        <w:t xml:space="preserve"> </w:t>
      </w:r>
      <w:r w:rsidRPr="005845CA">
        <w:rPr>
          <w:sz w:val="24"/>
          <w:szCs w:val="24"/>
        </w:rPr>
        <w:t>terminie</w:t>
      </w:r>
      <w:r w:rsidRPr="005845CA">
        <w:rPr>
          <w:spacing w:val="40"/>
          <w:sz w:val="24"/>
          <w:szCs w:val="24"/>
        </w:rPr>
        <w:t xml:space="preserve"> </w:t>
      </w:r>
      <w:r w:rsidRPr="005845CA">
        <w:rPr>
          <w:sz w:val="24"/>
          <w:szCs w:val="24"/>
        </w:rPr>
        <w:t>określonym</w:t>
      </w:r>
      <w:r w:rsidRPr="005845CA">
        <w:rPr>
          <w:spacing w:val="40"/>
          <w:sz w:val="24"/>
          <w:szCs w:val="24"/>
        </w:rPr>
        <w:t xml:space="preserve"> </w:t>
      </w:r>
      <w:r w:rsidRPr="005845CA">
        <w:rPr>
          <w:sz w:val="24"/>
          <w:szCs w:val="24"/>
        </w:rPr>
        <w:t>przez</w:t>
      </w:r>
      <w:r w:rsidRPr="005845CA">
        <w:rPr>
          <w:spacing w:val="40"/>
          <w:sz w:val="24"/>
          <w:szCs w:val="24"/>
        </w:rPr>
        <w:t xml:space="preserve"> </w:t>
      </w:r>
      <w:r w:rsidRPr="005845CA">
        <w:rPr>
          <w:sz w:val="24"/>
          <w:szCs w:val="24"/>
        </w:rPr>
        <w:t>zamawiającego</w:t>
      </w:r>
      <w:r w:rsidRPr="005845CA">
        <w:rPr>
          <w:spacing w:val="40"/>
          <w:sz w:val="24"/>
          <w:szCs w:val="24"/>
        </w:rPr>
        <w:t xml:space="preserve"> </w:t>
      </w:r>
      <w:r w:rsidRPr="005845CA">
        <w:rPr>
          <w:sz w:val="24"/>
          <w:szCs w:val="24"/>
        </w:rPr>
        <w:t>zastąpił</w:t>
      </w:r>
      <w:r w:rsidRPr="005845CA">
        <w:rPr>
          <w:spacing w:val="40"/>
          <w:sz w:val="24"/>
          <w:szCs w:val="24"/>
        </w:rPr>
        <w:t xml:space="preserve"> </w:t>
      </w:r>
      <w:r w:rsidRPr="005845CA">
        <w:rPr>
          <w:sz w:val="24"/>
          <w:szCs w:val="24"/>
        </w:rPr>
        <w:t>ten</w:t>
      </w:r>
      <w:r w:rsidRPr="005845CA">
        <w:rPr>
          <w:spacing w:val="40"/>
          <w:sz w:val="24"/>
          <w:szCs w:val="24"/>
        </w:rPr>
        <w:t xml:space="preserve"> </w:t>
      </w:r>
      <w:r w:rsidRPr="005845CA">
        <w:rPr>
          <w:sz w:val="24"/>
          <w:szCs w:val="24"/>
        </w:rPr>
        <w:t>podmiot</w:t>
      </w:r>
      <w:r w:rsidRPr="005845CA">
        <w:rPr>
          <w:spacing w:val="40"/>
          <w:sz w:val="24"/>
          <w:szCs w:val="24"/>
        </w:rPr>
        <w:t xml:space="preserve"> </w:t>
      </w:r>
      <w:r w:rsidRPr="005845CA">
        <w:rPr>
          <w:sz w:val="24"/>
          <w:szCs w:val="24"/>
        </w:rPr>
        <w:t xml:space="preserve">innym podmiotem lub podmiotami albo wykazał, że samodzielnie spełnia warunki udziału w </w:t>
      </w:r>
      <w:r w:rsidRPr="005845CA">
        <w:rPr>
          <w:spacing w:val="-2"/>
          <w:sz w:val="24"/>
          <w:szCs w:val="24"/>
        </w:rPr>
        <w:t>postępowaniu.</w:t>
      </w:r>
    </w:p>
    <w:p w14:paraId="78CC4EC9" w14:textId="77777777" w:rsidR="00396A97" w:rsidRPr="005845CA" w:rsidRDefault="00396A97" w:rsidP="00396A97">
      <w:pPr>
        <w:pStyle w:val="Akapitzlist"/>
        <w:widowControl w:val="0"/>
        <w:numPr>
          <w:ilvl w:val="1"/>
          <w:numId w:val="69"/>
        </w:numPr>
        <w:tabs>
          <w:tab w:val="left" w:pos="696"/>
        </w:tabs>
        <w:suppressAutoHyphens w:val="0"/>
        <w:autoSpaceDE w:val="0"/>
        <w:autoSpaceDN w:val="0"/>
        <w:spacing w:line="276" w:lineRule="auto"/>
        <w:ind w:left="696" w:right="137" w:hanging="360"/>
        <w:contextualSpacing w:val="0"/>
        <w:jc w:val="both"/>
        <w:rPr>
          <w:b/>
          <w:bCs/>
          <w:sz w:val="24"/>
          <w:szCs w:val="24"/>
          <w:u w:val="single"/>
        </w:rPr>
      </w:pPr>
      <w:r w:rsidRPr="005845CA">
        <w:rPr>
          <w:b/>
          <w:bCs/>
          <w:sz w:val="24"/>
          <w:szCs w:val="24"/>
          <w:u w:val="singl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0F77F69" w14:textId="5E325EE6" w:rsidR="00396A97" w:rsidRPr="00396A97" w:rsidRDefault="00396A97" w:rsidP="00396A97">
      <w:pPr>
        <w:pStyle w:val="Akapitzlist"/>
        <w:widowControl w:val="0"/>
        <w:numPr>
          <w:ilvl w:val="1"/>
          <w:numId w:val="69"/>
        </w:numPr>
        <w:tabs>
          <w:tab w:val="left" w:pos="696"/>
        </w:tabs>
        <w:suppressAutoHyphens w:val="0"/>
        <w:autoSpaceDE w:val="0"/>
        <w:autoSpaceDN w:val="0"/>
        <w:spacing w:line="276" w:lineRule="auto"/>
        <w:ind w:left="696" w:right="113" w:hanging="360"/>
        <w:contextualSpacing w:val="0"/>
        <w:jc w:val="both"/>
        <w:rPr>
          <w:color w:val="EE0000"/>
          <w:sz w:val="24"/>
          <w:szCs w:val="24"/>
        </w:rPr>
      </w:pPr>
      <w:r w:rsidRPr="005845CA">
        <w:rPr>
          <w:sz w:val="24"/>
          <w:szCs w:val="24"/>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w:t>
      </w:r>
      <w:r w:rsidRPr="005845CA">
        <w:rPr>
          <w:spacing w:val="40"/>
          <w:sz w:val="24"/>
          <w:szCs w:val="24"/>
        </w:rPr>
        <w:t xml:space="preserve"> </w:t>
      </w:r>
      <w:r w:rsidRPr="005845CA">
        <w:rPr>
          <w:sz w:val="24"/>
          <w:szCs w:val="24"/>
        </w:rPr>
        <w:t xml:space="preserve">jego zasoby, zgodnie z katalogiem dokumentów określonych w Rozdziale X SWZ. </w:t>
      </w:r>
      <w:r w:rsidRPr="00E53E7F">
        <w:rPr>
          <w:sz w:val="24"/>
          <w:szCs w:val="24"/>
        </w:rPr>
        <w:t xml:space="preserve">Wzór oświadczenia stanowi </w:t>
      </w:r>
      <w:r w:rsidRPr="00E53E7F">
        <w:rPr>
          <w:b/>
          <w:sz w:val="24"/>
          <w:szCs w:val="24"/>
        </w:rPr>
        <w:t xml:space="preserve">Załącznik nr </w:t>
      </w:r>
      <w:r w:rsidR="00E53E7F" w:rsidRPr="00E53E7F">
        <w:rPr>
          <w:b/>
          <w:sz w:val="24"/>
          <w:szCs w:val="24"/>
        </w:rPr>
        <w:t>9</w:t>
      </w:r>
      <w:r w:rsidRPr="00E53E7F">
        <w:rPr>
          <w:b/>
          <w:sz w:val="24"/>
          <w:szCs w:val="24"/>
        </w:rPr>
        <w:t xml:space="preserve"> do SWZ</w:t>
      </w:r>
      <w:r w:rsidR="00E53E7F">
        <w:rPr>
          <w:b/>
          <w:sz w:val="24"/>
          <w:szCs w:val="24"/>
        </w:rPr>
        <w:t>.</w:t>
      </w:r>
    </w:p>
    <w:p w14:paraId="41DFCBDE" w14:textId="77777777" w:rsidR="00396A97" w:rsidRPr="00396A97" w:rsidRDefault="00396A97" w:rsidP="00396A97">
      <w:pPr>
        <w:pStyle w:val="Tekstpodstawowy"/>
        <w:spacing w:before="40"/>
        <w:rPr>
          <w:b/>
          <w:color w:val="EE0000"/>
          <w:sz w:val="24"/>
          <w:szCs w:val="24"/>
        </w:rPr>
      </w:pPr>
    </w:p>
    <w:p w14:paraId="419CCCA1" w14:textId="77777777" w:rsidR="00396A97" w:rsidRPr="005845CA" w:rsidRDefault="00396A97" w:rsidP="00396A97">
      <w:pPr>
        <w:pStyle w:val="Nagwek1"/>
        <w:numPr>
          <w:ilvl w:val="0"/>
          <w:numId w:val="69"/>
        </w:numPr>
        <w:tabs>
          <w:tab w:val="left" w:pos="1004"/>
          <w:tab w:val="left" w:pos="1044"/>
        </w:tabs>
        <w:spacing w:line="276" w:lineRule="auto"/>
        <w:ind w:left="1044" w:right="112" w:hanging="708"/>
        <w:rPr>
          <w:rFonts w:cs="Times New Roman"/>
        </w:rPr>
      </w:pPr>
      <w:r w:rsidRPr="005845CA">
        <w:rPr>
          <w:rFonts w:cs="Times New Roman"/>
          <w:shd w:val="clear" w:color="auto" w:fill="C0C0C0"/>
        </w:rPr>
        <w:t>INFORMACJA</w:t>
      </w:r>
      <w:r w:rsidRPr="005845CA">
        <w:rPr>
          <w:rFonts w:cs="Times New Roman"/>
          <w:spacing w:val="40"/>
          <w:shd w:val="clear" w:color="auto" w:fill="C0C0C0"/>
        </w:rPr>
        <w:t xml:space="preserve"> </w:t>
      </w:r>
      <w:r w:rsidRPr="005845CA">
        <w:rPr>
          <w:rFonts w:cs="Times New Roman"/>
          <w:shd w:val="clear" w:color="auto" w:fill="C0C0C0"/>
        </w:rPr>
        <w:t>DLA</w:t>
      </w:r>
      <w:r w:rsidRPr="005845CA">
        <w:rPr>
          <w:rFonts w:cs="Times New Roman"/>
          <w:spacing w:val="40"/>
          <w:shd w:val="clear" w:color="auto" w:fill="C0C0C0"/>
        </w:rPr>
        <w:t xml:space="preserve"> </w:t>
      </w:r>
      <w:r w:rsidRPr="005845CA">
        <w:rPr>
          <w:rFonts w:cs="Times New Roman"/>
          <w:shd w:val="clear" w:color="auto" w:fill="C0C0C0"/>
        </w:rPr>
        <w:t>WYKONAWCÓW</w:t>
      </w:r>
      <w:r w:rsidRPr="005845CA">
        <w:rPr>
          <w:rFonts w:cs="Times New Roman"/>
          <w:spacing w:val="40"/>
          <w:shd w:val="clear" w:color="auto" w:fill="C0C0C0"/>
        </w:rPr>
        <w:t xml:space="preserve"> </w:t>
      </w:r>
      <w:r w:rsidRPr="005845CA">
        <w:rPr>
          <w:rFonts w:cs="Times New Roman"/>
          <w:shd w:val="clear" w:color="auto" w:fill="C0C0C0"/>
        </w:rPr>
        <w:t>WSPÓLNIE</w:t>
      </w:r>
      <w:r w:rsidRPr="005845CA">
        <w:rPr>
          <w:rFonts w:cs="Times New Roman"/>
          <w:spacing w:val="40"/>
          <w:shd w:val="clear" w:color="auto" w:fill="C0C0C0"/>
        </w:rPr>
        <w:t xml:space="preserve"> </w:t>
      </w:r>
      <w:r w:rsidRPr="005845CA">
        <w:rPr>
          <w:rFonts w:cs="Times New Roman"/>
          <w:shd w:val="clear" w:color="auto" w:fill="C0C0C0"/>
        </w:rPr>
        <w:t>UBIEGAJĄCYCH</w:t>
      </w:r>
      <w:r w:rsidRPr="005845CA">
        <w:rPr>
          <w:rFonts w:cs="Times New Roman"/>
          <w:spacing w:val="40"/>
          <w:shd w:val="clear" w:color="auto" w:fill="C0C0C0"/>
        </w:rPr>
        <w:t xml:space="preserve"> </w:t>
      </w:r>
      <w:r w:rsidRPr="005845CA">
        <w:rPr>
          <w:rFonts w:cs="Times New Roman"/>
          <w:shd w:val="clear" w:color="auto" w:fill="C0C0C0"/>
        </w:rPr>
        <w:t>SIĘ</w:t>
      </w:r>
      <w:r w:rsidRPr="005845CA">
        <w:rPr>
          <w:rFonts w:cs="Times New Roman"/>
          <w:spacing w:val="40"/>
          <w:shd w:val="clear" w:color="auto" w:fill="C0C0C0"/>
        </w:rPr>
        <w:t xml:space="preserve"> </w:t>
      </w:r>
      <w:r w:rsidRPr="005845CA">
        <w:rPr>
          <w:rFonts w:cs="Times New Roman"/>
          <w:shd w:val="clear" w:color="auto" w:fill="C0C0C0"/>
        </w:rPr>
        <w:t>O</w:t>
      </w:r>
      <w:r w:rsidRPr="005845CA">
        <w:rPr>
          <w:rFonts w:cs="Times New Roman"/>
          <w:spacing w:val="40"/>
          <w:shd w:val="clear" w:color="auto" w:fill="C0C0C0"/>
        </w:rPr>
        <w:t xml:space="preserve"> </w:t>
      </w:r>
      <w:r w:rsidRPr="005845CA">
        <w:rPr>
          <w:rFonts w:cs="Times New Roman"/>
          <w:shd w:val="clear" w:color="auto" w:fill="C0C0C0"/>
        </w:rPr>
        <w:t>UDZIELENIE</w:t>
      </w:r>
      <w:r w:rsidRPr="005845CA">
        <w:rPr>
          <w:rFonts w:cs="Times New Roman"/>
        </w:rPr>
        <w:t xml:space="preserve"> </w:t>
      </w:r>
      <w:r w:rsidRPr="005845CA">
        <w:rPr>
          <w:rFonts w:cs="Times New Roman"/>
          <w:spacing w:val="-2"/>
          <w:shd w:val="clear" w:color="auto" w:fill="C0C0C0"/>
        </w:rPr>
        <w:t>ZAMÓWIENIA</w:t>
      </w:r>
    </w:p>
    <w:p w14:paraId="3763132E" w14:textId="77777777" w:rsidR="00396A97" w:rsidRPr="005845CA" w:rsidRDefault="00396A97" w:rsidP="00396A97">
      <w:pPr>
        <w:pStyle w:val="Akapitzlist"/>
        <w:widowControl w:val="0"/>
        <w:numPr>
          <w:ilvl w:val="1"/>
          <w:numId w:val="69"/>
        </w:numPr>
        <w:tabs>
          <w:tab w:val="left" w:pos="696"/>
        </w:tabs>
        <w:suppressAutoHyphens w:val="0"/>
        <w:autoSpaceDE w:val="0"/>
        <w:autoSpaceDN w:val="0"/>
        <w:spacing w:before="241" w:line="276" w:lineRule="auto"/>
        <w:ind w:left="696" w:right="120" w:hanging="360"/>
        <w:contextualSpacing w:val="0"/>
        <w:jc w:val="both"/>
        <w:rPr>
          <w:sz w:val="24"/>
          <w:szCs w:val="24"/>
        </w:rPr>
      </w:pPr>
      <w:r w:rsidRPr="005845CA">
        <w:rPr>
          <w:sz w:val="24"/>
          <w:szCs w:val="24"/>
        </w:rPr>
        <w:t>Wykonawcy mogą wspólnie ubiegać się o udzielenie zamówienia. W takim przypadku Wykonawcy ustanawiają pełnomocnika do</w:t>
      </w:r>
      <w:r w:rsidRPr="005845CA">
        <w:rPr>
          <w:spacing w:val="-1"/>
          <w:sz w:val="24"/>
          <w:szCs w:val="24"/>
        </w:rPr>
        <w:t xml:space="preserve"> </w:t>
      </w:r>
      <w:r w:rsidRPr="005845CA">
        <w:rPr>
          <w:sz w:val="24"/>
          <w:szCs w:val="24"/>
        </w:rPr>
        <w:t>reprezentowania ich w postępowaniu albo do reprezentowania</w:t>
      </w:r>
      <w:r w:rsidRPr="005845CA">
        <w:rPr>
          <w:spacing w:val="-4"/>
          <w:sz w:val="24"/>
          <w:szCs w:val="24"/>
        </w:rPr>
        <w:t xml:space="preserve"> </w:t>
      </w:r>
      <w:r w:rsidRPr="005845CA">
        <w:rPr>
          <w:sz w:val="24"/>
          <w:szCs w:val="24"/>
        </w:rPr>
        <w:t>i</w:t>
      </w:r>
      <w:r w:rsidRPr="005845CA">
        <w:rPr>
          <w:spacing w:val="-6"/>
          <w:sz w:val="24"/>
          <w:szCs w:val="24"/>
        </w:rPr>
        <w:t xml:space="preserve"> </w:t>
      </w:r>
      <w:r w:rsidRPr="005845CA">
        <w:rPr>
          <w:sz w:val="24"/>
          <w:szCs w:val="24"/>
        </w:rPr>
        <w:t>zawarcia</w:t>
      </w:r>
      <w:r w:rsidRPr="005845CA">
        <w:rPr>
          <w:spacing w:val="-1"/>
          <w:sz w:val="24"/>
          <w:szCs w:val="24"/>
        </w:rPr>
        <w:t xml:space="preserve"> </w:t>
      </w:r>
      <w:r w:rsidRPr="005845CA">
        <w:rPr>
          <w:sz w:val="24"/>
          <w:szCs w:val="24"/>
        </w:rPr>
        <w:t>umowy</w:t>
      </w:r>
      <w:r w:rsidRPr="005845CA">
        <w:rPr>
          <w:spacing w:val="-4"/>
          <w:sz w:val="24"/>
          <w:szCs w:val="24"/>
        </w:rPr>
        <w:t xml:space="preserve"> </w:t>
      </w:r>
      <w:r w:rsidRPr="005845CA">
        <w:rPr>
          <w:sz w:val="24"/>
          <w:szCs w:val="24"/>
        </w:rPr>
        <w:t>w</w:t>
      </w:r>
      <w:r w:rsidRPr="005845CA">
        <w:rPr>
          <w:spacing w:val="-3"/>
          <w:sz w:val="24"/>
          <w:szCs w:val="24"/>
        </w:rPr>
        <w:t xml:space="preserve"> </w:t>
      </w:r>
      <w:r w:rsidRPr="005845CA">
        <w:rPr>
          <w:sz w:val="24"/>
          <w:szCs w:val="24"/>
        </w:rPr>
        <w:t>sprawie</w:t>
      </w:r>
      <w:r w:rsidRPr="005845CA">
        <w:rPr>
          <w:spacing w:val="-3"/>
          <w:sz w:val="24"/>
          <w:szCs w:val="24"/>
        </w:rPr>
        <w:t xml:space="preserve"> </w:t>
      </w:r>
      <w:r w:rsidRPr="005845CA">
        <w:rPr>
          <w:sz w:val="24"/>
          <w:szCs w:val="24"/>
        </w:rPr>
        <w:t>zamówienia</w:t>
      </w:r>
      <w:r w:rsidRPr="005845CA">
        <w:rPr>
          <w:spacing w:val="-4"/>
          <w:sz w:val="24"/>
          <w:szCs w:val="24"/>
        </w:rPr>
        <w:t xml:space="preserve"> </w:t>
      </w:r>
      <w:r w:rsidRPr="005845CA">
        <w:rPr>
          <w:sz w:val="24"/>
          <w:szCs w:val="24"/>
        </w:rPr>
        <w:t>publicznego.</w:t>
      </w:r>
      <w:r w:rsidRPr="005845CA">
        <w:rPr>
          <w:spacing w:val="-4"/>
          <w:sz w:val="24"/>
          <w:szCs w:val="24"/>
        </w:rPr>
        <w:t xml:space="preserve"> </w:t>
      </w:r>
      <w:r w:rsidRPr="005845CA">
        <w:rPr>
          <w:sz w:val="24"/>
          <w:szCs w:val="24"/>
        </w:rPr>
        <w:t>Pełnomocnictwo winno być załączone do oferty.</w:t>
      </w:r>
    </w:p>
    <w:p w14:paraId="6EE3AB9E" w14:textId="77777777" w:rsidR="00396A97" w:rsidRPr="005845CA" w:rsidRDefault="00396A97" w:rsidP="00396A97">
      <w:pPr>
        <w:pStyle w:val="Akapitzlist"/>
        <w:widowControl w:val="0"/>
        <w:numPr>
          <w:ilvl w:val="1"/>
          <w:numId w:val="69"/>
        </w:numPr>
        <w:tabs>
          <w:tab w:val="left" w:pos="696"/>
        </w:tabs>
        <w:suppressAutoHyphens w:val="0"/>
        <w:autoSpaceDE w:val="0"/>
        <w:autoSpaceDN w:val="0"/>
        <w:spacing w:line="276" w:lineRule="auto"/>
        <w:ind w:left="696" w:right="111" w:hanging="360"/>
        <w:contextualSpacing w:val="0"/>
        <w:jc w:val="both"/>
        <w:rPr>
          <w:sz w:val="24"/>
          <w:szCs w:val="24"/>
          <w:u w:val="single"/>
        </w:rPr>
      </w:pPr>
      <w:r w:rsidRPr="005845CA">
        <w:rPr>
          <w:sz w:val="24"/>
          <w:szCs w:val="24"/>
        </w:rPr>
        <w:t>W przypadku Wykonawców wspólnie ubiegających się o udzielenie zamówienia, oświadczenia, o których mowa w Rozdziale X ust. 1 SWZ, składa każdy z Wykonawców. Oświadczenia te potwierdzają brak podstaw wykluczenia oraz spełnianie warunków udziału w</w:t>
      </w:r>
      <w:r w:rsidRPr="005845CA">
        <w:rPr>
          <w:spacing w:val="-2"/>
          <w:sz w:val="24"/>
          <w:szCs w:val="24"/>
        </w:rPr>
        <w:t xml:space="preserve"> </w:t>
      </w:r>
      <w:r w:rsidRPr="005845CA">
        <w:rPr>
          <w:sz w:val="24"/>
          <w:szCs w:val="24"/>
        </w:rPr>
        <w:t xml:space="preserve">zakresie, w jakim </w:t>
      </w:r>
      <w:r w:rsidRPr="005845CA">
        <w:rPr>
          <w:sz w:val="24"/>
          <w:szCs w:val="24"/>
          <w:u w:val="single"/>
        </w:rPr>
        <w:t>każdy</w:t>
      </w:r>
      <w:r w:rsidRPr="005845CA">
        <w:rPr>
          <w:spacing w:val="-1"/>
          <w:sz w:val="24"/>
          <w:szCs w:val="24"/>
          <w:u w:val="single"/>
        </w:rPr>
        <w:t xml:space="preserve"> </w:t>
      </w:r>
      <w:r w:rsidRPr="005845CA">
        <w:rPr>
          <w:sz w:val="24"/>
          <w:szCs w:val="24"/>
          <w:u w:val="single"/>
        </w:rPr>
        <w:t>z Wykonawców wykazuje spełnianie warunków udziału w postępowaniu.</w:t>
      </w:r>
    </w:p>
    <w:p w14:paraId="2F3BB96C" w14:textId="361F8F34" w:rsidR="00396A97" w:rsidRPr="00396A97" w:rsidRDefault="00396A97" w:rsidP="00396A97">
      <w:pPr>
        <w:pStyle w:val="Akapitzlist"/>
        <w:widowControl w:val="0"/>
        <w:numPr>
          <w:ilvl w:val="1"/>
          <w:numId w:val="69"/>
        </w:numPr>
        <w:tabs>
          <w:tab w:val="left" w:pos="696"/>
        </w:tabs>
        <w:suppressAutoHyphens w:val="0"/>
        <w:autoSpaceDE w:val="0"/>
        <w:autoSpaceDN w:val="0"/>
        <w:spacing w:line="276" w:lineRule="auto"/>
        <w:ind w:left="696" w:right="117" w:hanging="360"/>
        <w:contextualSpacing w:val="0"/>
        <w:jc w:val="both"/>
        <w:rPr>
          <w:color w:val="EE0000"/>
          <w:sz w:val="24"/>
          <w:szCs w:val="24"/>
        </w:rPr>
      </w:pPr>
      <w:r w:rsidRPr="005845CA">
        <w:rPr>
          <w:sz w:val="24"/>
          <w:szCs w:val="24"/>
        </w:rPr>
        <w:t xml:space="preserve">Wykonawcy wspólnie ubiegający się o udzielenie zamówienia dołączają do oferty oświadczenie, z którego wynika, które roboty budowlane wykonają poszczególni wykonawcy </w:t>
      </w:r>
      <w:r w:rsidRPr="00E53E7F">
        <w:rPr>
          <w:sz w:val="24"/>
          <w:szCs w:val="24"/>
        </w:rPr>
        <w:t xml:space="preserve">– </w:t>
      </w:r>
      <w:r w:rsidRPr="00E53E7F">
        <w:rPr>
          <w:b/>
          <w:sz w:val="24"/>
          <w:szCs w:val="24"/>
        </w:rPr>
        <w:t xml:space="preserve">Załącznik nr </w:t>
      </w:r>
      <w:r w:rsidR="00E53E7F" w:rsidRPr="00E53E7F">
        <w:rPr>
          <w:b/>
          <w:sz w:val="24"/>
          <w:szCs w:val="24"/>
        </w:rPr>
        <w:t>10</w:t>
      </w:r>
      <w:r w:rsidRPr="00E53E7F">
        <w:rPr>
          <w:b/>
          <w:sz w:val="24"/>
          <w:szCs w:val="24"/>
        </w:rPr>
        <w:t>.</w:t>
      </w:r>
    </w:p>
    <w:p w14:paraId="214522CD" w14:textId="77777777" w:rsidR="00396A97" w:rsidRDefault="00396A97" w:rsidP="00396A97">
      <w:pPr>
        <w:pStyle w:val="Akapitzlist"/>
        <w:widowControl w:val="0"/>
        <w:numPr>
          <w:ilvl w:val="1"/>
          <w:numId w:val="69"/>
        </w:numPr>
        <w:tabs>
          <w:tab w:val="left" w:pos="696"/>
        </w:tabs>
        <w:suppressAutoHyphens w:val="0"/>
        <w:autoSpaceDE w:val="0"/>
        <w:autoSpaceDN w:val="0"/>
        <w:spacing w:line="276" w:lineRule="auto"/>
        <w:ind w:left="696" w:right="113" w:hanging="360"/>
        <w:contextualSpacing w:val="0"/>
        <w:jc w:val="both"/>
        <w:rPr>
          <w:sz w:val="24"/>
          <w:szCs w:val="24"/>
        </w:rPr>
      </w:pPr>
      <w:r w:rsidRPr="005845CA">
        <w:rPr>
          <w:sz w:val="24"/>
          <w:szCs w:val="24"/>
        </w:rPr>
        <w:t xml:space="preserve">Oświadczenia i dokumenty potwierdzające brak podstaw do wykluczenia z </w:t>
      </w:r>
      <w:r w:rsidRPr="005845CA">
        <w:rPr>
          <w:sz w:val="24"/>
          <w:szCs w:val="24"/>
        </w:rPr>
        <w:lastRenderedPageBreak/>
        <w:t>postępowania składa każdy z Wykonawców wspólnie ubiegających się o zamówienie.</w:t>
      </w:r>
    </w:p>
    <w:p w14:paraId="0700E866" w14:textId="77777777" w:rsidR="00DD27C8" w:rsidRPr="005845CA" w:rsidRDefault="00DD27C8" w:rsidP="00DD27C8">
      <w:pPr>
        <w:pStyle w:val="Akapitzlist"/>
        <w:widowControl w:val="0"/>
        <w:tabs>
          <w:tab w:val="left" w:pos="696"/>
        </w:tabs>
        <w:suppressAutoHyphens w:val="0"/>
        <w:autoSpaceDE w:val="0"/>
        <w:autoSpaceDN w:val="0"/>
        <w:spacing w:line="276" w:lineRule="auto"/>
        <w:ind w:left="696" w:right="113"/>
        <w:contextualSpacing w:val="0"/>
        <w:jc w:val="both"/>
        <w:rPr>
          <w:sz w:val="24"/>
          <w:szCs w:val="24"/>
        </w:rPr>
      </w:pPr>
    </w:p>
    <w:p w14:paraId="722D403D" w14:textId="77777777" w:rsidR="00396A97" w:rsidRPr="00A174A8" w:rsidRDefault="00396A97" w:rsidP="00396A97">
      <w:pPr>
        <w:pStyle w:val="Nagwek1"/>
        <w:numPr>
          <w:ilvl w:val="0"/>
          <w:numId w:val="69"/>
        </w:numPr>
        <w:tabs>
          <w:tab w:val="left" w:pos="902"/>
          <w:tab w:val="left" w:pos="993"/>
          <w:tab w:val="left" w:pos="2922"/>
          <w:tab w:val="left" w:pos="3308"/>
          <w:tab w:val="left" w:pos="4524"/>
          <w:tab w:val="left" w:pos="6725"/>
          <w:tab w:val="left" w:pos="7241"/>
          <w:tab w:val="left" w:pos="9289"/>
        </w:tabs>
        <w:spacing w:line="278" w:lineRule="auto"/>
        <w:ind w:left="902" w:right="120" w:hanging="567"/>
        <w:jc w:val="both"/>
        <w:rPr>
          <w:rFonts w:cs="Times New Roman"/>
          <w:color w:val="EE0000"/>
        </w:rPr>
      </w:pPr>
      <w:r w:rsidRPr="00396A97">
        <w:rPr>
          <w:rFonts w:cs="Times New Roman"/>
          <w:color w:val="EE0000"/>
          <w:shd w:val="clear" w:color="auto" w:fill="C0C0C0"/>
        </w:rPr>
        <w:tab/>
      </w:r>
      <w:r w:rsidRPr="005845CA">
        <w:rPr>
          <w:rFonts w:cs="Times New Roman"/>
          <w:spacing w:val="-2"/>
          <w:shd w:val="clear" w:color="auto" w:fill="C0C0C0"/>
        </w:rPr>
        <w:t>INFORMACJE</w:t>
      </w:r>
      <w:r w:rsidRPr="005845CA">
        <w:rPr>
          <w:rFonts w:cs="Times New Roman"/>
          <w:shd w:val="clear" w:color="auto" w:fill="C0C0C0"/>
        </w:rPr>
        <w:t xml:space="preserve"> </w:t>
      </w:r>
      <w:r w:rsidRPr="005845CA">
        <w:rPr>
          <w:rFonts w:cs="Times New Roman"/>
          <w:spacing w:val="-10"/>
          <w:shd w:val="clear" w:color="auto" w:fill="C0C0C0"/>
        </w:rPr>
        <w:t>O</w:t>
      </w:r>
      <w:r w:rsidRPr="005845CA">
        <w:rPr>
          <w:rFonts w:cs="Times New Roman"/>
          <w:shd w:val="clear" w:color="auto" w:fill="C0C0C0"/>
        </w:rPr>
        <w:tab/>
      </w:r>
      <w:r w:rsidRPr="005845CA">
        <w:rPr>
          <w:rFonts w:cs="Times New Roman"/>
          <w:spacing w:val="-2"/>
          <w:shd w:val="clear" w:color="auto" w:fill="C0C0C0"/>
        </w:rPr>
        <w:t>SPOSOBIE</w:t>
      </w:r>
      <w:r w:rsidRPr="005845CA">
        <w:rPr>
          <w:rFonts w:cs="Times New Roman"/>
          <w:shd w:val="clear" w:color="auto" w:fill="C0C0C0"/>
        </w:rPr>
        <w:t xml:space="preserve"> </w:t>
      </w:r>
      <w:r w:rsidRPr="005845CA">
        <w:rPr>
          <w:rFonts w:cs="Times New Roman"/>
          <w:spacing w:val="-2"/>
          <w:shd w:val="clear" w:color="auto" w:fill="C0C0C0"/>
        </w:rPr>
        <w:t>POROZUMIEWANIA</w:t>
      </w:r>
      <w:r w:rsidRPr="005845CA">
        <w:rPr>
          <w:rFonts w:cs="Times New Roman"/>
          <w:shd w:val="clear" w:color="auto" w:fill="C0C0C0"/>
        </w:rPr>
        <w:t xml:space="preserve"> </w:t>
      </w:r>
      <w:r w:rsidRPr="005845CA">
        <w:rPr>
          <w:rFonts w:cs="Times New Roman"/>
          <w:spacing w:val="-4"/>
          <w:shd w:val="clear" w:color="auto" w:fill="C0C0C0"/>
        </w:rPr>
        <w:t xml:space="preserve">SIĘ </w:t>
      </w:r>
      <w:r w:rsidRPr="005845CA">
        <w:rPr>
          <w:rFonts w:cs="Times New Roman"/>
          <w:spacing w:val="-2"/>
          <w:shd w:val="clear" w:color="auto" w:fill="C0C0C0"/>
        </w:rPr>
        <w:t>ZAMAWIAJĄCEGO</w:t>
      </w:r>
      <w:r w:rsidRPr="005845CA">
        <w:rPr>
          <w:rFonts w:cs="Times New Roman"/>
          <w:shd w:val="clear" w:color="auto" w:fill="C0C0C0"/>
        </w:rPr>
        <w:tab/>
      </w:r>
      <w:r w:rsidRPr="005845CA">
        <w:rPr>
          <w:rFonts w:cs="Times New Roman"/>
          <w:spacing w:val="-10"/>
          <w:shd w:val="clear" w:color="auto" w:fill="C0C0C0"/>
        </w:rPr>
        <w:t>Z</w:t>
      </w:r>
      <w:r w:rsidRPr="005845CA">
        <w:rPr>
          <w:rFonts w:cs="Times New Roman"/>
          <w:spacing w:val="-10"/>
        </w:rPr>
        <w:t xml:space="preserve"> </w:t>
      </w:r>
      <w:r w:rsidRPr="005845CA">
        <w:rPr>
          <w:rFonts w:cs="Times New Roman"/>
          <w:shd w:val="clear" w:color="auto" w:fill="C0C0C0"/>
        </w:rPr>
        <w:t>WYKONAWCAMI ORAZ PRZEKAZYWANIA OŚWIADCZEŃ LUB DOKUMENTÓW</w:t>
      </w:r>
    </w:p>
    <w:p w14:paraId="29AB34F3" w14:textId="77777777" w:rsidR="00A174A8" w:rsidRPr="00396A97" w:rsidRDefault="00A174A8" w:rsidP="00A174A8">
      <w:pPr>
        <w:pStyle w:val="Nagwek1"/>
        <w:tabs>
          <w:tab w:val="left" w:pos="902"/>
          <w:tab w:val="left" w:pos="993"/>
          <w:tab w:val="left" w:pos="2922"/>
          <w:tab w:val="left" w:pos="3308"/>
          <w:tab w:val="left" w:pos="4524"/>
          <w:tab w:val="left" w:pos="6725"/>
          <w:tab w:val="left" w:pos="7241"/>
          <w:tab w:val="left" w:pos="9289"/>
        </w:tabs>
        <w:spacing w:line="278" w:lineRule="auto"/>
        <w:ind w:left="902" w:right="120" w:firstLine="0"/>
        <w:jc w:val="both"/>
        <w:rPr>
          <w:rFonts w:cs="Times New Roman"/>
          <w:color w:val="EE0000"/>
        </w:rPr>
      </w:pPr>
    </w:p>
    <w:p w14:paraId="138620B0" w14:textId="77777777" w:rsidR="00085C4E" w:rsidRPr="0081791E" w:rsidRDefault="00085C4E" w:rsidP="00085C4E">
      <w:pPr>
        <w:tabs>
          <w:tab w:val="left" w:pos="284"/>
        </w:tabs>
        <w:suppressAutoHyphens w:val="0"/>
        <w:spacing w:line="276" w:lineRule="auto"/>
        <w:jc w:val="both"/>
        <w:textAlignment w:val="baseline"/>
        <w:rPr>
          <w:b/>
          <w:sz w:val="24"/>
          <w:szCs w:val="24"/>
        </w:rPr>
      </w:pPr>
      <w:r w:rsidRPr="0081791E">
        <w:rPr>
          <w:bCs/>
          <w:sz w:val="24"/>
          <w:szCs w:val="24"/>
        </w:rPr>
        <w:t>1</w:t>
      </w:r>
      <w:r w:rsidRPr="0081791E">
        <w:rPr>
          <w:b/>
          <w:sz w:val="24"/>
          <w:szCs w:val="24"/>
        </w:rPr>
        <w:t>.</w:t>
      </w:r>
      <w:r w:rsidRPr="0081791E">
        <w:rPr>
          <w:b/>
          <w:sz w:val="24"/>
          <w:szCs w:val="24"/>
        </w:rPr>
        <w:tab/>
      </w:r>
      <w:r w:rsidRPr="0081791E">
        <w:rPr>
          <w:sz w:val="24"/>
          <w:szCs w:val="24"/>
        </w:rPr>
        <w:t>W przedmiotowym postępowaniu komunikacja między Zamawiającym a Wykonawcami odbywa się przy użyciu następujących środków komunikacji elektronicznej:</w:t>
      </w:r>
    </w:p>
    <w:p w14:paraId="1BA0B477" w14:textId="627798AF" w:rsidR="00085C4E" w:rsidRPr="0081791E" w:rsidRDefault="00085C4E" w:rsidP="00085C4E">
      <w:pPr>
        <w:suppressAutoHyphens w:val="0"/>
        <w:spacing w:line="276" w:lineRule="auto"/>
        <w:ind w:left="284"/>
        <w:jc w:val="both"/>
        <w:textAlignment w:val="baseline"/>
        <w:rPr>
          <w:sz w:val="24"/>
          <w:szCs w:val="24"/>
        </w:rPr>
      </w:pPr>
      <w:r w:rsidRPr="0081791E">
        <w:rPr>
          <w:sz w:val="24"/>
          <w:szCs w:val="24"/>
        </w:rPr>
        <w:t>1)</w:t>
      </w:r>
      <w:r w:rsidRPr="0081791E">
        <w:rPr>
          <w:b/>
          <w:sz w:val="24"/>
          <w:szCs w:val="24"/>
        </w:rPr>
        <w:tab/>
        <w:t xml:space="preserve">Platformy </w:t>
      </w:r>
      <w:r w:rsidRPr="0081791E">
        <w:rPr>
          <w:sz w:val="24"/>
          <w:szCs w:val="24"/>
        </w:rPr>
        <w:t xml:space="preserve">do obsługi postępowań przetargowych, dostępnej pod adresem: </w:t>
      </w:r>
      <w:hyperlink r:id="rId14" w:history="1">
        <w:r w:rsidRPr="0081791E">
          <w:rPr>
            <w:rFonts w:eastAsiaTheme="minorHAnsi"/>
            <w:color w:val="EE0000"/>
            <w:sz w:val="24"/>
            <w:szCs w:val="24"/>
            <w:lang w:eastAsia="en-US"/>
          </w:rPr>
          <w:t xml:space="preserve"> </w:t>
        </w:r>
        <w:hyperlink r:id="rId15" w:history="1">
          <w:r w:rsidR="00550997" w:rsidRPr="00550997">
            <w:rPr>
              <w:rStyle w:val="Hipercze"/>
              <w:sz w:val="24"/>
              <w:szCs w:val="24"/>
            </w:rPr>
            <w:t xml:space="preserve">https://platformazakupowa.pl/transakcja/1298904 </w:t>
          </w:r>
        </w:hyperlink>
      </w:hyperlink>
      <w:r w:rsidRPr="0081791E">
        <w:rPr>
          <w:b/>
          <w:sz w:val="24"/>
          <w:szCs w:val="24"/>
        </w:rPr>
        <w:t>-</w:t>
      </w:r>
      <w:r w:rsidRPr="0081791E">
        <w:rPr>
          <w:b/>
          <w:color w:val="EE0000"/>
          <w:sz w:val="24"/>
          <w:szCs w:val="24"/>
        </w:rPr>
        <w:t xml:space="preserve"> </w:t>
      </w:r>
      <w:r w:rsidRPr="0081791E">
        <w:rPr>
          <w:b/>
          <w:sz w:val="24"/>
          <w:szCs w:val="24"/>
        </w:rPr>
        <w:t>z zastrzeżeniem, iż oferta, w tym oświadczenia  mogą zostać przekazane wyłącznie za pomocą powyższej Platformy.</w:t>
      </w:r>
    </w:p>
    <w:p w14:paraId="7F37F95E" w14:textId="588E45EE" w:rsidR="00085C4E" w:rsidRPr="0081791E" w:rsidRDefault="00085C4E" w:rsidP="00085C4E">
      <w:pPr>
        <w:suppressAutoHyphens w:val="0"/>
        <w:spacing w:line="276" w:lineRule="auto"/>
        <w:jc w:val="both"/>
        <w:textAlignment w:val="baseline"/>
        <w:rPr>
          <w:sz w:val="24"/>
          <w:szCs w:val="24"/>
        </w:rPr>
      </w:pPr>
      <w:r w:rsidRPr="0081791E">
        <w:rPr>
          <w:bCs/>
          <w:sz w:val="24"/>
          <w:szCs w:val="24"/>
        </w:rPr>
        <w:t>2</w:t>
      </w:r>
      <w:r w:rsidRPr="0081791E">
        <w:rPr>
          <w:b/>
          <w:sz w:val="24"/>
          <w:szCs w:val="24"/>
        </w:rPr>
        <w:t>.</w:t>
      </w:r>
      <w:r w:rsidR="0081791E" w:rsidRPr="0081791E">
        <w:rPr>
          <w:b/>
          <w:sz w:val="24"/>
          <w:szCs w:val="24"/>
        </w:rPr>
        <w:t xml:space="preserve">  </w:t>
      </w:r>
      <w:r w:rsidRPr="0081791E">
        <w:rPr>
          <w:sz w:val="24"/>
          <w:szCs w:val="24"/>
        </w:rPr>
        <w:t xml:space="preserve">Złożenie oferty na platformie lub zadawanie pytań wymaga: </w:t>
      </w:r>
    </w:p>
    <w:p w14:paraId="21667792" w14:textId="77777777" w:rsidR="00085C4E" w:rsidRPr="0081791E" w:rsidRDefault="00085C4E" w:rsidP="00085C4E">
      <w:pPr>
        <w:suppressAutoHyphens w:val="0"/>
        <w:spacing w:line="276" w:lineRule="auto"/>
        <w:ind w:left="284"/>
        <w:jc w:val="both"/>
        <w:textAlignment w:val="baseline"/>
        <w:rPr>
          <w:sz w:val="24"/>
          <w:szCs w:val="24"/>
        </w:rPr>
      </w:pPr>
      <w:r w:rsidRPr="0081791E">
        <w:rPr>
          <w:sz w:val="24"/>
          <w:szCs w:val="24"/>
        </w:rPr>
        <w:t>1)</w:t>
      </w:r>
      <w:r w:rsidRPr="0081791E">
        <w:rPr>
          <w:sz w:val="24"/>
          <w:szCs w:val="24"/>
        </w:rPr>
        <w:tab/>
        <w:t>akceptacji warunków korzystania z platformazakupowa.pl określonych w Regulaminie zamieszczonym na stronie internetowej pod linkiem w zakładce „Regulamin” oraz uznania go za wiążący,</w:t>
      </w:r>
    </w:p>
    <w:p w14:paraId="7305EF95" w14:textId="77777777" w:rsidR="00085C4E" w:rsidRPr="0081791E" w:rsidRDefault="00085C4E" w:rsidP="00085C4E">
      <w:pPr>
        <w:suppressAutoHyphens w:val="0"/>
        <w:spacing w:line="276" w:lineRule="auto"/>
        <w:ind w:left="284"/>
        <w:jc w:val="both"/>
        <w:textAlignment w:val="baseline"/>
        <w:rPr>
          <w:sz w:val="24"/>
          <w:szCs w:val="24"/>
        </w:rPr>
      </w:pPr>
      <w:r w:rsidRPr="0081791E">
        <w:rPr>
          <w:sz w:val="24"/>
          <w:szCs w:val="24"/>
        </w:rPr>
        <w:t xml:space="preserve">2) zapoznania i stosowania się do Instrukcji składania ofert/wniosków dostępnej pod adresem: </w:t>
      </w:r>
      <w:hyperlink r:id="rId16" w:history="1">
        <w:r w:rsidRPr="0081791E">
          <w:rPr>
            <w:sz w:val="24"/>
            <w:szCs w:val="24"/>
            <w:u w:val="single"/>
          </w:rPr>
          <w:t>https://platformazakupowa.pl/strona/45-instrukcje</w:t>
        </w:r>
      </w:hyperlink>
      <w:r w:rsidRPr="0081791E">
        <w:rPr>
          <w:sz w:val="24"/>
          <w:szCs w:val="24"/>
        </w:rPr>
        <w:t xml:space="preserve"> </w:t>
      </w:r>
    </w:p>
    <w:p w14:paraId="45C51546" w14:textId="77777777" w:rsidR="00085C4E" w:rsidRPr="0081791E" w:rsidRDefault="00085C4E" w:rsidP="00085C4E">
      <w:pPr>
        <w:tabs>
          <w:tab w:val="left" w:pos="142"/>
          <w:tab w:val="left" w:pos="284"/>
        </w:tabs>
        <w:suppressAutoHyphens w:val="0"/>
        <w:spacing w:line="276" w:lineRule="auto"/>
        <w:jc w:val="both"/>
        <w:textAlignment w:val="baseline"/>
        <w:rPr>
          <w:sz w:val="24"/>
          <w:szCs w:val="24"/>
        </w:rPr>
      </w:pPr>
      <w:r w:rsidRPr="0081791E">
        <w:rPr>
          <w:bCs/>
          <w:sz w:val="24"/>
          <w:szCs w:val="24"/>
        </w:rPr>
        <w:t>3</w:t>
      </w:r>
      <w:r w:rsidRPr="0081791E">
        <w:rPr>
          <w:b/>
          <w:sz w:val="24"/>
          <w:szCs w:val="24"/>
        </w:rPr>
        <w:t>.</w:t>
      </w:r>
      <w:r w:rsidRPr="0081791E">
        <w:rPr>
          <w:b/>
          <w:sz w:val="24"/>
          <w:szCs w:val="24"/>
        </w:rPr>
        <w:tab/>
      </w:r>
      <w:r w:rsidRPr="0081791E">
        <w:rPr>
          <w:sz w:val="24"/>
          <w:szCs w:val="24"/>
        </w:rPr>
        <w:t xml:space="preserve">Rejestracja i korzystanie z Platformy jest bezpłatne. Dokonując rejestracji Wykonawca akceptuje regulamin korzystania z Platformy. </w:t>
      </w:r>
    </w:p>
    <w:p w14:paraId="34CDF8DF" w14:textId="77777777" w:rsidR="00085C4E" w:rsidRPr="0081791E" w:rsidRDefault="00085C4E" w:rsidP="00085C4E">
      <w:pPr>
        <w:numPr>
          <w:ilvl w:val="0"/>
          <w:numId w:val="134"/>
        </w:numPr>
        <w:tabs>
          <w:tab w:val="left" w:pos="284"/>
        </w:tabs>
        <w:suppressAutoHyphens w:val="0"/>
        <w:spacing w:after="160" w:line="276" w:lineRule="auto"/>
        <w:jc w:val="both"/>
        <w:textAlignment w:val="baseline"/>
        <w:rPr>
          <w:sz w:val="24"/>
          <w:szCs w:val="24"/>
        </w:rPr>
      </w:pPr>
      <w:r w:rsidRPr="0081791E">
        <w:rPr>
          <w:sz w:val="24"/>
          <w:szCs w:val="24"/>
        </w:rPr>
        <w:t xml:space="preserve">Zamawiający, zgodnie z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7" w:history="1">
        <w:r w:rsidRPr="0081791E">
          <w:rPr>
            <w:sz w:val="24"/>
            <w:szCs w:val="24"/>
            <w:u w:val="single"/>
          </w:rPr>
          <w:t>https://platformazakupowa.pl/</w:t>
        </w:r>
      </w:hyperlink>
      <w:r w:rsidRPr="0081791E">
        <w:rPr>
          <w:sz w:val="24"/>
          <w:szCs w:val="24"/>
        </w:rPr>
        <w:t xml:space="preserve"> , tj.:</w:t>
      </w:r>
    </w:p>
    <w:p w14:paraId="5CD13FB4" w14:textId="77777777" w:rsidR="00085C4E" w:rsidRPr="0081791E" w:rsidRDefault="00085C4E" w:rsidP="00085C4E">
      <w:pPr>
        <w:numPr>
          <w:ilvl w:val="1"/>
          <w:numId w:val="134"/>
        </w:numPr>
        <w:tabs>
          <w:tab w:val="left" w:pos="284"/>
        </w:tabs>
        <w:suppressAutoHyphens w:val="0"/>
        <w:spacing w:after="160" w:line="276" w:lineRule="auto"/>
        <w:ind w:left="709" w:hanging="567"/>
        <w:jc w:val="both"/>
        <w:textAlignment w:val="baseline"/>
        <w:rPr>
          <w:sz w:val="24"/>
          <w:szCs w:val="24"/>
          <w:lang w:val="x-none"/>
        </w:rPr>
      </w:pPr>
      <w:r w:rsidRPr="0081791E">
        <w:rPr>
          <w:sz w:val="24"/>
          <w:szCs w:val="24"/>
          <w:lang w:val="x-none"/>
        </w:rPr>
        <w:t xml:space="preserve">stały dostęp do sieci Internet o gwarantowanej przepustowości nie mniejszej niż 512 </w:t>
      </w:r>
      <w:proofErr w:type="spellStart"/>
      <w:r w:rsidRPr="0081791E">
        <w:rPr>
          <w:sz w:val="24"/>
          <w:szCs w:val="24"/>
          <w:lang w:val="x-none"/>
        </w:rPr>
        <w:t>kb</w:t>
      </w:r>
      <w:proofErr w:type="spellEnd"/>
      <w:r w:rsidRPr="0081791E">
        <w:rPr>
          <w:sz w:val="24"/>
          <w:szCs w:val="24"/>
          <w:lang w:val="x-none"/>
        </w:rPr>
        <w:t>/s,</w:t>
      </w:r>
    </w:p>
    <w:p w14:paraId="6285BB2C" w14:textId="77777777" w:rsidR="00085C4E" w:rsidRPr="0081791E" w:rsidRDefault="00085C4E" w:rsidP="00085C4E">
      <w:pPr>
        <w:numPr>
          <w:ilvl w:val="1"/>
          <w:numId w:val="134"/>
        </w:numPr>
        <w:tabs>
          <w:tab w:val="left" w:pos="284"/>
        </w:tabs>
        <w:suppressAutoHyphens w:val="0"/>
        <w:spacing w:after="160" w:line="276" w:lineRule="auto"/>
        <w:ind w:left="709" w:hanging="567"/>
        <w:jc w:val="both"/>
        <w:textAlignment w:val="baseline"/>
        <w:rPr>
          <w:sz w:val="24"/>
          <w:szCs w:val="24"/>
          <w:lang w:val="x-none"/>
        </w:rPr>
      </w:pPr>
      <w:r w:rsidRPr="0081791E">
        <w:rPr>
          <w:sz w:val="24"/>
          <w:szCs w:val="24"/>
          <w:lang w:val="x-none"/>
        </w:rPr>
        <w:t>komputer klasy PC lub MAC o następującej konfiguracji: pamięć min. 2 GB Ram, procesor Intel IV 2 GHZ lub jego nowsza wersja, jeden z systemów operacyjnych - MS Windows 7, Mac Os x 10 4, Linux, lub ich nowsze wersje,</w:t>
      </w:r>
    </w:p>
    <w:p w14:paraId="3F6A7E92" w14:textId="77777777" w:rsidR="00085C4E" w:rsidRPr="0081791E" w:rsidRDefault="00085C4E" w:rsidP="00085C4E">
      <w:pPr>
        <w:numPr>
          <w:ilvl w:val="1"/>
          <w:numId w:val="134"/>
        </w:numPr>
        <w:tabs>
          <w:tab w:val="left" w:pos="284"/>
        </w:tabs>
        <w:suppressAutoHyphens w:val="0"/>
        <w:spacing w:after="160" w:line="276" w:lineRule="auto"/>
        <w:ind w:left="709" w:hanging="567"/>
        <w:jc w:val="both"/>
        <w:textAlignment w:val="baseline"/>
        <w:rPr>
          <w:sz w:val="24"/>
          <w:szCs w:val="24"/>
          <w:lang w:val="x-none"/>
        </w:rPr>
      </w:pPr>
      <w:r w:rsidRPr="0081791E">
        <w:rPr>
          <w:sz w:val="24"/>
          <w:szCs w:val="24"/>
          <w:lang w:val="x-none"/>
        </w:rPr>
        <w:t>zainstalowana dowolna przeglądarka internetowa, w przypadku Internet Explorer minimalnie wersja 10 0.,</w:t>
      </w:r>
    </w:p>
    <w:p w14:paraId="73867CFB" w14:textId="77777777" w:rsidR="00085C4E" w:rsidRPr="0081791E" w:rsidRDefault="00085C4E" w:rsidP="00085C4E">
      <w:pPr>
        <w:numPr>
          <w:ilvl w:val="1"/>
          <w:numId w:val="134"/>
        </w:numPr>
        <w:tabs>
          <w:tab w:val="left" w:pos="284"/>
        </w:tabs>
        <w:suppressAutoHyphens w:val="0"/>
        <w:spacing w:after="160" w:line="276" w:lineRule="auto"/>
        <w:ind w:left="709" w:hanging="567"/>
        <w:jc w:val="both"/>
        <w:textAlignment w:val="baseline"/>
        <w:rPr>
          <w:sz w:val="24"/>
          <w:szCs w:val="24"/>
          <w:lang w:val="x-none"/>
        </w:rPr>
      </w:pPr>
      <w:r w:rsidRPr="0081791E">
        <w:rPr>
          <w:sz w:val="24"/>
          <w:szCs w:val="24"/>
          <w:lang w:val="x-none"/>
        </w:rPr>
        <w:t>włączona obsługa JavaScript,</w:t>
      </w:r>
    </w:p>
    <w:p w14:paraId="09759024" w14:textId="77777777" w:rsidR="00085C4E" w:rsidRPr="0081791E" w:rsidRDefault="00085C4E" w:rsidP="00085C4E">
      <w:pPr>
        <w:numPr>
          <w:ilvl w:val="1"/>
          <w:numId w:val="134"/>
        </w:numPr>
        <w:tabs>
          <w:tab w:val="left" w:pos="284"/>
        </w:tabs>
        <w:suppressAutoHyphens w:val="0"/>
        <w:spacing w:after="160" w:line="276" w:lineRule="auto"/>
        <w:ind w:left="709" w:hanging="567"/>
        <w:jc w:val="both"/>
        <w:textAlignment w:val="baseline"/>
        <w:rPr>
          <w:sz w:val="24"/>
          <w:szCs w:val="24"/>
          <w:lang w:val="x-none"/>
        </w:rPr>
      </w:pPr>
      <w:r w:rsidRPr="0081791E">
        <w:rPr>
          <w:sz w:val="24"/>
          <w:szCs w:val="24"/>
          <w:lang w:val="x-none"/>
        </w:rPr>
        <w:t xml:space="preserve">zainstalowany program Adobe </w:t>
      </w:r>
      <w:proofErr w:type="spellStart"/>
      <w:r w:rsidRPr="0081791E">
        <w:rPr>
          <w:sz w:val="24"/>
          <w:szCs w:val="24"/>
          <w:lang w:val="x-none"/>
        </w:rPr>
        <w:t>Acrobat</w:t>
      </w:r>
      <w:proofErr w:type="spellEnd"/>
      <w:r w:rsidRPr="0081791E">
        <w:rPr>
          <w:sz w:val="24"/>
          <w:szCs w:val="24"/>
          <w:lang w:val="x-none"/>
        </w:rPr>
        <w:t xml:space="preserve"> Reader lub inny obsługujący format plików .pdf,</w:t>
      </w:r>
    </w:p>
    <w:p w14:paraId="7E27585E" w14:textId="77777777" w:rsidR="00085C4E" w:rsidRPr="0081791E" w:rsidRDefault="00085C4E" w:rsidP="00085C4E">
      <w:pPr>
        <w:numPr>
          <w:ilvl w:val="1"/>
          <w:numId w:val="134"/>
        </w:numPr>
        <w:tabs>
          <w:tab w:val="left" w:pos="284"/>
        </w:tabs>
        <w:suppressAutoHyphens w:val="0"/>
        <w:spacing w:after="160" w:line="276" w:lineRule="auto"/>
        <w:ind w:left="709" w:hanging="567"/>
        <w:jc w:val="both"/>
        <w:textAlignment w:val="baseline"/>
        <w:rPr>
          <w:sz w:val="24"/>
          <w:szCs w:val="24"/>
          <w:lang w:val="x-none"/>
        </w:rPr>
      </w:pPr>
      <w:r w:rsidRPr="0081791E">
        <w:rPr>
          <w:sz w:val="24"/>
          <w:szCs w:val="24"/>
          <w:lang w:val="x-none"/>
        </w:rPr>
        <w:t>Platformazakupowa.pl działa według standardu przyjętego w komunikacji sieciowej - kodowanie UTF8,</w:t>
      </w:r>
    </w:p>
    <w:p w14:paraId="4675FD31" w14:textId="77777777" w:rsidR="00085C4E" w:rsidRPr="0081791E" w:rsidRDefault="00085C4E" w:rsidP="00085C4E">
      <w:pPr>
        <w:numPr>
          <w:ilvl w:val="1"/>
          <w:numId w:val="134"/>
        </w:numPr>
        <w:tabs>
          <w:tab w:val="left" w:pos="284"/>
        </w:tabs>
        <w:suppressAutoHyphens w:val="0"/>
        <w:spacing w:after="160" w:line="276" w:lineRule="auto"/>
        <w:ind w:left="709" w:hanging="567"/>
        <w:jc w:val="both"/>
        <w:textAlignment w:val="baseline"/>
        <w:rPr>
          <w:sz w:val="24"/>
          <w:szCs w:val="24"/>
          <w:lang w:val="x-none"/>
        </w:rPr>
      </w:pPr>
      <w:r w:rsidRPr="0081791E">
        <w:rPr>
          <w:sz w:val="24"/>
          <w:szCs w:val="24"/>
          <w:lang w:val="x-none"/>
        </w:rPr>
        <w:lastRenderedPageBreak/>
        <w:t>Oznaczenie czasu odbioru danych przez platformę zakupową stanowi datę oraz dokładny czas (</w:t>
      </w:r>
      <w:proofErr w:type="spellStart"/>
      <w:r w:rsidRPr="0081791E">
        <w:rPr>
          <w:sz w:val="24"/>
          <w:szCs w:val="24"/>
          <w:lang w:val="x-none"/>
        </w:rPr>
        <w:t>hh:mm:ss</w:t>
      </w:r>
      <w:proofErr w:type="spellEnd"/>
      <w:r w:rsidRPr="0081791E">
        <w:rPr>
          <w:sz w:val="24"/>
          <w:szCs w:val="24"/>
          <w:lang w:val="x-none"/>
        </w:rPr>
        <w:t>) generowany wg. czasu lokalnego serwera synchronizowanego z zegarem Głównego Urzędu Miar.</w:t>
      </w:r>
    </w:p>
    <w:p w14:paraId="377F2222" w14:textId="77777777" w:rsidR="00085C4E" w:rsidRPr="0081791E" w:rsidRDefault="00085C4E" w:rsidP="00085C4E">
      <w:pPr>
        <w:tabs>
          <w:tab w:val="left" w:pos="284"/>
        </w:tabs>
        <w:suppressAutoHyphens w:val="0"/>
        <w:spacing w:line="276" w:lineRule="auto"/>
        <w:jc w:val="both"/>
        <w:textAlignment w:val="baseline"/>
        <w:rPr>
          <w:sz w:val="24"/>
          <w:szCs w:val="24"/>
        </w:rPr>
      </w:pPr>
      <w:r w:rsidRPr="0081791E">
        <w:rPr>
          <w:sz w:val="24"/>
          <w:szCs w:val="24"/>
        </w:rPr>
        <w:t>5. W celu skrócenia czasu udzielenia odpowiedzi na pytania komunikacja między zamawiającym a wykonawcami w zakresie:</w:t>
      </w:r>
    </w:p>
    <w:p w14:paraId="234D4A52" w14:textId="30753BCC" w:rsidR="00085C4E" w:rsidRPr="0081791E" w:rsidRDefault="008D516C" w:rsidP="008D516C">
      <w:pPr>
        <w:tabs>
          <w:tab w:val="left" w:pos="284"/>
        </w:tabs>
        <w:suppressAutoHyphens w:val="0"/>
        <w:spacing w:line="276" w:lineRule="auto"/>
        <w:ind w:left="284"/>
        <w:jc w:val="both"/>
        <w:textAlignment w:val="baseline"/>
        <w:rPr>
          <w:sz w:val="24"/>
          <w:szCs w:val="24"/>
        </w:rPr>
      </w:pPr>
      <w:r w:rsidRPr="0081791E">
        <w:rPr>
          <w:sz w:val="24"/>
          <w:szCs w:val="24"/>
        </w:rPr>
        <w:t>a)</w:t>
      </w:r>
      <w:r w:rsidR="00085C4E" w:rsidRPr="0081791E">
        <w:rPr>
          <w:sz w:val="24"/>
          <w:szCs w:val="24"/>
        </w:rPr>
        <w:t xml:space="preserve"> przesyłania Zamawiającemu pytań do treści SWZ;</w:t>
      </w:r>
    </w:p>
    <w:p w14:paraId="6728E8B4" w14:textId="31D20BEF" w:rsidR="00085C4E" w:rsidRPr="0081791E" w:rsidRDefault="008D516C" w:rsidP="008D516C">
      <w:pPr>
        <w:tabs>
          <w:tab w:val="left" w:pos="284"/>
        </w:tabs>
        <w:suppressAutoHyphens w:val="0"/>
        <w:spacing w:line="276" w:lineRule="auto"/>
        <w:ind w:left="284"/>
        <w:jc w:val="both"/>
        <w:textAlignment w:val="baseline"/>
        <w:rPr>
          <w:sz w:val="24"/>
          <w:szCs w:val="24"/>
        </w:rPr>
      </w:pPr>
      <w:r w:rsidRPr="0081791E">
        <w:rPr>
          <w:sz w:val="24"/>
          <w:szCs w:val="24"/>
        </w:rPr>
        <w:t>b)</w:t>
      </w:r>
      <w:r w:rsidR="00085C4E" w:rsidRPr="0081791E">
        <w:rPr>
          <w:sz w:val="24"/>
          <w:szCs w:val="24"/>
        </w:rPr>
        <w:t xml:space="preserve"> przesyłania odpowiedzi na wezwanie Zamawiającego do złożenia podmiotowych środków dowodowych;</w:t>
      </w:r>
    </w:p>
    <w:p w14:paraId="27743515" w14:textId="58A8B906" w:rsidR="00085C4E" w:rsidRPr="0081791E" w:rsidRDefault="008D516C" w:rsidP="008D516C">
      <w:pPr>
        <w:tabs>
          <w:tab w:val="left" w:pos="284"/>
          <w:tab w:val="left" w:pos="426"/>
        </w:tabs>
        <w:suppressAutoHyphens w:val="0"/>
        <w:spacing w:line="276" w:lineRule="auto"/>
        <w:ind w:left="284"/>
        <w:jc w:val="both"/>
        <w:textAlignment w:val="baseline"/>
        <w:rPr>
          <w:sz w:val="24"/>
          <w:szCs w:val="24"/>
        </w:rPr>
      </w:pPr>
      <w:r w:rsidRPr="0081791E">
        <w:rPr>
          <w:sz w:val="24"/>
          <w:szCs w:val="24"/>
        </w:rPr>
        <w:t xml:space="preserve">c) </w:t>
      </w:r>
      <w:r w:rsidR="00085C4E" w:rsidRPr="0081791E">
        <w:rPr>
          <w:sz w:val="24"/>
          <w:szCs w:val="24"/>
        </w:rPr>
        <w:t>przesyłania odpowiedzi na wezwanie Zamawiającego do złożenia/poprawienia/uzupełnienia oświadczenia, o którym mowa w art. 125 ust. 1, podmiotowych środków dowodowych, innych dokumentów lub oświadczeń składanych w postępowaniu;</w:t>
      </w:r>
    </w:p>
    <w:p w14:paraId="30252B7D" w14:textId="3AD75314" w:rsidR="00085C4E" w:rsidRPr="0081791E" w:rsidRDefault="008D516C" w:rsidP="008D516C">
      <w:pPr>
        <w:tabs>
          <w:tab w:val="left" w:pos="284"/>
        </w:tabs>
        <w:suppressAutoHyphens w:val="0"/>
        <w:spacing w:line="276" w:lineRule="auto"/>
        <w:ind w:left="284"/>
        <w:jc w:val="both"/>
        <w:textAlignment w:val="baseline"/>
        <w:rPr>
          <w:sz w:val="24"/>
          <w:szCs w:val="24"/>
        </w:rPr>
      </w:pPr>
      <w:r w:rsidRPr="0081791E">
        <w:rPr>
          <w:sz w:val="24"/>
          <w:szCs w:val="24"/>
        </w:rPr>
        <w:t>d)</w:t>
      </w:r>
      <w:r w:rsidR="00085C4E" w:rsidRPr="0081791E">
        <w:rPr>
          <w:sz w:val="24"/>
          <w:szCs w:val="24"/>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1D02317B" w14:textId="381AA15B" w:rsidR="00085C4E" w:rsidRPr="0081791E" w:rsidRDefault="008D516C" w:rsidP="008D516C">
      <w:pPr>
        <w:tabs>
          <w:tab w:val="left" w:pos="284"/>
        </w:tabs>
        <w:suppressAutoHyphens w:val="0"/>
        <w:spacing w:line="276" w:lineRule="auto"/>
        <w:ind w:left="284"/>
        <w:jc w:val="both"/>
        <w:textAlignment w:val="baseline"/>
        <w:rPr>
          <w:sz w:val="24"/>
          <w:szCs w:val="24"/>
        </w:rPr>
      </w:pPr>
      <w:r w:rsidRPr="0081791E">
        <w:rPr>
          <w:sz w:val="24"/>
          <w:szCs w:val="24"/>
        </w:rPr>
        <w:t>e)</w:t>
      </w:r>
      <w:r w:rsidR="00085C4E" w:rsidRPr="0081791E">
        <w:rPr>
          <w:sz w:val="24"/>
          <w:szCs w:val="24"/>
        </w:rPr>
        <w:t xml:space="preserve"> przesyłania odpowiedzi na wezwanie Zamawiającego do złożenia wyjaśnień dot. treści przedmiotowych środków dowodowych;</w:t>
      </w:r>
    </w:p>
    <w:p w14:paraId="7830F1B4" w14:textId="70ACFB05" w:rsidR="00085C4E" w:rsidRPr="0081791E" w:rsidRDefault="008D516C" w:rsidP="008D516C">
      <w:pPr>
        <w:tabs>
          <w:tab w:val="left" w:pos="284"/>
        </w:tabs>
        <w:suppressAutoHyphens w:val="0"/>
        <w:spacing w:line="276" w:lineRule="auto"/>
        <w:ind w:left="284"/>
        <w:jc w:val="both"/>
        <w:textAlignment w:val="baseline"/>
        <w:rPr>
          <w:sz w:val="24"/>
          <w:szCs w:val="24"/>
        </w:rPr>
      </w:pPr>
      <w:r w:rsidRPr="0081791E">
        <w:rPr>
          <w:sz w:val="24"/>
          <w:szCs w:val="24"/>
        </w:rPr>
        <w:t>f)</w:t>
      </w:r>
      <w:r w:rsidR="00085C4E" w:rsidRPr="0081791E">
        <w:rPr>
          <w:sz w:val="24"/>
          <w:szCs w:val="24"/>
        </w:rPr>
        <w:t xml:space="preserve"> przesłania odpowiedzi na inne wezwania Zamawiającego wynikające z ustawy - Prawo zamówień publicznych;</w:t>
      </w:r>
    </w:p>
    <w:p w14:paraId="08B5852C" w14:textId="3726DC4A" w:rsidR="00085C4E" w:rsidRPr="0081791E" w:rsidRDefault="008D516C" w:rsidP="008D516C">
      <w:pPr>
        <w:tabs>
          <w:tab w:val="left" w:pos="284"/>
        </w:tabs>
        <w:suppressAutoHyphens w:val="0"/>
        <w:spacing w:line="276" w:lineRule="auto"/>
        <w:ind w:left="284"/>
        <w:jc w:val="both"/>
        <w:textAlignment w:val="baseline"/>
        <w:rPr>
          <w:sz w:val="24"/>
          <w:szCs w:val="24"/>
        </w:rPr>
      </w:pPr>
      <w:r w:rsidRPr="0081791E">
        <w:rPr>
          <w:sz w:val="24"/>
          <w:szCs w:val="24"/>
        </w:rPr>
        <w:t>g)</w:t>
      </w:r>
      <w:r w:rsidR="00085C4E" w:rsidRPr="0081791E">
        <w:rPr>
          <w:sz w:val="24"/>
          <w:szCs w:val="24"/>
        </w:rPr>
        <w:t xml:space="preserve"> przesyłania wniosków, informacji, oświadczeń Wykonawcy;</w:t>
      </w:r>
    </w:p>
    <w:p w14:paraId="36C2A959" w14:textId="68DDC4E4" w:rsidR="00085C4E" w:rsidRPr="0081791E" w:rsidRDefault="008D516C" w:rsidP="008D516C">
      <w:pPr>
        <w:tabs>
          <w:tab w:val="left" w:pos="284"/>
        </w:tabs>
        <w:suppressAutoHyphens w:val="0"/>
        <w:spacing w:line="276" w:lineRule="auto"/>
        <w:ind w:left="284"/>
        <w:jc w:val="both"/>
        <w:textAlignment w:val="baseline"/>
        <w:rPr>
          <w:sz w:val="24"/>
          <w:szCs w:val="24"/>
        </w:rPr>
      </w:pPr>
      <w:r w:rsidRPr="0081791E">
        <w:rPr>
          <w:sz w:val="24"/>
          <w:szCs w:val="24"/>
        </w:rPr>
        <w:t>h)</w:t>
      </w:r>
      <w:r w:rsidR="00085C4E" w:rsidRPr="0081791E">
        <w:rPr>
          <w:sz w:val="24"/>
          <w:szCs w:val="24"/>
        </w:rPr>
        <w:t xml:space="preserve"> przesyłania odwołania/inne odbywa się za pośrednictwem platformazakupowa.pl i formularza „Wyślij wiadomość do zamawiającego”. </w:t>
      </w:r>
    </w:p>
    <w:p w14:paraId="64E7964B" w14:textId="77777777" w:rsidR="00085C4E" w:rsidRPr="0081791E" w:rsidRDefault="00085C4E" w:rsidP="00085C4E">
      <w:pPr>
        <w:tabs>
          <w:tab w:val="left" w:pos="284"/>
        </w:tabs>
        <w:suppressAutoHyphens w:val="0"/>
        <w:spacing w:line="276" w:lineRule="auto"/>
        <w:jc w:val="both"/>
        <w:textAlignment w:val="baseline"/>
        <w:rPr>
          <w:sz w:val="24"/>
          <w:szCs w:val="24"/>
        </w:rPr>
      </w:pPr>
      <w:r w:rsidRPr="0081791E">
        <w:rPr>
          <w:sz w:val="24"/>
          <w:szCs w:val="24"/>
        </w:rPr>
        <w:t xml:space="preserve">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w:t>
      </w:r>
    </w:p>
    <w:p w14:paraId="237DA8B8" w14:textId="77777777" w:rsidR="00085C4E" w:rsidRPr="0081791E" w:rsidRDefault="00085C4E" w:rsidP="00085C4E">
      <w:pPr>
        <w:tabs>
          <w:tab w:val="left" w:pos="284"/>
        </w:tabs>
        <w:suppressAutoHyphens w:val="0"/>
        <w:spacing w:line="276" w:lineRule="auto"/>
        <w:jc w:val="both"/>
        <w:textAlignment w:val="baseline"/>
        <w:rPr>
          <w:color w:val="EE0000"/>
          <w:sz w:val="24"/>
          <w:szCs w:val="24"/>
        </w:rPr>
      </w:pPr>
    </w:p>
    <w:p w14:paraId="26BE5CC8" w14:textId="77777777" w:rsidR="00085C4E" w:rsidRPr="0081791E" w:rsidRDefault="00085C4E" w:rsidP="00085C4E">
      <w:pPr>
        <w:tabs>
          <w:tab w:val="left" w:pos="284"/>
        </w:tabs>
        <w:suppressAutoHyphens w:val="0"/>
        <w:spacing w:line="276" w:lineRule="auto"/>
        <w:jc w:val="both"/>
        <w:textAlignment w:val="baseline"/>
        <w:rPr>
          <w:sz w:val="24"/>
          <w:szCs w:val="24"/>
        </w:rPr>
      </w:pPr>
      <w:r w:rsidRPr="0081791E">
        <w:rPr>
          <w:sz w:val="24"/>
          <w:szCs w:val="24"/>
        </w:rPr>
        <w:t xml:space="preserve">Zamawiający dopuszcza, opcjonalnie w sytuacji awarii platformy zakupowej, komunikację  za pośrednictwem poczty elektronicznej. Adres poczty elektronicznej osób uprawnionych do kontaktu z Wykonawcami: </w:t>
      </w:r>
    </w:p>
    <w:p w14:paraId="6FFA3880" w14:textId="77777777" w:rsidR="00085C4E" w:rsidRPr="0081791E" w:rsidRDefault="00085C4E" w:rsidP="00085C4E">
      <w:pPr>
        <w:tabs>
          <w:tab w:val="left" w:pos="284"/>
        </w:tabs>
        <w:suppressAutoHyphens w:val="0"/>
        <w:spacing w:line="276" w:lineRule="auto"/>
        <w:jc w:val="both"/>
        <w:textAlignment w:val="baseline"/>
        <w:rPr>
          <w:sz w:val="24"/>
          <w:szCs w:val="24"/>
        </w:rPr>
      </w:pPr>
    </w:p>
    <w:p w14:paraId="6D566A27" w14:textId="6480860F" w:rsidR="00085C4E" w:rsidRPr="0081791E" w:rsidRDefault="00085C4E" w:rsidP="00085C4E">
      <w:pPr>
        <w:tabs>
          <w:tab w:val="left" w:pos="0"/>
          <w:tab w:val="left" w:pos="284"/>
        </w:tabs>
        <w:suppressAutoHyphens w:val="0"/>
        <w:spacing w:line="276" w:lineRule="auto"/>
        <w:jc w:val="both"/>
        <w:textAlignment w:val="baseline"/>
        <w:rPr>
          <w:b/>
          <w:bCs/>
          <w:sz w:val="24"/>
          <w:szCs w:val="24"/>
        </w:rPr>
      </w:pPr>
      <w:r w:rsidRPr="0081791E">
        <w:rPr>
          <w:b/>
          <w:bCs/>
          <w:sz w:val="24"/>
          <w:szCs w:val="24"/>
        </w:rPr>
        <w:t xml:space="preserve">- zakres merytoryczny postępowania: Patryk Boguszewski, e-mail: </w:t>
      </w:r>
      <w:hyperlink r:id="rId18" w:history="1">
        <w:r w:rsidR="00300C9E" w:rsidRPr="0081791E">
          <w:rPr>
            <w:rStyle w:val="Hipercze"/>
            <w:b/>
            <w:bCs/>
            <w:sz w:val="24"/>
            <w:szCs w:val="24"/>
          </w:rPr>
          <w:t>patryk.boguszewski@stegna.pl</w:t>
        </w:r>
      </w:hyperlink>
    </w:p>
    <w:p w14:paraId="1E0D2382" w14:textId="7917F895" w:rsidR="00300C9E" w:rsidRPr="0081791E" w:rsidRDefault="00085C4E" w:rsidP="00085C4E">
      <w:pPr>
        <w:tabs>
          <w:tab w:val="left" w:pos="284"/>
        </w:tabs>
        <w:suppressAutoHyphens w:val="0"/>
        <w:spacing w:line="276" w:lineRule="auto"/>
        <w:jc w:val="both"/>
        <w:textAlignment w:val="baseline"/>
        <w:rPr>
          <w:rFonts w:eastAsiaTheme="minorHAnsi"/>
          <w:sz w:val="24"/>
          <w:szCs w:val="24"/>
          <w:lang w:eastAsia="en-US"/>
        </w:rPr>
      </w:pPr>
      <w:r w:rsidRPr="0081791E">
        <w:rPr>
          <w:b/>
          <w:bCs/>
          <w:sz w:val="24"/>
          <w:szCs w:val="24"/>
        </w:rPr>
        <w:t xml:space="preserve">- zakres formalny postępowania:  Agnieszka Główczewska, e-mail: </w:t>
      </w:r>
      <w:hyperlink r:id="rId19" w:history="1">
        <w:r w:rsidRPr="0081791E">
          <w:rPr>
            <w:b/>
            <w:bCs/>
            <w:sz w:val="24"/>
            <w:szCs w:val="24"/>
            <w:u w:val="single"/>
          </w:rPr>
          <w:t>zamowienia@stegna.pl</w:t>
        </w:r>
      </w:hyperlink>
    </w:p>
    <w:p w14:paraId="75BD5BAC" w14:textId="77777777" w:rsidR="00085C4E" w:rsidRPr="0081791E" w:rsidRDefault="00085C4E" w:rsidP="00085C4E">
      <w:pPr>
        <w:tabs>
          <w:tab w:val="left" w:pos="284"/>
        </w:tabs>
        <w:suppressAutoHyphens w:val="0"/>
        <w:spacing w:line="276" w:lineRule="auto"/>
        <w:jc w:val="both"/>
        <w:textAlignment w:val="baseline"/>
        <w:rPr>
          <w:b/>
          <w:bCs/>
          <w:sz w:val="24"/>
          <w:szCs w:val="24"/>
        </w:rPr>
      </w:pPr>
    </w:p>
    <w:p w14:paraId="7C72D383" w14:textId="77777777" w:rsidR="00085C4E" w:rsidRPr="0081791E" w:rsidRDefault="00085C4E" w:rsidP="00085C4E">
      <w:pPr>
        <w:tabs>
          <w:tab w:val="left" w:pos="284"/>
        </w:tabs>
        <w:suppressAutoHyphens w:val="0"/>
        <w:spacing w:line="276" w:lineRule="auto"/>
        <w:jc w:val="both"/>
        <w:textAlignment w:val="baseline"/>
        <w:rPr>
          <w:bCs/>
          <w:sz w:val="24"/>
          <w:szCs w:val="24"/>
        </w:rPr>
      </w:pPr>
      <w:r w:rsidRPr="0081791E">
        <w:rPr>
          <w:bCs/>
          <w:sz w:val="24"/>
          <w:szCs w:val="24"/>
        </w:rPr>
        <w:t xml:space="preserve">6. Zamawiający będzie przekazywał wykonawcom informacje w formie elektronicznej za pośrednictwem </w:t>
      </w:r>
      <w:hyperlink r:id="rId20">
        <w:r w:rsidRPr="0081791E">
          <w:rPr>
            <w:bCs/>
            <w:sz w:val="24"/>
            <w:szCs w:val="24"/>
            <w:u w:val="single"/>
          </w:rPr>
          <w:t>platformazakupowa.pl</w:t>
        </w:r>
      </w:hyperlink>
      <w:r w:rsidRPr="0081791E">
        <w:rPr>
          <w:bCs/>
          <w:sz w:val="24"/>
          <w:szCs w:val="24"/>
        </w:rPr>
        <w:t xml:space="preserve">. Informacje dotyczące odpowiedzi na pytania, zmiany specyfikacji, zmiany terminu składania i otwarcia ofert Zamawiający będzie zamieszczał na platformie w sekcji “Komunikaty”. Korespondencja, której zgodnie z obowiązującymi </w:t>
      </w:r>
      <w:r w:rsidRPr="0081791E">
        <w:rPr>
          <w:bCs/>
          <w:sz w:val="24"/>
          <w:szCs w:val="24"/>
        </w:rPr>
        <w:lastRenderedPageBreak/>
        <w:t xml:space="preserve">przepisami adresatem jest konkretny wykonawca, będzie  przekazywana w formie elektronicznej za pośrednictwem </w:t>
      </w:r>
      <w:hyperlink r:id="rId21">
        <w:r w:rsidRPr="0081791E">
          <w:rPr>
            <w:bCs/>
            <w:sz w:val="24"/>
            <w:szCs w:val="24"/>
            <w:u w:val="single"/>
          </w:rPr>
          <w:t>platformazakupowa.pl</w:t>
        </w:r>
      </w:hyperlink>
      <w:r w:rsidRPr="0081791E">
        <w:rPr>
          <w:bCs/>
          <w:sz w:val="24"/>
          <w:szCs w:val="24"/>
        </w:rPr>
        <w:t xml:space="preserve"> do konkretnego wykonawcy.</w:t>
      </w:r>
    </w:p>
    <w:p w14:paraId="5C293682" w14:textId="77777777" w:rsidR="00085C4E" w:rsidRPr="0081791E" w:rsidRDefault="00085C4E" w:rsidP="00085C4E">
      <w:pPr>
        <w:tabs>
          <w:tab w:val="left" w:pos="284"/>
        </w:tabs>
        <w:suppressAutoHyphens w:val="0"/>
        <w:spacing w:line="276" w:lineRule="auto"/>
        <w:jc w:val="both"/>
        <w:textAlignment w:val="baseline"/>
        <w:rPr>
          <w:bCs/>
          <w:sz w:val="24"/>
          <w:szCs w:val="24"/>
        </w:rPr>
      </w:pPr>
      <w:r w:rsidRPr="0081791E">
        <w:rPr>
          <w:bCs/>
          <w:sz w:val="24"/>
          <w:szCs w:val="24"/>
        </w:rPr>
        <w:t>7.  Wykonawca jako podmiot profesjonalny ma obowiązek sprawdzania komunikatów i wiadomości bezpośrednio na platformazakupowa.pl przesłanych przez zamawiającego, gdyż system powiadomień może ulec awarii lub powiadomienie może trafić do folderu SPAM.</w:t>
      </w:r>
    </w:p>
    <w:p w14:paraId="341D050D" w14:textId="77777777" w:rsidR="00085C4E" w:rsidRPr="0081791E" w:rsidRDefault="00085C4E" w:rsidP="00085C4E">
      <w:pPr>
        <w:tabs>
          <w:tab w:val="left" w:pos="284"/>
        </w:tabs>
        <w:suppressAutoHyphens w:val="0"/>
        <w:spacing w:line="276" w:lineRule="auto"/>
        <w:jc w:val="both"/>
        <w:textAlignment w:val="baseline"/>
        <w:rPr>
          <w:sz w:val="24"/>
          <w:szCs w:val="24"/>
        </w:rPr>
      </w:pPr>
      <w:r w:rsidRPr="0081791E">
        <w:rPr>
          <w:bCs/>
          <w:sz w:val="24"/>
          <w:szCs w:val="24"/>
        </w:rPr>
        <w:t>8. W</w:t>
      </w:r>
      <w:r w:rsidRPr="0081791E">
        <w:rPr>
          <w:sz w:val="24"/>
          <w:szCs w:val="24"/>
        </w:rPr>
        <w:t xml:space="preserve"> korespondencji kierowanej do Zamawiającego Wykonawcy powinni posługiwać się numerem przedmiotowego postępowania.</w:t>
      </w:r>
    </w:p>
    <w:p w14:paraId="585785CF" w14:textId="77777777" w:rsidR="00085C4E" w:rsidRPr="0081791E" w:rsidRDefault="00085C4E" w:rsidP="00085C4E">
      <w:pPr>
        <w:tabs>
          <w:tab w:val="left" w:pos="284"/>
        </w:tabs>
        <w:suppressAutoHyphens w:val="0"/>
        <w:spacing w:line="276" w:lineRule="auto"/>
        <w:jc w:val="both"/>
        <w:textAlignment w:val="baseline"/>
        <w:rPr>
          <w:bCs/>
          <w:sz w:val="24"/>
          <w:szCs w:val="24"/>
        </w:rPr>
      </w:pPr>
      <w:r w:rsidRPr="0081791E">
        <w:rPr>
          <w:bCs/>
          <w:sz w:val="24"/>
          <w:szCs w:val="24"/>
        </w:rPr>
        <w:t>9.</w:t>
      </w:r>
      <w:r w:rsidRPr="0081791E">
        <w:rPr>
          <w:bCs/>
          <w:sz w:val="24"/>
          <w:szCs w:val="24"/>
        </w:rPr>
        <w:tab/>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30B537FB" w14:textId="77777777" w:rsidR="00085C4E" w:rsidRPr="0081791E" w:rsidRDefault="00085C4E" w:rsidP="00085C4E">
      <w:pPr>
        <w:tabs>
          <w:tab w:val="left" w:pos="284"/>
        </w:tabs>
        <w:suppressAutoHyphens w:val="0"/>
        <w:spacing w:line="276" w:lineRule="auto"/>
        <w:jc w:val="both"/>
        <w:textAlignment w:val="baseline"/>
        <w:rPr>
          <w:sz w:val="24"/>
          <w:szCs w:val="24"/>
        </w:rPr>
      </w:pPr>
      <w:r w:rsidRPr="0081791E">
        <w:rPr>
          <w:bCs/>
          <w:sz w:val="24"/>
          <w:szCs w:val="24"/>
        </w:rPr>
        <w:t>10.</w:t>
      </w:r>
      <w:r w:rsidRPr="0081791E">
        <w:rPr>
          <w:bCs/>
          <w:sz w:val="24"/>
          <w:szCs w:val="24"/>
        </w:rPr>
        <w:tab/>
      </w:r>
      <w:r w:rsidRPr="0081791E">
        <w:rPr>
          <w:sz w:val="24"/>
          <w:szCs w:val="24"/>
        </w:rPr>
        <w:t>W uzasadnionych przypadkach Zamawiający może przed upływem terminu składania ofert zmienić treść SWZ.</w:t>
      </w:r>
    </w:p>
    <w:p w14:paraId="33317399" w14:textId="77777777" w:rsidR="00085C4E" w:rsidRPr="0081791E" w:rsidRDefault="00085C4E" w:rsidP="00085C4E">
      <w:pPr>
        <w:tabs>
          <w:tab w:val="left" w:pos="284"/>
        </w:tabs>
        <w:suppressAutoHyphens w:val="0"/>
        <w:spacing w:line="276" w:lineRule="auto"/>
        <w:jc w:val="both"/>
        <w:textAlignment w:val="baseline"/>
        <w:rPr>
          <w:sz w:val="24"/>
          <w:szCs w:val="24"/>
        </w:rPr>
      </w:pPr>
      <w:r w:rsidRPr="0081791E">
        <w:rPr>
          <w:bCs/>
          <w:sz w:val="24"/>
          <w:szCs w:val="24"/>
        </w:rPr>
        <w:t>11.</w:t>
      </w:r>
      <w:r w:rsidRPr="0081791E">
        <w:rPr>
          <w:b/>
          <w:sz w:val="24"/>
          <w:szCs w:val="24"/>
        </w:rPr>
        <w:t xml:space="preserve">  Formaty  plików  wykorzystywanych  przez  wykonawców  muszą być  zgodne z </w:t>
      </w:r>
      <w:r w:rsidRPr="0081791E">
        <w:rPr>
          <w:sz w:val="24"/>
          <w:szCs w:val="24"/>
        </w:rPr>
        <w:t>Obwieszczeniem Prezesa Rady Ministrów z dnia 21 maja 2024 r. w sprawie Krajowych Ram Interoperacyjności, minimalnych wymagań dla rejestrów publicznych i wymiany informacji w postaci elektronicznej oraz minimalnych wymagań dla systemów teleinformatycznych.</w:t>
      </w:r>
    </w:p>
    <w:p w14:paraId="0B2C7F24" w14:textId="77777777" w:rsidR="00085C4E" w:rsidRPr="0081791E" w:rsidRDefault="00085C4E" w:rsidP="00085C4E">
      <w:pPr>
        <w:tabs>
          <w:tab w:val="left" w:pos="284"/>
        </w:tabs>
        <w:suppressAutoHyphens w:val="0"/>
        <w:spacing w:line="276" w:lineRule="auto"/>
        <w:jc w:val="both"/>
        <w:textAlignment w:val="baseline"/>
        <w:rPr>
          <w:sz w:val="24"/>
          <w:szCs w:val="24"/>
        </w:rPr>
      </w:pPr>
      <w:r w:rsidRPr="0081791E">
        <w:rPr>
          <w:sz w:val="24"/>
          <w:szCs w:val="24"/>
        </w:rPr>
        <w:t>12.   Zamawiający rekomenduje wykorzystanie, spośród przewidzianych w rozporządzeniu w sprawie Krajowych Ram Interoperacyjności, formatów: .pdf .</w:t>
      </w:r>
      <w:proofErr w:type="spellStart"/>
      <w:r w:rsidRPr="0081791E">
        <w:rPr>
          <w:sz w:val="24"/>
          <w:szCs w:val="24"/>
        </w:rPr>
        <w:t>doc</w:t>
      </w:r>
      <w:proofErr w:type="spellEnd"/>
      <w:r w:rsidRPr="0081791E">
        <w:rPr>
          <w:sz w:val="24"/>
          <w:szCs w:val="24"/>
        </w:rPr>
        <w:t xml:space="preserve"> .xls .jpg (.</w:t>
      </w:r>
      <w:proofErr w:type="spellStart"/>
      <w:r w:rsidRPr="0081791E">
        <w:rPr>
          <w:sz w:val="24"/>
          <w:szCs w:val="24"/>
        </w:rPr>
        <w:t>jpeg</w:t>
      </w:r>
      <w:proofErr w:type="spellEnd"/>
      <w:r w:rsidRPr="0081791E">
        <w:rPr>
          <w:sz w:val="24"/>
          <w:szCs w:val="24"/>
        </w:rPr>
        <w:t xml:space="preserve">) </w:t>
      </w:r>
      <w:r w:rsidRPr="0081791E">
        <w:rPr>
          <w:b/>
          <w:sz w:val="24"/>
          <w:szCs w:val="24"/>
        </w:rPr>
        <w:t>ze szczególnym wskazaniem na .pdf</w:t>
      </w:r>
    </w:p>
    <w:p w14:paraId="4516314A" w14:textId="77777777" w:rsidR="00085C4E" w:rsidRPr="0081791E" w:rsidRDefault="00085C4E" w:rsidP="00085C4E">
      <w:pPr>
        <w:numPr>
          <w:ilvl w:val="0"/>
          <w:numId w:val="135"/>
        </w:numPr>
        <w:tabs>
          <w:tab w:val="left" w:pos="284"/>
        </w:tabs>
        <w:suppressAutoHyphens w:val="0"/>
        <w:spacing w:after="160" w:line="276" w:lineRule="auto"/>
        <w:ind w:left="0" w:firstLine="0"/>
        <w:jc w:val="both"/>
        <w:textAlignment w:val="baseline"/>
        <w:rPr>
          <w:sz w:val="24"/>
          <w:szCs w:val="24"/>
        </w:rPr>
      </w:pPr>
      <w:r w:rsidRPr="0081791E">
        <w:rPr>
          <w:sz w:val="24"/>
          <w:szCs w:val="24"/>
        </w:rPr>
        <w:t>W celu ewentualnej kompresji danych Zamawiający wymaga wykorzystania jednego z formatów wskazanych w rozporządzeniu w sprawie Krajowych Ram Interoperacyjności, ze szczególnym wskazaniem na:</w:t>
      </w:r>
    </w:p>
    <w:p w14:paraId="7F6DB9F9" w14:textId="77777777" w:rsidR="00085C4E" w:rsidRPr="0081791E" w:rsidRDefault="00085C4E" w:rsidP="00085C4E">
      <w:pPr>
        <w:tabs>
          <w:tab w:val="left" w:pos="284"/>
        </w:tabs>
        <w:suppressAutoHyphens w:val="0"/>
        <w:spacing w:line="276" w:lineRule="auto"/>
        <w:ind w:firstLine="709"/>
        <w:jc w:val="both"/>
        <w:textAlignment w:val="baseline"/>
        <w:rPr>
          <w:sz w:val="24"/>
          <w:szCs w:val="24"/>
        </w:rPr>
      </w:pPr>
      <w:r w:rsidRPr="0081791E">
        <w:rPr>
          <w:sz w:val="24"/>
          <w:szCs w:val="24"/>
        </w:rPr>
        <w:t>.zip</w:t>
      </w:r>
    </w:p>
    <w:p w14:paraId="2F847A59" w14:textId="77777777" w:rsidR="00085C4E" w:rsidRPr="0081791E" w:rsidRDefault="00085C4E" w:rsidP="00085C4E">
      <w:pPr>
        <w:tabs>
          <w:tab w:val="left" w:pos="284"/>
        </w:tabs>
        <w:suppressAutoHyphens w:val="0"/>
        <w:spacing w:line="276" w:lineRule="auto"/>
        <w:ind w:firstLine="709"/>
        <w:jc w:val="both"/>
        <w:textAlignment w:val="baseline"/>
        <w:rPr>
          <w:sz w:val="24"/>
          <w:szCs w:val="24"/>
          <w:lang w:val="en-US"/>
        </w:rPr>
      </w:pPr>
      <w:r w:rsidRPr="0081791E">
        <w:rPr>
          <w:sz w:val="24"/>
          <w:szCs w:val="24"/>
          <w:lang w:val="en-US"/>
        </w:rPr>
        <w:t>.7Z</w:t>
      </w:r>
    </w:p>
    <w:p w14:paraId="08566999" w14:textId="77777777" w:rsidR="00085C4E" w:rsidRPr="0081791E" w:rsidRDefault="00085C4E" w:rsidP="001D553C">
      <w:pPr>
        <w:numPr>
          <w:ilvl w:val="0"/>
          <w:numId w:val="135"/>
        </w:numPr>
        <w:tabs>
          <w:tab w:val="left" w:pos="284"/>
        </w:tabs>
        <w:suppressAutoHyphens w:val="0"/>
        <w:spacing w:line="276" w:lineRule="auto"/>
        <w:ind w:left="0" w:firstLine="0"/>
        <w:jc w:val="both"/>
        <w:textAlignment w:val="baseline"/>
        <w:rPr>
          <w:b/>
          <w:sz w:val="24"/>
          <w:szCs w:val="24"/>
          <w:u w:val="single"/>
        </w:rPr>
      </w:pPr>
      <w:r w:rsidRPr="0081791E">
        <w:rPr>
          <w:sz w:val="24"/>
          <w:szCs w:val="24"/>
        </w:rPr>
        <w:t xml:space="preserve">Wśród formatów powszechnych a </w:t>
      </w:r>
      <w:r w:rsidRPr="0081791E">
        <w:rPr>
          <w:b/>
          <w:sz w:val="24"/>
          <w:szCs w:val="24"/>
        </w:rPr>
        <w:t xml:space="preserve">NIE występujących </w:t>
      </w:r>
      <w:r w:rsidRPr="0081791E">
        <w:rPr>
          <w:sz w:val="24"/>
          <w:szCs w:val="24"/>
        </w:rPr>
        <w:t xml:space="preserve">w rozporządzeniu występują: </w:t>
      </w:r>
      <w:r w:rsidRPr="0081791E">
        <w:rPr>
          <w:sz w:val="24"/>
          <w:szCs w:val="24"/>
        </w:rPr>
        <w:br/>
        <w:t>.</w:t>
      </w:r>
      <w:proofErr w:type="spellStart"/>
      <w:r w:rsidRPr="0081791E">
        <w:rPr>
          <w:sz w:val="24"/>
          <w:szCs w:val="24"/>
        </w:rPr>
        <w:t>rar</w:t>
      </w:r>
      <w:proofErr w:type="spellEnd"/>
      <w:r w:rsidRPr="0081791E">
        <w:rPr>
          <w:sz w:val="24"/>
          <w:szCs w:val="24"/>
        </w:rPr>
        <w:t xml:space="preserve"> .gif .</w:t>
      </w:r>
      <w:proofErr w:type="spellStart"/>
      <w:r w:rsidRPr="0081791E">
        <w:rPr>
          <w:sz w:val="24"/>
          <w:szCs w:val="24"/>
        </w:rPr>
        <w:t>bmp</w:t>
      </w:r>
      <w:proofErr w:type="spellEnd"/>
      <w:r w:rsidRPr="0081791E">
        <w:rPr>
          <w:sz w:val="24"/>
          <w:szCs w:val="24"/>
        </w:rPr>
        <w:t xml:space="preserve"> .</w:t>
      </w:r>
      <w:proofErr w:type="spellStart"/>
      <w:r w:rsidRPr="0081791E">
        <w:rPr>
          <w:sz w:val="24"/>
          <w:szCs w:val="24"/>
        </w:rPr>
        <w:t>numbers</w:t>
      </w:r>
      <w:proofErr w:type="spellEnd"/>
      <w:r w:rsidRPr="0081791E">
        <w:rPr>
          <w:sz w:val="24"/>
          <w:szCs w:val="24"/>
        </w:rPr>
        <w:t xml:space="preserve"> .</w:t>
      </w:r>
      <w:proofErr w:type="spellStart"/>
      <w:r w:rsidRPr="0081791E">
        <w:rPr>
          <w:sz w:val="24"/>
          <w:szCs w:val="24"/>
        </w:rPr>
        <w:t>pages</w:t>
      </w:r>
      <w:proofErr w:type="spellEnd"/>
      <w:r w:rsidRPr="0081791E">
        <w:rPr>
          <w:sz w:val="24"/>
          <w:szCs w:val="24"/>
        </w:rPr>
        <w:t xml:space="preserve">. </w:t>
      </w:r>
    </w:p>
    <w:p w14:paraId="761DCE12" w14:textId="77777777" w:rsidR="00085C4E" w:rsidRPr="0081791E" w:rsidRDefault="00085C4E" w:rsidP="001D553C">
      <w:pPr>
        <w:numPr>
          <w:ilvl w:val="0"/>
          <w:numId w:val="135"/>
        </w:numPr>
        <w:tabs>
          <w:tab w:val="left" w:pos="284"/>
        </w:tabs>
        <w:suppressAutoHyphens w:val="0"/>
        <w:spacing w:line="276" w:lineRule="auto"/>
        <w:ind w:left="0" w:firstLine="0"/>
        <w:jc w:val="both"/>
        <w:textAlignment w:val="baseline"/>
        <w:rPr>
          <w:b/>
          <w:sz w:val="24"/>
          <w:szCs w:val="24"/>
          <w:u w:val="single"/>
        </w:rPr>
      </w:pPr>
      <w:r w:rsidRPr="0081791E">
        <w:rPr>
          <w:sz w:val="24"/>
          <w:szCs w:val="24"/>
        </w:rPr>
        <w:t xml:space="preserve">Zamawiający zwraca uwagę na ograniczenia wielkości plików podpisywanych profilem zaufanym, który wynosi max 10MB, oraz na ograniczenie wielkości plików podpisywanych w aplikacji </w:t>
      </w:r>
      <w:proofErr w:type="spellStart"/>
      <w:r w:rsidRPr="0081791E">
        <w:rPr>
          <w:sz w:val="24"/>
          <w:szCs w:val="24"/>
        </w:rPr>
        <w:t>eDoApp</w:t>
      </w:r>
      <w:proofErr w:type="spellEnd"/>
      <w:r w:rsidRPr="0081791E">
        <w:rPr>
          <w:sz w:val="24"/>
          <w:szCs w:val="24"/>
        </w:rPr>
        <w:t xml:space="preserve"> służącej do składania podpisu osobistego, który wynosi max 5MB.</w:t>
      </w:r>
    </w:p>
    <w:p w14:paraId="70779148" w14:textId="77777777" w:rsidR="00085C4E" w:rsidRPr="0081791E" w:rsidRDefault="00085C4E" w:rsidP="001D553C">
      <w:pPr>
        <w:numPr>
          <w:ilvl w:val="0"/>
          <w:numId w:val="135"/>
        </w:numPr>
        <w:tabs>
          <w:tab w:val="left" w:pos="0"/>
        </w:tabs>
        <w:suppressAutoHyphens w:val="0"/>
        <w:spacing w:line="276" w:lineRule="auto"/>
        <w:ind w:left="0" w:firstLine="0"/>
        <w:jc w:val="both"/>
        <w:textAlignment w:val="baseline"/>
        <w:rPr>
          <w:b/>
          <w:sz w:val="24"/>
          <w:szCs w:val="24"/>
          <w:u w:val="single"/>
        </w:rPr>
      </w:pPr>
      <w:r w:rsidRPr="0081791E">
        <w:rPr>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81791E">
        <w:rPr>
          <w:sz w:val="24"/>
          <w:szCs w:val="24"/>
        </w:rPr>
        <w:t>PAdES</w:t>
      </w:r>
      <w:proofErr w:type="spellEnd"/>
      <w:r w:rsidRPr="0081791E">
        <w:rPr>
          <w:sz w:val="24"/>
          <w:szCs w:val="24"/>
        </w:rPr>
        <w:t>.</w:t>
      </w:r>
    </w:p>
    <w:p w14:paraId="360D6407" w14:textId="77777777" w:rsidR="00085C4E" w:rsidRPr="0081791E" w:rsidRDefault="00085C4E" w:rsidP="001D553C">
      <w:pPr>
        <w:numPr>
          <w:ilvl w:val="0"/>
          <w:numId w:val="135"/>
        </w:numPr>
        <w:tabs>
          <w:tab w:val="left" w:pos="0"/>
        </w:tabs>
        <w:suppressAutoHyphens w:val="0"/>
        <w:spacing w:line="276" w:lineRule="auto"/>
        <w:ind w:left="0" w:firstLine="0"/>
        <w:jc w:val="both"/>
        <w:textAlignment w:val="baseline"/>
        <w:rPr>
          <w:b/>
          <w:sz w:val="24"/>
          <w:szCs w:val="24"/>
          <w:u w:val="single"/>
        </w:rPr>
      </w:pPr>
      <w:r w:rsidRPr="0081791E">
        <w:rPr>
          <w:sz w:val="24"/>
          <w:szCs w:val="24"/>
        </w:rPr>
        <w:lastRenderedPageBreak/>
        <w:t xml:space="preserve">Pliki w innych formatach niż PDF zaleca się opatrzyć zewnętrznym podpisem </w:t>
      </w:r>
      <w:proofErr w:type="spellStart"/>
      <w:r w:rsidRPr="0081791E">
        <w:rPr>
          <w:sz w:val="24"/>
          <w:szCs w:val="24"/>
        </w:rPr>
        <w:t>XAdES</w:t>
      </w:r>
      <w:proofErr w:type="spellEnd"/>
      <w:r w:rsidRPr="0081791E">
        <w:rPr>
          <w:sz w:val="24"/>
          <w:szCs w:val="24"/>
        </w:rPr>
        <w:t>. Wykonawca powinien pamiętać, aby plik z podpisem przekazywać łącznie z dokumentem podpisywanym.</w:t>
      </w:r>
    </w:p>
    <w:p w14:paraId="3AC33789" w14:textId="77777777" w:rsidR="00085C4E" w:rsidRPr="0081791E" w:rsidRDefault="00085C4E" w:rsidP="001D553C">
      <w:pPr>
        <w:numPr>
          <w:ilvl w:val="0"/>
          <w:numId w:val="135"/>
        </w:numPr>
        <w:tabs>
          <w:tab w:val="left" w:pos="0"/>
        </w:tabs>
        <w:suppressAutoHyphens w:val="0"/>
        <w:spacing w:line="276" w:lineRule="auto"/>
        <w:ind w:left="0" w:firstLine="0"/>
        <w:jc w:val="both"/>
        <w:textAlignment w:val="baseline"/>
        <w:rPr>
          <w:b/>
          <w:sz w:val="24"/>
          <w:szCs w:val="24"/>
          <w:u w:val="single"/>
        </w:rPr>
      </w:pPr>
      <w:r w:rsidRPr="0081791E">
        <w:rPr>
          <w:sz w:val="24"/>
          <w:szCs w:val="24"/>
        </w:rPr>
        <w:t>Zamawiający zaleca aby w przypadku podpisywania pliku przez kilka osób, stosować podpisy tego samego rodzaju. Podpisywanie różnymi rodzajami podpisów np. osobistym i kwalifikowanym może doprowadzić do problemów w weryfikacji plików.</w:t>
      </w:r>
    </w:p>
    <w:p w14:paraId="6E36582F" w14:textId="77777777" w:rsidR="00085C4E" w:rsidRPr="0081791E" w:rsidRDefault="00085C4E" w:rsidP="001D553C">
      <w:pPr>
        <w:numPr>
          <w:ilvl w:val="0"/>
          <w:numId w:val="135"/>
        </w:numPr>
        <w:tabs>
          <w:tab w:val="left" w:pos="0"/>
        </w:tabs>
        <w:suppressAutoHyphens w:val="0"/>
        <w:spacing w:line="276" w:lineRule="auto"/>
        <w:ind w:left="0" w:firstLine="0"/>
        <w:jc w:val="both"/>
        <w:textAlignment w:val="baseline"/>
        <w:rPr>
          <w:b/>
          <w:sz w:val="24"/>
          <w:szCs w:val="24"/>
          <w:u w:val="single"/>
        </w:rPr>
      </w:pPr>
      <w:r w:rsidRPr="0081791E">
        <w:rPr>
          <w:sz w:val="24"/>
          <w:szCs w:val="24"/>
        </w:rPr>
        <w:t>Zamawiający zaleca, aby Wykonawca z odpowiednim wyprzedzeniem przetestował możliwość prawidłowego wykorzystania wybranej metody podpisania plików oferty.</w:t>
      </w:r>
    </w:p>
    <w:p w14:paraId="35E205FA" w14:textId="77777777" w:rsidR="00085C4E" w:rsidRPr="0081791E" w:rsidRDefault="00085C4E" w:rsidP="001D553C">
      <w:pPr>
        <w:numPr>
          <w:ilvl w:val="0"/>
          <w:numId w:val="135"/>
        </w:numPr>
        <w:tabs>
          <w:tab w:val="left" w:pos="0"/>
        </w:tabs>
        <w:suppressAutoHyphens w:val="0"/>
        <w:spacing w:line="276" w:lineRule="auto"/>
        <w:ind w:left="0" w:firstLine="0"/>
        <w:jc w:val="both"/>
        <w:textAlignment w:val="baseline"/>
        <w:rPr>
          <w:b/>
          <w:sz w:val="24"/>
          <w:szCs w:val="24"/>
          <w:u w:val="single"/>
        </w:rPr>
      </w:pPr>
      <w:r w:rsidRPr="0081791E">
        <w:rPr>
          <w:sz w:val="24"/>
          <w:szCs w:val="24"/>
        </w:rPr>
        <w:t>Zaleca się, aby komunikacja z wykonawcami odbywała się tylko na Platformie za pośrednictwem formularza “Wyślij wiadomość do zamawiającego”, nie za pośrednictwem adresu email.</w:t>
      </w:r>
    </w:p>
    <w:p w14:paraId="3B0C07E2" w14:textId="77777777" w:rsidR="00085C4E" w:rsidRPr="0081791E" w:rsidRDefault="00085C4E" w:rsidP="001D553C">
      <w:pPr>
        <w:numPr>
          <w:ilvl w:val="0"/>
          <w:numId w:val="135"/>
        </w:numPr>
        <w:tabs>
          <w:tab w:val="left" w:pos="0"/>
        </w:tabs>
        <w:suppressAutoHyphens w:val="0"/>
        <w:spacing w:line="276" w:lineRule="auto"/>
        <w:ind w:left="0" w:firstLine="0"/>
        <w:jc w:val="both"/>
        <w:textAlignment w:val="baseline"/>
        <w:rPr>
          <w:b/>
          <w:sz w:val="24"/>
          <w:szCs w:val="24"/>
          <w:u w:val="single"/>
        </w:rPr>
      </w:pPr>
      <w:r w:rsidRPr="0081791E">
        <w:rPr>
          <w:sz w:val="24"/>
          <w:szCs w:val="24"/>
        </w:rPr>
        <w:t>Osobą składającą ofertę powinna być osoba kontaktowa podawana w dokumentacji.</w:t>
      </w:r>
    </w:p>
    <w:p w14:paraId="57974E8E" w14:textId="77777777" w:rsidR="00085C4E" w:rsidRPr="0081791E" w:rsidRDefault="00085C4E" w:rsidP="001D553C">
      <w:pPr>
        <w:numPr>
          <w:ilvl w:val="0"/>
          <w:numId w:val="135"/>
        </w:numPr>
        <w:tabs>
          <w:tab w:val="left" w:pos="0"/>
        </w:tabs>
        <w:suppressAutoHyphens w:val="0"/>
        <w:spacing w:line="276" w:lineRule="auto"/>
        <w:ind w:left="0" w:firstLine="0"/>
        <w:jc w:val="both"/>
        <w:textAlignment w:val="baseline"/>
        <w:rPr>
          <w:b/>
          <w:sz w:val="24"/>
          <w:szCs w:val="24"/>
          <w:u w:val="single"/>
        </w:rPr>
      </w:pPr>
      <w:r w:rsidRPr="0081791E">
        <w:rPr>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62AD752D" w14:textId="77777777" w:rsidR="00085C4E" w:rsidRPr="0081791E" w:rsidRDefault="00085C4E" w:rsidP="001D553C">
      <w:pPr>
        <w:numPr>
          <w:ilvl w:val="0"/>
          <w:numId w:val="135"/>
        </w:numPr>
        <w:tabs>
          <w:tab w:val="left" w:pos="0"/>
        </w:tabs>
        <w:suppressAutoHyphens w:val="0"/>
        <w:spacing w:line="276" w:lineRule="auto"/>
        <w:ind w:left="0" w:firstLine="0"/>
        <w:jc w:val="both"/>
        <w:textAlignment w:val="baseline"/>
        <w:rPr>
          <w:b/>
          <w:sz w:val="24"/>
          <w:szCs w:val="24"/>
          <w:u w:val="single"/>
        </w:rPr>
      </w:pPr>
      <w:r w:rsidRPr="0081791E">
        <w:rPr>
          <w:sz w:val="24"/>
          <w:szCs w:val="24"/>
        </w:rPr>
        <w:t>Podczas podpisywania plików zaleca się stosowanie algorytmu skrótu SHA2 zamiast SHA1.</w:t>
      </w:r>
    </w:p>
    <w:p w14:paraId="33752626" w14:textId="77777777" w:rsidR="00085C4E" w:rsidRPr="0081791E" w:rsidRDefault="00085C4E" w:rsidP="001D553C">
      <w:pPr>
        <w:numPr>
          <w:ilvl w:val="0"/>
          <w:numId w:val="135"/>
        </w:numPr>
        <w:tabs>
          <w:tab w:val="left" w:pos="0"/>
        </w:tabs>
        <w:suppressAutoHyphens w:val="0"/>
        <w:spacing w:line="276" w:lineRule="auto"/>
        <w:ind w:left="0" w:firstLine="0"/>
        <w:jc w:val="both"/>
        <w:textAlignment w:val="baseline"/>
        <w:rPr>
          <w:b/>
          <w:sz w:val="24"/>
          <w:szCs w:val="24"/>
          <w:u w:val="single"/>
        </w:rPr>
      </w:pPr>
      <w:r w:rsidRPr="0081791E">
        <w:rPr>
          <w:sz w:val="24"/>
          <w:szCs w:val="24"/>
        </w:rPr>
        <w:t>Jeśli wykonawca pakuje dokumenty np. w plik ZIP zalecamy wcześniejsze podpisanie każdego ze skompresowanych plików.</w:t>
      </w:r>
    </w:p>
    <w:p w14:paraId="304561BD" w14:textId="77777777" w:rsidR="00085C4E" w:rsidRPr="0081791E" w:rsidRDefault="00085C4E" w:rsidP="001D553C">
      <w:pPr>
        <w:numPr>
          <w:ilvl w:val="0"/>
          <w:numId w:val="135"/>
        </w:numPr>
        <w:tabs>
          <w:tab w:val="left" w:pos="0"/>
        </w:tabs>
        <w:suppressAutoHyphens w:val="0"/>
        <w:spacing w:line="276" w:lineRule="auto"/>
        <w:ind w:left="0" w:firstLine="0"/>
        <w:jc w:val="both"/>
        <w:textAlignment w:val="baseline"/>
        <w:rPr>
          <w:b/>
          <w:sz w:val="24"/>
          <w:szCs w:val="24"/>
          <w:u w:val="single"/>
        </w:rPr>
      </w:pPr>
      <w:r w:rsidRPr="0081791E">
        <w:rPr>
          <w:sz w:val="24"/>
          <w:szCs w:val="24"/>
        </w:rPr>
        <w:t xml:space="preserve">Zamawiający rekomenduje wykorzystanie podpisu z kwalifikowanym znacznikiem czasu. Zamawiający zaleca aby </w:t>
      </w:r>
      <w:r w:rsidRPr="0081791E">
        <w:rPr>
          <w:sz w:val="24"/>
          <w:szCs w:val="24"/>
          <w:u w:val="single"/>
        </w:rPr>
        <w:t>nie</w:t>
      </w:r>
      <w:r w:rsidRPr="0081791E">
        <w:rPr>
          <w:sz w:val="24"/>
          <w:szCs w:val="24"/>
        </w:rPr>
        <w:t xml:space="preserve"> wprowadzać jakichkolwiek zmian w plikach po podpisaniu ich podpisem kwalifikowanym. Może to skutkować naruszeniem integralności plików co równoważne będzie z koniecznością odrzucenia oferty w postępowaniu.</w:t>
      </w:r>
    </w:p>
    <w:p w14:paraId="3FF4F9F0" w14:textId="77777777" w:rsidR="008D516C" w:rsidRPr="00085C4E" w:rsidRDefault="008D516C" w:rsidP="008D516C">
      <w:pPr>
        <w:tabs>
          <w:tab w:val="left" w:pos="0"/>
        </w:tabs>
        <w:suppressAutoHyphens w:val="0"/>
        <w:spacing w:after="160" w:line="276" w:lineRule="auto"/>
        <w:jc w:val="both"/>
        <w:textAlignment w:val="baseline"/>
        <w:rPr>
          <w:rFonts w:asciiTheme="minorHAnsi" w:hAnsiTheme="minorHAnsi" w:cstheme="minorHAnsi"/>
          <w:b/>
          <w:sz w:val="24"/>
          <w:szCs w:val="24"/>
          <w:u w:val="single"/>
        </w:rPr>
      </w:pPr>
    </w:p>
    <w:p w14:paraId="23E1CF9B" w14:textId="25AED64F" w:rsidR="00396A97" w:rsidRPr="005845CA" w:rsidRDefault="00396A97" w:rsidP="00396A97">
      <w:pPr>
        <w:pStyle w:val="Nagwek1"/>
        <w:numPr>
          <w:ilvl w:val="0"/>
          <w:numId w:val="69"/>
        </w:numPr>
        <w:tabs>
          <w:tab w:val="left" w:pos="793"/>
          <w:tab w:val="left" w:pos="1044"/>
        </w:tabs>
        <w:spacing w:line="276" w:lineRule="auto"/>
        <w:ind w:left="1044" w:right="118" w:hanging="708"/>
        <w:rPr>
          <w:rFonts w:cs="Times New Roman"/>
        </w:rPr>
      </w:pPr>
      <w:r w:rsidRPr="005845CA">
        <w:rPr>
          <w:rFonts w:cs="Times New Roman"/>
          <w:shd w:val="clear" w:color="auto" w:fill="C0C0C0"/>
        </w:rPr>
        <w:t>OPIS</w:t>
      </w:r>
      <w:r w:rsidRPr="005845CA">
        <w:rPr>
          <w:rFonts w:cs="Times New Roman"/>
          <w:spacing w:val="-5"/>
          <w:shd w:val="clear" w:color="auto" w:fill="C0C0C0"/>
        </w:rPr>
        <w:t xml:space="preserve"> </w:t>
      </w:r>
      <w:r w:rsidRPr="005845CA">
        <w:rPr>
          <w:rFonts w:cs="Times New Roman"/>
          <w:shd w:val="clear" w:color="auto" w:fill="C0C0C0"/>
        </w:rPr>
        <w:t>SPOSOBU</w:t>
      </w:r>
      <w:r w:rsidRPr="005845CA">
        <w:rPr>
          <w:rFonts w:cs="Times New Roman"/>
          <w:spacing w:val="-3"/>
          <w:shd w:val="clear" w:color="auto" w:fill="C0C0C0"/>
        </w:rPr>
        <w:t xml:space="preserve"> </w:t>
      </w:r>
      <w:r w:rsidRPr="005845CA">
        <w:rPr>
          <w:rFonts w:cs="Times New Roman"/>
          <w:shd w:val="clear" w:color="auto" w:fill="C0C0C0"/>
        </w:rPr>
        <w:t>PRZYGOTOWANIA</w:t>
      </w:r>
      <w:r w:rsidRPr="005845CA">
        <w:rPr>
          <w:rFonts w:cs="Times New Roman"/>
          <w:spacing w:val="-4"/>
          <w:shd w:val="clear" w:color="auto" w:fill="C0C0C0"/>
        </w:rPr>
        <w:t xml:space="preserve"> </w:t>
      </w:r>
      <w:r w:rsidRPr="005845CA">
        <w:rPr>
          <w:rFonts w:cs="Times New Roman"/>
          <w:shd w:val="clear" w:color="auto" w:fill="C0C0C0"/>
        </w:rPr>
        <w:t>OFERT</w:t>
      </w:r>
      <w:r w:rsidRPr="005845CA">
        <w:rPr>
          <w:rFonts w:cs="Times New Roman"/>
          <w:spacing w:val="-2"/>
          <w:shd w:val="clear" w:color="auto" w:fill="C0C0C0"/>
        </w:rPr>
        <w:t xml:space="preserve"> </w:t>
      </w:r>
      <w:r w:rsidRPr="005845CA">
        <w:rPr>
          <w:rFonts w:cs="Times New Roman"/>
          <w:shd w:val="clear" w:color="auto" w:fill="C0C0C0"/>
        </w:rPr>
        <w:t>ORAZ</w:t>
      </w:r>
      <w:r w:rsidRPr="005845CA">
        <w:rPr>
          <w:rFonts w:cs="Times New Roman"/>
          <w:spacing w:val="-2"/>
          <w:shd w:val="clear" w:color="auto" w:fill="C0C0C0"/>
        </w:rPr>
        <w:t xml:space="preserve"> </w:t>
      </w:r>
      <w:r w:rsidRPr="005845CA">
        <w:rPr>
          <w:rFonts w:cs="Times New Roman"/>
          <w:shd w:val="clear" w:color="auto" w:fill="C0C0C0"/>
        </w:rPr>
        <w:t>DOKUMENTÓW</w:t>
      </w:r>
      <w:r w:rsidRPr="005845CA">
        <w:rPr>
          <w:rFonts w:cs="Times New Roman"/>
          <w:spacing w:val="-4"/>
          <w:shd w:val="clear" w:color="auto" w:fill="C0C0C0"/>
        </w:rPr>
        <w:t xml:space="preserve"> </w:t>
      </w:r>
      <w:r w:rsidRPr="005845CA">
        <w:rPr>
          <w:rFonts w:cs="Times New Roman"/>
          <w:shd w:val="clear" w:color="auto" w:fill="C0C0C0"/>
        </w:rPr>
        <w:t>WYMAGANYCH</w:t>
      </w:r>
      <w:r w:rsidRPr="005845CA">
        <w:rPr>
          <w:rFonts w:cs="Times New Roman"/>
          <w:spacing w:val="-2"/>
          <w:shd w:val="clear" w:color="auto" w:fill="C0C0C0"/>
        </w:rPr>
        <w:t xml:space="preserve"> </w:t>
      </w:r>
      <w:r w:rsidRPr="005845CA">
        <w:rPr>
          <w:rFonts w:cs="Times New Roman"/>
          <w:shd w:val="clear" w:color="auto" w:fill="C0C0C0"/>
        </w:rPr>
        <w:t>PRZEZ</w:t>
      </w:r>
      <w:r w:rsidRPr="005845CA">
        <w:rPr>
          <w:rFonts w:cs="Times New Roman"/>
        </w:rPr>
        <w:t xml:space="preserve"> </w:t>
      </w:r>
      <w:r w:rsidRPr="005845CA">
        <w:rPr>
          <w:rFonts w:cs="Times New Roman"/>
          <w:shd w:val="clear" w:color="auto" w:fill="C0C0C0"/>
        </w:rPr>
        <w:t>ZAMAWIAJĄC</w:t>
      </w:r>
      <w:r w:rsidR="0081791E">
        <w:rPr>
          <w:rFonts w:cs="Times New Roman"/>
          <w:shd w:val="clear" w:color="auto" w:fill="C0C0C0"/>
        </w:rPr>
        <w:t>EGO</w:t>
      </w:r>
      <w:r w:rsidRPr="005845CA">
        <w:rPr>
          <w:rFonts w:cs="Times New Roman"/>
          <w:shd w:val="clear" w:color="auto" w:fill="C0C0C0"/>
        </w:rPr>
        <w:t xml:space="preserve"> W SWZ</w:t>
      </w:r>
    </w:p>
    <w:p w14:paraId="28E6285B" w14:textId="77777777" w:rsidR="00396A97" w:rsidRPr="00396A97" w:rsidRDefault="00396A97" w:rsidP="00396A97">
      <w:pPr>
        <w:pStyle w:val="Tekstpodstawowy"/>
        <w:spacing w:before="44"/>
        <w:rPr>
          <w:b/>
          <w:color w:val="EE0000"/>
          <w:sz w:val="24"/>
          <w:szCs w:val="24"/>
        </w:rPr>
      </w:pPr>
    </w:p>
    <w:p w14:paraId="20A6E3A2" w14:textId="77777777" w:rsidR="00396A97" w:rsidRPr="00E34ADC"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13" w:hanging="284"/>
        <w:contextualSpacing w:val="0"/>
        <w:jc w:val="both"/>
        <w:rPr>
          <w:sz w:val="24"/>
          <w:szCs w:val="24"/>
        </w:rPr>
      </w:pPr>
      <w:r w:rsidRPr="00E34ADC">
        <w:rPr>
          <w:sz w:val="24"/>
          <w:szCs w:val="24"/>
        </w:rPr>
        <w:t xml:space="preserve">Oferta, wniosek oraz przedmiotowe środki dowodowe (jeżeli były wymagane) składane elektronicznie muszą zostać podpisane </w:t>
      </w:r>
      <w:r w:rsidRPr="00E34ADC">
        <w:rPr>
          <w:b/>
          <w:sz w:val="24"/>
          <w:szCs w:val="24"/>
        </w:rPr>
        <w:t xml:space="preserve">elektronicznym kwalifikowanym podpisem </w:t>
      </w:r>
      <w:r w:rsidRPr="00E34ADC">
        <w:rPr>
          <w:sz w:val="24"/>
          <w:szCs w:val="24"/>
        </w:rPr>
        <w:t xml:space="preserve">lub </w:t>
      </w:r>
      <w:r w:rsidRPr="00E34ADC">
        <w:rPr>
          <w:b/>
          <w:sz w:val="24"/>
          <w:szCs w:val="24"/>
        </w:rPr>
        <w:t xml:space="preserve">podpisem zaufanym </w:t>
      </w:r>
      <w:r w:rsidRPr="00E34ADC">
        <w:rPr>
          <w:sz w:val="24"/>
          <w:szCs w:val="24"/>
        </w:rPr>
        <w:t xml:space="preserve">lub </w:t>
      </w:r>
      <w:r w:rsidRPr="00E34ADC">
        <w:rPr>
          <w:b/>
          <w:sz w:val="24"/>
          <w:szCs w:val="24"/>
        </w:rPr>
        <w:t>podpisem osobistym</w:t>
      </w:r>
      <w:r w:rsidRPr="00E34ADC">
        <w:rPr>
          <w:sz w:val="24"/>
          <w:szCs w:val="24"/>
        </w:rPr>
        <w:t xml:space="preserve">. W procesie składania oferty, wniosku w tym przedmiotowych środków dowodowych na platformie, </w:t>
      </w:r>
      <w:r w:rsidRPr="00E34ADC">
        <w:rPr>
          <w:b/>
          <w:sz w:val="24"/>
          <w:szCs w:val="24"/>
        </w:rPr>
        <w:t xml:space="preserve">kwalifikowany podpis elektroniczny </w:t>
      </w:r>
      <w:r w:rsidRPr="00E34ADC">
        <w:rPr>
          <w:sz w:val="24"/>
          <w:szCs w:val="24"/>
        </w:rPr>
        <w:t xml:space="preserve">lub </w:t>
      </w:r>
      <w:r w:rsidRPr="00E34ADC">
        <w:rPr>
          <w:b/>
          <w:sz w:val="24"/>
          <w:szCs w:val="24"/>
        </w:rPr>
        <w:t xml:space="preserve">podpis zaufany </w:t>
      </w:r>
      <w:r w:rsidRPr="00E34ADC">
        <w:rPr>
          <w:sz w:val="24"/>
          <w:szCs w:val="24"/>
        </w:rPr>
        <w:t xml:space="preserve">lub </w:t>
      </w:r>
      <w:r w:rsidRPr="00E34ADC">
        <w:rPr>
          <w:b/>
          <w:sz w:val="24"/>
          <w:szCs w:val="24"/>
        </w:rPr>
        <w:t xml:space="preserve">podpis osobisty </w:t>
      </w:r>
      <w:r w:rsidRPr="00E34ADC">
        <w:rPr>
          <w:sz w:val="24"/>
          <w:szCs w:val="24"/>
        </w:rPr>
        <w:t>Wykonawca składa bezpośrednio</w:t>
      </w:r>
      <w:r w:rsidRPr="00E34ADC">
        <w:rPr>
          <w:spacing w:val="40"/>
          <w:sz w:val="24"/>
          <w:szCs w:val="24"/>
        </w:rPr>
        <w:t xml:space="preserve"> </w:t>
      </w:r>
      <w:r w:rsidRPr="00E34ADC">
        <w:rPr>
          <w:sz w:val="24"/>
          <w:szCs w:val="24"/>
        </w:rPr>
        <w:t>na dokumencie, który następnie przesyła do systemu.</w:t>
      </w:r>
    </w:p>
    <w:p w14:paraId="3D7776A6" w14:textId="77777777" w:rsidR="00396A97" w:rsidRPr="00E34ADC" w:rsidRDefault="00396A97" w:rsidP="00396A97">
      <w:pPr>
        <w:pStyle w:val="Akapitzlist"/>
        <w:widowControl w:val="0"/>
        <w:numPr>
          <w:ilvl w:val="1"/>
          <w:numId w:val="69"/>
        </w:numPr>
        <w:tabs>
          <w:tab w:val="left" w:pos="617"/>
          <w:tab w:val="left" w:pos="619"/>
        </w:tabs>
        <w:suppressAutoHyphens w:val="0"/>
        <w:autoSpaceDE w:val="0"/>
        <w:autoSpaceDN w:val="0"/>
        <w:spacing w:line="276" w:lineRule="auto"/>
        <w:ind w:left="619" w:right="111" w:hanging="284"/>
        <w:contextualSpacing w:val="0"/>
        <w:jc w:val="both"/>
        <w:rPr>
          <w:b/>
          <w:sz w:val="24"/>
          <w:szCs w:val="24"/>
        </w:rPr>
      </w:pPr>
      <w:r w:rsidRPr="00E34ADC">
        <w:rPr>
          <w:sz w:val="24"/>
          <w:szCs w:val="24"/>
        </w:rPr>
        <w:t>Poświadczenia za zgodność z oryginałem dokonuje odpowiednio Wykonawca, podmiot,</w:t>
      </w:r>
      <w:r w:rsidRPr="00E34ADC">
        <w:rPr>
          <w:spacing w:val="40"/>
          <w:sz w:val="24"/>
          <w:szCs w:val="24"/>
        </w:rPr>
        <w:t xml:space="preserve"> </w:t>
      </w:r>
      <w:r w:rsidRPr="00E34ADC">
        <w:rPr>
          <w:sz w:val="24"/>
          <w:szCs w:val="24"/>
        </w:rPr>
        <w:t>na którego zdolnościach lub sytuacji</w:t>
      </w:r>
      <w:r w:rsidRPr="00E34ADC">
        <w:rPr>
          <w:spacing w:val="-1"/>
          <w:sz w:val="24"/>
          <w:szCs w:val="24"/>
        </w:rPr>
        <w:t xml:space="preserve"> </w:t>
      </w:r>
      <w:r w:rsidRPr="00E34ADC">
        <w:rPr>
          <w:sz w:val="24"/>
          <w:szCs w:val="24"/>
        </w:rPr>
        <w:t xml:space="preserve">polega Wykonawca, wykonawcy wspólnie ubiegający się o udzielenie zamówienia publicznego albo podwykonawca, w zakresie dokumentów, które każdego z nich dotyczą. Poprzez oryginał należy rozumieć dokument podpisany </w:t>
      </w:r>
      <w:r w:rsidRPr="00E34ADC">
        <w:rPr>
          <w:b/>
          <w:sz w:val="24"/>
          <w:szCs w:val="24"/>
        </w:rPr>
        <w:t xml:space="preserve">kwalifikowanym podpisem elektronicznym </w:t>
      </w:r>
      <w:r w:rsidRPr="00E34ADC">
        <w:rPr>
          <w:sz w:val="24"/>
          <w:szCs w:val="24"/>
        </w:rPr>
        <w:t xml:space="preserve">lub </w:t>
      </w:r>
      <w:r w:rsidRPr="00E34ADC">
        <w:rPr>
          <w:b/>
          <w:sz w:val="24"/>
          <w:szCs w:val="24"/>
        </w:rPr>
        <w:t xml:space="preserve">podpisem zaufanym </w:t>
      </w:r>
      <w:r w:rsidRPr="00E34ADC">
        <w:rPr>
          <w:sz w:val="24"/>
          <w:szCs w:val="24"/>
        </w:rPr>
        <w:t xml:space="preserve">lub </w:t>
      </w:r>
      <w:r w:rsidRPr="00E34ADC">
        <w:rPr>
          <w:b/>
          <w:sz w:val="24"/>
          <w:szCs w:val="24"/>
        </w:rPr>
        <w:t xml:space="preserve">podpisem osobistym </w:t>
      </w:r>
      <w:r w:rsidRPr="00E34ADC">
        <w:rPr>
          <w:sz w:val="24"/>
          <w:szCs w:val="24"/>
        </w:rPr>
        <w:t xml:space="preserve">przez osobę/osoby upoważnioną/upoważnione. Poświadczenie za zgodność z oryginałem następuje w formie elektronicznej podpisane </w:t>
      </w:r>
      <w:r w:rsidRPr="00E34ADC">
        <w:rPr>
          <w:sz w:val="24"/>
          <w:szCs w:val="24"/>
        </w:rPr>
        <w:lastRenderedPageBreak/>
        <w:t xml:space="preserve">kwalifikowanym podpisem elektronicznym lub podpisem zaufanym lub podpisem osobistym przez osobę/osoby </w:t>
      </w:r>
      <w:r w:rsidRPr="00E34ADC">
        <w:rPr>
          <w:spacing w:val="-2"/>
          <w:sz w:val="24"/>
          <w:szCs w:val="24"/>
        </w:rPr>
        <w:t>upoważnioną/upoważnione.</w:t>
      </w:r>
    </w:p>
    <w:p w14:paraId="2B0F8C02" w14:textId="77777777" w:rsidR="00396A97" w:rsidRPr="00E34ADC" w:rsidRDefault="00396A97" w:rsidP="00396A97">
      <w:pPr>
        <w:pStyle w:val="Akapitzlist"/>
        <w:widowControl w:val="0"/>
        <w:numPr>
          <w:ilvl w:val="1"/>
          <w:numId w:val="69"/>
        </w:numPr>
        <w:tabs>
          <w:tab w:val="left" w:pos="617"/>
        </w:tabs>
        <w:suppressAutoHyphens w:val="0"/>
        <w:autoSpaceDE w:val="0"/>
        <w:autoSpaceDN w:val="0"/>
        <w:spacing w:line="292" w:lineRule="exact"/>
        <w:ind w:left="617" w:hanging="281"/>
        <w:contextualSpacing w:val="0"/>
        <w:jc w:val="both"/>
        <w:rPr>
          <w:sz w:val="24"/>
          <w:szCs w:val="24"/>
        </w:rPr>
      </w:pPr>
      <w:r w:rsidRPr="00E34ADC">
        <w:rPr>
          <w:sz w:val="24"/>
          <w:szCs w:val="24"/>
        </w:rPr>
        <w:t>Oferta</w:t>
      </w:r>
      <w:r w:rsidRPr="00E34ADC">
        <w:rPr>
          <w:spacing w:val="-5"/>
          <w:sz w:val="24"/>
          <w:szCs w:val="24"/>
        </w:rPr>
        <w:t xml:space="preserve"> </w:t>
      </w:r>
      <w:r w:rsidRPr="00E34ADC">
        <w:rPr>
          <w:sz w:val="24"/>
          <w:szCs w:val="24"/>
        </w:rPr>
        <w:t>powinna</w:t>
      </w:r>
      <w:r w:rsidRPr="00E34ADC">
        <w:rPr>
          <w:spacing w:val="-5"/>
          <w:sz w:val="24"/>
          <w:szCs w:val="24"/>
        </w:rPr>
        <w:t xml:space="preserve"> </w:t>
      </w:r>
      <w:r w:rsidRPr="00E34ADC">
        <w:rPr>
          <w:spacing w:val="-4"/>
          <w:sz w:val="24"/>
          <w:szCs w:val="24"/>
        </w:rPr>
        <w:t>być:</w:t>
      </w:r>
    </w:p>
    <w:p w14:paraId="0E7AEA11" w14:textId="77777777" w:rsidR="00396A97" w:rsidRPr="00E34ADC" w:rsidRDefault="00396A97" w:rsidP="00396A97">
      <w:pPr>
        <w:pStyle w:val="Akapitzlist"/>
        <w:widowControl w:val="0"/>
        <w:numPr>
          <w:ilvl w:val="0"/>
          <w:numId w:val="56"/>
        </w:numPr>
        <w:tabs>
          <w:tab w:val="left" w:pos="901"/>
        </w:tabs>
        <w:suppressAutoHyphens w:val="0"/>
        <w:autoSpaceDE w:val="0"/>
        <w:autoSpaceDN w:val="0"/>
        <w:spacing w:before="45"/>
        <w:ind w:left="901" w:hanging="282"/>
        <w:contextualSpacing w:val="0"/>
        <w:jc w:val="both"/>
        <w:rPr>
          <w:sz w:val="24"/>
          <w:szCs w:val="24"/>
        </w:rPr>
      </w:pPr>
      <w:r w:rsidRPr="00E34ADC">
        <w:rPr>
          <w:sz w:val="24"/>
          <w:szCs w:val="24"/>
        </w:rPr>
        <w:t>sporządzona</w:t>
      </w:r>
      <w:r w:rsidRPr="00E34ADC">
        <w:rPr>
          <w:spacing w:val="-8"/>
          <w:sz w:val="24"/>
          <w:szCs w:val="24"/>
        </w:rPr>
        <w:t xml:space="preserve"> </w:t>
      </w:r>
      <w:r w:rsidRPr="00E34ADC">
        <w:rPr>
          <w:sz w:val="24"/>
          <w:szCs w:val="24"/>
        </w:rPr>
        <w:t>na</w:t>
      </w:r>
      <w:r w:rsidRPr="00E34ADC">
        <w:rPr>
          <w:spacing w:val="-5"/>
          <w:sz w:val="24"/>
          <w:szCs w:val="24"/>
        </w:rPr>
        <w:t xml:space="preserve"> </w:t>
      </w:r>
      <w:r w:rsidRPr="00E34ADC">
        <w:rPr>
          <w:sz w:val="24"/>
          <w:szCs w:val="24"/>
        </w:rPr>
        <w:t>podstawie</w:t>
      </w:r>
      <w:r w:rsidRPr="00E34ADC">
        <w:rPr>
          <w:spacing w:val="-3"/>
          <w:sz w:val="24"/>
          <w:szCs w:val="24"/>
        </w:rPr>
        <w:t xml:space="preserve"> </w:t>
      </w:r>
      <w:r w:rsidRPr="00E34ADC">
        <w:rPr>
          <w:sz w:val="24"/>
          <w:szCs w:val="24"/>
        </w:rPr>
        <w:t>załączników</w:t>
      </w:r>
      <w:r w:rsidRPr="00E34ADC">
        <w:rPr>
          <w:spacing w:val="-3"/>
          <w:sz w:val="24"/>
          <w:szCs w:val="24"/>
        </w:rPr>
        <w:t xml:space="preserve"> </w:t>
      </w:r>
      <w:r w:rsidRPr="00E34ADC">
        <w:rPr>
          <w:sz w:val="24"/>
          <w:szCs w:val="24"/>
        </w:rPr>
        <w:t>niniejszej</w:t>
      </w:r>
      <w:r w:rsidRPr="00E34ADC">
        <w:rPr>
          <w:spacing w:val="-5"/>
          <w:sz w:val="24"/>
          <w:szCs w:val="24"/>
        </w:rPr>
        <w:t xml:space="preserve"> </w:t>
      </w:r>
      <w:r w:rsidRPr="00E34ADC">
        <w:rPr>
          <w:sz w:val="24"/>
          <w:szCs w:val="24"/>
        </w:rPr>
        <w:t>SWZ</w:t>
      </w:r>
      <w:r w:rsidRPr="00E34ADC">
        <w:rPr>
          <w:spacing w:val="-3"/>
          <w:sz w:val="24"/>
          <w:szCs w:val="24"/>
        </w:rPr>
        <w:t xml:space="preserve"> </w:t>
      </w:r>
      <w:r w:rsidRPr="00E34ADC">
        <w:rPr>
          <w:sz w:val="24"/>
          <w:szCs w:val="24"/>
        </w:rPr>
        <w:t>w</w:t>
      </w:r>
      <w:r w:rsidRPr="00E34ADC">
        <w:rPr>
          <w:spacing w:val="-4"/>
          <w:sz w:val="24"/>
          <w:szCs w:val="24"/>
        </w:rPr>
        <w:t xml:space="preserve"> </w:t>
      </w:r>
      <w:r w:rsidRPr="00E34ADC">
        <w:rPr>
          <w:sz w:val="24"/>
          <w:szCs w:val="24"/>
        </w:rPr>
        <w:t>języku</w:t>
      </w:r>
      <w:r w:rsidRPr="00E34ADC">
        <w:rPr>
          <w:spacing w:val="-4"/>
          <w:sz w:val="24"/>
          <w:szCs w:val="24"/>
        </w:rPr>
        <w:t xml:space="preserve"> </w:t>
      </w:r>
      <w:r w:rsidRPr="00E34ADC">
        <w:rPr>
          <w:spacing w:val="-2"/>
          <w:sz w:val="24"/>
          <w:szCs w:val="24"/>
        </w:rPr>
        <w:t>polskim,</w:t>
      </w:r>
    </w:p>
    <w:p w14:paraId="1C7250A4" w14:textId="77777777" w:rsidR="00396A97" w:rsidRPr="00E34ADC" w:rsidRDefault="00396A97" w:rsidP="00396A97">
      <w:pPr>
        <w:pStyle w:val="Akapitzlist"/>
        <w:widowControl w:val="0"/>
        <w:numPr>
          <w:ilvl w:val="0"/>
          <w:numId w:val="56"/>
        </w:numPr>
        <w:tabs>
          <w:tab w:val="left" w:pos="901"/>
        </w:tabs>
        <w:suppressAutoHyphens w:val="0"/>
        <w:autoSpaceDE w:val="0"/>
        <w:autoSpaceDN w:val="0"/>
        <w:spacing w:before="43"/>
        <w:ind w:left="901" w:hanging="282"/>
        <w:contextualSpacing w:val="0"/>
        <w:jc w:val="both"/>
        <w:rPr>
          <w:sz w:val="24"/>
          <w:szCs w:val="24"/>
        </w:rPr>
      </w:pPr>
      <w:r w:rsidRPr="00E34ADC">
        <w:rPr>
          <w:sz w:val="24"/>
          <w:szCs w:val="24"/>
        </w:rPr>
        <w:t>złożona</w:t>
      </w:r>
      <w:r w:rsidRPr="00E34ADC">
        <w:rPr>
          <w:spacing w:val="69"/>
          <w:w w:val="150"/>
          <w:sz w:val="24"/>
          <w:szCs w:val="24"/>
        </w:rPr>
        <w:t xml:space="preserve"> </w:t>
      </w:r>
      <w:r w:rsidRPr="00E34ADC">
        <w:rPr>
          <w:sz w:val="24"/>
          <w:szCs w:val="24"/>
        </w:rPr>
        <w:t>przy</w:t>
      </w:r>
      <w:r w:rsidRPr="00E34ADC">
        <w:rPr>
          <w:spacing w:val="71"/>
          <w:w w:val="150"/>
          <w:sz w:val="24"/>
          <w:szCs w:val="24"/>
        </w:rPr>
        <w:t xml:space="preserve"> </w:t>
      </w:r>
      <w:r w:rsidRPr="00E34ADC">
        <w:rPr>
          <w:sz w:val="24"/>
          <w:szCs w:val="24"/>
        </w:rPr>
        <w:t>użyciu</w:t>
      </w:r>
      <w:r w:rsidRPr="00E34ADC">
        <w:rPr>
          <w:spacing w:val="72"/>
          <w:w w:val="150"/>
          <w:sz w:val="24"/>
          <w:szCs w:val="24"/>
        </w:rPr>
        <w:t xml:space="preserve"> </w:t>
      </w:r>
      <w:r w:rsidRPr="00E34ADC">
        <w:rPr>
          <w:sz w:val="24"/>
          <w:szCs w:val="24"/>
        </w:rPr>
        <w:t>środków</w:t>
      </w:r>
      <w:r w:rsidRPr="00E34ADC">
        <w:rPr>
          <w:spacing w:val="70"/>
          <w:w w:val="150"/>
          <w:sz w:val="24"/>
          <w:szCs w:val="24"/>
        </w:rPr>
        <w:t xml:space="preserve"> </w:t>
      </w:r>
      <w:r w:rsidRPr="00E34ADC">
        <w:rPr>
          <w:sz w:val="24"/>
          <w:szCs w:val="24"/>
        </w:rPr>
        <w:t>komunikacji</w:t>
      </w:r>
      <w:r w:rsidRPr="00E34ADC">
        <w:rPr>
          <w:spacing w:val="72"/>
          <w:w w:val="150"/>
          <w:sz w:val="24"/>
          <w:szCs w:val="24"/>
        </w:rPr>
        <w:t xml:space="preserve"> </w:t>
      </w:r>
      <w:r w:rsidRPr="00E34ADC">
        <w:rPr>
          <w:sz w:val="24"/>
          <w:szCs w:val="24"/>
        </w:rPr>
        <w:t>elektronicznej</w:t>
      </w:r>
      <w:r w:rsidRPr="00E34ADC">
        <w:rPr>
          <w:spacing w:val="70"/>
          <w:w w:val="150"/>
          <w:sz w:val="24"/>
          <w:szCs w:val="24"/>
        </w:rPr>
        <w:t xml:space="preserve"> </w:t>
      </w:r>
      <w:r w:rsidRPr="00E34ADC">
        <w:rPr>
          <w:sz w:val="24"/>
          <w:szCs w:val="24"/>
        </w:rPr>
        <w:t>tzn.</w:t>
      </w:r>
      <w:r w:rsidRPr="00E34ADC">
        <w:rPr>
          <w:spacing w:val="70"/>
          <w:w w:val="150"/>
          <w:sz w:val="24"/>
          <w:szCs w:val="24"/>
        </w:rPr>
        <w:t xml:space="preserve"> </w:t>
      </w:r>
      <w:r w:rsidRPr="00E34ADC">
        <w:rPr>
          <w:sz w:val="24"/>
          <w:szCs w:val="24"/>
        </w:rPr>
        <w:t>za</w:t>
      </w:r>
      <w:r w:rsidRPr="00E34ADC">
        <w:rPr>
          <w:spacing w:val="71"/>
          <w:w w:val="150"/>
          <w:sz w:val="24"/>
          <w:szCs w:val="24"/>
        </w:rPr>
        <w:t xml:space="preserve"> </w:t>
      </w:r>
      <w:r w:rsidRPr="00E34ADC">
        <w:rPr>
          <w:spacing w:val="-2"/>
          <w:sz w:val="24"/>
          <w:szCs w:val="24"/>
        </w:rPr>
        <w:t>pośrednictwem</w:t>
      </w:r>
    </w:p>
    <w:p w14:paraId="688C5B79" w14:textId="77777777" w:rsidR="00396A97" w:rsidRPr="00E34ADC" w:rsidRDefault="00396A97" w:rsidP="00396A97">
      <w:pPr>
        <w:spacing w:before="46"/>
        <w:ind w:left="902"/>
        <w:rPr>
          <w:sz w:val="24"/>
          <w:szCs w:val="24"/>
        </w:rPr>
      </w:pPr>
      <w:hyperlink r:id="rId22">
        <w:r w:rsidRPr="00E34ADC">
          <w:rPr>
            <w:spacing w:val="-2"/>
            <w:sz w:val="24"/>
            <w:szCs w:val="24"/>
            <w:u w:val="single" w:color="0000FF"/>
          </w:rPr>
          <w:t>https://platformazakupowa.pl/</w:t>
        </w:r>
        <w:r w:rsidRPr="00E34ADC">
          <w:rPr>
            <w:spacing w:val="-2"/>
            <w:sz w:val="24"/>
            <w:szCs w:val="24"/>
          </w:rPr>
          <w:t>,</w:t>
        </w:r>
      </w:hyperlink>
    </w:p>
    <w:p w14:paraId="6B9E1E20" w14:textId="77777777" w:rsidR="00396A97" w:rsidRPr="00E34ADC" w:rsidRDefault="00396A97" w:rsidP="00396A97">
      <w:pPr>
        <w:pStyle w:val="Akapitzlist"/>
        <w:widowControl w:val="0"/>
        <w:numPr>
          <w:ilvl w:val="0"/>
          <w:numId w:val="56"/>
        </w:numPr>
        <w:tabs>
          <w:tab w:val="left" w:pos="901"/>
        </w:tabs>
        <w:suppressAutoHyphens w:val="0"/>
        <w:autoSpaceDE w:val="0"/>
        <w:autoSpaceDN w:val="0"/>
        <w:spacing w:before="43"/>
        <w:ind w:left="901" w:hanging="282"/>
        <w:contextualSpacing w:val="0"/>
        <w:jc w:val="both"/>
        <w:rPr>
          <w:sz w:val="24"/>
          <w:szCs w:val="24"/>
        </w:rPr>
      </w:pPr>
      <w:r w:rsidRPr="00E34ADC">
        <w:rPr>
          <w:sz w:val="24"/>
          <w:szCs w:val="24"/>
        </w:rPr>
        <w:t>podpisana</w:t>
      </w:r>
      <w:r w:rsidRPr="00E34ADC">
        <w:rPr>
          <w:spacing w:val="48"/>
          <w:sz w:val="24"/>
          <w:szCs w:val="24"/>
        </w:rPr>
        <w:t xml:space="preserve"> </w:t>
      </w:r>
      <w:hyperlink r:id="rId23">
        <w:r w:rsidRPr="00E34ADC">
          <w:rPr>
            <w:b/>
            <w:sz w:val="24"/>
            <w:szCs w:val="24"/>
            <w:u w:val="single" w:color="1154CC"/>
          </w:rPr>
          <w:t>kwalifikowanym</w:t>
        </w:r>
        <w:r w:rsidRPr="00E34ADC">
          <w:rPr>
            <w:b/>
            <w:spacing w:val="47"/>
            <w:sz w:val="24"/>
            <w:szCs w:val="24"/>
            <w:u w:val="single" w:color="1154CC"/>
          </w:rPr>
          <w:t xml:space="preserve"> </w:t>
        </w:r>
        <w:r w:rsidRPr="00E34ADC">
          <w:rPr>
            <w:b/>
            <w:sz w:val="24"/>
            <w:szCs w:val="24"/>
            <w:u w:val="single" w:color="1154CC"/>
          </w:rPr>
          <w:t>podpisem</w:t>
        </w:r>
        <w:r w:rsidRPr="00E34ADC">
          <w:rPr>
            <w:b/>
            <w:spacing w:val="46"/>
            <w:sz w:val="24"/>
            <w:szCs w:val="24"/>
            <w:u w:val="single" w:color="1154CC"/>
          </w:rPr>
          <w:t xml:space="preserve"> </w:t>
        </w:r>
        <w:r w:rsidRPr="00E34ADC">
          <w:rPr>
            <w:b/>
            <w:sz w:val="24"/>
            <w:szCs w:val="24"/>
            <w:u w:val="single" w:color="1154CC"/>
          </w:rPr>
          <w:t>elektronicznym</w:t>
        </w:r>
      </w:hyperlink>
      <w:r w:rsidRPr="00E34ADC">
        <w:rPr>
          <w:b/>
          <w:spacing w:val="51"/>
          <w:sz w:val="24"/>
          <w:szCs w:val="24"/>
        </w:rPr>
        <w:t xml:space="preserve"> </w:t>
      </w:r>
      <w:r w:rsidRPr="00E34ADC">
        <w:rPr>
          <w:sz w:val="24"/>
          <w:szCs w:val="24"/>
        </w:rPr>
        <w:t>lub</w:t>
      </w:r>
      <w:r w:rsidRPr="00E34ADC">
        <w:rPr>
          <w:spacing w:val="50"/>
          <w:sz w:val="24"/>
          <w:szCs w:val="24"/>
        </w:rPr>
        <w:t xml:space="preserve"> </w:t>
      </w:r>
      <w:hyperlink r:id="rId24">
        <w:r w:rsidRPr="00E34ADC">
          <w:rPr>
            <w:b/>
            <w:sz w:val="24"/>
            <w:szCs w:val="24"/>
            <w:u w:val="single" w:color="1154CC"/>
          </w:rPr>
          <w:t>podpisem</w:t>
        </w:r>
        <w:r w:rsidRPr="00E34ADC">
          <w:rPr>
            <w:b/>
            <w:spacing w:val="45"/>
            <w:sz w:val="24"/>
            <w:szCs w:val="24"/>
            <w:u w:val="single" w:color="1154CC"/>
          </w:rPr>
          <w:t xml:space="preserve"> </w:t>
        </w:r>
        <w:r w:rsidRPr="00E34ADC">
          <w:rPr>
            <w:b/>
            <w:sz w:val="24"/>
            <w:szCs w:val="24"/>
            <w:u w:val="single" w:color="1154CC"/>
          </w:rPr>
          <w:t>zaufanym</w:t>
        </w:r>
      </w:hyperlink>
      <w:r w:rsidRPr="00E34ADC">
        <w:rPr>
          <w:b/>
          <w:spacing w:val="49"/>
          <w:sz w:val="24"/>
          <w:szCs w:val="24"/>
        </w:rPr>
        <w:t xml:space="preserve"> </w:t>
      </w:r>
      <w:r w:rsidRPr="00E34ADC">
        <w:rPr>
          <w:spacing w:val="-5"/>
          <w:sz w:val="24"/>
          <w:szCs w:val="24"/>
        </w:rPr>
        <w:t>lub</w:t>
      </w:r>
    </w:p>
    <w:p w14:paraId="2BF6A46B" w14:textId="77777777" w:rsidR="00396A97" w:rsidRPr="00E34ADC" w:rsidRDefault="00396A97" w:rsidP="00396A97">
      <w:pPr>
        <w:spacing w:before="43"/>
        <w:ind w:left="902"/>
        <w:rPr>
          <w:sz w:val="24"/>
          <w:szCs w:val="24"/>
        </w:rPr>
      </w:pPr>
      <w:hyperlink r:id="rId25">
        <w:r w:rsidRPr="00E34ADC">
          <w:rPr>
            <w:b/>
            <w:bCs/>
            <w:sz w:val="24"/>
            <w:szCs w:val="24"/>
            <w:u w:val="single" w:color="1154CC"/>
          </w:rPr>
          <w:t>podpisem</w:t>
        </w:r>
        <w:r w:rsidRPr="00E34ADC">
          <w:rPr>
            <w:b/>
            <w:bCs/>
            <w:spacing w:val="-7"/>
            <w:sz w:val="24"/>
            <w:szCs w:val="24"/>
            <w:u w:val="single" w:color="1154CC"/>
          </w:rPr>
          <w:t xml:space="preserve"> </w:t>
        </w:r>
        <w:r w:rsidRPr="00E34ADC">
          <w:rPr>
            <w:b/>
            <w:bCs/>
            <w:sz w:val="24"/>
            <w:szCs w:val="24"/>
            <w:u w:val="single" w:color="1154CC"/>
          </w:rPr>
          <w:t>osobistym</w:t>
        </w:r>
      </w:hyperlink>
      <w:r w:rsidRPr="00E34ADC">
        <w:rPr>
          <w:b/>
          <w:spacing w:val="-3"/>
          <w:sz w:val="24"/>
          <w:szCs w:val="24"/>
        </w:rPr>
        <w:t xml:space="preserve"> </w:t>
      </w:r>
      <w:r w:rsidRPr="00E34ADC">
        <w:rPr>
          <w:sz w:val="24"/>
          <w:szCs w:val="24"/>
        </w:rPr>
        <w:t>przez</w:t>
      </w:r>
      <w:r w:rsidRPr="00E34ADC">
        <w:rPr>
          <w:spacing w:val="-2"/>
          <w:sz w:val="24"/>
          <w:szCs w:val="24"/>
        </w:rPr>
        <w:t xml:space="preserve"> </w:t>
      </w:r>
      <w:r w:rsidRPr="00E34ADC">
        <w:rPr>
          <w:sz w:val="24"/>
          <w:szCs w:val="24"/>
        </w:rPr>
        <w:t>osobę/osoby</w:t>
      </w:r>
      <w:r w:rsidRPr="00E34ADC">
        <w:rPr>
          <w:spacing w:val="-6"/>
          <w:sz w:val="24"/>
          <w:szCs w:val="24"/>
        </w:rPr>
        <w:t xml:space="preserve"> </w:t>
      </w:r>
      <w:r w:rsidRPr="00E34ADC">
        <w:rPr>
          <w:spacing w:val="-2"/>
          <w:sz w:val="24"/>
          <w:szCs w:val="24"/>
        </w:rPr>
        <w:t>upoważnioną/upoważnione.</w:t>
      </w:r>
    </w:p>
    <w:p w14:paraId="300E5AD7" w14:textId="77777777" w:rsidR="00396A97" w:rsidRPr="00396A97" w:rsidRDefault="00396A97" w:rsidP="00396A97">
      <w:pPr>
        <w:pStyle w:val="Akapitzlist"/>
        <w:widowControl w:val="0"/>
        <w:numPr>
          <w:ilvl w:val="1"/>
          <w:numId w:val="69"/>
        </w:numPr>
        <w:tabs>
          <w:tab w:val="left" w:pos="616"/>
          <w:tab w:val="left" w:pos="619"/>
        </w:tabs>
        <w:suppressAutoHyphens w:val="0"/>
        <w:autoSpaceDE w:val="0"/>
        <w:autoSpaceDN w:val="0"/>
        <w:spacing w:before="45" w:line="276" w:lineRule="auto"/>
        <w:ind w:left="619" w:right="120" w:hanging="284"/>
        <w:contextualSpacing w:val="0"/>
        <w:jc w:val="both"/>
        <w:rPr>
          <w:color w:val="EE0000"/>
          <w:sz w:val="24"/>
          <w:szCs w:val="24"/>
        </w:rPr>
      </w:pPr>
      <w:r w:rsidRPr="00E34ADC">
        <w:rPr>
          <w:sz w:val="24"/>
          <w:szCs w:val="24"/>
        </w:rPr>
        <w:t>Podpisy kwalifikowane wykorzystywane przez Wykonawców do podpisywania wszelkich plików muszą spełniać “Rozporządzenie Parlamentu Europejskiego i Rady w sprawie identyfikacji</w:t>
      </w:r>
      <w:r w:rsidRPr="00E34ADC">
        <w:rPr>
          <w:spacing w:val="-1"/>
          <w:sz w:val="24"/>
          <w:szCs w:val="24"/>
        </w:rPr>
        <w:t xml:space="preserve"> </w:t>
      </w:r>
      <w:r w:rsidRPr="00E34ADC">
        <w:rPr>
          <w:sz w:val="24"/>
          <w:szCs w:val="24"/>
        </w:rPr>
        <w:t>elektronicznej i usług</w:t>
      </w:r>
      <w:r w:rsidRPr="00E34ADC">
        <w:rPr>
          <w:spacing w:val="-1"/>
          <w:sz w:val="24"/>
          <w:szCs w:val="24"/>
        </w:rPr>
        <w:t xml:space="preserve"> </w:t>
      </w:r>
      <w:r w:rsidRPr="00E34ADC">
        <w:rPr>
          <w:sz w:val="24"/>
          <w:szCs w:val="24"/>
        </w:rPr>
        <w:t>zaufania w</w:t>
      </w:r>
      <w:r w:rsidRPr="00E34ADC">
        <w:rPr>
          <w:spacing w:val="-2"/>
          <w:sz w:val="24"/>
          <w:szCs w:val="24"/>
        </w:rPr>
        <w:t xml:space="preserve"> </w:t>
      </w:r>
      <w:r w:rsidRPr="00E34ADC">
        <w:rPr>
          <w:sz w:val="24"/>
          <w:szCs w:val="24"/>
        </w:rPr>
        <w:t>odniesieniu</w:t>
      </w:r>
      <w:r w:rsidRPr="00E34ADC">
        <w:rPr>
          <w:spacing w:val="-2"/>
          <w:sz w:val="24"/>
          <w:szCs w:val="24"/>
        </w:rPr>
        <w:t xml:space="preserve"> </w:t>
      </w:r>
      <w:r w:rsidRPr="00E34ADC">
        <w:rPr>
          <w:sz w:val="24"/>
          <w:szCs w:val="24"/>
        </w:rPr>
        <w:t>do</w:t>
      </w:r>
      <w:r w:rsidRPr="00E34ADC">
        <w:rPr>
          <w:spacing w:val="-2"/>
          <w:sz w:val="24"/>
          <w:szCs w:val="24"/>
        </w:rPr>
        <w:t xml:space="preserve"> </w:t>
      </w:r>
      <w:r w:rsidRPr="00E34ADC">
        <w:rPr>
          <w:sz w:val="24"/>
          <w:szCs w:val="24"/>
        </w:rPr>
        <w:t>transakcji elektronicznych na rynku wewnętrznym (</w:t>
      </w:r>
      <w:proofErr w:type="spellStart"/>
      <w:r w:rsidRPr="00E34ADC">
        <w:rPr>
          <w:sz w:val="24"/>
          <w:szCs w:val="24"/>
        </w:rPr>
        <w:t>eIDAS</w:t>
      </w:r>
      <w:proofErr w:type="spellEnd"/>
      <w:r w:rsidRPr="00E34ADC">
        <w:rPr>
          <w:sz w:val="24"/>
          <w:szCs w:val="24"/>
        </w:rPr>
        <w:t>) (UE) nr 910/2014 - od 1 lipca 2016 roku”.</w:t>
      </w:r>
    </w:p>
    <w:p w14:paraId="31BFA5E6" w14:textId="77777777" w:rsidR="00396A97" w:rsidRPr="00E34ADC"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22" w:hanging="284"/>
        <w:contextualSpacing w:val="0"/>
        <w:jc w:val="both"/>
        <w:rPr>
          <w:sz w:val="24"/>
          <w:szCs w:val="24"/>
        </w:rPr>
      </w:pPr>
      <w:r w:rsidRPr="00E34ADC">
        <w:rPr>
          <w:sz w:val="24"/>
          <w:szCs w:val="24"/>
        </w:rPr>
        <w:t xml:space="preserve">W przypadku wykorzystania formatu podpisu </w:t>
      </w:r>
      <w:proofErr w:type="spellStart"/>
      <w:r w:rsidRPr="00E34ADC">
        <w:rPr>
          <w:sz w:val="24"/>
          <w:szCs w:val="24"/>
        </w:rPr>
        <w:t>XAdES</w:t>
      </w:r>
      <w:proofErr w:type="spellEnd"/>
      <w:r w:rsidRPr="00E34ADC">
        <w:rPr>
          <w:sz w:val="24"/>
          <w:szCs w:val="24"/>
        </w:rPr>
        <w:t xml:space="preserve"> zewnętrzny. Zamawiający wymaga dołączenia odpowiedniej ilości plików tj. podpisywanych plików z danymi oraz plików </w:t>
      </w:r>
      <w:proofErr w:type="spellStart"/>
      <w:r w:rsidRPr="00E34ADC">
        <w:rPr>
          <w:spacing w:val="-2"/>
          <w:sz w:val="24"/>
          <w:szCs w:val="24"/>
        </w:rPr>
        <w:t>XAdES</w:t>
      </w:r>
      <w:proofErr w:type="spellEnd"/>
      <w:r w:rsidRPr="00E34ADC">
        <w:rPr>
          <w:spacing w:val="-2"/>
          <w:sz w:val="24"/>
          <w:szCs w:val="24"/>
        </w:rPr>
        <w:t>.</w:t>
      </w:r>
    </w:p>
    <w:p w14:paraId="204C4073" w14:textId="77777777" w:rsidR="00396A97" w:rsidRPr="00E34ADC" w:rsidRDefault="00396A97" w:rsidP="00396A97">
      <w:pPr>
        <w:pStyle w:val="Akapitzlist"/>
        <w:widowControl w:val="0"/>
        <w:numPr>
          <w:ilvl w:val="1"/>
          <w:numId w:val="69"/>
        </w:numPr>
        <w:tabs>
          <w:tab w:val="left" w:pos="616"/>
          <w:tab w:val="left" w:pos="619"/>
        </w:tabs>
        <w:suppressAutoHyphens w:val="0"/>
        <w:autoSpaceDE w:val="0"/>
        <w:autoSpaceDN w:val="0"/>
        <w:spacing w:before="37" w:line="276" w:lineRule="auto"/>
        <w:ind w:left="619" w:right="114" w:hanging="284"/>
        <w:contextualSpacing w:val="0"/>
        <w:jc w:val="both"/>
        <w:rPr>
          <w:sz w:val="24"/>
          <w:szCs w:val="24"/>
        </w:rPr>
      </w:pPr>
      <w:r w:rsidRPr="00E34ADC">
        <w:rPr>
          <w:sz w:val="24"/>
          <w:szCs w:val="24"/>
        </w:rPr>
        <w:t xml:space="preserve">Zgodnie z art. 18 ust. 3 ustawy </w:t>
      </w:r>
      <w:proofErr w:type="spellStart"/>
      <w:r w:rsidRPr="00E34ADC">
        <w:rPr>
          <w:sz w:val="24"/>
          <w:szCs w:val="24"/>
        </w:rPr>
        <w:t>Pzp</w:t>
      </w:r>
      <w:proofErr w:type="spellEnd"/>
      <w:r w:rsidRPr="00E34ADC">
        <w:rPr>
          <w:sz w:val="24"/>
          <w:szCs w:val="24"/>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85131BA" w14:textId="77777777" w:rsidR="00396A97" w:rsidRPr="00E34ADC" w:rsidRDefault="00396A97" w:rsidP="00396A97">
      <w:pPr>
        <w:pStyle w:val="Akapitzlist"/>
        <w:widowControl w:val="0"/>
        <w:numPr>
          <w:ilvl w:val="1"/>
          <w:numId w:val="69"/>
        </w:numPr>
        <w:tabs>
          <w:tab w:val="left" w:pos="616"/>
          <w:tab w:val="left" w:pos="619"/>
        </w:tabs>
        <w:suppressAutoHyphens w:val="0"/>
        <w:autoSpaceDE w:val="0"/>
        <w:autoSpaceDN w:val="0"/>
        <w:spacing w:before="1" w:line="276" w:lineRule="auto"/>
        <w:ind w:left="619" w:right="115" w:hanging="284"/>
        <w:contextualSpacing w:val="0"/>
        <w:jc w:val="both"/>
        <w:rPr>
          <w:sz w:val="24"/>
          <w:szCs w:val="24"/>
        </w:rPr>
      </w:pPr>
      <w:r w:rsidRPr="00E34ADC">
        <w:rPr>
          <w:sz w:val="24"/>
          <w:szCs w:val="24"/>
        </w:rPr>
        <w:t xml:space="preserve">Wykonawca, za pośrednictwem </w:t>
      </w:r>
      <w:hyperlink r:id="rId26">
        <w:r w:rsidRPr="00E34ADC">
          <w:rPr>
            <w:sz w:val="24"/>
            <w:szCs w:val="24"/>
            <w:u w:val="single" w:color="0000FF"/>
          </w:rPr>
          <w:t>https://platformazakupowa.pl/</w:t>
        </w:r>
      </w:hyperlink>
      <w:r w:rsidRPr="00E34ADC">
        <w:rPr>
          <w:sz w:val="24"/>
          <w:szCs w:val="24"/>
        </w:rPr>
        <w:t xml:space="preserve"> może przed upływem terminu do składania ofert zmienić lub wycofać ofertę. Sposób dokonywania zmiany lub wycofania oferty zamieszczono w instrukcji zamieszczonej na stronie internetowej pod </w:t>
      </w:r>
      <w:r w:rsidRPr="00E34ADC">
        <w:rPr>
          <w:spacing w:val="-2"/>
          <w:sz w:val="24"/>
          <w:szCs w:val="24"/>
        </w:rPr>
        <w:t>adresem:</w:t>
      </w:r>
    </w:p>
    <w:p w14:paraId="4DED7E04" w14:textId="77777777" w:rsidR="00396A97" w:rsidRPr="00E34ADC" w:rsidRDefault="00396A97" w:rsidP="00396A97">
      <w:pPr>
        <w:spacing w:before="1"/>
        <w:ind w:left="610"/>
        <w:rPr>
          <w:sz w:val="24"/>
          <w:szCs w:val="24"/>
        </w:rPr>
      </w:pPr>
      <w:hyperlink r:id="rId27">
        <w:r w:rsidRPr="00E34ADC">
          <w:rPr>
            <w:spacing w:val="-2"/>
            <w:sz w:val="24"/>
            <w:szCs w:val="24"/>
            <w:u w:val="single" w:color="0000FF"/>
          </w:rPr>
          <w:t>https://platformazakupowa.pl/strona/45-instrukcje</w:t>
        </w:r>
        <w:r w:rsidRPr="00E34ADC">
          <w:rPr>
            <w:spacing w:val="-2"/>
            <w:sz w:val="24"/>
            <w:szCs w:val="24"/>
          </w:rPr>
          <w:t>.</w:t>
        </w:r>
      </w:hyperlink>
    </w:p>
    <w:p w14:paraId="7817468F" w14:textId="5C5B16E7" w:rsidR="00396A97" w:rsidRPr="00E34ADC" w:rsidRDefault="00396A97" w:rsidP="00E34ADC">
      <w:pPr>
        <w:pStyle w:val="Akapitzlist"/>
        <w:widowControl w:val="0"/>
        <w:numPr>
          <w:ilvl w:val="1"/>
          <w:numId w:val="69"/>
        </w:numPr>
        <w:tabs>
          <w:tab w:val="left" w:pos="618"/>
        </w:tabs>
        <w:suppressAutoHyphens w:val="0"/>
        <w:autoSpaceDE w:val="0"/>
        <w:autoSpaceDN w:val="0"/>
        <w:spacing w:before="39"/>
        <w:ind w:left="618" w:hanging="282"/>
        <w:contextualSpacing w:val="0"/>
        <w:jc w:val="both"/>
        <w:rPr>
          <w:sz w:val="24"/>
          <w:szCs w:val="24"/>
        </w:rPr>
      </w:pPr>
      <w:r w:rsidRPr="00E34ADC">
        <w:rPr>
          <w:sz w:val="24"/>
          <w:szCs w:val="24"/>
        </w:rPr>
        <w:t>Każdy</w:t>
      </w:r>
      <w:r w:rsidRPr="00E34ADC">
        <w:rPr>
          <w:spacing w:val="21"/>
          <w:sz w:val="24"/>
          <w:szCs w:val="24"/>
        </w:rPr>
        <w:t xml:space="preserve"> </w:t>
      </w:r>
      <w:r w:rsidRPr="00E34ADC">
        <w:rPr>
          <w:sz w:val="24"/>
          <w:szCs w:val="24"/>
        </w:rPr>
        <w:t>z</w:t>
      </w:r>
      <w:r w:rsidRPr="00E34ADC">
        <w:rPr>
          <w:spacing w:val="25"/>
          <w:sz w:val="24"/>
          <w:szCs w:val="24"/>
        </w:rPr>
        <w:t xml:space="preserve"> </w:t>
      </w:r>
      <w:r w:rsidRPr="00E34ADC">
        <w:rPr>
          <w:sz w:val="24"/>
          <w:szCs w:val="24"/>
        </w:rPr>
        <w:t>Wykonawców</w:t>
      </w:r>
      <w:r w:rsidRPr="00E34ADC">
        <w:rPr>
          <w:spacing w:val="23"/>
          <w:sz w:val="24"/>
          <w:szCs w:val="24"/>
        </w:rPr>
        <w:t xml:space="preserve"> </w:t>
      </w:r>
      <w:r w:rsidRPr="00E34ADC">
        <w:rPr>
          <w:sz w:val="24"/>
          <w:szCs w:val="24"/>
        </w:rPr>
        <w:t>może</w:t>
      </w:r>
      <w:r w:rsidRPr="00E34ADC">
        <w:rPr>
          <w:spacing w:val="24"/>
          <w:sz w:val="24"/>
          <w:szCs w:val="24"/>
        </w:rPr>
        <w:t xml:space="preserve"> </w:t>
      </w:r>
      <w:r w:rsidRPr="00E34ADC">
        <w:rPr>
          <w:sz w:val="24"/>
          <w:szCs w:val="24"/>
        </w:rPr>
        <w:t>złożyć</w:t>
      </w:r>
      <w:r w:rsidRPr="00E34ADC">
        <w:rPr>
          <w:spacing w:val="22"/>
          <w:sz w:val="24"/>
          <w:szCs w:val="24"/>
        </w:rPr>
        <w:t xml:space="preserve"> </w:t>
      </w:r>
      <w:r w:rsidRPr="00E34ADC">
        <w:rPr>
          <w:sz w:val="24"/>
          <w:szCs w:val="24"/>
        </w:rPr>
        <w:t>tylko</w:t>
      </w:r>
      <w:r w:rsidRPr="00E34ADC">
        <w:rPr>
          <w:spacing w:val="24"/>
          <w:sz w:val="24"/>
          <w:szCs w:val="24"/>
        </w:rPr>
        <w:t xml:space="preserve"> </w:t>
      </w:r>
      <w:r w:rsidRPr="00E34ADC">
        <w:rPr>
          <w:sz w:val="24"/>
          <w:szCs w:val="24"/>
        </w:rPr>
        <w:t>jedną</w:t>
      </w:r>
      <w:r w:rsidRPr="00E34ADC">
        <w:rPr>
          <w:spacing w:val="24"/>
          <w:sz w:val="24"/>
          <w:szCs w:val="24"/>
        </w:rPr>
        <w:t xml:space="preserve"> </w:t>
      </w:r>
      <w:r w:rsidRPr="00E34ADC">
        <w:rPr>
          <w:sz w:val="24"/>
          <w:szCs w:val="24"/>
        </w:rPr>
        <w:t>ofertę.</w:t>
      </w:r>
      <w:r w:rsidRPr="00E34ADC">
        <w:rPr>
          <w:spacing w:val="26"/>
          <w:sz w:val="24"/>
          <w:szCs w:val="24"/>
        </w:rPr>
        <w:t xml:space="preserve"> </w:t>
      </w:r>
      <w:r w:rsidRPr="00E34ADC">
        <w:rPr>
          <w:sz w:val="24"/>
          <w:szCs w:val="24"/>
        </w:rPr>
        <w:t>Złożenie</w:t>
      </w:r>
      <w:r w:rsidRPr="00E34ADC">
        <w:rPr>
          <w:spacing w:val="25"/>
          <w:sz w:val="24"/>
          <w:szCs w:val="24"/>
        </w:rPr>
        <w:t xml:space="preserve"> </w:t>
      </w:r>
      <w:r w:rsidRPr="00E34ADC">
        <w:rPr>
          <w:sz w:val="24"/>
          <w:szCs w:val="24"/>
        </w:rPr>
        <w:t>większej</w:t>
      </w:r>
      <w:r w:rsidRPr="00E34ADC">
        <w:rPr>
          <w:spacing w:val="26"/>
          <w:sz w:val="24"/>
          <w:szCs w:val="24"/>
        </w:rPr>
        <w:t xml:space="preserve"> </w:t>
      </w:r>
      <w:r w:rsidRPr="00E34ADC">
        <w:rPr>
          <w:sz w:val="24"/>
          <w:szCs w:val="24"/>
        </w:rPr>
        <w:t>liczby</w:t>
      </w:r>
      <w:r w:rsidRPr="00E34ADC">
        <w:rPr>
          <w:spacing w:val="31"/>
          <w:sz w:val="24"/>
          <w:szCs w:val="24"/>
        </w:rPr>
        <w:t xml:space="preserve"> </w:t>
      </w:r>
      <w:r w:rsidRPr="00E34ADC">
        <w:rPr>
          <w:sz w:val="24"/>
          <w:szCs w:val="24"/>
        </w:rPr>
        <w:t>ofert</w:t>
      </w:r>
      <w:r w:rsidRPr="00E34ADC">
        <w:rPr>
          <w:spacing w:val="26"/>
          <w:sz w:val="24"/>
          <w:szCs w:val="24"/>
        </w:rPr>
        <w:t xml:space="preserve"> </w:t>
      </w:r>
      <w:r w:rsidRPr="00E34ADC">
        <w:rPr>
          <w:spacing w:val="-5"/>
          <w:sz w:val="24"/>
          <w:szCs w:val="24"/>
        </w:rPr>
        <w:t>lub</w:t>
      </w:r>
      <w:r w:rsidR="00E34ADC" w:rsidRPr="00E34ADC">
        <w:rPr>
          <w:spacing w:val="-5"/>
          <w:sz w:val="24"/>
          <w:szCs w:val="24"/>
        </w:rPr>
        <w:t xml:space="preserve"> </w:t>
      </w:r>
      <w:r w:rsidRPr="00E34ADC">
        <w:rPr>
          <w:sz w:val="24"/>
          <w:szCs w:val="24"/>
        </w:rPr>
        <w:t>oferty</w:t>
      </w:r>
      <w:r w:rsidRPr="00E34ADC">
        <w:rPr>
          <w:spacing w:val="-6"/>
          <w:sz w:val="24"/>
          <w:szCs w:val="24"/>
        </w:rPr>
        <w:t xml:space="preserve"> </w:t>
      </w:r>
      <w:r w:rsidRPr="00E34ADC">
        <w:rPr>
          <w:sz w:val="24"/>
          <w:szCs w:val="24"/>
        </w:rPr>
        <w:t>zawierającej</w:t>
      </w:r>
      <w:r w:rsidRPr="00E34ADC">
        <w:rPr>
          <w:spacing w:val="-4"/>
          <w:sz w:val="24"/>
          <w:szCs w:val="24"/>
        </w:rPr>
        <w:t xml:space="preserve"> </w:t>
      </w:r>
      <w:r w:rsidRPr="00E34ADC">
        <w:rPr>
          <w:sz w:val="24"/>
          <w:szCs w:val="24"/>
        </w:rPr>
        <w:t>propozycje</w:t>
      </w:r>
      <w:r w:rsidRPr="00E34ADC">
        <w:rPr>
          <w:spacing w:val="-3"/>
          <w:sz w:val="24"/>
          <w:szCs w:val="24"/>
        </w:rPr>
        <w:t xml:space="preserve"> </w:t>
      </w:r>
      <w:r w:rsidRPr="00E34ADC">
        <w:rPr>
          <w:sz w:val="24"/>
          <w:szCs w:val="24"/>
        </w:rPr>
        <w:t>wariantowe</w:t>
      </w:r>
      <w:r w:rsidRPr="00E34ADC">
        <w:rPr>
          <w:spacing w:val="-4"/>
          <w:sz w:val="24"/>
          <w:szCs w:val="24"/>
        </w:rPr>
        <w:t xml:space="preserve"> </w:t>
      </w:r>
      <w:r w:rsidRPr="00E34ADC">
        <w:rPr>
          <w:sz w:val="24"/>
          <w:szCs w:val="24"/>
        </w:rPr>
        <w:t>spowoduje</w:t>
      </w:r>
      <w:r w:rsidRPr="00E34ADC">
        <w:rPr>
          <w:spacing w:val="-5"/>
          <w:sz w:val="24"/>
          <w:szCs w:val="24"/>
        </w:rPr>
        <w:t xml:space="preserve"> </w:t>
      </w:r>
      <w:r w:rsidRPr="00E34ADC">
        <w:rPr>
          <w:sz w:val="24"/>
          <w:szCs w:val="24"/>
        </w:rPr>
        <w:t>podlegać</w:t>
      </w:r>
      <w:r w:rsidRPr="00E34ADC">
        <w:rPr>
          <w:spacing w:val="-6"/>
          <w:sz w:val="24"/>
          <w:szCs w:val="24"/>
        </w:rPr>
        <w:t xml:space="preserve"> </w:t>
      </w:r>
      <w:r w:rsidRPr="00E34ADC">
        <w:rPr>
          <w:sz w:val="24"/>
          <w:szCs w:val="24"/>
        </w:rPr>
        <w:t>będzie</w:t>
      </w:r>
      <w:r w:rsidRPr="00E34ADC">
        <w:rPr>
          <w:spacing w:val="-5"/>
          <w:sz w:val="24"/>
          <w:szCs w:val="24"/>
        </w:rPr>
        <w:t xml:space="preserve"> </w:t>
      </w:r>
      <w:r w:rsidRPr="00E34ADC">
        <w:rPr>
          <w:spacing w:val="-2"/>
          <w:sz w:val="24"/>
          <w:szCs w:val="24"/>
        </w:rPr>
        <w:t>odrzuceniu.</w:t>
      </w:r>
    </w:p>
    <w:p w14:paraId="2FFACCF1" w14:textId="77777777" w:rsidR="00396A97" w:rsidRPr="00E34ADC" w:rsidRDefault="00396A97" w:rsidP="00396A97">
      <w:pPr>
        <w:pStyle w:val="Akapitzlist"/>
        <w:widowControl w:val="0"/>
        <w:numPr>
          <w:ilvl w:val="1"/>
          <w:numId w:val="69"/>
        </w:numPr>
        <w:tabs>
          <w:tab w:val="left" w:pos="616"/>
          <w:tab w:val="left" w:pos="619"/>
        </w:tabs>
        <w:suppressAutoHyphens w:val="0"/>
        <w:autoSpaceDE w:val="0"/>
        <w:autoSpaceDN w:val="0"/>
        <w:spacing w:before="43" w:line="276" w:lineRule="auto"/>
        <w:ind w:left="619" w:right="121" w:hanging="284"/>
        <w:contextualSpacing w:val="0"/>
        <w:jc w:val="both"/>
        <w:rPr>
          <w:sz w:val="24"/>
          <w:szCs w:val="24"/>
        </w:rPr>
      </w:pPr>
      <w:r w:rsidRPr="00E34ADC">
        <w:rPr>
          <w:sz w:val="24"/>
          <w:szCs w:val="24"/>
        </w:rPr>
        <w:t>Ceny</w:t>
      </w:r>
      <w:r w:rsidRPr="00E34ADC">
        <w:rPr>
          <w:spacing w:val="79"/>
          <w:sz w:val="24"/>
          <w:szCs w:val="24"/>
        </w:rPr>
        <w:t xml:space="preserve"> </w:t>
      </w:r>
      <w:r w:rsidRPr="00E34ADC">
        <w:rPr>
          <w:sz w:val="24"/>
          <w:szCs w:val="24"/>
        </w:rPr>
        <w:t>oferty</w:t>
      </w:r>
      <w:r w:rsidRPr="00E34ADC">
        <w:rPr>
          <w:spacing w:val="79"/>
          <w:sz w:val="24"/>
          <w:szCs w:val="24"/>
        </w:rPr>
        <w:t xml:space="preserve"> </w:t>
      </w:r>
      <w:r w:rsidRPr="00E34ADC">
        <w:rPr>
          <w:sz w:val="24"/>
          <w:szCs w:val="24"/>
        </w:rPr>
        <w:t>muszą</w:t>
      </w:r>
      <w:r w:rsidRPr="00E34ADC">
        <w:rPr>
          <w:spacing w:val="77"/>
          <w:sz w:val="24"/>
          <w:szCs w:val="24"/>
        </w:rPr>
        <w:t xml:space="preserve"> </w:t>
      </w:r>
      <w:r w:rsidRPr="00E34ADC">
        <w:rPr>
          <w:sz w:val="24"/>
          <w:szCs w:val="24"/>
        </w:rPr>
        <w:t>zawierać</w:t>
      </w:r>
      <w:r w:rsidRPr="00E34ADC">
        <w:rPr>
          <w:spacing w:val="79"/>
          <w:sz w:val="24"/>
          <w:szCs w:val="24"/>
        </w:rPr>
        <w:t xml:space="preserve"> </w:t>
      </w:r>
      <w:r w:rsidRPr="00E34ADC">
        <w:rPr>
          <w:sz w:val="24"/>
          <w:szCs w:val="24"/>
        </w:rPr>
        <w:t>wszystkie</w:t>
      </w:r>
      <w:r w:rsidRPr="00E34ADC">
        <w:rPr>
          <w:spacing w:val="80"/>
          <w:sz w:val="24"/>
          <w:szCs w:val="24"/>
        </w:rPr>
        <w:t xml:space="preserve"> </w:t>
      </w:r>
      <w:r w:rsidRPr="00E34ADC">
        <w:rPr>
          <w:sz w:val="24"/>
          <w:szCs w:val="24"/>
        </w:rPr>
        <w:t>koszty,</w:t>
      </w:r>
      <w:r w:rsidRPr="00E34ADC">
        <w:rPr>
          <w:spacing w:val="79"/>
          <w:sz w:val="24"/>
          <w:szCs w:val="24"/>
        </w:rPr>
        <w:t xml:space="preserve"> </w:t>
      </w:r>
      <w:r w:rsidRPr="00E34ADC">
        <w:rPr>
          <w:sz w:val="24"/>
          <w:szCs w:val="24"/>
        </w:rPr>
        <w:t>jakie</w:t>
      </w:r>
      <w:r w:rsidRPr="00E34ADC">
        <w:rPr>
          <w:spacing w:val="80"/>
          <w:sz w:val="24"/>
          <w:szCs w:val="24"/>
        </w:rPr>
        <w:t xml:space="preserve"> </w:t>
      </w:r>
      <w:r w:rsidRPr="00E34ADC">
        <w:rPr>
          <w:sz w:val="24"/>
          <w:szCs w:val="24"/>
        </w:rPr>
        <w:t>musi</w:t>
      </w:r>
      <w:r w:rsidRPr="00E34ADC">
        <w:rPr>
          <w:spacing w:val="79"/>
          <w:sz w:val="24"/>
          <w:szCs w:val="24"/>
        </w:rPr>
        <w:t xml:space="preserve"> </w:t>
      </w:r>
      <w:r w:rsidRPr="00E34ADC">
        <w:rPr>
          <w:sz w:val="24"/>
          <w:szCs w:val="24"/>
        </w:rPr>
        <w:t>ponieść</w:t>
      </w:r>
      <w:r w:rsidRPr="00E34ADC">
        <w:rPr>
          <w:spacing w:val="79"/>
          <w:sz w:val="24"/>
          <w:szCs w:val="24"/>
        </w:rPr>
        <w:t xml:space="preserve"> </w:t>
      </w:r>
      <w:r w:rsidRPr="00E34ADC">
        <w:rPr>
          <w:sz w:val="24"/>
          <w:szCs w:val="24"/>
        </w:rPr>
        <w:t>Wykonawca,</w:t>
      </w:r>
      <w:r w:rsidRPr="00E34ADC">
        <w:rPr>
          <w:spacing w:val="80"/>
          <w:sz w:val="24"/>
          <w:szCs w:val="24"/>
        </w:rPr>
        <w:t xml:space="preserve"> </w:t>
      </w:r>
      <w:r w:rsidRPr="00E34ADC">
        <w:rPr>
          <w:sz w:val="24"/>
          <w:szCs w:val="24"/>
        </w:rPr>
        <w:t>aby zrealizować zamówienie z najwyższą starannością oraz ewentualne rabaty.</w:t>
      </w:r>
    </w:p>
    <w:p w14:paraId="43951018" w14:textId="77777777" w:rsidR="00396A97" w:rsidRPr="00396A97" w:rsidRDefault="00396A97" w:rsidP="0081791E">
      <w:pPr>
        <w:pStyle w:val="Akapitzlist"/>
        <w:widowControl w:val="0"/>
        <w:numPr>
          <w:ilvl w:val="1"/>
          <w:numId w:val="69"/>
        </w:numPr>
        <w:tabs>
          <w:tab w:val="left" w:pos="567"/>
        </w:tabs>
        <w:suppressAutoHyphens w:val="0"/>
        <w:autoSpaceDE w:val="0"/>
        <w:autoSpaceDN w:val="0"/>
        <w:spacing w:line="276" w:lineRule="auto"/>
        <w:ind w:left="709" w:right="113" w:hanging="425"/>
        <w:contextualSpacing w:val="0"/>
        <w:jc w:val="both"/>
        <w:rPr>
          <w:color w:val="EE0000"/>
          <w:sz w:val="24"/>
          <w:szCs w:val="24"/>
        </w:rPr>
      </w:pPr>
      <w:r w:rsidRPr="00E34ADC">
        <w:rPr>
          <w:sz w:val="24"/>
          <w:szCs w:val="24"/>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8973AB1" w14:textId="77777777" w:rsidR="00396A97" w:rsidRPr="00E34ADC" w:rsidRDefault="00396A97" w:rsidP="0081791E">
      <w:pPr>
        <w:pStyle w:val="Akapitzlist"/>
        <w:widowControl w:val="0"/>
        <w:numPr>
          <w:ilvl w:val="1"/>
          <w:numId w:val="69"/>
        </w:numPr>
        <w:tabs>
          <w:tab w:val="left" w:pos="567"/>
        </w:tabs>
        <w:suppressAutoHyphens w:val="0"/>
        <w:autoSpaceDE w:val="0"/>
        <w:autoSpaceDN w:val="0"/>
        <w:spacing w:line="276" w:lineRule="auto"/>
        <w:ind w:left="709" w:right="119" w:hanging="374"/>
        <w:contextualSpacing w:val="0"/>
        <w:jc w:val="both"/>
        <w:rPr>
          <w:sz w:val="24"/>
          <w:szCs w:val="24"/>
        </w:rPr>
      </w:pPr>
      <w:r w:rsidRPr="00E34ADC">
        <w:rPr>
          <w:sz w:val="24"/>
          <w:szCs w:val="24"/>
        </w:rPr>
        <w:t xml:space="preserve">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w:t>
      </w:r>
      <w:r w:rsidRPr="00E34ADC">
        <w:rPr>
          <w:sz w:val="24"/>
          <w:szCs w:val="24"/>
        </w:rPr>
        <w:lastRenderedPageBreak/>
        <w:t xml:space="preserve">nim o udzielenie zamówienia, przez podmiot, na którego zdolnościach lub sytuacji polega Wykonawca, albo przez </w:t>
      </w:r>
      <w:r w:rsidRPr="00E34ADC">
        <w:rPr>
          <w:spacing w:val="-2"/>
          <w:sz w:val="24"/>
          <w:szCs w:val="24"/>
        </w:rPr>
        <w:t>podwykonawcę.</w:t>
      </w:r>
    </w:p>
    <w:p w14:paraId="6CB36733" w14:textId="77777777" w:rsidR="00396A97" w:rsidRPr="00E34ADC" w:rsidRDefault="00396A97" w:rsidP="0081791E">
      <w:pPr>
        <w:pStyle w:val="Akapitzlist"/>
        <w:widowControl w:val="0"/>
        <w:numPr>
          <w:ilvl w:val="1"/>
          <w:numId w:val="69"/>
        </w:numPr>
        <w:tabs>
          <w:tab w:val="left" w:pos="567"/>
        </w:tabs>
        <w:suppressAutoHyphens w:val="0"/>
        <w:autoSpaceDE w:val="0"/>
        <w:autoSpaceDN w:val="0"/>
        <w:spacing w:line="276" w:lineRule="auto"/>
        <w:ind w:left="709" w:right="120" w:hanging="374"/>
        <w:contextualSpacing w:val="0"/>
        <w:jc w:val="both"/>
        <w:rPr>
          <w:sz w:val="24"/>
          <w:szCs w:val="24"/>
        </w:rPr>
      </w:pPr>
      <w:r w:rsidRPr="00E34ADC">
        <w:rPr>
          <w:sz w:val="24"/>
          <w:szCs w:val="24"/>
        </w:rPr>
        <w:t>Maksymalny rozmiar jednego pliku przesyłanego za pośrednictwem dedykowanych formularzy do: złożenia, zmiany, wycofania oferty wynosi 150 MB natomiast przy komunikacji wielkość pliku to maksymalnie 500 MB.</w:t>
      </w:r>
    </w:p>
    <w:p w14:paraId="398AF3A2" w14:textId="77777777" w:rsidR="00396A97" w:rsidRPr="00E34ADC" w:rsidRDefault="00396A97" w:rsidP="0081791E">
      <w:pPr>
        <w:pStyle w:val="Akapitzlist"/>
        <w:widowControl w:val="0"/>
        <w:numPr>
          <w:ilvl w:val="1"/>
          <w:numId w:val="69"/>
        </w:numPr>
        <w:tabs>
          <w:tab w:val="left" w:pos="567"/>
        </w:tabs>
        <w:suppressAutoHyphens w:val="0"/>
        <w:autoSpaceDE w:val="0"/>
        <w:autoSpaceDN w:val="0"/>
        <w:spacing w:line="276" w:lineRule="auto"/>
        <w:ind w:left="709" w:right="110" w:hanging="374"/>
        <w:contextualSpacing w:val="0"/>
        <w:jc w:val="both"/>
        <w:rPr>
          <w:sz w:val="24"/>
          <w:szCs w:val="24"/>
        </w:rPr>
      </w:pPr>
      <w:r w:rsidRPr="00E34ADC">
        <w:rPr>
          <w:b/>
          <w:sz w:val="24"/>
          <w:szCs w:val="24"/>
        </w:rPr>
        <w:t xml:space="preserve">Rozszerzenia plików wykorzystywanych przez Wykonawców powinny być zgodne z </w:t>
      </w:r>
      <w:r w:rsidRPr="00E34ADC">
        <w:rPr>
          <w:sz w:val="24"/>
          <w:szCs w:val="24"/>
        </w:rPr>
        <w:t>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900D8B4" w14:textId="17ED66D6" w:rsidR="00396A97" w:rsidRPr="00E34ADC" w:rsidRDefault="00396A97" w:rsidP="0081791E">
      <w:pPr>
        <w:pStyle w:val="Akapitzlist"/>
        <w:widowControl w:val="0"/>
        <w:numPr>
          <w:ilvl w:val="1"/>
          <w:numId w:val="69"/>
        </w:numPr>
        <w:tabs>
          <w:tab w:val="left" w:pos="567"/>
        </w:tabs>
        <w:suppressAutoHyphens w:val="0"/>
        <w:autoSpaceDE w:val="0"/>
        <w:autoSpaceDN w:val="0"/>
        <w:spacing w:before="1"/>
        <w:ind w:left="709" w:hanging="374"/>
        <w:contextualSpacing w:val="0"/>
        <w:jc w:val="both"/>
        <w:rPr>
          <w:color w:val="EE0000"/>
          <w:sz w:val="24"/>
          <w:szCs w:val="24"/>
        </w:rPr>
      </w:pPr>
      <w:r w:rsidRPr="00E34ADC">
        <w:rPr>
          <w:sz w:val="24"/>
          <w:szCs w:val="24"/>
        </w:rPr>
        <w:t>Zamawiający</w:t>
      </w:r>
      <w:r w:rsidRPr="00E34ADC">
        <w:rPr>
          <w:spacing w:val="3"/>
          <w:sz w:val="24"/>
          <w:szCs w:val="24"/>
        </w:rPr>
        <w:t xml:space="preserve"> </w:t>
      </w:r>
      <w:r w:rsidRPr="00E34ADC">
        <w:rPr>
          <w:sz w:val="24"/>
          <w:szCs w:val="24"/>
        </w:rPr>
        <w:t>rekomenduje</w:t>
      </w:r>
      <w:r w:rsidRPr="00E34ADC">
        <w:rPr>
          <w:spacing w:val="6"/>
          <w:sz w:val="24"/>
          <w:szCs w:val="24"/>
        </w:rPr>
        <w:t xml:space="preserve"> </w:t>
      </w:r>
      <w:r w:rsidRPr="00E34ADC">
        <w:rPr>
          <w:sz w:val="24"/>
          <w:szCs w:val="24"/>
        </w:rPr>
        <w:t>wykorzystanie</w:t>
      </w:r>
      <w:r w:rsidRPr="00E34ADC">
        <w:rPr>
          <w:spacing w:val="4"/>
          <w:sz w:val="24"/>
          <w:szCs w:val="24"/>
        </w:rPr>
        <w:t xml:space="preserve"> </w:t>
      </w:r>
      <w:r w:rsidRPr="00E34ADC">
        <w:rPr>
          <w:sz w:val="24"/>
          <w:szCs w:val="24"/>
        </w:rPr>
        <w:t>formatów:</w:t>
      </w:r>
      <w:r w:rsidRPr="00E34ADC">
        <w:rPr>
          <w:spacing w:val="6"/>
          <w:sz w:val="24"/>
          <w:szCs w:val="24"/>
        </w:rPr>
        <w:t xml:space="preserve"> </w:t>
      </w:r>
      <w:r w:rsidRPr="00E34ADC">
        <w:rPr>
          <w:sz w:val="24"/>
          <w:szCs w:val="24"/>
        </w:rPr>
        <w:t>.pdf</w:t>
      </w:r>
      <w:r w:rsidRPr="00E34ADC">
        <w:rPr>
          <w:spacing w:val="5"/>
          <w:sz w:val="24"/>
          <w:szCs w:val="24"/>
        </w:rPr>
        <w:t xml:space="preserve"> </w:t>
      </w:r>
      <w:r w:rsidRPr="00E34ADC">
        <w:rPr>
          <w:sz w:val="24"/>
          <w:szCs w:val="24"/>
        </w:rPr>
        <w:t>.</w:t>
      </w:r>
      <w:proofErr w:type="spellStart"/>
      <w:r w:rsidRPr="00E34ADC">
        <w:rPr>
          <w:sz w:val="24"/>
          <w:szCs w:val="24"/>
        </w:rPr>
        <w:t>doc</w:t>
      </w:r>
      <w:proofErr w:type="spellEnd"/>
      <w:r w:rsidRPr="00E34ADC">
        <w:rPr>
          <w:spacing w:val="3"/>
          <w:sz w:val="24"/>
          <w:szCs w:val="24"/>
        </w:rPr>
        <w:t xml:space="preserve"> </w:t>
      </w:r>
      <w:r w:rsidRPr="00E34ADC">
        <w:rPr>
          <w:sz w:val="24"/>
          <w:szCs w:val="24"/>
        </w:rPr>
        <w:t>.</w:t>
      </w:r>
      <w:proofErr w:type="spellStart"/>
      <w:r w:rsidRPr="00E34ADC">
        <w:rPr>
          <w:sz w:val="24"/>
          <w:szCs w:val="24"/>
        </w:rPr>
        <w:t>docx</w:t>
      </w:r>
      <w:proofErr w:type="spellEnd"/>
      <w:r w:rsidRPr="00E34ADC">
        <w:rPr>
          <w:spacing w:val="3"/>
          <w:sz w:val="24"/>
          <w:szCs w:val="24"/>
        </w:rPr>
        <w:t xml:space="preserve"> </w:t>
      </w:r>
      <w:r w:rsidRPr="00E34ADC">
        <w:rPr>
          <w:sz w:val="24"/>
          <w:szCs w:val="24"/>
        </w:rPr>
        <w:t>.xls</w:t>
      </w:r>
      <w:r w:rsidRPr="00E34ADC">
        <w:rPr>
          <w:spacing w:val="6"/>
          <w:sz w:val="24"/>
          <w:szCs w:val="24"/>
        </w:rPr>
        <w:t xml:space="preserve"> </w:t>
      </w:r>
      <w:r w:rsidRPr="00E34ADC">
        <w:rPr>
          <w:sz w:val="24"/>
          <w:szCs w:val="24"/>
        </w:rPr>
        <w:t>.</w:t>
      </w:r>
      <w:proofErr w:type="spellStart"/>
      <w:r w:rsidRPr="00E34ADC">
        <w:rPr>
          <w:sz w:val="24"/>
          <w:szCs w:val="24"/>
        </w:rPr>
        <w:t>xlsx</w:t>
      </w:r>
      <w:proofErr w:type="spellEnd"/>
      <w:r w:rsidRPr="00E34ADC">
        <w:rPr>
          <w:spacing w:val="5"/>
          <w:sz w:val="24"/>
          <w:szCs w:val="24"/>
        </w:rPr>
        <w:t xml:space="preserve"> </w:t>
      </w:r>
      <w:r w:rsidRPr="00E34ADC">
        <w:rPr>
          <w:sz w:val="24"/>
          <w:szCs w:val="24"/>
        </w:rPr>
        <w:t>.jpg</w:t>
      </w:r>
      <w:r w:rsidRPr="00E34ADC">
        <w:rPr>
          <w:spacing w:val="7"/>
          <w:sz w:val="24"/>
          <w:szCs w:val="24"/>
        </w:rPr>
        <w:t xml:space="preserve"> </w:t>
      </w:r>
      <w:r w:rsidRPr="00E34ADC">
        <w:rPr>
          <w:spacing w:val="-2"/>
          <w:sz w:val="24"/>
          <w:szCs w:val="24"/>
        </w:rPr>
        <w:t>(.</w:t>
      </w:r>
      <w:proofErr w:type="spellStart"/>
      <w:r w:rsidRPr="00E34ADC">
        <w:rPr>
          <w:spacing w:val="-2"/>
          <w:sz w:val="24"/>
          <w:szCs w:val="24"/>
        </w:rPr>
        <w:t>jpeg</w:t>
      </w:r>
      <w:proofErr w:type="spellEnd"/>
      <w:r w:rsidRPr="00E34ADC">
        <w:rPr>
          <w:spacing w:val="-2"/>
          <w:sz w:val="24"/>
          <w:szCs w:val="24"/>
        </w:rPr>
        <w:t>)</w:t>
      </w:r>
      <w:r w:rsidR="00E34ADC" w:rsidRPr="00E34ADC">
        <w:rPr>
          <w:spacing w:val="-2"/>
          <w:sz w:val="24"/>
          <w:szCs w:val="24"/>
        </w:rPr>
        <w:t xml:space="preserve"> </w:t>
      </w:r>
      <w:r w:rsidRPr="00E34ADC">
        <w:rPr>
          <w:b/>
          <w:sz w:val="24"/>
          <w:szCs w:val="24"/>
          <w:u w:val="single"/>
        </w:rPr>
        <w:t>ze</w:t>
      </w:r>
      <w:r w:rsidRPr="00E34ADC">
        <w:rPr>
          <w:b/>
          <w:spacing w:val="-3"/>
          <w:sz w:val="24"/>
          <w:szCs w:val="24"/>
          <w:u w:val="single"/>
        </w:rPr>
        <w:t xml:space="preserve"> </w:t>
      </w:r>
      <w:r w:rsidRPr="00E34ADC">
        <w:rPr>
          <w:b/>
          <w:sz w:val="24"/>
          <w:szCs w:val="24"/>
          <w:u w:val="single"/>
        </w:rPr>
        <w:t>szczególnym</w:t>
      </w:r>
      <w:r w:rsidRPr="00E34ADC">
        <w:rPr>
          <w:b/>
          <w:spacing w:val="-3"/>
          <w:sz w:val="24"/>
          <w:szCs w:val="24"/>
          <w:u w:val="single"/>
        </w:rPr>
        <w:t xml:space="preserve"> </w:t>
      </w:r>
      <w:r w:rsidRPr="00E34ADC">
        <w:rPr>
          <w:b/>
          <w:sz w:val="24"/>
          <w:szCs w:val="24"/>
          <w:u w:val="single"/>
        </w:rPr>
        <w:t>wskazaniem</w:t>
      </w:r>
      <w:r w:rsidRPr="00E34ADC">
        <w:rPr>
          <w:b/>
          <w:spacing w:val="-3"/>
          <w:sz w:val="24"/>
          <w:szCs w:val="24"/>
          <w:u w:val="single"/>
        </w:rPr>
        <w:t xml:space="preserve"> </w:t>
      </w:r>
      <w:r w:rsidRPr="00E34ADC">
        <w:rPr>
          <w:b/>
          <w:sz w:val="24"/>
          <w:szCs w:val="24"/>
          <w:u w:val="single"/>
        </w:rPr>
        <w:t>na</w:t>
      </w:r>
      <w:r w:rsidRPr="00E34ADC">
        <w:rPr>
          <w:b/>
          <w:spacing w:val="-3"/>
          <w:sz w:val="24"/>
          <w:szCs w:val="24"/>
          <w:u w:val="single"/>
        </w:rPr>
        <w:t xml:space="preserve"> </w:t>
      </w:r>
      <w:r w:rsidRPr="00E34ADC">
        <w:rPr>
          <w:b/>
          <w:spacing w:val="-4"/>
          <w:sz w:val="24"/>
          <w:szCs w:val="24"/>
          <w:u w:val="single"/>
        </w:rPr>
        <w:t>.pdf</w:t>
      </w:r>
    </w:p>
    <w:p w14:paraId="00862638" w14:textId="77777777" w:rsidR="00396A97" w:rsidRPr="00E34ADC" w:rsidRDefault="00396A97" w:rsidP="0081791E">
      <w:pPr>
        <w:pStyle w:val="Akapitzlist"/>
        <w:widowControl w:val="0"/>
        <w:numPr>
          <w:ilvl w:val="1"/>
          <w:numId w:val="69"/>
        </w:numPr>
        <w:tabs>
          <w:tab w:val="left" w:pos="567"/>
        </w:tabs>
        <w:suppressAutoHyphens w:val="0"/>
        <w:autoSpaceDE w:val="0"/>
        <w:autoSpaceDN w:val="0"/>
        <w:spacing w:before="45" w:line="276" w:lineRule="auto"/>
        <w:ind w:left="709" w:right="121" w:hanging="374"/>
        <w:contextualSpacing w:val="0"/>
        <w:jc w:val="both"/>
        <w:rPr>
          <w:sz w:val="24"/>
          <w:szCs w:val="24"/>
        </w:rPr>
      </w:pPr>
      <w:r w:rsidRPr="00E34ADC">
        <w:rPr>
          <w:sz w:val="24"/>
          <w:szCs w:val="24"/>
        </w:rPr>
        <w:t>W</w:t>
      </w:r>
      <w:r w:rsidRPr="00E34ADC">
        <w:rPr>
          <w:spacing w:val="80"/>
          <w:sz w:val="24"/>
          <w:szCs w:val="24"/>
        </w:rPr>
        <w:t xml:space="preserve"> </w:t>
      </w:r>
      <w:r w:rsidRPr="00E34ADC">
        <w:rPr>
          <w:sz w:val="24"/>
          <w:szCs w:val="24"/>
        </w:rPr>
        <w:t>celu</w:t>
      </w:r>
      <w:r w:rsidRPr="00E34ADC">
        <w:rPr>
          <w:spacing w:val="80"/>
          <w:sz w:val="24"/>
          <w:szCs w:val="24"/>
        </w:rPr>
        <w:t xml:space="preserve"> </w:t>
      </w:r>
      <w:r w:rsidRPr="00E34ADC">
        <w:rPr>
          <w:sz w:val="24"/>
          <w:szCs w:val="24"/>
        </w:rPr>
        <w:t>ewentualnej</w:t>
      </w:r>
      <w:r w:rsidRPr="00E34ADC">
        <w:rPr>
          <w:spacing w:val="80"/>
          <w:sz w:val="24"/>
          <w:szCs w:val="24"/>
        </w:rPr>
        <w:t xml:space="preserve"> </w:t>
      </w:r>
      <w:r w:rsidRPr="00E34ADC">
        <w:rPr>
          <w:sz w:val="24"/>
          <w:szCs w:val="24"/>
        </w:rPr>
        <w:t>kompresji</w:t>
      </w:r>
      <w:r w:rsidRPr="00E34ADC">
        <w:rPr>
          <w:spacing w:val="80"/>
          <w:sz w:val="24"/>
          <w:szCs w:val="24"/>
        </w:rPr>
        <w:t xml:space="preserve"> </w:t>
      </w:r>
      <w:r w:rsidRPr="00E34ADC">
        <w:rPr>
          <w:sz w:val="24"/>
          <w:szCs w:val="24"/>
        </w:rPr>
        <w:t>danych</w:t>
      </w:r>
      <w:r w:rsidRPr="00E34ADC">
        <w:rPr>
          <w:spacing w:val="80"/>
          <w:sz w:val="24"/>
          <w:szCs w:val="24"/>
        </w:rPr>
        <w:t xml:space="preserve"> </w:t>
      </w:r>
      <w:r w:rsidRPr="00E34ADC">
        <w:rPr>
          <w:sz w:val="24"/>
          <w:szCs w:val="24"/>
        </w:rPr>
        <w:t>Zamawiający</w:t>
      </w:r>
      <w:r w:rsidRPr="00E34ADC">
        <w:rPr>
          <w:spacing w:val="80"/>
          <w:sz w:val="24"/>
          <w:szCs w:val="24"/>
        </w:rPr>
        <w:t xml:space="preserve"> </w:t>
      </w:r>
      <w:r w:rsidRPr="00E34ADC">
        <w:rPr>
          <w:sz w:val="24"/>
          <w:szCs w:val="24"/>
        </w:rPr>
        <w:t>rekomenduje</w:t>
      </w:r>
      <w:r w:rsidRPr="00E34ADC">
        <w:rPr>
          <w:spacing w:val="80"/>
          <w:sz w:val="24"/>
          <w:szCs w:val="24"/>
        </w:rPr>
        <w:t xml:space="preserve"> </w:t>
      </w:r>
      <w:r w:rsidRPr="00E34ADC">
        <w:rPr>
          <w:sz w:val="24"/>
          <w:szCs w:val="24"/>
        </w:rPr>
        <w:t>wykorzystanie jednego z rozszerzeń:</w:t>
      </w:r>
    </w:p>
    <w:p w14:paraId="3574E7FE" w14:textId="77777777" w:rsidR="00396A97" w:rsidRPr="00E34ADC" w:rsidRDefault="00396A97" w:rsidP="0081791E">
      <w:pPr>
        <w:pStyle w:val="Akapitzlist"/>
        <w:widowControl w:val="0"/>
        <w:numPr>
          <w:ilvl w:val="0"/>
          <w:numId w:val="55"/>
        </w:numPr>
        <w:tabs>
          <w:tab w:val="left" w:pos="567"/>
          <w:tab w:val="left" w:pos="1043"/>
        </w:tabs>
        <w:suppressAutoHyphens w:val="0"/>
        <w:autoSpaceDE w:val="0"/>
        <w:autoSpaceDN w:val="0"/>
        <w:spacing w:before="1"/>
        <w:ind w:left="709" w:hanging="374"/>
        <w:contextualSpacing w:val="0"/>
        <w:jc w:val="both"/>
        <w:rPr>
          <w:sz w:val="24"/>
          <w:szCs w:val="24"/>
        </w:rPr>
      </w:pPr>
      <w:r w:rsidRPr="00E34ADC">
        <w:rPr>
          <w:spacing w:val="-4"/>
          <w:sz w:val="24"/>
          <w:szCs w:val="24"/>
        </w:rPr>
        <w:t>.zip</w:t>
      </w:r>
    </w:p>
    <w:p w14:paraId="60F4D736" w14:textId="77777777" w:rsidR="00396A97" w:rsidRPr="00E34ADC" w:rsidRDefault="00396A97" w:rsidP="0081791E">
      <w:pPr>
        <w:pStyle w:val="Akapitzlist"/>
        <w:widowControl w:val="0"/>
        <w:numPr>
          <w:ilvl w:val="0"/>
          <w:numId w:val="55"/>
        </w:numPr>
        <w:tabs>
          <w:tab w:val="left" w:pos="567"/>
          <w:tab w:val="left" w:pos="1043"/>
        </w:tabs>
        <w:suppressAutoHyphens w:val="0"/>
        <w:autoSpaceDE w:val="0"/>
        <w:autoSpaceDN w:val="0"/>
        <w:spacing w:before="43"/>
        <w:ind w:left="709" w:hanging="374"/>
        <w:contextualSpacing w:val="0"/>
        <w:jc w:val="both"/>
        <w:rPr>
          <w:sz w:val="24"/>
          <w:szCs w:val="24"/>
        </w:rPr>
      </w:pPr>
      <w:r w:rsidRPr="00E34ADC">
        <w:rPr>
          <w:spacing w:val="-5"/>
          <w:sz w:val="24"/>
          <w:szCs w:val="24"/>
        </w:rPr>
        <w:t>.7Z</w:t>
      </w:r>
    </w:p>
    <w:p w14:paraId="2BF1130D" w14:textId="77777777" w:rsidR="00396A97" w:rsidRPr="00396A97" w:rsidRDefault="00396A97" w:rsidP="0081791E">
      <w:pPr>
        <w:pStyle w:val="Akapitzlist"/>
        <w:widowControl w:val="0"/>
        <w:numPr>
          <w:ilvl w:val="1"/>
          <w:numId w:val="69"/>
        </w:numPr>
        <w:tabs>
          <w:tab w:val="left" w:pos="567"/>
        </w:tabs>
        <w:suppressAutoHyphens w:val="0"/>
        <w:autoSpaceDE w:val="0"/>
        <w:autoSpaceDN w:val="0"/>
        <w:spacing w:before="37" w:line="276" w:lineRule="auto"/>
        <w:ind w:left="709" w:right="117" w:hanging="374"/>
        <w:contextualSpacing w:val="0"/>
        <w:jc w:val="both"/>
        <w:rPr>
          <w:color w:val="EE0000"/>
          <w:sz w:val="24"/>
          <w:szCs w:val="24"/>
        </w:rPr>
      </w:pPr>
      <w:r w:rsidRPr="00E34ADC">
        <w:rPr>
          <w:sz w:val="24"/>
          <w:szCs w:val="24"/>
        </w:rPr>
        <w:t xml:space="preserve">Zamawiający </w:t>
      </w:r>
      <w:r w:rsidRPr="00E5636D">
        <w:rPr>
          <w:sz w:val="24"/>
          <w:szCs w:val="24"/>
        </w:rPr>
        <w:t xml:space="preserve">zwraca uwagę na ograniczenia wielkości plików podpisywanych profilem zaufanym, który wynosi </w:t>
      </w:r>
      <w:r w:rsidRPr="00E5636D">
        <w:rPr>
          <w:b/>
          <w:sz w:val="24"/>
          <w:szCs w:val="24"/>
        </w:rPr>
        <w:t>maksymalnie 10MB</w:t>
      </w:r>
      <w:r w:rsidRPr="00E5636D">
        <w:rPr>
          <w:sz w:val="24"/>
          <w:szCs w:val="24"/>
        </w:rPr>
        <w:t xml:space="preserve">, oraz na ograniczenie wielkości plików podpisywanych w aplikacji </w:t>
      </w:r>
      <w:proofErr w:type="spellStart"/>
      <w:r w:rsidRPr="00E5636D">
        <w:rPr>
          <w:sz w:val="24"/>
          <w:szCs w:val="24"/>
        </w:rPr>
        <w:t>eDoApp</w:t>
      </w:r>
      <w:proofErr w:type="spellEnd"/>
      <w:r w:rsidRPr="00E5636D">
        <w:rPr>
          <w:sz w:val="24"/>
          <w:szCs w:val="24"/>
        </w:rPr>
        <w:t xml:space="preserve"> służącej do składania podpisu osobistego, który wynosi </w:t>
      </w:r>
      <w:r w:rsidRPr="00E5636D">
        <w:rPr>
          <w:b/>
          <w:sz w:val="24"/>
          <w:szCs w:val="24"/>
        </w:rPr>
        <w:t>maksymalnie 5MB</w:t>
      </w:r>
      <w:r w:rsidRPr="00E5636D">
        <w:rPr>
          <w:sz w:val="24"/>
          <w:szCs w:val="24"/>
        </w:rPr>
        <w:t>.</w:t>
      </w:r>
    </w:p>
    <w:p w14:paraId="5A74AACB" w14:textId="77777777" w:rsidR="00396A97" w:rsidRPr="00E5636D" w:rsidRDefault="00396A97" w:rsidP="0081791E">
      <w:pPr>
        <w:pStyle w:val="Akapitzlist"/>
        <w:widowControl w:val="0"/>
        <w:numPr>
          <w:ilvl w:val="1"/>
          <w:numId w:val="69"/>
        </w:numPr>
        <w:tabs>
          <w:tab w:val="left" w:pos="567"/>
        </w:tabs>
        <w:suppressAutoHyphens w:val="0"/>
        <w:autoSpaceDE w:val="0"/>
        <w:autoSpaceDN w:val="0"/>
        <w:spacing w:before="1"/>
        <w:ind w:left="709" w:hanging="374"/>
        <w:contextualSpacing w:val="0"/>
        <w:jc w:val="both"/>
        <w:rPr>
          <w:sz w:val="24"/>
          <w:szCs w:val="24"/>
        </w:rPr>
      </w:pPr>
      <w:r w:rsidRPr="00E5636D">
        <w:rPr>
          <w:sz w:val="24"/>
          <w:szCs w:val="24"/>
        </w:rPr>
        <w:t>W</w:t>
      </w:r>
      <w:r w:rsidRPr="00E5636D">
        <w:rPr>
          <w:spacing w:val="-8"/>
          <w:sz w:val="24"/>
          <w:szCs w:val="24"/>
        </w:rPr>
        <w:t xml:space="preserve"> </w:t>
      </w:r>
      <w:r w:rsidRPr="00E5636D">
        <w:rPr>
          <w:sz w:val="24"/>
          <w:szCs w:val="24"/>
        </w:rPr>
        <w:t>przypadku</w:t>
      </w:r>
      <w:r w:rsidRPr="00E5636D">
        <w:rPr>
          <w:spacing w:val="-6"/>
          <w:sz w:val="24"/>
          <w:szCs w:val="24"/>
        </w:rPr>
        <w:t xml:space="preserve"> </w:t>
      </w:r>
      <w:r w:rsidRPr="00E5636D">
        <w:rPr>
          <w:sz w:val="24"/>
          <w:szCs w:val="24"/>
        </w:rPr>
        <w:t>stosowania</w:t>
      </w:r>
      <w:r w:rsidRPr="00E5636D">
        <w:rPr>
          <w:spacing w:val="-8"/>
          <w:sz w:val="24"/>
          <w:szCs w:val="24"/>
        </w:rPr>
        <w:t xml:space="preserve"> </w:t>
      </w:r>
      <w:r w:rsidRPr="00E5636D">
        <w:rPr>
          <w:sz w:val="24"/>
          <w:szCs w:val="24"/>
        </w:rPr>
        <w:t>przez</w:t>
      </w:r>
      <w:r w:rsidRPr="00E5636D">
        <w:rPr>
          <w:spacing w:val="-6"/>
          <w:sz w:val="24"/>
          <w:szCs w:val="24"/>
        </w:rPr>
        <w:t xml:space="preserve"> </w:t>
      </w:r>
      <w:r w:rsidRPr="00E5636D">
        <w:rPr>
          <w:sz w:val="24"/>
          <w:szCs w:val="24"/>
        </w:rPr>
        <w:t>wykonawcę</w:t>
      </w:r>
      <w:r w:rsidRPr="00E5636D">
        <w:rPr>
          <w:spacing w:val="-4"/>
          <w:sz w:val="24"/>
          <w:szCs w:val="24"/>
        </w:rPr>
        <w:t xml:space="preserve"> </w:t>
      </w:r>
      <w:r w:rsidRPr="00E5636D">
        <w:rPr>
          <w:sz w:val="24"/>
          <w:szCs w:val="24"/>
        </w:rPr>
        <w:t>kwalifikowanego</w:t>
      </w:r>
      <w:r w:rsidRPr="00E5636D">
        <w:rPr>
          <w:spacing w:val="-5"/>
          <w:sz w:val="24"/>
          <w:szCs w:val="24"/>
        </w:rPr>
        <w:t xml:space="preserve"> </w:t>
      </w:r>
      <w:r w:rsidRPr="00E5636D">
        <w:rPr>
          <w:sz w:val="24"/>
          <w:szCs w:val="24"/>
        </w:rPr>
        <w:t>podpisu</w:t>
      </w:r>
      <w:r w:rsidRPr="00E5636D">
        <w:rPr>
          <w:spacing w:val="-4"/>
          <w:sz w:val="24"/>
          <w:szCs w:val="24"/>
        </w:rPr>
        <w:t xml:space="preserve"> </w:t>
      </w:r>
      <w:r w:rsidRPr="00E5636D">
        <w:rPr>
          <w:spacing w:val="-2"/>
          <w:sz w:val="24"/>
          <w:szCs w:val="24"/>
        </w:rPr>
        <w:t>elektronicznego:</w:t>
      </w:r>
    </w:p>
    <w:p w14:paraId="48C91C1E" w14:textId="77777777" w:rsidR="00396A97" w:rsidRPr="00E5636D" w:rsidRDefault="00396A97" w:rsidP="0081791E">
      <w:pPr>
        <w:pStyle w:val="Akapitzlist"/>
        <w:widowControl w:val="0"/>
        <w:numPr>
          <w:ilvl w:val="0"/>
          <w:numId w:val="54"/>
        </w:numPr>
        <w:tabs>
          <w:tab w:val="left" w:pos="567"/>
          <w:tab w:val="left" w:pos="1044"/>
        </w:tabs>
        <w:suppressAutoHyphens w:val="0"/>
        <w:autoSpaceDE w:val="0"/>
        <w:autoSpaceDN w:val="0"/>
        <w:spacing w:before="43" w:line="276" w:lineRule="auto"/>
        <w:ind w:left="709" w:right="116" w:hanging="374"/>
        <w:contextualSpacing w:val="0"/>
        <w:jc w:val="both"/>
        <w:rPr>
          <w:b/>
          <w:sz w:val="24"/>
          <w:szCs w:val="24"/>
        </w:rPr>
      </w:pPr>
      <w:r w:rsidRPr="00E5636D">
        <w:rPr>
          <w:sz w:val="24"/>
          <w:szCs w:val="24"/>
        </w:rPr>
        <w:t xml:space="preserve">Ze względu na niskie ryzyko naruszenia integralności pliku oraz łatwiejszą weryfikację podpisu zamawiający zaleca, w miarę możliwości, </w:t>
      </w:r>
      <w:r w:rsidRPr="00E5636D">
        <w:rPr>
          <w:b/>
          <w:sz w:val="24"/>
          <w:szCs w:val="24"/>
        </w:rPr>
        <w:t xml:space="preserve">przekonwertowanie plików składających się na ofertę na rozszerzenie .pdf i opatrzenie ich podpisem kwalifikowanym w formacie </w:t>
      </w:r>
      <w:proofErr w:type="spellStart"/>
      <w:r w:rsidRPr="00E5636D">
        <w:rPr>
          <w:b/>
          <w:sz w:val="24"/>
          <w:szCs w:val="24"/>
        </w:rPr>
        <w:t>PAdES</w:t>
      </w:r>
      <w:proofErr w:type="spellEnd"/>
      <w:r w:rsidRPr="00E5636D">
        <w:rPr>
          <w:b/>
          <w:sz w:val="24"/>
          <w:szCs w:val="24"/>
        </w:rPr>
        <w:t>.</w:t>
      </w:r>
    </w:p>
    <w:p w14:paraId="664873BA" w14:textId="77777777" w:rsidR="00396A97" w:rsidRPr="00E5636D" w:rsidRDefault="00396A97" w:rsidP="0081791E">
      <w:pPr>
        <w:pStyle w:val="Akapitzlist"/>
        <w:widowControl w:val="0"/>
        <w:numPr>
          <w:ilvl w:val="0"/>
          <w:numId w:val="54"/>
        </w:numPr>
        <w:tabs>
          <w:tab w:val="left" w:pos="567"/>
          <w:tab w:val="left" w:pos="1044"/>
        </w:tabs>
        <w:suppressAutoHyphens w:val="0"/>
        <w:autoSpaceDE w:val="0"/>
        <w:autoSpaceDN w:val="0"/>
        <w:spacing w:before="2" w:line="276" w:lineRule="auto"/>
        <w:ind w:left="709" w:right="117" w:hanging="374"/>
        <w:contextualSpacing w:val="0"/>
        <w:jc w:val="both"/>
        <w:rPr>
          <w:sz w:val="24"/>
          <w:szCs w:val="24"/>
        </w:rPr>
      </w:pPr>
      <w:r w:rsidRPr="00E5636D">
        <w:rPr>
          <w:sz w:val="24"/>
          <w:szCs w:val="24"/>
        </w:rPr>
        <w:t xml:space="preserve">Pliki w innych formatach niż PDF </w:t>
      </w:r>
      <w:r w:rsidRPr="00E5636D">
        <w:rPr>
          <w:b/>
          <w:sz w:val="24"/>
          <w:szCs w:val="24"/>
        </w:rPr>
        <w:t xml:space="preserve">zaleca się opatrzyć podpisem w formacie </w:t>
      </w:r>
      <w:proofErr w:type="spellStart"/>
      <w:r w:rsidRPr="00E5636D">
        <w:rPr>
          <w:b/>
          <w:sz w:val="24"/>
          <w:szCs w:val="24"/>
        </w:rPr>
        <w:t>XAdES</w:t>
      </w:r>
      <w:proofErr w:type="spellEnd"/>
      <w:r w:rsidRPr="00E5636D">
        <w:rPr>
          <w:b/>
          <w:sz w:val="24"/>
          <w:szCs w:val="24"/>
        </w:rPr>
        <w:t xml:space="preserve"> o typie zewnętrznym</w:t>
      </w:r>
      <w:r w:rsidRPr="00E5636D">
        <w:rPr>
          <w:sz w:val="24"/>
          <w:szCs w:val="24"/>
        </w:rPr>
        <w:t>. Wykonawca powinien pamiętać, aby plik z podpisem przekazywać łącznie z dokumentem podpisywanym.</w:t>
      </w:r>
    </w:p>
    <w:p w14:paraId="20576917" w14:textId="5FEFE505" w:rsidR="00396A97" w:rsidRPr="00E5636D" w:rsidRDefault="00396A97" w:rsidP="0081791E">
      <w:pPr>
        <w:pStyle w:val="Akapitzlist"/>
        <w:widowControl w:val="0"/>
        <w:numPr>
          <w:ilvl w:val="0"/>
          <w:numId w:val="54"/>
        </w:numPr>
        <w:tabs>
          <w:tab w:val="left" w:pos="567"/>
          <w:tab w:val="left" w:pos="1043"/>
        </w:tabs>
        <w:suppressAutoHyphens w:val="0"/>
        <w:autoSpaceDE w:val="0"/>
        <w:autoSpaceDN w:val="0"/>
        <w:ind w:left="709" w:hanging="374"/>
        <w:contextualSpacing w:val="0"/>
        <w:jc w:val="both"/>
        <w:rPr>
          <w:sz w:val="24"/>
          <w:szCs w:val="24"/>
        </w:rPr>
      </w:pPr>
      <w:r w:rsidRPr="00E5636D">
        <w:rPr>
          <w:sz w:val="24"/>
          <w:szCs w:val="24"/>
        </w:rPr>
        <w:t>Zamawiający</w:t>
      </w:r>
      <w:r w:rsidRPr="00E5636D">
        <w:rPr>
          <w:spacing w:val="63"/>
          <w:sz w:val="24"/>
          <w:szCs w:val="24"/>
        </w:rPr>
        <w:t xml:space="preserve"> </w:t>
      </w:r>
      <w:r w:rsidRPr="00E5636D">
        <w:rPr>
          <w:sz w:val="24"/>
          <w:szCs w:val="24"/>
        </w:rPr>
        <w:t>rekomenduje</w:t>
      </w:r>
      <w:r w:rsidRPr="00E5636D">
        <w:rPr>
          <w:spacing w:val="68"/>
          <w:sz w:val="24"/>
          <w:szCs w:val="24"/>
        </w:rPr>
        <w:t xml:space="preserve"> </w:t>
      </w:r>
      <w:r w:rsidRPr="00E5636D">
        <w:rPr>
          <w:sz w:val="24"/>
          <w:szCs w:val="24"/>
        </w:rPr>
        <w:t>wykorzystanie</w:t>
      </w:r>
      <w:r w:rsidRPr="00E5636D">
        <w:rPr>
          <w:spacing w:val="68"/>
          <w:sz w:val="24"/>
          <w:szCs w:val="24"/>
        </w:rPr>
        <w:t xml:space="preserve"> </w:t>
      </w:r>
      <w:r w:rsidRPr="00E5636D">
        <w:rPr>
          <w:sz w:val="24"/>
          <w:szCs w:val="24"/>
        </w:rPr>
        <w:t>podpisu</w:t>
      </w:r>
      <w:r w:rsidRPr="00E5636D">
        <w:rPr>
          <w:spacing w:val="67"/>
          <w:sz w:val="24"/>
          <w:szCs w:val="24"/>
        </w:rPr>
        <w:t xml:space="preserve"> </w:t>
      </w:r>
      <w:r w:rsidRPr="00E5636D">
        <w:rPr>
          <w:sz w:val="24"/>
          <w:szCs w:val="24"/>
        </w:rPr>
        <w:t>z</w:t>
      </w:r>
      <w:r w:rsidRPr="00E5636D">
        <w:rPr>
          <w:spacing w:val="68"/>
          <w:sz w:val="24"/>
          <w:szCs w:val="24"/>
        </w:rPr>
        <w:t xml:space="preserve"> </w:t>
      </w:r>
      <w:r w:rsidRPr="00E5636D">
        <w:rPr>
          <w:sz w:val="24"/>
          <w:szCs w:val="24"/>
        </w:rPr>
        <w:t>kwalifikowanym</w:t>
      </w:r>
      <w:r w:rsidRPr="00E5636D">
        <w:rPr>
          <w:spacing w:val="67"/>
          <w:sz w:val="24"/>
          <w:szCs w:val="24"/>
        </w:rPr>
        <w:t xml:space="preserve"> </w:t>
      </w:r>
      <w:r w:rsidRPr="00E5636D">
        <w:rPr>
          <w:spacing w:val="-2"/>
          <w:sz w:val="24"/>
          <w:szCs w:val="24"/>
        </w:rPr>
        <w:t>znacznikiem</w:t>
      </w:r>
      <w:r w:rsidR="00E5636D" w:rsidRPr="00E5636D">
        <w:rPr>
          <w:spacing w:val="-2"/>
          <w:sz w:val="24"/>
          <w:szCs w:val="24"/>
        </w:rPr>
        <w:t xml:space="preserve"> </w:t>
      </w:r>
      <w:r w:rsidRPr="00E5636D">
        <w:rPr>
          <w:spacing w:val="-2"/>
          <w:sz w:val="24"/>
          <w:szCs w:val="24"/>
        </w:rPr>
        <w:t>czasu.</w:t>
      </w:r>
    </w:p>
    <w:p w14:paraId="54675D43" w14:textId="77777777" w:rsidR="00396A97" w:rsidRPr="00E5636D" w:rsidRDefault="00396A97" w:rsidP="0081791E">
      <w:pPr>
        <w:pStyle w:val="Akapitzlist"/>
        <w:widowControl w:val="0"/>
        <w:numPr>
          <w:ilvl w:val="0"/>
          <w:numId w:val="53"/>
        </w:numPr>
        <w:tabs>
          <w:tab w:val="left" w:pos="567"/>
          <w:tab w:val="left" w:pos="900"/>
          <w:tab w:val="left" w:pos="902"/>
        </w:tabs>
        <w:suppressAutoHyphens w:val="0"/>
        <w:autoSpaceDE w:val="0"/>
        <w:autoSpaceDN w:val="0"/>
        <w:spacing w:before="45" w:line="276" w:lineRule="auto"/>
        <w:ind w:left="709" w:right="116" w:hanging="374"/>
        <w:contextualSpacing w:val="0"/>
        <w:jc w:val="both"/>
        <w:rPr>
          <w:sz w:val="24"/>
          <w:szCs w:val="24"/>
        </w:rPr>
      </w:pPr>
      <w:r w:rsidRPr="00E5636D">
        <w:rPr>
          <w:sz w:val="24"/>
          <w:szCs w:val="24"/>
        </w:rPr>
        <w:t xml:space="preserve">Zamawiający zaleca aby </w:t>
      </w:r>
      <w:r w:rsidRPr="00E5636D">
        <w:rPr>
          <w:b/>
          <w:sz w:val="24"/>
          <w:szCs w:val="24"/>
        </w:rPr>
        <w:t xml:space="preserve">w przypadku podpisywania pliku przez kilka osób, stosować podpisy tego samego rodzaju. </w:t>
      </w:r>
      <w:r w:rsidRPr="00E5636D">
        <w:rPr>
          <w:sz w:val="24"/>
          <w:szCs w:val="24"/>
        </w:rPr>
        <w:t>Podpisywanie różnymi rodzajami podpisów np. osobistym i kwalifikowanym może doprowadzić do problemów w weryfikacji plików.</w:t>
      </w:r>
    </w:p>
    <w:p w14:paraId="1C71BF3D" w14:textId="77777777" w:rsidR="00396A97" w:rsidRPr="00E5636D" w:rsidRDefault="00396A97" w:rsidP="0081791E">
      <w:pPr>
        <w:pStyle w:val="Akapitzlist"/>
        <w:widowControl w:val="0"/>
        <w:numPr>
          <w:ilvl w:val="0"/>
          <w:numId w:val="53"/>
        </w:numPr>
        <w:tabs>
          <w:tab w:val="left" w:pos="567"/>
          <w:tab w:val="left" w:pos="900"/>
          <w:tab w:val="left" w:pos="902"/>
        </w:tabs>
        <w:suppressAutoHyphens w:val="0"/>
        <w:autoSpaceDE w:val="0"/>
        <w:autoSpaceDN w:val="0"/>
        <w:spacing w:line="276" w:lineRule="auto"/>
        <w:ind w:left="709" w:right="119" w:hanging="374"/>
        <w:contextualSpacing w:val="0"/>
        <w:jc w:val="both"/>
        <w:rPr>
          <w:sz w:val="24"/>
          <w:szCs w:val="24"/>
        </w:rPr>
      </w:pPr>
      <w:r w:rsidRPr="00E5636D">
        <w:rPr>
          <w:sz w:val="24"/>
          <w:szCs w:val="24"/>
        </w:rPr>
        <w:t>Zamawiający zaleca, aby Wykonawca z odpowiednim wyprzedzeniem przetestował możliwość prawidłowego wykorzystania wybranej metody podpisania plików oferty.</w:t>
      </w:r>
    </w:p>
    <w:p w14:paraId="52C25037" w14:textId="77777777" w:rsidR="00396A97" w:rsidRPr="00E5636D" w:rsidRDefault="00396A97" w:rsidP="0081791E">
      <w:pPr>
        <w:pStyle w:val="Akapitzlist"/>
        <w:widowControl w:val="0"/>
        <w:numPr>
          <w:ilvl w:val="0"/>
          <w:numId w:val="53"/>
        </w:numPr>
        <w:tabs>
          <w:tab w:val="left" w:pos="567"/>
          <w:tab w:val="left" w:pos="901"/>
        </w:tabs>
        <w:suppressAutoHyphens w:val="0"/>
        <w:autoSpaceDE w:val="0"/>
        <w:autoSpaceDN w:val="0"/>
        <w:ind w:left="709" w:hanging="374"/>
        <w:contextualSpacing w:val="0"/>
        <w:jc w:val="both"/>
        <w:rPr>
          <w:sz w:val="24"/>
          <w:szCs w:val="24"/>
        </w:rPr>
      </w:pPr>
      <w:r w:rsidRPr="00E5636D">
        <w:rPr>
          <w:sz w:val="24"/>
          <w:szCs w:val="24"/>
        </w:rPr>
        <w:t>Osobą</w:t>
      </w:r>
      <w:r w:rsidRPr="00E5636D">
        <w:rPr>
          <w:spacing w:val="-3"/>
          <w:sz w:val="24"/>
          <w:szCs w:val="24"/>
        </w:rPr>
        <w:t xml:space="preserve"> </w:t>
      </w:r>
      <w:r w:rsidRPr="00E5636D">
        <w:rPr>
          <w:sz w:val="24"/>
          <w:szCs w:val="24"/>
        </w:rPr>
        <w:t>składającą</w:t>
      </w:r>
      <w:r w:rsidRPr="00E5636D">
        <w:rPr>
          <w:spacing w:val="-4"/>
          <w:sz w:val="24"/>
          <w:szCs w:val="24"/>
        </w:rPr>
        <w:t xml:space="preserve"> </w:t>
      </w:r>
      <w:r w:rsidRPr="00E5636D">
        <w:rPr>
          <w:sz w:val="24"/>
          <w:szCs w:val="24"/>
        </w:rPr>
        <w:t>ofertę</w:t>
      </w:r>
      <w:r w:rsidRPr="00E5636D">
        <w:rPr>
          <w:spacing w:val="-6"/>
          <w:sz w:val="24"/>
          <w:szCs w:val="24"/>
        </w:rPr>
        <w:t xml:space="preserve"> </w:t>
      </w:r>
      <w:r w:rsidRPr="00E5636D">
        <w:rPr>
          <w:sz w:val="24"/>
          <w:szCs w:val="24"/>
        </w:rPr>
        <w:t>powinna</w:t>
      </w:r>
      <w:r w:rsidRPr="00E5636D">
        <w:rPr>
          <w:spacing w:val="-4"/>
          <w:sz w:val="24"/>
          <w:szCs w:val="24"/>
        </w:rPr>
        <w:t xml:space="preserve"> </w:t>
      </w:r>
      <w:r w:rsidRPr="00E5636D">
        <w:rPr>
          <w:sz w:val="24"/>
          <w:szCs w:val="24"/>
        </w:rPr>
        <w:t>być</w:t>
      </w:r>
      <w:r w:rsidRPr="00E5636D">
        <w:rPr>
          <w:spacing w:val="-4"/>
          <w:sz w:val="24"/>
          <w:szCs w:val="24"/>
        </w:rPr>
        <w:t xml:space="preserve"> </w:t>
      </w:r>
      <w:r w:rsidRPr="00E5636D">
        <w:rPr>
          <w:sz w:val="24"/>
          <w:szCs w:val="24"/>
        </w:rPr>
        <w:t>osoba</w:t>
      </w:r>
      <w:r w:rsidRPr="00E5636D">
        <w:rPr>
          <w:spacing w:val="-2"/>
          <w:sz w:val="24"/>
          <w:szCs w:val="24"/>
        </w:rPr>
        <w:t xml:space="preserve"> </w:t>
      </w:r>
      <w:r w:rsidRPr="00E5636D">
        <w:rPr>
          <w:sz w:val="24"/>
          <w:szCs w:val="24"/>
        </w:rPr>
        <w:t>kontaktowa</w:t>
      </w:r>
      <w:r w:rsidRPr="00E5636D">
        <w:rPr>
          <w:spacing w:val="-2"/>
          <w:sz w:val="24"/>
          <w:szCs w:val="24"/>
        </w:rPr>
        <w:t xml:space="preserve"> </w:t>
      </w:r>
      <w:r w:rsidRPr="00E5636D">
        <w:rPr>
          <w:sz w:val="24"/>
          <w:szCs w:val="24"/>
        </w:rPr>
        <w:t>podawana</w:t>
      </w:r>
      <w:r w:rsidRPr="00E5636D">
        <w:rPr>
          <w:spacing w:val="-2"/>
          <w:sz w:val="24"/>
          <w:szCs w:val="24"/>
        </w:rPr>
        <w:t xml:space="preserve"> </w:t>
      </w:r>
      <w:r w:rsidRPr="00E5636D">
        <w:rPr>
          <w:sz w:val="24"/>
          <w:szCs w:val="24"/>
        </w:rPr>
        <w:t>w</w:t>
      </w:r>
      <w:r w:rsidRPr="00E5636D">
        <w:rPr>
          <w:spacing w:val="-5"/>
          <w:sz w:val="24"/>
          <w:szCs w:val="24"/>
        </w:rPr>
        <w:t xml:space="preserve"> </w:t>
      </w:r>
      <w:r w:rsidRPr="00E5636D">
        <w:rPr>
          <w:spacing w:val="-2"/>
          <w:sz w:val="24"/>
          <w:szCs w:val="24"/>
        </w:rPr>
        <w:t>dokumentacji.</w:t>
      </w:r>
    </w:p>
    <w:p w14:paraId="038C2BA5" w14:textId="77777777" w:rsidR="00396A97" w:rsidRPr="00E5636D" w:rsidRDefault="00396A97" w:rsidP="0081791E">
      <w:pPr>
        <w:pStyle w:val="Akapitzlist"/>
        <w:widowControl w:val="0"/>
        <w:numPr>
          <w:ilvl w:val="0"/>
          <w:numId w:val="53"/>
        </w:numPr>
        <w:tabs>
          <w:tab w:val="left" w:pos="567"/>
          <w:tab w:val="left" w:pos="900"/>
          <w:tab w:val="left" w:pos="902"/>
        </w:tabs>
        <w:suppressAutoHyphens w:val="0"/>
        <w:autoSpaceDE w:val="0"/>
        <w:autoSpaceDN w:val="0"/>
        <w:spacing w:before="43" w:line="276" w:lineRule="auto"/>
        <w:ind w:left="709" w:right="114" w:hanging="374"/>
        <w:contextualSpacing w:val="0"/>
        <w:jc w:val="both"/>
        <w:rPr>
          <w:sz w:val="24"/>
          <w:szCs w:val="24"/>
        </w:rPr>
      </w:pPr>
      <w:r w:rsidRPr="00E5636D">
        <w:rPr>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33730E5E" w14:textId="77777777" w:rsidR="00396A97" w:rsidRPr="00E5636D" w:rsidRDefault="00396A97" w:rsidP="0081791E">
      <w:pPr>
        <w:pStyle w:val="Akapitzlist"/>
        <w:widowControl w:val="0"/>
        <w:numPr>
          <w:ilvl w:val="0"/>
          <w:numId w:val="53"/>
        </w:numPr>
        <w:tabs>
          <w:tab w:val="left" w:pos="567"/>
          <w:tab w:val="left" w:pos="900"/>
          <w:tab w:val="left" w:pos="902"/>
        </w:tabs>
        <w:suppressAutoHyphens w:val="0"/>
        <w:autoSpaceDE w:val="0"/>
        <w:autoSpaceDN w:val="0"/>
        <w:spacing w:before="2" w:line="276" w:lineRule="auto"/>
        <w:ind w:left="709" w:right="123" w:hanging="374"/>
        <w:contextualSpacing w:val="0"/>
        <w:jc w:val="both"/>
        <w:rPr>
          <w:sz w:val="24"/>
          <w:szCs w:val="24"/>
        </w:rPr>
      </w:pPr>
      <w:r w:rsidRPr="00E5636D">
        <w:rPr>
          <w:sz w:val="24"/>
          <w:szCs w:val="24"/>
        </w:rPr>
        <w:t xml:space="preserve">Jeśli Wykonawca pakuje dokumenty np. w plik o rozszerzeniu .zip, zaleca się </w:t>
      </w:r>
      <w:r w:rsidRPr="00E5636D">
        <w:rPr>
          <w:sz w:val="24"/>
          <w:szCs w:val="24"/>
        </w:rPr>
        <w:lastRenderedPageBreak/>
        <w:t>wcześniejsze podpisanie każdego ze skompresowanych plików.</w:t>
      </w:r>
    </w:p>
    <w:p w14:paraId="5FFAF32E" w14:textId="77777777" w:rsidR="00396A97" w:rsidRDefault="00396A97" w:rsidP="0081791E">
      <w:pPr>
        <w:pStyle w:val="Akapitzlist"/>
        <w:widowControl w:val="0"/>
        <w:numPr>
          <w:ilvl w:val="0"/>
          <w:numId w:val="53"/>
        </w:numPr>
        <w:tabs>
          <w:tab w:val="left" w:pos="567"/>
          <w:tab w:val="left" w:pos="900"/>
          <w:tab w:val="left" w:pos="902"/>
        </w:tabs>
        <w:suppressAutoHyphens w:val="0"/>
        <w:autoSpaceDE w:val="0"/>
        <w:autoSpaceDN w:val="0"/>
        <w:spacing w:line="276" w:lineRule="auto"/>
        <w:ind w:left="709" w:right="116" w:hanging="374"/>
        <w:contextualSpacing w:val="0"/>
        <w:jc w:val="both"/>
        <w:rPr>
          <w:sz w:val="24"/>
          <w:szCs w:val="24"/>
        </w:rPr>
      </w:pPr>
      <w:r w:rsidRPr="00E5636D">
        <w:rPr>
          <w:sz w:val="24"/>
          <w:szCs w:val="24"/>
        </w:rPr>
        <w:t xml:space="preserve">Zamawiający zaleca aby </w:t>
      </w:r>
      <w:r w:rsidRPr="00E5636D">
        <w:rPr>
          <w:b/>
          <w:sz w:val="24"/>
          <w:szCs w:val="24"/>
          <w:u w:val="single"/>
        </w:rPr>
        <w:t>nie</w:t>
      </w:r>
      <w:r w:rsidRPr="00E5636D">
        <w:rPr>
          <w:b/>
          <w:sz w:val="24"/>
          <w:szCs w:val="24"/>
        </w:rPr>
        <w:t xml:space="preserve"> </w:t>
      </w:r>
      <w:r w:rsidRPr="00E5636D">
        <w:rPr>
          <w:sz w:val="24"/>
          <w:szCs w:val="24"/>
        </w:rPr>
        <w:t>wprowadzać jakichkolwiek zmian w plikach po podpisaniu ich podpisem kwalifikowanym. Może to skutkować naruszeniem integralności plików</w:t>
      </w:r>
      <w:r w:rsidRPr="00E5636D">
        <w:rPr>
          <w:spacing w:val="40"/>
          <w:sz w:val="24"/>
          <w:szCs w:val="24"/>
        </w:rPr>
        <w:t xml:space="preserve"> </w:t>
      </w:r>
      <w:r w:rsidRPr="00E5636D">
        <w:rPr>
          <w:sz w:val="24"/>
          <w:szCs w:val="24"/>
        </w:rPr>
        <w:t>co równoważne będzie z koniecznością odrzucenia oferty.</w:t>
      </w:r>
    </w:p>
    <w:p w14:paraId="5165E33F" w14:textId="77777777" w:rsidR="00C421C8" w:rsidRPr="00E5636D" w:rsidRDefault="00C421C8" w:rsidP="00C421C8">
      <w:pPr>
        <w:pStyle w:val="Akapitzlist"/>
        <w:widowControl w:val="0"/>
        <w:tabs>
          <w:tab w:val="left" w:pos="900"/>
          <w:tab w:val="left" w:pos="902"/>
        </w:tabs>
        <w:suppressAutoHyphens w:val="0"/>
        <w:autoSpaceDE w:val="0"/>
        <w:autoSpaceDN w:val="0"/>
        <w:spacing w:line="276" w:lineRule="auto"/>
        <w:ind w:left="993" w:right="116"/>
        <w:contextualSpacing w:val="0"/>
        <w:jc w:val="both"/>
        <w:rPr>
          <w:sz w:val="24"/>
          <w:szCs w:val="24"/>
        </w:rPr>
      </w:pPr>
    </w:p>
    <w:p w14:paraId="4F1136F6" w14:textId="77777777" w:rsidR="00396A97" w:rsidRPr="00E5636D" w:rsidRDefault="00396A97" w:rsidP="00396A97">
      <w:pPr>
        <w:pStyle w:val="Nagwek1"/>
        <w:numPr>
          <w:ilvl w:val="0"/>
          <w:numId w:val="69"/>
        </w:numPr>
        <w:tabs>
          <w:tab w:val="left" w:pos="781"/>
        </w:tabs>
        <w:ind w:left="781" w:hanging="445"/>
        <w:rPr>
          <w:rFonts w:cs="Times New Roman"/>
        </w:rPr>
      </w:pPr>
      <w:r w:rsidRPr="00E5636D">
        <w:rPr>
          <w:rFonts w:cs="Times New Roman"/>
          <w:shd w:val="clear" w:color="auto" w:fill="C0C0C0"/>
        </w:rPr>
        <w:t>SPOSÓB</w:t>
      </w:r>
      <w:r w:rsidRPr="00E5636D">
        <w:rPr>
          <w:rFonts w:cs="Times New Roman"/>
          <w:spacing w:val="-4"/>
          <w:shd w:val="clear" w:color="auto" w:fill="C0C0C0"/>
        </w:rPr>
        <w:t xml:space="preserve"> </w:t>
      </w:r>
      <w:r w:rsidRPr="00E5636D">
        <w:rPr>
          <w:rFonts w:cs="Times New Roman"/>
          <w:shd w:val="clear" w:color="auto" w:fill="C0C0C0"/>
        </w:rPr>
        <w:t>OBLICZANIA</w:t>
      </w:r>
      <w:r w:rsidRPr="00E5636D">
        <w:rPr>
          <w:rFonts w:cs="Times New Roman"/>
          <w:spacing w:val="-3"/>
          <w:shd w:val="clear" w:color="auto" w:fill="C0C0C0"/>
        </w:rPr>
        <w:t xml:space="preserve"> </w:t>
      </w:r>
      <w:r w:rsidRPr="00E5636D">
        <w:rPr>
          <w:rFonts w:cs="Times New Roman"/>
          <w:shd w:val="clear" w:color="auto" w:fill="C0C0C0"/>
        </w:rPr>
        <w:t>CENY</w:t>
      </w:r>
      <w:r w:rsidRPr="00E5636D">
        <w:rPr>
          <w:rFonts w:cs="Times New Roman"/>
          <w:spacing w:val="-4"/>
          <w:shd w:val="clear" w:color="auto" w:fill="C0C0C0"/>
        </w:rPr>
        <w:t xml:space="preserve"> </w:t>
      </w:r>
      <w:r w:rsidRPr="00E5636D">
        <w:rPr>
          <w:rFonts w:cs="Times New Roman"/>
          <w:spacing w:val="-2"/>
          <w:shd w:val="clear" w:color="auto" w:fill="C0C0C0"/>
        </w:rPr>
        <w:t>OFERTY</w:t>
      </w:r>
    </w:p>
    <w:p w14:paraId="62765EA5" w14:textId="77777777" w:rsidR="00396A97" w:rsidRPr="00E5636D" w:rsidRDefault="00396A97" w:rsidP="00396A97">
      <w:pPr>
        <w:pStyle w:val="Akapitzlist"/>
        <w:widowControl w:val="0"/>
        <w:numPr>
          <w:ilvl w:val="1"/>
          <w:numId w:val="69"/>
        </w:numPr>
        <w:tabs>
          <w:tab w:val="left" w:pos="696"/>
        </w:tabs>
        <w:suppressAutoHyphens w:val="0"/>
        <w:autoSpaceDE w:val="0"/>
        <w:autoSpaceDN w:val="0"/>
        <w:spacing w:before="283" w:line="278" w:lineRule="auto"/>
        <w:ind w:left="696" w:right="121" w:hanging="360"/>
        <w:contextualSpacing w:val="0"/>
        <w:jc w:val="both"/>
        <w:rPr>
          <w:sz w:val="24"/>
          <w:szCs w:val="24"/>
        </w:rPr>
      </w:pPr>
      <w:r w:rsidRPr="00E5636D">
        <w:rPr>
          <w:sz w:val="24"/>
          <w:szCs w:val="24"/>
        </w:rPr>
        <w:t xml:space="preserve">Wykonawca podaje cenę za realizację przedmiotu zamówienia zgodnie ze wzorem Formularza Ofertowego, stanowiącego </w:t>
      </w:r>
      <w:r w:rsidRPr="00E5636D">
        <w:rPr>
          <w:b/>
          <w:sz w:val="24"/>
          <w:szCs w:val="24"/>
        </w:rPr>
        <w:t>Załącznik nr 1 do SWZ.</w:t>
      </w:r>
    </w:p>
    <w:p w14:paraId="7219D3A1" w14:textId="77777777" w:rsidR="00396A97" w:rsidRPr="00AE3972" w:rsidRDefault="00396A97" w:rsidP="00396A97">
      <w:pPr>
        <w:pStyle w:val="Akapitzlist"/>
        <w:widowControl w:val="0"/>
        <w:numPr>
          <w:ilvl w:val="1"/>
          <w:numId w:val="69"/>
        </w:numPr>
        <w:tabs>
          <w:tab w:val="left" w:pos="696"/>
        </w:tabs>
        <w:suppressAutoHyphens w:val="0"/>
        <w:autoSpaceDE w:val="0"/>
        <w:autoSpaceDN w:val="0"/>
        <w:spacing w:line="276" w:lineRule="auto"/>
        <w:ind w:left="696" w:right="115" w:hanging="360"/>
        <w:contextualSpacing w:val="0"/>
        <w:jc w:val="both"/>
        <w:rPr>
          <w:color w:val="EE0000"/>
          <w:sz w:val="24"/>
          <w:szCs w:val="24"/>
        </w:rPr>
      </w:pPr>
      <w:r w:rsidRPr="00E5636D">
        <w:rPr>
          <w:sz w:val="24"/>
          <w:szCs w:val="24"/>
        </w:rPr>
        <w:t>Cena ofertowa brutto musi uwzględniać wszystkie koszty związane z realizacją przedmiotu zamówienia zgodnie z opisem przedmiotu zamówienia oraz istotnymi postanowieniami umowy określonymi w niniejszej SWZ. Stawkę podatku od towarów i usług (VAT) należy uwzględnić w wysokości obowiązującej na dzień składania ofert.</w:t>
      </w:r>
    </w:p>
    <w:p w14:paraId="6BE57EFA" w14:textId="5F538C9F" w:rsidR="00AE3972" w:rsidRPr="00CC3239" w:rsidRDefault="00AE3972" w:rsidP="00F50E4C">
      <w:pPr>
        <w:pStyle w:val="Akapitzlist"/>
        <w:numPr>
          <w:ilvl w:val="1"/>
          <w:numId w:val="69"/>
        </w:numPr>
        <w:tabs>
          <w:tab w:val="left" w:pos="335"/>
        </w:tabs>
        <w:ind w:left="709" w:hanging="374"/>
        <w:jc w:val="both"/>
        <w:rPr>
          <w:sz w:val="24"/>
          <w:szCs w:val="24"/>
        </w:rPr>
      </w:pPr>
      <w:r w:rsidRPr="00CC3239">
        <w:rPr>
          <w:sz w:val="24"/>
          <w:szCs w:val="24"/>
        </w:rPr>
        <w:t>Wykonawca zobowiązany jest do wypełnienia formularza ofertowego i określenia w nim ceny netto, stawki podatku VAT, kwoty podatku VAT oraz ceny brutto.</w:t>
      </w:r>
      <w:r w:rsidR="00F50E4C" w:rsidRPr="00CC3239">
        <w:rPr>
          <w:sz w:val="24"/>
          <w:szCs w:val="24"/>
        </w:rPr>
        <w:t xml:space="preserve"> </w:t>
      </w:r>
      <w:r w:rsidRPr="00CC3239">
        <w:rPr>
          <w:sz w:val="24"/>
          <w:szCs w:val="24"/>
        </w:rPr>
        <w:t>Skalkulowanie ceny brutto powinno odbyć się poprzez dodanie do ceny netto kwoty podatku w stosownej wysokości.</w:t>
      </w:r>
    </w:p>
    <w:p w14:paraId="63D8B2B5" w14:textId="77777777" w:rsidR="00396A97" w:rsidRPr="00E5636D" w:rsidRDefault="00396A97" w:rsidP="00396A97">
      <w:pPr>
        <w:pStyle w:val="Akapitzlist"/>
        <w:widowControl w:val="0"/>
        <w:numPr>
          <w:ilvl w:val="1"/>
          <w:numId w:val="69"/>
        </w:numPr>
        <w:tabs>
          <w:tab w:val="left" w:pos="696"/>
        </w:tabs>
        <w:suppressAutoHyphens w:val="0"/>
        <w:autoSpaceDE w:val="0"/>
        <w:autoSpaceDN w:val="0"/>
        <w:spacing w:line="276" w:lineRule="auto"/>
        <w:ind w:left="696" w:right="121" w:hanging="360"/>
        <w:contextualSpacing w:val="0"/>
        <w:jc w:val="both"/>
        <w:rPr>
          <w:sz w:val="24"/>
          <w:szCs w:val="24"/>
        </w:rPr>
      </w:pPr>
      <w:r w:rsidRPr="00E5636D">
        <w:rPr>
          <w:sz w:val="24"/>
          <w:szCs w:val="24"/>
        </w:rPr>
        <w:t>Cena podana</w:t>
      </w:r>
      <w:r w:rsidRPr="00E5636D">
        <w:rPr>
          <w:spacing w:val="-1"/>
          <w:sz w:val="24"/>
          <w:szCs w:val="24"/>
        </w:rPr>
        <w:t xml:space="preserve"> </w:t>
      </w:r>
      <w:r w:rsidRPr="00E5636D">
        <w:rPr>
          <w:sz w:val="24"/>
          <w:szCs w:val="24"/>
        </w:rPr>
        <w:t>na Formularzu Ofertowym jest ceną</w:t>
      </w:r>
      <w:r w:rsidRPr="00E5636D">
        <w:rPr>
          <w:spacing w:val="-1"/>
          <w:sz w:val="24"/>
          <w:szCs w:val="24"/>
        </w:rPr>
        <w:t xml:space="preserve"> </w:t>
      </w:r>
      <w:r w:rsidRPr="00E5636D">
        <w:rPr>
          <w:sz w:val="24"/>
          <w:szCs w:val="24"/>
        </w:rPr>
        <w:t>ostateczną,</w:t>
      </w:r>
      <w:r w:rsidRPr="00E5636D">
        <w:rPr>
          <w:spacing w:val="-1"/>
          <w:sz w:val="24"/>
          <w:szCs w:val="24"/>
        </w:rPr>
        <w:t xml:space="preserve"> </w:t>
      </w:r>
      <w:r w:rsidRPr="00E5636D">
        <w:rPr>
          <w:sz w:val="24"/>
          <w:szCs w:val="24"/>
        </w:rPr>
        <w:t>niepodlegającą negocjacji i wyczerpującą wszelkie należności Wykonawcy wobec Zamawiającego związane z realizacją przedmiotu zamówienia.</w:t>
      </w:r>
    </w:p>
    <w:p w14:paraId="1B851256" w14:textId="536CB671" w:rsidR="00396A97" w:rsidRPr="00E5636D" w:rsidRDefault="00396A97" w:rsidP="00E5636D">
      <w:pPr>
        <w:pStyle w:val="Akapitzlist"/>
        <w:widowControl w:val="0"/>
        <w:numPr>
          <w:ilvl w:val="1"/>
          <w:numId w:val="69"/>
        </w:numPr>
        <w:tabs>
          <w:tab w:val="left" w:pos="695"/>
        </w:tabs>
        <w:suppressAutoHyphens w:val="0"/>
        <w:autoSpaceDE w:val="0"/>
        <w:autoSpaceDN w:val="0"/>
        <w:spacing w:before="37"/>
        <w:ind w:left="695" w:hanging="359"/>
        <w:contextualSpacing w:val="0"/>
        <w:jc w:val="both"/>
        <w:rPr>
          <w:sz w:val="24"/>
          <w:szCs w:val="24"/>
        </w:rPr>
      </w:pPr>
      <w:r w:rsidRPr="00E5636D">
        <w:rPr>
          <w:sz w:val="24"/>
          <w:szCs w:val="24"/>
        </w:rPr>
        <w:t>Cena</w:t>
      </w:r>
      <w:r w:rsidRPr="00E5636D">
        <w:rPr>
          <w:spacing w:val="26"/>
          <w:sz w:val="24"/>
          <w:szCs w:val="24"/>
        </w:rPr>
        <w:t xml:space="preserve"> </w:t>
      </w:r>
      <w:r w:rsidRPr="00E5636D">
        <w:rPr>
          <w:sz w:val="24"/>
          <w:szCs w:val="24"/>
        </w:rPr>
        <w:t>oferty</w:t>
      </w:r>
      <w:r w:rsidRPr="00E5636D">
        <w:rPr>
          <w:spacing w:val="28"/>
          <w:sz w:val="24"/>
          <w:szCs w:val="24"/>
        </w:rPr>
        <w:t xml:space="preserve"> </w:t>
      </w:r>
      <w:r w:rsidRPr="00E5636D">
        <w:rPr>
          <w:sz w:val="24"/>
          <w:szCs w:val="24"/>
        </w:rPr>
        <w:t>powinna</w:t>
      </w:r>
      <w:r w:rsidRPr="00E5636D">
        <w:rPr>
          <w:spacing w:val="29"/>
          <w:sz w:val="24"/>
          <w:szCs w:val="24"/>
        </w:rPr>
        <w:t xml:space="preserve"> </w:t>
      </w:r>
      <w:r w:rsidRPr="00E5636D">
        <w:rPr>
          <w:sz w:val="24"/>
          <w:szCs w:val="24"/>
        </w:rPr>
        <w:t>być</w:t>
      </w:r>
      <w:r w:rsidRPr="00E5636D">
        <w:rPr>
          <w:spacing w:val="30"/>
          <w:sz w:val="24"/>
          <w:szCs w:val="24"/>
        </w:rPr>
        <w:t xml:space="preserve"> </w:t>
      </w:r>
      <w:r w:rsidRPr="00E5636D">
        <w:rPr>
          <w:sz w:val="24"/>
          <w:szCs w:val="24"/>
        </w:rPr>
        <w:t>wyrażona</w:t>
      </w:r>
      <w:r w:rsidRPr="00E5636D">
        <w:rPr>
          <w:spacing w:val="29"/>
          <w:sz w:val="24"/>
          <w:szCs w:val="24"/>
        </w:rPr>
        <w:t xml:space="preserve"> </w:t>
      </w:r>
      <w:r w:rsidRPr="00E5636D">
        <w:rPr>
          <w:sz w:val="24"/>
          <w:szCs w:val="24"/>
        </w:rPr>
        <w:t>w</w:t>
      </w:r>
      <w:r w:rsidRPr="00E5636D">
        <w:rPr>
          <w:spacing w:val="27"/>
          <w:sz w:val="24"/>
          <w:szCs w:val="24"/>
        </w:rPr>
        <w:t xml:space="preserve"> </w:t>
      </w:r>
      <w:r w:rsidRPr="00E5636D">
        <w:rPr>
          <w:sz w:val="24"/>
          <w:szCs w:val="24"/>
        </w:rPr>
        <w:t>złotych</w:t>
      </w:r>
      <w:r w:rsidRPr="00E5636D">
        <w:rPr>
          <w:spacing w:val="29"/>
          <w:sz w:val="24"/>
          <w:szCs w:val="24"/>
        </w:rPr>
        <w:t xml:space="preserve"> </w:t>
      </w:r>
      <w:r w:rsidRPr="00E5636D">
        <w:rPr>
          <w:sz w:val="24"/>
          <w:szCs w:val="24"/>
        </w:rPr>
        <w:t>polskich</w:t>
      </w:r>
      <w:r w:rsidRPr="00E5636D">
        <w:rPr>
          <w:spacing w:val="32"/>
          <w:sz w:val="24"/>
          <w:szCs w:val="24"/>
        </w:rPr>
        <w:t xml:space="preserve"> </w:t>
      </w:r>
      <w:r w:rsidRPr="00E5636D">
        <w:rPr>
          <w:sz w:val="24"/>
          <w:szCs w:val="24"/>
        </w:rPr>
        <w:t>(PLN)</w:t>
      </w:r>
      <w:r w:rsidRPr="00E5636D">
        <w:rPr>
          <w:spacing w:val="27"/>
          <w:sz w:val="24"/>
          <w:szCs w:val="24"/>
        </w:rPr>
        <w:t xml:space="preserve"> </w:t>
      </w:r>
      <w:r w:rsidRPr="00E5636D">
        <w:rPr>
          <w:sz w:val="24"/>
          <w:szCs w:val="24"/>
        </w:rPr>
        <w:t>z</w:t>
      </w:r>
      <w:r w:rsidRPr="00E5636D">
        <w:rPr>
          <w:spacing w:val="28"/>
          <w:sz w:val="24"/>
          <w:szCs w:val="24"/>
        </w:rPr>
        <w:t xml:space="preserve"> </w:t>
      </w:r>
      <w:r w:rsidRPr="00E5636D">
        <w:rPr>
          <w:sz w:val="24"/>
          <w:szCs w:val="24"/>
        </w:rPr>
        <w:t>dokładnością</w:t>
      </w:r>
      <w:r w:rsidRPr="00E5636D">
        <w:rPr>
          <w:spacing w:val="31"/>
          <w:sz w:val="24"/>
          <w:szCs w:val="24"/>
        </w:rPr>
        <w:t xml:space="preserve"> </w:t>
      </w:r>
      <w:r w:rsidRPr="00E5636D">
        <w:rPr>
          <w:sz w:val="24"/>
          <w:szCs w:val="24"/>
        </w:rPr>
        <w:t>do</w:t>
      </w:r>
      <w:r w:rsidRPr="00E5636D">
        <w:rPr>
          <w:spacing w:val="30"/>
          <w:sz w:val="24"/>
          <w:szCs w:val="24"/>
        </w:rPr>
        <w:t xml:space="preserve"> </w:t>
      </w:r>
      <w:r w:rsidRPr="00E5636D">
        <w:rPr>
          <w:spacing w:val="-2"/>
          <w:sz w:val="24"/>
          <w:szCs w:val="24"/>
        </w:rPr>
        <w:t>dwóch</w:t>
      </w:r>
      <w:r w:rsidR="00E5636D" w:rsidRPr="00E5636D">
        <w:rPr>
          <w:spacing w:val="-2"/>
          <w:sz w:val="24"/>
          <w:szCs w:val="24"/>
        </w:rPr>
        <w:t xml:space="preserve"> </w:t>
      </w:r>
      <w:r w:rsidRPr="00E5636D">
        <w:rPr>
          <w:sz w:val="24"/>
          <w:szCs w:val="24"/>
        </w:rPr>
        <w:t>miejsc</w:t>
      </w:r>
      <w:r w:rsidRPr="00E5636D">
        <w:rPr>
          <w:spacing w:val="-5"/>
          <w:sz w:val="24"/>
          <w:szCs w:val="24"/>
        </w:rPr>
        <w:t xml:space="preserve"> </w:t>
      </w:r>
      <w:r w:rsidRPr="00E5636D">
        <w:rPr>
          <w:sz w:val="24"/>
          <w:szCs w:val="24"/>
        </w:rPr>
        <w:t>po</w:t>
      </w:r>
      <w:r w:rsidRPr="00E5636D">
        <w:rPr>
          <w:spacing w:val="-3"/>
          <w:sz w:val="24"/>
          <w:szCs w:val="24"/>
        </w:rPr>
        <w:t xml:space="preserve"> </w:t>
      </w:r>
      <w:r w:rsidRPr="00E5636D">
        <w:rPr>
          <w:spacing w:val="-2"/>
          <w:sz w:val="24"/>
          <w:szCs w:val="24"/>
        </w:rPr>
        <w:t>przecinku.</w:t>
      </w:r>
    </w:p>
    <w:p w14:paraId="5B1D1B2C" w14:textId="77777777" w:rsidR="00396A97" w:rsidRPr="00E5636D" w:rsidRDefault="00396A97" w:rsidP="00396A97">
      <w:pPr>
        <w:pStyle w:val="Akapitzlist"/>
        <w:widowControl w:val="0"/>
        <w:numPr>
          <w:ilvl w:val="1"/>
          <w:numId w:val="69"/>
        </w:numPr>
        <w:tabs>
          <w:tab w:val="left" w:pos="695"/>
        </w:tabs>
        <w:suppressAutoHyphens w:val="0"/>
        <w:autoSpaceDE w:val="0"/>
        <w:autoSpaceDN w:val="0"/>
        <w:spacing w:before="43"/>
        <w:ind w:left="695" w:hanging="359"/>
        <w:contextualSpacing w:val="0"/>
        <w:jc w:val="both"/>
        <w:rPr>
          <w:sz w:val="24"/>
          <w:szCs w:val="24"/>
        </w:rPr>
      </w:pPr>
      <w:r w:rsidRPr="00E5636D">
        <w:rPr>
          <w:sz w:val="24"/>
          <w:szCs w:val="24"/>
        </w:rPr>
        <w:t>Zamawiający</w:t>
      </w:r>
      <w:r w:rsidRPr="00E5636D">
        <w:rPr>
          <w:spacing w:val="-3"/>
          <w:sz w:val="24"/>
          <w:szCs w:val="24"/>
        </w:rPr>
        <w:t xml:space="preserve"> </w:t>
      </w:r>
      <w:r w:rsidRPr="00E5636D">
        <w:rPr>
          <w:sz w:val="24"/>
          <w:szCs w:val="24"/>
        </w:rPr>
        <w:t>nie</w:t>
      </w:r>
      <w:r w:rsidRPr="00E5636D">
        <w:rPr>
          <w:spacing w:val="-4"/>
          <w:sz w:val="24"/>
          <w:szCs w:val="24"/>
        </w:rPr>
        <w:t xml:space="preserve"> </w:t>
      </w:r>
      <w:r w:rsidRPr="00E5636D">
        <w:rPr>
          <w:sz w:val="24"/>
          <w:szCs w:val="24"/>
        </w:rPr>
        <w:t>przewiduje</w:t>
      </w:r>
      <w:r w:rsidRPr="00E5636D">
        <w:rPr>
          <w:spacing w:val="-3"/>
          <w:sz w:val="24"/>
          <w:szCs w:val="24"/>
        </w:rPr>
        <w:t xml:space="preserve"> </w:t>
      </w:r>
      <w:r w:rsidRPr="00E5636D">
        <w:rPr>
          <w:sz w:val="24"/>
          <w:szCs w:val="24"/>
        </w:rPr>
        <w:t>rozliczeń</w:t>
      </w:r>
      <w:r w:rsidRPr="00E5636D">
        <w:rPr>
          <w:spacing w:val="-1"/>
          <w:sz w:val="24"/>
          <w:szCs w:val="24"/>
        </w:rPr>
        <w:t xml:space="preserve"> </w:t>
      </w:r>
      <w:r w:rsidRPr="00E5636D">
        <w:rPr>
          <w:sz w:val="24"/>
          <w:szCs w:val="24"/>
        </w:rPr>
        <w:t>w</w:t>
      </w:r>
      <w:r w:rsidRPr="00E5636D">
        <w:rPr>
          <w:spacing w:val="-4"/>
          <w:sz w:val="24"/>
          <w:szCs w:val="24"/>
        </w:rPr>
        <w:t xml:space="preserve"> </w:t>
      </w:r>
      <w:r w:rsidRPr="00E5636D">
        <w:rPr>
          <w:sz w:val="24"/>
          <w:szCs w:val="24"/>
        </w:rPr>
        <w:t>walucie</w:t>
      </w:r>
      <w:r w:rsidRPr="00E5636D">
        <w:rPr>
          <w:spacing w:val="-4"/>
          <w:sz w:val="24"/>
          <w:szCs w:val="24"/>
        </w:rPr>
        <w:t xml:space="preserve"> </w:t>
      </w:r>
      <w:r w:rsidRPr="00E5636D">
        <w:rPr>
          <w:spacing w:val="-2"/>
          <w:sz w:val="24"/>
          <w:szCs w:val="24"/>
        </w:rPr>
        <w:t>obcej.</w:t>
      </w:r>
    </w:p>
    <w:p w14:paraId="01C87970" w14:textId="4724C9D6" w:rsidR="00396A97" w:rsidRPr="00E5636D" w:rsidRDefault="00396A97" w:rsidP="00E5636D">
      <w:pPr>
        <w:pStyle w:val="Akapitzlist"/>
        <w:widowControl w:val="0"/>
        <w:numPr>
          <w:ilvl w:val="1"/>
          <w:numId w:val="69"/>
        </w:numPr>
        <w:tabs>
          <w:tab w:val="left" w:pos="695"/>
        </w:tabs>
        <w:suppressAutoHyphens w:val="0"/>
        <w:autoSpaceDE w:val="0"/>
        <w:autoSpaceDN w:val="0"/>
        <w:spacing w:before="45"/>
        <w:ind w:left="695" w:hanging="359"/>
        <w:contextualSpacing w:val="0"/>
        <w:jc w:val="both"/>
        <w:rPr>
          <w:sz w:val="24"/>
          <w:szCs w:val="24"/>
        </w:rPr>
      </w:pPr>
      <w:r w:rsidRPr="00E5636D">
        <w:rPr>
          <w:sz w:val="24"/>
          <w:szCs w:val="24"/>
        </w:rPr>
        <w:t>Wyliczona</w:t>
      </w:r>
      <w:r w:rsidRPr="00E5636D">
        <w:rPr>
          <w:spacing w:val="64"/>
          <w:w w:val="150"/>
          <w:sz w:val="24"/>
          <w:szCs w:val="24"/>
        </w:rPr>
        <w:t xml:space="preserve"> </w:t>
      </w:r>
      <w:r w:rsidRPr="00E5636D">
        <w:rPr>
          <w:sz w:val="24"/>
          <w:szCs w:val="24"/>
        </w:rPr>
        <w:t>cena</w:t>
      </w:r>
      <w:r w:rsidRPr="00E5636D">
        <w:rPr>
          <w:spacing w:val="61"/>
          <w:w w:val="150"/>
          <w:sz w:val="24"/>
          <w:szCs w:val="24"/>
        </w:rPr>
        <w:t xml:space="preserve"> </w:t>
      </w:r>
      <w:r w:rsidRPr="00E5636D">
        <w:rPr>
          <w:sz w:val="24"/>
          <w:szCs w:val="24"/>
        </w:rPr>
        <w:t>oferty</w:t>
      </w:r>
      <w:r w:rsidRPr="00E5636D">
        <w:rPr>
          <w:spacing w:val="61"/>
          <w:w w:val="150"/>
          <w:sz w:val="24"/>
          <w:szCs w:val="24"/>
        </w:rPr>
        <w:t xml:space="preserve"> </w:t>
      </w:r>
      <w:r w:rsidRPr="00E5636D">
        <w:rPr>
          <w:sz w:val="24"/>
          <w:szCs w:val="24"/>
        </w:rPr>
        <w:t>brutto</w:t>
      </w:r>
      <w:r w:rsidRPr="00E5636D">
        <w:rPr>
          <w:spacing w:val="62"/>
          <w:w w:val="150"/>
          <w:sz w:val="24"/>
          <w:szCs w:val="24"/>
        </w:rPr>
        <w:t xml:space="preserve"> </w:t>
      </w:r>
      <w:r w:rsidRPr="00E5636D">
        <w:rPr>
          <w:sz w:val="24"/>
          <w:szCs w:val="24"/>
        </w:rPr>
        <w:t>będzie</w:t>
      </w:r>
      <w:r w:rsidRPr="00E5636D">
        <w:rPr>
          <w:spacing w:val="62"/>
          <w:w w:val="150"/>
          <w:sz w:val="24"/>
          <w:szCs w:val="24"/>
        </w:rPr>
        <w:t xml:space="preserve"> </w:t>
      </w:r>
      <w:r w:rsidRPr="00E5636D">
        <w:rPr>
          <w:sz w:val="24"/>
          <w:szCs w:val="24"/>
        </w:rPr>
        <w:t>służyć</w:t>
      </w:r>
      <w:r w:rsidRPr="00E5636D">
        <w:rPr>
          <w:spacing w:val="62"/>
          <w:w w:val="150"/>
          <w:sz w:val="24"/>
          <w:szCs w:val="24"/>
        </w:rPr>
        <w:t xml:space="preserve"> </w:t>
      </w:r>
      <w:r w:rsidRPr="00E5636D">
        <w:rPr>
          <w:sz w:val="24"/>
          <w:szCs w:val="24"/>
        </w:rPr>
        <w:t>do</w:t>
      </w:r>
      <w:r w:rsidRPr="00E5636D">
        <w:rPr>
          <w:spacing w:val="65"/>
          <w:w w:val="150"/>
          <w:sz w:val="24"/>
          <w:szCs w:val="24"/>
        </w:rPr>
        <w:t xml:space="preserve"> </w:t>
      </w:r>
      <w:r w:rsidRPr="00E5636D">
        <w:rPr>
          <w:sz w:val="24"/>
          <w:szCs w:val="24"/>
        </w:rPr>
        <w:t>porównania</w:t>
      </w:r>
      <w:r w:rsidRPr="00E5636D">
        <w:rPr>
          <w:spacing w:val="64"/>
          <w:w w:val="150"/>
          <w:sz w:val="24"/>
          <w:szCs w:val="24"/>
        </w:rPr>
        <w:t xml:space="preserve"> </w:t>
      </w:r>
      <w:r w:rsidRPr="00E5636D">
        <w:rPr>
          <w:sz w:val="24"/>
          <w:szCs w:val="24"/>
        </w:rPr>
        <w:t>złożonych</w:t>
      </w:r>
      <w:r w:rsidRPr="00E5636D">
        <w:rPr>
          <w:spacing w:val="64"/>
          <w:w w:val="150"/>
          <w:sz w:val="24"/>
          <w:szCs w:val="24"/>
        </w:rPr>
        <w:t xml:space="preserve"> </w:t>
      </w:r>
      <w:r w:rsidRPr="00E5636D">
        <w:rPr>
          <w:sz w:val="24"/>
          <w:szCs w:val="24"/>
        </w:rPr>
        <w:t>ofert</w:t>
      </w:r>
      <w:r w:rsidRPr="00E5636D">
        <w:rPr>
          <w:spacing w:val="65"/>
          <w:w w:val="150"/>
          <w:sz w:val="24"/>
          <w:szCs w:val="24"/>
        </w:rPr>
        <w:t xml:space="preserve"> </w:t>
      </w:r>
      <w:r w:rsidRPr="00E5636D">
        <w:rPr>
          <w:sz w:val="24"/>
          <w:szCs w:val="24"/>
        </w:rPr>
        <w:t>i</w:t>
      </w:r>
      <w:r w:rsidRPr="00E5636D">
        <w:rPr>
          <w:spacing w:val="63"/>
          <w:w w:val="150"/>
          <w:sz w:val="24"/>
          <w:szCs w:val="24"/>
        </w:rPr>
        <w:t xml:space="preserve"> </w:t>
      </w:r>
      <w:r w:rsidRPr="00E5636D">
        <w:rPr>
          <w:spacing w:val="-5"/>
          <w:sz w:val="24"/>
          <w:szCs w:val="24"/>
        </w:rPr>
        <w:t>do</w:t>
      </w:r>
      <w:r w:rsidR="00E5636D" w:rsidRPr="00E5636D">
        <w:rPr>
          <w:spacing w:val="-5"/>
          <w:sz w:val="24"/>
          <w:szCs w:val="24"/>
        </w:rPr>
        <w:t xml:space="preserve"> </w:t>
      </w:r>
      <w:r w:rsidRPr="00E5636D">
        <w:rPr>
          <w:sz w:val="24"/>
          <w:szCs w:val="24"/>
        </w:rPr>
        <w:t>rozliczenia</w:t>
      </w:r>
      <w:r w:rsidRPr="00E5636D">
        <w:rPr>
          <w:spacing w:val="-3"/>
          <w:sz w:val="24"/>
          <w:szCs w:val="24"/>
        </w:rPr>
        <w:t xml:space="preserve"> </w:t>
      </w:r>
      <w:r w:rsidRPr="00E5636D">
        <w:rPr>
          <w:sz w:val="24"/>
          <w:szCs w:val="24"/>
        </w:rPr>
        <w:t>w</w:t>
      </w:r>
      <w:r w:rsidRPr="00E5636D">
        <w:rPr>
          <w:spacing w:val="-5"/>
          <w:sz w:val="24"/>
          <w:szCs w:val="24"/>
        </w:rPr>
        <w:t xml:space="preserve"> </w:t>
      </w:r>
      <w:r w:rsidRPr="00E5636D">
        <w:rPr>
          <w:sz w:val="24"/>
          <w:szCs w:val="24"/>
        </w:rPr>
        <w:t>trakcie</w:t>
      </w:r>
      <w:r w:rsidRPr="00E5636D">
        <w:rPr>
          <w:spacing w:val="-1"/>
          <w:sz w:val="24"/>
          <w:szCs w:val="24"/>
        </w:rPr>
        <w:t xml:space="preserve"> </w:t>
      </w:r>
      <w:r w:rsidRPr="00E5636D">
        <w:rPr>
          <w:sz w:val="24"/>
          <w:szCs w:val="24"/>
        </w:rPr>
        <w:t>realizacji</w:t>
      </w:r>
      <w:r w:rsidRPr="00E5636D">
        <w:rPr>
          <w:spacing w:val="-2"/>
          <w:sz w:val="24"/>
          <w:szCs w:val="24"/>
        </w:rPr>
        <w:t xml:space="preserve"> zamówienia.</w:t>
      </w:r>
    </w:p>
    <w:p w14:paraId="02E77031" w14:textId="2CD53647" w:rsidR="00396A97" w:rsidRPr="00AE3972" w:rsidRDefault="00396A97" w:rsidP="00396A97">
      <w:pPr>
        <w:pStyle w:val="Akapitzlist"/>
        <w:widowControl w:val="0"/>
        <w:numPr>
          <w:ilvl w:val="1"/>
          <w:numId w:val="69"/>
        </w:numPr>
        <w:tabs>
          <w:tab w:val="left" w:pos="696"/>
        </w:tabs>
        <w:suppressAutoHyphens w:val="0"/>
        <w:autoSpaceDE w:val="0"/>
        <w:autoSpaceDN w:val="0"/>
        <w:spacing w:before="43" w:line="276" w:lineRule="auto"/>
        <w:ind w:left="696" w:right="111" w:hanging="360"/>
        <w:contextualSpacing w:val="0"/>
        <w:jc w:val="both"/>
        <w:rPr>
          <w:sz w:val="24"/>
          <w:szCs w:val="24"/>
        </w:rPr>
      </w:pPr>
      <w:r w:rsidRPr="00AE3972">
        <w:rPr>
          <w:sz w:val="24"/>
          <w:szCs w:val="24"/>
        </w:rPr>
        <w:t>Jeżeli została złożona oferta, której wybór prowadziłby do powstania u zamawiającego obowiązku podatkowego zgodnie z ustawą z dnia 11 marca 2004 r. o podatku od towarów i usług ( Dz. U. z 202</w:t>
      </w:r>
      <w:r w:rsidR="00E5636D" w:rsidRPr="00AE3972">
        <w:rPr>
          <w:sz w:val="24"/>
          <w:szCs w:val="24"/>
        </w:rPr>
        <w:t>5</w:t>
      </w:r>
      <w:r w:rsidRPr="00AE3972">
        <w:rPr>
          <w:sz w:val="24"/>
          <w:szCs w:val="24"/>
        </w:rPr>
        <w:t xml:space="preserve"> r. poz. </w:t>
      </w:r>
      <w:r w:rsidR="00E5636D" w:rsidRPr="00AE3972">
        <w:rPr>
          <w:sz w:val="24"/>
          <w:szCs w:val="24"/>
        </w:rPr>
        <w:t>775</w:t>
      </w:r>
      <w:r w:rsidRPr="00AE3972">
        <w:rPr>
          <w:sz w:val="24"/>
          <w:szCs w:val="24"/>
        </w:rPr>
        <w:t>), dla celów zastosowania kryterium ceny</w:t>
      </w:r>
      <w:r w:rsidRPr="00AE3972">
        <w:rPr>
          <w:spacing w:val="-1"/>
          <w:sz w:val="24"/>
          <w:szCs w:val="24"/>
        </w:rPr>
        <w:t xml:space="preserve"> </w:t>
      </w:r>
      <w:r w:rsidRPr="00AE3972">
        <w:rPr>
          <w:sz w:val="24"/>
          <w:szCs w:val="24"/>
        </w:rPr>
        <w:t>lub kosztu</w:t>
      </w:r>
      <w:r w:rsidRPr="00AE3972">
        <w:rPr>
          <w:spacing w:val="-1"/>
          <w:sz w:val="24"/>
          <w:szCs w:val="24"/>
        </w:rPr>
        <w:t xml:space="preserve"> </w:t>
      </w:r>
      <w:r w:rsidRPr="00AE3972">
        <w:rPr>
          <w:sz w:val="24"/>
          <w:szCs w:val="24"/>
        </w:rPr>
        <w:t>zamawiający</w:t>
      </w:r>
      <w:r w:rsidRPr="00AE3972">
        <w:rPr>
          <w:spacing w:val="-1"/>
          <w:sz w:val="24"/>
          <w:szCs w:val="24"/>
        </w:rPr>
        <w:t xml:space="preserve"> </w:t>
      </w:r>
      <w:r w:rsidRPr="00AE3972">
        <w:rPr>
          <w:sz w:val="24"/>
          <w:szCs w:val="24"/>
        </w:rPr>
        <w:t>dolicza</w:t>
      </w:r>
      <w:r w:rsidRPr="00AE3972">
        <w:rPr>
          <w:spacing w:val="-2"/>
          <w:sz w:val="24"/>
          <w:szCs w:val="24"/>
        </w:rPr>
        <w:t xml:space="preserve"> </w:t>
      </w:r>
      <w:r w:rsidRPr="00AE3972">
        <w:rPr>
          <w:sz w:val="24"/>
          <w:szCs w:val="24"/>
        </w:rPr>
        <w:t>do przedstawionej w</w:t>
      </w:r>
      <w:r w:rsidRPr="00AE3972">
        <w:rPr>
          <w:spacing w:val="-3"/>
          <w:sz w:val="24"/>
          <w:szCs w:val="24"/>
        </w:rPr>
        <w:t xml:space="preserve"> </w:t>
      </w:r>
      <w:r w:rsidRPr="00AE3972">
        <w:rPr>
          <w:sz w:val="24"/>
          <w:szCs w:val="24"/>
        </w:rPr>
        <w:t>tej</w:t>
      </w:r>
      <w:r w:rsidRPr="00AE3972">
        <w:rPr>
          <w:spacing w:val="-1"/>
          <w:sz w:val="24"/>
          <w:szCs w:val="24"/>
        </w:rPr>
        <w:t xml:space="preserve"> </w:t>
      </w:r>
      <w:r w:rsidRPr="00AE3972">
        <w:rPr>
          <w:sz w:val="24"/>
          <w:szCs w:val="24"/>
        </w:rPr>
        <w:t>ofercie ceny</w:t>
      </w:r>
      <w:r w:rsidRPr="00AE3972">
        <w:rPr>
          <w:spacing w:val="-1"/>
          <w:sz w:val="24"/>
          <w:szCs w:val="24"/>
        </w:rPr>
        <w:t xml:space="preserve"> </w:t>
      </w:r>
      <w:r w:rsidRPr="00AE3972">
        <w:rPr>
          <w:sz w:val="24"/>
          <w:szCs w:val="24"/>
        </w:rPr>
        <w:t>kwotę</w:t>
      </w:r>
      <w:r w:rsidRPr="00AE3972">
        <w:rPr>
          <w:spacing w:val="-1"/>
          <w:sz w:val="24"/>
          <w:szCs w:val="24"/>
        </w:rPr>
        <w:t xml:space="preserve"> </w:t>
      </w:r>
      <w:r w:rsidRPr="00AE3972">
        <w:rPr>
          <w:sz w:val="24"/>
          <w:szCs w:val="24"/>
        </w:rPr>
        <w:t>podatku od towarów i usług, którą miałby obowiązek rozliczyć. W ofercie, o której mowa w ust. 1, Wykonawca ma obowiązek:</w:t>
      </w:r>
    </w:p>
    <w:p w14:paraId="03C7CB9E" w14:textId="77777777" w:rsidR="00396A97" w:rsidRPr="00AE3972" w:rsidRDefault="00396A97" w:rsidP="00396A97">
      <w:pPr>
        <w:pStyle w:val="Akapitzlist"/>
        <w:widowControl w:val="0"/>
        <w:numPr>
          <w:ilvl w:val="0"/>
          <w:numId w:val="52"/>
        </w:numPr>
        <w:tabs>
          <w:tab w:val="left" w:pos="1034"/>
          <w:tab w:val="left" w:pos="1044"/>
        </w:tabs>
        <w:suppressAutoHyphens w:val="0"/>
        <w:autoSpaceDE w:val="0"/>
        <w:autoSpaceDN w:val="0"/>
        <w:spacing w:before="2" w:line="276" w:lineRule="auto"/>
        <w:ind w:right="118" w:hanging="425"/>
        <w:contextualSpacing w:val="0"/>
        <w:jc w:val="both"/>
        <w:rPr>
          <w:sz w:val="24"/>
          <w:szCs w:val="24"/>
        </w:rPr>
      </w:pPr>
      <w:r w:rsidRPr="00AE3972">
        <w:rPr>
          <w:sz w:val="24"/>
          <w:szCs w:val="24"/>
        </w:rPr>
        <w:t>poinformowania</w:t>
      </w:r>
      <w:r w:rsidRPr="00AE3972">
        <w:rPr>
          <w:spacing w:val="-6"/>
          <w:sz w:val="24"/>
          <w:szCs w:val="24"/>
        </w:rPr>
        <w:t xml:space="preserve"> </w:t>
      </w:r>
      <w:r w:rsidRPr="00AE3972">
        <w:rPr>
          <w:sz w:val="24"/>
          <w:szCs w:val="24"/>
        </w:rPr>
        <w:t>zamawiającego,</w:t>
      </w:r>
      <w:r w:rsidRPr="00AE3972">
        <w:rPr>
          <w:spacing w:val="-2"/>
          <w:sz w:val="24"/>
          <w:szCs w:val="24"/>
        </w:rPr>
        <w:t xml:space="preserve"> </w:t>
      </w:r>
      <w:r w:rsidRPr="00AE3972">
        <w:rPr>
          <w:sz w:val="24"/>
          <w:szCs w:val="24"/>
        </w:rPr>
        <w:t>że wybór</w:t>
      </w:r>
      <w:r w:rsidRPr="00AE3972">
        <w:rPr>
          <w:spacing w:val="-4"/>
          <w:sz w:val="24"/>
          <w:szCs w:val="24"/>
        </w:rPr>
        <w:t xml:space="preserve"> </w:t>
      </w:r>
      <w:r w:rsidRPr="00AE3972">
        <w:rPr>
          <w:sz w:val="24"/>
          <w:szCs w:val="24"/>
        </w:rPr>
        <w:t>jego</w:t>
      </w:r>
      <w:r w:rsidRPr="00AE3972">
        <w:rPr>
          <w:spacing w:val="-2"/>
          <w:sz w:val="24"/>
          <w:szCs w:val="24"/>
        </w:rPr>
        <w:t xml:space="preserve"> </w:t>
      </w:r>
      <w:r w:rsidRPr="00AE3972">
        <w:rPr>
          <w:sz w:val="24"/>
          <w:szCs w:val="24"/>
        </w:rPr>
        <w:t>oferty</w:t>
      </w:r>
      <w:r w:rsidRPr="00AE3972">
        <w:rPr>
          <w:spacing w:val="-3"/>
          <w:sz w:val="24"/>
          <w:szCs w:val="24"/>
        </w:rPr>
        <w:t xml:space="preserve"> </w:t>
      </w:r>
      <w:r w:rsidRPr="00AE3972">
        <w:rPr>
          <w:sz w:val="24"/>
          <w:szCs w:val="24"/>
        </w:rPr>
        <w:t>będzie</w:t>
      </w:r>
      <w:r w:rsidRPr="00AE3972">
        <w:rPr>
          <w:spacing w:val="-4"/>
          <w:sz w:val="24"/>
          <w:szCs w:val="24"/>
        </w:rPr>
        <w:t xml:space="preserve"> </w:t>
      </w:r>
      <w:r w:rsidRPr="00AE3972">
        <w:rPr>
          <w:sz w:val="24"/>
          <w:szCs w:val="24"/>
        </w:rPr>
        <w:t>prowadził</w:t>
      </w:r>
      <w:r w:rsidRPr="00AE3972">
        <w:rPr>
          <w:spacing w:val="-4"/>
          <w:sz w:val="24"/>
          <w:szCs w:val="24"/>
        </w:rPr>
        <w:t xml:space="preserve"> </w:t>
      </w:r>
      <w:r w:rsidRPr="00AE3972">
        <w:rPr>
          <w:sz w:val="24"/>
          <w:szCs w:val="24"/>
        </w:rPr>
        <w:t>do</w:t>
      </w:r>
      <w:r w:rsidRPr="00AE3972">
        <w:rPr>
          <w:spacing w:val="-4"/>
          <w:sz w:val="24"/>
          <w:szCs w:val="24"/>
        </w:rPr>
        <w:t xml:space="preserve"> </w:t>
      </w:r>
      <w:r w:rsidRPr="00AE3972">
        <w:rPr>
          <w:sz w:val="24"/>
          <w:szCs w:val="24"/>
        </w:rPr>
        <w:t>powstania u zamawiającego obowiązku podatkowego;</w:t>
      </w:r>
    </w:p>
    <w:p w14:paraId="22DB1F46" w14:textId="77777777" w:rsidR="00396A97" w:rsidRPr="00AE3972" w:rsidRDefault="00396A97" w:rsidP="00396A97">
      <w:pPr>
        <w:pStyle w:val="Akapitzlist"/>
        <w:widowControl w:val="0"/>
        <w:numPr>
          <w:ilvl w:val="0"/>
          <w:numId w:val="52"/>
        </w:numPr>
        <w:tabs>
          <w:tab w:val="left" w:pos="1044"/>
          <w:tab w:val="left" w:pos="1049"/>
        </w:tabs>
        <w:suppressAutoHyphens w:val="0"/>
        <w:autoSpaceDE w:val="0"/>
        <w:autoSpaceDN w:val="0"/>
        <w:spacing w:line="278" w:lineRule="auto"/>
        <w:ind w:right="125" w:hanging="425"/>
        <w:contextualSpacing w:val="0"/>
        <w:jc w:val="both"/>
        <w:rPr>
          <w:sz w:val="24"/>
          <w:szCs w:val="24"/>
        </w:rPr>
      </w:pPr>
      <w:r w:rsidRPr="00AE3972">
        <w:rPr>
          <w:sz w:val="24"/>
          <w:szCs w:val="24"/>
        </w:rPr>
        <w:t>wskazania nazwy (rodzaju) towaru lub usługi, których dostawa lub świadczenie będą prowadziły do powstania obowiązku podatkowego;</w:t>
      </w:r>
    </w:p>
    <w:p w14:paraId="4B4B7917" w14:textId="14FB6C72" w:rsidR="00396A97" w:rsidRPr="00AE3972" w:rsidRDefault="00396A97" w:rsidP="00E5636D">
      <w:pPr>
        <w:pStyle w:val="Akapitzlist"/>
        <w:widowControl w:val="0"/>
        <w:numPr>
          <w:ilvl w:val="0"/>
          <w:numId w:val="52"/>
        </w:numPr>
        <w:tabs>
          <w:tab w:val="left" w:pos="709"/>
          <w:tab w:val="left" w:pos="978"/>
          <w:tab w:val="left" w:pos="1044"/>
          <w:tab w:val="left" w:pos="1134"/>
          <w:tab w:val="left" w:pos="2127"/>
          <w:tab w:val="left" w:pos="3119"/>
          <w:tab w:val="left" w:pos="3828"/>
        </w:tabs>
        <w:suppressAutoHyphens w:val="0"/>
        <w:autoSpaceDE w:val="0"/>
        <w:autoSpaceDN w:val="0"/>
        <w:spacing w:line="278" w:lineRule="auto"/>
        <w:ind w:right="118" w:hanging="425"/>
        <w:contextualSpacing w:val="0"/>
        <w:jc w:val="both"/>
        <w:rPr>
          <w:sz w:val="24"/>
          <w:szCs w:val="24"/>
        </w:rPr>
      </w:pPr>
      <w:r w:rsidRPr="00AE3972">
        <w:rPr>
          <w:spacing w:val="-2"/>
          <w:sz w:val="24"/>
          <w:szCs w:val="24"/>
        </w:rPr>
        <w:t>wskazania</w:t>
      </w:r>
      <w:r w:rsidRPr="00AE3972">
        <w:rPr>
          <w:sz w:val="24"/>
          <w:szCs w:val="24"/>
        </w:rPr>
        <w:tab/>
      </w:r>
      <w:r w:rsidRPr="00AE3972">
        <w:rPr>
          <w:spacing w:val="-2"/>
          <w:sz w:val="24"/>
          <w:szCs w:val="24"/>
        </w:rPr>
        <w:t>wartości</w:t>
      </w:r>
      <w:r w:rsidRPr="00AE3972">
        <w:rPr>
          <w:sz w:val="24"/>
          <w:szCs w:val="24"/>
        </w:rPr>
        <w:tab/>
      </w:r>
      <w:r w:rsidRPr="00AE3972">
        <w:rPr>
          <w:spacing w:val="-2"/>
          <w:sz w:val="24"/>
          <w:szCs w:val="24"/>
        </w:rPr>
        <w:t>towaru</w:t>
      </w:r>
      <w:r w:rsidRPr="00AE3972">
        <w:rPr>
          <w:sz w:val="24"/>
          <w:szCs w:val="24"/>
        </w:rPr>
        <w:tab/>
      </w:r>
      <w:r w:rsidRPr="00AE3972">
        <w:rPr>
          <w:spacing w:val="-4"/>
          <w:sz w:val="24"/>
          <w:szCs w:val="24"/>
        </w:rPr>
        <w:t>lub</w:t>
      </w:r>
      <w:r w:rsidRPr="00AE3972">
        <w:rPr>
          <w:sz w:val="24"/>
          <w:szCs w:val="24"/>
        </w:rPr>
        <w:tab/>
      </w:r>
      <w:r w:rsidRPr="00AE3972">
        <w:rPr>
          <w:spacing w:val="-2"/>
          <w:sz w:val="24"/>
          <w:szCs w:val="24"/>
        </w:rPr>
        <w:t>usługi</w:t>
      </w:r>
      <w:r w:rsidRPr="00AE3972">
        <w:rPr>
          <w:sz w:val="24"/>
          <w:szCs w:val="24"/>
        </w:rPr>
        <w:tab/>
      </w:r>
      <w:r w:rsidRPr="00AE3972">
        <w:rPr>
          <w:spacing w:val="-2"/>
          <w:sz w:val="24"/>
          <w:szCs w:val="24"/>
        </w:rPr>
        <w:t>objętego</w:t>
      </w:r>
      <w:r w:rsidR="00AE3972" w:rsidRPr="00AE3972">
        <w:rPr>
          <w:spacing w:val="-2"/>
          <w:sz w:val="24"/>
          <w:szCs w:val="24"/>
        </w:rPr>
        <w:t xml:space="preserve"> </w:t>
      </w:r>
      <w:r w:rsidRPr="00AE3972">
        <w:rPr>
          <w:spacing w:val="-2"/>
          <w:sz w:val="24"/>
          <w:szCs w:val="24"/>
        </w:rPr>
        <w:t>obowiązkiem</w:t>
      </w:r>
      <w:r w:rsidR="00AE3972" w:rsidRPr="00AE3972">
        <w:rPr>
          <w:sz w:val="24"/>
          <w:szCs w:val="24"/>
        </w:rPr>
        <w:t xml:space="preserve"> </w:t>
      </w:r>
      <w:r w:rsidRPr="00AE3972">
        <w:rPr>
          <w:spacing w:val="-2"/>
          <w:sz w:val="24"/>
          <w:szCs w:val="24"/>
        </w:rPr>
        <w:t xml:space="preserve">podatkowym </w:t>
      </w:r>
      <w:r w:rsidRPr="00AE3972">
        <w:rPr>
          <w:sz w:val="24"/>
          <w:szCs w:val="24"/>
        </w:rPr>
        <w:t>zamawiającego, bez kwoty podatku;</w:t>
      </w:r>
    </w:p>
    <w:p w14:paraId="29713E03" w14:textId="77777777" w:rsidR="00396A97" w:rsidRPr="00AE3972" w:rsidRDefault="00396A97" w:rsidP="00396A97">
      <w:pPr>
        <w:pStyle w:val="Akapitzlist"/>
        <w:widowControl w:val="0"/>
        <w:numPr>
          <w:ilvl w:val="0"/>
          <w:numId w:val="52"/>
        </w:numPr>
        <w:tabs>
          <w:tab w:val="left" w:pos="1044"/>
          <w:tab w:val="left" w:pos="1061"/>
        </w:tabs>
        <w:suppressAutoHyphens w:val="0"/>
        <w:autoSpaceDE w:val="0"/>
        <w:autoSpaceDN w:val="0"/>
        <w:spacing w:line="276" w:lineRule="auto"/>
        <w:ind w:right="122" w:hanging="425"/>
        <w:contextualSpacing w:val="0"/>
        <w:jc w:val="both"/>
        <w:rPr>
          <w:sz w:val="24"/>
          <w:szCs w:val="24"/>
        </w:rPr>
      </w:pPr>
      <w:r w:rsidRPr="00AE3972">
        <w:rPr>
          <w:sz w:val="24"/>
          <w:szCs w:val="24"/>
        </w:rPr>
        <w:t>wskazania</w:t>
      </w:r>
      <w:r w:rsidRPr="00AE3972">
        <w:rPr>
          <w:spacing w:val="39"/>
          <w:sz w:val="24"/>
          <w:szCs w:val="24"/>
        </w:rPr>
        <w:t xml:space="preserve"> </w:t>
      </w:r>
      <w:r w:rsidRPr="00AE3972">
        <w:rPr>
          <w:sz w:val="24"/>
          <w:szCs w:val="24"/>
        </w:rPr>
        <w:t>stawki podatku od towarów i usług, która zgodnie z</w:t>
      </w:r>
      <w:r w:rsidRPr="00AE3972">
        <w:rPr>
          <w:spacing w:val="26"/>
          <w:sz w:val="24"/>
          <w:szCs w:val="24"/>
        </w:rPr>
        <w:t xml:space="preserve"> </w:t>
      </w:r>
      <w:r w:rsidRPr="00AE3972">
        <w:rPr>
          <w:sz w:val="24"/>
          <w:szCs w:val="24"/>
        </w:rPr>
        <w:t>wiedzą wykonawcy,</w:t>
      </w:r>
      <w:r w:rsidRPr="00AE3972">
        <w:rPr>
          <w:spacing w:val="40"/>
          <w:sz w:val="24"/>
          <w:szCs w:val="24"/>
        </w:rPr>
        <w:t xml:space="preserve"> </w:t>
      </w:r>
      <w:r w:rsidRPr="00AE3972">
        <w:rPr>
          <w:sz w:val="24"/>
          <w:szCs w:val="24"/>
        </w:rPr>
        <w:t>będzie miała zastosowanie.</w:t>
      </w:r>
    </w:p>
    <w:p w14:paraId="7864C25E" w14:textId="77777777" w:rsidR="00396A97" w:rsidRPr="00777FBF"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13" w:hanging="284"/>
        <w:contextualSpacing w:val="0"/>
        <w:jc w:val="both"/>
        <w:rPr>
          <w:sz w:val="24"/>
          <w:szCs w:val="24"/>
        </w:rPr>
      </w:pPr>
      <w:r w:rsidRPr="00777FBF">
        <w:rPr>
          <w:sz w:val="24"/>
          <w:szCs w:val="24"/>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w:t>
      </w:r>
      <w:r w:rsidRPr="00777FBF">
        <w:rPr>
          <w:sz w:val="24"/>
          <w:szCs w:val="24"/>
        </w:rPr>
        <w:lastRenderedPageBreak/>
        <w:t>zmodyfikować treść formularza.</w:t>
      </w:r>
    </w:p>
    <w:p w14:paraId="4C8182B7" w14:textId="77777777" w:rsidR="00396A97" w:rsidRPr="00396A97" w:rsidRDefault="00396A97" w:rsidP="00396A97">
      <w:pPr>
        <w:pStyle w:val="Akapitzlist"/>
        <w:tabs>
          <w:tab w:val="left" w:pos="616"/>
          <w:tab w:val="left" w:pos="619"/>
        </w:tabs>
        <w:spacing w:line="276" w:lineRule="auto"/>
        <w:ind w:right="113"/>
        <w:rPr>
          <w:color w:val="EE0000"/>
          <w:sz w:val="24"/>
          <w:szCs w:val="24"/>
        </w:rPr>
      </w:pPr>
    </w:p>
    <w:p w14:paraId="1F8075FB" w14:textId="77777777" w:rsidR="00396A97" w:rsidRPr="00A174A8" w:rsidRDefault="00396A97" w:rsidP="00396A97">
      <w:pPr>
        <w:pStyle w:val="Nagwek1"/>
        <w:numPr>
          <w:ilvl w:val="0"/>
          <w:numId w:val="69"/>
        </w:numPr>
        <w:tabs>
          <w:tab w:val="left" w:pos="842"/>
        </w:tabs>
        <w:ind w:left="842" w:hanging="506"/>
        <w:rPr>
          <w:rFonts w:cs="Times New Roman"/>
        </w:rPr>
      </w:pPr>
      <w:r w:rsidRPr="00FE48DE">
        <w:rPr>
          <w:rFonts w:cs="Times New Roman"/>
          <w:shd w:val="clear" w:color="auto" w:fill="C0C0C0"/>
        </w:rPr>
        <w:t>WYMAGANIA</w:t>
      </w:r>
      <w:r w:rsidRPr="00FE48DE">
        <w:rPr>
          <w:rFonts w:cs="Times New Roman"/>
          <w:spacing w:val="-5"/>
          <w:shd w:val="clear" w:color="auto" w:fill="C0C0C0"/>
        </w:rPr>
        <w:t xml:space="preserve"> </w:t>
      </w:r>
      <w:r w:rsidRPr="00FE48DE">
        <w:rPr>
          <w:rFonts w:cs="Times New Roman"/>
          <w:shd w:val="clear" w:color="auto" w:fill="C0C0C0"/>
        </w:rPr>
        <w:t>DOTYCZĄCE</w:t>
      </w:r>
      <w:r w:rsidRPr="00FE48DE">
        <w:rPr>
          <w:rFonts w:cs="Times New Roman"/>
          <w:spacing w:val="-4"/>
          <w:shd w:val="clear" w:color="auto" w:fill="C0C0C0"/>
        </w:rPr>
        <w:t xml:space="preserve"> </w:t>
      </w:r>
      <w:r w:rsidRPr="00FE48DE">
        <w:rPr>
          <w:rFonts w:cs="Times New Roman"/>
          <w:spacing w:val="-2"/>
          <w:shd w:val="clear" w:color="auto" w:fill="C0C0C0"/>
        </w:rPr>
        <w:t>WADIUM</w:t>
      </w:r>
    </w:p>
    <w:p w14:paraId="3BEBDF04" w14:textId="77777777" w:rsidR="00A174A8" w:rsidRPr="00FE48DE" w:rsidRDefault="00A174A8" w:rsidP="00A174A8">
      <w:pPr>
        <w:pStyle w:val="Nagwek1"/>
        <w:tabs>
          <w:tab w:val="left" w:pos="842"/>
        </w:tabs>
        <w:ind w:left="842" w:firstLine="0"/>
        <w:rPr>
          <w:rFonts w:cs="Times New Roman"/>
        </w:rPr>
      </w:pPr>
    </w:p>
    <w:p w14:paraId="4920E0BA" w14:textId="6EC01FC5" w:rsidR="00396A97" w:rsidRDefault="000977D5" w:rsidP="00396A97">
      <w:pPr>
        <w:pStyle w:val="Tekstpodstawowy"/>
        <w:spacing w:before="43"/>
        <w:rPr>
          <w:sz w:val="24"/>
          <w:szCs w:val="24"/>
        </w:rPr>
      </w:pPr>
      <w:r w:rsidRPr="000977D5">
        <w:rPr>
          <w:sz w:val="24"/>
          <w:szCs w:val="24"/>
        </w:rPr>
        <w:t>Zamawiający nie wymaga wniesienia wadium.</w:t>
      </w:r>
    </w:p>
    <w:p w14:paraId="20837C66" w14:textId="77777777" w:rsidR="00A174A8" w:rsidRPr="000977D5" w:rsidRDefault="00A174A8" w:rsidP="00396A97">
      <w:pPr>
        <w:pStyle w:val="Tekstpodstawowy"/>
        <w:spacing w:before="43"/>
        <w:rPr>
          <w:sz w:val="24"/>
          <w:szCs w:val="24"/>
        </w:rPr>
      </w:pPr>
    </w:p>
    <w:p w14:paraId="5473C3FB" w14:textId="77777777" w:rsidR="00396A97" w:rsidRPr="00FE48DE" w:rsidRDefault="00396A97" w:rsidP="00396A97">
      <w:pPr>
        <w:pStyle w:val="Nagwek1"/>
        <w:numPr>
          <w:ilvl w:val="0"/>
          <w:numId w:val="69"/>
        </w:numPr>
        <w:tabs>
          <w:tab w:val="left" w:pos="909"/>
        </w:tabs>
        <w:ind w:left="909" w:hanging="573"/>
        <w:rPr>
          <w:rFonts w:cs="Times New Roman"/>
        </w:rPr>
      </w:pPr>
      <w:r w:rsidRPr="00FE48DE">
        <w:rPr>
          <w:rFonts w:cs="Times New Roman"/>
          <w:shd w:val="clear" w:color="auto" w:fill="C0C0C0"/>
        </w:rPr>
        <w:t>TERMIN</w:t>
      </w:r>
      <w:r w:rsidRPr="00FE48DE">
        <w:rPr>
          <w:rFonts w:cs="Times New Roman"/>
          <w:spacing w:val="-6"/>
          <w:shd w:val="clear" w:color="auto" w:fill="C0C0C0"/>
        </w:rPr>
        <w:t xml:space="preserve"> </w:t>
      </w:r>
      <w:r w:rsidRPr="00FE48DE">
        <w:rPr>
          <w:rFonts w:cs="Times New Roman"/>
          <w:shd w:val="clear" w:color="auto" w:fill="C0C0C0"/>
        </w:rPr>
        <w:t>ZWIĄZANIA</w:t>
      </w:r>
      <w:r w:rsidRPr="00FE48DE">
        <w:rPr>
          <w:rFonts w:cs="Times New Roman"/>
          <w:spacing w:val="-3"/>
          <w:shd w:val="clear" w:color="auto" w:fill="C0C0C0"/>
        </w:rPr>
        <w:t xml:space="preserve"> </w:t>
      </w:r>
      <w:r w:rsidRPr="00FE48DE">
        <w:rPr>
          <w:rFonts w:cs="Times New Roman"/>
          <w:spacing w:val="-2"/>
          <w:shd w:val="clear" w:color="auto" w:fill="C0C0C0"/>
        </w:rPr>
        <w:t>OFERTĄ</w:t>
      </w:r>
    </w:p>
    <w:p w14:paraId="3CA5F0D4" w14:textId="0B3C9DAE" w:rsidR="00396A97" w:rsidRPr="00A174A8" w:rsidRDefault="00396A97" w:rsidP="00FE48DE">
      <w:pPr>
        <w:pStyle w:val="Akapitzlist"/>
        <w:widowControl w:val="0"/>
        <w:numPr>
          <w:ilvl w:val="1"/>
          <w:numId w:val="69"/>
        </w:numPr>
        <w:tabs>
          <w:tab w:val="left" w:pos="695"/>
        </w:tabs>
        <w:suppressAutoHyphens w:val="0"/>
        <w:autoSpaceDE w:val="0"/>
        <w:autoSpaceDN w:val="0"/>
        <w:spacing w:before="285"/>
        <w:ind w:left="695" w:hanging="359"/>
        <w:contextualSpacing w:val="0"/>
        <w:jc w:val="both"/>
        <w:rPr>
          <w:sz w:val="24"/>
          <w:szCs w:val="24"/>
        </w:rPr>
      </w:pPr>
      <w:r w:rsidRPr="00A174A8">
        <w:rPr>
          <w:sz w:val="24"/>
          <w:szCs w:val="24"/>
        </w:rPr>
        <w:t>Wykonawca</w:t>
      </w:r>
      <w:r w:rsidRPr="00A174A8">
        <w:rPr>
          <w:spacing w:val="36"/>
          <w:sz w:val="24"/>
          <w:szCs w:val="24"/>
        </w:rPr>
        <w:t xml:space="preserve"> </w:t>
      </w:r>
      <w:r w:rsidRPr="00A174A8">
        <w:rPr>
          <w:sz w:val="24"/>
          <w:szCs w:val="24"/>
        </w:rPr>
        <w:t>będzie</w:t>
      </w:r>
      <w:r w:rsidRPr="00A174A8">
        <w:rPr>
          <w:spacing w:val="37"/>
          <w:sz w:val="24"/>
          <w:szCs w:val="24"/>
        </w:rPr>
        <w:t xml:space="preserve"> </w:t>
      </w:r>
      <w:r w:rsidRPr="00A174A8">
        <w:rPr>
          <w:sz w:val="24"/>
          <w:szCs w:val="24"/>
        </w:rPr>
        <w:t>związany</w:t>
      </w:r>
      <w:r w:rsidRPr="00A174A8">
        <w:rPr>
          <w:spacing w:val="36"/>
          <w:sz w:val="24"/>
          <w:szCs w:val="24"/>
        </w:rPr>
        <w:t xml:space="preserve"> </w:t>
      </w:r>
      <w:r w:rsidRPr="00A174A8">
        <w:rPr>
          <w:sz w:val="24"/>
          <w:szCs w:val="24"/>
        </w:rPr>
        <w:t>ofertą</w:t>
      </w:r>
      <w:r w:rsidRPr="00A174A8">
        <w:rPr>
          <w:spacing w:val="36"/>
          <w:sz w:val="24"/>
          <w:szCs w:val="24"/>
        </w:rPr>
        <w:t xml:space="preserve"> </w:t>
      </w:r>
      <w:r w:rsidRPr="00A174A8">
        <w:rPr>
          <w:sz w:val="24"/>
          <w:szCs w:val="24"/>
        </w:rPr>
        <w:t>przez</w:t>
      </w:r>
      <w:r w:rsidRPr="00A174A8">
        <w:rPr>
          <w:spacing w:val="37"/>
          <w:sz w:val="24"/>
          <w:szCs w:val="24"/>
        </w:rPr>
        <w:t xml:space="preserve"> </w:t>
      </w:r>
      <w:r w:rsidRPr="00A174A8">
        <w:rPr>
          <w:sz w:val="24"/>
          <w:szCs w:val="24"/>
        </w:rPr>
        <w:t>okres</w:t>
      </w:r>
      <w:r w:rsidRPr="00A174A8">
        <w:rPr>
          <w:spacing w:val="40"/>
          <w:sz w:val="24"/>
          <w:szCs w:val="24"/>
        </w:rPr>
        <w:t xml:space="preserve"> </w:t>
      </w:r>
      <w:r w:rsidRPr="00A174A8">
        <w:rPr>
          <w:b/>
          <w:sz w:val="24"/>
          <w:szCs w:val="24"/>
        </w:rPr>
        <w:t>30</w:t>
      </w:r>
      <w:r w:rsidRPr="00A174A8">
        <w:rPr>
          <w:b/>
          <w:spacing w:val="38"/>
          <w:sz w:val="24"/>
          <w:szCs w:val="24"/>
        </w:rPr>
        <w:t xml:space="preserve"> </w:t>
      </w:r>
      <w:r w:rsidRPr="00A174A8">
        <w:rPr>
          <w:b/>
          <w:sz w:val="24"/>
          <w:szCs w:val="24"/>
        </w:rPr>
        <w:t>dni</w:t>
      </w:r>
      <w:r w:rsidRPr="00A174A8">
        <w:rPr>
          <w:sz w:val="24"/>
          <w:szCs w:val="24"/>
        </w:rPr>
        <w:t>,</w:t>
      </w:r>
      <w:r w:rsidRPr="00A174A8">
        <w:rPr>
          <w:spacing w:val="33"/>
          <w:sz w:val="24"/>
          <w:szCs w:val="24"/>
        </w:rPr>
        <w:t xml:space="preserve"> </w:t>
      </w:r>
      <w:r w:rsidRPr="00A174A8">
        <w:rPr>
          <w:sz w:val="24"/>
          <w:szCs w:val="24"/>
        </w:rPr>
        <w:t>tj.</w:t>
      </w:r>
      <w:r w:rsidRPr="00A174A8">
        <w:rPr>
          <w:spacing w:val="34"/>
          <w:sz w:val="24"/>
          <w:szCs w:val="24"/>
        </w:rPr>
        <w:t xml:space="preserve"> </w:t>
      </w:r>
      <w:r w:rsidRPr="00A174A8">
        <w:rPr>
          <w:sz w:val="24"/>
          <w:szCs w:val="24"/>
        </w:rPr>
        <w:t>do</w:t>
      </w:r>
      <w:r w:rsidRPr="00A174A8">
        <w:rPr>
          <w:spacing w:val="35"/>
          <w:sz w:val="24"/>
          <w:szCs w:val="24"/>
        </w:rPr>
        <w:t xml:space="preserve"> </w:t>
      </w:r>
      <w:r w:rsidRPr="00A174A8">
        <w:rPr>
          <w:sz w:val="24"/>
          <w:szCs w:val="24"/>
        </w:rPr>
        <w:t>dnia</w:t>
      </w:r>
      <w:r w:rsidRPr="00A174A8">
        <w:rPr>
          <w:spacing w:val="36"/>
          <w:sz w:val="24"/>
          <w:szCs w:val="24"/>
        </w:rPr>
        <w:t xml:space="preserve"> </w:t>
      </w:r>
      <w:r w:rsidRPr="00A174A8">
        <w:rPr>
          <w:b/>
          <w:bCs/>
          <w:sz w:val="24"/>
          <w:szCs w:val="24"/>
        </w:rPr>
        <w:t>0</w:t>
      </w:r>
      <w:r w:rsidR="00FD4E62" w:rsidRPr="00A174A8">
        <w:rPr>
          <w:b/>
          <w:bCs/>
          <w:sz w:val="24"/>
          <w:szCs w:val="24"/>
        </w:rPr>
        <w:t>9</w:t>
      </w:r>
      <w:r w:rsidRPr="00A174A8">
        <w:rPr>
          <w:b/>
          <w:bCs/>
          <w:sz w:val="24"/>
          <w:szCs w:val="24"/>
        </w:rPr>
        <w:t>.0</w:t>
      </w:r>
      <w:r w:rsidR="001D0B5C" w:rsidRPr="00A174A8">
        <w:rPr>
          <w:b/>
          <w:bCs/>
          <w:sz w:val="24"/>
          <w:szCs w:val="24"/>
        </w:rPr>
        <w:t>6</w:t>
      </w:r>
      <w:r w:rsidRPr="00A174A8">
        <w:rPr>
          <w:b/>
          <w:bCs/>
          <w:sz w:val="24"/>
          <w:szCs w:val="24"/>
        </w:rPr>
        <w:t>.202</w:t>
      </w:r>
      <w:r w:rsidR="001D0B5C" w:rsidRPr="00A174A8">
        <w:rPr>
          <w:b/>
          <w:bCs/>
          <w:sz w:val="24"/>
          <w:szCs w:val="24"/>
        </w:rPr>
        <w:t>6</w:t>
      </w:r>
      <w:r w:rsidRPr="00A174A8">
        <w:rPr>
          <w:b/>
          <w:spacing w:val="25"/>
          <w:sz w:val="24"/>
          <w:szCs w:val="24"/>
        </w:rPr>
        <w:t xml:space="preserve"> </w:t>
      </w:r>
      <w:r w:rsidRPr="00A174A8">
        <w:rPr>
          <w:sz w:val="24"/>
          <w:szCs w:val="24"/>
        </w:rPr>
        <w:t>r.</w:t>
      </w:r>
      <w:r w:rsidRPr="00A174A8">
        <w:rPr>
          <w:spacing w:val="36"/>
          <w:sz w:val="24"/>
          <w:szCs w:val="24"/>
        </w:rPr>
        <w:t xml:space="preserve"> </w:t>
      </w:r>
      <w:r w:rsidRPr="00A174A8">
        <w:rPr>
          <w:spacing w:val="-4"/>
          <w:sz w:val="24"/>
          <w:szCs w:val="24"/>
        </w:rPr>
        <w:t>Bieg</w:t>
      </w:r>
      <w:r w:rsidR="00FE48DE" w:rsidRPr="00A174A8">
        <w:rPr>
          <w:spacing w:val="-4"/>
          <w:sz w:val="24"/>
          <w:szCs w:val="24"/>
        </w:rPr>
        <w:t xml:space="preserve"> </w:t>
      </w:r>
      <w:r w:rsidRPr="00A174A8">
        <w:rPr>
          <w:sz w:val="24"/>
          <w:szCs w:val="24"/>
        </w:rPr>
        <w:t>terminu</w:t>
      </w:r>
      <w:r w:rsidRPr="00A174A8">
        <w:rPr>
          <w:spacing w:val="-7"/>
          <w:sz w:val="24"/>
          <w:szCs w:val="24"/>
        </w:rPr>
        <w:t xml:space="preserve"> </w:t>
      </w:r>
      <w:r w:rsidRPr="00A174A8">
        <w:rPr>
          <w:sz w:val="24"/>
          <w:szCs w:val="24"/>
        </w:rPr>
        <w:t>związania ofertą</w:t>
      </w:r>
      <w:r w:rsidRPr="00A174A8">
        <w:rPr>
          <w:spacing w:val="-5"/>
          <w:sz w:val="24"/>
          <w:szCs w:val="24"/>
        </w:rPr>
        <w:t xml:space="preserve"> </w:t>
      </w:r>
      <w:r w:rsidRPr="00A174A8">
        <w:rPr>
          <w:sz w:val="24"/>
          <w:szCs w:val="24"/>
        </w:rPr>
        <w:t>rozpoczyna</w:t>
      </w:r>
      <w:r w:rsidRPr="00A174A8">
        <w:rPr>
          <w:spacing w:val="-5"/>
          <w:sz w:val="24"/>
          <w:szCs w:val="24"/>
        </w:rPr>
        <w:t xml:space="preserve"> </w:t>
      </w:r>
      <w:r w:rsidRPr="00A174A8">
        <w:rPr>
          <w:sz w:val="24"/>
          <w:szCs w:val="24"/>
        </w:rPr>
        <w:t>się</w:t>
      </w:r>
      <w:r w:rsidRPr="00A174A8">
        <w:rPr>
          <w:spacing w:val="-2"/>
          <w:sz w:val="24"/>
          <w:szCs w:val="24"/>
        </w:rPr>
        <w:t xml:space="preserve"> </w:t>
      </w:r>
      <w:r w:rsidRPr="00A174A8">
        <w:rPr>
          <w:sz w:val="24"/>
          <w:szCs w:val="24"/>
        </w:rPr>
        <w:t>wraz</w:t>
      </w:r>
      <w:r w:rsidRPr="00A174A8">
        <w:rPr>
          <w:spacing w:val="-4"/>
          <w:sz w:val="24"/>
          <w:szCs w:val="24"/>
        </w:rPr>
        <w:t xml:space="preserve"> </w:t>
      </w:r>
      <w:r w:rsidRPr="00A174A8">
        <w:rPr>
          <w:sz w:val="24"/>
          <w:szCs w:val="24"/>
        </w:rPr>
        <w:t>z</w:t>
      </w:r>
      <w:r w:rsidRPr="00A174A8">
        <w:rPr>
          <w:spacing w:val="1"/>
          <w:sz w:val="24"/>
          <w:szCs w:val="24"/>
        </w:rPr>
        <w:t xml:space="preserve"> </w:t>
      </w:r>
      <w:r w:rsidRPr="00A174A8">
        <w:rPr>
          <w:sz w:val="24"/>
          <w:szCs w:val="24"/>
        </w:rPr>
        <w:t>upływem</w:t>
      </w:r>
      <w:r w:rsidRPr="00A174A8">
        <w:rPr>
          <w:spacing w:val="-2"/>
          <w:sz w:val="24"/>
          <w:szCs w:val="24"/>
        </w:rPr>
        <w:t xml:space="preserve"> </w:t>
      </w:r>
      <w:r w:rsidRPr="00A174A8">
        <w:rPr>
          <w:sz w:val="24"/>
          <w:szCs w:val="24"/>
        </w:rPr>
        <w:t>terminu</w:t>
      </w:r>
      <w:r w:rsidRPr="00A174A8">
        <w:rPr>
          <w:spacing w:val="-4"/>
          <w:sz w:val="24"/>
          <w:szCs w:val="24"/>
        </w:rPr>
        <w:t xml:space="preserve"> </w:t>
      </w:r>
      <w:r w:rsidRPr="00A174A8">
        <w:rPr>
          <w:sz w:val="24"/>
          <w:szCs w:val="24"/>
        </w:rPr>
        <w:t>składania</w:t>
      </w:r>
      <w:r w:rsidRPr="00A174A8">
        <w:rPr>
          <w:spacing w:val="-3"/>
          <w:sz w:val="24"/>
          <w:szCs w:val="24"/>
        </w:rPr>
        <w:t xml:space="preserve"> </w:t>
      </w:r>
      <w:r w:rsidRPr="00A174A8">
        <w:rPr>
          <w:spacing w:val="-2"/>
          <w:sz w:val="24"/>
          <w:szCs w:val="24"/>
        </w:rPr>
        <w:t>ofert.</w:t>
      </w:r>
    </w:p>
    <w:p w14:paraId="4514BA2D" w14:textId="77777777" w:rsidR="00396A97" w:rsidRPr="00FE48DE" w:rsidRDefault="00396A97" w:rsidP="00396A97">
      <w:pPr>
        <w:pStyle w:val="Akapitzlist"/>
        <w:widowControl w:val="0"/>
        <w:numPr>
          <w:ilvl w:val="1"/>
          <w:numId w:val="69"/>
        </w:numPr>
        <w:tabs>
          <w:tab w:val="left" w:pos="696"/>
        </w:tabs>
        <w:suppressAutoHyphens w:val="0"/>
        <w:autoSpaceDE w:val="0"/>
        <w:autoSpaceDN w:val="0"/>
        <w:spacing w:before="43" w:line="276" w:lineRule="auto"/>
        <w:ind w:left="696" w:right="115" w:hanging="360"/>
        <w:contextualSpacing w:val="0"/>
        <w:jc w:val="both"/>
        <w:rPr>
          <w:sz w:val="24"/>
          <w:szCs w:val="24"/>
        </w:rPr>
      </w:pPr>
      <w:r w:rsidRPr="00FE48DE">
        <w:rPr>
          <w:sz w:val="24"/>
          <w:szCs w:val="24"/>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w:t>
      </w:r>
      <w:r w:rsidRPr="00FE48DE">
        <w:rPr>
          <w:spacing w:val="80"/>
          <w:w w:val="150"/>
          <w:sz w:val="24"/>
          <w:szCs w:val="24"/>
        </w:rPr>
        <w:t xml:space="preserve"> </w:t>
      </w:r>
      <w:r w:rsidRPr="00FE48DE">
        <w:rPr>
          <w:sz w:val="24"/>
          <w:szCs w:val="24"/>
        </w:rPr>
        <w:t>Przedłużenie terminu związania ofertą wymaga złożenia przez wykonawcę pisemnego oświadczenia o wyrażeniu zgody na przedłużenie terminu związania ofertą.</w:t>
      </w:r>
    </w:p>
    <w:p w14:paraId="256AE5EA" w14:textId="77777777" w:rsidR="00396A97" w:rsidRPr="00396A97" w:rsidRDefault="00396A97" w:rsidP="00396A97">
      <w:pPr>
        <w:pStyle w:val="Tekstpodstawowy"/>
        <w:spacing w:before="88"/>
        <w:rPr>
          <w:color w:val="EE0000"/>
          <w:sz w:val="24"/>
          <w:szCs w:val="24"/>
        </w:rPr>
      </w:pPr>
    </w:p>
    <w:p w14:paraId="11031AA7" w14:textId="77777777" w:rsidR="00396A97" w:rsidRPr="00FE48DE" w:rsidRDefault="00396A97" w:rsidP="00396A97">
      <w:pPr>
        <w:pStyle w:val="Nagwek1"/>
        <w:numPr>
          <w:ilvl w:val="0"/>
          <w:numId w:val="69"/>
        </w:numPr>
        <w:tabs>
          <w:tab w:val="left" w:pos="973"/>
        </w:tabs>
        <w:ind w:left="973" w:hanging="637"/>
        <w:rPr>
          <w:rFonts w:cs="Times New Roman"/>
        </w:rPr>
      </w:pPr>
      <w:r w:rsidRPr="00FE48DE">
        <w:rPr>
          <w:rFonts w:cs="Times New Roman"/>
          <w:shd w:val="clear" w:color="auto" w:fill="C0C0C0"/>
        </w:rPr>
        <w:t>MIEJSCE</w:t>
      </w:r>
      <w:r w:rsidRPr="00FE48DE">
        <w:rPr>
          <w:rFonts w:cs="Times New Roman"/>
          <w:spacing w:val="-4"/>
          <w:shd w:val="clear" w:color="auto" w:fill="C0C0C0"/>
        </w:rPr>
        <w:t xml:space="preserve"> </w:t>
      </w:r>
      <w:r w:rsidRPr="00FE48DE">
        <w:rPr>
          <w:rFonts w:cs="Times New Roman"/>
          <w:shd w:val="clear" w:color="auto" w:fill="C0C0C0"/>
        </w:rPr>
        <w:t>I</w:t>
      </w:r>
      <w:r w:rsidRPr="00FE48DE">
        <w:rPr>
          <w:rFonts w:cs="Times New Roman"/>
          <w:spacing w:val="-2"/>
          <w:shd w:val="clear" w:color="auto" w:fill="C0C0C0"/>
        </w:rPr>
        <w:t xml:space="preserve"> </w:t>
      </w:r>
      <w:r w:rsidRPr="00FE48DE">
        <w:rPr>
          <w:rFonts w:cs="Times New Roman"/>
          <w:shd w:val="clear" w:color="auto" w:fill="C0C0C0"/>
        </w:rPr>
        <w:t>TERMIN</w:t>
      </w:r>
      <w:r w:rsidRPr="00FE48DE">
        <w:rPr>
          <w:rFonts w:cs="Times New Roman"/>
          <w:spacing w:val="-1"/>
          <w:shd w:val="clear" w:color="auto" w:fill="C0C0C0"/>
        </w:rPr>
        <w:t xml:space="preserve"> </w:t>
      </w:r>
      <w:r w:rsidRPr="00FE48DE">
        <w:rPr>
          <w:rFonts w:cs="Times New Roman"/>
          <w:shd w:val="clear" w:color="auto" w:fill="C0C0C0"/>
        </w:rPr>
        <w:t>SKŁADANIA</w:t>
      </w:r>
      <w:r w:rsidRPr="00FE48DE">
        <w:rPr>
          <w:rFonts w:cs="Times New Roman"/>
          <w:spacing w:val="-2"/>
          <w:shd w:val="clear" w:color="auto" w:fill="C0C0C0"/>
        </w:rPr>
        <w:t xml:space="preserve"> OFERT</w:t>
      </w:r>
    </w:p>
    <w:p w14:paraId="3F222793" w14:textId="692590A5" w:rsidR="00396A97" w:rsidRPr="00A174A8" w:rsidRDefault="00396A97" w:rsidP="00396A97">
      <w:pPr>
        <w:pStyle w:val="Akapitzlist"/>
        <w:widowControl w:val="0"/>
        <w:numPr>
          <w:ilvl w:val="1"/>
          <w:numId w:val="69"/>
        </w:numPr>
        <w:tabs>
          <w:tab w:val="left" w:pos="761"/>
          <w:tab w:val="left" w:pos="763"/>
        </w:tabs>
        <w:suppressAutoHyphens w:val="0"/>
        <w:autoSpaceDE w:val="0"/>
        <w:autoSpaceDN w:val="0"/>
        <w:spacing w:before="284" w:line="276" w:lineRule="auto"/>
        <w:ind w:left="763" w:right="113" w:hanging="428"/>
        <w:contextualSpacing w:val="0"/>
        <w:jc w:val="both"/>
        <w:rPr>
          <w:sz w:val="24"/>
          <w:szCs w:val="24"/>
        </w:rPr>
      </w:pPr>
      <w:r w:rsidRPr="00FE48DE">
        <w:rPr>
          <w:sz w:val="24"/>
          <w:szCs w:val="24"/>
        </w:rPr>
        <w:t>Ofertę</w:t>
      </w:r>
      <w:r w:rsidRPr="00FE48DE">
        <w:rPr>
          <w:spacing w:val="-3"/>
          <w:sz w:val="24"/>
          <w:szCs w:val="24"/>
        </w:rPr>
        <w:t xml:space="preserve"> </w:t>
      </w:r>
      <w:r w:rsidRPr="00FE48DE">
        <w:rPr>
          <w:sz w:val="24"/>
          <w:szCs w:val="24"/>
        </w:rPr>
        <w:t>wraz</w:t>
      </w:r>
      <w:r w:rsidRPr="00FE48DE">
        <w:rPr>
          <w:spacing w:val="-2"/>
          <w:sz w:val="24"/>
          <w:szCs w:val="24"/>
        </w:rPr>
        <w:t xml:space="preserve"> </w:t>
      </w:r>
      <w:r w:rsidRPr="00FE48DE">
        <w:rPr>
          <w:sz w:val="24"/>
          <w:szCs w:val="24"/>
        </w:rPr>
        <w:t>z wymaganymi</w:t>
      </w:r>
      <w:r w:rsidRPr="00FE48DE">
        <w:rPr>
          <w:spacing w:val="-1"/>
          <w:sz w:val="24"/>
          <w:szCs w:val="24"/>
        </w:rPr>
        <w:t xml:space="preserve"> </w:t>
      </w:r>
      <w:r w:rsidRPr="00FE48DE">
        <w:rPr>
          <w:sz w:val="24"/>
          <w:szCs w:val="24"/>
        </w:rPr>
        <w:t>dokumentami</w:t>
      </w:r>
      <w:r w:rsidRPr="00FE48DE">
        <w:rPr>
          <w:spacing w:val="-1"/>
          <w:sz w:val="24"/>
          <w:szCs w:val="24"/>
        </w:rPr>
        <w:t xml:space="preserve"> </w:t>
      </w:r>
      <w:r w:rsidRPr="00FE48DE">
        <w:rPr>
          <w:sz w:val="24"/>
          <w:szCs w:val="24"/>
        </w:rPr>
        <w:t>należy</w:t>
      </w:r>
      <w:r w:rsidRPr="00FE48DE">
        <w:rPr>
          <w:spacing w:val="-4"/>
          <w:sz w:val="24"/>
          <w:szCs w:val="24"/>
        </w:rPr>
        <w:t xml:space="preserve"> </w:t>
      </w:r>
      <w:r w:rsidRPr="00FE48DE">
        <w:rPr>
          <w:sz w:val="24"/>
          <w:szCs w:val="24"/>
        </w:rPr>
        <w:t>umieścić</w:t>
      </w:r>
      <w:r w:rsidRPr="00FE48DE">
        <w:rPr>
          <w:spacing w:val="-2"/>
          <w:sz w:val="24"/>
          <w:szCs w:val="24"/>
        </w:rPr>
        <w:t xml:space="preserve"> </w:t>
      </w:r>
      <w:r w:rsidRPr="00FE48DE">
        <w:rPr>
          <w:sz w:val="24"/>
          <w:szCs w:val="24"/>
        </w:rPr>
        <w:t xml:space="preserve">na </w:t>
      </w:r>
      <w:hyperlink r:id="rId28">
        <w:r w:rsidRPr="00FE48DE">
          <w:rPr>
            <w:sz w:val="24"/>
            <w:szCs w:val="24"/>
            <w:u w:val="single" w:color="1154CC"/>
          </w:rPr>
          <w:t>platformazakupowa.pl</w:t>
        </w:r>
      </w:hyperlink>
      <w:r w:rsidRPr="00FE48DE">
        <w:rPr>
          <w:sz w:val="24"/>
          <w:szCs w:val="24"/>
        </w:rPr>
        <w:t xml:space="preserve"> pod adresem: </w:t>
      </w:r>
      <w:hyperlink r:id="rId29">
        <w:r w:rsidRPr="00FE48DE">
          <w:rPr>
            <w:sz w:val="24"/>
            <w:szCs w:val="24"/>
            <w:u w:val="single" w:color="0000FF"/>
          </w:rPr>
          <w:t>https://platformazakupowa.pl/pn/stegna</w:t>
        </w:r>
      </w:hyperlink>
      <w:r w:rsidRPr="00FE48DE">
        <w:rPr>
          <w:sz w:val="24"/>
          <w:szCs w:val="24"/>
        </w:rPr>
        <w:t xml:space="preserve"> w myśl Ustawy PZP na stronie internetowej prowadzonego postępowania</w:t>
      </w:r>
      <w:r w:rsidRPr="00FE48DE">
        <w:rPr>
          <w:spacing w:val="40"/>
          <w:sz w:val="24"/>
          <w:szCs w:val="24"/>
        </w:rPr>
        <w:t xml:space="preserve"> </w:t>
      </w:r>
      <w:r w:rsidRPr="00A174A8">
        <w:rPr>
          <w:sz w:val="24"/>
          <w:szCs w:val="24"/>
        </w:rPr>
        <w:t xml:space="preserve">do dnia </w:t>
      </w:r>
      <w:r w:rsidR="00FD4E62" w:rsidRPr="00A174A8">
        <w:rPr>
          <w:b/>
          <w:sz w:val="24"/>
          <w:szCs w:val="24"/>
        </w:rPr>
        <w:t>11</w:t>
      </w:r>
      <w:r w:rsidRPr="00A174A8">
        <w:rPr>
          <w:b/>
          <w:sz w:val="24"/>
          <w:szCs w:val="24"/>
        </w:rPr>
        <w:t>.0</w:t>
      </w:r>
      <w:r w:rsidR="001D0B5C" w:rsidRPr="00A174A8">
        <w:rPr>
          <w:b/>
          <w:sz w:val="24"/>
          <w:szCs w:val="24"/>
        </w:rPr>
        <w:t>5</w:t>
      </w:r>
      <w:r w:rsidRPr="00A174A8">
        <w:rPr>
          <w:b/>
          <w:sz w:val="24"/>
          <w:szCs w:val="24"/>
        </w:rPr>
        <w:t>.202</w:t>
      </w:r>
      <w:r w:rsidR="001D0B5C" w:rsidRPr="00A174A8">
        <w:rPr>
          <w:b/>
          <w:sz w:val="24"/>
          <w:szCs w:val="24"/>
        </w:rPr>
        <w:t>6</w:t>
      </w:r>
      <w:r w:rsidRPr="00A174A8">
        <w:rPr>
          <w:b/>
          <w:sz w:val="24"/>
          <w:szCs w:val="24"/>
        </w:rPr>
        <w:t xml:space="preserve"> r. </w:t>
      </w:r>
      <w:r w:rsidRPr="00A174A8">
        <w:rPr>
          <w:sz w:val="24"/>
          <w:szCs w:val="24"/>
        </w:rPr>
        <w:t xml:space="preserve">do godziny </w:t>
      </w:r>
      <w:r w:rsidRPr="00A174A8">
        <w:rPr>
          <w:b/>
          <w:sz w:val="24"/>
          <w:szCs w:val="24"/>
        </w:rPr>
        <w:t>09:00</w:t>
      </w:r>
    </w:p>
    <w:p w14:paraId="1C550101" w14:textId="77777777" w:rsidR="00396A97" w:rsidRPr="00FE48DE" w:rsidRDefault="00396A97" w:rsidP="00396A97">
      <w:pPr>
        <w:pStyle w:val="Akapitzlist"/>
        <w:widowControl w:val="0"/>
        <w:numPr>
          <w:ilvl w:val="1"/>
          <w:numId w:val="69"/>
        </w:numPr>
        <w:tabs>
          <w:tab w:val="left" w:pos="617"/>
        </w:tabs>
        <w:suppressAutoHyphens w:val="0"/>
        <w:autoSpaceDE w:val="0"/>
        <w:autoSpaceDN w:val="0"/>
        <w:spacing w:line="293" w:lineRule="exact"/>
        <w:ind w:left="617" w:hanging="281"/>
        <w:contextualSpacing w:val="0"/>
        <w:jc w:val="both"/>
        <w:rPr>
          <w:sz w:val="24"/>
          <w:szCs w:val="24"/>
        </w:rPr>
      </w:pPr>
      <w:r w:rsidRPr="00FE48DE">
        <w:rPr>
          <w:sz w:val="24"/>
          <w:szCs w:val="24"/>
        </w:rPr>
        <w:t>Do</w:t>
      </w:r>
      <w:r w:rsidRPr="00FE48DE">
        <w:rPr>
          <w:spacing w:val="-2"/>
          <w:sz w:val="24"/>
          <w:szCs w:val="24"/>
        </w:rPr>
        <w:t xml:space="preserve"> </w:t>
      </w:r>
      <w:r w:rsidRPr="00FE48DE">
        <w:rPr>
          <w:sz w:val="24"/>
          <w:szCs w:val="24"/>
        </w:rPr>
        <w:t>oferty</w:t>
      </w:r>
      <w:r w:rsidRPr="00FE48DE">
        <w:rPr>
          <w:spacing w:val="-3"/>
          <w:sz w:val="24"/>
          <w:szCs w:val="24"/>
        </w:rPr>
        <w:t xml:space="preserve"> </w:t>
      </w:r>
      <w:r w:rsidRPr="00FE48DE">
        <w:rPr>
          <w:sz w:val="24"/>
          <w:szCs w:val="24"/>
        </w:rPr>
        <w:t>należy</w:t>
      </w:r>
      <w:r w:rsidRPr="00FE48DE">
        <w:rPr>
          <w:spacing w:val="-4"/>
          <w:sz w:val="24"/>
          <w:szCs w:val="24"/>
        </w:rPr>
        <w:t xml:space="preserve"> </w:t>
      </w:r>
      <w:r w:rsidRPr="00FE48DE">
        <w:rPr>
          <w:sz w:val="24"/>
          <w:szCs w:val="24"/>
        </w:rPr>
        <w:t>dołączyć</w:t>
      </w:r>
      <w:r w:rsidRPr="00FE48DE">
        <w:rPr>
          <w:spacing w:val="-3"/>
          <w:sz w:val="24"/>
          <w:szCs w:val="24"/>
        </w:rPr>
        <w:t xml:space="preserve"> </w:t>
      </w:r>
      <w:r w:rsidRPr="00FE48DE">
        <w:rPr>
          <w:sz w:val="24"/>
          <w:szCs w:val="24"/>
        </w:rPr>
        <w:t>wszystkie</w:t>
      </w:r>
      <w:r w:rsidRPr="00FE48DE">
        <w:rPr>
          <w:spacing w:val="-2"/>
          <w:sz w:val="24"/>
          <w:szCs w:val="24"/>
        </w:rPr>
        <w:t xml:space="preserve"> </w:t>
      </w:r>
      <w:r w:rsidRPr="00FE48DE">
        <w:rPr>
          <w:sz w:val="24"/>
          <w:szCs w:val="24"/>
        </w:rPr>
        <w:t>wymagane</w:t>
      </w:r>
      <w:r w:rsidRPr="00FE48DE">
        <w:rPr>
          <w:spacing w:val="-2"/>
          <w:sz w:val="24"/>
          <w:szCs w:val="24"/>
        </w:rPr>
        <w:t xml:space="preserve"> </w:t>
      </w:r>
      <w:r w:rsidRPr="00FE48DE">
        <w:rPr>
          <w:sz w:val="24"/>
          <w:szCs w:val="24"/>
        </w:rPr>
        <w:t>w</w:t>
      </w:r>
      <w:r w:rsidRPr="00FE48DE">
        <w:rPr>
          <w:spacing w:val="-4"/>
          <w:sz w:val="24"/>
          <w:szCs w:val="24"/>
        </w:rPr>
        <w:t xml:space="preserve"> </w:t>
      </w:r>
      <w:r w:rsidRPr="00FE48DE">
        <w:rPr>
          <w:sz w:val="24"/>
          <w:szCs w:val="24"/>
        </w:rPr>
        <w:t>SWZ</w:t>
      </w:r>
      <w:r w:rsidRPr="00FE48DE">
        <w:rPr>
          <w:spacing w:val="-1"/>
          <w:sz w:val="24"/>
          <w:szCs w:val="24"/>
        </w:rPr>
        <w:t xml:space="preserve"> </w:t>
      </w:r>
      <w:r w:rsidRPr="00FE48DE">
        <w:rPr>
          <w:spacing w:val="-2"/>
          <w:sz w:val="24"/>
          <w:szCs w:val="24"/>
        </w:rPr>
        <w:t>dokumenty.</w:t>
      </w:r>
    </w:p>
    <w:p w14:paraId="04144B99" w14:textId="77777777" w:rsidR="00396A97" w:rsidRPr="00832B83" w:rsidRDefault="00396A97" w:rsidP="00396A97">
      <w:pPr>
        <w:pStyle w:val="Akapitzlist"/>
        <w:widowControl w:val="0"/>
        <w:numPr>
          <w:ilvl w:val="1"/>
          <w:numId w:val="69"/>
        </w:numPr>
        <w:tabs>
          <w:tab w:val="left" w:pos="617"/>
        </w:tabs>
        <w:suppressAutoHyphens w:val="0"/>
        <w:autoSpaceDE w:val="0"/>
        <w:autoSpaceDN w:val="0"/>
        <w:spacing w:before="45"/>
        <w:ind w:left="617" w:hanging="281"/>
        <w:contextualSpacing w:val="0"/>
        <w:jc w:val="both"/>
        <w:rPr>
          <w:sz w:val="24"/>
          <w:szCs w:val="24"/>
        </w:rPr>
      </w:pPr>
      <w:r w:rsidRPr="00832B83">
        <w:rPr>
          <w:sz w:val="24"/>
          <w:szCs w:val="24"/>
        </w:rPr>
        <w:t>Po</w:t>
      </w:r>
      <w:r w:rsidRPr="00832B83">
        <w:rPr>
          <w:spacing w:val="75"/>
          <w:w w:val="150"/>
          <w:sz w:val="24"/>
          <w:szCs w:val="24"/>
        </w:rPr>
        <w:t xml:space="preserve"> </w:t>
      </w:r>
      <w:r w:rsidRPr="00832B83">
        <w:rPr>
          <w:sz w:val="24"/>
          <w:szCs w:val="24"/>
        </w:rPr>
        <w:t>wypełnieniu</w:t>
      </w:r>
      <w:r w:rsidRPr="00832B83">
        <w:rPr>
          <w:spacing w:val="76"/>
          <w:w w:val="150"/>
          <w:sz w:val="24"/>
          <w:szCs w:val="24"/>
        </w:rPr>
        <w:t xml:space="preserve"> </w:t>
      </w:r>
      <w:r w:rsidRPr="00832B83">
        <w:rPr>
          <w:sz w:val="24"/>
          <w:szCs w:val="24"/>
        </w:rPr>
        <w:t>Formularza</w:t>
      </w:r>
      <w:r w:rsidRPr="00832B83">
        <w:rPr>
          <w:spacing w:val="76"/>
          <w:w w:val="150"/>
          <w:sz w:val="24"/>
          <w:szCs w:val="24"/>
        </w:rPr>
        <w:t xml:space="preserve"> </w:t>
      </w:r>
      <w:r w:rsidRPr="00832B83">
        <w:rPr>
          <w:sz w:val="24"/>
          <w:szCs w:val="24"/>
        </w:rPr>
        <w:t>składania</w:t>
      </w:r>
      <w:r w:rsidRPr="00832B83">
        <w:rPr>
          <w:spacing w:val="73"/>
          <w:w w:val="150"/>
          <w:sz w:val="24"/>
          <w:szCs w:val="24"/>
        </w:rPr>
        <w:t xml:space="preserve"> </w:t>
      </w:r>
      <w:r w:rsidRPr="00832B83">
        <w:rPr>
          <w:sz w:val="24"/>
          <w:szCs w:val="24"/>
        </w:rPr>
        <w:t>oferty</w:t>
      </w:r>
      <w:r w:rsidRPr="00832B83">
        <w:rPr>
          <w:spacing w:val="72"/>
          <w:w w:val="150"/>
          <w:sz w:val="24"/>
          <w:szCs w:val="24"/>
        </w:rPr>
        <w:t xml:space="preserve"> </w:t>
      </w:r>
      <w:r w:rsidRPr="00832B83">
        <w:rPr>
          <w:sz w:val="24"/>
          <w:szCs w:val="24"/>
        </w:rPr>
        <w:t>lub</w:t>
      </w:r>
      <w:r w:rsidRPr="00832B83">
        <w:rPr>
          <w:spacing w:val="76"/>
          <w:w w:val="150"/>
          <w:sz w:val="24"/>
          <w:szCs w:val="24"/>
        </w:rPr>
        <w:t xml:space="preserve"> </w:t>
      </w:r>
      <w:r w:rsidRPr="00832B83">
        <w:rPr>
          <w:sz w:val="24"/>
          <w:szCs w:val="24"/>
        </w:rPr>
        <w:t>wniosku</w:t>
      </w:r>
      <w:r w:rsidRPr="00832B83">
        <w:rPr>
          <w:spacing w:val="76"/>
          <w:w w:val="150"/>
          <w:sz w:val="24"/>
          <w:szCs w:val="24"/>
        </w:rPr>
        <w:t xml:space="preserve"> </w:t>
      </w:r>
      <w:r w:rsidRPr="00832B83">
        <w:rPr>
          <w:sz w:val="24"/>
          <w:szCs w:val="24"/>
        </w:rPr>
        <w:t>i</w:t>
      </w:r>
      <w:r w:rsidRPr="00832B83">
        <w:rPr>
          <w:spacing w:val="73"/>
          <w:w w:val="150"/>
          <w:sz w:val="24"/>
          <w:szCs w:val="24"/>
        </w:rPr>
        <w:t xml:space="preserve"> </w:t>
      </w:r>
      <w:r w:rsidRPr="00832B83">
        <w:rPr>
          <w:sz w:val="24"/>
          <w:szCs w:val="24"/>
        </w:rPr>
        <w:t>dołączenia</w:t>
      </w:r>
      <w:r w:rsidRPr="00832B83">
        <w:rPr>
          <w:spacing w:val="54"/>
          <w:sz w:val="24"/>
          <w:szCs w:val="24"/>
        </w:rPr>
        <w:t xml:space="preserve">  </w:t>
      </w:r>
      <w:r w:rsidRPr="00832B83">
        <w:rPr>
          <w:spacing w:val="-2"/>
          <w:sz w:val="24"/>
          <w:szCs w:val="24"/>
        </w:rPr>
        <w:t>wszystkich</w:t>
      </w:r>
    </w:p>
    <w:p w14:paraId="19A4E3F5" w14:textId="77777777" w:rsidR="00396A97" w:rsidRPr="00832B83" w:rsidRDefault="00396A97" w:rsidP="00FE48DE">
      <w:pPr>
        <w:pStyle w:val="Tekstpodstawowy"/>
        <w:spacing w:before="43"/>
        <w:ind w:left="567"/>
        <w:rPr>
          <w:sz w:val="24"/>
          <w:szCs w:val="24"/>
        </w:rPr>
      </w:pPr>
      <w:r w:rsidRPr="00832B83">
        <w:rPr>
          <w:sz w:val="24"/>
          <w:szCs w:val="24"/>
        </w:rPr>
        <w:t>wymaganych</w:t>
      </w:r>
      <w:r w:rsidRPr="00832B83">
        <w:rPr>
          <w:spacing w:val="-4"/>
          <w:sz w:val="24"/>
          <w:szCs w:val="24"/>
        </w:rPr>
        <w:t xml:space="preserve"> </w:t>
      </w:r>
      <w:r w:rsidRPr="00832B83">
        <w:rPr>
          <w:sz w:val="24"/>
          <w:szCs w:val="24"/>
        </w:rPr>
        <w:t>załączników</w:t>
      </w:r>
      <w:r w:rsidRPr="00832B83">
        <w:rPr>
          <w:spacing w:val="-4"/>
          <w:sz w:val="24"/>
          <w:szCs w:val="24"/>
        </w:rPr>
        <w:t xml:space="preserve"> </w:t>
      </w:r>
      <w:r w:rsidRPr="00832B83">
        <w:rPr>
          <w:sz w:val="24"/>
          <w:szCs w:val="24"/>
        </w:rPr>
        <w:t>należy</w:t>
      </w:r>
      <w:r w:rsidRPr="00832B83">
        <w:rPr>
          <w:spacing w:val="-3"/>
          <w:sz w:val="24"/>
          <w:szCs w:val="24"/>
        </w:rPr>
        <w:t xml:space="preserve"> </w:t>
      </w:r>
      <w:r w:rsidRPr="00832B83">
        <w:rPr>
          <w:sz w:val="24"/>
          <w:szCs w:val="24"/>
        </w:rPr>
        <w:t>kliknąć</w:t>
      </w:r>
      <w:r w:rsidRPr="00832B83">
        <w:rPr>
          <w:spacing w:val="-5"/>
          <w:sz w:val="24"/>
          <w:szCs w:val="24"/>
        </w:rPr>
        <w:t xml:space="preserve"> </w:t>
      </w:r>
      <w:r w:rsidRPr="00832B83">
        <w:rPr>
          <w:sz w:val="24"/>
          <w:szCs w:val="24"/>
        </w:rPr>
        <w:t>przycisk</w:t>
      </w:r>
      <w:r w:rsidRPr="00832B83">
        <w:rPr>
          <w:spacing w:val="-6"/>
          <w:sz w:val="24"/>
          <w:szCs w:val="24"/>
        </w:rPr>
        <w:t xml:space="preserve"> </w:t>
      </w:r>
      <w:r w:rsidRPr="00832B83">
        <w:rPr>
          <w:sz w:val="24"/>
          <w:szCs w:val="24"/>
        </w:rPr>
        <w:t>„Przejdź</w:t>
      </w:r>
      <w:r w:rsidRPr="00832B83">
        <w:rPr>
          <w:spacing w:val="-4"/>
          <w:sz w:val="24"/>
          <w:szCs w:val="24"/>
        </w:rPr>
        <w:t xml:space="preserve"> </w:t>
      </w:r>
      <w:r w:rsidRPr="00832B83">
        <w:rPr>
          <w:sz w:val="24"/>
          <w:szCs w:val="24"/>
        </w:rPr>
        <w:t>do</w:t>
      </w:r>
      <w:r w:rsidRPr="00832B83">
        <w:rPr>
          <w:spacing w:val="-4"/>
          <w:sz w:val="24"/>
          <w:szCs w:val="24"/>
        </w:rPr>
        <w:t xml:space="preserve"> </w:t>
      </w:r>
      <w:r w:rsidRPr="00832B83">
        <w:rPr>
          <w:spacing w:val="-2"/>
          <w:sz w:val="24"/>
          <w:szCs w:val="24"/>
        </w:rPr>
        <w:t>podsumowania”.</w:t>
      </w:r>
    </w:p>
    <w:p w14:paraId="65C9EA65" w14:textId="77777777" w:rsidR="00396A97" w:rsidRPr="00832B83" w:rsidRDefault="00396A97" w:rsidP="00396A97">
      <w:pPr>
        <w:pStyle w:val="Akapitzlist"/>
        <w:widowControl w:val="0"/>
        <w:numPr>
          <w:ilvl w:val="1"/>
          <w:numId w:val="69"/>
        </w:numPr>
        <w:tabs>
          <w:tab w:val="left" w:pos="616"/>
          <w:tab w:val="left" w:pos="619"/>
        </w:tabs>
        <w:suppressAutoHyphens w:val="0"/>
        <w:autoSpaceDE w:val="0"/>
        <w:autoSpaceDN w:val="0"/>
        <w:spacing w:before="37" w:line="276" w:lineRule="auto"/>
        <w:ind w:left="619" w:right="113" w:hanging="284"/>
        <w:contextualSpacing w:val="0"/>
        <w:jc w:val="both"/>
        <w:rPr>
          <w:sz w:val="24"/>
          <w:szCs w:val="24"/>
        </w:rPr>
      </w:pPr>
      <w:r w:rsidRPr="00832B83">
        <w:rPr>
          <w:sz w:val="24"/>
          <w:szCs w:val="24"/>
        </w:rPr>
        <w:t xml:space="preserve">Oferta lub wniosek składana elektronicznie musi zostać podpisana elektronicznym podpisem kwalifikowanym, podpisem zaufanym lub podpisem osobistym. W procesie składania oferty za pośrednictwem </w:t>
      </w:r>
      <w:hyperlink r:id="rId30">
        <w:r w:rsidRPr="00832B83">
          <w:rPr>
            <w:sz w:val="24"/>
            <w:szCs w:val="24"/>
            <w:u w:val="single" w:color="1154CC"/>
          </w:rPr>
          <w:t>platformazakupowa.pl</w:t>
        </w:r>
      </w:hyperlink>
      <w:r w:rsidRPr="00832B83">
        <w:rPr>
          <w:sz w:val="24"/>
          <w:szCs w:val="24"/>
        </w:rPr>
        <w:t xml:space="preserve">, Wykonawca powinien złożyć podpis bezpośrednio na dokumentach przesłanych za pośrednictwem </w:t>
      </w:r>
      <w:hyperlink r:id="rId31">
        <w:r w:rsidRPr="00832B83">
          <w:rPr>
            <w:sz w:val="24"/>
            <w:szCs w:val="24"/>
            <w:u w:val="single" w:color="1154CC"/>
          </w:rPr>
          <w:t>platformazakupowa.pl</w:t>
        </w:r>
      </w:hyperlink>
      <w:r w:rsidRPr="00832B83">
        <w:rPr>
          <w:sz w:val="24"/>
          <w:szCs w:val="24"/>
        </w:rPr>
        <w:t>. Zalecamy stosowanie podpisu na każdym załączonym pliku osobno, w szczególności wskazanych w art. 63 ust 1 oraz ust.2</w:t>
      </w:r>
      <w:r w:rsidRPr="00832B83">
        <w:rPr>
          <w:spacing w:val="40"/>
          <w:sz w:val="24"/>
          <w:szCs w:val="24"/>
        </w:rPr>
        <w:t xml:space="preserve"> </w:t>
      </w:r>
      <w:proofErr w:type="spellStart"/>
      <w:r w:rsidRPr="00832B83">
        <w:rPr>
          <w:sz w:val="24"/>
          <w:szCs w:val="24"/>
        </w:rPr>
        <w:t>Pzp</w:t>
      </w:r>
      <w:proofErr w:type="spellEnd"/>
      <w:r w:rsidRPr="00832B83">
        <w:rPr>
          <w:sz w:val="24"/>
          <w:szCs w:val="24"/>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0E320DF8" w14:textId="77777777" w:rsidR="00396A97" w:rsidRPr="00832B83" w:rsidRDefault="00396A97" w:rsidP="00396A97">
      <w:pPr>
        <w:pStyle w:val="Akapitzlist"/>
        <w:widowControl w:val="0"/>
        <w:numPr>
          <w:ilvl w:val="1"/>
          <w:numId w:val="69"/>
        </w:numPr>
        <w:tabs>
          <w:tab w:val="left" w:pos="616"/>
          <w:tab w:val="left" w:pos="619"/>
        </w:tabs>
        <w:suppressAutoHyphens w:val="0"/>
        <w:autoSpaceDE w:val="0"/>
        <w:autoSpaceDN w:val="0"/>
        <w:spacing w:before="1" w:line="276" w:lineRule="auto"/>
        <w:ind w:left="619" w:right="120" w:hanging="284"/>
        <w:contextualSpacing w:val="0"/>
        <w:jc w:val="both"/>
        <w:rPr>
          <w:sz w:val="24"/>
          <w:szCs w:val="24"/>
        </w:rPr>
      </w:pPr>
      <w:r w:rsidRPr="00832B83">
        <w:rPr>
          <w:sz w:val="24"/>
          <w:szCs w:val="24"/>
        </w:rPr>
        <w:t>Za datę złożenia oferty przyjmuje się datę jej przekazania w systemie (platformie) w drugim kroku składania oferty poprzez kliknięcie przycisku “Złóż ofertę” i wyświetlenie się komunikatu, że oferta została zaszyfrowana i złożona.</w:t>
      </w:r>
    </w:p>
    <w:p w14:paraId="3E1EE1E6" w14:textId="7F8FF5CD" w:rsidR="00C421C8" w:rsidRPr="00C421C8" w:rsidRDefault="00396A97" w:rsidP="00C421C8">
      <w:pPr>
        <w:pStyle w:val="Akapitzlist"/>
        <w:widowControl w:val="0"/>
        <w:numPr>
          <w:ilvl w:val="1"/>
          <w:numId w:val="69"/>
        </w:numPr>
        <w:tabs>
          <w:tab w:val="left" w:pos="616"/>
          <w:tab w:val="left" w:pos="619"/>
          <w:tab w:val="left" w:pos="2137"/>
          <w:tab w:val="left" w:pos="3094"/>
          <w:tab w:val="left" w:pos="4030"/>
          <w:tab w:val="left" w:pos="5407"/>
          <w:tab w:val="left" w:pos="7363"/>
          <w:tab w:val="left" w:pos="8436"/>
        </w:tabs>
        <w:suppressAutoHyphens w:val="0"/>
        <w:autoSpaceDE w:val="0"/>
        <w:autoSpaceDN w:val="0"/>
        <w:spacing w:line="276" w:lineRule="auto"/>
        <w:ind w:left="619" w:right="121" w:hanging="284"/>
        <w:contextualSpacing w:val="0"/>
        <w:jc w:val="both"/>
        <w:rPr>
          <w:sz w:val="24"/>
          <w:szCs w:val="24"/>
        </w:rPr>
      </w:pPr>
      <w:r w:rsidRPr="00832B83">
        <w:rPr>
          <w:sz w:val="24"/>
          <w:szCs w:val="24"/>
        </w:rPr>
        <w:t xml:space="preserve">Szczegółowa instrukcja dla Wykonawców dotycząca złożenia, zmiany i wycofania oferty </w:t>
      </w:r>
      <w:r w:rsidRPr="00832B83">
        <w:rPr>
          <w:spacing w:val="-2"/>
          <w:sz w:val="24"/>
          <w:szCs w:val="24"/>
        </w:rPr>
        <w:t>znajduje</w:t>
      </w:r>
      <w:r w:rsidRPr="00832B83">
        <w:rPr>
          <w:sz w:val="24"/>
          <w:szCs w:val="24"/>
        </w:rPr>
        <w:tab/>
      </w:r>
      <w:r w:rsidRPr="00832B83">
        <w:rPr>
          <w:spacing w:val="-4"/>
          <w:sz w:val="24"/>
          <w:szCs w:val="24"/>
        </w:rPr>
        <w:t>się</w:t>
      </w:r>
      <w:r w:rsidRPr="00832B83">
        <w:rPr>
          <w:sz w:val="24"/>
          <w:szCs w:val="24"/>
        </w:rPr>
        <w:tab/>
      </w:r>
      <w:r w:rsidRPr="00832B83">
        <w:rPr>
          <w:spacing w:val="-6"/>
          <w:sz w:val="24"/>
          <w:szCs w:val="24"/>
        </w:rPr>
        <w:t>na</w:t>
      </w:r>
      <w:r w:rsidRPr="00832B83">
        <w:rPr>
          <w:sz w:val="24"/>
          <w:szCs w:val="24"/>
        </w:rPr>
        <w:tab/>
      </w:r>
      <w:r w:rsidRPr="00832B83">
        <w:rPr>
          <w:spacing w:val="-2"/>
          <w:sz w:val="24"/>
          <w:szCs w:val="24"/>
        </w:rPr>
        <w:t>stronie</w:t>
      </w:r>
      <w:r w:rsidRPr="00832B83">
        <w:rPr>
          <w:sz w:val="24"/>
          <w:szCs w:val="24"/>
        </w:rPr>
        <w:tab/>
      </w:r>
      <w:r w:rsidRPr="00832B83">
        <w:rPr>
          <w:spacing w:val="-2"/>
          <w:sz w:val="24"/>
          <w:szCs w:val="24"/>
        </w:rPr>
        <w:t>internetowej</w:t>
      </w:r>
      <w:r w:rsidRPr="00832B83">
        <w:rPr>
          <w:sz w:val="24"/>
          <w:szCs w:val="24"/>
        </w:rPr>
        <w:tab/>
      </w:r>
      <w:r w:rsidRPr="00832B83">
        <w:rPr>
          <w:spacing w:val="-4"/>
          <w:sz w:val="24"/>
          <w:szCs w:val="24"/>
        </w:rPr>
        <w:t>pod</w:t>
      </w:r>
      <w:r w:rsidR="00832B83" w:rsidRPr="00832B83">
        <w:rPr>
          <w:sz w:val="24"/>
          <w:szCs w:val="24"/>
        </w:rPr>
        <w:t xml:space="preserve"> </w:t>
      </w:r>
      <w:r w:rsidRPr="00832B83">
        <w:rPr>
          <w:spacing w:val="-2"/>
          <w:sz w:val="24"/>
          <w:szCs w:val="24"/>
        </w:rPr>
        <w:t xml:space="preserve">adresem: </w:t>
      </w:r>
      <w:hyperlink r:id="rId32">
        <w:r w:rsidRPr="00832B83">
          <w:rPr>
            <w:spacing w:val="-2"/>
            <w:sz w:val="24"/>
            <w:szCs w:val="24"/>
            <w:u w:val="single" w:color="1154CC"/>
          </w:rPr>
          <w:t>https://platformazakupowa.pl/strona/45-instrukcje</w:t>
        </w:r>
      </w:hyperlink>
    </w:p>
    <w:p w14:paraId="7D81FE06" w14:textId="36414913" w:rsidR="00396A97" w:rsidRPr="00C421C8" w:rsidRDefault="00396A97" w:rsidP="00C421C8">
      <w:pPr>
        <w:pStyle w:val="Nagwek1"/>
        <w:numPr>
          <w:ilvl w:val="0"/>
          <w:numId w:val="69"/>
        </w:numPr>
        <w:tabs>
          <w:tab w:val="left" w:pos="832"/>
        </w:tabs>
        <w:spacing w:before="240"/>
        <w:ind w:left="832" w:hanging="496"/>
        <w:rPr>
          <w:rFonts w:cs="Times New Roman"/>
          <w:color w:val="EE0000"/>
        </w:rPr>
      </w:pPr>
      <w:r w:rsidRPr="00832B83">
        <w:rPr>
          <w:rFonts w:cs="Times New Roman"/>
          <w:shd w:val="clear" w:color="auto" w:fill="C0C0C0"/>
        </w:rPr>
        <w:t>OTWARCIE</w:t>
      </w:r>
      <w:r w:rsidRPr="00832B83">
        <w:rPr>
          <w:rFonts w:cs="Times New Roman"/>
          <w:spacing w:val="-5"/>
          <w:shd w:val="clear" w:color="auto" w:fill="C0C0C0"/>
        </w:rPr>
        <w:t xml:space="preserve"> </w:t>
      </w:r>
      <w:r w:rsidRPr="00832B83">
        <w:rPr>
          <w:rFonts w:cs="Times New Roman"/>
          <w:spacing w:val="-2"/>
          <w:shd w:val="clear" w:color="auto" w:fill="C0C0C0"/>
        </w:rPr>
        <w:t>OFERT</w:t>
      </w:r>
    </w:p>
    <w:p w14:paraId="075386FE" w14:textId="77777777" w:rsidR="00C421C8" w:rsidRPr="00C421C8" w:rsidRDefault="00C421C8" w:rsidP="00C421C8">
      <w:pPr>
        <w:pStyle w:val="Nagwek1"/>
        <w:tabs>
          <w:tab w:val="left" w:pos="832"/>
        </w:tabs>
        <w:ind w:left="336" w:firstLine="0"/>
        <w:rPr>
          <w:rFonts w:cs="Times New Roman"/>
          <w:color w:val="EE0000"/>
        </w:rPr>
      </w:pPr>
    </w:p>
    <w:p w14:paraId="7EFB21BD" w14:textId="63A8FEBA" w:rsidR="00396A97" w:rsidRPr="00A174A8"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13" w:hanging="284"/>
        <w:contextualSpacing w:val="0"/>
        <w:jc w:val="both"/>
        <w:rPr>
          <w:sz w:val="24"/>
          <w:szCs w:val="24"/>
        </w:rPr>
      </w:pPr>
      <w:r w:rsidRPr="00832B83">
        <w:rPr>
          <w:sz w:val="24"/>
          <w:szCs w:val="24"/>
        </w:rPr>
        <w:t xml:space="preserve">Otwarcie ofert następuje niezwłocznie po upływie terminu składania ofert, nie później niż następnego dnia po dniu, w którym upłynął termin składania ofert </w:t>
      </w:r>
      <w:r w:rsidRPr="00A174A8">
        <w:rPr>
          <w:sz w:val="24"/>
          <w:szCs w:val="24"/>
        </w:rPr>
        <w:t xml:space="preserve">tj. </w:t>
      </w:r>
      <w:r w:rsidR="00FD4E62" w:rsidRPr="00A174A8">
        <w:rPr>
          <w:b/>
          <w:sz w:val="24"/>
          <w:szCs w:val="24"/>
        </w:rPr>
        <w:t>11</w:t>
      </w:r>
      <w:r w:rsidRPr="00A174A8">
        <w:rPr>
          <w:b/>
          <w:sz w:val="24"/>
          <w:szCs w:val="24"/>
        </w:rPr>
        <w:t>.0</w:t>
      </w:r>
      <w:r w:rsidR="001D0B5C" w:rsidRPr="00A174A8">
        <w:rPr>
          <w:b/>
          <w:sz w:val="24"/>
          <w:szCs w:val="24"/>
        </w:rPr>
        <w:t>5</w:t>
      </w:r>
      <w:r w:rsidRPr="00A174A8">
        <w:rPr>
          <w:b/>
          <w:sz w:val="24"/>
          <w:szCs w:val="24"/>
        </w:rPr>
        <w:t>.202</w:t>
      </w:r>
      <w:r w:rsidR="001D0B5C" w:rsidRPr="00A174A8">
        <w:rPr>
          <w:b/>
          <w:sz w:val="24"/>
          <w:szCs w:val="24"/>
        </w:rPr>
        <w:t>6</w:t>
      </w:r>
      <w:r w:rsidRPr="00A174A8">
        <w:rPr>
          <w:b/>
          <w:sz w:val="24"/>
          <w:szCs w:val="24"/>
        </w:rPr>
        <w:t xml:space="preserve"> r. godz. </w:t>
      </w:r>
      <w:r w:rsidRPr="00A174A8">
        <w:rPr>
          <w:b/>
          <w:spacing w:val="-2"/>
          <w:sz w:val="24"/>
          <w:szCs w:val="24"/>
        </w:rPr>
        <w:t>09:05</w:t>
      </w:r>
    </w:p>
    <w:p w14:paraId="034A4FB7" w14:textId="77777777" w:rsidR="00396A97" w:rsidRPr="00832B83"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20" w:hanging="284"/>
        <w:contextualSpacing w:val="0"/>
        <w:jc w:val="both"/>
        <w:rPr>
          <w:sz w:val="24"/>
          <w:szCs w:val="24"/>
        </w:rPr>
      </w:pPr>
      <w:r w:rsidRPr="00832B83">
        <w:rPr>
          <w:sz w:val="24"/>
          <w:szCs w:val="24"/>
        </w:rPr>
        <w:t xml:space="preserve">Jeżeli otwarcie ofert następuje przy użyciu systemu teleinformatycznego, w przypadku awarii tego systemu, która powoduje brak możliwości otwarcia ofert w terminie określonym przez zamawiającego, otwarcie ofert następuje niezwłocznie po usunięciu </w:t>
      </w:r>
      <w:r w:rsidRPr="00832B83">
        <w:rPr>
          <w:spacing w:val="-2"/>
          <w:sz w:val="24"/>
          <w:szCs w:val="24"/>
        </w:rPr>
        <w:t>awarii.</w:t>
      </w:r>
    </w:p>
    <w:p w14:paraId="54E0E34A" w14:textId="77777777" w:rsidR="00396A97" w:rsidRPr="00832B83" w:rsidRDefault="00396A97" w:rsidP="00396A97">
      <w:pPr>
        <w:pStyle w:val="Akapitzlist"/>
        <w:widowControl w:val="0"/>
        <w:numPr>
          <w:ilvl w:val="1"/>
          <w:numId w:val="69"/>
        </w:numPr>
        <w:tabs>
          <w:tab w:val="left" w:pos="616"/>
          <w:tab w:val="left" w:pos="619"/>
        </w:tabs>
        <w:suppressAutoHyphens w:val="0"/>
        <w:autoSpaceDE w:val="0"/>
        <w:autoSpaceDN w:val="0"/>
        <w:spacing w:before="1" w:line="276" w:lineRule="auto"/>
        <w:ind w:left="619" w:right="121" w:hanging="284"/>
        <w:contextualSpacing w:val="0"/>
        <w:jc w:val="both"/>
        <w:rPr>
          <w:sz w:val="24"/>
          <w:szCs w:val="24"/>
        </w:rPr>
      </w:pPr>
      <w:r w:rsidRPr="00832B83">
        <w:rPr>
          <w:sz w:val="24"/>
          <w:szCs w:val="24"/>
        </w:rPr>
        <w:t>Zamawiający poinformuje o zmianie terminu otwarcia ofert na stronie internetowej prowadzonego postępowania.</w:t>
      </w:r>
    </w:p>
    <w:p w14:paraId="527C767C" w14:textId="77777777" w:rsidR="00396A97" w:rsidRPr="00832B83" w:rsidRDefault="00396A97" w:rsidP="00396A97">
      <w:pPr>
        <w:pStyle w:val="Akapitzlist"/>
        <w:widowControl w:val="0"/>
        <w:numPr>
          <w:ilvl w:val="1"/>
          <w:numId w:val="69"/>
        </w:numPr>
        <w:tabs>
          <w:tab w:val="left" w:pos="616"/>
          <w:tab w:val="left" w:pos="619"/>
        </w:tabs>
        <w:suppressAutoHyphens w:val="0"/>
        <w:autoSpaceDE w:val="0"/>
        <w:autoSpaceDN w:val="0"/>
        <w:spacing w:before="1" w:line="276" w:lineRule="auto"/>
        <w:ind w:left="619" w:right="113" w:hanging="284"/>
        <w:contextualSpacing w:val="0"/>
        <w:jc w:val="both"/>
        <w:rPr>
          <w:sz w:val="24"/>
          <w:szCs w:val="24"/>
        </w:rPr>
      </w:pPr>
      <w:r w:rsidRPr="00832B83">
        <w:rPr>
          <w:sz w:val="24"/>
          <w:szCs w:val="24"/>
        </w:rPr>
        <w:t>Zamawiający, najpóźniej przed otwarciem ofert, udostępnia na stronie internetowej prowadzonego postępowania informację o kwocie, jaką zamierza przeznaczyć na sfinansowanie zamówienia.</w:t>
      </w:r>
    </w:p>
    <w:p w14:paraId="0BDA5368" w14:textId="77777777" w:rsidR="00396A97" w:rsidRPr="00832B83"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24" w:hanging="284"/>
        <w:contextualSpacing w:val="0"/>
        <w:jc w:val="both"/>
        <w:rPr>
          <w:sz w:val="24"/>
          <w:szCs w:val="24"/>
        </w:rPr>
      </w:pPr>
      <w:r w:rsidRPr="00832B83">
        <w:rPr>
          <w:sz w:val="24"/>
          <w:szCs w:val="24"/>
        </w:rPr>
        <w:t>Zamawiający, niezwłocznie po otwarciu ofert, udostępnia na stronie internetowej prowadzonego postępowania informacje o:</w:t>
      </w:r>
    </w:p>
    <w:p w14:paraId="51BE86E2" w14:textId="77777777" w:rsidR="00396A97" w:rsidRPr="00832B83" w:rsidRDefault="00396A97" w:rsidP="00396A97">
      <w:pPr>
        <w:pStyle w:val="Akapitzlist"/>
        <w:widowControl w:val="0"/>
        <w:numPr>
          <w:ilvl w:val="0"/>
          <w:numId w:val="49"/>
        </w:numPr>
        <w:tabs>
          <w:tab w:val="left" w:pos="1056"/>
        </w:tabs>
        <w:suppressAutoHyphens w:val="0"/>
        <w:autoSpaceDE w:val="0"/>
        <w:autoSpaceDN w:val="0"/>
        <w:spacing w:line="276" w:lineRule="auto"/>
        <w:ind w:right="116"/>
        <w:contextualSpacing w:val="0"/>
        <w:jc w:val="both"/>
        <w:rPr>
          <w:sz w:val="24"/>
          <w:szCs w:val="24"/>
        </w:rPr>
      </w:pPr>
      <w:r w:rsidRPr="00832B83">
        <w:rPr>
          <w:sz w:val="24"/>
          <w:szCs w:val="24"/>
        </w:rPr>
        <w:t>nazwach albo imionach i nazwiskach oraz siedzibach lub miejscach prowadzonej działalności gospodarczej albo miejscach zamieszkania Wykonawców, których oferty zostały otwarte;</w:t>
      </w:r>
    </w:p>
    <w:p w14:paraId="15497E98" w14:textId="77777777" w:rsidR="00396A97" w:rsidRPr="00832B83" w:rsidRDefault="00396A97" w:rsidP="00396A97">
      <w:pPr>
        <w:pStyle w:val="Akapitzlist"/>
        <w:widowControl w:val="0"/>
        <w:numPr>
          <w:ilvl w:val="0"/>
          <w:numId w:val="49"/>
        </w:numPr>
        <w:tabs>
          <w:tab w:val="left" w:pos="1055"/>
        </w:tabs>
        <w:suppressAutoHyphens w:val="0"/>
        <w:autoSpaceDE w:val="0"/>
        <w:autoSpaceDN w:val="0"/>
        <w:ind w:left="1055" w:hanging="359"/>
        <w:contextualSpacing w:val="0"/>
        <w:jc w:val="both"/>
        <w:rPr>
          <w:sz w:val="24"/>
          <w:szCs w:val="24"/>
        </w:rPr>
      </w:pPr>
      <w:r w:rsidRPr="00832B83">
        <w:rPr>
          <w:sz w:val="24"/>
          <w:szCs w:val="24"/>
        </w:rPr>
        <w:t>cenach</w:t>
      </w:r>
      <w:r w:rsidRPr="00832B83">
        <w:rPr>
          <w:spacing w:val="-3"/>
          <w:sz w:val="24"/>
          <w:szCs w:val="24"/>
        </w:rPr>
        <w:t xml:space="preserve"> </w:t>
      </w:r>
      <w:r w:rsidRPr="00832B83">
        <w:rPr>
          <w:sz w:val="24"/>
          <w:szCs w:val="24"/>
        </w:rPr>
        <w:t>lub</w:t>
      </w:r>
      <w:r w:rsidRPr="00832B83">
        <w:rPr>
          <w:spacing w:val="-3"/>
          <w:sz w:val="24"/>
          <w:szCs w:val="24"/>
        </w:rPr>
        <w:t xml:space="preserve"> </w:t>
      </w:r>
      <w:r w:rsidRPr="00832B83">
        <w:rPr>
          <w:sz w:val="24"/>
          <w:szCs w:val="24"/>
        </w:rPr>
        <w:t>kosztach</w:t>
      </w:r>
      <w:r w:rsidRPr="00832B83">
        <w:rPr>
          <w:spacing w:val="-5"/>
          <w:sz w:val="24"/>
          <w:szCs w:val="24"/>
        </w:rPr>
        <w:t xml:space="preserve"> </w:t>
      </w:r>
      <w:r w:rsidRPr="00832B83">
        <w:rPr>
          <w:sz w:val="24"/>
          <w:szCs w:val="24"/>
        </w:rPr>
        <w:t>zawartych</w:t>
      </w:r>
      <w:r w:rsidRPr="00832B83">
        <w:rPr>
          <w:spacing w:val="-3"/>
          <w:sz w:val="24"/>
          <w:szCs w:val="24"/>
        </w:rPr>
        <w:t xml:space="preserve"> </w:t>
      </w:r>
      <w:r w:rsidRPr="00832B83">
        <w:rPr>
          <w:sz w:val="24"/>
          <w:szCs w:val="24"/>
        </w:rPr>
        <w:t>w</w:t>
      </w:r>
      <w:r w:rsidRPr="00832B83">
        <w:rPr>
          <w:spacing w:val="-4"/>
          <w:sz w:val="24"/>
          <w:szCs w:val="24"/>
        </w:rPr>
        <w:t xml:space="preserve"> </w:t>
      </w:r>
      <w:r w:rsidRPr="00832B83">
        <w:rPr>
          <w:spacing w:val="-2"/>
          <w:sz w:val="24"/>
          <w:szCs w:val="24"/>
        </w:rPr>
        <w:t>ofertach.</w:t>
      </w:r>
    </w:p>
    <w:p w14:paraId="39059A20" w14:textId="385B0114" w:rsidR="00396A97" w:rsidRPr="00832B83" w:rsidRDefault="00396A97" w:rsidP="00832B83">
      <w:pPr>
        <w:pStyle w:val="Tekstpodstawowy"/>
        <w:spacing w:before="43"/>
        <w:ind w:left="1056"/>
        <w:rPr>
          <w:sz w:val="24"/>
          <w:szCs w:val="24"/>
        </w:rPr>
      </w:pPr>
      <w:r w:rsidRPr="00832B83">
        <w:rPr>
          <w:sz w:val="24"/>
          <w:szCs w:val="24"/>
        </w:rPr>
        <w:t>Informacja</w:t>
      </w:r>
      <w:r w:rsidRPr="00832B83">
        <w:rPr>
          <w:spacing w:val="58"/>
          <w:w w:val="150"/>
          <w:sz w:val="24"/>
          <w:szCs w:val="24"/>
        </w:rPr>
        <w:t xml:space="preserve">   </w:t>
      </w:r>
      <w:r w:rsidRPr="00832B83">
        <w:rPr>
          <w:sz w:val="24"/>
          <w:szCs w:val="24"/>
        </w:rPr>
        <w:t>zostanie</w:t>
      </w:r>
      <w:r w:rsidRPr="00832B83">
        <w:rPr>
          <w:spacing w:val="58"/>
          <w:w w:val="150"/>
          <w:sz w:val="24"/>
          <w:szCs w:val="24"/>
        </w:rPr>
        <w:t xml:space="preserve">   </w:t>
      </w:r>
      <w:r w:rsidRPr="00832B83">
        <w:rPr>
          <w:sz w:val="24"/>
          <w:szCs w:val="24"/>
        </w:rPr>
        <w:t>opublikowana</w:t>
      </w:r>
      <w:r w:rsidRPr="00832B83">
        <w:rPr>
          <w:spacing w:val="60"/>
          <w:w w:val="150"/>
          <w:sz w:val="24"/>
          <w:szCs w:val="24"/>
        </w:rPr>
        <w:t xml:space="preserve">   </w:t>
      </w:r>
      <w:r w:rsidRPr="00832B83">
        <w:rPr>
          <w:sz w:val="24"/>
          <w:szCs w:val="24"/>
        </w:rPr>
        <w:t>na</w:t>
      </w:r>
      <w:r w:rsidRPr="00832B83">
        <w:rPr>
          <w:spacing w:val="59"/>
          <w:w w:val="150"/>
          <w:sz w:val="24"/>
          <w:szCs w:val="24"/>
        </w:rPr>
        <w:t xml:space="preserve">   </w:t>
      </w:r>
      <w:r w:rsidRPr="00832B83">
        <w:rPr>
          <w:sz w:val="24"/>
          <w:szCs w:val="24"/>
        </w:rPr>
        <w:t>stronie</w:t>
      </w:r>
      <w:r w:rsidRPr="00832B83">
        <w:rPr>
          <w:spacing w:val="59"/>
          <w:w w:val="150"/>
          <w:sz w:val="24"/>
          <w:szCs w:val="24"/>
        </w:rPr>
        <w:t xml:space="preserve">   </w:t>
      </w:r>
      <w:r w:rsidRPr="00832B83">
        <w:rPr>
          <w:sz w:val="24"/>
          <w:szCs w:val="24"/>
        </w:rPr>
        <w:t>postępowania</w:t>
      </w:r>
      <w:r w:rsidRPr="00832B83">
        <w:rPr>
          <w:spacing w:val="60"/>
          <w:w w:val="150"/>
          <w:sz w:val="24"/>
          <w:szCs w:val="24"/>
        </w:rPr>
        <w:t xml:space="preserve">   </w:t>
      </w:r>
      <w:r w:rsidRPr="00832B83">
        <w:rPr>
          <w:spacing w:val="-5"/>
          <w:sz w:val="24"/>
          <w:szCs w:val="24"/>
        </w:rPr>
        <w:t>na</w:t>
      </w:r>
      <w:r w:rsidR="00832B83" w:rsidRPr="00832B83">
        <w:rPr>
          <w:sz w:val="24"/>
          <w:szCs w:val="24"/>
        </w:rPr>
        <w:t xml:space="preserve"> </w:t>
      </w:r>
      <w:hyperlink r:id="rId33">
        <w:r w:rsidRPr="00832B83">
          <w:rPr>
            <w:sz w:val="24"/>
            <w:szCs w:val="24"/>
            <w:u w:val="single" w:color="1154CC"/>
          </w:rPr>
          <w:t>platformazakupowa.pl</w:t>
        </w:r>
      </w:hyperlink>
      <w:r w:rsidRPr="00832B83">
        <w:rPr>
          <w:spacing w:val="-3"/>
          <w:sz w:val="24"/>
          <w:szCs w:val="24"/>
        </w:rPr>
        <w:t xml:space="preserve"> </w:t>
      </w:r>
      <w:r w:rsidRPr="00832B83">
        <w:rPr>
          <w:sz w:val="24"/>
          <w:szCs w:val="24"/>
        </w:rPr>
        <w:t>w</w:t>
      </w:r>
      <w:r w:rsidRPr="00832B83">
        <w:rPr>
          <w:spacing w:val="-3"/>
          <w:sz w:val="24"/>
          <w:szCs w:val="24"/>
        </w:rPr>
        <w:t xml:space="preserve"> </w:t>
      </w:r>
      <w:r w:rsidRPr="00832B83">
        <w:rPr>
          <w:sz w:val="24"/>
          <w:szCs w:val="24"/>
        </w:rPr>
        <w:t>sekcji</w:t>
      </w:r>
      <w:r w:rsidRPr="00832B83">
        <w:rPr>
          <w:spacing w:val="-2"/>
          <w:sz w:val="24"/>
          <w:szCs w:val="24"/>
        </w:rPr>
        <w:t xml:space="preserve"> </w:t>
      </w:r>
      <w:r w:rsidRPr="00832B83">
        <w:rPr>
          <w:sz w:val="24"/>
          <w:szCs w:val="24"/>
        </w:rPr>
        <w:t>,,Komunikaty”</w:t>
      </w:r>
      <w:r w:rsidRPr="00832B83">
        <w:rPr>
          <w:spacing w:val="-2"/>
          <w:sz w:val="24"/>
          <w:szCs w:val="24"/>
        </w:rPr>
        <w:t xml:space="preserve"> </w:t>
      </w:r>
      <w:r w:rsidRPr="00832B83">
        <w:rPr>
          <w:spacing w:val="-10"/>
          <w:sz w:val="24"/>
          <w:szCs w:val="24"/>
        </w:rPr>
        <w:t>.</w:t>
      </w:r>
    </w:p>
    <w:p w14:paraId="7F664D55" w14:textId="17DCF600" w:rsidR="00396A97" w:rsidRPr="00832B83" w:rsidRDefault="00396A97" w:rsidP="00832B83">
      <w:pPr>
        <w:spacing w:before="43"/>
        <w:ind w:left="336"/>
        <w:jc w:val="both"/>
        <w:rPr>
          <w:b/>
          <w:sz w:val="24"/>
          <w:szCs w:val="24"/>
        </w:rPr>
      </w:pPr>
      <w:r w:rsidRPr="00832B83">
        <w:rPr>
          <w:b/>
          <w:sz w:val="24"/>
          <w:szCs w:val="24"/>
        </w:rPr>
        <w:t>Uwaga!</w:t>
      </w:r>
      <w:r w:rsidRPr="00832B83">
        <w:rPr>
          <w:b/>
          <w:spacing w:val="36"/>
          <w:sz w:val="24"/>
          <w:szCs w:val="24"/>
        </w:rPr>
        <w:t xml:space="preserve"> </w:t>
      </w:r>
      <w:r w:rsidRPr="00832B83">
        <w:rPr>
          <w:sz w:val="24"/>
          <w:szCs w:val="24"/>
        </w:rPr>
        <w:t>Zgodnie</w:t>
      </w:r>
      <w:r w:rsidRPr="00832B83">
        <w:rPr>
          <w:spacing w:val="36"/>
          <w:sz w:val="24"/>
          <w:szCs w:val="24"/>
        </w:rPr>
        <w:t xml:space="preserve"> </w:t>
      </w:r>
      <w:r w:rsidRPr="00832B83">
        <w:rPr>
          <w:sz w:val="24"/>
          <w:szCs w:val="24"/>
        </w:rPr>
        <w:t>z</w:t>
      </w:r>
      <w:r w:rsidRPr="00832B83">
        <w:rPr>
          <w:spacing w:val="38"/>
          <w:sz w:val="24"/>
          <w:szCs w:val="24"/>
        </w:rPr>
        <w:t xml:space="preserve"> </w:t>
      </w:r>
      <w:r w:rsidRPr="00832B83">
        <w:rPr>
          <w:sz w:val="24"/>
          <w:szCs w:val="24"/>
        </w:rPr>
        <w:t>Ustawą</w:t>
      </w:r>
      <w:r w:rsidRPr="00832B83">
        <w:rPr>
          <w:spacing w:val="37"/>
          <w:sz w:val="24"/>
          <w:szCs w:val="24"/>
        </w:rPr>
        <w:t xml:space="preserve"> </w:t>
      </w:r>
      <w:r w:rsidRPr="00832B83">
        <w:rPr>
          <w:sz w:val="24"/>
          <w:szCs w:val="24"/>
        </w:rPr>
        <w:t>PZP</w:t>
      </w:r>
      <w:r w:rsidRPr="00832B83">
        <w:rPr>
          <w:spacing w:val="42"/>
          <w:sz w:val="24"/>
          <w:szCs w:val="24"/>
        </w:rPr>
        <w:t xml:space="preserve"> </w:t>
      </w:r>
      <w:r w:rsidRPr="00832B83">
        <w:rPr>
          <w:b/>
          <w:sz w:val="24"/>
          <w:szCs w:val="24"/>
        </w:rPr>
        <w:t>Zamawiający</w:t>
      </w:r>
      <w:r w:rsidRPr="00832B83">
        <w:rPr>
          <w:b/>
          <w:spacing w:val="36"/>
          <w:sz w:val="24"/>
          <w:szCs w:val="24"/>
        </w:rPr>
        <w:t xml:space="preserve"> </w:t>
      </w:r>
      <w:r w:rsidRPr="00832B83">
        <w:rPr>
          <w:b/>
          <w:sz w:val="24"/>
          <w:szCs w:val="24"/>
        </w:rPr>
        <w:t>nie</w:t>
      </w:r>
      <w:r w:rsidRPr="00832B83">
        <w:rPr>
          <w:b/>
          <w:spacing w:val="37"/>
          <w:sz w:val="24"/>
          <w:szCs w:val="24"/>
        </w:rPr>
        <w:t xml:space="preserve"> </w:t>
      </w:r>
      <w:r w:rsidRPr="00832B83">
        <w:rPr>
          <w:b/>
          <w:sz w:val="24"/>
          <w:szCs w:val="24"/>
        </w:rPr>
        <w:t>ma</w:t>
      </w:r>
      <w:r w:rsidRPr="00832B83">
        <w:rPr>
          <w:b/>
          <w:spacing w:val="36"/>
          <w:sz w:val="24"/>
          <w:szCs w:val="24"/>
        </w:rPr>
        <w:t xml:space="preserve"> </w:t>
      </w:r>
      <w:r w:rsidRPr="00832B83">
        <w:rPr>
          <w:b/>
          <w:sz w:val="24"/>
          <w:szCs w:val="24"/>
        </w:rPr>
        <w:t>obowiązku</w:t>
      </w:r>
      <w:r w:rsidRPr="00832B83">
        <w:rPr>
          <w:b/>
          <w:spacing w:val="36"/>
          <w:sz w:val="24"/>
          <w:szCs w:val="24"/>
        </w:rPr>
        <w:t xml:space="preserve"> </w:t>
      </w:r>
      <w:r w:rsidRPr="00832B83">
        <w:rPr>
          <w:b/>
          <w:sz w:val="24"/>
          <w:szCs w:val="24"/>
        </w:rPr>
        <w:t>przeprowadzania</w:t>
      </w:r>
      <w:r w:rsidRPr="00832B83">
        <w:rPr>
          <w:b/>
          <w:spacing w:val="34"/>
          <w:sz w:val="24"/>
          <w:szCs w:val="24"/>
        </w:rPr>
        <w:t xml:space="preserve"> </w:t>
      </w:r>
      <w:r w:rsidRPr="00832B83">
        <w:rPr>
          <w:b/>
          <w:spacing w:val="-2"/>
          <w:sz w:val="24"/>
          <w:szCs w:val="24"/>
        </w:rPr>
        <w:t>jawnej</w:t>
      </w:r>
      <w:r w:rsidR="00832B83" w:rsidRPr="00832B83">
        <w:rPr>
          <w:b/>
          <w:sz w:val="24"/>
          <w:szCs w:val="24"/>
        </w:rPr>
        <w:t xml:space="preserve"> </w:t>
      </w:r>
      <w:r w:rsidRPr="00832B83">
        <w:rPr>
          <w:b/>
          <w:sz w:val="24"/>
          <w:szCs w:val="24"/>
        </w:rPr>
        <w:t>sesji</w:t>
      </w:r>
      <w:r w:rsidRPr="00832B83">
        <w:rPr>
          <w:b/>
          <w:spacing w:val="52"/>
          <w:sz w:val="24"/>
          <w:szCs w:val="24"/>
        </w:rPr>
        <w:t xml:space="preserve"> </w:t>
      </w:r>
      <w:r w:rsidRPr="00832B83">
        <w:rPr>
          <w:b/>
          <w:sz w:val="24"/>
          <w:szCs w:val="24"/>
        </w:rPr>
        <w:t>otwarcia</w:t>
      </w:r>
      <w:r w:rsidRPr="00832B83">
        <w:rPr>
          <w:b/>
          <w:spacing w:val="52"/>
          <w:sz w:val="24"/>
          <w:szCs w:val="24"/>
        </w:rPr>
        <w:t xml:space="preserve"> </w:t>
      </w:r>
      <w:r w:rsidRPr="00832B83">
        <w:rPr>
          <w:b/>
          <w:sz w:val="24"/>
          <w:szCs w:val="24"/>
        </w:rPr>
        <w:t>ofert</w:t>
      </w:r>
      <w:r w:rsidRPr="00832B83">
        <w:rPr>
          <w:b/>
          <w:spacing w:val="55"/>
          <w:sz w:val="24"/>
          <w:szCs w:val="24"/>
        </w:rPr>
        <w:t xml:space="preserve"> </w:t>
      </w:r>
      <w:r w:rsidRPr="00832B83">
        <w:rPr>
          <w:sz w:val="24"/>
          <w:szCs w:val="24"/>
        </w:rPr>
        <w:t>w</w:t>
      </w:r>
      <w:r w:rsidRPr="00832B83">
        <w:rPr>
          <w:spacing w:val="49"/>
          <w:sz w:val="24"/>
          <w:szCs w:val="24"/>
        </w:rPr>
        <w:t xml:space="preserve"> </w:t>
      </w:r>
      <w:r w:rsidRPr="00832B83">
        <w:rPr>
          <w:sz w:val="24"/>
          <w:szCs w:val="24"/>
        </w:rPr>
        <w:t>sposób</w:t>
      </w:r>
      <w:r w:rsidRPr="00832B83">
        <w:rPr>
          <w:spacing w:val="53"/>
          <w:sz w:val="24"/>
          <w:szCs w:val="24"/>
        </w:rPr>
        <w:t xml:space="preserve"> </w:t>
      </w:r>
      <w:r w:rsidRPr="00832B83">
        <w:rPr>
          <w:sz w:val="24"/>
          <w:szCs w:val="24"/>
        </w:rPr>
        <w:t>jawny</w:t>
      </w:r>
      <w:r w:rsidRPr="00832B83">
        <w:rPr>
          <w:spacing w:val="49"/>
          <w:sz w:val="24"/>
          <w:szCs w:val="24"/>
        </w:rPr>
        <w:t xml:space="preserve"> </w:t>
      </w:r>
      <w:r w:rsidRPr="00832B83">
        <w:rPr>
          <w:sz w:val="24"/>
          <w:szCs w:val="24"/>
        </w:rPr>
        <w:t>z</w:t>
      </w:r>
      <w:r w:rsidRPr="00832B83">
        <w:rPr>
          <w:spacing w:val="53"/>
          <w:sz w:val="24"/>
          <w:szCs w:val="24"/>
        </w:rPr>
        <w:t xml:space="preserve"> </w:t>
      </w:r>
      <w:r w:rsidRPr="00832B83">
        <w:rPr>
          <w:sz w:val="24"/>
          <w:szCs w:val="24"/>
        </w:rPr>
        <w:t>udziałem</w:t>
      </w:r>
      <w:r w:rsidRPr="00832B83">
        <w:rPr>
          <w:spacing w:val="52"/>
          <w:sz w:val="24"/>
          <w:szCs w:val="24"/>
        </w:rPr>
        <w:t xml:space="preserve"> </w:t>
      </w:r>
      <w:r w:rsidRPr="00832B83">
        <w:rPr>
          <w:sz w:val="24"/>
          <w:szCs w:val="24"/>
        </w:rPr>
        <w:t>Wykonawców</w:t>
      </w:r>
      <w:r w:rsidRPr="00832B83">
        <w:rPr>
          <w:spacing w:val="52"/>
          <w:sz w:val="24"/>
          <w:szCs w:val="24"/>
        </w:rPr>
        <w:t xml:space="preserve"> </w:t>
      </w:r>
      <w:r w:rsidRPr="00832B83">
        <w:rPr>
          <w:sz w:val="24"/>
          <w:szCs w:val="24"/>
        </w:rPr>
        <w:t>lub</w:t>
      </w:r>
      <w:r w:rsidRPr="00832B83">
        <w:rPr>
          <w:spacing w:val="53"/>
          <w:sz w:val="24"/>
          <w:szCs w:val="24"/>
        </w:rPr>
        <w:t xml:space="preserve"> </w:t>
      </w:r>
      <w:r w:rsidRPr="00832B83">
        <w:rPr>
          <w:sz w:val="24"/>
          <w:szCs w:val="24"/>
        </w:rPr>
        <w:t>transmitowania</w:t>
      </w:r>
      <w:r w:rsidRPr="00832B83">
        <w:rPr>
          <w:spacing w:val="52"/>
          <w:sz w:val="24"/>
          <w:szCs w:val="24"/>
        </w:rPr>
        <w:t xml:space="preserve"> </w:t>
      </w:r>
      <w:r w:rsidRPr="00832B83">
        <w:rPr>
          <w:spacing w:val="-4"/>
          <w:sz w:val="24"/>
          <w:szCs w:val="24"/>
        </w:rPr>
        <w:t>sesji</w:t>
      </w:r>
      <w:r w:rsidR="00832B83" w:rsidRPr="00832B83">
        <w:rPr>
          <w:spacing w:val="-4"/>
          <w:sz w:val="24"/>
          <w:szCs w:val="24"/>
        </w:rPr>
        <w:t xml:space="preserve"> </w:t>
      </w:r>
      <w:r w:rsidRPr="00832B83">
        <w:rPr>
          <w:sz w:val="24"/>
          <w:szCs w:val="24"/>
        </w:rPr>
        <w:t>otwarcia</w:t>
      </w:r>
      <w:r w:rsidRPr="00832B83">
        <w:rPr>
          <w:spacing w:val="40"/>
          <w:sz w:val="24"/>
          <w:szCs w:val="24"/>
        </w:rPr>
        <w:t xml:space="preserve"> </w:t>
      </w:r>
      <w:r w:rsidRPr="00832B83">
        <w:rPr>
          <w:sz w:val="24"/>
          <w:szCs w:val="24"/>
        </w:rPr>
        <w:t>za pośrednictwem elektronicznych narzędzi do przekazu wideo on-line, a ma jedynie takie uprawnienie.</w:t>
      </w:r>
    </w:p>
    <w:p w14:paraId="12B1BF9A" w14:textId="77777777" w:rsidR="00396A97" w:rsidRPr="00396A97" w:rsidRDefault="00396A97" w:rsidP="00396A97">
      <w:pPr>
        <w:pStyle w:val="Tekstpodstawowy"/>
        <w:spacing w:before="40"/>
        <w:rPr>
          <w:color w:val="EE0000"/>
          <w:sz w:val="24"/>
          <w:szCs w:val="24"/>
        </w:rPr>
      </w:pPr>
    </w:p>
    <w:p w14:paraId="48102507" w14:textId="77777777" w:rsidR="00396A97" w:rsidRPr="00832B83" w:rsidRDefault="00396A97" w:rsidP="00396A97">
      <w:pPr>
        <w:pStyle w:val="Nagwek1"/>
        <w:numPr>
          <w:ilvl w:val="0"/>
          <w:numId w:val="69"/>
        </w:numPr>
        <w:tabs>
          <w:tab w:val="left" w:pos="806"/>
        </w:tabs>
        <w:spacing w:before="43"/>
        <w:ind w:left="902" w:hanging="470"/>
        <w:rPr>
          <w:rFonts w:cs="Times New Roman"/>
        </w:rPr>
      </w:pPr>
      <w:r w:rsidRPr="00832B83">
        <w:rPr>
          <w:rFonts w:cs="Times New Roman"/>
          <w:shd w:val="clear" w:color="auto" w:fill="C0C0C0"/>
        </w:rPr>
        <w:t>OPIS</w:t>
      </w:r>
      <w:r w:rsidRPr="00832B83">
        <w:rPr>
          <w:rFonts w:cs="Times New Roman"/>
          <w:spacing w:val="56"/>
          <w:w w:val="150"/>
          <w:shd w:val="clear" w:color="auto" w:fill="C0C0C0"/>
        </w:rPr>
        <w:t xml:space="preserve"> </w:t>
      </w:r>
      <w:r w:rsidRPr="00832B83">
        <w:rPr>
          <w:rFonts w:cs="Times New Roman"/>
          <w:shd w:val="clear" w:color="auto" w:fill="C0C0C0"/>
        </w:rPr>
        <w:t>KRYTERIÓW</w:t>
      </w:r>
      <w:r w:rsidRPr="00832B83">
        <w:rPr>
          <w:rFonts w:cs="Times New Roman"/>
          <w:spacing w:val="56"/>
          <w:w w:val="150"/>
          <w:shd w:val="clear" w:color="auto" w:fill="C0C0C0"/>
        </w:rPr>
        <w:t xml:space="preserve"> </w:t>
      </w:r>
      <w:r w:rsidRPr="00832B83">
        <w:rPr>
          <w:rFonts w:cs="Times New Roman"/>
          <w:shd w:val="clear" w:color="auto" w:fill="C0C0C0"/>
        </w:rPr>
        <w:t>OCENY</w:t>
      </w:r>
      <w:r w:rsidRPr="00832B83">
        <w:rPr>
          <w:rFonts w:cs="Times New Roman"/>
          <w:spacing w:val="57"/>
          <w:w w:val="150"/>
          <w:shd w:val="clear" w:color="auto" w:fill="C0C0C0"/>
        </w:rPr>
        <w:t xml:space="preserve"> </w:t>
      </w:r>
      <w:r w:rsidRPr="00832B83">
        <w:rPr>
          <w:rFonts w:cs="Times New Roman"/>
          <w:shd w:val="clear" w:color="auto" w:fill="C0C0C0"/>
        </w:rPr>
        <w:t>OFERT</w:t>
      </w:r>
      <w:r w:rsidRPr="00832B83">
        <w:rPr>
          <w:rFonts w:cs="Times New Roman"/>
          <w:spacing w:val="58"/>
          <w:w w:val="150"/>
          <w:shd w:val="clear" w:color="auto" w:fill="C0C0C0"/>
        </w:rPr>
        <w:t xml:space="preserve"> </w:t>
      </w:r>
      <w:r w:rsidRPr="00832B83">
        <w:rPr>
          <w:rFonts w:cs="Times New Roman"/>
          <w:shd w:val="clear" w:color="auto" w:fill="C0C0C0"/>
        </w:rPr>
        <w:t>WRAZ</w:t>
      </w:r>
      <w:r w:rsidRPr="00832B83">
        <w:rPr>
          <w:rFonts w:cs="Times New Roman"/>
          <w:spacing w:val="58"/>
          <w:w w:val="150"/>
          <w:shd w:val="clear" w:color="auto" w:fill="C0C0C0"/>
        </w:rPr>
        <w:t xml:space="preserve"> </w:t>
      </w:r>
      <w:r w:rsidRPr="00832B83">
        <w:rPr>
          <w:rFonts w:cs="Times New Roman"/>
          <w:shd w:val="clear" w:color="auto" w:fill="C0C0C0"/>
        </w:rPr>
        <w:t>Z</w:t>
      </w:r>
      <w:r w:rsidRPr="00832B83">
        <w:rPr>
          <w:rFonts w:cs="Times New Roman"/>
          <w:spacing w:val="60"/>
          <w:w w:val="150"/>
          <w:shd w:val="clear" w:color="auto" w:fill="C0C0C0"/>
        </w:rPr>
        <w:t xml:space="preserve"> </w:t>
      </w:r>
      <w:r w:rsidRPr="00832B83">
        <w:rPr>
          <w:rFonts w:cs="Times New Roman"/>
          <w:shd w:val="clear" w:color="auto" w:fill="C0C0C0"/>
        </w:rPr>
        <w:t>PODANIEM</w:t>
      </w:r>
      <w:r w:rsidRPr="00832B83">
        <w:rPr>
          <w:rFonts w:cs="Times New Roman"/>
          <w:spacing w:val="57"/>
          <w:w w:val="150"/>
          <w:shd w:val="clear" w:color="auto" w:fill="C0C0C0"/>
        </w:rPr>
        <w:t xml:space="preserve"> </w:t>
      </w:r>
      <w:r w:rsidRPr="00832B83">
        <w:rPr>
          <w:rFonts w:cs="Times New Roman"/>
          <w:shd w:val="clear" w:color="auto" w:fill="C0C0C0"/>
        </w:rPr>
        <w:t>WAG</w:t>
      </w:r>
      <w:r w:rsidRPr="00832B83">
        <w:rPr>
          <w:rFonts w:cs="Times New Roman"/>
          <w:spacing w:val="58"/>
          <w:w w:val="150"/>
          <w:shd w:val="clear" w:color="auto" w:fill="C0C0C0"/>
        </w:rPr>
        <w:t xml:space="preserve"> </w:t>
      </w:r>
      <w:r w:rsidRPr="00832B83">
        <w:rPr>
          <w:rFonts w:cs="Times New Roman"/>
          <w:shd w:val="clear" w:color="auto" w:fill="C0C0C0"/>
        </w:rPr>
        <w:t>TYCH</w:t>
      </w:r>
      <w:r w:rsidRPr="00832B83">
        <w:rPr>
          <w:rFonts w:cs="Times New Roman"/>
          <w:spacing w:val="60"/>
          <w:w w:val="150"/>
          <w:shd w:val="clear" w:color="auto" w:fill="C0C0C0"/>
        </w:rPr>
        <w:t xml:space="preserve"> </w:t>
      </w:r>
      <w:r w:rsidRPr="00832B83">
        <w:rPr>
          <w:rFonts w:cs="Times New Roman"/>
          <w:shd w:val="clear" w:color="auto" w:fill="C0C0C0"/>
        </w:rPr>
        <w:t>KRYTERIÓW</w:t>
      </w:r>
      <w:r w:rsidRPr="00832B83">
        <w:rPr>
          <w:rFonts w:cs="Times New Roman"/>
          <w:spacing w:val="58"/>
          <w:w w:val="150"/>
          <w:shd w:val="clear" w:color="auto" w:fill="C0C0C0"/>
        </w:rPr>
        <w:t xml:space="preserve"> </w:t>
      </w:r>
      <w:r w:rsidRPr="00832B83">
        <w:rPr>
          <w:rFonts w:cs="Times New Roman"/>
          <w:spacing w:val="-10"/>
          <w:shd w:val="clear" w:color="auto" w:fill="C0C0C0"/>
        </w:rPr>
        <w:t xml:space="preserve">I  </w:t>
      </w:r>
      <w:r w:rsidRPr="00832B83">
        <w:rPr>
          <w:rFonts w:cs="Times New Roman"/>
          <w:shd w:val="clear" w:color="auto" w:fill="C0C0C0"/>
        </w:rPr>
        <w:t>SPOSOBU</w:t>
      </w:r>
      <w:r w:rsidRPr="00832B83">
        <w:rPr>
          <w:rFonts w:cs="Times New Roman"/>
          <w:spacing w:val="-2"/>
          <w:shd w:val="clear" w:color="auto" w:fill="C0C0C0"/>
        </w:rPr>
        <w:t xml:space="preserve"> </w:t>
      </w:r>
      <w:r w:rsidRPr="00832B83">
        <w:rPr>
          <w:rFonts w:cs="Times New Roman"/>
          <w:shd w:val="clear" w:color="auto" w:fill="C0C0C0"/>
        </w:rPr>
        <w:t>OCENY</w:t>
      </w:r>
      <w:r w:rsidRPr="00832B83">
        <w:rPr>
          <w:rFonts w:cs="Times New Roman"/>
          <w:spacing w:val="-3"/>
          <w:shd w:val="clear" w:color="auto" w:fill="C0C0C0"/>
        </w:rPr>
        <w:t xml:space="preserve"> </w:t>
      </w:r>
      <w:r w:rsidRPr="00832B83">
        <w:rPr>
          <w:rFonts w:cs="Times New Roman"/>
          <w:spacing w:val="-2"/>
          <w:shd w:val="clear" w:color="auto" w:fill="C0C0C0"/>
        </w:rPr>
        <w:t>OFERT</w:t>
      </w:r>
    </w:p>
    <w:p w14:paraId="189DCF8C" w14:textId="05BF81E2" w:rsidR="00396A97" w:rsidRPr="00A41789" w:rsidRDefault="00396A97" w:rsidP="00A41789">
      <w:pPr>
        <w:pStyle w:val="Akapitzlist"/>
        <w:widowControl w:val="0"/>
        <w:numPr>
          <w:ilvl w:val="1"/>
          <w:numId w:val="69"/>
        </w:numPr>
        <w:tabs>
          <w:tab w:val="left" w:pos="695"/>
        </w:tabs>
        <w:suppressAutoHyphens w:val="0"/>
        <w:autoSpaceDE w:val="0"/>
        <w:autoSpaceDN w:val="0"/>
        <w:spacing w:before="283"/>
        <w:ind w:left="695" w:hanging="359"/>
        <w:contextualSpacing w:val="0"/>
        <w:jc w:val="both"/>
        <w:rPr>
          <w:sz w:val="24"/>
          <w:szCs w:val="24"/>
        </w:rPr>
      </w:pPr>
      <w:r w:rsidRPr="00A41789">
        <w:rPr>
          <w:sz w:val="24"/>
          <w:szCs w:val="24"/>
        </w:rPr>
        <w:t>Przy</w:t>
      </w:r>
      <w:r w:rsidRPr="00A41789">
        <w:rPr>
          <w:spacing w:val="32"/>
          <w:sz w:val="24"/>
          <w:szCs w:val="24"/>
        </w:rPr>
        <w:t xml:space="preserve"> </w:t>
      </w:r>
      <w:r w:rsidRPr="00A41789">
        <w:rPr>
          <w:sz w:val="24"/>
          <w:szCs w:val="24"/>
        </w:rPr>
        <w:t>wyborze</w:t>
      </w:r>
      <w:r w:rsidRPr="00A41789">
        <w:rPr>
          <w:spacing w:val="33"/>
          <w:sz w:val="24"/>
          <w:szCs w:val="24"/>
        </w:rPr>
        <w:t xml:space="preserve"> </w:t>
      </w:r>
      <w:r w:rsidRPr="00A41789">
        <w:rPr>
          <w:sz w:val="24"/>
          <w:szCs w:val="24"/>
        </w:rPr>
        <w:t>najkorzystniejszej</w:t>
      </w:r>
      <w:r w:rsidRPr="00A41789">
        <w:rPr>
          <w:spacing w:val="35"/>
          <w:sz w:val="24"/>
          <w:szCs w:val="24"/>
        </w:rPr>
        <w:t xml:space="preserve"> </w:t>
      </w:r>
      <w:r w:rsidRPr="00A41789">
        <w:rPr>
          <w:sz w:val="24"/>
          <w:szCs w:val="24"/>
        </w:rPr>
        <w:t>oferty</w:t>
      </w:r>
      <w:r w:rsidRPr="00A41789">
        <w:rPr>
          <w:spacing w:val="34"/>
          <w:sz w:val="24"/>
          <w:szCs w:val="24"/>
        </w:rPr>
        <w:t xml:space="preserve"> </w:t>
      </w:r>
      <w:r w:rsidRPr="00A41789">
        <w:rPr>
          <w:sz w:val="24"/>
          <w:szCs w:val="24"/>
        </w:rPr>
        <w:t>Zamawiający</w:t>
      </w:r>
      <w:r w:rsidRPr="00A41789">
        <w:rPr>
          <w:spacing w:val="35"/>
          <w:sz w:val="24"/>
          <w:szCs w:val="24"/>
        </w:rPr>
        <w:t xml:space="preserve"> </w:t>
      </w:r>
      <w:r w:rsidRPr="00A41789">
        <w:rPr>
          <w:sz w:val="24"/>
          <w:szCs w:val="24"/>
        </w:rPr>
        <w:t>będzie</w:t>
      </w:r>
      <w:r w:rsidRPr="00A41789">
        <w:rPr>
          <w:spacing w:val="33"/>
          <w:sz w:val="24"/>
          <w:szCs w:val="24"/>
        </w:rPr>
        <w:t xml:space="preserve"> </w:t>
      </w:r>
      <w:r w:rsidRPr="00A41789">
        <w:rPr>
          <w:sz w:val="24"/>
          <w:szCs w:val="24"/>
        </w:rPr>
        <w:t>się</w:t>
      </w:r>
      <w:r w:rsidRPr="00A41789">
        <w:rPr>
          <w:spacing w:val="32"/>
          <w:sz w:val="24"/>
          <w:szCs w:val="24"/>
        </w:rPr>
        <w:t xml:space="preserve"> </w:t>
      </w:r>
      <w:r w:rsidRPr="00A41789">
        <w:rPr>
          <w:sz w:val="24"/>
          <w:szCs w:val="24"/>
        </w:rPr>
        <w:t>kierował</w:t>
      </w:r>
      <w:r w:rsidRPr="00A41789">
        <w:rPr>
          <w:spacing w:val="33"/>
          <w:sz w:val="24"/>
          <w:szCs w:val="24"/>
        </w:rPr>
        <w:t xml:space="preserve"> </w:t>
      </w:r>
      <w:r w:rsidRPr="00A41789">
        <w:rPr>
          <w:spacing w:val="-2"/>
          <w:sz w:val="24"/>
          <w:szCs w:val="24"/>
        </w:rPr>
        <w:t>następującymi</w:t>
      </w:r>
      <w:r w:rsidR="00A41789" w:rsidRPr="00A41789">
        <w:rPr>
          <w:spacing w:val="-2"/>
          <w:sz w:val="24"/>
          <w:szCs w:val="24"/>
        </w:rPr>
        <w:t xml:space="preserve"> </w:t>
      </w:r>
      <w:r w:rsidRPr="00A41789">
        <w:rPr>
          <w:sz w:val="24"/>
          <w:szCs w:val="24"/>
        </w:rPr>
        <w:t>kryteriami</w:t>
      </w:r>
      <w:r w:rsidRPr="00A41789">
        <w:rPr>
          <w:spacing w:val="-1"/>
          <w:sz w:val="24"/>
          <w:szCs w:val="24"/>
        </w:rPr>
        <w:t xml:space="preserve"> </w:t>
      </w:r>
      <w:r w:rsidRPr="00A41789">
        <w:rPr>
          <w:sz w:val="24"/>
          <w:szCs w:val="24"/>
        </w:rPr>
        <w:t>oceny</w:t>
      </w:r>
      <w:r w:rsidRPr="00A41789">
        <w:rPr>
          <w:spacing w:val="-1"/>
          <w:sz w:val="24"/>
          <w:szCs w:val="24"/>
        </w:rPr>
        <w:t xml:space="preserve"> </w:t>
      </w:r>
      <w:r w:rsidRPr="00A41789">
        <w:rPr>
          <w:spacing w:val="-2"/>
          <w:sz w:val="24"/>
          <w:szCs w:val="24"/>
        </w:rPr>
        <w:t>ofert:</w:t>
      </w:r>
    </w:p>
    <w:p w14:paraId="792FE11B" w14:textId="77777777" w:rsidR="00396A97" w:rsidRPr="00A41789" w:rsidRDefault="00396A97" w:rsidP="00396A97">
      <w:pPr>
        <w:pStyle w:val="Akapitzlist"/>
        <w:widowControl w:val="0"/>
        <w:numPr>
          <w:ilvl w:val="0"/>
          <w:numId w:val="48"/>
        </w:numPr>
        <w:tabs>
          <w:tab w:val="left" w:pos="1054"/>
        </w:tabs>
        <w:suppressAutoHyphens w:val="0"/>
        <w:autoSpaceDE w:val="0"/>
        <w:autoSpaceDN w:val="0"/>
        <w:spacing w:before="43"/>
        <w:ind w:left="1054" w:hanging="291"/>
        <w:contextualSpacing w:val="0"/>
        <w:jc w:val="both"/>
        <w:rPr>
          <w:sz w:val="24"/>
          <w:szCs w:val="24"/>
        </w:rPr>
      </w:pPr>
      <w:r w:rsidRPr="00A41789">
        <w:rPr>
          <w:b/>
          <w:sz w:val="24"/>
          <w:szCs w:val="24"/>
        </w:rPr>
        <w:t>Cena</w:t>
      </w:r>
      <w:r w:rsidRPr="00A41789">
        <w:rPr>
          <w:b/>
          <w:spacing w:val="-2"/>
          <w:sz w:val="24"/>
          <w:szCs w:val="24"/>
        </w:rPr>
        <w:t xml:space="preserve"> </w:t>
      </w:r>
      <w:r w:rsidRPr="00A41789">
        <w:rPr>
          <w:b/>
          <w:sz w:val="24"/>
          <w:szCs w:val="24"/>
        </w:rPr>
        <w:t>(C)</w:t>
      </w:r>
      <w:r w:rsidRPr="00A41789">
        <w:rPr>
          <w:b/>
          <w:spacing w:val="-2"/>
          <w:sz w:val="24"/>
          <w:szCs w:val="24"/>
        </w:rPr>
        <w:t xml:space="preserve"> </w:t>
      </w:r>
      <w:r w:rsidRPr="00A41789">
        <w:rPr>
          <w:sz w:val="24"/>
          <w:szCs w:val="24"/>
        </w:rPr>
        <w:t>– waga</w:t>
      </w:r>
      <w:r w:rsidRPr="00A41789">
        <w:rPr>
          <w:spacing w:val="-2"/>
          <w:sz w:val="24"/>
          <w:szCs w:val="24"/>
        </w:rPr>
        <w:t xml:space="preserve"> </w:t>
      </w:r>
      <w:r w:rsidRPr="00A41789">
        <w:rPr>
          <w:sz w:val="24"/>
          <w:szCs w:val="24"/>
        </w:rPr>
        <w:t>kryterium</w:t>
      </w:r>
      <w:r w:rsidRPr="00A41789">
        <w:rPr>
          <w:spacing w:val="1"/>
          <w:sz w:val="24"/>
          <w:szCs w:val="24"/>
        </w:rPr>
        <w:t xml:space="preserve"> </w:t>
      </w:r>
      <w:r w:rsidRPr="00A41789">
        <w:rPr>
          <w:b/>
          <w:spacing w:val="-4"/>
          <w:sz w:val="24"/>
          <w:szCs w:val="24"/>
        </w:rPr>
        <w:t>60%</w:t>
      </w:r>
      <w:r w:rsidRPr="00A41789">
        <w:rPr>
          <w:spacing w:val="-4"/>
          <w:sz w:val="24"/>
          <w:szCs w:val="24"/>
        </w:rPr>
        <w:t>;</w:t>
      </w:r>
    </w:p>
    <w:p w14:paraId="3CDBD24D" w14:textId="77777777" w:rsidR="00396A97" w:rsidRPr="00A41789" w:rsidRDefault="00396A97" w:rsidP="00396A97">
      <w:pPr>
        <w:pStyle w:val="Akapitzlist"/>
        <w:widowControl w:val="0"/>
        <w:numPr>
          <w:ilvl w:val="0"/>
          <w:numId w:val="48"/>
        </w:numPr>
        <w:tabs>
          <w:tab w:val="left" w:pos="1054"/>
        </w:tabs>
        <w:suppressAutoHyphens w:val="0"/>
        <w:autoSpaceDE w:val="0"/>
        <w:autoSpaceDN w:val="0"/>
        <w:spacing w:before="43"/>
        <w:ind w:left="1054"/>
        <w:contextualSpacing w:val="0"/>
        <w:jc w:val="both"/>
        <w:rPr>
          <w:sz w:val="24"/>
          <w:szCs w:val="24"/>
        </w:rPr>
      </w:pPr>
      <w:r w:rsidRPr="00A41789">
        <w:rPr>
          <w:b/>
          <w:sz w:val="24"/>
          <w:szCs w:val="24"/>
        </w:rPr>
        <w:t>Okres</w:t>
      </w:r>
      <w:r w:rsidRPr="00A41789">
        <w:rPr>
          <w:b/>
          <w:spacing w:val="-3"/>
          <w:sz w:val="24"/>
          <w:szCs w:val="24"/>
        </w:rPr>
        <w:t xml:space="preserve"> </w:t>
      </w:r>
      <w:r w:rsidRPr="00A41789">
        <w:rPr>
          <w:b/>
          <w:sz w:val="24"/>
          <w:szCs w:val="24"/>
        </w:rPr>
        <w:t>gwarancji</w:t>
      </w:r>
      <w:r w:rsidRPr="00A41789">
        <w:rPr>
          <w:b/>
          <w:spacing w:val="-3"/>
          <w:sz w:val="24"/>
          <w:szCs w:val="24"/>
        </w:rPr>
        <w:t xml:space="preserve"> </w:t>
      </w:r>
      <w:r w:rsidRPr="00A41789">
        <w:rPr>
          <w:b/>
          <w:sz w:val="24"/>
          <w:szCs w:val="24"/>
        </w:rPr>
        <w:t>jakości</w:t>
      </w:r>
      <w:r w:rsidRPr="00A41789">
        <w:rPr>
          <w:b/>
          <w:spacing w:val="-3"/>
          <w:sz w:val="24"/>
          <w:szCs w:val="24"/>
        </w:rPr>
        <w:t xml:space="preserve"> </w:t>
      </w:r>
      <w:r w:rsidRPr="00A41789">
        <w:rPr>
          <w:b/>
          <w:sz w:val="24"/>
          <w:szCs w:val="24"/>
        </w:rPr>
        <w:t>(G)</w:t>
      </w:r>
      <w:r w:rsidRPr="00A41789">
        <w:rPr>
          <w:b/>
          <w:spacing w:val="54"/>
          <w:sz w:val="24"/>
          <w:szCs w:val="24"/>
        </w:rPr>
        <w:t xml:space="preserve"> </w:t>
      </w:r>
      <w:r w:rsidRPr="00A41789">
        <w:rPr>
          <w:sz w:val="24"/>
          <w:szCs w:val="24"/>
        </w:rPr>
        <w:t>–</w:t>
      </w:r>
      <w:r w:rsidRPr="00A41789">
        <w:rPr>
          <w:spacing w:val="-2"/>
          <w:sz w:val="24"/>
          <w:szCs w:val="24"/>
        </w:rPr>
        <w:t xml:space="preserve"> </w:t>
      </w:r>
      <w:r w:rsidRPr="00A41789">
        <w:rPr>
          <w:sz w:val="24"/>
          <w:szCs w:val="24"/>
        </w:rPr>
        <w:t>waga</w:t>
      </w:r>
      <w:r w:rsidRPr="00A41789">
        <w:rPr>
          <w:spacing w:val="-2"/>
          <w:sz w:val="24"/>
          <w:szCs w:val="24"/>
        </w:rPr>
        <w:t xml:space="preserve"> </w:t>
      </w:r>
      <w:r w:rsidRPr="00A41789">
        <w:rPr>
          <w:sz w:val="24"/>
          <w:szCs w:val="24"/>
        </w:rPr>
        <w:t>kryterium</w:t>
      </w:r>
      <w:r w:rsidRPr="00A41789">
        <w:rPr>
          <w:spacing w:val="-2"/>
          <w:sz w:val="24"/>
          <w:szCs w:val="24"/>
        </w:rPr>
        <w:t xml:space="preserve"> </w:t>
      </w:r>
      <w:r w:rsidRPr="00A41789">
        <w:rPr>
          <w:b/>
          <w:sz w:val="24"/>
          <w:szCs w:val="24"/>
        </w:rPr>
        <w:t>40</w:t>
      </w:r>
      <w:r w:rsidRPr="00A41789">
        <w:rPr>
          <w:b/>
          <w:spacing w:val="-3"/>
          <w:sz w:val="24"/>
          <w:szCs w:val="24"/>
        </w:rPr>
        <w:t xml:space="preserve"> </w:t>
      </w:r>
      <w:r w:rsidRPr="00A41789">
        <w:rPr>
          <w:b/>
          <w:spacing w:val="-5"/>
          <w:sz w:val="24"/>
          <w:szCs w:val="24"/>
        </w:rPr>
        <w:t>%</w:t>
      </w:r>
      <w:r w:rsidRPr="00A41789">
        <w:rPr>
          <w:spacing w:val="-5"/>
          <w:sz w:val="24"/>
          <w:szCs w:val="24"/>
        </w:rPr>
        <w:t>.</w:t>
      </w:r>
    </w:p>
    <w:p w14:paraId="581FB9CD" w14:textId="77777777" w:rsidR="00396A97" w:rsidRPr="00396A97" w:rsidRDefault="00396A97" w:rsidP="00396A97">
      <w:pPr>
        <w:pStyle w:val="Tekstpodstawowy"/>
        <w:spacing w:before="88"/>
        <w:rPr>
          <w:color w:val="EE0000"/>
          <w:sz w:val="24"/>
          <w:szCs w:val="24"/>
        </w:rPr>
      </w:pPr>
    </w:p>
    <w:p w14:paraId="5427C18B" w14:textId="77777777" w:rsidR="00396A97" w:rsidRPr="00A41789" w:rsidRDefault="00396A97" w:rsidP="00396A97">
      <w:pPr>
        <w:pStyle w:val="Akapitzlist"/>
        <w:widowControl w:val="0"/>
        <w:numPr>
          <w:ilvl w:val="1"/>
          <w:numId w:val="69"/>
        </w:numPr>
        <w:tabs>
          <w:tab w:val="left" w:pos="1055"/>
        </w:tabs>
        <w:suppressAutoHyphens w:val="0"/>
        <w:autoSpaceDE w:val="0"/>
        <w:autoSpaceDN w:val="0"/>
        <w:ind w:left="1055" w:hanging="359"/>
        <w:contextualSpacing w:val="0"/>
        <w:jc w:val="both"/>
        <w:rPr>
          <w:sz w:val="24"/>
          <w:szCs w:val="24"/>
        </w:rPr>
      </w:pPr>
      <w:r w:rsidRPr="00A41789">
        <w:rPr>
          <w:sz w:val="24"/>
          <w:szCs w:val="24"/>
        </w:rPr>
        <w:t>Zasady</w:t>
      </w:r>
      <w:r w:rsidRPr="00A41789">
        <w:rPr>
          <w:spacing w:val="-3"/>
          <w:sz w:val="24"/>
          <w:szCs w:val="24"/>
        </w:rPr>
        <w:t xml:space="preserve"> </w:t>
      </w:r>
      <w:r w:rsidRPr="00A41789">
        <w:rPr>
          <w:sz w:val="24"/>
          <w:szCs w:val="24"/>
        </w:rPr>
        <w:t>oceny</w:t>
      </w:r>
      <w:r w:rsidRPr="00A41789">
        <w:rPr>
          <w:spacing w:val="-6"/>
          <w:sz w:val="24"/>
          <w:szCs w:val="24"/>
        </w:rPr>
        <w:t xml:space="preserve"> </w:t>
      </w:r>
      <w:r w:rsidRPr="00A41789">
        <w:rPr>
          <w:sz w:val="24"/>
          <w:szCs w:val="24"/>
        </w:rPr>
        <w:t>ofert</w:t>
      </w:r>
      <w:r w:rsidRPr="00A41789">
        <w:rPr>
          <w:spacing w:val="-4"/>
          <w:sz w:val="24"/>
          <w:szCs w:val="24"/>
        </w:rPr>
        <w:t xml:space="preserve"> </w:t>
      </w:r>
      <w:r w:rsidRPr="00A41789">
        <w:rPr>
          <w:sz w:val="24"/>
          <w:szCs w:val="24"/>
        </w:rPr>
        <w:t>w</w:t>
      </w:r>
      <w:r w:rsidRPr="00A41789">
        <w:rPr>
          <w:spacing w:val="-4"/>
          <w:sz w:val="24"/>
          <w:szCs w:val="24"/>
        </w:rPr>
        <w:t xml:space="preserve"> </w:t>
      </w:r>
      <w:r w:rsidRPr="00A41789">
        <w:rPr>
          <w:sz w:val="24"/>
          <w:szCs w:val="24"/>
        </w:rPr>
        <w:t>poszczególnych</w:t>
      </w:r>
      <w:r w:rsidRPr="00A41789">
        <w:rPr>
          <w:spacing w:val="-1"/>
          <w:sz w:val="24"/>
          <w:szCs w:val="24"/>
        </w:rPr>
        <w:t xml:space="preserve"> </w:t>
      </w:r>
      <w:r w:rsidRPr="00A41789">
        <w:rPr>
          <w:spacing w:val="-2"/>
          <w:sz w:val="24"/>
          <w:szCs w:val="24"/>
        </w:rPr>
        <w:t>kryteriach:</w:t>
      </w:r>
    </w:p>
    <w:p w14:paraId="1438C3B2" w14:textId="77777777" w:rsidR="00396A97" w:rsidRPr="00A41789" w:rsidRDefault="00396A97" w:rsidP="00396A97">
      <w:pPr>
        <w:pStyle w:val="Akapitzlist"/>
        <w:widowControl w:val="0"/>
        <w:numPr>
          <w:ilvl w:val="0"/>
          <w:numId w:val="47"/>
        </w:numPr>
        <w:tabs>
          <w:tab w:val="left" w:pos="1041"/>
          <w:tab w:val="left" w:pos="2924"/>
        </w:tabs>
        <w:suppressAutoHyphens w:val="0"/>
        <w:autoSpaceDE w:val="0"/>
        <w:autoSpaceDN w:val="0"/>
        <w:spacing w:before="46"/>
        <w:ind w:left="1041" w:hanging="278"/>
        <w:contextualSpacing w:val="0"/>
        <w:jc w:val="both"/>
        <w:rPr>
          <w:b/>
          <w:sz w:val="24"/>
          <w:szCs w:val="24"/>
        </w:rPr>
      </w:pPr>
      <w:r w:rsidRPr="00A41789">
        <w:rPr>
          <w:b/>
          <w:sz w:val="24"/>
          <w:szCs w:val="24"/>
        </w:rPr>
        <w:t>Cena</w:t>
      </w:r>
      <w:r w:rsidRPr="00A41789">
        <w:rPr>
          <w:b/>
          <w:spacing w:val="-2"/>
          <w:sz w:val="24"/>
          <w:szCs w:val="24"/>
        </w:rPr>
        <w:t xml:space="preserve"> </w:t>
      </w:r>
      <w:r w:rsidRPr="00A41789">
        <w:rPr>
          <w:b/>
          <w:sz w:val="24"/>
          <w:szCs w:val="24"/>
        </w:rPr>
        <w:t>(C) –</w:t>
      </w:r>
      <w:r w:rsidRPr="00A41789">
        <w:rPr>
          <w:b/>
          <w:spacing w:val="1"/>
          <w:sz w:val="24"/>
          <w:szCs w:val="24"/>
        </w:rPr>
        <w:t xml:space="preserve"> </w:t>
      </w:r>
      <w:r w:rsidRPr="00A41789">
        <w:rPr>
          <w:b/>
          <w:spacing w:val="-4"/>
          <w:sz w:val="24"/>
          <w:szCs w:val="24"/>
        </w:rPr>
        <w:t>waga</w:t>
      </w:r>
      <w:r w:rsidRPr="00A41789">
        <w:rPr>
          <w:b/>
          <w:sz w:val="24"/>
          <w:szCs w:val="24"/>
        </w:rPr>
        <w:tab/>
        <w:t>60</w:t>
      </w:r>
      <w:r w:rsidRPr="00A41789">
        <w:rPr>
          <w:b/>
          <w:spacing w:val="64"/>
          <w:sz w:val="24"/>
          <w:szCs w:val="24"/>
        </w:rPr>
        <w:t xml:space="preserve"> </w:t>
      </w:r>
      <w:r w:rsidRPr="00A41789">
        <w:rPr>
          <w:b/>
          <w:spacing w:val="-10"/>
          <w:sz w:val="24"/>
          <w:szCs w:val="24"/>
        </w:rPr>
        <w:t>%</w:t>
      </w:r>
    </w:p>
    <w:p w14:paraId="60B8411B" w14:textId="77777777" w:rsidR="00396A97" w:rsidRPr="00A41789" w:rsidRDefault="00396A97" w:rsidP="00396A97">
      <w:pPr>
        <w:spacing w:before="283"/>
        <w:ind w:left="2460"/>
        <w:rPr>
          <w:b/>
          <w:sz w:val="24"/>
          <w:szCs w:val="24"/>
        </w:rPr>
      </w:pPr>
      <w:r w:rsidRPr="00A41789">
        <w:rPr>
          <w:b/>
          <w:sz w:val="24"/>
          <w:szCs w:val="24"/>
        </w:rPr>
        <w:t>cena</w:t>
      </w:r>
      <w:r w:rsidRPr="00A41789">
        <w:rPr>
          <w:b/>
          <w:spacing w:val="-1"/>
          <w:sz w:val="24"/>
          <w:szCs w:val="24"/>
        </w:rPr>
        <w:t xml:space="preserve"> </w:t>
      </w:r>
      <w:r w:rsidRPr="00A41789">
        <w:rPr>
          <w:b/>
          <w:sz w:val="24"/>
          <w:szCs w:val="24"/>
        </w:rPr>
        <w:t>najniższa</w:t>
      </w:r>
      <w:r w:rsidRPr="00A41789">
        <w:rPr>
          <w:b/>
          <w:spacing w:val="-1"/>
          <w:sz w:val="24"/>
          <w:szCs w:val="24"/>
        </w:rPr>
        <w:t xml:space="preserve"> </w:t>
      </w:r>
      <w:r w:rsidRPr="00A41789">
        <w:rPr>
          <w:b/>
          <w:spacing w:val="-2"/>
          <w:sz w:val="24"/>
          <w:szCs w:val="24"/>
        </w:rPr>
        <w:t>brutto*</w:t>
      </w:r>
    </w:p>
    <w:p w14:paraId="17A6808D" w14:textId="7AAECA3B" w:rsidR="00396A97" w:rsidRPr="00A41789" w:rsidRDefault="00396A97" w:rsidP="00A41789">
      <w:pPr>
        <w:tabs>
          <w:tab w:val="left" w:pos="5463"/>
        </w:tabs>
        <w:ind w:firstLine="851"/>
        <w:rPr>
          <w:b/>
          <w:sz w:val="24"/>
          <w:szCs w:val="24"/>
        </w:rPr>
      </w:pPr>
      <w:r w:rsidRPr="00A41789">
        <w:rPr>
          <w:noProof/>
          <w:sz w:val="24"/>
          <w:szCs w:val="24"/>
        </w:rPr>
        <mc:AlternateContent>
          <mc:Choice Requires="wpg">
            <w:drawing>
              <wp:anchor distT="0" distB="0" distL="0" distR="0" simplePos="0" relativeHeight="251659264" behindDoc="1" locked="0" layoutInCell="1" allowOverlap="1" wp14:anchorId="16BADFB9" wp14:editId="1A257561">
                <wp:simplePos x="0" y="0"/>
                <wp:positionH relativeFrom="page">
                  <wp:posOffset>1812289</wp:posOffset>
                </wp:positionH>
                <wp:positionV relativeFrom="paragraph">
                  <wp:posOffset>130210</wp:posOffset>
                </wp:positionV>
                <wp:extent cx="2274570" cy="1524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74570" cy="15240"/>
                          <a:chOff x="0" y="0"/>
                          <a:chExt cx="2274570" cy="15240"/>
                        </a:xfrm>
                      </wpg:grpSpPr>
                      <wps:wsp>
                        <wps:cNvPr id="4" name="Graphic 4"/>
                        <wps:cNvSpPr/>
                        <wps:spPr>
                          <a:xfrm>
                            <a:off x="0" y="5105"/>
                            <a:ext cx="2233930" cy="1270"/>
                          </a:xfrm>
                          <a:custGeom>
                            <a:avLst/>
                            <a:gdLst/>
                            <a:ahLst/>
                            <a:cxnLst/>
                            <a:rect l="l" t="t" r="r" b="b"/>
                            <a:pathLst>
                              <a:path w="2233930">
                                <a:moveTo>
                                  <a:pt x="0" y="0"/>
                                </a:moveTo>
                                <a:lnTo>
                                  <a:pt x="2233902" y="0"/>
                                </a:lnTo>
                              </a:path>
                            </a:pathLst>
                          </a:custGeom>
                          <a:ln w="10210">
                            <a:solidFill>
                              <a:srgbClr val="000000"/>
                            </a:solidFill>
                            <a:prstDash val="sysDash"/>
                          </a:ln>
                        </wps:spPr>
                        <wps:bodyPr wrap="square" lIns="0" tIns="0" rIns="0" bIns="0" rtlCol="0">
                          <a:prstTxWarp prst="textNoShape">
                            <a:avLst/>
                          </a:prstTxWarp>
                          <a:noAutofit/>
                        </wps:bodyPr>
                      </wps:wsp>
                      <wps:wsp>
                        <wps:cNvPr id="5" name="Graphic 5"/>
                        <wps:cNvSpPr/>
                        <wps:spPr>
                          <a:xfrm>
                            <a:off x="0" y="4571"/>
                            <a:ext cx="2274570" cy="10795"/>
                          </a:xfrm>
                          <a:custGeom>
                            <a:avLst/>
                            <a:gdLst/>
                            <a:ahLst/>
                            <a:cxnLst/>
                            <a:rect l="l" t="t" r="r" b="b"/>
                            <a:pathLst>
                              <a:path w="2274570" h="10795">
                                <a:moveTo>
                                  <a:pt x="2274442" y="0"/>
                                </a:moveTo>
                                <a:lnTo>
                                  <a:pt x="0" y="0"/>
                                </a:lnTo>
                                <a:lnTo>
                                  <a:pt x="0" y="10668"/>
                                </a:lnTo>
                                <a:lnTo>
                                  <a:pt x="2274442" y="10668"/>
                                </a:lnTo>
                                <a:lnTo>
                                  <a:pt x="2274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00B1B53" id="Group 3" o:spid="_x0000_s1026" style="position:absolute;margin-left:142.7pt;margin-top:10.25pt;width:179.1pt;height:1.2pt;z-index:-251657216;mso-wrap-distance-left:0;mso-wrap-distance-right:0;mso-position-horizontal-relative:page" coordsize="2274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">
                <v:shape id="Graphic 4" o:spid="_x0000_s1027" style="position:absolute;top:51;width:22339;height:12;visibility:visible;mso-wrap-style:square;v-text-anchor:top" coordsize="22339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" path="m,l2233902,e" filled="f" strokeweight=".28361mm">
                  <v:stroke dashstyle="3 1"/>
                  <v:path arrowok="t"/>
                </v:shape>
                <v:shape id="Graphic 5" o:spid="_x0000_s1028" style="position:absolute;top:45;width:22745;height:108;visibility:visible;mso-wrap-style:square;v-text-anchor:top" coordsize="2274570,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" path="m2274442,l,,,10668r2274442,l2274442,xe" fillcolor="black" stroked="f">
                  <v:path arrowok="t"/>
                </v:shape>
                <w10:wrap anchorx="page"/>
              </v:group>
            </w:pict>
          </mc:Fallback>
        </mc:AlternateContent>
      </w:r>
      <w:r w:rsidRPr="00A41789">
        <w:rPr>
          <w:b/>
          <w:sz w:val="24"/>
          <w:szCs w:val="24"/>
        </w:rPr>
        <w:t xml:space="preserve">C </w:t>
      </w:r>
      <w:r w:rsidRPr="00A41789">
        <w:rPr>
          <w:b/>
          <w:spacing w:val="-10"/>
          <w:sz w:val="24"/>
          <w:szCs w:val="24"/>
        </w:rPr>
        <w:t>=</w:t>
      </w:r>
      <w:r w:rsidR="00A41789" w:rsidRPr="00A41789">
        <w:rPr>
          <w:b/>
          <w:spacing w:val="-10"/>
          <w:sz w:val="24"/>
          <w:szCs w:val="24"/>
        </w:rPr>
        <w:t xml:space="preserve">    </w:t>
      </w:r>
      <w:r w:rsidRPr="00A41789">
        <w:rPr>
          <w:b/>
          <w:sz w:val="24"/>
          <w:szCs w:val="24"/>
        </w:rPr>
        <w:tab/>
        <w:t>x</w:t>
      </w:r>
      <w:r w:rsidRPr="00A41789">
        <w:rPr>
          <w:b/>
          <w:spacing w:val="-3"/>
          <w:sz w:val="24"/>
          <w:szCs w:val="24"/>
        </w:rPr>
        <w:t xml:space="preserve"> </w:t>
      </w:r>
      <w:r w:rsidRPr="00A41789">
        <w:rPr>
          <w:b/>
          <w:sz w:val="24"/>
          <w:szCs w:val="24"/>
        </w:rPr>
        <w:t>100</w:t>
      </w:r>
      <w:r w:rsidRPr="00A41789">
        <w:rPr>
          <w:b/>
          <w:spacing w:val="-1"/>
          <w:sz w:val="24"/>
          <w:szCs w:val="24"/>
        </w:rPr>
        <w:t xml:space="preserve"> </w:t>
      </w:r>
      <w:r w:rsidRPr="00A41789">
        <w:rPr>
          <w:b/>
          <w:sz w:val="24"/>
          <w:szCs w:val="24"/>
        </w:rPr>
        <w:t>pkt</w:t>
      </w:r>
      <w:r w:rsidRPr="00A41789">
        <w:rPr>
          <w:b/>
          <w:spacing w:val="1"/>
          <w:sz w:val="24"/>
          <w:szCs w:val="24"/>
        </w:rPr>
        <w:t xml:space="preserve"> </w:t>
      </w:r>
      <w:r w:rsidRPr="00A41789">
        <w:rPr>
          <w:b/>
          <w:sz w:val="24"/>
          <w:szCs w:val="24"/>
        </w:rPr>
        <w:t>x</w:t>
      </w:r>
      <w:r w:rsidRPr="00A41789">
        <w:rPr>
          <w:b/>
          <w:spacing w:val="1"/>
          <w:sz w:val="24"/>
          <w:szCs w:val="24"/>
        </w:rPr>
        <w:t xml:space="preserve"> </w:t>
      </w:r>
      <w:r w:rsidRPr="00A41789">
        <w:rPr>
          <w:b/>
          <w:spacing w:val="-5"/>
          <w:sz w:val="24"/>
          <w:szCs w:val="24"/>
        </w:rPr>
        <w:t>60%</w:t>
      </w:r>
    </w:p>
    <w:p w14:paraId="699E6F98" w14:textId="77777777" w:rsidR="00396A97" w:rsidRPr="00A41789" w:rsidRDefault="00396A97" w:rsidP="00396A97">
      <w:pPr>
        <w:ind w:left="2071"/>
        <w:rPr>
          <w:b/>
          <w:sz w:val="24"/>
          <w:szCs w:val="24"/>
        </w:rPr>
      </w:pPr>
      <w:r w:rsidRPr="00A41789">
        <w:rPr>
          <w:b/>
          <w:sz w:val="24"/>
          <w:szCs w:val="24"/>
        </w:rPr>
        <w:t>cena</w:t>
      </w:r>
      <w:r w:rsidRPr="00A41789">
        <w:rPr>
          <w:b/>
          <w:spacing w:val="-2"/>
          <w:sz w:val="24"/>
          <w:szCs w:val="24"/>
        </w:rPr>
        <w:t xml:space="preserve"> </w:t>
      </w:r>
      <w:r w:rsidRPr="00A41789">
        <w:rPr>
          <w:b/>
          <w:sz w:val="24"/>
          <w:szCs w:val="24"/>
        </w:rPr>
        <w:t>oferty</w:t>
      </w:r>
      <w:r w:rsidRPr="00A41789">
        <w:rPr>
          <w:b/>
          <w:spacing w:val="-1"/>
          <w:sz w:val="24"/>
          <w:szCs w:val="24"/>
        </w:rPr>
        <w:t xml:space="preserve"> </w:t>
      </w:r>
      <w:r w:rsidRPr="00A41789">
        <w:rPr>
          <w:b/>
          <w:sz w:val="24"/>
          <w:szCs w:val="24"/>
        </w:rPr>
        <w:t>ocenianej</w:t>
      </w:r>
      <w:r w:rsidRPr="00A41789">
        <w:rPr>
          <w:b/>
          <w:spacing w:val="-2"/>
          <w:sz w:val="24"/>
          <w:szCs w:val="24"/>
        </w:rPr>
        <w:t xml:space="preserve"> brutto</w:t>
      </w:r>
    </w:p>
    <w:p w14:paraId="7E2C1A45" w14:textId="77777777" w:rsidR="00396A97" w:rsidRPr="00A41789" w:rsidRDefault="00396A97" w:rsidP="00396A97">
      <w:pPr>
        <w:spacing w:before="283"/>
        <w:ind w:left="1416"/>
        <w:rPr>
          <w:b/>
          <w:sz w:val="24"/>
          <w:szCs w:val="24"/>
        </w:rPr>
      </w:pPr>
      <w:r w:rsidRPr="00A41789">
        <w:rPr>
          <w:b/>
          <w:sz w:val="24"/>
          <w:szCs w:val="24"/>
        </w:rPr>
        <w:lastRenderedPageBreak/>
        <w:t>*</w:t>
      </w:r>
      <w:r w:rsidRPr="00A41789">
        <w:rPr>
          <w:b/>
          <w:spacing w:val="-5"/>
          <w:sz w:val="24"/>
          <w:szCs w:val="24"/>
        </w:rPr>
        <w:t xml:space="preserve"> </w:t>
      </w:r>
      <w:r w:rsidRPr="00A41789">
        <w:rPr>
          <w:b/>
          <w:sz w:val="24"/>
          <w:szCs w:val="24"/>
        </w:rPr>
        <w:t>spośród</w:t>
      </w:r>
      <w:r w:rsidRPr="00A41789">
        <w:rPr>
          <w:b/>
          <w:spacing w:val="-4"/>
          <w:sz w:val="24"/>
          <w:szCs w:val="24"/>
        </w:rPr>
        <w:t xml:space="preserve"> </w:t>
      </w:r>
      <w:r w:rsidRPr="00A41789">
        <w:rPr>
          <w:b/>
          <w:sz w:val="24"/>
          <w:szCs w:val="24"/>
        </w:rPr>
        <w:t>wszystkich</w:t>
      </w:r>
      <w:r w:rsidRPr="00A41789">
        <w:rPr>
          <w:b/>
          <w:spacing w:val="-2"/>
          <w:sz w:val="24"/>
          <w:szCs w:val="24"/>
        </w:rPr>
        <w:t xml:space="preserve"> </w:t>
      </w:r>
      <w:r w:rsidRPr="00A41789">
        <w:rPr>
          <w:b/>
          <w:sz w:val="24"/>
          <w:szCs w:val="24"/>
        </w:rPr>
        <w:t>złożonych</w:t>
      </w:r>
      <w:r w:rsidRPr="00A41789">
        <w:rPr>
          <w:b/>
          <w:spacing w:val="-4"/>
          <w:sz w:val="24"/>
          <w:szCs w:val="24"/>
        </w:rPr>
        <w:t xml:space="preserve"> </w:t>
      </w:r>
      <w:r w:rsidRPr="00A41789">
        <w:rPr>
          <w:b/>
          <w:sz w:val="24"/>
          <w:szCs w:val="24"/>
        </w:rPr>
        <w:t>ofert</w:t>
      </w:r>
      <w:r w:rsidRPr="00A41789">
        <w:rPr>
          <w:b/>
          <w:spacing w:val="-4"/>
          <w:sz w:val="24"/>
          <w:szCs w:val="24"/>
        </w:rPr>
        <w:t xml:space="preserve"> </w:t>
      </w:r>
      <w:r w:rsidRPr="00A41789">
        <w:rPr>
          <w:b/>
          <w:sz w:val="24"/>
          <w:szCs w:val="24"/>
        </w:rPr>
        <w:t>niepodlegających</w:t>
      </w:r>
      <w:r w:rsidRPr="00A41789">
        <w:rPr>
          <w:b/>
          <w:spacing w:val="-2"/>
          <w:sz w:val="24"/>
          <w:szCs w:val="24"/>
        </w:rPr>
        <w:t xml:space="preserve"> odrzuceniu</w:t>
      </w:r>
    </w:p>
    <w:p w14:paraId="7CF8B329" w14:textId="77777777" w:rsidR="00396A97" w:rsidRPr="00A41789" w:rsidRDefault="00396A97" w:rsidP="00396A97">
      <w:pPr>
        <w:pStyle w:val="Akapitzlist"/>
        <w:widowControl w:val="0"/>
        <w:numPr>
          <w:ilvl w:val="1"/>
          <w:numId w:val="47"/>
        </w:numPr>
        <w:tabs>
          <w:tab w:val="left" w:pos="1188"/>
          <w:tab w:val="left" w:pos="1374"/>
        </w:tabs>
        <w:suppressAutoHyphens w:val="0"/>
        <w:autoSpaceDE w:val="0"/>
        <w:autoSpaceDN w:val="0"/>
        <w:spacing w:before="285" w:line="276" w:lineRule="auto"/>
        <w:ind w:right="119" w:hanging="425"/>
        <w:contextualSpacing w:val="0"/>
        <w:jc w:val="both"/>
        <w:rPr>
          <w:sz w:val="24"/>
          <w:szCs w:val="24"/>
        </w:rPr>
      </w:pPr>
      <w:r w:rsidRPr="00A41789">
        <w:rPr>
          <w:sz w:val="24"/>
          <w:szCs w:val="24"/>
        </w:rPr>
        <w:t>Podstawą przyznania punktów w</w:t>
      </w:r>
      <w:r w:rsidRPr="00A41789">
        <w:rPr>
          <w:spacing w:val="26"/>
          <w:sz w:val="24"/>
          <w:szCs w:val="24"/>
        </w:rPr>
        <w:t xml:space="preserve"> </w:t>
      </w:r>
      <w:r w:rsidRPr="00A41789">
        <w:rPr>
          <w:sz w:val="24"/>
          <w:szCs w:val="24"/>
        </w:rPr>
        <w:t>kryterium</w:t>
      </w:r>
      <w:r w:rsidRPr="00A41789">
        <w:rPr>
          <w:spacing w:val="26"/>
          <w:sz w:val="24"/>
          <w:szCs w:val="24"/>
        </w:rPr>
        <w:t xml:space="preserve"> </w:t>
      </w:r>
      <w:r w:rsidRPr="00A41789">
        <w:rPr>
          <w:sz w:val="24"/>
          <w:szCs w:val="24"/>
        </w:rPr>
        <w:t>„cena” będzie</w:t>
      </w:r>
      <w:r w:rsidRPr="00A41789">
        <w:rPr>
          <w:spacing w:val="27"/>
          <w:sz w:val="24"/>
          <w:szCs w:val="24"/>
        </w:rPr>
        <w:t xml:space="preserve"> </w:t>
      </w:r>
      <w:r w:rsidRPr="00A41789">
        <w:rPr>
          <w:sz w:val="24"/>
          <w:szCs w:val="24"/>
        </w:rPr>
        <w:t>cena ofertowa brutto podana przez Wykonawcę w Formularzu Ofertowym.</w:t>
      </w:r>
    </w:p>
    <w:p w14:paraId="6BFE33E3" w14:textId="77777777" w:rsidR="00396A97" w:rsidRPr="00A41789" w:rsidRDefault="00396A97" w:rsidP="00396A97">
      <w:pPr>
        <w:pStyle w:val="Akapitzlist"/>
        <w:widowControl w:val="0"/>
        <w:numPr>
          <w:ilvl w:val="1"/>
          <w:numId w:val="47"/>
        </w:numPr>
        <w:tabs>
          <w:tab w:val="left" w:pos="1188"/>
        </w:tabs>
        <w:suppressAutoHyphens w:val="0"/>
        <w:autoSpaceDE w:val="0"/>
        <w:autoSpaceDN w:val="0"/>
        <w:spacing w:line="291" w:lineRule="exact"/>
        <w:ind w:hanging="425"/>
        <w:contextualSpacing w:val="0"/>
        <w:jc w:val="both"/>
        <w:rPr>
          <w:sz w:val="24"/>
          <w:szCs w:val="24"/>
        </w:rPr>
      </w:pPr>
      <w:r w:rsidRPr="00A41789">
        <w:rPr>
          <w:sz w:val="24"/>
          <w:szCs w:val="24"/>
        </w:rPr>
        <w:t>Cena</w:t>
      </w:r>
      <w:r w:rsidRPr="00A41789">
        <w:rPr>
          <w:spacing w:val="12"/>
          <w:sz w:val="24"/>
          <w:szCs w:val="24"/>
        </w:rPr>
        <w:t xml:space="preserve"> </w:t>
      </w:r>
      <w:r w:rsidRPr="00A41789">
        <w:rPr>
          <w:sz w:val="24"/>
          <w:szCs w:val="24"/>
        </w:rPr>
        <w:t>ofertowa</w:t>
      </w:r>
      <w:r w:rsidRPr="00A41789">
        <w:rPr>
          <w:spacing w:val="12"/>
          <w:sz w:val="24"/>
          <w:szCs w:val="24"/>
        </w:rPr>
        <w:t xml:space="preserve"> </w:t>
      </w:r>
      <w:r w:rsidRPr="00A41789">
        <w:rPr>
          <w:sz w:val="24"/>
          <w:szCs w:val="24"/>
        </w:rPr>
        <w:t>brutto</w:t>
      </w:r>
      <w:r w:rsidRPr="00A41789">
        <w:rPr>
          <w:spacing w:val="13"/>
          <w:sz w:val="24"/>
          <w:szCs w:val="24"/>
        </w:rPr>
        <w:t xml:space="preserve"> </w:t>
      </w:r>
      <w:r w:rsidRPr="00A41789">
        <w:rPr>
          <w:sz w:val="24"/>
          <w:szCs w:val="24"/>
        </w:rPr>
        <w:t>musi</w:t>
      </w:r>
      <w:r w:rsidRPr="00A41789">
        <w:rPr>
          <w:spacing w:val="15"/>
          <w:sz w:val="24"/>
          <w:szCs w:val="24"/>
        </w:rPr>
        <w:t xml:space="preserve"> </w:t>
      </w:r>
      <w:r w:rsidRPr="00A41789">
        <w:rPr>
          <w:sz w:val="24"/>
          <w:szCs w:val="24"/>
        </w:rPr>
        <w:t>uwzględniać</w:t>
      </w:r>
      <w:r w:rsidRPr="00A41789">
        <w:rPr>
          <w:spacing w:val="15"/>
          <w:sz w:val="24"/>
          <w:szCs w:val="24"/>
        </w:rPr>
        <w:t xml:space="preserve"> </w:t>
      </w:r>
      <w:r w:rsidRPr="00A41789">
        <w:rPr>
          <w:sz w:val="24"/>
          <w:szCs w:val="24"/>
        </w:rPr>
        <w:t>wszelkie</w:t>
      </w:r>
      <w:r w:rsidRPr="00A41789">
        <w:rPr>
          <w:spacing w:val="11"/>
          <w:sz w:val="24"/>
          <w:szCs w:val="24"/>
        </w:rPr>
        <w:t xml:space="preserve"> </w:t>
      </w:r>
      <w:r w:rsidRPr="00A41789">
        <w:rPr>
          <w:sz w:val="24"/>
          <w:szCs w:val="24"/>
        </w:rPr>
        <w:t>koszty</w:t>
      </w:r>
      <w:r w:rsidRPr="00A41789">
        <w:rPr>
          <w:spacing w:val="14"/>
          <w:sz w:val="24"/>
          <w:szCs w:val="24"/>
        </w:rPr>
        <w:t xml:space="preserve"> </w:t>
      </w:r>
      <w:r w:rsidRPr="00A41789">
        <w:rPr>
          <w:sz w:val="24"/>
          <w:szCs w:val="24"/>
        </w:rPr>
        <w:t>jakie</w:t>
      </w:r>
      <w:r w:rsidRPr="00A41789">
        <w:rPr>
          <w:spacing w:val="22"/>
          <w:sz w:val="24"/>
          <w:szCs w:val="24"/>
        </w:rPr>
        <w:t xml:space="preserve"> </w:t>
      </w:r>
      <w:r w:rsidRPr="00A41789">
        <w:rPr>
          <w:sz w:val="24"/>
          <w:szCs w:val="24"/>
        </w:rPr>
        <w:t>Wykonawca</w:t>
      </w:r>
      <w:r w:rsidRPr="00A41789">
        <w:rPr>
          <w:spacing w:val="15"/>
          <w:sz w:val="24"/>
          <w:szCs w:val="24"/>
        </w:rPr>
        <w:t xml:space="preserve"> </w:t>
      </w:r>
      <w:r w:rsidRPr="00A41789">
        <w:rPr>
          <w:spacing w:val="-2"/>
          <w:sz w:val="24"/>
          <w:szCs w:val="24"/>
        </w:rPr>
        <w:t>poniesie</w:t>
      </w:r>
    </w:p>
    <w:p w14:paraId="12197F62" w14:textId="77777777" w:rsidR="00396A97" w:rsidRPr="00A41789" w:rsidRDefault="00396A97" w:rsidP="00396A97">
      <w:pPr>
        <w:pStyle w:val="Tekstpodstawowy"/>
        <w:spacing w:before="46"/>
        <w:ind w:left="1188"/>
        <w:rPr>
          <w:sz w:val="24"/>
          <w:szCs w:val="24"/>
        </w:rPr>
      </w:pPr>
      <w:r w:rsidRPr="00A41789">
        <w:rPr>
          <w:sz w:val="24"/>
          <w:szCs w:val="24"/>
        </w:rPr>
        <w:t>w</w:t>
      </w:r>
      <w:r w:rsidRPr="00A41789">
        <w:rPr>
          <w:spacing w:val="-4"/>
          <w:sz w:val="24"/>
          <w:szCs w:val="24"/>
        </w:rPr>
        <w:t xml:space="preserve"> </w:t>
      </w:r>
      <w:r w:rsidRPr="00A41789">
        <w:rPr>
          <w:sz w:val="24"/>
          <w:szCs w:val="24"/>
        </w:rPr>
        <w:t>związku</w:t>
      </w:r>
      <w:r w:rsidRPr="00A41789">
        <w:rPr>
          <w:spacing w:val="-2"/>
          <w:sz w:val="24"/>
          <w:szCs w:val="24"/>
        </w:rPr>
        <w:t xml:space="preserve"> </w:t>
      </w:r>
      <w:r w:rsidRPr="00A41789">
        <w:rPr>
          <w:sz w:val="24"/>
          <w:szCs w:val="24"/>
        </w:rPr>
        <w:t>z</w:t>
      </w:r>
      <w:r w:rsidRPr="00A41789">
        <w:rPr>
          <w:spacing w:val="-4"/>
          <w:sz w:val="24"/>
          <w:szCs w:val="24"/>
        </w:rPr>
        <w:t xml:space="preserve"> </w:t>
      </w:r>
      <w:r w:rsidRPr="00A41789">
        <w:rPr>
          <w:sz w:val="24"/>
          <w:szCs w:val="24"/>
        </w:rPr>
        <w:t>realizacją</w:t>
      </w:r>
      <w:r w:rsidRPr="00A41789">
        <w:rPr>
          <w:spacing w:val="-5"/>
          <w:sz w:val="24"/>
          <w:szCs w:val="24"/>
        </w:rPr>
        <w:t xml:space="preserve"> </w:t>
      </w:r>
      <w:r w:rsidRPr="00A41789">
        <w:rPr>
          <w:sz w:val="24"/>
          <w:szCs w:val="24"/>
        </w:rPr>
        <w:t>przedmiotu</w:t>
      </w:r>
      <w:r w:rsidRPr="00A41789">
        <w:rPr>
          <w:spacing w:val="-1"/>
          <w:sz w:val="24"/>
          <w:szCs w:val="24"/>
        </w:rPr>
        <w:t xml:space="preserve"> </w:t>
      </w:r>
      <w:r w:rsidRPr="00A41789">
        <w:rPr>
          <w:spacing w:val="-2"/>
          <w:sz w:val="24"/>
          <w:szCs w:val="24"/>
        </w:rPr>
        <w:t>zamówienia.</w:t>
      </w:r>
    </w:p>
    <w:p w14:paraId="77388613" w14:textId="77777777" w:rsidR="00396A97" w:rsidRPr="00A41789" w:rsidRDefault="00396A97" w:rsidP="00396A97">
      <w:pPr>
        <w:pStyle w:val="Akapitzlist"/>
        <w:widowControl w:val="0"/>
        <w:numPr>
          <w:ilvl w:val="0"/>
          <w:numId w:val="47"/>
        </w:numPr>
        <w:suppressAutoHyphens w:val="0"/>
        <w:autoSpaceDE w:val="0"/>
        <w:autoSpaceDN w:val="0"/>
        <w:spacing w:before="240"/>
        <w:contextualSpacing w:val="0"/>
        <w:jc w:val="both"/>
        <w:rPr>
          <w:b/>
          <w:bCs/>
          <w:sz w:val="24"/>
          <w:szCs w:val="24"/>
        </w:rPr>
      </w:pPr>
      <w:r w:rsidRPr="00A41789">
        <w:rPr>
          <w:b/>
          <w:bCs/>
          <w:sz w:val="24"/>
          <w:szCs w:val="24"/>
        </w:rPr>
        <w:t>Kryterium-</w:t>
      </w:r>
      <w:r w:rsidRPr="00A41789">
        <w:rPr>
          <w:b/>
          <w:bCs/>
          <w:spacing w:val="-11"/>
          <w:sz w:val="24"/>
          <w:szCs w:val="24"/>
        </w:rPr>
        <w:t xml:space="preserve"> </w:t>
      </w:r>
      <w:r w:rsidRPr="00A41789">
        <w:rPr>
          <w:b/>
          <w:bCs/>
          <w:sz w:val="24"/>
          <w:szCs w:val="24"/>
        </w:rPr>
        <w:t>okres</w:t>
      </w:r>
      <w:r w:rsidRPr="00A41789">
        <w:rPr>
          <w:b/>
          <w:bCs/>
          <w:spacing w:val="-9"/>
          <w:sz w:val="24"/>
          <w:szCs w:val="24"/>
        </w:rPr>
        <w:t xml:space="preserve"> </w:t>
      </w:r>
      <w:r w:rsidRPr="00A41789">
        <w:rPr>
          <w:b/>
          <w:bCs/>
          <w:sz w:val="24"/>
          <w:szCs w:val="24"/>
        </w:rPr>
        <w:t>gwarancji</w:t>
      </w:r>
      <w:r w:rsidRPr="00A41789">
        <w:rPr>
          <w:b/>
          <w:bCs/>
          <w:spacing w:val="-10"/>
          <w:sz w:val="24"/>
          <w:szCs w:val="24"/>
        </w:rPr>
        <w:t xml:space="preserve"> </w:t>
      </w:r>
      <w:r w:rsidRPr="00A41789">
        <w:rPr>
          <w:b/>
          <w:bCs/>
          <w:sz w:val="24"/>
          <w:szCs w:val="24"/>
        </w:rPr>
        <w:t>jakości</w:t>
      </w:r>
      <w:r w:rsidRPr="00A41789">
        <w:rPr>
          <w:b/>
          <w:bCs/>
          <w:spacing w:val="-7"/>
          <w:sz w:val="24"/>
          <w:szCs w:val="24"/>
        </w:rPr>
        <w:t xml:space="preserve"> </w:t>
      </w:r>
      <w:r w:rsidRPr="00A41789">
        <w:rPr>
          <w:b/>
          <w:bCs/>
          <w:spacing w:val="-5"/>
          <w:sz w:val="24"/>
          <w:szCs w:val="24"/>
        </w:rPr>
        <w:t>(G)</w:t>
      </w:r>
    </w:p>
    <w:p w14:paraId="4E7C7EF0" w14:textId="77777777" w:rsidR="00396A97" w:rsidRPr="00A41789" w:rsidRDefault="00396A97" w:rsidP="00396A97">
      <w:pPr>
        <w:spacing w:before="161"/>
        <w:ind w:left="336" w:right="113"/>
        <w:jc w:val="both"/>
        <w:rPr>
          <w:sz w:val="24"/>
          <w:szCs w:val="24"/>
        </w:rPr>
      </w:pPr>
      <w:r w:rsidRPr="00A41789">
        <w:rPr>
          <w:sz w:val="24"/>
          <w:szCs w:val="24"/>
        </w:rPr>
        <w:t>Minimalny okres gwarancji jakości wymagany przez Zamawiającego nie może być krótszy niż 36 miesięcy kalendarzowych licząc od dnia podpisania przez obie strony protokołu końcowego odbioru robót, a maksymalny okres gwarancji jakości nie może być dłuższy niż 60 miesięcy kalendarzowych licząc od daty podpisania przez obie strony protokołu końcowego odbioru robót.</w:t>
      </w:r>
    </w:p>
    <w:p w14:paraId="191E96BB" w14:textId="59549D44" w:rsidR="00396A97" w:rsidRPr="00A41789" w:rsidRDefault="00396A97" w:rsidP="00396A97">
      <w:pPr>
        <w:spacing w:before="159"/>
        <w:ind w:left="336" w:right="118"/>
        <w:jc w:val="both"/>
        <w:rPr>
          <w:sz w:val="24"/>
          <w:szCs w:val="24"/>
        </w:rPr>
      </w:pPr>
      <w:r w:rsidRPr="00A41789">
        <w:rPr>
          <w:sz w:val="24"/>
          <w:szCs w:val="24"/>
        </w:rPr>
        <w:t xml:space="preserve">W przypadku, gdy Wykonawca zaoferuje okres gwarancji jakości dłuższy niż 60 miesięcy, Zamawiający do obliczenia punktacji w tym kryterium przyjmie okres gwarancji jakości jako </w:t>
      </w:r>
      <w:r w:rsidR="00A41789" w:rsidRPr="00A41789">
        <w:rPr>
          <w:sz w:val="24"/>
          <w:szCs w:val="24"/>
        </w:rPr>
        <w:t>60</w:t>
      </w:r>
      <w:r w:rsidRPr="00A41789">
        <w:rPr>
          <w:sz w:val="24"/>
          <w:szCs w:val="24"/>
        </w:rPr>
        <w:t xml:space="preserve"> </w:t>
      </w:r>
      <w:r w:rsidRPr="00A41789">
        <w:rPr>
          <w:spacing w:val="-2"/>
          <w:sz w:val="24"/>
          <w:szCs w:val="24"/>
        </w:rPr>
        <w:t>miesięcy.</w:t>
      </w:r>
    </w:p>
    <w:p w14:paraId="458939BB" w14:textId="77777777" w:rsidR="00396A97" w:rsidRPr="00A41789" w:rsidRDefault="00396A97" w:rsidP="00396A97">
      <w:pPr>
        <w:spacing w:before="159"/>
        <w:ind w:left="336" w:right="115"/>
        <w:jc w:val="both"/>
        <w:rPr>
          <w:sz w:val="24"/>
          <w:szCs w:val="24"/>
        </w:rPr>
      </w:pPr>
      <w:r w:rsidRPr="00A41789">
        <w:rPr>
          <w:sz w:val="24"/>
          <w:szCs w:val="24"/>
        </w:rPr>
        <w:t>W przypadku gdy Wykonawca nie wpisze w druku oferty żadnego okresu gwarancji jakości, Zamawiający przyjmie okres gwarancji 36 miesięcy.</w:t>
      </w:r>
    </w:p>
    <w:p w14:paraId="3C78A4CF" w14:textId="77777777" w:rsidR="00396A97" w:rsidRPr="00A41789" w:rsidRDefault="00396A97" w:rsidP="00396A97">
      <w:pPr>
        <w:pStyle w:val="Tekstpodstawowy"/>
        <w:spacing w:before="1"/>
        <w:rPr>
          <w:sz w:val="24"/>
          <w:szCs w:val="24"/>
        </w:rPr>
      </w:pPr>
    </w:p>
    <w:p w14:paraId="7B5765EC" w14:textId="77777777" w:rsidR="00396A97" w:rsidRPr="00A41789" w:rsidRDefault="00396A97" w:rsidP="00396A97">
      <w:pPr>
        <w:ind w:left="336" w:right="116"/>
        <w:jc w:val="both"/>
        <w:rPr>
          <w:sz w:val="24"/>
          <w:szCs w:val="24"/>
        </w:rPr>
      </w:pPr>
      <w:r w:rsidRPr="00A41789">
        <w:rPr>
          <w:sz w:val="24"/>
          <w:szCs w:val="24"/>
        </w:rPr>
        <w:t>W przypadku, kiedy Wykonawca w formularzu ofertowym wpisze okres gwarancji jakości krótszy niż 36 miesięcy, Zamawiający odrzuci ofertę Wykonawcy jako niezgodną z treścią SWZ.</w:t>
      </w:r>
    </w:p>
    <w:p w14:paraId="62EE0EEF" w14:textId="77777777" w:rsidR="00396A97" w:rsidRPr="00396A97" w:rsidRDefault="00396A97" w:rsidP="00396A97">
      <w:pPr>
        <w:pStyle w:val="Tekstpodstawowy"/>
        <w:spacing w:before="1"/>
        <w:rPr>
          <w:color w:val="EE0000"/>
          <w:sz w:val="24"/>
          <w:szCs w:val="24"/>
        </w:rPr>
      </w:pPr>
    </w:p>
    <w:p w14:paraId="61BFDEEF" w14:textId="77777777" w:rsidR="00396A97" w:rsidRPr="00A41789" w:rsidRDefault="00396A97" w:rsidP="00396A97">
      <w:pPr>
        <w:ind w:left="336"/>
        <w:rPr>
          <w:b/>
          <w:sz w:val="24"/>
          <w:szCs w:val="24"/>
        </w:rPr>
      </w:pPr>
      <w:r w:rsidRPr="00A41789">
        <w:rPr>
          <w:b/>
          <w:sz w:val="24"/>
          <w:szCs w:val="24"/>
        </w:rPr>
        <w:t>W</w:t>
      </w:r>
      <w:r w:rsidRPr="00A41789">
        <w:rPr>
          <w:b/>
          <w:spacing w:val="-8"/>
          <w:sz w:val="24"/>
          <w:szCs w:val="24"/>
        </w:rPr>
        <w:t xml:space="preserve"> </w:t>
      </w:r>
      <w:r w:rsidRPr="00A41789">
        <w:rPr>
          <w:b/>
          <w:sz w:val="24"/>
          <w:szCs w:val="24"/>
        </w:rPr>
        <w:t>tym</w:t>
      </w:r>
      <w:r w:rsidRPr="00A41789">
        <w:rPr>
          <w:b/>
          <w:spacing w:val="-8"/>
          <w:sz w:val="24"/>
          <w:szCs w:val="24"/>
        </w:rPr>
        <w:t xml:space="preserve"> </w:t>
      </w:r>
      <w:r w:rsidRPr="00A41789">
        <w:rPr>
          <w:b/>
          <w:sz w:val="24"/>
          <w:szCs w:val="24"/>
        </w:rPr>
        <w:t>kryterium</w:t>
      </w:r>
      <w:r w:rsidRPr="00A41789">
        <w:rPr>
          <w:b/>
          <w:spacing w:val="-7"/>
          <w:sz w:val="24"/>
          <w:szCs w:val="24"/>
        </w:rPr>
        <w:t xml:space="preserve"> </w:t>
      </w:r>
      <w:r w:rsidRPr="00A41789">
        <w:rPr>
          <w:b/>
          <w:sz w:val="24"/>
          <w:szCs w:val="24"/>
        </w:rPr>
        <w:t>długość</w:t>
      </w:r>
      <w:r w:rsidRPr="00A41789">
        <w:rPr>
          <w:b/>
          <w:spacing w:val="-7"/>
          <w:sz w:val="24"/>
          <w:szCs w:val="24"/>
        </w:rPr>
        <w:t xml:space="preserve"> </w:t>
      </w:r>
      <w:r w:rsidRPr="00A41789">
        <w:rPr>
          <w:b/>
          <w:sz w:val="24"/>
          <w:szCs w:val="24"/>
        </w:rPr>
        <w:t>okresu</w:t>
      </w:r>
      <w:r w:rsidRPr="00A41789">
        <w:rPr>
          <w:b/>
          <w:spacing w:val="-5"/>
          <w:sz w:val="24"/>
          <w:szCs w:val="24"/>
        </w:rPr>
        <w:t xml:space="preserve"> </w:t>
      </w:r>
      <w:r w:rsidRPr="00A41789">
        <w:rPr>
          <w:b/>
          <w:sz w:val="24"/>
          <w:szCs w:val="24"/>
        </w:rPr>
        <w:t>gwarancji</w:t>
      </w:r>
      <w:r w:rsidRPr="00A41789">
        <w:rPr>
          <w:b/>
          <w:spacing w:val="-8"/>
          <w:sz w:val="24"/>
          <w:szCs w:val="24"/>
        </w:rPr>
        <w:t xml:space="preserve"> </w:t>
      </w:r>
      <w:r w:rsidRPr="00A41789">
        <w:rPr>
          <w:b/>
          <w:sz w:val="24"/>
          <w:szCs w:val="24"/>
        </w:rPr>
        <w:t>jakości</w:t>
      </w:r>
      <w:r w:rsidRPr="00A41789">
        <w:rPr>
          <w:b/>
          <w:spacing w:val="-5"/>
          <w:sz w:val="24"/>
          <w:szCs w:val="24"/>
        </w:rPr>
        <w:t xml:space="preserve"> </w:t>
      </w:r>
      <w:r w:rsidRPr="00A41789">
        <w:rPr>
          <w:b/>
          <w:sz w:val="24"/>
          <w:szCs w:val="24"/>
        </w:rPr>
        <w:t>będzie</w:t>
      </w:r>
      <w:r w:rsidRPr="00A41789">
        <w:rPr>
          <w:b/>
          <w:spacing w:val="-7"/>
          <w:sz w:val="24"/>
          <w:szCs w:val="24"/>
        </w:rPr>
        <w:t xml:space="preserve"> </w:t>
      </w:r>
      <w:r w:rsidRPr="00A41789">
        <w:rPr>
          <w:b/>
          <w:sz w:val="24"/>
          <w:szCs w:val="24"/>
        </w:rPr>
        <w:t>oceniana</w:t>
      </w:r>
      <w:r w:rsidRPr="00A41789">
        <w:rPr>
          <w:b/>
          <w:spacing w:val="-7"/>
          <w:sz w:val="24"/>
          <w:szCs w:val="24"/>
        </w:rPr>
        <w:t xml:space="preserve"> </w:t>
      </w:r>
      <w:r w:rsidRPr="00A41789">
        <w:rPr>
          <w:b/>
          <w:sz w:val="24"/>
          <w:szCs w:val="24"/>
        </w:rPr>
        <w:t>jak</w:t>
      </w:r>
      <w:r w:rsidRPr="00A41789">
        <w:rPr>
          <w:b/>
          <w:spacing w:val="-9"/>
          <w:sz w:val="24"/>
          <w:szCs w:val="24"/>
        </w:rPr>
        <w:t xml:space="preserve"> </w:t>
      </w:r>
      <w:r w:rsidRPr="00A41789">
        <w:rPr>
          <w:b/>
          <w:spacing w:val="-2"/>
          <w:sz w:val="24"/>
          <w:szCs w:val="24"/>
        </w:rPr>
        <w:t>niżej:</w:t>
      </w:r>
    </w:p>
    <w:p w14:paraId="77949405" w14:textId="77777777" w:rsidR="00A41789" w:rsidRPr="00A41789" w:rsidRDefault="00396A97" w:rsidP="00A41789">
      <w:pPr>
        <w:spacing w:before="1"/>
        <w:ind w:left="336" w:right="141"/>
        <w:rPr>
          <w:sz w:val="24"/>
          <w:szCs w:val="24"/>
        </w:rPr>
      </w:pPr>
      <w:r w:rsidRPr="00A41789">
        <w:rPr>
          <w:sz w:val="24"/>
          <w:szCs w:val="24"/>
        </w:rPr>
        <w:t>Okres gwarancji jakości 36 m-</w:t>
      </w:r>
      <w:proofErr w:type="spellStart"/>
      <w:r w:rsidRPr="00A41789">
        <w:rPr>
          <w:sz w:val="24"/>
          <w:szCs w:val="24"/>
        </w:rPr>
        <w:t>cy</w:t>
      </w:r>
      <w:proofErr w:type="spellEnd"/>
      <w:r w:rsidRPr="00A41789">
        <w:rPr>
          <w:sz w:val="24"/>
          <w:szCs w:val="24"/>
        </w:rPr>
        <w:t xml:space="preserve"> – 0 pkt </w:t>
      </w:r>
    </w:p>
    <w:p w14:paraId="77BB251E" w14:textId="618BD859" w:rsidR="00A41789" w:rsidRPr="00A41789" w:rsidRDefault="00396A97" w:rsidP="00A41789">
      <w:pPr>
        <w:spacing w:before="1"/>
        <w:ind w:left="336" w:right="141"/>
        <w:rPr>
          <w:sz w:val="24"/>
          <w:szCs w:val="24"/>
        </w:rPr>
      </w:pPr>
      <w:r w:rsidRPr="00A41789">
        <w:rPr>
          <w:sz w:val="24"/>
          <w:szCs w:val="24"/>
        </w:rPr>
        <w:t>Okres</w:t>
      </w:r>
      <w:r w:rsidRPr="00A41789">
        <w:rPr>
          <w:spacing w:val="-7"/>
          <w:sz w:val="24"/>
          <w:szCs w:val="24"/>
        </w:rPr>
        <w:t xml:space="preserve"> </w:t>
      </w:r>
      <w:r w:rsidRPr="00A41789">
        <w:rPr>
          <w:sz w:val="24"/>
          <w:szCs w:val="24"/>
        </w:rPr>
        <w:t>gwarancji</w:t>
      </w:r>
      <w:r w:rsidRPr="00A41789">
        <w:rPr>
          <w:spacing w:val="-7"/>
          <w:sz w:val="24"/>
          <w:szCs w:val="24"/>
        </w:rPr>
        <w:t xml:space="preserve"> </w:t>
      </w:r>
      <w:r w:rsidRPr="00A41789">
        <w:rPr>
          <w:sz w:val="24"/>
          <w:szCs w:val="24"/>
        </w:rPr>
        <w:t>jakości</w:t>
      </w:r>
      <w:r w:rsidRPr="00A41789">
        <w:rPr>
          <w:spacing w:val="-7"/>
          <w:sz w:val="24"/>
          <w:szCs w:val="24"/>
        </w:rPr>
        <w:t xml:space="preserve"> </w:t>
      </w:r>
      <w:r w:rsidRPr="00A41789">
        <w:rPr>
          <w:sz w:val="24"/>
          <w:szCs w:val="24"/>
        </w:rPr>
        <w:t>48</w:t>
      </w:r>
      <w:r w:rsidRPr="00A41789">
        <w:rPr>
          <w:spacing w:val="-9"/>
          <w:sz w:val="24"/>
          <w:szCs w:val="24"/>
        </w:rPr>
        <w:t xml:space="preserve"> </w:t>
      </w:r>
      <w:r w:rsidRPr="00A41789">
        <w:rPr>
          <w:sz w:val="24"/>
          <w:szCs w:val="24"/>
        </w:rPr>
        <w:t>m-</w:t>
      </w:r>
      <w:proofErr w:type="spellStart"/>
      <w:r w:rsidRPr="00A41789">
        <w:rPr>
          <w:sz w:val="24"/>
          <w:szCs w:val="24"/>
        </w:rPr>
        <w:t>cy</w:t>
      </w:r>
      <w:proofErr w:type="spellEnd"/>
      <w:r w:rsidRPr="00A41789">
        <w:rPr>
          <w:spacing w:val="-7"/>
          <w:sz w:val="24"/>
          <w:szCs w:val="24"/>
        </w:rPr>
        <w:t xml:space="preserve"> </w:t>
      </w:r>
      <w:r w:rsidRPr="00A41789">
        <w:rPr>
          <w:sz w:val="24"/>
          <w:szCs w:val="24"/>
        </w:rPr>
        <w:t>–</w:t>
      </w:r>
      <w:r w:rsidRPr="00A41789">
        <w:rPr>
          <w:spacing w:val="-7"/>
          <w:sz w:val="24"/>
          <w:szCs w:val="24"/>
        </w:rPr>
        <w:t xml:space="preserve"> </w:t>
      </w:r>
      <w:r w:rsidRPr="00A41789">
        <w:rPr>
          <w:sz w:val="24"/>
          <w:szCs w:val="24"/>
        </w:rPr>
        <w:t>20</w:t>
      </w:r>
      <w:r w:rsidRPr="00A41789">
        <w:rPr>
          <w:spacing w:val="-7"/>
          <w:sz w:val="24"/>
          <w:szCs w:val="24"/>
        </w:rPr>
        <w:t xml:space="preserve"> </w:t>
      </w:r>
      <w:r w:rsidRPr="00A41789">
        <w:rPr>
          <w:sz w:val="24"/>
          <w:szCs w:val="24"/>
        </w:rPr>
        <w:t xml:space="preserve">pkt </w:t>
      </w:r>
    </w:p>
    <w:p w14:paraId="18D8572F" w14:textId="19FF71BD" w:rsidR="00396A97" w:rsidRPr="00A41789" w:rsidRDefault="00396A97" w:rsidP="00A41789">
      <w:pPr>
        <w:spacing w:before="1"/>
        <w:ind w:left="336" w:right="141"/>
        <w:rPr>
          <w:sz w:val="24"/>
          <w:szCs w:val="24"/>
        </w:rPr>
      </w:pPr>
      <w:r w:rsidRPr="00A41789">
        <w:rPr>
          <w:sz w:val="24"/>
          <w:szCs w:val="24"/>
        </w:rPr>
        <w:t>Okres gwarancji jakości 60 m-</w:t>
      </w:r>
      <w:proofErr w:type="spellStart"/>
      <w:r w:rsidRPr="00A41789">
        <w:rPr>
          <w:sz w:val="24"/>
          <w:szCs w:val="24"/>
        </w:rPr>
        <w:t>cy</w:t>
      </w:r>
      <w:proofErr w:type="spellEnd"/>
      <w:r w:rsidRPr="00A41789">
        <w:rPr>
          <w:sz w:val="24"/>
          <w:szCs w:val="24"/>
        </w:rPr>
        <w:t xml:space="preserve"> –</w:t>
      </w:r>
      <w:r w:rsidR="00A41789" w:rsidRPr="00A41789">
        <w:rPr>
          <w:sz w:val="24"/>
          <w:szCs w:val="24"/>
        </w:rPr>
        <w:t xml:space="preserve"> </w:t>
      </w:r>
      <w:r w:rsidRPr="00A41789">
        <w:rPr>
          <w:sz w:val="24"/>
          <w:szCs w:val="24"/>
        </w:rPr>
        <w:t>40 pkt</w:t>
      </w:r>
    </w:p>
    <w:p w14:paraId="3E95702E" w14:textId="77777777" w:rsidR="00396A97" w:rsidRPr="00A41789" w:rsidRDefault="00396A97" w:rsidP="00396A97">
      <w:pPr>
        <w:spacing w:before="267"/>
        <w:ind w:left="336" w:right="68"/>
        <w:rPr>
          <w:sz w:val="24"/>
          <w:szCs w:val="24"/>
        </w:rPr>
      </w:pPr>
      <w:r w:rsidRPr="00A41789">
        <w:rPr>
          <w:sz w:val="24"/>
          <w:szCs w:val="24"/>
        </w:rPr>
        <w:t>W przypadku, kiedy Wykonawcy w formularzu ofertowym wpiszą okres gwarancji jakości dłuższy niż 60 miesięcy, otrzymają liczbę punktów tj. 40.</w:t>
      </w:r>
    </w:p>
    <w:p w14:paraId="05FD60D8" w14:textId="77777777" w:rsidR="00396A97" w:rsidRPr="00396A97" w:rsidRDefault="00396A97" w:rsidP="00396A97">
      <w:pPr>
        <w:rPr>
          <w:color w:val="EE0000"/>
          <w:sz w:val="24"/>
          <w:szCs w:val="24"/>
        </w:rPr>
      </w:pPr>
    </w:p>
    <w:p w14:paraId="6478E08F" w14:textId="77777777" w:rsidR="00396A97" w:rsidRPr="00A41789" w:rsidRDefault="00396A97" w:rsidP="00396A97">
      <w:pPr>
        <w:spacing w:before="46"/>
        <w:ind w:left="336"/>
        <w:rPr>
          <w:b/>
          <w:sz w:val="24"/>
          <w:szCs w:val="24"/>
        </w:rPr>
      </w:pPr>
      <w:r w:rsidRPr="00A41789">
        <w:rPr>
          <w:b/>
          <w:sz w:val="24"/>
          <w:szCs w:val="24"/>
        </w:rPr>
        <w:t>Ilość</w:t>
      </w:r>
      <w:r w:rsidRPr="00A41789">
        <w:rPr>
          <w:b/>
          <w:spacing w:val="-3"/>
          <w:sz w:val="24"/>
          <w:szCs w:val="24"/>
        </w:rPr>
        <w:t xml:space="preserve"> </w:t>
      </w:r>
      <w:r w:rsidRPr="00A41789">
        <w:rPr>
          <w:b/>
          <w:sz w:val="24"/>
          <w:szCs w:val="24"/>
        </w:rPr>
        <w:t>pkt</w:t>
      </w:r>
      <w:r w:rsidRPr="00A41789">
        <w:rPr>
          <w:b/>
          <w:spacing w:val="-3"/>
          <w:sz w:val="24"/>
          <w:szCs w:val="24"/>
        </w:rPr>
        <w:t xml:space="preserve"> </w:t>
      </w:r>
      <w:r w:rsidRPr="00A41789">
        <w:rPr>
          <w:b/>
          <w:sz w:val="24"/>
          <w:szCs w:val="24"/>
        </w:rPr>
        <w:t>do</w:t>
      </w:r>
      <w:r w:rsidRPr="00A41789">
        <w:rPr>
          <w:b/>
          <w:spacing w:val="-4"/>
          <w:sz w:val="24"/>
          <w:szCs w:val="24"/>
        </w:rPr>
        <w:t xml:space="preserve"> </w:t>
      </w:r>
      <w:r w:rsidRPr="00A41789">
        <w:rPr>
          <w:b/>
          <w:sz w:val="24"/>
          <w:szCs w:val="24"/>
        </w:rPr>
        <w:t>oceny</w:t>
      </w:r>
      <w:r w:rsidRPr="00A41789">
        <w:rPr>
          <w:b/>
          <w:spacing w:val="-5"/>
          <w:sz w:val="24"/>
          <w:szCs w:val="24"/>
        </w:rPr>
        <w:t xml:space="preserve"> </w:t>
      </w:r>
      <w:r w:rsidRPr="00A41789">
        <w:rPr>
          <w:b/>
          <w:sz w:val="24"/>
          <w:szCs w:val="24"/>
        </w:rPr>
        <w:t>=</w:t>
      </w:r>
      <w:r w:rsidRPr="00A41789">
        <w:rPr>
          <w:b/>
          <w:spacing w:val="-3"/>
          <w:sz w:val="24"/>
          <w:szCs w:val="24"/>
        </w:rPr>
        <w:t xml:space="preserve"> </w:t>
      </w:r>
      <w:r w:rsidRPr="00A41789">
        <w:rPr>
          <w:b/>
          <w:spacing w:val="-5"/>
          <w:sz w:val="24"/>
          <w:szCs w:val="24"/>
        </w:rPr>
        <w:t>C+G</w:t>
      </w:r>
    </w:p>
    <w:p w14:paraId="0C4BC098" w14:textId="77777777" w:rsidR="00396A97" w:rsidRPr="00A41789" w:rsidRDefault="00396A97" w:rsidP="00396A97">
      <w:pPr>
        <w:ind w:left="336"/>
        <w:rPr>
          <w:b/>
          <w:sz w:val="24"/>
          <w:szCs w:val="24"/>
        </w:rPr>
      </w:pPr>
      <w:r w:rsidRPr="00A41789">
        <w:rPr>
          <w:b/>
          <w:spacing w:val="-2"/>
          <w:sz w:val="24"/>
          <w:szCs w:val="24"/>
        </w:rPr>
        <w:t>gdzie:</w:t>
      </w:r>
    </w:p>
    <w:p w14:paraId="5128373F" w14:textId="77777777" w:rsidR="00396A97" w:rsidRPr="00A41789" w:rsidRDefault="00396A97" w:rsidP="00396A97">
      <w:pPr>
        <w:ind w:left="336"/>
        <w:rPr>
          <w:b/>
          <w:sz w:val="24"/>
          <w:szCs w:val="24"/>
        </w:rPr>
      </w:pPr>
      <w:r w:rsidRPr="00A41789">
        <w:rPr>
          <w:b/>
          <w:sz w:val="24"/>
          <w:szCs w:val="24"/>
        </w:rPr>
        <w:t>C</w:t>
      </w:r>
      <w:r w:rsidRPr="00A41789">
        <w:rPr>
          <w:b/>
          <w:spacing w:val="-8"/>
          <w:sz w:val="24"/>
          <w:szCs w:val="24"/>
        </w:rPr>
        <w:t xml:space="preserve"> </w:t>
      </w:r>
      <w:r w:rsidRPr="00A41789">
        <w:rPr>
          <w:b/>
          <w:sz w:val="24"/>
          <w:szCs w:val="24"/>
        </w:rPr>
        <w:t>-</w:t>
      </w:r>
      <w:r w:rsidRPr="00A41789">
        <w:rPr>
          <w:b/>
          <w:spacing w:val="-7"/>
          <w:sz w:val="24"/>
          <w:szCs w:val="24"/>
        </w:rPr>
        <w:t xml:space="preserve"> </w:t>
      </w:r>
      <w:r w:rsidRPr="00A41789">
        <w:rPr>
          <w:b/>
          <w:sz w:val="24"/>
          <w:szCs w:val="24"/>
        </w:rPr>
        <w:t>ilość</w:t>
      </w:r>
      <w:r w:rsidRPr="00A41789">
        <w:rPr>
          <w:b/>
          <w:spacing w:val="-6"/>
          <w:sz w:val="24"/>
          <w:szCs w:val="24"/>
        </w:rPr>
        <w:t xml:space="preserve"> </w:t>
      </w:r>
      <w:r w:rsidRPr="00A41789">
        <w:rPr>
          <w:b/>
          <w:sz w:val="24"/>
          <w:szCs w:val="24"/>
        </w:rPr>
        <w:t>przyznanych</w:t>
      </w:r>
      <w:r w:rsidRPr="00A41789">
        <w:rPr>
          <w:b/>
          <w:spacing w:val="-7"/>
          <w:sz w:val="24"/>
          <w:szCs w:val="24"/>
        </w:rPr>
        <w:t xml:space="preserve"> </w:t>
      </w:r>
      <w:r w:rsidRPr="00A41789">
        <w:rPr>
          <w:b/>
          <w:sz w:val="24"/>
          <w:szCs w:val="24"/>
        </w:rPr>
        <w:t>punktów</w:t>
      </w:r>
      <w:r w:rsidRPr="00A41789">
        <w:rPr>
          <w:b/>
          <w:spacing w:val="-8"/>
          <w:sz w:val="24"/>
          <w:szCs w:val="24"/>
        </w:rPr>
        <w:t xml:space="preserve"> </w:t>
      </w:r>
      <w:r w:rsidRPr="00A41789">
        <w:rPr>
          <w:b/>
          <w:sz w:val="24"/>
          <w:szCs w:val="24"/>
        </w:rPr>
        <w:t>za</w:t>
      </w:r>
      <w:r w:rsidRPr="00A41789">
        <w:rPr>
          <w:b/>
          <w:spacing w:val="-7"/>
          <w:sz w:val="24"/>
          <w:szCs w:val="24"/>
        </w:rPr>
        <w:t xml:space="preserve"> </w:t>
      </w:r>
      <w:r w:rsidRPr="00A41789">
        <w:rPr>
          <w:b/>
          <w:sz w:val="24"/>
          <w:szCs w:val="24"/>
        </w:rPr>
        <w:t>kryterium</w:t>
      </w:r>
      <w:r w:rsidRPr="00A41789">
        <w:rPr>
          <w:b/>
          <w:spacing w:val="-8"/>
          <w:sz w:val="24"/>
          <w:szCs w:val="24"/>
        </w:rPr>
        <w:t xml:space="preserve"> </w:t>
      </w:r>
      <w:r w:rsidRPr="00A41789">
        <w:rPr>
          <w:b/>
          <w:spacing w:val="-4"/>
          <w:sz w:val="24"/>
          <w:szCs w:val="24"/>
        </w:rPr>
        <w:t>cena,</w:t>
      </w:r>
    </w:p>
    <w:p w14:paraId="0EDC564A" w14:textId="77777777" w:rsidR="00396A97" w:rsidRPr="00A41789" w:rsidRDefault="00396A97" w:rsidP="00396A97">
      <w:pPr>
        <w:ind w:firstLine="335"/>
        <w:rPr>
          <w:b/>
          <w:bCs/>
          <w:sz w:val="24"/>
          <w:szCs w:val="24"/>
        </w:rPr>
      </w:pPr>
      <w:r w:rsidRPr="00A41789">
        <w:rPr>
          <w:b/>
          <w:bCs/>
          <w:sz w:val="24"/>
          <w:szCs w:val="24"/>
        </w:rPr>
        <w:t>G-</w:t>
      </w:r>
      <w:r w:rsidRPr="00A41789">
        <w:rPr>
          <w:b/>
          <w:bCs/>
          <w:spacing w:val="-8"/>
          <w:sz w:val="24"/>
          <w:szCs w:val="24"/>
        </w:rPr>
        <w:t xml:space="preserve"> </w:t>
      </w:r>
      <w:r w:rsidRPr="00A41789">
        <w:rPr>
          <w:b/>
          <w:bCs/>
          <w:sz w:val="24"/>
          <w:szCs w:val="24"/>
        </w:rPr>
        <w:t>ilość</w:t>
      </w:r>
      <w:r w:rsidRPr="00A41789">
        <w:rPr>
          <w:b/>
          <w:bCs/>
          <w:spacing w:val="-8"/>
          <w:sz w:val="24"/>
          <w:szCs w:val="24"/>
        </w:rPr>
        <w:t xml:space="preserve"> </w:t>
      </w:r>
      <w:r w:rsidRPr="00A41789">
        <w:rPr>
          <w:b/>
          <w:bCs/>
          <w:sz w:val="24"/>
          <w:szCs w:val="24"/>
        </w:rPr>
        <w:t>przyznanych</w:t>
      </w:r>
      <w:r w:rsidRPr="00A41789">
        <w:rPr>
          <w:b/>
          <w:bCs/>
          <w:spacing w:val="-5"/>
          <w:sz w:val="24"/>
          <w:szCs w:val="24"/>
        </w:rPr>
        <w:t xml:space="preserve"> </w:t>
      </w:r>
      <w:r w:rsidRPr="00A41789">
        <w:rPr>
          <w:b/>
          <w:bCs/>
          <w:sz w:val="24"/>
          <w:szCs w:val="24"/>
        </w:rPr>
        <w:t>punktów</w:t>
      </w:r>
      <w:r w:rsidRPr="00A41789">
        <w:rPr>
          <w:b/>
          <w:bCs/>
          <w:spacing w:val="-7"/>
          <w:sz w:val="24"/>
          <w:szCs w:val="24"/>
        </w:rPr>
        <w:t xml:space="preserve"> </w:t>
      </w:r>
      <w:r w:rsidRPr="00A41789">
        <w:rPr>
          <w:b/>
          <w:bCs/>
          <w:sz w:val="24"/>
          <w:szCs w:val="24"/>
        </w:rPr>
        <w:t>za</w:t>
      </w:r>
      <w:r w:rsidRPr="00A41789">
        <w:rPr>
          <w:b/>
          <w:bCs/>
          <w:spacing w:val="-7"/>
          <w:sz w:val="24"/>
          <w:szCs w:val="24"/>
        </w:rPr>
        <w:t xml:space="preserve"> </w:t>
      </w:r>
      <w:r w:rsidRPr="00A41789">
        <w:rPr>
          <w:b/>
          <w:bCs/>
          <w:sz w:val="24"/>
          <w:szCs w:val="24"/>
        </w:rPr>
        <w:t>kryterium</w:t>
      </w:r>
      <w:r w:rsidRPr="00A41789">
        <w:rPr>
          <w:b/>
          <w:bCs/>
          <w:spacing w:val="-7"/>
          <w:sz w:val="24"/>
          <w:szCs w:val="24"/>
        </w:rPr>
        <w:t xml:space="preserve"> </w:t>
      </w:r>
      <w:r w:rsidRPr="00A41789">
        <w:rPr>
          <w:b/>
          <w:bCs/>
          <w:sz w:val="24"/>
          <w:szCs w:val="24"/>
        </w:rPr>
        <w:t>okres</w:t>
      </w:r>
      <w:r w:rsidRPr="00A41789">
        <w:rPr>
          <w:b/>
          <w:bCs/>
          <w:spacing w:val="-8"/>
          <w:sz w:val="24"/>
          <w:szCs w:val="24"/>
        </w:rPr>
        <w:t xml:space="preserve"> </w:t>
      </w:r>
      <w:r w:rsidRPr="00A41789">
        <w:rPr>
          <w:b/>
          <w:bCs/>
          <w:sz w:val="24"/>
          <w:szCs w:val="24"/>
        </w:rPr>
        <w:t>gwarancji</w:t>
      </w:r>
      <w:r w:rsidRPr="00A41789">
        <w:rPr>
          <w:b/>
          <w:bCs/>
          <w:spacing w:val="-7"/>
          <w:sz w:val="24"/>
          <w:szCs w:val="24"/>
        </w:rPr>
        <w:t xml:space="preserve"> </w:t>
      </w:r>
      <w:r w:rsidRPr="00A41789">
        <w:rPr>
          <w:b/>
          <w:bCs/>
          <w:spacing w:val="-2"/>
          <w:sz w:val="24"/>
          <w:szCs w:val="24"/>
        </w:rPr>
        <w:t>jakości.</w:t>
      </w:r>
    </w:p>
    <w:p w14:paraId="35E705A9" w14:textId="77777777" w:rsidR="00396A97" w:rsidRPr="00396A97" w:rsidRDefault="00396A97" w:rsidP="00396A97">
      <w:pPr>
        <w:pStyle w:val="Tekstpodstawowy"/>
        <w:spacing w:before="42"/>
        <w:rPr>
          <w:b/>
          <w:color w:val="EE0000"/>
          <w:sz w:val="24"/>
          <w:szCs w:val="24"/>
        </w:rPr>
      </w:pPr>
    </w:p>
    <w:p w14:paraId="7AD107BF" w14:textId="77777777" w:rsidR="00396A97" w:rsidRPr="00A41789" w:rsidRDefault="00396A97" w:rsidP="00396A97">
      <w:pPr>
        <w:pStyle w:val="Akapitzlist"/>
        <w:widowControl w:val="0"/>
        <w:numPr>
          <w:ilvl w:val="1"/>
          <w:numId w:val="69"/>
        </w:numPr>
        <w:tabs>
          <w:tab w:val="left" w:pos="616"/>
          <w:tab w:val="left" w:pos="619"/>
        </w:tabs>
        <w:suppressAutoHyphens w:val="0"/>
        <w:autoSpaceDE w:val="0"/>
        <w:autoSpaceDN w:val="0"/>
        <w:spacing w:before="1" w:line="278" w:lineRule="auto"/>
        <w:ind w:left="619" w:right="122" w:hanging="284"/>
        <w:contextualSpacing w:val="0"/>
        <w:jc w:val="both"/>
        <w:rPr>
          <w:sz w:val="24"/>
          <w:szCs w:val="24"/>
        </w:rPr>
      </w:pPr>
      <w:r w:rsidRPr="00A41789">
        <w:rPr>
          <w:sz w:val="24"/>
          <w:szCs w:val="24"/>
        </w:rPr>
        <w:t>Punktacja przyznawana ofertom w poszczególnych kryteriach oceny ofert będzie liczona z dokładnością do dwóch miejsc po przecinku, zgodnie z zasadami arytmetyki.</w:t>
      </w:r>
    </w:p>
    <w:p w14:paraId="4023250B" w14:textId="77777777" w:rsidR="00396A97" w:rsidRPr="00A41789" w:rsidRDefault="00396A97" w:rsidP="00396A97">
      <w:pPr>
        <w:pStyle w:val="Akapitzlist"/>
        <w:widowControl w:val="0"/>
        <w:numPr>
          <w:ilvl w:val="1"/>
          <w:numId w:val="69"/>
        </w:numPr>
        <w:tabs>
          <w:tab w:val="left" w:pos="616"/>
          <w:tab w:val="left" w:pos="619"/>
        </w:tabs>
        <w:suppressAutoHyphens w:val="0"/>
        <w:autoSpaceDE w:val="0"/>
        <w:autoSpaceDN w:val="0"/>
        <w:spacing w:line="278" w:lineRule="auto"/>
        <w:ind w:left="619" w:right="124" w:hanging="284"/>
        <w:contextualSpacing w:val="0"/>
        <w:jc w:val="both"/>
        <w:rPr>
          <w:sz w:val="24"/>
          <w:szCs w:val="24"/>
        </w:rPr>
      </w:pPr>
      <w:r w:rsidRPr="00A41789">
        <w:rPr>
          <w:sz w:val="24"/>
          <w:szCs w:val="24"/>
        </w:rPr>
        <w:t>W toku badania i oceny ofert Zamawiający może żądać od Wykonawcy wyjaśnień dotyczących treści złożonej oferty, w tym zaoferowanej ceny.</w:t>
      </w:r>
    </w:p>
    <w:p w14:paraId="1F50FE2D" w14:textId="77777777" w:rsidR="00396A97" w:rsidRPr="00A41789"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22" w:hanging="284"/>
        <w:contextualSpacing w:val="0"/>
        <w:jc w:val="both"/>
        <w:rPr>
          <w:sz w:val="24"/>
          <w:szCs w:val="24"/>
        </w:rPr>
      </w:pPr>
      <w:r w:rsidRPr="00A41789">
        <w:rPr>
          <w:sz w:val="24"/>
          <w:szCs w:val="24"/>
        </w:rPr>
        <w:t xml:space="preserve">Zamawiający udzieli zamówienia Wykonawcy, którego oferta zostanie uznana za </w:t>
      </w:r>
      <w:r w:rsidRPr="00A41789">
        <w:rPr>
          <w:spacing w:val="-2"/>
          <w:sz w:val="24"/>
          <w:szCs w:val="24"/>
        </w:rPr>
        <w:t>najkorzystniejszą.</w:t>
      </w:r>
    </w:p>
    <w:p w14:paraId="0133BC66" w14:textId="77777777" w:rsidR="00396A97" w:rsidRPr="00043F79"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21" w:hanging="284"/>
        <w:contextualSpacing w:val="0"/>
        <w:jc w:val="both"/>
        <w:rPr>
          <w:sz w:val="24"/>
          <w:szCs w:val="24"/>
        </w:rPr>
      </w:pPr>
      <w:r w:rsidRPr="00043F79">
        <w:rPr>
          <w:sz w:val="24"/>
          <w:szCs w:val="24"/>
        </w:rPr>
        <w:lastRenderedPageBreak/>
        <w:t>Za najkorzystniejszą ofertę uznana zostanie Oferta wykonawcy, która uzyska największą liczbę punktów.</w:t>
      </w:r>
    </w:p>
    <w:p w14:paraId="38CF4370" w14:textId="77777777" w:rsidR="00396A97" w:rsidRPr="00A174A8"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19" w:hanging="284"/>
        <w:contextualSpacing w:val="0"/>
        <w:jc w:val="both"/>
        <w:rPr>
          <w:color w:val="EE0000"/>
          <w:sz w:val="24"/>
          <w:szCs w:val="24"/>
        </w:rPr>
      </w:pPr>
      <w:r w:rsidRPr="00043F79">
        <w:rPr>
          <w:sz w:val="24"/>
          <w:szCs w:val="24"/>
        </w:rPr>
        <w:t xml:space="preserve">Jeżeli nie można dokonać wyboru najkorzystniejszej oferty ze względu na to, że zostały </w:t>
      </w:r>
      <w:r w:rsidRPr="00A41789">
        <w:rPr>
          <w:sz w:val="24"/>
          <w:szCs w:val="24"/>
        </w:rPr>
        <w:t>złożone oferty o takiej samej cenie lub koszcie, zamawiający wzywa wykonawców, którzy złożyli te oferty, do złożenia w terminie określonym przez zamawiającego ofert dodatkowych zawierających nową cenę.</w:t>
      </w:r>
    </w:p>
    <w:p w14:paraId="187119AD" w14:textId="77777777" w:rsidR="00A174A8" w:rsidRPr="00396A97" w:rsidRDefault="00A174A8" w:rsidP="00A174A8">
      <w:pPr>
        <w:pStyle w:val="Akapitzlist"/>
        <w:widowControl w:val="0"/>
        <w:tabs>
          <w:tab w:val="left" w:pos="616"/>
          <w:tab w:val="left" w:pos="619"/>
        </w:tabs>
        <w:suppressAutoHyphens w:val="0"/>
        <w:autoSpaceDE w:val="0"/>
        <w:autoSpaceDN w:val="0"/>
        <w:spacing w:line="276" w:lineRule="auto"/>
        <w:ind w:left="619" w:right="119"/>
        <w:contextualSpacing w:val="0"/>
        <w:jc w:val="both"/>
        <w:rPr>
          <w:color w:val="EE0000"/>
          <w:sz w:val="24"/>
          <w:szCs w:val="24"/>
        </w:rPr>
      </w:pPr>
    </w:p>
    <w:p w14:paraId="73E4D28D" w14:textId="77777777" w:rsidR="00396A97" w:rsidRPr="00043F79" w:rsidRDefault="00396A97" w:rsidP="00396A97">
      <w:pPr>
        <w:pStyle w:val="Nagwek1"/>
        <w:numPr>
          <w:ilvl w:val="0"/>
          <w:numId w:val="69"/>
        </w:numPr>
        <w:tabs>
          <w:tab w:val="left" w:pos="797"/>
        </w:tabs>
        <w:spacing w:before="45"/>
        <w:ind w:left="1188" w:hanging="461"/>
        <w:rPr>
          <w:rFonts w:cs="Times New Roman"/>
        </w:rPr>
      </w:pPr>
      <w:r w:rsidRPr="00043F79">
        <w:rPr>
          <w:rFonts w:cs="Times New Roman"/>
          <w:shd w:val="clear" w:color="auto" w:fill="C0C0C0"/>
        </w:rPr>
        <w:t>INFORMACJA</w:t>
      </w:r>
      <w:r w:rsidRPr="00043F79">
        <w:rPr>
          <w:rFonts w:cs="Times New Roman"/>
          <w:spacing w:val="14"/>
          <w:shd w:val="clear" w:color="auto" w:fill="C0C0C0"/>
        </w:rPr>
        <w:t xml:space="preserve"> </w:t>
      </w:r>
      <w:r w:rsidRPr="00043F79">
        <w:rPr>
          <w:rFonts w:cs="Times New Roman"/>
          <w:shd w:val="clear" w:color="auto" w:fill="C0C0C0"/>
        </w:rPr>
        <w:t>O</w:t>
      </w:r>
      <w:r w:rsidRPr="00043F79">
        <w:rPr>
          <w:rFonts w:cs="Times New Roman"/>
          <w:spacing w:val="15"/>
          <w:shd w:val="clear" w:color="auto" w:fill="C0C0C0"/>
        </w:rPr>
        <w:t xml:space="preserve"> </w:t>
      </w:r>
      <w:r w:rsidRPr="00043F79">
        <w:rPr>
          <w:rFonts w:cs="Times New Roman"/>
          <w:shd w:val="clear" w:color="auto" w:fill="C0C0C0"/>
        </w:rPr>
        <w:t>FORMALNOŚCIACH,</w:t>
      </w:r>
      <w:r w:rsidRPr="00043F79">
        <w:rPr>
          <w:rFonts w:cs="Times New Roman"/>
          <w:spacing w:val="17"/>
          <w:shd w:val="clear" w:color="auto" w:fill="C0C0C0"/>
        </w:rPr>
        <w:t xml:space="preserve"> </w:t>
      </w:r>
      <w:r w:rsidRPr="00043F79">
        <w:rPr>
          <w:rFonts w:cs="Times New Roman"/>
          <w:shd w:val="clear" w:color="auto" w:fill="C0C0C0"/>
        </w:rPr>
        <w:t>JAKIE</w:t>
      </w:r>
      <w:r w:rsidRPr="00043F79">
        <w:rPr>
          <w:rFonts w:cs="Times New Roman"/>
          <w:spacing w:val="15"/>
          <w:shd w:val="clear" w:color="auto" w:fill="C0C0C0"/>
        </w:rPr>
        <w:t xml:space="preserve"> </w:t>
      </w:r>
      <w:r w:rsidRPr="00043F79">
        <w:rPr>
          <w:rFonts w:cs="Times New Roman"/>
          <w:shd w:val="clear" w:color="auto" w:fill="C0C0C0"/>
        </w:rPr>
        <w:t>POWINNY</w:t>
      </w:r>
      <w:r w:rsidRPr="00043F79">
        <w:rPr>
          <w:rFonts w:cs="Times New Roman"/>
          <w:spacing w:val="15"/>
          <w:shd w:val="clear" w:color="auto" w:fill="C0C0C0"/>
        </w:rPr>
        <w:t xml:space="preserve"> </w:t>
      </w:r>
      <w:r w:rsidRPr="00043F79">
        <w:rPr>
          <w:rFonts w:cs="Times New Roman"/>
          <w:shd w:val="clear" w:color="auto" w:fill="C0C0C0"/>
        </w:rPr>
        <w:t>BYĆ</w:t>
      </w:r>
      <w:r w:rsidRPr="00043F79">
        <w:rPr>
          <w:rFonts w:cs="Times New Roman"/>
          <w:spacing w:val="14"/>
          <w:shd w:val="clear" w:color="auto" w:fill="C0C0C0"/>
        </w:rPr>
        <w:t xml:space="preserve"> </w:t>
      </w:r>
      <w:r w:rsidRPr="00043F79">
        <w:rPr>
          <w:rFonts w:cs="Times New Roman"/>
          <w:shd w:val="clear" w:color="auto" w:fill="C0C0C0"/>
        </w:rPr>
        <w:t>DOPEŁNIONE</w:t>
      </w:r>
      <w:r w:rsidRPr="00043F79">
        <w:rPr>
          <w:rFonts w:cs="Times New Roman"/>
          <w:spacing w:val="15"/>
          <w:shd w:val="clear" w:color="auto" w:fill="C0C0C0"/>
        </w:rPr>
        <w:t xml:space="preserve"> </w:t>
      </w:r>
      <w:r w:rsidRPr="00043F79">
        <w:rPr>
          <w:rFonts w:cs="Times New Roman"/>
          <w:shd w:val="clear" w:color="auto" w:fill="C0C0C0"/>
        </w:rPr>
        <w:t>PO</w:t>
      </w:r>
      <w:r w:rsidRPr="00043F79">
        <w:rPr>
          <w:rFonts w:cs="Times New Roman"/>
          <w:spacing w:val="14"/>
          <w:shd w:val="clear" w:color="auto" w:fill="C0C0C0"/>
        </w:rPr>
        <w:t xml:space="preserve"> </w:t>
      </w:r>
      <w:r w:rsidRPr="00043F79">
        <w:rPr>
          <w:rFonts w:cs="Times New Roman"/>
          <w:spacing w:val="-2"/>
          <w:shd w:val="clear" w:color="auto" w:fill="C0C0C0"/>
        </w:rPr>
        <w:t xml:space="preserve">WYBORZE </w:t>
      </w:r>
      <w:r w:rsidRPr="00043F79">
        <w:rPr>
          <w:rFonts w:cs="Times New Roman"/>
          <w:shd w:val="clear" w:color="auto" w:fill="C0C0C0"/>
        </w:rPr>
        <w:t>OFERTY</w:t>
      </w:r>
      <w:r w:rsidRPr="00043F79">
        <w:rPr>
          <w:rFonts w:cs="Times New Roman"/>
          <w:spacing w:val="-5"/>
          <w:shd w:val="clear" w:color="auto" w:fill="C0C0C0"/>
        </w:rPr>
        <w:t xml:space="preserve"> </w:t>
      </w:r>
      <w:r w:rsidRPr="00043F79">
        <w:rPr>
          <w:rFonts w:cs="Times New Roman"/>
          <w:shd w:val="clear" w:color="auto" w:fill="C0C0C0"/>
        </w:rPr>
        <w:t>W</w:t>
      </w:r>
      <w:r w:rsidRPr="00043F79">
        <w:rPr>
          <w:rFonts w:cs="Times New Roman"/>
          <w:spacing w:val="-1"/>
          <w:shd w:val="clear" w:color="auto" w:fill="C0C0C0"/>
        </w:rPr>
        <w:t xml:space="preserve"> </w:t>
      </w:r>
      <w:r w:rsidRPr="00043F79">
        <w:rPr>
          <w:rFonts w:cs="Times New Roman"/>
          <w:shd w:val="clear" w:color="auto" w:fill="C0C0C0"/>
        </w:rPr>
        <w:t>CELU</w:t>
      </w:r>
      <w:r w:rsidRPr="00043F79">
        <w:rPr>
          <w:rFonts w:cs="Times New Roman"/>
          <w:spacing w:val="-2"/>
          <w:shd w:val="clear" w:color="auto" w:fill="C0C0C0"/>
        </w:rPr>
        <w:t xml:space="preserve"> </w:t>
      </w:r>
      <w:r w:rsidRPr="00043F79">
        <w:rPr>
          <w:rFonts w:cs="Times New Roman"/>
          <w:shd w:val="clear" w:color="auto" w:fill="C0C0C0"/>
        </w:rPr>
        <w:t>ZAWARCIA</w:t>
      </w:r>
      <w:r w:rsidRPr="00043F79">
        <w:rPr>
          <w:rFonts w:cs="Times New Roman"/>
          <w:spacing w:val="-1"/>
          <w:shd w:val="clear" w:color="auto" w:fill="C0C0C0"/>
        </w:rPr>
        <w:t xml:space="preserve"> </w:t>
      </w:r>
      <w:r w:rsidRPr="00043F79">
        <w:rPr>
          <w:rFonts w:cs="Times New Roman"/>
          <w:spacing w:val="-2"/>
          <w:shd w:val="clear" w:color="auto" w:fill="C0C0C0"/>
        </w:rPr>
        <w:t>UMOWY</w:t>
      </w:r>
    </w:p>
    <w:p w14:paraId="2C6E64AF" w14:textId="77777777" w:rsidR="00396A97" w:rsidRPr="00043F79" w:rsidRDefault="00396A97" w:rsidP="00396A97">
      <w:pPr>
        <w:pStyle w:val="Akapitzlist"/>
        <w:widowControl w:val="0"/>
        <w:numPr>
          <w:ilvl w:val="1"/>
          <w:numId w:val="69"/>
        </w:numPr>
        <w:tabs>
          <w:tab w:val="left" w:pos="732"/>
        </w:tabs>
        <w:suppressAutoHyphens w:val="0"/>
        <w:autoSpaceDE w:val="0"/>
        <w:autoSpaceDN w:val="0"/>
        <w:spacing w:before="283" w:line="278" w:lineRule="auto"/>
        <w:ind w:left="732" w:right="121" w:hanging="360"/>
        <w:contextualSpacing w:val="0"/>
        <w:jc w:val="both"/>
        <w:rPr>
          <w:sz w:val="24"/>
          <w:szCs w:val="24"/>
        </w:rPr>
      </w:pPr>
      <w:r w:rsidRPr="00043F79">
        <w:rPr>
          <w:sz w:val="24"/>
          <w:szCs w:val="24"/>
        </w:rPr>
        <w:t>Zamawiający zawiera umowę w sprawie zamówienia publicznego w terminie nie krótszym</w:t>
      </w:r>
      <w:r w:rsidRPr="00043F79">
        <w:rPr>
          <w:spacing w:val="-3"/>
          <w:sz w:val="24"/>
          <w:szCs w:val="24"/>
        </w:rPr>
        <w:t xml:space="preserve"> </w:t>
      </w:r>
      <w:r w:rsidRPr="00043F79">
        <w:rPr>
          <w:sz w:val="24"/>
          <w:szCs w:val="24"/>
        </w:rPr>
        <w:t>niż</w:t>
      </w:r>
      <w:r w:rsidRPr="00043F79">
        <w:rPr>
          <w:spacing w:val="-2"/>
          <w:sz w:val="24"/>
          <w:szCs w:val="24"/>
        </w:rPr>
        <w:t xml:space="preserve"> </w:t>
      </w:r>
      <w:r w:rsidRPr="00043F79">
        <w:rPr>
          <w:sz w:val="24"/>
          <w:szCs w:val="24"/>
        </w:rPr>
        <w:t>5</w:t>
      </w:r>
      <w:r w:rsidRPr="00043F79">
        <w:rPr>
          <w:spacing w:val="-2"/>
          <w:sz w:val="24"/>
          <w:szCs w:val="24"/>
        </w:rPr>
        <w:t xml:space="preserve"> </w:t>
      </w:r>
      <w:r w:rsidRPr="00043F79">
        <w:rPr>
          <w:sz w:val="24"/>
          <w:szCs w:val="24"/>
        </w:rPr>
        <w:t>dni</w:t>
      </w:r>
      <w:r w:rsidRPr="00043F79">
        <w:rPr>
          <w:spacing w:val="-3"/>
          <w:sz w:val="24"/>
          <w:szCs w:val="24"/>
        </w:rPr>
        <w:t xml:space="preserve"> </w:t>
      </w:r>
      <w:r w:rsidRPr="00043F79">
        <w:rPr>
          <w:sz w:val="24"/>
          <w:szCs w:val="24"/>
        </w:rPr>
        <w:t>od</w:t>
      </w:r>
      <w:r w:rsidRPr="00043F79">
        <w:rPr>
          <w:spacing w:val="-2"/>
          <w:sz w:val="24"/>
          <w:szCs w:val="24"/>
        </w:rPr>
        <w:t xml:space="preserve"> </w:t>
      </w:r>
      <w:r w:rsidRPr="00043F79">
        <w:rPr>
          <w:sz w:val="24"/>
          <w:szCs w:val="24"/>
        </w:rPr>
        <w:t>dnia</w:t>
      </w:r>
      <w:r w:rsidRPr="00043F79">
        <w:rPr>
          <w:spacing w:val="-1"/>
          <w:sz w:val="24"/>
          <w:szCs w:val="24"/>
        </w:rPr>
        <w:t xml:space="preserve"> </w:t>
      </w:r>
      <w:r w:rsidRPr="00043F79">
        <w:rPr>
          <w:sz w:val="24"/>
          <w:szCs w:val="24"/>
        </w:rPr>
        <w:t>przesłania</w:t>
      </w:r>
      <w:r w:rsidRPr="00043F79">
        <w:rPr>
          <w:spacing w:val="-3"/>
          <w:sz w:val="24"/>
          <w:szCs w:val="24"/>
        </w:rPr>
        <w:t xml:space="preserve"> </w:t>
      </w:r>
      <w:r w:rsidRPr="00043F79">
        <w:rPr>
          <w:sz w:val="24"/>
          <w:szCs w:val="24"/>
        </w:rPr>
        <w:t>zawiadomienia</w:t>
      </w:r>
      <w:r w:rsidRPr="00043F79">
        <w:rPr>
          <w:spacing w:val="-1"/>
          <w:sz w:val="24"/>
          <w:szCs w:val="24"/>
        </w:rPr>
        <w:t xml:space="preserve"> </w:t>
      </w:r>
      <w:r w:rsidRPr="00043F79">
        <w:rPr>
          <w:sz w:val="24"/>
          <w:szCs w:val="24"/>
        </w:rPr>
        <w:t>o</w:t>
      </w:r>
      <w:r w:rsidRPr="00043F79">
        <w:rPr>
          <w:spacing w:val="-3"/>
          <w:sz w:val="24"/>
          <w:szCs w:val="24"/>
        </w:rPr>
        <w:t xml:space="preserve"> </w:t>
      </w:r>
      <w:r w:rsidRPr="00043F79">
        <w:rPr>
          <w:sz w:val="24"/>
          <w:szCs w:val="24"/>
        </w:rPr>
        <w:t>wyborze najkorzystniejszej</w:t>
      </w:r>
      <w:r w:rsidRPr="00043F79">
        <w:rPr>
          <w:spacing w:val="-1"/>
          <w:sz w:val="24"/>
          <w:szCs w:val="24"/>
        </w:rPr>
        <w:t xml:space="preserve"> </w:t>
      </w:r>
      <w:r w:rsidRPr="00043F79">
        <w:rPr>
          <w:sz w:val="24"/>
          <w:szCs w:val="24"/>
        </w:rPr>
        <w:t>oferty.</w:t>
      </w:r>
    </w:p>
    <w:p w14:paraId="221968EA" w14:textId="77777777" w:rsidR="00396A97" w:rsidRPr="00043F79" w:rsidRDefault="00396A97" w:rsidP="00396A97">
      <w:pPr>
        <w:pStyle w:val="Akapitzlist"/>
        <w:widowControl w:val="0"/>
        <w:numPr>
          <w:ilvl w:val="1"/>
          <w:numId w:val="69"/>
        </w:numPr>
        <w:tabs>
          <w:tab w:val="left" w:pos="732"/>
        </w:tabs>
        <w:suppressAutoHyphens w:val="0"/>
        <w:autoSpaceDE w:val="0"/>
        <w:autoSpaceDN w:val="0"/>
        <w:spacing w:line="276" w:lineRule="auto"/>
        <w:ind w:left="732" w:right="122" w:hanging="360"/>
        <w:contextualSpacing w:val="0"/>
        <w:jc w:val="both"/>
        <w:rPr>
          <w:sz w:val="24"/>
          <w:szCs w:val="24"/>
        </w:rPr>
      </w:pPr>
      <w:r w:rsidRPr="00043F79">
        <w:rPr>
          <w:sz w:val="24"/>
          <w:szCs w:val="24"/>
        </w:rPr>
        <w:t>Zamawiający może zawrzeć umowę w sprawie zamówienia publicznego przed upływem terminu, o którym mowa w ust. 1, jeżeli w postępowaniu o udzielenie zamówienia prowadzonym w trybie</w:t>
      </w:r>
      <w:r w:rsidRPr="00043F79">
        <w:rPr>
          <w:spacing w:val="40"/>
          <w:sz w:val="24"/>
          <w:szCs w:val="24"/>
        </w:rPr>
        <w:t xml:space="preserve"> </w:t>
      </w:r>
      <w:r w:rsidRPr="00043F79">
        <w:rPr>
          <w:sz w:val="24"/>
          <w:szCs w:val="24"/>
        </w:rPr>
        <w:t>podstawowym złożono tylko jedną ofertę.</w:t>
      </w:r>
    </w:p>
    <w:p w14:paraId="43DA9C98" w14:textId="77777777" w:rsidR="00396A97" w:rsidRPr="00043F79" w:rsidRDefault="00396A97" w:rsidP="00396A97">
      <w:pPr>
        <w:pStyle w:val="Akapitzlist"/>
        <w:widowControl w:val="0"/>
        <w:numPr>
          <w:ilvl w:val="1"/>
          <w:numId w:val="69"/>
        </w:numPr>
        <w:tabs>
          <w:tab w:val="left" w:pos="732"/>
        </w:tabs>
        <w:suppressAutoHyphens w:val="0"/>
        <w:autoSpaceDE w:val="0"/>
        <w:autoSpaceDN w:val="0"/>
        <w:spacing w:line="276" w:lineRule="auto"/>
        <w:ind w:left="732" w:right="117" w:hanging="360"/>
        <w:contextualSpacing w:val="0"/>
        <w:jc w:val="both"/>
        <w:rPr>
          <w:sz w:val="24"/>
          <w:szCs w:val="24"/>
        </w:rPr>
      </w:pPr>
      <w:r w:rsidRPr="00043F79">
        <w:rPr>
          <w:sz w:val="24"/>
          <w:szCs w:val="24"/>
        </w:rPr>
        <w:t xml:space="preserve">Wykonawca, którego oferta zostanie uznana za najkorzystniejszą, będzie zobowiązany przed podpisaniem umowy do wniesienia zabezpieczenia należytego wykonania umowy (jeżeli jego wniesienie było wymagane) w wysokości i formie określonej w Rozdziale XXII </w:t>
      </w:r>
      <w:r w:rsidRPr="00043F79">
        <w:rPr>
          <w:spacing w:val="-4"/>
          <w:sz w:val="24"/>
          <w:szCs w:val="24"/>
        </w:rPr>
        <w:t>SWZ.</w:t>
      </w:r>
    </w:p>
    <w:p w14:paraId="48DFF01C" w14:textId="6FA6E15E" w:rsidR="00043F79" w:rsidRPr="00043F79" w:rsidRDefault="00043F79" w:rsidP="00043F79">
      <w:pPr>
        <w:pStyle w:val="Akapitzlist"/>
        <w:widowControl w:val="0"/>
        <w:numPr>
          <w:ilvl w:val="1"/>
          <w:numId w:val="69"/>
        </w:numPr>
        <w:suppressAutoHyphens w:val="0"/>
        <w:autoSpaceDE w:val="0"/>
        <w:autoSpaceDN w:val="0"/>
        <w:spacing w:line="276" w:lineRule="auto"/>
        <w:ind w:left="709" w:hanging="283"/>
        <w:contextualSpacing w:val="0"/>
        <w:jc w:val="both"/>
        <w:rPr>
          <w:b/>
          <w:bCs/>
          <w:color w:val="EE0000"/>
          <w:sz w:val="24"/>
          <w:szCs w:val="24"/>
        </w:rPr>
      </w:pPr>
      <w:r w:rsidRPr="00043F79">
        <w:rPr>
          <w:rFonts w:eastAsiaTheme="minorHAnsi"/>
          <w:sz w:val="24"/>
          <w:szCs w:val="24"/>
          <w:lang w:eastAsia="en-US"/>
        </w:rPr>
        <w:t>Wykonawca, którego oferta została wybrana nie później niż na 2 dni robocze przed wyznaczonym terminem podpisania umowy dostarczy do siedziby Zamawiającego:</w:t>
      </w:r>
    </w:p>
    <w:p w14:paraId="520B3B43" w14:textId="77777777" w:rsidR="00043F79" w:rsidRPr="00043F79" w:rsidRDefault="00043F79" w:rsidP="00043F79">
      <w:pPr>
        <w:numPr>
          <w:ilvl w:val="0"/>
          <w:numId w:val="130"/>
        </w:numPr>
        <w:suppressAutoHyphens w:val="0"/>
        <w:spacing w:after="200" w:line="276" w:lineRule="auto"/>
        <w:ind w:left="993" w:hanging="295"/>
        <w:contextualSpacing/>
        <w:jc w:val="both"/>
        <w:rPr>
          <w:rFonts w:eastAsiaTheme="minorHAnsi"/>
          <w:sz w:val="24"/>
          <w:szCs w:val="24"/>
          <w:lang w:eastAsia="en-US"/>
        </w:rPr>
      </w:pPr>
      <w:r w:rsidRPr="00043F79">
        <w:rPr>
          <w:rFonts w:eastAsiaTheme="minorHAnsi"/>
          <w:sz w:val="24"/>
          <w:szCs w:val="24"/>
          <w:lang w:eastAsia="en-US"/>
        </w:rPr>
        <w:t>kopie stosownych uprawnień budowlanych wraz z aktualnymi zaświadczeniami o przynależności do właściwej izby samorządu zawodowego jeżeli wobec wskazanej osoby powstaje taki obowiązek,</w:t>
      </w:r>
    </w:p>
    <w:p w14:paraId="13ED520F" w14:textId="77777777" w:rsidR="00043F79" w:rsidRPr="00043F79" w:rsidRDefault="00043F79" w:rsidP="00043F79">
      <w:pPr>
        <w:numPr>
          <w:ilvl w:val="0"/>
          <w:numId w:val="130"/>
        </w:numPr>
        <w:suppressAutoHyphens w:val="0"/>
        <w:spacing w:after="200" w:line="276" w:lineRule="auto"/>
        <w:ind w:left="993" w:hanging="295"/>
        <w:contextualSpacing/>
        <w:rPr>
          <w:rFonts w:eastAsiaTheme="minorHAnsi"/>
          <w:sz w:val="24"/>
          <w:szCs w:val="24"/>
          <w:lang w:eastAsia="en-US"/>
        </w:rPr>
      </w:pPr>
      <w:r w:rsidRPr="00043F79">
        <w:rPr>
          <w:rFonts w:eastAsiaTheme="minorHAnsi"/>
          <w:sz w:val="24"/>
          <w:szCs w:val="24"/>
          <w:lang w:eastAsia="en-US"/>
        </w:rPr>
        <w:t>harmonogram rzeczowo – finansowy określający planowane terminy oraz koszty wykonania poszczególnych robót,</w:t>
      </w:r>
    </w:p>
    <w:p w14:paraId="1271BF53" w14:textId="77777777" w:rsidR="00043F79" w:rsidRPr="00043F79" w:rsidRDefault="00043F79" w:rsidP="00043F79">
      <w:pPr>
        <w:numPr>
          <w:ilvl w:val="0"/>
          <w:numId w:val="130"/>
        </w:numPr>
        <w:suppressAutoHyphens w:val="0"/>
        <w:spacing w:after="200" w:line="276" w:lineRule="auto"/>
        <w:ind w:left="993" w:hanging="295"/>
        <w:contextualSpacing/>
        <w:jc w:val="both"/>
        <w:rPr>
          <w:rFonts w:eastAsiaTheme="minorHAnsi"/>
          <w:sz w:val="24"/>
          <w:szCs w:val="24"/>
          <w:lang w:eastAsia="en-US"/>
        </w:rPr>
      </w:pPr>
      <w:r w:rsidRPr="00043F79">
        <w:rPr>
          <w:rFonts w:eastAsiaTheme="minorHAnsi"/>
          <w:sz w:val="24"/>
          <w:szCs w:val="24"/>
          <w:lang w:eastAsia="en-US"/>
        </w:rPr>
        <w:t>kosztorys ofertowy,</w:t>
      </w:r>
    </w:p>
    <w:p w14:paraId="283D1875" w14:textId="77777777" w:rsidR="00043F79" w:rsidRPr="00043F79" w:rsidRDefault="00043F79" w:rsidP="00043F79">
      <w:pPr>
        <w:numPr>
          <w:ilvl w:val="0"/>
          <w:numId w:val="130"/>
        </w:numPr>
        <w:suppressAutoHyphens w:val="0"/>
        <w:spacing w:after="200" w:line="276" w:lineRule="auto"/>
        <w:ind w:left="993" w:hanging="295"/>
        <w:contextualSpacing/>
        <w:jc w:val="both"/>
        <w:rPr>
          <w:rFonts w:eastAsiaTheme="minorHAnsi"/>
          <w:sz w:val="24"/>
          <w:szCs w:val="24"/>
          <w:lang w:eastAsia="en-US"/>
        </w:rPr>
      </w:pPr>
      <w:r w:rsidRPr="00043F79">
        <w:rPr>
          <w:rFonts w:eastAsiaTheme="minorHAnsi"/>
          <w:sz w:val="24"/>
          <w:szCs w:val="24"/>
          <w:lang w:eastAsia="en-US"/>
        </w:rPr>
        <w:t>polisę lub inny dokument związany z ubezpieczeniem Wykonawcy od odpowiedzialności cywilnej (kontraktowej i deliktowej) w zakresie prowadzonej działalności wraz z potwierdzeniem opłaty należnej składki,</w:t>
      </w:r>
    </w:p>
    <w:p w14:paraId="0246E4A0" w14:textId="303C5D84" w:rsidR="00043F79" w:rsidRPr="00043F79" w:rsidRDefault="00043F79" w:rsidP="00043F79">
      <w:pPr>
        <w:numPr>
          <w:ilvl w:val="0"/>
          <w:numId w:val="130"/>
        </w:numPr>
        <w:suppressAutoHyphens w:val="0"/>
        <w:spacing w:after="200" w:line="276" w:lineRule="auto"/>
        <w:ind w:left="993" w:hanging="295"/>
        <w:contextualSpacing/>
        <w:jc w:val="both"/>
        <w:rPr>
          <w:rFonts w:eastAsiaTheme="minorHAnsi"/>
          <w:sz w:val="24"/>
          <w:szCs w:val="24"/>
          <w:lang w:eastAsia="en-US"/>
        </w:rPr>
      </w:pPr>
      <w:r w:rsidRPr="00043F79">
        <w:rPr>
          <w:rFonts w:eastAsiaTheme="minorHAnsi"/>
          <w:sz w:val="24"/>
          <w:szCs w:val="24"/>
          <w:lang w:eastAsia="en-US"/>
        </w:rPr>
        <w:t>zabezpieczenie należytego wykonania umowy.</w:t>
      </w:r>
    </w:p>
    <w:p w14:paraId="4FCB54BA" w14:textId="77777777" w:rsidR="00396A97" w:rsidRPr="00043F79" w:rsidRDefault="00396A97" w:rsidP="00396A97">
      <w:pPr>
        <w:pStyle w:val="Akapitzlist"/>
        <w:widowControl w:val="0"/>
        <w:numPr>
          <w:ilvl w:val="1"/>
          <w:numId w:val="69"/>
        </w:numPr>
        <w:tabs>
          <w:tab w:val="left" w:pos="732"/>
        </w:tabs>
        <w:suppressAutoHyphens w:val="0"/>
        <w:autoSpaceDE w:val="0"/>
        <w:autoSpaceDN w:val="0"/>
        <w:spacing w:before="43" w:line="276" w:lineRule="auto"/>
        <w:ind w:left="732" w:right="32" w:hanging="360"/>
        <w:contextualSpacing w:val="0"/>
        <w:jc w:val="both"/>
        <w:rPr>
          <w:sz w:val="24"/>
          <w:szCs w:val="24"/>
        </w:rPr>
      </w:pPr>
      <w:r w:rsidRPr="00043F79">
        <w:rPr>
          <w:sz w:val="24"/>
          <w:szCs w:val="24"/>
        </w:rPr>
        <w:t xml:space="preserve">W przypadku wyboru oferty złożonej przez Wykonawców wspólnie ubiegających się o udzielenie zamówienia Zamawiający zastrzega sobie prawo żądania przed zawarciem umowy w sprawie zamówienia publicznego umowy regulującej współpracę tych </w:t>
      </w:r>
      <w:r w:rsidRPr="00043F79">
        <w:rPr>
          <w:spacing w:val="-2"/>
          <w:sz w:val="24"/>
          <w:szCs w:val="24"/>
        </w:rPr>
        <w:t>Wykonawców.</w:t>
      </w:r>
    </w:p>
    <w:p w14:paraId="467E359E" w14:textId="77777777" w:rsidR="00396A97" w:rsidRPr="00043F79" w:rsidRDefault="00396A97" w:rsidP="00396A97">
      <w:pPr>
        <w:pStyle w:val="Akapitzlist"/>
        <w:widowControl w:val="0"/>
        <w:numPr>
          <w:ilvl w:val="1"/>
          <w:numId w:val="69"/>
        </w:numPr>
        <w:tabs>
          <w:tab w:val="left" w:pos="732"/>
        </w:tabs>
        <w:suppressAutoHyphens w:val="0"/>
        <w:autoSpaceDE w:val="0"/>
        <w:autoSpaceDN w:val="0"/>
        <w:spacing w:before="2" w:line="276" w:lineRule="auto"/>
        <w:ind w:left="732" w:right="121" w:hanging="360"/>
        <w:contextualSpacing w:val="0"/>
        <w:jc w:val="both"/>
        <w:rPr>
          <w:sz w:val="24"/>
          <w:szCs w:val="24"/>
        </w:rPr>
      </w:pPr>
      <w:r w:rsidRPr="00043F79">
        <w:rPr>
          <w:sz w:val="24"/>
          <w:szCs w:val="24"/>
        </w:rPr>
        <w:t>Wykonawca będzie zobowiązany do podpisania umowy w miejscu i terminie wskazanym przez Zamawiającego.</w:t>
      </w:r>
    </w:p>
    <w:p w14:paraId="72DBC443" w14:textId="77777777" w:rsidR="00396A97" w:rsidRDefault="00396A97" w:rsidP="00396A97">
      <w:pPr>
        <w:pStyle w:val="Tekstpodstawowy"/>
        <w:spacing w:before="43"/>
        <w:rPr>
          <w:color w:val="EE0000"/>
          <w:sz w:val="24"/>
          <w:szCs w:val="24"/>
        </w:rPr>
      </w:pPr>
    </w:p>
    <w:p w14:paraId="3418817F" w14:textId="77777777" w:rsidR="00A174A8" w:rsidRDefault="00A174A8" w:rsidP="00396A97">
      <w:pPr>
        <w:pStyle w:val="Tekstpodstawowy"/>
        <w:spacing w:before="43"/>
        <w:rPr>
          <w:color w:val="EE0000"/>
          <w:sz w:val="24"/>
          <w:szCs w:val="24"/>
        </w:rPr>
      </w:pPr>
    </w:p>
    <w:p w14:paraId="6B34D631" w14:textId="77777777" w:rsidR="00A174A8" w:rsidRPr="00396A97" w:rsidRDefault="00A174A8" w:rsidP="00396A97">
      <w:pPr>
        <w:pStyle w:val="Tekstpodstawowy"/>
        <w:spacing w:before="43"/>
        <w:rPr>
          <w:color w:val="EE0000"/>
          <w:sz w:val="24"/>
          <w:szCs w:val="24"/>
        </w:rPr>
      </w:pPr>
    </w:p>
    <w:p w14:paraId="740544AF" w14:textId="77777777" w:rsidR="00396A97" w:rsidRPr="00043F79" w:rsidRDefault="00396A97" w:rsidP="00396A97">
      <w:pPr>
        <w:pStyle w:val="Nagwek1"/>
        <w:numPr>
          <w:ilvl w:val="0"/>
          <w:numId w:val="69"/>
        </w:numPr>
        <w:tabs>
          <w:tab w:val="left" w:pos="845"/>
        </w:tabs>
        <w:jc w:val="both"/>
        <w:rPr>
          <w:rFonts w:cs="Times New Roman"/>
        </w:rPr>
      </w:pPr>
      <w:r w:rsidRPr="00043F79">
        <w:rPr>
          <w:rFonts w:cs="Times New Roman"/>
          <w:shd w:val="clear" w:color="auto" w:fill="C0C0C0"/>
        </w:rPr>
        <w:lastRenderedPageBreak/>
        <w:t>WYMAGANIA</w:t>
      </w:r>
      <w:r w:rsidRPr="00043F79">
        <w:rPr>
          <w:rFonts w:cs="Times New Roman"/>
          <w:spacing w:val="-8"/>
          <w:shd w:val="clear" w:color="auto" w:fill="C0C0C0"/>
        </w:rPr>
        <w:t xml:space="preserve"> </w:t>
      </w:r>
      <w:r w:rsidRPr="00043F79">
        <w:rPr>
          <w:rFonts w:cs="Times New Roman"/>
          <w:shd w:val="clear" w:color="auto" w:fill="C0C0C0"/>
        </w:rPr>
        <w:t>DOTYCZĄCE</w:t>
      </w:r>
      <w:r w:rsidRPr="00043F79">
        <w:rPr>
          <w:rFonts w:cs="Times New Roman"/>
          <w:spacing w:val="-6"/>
          <w:shd w:val="clear" w:color="auto" w:fill="C0C0C0"/>
        </w:rPr>
        <w:t xml:space="preserve"> </w:t>
      </w:r>
      <w:r w:rsidRPr="00043F79">
        <w:rPr>
          <w:rFonts w:cs="Times New Roman"/>
          <w:shd w:val="clear" w:color="auto" w:fill="C0C0C0"/>
        </w:rPr>
        <w:t>ZABEZPIECZENIA</w:t>
      </w:r>
      <w:r w:rsidRPr="00043F79">
        <w:rPr>
          <w:rFonts w:cs="Times New Roman"/>
          <w:spacing w:val="-5"/>
          <w:shd w:val="clear" w:color="auto" w:fill="C0C0C0"/>
        </w:rPr>
        <w:t xml:space="preserve"> </w:t>
      </w:r>
      <w:r w:rsidRPr="00043F79">
        <w:rPr>
          <w:rFonts w:cs="Times New Roman"/>
          <w:shd w:val="clear" w:color="auto" w:fill="C0C0C0"/>
        </w:rPr>
        <w:t>NALEŻYTEGO</w:t>
      </w:r>
      <w:r w:rsidRPr="00043F79">
        <w:rPr>
          <w:rFonts w:cs="Times New Roman"/>
          <w:spacing w:val="-6"/>
          <w:shd w:val="clear" w:color="auto" w:fill="C0C0C0"/>
        </w:rPr>
        <w:t xml:space="preserve"> </w:t>
      </w:r>
      <w:r w:rsidRPr="00043F79">
        <w:rPr>
          <w:rFonts w:cs="Times New Roman"/>
          <w:shd w:val="clear" w:color="auto" w:fill="C0C0C0"/>
        </w:rPr>
        <w:t>WYKONANIA</w:t>
      </w:r>
      <w:r w:rsidRPr="00043F79">
        <w:rPr>
          <w:rFonts w:cs="Times New Roman"/>
          <w:spacing w:val="-5"/>
          <w:shd w:val="clear" w:color="auto" w:fill="C0C0C0"/>
        </w:rPr>
        <w:t xml:space="preserve"> </w:t>
      </w:r>
      <w:r w:rsidRPr="00043F79">
        <w:rPr>
          <w:rFonts w:cs="Times New Roman"/>
          <w:spacing w:val="-2"/>
          <w:shd w:val="clear" w:color="auto" w:fill="C0C0C0"/>
        </w:rPr>
        <w:t>UMOWY</w:t>
      </w:r>
    </w:p>
    <w:p w14:paraId="0928E1A4" w14:textId="77777777" w:rsidR="00396A97" w:rsidRPr="00396A97" w:rsidRDefault="00396A97" w:rsidP="00396A97">
      <w:pPr>
        <w:rPr>
          <w:color w:val="EE0000"/>
          <w:sz w:val="24"/>
          <w:szCs w:val="24"/>
        </w:rPr>
      </w:pPr>
    </w:p>
    <w:p w14:paraId="2E2419E2" w14:textId="2E6B87F1" w:rsidR="00043F79" w:rsidRPr="00043F79" w:rsidRDefault="00043F79" w:rsidP="00043F79">
      <w:pPr>
        <w:pStyle w:val="Tekstpodstawowy"/>
        <w:numPr>
          <w:ilvl w:val="0"/>
          <w:numId w:val="131"/>
        </w:numPr>
        <w:spacing w:before="45"/>
        <w:jc w:val="both"/>
        <w:rPr>
          <w:b/>
          <w:bCs/>
          <w:sz w:val="24"/>
          <w:szCs w:val="24"/>
        </w:rPr>
      </w:pPr>
      <w:r w:rsidRPr="00043F79">
        <w:rPr>
          <w:sz w:val="24"/>
          <w:szCs w:val="24"/>
        </w:rPr>
        <w:t xml:space="preserve">W celu pokrycia roszczeń z tytułu niewykonania lub nienależytego wykonania umowy, zamawiający będzie żądał wniesienia przez wykonawcę, z którym zawrze umowę w sprawie zamówienia publicznego, zabezpieczenia należytego wykonania umowy </w:t>
      </w:r>
      <w:r w:rsidRPr="00043F79">
        <w:rPr>
          <w:b/>
          <w:bCs/>
          <w:sz w:val="24"/>
          <w:szCs w:val="24"/>
        </w:rPr>
        <w:t xml:space="preserve">w wysokości 2% </w:t>
      </w:r>
      <w:r w:rsidRPr="00043F79">
        <w:rPr>
          <w:sz w:val="24"/>
          <w:szCs w:val="24"/>
        </w:rPr>
        <w:t xml:space="preserve">wartości oferty brutto. </w:t>
      </w:r>
    </w:p>
    <w:p w14:paraId="3A01AC6C" w14:textId="77777777" w:rsidR="00043F79" w:rsidRPr="00043F79" w:rsidRDefault="00043F79" w:rsidP="00043F79">
      <w:pPr>
        <w:pStyle w:val="Tekstpodstawowy"/>
        <w:numPr>
          <w:ilvl w:val="0"/>
          <w:numId w:val="131"/>
        </w:numPr>
        <w:spacing w:before="45"/>
        <w:jc w:val="both"/>
        <w:rPr>
          <w:b/>
          <w:bCs/>
          <w:sz w:val="24"/>
          <w:szCs w:val="24"/>
        </w:rPr>
      </w:pPr>
      <w:r w:rsidRPr="00043F79">
        <w:rPr>
          <w:sz w:val="24"/>
          <w:szCs w:val="24"/>
        </w:rPr>
        <w:t xml:space="preserve">Wykonawca zobowiązany będzie wnieść zabezpieczenie najpóźniej z dniem zawarcia umowy. </w:t>
      </w:r>
    </w:p>
    <w:p w14:paraId="6D408359" w14:textId="77777777" w:rsidR="00043F79" w:rsidRPr="00043F79" w:rsidRDefault="00043F79" w:rsidP="00043F79">
      <w:pPr>
        <w:pStyle w:val="Tekstpodstawowy"/>
        <w:numPr>
          <w:ilvl w:val="0"/>
          <w:numId w:val="131"/>
        </w:numPr>
        <w:spacing w:before="45"/>
        <w:jc w:val="both"/>
        <w:rPr>
          <w:b/>
          <w:bCs/>
          <w:sz w:val="24"/>
          <w:szCs w:val="24"/>
        </w:rPr>
      </w:pPr>
      <w:r w:rsidRPr="00043F79">
        <w:rPr>
          <w:sz w:val="24"/>
          <w:szCs w:val="24"/>
        </w:rPr>
        <w:t>Zabezpieczenie może być wnoszone według wyboru Wykonawcy w jednej lub w kilku następujących formach:</w:t>
      </w:r>
    </w:p>
    <w:p w14:paraId="5EFBDE8C" w14:textId="77777777" w:rsidR="00043F79" w:rsidRPr="00043F79" w:rsidRDefault="00043F79" w:rsidP="00043F79">
      <w:pPr>
        <w:pStyle w:val="Tekstpodstawowy"/>
        <w:numPr>
          <w:ilvl w:val="1"/>
          <w:numId w:val="129"/>
        </w:numPr>
        <w:spacing w:before="45"/>
        <w:jc w:val="both"/>
        <w:rPr>
          <w:b/>
          <w:bCs/>
          <w:sz w:val="24"/>
          <w:szCs w:val="24"/>
        </w:rPr>
      </w:pPr>
      <w:r w:rsidRPr="00043F79">
        <w:rPr>
          <w:sz w:val="24"/>
          <w:szCs w:val="24"/>
        </w:rPr>
        <w:t xml:space="preserve">w pieniądzu, </w:t>
      </w:r>
    </w:p>
    <w:p w14:paraId="7F958C61" w14:textId="77777777" w:rsidR="00043F79" w:rsidRPr="00043F79" w:rsidRDefault="00043F79" w:rsidP="00043F79">
      <w:pPr>
        <w:pStyle w:val="Tekstpodstawowy"/>
        <w:numPr>
          <w:ilvl w:val="1"/>
          <w:numId w:val="129"/>
        </w:numPr>
        <w:spacing w:before="45"/>
        <w:jc w:val="both"/>
        <w:rPr>
          <w:b/>
          <w:bCs/>
          <w:sz w:val="24"/>
          <w:szCs w:val="24"/>
        </w:rPr>
      </w:pPr>
      <w:r w:rsidRPr="00043F79">
        <w:rPr>
          <w:sz w:val="24"/>
          <w:szCs w:val="24"/>
        </w:rPr>
        <w:t xml:space="preserve">poręczeniach bankowych lub poręczeniach spółdzielczej kasy oszczędnościowo – kredytowej, z tym, że poręczenie kasy jest zawsze poręczeniem pieniężnym, </w:t>
      </w:r>
    </w:p>
    <w:p w14:paraId="2737582E" w14:textId="77777777" w:rsidR="00043F79" w:rsidRPr="00043F79" w:rsidRDefault="00043F79" w:rsidP="00043F79">
      <w:pPr>
        <w:pStyle w:val="Tekstpodstawowy"/>
        <w:numPr>
          <w:ilvl w:val="1"/>
          <w:numId w:val="129"/>
        </w:numPr>
        <w:spacing w:before="45"/>
        <w:jc w:val="both"/>
        <w:rPr>
          <w:b/>
          <w:bCs/>
          <w:sz w:val="24"/>
          <w:szCs w:val="24"/>
        </w:rPr>
      </w:pPr>
      <w:r w:rsidRPr="00043F79">
        <w:rPr>
          <w:sz w:val="24"/>
          <w:szCs w:val="24"/>
        </w:rPr>
        <w:t xml:space="preserve">gwarancjach bankowych, </w:t>
      </w:r>
    </w:p>
    <w:p w14:paraId="113EA8C4" w14:textId="77777777" w:rsidR="00043F79" w:rsidRPr="00043F79" w:rsidRDefault="00043F79" w:rsidP="00043F79">
      <w:pPr>
        <w:pStyle w:val="Tekstpodstawowy"/>
        <w:numPr>
          <w:ilvl w:val="1"/>
          <w:numId w:val="129"/>
        </w:numPr>
        <w:spacing w:before="45"/>
        <w:jc w:val="both"/>
        <w:rPr>
          <w:b/>
          <w:bCs/>
          <w:sz w:val="24"/>
          <w:szCs w:val="24"/>
        </w:rPr>
      </w:pPr>
      <w:r w:rsidRPr="00043F79">
        <w:rPr>
          <w:sz w:val="24"/>
          <w:szCs w:val="24"/>
        </w:rPr>
        <w:t xml:space="preserve">gwarancjach ubezpieczeniowych, </w:t>
      </w:r>
    </w:p>
    <w:p w14:paraId="2BDD28B1" w14:textId="77777777" w:rsidR="00043F79" w:rsidRPr="00043F79" w:rsidRDefault="00043F79" w:rsidP="00043F79">
      <w:pPr>
        <w:pStyle w:val="Tekstpodstawowy"/>
        <w:numPr>
          <w:ilvl w:val="1"/>
          <w:numId w:val="129"/>
        </w:numPr>
        <w:spacing w:before="45"/>
        <w:jc w:val="both"/>
        <w:rPr>
          <w:b/>
          <w:bCs/>
          <w:sz w:val="24"/>
          <w:szCs w:val="24"/>
        </w:rPr>
      </w:pPr>
      <w:r w:rsidRPr="00043F79">
        <w:rPr>
          <w:sz w:val="24"/>
          <w:szCs w:val="24"/>
        </w:rPr>
        <w:t xml:space="preserve">poręczeniach udzielanych przez podmioty, o których mowa w art. 6b ust. 5 pkt 2 ustawy z dnia 9 listopada 2000 r. o utworzeniu Polskiej Agencji Rozwoju Przedsiębiorczości (Dz. U. z 2025 r. poz. 98). </w:t>
      </w:r>
    </w:p>
    <w:p w14:paraId="5E6EDEB3" w14:textId="77777777" w:rsidR="00043F79" w:rsidRPr="00043F79" w:rsidRDefault="00043F79" w:rsidP="00043F79">
      <w:pPr>
        <w:pStyle w:val="Tekstpodstawowy"/>
        <w:numPr>
          <w:ilvl w:val="0"/>
          <w:numId w:val="131"/>
        </w:numPr>
        <w:spacing w:before="45"/>
        <w:jc w:val="both"/>
        <w:rPr>
          <w:sz w:val="24"/>
          <w:szCs w:val="24"/>
        </w:rPr>
      </w:pPr>
      <w:r w:rsidRPr="00043F79">
        <w:rPr>
          <w:sz w:val="24"/>
          <w:szCs w:val="24"/>
        </w:rPr>
        <w:t xml:space="preserve">Zabezpieczenie należytego wykonania umowy wnoszone w pieniądzu należy przelać na rachunek bankowy Zamawiającego: Bank Spółdzielczy w Stegnie </w:t>
      </w:r>
      <w:r w:rsidRPr="00043F79">
        <w:rPr>
          <w:b/>
          <w:bCs/>
          <w:sz w:val="24"/>
          <w:szCs w:val="24"/>
        </w:rPr>
        <w:t>nr  konta 33 8308 0001 0000 0550 2000 0070</w:t>
      </w:r>
    </w:p>
    <w:p w14:paraId="5E624F0B" w14:textId="77777777" w:rsidR="00043F79" w:rsidRPr="00043F79" w:rsidRDefault="00043F79" w:rsidP="00043F79">
      <w:pPr>
        <w:pStyle w:val="Tekstpodstawowy"/>
        <w:spacing w:before="45"/>
        <w:jc w:val="both"/>
        <w:rPr>
          <w:sz w:val="24"/>
          <w:szCs w:val="24"/>
        </w:rPr>
      </w:pPr>
      <w:r w:rsidRPr="00043F79">
        <w:rPr>
          <w:sz w:val="24"/>
          <w:szCs w:val="24"/>
        </w:rPr>
        <w:t xml:space="preserve">5. Zabezpieczenie wnoszone w postaci poręczenia lub gwarancji musi zawierać następujące elementy: </w:t>
      </w:r>
    </w:p>
    <w:p w14:paraId="7C7F46EA" w14:textId="77777777" w:rsidR="00043F79" w:rsidRPr="00043F79" w:rsidRDefault="00043F79" w:rsidP="00043F79">
      <w:pPr>
        <w:pStyle w:val="Tekstpodstawowy"/>
        <w:spacing w:before="45"/>
        <w:jc w:val="both"/>
        <w:rPr>
          <w:sz w:val="24"/>
          <w:szCs w:val="24"/>
        </w:rPr>
      </w:pPr>
      <w:r w:rsidRPr="00043F79">
        <w:rPr>
          <w:sz w:val="24"/>
          <w:szCs w:val="24"/>
        </w:rPr>
        <w:t xml:space="preserve">1) nazwę wykonawcy i jego siedzibę (adres), </w:t>
      </w:r>
    </w:p>
    <w:p w14:paraId="39D06AC1" w14:textId="77777777" w:rsidR="00043F79" w:rsidRPr="00043F79" w:rsidRDefault="00043F79" w:rsidP="00043F79">
      <w:pPr>
        <w:pStyle w:val="Tekstpodstawowy"/>
        <w:spacing w:before="45"/>
        <w:jc w:val="both"/>
        <w:rPr>
          <w:sz w:val="24"/>
          <w:szCs w:val="24"/>
        </w:rPr>
      </w:pPr>
      <w:r w:rsidRPr="00043F79">
        <w:rPr>
          <w:sz w:val="24"/>
          <w:szCs w:val="24"/>
        </w:rPr>
        <w:t xml:space="preserve">2) nazwę Beneficjenta (zamawiającego), </w:t>
      </w:r>
    </w:p>
    <w:p w14:paraId="0B9C4FC0" w14:textId="77777777" w:rsidR="00043F79" w:rsidRPr="00043F79" w:rsidRDefault="00043F79" w:rsidP="00043F79">
      <w:pPr>
        <w:pStyle w:val="Tekstpodstawowy"/>
        <w:spacing w:before="45"/>
        <w:jc w:val="both"/>
        <w:rPr>
          <w:sz w:val="24"/>
          <w:szCs w:val="24"/>
        </w:rPr>
      </w:pPr>
      <w:r w:rsidRPr="00043F79">
        <w:rPr>
          <w:sz w:val="24"/>
          <w:szCs w:val="24"/>
        </w:rPr>
        <w:t xml:space="preserve">3) nazwę Gwaranta lub Poręczyciela; </w:t>
      </w:r>
    </w:p>
    <w:p w14:paraId="06AC1FDE" w14:textId="77777777" w:rsidR="00043F79" w:rsidRPr="00043F79" w:rsidRDefault="00043F79" w:rsidP="00043F79">
      <w:pPr>
        <w:pStyle w:val="Tekstpodstawowy"/>
        <w:spacing w:before="45"/>
        <w:jc w:val="both"/>
        <w:rPr>
          <w:sz w:val="24"/>
          <w:szCs w:val="24"/>
        </w:rPr>
      </w:pPr>
      <w:r w:rsidRPr="00043F79">
        <w:rPr>
          <w:sz w:val="24"/>
          <w:szCs w:val="24"/>
        </w:rPr>
        <w:t xml:space="preserve">4) określać wierzytelność, która ma być zabezpieczona gwarancją; </w:t>
      </w:r>
    </w:p>
    <w:p w14:paraId="144F3415" w14:textId="77777777" w:rsidR="00043F79" w:rsidRPr="00043F79" w:rsidRDefault="00043F79" w:rsidP="00043F79">
      <w:pPr>
        <w:pStyle w:val="Tekstpodstawowy"/>
        <w:spacing w:before="45"/>
        <w:jc w:val="both"/>
        <w:rPr>
          <w:sz w:val="24"/>
          <w:szCs w:val="24"/>
        </w:rPr>
      </w:pPr>
      <w:r w:rsidRPr="00043F79">
        <w:rPr>
          <w:sz w:val="24"/>
          <w:szCs w:val="24"/>
        </w:rPr>
        <w:t xml:space="preserve">5) sformułowanie zobowiązania Gwaranta do </w:t>
      </w:r>
      <w:r w:rsidRPr="00043F79">
        <w:rPr>
          <w:b/>
          <w:bCs/>
          <w:sz w:val="24"/>
          <w:szCs w:val="24"/>
        </w:rPr>
        <w:t xml:space="preserve">nieodwołalnego i bezwarunkowego zapłacenia kwoty zobowiązania na każde żądanie zapłaty, </w:t>
      </w:r>
      <w:r w:rsidRPr="00043F79">
        <w:rPr>
          <w:sz w:val="24"/>
          <w:szCs w:val="24"/>
        </w:rPr>
        <w:t xml:space="preserve">w terminie do 14 dni od dnia złożenia przez Beneficjenta pisemnego żądania zapłaty, w przypadku gdy wykonawca: </w:t>
      </w:r>
    </w:p>
    <w:p w14:paraId="3D8DD874" w14:textId="77777777" w:rsidR="00043F79" w:rsidRPr="00043F79" w:rsidRDefault="00043F79" w:rsidP="00043F79">
      <w:pPr>
        <w:pStyle w:val="Tekstpodstawowy"/>
        <w:spacing w:before="45"/>
        <w:jc w:val="both"/>
        <w:rPr>
          <w:sz w:val="24"/>
          <w:szCs w:val="24"/>
        </w:rPr>
      </w:pPr>
      <w:r w:rsidRPr="00043F79">
        <w:rPr>
          <w:sz w:val="24"/>
          <w:szCs w:val="24"/>
        </w:rPr>
        <w:t xml:space="preserve">a) nie wykonał przedmiotu umowy w terminach wynikających z umowy, </w:t>
      </w:r>
    </w:p>
    <w:p w14:paraId="05B5B748" w14:textId="77777777" w:rsidR="00043F79" w:rsidRPr="00043F79" w:rsidRDefault="00043F79" w:rsidP="00043F79">
      <w:pPr>
        <w:pStyle w:val="Tekstpodstawowy"/>
        <w:spacing w:before="45"/>
        <w:jc w:val="both"/>
        <w:rPr>
          <w:sz w:val="24"/>
          <w:szCs w:val="24"/>
        </w:rPr>
      </w:pPr>
      <w:r w:rsidRPr="00043F79">
        <w:rPr>
          <w:sz w:val="24"/>
          <w:szCs w:val="24"/>
        </w:rPr>
        <w:t xml:space="preserve">b) wykonał nienależycie przedmiot umowy. </w:t>
      </w:r>
    </w:p>
    <w:p w14:paraId="2744F02B" w14:textId="77777777" w:rsidR="00043F79" w:rsidRPr="00043F79" w:rsidRDefault="00043F79" w:rsidP="00043F79">
      <w:pPr>
        <w:pStyle w:val="Tekstpodstawowy"/>
        <w:spacing w:before="45"/>
        <w:jc w:val="both"/>
        <w:rPr>
          <w:sz w:val="24"/>
          <w:szCs w:val="24"/>
        </w:rPr>
      </w:pPr>
      <w:r w:rsidRPr="00043F79">
        <w:rPr>
          <w:sz w:val="24"/>
          <w:szCs w:val="24"/>
        </w:rPr>
        <w:t xml:space="preserve">6) sformułowanie oświadczenia Gwaranta, że jakakolwiek zmiana, uzupełnienie lub modyfikacja warunków umowy pomiędzy wykonawcą, a Beneficjentem nie zwalnia Gwaranta od odpowiedzialności prawnej w ramach niniejszej gwarancji i tym samym Gwarant rezygnuje z konieczności powiadamiania go o tego typu zmianie. </w:t>
      </w:r>
    </w:p>
    <w:p w14:paraId="1ABE5F24" w14:textId="77777777" w:rsidR="00043F79" w:rsidRPr="00043F79" w:rsidRDefault="00043F79" w:rsidP="00043F79">
      <w:pPr>
        <w:pStyle w:val="Tekstpodstawowy"/>
        <w:spacing w:before="45"/>
        <w:jc w:val="both"/>
        <w:rPr>
          <w:sz w:val="24"/>
          <w:szCs w:val="24"/>
        </w:rPr>
      </w:pPr>
      <w:r w:rsidRPr="00043F79">
        <w:rPr>
          <w:sz w:val="24"/>
          <w:szCs w:val="24"/>
        </w:rPr>
        <w:t xml:space="preserve">6. Gwarant nie może także uzależniać dokonania zapłaty od spełniania jakichkolwiek dodatkowych warunków lub też od przedłożenia jakiejkolwiek dokumentacji. W przypadku przedłożenia gwarancji nie zawierającej wymienionych elementów, bądź posiadającej </w:t>
      </w:r>
      <w:r w:rsidRPr="00043F79">
        <w:rPr>
          <w:sz w:val="24"/>
          <w:szCs w:val="24"/>
        </w:rPr>
        <w:lastRenderedPageBreak/>
        <w:t xml:space="preserve">jakiekolwiek dodatkowe zastrzeżenia, zamawiający uzna, że wykonawca nie wniósł zabezpieczenia należytego wykonania umowy. </w:t>
      </w:r>
    </w:p>
    <w:p w14:paraId="1454A06D" w14:textId="77777777" w:rsidR="00043F79" w:rsidRPr="00043F79" w:rsidRDefault="00043F79" w:rsidP="00043F79">
      <w:pPr>
        <w:pStyle w:val="Tekstpodstawowy"/>
        <w:spacing w:before="45"/>
        <w:jc w:val="both"/>
        <w:rPr>
          <w:sz w:val="24"/>
          <w:szCs w:val="24"/>
        </w:rPr>
      </w:pPr>
      <w:r w:rsidRPr="00043F79">
        <w:rPr>
          <w:sz w:val="24"/>
          <w:szCs w:val="24"/>
        </w:rPr>
        <w:t xml:space="preserve">7. Z chwilą zaistnienia przynajmniej jednego z wymienionych w pkt 5 </w:t>
      </w:r>
      <w:proofErr w:type="spellStart"/>
      <w:r w:rsidRPr="00043F79">
        <w:rPr>
          <w:sz w:val="24"/>
          <w:szCs w:val="24"/>
        </w:rPr>
        <w:t>ppkt</w:t>
      </w:r>
      <w:proofErr w:type="spellEnd"/>
      <w:r w:rsidRPr="00043F79">
        <w:rPr>
          <w:sz w:val="24"/>
          <w:szCs w:val="24"/>
        </w:rPr>
        <w:t xml:space="preserve"> 5 lit. a i lit. b przypadków, zamawiający wystąpi do Gwaranta z pisemnym żądaniem zapłacenia kwoty stanowiącej zabezpieczenie należytego wykonania umowy. </w:t>
      </w:r>
    </w:p>
    <w:p w14:paraId="0D9B3FDB" w14:textId="77777777" w:rsidR="00043F79" w:rsidRPr="00043F79" w:rsidRDefault="00043F79" w:rsidP="00043F79">
      <w:pPr>
        <w:pStyle w:val="Tekstpodstawowy"/>
        <w:spacing w:before="45"/>
        <w:jc w:val="both"/>
        <w:rPr>
          <w:sz w:val="24"/>
          <w:szCs w:val="24"/>
        </w:rPr>
      </w:pPr>
      <w:r w:rsidRPr="00043F79">
        <w:rPr>
          <w:sz w:val="24"/>
          <w:szCs w:val="24"/>
        </w:rPr>
        <w:t xml:space="preserve">8. W przypadku wniesienia wadium w pieniądzu wykonawca może wnioskować o zaliczenie kwoty wadium na poczet zabezpieczenia. </w:t>
      </w:r>
    </w:p>
    <w:p w14:paraId="17ED6843" w14:textId="77777777" w:rsidR="00043F79" w:rsidRPr="00043F79" w:rsidRDefault="00043F79" w:rsidP="00043F79">
      <w:pPr>
        <w:pStyle w:val="Tekstpodstawowy"/>
        <w:spacing w:before="45"/>
        <w:jc w:val="both"/>
        <w:rPr>
          <w:sz w:val="24"/>
          <w:szCs w:val="24"/>
        </w:rPr>
      </w:pPr>
      <w:r w:rsidRPr="00043F79">
        <w:rPr>
          <w:sz w:val="24"/>
          <w:szCs w:val="24"/>
        </w:rPr>
        <w:t xml:space="preserve">9. W trakcie realizacji umowy wykonawca może dokonać zmiany formy zabezpieczenia na jedną lub kilka form, o których mowa w pkt 3, przy czym zmiana form zabezpieczenia musi być dokonywana z zachowaniem ciągłości zabezpieczenia i bez zmniejszenia jego wysokości. </w:t>
      </w:r>
    </w:p>
    <w:p w14:paraId="09C5928F" w14:textId="77777777" w:rsidR="00043F79" w:rsidRPr="00043F79" w:rsidRDefault="00043F79" w:rsidP="00043F79">
      <w:pPr>
        <w:pStyle w:val="Tekstpodstawowy"/>
        <w:spacing w:before="45"/>
        <w:jc w:val="both"/>
        <w:rPr>
          <w:sz w:val="24"/>
          <w:szCs w:val="24"/>
        </w:rPr>
      </w:pPr>
      <w:r w:rsidRPr="00043F79">
        <w:rPr>
          <w:sz w:val="24"/>
          <w:szCs w:val="24"/>
        </w:rPr>
        <w:t xml:space="preserve">10. Zamawiający zwróci 70 % zabezpieczenia w terminie 30 dni od dnia wykonania zamówienia i uznania przez zamawiającego za należycie wykonane na podstawie potwierdzonego przez zamawiającego protokołu zdawczo – odbiorczego. </w:t>
      </w:r>
    </w:p>
    <w:p w14:paraId="7B941E9C" w14:textId="77777777" w:rsidR="00043F79" w:rsidRPr="00043F79" w:rsidRDefault="00043F79" w:rsidP="00043F79">
      <w:pPr>
        <w:pStyle w:val="Tekstpodstawowy"/>
        <w:spacing w:before="45"/>
        <w:jc w:val="both"/>
        <w:rPr>
          <w:sz w:val="24"/>
          <w:szCs w:val="24"/>
        </w:rPr>
      </w:pPr>
      <w:r w:rsidRPr="00043F79">
        <w:rPr>
          <w:sz w:val="24"/>
          <w:szCs w:val="24"/>
        </w:rPr>
        <w:t xml:space="preserve">11. Pozostałe 30% zamawiający pozostawi na zabezpieczenie roszczeń z tytułu rękojmi za wady. Zamawiający zwróci tą kwotę nie później niż w 15 dniu po upływie okresu rękojmi za wady lub gwarancji. </w:t>
      </w:r>
    </w:p>
    <w:p w14:paraId="407006B4" w14:textId="77777777" w:rsidR="00396A97" w:rsidRPr="00396A97" w:rsidRDefault="00396A97" w:rsidP="00396A97">
      <w:pPr>
        <w:pStyle w:val="Tekstpodstawowy"/>
        <w:spacing w:before="45"/>
        <w:rPr>
          <w:color w:val="EE0000"/>
          <w:sz w:val="24"/>
          <w:szCs w:val="24"/>
        </w:rPr>
      </w:pPr>
    </w:p>
    <w:p w14:paraId="24BE0188" w14:textId="77777777" w:rsidR="00396A97" w:rsidRPr="00043F79" w:rsidRDefault="00396A97" w:rsidP="001D553C">
      <w:pPr>
        <w:pStyle w:val="Nagwek1"/>
        <w:numPr>
          <w:ilvl w:val="0"/>
          <w:numId w:val="69"/>
        </w:numPr>
        <w:tabs>
          <w:tab w:val="left" w:pos="909"/>
        </w:tabs>
        <w:ind w:left="909" w:hanging="573"/>
        <w:jc w:val="both"/>
        <w:rPr>
          <w:rFonts w:cs="Times New Roman"/>
        </w:rPr>
      </w:pPr>
      <w:r w:rsidRPr="00043F79">
        <w:rPr>
          <w:rFonts w:cs="Times New Roman"/>
          <w:shd w:val="clear" w:color="auto" w:fill="C0C0C0"/>
        </w:rPr>
        <w:t>INFORMACJE</w:t>
      </w:r>
      <w:r w:rsidRPr="00043F79">
        <w:rPr>
          <w:rFonts w:cs="Times New Roman"/>
          <w:spacing w:val="-7"/>
          <w:shd w:val="clear" w:color="auto" w:fill="C0C0C0"/>
        </w:rPr>
        <w:t xml:space="preserve"> </w:t>
      </w:r>
      <w:r w:rsidRPr="00043F79">
        <w:rPr>
          <w:rFonts w:cs="Times New Roman"/>
          <w:shd w:val="clear" w:color="auto" w:fill="C0C0C0"/>
        </w:rPr>
        <w:t>O</w:t>
      </w:r>
      <w:r w:rsidRPr="00043F79">
        <w:rPr>
          <w:rFonts w:cs="Times New Roman"/>
          <w:spacing w:val="-4"/>
          <w:shd w:val="clear" w:color="auto" w:fill="C0C0C0"/>
        </w:rPr>
        <w:t xml:space="preserve"> </w:t>
      </w:r>
      <w:r w:rsidRPr="00043F79">
        <w:rPr>
          <w:rFonts w:cs="Times New Roman"/>
          <w:shd w:val="clear" w:color="auto" w:fill="C0C0C0"/>
        </w:rPr>
        <w:t>TREŚCI</w:t>
      </w:r>
      <w:r w:rsidRPr="00043F79">
        <w:rPr>
          <w:rFonts w:cs="Times New Roman"/>
          <w:spacing w:val="-3"/>
          <w:shd w:val="clear" w:color="auto" w:fill="C0C0C0"/>
        </w:rPr>
        <w:t xml:space="preserve"> </w:t>
      </w:r>
      <w:r w:rsidRPr="00043F79">
        <w:rPr>
          <w:rFonts w:cs="Times New Roman"/>
          <w:shd w:val="clear" w:color="auto" w:fill="C0C0C0"/>
        </w:rPr>
        <w:t>ZAWIERANEJ</w:t>
      </w:r>
      <w:r w:rsidRPr="00043F79">
        <w:rPr>
          <w:rFonts w:cs="Times New Roman"/>
          <w:spacing w:val="-3"/>
          <w:shd w:val="clear" w:color="auto" w:fill="C0C0C0"/>
        </w:rPr>
        <w:t xml:space="preserve"> </w:t>
      </w:r>
      <w:r w:rsidRPr="00043F79">
        <w:rPr>
          <w:rFonts w:cs="Times New Roman"/>
          <w:shd w:val="clear" w:color="auto" w:fill="C0C0C0"/>
        </w:rPr>
        <w:t>UMOWY</w:t>
      </w:r>
      <w:r w:rsidRPr="00043F79">
        <w:rPr>
          <w:rFonts w:cs="Times New Roman"/>
          <w:spacing w:val="-3"/>
          <w:shd w:val="clear" w:color="auto" w:fill="C0C0C0"/>
        </w:rPr>
        <w:t xml:space="preserve"> </w:t>
      </w:r>
      <w:r w:rsidRPr="00043F79">
        <w:rPr>
          <w:rFonts w:cs="Times New Roman"/>
          <w:shd w:val="clear" w:color="auto" w:fill="C0C0C0"/>
        </w:rPr>
        <w:t>ORAZ</w:t>
      </w:r>
      <w:r w:rsidRPr="00043F79">
        <w:rPr>
          <w:rFonts w:cs="Times New Roman"/>
          <w:spacing w:val="-5"/>
          <w:shd w:val="clear" w:color="auto" w:fill="C0C0C0"/>
        </w:rPr>
        <w:t xml:space="preserve"> </w:t>
      </w:r>
      <w:r w:rsidRPr="00043F79">
        <w:rPr>
          <w:rFonts w:cs="Times New Roman"/>
          <w:shd w:val="clear" w:color="auto" w:fill="C0C0C0"/>
        </w:rPr>
        <w:t>MOŻLIWOŚCI</w:t>
      </w:r>
      <w:r w:rsidRPr="00043F79">
        <w:rPr>
          <w:rFonts w:cs="Times New Roman"/>
          <w:spacing w:val="-4"/>
          <w:shd w:val="clear" w:color="auto" w:fill="C0C0C0"/>
        </w:rPr>
        <w:t xml:space="preserve"> </w:t>
      </w:r>
      <w:r w:rsidRPr="00043F79">
        <w:rPr>
          <w:rFonts w:cs="Times New Roman"/>
          <w:shd w:val="clear" w:color="auto" w:fill="C0C0C0"/>
        </w:rPr>
        <w:t>JEJ</w:t>
      </w:r>
      <w:r w:rsidRPr="00043F79">
        <w:rPr>
          <w:rFonts w:cs="Times New Roman"/>
          <w:spacing w:val="-3"/>
          <w:shd w:val="clear" w:color="auto" w:fill="C0C0C0"/>
        </w:rPr>
        <w:t xml:space="preserve"> </w:t>
      </w:r>
      <w:r w:rsidRPr="00043F79">
        <w:rPr>
          <w:rFonts w:cs="Times New Roman"/>
          <w:spacing w:val="-2"/>
          <w:shd w:val="clear" w:color="auto" w:fill="C0C0C0"/>
        </w:rPr>
        <w:t>ZMIANY</w:t>
      </w:r>
    </w:p>
    <w:p w14:paraId="284D93FA" w14:textId="77777777" w:rsidR="00396A97" w:rsidRPr="00043F79" w:rsidRDefault="00396A97" w:rsidP="00396A97">
      <w:pPr>
        <w:pStyle w:val="Akapitzlist"/>
        <w:widowControl w:val="0"/>
        <w:numPr>
          <w:ilvl w:val="1"/>
          <w:numId w:val="69"/>
        </w:numPr>
        <w:tabs>
          <w:tab w:val="left" w:pos="619"/>
        </w:tabs>
        <w:suppressAutoHyphens w:val="0"/>
        <w:autoSpaceDE w:val="0"/>
        <w:autoSpaceDN w:val="0"/>
        <w:spacing w:before="283" w:line="276" w:lineRule="auto"/>
        <w:ind w:left="619" w:right="112" w:hanging="360"/>
        <w:contextualSpacing w:val="0"/>
        <w:jc w:val="both"/>
        <w:rPr>
          <w:sz w:val="24"/>
          <w:szCs w:val="24"/>
        </w:rPr>
      </w:pPr>
      <w:r w:rsidRPr="00043F79">
        <w:rPr>
          <w:sz w:val="24"/>
          <w:szCs w:val="24"/>
        </w:rPr>
        <w:t xml:space="preserve">Wybrany Wykonawca jest zobowiązany do zawarcia umowy w sprawie zamówienia publicznego na warunkach określonych w projekcie umowy, stanowiącym </w:t>
      </w:r>
      <w:r w:rsidRPr="00043F79">
        <w:rPr>
          <w:b/>
          <w:sz w:val="24"/>
          <w:szCs w:val="24"/>
        </w:rPr>
        <w:t>Załącznik nr 4 do SWZ</w:t>
      </w:r>
      <w:r w:rsidRPr="00043F79">
        <w:rPr>
          <w:sz w:val="24"/>
          <w:szCs w:val="24"/>
        </w:rPr>
        <w:t>.</w:t>
      </w:r>
    </w:p>
    <w:p w14:paraId="087B0593" w14:textId="082FD2C6" w:rsidR="00396A97" w:rsidRPr="00043F79" w:rsidRDefault="00396A97" w:rsidP="00043F79">
      <w:pPr>
        <w:pStyle w:val="Akapitzlist"/>
        <w:widowControl w:val="0"/>
        <w:numPr>
          <w:ilvl w:val="1"/>
          <w:numId w:val="69"/>
        </w:numPr>
        <w:tabs>
          <w:tab w:val="left" w:pos="618"/>
        </w:tabs>
        <w:suppressAutoHyphens w:val="0"/>
        <w:autoSpaceDE w:val="0"/>
        <w:autoSpaceDN w:val="0"/>
        <w:spacing w:line="293" w:lineRule="exact"/>
        <w:ind w:left="618" w:hanging="359"/>
        <w:contextualSpacing w:val="0"/>
        <w:jc w:val="both"/>
        <w:rPr>
          <w:sz w:val="24"/>
          <w:szCs w:val="24"/>
        </w:rPr>
      </w:pPr>
      <w:r w:rsidRPr="00043F79">
        <w:rPr>
          <w:sz w:val="24"/>
          <w:szCs w:val="24"/>
        </w:rPr>
        <w:t>Zakres</w:t>
      </w:r>
      <w:r w:rsidRPr="00043F79">
        <w:rPr>
          <w:spacing w:val="12"/>
          <w:sz w:val="24"/>
          <w:szCs w:val="24"/>
        </w:rPr>
        <w:t xml:space="preserve"> </w:t>
      </w:r>
      <w:r w:rsidRPr="00043F79">
        <w:rPr>
          <w:sz w:val="24"/>
          <w:szCs w:val="24"/>
        </w:rPr>
        <w:t>świadczenia</w:t>
      </w:r>
      <w:r w:rsidRPr="00043F79">
        <w:rPr>
          <w:spacing w:val="15"/>
          <w:sz w:val="24"/>
          <w:szCs w:val="24"/>
        </w:rPr>
        <w:t xml:space="preserve"> </w:t>
      </w:r>
      <w:r w:rsidRPr="00043F79">
        <w:rPr>
          <w:sz w:val="24"/>
          <w:szCs w:val="24"/>
        </w:rPr>
        <w:t>Wykonawcy</w:t>
      </w:r>
      <w:r w:rsidRPr="00043F79">
        <w:rPr>
          <w:spacing w:val="13"/>
          <w:sz w:val="24"/>
          <w:szCs w:val="24"/>
        </w:rPr>
        <w:t xml:space="preserve"> </w:t>
      </w:r>
      <w:r w:rsidRPr="00043F79">
        <w:rPr>
          <w:sz w:val="24"/>
          <w:szCs w:val="24"/>
        </w:rPr>
        <w:t>wynikający</w:t>
      </w:r>
      <w:r w:rsidRPr="00043F79">
        <w:rPr>
          <w:spacing w:val="14"/>
          <w:sz w:val="24"/>
          <w:szCs w:val="24"/>
        </w:rPr>
        <w:t xml:space="preserve"> </w:t>
      </w:r>
      <w:r w:rsidRPr="00043F79">
        <w:rPr>
          <w:sz w:val="24"/>
          <w:szCs w:val="24"/>
        </w:rPr>
        <w:t>z</w:t>
      </w:r>
      <w:r w:rsidRPr="00043F79">
        <w:rPr>
          <w:spacing w:val="16"/>
          <w:sz w:val="24"/>
          <w:szCs w:val="24"/>
        </w:rPr>
        <w:t xml:space="preserve"> </w:t>
      </w:r>
      <w:r w:rsidRPr="00043F79">
        <w:rPr>
          <w:sz w:val="24"/>
          <w:szCs w:val="24"/>
        </w:rPr>
        <w:t>umowy</w:t>
      </w:r>
      <w:r w:rsidRPr="00043F79">
        <w:rPr>
          <w:spacing w:val="13"/>
          <w:sz w:val="24"/>
          <w:szCs w:val="24"/>
        </w:rPr>
        <w:t xml:space="preserve"> </w:t>
      </w:r>
      <w:r w:rsidRPr="00043F79">
        <w:rPr>
          <w:sz w:val="24"/>
          <w:szCs w:val="24"/>
        </w:rPr>
        <w:t>jest</w:t>
      </w:r>
      <w:r w:rsidRPr="00043F79">
        <w:rPr>
          <w:spacing w:val="16"/>
          <w:sz w:val="24"/>
          <w:szCs w:val="24"/>
        </w:rPr>
        <w:t xml:space="preserve"> </w:t>
      </w:r>
      <w:r w:rsidRPr="00043F79">
        <w:rPr>
          <w:sz w:val="24"/>
          <w:szCs w:val="24"/>
        </w:rPr>
        <w:t>tożsamy</w:t>
      </w:r>
      <w:r w:rsidRPr="00043F79">
        <w:rPr>
          <w:spacing w:val="14"/>
          <w:sz w:val="24"/>
          <w:szCs w:val="24"/>
        </w:rPr>
        <w:t xml:space="preserve"> </w:t>
      </w:r>
      <w:r w:rsidRPr="00043F79">
        <w:rPr>
          <w:sz w:val="24"/>
          <w:szCs w:val="24"/>
        </w:rPr>
        <w:t>z</w:t>
      </w:r>
      <w:r w:rsidRPr="00043F79">
        <w:rPr>
          <w:spacing w:val="16"/>
          <w:sz w:val="24"/>
          <w:szCs w:val="24"/>
        </w:rPr>
        <w:t xml:space="preserve"> </w:t>
      </w:r>
      <w:r w:rsidRPr="00043F79">
        <w:rPr>
          <w:sz w:val="24"/>
          <w:szCs w:val="24"/>
        </w:rPr>
        <w:t>jego</w:t>
      </w:r>
      <w:r w:rsidRPr="00043F79">
        <w:rPr>
          <w:spacing w:val="13"/>
          <w:sz w:val="24"/>
          <w:szCs w:val="24"/>
        </w:rPr>
        <w:t xml:space="preserve"> </w:t>
      </w:r>
      <w:r w:rsidRPr="00043F79">
        <w:rPr>
          <w:spacing w:val="-2"/>
          <w:sz w:val="24"/>
          <w:szCs w:val="24"/>
        </w:rPr>
        <w:t>zobowiązaniem</w:t>
      </w:r>
      <w:r w:rsidR="00043F79" w:rsidRPr="00043F79">
        <w:rPr>
          <w:spacing w:val="-2"/>
          <w:sz w:val="24"/>
          <w:szCs w:val="24"/>
        </w:rPr>
        <w:t xml:space="preserve"> </w:t>
      </w:r>
      <w:r w:rsidRPr="00043F79">
        <w:rPr>
          <w:sz w:val="24"/>
          <w:szCs w:val="24"/>
        </w:rPr>
        <w:t xml:space="preserve">zawartym w </w:t>
      </w:r>
      <w:r w:rsidRPr="00043F79">
        <w:rPr>
          <w:spacing w:val="-2"/>
          <w:sz w:val="24"/>
          <w:szCs w:val="24"/>
        </w:rPr>
        <w:t>ofercie.</w:t>
      </w:r>
    </w:p>
    <w:p w14:paraId="72919145" w14:textId="77777777" w:rsidR="00396A97" w:rsidRPr="00043F79" w:rsidRDefault="00396A97" w:rsidP="00396A97">
      <w:pPr>
        <w:pStyle w:val="Akapitzlist"/>
        <w:widowControl w:val="0"/>
        <w:numPr>
          <w:ilvl w:val="1"/>
          <w:numId w:val="69"/>
        </w:numPr>
        <w:tabs>
          <w:tab w:val="left" w:pos="619"/>
        </w:tabs>
        <w:suppressAutoHyphens w:val="0"/>
        <w:autoSpaceDE w:val="0"/>
        <w:autoSpaceDN w:val="0"/>
        <w:spacing w:before="45" w:line="276" w:lineRule="auto"/>
        <w:ind w:left="619" w:right="120" w:hanging="360"/>
        <w:contextualSpacing w:val="0"/>
        <w:jc w:val="both"/>
        <w:rPr>
          <w:sz w:val="24"/>
          <w:szCs w:val="24"/>
        </w:rPr>
      </w:pPr>
      <w:r w:rsidRPr="00043F79">
        <w:rPr>
          <w:sz w:val="24"/>
          <w:szCs w:val="24"/>
        </w:rPr>
        <w:t xml:space="preserve">Zamawiający przewiduje możliwość zmiany zawartej umowy w stosunku do treści wybranej oferty w zakresie uregulowanym w art. 455 PZP oraz wskazanym w projekcie umowy, stanowiącym </w:t>
      </w:r>
      <w:r w:rsidRPr="00043F79">
        <w:rPr>
          <w:b/>
          <w:sz w:val="24"/>
          <w:szCs w:val="24"/>
        </w:rPr>
        <w:t>Załącznik nr 4 do SWZ</w:t>
      </w:r>
      <w:r w:rsidRPr="00043F79">
        <w:rPr>
          <w:sz w:val="24"/>
          <w:szCs w:val="24"/>
        </w:rPr>
        <w:t>.</w:t>
      </w:r>
    </w:p>
    <w:p w14:paraId="040D45D1" w14:textId="79CDFF58" w:rsidR="00396A97" w:rsidRPr="00043F79" w:rsidRDefault="00396A97" w:rsidP="00043F79">
      <w:pPr>
        <w:pStyle w:val="Akapitzlist"/>
        <w:widowControl w:val="0"/>
        <w:numPr>
          <w:ilvl w:val="1"/>
          <w:numId w:val="69"/>
        </w:numPr>
        <w:tabs>
          <w:tab w:val="left" w:pos="618"/>
        </w:tabs>
        <w:suppressAutoHyphens w:val="0"/>
        <w:autoSpaceDE w:val="0"/>
        <w:autoSpaceDN w:val="0"/>
        <w:ind w:left="618" w:hanging="359"/>
        <w:contextualSpacing w:val="0"/>
        <w:jc w:val="both"/>
        <w:rPr>
          <w:sz w:val="24"/>
          <w:szCs w:val="24"/>
        </w:rPr>
      </w:pPr>
      <w:r w:rsidRPr="00043F79">
        <w:rPr>
          <w:sz w:val="24"/>
          <w:szCs w:val="24"/>
        </w:rPr>
        <w:t>Zmiana</w:t>
      </w:r>
      <w:r w:rsidRPr="00043F79">
        <w:rPr>
          <w:spacing w:val="8"/>
          <w:sz w:val="24"/>
          <w:szCs w:val="24"/>
        </w:rPr>
        <w:t xml:space="preserve"> </w:t>
      </w:r>
      <w:r w:rsidRPr="00043F79">
        <w:rPr>
          <w:sz w:val="24"/>
          <w:szCs w:val="24"/>
        </w:rPr>
        <w:t>umowy</w:t>
      </w:r>
      <w:r w:rsidRPr="00043F79">
        <w:rPr>
          <w:spacing w:val="10"/>
          <w:sz w:val="24"/>
          <w:szCs w:val="24"/>
        </w:rPr>
        <w:t xml:space="preserve"> </w:t>
      </w:r>
      <w:r w:rsidRPr="00043F79">
        <w:rPr>
          <w:sz w:val="24"/>
          <w:szCs w:val="24"/>
        </w:rPr>
        <w:t>wymaga</w:t>
      </w:r>
      <w:r w:rsidRPr="00043F79">
        <w:rPr>
          <w:spacing w:val="10"/>
          <w:sz w:val="24"/>
          <w:szCs w:val="24"/>
        </w:rPr>
        <w:t xml:space="preserve"> </w:t>
      </w:r>
      <w:r w:rsidRPr="00043F79">
        <w:rPr>
          <w:sz w:val="24"/>
          <w:szCs w:val="24"/>
        </w:rPr>
        <w:t>dla</w:t>
      </w:r>
      <w:r w:rsidRPr="00043F79">
        <w:rPr>
          <w:spacing w:val="11"/>
          <w:sz w:val="24"/>
          <w:szCs w:val="24"/>
        </w:rPr>
        <w:t xml:space="preserve"> </w:t>
      </w:r>
      <w:r w:rsidRPr="00043F79">
        <w:rPr>
          <w:sz w:val="24"/>
          <w:szCs w:val="24"/>
        </w:rPr>
        <w:t>swej</w:t>
      </w:r>
      <w:r w:rsidRPr="00043F79">
        <w:rPr>
          <w:spacing w:val="11"/>
          <w:sz w:val="24"/>
          <w:szCs w:val="24"/>
        </w:rPr>
        <w:t xml:space="preserve"> </w:t>
      </w:r>
      <w:r w:rsidRPr="00043F79">
        <w:rPr>
          <w:sz w:val="24"/>
          <w:szCs w:val="24"/>
        </w:rPr>
        <w:t>ważności,</w:t>
      </w:r>
      <w:r w:rsidRPr="00043F79">
        <w:rPr>
          <w:spacing w:val="8"/>
          <w:sz w:val="24"/>
          <w:szCs w:val="24"/>
        </w:rPr>
        <w:t xml:space="preserve"> </w:t>
      </w:r>
      <w:r w:rsidRPr="00043F79">
        <w:rPr>
          <w:sz w:val="24"/>
          <w:szCs w:val="24"/>
        </w:rPr>
        <w:t>pod</w:t>
      </w:r>
      <w:r w:rsidRPr="00043F79">
        <w:rPr>
          <w:spacing w:val="13"/>
          <w:sz w:val="24"/>
          <w:szCs w:val="24"/>
        </w:rPr>
        <w:t xml:space="preserve"> </w:t>
      </w:r>
      <w:r w:rsidRPr="00043F79">
        <w:rPr>
          <w:sz w:val="24"/>
          <w:szCs w:val="24"/>
        </w:rPr>
        <w:t>rygorem</w:t>
      </w:r>
      <w:r w:rsidRPr="00043F79">
        <w:rPr>
          <w:spacing w:val="10"/>
          <w:sz w:val="24"/>
          <w:szCs w:val="24"/>
        </w:rPr>
        <w:t xml:space="preserve"> </w:t>
      </w:r>
      <w:r w:rsidRPr="00043F79">
        <w:rPr>
          <w:sz w:val="24"/>
          <w:szCs w:val="24"/>
        </w:rPr>
        <w:t>nieważności,</w:t>
      </w:r>
      <w:r w:rsidRPr="00043F79">
        <w:rPr>
          <w:spacing w:val="10"/>
          <w:sz w:val="24"/>
          <w:szCs w:val="24"/>
        </w:rPr>
        <w:t xml:space="preserve"> </w:t>
      </w:r>
      <w:r w:rsidRPr="00043F79">
        <w:rPr>
          <w:sz w:val="24"/>
          <w:szCs w:val="24"/>
        </w:rPr>
        <w:t>zachowania</w:t>
      </w:r>
      <w:r w:rsidRPr="00043F79">
        <w:rPr>
          <w:spacing w:val="11"/>
          <w:sz w:val="24"/>
          <w:szCs w:val="24"/>
        </w:rPr>
        <w:t xml:space="preserve"> </w:t>
      </w:r>
      <w:r w:rsidRPr="00043F79">
        <w:rPr>
          <w:spacing w:val="-2"/>
          <w:sz w:val="24"/>
          <w:szCs w:val="24"/>
        </w:rPr>
        <w:t>formy</w:t>
      </w:r>
      <w:r w:rsidR="00043F79" w:rsidRPr="00043F79">
        <w:rPr>
          <w:spacing w:val="-2"/>
          <w:sz w:val="24"/>
          <w:szCs w:val="24"/>
        </w:rPr>
        <w:t xml:space="preserve"> </w:t>
      </w:r>
      <w:r w:rsidRPr="00043F79">
        <w:rPr>
          <w:spacing w:val="-2"/>
          <w:sz w:val="24"/>
          <w:szCs w:val="24"/>
        </w:rPr>
        <w:t>pisemnej.</w:t>
      </w:r>
    </w:p>
    <w:p w14:paraId="76D86EBC" w14:textId="77777777" w:rsidR="00396A97" w:rsidRPr="00396A97" w:rsidRDefault="00396A97" w:rsidP="001D553C">
      <w:pPr>
        <w:pStyle w:val="Tekstpodstawowy"/>
        <w:tabs>
          <w:tab w:val="left" w:pos="7513"/>
          <w:tab w:val="left" w:pos="9070"/>
        </w:tabs>
        <w:spacing w:before="89"/>
        <w:rPr>
          <w:color w:val="EE0000"/>
          <w:sz w:val="24"/>
          <w:szCs w:val="24"/>
        </w:rPr>
      </w:pPr>
    </w:p>
    <w:p w14:paraId="681D21F9" w14:textId="7A322BA7" w:rsidR="00396A97" w:rsidRPr="00043F79" w:rsidRDefault="00396A97" w:rsidP="001D553C">
      <w:pPr>
        <w:pStyle w:val="Nagwek1"/>
        <w:numPr>
          <w:ilvl w:val="0"/>
          <w:numId w:val="69"/>
        </w:numPr>
        <w:tabs>
          <w:tab w:val="left" w:pos="921"/>
        </w:tabs>
        <w:ind w:left="921" w:hanging="585"/>
        <w:jc w:val="both"/>
        <w:rPr>
          <w:rFonts w:cs="Times New Roman"/>
        </w:rPr>
      </w:pPr>
      <w:r w:rsidRPr="00043F79">
        <w:rPr>
          <w:rFonts w:cs="Times New Roman"/>
          <w:shd w:val="clear" w:color="auto" w:fill="C0C0C0"/>
        </w:rPr>
        <w:t>POUCZENIE</w:t>
      </w:r>
      <w:r w:rsidRPr="00043F79">
        <w:rPr>
          <w:rFonts w:cs="Times New Roman"/>
          <w:spacing w:val="-5"/>
          <w:shd w:val="clear" w:color="auto" w:fill="C0C0C0"/>
        </w:rPr>
        <w:t xml:space="preserve"> </w:t>
      </w:r>
      <w:r w:rsidRPr="00043F79">
        <w:rPr>
          <w:rFonts w:cs="Times New Roman"/>
          <w:shd w:val="clear" w:color="auto" w:fill="C0C0C0"/>
        </w:rPr>
        <w:t>O</w:t>
      </w:r>
      <w:r w:rsidRPr="00043F79">
        <w:rPr>
          <w:rFonts w:cs="Times New Roman"/>
          <w:spacing w:val="-4"/>
          <w:shd w:val="clear" w:color="auto" w:fill="C0C0C0"/>
        </w:rPr>
        <w:t xml:space="preserve"> </w:t>
      </w:r>
      <w:r w:rsidRPr="00043F79">
        <w:rPr>
          <w:rFonts w:cs="Times New Roman"/>
          <w:shd w:val="clear" w:color="auto" w:fill="C0C0C0"/>
        </w:rPr>
        <w:t>ŚRODKACH</w:t>
      </w:r>
      <w:r w:rsidRPr="00043F79">
        <w:rPr>
          <w:rFonts w:cs="Times New Roman"/>
          <w:spacing w:val="-4"/>
          <w:shd w:val="clear" w:color="auto" w:fill="C0C0C0"/>
        </w:rPr>
        <w:t xml:space="preserve"> </w:t>
      </w:r>
      <w:r w:rsidRPr="00043F79">
        <w:rPr>
          <w:rFonts w:cs="Times New Roman"/>
          <w:shd w:val="clear" w:color="auto" w:fill="C0C0C0"/>
        </w:rPr>
        <w:t>OCHRONY</w:t>
      </w:r>
      <w:r w:rsidRPr="00043F79">
        <w:rPr>
          <w:rFonts w:cs="Times New Roman"/>
          <w:spacing w:val="-3"/>
          <w:shd w:val="clear" w:color="auto" w:fill="C0C0C0"/>
        </w:rPr>
        <w:t xml:space="preserve"> </w:t>
      </w:r>
      <w:r w:rsidRPr="00043F79">
        <w:rPr>
          <w:rFonts w:cs="Times New Roman"/>
          <w:shd w:val="clear" w:color="auto" w:fill="C0C0C0"/>
        </w:rPr>
        <w:t>PRAWNEJ</w:t>
      </w:r>
      <w:r w:rsidR="001D553C">
        <w:rPr>
          <w:rFonts w:cs="Times New Roman"/>
          <w:spacing w:val="-3"/>
          <w:shd w:val="clear" w:color="auto" w:fill="C0C0C0"/>
        </w:rPr>
        <w:t xml:space="preserve"> P</w:t>
      </w:r>
      <w:r w:rsidRPr="00043F79">
        <w:rPr>
          <w:rFonts w:cs="Times New Roman"/>
          <w:shd w:val="clear" w:color="auto" w:fill="C0C0C0"/>
        </w:rPr>
        <w:t>RZYSŁUGUJĄCYCH</w:t>
      </w:r>
      <w:r w:rsidRPr="00043F79">
        <w:rPr>
          <w:rFonts w:cs="Times New Roman"/>
          <w:spacing w:val="-3"/>
          <w:shd w:val="clear" w:color="auto" w:fill="C0C0C0"/>
        </w:rPr>
        <w:t xml:space="preserve"> </w:t>
      </w:r>
      <w:r w:rsidRPr="00043F79">
        <w:rPr>
          <w:rFonts w:cs="Times New Roman"/>
          <w:spacing w:val="-2"/>
          <w:shd w:val="clear" w:color="auto" w:fill="C0C0C0"/>
        </w:rPr>
        <w:t>WYKONAWCY</w:t>
      </w:r>
    </w:p>
    <w:p w14:paraId="40AD3B14" w14:textId="77777777" w:rsidR="00396A97" w:rsidRPr="006F6215" w:rsidRDefault="00396A97" w:rsidP="00396A97">
      <w:pPr>
        <w:pStyle w:val="Akapitzlist"/>
        <w:widowControl w:val="0"/>
        <w:numPr>
          <w:ilvl w:val="1"/>
          <w:numId w:val="69"/>
        </w:numPr>
        <w:tabs>
          <w:tab w:val="left" w:pos="696"/>
        </w:tabs>
        <w:suppressAutoHyphens w:val="0"/>
        <w:autoSpaceDE w:val="0"/>
        <w:autoSpaceDN w:val="0"/>
        <w:spacing w:before="283" w:line="276" w:lineRule="auto"/>
        <w:ind w:left="696" w:right="115" w:hanging="360"/>
        <w:contextualSpacing w:val="0"/>
        <w:jc w:val="both"/>
        <w:rPr>
          <w:sz w:val="24"/>
          <w:szCs w:val="24"/>
        </w:rPr>
      </w:pPr>
      <w:r w:rsidRPr="006F6215">
        <w:rPr>
          <w:sz w:val="24"/>
          <w:szCs w:val="24"/>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50C03E23" w14:textId="77777777" w:rsidR="00396A97" w:rsidRPr="00396A97" w:rsidRDefault="00396A97" w:rsidP="00396A97">
      <w:pPr>
        <w:pStyle w:val="Akapitzlist"/>
        <w:widowControl w:val="0"/>
        <w:numPr>
          <w:ilvl w:val="1"/>
          <w:numId w:val="69"/>
        </w:numPr>
        <w:tabs>
          <w:tab w:val="left" w:pos="696"/>
        </w:tabs>
        <w:suppressAutoHyphens w:val="0"/>
        <w:autoSpaceDE w:val="0"/>
        <w:autoSpaceDN w:val="0"/>
        <w:spacing w:before="2" w:line="276" w:lineRule="auto"/>
        <w:ind w:left="696" w:right="118" w:hanging="360"/>
        <w:contextualSpacing w:val="0"/>
        <w:jc w:val="both"/>
        <w:rPr>
          <w:color w:val="EE0000"/>
          <w:sz w:val="24"/>
          <w:szCs w:val="24"/>
        </w:rPr>
      </w:pPr>
      <w:r w:rsidRPr="006F6215">
        <w:rPr>
          <w:sz w:val="24"/>
          <w:szCs w:val="24"/>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7A1CB6AD" w14:textId="77777777" w:rsidR="00396A97" w:rsidRPr="006F6215" w:rsidRDefault="00396A97" w:rsidP="00396A97">
      <w:pPr>
        <w:pStyle w:val="Akapitzlist"/>
        <w:widowControl w:val="0"/>
        <w:numPr>
          <w:ilvl w:val="1"/>
          <w:numId w:val="69"/>
        </w:numPr>
        <w:tabs>
          <w:tab w:val="left" w:pos="695"/>
        </w:tabs>
        <w:suppressAutoHyphens w:val="0"/>
        <w:autoSpaceDE w:val="0"/>
        <w:autoSpaceDN w:val="0"/>
        <w:spacing w:before="1"/>
        <w:ind w:left="695" w:hanging="359"/>
        <w:contextualSpacing w:val="0"/>
        <w:jc w:val="both"/>
        <w:rPr>
          <w:sz w:val="24"/>
          <w:szCs w:val="24"/>
        </w:rPr>
      </w:pPr>
      <w:r w:rsidRPr="006F6215">
        <w:rPr>
          <w:sz w:val="24"/>
          <w:szCs w:val="24"/>
        </w:rPr>
        <w:lastRenderedPageBreak/>
        <w:t>Odwołanie</w:t>
      </w:r>
      <w:r w:rsidRPr="006F6215">
        <w:rPr>
          <w:spacing w:val="-7"/>
          <w:sz w:val="24"/>
          <w:szCs w:val="24"/>
        </w:rPr>
        <w:t xml:space="preserve"> </w:t>
      </w:r>
      <w:r w:rsidRPr="006F6215">
        <w:rPr>
          <w:sz w:val="24"/>
          <w:szCs w:val="24"/>
        </w:rPr>
        <w:t>przysługuje</w:t>
      </w:r>
      <w:r w:rsidRPr="006F6215">
        <w:rPr>
          <w:spacing w:val="-4"/>
          <w:sz w:val="24"/>
          <w:szCs w:val="24"/>
        </w:rPr>
        <w:t xml:space="preserve"> </w:t>
      </w:r>
      <w:r w:rsidRPr="006F6215">
        <w:rPr>
          <w:spacing w:val="-5"/>
          <w:sz w:val="24"/>
          <w:szCs w:val="24"/>
        </w:rPr>
        <w:t>na:</w:t>
      </w:r>
    </w:p>
    <w:p w14:paraId="3A99159E" w14:textId="77777777" w:rsidR="00396A97" w:rsidRPr="006F6215" w:rsidRDefault="00396A97" w:rsidP="00396A97">
      <w:pPr>
        <w:pStyle w:val="Akapitzlist"/>
        <w:widowControl w:val="0"/>
        <w:numPr>
          <w:ilvl w:val="0"/>
          <w:numId w:val="44"/>
        </w:numPr>
        <w:tabs>
          <w:tab w:val="left" w:pos="1044"/>
        </w:tabs>
        <w:suppressAutoHyphens w:val="0"/>
        <w:autoSpaceDE w:val="0"/>
        <w:autoSpaceDN w:val="0"/>
        <w:spacing w:before="43" w:line="276" w:lineRule="auto"/>
        <w:ind w:right="116" w:hanging="425"/>
        <w:contextualSpacing w:val="0"/>
        <w:jc w:val="both"/>
        <w:rPr>
          <w:sz w:val="24"/>
          <w:szCs w:val="24"/>
        </w:rPr>
      </w:pPr>
      <w:r w:rsidRPr="006F6215">
        <w:rPr>
          <w:sz w:val="24"/>
          <w:szCs w:val="24"/>
        </w:rPr>
        <w:t>niezgodną z przepisami ustawy czynność Zamawiającego, podjętą w postępowaniu o udzielenie zamówienia, w tym na projektowane postanowienie umowy;</w:t>
      </w:r>
    </w:p>
    <w:p w14:paraId="1DDF1129" w14:textId="77777777" w:rsidR="00396A97" w:rsidRPr="006F6215" w:rsidRDefault="00396A97" w:rsidP="00396A97">
      <w:pPr>
        <w:pStyle w:val="Akapitzlist"/>
        <w:widowControl w:val="0"/>
        <w:numPr>
          <w:ilvl w:val="0"/>
          <w:numId w:val="44"/>
        </w:numPr>
        <w:tabs>
          <w:tab w:val="left" w:pos="1044"/>
          <w:tab w:val="left" w:pos="1159"/>
        </w:tabs>
        <w:suppressAutoHyphens w:val="0"/>
        <w:autoSpaceDE w:val="0"/>
        <w:autoSpaceDN w:val="0"/>
        <w:spacing w:before="37" w:line="278" w:lineRule="auto"/>
        <w:ind w:right="121" w:hanging="425"/>
        <w:contextualSpacing w:val="0"/>
        <w:jc w:val="both"/>
        <w:rPr>
          <w:sz w:val="24"/>
          <w:szCs w:val="24"/>
        </w:rPr>
      </w:pPr>
      <w:r w:rsidRPr="006F6215">
        <w:rPr>
          <w:sz w:val="24"/>
          <w:szCs w:val="24"/>
        </w:rPr>
        <w:t>zaniechanie czynności w postępowaniu o udzielenie zamówienia do której zamawiający był obowiązany na podstawie ustawy;</w:t>
      </w:r>
    </w:p>
    <w:p w14:paraId="11A225AB" w14:textId="77777777" w:rsidR="00396A97" w:rsidRPr="006F6215"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17" w:hanging="284"/>
        <w:contextualSpacing w:val="0"/>
        <w:jc w:val="both"/>
        <w:rPr>
          <w:sz w:val="24"/>
          <w:szCs w:val="24"/>
        </w:rPr>
      </w:pPr>
      <w:r w:rsidRPr="006F6215">
        <w:rPr>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148BC772" w14:textId="77777777" w:rsidR="00396A97" w:rsidRPr="006F6215"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15" w:hanging="284"/>
        <w:contextualSpacing w:val="0"/>
        <w:jc w:val="both"/>
        <w:rPr>
          <w:sz w:val="24"/>
          <w:szCs w:val="24"/>
        </w:rPr>
      </w:pPr>
      <w:r w:rsidRPr="006F6215">
        <w:rPr>
          <w:sz w:val="24"/>
          <w:szCs w:val="24"/>
        </w:rPr>
        <w:t xml:space="preserve">Odwołanie wobec treści ogłoszenia lub treści SWZ wnosi się w terminie 5 dni od dnia zamieszczenia ogłoszenia w Biuletynie Zamówień Publicznych lub treści SWZ na stronie </w:t>
      </w:r>
      <w:r w:rsidRPr="006F6215">
        <w:rPr>
          <w:spacing w:val="-2"/>
          <w:sz w:val="24"/>
          <w:szCs w:val="24"/>
        </w:rPr>
        <w:t>internetowej.</w:t>
      </w:r>
    </w:p>
    <w:p w14:paraId="516F2E57" w14:textId="77777777" w:rsidR="00396A97" w:rsidRPr="006F6215" w:rsidRDefault="00396A97" w:rsidP="00396A97">
      <w:pPr>
        <w:pStyle w:val="Akapitzlist"/>
        <w:widowControl w:val="0"/>
        <w:numPr>
          <w:ilvl w:val="1"/>
          <w:numId w:val="69"/>
        </w:numPr>
        <w:tabs>
          <w:tab w:val="left" w:pos="617"/>
        </w:tabs>
        <w:suppressAutoHyphens w:val="0"/>
        <w:autoSpaceDE w:val="0"/>
        <w:autoSpaceDN w:val="0"/>
        <w:spacing w:line="293" w:lineRule="exact"/>
        <w:ind w:left="617" w:hanging="281"/>
        <w:contextualSpacing w:val="0"/>
        <w:jc w:val="both"/>
        <w:rPr>
          <w:sz w:val="24"/>
          <w:szCs w:val="24"/>
        </w:rPr>
      </w:pPr>
      <w:r w:rsidRPr="006F6215">
        <w:rPr>
          <w:sz w:val="24"/>
          <w:szCs w:val="24"/>
        </w:rPr>
        <w:t>Odwołanie</w:t>
      </w:r>
      <w:r w:rsidRPr="006F6215">
        <w:rPr>
          <w:spacing w:val="-1"/>
          <w:sz w:val="24"/>
          <w:szCs w:val="24"/>
        </w:rPr>
        <w:t xml:space="preserve"> </w:t>
      </w:r>
      <w:r w:rsidRPr="006F6215">
        <w:rPr>
          <w:sz w:val="24"/>
          <w:szCs w:val="24"/>
        </w:rPr>
        <w:t>wnosi</w:t>
      </w:r>
      <w:r w:rsidRPr="006F6215">
        <w:rPr>
          <w:spacing w:val="-1"/>
          <w:sz w:val="24"/>
          <w:szCs w:val="24"/>
        </w:rPr>
        <w:t xml:space="preserve"> </w:t>
      </w:r>
      <w:r w:rsidRPr="006F6215">
        <w:rPr>
          <w:sz w:val="24"/>
          <w:szCs w:val="24"/>
        </w:rPr>
        <w:t>się</w:t>
      </w:r>
      <w:r w:rsidRPr="006F6215">
        <w:rPr>
          <w:spacing w:val="-3"/>
          <w:sz w:val="24"/>
          <w:szCs w:val="24"/>
        </w:rPr>
        <w:t xml:space="preserve"> </w:t>
      </w:r>
      <w:r w:rsidRPr="006F6215">
        <w:rPr>
          <w:sz w:val="24"/>
          <w:szCs w:val="24"/>
        </w:rPr>
        <w:t>w</w:t>
      </w:r>
      <w:r w:rsidRPr="006F6215">
        <w:rPr>
          <w:spacing w:val="-2"/>
          <w:sz w:val="24"/>
          <w:szCs w:val="24"/>
        </w:rPr>
        <w:t xml:space="preserve"> terminie:</w:t>
      </w:r>
    </w:p>
    <w:p w14:paraId="315195D9" w14:textId="77777777" w:rsidR="00396A97" w:rsidRPr="006F6215" w:rsidRDefault="00396A97" w:rsidP="00396A97">
      <w:pPr>
        <w:pStyle w:val="Akapitzlist"/>
        <w:widowControl w:val="0"/>
        <w:numPr>
          <w:ilvl w:val="0"/>
          <w:numId w:val="43"/>
        </w:numPr>
        <w:tabs>
          <w:tab w:val="left" w:pos="1122"/>
          <w:tab w:val="left" w:pos="1188"/>
        </w:tabs>
        <w:suppressAutoHyphens w:val="0"/>
        <w:autoSpaceDE w:val="0"/>
        <w:autoSpaceDN w:val="0"/>
        <w:spacing w:before="40" w:line="276" w:lineRule="auto"/>
        <w:ind w:right="117" w:hanging="425"/>
        <w:contextualSpacing w:val="0"/>
        <w:jc w:val="both"/>
        <w:rPr>
          <w:sz w:val="24"/>
          <w:szCs w:val="24"/>
        </w:rPr>
      </w:pPr>
      <w:r w:rsidRPr="006F6215">
        <w:rPr>
          <w:sz w:val="24"/>
          <w:szCs w:val="24"/>
        </w:rPr>
        <w:t>5 dni od dnia przekazania informacji o czynności zamawiającego stanowiącej podstawę jego wniesienia, jeżeli informacja została przekazana przy użyciu środków komunikacji elektronicznej,</w:t>
      </w:r>
    </w:p>
    <w:p w14:paraId="21EE824C" w14:textId="77777777" w:rsidR="00396A97" w:rsidRPr="006F6215" w:rsidRDefault="00396A97" w:rsidP="00396A97">
      <w:pPr>
        <w:pStyle w:val="Akapitzlist"/>
        <w:widowControl w:val="0"/>
        <w:numPr>
          <w:ilvl w:val="0"/>
          <w:numId w:val="43"/>
        </w:numPr>
        <w:tabs>
          <w:tab w:val="left" w:pos="1122"/>
          <w:tab w:val="left" w:pos="1188"/>
        </w:tabs>
        <w:suppressAutoHyphens w:val="0"/>
        <w:autoSpaceDE w:val="0"/>
        <w:autoSpaceDN w:val="0"/>
        <w:spacing w:line="276" w:lineRule="auto"/>
        <w:ind w:right="119" w:hanging="425"/>
        <w:contextualSpacing w:val="0"/>
        <w:jc w:val="both"/>
        <w:rPr>
          <w:sz w:val="24"/>
          <w:szCs w:val="24"/>
        </w:rPr>
      </w:pPr>
      <w:r w:rsidRPr="006F6215">
        <w:rPr>
          <w:sz w:val="24"/>
          <w:szCs w:val="24"/>
        </w:rPr>
        <w:t>10 dni od dnia przekazania informacji o czynności zamawiającego stanowiącej podstawę jego wniesienia, jeżeli informacja została przekazana w sposób inny niż określony w pkt 1).</w:t>
      </w:r>
    </w:p>
    <w:p w14:paraId="560956A1" w14:textId="77777777" w:rsidR="00396A97" w:rsidRPr="006F6215"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20" w:hanging="284"/>
        <w:contextualSpacing w:val="0"/>
        <w:jc w:val="both"/>
        <w:rPr>
          <w:sz w:val="24"/>
          <w:szCs w:val="24"/>
        </w:rPr>
      </w:pPr>
      <w:r w:rsidRPr="006F6215">
        <w:rPr>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F4D4118" w14:textId="77777777" w:rsidR="00396A97" w:rsidRPr="006F6215"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20" w:hanging="284"/>
        <w:contextualSpacing w:val="0"/>
        <w:jc w:val="both"/>
        <w:rPr>
          <w:sz w:val="24"/>
          <w:szCs w:val="24"/>
        </w:rPr>
      </w:pPr>
      <w:r w:rsidRPr="006F6215">
        <w:rPr>
          <w:sz w:val="24"/>
          <w:szCs w:val="24"/>
        </w:rPr>
        <w:t>Na orzeczenie Izby oraz postanowienie Prezesa Izby, o którym mowa w art. 519 ust. 1 ustawy PZP, stronom oraz uczestnikom postępowania odwoławczego przysługuje skarga do sądu.</w:t>
      </w:r>
    </w:p>
    <w:p w14:paraId="11C7110F" w14:textId="77777777" w:rsidR="00396A97" w:rsidRPr="006F6215" w:rsidRDefault="00396A97" w:rsidP="00396A97">
      <w:pPr>
        <w:pStyle w:val="Akapitzlist"/>
        <w:widowControl w:val="0"/>
        <w:numPr>
          <w:ilvl w:val="1"/>
          <w:numId w:val="69"/>
        </w:numPr>
        <w:tabs>
          <w:tab w:val="left" w:pos="616"/>
          <w:tab w:val="left" w:pos="619"/>
        </w:tabs>
        <w:suppressAutoHyphens w:val="0"/>
        <w:autoSpaceDE w:val="0"/>
        <w:autoSpaceDN w:val="0"/>
        <w:spacing w:line="276" w:lineRule="auto"/>
        <w:ind w:left="619" w:right="117" w:hanging="284"/>
        <w:contextualSpacing w:val="0"/>
        <w:jc w:val="both"/>
        <w:rPr>
          <w:sz w:val="24"/>
          <w:szCs w:val="24"/>
        </w:rPr>
      </w:pPr>
      <w:r w:rsidRPr="006F6215">
        <w:rPr>
          <w:sz w:val="24"/>
          <w:szCs w:val="24"/>
        </w:rPr>
        <w:t>W postępowaniu toczącym się wskutek wniesienia skargi stosuje się odpowiednio</w:t>
      </w:r>
      <w:r w:rsidRPr="006F6215">
        <w:rPr>
          <w:spacing w:val="40"/>
          <w:sz w:val="24"/>
          <w:szCs w:val="24"/>
        </w:rPr>
        <w:t xml:space="preserve"> </w:t>
      </w:r>
      <w:r w:rsidRPr="006F6215">
        <w:rPr>
          <w:sz w:val="24"/>
          <w:szCs w:val="24"/>
        </w:rPr>
        <w:t>przepisy ustawy z dnia 17 listopada 1964 r. - Kodeks postępowania cywilnego o apelacji, jeżeli przepisy niniejszego rozdziału nie stanowią inaczej.</w:t>
      </w:r>
    </w:p>
    <w:p w14:paraId="1CE63009" w14:textId="77777777" w:rsidR="00396A97" w:rsidRPr="006F6215" w:rsidRDefault="00396A97" w:rsidP="006F6215">
      <w:pPr>
        <w:pStyle w:val="Akapitzlist"/>
        <w:widowControl w:val="0"/>
        <w:numPr>
          <w:ilvl w:val="1"/>
          <w:numId w:val="69"/>
        </w:numPr>
        <w:tabs>
          <w:tab w:val="left" w:pos="567"/>
        </w:tabs>
        <w:suppressAutoHyphens w:val="0"/>
        <w:autoSpaceDE w:val="0"/>
        <w:autoSpaceDN w:val="0"/>
        <w:spacing w:before="2" w:line="276" w:lineRule="auto"/>
        <w:ind w:left="567" w:right="115" w:hanging="425"/>
        <w:contextualSpacing w:val="0"/>
        <w:jc w:val="both"/>
        <w:rPr>
          <w:sz w:val="24"/>
          <w:szCs w:val="24"/>
        </w:rPr>
      </w:pPr>
      <w:r w:rsidRPr="006F6215">
        <w:rPr>
          <w:sz w:val="24"/>
          <w:szCs w:val="24"/>
        </w:rPr>
        <w:t>Skargę wnosi się do Sądu Okręgowego w Warszawie - sądu zamówień publicznych, zwanego dalej "sądem zamówień publicznych".</w:t>
      </w:r>
    </w:p>
    <w:p w14:paraId="45CD9CF7" w14:textId="77777777" w:rsidR="00396A97" w:rsidRPr="006F6215" w:rsidRDefault="00396A97" w:rsidP="006F6215">
      <w:pPr>
        <w:pStyle w:val="Akapitzlist"/>
        <w:widowControl w:val="0"/>
        <w:numPr>
          <w:ilvl w:val="1"/>
          <w:numId w:val="69"/>
        </w:numPr>
        <w:tabs>
          <w:tab w:val="left" w:pos="567"/>
        </w:tabs>
        <w:suppressAutoHyphens w:val="0"/>
        <w:autoSpaceDE w:val="0"/>
        <w:autoSpaceDN w:val="0"/>
        <w:spacing w:line="276" w:lineRule="auto"/>
        <w:ind w:left="567" w:right="112" w:hanging="425"/>
        <w:contextualSpacing w:val="0"/>
        <w:jc w:val="both"/>
        <w:rPr>
          <w:sz w:val="24"/>
          <w:szCs w:val="24"/>
        </w:rPr>
      </w:pPr>
      <w:r w:rsidRPr="006F6215">
        <w:rPr>
          <w:sz w:val="24"/>
          <w:szCs w:val="24"/>
        </w:rPr>
        <w:t>Skargę wnosi się za pośrednictwem Prezesa Izby, w terminie 14 dni od dnia doręczenia orzeczenia</w:t>
      </w:r>
      <w:r w:rsidRPr="006F6215">
        <w:rPr>
          <w:spacing w:val="-2"/>
          <w:sz w:val="24"/>
          <w:szCs w:val="24"/>
        </w:rPr>
        <w:t xml:space="preserve"> </w:t>
      </w:r>
      <w:r w:rsidRPr="006F6215">
        <w:rPr>
          <w:sz w:val="24"/>
          <w:szCs w:val="24"/>
        </w:rPr>
        <w:t>Izby</w:t>
      </w:r>
      <w:r w:rsidRPr="006F6215">
        <w:rPr>
          <w:spacing w:val="-2"/>
          <w:sz w:val="24"/>
          <w:szCs w:val="24"/>
        </w:rPr>
        <w:t xml:space="preserve"> </w:t>
      </w:r>
      <w:r w:rsidRPr="006F6215">
        <w:rPr>
          <w:sz w:val="24"/>
          <w:szCs w:val="24"/>
        </w:rPr>
        <w:t>lub</w:t>
      </w:r>
      <w:r w:rsidRPr="006F6215">
        <w:rPr>
          <w:spacing w:val="-1"/>
          <w:sz w:val="24"/>
          <w:szCs w:val="24"/>
        </w:rPr>
        <w:t xml:space="preserve"> </w:t>
      </w:r>
      <w:r w:rsidRPr="006F6215">
        <w:rPr>
          <w:sz w:val="24"/>
          <w:szCs w:val="24"/>
        </w:rPr>
        <w:t>postanowienia</w:t>
      </w:r>
      <w:r w:rsidRPr="006F6215">
        <w:rPr>
          <w:spacing w:val="-2"/>
          <w:sz w:val="24"/>
          <w:szCs w:val="24"/>
        </w:rPr>
        <w:t xml:space="preserve"> </w:t>
      </w:r>
      <w:r w:rsidRPr="006F6215">
        <w:rPr>
          <w:sz w:val="24"/>
          <w:szCs w:val="24"/>
        </w:rPr>
        <w:t>Prezesa</w:t>
      </w:r>
      <w:r w:rsidRPr="006F6215">
        <w:rPr>
          <w:spacing w:val="-1"/>
          <w:sz w:val="24"/>
          <w:szCs w:val="24"/>
        </w:rPr>
        <w:t xml:space="preserve"> </w:t>
      </w:r>
      <w:r w:rsidRPr="006F6215">
        <w:rPr>
          <w:sz w:val="24"/>
          <w:szCs w:val="24"/>
        </w:rPr>
        <w:t>Izby,</w:t>
      </w:r>
      <w:r w:rsidRPr="006F6215">
        <w:rPr>
          <w:spacing w:val="-2"/>
          <w:sz w:val="24"/>
          <w:szCs w:val="24"/>
        </w:rPr>
        <w:t xml:space="preserve"> </w:t>
      </w:r>
      <w:r w:rsidRPr="006F6215">
        <w:rPr>
          <w:sz w:val="24"/>
          <w:szCs w:val="24"/>
        </w:rPr>
        <w:t>o</w:t>
      </w:r>
      <w:r w:rsidRPr="006F6215">
        <w:rPr>
          <w:spacing w:val="-1"/>
          <w:sz w:val="24"/>
          <w:szCs w:val="24"/>
        </w:rPr>
        <w:t xml:space="preserve"> </w:t>
      </w:r>
      <w:r w:rsidRPr="006F6215">
        <w:rPr>
          <w:sz w:val="24"/>
          <w:szCs w:val="24"/>
        </w:rPr>
        <w:t>którym mowa w</w:t>
      </w:r>
      <w:r w:rsidRPr="006F6215">
        <w:rPr>
          <w:spacing w:val="-1"/>
          <w:sz w:val="24"/>
          <w:szCs w:val="24"/>
        </w:rPr>
        <w:t xml:space="preserve"> </w:t>
      </w:r>
      <w:r w:rsidRPr="006F6215">
        <w:rPr>
          <w:sz w:val="24"/>
          <w:szCs w:val="24"/>
        </w:rPr>
        <w:t>art. 519 ust.</w:t>
      </w:r>
      <w:r w:rsidRPr="006F6215">
        <w:rPr>
          <w:spacing w:val="-2"/>
          <w:sz w:val="24"/>
          <w:szCs w:val="24"/>
        </w:rPr>
        <w:t xml:space="preserve"> </w:t>
      </w:r>
      <w:r w:rsidRPr="006F6215">
        <w:rPr>
          <w:sz w:val="24"/>
          <w:szCs w:val="24"/>
        </w:rPr>
        <w:t>1</w:t>
      </w:r>
      <w:r w:rsidRPr="006F6215">
        <w:rPr>
          <w:spacing w:val="-1"/>
          <w:sz w:val="24"/>
          <w:szCs w:val="24"/>
        </w:rPr>
        <w:t xml:space="preserve"> </w:t>
      </w:r>
      <w:r w:rsidRPr="006F6215">
        <w:rPr>
          <w:sz w:val="24"/>
          <w:szCs w:val="24"/>
        </w:rPr>
        <w:t>ustawy PZP, przesyłając jednocześnie jej odpis przeciwnikowi skargi. Złożenie skargi w placówce pocztowej operatora wyznaczonego w rozumieniu ustawy z dnia 23 listopada 2012 r. - Prawo pocztowe jest równoznaczne z jej wniesieniem.</w:t>
      </w:r>
    </w:p>
    <w:p w14:paraId="7C0B8572" w14:textId="77777777" w:rsidR="00396A97" w:rsidRDefault="00396A97" w:rsidP="006F6215">
      <w:pPr>
        <w:pStyle w:val="Akapitzlist"/>
        <w:widowControl w:val="0"/>
        <w:numPr>
          <w:ilvl w:val="1"/>
          <w:numId w:val="69"/>
        </w:numPr>
        <w:tabs>
          <w:tab w:val="left" w:pos="567"/>
        </w:tabs>
        <w:suppressAutoHyphens w:val="0"/>
        <w:autoSpaceDE w:val="0"/>
        <w:autoSpaceDN w:val="0"/>
        <w:spacing w:line="278" w:lineRule="auto"/>
        <w:ind w:left="567" w:right="119" w:hanging="425"/>
        <w:contextualSpacing w:val="0"/>
        <w:jc w:val="both"/>
        <w:rPr>
          <w:sz w:val="24"/>
          <w:szCs w:val="24"/>
        </w:rPr>
      </w:pPr>
      <w:r w:rsidRPr="006F6215">
        <w:rPr>
          <w:sz w:val="24"/>
          <w:szCs w:val="24"/>
        </w:rPr>
        <w:t>Prezes Izby przekazuje skargę wraz z aktami postępowania odwoławczego do sądu zamówień publicznych w terminie 7 dni od dnia jej otrzymania.</w:t>
      </w:r>
    </w:p>
    <w:p w14:paraId="635750F1" w14:textId="77777777" w:rsidR="00082C7F" w:rsidRPr="006F6215" w:rsidRDefault="00082C7F" w:rsidP="00082C7F">
      <w:pPr>
        <w:pStyle w:val="Akapitzlist"/>
        <w:widowControl w:val="0"/>
        <w:tabs>
          <w:tab w:val="left" w:pos="567"/>
        </w:tabs>
        <w:suppressAutoHyphens w:val="0"/>
        <w:autoSpaceDE w:val="0"/>
        <w:autoSpaceDN w:val="0"/>
        <w:spacing w:line="278" w:lineRule="auto"/>
        <w:ind w:left="567" w:right="119"/>
        <w:contextualSpacing w:val="0"/>
        <w:jc w:val="both"/>
        <w:rPr>
          <w:sz w:val="24"/>
          <w:szCs w:val="24"/>
        </w:rPr>
      </w:pPr>
    </w:p>
    <w:p w14:paraId="0C419A99" w14:textId="77777777" w:rsidR="00396A97" w:rsidRPr="006F6215" w:rsidRDefault="00396A97" w:rsidP="00396A97">
      <w:pPr>
        <w:pStyle w:val="Nagwek1"/>
        <w:numPr>
          <w:ilvl w:val="0"/>
          <w:numId w:val="69"/>
        </w:numPr>
        <w:tabs>
          <w:tab w:val="left" w:pos="858"/>
        </w:tabs>
        <w:ind w:left="858" w:hanging="522"/>
        <w:jc w:val="both"/>
        <w:rPr>
          <w:rFonts w:cs="Times New Roman"/>
        </w:rPr>
      </w:pPr>
      <w:r w:rsidRPr="006F6215">
        <w:rPr>
          <w:rFonts w:cs="Times New Roman"/>
        </w:rPr>
        <w:t>SPIS</w:t>
      </w:r>
      <w:r w:rsidRPr="006F6215">
        <w:rPr>
          <w:rFonts w:cs="Times New Roman"/>
          <w:spacing w:val="-3"/>
        </w:rPr>
        <w:t xml:space="preserve"> </w:t>
      </w:r>
      <w:r w:rsidRPr="006F6215">
        <w:rPr>
          <w:rFonts w:cs="Times New Roman"/>
          <w:spacing w:val="-2"/>
        </w:rPr>
        <w:t>ZAŁĄCZNIKÓW</w:t>
      </w:r>
    </w:p>
    <w:p w14:paraId="4BD4A02B" w14:textId="77777777" w:rsidR="00396A97" w:rsidRPr="006968B4" w:rsidRDefault="00396A97" w:rsidP="00396A97">
      <w:pPr>
        <w:pStyle w:val="Akapitzlist"/>
        <w:widowControl w:val="0"/>
        <w:numPr>
          <w:ilvl w:val="1"/>
          <w:numId w:val="69"/>
        </w:numPr>
        <w:tabs>
          <w:tab w:val="left" w:pos="571"/>
        </w:tabs>
        <w:suppressAutoHyphens w:val="0"/>
        <w:autoSpaceDE w:val="0"/>
        <w:autoSpaceDN w:val="0"/>
        <w:spacing w:before="46"/>
        <w:ind w:left="571" w:hanging="235"/>
        <w:contextualSpacing w:val="0"/>
        <w:jc w:val="both"/>
        <w:rPr>
          <w:sz w:val="24"/>
          <w:szCs w:val="24"/>
        </w:rPr>
      </w:pPr>
      <w:r w:rsidRPr="006968B4">
        <w:rPr>
          <w:sz w:val="24"/>
          <w:szCs w:val="24"/>
        </w:rPr>
        <w:t>Załącznik</w:t>
      </w:r>
      <w:r w:rsidRPr="006968B4">
        <w:rPr>
          <w:spacing w:val="-3"/>
          <w:sz w:val="24"/>
          <w:szCs w:val="24"/>
        </w:rPr>
        <w:t xml:space="preserve"> </w:t>
      </w:r>
      <w:r w:rsidRPr="006968B4">
        <w:rPr>
          <w:sz w:val="24"/>
          <w:szCs w:val="24"/>
        </w:rPr>
        <w:t>nr</w:t>
      </w:r>
      <w:r w:rsidRPr="006968B4">
        <w:rPr>
          <w:spacing w:val="-4"/>
          <w:sz w:val="24"/>
          <w:szCs w:val="24"/>
        </w:rPr>
        <w:t xml:space="preserve"> </w:t>
      </w:r>
      <w:r w:rsidRPr="006968B4">
        <w:rPr>
          <w:sz w:val="24"/>
          <w:szCs w:val="24"/>
        </w:rPr>
        <w:t>1</w:t>
      </w:r>
      <w:r w:rsidRPr="006968B4">
        <w:rPr>
          <w:spacing w:val="-1"/>
          <w:sz w:val="24"/>
          <w:szCs w:val="24"/>
        </w:rPr>
        <w:t xml:space="preserve"> </w:t>
      </w:r>
      <w:r w:rsidRPr="006968B4">
        <w:rPr>
          <w:sz w:val="24"/>
          <w:szCs w:val="24"/>
        </w:rPr>
        <w:t>-</w:t>
      </w:r>
      <w:r w:rsidRPr="006968B4">
        <w:rPr>
          <w:spacing w:val="-1"/>
          <w:sz w:val="24"/>
          <w:szCs w:val="24"/>
        </w:rPr>
        <w:t xml:space="preserve"> </w:t>
      </w:r>
      <w:r w:rsidRPr="006968B4">
        <w:rPr>
          <w:sz w:val="24"/>
          <w:szCs w:val="24"/>
        </w:rPr>
        <w:t>Formularz</w:t>
      </w:r>
      <w:r w:rsidRPr="006968B4">
        <w:rPr>
          <w:spacing w:val="1"/>
          <w:sz w:val="24"/>
          <w:szCs w:val="24"/>
        </w:rPr>
        <w:t xml:space="preserve"> </w:t>
      </w:r>
      <w:r w:rsidRPr="006968B4">
        <w:rPr>
          <w:spacing w:val="-2"/>
          <w:sz w:val="24"/>
          <w:szCs w:val="24"/>
        </w:rPr>
        <w:t>oferty</w:t>
      </w:r>
    </w:p>
    <w:p w14:paraId="3711817D" w14:textId="77777777" w:rsidR="00396A97" w:rsidRPr="006968B4" w:rsidRDefault="00396A97" w:rsidP="00396A97">
      <w:pPr>
        <w:pStyle w:val="Akapitzlist"/>
        <w:widowControl w:val="0"/>
        <w:numPr>
          <w:ilvl w:val="1"/>
          <w:numId w:val="69"/>
        </w:numPr>
        <w:tabs>
          <w:tab w:val="left" w:pos="571"/>
        </w:tabs>
        <w:suppressAutoHyphens w:val="0"/>
        <w:autoSpaceDE w:val="0"/>
        <w:autoSpaceDN w:val="0"/>
        <w:spacing w:before="43"/>
        <w:ind w:left="571" w:hanging="235"/>
        <w:contextualSpacing w:val="0"/>
        <w:jc w:val="both"/>
        <w:rPr>
          <w:sz w:val="24"/>
          <w:szCs w:val="24"/>
        </w:rPr>
      </w:pPr>
      <w:r w:rsidRPr="006968B4">
        <w:rPr>
          <w:sz w:val="24"/>
          <w:szCs w:val="24"/>
        </w:rPr>
        <w:t>Załącznik</w:t>
      </w:r>
      <w:r w:rsidRPr="006968B4">
        <w:rPr>
          <w:spacing w:val="-4"/>
          <w:sz w:val="24"/>
          <w:szCs w:val="24"/>
        </w:rPr>
        <w:t xml:space="preserve"> </w:t>
      </w:r>
      <w:r w:rsidRPr="006968B4">
        <w:rPr>
          <w:sz w:val="24"/>
          <w:szCs w:val="24"/>
        </w:rPr>
        <w:t>nr</w:t>
      </w:r>
      <w:r w:rsidRPr="006968B4">
        <w:rPr>
          <w:spacing w:val="-4"/>
          <w:sz w:val="24"/>
          <w:szCs w:val="24"/>
        </w:rPr>
        <w:t xml:space="preserve"> </w:t>
      </w:r>
      <w:r w:rsidRPr="006968B4">
        <w:rPr>
          <w:sz w:val="24"/>
          <w:szCs w:val="24"/>
        </w:rPr>
        <w:t>2</w:t>
      </w:r>
      <w:r w:rsidRPr="006968B4">
        <w:rPr>
          <w:spacing w:val="-2"/>
          <w:sz w:val="24"/>
          <w:szCs w:val="24"/>
        </w:rPr>
        <w:t xml:space="preserve"> </w:t>
      </w:r>
      <w:r w:rsidRPr="006968B4">
        <w:rPr>
          <w:sz w:val="24"/>
          <w:szCs w:val="24"/>
        </w:rPr>
        <w:t>–</w:t>
      </w:r>
      <w:r w:rsidRPr="006968B4">
        <w:rPr>
          <w:spacing w:val="-1"/>
          <w:sz w:val="24"/>
          <w:szCs w:val="24"/>
        </w:rPr>
        <w:t xml:space="preserve"> </w:t>
      </w:r>
      <w:r w:rsidRPr="006968B4">
        <w:rPr>
          <w:sz w:val="24"/>
          <w:szCs w:val="24"/>
        </w:rPr>
        <w:t>Oświadczenie</w:t>
      </w:r>
      <w:r w:rsidRPr="006968B4">
        <w:rPr>
          <w:spacing w:val="-2"/>
          <w:sz w:val="24"/>
          <w:szCs w:val="24"/>
        </w:rPr>
        <w:t xml:space="preserve"> </w:t>
      </w:r>
      <w:r w:rsidRPr="006968B4">
        <w:rPr>
          <w:sz w:val="24"/>
          <w:szCs w:val="24"/>
        </w:rPr>
        <w:t>o</w:t>
      </w:r>
      <w:r w:rsidRPr="006968B4">
        <w:rPr>
          <w:spacing w:val="-4"/>
          <w:sz w:val="24"/>
          <w:szCs w:val="24"/>
        </w:rPr>
        <w:t xml:space="preserve"> </w:t>
      </w:r>
      <w:r w:rsidRPr="006968B4">
        <w:rPr>
          <w:sz w:val="24"/>
          <w:szCs w:val="24"/>
        </w:rPr>
        <w:t>spełnieniu</w:t>
      </w:r>
      <w:r w:rsidRPr="006968B4">
        <w:rPr>
          <w:spacing w:val="-3"/>
          <w:sz w:val="24"/>
          <w:szCs w:val="24"/>
        </w:rPr>
        <w:t xml:space="preserve"> </w:t>
      </w:r>
      <w:r w:rsidRPr="006968B4">
        <w:rPr>
          <w:sz w:val="24"/>
          <w:szCs w:val="24"/>
        </w:rPr>
        <w:t>warunków</w:t>
      </w:r>
      <w:r w:rsidRPr="006968B4">
        <w:rPr>
          <w:spacing w:val="-2"/>
          <w:sz w:val="24"/>
          <w:szCs w:val="24"/>
        </w:rPr>
        <w:t xml:space="preserve"> </w:t>
      </w:r>
      <w:r w:rsidRPr="006968B4">
        <w:rPr>
          <w:sz w:val="24"/>
          <w:szCs w:val="24"/>
        </w:rPr>
        <w:t>udziału</w:t>
      </w:r>
      <w:r w:rsidRPr="006968B4">
        <w:rPr>
          <w:spacing w:val="-1"/>
          <w:sz w:val="24"/>
          <w:szCs w:val="24"/>
        </w:rPr>
        <w:t xml:space="preserve"> </w:t>
      </w:r>
      <w:r w:rsidRPr="006968B4">
        <w:rPr>
          <w:sz w:val="24"/>
          <w:szCs w:val="24"/>
        </w:rPr>
        <w:t>w</w:t>
      </w:r>
      <w:r w:rsidRPr="006968B4">
        <w:rPr>
          <w:spacing w:val="-5"/>
          <w:sz w:val="24"/>
          <w:szCs w:val="24"/>
        </w:rPr>
        <w:t xml:space="preserve"> </w:t>
      </w:r>
      <w:r w:rsidRPr="006968B4">
        <w:rPr>
          <w:spacing w:val="-2"/>
          <w:sz w:val="24"/>
          <w:szCs w:val="24"/>
        </w:rPr>
        <w:t>postępowaniu</w:t>
      </w:r>
    </w:p>
    <w:p w14:paraId="35A17985" w14:textId="77777777" w:rsidR="00396A97" w:rsidRPr="006968B4" w:rsidRDefault="00396A97" w:rsidP="00396A97">
      <w:pPr>
        <w:pStyle w:val="Akapitzlist"/>
        <w:widowControl w:val="0"/>
        <w:numPr>
          <w:ilvl w:val="1"/>
          <w:numId w:val="69"/>
        </w:numPr>
        <w:tabs>
          <w:tab w:val="left" w:pos="571"/>
        </w:tabs>
        <w:suppressAutoHyphens w:val="0"/>
        <w:autoSpaceDE w:val="0"/>
        <w:autoSpaceDN w:val="0"/>
        <w:spacing w:before="45"/>
        <w:ind w:left="571" w:hanging="235"/>
        <w:contextualSpacing w:val="0"/>
        <w:jc w:val="both"/>
        <w:rPr>
          <w:sz w:val="24"/>
          <w:szCs w:val="24"/>
        </w:rPr>
      </w:pPr>
      <w:r w:rsidRPr="006968B4">
        <w:rPr>
          <w:sz w:val="24"/>
          <w:szCs w:val="24"/>
        </w:rPr>
        <w:t>Załącznik</w:t>
      </w:r>
      <w:r w:rsidRPr="006968B4">
        <w:rPr>
          <w:spacing w:val="-4"/>
          <w:sz w:val="24"/>
          <w:szCs w:val="24"/>
        </w:rPr>
        <w:t xml:space="preserve"> </w:t>
      </w:r>
      <w:r w:rsidRPr="006968B4">
        <w:rPr>
          <w:sz w:val="24"/>
          <w:szCs w:val="24"/>
        </w:rPr>
        <w:t>nr</w:t>
      </w:r>
      <w:r w:rsidRPr="006968B4">
        <w:rPr>
          <w:spacing w:val="-5"/>
          <w:sz w:val="24"/>
          <w:szCs w:val="24"/>
        </w:rPr>
        <w:t xml:space="preserve"> </w:t>
      </w:r>
      <w:r w:rsidRPr="006968B4">
        <w:rPr>
          <w:sz w:val="24"/>
          <w:szCs w:val="24"/>
        </w:rPr>
        <w:t>3</w:t>
      </w:r>
      <w:r w:rsidRPr="006968B4">
        <w:rPr>
          <w:spacing w:val="-3"/>
          <w:sz w:val="24"/>
          <w:szCs w:val="24"/>
        </w:rPr>
        <w:t xml:space="preserve"> </w:t>
      </w:r>
      <w:r w:rsidRPr="006968B4">
        <w:rPr>
          <w:sz w:val="24"/>
          <w:szCs w:val="24"/>
        </w:rPr>
        <w:t>–</w:t>
      </w:r>
      <w:r w:rsidRPr="006968B4">
        <w:rPr>
          <w:spacing w:val="-2"/>
          <w:sz w:val="24"/>
          <w:szCs w:val="24"/>
        </w:rPr>
        <w:t xml:space="preserve"> </w:t>
      </w:r>
      <w:r w:rsidRPr="006968B4">
        <w:rPr>
          <w:sz w:val="24"/>
          <w:szCs w:val="24"/>
        </w:rPr>
        <w:t>Oświadczenie</w:t>
      </w:r>
      <w:r w:rsidRPr="006968B4">
        <w:rPr>
          <w:spacing w:val="-2"/>
          <w:sz w:val="24"/>
          <w:szCs w:val="24"/>
        </w:rPr>
        <w:t xml:space="preserve"> </w:t>
      </w:r>
      <w:r w:rsidRPr="006968B4">
        <w:rPr>
          <w:sz w:val="24"/>
          <w:szCs w:val="24"/>
        </w:rPr>
        <w:t>o</w:t>
      </w:r>
      <w:r w:rsidRPr="006968B4">
        <w:rPr>
          <w:spacing w:val="-5"/>
          <w:sz w:val="24"/>
          <w:szCs w:val="24"/>
        </w:rPr>
        <w:t xml:space="preserve"> </w:t>
      </w:r>
      <w:r w:rsidRPr="006968B4">
        <w:rPr>
          <w:sz w:val="24"/>
          <w:szCs w:val="24"/>
        </w:rPr>
        <w:t>niepodleganiu</w:t>
      </w:r>
      <w:r w:rsidRPr="006968B4">
        <w:rPr>
          <w:spacing w:val="-3"/>
          <w:sz w:val="24"/>
          <w:szCs w:val="24"/>
        </w:rPr>
        <w:t xml:space="preserve"> </w:t>
      </w:r>
      <w:r w:rsidRPr="006968B4">
        <w:rPr>
          <w:spacing w:val="-2"/>
          <w:sz w:val="24"/>
          <w:szCs w:val="24"/>
        </w:rPr>
        <w:t>wykluczeniu</w:t>
      </w:r>
    </w:p>
    <w:p w14:paraId="0EBFA661" w14:textId="77777777" w:rsidR="00396A97" w:rsidRPr="006968B4" w:rsidRDefault="00396A97" w:rsidP="00396A97">
      <w:pPr>
        <w:pStyle w:val="Akapitzlist"/>
        <w:widowControl w:val="0"/>
        <w:numPr>
          <w:ilvl w:val="1"/>
          <w:numId w:val="69"/>
        </w:numPr>
        <w:tabs>
          <w:tab w:val="left" w:pos="571"/>
        </w:tabs>
        <w:suppressAutoHyphens w:val="0"/>
        <w:autoSpaceDE w:val="0"/>
        <w:autoSpaceDN w:val="0"/>
        <w:spacing w:before="43"/>
        <w:ind w:left="571" w:hanging="235"/>
        <w:contextualSpacing w:val="0"/>
        <w:jc w:val="both"/>
        <w:rPr>
          <w:sz w:val="24"/>
          <w:szCs w:val="24"/>
        </w:rPr>
      </w:pPr>
      <w:r w:rsidRPr="006968B4">
        <w:rPr>
          <w:sz w:val="24"/>
          <w:szCs w:val="24"/>
        </w:rPr>
        <w:t>Załącznik</w:t>
      </w:r>
      <w:r w:rsidRPr="006968B4">
        <w:rPr>
          <w:spacing w:val="-3"/>
          <w:sz w:val="24"/>
          <w:szCs w:val="24"/>
        </w:rPr>
        <w:t xml:space="preserve"> </w:t>
      </w:r>
      <w:r w:rsidRPr="006968B4">
        <w:rPr>
          <w:sz w:val="24"/>
          <w:szCs w:val="24"/>
        </w:rPr>
        <w:t>nr</w:t>
      </w:r>
      <w:r w:rsidRPr="006968B4">
        <w:rPr>
          <w:spacing w:val="-4"/>
          <w:sz w:val="24"/>
          <w:szCs w:val="24"/>
        </w:rPr>
        <w:t xml:space="preserve"> </w:t>
      </w:r>
      <w:r w:rsidRPr="006968B4">
        <w:rPr>
          <w:sz w:val="24"/>
          <w:szCs w:val="24"/>
        </w:rPr>
        <w:t>4</w:t>
      </w:r>
      <w:r w:rsidRPr="006968B4">
        <w:rPr>
          <w:spacing w:val="-1"/>
          <w:sz w:val="24"/>
          <w:szCs w:val="24"/>
        </w:rPr>
        <w:t xml:space="preserve"> </w:t>
      </w:r>
      <w:r w:rsidRPr="006968B4">
        <w:rPr>
          <w:sz w:val="24"/>
          <w:szCs w:val="24"/>
        </w:rPr>
        <w:t>–</w:t>
      </w:r>
      <w:r w:rsidRPr="006968B4">
        <w:rPr>
          <w:spacing w:val="-1"/>
          <w:sz w:val="24"/>
          <w:szCs w:val="24"/>
        </w:rPr>
        <w:t xml:space="preserve"> </w:t>
      </w:r>
      <w:r w:rsidRPr="006968B4">
        <w:rPr>
          <w:sz w:val="24"/>
          <w:szCs w:val="24"/>
        </w:rPr>
        <w:t xml:space="preserve">Projekt </w:t>
      </w:r>
      <w:r w:rsidRPr="006968B4">
        <w:rPr>
          <w:spacing w:val="-2"/>
          <w:sz w:val="24"/>
          <w:szCs w:val="24"/>
        </w:rPr>
        <w:t>umowy</w:t>
      </w:r>
    </w:p>
    <w:p w14:paraId="695EA084" w14:textId="77777777" w:rsidR="00396A97" w:rsidRPr="006968B4" w:rsidRDefault="00396A97" w:rsidP="00396A97">
      <w:pPr>
        <w:pStyle w:val="Akapitzlist"/>
        <w:widowControl w:val="0"/>
        <w:numPr>
          <w:ilvl w:val="1"/>
          <w:numId w:val="69"/>
        </w:numPr>
        <w:tabs>
          <w:tab w:val="left" w:pos="571"/>
        </w:tabs>
        <w:suppressAutoHyphens w:val="0"/>
        <w:autoSpaceDE w:val="0"/>
        <w:autoSpaceDN w:val="0"/>
        <w:spacing w:before="43"/>
        <w:ind w:left="571" w:hanging="235"/>
        <w:contextualSpacing w:val="0"/>
        <w:jc w:val="both"/>
        <w:rPr>
          <w:sz w:val="24"/>
          <w:szCs w:val="24"/>
        </w:rPr>
      </w:pPr>
      <w:r w:rsidRPr="006968B4">
        <w:rPr>
          <w:sz w:val="24"/>
          <w:szCs w:val="24"/>
        </w:rPr>
        <w:lastRenderedPageBreak/>
        <w:t>Załącznik</w:t>
      </w:r>
      <w:r w:rsidRPr="006968B4">
        <w:rPr>
          <w:spacing w:val="-2"/>
          <w:sz w:val="24"/>
          <w:szCs w:val="24"/>
        </w:rPr>
        <w:t xml:space="preserve"> </w:t>
      </w:r>
      <w:r w:rsidRPr="006968B4">
        <w:rPr>
          <w:sz w:val="24"/>
          <w:szCs w:val="24"/>
        </w:rPr>
        <w:t>nr</w:t>
      </w:r>
      <w:r w:rsidRPr="006968B4">
        <w:rPr>
          <w:spacing w:val="-3"/>
          <w:sz w:val="24"/>
          <w:szCs w:val="24"/>
        </w:rPr>
        <w:t xml:space="preserve"> </w:t>
      </w:r>
      <w:r w:rsidRPr="006968B4">
        <w:rPr>
          <w:sz w:val="24"/>
          <w:szCs w:val="24"/>
        </w:rPr>
        <w:t>5 – Wzór</w:t>
      </w:r>
      <w:r w:rsidRPr="006968B4">
        <w:rPr>
          <w:spacing w:val="-1"/>
          <w:sz w:val="24"/>
          <w:szCs w:val="24"/>
        </w:rPr>
        <w:t xml:space="preserve"> </w:t>
      </w:r>
      <w:r w:rsidRPr="006968B4">
        <w:rPr>
          <w:spacing w:val="-2"/>
          <w:sz w:val="24"/>
          <w:szCs w:val="24"/>
        </w:rPr>
        <w:t>zobowiązania</w:t>
      </w:r>
    </w:p>
    <w:p w14:paraId="6E40DA84" w14:textId="77777777" w:rsidR="00396A97" w:rsidRPr="006968B4" w:rsidRDefault="00396A97" w:rsidP="00396A97">
      <w:pPr>
        <w:pStyle w:val="Akapitzlist"/>
        <w:widowControl w:val="0"/>
        <w:numPr>
          <w:ilvl w:val="1"/>
          <w:numId w:val="69"/>
        </w:numPr>
        <w:tabs>
          <w:tab w:val="left" w:pos="571"/>
        </w:tabs>
        <w:suppressAutoHyphens w:val="0"/>
        <w:autoSpaceDE w:val="0"/>
        <w:autoSpaceDN w:val="0"/>
        <w:spacing w:before="46"/>
        <w:ind w:left="571" w:hanging="235"/>
        <w:contextualSpacing w:val="0"/>
        <w:jc w:val="both"/>
        <w:rPr>
          <w:sz w:val="24"/>
          <w:szCs w:val="24"/>
        </w:rPr>
      </w:pPr>
      <w:r w:rsidRPr="006968B4">
        <w:rPr>
          <w:sz w:val="24"/>
          <w:szCs w:val="24"/>
        </w:rPr>
        <w:t>Załącznik</w:t>
      </w:r>
      <w:r w:rsidRPr="006968B4">
        <w:rPr>
          <w:spacing w:val="-3"/>
          <w:sz w:val="24"/>
          <w:szCs w:val="24"/>
        </w:rPr>
        <w:t xml:space="preserve"> </w:t>
      </w:r>
      <w:r w:rsidRPr="006968B4">
        <w:rPr>
          <w:sz w:val="24"/>
          <w:szCs w:val="24"/>
        </w:rPr>
        <w:t>nr</w:t>
      </w:r>
      <w:r w:rsidRPr="006968B4">
        <w:rPr>
          <w:spacing w:val="-4"/>
          <w:sz w:val="24"/>
          <w:szCs w:val="24"/>
        </w:rPr>
        <w:t xml:space="preserve"> </w:t>
      </w:r>
      <w:r w:rsidRPr="006968B4">
        <w:rPr>
          <w:sz w:val="24"/>
          <w:szCs w:val="24"/>
        </w:rPr>
        <w:t>6</w:t>
      </w:r>
      <w:r w:rsidRPr="006968B4">
        <w:rPr>
          <w:spacing w:val="-2"/>
          <w:sz w:val="24"/>
          <w:szCs w:val="24"/>
        </w:rPr>
        <w:t xml:space="preserve"> </w:t>
      </w:r>
      <w:r w:rsidRPr="006968B4">
        <w:rPr>
          <w:sz w:val="24"/>
          <w:szCs w:val="24"/>
        </w:rPr>
        <w:t>–</w:t>
      </w:r>
      <w:r w:rsidRPr="006968B4">
        <w:rPr>
          <w:spacing w:val="-1"/>
          <w:sz w:val="24"/>
          <w:szCs w:val="24"/>
        </w:rPr>
        <w:t xml:space="preserve"> </w:t>
      </w:r>
      <w:r w:rsidRPr="006968B4">
        <w:rPr>
          <w:sz w:val="24"/>
          <w:szCs w:val="24"/>
        </w:rPr>
        <w:t>Oświadczenie</w:t>
      </w:r>
      <w:r w:rsidRPr="006968B4">
        <w:rPr>
          <w:spacing w:val="-2"/>
          <w:sz w:val="24"/>
          <w:szCs w:val="24"/>
        </w:rPr>
        <w:t xml:space="preserve"> </w:t>
      </w:r>
      <w:r w:rsidRPr="006968B4">
        <w:rPr>
          <w:sz w:val="24"/>
          <w:szCs w:val="24"/>
        </w:rPr>
        <w:t>o</w:t>
      </w:r>
      <w:r w:rsidRPr="006968B4">
        <w:rPr>
          <w:spacing w:val="-3"/>
          <w:sz w:val="24"/>
          <w:szCs w:val="24"/>
        </w:rPr>
        <w:t xml:space="preserve"> </w:t>
      </w:r>
      <w:r w:rsidRPr="006968B4">
        <w:rPr>
          <w:sz w:val="24"/>
          <w:szCs w:val="24"/>
        </w:rPr>
        <w:t>grupie</w:t>
      </w:r>
      <w:r w:rsidRPr="006968B4">
        <w:rPr>
          <w:spacing w:val="-1"/>
          <w:sz w:val="24"/>
          <w:szCs w:val="24"/>
        </w:rPr>
        <w:t xml:space="preserve"> </w:t>
      </w:r>
      <w:r w:rsidRPr="006968B4">
        <w:rPr>
          <w:spacing w:val="-2"/>
          <w:sz w:val="24"/>
          <w:szCs w:val="24"/>
        </w:rPr>
        <w:t>kapitałowej</w:t>
      </w:r>
    </w:p>
    <w:p w14:paraId="490BEFBD" w14:textId="77777777" w:rsidR="00396A97" w:rsidRPr="006968B4" w:rsidRDefault="00396A97" w:rsidP="00396A97">
      <w:pPr>
        <w:pStyle w:val="Akapitzlist"/>
        <w:widowControl w:val="0"/>
        <w:numPr>
          <w:ilvl w:val="1"/>
          <w:numId w:val="69"/>
        </w:numPr>
        <w:tabs>
          <w:tab w:val="left" w:pos="571"/>
        </w:tabs>
        <w:suppressAutoHyphens w:val="0"/>
        <w:autoSpaceDE w:val="0"/>
        <w:autoSpaceDN w:val="0"/>
        <w:spacing w:before="37"/>
        <w:ind w:left="571" w:hanging="235"/>
        <w:contextualSpacing w:val="0"/>
        <w:jc w:val="both"/>
        <w:rPr>
          <w:sz w:val="24"/>
          <w:szCs w:val="24"/>
        </w:rPr>
      </w:pPr>
      <w:r w:rsidRPr="006968B4">
        <w:rPr>
          <w:sz w:val="24"/>
          <w:szCs w:val="24"/>
        </w:rPr>
        <w:t>Załącznik</w:t>
      </w:r>
      <w:r w:rsidRPr="006968B4">
        <w:rPr>
          <w:spacing w:val="-2"/>
          <w:sz w:val="24"/>
          <w:szCs w:val="24"/>
        </w:rPr>
        <w:t xml:space="preserve"> </w:t>
      </w:r>
      <w:r w:rsidRPr="006968B4">
        <w:rPr>
          <w:sz w:val="24"/>
          <w:szCs w:val="24"/>
        </w:rPr>
        <w:t>nr</w:t>
      </w:r>
      <w:r w:rsidRPr="006968B4">
        <w:rPr>
          <w:spacing w:val="-2"/>
          <w:sz w:val="24"/>
          <w:szCs w:val="24"/>
        </w:rPr>
        <w:t xml:space="preserve"> </w:t>
      </w:r>
      <w:r w:rsidRPr="006968B4">
        <w:rPr>
          <w:sz w:val="24"/>
          <w:szCs w:val="24"/>
        </w:rPr>
        <w:t>7-</w:t>
      </w:r>
      <w:r w:rsidRPr="006968B4">
        <w:rPr>
          <w:spacing w:val="78"/>
          <w:w w:val="150"/>
          <w:sz w:val="24"/>
          <w:szCs w:val="24"/>
        </w:rPr>
        <w:t xml:space="preserve"> </w:t>
      </w:r>
      <w:r w:rsidRPr="006968B4">
        <w:rPr>
          <w:sz w:val="24"/>
          <w:szCs w:val="24"/>
        </w:rPr>
        <w:t xml:space="preserve">Wykaz </w:t>
      </w:r>
      <w:r w:rsidRPr="006968B4">
        <w:rPr>
          <w:spacing w:val="-2"/>
          <w:sz w:val="24"/>
          <w:szCs w:val="24"/>
        </w:rPr>
        <w:t>robót</w:t>
      </w:r>
    </w:p>
    <w:p w14:paraId="5BA2A9C1" w14:textId="6266859C" w:rsidR="006968B4" w:rsidRPr="00957C3F" w:rsidRDefault="006968B4" w:rsidP="00396A97">
      <w:pPr>
        <w:pStyle w:val="Akapitzlist"/>
        <w:widowControl w:val="0"/>
        <w:numPr>
          <w:ilvl w:val="1"/>
          <w:numId w:val="69"/>
        </w:numPr>
        <w:tabs>
          <w:tab w:val="left" w:pos="571"/>
        </w:tabs>
        <w:suppressAutoHyphens w:val="0"/>
        <w:autoSpaceDE w:val="0"/>
        <w:autoSpaceDN w:val="0"/>
        <w:spacing w:before="37"/>
        <w:ind w:left="571" w:hanging="235"/>
        <w:contextualSpacing w:val="0"/>
        <w:jc w:val="both"/>
        <w:rPr>
          <w:sz w:val="24"/>
          <w:szCs w:val="24"/>
        </w:rPr>
      </w:pPr>
      <w:r w:rsidRPr="00957C3F">
        <w:rPr>
          <w:spacing w:val="-2"/>
          <w:sz w:val="24"/>
          <w:szCs w:val="24"/>
        </w:rPr>
        <w:t>Załącznik nr 8 – Wykaz osób</w:t>
      </w:r>
    </w:p>
    <w:p w14:paraId="69F9142D" w14:textId="3F4874F7" w:rsidR="00396A97" w:rsidRPr="00957C3F" w:rsidRDefault="00396A97" w:rsidP="00396A97">
      <w:pPr>
        <w:pStyle w:val="Akapitzlist"/>
        <w:widowControl w:val="0"/>
        <w:numPr>
          <w:ilvl w:val="1"/>
          <w:numId w:val="69"/>
        </w:numPr>
        <w:tabs>
          <w:tab w:val="left" w:pos="571"/>
        </w:tabs>
        <w:suppressAutoHyphens w:val="0"/>
        <w:autoSpaceDE w:val="0"/>
        <w:autoSpaceDN w:val="0"/>
        <w:spacing w:before="37"/>
        <w:ind w:left="571" w:hanging="235"/>
        <w:contextualSpacing w:val="0"/>
        <w:jc w:val="both"/>
        <w:rPr>
          <w:sz w:val="24"/>
          <w:szCs w:val="24"/>
        </w:rPr>
      </w:pPr>
      <w:r w:rsidRPr="00957C3F">
        <w:rPr>
          <w:sz w:val="24"/>
          <w:szCs w:val="24"/>
        </w:rPr>
        <w:t>Załącznik</w:t>
      </w:r>
      <w:r w:rsidRPr="00957C3F">
        <w:rPr>
          <w:spacing w:val="40"/>
          <w:sz w:val="24"/>
          <w:szCs w:val="24"/>
        </w:rPr>
        <w:t xml:space="preserve"> </w:t>
      </w:r>
      <w:r w:rsidRPr="00957C3F">
        <w:rPr>
          <w:sz w:val="24"/>
          <w:szCs w:val="24"/>
        </w:rPr>
        <w:t>nr</w:t>
      </w:r>
      <w:r w:rsidRPr="00957C3F">
        <w:rPr>
          <w:spacing w:val="40"/>
          <w:sz w:val="24"/>
          <w:szCs w:val="24"/>
        </w:rPr>
        <w:t xml:space="preserve"> </w:t>
      </w:r>
      <w:r w:rsidR="00957C3F" w:rsidRPr="00957C3F">
        <w:rPr>
          <w:sz w:val="24"/>
          <w:szCs w:val="24"/>
        </w:rPr>
        <w:t>9</w:t>
      </w:r>
      <w:r w:rsidRPr="00957C3F">
        <w:rPr>
          <w:spacing w:val="40"/>
          <w:sz w:val="24"/>
          <w:szCs w:val="24"/>
        </w:rPr>
        <w:t xml:space="preserve"> </w:t>
      </w:r>
      <w:r w:rsidRPr="00957C3F">
        <w:rPr>
          <w:sz w:val="24"/>
          <w:szCs w:val="24"/>
        </w:rPr>
        <w:t>–</w:t>
      </w:r>
      <w:r w:rsidRPr="00957C3F">
        <w:rPr>
          <w:spacing w:val="40"/>
          <w:sz w:val="24"/>
          <w:szCs w:val="24"/>
        </w:rPr>
        <w:t xml:space="preserve"> </w:t>
      </w:r>
      <w:r w:rsidRPr="00957C3F">
        <w:rPr>
          <w:sz w:val="24"/>
          <w:szCs w:val="24"/>
        </w:rPr>
        <w:t>Oświadczenie</w:t>
      </w:r>
      <w:r w:rsidRPr="00957C3F">
        <w:rPr>
          <w:spacing w:val="40"/>
          <w:sz w:val="24"/>
          <w:szCs w:val="24"/>
        </w:rPr>
        <w:t xml:space="preserve"> </w:t>
      </w:r>
      <w:r w:rsidRPr="00957C3F">
        <w:rPr>
          <w:sz w:val="24"/>
          <w:szCs w:val="24"/>
        </w:rPr>
        <w:t>podmiotu</w:t>
      </w:r>
      <w:r w:rsidRPr="00957C3F">
        <w:rPr>
          <w:spacing w:val="40"/>
          <w:sz w:val="24"/>
          <w:szCs w:val="24"/>
        </w:rPr>
        <w:t xml:space="preserve"> </w:t>
      </w:r>
      <w:r w:rsidRPr="00957C3F">
        <w:rPr>
          <w:sz w:val="24"/>
          <w:szCs w:val="24"/>
        </w:rPr>
        <w:t>trzeciego</w:t>
      </w:r>
      <w:r w:rsidRPr="00957C3F">
        <w:rPr>
          <w:spacing w:val="40"/>
          <w:sz w:val="24"/>
          <w:szCs w:val="24"/>
        </w:rPr>
        <w:t xml:space="preserve"> </w:t>
      </w:r>
      <w:r w:rsidRPr="00957C3F">
        <w:rPr>
          <w:sz w:val="24"/>
          <w:szCs w:val="24"/>
        </w:rPr>
        <w:t>o</w:t>
      </w:r>
      <w:r w:rsidRPr="00957C3F">
        <w:rPr>
          <w:spacing w:val="40"/>
          <w:sz w:val="24"/>
          <w:szCs w:val="24"/>
        </w:rPr>
        <w:t xml:space="preserve"> </w:t>
      </w:r>
      <w:r w:rsidRPr="00957C3F">
        <w:rPr>
          <w:sz w:val="24"/>
          <w:szCs w:val="24"/>
        </w:rPr>
        <w:t>spełnieniu</w:t>
      </w:r>
      <w:r w:rsidRPr="00957C3F">
        <w:rPr>
          <w:spacing w:val="40"/>
          <w:sz w:val="24"/>
          <w:szCs w:val="24"/>
        </w:rPr>
        <w:t xml:space="preserve"> </w:t>
      </w:r>
      <w:r w:rsidRPr="00957C3F">
        <w:rPr>
          <w:sz w:val="24"/>
          <w:szCs w:val="24"/>
        </w:rPr>
        <w:t>warunków</w:t>
      </w:r>
      <w:r w:rsidRPr="00957C3F">
        <w:rPr>
          <w:spacing w:val="40"/>
          <w:sz w:val="24"/>
          <w:szCs w:val="24"/>
        </w:rPr>
        <w:t xml:space="preserve"> </w:t>
      </w:r>
      <w:r w:rsidRPr="00957C3F">
        <w:rPr>
          <w:sz w:val="24"/>
          <w:szCs w:val="24"/>
        </w:rPr>
        <w:t>udziału</w:t>
      </w:r>
      <w:r w:rsidRPr="00957C3F">
        <w:rPr>
          <w:spacing w:val="40"/>
          <w:sz w:val="24"/>
          <w:szCs w:val="24"/>
        </w:rPr>
        <w:t xml:space="preserve"> </w:t>
      </w:r>
      <w:r w:rsidRPr="00957C3F">
        <w:rPr>
          <w:sz w:val="24"/>
          <w:szCs w:val="24"/>
        </w:rPr>
        <w:t>w postępowaniu oraz niepodleganiu wykluczeniu</w:t>
      </w:r>
    </w:p>
    <w:p w14:paraId="1387FF7B" w14:textId="2B937D99" w:rsidR="00396A97" w:rsidRPr="00957C3F" w:rsidRDefault="00396A97" w:rsidP="00396A97">
      <w:pPr>
        <w:pStyle w:val="Akapitzlist"/>
        <w:widowControl w:val="0"/>
        <w:numPr>
          <w:ilvl w:val="0"/>
          <w:numId w:val="42"/>
        </w:numPr>
        <w:tabs>
          <w:tab w:val="left" w:pos="694"/>
        </w:tabs>
        <w:suppressAutoHyphens w:val="0"/>
        <w:autoSpaceDE w:val="0"/>
        <w:autoSpaceDN w:val="0"/>
        <w:ind w:left="694" w:hanging="358"/>
        <w:contextualSpacing w:val="0"/>
        <w:jc w:val="both"/>
        <w:rPr>
          <w:sz w:val="24"/>
          <w:szCs w:val="24"/>
        </w:rPr>
      </w:pPr>
      <w:r w:rsidRPr="00957C3F">
        <w:rPr>
          <w:sz w:val="24"/>
          <w:szCs w:val="24"/>
        </w:rPr>
        <w:t>Załącznik</w:t>
      </w:r>
      <w:r w:rsidRPr="00957C3F">
        <w:rPr>
          <w:spacing w:val="-4"/>
          <w:sz w:val="24"/>
          <w:szCs w:val="24"/>
        </w:rPr>
        <w:t xml:space="preserve"> </w:t>
      </w:r>
      <w:r w:rsidRPr="00957C3F">
        <w:rPr>
          <w:sz w:val="24"/>
          <w:szCs w:val="24"/>
        </w:rPr>
        <w:t>nr</w:t>
      </w:r>
      <w:r w:rsidRPr="00957C3F">
        <w:rPr>
          <w:spacing w:val="-1"/>
          <w:sz w:val="24"/>
          <w:szCs w:val="24"/>
        </w:rPr>
        <w:t xml:space="preserve"> </w:t>
      </w:r>
      <w:r w:rsidR="00957C3F" w:rsidRPr="00957C3F">
        <w:rPr>
          <w:sz w:val="24"/>
          <w:szCs w:val="24"/>
        </w:rPr>
        <w:t>10</w:t>
      </w:r>
      <w:r w:rsidRPr="00957C3F">
        <w:rPr>
          <w:spacing w:val="-2"/>
          <w:sz w:val="24"/>
          <w:szCs w:val="24"/>
        </w:rPr>
        <w:t xml:space="preserve"> </w:t>
      </w:r>
      <w:r w:rsidRPr="00957C3F">
        <w:rPr>
          <w:sz w:val="24"/>
          <w:szCs w:val="24"/>
        </w:rPr>
        <w:t>–</w:t>
      </w:r>
      <w:r w:rsidRPr="00957C3F">
        <w:rPr>
          <w:spacing w:val="-1"/>
          <w:sz w:val="24"/>
          <w:szCs w:val="24"/>
        </w:rPr>
        <w:t xml:space="preserve"> </w:t>
      </w:r>
      <w:r w:rsidRPr="00957C3F">
        <w:rPr>
          <w:sz w:val="24"/>
          <w:szCs w:val="24"/>
        </w:rPr>
        <w:t>Oświadczenie</w:t>
      </w:r>
      <w:r w:rsidRPr="00957C3F">
        <w:rPr>
          <w:spacing w:val="-3"/>
          <w:sz w:val="24"/>
          <w:szCs w:val="24"/>
        </w:rPr>
        <w:t xml:space="preserve"> </w:t>
      </w:r>
      <w:r w:rsidRPr="00957C3F">
        <w:rPr>
          <w:sz w:val="24"/>
          <w:szCs w:val="24"/>
        </w:rPr>
        <w:t>z</w:t>
      </w:r>
      <w:r w:rsidRPr="00957C3F">
        <w:rPr>
          <w:spacing w:val="-1"/>
          <w:sz w:val="24"/>
          <w:szCs w:val="24"/>
        </w:rPr>
        <w:t xml:space="preserve"> </w:t>
      </w:r>
      <w:r w:rsidRPr="00957C3F">
        <w:rPr>
          <w:sz w:val="24"/>
          <w:szCs w:val="24"/>
        </w:rPr>
        <w:t>art.</w:t>
      </w:r>
      <w:r w:rsidRPr="00957C3F">
        <w:rPr>
          <w:spacing w:val="-3"/>
          <w:sz w:val="24"/>
          <w:szCs w:val="24"/>
        </w:rPr>
        <w:t xml:space="preserve"> </w:t>
      </w:r>
      <w:r w:rsidRPr="00957C3F">
        <w:rPr>
          <w:sz w:val="24"/>
          <w:szCs w:val="24"/>
        </w:rPr>
        <w:t>117</w:t>
      </w:r>
      <w:r w:rsidRPr="00957C3F">
        <w:rPr>
          <w:spacing w:val="-3"/>
          <w:sz w:val="24"/>
          <w:szCs w:val="24"/>
        </w:rPr>
        <w:t xml:space="preserve"> </w:t>
      </w:r>
      <w:r w:rsidRPr="00957C3F">
        <w:rPr>
          <w:sz w:val="24"/>
          <w:szCs w:val="24"/>
        </w:rPr>
        <w:t>ust.</w:t>
      </w:r>
      <w:r w:rsidRPr="00957C3F">
        <w:rPr>
          <w:spacing w:val="-5"/>
          <w:sz w:val="24"/>
          <w:szCs w:val="24"/>
        </w:rPr>
        <w:t xml:space="preserve"> </w:t>
      </w:r>
      <w:r w:rsidRPr="00957C3F">
        <w:rPr>
          <w:spacing w:val="-10"/>
          <w:sz w:val="24"/>
          <w:szCs w:val="24"/>
        </w:rPr>
        <w:t>4</w:t>
      </w:r>
    </w:p>
    <w:p w14:paraId="6360D232" w14:textId="055B74DA" w:rsidR="00396A97" w:rsidRPr="00957C3F" w:rsidRDefault="00396A97" w:rsidP="00396A97">
      <w:pPr>
        <w:pStyle w:val="Akapitzlist"/>
        <w:widowControl w:val="0"/>
        <w:numPr>
          <w:ilvl w:val="0"/>
          <w:numId w:val="42"/>
        </w:numPr>
        <w:tabs>
          <w:tab w:val="left" w:pos="694"/>
        </w:tabs>
        <w:suppressAutoHyphens w:val="0"/>
        <w:autoSpaceDE w:val="0"/>
        <w:autoSpaceDN w:val="0"/>
        <w:spacing w:before="43"/>
        <w:ind w:left="694" w:hanging="358"/>
        <w:contextualSpacing w:val="0"/>
        <w:jc w:val="both"/>
        <w:rPr>
          <w:sz w:val="24"/>
          <w:szCs w:val="24"/>
        </w:rPr>
      </w:pPr>
      <w:r w:rsidRPr="00957C3F">
        <w:rPr>
          <w:sz w:val="24"/>
          <w:szCs w:val="24"/>
        </w:rPr>
        <w:t>Załącznik</w:t>
      </w:r>
      <w:r w:rsidRPr="00957C3F">
        <w:rPr>
          <w:spacing w:val="-4"/>
          <w:sz w:val="24"/>
          <w:szCs w:val="24"/>
        </w:rPr>
        <w:t xml:space="preserve"> </w:t>
      </w:r>
      <w:r w:rsidRPr="00957C3F">
        <w:rPr>
          <w:sz w:val="24"/>
          <w:szCs w:val="24"/>
        </w:rPr>
        <w:t>nr</w:t>
      </w:r>
      <w:r w:rsidRPr="00957C3F">
        <w:rPr>
          <w:spacing w:val="-1"/>
          <w:sz w:val="24"/>
          <w:szCs w:val="24"/>
        </w:rPr>
        <w:t xml:space="preserve"> </w:t>
      </w:r>
      <w:r w:rsidRPr="00957C3F">
        <w:rPr>
          <w:sz w:val="24"/>
          <w:szCs w:val="24"/>
        </w:rPr>
        <w:t>1</w:t>
      </w:r>
      <w:r w:rsidR="006968B4" w:rsidRPr="00957C3F">
        <w:rPr>
          <w:sz w:val="24"/>
          <w:szCs w:val="24"/>
        </w:rPr>
        <w:t>1</w:t>
      </w:r>
      <w:r w:rsidRPr="00957C3F">
        <w:rPr>
          <w:spacing w:val="1"/>
          <w:sz w:val="24"/>
          <w:szCs w:val="24"/>
        </w:rPr>
        <w:t xml:space="preserve"> </w:t>
      </w:r>
      <w:r w:rsidRPr="00957C3F">
        <w:rPr>
          <w:sz w:val="24"/>
          <w:szCs w:val="24"/>
        </w:rPr>
        <w:t>–</w:t>
      </w:r>
      <w:r w:rsidRPr="00957C3F">
        <w:rPr>
          <w:spacing w:val="-3"/>
          <w:sz w:val="24"/>
          <w:szCs w:val="24"/>
        </w:rPr>
        <w:t xml:space="preserve"> </w:t>
      </w:r>
      <w:r w:rsidR="006968B4" w:rsidRPr="00957C3F">
        <w:rPr>
          <w:sz w:val="24"/>
          <w:szCs w:val="24"/>
        </w:rPr>
        <w:t>Dokumentacja projektowa</w:t>
      </w:r>
    </w:p>
    <w:p w14:paraId="146CB111" w14:textId="77777777" w:rsidR="00396A97" w:rsidRPr="00957C3F" w:rsidRDefault="00396A97" w:rsidP="00396A97">
      <w:pPr>
        <w:pStyle w:val="Akapitzlist"/>
        <w:tabs>
          <w:tab w:val="left" w:pos="694"/>
        </w:tabs>
        <w:spacing w:before="43"/>
        <w:ind w:left="694"/>
        <w:rPr>
          <w:spacing w:val="-4"/>
          <w:sz w:val="24"/>
          <w:szCs w:val="24"/>
        </w:rPr>
      </w:pPr>
      <w:r w:rsidRPr="00957C3F">
        <w:rPr>
          <w:spacing w:val="-4"/>
          <w:sz w:val="24"/>
          <w:szCs w:val="24"/>
        </w:rPr>
        <w:br w:type="page"/>
      </w:r>
    </w:p>
    <w:p w14:paraId="3032E0B1" w14:textId="77777777" w:rsidR="00957C3F" w:rsidRPr="00C42289" w:rsidRDefault="00957C3F" w:rsidP="00957C3F">
      <w:pPr>
        <w:jc w:val="both"/>
        <w:rPr>
          <w:sz w:val="24"/>
          <w:szCs w:val="24"/>
        </w:rPr>
      </w:pPr>
      <w:r w:rsidRPr="00C42289">
        <w:rPr>
          <w:b/>
          <w:bCs/>
          <w:sz w:val="24"/>
          <w:szCs w:val="24"/>
        </w:rPr>
        <w:lastRenderedPageBreak/>
        <w:t>ZP.271.5.2026</w:t>
      </w:r>
    </w:p>
    <w:p w14:paraId="28D1980B" w14:textId="77777777" w:rsidR="00396A97" w:rsidRPr="00957C3F" w:rsidRDefault="00396A97" w:rsidP="00396A97">
      <w:pPr>
        <w:spacing w:after="200" w:line="276" w:lineRule="auto"/>
        <w:jc w:val="right"/>
        <w:rPr>
          <w:sz w:val="24"/>
          <w:szCs w:val="24"/>
        </w:rPr>
      </w:pPr>
      <w:r w:rsidRPr="00957C3F">
        <w:rPr>
          <w:b/>
          <w:bCs/>
          <w:sz w:val="24"/>
          <w:szCs w:val="24"/>
        </w:rPr>
        <w:t xml:space="preserve">Załącznik nr 1 do SWZ </w:t>
      </w:r>
    </w:p>
    <w:p w14:paraId="0BC2A0B0" w14:textId="77777777" w:rsidR="00396A97" w:rsidRPr="00396A97" w:rsidRDefault="00396A97" w:rsidP="00396A97">
      <w:pPr>
        <w:spacing w:after="200" w:line="276" w:lineRule="auto"/>
        <w:jc w:val="both"/>
        <w:rPr>
          <w:color w:val="EE0000"/>
          <w:sz w:val="24"/>
          <w:szCs w:val="24"/>
        </w:rPr>
      </w:pPr>
      <w:r w:rsidRPr="00396A97">
        <w:rPr>
          <w:b/>
          <w:color w:val="EE0000"/>
          <w:sz w:val="24"/>
          <w:szCs w:val="24"/>
          <w:u w:val="single"/>
        </w:rPr>
        <w:t xml:space="preserve">Niniejszy dokument należy opatrzyć zaufanym, osobistym lub kwalifikowanym podpisem elektronicznym. Uwaga! Nanoszenie jakichkolwiek zmian w treści dokumentu po opatrzeniu </w:t>
      </w:r>
      <w:proofErr w:type="spellStart"/>
      <w:r w:rsidRPr="00396A97">
        <w:rPr>
          <w:b/>
          <w:color w:val="EE0000"/>
          <w:sz w:val="24"/>
          <w:szCs w:val="24"/>
          <w:u w:val="single"/>
        </w:rPr>
        <w:t>w.w</w:t>
      </w:r>
      <w:proofErr w:type="spellEnd"/>
      <w:r w:rsidRPr="00396A97">
        <w:rPr>
          <w:b/>
          <w:color w:val="EE0000"/>
          <w:sz w:val="24"/>
          <w:szCs w:val="24"/>
          <w:u w:val="single"/>
        </w:rPr>
        <w:t>. podpisem może skutkować naruszeniem integralności podpisu, a w konsekwencji skutkować odrzuceniem oferty.</w:t>
      </w:r>
    </w:p>
    <w:p w14:paraId="0F1C11B0" w14:textId="200EDD93" w:rsidR="00396A97" w:rsidRPr="00C42289" w:rsidRDefault="00396A97" w:rsidP="00396A97">
      <w:pPr>
        <w:ind w:left="2124" w:firstLine="707"/>
        <w:rPr>
          <w:b/>
          <w:sz w:val="24"/>
          <w:szCs w:val="24"/>
        </w:rPr>
      </w:pPr>
      <w:r w:rsidRPr="00C42289">
        <w:rPr>
          <w:b/>
          <w:sz w:val="24"/>
          <w:szCs w:val="24"/>
        </w:rPr>
        <w:t xml:space="preserve">FORMULARZ OFERTY </w:t>
      </w:r>
    </w:p>
    <w:p w14:paraId="42DF3420" w14:textId="77777777" w:rsidR="00396A97" w:rsidRPr="00C42289" w:rsidRDefault="00396A97" w:rsidP="00396A97">
      <w:pPr>
        <w:ind w:left="2124" w:firstLine="707"/>
        <w:rPr>
          <w:b/>
          <w:sz w:val="24"/>
          <w:szCs w:val="24"/>
        </w:rPr>
      </w:pPr>
    </w:p>
    <w:p w14:paraId="07DF8965" w14:textId="2764B317" w:rsidR="00396A97" w:rsidRPr="00C42289" w:rsidRDefault="00396A97" w:rsidP="00396A97">
      <w:pPr>
        <w:rPr>
          <w:sz w:val="24"/>
          <w:szCs w:val="24"/>
        </w:rPr>
      </w:pPr>
    </w:p>
    <w:p w14:paraId="25A68C09" w14:textId="6CF2412D" w:rsidR="00396A97" w:rsidRPr="00C42289" w:rsidRDefault="00396A97" w:rsidP="00396A97">
      <w:pPr>
        <w:tabs>
          <w:tab w:val="left" w:pos="2820"/>
        </w:tabs>
        <w:spacing w:line="0" w:lineRule="atLeast"/>
        <w:jc w:val="both"/>
        <w:rPr>
          <w:b/>
          <w:sz w:val="24"/>
          <w:szCs w:val="24"/>
        </w:rPr>
      </w:pPr>
      <w:r w:rsidRPr="00C42289">
        <w:rPr>
          <w:sz w:val="24"/>
          <w:szCs w:val="24"/>
        </w:rPr>
        <w:t xml:space="preserve">Odpowiadając na ogłoszenie o zamówieniu w postępowaniu o udzielenie zamówienia publicznego prowadzonego w trybie art. 275 pkt 1 (trybie podstawowym bez negocjacji) o wartości zamówienia nieprzekraczającej progów unijnych o jakich stanowi art. 3 ustawy z 11 września 2019 r. - Prawo zamówień publicznych (Dz. U. z 2024 r. poz. 1320) na roboty budowlane pn.: </w:t>
      </w:r>
      <w:r w:rsidRPr="00C42289">
        <w:rPr>
          <w:b/>
          <w:bCs/>
          <w:sz w:val="24"/>
          <w:szCs w:val="24"/>
        </w:rPr>
        <w:t xml:space="preserve"> </w:t>
      </w:r>
      <w:r w:rsidR="006968B4" w:rsidRPr="00C42289">
        <w:rPr>
          <w:b/>
          <w:bCs/>
          <w:sz w:val="24"/>
          <w:szCs w:val="24"/>
        </w:rPr>
        <w:t>Adaptacja/remont budynku</w:t>
      </w:r>
      <w:r w:rsidR="006968B4">
        <w:rPr>
          <w:b/>
          <w:bCs/>
          <w:color w:val="EE0000"/>
          <w:sz w:val="24"/>
          <w:szCs w:val="24"/>
        </w:rPr>
        <w:t xml:space="preserve"> </w:t>
      </w:r>
      <w:r w:rsidR="006968B4" w:rsidRPr="00C42289">
        <w:rPr>
          <w:b/>
          <w:bCs/>
          <w:sz w:val="24"/>
          <w:szCs w:val="24"/>
        </w:rPr>
        <w:t>na potrzeby Dziennego Domu Pomocy dla Seniora przy ul. Gdańskiej 66 w Mikoszewie.</w:t>
      </w:r>
    </w:p>
    <w:p w14:paraId="0156EC6C" w14:textId="77777777" w:rsidR="00396A97" w:rsidRPr="00C42289" w:rsidRDefault="00396A97" w:rsidP="00396A97">
      <w:pPr>
        <w:tabs>
          <w:tab w:val="left" w:pos="2820"/>
        </w:tabs>
        <w:spacing w:line="0" w:lineRule="atLeast"/>
        <w:jc w:val="both"/>
        <w:rPr>
          <w:b/>
          <w:bCs/>
          <w:sz w:val="24"/>
          <w:szCs w:val="24"/>
        </w:rPr>
      </w:pPr>
    </w:p>
    <w:p w14:paraId="7EB892B8" w14:textId="77777777" w:rsidR="00396A97" w:rsidRPr="00C42289" w:rsidRDefault="00396A97" w:rsidP="00396A97">
      <w:pPr>
        <w:pStyle w:val="Bezodstpw"/>
        <w:numPr>
          <w:ilvl w:val="0"/>
          <w:numId w:val="80"/>
        </w:numPr>
        <w:ind w:left="284" w:hanging="284"/>
        <w:rPr>
          <w:szCs w:val="24"/>
        </w:rPr>
      </w:pPr>
      <w:r w:rsidRPr="00C42289">
        <w:rPr>
          <w:szCs w:val="24"/>
        </w:rPr>
        <w:t>DANE WYKONAWCY</w:t>
      </w:r>
    </w:p>
    <w:p w14:paraId="09E1927C" w14:textId="77777777" w:rsidR="00396A97" w:rsidRPr="00C42289" w:rsidRDefault="00396A97" w:rsidP="00396A97">
      <w:pPr>
        <w:pStyle w:val="Bezodstpw"/>
        <w:rPr>
          <w:szCs w:val="24"/>
        </w:rPr>
      </w:pPr>
      <w:r w:rsidRPr="00C42289">
        <w:rPr>
          <w:szCs w:val="24"/>
          <w:lang w:eastAsia="pl-PL"/>
        </w:rPr>
        <w:t>Nazwa (firma) Wykonawcy</w:t>
      </w:r>
    </w:p>
    <w:tbl>
      <w:tblPr>
        <w:tblW w:w="0" w:type="auto"/>
        <w:tblLayout w:type="fixed"/>
        <w:tblLook w:val="0000" w:firstRow="0" w:lastRow="0" w:firstColumn="0" w:lastColumn="0" w:noHBand="0" w:noVBand="0"/>
      </w:tblPr>
      <w:tblGrid>
        <w:gridCol w:w="9080"/>
      </w:tblGrid>
      <w:tr w:rsidR="00C42289" w:rsidRPr="00C42289" w14:paraId="507E3368" w14:textId="77777777" w:rsidTr="00211CCB">
        <w:trPr>
          <w:trHeight w:val="495"/>
        </w:trPr>
        <w:tc>
          <w:tcPr>
            <w:tcW w:w="9080" w:type="dxa"/>
            <w:tcBorders>
              <w:top w:val="single" w:sz="4" w:space="0" w:color="000000"/>
              <w:left w:val="single" w:sz="4" w:space="0" w:color="000000"/>
              <w:bottom w:val="single" w:sz="4" w:space="0" w:color="000000"/>
              <w:right w:val="single" w:sz="4" w:space="0" w:color="000000"/>
            </w:tcBorders>
          </w:tcPr>
          <w:p w14:paraId="2DBD64CE" w14:textId="77777777" w:rsidR="00396A97" w:rsidRPr="00C42289" w:rsidRDefault="00396A97" w:rsidP="00211CCB">
            <w:pPr>
              <w:snapToGrid w:val="0"/>
              <w:rPr>
                <w:sz w:val="24"/>
                <w:szCs w:val="24"/>
              </w:rPr>
            </w:pPr>
          </w:p>
          <w:p w14:paraId="55D110CC" w14:textId="77777777" w:rsidR="00396A97" w:rsidRPr="00C42289" w:rsidRDefault="00396A97" w:rsidP="00211CCB">
            <w:pPr>
              <w:rPr>
                <w:sz w:val="24"/>
                <w:szCs w:val="24"/>
              </w:rPr>
            </w:pPr>
          </w:p>
        </w:tc>
      </w:tr>
    </w:tbl>
    <w:p w14:paraId="1486F9B2" w14:textId="77777777" w:rsidR="00396A97" w:rsidRPr="00C42289" w:rsidRDefault="00396A97" w:rsidP="00396A97">
      <w:pPr>
        <w:rPr>
          <w:sz w:val="24"/>
          <w:szCs w:val="24"/>
        </w:rPr>
      </w:pPr>
      <w:r w:rsidRPr="00C42289">
        <w:rPr>
          <w:b/>
          <w:sz w:val="24"/>
          <w:szCs w:val="24"/>
        </w:rPr>
        <w:t>Adres (ulica i nr, miejscowość, kod pocztowy, województwo)</w:t>
      </w:r>
    </w:p>
    <w:tbl>
      <w:tblPr>
        <w:tblW w:w="0" w:type="auto"/>
        <w:tblLayout w:type="fixed"/>
        <w:tblLook w:val="0000" w:firstRow="0" w:lastRow="0" w:firstColumn="0" w:lastColumn="0" w:noHBand="0" w:noVBand="0"/>
      </w:tblPr>
      <w:tblGrid>
        <w:gridCol w:w="9080"/>
      </w:tblGrid>
      <w:tr w:rsidR="00C42289" w:rsidRPr="00C42289" w14:paraId="6DC21D04" w14:textId="77777777" w:rsidTr="00211CCB">
        <w:trPr>
          <w:trHeight w:val="495"/>
        </w:trPr>
        <w:tc>
          <w:tcPr>
            <w:tcW w:w="9080" w:type="dxa"/>
            <w:tcBorders>
              <w:top w:val="single" w:sz="4" w:space="0" w:color="000000"/>
              <w:left w:val="single" w:sz="4" w:space="0" w:color="000000"/>
              <w:bottom w:val="single" w:sz="4" w:space="0" w:color="000000"/>
              <w:right w:val="single" w:sz="4" w:space="0" w:color="000000"/>
            </w:tcBorders>
          </w:tcPr>
          <w:p w14:paraId="1925DE22" w14:textId="77777777" w:rsidR="00396A97" w:rsidRPr="00C42289" w:rsidRDefault="00396A97" w:rsidP="00211CCB">
            <w:pPr>
              <w:snapToGrid w:val="0"/>
              <w:rPr>
                <w:sz w:val="24"/>
                <w:szCs w:val="24"/>
              </w:rPr>
            </w:pPr>
          </w:p>
          <w:p w14:paraId="5CC7883B" w14:textId="77777777" w:rsidR="00396A97" w:rsidRPr="00C42289" w:rsidRDefault="00396A97" w:rsidP="00211CCB">
            <w:pPr>
              <w:rPr>
                <w:sz w:val="24"/>
                <w:szCs w:val="24"/>
              </w:rPr>
            </w:pPr>
          </w:p>
        </w:tc>
      </w:tr>
    </w:tbl>
    <w:p w14:paraId="4AE01DA3" w14:textId="77777777" w:rsidR="00396A97" w:rsidRPr="00C42289" w:rsidRDefault="00396A97" w:rsidP="00396A97">
      <w:pPr>
        <w:rPr>
          <w:sz w:val="24"/>
          <w:szCs w:val="24"/>
        </w:rPr>
      </w:pPr>
      <w:r w:rsidRPr="00C42289">
        <w:rPr>
          <w:b/>
          <w:sz w:val="24"/>
          <w:szCs w:val="24"/>
        </w:rPr>
        <w:t>W zależności od podmiotu NIP/PESEL oraz KRS /CEIDG</w:t>
      </w:r>
    </w:p>
    <w:tbl>
      <w:tblPr>
        <w:tblW w:w="0" w:type="auto"/>
        <w:tblLayout w:type="fixed"/>
        <w:tblLook w:val="0000" w:firstRow="0" w:lastRow="0" w:firstColumn="0" w:lastColumn="0" w:noHBand="0" w:noVBand="0"/>
      </w:tblPr>
      <w:tblGrid>
        <w:gridCol w:w="9080"/>
      </w:tblGrid>
      <w:tr w:rsidR="00C42289" w:rsidRPr="00C42289" w14:paraId="7B202B4B" w14:textId="77777777" w:rsidTr="00211CCB">
        <w:trPr>
          <w:trHeight w:val="495"/>
        </w:trPr>
        <w:tc>
          <w:tcPr>
            <w:tcW w:w="9080" w:type="dxa"/>
            <w:tcBorders>
              <w:top w:val="single" w:sz="4" w:space="0" w:color="000000"/>
              <w:left w:val="single" w:sz="4" w:space="0" w:color="000000"/>
              <w:bottom w:val="single" w:sz="4" w:space="0" w:color="000000"/>
              <w:right w:val="single" w:sz="4" w:space="0" w:color="000000"/>
            </w:tcBorders>
          </w:tcPr>
          <w:p w14:paraId="12DDC15F" w14:textId="77777777" w:rsidR="00396A97" w:rsidRPr="00C42289" w:rsidRDefault="00396A97" w:rsidP="00211CCB">
            <w:pPr>
              <w:snapToGrid w:val="0"/>
              <w:rPr>
                <w:sz w:val="24"/>
                <w:szCs w:val="24"/>
              </w:rPr>
            </w:pPr>
          </w:p>
          <w:p w14:paraId="6050141B" w14:textId="77777777" w:rsidR="00396A97" w:rsidRPr="00C42289" w:rsidRDefault="00396A97" w:rsidP="00211CCB">
            <w:pPr>
              <w:rPr>
                <w:sz w:val="24"/>
                <w:szCs w:val="24"/>
              </w:rPr>
            </w:pPr>
          </w:p>
        </w:tc>
      </w:tr>
    </w:tbl>
    <w:p w14:paraId="1C29D422" w14:textId="77777777" w:rsidR="00396A97" w:rsidRPr="00C42289" w:rsidRDefault="00396A97" w:rsidP="00396A97">
      <w:pPr>
        <w:rPr>
          <w:sz w:val="24"/>
          <w:szCs w:val="24"/>
        </w:rPr>
      </w:pPr>
      <w:r w:rsidRPr="00C42289">
        <w:rPr>
          <w:b/>
          <w:sz w:val="24"/>
          <w:szCs w:val="24"/>
        </w:rPr>
        <w:t>Telefon</w:t>
      </w:r>
    </w:p>
    <w:tbl>
      <w:tblPr>
        <w:tblW w:w="0" w:type="auto"/>
        <w:tblLayout w:type="fixed"/>
        <w:tblLook w:val="0000" w:firstRow="0" w:lastRow="0" w:firstColumn="0" w:lastColumn="0" w:noHBand="0" w:noVBand="0"/>
      </w:tblPr>
      <w:tblGrid>
        <w:gridCol w:w="9080"/>
      </w:tblGrid>
      <w:tr w:rsidR="00C42289" w:rsidRPr="00C42289" w14:paraId="3FEA9B57" w14:textId="77777777" w:rsidTr="00211CCB">
        <w:trPr>
          <w:trHeight w:val="495"/>
        </w:trPr>
        <w:tc>
          <w:tcPr>
            <w:tcW w:w="9080" w:type="dxa"/>
            <w:tcBorders>
              <w:top w:val="single" w:sz="4" w:space="0" w:color="000000"/>
              <w:left w:val="single" w:sz="4" w:space="0" w:color="000000"/>
              <w:bottom w:val="single" w:sz="4" w:space="0" w:color="000000"/>
              <w:right w:val="single" w:sz="4" w:space="0" w:color="000000"/>
            </w:tcBorders>
          </w:tcPr>
          <w:p w14:paraId="0BBBE7CF" w14:textId="77777777" w:rsidR="00396A97" w:rsidRPr="00C42289" w:rsidRDefault="00396A97" w:rsidP="00211CCB">
            <w:pPr>
              <w:snapToGrid w:val="0"/>
              <w:rPr>
                <w:sz w:val="24"/>
                <w:szCs w:val="24"/>
              </w:rPr>
            </w:pPr>
          </w:p>
          <w:p w14:paraId="42B8A04E" w14:textId="77777777" w:rsidR="00396A97" w:rsidRPr="00C42289" w:rsidRDefault="00396A97" w:rsidP="00211CCB">
            <w:pPr>
              <w:rPr>
                <w:sz w:val="24"/>
                <w:szCs w:val="24"/>
              </w:rPr>
            </w:pPr>
          </w:p>
        </w:tc>
      </w:tr>
    </w:tbl>
    <w:p w14:paraId="26562BA1" w14:textId="77777777" w:rsidR="00396A97" w:rsidRPr="00C42289" w:rsidRDefault="00396A97" w:rsidP="00396A97">
      <w:pPr>
        <w:rPr>
          <w:sz w:val="24"/>
          <w:szCs w:val="24"/>
        </w:rPr>
      </w:pPr>
      <w:r w:rsidRPr="00C42289">
        <w:rPr>
          <w:b/>
          <w:sz w:val="24"/>
          <w:szCs w:val="24"/>
        </w:rPr>
        <w:t>Adres e-mail</w:t>
      </w:r>
    </w:p>
    <w:tbl>
      <w:tblPr>
        <w:tblW w:w="0" w:type="auto"/>
        <w:tblLayout w:type="fixed"/>
        <w:tblLook w:val="0000" w:firstRow="0" w:lastRow="0" w:firstColumn="0" w:lastColumn="0" w:noHBand="0" w:noVBand="0"/>
      </w:tblPr>
      <w:tblGrid>
        <w:gridCol w:w="9080"/>
      </w:tblGrid>
      <w:tr w:rsidR="00C42289" w:rsidRPr="00C42289" w14:paraId="2D1AC560" w14:textId="77777777" w:rsidTr="00211CCB">
        <w:trPr>
          <w:trHeight w:val="495"/>
        </w:trPr>
        <w:tc>
          <w:tcPr>
            <w:tcW w:w="9080" w:type="dxa"/>
            <w:tcBorders>
              <w:top w:val="single" w:sz="4" w:space="0" w:color="000000"/>
              <w:left w:val="single" w:sz="4" w:space="0" w:color="000000"/>
              <w:bottom w:val="single" w:sz="4" w:space="0" w:color="000000"/>
              <w:right w:val="single" w:sz="4" w:space="0" w:color="000000"/>
            </w:tcBorders>
          </w:tcPr>
          <w:p w14:paraId="52D47CDB" w14:textId="77777777" w:rsidR="00396A97" w:rsidRPr="00C42289" w:rsidRDefault="00396A97" w:rsidP="00211CCB">
            <w:pPr>
              <w:snapToGrid w:val="0"/>
              <w:rPr>
                <w:sz w:val="24"/>
                <w:szCs w:val="24"/>
              </w:rPr>
            </w:pPr>
          </w:p>
          <w:p w14:paraId="3CC6AE55" w14:textId="77777777" w:rsidR="00396A97" w:rsidRPr="00C42289" w:rsidRDefault="00396A97" w:rsidP="00211CCB">
            <w:pPr>
              <w:rPr>
                <w:sz w:val="24"/>
                <w:szCs w:val="24"/>
              </w:rPr>
            </w:pPr>
          </w:p>
        </w:tc>
      </w:tr>
    </w:tbl>
    <w:p w14:paraId="7712CD30" w14:textId="5C2EC5F2" w:rsidR="00396A97" w:rsidRPr="00C42289" w:rsidRDefault="00396A97" w:rsidP="00396A97">
      <w:pPr>
        <w:rPr>
          <w:sz w:val="24"/>
          <w:szCs w:val="24"/>
        </w:rPr>
      </w:pPr>
      <w:r w:rsidRPr="00C42289">
        <w:rPr>
          <w:b/>
          <w:sz w:val="24"/>
          <w:szCs w:val="24"/>
        </w:rPr>
        <w:t xml:space="preserve">Osoba </w:t>
      </w:r>
      <w:r w:rsidR="006968B4" w:rsidRPr="00C42289">
        <w:rPr>
          <w:b/>
          <w:sz w:val="24"/>
          <w:szCs w:val="24"/>
        </w:rPr>
        <w:t>upoważniona do reprezentacji Wykonawcy/ów i podpisująca ofertę :</w:t>
      </w:r>
    </w:p>
    <w:tbl>
      <w:tblPr>
        <w:tblW w:w="0" w:type="auto"/>
        <w:tblLayout w:type="fixed"/>
        <w:tblLook w:val="0000" w:firstRow="0" w:lastRow="0" w:firstColumn="0" w:lastColumn="0" w:noHBand="0" w:noVBand="0"/>
      </w:tblPr>
      <w:tblGrid>
        <w:gridCol w:w="9080"/>
      </w:tblGrid>
      <w:tr w:rsidR="00396A97" w:rsidRPr="00C42289" w14:paraId="61B36868" w14:textId="77777777" w:rsidTr="00211CCB">
        <w:trPr>
          <w:trHeight w:val="495"/>
        </w:trPr>
        <w:tc>
          <w:tcPr>
            <w:tcW w:w="9080" w:type="dxa"/>
            <w:tcBorders>
              <w:top w:val="single" w:sz="4" w:space="0" w:color="000000"/>
              <w:left w:val="single" w:sz="4" w:space="0" w:color="000000"/>
              <w:bottom w:val="single" w:sz="4" w:space="0" w:color="000000"/>
              <w:right w:val="single" w:sz="4" w:space="0" w:color="000000"/>
            </w:tcBorders>
          </w:tcPr>
          <w:p w14:paraId="6503E6A0" w14:textId="096CC96E" w:rsidR="00396A97" w:rsidRPr="00C42289" w:rsidRDefault="00396A97" w:rsidP="00211CCB">
            <w:pPr>
              <w:snapToGrid w:val="0"/>
              <w:rPr>
                <w:sz w:val="24"/>
                <w:szCs w:val="24"/>
              </w:rPr>
            </w:pPr>
          </w:p>
        </w:tc>
      </w:tr>
    </w:tbl>
    <w:p w14:paraId="3AB94748" w14:textId="77777777" w:rsidR="00396A97" w:rsidRPr="00C42289" w:rsidRDefault="00396A97" w:rsidP="00396A97">
      <w:pPr>
        <w:rPr>
          <w:sz w:val="24"/>
          <w:szCs w:val="24"/>
        </w:rPr>
      </w:pPr>
    </w:p>
    <w:p w14:paraId="70F06567" w14:textId="77777777" w:rsidR="00396A97" w:rsidRPr="00C42289" w:rsidRDefault="00396A97" w:rsidP="00396A97">
      <w:pPr>
        <w:rPr>
          <w:b/>
          <w:bCs/>
          <w:sz w:val="24"/>
          <w:szCs w:val="24"/>
        </w:rPr>
      </w:pPr>
      <w:r w:rsidRPr="00C42289">
        <w:rPr>
          <w:sz w:val="24"/>
          <w:szCs w:val="24"/>
        </w:rPr>
        <w:t xml:space="preserve">* </w:t>
      </w:r>
      <w:r w:rsidRPr="00C42289">
        <w:rPr>
          <w:b/>
          <w:bCs/>
          <w:sz w:val="24"/>
          <w:szCs w:val="24"/>
        </w:rPr>
        <w:t xml:space="preserve">w przypadku oferty składanej przez </w:t>
      </w:r>
      <w:r w:rsidRPr="00C42289">
        <w:rPr>
          <w:b/>
          <w:bCs/>
          <w:sz w:val="24"/>
          <w:szCs w:val="24"/>
          <w:u w:val="single"/>
        </w:rPr>
        <w:t>podmioty występujące wspólnie</w:t>
      </w:r>
      <w:r w:rsidRPr="00C42289">
        <w:rPr>
          <w:b/>
          <w:bCs/>
          <w:sz w:val="24"/>
          <w:szCs w:val="24"/>
        </w:rPr>
        <w:t xml:space="preserve">, </w:t>
      </w:r>
      <w:r w:rsidRPr="00C42289">
        <w:rPr>
          <w:b/>
          <w:bCs/>
          <w:sz w:val="24"/>
          <w:szCs w:val="24"/>
          <w:u w:val="single"/>
        </w:rPr>
        <w:t>powyższą tabelę należy wypełnić dla każdego podmiotu osobno</w:t>
      </w:r>
      <w:r w:rsidRPr="00C42289">
        <w:rPr>
          <w:b/>
          <w:bCs/>
          <w:sz w:val="24"/>
          <w:szCs w:val="24"/>
        </w:rPr>
        <w:t xml:space="preserve"> (kopiowanie tabeli). Dotyczy wspólników spółki cywilnej, członków konsorcjum.</w:t>
      </w:r>
    </w:p>
    <w:p w14:paraId="516F0EDD" w14:textId="77777777" w:rsidR="00396A97" w:rsidRPr="00C42289" w:rsidRDefault="00396A97" w:rsidP="00396A97">
      <w:pPr>
        <w:rPr>
          <w:sz w:val="24"/>
          <w:szCs w:val="24"/>
        </w:rPr>
      </w:pPr>
    </w:p>
    <w:p w14:paraId="2C9A043C" w14:textId="4401670A" w:rsidR="00396A97" w:rsidRPr="00C42289" w:rsidRDefault="00396A97" w:rsidP="00396A97">
      <w:pPr>
        <w:rPr>
          <w:sz w:val="24"/>
          <w:szCs w:val="24"/>
        </w:rPr>
      </w:pPr>
      <w:r w:rsidRPr="00C42289">
        <w:rPr>
          <w:b/>
          <w:sz w:val="24"/>
          <w:szCs w:val="24"/>
        </w:rPr>
        <w:t>Osoba</w:t>
      </w:r>
      <w:r w:rsidR="006968B4" w:rsidRPr="00C42289">
        <w:rPr>
          <w:b/>
          <w:sz w:val="24"/>
          <w:szCs w:val="24"/>
        </w:rPr>
        <w:t xml:space="preserve"> odpowiedzialna za kontakty z Zamawiającym </w:t>
      </w:r>
      <w:r w:rsidRPr="00C42289">
        <w:rPr>
          <w:b/>
          <w:sz w:val="24"/>
          <w:szCs w:val="24"/>
        </w:rPr>
        <w:t xml:space="preserve"> :</w:t>
      </w:r>
    </w:p>
    <w:p w14:paraId="2BA1445F" w14:textId="77777777" w:rsidR="00396A97" w:rsidRPr="00C42289" w:rsidRDefault="00396A97" w:rsidP="00396A97">
      <w:pPr>
        <w:rPr>
          <w:sz w:val="24"/>
          <w:szCs w:val="24"/>
        </w:rPr>
      </w:pPr>
      <w:r w:rsidRPr="00C42289">
        <w:rPr>
          <w:b/>
          <w:sz w:val="24"/>
          <w:szCs w:val="24"/>
        </w:rPr>
        <w:t>Imię i Nazwisko</w:t>
      </w:r>
    </w:p>
    <w:tbl>
      <w:tblPr>
        <w:tblW w:w="0" w:type="auto"/>
        <w:tblLayout w:type="fixed"/>
        <w:tblLook w:val="0000" w:firstRow="0" w:lastRow="0" w:firstColumn="0" w:lastColumn="0" w:noHBand="0" w:noVBand="0"/>
      </w:tblPr>
      <w:tblGrid>
        <w:gridCol w:w="9080"/>
      </w:tblGrid>
      <w:tr w:rsidR="00C42289" w:rsidRPr="00C42289" w14:paraId="6ED9AA1D" w14:textId="77777777" w:rsidTr="00211CCB">
        <w:trPr>
          <w:trHeight w:val="495"/>
        </w:trPr>
        <w:tc>
          <w:tcPr>
            <w:tcW w:w="9080" w:type="dxa"/>
            <w:tcBorders>
              <w:top w:val="single" w:sz="4" w:space="0" w:color="000000"/>
              <w:left w:val="single" w:sz="4" w:space="0" w:color="000000"/>
              <w:bottom w:val="single" w:sz="4" w:space="0" w:color="000000"/>
              <w:right w:val="single" w:sz="4" w:space="0" w:color="000000"/>
            </w:tcBorders>
          </w:tcPr>
          <w:p w14:paraId="64C8AA6E" w14:textId="77777777" w:rsidR="00396A97" w:rsidRPr="00C42289" w:rsidRDefault="00396A97" w:rsidP="00211CCB">
            <w:pPr>
              <w:snapToGrid w:val="0"/>
              <w:rPr>
                <w:sz w:val="24"/>
                <w:szCs w:val="24"/>
              </w:rPr>
            </w:pPr>
          </w:p>
          <w:p w14:paraId="013F2777" w14:textId="77777777" w:rsidR="00396A97" w:rsidRPr="00C42289" w:rsidRDefault="00396A97" w:rsidP="00211CCB">
            <w:pPr>
              <w:rPr>
                <w:sz w:val="24"/>
                <w:szCs w:val="24"/>
              </w:rPr>
            </w:pPr>
          </w:p>
        </w:tc>
      </w:tr>
    </w:tbl>
    <w:p w14:paraId="2F6008FB" w14:textId="77777777" w:rsidR="00396A97" w:rsidRPr="00C42289" w:rsidRDefault="00396A97" w:rsidP="00396A97">
      <w:pPr>
        <w:rPr>
          <w:sz w:val="24"/>
          <w:szCs w:val="24"/>
        </w:rPr>
      </w:pPr>
      <w:r w:rsidRPr="00C42289">
        <w:rPr>
          <w:b/>
          <w:sz w:val="24"/>
          <w:szCs w:val="24"/>
        </w:rPr>
        <w:t>Numer telefonu</w:t>
      </w:r>
    </w:p>
    <w:tbl>
      <w:tblPr>
        <w:tblW w:w="0" w:type="auto"/>
        <w:tblLayout w:type="fixed"/>
        <w:tblLook w:val="0000" w:firstRow="0" w:lastRow="0" w:firstColumn="0" w:lastColumn="0" w:noHBand="0" w:noVBand="0"/>
      </w:tblPr>
      <w:tblGrid>
        <w:gridCol w:w="9080"/>
      </w:tblGrid>
      <w:tr w:rsidR="00C42289" w:rsidRPr="00C42289" w14:paraId="066DDC67" w14:textId="77777777" w:rsidTr="00211CCB">
        <w:trPr>
          <w:trHeight w:val="495"/>
        </w:trPr>
        <w:tc>
          <w:tcPr>
            <w:tcW w:w="9080" w:type="dxa"/>
            <w:tcBorders>
              <w:top w:val="single" w:sz="4" w:space="0" w:color="000000"/>
              <w:left w:val="single" w:sz="4" w:space="0" w:color="000000"/>
              <w:bottom w:val="single" w:sz="4" w:space="0" w:color="000000"/>
              <w:right w:val="single" w:sz="4" w:space="0" w:color="000000"/>
            </w:tcBorders>
          </w:tcPr>
          <w:p w14:paraId="12456086" w14:textId="77777777" w:rsidR="00396A97" w:rsidRPr="00C42289" w:rsidRDefault="00396A97" w:rsidP="00211CCB">
            <w:pPr>
              <w:snapToGrid w:val="0"/>
              <w:rPr>
                <w:sz w:val="24"/>
                <w:szCs w:val="24"/>
              </w:rPr>
            </w:pPr>
          </w:p>
          <w:p w14:paraId="0A94B845" w14:textId="77777777" w:rsidR="00396A97" w:rsidRPr="00C42289" w:rsidRDefault="00396A97" w:rsidP="00211CCB">
            <w:pPr>
              <w:rPr>
                <w:sz w:val="24"/>
                <w:szCs w:val="24"/>
              </w:rPr>
            </w:pPr>
          </w:p>
        </w:tc>
      </w:tr>
    </w:tbl>
    <w:p w14:paraId="3FAD0AC6" w14:textId="77777777" w:rsidR="00396A97" w:rsidRPr="00C42289" w:rsidRDefault="00396A97" w:rsidP="00396A97">
      <w:pPr>
        <w:rPr>
          <w:sz w:val="24"/>
          <w:szCs w:val="24"/>
        </w:rPr>
      </w:pPr>
      <w:r w:rsidRPr="00C42289">
        <w:rPr>
          <w:b/>
          <w:sz w:val="24"/>
          <w:szCs w:val="24"/>
        </w:rPr>
        <w:t>Adres e-mail</w:t>
      </w:r>
    </w:p>
    <w:tbl>
      <w:tblPr>
        <w:tblW w:w="0" w:type="auto"/>
        <w:tblLayout w:type="fixed"/>
        <w:tblLook w:val="0000" w:firstRow="0" w:lastRow="0" w:firstColumn="0" w:lastColumn="0" w:noHBand="0" w:noVBand="0"/>
      </w:tblPr>
      <w:tblGrid>
        <w:gridCol w:w="9080"/>
      </w:tblGrid>
      <w:tr w:rsidR="00C42289" w:rsidRPr="00C42289" w14:paraId="158B3313" w14:textId="77777777" w:rsidTr="00211CCB">
        <w:trPr>
          <w:trHeight w:val="495"/>
        </w:trPr>
        <w:tc>
          <w:tcPr>
            <w:tcW w:w="9080" w:type="dxa"/>
            <w:tcBorders>
              <w:top w:val="single" w:sz="4" w:space="0" w:color="000000"/>
              <w:left w:val="single" w:sz="4" w:space="0" w:color="000000"/>
              <w:bottom w:val="single" w:sz="4" w:space="0" w:color="000000"/>
              <w:right w:val="single" w:sz="4" w:space="0" w:color="000000"/>
            </w:tcBorders>
          </w:tcPr>
          <w:p w14:paraId="6C831FF9" w14:textId="77777777" w:rsidR="00396A97" w:rsidRPr="00C42289" w:rsidRDefault="00396A97" w:rsidP="00211CCB">
            <w:pPr>
              <w:snapToGrid w:val="0"/>
              <w:rPr>
                <w:sz w:val="24"/>
                <w:szCs w:val="24"/>
              </w:rPr>
            </w:pPr>
          </w:p>
          <w:p w14:paraId="7D6E8FAF" w14:textId="77777777" w:rsidR="00396A97" w:rsidRPr="00C42289" w:rsidRDefault="00396A97" w:rsidP="00211CCB">
            <w:pPr>
              <w:rPr>
                <w:sz w:val="24"/>
                <w:szCs w:val="24"/>
              </w:rPr>
            </w:pPr>
          </w:p>
        </w:tc>
      </w:tr>
    </w:tbl>
    <w:p w14:paraId="1833152E" w14:textId="77777777" w:rsidR="00396A97" w:rsidRPr="00C42289" w:rsidRDefault="00396A97" w:rsidP="00396A97">
      <w:pPr>
        <w:widowControl w:val="0"/>
        <w:numPr>
          <w:ilvl w:val="0"/>
          <w:numId w:val="78"/>
        </w:numPr>
        <w:pBdr>
          <w:top w:val="none" w:sz="0" w:space="0" w:color="000000"/>
          <w:left w:val="none" w:sz="0" w:space="0" w:color="000000"/>
          <w:bottom w:val="none" w:sz="0" w:space="0" w:color="000000"/>
          <w:right w:val="none" w:sz="0" w:space="0" w:color="000000"/>
        </w:pBdr>
        <w:suppressAutoHyphens w:val="0"/>
        <w:spacing w:after="200"/>
        <w:ind w:left="284" w:hanging="284"/>
        <w:rPr>
          <w:sz w:val="24"/>
          <w:szCs w:val="24"/>
        </w:rPr>
      </w:pPr>
      <w:r w:rsidRPr="00C42289">
        <w:rPr>
          <w:sz w:val="24"/>
          <w:szCs w:val="24"/>
        </w:rPr>
        <w:t xml:space="preserve">Ja, niżej podpisany, oświadczam, że oferuję wykonanie przedmiotu zamówienia określonego w SWZ  zgodnie z jej zapisami jak i projektowanymi postanowieniami umowy – </w:t>
      </w:r>
      <w:r w:rsidRPr="00C42289">
        <w:rPr>
          <w:b/>
          <w:sz w:val="24"/>
          <w:szCs w:val="24"/>
          <w:u w:val="single"/>
        </w:rPr>
        <w:t>za cenę</w:t>
      </w:r>
      <w:r w:rsidRPr="00C42289">
        <w:rPr>
          <w:sz w:val="24"/>
          <w:szCs w:val="24"/>
        </w:rPr>
        <w:t>:</w:t>
      </w:r>
    </w:p>
    <w:p w14:paraId="7AC03ECE" w14:textId="77777777" w:rsidR="00396A97" w:rsidRPr="00C42289" w:rsidRDefault="00396A97" w:rsidP="00396A97">
      <w:pPr>
        <w:rPr>
          <w:sz w:val="24"/>
          <w:szCs w:val="24"/>
        </w:rPr>
      </w:pPr>
      <w:r w:rsidRPr="00C42289">
        <w:rPr>
          <w:bCs/>
          <w:sz w:val="24"/>
          <w:szCs w:val="24"/>
        </w:rPr>
        <w:t>cena netto</w:t>
      </w:r>
      <w:r w:rsidRPr="00C42289">
        <w:rPr>
          <w:sz w:val="24"/>
          <w:szCs w:val="24"/>
        </w:rPr>
        <w:t xml:space="preserve"> (zł):</w:t>
      </w:r>
    </w:p>
    <w:tbl>
      <w:tblPr>
        <w:tblW w:w="0" w:type="auto"/>
        <w:tblLayout w:type="fixed"/>
        <w:tblLook w:val="0000" w:firstRow="0" w:lastRow="0" w:firstColumn="0" w:lastColumn="0" w:noHBand="0" w:noVBand="0"/>
      </w:tblPr>
      <w:tblGrid>
        <w:gridCol w:w="9080"/>
      </w:tblGrid>
      <w:tr w:rsidR="00396A97" w:rsidRPr="00C42289" w14:paraId="428A389E" w14:textId="77777777" w:rsidTr="00211CCB">
        <w:trPr>
          <w:trHeight w:val="694"/>
        </w:trPr>
        <w:tc>
          <w:tcPr>
            <w:tcW w:w="9080" w:type="dxa"/>
            <w:tcBorders>
              <w:top w:val="single" w:sz="4" w:space="0" w:color="000000"/>
              <w:left w:val="single" w:sz="4" w:space="0" w:color="000000"/>
              <w:bottom w:val="single" w:sz="4" w:space="0" w:color="000000"/>
              <w:right w:val="single" w:sz="4" w:space="0" w:color="000000"/>
            </w:tcBorders>
          </w:tcPr>
          <w:p w14:paraId="3C364E69" w14:textId="77777777" w:rsidR="00396A97" w:rsidRPr="00C42289" w:rsidRDefault="00396A97" w:rsidP="00211CCB">
            <w:pPr>
              <w:snapToGrid w:val="0"/>
              <w:spacing w:after="200" w:line="276" w:lineRule="auto"/>
              <w:rPr>
                <w:sz w:val="24"/>
                <w:szCs w:val="24"/>
              </w:rPr>
            </w:pPr>
            <w:bookmarkStart w:id="1" w:name="_Hlk98409217"/>
            <w:bookmarkEnd w:id="1"/>
          </w:p>
          <w:p w14:paraId="0A6AE971" w14:textId="77777777" w:rsidR="00396A97" w:rsidRPr="00C42289" w:rsidRDefault="00396A97" w:rsidP="00211CCB">
            <w:pPr>
              <w:spacing w:after="200" w:line="276" w:lineRule="auto"/>
              <w:rPr>
                <w:sz w:val="24"/>
                <w:szCs w:val="24"/>
              </w:rPr>
            </w:pPr>
          </w:p>
        </w:tc>
      </w:tr>
    </w:tbl>
    <w:p w14:paraId="4BAAD173" w14:textId="77777777" w:rsidR="00396A97" w:rsidRPr="00C42289" w:rsidRDefault="00396A97" w:rsidP="00396A97">
      <w:pPr>
        <w:rPr>
          <w:sz w:val="24"/>
          <w:szCs w:val="24"/>
        </w:rPr>
      </w:pPr>
    </w:p>
    <w:p w14:paraId="733210A0" w14:textId="77777777" w:rsidR="00396A97" w:rsidRPr="00C42289" w:rsidRDefault="00396A97" w:rsidP="00396A97">
      <w:pPr>
        <w:rPr>
          <w:sz w:val="24"/>
          <w:szCs w:val="24"/>
        </w:rPr>
      </w:pPr>
      <w:r w:rsidRPr="00C42289">
        <w:rPr>
          <w:sz w:val="24"/>
          <w:szCs w:val="24"/>
        </w:rPr>
        <w:t>cena brutto (zł)</w:t>
      </w:r>
    </w:p>
    <w:tbl>
      <w:tblPr>
        <w:tblW w:w="0" w:type="auto"/>
        <w:tblLayout w:type="fixed"/>
        <w:tblLook w:val="0000" w:firstRow="0" w:lastRow="0" w:firstColumn="0" w:lastColumn="0" w:noHBand="0" w:noVBand="0"/>
      </w:tblPr>
      <w:tblGrid>
        <w:gridCol w:w="9080"/>
      </w:tblGrid>
      <w:tr w:rsidR="00396A97" w:rsidRPr="00C42289" w14:paraId="212E2E7A" w14:textId="77777777" w:rsidTr="00211CCB">
        <w:trPr>
          <w:trHeight w:val="694"/>
        </w:trPr>
        <w:tc>
          <w:tcPr>
            <w:tcW w:w="9080" w:type="dxa"/>
            <w:tcBorders>
              <w:top w:val="single" w:sz="4" w:space="0" w:color="000000"/>
              <w:left w:val="single" w:sz="4" w:space="0" w:color="000000"/>
              <w:bottom w:val="single" w:sz="4" w:space="0" w:color="000000"/>
              <w:right w:val="single" w:sz="4" w:space="0" w:color="000000"/>
            </w:tcBorders>
          </w:tcPr>
          <w:p w14:paraId="62B4C0E2" w14:textId="77777777" w:rsidR="00396A97" w:rsidRPr="00C42289" w:rsidRDefault="00396A97" w:rsidP="00211CCB">
            <w:pPr>
              <w:snapToGrid w:val="0"/>
              <w:spacing w:after="200" w:line="276" w:lineRule="auto"/>
              <w:rPr>
                <w:sz w:val="24"/>
                <w:szCs w:val="24"/>
              </w:rPr>
            </w:pPr>
          </w:p>
          <w:p w14:paraId="4B589A8F" w14:textId="77777777" w:rsidR="00396A97" w:rsidRPr="00C42289" w:rsidRDefault="00396A97" w:rsidP="00211CCB">
            <w:pPr>
              <w:spacing w:after="200" w:line="276" w:lineRule="auto"/>
              <w:rPr>
                <w:sz w:val="24"/>
                <w:szCs w:val="24"/>
              </w:rPr>
            </w:pPr>
          </w:p>
        </w:tc>
      </w:tr>
    </w:tbl>
    <w:p w14:paraId="03B9BF96" w14:textId="77777777" w:rsidR="00396A97" w:rsidRPr="00C42289" w:rsidRDefault="00396A97" w:rsidP="00396A97">
      <w:pPr>
        <w:rPr>
          <w:sz w:val="24"/>
          <w:szCs w:val="24"/>
        </w:rPr>
      </w:pPr>
    </w:p>
    <w:p w14:paraId="07F798FD" w14:textId="77777777" w:rsidR="00396A97" w:rsidRPr="00C42289" w:rsidRDefault="00396A97" w:rsidP="00396A97">
      <w:pPr>
        <w:rPr>
          <w:sz w:val="24"/>
          <w:szCs w:val="24"/>
        </w:rPr>
      </w:pPr>
      <w:r w:rsidRPr="00C42289">
        <w:rPr>
          <w:sz w:val="24"/>
          <w:szCs w:val="24"/>
        </w:rPr>
        <w:t>podatek VAT:</w:t>
      </w:r>
    </w:p>
    <w:tbl>
      <w:tblPr>
        <w:tblW w:w="0" w:type="auto"/>
        <w:tblLayout w:type="fixed"/>
        <w:tblLook w:val="0000" w:firstRow="0" w:lastRow="0" w:firstColumn="0" w:lastColumn="0" w:noHBand="0" w:noVBand="0"/>
      </w:tblPr>
      <w:tblGrid>
        <w:gridCol w:w="9080"/>
      </w:tblGrid>
      <w:tr w:rsidR="00396A97" w:rsidRPr="00C42289" w14:paraId="64925623" w14:textId="77777777" w:rsidTr="00211CCB">
        <w:trPr>
          <w:trHeight w:val="495"/>
        </w:trPr>
        <w:tc>
          <w:tcPr>
            <w:tcW w:w="9080" w:type="dxa"/>
            <w:tcBorders>
              <w:top w:val="single" w:sz="4" w:space="0" w:color="000000"/>
              <w:left w:val="single" w:sz="4" w:space="0" w:color="000000"/>
              <w:bottom w:val="single" w:sz="4" w:space="0" w:color="000000"/>
              <w:right w:val="single" w:sz="4" w:space="0" w:color="000000"/>
            </w:tcBorders>
          </w:tcPr>
          <w:p w14:paraId="40B4DDEE" w14:textId="77777777" w:rsidR="00396A97" w:rsidRPr="00C42289" w:rsidRDefault="00396A97" w:rsidP="00211CCB">
            <w:pPr>
              <w:snapToGrid w:val="0"/>
              <w:spacing w:before="240" w:after="200" w:line="276" w:lineRule="auto"/>
              <w:rPr>
                <w:sz w:val="24"/>
                <w:szCs w:val="24"/>
              </w:rPr>
            </w:pPr>
            <w:r w:rsidRPr="00C42289">
              <w:rPr>
                <w:sz w:val="24"/>
                <w:szCs w:val="24"/>
              </w:rPr>
              <w:t>Stawka podatku VAT …….. %</w:t>
            </w:r>
          </w:p>
          <w:p w14:paraId="75B2B9E4" w14:textId="77777777" w:rsidR="00396A97" w:rsidRPr="00C42289" w:rsidRDefault="00396A97" w:rsidP="00211CCB">
            <w:pPr>
              <w:snapToGrid w:val="0"/>
              <w:spacing w:after="200" w:line="276" w:lineRule="auto"/>
              <w:rPr>
                <w:sz w:val="24"/>
                <w:szCs w:val="24"/>
              </w:rPr>
            </w:pPr>
            <w:r w:rsidRPr="00C42289">
              <w:rPr>
                <w:sz w:val="24"/>
                <w:szCs w:val="24"/>
              </w:rPr>
              <w:t>Kwota podatku VAT …………….… zł</w:t>
            </w:r>
          </w:p>
        </w:tc>
      </w:tr>
    </w:tbl>
    <w:p w14:paraId="5CFF75B9" w14:textId="77777777" w:rsidR="00396A97" w:rsidRPr="00C42289" w:rsidRDefault="00396A97" w:rsidP="00396A97">
      <w:pPr>
        <w:rPr>
          <w:sz w:val="24"/>
          <w:szCs w:val="24"/>
        </w:rPr>
      </w:pPr>
    </w:p>
    <w:p w14:paraId="4F542175" w14:textId="77777777" w:rsidR="00396A97" w:rsidRPr="00C42289" w:rsidRDefault="00396A97" w:rsidP="00396A97">
      <w:pPr>
        <w:widowControl w:val="0"/>
        <w:numPr>
          <w:ilvl w:val="0"/>
          <w:numId w:val="79"/>
        </w:numPr>
        <w:pBdr>
          <w:top w:val="none" w:sz="0" w:space="0" w:color="000000"/>
          <w:left w:val="none" w:sz="0" w:space="0" w:color="000000"/>
          <w:bottom w:val="none" w:sz="0" w:space="0" w:color="000000"/>
          <w:right w:val="none" w:sz="0" w:space="0" w:color="000000"/>
        </w:pBdr>
        <w:suppressAutoHyphens w:val="0"/>
        <w:spacing w:after="200"/>
        <w:rPr>
          <w:sz w:val="24"/>
          <w:szCs w:val="24"/>
        </w:rPr>
      </w:pPr>
      <w:r w:rsidRPr="00C42289">
        <w:rPr>
          <w:sz w:val="24"/>
          <w:szCs w:val="24"/>
        </w:rPr>
        <w:t xml:space="preserve">Oświadczam, że </w:t>
      </w:r>
      <w:r w:rsidRPr="00C42289">
        <w:rPr>
          <w:b/>
          <w:sz w:val="24"/>
          <w:szCs w:val="24"/>
        </w:rPr>
        <w:t>okres gwarancji</w:t>
      </w:r>
      <w:r w:rsidRPr="00C42289">
        <w:rPr>
          <w:sz w:val="24"/>
          <w:szCs w:val="24"/>
        </w:rPr>
        <w:t xml:space="preserve"> </w:t>
      </w:r>
      <w:r w:rsidRPr="00C42289">
        <w:rPr>
          <w:b/>
          <w:bCs/>
          <w:sz w:val="24"/>
          <w:szCs w:val="24"/>
        </w:rPr>
        <w:t>jakości</w:t>
      </w:r>
      <w:r w:rsidRPr="00C42289">
        <w:rPr>
          <w:sz w:val="24"/>
          <w:szCs w:val="24"/>
        </w:rPr>
        <w:t xml:space="preserve"> na wykonanie przedmiotu zamówienia będzie wynosił miesięcy </w:t>
      </w:r>
    </w:p>
    <w:tbl>
      <w:tblPr>
        <w:tblW w:w="0" w:type="auto"/>
        <w:tblLayout w:type="fixed"/>
        <w:tblLook w:val="0000" w:firstRow="0" w:lastRow="0" w:firstColumn="0" w:lastColumn="0" w:noHBand="0" w:noVBand="0"/>
      </w:tblPr>
      <w:tblGrid>
        <w:gridCol w:w="9080"/>
      </w:tblGrid>
      <w:tr w:rsidR="00396A97" w:rsidRPr="00C42289" w14:paraId="5896FC50" w14:textId="77777777" w:rsidTr="00211CCB">
        <w:trPr>
          <w:trHeight w:val="1340"/>
        </w:trPr>
        <w:tc>
          <w:tcPr>
            <w:tcW w:w="9080" w:type="dxa"/>
            <w:tcBorders>
              <w:top w:val="single" w:sz="4" w:space="0" w:color="000000"/>
              <w:left w:val="single" w:sz="4" w:space="0" w:color="000000"/>
              <w:bottom w:val="single" w:sz="4" w:space="0" w:color="000000"/>
              <w:right w:val="single" w:sz="4" w:space="0" w:color="000000"/>
            </w:tcBorders>
          </w:tcPr>
          <w:p w14:paraId="69946AE1" w14:textId="77777777" w:rsidR="00396A97" w:rsidRPr="00C42289" w:rsidRDefault="00396A97" w:rsidP="00211CCB">
            <w:pPr>
              <w:ind w:left="340"/>
              <w:jc w:val="both"/>
              <w:rPr>
                <w:sz w:val="24"/>
                <w:szCs w:val="24"/>
              </w:rPr>
            </w:pPr>
            <w:r w:rsidRPr="00C42289">
              <w:rPr>
                <w:sz w:val="24"/>
                <w:szCs w:val="24"/>
              </w:rPr>
              <w:t>36 miesięcy*,</w:t>
            </w:r>
          </w:p>
          <w:p w14:paraId="7DD530B9" w14:textId="77777777" w:rsidR="00396A97" w:rsidRPr="00C42289" w:rsidRDefault="00396A97" w:rsidP="00211CCB">
            <w:pPr>
              <w:ind w:left="340"/>
              <w:jc w:val="both"/>
              <w:rPr>
                <w:sz w:val="24"/>
                <w:szCs w:val="24"/>
              </w:rPr>
            </w:pPr>
            <w:r w:rsidRPr="00C42289">
              <w:rPr>
                <w:sz w:val="24"/>
                <w:szCs w:val="24"/>
              </w:rPr>
              <w:t xml:space="preserve">48 </w:t>
            </w:r>
            <w:r w:rsidRPr="00C42289">
              <w:rPr>
                <w:bCs/>
                <w:sz w:val="24"/>
                <w:szCs w:val="24"/>
              </w:rPr>
              <w:t>miesiące*,</w:t>
            </w:r>
          </w:p>
          <w:p w14:paraId="76BB1420" w14:textId="77777777" w:rsidR="00396A97" w:rsidRPr="00C42289" w:rsidRDefault="00396A97" w:rsidP="00211CCB">
            <w:pPr>
              <w:ind w:left="340"/>
              <w:jc w:val="both"/>
              <w:rPr>
                <w:sz w:val="24"/>
                <w:szCs w:val="24"/>
              </w:rPr>
            </w:pPr>
            <w:r w:rsidRPr="00C42289">
              <w:rPr>
                <w:bCs/>
                <w:sz w:val="24"/>
                <w:szCs w:val="24"/>
              </w:rPr>
              <w:t xml:space="preserve">60 miesięcy*   </w:t>
            </w:r>
          </w:p>
          <w:p w14:paraId="020017A0" w14:textId="77777777" w:rsidR="00396A97" w:rsidRPr="00C42289" w:rsidRDefault="00396A97" w:rsidP="00211CCB">
            <w:pPr>
              <w:jc w:val="both"/>
              <w:rPr>
                <w:sz w:val="24"/>
                <w:szCs w:val="24"/>
              </w:rPr>
            </w:pPr>
            <w:r w:rsidRPr="00C42289">
              <w:rPr>
                <w:bCs/>
                <w:sz w:val="24"/>
                <w:szCs w:val="24"/>
              </w:rPr>
              <w:t>*niewłaściwe usunąć/skreślić</w:t>
            </w:r>
          </w:p>
        </w:tc>
      </w:tr>
    </w:tbl>
    <w:p w14:paraId="335A62D4" w14:textId="77777777" w:rsidR="00396A97" w:rsidRPr="00C42289" w:rsidRDefault="00396A97" w:rsidP="00396A97">
      <w:pPr>
        <w:rPr>
          <w:sz w:val="24"/>
          <w:szCs w:val="24"/>
        </w:rPr>
      </w:pPr>
    </w:p>
    <w:p w14:paraId="2D8E40B9" w14:textId="451ADCDF" w:rsidR="00396A97" w:rsidRPr="00C42289" w:rsidRDefault="00396A97" w:rsidP="00396A97">
      <w:pPr>
        <w:ind w:left="284" w:hanging="568"/>
        <w:jc w:val="both"/>
        <w:rPr>
          <w:sz w:val="24"/>
          <w:szCs w:val="24"/>
        </w:rPr>
      </w:pPr>
      <w:r w:rsidRPr="00C42289">
        <w:rPr>
          <w:sz w:val="24"/>
          <w:szCs w:val="24"/>
        </w:rPr>
        <w:t xml:space="preserve">    1)  w cenie naszej oferty zostały uwzględnione wszystkie koszty wykonania zamówienia i cena nie ulegnie  zmianie w okresie obowiązywania umowy,</w:t>
      </w:r>
    </w:p>
    <w:p w14:paraId="4555CDA7" w14:textId="77777777" w:rsidR="00396A97" w:rsidRPr="00C42289" w:rsidRDefault="00396A97" w:rsidP="006968B4">
      <w:pPr>
        <w:ind w:left="284" w:hanging="568"/>
        <w:jc w:val="both"/>
        <w:rPr>
          <w:sz w:val="24"/>
          <w:szCs w:val="24"/>
        </w:rPr>
      </w:pPr>
      <w:r w:rsidRPr="00C42289">
        <w:rPr>
          <w:sz w:val="24"/>
          <w:szCs w:val="24"/>
        </w:rPr>
        <w:t xml:space="preserve">    2) zapoznałem się ze Specyfikacją Warunków Zamówienia oraz stanowiącymi jej integralną  część załącznikami i nie wnoszę do niej zastrzeżeń oraz przyjmujemy warunki w nich zawarte,</w:t>
      </w:r>
    </w:p>
    <w:p w14:paraId="07BF4E59" w14:textId="54E0FEE6" w:rsidR="00396A97" w:rsidRPr="00C42289" w:rsidRDefault="00396A97" w:rsidP="00396A97">
      <w:pPr>
        <w:ind w:hanging="284"/>
        <w:jc w:val="both"/>
        <w:rPr>
          <w:sz w:val="24"/>
          <w:szCs w:val="24"/>
        </w:rPr>
      </w:pPr>
      <w:r w:rsidRPr="00C42289">
        <w:rPr>
          <w:sz w:val="24"/>
          <w:szCs w:val="24"/>
        </w:rPr>
        <w:t xml:space="preserve">    3)  uważam się za związanego niniejszą ofertą do dnia wskazanego w Specyfikacji Warunków   </w:t>
      </w:r>
    </w:p>
    <w:p w14:paraId="512D552B" w14:textId="02015BB3" w:rsidR="00396A97" w:rsidRPr="00C42289" w:rsidRDefault="00396A97" w:rsidP="00396A97">
      <w:pPr>
        <w:ind w:hanging="284"/>
        <w:jc w:val="both"/>
        <w:rPr>
          <w:sz w:val="24"/>
          <w:szCs w:val="24"/>
        </w:rPr>
      </w:pPr>
      <w:r w:rsidRPr="00C42289">
        <w:rPr>
          <w:sz w:val="24"/>
          <w:szCs w:val="24"/>
        </w:rPr>
        <w:t xml:space="preserve">         Zamówienia  w przedmiotowym postępowaniu, </w:t>
      </w:r>
    </w:p>
    <w:p w14:paraId="53292C3C" w14:textId="287E1879" w:rsidR="00396A97" w:rsidRPr="00C42289" w:rsidRDefault="00396A97" w:rsidP="006968B4">
      <w:pPr>
        <w:ind w:left="284" w:hanging="710"/>
        <w:jc w:val="both"/>
        <w:rPr>
          <w:sz w:val="24"/>
          <w:szCs w:val="24"/>
        </w:rPr>
      </w:pPr>
      <w:r w:rsidRPr="00C42289">
        <w:rPr>
          <w:sz w:val="24"/>
          <w:szCs w:val="24"/>
        </w:rPr>
        <w:t xml:space="preserve">      4)  akceptuję warunki płatności – przelewem w terminie do 30 dni od dnia poprawnie złożonej  faktury,</w:t>
      </w:r>
    </w:p>
    <w:p w14:paraId="6D92DCED" w14:textId="307B3733" w:rsidR="00396A97" w:rsidRPr="00C42289" w:rsidRDefault="00396A97" w:rsidP="006968B4">
      <w:pPr>
        <w:ind w:left="284" w:hanging="568"/>
        <w:jc w:val="both"/>
        <w:rPr>
          <w:sz w:val="24"/>
          <w:szCs w:val="24"/>
        </w:rPr>
      </w:pPr>
      <w:r w:rsidRPr="00C42289">
        <w:rPr>
          <w:sz w:val="24"/>
          <w:szCs w:val="24"/>
        </w:rPr>
        <w:t xml:space="preserve">    5) akceptuję warunki określone we wzorze umowy stanowiącym załącznik Nr 4 do SWZ i nie wnoszę do niej zastrzeżeń,    </w:t>
      </w:r>
    </w:p>
    <w:p w14:paraId="363255DA" w14:textId="77777777" w:rsidR="00396A97" w:rsidRPr="00C42289" w:rsidRDefault="00396A97" w:rsidP="00396A97">
      <w:pPr>
        <w:widowControl w:val="0"/>
        <w:numPr>
          <w:ilvl w:val="0"/>
          <w:numId w:val="79"/>
        </w:numPr>
        <w:pBdr>
          <w:top w:val="none" w:sz="0" w:space="0" w:color="000000"/>
          <w:left w:val="none" w:sz="0" w:space="0" w:color="000000"/>
          <w:bottom w:val="none" w:sz="0" w:space="0" w:color="000000"/>
          <w:right w:val="none" w:sz="0" w:space="0" w:color="000000"/>
        </w:pBdr>
        <w:suppressAutoHyphens w:val="0"/>
        <w:spacing w:after="200"/>
        <w:rPr>
          <w:sz w:val="24"/>
          <w:szCs w:val="24"/>
        </w:rPr>
      </w:pPr>
      <w:r w:rsidRPr="00C42289">
        <w:rPr>
          <w:sz w:val="24"/>
          <w:szCs w:val="24"/>
        </w:rPr>
        <w:t xml:space="preserve">Jako Wykonawcy wspólnie ubiegający się o udzielenie zamówienia oświadczamy, że dla </w:t>
      </w:r>
      <w:r w:rsidRPr="00C42289">
        <w:rPr>
          <w:sz w:val="24"/>
          <w:szCs w:val="24"/>
        </w:rPr>
        <w:lastRenderedPageBreak/>
        <w:t xml:space="preserve">potrzeb     niniejszego zamówienia, zgodnie z art. 58 ust. 2 ustawy </w:t>
      </w:r>
      <w:proofErr w:type="spellStart"/>
      <w:r w:rsidRPr="00C42289">
        <w:rPr>
          <w:sz w:val="24"/>
          <w:szCs w:val="24"/>
        </w:rPr>
        <w:t>Pzp</w:t>
      </w:r>
      <w:proofErr w:type="spellEnd"/>
      <w:r w:rsidRPr="00C42289">
        <w:rPr>
          <w:sz w:val="24"/>
          <w:szCs w:val="24"/>
        </w:rPr>
        <w:t>, ustanowiliśmy pełnomocnika:</w:t>
      </w:r>
    </w:p>
    <w:tbl>
      <w:tblPr>
        <w:tblW w:w="0" w:type="auto"/>
        <w:tblLayout w:type="fixed"/>
        <w:tblLook w:val="0000" w:firstRow="0" w:lastRow="0" w:firstColumn="0" w:lastColumn="0" w:noHBand="0" w:noVBand="0"/>
      </w:tblPr>
      <w:tblGrid>
        <w:gridCol w:w="9080"/>
      </w:tblGrid>
      <w:tr w:rsidR="00C42289" w:rsidRPr="00C42289" w14:paraId="48AED14F" w14:textId="77777777" w:rsidTr="00211CCB">
        <w:tc>
          <w:tcPr>
            <w:tcW w:w="9080" w:type="dxa"/>
            <w:tcBorders>
              <w:top w:val="single" w:sz="4" w:space="0" w:color="000000"/>
              <w:left w:val="single" w:sz="4" w:space="0" w:color="000000"/>
              <w:bottom w:val="single" w:sz="4" w:space="0" w:color="000000"/>
              <w:right w:val="single" w:sz="4" w:space="0" w:color="000000"/>
            </w:tcBorders>
          </w:tcPr>
          <w:p w14:paraId="44145972" w14:textId="77777777" w:rsidR="00396A97" w:rsidRPr="00C42289" w:rsidRDefault="00396A97" w:rsidP="00211CCB">
            <w:pPr>
              <w:snapToGrid w:val="0"/>
              <w:spacing w:after="200" w:line="276" w:lineRule="auto"/>
              <w:rPr>
                <w:sz w:val="24"/>
                <w:szCs w:val="24"/>
              </w:rPr>
            </w:pPr>
          </w:p>
          <w:p w14:paraId="5BB84EAB" w14:textId="77777777" w:rsidR="00396A97" w:rsidRPr="00C42289" w:rsidRDefault="00396A97" w:rsidP="00211CCB">
            <w:pPr>
              <w:spacing w:after="200" w:line="276" w:lineRule="auto"/>
              <w:rPr>
                <w:sz w:val="24"/>
                <w:szCs w:val="24"/>
              </w:rPr>
            </w:pPr>
          </w:p>
        </w:tc>
      </w:tr>
    </w:tbl>
    <w:p w14:paraId="75A09FB5" w14:textId="77777777" w:rsidR="00396A97" w:rsidRPr="00C42289" w:rsidRDefault="00396A97" w:rsidP="00396A97">
      <w:pPr>
        <w:rPr>
          <w:sz w:val="24"/>
          <w:szCs w:val="24"/>
        </w:rPr>
      </w:pPr>
      <w:r w:rsidRPr="00C42289">
        <w:rPr>
          <w:sz w:val="24"/>
          <w:szCs w:val="24"/>
        </w:rPr>
        <w:t xml:space="preserve">                        (wypełniają Wykonawcy składający wspólną ofertę)</w:t>
      </w:r>
    </w:p>
    <w:p w14:paraId="2E1BE50E" w14:textId="77777777" w:rsidR="00396A97" w:rsidRPr="00C42289" w:rsidRDefault="00396A97" w:rsidP="00396A97">
      <w:pPr>
        <w:rPr>
          <w:sz w:val="24"/>
          <w:szCs w:val="24"/>
        </w:rPr>
      </w:pPr>
    </w:p>
    <w:p w14:paraId="7F2F1F20" w14:textId="77777777" w:rsidR="00396A97" w:rsidRPr="00C42289" w:rsidRDefault="00396A97" w:rsidP="00396A97">
      <w:pPr>
        <w:widowControl w:val="0"/>
        <w:numPr>
          <w:ilvl w:val="0"/>
          <w:numId w:val="79"/>
        </w:numPr>
        <w:pBdr>
          <w:top w:val="none" w:sz="0" w:space="0" w:color="000000"/>
          <w:left w:val="none" w:sz="0" w:space="0" w:color="000000"/>
          <w:bottom w:val="none" w:sz="0" w:space="0" w:color="000000"/>
          <w:right w:val="none" w:sz="0" w:space="0" w:color="000000"/>
        </w:pBdr>
        <w:suppressAutoHyphens w:val="0"/>
        <w:spacing w:after="200"/>
        <w:rPr>
          <w:sz w:val="24"/>
          <w:szCs w:val="24"/>
        </w:rPr>
      </w:pPr>
      <w:r w:rsidRPr="00C42289">
        <w:rPr>
          <w:sz w:val="24"/>
          <w:szCs w:val="24"/>
        </w:rPr>
        <w:t>W przypadku wyboru oferty, zobowiązuję się do:</w:t>
      </w:r>
    </w:p>
    <w:p w14:paraId="4DCA150C" w14:textId="77777777" w:rsidR="00396A97" w:rsidRPr="00C42289" w:rsidRDefault="00396A97" w:rsidP="00396A97">
      <w:pPr>
        <w:ind w:left="284" w:hanging="284"/>
        <w:rPr>
          <w:sz w:val="24"/>
          <w:szCs w:val="24"/>
        </w:rPr>
      </w:pPr>
      <w:r w:rsidRPr="00C42289">
        <w:rPr>
          <w:sz w:val="24"/>
          <w:szCs w:val="24"/>
        </w:rPr>
        <w:t xml:space="preserve">    1) podpisania umowy w terminie i miejscu wskazanym przez Zamawiającego,</w:t>
      </w:r>
    </w:p>
    <w:p w14:paraId="5C96421A" w14:textId="76CB31DA" w:rsidR="00396A97" w:rsidRPr="00C42289" w:rsidRDefault="00396A97" w:rsidP="00396A97">
      <w:pPr>
        <w:ind w:left="284" w:hanging="284"/>
        <w:rPr>
          <w:sz w:val="24"/>
          <w:szCs w:val="24"/>
        </w:rPr>
      </w:pPr>
      <w:r w:rsidRPr="00C42289">
        <w:rPr>
          <w:sz w:val="24"/>
          <w:szCs w:val="24"/>
        </w:rPr>
        <w:t xml:space="preserve">    2) wniesienia zabezpieczenia należytego wykonania umowy w wysokości 2 % ceny całkowitej (brutto) podanej w ofercie.</w:t>
      </w:r>
    </w:p>
    <w:p w14:paraId="0B72C9FF" w14:textId="77777777" w:rsidR="00396A97" w:rsidRPr="00C42289" w:rsidRDefault="00396A97" w:rsidP="00396A97">
      <w:pPr>
        <w:ind w:left="284" w:hanging="284"/>
        <w:rPr>
          <w:sz w:val="24"/>
          <w:szCs w:val="24"/>
        </w:rPr>
      </w:pPr>
    </w:p>
    <w:p w14:paraId="4DBBFA5A" w14:textId="77777777" w:rsidR="00396A97" w:rsidRPr="00C42289" w:rsidRDefault="00396A97" w:rsidP="00396A97">
      <w:pPr>
        <w:numPr>
          <w:ilvl w:val="0"/>
          <w:numId w:val="79"/>
        </w:numPr>
        <w:pBdr>
          <w:top w:val="none" w:sz="0" w:space="0" w:color="000000"/>
          <w:left w:val="none" w:sz="0" w:space="0" w:color="000000"/>
          <w:bottom w:val="none" w:sz="0" w:space="0" w:color="000000"/>
          <w:right w:val="none" w:sz="0" w:space="0" w:color="000000"/>
        </w:pBdr>
        <w:suppressAutoHyphens w:val="0"/>
        <w:spacing w:after="200"/>
        <w:jc w:val="both"/>
        <w:rPr>
          <w:sz w:val="24"/>
          <w:szCs w:val="24"/>
        </w:rPr>
      </w:pPr>
      <w:r w:rsidRPr="00C42289">
        <w:rPr>
          <w:sz w:val="24"/>
          <w:szCs w:val="24"/>
        </w:rPr>
        <w:t>Oświadczam, że przedmiot zamówienia wykonam</w:t>
      </w:r>
      <w:r w:rsidRPr="00C42289">
        <w:rPr>
          <w:b/>
          <w:sz w:val="24"/>
          <w:szCs w:val="24"/>
        </w:rPr>
        <w:t xml:space="preserve"> samodzielnie / przy pomocy podwykonawców (niewłaściwe usunąć). </w:t>
      </w:r>
    </w:p>
    <w:p w14:paraId="3F8029CF" w14:textId="77777777" w:rsidR="00396A97" w:rsidRPr="00C42289" w:rsidRDefault="00396A97" w:rsidP="00396A97">
      <w:pPr>
        <w:ind w:left="284" w:hanging="284"/>
        <w:jc w:val="both"/>
        <w:rPr>
          <w:sz w:val="24"/>
          <w:szCs w:val="24"/>
        </w:rPr>
      </w:pPr>
      <w:r w:rsidRPr="00C42289">
        <w:rPr>
          <w:sz w:val="24"/>
          <w:szCs w:val="24"/>
        </w:rPr>
        <w:t xml:space="preserve">     W przypadku wyboru wykonania zamówienia </w:t>
      </w:r>
      <w:r w:rsidRPr="00C42289">
        <w:rPr>
          <w:b/>
          <w:sz w:val="24"/>
          <w:szCs w:val="24"/>
        </w:rPr>
        <w:t>przy pomocy podwykonawców</w:t>
      </w:r>
      <w:r w:rsidRPr="00C42289">
        <w:rPr>
          <w:sz w:val="24"/>
          <w:szCs w:val="24"/>
        </w:rPr>
        <w:t xml:space="preserve"> należy wskazać części zamówienia, której wykonanie Wykonawca zamierza powierzyć podwykonawcom i podać nazwy  ewentualnych podwykonawców, jeżeli są już znani: </w:t>
      </w:r>
    </w:p>
    <w:p w14:paraId="32D0BF3E" w14:textId="77777777" w:rsidR="00396A97" w:rsidRPr="00C42289" w:rsidRDefault="00396A97" w:rsidP="00396A97">
      <w:pPr>
        <w:ind w:left="284"/>
        <w:rPr>
          <w:sz w:val="24"/>
          <w:szCs w:val="24"/>
        </w:rPr>
      </w:pPr>
    </w:p>
    <w:p w14:paraId="0D458D96" w14:textId="77777777" w:rsidR="00396A97" w:rsidRPr="00C42289" w:rsidRDefault="00396A97" w:rsidP="00396A97">
      <w:pPr>
        <w:ind w:left="284"/>
        <w:rPr>
          <w:sz w:val="24"/>
          <w:szCs w:val="24"/>
        </w:rPr>
      </w:pPr>
      <w:r w:rsidRPr="00C42289">
        <w:rPr>
          <w:sz w:val="24"/>
          <w:szCs w:val="24"/>
        </w:rPr>
        <w:t>Firma Podwykonawcy</w:t>
      </w:r>
    </w:p>
    <w:p w14:paraId="405561B9" w14:textId="77777777" w:rsidR="00396A97" w:rsidRPr="00C42289" w:rsidRDefault="00396A97" w:rsidP="00396A97">
      <w:pPr>
        <w:rPr>
          <w:sz w:val="24"/>
          <w:szCs w:val="24"/>
        </w:rPr>
      </w:pPr>
    </w:p>
    <w:tbl>
      <w:tblPr>
        <w:tblW w:w="0" w:type="auto"/>
        <w:tblInd w:w="384" w:type="dxa"/>
        <w:tblLayout w:type="fixed"/>
        <w:tblCellMar>
          <w:top w:w="100" w:type="dxa"/>
          <w:left w:w="100" w:type="dxa"/>
          <w:bottom w:w="100" w:type="dxa"/>
          <w:right w:w="100" w:type="dxa"/>
        </w:tblCellMar>
        <w:tblLook w:val="0000" w:firstRow="0" w:lastRow="0" w:firstColumn="0" w:lastColumn="0" w:noHBand="0" w:noVBand="0"/>
      </w:tblPr>
      <w:tblGrid>
        <w:gridCol w:w="8806"/>
      </w:tblGrid>
      <w:tr w:rsidR="00C42289" w:rsidRPr="00C42289" w14:paraId="69AE893E" w14:textId="77777777" w:rsidTr="00211CCB">
        <w:tc>
          <w:tcPr>
            <w:tcW w:w="8806" w:type="dxa"/>
            <w:tcBorders>
              <w:top w:val="single" w:sz="8" w:space="0" w:color="000000"/>
              <w:left w:val="single" w:sz="8" w:space="0" w:color="000000"/>
              <w:bottom w:val="single" w:sz="8" w:space="0" w:color="000000"/>
              <w:right w:val="single" w:sz="8" w:space="0" w:color="000000"/>
            </w:tcBorders>
          </w:tcPr>
          <w:p w14:paraId="2692D2D2" w14:textId="77777777" w:rsidR="00396A97" w:rsidRPr="00C42289" w:rsidRDefault="00396A97" w:rsidP="00211CCB">
            <w:pPr>
              <w:pBdr>
                <w:top w:val="none" w:sz="0" w:space="0" w:color="000000"/>
                <w:left w:val="none" w:sz="0" w:space="0" w:color="000000"/>
                <w:bottom w:val="none" w:sz="0" w:space="0" w:color="000000"/>
                <w:right w:val="none" w:sz="0" w:space="0" w:color="000000"/>
              </w:pBdr>
              <w:snapToGrid w:val="0"/>
              <w:rPr>
                <w:sz w:val="24"/>
                <w:szCs w:val="24"/>
              </w:rPr>
            </w:pPr>
          </w:p>
        </w:tc>
      </w:tr>
    </w:tbl>
    <w:p w14:paraId="67D41040" w14:textId="77777777" w:rsidR="00396A97" w:rsidRPr="00C42289" w:rsidRDefault="00396A97" w:rsidP="00396A97">
      <w:pPr>
        <w:ind w:left="284"/>
        <w:rPr>
          <w:sz w:val="24"/>
          <w:szCs w:val="24"/>
        </w:rPr>
      </w:pPr>
      <w:r w:rsidRPr="00C42289">
        <w:rPr>
          <w:sz w:val="24"/>
          <w:szCs w:val="24"/>
        </w:rPr>
        <w:t>Opis części zamówienia przewidzianej do wykonania przez Podwykonawcę</w:t>
      </w:r>
    </w:p>
    <w:p w14:paraId="4D804356" w14:textId="77777777" w:rsidR="00396A97" w:rsidRPr="00C42289" w:rsidRDefault="00396A97" w:rsidP="00396A97">
      <w:pPr>
        <w:ind w:left="284" w:hanging="284"/>
        <w:rPr>
          <w:sz w:val="24"/>
          <w:szCs w:val="24"/>
        </w:rPr>
      </w:pPr>
    </w:p>
    <w:tbl>
      <w:tblPr>
        <w:tblW w:w="0" w:type="auto"/>
        <w:tblInd w:w="384" w:type="dxa"/>
        <w:tblLayout w:type="fixed"/>
        <w:tblCellMar>
          <w:top w:w="100" w:type="dxa"/>
          <w:left w:w="100" w:type="dxa"/>
          <w:bottom w:w="100" w:type="dxa"/>
          <w:right w:w="100" w:type="dxa"/>
        </w:tblCellMar>
        <w:tblLook w:val="0000" w:firstRow="0" w:lastRow="0" w:firstColumn="0" w:lastColumn="0" w:noHBand="0" w:noVBand="0"/>
      </w:tblPr>
      <w:tblGrid>
        <w:gridCol w:w="8806"/>
      </w:tblGrid>
      <w:tr w:rsidR="00396A97" w:rsidRPr="00C42289" w14:paraId="4EFF0BA7" w14:textId="77777777" w:rsidTr="00211CCB">
        <w:tc>
          <w:tcPr>
            <w:tcW w:w="8806" w:type="dxa"/>
            <w:tcBorders>
              <w:top w:val="single" w:sz="8" w:space="0" w:color="000000"/>
              <w:left w:val="single" w:sz="8" w:space="0" w:color="000000"/>
              <w:bottom w:val="single" w:sz="8" w:space="0" w:color="000000"/>
              <w:right w:val="single" w:sz="8" w:space="0" w:color="000000"/>
            </w:tcBorders>
          </w:tcPr>
          <w:p w14:paraId="4CA41D26" w14:textId="77777777" w:rsidR="00396A97" w:rsidRPr="00C42289" w:rsidRDefault="00396A97" w:rsidP="00211CCB">
            <w:pPr>
              <w:pBdr>
                <w:top w:val="none" w:sz="0" w:space="0" w:color="000000"/>
                <w:left w:val="none" w:sz="0" w:space="0" w:color="000000"/>
                <w:bottom w:val="none" w:sz="0" w:space="0" w:color="000000"/>
                <w:right w:val="none" w:sz="0" w:space="0" w:color="000000"/>
              </w:pBdr>
              <w:snapToGrid w:val="0"/>
              <w:rPr>
                <w:sz w:val="24"/>
                <w:szCs w:val="24"/>
              </w:rPr>
            </w:pPr>
          </w:p>
        </w:tc>
      </w:tr>
    </w:tbl>
    <w:p w14:paraId="296EDF22" w14:textId="77777777" w:rsidR="00396A97" w:rsidRPr="00C42289" w:rsidRDefault="00396A97" w:rsidP="00396A97">
      <w:pPr>
        <w:ind w:left="284" w:hanging="284"/>
        <w:rPr>
          <w:sz w:val="24"/>
          <w:szCs w:val="24"/>
        </w:rPr>
      </w:pPr>
    </w:p>
    <w:p w14:paraId="1D72F08C" w14:textId="77777777" w:rsidR="00396A97" w:rsidRPr="00C42289" w:rsidRDefault="00396A97" w:rsidP="00396A97">
      <w:pPr>
        <w:ind w:left="284"/>
        <w:rPr>
          <w:sz w:val="24"/>
          <w:szCs w:val="24"/>
        </w:rPr>
      </w:pPr>
      <w:r w:rsidRPr="00C42289">
        <w:rPr>
          <w:sz w:val="24"/>
          <w:szCs w:val="24"/>
        </w:rPr>
        <w:t>Firma Podwykonawcy 2</w:t>
      </w:r>
    </w:p>
    <w:p w14:paraId="5D82F27D" w14:textId="77777777" w:rsidR="00396A97" w:rsidRPr="00C42289" w:rsidRDefault="00396A97" w:rsidP="00396A97">
      <w:pPr>
        <w:rPr>
          <w:sz w:val="24"/>
          <w:szCs w:val="24"/>
        </w:rPr>
      </w:pPr>
    </w:p>
    <w:tbl>
      <w:tblPr>
        <w:tblW w:w="0" w:type="auto"/>
        <w:tblInd w:w="384" w:type="dxa"/>
        <w:tblLayout w:type="fixed"/>
        <w:tblCellMar>
          <w:top w:w="100" w:type="dxa"/>
          <w:left w:w="100" w:type="dxa"/>
          <w:bottom w:w="100" w:type="dxa"/>
          <w:right w:w="100" w:type="dxa"/>
        </w:tblCellMar>
        <w:tblLook w:val="0000" w:firstRow="0" w:lastRow="0" w:firstColumn="0" w:lastColumn="0" w:noHBand="0" w:noVBand="0"/>
      </w:tblPr>
      <w:tblGrid>
        <w:gridCol w:w="8806"/>
      </w:tblGrid>
      <w:tr w:rsidR="00C42289" w:rsidRPr="00C42289" w14:paraId="4FE1E0FC" w14:textId="77777777" w:rsidTr="00211CCB">
        <w:tc>
          <w:tcPr>
            <w:tcW w:w="8806" w:type="dxa"/>
            <w:tcBorders>
              <w:top w:val="single" w:sz="8" w:space="0" w:color="000000"/>
              <w:left w:val="single" w:sz="8" w:space="0" w:color="000000"/>
              <w:bottom w:val="single" w:sz="8" w:space="0" w:color="000000"/>
              <w:right w:val="single" w:sz="8" w:space="0" w:color="000000"/>
            </w:tcBorders>
          </w:tcPr>
          <w:p w14:paraId="039D9821" w14:textId="77777777" w:rsidR="00396A97" w:rsidRPr="00C42289" w:rsidRDefault="00396A97" w:rsidP="00211CCB">
            <w:pPr>
              <w:snapToGrid w:val="0"/>
              <w:rPr>
                <w:sz w:val="24"/>
                <w:szCs w:val="24"/>
              </w:rPr>
            </w:pPr>
          </w:p>
        </w:tc>
      </w:tr>
    </w:tbl>
    <w:p w14:paraId="278109D3" w14:textId="77777777" w:rsidR="00396A97" w:rsidRPr="00C42289" w:rsidRDefault="00396A97" w:rsidP="00396A97">
      <w:pPr>
        <w:ind w:left="284"/>
        <w:rPr>
          <w:sz w:val="24"/>
          <w:szCs w:val="24"/>
        </w:rPr>
      </w:pPr>
      <w:r w:rsidRPr="00C42289">
        <w:rPr>
          <w:sz w:val="24"/>
          <w:szCs w:val="24"/>
        </w:rPr>
        <w:t>Opis części zamówienia przewidzianej do wykonania przez Podwykonawcę 2</w:t>
      </w:r>
    </w:p>
    <w:p w14:paraId="1C62BB2C" w14:textId="77777777" w:rsidR="00396A97" w:rsidRPr="00C42289" w:rsidRDefault="00396A97" w:rsidP="00396A97">
      <w:pPr>
        <w:ind w:left="284"/>
        <w:rPr>
          <w:sz w:val="24"/>
          <w:szCs w:val="24"/>
        </w:rPr>
      </w:pPr>
    </w:p>
    <w:tbl>
      <w:tblPr>
        <w:tblW w:w="0" w:type="auto"/>
        <w:tblInd w:w="384" w:type="dxa"/>
        <w:tblLayout w:type="fixed"/>
        <w:tblCellMar>
          <w:top w:w="100" w:type="dxa"/>
          <w:left w:w="100" w:type="dxa"/>
          <w:bottom w:w="100" w:type="dxa"/>
          <w:right w:w="100" w:type="dxa"/>
        </w:tblCellMar>
        <w:tblLook w:val="0000" w:firstRow="0" w:lastRow="0" w:firstColumn="0" w:lastColumn="0" w:noHBand="0" w:noVBand="0"/>
      </w:tblPr>
      <w:tblGrid>
        <w:gridCol w:w="8806"/>
      </w:tblGrid>
      <w:tr w:rsidR="00396A97" w:rsidRPr="00C42289" w14:paraId="01BC8832" w14:textId="77777777" w:rsidTr="00211CCB">
        <w:tc>
          <w:tcPr>
            <w:tcW w:w="8806" w:type="dxa"/>
            <w:tcBorders>
              <w:top w:val="single" w:sz="8" w:space="0" w:color="000000"/>
              <w:left w:val="single" w:sz="8" w:space="0" w:color="000000"/>
              <w:bottom w:val="single" w:sz="8" w:space="0" w:color="000000"/>
              <w:right w:val="single" w:sz="8" w:space="0" w:color="000000"/>
            </w:tcBorders>
          </w:tcPr>
          <w:p w14:paraId="12B34075" w14:textId="77777777" w:rsidR="00396A97" w:rsidRPr="00C42289" w:rsidRDefault="00396A97" w:rsidP="00211CCB">
            <w:pPr>
              <w:snapToGrid w:val="0"/>
              <w:rPr>
                <w:sz w:val="24"/>
                <w:szCs w:val="24"/>
              </w:rPr>
            </w:pPr>
          </w:p>
        </w:tc>
      </w:tr>
    </w:tbl>
    <w:p w14:paraId="38C1A8C7" w14:textId="77777777" w:rsidR="00396A97" w:rsidRPr="00C42289" w:rsidRDefault="00396A97" w:rsidP="00396A97">
      <w:pPr>
        <w:ind w:left="284"/>
        <w:rPr>
          <w:sz w:val="24"/>
          <w:szCs w:val="24"/>
        </w:rPr>
      </w:pPr>
    </w:p>
    <w:p w14:paraId="7874A020" w14:textId="77777777" w:rsidR="00396A97" w:rsidRPr="00C42289" w:rsidRDefault="00396A97" w:rsidP="00396A97">
      <w:pPr>
        <w:ind w:left="284" w:hanging="284"/>
        <w:rPr>
          <w:sz w:val="24"/>
          <w:szCs w:val="24"/>
        </w:rPr>
      </w:pPr>
    </w:p>
    <w:p w14:paraId="2D2FE78F" w14:textId="77777777" w:rsidR="00396A97" w:rsidRPr="00C42289" w:rsidRDefault="00396A97" w:rsidP="00396A97">
      <w:pPr>
        <w:widowControl w:val="0"/>
        <w:numPr>
          <w:ilvl w:val="0"/>
          <w:numId w:val="79"/>
        </w:numPr>
        <w:pBdr>
          <w:top w:val="none" w:sz="0" w:space="0" w:color="000000"/>
          <w:left w:val="none" w:sz="0" w:space="0" w:color="000000"/>
          <w:bottom w:val="none" w:sz="0" w:space="0" w:color="000000"/>
          <w:right w:val="none" w:sz="0" w:space="0" w:color="000000"/>
        </w:pBdr>
        <w:suppressAutoHyphens w:val="0"/>
        <w:spacing w:after="200"/>
        <w:jc w:val="both"/>
        <w:rPr>
          <w:sz w:val="24"/>
          <w:szCs w:val="24"/>
        </w:rPr>
      </w:pPr>
      <w:r w:rsidRPr="00C42289">
        <w:rPr>
          <w:sz w:val="24"/>
          <w:szCs w:val="24"/>
        </w:rPr>
        <w:t xml:space="preserve">Oświadczam, iż stosownie do art. 225 ustawy </w:t>
      </w:r>
      <w:proofErr w:type="spellStart"/>
      <w:r w:rsidRPr="00C42289">
        <w:rPr>
          <w:sz w:val="24"/>
          <w:szCs w:val="24"/>
        </w:rPr>
        <w:t>Pzp</w:t>
      </w:r>
      <w:proofErr w:type="spellEnd"/>
      <w:r w:rsidRPr="00C42289">
        <w:rPr>
          <w:sz w:val="24"/>
          <w:szCs w:val="24"/>
        </w:rPr>
        <w:t xml:space="preserve">, wybór oferty  </w:t>
      </w:r>
      <w:r w:rsidRPr="00C42289">
        <w:rPr>
          <w:b/>
          <w:sz w:val="24"/>
          <w:szCs w:val="24"/>
        </w:rPr>
        <w:t xml:space="preserve">nie prowadzi/prowadzi </w:t>
      </w:r>
      <w:r w:rsidRPr="00C42289">
        <w:rPr>
          <w:bCs/>
          <w:sz w:val="24"/>
          <w:szCs w:val="24"/>
        </w:rPr>
        <w:t>(niewłaściwe usunąć/skreślić)</w:t>
      </w:r>
      <w:r w:rsidRPr="00C42289">
        <w:rPr>
          <w:sz w:val="24"/>
          <w:szCs w:val="24"/>
        </w:rPr>
        <w:t xml:space="preserve">  do powstania u Zamawiającego obowiązku podatkowego zgodnie z przepisami  ustawy  z dnia 11 marca 2004 r. o podatku od towarów i usług. </w:t>
      </w:r>
    </w:p>
    <w:p w14:paraId="21D31D36" w14:textId="77777777" w:rsidR="00396A97" w:rsidRPr="00C42289" w:rsidRDefault="00396A97" w:rsidP="00396A97">
      <w:pPr>
        <w:ind w:left="284" w:hanging="284"/>
        <w:jc w:val="both"/>
        <w:rPr>
          <w:sz w:val="24"/>
          <w:szCs w:val="24"/>
        </w:rPr>
      </w:pPr>
      <w:r w:rsidRPr="00C42289">
        <w:rPr>
          <w:sz w:val="24"/>
          <w:szCs w:val="24"/>
        </w:rPr>
        <w:t xml:space="preserve">     W przypadku, gdy wybór oferty prowadzi do powstania obowiązku podatkowego, należy wskazać:</w:t>
      </w:r>
    </w:p>
    <w:p w14:paraId="3B14664D" w14:textId="77777777" w:rsidR="00396A97" w:rsidRPr="00C42289" w:rsidRDefault="00396A97" w:rsidP="00396A97">
      <w:pPr>
        <w:ind w:left="284"/>
        <w:jc w:val="both"/>
        <w:rPr>
          <w:sz w:val="24"/>
          <w:szCs w:val="24"/>
        </w:rPr>
      </w:pPr>
      <w:r w:rsidRPr="00C42289">
        <w:rPr>
          <w:sz w:val="24"/>
          <w:szCs w:val="24"/>
        </w:rPr>
        <w:t xml:space="preserve">nazwę (rodzaj) towaru lub usługi, których dostawa lub świadczenie będą prowadziły do jego     </w:t>
      </w:r>
    </w:p>
    <w:p w14:paraId="18A56EF8" w14:textId="77777777" w:rsidR="00396A97" w:rsidRPr="00C42289" w:rsidRDefault="00396A97" w:rsidP="00396A97">
      <w:pPr>
        <w:ind w:left="284" w:hanging="284"/>
        <w:jc w:val="both"/>
        <w:rPr>
          <w:sz w:val="24"/>
          <w:szCs w:val="24"/>
        </w:rPr>
      </w:pPr>
      <w:r w:rsidRPr="00C42289">
        <w:rPr>
          <w:sz w:val="24"/>
          <w:szCs w:val="24"/>
        </w:rPr>
        <w:t xml:space="preserve">    </w:t>
      </w:r>
      <w:r w:rsidRPr="00C42289">
        <w:rPr>
          <w:sz w:val="24"/>
          <w:szCs w:val="24"/>
        </w:rPr>
        <w:tab/>
        <w:t xml:space="preserve">powstania: </w:t>
      </w:r>
    </w:p>
    <w:tbl>
      <w:tblPr>
        <w:tblW w:w="0" w:type="auto"/>
        <w:tblLayout w:type="fixed"/>
        <w:tblLook w:val="0000" w:firstRow="0" w:lastRow="0" w:firstColumn="0" w:lastColumn="0" w:noHBand="0" w:noVBand="0"/>
      </w:tblPr>
      <w:tblGrid>
        <w:gridCol w:w="9080"/>
      </w:tblGrid>
      <w:tr w:rsidR="00396A97" w:rsidRPr="00C42289" w14:paraId="707DC157" w14:textId="77777777" w:rsidTr="00211CCB">
        <w:trPr>
          <w:trHeight w:val="411"/>
        </w:trPr>
        <w:tc>
          <w:tcPr>
            <w:tcW w:w="9080" w:type="dxa"/>
            <w:tcBorders>
              <w:top w:val="single" w:sz="4" w:space="0" w:color="000000"/>
              <w:left w:val="single" w:sz="4" w:space="0" w:color="000000"/>
              <w:bottom w:val="single" w:sz="4" w:space="0" w:color="000000"/>
              <w:right w:val="single" w:sz="4" w:space="0" w:color="000000"/>
            </w:tcBorders>
          </w:tcPr>
          <w:p w14:paraId="1D9ECF27" w14:textId="77777777" w:rsidR="00396A97" w:rsidRPr="00C42289" w:rsidRDefault="00396A97" w:rsidP="00211CCB">
            <w:pPr>
              <w:snapToGrid w:val="0"/>
              <w:spacing w:after="200" w:line="276" w:lineRule="auto"/>
              <w:ind w:left="284" w:hanging="284"/>
              <w:rPr>
                <w:sz w:val="24"/>
                <w:szCs w:val="24"/>
                <w:vertAlign w:val="superscript"/>
              </w:rPr>
            </w:pPr>
          </w:p>
        </w:tc>
      </w:tr>
    </w:tbl>
    <w:p w14:paraId="236F0CF6" w14:textId="77777777" w:rsidR="00396A97" w:rsidRPr="00C42289" w:rsidRDefault="00396A97" w:rsidP="00396A97">
      <w:pPr>
        <w:ind w:left="284" w:hanging="284"/>
        <w:rPr>
          <w:sz w:val="24"/>
          <w:szCs w:val="24"/>
        </w:rPr>
      </w:pPr>
    </w:p>
    <w:p w14:paraId="7650F1A3" w14:textId="77777777" w:rsidR="00396A97" w:rsidRPr="00C42289" w:rsidRDefault="00396A97" w:rsidP="00396A97">
      <w:pPr>
        <w:ind w:left="284"/>
        <w:rPr>
          <w:sz w:val="24"/>
          <w:szCs w:val="24"/>
        </w:rPr>
      </w:pPr>
      <w:r w:rsidRPr="00C42289">
        <w:rPr>
          <w:sz w:val="24"/>
          <w:szCs w:val="24"/>
        </w:rPr>
        <w:t xml:space="preserve">wartość bez kwoty podatku (zł)        </w:t>
      </w:r>
    </w:p>
    <w:tbl>
      <w:tblPr>
        <w:tblW w:w="0" w:type="auto"/>
        <w:tblLayout w:type="fixed"/>
        <w:tblLook w:val="0000" w:firstRow="0" w:lastRow="0" w:firstColumn="0" w:lastColumn="0" w:noHBand="0" w:noVBand="0"/>
      </w:tblPr>
      <w:tblGrid>
        <w:gridCol w:w="9080"/>
      </w:tblGrid>
      <w:tr w:rsidR="00C42289" w:rsidRPr="00C42289" w14:paraId="78FC739E" w14:textId="77777777" w:rsidTr="00211CCB">
        <w:trPr>
          <w:trHeight w:val="324"/>
        </w:trPr>
        <w:tc>
          <w:tcPr>
            <w:tcW w:w="9080" w:type="dxa"/>
            <w:tcBorders>
              <w:top w:val="single" w:sz="4" w:space="0" w:color="000000"/>
              <w:left w:val="single" w:sz="4" w:space="0" w:color="000000"/>
              <w:bottom w:val="single" w:sz="4" w:space="0" w:color="000000"/>
              <w:right w:val="single" w:sz="4" w:space="0" w:color="000000"/>
            </w:tcBorders>
          </w:tcPr>
          <w:p w14:paraId="1A52E3DE" w14:textId="77777777" w:rsidR="00396A97" w:rsidRPr="00C42289" w:rsidRDefault="00396A97" w:rsidP="00211CCB">
            <w:pPr>
              <w:snapToGrid w:val="0"/>
              <w:spacing w:after="200" w:line="276" w:lineRule="auto"/>
              <w:ind w:left="284" w:hanging="284"/>
              <w:rPr>
                <w:sz w:val="24"/>
                <w:szCs w:val="24"/>
                <w:vertAlign w:val="superscript"/>
              </w:rPr>
            </w:pPr>
          </w:p>
        </w:tc>
      </w:tr>
    </w:tbl>
    <w:p w14:paraId="07EC688B" w14:textId="77777777" w:rsidR="00396A97" w:rsidRPr="00C42289" w:rsidRDefault="00396A97" w:rsidP="00396A97">
      <w:pPr>
        <w:ind w:left="284" w:hanging="284"/>
        <w:rPr>
          <w:sz w:val="24"/>
          <w:szCs w:val="24"/>
        </w:rPr>
      </w:pPr>
      <w:r w:rsidRPr="00C42289">
        <w:rPr>
          <w:sz w:val="24"/>
          <w:szCs w:val="24"/>
        </w:rPr>
        <w:t xml:space="preserve"> </w:t>
      </w:r>
    </w:p>
    <w:p w14:paraId="13733E97" w14:textId="77777777" w:rsidR="00396A97" w:rsidRPr="00C42289" w:rsidRDefault="00396A97" w:rsidP="00396A97">
      <w:pPr>
        <w:ind w:left="284" w:hanging="284"/>
        <w:rPr>
          <w:sz w:val="24"/>
          <w:szCs w:val="24"/>
        </w:rPr>
      </w:pPr>
      <w:r w:rsidRPr="00C42289">
        <w:rPr>
          <w:sz w:val="24"/>
          <w:szCs w:val="24"/>
        </w:rPr>
        <w:t xml:space="preserve">     stawkę podatku od towarów i usług, zgodnie z wiedzą wykonawcy (%)</w:t>
      </w:r>
    </w:p>
    <w:tbl>
      <w:tblPr>
        <w:tblW w:w="0" w:type="auto"/>
        <w:tblLayout w:type="fixed"/>
        <w:tblLook w:val="0000" w:firstRow="0" w:lastRow="0" w:firstColumn="0" w:lastColumn="0" w:noHBand="0" w:noVBand="0"/>
      </w:tblPr>
      <w:tblGrid>
        <w:gridCol w:w="9080"/>
      </w:tblGrid>
      <w:tr w:rsidR="00396A97" w:rsidRPr="00C42289" w14:paraId="556035BE" w14:textId="77777777" w:rsidTr="00211CCB">
        <w:trPr>
          <w:trHeight w:val="321"/>
        </w:trPr>
        <w:tc>
          <w:tcPr>
            <w:tcW w:w="9080" w:type="dxa"/>
            <w:tcBorders>
              <w:top w:val="single" w:sz="4" w:space="0" w:color="000000"/>
              <w:left w:val="single" w:sz="4" w:space="0" w:color="000000"/>
              <w:bottom w:val="single" w:sz="4" w:space="0" w:color="000000"/>
              <w:right w:val="single" w:sz="4" w:space="0" w:color="000000"/>
            </w:tcBorders>
          </w:tcPr>
          <w:p w14:paraId="4734F322" w14:textId="77777777" w:rsidR="00396A97" w:rsidRPr="00C42289" w:rsidRDefault="00396A97" w:rsidP="00211CCB">
            <w:pPr>
              <w:snapToGrid w:val="0"/>
              <w:spacing w:after="200" w:line="276" w:lineRule="auto"/>
              <w:ind w:left="284" w:hanging="284"/>
              <w:rPr>
                <w:sz w:val="24"/>
                <w:szCs w:val="24"/>
                <w:vertAlign w:val="superscript"/>
              </w:rPr>
            </w:pPr>
          </w:p>
        </w:tc>
      </w:tr>
    </w:tbl>
    <w:p w14:paraId="66FAA46B" w14:textId="77777777" w:rsidR="00396A97" w:rsidRPr="00C42289" w:rsidRDefault="00396A97" w:rsidP="00396A97">
      <w:pPr>
        <w:ind w:left="284" w:hanging="284"/>
        <w:rPr>
          <w:sz w:val="24"/>
          <w:szCs w:val="24"/>
        </w:rPr>
      </w:pPr>
    </w:p>
    <w:p w14:paraId="38829A60" w14:textId="77777777" w:rsidR="00396A97" w:rsidRPr="00C42289" w:rsidRDefault="00396A97" w:rsidP="00396A97">
      <w:pPr>
        <w:numPr>
          <w:ilvl w:val="0"/>
          <w:numId w:val="79"/>
        </w:numPr>
        <w:pBdr>
          <w:top w:val="none" w:sz="0" w:space="0" w:color="000000"/>
          <w:left w:val="none" w:sz="0" w:space="0" w:color="000000"/>
          <w:bottom w:val="none" w:sz="0" w:space="0" w:color="000000"/>
          <w:right w:val="none" w:sz="0" w:space="0" w:color="000000"/>
        </w:pBdr>
        <w:suppressAutoHyphens w:val="0"/>
        <w:spacing w:after="200"/>
        <w:ind w:right="45"/>
        <w:jc w:val="both"/>
        <w:rPr>
          <w:sz w:val="24"/>
          <w:szCs w:val="24"/>
        </w:rPr>
      </w:pPr>
      <w:r w:rsidRPr="00C42289">
        <w:rPr>
          <w:sz w:val="24"/>
          <w:szCs w:val="24"/>
        </w:rPr>
        <w:t xml:space="preserve">Oświadczamy, że zostaliśmy poinformowani, że możemy wydzielić z oferty informacje stanowiące tajemnicę przedsiębiorstwa w rozumieniu przepisów o zwalczaniu nieuczciwej konkurencji i zastrzec w odniesieniu do tych informacji, aby nie były one udostępnione innym uczestnikom postępowania. </w:t>
      </w:r>
    </w:p>
    <w:p w14:paraId="0569383C" w14:textId="77777777" w:rsidR="00396A97" w:rsidRPr="00C42289" w:rsidRDefault="00396A97" w:rsidP="00396A97">
      <w:pPr>
        <w:numPr>
          <w:ilvl w:val="0"/>
          <w:numId w:val="79"/>
        </w:numPr>
        <w:pBdr>
          <w:top w:val="none" w:sz="0" w:space="0" w:color="000000"/>
          <w:left w:val="none" w:sz="0" w:space="0" w:color="000000"/>
          <w:bottom w:val="none" w:sz="0" w:space="0" w:color="000000"/>
          <w:right w:val="none" w:sz="0" w:space="0" w:color="000000"/>
        </w:pBdr>
        <w:suppressAutoHyphens w:val="0"/>
        <w:spacing w:after="200"/>
        <w:rPr>
          <w:sz w:val="24"/>
          <w:szCs w:val="24"/>
        </w:rPr>
      </w:pPr>
      <w:r w:rsidRPr="00C42289">
        <w:rPr>
          <w:rFonts w:eastAsia="Arial"/>
          <w:sz w:val="24"/>
          <w:szCs w:val="24"/>
        </w:rPr>
        <w:t>Oświadczamy, że  Wykonawca jest:</w:t>
      </w:r>
    </w:p>
    <w:tbl>
      <w:tblPr>
        <w:tblpPr w:leftFromText="141" w:rightFromText="141" w:vertAnchor="text" w:horzAnchor="margin"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4453"/>
      </w:tblGrid>
      <w:tr w:rsidR="00C42289" w:rsidRPr="00C42289" w14:paraId="22CC545D" w14:textId="77777777" w:rsidTr="00C42289">
        <w:tc>
          <w:tcPr>
            <w:tcW w:w="4608" w:type="dxa"/>
          </w:tcPr>
          <w:p w14:paraId="78F1709C" w14:textId="77777777" w:rsidR="00C42289" w:rsidRPr="00C42289" w:rsidRDefault="00C42289" w:rsidP="00C42289">
            <w:pPr>
              <w:spacing w:line="360" w:lineRule="auto"/>
              <w:jc w:val="both"/>
              <w:rPr>
                <w:sz w:val="24"/>
                <w:szCs w:val="24"/>
              </w:rPr>
            </w:pPr>
            <w:r w:rsidRPr="00C42289">
              <w:rPr>
                <w:sz w:val="24"/>
                <w:szCs w:val="24"/>
              </w:rPr>
              <w:t>mikroprzedsiębiorstwem</w:t>
            </w:r>
          </w:p>
        </w:tc>
        <w:tc>
          <w:tcPr>
            <w:tcW w:w="4454" w:type="dxa"/>
          </w:tcPr>
          <w:p w14:paraId="617A1033" w14:textId="77777777" w:rsidR="00C42289" w:rsidRPr="00C42289" w:rsidRDefault="00C42289" w:rsidP="00C42289">
            <w:pPr>
              <w:spacing w:line="360" w:lineRule="auto"/>
              <w:jc w:val="both"/>
              <w:rPr>
                <w:sz w:val="24"/>
                <w:szCs w:val="24"/>
              </w:rPr>
            </w:pPr>
          </w:p>
        </w:tc>
      </w:tr>
      <w:tr w:rsidR="00C42289" w:rsidRPr="00C42289" w14:paraId="28B743A9" w14:textId="77777777" w:rsidTr="00C42289">
        <w:tc>
          <w:tcPr>
            <w:tcW w:w="4608" w:type="dxa"/>
          </w:tcPr>
          <w:p w14:paraId="13CD337A" w14:textId="77777777" w:rsidR="00C42289" w:rsidRPr="00C42289" w:rsidRDefault="00C42289" w:rsidP="00C42289">
            <w:pPr>
              <w:spacing w:line="360" w:lineRule="auto"/>
              <w:jc w:val="both"/>
              <w:rPr>
                <w:sz w:val="24"/>
                <w:szCs w:val="24"/>
              </w:rPr>
            </w:pPr>
            <w:r w:rsidRPr="00C42289">
              <w:rPr>
                <w:sz w:val="24"/>
                <w:szCs w:val="24"/>
              </w:rPr>
              <w:t>małym przedsiębiorstwem</w:t>
            </w:r>
          </w:p>
        </w:tc>
        <w:tc>
          <w:tcPr>
            <w:tcW w:w="4454" w:type="dxa"/>
          </w:tcPr>
          <w:p w14:paraId="423C91EF" w14:textId="77777777" w:rsidR="00C42289" w:rsidRPr="00C42289" w:rsidRDefault="00C42289" w:rsidP="00C42289">
            <w:pPr>
              <w:spacing w:line="360" w:lineRule="auto"/>
              <w:jc w:val="both"/>
              <w:rPr>
                <w:sz w:val="24"/>
                <w:szCs w:val="24"/>
              </w:rPr>
            </w:pPr>
          </w:p>
        </w:tc>
      </w:tr>
      <w:tr w:rsidR="00C42289" w:rsidRPr="00C42289" w14:paraId="26C51BC9" w14:textId="77777777" w:rsidTr="00C42289">
        <w:tc>
          <w:tcPr>
            <w:tcW w:w="4608" w:type="dxa"/>
          </w:tcPr>
          <w:p w14:paraId="19AB68F6" w14:textId="77777777" w:rsidR="00C42289" w:rsidRPr="00C42289" w:rsidRDefault="00C42289" w:rsidP="00C42289">
            <w:pPr>
              <w:spacing w:line="360" w:lineRule="auto"/>
              <w:jc w:val="both"/>
              <w:rPr>
                <w:sz w:val="24"/>
                <w:szCs w:val="24"/>
              </w:rPr>
            </w:pPr>
            <w:r w:rsidRPr="00C42289">
              <w:rPr>
                <w:sz w:val="24"/>
                <w:szCs w:val="24"/>
              </w:rPr>
              <w:t>średnim przedsiębiorstwem</w:t>
            </w:r>
          </w:p>
        </w:tc>
        <w:tc>
          <w:tcPr>
            <w:tcW w:w="4454" w:type="dxa"/>
          </w:tcPr>
          <w:p w14:paraId="5FE6728B" w14:textId="77777777" w:rsidR="00C42289" w:rsidRPr="00C42289" w:rsidRDefault="00C42289" w:rsidP="00C42289">
            <w:pPr>
              <w:spacing w:line="360" w:lineRule="auto"/>
              <w:jc w:val="both"/>
              <w:rPr>
                <w:sz w:val="24"/>
                <w:szCs w:val="24"/>
              </w:rPr>
            </w:pPr>
          </w:p>
        </w:tc>
      </w:tr>
      <w:tr w:rsidR="00C42289" w:rsidRPr="00C42289" w14:paraId="41A24EAF" w14:textId="77777777" w:rsidTr="00C42289">
        <w:tc>
          <w:tcPr>
            <w:tcW w:w="4608" w:type="dxa"/>
          </w:tcPr>
          <w:p w14:paraId="72C7A6F6" w14:textId="77777777" w:rsidR="00C42289" w:rsidRPr="00C42289" w:rsidRDefault="00C42289" w:rsidP="00C42289">
            <w:pPr>
              <w:spacing w:line="360" w:lineRule="auto"/>
              <w:jc w:val="both"/>
              <w:rPr>
                <w:sz w:val="24"/>
                <w:szCs w:val="24"/>
              </w:rPr>
            </w:pPr>
            <w:r w:rsidRPr="00C42289">
              <w:rPr>
                <w:sz w:val="24"/>
                <w:szCs w:val="24"/>
              </w:rPr>
              <w:t>innym rodzajem (wpisać jakim)</w:t>
            </w:r>
          </w:p>
        </w:tc>
        <w:tc>
          <w:tcPr>
            <w:tcW w:w="4454" w:type="dxa"/>
          </w:tcPr>
          <w:p w14:paraId="705D2D5D" w14:textId="77777777" w:rsidR="00C42289" w:rsidRPr="00C42289" w:rsidRDefault="00C42289" w:rsidP="00C42289">
            <w:pPr>
              <w:spacing w:line="360" w:lineRule="auto"/>
              <w:jc w:val="both"/>
              <w:rPr>
                <w:sz w:val="24"/>
                <w:szCs w:val="24"/>
              </w:rPr>
            </w:pPr>
          </w:p>
        </w:tc>
      </w:tr>
    </w:tbl>
    <w:p w14:paraId="115CFF33" w14:textId="77777777" w:rsidR="00C42289" w:rsidRPr="00C42289" w:rsidRDefault="00C42289" w:rsidP="00C42289">
      <w:pPr>
        <w:spacing w:line="360" w:lineRule="auto"/>
        <w:jc w:val="both"/>
        <w:rPr>
          <w:i/>
          <w:iCs/>
          <w:sz w:val="24"/>
          <w:szCs w:val="24"/>
        </w:rPr>
      </w:pPr>
      <w:r w:rsidRPr="00C42289">
        <w:rPr>
          <w:i/>
          <w:iCs/>
          <w:sz w:val="24"/>
          <w:szCs w:val="24"/>
        </w:rPr>
        <w:t xml:space="preserve">       * - zaznaczyć odpowiednie</w:t>
      </w:r>
    </w:p>
    <w:p w14:paraId="516B9BBC" w14:textId="0728FE5A" w:rsidR="00396A97" w:rsidRPr="00C42289" w:rsidRDefault="00396A97" w:rsidP="00396A97">
      <w:pPr>
        <w:spacing w:line="360" w:lineRule="auto"/>
        <w:jc w:val="both"/>
        <w:rPr>
          <w:i/>
          <w:iCs/>
          <w:sz w:val="24"/>
          <w:szCs w:val="24"/>
        </w:rPr>
      </w:pPr>
      <w:r w:rsidRPr="00C42289">
        <w:rPr>
          <w:i/>
          <w:iCs/>
          <w:sz w:val="24"/>
          <w:szCs w:val="24"/>
        </w:rPr>
        <w:t>Definicje mikro, małego i średniego przedsiębiorcy znajdują się w art. 7 ust. 1 pkt 1, 2 i 3 ustawy z dnia 6 marca 2018 r. Prawo przedsiębiorców (Dz.U z 2024 r. poz. 236)</w:t>
      </w:r>
    </w:p>
    <w:p w14:paraId="69679BA2" w14:textId="77777777" w:rsidR="00C42289" w:rsidRPr="00C42289" w:rsidRDefault="00396A97" w:rsidP="00C42289">
      <w:pPr>
        <w:jc w:val="both"/>
        <w:rPr>
          <w:b/>
          <w:sz w:val="24"/>
          <w:szCs w:val="24"/>
          <w:u w:val="single"/>
        </w:rPr>
      </w:pPr>
      <w:r w:rsidRPr="00C42289">
        <w:rPr>
          <w:sz w:val="24"/>
          <w:szCs w:val="24"/>
        </w:rPr>
        <w:t>8.</w:t>
      </w:r>
      <w:r w:rsidR="00C42289" w:rsidRPr="00C42289">
        <w:rPr>
          <w:rFonts w:ascii="Calibri" w:hAnsi="Calibri" w:cs="Calibri"/>
          <w:sz w:val="22"/>
          <w:szCs w:val="22"/>
        </w:rPr>
        <w:t xml:space="preserve"> </w:t>
      </w:r>
      <w:r w:rsidR="00C42289" w:rsidRPr="00C42289">
        <w:rPr>
          <w:sz w:val="24"/>
          <w:szCs w:val="24"/>
        </w:rPr>
        <w:t xml:space="preserve">Pochodzę z innego państwa członkowskiego Unii Europejskiej: </w:t>
      </w:r>
      <w:r w:rsidR="00C42289" w:rsidRPr="00C42289">
        <w:rPr>
          <w:b/>
          <w:sz w:val="24"/>
          <w:szCs w:val="24"/>
        </w:rPr>
        <w:t xml:space="preserve">TAK   NIE – </w:t>
      </w:r>
      <w:r w:rsidR="00C42289" w:rsidRPr="00C42289">
        <w:rPr>
          <w:b/>
          <w:sz w:val="24"/>
          <w:szCs w:val="24"/>
          <w:u w:val="single"/>
        </w:rPr>
        <w:t>odpowiednie zakreślić.</w:t>
      </w:r>
    </w:p>
    <w:p w14:paraId="5AC7462D" w14:textId="3AA72AA3" w:rsidR="00C42289" w:rsidRPr="00C42289" w:rsidRDefault="00C42289" w:rsidP="00C42289">
      <w:pPr>
        <w:jc w:val="both"/>
        <w:rPr>
          <w:b/>
          <w:sz w:val="24"/>
          <w:szCs w:val="24"/>
        </w:rPr>
      </w:pPr>
      <w:r w:rsidRPr="00C42289">
        <w:rPr>
          <w:bCs/>
          <w:sz w:val="24"/>
          <w:szCs w:val="24"/>
        </w:rPr>
        <w:t>9.</w:t>
      </w:r>
      <w:r w:rsidRPr="00C42289">
        <w:rPr>
          <w:b/>
          <w:sz w:val="24"/>
          <w:szCs w:val="24"/>
        </w:rPr>
        <w:t xml:space="preserve"> </w:t>
      </w:r>
      <w:r w:rsidRPr="00C42289">
        <w:rPr>
          <w:sz w:val="24"/>
          <w:szCs w:val="24"/>
        </w:rPr>
        <w:t xml:space="preserve">Pochodzę z innego państwa nie będącego członkiem Unii Europejskiej: </w:t>
      </w:r>
      <w:r w:rsidRPr="00C42289">
        <w:rPr>
          <w:b/>
          <w:sz w:val="24"/>
          <w:szCs w:val="24"/>
        </w:rPr>
        <w:t xml:space="preserve">TAK   NIE – </w:t>
      </w:r>
      <w:r w:rsidRPr="00C42289">
        <w:rPr>
          <w:b/>
          <w:sz w:val="24"/>
          <w:szCs w:val="24"/>
          <w:u w:val="single"/>
        </w:rPr>
        <w:t>odpowiednie zakreślić.</w:t>
      </w:r>
    </w:p>
    <w:p w14:paraId="11B314DF" w14:textId="77777777" w:rsidR="00C42289" w:rsidRPr="00C42289" w:rsidRDefault="00C42289" w:rsidP="00396A97">
      <w:pPr>
        <w:jc w:val="both"/>
        <w:rPr>
          <w:sz w:val="24"/>
          <w:szCs w:val="24"/>
        </w:rPr>
      </w:pPr>
    </w:p>
    <w:p w14:paraId="2842501E" w14:textId="34640102" w:rsidR="00396A97" w:rsidRPr="00C42289" w:rsidRDefault="00C42289" w:rsidP="00396A97">
      <w:pPr>
        <w:jc w:val="both"/>
        <w:rPr>
          <w:sz w:val="24"/>
          <w:szCs w:val="24"/>
        </w:rPr>
      </w:pPr>
      <w:r w:rsidRPr="00C42289">
        <w:rPr>
          <w:sz w:val="24"/>
          <w:szCs w:val="24"/>
        </w:rPr>
        <w:t xml:space="preserve">10. </w:t>
      </w:r>
      <w:r w:rsidR="00396A97" w:rsidRPr="00C42289">
        <w:rPr>
          <w:sz w:val="24"/>
          <w:szCs w:val="24"/>
        </w:rPr>
        <w:t>Pod groźbą odpowiedzialności karnej oświadczam, że załączone do oferty dokumenty opisują stan prawny i faktyczny, aktualny na dzień złożenia ofert (art. 297 Kodeksu Karnego).</w:t>
      </w:r>
      <w:r w:rsidR="00396A97" w:rsidRPr="00C42289">
        <w:rPr>
          <w:sz w:val="24"/>
          <w:szCs w:val="24"/>
        </w:rPr>
        <w:br/>
      </w:r>
    </w:p>
    <w:p w14:paraId="1BB91CE0" w14:textId="6C67A760" w:rsidR="00396A97" w:rsidRPr="00C42289" w:rsidRDefault="00C42289" w:rsidP="00C42289">
      <w:pPr>
        <w:widowControl w:val="0"/>
        <w:numPr>
          <w:ilvl w:val="0"/>
          <w:numId w:val="81"/>
        </w:numPr>
        <w:suppressAutoHyphens w:val="0"/>
        <w:autoSpaceDE w:val="0"/>
        <w:spacing w:after="200" w:line="276" w:lineRule="auto"/>
        <w:jc w:val="both"/>
        <w:rPr>
          <w:sz w:val="24"/>
          <w:szCs w:val="24"/>
        </w:rPr>
      </w:pPr>
      <w:r w:rsidRPr="00C42289">
        <w:rPr>
          <w:rFonts w:eastAsia="Liberation Sans Narrow"/>
          <w:sz w:val="24"/>
          <w:szCs w:val="24"/>
        </w:rPr>
        <w:t xml:space="preserve">11. </w:t>
      </w:r>
      <w:r w:rsidR="00396A97" w:rsidRPr="00C42289">
        <w:rPr>
          <w:rFonts w:eastAsia="Liberation Sans Narrow"/>
          <w:sz w:val="24"/>
          <w:szCs w:val="24"/>
        </w:rPr>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w:t>
      </w:r>
      <w:r w:rsidR="00396A97" w:rsidRPr="00C42289">
        <w:rPr>
          <w:rFonts w:eastAsia="Liberation Sans Narrow"/>
          <w:spacing w:val="6"/>
          <w:sz w:val="24"/>
          <w:szCs w:val="24"/>
        </w:rPr>
        <w:t xml:space="preserve"> </w:t>
      </w:r>
      <w:r w:rsidR="00396A97" w:rsidRPr="00C42289">
        <w:rPr>
          <w:rFonts w:eastAsia="Liberation Sans Narrow"/>
          <w:sz w:val="24"/>
          <w:szCs w:val="24"/>
        </w:rPr>
        <w:t>oraz</w:t>
      </w:r>
      <w:r w:rsidR="00396A97" w:rsidRPr="00C42289">
        <w:rPr>
          <w:rFonts w:eastAsia="Liberation Sans Narrow"/>
          <w:spacing w:val="6"/>
          <w:sz w:val="24"/>
          <w:szCs w:val="24"/>
        </w:rPr>
        <w:t xml:space="preserve"> </w:t>
      </w:r>
      <w:r w:rsidR="00396A97" w:rsidRPr="00C42289">
        <w:rPr>
          <w:rFonts w:eastAsia="Liberation Sans Narrow"/>
          <w:sz w:val="24"/>
          <w:szCs w:val="24"/>
        </w:rPr>
        <w:t>uchylenia</w:t>
      </w:r>
      <w:r w:rsidR="00396A97" w:rsidRPr="00C42289">
        <w:rPr>
          <w:rFonts w:eastAsia="Liberation Sans Narrow"/>
          <w:spacing w:val="6"/>
          <w:sz w:val="24"/>
          <w:szCs w:val="24"/>
        </w:rPr>
        <w:t xml:space="preserve"> </w:t>
      </w:r>
      <w:r w:rsidR="00396A97" w:rsidRPr="00C42289">
        <w:rPr>
          <w:rFonts w:eastAsia="Liberation Sans Narrow"/>
          <w:sz w:val="24"/>
          <w:szCs w:val="24"/>
        </w:rPr>
        <w:t>dyrektywy</w:t>
      </w:r>
      <w:r w:rsidR="00396A97" w:rsidRPr="00C42289">
        <w:rPr>
          <w:rFonts w:eastAsia="Liberation Sans Narrow"/>
          <w:spacing w:val="4"/>
          <w:sz w:val="24"/>
          <w:szCs w:val="24"/>
        </w:rPr>
        <w:t xml:space="preserve"> </w:t>
      </w:r>
      <w:r w:rsidR="00396A97" w:rsidRPr="00C42289">
        <w:rPr>
          <w:rFonts w:eastAsia="Liberation Sans Narrow"/>
          <w:sz w:val="24"/>
          <w:szCs w:val="24"/>
        </w:rPr>
        <w:t>95/46/WE</w:t>
      </w:r>
      <w:r w:rsidR="00396A97" w:rsidRPr="00C42289">
        <w:rPr>
          <w:rFonts w:eastAsia="Liberation Sans Narrow"/>
          <w:spacing w:val="2"/>
          <w:sz w:val="24"/>
          <w:szCs w:val="24"/>
        </w:rPr>
        <w:t xml:space="preserve"> </w:t>
      </w:r>
      <w:r w:rsidR="00396A97" w:rsidRPr="00C42289">
        <w:rPr>
          <w:rFonts w:eastAsia="Liberation Sans Narrow"/>
          <w:sz w:val="24"/>
          <w:szCs w:val="24"/>
        </w:rPr>
        <w:t>(ogólne</w:t>
      </w:r>
      <w:r w:rsidR="00396A97" w:rsidRPr="00C42289">
        <w:rPr>
          <w:rFonts w:eastAsia="Liberation Sans Narrow"/>
          <w:spacing w:val="6"/>
          <w:sz w:val="24"/>
          <w:szCs w:val="24"/>
        </w:rPr>
        <w:t xml:space="preserve"> </w:t>
      </w:r>
      <w:r w:rsidR="00396A97" w:rsidRPr="00C42289">
        <w:rPr>
          <w:rFonts w:eastAsia="Liberation Sans Narrow"/>
          <w:sz w:val="24"/>
          <w:szCs w:val="24"/>
        </w:rPr>
        <w:t>rozporządzenie</w:t>
      </w:r>
      <w:r w:rsidR="00396A97" w:rsidRPr="00C42289">
        <w:rPr>
          <w:rFonts w:eastAsia="Liberation Sans Narrow"/>
          <w:spacing w:val="6"/>
          <w:sz w:val="24"/>
          <w:szCs w:val="24"/>
        </w:rPr>
        <w:t xml:space="preserve"> </w:t>
      </w:r>
      <w:r w:rsidR="00396A97" w:rsidRPr="00C42289">
        <w:rPr>
          <w:rFonts w:eastAsia="Liberation Sans Narrow"/>
          <w:sz w:val="24"/>
          <w:szCs w:val="24"/>
        </w:rPr>
        <w:t>o</w:t>
      </w:r>
      <w:r w:rsidR="00396A97" w:rsidRPr="00C42289">
        <w:rPr>
          <w:rFonts w:eastAsia="Liberation Sans Narrow"/>
          <w:spacing w:val="6"/>
          <w:sz w:val="24"/>
          <w:szCs w:val="24"/>
        </w:rPr>
        <w:t xml:space="preserve"> </w:t>
      </w:r>
      <w:r w:rsidR="00396A97" w:rsidRPr="00C42289">
        <w:rPr>
          <w:rFonts w:eastAsia="Liberation Sans Narrow"/>
          <w:sz w:val="24"/>
          <w:szCs w:val="24"/>
        </w:rPr>
        <w:t>ochronie</w:t>
      </w:r>
      <w:r w:rsidR="00396A97" w:rsidRPr="00C42289">
        <w:rPr>
          <w:rFonts w:eastAsia="Liberation Sans Narrow"/>
          <w:spacing w:val="6"/>
          <w:sz w:val="24"/>
          <w:szCs w:val="24"/>
        </w:rPr>
        <w:t xml:space="preserve"> </w:t>
      </w:r>
      <w:r w:rsidR="00396A97" w:rsidRPr="00C42289">
        <w:rPr>
          <w:rFonts w:eastAsia="Liberation Sans Narrow"/>
          <w:sz w:val="24"/>
          <w:szCs w:val="24"/>
        </w:rPr>
        <w:t>danych)</w:t>
      </w:r>
      <w:r w:rsidR="00396A97" w:rsidRPr="00C42289">
        <w:rPr>
          <w:rFonts w:eastAsia="Liberation Sans Narrow"/>
          <w:spacing w:val="5"/>
          <w:sz w:val="24"/>
          <w:szCs w:val="24"/>
        </w:rPr>
        <w:t xml:space="preserve"> </w:t>
      </w:r>
      <w:r w:rsidR="00396A97" w:rsidRPr="00C42289">
        <w:rPr>
          <w:rFonts w:eastAsia="Liberation Sans Narrow"/>
          <w:sz w:val="24"/>
          <w:szCs w:val="24"/>
        </w:rPr>
        <w:t>(Dz.</w:t>
      </w:r>
      <w:r w:rsidR="00396A97" w:rsidRPr="00C42289">
        <w:rPr>
          <w:rFonts w:eastAsia="Liberation Sans Narrow"/>
          <w:spacing w:val="9"/>
          <w:sz w:val="24"/>
          <w:szCs w:val="24"/>
        </w:rPr>
        <w:t xml:space="preserve"> </w:t>
      </w:r>
      <w:r w:rsidR="00396A97" w:rsidRPr="00C42289">
        <w:rPr>
          <w:rFonts w:eastAsia="Liberation Sans Narrow"/>
          <w:sz w:val="24"/>
          <w:szCs w:val="24"/>
        </w:rPr>
        <w:t>Urz.</w:t>
      </w:r>
      <w:r w:rsidR="00396A97" w:rsidRPr="00C42289">
        <w:rPr>
          <w:rFonts w:eastAsia="Liberation Sans Narrow"/>
          <w:spacing w:val="6"/>
          <w:sz w:val="24"/>
          <w:szCs w:val="24"/>
        </w:rPr>
        <w:t xml:space="preserve"> </w:t>
      </w:r>
      <w:r w:rsidR="00396A97" w:rsidRPr="00C42289">
        <w:rPr>
          <w:rFonts w:eastAsia="Liberation Sans Narrow"/>
          <w:sz w:val="24"/>
          <w:szCs w:val="24"/>
        </w:rPr>
        <w:t>UE</w:t>
      </w:r>
      <w:r w:rsidR="00396A97" w:rsidRPr="00C42289">
        <w:rPr>
          <w:rFonts w:eastAsia="Liberation Sans Narrow"/>
          <w:spacing w:val="4"/>
          <w:sz w:val="24"/>
          <w:szCs w:val="24"/>
        </w:rPr>
        <w:t xml:space="preserve"> </w:t>
      </w:r>
      <w:r w:rsidR="00396A97" w:rsidRPr="00C42289">
        <w:rPr>
          <w:rFonts w:eastAsia="Liberation Sans Narrow"/>
          <w:sz w:val="24"/>
          <w:szCs w:val="24"/>
        </w:rPr>
        <w:t>L</w:t>
      </w:r>
      <w:r w:rsidR="00396A97" w:rsidRPr="00C42289">
        <w:rPr>
          <w:rFonts w:eastAsia="Liberation Sans Narrow"/>
          <w:spacing w:val="4"/>
          <w:sz w:val="24"/>
          <w:szCs w:val="24"/>
        </w:rPr>
        <w:t xml:space="preserve"> </w:t>
      </w:r>
      <w:r w:rsidR="00396A97" w:rsidRPr="00C42289">
        <w:rPr>
          <w:rFonts w:eastAsia="Liberation Sans Narrow"/>
          <w:sz w:val="24"/>
          <w:szCs w:val="24"/>
        </w:rPr>
        <w:t>119 z 04.05.2016, str. 1) – RODO - wobec osób fizycznych, od których dane osobowe bezpośrednio lub pośrednio pozyskałem w celu ubiegania się o udzielenie zamówienia publicznego w niniejszym postępowaniu.</w:t>
      </w:r>
      <w:r w:rsidR="00396A97" w:rsidRPr="00C42289">
        <w:rPr>
          <w:rStyle w:val="Odwoanieprzypisudolnego"/>
          <w:rFonts w:eastAsia="Liberation Sans Narrow"/>
          <w:sz w:val="24"/>
          <w:szCs w:val="24"/>
        </w:rPr>
        <w:footnoteReference w:id="1"/>
      </w:r>
    </w:p>
    <w:p w14:paraId="5BC7ABA3" w14:textId="77777777" w:rsidR="00396A97" w:rsidRPr="00396A97" w:rsidRDefault="00396A97" w:rsidP="00396A97">
      <w:pPr>
        <w:jc w:val="right"/>
        <w:rPr>
          <w:b/>
          <w:color w:val="EE0000"/>
          <w:sz w:val="24"/>
          <w:szCs w:val="24"/>
        </w:rPr>
      </w:pPr>
    </w:p>
    <w:p w14:paraId="33824472" w14:textId="525E9FBF" w:rsidR="00C42289" w:rsidRPr="00C42289" w:rsidRDefault="00C42289" w:rsidP="00C42289">
      <w:pPr>
        <w:rPr>
          <w:sz w:val="24"/>
          <w:szCs w:val="24"/>
        </w:rPr>
      </w:pPr>
      <w:r w:rsidRPr="00C42289">
        <w:rPr>
          <w:sz w:val="24"/>
          <w:szCs w:val="24"/>
        </w:rPr>
        <w:t>12. Załącznikami do niniejszego formularza stanowiącymi integralną część oferty są:</w:t>
      </w:r>
    </w:p>
    <w:p w14:paraId="2788A760" w14:textId="77777777" w:rsidR="00C42289" w:rsidRPr="00C42289" w:rsidRDefault="00C42289" w:rsidP="00C42289">
      <w:pPr>
        <w:rPr>
          <w:sz w:val="24"/>
          <w:szCs w:val="24"/>
        </w:rPr>
      </w:pPr>
      <w:r w:rsidRPr="00C42289">
        <w:rPr>
          <w:sz w:val="24"/>
          <w:szCs w:val="24"/>
        </w:rPr>
        <w:t xml:space="preserve">Załącznik nr … - </w:t>
      </w:r>
    </w:p>
    <w:p w14:paraId="4089DF2C" w14:textId="77777777" w:rsidR="00C42289" w:rsidRPr="00C42289" w:rsidRDefault="00C42289" w:rsidP="00C42289">
      <w:pPr>
        <w:rPr>
          <w:sz w:val="24"/>
          <w:szCs w:val="24"/>
        </w:rPr>
      </w:pPr>
      <w:r w:rsidRPr="00C42289">
        <w:rPr>
          <w:sz w:val="24"/>
          <w:szCs w:val="24"/>
        </w:rPr>
        <w:t xml:space="preserve">Załącznik nr … - </w:t>
      </w:r>
    </w:p>
    <w:p w14:paraId="044377E6" w14:textId="77777777" w:rsidR="00C42289" w:rsidRPr="00C42289" w:rsidRDefault="00C42289" w:rsidP="00C42289">
      <w:pPr>
        <w:rPr>
          <w:sz w:val="24"/>
          <w:szCs w:val="24"/>
        </w:rPr>
      </w:pPr>
      <w:r w:rsidRPr="00C42289">
        <w:rPr>
          <w:sz w:val="24"/>
          <w:szCs w:val="24"/>
        </w:rPr>
        <w:t xml:space="preserve">Załącznik nr … - </w:t>
      </w:r>
    </w:p>
    <w:p w14:paraId="2B5B6F06" w14:textId="77777777" w:rsidR="00C42289" w:rsidRPr="00C42289" w:rsidRDefault="00C42289" w:rsidP="00C42289">
      <w:pPr>
        <w:rPr>
          <w:sz w:val="24"/>
          <w:szCs w:val="24"/>
        </w:rPr>
      </w:pPr>
      <w:r w:rsidRPr="00C42289">
        <w:rPr>
          <w:sz w:val="24"/>
          <w:szCs w:val="24"/>
        </w:rPr>
        <w:t xml:space="preserve">Załącznik nr … - </w:t>
      </w:r>
    </w:p>
    <w:p w14:paraId="1610683B" w14:textId="77777777" w:rsidR="00396A97" w:rsidRPr="00C42289" w:rsidRDefault="00396A97" w:rsidP="00396A97">
      <w:pPr>
        <w:pStyle w:val="Akapitzlist"/>
        <w:tabs>
          <w:tab w:val="left" w:pos="694"/>
        </w:tabs>
        <w:spacing w:before="43"/>
        <w:ind w:left="694"/>
        <w:rPr>
          <w:sz w:val="24"/>
          <w:szCs w:val="24"/>
        </w:rPr>
      </w:pPr>
      <w:r w:rsidRPr="00C42289">
        <w:rPr>
          <w:sz w:val="24"/>
          <w:szCs w:val="24"/>
        </w:rPr>
        <w:br w:type="page"/>
      </w:r>
    </w:p>
    <w:p w14:paraId="0E7B5503" w14:textId="77777777" w:rsidR="00396A97" w:rsidRPr="005A3BED" w:rsidRDefault="00396A97" w:rsidP="00396A97">
      <w:pPr>
        <w:jc w:val="right"/>
        <w:rPr>
          <w:sz w:val="24"/>
          <w:szCs w:val="24"/>
        </w:rPr>
      </w:pPr>
      <w:r w:rsidRPr="005A3BED">
        <w:rPr>
          <w:b/>
          <w:bCs/>
          <w:sz w:val="24"/>
          <w:szCs w:val="24"/>
        </w:rPr>
        <w:lastRenderedPageBreak/>
        <w:t>Załącznik nr 2 do SWZ</w:t>
      </w:r>
    </w:p>
    <w:p w14:paraId="2C7902B2" w14:textId="29366E9A" w:rsidR="00396A97" w:rsidRPr="00957C3F" w:rsidRDefault="00396A97" w:rsidP="00396A97">
      <w:pPr>
        <w:spacing w:after="200" w:line="276" w:lineRule="auto"/>
        <w:jc w:val="both"/>
        <w:rPr>
          <w:b/>
          <w:bCs/>
          <w:sz w:val="24"/>
          <w:szCs w:val="24"/>
        </w:rPr>
      </w:pPr>
      <w:r w:rsidRPr="00957C3F">
        <w:rPr>
          <w:b/>
          <w:bCs/>
          <w:sz w:val="24"/>
          <w:szCs w:val="24"/>
        </w:rPr>
        <w:t>ZP.271.</w:t>
      </w:r>
      <w:r w:rsidR="005A3BED" w:rsidRPr="00957C3F">
        <w:rPr>
          <w:b/>
          <w:bCs/>
          <w:sz w:val="24"/>
          <w:szCs w:val="24"/>
        </w:rPr>
        <w:t>5</w:t>
      </w:r>
      <w:r w:rsidRPr="00957C3F">
        <w:rPr>
          <w:b/>
          <w:bCs/>
          <w:sz w:val="24"/>
          <w:szCs w:val="24"/>
        </w:rPr>
        <w:t>.202</w:t>
      </w:r>
      <w:r w:rsidR="005A3BED" w:rsidRPr="00957C3F">
        <w:rPr>
          <w:b/>
          <w:bCs/>
          <w:sz w:val="24"/>
          <w:szCs w:val="24"/>
        </w:rPr>
        <w:t>6</w:t>
      </w:r>
    </w:p>
    <w:p w14:paraId="39693FC1" w14:textId="77777777" w:rsidR="00396A97" w:rsidRPr="00396A97" w:rsidRDefault="00396A97" w:rsidP="00396A97">
      <w:pPr>
        <w:pBdr>
          <w:top w:val="none" w:sz="0" w:space="0" w:color="000000"/>
          <w:left w:val="none" w:sz="0" w:space="0" w:color="000000"/>
          <w:bottom w:val="none" w:sz="0" w:space="0" w:color="000000"/>
          <w:right w:val="none" w:sz="0" w:space="0" w:color="000000"/>
        </w:pBdr>
        <w:spacing w:after="160" w:line="276" w:lineRule="auto"/>
        <w:ind w:right="70"/>
        <w:jc w:val="both"/>
        <w:rPr>
          <w:b/>
          <w:bCs/>
          <w:color w:val="EE0000"/>
          <w:sz w:val="24"/>
          <w:szCs w:val="24"/>
        </w:rPr>
      </w:pPr>
      <w:r w:rsidRPr="00396A97">
        <w:rPr>
          <w:rFonts w:eastAsia="Arial"/>
          <w:b/>
          <w:bCs/>
          <w:color w:val="EE0000"/>
          <w:sz w:val="24"/>
          <w:szCs w:val="24"/>
        </w:rPr>
        <w:t>Załącznik składany wraz z ofertą</w:t>
      </w:r>
      <w:r w:rsidRPr="00396A97">
        <w:rPr>
          <w:rFonts w:eastAsia="Arial"/>
          <w:b/>
          <w:bCs/>
          <w:color w:val="EE0000"/>
          <w:sz w:val="24"/>
          <w:szCs w:val="24"/>
        </w:rPr>
        <w:tab/>
      </w:r>
      <w:r w:rsidRPr="00396A97">
        <w:rPr>
          <w:rFonts w:eastAsia="Arial"/>
          <w:b/>
          <w:bCs/>
          <w:color w:val="EE0000"/>
          <w:sz w:val="24"/>
          <w:szCs w:val="24"/>
        </w:rPr>
        <w:tab/>
      </w:r>
    </w:p>
    <w:p w14:paraId="15BFA7D5" w14:textId="77777777" w:rsidR="00396A97" w:rsidRPr="00396A97" w:rsidRDefault="00396A97" w:rsidP="00396A97">
      <w:pPr>
        <w:pBdr>
          <w:top w:val="none" w:sz="0" w:space="0" w:color="000000"/>
          <w:left w:val="none" w:sz="0" w:space="0" w:color="000000"/>
          <w:bottom w:val="none" w:sz="0" w:space="0" w:color="000000"/>
          <w:right w:val="none" w:sz="0" w:space="0" w:color="000000"/>
        </w:pBdr>
        <w:spacing w:after="160" w:line="276" w:lineRule="auto"/>
        <w:ind w:right="70"/>
        <w:jc w:val="both"/>
        <w:rPr>
          <w:rFonts w:eastAsia="Arial"/>
          <w:color w:val="EE0000"/>
          <w:sz w:val="24"/>
          <w:szCs w:val="24"/>
        </w:rPr>
      </w:pPr>
      <w:r w:rsidRPr="00396A97">
        <w:rPr>
          <w:rFonts w:eastAsia="Arial"/>
          <w:b/>
          <w:color w:val="EE0000"/>
          <w:sz w:val="24"/>
          <w:szCs w:val="24"/>
          <w:u w:val="single"/>
        </w:rPr>
        <w:t xml:space="preserve">Niniejszy dokument należy opatrzyć zaufanym, osobistym lub kwalifikowanym podpisem elektronicznym. Uwaga! Nanoszenie jakichkolwiek zmian w treści dokumentu po opatrzeniu </w:t>
      </w:r>
      <w:proofErr w:type="spellStart"/>
      <w:r w:rsidRPr="00396A97">
        <w:rPr>
          <w:rFonts w:eastAsia="Arial"/>
          <w:b/>
          <w:color w:val="EE0000"/>
          <w:sz w:val="24"/>
          <w:szCs w:val="24"/>
          <w:u w:val="single"/>
        </w:rPr>
        <w:t>w.w</w:t>
      </w:r>
      <w:proofErr w:type="spellEnd"/>
      <w:r w:rsidRPr="00396A97">
        <w:rPr>
          <w:rFonts w:eastAsia="Arial"/>
          <w:b/>
          <w:color w:val="EE0000"/>
          <w:sz w:val="24"/>
          <w:szCs w:val="24"/>
          <w:u w:val="single"/>
        </w:rPr>
        <w:t>. podpisem może skutkować naruszeniem integralności podpisu, a w konsekwencji skutkować odrzuceniem oferty.</w:t>
      </w:r>
      <w:r w:rsidRPr="00396A97">
        <w:rPr>
          <w:rFonts w:eastAsia="Arial"/>
          <w:color w:val="EE0000"/>
          <w:sz w:val="24"/>
          <w:szCs w:val="24"/>
        </w:rPr>
        <w:tab/>
      </w:r>
      <w:r w:rsidRPr="00396A97">
        <w:rPr>
          <w:rFonts w:eastAsia="Arial"/>
          <w:color w:val="EE0000"/>
          <w:sz w:val="24"/>
          <w:szCs w:val="24"/>
        </w:rPr>
        <w:tab/>
      </w:r>
    </w:p>
    <w:p w14:paraId="74964C40" w14:textId="77777777" w:rsidR="00396A97" w:rsidRPr="00396A97" w:rsidRDefault="00396A97" w:rsidP="00396A97">
      <w:pPr>
        <w:spacing w:after="200" w:line="276" w:lineRule="auto"/>
        <w:jc w:val="both"/>
        <w:rPr>
          <w:color w:val="EE0000"/>
          <w:sz w:val="24"/>
          <w:szCs w:val="24"/>
        </w:rPr>
      </w:pPr>
      <w:r w:rsidRPr="00396A97">
        <w:rPr>
          <w:rFonts w:eastAsia="Arial"/>
          <w:b/>
          <w:color w:val="EE0000"/>
          <w:sz w:val="24"/>
          <w:szCs w:val="24"/>
          <w:u w:val="single"/>
        </w:rPr>
        <w:t>Dokument należy wypełnić poprzez uzupełnienie poszczególnych tabel</w:t>
      </w:r>
    </w:p>
    <w:p w14:paraId="44F82418" w14:textId="77777777" w:rsidR="00396A97" w:rsidRPr="00396A97" w:rsidRDefault="00396A97" w:rsidP="00396A97">
      <w:pPr>
        <w:spacing w:line="276" w:lineRule="auto"/>
        <w:ind w:left="4963" w:hanging="1827"/>
        <w:rPr>
          <w:i/>
          <w:color w:val="EE0000"/>
          <w:sz w:val="24"/>
          <w:szCs w:val="24"/>
        </w:rPr>
      </w:pPr>
    </w:p>
    <w:p w14:paraId="7E8D7578" w14:textId="77777777" w:rsidR="00396A97" w:rsidRPr="005A3BED" w:rsidRDefault="00396A97" w:rsidP="00396A97">
      <w:pPr>
        <w:spacing w:line="276" w:lineRule="auto"/>
        <w:rPr>
          <w:sz w:val="24"/>
          <w:szCs w:val="24"/>
        </w:rPr>
      </w:pPr>
      <w:r w:rsidRPr="005A3BED">
        <w:rPr>
          <w:rFonts w:eastAsia="Arial"/>
          <w:b/>
          <w:sz w:val="24"/>
          <w:szCs w:val="24"/>
        </w:rPr>
        <w:t>Wykonawca:</w:t>
      </w:r>
    </w:p>
    <w:tbl>
      <w:tblPr>
        <w:tblW w:w="0" w:type="auto"/>
        <w:tblLayout w:type="fixed"/>
        <w:tblLook w:val="0000" w:firstRow="0" w:lastRow="0" w:firstColumn="0" w:lastColumn="0" w:noHBand="0" w:noVBand="0"/>
      </w:tblPr>
      <w:tblGrid>
        <w:gridCol w:w="9080"/>
      </w:tblGrid>
      <w:tr w:rsidR="005A3BED" w:rsidRPr="005A3BED" w14:paraId="2845773B" w14:textId="77777777" w:rsidTr="00211CCB">
        <w:tc>
          <w:tcPr>
            <w:tcW w:w="9080" w:type="dxa"/>
            <w:tcBorders>
              <w:top w:val="single" w:sz="4" w:space="0" w:color="000000"/>
              <w:left w:val="single" w:sz="4" w:space="0" w:color="000000"/>
              <w:bottom w:val="single" w:sz="4" w:space="0" w:color="000000"/>
              <w:right w:val="single" w:sz="4" w:space="0" w:color="000000"/>
            </w:tcBorders>
          </w:tcPr>
          <w:p w14:paraId="13E08B1C" w14:textId="77777777" w:rsidR="00396A97" w:rsidRPr="005A3BED" w:rsidRDefault="00396A97" w:rsidP="00211CCB">
            <w:pPr>
              <w:snapToGrid w:val="0"/>
              <w:spacing w:after="200" w:line="276" w:lineRule="auto"/>
              <w:ind w:right="2068"/>
              <w:rPr>
                <w:i/>
                <w:sz w:val="24"/>
                <w:szCs w:val="24"/>
              </w:rPr>
            </w:pPr>
          </w:p>
        </w:tc>
      </w:tr>
    </w:tbl>
    <w:p w14:paraId="0BFBE5E8" w14:textId="77777777" w:rsidR="00396A97" w:rsidRPr="005A3BED" w:rsidRDefault="00396A97" w:rsidP="005A3BED">
      <w:pPr>
        <w:tabs>
          <w:tab w:val="left" w:pos="6946"/>
        </w:tabs>
        <w:ind w:right="2068"/>
      </w:pPr>
      <w:r w:rsidRPr="005A3BED">
        <w:rPr>
          <w:i/>
          <w:sz w:val="24"/>
          <w:szCs w:val="24"/>
        </w:rPr>
        <w:t xml:space="preserve"> </w:t>
      </w:r>
      <w:r w:rsidRPr="005A3BED">
        <w:rPr>
          <w:rFonts w:eastAsia="Arial"/>
          <w:i/>
        </w:rPr>
        <w:t>(pełna nazwa/firma, adres, w zależności od podmiotu: NIP/PESEL oraz KRS/</w:t>
      </w:r>
      <w:proofErr w:type="spellStart"/>
      <w:r w:rsidRPr="005A3BED">
        <w:rPr>
          <w:rFonts w:eastAsia="Arial"/>
          <w:i/>
        </w:rPr>
        <w:t>CEiDG</w:t>
      </w:r>
      <w:proofErr w:type="spellEnd"/>
      <w:r w:rsidRPr="005A3BED">
        <w:rPr>
          <w:rFonts w:eastAsia="Arial"/>
          <w:i/>
        </w:rPr>
        <w:t>)</w:t>
      </w:r>
    </w:p>
    <w:p w14:paraId="59AFB618" w14:textId="77777777" w:rsidR="00396A97" w:rsidRPr="005A3BED" w:rsidRDefault="00396A97" w:rsidP="00396A97">
      <w:pPr>
        <w:spacing w:line="276" w:lineRule="auto"/>
        <w:rPr>
          <w:rFonts w:eastAsia="Arial"/>
          <w:i/>
          <w:sz w:val="24"/>
          <w:szCs w:val="24"/>
          <w:u w:val="single"/>
        </w:rPr>
      </w:pPr>
    </w:p>
    <w:p w14:paraId="44E99521" w14:textId="77777777" w:rsidR="00396A97" w:rsidRPr="005A3BED" w:rsidRDefault="00396A97" w:rsidP="00396A97">
      <w:pPr>
        <w:spacing w:line="276" w:lineRule="auto"/>
        <w:rPr>
          <w:rFonts w:eastAsia="Arial"/>
          <w:i/>
          <w:sz w:val="24"/>
          <w:szCs w:val="24"/>
          <w:u w:val="single"/>
        </w:rPr>
      </w:pPr>
    </w:p>
    <w:p w14:paraId="500AE7BB" w14:textId="77777777" w:rsidR="00396A97" w:rsidRPr="005A3BED" w:rsidRDefault="00396A97" w:rsidP="00396A97">
      <w:pPr>
        <w:spacing w:line="276" w:lineRule="auto"/>
        <w:rPr>
          <w:sz w:val="24"/>
          <w:szCs w:val="24"/>
        </w:rPr>
      </w:pPr>
      <w:r w:rsidRPr="005A3BED">
        <w:rPr>
          <w:rFonts w:eastAsia="Arial"/>
          <w:sz w:val="24"/>
          <w:szCs w:val="24"/>
          <w:u w:val="single"/>
        </w:rPr>
        <w:t>reprezentowany przez:</w:t>
      </w:r>
    </w:p>
    <w:tbl>
      <w:tblPr>
        <w:tblW w:w="0" w:type="auto"/>
        <w:tblLayout w:type="fixed"/>
        <w:tblLook w:val="0000" w:firstRow="0" w:lastRow="0" w:firstColumn="0" w:lastColumn="0" w:noHBand="0" w:noVBand="0"/>
      </w:tblPr>
      <w:tblGrid>
        <w:gridCol w:w="9080"/>
      </w:tblGrid>
      <w:tr w:rsidR="005A3BED" w:rsidRPr="005A3BED" w14:paraId="4AB8E2C3" w14:textId="77777777" w:rsidTr="00211CCB">
        <w:tc>
          <w:tcPr>
            <w:tcW w:w="9080" w:type="dxa"/>
            <w:tcBorders>
              <w:top w:val="single" w:sz="4" w:space="0" w:color="000000"/>
              <w:left w:val="single" w:sz="4" w:space="0" w:color="000000"/>
              <w:bottom w:val="single" w:sz="4" w:space="0" w:color="000000"/>
              <w:right w:val="single" w:sz="4" w:space="0" w:color="000000"/>
            </w:tcBorders>
          </w:tcPr>
          <w:p w14:paraId="4D68DB7B" w14:textId="77777777" w:rsidR="00396A97" w:rsidRPr="005A3BED" w:rsidRDefault="00396A97" w:rsidP="00211CCB">
            <w:pPr>
              <w:snapToGrid w:val="0"/>
              <w:spacing w:after="200" w:line="276" w:lineRule="auto"/>
              <w:ind w:right="2635"/>
              <w:rPr>
                <w:i/>
                <w:sz w:val="24"/>
                <w:szCs w:val="24"/>
              </w:rPr>
            </w:pPr>
          </w:p>
        </w:tc>
      </w:tr>
    </w:tbl>
    <w:p w14:paraId="31E02DF4" w14:textId="77777777" w:rsidR="00396A97" w:rsidRPr="005A3BED" w:rsidRDefault="00396A97" w:rsidP="00396A97">
      <w:pPr>
        <w:ind w:right="2635"/>
      </w:pPr>
      <w:r w:rsidRPr="005A3BED">
        <w:rPr>
          <w:i/>
        </w:rPr>
        <w:t xml:space="preserve"> </w:t>
      </w:r>
      <w:r w:rsidRPr="005A3BED">
        <w:rPr>
          <w:rFonts w:eastAsia="Arial"/>
          <w:i/>
        </w:rPr>
        <w:t>(imię, nazwisko, stanowisko/podstawa do reprezentacji)</w:t>
      </w:r>
      <w:bookmarkStart w:id="2" w:name="_GoBack1"/>
      <w:bookmarkEnd w:id="2"/>
    </w:p>
    <w:p w14:paraId="004FBEB0" w14:textId="77777777" w:rsidR="00396A97" w:rsidRPr="005A3BED" w:rsidRDefault="00396A97" w:rsidP="00396A97">
      <w:pPr>
        <w:spacing w:after="120" w:line="360" w:lineRule="auto"/>
        <w:jc w:val="center"/>
        <w:rPr>
          <w:rFonts w:eastAsia="Arial"/>
          <w:b/>
          <w:i/>
          <w:sz w:val="24"/>
          <w:szCs w:val="24"/>
          <w:u w:val="single"/>
        </w:rPr>
      </w:pPr>
    </w:p>
    <w:p w14:paraId="0E531FA3" w14:textId="77777777" w:rsidR="00396A97" w:rsidRPr="005A3BED" w:rsidRDefault="00396A97" w:rsidP="00396A97">
      <w:pPr>
        <w:spacing w:line="360" w:lineRule="auto"/>
        <w:jc w:val="center"/>
        <w:rPr>
          <w:sz w:val="24"/>
          <w:szCs w:val="24"/>
        </w:rPr>
      </w:pPr>
      <w:r w:rsidRPr="005A3BED">
        <w:rPr>
          <w:b/>
          <w:sz w:val="24"/>
          <w:szCs w:val="24"/>
          <w:u w:val="single"/>
        </w:rPr>
        <w:t>OŚWIADCZENIE WYKONAWCY/WYKONAWCY WSPÓLNIE UBIEGAJĄCEGO SIĘ O UDZIELENIE ZAMÓWIENIA*</w:t>
      </w:r>
    </w:p>
    <w:p w14:paraId="25F15E73" w14:textId="77777777" w:rsidR="00396A97" w:rsidRPr="005A3BED" w:rsidRDefault="00396A97" w:rsidP="00396A97">
      <w:pPr>
        <w:spacing w:after="200" w:line="276" w:lineRule="auto"/>
        <w:jc w:val="center"/>
        <w:rPr>
          <w:sz w:val="24"/>
          <w:szCs w:val="24"/>
        </w:rPr>
      </w:pPr>
      <w:r w:rsidRPr="005A3BED">
        <w:rPr>
          <w:rFonts w:eastAsia="SimSun"/>
          <w:b/>
          <w:sz w:val="24"/>
          <w:szCs w:val="24"/>
          <w:lang w:bidi="hi-IN"/>
        </w:rPr>
        <w:t>składane na podstawie art. 125 ust. 1 ustawy z dnia 11 września 2019 r.</w:t>
      </w:r>
    </w:p>
    <w:p w14:paraId="37C12665" w14:textId="77777777" w:rsidR="00396A97" w:rsidRPr="005A3BED" w:rsidRDefault="00396A97" w:rsidP="00396A97">
      <w:pPr>
        <w:spacing w:after="240"/>
        <w:jc w:val="center"/>
        <w:rPr>
          <w:sz w:val="24"/>
          <w:szCs w:val="24"/>
        </w:rPr>
      </w:pPr>
      <w:r w:rsidRPr="005A3BED">
        <w:rPr>
          <w:b/>
          <w:sz w:val="24"/>
          <w:szCs w:val="24"/>
          <w:lang w:bidi="hi-IN"/>
        </w:rPr>
        <w:t xml:space="preserve"> </w:t>
      </w:r>
      <w:r w:rsidRPr="005A3BED">
        <w:rPr>
          <w:rFonts w:eastAsia="SimSun"/>
          <w:b/>
          <w:sz w:val="24"/>
          <w:szCs w:val="24"/>
          <w:lang w:bidi="hi-IN"/>
        </w:rPr>
        <w:t xml:space="preserve">Prawo Zamówień Publicznych (dalej jako: </w:t>
      </w:r>
      <w:proofErr w:type="spellStart"/>
      <w:r w:rsidRPr="005A3BED">
        <w:rPr>
          <w:rFonts w:eastAsia="SimSun"/>
          <w:b/>
          <w:sz w:val="24"/>
          <w:szCs w:val="24"/>
          <w:lang w:bidi="hi-IN"/>
        </w:rPr>
        <w:t>Pzp</w:t>
      </w:r>
      <w:proofErr w:type="spellEnd"/>
      <w:r w:rsidRPr="005A3BED">
        <w:rPr>
          <w:rFonts w:eastAsia="SimSun"/>
          <w:b/>
          <w:sz w:val="24"/>
          <w:szCs w:val="24"/>
          <w:lang w:bidi="hi-IN"/>
        </w:rPr>
        <w:t>)</w:t>
      </w:r>
    </w:p>
    <w:p w14:paraId="07EABAB9" w14:textId="77777777" w:rsidR="00396A97" w:rsidRPr="005A3BED" w:rsidRDefault="00396A97" w:rsidP="00396A97">
      <w:pPr>
        <w:jc w:val="center"/>
        <w:rPr>
          <w:rFonts w:eastAsia="SimSun"/>
          <w:b/>
          <w:sz w:val="24"/>
          <w:szCs w:val="24"/>
          <w:u w:val="single"/>
          <w:lang w:bidi="hi-IN"/>
        </w:rPr>
      </w:pPr>
    </w:p>
    <w:p w14:paraId="530A105D" w14:textId="77777777" w:rsidR="00396A97" w:rsidRPr="005A3BED" w:rsidRDefault="00396A97" w:rsidP="00396A97">
      <w:pPr>
        <w:spacing w:before="120" w:line="360" w:lineRule="auto"/>
        <w:jc w:val="center"/>
        <w:rPr>
          <w:sz w:val="24"/>
          <w:szCs w:val="24"/>
        </w:rPr>
      </w:pPr>
      <w:r w:rsidRPr="005A3BED">
        <w:rPr>
          <w:b/>
          <w:sz w:val="24"/>
          <w:szCs w:val="24"/>
          <w:u w:val="single"/>
        </w:rPr>
        <w:t xml:space="preserve">DOTYCZĄCE SPEŁNIANIA WARUNKÓW UDZIAŁU W POSTĘPOWANIU </w:t>
      </w:r>
    </w:p>
    <w:p w14:paraId="4422B2BA" w14:textId="77777777" w:rsidR="00396A97" w:rsidRPr="005A3BED" w:rsidRDefault="00396A97" w:rsidP="00396A97">
      <w:pPr>
        <w:jc w:val="both"/>
        <w:rPr>
          <w:b/>
          <w:sz w:val="24"/>
          <w:szCs w:val="24"/>
          <w:u w:val="single"/>
        </w:rPr>
      </w:pPr>
    </w:p>
    <w:p w14:paraId="022F557A" w14:textId="70DD1044" w:rsidR="00396A97" w:rsidRPr="005A3BED" w:rsidRDefault="00396A97" w:rsidP="00396A97">
      <w:pPr>
        <w:tabs>
          <w:tab w:val="left" w:pos="2820"/>
        </w:tabs>
        <w:spacing w:line="0" w:lineRule="atLeast"/>
        <w:jc w:val="both"/>
        <w:rPr>
          <w:sz w:val="24"/>
          <w:szCs w:val="24"/>
        </w:rPr>
      </w:pPr>
      <w:r w:rsidRPr="005A3BED">
        <w:rPr>
          <w:sz w:val="24"/>
          <w:szCs w:val="24"/>
        </w:rPr>
        <w:t>Na potrzeby postępowania o udzielenie zamówienia publicznego na realizację zadania</w:t>
      </w:r>
      <w:r w:rsidRPr="005A3BED">
        <w:rPr>
          <w:sz w:val="24"/>
          <w:szCs w:val="24"/>
        </w:rPr>
        <w:br/>
        <w:t xml:space="preserve">pn.: </w:t>
      </w:r>
      <w:r w:rsidR="005A3BED" w:rsidRPr="005A3BED">
        <w:rPr>
          <w:b/>
          <w:sz w:val="24"/>
          <w:szCs w:val="24"/>
        </w:rPr>
        <w:t>Adaptacja/remont budynku na potrzeby dziennego Domu Pomocy dla Seniora przy ul. Gdańskiej 66 w Mikoszewie</w:t>
      </w:r>
    </w:p>
    <w:p w14:paraId="6CEEDCDE" w14:textId="77777777" w:rsidR="00396A97" w:rsidRPr="005A3BED" w:rsidRDefault="00396A97" w:rsidP="00396A97">
      <w:pPr>
        <w:jc w:val="center"/>
        <w:rPr>
          <w:b/>
          <w:bCs/>
          <w:sz w:val="24"/>
          <w:szCs w:val="24"/>
        </w:rPr>
      </w:pPr>
    </w:p>
    <w:p w14:paraId="229C2FA8" w14:textId="77777777" w:rsidR="00396A97" w:rsidRPr="005A3BED" w:rsidRDefault="00396A97" w:rsidP="00396A97">
      <w:pPr>
        <w:rPr>
          <w:sz w:val="24"/>
          <w:szCs w:val="24"/>
        </w:rPr>
      </w:pPr>
      <w:r w:rsidRPr="005A3BED">
        <w:rPr>
          <w:sz w:val="24"/>
          <w:szCs w:val="24"/>
        </w:rPr>
        <w:t>oświadczam, co następuje:</w:t>
      </w:r>
    </w:p>
    <w:p w14:paraId="5CDD05F0" w14:textId="77777777" w:rsidR="00396A97" w:rsidRPr="005A3BED" w:rsidRDefault="00396A97" w:rsidP="00396A97">
      <w:pPr>
        <w:spacing w:line="360" w:lineRule="auto"/>
        <w:jc w:val="both"/>
        <w:rPr>
          <w:b/>
          <w:sz w:val="24"/>
          <w:szCs w:val="24"/>
        </w:rPr>
      </w:pPr>
    </w:p>
    <w:p w14:paraId="2639B416" w14:textId="77777777" w:rsidR="00396A97" w:rsidRPr="005A3BED" w:rsidRDefault="00396A97" w:rsidP="00396A97">
      <w:pPr>
        <w:shd w:val="clear" w:color="auto" w:fill="BFBFBF"/>
        <w:spacing w:line="360" w:lineRule="auto"/>
        <w:jc w:val="both"/>
        <w:rPr>
          <w:sz w:val="24"/>
          <w:szCs w:val="24"/>
        </w:rPr>
      </w:pPr>
      <w:r w:rsidRPr="005A3BED">
        <w:rPr>
          <w:b/>
          <w:sz w:val="24"/>
          <w:szCs w:val="24"/>
        </w:rPr>
        <w:t>INFORMACJA DOTYCZĄCA WYKONAWCY:</w:t>
      </w:r>
    </w:p>
    <w:p w14:paraId="0EBE790D" w14:textId="77777777" w:rsidR="00396A97" w:rsidRPr="005A3BED" w:rsidRDefault="00396A97" w:rsidP="00396A97">
      <w:pPr>
        <w:jc w:val="both"/>
        <w:rPr>
          <w:sz w:val="24"/>
          <w:szCs w:val="24"/>
        </w:rPr>
      </w:pPr>
    </w:p>
    <w:p w14:paraId="3C369F05" w14:textId="77777777" w:rsidR="00396A97" w:rsidRPr="005A3BED" w:rsidRDefault="00396A97" w:rsidP="00396A97">
      <w:pPr>
        <w:jc w:val="both"/>
        <w:rPr>
          <w:sz w:val="24"/>
          <w:szCs w:val="24"/>
        </w:rPr>
      </w:pPr>
      <w:r w:rsidRPr="005A3BED">
        <w:rPr>
          <w:sz w:val="24"/>
          <w:szCs w:val="24"/>
        </w:rPr>
        <w:t xml:space="preserve">Oświadczam, że </w:t>
      </w:r>
      <w:r w:rsidRPr="005A3BED">
        <w:rPr>
          <w:b/>
          <w:bCs/>
          <w:sz w:val="24"/>
          <w:szCs w:val="24"/>
        </w:rPr>
        <w:t>spełniam/nie spełniam*</w:t>
      </w:r>
      <w:r w:rsidRPr="005A3BED">
        <w:rPr>
          <w:sz w:val="24"/>
          <w:szCs w:val="24"/>
        </w:rPr>
        <w:t xml:space="preserve"> warunki udziału w postępowaniu określone przez Zamawiającego w  rozdziale VIII Specyfikacji Warunków Zamówienia</w:t>
      </w:r>
    </w:p>
    <w:p w14:paraId="167F5E9B" w14:textId="77777777" w:rsidR="00396A97" w:rsidRPr="005A3BED" w:rsidRDefault="00396A97" w:rsidP="00396A97">
      <w:pPr>
        <w:spacing w:line="360" w:lineRule="auto"/>
        <w:jc w:val="both"/>
        <w:rPr>
          <w:i/>
          <w:sz w:val="24"/>
          <w:szCs w:val="24"/>
        </w:rPr>
      </w:pPr>
      <w:r w:rsidRPr="005A3BED">
        <w:rPr>
          <w:i/>
          <w:sz w:val="24"/>
          <w:szCs w:val="24"/>
        </w:rPr>
        <w:t xml:space="preserve">           </w:t>
      </w:r>
    </w:p>
    <w:p w14:paraId="2F5D2758" w14:textId="77777777" w:rsidR="00396A97" w:rsidRPr="005A3BED" w:rsidRDefault="00396A97" w:rsidP="00396A97">
      <w:pPr>
        <w:shd w:val="clear" w:color="auto" w:fill="BFBFBF"/>
        <w:jc w:val="both"/>
        <w:rPr>
          <w:sz w:val="24"/>
          <w:szCs w:val="24"/>
        </w:rPr>
      </w:pPr>
      <w:r w:rsidRPr="005A3BED">
        <w:rPr>
          <w:b/>
          <w:sz w:val="24"/>
          <w:szCs w:val="24"/>
        </w:rPr>
        <w:lastRenderedPageBreak/>
        <w:t>INFORMACJA W ZWIĄZKU Z POLEGANIEM NA ZASOBACH INNYCH PODMIOTÓW</w:t>
      </w:r>
      <w:r w:rsidRPr="005A3BED">
        <w:rPr>
          <w:sz w:val="24"/>
          <w:szCs w:val="24"/>
        </w:rPr>
        <w:t xml:space="preserve">: </w:t>
      </w:r>
    </w:p>
    <w:p w14:paraId="23BB15F0" w14:textId="77777777" w:rsidR="00396A97" w:rsidRPr="005A3BED" w:rsidRDefault="00396A97" w:rsidP="00396A97">
      <w:pPr>
        <w:jc w:val="both"/>
        <w:rPr>
          <w:sz w:val="24"/>
          <w:szCs w:val="24"/>
        </w:rPr>
      </w:pPr>
    </w:p>
    <w:p w14:paraId="5B457027" w14:textId="77777777" w:rsidR="00396A97" w:rsidRPr="005A3BED" w:rsidRDefault="00396A97" w:rsidP="00396A97">
      <w:pPr>
        <w:jc w:val="both"/>
        <w:rPr>
          <w:sz w:val="24"/>
          <w:szCs w:val="24"/>
        </w:rPr>
      </w:pPr>
      <w:r w:rsidRPr="005A3BED">
        <w:rPr>
          <w:sz w:val="24"/>
          <w:szCs w:val="24"/>
        </w:rPr>
        <w:t>TAK/NIE*</w:t>
      </w:r>
    </w:p>
    <w:p w14:paraId="11EC6B73" w14:textId="77777777" w:rsidR="00396A97" w:rsidRPr="005A3BED" w:rsidRDefault="00396A97" w:rsidP="00396A97">
      <w:pPr>
        <w:jc w:val="both"/>
        <w:rPr>
          <w:sz w:val="24"/>
          <w:szCs w:val="24"/>
        </w:rPr>
      </w:pPr>
    </w:p>
    <w:p w14:paraId="35E2E81B" w14:textId="77777777" w:rsidR="00396A97" w:rsidRPr="005A3BED" w:rsidRDefault="00396A97" w:rsidP="00396A97">
      <w:pPr>
        <w:jc w:val="both"/>
        <w:rPr>
          <w:sz w:val="24"/>
          <w:szCs w:val="24"/>
        </w:rPr>
      </w:pPr>
      <w:r w:rsidRPr="005A3BED">
        <w:rPr>
          <w:sz w:val="24"/>
          <w:szCs w:val="24"/>
        </w:rPr>
        <w:t>(Jeżeli zaznaczono TAK należy wypełnić poniżej)</w:t>
      </w:r>
    </w:p>
    <w:p w14:paraId="5CEF18AB" w14:textId="77777777" w:rsidR="00396A97" w:rsidRPr="005A3BED" w:rsidRDefault="00396A97" w:rsidP="00396A97">
      <w:pPr>
        <w:jc w:val="both"/>
        <w:rPr>
          <w:sz w:val="24"/>
          <w:szCs w:val="24"/>
        </w:rPr>
      </w:pPr>
    </w:p>
    <w:p w14:paraId="5B922F30" w14:textId="77777777" w:rsidR="00396A97" w:rsidRPr="005A3BED" w:rsidRDefault="00396A97" w:rsidP="00396A97">
      <w:pPr>
        <w:jc w:val="both"/>
        <w:rPr>
          <w:sz w:val="24"/>
          <w:szCs w:val="24"/>
        </w:rPr>
      </w:pPr>
      <w:r w:rsidRPr="005A3BED">
        <w:rPr>
          <w:sz w:val="24"/>
          <w:szCs w:val="24"/>
        </w:rPr>
        <w:t>Oświadczam, że w celu wykazania spełnienia warunków udziału w postępowaniu, określonych przez Zamawiającego w rozdziale VIII Specyfikacji Warunków Zamówienia</w:t>
      </w:r>
      <w:r w:rsidRPr="005A3BED">
        <w:rPr>
          <w:i/>
          <w:sz w:val="24"/>
          <w:szCs w:val="24"/>
        </w:rPr>
        <w:t>,</w:t>
      </w:r>
      <w:r w:rsidRPr="005A3BED">
        <w:rPr>
          <w:sz w:val="24"/>
          <w:szCs w:val="24"/>
        </w:rPr>
        <w:t xml:space="preserve"> polegam na zasobach następującego/</w:t>
      </w:r>
      <w:proofErr w:type="spellStart"/>
      <w:r w:rsidRPr="005A3BED">
        <w:rPr>
          <w:sz w:val="24"/>
          <w:szCs w:val="24"/>
        </w:rPr>
        <w:t>ych</w:t>
      </w:r>
      <w:proofErr w:type="spellEnd"/>
      <w:r w:rsidRPr="005A3BED">
        <w:rPr>
          <w:sz w:val="24"/>
          <w:szCs w:val="24"/>
        </w:rPr>
        <w:t xml:space="preserve"> podmiotu/ów: </w:t>
      </w:r>
    </w:p>
    <w:tbl>
      <w:tblPr>
        <w:tblW w:w="0" w:type="auto"/>
        <w:tblLayout w:type="fixed"/>
        <w:tblLook w:val="0000" w:firstRow="0" w:lastRow="0" w:firstColumn="0" w:lastColumn="0" w:noHBand="0" w:noVBand="0"/>
      </w:tblPr>
      <w:tblGrid>
        <w:gridCol w:w="9212"/>
      </w:tblGrid>
      <w:tr w:rsidR="00396A97" w:rsidRPr="005A3BED" w14:paraId="4EDD1711" w14:textId="77777777" w:rsidTr="00211CCB">
        <w:trPr>
          <w:trHeight w:val="1027"/>
        </w:trPr>
        <w:tc>
          <w:tcPr>
            <w:tcW w:w="9212" w:type="dxa"/>
            <w:tcBorders>
              <w:top w:val="single" w:sz="4" w:space="0" w:color="000000"/>
              <w:left w:val="single" w:sz="4" w:space="0" w:color="000000"/>
              <w:bottom w:val="single" w:sz="4" w:space="0" w:color="000000"/>
              <w:right w:val="single" w:sz="4" w:space="0" w:color="000000"/>
            </w:tcBorders>
          </w:tcPr>
          <w:p w14:paraId="122920D4" w14:textId="77777777" w:rsidR="00396A97" w:rsidRPr="005A3BED" w:rsidRDefault="00396A97" w:rsidP="00211CCB">
            <w:pPr>
              <w:snapToGrid w:val="0"/>
              <w:jc w:val="both"/>
              <w:rPr>
                <w:sz w:val="24"/>
                <w:szCs w:val="24"/>
              </w:rPr>
            </w:pPr>
          </w:p>
        </w:tc>
      </w:tr>
    </w:tbl>
    <w:p w14:paraId="12CACDE8" w14:textId="77777777" w:rsidR="00396A97" w:rsidRPr="005A3BED" w:rsidRDefault="00396A97" w:rsidP="00396A97">
      <w:pPr>
        <w:jc w:val="both"/>
        <w:rPr>
          <w:sz w:val="24"/>
          <w:szCs w:val="24"/>
        </w:rPr>
      </w:pPr>
    </w:p>
    <w:p w14:paraId="0949F1E2" w14:textId="77777777" w:rsidR="00396A97" w:rsidRPr="005A3BED" w:rsidRDefault="00396A97" w:rsidP="00396A97">
      <w:pPr>
        <w:jc w:val="both"/>
        <w:rPr>
          <w:sz w:val="24"/>
          <w:szCs w:val="24"/>
        </w:rPr>
      </w:pPr>
      <w:r w:rsidRPr="005A3BED">
        <w:rPr>
          <w:sz w:val="24"/>
          <w:szCs w:val="24"/>
        </w:rPr>
        <w:t xml:space="preserve">w następującym zakresie: </w:t>
      </w:r>
    </w:p>
    <w:tbl>
      <w:tblPr>
        <w:tblW w:w="0" w:type="auto"/>
        <w:tblLayout w:type="fixed"/>
        <w:tblLook w:val="0000" w:firstRow="0" w:lastRow="0" w:firstColumn="0" w:lastColumn="0" w:noHBand="0" w:noVBand="0"/>
      </w:tblPr>
      <w:tblGrid>
        <w:gridCol w:w="9212"/>
      </w:tblGrid>
      <w:tr w:rsidR="005A3BED" w:rsidRPr="005A3BED" w14:paraId="1880038F" w14:textId="77777777" w:rsidTr="00211CCB">
        <w:trPr>
          <w:trHeight w:val="1135"/>
        </w:trPr>
        <w:tc>
          <w:tcPr>
            <w:tcW w:w="9212" w:type="dxa"/>
            <w:tcBorders>
              <w:top w:val="single" w:sz="4" w:space="0" w:color="000000"/>
              <w:left w:val="single" w:sz="4" w:space="0" w:color="000000"/>
              <w:bottom w:val="single" w:sz="4" w:space="0" w:color="000000"/>
              <w:right w:val="single" w:sz="4" w:space="0" w:color="000000"/>
            </w:tcBorders>
          </w:tcPr>
          <w:p w14:paraId="74D13235" w14:textId="77777777" w:rsidR="00396A97" w:rsidRPr="005A3BED" w:rsidRDefault="00396A97" w:rsidP="00211CCB">
            <w:pPr>
              <w:snapToGrid w:val="0"/>
              <w:jc w:val="both"/>
              <w:rPr>
                <w:sz w:val="24"/>
                <w:szCs w:val="24"/>
              </w:rPr>
            </w:pPr>
          </w:p>
        </w:tc>
      </w:tr>
    </w:tbl>
    <w:p w14:paraId="023C899F" w14:textId="77777777" w:rsidR="00396A97" w:rsidRPr="005A3BED" w:rsidRDefault="00396A97" w:rsidP="00396A97">
      <w:pPr>
        <w:spacing w:line="360" w:lineRule="auto"/>
        <w:jc w:val="center"/>
      </w:pPr>
      <w:r w:rsidRPr="005A3BED">
        <w:t xml:space="preserve"> </w:t>
      </w:r>
      <w:r w:rsidRPr="005A3BED">
        <w:rPr>
          <w:i/>
        </w:rPr>
        <w:t>(wskazać podmiot i określić odpowiedni zakres dla wskazanego podmiotu).</w:t>
      </w:r>
    </w:p>
    <w:p w14:paraId="67783C34" w14:textId="77777777" w:rsidR="00396A97" w:rsidRPr="005A3BED" w:rsidRDefault="00396A97" w:rsidP="00396A97">
      <w:pPr>
        <w:spacing w:line="360" w:lineRule="auto"/>
        <w:ind w:left="5664" w:firstLine="708"/>
        <w:jc w:val="both"/>
        <w:rPr>
          <w:i/>
          <w:sz w:val="24"/>
          <w:szCs w:val="24"/>
        </w:rPr>
      </w:pPr>
    </w:p>
    <w:p w14:paraId="0AAA8482" w14:textId="77777777" w:rsidR="00396A97" w:rsidRPr="005A3BED" w:rsidRDefault="00396A97" w:rsidP="00396A97">
      <w:pPr>
        <w:shd w:val="clear" w:color="auto" w:fill="BFBFBF"/>
        <w:spacing w:line="360" w:lineRule="auto"/>
        <w:jc w:val="both"/>
        <w:rPr>
          <w:sz w:val="24"/>
          <w:szCs w:val="24"/>
        </w:rPr>
      </w:pPr>
      <w:r w:rsidRPr="005A3BED">
        <w:rPr>
          <w:b/>
          <w:sz w:val="24"/>
          <w:szCs w:val="24"/>
        </w:rPr>
        <w:t>OŚWIADCZENIE DOTYCZĄCE PODANYCH INFORMACJI:</w:t>
      </w:r>
    </w:p>
    <w:p w14:paraId="4AAA3775" w14:textId="77777777" w:rsidR="00396A97" w:rsidRPr="005A3BED" w:rsidRDefault="00396A97" w:rsidP="00396A97">
      <w:pPr>
        <w:spacing w:line="360" w:lineRule="auto"/>
        <w:jc w:val="both"/>
        <w:rPr>
          <w:b/>
          <w:sz w:val="24"/>
          <w:szCs w:val="24"/>
        </w:rPr>
      </w:pPr>
    </w:p>
    <w:p w14:paraId="7F1E613C" w14:textId="77777777" w:rsidR="00396A97" w:rsidRPr="005A3BED" w:rsidRDefault="00396A97" w:rsidP="00396A97">
      <w:pPr>
        <w:jc w:val="both"/>
        <w:rPr>
          <w:sz w:val="24"/>
          <w:szCs w:val="24"/>
        </w:rPr>
      </w:pPr>
      <w:r w:rsidRPr="005A3BED">
        <w:rPr>
          <w:sz w:val="24"/>
          <w:szCs w:val="24"/>
        </w:rPr>
        <w:t xml:space="preserve">Oświadczam, że wszystkie informacje podane w powyższych oświadczeniach są aktualne </w:t>
      </w:r>
      <w:r w:rsidRPr="005A3BED">
        <w:rPr>
          <w:sz w:val="24"/>
          <w:szCs w:val="24"/>
        </w:rPr>
        <w:br/>
        <w:t>i zgodne z prawdą oraz zostały przedstawione z pełną świadomością konsekwencji wprowadzenia Zamawiającego w błąd przy przedstawianiu informacji.</w:t>
      </w:r>
    </w:p>
    <w:p w14:paraId="4B8543EA" w14:textId="77777777" w:rsidR="00396A97" w:rsidRPr="005A3BED" w:rsidRDefault="00396A97" w:rsidP="00396A97">
      <w:pPr>
        <w:spacing w:line="360" w:lineRule="auto"/>
        <w:jc w:val="both"/>
        <w:rPr>
          <w:sz w:val="24"/>
          <w:szCs w:val="24"/>
        </w:rPr>
      </w:pPr>
    </w:p>
    <w:p w14:paraId="528B516E" w14:textId="77777777" w:rsidR="00396A97" w:rsidRPr="005A3BED" w:rsidRDefault="00396A97" w:rsidP="00396A97">
      <w:pPr>
        <w:spacing w:line="360" w:lineRule="auto"/>
        <w:jc w:val="both"/>
        <w:rPr>
          <w:sz w:val="24"/>
          <w:szCs w:val="24"/>
        </w:rPr>
      </w:pPr>
    </w:p>
    <w:p w14:paraId="45BFD89B" w14:textId="77777777" w:rsidR="00396A97" w:rsidRPr="005A3BED" w:rsidRDefault="00396A97" w:rsidP="00396A97">
      <w:pPr>
        <w:spacing w:line="360" w:lineRule="auto"/>
        <w:jc w:val="both"/>
        <w:rPr>
          <w:sz w:val="24"/>
          <w:szCs w:val="24"/>
        </w:rPr>
      </w:pPr>
    </w:p>
    <w:p w14:paraId="6BE57E82" w14:textId="77777777" w:rsidR="00396A97" w:rsidRPr="005A3BED" w:rsidRDefault="00396A97" w:rsidP="00396A97">
      <w:pPr>
        <w:spacing w:line="360" w:lineRule="auto"/>
        <w:jc w:val="both"/>
        <w:rPr>
          <w:sz w:val="24"/>
          <w:szCs w:val="24"/>
        </w:rPr>
      </w:pPr>
      <w:r w:rsidRPr="005A3BED">
        <w:rPr>
          <w:b/>
          <w:bCs/>
          <w:sz w:val="24"/>
          <w:szCs w:val="24"/>
        </w:rPr>
        <w:t>*niepotrzebne usunąć/skreślić</w:t>
      </w:r>
    </w:p>
    <w:p w14:paraId="5E333703" w14:textId="77777777" w:rsidR="00396A97" w:rsidRPr="005A3BED" w:rsidRDefault="00396A97" w:rsidP="00396A97">
      <w:pPr>
        <w:spacing w:line="360" w:lineRule="auto"/>
        <w:jc w:val="both"/>
        <w:rPr>
          <w:b/>
          <w:bCs/>
          <w:sz w:val="24"/>
          <w:szCs w:val="24"/>
        </w:rPr>
      </w:pPr>
    </w:p>
    <w:p w14:paraId="6DD25C9B" w14:textId="77777777" w:rsidR="00396A97" w:rsidRPr="005A3BED" w:rsidRDefault="00396A97" w:rsidP="00396A97">
      <w:pPr>
        <w:spacing w:line="360" w:lineRule="auto"/>
        <w:jc w:val="both"/>
        <w:rPr>
          <w:b/>
          <w:bCs/>
          <w:sz w:val="24"/>
          <w:szCs w:val="24"/>
        </w:rPr>
      </w:pPr>
    </w:p>
    <w:p w14:paraId="3A37A371" w14:textId="77777777" w:rsidR="00396A97" w:rsidRPr="005A3BED" w:rsidRDefault="00396A97" w:rsidP="00396A97">
      <w:pPr>
        <w:spacing w:line="360" w:lineRule="auto"/>
        <w:jc w:val="both"/>
        <w:rPr>
          <w:sz w:val="24"/>
          <w:szCs w:val="24"/>
        </w:rPr>
      </w:pPr>
    </w:p>
    <w:p w14:paraId="0385E6B8" w14:textId="77777777" w:rsidR="00396A97" w:rsidRPr="005A3BED" w:rsidRDefault="00396A97" w:rsidP="00396A97">
      <w:pPr>
        <w:spacing w:line="360" w:lineRule="auto"/>
        <w:jc w:val="both"/>
        <w:rPr>
          <w:sz w:val="24"/>
          <w:szCs w:val="24"/>
        </w:rPr>
      </w:pPr>
    </w:p>
    <w:p w14:paraId="42F0CAF4" w14:textId="77777777" w:rsidR="00396A97" w:rsidRPr="005A3BED" w:rsidRDefault="00396A97" w:rsidP="00396A97">
      <w:pPr>
        <w:spacing w:line="360" w:lineRule="auto"/>
        <w:jc w:val="both"/>
        <w:rPr>
          <w:sz w:val="24"/>
          <w:szCs w:val="24"/>
        </w:rPr>
      </w:pPr>
    </w:p>
    <w:p w14:paraId="2AA6CFA1" w14:textId="77777777" w:rsidR="00396A97" w:rsidRPr="005A3BED" w:rsidRDefault="00396A97" w:rsidP="00396A97">
      <w:pPr>
        <w:spacing w:line="360" w:lineRule="auto"/>
        <w:jc w:val="both"/>
        <w:rPr>
          <w:sz w:val="24"/>
          <w:szCs w:val="24"/>
        </w:rPr>
      </w:pPr>
    </w:p>
    <w:p w14:paraId="5C7816EC" w14:textId="77777777" w:rsidR="00396A97" w:rsidRPr="00396A97" w:rsidRDefault="00396A97" w:rsidP="00396A97">
      <w:pPr>
        <w:spacing w:line="360" w:lineRule="auto"/>
        <w:jc w:val="both"/>
        <w:rPr>
          <w:i/>
          <w:color w:val="EE0000"/>
          <w:sz w:val="24"/>
          <w:szCs w:val="24"/>
        </w:rPr>
      </w:pPr>
    </w:p>
    <w:p w14:paraId="061447DC" w14:textId="77777777" w:rsidR="00396A97" w:rsidRPr="00396A97" w:rsidRDefault="00396A97" w:rsidP="00396A97">
      <w:pPr>
        <w:spacing w:line="360" w:lineRule="auto"/>
        <w:jc w:val="both"/>
        <w:rPr>
          <w:i/>
          <w:color w:val="EE0000"/>
          <w:sz w:val="24"/>
          <w:szCs w:val="24"/>
        </w:rPr>
      </w:pPr>
    </w:p>
    <w:p w14:paraId="53157A85" w14:textId="77777777" w:rsidR="00396A97" w:rsidRPr="00396A97" w:rsidRDefault="00396A97" w:rsidP="00396A97">
      <w:pPr>
        <w:spacing w:line="360" w:lineRule="auto"/>
        <w:jc w:val="both"/>
        <w:rPr>
          <w:i/>
          <w:color w:val="EE0000"/>
          <w:sz w:val="24"/>
          <w:szCs w:val="24"/>
        </w:rPr>
      </w:pPr>
    </w:p>
    <w:p w14:paraId="6F5290F2" w14:textId="77777777" w:rsidR="00396A97" w:rsidRPr="00E3777B" w:rsidRDefault="00396A97" w:rsidP="00396A97">
      <w:pPr>
        <w:jc w:val="right"/>
        <w:rPr>
          <w:sz w:val="24"/>
          <w:szCs w:val="24"/>
        </w:rPr>
      </w:pPr>
      <w:r w:rsidRPr="00E3777B">
        <w:rPr>
          <w:b/>
          <w:bCs/>
          <w:sz w:val="24"/>
          <w:szCs w:val="24"/>
        </w:rPr>
        <w:lastRenderedPageBreak/>
        <w:t>Załącznik nr 3 do SWZ</w:t>
      </w:r>
    </w:p>
    <w:p w14:paraId="4D8F76BE" w14:textId="754A84E2" w:rsidR="00396A97" w:rsidRPr="00E3777B" w:rsidRDefault="00396A97" w:rsidP="00396A97">
      <w:pPr>
        <w:rPr>
          <w:b/>
          <w:sz w:val="24"/>
          <w:szCs w:val="24"/>
        </w:rPr>
      </w:pPr>
      <w:r w:rsidRPr="00E3777B">
        <w:rPr>
          <w:b/>
          <w:sz w:val="24"/>
          <w:szCs w:val="24"/>
        </w:rPr>
        <w:t>ZP.271.</w:t>
      </w:r>
      <w:r w:rsidR="005A3BED" w:rsidRPr="00E3777B">
        <w:rPr>
          <w:b/>
          <w:sz w:val="24"/>
          <w:szCs w:val="24"/>
        </w:rPr>
        <w:t>5</w:t>
      </w:r>
      <w:r w:rsidRPr="00E3777B">
        <w:rPr>
          <w:b/>
          <w:sz w:val="24"/>
          <w:szCs w:val="24"/>
        </w:rPr>
        <w:t>.202</w:t>
      </w:r>
      <w:r w:rsidR="005A3BED" w:rsidRPr="00E3777B">
        <w:rPr>
          <w:b/>
          <w:sz w:val="24"/>
          <w:szCs w:val="24"/>
        </w:rPr>
        <w:t>6</w:t>
      </w:r>
    </w:p>
    <w:p w14:paraId="13CB4758" w14:textId="77777777" w:rsidR="00396A97" w:rsidRPr="00396A97" w:rsidRDefault="00396A97" w:rsidP="00396A97">
      <w:pPr>
        <w:rPr>
          <w:b/>
          <w:color w:val="EE0000"/>
          <w:sz w:val="24"/>
          <w:szCs w:val="24"/>
        </w:rPr>
      </w:pPr>
    </w:p>
    <w:p w14:paraId="787CB928" w14:textId="77777777" w:rsidR="00396A97" w:rsidRPr="00396A97" w:rsidRDefault="00396A97" w:rsidP="00396A97">
      <w:pPr>
        <w:pBdr>
          <w:top w:val="none" w:sz="0" w:space="0" w:color="000000"/>
          <w:left w:val="none" w:sz="0" w:space="0" w:color="000000"/>
          <w:bottom w:val="none" w:sz="0" w:space="0" w:color="000000"/>
          <w:right w:val="none" w:sz="0" w:space="0" w:color="000000"/>
        </w:pBdr>
        <w:spacing w:after="160" w:line="276" w:lineRule="auto"/>
        <w:ind w:right="70"/>
        <w:jc w:val="both"/>
        <w:rPr>
          <w:b/>
          <w:bCs/>
          <w:color w:val="EE0000"/>
          <w:sz w:val="24"/>
          <w:szCs w:val="24"/>
        </w:rPr>
      </w:pPr>
      <w:r w:rsidRPr="00396A97">
        <w:rPr>
          <w:rFonts w:eastAsia="Arial"/>
          <w:b/>
          <w:bCs/>
          <w:color w:val="EE0000"/>
          <w:sz w:val="24"/>
          <w:szCs w:val="24"/>
        </w:rPr>
        <w:t>Załącznik składany wraz z ofertą</w:t>
      </w:r>
      <w:r w:rsidRPr="00396A97">
        <w:rPr>
          <w:rFonts w:eastAsia="Arial"/>
          <w:b/>
          <w:bCs/>
          <w:color w:val="EE0000"/>
          <w:sz w:val="24"/>
          <w:szCs w:val="24"/>
        </w:rPr>
        <w:tab/>
      </w:r>
      <w:r w:rsidRPr="00396A97">
        <w:rPr>
          <w:rFonts w:eastAsia="Arial"/>
          <w:b/>
          <w:bCs/>
          <w:color w:val="EE0000"/>
          <w:sz w:val="24"/>
          <w:szCs w:val="24"/>
        </w:rPr>
        <w:tab/>
      </w:r>
    </w:p>
    <w:p w14:paraId="63D82A97" w14:textId="77777777" w:rsidR="00396A97" w:rsidRPr="00396A97" w:rsidRDefault="00396A97" w:rsidP="00396A97">
      <w:pPr>
        <w:jc w:val="right"/>
        <w:rPr>
          <w:b/>
          <w:color w:val="EE0000"/>
          <w:sz w:val="24"/>
          <w:szCs w:val="24"/>
          <w:u w:val="single"/>
        </w:rPr>
      </w:pPr>
    </w:p>
    <w:p w14:paraId="76E6D4D2" w14:textId="77777777" w:rsidR="00396A97" w:rsidRPr="00396A97" w:rsidRDefault="00396A97" w:rsidP="00396A97">
      <w:pPr>
        <w:pBdr>
          <w:top w:val="none" w:sz="0" w:space="0" w:color="000000"/>
          <w:left w:val="none" w:sz="0" w:space="0" w:color="000000"/>
          <w:bottom w:val="none" w:sz="0" w:space="0" w:color="000000"/>
          <w:right w:val="none" w:sz="0" w:space="0" w:color="000000"/>
        </w:pBdr>
        <w:spacing w:after="160" w:line="276" w:lineRule="auto"/>
        <w:ind w:right="70"/>
        <w:jc w:val="both"/>
        <w:rPr>
          <w:color w:val="EE0000"/>
          <w:sz w:val="24"/>
          <w:szCs w:val="24"/>
        </w:rPr>
      </w:pPr>
      <w:r w:rsidRPr="00396A97">
        <w:rPr>
          <w:rFonts w:eastAsia="Arial"/>
          <w:b/>
          <w:color w:val="EE0000"/>
          <w:sz w:val="24"/>
          <w:szCs w:val="24"/>
          <w:u w:val="single"/>
        </w:rPr>
        <w:t xml:space="preserve">Niniejszy dokument należy opatrzyć zaufanym, osobistym lub kwalifikowanym podpisem elektronicznym. Uwaga! Nanoszenie jakichkolwiek zmian w treści dokumentu po opatrzeniu </w:t>
      </w:r>
      <w:proofErr w:type="spellStart"/>
      <w:r w:rsidRPr="00396A97">
        <w:rPr>
          <w:rFonts w:eastAsia="Arial"/>
          <w:b/>
          <w:color w:val="EE0000"/>
          <w:sz w:val="24"/>
          <w:szCs w:val="24"/>
          <w:u w:val="single"/>
        </w:rPr>
        <w:t>w.w</w:t>
      </w:r>
      <w:proofErr w:type="spellEnd"/>
      <w:r w:rsidRPr="00396A97">
        <w:rPr>
          <w:rFonts w:eastAsia="Arial"/>
          <w:b/>
          <w:color w:val="EE0000"/>
          <w:sz w:val="24"/>
          <w:szCs w:val="24"/>
          <w:u w:val="single"/>
        </w:rPr>
        <w:t>. podpisem może skutkować naruszeniem integralności podpisu, a w konsekwencji skutkować odrzuceniem oferty.</w:t>
      </w:r>
      <w:r w:rsidRPr="00396A97">
        <w:rPr>
          <w:rFonts w:eastAsia="Arial"/>
          <w:color w:val="EE0000"/>
          <w:sz w:val="24"/>
          <w:szCs w:val="24"/>
        </w:rPr>
        <w:tab/>
      </w:r>
      <w:r w:rsidRPr="00396A97">
        <w:rPr>
          <w:rFonts w:eastAsia="Arial"/>
          <w:color w:val="EE0000"/>
          <w:sz w:val="24"/>
          <w:szCs w:val="24"/>
        </w:rPr>
        <w:tab/>
      </w:r>
      <w:r w:rsidRPr="00396A97">
        <w:rPr>
          <w:rFonts w:eastAsia="Arial"/>
          <w:color w:val="EE0000"/>
          <w:sz w:val="24"/>
          <w:szCs w:val="24"/>
        </w:rPr>
        <w:tab/>
      </w:r>
      <w:r w:rsidRPr="00396A97">
        <w:rPr>
          <w:rFonts w:eastAsia="Arial"/>
          <w:color w:val="EE0000"/>
          <w:sz w:val="24"/>
          <w:szCs w:val="24"/>
        </w:rPr>
        <w:tab/>
      </w:r>
      <w:r w:rsidRPr="00396A97">
        <w:rPr>
          <w:rFonts w:eastAsia="Arial"/>
          <w:color w:val="EE0000"/>
          <w:sz w:val="24"/>
          <w:szCs w:val="24"/>
        </w:rPr>
        <w:tab/>
      </w:r>
      <w:r w:rsidRPr="00396A97">
        <w:rPr>
          <w:rFonts w:eastAsia="Arial"/>
          <w:color w:val="EE0000"/>
          <w:sz w:val="24"/>
          <w:szCs w:val="24"/>
        </w:rPr>
        <w:tab/>
      </w:r>
    </w:p>
    <w:p w14:paraId="107F60B2" w14:textId="77777777" w:rsidR="00396A97" w:rsidRPr="00396A97" w:rsidRDefault="00396A97" w:rsidP="00396A97">
      <w:pPr>
        <w:spacing w:after="200" w:line="276" w:lineRule="auto"/>
        <w:jc w:val="both"/>
        <w:rPr>
          <w:color w:val="EE0000"/>
          <w:sz w:val="24"/>
          <w:szCs w:val="24"/>
        </w:rPr>
      </w:pPr>
      <w:r w:rsidRPr="00396A97">
        <w:rPr>
          <w:rFonts w:eastAsia="Arial"/>
          <w:b/>
          <w:color w:val="EE0000"/>
          <w:sz w:val="24"/>
          <w:szCs w:val="24"/>
          <w:u w:val="single"/>
        </w:rPr>
        <w:t>Dokument należy wypełnić poprzez uzupełnienie poszczególnych tabel</w:t>
      </w:r>
    </w:p>
    <w:p w14:paraId="01AD4F6E" w14:textId="77777777" w:rsidR="00396A97" w:rsidRPr="00396A97" w:rsidRDefault="00396A97" w:rsidP="00396A97">
      <w:pPr>
        <w:spacing w:line="276" w:lineRule="auto"/>
        <w:ind w:left="4963" w:hanging="1827"/>
        <w:rPr>
          <w:i/>
          <w:color w:val="EE0000"/>
          <w:sz w:val="24"/>
          <w:szCs w:val="24"/>
        </w:rPr>
      </w:pPr>
    </w:p>
    <w:p w14:paraId="70CCDC5D" w14:textId="77777777" w:rsidR="00396A97" w:rsidRPr="00E3777B" w:rsidRDefault="00396A97" w:rsidP="00396A97">
      <w:pPr>
        <w:spacing w:line="276" w:lineRule="auto"/>
        <w:rPr>
          <w:sz w:val="24"/>
          <w:szCs w:val="24"/>
        </w:rPr>
      </w:pPr>
      <w:r w:rsidRPr="00E3777B">
        <w:rPr>
          <w:rFonts w:eastAsia="Arial"/>
          <w:b/>
          <w:sz w:val="24"/>
          <w:szCs w:val="24"/>
        </w:rPr>
        <w:t>Wykonawca:</w:t>
      </w:r>
    </w:p>
    <w:tbl>
      <w:tblPr>
        <w:tblW w:w="0" w:type="auto"/>
        <w:tblLayout w:type="fixed"/>
        <w:tblLook w:val="0000" w:firstRow="0" w:lastRow="0" w:firstColumn="0" w:lastColumn="0" w:noHBand="0" w:noVBand="0"/>
      </w:tblPr>
      <w:tblGrid>
        <w:gridCol w:w="9080"/>
      </w:tblGrid>
      <w:tr w:rsidR="00E3777B" w:rsidRPr="00E3777B" w14:paraId="67279CAB" w14:textId="77777777" w:rsidTr="00211CCB">
        <w:tc>
          <w:tcPr>
            <w:tcW w:w="9080" w:type="dxa"/>
            <w:tcBorders>
              <w:top w:val="single" w:sz="4" w:space="0" w:color="000000"/>
              <w:left w:val="single" w:sz="4" w:space="0" w:color="000000"/>
              <w:bottom w:val="single" w:sz="4" w:space="0" w:color="000000"/>
              <w:right w:val="single" w:sz="4" w:space="0" w:color="000000"/>
            </w:tcBorders>
          </w:tcPr>
          <w:p w14:paraId="7E2EDED5" w14:textId="77777777" w:rsidR="00396A97" w:rsidRPr="00E3777B" w:rsidRDefault="00396A97" w:rsidP="00211CCB">
            <w:pPr>
              <w:snapToGrid w:val="0"/>
              <w:spacing w:after="200" w:line="276" w:lineRule="auto"/>
              <w:ind w:right="2068"/>
              <w:rPr>
                <w:i/>
                <w:sz w:val="24"/>
                <w:szCs w:val="24"/>
              </w:rPr>
            </w:pPr>
          </w:p>
        </w:tc>
      </w:tr>
    </w:tbl>
    <w:p w14:paraId="75B23FBC" w14:textId="77777777" w:rsidR="00396A97" w:rsidRPr="00E3777B" w:rsidRDefault="00396A97" w:rsidP="00396A97">
      <w:pPr>
        <w:ind w:right="2068"/>
      </w:pPr>
      <w:r w:rsidRPr="00E3777B">
        <w:rPr>
          <w:i/>
        </w:rPr>
        <w:t xml:space="preserve"> </w:t>
      </w:r>
      <w:r w:rsidRPr="00E3777B">
        <w:rPr>
          <w:rFonts w:eastAsia="Arial"/>
          <w:i/>
        </w:rPr>
        <w:t>(pełna nazwa/firma, adres, w zależności od podmiotu: NIP/PESEL, KRS/</w:t>
      </w:r>
      <w:proofErr w:type="spellStart"/>
      <w:r w:rsidRPr="00E3777B">
        <w:rPr>
          <w:rFonts w:eastAsia="Arial"/>
          <w:i/>
        </w:rPr>
        <w:t>CEiDG</w:t>
      </w:r>
      <w:proofErr w:type="spellEnd"/>
      <w:r w:rsidRPr="00E3777B">
        <w:rPr>
          <w:rFonts w:eastAsia="Arial"/>
          <w:i/>
        </w:rPr>
        <w:t>)</w:t>
      </w:r>
    </w:p>
    <w:p w14:paraId="5243F38D" w14:textId="77777777" w:rsidR="00396A97" w:rsidRPr="00E3777B" w:rsidRDefault="00396A97" w:rsidP="00396A97">
      <w:pPr>
        <w:spacing w:line="276" w:lineRule="auto"/>
        <w:rPr>
          <w:rFonts w:eastAsia="Arial"/>
          <w:i/>
          <w:sz w:val="24"/>
          <w:szCs w:val="24"/>
          <w:u w:val="single"/>
        </w:rPr>
      </w:pPr>
    </w:p>
    <w:p w14:paraId="13E34390" w14:textId="77777777" w:rsidR="00396A97" w:rsidRPr="00E3777B" w:rsidRDefault="00396A97" w:rsidP="00396A97">
      <w:pPr>
        <w:spacing w:line="276" w:lineRule="auto"/>
        <w:rPr>
          <w:rFonts w:eastAsia="Arial"/>
          <w:i/>
          <w:sz w:val="24"/>
          <w:szCs w:val="24"/>
          <w:u w:val="single"/>
        </w:rPr>
      </w:pPr>
    </w:p>
    <w:p w14:paraId="10A3AEE7" w14:textId="77777777" w:rsidR="00396A97" w:rsidRPr="00E3777B" w:rsidRDefault="00396A97" w:rsidP="00396A97">
      <w:pPr>
        <w:spacing w:line="276" w:lineRule="auto"/>
        <w:rPr>
          <w:sz w:val="24"/>
          <w:szCs w:val="24"/>
        </w:rPr>
      </w:pPr>
      <w:r w:rsidRPr="00E3777B">
        <w:rPr>
          <w:rFonts w:eastAsia="Arial"/>
          <w:sz w:val="24"/>
          <w:szCs w:val="24"/>
          <w:u w:val="single"/>
        </w:rPr>
        <w:t>reprezentowany przez:</w:t>
      </w:r>
    </w:p>
    <w:tbl>
      <w:tblPr>
        <w:tblW w:w="0" w:type="auto"/>
        <w:tblLayout w:type="fixed"/>
        <w:tblLook w:val="0000" w:firstRow="0" w:lastRow="0" w:firstColumn="0" w:lastColumn="0" w:noHBand="0" w:noVBand="0"/>
      </w:tblPr>
      <w:tblGrid>
        <w:gridCol w:w="9080"/>
      </w:tblGrid>
      <w:tr w:rsidR="00E3777B" w:rsidRPr="00E3777B" w14:paraId="3A6049F8" w14:textId="77777777" w:rsidTr="00211CCB">
        <w:tc>
          <w:tcPr>
            <w:tcW w:w="9080" w:type="dxa"/>
            <w:tcBorders>
              <w:top w:val="single" w:sz="4" w:space="0" w:color="000000"/>
              <w:left w:val="single" w:sz="4" w:space="0" w:color="000000"/>
              <w:bottom w:val="single" w:sz="4" w:space="0" w:color="000000"/>
              <w:right w:val="single" w:sz="4" w:space="0" w:color="000000"/>
            </w:tcBorders>
          </w:tcPr>
          <w:p w14:paraId="7279813F" w14:textId="77777777" w:rsidR="00396A97" w:rsidRPr="00E3777B" w:rsidRDefault="00396A97" w:rsidP="00211CCB">
            <w:pPr>
              <w:snapToGrid w:val="0"/>
              <w:spacing w:after="200" w:line="276" w:lineRule="auto"/>
              <w:ind w:right="2635"/>
              <w:rPr>
                <w:i/>
                <w:sz w:val="24"/>
                <w:szCs w:val="24"/>
              </w:rPr>
            </w:pPr>
          </w:p>
        </w:tc>
      </w:tr>
    </w:tbl>
    <w:p w14:paraId="1B028125" w14:textId="77777777" w:rsidR="00396A97" w:rsidRPr="00E3777B" w:rsidRDefault="00396A97" w:rsidP="00396A97">
      <w:pPr>
        <w:ind w:right="2635"/>
      </w:pPr>
      <w:r w:rsidRPr="00E3777B">
        <w:rPr>
          <w:i/>
        </w:rPr>
        <w:t xml:space="preserve"> </w:t>
      </w:r>
      <w:r w:rsidRPr="00E3777B">
        <w:rPr>
          <w:rFonts w:eastAsia="Arial"/>
          <w:i/>
        </w:rPr>
        <w:t>(imię, nazwisko, stanowisko/podstawa do reprezentacji)</w:t>
      </w:r>
    </w:p>
    <w:p w14:paraId="4A2117F2" w14:textId="77777777" w:rsidR="00396A97" w:rsidRPr="00E3777B" w:rsidRDefault="00396A97" w:rsidP="00396A97">
      <w:pPr>
        <w:jc w:val="center"/>
        <w:rPr>
          <w:rFonts w:eastAsia="Arial"/>
          <w:b/>
          <w:i/>
          <w:u w:val="single"/>
        </w:rPr>
      </w:pPr>
    </w:p>
    <w:p w14:paraId="72A07EE5" w14:textId="77777777" w:rsidR="00396A97" w:rsidRPr="00E3777B" w:rsidRDefault="00396A97" w:rsidP="00396A97">
      <w:pPr>
        <w:jc w:val="center"/>
        <w:rPr>
          <w:sz w:val="24"/>
          <w:szCs w:val="24"/>
        </w:rPr>
      </w:pPr>
      <w:r w:rsidRPr="00E3777B">
        <w:rPr>
          <w:b/>
          <w:sz w:val="24"/>
          <w:szCs w:val="24"/>
          <w:u w:val="single"/>
        </w:rPr>
        <w:t>OŚWIADCZENIE WYKONAWCY/WYKONAWCY WSPÓLNIE UBIEGAJĄCEGO SIĘ O  UDZIELENIE ZAMÓWIENIA*</w:t>
      </w:r>
    </w:p>
    <w:p w14:paraId="12310B2F" w14:textId="77777777" w:rsidR="00396A97" w:rsidRPr="00E3777B" w:rsidRDefault="00396A97" w:rsidP="00396A97">
      <w:pPr>
        <w:jc w:val="center"/>
        <w:rPr>
          <w:b/>
          <w:sz w:val="24"/>
          <w:szCs w:val="24"/>
        </w:rPr>
      </w:pPr>
    </w:p>
    <w:p w14:paraId="7E86C471" w14:textId="77777777" w:rsidR="00396A97" w:rsidRPr="00E3777B" w:rsidRDefault="00396A97" w:rsidP="00396A97">
      <w:pPr>
        <w:spacing w:line="360" w:lineRule="auto"/>
        <w:jc w:val="center"/>
        <w:rPr>
          <w:sz w:val="24"/>
          <w:szCs w:val="24"/>
        </w:rPr>
      </w:pPr>
      <w:r w:rsidRPr="00E3777B">
        <w:rPr>
          <w:b/>
          <w:sz w:val="24"/>
          <w:szCs w:val="24"/>
        </w:rPr>
        <w:t xml:space="preserve">składane na podstawie art. 125 ust. 1 ustawy z dnia 11 września 2019 r. </w:t>
      </w:r>
    </w:p>
    <w:p w14:paraId="132B1000" w14:textId="77777777" w:rsidR="00396A97" w:rsidRPr="00E3777B" w:rsidRDefault="00396A97" w:rsidP="00396A97">
      <w:pPr>
        <w:spacing w:line="360" w:lineRule="auto"/>
        <w:jc w:val="center"/>
        <w:rPr>
          <w:sz w:val="24"/>
          <w:szCs w:val="24"/>
        </w:rPr>
      </w:pPr>
      <w:r w:rsidRPr="00E3777B">
        <w:rPr>
          <w:b/>
          <w:sz w:val="24"/>
          <w:szCs w:val="24"/>
        </w:rPr>
        <w:t xml:space="preserve"> Prawo zamówień publicznych (dalej jako: ustawa </w:t>
      </w:r>
      <w:proofErr w:type="spellStart"/>
      <w:r w:rsidRPr="00E3777B">
        <w:rPr>
          <w:b/>
          <w:sz w:val="24"/>
          <w:szCs w:val="24"/>
        </w:rPr>
        <w:t>Pzp</w:t>
      </w:r>
      <w:proofErr w:type="spellEnd"/>
      <w:r w:rsidRPr="00E3777B">
        <w:rPr>
          <w:b/>
          <w:sz w:val="24"/>
          <w:szCs w:val="24"/>
        </w:rPr>
        <w:t xml:space="preserve">), </w:t>
      </w:r>
    </w:p>
    <w:p w14:paraId="761187AB" w14:textId="77777777" w:rsidR="00396A97" w:rsidRPr="00E3777B" w:rsidRDefault="00396A97" w:rsidP="00396A97">
      <w:pPr>
        <w:jc w:val="center"/>
        <w:rPr>
          <w:b/>
          <w:sz w:val="24"/>
          <w:szCs w:val="24"/>
        </w:rPr>
      </w:pPr>
    </w:p>
    <w:p w14:paraId="198EA9C1" w14:textId="77777777" w:rsidR="00396A97" w:rsidRPr="00E3777B" w:rsidRDefault="00396A97" w:rsidP="00396A97">
      <w:pPr>
        <w:jc w:val="center"/>
        <w:rPr>
          <w:sz w:val="24"/>
          <w:szCs w:val="24"/>
        </w:rPr>
      </w:pPr>
      <w:r w:rsidRPr="00E3777B">
        <w:rPr>
          <w:b/>
          <w:sz w:val="24"/>
          <w:szCs w:val="24"/>
        </w:rPr>
        <w:t>DOTYCZĄCE PRZESŁANEK WYKLUCZENIA Z POSTĘPOWANIA</w:t>
      </w:r>
    </w:p>
    <w:p w14:paraId="111303B1" w14:textId="77777777" w:rsidR="00396A97" w:rsidRPr="00E3777B" w:rsidRDefault="00396A97" w:rsidP="00396A97">
      <w:pPr>
        <w:jc w:val="center"/>
        <w:rPr>
          <w:b/>
          <w:sz w:val="24"/>
          <w:szCs w:val="24"/>
        </w:rPr>
      </w:pPr>
    </w:p>
    <w:p w14:paraId="21816815" w14:textId="49938A85" w:rsidR="00396A97" w:rsidRPr="00E3777B" w:rsidRDefault="00396A97" w:rsidP="00396A97">
      <w:pPr>
        <w:tabs>
          <w:tab w:val="left" w:pos="2820"/>
        </w:tabs>
        <w:spacing w:line="0" w:lineRule="atLeast"/>
        <w:jc w:val="center"/>
        <w:rPr>
          <w:sz w:val="24"/>
          <w:szCs w:val="24"/>
        </w:rPr>
      </w:pPr>
      <w:r w:rsidRPr="00E3777B">
        <w:rPr>
          <w:sz w:val="24"/>
          <w:szCs w:val="24"/>
        </w:rPr>
        <w:t xml:space="preserve">Na potrzeby postępowania o udzielenie zamówienia publicznego na realizację zadania pn.: </w:t>
      </w:r>
      <w:bookmarkStart w:id="3" w:name="_Hlk12517513"/>
      <w:r w:rsidRPr="00E3777B">
        <w:rPr>
          <w:sz w:val="24"/>
          <w:szCs w:val="24"/>
        </w:rPr>
        <w:t xml:space="preserve">              </w:t>
      </w:r>
      <w:bookmarkEnd w:id="3"/>
      <w:r w:rsidR="00E3777B" w:rsidRPr="00E3777B">
        <w:rPr>
          <w:b/>
          <w:sz w:val="24"/>
          <w:szCs w:val="24"/>
        </w:rPr>
        <w:t>Adaptacja/remont budynku na potrzeby Dziennego Domu Pomocy dla Seniora przy ul. Gdańskiej 66 w Mikoszewie</w:t>
      </w:r>
    </w:p>
    <w:p w14:paraId="7C82ABBE" w14:textId="77777777" w:rsidR="00396A97" w:rsidRPr="00E3777B" w:rsidRDefault="00396A97" w:rsidP="00396A97">
      <w:pPr>
        <w:tabs>
          <w:tab w:val="left" w:pos="2820"/>
        </w:tabs>
        <w:spacing w:line="0" w:lineRule="atLeast"/>
        <w:jc w:val="center"/>
        <w:rPr>
          <w:sz w:val="24"/>
          <w:szCs w:val="24"/>
        </w:rPr>
      </w:pPr>
    </w:p>
    <w:p w14:paraId="3C03881E" w14:textId="77777777" w:rsidR="00396A97" w:rsidRPr="00E3777B" w:rsidRDefault="00396A97" w:rsidP="00396A97">
      <w:pPr>
        <w:tabs>
          <w:tab w:val="left" w:pos="2820"/>
        </w:tabs>
        <w:spacing w:line="0" w:lineRule="atLeast"/>
        <w:jc w:val="center"/>
        <w:rPr>
          <w:sz w:val="24"/>
          <w:szCs w:val="24"/>
        </w:rPr>
      </w:pPr>
      <w:r w:rsidRPr="00E3777B">
        <w:rPr>
          <w:sz w:val="24"/>
          <w:szCs w:val="24"/>
        </w:rPr>
        <w:t>oświadczam, co następuje:</w:t>
      </w:r>
    </w:p>
    <w:p w14:paraId="6E89B68B" w14:textId="77777777" w:rsidR="00396A97" w:rsidRPr="0002412A" w:rsidRDefault="00396A97" w:rsidP="00396A97">
      <w:pPr>
        <w:pStyle w:val="NormalnyWeb"/>
        <w:shd w:val="clear" w:color="auto" w:fill="BFBFBF"/>
        <w:spacing w:after="0" w:line="360" w:lineRule="auto"/>
        <w:rPr>
          <w:sz w:val="24"/>
          <w:szCs w:val="24"/>
        </w:rPr>
      </w:pPr>
      <w:r w:rsidRPr="0002412A">
        <w:rPr>
          <w:b/>
          <w:bCs/>
          <w:sz w:val="24"/>
          <w:szCs w:val="24"/>
        </w:rPr>
        <w:t>OŚWIADCZENIA DOTYCZĄCE WYKONAWCY:</w:t>
      </w:r>
    </w:p>
    <w:p w14:paraId="342CF5EC" w14:textId="20E0C4A4" w:rsidR="00396A97" w:rsidRPr="0002412A" w:rsidRDefault="00396A97" w:rsidP="0002412A">
      <w:pPr>
        <w:numPr>
          <w:ilvl w:val="0"/>
          <w:numId w:val="82"/>
        </w:numPr>
        <w:suppressAutoHyphens w:val="0"/>
        <w:spacing w:after="160" w:line="360" w:lineRule="auto"/>
        <w:ind w:left="709" w:hanging="349"/>
        <w:contextualSpacing/>
        <w:rPr>
          <w:sz w:val="24"/>
          <w:szCs w:val="24"/>
        </w:rPr>
      </w:pPr>
      <w:r w:rsidRPr="0002412A">
        <w:rPr>
          <w:sz w:val="24"/>
          <w:szCs w:val="24"/>
        </w:rPr>
        <w:t xml:space="preserve">Oświadczam, że </w:t>
      </w:r>
      <w:r w:rsidRPr="0002412A">
        <w:rPr>
          <w:b/>
          <w:bCs/>
          <w:sz w:val="24"/>
          <w:szCs w:val="24"/>
        </w:rPr>
        <w:t>podlegam/nie podlegam</w:t>
      </w:r>
      <w:r w:rsidRPr="0002412A">
        <w:rPr>
          <w:sz w:val="24"/>
          <w:szCs w:val="24"/>
        </w:rPr>
        <w:t xml:space="preserve">* wykluczeniu z postępowania na podstawie art. 108 ust. 1 ustawy </w:t>
      </w:r>
      <w:proofErr w:type="spellStart"/>
      <w:r w:rsidRPr="0002412A">
        <w:rPr>
          <w:sz w:val="24"/>
          <w:szCs w:val="24"/>
        </w:rPr>
        <w:t>Pzp</w:t>
      </w:r>
      <w:proofErr w:type="spellEnd"/>
      <w:r w:rsidRPr="0002412A">
        <w:rPr>
          <w:sz w:val="24"/>
          <w:szCs w:val="24"/>
        </w:rPr>
        <w:t>.</w:t>
      </w:r>
    </w:p>
    <w:p w14:paraId="3BE3294A" w14:textId="03A0EA40" w:rsidR="00396A97" w:rsidRPr="0002412A" w:rsidRDefault="00396A97" w:rsidP="00396A97">
      <w:pPr>
        <w:numPr>
          <w:ilvl w:val="0"/>
          <w:numId w:val="82"/>
        </w:numPr>
        <w:suppressAutoHyphens w:val="0"/>
        <w:spacing w:after="160" w:line="360" w:lineRule="auto"/>
        <w:ind w:left="720" w:hanging="360"/>
        <w:contextualSpacing/>
        <w:rPr>
          <w:sz w:val="24"/>
          <w:szCs w:val="24"/>
        </w:rPr>
      </w:pPr>
      <w:r w:rsidRPr="0002412A">
        <w:rPr>
          <w:sz w:val="24"/>
          <w:szCs w:val="24"/>
        </w:rPr>
        <w:t xml:space="preserve">Oświadczam, że </w:t>
      </w:r>
      <w:r w:rsidRPr="0002412A">
        <w:rPr>
          <w:b/>
          <w:bCs/>
          <w:sz w:val="24"/>
          <w:szCs w:val="24"/>
        </w:rPr>
        <w:t>podlegam/nie podlegam</w:t>
      </w:r>
      <w:r w:rsidRPr="0002412A">
        <w:rPr>
          <w:sz w:val="24"/>
          <w:szCs w:val="24"/>
        </w:rPr>
        <w:t xml:space="preserve">* wykluczeniu z postępowania na podstawie </w:t>
      </w:r>
      <w:r w:rsidRPr="0002412A">
        <w:rPr>
          <w:sz w:val="24"/>
          <w:szCs w:val="24"/>
        </w:rPr>
        <w:br/>
        <w:t>art. 109 ust. 1 pkt 4,5 i 7</w:t>
      </w:r>
      <w:r w:rsidR="0014268D">
        <w:rPr>
          <w:sz w:val="24"/>
          <w:szCs w:val="24"/>
        </w:rPr>
        <w:t>,8 i 10</w:t>
      </w:r>
      <w:r w:rsidRPr="0002412A">
        <w:rPr>
          <w:sz w:val="24"/>
          <w:szCs w:val="24"/>
        </w:rPr>
        <w:t xml:space="preserve"> ustawy </w:t>
      </w:r>
      <w:proofErr w:type="spellStart"/>
      <w:r w:rsidRPr="0002412A">
        <w:rPr>
          <w:sz w:val="24"/>
          <w:szCs w:val="24"/>
        </w:rPr>
        <w:t>Pzp</w:t>
      </w:r>
      <w:proofErr w:type="spellEnd"/>
      <w:r w:rsidRPr="0002412A">
        <w:rPr>
          <w:sz w:val="24"/>
          <w:szCs w:val="24"/>
        </w:rPr>
        <w:t>.</w:t>
      </w:r>
    </w:p>
    <w:p w14:paraId="14B3CB76" w14:textId="76534BA8" w:rsidR="00396A97" w:rsidRPr="0002412A" w:rsidRDefault="00396A97" w:rsidP="0002412A">
      <w:pPr>
        <w:numPr>
          <w:ilvl w:val="0"/>
          <w:numId w:val="82"/>
        </w:numPr>
        <w:spacing w:line="100" w:lineRule="atLeast"/>
        <w:ind w:left="720" w:hanging="360"/>
        <w:jc w:val="both"/>
        <w:rPr>
          <w:sz w:val="24"/>
          <w:szCs w:val="24"/>
        </w:rPr>
      </w:pPr>
      <w:r w:rsidRPr="0002412A">
        <w:rPr>
          <w:sz w:val="24"/>
          <w:szCs w:val="24"/>
        </w:rPr>
        <w:lastRenderedPageBreak/>
        <w:t xml:space="preserve">Oświadczam, że </w:t>
      </w:r>
      <w:r w:rsidRPr="0002412A">
        <w:rPr>
          <w:b/>
          <w:bCs/>
          <w:sz w:val="24"/>
          <w:szCs w:val="24"/>
        </w:rPr>
        <w:t>podlegam/nie podlegam</w:t>
      </w:r>
      <w:r w:rsidRPr="0002412A">
        <w:rPr>
          <w:sz w:val="24"/>
          <w:szCs w:val="24"/>
        </w:rPr>
        <w:t>*  wykluczeniu z postępowania na podstawie art. 7 ust. 1 pkt 1-3 ustawy z dnia 13 kwietnia 2022r. o szczególnych rozwiązaniach w zakresie przeciwdziałania wspieraniu agresji na Ukrainę oraz służących ochronie bezpieczeństwa narodowego (Dz. U. z 202</w:t>
      </w:r>
      <w:r w:rsidR="0002412A" w:rsidRPr="0002412A">
        <w:rPr>
          <w:sz w:val="24"/>
          <w:szCs w:val="24"/>
        </w:rPr>
        <w:t>5</w:t>
      </w:r>
      <w:r w:rsidRPr="0002412A">
        <w:rPr>
          <w:sz w:val="24"/>
          <w:szCs w:val="24"/>
        </w:rPr>
        <w:t xml:space="preserve"> r. poz. 5</w:t>
      </w:r>
      <w:r w:rsidR="0002412A" w:rsidRPr="0002412A">
        <w:rPr>
          <w:sz w:val="24"/>
          <w:szCs w:val="24"/>
        </w:rPr>
        <w:t>14</w:t>
      </w:r>
      <w:r w:rsidRPr="0002412A">
        <w:rPr>
          <w:sz w:val="24"/>
          <w:szCs w:val="24"/>
        </w:rPr>
        <w:t>).</w:t>
      </w:r>
    </w:p>
    <w:p w14:paraId="50911D99" w14:textId="77777777" w:rsidR="00396A97" w:rsidRPr="0002412A" w:rsidRDefault="00396A97" w:rsidP="00396A97">
      <w:pPr>
        <w:rPr>
          <w:sz w:val="24"/>
          <w:szCs w:val="24"/>
        </w:rPr>
      </w:pPr>
      <w:r w:rsidRPr="0002412A">
        <w:rPr>
          <w:i/>
          <w:sz w:val="24"/>
          <w:szCs w:val="24"/>
        </w:rPr>
        <w:t xml:space="preserve">                                                                                                                          </w:t>
      </w:r>
    </w:p>
    <w:tbl>
      <w:tblPr>
        <w:tblpPr w:leftFromText="141" w:rightFromText="141" w:vertAnchor="text" w:horzAnchor="page" w:tblpX="3016" w:tblpY="407"/>
        <w:tblW w:w="0" w:type="auto"/>
        <w:tblLayout w:type="fixed"/>
        <w:tblLook w:val="0000" w:firstRow="0" w:lastRow="0" w:firstColumn="0" w:lastColumn="0" w:noHBand="0" w:noVBand="0"/>
      </w:tblPr>
      <w:tblGrid>
        <w:gridCol w:w="824"/>
      </w:tblGrid>
      <w:tr w:rsidR="0002412A" w:rsidRPr="0002412A" w14:paraId="5C13CE61" w14:textId="77777777" w:rsidTr="0002412A">
        <w:trPr>
          <w:trHeight w:val="162"/>
        </w:trPr>
        <w:tc>
          <w:tcPr>
            <w:tcW w:w="824" w:type="dxa"/>
            <w:tcBorders>
              <w:top w:val="single" w:sz="4" w:space="0" w:color="000000"/>
              <w:left w:val="single" w:sz="4" w:space="0" w:color="000000"/>
              <w:bottom w:val="single" w:sz="4" w:space="0" w:color="000000"/>
              <w:right w:val="single" w:sz="4" w:space="0" w:color="000000"/>
            </w:tcBorders>
          </w:tcPr>
          <w:p w14:paraId="5DECAF74" w14:textId="77777777" w:rsidR="0002412A" w:rsidRPr="0002412A" w:rsidRDefault="0002412A" w:rsidP="0002412A">
            <w:pPr>
              <w:snapToGrid w:val="0"/>
              <w:spacing w:line="360" w:lineRule="auto"/>
              <w:rPr>
                <w:sz w:val="24"/>
                <w:szCs w:val="24"/>
              </w:rPr>
            </w:pPr>
          </w:p>
        </w:tc>
      </w:tr>
    </w:tbl>
    <w:p w14:paraId="41AFF82E" w14:textId="77777777" w:rsidR="00396A97" w:rsidRPr="0002412A" w:rsidRDefault="00396A97" w:rsidP="00396A97">
      <w:pPr>
        <w:spacing w:line="360" w:lineRule="auto"/>
        <w:jc w:val="both"/>
        <w:rPr>
          <w:sz w:val="24"/>
          <w:szCs w:val="24"/>
        </w:rPr>
      </w:pPr>
      <w:r w:rsidRPr="0002412A">
        <w:rPr>
          <w:noProof/>
          <w:sz w:val="24"/>
          <w:szCs w:val="24"/>
        </w:rPr>
        <w:t xml:space="preserve"> </w:t>
      </w:r>
      <w:r w:rsidRPr="0002412A">
        <w:rPr>
          <w:sz w:val="24"/>
          <w:szCs w:val="24"/>
        </w:rPr>
        <w:t xml:space="preserve">Oświadczam że zachodzą w stosunku do mnie podstawy wykluczenia z postępowania na podstawie art. ustawy </w:t>
      </w:r>
      <w:proofErr w:type="spellStart"/>
      <w:r w:rsidRPr="0002412A">
        <w:rPr>
          <w:sz w:val="24"/>
          <w:szCs w:val="24"/>
        </w:rPr>
        <w:t>Pzp</w:t>
      </w:r>
      <w:proofErr w:type="spellEnd"/>
      <w:r w:rsidRPr="0002412A">
        <w:rPr>
          <w:sz w:val="24"/>
          <w:szCs w:val="24"/>
        </w:rPr>
        <w:t xml:space="preserve"> </w:t>
      </w:r>
      <w:r w:rsidRPr="0002412A">
        <w:rPr>
          <w:i/>
          <w:sz w:val="24"/>
          <w:szCs w:val="24"/>
        </w:rPr>
        <w:t>(podać mającą zastosowanie podstawę wykluczenia spośród wymienionych).</w:t>
      </w:r>
      <w:r w:rsidRPr="0002412A">
        <w:rPr>
          <w:sz w:val="24"/>
          <w:szCs w:val="24"/>
        </w:rPr>
        <w:t xml:space="preserve"> </w:t>
      </w:r>
    </w:p>
    <w:p w14:paraId="16D0DF18" w14:textId="77777777" w:rsidR="00396A97" w:rsidRPr="0002412A" w:rsidRDefault="00396A97" w:rsidP="00396A97">
      <w:pPr>
        <w:spacing w:line="360" w:lineRule="auto"/>
        <w:jc w:val="both"/>
        <w:rPr>
          <w:sz w:val="24"/>
          <w:szCs w:val="24"/>
        </w:rPr>
      </w:pPr>
      <w:r w:rsidRPr="0002412A">
        <w:rPr>
          <w:sz w:val="24"/>
          <w:szCs w:val="24"/>
        </w:rPr>
        <w:t xml:space="preserve">Jednocześnie oświadczam, że w związku z ww. okolicznością, na podstawie art. 110 ust. 2 ustawy </w:t>
      </w:r>
      <w:proofErr w:type="spellStart"/>
      <w:r w:rsidRPr="0002412A">
        <w:rPr>
          <w:sz w:val="24"/>
          <w:szCs w:val="24"/>
        </w:rPr>
        <w:t>Pzp</w:t>
      </w:r>
      <w:proofErr w:type="spellEnd"/>
      <w:r w:rsidRPr="0002412A">
        <w:rPr>
          <w:sz w:val="24"/>
          <w:szCs w:val="24"/>
        </w:rPr>
        <w:t xml:space="preserve"> podjąłem następujące środki naprawcze: </w:t>
      </w:r>
    </w:p>
    <w:p w14:paraId="660B6226" w14:textId="4A40D988" w:rsidR="00396A97" w:rsidRPr="0002412A" w:rsidRDefault="00396A97" w:rsidP="00396A97">
      <w:pPr>
        <w:spacing w:line="360" w:lineRule="auto"/>
        <w:jc w:val="both"/>
        <w:rPr>
          <w:sz w:val="24"/>
          <w:szCs w:val="24"/>
        </w:rPr>
      </w:pPr>
      <w:r w:rsidRPr="0002412A">
        <w:rPr>
          <w:sz w:val="24"/>
          <w:szCs w:val="24"/>
        </w:rPr>
        <w:t>………………………………………………………………………………………………………………………………………………………………………………………………………………………………………………………………………………………………………</w:t>
      </w:r>
    </w:p>
    <w:p w14:paraId="5DC1421D" w14:textId="77777777" w:rsidR="00396A97" w:rsidRPr="0002412A" w:rsidRDefault="00396A97" w:rsidP="00396A97">
      <w:pPr>
        <w:pStyle w:val="NormalnyWeb"/>
        <w:shd w:val="clear" w:color="auto" w:fill="BFBFBF"/>
        <w:spacing w:after="0" w:line="360" w:lineRule="auto"/>
        <w:rPr>
          <w:sz w:val="24"/>
          <w:szCs w:val="24"/>
        </w:rPr>
      </w:pPr>
      <w:r w:rsidRPr="0002412A">
        <w:rPr>
          <w:b/>
          <w:bCs/>
          <w:sz w:val="24"/>
          <w:szCs w:val="24"/>
        </w:rPr>
        <w:t>OŚWIADCZENIE DOTYCZĄCE PODANYCH INFORMACJI:</w:t>
      </w:r>
    </w:p>
    <w:p w14:paraId="5A124B78" w14:textId="77777777" w:rsidR="00396A97" w:rsidRPr="0002412A" w:rsidRDefault="00396A97" w:rsidP="00396A97">
      <w:pPr>
        <w:pStyle w:val="NormalnyWeb"/>
        <w:spacing w:before="0" w:after="0" w:line="240" w:lineRule="auto"/>
        <w:jc w:val="both"/>
        <w:rPr>
          <w:sz w:val="24"/>
          <w:szCs w:val="24"/>
        </w:rPr>
      </w:pPr>
    </w:p>
    <w:p w14:paraId="0AE61AE1" w14:textId="77777777" w:rsidR="00396A97" w:rsidRPr="0002412A" w:rsidRDefault="00396A97" w:rsidP="00396A97">
      <w:pPr>
        <w:spacing w:line="360" w:lineRule="auto"/>
        <w:jc w:val="both"/>
        <w:rPr>
          <w:sz w:val="24"/>
          <w:szCs w:val="24"/>
        </w:rPr>
      </w:pPr>
      <w:r w:rsidRPr="0002412A">
        <w:rPr>
          <w:sz w:val="24"/>
          <w:szCs w:val="24"/>
        </w:rPr>
        <w:t xml:space="preserve">Oświadczam, że wszystkie informacje podane w powyższych oświadczeniach są aktualne </w:t>
      </w:r>
      <w:r w:rsidRPr="0002412A">
        <w:rPr>
          <w:sz w:val="24"/>
          <w:szCs w:val="24"/>
        </w:rPr>
        <w:br/>
        <w:t>i zgodne z prawdą oraz zostały przedstawione z pełną świadomością konsekwencji wprowadzenia zamawiającego w błąd przy przedstawianiu informacji.</w:t>
      </w:r>
    </w:p>
    <w:p w14:paraId="38A1ECE0" w14:textId="77777777" w:rsidR="00396A97" w:rsidRPr="0002412A" w:rsidRDefault="00396A97" w:rsidP="00396A97">
      <w:pPr>
        <w:pStyle w:val="NormalnyWeb"/>
        <w:spacing w:before="0" w:after="0" w:line="240" w:lineRule="auto"/>
        <w:jc w:val="both"/>
        <w:rPr>
          <w:sz w:val="24"/>
          <w:szCs w:val="24"/>
        </w:rPr>
      </w:pPr>
      <w:r w:rsidRPr="0002412A">
        <w:rPr>
          <w:rFonts w:eastAsia="Calibri"/>
          <w:sz w:val="24"/>
          <w:szCs w:val="24"/>
        </w:rPr>
        <w:t xml:space="preserve"> </w:t>
      </w:r>
    </w:p>
    <w:p w14:paraId="37091DA0" w14:textId="77777777" w:rsidR="00396A97" w:rsidRPr="0002412A" w:rsidRDefault="00396A97" w:rsidP="00396A97">
      <w:pPr>
        <w:rPr>
          <w:sz w:val="24"/>
          <w:szCs w:val="24"/>
        </w:rPr>
      </w:pPr>
    </w:p>
    <w:p w14:paraId="73C24B34" w14:textId="77777777" w:rsidR="00396A97" w:rsidRPr="0002412A" w:rsidRDefault="00396A97" w:rsidP="00396A97">
      <w:pPr>
        <w:rPr>
          <w:sz w:val="24"/>
          <w:szCs w:val="24"/>
        </w:rPr>
      </w:pPr>
      <w:r w:rsidRPr="0002412A">
        <w:rPr>
          <w:sz w:val="24"/>
          <w:szCs w:val="24"/>
        </w:rPr>
        <w:t>*niepotrzebne skreślić/usunąć</w:t>
      </w:r>
    </w:p>
    <w:p w14:paraId="7FCC000D" w14:textId="77777777" w:rsidR="00396A97" w:rsidRPr="00396A97" w:rsidRDefault="00396A97" w:rsidP="00396A97">
      <w:pPr>
        <w:jc w:val="both"/>
        <w:rPr>
          <w:color w:val="EE0000"/>
          <w:sz w:val="24"/>
          <w:szCs w:val="24"/>
        </w:rPr>
      </w:pPr>
      <w:r w:rsidRPr="00396A97">
        <w:rPr>
          <w:color w:val="EE0000"/>
          <w:sz w:val="24"/>
          <w:szCs w:val="24"/>
        </w:rPr>
        <w:t xml:space="preserve">                                                                                                  </w:t>
      </w:r>
    </w:p>
    <w:p w14:paraId="502ADDCB" w14:textId="77777777" w:rsidR="00396A97" w:rsidRPr="00396A97" w:rsidRDefault="00396A97" w:rsidP="00396A97">
      <w:pPr>
        <w:jc w:val="both"/>
        <w:rPr>
          <w:color w:val="EE0000"/>
          <w:sz w:val="24"/>
          <w:szCs w:val="24"/>
        </w:rPr>
      </w:pPr>
    </w:p>
    <w:p w14:paraId="178BA451" w14:textId="77777777" w:rsidR="00396A97" w:rsidRPr="00396A97" w:rsidRDefault="00396A97" w:rsidP="00396A97">
      <w:pPr>
        <w:jc w:val="both"/>
        <w:rPr>
          <w:color w:val="EE0000"/>
          <w:sz w:val="24"/>
          <w:szCs w:val="24"/>
        </w:rPr>
      </w:pPr>
    </w:p>
    <w:p w14:paraId="632B7CA8" w14:textId="77777777" w:rsidR="00396A97" w:rsidRPr="00396A97" w:rsidRDefault="00396A97" w:rsidP="00396A97">
      <w:pPr>
        <w:jc w:val="both"/>
        <w:rPr>
          <w:color w:val="EE0000"/>
          <w:sz w:val="24"/>
          <w:szCs w:val="24"/>
        </w:rPr>
      </w:pPr>
    </w:p>
    <w:p w14:paraId="165A32F1" w14:textId="77777777" w:rsidR="00396A97" w:rsidRPr="00396A97" w:rsidRDefault="00396A97" w:rsidP="00396A97">
      <w:pPr>
        <w:jc w:val="both"/>
        <w:rPr>
          <w:color w:val="EE0000"/>
          <w:sz w:val="24"/>
          <w:szCs w:val="24"/>
        </w:rPr>
      </w:pPr>
    </w:p>
    <w:p w14:paraId="1D610F56" w14:textId="77777777" w:rsidR="00396A97" w:rsidRPr="00396A97" w:rsidRDefault="00396A97" w:rsidP="00396A97">
      <w:pPr>
        <w:jc w:val="both"/>
        <w:rPr>
          <w:color w:val="EE0000"/>
          <w:sz w:val="24"/>
          <w:szCs w:val="24"/>
        </w:rPr>
      </w:pPr>
    </w:p>
    <w:p w14:paraId="2F960A2B" w14:textId="77777777" w:rsidR="00396A97" w:rsidRPr="00396A97" w:rsidRDefault="00396A97" w:rsidP="00396A97">
      <w:pPr>
        <w:jc w:val="both"/>
        <w:rPr>
          <w:color w:val="EE0000"/>
          <w:sz w:val="24"/>
          <w:szCs w:val="24"/>
        </w:rPr>
      </w:pPr>
    </w:p>
    <w:p w14:paraId="2A10E8BE" w14:textId="77777777" w:rsidR="00396A97" w:rsidRPr="00396A97" w:rsidRDefault="00396A97" w:rsidP="00396A97">
      <w:pPr>
        <w:jc w:val="both"/>
        <w:rPr>
          <w:color w:val="EE0000"/>
          <w:sz w:val="24"/>
          <w:szCs w:val="24"/>
        </w:rPr>
      </w:pPr>
    </w:p>
    <w:p w14:paraId="65BD81AF" w14:textId="77777777" w:rsidR="00396A97" w:rsidRPr="00396A97" w:rsidRDefault="00396A97" w:rsidP="00396A97">
      <w:pPr>
        <w:jc w:val="both"/>
        <w:rPr>
          <w:color w:val="EE0000"/>
          <w:sz w:val="24"/>
          <w:szCs w:val="24"/>
        </w:rPr>
      </w:pPr>
    </w:p>
    <w:p w14:paraId="32250D69" w14:textId="77777777" w:rsidR="00396A97" w:rsidRPr="00396A97" w:rsidRDefault="00396A97" w:rsidP="00396A97">
      <w:pPr>
        <w:jc w:val="both"/>
        <w:rPr>
          <w:color w:val="EE0000"/>
          <w:sz w:val="24"/>
          <w:szCs w:val="24"/>
        </w:rPr>
      </w:pPr>
    </w:p>
    <w:p w14:paraId="52805221" w14:textId="77777777" w:rsidR="00396A97" w:rsidRPr="00396A97" w:rsidRDefault="00396A97" w:rsidP="00396A97">
      <w:pPr>
        <w:jc w:val="both"/>
        <w:rPr>
          <w:color w:val="EE0000"/>
          <w:sz w:val="24"/>
          <w:szCs w:val="24"/>
        </w:rPr>
      </w:pPr>
    </w:p>
    <w:p w14:paraId="1FDBA5CA" w14:textId="77777777" w:rsidR="00396A97" w:rsidRPr="00396A97" w:rsidRDefault="00396A97" w:rsidP="00396A97">
      <w:pPr>
        <w:jc w:val="both"/>
        <w:rPr>
          <w:color w:val="EE0000"/>
          <w:sz w:val="24"/>
          <w:szCs w:val="24"/>
        </w:rPr>
      </w:pPr>
    </w:p>
    <w:p w14:paraId="4873FC24" w14:textId="77777777" w:rsidR="00396A97" w:rsidRPr="00396A97" w:rsidRDefault="00396A97" w:rsidP="00396A97">
      <w:pPr>
        <w:jc w:val="both"/>
        <w:rPr>
          <w:color w:val="EE0000"/>
          <w:sz w:val="24"/>
          <w:szCs w:val="24"/>
        </w:rPr>
      </w:pPr>
    </w:p>
    <w:p w14:paraId="249CCF0A" w14:textId="77777777" w:rsidR="00396A97" w:rsidRPr="00396A97" w:rsidRDefault="00396A97" w:rsidP="00396A97">
      <w:pPr>
        <w:jc w:val="both"/>
        <w:rPr>
          <w:color w:val="EE0000"/>
          <w:sz w:val="24"/>
          <w:szCs w:val="24"/>
        </w:rPr>
      </w:pPr>
    </w:p>
    <w:p w14:paraId="2EBF83EE" w14:textId="77777777" w:rsidR="00396A97" w:rsidRPr="00396A97" w:rsidRDefault="00396A97" w:rsidP="00396A97">
      <w:pPr>
        <w:jc w:val="both"/>
        <w:rPr>
          <w:color w:val="EE0000"/>
          <w:sz w:val="24"/>
          <w:szCs w:val="24"/>
        </w:rPr>
      </w:pPr>
    </w:p>
    <w:p w14:paraId="04351E60" w14:textId="77777777" w:rsidR="00396A97" w:rsidRPr="00396A97" w:rsidRDefault="00396A97" w:rsidP="00396A97">
      <w:pPr>
        <w:jc w:val="both"/>
        <w:rPr>
          <w:color w:val="EE0000"/>
          <w:sz w:val="24"/>
          <w:szCs w:val="24"/>
        </w:rPr>
      </w:pPr>
    </w:p>
    <w:p w14:paraId="04DB0559" w14:textId="77777777" w:rsidR="00396A97" w:rsidRPr="00396A97" w:rsidRDefault="00396A97" w:rsidP="00396A97">
      <w:pPr>
        <w:jc w:val="both"/>
        <w:rPr>
          <w:color w:val="EE0000"/>
          <w:sz w:val="24"/>
          <w:szCs w:val="24"/>
        </w:rPr>
      </w:pPr>
    </w:p>
    <w:p w14:paraId="6168CAD9" w14:textId="77777777" w:rsidR="00396A97" w:rsidRPr="00396A97" w:rsidRDefault="00396A97" w:rsidP="00396A97">
      <w:pPr>
        <w:jc w:val="both"/>
        <w:rPr>
          <w:color w:val="EE0000"/>
          <w:sz w:val="24"/>
          <w:szCs w:val="24"/>
        </w:rPr>
      </w:pPr>
    </w:p>
    <w:p w14:paraId="0C3AC46C" w14:textId="77777777" w:rsidR="00396A97" w:rsidRPr="00396A97" w:rsidRDefault="00396A97" w:rsidP="00396A97">
      <w:pPr>
        <w:jc w:val="both"/>
        <w:rPr>
          <w:color w:val="EE0000"/>
          <w:sz w:val="24"/>
          <w:szCs w:val="24"/>
        </w:rPr>
      </w:pPr>
    </w:p>
    <w:p w14:paraId="7C850918" w14:textId="0DA2EC8B" w:rsidR="00396A97" w:rsidRPr="00396A97" w:rsidRDefault="00396A97" w:rsidP="0002412A">
      <w:pPr>
        <w:jc w:val="both"/>
        <w:rPr>
          <w:color w:val="EE0000"/>
          <w:sz w:val="24"/>
          <w:szCs w:val="24"/>
        </w:rPr>
      </w:pPr>
    </w:p>
    <w:p w14:paraId="73D4267C" w14:textId="253513AF" w:rsidR="00396A97" w:rsidRPr="00396A97" w:rsidRDefault="00396A97" w:rsidP="00396A97">
      <w:pPr>
        <w:tabs>
          <w:tab w:val="center" w:pos="4896"/>
          <w:tab w:val="right" w:pos="9432"/>
        </w:tabs>
        <w:spacing w:line="100" w:lineRule="atLeast"/>
        <w:rPr>
          <w:b/>
          <w:kern w:val="2"/>
          <w:sz w:val="24"/>
          <w:szCs w:val="24"/>
          <w:lang w:eastAsia="hi-IN"/>
        </w:rPr>
      </w:pPr>
      <w:r w:rsidRPr="00396A97">
        <w:rPr>
          <w:b/>
          <w:kern w:val="2"/>
          <w:sz w:val="24"/>
          <w:szCs w:val="24"/>
          <w:lang w:eastAsia="hi-IN"/>
        </w:rPr>
        <w:lastRenderedPageBreak/>
        <w:t>ZP.271.</w:t>
      </w:r>
      <w:r w:rsidR="0002412A">
        <w:rPr>
          <w:b/>
          <w:kern w:val="2"/>
          <w:sz w:val="24"/>
          <w:szCs w:val="24"/>
          <w:lang w:eastAsia="hi-IN"/>
        </w:rPr>
        <w:t>5</w:t>
      </w:r>
      <w:r w:rsidRPr="00396A97">
        <w:rPr>
          <w:b/>
          <w:kern w:val="2"/>
          <w:sz w:val="24"/>
          <w:szCs w:val="24"/>
          <w:lang w:eastAsia="hi-IN"/>
        </w:rPr>
        <w:t>.202</w:t>
      </w:r>
      <w:r w:rsidR="0002412A">
        <w:rPr>
          <w:b/>
          <w:kern w:val="2"/>
          <w:sz w:val="24"/>
          <w:szCs w:val="24"/>
          <w:lang w:eastAsia="hi-IN"/>
        </w:rPr>
        <w:t>6</w:t>
      </w:r>
      <w:r w:rsidRPr="00396A97">
        <w:rPr>
          <w:b/>
          <w:kern w:val="2"/>
          <w:sz w:val="24"/>
          <w:szCs w:val="24"/>
          <w:lang w:eastAsia="hi-IN"/>
        </w:rPr>
        <w:tab/>
      </w:r>
      <w:r w:rsidRPr="00396A97">
        <w:rPr>
          <w:b/>
          <w:kern w:val="2"/>
          <w:sz w:val="24"/>
          <w:szCs w:val="24"/>
          <w:lang w:eastAsia="hi-IN"/>
        </w:rPr>
        <w:tab/>
        <w:t>Załącznik nr 4 – Wzór umowy</w:t>
      </w:r>
    </w:p>
    <w:p w14:paraId="2CD55264" w14:textId="77777777" w:rsidR="00396A97" w:rsidRPr="00396A97" w:rsidRDefault="00396A97" w:rsidP="00396A97">
      <w:pPr>
        <w:tabs>
          <w:tab w:val="center" w:pos="4896"/>
          <w:tab w:val="right" w:pos="9432"/>
        </w:tabs>
        <w:spacing w:line="100" w:lineRule="atLeast"/>
        <w:rPr>
          <w:b/>
          <w:kern w:val="2"/>
          <w:sz w:val="24"/>
          <w:szCs w:val="24"/>
          <w:lang w:eastAsia="hi-IN"/>
        </w:rPr>
      </w:pPr>
    </w:p>
    <w:p w14:paraId="48FB7FCC" w14:textId="77777777" w:rsidR="00396A97" w:rsidRPr="00396A97" w:rsidRDefault="00396A97" w:rsidP="0017180D">
      <w:pPr>
        <w:tabs>
          <w:tab w:val="center" w:pos="4896"/>
          <w:tab w:val="right" w:pos="9432"/>
        </w:tabs>
        <w:spacing w:line="100" w:lineRule="atLeast"/>
        <w:rPr>
          <w:b/>
          <w:kern w:val="2"/>
          <w:sz w:val="24"/>
          <w:szCs w:val="24"/>
          <w:lang w:eastAsia="hi-IN"/>
        </w:rPr>
      </w:pPr>
    </w:p>
    <w:p w14:paraId="5A20BF7B" w14:textId="2382FE30" w:rsidR="0017180D" w:rsidRPr="00396A97" w:rsidRDefault="0017180D" w:rsidP="0017180D">
      <w:pPr>
        <w:tabs>
          <w:tab w:val="center" w:pos="4896"/>
          <w:tab w:val="right" w:pos="9432"/>
        </w:tabs>
        <w:spacing w:line="100" w:lineRule="atLeast"/>
        <w:jc w:val="center"/>
        <w:rPr>
          <w:b/>
          <w:kern w:val="2"/>
          <w:sz w:val="24"/>
          <w:szCs w:val="24"/>
          <w:lang w:eastAsia="hi-IN"/>
        </w:rPr>
      </w:pPr>
      <w:r w:rsidRPr="00396A97">
        <w:rPr>
          <w:b/>
          <w:kern w:val="2"/>
          <w:sz w:val="24"/>
          <w:szCs w:val="24"/>
          <w:lang w:eastAsia="hi-IN"/>
        </w:rPr>
        <w:t xml:space="preserve">UMOWA Nr  </w:t>
      </w:r>
      <w:r w:rsidRPr="00396A97">
        <w:rPr>
          <w:kern w:val="2"/>
          <w:sz w:val="24"/>
          <w:szCs w:val="24"/>
          <w:lang w:eastAsia="hi-IN"/>
        </w:rPr>
        <w:t>………....</w:t>
      </w:r>
    </w:p>
    <w:p w14:paraId="355EA827" w14:textId="77777777" w:rsidR="0017180D" w:rsidRPr="00396A97" w:rsidRDefault="0017180D" w:rsidP="0017180D">
      <w:pPr>
        <w:spacing w:line="100" w:lineRule="atLeast"/>
        <w:rPr>
          <w:kern w:val="2"/>
          <w:sz w:val="24"/>
          <w:szCs w:val="24"/>
          <w:lang w:eastAsia="hi-IN"/>
        </w:rPr>
      </w:pPr>
    </w:p>
    <w:p w14:paraId="0B65AB2D" w14:textId="77777777" w:rsidR="0017180D" w:rsidRPr="00396A97" w:rsidRDefault="0017180D" w:rsidP="0017180D">
      <w:pPr>
        <w:spacing w:line="100" w:lineRule="atLeast"/>
        <w:rPr>
          <w:kern w:val="2"/>
          <w:sz w:val="24"/>
          <w:szCs w:val="24"/>
          <w:lang w:eastAsia="hi-IN"/>
        </w:rPr>
      </w:pPr>
      <w:r w:rsidRPr="00396A97">
        <w:rPr>
          <w:kern w:val="2"/>
          <w:sz w:val="24"/>
          <w:szCs w:val="24"/>
          <w:lang w:eastAsia="hi-IN"/>
        </w:rPr>
        <w:t>zawarta w dniu ........... …………….. r.</w:t>
      </w:r>
      <w:r w:rsidRPr="00396A97">
        <w:rPr>
          <w:sz w:val="24"/>
          <w:szCs w:val="24"/>
        </w:rPr>
        <w:t xml:space="preserve"> </w:t>
      </w:r>
      <w:r w:rsidRPr="00396A97">
        <w:rPr>
          <w:kern w:val="2"/>
          <w:sz w:val="24"/>
          <w:szCs w:val="24"/>
          <w:lang w:eastAsia="hi-IN"/>
        </w:rPr>
        <w:t>w Stegnie, pomiędzy Gminą Stegna z siedzibą w Stegnie przy ul. Gdańskiej 34, 82-103 Stegna, reprezentowaną przez:</w:t>
      </w:r>
    </w:p>
    <w:p w14:paraId="56648A01" w14:textId="77777777" w:rsidR="0017180D" w:rsidRPr="00396A97" w:rsidRDefault="0017180D" w:rsidP="0017180D">
      <w:pPr>
        <w:spacing w:before="240" w:after="120" w:line="100" w:lineRule="atLeast"/>
        <w:rPr>
          <w:kern w:val="2"/>
          <w:sz w:val="24"/>
          <w:szCs w:val="24"/>
          <w:lang w:eastAsia="hi-IN"/>
        </w:rPr>
      </w:pPr>
      <w:r w:rsidRPr="00396A97">
        <w:rPr>
          <w:kern w:val="2"/>
          <w:sz w:val="24"/>
          <w:szCs w:val="24"/>
          <w:lang w:eastAsia="hi-IN"/>
        </w:rPr>
        <w:t xml:space="preserve">Wójta Gminy – Ewę Dąbską </w:t>
      </w:r>
    </w:p>
    <w:p w14:paraId="6A0F2C17" w14:textId="77777777" w:rsidR="0017180D" w:rsidRPr="00396A97" w:rsidRDefault="0017180D" w:rsidP="0017180D">
      <w:pPr>
        <w:spacing w:before="120" w:after="120" w:line="100" w:lineRule="atLeast"/>
        <w:rPr>
          <w:kern w:val="2"/>
          <w:sz w:val="24"/>
          <w:szCs w:val="24"/>
          <w:lang w:eastAsia="hi-IN"/>
        </w:rPr>
      </w:pPr>
      <w:r w:rsidRPr="00396A97">
        <w:rPr>
          <w:kern w:val="2"/>
          <w:sz w:val="24"/>
          <w:szCs w:val="24"/>
          <w:lang w:eastAsia="hi-IN"/>
        </w:rPr>
        <w:t xml:space="preserve">przy kontrasygnacie Skarbnika Gminy – Doroty Witkowskiej </w:t>
      </w:r>
      <w:r w:rsidRPr="00396A97">
        <w:rPr>
          <w:kern w:val="2"/>
          <w:sz w:val="24"/>
          <w:szCs w:val="24"/>
          <w:lang w:eastAsia="hi-IN"/>
        </w:rPr>
        <w:tab/>
        <w:t xml:space="preserve">` </w:t>
      </w:r>
    </w:p>
    <w:p w14:paraId="631B657D" w14:textId="77777777" w:rsidR="0017180D" w:rsidRPr="00396A97" w:rsidRDefault="0017180D" w:rsidP="0017180D">
      <w:pPr>
        <w:spacing w:line="100" w:lineRule="atLeast"/>
        <w:rPr>
          <w:kern w:val="2"/>
          <w:sz w:val="24"/>
          <w:szCs w:val="24"/>
          <w:lang w:eastAsia="hi-IN"/>
        </w:rPr>
      </w:pPr>
      <w:r w:rsidRPr="00396A97">
        <w:rPr>
          <w:kern w:val="2"/>
          <w:sz w:val="24"/>
          <w:szCs w:val="24"/>
          <w:lang w:eastAsia="hi-IN"/>
        </w:rPr>
        <w:t>zwaną w dalszej części umowy „Zamawiającym”,</w:t>
      </w:r>
    </w:p>
    <w:p w14:paraId="2D116545" w14:textId="77777777" w:rsidR="0017180D" w:rsidRPr="00396A97" w:rsidRDefault="0017180D" w:rsidP="0017180D">
      <w:pPr>
        <w:spacing w:after="120" w:line="100" w:lineRule="atLeast"/>
        <w:rPr>
          <w:kern w:val="2"/>
          <w:sz w:val="24"/>
          <w:szCs w:val="24"/>
          <w:lang w:eastAsia="hi-IN"/>
        </w:rPr>
      </w:pPr>
      <w:r w:rsidRPr="00396A97">
        <w:rPr>
          <w:kern w:val="2"/>
          <w:sz w:val="24"/>
          <w:szCs w:val="24"/>
          <w:lang w:eastAsia="hi-IN"/>
        </w:rPr>
        <w:t xml:space="preserve">a </w:t>
      </w:r>
    </w:p>
    <w:p w14:paraId="0F66E162" w14:textId="77777777" w:rsidR="0017180D" w:rsidRPr="00396A97" w:rsidRDefault="0017180D" w:rsidP="0017180D">
      <w:pPr>
        <w:spacing w:after="120" w:line="276" w:lineRule="auto"/>
        <w:jc w:val="both"/>
        <w:rPr>
          <w:rFonts w:eastAsia="Calibri"/>
          <w:sz w:val="24"/>
          <w:szCs w:val="24"/>
        </w:rPr>
      </w:pPr>
      <w:r w:rsidRPr="00396A97">
        <w:rPr>
          <w:rFonts w:eastAsia="Calibri"/>
          <w:sz w:val="24"/>
          <w:szCs w:val="24"/>
        </w:rPr>
        <w:t>…………………………………………………………………………………………………………………………………………………………………………………………………..</w:t>
      </w:r>
      <w:r w:rsidRPr="00396A97">
        <w:rPr>
          <w:rFonts w:eastAsia="Calibri"/>
          <w:sz w:val="24"/>
          <w:szCs w:val="24"/>
          <w:lang w:eastAsia="en-GB"/>
        </w:rPr>
        <w:t xml:space="preserve">, </w:t>
      </w:r>
      <w:r w:rsidRPr="00396A97">
        <w:rPr>
          <w:rFonts w:eastAsia="Calibri"/>
          <w:sz w:val="24"/>
          <w:szCs w:val="24"/>
        </w:rPr>
        <w:t>reprezentowanym przez:</w:t>
      </w:r>
    </w:p>
    <w:p w14:paraId="728F4ECB" w14:textId="77777777" w:rsidR="0017180D" w:rsidRPr="00396A97" w:rsidRDefault="0017180D" w:rsidP="0017180D">
      <w:pPr>
        <w:spacing w:line="276" w:lineRule="auto"/>
        <w:jc w:val="both"/>
        <w:rPr>
          <w:rFonts w:eastAsia="Calibri"/>
          <w:sz w:val="24"/>
          <w:szCs w:val="24"/>
        </w:rPr>
      </w:pPr>
    </w:p>
    <w:p w14:paraId="7ECEB3DC" w14:textId="77777777" w:rsidR="0017180D" w:rsidRPr="00396A97" w:rsidRDefault="0017180D" w:rsidP="0017180D">
      <w:pPr>
        <w:spacing w:line="276" w:lineRule="auto"/>
        <w:jc w:val="both"/>
        <w:rPr>
          <w:rFonts w:eastAsia="Calibri"/>
          <w:color w:val="000000"/>
          <w:kern w:val="2"/>
          <w:sz w:val="24"/>
          <w:szCs w:val="24"/>
          <w:lang w:eastAsia="en-US" w:bidi="hi-IN"/>
        </w:rPr>
      </w:pPr>
      <w:r w:rsidRPr="00396A97">
        <w:rPr>
          <w:rFonts w:eastAsia="Calibri"/>
          <w:color w:val="000000"/>
          <w:kern w:val="2"/>
          <w:sz w:val="24"/>
          <w:szCs w:val="24"/>
          <w:lang w:eastAsia="hi-IN" w:bidi="hi-IN"/>
        </w:rPr>
        <w:t xml:space="preserve">zwanym dalej w dalszej treści umowy „Wykonawcą”, który został wyłoniony </w:t>
      </w:r>
      <w:r w:rsidRPr="00396A97">
        <w:rPr>
          <w:rFonts w:eastAsia="Calibri"/>
          <w:color w:val="000000"/>
          <w:kern w:val="2"/>
          <w:sz w:val="24"/>
          <w:szCs w:val="24"/>
          <w:lang w:eastAsia="en-US" w:bidi="hi-IN"/>
        </w:rPr>
        <w:t>w trybie art. 275 pkt 1 (podstawowym bez negocjacji) ustawy z dnia 11 września 2019 r. - Prawo zamówień publicznych (</w:t>
      </w:r>
      <w:proofErr w:type="spellStart"/>
      <w:r w:rsidRPr="00396A97">
        <w:rPr>
          <w:rFonts w:eastAsia="Calibri"/>
          <w:color w:val="000000"/>
          <w:kern w:val="2"/>
          <w:sz w:val="24"/>
          <w:szCs w:val="24"/>
          <w:lang w:eastAsia="en-US" w:bidi="hi-IN"/>
        </w:rPr>
        <w:t>t.j</w:t>
      </w:r>
      <w:proofErr w:type="spellEnd"/>
      <w:r w:rsidRPr="00396A97">
        <w:rPr>
          <w:rFonts w:eastAsia="Calibri"/>
          <w:color w:val="000000"/>
          <w:kern w:val="2"/>
          <w:sz w:val="24"/>
          <w:szCs w:val="24"/>
          <w:lang w:eastAsia="en-US" w:bidi="hi-IN"/>
        </w:rPr>
        <w:t>. Dz. U. z 2024 r. poz. 1320) o następującej treści:</w:t>
      </w:r>
    </w:p>
    <w:p w14:paraId="02F5582C" w14:textId="77777777" w:rsidR="0017180D" w:rsidRPr="00396A97" w:rsidRDefault="0017180D" w:rsidP="0017180D">
      <w:pPr>
        <w:spacing w:line="100" w:lineRule="atLeast"/>
        <w:rPr>
          <w:kern w:val="2"/>
          <w:sz w:val="24"/>
          <w:szCs w:val="24"/>
          <w:lang w:eastAsia="hi-IN"/>
        </w:rPr>
      </w:pPr>
    </w:p>
    <w:p w14:paraId="194440FD" w14:textId="77777777" w:rsidR="0017180D" w:rsidRPr="00396A97" w:rsidRDefault="0017180D" w:rsidP="0017180D">
      <w:pPr>
        <w:spacing w:after="120" w:line="100" w:lineRule="atLeast"/>
        <w:jc w:val="center"/>
        <w:rPr>
          <w:b/>
          <w:kern w:val="2"/>
          <w:sz w:val="24"/>
          <w:szCs w:val="24"/>
          <w:lang w:eastAsia="hi-IN"/>
        </w:rPr>
      </w:pPr>
      <w:r w:rsidRPr="00396A97">
        <w:rPr>
          <w:b/>
          <w:kern w:val="2"/>
          <w:sz w:val="24"/>
          <w:szCs w:val="24"/>
          <w:lang w:eastAsia="hi-IN"/>
        </w:rPr>
        <w:t>§1</w:t>
      </w:r>
    </w:p>
    <w:p w14:paraId="6A7DFBCF" w14:textId="77777777" w:rsidR="0017180D" w:rsidRPr="00396A97" w:rsidRDefault="0017180D" w:rsidP="0017180D">
      <w:pPr>
        <w:spacing w:after="240" w:line="100" w:lineRule="atLeast"/>
        <w:jc w:val="center"/>
        <w:rPr>
          <w:b/>
          <w:kern w:val="2"/>
          <w:sz w:val="24"/>
          <w:szCs w:val="24"/>
          <w:lang w:eastAsia="hi-IN"/>
        </w:rPr>
      </w:pPr>
      <w:r w:rsidRPr="00396A97">
        <w:rPr>
          <w:b/>
          <w:kern w:val="2"/>
          <w:sz w:val="24"/>
          <w:szCs w:val="24"/>
          <w:lang w:eastAsia="hi-IN"/>
        </w:rPr>
        <w:t>PRZEDMIOT UMOWY</w:t>
      </w:r>
    </w:p>
    <w:p w14:paraId="7E321321" w14:textId="77777777" w:rsidR="0017180D" w:rsidRPr="00396A97" w:rsidRDefault="0017180D" w:rsidP="0017180D">
      <w:pPr>
        <w:numPr>
          <w:ilvl w:val="0"/>
          <w:numId w:val="20"/>
        </w:numPr>
        <w:tabs>
          <w:tab w:val="left" w:pos="360"/>
        </w:tabs>
        <w:spacing w:after="120" w:line="276" w:lineRule="auto"/>
        <w:ind w:hanging="357"/>
        <w:jc w:val="both"/>
        <w:rPr>
          <w:kern w:val="2"/>
          <w:sz w:val="24"/>
          <w:szCs w:val="24"/>
          <w:lang w:eastAsia="hi-IN"/>
        </w:rPr>
      </w:pPr>
      <w:r w:rsidRPr="00396A97">
        <w:rPr>
          <w:kern w:val="2"/>
          <w:sz w:val="24"/>
          <w:szCs w:val="24"/>
          <w:lang w:eastAsia="hi-IN"/>
        </w:rPr>
        <w:t>Zamawiający zleca, a Wykonawca przyjmuje do wykonania zakres prac w ramach realizacji zadania pod nazwą „Adaptacja / remont budynku na potrzeby dziennego domu pomocy dla seniora przy ul. Gdańskiej 66 w Mikoszewie”.</w:t>
      </w:r>
    </w:p>
    <w:p w14:paraId="6214DE82" w14:textId="77777777" w:rsidR="0017180D" w:rsidRPr="00396A97" w:rsidRDefault="0017180D" w:rsidP="0017180D">
      <w:pPr>
        <w:numPr>
          <w:ilvl w:val="0"/>
          <w:numId w:val="20"/>
        </w:numPr>
        <w:tabs>
          <w:tab w:val="left" w:pos="360"/>
        </w:tabs>
        <w:spacing w:after="120" w:line="276" w:lineRule="auto"/>
        <w:ind w:hanging="357"/>
        <w:jc w:val="both"/>
        <w:rPr>
          <w:kern w:val="2"/>
          <w:sz w:val="24"/>
          <w:szCs w:val="24"/>
          <w:lang w:eastAsia="hi-IN"/>
        </w:rPr>
      </w:pPr>
      <w:r w:rsidRPr="00396A97">
        <w:rPr>
          <w:kern w:val="2"/>
          <w:sz w:val="24"/>
          <w:szCs w:val="24"/>
          <w:lang w:eastAsia="hi-IN"/>
        </w:rPr>
        <w:t>Podstawą opracowania umowy są:</w:t>
      </w:r>
    </w:p>
    <w:p w14:paraId="55A91570" w14:textId="77777777" w:rsidR="0017180D" w:rsidRPr="00396A97" w:rsidRDefault="0017180D" w:rsidP="0017180D">
      <w:pPr>
        <w:numPr>
          <w:ilvl w:val="0"/>
          <w:numId w:val="21"/>
        </w:numPr>
        <w:spacing w:after="120" w:line="276" w:lineRule="auto"/>
        <w:ind w:hanging="357"/>
        <w:jc w:val="both"/>
        <w:rPr>
          <w:kern w:val="2"/>
          <w:sz w:val="24"/>
          <w:szCs w:val="24"/>
          <w:lang w:eastAsia="hi-IN"/>
        </w:rPr>
      </w:pPr>
      <w:r w:rsidRPr="00396A97">
        <w:rPr>
          <w:kern w:val="2"/>
          <w:sz w:val="24"/>
          <w:szCs w:val="24"/>
          <w:lang w:eastAsia="hi-IN"/>
        </w:rPr>
        <w:t xml:space="preserve">Dokumentacja projektowa </w:t>
      </w:r>
    </w:p>
    <w:p w14:paraId="52A85F53" w14:textId="77777777" w:rsidR="0017180D" w:rsidRPr="00396A97" w:rsidRDefault="0017180D" w:rsidP="0017180D">
      <w:pPr>
        <w:numPr>
          <w:ilvl w:val="0"/>
          <w:numId w:val="2"/>
        </w:numPr>
        <w:spacing w:after="120" w:line="276" w:lineRule="auto"/>
        <w:ind w:hanging="357"/>
        <w:jc w:val="both"/>
        <w:rPr>
          <w:kern w:val="2"/>
          <w:sz w:val="24"/>
          <w:szCs w:val="24"/>
          <w:lang w:eastAsia="hi-IN"/>
        </w:rPr>
      </w:pPr>
      <w:r w:rsidRPr="00396A97">
        <w:rPr>
          <w:kern w:val="2"/>
          <w:sz w:val="24"/>
          <w:szCs w:val="24"/>
          <w:lang w:eastAsia="hi-IN"/>
        </w:rPr>
        <w:t xml:space="preserve">Projekt umowy </w:t>
      </w:r>
    </w:p>
    <w:p w14:paraId="205DD3BD" w14:textId="77777777" w:rsidR="0017180D" w:rsidRPr="00396A97" w:rsidRDefault="0017180D" w:rsidP="0017180D">
      <w:pPr>
        <w:numPr>
          <w:ilvl w:val="0"/>
          <w:numId w:val="2"/>
        </w:numPr>
        <w:spacing w:after="120" w:line="276" w:lineRule="auto"/>
        <w:ind w:hanging="357"/>
        <w:jc w:val="both"/>
        <w:rPr>
          <w:kern w:val="2"/>
          <w:sz w:val="24"/>
          <w:szCs w:val="24"/>
          <w:lang w:eastAsia="hi-IN"/>
        </w:rPr>
      </w:pPr>
      <w:r w:rsidRPr="00396A97">
        <w:rPr>
          <w:kern w:val="2"/>
          <w:sz w:val="24"/>
          <w:szCs w:val="24"/>
          <w:lang w:eastAsia="hi-IN"/>
        </w:rPr>
        <w:t xml:space="preserve">Oferta Wykonawcy z dnia …………………..r, </w:t>
      </w:r>
    </w:p>
    <w:p w14:paraId="4A90B24E" w14:textId="77777777" w:rsidR="0017180D" w:rsidRPr="00396A97" w:rsidRDefault="0017180D" w:rsidP="0017180D">
      <w:pPr>
        <w:numPr>
          <w:ilvl w:val="0"/>
          <w:numId w:val="1"/>
        </w:numPr>
        <w:spacing w:after="120" w:line="276" w:lineRule="auto"/>
        <w:ind w:hanging="357"/>
        <w:jc w:val="both"/>
        <w:rPr>
          <w:rFonts w:eastAsia="Calibri"/>
          <w:b/>
          <w:bCs/>
          <w:color w:val="000000"/>
          <w:kern w:val="2"/>
          <w:sz w:val="24"/>
          <w:szCs w:val="24"/>
          <w:lang w:eastAsia="hi-IN" w:bidi="hi-IN"/>
        </w:rPr>
      </w:pPr>
      <w:r w:rsidRPr="00396A97">
        <w:rPr>
          <w:rFonts w:eastAsia="Calibri"/>
          <w:color w:val="000000"/>
          <w:kern w:val="2"/>
          <w:sz w:val="24"/>
          <w:szCs w:val="24"/>
          <w:lang w:eastAsia="hi-IN" w:bidi="hi-IN"/>
        </w:rPr>
        <w:t xml:space="preserve">Poza przedmiotem zamówienia bez zgody Zamawiającego mogą być wykonywane wyłącznie prace konieczne ze względu na bezpieczeństwo lub potrzebę zapobieżenia awarii, jeżeli nie spowoduje to zwiększenia wartości robót. O potrzebie wykonania wymienionych prac Wykonawca ma obowiązek niezwłocznie, pisemnie zawiadomić Zamawiającego. </w:t>
      </w:r>
    </w:p>
    <w:p w14:paraId="2C154077" w14:textId="77777777" w:rsidR="0017180D" w:rsidRPr="00396A97" w:rsidRDefault="0017180D" w:rsidP="0017180D">
      <w:pPr>
        <w:numPr>
          <w:ilvl w:val="0"/>
          <w:numId w:val="1"/>
        </w:numPr>
        <w:spacing w:after="120" w:line="276" w:lineRule="auto"/>
        <w:ind w:hanging="357"/>
        <w:jc w:val="both"/>
        <w:rPr>
          <w:rFonts w:eastAsia="Calibri"/>
          <w:bCs/>
          <w:color w:val="000000"/>
          <w:kern w:val="2"/>
          <w:sz w:val="24"/>
          <w:szCs w:val="24"/>
          <w:lang w:eastAsia="hi-IN" w:bidi="hi-IN"/>
        </w:rPr>
      </w:pPr>
      <w:r w:rsidRPr="00396A97">
        <w:rPr>
          <w:rFonts w:eastAsia="Calibri"/>
          <w:bCs/>
          <w:color w:val="000000"/>
          <w:kern w:val="2"/>
          <w:sz w:val="24"/>
          <w:szCs w:val="24"/>
          <w:lang w:eastAsia="hi-IN" w:bidi="hi-IN"/>
        </w:rPr>
        <w:t xml:space="preserve">Przedmiot zamówienia realizowany jest w ramach projektu pn.: </w:t>
      </w:r>
      <w:r w:rsidRPr="00396A97">
        <w:rPr>
          <w:sz w:val="24"/>
          <w:szCs w:val="24"/>
        </w:rPr>
        <w:t xml:space="preserve">„Koordynacja </w:t>
      </w:r>
      <w:proofErr w:type="spellStart"/>
      <w:r w:rsidRPr="00396A97">
        <w:rPr>
          <w:sz w:val="24"/>
          <w:szCs w:val="24"/>
        </w:rPr>
        <w:t>zdeinstytucjonalizowanych</w:t>
      </w:r>
      <w:proofErr w:type="spellEnd"/>
      <w:r w:rsidRPr="00396A97">
        <w:rPr>
          <w:sz w:val="24"/>
          <w:szCs w:val="24"/>
        </w:rPr>
        <w:t xml:space="preserve"> usług społecznych” dofinansowanego ze środków Europejskiego Funduszu Społecznego Plus ( EFS+), Priorytetu 5 Fundusze europejskie dla silnego społecznie Pomorza (EFS+), Działanie 5.17. Usługi społeczne i zdrowotne w ramach programu Fundusze Europejskie dla Pomorza 2021-2027 (FEP 2021-2027).</w:t>
      </w:r>
    </w:p>
    <w:p w14:paraId="4656DECF" w14:textId="77777777" w:rsidR="0017180D" w:rsidRPr="00396A97" w:rsidRDefault="0017180D" w:rsidP="0017180D">
      <w:pPr>
        <w:spacing w:after="120" w:line="276" w:lineRule="auto"/>
        <w:ind w:left="360"/>
        <w:jc w:val="center"/>
        <w:rPr>
          <w:rFonts w:eastAsia="Calibri"/>
          <w:bCs/>
          <w:color w:val="000000"/>
          <w:kern w:val="2"/>
          <w:sz w:val="24"/>
          <w:szCs w:val="24"/>
          <w:lang w:eastAsia="hi-IN" w:bidi="hi-IN"/>
        </w:rPr>
      </w:pPr>
      <w:r w:rsidRPr="00396A97">
        <w:rPr>
          <w:rFonts w:eastAsia="Calibri"/>
          <w:b/>
          <w:color w:val="000000"/>
          <w:kern w:val="2"/>
          <w:sz w:val="24"/>
          <w:szCs w:val="24"/>
          <w:lang w:eastAsia="hi-IN" w:bidi="hi-IN"/>
        </w:rPr>
        <w:lastRenderedPageBreak/>
        <w:t>§ 2</w:t>
      </w:r>
    </w:p>
    <w:p w14:paraId="0DAE9347" w14:textId="77777777" w:rsidR="0017180D" w:rsidRPr="00396A97" w:rsidRDefault="0017180D" w:rsidP="0017180D">
      <w:pPr>
        <w:spacing w:after="240" w:line="100" w:lineRule="atLeast"/>
        <w:jc w:val="center"/>
        <w:rPr>
          <w:rFonts w:eastAsia="Calibri"/>
          <w:b/>
          <w:color w:val="000000"/>
          <w:kern w:val="2"/>
          <w:sz w:val="24"/>
          <w:szCs w:val="24"/>
          <w:lang w:eastAsia="hi-IN" w:bidi="hi-IN"/>
        </w:rPr>
      </w:pPr>
      <w:r w:rsidRPr="00396A97">
        <w:rPr>
          <w:rFonts w:eastAsia="Calibri"/>
          <w:b/>
          <w:color w:val="000000"/>
          <w:kern w:val="2"/>
          <w:sz w:val="24"/>
          <w:szCs w:val="24"/>
          <w:lang w:eastAsia="hi-IN" w:bidi="hi-IN"/>
        </w:rPr>
        <w:t>TERMIN REALIZACJI PRAC</w:t>
      </w:r>
    </w:p>
    <w:p w14:paraId="7D54C9BB" w14:textId="742323F9" w:rsidR="0017180D" w:rsidRPr="00396A97" w:rsidRDefault="0017180D" w:rsidP="0017180D">
      <w:pPr>
        <w:numPr>
          <w:ilvl w:val="0"/>
          <w:numId w:val="22"/>
        </w:numPr>
        <w:spacing w:line="276" w:lineRule="auto"/>
        <w:jc w:val="both"/>
        <w:rPr>
          <w:kern w:val="2"/>
          <w:sz w:val="24"/>
          <w:szCs w:val="24"/>
          <w:lang w:eastAsia="hi-IN"/>
        </w:rPr>
      </w:pPr>
      <w:r w:rsidRPr="00396A97">
        <w:rPr>
          <w:bCs/>
          <w:kern w:val="2"/>
          <w:sz w:val="24"/>
          <w:szCs w:val="24"/>
          <w:lang w:eastAsia="hi-IN"/>
        </w:rPr>
        <w:t xml:space="preserve">Wykonawca wykona przedmiot umowy, określony w §1 umowy w terminie </w:t>
      </w:r>
      <w:r w:rsidRPr="00396A97">
        <w:rPr>
          <w:kern w:val="2"/>
          <w:sz w:val="24"/>
          <w:szCs w:val="24"/>
          <w:lang w:eastAsia="hi-IN"/>
        </w:rPr>
        <w:t xml:space="preserve">do </w:t>
      </w:r>
      <w:r w:rsidR="00E5657F">
        <w:rPr>
          <w:kern w:val="2"/>
          <w:sz w:val="24"/>
          <w:szCs w:val="24"/>
          <w:lang w:eastAsia="hi-IN"/>
        </w:rPr>
        <w:t>3</w:t>
      </w:r>
      <w:r w:rsidRPr="00396A97">
        <w:rPr>
          <w:kern w:val="2"/>
          <w:sz w:val="24"/>
          <w:szCs w:val="24"/>
          <w:lang w:eastAsia="hi-IN"/>
        </w:rPr>
        <w:t xml:space="preserve"> mi</w:t>
      </w:r>
      <w:r w:rsidR="0073033C" w:rsidRPr="00396A97">
        <w:rPr>
          <w:kern w:val="2"/>
          <w:sz w:val="24"/>
          <w:szCs w:val="24"/>
          <w:lang w:eastAsia="hi-IN"/>
        </w:rPr>
        <w:t>esięcy od dnia zawarcia umowy.</w:t>
      </w:r>
    </w:p>
    <w:p w14:paraId="38CBFAF4" w14:textId="77777777" w:rsidR="0017180D" w:rsidRPr="00396A97" w:rsidRDefault="0017180D" w:rsidP="0017180D">
      <w:pPr>
        <w:numPr>
          <w:ilvl w:val="0"/>
          <w:numId w:val="3"/>
        </w:numPr>
        <w:spacing w:line="276" w:lineRule="auto"/>
        <w:jc w:val="both"/>
        <w:rPr>
          <w:bCs/>
          <w:kern w:val="2"/>
          <w:sz w:val="24"/>
          <w:szCs w:val="24"/>
          <w:lang w:eastAsia="hi-IN"/>
        </w:rPr>
      </w:pPr>
      <w:r w:rsidRPr="00396A97">
        <w:rPr>
          <w:bCs/>
          <w:kern w:val="2"/>
          <w:sz w:val="24"/>
          <w:szCs w:val="24"/>
          <w:lang w:eastAsia="hi-IN"/>
        </w:rPr>
        <w:t xml:space="preserve">Przez zakończenie realizacji umowy strony rozumieją: wykonanie wszelkich prac  objętych przedmiotem umowy </w:t>
      </w:r>
      <w:r w:rsidRPr="00396A97">
        <w:rPr>
          <w:bCs/>
          <w:kern w:val="2"/>
          <w:sz w:val="24"/>
          <w:szCs w:val="24"/>
          <w:lang w:eastAsia="or-IN" w:bidi="or-IN"/>
        </w:rPr>
        <w:t>wraz z uporządkowaniem terenu umożliwiającym korzystanie z przedmiotu umowy</w:t>
      </w:r>
      <w:r w:rsidRPr="00396A97">
        <w:rPr>
          <w:bCs/>
          <w:kern w:val="2"/>
          <w:sz w:val="24"/>
          <w:szCs w:val="24"/>
          <w:lang w:eastAsia="hi-IN"/>
        </w:rPr>
        <w:t xml:space="preserve"> bez ograniczeń oraz przekazanie wszystkich niezbędnych dokumentów.</w:t>
      </w:r>
    </w:p>
    <w:p w14:paraId="04672B66" w14:textId="77777777" w:rsidR="0017180D" w:rsidRPr="00396A97" w:rsidRDefault="0017180D" w:rsidP="0017180D">
      <w:pPr>
        <w:spacing w:after="18" w:line="100" w:lineRule="atLeast"/>
        <w:jc w:val="both"/>
        <w:rPr>
          <w:rFonts w:eastAsia="Calibri"/>
          <w:b/>
          <w:bCs/>
          <w:color w:val="000000"/>
          <w:kern w:val="2"/>
          <w:sz w:val="24"/>
          <w:szCs w:val="24"/>
          <w:lang w:eastAsia="hi-IN" w:bidi="hi-IN"/>
        </w:rPr>
      </w:pPr>
    </w:p>
    <w:p w14:paraId="04F8A9D8" w14:textId="77777777" w:rsidR="0017180D" w:rsidRPr="00396A97" w:rsidRDefault="0017180D" w:rsidP="0017180D">
      <w:pPr>
        <w:spacing w:line="100" w:lineRule="atLeast"/>
        <w:jc w:val="center"/>
        <w:rPr>
          <w:rFonts w:eastAsia="Calibri"/>
          <w:b/>
          <w:color w:val="000000"/>
          <w:kern w:val="2"/>
          <w:sz w:val="24"/>
          <w:szCs w:val="24"/>
          <w:lang w:eastAsia="hi-IN" w:bidi="hi-IN"/>
        </w:rPr>
      </w:pPr>
      <w:r w:rsidRPr="00396A97">
        <w:rPr>
          <w:rFonts w:eastAsia="Calibri"/>
          <w:b/>
          <w:color w:val="000000"/>
          <w:kern w:val="2"/>
          <w:sz w:val="24"/>
          <w:szCs w:val="24"/>
          <w:lang w:eastAsia="hi-IN" w:bidi="hi-IN"/>
        </w:rPr>
        <w:t>§ 3</w:t>
      </w:r>
    </w:p>
    <w:p w14:paraId="52988960" w14:textId="77777777" w:rsidR="0017180D" w:rsidRPr="00396A97" w:rsidRDefault="0017180D" w:rsidP="0017180D">
      <w:pPr>
        <w:spacing w:after="120" w:line="100" w:lineRule="atLeast"/>
        <w:jc w:val="center"/>
        <w:rPr>
          <w:rFonts w:eastAsia="Calibri"/>
          <w:b/>
          <w:color w:val="000000"/>
          <w:kern w:val="2"/>
          <w:sz w:val="24"/>
          <w:szCs w:val="24"/>
          <w:lang w:eastAsia="hi-IN" w:bidi="hi-IN"/>
        </w:rPr>
      </w:pPr>
      <w:r w:rsidRPr="00396A97">
        <w:rPr>
          <w:rFonts w:eastAsia="Calibri"/>
          <w:b/>
          <w:color w:val="000000"/>
          <w:kern w:val="2"/>
          <w:sz w:val="24"/>
          <w:szCs w:val="24"/>
          <w:lang w:eastAsia="hi-IN" w:bidi="hi-IN"/>
        </w:rPr>
        <w:t>WYNAGRODZENIE</w:t>
      </w:r>
    </w:p>
    <w:p w14:paraId="40DB13C6" w14:textId="77777777" w:rsidR="0017180D" w:rsidRPr="00396A97" w:rsidRDefault="0017180D" w:rsidP="0017180D">
      <w:pPr>
        <w:numPr>
          <w:ilvl w:val="0"/>
          <w:numId w:val="23"/>
        </w:numPr>
        <w:spacing w:line="100" w:lineRule="atLeast"/>
        <w:jc w:val="both"/>
        <w:rPr>
          <w:kern w:val="2"/>
          <w:sz w:val="24"/>
          <w:szCs w:val="24"/>
          <w:lang w:eastAsia="hi-IN"/>
        </w:rPr>
      </w:pPr>
      <w:r w:rsidRPr="00396A97">
        <w:rPr>
          <w:kern w:val="2"/>
          <w:sz w:val="24"/>
          <w:szCs w:val="24"/>
          <w:lang w:eastAsia="hi-IN"/>
        </w:rPr>
        <w:t>Strony ustalają za wykonanie przedmiotu umowy wynagrodzenie ryczałtowe w wysokości:</w:t>
      </w:r>
    </w:p>
    <w:p w14:paraId="2F925BFC" w14:textId="77777777" w:rsidR="0017180D" w:rsidRPr="00396A97" w:rsidRDefault="0017180D" w:rsidP="0017180D">
      <w:pPr>
        <w:spacing w:before="120" w:line="276" w:lineRule="auto"/>
        <w:jc w:val="both"/>
        <w:rPr>
          <w:kern w:val="2"/>
          <w:sz w:val="24"/>
          <w:szCs w:val="24"/>
          <w:lang w:eastAsia="hi-IN"/>
        </w:rPr>
      </w:pPr>
      <w:r w:rsidRPr="00396A97">
        <w:rPr>
          <w:kern w:val="2"/>
          <w:sz w:val="24"/>
          <w:szCs w:val="24"/>
          <w:lang w:eastAsia="hi-IN"/>
        </w:rPr>
        <w:t xml:space="preserve">     netto: ……………………… zł ( słownie : …………………….……………… 00/100)</w:t>
      </w:r>
    </w:p>
    <w:p w14:paraId="1CDFB036" w14:textId="77777777" w:rsidR="0017180D" w:rsidRPr="00396A97" w:rsidRDefault="0017180D" w:rsidP="0017180D">
      <w:pPr>
        <w:tabs>
          <w:tab w:val="left" w:pos="426"/>
        </w:tabs>
        <w:spacing w:line="276" w:lineRule="auto"/>
        <w:ind w:left="425" w:hanging="425"/>
        <w:jc w:val="both"/>
        <w:rPr>
          <w:kern w:val="2"/>
          <w:sz w:val="24"/>
          <w:szCs w:val="24"/>
          <w:lang w:eastAsia="hi-IN"/>
        </w:rPr>
      </w:pPr>
      <w:r w:rsidRPr="00396A97">
        <w:rPr>
          <w:kern w:val="2"/>
          <w:sz w:val="24"/>
          <w:szCs w:val="24"/>
          <w:lang w:eastAsia="hi-IN"/>
        </w:rPr>
        <w:t xml:space="preserve">     brutto: </w:t>
      </w:r>
      <w:r w:rsidRPr="00396A97">
        <w:rPr>
          <w:b/>
          <w:kern w:val="2"/>
          <w:sz w:val="24"/>
          <w:szCs w:val="24"/>
          <w:lang w:eastAsia="hi-IN"/>
        </w:rPr>
        <w:t>……………………………..</w:t>
      </w:r>
      <w:r w:rsidRPr="00396A97">
        <w:rPr>
          <w:kern w:val="2"/>
          <w:sz w:val="24"/>
          <w:szCs w:val="24"/>
          <w:lang w:eastAsia="hi-IN"/>
        </w:rPr>
        <w:t xml:space="preserve"> zł ( słownie: …………………………….. 00/100)</w:t>
      </w:r>
    </w:p>
    <w:p w14:paraId="4C77BD0A" w14:textId="77777777" w:rsidR="0017180D" w:rsidRPr="00396A97" w:rsidRDefault="0017180D" w:rsidP="0017180D">
      <w:pPr>
        <w:tabs>
          <w:tab w:val="left" w:pos="426"/>
        </w:tabs>
        <w:spacing w:after="120" w:line="276" w:lineRule="auto"/>
        <w:ind w:left="425" w:hanging="425"/>
        <w:jc w:val="both"/>
        <w:rPr>
          <w:kern w:val="2"/>
          <w:sz w:val="24"/>
          <w:szCs w:val="24"/>
          <w:lang w:eastAsia="hi-IN"/>
        </w:rPr>
      </w:pPr>
      <w:r w:rsidRPr="00396A97">
        <w:rPr>
          <w:kern w:val="2"/>
          <w:sz w:val="24"/>
          <w:szCs w:val="24"/>
          <w:lang w:eastAsia="hi-IN"/>
        </w:rPr>
        <w:t xml:space="preserve">     podatek VAT ………………….. zł.</w:t>
      </w:r>
    </w:p>
    <w:p w14:paraId="289C1608" w14:textId="77777777" w:rsidR="0017180D" w:rsidRPr="00396A97" w:rsidRDefault="0017180D" w:rsidP="0017180D">
      <w:pPr>
        <w:numPr>
          <w:ilvl w:val="0"/>
          <w:numId w:val="4"/>
        </w:numPr>
        <w:spacing w:after="120" w:line="100" w:lineRule="atLeast"/>
        <w:jc w:val="both"/>
        <w:rPr>
          <w:kern w:val="2"/>
          <w:sz w:val="24"/>
          <w:szCs w:val="24"/>
          <w:lang w:eastAsia="hi-IN"/>
        </w:rPr>
      </w:pPr>
      <w:r w:rsidRPr="00396A97">
        <w:rPr>
          <w:kern w:val="2"/>
          <w:sz w:val="24"/>
          <w:szCs w:val="24"/>
          <w:lang w:eastAsia="hi-IN"/>
        </w:rPr>
        <w:t>Wynagrodzenie określone w ust. 1 obejmuje wszelkie koszty jakie Wykonawca zobowiązany jest ponieść dla prawidłowej realizacji przedmiotu umowy.</w:t>
      </w:r>
    </w:p>
    <w:p w14:paraId="0705EBE1" w14:textId="77777777" w:rsidR="0017180D" w:rsidRPr="00396A97" w:rsidRDefault="0017180D" w:rsidP="0017180D">
      <w:pPr>
        <w:numPr>
          <w:ilvl w:val="0"/>
          <w:numId w:val="4"/>
        </w:numPr>
        <w:spacing w:after="120" w:line="100" w:lineRule="atLeast"/>
        <w:jc w:val="both"/>
        <w:rPr>
          <w:kern w:val="2"/>
          <w:sz w:val="24"/>
          <w:szCs w:val="24"/>
          <w:lang w:eastAsia="hi-IN"/>
        </w:rPr>
      </w:pPr>
      <w:r w:rsidRPr="00396A97">
        <w:rPr>
          <w:kern w:val="2"/>
          <w:sz w:val="24"/>
          <w:szCs w:val="24"/>
          <w:lang w:eastAsia="hi-IN"/>
        </w:rPr>
        <w:t>Waloryzacji wynagrodzenia Wykonawcy w związku z rzeczywistą inflacją nie przewiduje się.</w:t>
      </w:r>
    </w:p>
    <w:p w14:paraId="0936C858" w14:textId="77777777" w:rsidR="0017180D" w:rsidRPr="00396A97" w:rsidRDefault="0017180D" w:rsidP="0017180D">
      <w:pPr>
        <w:numPr>
          <w:ilvl w:val="0"/>
          <w:numId w:val="4"/>
        </w:numPr>
        <w:spacing w:after="120" w:line="100" w:lineRule="atLeast"/>
        <w:jc w:val="both"/>
        <w:rPr>
          <w:kern w:val="2"/>
          <w:sz w:val="24"/>
          <w:szCs w:val="24"/>
          <w:lang w:eastAsia="hi-IN"/>
        </w:rPr>
      </w:pPr>
      <w:r w:rsidRPr="00396A97">
        <w:rPr>
          <w:kern w:val="2"/>
          <w:sz w:val="24"/>
          <w:szCs w:val="24"/>
          <w:lang w:eastAsia="hi-IN"/>
        </w:rPr>
        <w:t>Wykonawca nie ma prawa bez uprzedniej pisemnej zgody Zamawiającego przenieść na osobę trzecią żadnych praw i obowiązków, a w szczególności wierzytelności, wynikających z niniejszej umowy.</w:t>
      </w:r>
    </w:p>
    <w:p w14:paraId="15B094E3" w14:textId="77777777" w:rsidR="0017180D" w:rsidRPr="00396A97" w:rsidRDefault="0017180D" w:rsidP="0017180D">
      <w:pPr>
        <w:spacing w:line="100" w:lineRule="atLeast"/>
        <w:jc w:val="center"/>
        <w:rPr>
          <w:rFonts w:eastAsia="Calibri"/>
          <w:b/>
          <w:color w:val="000000"/>
          <w:kern w:val="2"/>
          <w:sz w:val="24"/>
          <w:szCs w:val="24"/>
          <w:lang w:eastAsia="hi-IN" w:bidi="hi-IN"/>
        </w:rPr>
      </w:pPr>
    </w:p>
    <w:p w14:paraId="324C95CB" w14:textId="77777777" w:rsidR="0017180D" w:rsidRPr="00396A97" w:rsidRDefault="0017180D" w:rsidP="0017180D">
      <w:pPr>
        <w:spacing w:after="120" w:line="100" w:lineRule="atLeast"/>
        <w:jc w:val="center"/>
        <w:rPr>
          <w:rFonts w:eastAsia="Calibri"/>
          <w:b/>
          <w:color w:val="000000"/>
          <w:kern w:val="2"/>
          <w:sz w:val="24"/>
          <w:szCs w:val="24"/>
          <w:lang w:eastAsia="hi-IN" w:bidi="hi-IN"/>
        </w:rPr>
      </w:pPr>
      <w:r w:rsidRPr="00396A97">
        <w:rPr>
          <w:rFonts w:eastAsia="Calibri"/>
          <w:b/>
          <w:color w:val="000000"/>
          <w:kern w:val="2"/>
          <w:sz w:val="24"/>
          <w:szCs w:val="24"/>
          <w:lang w:eastAsia="hi-IN" w:bidi="hi-IN"/>
        </w:rPr>
        <w:t>§ 4</w:t>
      </w:r>
    </w:p>
    <w:p w14:paraId="3F1B519B" w14:textId="77777777" w:rsidR="0017180D" w:rsidRPr="00396A97" w:rsidRDefault="0017180D" w:rsidP="0017180D">
      <w:pPr>
        <w:spacing w:after="240" w:line="100" w:lineRule="atLeast"/>
        <w:jc w:val="center"/>
        <w:rPr>
          <w:rFonts w:eastAsia="Calibri"/>
          <w:b/>
          <w:color w:val="000000"/>
          <w:kern w:val="2"/>
          <w:sz w:val="24"/>
          <w:szCs w:val="24"/>
          <w:lang w:eastAsia="hi-IN" w:bidi="hi-IN"/>
        </w:rPr>
      </w:pPr>
      <w:r w:rsidRPr="00396A97">
        <w:rPr>
          <w:rFonts w:eastAsia="Calibri"/>
          <w:b/>
          <w:color w:val="000000"/>
          <w:kern w:val="2"/>
          <w:sz w:val="24"/>
          <w:szCs w:val="24"/>
          <w:lang w:eastAsia="hi-IN" w:bidi="hi-IN"/>
        </w:rPr>
        <w:t>OGÓLNE OBOWIĄZKI ZAMAWIAJĄCEGO I WYKONAWCY</w:t>
      </w:r>
    </w:p>
    <w:p w14:paraId="16167E61" w14:textId="77777777" w:rsidR="0017180D" w:rsidRPr="00396A97" w:rsidRDefault="0017180D" w:rsidP="0017180D">
      <w:pPr>
        <w:numPr>
          <w:ilvl w:val="0"/>
          <w:numId w:val="24"/>
        </w:numPr>
        <w:spacing w:line="276" w:lineRule="auto"/>
        <w:jc w:val="both"/>
        <w:rPr>
          <w:rFonts w:eastAsia="Calibri"/>
          <w:color w:val="000000"/>
          <w:kern w:val="2"/>
          <w:sz w:val="24"/>
          <w:szCs w:val="24"/>
          <w:lang w:eastAsia="hi-IN" w:bidi="hi-IN"/>
        </w:rPr>
      </w:pPr>
      <w:r w:rsidRPr="00396A97">
        <w:rPr>
          <w:rFonts w:eastAsia="Calibri"/>
          <w:color w:val="000000"/>
          <w:kern w:val="2"/>
          <w:sz w:val="24"/>
          <w:szCs w:val="24"/>
          <w:lang w:eastAsia="hi-IN" w:bidi="hi-IN"/>
        </w:rPr>
        <w:t xml:space="preserve">Wykonawca i osoby działające w jego imieniu zobowiązane są współpracować z osobą wyznaczoną ze strony Zamawiającego oraz stosować się do jego poleceń i instrukcji, dotyczących wykonywanych robót, jeżeli są one zgodne z prawem. </w:t>
      </w:r>
    </w:p>
    <w:p w14:paraId="77FB0542" w14:textId="77777777" w:rsidR="0017180D" w:rsidRPr="00396A97" w:rsidRDefault="0017180D" w:rsidP="0017180D">
      <w:pPr>
        <w:numPr>
          <w:ilvl w:val="0"/>
          <w:numId w:val="5"/>
        </w:numPr>
        <w:spacing w:line="276" w:lineRule="auto"/>
        <w:jc w:val="both"/>
        <w:rPr>
          <w:rFonts w:eastAsia="Calibri"/>
          <w:color w:val="000000"/>
          <w:kern w:val="2"/>
          <w:sz w:val="24"/>
          <w:szCs w:val="24"/>
          <w:lang w:eastAsia="hi-IN" w:bidi="hi-IN"/>
        </w:rPr>
      </w:pPr>
      <w:r w:rsidRPr="00396A97">
        <w:rPr>
          <w:rFonts w:eastAsia="Calibri"/>
          <w:color w:val="000000"/>
          <w:kern w:val="2"/>
          <w:sz w:val="24"/>
          <w:szCs w:val="24"/>
          <w:lang w:eastAsia="hi-IN" w:bidi="hi-IN"/>
        </w:rPr>
        <w:t>Ustala się, że w sprawach związanych z realizacją przedmiotu umowy, osobami uprawnionymi do uzgadniania szczegółów i koordynowania spraw związanych z realizacją umowy są:</w:t>
      </w:r>
    </w:p>
    <w:p w14:paraId="7405B3C1" w14:textId="77777777" w:rsidR="0017180D" w:rsidRPr="00396A97" w:rsidRDefault="0017180D" w:rsidP="0017180D">
      <w:pPr>
        <w:numPr>
          <w:ilvl w:val="0"/>
          <w:numId w:val="6"/>
        </w:numPr>
        <w:tabs>
          <w:tab w:val="left" w:pos="426"/>
          <w:tab w:val="left" w:pos="2977"/>
        </w:tabs>
        <w:spacing w:line="276" w:lineRule="auto"/>
        <w:ind w:right="-39"/>
        <w:rPr>
          <w:kern w:val="2"/>
          <w:sz w:val="24"/>
          <w:szCs w:val="24"/>
          <w:lang w:eastAsia="hi-IN"/>
        </w:rPr>
      </w:pPr>
      <w:r w:rsidRPr="00396A97">
        <w:rPr>
          <w:kern w:val="2"/>
          <w:sz w:val="24"/>
          <w:szCs w:val="24"/>
          <w:lang w:eastAsia="hi-IN"/>
        </w:rPr>
        <w:t xml:space="preserve">ze strony Zamawiającego: </w:t>
      </w:r>
      <w:r w:rsidRPr="00396A97">
        <w:rPr>
          <w:kern w:val="2"/>
          <w:sz w:val="24"/>
          <w:szCs w:val="24"/>
          <w:lang w:eastAsia="hi-IN"/>
        </w:rPr>
        <w:tab/>
        <w:t>…………………………………………</w:t>
      </w:r>
    </w:p>
    <w:p w14:paraId="19CDD9D8" w14:textId="77777777" w:rsidR="0017180D" w:rsidRPr="00396A97" w:rsidRDefault="0017180D" w:rsidP="0017180D">
      <w:pPr>
        <w:numPr>
          <w:ilvl w:val="0"/>
          <w:numId w:val="6"/>
        </w:numPr>
        <w:tabs>
          <w:tab w:val="left" w:pos="426"/>
          <w:tab w:val="left" w:pos="2977"/>
        </w:tabs>
        <w:spacing w:line="276" w:lineRule="auto"/>
        <w:ind w:right="-39"/>
        <w:rPr>
          <w:kern w:val="2"/>
          <w:sz w:val="24"/>
          <w:szCs w:val="24"/>
          <w:lang w:eastAsia="hi-IN"/>
        </w:rPr>
      </w:pPr>
      <w:r w:rsidRPr="00396A97">
        <w:rPr>
          <w:kern w:val="2"/>
          <w:sz w:val="24"/>
          <w:szCs w:val="24"/>
          <w:lang w:eastAsia="hi-IN"/>
        </w:rPr>
        <w:t>ze strony Wykonawcy: ……………………………………………..</w:t>
      </w:r>
    </w:p>
    <w:p w14:paraId="57CD9F78" w14:textId="04FEDB68" w:rsidR="00E5657F" w:rsidRPr="00E5657F" w:rsidRDefault="00E5657F" w:rsidP="00E5657F">
      <w:pPr>
        <w:spacing w:line="276" w:lineRule="auto"/>
        <w:jc w:val="both"/>
        <w:rPr>
          <w:bCs/>
          <w:kern w:val="2"/>
          <w:sz w:val="24"/>
          <w:szCs w:val="24"/>
          <w:lang w:eastAsia="hi-IN"/>
        </w:rPr>
      </w:pPr>
      <w:r w:rsidRPr="00E5657F">
        <w:rPr>
          <w:bCs/>
          <w:kern w:val="2"/>
          <w:sz w:val="24"/>
          <w:szCs w:val="24"/>
          <w:lang w:eastAsia="hi-IN"/>
        </w:rPr>
        <w:t>3.</w:t>
      </w:r>
      <w:r>
        <w:rPr>
          <w:b/>
          <w:kern w:val="2"/>
          <w:sz w:val="24"/>
          <w:szCs w:val="24"/>
          <w:lang w:eastAsia="hi-IN"/>
        </w:rPr>
        <w:t xml:space="preserve">  </w:t>
      </w:r>
      <w:r w:rsidRPr="00E5657F">
        <w:rPr>
          <w:bCs/>
          <w:kern w:val="2"/>
          <w:sz w:val="24"/>
          <w:szCs w:val="24"/>
          <w:lang w:eastAsia="hi-IN"/>
        </w:rPr>
        <w:t>Zamawiający wyznacza …………………………….. do pełnienia nadzoru inwestorskiego ze strony Zamawiającego nad robotami dotyczącymi przedmiotu zamówienia, określonego w §1 niniejszej umowy. W/w osoba nie ma uprawnień do składania oświadczeń woli w imieniu Zamawiającego, ograniczenie to dotyczy wzajemnych zobowiązań stron wynikających z umowy za wyjątkiem technicznych warunków realizacji przedmiotu umowy.</w:t>
      </w:r>
    </w:p>
    <w:p w14:paraId="066B997C" w14:textId="202D0B74" w:rsidR="00E5657F" w:rsidRPr="00E5657F" w:rsidRDefault="00E5657F" w:rsidP="00E5657F">
      <w:pPr>
        <w:spacing w:line="276" w:lineRule="auto"/>
        <w:jc w:val="both"/>
        <w:rPr>
          <w:bCs/>
          <w:kern w:val="2"/>
          <w:sz w:val="24"/>
          <w:szCs w:val="24"/>
          <w:lang w:eastAsia="hi-IN"/>
        </w:rPr>
      </w:pPr>
      <w:r w:rsidRPr="00E5657F">
        <w:rPr>
          <w:bCs/>
          <w:kern w:val="2"/>
          <w:sz w:val="24"/>
          <w:szCs w:val="24"/>
          <w:lang w:eastAsia="hi-IN"/>
        </w:rPr>
        <w:t>4.</w:t>
      </w:r>
      <w:r>
        <w:rPr>
          <w:bCs/>
          <w:kern w:val="2"/>
          <w:sz w:val="24"/>
          <w:szCs w:val="24"/>
          <w:lang w:eastAsia="hi-IN"/>
        </w:rPr>
        <w:t xml:space="preserve"> </w:t>
      </w:r>
      <w:r w:rsidRPr="00E5657F">
        <w:rPr>
          <w:bCs/>
          <w:kern w:val="2"/>
          <w:sz w:val="24"/>
          <w:szCs w:val="24"/>
          <w:lang w:eastAsia="hi-IN"/>
        </w:rPr>
        <w:t>Wykonawca wyznacza do realizacji przedmiotu umowy zgodnie ze złożoną ofertą:</w:t>
      </w:r>
    </w:p>
    <w:p w14:paraId="68EBEA2F" w14:textId="77777777" w:rsidR="00E5657F" w:rsidRPr="00E5657F" w:rsidRDefault="00E5657F" w:rsidP="00E5657F">
      <w:pPr>
        <w:spacing w:line="276" w:lineRule="auto"/>
        <w:jc w:val="both"/>
        <w:rPr>
          <w:bCs/>
          <w:kern w:val="2"/>
          <w:sz w:val="24"/>
          <w:szCs w:val="24"/>
          <w:lang w:eastAsia="hi-IN"/>
        </w:rPr>
      </w:pPr>
      <w:r w:rsidRPr="00E5657F">
        <w:rPr>
          <w:bCs/>
          <w:kern w:val="2"/>
          <w:sz w:val="24"/>
          <w:szCs w:val="24"/>
          <w:lang w:eastAsia="hi-IN"/>
        </w:rPr>
        <w:t xml:space="preserve">- Kierownik budowy – ………….., nr uprawnień …..…………….; </w:t>
      </w:r>
    </w:p>
    <w:p w14:paraId="3D83F97F" w14:textId="7B1D1AD5" w:rsidR="00E5657F" w:rsidRPr="00E5657F" w:rsidRDefault="00E5657F" w:rsidP="00E5657F">
      <w:pPr>
        <w:spacing w:line="276" w:lineRule="auto"/>
        <w:jc w:val="both"/>
        <w:rPr>
          <w:bCs/>
          <w:kern w:val="2"/>
          <w:sz w:val="24"/>
          <w:szCs w:val="24"/>
          <w:lang w:eastAsia="hi-IN"/>
        </w:rPr>
      </w:pPr>
      <w:r w:rsidRPr="00E5657F">
        <w:rPr>
          <w:bCs/>
          <w:kern w:val="2"/>
          <w:sz w:val="24"/>
          <w:szCs w:val="24"/>
          <w:lang w:eastAsia="hi-IN"/>
        </w:rPr>
        <w:lastRenderedPageBreak/>
        <w:t>- Kierownik robót elektrycznych i elektroenergetycznych - ………………….., nr uprawnień ………………….;</w:t>
      </w:r>
    </w:p>
    <w:p w14:paraId="092AE826" w14:textId="0B07509C" w:rsidR="0017180D" w:rsidRDefault="00E5657F" w:rsidP="00E5657F">
      <w:pPr>
        <w:spacing w:line="276" w:lineRule="auto"/>
        <w:jc w:val="both"/>
        <w:rPr>
          <w:bCs/>
          <w:kern w:val="2"/>
          <w:sz w:val="24"/>
          <w:szCs w:val="24"/>
          <w:lang w:eastAsia="hi-IN"/>
        </w:rPr>
      </w:pPr>
      <w:r w:rsidRPr="00E5657F">
        <w:rPr>
          <w:bCs/>
          <w:kern w:val="2"/>
          <w:sz w:val="24"/>
          <w:szCs w:val="24"/>
          <w:lang w:eastAsia="hi-IN"/>
        </w:rPr>
        <w:t>- Kierownik robót sanitarnych – ………………….., nr uprawnień ………………….;</w:t>
      </w:r>
    </w:p>
    <w:p w14:paraId="12F34076" w14:textId="77777777" w:rsidR="00E5657F" w:rsidRPr="00E5657F" w:rsidRDefault="00E5657F" w:rsidP="00E5657F">
      <w:pPr>
        <w:spacing w:line="276" w:lineRule="auto"/>
        <w:jc w:val="both"/>
        <w:rPr>
          <w:bCs/>
          <w:kern w:val="2"/>
          <w:sz w:val="24"/>
          <w:szCs w:val="24"/>
          <w:lang w:eastAsia="hi-IN"/>
        </w:rPr>
      </w:pPr>
    </w:p>
    <w:p w14:paraId="4E18A184" w14:textId="77777777" w:rsidR="0017180D" w:rsidRPr="00396A97" w:rsidRDefault="0017180D" w:rsidP="0017180D">
      <w:pPr>
        <w:spacing w:after="120" w:line="276" w:lineRule="auto"/>
        <w:jc w:val="center"/>
        <w:rPr>
          <w:b/>
          <w:kern w:val="2"/>
          <w:sz w:val="24"/>
          <w:szCs w:val="24"/>
          <w:lang w:eastAsia="hi-IN"/>
        </w:rPr>
      </w:pPr>
      <w:r w:rsidRPr="00396A97">
        <w:rPr>
          <w:b/>
          <w:kern w:val="2"/>
          <w:sz w:val="24"/>
          <w:szCs w:val="24"/>
          <w:lang w:eastAsia="hi-IN"/>
        </w:rPr>
        <w:t>§ 5</w:t>
      </w:r>
    </w:p>
    <w:p w14:paraId="21F92922" w14:textId="77777777" w:rsidR="0017180D" w:rsidRPr="00396A97" w:rsidRDefault="0017180D" w:rsidP="0017180D">
      <w:pPr>
        <w:spacing w:after="120" w:line="276" w:lineRule="auto"/>
        <w:jc w:val="center"/>
        <w:rPr>
          <w:b/>
          <w:kern w:val="2"/>
          <w:sz w:val="24"/>
          <w:szCs w:val="24"/>
          <w:lang w:eastAsia="hi-IN"/>
        </w:rPr>
      </w:pPr>
      <w:r w:rsidRPr="00396A97">
        <w:rPr>
          <w:b/>
          <w:kern w:val="2"/>
          <w:sz w:val="24"/>
          <w:szCs w:val="24"/>
          <w:lang w:eastAsia="hi-IN"/>
        </w:rPr>
        <w:t>ROZLICZENIE PRZEDMIOTU UMOWY</w:t>
      </w:r>
    </w:p>
    <w:p w14:paraId="065517FC" w14:textId="77777777" w:rsidR="0096536B" w:rsidRPr="0092102E" w:rsidRDefault="0096536B" w:rsidP="0096536B">
      <w:pPr>
        <w:numPr>
          <w:ilvl w:val="0"/>
          <w:numId w:val="18"/>
        </w:numPr>
        <w:spacing w:after="120" w:line="276" w:lineRule="auto"/>
        <w:jc w:val="both"/>
        <w:rPr>
          <w:rFonts w:eastAsiaTheme="minorHAnsi"/>
          <w:bCs/>
          <w:sz w:val="24"/>
          <w:szCs w:val="24"/>
          <w:lang w:eastAsia="en-US"/>
        </w:rPr>
      </w:pPr>
      <w:r w:rsidRPr="0092102E">
        <w:rPr>
          <w:rFonts w:eastAsiaTheme="minorHAnsi"/>
          <w:bCs/>
          <w:sz w:val="24"/>
          <w:szCs w:val="24"/>
          <w:lang w:eastAsia="en-US"/>
        </w:rPr>
        <w:t>Rozliczenie za roboty budowlane  objęte umową, za które wynagrodzenie  określono w § 3 ust. 1 odbędzie się zgodnie z Harmonogramem Rzeczowo Finansowym - który stanowi załącznik do umowy.</w:t>
      </w:r>
    </w:p>
    <w:p w14:paraId="0985C4EA" w14:textId="77777777" w:rsidR="0096536B" w:rsidRPr="0092102E" w:rsidRDefault="0096536B" w:rsidP="0096536B">
      <w:pPr>
        <w:spacing w:after="120" w:line="276" w:lineRule="auto"/>
        <w:ind w:left="340"/>
        <w:jc w:val="both"/>
        <w:rPr>
          <w:rFonts w:eastAsiaTheme="minorHAnsi"/>
          <w:bCs/>
          <w:sz w:val="24"/>
          <w:szCs w:val="24"/>
          <w:lang w:eastAsia="en-US"/>
        </w:rPr>
      </w:pPr>
      <w:r w:rsidRPr="0092102E">
        <w:rPr>
          <w:rFonts w:eastAsiaTheme="minorHAnsi"/>
          <w:bCs/>
          <w:sz w:val="24"/>
          <w:szCs w:val="24"/>
          <w:lang w:eastAsia="en-US"/>
        </w:rPr>
        <w:t>Za wykonane i odebrane protokolarnie elementy robót wskazane w Harmonogramie. Zamawiający dopuszcza możliwość zrealizowania jednej płatności częściowej oraz płatności końcowej.  Faktura częściowa za odebrane protokolarnie elementy robót nie może przekroczyć 60% wynagrodzenia brutto, o którym mowa w § 3 ust. 1. Faktura końcowa zostanie wystawiona po podpisaniu przez strony protokołu odbioru końcowego robót.</w:t>
      </w:r>
    </w:p>
    <w:p w14:paraId="6BDFF87B" w14:textId="77777777" w:rsidR="0096536B" w:rsidRPr="0092102E" w:rsidRDefault="0096536B" w:rsidP="0096536B">
      <w:pPr>
        <w:numPr>
          <w:ilvl w:val="0"/>
          <w:numId w:val="18"/>
        </w:numPr>
        <w:spacing w:after="120" w:line="276" w:lineRule="auto"/>
        <w:jc w:val="both"/>
        <w:rPr>
          <w:rFonts w:eastAsiaTheme="minorHAnsi"/>
          <w:bCs/>
          <w:sz w:val="24"/>
          <w:szCs w:val="24"/>
          <w:lang w:eastAsia="en-US"/>
        </w:rPr>
      </w:pPr>
      <w:r w:rsidRPr="0092102E">
        <w:rPr>
          <w:rFonts w:eastAsiaTheme="minorHAnsi"/>
          <w:bCs/>
          <w:sz w:val="24"/>
          <w:szCs w:val="24"/>
          <w:lang w:eastAsia="en-US"/>
        </w:rPr>
        <w:t>W przypadku realizacji przedmiotu umowy przy pomocy podwykonawców, zapłata wynagrodzenia Wykonawcy uwarunkowana jest dodatkowo przedstawieniem przez Wykonawcę dowodów potwierdzających zapłatę wynagrodzenia podwykonawcom lub dalszym podwykonawcom. Dowody należy przedłożyć Zamawiającemu na co najmniej 5 dni przed upływem terminu zapłaty przez Zamawiającego wynagrodzenia należnego Wykonawcy.</w:t>
      </w:r>
    </w:p>
    <w:p w14:paraId="0A4C7EB9" w14:textId="77777777" w:rsidR="0096536B" w:rsidRPr="0092102E" w:rsidRDefault="0096536B" w:rsidP="0096536B">
      <w:pPr>
        <w:numPr>
          <w:ilvl w:val="0"/>
          <w:numId w:val="18"/>
        </w:numPr>
        <w:spacing w:after="120" w:line="276" w:lineRule="auto"/>
        <w:jc w:val="both"/>
        <w:rPr>
          <w:rFonts w:eastAsiaTheme="minorHAnsi"/>
          <w:bCs/>
          <w:sz w:val="24"/>
          <w:szCs w:val="24"/>
          <w:lang w:eastAsia="en-US"/>
        </w:rPr>
      </w:pPr>
      <w:r w:rsidRPr="0092102E">
        <w:rPr>
          <w:rFonts w:eastAsiaTheme="minorHAnsi"/>
          <w:bCs/>
          <w:sz w:val="24"/>
          <w:szCs w:val="24"/>
          <w:lang w:eastAsia="en-US"/>
        </w:rPr>
        <w:t>Dowodem potwierdzającym rozliczenie się Wykonawcy z podwykonawcą lub dalszym podwykonawcą jest oświadczenie podwykonawcy, dalszego podwykonawcy o terminowej zapłacie wynagrodzenia należnego podwykonawcy lub dalszemu podwykonawcy z podaniem terminu i wysokości wypłaconego wynagrodzenia;</w:t>
      </w:r>
    </w:p>
    <w:p w14:paraId="33A63262" w14:textId="77777777" w:rsidR="0096536B" w:rsidRPr="0092102E" w:rsidRDefault="0096536B" w:rsidP="0096536B">
      <w:pPr>
        <w:numPr>
          <w:ilvl w:val="0"/>
          <w:numId w:val="18"/>
        </w:numPr>
        <w:spacing w:after="120" w:line="276" w:lineRule="auto"/>
        <w:jc w:val="both"/>
        <w:rPr>
          <w:rFonts w:eastAsiaTheme="minorHAnsi"/>
          <w:bCs/>
          <w:sz w:val="24"/>
          <w:szCs w:val="24"/>
          <w:lang w:eastAsia="en-US"/>
        </w:rPr>
      </w:pPr>
      <w:r w:rsidRPr="0092102E">
        <w:rPr>
          <w:rFonts w:eastAsiaTheme="minorHAnsi"/>
          <w:bCs/>
          <w:sz w:val="24"/>
          <w:szCs w:val="24"/>
          <w:lang w:eastAsia="en-US"/>
        </w:rPr>
        <w:t xml:space="preserve">W przypadku nieprzedstawienia przez Wykonawcę dowodów zapłaty wynagrodzenia należnego podwykonawcom lub dalszym podwykonawcom, Zamawiający wstrzyma wypłatę wynagrodzenia Wykonawcy za odebrane roboty budowlane. </w:t>
      </w:r>
    </w:p>
    <w:p w14:paraId="09E7B5C4" w14:textId="77777777" w:rsidR="0096536B" w:rsidRPr="0092102E" w:rsidRDefault="0096536B" w:rsidP="0096536B">
      <w:pPr>
        <w:numPr>
          <w:ilvl w:val="0"/>
          <w:numId w:val="18"/>
        </w:numPr>
        <w:spacing w:after="120" w:line="276" w:lineRule="auto"/>
        <w:jc w:val="both"/>
        <w:rPr>
          <w:rFonts w:eastAsiaTheme="minorHAnsi"/>
          <w:bCs/>
          <w:sz w:val="24"/>
          <w:szCs w:val="24"/>
          <w:lang w:eastAsia="en-US"/>
        </w:rPr>
      </w:pPr>
      <w:r w:rsidRPr="0092102E">
        <w:rPr>
          <w:rFonts w:eastAsiaTheme="minorHAnsi"/>
          <w:bCs/>
          <w:sz w:val="24"/>
          <w:szCs w:val="24"/>
          <w:lang w:eastAsia="en-US"/>
        </w:rPr>
        <w:t xml:space="preserve">Termin zapłaty wynagrodzenia podwykonawcy lub dalszemu podwykonawcy przewidziany w umowie o podwykonawstwo nie może być dłuższy niż 14 dni od dnia doręczenia Wykonawcy, przez podwykonawcę lub podwykonawcy przez dalszego podwykonawcę faktury lub rachunku za wykonanie podzleconej części zamówienia, z zastrzeżeniem, że Wykonawca zobowiązany jest do rozliczenia się z podwykonawcą lub dalszym podwykonawcą na co najmniej 5 dni przed upływem terminu rozliczenia między Zamawiającym, a Wykonawcą określonym w ust 6. </w:t>
      </w:r>
    </w:p>
    <w:p w14:paraId="1934E3B7" w14:textId="77777777" w:rsidR="0096536B" w:rsidRPr="0096536B" w:rsidRDefault="0096536B" w:rsidP="0096536B">
      <w:pPr>
        <w:numPr>
          <w:ilvl w:val="0"/>
          <w:numId w:val="18"/>
        </w:numPr>
        <w:spacing w:after="120" w:line="276" w:lineRule="auto"/>
        <w:jc w:val="both"/>
        <w:rPr>
          <w:rFonts w:eastAsiaTheme="minorHAnsi"/>
          <w:bCs/>
          <w:color w:val="EE0000"/>
          <w:sz w:val="24"/>
          <w:szCs w:val="24"/>
          <w:lang w:eastAsia="en-US"/>
        </w:rPr>
      </w:pPr>
      <w:r w:rsidRPr="0092102E">
        <w:rPr>
          <w:rFonts w:eastAsiaTheme="minorHAnsi"/>
          <w:bCs/>
          <w:sz w:val="24"/>
          <w:szCs w:val="24"/>
          <w:lang w:eastAsia="en-US"/>
        </w:rPr>
        <w:t xml:space="preserve">Należne Wykonawcy wynagrodzenie będzie przekazane przelewem na rachunek bankowy wskazany w fakturze, w terminie do 30 dni od daty otrzymania przez Zamawiającego prawidłowo wystawionej faktury, po przedłożeniu dowodów, o których mowa w ust. 2 i 3. </w:t>
      </w:r>
    </w:p>
    <w:p w14:paraId="1FE12FC3" w14:textId="77777777" w:rsidR="0017180D" w:rsidRPr="00396A97" w:rsidRDefault="0017180D" w:rsidP="0017180D">
      <w:pPr>
        <w:numPr>
          <w:ilvl w:val="0"/>
          <w:numId w:val="18"/>
        </w:numPr>
        <w:spacing w:after="120" w:line="276" w:lineRule="auto"/>
        <w:jc w:val="both"/>
        <w:rPr>
          <w:rFonts w:eastAsiaTheme="minorHAnsi"/>
          <w:bCs/>
          <w:sz w:val="24"/>
          <w:szCs w:val="24"/>
          <w:lang w:eastAsia="en-US"/>
        </w:rPr>
      </w:pPr>
      <w:r w:rsidRPr="00396A97">
        <w:rPr>
          <w:rFonts w:eastAsia="Calibri"/>
          <w:kern w:val="2"/>
          <w:sz w:val="24"/>
          <w:szCs w:val="24"/>
          <w:lang w:eastAsia="hi-IN" w:bidi="hi-IN"/>
        </w:rPr>
        <w:lastRenderedPageBreak/>
        <w:t>Za dzień zapłaty wynagrodzenia Wykonawcy uznaje się dzień obciążenia rachunku bankowego Zamawiającego.</w:t>
      </w:r>
    </w:p>
    <w:p w14:paraId="1CF21C3E" w14:textId="77777777" w:rsidR="0017180D" w:rsidRPr="00396A97" w:rsidRDefault="0017180D" w:rsidP="0017180D">
      <w:pPr>
        <w:numPr>
          <w:ilvl w:val="0"/>
          <w:numId w:val="18"/>
        </w:numPr>
        <w:spacing w:after="120" w:line="276" w:lineRule="auto"/>
        <w:jc w:val="both"/>
        <w:rPr>
          <w:rFonts w:eastAsiaTheme="minorHAnsi"/>
          <w:bCs/>
          <w:sz w:val="24"/>
          <w:szCs w:val="24"/>
          <w:lang w:eastAsia="en-US"/>
        </w:rPr>
      </w:pPr>
      <w:r w:rsidRPr="00396A97">
        <w:rPr>
          <w:rFonts w:eastAsia="Calibri"/>
          <w:kern w:val="2"/>
          <w:sz w:val="24"/>
          <w:szCs w:val="24"/>
          <w:lang w:eastAsia="hi-IN" w:bidi="hi-IN"/>
        </w:rPr>
        <w:t>Wystawiana przez Wykonawcę faktura musi zawierać numer rachunku bankowego właściwy dla dokonania rozliczeń na zasadach podzielonej płatności (</w:t>
      </w:r>
      <w:proofErr w:type="spellStart"/>
      <w:r w:rsidRPr="00396A97">
        <w:rPr>
          <w:rFonts w:eastAsia="Calibri"/>
          <w:kern w:val="2"/>
          <w:sz w:val="24"/>
          <w:szCs w:val="24"/>
          <w:lang w:eastAsia="hi-IN" w:bidi="hi-IN"/>
        </w:rPr>
        <w:t>split</w:t>
      </w:r>
      <w:proofErr w:type="spellEnd"/>
      <w:r w:rsidRPr="00396A97">
        <w:rPr>
          <w:rFonts w:eastAsia="Calibri"/>
          <w:kern w:val="2"/>
          <w:sz w:val="24"/>
          <w:szCs w:val="24"/>
          <w:lang w:eastAsia="hi-IN" w:bidi="hi-IN"/>
        </w:rPr>
        <w:t xml:space="preserve"> </w:t>
      </w:r>
      <w:proofErr w:type="spellStart"/>
      <w:r w:rsidRPr="00396A97">
        <w:rPr>
          <w:rFonts w:eastAsia="Calibri"/>
          <w:kern w:val="2"/>
          <w:sz w:val="24"/>
          <w:szCs w:val="24"/>
          <w:lang w:eastAsia="hi-IN" w:bidi="hi-IN"/>
        </w:rPr>
        <w:t>payment</w:t>
      </w:r>
      <w:proofErr w:type="spellEnd"/>
      <w:r w:rsidRPr="00396A97">
        <w:rPr>
          <w:rFonts w:eastAsia="Calibri"/>
          <w:kern w:val="2"/>
          <w:sz w:val="24"/>
          <w:szCs w:val="24"/>
          <w:lang w:eastAsia="hi-IN" w:bidi="hi-IN"/>
        </w:rPr>
        <w:t>), zgodnie z przepisami ustawy z dnia 11 marca 2004 r. o podatku od towarów i usług. W przypadku wystawienia przez Wykonawcę faktury niezgodnie z umową lub obowiązującymi przepisami prawa Zamawiający ma prawo do wstrzymania płatności do czasu wyjaśnienia przez Wykonawcę przyczyn niezgodności oraz jej usunięcia, w tym otrzymania faktury korygującej, bez obowiązku płacenia odsetek za ten okres. W przypadku zwrotu płatności za fakturę przez bank Wykonawcy na skutek braku rachunku VAT – za datę płatności wynagrodzenia Wykonawcy uznaje się datę obciążenia rachunku bankowego Zamawiającego.</w:t>
      </w:r>
    </w:p>
    <w:p w14:paraId="0F32262E" w14:textId="77777777" w:rsidR="0017180D" w:rsidRPr="00396A97" w:rsidRDefault="0017180D" w:rsidP="0017180D">
      <w:pPr>
        <w:numPr>
          <w:ilvl w:val="0"/>
          <w:numId w:val="18"/>
        </w:numPr>
        <w:spacing w:after="120" w:line="276" w:lineRule="auto"/>
        <w:jc w:val="both"/>
        <w:rPr>
          <w:rFonts w:eastAsiaTheme="minorHAnsi"/>
          <w:bCs/>
          <w:sz w:val="24"/>
          <w:szCs w:val="24"/>
          <w:lang w:eastAsia="en-US"/>
        </w:rPr>
      </w:pPr>
      <w:r w:rsidRPr="00396A97">
        <w:rPr>
          <w:rFonts w:eastAsia="Calibri"/>
          <w:kern w:val="2"/>
          <w:sz w:val="24"/>
          <w:szCs w:val="24"/>
          <w:lang w:eastAsia="hi-IN" w:bidi="hi-IN"/>
        </w:rPr>
        <w:t>W przypadku uchylania się od obowiązku zapłaty wynagrodzenia odpowiednio przez Wykonawcę na rzecz podwykonawcy lub przez podwykonawcę na rzecz dalszego podwykonawcy, Zamawiający dokonuje bezpośredniej zapłaty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(bezpośrednia zapłata wynagrodzenia przysługującego podwykonawcy lub dalszemu podwykonawcy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1EF7A45" w14:textId="77777777" w:rsidR="0017180D" w:rsidRPr="00396A97" w:rsidRDefault="0017180D" w:rsidP="0017180D">
      <w:pPr>
        <w:numPr>
          <w:ilvl w:val="0"/>
          <w:numId w:val="18"/>
        </w:numPr>
        <w:spacing w:after="120" w:line="276" w:lineRule="auto"/>
        <w:jc w:val="both"/>
        <w:rPr>
          <w:rFonts w:eastAsiaTheme="minorHAnsi"/>
          <w:bCs/>
          <w:sz w:val="24"/>
          <w:szCs w:val="24"/>
          <w:lang w:eastAsia="en-US"/>
        </w:rPr>
      </w:pPr>
      <w:r w:rsidRPr="00396A97">
        <w:rPr>
          <w:rFonts w:eastAsia="Calibri"/>
          <w:color w:val="000000"/>
          <w:kern w:val="2"/>
          <w:sz w:val="24"/>
          <w:szCs w:val="24"/>
          <w:lang w:eastAsia="hi-IN" w:bidi="hi-IN"/>
        </w:rPr>
        <w:t>Bezpośrednia zapłata obejmuje wyłącznie należne wynagrodzenie bez odsetek należnych podwykonawcy lub dalszemu podwykonawcy;</w:t>
      </w:r>
    </w:p>
    <w:p w14:paraId="2B326E74" w14:textId="77777777" w:rsidR="0017180D" w:rsidRPr="00396A97" w:rsidRDefault="0017180D" w:rsidP="0017180D">
      <w:pPr>
        <w:numPr>
          <w:ilvl w:val="0"/>
          <w:numId w:val="18"/>
        </w:numPr>
        <w:spacing w:after="120" w:line="276" w:lineRule="auto"/>
        <w:jc w:val="both"/>
        <w:rPr>
          <w:rFonts w:eastAsiaTheme="minorHAnsi"/>
          <w:bCs/>
          <w:sz w:val="24"/>
          <w:szCs w:val="24"/>
          <w:lang w:eastAsia="en-US"/>
        </w:rPr>
      </w:pPr>
      <w:r w:rsidRPr="00396A97">
        <w:rPr>
          <w:rFonts w:eastAsia="Calibri"/>
          <w:kern w:val="2"/>
          <w:sz w:val="24"/>
          <w:szCs w:val="24"/>
          <w:lang w:eastAsia="hi-IN" w:bidi="hi-IN"/>
        </w:rPr>
        <w:t xml:space="preserve">Przed dokonaniem bezpośredniej zapłaty Zamawiający umożliwi Wykonawcy zgłoszenie pisemnych uwag dotyczących zasadności bezpośredniej zapłaty wynagrodzenia podwykonawcy lub dalszemu podwykonawcy. Wykonawcy przysługuje prawo do zgłoszenia uwag w terminie określonym przez Zamawiającego w skierowanej do niego informacji. Termin na zgłoszenie uwag nie będzie krótszy niż 7 dni od daty doręczenia tej informacji. </w:t>
      </w:r>
    </w:p>
    <w:p w14:paraId="48C41342" w14:textId="77777777" w:rsidR="0017180D" w:rsidRPr="00396A97" w:rsidRDefault="0017180D" w:rsidP="0017180D">
      <w:pPr>
        <w:numPr>
          <w:ilvl w:val="0"/>
          <w:numId w:val="18"/>
        </w:numPr>
        <w:spacing w:after="120" w:line="276" w:lineRule="auto"/>
        <w:jc w:val="both"/>
        <w:rPr>
          <w:rFonts w:eastAsiaTheme="minorHAnsi"/>
          <w:bCs/>
          <w:sz w:val="24"/>
          <w:szCs w:val="24"/>
          <w:lang w:eastAsia="en-US"/>
        </w:rPr>
      </w:pPr>
      <w:r w:rsidRPr="00396A97">
        <w:rPr>
          <w:rFonts w:eastAsia="Calibri"/>
          <w:kern w:val="2"/>
          <w:sz w:val="24"/>
          <w:szCs w:val="24"/>
          <w:lang w:eastAsia="hi-IN" w:bidi="hi-IN"/>
        </w:rPr>
        <w:t xml:space="preserve">W przypadku zgłoszenia uwag przez Wykonawcę, w terminie, o którym mowa w ust. 13 Zamawiający może: </w:t>
      </w:r>
    </w:p>
    <w:p w14:paraId="2523B0E2" w14:textId="77777777" w:rsidR="0017180D" w:rsidRPr="00396A97" w:rsidRDefault="0017180D" w:rsidP="0017180D">
      <w:pPr>
        <w:numPr>
          <w:ilvl w:val="6"/>
          <w:numId w:val="7"/>
        </w:numPr>
        <w:tabs>
          <w:tab w:val="left" w:pos="709"/>
        </w:tabs>
        <w:spacing w:line="276" w:lineRule="auto"/>
        <w:ind w:left="709" w:hanging="283"/>
        <w:jc w:val="both"/>
        <w:rPr>
          <w:rFonts w:eastAsia="Calibri"/>
          <w:kern w:val="2"/>
          <w:sz w:val="24"/>
          <w:szCs w:val="24"/>
          <w:lang w:eastAsia="hi-IN" w:bidi="hi-IN"/>
        </w:rPr>
      </w:pPr>
      <w:r w:rsidRPr="00396A97">
        <w:rPr>
          <w:rFonts w:eastAsia="Calibri"/>
          <w:kern w:val="2"/>
          <w:sz w:val="24"/>
          <w:szCs w:val="24"/>
          <w:lang w:eastAsia="hi-IN" w:bidi="hi-IN"/>
        </w:rPr>
        <w:t>nie dokonać bezpośredniej zapłaty wynagrodzenia podwykonawcy lub dalszemu podwykonawcy, jeżeli Wykonawca wykaże niezasadność takiej zapłaty, albo;</w:t>
      </w:r>
    </w:p>
    <w:p w14:paraId="654582C6" w14:textId="77777777" w:rsidR="0017180D" w:rsidRPr="00396A97" w:rsidRDefault="0017180D" w:rsidP="0017180D">
      <w:pPr>
        <w:numPr>
          <w:ilvl w:val="6"/>
          <w:numId w:val="7"/>
        </w:numPr>
        <w:tabs>
          <w:tab w:val="left" w:pos="709"/>
        </w:tabs>
        <w:spacing w:after="120" w:line="276" w:lineRule="auto"/>
        <w:ind w:left="709" w:hanging="283"/>
        <w:jc w:val="both"/>
        <w:rPr>
          <w:rFonts w:eastAsia="Calibri"/>
          <w:kern w:val="2"/>
          <w:sz w:val="24"/>
          <w:szCs w:val="24"/>
          <w:lang w:eastAsia="hi-IN" w:bidi="hi-IN"/>
        </w:rPr>
      </w:pPr>
      <w:r w:rsidRPr="00396A97">
        <w:rPr>
          <w:rFonts w:eastAsia="Calibri"/>
          <w:kern w:val="2"/>
          <w:sz w:val="24"/>
          <w:szCs w:val="24"/>
          <w:lang w:eastAsia="hi-IN" w:bidi="hi-IN"/>
        </w:rPr>
        <w:t>złożyć do depozytu sadowego kwotę potrzebną na pokrycie wynagrodzenia podwykonawcy lub dalszego podwykonawcy w przypadku istnienia zasadniczej wątpliwości Zamawiającego co do wysokości należnej zapłaty;</w:t>
      </w:r>
    </w:p>
    <w:p w14:paraId="36B6DA5F" w14:textId="77777777" w:rsidR="0017180D" w:rsidRPr="00396A97" w:rsidRDefault="0017180D" w:rsidP="0017180D">
      <w:pPr>
        <w:numPr>
          <w:ilvl w:val="6"/>
          <w:numId w:val="7"/>
        </w:numPr>
        <w:tabs>
          <w:tab w:val="left" w:pos="709"/>
        </w:tabs>
        <w:spacing w:after="120" w:line="276" w:lineRule="auto"/>
        <w:ind w:left="709" w:hanging="283"/>
        <w:jc w:val="both"/>
        <w:rPr>
          <w:rFonts w:eastAsia="Calibri"/>
          <w:kern w:val="2"/>
          <w:sz w:val="24"/>
          <w:szCs w:val="24"/>
          <w:lang w:eastAsia="hi-IN" w:bidi="hi-IN"/>
        </w:rPr>
      </w:pPr>
      <w:r w:rsidRPr="00396A97">
        <w:rPr>
          <w:rFonts w:eastAsia="Calibri"/>
          <w:kern w:val="2"/>
          <w:sz w:val="24"/>
          <w:szCs w:val="24"/>
          <w:lang w:eastAsia="hi-IN" w:bidi="hi-IN"/>
        </w:rPr>
        <w:lastRenderedPageBreak/>
        <w:t xml:space="preserve">dokonać bezpośredniej zapłaty podwykonawcy lub dalszemu podwykonawcy, jeżeli podwykonawca lub dalszy podwykonawca wykaże zasadność takiej zapłaty. </w:t>
      </w:r>
    </w:p>
    <w:p w14:paraId="0DBF1FDD" w14:textId="4BEDDAF0" w:rsidR="005A4891" w:rsidRPr="00396A97" w:rsidRDefault="0017180D" w:rsidP="005A4891">
      <w:pPr>
        <w:pStyle w:val="Akapitzlist"/>
        <w:numPr>
          <w:ilvl w:val="0"/>
          <w:numId w:val="18"/>
        </w:numPr>
        <w:spacing w:after="120" w:line="276" w:lineRule="auto"/>
        <w:contextualSpacing w:val="0"/>
        <w:jc w:val="both"/>
        <w:rPr>
          <w:rFonts w:eastAsia="Calibri"/>
          <w:kern w:val="2"/>
          <w:sz w:val="24"/>
          <w:szCs w:val="24"/>
          <w:lang w:eastAsia="hi-IN" w:bidi="hi-IN"/>
        </w:rPr>
      </w:pPr>
      <w:r w:rsidRPr="00396A97">
        <w:rPr>
          <w:rFonts w:eastAsia="Calibri"/>
          <w:kern w:val="2"/>
          <w:sz w:val="24"/>
          <w:szCs w:val="24"/>
          <w:lang w:eastAsia="hi-IN" w:bidi="hi-IN"/>
        </w:rPr>
        <w:t>W przypadku dokonania bezpośredniej zapłaty podwykonawcy lub dalszemu podwykonawcy, Zamawiający potrąca kwotę wypłaconego wynagrodzenia z wynagrodzenia należnego Wykonawcy.</w:t>
      </w:r>
    </w:p>
    <w:p w14:paraId="0284ACF0" w14:textId="77777777" w:rsidR="005A4891" w:rsidRPr="00396A97" w:rsidRDefault="005A4891" w:rsidP="005A4891">
      <w:pPr>
        <w:pStyle w:val="Akapitzlist"/>
        <w:numPr>
          <w:ilvl w:val="0"/>
          <w:numId w:val="18"/>
        </w:numPr>
        <w:spacing w:after="120" w:line="276" w:lineRule="auto"/>
        <w:contextualSpacing w:val="0"/>
        <w:jc w:val="both"/>
        <w:rPr>
          <w:rFonts w:eastAsia="Calibri"/>
          <w:kern w:val="2"/>
          <w:sz w:val="24"/>
          <w:szCs w:val="24"/>
          <w:lang w:eastAsia="hi-IN" w:bidi="hi-IN"/>
        </w:rPr>
      </w:pPr>
      <w:r w:rsidRPr="00396A97">
        <w:rPr>
          <w:rFonts w:eastAsia="Calibri"/>
          <w:kern w:val="2"/>
          <w:sz w:val="24"/>
          <w:szCs w:val="24"/>
          <w:lang w:eastAsia="hi-IN" w:bidi="hi-IN"/>
        </w:rPr>
        <w:t>Od dnia powstania obowiązku wystawiania przez Wykonawcę faktur ustrukturyzowanych, Wykonawca będzie wystawiał te faktury za pośrednictwem Krajowy System e-Faktur (</w:t>
      </w:r>
      <w:proofErr w:type="spellStart"/>
      <w:r w:rsidRPr="00396A97">
        <w:rPr>
          <w:rFonts w:eastAsia="Calibri"/>
          <w:kern w:val="2"/>
          <w:sz w:val="24"/>
          <w:szCs w:val="24"/>
          <w:lang w:eastAsia="hi-IN" w:bidi="hi-IN"/>
        </w:rPr>
        <w:t>KSeF</w:t>
      </w:r>
      <w:proofErr w:type="spellEnd"/>
      <w:r w:rsidRPr="00396A97">
        <w:rPr>
          <w:rFonts w:eastAsia="Calibri"/>
          <w:kern w:val="2"/>
          <w:sz w:val="24"/>
          <w:szCs w:val="24"/>
          <w:lang w:eastAsia="hi-IN" w:bidi="hi-IN"/>
        </w:rPr>
        <w:t>) zgodnie z obowiązującymi przepisami. Obowiązek korzystania z Krajowego Systemu e-Faktur (</w:t>
      </w:r>
      <w:proofErr w:type="spellStart"/>
      <w:r w:rsidRPr="00396A97">
        <w:rPr>
          <w:rFonts w:eastAsia="Calibri"/>
          <w:kern w:val="2"/>
          <w:sz w:val="24"/>
          <w:szCs w:val="24"/>
          <w:lang w:eastAsia="hi-IN" w:bidi="hi-IN"/>
        </w:rPr>
        <w:t>KSeF</w:t>
      </w:r>
      <w:proofErr w:type="spellEnd"/>
      <w:r w:rsidRPr="00396A97">
        <w:rPr>
          <w:rFonts w:eastAsia="Calibri"/>
          <w:kern w:val="2"/>
          <w:sz w:val="24"/>
          <w:szCs w:val="24"/>
          <w:lang w:eastAsia="hi-IN" w:bidi="hi-IN"/>
        </w:rPr>
        <w:t xml:space="preserve">) wymaga prawidłowego wystawiania faktur ustrukturyzowanych dla Gminy Stegny. </w:t>
      </w:r>
    </w:p>
    <w:p w14:paraId="78C0BC34" w14:textId="4D20874D" w:rsidR="005A4891" w:rsidRPr="00396A97" w:rsidRDefault="005A4891" w:rsidP="005A4891">
      <w:pPr>
        <w:pStyle w:val="Akapitzlist"/>
        <w:numPr>
          <w:ilvl w:val="0"/>
          <w:numId w:val="18"/>
        </w:numPr>
        <w:spacing w:after="120" w:line="276" w:lineRule="auto"/>
        <w:jc w:val="both"/>
        <w:rPr>
          <w:rFonts w:eastAsia="Calibri"/>
          <w:kern w:val="2"/>
          <w:sz w:val="24"/>
          <w:szCs w:val="24"/>
          <w:lang w:eastAsia="hi-IN" w:bidi="hi-IN"/>
        </w:rPr>
      </w:pPr>
      <w:r w:rsidRPr="00396A97">
        <w:rPr>
          <w:rFonts w:eastAsia="Calibri"/>
          <w:kern w:val="2"/>
          <w:sz w:val="24"/>
          <w:szCs w:val="24"/>
          <w:lang w:eastAsia="hi-IN" w:bidi="hi-IN"/>
        </w:rPr>
        <w:t>W celu identyfikacji i właściwego przyporządkowania faktur zakupowych koniecznym jest wskazanie w fakturze danych:</w:t>
      </w:r>
    </w:p>
    <w:p w14:paraId="1500FCA5" w14:textId="0AFDE1A5" w:rsidR="005A4891" w:rsidRPr="00396A97" w:rsidRDefault="005A4891" w:rsidP="005A4891">
      <w:pPr>
        <w:spacing w:after="120"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NABYWCY </w:t>
      </w:r>
    </w:p>
    <w:p w14:paraId="48527871" w14:textId="4D1E2186" w:rsidR="005A4891" w:rsidRPr="00396A97" w:rsidRDefault="005A4891" w:rsidP="005A4891">
      <w:pPr>
        <w:spacing w:after="120" w:line="276" w:lineRule="auto"/>
        <w:jc w:val="both"/>
        <w:rPr>
          <w:rFonts w:eastAsia="Calibri"/>
          <w:kern w:val="2"/>
          <w:sz w:val="24"/>
          <w:szCs w:val="24"/>
          <w:lang w:eastAsia="hi-IN" w:bidi="hi-IN"/>
        </w:rPr>
      </w:pPr>
      <w:r w:rsidRPr="00396A97">
        <w:rPr>
          <w:rFonts w:eastAsia="Calibri"/>
          <w:kern w:val="2"/>
          <w:sz w:val="24"/>
          <w:szCs w:val="24"/>
          <w:lang w:eastAsia="hi-IN" w:bidi="hi-IN"/>
        </w:rPr>
        <w:t>Gmina Stegna ul. Gdańska 34, 82- 103 Stegna NIP: 5792069687</w:t>
      </w:r>
    </w:p>
    <w:p w14:paraId="145958E2" w14:textId="45C0CDB2" w:rsidR="005A4891" w:rsidRPr="00396A97" w:rsidRDefault="005A4891" w:rsidP="005A4891">
      <w:pPr>
        <w:spacing w:after="120"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ODBIORCY </w:t>
      </w:r>
    </w:p>
    <w:p w14:paraId="7EF50FD6" w14:textId="14AA4132" w:rsidR="005A4891" w:rsidRPr="00396A97" w:rsidRDefault="005A4891" w:rsidP="005A4891">
      <w:pPr>
        <w:spacing w:after="120" w:line="276" w:lineRule="auto"/>
        <w:jc w:val="both"/>
        <w:rPr>
          <w:rFonts w:eastAsia="Calibri"/>
          <w:kern w:val="2"/>
          <w:sz w:val="24"/>
          <w:szCs w:val="24"/>
          <w:lang w:eastAsia="hi-IN" w:bidi="hi-IN"/>
        </w:rPr>
      </w:pPr>
      <w:r w:rsidRPr="00396A97">
        <w:rPr>
          <w:rFonts w:eastAsia="Calibri"/>
          <w:kern w:val="2"/>
          <w:sz w:val="24"/>
          <w:szCs w:val="24"/>
          <w:lang w:eastAsia="hi-IN" w:bidi="hi-IN"/>
        </w:rPr>
        <w:t>Urząd Gminy w Stegnie ul. Gdańska 34 82-103 Stegna NIP: 5780014083</w:t>
      </w:r>
    </w:p>
    <w:p w14:paraId="0F8566BD" w14:textId="61289FF7" w:rsidR="0017180D" w:rsidRPr="00396A97" w:rsidRDefault="0017180D" w:rsidP="005A4891">
      <w:pPr>
        <w:spacing w:line="276" w:lineRule="auto"/>
        <w:rPr>
          <w:rFonts w:eastAsia="Calibri"/>
          <w:b/>
          <w:color w:val="000000"/>
          <w:kern w:val="2"/>
          <w:sz w:val="24"/>
          <w:szCs w:val="24"/>
          <w:lang w:eastAsia="hi-IN" w:bidi="hi-IN"/>
        </w:rPr>
      </w:pPr>
    </w:p>
    <w:p w14:paraId="0BC31A6F" w14:textId="77777777" w:rsidR="0017180D" w:rsidRPr="00396A97" w:rsidRDefault="0017180D" w:rsidP="0017180D">
      <w:pPr>
        <w:spacing w:line="100" w:lineRule="atLeast"/>
        <w:jc w:val="center"/>
        <w:rPr>
          <w:rFonts w:eastAsia="Calibri"/>
          <w:b/>
          <w:color w:val="000000"/>
          <w:kern w:val="2"/>
          <w:sz w:val="24"/>
          <w:szCs w:val="24"/>
          <w:lang w:eastAsia="hi-IN" w:bidi="hi-IN"/>
        </w:rPr>
      </w:pPr>
      <w:r w:rsidRPr="00396A97">
        <w:rPr>
          <w:rFonts w:eastAsia="Calibri"/>
          <w:b/>
          <w:color w:val="000000"/>
          <w:kern w:val="2"/>
          <w:sz w:val="24"/>
          <w:szCs w:val="24"/>
          <w:lang w:eastAsia="hi-IN" w:bidi="hi-IN"/>
        </w:rPr>
        <w:t>§ 6</w:t>
      </w:r>
    </w:p>
    <w:p w14:paraId="56D9C986" w14:textId="77777777" w:rsidR="0017180D" w:rsidRPr="00396A97" w:rsidRDefault="0017180D" w:rsidP="0017180D">
      <w:pPr>
        <w:spacing w:after="120" w:line="276" w:lineRule="auto"/>
        <w:jc w:val="center"/>
        <w:rPr>
          <w:rFonts w:eastAsia="Calibri"/>
          <w:b/>
          <w:color w:val="000000"/>
          <w:kern w:val="2"/>
          <w:sz w:val="24"/>
          <w:szCs w:val="24"/>
          <w:lang w:eastAsia="hi-IN" w:bidi="hi-IN"/>
        </w:rPr>
      </w:pPr>
      <w:r w:rsidRPr="00396A97">
        <w:rPr>
          <w:rFonts w:eastAsia="Calibri"/>
          <w:b/>
          <w:color w:val="000000"/>
          <w:kern w:val="2"/>
          <w:sz w:val="24"/>
          <w:szCs w:val="24"/>
          <w:lang w:eastAsia="hi-IN" w:bidi="hi-IN"/>
        </w:rPr>
        <w:t>ROZPOCZĘCIE ROBÓT</w:t>
      </w:r>
    </w:p>
    <w:p w14:paraId="7C14F22B" w14:textId="77777777" w:rsidR="0017180D" w:rsidRPr="00396A97" w:rsidRDefault="0017180D" w:rsidP="0017180D">
      <w:pPr>
        <w:numPr>
          <w:ilvl w:val="4"/>
          <w:numId w:val="25"/>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Zamawiający przekaże Wykonawcy teren budowy w ciągu 14 dni od dnia zawarcia umowy. </w:t>
      </w:r>
    </w:p>
    <w:p w14:paraId="42587F45" w14:textId="77777777" w:rsidR="0017180D" w:rsidRPr="00396A97" w:rsidRDefault="0017180D" w:rsidP="0017180D">
      <w:pPr>
        <w:numPr>
          <w:ilvl w:val="4"/>
          <w:numId w:val="8"/>
        </w:numPr>
        <w:spacing w:after="120"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Od dnia przejęcia terenu budowy Wykonawca przyjmuje odpowiedzialność cywilną za bezpieczeństwo i ochronę osób trzecich w związku z wykonywanymi robotami objętymi umową w obrębie terenu budowy, a także za wszelkie szkody wyrządzone Zamawiającemu i osobom trzecim. </w:t>
      </w:r>
    </w:p>
    <w:p w14:paraId="5817418C" w14:textId="77777777" w:rsidR="0017180D" w:rsidRPr="00396A97" w:rsidRDefault="0017180D" w:rsidP="0017180D">
      <w:pPr>
        <w:numPr>
          <w:ilvl w:val="4"/>
          <w:numId w:val="8"/>
        </w:numPr>
        <w:spacing w:after="120"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Wykonawca zobowiązany jest prowadzić następującą dokumentację: </w:t>
      </w:r>
    </w:p>
    <w:p w14:paraId="0F3A7CA4" w14:textId="77777777" w:rsidR="0017180D" w:rsidRPr="00396A97" w:rsidRDefault="0017180D" w:rsidP="0017180D">
      <w:pPr>
        <w:numPr>
          <w:ilvl w:val="5"/>
          <w:numId w:val="8"/>
        </w:numPr>
        <w:spacing w:after="120" w:line="276" w:lineRule="auto"/>
        <w:rPr>
          <w:rFonts w:eastAsia="Calibri"/>
          <w:kern w:val="2"/>
          <w:sz w:val="24"/>
          <w:szCs w:val="24"/>
          <w:lang w:eastAsia="hi-IN" w:bidi="hi-IN"/>
        </w:rPr>
      </w:pPr>
      <w:r w:rsidRPr="00396A97">
        <w:rPr>
          <w:rFonts w:eastAsia="Calibri"/>
          <w:kern w:val="2"/>
          <w:sz w:val="24"/>
          <w:szCs w:val="24"/>
          <w:lang w:eastAsia="hi-IN" w:bidi="hi-IN"/>
        </w:rPr>
        <w:t>rejestr ewentualnych protokołów konieczności.</w:t>
      </w:r>
    </w:p>
    <w:p w14:paraId="51CC5ED1" w14:textId="77777777" w:rsidR="0017180D" w:rsidRPr="00396A97" w:rsidRDefault="0017180D" w:rsidP="0017180D">
      <w:pPr>
        <w:spacing w:line="276" w:lineRule="auto"/>
        <w:jc w:val="center"/>
        <w:rPr>
          <w:rFonts w:eastAsia="Calibri"/>
          <w:b/>
          <w:bCs/>
          <w:kern w:val="2"/>
          <w:sz w:val="24"/>
          <w:szCs w:val="24"/>
          <w:lang w:eastAsia="hi-IN" w:bidi="hi-IN"/>
        </w:rPr>
      </w:pPr>
    </w:p>
    <w:p w14:paraId="285E5D75" w14:textId="77777777" w:rsidR="0017180D" w:rsidRPr="00396A97" w:rsidRDefault="0017180D" w:rsidP="0017180D">
      <w:pPr>
        <w:spacing w:line="276" w:lineRule="auto"/>
        <w:jc w:val="center"/>
        <w:rPr>
          <w:rFonts w:eastAsia="Calibri"/>
          <w:b/>
          <w:kern w:val="2"/>
          <w:sz w:val="24"/>
          <w:szCs w:val="24"/>
          <w:lang w:eastAsia="hi-IN" w:bidi="hi-IN"/>
        </w:rPr>
      </w:pPr>
      <w:r w:rsidRPr="00396A97">
        <w:rPr>
          <w:rFonts w:eastAsia="Calibri"/>
          <w:b/>
          <w:kern w:val="2"/>
          <w:sz w:val="24"/>
          <w:szCs w:val="24"/>
          <w:lang w:eastAsia="hi-IN" w:bidi="hi-IN"/>
        </w:rPr>
        <w:t>§ 7</w:t>
      </w:r>
    </w:p>
    <w:p w14:paraId="473409B3" w14:textId="77777777" w:rsidR="0017180D" w:rsidRPr="00396A97" w:rsidRDefault="0017180D" w:rsidP="0017180D">
      <w:pPr>
        <w:spacing w:after="120" w:line="276" w:lineRule="auto"/>
        <w:jc w:val="center"/>
        <w:rPr>
          <w:rFonts w:eastAsia="Calibri"/>
          <w:b/>
          <w:kern w:val="2"/>
          <w:sz w:val="24"/>
          <w:szCs w:val="24"/>
          <w:lang w:eastAsia="hi-IN" w:bidi="hi-IN"/>
        </w:rPr>
      </w:pPr>
      <w:r w:rsidRPr="00396A97">
        <w:rPr>
          <w:rFonts w:eastAsia="Calibri"/>
          <w:b/>
          <w:kern w:val="2"/>
          <w:sz w:val="24"/>
          <w:szCs w:val="24"/>
          <w:lang w:eastAsia="hi-IN" w:bidi="hi-IN"/>
        </w:rPr>
        <w:t>ODBIORY</w:t>
      </w:r>
    </w:p>
    <w:p w14:paraId="3264FAB6" w14:textId="77777777" w:rsidR="0017180D" w:rsidRPr="00396A97" w:rsidRDefault="0017180D" w:rsidP="0017180D">
      <w:pPr>
        <w:numPr>
          <w:ilvl w:val="0"/>
          <w:numId w:val="26"/>
        </w:numPr>
        <w:tabs>
          <w:tab w:val="left" w:pos="426"/>
        </w:tabs>
        <w:spacing w:after="120" w:line="276" w:lineRule="auto"/>
        <w:ind w:left="426" w:hanging="426"/>
        <w:jc w:val="both"/>
        <w:rPr>
          <w:color w:val="000000"/>
          <w:sz w:val="24"/>
          <w:szCs w:val="24"/>
        </w:rPr>
      </w:pPr>
      <w:r w:rsidRPr="00396A97">
        <w:rPr>
          <w:color w:val="000000"/>
          <w:sz w:val="24"/>
          <w:szCs w:val="24"/>
        </w:rPr>
        <w:t>Strony zgodnie postanawiają, że będą stosowane następujące rodzaje odbiorów robót:</w:t>
      </w:r>
    </w:p>
    <w:p w14:paraId="66F2D40F" w14:textId="627DC0B3" w:rsidR="0017180D" w:rsidRDefault="0092102E" w:rsidP="0017180D">
      <w:pPr>
        <w:numPr>
          <w:ilvl w:val="1"/>
          <w:numId w:val="27"/>
        </w:numPr>
        <w:tabs>
          <w:tab w:val="left" w:pos="709"/>
        </w:tabs>
        <w:spacing w:after="120" w:line="276" w:lineRule="auto"/>
        <w:ind w:left="709" w:hanging="284"/>
        <w:jc w:val="both"/>
        <w:rPr>
          <w:color w:val="000000"/>
          <w:sz w:val="24"/>
          <w:szCs w:val="24"/>
        </w:rPr>
      </w:pPr>
      <w:r>
        <w:rPr>
          <w:color w:val="000000"/>
          <w:sz w:val="24"/>
          <w:szCs w:val="24"/>
        </w:rPr>
        <w:t>Częściowy odbiór robot,</w:t>
      </w:r>
    </w:p>
    <w:p w14:paraId="3AFFE6F3" w14:textId="4775F400" w:rsidR="0092102E" w:rsidRPr="00396A97" w:rsidRDefault="0092102E" w:rsidP="0017180D">
      <w:pPr>
        <w:numPr>
          <w:ilvl w:val="1"/>
          <w:numId w:val="27"/>
        </w:numPr>
        <w:tabs>
          <w:tab w:val="left" w:pos="709"/>
        </w:tabs>
        <w:spacing w:after="120" w:line="276" w:lineRule="auto"/>
        <w:ind w:left="709" w:hanging="284"/>
        <w:jc w:val="both"/>
        <w:rPr>
          <w:color w:val="000000"/>
          <w:sz w:val="24"/>
          <w:szCs w:val="24"/>
        </w:rPr>
      </w:pPr>
      <w:r>
        <w:rPr>
          <w:color w:val="000000"/>
          <w:sz w:val="24"/>
          <w:szCs w:val="24"/>
        </w:rPr>
        <w:t>Odbiór końcowy.</w:t>
      </w:r>
    </w:p>
    <w:p w14:paraId="14A58529" w14:textId="77777777" w:rsidR="0092102E" w:rsidRPr="0092102E" w:rsidRDefault="0092102E" w:rsidP="0092102E">
      <w:pPr>
        <w:numPr>
          <w:ilvl w:val="0"/>
          <w:numId w:val="27"/>
        </w:numPr>
        <w:tabs>
          <w:tab w:val="left" w:pos="426"/>
        </w:tabs>
        <w:spacing w:line="276" w:lineRule="auto"/>
        <w:jc w:val="both"/>
        <w:rPr>
          <w:color w:val="000000"/>
          <w:sz w:val="24"/>
          <w:szCs w:val="24"/>
        </w:rPr>
      </w:pPr>
      <w:r w:rsidRPr="0092102E">
        <w:rPr>
          <w:color w:val="000000"/>
          <w:sz w:val="24"/>
          <w:szCs w:val="24"/>
        </w:rPr>
        <w:t>O</w:t>
      </w:r>
      <w:r w:rsidRPr="0092102E">
        <w:rPr>
          <w:rFonts w:eastAsia="Calibri"/>
          <w:sz w:val="24"/>
          <w:szCs w:val="24"/>
          <w:lang w:eastAsia="en-GB"/>
        </w:rPr>
        <w:t>dbiór robót częściowych zgodnie z Harmonogramem Rzeczowo-Finansowym</w:t>
      </w:r>
      <w:r w:rsidRPr="0092102E">
        <w:rPr>
          <w:color w:val="000000"/>
          <w:sz w:val="24"/>
          <w:szCs w:val="24"/>
        </w:rPr>
        <w:t xml:space="preserve"> dokonany będzie przez Inspektora nadzoru inwestorskiego i przedstawiciela Zamawiającego. Wykonawca winien zgłaszać gotowość do odbiorów, o których mowa wyżej, pisemnie</w:t>
      </w:r>
      <w:r w:rsidRPr="0092102E">
        <w:rPr>
          <w:sz w:val="24"/>
          <w:szCs w:val="24"/>
        </w:rPr>
        <w:t xml:space="preserve"> z </w:t>
      </w:r>
      <w:r w:rsidRPr="0092102E">
        <w:rPr>
          <w:sz w:val="24"/>
          <w:szCs w:val="24"/>
        </w:rPr>
        <w:lastRenderedPageBreak/>
        <w:t>co najmniej dwudniowym</w:t>
      </w:r>
      <w:r w:rsidRPr="0092102E">
        <w:rPr>
          <w:color w:val="000000"/>
          <w:sz w:val="24"/>
          <w:szCs w:val="24"/>
        </w:rPr>
        <w:t xml:space="preserve"> wyprzedzeniem umożliwiającym podjęcie działań przez Inspektora nadzoru inwestorskiego.</w:t>
      </w:r>
    </w:p>
    <w:p w14:paraId="2CF22A6C" w14:textId="77777777" w:rsidR="0092102E" w:rsidRPr="0092102E" w:rsidRDefault="0092102E" w:rsidP="0092102E">
      <w:pPr>
        <w:numPr>
          <w:ilvl w:val="0"/>
          <w:numId w:val="27"/>
        </w:numPr>
        <w:tabs>
          <w:tab w:val="left" w:pos="426"/>
        </w:tabs>
        <w:spacing w:line="276" w:lineRule="auto"/>
        <w:jc w:val="both"/>
        <w:rPr>
          <w:color w:val="000000"/>
          <w:sz w:val="24"/>
          <w:szCs w:val="24"/>
        </w:rPr>
      </w:pPr>
      <w:r w:rsidRPr="0092102E">
        <w:rPr>
          <w:color w:val="000000"/>
          <w:sz w:val="24"/>
          <w:szCs w:val="24"/>
        </w:rPr>
        <w:t xml:space="preserve">Wykonawca zgłosi Zamawiającemu gotowość do odbioru końcowego, pisemnie bezpośrednio w siedzibie Zamawiającego. </w:t>
      </w:r>
    </w:p>
    <w:p w14:paraId="6152315F" w14:textId="77777777" w:rsidR="0092102E" w:rsidRPr="0092102E" w:rsidRDefault="0092102E" w:rsidP="0092102E">
      <w:pPr>
        <w:numPr>
          <w:ilvl w:val="0"/>
          <w:numId w:val="27"/>
        </w:numPr>
        <w:tabs>
          <w:tab w:val="left" w:pos="426"/>
        </w:tabs>
        <w:spacing w:line="276" w:lineRule="auto"/>
        <w:jc w:val="both"/>
        <w:rPr>
          <w:color w:val="000000"/>
          <w:sz w:val="24"/>
          <w:szCs w:val="24"/>
        </w:rPr>
      </w:pPr>
      <w:r w:rsidRPr="0092102E">
        <w:rPr>
          <w:color w:val="000000"/>
          <w:sz w:val="24"/>
          <w:szCs w:val="24"/>
        </w:rPr>
        <w:t>Wraz ze zgłoszeniem do odbioru końcowego Wykonawca przekaże Zamawiającemu następujące dokumenty:</w:t>
      </w:r>
    </w:p>
    <w:p w14:paraId="293CF5EF" w14:textId="77777777" w:rsidR="0092102E" w:rsidRPr="0092102E" w:rsidRDefault="0092102E" w:rsidP="0092102E">
      <w:pPr>
        <w:numPr>
          <w:ilvl w:val="1"/>
          <w:numId w:val="27"/>
        </w:numPr>
        <w:tabs>
          <w:tab w:val="left" w:pos="709"/>
        </w:tabs>
        <w:spacing w:line="276" w:lineRule="auto"/>
        <w:jc w:val="both"/>
        <w:rPr>
          <w:color w:val="000000"/>
          <w:sz w:val="24"/>
          <w:szCs w:val="24"/>
        </w:rPr>
      </w:pPr>
      <w:r w:rsidRPr="0092102E">
        <w:rPr>
          <w:color w:val="000000"/>
          <w:sz w:val="24"/>
          <w:szCs w:val="24"/>
        </w:rPr>
        <w:t>Dokumentację powykonawczą, opisaną i skompletowaną w dwóch egzemplarzach,</w:t>
      </w:r>
    </w:p>
    <w:p w14:paraId="22B3A54C" w14:textId="77777777" w:rsidR="0092102E" w:rsidRPr="0092102E" w:rsidRDefault="0092102E" w:rsidP="0092102E">
      <w:pPr>
        <w:numPr>
          <w:ilvl w:val="1"/>
          <w:numId w:val="27"/>
        </w:numPr>
        <w:tabs>
          <w:tab w:val="left" w:pos="709"/>
        </w:tabs>
        <w:spacing w:line="276" w:lineRule="auto"/>
        <w:jc w:val="both"/>
        <w:rPr>
          <w:color w:val="000000"/>
          <w:sz w:val="24"/>
          <w:szCs w:val="24"/>
        </w:rPr>
      </w:pPr>
      <w:r w:rsidRPr="0092102E">
        <w:rPr>
          <w:color w:val="000000"/>
          <w:sz w:val="24"/>
          <w:szCs w:val="24"/>
        </w:rPr>
        <w:t>Wymagane dokumenty, protokoły i zaświadczenia z przeprowadzonych prób i sprawdzeń, instrukcje użytkowania, dokumenty gwarancyjne i inne dokumenty wymagane stosownymi przepisami,</w:t>
      </w:r>
    </w:p>
    <w:p w14:paraId="60D9156C" w14:textId="77777777" w:rsidR="0092102E" w:rsidRPr="0092102E" w:rsidRDefault="0092102E" w:rsidP="0092102E">
      <w:pPr>
        <w:numPr>
          <w:ilvl w:val="1"/>
          <w:numId w:val="27"/>
        </w:numPr>
        <w:tabs>
          <w:tab w:val="left" w:pos="709"/>
        </w:tabs>
        <w:spacing w:line="276" w:lineRule="auto"/>
        <w:jc w:val="both"/>
        <w:rPr>
          <w:color w:val="000000"/>
          <w:sz w:val="24"/>
          <w:szCs w:val="24"/>
        </w:rPr>
      </w:pPr>
      <w:r w:rsidRPr="0092102E">
        <w:rPr>
          <w:color w:val="000000"/>
          <w:sz w:val="24"/>
          <w:szCs w:val="24"/>
        </w:rPr>
        <w:t>Oświadczenia Kierowników robót o zgodności wykonania robót z dokumentacją projektową, obowiązującymi przepisami i normami,</w:t>
      </w:r>
    </w:p>
    <w:p w14:paraId="0317AEA6" w14:textId="77777777" w:rsidR="0092102E" w:rsidRPr="0092102E" w:rsidRDefault="0092102E" w:rsidP="0092102E">
      <w:pPr>
        <w:pStyle w:val="Akapitzlist"/>
        <w:numPr>
          <w:ilvl w:val="0"/>
          <w:numId w:val="27"/>
        </w:numPr>
        <w:tabs>
          <w:tab w:val="left" w:pos="709"/>
        </w:tabs>
        <w:spacing w:after="200" w:line="276" w:lineRule="auto"/>
        <w:jc w:val="both"/>
        <w:rPr>
          <w:color w:val="000000"/>
          <w:sz w:val="24"/>
          <w:szCs w:val="24"/>
        </w:rPr>
      </w:pPr>
      <w:r w:rsidRPr="0092102E">
        <w:rPr>
          <w:rFonts w:eastAsia="Calibri"/>
          <w:color w:val="000000"/>
          <w:sz w:val="24"/>
          <w:szCs w:val="24"/>
          <w:lang w:bidi="hi-IN"/>
        </w:rPr>
        <w:t>Odbiór koń</w:t>
      </w:r>
      <w:r w:rsidRPr="0092102E">
        <w:rPr>
          <w:rFonts w:eastAsia="Calibri"/>
          <w:sz w:val="24"/>
          <w:szCs w:val="24"/>
          <w:lang w:bidi="hi-IN"/>
        </w:rPr>
        <w:t>cowy Zamawiający przeprowadza w ciągu 7 dni roboczych od daty otrzymania pisemnego zawiadomienia od Wykonawcy.</w:t>
      </w:r>
    </w:p>
    <w:p w14:paraId="3E93C4B0" w14:textId="77777777" w:rsidR="0092102E" w:rsidRPr="007E0CDB" w:rsidRDefault="0092102E" w:rsidP="0092102E">
      <w:pPr>
        <w:pStyle w:val="Akapitzlist"/>
        <w:numPr>
          <w:ilvl w:val="0"/>
          <w:numId w:val="27"/>
        </w:numPr>
        <w:tabs>
          <w:tab w:val="left" w:pos="709"/>
        </w:tabs>
        <w:spacing w:after="200" w:line="276" w:lineRule="auto"/>
        <w:jc w:val="both"/>
        <w:rPr>
          <w:color w:val="000000"/>
          <w:sz w:val="22"/>
          <w:szCs w:val="22"/>
        </w:rPr>
      </w:pPr>
      <w:r w:rsidRPr="0092102E">
        <w:rPr>
          <w:rFonts w:eastAsia="Calibri"/>
          <w:sz w:val="24"/>
          <w:szCs w:val="24"/>
          <w:lang w:bidi="hi-IN"/>
        </w:rPr>
        <w:t xml:space="preserve">Zamawiający sporządza protokół odbioru końcowego, który określa rodzaj, sposób </w:t>
      </w:r>
      <w:r w:rsidRPr="0092102E">
        <w:rPr>
          <w:rFonts w:eastAsia="Calibri"/>
          <w:sz w:val="24"/>
          <w:szCs w:val="24"/>
          <w:lang w:bidi="hi-IN"/>
        </w:rPr>
        <w:br/>
        <w:t>i termin usunięcia ewentual</w:t>
      </w:r>
      <w:r w:rsidRPr="007E0CDB">
        <w:rPr>
          <w:rFonts w:eastAsia="Calibri"/>
          <w:sz w:val="22"/>
          <w:szCs w:val="22"/>
          <w:lang w:bidi="hi-IN"/>
        </w:rPr>
        <w:t>nych braków i wad jakościowych. Koszty usuwania braków i wad ponosi Wykonawca.</w:t>
      </w:r>
    </w:p>
    <w:p w14:paraId="275E854E" w14:textId="77777777" w:rsidR="0017180D" w:rsidRPr="00396A97" w:rsidRDefault="0017180D" w:rsidP="0017180D">
      <w:pPr>
        <w:spacing w:line="276" w:lineRule="auto"/>
        <w:jc w:val="center"/>
        <w:rPr>
          <w:rFonts w:eastAsia="Calibri"/>
          <w:b/>
          <w:kern w:val="2"/>
          <w:sz w:val="24"/>
          <w:szCs w:val="24"/>
          <w:lang w:eastAsia="hi-IN" w:bidi="hi-IN"/>
        </w:rPr>
      </w:pPr>
      <w:r w:rsidRPr="00396A97">
        <w:rPr>
          <w:rFonts w:eastAsia="Calibri"/>
          <w:b/>
          <w:kern w:val="2"/>
          <w:sz w:val="24"/>
          <w:szCs w:val="24"/>
          <w:lang w:eastAsia="hi-IN" w:bidi="hi-IN"/>
        </w:rPr>
        <w:t>§ 8</w:t>
      </w:r>
    </w:p>
    <w:p w14:paraId="702CD747" w14:textId="77777777" w:rsidR="0017180D" w:rsidRPr="00396A97" w:rsidRDefault="0017180D" w:rsidP="0017180D">
      <w:pPr>
        <w:spacing w:after="120" w:line="276" w:lineRule="auto"/>
        <w:jc w:val="center"/>
        <w:rPr>
          <w:rFonts w:eastAsia="Calibri"/>
          <w:b/>
          <w:kern w:val="2"/>
          <w:sz w:val="24"/>
          <w:szCs w:val="24"/>
          <w:lang w:eastAsia="hi-IN" w:bidi="hi-IN"/>
        </w:rPr>
      </w:pPr>
      <w:r w:rsidRPr="00396A97">
        <w:rPr>
          <w:rFonts w:eastAsia="Calibri"/>
          <w:b/>
          <w:kern w:val="2"/>
          <w:sz w:val="24"/>
          <w:szCs w:val="24"/>
          <w:lang w:eastAsia="hi-IN" w:bidi="hi-IN"/>
        </w:rPr>
        <w:t>KARY UMOWNE</w:t>
      </w:r>
    </w:p>
    <w:p w14:paraId="034BA5C0" w14:textId="77777777" w:rsidR="0017180D" w:rsidRPr="00396A97" w:rsidRDefault="0017180D" w:rsidP="0017180D">
      <w:pPr>
        <w:numPr>
          <w:ilvl w:val="0"/>
          <w:numId w:val="28"/>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Wykonawca zobowiązany jest do zapłacenia Zamawiającemu kar umownych: </w:t>
      </w:r>
    </w:p>
    <w:p w14:paraId="08225A0C" w14:textId="77777777" w:rsidR="0017180D" w:rsidRPr="00396A97" w:rsidRDefault="0017180D" w:rsidP="0017180D">
      <w:pPr>
        <w:numPr>
          <w:ilvl w:val="1"/>
          <w:numId w:val="29"/>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za zwłokę w wykonaniu przedmiotu umowy lub w usuwaniu wad stwierdzonych przy odbiorze końcowym – w wysokości 0,1 % wynagrodzenia brutto określonego w § 3 ust. 1 za każdy dzień zwłoki; </w:t>
      </w:r>
    </w:p>
    <w:p w14:paraId="28E520AE" w14:textId="77777777" w:rsidR="0017180D" w:rsidRPr="00396A97" w:rsidRDefault="0017180D" w:rsidP="0017180D">
      <w:pPr>
        <w:numPr>
          <w:ilvl w:val="1"/>
          <w:numId w:val="9"/>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w przypadku odstąpienia od umowy lub jej rozwiązania przez Zamawiającego z powodu okoliczności leżących po stronie Wykonawcy – w wysokości 10 % wynagrodzenia brutto określonego w § 3 ust.1; </w:t>
      </w:r>
    </w:p>
    <w:p w14:paraId="79238505" w14:textId="77777777" w:rsidR="0017180D" w:rsidRPr="00396A97" w:rsidRDefault="0017180D" w:rsidP="0017180D">
      <w:pPr>
        <w:numPr>
          <w:ilvl w:val="1"/>
          <w:numId w:val="9"/>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w przypadku odstąpienia od umowy lub jej rozwiązania przez Wykonawcę z powodu okoliczności leżących po jego stronie – w wysokości 10% wynagrodzenia brutto określonego w § 3 ust. 1;</w:t>
      </w:r>
    </w:p>
    <w:p w14:paraId="62B30F42" w14:textId="77777777" w:rsidR="0017180D" w:rsidRPr="00396A97" w:rsidRDefault="0017180D" w:rsidP="0017180D">
      <w:pPr>
        <w:numPr>
          <w:ilvl w:val="1"/>
          <w:numId w:val="9"/>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za zwłokę w usunięciu wad i usterek stwierdzonych w okresie rękojmi za wady lub gwarancji jakości - w wysokości 0,1% wynagrodzenia brutto określonego w § 3 ust. 1 za każdy dzień zwłoki w stosunku do terminów ich usunięcia wskazanych przez Zamawiającego stosownie do treści § 9 ust. 3-6;</w:t>
      </w:r>
    </w:p>
    <w:p w14:paraId="0A5D3192" w14:textId="77777777" w:rsidR="0017180D" w:rsidRPr="00396A97" w:rsidRDefault="0017180D" w:rsidP="0017180D">
      <w:pPr>
        <w:numPr>
          <w:ilvl w:val="1"/>
          <w:numId w:val="9"/>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w przypadku konieczności zlecenia przez Zamawiającego usunięcia wad w okolicznościach wskazanych w § 9 ust. 7 – w wysokości 5% wynagrodzenia brutto określonego w §3 ust. 1. Oprócz kary umownej Zamawiający dochodzić będzie zwrotu kosztów usunięcia wad zleconych osobie trzeciej;</w:t>
      </w:r>
    </w:p>
    <w:p w14:paraId="3443524E" w14:textId="77777777" w:rsidR="0017180D" w:rsidRPr="00396A97" w:rsidRDefault="0017180D" w:rsidP="0017180D">
      <w:pPr>
        <w:numPr>
          <w:ilvl w:val="1"/>
          <w:numId w:val="9"/>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w przypadku nieprzedłożenia do zaakceptowania projektu umowy o podwykonawstwo,</w:t>
      </w:r>
      <w:r w:rsidRPr="00396A97">
        <w:rPr>
          <w:rFonts w:eastAsia="Calibri"/>
          <w:color w:val="000000"/>
          <w:kern w:val="2"/>
          <w:sz w:val="24"/>
          <w:szCs w:val="24"/>
          <w:lang w:eastAsia="hi-IN" w:bidi="hi-IN"/>
        </w:rPr>
        <w:t xml:space="preserve"> </w:t>
      </w:r>
      <w:r w:rsidRPr="00396A97">
        <w:rPr>
          <w:rFonts w:eastAsia="Calibri"/>
          <w:kern w:val="2"/>
          <w:sz w:val="24"/>
          <w:szCs w:val="24"/>
          <w:lang w:eastAsia="hi-IN" w:bidi="hi-IN"/>
        </w:rPr>
        <w:t xml:space="preserve">której przedmiotem są roboty budowlane lub projektu jej zmiany – w wysokości 2 % </w:t>
      </w:r>
      <w:r w:rsidRPr="00396A97">
        <w:rPr>
          <w:rFonts w:eastAsia="Calibri"/>
          <w:kern w:val="2"/>
          <w:sz w:val="24"/>
          <w:szCs w:val="24"/>
          <w:lang w:eastAsia="hi-IN" w:bidi="hi-IN"/>
        </w:rPr>
        <w:lastRenderedPageBreak/>
        <w:t xml:space="preserve">wynagrodzenia umownego brutto określonego w §3 ust. 1 umowy od każdego projektu umowy; </w:t>
      </w:r>
    </w:p>
    <w:p w14:paraId="15B950E2" w14:textId="77777777" w:rsidR="0017180D" w:rsidRPr="00396A97" w:rsidRDefault="0017180D" w:rsidP="0017180D">
      <w:pPr>
        <w:numPr>
          <w:ilvl w:val="1"/>
          <w:numId w:val="9"/>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w przypadku nieprzedłożenia w wymaganym terminie poświadczonej za zgodność z oryginałem kopii umowy o podwykonawstwo lub jej zmiany - w wysokości 2% wynagrodzenia umownego brutto określonego w §3 ust. 1 umowy od każdej umowy; </w:t>
      </w:r>
    </w:p>
    <w:p w14:paraId="016099B7" w14:textId="77777777" w:rsidR="0017180D" w:rsidRPr="00396A97" w:rsidRDefault="0017180D" w:rsidP="0017180D">
      <w:pPr>
        <w:numPr>
          <w:ilvl w:val="1"/>
          <w:numId w:val="9"/>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w przypadku braku zmiany umowy o podwykonawstwo, w zakresie terminu zapłaty </w:t>
      </w:r>
      <w:r w:rsidRPr="00396A97">
        <w:rPr>
          <w:rFonts w:eastAsia="Calibri"/>
          <w:kern w:val="2"/>
          <w:sz w:val="24"/>
          <w:szCs w:val="24"/>
          <w:lang w:eastAsia="hi-IN" w:bidi="hi-IN"/>
        </w:rPr>
        <w:br/>
        <w:t>w okolicznościach wskazanych w § 12 ust. 6 umowy - w wysokości 2% wynagrodzenia umownego brutto określonego w §3 ust. 1 umowy od każdego przypadku;</w:t>
      </w:r>
    </w:p>
    <w:p w14:paraId="71F5AA04" w14:textId="77777777" w:rsidR="0017180D" w:rsidRPr="00396A97" w:rsidRDefault="0017180D" w:rsidP="0017180D">
      <w:pPr>
        <w:numPr>
          <w:ilvl w:val="1"/>
          <w:numId w:val="9"/>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w przypadku braku zapłaty lub nieterminowej zapłaty wynagrodzenia należnego podwykonawcom lub dalszym podwykonawcom – w wysokości 2% wynagrodzenia brutto określonego w §3 ust. 1 umowy, za każdy brak lub nieterminową zapłatę wynagrodzenia.</w:t>
      </w:r>
    </w:p>
    <w:p w14:paraId="78883F8E" w14:textId="77777777" w:rsidR="0017180D" w:rsidRPr="00396A97" w:rsidRDefault="0017180D" w:rsidP="0017180D">
      <w:pPr>
        <w:numPr>
          <w:ilvl w:val="1"/>
          <w:numId w:val="9"/>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w przypadku stwierdzenia, że czynności, o których mowa w § 15 ust. 1 umowy wykonują osoby, które nie są zatrudnione na podstawie umowy o pracę - w wysokości 500 (pięćset) zł za każdy stwierdzony przypadek,</w:t>
      </w:r>
    </w:p>
    <w:p w14:paraId="1DFB29BE" w14:textId="77777777" w:rsidR="0017180D" w:rsidRPr="00396A97" w:rsidRDefault="0017180D" w:rsidP="0017180D">
      <w:pPr>
        <w:numPr>
          <w:ilvl w:val="1"/>
          <w:numId w:val="9"/>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w przypadku nieprzedstawienia Zamawiającemu wykazu pracowników, o którym mowa w § 15 ust.2 umowy lub jego aktualizacji przed przystąpieniem pracowników do czynności, o których mowa w § 15 ust. 1 umowy - w wysokości 500 zł za każdego pracownika nie ujętego w tym wykazie, wykonującego te czynności,</w:t>
      </w:r>
    </w:p>
    <w:p w14:paraId="477D1AF1" w14:textId="77777777" w:rsidR="0017180D" w:rsidRPr="00396A97" w:rsidRDefault="0017180D" w:rsidP="0017180D">
      <w:pPr>
        <w:numPr>
          <w:ilvl w:val="1"/>
          <w:numId w:val="9"/>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 w przypadku nieprzedstawienia Zamawiającemu dokumentów, o których mowa w § 15 ust. 3 umowy lub podania w tych dokumentach fałszywych informacji - w wysokości 500 zł za każdy stwierdzony przypadek.</w:t>
      </w:r>
    </w:p>
    <w:p w14:paraId="257F5CE1" w14:textId="77777777" w:rsidR="0017180D" w:rsidRPr="00396A97" w:rsidRDefault="0017180D" w:rsidP="0017180D">
      <w:pPr>
        <w:numPr>
          <w:ilvl w:val="0"/>
          <w:numId w:val="30"/>
        </w:numPr>
        <w:tabs>
          <w:tab w:val="left" w:pos="1440"/>
        </w:tabs>
        <w:spacing w:after="200" w:line="276" w:lineRule="auto"/>
        <w:jc w:val="both"/>
        <w:rPr>
          <w:sz w:val="24"/>
          <w:szCs w:val="24"/>
          <w:lang w:eastAsia="en-US"/>
        </w:rPr>
      </w:pPr>
      <w:r w:rsidRPr="00396A97">
        <w:rPr>
          <w:sz w:val="24"/>
          <w:szCs w:val="24"/>
          <w:lang w:eastAsia="en-US"/>
        </w:rPr>
        <w:t>Zamawiający określa łączną maksymalną wysokość kar umownych, których może dochodzić od Wykonawcy w wysokości 40% wynagrodzenia ryczałtowego brutto określonego w § 3 ust. 1 umowy.</w:t>
      </w:r>
    </w:p>
    <w:p w14:paraId="221AE899" w14:textId="77777777" w:rsidR="0017180D" w:rsidRPr="00396A97" w:rsidRDefault="0017180D" w:rsidP="0017180D">
      <w:pPr>
        <w:numPr>
          <w:ilvl w:val="0"/>
          <w:numId w:val="10"/>
        </w:numPr>
        <w:tabs>
          <w:tab w:val="left" w:pos="1440"/>
        </w:tabs>
        <w:spacing w:after="200" w:line="276" w:lineRule="auto"/>
        <w:jc w:val="both"/>
        <w:rPr>
          <w:sz w:val="24"/>
          <w:szCs w:val="24"/>
          <w:lang w:eastAsia="en-US"/>
        </w:rPr>
      </w:pPr>
      <w:r w:rsidRPr="00396A97">
        <w:rPr>
          <w:sz w:val="24"/>
          <w:szCs w:val="24"/>
          <w:lang w:eastAsia="en-US"/>
        </w:rPr>
        <w:t>Zamawiający ma prawo dochodzić kar umownych ze wszystkich tytułów oraz ma prawo dochodzić uzupełniającego odszkodowania w przypadku, gdy kara umowna nie pokrywa poniesionej szkody. Kara umowna płatna jest w terminie 14 dni od daty doręczenia pisemnego wezwania do zapłaty. Naliczone kary umowne Zamawiający ma prawo potrącić z należnego Wykonawcy wynagrodzenia, na co Wykonawca wyraża zgodę.</w:t>
      </w:r>
    </w:p>
    <w:p w14:paraId="02A418B2" w14:textId="77777777" w:rsidR="0017180D" w:rsidRPr="00396A97" w:rsidRDefault="0017180D" w:rsidP="0017180D">
      <w:pPr>
        <w:spacing w:line="276" w:lineRule="auto"/>
        <w:jc w:val="center"/>
        <w:rPr>
          <w:rFonts w:eastAsia="Calibri"/>
          <w:b/>
          <w:kern w:val="2"/>
          <w:sz w:val="24"/>
          <w:szCs w:val="24"/>
          <w:lang w:eastAsia="hi-IN" w:bidi="hi-IN"/>
        </w:rPr>
      </w:pPr>
    </w:p>
    <w:p w14:paraId="6C5416CA" w14:textId="77777777" w:rsidR="0017180D" w:rsidRPr="00396A97" w:rsidRDefault="0017180D" w:rsidP="0017180D">
      <w:pPr>
        <w:spacing w:line="276" w:lineRule="auto"/>
        <w:jc w:val="center"/>
        <w:rPr>
          <w:rFonts w:eastAsia="Calibri"/>
          <w:b/>
          <w:kern w:val="2"/>
          <w:sz w:val="24"/>
          <w:szCs w:val="24"/>
          <w:lang w:eastAsia="hi-IN" w:bidi="hi-IN"/>
        </w:rPr>
      </w:pPr>
      <w:r w:rsidRPr="00396A97">
        <w:rPr>
          <w:rFonts w:eastAsia="Calibri"/>
          <w:b/>
          <w:kern w:val="2"/>
          <w:sz w:val="24"/>
          <w:szCs w:val="24"/>
          <w:lang w:eastAsia="hi-IN" w:bidi="hi-IN"/>
        </w:rPr>
        <w:t>§ 9</w:t>
      </w:r>
    </w:p>
    <w:p w14:paraId="70FB3114" w14:textId="77777777" w:rsidR="0017180D" w:rsidRPr="00396A97" w:rsidRDefault="0017180D" w:rsidP="0017180D">
      <w:pPr>
        <w:spacing w:line="276" w:lineRule="auto"/>
        <w:jc w:val="center"/>
        <w:rPr>
          <w:rFonts w:eastAsia="Calibri"/>
          <w:b/>
          <w:kern w:val="2"/>
          <w:sz w:val="24"/>
          <w:szCs w:val="24"/>
          <w:lang w:eastAsia="hi-IN" w:bidi="hi-IN"/>
        </w:rPr>
      </w:pPr>
      <w:r w:rsidRPr="00396A97">
        <w:rPr>
          <w:rFonts w:eastAsia="Calibri"/>
          <w:b/>
          <w:kern w:val="2"/>
          <w:sz w:val="24"/>
          <w:szCs w:val="24"/>
          <w:lang w:eastAsia="hi-IN" w:bidi="hi-IN"/>
        </w:rPr>
        <w:t xml:space="preserve">OKRES GWARANCJI JAKOŚCI </w:t>
      </w:r>
    </w:p>
    <w:p w14:paraId="6F96BA2F" w14:textId="77777777" w:rsidR="0017180D" w:rsidRPr="00396A97" w:rsidRDefault="0017180D" w:rsidP="0017180D">
      <w:pPr>
        <w:spacing w:line="276" w:lineRule="auto"/>
        <w:jc w:val="center"/>
        <w:rPr>
          <w:rFonts w:eastAsia="Calibri"/>
          <w:b/>
          <w:kern w:val="2"/>
          <w:sz w:val="24"/>
          <w:szCs w:val="24"/>
          <w:lang w:eastAsia="hi-IN" w:bidi="hi-IN"/>
        </w:rPr>
      </w:pPr>
      <w:r w:rsidRPr="00396A97">
        <w:rPr>
          <w:rFonts w:eastAsia="Calibri"/>
          <w:b/>
          <w:kern w:val="2"/>
          <w:sz w:val="24"/>
          <w:szCs w:val="24"/>
          <w:lang w:eastAsia="hi-IN" w:bidi="hi-IN"/>
        </w:rPr>
        <w:t>RĘKOJMIA ZA WADY</w:t>
      </w:r>
    </w:p>
    <w:p w14:paraId="047188E6" w14:textId="77777777" w:rsidR="0017180D" w:rsidRPr="00396A97" w:rsidRDefault="0017180D" w:rsidP="0017180D">
      <w:pPr>
        <w:spacing w:line="276" w:lineRule="auto"/>
        <w:jc w:val="center"/>
        <w:rPr>
          <w:rFonts w:eastAsia="Calibri"/>
          <w:kern w:val="2"/>
          <w:sz w:val="24"/>
          <w:szCs w:val="24"/>
          <w:lang w:eastAsia="hi-IN" w:bidi="hi-IN"/>
        </w:rPr>
      </w:pPr>
    </w:p>
    <w:p w14:paraId="129DA1B8" w14:textId="77777777" w:rsidR="0017180D" w:rsidRPr="00396A97" w:rsidRDefault="0017180D" w:rsidP="0017180D">
      <w:pPr>
        <w:numPr>
          <w:ilvl w:val="0"/>
          <w:numId w:val="31"/>
        </w:numPr>
        <w:spacing w:after="46" w:line="276" w:lineRule="auto"/>
        <w:jc w:val="both"/>
        <w:rPr>
          <w:rFonts w:eastAsia="Calibri"/>
          <w:color w:val="000000"/>
          <w:sz w:val="24"/>
          <w:szCs w:val="24"/>
          <w:lang w:eastAsia="en-US"/>
        </w:rPr>
      </w:pPr>
      <w:r w:rsidRPr="00396A97">
        <w:rPr>
          <w:rFonts w:eastAsia="Calibri"/>
          <w:color w:val="000000"/>
          <w:sz w:val="24"/>
          <w:szCs w:val="24"/>
          <w:lang w:eastAsia="en-US"/>
        </w:rPr>
        <w:t xml:space="preserve">Na wykonane na podstawie niniejszej Umowy roboty budowlane Wykonawca udziela ………………………………….. gwarancji jakości. Bieg terminu gwarancji rozpoczyna się w dniu następnym, po dacie odbioru końcowego przedmiotu umowy. Gwarancja obejmuje wady materiałowe oraz wady w robociźnie. </w:t>
      </w:r>
    </w:p>
    <w:p w14:paraId="4451D23B" w14:textId="77777777" w:rsidR="0017180D" w:rsidRPr="00396A97" w:rsidRDefault="0017180D" w:rsidP="0017180D">
      <w:pPr>
        <w:numPr>
          <w:ilvl w:val="0"/>
          <w:numId w:val="11"/>
        </w:numPr>
        <w:spacing w:after="46" w:line="276" w:lineRule="auto"/>
        <w:jc w:val="both"/>
        <w:rPr>
          <w:rFonts w:eastAsia="Calibri"/>
          <w:color w:val="000000"/>
          <w:sz w:val="24"/>
          <w:szCs w:val="24"/>
          <w:lang w:eastAsia="en-US"/>
        </w:rPr>
      </w:pPr>
      <w:r w:rsidRPr="00396A97">
        <w:rPr>
          <w:rFonts w:eastAsia="Calibri"/>
          <w:color w:val="000000"/>
          <w:sz w:val="24"/>
          <w:szCs w:val="24"/>
          <w:lang w:eastAsia="en-US"/>
        </w:rPr>
        <w:lastRenderedPageBreak/>
        <w:t xml:space="preserve">Niezależnie od udzielonej gwarancji, o której mowa w ust. 1 Zamawiającemu przysługują roszczenia z tytułu rękojmi za wady. Strony rozszerzają odpowiedzialność z tytułu rękojmi w ten sposób, że okres rękojmi zostaje zrównany z okresem gwarancji. </w:t>
      </w:r>
    </w:p>
    <w:p w14:paraId="11FAF8BA" w14:textId="77777777" w:rsidR="0017180D" w:rsidRPr="00396A97" w:rsidRDefault="0017180D" w:rsidP="0017180D">
      <w:pPr>
        <w:numPr>
          <w:ilvl w:val="0"/>
          <w:numId w:val="11"/>
        </w:numPr>
        <w:spacing w:after="46" w:line="276" w:lineRule="auto"/>
        <w:jc w:val="both"/>
        <w:rPr>
          <w:rFonts w:eastAsia="Calibri"/>
          <w:color w:val="000000"/>
          <w:sz w:val="24"/>
          <w:szCs w:val="24"/>
          <w:lang w:eastAsia="en-US"/>
        </w:rPr>
      </w:pPr>
      <w:r w:rsidRPr="00396A97">
        <w:rPr>
          <w:rFonts w:eastAsia="Calibri"/>
          <w:color w:val="000000"/>
          <w:sz w:val="24"/>
          <w:szCs w:val="24"/>
          <w:lang w:eastAsia="en-US"/>
        </w:rPr>
        <w:t xml:space="preserve">W okresie gwarancji Wykonawca zobowiązuje się do usunięcia ujawnionych wad bezpłatnie w terminie wyznaczonym przez Zamawiającego. </w:t>
      </w:r>
    </w:p>
    <w:p w14:paraId="6424C27F" w14:textId="77777777" w:rsidR="0017180D" w:rsidRPr="00396A97" w:rsidRDefault="0017180D" w:rsidP="0017180D">
      <w:pPr>
        <w:numPr>
          <w:ilvl w:val="0"/>
          <w:numId w:val="11"/>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Wykonawca jest odpowiedzialny za wady powstałe w okresie rękojmi na zasadach określonych w przepisach Kodeksu cywilnego. Terminy przeglądów gwarancyjnych wyznaczać będzie Zamawiający. Wykonawca zlikwiduje ujawnione wady i usterki w terminie wyznaczonym przez Zamawiającego.</w:t>
      </w:r>
    </w:p>
    <w:p w14:paraId="7146748D" w14:textId="77777777" w:rsidR="0017180D" w:rsidRPr="00396A97" w:rsidRDefault="0017180D" w:rsidP="0017180D">
      <w:pPr>
        <w:numPr>
          <w:ilvl w:val="0"/>
          <w:numId w:val="11"/>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 W przypadku, gdy Wykonawca nie stawi się na wyznaczony termin przeglądu gwarancyjnego Zamawiający ma prawo dokonać jednostronnie przeglądu i sporządzić z tego protokół. W takiej sytuacji Zamawiający wezwie Wykonawcę do usunięcia stwierdzonych usterek w terminie wyznaczonym przez Zamawiającego. </w:t>
      </w:r>
    </w:p>
    <w:p w14:paraId="36F22D13" w14:textId="77777777" w:rsidR="0017180D" w:rsidRPr="00396A97" w:rsidRDefault="0017180D" w:rsidP="0017180D">
      <w:pPr>
        <w:numPr>
          <w:ilvl w:val="0"/>
          <w:numId w:val="11"/>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Zamawiający w okresie rękojmi jest zobowiązany powiadomić Wykonawcę o powstałych wadach przedmiotu umowy w ciągu 14 dni roboczych od ich ujawnienia, natomiast Wykonawca jest zobowiązany do ich usunięcia w terminie wyznaczonym przez Zamawiającego.</w:t>
      </w:r>
    </w:p>
    <w:p w14:paraId="03B80274" w14:textId="77777777" w:rsidR="0017180D" w:rsidRPr="00396A97" w:rsidRDefault="0017180D" w:rsidP="0017180D">
      <w:pPr>
        <w:numPr>
          <w:ilvl w:val="0"/>
          <w:numId w:val="11"/>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Jeżeli w okresie rękojmi wystąpią wady, a Wykonawca ich nie usunie w żądanym terminie, Zamawiający po uprzednim zawiadomieniu, zleci ich usunięcie osobie trzeciej – na koszt i ryzyko Wykonawcy. W tych przypadkach Zamawiający nie traci uprawnień z rękojmi i gwarancji.</w:t>
      </w:r>
    </w:p>
    <w:p w14:paraId="4542D9BB" w14:textId="77777777" w:rsidR="0017180D" w:rsidRPr="00396A97" w:rsidRDefault="0017180D" w:rsidP="0017180D">
      <w:pPr>
        <w:numPr>
          <w:ilvl w:val="0"/>
          <w:numId w:val="11"/>
        </w:numPr>
        <w:tabs>
          <w:tab w:val="left" w:pos="1276"/>
        </w:tabs>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W okresie realizacji robót i rękojmi Wykonawca zobowiązany jest do pisemnego zawiadomienia Zamawiającego w terminie 7 dni o: </w:t>
      </w:r>
    </w:p>
    <w:p w14:paraId="30A7C09D" w14:textId="77777777" w:rsidR="0017180D" w:rsidRPr="00396A97" w:rsidRDefault="0017180D" w:rsidP="0017180D">
      <w:pPr>
        <w:numPr>
          <w:ilvl w:val="5"/>
          <w:numId w:val="32"/>
        </w:numPr>
        <w:tabs>
          <w:tab w:val="left" w:pos="709"/>
        </w:tabs>
        <w:spacing w:line="276" w:lineRule="auto"/>
        <w:ind w:left="709"/>
        <w:jc w:val="both"/>
        <w:rPr>
          <w:rFonts w:eastAsia="Calibri"/>
          <w:kern w:val="2"/>
          <w:sz w:val="24"/>
          <w:szCs w:val="24"/>
          <w:lang w:eastAsia="hi-IN" w:bidi="hi-IN"/>
        </w:rPr>
      </w:pPr>
      <w:r w:rsidRPr="00396A97">
        <w:rPr>
          <w:rFonts w:eastAsia="Calibri"/>
          <w:kern w:val="2"/>
          <w:sz w:val="24"/>
          <w:szCs w:val="24"/>
          <w:lang w:eastAsia="hi-IN" w:bidi="hi-IN"/>
        </w:rPr>
        <w:t>zmianie siedziby, adresu lub firmy Wykonawcy;</w:t>
      </w:r>
    </w:p>
    <w:p w14:paraId="2E950D2B" w14:textId="77777777" w:rsidR="0017180D" w:rsidRPr="00396A97" w:rsidRDefault="0017180D" w:rsidP="0017180D">
      <w:pPr>
        <w:numPr>
          <w:ilvl w:val="5"/>
          <w:numId w:val="12"/>
        </w:numPr>
        <w:tabs>
          <w:tab w:val="left" w:pos="709"/>
        </w:tabs>
        <w:spacing w:line="276" w:lineRule="auto"/>
        <w:ind w:left="709"/>
        <w:jc w:val="both"/>
        <w:rPr>
          <w:rFonts w:eastAsia="Calibri"/>
          <w:kern w:val="2"/>
          <w:sz w:val="24"/>
          <w:szCs w:val="24"/>
          <w:lang w:eastAsia="hi-IN" w:bidi="hi-IN"/>
        </w:rPr>
      </w:pPr>
      <w:r w:rsidRPr="00396A97">
        <w:rPr>
          <w:rFonts w:eastAsia="Calibri"/>
          <w:kern w:val="2"/>
          <w:sz w:val="24"/>
          <w:szCs w:val="24"/>
          <w:lang w:eastAsia="hi-IN" w:bidi="hi-IN"/>
        </w:rPr>
        <w:t xml:space="preserve">złożeniu wniosku o wszczęcie postępowania upadłościowego, naprawczego lub otwarcie likwidacji przedsiębiorstwa Wykonawcy. </w:t>
      </w:r>
    </w:p>
    <w:p w14:paraId="27270510" w14:textId="77777777" w:rsidR="0017180D" w:rsidRPr="00396A97" w:rsidRDefault="0017180D" w:rsidP="0017180D">
      <w:pPr>
        <w:numPr>
          <w:ilvl w:val="0"/>
          <w:numId w:val="11"/>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W razie braku zawiadomienia o zmianach, określonych w § 9 ust.8 lit. a korespondencję wysłaną na adres wskazany w preambule umowy uważa się za doręczoną z upływem 14 dnia od momentu nadania listu poleconego. </w:t>
      </w:r>
    </w:p>
    <w:p w14:paraId="1EF9F382" w14:textId="77777777" w:rsidR="0017180D" w:rsidRPr="00396A97" w:rsidRDefault="0017180D" w:rsidP="0017180D">
      <w:pPr>
        <w:spacing w:line="276" w:lineRule="auto"/>
        <w:jc w:val="center"/>
        <w:rPr>
          <w:rFonts w:eastAsia="Calibri"/>
          <w:b/>
          <w:kern w:val="2"/>
          <w:sz w:val="24"/>
          <w:szCs w:val="24"/>
          <w:lang w:eastAsia="hi-IN" w:bidi="hi-IN"/>
        </w:rPr>
      </w:pPr>
    </w:p>
    <w:p w14:paraId="64365901" w14:textId="77777777" w:rsidR="0017180D" w:rsidRPr="00396A97" w:rsidRDefault="0017180D" w:rsidP="0017180D">
      <w:pPr>
        <w:spacing w:line="276" w:lineRule="auto"/>
        <w:jc w:val="center"/>
        <w:rPr>
          <w:rFonts w:eastAsia="Calibri"/>
          <w:b/>
          <w:kern w:val="2"/>
          <w:sz w:val="24"/>
          <w:szCs w:val="24"/>
          <w:lang w:eastAsia="hi-IN" w:bidi="hi-IN"/>
        </w:rPr>
      </w:pPr>
      <w:r w:rsidRPr="00396A97">
        <w:rPr>
          <w:rFonts w:eastAsia="Calibri"/>
          <w:b/>
          <w:kern w:val="2"/>
          <w:sz w:val="24"/>
          <w:szCs w:val="24"/>
          <w:lang w:eastAsia="hi-IN" w:bidi="hi-IN"/>
        </w:rPr>
        <w:t>§ 10</w:t>
      </w:r>
    </w:p>
    <w:p w14:paraId="14015C79" w14:textId="77777777" w:rsidR="0017180D" w:rsidRPr="00396A97" w:rsidRDefault="0017180D" w:rsidP="0017180D">
      <w:pPr>
        <w:spacing w:after="120" w:line="276" w:lineRule="auto"/>
        <w:jc w:val="center"/>
        <w:rPr>
          <w:rFonts w:eastAsia="Calibri"/>
          <w:b/>
          <w:kern w:val="2"/>
          <w:sz w:val="24"/>
          <w:szCs w:val="24"/>
          <w:lang w:eastAsia="hi-IN" w:bidi="hi-IN"/>
        </w:rPr>
      </w:pPr>
      <w:r w:rsidRPr="00396A97">
        <w:rPr>
          <w:rFonts w:eastAsia="Calibri"/>
          <w:b/>
          <w:kern w:val="2"/>
          <w:sz w:val="24"/>
          <w:szCs w:val="24"/>
          <w:lang w:eastAsia="hi-IN" w:bidi="hi-IN"/>
        </w:rPr>
        <w:t>ODSTĄPIENIE OD UMOWY</w:t>
      </w:r>
    </w:p>
    <w:p w14:paraId="13455105" w14:textId="77777777" w:rsidR="0017180D" w:rsidRPr="00396A97" w:rsidRDefault="0017180D" w:rsidP="0017180D">
      <w:pPr>
        <w:spacing w:line="276" w:lineRule="auto"/>
        <w:ind w:left="426" w:hanging="426"/>
        <w:jc w:val="both"/>
        <w:rPr>
          <w:rFonts w:eastAsia="Calibri"/>
          <w:kern w:val="2"/>
          <w:sz w:val="24"/>
          <w:szCs w:val="24"/>
          <w:lang w:eastAsia="hi-IN" w:bidi="hi-IN"/>
        </w:rPr>
      </w:pPr>
      <w:r w:rsidRPr="00396A97">
        <w:rPr>
          <w:rFonts w:eastAsia="Calibri"/>
          <w:kern w:val="2"/>
          <w:sz w:val="24"/>
          <w:szCs w:val="24"/>
          <w:lang w:eastAsia="hi-IN" w:bidi="hi-IN"/>
        </w:rPr>
        <w:t>1.</w:t>
      </w:r>
      <w:r w:rsidRPr="00396A97">
        <w:rPr>
          <w:rFonts w:eastAsia="Calibri"/>
          <w:kern w:val="2"/>
          <w:sz w:val="24"/>
          <w:szCs w:val="24"/>
          <w:lang w:eastAsia="hi-IN" w:bidi="hi-IN"/>
        </w:rPr>
        <w:tab/>
        <w:t>Zamawiającemu przysługuje prawo odstąpienia od umowy z przyczyn leżących po stronie Wykonawcy w następujących przypadkach:</w:t>
      </w:r>
    </w:p>
    <w:p w14:paraId="6541F618" w14:textId="77777777" w:rsidR="0017180D" w:rsidRPr="00396A97" w:rsidRDefault="0017180D" w:rsidP="0017180D">
      <w:pPr>
        <w:spacing w:line="276" w:lineRule="auto"/>
        <w:ind w:left="709" w:hanging="369"/>
        <w:jc w:val="both"/>
        <w:rPr>
          <w:rFonts w:eastAsia="Calibri"/>
          <w:kern w:val="2"/>
          <w:sz w:val="24"/>
          <w:szCs w:val="24"/>
          <w:lang w:eastAsia="hi-IN" w:bidi="hi-IN"/>
        </w:rPr>
      </w:pPr>
      <w:r w:rsidRPr="00396A97">
        <w:rPr>
          <w:rFonts w:eastAsia="Calibri"/>
          <w:kern w:val="2"/>
          <w:sz w:val="24"/>
          <w:szCs w:val="24"/>
          <w:lang w:eastAsia="hi-IN" w:bidi="hi-IN"/>
        </w:rPr>
        <w:t>1)</w:t>
      </w:r>
      <w:r w:rsidRPr="00396A97">
        <w:rPr>
          <w:rFonts w:eastAsia="Calibri"/>
          <w:kern w:val="2"/>
          <w:sz w:val="24"/>
          <w:szCs w:val="24"/>
          <w:lang w:eastAsia="hi-IN" w:bidi="hi-IN"/>
        </w:rPr>
        <w:tab/>
        <w:t>gdy Wykonawca zwleka z przejęciem placu budowy o 7 (siedem) dni w stosunku do terminu wyznaczonego przez Zamawiającego,</w:t>
      </w:r>
    </w:p>
    <w:p w14:paraId="2E8AE949" w14:textId="77777777" w:rsidR="0017180D" w:rsidRPr="00396A97" w:rsidRDefault="0017180D" w:rsidP="0017180D">
      <w:pPr>
        <w:spacing w:line="276" w:lineRule="auto"/>
        <w:ind w:left="709" w:hanging="369"/>
        <w:jc w:val="both"/>
        <w:rPr>
          <w:rFonts w:eastAsia="Calibri"/>
          <w:kern w:val="2"/>
          <w:sz w:val="24"/>
          <w:szCs w:val="24"/>
          <w:lang w:eastAsia="hi-IN" w:bidi="hi-IN"/>
        </w:rPr>
      </w:pPr>
      <w:r w:rsidRPr="00396A97">
        <w:rPr>
          <w:rFonts w:eastAsia="Calibri"/>
          <w:kern w:val="2"/>
          <w:sz w:val="24"/>
          <w:szCs w:val="24"/>
          <w:lang w:eastAsia="hi-IN" w:bidi="hi-IN"/>
        </w:rPr>
        <w:t>2)</w:t>
      </w:r>
      <w:r w:rsidRPr="00396A97">
        <w:rPr>
          <w:rFonts w:eastAsia="Calibri"/>
          <w:kern w:val="2"/>
          <w:sz w:val="24"/>
          <w:szCs w:val="24"/>
          <w:lang w:eastAsia="hi-IN" w:bidi="hi-IN"/>
        </w:rPr>
        <w:tab/>
        <w:t>gdy Wykonawca jest w zwłoce z wykonywaniem przedmiotu umowy o 14 dni w stosunku do terminu określonego w § 2 ust. 1 umowy,</w:t>
      </w:r>
    </w:p>
    <w:p w14:paraId="222464F2" w14:textId="77777777" w:rsidR="0017180D" w:rsidRPr="00396A97" w:rsidRDefault="0017180D" w:rsidP="0017180D">
      <w:pPr>
        <w:spacing w:line="276" w:lineRule="auto"/>
        <w:ind w:left="709" w:hanging="369"/>
        <w:jc w:val="both"/>
        <w:rPr>
          <w:rFonts w:eastAsia="Calibri"/>
          <w:kern w:val="2"/>
          <w:sz w:val="24"/>
          <w:szCs w:val="24"/>
          <w:lang w:eastAsia="hi-IN" w:bidi="hi-IN"/>
        </w:rPr>
      </w:pPr>
      <w:r w:rsidRPr="00396A97">
        <w:rPr>
          <w:rFonts w:eastAsia="Calibri"/>
          <w:kern w:val="2"/>
          <w:sz w:val="24"/>
          <w:szCs w:val="24"/>
          <w:lang w:eastAsia="hi-IN" w:bidi="hi-IN"/>
        </w:rPr>
        <w:t>3)</w:t>
      </w:r>
      <w:r w:rsidRPr="00396A97">
        <w:rPr>
          <w:rFonts w:eastAsia="Calibri"/>
          <w:kern w:val="2"/>
          <w:sz w:val="24"/>
          <w:szCs w:val="24"/>
          <w:lang w:eastAsia="hi-IN" w:bidi="hi-IN"/>
        </w:rPr>
        <w:tab/>
        <w:t>ustania lub zawieszenia działalności gospodarczej, w ramach której Wykonawca realizuje przedmiot niniejszej umowy,</w:t>
      </w:r>
    </w:p>
    <w:p w14:paraId="69416011" w14:textId="77777777" w:rsidR="0017180D" w:rsidRPr="00396A97" w:rsidRDefault="0017180D" w:rsidP="0017180D">
      <w:pPr>
        <w:spacing w:line="276" w:lineRule="auto"/>
        <w:ind w:left="709" w:hanging="369"/>
        <w:jc w:val="both"/>
        <w:rPr>
          <w:rFonts w:eastAsia="Calibri"/>
          <w:kern w:val="2"/>
          <w:sz w:val="24"/>
          <w:szCs w:val="24"/>
          <w:lang w:eastAsia="hi-IN" w:bidi="hi-IN"/>
        </w:rPr>
      </w:pPr>
      <w:r w:rsidRPr="00396A97">
        <w:rPr>
          <w:rFonts w:eastAsia="Calibri"/>
          <w:kern w:val="2"/>
          <w:sz w:val="24"/>
          <w:szCs w:val="24"/>
          <w:lang w:eastAsia="hi-IN" w:bidi="hi-IN"/>
        </w:rPr>
        <w:lastRenderedPageBreak/>
        <w:t>4)</w:t>
      </w:r>
      <w:r w:rsidRPr="00396A97">
        <w:rPr>
          <w:rFonts w:eastAsia="Calibri"/>
          <w:kern w:val="2"/>
          <w:sz w:val="24"/>
          <w:szCs w:val="24"/>
          <w:lang w:eastAsia="hi-IN" w:bidi="hi-IN"/>
        </w:rPr>
        <w:tab/>
        <w:t>wydania nakazu zajęcia majątku Wykonawcy w zakresie uniemożliwiającym wykonanie przedmiotu umowy,</w:t>
      </w:r>
    </w:p>
    <w:p w14:paraId="0C0F694F" w14:textId="77777777" w:rsidR="0017180D" w:rsidRPr="00396A97" w:rsidRDefault="0017180D" w:rsidP="0017180D">
      <w:pPr>
        <w:spacing w:line="276" w:lineRule="auto"/>
        <w:ind w:left="709" w:hanging="369"/>
        <w:jc w:val="both"/>
        <w:rPr>
          <w:rFonts w:eastAsia="Calibri"/>
          <w:kern w:val="2"/>
          <w:sz w:val="24"/>
          <w:szCs w:val="24"/>
          <w:lang w:eastAsia="hi-IN" w:bidi="hi-IN"/>
        </w:rPr>
      </w:pPr>
      <w:r w:rsidRPr="00396A97">
        <w:rPr>
          <w:rFonts w:eastAsia="Calibri"/>
          <w:kern w:val="2"/>
          <w:sz w:val="24"/>
          <w:szCs w:val="24"/>
          <w:lang w:eastAsia="hi-IN" w:bidi="hi-IN"/>
        </w:rPr>
        <w:t>5)</w:t>
      </w:r>
      <w:r w:rsidRPr="00396A97">
        <w:rPr>
          <w:rFonts w:eastAsia="Calibri"/>
          <w:kern w:val="2"/>
          <w:sz w:val="24"/>
          <w:szCs w:val="24"/>
          <w:lang w:eastAsia="hi-IN" w:bidi="hi-IN"/>
        </w:rPr>
        <w:tab/>
        <w:t>gdy Wykonawca wykonuje roboty wadliwie i niezgodnie z dokumentacją techniczną oraz nie reaguje na polecenia Przedstawiciela Zamawiającego dotyczące poprawek i zmian sposobu wykonania w wyznaczonym terminie,</w:t>
      </w:r>
    </w:p>
    <w:p w14:paraId="4647BC36" w14:textId="77777777" w:rsidR="0017180D" w:rsidRPr="00396A97" w:rsidRDefault="0017180D" w:rsidP="0017180D">
      <w:pPr>
        <w:spacing w:line="276" w:lineRule="auto"/>
        <w:ind w:left="709" w:hanging="369"/>
        <w:jc w:val="both"/>
        <w:rPr>
          <w:rFonts w:eastAsia="Calibri"/>
          <w:kern w:val="2"/>
          <w:sz w:val="24"/>
          <w:szCs w:val="24"/>
          <w:lang w:eastAsia="hi-IN" w:bidi="hi-IN"/>
        </w:rPr>
      </w:pPr>
      <w:r w:rsidRPr="00396A97">
        <w:rPr>
          <w:rFonts w:eastAsia="Calibri"/>
          <w:kern w:val="2"/>
          <w:sz w:val="24"/>
          <w:szCs w:val="24"/>
          <w:lang w:eastAsia="hi-IN" w:bidi="hi-IN"/>
        </w:rPr>
        <w:t>6)</w:t>
      </w:r>
      <w:r w:rsidRPr="00396A97">
        <w:rPr>
          <w:rFonts w:eastAsia="Calibri"/>
          <w:kern w:val="2"/>
          <w:sz w:val="24"/>
          <w:szCs w:val="24"/>
          <w:lang w:eastAsia="hi-IN" w:bidi="hi-IN"/>
        </w:rPr>
        <w:tab/>
        <w:t>gdy Wykonawca wykonuje umowę przy udziale podwykonawcy, z którym Wykonawca zawarł umowę lub dokonał jej zmiany z naruszeniem postanowień niniejszej umowy,</w:t>
      </w:r>
    </w:p>
    <w:p w14:paraId="490C4C84" w14:textId="77777777" w:rsidR="0017180D" w:rsidRPr="00396A97" w:rsidRDefault="0017180D" w:rsidP="0017180D">
      <w:pPr>
        <w:numPr>
          <w:ilvl w:val="0"/>
          <w:numId w:val="33"/>
        </w:numPr>
        <w:spacing w:line="276" w:lineRule="auto"/>
        <w:ind w:left="709" w:hanging="369"/>
        <w:jc w:val="both"/>
        <w:rPr>
          <w:rFonts w:eastAsia="Calibri"/>
          <w:kern w:val="2"/>
          <w:sz w:val="24"/>
          <w:szCs w:val="24"/>
          <w:lang w:eastAsia="hi-IN" w:bidi="hi-IN"/>
        </w:rPr>
      </w:pPr>
      <w:r w:rsidRPr="00396A97">
        <w:rPr>
          <w:rFonts w:eastAsia="Calibri"/>
          <w:kern w:val="2"/>
          <w:sz w:val="24"/>
          <w:szCs w:val="24"/>
          <w:lang w:eastAsia="hi-IN" w:bidi="hi-IN"/>
        </w:rPr>
        <w:t>gdy występuje konieczność co najmniej dwukrotnego dokonania bezpośrednich zapłat na rzecz podwykonawcy lub dalszego podwykonawcy lub konieczność dokonania bezpośrednich zapłat na ich rzecz na sumę większą niż 5% kwoty wynagrodzenia ryczałtowego brutto wskazanej w §3 ust. 1 umowy.</w:t>
      </w:r>
    </w:p>
    <w:p w14:paraId="77E0492E" w14:textId="77777777" w:rsidR="0017180D" w:rsidRPr="00396A97" w:rsidRDefault="0017180D" w:rsidP="0017180D">
      <w:pPr>
        <w:spacing w:line="276" w:lineRule="auto"/>
        <w:ind w:left="426" w:hanging="426"/>
        <w:jc w:val="both"/>
        <w:rPr>
          <w:rFonts w:eastAsia="Calibri"/>
          <w:kern w:val="2"/>
          <w:sz w:val="24"/>
          <w:szCs w:val="24"/>
          <w:lang w:eastAsia="hi-IN" w:bidi="hi-IN"/>
        </w:rPr>
      </w:pPr>
      <w:r w:rsidRPr="00396A97">
        <w:rPr>
          <w:rFonts w:eastAsia="Calibri"/>
          <w:kern w:val="2"/>
          <w:sz w:val="24"/>
          <w:szCs w:val="24"/>
          <w:lang w:eastAsia="hi-IN" w:bidi="hi-IN"/>
        </w:rPr>
        <w:t>2.</w:t>
      </w:r>
      <w:r w:rsidRPr="00396A97">
        <w:rPr>
          <w:rFonts w:eastAsia="Calibri"/>
          <w:kern w:val="2"/>
          <w:sz w:val="24"/>
          <w:szCs w:val="24"/>
          <w:lang w:eastAsia="hi-IN" w:bidi="hi-IN"/>
        </w:rPr>
        <w:tab/>
        <w:t>W przypadkach, o których mowa w ustępie 1, Zamawiający może odstąpić od umowy w terminie 60 dni od dnia powzięcia wiadomości o okolicznościach tam wskazanych.</w:t>
      </w:r>
    </w:p>
    <w:p w14:paraId="726452C2" w14:textId="77777777" w:rsidR="0017180D" w:rsidRPr="00396A97" w:rsidRDefault="0017180D" w:rsidP="0017180D">
      <w:pPr>
        <w:spacing w:line="276" w:lineRule="auto"/>
        <w:ind w:left="426" w:hanging="426"/>
        <w:jc w:val="both"/>
        <w:rPr>
          <w:rFonts w:eastAsia="Calibri"/>
          <w:kern w:val="2"/>
          <w:sz w:val="24"/>
          <w:szCs w:val="24"/>
          <w:lang w:eastAsia="hi-IN" w:bidi="hi-IN"/>
        </w:rPr>
      </w:pPr>
      <w:r w:rsidRPr="00396A97">
        <w:rPr>
          <w:rFonts w:eastAsia="Calibri"/>
          <w:kern w:val="2"/>
          <w:sz w:val="24"/>
          <w:szCs w:val="24"/>
          <w:lang w:eastAsia="hi-IN" w:bidi="hi-IN"/>
        </w:rPr>
        <w:t>3.</w:t>
      </w:r>
      <w:r w:rsidRPr="00396A97">
        <w:rPr>
          <w:rFonts w:eastAsia="Calibri"/>
          <w:kern w:val="2"/>
          <w:sz w:val="24"/>
          <w:szCs w:val="24"/>
          <w:lang w:eastAsia="hi-IN" w:bidi="hi-IN"/>
        </w:rPr>
        <w:tab/>
        <w:t xml:space="preserve">Zgodnie z art. 456 ust. 1 pkt 1 ustawy Prawo zamówień publicznych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tych okolicznościach. </w:t>
      </w:r>
    </w:p>
    <w:p w14:paraId="0DC7CFCB" w14:textId="77777777" w:rsidR="0017180D" w:rsidRDefault="0017180D" w:rsidP="0017180D">
      <w:pPr>
        <w:spacing w:line="276" w:lineRule="auto"/>
        <w:ind w:left="426" w:hanging="426"/>
        <w:jc w:val="both"/>
        <w:rPr>
          <w:rFonts w:eastAsia="Calibri"/>
          <w:kern w:val="2"/>
          <w:sz w:val="24"/>
          <w:szCs w:val="24"/>
          <w:lang w:eastAsia="hi-IN" w:bidi="hi-IN"/>
        </w:rPr>
      </w:pPr>
      <w:r w:rsidRPr="00396A97">
        <w:rPr>
          <w:rFonts w:eastAsia="Calibri"/>
          <w:kern w:val="2"/>
          <w:sz w:val="24"/>
          <w:szCs w:val="24"/>
          <w:lang w:eastAsia="hi-IN" w:bidi="hi-IN"/>
        </w:rPr>
        <w:t>4.</w:t>
      </w:r>
      <w:r w:rsidRPr="00396A97">
        <w:rPr>
          <w:rFonts w:eastAsia="Calibri"/>
          <w:kern w:val="2"/>
          <w:sz w:val="24"/>
          <w:szCs w:val="24"/>
          <w:lang w:eastAsia="hi-IN" w:bidi="hi-IN"/>
        </w:rPr>
        <w:tab/>
        <w:t>Odstąpienie od umowy wymaga formy pisemnej pod rygorem nieważności. Strona odstępująca od umowy powinna podać także pisemne uzasadnienie swojej decyzji.</w:t>
      </w:r>
    </w:p>
    <w:p w14:paraId="21CE97D1" w14:textId="77777777" w:rsidR="00C32EB9" w:rsidRPr="00396A97" w:rsidRDefault="00C32EB9" w:rsidP="0017180D">
      <w:pPr>
        <w:spacing w:line="276" w:lineRule="auto"/>
        <w:ind w:left="426" w:hanging="426"/>
        <w:jc w:val="both"/>
        <w:rPr>
          <w:rFonts w:eastAsia="Calibri"/>
          <w:kern w:val="2"/>
          <w:sz w:val="24"/>
          <w:szCs w:val="24"/>
          <w:lang w:eastAsia="hi-IN" w:bidi="hi-IN"/>
        </w:rPr>
      </w:pPr>
    </w:p>
    <w:p w14:paraId="2A33022B" w14:textId="77777777" w:rsidR="0017180D" w:rsidRPr="00396A97" w:rsidRDefault="0017180D" w:rsidP="0017180D">
      <w:pPr>
        <w:spacing w:line="276" w:lineRule="auto"/>
        <w:jc w:val="center"/>
        <w:rPr>
          <w:rFonts w:eastAsia="Calibri"/>
          <w:b/>
          <w:kern w:val="2"/>
          <w:sz w:val="24"/>
          <w:szCs w:val="24"/>
          <w:lang w:eastAsia="hi-IN" w:bidi="hi-IN"/>
        </w:rPr>
      </w:pPr>
      <w:r w:rsidRPr="00396A97">
        <w:rPr>
          <w:rFonts w:eastAsia="Calibri"/>
          <w:b/>
          <w:kern w:val="2"/>
          <w:sz w:val="24"/>
          <w:szCs w:val="24"/>
          <w:lang w:eastAsia="hi-IN" w:bidi="hi-IN"/>
        </w:rPr>
        <w:t>§ 11</w:t>
      </w:r>
    </w:p>
    <w:p w14:paraId="01E70204" w14:textId="77777777" w:rsidR="0017180D" w:rsidRPr="00396A97" w:rsidRDefault="0017180D" w:rsidP="0017180D">
      <w:pPr>
        <w:spacing w:after="120" w:line="276" w:lineRule="auto"/>
        <w:jc w:val="center"/>
        <w:rPr>
          <w:rFonts w:eastAsia="Calibri"/>
          <w:b/>
          <w:kern w:val="2"/>
          <w:sz w:val="24"/>
          <w:szCs w:val="24"/>
          <w:lang w:eastAsia="hi-IN" w:bidi="hi-IN"/>
        </w:rPr>
      </w:pPr>
      <w:r w:rsidRPr="00396A97">
        <w:rPr>
          <w:rFonts w:eastAsia="Calibri"/>
          <w:b/>
          <w:kern w:val="2"/>
          <w:sz w:val="24"/>
          <w:szCs w:val="24"/>
          <w:lang w:eastAsia="hi-IN" w:bidi="hi-IN"/>
        </w:rPr>
        <w:t>PODWYKONAWSTWO</w:t>
      </w:r>
    </w:p>
    <w:p w14:paraId="1645177E" w14:textId="77777777" w:rsidR="0017180D" w:rsidRPr="00396A97" w:rsidRDefault="0017180D" w:rsidP="0017180D">
      <w:pPr>
        <w:numPr>
          <w:ilvl w:val="3"/>
          <w:numId w:val="34"/>
        </w:numPr>
        <w:spacing w:line="276" w:lineRule="auto"/>
        <w:rPr>
          <w:rFonts w:eastAsia="Calibri"/>
          <w:kern w:val="2"/>
          <w:sz w:val="24"/>
          <w:szCs w:val="24"/>
          <w:lang w:eastAsia="hi-IN" w:bidi="hi-IN"/>
        </w:rPr>
      </w:pPr>
      <w:r w:rsidRPr="00396A97">
        <w:rPr>
          <w:rFonts w:eastAsia="Calibri"/>
          <w:kern w:val="2"/>
          <w:sz w:val="24"/>
          <w:szCs w:val="24"/>
          <w:lang w:eastAsia="hi-IN" w:bidi="hi-IN"/>
        </w:rPr>
        <w:t xml:space="preserve">Wykonawca oświadcza, że przedmiot określony umową będzie wykonywał osobiście lub za pomocą podwykonawców. </w:t>
      </w:r>
    </w:p>
    <w:p w14:paraId="73A2ED8D" w14:textId="77777777" w:rsidR="0017180D" w:rsidRPr="00396A97" w:rsidRDefault="0017180D" w:rsidP="0017180D">
      <w:pPr>
        <w:pStyle w:val="Akapitzlist"/>
        <w:numPr>
          <w:ilvl w:val="0"/>
          <w:numId w:val="13"/>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Wykonawca sprawuje funkcję koordynatora całości zadania, ponosi pełną odpowiedzialność za terminowość i jakość przedmiotu umowy wykonywanego przez podwykonawców. </w:t>
      </w:r>
    </w:p>
    <w:p w14:paraId="4C803495" w14:textId="77777777" w:rsidR="0017180D" w:rsidRPr="00396A97" w:rsidRDefault="0017180D" w:rsidP="0017180D">
      <w:pPr>
        <w:numPr>
          <w:ilvl w:val="0"/>
          <w:numId w:val="13"/>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W trakcie wykonywania zamówienia Wykonawca może dokonać modyfikacji złożonych</w:t>
      </w:r>
      <w:r w:rsidRPr="00396A97">
        <w:rPr>
          <w:rFonts w:eastAsia="Calibri"/>
          <w:kern w:val="2"/>
          <w:sz w:val="24"/>
          <w:szCs w:val="24"/>
          <w:lang w:eastAsia="hi-IN" w:bidi="hi-IN"/>
        </w:rPr>
        <w:br/>
        <w:t xml:space="preserve">w postępowaniu deklaracji odnośnie podwykonawstwa m.in. poprzez: </w:t>
      </w:r>
    </w:p>
    <w:p w14:paraId="6D6E036E" w14:textId="77777777" w:rsidR="0017180D" w:rsidRPr="00396A97" w:rsidRDefault="0017180D" w:rsidP="0017180D">
      <w:pPr>
        <w:numPr>
          <w:ilvl w:val="0"/>
          <w:numId w:val="35"/>
        </w:numPr>
        <w:spacing w:line="276" w:lineRule="auto"/>
        <w:ind w:hanging="56"/>
        <w:rPr>
          <w:rFonts w:eastAsia="Calibri"/>
          <w:kern w:val="2"/>
          <w:sz w:val="24"/>
          <w:szCs w:val="24"/>
          <w:lang w:eastAsia="hi-IN" w:bidi="hi-IN"/>
        </w:rPr>
      </w:pPr>
      <w:r w:rsidRPr="00396A97">
        <w:rPr>
          <w:rFonts w:eastAsia="Calibri"/>
          <w:kern w:val="2"/>
          <w:sz w:val="24"/>
          <w:szCs w:val="24"/>
          <w:lang w:eastAsia="hi-IN" w:bidi="hi-IN"/>
        </w:rPr>
        <w:t>wskazanie innych podwykonawców;</w:t>
      </w:r>
    </w:p>
    <w:p w14:paraId="308681DB" w14:textId="77777777" w:rsidR="0017180D" w:rsidRPr="00396A97" w:rsidRDefault="0017180D" w:rsidP="0017180D">
      <w:pPr>
        <w:numPr>
          <w:ilvl w:val="0"/>
          <w:numId w:val="14"/>
        </w:numPr>
        <w:spacing w:line="276" w:lineRule="auto"/>
        <w:ind w:hanging="56"/>
        <w:jc w:val="both"/>
        <w:rPr>
          <w:rFonts w:eastAsia="Calibri"/>
          <w:kern w:val="2"/>
          <w:sz w:val="24"/>
          <w:szCs w:val="24"/>
          <w:lang w:eastAsia="hi-IN" w:bidi="hi-IN"/>
        </w:rPr>
      </w:pPr>
      <w:r w:rsidRPr="00396A97">
        <w:rPr>
          <w:rFonts w:eastAsia="Calibri"/>
          <w:kern w:val="2"/>
          <w:sz w:val="24"/>
          <w:szCs w:val="24"/>
          <w:lang w:eastAsia="hi-IN" w:bidi="hi-IN"/>
        </w:rPr>
        <w:t>rezygnację z podwykonawców;</w:t>
      </w:r>
    </w:p>
    <w:p w14:paraId="333081CE" w14:textId="77777777" w:rsidR="0017180D" w:rsidRPr="00396A97" w:rsidRDefault="0017180D" w:rsidP="0017180D">
      <w:pPr>
        <w:numPr>
          <w:ilvl w:val="0"/>
          <w:numId w:val="14"/>
        </w:numPr>
        <w:spacing w:line="276" w:lineRule="auto"/>
        <w:ind w:hanging="56"/>
        <w:jc w:val="both"/>
        <w:rPr>
          <w:rFonts w:eastAsia="Calibri"/>
          <w:kern w:val="2"/>
          <w:sz w:val="24"/>
          <w:szCs w:val="24"/>
          <w:lang w:eastAsia="hi-IN" w:bidi="hi-IN"/>
        </w:rPr>
      </w:pPr>
      <w:r w:rsidRPr="00396A97">
        <w:rPr>
          <w:rFonts w:eastAsia="Calibri"/>
          <w:kern w:val="2"/>
          <w:sz w:val="24"/>
          <w:szCs w:val="24"/>
          <w:lang w:eastAsia="hi-IN" w:bidi="hi-IN"/>
        </w:rPr>
        <w:t>wskazanie innego zakresu podwykonawstwa;</w:t>
      </w:r>
    </w:p>
    <w:p w14:paraId="66F08E1B" w14:textId="77777777" w:rsidR="0017180D" w:rsidRPr="00396A97" w:rsidRDefault="0017180D" w:rsidP="0017180D">
      <w:pPr>
        <w:numPr>
          <w:ilvl w:val="0"/>
          <w:numId w:val="14"/>
        </w:numPr>
        <w:tabs>
          <w:tab w:val="left" w:pos="709"/>
        </w:tabs>
        <w:spacing w:line="276" w:lineRule="auto"/>
        <w:ind w:left="709" w:hanging="425"/>
        <w:jc w:val="both"/>
        <w:rPr>
          <w:rFonts w:eastAsia="Calibri"/>
          <w:kern w:val="2"/>
          <w:sz w:val="24"/>
          <w:szCs w:val="24"/>
          <w:lang w:eastAsia="hi-IN" w:bidi="hi-IN"/>
        </w:rPr>
      </w:pPr>
      <w:r w:rsidRPr="00396A97">
        <w:rPr>
          <w:rFonts w:eastAsia="Calibri"/>
          <w:kern w:val="2"/>
          <w:sz w:val="24"/>
          <w:szCs w:val="24"/>
          <w:lang w:eastAsia="hi-IN" w:bidi="hi-IN"/>
        </w:rPr>
        <w:t xml:space="preserve">wykonanie zamówienia przy pomocy podwykonawców, pomimo niewskazania w postępowaniu żadnej części zamówienia do wykonania w ramach podwykonawstwa. </w:t>
      </w:r>
    </w:p>
    <w:p w14:paraId="6725B39F" w14:textId="77777777" w:rsidR="00C32EB9" w:rsidRPr="00396A97" w:rsidRDefault="00C32EB9" w:rsidP="0017180D">
      <w:pPr>
        <w:spacing w:line="276" w:lineRule="auto"/>
        <w:rPr>
          <w:rFonts w:eastAsia="Calibri"/>
          <w:kern w:val="2"/>
          <w:sz w:val="24"/>
          <w:szCs w:val="24"/>
          <w:lang w:eastAsia="hi-IN" w:bidi="hi-IN"/>
        </w:rPr>
      </w:pPr>
    </w:p>
    <w:p w14:paraId="528603C0" w14:textId="77777777" w:rsidR="0017180D" w:rsidRPr="00396A97" w:rsidRDefault="0017180D" w:rsidP="0017180D">
      <w:pPr>
        <w:spacing w:line="276" w:lineRule="auto"/>
        <w:jc w:val="center"/>
        <w:rPr>
          <w:rFonts w:eastAsia="Calibri"/>
          <w:b/>
          <w:kern w:val="2"/>
          <w:sz w:val="24"/>
          <w:szCs w:val="24"/>
          <w:lang w:eastAsia="hi-IN" w:bidi="hi-IN"/>
        </w:rPr>
      </w:pPr>
      <w:r w:rsidRPr="00396A97">
        <w:rPr>
          <w:rFonts w:eastAsia="Calibri"/>
          <w:b/>
          <w:kern w:val="2"/>
          <w:sz w:val="24"/>
          <w:szCs w:val="24"/>
          <w:lang w:eastAsia="hi-IN" w:bidi="hi-IN"/>
        </w:rPr>
        <w:t>§ 12</w:t>
      </w:r>
    </w:p>
    <w:p w14:paraId="7A4AAB7F" w14:textId="77777777" w:rsidR="0017180D" w:rsidRPr="00396A97" w:rsidRDefault="0017180D" w:rsidP="0017180D">
      <w:pPr>
        <w:spacing w:after="120" w:line="276" w:lineRule="auto"/>
        <w:jc w:val="center"/>
        <w:rPr>
          <w:rFonts w:eastAsia="Calibri"/>
          <w:b/>
          <w:kern w:val="2"/>
          <w:sz w:val="24"/>
          <w:szCs w:val="24"/>
          <w:lang w:eastAsia="hi-IN" w:bidi="hi-IN"/>
        </w:rPr>
      </w:pPr>
      <w:r w:rsidRPr="00396A97">
        <w:rPr>
          <w:rFonts w:eastAsia="Calibri"/>
          <w:b/>
          <w:kern w:val="2"/>
          <w:sz w:val="24"/>
          <w:szCs w:val="24"/>
          <w:lang w:eastAsia="hi-IN" w:bidi="hi-IN"/>
        </w:rPr>
        <w:t>UMOWY O PODWYKONAWSTWO</w:t>
      </w:r>
    </w:p>
    <w:p w14:paraId="1DA223AC" w14:textId="77777777" w:rsidR="0017180D" w:rsidRPr="00396A97" w:rsidRDefault="0017180D" w:rsidP="0017180D">
      <w:pPr>
        <w:numPr>
          <w:ilvl w:val="0"/>
          <w:numId w:val="36"/>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Wykonawca, podwykonawca oraz dalszy podwykonawca zamierzający zawrzeć umowę o podwykonawstwo w zakresie robót budowlanych jest zobowiązany przedstawić </w:t>
      </w:r>
      <w:r w:rsidRPr="00396A97">
        <w:rPr>
          <w:rFonts w:eastAsia="Calibri"/>
          <w:kern w:val="2"/>
          <w:sz w:val="24"/>
          <w:szCs w:val="24"/>
          <w:lang w:eastAsia="hi-IN" w:bidi="hi-IN"/>
        </w:rPr>
        <w:lastRenderedPageBreak/>
        <w:t>Zamawiającemu projekt umowy z podwykonawcą lub z dalszym podwykonawcą (przy czym podwykonawca i dalszy podwykonawca składa projekt umowy wraz ze zgodą Wykonawcy na zawarcie umowy o podwykonawstwo) o treści zgodnej z postanowieniami ust. 3 niniejszego paragrafu.</w:t>
      </w:r>
    </w:p>
    <w:p w14:paraId="703F2CC3" w14:textId="77777777" w:rsidR="0017180D" w:rsidRPr="00396A97" w:rsidRDefault="0017180D" w:rsidP="0017180D">
      <w:pPr>
        <w:numPr>
          <w:ilvl w:val="0"/>
          <w:numId w:val="15"/>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Zamawiający w ciągu 14 (czternastu) dni zgłasza w formie pisemnej, pod rygorem nieważności, zastrzeżenia do projektu umowy o podwykonawstwo, której przedmiotem są roboty budowlane, w przypadku, gdy:</w:t>
      </w:r>
    </w:p>
    <w:p w14:paraId="42A52648" w14:textId="77777777" w:rsidR="0017180D" w:rsidRPr="00396A97" w:rsidRDefault="0017180D" w:rsidP="0017180D">
      <w:pPr>
        <w:numPr>
          <w:ilvl w:val="1"/>
          <w:numId w:val="14"/>
        </w:numPr>
        <w:spacing w:line="276" w:lineRule="auto"/>
        <w:ind w:left="851" w:hanging="425"/>
        <w:jc w:val="both"/>
        <w:rPr>
          <w:rFonts w:eastAsia="Calibri"/>
          <w:kern w:val="2"/>
          <w:sz w:val="24"/>
          <w:szCs w:val="24"/>
          <w:lang w:eastAsia="hi-IN" w:bidi="hi-IN"/>
        </w:rPr>
      </w:pPr>
      <w:r w:rsidRPr="00396A97">
        <w:rPr>
          <w:rFonts w:eastAsia="Calibri"/>
          <w:kern w:val="2"/>
          <w:sz w:val="24"/>
          <w:szCs w:val="24"/>
          <w:lang w:eastAsia="hi-IN" w:bidi="hi-IN"/>
        </w:rPr>
        <w:t>nie spełnia ona wymagań określonych w dokumentach zamówienia;</w:t>
      </w:r>
    </w:p>
    <w:p w14:paraId="54BA724B" w14:textId="65E6313F" w:rsidR="0017180D" w:rsidRPr="00396A97" w:rsidRDefault="0017180D" w:rsidP="0017180D">
      <w:pPr>
        <w:numPr>
          <w:ilvl w:val="1"/>
          <w:numId w:val="14"/>
        </w:numPr>
        <w:spacing w:line="276" w:lineRule="auto"/>
        <w:ind w:left="851" w:hanging="425"/>
        <w:jc w:val="both"/>
        <w:rPr>
          <w:rFonts w:eastAsia="Calibri"/>
          <w:kern w:val="2"/>
          <w:sz w:val="24"/>
          <w:szCs w:val="24"/>
          <w:lang w:eastAsia="hi-IN" w:bidi="hi-IN"/>
        </w:rPr>
      </w:pPr>
      <w:r w:rsidRPr="00396A97">
        <w:rPr>
          <w:rFonts w:eastAsia="Calibri"/>
          <w:kern w:val="2"/>
          <w:sz w:val="24"/>
          <w:szCs w:val="24"/>
          <w:lang w:eastAsia="hi-IN" w:bidi="hi-IN"/>
        </w:rPr>
        <w:t xml:space="preserve">przewiduje ona termin zapłaty wynagrodzenia dłuższy niż określony w §5 ust. </w:t>
      </w:r>
      <w:r w:rsidR="002B7D2E">
        <w:rPr>
          <w:rFonts w:eastAsia="Calibri"/>
          <w:kern w:val="2"/>
          <w:sz w:val="24"/>
          <w:szCs w:val="24"/>
          <w:lang w:eastAsia="hi-IN" w:bidi="hi-IN"/>
        </w:rPr>
        <w:t>5</w:t>
      </w:r>
      <w:r w:rsidRPr="00396A97">
        <w:rPr>
          <w:rFonts w:eastAsia="Calibri"/>
          <w:kern w:val="2"/>
          <w:sz w:val="24"/>
          <w:szCs w:val="24"/>
          <w:lang w:eastAsia="hi-IN" w:bidi="hi-IN"/>
        </w:rPr>
        <w:t>;</w:t>
      </w:r>
    </w:p>
    <w:p w14:paraId="0FBF94CB" w14:textId="77777777" w:rsidR="0017180D" w:rsidRPr="00396A97" w:rsidRDefault="0017180D" w:rsidP="0017180D">
      <w:pPr>
        <w:numPr>
          <w:ilvl w:val="1"/>
          <w:numId w:val="14"/>
        </w:numPr>
        <w:spacing w:line="276" w:lineRule="auto"/>
        <w:ind w:left="851" w:hanging="425"/>
        <w:jc w:val="both"/>
        <w:rPr>
          <w:rFonts w:eastAsia="Calibri"/>
          <w:kern w:val="2"/>
          <w:sz w:val="24"/>
          <w:szCs w:val="24"/>
          <w:lang w:eastAsia="hi-IN" w:bidi="hi-IN"/>
        </w:rPr>
      </w:pPr>
      <w:r w:rsidRPr="00396A97">
        <w:rPr>
          <w:rFonts w:eastAsia="Calibri"/>
          <w:kern w:val="2"/>
          <w:sz w:val="24"/>
          <w:szCs w:val="24"/>
          <w:lang w:eastAsia="hi-IN" w:bidi="hi-IN"/>
        </w:rPr>
        <w:t>zawiera ona postanowienia niezgodne z art. 463 ustawy Prawo zamówień publicznych.</w:t>
      </w:r>
    </w:p>
    <w:p w14:paraId="43BBF8A7" w14:textId="77777777" w:rsidR="0017180D" w:rsidRPr="00396A97" w:rsidRDefault="0017180D" w:rsidP="0017180D">
      <w:pPr>
        <w:numPr>
          <w:ilvl w:val="0"/>
          <w:numId w:val="15"/>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Projekt umowy o podwykonawstwo w zakresie robót budowlanych pomiędzy Wykonawcą a podwykonawcą oraz podwykonawcy z dalszym podwykonawcą powinien określać co najmniej: </w:t>
      </w:r>
    </w:p>
    <w:p w14:paraId="1D3EEE65" w14:textId="77777777" w:rsidR="0017180D" w:rsidRPr="00396A97" w:rsidRDefault="0017180D" w:rsidP="0017180D">
      <w:pPr>
        <w:numPr>
          <w:ilvl w:val="0"/>
          <w:numId w:val="37"/>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dokładne oznaczenie stron umowy z podaniem adresów stron i numeru rachunku bankowego podwykonawcy,</w:t>
      </w:r>
    </w:p>
    <w:p w14:paraId="124C565C" w14:textId="77777777" w:rsidR="0017180D" w:rsidRPr="00396A97" w:rsidRDefault="0017180D" w:rsidP="0017180D">
      <w:pPr>
        <w:numPr>
          <w:ilvl w:val="0"/>
          <w:numId w:val="16"/>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oświadczenie podwykonawcy, iż zapoznał się z warunkami umowy zawartej pomiędzy Zamawiającym a Wykonawcą,</w:t>
      </w:r>
    </w:p>
    <w:p w14:paraId="1599CDB5" w14:textId="77777777" w:rsidR="0017180D" w:rsidRPr="00396A97" w:rsidRDefault="0017180D" w:rsidP="0017180D">
      <w:pPr>
        <w:numPr>
          <w:ilvl w:val="0"/>
          <w:numId w:val="16"/>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zakres robót objętych umową o podwykonawstwo,</w:t>
      </w:r>
    </w:p>
    <w:p w14:paraId="48755AC4" w14:textId="77777777" w:rsidR="0017180D" w:rsidRPr="00396A97" w:rsidRDefault="0017180D" w:rsidP="0017180D">
      <w:pPr>
        <w:numPr>
          <w:ilvl w:val="0"/>
          <w:numId w:val="16"/>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termin wykonania przedmiotu umowy,</w:t>
      </w:r>
    </w:p>
    <w:p w14:paraId="5927EC04" w14:textId="77777777" w:rsidR="0017180D" w:rsidRPr="00396A97" w:rsidRDefault="0017180D" w:rsidP="0017180D">
      <w:pPr>
        <w:numPr>
          <w:ilvl w:val="0"/>
          <w:numId w:val="16"/>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wysokość wynagrodzenia za wykonanie przedmiotu umowy, z zastrzeżeniem, że wysokość wynagrodzenia podwykonawcy nie może przekraczać wysokości wynagrodzenia należnego Wykonawcy za tę część robót, która ma być wykonana przez podwykonawcę, zaś wynagrodzenie należne dalszemu podwykonawcy nie może przekraczać wynagrodzenia należnego podwykonawcy za te prace, </w:t>
      </w:r>
    </w:p>
    <w:p w14:paraId="6B9634FC" w14:textId="77777777" w:rsidR="0017180D" w:rsidRPr="00396A97" w:rsidRDefault="0017180D" w:rsidP="0017180D">
      <w:pPr>
        <w:numPr>
          <w:ilvl w:val="0"/>
          <w:numId w:val="16"/>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zapis o zakazie zatrzymania przez Wykonawcę części należnego wynagrodzenia podwykonawcy na zabezpieczenie roszczeń wynikających z rękojmi lub gwarancji wykonanych robót przez podwykonawcę lub dalszego podwykonawcę,</w:t>
      </w:r>
    </w:p>
    <w:p w14:paraId="7C7B9816" w14:textId="77777777" w:rsidR="0017180D" w:rsidRPr="00396A97" w:rsidRDefault="0017180D" w:rsidP="0017180D">
      <w:pPr>
        <w:numPr>
          <w:ilvl w:val="0"/>
          <w:numId w:val="16"/>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zasady odbioru robót,</w:t>
      </w:r>
    </w:p>
    <w:p w14:paraId="2C867D9A" w14:textId="77777777" w:rsidR="0017180D" w:rsidRPr="00396A97" w:rsidRDefault="0017180D" w:rsidP="0017180D">
      <w:pPr>
        <w:numPr>
          <w:ilvl w:val="0"/>
          <w:numId w:val="16"/>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zapisy o terminach płatności wynagrodzenia za wykonane roboty, które nie mogą być dłuższe niż 14 dni od daty otrzymania faktury lub rachunku przez Wykonawcę, podwykonawcę lub dalszego podwykonawcę,</w:t>
      </w:r>
    </w:p>
    <w:p w14:paraId="3E8D4F4B" w14:textId="77777777" w:rsidR="0017180D" w:rsidRPr="00396A97" w:rsidRDefault="0017180D" w:rsidP="0017180D">
      <w:pPr>
        <w:numPr>
          <w:ilvl w:val="0"/>
          <w:numId w:val="16"/>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zapis o braku możliwości zbywania na rzecz osób trzecich wierzytelności powstałych w wyniku realizacji zawartej umowy, a także rozporządzania nimi w inny sposób,</w:t>
      </w:r>
    </w:p>
    <w:p w14:paraId="4E27BBA0" w14:textId="77777777" w:rsidR="0017180D" w:rsidRPr="00396A97" w:rsidRDefault="0017180D" w:rsidP="0017180D">
      <w:pPr>
        <w:numPr>
          <w:ilvl w:val="0"/>
          <w:numId w:val="16"/>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zapis o obowiązku złożenia przez podwykonawcę lub dalszego podwykonawcę niezwłocznie po otrzymaniu należnego wynagrodzenia za wykonane roboty budowlane oświadczenia, że otrzymał należne mu wynagrodzenie za wykonane, a w przypadku braku zapłaty wynagrodzenia w terminie w całości lub części o obowiązku niezwłocznego poinformowania Zamawiającego o tym fakcie wraz z przedłożeniem kopii niezapłaconych faktur.</w:t>
      </w:r>
    </w:p>
    <w:p w14:paraId="6555B89F" w14:textId="77777777" w:rsidR="0017180D" w:rsidRPr="00396A97" w:rsidRDefault="0017180D" w:rsidP="0017180D">
      <w:pPr>
        <w:numPr>
          <w:ilvl w:val="0"/>
          <w:numId w:val="15"/>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Umowa o podwykonawstwo nie może zawierać postanowień kształtujących prawa i obowiązki podwykonawcy, w zakresie kar umownych oraz postanowień dotyczących warunków wypłaty wynagrodzenia, w sposób dla niego mniej korzystny niż prawa i </w:t>
      </w:r>
      <w:r w:rsidRPr="00396A97">
        <w:rPr>
          <w:rFonts w:eastAsia="Calibri"/>
          <w:kern w:val="2"/>
          <w:sz w:val="24"/>
          <w:szCs w:val="24"/>
          <w:lang w:eastAsia="hi-IN" w:bidi="hi-IN"/>
        </w:rPr>
        <w:lastRenderedPageBreak/>
        <w:t>obowiązki wykonawcy, ukształtowane postanowieniami umowy zawartej między Zamawiającym a Wykonawcą.</w:t>
      </w:r>
    </w:p>
    <w:p w14:paraId="2498A140" w14:textId="77777777" w:rsidR="0017180D" w:rsidRPr="00396A97" w:rsidRDefault="0017180D" w:rsidP="0017180D">
      <w:pPr>
        <w:numPr>
          <w:ilvl w:val="0"/>
          <w:numId w:val="15"/>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Wykonawca, podwykonawca lub dalszy podwykonawca zamówienia na roboty budowlane, przedkłada Zamawiającemu poświadczoną za zgodność z oryginałem kopię zawartej umowy o podwykonawstwo, której przedmiotem są roboty budowlane w terminie 7 dni od jej zawarcia. Zamawiający, w terminie 14 dni zgłasza w formie pisemnej pod rygorem nieważności sprzeciw do umowy o podwykonawstwo, której przedmiotem są roboty budowlane, w przypadkach, o których mowa w ust. 2.</w:t>
      </w:r>
    </w:p>
    <w:p w14:paraId="0E6EE6E6" w14:textId="77777777" w:rsidR="0017180D" w:rsidRPr="00396A97" w:rsidRDefault="0017180D" w:rsidP="0017180D">
      <w:pPr>
        <w:numPr>
          <w:ilvl w:val="0"/>
          <w:numId w:val="15"/>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Wykonawca, podwykonawca lub dalszy podwykonawca zamówienia na roboty budowlane przedkłada Zamawiającemu poświadczoną za zgodność z oryginałem kopię zawartej umowy o podwykonawstwo, której przedmiotem są dostawy lub usługi w terminie 7 dni od jej zawarcia. Przedmiotowy obowiązek nie dotyczy umów o podwykonawstwo, którego przedmiotem są dostawy lub usługi o wartości mniejszej niż 0,5% wartości wynagrodzenia ryczałtowego brutto Wykonawcy określonego w § 3 ust. 1 umowy. Wyłączenie powyższe nie dotyczy umów   o podwykonawstwo o wartości większej niż 50 000 zł. Jeżeli termin zapłaty wynagrodzenia w przedłożonej umowie jest dłuższy niż termin określony w § 5 ust. 7 niniejszej umowy, Zamawiający informuje o tym Wykonawcę i wzywa go do doprowadzenia do zmiany tej umowy pod rygorem wystąpienia o zapłatę kary umownej. </w:t>
      </w:r>
    </w:p>
    <w:p w14:paraId="4F9CC671" w14:textId="77777777" w:rsidR="0017180D" w:rsidRPr="00396A97" w:rsidRDefault="0017180D" w:rsidP="0017180D">
      <w:pPr>
        <w:numPr>
          <w:ilvl w:val="0"/>
          <w:numId w:val="15"/>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Postanowienia ust. 1-6 stosuje się odpowiednio do zmian umowy o podwykonawstwo.</w:t>
      </w:r>
    </w:p>
    <w:p w14:paraId="4C75C26E" w14:textId="77777777" w:rsidR="0017180D" w:rsidRPr="00396A97" w:rsidRDefault="0017180D" w:rsidP="0017180D">
      <w:pPr>
        <w:numPr>
          <w:ilvl w:val="0"/>
          <w:numId w:val="15"/>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Postanowienia niniejszego paragrafu znajdują odpowiednie zastosowanie również do dalszych podwykonawców.</w:t>
      </w:r>
    </w:p>
    <w:p w14:paraId="5CB0C695" w14:textId="77777777" w:rsidR="0017180D" w:rsidRPr="00396A97" w:rsidRDefault="0017180D" w:rsidP="0017180D">
      <w:pPr>
        <w:numPr>
          <w:ilvl w:val="0"/>
          <w:numId w:val="15"/>
        </w:numPr>
        <w:spacing w:line="276" w:lineRule="auto"/>
        <w:jc w:val="both"/>
        <w:rPr>
          <w:rFonts w:eastAsia="Calibri"/>
          <w:kern w:val="2"/>
          <w:sz w:val="24"/>
          <w:szCs w:val="24"/>
          <w:lang w:eastAsia="hi-IN" w:bidi="hi-IN"/>
        </w:rPr>
      </w:pPr>
      <w:r w:rsidRPr="00396A97">
        <w:rPr>
          <w:rFonts w:eastAsia="Calibri"/>
          <w:kern w:val="2"/>
          <w:sz w:val="24"/>
          <w:szCs w:val="24"/>
          <w:lang w:eastAsia="hi-IN" w:bidi="hi-IN"/>
        </w:rPr>
        <w:t xml:space="preserve">Przed zawarciem umów z podwykonawcami Wykonawca na żądanie Zamawiającego zobowiązuje się udzielić wszelkich informacji dotyczących tych podwykonawców. </w:t>
      </w:r>
    </w:p>
    <w:p w14:paraId="04BF2D0E" w14:textId="77777777" w:rsidR="0017180D" w:rsidRPr="00396A97" w:rsidRDefault="0017180D" w:rsidP="0017180D">
      <w:pPr>
        <w:keepNext/>
        <w:keepLines/>
        <w:spacing w:line="276" w:lineRule="auto"/>
        <w:ind w:left="360"/>
        <w:outlineLvl w:val="1"/>
        <w:rPr>
          <w:bCs/>
          <w:color w:val="000000"/>
          <w:kern w:val="2"/>
          <w:sz w:val="24"/>
          <w:szCs w:val="24"/>
          <w:lang w:eastAsia="hi-IN"/>
        </w:rPr>
      </w:pPr>
    </w:p>
    <w:p w14:paraId="1445E9AB" w14:textId="77777777" w:rsidR="0017180D" w:rsidRPr="00396A97" w:rsidRDefault="0017180D" w:rsidP="0017180D">
      <w:pPr>
        <w:keepNext/>
        <w:keepLines/>
        <w:numPr>
          <w:ilvl w:val="1"/>
          <w:numId w:val="38"/>
        </w:numPr>
        <w:spacing w:line="276" w:lineRule="auto"/>
        <w:ind w:left="539"/>
        <w:jc w:val="center"/>
        <w:outlineLvl w:val="1"/>
        <w:rPr>
          <w:b/>
          <w:color w:val="000000"/>
          <w:kern w:val="2"/>
          <w:sz w:val="24"/>
          <w:szCs w:val="24"/>
          <w:lang w:eastAsia="hi-IN"/>
        </w:rPr>
      </w:pPr>
      <w:r w:rsidRPr="00396A97">
        <w:rPr>
          <w:b/>
          <w:color w:val="000000"/>
          <w:kern w:val="2"/>
          <w:sz w:val="24"/>
          <w:szCs w:val="24"/>
          <w:lang w:eastAsia="hi-IN"/>
        </w:rPr>
        <w:t>§ 13</w:t>
      </w:r>
    </w:p>
    <w:p w14:paraId="5921F5AC" w14:textId="77777777" w:rsidR="0017180D" w:rsidRPr="00396A97" w:rsidRDefault="0017180D" w:rsidP="0017180D">
      <w:pPr>
        <w:spacing w:after="120" w:line="276" w:lineRule="auto"/>
        <w:jc w:val="center"/>
        <w:rPr>
          <w:b/>
          <w:kern w:val="2"/>
          <w:sz w:val="24"/>
          <w:szCs w:val="24"/>
          <w:lang w:eastAsia="hi-IN"/>
        </w:rPr>
      </w:pPr>
      <w:r w:rsidRPr="00396A97">
        <w:rPr>
          <w:b/>
          <w:kern w:val="2"/>
          <w:sz w:val="24"/>
          <w:szCs w:val="24"/>
          <w:lang w:eastAsia="hi-IN"/>
        </w:rPr>
        <w:t>ZABEZPIECZENIE NALEŻYTEGO WYKONANIA UMOWY</w:t>
      </w:r>
    </w:p>
    <w:p w14:paraId="06DABC4D" w14:textId="77777777" w:rsidR="0017180D" w:rsidRPr="00396A97" w:rsidRDefault="0017180D" w:rsidP="0017180D">
      <w:pPr>
        <w:numPr>
          <w:ilvl w:val="1"/>
          <w:numId w:val="15"/>
        </w:numPr>
        <w:spacing w:line="276" w:lineRule="auto"/>
        <w:jc w:val="both"/>
        <w:rPr>
          <w:rFonts w:eastAsia="Calibri"/>
          <w:color w:val="000000"/>
          <w:kern w:val="2"/>
          <w:sz w:val="24"/>
          <w:szCs w:val="24"/>
          <w:lang w:eastAsia="hi-IN" w:bidi="hi-IN"/>
        </w:rPr>
      </w:pPr>
      <w:r w:rsidRPr="00396A97">
        <w:rPr>
          <w:rFonts w:eastAsia="Calibri"/>
          <w:color w:val="000000"/>
          <w:kern w:val="2"/>
          <w:sz w:val="24"/>
          <w:szCs w:val="24"/>
          <w:lang w:eastAsia="hi-IN" w:bidi="hi-IN"/>
        </w:rPr>
        <w:t>Wykonawca wniósł zabezpieczenie należytego wykonania umowy w wysokości 2 % ceny całkowitej brutto podanej w ofercie tj. …………………. zł.</w:t>
      </w:r>
    </w:p>
    <w:p w14:paraId="10769045" w14:textId="77777777" w:rsidR="0017180D" w:rsidRPr="00396A97" w:rsidRDefault="0017180D" w:rsidP="0017180D">
      <w:pPr>
        <w:numPr>
          <w:ilvl w:val="1"/>
          <w:numId w:val="15"/>
        </w:numPr>
        <w:spacing w:line="276" w:lineRule="auto"/>
        <w:jc w:val="both"/>
        <w:rPr>
          <w:rFonts w:eastAsia="Calibri"/>
          <w:color w:val="000000"/>
          <w:kern w:val="2"/>
          <w:sz w:val="24"/>
          <w:szCs w:val="24"/>
          <w:lang w:eastAsia="hi-IN" w:bidi="hi-IN"/>
        </w:rPr>
      </w:pPr>
      <w:r w:rsidRPr="00396A97">
        <w:rPr>
          <w:rFonts w:eastAsia="Calibri"/>
          <w:color w:val="000000"/>
          <w:kern w:val="2"/>
          <w:sz w:val="24"/>
          <w:szCs w:val="24"/>
          <w:lang w:eastAsia="hi-IN" w:bidi="hi-IN"/>
        </w:rPr>
        <w:t>Zabezpieczenie służy pokryciu roszczeń z tytułu niewykonania lub nienależytego wykonania umowy.</w:t>
      </w:r>
    </w:p>
    <w:p w14:paraId="2F8966AF" w14:textId="77777777" w:rsidR="0017180D" w:rsidRPr="00396A97" w:rsidRDefault="0017180D" w:rsidP="0017180D">
      <w:pPr>
        <w:numPr>
          <w:ilvl w:val="1"/>
          <w:numId w:val="15"/>
        </w:numPr>
        <w:spacing w:line="276" w:lineRule="auto"/>
        <w:jc w:val="both"/>
        <w:rPr>
          <w:rFonts w:eastAsia="Calibri"/>
          <w:color w:val="000000"/>
          <w:kern w:val="2"/>
          <w:sz w:val="24"/>
          <w:szCs w:val="24"/>
          <w:lang w:eastAsia="hi-IN" w:bidi="hi-IN"/>
        </w:rPr>
      </w:pPr>
      <w:r w:rsidRPr="00396A97">
        <w:rPr>
          <w:rFonts w:eastAsia="Calibri"/>
          <w:color w:val="000000"/>
          <w:kern w:val="2"/>
          <w:sz w:val="24"/>
          <w:szCs w:val="24"/>
          <w:lang w:eastAsia="hi-IN" w:bidi="hi-IN"/>
        </w:rPr>
        <w:t>Zamawiający zwróci 70% zabezpieczenia należytego wykonania umowy w terminie 30 (trzydziestu) dni od dnia podpisania protokołu odbioru końcowego robót.</w:t>
      </w:r>
    </w:p>
    <w:p w14:paraId="45350338" w14:textId="77777777" w:rsidR="0017180D" w:rsidRPr="00396A97" w:rsidRDefault="0017180D" w:rsidP="0017180D">
      <w:pPr>
        <w:numPr>
          <w:ilvl w:val="1"/>
          <w:numId w:val="15"/>
        </w:numPr>
        <w:spacing w:line="276" w:lineRule="auto"/>
        <w:jc w:val="both"/>
        <w:rPr>
          <w:rFonts w:eastAsia="Calibri"/>
          <w:color w:val="000000"/>
          <w:kern w:val="2"/>
          <w:sz w:val="24"/>
          <w:szCs w:val="24"/>
          <w:lang w:eastAsia="hi-IN" w:bidi="hi-IN"/>
        </w:rPr>
      </w:pPr>
      <w:r w:rsidRPr="00396A97">
        <w:rPr>
          <w:rFonts w:eastAsia="Calibri"/>
          <w:color w:val="000000"/>
          <w:kern w:val="2"/>
          <w:sz w:val="24"/>
          <w:szCs w:val="24"/>
          <w:lang w:eastAsia="hi-IN" w:bidi="hi-IN"/>
        </w:rPr>
        <w:t>30% zabezpieczenia należytego wykonania umowy tj. ………………… zł pozostawiona zostanie na zabezpieczenie roszczeń z tytułu gwarancji i rękojmi za wady.</w:t>
      </w:r>
    </w:p>
    <w:p w14:paraId="1DC9454D" w14:textId="77777777" w:rsidR="0017180D" w:rsidRPr="00396A97" w:rsidRDefault="0017180D" w:rsidP="0017180D">
      <w:pPr>
        <w:numPr>
          <w:ilvl w:val="1"/>
          <w:numId w:val="15"/>
        </w:numPr>
        <w:spacing w:line="276" w:lineRule="auto"/>
        <w:jc w:val="both"/>
        <w:rPr>
          <w:rFonts w:eastAsia="Calibri"/>
          <w:color w:val="000000"/>
          <w:kern w:val="2"/>
          <w:sz w:val="24"/>
          <w:szCs w:val="24"/>
          <w:lang w:eastAsia="hi-IN" w:bidi="hi-IN"/>
        </w:rPr>
      </w:pPr>
      <w:r w:rsidRPr="00396A97">
        <w:rPr>
          <w:rFonts w:eastAsia="Calibri"/>
          <w:color w:val="000000"/>
          <w:kern w:val="2"/>
          <w:sz w:val="24"/>
          <w:szCs w:val="24"/>
          <w:lang w:eastAsia="hi-IN" w:bidi="hi-IN"/>
        </w:rPr>
        <w:t>Kwota, o której mowa w ust.4 jest zwracana nie później niż w 15 (piętnastym) dniu po upływie okresu gwarancji i rękojmi za wady.</w:t>
      </w:r>
    </w:p>
    <w:p w14:paraId="4D74592A" w14:textId="77777777" w:rsidR="0017180D" w:rsidRPr="00396A97" w:rsidRDefault="0017180D" w:rsidP="0017180D">
      <w:pPr>
        <w:spacing w:line="276" w:lineRule="auto"/>
        <w:jc w:val="center"/>
        <w:rPr>
          <w:rFonts w:eastAsia="Calibri"/>
          <w:kern w:val="2"/>
          <w:sz w:val="24"/>
          <w:szCs w:val="24"/>
          <w:lang w:eastAsia="hi-IN" w:bidi="hi-IN"/>
        </w:rPr>
      </w:pPr>
    </w:p>
    <w:p w14:paraId="64333288" w14:textId="77777777" w:rsidR="0017180D" w:rsidRPr="00396A97" w:rsidRDefault="0017180D" w:rsidP="0017180D">
      <w:pPr>
        <w:spacing w:line="276" w:lineRule="auto"/>
        <w:jc w:val="center"/>
        <w:rPr>
          <w:rFonts w:eastAsia="Calibri"/>
          <w:b/>
          <w:kern w:val="2"/>
          <w:sz w:val="24"/>
          <w:szCs w:val="24"/>
          <w:lang w:eastAsia="hi-IN" w:bidi="hi-IN"/>
        </w:rPr>
      </w:pPr>
      <w:r w:rsidRPr="00396A97">
        <w:rPr>
          <w:rFonts w:eastAsia="Calibri"/>
          <w:b/>
          <w:kern w:val="2"/>
          <w:sz w:val="24"/>
          <w:szCs w:val="24"/>
          <w:lang w:eastAsia="hi-IN" w:bidi="hi-IN"/>
        </w:rPr>
        <w:t>§ 14</w:t>
      </w:r>
    </w:p>
    <w:p w14:paraId="1B2668D8" w14:textId="77777777" w:rsidR="0017180D" w:rsidRPr="00396A97" w:rsidRDefault="0017180D" w:rsidP="0017180D">
      <w:pPr>
        <w:spacing w:after="120" w:line="276" w:lineRule="auto"/>
        <w:jc w:val="center"/>
        <w:rPr>
          <w:rFonts w:eastAsia="Calibri"/>
          <w:b/>
          <w:kern w:val="2"/>
          <w:sz w:val="24"/>
          <w:szCs w:val="24"/>
          <w:lang w:eastAsia="hi-IN" w:bidi="hi-IN"/>
        </w:rPr>
      </w:pPr>
      <w:r w:rsidRPr="00396A97">
        <w:rPr>
          <w:rFonts w:eastAsia="Calibri"/>
          <w:b/>
          <w:kern w:val="2"/>
          <w:sz w:val="24"/>
          <w:szCs w:val="24"/>
          <w:lang w:eastAsia="hi-IN" w:bidi="hi-IN"/>
        </w:rPr>
        <w:t>ZMIANY UMOWY</w:t>
      </w:r>
    </w:p>
    <w:p w14:paraId="2B90ED5A" w14:textId="77777777" w:rsidR="0017180D" w:rsidRPr="00396A97" w:rsidRDefault="0017180D" w:rsidP="0017180D">
      <w:pPr>
        <w:spacing w:line="276" w:lineRule="auto"/>
        <w:ind w:left="567" w:hanging="567"/>
        <w:jc w:val="both"/>
        <w:rPr>
          <w:kern w:val="2"/>
          <w:sz w:val="24"/>
          <w:szCs w:val="24"/>
          <w:lang w:eastAsia="hi-IN"/>
        </w:rPr>
      </w:pPr>
      <w:r w:rsidRPr="00396A97">
        <w:rPr>
          <w:kern w:val="2"/>
          <w:sz w:val="24"/>
          <w:szCs w:val="24"/>
          <w:lang w:eastAsia="hi-IN"/>
        </w:rPr>
        <w:t>1.</w:t>
      </w:r>
      <w:r w:rsidRPr="00396A97">
        <w:rPr>
          <w:kern w:val="2"/>
          <w:sz w:val="24"/>
          <w:szCs w:val="24"/>
          <w:lang w:eastAsia="hi-IN"/>
        </w:rPr>
        <w:tab/>
        <w:t xml:space="preserve">Zamawiający zgodnie z art. 455 ust.1 pkt 1 ustawy Prawo zamówień publicznych przewiduje możliwość dokonania zmian postanowień zawartej umowy w stosunku do </w:t>
      </w:r>
      <w:r w:rsidRPr="00396A97">
        <w:rPr>
          <w:kern w:val="2"/>
          <w:sz w:val="24"/>
          <w:szCs w:val="24"/>
          <w:lang w:eastAsia="hi-IN"/>
        </w:rPr>
        <w:lastRenderedPageBreak/>
        <w:t>treści oferty, na podstawie, której dokonano wyboru Wykonawcy, w przypadku wystąpienia co najmniej jednej z okoliczności wymienionych poniżej, z uwzględnieniem podanych niżej warunków jej wprowadzenia.</w:t>
      </w:r>
    </w:p>
    <w:p w14:paraId="71EE6916" w14:textId="77777777" w:rsidR="0017180D" w:rsidRPr="00396A97" w:rsidRDefault="0017180D" w:rsidP="0017180D">
      <w:pPr>
        <w:spacing w:line="276" w:lineRule="auto"/>
        <w:ind w:left="567" w:hanging="567"/>
        <w:jc w:val="both"/>
        <w:rPr>
          <w:kern w:val="2"/>
          <w:sz w:val="24"/>
          <w:szCs w:val="24"/>
          <w:lang w:eastAsia="hi-IN"/>
        </w:rPr>
      </w:pPr>
      <w:r w:rsidRPr="00396A97">
        <w:rPr>
          <w:kern w:val="2"/>
          <w:sz w:val="24"/>
          <w:szCs w:val="24"/>
          <w:lang w:eastAsia="hi-IN"/>
        </w:rPr>
        <w:t>2.</w:t>
      </w:r>
      <w:r w:rsidRPr="00396A97">
        <w:rPr>
          <w:kern w:val="2"/>
          <w:sz w:val="24"/>
          <w:szCs w:val="24"/>
          <w:lang w:eastAsia="hi-IN"/>
        </w:rPr>
        <w:tab/>
        <w:t>Termin realizacji przedmiotu umowy, określony w § 2 umowy, może ulec zmianie z powodu opóźnień wynikających z:</w:t>
      </w:r>
    </w:p>
    <w:p w14:paraId="62427790" w14:textId="77777777" w:rsidR="0017180D" w:rsidRPr="00396A97" w:rsidRDefault="0017180D" w:rsidP="0017180D">
      <w:pPr>
        <w:spacing w:line="276" w:lineRule="auto"/>
        <w:ind w:left="851" w:hanging="284"/>
        <w:jc w:val="both"/>
        <w:rPr>
          <w:kern w:val="2"/>
          <w:sz w:val="24"/>
          <w:szCs w:val="24"/>
          <w:lang w:eastAsia="hi-IN"/>
        </w:rPr>
      </w:pPr>
      <w:r w:rsidRPr="00396A97">
        <w:rPr>
          <w:kern w:val="2"/>
          <w:sz w:val="24"/>
          <w:szCs w:val="24"/>
          <w:lang w:eastAsia="hi-IN"/>
        </w:rPr>
        <w:t>a)</w:t>
      </w:r>
      <w:r w:rsidRPr="00396A97">
        <w:rPr>
          <w:kern w:val="2"/>
          <w:sz w:val="24"/>
          <w:szCs w:val="24"/>
          <w:lang w:eastAsia="hi-IN"/>
        </w:rPr>
        <w:tab/>
        <w:t xml:space="preserve">warunków atmosferycznych </w:t>
      </w:r>
      <w:bookmarkStart w:id="4" w:name="_Hlk117142724"/>
      <w:r w:rsidRPr="00396A97">
        <w:rPr>
          <w:kern w:val="2"/>
          <w:sz w:val="24"/>
          <w:szCs w:val="24"/>
          <w:lang w:eastAsia="hi-IN"/>
        </w:rPr>
        <w:t xml:space="preserve">uniemożliwiających prawidłowe wykonanie robót stanowiących przedmiot umowy </w:t>
      </w:r>
      <w:bookmarkEnd w:id="4"/>
      <w:r w:rsidRPr="00396A97">
        <w:rPr>
          <w:kern w:val="2"/>
          <w:sz w:val="24"/>
          <w:szCs w:val="24"/>
          <w:lang w:eastAsia="hi-IN"/>
        </w:rPr>
        <w:t>zgodnie z technologią właściwą do ich wykonania, wynikającą z norm, technologii wykonania robót, opracowań techniczno-budowlanych lub innych przepisów prawa, określających warunki atmosferyczne wymagane do prawidłowego wykonania tych robót, jeżeli konieczność wykonania prac w tym okresie nie jest następstwem okoliczności, za które odpowiedzialność ponosi Wykonawca; w takim wypadku termin wykonania umowy może ulec przedłużeniu odpowiednio o ilość dni, w których wystąpiły warunki atmosferyczne uniemożliwiające prawidłowe wykonanie robót stanowiących przedmiot umowy,</w:t>
      </w:r>
    </w:p>
    <w:p w14:paraId="2AF1B1D8" w14:textId="77777777" w:rsidR="0017180D" w:rsidRPr="00396A97" w:rsidRDefault="0017180D" w:rsidP="0017180D">
      <w:pPr>
        <w:spacing w:line="276" w:lineRule="auto"/>
        <w:ind w:left="851" w:hanging="284"/>
        <w:jc w:val="both"/>
        <w:rPr>
          <w:kern w:val="2"/>
          <w:sz w:val="24"/>
          <w:szCs w:val="24"/>
          <w:lang w:eastAsia="hi-IN"/>
        </w:rPr>
      </w:pPr>
      <w:r w:rsidRPr="00396A97">
        <w:rPr>
          <w:kern w:val="2"/>
          <w:sz w:val="24"/>
          <w:szCs w:val="24"/>
          <w:lang w:eastAsia="hi-IN"/>
        </w:rPr>
        <w:t>b)</w:t>
      </w:r>
      <w:r w:rsidRPr="00396A97">
        <w:rPr>
          <w:kern w:val="2"/>
          <w:sz w:val="24"/>
          <w:szCs w:val="24"/>
          <w:lang w:eastAsia="hi-IN"/>
        </w:rPr>
        <w:tab/>
        <w:t>wystąpienia konieczności wykonania robót dodatkowych lub zamiennych, których zakres i termin realizacji mają wpływ na termin wykonania niniejszej umowy, odpowiednio o ilość dni niezbędnych do wykonania robót zamiennych lub dodatkowych,</w:t>
      </w:r>
    </w:p>
    <w:p w14:paraId="15407FD7" w14:textId="77777777" w:rsidR="0017180D" w:rsidRPr="00396A97" w:rsidRDefault="0017180D" w:rsidP="0017180D">
      <w:pPr>
        <w:spacing w:line="276" w:lineRule="auto"/>
        <w:ind w:left="851" w:hanging="284"/>
        <w:jc w:val="both"/>
        <w:rPr>
          <w:kern w:val="2"/>
          <w:sz w:val="24"/>
          <w:szCs w:val="24"/>
          <w:lang w:eastAsia="hi-IN"/>
        </w:rPr>
      </w:pPr>
      <w:r w:rsidRPr="00396A97">
        <w:rPr>
          <w:kern w:val="2"/>
          <w:sz w:val="24"/>
          <w:szCs w:val="24"/>
          <w:lang w:eastAsia="hi-IN"/>
        </w:rPr>
        <w:t>c)</w:t>
      </w:r>
      <w:r w:rsidRPr="00396A97">
        <w:rPr>
          <w:kern w:val="2"/>
          <w:sz w:val="24"/>
          <w:szCs w:val="24"/>
          <w:lang w:eastAsia="hi-IN"/>
        </w:rPr>
        <w:tab/>
        <w:t>wystąpienia zmiany w dokumentacji projektowej dokonanej na wniosek Wykonawcy lub Zamawiającego lub konieczności usunięcia błędów w dokumentacji technicznej, odpowiednio o ilość dni niezbędnych do dokonania zmian w tych dokumentacjach,</w:t>
      </w:r>
    </w:p>
    <w:p w14:paraId="667522CF" w14:textId="77777777" w:rsidR="0017180D" w:rsidRPr="00396A97" w:rsidRDefault="0017180D" w:rsidP="0017180D">
      <w:pPr>
        <w:spacing w:line="276" w:lineRule="auto"/>
        <w:ind w:left="851" w:hanging="284"/>
        <w:jc w:val="both"/>
        <w:rPr>
          <w:kern w:val="2"/>
          <w:sz w:val="24"/>
          <w:szCs w:val="24"/>
          <w:lang w:eastAsia="hi-IN"/>
        </w:rPr>
      </w:pPr>
      <w:r w:rsidRPr="00396A97">
        <w:rPr>
          <w:kern w:val="2"/>
          <w:sz w:val="24"/>
          <w:szCs w:val="24"/>
          <w:lang w:eastAsia="hi-IN"/>
        </w:rPr>
        <w:t>d)</w:t>
      </w:r>
      <w:r w:rsidRPr="00396A97">
        <w:rPr>
          <w:kern w:val="2"/>
          <w:sz w:val="24"/>
          <w:szCs w:val="24"/>
          <w:lang w:eastAsia="hi-IN"/>
        </w:rPr>
        <w:tab/>
        <w:t>wstrzymania lub zawieszenia robót przez Zamawiającego  lub też inny uprawniony organ, z przyczyn nie leżących po stronie Wykonawcy i uniemożliwiających dalsze prowadzenie robót, wynikających w szczególności z: wad i braków w dokumentacji projektowej lub innych dokumentów budowy mających wpływ na realizację przedmiotu umowy, konieczności prowadzenia prac archeologicznych, zabezpieczenia znalezionego przedmiotu, który może stanowić zabytek, wystąpienia niebezpieczeństwa kolizji z robotami prowadzonymi przez inne podmioty, wystąpienia konieczności uzyskania przez Zamawiającego dodatkowych decyzji, uzgodnień lub pozwoleń – odpowiednio o ilość dni, w których wstrzymano lub zawieszono roboty budowlane,</w:t>
      </w:r>
    </w:p>
    <w:p w14:paraId="36C558E2" w14:textId="77777777" w:rsidR="0017180D" w:rsidRPr="00396A97" w:rsidRDefault="0017180D" w:rsidP="0017180D">
      <w:pPr>
        <w:spacing w:line="276" w:lineRule="auto"/>
        <w:ind w:left="851" w:hanging="284"/>
        <w:jc w:val="both"/>
        <w:rPr>
          <w:kern w:val="2"/>
          <w:sz w:val="24"/>
          <w:szCs w:val="24"/>
          <w:lang w:eastAsia="hi-IN"/>
        </w:rPr>
      </w:pPr>
      <w:r w:rsidRPr="00396A97">
        <w:rPr>
          <w:kern w:val="2"/>
          <w:sz w:val="24"/>
          <w:szCs w:val="24"/>
          <w:lang w:eastAsia="hi-IN"/>
        </w:rPr>
        <w:t>e)</w:t>
      </w:r>
      <w:r w:rsidRPr="00396A97">
        <w:rPr>
          <w:kern w:val="2"/>
          <w:sz w:val="24"/>
          <w:szCs w:val="24"/>
          <w:lang w:eastAsia="hi-IN"/>
        </w:rPr>
        <w:tab/>
        <w:t>opóźnień w czasie działań lub zaniechań innych niż Zamawiający podmiotów, oraz organów, np. eksploatatorów infrastruktury</w:t>
      </w:r>
      <w:r w:rsidRPr="00396A97">
        <w:rPr>
          <w:sz w:val="24"/>
          <w:szCs w:val="24"/>
        </w:rPr>
        <w:t xml:space="preserve"> </w:t>
      </w:r>
      <w:r w:rsidRPr="00396A97">
        <w:rPr>
          <w:kern w:val="2"/>
          <w:sz w:val="24"/>
          <w:szCs w:val="24"/>
          <w:lang w:eastAsia="hi-IN"/>
        </w:rPr>
        <w:t>uniemożliwiających terminowe wykonanie robót stanowiących przedmiot umowy – o ilość dni adekwatną do danego przypadku,</w:t>
      </w:r>
    </w:p>
    <w:p w14:paraId="4BEFAF57" w14:textId="77777777" w:rsidR="0017180D" w:rsidRPr="00396A97" w:rsidRDefault="0017180D" w:rsidP="0017180D">
      <w:pPr>
        <w:spacing w:line="276" w:lineRule="auto"/>
        <w:ind w:left="851" w:hanging="284"/>
        <w:jc w:val="both"/>
        <w:rPr>
          <w:kern w:val="2"/>
          <w:sz w:val="24"/>
          <w:szCs w:val="24"/>
          <w:lang w:eastAsia="hi-IN"/>
        </w:rPr>
      </w:pPr>
      <w:r w:rsidRPr="00396A97">
        <w:rPr>
          <w:kern w:val="2"/>
          <w:sz w:val="24"/>
          <w:szCs w:val="24"/>
          <w:lang w:eastAsia="hi-IN"/>
        </w:rPr>
        <w:t>f)</w:t>
      </w:r>
      <w:r w:rsidRPr="00396A97">
        <w:rPr>
          <w:kern w:val="2"/>
          <w:sz w:val="24"/>
          <w:szCs w:val="24"/>
          <w:lang w:eastAsia="hi-IN"/>
        </w:rPr>
        <w:tab/>
        <w:t xml:space="preserve">wystąpienia siły wyższej rozumianej jako: pożar, powódź, huragan, eksplozja, awarie energetyczne, wojna, operacje wojskowe, rozruchy, niepokoje społeczne, ograniczenia i zakazy wydane przez organy administracji publicznej, pandemia choroby zakaźnej, a także inne nadzwyczajne zjawiska losowe i przyrodnicze, wszystkie z nich pozostające poza kontrolą stron, których nie można było przewidzieć w chwili zawarcia umowy, a jeżeli możliwe były do przewidzenia, nie można było im zapobiec, </w:t>
      </w:r>
      <w:r w:rsidRPr="00396A97">
        <w:rPr>
          <w:kern w:val="2"/>
          <w:sz w:val="24"/>
          <w:szCs w:val="24"/>
          <w:lang w:eastAsia="hi-IN"/>
        </w:rPr>
        <w:lastRenderedPageBreak/>
        <w:t>uniemożliwiającej prawidłowe prowadzenie robót, o ilość dni jej trwania lub ilość dni niezbędnych do usunięcia skutków zdarzeń będących wynikiem siły wyższej.</w:t>
      </w:r>
    </w:p>
    <w:p w14:paraId="45268342" w14:textId="77777777" w:rsidR="0017180D" w:rsidRPr="00396A97" w:rsidRDefault="0017180D" w:rsidP="0017180D">
      <w:pPr>
        <w:spacing w:line="276" w:lineRule="auto"/>
        <w:ind w:left="567" w:hanging="567"/>
        <w:jc w:val="both"/>
        <w:rPr>
          <w:kern w:val="2"/>
          <w:sz w:val="24"/>
          <w:szCs w:val="24"/>
          <w:lang w:eastAsia="hi-IN"/>
        </w:rPr>
      </w:pPr>
      <w:r w:rsidRPr="00396A97">
        <w:rPr>
          <w:kern w:val="2"/>
          <w:sz w:val="24"/>
          <w:szCs w:val="24"/>
          <w:lang w:eastAsia="hi-IN"/>
        </w:rPr>
        <w:t>3.</w:t>
      </w:r>
      <w:r w:rsidRPr="00396A97">
        <w:rPr>
          <w:kern w:val="2"/>
          <w:sz w:val="24"/>
          <w:szCs w:val="24"/>
          <w:lang w:eastAsia="hi-IN"/>
        </w:rPr>
        <w:tab/>
        <w:t>Okoliczności powodujące opóźnienia, o których mowa w ust. 2 muszą być udokumentowane stosownymi protokołami podpisanymi przez  Przedstawiciela Zamawiającego. Po zatwierdzeniu ich przez Zamawiającego ustala się nowe terminy wykonania umowy, z tym, że maksymalny okres przesunięcia terminu wykonania umowy nie może być dłuży niż okres przerwy lub przestoju.</w:t>
      </w:r>
    </w:p>
    <w:p w14:paraId="71864EF8" w14:textId="77777777" w:rsidR="0017180D" w:rsidRPr="00396A97" w:rsidRDefault="0017180D" w:rsidP="0017180D">
      <w:pPr>
        <w:spacing w:line="276" w:lineRule="auto"/>
        <w:ind w:left="567" w:hanging="567"/>
        <w:jc w:val="both"/>
        <w:rPr>
          <w:kern w:val="2"/>
          <w:sz w:val="24"/>
          <w:szCs w:val="24"/>
          <w:lang w:eastAsia="hi-IN"/>
        </w:rPr>
      </w:pPr>
      <w:r w:rsidRPr="00396A97">
        <w:rPr>
          <w:kern w:val="2"/>
          <w:sz w:val="24"/>
          <w:szCs w:val="24"/>
          <w:lang w:eastAsia="hi-IN"/>
        </w:rPr>
        <w:t>4.</w:t>
      </w:r>
      <w:r w:rsidRPr="00396A97">
        <w:rPr>
          <w:kern w:val="2"/>
          <w:sz w:val="24"/>
          <w:szCs w:val="24"/>
          <w:lang w:eastAsia="hi-IN"/>
        </w:rPr>
        <w:tab/>
        <w:t xml:space="preserve">Zmiana kadry osobowej Wykonawcy wskazanej w ofercie do wykonania zamówienia jest możliwa pod warunkiem zaproponowania innych osób spełniających pierwotne warunki SWZ. W szczególności konieczności zmian kadry osobowej Wykonawcy wymaga sytuacja, gdy Zamawiający uzna, że osoby te nie wykonują należycie swoich obowiązków. Wykonawca Zobowiązany jest dokonać zmiany tych osób w terminie nie dłuższym niż 7 dni od daty złożenia wniosku Zamawiającego. </w:t>
      </w:r>
    </w:p>
    <w:p w14:paraId="489071AF" w14:textId="77777777" w:rsidR="0017180D" w:rsidRPr="00396A97" w:rsidRDefault="0017180D" w:rsidP="0017180D">
      <w:pPr>
        <w:spacing w:line="276" w:lineRule="auto"/>
        <w:ind w:left="567" w:hanging="567"/>
        <w:jc w:val="both"/>
        <w:rPr>
          <w:kern w:val="2"/>
          <w:sz w:val="24"/>
          <w:szCs w:val="24"/>
          <w:lang w:eastAsia="hi-IN"/>
        </w:rPr>
      </w:pPr>
      <w:r w:rsidRPr="00396A97">
        <w:rPr>
          <w:kern w:val="2"/>
          <w:sz w:val="24"/>
          <w:szCs w:val="24"/>
          <w:lang w:eastAsia="hi-IN"/>
        </w:rPr>
        <w:t>5.</w:t>
      </w:r>
      <w:r w:rsidRPr="00396A97">
        <w:rPr>
          <w:kern w:val="2"/>
          <w:sz w:val="24"/>
          <w:szCs w:val="24"/>
          <w:lang w:eastAsia="hi-IN"/>
        </w:rPr>
        <w:tab/>
        <w:t>Zmiana podmiotu, o którym mowa w art. 118 ustawy Prawo zamówień publicznych jest możliwa pod warunkiem zaproponowania nowego podmiotu, spełniającego pierwotne warunki określone w SWZ.</w:t>
      </w:r>
    </w:p>
    <w:p w14:paraId="68662E7F" w14:textId="77777777" w:rsidR="0017180D" w:rsidRDefault="0017180D" w:rsidP="0017180D">
      <w:pPr>
        <w:spacing w:line="276" w:lineRule="auto"/>
        <w:ind w:left="567" w:hanging="567"/>
        <w:jc w:val="both"/>
        <w:rPr>
          <w:kern w:val="2"/>
          <w:sz w:val="24"/>
          <w:szCs w:val="24"/>
          <w:lang w:eastAsia="hi-IN"/>
        </w:rPr>
      </w:pPr>
      <w:r w:rsidRPr="00396A97">
        <w:rPr>
          <w:kern w:val="2"/>
          <w:sz w:val="24"/>
          <w:szCs w:val="24"/>
          <w:lang w:eastAsia="hi-IN"/>
        </w:rPr>
        <w:t>6.</w:t>
      </w:r>
      <w:r w:rsidRPr="00396A97">
        <w:rPr>
          <w:kern w:val="2"/>
          <w:sz w:val="24"/>
          <w:szCs w:val="24"/>
          <w:lang w:eastAsia="hi-IN"/>
        </w:rPr>
        <w:tab/>
        <w:t>Dopuszcza się możliwość wystąpienia robót zamiennych w stosunku do przewidzianych dokumentacją projektową oraz SWZ w sytuacji, gdy wykonanie tych robót będzie niezbędne do prawidłowego (zgodnego z zasadami wiedzy technicznej i obowiązującego prawa) wykonania przedmiotu umowy i jego dalszej eksploatacji. W przypadku wykonywania robót zamiennych lub ograniczenia zakresu rzeczowego przedmiotu zamówienia, zmiana umowy może dotyczyć wysokości wynagrodzenia.</w:t>
      </w:r>
    </w:p>
    <w:p w14:paraId="4AED66B3" w14:textId="77777777" w:rsidR="00C32EB9" w:rsidRPr="00396A97" w:rsidRDefault="00C32EB9" w:rsidP="0017180D">
      <w:pPr>
        <w:spacing w:line="276" w:lineRule="auto"/>
        <w:ind w:left="567" w:hanging="567"/>
        <w:jc w:val="both"/>
        <w:rPr>
          <w:kern w:val="2"/>
          <w:sz w:val="24"/>
          <w:szCs w:val="24"/>
          <w:lang w:eastAsia="hi-IN"/>
        </w:rPr>
      </w:pPr>
    </w:p>
    <w:p w14:paraId="44E793CA" w14:textId="77777777" w:rsidR="0017180D" w:rsidRPr="00396A97" w:rsidRDefault="0017180D" w:rsidP="0017180D">
      <w:pPr>
        <w:spacing w:line="276" w:lineRule="auto"/>
        <w:jc w:val="center"/>
        <w:rPr>
          <w:rFonts w:eastAsia="Calibri"/>
          <w:b/>
          <w:kern w:val="2"/>
          <w:sz w:val="24"/>
          <w:szCs w:val="24"/>
          <w:lang w:eastAsia="hi-IN" w:bidi="hi-IN"/>
        </w:rPr>
      </w:pPr>
      <w:r w:rsidRPr="00396A97">
        <w:rPr>
          <w:rFonts w:eastAsia="Calibri"/>
          <w:b/>
          <w:kern w:val="2"/>
          <w:sz w:val="24"/>
          <w:szCs w:val="24"/>
          <w:lang w:eastAsia="hi-IN" w:bidi="hi-IN"/>
        </w:rPr>
        <w:t>§ 15</w:t>
      </w:r>
    </w:p>
    <w:p w14:paraId="031D949D" w14:textId="77777777" w:rsidR="0017180D" w:rsidRPr="00396A97" w:rsidRDefault="0017180D" w:rsidP="0017180D">
      <w:pPr>
        <w:spacing w:after="120" w:line="276" w:lineRule="auto"/>
        <w:jc w:val="center"/>
        <w:rPr>
          <w:rFonts w:eastAsia="Calibri"/>
          <w:b/>
          <w:kern w:val="2"/>
          <w:sz w:val="24"/>
          <w:szCs w:val="24"/>
          <w:lang w:eastAsia="hi-IN" w:bidi="hi-IN"/>
        </w:rPr>
      </w:pPr>
      <w:r w:rsidRPr="00396A97">
        <w:rPr>
          <w:rFonts w:eastAsia="Calibri"/>
          <w:b/>
          <w:kern w:val="2"/>
          <w:sz w:val="24"/>
          <w:szCs w:val="24"/>
          <w:lang w:eastAsia="hi-IN" w:bidi="hi-IN"/>
        </w:rPr>
        <w:t>POSTANOWIENIA W ZAKRESIE ZATRUDNIENIA PRACOWNIKÓW PRZEZ WYKONAWCĘ</w:t>
      </w:r>
    </w:p>
    <w:p w14:paraId="20DAF18D" w14:textId="77777777" w:rsidR="0017180D" w:rsidRPr="00396A97" w:rsidRDefault="0017180D" w:rsidP="0017180D">
      <w:pPr>
        <w:numPr>
          <w:ilvl w:val="0"/>
          <w:numId w:val="39"/>
        </w:numPr>
        <w:spacing w:after="120" w:line="276" w:lineRule="auto"/>
        <w:jc w:val="both"/>
        <w:rPr>
          <w:kern w:val="2"/>
          <w:sz w:val="24"/>
          <w:szCs w:val="24"/>
          <w:lang w:eastAsia="hi-IN"/>
        </w:rPr>
      </w:pPr>
      <w:r w:rsidRPr="00396A97">
        <w:rPr>
          <w:kern w:val="2"/>
          <w:sz w:val="24"/>
          <w:szCs w:val="24"/>
          <w:lang w:eastAsia="hi-IN"/>
        </w:rPr>
        <w:t>Zamawiający na podstawie art. 95 ust. 1 ustawy Prawo zamówień publicznych wymaga zatrudnienia przez Wykonawcę lub podwykonawcę na podstawie umowy o pracę pracowników bezpośrednio związanych z wykonywaniem prac związanych z realizacją zamówienia a Wykonawca zobowiązuje się, że zarówno on sam jak i podwykonawcy, z którymi zawrze umowy będą realizować zamówienie pracownikami zatrudnionymi na umowę o pracę w zakresie opisanych wyżej czynności.</w:t>
      </w:r>
    </w:p>
    <w:p w14:paraId="0A716FA4" w14:textId="77777777" w:rsidR="0017180D" w:rsidRPr="00396A97" w:rsidRDefault="0017180D" w:rsidP="0017180D">
      <w:pPr>
        <w:numPr>
          <w:ilvl w:val="0"/>
          <w:numId w:val="17"/>
        </w:numPr>
        <w:spacing w:after="120" w:line="276" w:lineRule="auto"/>
        <w:jc w:val="both"/>
        <w:rPr>
          <w:kern w:val="2"/>
          <w:sz w:val="24"/>
          <w:szCs w:val="24"/>
          <w:lang w:eastAsia="hi-IN"/>
        </w:rPr>
      </w:pPr>
      <w:r w:rsidRPr="00396A97">
        <w:rPr>
          <w:kern w:val="2"/>
          <w:sz w:val="24"/>
          <w:szCs w:val="24"/>
          <w:lang w:eastAsia="hi-IN"/>
        </w:rPr>
        <w:t xml:space="preserve">Wykonawca przed rozpoczęciem robót zobowiązany jest przedstawić Zamawiającemu pisemny wykaz osób zatrudnionych przy realizacji niniejszej umowy na podstawie umowy o pracę wykonujących czynności, o których mowa w ust. 1. Wykaz powinien zawierać imiona i nazwiska tych osób oraz rodzaj wykonywanych przez nie czynności, a także imiona i nazwiska oraz rodzaj czynności wykonywanych przez pracowników podwykonawcy lub dalszych podwykonawców ze wskazaniem przez którego podwykonawcę, dalszego podwykonawcę dany pracownik jest zatrudniony. W przypadku gdy czynności, o których mowa wyżej będą miały być wykonywane przez osoby niewskazane w powyższym </w:t>
      </w:r>
      <w:r w:rsidRPr="00396A97">
        <w:rPr>
          <w:kern w:val="2"/>
          <w:sz w:val="24"/>
          <w:szCs w:val="24"/>
          <w:lang w:eastAsia="hi-IN"/>
        </w:rPr>
        <w:lastRenderedPageBreak/>
        <w:t xml:space="preserve">wykazie, Wykonawca zobowiązany będzie przed przystąpieniem tych osób do pracy do przedstawienia Zamawiającemu zaktualizowanego wykazu. </w:t>
      </w:r>
    </w:p>
    <w:p w14:paraId="3CD4A0A6" w14:textId="77777777" w:rsidR="0017180D" w:rsidRPr="00396A97" w:rsidRDefault="0017180D" w:rsidP="0017180D">
      <w:pPr>
        <w:numPr>
          <w:ilvl w:val="0"/>
          <w:numId w:val="17"/>
        </w:numPr>
        <w:spacing w:line="276" w:lineRule="auto"/>
        <w:contextualSpacing/>
        <w:rPr>
          <w:kern w:val="2"/>
          <w:sz w:val="24"/>
          <w:szCs w:val="24"/>
          <w:lang w:eastAsia="hi-IN"/>
        </w:rPr>
      </w:pPr>
      <w:r w:rsidRPr="00396A97">
        <w:rPr>
          <w:kern w:val="2"/>
          <w:sz w:val="24"/>
          <w:szCs w:val="24"/>
          <w:lang w:eastAsia="hi-IN"/>
        </w:rPr>
        <w:t>Zamawiający w trakcie realizacji zamówienia uprawniony jest do wykonywania czynności kontrolnych wobec Wykonawcy lub podwykonawcy odnośnie spełniania przez Wykonawcę lub podwykonawcę wymogu zatrudnienia na podstawie umowy o pracę osób wykonujących wskazane w ust. 1 czynności , w trakcie których Zamawiający może żądać w szczególności:</w:t>
      </w:r>
    </w:p>
    <w:p w14:paraId="4423D161" w14:textId="77777777" w:rsidR="0017180D" w:rsidRPr="00396A97" w:rsidRDefault="0017180D" w:rsidP="0017180D">
      <w:pPr>
        <w:spacing w:line="276" w:lineRule="auto"/>
        <w:ind w:left="340"/>
        <w:jc w:val="both"/>
        <w:rPr>
          <w:kern w:val="2"/>
          <w:sz w:val="24"/>
          <w:szCs w:val="24"/>
          <w:lang w:eastAsia="hi-IN"/>
        </w:rPr>
      </w:pPr>
      <w:r w:rsidRPr="00396A97">
        <w:rPr>
          <w:kern w:val="2"/>
          <w:sz w:val="24"/>
          <w:szCs w:val="24"/>
          <w:lang w:eastAsia="hi-IN"/>
        </w:rPr>
        <w:t>1) oświadczenia zatrudnionego pracownika,</w:t>
      </w:r>
    </w:p>
    <w:p w14:paraId="2D243E3F" w14:textId="77777777" w:rsidR="0017180D" w:rsidRPr="00396A97" w:rsidRDefault="0017180D" w:rsidP="0017180D">
      <w:pPr>
        <w:spacing w:line="276" w:lineRule="auto"/>
        <w:ind w:left="340"/>
        <w:jc w:val="both"/>
        <w:rPr>
          <w:kern w:val="2"/>
          <w:sz w:val="24"/>
          <w:szCs w:val="24"/>
          <w:lang w:eastAsia="hi-IN"/>
        </w:rPr>
      </w:pPr>
      <w:r w:rsidRPr="00396A97">
        <w:rPr>
          <w:kern w:val="2"/>
          <w:sz w:val="24"/>
          <w:szCs w:val="24"/>
          <w:lang w:eastAsia="hi-IN"/>
        </w:rPr>
        <w:t>2) oświadczenia Wykonawcy lub podwykonawcy o zatrudnieniu pracownika na podstawie umowy o pracę,</w:t>
      </w:r>
    </w:p>
    <w:p w14:paraId="6274BFB7" w14:textId="77777777" w:rsidR="0017180D" w:rsidRPr="00396A97" w:rsidRDefault="0017180D" w:rsidP="0017180D">
      <w:pPr>
        <w:spacing w:line="276" w:lineRule="auto"/>
        <w:ind w:left="340"/>
        <w:jc w:val="both"/>
        <w:rPr>
          <w:kern w:val="2"/>
          <w:sz w:val="24"/>
          <w:szCs w:val="24"/>
          <w:lang w:eastAsia="hi-IN"/>
        </w:rPr>
      </w:pPr>
      <w:r w:rsidRPr="00396A97">
        <w:rPr>
          <w:kern w:val="2"/>
          <w:sz w:val="24"/>
          <w:szCs w:val="24"/>
          <w:lang w:eastAsia="hi-IN"/>
        </w:rPr>
        <w:t>3) poświadczonej za zgodność z oryginałem kopii umowy o pracę zatrudnionego pracownika,</w:t>
      </w:r>
    </w:p>
    <w:p w14:paraId="33EBBE9A" w14:textId="77777777" w:rsidR="0017180D" w:rsidRPr="00396A97" w:rsidRDefault="0017180D" w:rsidP="0017180D">
      <w:pPr>
        <w:spacing w:line="276" w:lineRule="auto"/>
        <w:ind w:left="340"/>
        <w:jc w:val="both"/>
        <w:rPr>
          <w:kern w:val="2"/>
          <w:sz w:val="24"/>
          <w:szCs w:val="24"/>
          <w:lang w:eastAsia="hi-IN"/>
        </w:rPr>
      </w:pPr>
      <w:r w:rsidRPr="00396A97">
        <w:rPr>
          <w:kern w:val="2"/>
          <w:sz w:val="24"/>
          <w:szCs w:val="24"/>
          <w:lang w:eastAsia="hi-IN"/>
        </w:rPr>
        <w:t>4) innych dokumentów</w:t>
      </w:r>
    </w:p>
    <w:p w14:paraId="75FBDBBB" w14:textId="77777777" w:rsidR="0017180D" w:rsidRPr="00396A97" w:rsidRDefault="0017180D" w:rsidP="0017180D">
      <w:pPr>
        <w:spacing w:line="276" w:lineRule="auto"/>
        <w:ind w:left="567" w:hanging="141"/>
        <w:jc w:val="both"/>
        <w:rPr>
          <w:kern w:val="2"/>
          <w:sz w:val="24"/>
          <w:szCs w:val="24"/>
          <w:lang w:eastAsia="hi-IN"/>
        </w:rPr>
      </w:pPr>
      <w:r w:rsidRPr="00396A97">
        <w:rPr>
          <w:kern w:val="2"/>
          <w:sz w:val="24"/>
          <w:szCs w:val="24"/>
          <w:lang w:eastAsia="hi-IN"/>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A298134" w14:textId="77777777" w:rsidR="0017180D" w:rsidRPr="00396A97" w:rsidRDefault="0017180D" w:rsidP="0017180D">
      <w:pPr>
        <w:spacing w:line="276" w:lineRule="auto"/>
        <w:ind w:left="567" w:hanging="141"/>
        <w:jc w:val="both"/>
        <w:rPr>
          <w:kern w:val="2"/>
          <w:sz w:val="24"/>
          <w:szCs w:val="24"/>
          <w:lang w:eastAsia="hi-IN"/>
        </w:rPr>
      </w:pPr>
    </w:p>
    <w:p w14:paraId="054E93DE" w14:textId="77777777" w:rsidR="0017180D" w:rsidRPr="00396A97" w:rsidRDefault="0017180D" w:rsidP="0017180D">
      <w:pPr>
        <w:spacing w:line="276" w:lineRule="auto"/>
        <w:jc w:val="center"/>
        <w:rPr>
          <w:rFonts w:eastAsia="Calibri"/>
          <w:b/>
          <w:kern w:val="2"/>
          <w:sz w:val="24"/>
          <w:szCs w:val="24"/>
          <w:lang w:eastAsia="hi-IN" w:bidi="hi-IN"/>
        </w:rPr>
      </w:pPr>
      <w:r w:rsidRPr="00396A97">
        <w:rPr>
          <w:rFonts w:eastAsia="Calibri"/>
          <w:b/>
          <w:kern w:val="2"/>
          <w:sz w:val="24"/>
          <w:szCs w:val="24"/>
          <w:lang w:eastAsia="hi-IN" w:bidi="hi-IN"/>
        </w:rPr>
        <w:t>§ 16</w:t>
      </w:r>
    </w:p>
    <w:p w14:paraId="328B554F" w14:textId="77777777" w:rsidR="0017180D" w:rsidRPr="00396A97" w:rsidRDefault="0017180D" w:rsidP="0017180D">
      <w:pPr>
        <w:spacing w:line="276" w:lineRule="auto"/>
        <w:jc w:val="center"/>
        <w:rPr>
          <w:rFonts w:eastAsia="Calibri"/>
          <w:b/>
          <w:kern w:val="2"/>
          <w:sz w:val="24"/>
          <w:szCs w:val="24"/>
          <w:lang w:eastAsia="hi-IN" w:bidi="hi-IN"/>
        </w:rPr>
      </w:pPr>
      <w:r w:rsidRPr="00396A97">
        <w:rPr>
          <w:rFonts w:eastAsia="Calibri"/>
          <w:b/>
          <w:kern w:val="2"/>
          <w:sz w:val="24"/>
          <w:szCs w:val="24"/>
          <w:lang w:eastAsia="hi-IN" w:bidi="hi-IN"/>
        </w:rPr>
        <w:t>INTERPRETACJA UMOWY</w:t>
      </w:r>
    </w:p>
    <w:p w14:paraId="2654913E" w14:textId="77777777" w:rsidR="0017180D" w:rsidRPr="00396A97" w:rsidRDefault="0017180D" w:rsidP="0017180D">
      <w:pPr>
        <w:pStyle w:val="Akapitzlist"/>
        <w:numPr>
          <w:ilvl w:val="0"/>
          <w:numId w:val="40"/>
        </w:numPr>
        <w:tabs>
          <w:tab w:val="left" w:pos="374"/>
          <w:tab w:val="left" w:pos="2946"/>
        </w:tabs>
        <w:spacing w:line="276" w:lineRule="auto"/>
        <w:jc w:val="both"/>
        <w:rPr>
          <w:bCs/>
          <w:iCs/>
          <w:sz w:val="24"/>
          <w:szCs w:val="24"/>
        </w:rPr>
      </w:pPr>
      <w:r w:rsidRPr="00396A97">
        <w:rPr>
          <w:sz w:val="24"/>
          <w:szCs w:val="24"/>
        </w:rPr>
        <w:t xml:space="preserve">W przypadku wystąpienia trudności z interpretacją umowy Zamawiający i Wykonawca będą się posiłkować postanowieniami oferty i Specyfikacji Warunków Zamówienia. </w:t>
      </w:r>
    </w:p>
    <w:p w14:paraId="1554AD53" w14:textId="77777777" w:rsidR="0017180D" w:rsidRPr="00396A97" w:rsidRDefault="0017180D" w:rsidP="0017180D">
      <w:pPr>
        <w:pStyle w:val="Akapitzlist"/>
        <w:numPr>
          <w:ilvl w:val="0"/>
          <w:numId w:val="40"/>
        </w:numPr>
        <w:tabs>
          <w:tab w:val="left" w:pos="374"/>
          <w:tab w:val="left" w:pos="2946"/>
        </w:tabs>
        <w:spacing w:line="276" w:lineRule="auto"/>
        <w:jc w:val="both"/>
        <w:rPr>
          <w:bCs/>
          <w:iCs/>
          <w:sz w:val="24"/>
          <w:szCs w:val="24"/>
        </w:rPr>
      </w:pPr>
      <w:r w:rsidRPr="00396A97">
        <w:rPr>
          <w:sz w:val="24"/>
          <w:szCs w:val="24"/>
        </w:rPr>
        <w:t>W sprawach nieuregulowanych w umowie zastosowanie mają przepisy Kodeksu cywilnego, ustawy – Prawo budowlane oraz ustawy – Prawo zamówień publicznych.</w:t>
      </w:r>
    </w:p>
    <w:p w14:paraId="6C8A0CA9" w14:textId="658463C7" w:rsidR="0017180D" w:rsidRPr="00396A97" w:rsidRDefault="0017180D" w:rsidP="0017180D">
      <w:pPr>
        <w:pStyle w:val="Akapitzlist"/>
        <w:numPr>
          <w:ilvl w:val="0"/>
          <w:numId w:val="40"/>
        </w:numPr>
        <w:tabs>
          <w:tab w:val="left" w:pos="374"/>
          <w:tab w:val="left" w:pos="2946"/>
        </w:tabs>
        <w:spacing w:line="276" w:lineRule="auto"/>
        <w:jc w:val="both"/>
        <w:rPr>
          <w:bCs/>
          <w:iCs/>
          <w:sz w:val="24"/>
          <w:szCs w:val="24"/>
        </w:rPr>
      </w:pPr>
      <w:r w:rsidRPr="00396A97">
        <w:rPr>
          <w:sz w:val="24"/>
          <w:szCs w:val="24"/>
        </w:rPr>
        <w:t xml:space="preserve">Ewentualne spory powstałe na tle interpretacji i realizacji niniejszej umowy </w:t>
      </w:r>
      <w:r w:rsidR="00CA3E58" w:rsidRPr="00396A97">
        <w:rPr>
          <w:sz w:val="24"/>
          <w:szCs w:val="24"/>
        </w:rPr>
        <w:t xml:space="preserve">Strony zobowiązują się </w:t>
      </w:r>
      <w:r w:rsidRPr="00396A97">
        <w:rPr>
          <w:sz w:val="24"/>
          <w:szCs w:val="24"/>
        </w:rPr>
        <w:t xml:space="preserve">rozstrzygać </w:t>
      </w:r>
      <w:r w:rsidR="00CA3E58" w:rsidRPr="00396A97">
        <w:rPr>
          <w:sz w:val="24"/>
          <w:szCs w:val="24"/>
        </w:rPr>
        <w:t>polubownie</w:t>
      </w:r>
      <w:r w:rsidRPr="00396A97">
        <w:rPr>
          <w:sz w:val="24"/>
          <w:szCs w:val="24"/>
        </w:rPr>
        <w:t xml:space="preserve">. </w:t>
      </w:r>
    </w:p>
    <w:p w14:paraId="0714A27D" w14:textId="5BE843BA" w:rsidR="0017180D" w:rsidRPr="00396A97" w:rsidRDefault="0017180D" w:rsidP="0017180D">
      <w:pPr>
        <w:pStyle w:val="Akapitzlist"/>
        <w:numPr>
          <w:ilvl w:val="0"/>
          <w:numId w:val="40"/>
        </w:numPr>
        <w:tabs>
          <w:tab w:val="left" w:pos="374"/>
        </w:tabs>
        <w:spacing w:line="276" w:lineRule="auto"/>
        <w:jc w:val="both"/>
        <w:rPr>
          <w:sz w:val="24"/>
          <w:szCs w:val="24"/>
        </w:rPr>
      </w:pPr>
      <w:r w:rsidRPr="00396A97">
        <w:rPr>
          <w:rFonts w:eastAsia="Calibri"/>
          <w:kern w:val="2"/>
          <w:sz w:val="24"/>
          <w:szCs w:val="24"/>
          <w:lang w:eastAsia="hi-IN" w:bidi="hi-IN"/>
        </w:rPr>
        <w:t xml:space="preserve">Gdy niemożliwe jest polubowne rozwiązanie sporu na podstawie ust. 3  powstałe w związku z  realizacją niniejszej umowy spory będą rozstrzygane przez sąd powszechny właściwy </w:t>
      </w:r>
      <w:r w:rsidR="00CA3E58" w:rsidRPr="00396A97">
        <w:rPr>
          <w:rFonts w:eastAsia="Calibri"/>
          <w:kern w:val="2"/>
          <w:sz w:val="24"/>
          <w:szCs w:val="24"/>
          <w:lang w:eastAsia="hi-IN" w:bidi="hi-IN"/>
        </w:rPr>
        <w:t xml:space="preserve">miejscowo </w:t>
      </w:r>
      <w:r w:rsidRPr="00396A97">
        <w:rPr>
          <w:rFonts w:eastAsia="Calibri"/>
          <w:kern w:val="2"/>
          <w:sz w:val="24"/>
          <w:szCs w:val="24"/>
          <w:lang w:eastAsia="hi-IN" w:bidi="hi-IN"/>
        </w:rPr>
        <w:t>dla siedziby Zamawiającego.</w:t>
      </w:r>
    </w:p>
    <w:p w14:paraId="3DAA48E3" w14:textId="77777777" w:rsidR="0017180D" w:rsidRPr="00396A97" w:rsidRDefault="0017180D" w:rsidP="0017180D">
      <w:pPr>
        <w:spacing w:after="120" w:line="276" w:lineRule="auto"/>
        <w:jc w:val="center"/>
        <w:rPr>
          <w:rFonts w:eastAsia="Calibri"/>
          <w:b/>
          <w:kern w:val="2"/>
          <w:sz w:val="24"/>
          <w:szCs w:val="24"/>
          <w:lang w:eastAsia="hi-IN" w:bidi="hi-IN"/>
        </w:rPr>
      </w:pPr>
    </w:p>
    <w:p w14:paraId="48BAFE23" w14:textId="77777777" w:rsidR="0017180D" w:rsidRPr="00396A97" w:rsidRDefault="0017180D" w:rsidP="0017180D">
      <w:pPr>
        <w:spacing w:line="276" w:lineRule="auto"/>
        <w:jc w:val="center"/>
        <w:rPr>
          <w:rFonts w:eastAsia="Calibri"/>
          <w:b/>
          <w:kern w:val="2"/>
          <w:sz w:val="24"/>
          <w:szCs w:val="24"/>
          <w:lang w:eastAsia="hi-IN" w:bidi="hi-IN"/>
        </w:rPr>
      </w:pPr>
      <w:r w:rsidRPr="00396A97">
        <w:rPr>
          <w:rFonts w:eastAsia="Calibri"/>
          <w:b/>
          <w:kern w:val="2"/>
          <w:sz w:val="24"/>
          <w:szCs w:val="24"/>
          <w:lang w:eastAsia="hi-IN" w:bidi="hi-IN"/>
        </w:rPr>
        <w:t>§ 17</w:t>
      </w:r>
    </w:p>
    <w:p w14:paraId="48B45E1B" w14:textId="77777777" w:rsidR="0017180D" w:rsidRPr="00396A97" w:rsidRDefault="0017180D" w:rsidP="0017180D">
      <w:pPr>
        <w:spacing w:after="120" w:line="276" w:lineRule="auto"/>
        <w:jc w:val="center"/>
        <w:rPr>
          <w:rFonts w:eastAsia="Calibri"/>
          <w:b/>
          <w:kern w:val="2"/>
          <w:sz w:val="24"/>
          <w:szCs w:val="24"/>
          <w:lang w:eastAsia="hi-IN" w:bidi="hi-IN"/>
        </w:rPr>
      </w:pPr>
      <w:r w:rsidRPr="00396A97">
        <w:rPr>
          <w:rFonts w:eastAsia="Calibri"/>
          <w:b/>
          <w:kern w:val="2"/>
          <w:sz w:val="24"/>
          <w:szCs w:val="24"/>
          <w:lang w:eastAsia="hi-IN" w:bidi="hi-IN"/>
        </w:rPr>
        <w:t>INNE POSTANOWIENIA UMOWY</w:t>
      </w:r>
    </w:p>
    <w:p w14:paraId="4A8B0009" w14:textId="77777777" w:rsidR="0017180D" w:rsidRPr="00396A97" w:rsidRDefault="0017180D" w:rsidP="0017180D">
      <w:pPr>
        <w:spacing w:line="276" w:lineRule="auto"/>
        <w:ind w:left="720"/>
        <w:contextualSpacing/>
        <w:jc w:val="both"/>
        <w:rPr>
          <w:rFonts w:eastAsia="Calibri"/>
          <w:sz w:val="24"/>
          <w:szCs w:val="24"/>
          <w:lang w:bidi="hi-IN"/>
        </w:rPr>
      </w:pPr>
    </w:p>
    <w:p w14:paraId="518D2505" w14:textId="77777777" w:rsidR="0017180D" w:rsidRPr="00396A97" w:rsidRDefault="0017180D" w:rsidP="0017180D">
      <w:pPr>
        <w:numPr>
          <w:ilvl w:val="0"/>
          <w:numId w:val="19"/>
        </w:numPr>
        <w:spacing w:line="276" w:lineRule="auto"/>
        <w:contextualSpacing/>
        <w:jc w:val="both"/>
        <w:rPr>
          <w:rFonts w:eastAsia="Calibri"/>
          <w:b/>
          <w:bCs/>
          <w:kern w:val="2"/>
          <w:sz w:val="24"/>
          <w:szCs w:val="24"/>
          <w:lang w:eastAsia="hi-IN" w:bidi="hi-IN"/>
        </w:rPr>
      </w:pPr>
      <w:r w:rsidRPr="00396A97">
        <w:rPr>
          <w:rFonts w:eastAsia="Calibri"/>
          <w:kern w:val="2"/>
          <w:sz w:val="24"/>
          <w:szCs w:val="24"/>
          <w:lang w:eastAsia="hi-IN" w:bidi="hi-IN"/>
        </w:rPr>
        <w:t xml:space="preserve">Umowę sporządzono w trzech jednobrzmiących egzemplarzach, jeden dla Wykonawcy, dwa dla Zamawiającego. </w:t>
      </w:r>
    </w:p>
    <w:p w14:paraId="2ED22329" w14:textId="77777777" w:rsidR="0017180D" w:rsidRPr="00396A97" w:rsidRDefault="0017180D" w:rsidP="0017180D">
      <w:pPr>
        <w:numPr>
          <w:ilvl w:val="0"/>
          <w:numId w:val="19"/>
        </w:numPr>
        <w:spacing w:line="276" w:lineRule="auto"/>
        <w:contextualSpacing/>
        <w:jc w:val="both"/>
        <w:rPr>
          <w:rFonts w:eastAsia="Calibri"/>
          <w:b/>
          <w:bCs/>
          <w:kern w:val="2"/>
          <w:sz w:val="24"/>
          <w:szCs w:val="24"/>
          <w:lang w:eastAsia="hi-IN" w:bidi="hi-IN"/>
        </w:rPr>
      </w:pPr>
      <w:r w:rsidRPr="00396A97">
        <w:rPr>
          <w:rFonts w:eastAsia="Calibri"/>
          <w:kern w:val="2"/>
          <w:sz w:val="24"/>
          <w:szCs w:val="24"/>
          <w:lang w:eastAsia="hi-IN" w:bidi="hi-IN"/>
        </w:rPr>
        <w:t xml:space="preserve">Wszelkie zmiany niniejszej umowy wymagają formy pisemnej pod rygorem nieważności. </w:t>
      </w:r>
    </w:p>
    <w:p w14:paraId="4E9B966A" w14:textId="77777777" w:rsidR="0017180D" w:rsidRPr="00396A97" w:rsidRDefault="0017180D" w:rsidP="0017180D">
      <w:pPr>
        <w:numPr>
          <w:ilvl w:val="0"/>
          <w:numId w:val="19"/>
        </w:numPr>
        <w:spacing w:line="276" w:lineRule="auto"/>
        <w:contextualSpacing/>
        <w:jc w:val="both"/>
        <w:rPr>
          <w:rFonts w:eastAsia="Calibri"/>
          <w:b/>
          <w:bCs/>
          <w:kern w:val="2"/>
          <w:sz w:val="24"/>
          <w:szCs w:val="24"/>
          <w:lang w:eastAsia="hi-IN" w:bidi="hi-IN"/>
        </w:rPr>
      </w:pPr>
      <w:r w:rsidRPr="00396A97">
        <w:rPr>
          <w:rFonts w:eastAsia="Calibri"/>
          <w:kern w:val="2"/>
          <w:sz w:val="24"/>
          <w:szCs w:val="24"/>
          <w:lang w:eastAsia="hi-IN" w:bidi="hi-IN"/>
        </w:rPr>
        <w:t>Umowa wchodzi w życie z dniem jej podpisania.</w:t>
      </w:r>
    </w:p>
    <w:p w14:paraId="378D2330" w14:textId="77777777" w:rsidR="0017180D" w:rsidRPr="00396A97" w:rsidRDefault="0017180D" w:rsidP="0017180D">
      <w:pPr>
        <w:spacing w:line="276" w:lineRule="auto"/>
        <w:jc w:val="both"/>
        <w:rPr>
          <w:rFonts w:eastAsia="Calibri"/>
          <w:kern w:val="2"/>
          <w:sz w:val="24"/>
          <w:szCs w:val="24"/>
          <w:lang w:eastAsia="hi-IN" w:bidi="hi-IN"/>
        </w:rPr>
      </w:pPr>
    </w:p>
    <w:p w14:paraId="3C8BB384" w14:textId="77777777" w:rsidR="0017180D" w:rsidRPr="00396A97" w:rsidRDefault="0017180D" w:rsidP="0017180D">
      <w:pPr>
        <w:spacing w:line="276" w:lineRule="auto"/>
        <w:ind w:left="708" w:firstLine="143"/>
        <w:rPr>
          <w:rFonts w:eastAsia="Calibri"/>
          <w:b/>
          <w:sz w:val="24"/>
          <w:szCs w:val="24"/>
          <w:lang w:eastAsia="en-US"/>
        </w:rPr>
      </w:pPr>
      <w:r w:rsidRPr="00396A97">
        <w:rPr>
          <w:rFonts w:eastAsia="Calibri"/>
          <w:bCs/>
          <w:sz w:val="24"/>
          <w:szCs w:val="24"/>
          <w:lang w:eastAsia="en-US"/>
        </w:rPr>
        <w:t xml:space="preserve">ZAMAWIAJĄCY:                   </w:t>
      </w:r>
      <w:r w:rsidRPr="00396A97">
        <w:rPr>
          <w:rFonts w:eastAsia="Calibri"/>
          <w:bCs/>
          <w:sz w:val="24"/>
          <w:szCs w:val="24"/>
          <w:lang w:eastAsia="en-US"/>
        </w:rPr>
        <w:tab/>
      </w:r>
      <w:r w:rsidRPr="00396A97">
        <w:rPr>
          <w:rFonts w:eastAsia="Calibri"/>
          <w:bCs/>
          <w:sz w:val="24"/>
          <w:szCs w:val="24"/>
          <w:lang w:eastAsia="en-US"/>
        </w:rPr>
        <w:tab/>
        <w:t xml:space="preserve">                     WYKONAWCA:</w:t>
      </w:r>
    </w:p>
    <w:p w14:paraId="6F3DD16C" w14:textId="77777777" w:rsidR="00636A19" w:rsidRDefault="00636A19" w:rsidP="00396A97">
      <w:pPr>
        <w:jc w:val="right"/>
        <w:rPr>
          <w:b/>
          <w:sz w:val="24"/>
          <w:szCs w:val="24"/>
        </w:rPr>
      </w:pPr>
    </w:p>
    <w:p w14:paraId="29510649" w14:textId="05CB9C74" w:rsidR="00396A97" w:rsidRPr="00722A1C" w:rsidRDefault="00396A97" w:rsidP="00396A97">
      <w:pPr>
        <w:jc w:val="right"/>
        <w:rPr>
          <w:sz w:val="24"/>
          <w:szCs w:val="24"/>
        </w:rPr>
      </w:pPr>
      <w:r w:rsidRPr="00722A1C">
        <w:rPr>
          <w:b/>
          <w:sz w:val="24"/>
          <w:szCs w:val="24"/>
        </w:rPr>
        <w:lastRenderedPageBreak/>
        <w:t>Załącznik nr 5 do SWZ</w:t>
      </w:r>
    </w:p>
    <w:p w14:paraId="246AE5DA" w14:textId="176D07F0" w:rsidR="00396A97" w:rsidRPr="00957C3F" w:rsidRDefault="00396A97" w:rsidP="00396A97">
      <w:pPr>
        <w:spacing w:before="120"/>
        <w:rPr>
          <w:b/>
          <w:bCs/>
          <w:sz w:val="24"/>
          <w:szCs w:val="24"/>
          <w:lang w:eastAsia="ar-SA"/>
        </w:rPr>
      </w:pPr>
      <w:r w:rsidRPr="00957C3F">
        <w:rPr>
          <w:b/>
          <w:bCs/>
          <w:sz w:val="24"/>
          <w:szCs w:val="24"/>
          <w:lang w:eastAsia="ar-SA"/>
        </w:rPr>
        <w:t>ZP.271.</w:t>
      </w:r>
      <w:r w:rsidR="00722A1C" w:rsidRPr="00957C3F">
        <w:rPr>
          <w:b/>
          <w:bCs/>
          <w:sz w:val="24"/>
          <w:szCs w:val="24"/>
          <w:lang w:eastAsia="ar-SA"/>
        </w:rPr>
        <w:t>5</w:t>
      </w:r>
      <w:r w:rsidRPr="00957C3F">
        <w:rPr>
          <w:b/>
          <w:bCs/>
          <w:sz w:val="24"/>
          <w:szCs w:val="24"/>
          <w:lang w:eastAsia="ar-SA"/>
        </w:rPr>
        <w:t>.202</w:t>
      </w:r>
      <w:r w:rsidR="00722A1C" w:rsidRPr="00957C3F">
        <w:rPr>
          <w:b/>
          <w:bCs/>
          <w:sz w:val="24"/>
          <w:szCs w:val="24"/>
          <w:lang w:eastAsia="ar-SA"/>
        </w:rPr>
        <w:t>6</w:t>
      </w:r>
    </w:p>
    <w:p w14:paraId="3400B30A" w14:textId="77777777" w:rsidR="00396A97" w:rsidRPr="00396A97" w:rsidRDefault="00396A97" w:rsidP="00396A97">
      <w:pPr>
        <w:spacing w:before="120"/>
        <w:rPr>
          <w:color w:val="EE0000"/>
          <w:sz w:val="24"/>
          <w:szCs w:val="24"/>
          <w:lang w:eastAsia="ar-SA"/>
        </w:rPr>
      </w:pPr>
    </w:p>
    <w:p w14:paraId="19E14E1E" w14:textId="77777777" w:rsidR="00396A97" w:rsidRPr="00396A97" w:rsidRDefault="00396A97" w:rsidP="00396A97">
      <w:pPr>
        <w:pBdr>
          <w:top w:val="none" w:sz="0" w:space="0" w:color="000000"/>
          <w:left w:val="none" w:sz="0" w:space="0" w:color="000000"/>
          <w:bottom w:val="none" w:sz="0" w:space="0" w:color="000000"/>
          <w:right w:val="none" w:sz="0" w:space="0" w:color="000000"/>
        </w:pBdr>
        <w:spacing w:after="160" w:line="276" w:lineRule="auto"/>
        <w:ind w:right="70"/>
        <w:jc w:val="both"/>
        <w:rPr>
          <w:b/>
          <w:bCs/>
          <w:color w:val="EE0000"/>
          <w:sz w:val="24"/>
          <w:szCs w:val="24"/>
        </w:rPr>
      </w:pPr>
      <w:r w:rsidRPr="00396A97">
        <w:rPr>
          <w:rFonts w:eastAsia="Arial"/>
          <w:b/>
          <w:bCs/>
          <w:color w:val="EE0000"/>
          <w:sz w:val="24"/>
          <w:szCs w:val="24"/>
        </w:rPr>
        <w:t>Dokument składany wraz z ofertą</w:t>
      </w:r>
      <w:r w:rsidRPr="00396A97">
        <w:rPr>
          <w:rFonts w:eastAsia="Arial"/>
          <w:b/>
          <w:bCs/>
          <w:color w:val="EE0000"/>
          <w:sz w:val="24"/>
          <w:szCs w:val="24"/>
        </w:rPr>
        <w:tab/>
      </w:r>
      <w:r w:rsidRPr="00396A97">
        <w:rPr>
          <w:rFonts w:eastAsia="Arial"/>
          <w:b/>
          <w:bCs/>
          <w:color w:val="EE0000"/>
          <w:sz w:val="24"/>
          <w:szCs w:val="24"/>
        </w:rPr>
        <w:tab/>
      </w:r>
    </w:p>
    <w:p w14:paraId="737E9350" w14:textId="77777777" w:rsidR="00396A97" w:rsidRPr="00396A97" w:rsidRDefault="00396A97" w:rsidP="00396A97">
      <w:pPr>
        <w:spacing w:after="160" w:line="276" w:lineRule="auto"/>
        <w:ind w:right="70"/>
        <w:jc w:val="both"/>
        <w:rPr>
          <w:color w:val="EE0000"/>
          <w:sz w:val="24"/>
          <w:szCs w:val="24"/>
        </w:rPr>
      </w:pPr>
      <w:r w:rsidRPr="00396A97">
        <w:rPr>
          <w:b/>
          <w:color w:val="EE0000"/>
          <w:sz w:val="24"/>
          <w:szCs w:val="24"/>
          <w:u w:val="single"/>
        </w:rPr>
        <w:t>Niniejszy dokument należy opatrzyć zaufanym, osobistym lub kwalifikowanym podpisem elektronicznym. Uwaga! Nanoszenie jakichkolwiek zmian w treści dokumentu po opatrzeniu ww. podpisem może skutkować naruszeniem integralności podpisu, a w konsekwencji skutkować odrzuceniem oferty.</w:t>
      </w:r>
      <w:r w:rsidRPr="00396A97">
        <w:rPr>
          <w:color w:val="EE0000"/>
          <w:sz w:val="24"/>
          <w:szCs w:val="24"/>
        </w:rPr>
        <w:tab/>
      </w:r>
      <w:r w:rsidRPr="00396A97">
        <w:rPr>
          <w:color w:val="EE0000"/>
          <w:sz w:val="24"/>
          <w:szCs w:val="24"/>
        </w:rPr>
        <w:tab/>
      </w:r>
      <w:r w:rsidRPr="00396A97">
        <w:rPr>
          <w:color w:val="EE0000"/>
          <w:sz w:val="24"/>
          <w:szCs w:val="24"/>
        </w:rPr>
        <w:tab/>
      </w:r>
      <w:r w:rsidRPr="00396A97">
        <w:rPr>
          <w:color w:val="EE0000"/>
          <w:sz w:val="24"/>
          <w:szCs w:val="24"/>
        </w:rPr>
        <w:tab/>
      </w:r>
      <w:r w:rsidRPr="00396A97">
        <w:rPr>
          <w:color w:val="EE0000"/>
          <w:sz w:val="24"/>
          <w:szCs w:val="24"/>
        </w:rPr>
        <w:tab/>
      </w:r>
      <w:r w:rsidRPr="00396A97">
        <w:rPr>
          <w:color w:val="EE0000"/>
          <w:sz w:val="24"/>
          <w:szCs w:val="24"/>
        </w:rPr>
        <w:tab/>
      </w:r>
    </w:p>
    <w:p w14:paraId="59E649AA" w14:textId="77777777" w:rsidR="00396A97" w:rsidRPr="00396A97" w:rsidRDefault="00396A97" w:rsidP="00396A97">
      <w:pPr>
        <w:spacing w:after="200" w:line="276" w:lineRule="auto"/>
        <w:jc w:val="both"/>
        <w:rPr>
          <w:color w:val="EE0000"/>
          <w:sz w:val="24"/>
          <w:szCs w:val="24"/>
        </w:rPr>
      </w:pPr>
      <w:r w:rsidRPr="00396A97">
        <w:rPr>
          <w:b/>
          <w:color w:val="EE0000"/>
          <w:sz w:val="24"/>
          <w:szCs w:val="24"/>
          <w:u w:val="single"/>
        </w:rPr>
        <w:t>Dokument należy wypełnić poprzez uzupełnienie poszczególnych tabel</w:t>
      </w:r>
      <w:r w:rsidRPr="00396A97">
        <w:rPr>
          <w:b/>
          <w:color w:val="EE0000"/>
          <w:sz w:val="24"/>
          <w:szCs w:val="24"/>
        </w:rPr>
        <w:t xml:space="preserve">                </w:t>
      </w:r>
    </w:p>
    <w:p w14:paraId="72A4E448" w14:textId="77777777" w:rsidR="00396A97" w:rsidRPr="00396A97" w:rsidRDefault="00396A97" w:rsidP="00396A97">
      <w:pPr>
        <w:spacing w:before="120"/>
        <w:jc w:val="both"/>
        <w:rPr>
          <w:b/>
          <w:bCs/>
          <w:color w:val="EE0000"/>
          <w:sz w:val="24"/>
          <w:szCs w:val="24"/>
          <w:lang w:eastAsia="ar-SA"/>
        </w:rPr>
      </w:pPr>
    </w:p>
    <w:p w14:paraId="573B1918" w14:textId="77777777" w:rsidR="00396A97" w:rsidRPr="00396A97" w:rsidRDefault="00396A97" w:rsidP="00396A97">
      <w:pPr>
        <w:spacing w:before="120"/>
        <w:jc w:val="center"/>
        <w:rPr>
          <w:color w:val="EE0000"/>
          <w:sz w:val="24"/>
          <w:szCs w:val="24"/>
        </w:rPr>
      </w:pPr>
      <w:r w:rsidRPr="00722A1C">
        <w:rPr>
          <w:b/>
          <w:bCs/>
          <w:sz w:val="24"/>
          <w:szCs w:val="24"/>
          <w:lang w:eastAsia="ar-SA"/>
        </w:rPr>
        <w:t xml:space="preserve">ZOBOWIĄZANIE DO ODDANIA WYKONAWCY </w:t>
      </w:r>
      <w:r w:rsidRPr="00722A1C">
        <w:rPr>
          <w:b/>
          <w:bCs/>
          <w:sz w:val="24"/>
          <w:szCs w:val="24"/>
          <w:lang w:eastAsia="ar-SA"/>
        </w:rPr>
        <w:br/>
        <w:t>DO DYSPOZYCJI NIEZBĘDNYCH ZASOBÓW NA POTRZEBY REALIZACJI ZAMÓWIENIA</w:t>
      </w:r>
    </w:p>
    <w:p w14:paraId="113E9DF7" w14:textId="77777777" w:rsidR="00396A97" w:rsidRPr="00722A1C" w:rsidRDefault="00396A97" w:rsidP="00396A97">
      <w:pPr>
        <w:spacing w:before="120"/>
        <w:jc w:val="center"/>
        <w:rPr>
          <w:b/>
          <w:bCs/>
          <w:sz w:val="24"/>
          <w:szCs w:val="24"/>
          <w:lang w:eastAsia="ar-SA"/>
        </w:rPr>
      </w:pPr>
    </w:p>
    <w:p w14:paraId="2A3EC3F4" w14:textId="77777777" w:rsidR="00396A97" w:rsidRPr="00722A1C" w:rsidRDefault="00396A97" w:rsidP="00396A97">
      <w:pPr>
        <w:spacing w:after="200" w:line="288" w:lineRule="auto"/>
        <w:rPr>
          <w:sz w:val="22"/>
          <w:szCs w:val="22"/>
        </w:rPr>
      </w:pPr>
      <w:r w:rsidRPr="00722A1C">
        <w:rPr>
          <w:i/>
          <w:iCs/>
          <w:sz w:val="22"/>
          <w:szCs w:val="22"/>
        </w:rPr>
        <w:t xml:space="preserve">UWAGA: </w:t>
      </w:r>
    </w:p>
    <w:p w14:paraId="44F03C76" w14:textId="77777777" w:rsidR="00396A97" w:rsidRPr="00722A1C" w:rsidRDefault="00396A97" w:rsidP="00396A97">
      <w:pPr>
        <w:spacing w:after="200" w:line="288" w:lineRule="auto"/>
        <w:rPr>
          <w:sz w:val="22"/>
          <w:szCs w:val="22"/>
        </w:rPr>
      </w:pPr>
      <w:r w:rsidRPr="00722A1C">
        <w:rPr>
          <w:i/>
          <w:iCs/>
          <w:sz w:val="22"/>
          <w:szCs w:val="22"/>
        </w:rPr>
        <w:t xml:space="preserve">=&gt; Zamiast niniejszego Formularza można przedstawić inne dokumenty, w szczególności: </w:t>
      </w:r>
    </w:p>
    <w:p w14:paraId="4F4C4605" w14:textId="77777777" w:rsidR="00396A97" w:rsidRPr="00722A1C" w:rsidRDefault="00396A97" w:rsidP="00396A97">
      <w:pPr>
        <w:spacing w:after="200" w:line="288" w:lineRule="auto"/>
        <w:ind w:left="284"/>
        <w:rPr>
          <w:sz w:val="22"/>
          <w:szCs w:val="22"/>
        </w:rPr>
      </w:pPr>
      <w:r w:rsidRPr="00722A1C">
        <w:rPr>
          <w:i/>
          <w:iCs/>
          <w:sz w:val="22"/>
          <w:szCs w:val="22"/>
        </w:rPr>
        <w:t xml:space="preserve">•  zobowiązanie podmiotu, o którym mowa w art. 118 ust. 3 ustawy </w:t>
      </w:r>
      <w:proofErr w:type="spellStart"/>
      <w:r w:rsidRPr="00722A1C">
        <w:rPr>
          <w:i/>
          <w:iCs/>
          <w:sz w:val="22"/>
          <w:szCs w:val="22"/>
        </w:rPr>
        <w:t>Pzp</w:t>
      </w:r>
      <w:proofErr w:type="spellEnd"/>
      <w:r w:rsidRPr="00722A1C">
        <w:rPr>
          <w:i/>
          <w:iCs/>
          <w:sz w:val="22"/>
          <w:szCs w:val="22"/>
        </w:rPr>
        <w:t xml:space="preserve"> </w:t>
      </w:r>
    </w:p>
    <w:p w14:paraId="3C270EC6" w14:textId="77777777" w:rsidR="00396A97" w:rsidRPr="00722A1C" w:rsidRDefault="00396A97" w:rsidP="00396A97">
      <w:pPr>
        <w:spacing w:after="200" w:line="288" w:lineRule="auto"/>
        <w:ind w:left="284"/>
        <w:rPr>
          <w:sz w:val="22"/>
          <w:szCs w:val="22"/>
        </w:rPr>
      </w:pPr>
      <w:r w:rsidRPr="00722A1C">
        <w:rPr>
          <w:i/>
          <w:iCs/>
          <w:sz w:val="22"/>
          <w:szCs w:val="22"/>
        </w:rPr>
        <w:t xml:space="preserve">•  dokumenty określające: </w:t>
      </w:r>
    </w:p>
    <w:p w14:paraId="416E9D6B" w14:textId="77777777" w:rsidR="00396A97" w:rsidRPr="00722A1C" w:rsidRDefault="00396A97" w:rsidP="00396A97">
      <w:pPr>
        <w:spacing w:after="200" w:line="288" w:lineRule="auto"/>
        <w:ind w:left="284"/>
        <w:rPr>
          <w:sz w:val="22"/>
          <w:szCs w:val="22"/>
        </w:rPr>
      </w:pPr>
      <w:r w:rsidRPr="00722A1C">
        <w:rPr>
          <w:i/>
          <w:iCs/>
          <w:sz w:val="22"/>
          <w:szCs w:val="22"/>
        </w:rPr>
        <w:t xml:space="preserve">1) zakres dostępnych Wykonawcy zasobów podmiotu udostępniającego zasoby, </w:t>
      </w:r>
    </w:p>
    <w:p w14:paraId="4B99E365" w14:textId="77777777" w:rsidR="00396A97" w:rsidRPr="00722A1C" w:rsidRDefault="00396A97" w:rsidP="00396A97">
      <w:pPr>
        <w:spacing w:after="200" w:line="288" w:lineRule="auto"/>
        <w:ind w:left="284" w:right="-352"/>
        <w:rPr>
          <w:sz w:val="22"/>
          <w:szCs w:val="22"/>
        </w:rPr>
      </w:pPr>
      <w:r w:rsidRPr="00722A1C">
        <w:rPr>
          <w:i/>
          <w:iCs/>
          <w:sz w:val="22"/>
          <w:szCs w:val="22"/>
        </w:rPr>
        <w:t>2) sposób i okres udostępnienia wykonawcy i wykorzystania przez niego zasobów podmiotu udostępniającego te zasoby przy wykonywaniu zamówienia,</w:t>
      </w:r>
    </w:p>
    <w:p w14:paraId="69B56524" w14:textId="77777777" w:rsidR="00396A97" w:rsidRPr="00722A1C" w:rsidRDefault="00396A97" w:rsidP="00396A97">
      <w:pPr>
        <w:spacing w:after="200" w:line="288" w:lineRule="auto"/>
        <w:ind w:left="284"/>
        <w:rPr>
          <w:sz w:val="22"/>
          <w:szCs w:val="22"/>
        </w:rPr>
      </w:pPr>
      <w:r w:rsidRPr="00722A1C">
        <w:rPr>
          <w:i/>
          <w:iCs/>
          <w:sz w:val="22"/>
          <w:szCs w:val="22"/>
        </w:rPr>
        <w:t xml:space="preserve">3) czy i w jakim zakresie podmiot udostępniający zasoby, na zdolnościach którego wykonawca polega w odniesieniu do warunków udziału w postępowaniu dotyczących wykształcenia , kwalifikacji zawodowych lub doświadczenia , zrealizuje roboty budowlane lub usługi, których wskazane zdolności dotyczą  </w:t>
      </w:r>
    </w:p>
    <w:p w14:paraId="6EF612E8" w14:textId="77777777" w:rsidR="00396A97" w:rsidRPr="00722A1C" w:rsidRDefault="00396A97" w:rsidP="00396A97">
      <w:pPr>
        <w:spacing w:after="200" w:line="288" w:lineRule="auto"/>
        <w:ind w:right="-286"/>
        <w:rPr>
          <w:sz w:val="22"/>
          <w:szCs w:val="22"/>
        </w:rPr>
      </w:pPr>
      <w:r w:rsidRPr="00722A1C">
        <w:rPr>
          <w:b/>
          <w:bCs/>
          <w:sz w:val="22"/>
          <w:szCs w:val="22"/>
        </w:rPr>
        <w:t xml:space="preserve">W imieniu: </w:t>
      </w:r>
    </w:p>
    <w:tbl>
      <w:tblPr>
        <w:tblW w:w="0" w:type="auto"/>
        <w:tblLayout w:type="fixed"/>
        <w:tblLook w:val="0000" w:firstRow="0" w:lastRow="0" w:firstColumn="0" w:lastColumn="0" w:noHBand="0" w:noVBand="0"/>
      </w:tblPr>
      <w:tblGrid>
        <w:gridCol w:w="9288"/>
      </w:tblGrid>
      <w:tr w:rsidR="00722A1C" w:rsidRPr="00722A1C" w14:paraId="48D69666" w14:textId="77777777" w:rsidTr="00211CCB">
        <w:trPr>
          <w:trHeight w:val="600"/>
        </w:trPr>
        <w:tc>
          <w:tcPr>
            <w:tcW w:w="9288" w:type="dxa"/>
            <w:tcBorders>
              <w:top w:val="single" w:sz="4" w:space="0" w:color="000000"/>
              <w:left w:val="single" w:sz="4" w:space="0" w:color="000000"/>
              <w:bottom w:val="single" w:sz="4" w:space="0" w:color="000000"/>
              <w:right w:val="single" w:sz="4" w:space="0" w:color="000000"/>
            </w:tcBorders>
          </w:tcPr>
          <w:p w14:paraId="71403FA5" w14:textId="77777777" w:rsidR="00396A97" w:rsidRPr="00722A1C" w:rsidRDefault="00396A97" w:rsidP="00211CCB">
            <w:pPr>
              <w:snapToGrid w:val="0"/>
              <w:spacing w:after="200" w:line="276" w:lineRule="auto"/>
              <w:ind w:right="2635"/>
              <w:rPr>
                <w:i/>
                <w:sz w:val="22"/>
                <w:szCs w:val="22"/>
              </w:rPr>
            </w:pPr>
          </w:p>
        </w:tc>
      </w:tr>
    </w:tbl>
    <w:p w14:paraId="6B54B1D3" w14:textId="77777777" w:rsidR="00396A97" w:rsidRPr="00722A1C" w:rsidRDefault="00396A97" w:rsidP="00396A97">
      <w:pPr>
        <w:spacing w:after="200" w:line="288" w:lineRule="auto"/>
        <w:rPr>
          <w:sz w:val="22"/>
          <w:szCs w:val="22"/>
        </w:rPr>
      </w:pPr>
      <w:r w:rsidRPr="00722A1C">
        <w:rPr>
          <w:i/>
          <w:sz w:val="22"/>
          <w:szCs w:val="22"/>
        </w:rPr>
        <w:t xml:space="preserve">  (pełna nazwa/firma, adres,  NIP/PESEL oraz KRS/</w:t>
      </w:r>
      <w:proofErr w:type="spellStart"/>
      <w:r w:rsidRPr="00722A1C">
        <w:rPr>
          <w:i/>
          <w:sz w:val="22"/>
          <w:szCs w:val="22"/>
        </w:rPr>
        <w:t>CEiDG</w:t>
      </w:r>
      <w:proofErr w:type="spellEnd"/>
      <w:r w:rsidRPr="00722A1C">
        <w:rPr>
          <w:i/>
          <w:sz w:val="22"/>
          <w:szCs w:val="22"/>
        </w:rPr>
        <w:t xml:space="preserve"> </w:t>
      </w:r>
      <w:r w:rsidRPr="00722A1C">
        <w:rPr>
          <w:i/>
          <w:iCs/>
          <w:sz w:val="22"/>
          <w:szCs w:val="22"/>
        </w:rPr>
        <w:t xml:space="preserve"> </w:t>
      </w:r>
      <w:r w:rsidRPr="00722A1C">
        <w:rPr>
          <w:i/>
          <w:sz w:val="22"/>
          <w:szCs w:val="22"/>
        </w:rPr>
        <w:t>podmiotu n</w:t>
      </w:r>
      <w:r w:rsidRPr="00722A1C">
        <w:rPr>
          <w:i/>
          <w:iCs/>
          <w:sz w:val="22"/>
          <w:szCs w:val="22"/>
        </w:rPr>
        <w:t>a zasobach którego polega Wykonawca)</w:t>
      </w:r>
    </w:p>
    <w:p w14:paraId="2B36E5A3" w14:textId="77777777" w:rsidR="00396A97" w:rsidRPr="00722A1C" w:rsidRDefault="00396A97" w:rsidP="00396A97">
      <w:pPr>
        <w:spacing w:after="200" w:line="288" w:lineRule="auto"/>
        <w:rPr>
          <w:sz w:val="22"/>
          <w:szCs w:val="22"/>
        </w:rPr>
      </w:pPr>
      <w:r w:rsidRPr="00722A1C">
        <w:rPr>
          <w:sz w:val="22"/>
          <w:szCs w:val="22"/>
        </w:rPr>
        <w:t xml:space="preserve">zobowiązuję się do oddania swoich zasobów </w:t>
      </w:r>
    </w:p>
    <w:tbl>
      <w:tblPr>
        <w:tblW w:w="0" w:type="auto"/>
        <w:tblLayout w:type="fixed"/>
        <w:tblLook w:val="0000" w:firstRow="0" w:lastRow="0" w:firstColumn="0" w:lastColumn="0" w:noHBand="0" w:noVBand="0"/>
      </w:tblPr>
      <w:tblGrid>
        <w:gridCol w:w="9288"/>
      </w:tblGrid>
      <w:tr w:rsidR="00396A97" w:rsidRPr="00722A1C" w14:paraId="4EA515E6" w14:textId="77777777" w:rsidTr="00211CCB">
        <w:trPr>
          <w:trHeight w:val="600"/>
        </w:trPr>
        <w:tc>
          <w:tcPr>
            <w:tcW w:w="9288" w:type="dxa"/>
            <w:tcBorders>
              <w:top w:val="single" w:sz="4" w:space="0" w:color="000000"/>
              <w:left w:val="single" w:sz="4" w:space="0" w:color="000000"/>
              <w:bottom w:val="single" w:sz="4" w:space="0" w:color="000000"/>
              <w:right w:val="single" w:sz="4" w:space="0" w:color="000000"/>
            </w:tcBorders>
          </w:tcPr>
          <w:p w14:paraId="74146CF6" w14:textId="77777777" w:rsidR="00396A97" w:rsidRPr="00722A1C" w:rsidRDefault="00396A97" w:rsidP="00211CCB">
            <w:pPr>
              <w:snapToGrid w:val="0"/>
              <w:spacing w:after="200" w:line="276" w:lineRule="auto"/>
              <w:ind w:right="2635"/>
              <w:rPr>
                <w:i/>
                <w:color w:val="EE0000"/>
                <w:sz w:val="22"/>
                <w:szCs w:val="22"/>
              </w:rPr>
            </w:pPr>
          </w:p>
        </w:tc>
      </w:tr>
    </w:tbl>
    <w:p w14:paraId="2E45EE33" w14:textId="77777777" w:rsidR="00396A97" w:rsidRPr="00722A1C" w:rsidRDefault="00396A97" w:rsidP="00396A97">
      <w:pPr>
        <w:spacing w:after="200" w:line="288" w:lineRule="auto"/>
        <w:rPr>
          <w:sz w:val="22"/>
          <w:szCs w:val="22"/>
        </w:rPr>
      </w:pPr>
      <w:r w:rsidRPr="00722A1C">
        <w:rPr>
          <w:i/>
          <w:iCs/>
          <w:sz w:val="22"/>
          <w:szCs w:val="22"/>
        </w:rPr>
        <w:t xml:space="preserve"> (określenie zasobu – wiedza i doświadczenie , potencjał kadrowy, potencjał ekonomiczno-finansowy)                                </w:t>
      </w:r>
    </w:p>
    <w:p w14:paraId="4BCFE59B" w14:textId="77777777" w:rsidR="00396A97" w:rsidRPr="00722A1C" w:rsidRDefault="00396A97" w:rsidP="00396A97">
      <w:pPr>
        <w:spacing w:after="200" w:line="288" w:lineRule="auto"/>
        <w:rPr>
          <w:sz w:val="22"/>
          <w:szCs w:val="22"/>
        </w:rPr>
      </w:pPr>
      <w:r w:rsidRPr="00722A1C">
        <w:rPr>
          <w:sz w:val="22"/>
          <w:szCs w:val="22"/>
        </w:rPr>
        <w:lastRenderedPageBreak/>
        <w:t xml:space="preserve">do dyspozycji Wykonawcy: </w:t>
      </w:r>
    </w:p>
    <w:tbl>
      <w:tblPr>
        <w:tblW w:w="0" w:type="auto"/>
        <w:tblLayout w:type="fixed"/>
        <w:tblLook w:val="0000" w:firstRow="0" w:lastRow="0" w:firstColumn="0" w:lastColumn="0" w:noHBand="0" w:noVBand="0"/>
      </w:tblPr>
      <w:tblGrid>
        <w:gridCol w:w="9288"/>
      </w:tblGrid>
      <w:tr w:rsidR="00396A97" w:rsidRPr="00722A1C" w14:paraId="2F775438" w14:textId="77777777" w:rsidTr="00211CCB">
        <w:trPr>
          <w:trHeight w:val="600"/>
        </w:trPr>
        <w:tc>
          <w:tcPr>
            <w:tcW w:w="9288" w:type="dxa"/>
            <w:tcBorders>
              <w:top w:val="single" w:sz="4" w:space="0" w:color="000000"/>
              <w:left w:val="single" w:sz="4" w:space="0" w:color="000000"/>
              <w:bottom w:val="single" w:sz="4" w:space="0" w:color="000000"/>
              <w:right w:val="single" w:sz="4" w:space="0" w:color="000000"/>
            </w:tcBorders>
          </w:tcPr>
          <w:p w14:paraId="01A8454D" w14:textId="77777777" w:rsidR="00396A97" w:rsidRPr="00722A1C" w:rsidRDefault="00396A97" w:rsidP="00211CCB">
            <w:pPr>
              <w:snapToGrid w:val="0"/>
              <w:spacing w:after="200" w:line="276" w:lineRule="auto"/>
              <w:ind w:right="2635"/>
              <w:rPr>
                <w:i/>
                <w:sz w:val="22"/>
                <w:szCs w:val="22"/>
              </w:rPr>
            </w:pPr>
            <w:bookmarkStart w:id="5" w:name="_Hlk68859644"/>
            <w:bookmarkEnd w:id="5"/>
          </w:p>
        </w:tc>
      </w:tr>
    </w:tbl>
    <w:p w14:paraId="0FE6B97F" w14:textId="77777777" w:rsidR="00396A97" w:rsidRPr="00722A1C" w:rsidRDefault="00396A97" w:rsidP="00396A97">
      <w:pPr>
        <w:spacing w:after="200" w:line="288" w:lineRule="auto"/>
        <w:rPr>
          <w:sz w:val="22"/>
          <w:szCs w:val="22"/>
        </w:rPr>
      </w:pPr>
    </w:p>
    <w:p w14:paraId="2166F140" w14:textId="77777777" w:rsidR="00396A97" w:rsidRPr="00722A1C" w:rsidRDefault="00396A97" w:rsidP="00396A97">
      <w:pPr>
        <w:spacing w:after="200" w:line="288" w:lineRule="auto"/>
        <w:jc w:val="center"/>
        <w:rPr>
          <w:sz w:val="22"/>
          <w:szCs w:val="22"/>
        </w:rPr>
      </w:pPr>
      <w:r w:rsidRPr="00722A1C">
        <w:rPr>
          <w:sz w:val="22"/>
          <w:szCs w:val="22"/>
        </w:rPr>
        <w:t>przy wykonywaniu zamówienia pod nazwą:</w:t>
      </w:r>
    </w:p>
    <w:p w14:paraId="0541F79D" w14:textId="25067C15" w:rsidR="00396A97" w:rsidRPr="00722A1C" w:rsidRDefault="00722A1C" w:rsidP="00396A97">
      <w:pPr>
        <w:spacing w:after="200" w:line="288" w:lineRule="auto"/>
        <w:jc w:val="both"/>
        <w:rPr>
          <w:b/>
          <w:sz w:val="22"/>
          <w:szCs w:val="22"/>
        </w:rPr>
      </w:pPr>
      <w:r w:rsidRPr="00722A1C">
        <w:rPr>
          <w:b/>
          <w:sz w:val="22"/>
          <w:szCs w:val="22"/>
        </w:rPr>
        <w:t>Adaptacja/remont budynku na potrzeby Dziennego Domu Pomocy dla Seniora przy ul. Gdańskiej 66 w Mikoszewie</w:t>
      </w:r>
    </w:p>
    <w:p w14:paraId="4EC4E537" w14:textId="77777777" w:rsidR="00396A97" w:rsidRPr="00722A1C" w:rsidRDefault="00396A97" w:rsidP="00396A97">
      <w:pPr>
        <w:spacing w:after="200" w:line="288" w:lineRule="auto"/>
        <w:jc w:val="both"/>
        <w:rPr>
          <w:sz w:val="22"/>
          <w:szCs w:val="22"/>
        </w:rPr>
      </w:pPr>
      <w:r w:rsidRPr="00722A1C">
        <w:rPr>
          <w:sz w:val="22"/>
          <w:szCs w:val="22"/>
        </w:rPr>
        <w:t>oświadczam, iż:</w:t>
      </w:r>
    </w:p>
    <w:p w14:paraId="729A4063" w14:textId="77777777" w:rsidR="00396A97" w:rsidRPr="00722A1C" w:rsidRDefault="00396A97" w:rsidP="00396A97">
      <w:pPr>
        <w:spacing w:after="200" w:line="288" w:lineRule="auto"/>
        <w:rPr>
          <w:sz w:val="22"/>
          <w:szCs w:val="22"/>
        </w:rPr>
      </w:pPr>
      <w:r w:rsidRPr="00722A1C">
        <w:rPr>
          <w:sz w:val="22"/>
          <w:szCs w:val="22"/>
        </w:rPr>
        <w:t>a) udostępniam Wykonawcy ww. zasoby, w następującym zakresie:</w:t>
      </w:r>
    </w:p>
    <w:tbl>
      <w:tblPr>
        <w:tblW w:w="0" w:type="auto"/>
        <w:tblLayout w:type="fixed"/>
        <w:tblLook w:val="0000" w:firstRow="0" w:lastRow="0" w:firstColumn="0" w:lastColumn="0" w:noHBand="0" w:noVBand="0"/>
      </w:tblPr>
      <w:tblGrid>
        <w:gridCol w:w="9080"/>
      </w:tblGrid>
      <w:tr w:rsidR="00722A1C" w:rsidRPr="00722A1C" w14:paraId="3178AAFE" w14:textId="77777777" w:rsidTr="00211CCB">
        <w:trPr>
          <w:trHeight w:val="600"/>
        </w:trPr>
        <w:tc>
          <w:tcPr>
            <w:tcW w:w="9080" w:type="dxa"/>
            <w:tcBorders>
              <w:top w:val="single" w:sz="4" w:space="0" w:color="000000"/>
              <w:left w:val="single" w:sz="4" w:space="0" w:color="000000"/>
              <w:bottom w:val="single" w:sz="4" w:space="0" w:color="000000"/>
              <w:right w:val="single" w:sz="4" w:space="0" w:color="000000"/>
            </w:tcBorders>
          </w:tcPr>
          <w:p w14:paraId="22A5108D" w14:textId="77777777" w:rsidR="00396A97" w:rsidRPr="00722A1C" w:rsidRDefault="00396A97" w:rsidP="00211CCB">
            <w:pPr>
              <w:spacing w:after="200" w:line="276" w:lineRule="auto"/>
              <w:ind w:right="2635"/>
              <w:rPr>
                <w:sz w:val="22"/>
                <w:szCs w:val="22"/>
              </w:rPr>
            </w:pPr>
            <w:bookmarkStart w:id="6" w:name="_Hlk68859706"/>
            <w:bookmarkEnd w:id="6"/>
            <w:r w:rsidRPr="00722A1C">
              <w:rPr>
                <w:sz w:val="22"/>
                <w:szCs w:val="22"/>
              </w:rPr>
              <w:t xml:space="preserve"> </w:t>
            </w:r>
          </w:p>
        </w:tc>
      </w:tr>
    </w:tbl>
    <w:p w14:paraId="7D44ADD5" w14:textId="77777777" w:rsidR="00396A97" w:rsidRPr="00722A1C" w:rsidRDefault="00396A97" w:rsidP="00396A97">
      <w:pPr>
        <w:spacing w:after="200" w:line="288" w:lineRule="auto"/>
        <w:rPr>
          <w:sz w:val="22"/>
          <w:szCs w:val="22"/>
        </w:rPr>
      </w:pPr>
      <w:r w:rsidRPr="00722A1C">
        <w:rPr>
          <w:i/>
          <w:iCs/>
          <w:sz w:val="22"/>
          <w:szCs w:val="22"/>
        </w:rPr>
        <w:t>( należy podać informacje umożliwiające ocenę spełnienia warunków przez udostępniane zasoby)</w:t>
      </w:r>
    </w:p>
    <w:p w14:paraId="4ECDC33B" w14:textId="77777777" w:rsidR="00396A97" w:rsidRPr="00722A1C" w:rsidRDefault="00396A97" w:rsidP="00396A97">
      <w:pPr>
        <w:spacing w:after="200" w:line="288" w:lineRule="auto"/>
        <w:rPr>
          <w:sz w:val="22"/>
          <w:szCs w:val="22"/>
        </w:rPr>
      </w:pPr>
      <w:r w:rsidRPr="00722A1C">
        <w:rPr>
          <w:sz w:val="22"/>
          <w:szCs w:val="22"/>
        </w:rPr>
        <w:t>b) sposób wykorzystania udostępnionych przeze mnie zasobów będzie następujący:</w:t>
      </w:r>
    </w:p>
    <w:tbl>
      <w:tblPr>
        <w:tblW w:w="0" w:type="auto"/>
        <w:tblLayout w:type="fixed"/>
        <w:tblLook w:val="0000" w:firstRow="0" w:lastRow="0" w:firstColumn="0" w:lastColumn="0" w:noHBand="0" w:noVBand="0"/>
      </w:tblPr>
      <w:tblGrid>
        <w:gridCol w:w="9080"/>
      </w:tblGrid>
      <w:tr w:rsidR="00396A97" w:rsidRPr="00722A1C" w14:paraId="72C054B3" w14:textId="77777777" w:rsidTr="00211CCB">
        <w:trPr>
          <w:trHeight w:val="600"/>
        </w:trPr>
        <w:tc>
          <w:tcPr>
            <w:tcW w:w="9080" w:type="dxa"/>
            <w:tcBorders>
              <w:top w:val="single" w:sz="4" w:space="0" w:color="000000"/>
              <w:left w:val="single" w:sz="4" w:space="0" w:color="000000"/>
              <w:bottom w:val="single" w:sz="4" w:space="0" w:color="000000"/>
              <w:right w:val="single" w:sz="4" w:space="0" w:color="000000"/>
            </w:tcBorders>
          </w:tcPr>
          <w:p w14:paraId="46C79C34" w14:textId="77777777" w:rsidR="00396A97" w:rsidRPr="00722A1C" w:rsidRDefault="00396A97" w:rsidP="00211CCB">
            <w:pPr>
              <w:snapToGrid w:val="0"/>
              <w:spacing w:after="200" w:line="276" w:lineRule="auto"/>
              <w:ind w:right="2635"/>
              <w:rPr>
                <w:i/>
                <w:sz w:val="22"/>
                <w:szCs w:val="22"/>
              </w:rPr>
            </w:pPr>
          </w:p>
        </w:tc>
      </w:tr>
    </w:tbl>
    <w:p w14:paraId="577E40C0" w14:textId="77777777" w:rsidR="00396A97" w:rsidRPr="00722A1C" w:rsidRDefault="00396A97" w:rsidP="00396A97">
      <w:pPr>
        <w:spacing w:after="200" w:line="288" w:lineRule="auto"/>
        <w:rPr>
          <w:sz w:val="22"/>
          <w:szCs w:val="22"/>
        </w:rPr>
      </w:pPr>
    </w:p>
    <w:p w14:paraId="2186EAFB" w14:textId="77777777" w:rsidR="00396A97" w:rsidRPr="00722A1C" w:rsidRDefault="00396A97" w:rsidP="00396A97">
      <w:pPr>
        <w:spacing w:after="200" w:line="288" w:lineRule="auto"/>
        <w:rPr>
          <w:sz w:val="22"/>
          <w:szCs w:val="22"/>
        </w:rPr>
      </w:pPr>
      <w:r w:rsidRPr="00722A1C">
        <w:rPr>
          <w:sz w:val="22"/>
          <w:szCs w:val="22"/>
        </w:rPr>
        <w:t xml:space="preserve">c) zakres i okres mojego udziału przy wykonywaniu zamówienia będzie następujący: </w:t>
      </w:r>
    </w:p>
    <w:tbl>
      <w:tblPr>
        <w:tblW w:w="0" w:type="auto"/>
        <w:tblLayout w:type="fixed"/>
        <w:tblLook w:val="0000" w:firstRow="0" w:lastRow="0" w:firstColumn="0" w:lastColumn="0" w:noHBand="0" w:noVBand="0"/>
      </w:tblPr>
      <w:tblGrid>
        <w:gridCol w:w="9080"/>
      </w:tblGrid>
      <w:tr w:rsidR="00396A97" w:rsidRPr="00722A1C" w14:paraId="7A4474CF" w14:textId="77777777" w:rsidTr="00211CCB">
        <w:trPr>
          <w:trHeight w:val="600"/>
        </w:trPr>
        <w:tc>
          <w:tcPr>
            <w:tcW w:w="9080" w:type="dxa"/>
            <w:tcBorders>
              <w:top w:val="single" w:sz="4" w:space="0" w:color="000000"/>
              <w:left w:val="single" w:sz="4" w:space="0" w:color="000000"/>
              <w:bottom w:val="single" w:sz="4" w:space="0" w:color="000000"/>
              <w:right w:val="single" w:sz="4" w:space="0" w:color="000000"/>
            </w:tcBorders>
          </w:tcPr>
          <w:p w14:paraId="4FF161DE" w14:textId="77777777" w:rsidR="00396A97" w:rsidRPr="00722A1C" w:rsidRDefault="00396A97" w:rsidP="00211CCB">
            <w:pPr>
              <w:snapToGrid w:val="0"/>
              <w:spacing w:after="200" w:line="276" w:lineRule="auto"/>
              <w:ind w:right="2635"/>
              <w:rPr>
                <w:i/>
                <w:sz w:val="22"/>
                <w:szCs w:val="22"/>
              </w:rPr>
            </w:pPr>
          </w:p>
        </w:tc>
      </w:tr>
    </w:tbl>
    <w:p w14:paraId="2F42305F" w14:textId="77777777" w:rsidR="00396A97" w:rsidRPr="00722A1C" w:rsidRDefault="00396A97" w:rsidP="00396A97">
      <w:pPr>
        <w:spacing w:after="200" w:line="288" w:lineRule="auto"/>
        <w:rPr>
          <w:sz w:val="22"/>
          <w:szCs w:val="22"/>
        </w:rPr>
      </w:pPr>
    </w:p>
    <w:p w14:paraId="19467A11" w14:textId="77777777" w:rsidR="00396A97" w:rsidRPr="00722A1C" w:rsidRDefault="00396A97" w:rsidP="00396A97">
      <w:pPr>
        <w:spacing w:after="200" w:line="288" w:lineRule="auto"/>
        <w:rPr>
          <w:sz w:val="22"/>
          <w:szCs w:val="22"/>
        </w:rPr>
      </w:pPr>
      <w:r w:rsidRPr="00722A1C">
        <w:rPr>
          <w:sz w:val="22"/>
          <w:szCs w:val="22"/>
        </w:rPr>
        <w:t xml:space="preserve">d) będę realizował nw. roboty , których dotyczą udostępniane zasoby odnoszące się do warunków udziału w postępowaniu, na których polega Wykonawca: </w:t>
      </w:r>
    </w:p>
    <w:tbl>
      <w:tblPr>
        <w:tblW w:w="0" w:type="auto"/>
        <w:tblLayout w:type="fixed"/>
        <w:tblLook w:val="0000" w:firstRow="0" w:lastRow="0" w:firstColumn="0" w:lastColumn="0" w:noHBand="0" w:noVBand="0"/>
      </w:tblPr>
      <w:tblGrid>
        <w:gridCol w:w="9080"/>
      </w:tblGrid>
      <w:tr w:rsidR="00396A97" w:rsidRPr="00722A1C" w14:paraId="196EA579" w14:textId="77777777" w:rsidTr="00211CCB">
        <w:trPr>
          <w:trHeight w:val="600"/>
        </w:trPr>
        <w:tc>
          <w:tcPr>
            <w:tcW w:w="9080" w:type="dxa"/>
            <w:tcBorders>
              <w:top w:val="single" w:sz="4" w:space="0" w:color="000000"/>
              <w:left w:val="single" w:sz="4" w:space="0" w:color="000000"/>
              <w:bottom w:val="single" w:sz="4" w:space="0" w:color="000000"/>
              <w:right w:val="single" w:sz="4" w:space="0" w:color="000000"/>
            </w:tcBorders>
          </w:tcPr>
          <w:p w14:paraId="3FC59194" w14:textId="77777777" w:rsidR="00396A97" w:rsidRPr="00722A1C" w:rsidRDefault="00396A97" w:rsidP="00211CCB">
            <w:pPr>
              <w:snapToGrid w:val="0"/>
              <w:spacing w:after="200" w:line="276" w:lineRule="auto"/>
              <w:ind w:right="2635"/>
              <w:rPr>
                <w:i/>
                <w:sz w:val="22"/>
                <w:szCs w:val="22"/>
              </w:rPr>
            </w:pPr>
          </w:p>
        </w:tc>
      </w:tr>
    </w:tbl>
    <w:p w14:paraId="44CECA1B" w14:textId="77777777" w:rsidR="00396A97" w:rsidRPr="00722A1C" w:rsidRDefault="00396A97" w:rsidP="00396A97">
      <w:pPr>
        <w:spacing w:after="200" w:line="288" w:lineRule="auto"/>
        <w:rPr>
          <w:sz w:val="22"/>
          <w:szCs w:val="22"/>
        </w:rPr>
      </w:pPr>
    </w:p>
    <w:p w14:paraId="4C2C3BA9" w14:textId="77777777" w:rsidR="00396A97" w:rsidRPr="00722A1C" w:rsidRDefault="00396A97" w:rsidP="00396A97">
      <w:pPr>
        <w:spacing w:line="288" w:lineRule="auto"/>
        <w:jc w:val="both"/>
        <w:rPr>
          <w:sz w:val="22"/>
          <w:szCs w:val="22"/>
        </w:rPr>
      </w:pPr>
      <w:r w:rsidRPr="00722A1C">
        <w:rPr>
          <w:b/>
          <w:sz w:val="22"/>
          <w:szCs w:val="22"/>
          <w:lang w:eastAsia="ar-SA"/>
        </w:rPr>
        <w:t>Oświadczam</w:t>
      </w:r>
      <w:r w:rsidRPr="00722A1C">
        <w:rPr>
          <w:sz w:val="22"/>
          <w:szCs w:val="22"/>
          <w:lang w:eastAsia="ar-SA"/>
        </w:rPr>
        <w:t xml:space="preserve">, że dokumenty dotyczące </w:t>
      </w:r>
      <w:r w:rsidRPr="00722A1C">
        <w:rPr>
          <w:iCs/>
          <w:sz w:val="22"/>
          <w:szCs w:val="22"/>
          <w:lang w:eastAsia="ar-SA"/>
        </w:rPr>
        <w:t>odpisu lub informację z Krajowego Rejestru Sądowego, Centralnej Ewidencji i Informacji o Działalności Gospodarczej lub innego właściwego rejestru potwierdzające, że osoba działająca w imieniu podmiotu udostępniającego zasoby jest umocowana do jego reprezentowania</w:t>
      </w:r>
      <w:r w:rsidRPr="00722A1C">
        <w:rPr>
          <w:sz w:val="22"/>
          <w:szCs w:val="22"/>
          <w:lang w:eastAsia="ar-SA"/>
        </w:rPr>
        <w:t>,</w:t>
      </w:r>
      <w:r w:rsidRPr="00722A1C">
        <w:rPr>
          <w:iCs/>
          <w:sz w:val="22"/>
          <w:szCs w:val="22"/>
          <w:lang w:val="x-none" w:eastAsia="ar-SA"/>
        </w:rPr>
        <w:t>są dostępne</w:t>
      </w:r>
      <w:r w:rsidRPr="00722A1C">
        <w:rPr>
          <w:iCs/>
          <w:sz w:val="22"/>
          <w:szCs w:val="22"/>
          <w:lang w:eastAsia="ar-SA"/>
        </w:rPr>
        <w:t xml:space="preserve"> za pomocą bezpłatnych i ogólnodostępnych baz danych:</w:t>
      </w:r>
      <w:r w:rsidRPr="00722A1C">
        <w:rPr>
          <w:iCs/>
          <w:sz w:val="22"/>
          <w:szCs w:val="22"/>
          <w:lang w:val="x-none" w:eastAsia="ar-SA"/>
        </w:rPr>
        <w:t xml:space="preserve"> </w:t>
      </w:r>
    </w:p>
    <w:p w14:paraId="57F991AB" w14:textId="77777777" w:rsidR="00396A97" w:rsidRPr="00722A1C" w:rsidRDefault="00396A97" w:rsidP="00396A97">
      <w:pPr>
        <w:spacing w:line="288" w:lineRule="auto"/>
        <w:jc w:val="both"/>
        <w:rPr>
          <w:iCs/>
          <w:sz w:val="22"/>
          <w:szCs w:val="22"/>
          <w:lang w:eastAsia="ar-SA"/>
        </w:rPr>
      </w:pPr>
    </w:p>
    <w:tbl>
      <w:tblPr>
        <w:tblW w:w="0" w:type="auto"/>
        <w:tblLayout w:type="fixed"/>
        <w:tblLook w:val="0000" w:firstRow="0" w:lastRow="0" w:firstColumn="0" w:lastColumn="0" w:noHBand="0" w:noVBand="0"/>
      </w:tblPr>
      <w:tblGrid>
        <w:gridCol w:w="9080"/>
      </w:tblGrid>
      <w:tr w:rsidR="00722A1C" w:rsidRPr="00722A1C" w14:paraId="5487FC2E" w14:textId="77777777" w:rsidTr="00211CCB">
        <w:trPr>
          <w:trHeight w:val="600"/>
        </w:trPr>
        <w:tc>
          <w:tcPr>
            <w:tcW w:w="9080" w:type="dxa"/>
            <w:tcBorders>
              <w:top w:val="single" w:sz="4" w:space="0" w:color="000000"/>
              <w:left w:val="single" w:sz="4" w:space="0" w:color="000000"/>
              <w:bottom w:val="single" w:sz="4" w:space="0" w:color="000000"/>
              <w:right w:val="single" w:sz="4" w:space="0" w:color="000000"/>
            </w:tcBorders>
          </w:tcPr>
          <w:p w14:paraId="1C562DB5" w14:textId="77777777" w:rsidR="00396A97" w:rsidRPr="00722A1C" w:rsidRDefault="00396A97" w:rsidP="00211CCB">
            <w:pPr>
              <w:spacing w:after="200" w:line="276" w:lineRule="auto"/>
              <w:ind w:right="2635"/>
              <w:rPr>
                <w:sz w:val="22"/>
                <w:szCs w:val="22"/>
              </w:rPr>
            </w:pPr>
            <w:r w:rsidRPr="00722A1C">
              <w:rPr>
                <w:sz w:val="22"/>
                <w:szCs w:val="22"/>
              </w:rPr>
              <w:t xml:space="preserve"> </w:t>
            </w:r>
          </w:p>
          <w:p w14:paraId="31243167" w14:textId="77777777" w:rsidR="00396A97" w:rsidRPr="00722A1C" w:rsidRDefault="00396A97" w:rsidP="00211CCB">
            <w:pPr>
              <w:spacing w:after="200" w:line="276" w:lineRule="auto"/>
              <w:ind w:right="2635"/>
              <w:rPr>
                <w:i/>
                <w:sz w:val="22"/>
                <w:szCs w:val="22"/>
              </w:rPr>
            </w:pPr>
          </w:p>
        </w:tc>
      </w:tr>
    </w:tbl>
    <w:p w14:paraId="7FE260A6" w14:textId="77777777" w:rsidR="00396A97" w:rsidRPr="00722A1C" w:rsidRDefault="00396A97" w:rsidP="00396A97">
      <w:pPr>
        <w:jc w:val="both"/>
        <w:rPr>
          <w:sz w:val="22"/>
          <w:szCs w:val="22"/>
        </w:rPr>
      </w:pPr>
      <w:r w:rsidRPr="00722A1C">
        <w:rPr>
          <w:i/>
          <w:iCs/>
          <w:sz w:val="22"/>
          <w:szCs w:val="22"/>
        </w:rPr>
        <w:t xml:space="preserve">   (należy wskazać dane umożliwiające dostęp do tych dokumentów)</w:t>
      </w:r>
    </w:p>
    <w:p w14:paraId="2AA2CEBF" w14:textId="77777777" w:rsidR="00396A97" w:rsidRPr="00722A1C" w:rsidRDefault="00396A97" w:rsidP="00396A97">
      <w:pPr>
        <w:rPr>
          <w:bCs/>
          <w:color w:val="EE0000"/>
          <w:sz w:val="22"/>
          <w:szCs w:val="22"/>
          <w:lang w:eastAsia="ar-SA"/>
        </w:rPr>
      </w:pPr>
    </w:p>
    <w:p w14:paraId="75D07E8D" w14:textId="77777777" w:rsidR="00396A97" w:rsidRPr="00D4006D" w:rsidRDefault="00396A97" w:rsidP="00396A97">
      <w:pPr>
        <w:pStyle w:val="Zwykytekst1"/>
        <w:spacing w:before="120"/>
        <w:jc w:val="right"/>
        <w:rPr>
          <w:rFonts w:ascii="Times New Roman" w:hAnsi="Times New Roman" w:cs="Times New Roman"/>
          <w:b/>
          <w:sz w:val="22"/>
          <w:szCs w:val="22"/>
        </w:rPr>
      </w:pPr>
      <w:r w:rsidRPr="00D4006D">
        <w:rPr>
          <w:rFonts w:ascii="Times New Roman" w:hAnsi="Times New Roman" w:cs="Times New Roman"/>
          <w:b/>
          <w:sz w:val="22"/>
          <w:szCs w:val="22"/>
        </w:rPr>
        <w:lastRenderedPageBreak/>
        <w:t>Załącznik nr 6 do SWZ</w:t>
      </w:r>
    </w:p>
    <w:p w14:paraId="5A93EF37" w14:textId="645B9BA6" w:rsidR="00396A97" w:rsidRPr="00D4006D" w:rsidRDefault="00396A97" w:rsidP="00396A97">
      <w:pPr>
        <w:spacing w:line="100" w:lineRule="atLeast"/>
        <w:rPr>
          <w:b/>
          <w:kern w:val="2"/>
          <w:sz w:val="22"/>
          <w:szCs w:val="22"/>
          <w:lang w:eastAsia="hi-IN"/>
        </w:rPr>
      </w:pPr>
      <w:r w:rsidRPr="00D4006D">
        <w:rPr>
          <w:b/>
          <w:kern w:val="2"/>
          <w:sz w:val="22"/>
          <w:szCs w:val="22"/>
          <w:lang w:eastAsia="hi-IN"/>
        </w:rPr>
        <w:t>ZP.271.</w:t>
      </w:r>
      <w:r w:rsidR="00D4006D" w:rsidRPr="00D4006D">
        <w:rPr>
          <w:b/>
          <w:kern w:val="2"/>
          <w:sz w:val="22"/>
          <w:szCs w:val="22"/>
          <w:lang w:eastAsia="hi-IN"/>
        </w:rPr>
        <w:t>5</w:t>
      </w:r>
      <w:r w:rsidRPr="00D4006D">
        <w:rPr>
          <w:b/>
          <w:kern w:val="2"/>
          <w:sz w:val="22"/>
          <w:szCs w:val="22"/>
          <w:lang w:eastAsia="hi-IN"/>
        </w:rPr>
        <w:t>.202</w:t>
      </w:r>
      <w:r w:rsidR="00D4006D" w:rsidRPr="00D4006D">
        <w:rPr>
          <w:b/>
          <w:kern w:val="2"/>
          <w:sz w:val="22"/>
          <w:szCs w:val="22"/>
          <w:lang w:eastAsia="hi-IN"/>
        </w:rPr>
        <w:t>6</w:t>
      </w:r>
    </w:p>
    <w:p w14:paraId="2750B8FD" w14:textId="77777777" w:rsidR="00D4006D" w:rsidRPr="00D4006D" w:rsidRDefault="00D4006D" w:rsidP="00396A97">
      <w:pPr>
        <w:spacing w:line="100" w:lineRule="atLeast"/>
        <w:rPr>
          <w:b/>
          <w:color w:val="EE0000"/>
          <w:kern w:val="2"/>
          <w:sz w:val="22"/>
          <w:szCs w:val="22"/>
          <w:lang w:eastAsia="hi-IN"/>
        </w:rPr>
      </w:pPr>
    </w:p>
    <w:p w14:paraId="784D04E4" w14:textId="77777777" w:rsidR="00396A97" w:rsidRPr="00D4006D" w:rsidRDefault="00396A97" w:rsidP="00396A97">
      <w:pPr>
        <w:spacing w:line="100" w:lineRule="atLeast"/>
        <w:rPr>
          <w:color w:val="EE0000"/>
          <w:sz w:val="22"/>
          <w:szCs w:val="22"/>
        </w:rPr>
      </w:pPr>
      <w:r w:rsidRPr="00D4006D">
        <w:rPr>
          <w:rFonts w:eastAsia="Arial"/>
          <w:b/>
          <w:bCs/>
          <w:color w:val="EE0000"/>
          <w:sz w:val="22"/>
          <w:szCs w:val="22"/>
        </w:rPr>
        <w:t>Dokument składany na wezwanie Zamawiającego</w:t>
      </w:r>
    </w:p>
    <w:p w14:paraId="3DC19EF5" w14:textId="77777777" w:rsidR="00396A97" w:rsidRPr="00D4006D" w:rsidRDefault="00396A97" w:rsidP="00396A97">
      <w:pPr>
        <w:spacing w:line="100" w:lineRule="atLeast"/>
        <w:rPr>
          <w:color w:val="EE0000"/>
          <w:kern w:val="2"/>
          <w:sz w:val="22"/>
          <w:szCs w:val="22"/>
          <w:lang w:eastAsia="hi-IN"/>
        </w:rPr>
      </w:pPr>
    </w:p>
    <w:p w14:paraId="47FBE7DB" w14:textId="77777777" w:rsidR="00396A97" w:rsidRPr="00D4006D" w:rsidRDefault="00396A97" w:rsidP="00396A97">
      <w:pPr>
        <w:spacing w:after="160"/>
        <w:ind w:right="70"/>
        <w:jc w:val="both"/>
        <w:rPr>
          <w:color w:val="EE0000"/>
          <w:sz w:val="22"/>
          <w:szCs w:val="22"/>
        </w:rPr>
      </w:pPr>
      <w:r w:rsidRPr="00D4006D">
        <w:rPr>
          <w:color w:val="EE0000"/>
          <w:sz w:val="22"/>
          <w:szCs w:val="22"/>
          <w:u w:val="single"/>
        </w:rPr>
        <w:t xml:space="preserve">Niniejszy dokument należy opatrzyć zaufanym, osobistym lub kwalifikowanym podpisem elektronicznym. Uwaga! Nanoszenie jakichkolwiek zmian w treści dokumentu po opatrzeniu </w:t>
      </w:r>
      <w:proofErr w:type="spellStart"/>
      <w:r w:rsidRPr="00D4006D">
        <w:rPr>
          <w:color w:val="EE0000"/>
          <w:sz w:val="22"/>
          <w:szCs w:val="22"/>
          <w:u w:val="single"/>
        </w:rPr>
        <w:t>w.w</w:t>
      </w:r>
      <w:proofErr w:type="spellEnd"/>
      <w:r w:rsidRPr="00D4006D">
        <w:rPr>
          <w:color w:val="EE0000"/>
          <w:sz w:val="22"/>
          <w:szCs w:val="22"/>
          <w:u w:val="single"/>
        </w:rPr>
        <w:t>. podpisem może skutkować naruszeniem integralności podpisu, a w konsekwencji skutkować odrzuceniem oferty.</w:t>
      </w:r>
      <w:r w:rsidRPr="00D4006D">
        <w:rPr>
          <w:b/>
          <w:color w:val="EE0000"/>
          <w:sz w:val="22"/>
          <w:szCs w:val="22"/>
        </w:rPr>
        <w:tab/>
      </w:r>
      <w:r w:rsidRPr="00D4006D">
        <w:rPr>
          <w:b/>
          <w:color w:val="EE0000"/>
          <w:sz w:val="22"/>
          <w:szCs w:val="22"/>
        </w:rPr>
        <w:tab/>
      </w:r>
      <w:r w:rsidRPr="00D4006D">
        <w:rPr>
          <w:b/>
          <w:color w:val="EE0000"/>
          <w:sz w:val="22"/>
          <w:szCs w:val="22"/>
        </w:rPr>
        <w:tab/>
      </w:r>
      <w:r w:rsidRPr="00D4006D">
        <w:rPr>
          <w:b/>
          <w:color w:val="EE0000"/>
          <w:sz w:val="22"/>
          <w:szCs w:val="22"/>
        </w:rPr>
        <w:tab/>
      </w:r>
      <w:r w:rsidRPr="00D4006D">
        <w:rPr>
          <w:b/>
          <w:color w:val="EE0000"/>
          <w:sz w:val="22"/>
          <w:szCs w:val="22"/>
        </w:rPr>
        <w:tab/>
      </w:r>
      <w:r w:rsidRPr="00D4006D">
        <w:rPr>
          <w:b/>
          <w:color w:val="EE0000"/>
          <w:sz w:val="22"/>
          <w:szCs w:val="22"/>
        </w:rPr>
        <w:tab/>
      </w:r>
    </w:p>
    <w:p w14:paraId="42C7F1CD" w14:textId="77777777" w:rsidR="00D4006D" w:rsidRPr="00D4006D" w:rsidRDefault="00396A97" w:rsidP="00396A97">
      <w:pPr>
        <w:rPr>
          <w:color w:val="EE0000"/>
          <w:sz w:val="22"/>
          <w:szCs w:val="22"/>
        </w:rPr>
      </w:pPr>
      <w:r w:rsidRPr="00D4006D">
        <w:rPr>
          <w:color w:val="EE0000"/>
          <w:sz w:val="22"/>
          <w:szCs w:val="22"/>
          <w:u w:val="single"/>
        </w:rPr>
        <w:t xml:space="preserve">Dokument należy wypełnić poprzez uzupełnienie poszczególnych tabel </w:t>
      </w:r>
      <w:r w:rsidRPr="00D4006D">
        <w:rPr>
          <w:color w:val="EE0000"/>
          <w:sz w:val="22"/>
          <w:szCs w:val="22"/>
        </w:rPr>
        <w:t xml:space="preserve">    </w:t>
      </w:r>
    </w:p>
    <w:p w14:paraId="25FAA802" w14:textId="5ED59527" w:rsidR="00396A97" w:rsidRPr="00D4006D" w:rsidRDefault="00396A97" w:rsidP="00396A97">
      <w:pPr>
        <w:rPr>
          <w:color w:val="EE0000"/>
          <w:sz w:val="22"/>
          <w:szCs w:val="22"/>
        </w:rPr>
      </w:pPr>
      <w:r w:rsidRPr="00D4006D">
        <w:rPr>
          <w:color w:val="EE0000"/>
          <w:sz w:val="22"/>
          <w:szCs w:val="22"/>
        </w:rPr>
        <w:t xml:space="preserve">           </w:t>
      </w:r>
      <w:r w:rsidRPr="00D4006D">
        <w:rPr>
          <w:bCs/>
          <w:color w:val="EE0000"/>
          <w:sz w:val="22"/>
          <w:szCs w:val="22"/>
        </w:rPr>
        <w:tab/>
      </w:r>
    </w:p>
    <w:p w14:paraId="1C0C1A56" w14:textId="77777777" w:rsidR="00396A97" w:rsidRPr="00D4006D" w:rsidRDefault="00396A97" w:rsidP="00396A97">
      <w:pPr>
        <w:rPr>
          <w:sz w:val="22"/>
          <w:szCs w:val="22"/>
        </w:rPr>
      </w:pPr>
      <w:r w:rsidRPr="00D4006D">
        <w:rPr>
          <w:bCs/>
          <w:i/>
          <w:sz w:val="22"/>
          <w:szCs w:val="22"/>
        </w:rPr>
        <w:t>Wykonawca:</w:t>
      </w:r>
      <w:r w:rsidRPr="00D4006D">
        <w:rPr>
          <w:bCs/>
          <w:i/>
          <w:sz w:val="22"/>
          <w:szCs w:val="22"/>
        </w:rPr>
        <w:tab/>
      </w:r>
      <w:r w:rsidRPr="00D4006D">
        <w:rPr>
          <w:bCs/>
          <w:i/>
          <w:sz w:val="22"/>
          <w:szCs w:val="22"/>
        </w:rPr>
        <w:tab/>
      </w:r>
      <w:r w:rsidRPr="00D4006D">
        <w:rPr>
          <w:bCs/>
          <w:i/>
          <w:sz w:val="22"/>
          <w:szCs w:val="22"/>
        </w:rPr>
        <w:tab/>
      </w:r>
    </w:p>
    <w:tbl>
      <w:tblPr>
        <w:tblW w:w="0" w:type="auto"/>
        <w:tblLayout w:type="fixed"/>
        <w:tblLook w:val="0000" w:firstRow="0" w:lastRow="0" w:firstColumn="0" w:lastColumn="0" w:noHBand="0" w:noVBand="0"/>
      </w:tblPr>
      <w:tblGrid>
        <w:gridCol w:w="9288"/>
      </w:tblGrid>
      <w:tr w:rsidR="00D4006D" w:rsidRPr="00D4006D" w14:paraId="1EB17B3F" w14:textId="77777777" w:rsidTr="00211CCB">
        <w:tc>
          <w:tcPr>
            <w:tcW w:w="9288" w:type="dxa"/>
            <w:tcBorders>
              <w:top w:val="single" w:sz="4" w:space="0" w:color="000000"/>
              <w:left w:val="single" w:sz="4" w:space="0" w:color="000000"/>
              <w:bottom w:val="single" w:sz="4" w:space="0" w:color="000000"/>
              <w:right w:val="single" w:sz="4" w:space="0" w:color="000000"/>
            </w:tcBorders>
          </w:tcPr>
          <w:p w14:paraId="4F0BB482" w14:textId="77777777" w:rsidR="00396A97" w:rsidRPr="00D4006D" w:rsidRDefault="00396A97" w:rsidP="00211CCB">
            <w:pPr>
              <w:snapToGrid w:val="0"/>
              <w:ind w:right="2068"/>
              <w:rPr>
                <w:i/>
                <w:sz w:val="22"/>
                <w:szCs w:val="22"/>
              </w:rPr>
            </w:pPr>
          </w:p>
          <w:p w14:paraId="175B2545" w14:textId="77777777" w:rsidR="00D4006D" w:rsidRPr="00D4006D" w:rsidRDefault="00D4006D" w:rsidP="00211CCB">
            <w:pPr>
              <w:snapToGrid w:val="0"/>
              <w:ind w:right="2068"/>
              <w:rPr>
                <w:i/>
                <w:sz w:val="22"/>
                <w:szCs w:val="22"/>
              </w:rPr>
            </w:pPr>
          </w:p>
        </w:tc>
      </w:tr>
    </w:tbl>
    <w:p w14:paraId="19D1D5B0" w14:textId="77777777" w:rsidR="00396A97" w:rsidRPr="00D4006D" w:rsidRDefault="00396A97" w:rsidP="00396A97">
      <w:pPr>
        <w:ind w:right="1166"/>
        <w:rPr>
          <w:sz w:val="22"/>
          <w:szCs w:val="22"/>
        </w:rPr>
      </w:pPr>
      <w:r w:rsidRPr="00D4006D">
        <w:rPr>
          <w:b/>
          <w:i/>
          <w:sz w:val="22"/>
          <w:szCs w:val="22"/>
        </w:rPr>
        <w:t xml:space="preserve"> (pełna nazwa/firma, adres, w zależności od podmiotu: NIP/PESEL oraz KRS/</w:t>
      </w:r>
      <w:proofErr w:type="spellStart"/>
      <w:r w:rsidRPr="00D4006D">
        <w:rPr>
          <w:b/>
          <w:i/>
          <w:sz w:val="22"/>
          <w:szCs w:val="22"/>
        </w:rPr>
        <w:t>CEiDG</w:t>
      </w:r>
      <w:proofErr w:type="spellEnd"/>
      <w:r w:rsidRPr="00D4006D">
        <w:rPr>
          <w:b/>
          <w:i/>
          <w:sz w:val="22"/>
          <w:szCs w:val="22"/>
        </w:rPr>
        <w:t>)</w:t>
      </w:r>
    </w:p>
    <w:p w14:paraId="21FF8473" w14:textId="77777777" w:rsidR="00396A97" w:rsidRPr="00D4006D" w:rsidRDefault="00396A97" w:rsidP="00396A97">
      <w:pPr>
        <w:ind w:right="2068"/>
        <w:rPr>
          <w:b/>
          <w:i/>
          <w:sz w:val="22"/>
          <w:szCs w:val="22"/>
        </w:rPr>
      </w:pPr>
    </w:p>
    <w:p w14:paraId="6288FC81" w14:textId="77777777" w:rsidR="00396A97" w:rsidRPr="00D4006D" w:rsidRDefault="00396A97" w:rsidP="00396A97">
      <w:pPr>
        <w:rPr>
          <w:sz w:val="22"/>
          <w:szCs w:val="22"/>
        </w:rPr>
      </w:pPr>
      <w:r w:rsidRPr="00D4006D">
        <w:rPr>
          <w:b/>
          <w:sz w:val="22"/>
          <w:szCs w:val="22"/>
          <w:u w:val="single"/>
        </w:rPr>
        <w:t>reprezentowany przez:</w:t>
      </w:r>
    </w:p>
    <w:tbl>
      <w:tblPr>
        <w:tblW w:w="0" w:type="auto"/>
        <w:tblLayout w:type="fixed"/>
        <w:tblLook w:val="0000" w:firstRow="0" w:lastRow="0" w:firstColumn="0" w:lastColumn="0" w:noHBand="0" w:noVBand="0"/>
      </w:tblPr>
      <w:tblGrid>
        <w:gridCol w:w="9288"/>
      </w:tblGrid>
      <w:tr w:rsidR="00D4006D" w:rsidRPr="00D4006D" w14:paraId="40465D10" w14:textId="77777777" w:rsidTr="00211CCB">
        <w:tc>
          <w:tcPr>
            <w:tcW w:w="9288" w:type="dxa"/>
            <w:tcBorders>
              <w:top w:val="single" w:sz="4" w:space="0" w:color="000000"/>
              <w:left w:val="single" w:sz="4" w:space="0" w:color="000000"/>
              <w:bottom w:val="single" w:sz="4" w:space="0" w:color="000000"/>
              <w:right w:val="single" w:sz="4" w:space="0" w:color="000000"/>
            </w:tcBorders>
          </w:tcPr>
          <w:p w14:paraId="40D725FD" w14:textId="77777777" w:rsidR="00396A97" w:rsidRPr="00D4006D" w:rsidRDefault="00396A97" w:rsidP="00211CCB">
            <w:pPr>
              <w:snapToGrid w:val="0"/>
              <w:ind w:right="2635"/>
              <w:rPr>
                <w:i/>
                <w:sz w:val="22"/>
                <w:szCs w:val="22"/>
              </w:rPr>
            </w:pPr>
          </w:p>
          <w:p w14:paraId="3C4BBAB4" w14:textId="77777777" w:rsidR="00D4006D" w:rsidRPr="00D4006D" w:rsidRDefault="00D4006D" w:rsidP="00211CCB">
            <w:pPr>
              <w:snapToGrid w:val="0"/>
              <w:ind w:right="2635"/>
              <w:rPr>
                <w:i/>
                <w:sz w:val="22"/>
                <w:szCs w:val="22"/>
              </w:rPr>
            </w:pPr>
          </w:p>
        </w:tc>
      </w:tr>
    </w:tbl>
    <w:p w14:paraId="666D0833" w14:textId="77777777" w:rsidR="00396A97" w:rsidRPr="00D4006D" w:rsidRDefault="00396A97" w:rsidP="00396A97">
      <w:pPr>
        <w:ind w:right="2635"/>
        <w:rPr>
          <w:sz w:val="22"/>
          <w:szCs w:val="22"/>
        </w:rPr>
      </w:pPr>
      <w:r w:rsidRPr="00D4006D">
        <w:rPr>
          <w:b/>
          <w:i/>
          <w:sz w:val="22"/>
          <w:szCs w:val="22"/>
        </w:rPr>
        <w:t xml:space="preserve"> (imię, nazwisko, stanowisko/podstawa do reprezentacji)</w:t>
      </w:r>
    </w:p>
    <w:p w14:paraId="7FE0811D" w14:textId="77777777" w:rsidR="00396A97" w:rsidRPr="00D4006D" w:rsidRDefault="00396A97" w:rsidP="00396A97">
      <w:pPr>
        <w:pStyle w:val="Zwykytekst1"/>
        <w:spacing w:before="120"/>
        <w:rPr>
          <w:rFonts w:ascii="Times New Roman" w:eastAsia="Calibri" w:hAnsi="Times New Roman" w:cs="Times New Roman"/>
          <w:b/>
          <w:i/>
          <w:sz w:val="22"/>
          <w:szCs w:val="22"/>
        </w:rPr>
      </w:pPr>
    </w:p>
    <w:p w14:paraId="62C627A6" w14:textId="77777777" w:rsidR="00396A97" w:rsidRPr="00D4006D" w:rsidRDefault="00396A97" w:rsidP="00396A97">
      <w:pPr>
        <w:pStyle w:val="Default"/>
        <w:jc w:val="center"/>
        <w:rPr>
          <w:color w:val="auto"/>
          <w:sz w:val="22"/>
          <w:szCs w:val="22"/>
        </w:rPr>
      </w:pPr>
      <w:r w:rsidRPr="00D4006D">
        <w:rPr>
          <w:rFonts w:eastAsia="Calibri"/>
          <w:b/>
          <w:bCs/>
          <w:color w:val="auto"/>
          <w:sz w:val="22"/>
          <w:szCs w:val="22"/>
          <w:lang w:eastAsia="en-US"/>
        </w:rPr>
        <w:t xml:space="preserve">OŚWIADCZENIE WYKONAWCY W ZAKRESIE ART. 108 UST. 1 PKT 5 PZP </w:t>
      </w:r>
      <w:r w:rsidRPr="00D4006D">
        <w:rPr>
          <w:rFonts w:eastAsia="Calibri"/>
          <w:b/>
          <w:bCs/>
          <w:color w:val="auto"/>
          <w:sz w:val="22"/>
          <w:szCs w:val="22"/>
          <w:lang w:eastAsia="en-US"/>
        </w:rPr>
        <w:br/>
        <w:t>O PRZYNALEŻNOŚCI LUB BRAKU PRZYNALEŻNOŚCI DO TEJ SAMEJ GRUPY KAPITAŁOWEJ</w:t>
      </w:r>
    </w:p>
    <w:p w14:paraId="66EBFDB8" w14:textId="77777777" w:rsidR="00396A97" w:rsidRPr="00D4006D" w:rsidRDefault="00396A97" w:rsidP="00396A97">
      <w:pPr>
        <w:pStyle w:val="Default"/>
        <w:jc w:val="center"/>
        <w:rPr>
          <w:b/>
          <w:bCs/>
          <w:color w:val="auto"/>
          <w:sz w:val="22"/>
          <w:szCs w:val="22"/>
        </w:rPr>
      </w:pPr>
    </w:p>
    <w:p w14:paraId="067163B3" w14:textId="00431293" w:rsidR="00396A97" w:rsidRPr="00D4006D" w:rsidRDefault="00396A97" w:rsidP="00396A97">
      <w:pPr>
        <w:spacing w:before="3"/>
        <w:ind w:left="268" w:right="48"/>
        <w:jc w:val="center"/>
        <w:rPr>
          <w:b/>
          <w:sz w:val="22"/>
          <w:szCs w:val="22"/>
        </w:rPr>
      </w:pPr>
      <w:r w:rsidRPr="00D4006D">
        <w:rPr>
          <w:bCs/>
          <w:sz w:val="22"/>
          <w:szCs w:val="22"/>
        </w:rPr>
        <w:t>w postępowaniu o udzielenie zamówienia publicznego na:</w:t>
      </w:r>
      <w:r w:rsidRPr="00D4006D">
        <w:rPr>
          <w:sz w:val="22"/>
          <w:szCs w:val="22"/>
        </w:rPr>
        <w:br/>
      </w:r>
      <w:r w:rsidR="00D4006D" w:rsidRPr="00D4006D">
        <w:rPr>
          <w:b/>
          <w:sz w:val="22"/>
          <w:szCs w:val="22"/>
        </w:rPr>
        <w:t>Adaptacja/remont budynku na potrzeby Dziennego Domu Pomocy dla Seniora przy ul. Gdańskiej 66 w Mikoszewie</w:t>
      </w:r>
    </w:p>
    <w:p w14:paraId="470A7410" w14:textId="77777777" w:rsidR="00396A97" w:rsidRPr="00D4006D" w:rsidRDefault="00396A97" w:rsidP="00396A97">
      <w:pPr>
        <w:pStyle w:val="Default"/>
        <w:jc w:val="center"/>
        <w:rPr>
          <w:color w:val="auto"/>
          <w:sz w:val="22"/>
          <w:szCs w:val="22"/>
        </w:rPr>
      </w:pPr>
    </w:p>
    <w:p w14:paraId="77135FD4" w14:textId="67875AC3" w:rsidR="00396A97" w:rsidRPr="00D4006D" w:rsidRDefault="00396A97" w:rsidP="00396A97">
      <w:pPr>
        <w:jc w:val="both"/>
        <w:rPr>
          <w:bCs/>
          <w:sz w:val="22"/>
          <w:szCs w:val="22"/>
        </w:rPr>
      </w:pPr>
      <w:r w:rsidRPr="00D4006D">
        <w:rPr>
          <w:bCs/>
          <w:sz w:val="22"/>
          <w:szCs w:val="22"/>
        </w:rPr>
        <w:t>W związku z przystąpieniem do postępowania o udzielenie zamówienia publicznego zgodnie z wymogami art. 108 ust. 1 pkt. 5 ustawy z dnia 11 września 2019 r. Prawo zamówień publicznych (</w:t>
      </w:r>
      <w:r w:rsidR="00D4006D" w:rsidRPr="00D4006D">
        <w:rPr>
          <w:bCs/>
          <w:sz w:val="22"/>
          <w:szCs w:val="22"/>
        </w:rPr>
        <w:t xml:space="preserve"> </w:t>
      </w:r>
      <w:r w:rsidRPr="00D4006D">
        <w:rPr>
          <w:bCs/>
          <w:sz w:val="22"/>
          <w:szCs w:val="22"/>
        </w:rPr>
        <w:t>Dz. U. z 2024 poz. 1320) oświadczam, że:</w:t>
      </w:r>
    </w:p>
    <w:p w14:paraId="3D5035F0" w14:textId="77777777" w:rsidR="00396A97" w:rsidRPr="00D4006D" w:rsidRDefault="00396A97" w:rsidP="00396A97">
      <w:pPr>
        <w:jc w:val="both"/>
        <w:rPr>
          <w:bCs/>
          <w:sz w:val="22"/>
          <w:szCs w:val="22"/>
        </w:rPr>
      </w:pPr>
    </w:p>
    <w:p w14:paraId="4931FDA5" w14:textId="555BEEB7" w:rsidR="00396A97" w:rsidRPr="00D4006D" w:rsidRDefault="00396A97" w:rsidP="00396A97">
      <w:pPr>
        <w:pStyle w:val="Akapitzlist"/>
        <w:numPr>
          <w:ilvl w:val="3"/>
          <w:numId w:val="118"/>
        </w:numPr>
        <w:autoSpaceDE w:val="0"/>
        <w:ind w:left="567"/>
        <w:contextualSpacing w:val="0"/>
        <w:jc w:val="both"/>
        <w:rPr>
          <w:bCs/>
          <w:sz w:val="22"/>
          <w:szCs w:val="22"/>
        </w:rPr>
      </w:pPr>
      <w:r w:rsidRPr="00D4006D">
        <w:rPr>
          <w:bCs/>
          <w:sz w:val="22"/>
          <w:szCs w:val="22"/>
        </w:rPr>
        <w:t>Nie należę* do tej samej grupy kapitałowej w rozumieniu ustawy z dnia 16 lutego 2007 r. o ochronie konkurencji i konsumentów ( Dz. U. z 202</w:t>
      </w:r>
      <w:r w:rsidR="00D4006D" w:rsidRPr="00D4006D">
        <w:rPr>
          <w:bCs/>
          <w:sz w:val="22"/>
          <w:szCs w:val="22"/>
        </w:rPr>
        <w:t>5</w:t>
      </w:r>
      <w:r w:rsidRPr="00D4006D">
        <w:rPr>
          <w:bCs/>
          <w:sz w:val="22"/>
          <w:szCs w:val="22"/>
        </w:rPr>
        <w:t xml:space="preserve"> r. poz.</w:t>
      </w:r>
      <w:r w:rsidR="00D4006D" w:rsidRPr="00D4006D">
        <w:rPr>
          <w:bCs/>
          <w:sz w:val="22"/>
          <w:szCs w:val="22"/>
        </w:rPr>
        <w:t xml:space="preserve"> 1714</w:t>
      </w:r>
      <w:r w:rsidRPr="00D4006D">
        <w:rPr>
          <w:bCs/>
          <w:sz w:val="22"/>
          <w:szCs w:val="22"/>
        </w:rPr>
        <w:t xml:space="preserve">) z innym Wykonawcą który złożył odrębną ofertę w postępowaniu, </w:t>
      </w:r>
    </w:p>
    <w:p w14:paraId="1DDC8B65" w14:textId="77777777" w:rsidR="00396A97" w:rsidRPr="00D4006D" w:rsidRDefault="00396A97" w:rsidP="00396A97">
      <w:pPr>
        <w:pStyle w:val="Akapitzlist"/>
        <w:ind w:left="567"/>
        <w:rPr>
          <w:bCs/>
          <w:sz w:val="22"/>
          <w:szCs w:val="22"/>
        </w:rPr>
      </w:pPr>
    </w:p>
    <w:p w14:paraId="30DC5D1C" w14:textId="197E3F68" w:rsidR="00396A97" w:rsidRPr="00D4006D" w:rsidRDefault="00396A97" w:rsidP="00396A97">
      <w:pPr>
        <w:pStyle w:val="Akapitzlist"/>
        <w:numPr>
          <w:ilvl w:val="3"/>
          <w:numId w:val="118"/>
        </w:numPr>
        <w:autoSpaceDE w:val="0"/>
        <w:ind w:left="567"/>
        <w:contextualSpacing w:val="0"/>
        <w:jc w:val="both"/>
        <w:rPr>
          <w:bCs/>
          <w:sz w:val="22"/>
          <w:szCs w:val="22"/>
        </w:rPr>
      </w:pPr>
      <w:r w:rsidRPr="00D4006D">
        <w:rPr>
          <w:bCs/>
          <w:sz w:val="22"/>
          <w:szCs w:val="22"/>
        </w:rPr>
        <w:t>Należę* do tej samej grupy kapitałowej w rozumieniu ustawy z dnia 16 lutego 2007 r. o ochronie konkurencji i konsumentów ( Dz. U. z 202</w:t>
      </w:r>
      <w:r w:rsidR="00D4006D" w:rsidRPr="00D4006D">
        <w:rPr>
          <w:bCs/>
          <w:sz w:val="22"/>
          <w:szCs w:val="22"/>
        </w:rPr>
        <w:t>5</w:t>
      </w:r>
      <w:r w:rsidRPr="00D4006D">
        <w:rPr>
          <w:bCs/>
          <w:sz w:val="22"/>
          <w:szCs w:val="22"/>
        </w:rPr>
        <w:t xml:space="preserve"> r. poz.</w:t>
      </w:r>
      <w:r w:rsidR="00D4006D" w:rsidRPr="00D4006D">
        <w:rPr>
          <w:bCs/>
          <w:sz w:val="22"/>
          <w:szCs w:val="22"/>
        </w:rPr>
        <w:t xml:space="preserve"> 1714</w:t>
      </w:r>
      <w:r w:rsidRPr="00D4006D">
        <w:rPr>
          <w:bCs/>
          <w:sz w:val="22"/>
          <w:szCs w:val="22"/>
        </w:rPr>
        <w:t>), z n/w wykonawcami, którzy złożyli odrębną ofertę w postępowaniu:</w:t>
      </w:r>
    </w:p>
    <w:p w14:paraId="68F1030B" w14:textId="77777777" w:rsidR="00396A97" w:rsidRPr="00D4006D" w:rsidRDefault="00396A97" w:rsidP="00396A97">
      <w:pPr>
        <w:rPr>
          <w:b/>
          <w:sz w:val="22"/>
          <w:szCs w:val="22"/>
        </w:rPr>
      </w:pPr>
    </w:p>
    <w:tbl>
      <w:tblPr>
        <w:tblW w:w="9356" w:type="dxa"/>
        <w:tblInd w:w="245" w:type="dxa"/>
        <w:tblLayout w:type="fixed"/>
        <w:tblCellMar>
          <w:left w:w="103" w:type="dxa"/>
        </w:tblCellMar>
        <w:tblLook w:val="0000" w:firstRow="0" w:lastRow="0" w:firstColumn="0" w:lastColumn="0" w:noHBand="0" w:noVBand="0"/>
      </w:tblPr>
      <w:tblGrid>
        <w:gridCol w:w="591"/>
        <w:gridCol w:w="8256"/>
        <w:gridCol w:w="509"/>
      </w:tblGrid>
      <w:tr w:rsidR="00D4006D" w:rsidRPr="00D4006D" w14:paraId="7078E551" w14:textId="77777777" w:rsidTr="00D4006D">
        <w:trPr>
          <w:trHeight w:hRule="exact" w:val="340"/>
        </w:trPr>
        <w:tc>
          <w:tcPr>
            <w:tcW w:w="591" w:type="dxa"/>
            <w:tcBorders>
              <w:top w:val="single" w:sz="4" w:space="0" w:color="000001"/>
              <w:left w:val="single" w:sz="4" w:space="0" w:color="000001"/>
              <w:bottom w:val="single" w:sz="4" w:space="0" w:color="000001"/>
            </w:tcBorders>
            <w:vAlign w:val="center"/>
          </w:tcPr>
          <w:p w14:paraId="010EB2F0" w14:textId="77777777" w:rsidR="00396A97" w:rsidRPr="00D4006D" w:rsidRDefault="00396A97" w:rsidP="00211CCB">
            <w:pPr>
              <w:snapToGrid w:val="0"/>
              <w:spacing w:line="360" w:lineRule="auto"/>
              <w:jc w:val="center"/>
              <w:rPr>
                <w:sz w:val="22"/>
                <w:szCs w:val="22"/>
              </w:rPr>
            </w:pPr>
            <w:r w:rsidRPr="00D4006D">
              <w:rPr>
                <w:sz w:val="22"/>
                <w:szCs w:val="22"/>
              </w:rPr>
              <w:t>L.p.</w:t>
            </w:r>
          </w:p>
        </w:tc>
        <w:tc>
          <w:tcPr>
            <w:tcW w:w="8256" w:type="dxa"/>
            <w:tcBorders>
              <w:top w:val="single" w:sz="4" w:space="0" w:color="000001"/>
              <w:left w:val="single" w:sz="4" w:space="0" w:color="000001"/>
              <w:bottom w:val="single" w:sz="4" w:space="0" w:color="000001"/>
            </w:tcBorders>
            <w:vAlign w:val="center"/>
          </w:tcPr>
          <w:p w14:paraId="2BF350EB" w14:textId="77777777" w:rsidR="00396A97" w:rsidRPr="00D4006D" w:rsidRDefault="00396A97" w:rsidP="00211CCB">
            <w:pPr>
              <w:snapToGrid w:val="0"/>
              <w:spacing w:line="360" w:lineRule="auto"/>
              <w:jc w:val="center"/>
              <w:rPr>
                <w:sz w:val="22"/>
                <w:szCs w:val="22"/>
              </w:rPr>
            </w:pPr>
            <w:r w:rsidRPr="00D4006D">
              <w:rPr>
                <w:sz w:val="22"/>
                <w:szCs w:val="22"/>
              </w:rPr>
              <w:t>Nazwa przedsiębiorcy, adres siedziby</w:t>
            </w:r>
          </w:p>
        </w:tc>
        <w:tc>
          <w:tcPr>
            <w:tcW w:w="509" w:type="dxa"/>
            <w:tcBorders>
              <w:top w:val="single" w:sz="4" w:space="0" w:color="000001"/>
              <w:bottom w:val="single" w:sz="4" w:space="0" w:color="000001"/>
              <w:right w:val="single" w:sz="4" w:space="0" w:color="000001"/>
            </w:tcBorders>
            <w:vAlign w:val="center"/>
          </w:tcPr>
          <w:p w14:paraId="307415E6" w14:textId="77777777" w:rsidR="00396A97" w:rsidRPr="00D4006D" w:rsidRDefault="00396A97" w:rsidP="00211CCB">
            <w:pPr>
              <w:snapToGrid w:val="0"/>
              <w:spacing w:line="360" w:lineRule="auto"/>
              <w:jc w:val="center"/>
              <w:rPr>
                <w:sz w:val="22"/>
                <w:szCs w:val="22"/>
              </w:rPr>
            </w:pPr>
          </w:p>
        </w:tc>
      </w:tr>
      <w:tr w:rsidR="00D4006D" w:rsidRPr="00D4006D" w14:paraId="46393D36" w14:textId="77777777" w:rsidTr="00D4006D">
        <w:trPr>
          <w:trHeight w:hRule="exact" w:val="454"/>
        </w:trPr>
        <w:tc>
          <w:tcPr>
            <w:tcW w:w="591" w:type="dxa"/>
            <w:tcBorders>
              <w:top w:val="single" w:sz="4" w:space="0" w:color="000001"/>
              <w:left w:val="single" w:sz="4" w:space="0" w:color="000001"/>
              <w:bottom w:val="single" w:sz="4" w:space="0" w:color="000001"/>
            </w:tcBorders>
          </w:tcPr>
          <w:p w14:paraId="690244EE" w14:textId="77777777" w:rsidR="00396A97" w:rsidRPr="00D4006D" w:rsidRDefault="00396A97" w:rsidP="00211CCB">
            <w:pPr>
              <w:snapToGrid w:val="0"/>
              <w:rPr>
                <w:b/>
                <w:sz w:val="22"/>
                <w:szCs w:val="22"/>
              </w:rPr>
            </w:pPr>
          </w:p>
        </w:tc>
        <w:tc>
          <w:tcPr>
            <w:tcW w:w="8256" w:type="dxa"/>
            <w:tcBorders>
              <w:top w:val="single" w:sz="4" w:space="0" w:color="000001"/>
              <w:left w:val="single" w:sz="4" w:space="0" w:color="000001"/>
              <w:bottom w:val="single" w:sz="4" w:space="0" w:color="000001"/>
            </w:tcBorders>
          </w:tcPr>
          <w:p w14:paraId="171B414B" w14:textId="77777777" w:rsidR="00396A97" w:rsidRPr="00D4006D" w:rsidRDefault="00396A97" w:rsidP="00211CCB">
            <w:pPr>
              <w:snapToGrid w:val="0"/>
              <w:rPr>
                <w:b/>
                <w:sz w:val="22"/>
                <w:szCs w:val="22"/>
              </w:rPr>
            </w:pPr>
          </w:p>
        </w:tc>
        <w:tc>
          <w:tcPr>
            <w:tcW w:w="509" w:type="dxa"/>
            <w:tcBorders>
              <w:top w:val="single" w:sz="4" w:space="0" w:color="000001"/>
              <w:bottom w:val="single" w:sz="4" w:space="0" w:color="000001"/>
              <w:right w:val="single" w:sz="4" w:space="0" w:color="000001"/>
            </w:tcBorders>
          </w:tcPr>
          <w:p w14:paraId="0BA4A421" w14:textId="77777777" w:rsidR="00396A97" w:rsidRPr="00D4006D" w:rsidRDefault="00396A97" w:rsidP="00211CCB">
            <w:pPr>
              <w:snapToGrid w:val="0"/>
              <w:rPr>
                <w:b/>
                <w:sz w:val="22"/>
                <w:szCs w:val="22"/>
              </w:rPr>
            </w:pPr>
          </w:p>
        </w:tc>
      </w:tr>
      <w:tr w:rsidR="00D4006D" w:rsidRPr="00D4006D" w14:paraId="58F52A73" w14:textId="77777777" w:rsidTr="00D4006D">
        <w:trPr>
          <w:trHeight w:hRule="exact" w:val="454"/>
        </w:trPr>
        <w:tc>
          <w:tcPr>
            <w:tcW w:w="591" w:type="dxa"/>
            <w:tcBorders>
              <w:top w:val="single" w:sz="4" w:space="0" w:color="000001"/>
              <w:left w:val="single" w:sz="4" w:space="0" w:color="000001"/>
              <w:bottom w:val="single" w:sz="4" w:space="0" w:color="000001"/>
            </w:tcBorders>
          </w:tcPr>
          <w:p w14:paraId="1CEE1570" w14:textId="77777777" w:rsidR="00396A97" w:rsidRPr="00D4006D" w:rsidRDefault="00396A97" w:rsidP="00211CCB">
            <w:pPr>
              <w:snapToGrid w:val="0"/>
              <w:rPr>
                <w:b/>
                <w:sz w:val="22"/>
                <w:szCs w:val="22"/>
              </w:rPr>
            </w:pPr>
          </w:p>
        </w:tc>
        <w:tc>
          <w:tcPr>
            <w:tcW w:w="8256" w:type="dxa"/>
            <w:tcBorders>
              <w:top w:val="single" w:sz="4" w:space="0" w:color="000001"/>
              <w:left w:val="single" w:sz="4" w:space="0" w:color="000001"/>
              <w:bottom w:val="single" w:sz="4" w:space="0" w:color="000001"/>
            </w:tcBorders>
          </w:tcPr>
          <w:p w14:paraId="74B934D6" w14:textId="77777777" w:rsidR="00396A97" w:rsidRPr="00D4006D" w:rsidRDefault="00396A97" w:rsidP="00211CCB">
            <w:pPr>
              <w:snapToGrid w:val="0"/>
              <w:rPr>
                <w:b/>
                <w:sz w:val="22"/>
                <w:szCs w:val="22"/>
              </w:rPr>
            </w:pPr>
          </w:p>
        </w:tc>
        <w:tc>
          <w:tcPr>
            <w:tcW w:w="509" w:type="dxa"/>
            <w:tcBorders>
              <w:top w:val="single" w:sz="4" w:space="0" w:color="000001"/>
              <w:bottom w:val="single" w:sz="4" w:space="0" w:color="000001"/>
              <w:right w:val="single" w:sz="4" w:space="0" w:color="000001"/>
            </w:tcBorders>
          </w:tcPr>
          <w:p w14:paraId="002CFD11" w14:textId="77777777" w:rsidR="00396A97" w:rsidRPr="00D4006D" w:rsidRDefault="00396A97" w:rsidP="00211CCB">
            <w:pPr>
              <w:snapToGrid w:val="0"/>
              <w:rPr>
                <w:b/>
                <w:sz w:val="22"/>
                <w:szCs w:val="22"/>
              </w:rPr>
            </w:pPr>
          </w:p>
        </w:tc>
      </w:tr>
    </w:tbl>
    <w:p w14:paraId="0D81A84D" w14:textId="77777777" w:rsidR="00396A97" w:rsidRPr="00D4006D" w:rsidRDefault="00396A97" w:rsidP="00396A97">
      <w:pPr>
        <w:jc w:val="both"/>
        <w:rPr>
          <w:b/>
          <w:sz w:val="22"/>
          <w:szCs w:val="22"/>
        </w:rPr>
      </w:pPr>
    </w:p>
    <w:p w14:paraId="42223B1C" w14:textId="77777777" w:rsidR="00396A97" w:rsidRPr="00D4006D" w:rsidRDefault="00396A97" w:rsidP="00396A97">
      <w:pPr>
        <w:rPr>
          <w:sz w:val="22"/>
          <w:szCs w:val="22"/>
        </w:rPr>
      </w:pPr>
      <w:r w:rsidRPr="00D4006D">
        <w:rPr>
          <w:bCs/>
          <w:i/>
          <w:sz w:val="22"/>
          <w:szCs w:val="22"/>
        </w:rPr>
        <w:t>* niepotrzebne usunąć/skreślić</w:t>
      </w:r>
    </w:p>
    <w:p w14:paraId="3642704C" w14:textId="77777777" w:rsidR="00396A97" w:rsidRPr="00D4006D" w:rsidRDefault="00396A97" w:rsidP="00396A97">
      <w:pPr>
        <w:jc w:val="both"/>
        <w:rPr>
          <w:sz w:val="22"/>
          <w:szCs w:val="22"/>
        </w:rPr>
      </w:pPr>
      <w:r w:rsidRPr="00D4006D">
        <w:rPr>
          <w:sz w:val="22"/>
          <w:szCs w:val="22"/>
          <w:u w:val="single"/>
        </w:rPr>
        <w:t>Wraz ze złożeniem oświadczenia, wykonawca może przedstawić dokumenty lub informacje potwierdzające  niezależnie od innego  wykonawcy należącego do tej samej grupy kapitałowej.</w:t>
      </w:r>
    </w:p>
    <w:p w14:paraId="2DDAE642" w14:textId="77777777" w:rsidR="00396A97" w:rsidRPr="00D4006D" w:rsidRDefault="00396A97" w:rsidP="00396A97">
      <w:pPr>
        <w:spacing w:line="276" w:lineRule="auto"/>
        <w:ind w:left="708" w:firstLine="143"/>
        <w:rPr>
          <w:sz w:val="22"/>
          <w:szCs w:val="22"/>
        </w:rPr>
      </w:pPr>
    </w:p>
    <w:p w14:paraId="5928AB29" w14:textId="77777777" w:rsidR="00396A97" w:rsidRPr="00D4006D" w:rsidRDefault="00396A97" w:rsidP="00396A97">
      <w:pPr>
        <w:jc w:val="right"/>
        <w:rPr>
          <w:sz w:val="24"/>
          <w:szCs w:val="24"/>
        </w:rPr>
      </w:pPr>
      <w:r w:rsidRPr="00D4006D">
        <w:rPr>
          <w:b/>
          <w:sz w:val="24"/>
          <w:szCs w:val="24"/>
        </w:rPr>
        <w:lastRenderedPageBreak/>
        <w:t>Załącznik nr 7 do SWZ</w:t>
      </w:r>
    </w:p>
    <w:p w14:paraId="083B2574" w14:textId="16C23809" w:rsidR="00396A97" w:rsidRPr="00D4006D" w:rsidRDefault="00396A97" w:rsidP="00396A97">
      <w:pPr>
        <w:rPr>
          <w:b/>
          <w:bCs/>
          <w:sz w:val="24"/>
          <w:szCs w:val="24"/>
        </w:rPr>
      </w:pPr>
      <w:r w:rsidRPr="00D4006D">
        <w:rPr>
          <w:b/>
          <w:bCs/>
          <w:sz w:val="24"/>
          <w:szCs w:val="24"/>
        </w:rPr>
        <w:t>ZP.271.</w:t>
      </w:r>
      <w:r w:rsidR="00D4006D" w:rsidRPr="00D4006D">
        <w:rPr>
          <w:b/>
          <w:bCs/>
          <w:sz w:val="24"/>
          <w:szCs w:val="24"/>
        </w:rPr>
        <w:t>5</w:t>
      </w:r>
      <w:r w:rsidRPr="00D4006D">
        <w:rPr>
          <w:b/>
          <w:bCs/>
          <w:sz w:val="24"/>
          <w:szCs w:val="24"/>
        </w:rPr>
        <w:t>.202</w:t>
      </w:r>
      <w:r w:rsidR="00D4006D" w:rsidRPr="00D4006D">
        <w:rPr>
          <w:b/>
          <w:bCs/>
          <w:sz w:val="24"/>
          <w:szCs w:val="24"/>
        </w:rPr>
        <w:t>6</w:t>
      </w:r>
    </w:p>
    <w:p w14:paraId="601899A6" w14:textId="77777777" w:rsidR="00396A97" w:rsidRPr="00396A97" w:rsidRDefault="00396A97" w:rsidP="00396A97">
      <w:pPr>
        <w:rPr>
          <w:color w:val="EE0000"/>
          <w:sz w:val="24"/>
          <w:szCs w:val="24"/>
        </w:rPr>
      </w:pPr>
    </w:p>
    <w:p w14:paraId="2ACB4C39" w14:textId="77777777" w:rsidR="00396A97" w:rsidRPr="00396A97" w:rsidRDefault="00396A97" w:rsidP="00396A97">
      <w:pPr>
        <w:rPr>
          <w:color w:val="EE0000"/>
          <w:sz w:val="24"/>
          <w:szCs w:val="24"/>
        </w:rPr>
      </w:pPr>
      <w:r w:rsidRPr="00396A97">
        <w:rPr>
          <w:rFonts w:eastAsia="Arial"/>
          <w:b/>
          <w:bCs/>
          <w:color w:val="EE0000"/>
          <w:sz w:val="24"/>
          <w:szCs w:val="24"/>
        </w:rPr>
        <w:t>Dokument składany na wezwanie Zamawiającego</w:t>
      </w:r>
    </w:p>
    <w:p w14:paraId="5437F528" w14:textId="77777777" w:rsidR="00396A97" w:rsidRPr="00396A97" w:rsidRDefault="00396A97" w:rsidP="00396A97">
      <w:pPr>
        <w:rPr>
          <w:b/>
          <w:bCs/>
          <w:color w:val="EE0000"/>
          <w:sz w:val="24"/>
          <w:szCs w:val="24"/>
        </w:rPr>
      </w:pPr>
    </w:p>
    <w:p w14:paraId="01C4E031" w14:textId="77777777" w:rsidR="00396A97" w:rsidRPr="00396A97" w:rsidRDefault="00396A97" w:rsidP="00396A97">
      <w:pPr>
        <w:spacing w:after="160" w:line="276" w:lineRule="auto"/>
        <w:ind w:right="70"/>
        <w:jc w:val="both"/>
        <w:rPr>
          <w:color w:val="EE0000"/>
          <w:sz w:val="24"/>
          <w:szCs w:val="24"/>
        </w:rPr>
      </w:pPr>
      <w:r w:rsidRPr="00396A97">
        <w:rPr>
          <w:b/>
          <w:color w:val="EE0000"/>
          <w:sz w:val="24"/>
          <w:szCs w:val="24"/>
          <w:u w:val="single"/>
        </w:rPr>
        <w:t xml:space="preserve">Niniejszy dokument należy opatrzyć zaufanym, osobistym lub kwalifikowanym podpisem elektronicznym. Uwaga! Nanoszenie jakichkolwiek zmian w treści dokumentu po opatrzeniu </w:t>
      </w:r>
      <w:proofErr w:type="spellStart"/>
      <w:r w:rsidRPr="00396A97">
        <w:rPr>
          <w:b/>
          <w:color w:val="EE0000"/>
          <w:sz w:val="24"/>
          <w:szCs w:val="24"/>
          <w:u w:val="single"/>
        </w:rPr>
        <w:t>w.w</w:t>
      </w:r>
      <w:proofErr w:type="spellEnd"/>
      <w:r w:rsidRPr="00396A97">
        <w:rPr>
          <w:b/>
          <w:color w:val="EE0000"/>
          <w:sz w:val="24"/>
          <w:szCs w:val="24"/>
          <w:u w:val="single"/>
        </w:rPr>
        <w:t>. podpisem może skutkować naruszeniem integralności podpisu, a w konsekwencji skutkować odrzuceniem oferty</w:t>
      </w:r>
      <w:r w:rsidRPr="00396A97">
        <w:rPr>
          <w:color w:val="EE0000"/>
          <w:sz w:val="24"/>
          <w:szCs w:val="24"/>
        </w:rPr>
        <w:tab/>
      </w:r>
      <w:r w:rsidRPr="00396A97">
        <w:rPr>
          <w:color w:val="EE0000"/>
          <w:sz w:val="24"/>
          <w:szCs w:val="24"/>
        </w:rPr>
        <w:tab/>
      </w:r>
      <w:r w:rsidRPr="00396A97">
        <w:rPr>
          <w:color w:val="EE0000"/>
          <w:sz w:val="24"/>
          <w:szCs w:val="24"/>
        </w:rPr>
        <w:tab/>
      </w:r>
      <w:r w:rsidRPr="00396A97">
        <w:rPr>
          <w:color w:val="EE0000"/>
          <w:sz w:val="24"/>
          <w:szCs w:val="24"/>
        </w:rPr>
        <w:tab/>
      </w:r>
      <w:r w:rsidRPr="00396A97">
        <w:rPr>
          <w:color w:val="EE0000"/>
          <w:sz w:val="24"/>
          <w:szCs w:val="24"/>
        </w:rPr>
        <w:tab/>
      </w:r>
      <w:r w:rsidRPr="00396A97">
        <w:rPr>
          <w:color w:val="EE0000"/>
          <w:sz w:val="24"/>
          <w:szCs w:val="24"/>
        </w:rPr>
        <w:tab/>
      </w:r>
    </w:p>
    <w:p w14:paraId="78D97769" w14:textId="77777777" w:rsidR="00396A97" w:rsidRPr="00396A97" w:rsidRDefault="00396A97" w:rsidP="00396A97">
      <w:pPr>
        <w:spacing w:after="200" w:line="276" w:lineRule="auto"/>
        <w:rPr>
          <w:color w:val="EE0000"/>
          <w:sz w:val="24"/>
          <w:szCs w:val="24"/>
        </w:rPr>
      </w:pPr>
      <w:r w:rsidRPr="00396A97">
        <w:rPr>
          <w:b/>
          <w:color w:val="EE0000"/>
          <w:sz w:val="24"/>
          <w:szCs w:val="24"/>
          <w:u w:val="single"/>
        </w:rPr>
        <w:t xml:space="preserve">Dokument należy wypełnić poprzez uzupełnienie poszczególnych tabel  </w:t>
      </w:r>
      <w:r w:rsidRPr="00396A97">
        <w:rPr>
          <w:b/>
          <w:color w:val="EE0000"/>
          <w:sz w:val="24"/>
          <w:szCs w:val="24"/>
        </w:rPr>
        <w:t xml:space="preserve">              </w:t>
      </w:r>
      <w:r w:rsidRPr="00396A97">
        <w:rPr>
          <w:b/>
          <w:bCs/>
          <w:color w:val="EE0000"/>
          <w:sz w:val="24"/>
          <w:szCs w:val="24"/>
        </w:rPr>
        <w:tab/>
      </w:r>
    </w:p>
    <w:p w14:paraId="49C6FF84" w14:textId="77777777" w:rsidR="00396A97" w:rsidRPr="00BF0366" w:rsidRDefault="00396A97" w:rsidP="00396A97">
      <w:pPr>
        <w:spacing w:after="200" w:line="276" w:lineRule="auto"/>
        <w:rPr>
          <w:sz w:val="24"/>
          <w:szCs w:val="24"/>
        </w:rPr>
      </w:pPr>
      <w:r w:rsidRPr="00BF0366">
        <w:rPr>
          <w:b/>
          <w:bCs/>
          <w:sz w:val="24"/>
          <w:szCs w:val="24"/>
        </w:rPr>
        <w:t>Wykonawca:</w:t>
      </w:r>
    </w:p>
    <w:tbl>
      <w:tblPr>
        <w:tblW w:w="0" w:type="auto"/>
        <w:tblLayout w:type="fixed"/>
        <w:tblLook w:val="0000" w:firstRow="0" w:lastRow="0" w:firstColumn="0" w:lastColumn="0" w:noHBand="0" w:noVBand="0"/>
      </w:tblPr>
      <w:tblGrid>
        <w:gridCol w:w="9288"/>
      </w:tblGrid>
      <w:tr w:rsidR="00BF0366" w:rsidRPr="00BF0366" w14:paraId="6780E500" w14:textId="77777777" w:rsidTr="00211CCB">
        <w:trPr>
          <w:trHeight w:val="329"/>
        </w:trPr>
        <w:tc>
          <w:tcPr>
            <w:tcW w:w="9288" w:type="dxa"/>
            <w:tcBorders>
              <w:top w:val="single" w:sz="4" w:space="0" w:color="000000"/>
              <w:left w:val="single" w:sz="4" w:space="0" w:color="000000"/>
              <w:bottom w:val="single" w:sz="4" w:space="0" w:color="000000"/>
              <w:right w:val="single" w:sz="4" w:space="0" w:color="000000"/>
            </w:tcBorders>
          </w:tcPr>
          <w:p w14:paraId="72454BFC" w14:textId="77777777" w:rsidR="00396A97" w:rsidRPr="00BF0366" w:rsidRDefault="00396A97" w:rsidP="00211CCB">
            <w:pPr>
              <w:snapToGrid w:val="0"/>
              <w:spacing w:after="200" w:line="276" w:lineRule="auto"/>
              <w:rPr>
                <w:sz w:val="24"/>
                <w:szCs w:val="24"/>
              </w:rPr>
            </w:pPr>
          </w:p>
        </w:tc>
      </w:tr>
    </w:tbl>
    <w:p w14:paraId="56DE24EA" w14:textId="77777777" w:rsidR="00396A97" w:rsidRPr="00BF0366" w:rsidRDefault="00396A97" w:rsidP="00BF0366">
      <w:pPr>
        <w:ind w:right="-284"/>
        <w:rPr>
          <w:sz w:val="22"/>
          <w:szCs w:val="22"/>
        </w:rPr>
      </w:pPr>
      <w:r w:rsidRPr="00BF0366">
        <w:rPr>
          <w:i/>
          <w:sz w:val="22"/>
          <w:szCs w:val="22"/>
        </w:rPr>
        <w:t xml:space="preserve"> (pełna nazwa/firma, adres, wykonawcy/ wykonawców wspólnie ubiegających się o udzielenie zamówienia)</w:t>
      </w:r>
    </w:p>
    <w:p w14:paraId="233AFEC6" w14:textId="77777777" w:rsidR="00396A97" w:rsidRPr="00BF0366" w:rsidRDefault="00396A97" w:rsidP="00396A97">
      <w:pPr>
        <w:ind w:right="2068"/>
        <w:rPr>
          <w:i/>
          <w:sz w:val="24"/>
          <w:szCs w:val="24"/>
        </w:rPr>
      </w:pPr>
    </w:p>
    <w:p w14:paraId="294CBCA3" w14:textId="77777777" w:rsidR="00396A97" w:rsidRPr="00BF0366" w:rsidRDefault="00396A97" w:rsidP="00396A97">
      <w:pPr>
        <w:spacing w:line="276" w:lineRule="auto"/>
        <w:rPr>
          <w:sz w:val="24"/>
          <w:szCs w:val="24"/>
        </w:rPr>
      </w:pPr>
      <w:r w:rsidRPr="00BF0366">
        <w:rPr>
          <w:sz w:val="24"/>
          <w:szCs w:val="24"/>
          <w:u w:val="single"/>
        </w:rPr>
        <w:t>reprezentowany przez:</w:t>
      </w:r>
    </w:p>
    <w:tbl>
      <w:tblPr>
        <w:tblW w:w="0" w:type="auto"/>
        <w:tblLayout w:type="fixed"/>
        <w:tblLook w:val="0000" w:firstRow="0" w:lastRow="0" w:firstColumn="0" w:lastColumn="0" w:noHBand="0" w:noVBand="0"/>
      </w:tblPr>
      <w:tblGrid>
        <w:gridCol w:w="9288"/>
      </w:tblGrid>
      <w:tr w:rsidR="00BF0366" w:rsidRPr="00BF0366" w14:paraId="52FC6DA3" w14:textId="77777777" w:rsidTr="00211CCB">
        <w:tc>
          <w:tcPr>
            <w:tcW w:w="9288" w:type="dxa"/>
            <w:tcBorders>
              <w:top w:val="single" w:sz="4" w:space="0" w:color="000000"/>
              <w:left w:val="single" w:sz="4" w:space="0" w:color="000000"/>
              <w:bottom w:val="single" w:sz="4" w:space="0" w:color="000000"/>
              <w:right w:val="single" w:sz="4" w:space="0" w:color="000000"/>
            </w:tcBorders>
          </w:tcPr>
          <w:p w14:paraId="7FED705C" w14:textId="77777777" w:rsidR="00396A97" w:rsidRPr="00BF0366" w:rsidRDefault="00396A97" w:rsidP="00211CCB">
            <w:pPr>
              <w:snapToGrid w:val="0"/>
              <w:spacing w:after="200" w:line="276" w:lineRule="auto"/>
              <w:ind w:right="2635"/>
              <w:rPr>
                <w:i/>
                <w:sz w:val="24"/>
                <w:szCs w:val="24"/>
              </w:rPr>
            </w:pPr>
          </w:p>
        </w:tc>
      </w:tr>
    </w:tbl>
    <w:p w14:paraId="3906D591" w14:textId="77777777" w:rsidR="00396A97" w:rsidRPr="00BF0366" w:rsidRDefault="00396A97" w:rsidP="00396A97">
      <w:pPr>
        <w:ind w:right="2635"/>
        <w:rPr>
          <w:sz w:val="22"/>
          <w:szCs w:val="22"/>
        </w:rPr>
      </w:pPr>
      <w:r w:rsidRPr="00BF0366">
        <w:rPr>
          <w:i/>
          <w:sz w:val="22"/>
          <w:szCs w:val="22"/>
        </w:rPr>
        <w:t xml:space="preserve"> (imię, nazwisko, stanowisko/podstawa do reprezentacji)</w:t>
      </w:r>
    </w:p>
    <w:p w14:paraId="563BDCDD" w14:textId="77777777" w:rsidR="00396A97" w:rsidRPr="00BF0366" w:rsidRDefault="00396A97" w:rsidP="00396A97">
      <w:pPr>
        <w:rPr>
          <w:bCs/>
          <w:i/>
          <w:sz w:val="24"/>
          <w:szCs w:val="24"/>
        </w:rPr>
      </w:pPr>
    </w:p>
    <w:p w14:paraId="5194E52C" w14:textId="47716A54" w:rsidR="00396A97" w:rsidRPr="00BF0366" w:rsidRDefault="00396A97" w:rsidP="00396A97">
      <w:pPr>
        <w:spacing w:before="3"/>
        <w:ind w:right="48"/>
        <w:jc w:val="center"/>
        <w:rPr>
          <w:b/>
          <w:sz w:val="24"/>
          <w:szCs w:val="24"/>
        </w:rPr>
      </w:pPr>
      <w:r w:rsidRPr="00BF0366">
        <w:rPr>
          <w:bCs/>
          <w:sz w:val="24"/>
          <w:szCs w:val="24"/>
        </w:rPr>
        <w:t>Na potrzeby postępowania o udzielenie zamówienia publicznego na realizację zadania pn.:</w:t>
      </w:r>
      <w:r w:rsidRPr="00BF0366">
        <w:rPr>
          <w:b/>
          <w:sz w:val="24"/>
          <w:szCs w:val="24"/>
        </w:rPr>
        <w:t xml:space="preserve"> </w:t>
      </w:r>
      <w:r w:rsidR="00BF0366" w:rsidRPr="00BF0366">
        <w:rPr>
          <w:b/>
          <w:sz w:val="24"/>
          <w:szCs w:val="24"/>
        </w:rPr>
        <w:t>Adaptacja/remont budynku na potrzeby Dziennego Domu Pomocy dla Seniora przy ul. Gdańskiej 66 w Mikoszewie</w:t>
      </w:r>
    </w:p>
    <w:p w14:paraId="5828AF7C" w14:textId="77777777" w:rsidR="00396A97" w:rsidRPr="00396A97" w:rsidRDefault="00396A97" w:rsidP="00396A97">
      <w:pPr>
        <w:tabs>
          <w:tab w:val="left" w:pos="2820"/>
        </w:tabs>
        <w:spacing w:line="0" w:lineRule="atLeast"/>
        <w:jc w:val="center"/>
        <w:rPr>
          <w:color w:val="EE0000"/>
          <w:sz w:val="24"/>
          <w:szCs w:val="24"/>
        </w:rPr>
      </w:pPr>
    </w:p>
    <w:p w14:paraId="2BE11478" w14:textId="77777777" w:rsidR="00396A97" w:rsidRPr="00396A97" w:rsidRDefault="00396A97" w:rsidP="00396A97">
      <w:pPr>
        <w:jc w:val="center"/>
        <w:rPr>
          <w:b/>
          <w:bCs/>
          <w:color w:val="EE0000"/>
          <w:sz w:val="24"/>
          <w:szCs w:val="24"/>
        </w:rPr>
      </w:pPr>
    </w:p>
    <w:p w14:paraId="74DB1310" w14:textId="77777777" w:rsidR="00396A97" w:rsidRPr="00BF0366" w:rsidRDefault="00396A97" w:rsidP="00396A97">
      <w:pPr>
        <w:jc w:val="center"/>
        <w:rPr>
          <w:sz w:val="24"/>
          <w:szCs w:val="24"/>
        </w:rPr>
      </w:pPr>
      <w:r w:rsidRPr="00BF0366">
        <w:rPr>
          <w:b/>
          <w:bCs/>
          <w:sz w:val="24"/>
          <w:szCs w:val="24"/>
        </w:rPr>
        <w:t>Wykaz robót budowlanych</w:t>
      </w:r>
    </w:p>
    <w:p w14:paraId="137733FE" w14:textId="77777777" w:rsidR="00396A97" w:rsidRPr="00BF0366" w:rsidRDefault="00396A97" w:rsidP="00396A97">
      <w:pPr>
        <w:jc w:val="center"/>
        <w:rPr>
          <w:sz w:val="24"/>
          <w:szCs w:val="24"/>
        </w:rPr>
      </w:pPr>
      <w:r w:rsidRPr="00BF0366">
        <w:rPr>
          <w:sz w:val="24"/>
          <w:szCs w:val="24"/>
        </w:rPr>
        <w:t>wykonanych nie wcześniej niż w okresie ostatnich 5 lat przed upływem terminu składania ofert, a jeżeli okres prowadzenia działalności jest krótszy – w tym okresie</w:t>
      </w:r>
    </w:p>
    <w:p w14:paraId="5F124F65" w14:textId="77777777" w:rsidR="00396A97" w:rsidRPr="00396A97" w:rsidRDefault="00396A97" w:rsidP="00396A97">
      <w:pPr>
        <w:pStyle w:val="Bezodstpw"/>
        <w:rPr>
          <w:color w:val="EE0000"/>
          <w:szCs w:val="24"/>
        </w:rPr>
      </w:pPr>
    </w:p>
    <w:p w14:paraId="5C7CB167" w14:textId="77777777" w:rsidR="00396A97" w:rsidRPr="00396A97" w:rsidRDefault="00396A97" w:rsidP="00396A97">
      <w:pPr>
        <w:pStyle w:val="Bezodstpw"/>
        <w:rPr>
          <w:color w:val="EE0000"/>
          <w:szCs w:val="24"/>
        </w:rPr>
      </w:pPr>
    </w:p>
    <w:tbl>
      <w:tblPr>
        <w:tblW w:w="9923" w:type="dxa"/>
        <w:tblInd w:w="-459" w:type="dxa"/>
        <w:tblLayout w:type="fixed"/>
        <w:tblLook w:val="0000" w:firstRow="0" w:lastRow="0" w:firstColumn="0" w:lastColumn="0" w:noHBand="0" w:noVBand="0"/>
      </w:tblPr>
      <w:tblGrid>
        <w:gridCol w:w="544"/>
        <w:gridCol w:w="1768"/>
        <w:gridCol w:w="2367"/>
        <w:gridCol w:w="1558"/>
        <w:gridCol w:w="1985"/>
        <w:gridCol w:w="1701"/>
      </w:tblGrid>
      <w:tr w:rsidR="00396A97" w:rsidRPr="00396A97" w14:paraId="2BF019A5" w14:textId="77777777" w:rsidTr="00F23D73">
        <w:tc>
          <w:tcPr>
            <w:tcW w:w="544" w:type="dxa"/>
            <w:tcBorders>
              <w:top w:val="single" w:sz="4" w:space="0" w:color="000000"/>
              <w:left w:val="single" w:sz="4" w:space="0" w:color="000000"/>
              <w:bottom w:val="single" w:sz="4" w:space="0" w:color="000000"/>
              <w:right w:val="single" w:sz="4" w:space="0" w:color="000000"/>
            </w:tcBorders>
          </w:tcPr>
          <w:p w14:paraId="36AEA2D9" w14:textId="77777777" w:rsidR="00396A97" w:rsidRPr="00F23D73" w:rsidRDefault="00396A97" w:rsidP="00211CCB">
            <w:pPr>
              <w:pStyle w:val="Bezodstpw"/>
              <w:rPr>
                <w:szCs w:val="24"/>
              </w:rPr>
            </w:pPr>
            <w:r w:rsidRPr="00F23D73">
              <w:rPr>
                <w:b w:val="0"/>
                <w:szCs w:val="24"/>
              </w:rPr>
              <w:t>Lp.</w:t>
            </w:r>
          </w:p>
        </w:tc>
        <w:tc>
          <w:tcPr>
            <w:tcW w:w="1768" w:type="dxa"/>
            <w:tcBorders>
              <w:top w:val="single" w:sz="4" w:space="0" w:color="000000"/>
              <w:left w:val="single" w:sz="4" w:space="0" w:color="000000"/>
              <w:bottom w:val="single" w:sz="4" w:space="0" w:color="000000"/>
              <w:right w:val="single" w:sz="4" w:space="0" w:color="000000"/>
            </w:tcBorders>
          </w:tcPr>
          <w:p w14:paraId="64AA1DEB" w14:textId="77777777" w:rsidR="00396A97" w:rsidRPr="00F23D73" w:rsidRDefault="00396A97" w:rsidP="00211CCB">
            <w:pPr>
              <w:pStyle w:val="Bezodstpw"/>
              <w:rPr>
                <w:szCs w:val="24"/>
              </w:rPr>
            </w:pPr>
            <w:r w:rsidRPr="00F23D73">
              <w:rPr>
                <w:b w:val="0"/>
                <w:szCs w:val="24"/>
              </w:rPr>
              <w:t>Określenie przedmiotu zamówienia</w:t>
            </w:r>
          </w:p>
        </w:tc>
        <w:tc>
          <w:tcPr>
            <w:tcW w:w="2367" w:type="dxa"/>
            <w:tcBorders>
              <w:top w:val="single" w:sz="4" w:space="0" w:color="000000"/>
              <w:left w:val="single" w:sz="4" w:space="0" w:color="000000"/>
              <w:bottom w:val="single" w:sz="4" w:space="0" w:color="000000"/>
              <w:right w:val="single" w:sz="4" w:space="0" w:color="000000"/>
            </w:tcBorders>
          </w:tcPr>
          <w:p w14:paraId="6D4ABE53" w14:textId="77777777" w:rsidR="00396A97" w:rsidRPr="00F23D73" w:rsidRDefault="00396A97" w:rsidP="00211CCB">
            <w:pPr>
              <w:pStyle w:val="Bezodstpw"/>
              <w:rPr>
                <w:szCs w:val="24"/>
              </w:rPr>
            </w:pPr>
            <w:r w:rsidRPr="00F23D73">
              <w:rPr>
                <w:b w:val="0"/>
                <w:szCs w:val="24"/>
              </w:rPr>
              <w:t>Czas realizacji</w:t>
            </w:r>
          </w:p>
          <w:p w14:paraId="67745CF4" w14:textId="77777777" w:rsidR="00396A97" w:rsidRPr="00F23D73" w:rsidRDefault="00396A97" w:rsidP="00211CCB">
            <w:pPr>
              <w:pStyle w:val="Bezodstpw"/>
              <w:rPr>
                <w:szCs w:val="24"/>
              </w:rPr>
            </w:pPr>
            <w:r w:rsidRPr="00F23D73">
              <w:rPr>
                <w:b w:val="0"/>
                <w:szCs w:val="24"/>
              </w:rPr>
              <w:t>(rozpoczęcie -zakończenie)</w:t>
            </w:r>
          </w:p>
        </w:tc>
        <w:tc>
          <w:tcPr>
            <w:tcW w:w="1558" w:type="dxa"/>
            <w:tcBorders>
              <w:top w:val="single" w:sz="4" w:space="0" w:color="000000"/>
              <w:left w:val="single" w:sz="4" w:space="0" w:color="000000"/>
              <w:bottom w:val="single" w:sz="4" w:space="0" w:color="000000"/>
              <w:right w:val="single" w:sz="4" w:space="0" w:color="000000"/>
            </w:tcBorders>
          </w:tcPr>
          <w:p w14:paraId="761EDE92" w14:textId="77777777" w:rsidR="00396A97" w:rsidRPr="00F23D73" w:rsidRDefault="00396A97" w:rsidP="00211CCB">
            <w:pPr>
              <w:pStyle w:val="Bezodstpw"/>
              <w:rPr>
                <w:szCs w:val="24"/>
              </w:rPr>
            </w:pPr>
            <w:r w:rsidRPr="00F23D73">
              <w:rPr>
                <w:b w:val="0"/>
                <w:szCs w:val="24"/>
              </w:rPr>
              <w:t>Miejsce wykonania</w:t>
            </w:r>
          </w:p>
        </w:tc>
        <w:tc>
          <w:tcPr>
            <w:tcW w:w="1985" w:type="dxa"/>
            <w:tcBorders>
              <w:top w:val="single" w:sz="4" w:space="0" w:color="000000"/>
              <w:left w:val="single" w:sz="4" w:space="0" w:color="000000"/>
              <w:bottom w:val="single" w:sz="4" w:space="0" w:color="000000"/>
              <w:right w:val="single" w:sz="4" w:space="0" w:color="000000"/>
            </w:tcBorders>
          </w:tcPr>
          <w:p w14:paraId="194D7064" w14:textId="77777777" w:rsidR="00396A97" w:rsidRPr="00F23D73" w:rsidRDefault="00396A97" w:rsidP="00211CCB">
            <w:pPr>
              <w:pStyle w:val="Bezodstpw"/>
              <w:rPr>
                <w:szCs w:val="24"/>
              </w:rPr>
            </w:pPr>
            <w:r w:rsidRPr="00F23D73">
              <w:rPr>
                <w:b w:val="0"/>
                <w:szCs w:val="24"/>
              </w:rPr>
              <w:t>Podmiot na rzecz, których roboty zostały wykonane</w:t>
            </w:r>
          </w:p>
        </w:tc>
        <w:tc>
          <w:tcPr>
            <w:tcW w:w="1701" w:type="dxa"/>
            <w:tcBorders>
              <w:top w:val="single" w:sz="4" w:space="0" w:color="000000"/>
              <w:left w:val="single" w:sz="4" w:space="0" w:color="000000"/>
              <w:bottom w:val="single" w:sz="4" w:space="0" w:color="000000"/>
              <w:right w:val="single" w:sz="4" w:space="0" w:color="000000"/>
            </w:tcBorders>
          </w:tcPr>
          <w:p w14:paraId="4ADD6ECA" w14:textId="77777777" w:rsidR="00396A97" w:rsidRPr="00F23D73" w:rsidRDefault="00396A97" w:rsidP="00211CCB">
            <w:pPr>
              <w:pStyle w:val="Bezodstpw"/>
              <w:rPr>
                <w:szCs w:val="24"/>
              </w:rPr>
            </w:pPr>
            <w:r w:rsidRPr="00F23D73">
              <w:rPr>
                <w:b w:val="0"/>
                <w:szCs w:val="24"/>
              </w:rPr>
              <w:t>Wartość robót budowlanych</w:t>
            </w:r>
          </w:p>
        </w:tc>
      </w:tr>
      <w:tr w:rsidR="00396A97" w:rsidRPr="00396A97" w14:paraId="1897ACD3" w14:textId="77777777" w:rsidTr="00F23D73">
        <w:tc>
          <w:tcPr>
            <w:tcW w:w="544" w:type="dxa"/>
            <w:tcBorders>
              <w:top w:val="single" w:sz="4" w:space="0" w:color="000000"/>
              <w:left w:val="single" w:sz="4" w:space="0" w:color="000000"/>
              <w:bottom w:val="single" w:sz="4" w:space="0" w:color="000000"/>
              <w:right w:val="single" w:sz="4" w:space="0" w:color="000000"/>
            </w:tcBorders>
          </w:tcPr>
          <w:p w14:paraId="351495C0" w14:textId="77777777" w:rsidR="00396A97" w:rsidRPr="00F23D73" w:rsidRDefault="00396A97" w:rsidP="00211CCB">
            <w:pPr>
              <w:pStyle w:val="Bezodstpw"/>
              <w:rPr>
                <w:szCs w:val="24"/>
              </w:rPr>
            </w:pPr>
            <w:r w:rsidRPr="00F23D73">
              <w:rPr>
                <w:b w:val="0"/>
                <w:szCs w:val="24"/>
              </w:rPr>
              <w:t>1</w:t>
            </w:r>
          </w:p>
        </w:tc>
        <w:tc>
          <w:tcPr>
            <w:tcW w:w="1768" w:type="dxa"/>
            <w:tcBorders>
              <w:top w:val="single" w:sz="4" w:space="0" w:color="000000"/>
              <w:left w:val="single" w:sz="4" w:space="0" w:color="000000"/>
              <w:bottom w:val="single" w:sz="4" w:space="0" w:color="000000"/>
              <w:right w:val="single" w:sz="4" w:space="0" w:color="000000"/>
            </w:tcBorders>
          </w:tcPr>
          <w:p w14:paraId="71C1B32D" w14:textId="77777777" w:rsidR="00396A97" w:rsidRPr="00F23D73" w:rsidRDefault="00396A97" w:rsidP="00211CCB">
            <w:pPr>
              <w:pStyle w:val="Bezodstpw"/>
              <w:snapToGrid w:val="0"/>
              <w:rPr>
                <w:b w:val="0"/>
                <w:szCs w:val="24"/>
              </w:rPr>
            </w:pPr>
          </w:p>
        </w:tc>
        <w:tc>
          <w:tcPr>
            <w:tcW w:w="2367" w:type="dxa"/>
            <w:tcBorders>
              <w:top w:val="single" w:sz="4" w:space="0" w:color="000000"/>
              <w:left w:val="single" w:sz="4" w:space="0" w:color="000000"/>
              <w:bottom w:val="single" w:sz="4" w:space="0" w:color="000000"/>
              <w:right w:val="single" w:sz="4" w:space="0" w:color="000000"/>
            </w:tcBorders>
          </w:tcPr>
          <w:p w14:paraId="2F03A9AE" w14:textId="77777777" w:rsidR="00396A97" w:rsidRPr="00F23D73" w:rsidRDefault="00396A97" w:rsidP="00211CCB">
            <w:pPr>
              <w:pStyle w:val="Bezodstpw"/>
              <w:snapToGrid w:val="0"/>
              <w:rPr>
                <w:b w:val="0"/>
                <w:szCs w:val="24"/>
              </w:rPr>
            </w:pPr>
          </w:p>
        </w:tc>
        <w:tc>
          <w:tcPr>
            <w:tcW w:w="1558" w:type="dxa"/>
            <w:tcBorders>
              <w:top w:val="single" w:sz="4" w:space="0" w:color="000000"/>
              <w:left w:val="single" w:sz="4" w:space="0" w:color="000000"/>
              <w:bottom w:val="single" w:sz="4" w:space="0" w:color="000000"/>
              <w:right w:val="single" w:sz="4" w:space="0" w:color="000000"/>
            </w:tcBorders>
          </w:tcPr>
          <w:p w14:paraId="3A913414" w14:textId="77777777" w:rsidR="00396A97" w:rsidRPr="00F23D73" w:rsidRDefault="00396A97" w:rsidP="00211CCB">
            <w:pPr>
              <w:pStyle w:val="Bezodstpw"/>
              <w:snapToGrid w:val="0"/>
              <w:rPr>
                <w:b w:val="0"/>
                <w:szCs w:val="24"/>
              </w:rPr>
            </w:pPr>
          </w:p>
        </w:tc>
        <w:tc>
          <w:tcPr>
            <w:tcW w:w="1985" w:type="dxa"/>
            <w:tcBorders>
              <w:top w:val="single" w:sz="4" w:space="0" w:color="000000"/>
              <w:left w:val="single" w:sz="4" w:space="0" w:color="000000"/>
              <w:bottom w:val="single" w:sz="4" w:space="0" w:color="000000"/>
              <w:right w:val="single" w:sz="4" w:space="0" w:color="000000"/>
            </w:tcBorders>
          </w:tcPr>
          <w:p w14:paraId="6F87C21F" w14:textId="77777777" w:rsidR="00396A97" w:rsidRPr="00F23D73" w:rsidRDefault="00396A97" w:rsidP="00211CCB">
            <w:pPr>
              <w:pStyle w:val="Bezodstpw"/>
              <w:snapToGrid w:val="0"/>
              <w:rPr>
                <w:b w:val="0"/>
                <w:szCs w:val="24"/>
              </w:rPr>
            </w:pPr>
          </w:p>
        </w:tc>
        <w:tc>
          <w:tcPr>
            <w:tcW w:w="1701" w:type="dxa"/>
            <w:tcBorders>
              <w:top w:val="single" w:sz="4" w:space="0" w:color="000000"/>
              <w:left w:val="single" w:sz="4" w:space="0" w:color="000000"/>
              <w:bottom w:val="single" w:sz="4" w:space="0" w:color="000000"/>
              <w:right w:val="single" w:sz="4" w:space="0" w:color="000000"/>
            </w:tcBorders>
          </w:tcPr>
          <w:p w14:paraId="462F1DD1" w14:textId="77777777" w:rsidR="00396A97" w:rsidRPr="00F23D73" w:rsidRDefault="00396A97" w:rsidP="00211CCB">
            <w:pPr>
              <w:pStyle w:val="Bezodstpw"/>
              <w:snapToGrid w:val="0"/>
              <w:rPr>
                <w:b w:val="0"/>
                <w:szCs w:val="24"/>
              </w:rPr>
            </w:pPr>
          </w:p>
        </w:tc>
      </w:tr>
    </w:tbl>
    <w:p w14:paraId="63A5AD45" w14:textId="77777777" w:rsidR="00396A97" w:rsidRPr="00396A97" w:rsidRDefault="00396A97" w:rsidP="00396A97">
      <w:pPr>
        <w:pStyle w:val="Bezodstpw"/>
        <w:rPr>
          <w:b w:val="0"/>
          <w:color w:val="EE0000"/>
          <w:szCs w:val="24"/>
        </w:rPr>
      </w:pPr>
    </w:p>
    <w:p w14:paraId="65F50DBA" w14:textId="77777777" w:rsidR="00396A97" w:rsidRPr="00BF0366" w:rsidRDefault="00396A97" w:rsidP="00396A97">
      <w:pPr>
        <w:jc w:val="both"/>
        <w:rPr>
          <w:sz w:val="24"/>
          <w:szCs w:val="24"/>
        </w:rPr>
      </w:pPr>
      <w:r w:rsidRPr="00BF0366">
        <w:rPr>
          <w:b/>
          <w:sz w:val="24"/>
          <w:szCs w:val="24"/>
          <w:lang w:eastAsia="en-GB"/>
        </w:rPr>
        <w:t xml:space="preserve">Uwaga: </w:t>
      </w:r>
    </w:p>
    <w:p w14:paraId="448BD52A" w14:textId="32F62ECC" w:rsidR="00396A97" w:rsidRPr="00396A97" w:rsidRDefault="00396A97" w:rsidP="00BF0366">
      <w:pPr>
        <w:pStyle w:val="Bezodstpw"/>
        <w:jc w:val="both"/>
        <w:rPr>
          <w:color w:val="EE0000"/>
          <w:szCs w:val="24"/>
        </w:rPr>
      </w:pPr>
      <w:r w:rsidRPr="00BF0366">
        <w:rPr>
          <w:szCs w:val="24"/>
          <w:lang w:eastAsia="pl-PL"/>
        </w:rPr>
        <w:t xml:space="preserve">Zamawiający wymaga </w:t>
      </w:r>
      <w:r w:rsidRPr="00BF0366">
        <w:rPr>
          <w:b w:val="0"/>
          <w:kern w:val="2"/>
          <w:szCs w:val="24"/>
        </w:rPr>
        <w:t xml:space="preserve">załączenia dowodów określających czy te roboty budowlane zostały wykonane należycie, przy czym dowodami, o których mowa, są referencje bądź inne dokumenty wystawione przez podmiot, na rzecz którego roboty budowlane były wykonywane, a jeżeli </w:t>
      </w:r>
      <w:r w:rsidR="00BF0366" w:rsidRPr="00BF0366">
        <w:rPr>
          <w:b w:val="0"/>
          <w:kern w:val="2"/>
          <w:szCs w:val="24"/>
        </w:rPr>
        <w:t>Wykonawca z</w:t>
      </w:r>
      <w:r w:rsidRPr="00BF0366">
        <w:rPr>
          <w:b w:val="0"/>
          <w:kern w:val="2"/>
          <w:szCs w:val="24"/>
        </w:rPr>
        <w:t xml:space="preserve"> przyczyn </w:t>
      </w:r>
      <w:r w:rsidR="00BF0366" w:rsidRPr="00BF0366">
        <w:rPr>
          <w:b w:val="0"/>
          <w:kern w:val="2"/>
          <w:szCs w:val="24"/>
        </w:rPr>
        <w:t>niezależnych od niego nie</w:t>
      </w:r>
      <w:r w:rsidRPr="00BF0366">
        <w:rPr>
          <w:b w:val="0"/>
          <w:kern w:val="2"/>
          <w:szCs w:val="24"/>
        </w:rPr>
        <w:t xml:space="preserve"> jest w stanie uzyskać tych dokumentów – inne dokumenty.</w:t>
      </w:r>
      <w:r w:rsidRPr="00396A97">
        <w:rPr>
          <w:i/>
          <w:color w:val="EE0000"/>
          <w:szCs w:val="24"/>
        </w:rPr>
        <w:t xml:space="preserve">                                                                           </w:t>
      </w:r>
    </w:p>
    <w:p w14:paraId="437D8785" w14:textId="77777777" w:rsidR="00396A97" w:rsidRPr="00396A97" w:rsidRDefault="00396A97" w:rsidP="00396A97">
      <w:pPr>
        <w:pStyle w:val="Bezodstpw"/>
        <w:rPr>
          <w:b w:val="0"/>
          <w:i/>
          <w:color w:val="EE0000"/>
          <w:szCs w:val="24"/>
          <w:lang w:eastAsia="pl-PL"/>
        </w:rPr>
      </w:pPr>
    </w:p>
    <w:p w14:paraId="6C1ACB98" w14:textId="77777777" w:rsidR="00BF0366" w:rsidRDefault="00BF0366" w:rsidP="00396A97">
      <w:pPr>
        <w:pStyle w:val="Akapitzlist"/>
        <w:tabs>
          <w:tab w:val="left" w:pos="694"/>
        </w:tabs>
        <w:spacing w:before="43"/>
        <w:ind w:left="694"/>
        <w:rPr>
          <w:color w:val="EE0000"/>
          <w:sz w:val="24"/>
          <w:szCs w:val="24"/>
        </w:rPr>
      </w:pPr>
    </w:p>
    <w:p w14:paraId="555F55C8" w14:textId="77777777" w:rsidR="00BF0366" w:rsidRPr="00BF0366" w:rsidRDefault="00BF0366" w:rsidP="00BF0366">
      <w:pPr>
        <w:pStyle w:val="Bezodstpw"/>
        <w:jc w:val="right"/>
        <w:rPr>
          <w:szCs w:val="24"/>
        </w:rPr>
      </w:pPr>
      <w:r w:rsidRPr="00BF0366">
        <w:rPr>
          <w:b w:val="0"/>
          <w:szCs w:val="24"/>
        </w:rPr>
        <w:t>Załącznik nr 8 do SWZ</w:t>
      </w:r>
    </w:p>
    <w:p w14:paraId="456ABA04" w14:textId="3FB4BEF2" w:rsidR="00BF0366" w:rsidRPr="00BF0366" w:rsidRDefault="00BF0366" w:rsidP="00BF0366">
      <w:pPr>
        <w:rPr>
          <w:b/>
          <w:bCs/>
          <w:kern w:val="2"/>
          <w:sz w:val="24"/>
          <w:szCs w:val="24"/>
          <w:lang w:eastAsia="hi-IN"/>
        </w:rPr>
      </w:pPr>
      <w:r w:rsidRPr="00BF0366">
        <w:rPr>
          <w:b/>
          <w:bCs/>
          <w:kern w:val="2"/>
          <w:sz w:val="24"/>
          <w:szCs w:val="24"/>
          <w:lang w:eastAsia="hi-IN"/>
        </w:rPr>
        <w:lastRenderedPageBreak/>
        <w:t>ZP.271.5.2026</w:t>
      </w:r>
    </w:p>
    <w:p w14:paraId="2A6EF58F" w14:textId="77777777" w:rsidR="00BF0366" w:rsidRPr="00BF0366" w:rsidRDefault="00BF0366" w:rsidP="00BF0366">
      <w:pPr>
        <w:rPr>
          <w:b/>
          <w:bCs/>
          <w:kern w:val="2"/>
          <w:sz w:val="24"/>
          <w:szCs w:val="24"/>
          <w:lang w:eastAsia="hi-IN"/>
        </w:rPr>
      </w:pPr>
    </w:p>
    <w:p w14:paraId="7DCF3B13" w14:textId="77777777" w:rsidR="00BF0366" w:rsidRPr="00BF0366" w:rsidRDefault="00BF0366" w:rsidP="00BF0366">
      <w:pPr>
        <w:rPr>
          <w:bCs/>
          <w:kern w:val="2"/>
          <w:sz w:val="24"/>
          <w:szCs w:val="24"/>
          <w:lang w:eastAsia="hi-IN"/>
        </w:rPr>
      </w:pPr>
    </w:p>
    <w:p w14:paraId="121A36B9" w14:textId="77777777" w:rsidR="00BF0366" w:rsidRPr="00BF0366" w:rsidRDefault="00BF0366" w:rsidP="00BF0366">
      <w:pPr>
        <w:suppressAutoHyphens w:val="0"/>
        <w:spacing w:after="160" w:line="276" w:lineRule="auto"/>
        <w:ind w:right="70"/>
        <w:jc w:val="both"/>
        <w:rPr>
          <w:sz w:val="24"/>
          <w:szCs w:val="24"/>
        </w:rPr>
      </w:pPr>
      <w:r w:rsidRPr="00BF0366">
        <w:rPr>
          <w:b/>
          <w:color w:val="FF0000"/>
          <w:sz w:val="24"/>
          <w:szCs w:val="24"/>
          <w:u w:val="single"/>
        </w:rPr>
        <w:t xml:space="preserve">Niniejszy dokument należy opatrzyć zaufanym, osobistym lub kwalifikowanym podpisem elektronicznym. Uwaga! Nanoszenie jakichkolwiek zmian w treści dokumentu po opatrzeniu </w:t>
      </w:r>
      <w:proofErr w:type="spellStart"/>
      <w:r w:rsidRPr="00BF0366">
        <w:rPr>
          <w:b/>
          <w:color w:val="FF0000"/>
          <w:sz w:val="24"/>
          <w:szCs w:val="24"/>
          <w:u w:val="single"/>
        </w:rPr>
        <w:t>w.w</w:t>
      </w:r>
      <w:proofErr w:type="spellEnd"/>
      <w:r w:rsidRPr="00BF0366">
        <w:rPr>
          <w:b/>
          <w:color w:val="FF0000"/>
          <w:sz w:val="24"/>
          <w:szCs w:val="24"/>
          <w:u w:val="single"/>
        </w:rPr>
        <w:t>. podpisem może skutkować naruszeniem integralności podpisu, a w konsekwencji skutkować odrzuceniem oferty.</w:t>
      </w:r>
      <w:r w:rsidRPr="00BF0366">
        <w:rPr>
          <w:sz w:val="24"/>
          <w:szCs w:val="24"/>
        </w:rPr>
        <w:tab/>
      </w:r>
      <w:r w:rsidRPr="00BF0366">
        <w:rPr>
          <w:sz w:val="24"/>
          <w:szCs w:val="24"/>
        </w:rPr>
        <w:tab/>
      </w:r>
      <w:r w:rsidRPr="00BF0366">
        <w:rPr>
          <w:sz w:val="24"/>
          <w:szCs w:val="24"/>
        </w:rPr>
        <w:tab/>
      </w:r>
      <w:r w:rsidRPr="00BF0366">
        <w:rPr>
          <w:sz w:val="24"/>
          <w:szCs w:val="24"/>
        </w:rPr>
        <w:tab/>
      </w:r>
      <w:r w:rsidRPr="00BF0366">
        <w:rPr>
          <w:sz w:val="24"/>
          <w:szCs w:val="24"/>
        </w:rPr>
        <w:tab/>
      </w:r>
      <w:r w:rsidRPr="00BF0366">
        <w:rPr>
          <w:sz w:val="24"/>
          <w:szCs w:val="24"/>
        </w:rPr>
        <w:tab/>
      </w:r>
    </w:p>
    <w:p w14:paraId="12B22390" w14:textId="77777777" w:rsidR="00BF0366" w:rsidRPr="00BF0366" w:rsidRDefault="00BF0366" w:rsidP="00BF0366">
      <w:pPr>
        <w:suppressAutoHyphens w:val="0"/>
        <w:spacing w:after="200" w:line="276" w:lineRule="auto"/>
        <w:rPr>
          <w:rFonts w:eastAsia="Calibri"/>
          <w:b/>
          <w:bCs/>
          <w:sz w:val="24"/>
          <w:szCs w:val="24"/>
          <w:lang w:eastAsia="en-US"/>
        </w:rPr>
      </w:pPr>
      <w:r w:rsidRPr="00BF0366">
        <w:rPr>
          <w:b/>
          <w:color w:val="FF0000"/>
          <w:sz w:val="24"/>
          <w:szCs w:val="24"/>
          <w:u w:val="single"/>
          <w:lang w:eastAsia="en-US"/>
        </w:rPr>
        <w:t xml:space="preserve">Dokument należy wypełnić poprzez uzupełnienie poszczególnych tabel                </w:t>
      </w:r>
      <w:r w:rsidRPr="00BF0366">
        <w:rPr>
          <w:rFonts w:eastAsia="Calibri"/>
          <w:b/>
          <w:bCs/>
          <w:sz w:val="24"/>
          <w:szCs w:val="24"/>
          <w:lang w:eastAsia="en-US"/>
        </w:rPr>
        <w:tab/>
      </w:r>
    </w:p>
    <w:p w14:paraId="570B024F" w14:textId="77777777" w:rsidR="00BF0366" w:rsidRPr="00BF0366" w:rsidRDefault="00BF0366" w:rsidP="00BF0366">
      <w:pPr>
        <w:suppressAutoHyphens w:val="0"/>
        <w:spacing w:after="200" w:line="276" w:lineRule="auto"/>
        <w:rPr>
          <w:rFonts w:eastAsia="Calibri"/>
          <w:b/>
          <w:bCs/>
          <w:sz w:val="24"/>
          <w:szCs w:val="24"/>
          <w:lang w:eastAsia="en-US"/>
        </w:rPr>
      </w:pPr>
      <w:r w:rsidRPr="00BF0366">
        <w:rPr>
          <w:rFonts w:eastAsia="Calibri"/>
          <w:b/>
          <w:bCs/>
          <w:sz w:val="24"/>
          <w:szCs w:val="24"/>
          <w:lang w:eastAsia="en-US"/>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F0366" w:rsidRPr="00BF0366" w14:paraId="15352C57" w14:textId="77777777" w:rsidTr="004E531E">
        <w:trPr>
          <w:trHeight w:val="329"/>
        </w:trPr>
        <w:tc>
          <w:tcPr>
            <w:tcW w:w="13603" w:type="dxa"/>
          </w:tcPr>
          <w:p w14:paraId="5C6476FA" w14:textId="77777777" w:rsidR="00BF0366" w:rsidRPr="00BF0366" w:rsidRDefault="00BF0366" w:rsidP="004E531E">
            <w:pPr>
              <w:widowControl w:val="0"/>
              <w:spacing w:after="200" w:line="276" w:lineRule="auto"/>
              <w:rPr>
                <w:sz w:val="24"/>
                <w:szCs w:val="24"/>
              </w:rPr>
            </w:pPr>
          </w:p>
        </w:tc>
      </w:tr>
    </w:tbl>
    <w:p w14:paraId="33F2BF14" w14:textId="77777777" w:rsidR="00BF0366" w:rsidRPr="00BF0366" w:rsidRDefault="00BF0366" w:rsidP="00BF0366">
      <w:pPr>
        <w:suppressAutoHyphens w:val="0"/>
        <w:ind w:right="-2"/>
        <w:rPr>
          <w:rFonts w:eastAsia="Calibri"/>
          <w:i/>
          <w:sz w:val="22"/>
          <w:szCs w:val="22"/>
          <w:lang w:eastAsia="en-US"/>
        </w:rPr>
      </w:pPr>
      <w:r w:rsidRPr="00BF0366">
        <w:rPr>
          <w:rFonts w:eastAsia="Calibri"/>
          <w:i/>
          <w:sz w:val="22"/>
          <w:szCs w:val="22"/>
          <w:lang w:eastAsia="en-US"/>
        </w:rPr>
        <w:t xml:space="preserve"> (pełna nazwa/firma, adres, wykonawcy/ wykonawców wspólnie ubiegających się o udzielenie zamówienia)</w:t>
      </w:r>
    </w:p>
    <w:p w14:paraId="029921F5" w14:textId="77777777" w:rsidR="00BF0366" w:rsidRPr="00BF0366" w:rsidRDefault="00BF0366" w:rsidP="00BF0366">
      <w:pPr>
        <w:suppressAutoHyphens w:val="0"/>
        <w:ind w:right="2068"/>
        <w:rPr>
          <w:rFonts w:eastAsia="Calibri"/>
          <w:i/>
          <w:sz w:val="24"/>
          <w:szCs w:val="24"/>
          <w:lang w:eastAsia="en-US"/>
        </w:rPr>
      </w:pPr>
    </w:p>
    <w:p w14:paraId="47B8769D" w14:textId="77777777" w:rsidR="00BF0366" w:rsidRPr="00BF0366" w:rsidRDefault="00BF0366" w:rsidP="00BF0366">
      <w:pPr>
        <w:suppressAutoHyphens w:val="0"/>
        <w:spacing w:line="276" w:lineRule="auto"/>
        <w:rPr>
          <w:rFonts w:eastAsia="Calibri"/>
          <w:color w:val="000000"/>
          <w:sz w:val="24"/>
          <w:szCs w:val="24"/>
          <w:u w:val="single"/>
          <w:lang w:eastAsia="en-US"/>
        </w:rPr>
      </w:pPr>
      <w:r w:rsidRPr="00BF0366">
        <w:rPr>
          <w:rFonts w:eastAsia="Calibri"/>
          <w:color w:val="000000"/>
          <w:sz w:val="24"/>
          <w:szCs w:val="24"/>
          <w:u w:val="single"/>
          <w:lang w:eastAsia="en-US"/>
        </w:rPr>
        <w:t>reprezentowany przez: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F0366" w:rsidRPr="00BF0366" w14:paraId="6958405D" w14:textId="77777777" w:rsidTr="004E531E">
        <w:tc>
          <w:tcPr>
            <w:tcW w:w="13603" w:type="dxa"/>
          </w:tcPr>
          <w:p w14:paraId="0AAB513D" w14:textId="77777777" w:rsidR="00BF0366" w:rsidRPr="00BF0366" w:rsidRDefault="00BF0366" w:rsidP="004E531E">
            <w:pPr>
              <w:widowControl w:val="0"/>
              <w:spacing w:after="200" w:line="276" w:lineRule="auto"/>
              <w:ind w:right="2635"/>
              <w:rPr>
                <w:i/>
                <w:color w:val="000000"/>
                <w:sz w:val="24"/>
                <w:szCs w:val="24"/>
              </w:rPr>
            </w:pPr>
          </w:p>
        </w:tc>
      </w:tr>
    </w:tbl>
    <w:p w14:paraId="79AA1A41" w14:textId="77777777" w:rsidR="00BF0366" w:rsidRPr="00BF0366" w:rsidRDefault="00BF0366" w:rsidP="00BF0366">
      <w:pPr>
        <w:suppressAutoHyphens w:val="0"/>
        <w:ind w:right="2635"/>
        <w:rPr>
          <w:rFonts w:eastAsia="Calibri"/>
          <w:i/>
          <w:color w:val="000000"/>
          <w:sz w:val="22"/>
          <w:szCs w:val="22"/>
          <w:lang w:eastAsia="en-US"/>
        </w:rPr>
      </w:pPr>
      <w:r w:rsidRPr="00BF0366">
        <w:rPr>
          <w:rFonts w:eastAsia="Calibri"/>
          <w:i/>
          <w:color w:val="000000"/>
          <w:sz w:val="22"/>
          <w:szCs w:val="22"/>
          <w:lang w:eastAsia="en-US"/>
        </w:rPr>
        <w:t xml:space="preserve"> (imię, nazwisko, stanowisko/podstawa do reprezentacji)</w:t>
      </w:r>
    </w:p>
    <w:p w14:paraId="0DBE3417" w14:textId="77777777" w:rsidR="00BF0366" w:rsidRPr="00BF0366" w:rsidRDefault="00BF0366" w:rsidP="00BF0366">
      <w:pPr>
        <w:rPr>
          <w:bCs/>
          <w:kern w:val="2"/>
          <w:sz w:val="24"/>
          <w:szCs w:val="24"/>
          <w:lang w:eastAsia="hi-IN"/>
        </w:rPr>
      </w:pPr>
    </w:p>
    <w:p w14:paraId="54E10F3A" w14:textId="6660264A" w:rsidR="00BF0366" w:rsidRPr="00BF0366" w:rsidRDefault="00BF0366" w:rsidP="00BF0366">
      <w:pPr>
        <w:tabs>
          <w:tab w:val="left" w:pos="2820"/>
        </w:tabs>
        <w:spacing w:line="0" w:lineRule="atLeast"/>
        <w:jc w:val="center"/>
        <w:rPr>
          <w:rFonts w:eastAsia="Calibri"/>
          <w:b/>
          <w:bCs/>
          <w:sz w:val="24"/>
          <w:szCs w:val="24"/>
          <w:lang w:eastAsia="en-US"/>
        </w:rPr>
      </w:pPr>
      <w:r w:rsidRPr="00BF0366">
        <w:rPr>
          <w:bCs/>
          <w:sz w:val="24"/>
          <w:szCs w:val="24"/>
        </w:rPr>
        <w:t xml:space="preserve">Na potrzeby postępowania o udzielenie zamówienia publicznego na realizację zadania pn.: </w:t>
      </w:r>
      <w:r w:rsidRPr="00BF0366">
        <w:rPr>
          <w:sz w:val="24"/>
          <w:szCs w:val="24"/>
        </w:rPr>
        <w:br/>
      </w:r>
      <w:r>
        <w:rPr>
          <w:b/>
          <w:bCs/>
          <w:sz w:val="24"/>
          <w:szCs w:val="24"/>
        </w:rPr>
        <w:t>Adaptacja/remont budynku na potrzeby Dziennego Domu Pomocy dla Seniora przy ul. Gdańskiej 66 w Mikoszewie</w:t>
      </w:r>
    </w:p>
    <w:p w14:paraId="5911F8BD" w14:textId="77777777" w:rsidR="00BF0366" w:rsidRPr="00BF0366" w:rsidRDefault="00BF0366" w:rsidP="00BF0366">
      <w:pPr>
        <w:pStyle w:val="Bezodstpw"/>
        <w:rPr>
          <w:b w:val="0"/>
          <w:szCs w:val="24"/>
        </w:rPr>
      </w:pPr>
    </w:p>
    <w:p w14:paraId="21804E3E" w14:textId="77777777" w:rsidR="00BF0366" w:rsidRPr="00BF0366" w:rsidRDefault="00BF0366" w:rsidP="00BF0366">
      <w:pPr>
        <w:pStyle w:val="Bezodstpw"/>
        <w:rPr>
          <w:b w:val="0"/>
          <w:szCs w:val="24"/>
        </w:rPr>
      </w:pPr>
    </w:p>
    <w:p w14:paraId="5246635C" w14:textId="77777777" w:rsidR="00BF0366" w:rsidRPr="00BF0366" w:rsidRDefault="00BF0366" w:rsidP="00BF0366">
      <w:pPr>
        <w:pStyle w:val="Bezodstpw"/>
        <w:jc w:val="center"/>
        <w:rPr>
          <w:szCs w:val="24"/>
        </w:rPr>
      </w:pPr>
      <w:r w:rsidRPr="00BF0366">
        <w:rPr>
          <w:b w:val="0"/>
          <w:szCs w:val="24"/>
        </w:rPr>
        <w:t>WYKAZ OSÓB</w:t>
      </w:r>
    </w:p>
    <w:p w14:paraId="715E9B28" w14:textId="77777777" w:rsidR="00BF0366" w:rsidRPr="00BF0366" w:rsidRDefault="00BF0366" w:rsidP="00BF0366">
      <w:pPr>
        <w:spacing w:line="360" w:lineRule="auto"/>
        <w:rPr>
          <w:b/>
          <w:color w:val="000000"/>
          <w:sz w:val="24"/>
          <w:szCs w:val="24"/>
        </w:rPr>
      </w:pPr>
    </w:p>
    <w:p w14:paraId="55734C75" w14:textId="77777777" w:rsidR="00BF0366" w:rsidRPr="00BF0366" w:rsidRDefault="00BF0366" w:rsidP="00BF0366">
      <w:pPr>
        <w:pStyle w:val="Bezodstpw"/>
        <w:rPr>
          <w:szCs w:val="24"/>
        </w:rPr>
      </w:pPr>
      <w:r w:rsidRPr="00BF0366">
        <w:rPr>
          <w:b w:val="0"/>
          <w:szCs w:val="24"/>
        </w:rPr>
        <w:t xml:space="preserve">Oświadczam/my, że </w:t>
      </w:r>
    </w:p>
    <w:p w14:paraId="43491951" w14:textId="77777777" w:rsidR="00BF0366" w:rsidRPr="00BF0366" w:rsidRDefault="00BF0366" w:rsidP="00BF0366">
      <w:pPr>
        <w:pStyle w:val="Bezodstpw"/>
        <w:rPr>
          <w:szCs w:val="24"/>
        </w:rPr>
      </w:pPr>
      <w:r w:rsidRPr="00BF0366">
        <w:rPr>
          <w:szCs w:val="24"/>
        </w:rPr>
        <w:t xml:space="preserve">Skieruję/my do realizacji zamówienia następujące osoby: </w:t>
      </w:r>
    </w:p>
    <w:p w14:paraId="665D1915" w14:textId="77777777" w:rsidR="00BF0366" w:rsidRPr="00BF0366" w:rsidRDefault="00BF0366" w:rsidP="00BF0366">
      <w:pPr>
        <w:pStyle w:val="Bezodstpw"/>
        <w:rPr>
          <w:szCs w:val="24"/>
        </w:rPr>
      </w:pPr>
    </w:p>
    <w:tbl>
      <w:tblPr>
        <w:tblW w:w="10926" w:type="dxa"/>
        <w:tblInd w:w="-933" w:type="dxa"/>
        <w:tblLayout w:type="fixed"/>
        <w:tblCellMar>
          <w:left w:w="70" w:type="dxa"/>
          <w:right w:w="70" w:type="dxa"/>
        </w:tblCellMar>
        <w:tblLook w:val="0000" w:firstRow="0" w:lastRow="0" w:firstColumn="0" w:lastColumn="0" w:noHBand="0" w:noVBand="0"/>
      </w:tblPr>
      <w:tblGrid>
        <w:gridCol w:w="567"/>
        <w:gridCol w:w="1490"/>
        <w:gridCol w:w="1487"/>
        <w:gridCol w:w="2410"/>
        <w:gridCol w:w="1843"/>
        <w:gridCol w:w="1560"/>
        <w:gridCol w:w="1569"/>
      </w:tblGrid>
      <w:tr w:rsidR="00BF0366" w:rsidRPr="00BF0366" w14:paraId="25937E1A" w14:textId="77777777" w:rsidTr="00867938">
        <w:trPr>
          <w:cantSplit/>
          <w:trHeight w:val="1470"/>
        </w:trPr>
        <w:tc>
          <w:tcPr>
            <w:tcW w:w="567" w:type="dxa"/>
            <w:tcBorders>
              <w:top w:val="single" w:sz="8" w:space="0" w:color="000000"/>
              <w:left w:val="single" w:sz="8" w:space="0" w:color="000000"/>
              <w:bottom w:val="single" w:sz="4" w:space="0" w:color="000000"/>
            </w:tcBorders>
            <w:shd w:val="clear" w:color="auto" w:fill="FFFFFF"/>
            <w:vAlign w:val="center"/>
          </w:tcPr>
          <w:p w14:paraId="1C98209C" w14:textId="77777777" w:rsidR="00BF0366" w:rsidRPr="00BF0366" w:rsidRDefault="00BF0366" w:rsidP="004E531E">
            <w:pPr>
              <w:snapToGrid w:val="0"/>
              <w:spacing w:line="360" w:lineRule="auto"/>
              <w:jc w:val="center"/>
              <w:rPr>
                <w:sz w:val="24"/>
                <w:szCs w:val="24"/>
              </w:rPr>
            </w:pPr>
            <w:r w:rsidRPr="00BF0366">
              <w:rPr>
                <w:color w:val="000000"/>
                <w:sz w:val="24"/>
                <w:szCs w:val="24"/>
              </w:rPr>
              <w:t>LP</w:t>
            </w:r>
          </w:p>
        </w:tc>
        <w:tc>
          <w:tcPr>
            <w:tcW w:w="1490" w:type="dxa"/>
            <w:tcBorders>
              <w:top w:val="single" w:sz="8" w:space="0" w:color="000000"/>
              <w:left w:val="single" w:sz="4" w:space="0" w:color="000000"/>
              <w:bottom w:val="single" w:sz="4" w:space="0" w:color="000000"/>
            </w:tcBorders>
            <w:shd w:val="clear" w:color="auto" w:fill="FFFFFF"/>
            <w:vAlign w:val="center"/>
          </w:tcPr>
          <w:p w14:paraId="1327BC51" w14:textId="77777777" w:rsidR="00BF0366" w:rsidRPr="00BF0366" w:rsidRDefault="00BF0366" w:rsidP="004E531E">
            <w:pPr>
              <w:snapToGrid w:val="0"/>
              <w:spacing w:line="360" w:lineRule="auto"/>
              <w:jc w:val="center"/>
              <w:rPr>
                <w:sz w:val="24"/>
                <w:szCs w:val="24"/>
              </w:rPr>
            </w:pPr>
            <w:r w:rsidRPr="00BF0366">
              <w:rPr>
                <w:color w:val="000000"/>
                <w:sz w:val="24"/>
                <w:szCs w:val="24"/>
              </w:rPr>
              <w:t>IMIĘ I NAZWISKO</w:t>
            </w:r>
          </w:p>
          <w:p w14:paraId="76703961" w14:textId="77777777" w:rsidR="00BF0366" w:rsidRPr="00BF0366" w:rsidRDefault="00BF0366" w:rsidP="004E531E">
            <w:pPr>
              <w:spacing w:line="360" w:lineRule="auto"/>
              <w:jc w:val="center"/>
              <w:rPr>
                <w:color w:val="000000"/>
                <w:sz w:val="24"/>
                <w:szCs w:val="24"/>
              </w:rPr>
            </w:pPr>
          </w:p>
        </w:tc>
        <w:tc>
          <w:tcPr>
            <w:tcW w:w="1487" w:type="dxa"/>
            <w:tcBorders>
              <w:top w:val="single" w:sz="8" w:space="0" w:color="000000"/>
              <w:left w:val="single" w:sz="4" w:space="0" w:color="000000"/>
              <w:bottom w:val="single" w:sz="4" w:space="0" w:color="000000"/>
            </w:tcBorders>
            <w:shd w:val="clear" w:color="auto" w:fill="FFFFFF"/>
            <w:vAlign w:val="center"/>
          </w:tcPr>
          <w:p w14:paraId="4A5622CB" w14:textId="77777777" w:rsidR="00BF0366" w:rsidRPr="00BF0366" w:rsidRDefault="00BF0366" w:rsidP="004E531E">
            <w:pPr>
              <w:snapToGrid w:val="0"/>
              <w:spacing w:line="360" w:lineRule="auto"/>
              <w:jc w:val="center"/>
              <w:rPr>
                <w:sz w:val="24"/>
                <w:szCs w:val="24"/>
              </w:rPr>
            </w:pPr>
            <w:r w:rsidRPr="00BF0366">
              <w:rPr>
                <w:color w:val="000000"/>
                <w:sz w:val="24"/>
                <w:szCs w:val="24"/>
              </w:rPr>
              <w:t xml:space="preserve">Kwalifikacje zawodowe </w:t>
            </w:r>
          </w:p>
        </w:tc>
        <w:tc>
          <w:tcPr>
            <w:tcW w:w="2410" w:type="dxa"/>
            <w:tcBorders>
              <w:top w:val="single" w:sz="8" w:space="0" w:color="000000"/>
              <w:left w:val="single" w:sz="4" w:space="0" w:color="000000"/>
              <w:bottom w:val="single" w:sz="4" w:space="0" w:color="000000"/>
            </w:tcBorders>
            <w:shd w:val="clear" w:color="auto" w:fill="FFFFFF"/>
            <w:vAlign w:val="center"/>
          </w:tcPr>
          <w:p w14:paraId="65819697" w14:textId="77777777" w:rsidR="00BF0366" w:rsidRPr="00BF0366" w:rsidRDefault="00BF0366" w:rsidP="004E531E">
            <w:pPr>
              <w:snapToGrid w:val="0"/>
              <w:spacing w:line="360" w:lineRule="auto"/>
              <w:jc w:val="center"/>
              <w:rPr>
                <w:sz w:val="24"/>
                <w:szCs w:val="24"/>
              </w:rPr>
            </w:pPr>
            <w:r w:rsidRPr="00BF0366">
              <w:rPr>
                <w:color w:val="000000"/>
                <w:sz w:val="24"/>
                <w:szCs w:val="24"/>
              </w:rPr>
              <w:t>Wykształcenie i doświadczenie zawodowe</w:t>
            </w:r>
          </w:p>
        </w:tc>
        <w:tc>
          <w:tcPr>
            <w:tcW w:w="1843" w:type="dxa"/>
            <w:tcBorders>
              <w:top w:val="single" w:sz="8" w:space="0" w:color="000000"/>
              <w:left w:val="single" w:sz="4" w:space="0" w:color="000000"/>
              <w:bottom w:val="single" w:sz="4" w:space="0" w:color="000000"/>
            </w:tcBorders>
            <w:shd w:val="clear" w:color="auto" w:fill="FFFFFF"/>
            <w:vAlign w:val="center"/>
          </w:tcPr>
          <w:p w14:paraId="377B1EAF" w14:textId="77777777" w:rsidR="00BF0366" w:rsidRPr="00BF0366" w:rsidRDefault="00BF0366" w:rsidP="004E531E">
            <w:pPr>
              <w:spacing w:line="360" w:lineRule="auto"/>
              <w:jc w:val="center"/>
              <w:rPr>
                <w:sz w:val="24"/>
                <w:szCs w:val="24"/>
              </w:rPr>
            </w:pPr>
            <w:r w:rsidRPr="00BF0366">
              <w:rPr>
                <w:color w:val="000000"/>
                <w:sz w:val="24"/>
                <w:szCs w:val="24"/>
              </w:rPr>
              <w:t xml:space="preserve">Zakres wykonywanych czynności </w:t>
            </w:r>
          </w:p>
        </w:tc>
        <w:tc>
          <w:tcPr>
            <w:tcW w:w="1560" w:type="dxa"/>
            <w:tcBorders>
              <w:top w:val="single" w:sz="8" w:space="0" w:color="000000"/>
              <w:left w:val="single" w:sz="4" w:space="0" w:color="000000"/>
              <w:bottom w:val="single" w:sz="4" w:space="0" w:color="000000"/>
            </w:tcBorders>
            <w:shd w:val="clear" w:color="auto" w:fill="FFFFFF"/>
          </w:tcPr>
          <w:p w14:paraId="0954F4C5" w14:textId="77777777" w:rsidR="00BF0366" w:rsidRPr="00BF0366" w:rsidRDefault="00BF0366" w:rsidP="004E531E">
            <w:pPr>
              <w:autoSpaceDE w:val="0"/>
              <w:snapToGrid w:val="0"/>
              <w:spacing w:line="360" w:lineRule="auto"/>
              <w:jc w:val="center"/>
              <w:rPr>
                <w:color w:val="000000"/>
                <w:sz w:val="24"/>
                <w:szCs w:val="24"/>
              </w:rPr>
            </w:pPr>
          </w:p>
          <w:p w14:paraId="1B3EF133" w14:textId="77777777" w:rsidR="00BF0366" w:rsidRPr="00BF0366" w:rsidRDefault="00BF0366" w:rsidP="004E531E">
            <w:pPr>
              <w:autoSpaceDE w:val="0"/>
              <w:snapToGrid w:val="0"/>
              <w:spacing w:line="360" w:lineRule="auto"/>
              <w:jc w:val="center"/>
              <w:rPr>
                <w:sz w:val="24"/>
                <w:szCs w:val="24"/>
              </w:rPr>
            </w:pPr>
            <w:r w:rsidRPr="00BF0366">
              <w:rPr>
                <w:color w:val="000000"/>
                <w:sz w:val="24"/>
                <w:szCs w:val="24"/>
              </w:rPr>
              <w:t>Podstawa dysponowania</w:t>
            </w:r>
          </w:p>
        </w:tc>
        <w:tc>
          <w:tcPr>
            <w:tcW w:w="1569" w:type="dxa"/>
            <w:tcBorders>
              <w:top w:val="single" w:sz="8" w:space="0" w:color="000000"/>
              <w:left w:val="single" w:sz="4" w:space="0" w:color="000000"/>
              <w:bottom w:val="single" w:sz="4" w:space="0" w:color="000000"/>
              <w:right w:val="single" w:sz="4" w:space="0" w:color="000000"/>
            </w:tcBorders>
            <w:shd w:val="clear" w:color="auto" w:fill="FFFFFF"/>
            <w:vAlign w:val="center"/>
          </w:tcPr>
          <w:p w14:paraId="58B7FDE1" w14:textId="77777777" w:rsidR="00BF0366" w:rsidRPr="00BF0366" w:rsidRDefault="00BF0366" w:rsidP="004E531E">
            <w:pPr>
              <w:autoSpaceDE w:val="0"/>
              <w:snapToGrid w:val="0"/>
              <w:spacing w:line="360" w:lineRule="auto"/>
              <w:jc w:val="center"/>
              <w:rPr>
                <w:sz w:val="24"/>
                <w:szCs w:val="24"/>
              </w:rPr>
            </w:pPr>
            <w:r w:rsidRPr="00BF0366">
              <w:rPr>
                <w:color w:val="000000"/>
                <w:sz w:val="24"/>
                <w:szCs w:val="24"/>
              </w:rPr>
              <w:t>Nr uprawnień</w:t>
            </w:r>
          </w:p>
        </w:tc>
      </w:tr>
      <w:tr w:rsidR="00852A9A" w:rsidRPr="00852A9A" w14:paraId="67D10BA7" w14:textId="77777777" w:rsidTr="00867938">
        <w:trPr>
          <w:cantSplit/>
        </w:trPr>
        <w:tc>
          <w:tcPr>
            <w:tcW w:w="567" w:type="dxa"/>
            <w:tcBorders>
              <w:top w:val="single" w:sz="4" w:space="0" w:color="000000"/>
              <w:left w:val="single" w:sz="8" w:space="0" w:color="000000"/>
              <w:bottom w:val="single" w:sz="4" w:space="0" w:color="000000"/>
            </w:tcBorders>
          </w:tcPr>
          <w:p w14:paraId="26596B5C" w14:textId="77777777" w:rsidR="00BF0366" w:rsidRPr="00852A9A" w:rsidRDefault="00BF0366" w:rsidP="004E531E">
            <w:pPr>
              <w:snapToGrid w:val="0"/>
              <w:spacing w:line="360" w:lineRule="auto"/>
              <w:jc w:val="both"/>
              <w:rPr>
                <w:sz w:val="24"/>
                <w:szCs w:val="24"/>
              </w:rPr>
            </w:pPr>
            <w:r w:rsidRPr="00852A9A">
              <w:rPr>
                <w:sz w:val="24"/>
                <w:szCs w:val="24"/>
              </w:rPr>
              <w:t>1</w:t>
            </w:r>
          </w:p>
        </w:tc>
        <w:tc>
          <w:tcPr>
            <w:tcW w:w="1490" w:type="dxa"/>
            <w:tcBorders>
              <w:top w:val="single" w:sz="4" w:space="0" w:color="000000"/>
              <w:left w:val="single" w:sz="4" w:space="0" w:color="000000"/>
              <w:bottom w:val="single" w:sz="4" w:space="0" w:color="000000"/>
            </w:tcBorders>
          </w:tcPr>
          <w:p w14:paraId="4F787FF0" w14:textId="77777777" w:rsidR="00BF0366" w:rsidRPr="00852A9A" w:rsidRDefault="00BF0366" w:rsidP="004E531E">
            <w:pPr>
              <w:snapToGrid w:val="0"/>
              <w:spacing w:line="360" w:lineRule="auto"/>
              <w:jc w:val="both"/>
              <w:rPr>
                <w:sz w:val="24"/>
                <w:szCs w:val="24"/>
              </w:rPr>
            </w:pPr>
          </w:p>
        </w:tc>
        <w:tc>
          <w:tcPr>
            <w:tcW w:w="1487" w:type="dxa"/>
            <w:tcBorders>
              <w:top w:val="single" w:sz="4" w:space="0" w:color="000000"/>
              <w:left w:val="single" w:sz="4" w:space="0" w:color="000000"/>
              <w:bottom w:val="single" w:sz="4" w:space="0" w:color="000000"/>
            </w:tcBorders>
            <w:vAlign w:val="center"/>
          </w:tcPr>
          <w:p w14:paraId="5CD0FA05" w14:textId="77777777" w:rsidR="00BF0366" w:rsidRPr="00852A9A" w:rsidRDefault="00BF0366" w:rsidP="004E531E">
            <w:pPr>
              <w:pStyle w:val="Nagwek2"/>
              <w:jc w:val="center"/>
              <w:rPr>
                <w:rFonts w:cs="Times New Roman"/>
              </w:rPr>
            </w:pPr>
          </w:p>
        </w:tc>
        <w:tc>
          <w:tcPr>
            <w:tcW w:w="2410" w:type="dxa"/>
            <w:tcBorders>
              <w:top w:val="single" w:sz="4" w:space="0" w:color="000000"/>
              <w:left w:val="single" w:sz="4" w:space="0" w:color="000000"/>
              <w:bottom w:val="single" w:sz="4" w:space="0" w:color="000000"/>
            </w:tcBorders>
          </w:tcPr>
          <w:p w14:paraId="581477DE" w14:textId="77777777" w:rsidR="00BF0366" w:rsidRPr="00852A9A" w:rsidRDefault="00BF0366" w:rsidP="004E531E">
            <w:pPr>
              <w:suppressAutoHyphens w:val="0"/>
              <w:spacing w:line="276" w:lineRule="auto"/>
              <w:jc w:val="center"/>
              <w:rPr>
                <w:sz w:val="24"/>
                <w:szCs w:val="24"/>
              </w:rPr>
            </w:pPr>
          </w:p>
        </w:tc>
        <w:tc>
          <w:tcPr>
            <w:tcW w:w="1843" w:type="dxa"/>
            <w:tcBorders>
              <w:top w:val="single" w:sz="4" w:space="0" w:color="000000"/>
              <w:left w:val="single" w:sz="4" w:space="0" w:color="000000"/>
              <w:bottom w:val="single" w:sz="4" w:space="0" w:color="000000"/>
            </w:tcBorders>
          </w:tcPr>
          <w:p w14:paraId="244768A0" w14:textId="77777777" w:rsidR="00BF0366" w:rsidRPr="00852A9A" w:rsidRDefault="00BF0366" w:rsidP="004E531E">
            <w:pPr>
              <w:pStyle w:val="Nagwek1"/>
              <w:snapToGrid w:val="0"/>
              <w:rPr>
                <w:rFonts w:cs="Times New Roman"/>
                <w:b w:val="0"/>
                <w:bCs w:val="0"/>
              </w:rPr>
            </w:pPr>
          </w:p>
          <w:p w14:paraId="628587F5" w14:textId="77777777" w:rsidR="00BF0366" w:rsidRPr="00852A9A" w:rsidRDefault="00BF0366" w:rsidP="004E531E">
            <w:pPr>
              <w:pStyle w:val="Nagwek1"/>
              <w:rPr>
                <w:rFonts w:cs="Times New Roman"/>
                <w:b w:val="0"/>
                <w:bCs w:val="0"/>
              </w:rPr>
            </w:pPr>
          </w:p>
          <w:p w14:paraId="37BDA6EF" w14:textId="77777777" w:rsidR="00BF0366" w:rsidRPr="00852A9A" w:rsidRDefault="00BF0366" w:rsidP="004E531E">
            <w:pPr>
              <w:pStyle w:val="Nagwek1"/>
              <w:rPr>
                <w:rFonts w:cs="Times New Roman"/>
                <w:b w:val="0"/>
                <w:bCs w:val="0"/>
              </w:rPr>
            </w:pPr>
          </w:p>
          <w:p w14:paraId="01B9EC01" w14:textId="77777777" w:rsidR="00BF0366" w:rsidRPr="00852A9A" w:rsidRDefault="00BF0366" w:rsidP="004E531E">
            <w:pPr>
              <w:pStyle w:val="Nagwek1"/>
              <w:rPr>
                <w:rFonts w:cs="Times New Roman"/>
              </w:rPr>
            </w:pPr>
          </w:p>
        </w:tc>
        <w:tc>
          <w:tcPr>
            <w:tcW w:w="1560" w:type="dxa"/>
            <w:tcBorders>
              <w:top w:val="single" w:sz="4" w:space="0" w:color="000000"/>
              <w:left w:val="single" w:sz="4" w:space="0" w:color="000000"/>
              <w:bottom w:val="single" w:sz="4" w:space="0" w:color="000000"/>
            </w:tcBorders>
          </w:tcPr>
          <w:p w14:paraId="549F9949" w14:textId="77777777" w:rsidR="00BF0366" w:rsidRPr="00852A9A" w:rsidRDefault="00BF0366" w:rsidP="004E531E">
            <w:pPr>
              <w:snapToGrid w:val="0"/>
              <w:spacing w:line="360" w:lineRule="auto"/>
              <w:jc w:val="both"/>
              <w:rPr>
                <w:sz w:val="24"/>
                <w:szCs w:val="24"/>
              </w:rPr>
            </w:pPr>
          </w:p>
        </w:tc>
        <w:tc>
          <w:tcPr>
            <w:tcW w:w="1569" w:type="dxa"/>
            <w:tcBorders>
              <w:top w:val="single" w:sz="4" w:space="0" w:color="000000"/>
              <w:left w:val="single" w:sz="4" w:space="0" w:color="000000"/>
              <w:bottom w:val="single" w:sz="4" w:space="0" w:color="000000"/>
              <w:right w:val="single" w:sz="4" w:space="0" w:color="000000"/>
            </w:tcBorders>
          </w:tcPr>
          <w:p w14:paraId="09C864D6" w14:textId="77777777" w:rsidR="00BF0366" w:rsidRPr="00852A9A" w:rsidRDefault="00BF0366" w:rsidP="004E531E">
            <w:pPr>
              <w:snapToGrid w:val="0"/>
              <w:spacing w:line="360" w:lineRule="auto"/>
              <w:jc w:val="both"/>
              <w:rPr>
                <w:sz w:val="24"/>
                <w:szCs w:val="24"/>
              </w:rPr>
            </w:pPr>
          </w:p>
        </w:tc>
      </w:tr>
    </w:tbl>
    <w:p w14:paraId="59B9026C" w14:textId="77777777" w:rsidR="00BF0366" w:rsidRPr="00852A9A" w:rsidRDefault="00BF0366" w:rsidP="00BF0366">
      <w:pPr>
        <w:pStyle w:val="Bezodstpw"/>
        <w:rPr>
          <w:szCs w:val="24"/>
        </w:rPr>
      </w:pPr>
    </w:p>
    <w:p w14:paraId="299ED3A2" w14:textId="77777777" w:rsidR="00BF0366" w:rsidRPr="00852A9A" w:rsidRDefault="00BF0366" w:rsidP="00BF0366">
      <w:pPr>
        <w:autoSpaceDE w:val="0"/>
        <w:jc w:val="both"/>
        <w:rPr>
          <w:i/>
          <w:iCs/>
          <w:sz w:val="24"/>
          <w:szCs w:val="24"/>
        </w:rPr>
      </w:pPr>
    </w:p>
    <w:p w14:paraId="4D29C4FE" w14:textId="77777777" w:rsidR="00BF0366" w:rsidRPr="00852A9A" w:rsidRDefault="00BF0366" w:rsidP="00BF0366">
      <w:pPr>
        <w:autoSpaceDE w:val="0"/>
        <w:jc w:val="both"/>
        <w:rPr>
          <w:rFonts w:ascii="Calibri" w:hAnsi="Calibri" w:cs="Calibri"/>
          <w:i/>
          <w:iCs/>
        </w:rPr>
      </w:pPr>
    </w:p>
    <w:p w14:paraId="567727A1" w14:textId="77777777" w:rsidR="00BF0366" w:rsidRPr="00852A9A" w:rsidRDefault="00BF0366" w:rsidP="00BF0366">
      <w:pPr>
        <w:autoSpaceDE w:val="0"/>
        <w:jc w:val="both"/>
        <w:rPr>
          <w:rFonts w:ascii="Calibri" w:hAnsi="Calibri" w:cs="Calibri"/>
          <w:i/>
          <w:iCs/>
        </w:rPr>
      </w:pPr>
    </w:p>
    <w:p w14:paraId="34381FC9" w14:textId="77777777" w:rsidR="00BF0366" w:rsidRPr="00852A9A" w:rsidRDefault="00BF0366" w:rsidP="00BF0366">
      <w:pPr>
        <w:autoSpaceDE w:val="0"/>
        <w:jc w:val="both"/>
        <w:rPr>
          <w:rFonts w:ascii="Calibri" w:hAnsi="Calibri" w:cs="Calibri"/>
        </w:rPr>
      </w:pPr>
    </w:p>
    <w:p w14:paraId="41C4DC4C" w14:textId="37239BBF" w:rsidR="00396A97" w:rsidRPr="00852A9A" w:rsidRDefault="00396A97" w:rsidP="00396A97">
      <w:pPr>
        <w:pStyle w:val="Akapitzlist"/>
        <w:tabs>
          <w:tab w:val="left" w:pos="694"/>
        </w:tabs>
        <w:spacing w:before="43"/>
        <w:ind w:left="694"/>
        <w:rPr>
          <w:sz w:val="24"/>
          <w:szCs w:val="24"/>
        </w:rPr>
      </w:pPr>
      <w:r w:rsidRPr="00852A9A">
        <w:rPr>
          <w:sz w:val="24"/>
          <w:szCs w:val="24"/>
        </w:rPr>
        <w:br w:type="page"/>
      </w:r>
    </w:p>
    <w:p w14:paraId="3844276D" w14:textId="6BCC9802" w:rsidR="00396A97" w:rsidRPr="00852A9A" w:rsidRDefault="00396A97" w:rsidP="00396A97">
      <w:pPr>
        <w:pStyle w:val="Bezodstpw"/>
        <w:jc w:val="right"/>
        <w:rPr>
          <w:szCs w:val="24"/>
        </w:rPr>
      </w:pPr>
      <w:r w:rsidRPr="00852A9A">
        <w:rPr>
          <w:b w:val="0"/>
          <w:szCs w:val="24"/>
        </w:rPr>
        <w:lastRenderedPageBreak/>
        <w:t xml:space="preserve">Załącznik nr </w:t>
      </w:r>
      <w:r w:rsidR="00595BAF" w:rsidRPr="00852A9A">
        <w:rPr>
          <w:b w:val="0"/>
          <w:szCs w:val="24"/>
        </w:rPr>
        <w:t>9</w:t>
      </w:r>
      <w:r w:rsidRPr="00852A9A">
        <w:rPr>
          <w:b w:val="0"/>
          <w:szCs w:val="24"/>
        </w:rPr>
        <w:t xml:space="preserve"> do SWZ</w:t>
      </w:r>
    </w:p>
    <w:p w14:paraId="29A955F1" w14:textId="77777777" w:rsidR="00396A97" w:rsidRPr="00852A9A" w:rsidRDefault="00396A97" w:rsidP="00396A97">
      <w:pPr>
        <w:rPr>
          <w:b/>
          <w:bCs/>
          <w:kern w:val="2"/>
          <w:sz w:val="24"/>
          <w:szCs w:val="24"/>
          <w:lang w:eastAsia="hi-IN"/>
        </w:rPr>
      </w:pPr>
    </w:p>
    <w:p w14:paraId="6052D41E" w14:textId="5AFDF202" w:rsidR="00396A97" w:rsidRPr="00852A9A" w:rsidRDefault="00396A97" w:rsidP="00396A97">
      <w:pPr>
        <w:spacing w:line="100" w:lineRule="atLeast"/>
        <w:rPr>
          <w:b/>
          <w:bCs/>
          <w:sz w:val="24"/>
          <w:szCs w:val="24"/>
        </w:rPr>
      </w:pPr>
      <w:r w:rsidRPr="00852A9A">
        <w:rPr>
          <w:b/>
          <w:bCs/>
          <w:kern w:val="2"/>
          <w:sz w:val="24"/>
          <w:szCs w:val="24"/>
          <w:lang w:eastAsia="hi-IN"/>
        </w:rPr>
        <w:t>ZP.271.</w:t>
      </w:r>
      <w:r w:rsidR="00BF0366" w:rsidRPr="00852A9A">
        <w:rPr>
          <w:b/>
          <w:bCs/>
          <w:kern w:val="2"/>
          <w:sz w:val="24"/>
          <w:szCs w:val="24"/>
          <w:lang w:eastAsia="hi-IN"/>
        </w:rPr>
        <w:t>5</w:t>
      </w:r>
      <w:r w:rsidRPr="00852A9A">
        <w:rPr>
          <w:b/>
          <w:bCs/>
          <w:kern w:val="2"/>
          <w:sz w:val="24"/>
          <w:szCs w:val="24"/>
          <w:lang w:eastAsia="hi-IN"/>
        </w:rPr>
        <w:t>.202</w:t>
      </w:r>
      <w:r w:rsidR="00BF0366" w:rsidRPr="00852A9A">
        <w:rPr>
          <w:b/>
          <w:bCs/>
          <w:kern w:val="2"/>
          <w:sz w:val="24"/>
          <w:szCs w:val="24"/>
          <w:lang w:eastAsia="hi-IN"/>
        </w:rPr>
        <w:t>6</w:t>
      </w:r>
    </w:p>
    <w:p w14:paraId="64A06D5F" w14:textId="77777777" w:rsidR="00396A97" w:rsidRPr="00852A9A" w:rsidRDefault="00396A97" w:rsidP="00396A97">
      <w:pPr>
        <w:rPr>
          <w:b/>
          <w:bCs/>
          <w:kern w:val="2"/>
          <w:sz w:val="24"/>
          <w:szCs w:val="24"/>
          <w:lang w:eastAsia="hi-IN"/>
        </w:rPr>
      </w:pPr>
    </w:p>
    <w:p w14:paraId="7990B39E" w14:textId="77777777" w:rsidR="00396A97" w:rsidRPr="00957C3F" w:rsidRDefault="00396A97" w:rsidP="00396A97">
      <w:pPr>
        <w:rPr>
          <w:color w:val="EE0000"/>
          <w:sz w:val="24"/>
          <w:szCs w:val="24"/>
        </w:rPr>
      </w:pPr>
      <w:r w:rsidRPr="00957C3F">
        <w:rPr>
          <w:rFonts w:eastAsia="Arial"/>
          <w:b/>
          <w:bCs/>
          <w:color w:val="EE0000"/>
          <w:sz w:val="24"/>
          <w:szCs w:val="24"/>
        </w:rPr>
        <w:t>Dokument składany wraz z ofertą</w:t>
      </w:r>
    </w:p>
    <w:p w14:paraId="3F47B9FF" w14:textId="77777777" w:rsidR="00396A97" w:rsidRPr="00957C3F" w:rsidRDefault="00396A97" w:rsidP="00396A97">
      <w:pPr>
        <w:rPr>
          <w:b/>
          <w:bCs/>
          <w:color w:val="EE0000"/>
          <w:kern w:val="2"/>
          <w:sz w:val="24"/>
          <w:szCs w:val="24"/>
          <w:lang w:eastAsia="hi-IN"/>
        </w:rPr>
      </w:pPr>
    </w:p>
    <w:p w14:paraId="3DB74062" w14:textId="77777777" w:rsidR="00396A97" w:rsidRPr="00957C3F" w:rsidRDefault="00396A97" w:rsidP="00396A97">
      <w:pPr>
        <w:spacing w:after="160" w:line="276" w:lineRule="auto"/>
        <w:ind w:right="70"/>
        <w:jc w:val="both"/>
        <w:rPr>
          <w:color w:val="EE0000"/>
          <w:sz w:val="24"/>
          <w:szCs w:val="24"/>
        </w:rPr>
      </w:pPr>
      <w:r w:rsidRPr="00957C3F">
        <w:rPr>
          <w:b/>
          <w:color w:val="EE0000"/>
          <w:sz w:val="24"/>
          <w:szCs w:val="24"/>
          <w:u w:val="single"/>
        </w:rPr>
        <w:t xml:space="preserve">Niniejszy dokument należy opatrzyć zaufanym, osobistym lub kwalifikowanym podpisem elektronicznym. Uwaga! Nanoszenie jakichkolwiek zmian w treści dokumentu po opatrzeniu </w:t>
      </w:r>
      <w:proofErr w:type="spellStart"/>
      <w:r w:rsidRPr="00957C3F">
        <w:rPr>
          <w:b/>
          <w:color w:val="EE0000"/>
          <w:sz w:val="24"/>
          <w:szCs w:val="24"/>
          <w:u w:val="single"/>
        </w:rPr>
        <w:t>w.w</w:t>
      </w:r>
      <w:proofErr w:type="spellEnd"/>
      <w:r w:rsidRPr="00957C3F">
        <w:rPr>
          <w:b/>
          <w:color w:val="EE0000"/>
          <w:sz w:val="24"/>
          <w:szCs w:val="24"/>
          <w:u w:val="single"/>
        </w:rPr>
        <w:t>. podpisem może skutkować naruszeniem integralności podpisu, a w konsekwencji skutkować odrzuceniem oferty.</w:t>
      </w:r>
      <w:r w:rsidRPr="00957C3F">
        <w:rPr>
          <w:color w:val="EE0000"/>
          <w:sz w:val="24"/>
          <w:szCs w:val="24"/>
        </w:rPr>
        <w:tab/>
      </w:r>
      <w:r w:rsidRPr="00957C3F">
        <w:rPr>
          <w:color w:val="EE0000"/>
          <w:sz w:val="24"/>
          <w:szCs w:val="24"/>
        </w:rPr>
        <w:tab/>
      </w:r>
      <w:r w:rsidRPr="00957C3F">
        <w:rPr>
          <w:color w:val="EE0000"/>
          <w:sz w:val="24"/>
          <w:szCs w:val="24"/>
        </w:rPr>
        <w:tab/>
      </w:r>
      <w:r w:rsidRPr="00957C3F">
        <w:rPr>
          <w:color w:val="EE0000"/>
          <w:sz w:val="24"/>
          <w:szCs w:val="24"/>
        </w:rPr>
        <w:tab/>
      </w:r>
      <w:r w:rsidRPr="00957C3F">
        <w:rPr>
          <w:color w:val="EE0000"/>
          <w:sz w:val="24"/>
          <w:szCs w:val="24"/>
        </w:rPr>
        <w:tab/>
      </w:r>
      <w:r w:rsidRPr="00957C3F">
        <w:rPr>
          <w:color w:val="EE0000"/>
          <w:sz w:val="24"/>
          <w:szCs w:val="24"/>
        </w:rPr>
        <w:tab/>
      </w:r>
    </w:p>
    <w:p w14:paraId="3A2DB3C9" w14:textId="77777777" w:rsidR="00396A97" w:rsidRPr="00852A9A" w:rsidRDefault="00396A97" w:rsidP="00396A97">
      <w:pPr>
        <w:spacing w:after="200" w:line="276" w:lineRule="auto"/>
        <w:rPr>
          <w:sz w:val="24"/>
          <w:szCs w:val="24"/>
        </w:rPr>
      </w:pPr>
      <w:r w:rsidRPr="00957C3F">
        <w:rPr>
          <w:b/>
          <w:color w:val="EE0000"/>
          <w:sz w:val="24"/>
          <w:szCs w:val="24"/>
          <w:u w:val="single"/>
        </w:rPr>
        <w:t xml:space="preserve">Dokument należy wypełnić poprzez uzupełnienie poszczególnych tabel </w:t>
      </w:r>
      <w:r w:rsidRPr="00957C3F">
        <w:rPr>
          <w:b/>
          <w:color w:val="EE0000"/>
          <w:sz w:val="24"/>
          <w:szCs w:val="24"/>
        </w:rPr>
        <w:t xml:space="preserve">               </w:t>
      </w:r>
      <w:r w:rsidRPr="00852A9A">
        <w:rPr>
          <w:b/>
          <w:bCs/>
          <w:sz w:val="24"/>
          <w:szCs w:val="24"/>
        </w:rPr>
        <w:tab/>
      </w:r>
    </w:p>
    <w:p w14:paraId="06570B1A" w14:textId="77777777" w:rsidR="00396A97" w:rsidRPr="00852A9A" w:rsidRDefault="00396A97" w:rsidP="00396A97">
      <w:pPr>
        <w:spacing w:line="276" w:lineRule="auto"/>
        <w:rPr>
          <w:sz w:val="24"/>
          <w:szCs w:val="24"/>
        </w:rPr>
      </w:pPr>
      <w:r w:rsidRPr="00852A9A">
        <w:rPr>
          <w:b/>
          <w:sz w:val="24"/>
          <w:szCs w:val="24"/>
        </w:rPr>
        <w:t>Podmiot udostepniający zasoby:</w:t>
      </w:r>
    </w:p>
    <w:tbl>
      <w:tblPr>
        <w:tblW w:w="0" w:type="auto"/>
        <w:tblLayout w:type="fixed"/>
        <w:tblLook w:val="0000" w:firstRow="0" w:lastRow="0" w:firstColumn="0" w:lastColumn="0" w:noHBand="0" w:noVBand="0"/>
      </w:tblPr>
      <w:tblGrid>
        <w:gridCol w:w="9438"/>
      </w:tblGrid>
      <w:tr w:rsidR="00852A9A" w:rsidRPr="00852A9A" w14:paraId="596EE835" w14:textId="77777777" w:rsidTr="00211CCB">
        <w:tc>
          <w:tcPr>
            <w:tcW w:w="9438" w:type="dxa"/>
            <w:tcBorders>
              <w:top w:val="single" w:sz="4" w:space="0" w:color="000000"/>
              <w:left w:val="single" w:sz="4" w:space="0" w:color="000000"/>
              <w:bottom w:val="single" w:sz="4" w:space="0" w:color="000000"/>
              <w:right w:val="single" w:sz="4" w:space="0" w:color="000000"/>
            </w:tcBorders>
          </w:tcPr>
          <w:p w14:paraId="54519932" w14:textId="77777777" w:rsidR="00396A97" w:rsidRPr="00852A9A" w:rsidRDefault="00396A97" w:rsidP="00211CCB">
            <w:pPr>
              <w:snapToGrid w:val="0"/>
              <w:spacing w:after="200" w:line="276" w:lineRule="auto"/>
              <w:ind w:right="2068"/>
              <w:rPr>
                <w:i/>
                <w:sz w:val="24"/>
                <w:szCs w:val="24"/>
              </w:rPr>
            </w:pPr>
          </w:p>
        </w:tc>
      </w:tr>
    </w:tbl>
    <w:p w14:paraId="0ECF1951" w14:textId="40EDFD9C" w:rsidR="00396A97" w:rsidRPr="00852A9A" w:rsidRDefault="00396A97" w:rsidP="00595BAF">
      <w:pPr>
        <w:pStyle w:val="Akapitzlist"/>
        <w:rPr>
          <w:sz w:val="22"/>
          <w:szCs w:val="22"/>
        </w:rPr>
      </w:pPr>
      <w:r w:rsidRPr="00852A9A">
        <w:rPr>
          <w:sz w:val="22"/>
          <w:szCs w:val="22"/>
        </w:rPr>
        <w:t xml:space="preserve"> (pełna nazwa/firma, adres, w zależności od podmiotu: NIP/PESEL </w:t>
      </w:r>
      <w:r w:rsidRPr="00852A9A">
        <w:rPr>
          <w:rStyle w:val="AkapitzlistZnak"/>
          <w:sz w:val="22"/>
          <w:szCs w:val="22"/>
        </w:rPr>
        <w:t>oraz</w:t>
      </w:r>
      <w:r w:rsidR="00595BAF" w:rsidRPr="00852A9A">
        <w:rPr>
          <w:sz w:val="22"/>
          <w:szCs w:val="22"/>
        </w:rPr>
        <w:t xml:space="preserve"> </w:t>
      </w:r>
      <w:r w:rsidRPr="00852A9A">
        <w:rPr>
          <w:sz w:val="22"/>
          <w:szCs w:val="22"/>
        </w:rPr>
        <w:t>KRS/</w:t>
      </w:r>
      <w:proofErr w:type="spellStart"/>
      <w:r w:rsidRPr="00852A9A">
        <w:rPr>
          <w:sz w:val="22"/>
          <w:szCs w:val="22"/>
        </w:rPr>
        <w:t>CEiDG</w:t>
      </w:r>
      <w:proofErr w:type="spellEnd"/>
      <w:r w:rsidRPr="00852A9A">
        <w:rPr>
          <w:sz w:val="22"/>
          <w:szCs w:val="22"/>
        </w:rPr>
        <w:t>)</w:t>
      </w:r>
    </w:p>
    <w:p w14:paraId="3A0AE6A8" w14:textId="77777777" w:rsidR="00396A97" w:rsidRPr="00852A9A" w:rsidRDefault="00396A97" w:rsidP="00396A97">
      <w:pPr>
        <w:spacing w:line="276" w:lineRule="auto"/>
        <w:rPr>
          <w:i/>
          <w:sz w:val="24"/>
          <w:szCs w:val="24"/>
          <w:u w:val="single"/>
        </w:rPr>
      </w:pPr>
    </w:p>
    <w:p w14:paraId="4F3F97A4" w14:textId="77777777" w:rsidR="00396A97" w:rsidRPr="00852A9A" w:rsidRDefault="00396A97" w:rsidP="00396A97">
      <w:pPr>
        <w:spacing w:line="276" w:lineRule="auto"/>
        <w:rPr>
          <w:i/>
          <w:sz w:val="24"/>
          <w:szCs w:val="24"/>
          <w:u w:val="single"/>
        </w:rPr>
      </w:pPr>
    </w:p>
    <w:p w14:paraId="55A95BE6" w14:textId="77777777" w:rsidR="00396A97" w:rsidRPr="00852A9A" w:rsidRDefault="00396A97" w:rsidP="00396A97">
      <w:pPr>
        <w:spacing w:line="276" w:lineRule="auto"/>
        <w:rPr>
          <w:b/>
          <w:bCs/>
          <w:sz w:val="24"/>
          <w:szCs w:val="24"/>
        </w:rPr>
      </w:pPr>
      <w:r w:rsidRPr="00852A9A">
        <w:rPr>
          <w:b/>
          <w:bCs/>
          <w:sz w:val="24"/>
          <w:szCs w:val="24"/>
        </w:rPr>
        <w:t>reprezentowany przez:</w:t>
      </w:r>
    </w:p>
    <w:tbl>
      <w:tblPr>
        <w:tblW w:w="0" w:type="auto"/>
        <w:tblLayout w:type="fixed"/>
        <w:tblLook w:val="0000" w:firstRow="0" w:lastRow="0" w:firstColumn="0" w:lastColumn="0" w:noHBand="0" w:noVBand="0"/>
      </w:tblPr>
      <w:tblGrid>
        <w:gridCol w:w="9438"/>
      </w:tblGrid>
      <w:tr w:rsidR="00852A9A" w:rsidRPr="00852A9A" w14:paraId="308DF376" w14:textId="77777777" w:rsidTr="00211CCB">
        <w:tc>
          <w:tcPr>
            <w:tcW w:w="9438" w:type="dxa"/>
            <w:tcBorders>
              <w:top w:val="single" w:sz="4" w:space="0" w:color="000000"/>
              <w:left w:val="single" w:sz="4" w:space="0" w:color="000000"/>
              <w:bottom w:val="single" w:sz="4" w:space="0" w:color="000000"/>
              <w:right w:val="single" w:sz="4" w:space="0" w:color="000000"/>
            </w:tcBorders>
          </w:tcPr>
          <w:p w14:paraId="5D3760EB" w14:textId="77777777" w:rsidR="00396A97" w:rsidRPr="00852A9A" w:rsidRDefault="00396A97" w:rsidP="00211CCB">
            <w:pPr>
              <w:snapToGrid w:val="0"/>
              <w:spacing w:after="200" w:line="276" w:lineRule="auto"/>
              <w:ind w:right="2635"/>
              <w:rPr>
                <w:i/>
                <w:sz w:val="24"/>
                <w:szCs w:val="24"/>
              </w:rPr>
            </w:pPr>
          </w:p>
        </w:tc>
      </w:tr>
    </w:tbl>
    <w:p w14:paraId="50C1B269" w14:textId="77777777" w:rsidR="00396A97" w:rsidRPr="00852A9A" w:rsidRDefault="00396A97" w:rsidP="00396A97">
      <w:pPr>
        <w:ind w:right="2635"/>
        <w:rPr>
          <w:sz w:val="22"/>
          <w:szCs w:val="22"/>
        </w:rPr>
      </w:pPr>
      <w:r w:rsidRPr="00852A9A">
        <w:rPr>
          <w:i/>
          <w:sz w:val="22"/>
          <w:szCs w:val="22"/>
        </w:rPr>
        <w:t xml:space="preserve"> (imię, nazwisko, stanowisko/podstawa do reprezentacji)</w:t>
      </w:r>
    </w:p>
    <w:p w14:paraId="31E636FE" w14:textId="77777777" w:rsidR="00396A97" w:rsidRPr="00852A9A" w:rsidRDefault="00396A97" w:rsidP="00396A97">
      <w:pPr>
        <w:spacing w:after="200" w:line="276" w:lineRule="auto"/>
        <w:rPr>
          <w:b/>
          <w:i/>
          <w:iCs/>
          <w:sz w:val="24"/>
          <w:szCs w:val="24"/>
        </w:rPr>
      </w:pPr>
    </w:p>
    <w:p w14:paraId="67D887BC" w14:textId="77777777" w:rsidR="00396A97" w:rsidRPr="00852A9A" w:rsidRDefault="00396A97" w:rsidP="00396A97">
      <w:pPr>
        <w:spacing w:after="120" w:line="360" w:lineRule="auto"/>
        <w:jc w:val="center"/>
        <w:rPr>
          <w:sz w:val="24"/>
          <w:szCs w:val="24"/>
        </w:rPr>
      </w:pPr>
      <w:r w:rsidRPr="00852A9A">
        <w:rPr>
          <w:b/>
          <w:sz w:val="24"/>
          <w:szCs w:val="24"/>
          <w:u w:val="single"/>
        </w:rPr>
        <w:t>OŚWIADCZENIE PODMIOTU UDOSTĘPNIAJĄCEGO ZASOBY</w:t>
      </w:r>
    </w:p>
    <w:p w14:paraId="78DC32DA" w14:textId="77777777" w:rsidR="00396A97" w:rsidRPr="00852A9A" w:rsidRDefault="00396A97" w:rsidP="00396A97">
      <w:pPr>
        <w:spacing w:after="200" w:line="360" w:lineRule="auto"/>
        <w:jc w:val="center"/>
        <w:rPr>
          <w:sz w:val="24"/>
          <w:szCs w:val="24"/>
        </w:rPr>
      </w:pPr>
      <w:r w:rsidRPr="00852A9A">
        <w:rPr>
          <w:b/>
          <w:sz w:val="24"/>
          <w:szCs w:val="24"/>
        </w:rPr>
        <w:t xml:space="preserve">składane na podstawie art. 125 ust. 5 ustawy z dnia 11 września 2019 r. </w:t>
      </w:r>
    </w:p>
    <w:p w14:paraId="3297C331" w14:textId="77777777" w:rsidR="00396A97" w:rsidRPr="00852A9A" w:rsidRDefault="00396A97" w:rsidP="00396A97">
      <w:pPr>
        <w:spacing w:after="200" w:line="360" w:lineRule="auto"/>
        <w:jc w:val="center"/>
        <w:rPr>
          <w:sz w:val="24"/>
          <w:szCs w:val="24"/>
        </w:rPr>
      </w:pPr>
      <w:r w:rsidRPr="00852A9A">
        <w:rPr>
          <w:b/>
          <w:sz w:val="24"/>
          <w:szCs w:val="24"/>
        </w:rPr>
        <w:t xml:space="preserve"> Prawo zamówień publicznych (dalej jako: ustawa </w:t>
      </w:r>
      <w:proofErr w:type="spellStart"/>
      <w:r w:rsidRPr="00852A9A">
        <w:rPr>
          <w:b/>
          <w:sz w:val="24"/>
          <w:szCs w:val="24"/>
        </w:rPr>
        <w:t>Pzp</w:t>
      </w:r>
      <w:proofErr w:type="spellEnd"/>
      <w:r w:rsidRPr="00852A9A">
        <w:rPr>
          <w:b/>
          <w:sz w:val="24"/>
          <w:szCs w:val="24"/>
        </w:rPr>
        <w:t xml:space="preserve">), </w:t>
      </w:r>
    </w:p>
    <w:p w14:paraId="0327FB28" w14:textId="77777777" w:rsidR="00396A97" w:rsidRPr="00852A9A" w:rsidRDefault="00396A97" w:rsidP="00396A97">
      <w:pPr>
        <w:pStyle w:val="Akapitzlist"/>
        <w:numPr>
          <w:ilvl w:val="0"/>
          <w:numId w:val="119"/>
        </w:numPr>
        <w:suppressAutoHyphens w:val="0"/>
        <w:spacing w:after="200" w:line="360" w:lineRule="auto"/>
        <w:ind w:left="851" w:hanging="796"/>
        <w:contextualSpacing w:val="0"/>
        <w:jc w:val="both"/>
        <w:rPr>
          <w:sz w:val="24"/>
          <w:szCs w:val="24"/>
        </w:rPr>
      </w:pPr>
      <w:r w:rsidRPr="00852A9A">
        <w:rPr>
          <w:b/>
          <w:sz w:val="24"/>
          <w:szCs w:val="24"/>
          <w:highlight w:val="lightGray"/>
          <w:u w:val="single"/>
          <w:lang w:eastAsia="ar-SA"/>
        </w:rPr>
        <w:t>DOTYCZĄCE SPEŁNIENIA WARUNKÓW UDZIAŁU W POSTĘPOWANIU</w:t>
      </w:r>
    </w:p>
    <w:p w14:paraId="2FDAE488" w14:textId="44FFFF1C" w:rsidR="00396A97" w:rsidRPr="00852A9A" w:rsidRDefault="00396A97" w:rsidP="00595BAF">
      <w:pPr>
        <w:spacing w:before="3" w:line="276" w:lineRule="auto"/>
        <w:ind w:right="48"/>
        <w:jc w:val="both"/>
        <w:rPr>
          <w:b/>
          <w:sz w:val="24"/>
          <w:szCs w:val="24"/>
        </w:rPr>
      </w:pPr>
      <w:r w:rsidRPr="00852A9A">
        <w:rPr>
          <w:sz w:val="24"/>
          <w:szCs w:val="24"/>
        </w:rPr>
        <w:t>Na potrzeby postępowania o udzielenie zamówienia publicznego pn.</w:t>
      </w:r>
      <w:r w:rsidRPr="00852A9A">
        <w:rPr>
          <w:sz w:val="24"/>
          <w:szCs w:val="24"/>
        </w:rPr>
        <w:br/>
      </w:r>
      <w:r w:rsidR="00595BAF" w:rsidRPr="00957C3F">
        <w:rPr>
          <w:b/>
          <w:bCs/>
          <w:sz w:val="24"/>
          <w:szCs w:val="24"/>
        </w:rPr>
        <w:t>Adaptacja/remont budynku na potrzeby Dziennego Domu Pomocy dla Seniora przy ul. Gdańskiej 66 w Mikoszewie</w:t>
      </w:r>
      <w:r w:rsidR="00595BAF" w:rsidRPr="00852A9A">
        <w:rPr>
          <w:sz w:val="24"/>
          <w:szCs w:val="24"/>
        </w:rPr>
        <w:t>,</w:t>
      </w:r>
    </w:p>
    <w:p w14:paraId="7B7DF552" w14:textId="77777777" w:rsidR="00396A97" w:rsidRPr="00852A9A" w:rsidRDefault="00396A97" w:rsidP="00396A97">
      <w:pPr>
        <w:spacing w:line="276" w:lineRule="auto"/>
        <w:contextualSpacing/>
        <w:jc w:val="both"/>
        <w:rPr>
          <w:sz w:val="24"/>
          <w:szCs w:val="24"/>
        </w:rPr>
      </w:pPr>
    </w:p>
    <w:p w14:paraId="2A39394F" w14:textId="77777777" w:rsidR="00396A97" w:rsidRPr="00852A9A" w:rsidRDefault="00396A97" w:rsidP="00396A97">
      <w:pPr>
        <w:spacing w:line="360" w:lineRule="auto"/>
        <w:contextualSpacing/>
        <w:jc w:val="both"/>
        <w:rPr>
          <w:sz w:val="24"/>
          <w:szCs w:val="24"/>
        </w:rPr>
      </w:pPr>
      <w:r w:rsidRPr="00852A9A">
        <w:rPr>
          <w:sz w:val="24"/>
          <w:szCs w:val="24"/>
        </w:rPr>
        <w:t>oświadczam, co następuje:</w:t>
      </w:r>
    </w:p>
    <w:p w14:paraId="7058628A" w14:textId="77777777" w:rsidR="00396A97" w:rsidRPr="00852A9A" w:rsidRDefault="00396A97" w:rsidP="00396A97">
      <w:pPr>
        <w:numPr>
          <w:ilvl w:val="0"/>
          <w:numId w:val="114"/>
        </w:numPr>
        <w:suppressAutoHyphens w:val="0"/>
        <w:spacing w:after="200" w:line="360" w:lineRule="auto"/>
        <w:ind w:left="426" w:hanging="426"/>
        <w:jc w:val="both"/>
        <w:rPr>
          <w:sz w:val="24"/>
          <w:szCs w:val="24"/>
        </w:rPr>
      </w:pPr>
      <w:r w:rsidRPr="00852A9A">
        <w:rPr>
          <w:sz w:val="24"/>
          <w:szCs w:val="24"/>
          <w:highlight w:val="lightGray"/>
          <w:u w:val="single"/>
          <w:lang w:eastAsia="ar-SA"/>
        </w:rPr>
        <w:t>Informacja dotycząca Podmiotu udostepniającego zasoby:</w:t>
      </w:r>
    </w:p>
    <w:p w14:paraId="09C935FB" w14:textId="77777777" w:rsidR="00396A97" w:rsidRPr="00852A9A" w:rsidRDefault="00396A97" w:rsidP="00396A97">
      <w:pPr>
        <w:pStyle w:val="NormalnyWeb"/>
        <w:spacing w:before="0" w:after="0"/>
        <w:rPr>
          <w:sz w:val="24"/>
          <w:szCs w:val="24"/>
        </w:rPr>
      </w:pPr>
      <w:r w:rsidRPr="00852A9A">
        <w:rPr>
          <w:sz w:val="24"/>
          <w:szCs w:val="24"/>
        </w:rPr>
        <w:t xml:space="preserve">Oświadczam, że spełniam </w:t>
      </w:r>
      <w:r w:rsidRPr="00852A9A">
        <w:rPr>
          <w:i/>
          <w:sz w:val="24"/>
          <w:szCs w:val="24"/>
        </w:rPr>
        <w:t>(proszę postawić “X” przy właściwej odpowiedzi)</w:t>
      </w:r>
      <w:r w:rsidRPr="00852A9A">
        <w:rPr>
          <w:sz w:val="24"/>
          <w:szCs w:val="24"/>
        </w:rPr>
        <w:t>:</w:t>
      </w:r>
    </w:p>
    <w:p w14:paraId="07289CC1" w14:textId="77777777" w:rsidR="00396A97" w:rsidRPr="00852A9A" w:rsidRDefault="00396A97" w:rsidP="00396A97">
      <w:pPr>
        <w:pStyle w:val="NormalnyWeb"/>
        <w:spacing w:before="0" w:after="0"/>
        <w:rPr>
          <w:sz w:val="24"/>
          <w:szCs w:val="24"/>
        </w:rPr>
      </w:pPr>
    </w:p>
    <w:tbl>
      <w:tblPr>
        <w:tblW w:w="0" w:type="auto"/>
        <w:tblLayout w:type="fixed"/>
        <w:tblLook w:val="0000" w:firstRow="0" w:lastRow="0" w:firstColumn="0" w:lastColumn="0" w:noHBand="0" w:noVBand="0"/>
      </w:tblPr>
      <w:tblGrid>
        <w:gridCol w:w="562"/>
      </w:tblGrid>
      <w:tr w:rsidR="00852A9A" w:rsidRPr="00852A9A" w14:paraId="2304E763" w14:textId="77777777" w:rsidTr="00211CCB">
        <w:tc>
          <w:tcPr>
            <w:tcW w:w="562" w:type="dxa"/>
            <w:tcBorders>
              <w:top w:val="single" w:sz="4" w:space="0" w:color="000000"/>
              <w:left w:val="single" w:sz="4" w:space="0" w:color="000000"/>
              <w:bottom w:val="single" w:sz="4" w:space="0" w:color="000000"/>
              <w:right w:val="single" w:sz="4" w:space="0" w:color="000000"/>
            </w:tcBorders>
          </w:tcPr>
          <w:p w14:paraId="3C123EED" w14:textId="77777777" w:rsidR="00396A97" w:rsidRPr="00852A9A" w:rsidRDefault="00396A97" w:rsidP="00211CCB">
            <w:pPr>
              <w:snapToGrid w:val="0"/>
              <w:spacing w:line="360" w:lineRule="auto"/>
              <w:jc w:val="both"/>
              <w:rPr>
                <w:sz w:val="24"/>
                <w:szCs w:val="24"/>
              </w:rPr>
            </w:pPr>
          </w:p>
        </w:tc>
      </w:tr>
    </w:tbl>
    <w:p w14:paraId="0E2D79EA" w14:textId="77777777" w:rsidR="00396A97" w:rsidRPr="00852A9A" w:rsidRDefault="00396A97" w:rsidP="00396A97">
      <w:pPr>
        <w:spacing w:line="360" w:lineRule="auto"/>
        <w:jc w:val="both"/>
        <w:rPr>
          <w:sz w:val="24"/>
          <w:szCs w:val="24"/>
        </w:rPr>
      </w:pPr>
      <w:r w:rsidRPr="00852A9A">
        <w:rPr>
          <w:sz w:val="24"/>
          <w:szCs w:val="24"/>
        </w:rPr>
        <w:t>warunek udziału w postępowaniu określony w ust. 2.4 pkt 1 w rozdziale VIII Specyfikacji Warunków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tblGrid>
      <w:tr w:rsidR="00852A9A" w:rsidRPr="00595BAF" w14:paraId="5D902419" w14:textId="77777777" w:rsidTr="004E531E">
        <w:tc>
          <w:tcPr>
            <w:tcW w:w="562" w:type="dxa"/>
          </w:tcPr>
          <w:p w14:paraId="37DABCF7" w14:textId="77777777" w:rsidR="00595BAF" w:rsidRPr="00595BAF" w:rsidRDefault="00595BAF" w:rsidP="00595BAF">
            <w:pPr>
              <w:spacing w:line="360" w:lineRule="auto"/>
              <w:jc w:val="both"/>
              <w:rPr>
                <w:sz w:val="24"/>
                <w:szCs w:val="24"/>
              </w:rPr>
            </w:pPr>
          </w:p>
        </w:tc>
      </w:tr>
    </w:tbl>
    <w:p w14:paraId="7DC5C126" w14:textId="77777777" w:rsidR="00595BAF" w:rsidRPr="00595BAF" w:rsidRDefault="00595BAF" w:rsidP="00595BAF">
      <w:pPr>
        <w:spacing w:line="360" w:lineRule="auto"/>
        <w:jc w:val="both"/>
        <w:rPr>
          <w:sz w:val="24"/>
          <w:szCs w:val="24"/>
        </w:rPr>
      </w:pPr>
      <w:r w:rsidRPr="00595BAF">
        <w:rPr>
          <w:sz w:val="24"/>
          <w:szCs w:val="24"/>
        </w:rPr>
        <w:t>warunek udziału w postępowaniu określony w ust. 2.4 pkt 2 w rozdziale VIII Specyfikacji Warunków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tblGrid>
      <w:tr w:rsidR="00852A9A" w:rsidRPr="00852A9A" w14:paraId="16345F75" w14:textId="77777777" w:rsidTr="004E531E">
        <w:tc>
          <w:tcPr>
            <w:tcW w:w="562" w:type="dxa"/>
          </w:tcPr>
          <w:p w14:paraId="53985652" w14:textId="77777777" w:rsidR="00852A9A" w:rsidRPr="00852A9A" w:rsidRDefault="00852A9A" w:rsidP="00852A9A">
            <w:pPr>
              <w:spacing w:line="360" w:lineRule="auto"/>
              <w:jc w:val="both"/>
              <w:rPr>
                <w:sz w:val="24"/>
                <w:szCs w:val="24"/>
              </w:rPr>
            </w:pPr>
          </w:p>
        </w:tc>
      </w:tr>
    </w:tbl>
    <w:p w14:paraId="723ED2E8" w14:textId="77777777" w:rsidR="00852A9A" w:rsidRPr="00852A9A" w:rsidRDefault="00852A9A" w:rsidP="00852A9A">
      <w:pPr>
        <w:spacing w:line="360" w:lineRule="auto"/>
        <w:jc w:val="both"/>
        <w:rPr>
          <w:sz w:val="24"/>
          <w:szCs w:val="24"/>
        </w:rPr>
      </w:pPr>
      <w:r w:rsidRPr="00852A9A">
        <w:rPr>
          <w:sz w:val="24"/>
          <w:szCs w:val="24"/>
        </w:rPr>
        <w:t>oba warunki udziału w postępowaniu określone przez Zamawiającego w rozdziale VIII ust. 2.4 Specyfikacji Warunków Zamówienia.</w:t>
      </w:r>
    </w:p>
    <w:p w14:paraId="0DDF989E" w14:textId="77777777" w:rsidR="00396A97" w:rsidRPr="00852A9A" w:rsidRDefault="00396A97" w:rsidP="00396A97">
      <w:pPr>
        <w:numPr>
          <w:ilvl w:val="0"/>
          <w:numId w:val="80"/>
        </w:numPr>
        <w:suppressAutoHyphens w:val="0"/>
        <w:spacing w:after="200" w:line="360" w:lineRule="auto"/>
        <w:ind w:left="567" w:hanging="567"/>
        <w:jc w:val="both"/>
        <w:rPr>
          <w:sz w:val="24"/>
          <w:szCs w:val="24"/>
        </w:rPr>
      </w:pPr>
      <w:r w:rsidRPr="00852A9A">
        <w:rPr>
          <w:sz w:val="24"/>
          <w:szCs w:val="24"/>
        </w:rPr>
        <w:tab/>
      </w:r>
      <w:r w:rsidRPr="00852A9A">
        <w:rPr>
          <w:b/>
          <w:sz w:val="24"/>
          <w:szCs w:val="24"/>
          <w:highlight w:val="lightGray"/>
          <w:u w:val="single"/>
          <w:lang w:eastAsia="ar-SA"/>
        </w:rPr>
        <w:t>DOTYCZĄCE BRAKU PODSTAW DO WYKLUCZENIA Z UDZIAŁU W POSTĘPOWANIU</w:t>
      </w:r>
    </w:p>
    <w:p w14:paraId="55EEA89C" w14:textId="0DF9BF41" w:rsidR="00396A97" w:rsidRPr="00852A9A" w:rsidRDefault="00852A9A" w:rsidP="00396A97">
      <w:pPr>
        <w:numPr>
          <w:ilvl w:val="0"/>
          <w:numId w:val="81"/>
        </w:numPr>
        <w:suppressAutoHyphens w:val="0"/>
        <w:spacing w:after="200" w:line="360" w:lineRule="auto"/>
        <w:ind w:left="426" w:hanging="426"/>
        <w:jc w:val="both"/>
        <w:rPr>
          <w:sz w:val="24"/>
          <w:szCs w:val="24"/>
        </w:rPr>
      </w:pPr>
      <w:r w:rsidRPr="00852A9A">
        <w:rPr>
          <w:sz w:val="24"/>
          <w:szCs w:val="24"/>
          <w:lang w:eastAsia="ar-SA"/>
        </w:rPr>
        <w:t xml:space="preserve">1. </w:t>
      </w:r>
      <w:r w:rsidR="00396A97" w:rsidRPr="00852A9A">
        <w:rPr>
          <w:sz w:val="24"/>
          <w:szCs w:val="24"/>
          <w:lang w:eastAsia="ar-SA"/>
        </w:rPr>
        <w:t xml:space="preserve">Oświadczam, że </w:t>
      </w:r>
      <w:r w:rsidR="00396A97" w:rsidRPr="00852A9A">
        <w:rPr>
          <w:b/>
          <w:bCs/>
          <w:sz w:val="24"/>
          <w:szCs w:val="24"/>
          <w:lang w:eastAsia="ar-SA"/>
        </w:rPr>
        <w:t>podlegam/nie podlegam</w:t>
      </w:r>
      <w:r w:rsidR="00396A97" w:rsidRPr="00852A9A">
        <w:rPr>
          <w:sz w:val="24"/>
          <w:szCs w:val="24"/>
          <w:lang w:eastAsia="ar-SA"/>
        </w:rPr>
        <w:t xml:space="preserve">* wykluczeniu z postępowania na podstawie </w:t>
      </w:r>
      <w:r w:rsidR="00396A97" w:rsidRPr="00852A9A">
        <w:rPr>
          <w:sz w:val="24"/>
          <w:szCs w:val="24"/>
          <w:lang w:eastAsia="ar-SA"/>
        </w:rPr>
        <w:br/>
        <w:t xml:space="preserve">art. 108 ust 1 ustawy </w:t>
      </w:r>
      <w:proofErr w:type="spellStart"/>
      <w:r w:rsidR="00396A97" w:rsidRPr="00852A9A">
        <w:rPr>
          <w:sz w:val="24"/>
          <w:szCs w:val="24"/>
          <w:lang w:eastAsia="ar-SA"/>
        </w:rPr>
        <w:t>Pzp</w:t>
      </w:r>
      <w:proofErr w:type="spellEnd"/>
      <w:r w:rsidR="00396A97" w:rsidRPr="00852A9A">
        <w:rPr>
          <w:sz w:val="24"/>
          <w:szCs w:val="24"/>
          <w:lang w:eastAsia="ar-SA"/>
        </w:rPr>
        <w:t>.</w:t>
      </w:r>
    </w:p>
    <w:p w14:paraId="3FC756E4" w14:textId="3A9A9899" w:rsidR="00396A97" w:rsidRPr="00852A9A" w:rsidRDefault="00852A9A" w:rsidP="00396A97">
      <w:pPr>
        <w:numPr>
          <w:ilvl w:val="0"/>
          <w:numId w:val="81"/>
        </w:numPr>
        <w:suppressAutoHyphens w:val="0"/>
        <w:spacing w:after="200" w:line="360" w:lineRule="auto"/>
        <w:ind w:left="426" w:hanging="426"/>
        <w:jc w:val="both"/>
        <w:rPr>
          <w:sz w:val="24"/>
          <w:szCs w:val="24"/>
        </w:rPr>
      </w:pPr>
      <w:r w:rsidRPr="00852A9A">
        <w:rPr>
          <w:sz w:val="24"/>
          <w:szCs w:val="24"/>
          <w:lang w:eastAsia="ar-SA"/>
        </w:rPr>
        <w:t xml:space="preserve">2. </w:t>
      </w:r>
      <w:r w:rsidR="00396A97" w:rsidRPr="00852A9A">
        <w:rPr>
          <w:sz w:val="24"/>
          <w:szCs w:val="24"/>
          <w:lang w:eastAsia="ar-SA"/>
        </w:rPr>
        <w:t xml:space="preserve">Oświadczam, że </w:t>
      </w:r>
      <w:r w:rsidR="00396A97" w:rsidRPr="00852A9A">
        <w:rPr>
          <w:b/>
          <w:bCs/>
          <w:sz w:val="24"/>
          <w:szCs w:val="24"/>
          <w:lang w:eastAsia="ar-SA"/>
        </w:rPr>
        <w:t>podlegam/nie podlegam</w:t>
      </w:r>
      <w:r w:rsidR="00396A97" w:rsidRPr="00852A9A">
        <w:rPr>
          <w:sz w:val="24"/>
          <w:szCs w:val="24"/>
          <w:lang w:eastAsia="ar-SA"/>
        </w:rPr>
        <w:t>* wykluczeniu z postępowania na podstawie art. 109 ust. 1 pkt. 4, 5, 7</w:t>
      </w:r>
      <w:r w:rsidRPr="00852A9A">
        <w:rPr>
          <w:sz w:val="24"/>
          <w:szCs w:val="24"/>
          <w:lang w:eastAsia="ar-SA"/>
        </w:rPr>
        <w:t xml:space="preserve"> </w:t>
      </w:r>
      <w:r w:rsidR="00396A97" w:rsidRPr="00852A9A">
        <w:rPr>
          <w:sz w:val="24"/>
          <w:szCs w:val="24"/>
          <w:lang w:eastAsia="ar-SA"/>
        </w:rPr>
        <w:t xml:space="preserve">ustawy </w:t>
      </w:r>
      <w:proofErr w:type="spellStart"/>
      <w:r w:rsidR="00396A97" w:rsidRPr="00852A9A">
        <w:rPr>
          <w:sz w:val="24"/>
          <w:szCs w:val="24"/>
          <w:lang w:eastAsia="ar-SA"/>
        </w:rPr>
        <w:t>Pzp</w:t>
      </w:r>
      <w:proofErr w:type="spellEnd"/>
      <w:r w:rsidR="00396A97" w:rsidRPr="00852A9A">
        <w:rPr>
          <w:sz w:val="24"/>
          <w:szCs w:val="24"/>
          <w:lang w:eastAsia="ar-SA"/>
        </w:rPr>
        <w:t>.</w:t>
      </w:r>
    </w:p>
    <w:p w14:paraId="51D2BFD7" w14:textId="0CA5008C" w:rsidR="00852A9A" w:rsidRPr="00852A9A" w:rsidRDefault="00852A9A" w:rsidP="00396A97">
      <w:pPr>
        <w:numPr>
          <w:ilvl w:val="0"/>
          <w:numId w:val="81"/>
        </w:numPr>
        <w:suppressAutoHyphens w:val="0"/>
        <w:spacing w:after="200" w:line="360" w:lineRule="auto"/>
        <w:ind w:left="426" w:hanging="426"/>
        <w:jc w:val="both"/>
        <w:rPr>
          <w:sz w:val="24"/>
          <w:szCs w:val="24"/>
        </w:rPr>
      </w:pPr>
      <w:r w:rsidRPr="00852A9A">
        <w:rPr>
          <w:sz w:val="24"/>
          <w:szCs w:val="24"/>
          <w:lang w:eastAsia="ar-SA"/>
        </w:rPr>
        <w:t>3. Oświadczam, że podlegam/nie podlegam*  wykluczeniu z postępowania na podstawie art. 7 ust. 1 pkt 1-3 ustawy z dnia 13 kwietnia 2022r. o szczególnych rozwiązaniach w zakresie przeciwdziałania wspieraniu agresji na Ukrainę oraz służących ochronie bezpieczeństwa narodowego (Dz.U. 2025, poz. 514).</w:t>
      </w:r>
    </w:p>
    <w:p w14:paraId="5D5D4A15" w14:textId="724F922A" w:rsidR="00396A97" w:rsidRPr="00852A9A" w:rsidRDefault="00852A9A" w:rsidP="00396A97">
      <w:pPr>
        <w:numPr>
          <w:ilvl w:val="0"/>
          <w:numId w:val="81"/>
        </w:numPr>
        <w:suppressAutoHyphens w:val="0"/>
        <w:spacing w:after="200" w:line="360" w:lineRule="auto"/>
        <w:ind w:left="426" w:hanging="426"/>
        <w:jc w:val="both"/>
        <w:rPr>
          <w:sz w:val="24"/>
          <w:szCs w:val="24"/>
        </w:rPr>
      </w:pPr>
      <w:r w:rsidRPr="00852A9A">
        <w:rPr>
          <w:sz w:val="24"/>
          <w:szCs w:val="24"/>
          <w:lang w:eastAsia="ar-SA"/>
        </w:rPr>
        <w:t xml:space="preserve">4. </w:t>
      </w:r>
      <w:r w:rsidR="00396A97" w:rsidRPr="00852A9A">
        <w:rPr>
          <w:sz w:val="24"/>
          <w:szCs w:val="24"/>
          <w:lang w:eastAsia="ar-SA"/>
        </w:rPr>
        <w:t xml:space="preserve">Oświadczam, że zachodzą w stosunku do mnie podstawy wykluczenia z postępowania na podstawie ustawy </w:t>
      </w:r>
      <w:proofErr w:type="spellStart"/>
      <w:r w:rsidR="00396A97" w:rsidRPr="00852A9A">
        <w:rPr>
          <w:sz w:val="24"/>
          <w:szCs w:val="24"/>
          <w:lang w:eastAsia="ar-SA"/>
        </w:rPr>
        <w:t>Pzp</w:t>
      </w:r>
      <w:proofErr w:type="spellEnd"/>
      <w:r w:rsidR="00396A97" w:rsidRPr="00852A9A">
        <w:rPr>
          <w:sz w:val="24"/>
          <w:szCs w:val="24"/>
          <w:lang w:eastAsia="ar-SA"/>
        </w:rPr>
        <w:t xml:space="preserve"> art. </w:t>
      </w:r>
    </w:p>
    <w:p w14:paraId="5EEFFEFD" w14:textId="77777777" w:rsidR="00396A97" w:rsidRPr="00852A9A" w:rsidRDefault="00396A97" w:rsidP="00396A97">
      <w:pPr>
        <w:spacing w:line="360" w:lineRule="auto"/>
        <w:jc w:val="both"/>
        <w:rPr>
          <w:sz w:val="24"/>
          <w:szCs w:val="24"/>
        </w:rPr>
      </w:pPr>
      <w:r w:rsidRPr="00852A9A">
        <w:rPr>
          <w:i/>
          <w:sz w:val="24"/>
          <w:szCs w:val="24"/>
        </w:rPr>
        <w:t>(podać mającą zastosowanie podstawę wykluczenia spośród wymienionych)</w:t>
      </w:r>
    </w:p>
    <w:tbl>
      <w:tblPr>
        <w:tblW w:w="0" w:type="auto"/>
        <w:tblInd w:w="108" w:type="dxa"/>
        <w:tblLayout w:type="fixed"/>
        <w:tblLook w:val="0000" w:firstRow="0" w:lastRow="0" w:firstColumn="0" w:lastColumn="0" w:noHBand="0" w:noVBand="0"/>
      </w:tblPr>
      <w:tblGrid>
        <w:gridCol w:w="9438"/>
      </w:tblGrid>
      <w:tr w:rsidR="00396A97" w:rsidRPr="00852A9A" w14:paraId="42892504" w14:textId="77777777" w:rsidTr="00211CCB">
        <w:tc>
          <w:tcPr>
            <w:tcW w:w="9438" w:type="dxa"/>
            <w:tcBorders>
              <w:top w:val="single" w:sz="4" w:space="0" w:color="000000"/>
              <w:left w:val="single" w:sz="4" w:space="0" w:color="000000"/>
              <w:bottom w:val="single" w:sz="4" w:space="0" w:color="000000"/>
              <w:right w:val="single" w:sz="4" w:space="0" w:color="000000"/>
            </w:tcBorders>
          </w:tcPr>
          <w:p w14:paraId="38161750" w14:textId="77777777" w:rsidR="00396A97" w:rsidRPr="00852A9A" w:rsidRDefault="00396A97" w:rsidP="00211CCB">
            <w:pPr>
              <w:snapToGrid w:val="0"/>
              <w:spacing w:after="200" w:line="360" w:lineRule="auto"/>
              <w:jc w:val="both"/>
              <w:rPr>
                <w:sz w:val="24"/>
                <w:szCs w:val="24"/>
              </w:rPr>
            </w:pPr>
          </w:p>
        </w:tc>
      </w:tr>
    </w:tbl>
    <w:p w14:paraId="225DD2D6" w14:textId="77777777" w:rsidR="00396A97" w:rsidRPr="00852A9A" w:rsidRDefault="00396A97" w:rsidP="00396A97">
      <w:pPr>
        <w:spacing w:line="360" w:lineRule="auto"/>
        <w:jc w:val="both"/>
        <w:rPr>
          <w:sz w:val="24"/>
          <w:szCs w:val="24"/>
        </w:rPr>
      </w:pPr>
    </w:p>
    <w:p w14:paraId="046E210E" w14:textId="77777777" w:rsidR="00396A97" w:rsidRPr="00852A9A" w:rsidRDefault="00396A97" w:rsidP="00396A97">
      <w:pPr>
        <w:spacing w:line="360" w:lineRule="auto"/>
        <w:jc w:val="both"/>
        <w:rPr>
          <w:sz w:val="24"/>
          <w:szCs w:val="24"/>
        </w:rPr>
      </w:pPr>
      <w:r w:rsidRPr="00852A9A">
        <w:rPr>
          <w:sz w:val="24"/>
          <w:szCs w:val="24"/>
        </w:rPr>
        <w:t xml:space="preserve">Jednocześnie oświadczam, że w związku z ww. okolicznością, na podstawie art. 110 ust. 2 ustawy </w:t>
      </w:r>
      <w:proofErr w:type="spellStart"/>
      <w:r w:rsidRPr="00852A9A">
        <w:rPr>
          <w:sz w:val="24"/>
          <w:szCs w:val="24"/>
        </w:rPr>
        <w:t>Pzp</w:t>
      </w:r>
      <w:proofErr w:type="spellEnd"/>
      <w:r w:rsidRPr="00852A9A">
        <w:rPr>
          <w:sz w:val="24"/>
          <w:szCs w:val="24"/>
        </w:rPr>
        <w:t xml:space="preserve"> podjąłem następujące środki naprawcze: </w:t>
      </w:r>
    </w:p>
    <w:p w14:paraId="0FF6CA3D" w14:textId="339A57B8" w:rsidR="00396A97" w:rsidRPr="00852A9A" w:rsidRDefault="00396A97" w:rsidP="00396A97">
      <w:pPr>
        <w:spacing w:line="360" w:lineRule="auto"/>
        <w:jc w:val="both"/>
        <w:rPr>
          <w:sz w:val="24"/>
          <w:szCs w:val="24"/>
        </w:rPr>
      </w:pPr>
      <w:r w:rsidRPr="00852A9A">
        <w:rPr>
          <w:sz w:val="24"/>
          <w:szCs w:val="24"/>
        </w:rPr>
        <w:t>……………………………………………………………………………………………………………………………………………………………………………………………………</w:t>
      </w:r>
    </w:p>
    <w:p w14:paraId="09B949D3" w14:textId="77777777" w:rsidR="00396A97" w:rsidRPr="00852A9A" w:rsidRDefault="00396A97" w:rsidP="00396A97">
      <w:pPr>
        <w:shd w:val="clear" w:color="auto" w:fill="BFBFBF"/>
        <w:spacing w:line="360" w:lineRule="auto"/>
        <w:jc w:val="both"/>
        <w:rPr>
          <w:sz w:val="24"/>
          <w:szCs w:val="24"/>
        </w:rPr>
      </w:pPr>
      <w:r w:rsidRPr="00852A9A">
        <w:rPr>
          <w:b/>
          <w:sz w:val="24"/>
          <w:szCs w:val="24"/>
        </w:rPr>
        <w:t>OŚWIADCZENIE DOTYCZĄCE PODANYCH INFORMACJI:</w:t>
      </w:r>
    </w:p>
    <w:p w14:paraId="72D67D3C" w14:textId="77777777" w:rsidR="00396A97" w:rsidRPr="00852A9A" w:rsidRDefault="00396A97" w:rsidP="00396A97">
      <w:pPr>
        <w:spacing w:line="360" w:lineRule="auto"/>
        <w:jc w:val="both"/>
        <w:rPr>
          <w:sz w:val="24"/>
          <w:szCs w:val="24"/>
        </w:rPr>
      </w:pPr>
      <w:r w:rsidRPr="00852A9A">
        <w:rPr>
          <w:sz w:val="24"/>
          <w:szCs w:val="24"/>
        </w:rPr>
        <w:t xml:space="preserve">Oświadczam, że wszystkie informacje podane w powyższych oświadczeniach są aktualne </w:t>
      </w:r>
      <w:r w:rsidRPr="00852A9A">
        <w:rPr>
          <w:sz w:val="24"/>
          <w:szCs w:val="24"/>
        </w:rPr>
        <w:br/>
        <w:t>i zgodne z prawdą oraz zostały przedstawione z pełną świadomością konsekwencji wprowadzenia zamawiającego w błąd przy przedstawianiu informacji.</w:t>
      </w:r>
    </w:p>
    <w:p w14:paraId="4CEF3AAD" w14:textId="7E3B2B4D" w:rsidR="00396A97" w:rsidRPr="00852A9A" w:rsidRDefault="00396A97" w:rsidP="00396A97">
      <w:pPr>
        <w:jc w:val="right"/>
        <w:rPr>
          <w:sz w:val="24"/>
          <w:szCs w:val="24"/>
        </w:rPr>
      </w:pPr>
      <w:r w:rsidRPr="00852A9A">
        <w:rPr>
          <w:b/>
          <w:bCs/>
          <w:kern w:val="2"/>
          <w:sz w:val="24"/>
          <w:szCs w:val="24"/>
          <w:lang w:eastAsia="hi-IN"/>
        </w:rPr>
        <w:lastRenderedPageBreak/>
        <w:t xml:space="preserve">Załącznik nr </w:t>
      </w:r>
      <w:r w:rsidR="00852A9A" w:rsidRPr="00852A9A">
        <w:rPr>
          <w:b/>
          <w:bCs/>
          <w:kern w:val="2"/>
          <w:sz w:val="24"/>
          <w:szCs w:val="24"/>
          <w:lang w:eastAsia="hi-IN"/>
        </w:rPr>
        <w:t>10</w:t>
      </w:r>
      <w:r w:rsidRPr="00852A9A">
        <w:rPr>
          <w:b/>
          <w:bCs/>
          <w:kern w:val="2"/>
          <w:sz w:val="24"/>
          <w:szCs w:val="24"/>
          <w:lang w:eastAsia="hi-IN"/>
        </w:rPr>
        <w:t xml:space="preserve"> do SWZ </w:t>
      </w:r>
    </w:p>
    <w:p w14:paraId="10AADBE9" w14:textId="045B0EE0" w:rsidR="00396A97" w:rsidRPr="00957C3F" w:rsidRDefault="00396A97" w:rsidP="00396A97">
      <w:pPr>
        <w:ind w:left="2124" w:hanging="2124"/>
        <w:jc w:val="both"/>
        <w:rPr>
          <w:b/>
          <w:bCs/>
          <w:kern w:val="2"/>
          <w:sz w:val="24"/>
          <w:szCs w:val="24"/>
        </w:rPr>
      </w:pPr>
      <w:r w:rsidRPr="00957C3F">
        <w:rPr>
          <w:b/>
          <w:bCs/>
          <w:kern w:val="2"/>
          <w:sz w:val="24"/>
          <w:szCs w:val="24"/>
        </w:rPr>
        <w:t>ZP.271.</w:t>
      </w:r>
      <w:r w:rsidR="00852A9A" w:rsidRPr="00957C3F">
        <w:rPr>
          <w:b/>
          <w:bCs/>
          <w:kern w:val="2"/>
          <w:sz w:val="24"/>
          <w:szCs w:val="24"/>
        </w:rPr>
        <w:t>5</w:t>
      </w:r>
      <w:r w:rsidRPr="00957C3F">
        <w:rPr>
          <w:b/>
          <w:bCs/>
          <w:kern w:val="2"/>
          <w:sz w:val="24"/>
          <w:szCs w:val="24"/>
        </w:rPr>
        <w:t>.202</w:t>
      </w:r>
      <w:r w:rsidR="00852A9A" w:rsidRPr="00957C3F">
        <w:rPr>
          <w:b/>
          <w:bCs/>
          <w:kern w:val="2"/>
          <w:sz w:val="24"/>
          <w:szCs w:val="24"/>
        </w:rPr>
        <w:t>6</w:t>
      </w:r>
    </w:p>
    <w:p w14:paraId="05C3440D" w14:textId="77777777" w:rsidR="00396A97" w:rsidRPr="00396A97" w:rsidRDefault="00396A97" w:rsidP="00396A97">
      <w:pPr>
        <w:rPr>
          <w:rFonts w:eastAsia="Arial"/>
          <w:b/>
          <w:bCs/>
          <w:color w:val="EE0000"/>
          <w:sz w:val="24"/>
          <w:szCs w:val="24"/>
        </w:rPr>
      </w:pPr>
    </w:p>
    <w:p w14:paraId="2F16685C" w14:textId="77777777" w:rsidR="00396A97" w:rsidRPr="00396A97" w:rsidRDefault="00396A97" w:rsidP="00396A97">
      <w:pPr>
        <w:rPr>
          <w:color w:val="EE0000"/>
          <w:sz w:val="24"/>
          <w:szCs w:val="24"/>
        </w:rPr>
      </w:pPr>
      <w:r w:rsidRPr="00396A97">
        <w:rPr>
          <w:rFonts w:eastAsia="Arial"/>
          <w:b/>
          <w:bCs/>
          <w:color w:val="EE0000"/>
          <w:sz w:val="24"/>
          <w:szCs w:val="24"/>
        </w:rPr>
        <w:t>Dokument składany wraz z ofertą</w:t>
      </w:r>
    </w:p>
    <w:p w14:paraId="09AE6FC3" w14:textId="77777777" w:rsidR="00396A97" w:rsidRPr="00396A97" w:rsidRDefault="00396A97" w:rsidP="00396A97">
      <w:pPr>
        <w:jc w:val="both"/>
        <w:rPr>
          <w:b/>
          <w:color w:val="EE0000"/>
          <w:kern w:val="2"/>
          <w:sz w:val="24"/>
          <w:szCs w:val="24"/>
          <w:u w:val="single"/>
          <w:lang w:eastAsia="hi-IN"/>
        </w:rPr>
      </w:pPr>
    </w:p>
    <w:p w14:paraId="04023342" w14:textId="77777777" w:rsidR="00396A97" w:rsidRPr="00396A97" w:rsidRDefault="00396A97" w:rsidP="00396A97">
      <w:pPr>
        <w:jc w:val="both"/>
        <w:rPr>
          <w:color w:val="EE0000"/>
          <w:sz w:val="24"/>
          <w:szCs w:val="24"/>
        </w:rPr>
      </w:pPr>
      <w:r w:rsidRPr="00396A97">
        <w:rPr>
          <w:b/>
          <w:color w:val="EE0000"/>
          <w:kern w:val="2"/>
          <w:sz w:val="24"/>
          <w:szCs w:val="24"/>
          <w:u w:val="single"/>
          <w:lang w:eastAsia="hi-IN"/>
        </w:rPr>
        <w:t xml:space="preserve">Niniejszy dokument należy opatrzyć zaufanym, osobistym lub kwalifikowanym podpisem elektronicznym. Uwaga! Nanoszenie jakichkolwiek zmian w treści dokumentu po opatrzeniu </w:t>
      </w:r>
      <w:proofErr w:type="spellStart"/>
      <w:r w:rsidRPr="00396A97">
        <w:rPr>
          <w:b/>
          <w:color w:val="EE0000"/>
          <w:kern w:val="2"/>
          <w:sz w:val="24"/>
          <w:szCs w:val="24"/>
          <w:u w:val="single"/>
          <w:lang w:eastAsia="hi-IN"/>
        </w:rPr>
        <w:t>w.w</w:t>
      </w:r>
      <w:proofErr w:type="spellEnd"/>
      <w:r w:rsidRPr="00396A97">
        <w:rPr>
          <w:b/>
          <w:color w:val="EE0000"/>
          <w:kern w:val="2"/>
          <w:sz w:val="24"/>
          <w:szCs w:val="24"/>
          <w:u w:val="single"/>
          <w:lang w:eastAsia="hi-IN"/>
        </w:rPr>
        <w:t>. podpisem może skutkować naruszeniem integralności podpisu, a w konsekwencji skutkować odrzuceniem oferty.</w:t>
      </w:r>
    </w:p>
    <w:p w14:paraId="63750CEB" w14:textId="77777777" w:rsidR="00396A97" w:rsidRPr="00396A97" w:rsidRDefault="00396A97" w:rsidP="00396A97">
      <w:pPr>
        <w:ind w:left="2124" w:hanging="2124"/>
        <w:jc w:val="both"/>
        <w:rPr>
          <w:color w:val="EE0000"/>
          <w:kern w:val="2"/>
          <w:sz w:val="24"/>
          <w:szCs w:val="24"/>
        </w:rPr>
      </w:pPr>
    </w:p>
    <w:p w14:paraId="1C7D7814" w14:textId="77777777" w:rsidR="00396A97" w:rsidRPr="00396A97" w:rsidRDefault="00396A97" w:rsidP="00396A97">
      <w:pPr>
        <w:ind w:left="2124" w:hanging="2124"/>
        <w:jc w:val="both"/>
        <w:rPr>
          <w:b/>
          <w:bCs/>
          <w:color w:val="EE0000"/>
          <w:kern w:val="2"/>
          <w:sz w:val="24"/>
          <w:szCs w:val="24"/>
        </w:rPr>
      </w:pPr>
    </w:p>
    <w:p w14:paraId="14744F8A" w14:textId="77777777" w:rsidR="00396A97" w:rsidRPr="00957C3F" w:rsidRDefault="00396A97" w:rsidP="00396A97">
      <w:pPr>
        <w:rPr>
          <w:sz w:val="24"/>
          <w:szCs w:val="24"/>
        </w:rPr>
      </w:pPr>
      <w:r w:rsidRPr="00957C3F">
        <w:rPr>
          <w:b/>
          <w:bCs/>
          <w:sz w:val="24"/>
          <w:szCs w:val="24"/>
        </w:rPr>
        <w:t>Wykonawca:</w:t>
      </w:r>
    </w:p>
    <w:tbl>
      <w:tblPr>
        <w:tblW w:w="0" w:type="auto"/>
        <w:tblLayout w:type="fixed"/>
        <w:tblLook w:val="0000" w:firstRow="0" w:lastRow="0" w:firstColumn="0" w:lastColumn="0" w:noHBand="0" w:noVBand="0"/>
      </w:tblPr>
      <w:tblGrid>
        <w:gridCol w:w="9288"/>
      </w:tblGrid>
      <w:tr w:rsidR="00957C3F" w:rsidRPr="00957C3F" w14:paraId="4BADFB0E" w14:textId="77777777" w:rsidTr="00211CCB">
        <w:trPr>
          <w:trHeight w:val="329"/>
        </w:trPr>
        <w:tc>
          <w:tcPr>
            <w:tcW w:w="9288" w:type="dxa"/>
            <w:tcBorders>
              <w:top w:val="single" w:sz="4" w:space="0" w:color="000000"/>
              <w:left w:val="single" w:sz="4" w:space="0" w:color="000000"/>
              <w:bottom w:val="single" w:sz="4" w:space="0" w:color="000000"/>
              <w:right w:val="single" w:sz="4" w:space="0" w:color="000000"/>
            </w:tcBorders>
          </w:tcPr>
          <w:p w14:paraId="20691FA4" w14:textId="77777777" w:rsidR="00396A97" w:rsidRPr="00957C3F" w:rsidRDefault="00396A97" w:rsidP="00211CCB">
            <w:pPr>
              <w:snapToGrid w:val="0"/>
              <w:rPr>
                <w:sz w:val="24"/>
                <w:szCs w:val="24"/>
              </w:rPr>
            </w:pPr>
          </w:p>
          <w:p w14:paraId="4D1C246B" w14:textId="77777777" w:rsidR="00957C3F" w:rsidRPr="00957C3F" w:rsidRDefault="00957C3F" w:rsidP="00211CCB">
            <w:pPr>
              <w:snapToGrid w:val="0"/>
              <w:rPr>
                <w:sz w:val="24"/>
                <w:szCs w:val="24"/>
              </w:rPr>
            </w:pPr>
          </w:p>
        </w:tc>
      </w:tr>
    </w:tbl>
    <w:p w14:paraId="6C852E49" w14:textId="77777777" w:rsidR="00396A97" w:rsidRPr="00957C3F" w:rsidRDefault="00396A97" w:rsidP="00396A97">
      <w:pPr>
        <w:ind w:right="-142"/>
        <w:rPr>
          <w:sz w:val="22"/>
          <w:szCs w:val="22"/>
        </w:rPr>
      </w:pPr>
      <w:r w:rsidRPr="00957C3F">
        <w:rPr>
          <w:i/>
          <w:sz w:val="22"/>
          <w:szCs w:val="22"/>
        </w:rPr>
        <w:t xml:space="preserve"> (pełna nazwa/firma, adres, wykonawcy/ wykonawców wspólnie ubiegających się o udzielenie zamówienia)</w:t>
      </w:r>
    </w:p>
    <w:p w14:paraId="4C4D9D6E" w14:textId="77777777" w:rsidR="00396A97" w:rsidRPr="00957C3F" w:rsidRDefault="00396A97" w:rsidP="00396A97">
      <w:pPr>
        <w:rPr>
          <w:b/>
          <w:bCs/>
          <w:sz w:val="24"/>
          <w:szCs w:val="24"/>
        </w:rPr>
      </w:pPr>
      <w:r w:rsidRPr="00957C3F">
        <w:rPr>
          <w:b/>
          <w:bCs/>
          <w:sz w:val="24"/>
          <w:szCs w:val="24"/>
        </w:rPr>
        <w:t>reprezentowany przez:</w:t>
      </w:r>
    </w:p>
    <w:tbl>
      <w:tblPr>
        <w:tblW w:w="0" w:type="auto"/>
        <w:tblLayout w:type="fixed"/>
        <w:tblLook w:val="0000" w:firstRow="0" w:lastRow="0" w:firstColumn="0" w:lastColumn="0" w:noHBand="0" w:noVBand="0"/>
      </w:tblPr>
      <w:tblGrid>
        <w:gridCol w:w="9288"/>
      </w:tblGrid>
      <w:tr w:rsidR="00957C3F" w:rsidRPr="00957C3F" w14:paraId="29D19E8F" w14:textId="77777777" w:rsidTr="00211CCB">
        <w:tc>
          <w:tcPr>
            <w:tcW w:w="9288" w:type="dxa"/>
            <w:tcBorders>
              <w:top w:val="single" w:sz="4" w:space="0" w:color="000000"/>
              <w:left w:val="single" w:sz="4" w:space="0" w:color="000000"/>
              <w:bottom w:val="single" w:sz="4" w:space="0" w:color="000000"/>
              <w:right w:val="single" w:sz="4" w:space="0" w:color="000000"/>
            </w:tcBorders>
          </w:tcPr>
          <w:p w14:paraId="33DA1B5B" w14:textId="77777777" w:rsidR="00396A97" w:rsidRPr="00957C3F" w:rsidRDefault="00396A97" w:rsidP="00211CCB">
            <w:pPr>
              <w:snapToGrid w:val="0"/>
              <w:ind w:right="2635"/>
              <w:rPr>
                <w:i/>
                <w:sz w:val="24"/>
                <w:szCs w:val="24"/>
              </w:rPr>
            </w:pPr>
          </w:p>
          <w:p w14:paraId="589D68FD" w14:textId="77777777" w:rsidR="00957C3F" w:rsidRPr="00957C3F" w:rsidRDefault="00957C3F" w:rsidP="00211CCB">
            <w:pPr>
              <w:snapToGrid w:val="0"/>
              <w:ind w:right="2635"/>
              <w:rPr>
                <w:i/>
                <w:sz w:val="24"/>
                <w:szCs w:val="24"/>
              </w:rPr>
            </w:pPr>
          </w:p>
        </w:tc>
      </w:tr>
    </w:tbl>
    <w:p w14:paraId="69BC95F5" w14:textId="77777777" w:rsidR="00396A97" w:rsidRPr="00957C3F" w:rsidRDefault="00396A97" w:rsidP="00396A97">
      <w:pPr>
        <w:ind w:right="2635"/>
        <w:rPr>
          <w:sz w:val="22"/>
          <w:szCs w:val="22"/>
        </w:rPr>
      </w:pPr>
      <w:r w:rsidRPr="00957C3F">
        <w:rPr>
          <w:i/>
          <w:sz w:val="22"/>
          <w:szCs w:val="22"/>
        </w:rPr>
        <w:t xml:space="preserve"> (imię, nazwisko, stanowisko/podstawa do reprezentacji)</w:t>
      </w:r>
    </w:p>
    <w:p w14:paraId="02D1D92F" w14:textId="77777777" w:rsidR="00396A97" w:rsidRPr="00957C3F" w:rsidRDefault="00396A97" w:rsidP="00396A97">
      <w:pPr>
        <w:pStyle w:val="Bezodstpw"/>
        <w:spacing w:line="276" w:lineRule="auto"/>
        <w:jc w:val="both"/>
        <w:rPr>
          <w:i/>
          <w:szCs w:val="24"/>
        </w:rPr>
      </w:pPr>
    </w:p>
    <w:p w14:paraId="4785993F" w14:textId="77777777" w:rsidR="00396A97" w:rsidRPr="00957C3F" w:rsidRDefault="00396A97" w:rsidP="00396A97">
      <w:pPr>
        <w:jc w:val="center"/>
        <w:rPr>
          <w:sz w:val="24"/>
          <w:szCs w:val="24"/>
        </w:rPr>
      </w:pPr>
      <w:r w:rsidRPr="00957C3F">
        <w:rPr>
          <w:b/>
          <w:bCs/>
          <w:kern w:val="2"/>
          <w:sz w:val="24"/>
          <w:szCs w:val="24"/>
        </w:rPr>
        <w:t xml:space="preserve">OŚWIADCZENIE </w:t>
      </w:r>
      <w:r w:rsidRPr="00957C3F">
        <w:rPr>
          <w:b/>
          <w:kern w:val="2"/>
          <w:sz w:val="24"/>
          <w:szCs w:val="24"/>
        </w:rPr>
        <w:t>WYKONAWCÓ</w:t>
      </w:r>
      <w:r w:rsidRPr="00957C3F">
        <w:rPr>
          <w:b/>
          <w:bCs/>
          <w:kern w:val="2"/>
          <w:sz w:val="24"/>
          <w:szCs w:val="24"/>
        </w:rPr>
        <w:t>W,</w:t>
      </w:r>
    </w:p>
    <w:p w14:paraId="6B54D011" w14:textId="77777777" w:rsidR="00396A97" w:rsidRPr="00957C3F" w:rsidRDefault="00396A97" w:rsidP="00396A97">
      <w:pPr>
        <w:jc w:val="center"/>
        <w:rPr>
          <w:sz w:val="24"/>
          <w:szCs w:val="24"/>
        </w:rPr>
      </w:pPr>
      <w:r w:rsidRPr="00957C3F">
        <w:rPr>
          <w:b/>
          <w:bCs/>
          <w:kern w:val="2"/>
          <w:sz w:val="24"/>
          <w:szCs w:val="24"/>
          <w:u w:val="single"/>
        </w:rPr>
        <w:t>WSPÓLNIE UBIEGAJĄCYCH SIĘ O UDZIELENIE ZAMÓWIENIA</w:t>
      </w:r>
    </w:p>
    <w:p w14:paraId="2FBF0647" w14:textId="77777777" w:rsidR="00396A97" w:rsidRPr="00957C3F" w:rsidRDefault="00396A97" w:rsidP="00396A97">
      <w:pPr>
        <w:jc w:val="center"/>
        <w:rPr>
          <w:sz w:val="24"/>
          <w:szCs w:val="24"/>
        </w:rPr>
      </w:pPr>
      <w:r w:rsidRPr="00957C3F">
        <w:rPr>
          <w:b/>
          <w:bCs/>
          <w:kern w:val="2"/>
          <w:sz w:val="24"/>
          <w:szCs w:val="24"/>
        </w:rPr>
        <w:t>składane na podstawie art. 117 ust. 4 ustawy z dnia 11 września 2019 r.</w:t>
      </w:r>
    </w:p>
    <w:p w14:paraId="4E608D10" w14:textId="77777777" w:rsidR="00396A97" w:rsidRPr="00957C3F" w:rsidRDefault="00396A97" w:rsidP="00396A97">
      <w:pPr>
        <w:jc w:val="center"/>
        <w:rPr>
          <w:sz w:val="24"/>
          <w:szCs w:val="24"/>
        </w:rPr>
      </w:pPr>
      <w:r w:rsidRPr="00957C3F">
        <w:rPr>
          <w:b/>
          <w:bCs/>
          <w:kern w:val="2"/>
          <w:sz w:val="24"/>
          <w:szCs w:val="24"/>
        </w:rPr>
        <w:t xml:space="preserve">Prawo zamówień publicznych (dalej jako: ustawa </w:t>
      </w:r>
      <w:proofErr w:type="spellStart"/>
      <w:r w:rsidRPr="00957C3F">
        <w:rPr>
          <w:b/>
          <w:bCs/>
          <w:kern w:val="2"/>
          <w:sz w:val="24"/>
          <w:szCs w:val="24"/>
        </w:rPr>
        <w:t>Pzp</w:t>
      </w:r>
      <w:proofErr w:type="spellEnd"/>
      <w:r w:rsidRPr="00957C3F">
        <w:rPr>
          <w:b/>
          <w:bCs/>
          <w:kern w:val="2"/>
          <w:sz w:val="24"/>
          <w:szCs w:val="24"/>
        </w:rPr>
        <w:t>)</w:t>
      </w:r>
    </w:p>
    <w:p w14:paraId="69106C49" w14:textId="77777777" w:rsidR="00396A97" w:rsidRPr="00957C3F" w:rsidRDefault="00396A97" w:rsidP="00396A97">
      <w:pPr>
        <w:rPr>
          <w:b/>
          <w:bCs/>
          <w:i/>
          <w:kern w:val="2"/>
          <w:sz w:val="24"/>
          <w:szCs w:val="24"/>
        </w:rPr>
      </w:pPr>
    </w:p>
    <w:p w14:paraId="361725AE" w14:textId="1D6D71E1" w:rsidR="00396A97" w:rsidRPr="00957C3F" w:rsidRDefault="00396A97" w:rsidP="00396A97">
      <w:pPr>
        <w:spacing w:before="3"/>
        <w:ind w:left="142" w:right="48"/>
        <w:jc w:val="center"/>
        <w:rPr>
          <w:i/>
          <w:kern w:val="2"/>
          <w:sz w:val="24"/>
          <w:szCs w:val="24"/>
        </w:rPr>
      </w:pPr>
      <w:r w:rsidRPr="00957C3F">
        <w:rPr>
          <w:kern w:val="2"/>
          <w:sz w:val="24"/>
          <w:szCs w:val="24"/>
        </w:rPr>
        <w:t xml:space="preserve">Na potrzeby postępowania o udzielenie zamówienia publicznego pn. </w:t>
      </w:r>
      <w:r w:rsidRPr="00957C3F">
        <w:rPr>
          <w:kern w:val="2"/>
          <w:sz w:val="24"/>
          <w:szCs w:val="24"/>
        </w:rPr>
        <w:br/>
      </w:r>
      <w:r w:rsidR="00957C3F" w:rsidRPr="00957C3F">
        <w:rPr>
          <w:b/>
          <w:sz w:val="24"/>
          <w:szCs w:val="24"/>
        </w:rPr>
        <w:t>Adaptacja/remont budynku na potrzeby Dziennego Domu Pomocy dla Seniora przy ul. Gdańskiej 66 w Mikoszewie</w:t>
      </w:r>
      <w:r w:rsidRPr="00957C3F">
        <w:rPr>
          <w:i/>
          <w:kern w:val="2"/>
          <w:sz w:val="24"/>
          <w:szCs w:val="24"/>
        </w:rPr>
        <w:t xml:space="preserve">, </w:t>
      </w:r>
    </w:p>
    <w:p w14:paraId="310D5309" w14:textId="77777777" w:rsidR="00396A97" w:rsidRPr="00957C3F" w:rsidRDefault="00396A97" w:rsidP="00396A97">
      <w:pPr>
        <w:spacing w:before="3"/>
        <w:ind w:left="142" w:right="48"/>
        <w:jc w:val="center"/>
        <w:rPr>
          <w:i/>
          <w:kern w:val="2"/>
          <w:sz w:val="24"/>
          <w:szCs w:val="24"/>
        </w:rPr>
      </w:pPr>
    </w:p>
    <w:p w14:paraId="67375D67" w14:textId="77777777" w:rsidR="00396A97" w:rsidRPr="00957C3F" w:rsidRDefault="00396A97" w:rsidP="00396A97">
      <w:pPr>
        <w:spacing w:before="3"/>
        <w:ind w:left="142" w:right="48"/>
        <w:jc w:val="both"/>
        <w:rPr>
          <w:b/>
          <w:sz w:val="24"/>
          <w:szCs w:val="24"/>
        </w:rPr>
      </w:pPr>
      <w:r w:rsidRPr="00957C3F">
        <w:rPr>
          <w:kern w:val="2"/>
          <w:sz w:val="24"/>
          <w:szCs w:val="24"/>
        </w:rPr>
        <w:t>oświadczamy, że podczas realizacji zamówienia, nw. Wykonawcy, wspólnie ubiegający się o udzielenie zamówienia wykonają następujące roboty budowlane, usługi lub dostawy:</w:t>
      </w:r>
    </w:p>
    <w:p w14:paraId="52073027" w14:textId="77777777" w:rsidR="00396A97" w:rsidRPr="00957C3F" w:rsidRDefault="00396A97" w:rsidP="00396A97">
      <w:pPr>
        <w:ind w:firstLine="567"/>
        <w:jc w:val="both"/>
        <w:rPr>
          <w:b/>
          <w:bCs/>
          <w:kern w:val="2"/>
          <w:sz w:val="24"/>
          <w:szCs w:val="24"/>
        </w:rPr>
      </w:pPr>
    </w:p>
    <w:tbl>
      <w:tblPr>
        <w:tblW w:w="9753" w:type="dxa"/>
        <w:tblInd w:w="-147" w:type="dxa"/>
        <w:tblLayout w:type="fixed"/>
        <w:tblLook w:val="0000" w:firstRow="0" w:lastRow="0" w:firstColumn="0" w:lastColumn="0" w:noHBand="0" w:noVBand="0"/>
      </w:tblPr>
      <w:tblGrid>
        <w:gridCol w:w="658"/>
        <w:gridCol w:w="4318"/>
        <w:gridCol w:w="4777"/>
      </w:tblGrid>
      <w:tr w:rsidR="00957C3F" w:rsidRPr="00957C3F" w14:paraId="018E9BC8" w14:textId="77777777" w:rsidTr="00211CCB">
        <w:trPr>
          <w:trHeight w:val="1125"/>
        </w:trPr>
        <w:tc>
          <w:tcPr>
            <w:tcW w:w="658" w:type="dxa"/>
            <w:tcBorders>
              <w:top w:val="single" w:sz="4" w:space="0" w:color="000000"/>
              <w:left w:val="single" w:sz="4" w:space="0" w:color="000000"/>
              <w:bottom w:val="single" w:sz="4" w:space="0" w:color="000000"/>
              <w:right w:val="single" w:sz="4" w:space="0" w:color="000000"/>
            </w:tcBorders>
            <w:shd w:val="clear" w:color="auto" w:fill="BFBFBF"/>
          </w:tcPr>
          <w:p w14:paraId="78CF2C0B" w14:textId="77777777" w:rsidR="00396A97" w:rsidRPr="00957C3F" w:rsidRDefault="00396A97" w:rsidP="00211CCB">
            <w:pPr>
              <w:rPr>
                <w:sz w:val="24"/>
                <w:szCs w:val="24"/>
              </w:rPr>
            </w:pPr>
            <w:r w:rsidRPr="00957C3F">
              <w:rPr>
                <w:b/>
                <w:bCs/>
                <w:kern w:val="2"/>
                <w:sz w:val="24"/>
                <w:szCs w:val="24"/>
              </w:rPr>
              <w:t>Lp.</w:t>
            </w:r>
          </w:p>
        </w:tc>
        <w:tc>
          <w:tcPr>
            <w:tcW w:w="4318" w:type="dxa"/>
            <w:tcBorders>
              <w:top w:val="single" w:sz="4" w:space="0" w:color="000000"/>
              <w:left w:val="single" w:sz="4" w:space="0" w:color="000000"/>
              <w:bottom w:val="single" w:sz="4" w:space="0" w:color="000000"/>
              <w:right w:val="single" w:sz="4" w:space="0" w:color="000000"/>
            </w:tcBorders>
            <w:shd w:val="clear" w:color="auto" w:fill="BFBFBF"/>
          </w:tcPr>
          <w:p w14:paraId="3ED9A712" w14:textId="77777777" w:rsidR="00396A97" w:rsidRPr="00957C3F" w:rsidRDefault="00396A97" w:rsidP="00211CCB">
            <w:pPr>
              <w:jc w:val="center"/>
              <w:rPr>
                <w:sz w:val="24"/>
                <w:szCs w:val="24"/>
              </w:rPr>
            </w:pPr>
            <w:r w:rsidRPr="00957C3F">
              <w:rPr>
                <w:b/>
                <w:bCs/>
                <w:kern w:val="2"/>
                <w:sz w:val="24"/>
                <w:szCs w:val="24"/>
              </w:rPr>
              <w:t>Nazwa i siedziba poszczególnych Wykonawców</w:t>
            </w:r>
            <w:r w:rsidRPr="00957C3F">
              <w:rPr>
                <w:b/>
                <w:kern w:val="2"/>
                <w:sz w:val="24"/>
                <w:szCs w:val="24"/>
                <w:lang w:val="x-none"/>
              </w:rPr>
              <w:t xml:space="preserve"> </w:t>
            </w:r>
          </w:p>
          <w:p w14:paraId="3EEB27CB" w14:textId="77777777" w:rsidR="00396A97" w:rsidRPr="00957C3F" w:rsidRDefault="00396A97" w:rsidP="00211CCB">
            <w:pPr>
              <w:jc w:val="center"/>
              <w:rPr>
                <w:sz w:val="24"/>
                <w:szCs w:val="24"/>
              </w:rPr>
            </w:pPr>
            <w:r w:rsidRPr="00957C3F">
              <w:rPr>
                <w:b/>
                <w:kern w:val="2"/>
                <w:sz w:val="24"/>
                <w:szCs w:val="24"/>
              </w:rPr>
              <w:t>wspólnie ubiegających się o udzielenie zamówienia</w:t>
            </w:r>
          </w:p>
        </w:tc>
        <w:tc>
          <w:tcPr>
            <w:tcW w:w="477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E6270CF" w14:textId="77777777" w:rsidR="00396A97" w:rsidRPr="00957C3F" w:rsidRDefault="00396A97" w:rsidP="00211CCB">
            <w:pPr>
              <w:jc w:val="center"/>
              <w:rPr>
                <w:sz w:val="24"/>
                <w:szCs w:val="24"/>
              </w:rPr>
            </w:pPr>
            <w:r w:rsidRPr="00957C3F">
              <w:rPr>
                <w:b/>
                <w:bCs/>
                <w:kern w:val="2"/>
                <w:sz w:val="24"/>
                <w:szCs w:val="24"/>
              </w:rPr>
              <w:t>Roboty budowlane, usługi lub dostawy, które zostaną wykonane przez poszczególnych Wykonawców</w:t>
            </w:r>
          </w:p>
        </w:tc>
      </w:tr>
      <w:tr w:rsidR="00957C3F" w:rsidRPr="00957C3F" w14:paraId="000AECE2" w14:textId="77777777" w:rsidTr="00211CCB">
        <w:trPr>
          <w:trHeight w:val="508"/>
        </w:trPr>
        <w:tc>
          <w:tcPr>
            <w:tcW w:w="658" w:type="dxa"/>
            <w:tcBorders>
              <w:top w:val="single" w:sz="4" w:space="0" w:color="000000"/>
              <w:left w:val="single" w:sz="4" w:space="0" w:color="000000"/>
              <w:bottom w:val="single" w:sz="4" w:space="0" w:color="000000"/>
              <w:right w:val="single" w:sz="4" w:space="0" w:color="000000"/>
            </w:tcBorders>
            <w:vAlign w:val="center"/>
          </w:tcPr>
          <w:p w14:paraId="56FAEE51" w14:textId="77777777" w:rsidR="00396A97" w:rsidRPr="00957C3F" w:rsidRDefault="00396A97" w:rsidP="00211CCB">
            <w:pPr>
              <w:snapToGrid w:val="0"/>
              <w:rPr>
                <w:b/>
                <w:bCs/>
                <w:kern w:val="2"/>
                <w:sz w:val="24"/>
                <w:szCs w:val="24"/>
              </w:rPr>
            </w:pPr>
          </w:p>
        </w:tc>
        <w:tc>
          <w:tcPr>
            <w:tcW w:w="4318" w:type="dxa"/>
            <w:tcBorders>
              <w:top w:val="single" w:sz="4" w:space="0" w:color="000000"/>
              <w:left w:val="single" w:sz="4" w:space="0" w:color="000000"/>
              <w:bottom w:val="single" w:sz="4" w:space="0" w:color="000000"/>
              <w:right w:val="single" w:sz="4" w:space="0" w:color="000000"/>
            </w:tcBorders>
          </w:tcPr>
          <w:p w14:paraId="73958F23" w14:textId="77777777" w:rsidR="00396A97" w:rsidRPr="00957C3F" w:rsidRDefault="00396A97" w:rsidP="00211CCB">
            <w:pPr>
              <w:snapToGrid w:val="0"/>
              <w:rPr>
                <w:b/>
                <w:bCs/>
                <w:kern w:val="2"/>
                <w:sz w:val="24"/>
                <w:szCs w:val="24"/>
                <w:lang w:val="x-none"/>
              </w:rPr>
            </w:pPr>
          </w:p>
        </w:tc>
        <w:tc>
          <w:tcPr>
            <w:tcW w:w="4777" w:type="dxa"/>
            <w:tcBorders>
              <w:top w:val="single" w:sz="4" w:space="0" w:color="000000"/>
              <w:left w:val="single" w:sz="4" w:space="0" w:color="000000"/>
              <w:bottom w:val="single" w:sz="4" w:space="0" w:color="000000"/>
              <w:right w:val="single" w:sz="4" w:space="0" w:color="000000"/>
            </w:tcBorders>
          </w:tcPr>
          <w:p w14:paraId="4BA124BB" w14:textId="77777777" w:rsidR="00396A97" w:rsidRPr="00957C3F" w:rsidRDefault="00396A97" w:rsidP="00211CCB">
            <w:pPr>
              <w:snapToGrid w:val="0"/>
              <w:rPr>
                <w:bCs/>
                <w:kern w:val="2"/>
                <w:sz w:val="24"/>
                <w:szCs w:val="24"/>
                <w:lang w:val="x-none"/>
              </w:rPr>
            </w:pPr>
          </w:p>
        </w:tc>
      </w:tr>
      <w:tr w:rsidR="00957C3F" w:rsidRPr="00957C3F" w14:paraId="1D57BFDD" w14:textId="77777777" w:rsidTr="00211CCB">
        <w:trPr>
          <w:trHeight w:val="553"/>
        </w:trPr>
        <w:tc>
          <w:tcPr>
            <w:tcW w:w="658" w:type="dxa"/>
            <w:tcBorders>
              <w:top w:val="single" w:sz="4" w:space="0" w:color="000000"/>
              <w:left w:val="single" w:sz="4" w:space="0" w:color="000000"/>
              <w:bottom w:val="single" w:sz="4" w:space="0" w:color="000000"/>
              <w:right w:val="single" w:sz="4" w:space="0" w:color="000000"/>
            </w:tcBorders>
            <w:vAlign w:val="center"/>
          </w:tcPr>
          <w:p w14:paraId="3E2E5080" w14:textId="77777777" w:rsidR="00396A97" w:rsidRPr="00957C3F" w:rsidRDefault="00396A97" w:rsidP="00211CCB">
            <w:pPr>
              <w:snapToGrid w:val="0"/>
              <w:rPr>
                <w:b/>
                <w:bCs/>
                <w:kern w:val="2"/>
                <w:sz w:val="24"/>
                <w:szCs w:val="24"/>
                <w:lang w:val="x-none"/>
              </w:rPr>
            </w:pPr>
          </w:p>
        </w:tc>
        <w:tc>
          <w:tcPr>
            <w:tcW w:w="4318" w:type="dxa"/>
            <w:tcBorders>
              <w:top w:val="single" w:sz="4" w:space="0" w:color="000000"/>
              <w:left w:val="single" w:sz="4" w:space="0" w:color="000000"/>
              <w:bottom w:val="single" w:sz="4" w:space="0" w:color="000000"/>
              <w:right w:val="single" w:sz="4" w:space="0" w:color="000000"/>
            </w:tcBorders>
          </w:tcPr>
          <w:p w14:paraId="11D31366" w14:textId="77777777" w:rsidR="00396A97" w:rsidRPr="00957C3F" w:rsidRDefault="00396A97" w:rsidP="00211CCB">
            <w:pPr>
              <w:snapToGrid w:val="0"/>
              <w:rPr>
                <w:b/>
                <w:bCs/>
                <w:kern w:val="2"/>
                <w:sz w:val="24"/>
                <w:szCs w:val="24"/>
                <w:lang w:val="x-none"/>
              </w:rPr>
            </w:pPr>
          </w:p>
        </w:tc>
        <w:tc>
          <w:tcPr>
            <w:tcW w:w="4777" w:type="dxa"/>
            <w:tcBorders>
              <w:top w:val="single" w:sz="4" w:space="0" w:color="000000"/>
              <w:left w:val="single" w:sz="4" w:space="0" w:color="000000"/>
              <w:bottom w:val="single" w:sz="4" w:space="0" w:color="000000"/>
              <w:right w:val="single" w:sz="4" w:space="0" w:color="000000"/>
            </w:tcBorders>
          </w:tcPr>
          <w:p w14:paraId="699BE973" w14:textId="77777777" w:rsidR="00396A97" w:rsidRPr="00957C3F" w:rsidRDefault="00396A97" w:rsidP="00211CCB">
            <w:pPr>
              <w:snapToGrid w:val="0"/>
              <w:rPr>
                <w:bCs/>
                <w:kern w:val="2"/>
                <w:sz w:val="24"/>
                <w:szCs w:val="24"/>
                <w:lang w:val="x-none"/>
              </w:rPr>
            </w:pPr>
          </w:p>
        </w:tc>
      </w:tr>
      <w:tr w:rsidR="00957C3F" w:rsidRPr="00957C3F" w14:paraId="23C41F86" w14:textId="77777777" w:rsidTr="00211CCB">
        <w:trPr>
          <w:trHeight w:val="553"/>
        </w:trPr>
        <w:tc>
          <w:tcPr>
            <w:tcW w:w="658" w:type="dxa"/>
            <w:tcBorders>
              <w:top w:val="single" w:sz="4" w:space="0" w:color="000000"/>
              <w:left w:val="single" w:sz="4" w:space="0" w:color="000000"/>
              <w:bottom w:val="single" w:sz="4" w:space="0" w:color="000000"/>
              <w:right w:val="single" w:sz="4" w:space="0" w:color="000000"/>
            </w:tcBorders>
            <w:vAlign w:val="center"/>
          </w:tcPr>
          <w:p w14:paraId="4A684804" w14:textId="77777777" w:rsidR="00396A97" w:rsidRPr="00957C3F" w:rsidRDefault="00396A97" w:rsidP="00211CCB">
            <w:pPr>
              <w:snapToGrid w:val="0"/>
              <w:rPr>
                <w:b/>
                <w:bCs/>
                <w:kern w:val="2"/>
                <w:sz w:val="24"/>
                <w:szCs w:val="24"/>
                <w:lang w:val="x-none"/>
              </w:rPr>
            </w:pPr>
          </w:p>
        </w:tc>
        <w:tc>
          <w:tcPr>
            <w:tcW w:w="4318" w:type="dxa"/>
            <w:tcBorders>
              <w:top w:val="single" w:sz="4" w:space="0" w:color="000000"/>
              <w:left w:val="single" w:sz="4" w:space="0" w:color="000000"/>
              <w:bottom w:val="single" w:sz="4" w:space="0" w:color="000000"/>
              <w:right w:val="single" w:sz="4" w:space="0" w:color="000000"/>
            </w:tcBorders>
          </w:tcPr>
          <w:p w14:paraId="1D9FAD47" w14:textId="77777777" w:rsidR="00396A97" w:rsidRPr="00957C3F" w:rsidRDefault="00396A97" w:rsidP="00211CCB">
            <w:pPr>
              <w:snapToGrid w:val="0"/>
              <w:rPr>
                <w:b/>
                <w:bCs/>
                <w:kern w:val="2"/>
                <w:sz w:val="24"/>
                <w:szCs w:val="24"/>
                <w:lang w:val="x-none"/>
              </w:rPr>
            </w:pPr>
          </w:p>
        </w:tc>
        <w:tc>
          <w:tcPr>
            <w:tcW w:w="4777" w:type="dxa"/>
            <w:tcBorders>
              <w:top w:val="single" w:sz="4" w:space="0" w:color="000000"/>
              <w:left w:val="single" w:sz="4" w:space="0" w:color="000000"/>
              <w:bottom w:val="single" w:sz="4" w:space="0" w:color="000000"/>
              <w:right w:val="single" w:sz="4" w:space="0" w:color="000000"/>
            </w:tcBorders>
          </w:tcPr>
          <w:p w14:paraId="11C73EE2" w14:textId="77777777" w:rsidR="00396A97" w:rsidRPr="00957C3F" w:rsidRDefault="00396A97" w:rsidP="00211CCB">
            <w:pPr>
              <w:snapToGrid w:val="0"/>
              <w:rPr>
                <w:bCs/>
                <w:kern w:val="2"/>
                <w:sz w:val="24"/>
                <w:szCs w:val="24"/>
                <w:lang w:val="x-none"/>
              </w:rPr>
            </w:pPr>
          </w:p>
        </w:tc>
      </w:tr>
    </w:tbl>
    <w:p w14:paraId="35FA0CBB" w14:textId="77777777" w:rsidR="00396A97" w:rsidRPr="00957C3F" w:rsidRDefault="00396A97" w:rsidP="00396A97">
      <w:pPr>
        <w:ind w:firstLine="567"/>
        <w:jc w:val="both"/>
        <w:rPr>
          <w:b/>
          <w:kern w:val="2"/>
          <w:sz w:val="24"/>
          <w:szCs w:val="24"/>
        </w:rPr>
      </w:pPr>
    </w:p>
    <w:p w14:paraId="54C72C7C" w14:textId="77777777" w:rsidR="00396A97" w:rsidRPr="00957C3F" w:rsidRDefault="00396A97" w:rsidP="00396A97">
      <w:pPr>
        <w:rPr>
          <w:sz w:val="24"/>
          <w:szCs w:val="24"/>
        </w:rPr>
      </w:pPr>
      <w:r w:rsidRPr="00957C3F">
        <w:rPr>
          <w:bCs/>
          <w:i/>
          <w:kern w:val="2"/>
          <w:sz w:val="24"/>
          <w:szCs w:val="24"/>
        </w:rPr>
        <w:t xml:space="preserve"> </w:t>
      </w:r>
    </w:p>
    <w:p w14:paraId="780286FB" w14:textId="77777777" w:rsidR="00396A97" w:rsidRPr="00957C3F" w:rsidRDefault="00396A97" w:rsidP="00396A97">
      <w:pPr>
        <w:tabs>
          <w:tab w:val="left" w:pos="426"/>
        </w:tabs>
        <w:jc w:val="both"/>
        <w:rPr>
          <w:bCs/>
          <w:i/>
          <w:kern w:val="2"/>
          <w:sz w:val="24"/>
          <w:szCs w:val="24"/>
        </w:rPr>
      </w:pPr>
    </w:p>
    <w:p w14:paraId="0AC6D66D" w14:textId="77777777" w:rsidR="00396A97" w:rsidRPr="00396A97" w:rsidRDefault="00396A97">
      <w:pPr>
        <w:rPr>
          <w:color w:val="EE0000"/>
          <w:sz w:val="24"/>
          <w:szCs w:val="24"/>
        </w:rPr>
      </w:pPr>
    </w:p>
    <w:sectPr w:rsidR="00396A97" w:rsidRPr="00396A97" w:rsidSect="00595BAF">
      <w:headerReference w:type="default" r:id="rId34"/>
      <w:footerReference w:type="default" r:id="rId35"/>
      <w:pgSz w:w="11906" w:h="16838" w:code="9"/>
      <w:pgMar w:top="2007" w:right="1418" w:bottom="1418" w:left="1418" w:header="709" w:footer="23"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81981" w14:textId="77777777" w:rsidR="004B5F49" w:rsidRDefault="004B5F49" w:rsidP="0017180D">
      <w:r>
        <w:separator/>
      </w:r>
    </w:p>
  </w:endnote>
  <w:endnote w:type="continuationSeparator" w:id="0">
    <w:p w14:paraId="16896465" w14:textId="77777777" w:rsidR="004B5F49" w:rsidRDefault="004B5F49" w:rsidP="0017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Narrow">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6BAE7" w14:textId="77777777" w:rsidR="00396A97" w:rsidRDefault="00396A97">
    <w:pPr>
      <w:pStyle w:val="Tekstpodstawowy"/>
      <w:spacing w:line="14" w:lineRule="auto"/>
    </w:pPr>
    <w:r>
      <w:rPr>
        <w:noProof/>
      </w:rPr>
      <mc:AlternateContent>
        <mc:Choice Requires="wps">
          <w:drawing>
            <wp:anchor distT="0" distB="0" distL="0" distR="0" simplePos="0" relativeHeight="251659264" behindDoc="1" locked="0" layoutInCell="1" allowOverlap="1" wp14:anchorId="58BB7941" wp14:editId="2B27A315">
              <wp:simplePos x="0" y="0"/>
              <wp:positionH relativeFrom="page">
                <wp:posOffset>6506718</wp:posOffset>
              </wp:positionH>
              <wp:positionV relativeFrom="page">
                <wp:posOffset>9917379</wp:posOffset>
              </wp:positionV>
              <wp:extent cx="2070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010" cy="165735"/>
                      </a:xfrm>
                      <a:prstGeom prst="rect">
                        <a:avLst/>
                      </a:prstGeom>
                    </wps:spPr>
                    <wps:txbx>
                      <w:txbxContent>
                        <w:p w14:paraId="7C25DFF7" w14:textId="77777777" w:rsidR="00396A97" w:rsidRDefault="00396A97">
                          <w:pPr>
                            <w:spacing w:line="245" w:lineRule="exact"/>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58BB7941" id="_x0000_t202" coordsize="21600,21600" o:spt="202" path="m,l,21600r21600,l21600,xe">
              <v:stroke joinstyle="miter"/>
              <v:path gradientshapeok="t" o:connecttype="rect"/>
            </v:shapetype>
            <v:shape id="Textbox 1" o:spid="_x0000_s1026" type="#_x0000_t202" style="position:absolute;margin-left:512.35pt;margin-top:780.9pt;width:16.3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" filled="f" stroked="f">
              <v:textbox inset="0,0,0,0">
                <w:txbxContent>
                  <w:p w14:paraId="7C25DFF7" w14:textId="77777777" w:rsidR="00396A97" w:rsidRDefault="00396A97">
                    <w:pPr>
                      <w:spacing w:line="245" w:lineRule="exact"/>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3845023"/>
      <w:docPartObj>
        <w:docPartGallery w:val="Page Numbers (Bottom of Page)"/>
        <w:docPartUnique/>
      </w:docPartObj>
    </w:sdtPr>
    <w:sdtContent>
      <w:p w14:paraId="4F1E3963" w14:textId="533540A7" w:rsidR="00176514" w:rsidRDefault="00B3734A" w:rsidP="00D1222A">
        <w:pPr>
          <w:pStyle w:val="Stopka"/>
        </w:pPr>
        <w:r>
          <w:rPr>
            <w:noProof/>
          </w:rPr>
          <w:drawing>
            <wp:inline distT="0" distB="0" distL="0" distR="0" wp14:anchorId="74B8555F" wp14:editId="5EB01B64">
              <wp:extent cx="5883275" cy="396240"/>
              <wp:effectExtent l="0" t="0" r="0" b="0"/>
              <wp:docPr id="2031965115" name="Obraz 2031965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3275" cy="396240"/>
                      </a:xfrm>
                      <a:prstGeom prst="rect">
                        <a:avLst/>
                      </a:prstGeom>
                      <a:noFill/>
                    </pic:spPr>
                  </pic:pic>
                </a:graphicData>
              </a:graphic>
            </wp:inline>
          </w:drawing>
        </w:r>
        <w:r>
          <w:fldChar w:fldCharType="begin"/>
        </w:r>
        <w:r>
          <w:instrText xml:space="preserve"> PAGE </w:instrText>
        </w:r>
        <w:r>
          <w:fldChar w:fldCharType="separate"/>
        </w:r>
        <w:r w:rsidR="002E03CA">
          <w:rPr>
            <w:noProof/>
          </w:rPr>
          <w:t>1</w:t>
        </w:r>
        <w:r>
          <w:fldChar w:fldCharType="end"/>
        </w:r>
      </w:p>
    </w:sdtContent>
  </w:sdt>
  <w:p w14:paraId="558C7390" w14:textId="77777777" w:rsidR="00176514" w:rsidRDefault="0017651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39469" w14:textId="77777777" w:rsidR="004B5F49" w:rsidRDefault="004B5F49" w:rsidP="0017180D">
      <w:r>
        <w:separator/>
      </w:r>
    </w:p>
  </w:footnote>
  <w:footnote w:type="continuationSeparator" w:id="0">
    <w:p w14:paraId="52E2985F" w14:textId="77777777" w:rsidR="004B5F49" w:rsidRDefault="004B5F49" w:rsidP="0017180D">
      <w:r>
        <w:continuationSeparator/>
      </w:r>
    </w:p>
  </w:footnote>
  <w:footnote w:id="1">
    <w:p w14:paraId="2A14D46B" w14:textId="77777777" w:rsidR="00396A97" w:rsidRDefault="00396A97" w:rsidP="00396A97">
      <w:pPr>
        <w:pStyle w:val="Tekstprzypisudolnego"/>
      </w:pPr>
      <w:r>
        <w:rPr>
          <w:rStyle w:val="Odwoanieprzypisudolnego"/>
        </w:rPr>
        <w:footnoteRef/>
      </w:r>
      <w:r>
        <w:t xml:space="preserve"> </w:t>
      </w:r>
      <w:r w:rsidRPr="00D015E8">
        <w:rPr>
          <w:rFonts w:eastAsia="Liberation Sans Narrow"/>
          <w:sz w:val="18"/>
          <w:szCs w:val="18"/>
        </w:rPr>
        <w:t>W przypadku gdy wykonawca nie przekazuje danych osobowych innych niż bezpośrednio jego dotyczących lub zachodzi wyłączenie stosowania obowiązku informacyjnego, stosownie do art. 13 ust. 4 lub art. 14 ust. 5 RODO treści oświadczenia wykonawca nie składa – Wykonawca wykreśla treść oświadczenia.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F16D" w14:textId="77777777" w:rsidR="00396A97" w:rsidRDefault="00396A97">
    <w:pPr>
      <w:pStyle w:val="Nagwek"/>
    </w:pPr>
    <w:r>
      <w:rPr>
        <w:noProof/>
      </w:rPr>
      <w:drawing>
        <wp:inline distT="0" distB="0" distL="0" distR="0" wp14:anchorId="33A0ADEB" wp14:editId="363CE21E">
          <wp:extent cx="6000750" cy="666959"/>
          <wp:effectExtent l="0" t="0" r="0" b="0"/>
          <wp:docPr id="1238167512" name="Obraz 1238167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0182" cy="668007"/>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CB299" w14:textId="66B5EFD2" w:rsidR="00B73B96" w:rsidRDefault="00B73B96">
    <w:pPr>
      <w:pStyle w:val="Nagwek"/>
    </w:pPr>
    <w:r>
      <w:rPr>
        <w:noProof/>
      </w:rPr>
      <w:drawing>
        <wp:inline distT="0" distB="0" distL="0" distR="0" wp14:anchorId="0E25DB2A" wp14:editId="093E9E8C">
          <wp:extent cx="5698540" cy="440236"/>
          <wp:effectExtent l="0" t="0" r="0" b="0"/>
          <wp:docPr id="1899025015" name="Obraz 1899025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283" t="14417" r="760" b="8231"/>
                  <a:stretch/>
                </pic:blipFill>
                <pic:spPr bwMode="auto">
                  <a:xfrm>
                    <a:off x="0" y="0"/>
                    <a:ext cx="6092687" cy="470686"/>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47C2BDE"/>
    <w:name w:val="WW8Num1"/>
    <w:lvl w:ilvl="0">
      <w:start w:val="2"/>
      <w:numFmt w:val="upperRoman"/>
      <w:lvlText w:val="%1."/>
      <w:lvlJc w:val="left"/>
      <w:pPr>
        <w:tabs>
          <w:tab w:val="num" w:pos="-335"/>
        </w:tabs>
        <w:ind w:left="745" w:hanging="720"/>
      </w:pPr>
      <w:rPr>
        <w:b w:val="0"/>
        <w:bCs w:val="0"/>
      </w:rPr>
    </w:lvl>
    <w:lvl w:ilvl="1">
      <w:start w:val="1"/>
      <w:numFmt w:val="lowerLetter"/>
      <w:lvlText w:val="%2."/>
      <w:lvlJc w:val="left"/>
      <w:pPr>
        <w:tabs>
          <w:tab w:val="num" w:pos="-335"/>
        </w:tabs>
        <w:ind w:left="1105" w:hanging="360"/>
      </w:pPr>
    </w:lvl>
    <w:lvl w:ilvl="2">
      <w:start w:val="1"/>
      <w:numFmt w:val="lowerRoman"/>
      <w:lvlText w:val="%3."/>
      <w:lvlJc w:val="right"/>
      <w:pPr>
        <w:tabs>
          <w:tab w:val="num" w:pos="-335"/>
        </w:tabs>
        <w:ind w:left="1825" w:hanging="180"/>
      </w:pPr>
    </w:lvl>
    <w:lvl w:ilvl="3">
      <w:start w:val="1"/>
      <w:numFmt w:val="decimal"/>
      <w:lvlText w:val="%4."/>
      <w:lvlJc w:val="left"/>
      <w:pPr>
        <w:tabs>
          <w:tab w:val="num" w:pos="-335"/>
        </w:tabs>
        <w:ind w:left="2545" w:hanging="360"/>
      </w:pPr>
    </w:lvl>
    <w:lvl w:ilvl="4">
      <w:start w:val="1"/>
      <w:numFmt w:val="lowerLetter"/>
      <w:lvlText w:val="%5."/>
      <w:lvlJc w:val="left"/>
      <w:pPr>
        <w:tabs>
          <w:tab w:val="num" w:pos="-335"/>
        </w:tabs>
        <w:ind w:left="3265" w:hanging="360"/>
      </w:pPr>
    </w:lvl>
    <w:lvl w:ilvl="5">
      <w:start w:val="1"/>
      <w:numFmt w:val="lowerRoman"/>
      <w:lvlText w:val="%6."/>
      <w:lvlJc w:val="right"/>
      <w:pPr>
        <w:tabs>
          <w:tab w:val="num" w:pos="-335"/>
        </w:tabs>
        <w:ind w:left="3985" w:hanging="180"/>
      </w:pPr>
    </w:lvl>
    <w:lvl w:ilvl="6">
      <w:start w:val="1"/>
      <w:numFmt w:val="decimal"/>
      <w:lvlText w:val="%7."/>
      <w:lvlJc w:val="left"/>
      <w:pPr>
        <w:tabs>
          <w:tab w:val="num" w:pos="-335"/>
        </w:tabs>
        <w:ind w:left="4705" w:hanging="360"/>
      </w:pPr>
    </w:lvl>
    <w:lvl w:ilvl="7">
      <w:start w:val="1"/>
      <w:numFmt w:val="lowerLetter"/>
      <w:lvlText w:val="%8."/>
      <w:lvlJc w:val="left"/>
      <w:pPr>
        <w:tabs>
          <w:tab w:val="num" w:pos="-335"/>
        </w:tabs>
        <w:ind w:left="5425" w:hanging="360"/>
      </w:pPr>
    </w:lvl>
    <w:lvl w:ilvl="8">
      <w:start w:val="1"/>
      <w:numFmt w:val="lowerRoman"/>
      <w:lvlText w:val="%9."/>
      <w:lvlJc w:val="right"/>
      <w:pPr>
        <w:tabs>
          <w:tab w:val="num" w:pos="-335"/>
        </w:tabs>
        <w:ind w:left="6145" w:hanging="18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0000003"/>
    <w:multiLevelType w:val="singleLevel"/>
    <w:tmpl w:val="0B5AE9EE"/>
    <w:name w:val="WW8Num3"/>
    <w:lvl w:ilvl="0">
      <w:start w:val="1"/>
      <w:numFmt w:val="upperRoman"/>
      <w:lvlText w:val="%1."/>
      <w:lvlJc w:val="left"/>
      <w:pPr>
        <w:tabs>
          <w:tab w:val="num" w:pos="0"/>
        </w:tabs>
        <w:ind w:left="1080" w:hanging="720"/>
      </w:pPr>
      <w:rPr>
        <w:rFonts w:hint="default"/>
        <w:b/>
        <w:bCs/>
      </w:r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rFonts w:hint="default"/>
      </w:rPr>
    </w:lvl>
  </w:abstractNum>
  <w:abstractNum w:abstractNumId="5" w15:restartNumberingAfterBreak="0">
    <w:nsid w:val="00446668"/>
    <w:multiLevelType w:val="hybridMultilevel"/>
    <w:tmpl w:val="DBDABF28"/>
    <w:lvl w:ilvl="0" w:tplc="DE3E9FAC">
      <w:start w:val="1"/>
      <w:numFmt w:val="decimal"/>
      <w:lvlText w:val="%1)"/>
      <w:lvlJc w:val="left"/>
      <w:pPr>
        <w:ind w:left="1056"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39E0D5E0">
      <w:numFmt w:val="bullet"/>
      <w:lvlText w:val="•"/>
      <w:lvlJc w:val="left"/>
      <w:pPr>
        <w:ind w:left="1906" w:hanging="360"/>
      </w:pPr>
      <w:rPr>
        <w:rFonts w:hint="default"/>
        <w:lang w:val="pl-PL" w:eastAsia="en-US" w:bidi="ar-SA"/>
      </w:rPr>
    </w:lvl>
    <w:lvl w:ilvl="2" w:tplc="A2FE66C0">
      <w:numFmt w:val="bullet"/>
      <w:lvlText w:val="•"/>
      <w:lvlJc w:val="left"/>
      <w:pPr>
        <w:ind w:left="2753" w:hanging="360"/>
      </w:pPr>
      <w:rPr>
        <w:rFonts w:hint="default"/>
        <w:lang w:val="pl-PL" w:eastAsia="en-US" w:bidi="ar-SA"/>
      </w:rPr>
    </w:lvl>
    <w:lvl w:ilvl="3" w:tplc="413292A0">
      <w:numFmt w:val="bullet"/>
      <w:lvlText w:val="•"/>
      <w:lvlJc w:val="left"/>
      <w:pPr>
        <w:ind w:left="3599" w:hanging="360"/>
      </w:pPr>
      <w:rPr>
        <w:rFonts w:hint="default"/>
        <w:lang w:val="pl-PL" w:eastAsia="en-US" w:bidi="ar-SA"/>
      </w:rPr>
    </w:lvl>
    <w:lvl w:ilvl="4" w:tplc="8C0E7F34">
      <w:numFmt w:val="bullet"/>
      <w:lvlText w:val="•"/>
      <w:lvlJc w:val="left"/>
      <w:pPr>
        <w:ind w:left="4446" w:hanging="360"/>
      </w:pPr>
      <w:rPr>
        <w:rFonts w:hint="default"/>
        <w:lang w:val="pl-PL" w:eastAsia="en-US" w:bidi="ar-SA"/>
      </w:rPr>
    </w:lvl>
    <w:lvl w:ilvl="5" w:tplc="85A45904">
      <w:numFmt w:val="bullet"/>
      <w:lvlText w:val="•"/>
      <w:lvlJc w:val="left"/>
      <w:pPr>
        <w:ind w:left="5293" w:hanging="360"/>
      </w:pPr>
      <w:rPr>
        <w:rFonts w:hint="default"/>
        <w:lang w:val="pl-PL" w:eastAsia="en-US" w:bidi="ar-SA"/>
      </w:rPr>
    </w:lvl>
    <w:lvl w:ilvl="6" w:tplc="40F2F420">
      <w:numFmt w:val="bullet"/>
      <w:lvlText w:val="•"/>
      <w:lvlJc w:val="left"/>
      <w:pPr>
        <w:ind w:left="6139" w:hanging="360"/>
      </w:pPr>
      <w:rPr>
        <w:rFonts w:hint="default"/>
        <w:lang w:val="pl-PL" w:eastAsia="en-US" w:bidi="ar-SA"/>
      </w:rPr>
    </w:lvl>
    <w:lvl w:ilvl="7" w:tplc="FEFCD188">
      <w:numFmt w:val="bullet"/>
      <w:lvlText w:val="•"/>
      <w:lvlJc w:val="left"/>
      <w:pPr>
        <w:ind w:left="6986" w:hanging="360"/>
      </w:pPr>
      <w:rPr>
        <w:rFonts w:hint="default"/>
        <w:lang w:val="pl-PL" w:eastAsia="en-US" w:bidi="ar-SA"/>
      </w:rPr>
    </w:lvl>
    <w:lvl w:ilvl="8" w:tplc="07AA4688">
      <w:numFmt w:val="bullet"/>
      <w:lvlText w:val="•"/>
      <w:lvlJc w:val="left"/>
      <w:pPr>
        <w:ind w:left="7833" w:hanging="360"/>
      </w:pPr>
      <w:rPr>
        <w:rFonts w:hint="default"/>
        <w:lang w:val="pl-PL" w:eastAsia="en-US" w:bidi="ar-SA"/>
      </w:rPr>
    </w:lvl>
  </w:abstractNum>
  <w:abstractNum w:abstractNumId="6" w15:restartNumberingAfterBreak="0">
    <w:nsid w:val="01FA070E"/>
    <w:multiLevelType w:val="multilevel"/>
    <w:tmpl w:val="CA80441C"/>
    <w:lvl w:ilvl="0">
      <w:start w:val="1"/>
      <w:numFmt w:val="decimal"/>
      <w:lvlText w:val="%1."/>
      <w:lvlJc w:val="left"/>
      <w:pPr>
        <w:ind w:left="340" w:hanging="340"/>
      </w:pPr>
      <w:rPr>
        <w:rFonts w:ascii="Times New Roman" w:hAnsi="Times New Roman" w:cs="Times New Roman"/>
        <w:b w:val="0"/>
        <w:i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40" w:hanging="340"/>
      </w:pPr>
      <w:rPr>
        <w:rFonts w:ascii="Times New Roman" w:hAnsi="Times New Roman" w:cs="Times New Roman"/>
        <w:b w:val="0"/>
        <w:i w:val="0"/>
        <w:sz w:val="24"/>
      </w:rPr>
    </w:lvl>
    <w:lvl w:ilvl="4">
      <w:start w:val="1"/>
      <w:numFmt w:val="decimal"/>
      <w:lvlText w:val="%5."/>
      <w:lvlJc w:val="left"/>
      <w:pPr>
        <w:ind w:left="340" w:hanging="340"/>
      </w:pPr>
      <w:rPr>
        <w:rFonts w:ascii="Times New Roman" w:hAnsi="Times New Roman" w:cs="Times New Roman"/>
        <w:b w:val="0"/>
        <w:i w:val="0"/>
        <w:sz w:val="24"/>
      </w:rPr>
    </w:lvl>
    <w:lvl w:ilvl="5">
      <w:start w:val="1"/>
      <w:numFmt w:val="lowerLetter"/>
      <w:lvlText w:val="%6)"/>
      <w:lvlJc w:val="left"/>
      <w:pPr>
        <w:ind w:left="340" w:hanging="340"/>
      </w:pPr>
      <w:rPr>
        <w:b w:val="0"/>
        <w:i w:val="0"/>
        <w:sz w:val="24"/>
      </w:rPr>
    </w:lvl>
    <w:lvl w:ilvl="6">
      <w:start w:val="1"/>
      <w:numFmt w:val="decimal"/>
      <w:lvlText w:val="%7."/>
      <w:lvlJc w:val="left"/>
      <w:pPr>
        <w:ind w:left="340" w:hanging="340"/>
      </w:pPr>
      <w:rPr>
        <w:rFonts w:ascii="Times New Roman" w:hAnsi="Times New Roman" w:cs="Times New Roman"/>
        <w:b w:val="0"/>
        <w:i w:val="0"/>
        <w:sz w:val="24"/>
      </w:rPr>
    </w:lvl>
    <w:lvl w:ilvl="7">
      <w:start w:val="1"/>
      <w:numFmt w:val="lowerLetter"/>
      <w:lvlText w:val="%8)"/>
      <w:lvlJc w:val="left"/>
      <w:pPr>
        <w:ind w:left="340" w:hanging="340"/>
      </w:pPr>
      <w:rPr>
        <w:rFonts w:ascii="Times New Roman" w:eastAsia="Calibri" w:hAnsi="Times New Roman" w:cs="Times New Roman"/>
        <w:color w:val="auto"/>
        <w:sz w:val="16"/>
      </w:rPr>
    </w:lvl>
    <w:lvl w:ilvl="8">
      <w:start w:val="2"/>
      <w:numFmt w:val="decimal"/>
      <w:lvlText w:val="%9."/>
      <w:lvlJc w:val="left"/>
      <w:pPr>
        <w:ind w:left="340" w:hanging="340"/>
      </w:pPr>
      <w:rPr>
        <w:rFonts w:ascii="Times New Roman" w:hAnsi="Times New Roman" w:cs="Times New Roman"/>
        <w:b w:val="0"/>
        <w:i w:val="0"/>
        <w:sz w:val="24"/>
      </w:rPr>
    </w:lvl>
  </w:abstractNum>
  <w:abstractNum w:abstractNumId="7" w15:restartNumberingAfterBreak="0">
    <w:nsid w:val="021C14B3"/>
    <w:multiLevelType w:val="multilevel"/>
    <w:tmpl w:val="0652E938"/>
    <w:lvl w:ilvl="0">
      <w:start w:val="1"/>
      <w:numFmt w:val="decimal"/>
      <w:lvlText w:val="%1."/>
      <w:lvlJc w:val="left"/>
      <w:pPr>
        <w:tabs>
          <w:tab w:val="num" w:pos="720"/>
        </w:tabs>
        <w:ind w:left="720" w:hanging="360"/>
      </w:pPr>
    </w:lvl>
    <w:lvl w:ilvl="1">
      <w:start w:val="1"/>
      <w:numFmt w:val="decimal"/>
      <w:lvlText w:val="%2)"/>
      <w:lvlJc w:val="left"/>
      <w:pPr>
        <w:ind w:left="1440" w:hanging="360"/>
      </w:pPr>
      <w:rPr>
        <w:rFonts w:ascii="Times New Roman" w:eastAsiaTheme="minorHAnsi" w:hAnsi="Times New Roman" w:cs="Times New Roman"/>
        <w:b w:val="0"/>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2616F2D"/>
    <w:multiLevelType w:val="multilevel"/>
    <w:tmpl w:val="D5E69A56"/>
    <w:lvl w:ilvl="0">
      <w:start w:val="1"/>
      <w:numFmt w:val="decimal"/>
      <w:lvlText w:val="%1."/>
      <w:lvlJc w:val="left"/>
      <w:pPr>
        <w:tabs>
          <w:tab w:val="num" w:pos="0"/>
        </w:tabs>
        <w:ind w:left="360" w:hanging="360"/>
      </w:pPr>
      <w:rPr>
        <w:rFonts w:ascii="Times New Roman" w:eastAsia="Times New Roman" w:hAnsi="Times New Roman" w:cs="Times New Roman"/>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28C5355"/>
    <w:multiLevelType w:val="multilevel"/>
    <w:tmpl w:val="5A1426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3D54282"/>
    <w:multiLevelType w:val="hybridMultilevel"/>
    <w:tmpl w:val="6240CAC2"/>
    <w:lvl w:ilvl="0" w:tplc="EE7A42C0">
      <w:start w:val="1"/>
      <w:numFmt w:val="decimal"/>
      <w:lvlText w:val="%1."/>
      <w:lvlJc w:val="left"/>
      <w:pPr>
        <w:ind w:left="554" w:hanging="360"/>
        <w:jc w:val="right"/>
      </w:pPr>
      <w:rPr>
        <w:rFonts w:ascii="Times New Roman" w:eastAsia="Calibri" w:hAnsi="Times New Roman" w:cs="Times New Roman" w:hint="default"/>
        <w:b w:val="0"/>
        <w:bCs w:val="0"/>
        <w:i w:val="0"/>
        <w:iCs w:val="0"/>
        <w:color w:val="auto"/>
        <w:spacing w:val="0"/>
        <w:w w:val="100"/>
        <w:sz w:val="24"/>
        <w:szCs w:val="24"/>
        <w:lang w:val="pl-PL" w:eastAsia="en-US" w:bidi="ar-SA"/>
      </w:rPr>
    </w:lvl>
    <w:lvl w:ilvl="1" w:tplc="F3FE119C">
      <w:start w:val="1"/>
      <w:numFmt w:val="decimal"/>
      <w:lvlText w:val="%2)"/>
      <w:lvlJc w:val="left"/>
      <w:pPr>
        <w:ind w:left="1219" w:hanging="435"/>
      </w:pPr>
      <w:rPr>
        <w:rFonts w:hint="default"/>
        <w:spacing w:val="0"/>
        <w:w w:val="100"/>
        <w:lang w:val="pl-PL" w:eastAsia="en-US" w:bidi="ar-SA"/>
      </w:rPr>
    </w:lvl>
    <w:lvl w:ilvl="2" w:tplc="D1227DE0">
      <w:numFmt w:val="bullet"/>
      <w:lvlText w:val="•"/>
      <w:lvlJc w:val="left"/>
      <w:pPr>
        <w:ind w:left="1060" w:hanging="435"/>
      </w:pPr>
      <w:rPr>
        <w:rFonts w:hint="default"/>
        <w:lang w:val="pl-PL" w:eastAsia="en-US" w:bidi="ar-SA"/>
      </w:rPr>
    </w:lvl>
    <w:lvl w:ilvl="3" w:tplc="76CCCC16">
      <w:numFmt w:val="bullet"/>
      <w:lvlText w:val="•"/>
      <w:lvlJc w:val="left"/>
      <w:pPr>
        <w:ind w:left="1220" w:hanging="435"/>
      </w:pPr>
      <w:rPr>
        <w:rFonts w:hint="default"/>
        <w:lang w:val="pl-PL" w:eastAsia="en-US" w:bidi="ar-SA"/>
      </w:rPr>
    </w:lvl>
    <w:lvl w:ilvl="4" w:tplc="F0B4E60E">
      <w:numFmt w:val="bullet"/>
      <w:lvlText w:val="•"/>
      <w:lvlJc w:val="left"/>
      <w:pPr>
        <w:ind w:left="2406" w:hanging="435"/>
      </w:pPr>
      <w:rPr>
        <w:rFonts w:hint="default"/>
        <w:lang w:val="pl-PL" w:eastAsia="en-US" w:bidi="ar-SA"/>
      </w:rPr>
    </w:lvl>
    <w:lvl w:ilvl="5" w:tplc="5CA21542">
      <w:numFmt w:val="bullet"/>
      <w:lvlText w:val="•"/>
      <w:lvlJc w:val="left"/>
      <w:pPr>
        <w:ind w:left="3593" w:hanging="435"/>
      </w:pPr>
      <w:rPr>
        <w:rFonts w:hint="default"/>
        <w:lang w:val="pl-PL" w:eastAsia="en-US" w:bidi="ar-SA"/>
      </w:rPr>
    </w:lvl>
    <w:lvl w:ilvl="6" w:tplc="0454817C">
      <w:numFmt w:val="bullet"/>
      <w:lvlText w:val="•"/>
      <w:lvlJc w:val="left"/>
      <w:pPr>
        <w:ind w:left="4779" w:hanging="435"/>
      </w:pPr>
      <w:rPr>
        <w:rFonts w:hint="default"/>
        <w:lang w:val="pl-PL" w:eastAsia="en-US" w:bidi="ar-SA"/>
      </w:rPr>
    </w:lvl>
    <w:lvl w:ilvl="7" w:tplc="E91670F6">
      <w:numFmt w:val="bullet"/>
      <w:lvlText w:val="•"/>
      <w:lvlJc w:val="left"/>
      <w:pPr>
        <w:ind w:left="5966" w:hanging="435"/>
      </w:pPr>
      <w:rPr>
        <w:rFonts w:hint="default"/>
        <w:lang w:val="pl-PL" w:eastAsia="en-US" w:bidi="ar-SA"/>
      </w:rPr>
    </w:lvl>
    <w:lvl w:ilvl="8" w:tplc="0BCE5342">
      <w:numFmt w:val="bullet"/>
      <w:lvlText w:val="•"/>
      <w:lvlJc w:val="left"/>
      <w:pPr>
        <w:ind w:left="7153" w:hanging="435"/>
      </w:pPr>
      <w:rPr>
        <w:rFonts w:hint="default"/>
        <w:lang w:val="pl-PL" w:eastAsia="en-US" w:bidi="ar-SA"/>
      </w:rPr>
    </w:lvl>
  </w:abstractNum>
  <w:abstractNum w:abstractNumId="11" w15:restartNumberingAfterBreak="0">
    <w:nsid w:val="03F61A28"/>
    <w:multiLevelType w:val="multilevel"/>
    <w:tmpl w:val="56820B46"/>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5042A20"/>
    <w:multiLevelType w:val="hybridMultilevel"/>
    <w:tmpl w:val="7D5A4F42"/>
    <w:lvl w:ilvl="0" w:tplc="0C1CF9A4">
      <w:start w:val="1"/>
      <w:numFmt w:val="decimal"/>
      <w:lvlText w:val="%1)"/>
      <w:lvlJc w:val="left"/>
      <w:pPr>
        <w:ind w:left="1044" w:hanging="281"/>
      </w:pPr>
      <w:rPr>
        <w:rFonts w:ascii="Times New Roman" w:eastAsia="Calibri" w:hAnsi="Times New Roman" w:cs="Times New Roman" w:hint="default"/>
        <w:b/>
        <w:bCs/>
        <w:i w:val="0"/>
        <w:iCs w:val="0"/>
        <w:spacing w:val="0"/>
        <w:w w:val="100"/>
        <w:sz w:val="24"/>
        <w:szCs w:val="24"/>
        <w:lang w:val="pl-PL" w:eastAsia="en-US" w:bidi="ar-SA"/>
      </w:rPr>
    </w:lvl>
    <w:lvl w:ilvl="1" w:tplc="18B09386">
      <w:start w:val="1"/>
      <w:numFmt w:val="lowerLetter"/>
      <w:lvlText w:val="%2)"/>
      <w:lvlJc w:val="left"/>
      <w:pPr>
        <w:ind w:left="1188" w:hanging="611"/>
      </w:pPr>
      <w:rPr>
        <w:rFonts w:ascii="Times New Roman" w:eastAsia="Calibri" w:hAnsi="Times New Roman" w:cs="Times New Roman" w:hint="default"/>
        <w:b w:val="0"/>
        <w:bCs w:val="0"/>
        <w:i w:val="0"/>
        <w:iCs w:val="0"/>
        <w:color w:val="auto"/>
        <w:spacing w:val="-1"/>
        <w:w w:val="100"/>
        <w:sz w:val="24"/>
        <w:szCs w:val="24"/>
        <w:lang w:val="pl-PL" w:eastAsia="en-US" w:bidi="ar-SA"/>
      </w:rPr>
    </w:lvl>
    <w:lvl w:ilvl="2" w:tplc="4A622768">
      <w:numFmt w:val="bullet"/>
      <w:lvlText w:val="•"/>
      <w:lvlJc w:val="left"/>
      <w:pPr>
        <w:ind w:left="2107" w:hanging="611"/>
      </w:pPr>
      <w:rPr>
        <w:rFonts w:hint="default"/>
        <w:lang w:val="pl-PL" w:eastAsia="en-US" w:bidi="ar-SA"/>
      </w:rPr>
    </w:lvl>
    <w:lvl w:ilvl="3" w:tplc="4E7E99F0">
      <w:numFmt w:val="bullet"/>
      <w:lvlText w:val="•"/>
      <w:lvlJc w:val="left"/>
      <w:pPr>
        <w:ind w:left="3034" w:hanging="611"/>
      </w:pPr>
      <w:rPr>
        <w:rFonts w:hint="default"/>
        <w:lang w:val="pl-PL" w:eastAsia="en-US" w:bidi="ar-SA"/>
      </w:rPr>
    </w:lvl>
    <w:lvl w:ilvl="4" w:tplc="00703680">
      <w:numFmt w:val="bullet"/>
      <w:lvlText w:val="•"/>
      <w:lvlJc w:val="left"/>
      <w:pPr>
        <w:ind w:left="3962" w:hanging="611"/>
      </w:pPr>
      <w:rPr>
        <w:rFonts w:hint="default"/>
        <w:lang w:val="pl-PL" w:eastAsia="en-US" w:bidi="ar-SA"/>
      </w:rPr>
    </w:lvl>
    <w:lvl w:ilvl="5" w:tplc="1AE8AF00">
      <w:numFmt w:val="bullet"/>
      <w:lvlText w:val="•"/>
      <w:lvlJc w:val="left"/>
      <w:pPr>
        <w:ind w:left="4889" w:hanging="611"/>
      </w:pPr>
      <w:rPr>
        <w:rFonts w:hint="default"/>
        <w:lang w:val="pl-PL" w:eastAsia="en-US" w:bidi="ar-SA"/>
      </w:rPr>
    </w:lvl>
    <w:lvl w:ilvl="6" w:tplc="43C4329A">
      <w:numFmt w:val="bullet"/>
      <w:lvlText w:val="•"/>
      <w:lvlJc w:val="left"/>
      <w:pPr>
        <w:ind w:left="5816" w:hanging="611"/>
      </w:pPr>
      <w:rPr>
        <w:rFonts w:hint="default"/>
        <w:lang w:val="pl-PL" w:eastAsia="en-US" w:bidi="ar-SA"/>
      </w:rPr>
    </w:lvl>
    <w:lvl w:ilvl="7" w:tplc="BB506594">
      <w:numFmt w:val="bullet"/>
      <w:lvlText w:val="•"/>
      <w:lvlJc w:val="left"/>
      <w:pPr>
        <w:ind w:left="6744" w:hanging="611"/>
      </w:pPr>
      <w:rPr>
        <w:rFonts w:hint="default"/>
        <w:lang w:val="pl-PL" w:eastAsia="en-US" w:bidi="ar-SA"/>
      </w:rPr>
    </w:lvl>
    <w:lvl w:ilvl="8" w:tplc="66B8395E">
      <w:numFmt w:val="bullet"/>
      <w:lvlText w:val="•"/>
      <w:lvlJc w:val="left"/>
      <w:pPr>
        <w:ind w:left="7671" w:hanging="611"/>
      </w:pPr>
      <w:rPr>
        <w:rFonts w:hint="default"/>
        <w:lang w:val="pl-PL" w:eastAsia="en-US" w:bidi="ar-SA"/>
      </w:rPr>
    </w:lvl>
  </w:abstractNum>
  <w:abstractNum w:abstractNumId="13" w15:restartNumberingAfterBreak="0">
    <w:nsid w:val="05FC36C9"/>
    <w:multiLevelType w:val="hybridMultilevel"/>
    <w:tmpl w:val="FF2264DE"/>
    <w:lvl w:ilvl="0" w:tplc="FCFE5454">
      <w:start w:val="1"/>
      <w:numFmt w:val="decimal"/>
      <w:lvlText w:val="%1)"/>
      <w:lvlJc w:val="left"/>
      <w:pPr>
        <w:ind w:left="868" w:hanging="250"/>
      </w:pPr>
      <w:rPr>
        <w:rFonts w:ascii="Calibri" w:eastAsia="Calibri" w:hAnsi="Calibri" w:cs="Calibri" w:hint="default"/>
        <w:b w:val="0"/>
        <w:bCs w:val="0"/>
        <w:i w:val="0"/>
        <w:iCs w:val="0"/>
        <w:spacing w:val="-1"/>
        <w:w w:val="100"/>
        <w:sz w:val="24"/>
        <w:szCs w:val="24"/>
        <w:lang w:val="pl-PL" w:eastAsia="en-US" w:bidi="ar-SA"/>
      </w:rPr>
    </w:lvl>
    <w:lvl w:ilvl="1" w:tplc="B24823D4">
      <w:start w:val="1"/>
      <w:numFmt w:val="lowerLetter"/>
      <w:lvlText w:val="%2)"/>
      <w:lvlJc w:val="left"/>
      <w:pPr>
        <w:ind w:left="1144" w:hanging="242"/>
      </w:pPr>
      <w:rPr>
        <w:rFonts w:ascii="Calibri" w:eastAsia="Calibri" w:hAnsi="Calibri" w:cs="Calibri" w:hint="default"/>
        <w:b w:val="0"/>
        <w:bCs w:val="0"/>
        <w:i w:val="0"/>
        <w:iCs w:val="0"/>
        <w:spacing w:val="-1"/>
        <w:w w:val="100"/>
        <w:sz w:val="24"/>
        <w:szCs w:val="24"/>
        <w:lang w:val="pl-PL" w:eastAsia="en-US" w:bidi="ar-SA"/>
      </w:rPr>
    </w:lvl>
    <w:lvl w:ilvl="2" w:tplc="E8A0DBD6">
      <w:numFmt w:val="bullet"/>
      <w:lvlText w:val="•"/>
      <w:lvlJc w:val="left"/>
      <w:pPr>
        <w:ind w:left="2071" w:hanging="242"/>
      </w:pPr>
      <w:rPr>
        <w:rFonts w:hint="default"/>
        <w:lang w:val="pl-PL" w:eastAsia="en-US" w:bidi="ar-SA"/>
      </w:rPr>
    </w:lvl>
    <w:lvl w:ilvl="3" w:tplc="3E9EA034">
      <w:numFmt w:val="bullet"/>
      <w:lvlText w:val="•"/>
      <w:lvlJc w:val="left"/>
      <w:pPr>
        <w:ind w:left="3003" w:hanging="242"/>
      </w:pPr>
      <w:rPr>
        <w:rFonts w:hint="default"/>
        <w:lang w:val="pl-PL" w:eastAsia="en-US" w:bidi="ar-SA"/>
      </w:rPr>
    </w:lvl>
    <w:lvl w:ilvl="4" w:tplc="6CB01E0C">
      <w:numFmt w:val="bullet"/>
      <w:lvlText w:val="•"/>
      <w:lvlJc w:val="left"/>
      <w:pPr>
        <w:ind w:left="3935" w:hanging="242"/>
      </w:pPr>
      <w:rPr>
        <w:rFonts w:hint="default"/>
        <w:lang w:val="pl-PL" w:eastAsia="en-US" w:bidi="ar-SA"/>
      </w:rPr>
    </w:lvl>
    <w:lvl w:ilvl="5" w:tplc="2A648192">
      <w:numFmt w:val="bullet"/>
      <w:lvlText w:val="•"/>
      <w:lvlJc w:val="left"/>
      <w:pPr>
        <w:ind w:left="4867" w:hanging="242"/>
      </w:pPr>
      <w:rPr>
        <w:rFonts w:hint="default"/>
        <w:lang w:val="pl-PL" w:eastAsia="en-US" w:bidi="ar-SA"/>
      </w:rPr>
    </w:lvl>
    <w:lvl w:ilvl="6" w:tplc="1BDC2AB0">
      <w:numFmt w:val="bullet"/>
      <w:lvlText w:val="•"/>
      <w:lvlJc w:val="left"/>
      <w:pPr>
        <w:ind w:left="5799" w:hanging="242"/>
      </w:pPr>
      <w:rPr>
        <w:rFonts w:hint="default"/>
        <w:lang w:val="pl-PL" w:eastAsia="en-US" w:bidi="ar-SA"/>
      </w:rPr>
    </w:lvl>
    <w:lvl w:ilvl="7" w:tplc="EB3E51CA">
      <w:numFmt w:val="bullet"/>
      <w:lvlText w:val="•"/>
      <w:lvlJc w:val="left"/>
      <w:pPr>
        <w:ind w:left="6730" w:hanging="242"/>
      </w:pPr>
      <w:rPr>
        <w:rFonts w:hint="default"/>
        <w:lang w:val="pl-PL" w:eastAsia="en-US" w:bidi="ar-SA"/>
      </w:rPr>
    </w:lvl>
    <w:lvl w:ilvl="8" w:tplc="2F4E23AA">
      <w:numFmt w:val="bullet"/>
      <w:lvlText w:val="•"/>
      <w:lvlJc w:val="left"/>
      <w:pPr>
        <w:ind w:left="7662" w:hanging="242"/>
      </w:pPr>
      <w:rPr>
        <w:rFonts w:hint="default"/>
        <w:lang w:val="pl-PL" w:eastAsia="en-US" w:bidi="ar-SA"/>
      </w:rPr>
    </w:lvl>
  </w:abstractNum>
  <w:abstractNum w:abstractNumId="14" w15:restartNumberingAfterBreak="0">
    <w:nsid w:val="06481F5E"/>
    <w:multiLevelType w:val="multilevel"/>
    <w:tmpl w:val="56AA1E10"/>
    <w:lvl w:ilvl="0">
      <w:start w:val="1"/>
      <w:numFmt w:val="decimal"/>
      <w:lvlText w:val="%1)"/>
      <w:lvlJc w:val="left"/>
      <w:pPr>
        <w:tabs>
          <w:tab w:val="num" w:pos="0"/>
        </w:tabs>
        <w:ind w:left="360" w:hanging="360"/>
      </w:pPr>
      <w:rPr>
        <w:b w:val="0"/>
        <w:i w:val="0"/>
        <w:sz w:val="24"/>
      </w:rPr>
    </w:lvl>
    <w:lvl w:ilvl="1">
      <w:start w:val="1"/>
      <w:numFmt w:val="lowerLetter"/>
      <w:lvlText w:val="%2)"/>
      <w:lvlJc w:val="left"/>
      <w:pPr>
        <w:tabs>
          <w:tab w:val="num" w:pos="0"/>
        </w:tabs>
        <w:ind w:left="720" w:hanging="360"/>
      </w:pPr>
      <w:rPr>
        <w:b w:val="0"/>
        <w:i w:val="0"/>
        <w:sz w:val="24"/>
      </w:rPr>
    </w:lvl>
    <w:lvl w:ilvl="2">
      <w:start w:val="1"/>
      <w:numFmt w:val="lowerRoman"/>
      <w:lvlText w:val="%3)"/>
      <w:lvlJc w:val="left"/>
      <w:pPr>
        <w:tabs>
          <w:tab w:val="num" w:pos="0"/>
        </w:tabs>
        <w:ind w:left="1080" w:hanging="360"/>
      </w:pPr>
      <w:rPr>
        <w:b w:val="0"/>
        <w:i w:val="0"/>
        <w:sz w:val="24"/>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15:restartNumberingAfterBreak="0">
    <w:nsid w:val="0BC93F0F"/>
    <w:multiLevelType w:val="multilevel"/>
    <w:tmpl w:val="BB8A3012"/>
    <w:lvl w:ilvl="0">
      <w:start w:val="1"/>
      <w:numFmt w:val="decimal"/>
      <w:lvlText w:val="%1."/>
      <w:lvlJc w:val="left"/>
      <w:pPr>
        <w:ind w:left="340" w:hanging="340"/>
      </w:pPr>
      <w:rPr>
        <w:rFonts w:ascii="Times New Roman" w:hAnsi="Times New Roman" w:cs="Times New Roman"/>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C361BF4"/>
    <w:multiLevelType w:val="hybridMultilevel"/>
    <w:tmpl w:val="3184F354"/>
    <w:lvl w:ilvl="0" w:tplc="714616D8">
      <w:numFmt w:val="bullet"/>
      <w:lvlText w:val=""/>
      <w:lvlJc w:val="left"/>
      <w:pPr>
        <w:ind w:left="1044" w:hanging="281"/>
      </w:pPr>
      <w:rPr>
        <w:rFonts w:ascii="Symbol" w:eastAsia="Symbol" w:hAnsi="Symbol" w:cs="Symbol" w:hint="default"/>
        <w:b w:val="0"/>
        <w:bCs w:val="0"/>
        <w:i w:val="0"/>
        <w:iCs w:val="0"/>
        <w:spacing w:val="0"/>
        <w:w w:val="99"/>
        <w:sz w:val="20"/>
        <w:szCs w:val="20"/>
        <w:lang w:val="pl-PL" w:eastAsia="en-US" w:bidi="ar-SA"/>
      </w:rPr>
    </w:lvl>
    <w:lvl w:ilvl="1" w:tplc="C778E64A">
      <w:numFmt w:val="bullet"/>
      <w:lvlText w:val="•"/>
      <w:lvlJc w:val="left"/>
      <w:pPr>
        <w:ind w:left="1888" w:hanging="281"/>
      </w:pPr>
      <w:rPr>
        <w:rFonts w:hint="default"/>
        <w:lang w:val="pl-PL" w:eastAsia="en-US" w:bidi="ar-SA"/>
      </w:rPr>
    </w:lvl>
    <w:lvl w:ilvl="2" w:tplc="6C989BDC">
      <w:numFmt w:val="bullet"/>
      <w:lvlText w:val="•"/>
      <w:lvlJc w:val="left"/>
      <w:pPr>
        <w:ind w:left="2737" w:hanging="281"/>
      </w:pPr>
      <w:rPr>
        <w:rFonts w:hint="default"/>
        <w:lang w:val="pl-PL" w:eastAsia="en-US" w:bidi="ar-SA"/>
      </w:rPr>
    </w:lvl>
    <w:lvl w:ilvl="3" w:tplc="EA08C5A8">
      <w:numFmt w:val="bullet"/>
      <w:lvlText w:val="•"/>
      <w:lvlJc w:val="left"/>
      <w:pPr>
        <w:ind w:left="3585" w:hanging="281"/>
      </w:pPr>
      <w:rPr>
        <w:rFonts w:hint="default"/>
        <w:lang w:val="pl-PL" w:eastAsia="en-US" w:bidi="ar-SA"/>
      </w:rPr>
    </w:lvl>
    <w:lvl w:ilvl="4" w:tplc="5E741DF6">
      <w:numFmt w:val="bullet"/>
      <w:lvlText w:val="•"/>
      <w:lvlJc w:val="left"/>
      <w:pPr>
        <w:ind w:left="4434" w:hanging="281"/>
      </w:pPr>
      <w:rPr>
        <w:rFonts w:hint="default"/>
        <w:lang w:val="pl-PL" w:eastAsia="en-US" w:bidi="ar-SA"/>
      </w:rPr>
    </w:lvl>
    <w:lvl w:ilvl="5" w:tplc="CD829CA2">
      <w:numFmt w:val="bullet"/>
      <w:lvlText w:val="•"/>
      <w:lvlJc w:val="left"/>
      <w:pPr>
        <w:ind w:left="5283" w:hanging="281"/>
      </w:pPr>
      <w:rPr>
        <w:rFonts w:hint="default"/>
        <w:lang w:val="pl-PL" w:eastAsia="en-US" w:bidi="ar-SA"/>
      </w:rPr>
    </w:lvl>
    <w:lvl w:ilvl="6" w:tplc="7348EFC8">
      <w:numFmt w:val="bullet"/>
      <w:lvlText w:val="•"/>
      <w:lvlJc w:val="left"/>
      <w:pPr>
        <w:ind w:left="6131" w:hanging="281"/>
      </w:pPr>
      <w:rPr>
        <w:rFonts w:hint="default"/>
        <w:lang w:val="pl-PL" w:eastAsia="en-US" w:bidi="ar-SA"/>
      </w:rPr>
    </w:lvl>
    <w:lvl w:ilvl="7" w:tplc="67EC47DC">
      <w:numFmt w:val="bullet"/>
      <w:lvlText w:val="•"/>
      <w:lvlJc w:val="left"/>
      <w:pPr>
        <w:ind w:left="6980" w:hanging="281"/>
      </w:pPr>
      <w:rPr>
        <w:rFonts w:hint="default"/>
        <w:lang w:val="pl-PL" w:eastAsia="en-US" w:bidi="ar-SA"/>
      </w:rPr>
    </w:lvl>
    <w:lvl w:ilvl="8" w:tplc="2954E352">
      <w:numFmt w:val="bullet"/>
      <w:lvlText w:val="•"/>
      <w:lvlJc w:val="left"/>
      <w:pPr>
        <w:ind w:left="7829" w:hanging="281"/>
      </w:pPr>
      <w:rPr>
        <w:rFonts w:hint="default"/>
        <w:lang w:val="pl-PL" w:eastAsia="en-US" w:bidi="ar-SA"/>
      </w:rPr>
    </w:lvl>
  </w:abstractNum>
  <w:abstractNum w:abstractNumId="17" w15:restartNumberingAfterBreak="0">
    <w:nsid w:val="10B81640"/>
    <w:multiLevelType w:val="hybridMultilevel"/>
    <w:tmpl w:val="58C0358E"/>
    <w:lvl w:ilvl="0" w:tplc="DC008858">
      <w:start w:val="1"/>
      <w:numFmt w:val="lowerLetter"/>
      <w:lvlText w:val="%1)"/>
      <w:lvlJc w:val="left"/>
      <w:pPr>
        <w:ind w:left="1188" w:hanging="425"/>
      </w:pPr>
      <w:rPr>
        <w:rFonts w:ascii="Times New Roman" w:eastAsia="Calibri" w:hAnsi="Times New Roman" w:cs="Times New Roman" w:hint="default"/>
        <w:b w:val="0"/>
        <w:bCs w:val="0"/>
        <w:i w:val="0"/>
        <w:iCs w:val="0"/>
        <w:spacing w:val="0"/>
        <w:w w:val="100"/>
        <w:sz w:val="24"/>
        <w:szCs w:val="24"/>
        <w:lang w:val="pl-PL" w:eastAsia="en-US" w:bidi="ar-SA"/>
      </w:rPr>
    </w:lvl>
    <w:lvl w:ilvl="1" w:tplc="4A4E2562">
      <w:numFmt w:val="bullet"/>
      <w:lvlText w:val="•"/>
      <w:lvlJc w:val="left"/>
      <w:pPr>
        <w:ind w:left="2014" w:hanging="425"/>
      </w:pPr>
      <w:rPr>
        <w:rFonts w:hint="default"/>
        <w:lang w:val="pl-PL" w:eastAsia="en-US" w:bidi="ar-SA"/>
      </w:rPr>
    </w:lvl>
    <w:lvl w:ilvl="2" w:tplc="9C620516">
      <w:numFmt w:val="bullet"/>
      <w:lvlText w:val="•"/>
      <w:lvlJc w:val="left"/>
      <w:pPr>
        <w:ind w:left="2849" w:hanging="425"/>
      </w:pPr>
      <w:rPr>
        <w:rFonts w:hint="default"/>
        <w:lang w:val="pl-PL" w:eastAsia="en-US" w:bidi="ar-SA"/>
      </w:rPr>
    </w:lvl>
    <w:lvl w:ilvl="3" w:tplc="8246235C">
      <w:numFmt w:val="bullet"/>
      <w:lvlText w:val="•"/>
      <w:lvlJc w:val="left"/>
      <w:pPr>
        <w:ind w:left="3683" w:hanging="425"/>
      </w:pPr>
      <w:rPr>
        <w:rFonts w:hint="default"/>
        <w:lang w:val="pl-PL" w:eastAsia="en-US" w:bidi="ar-SA"/>
      </w:rPr>
    </w:lvl>
    <w:lvl w:ilvl="4" w:tplc="E5CA2B94">
      <w:numFmt w:val="bullet"/>
      <w:lvlText w:val="•"/>
      <w:lvlJc w:val="left"/>
      <w:pPr>
        <w:ind w:left="4518" w:hanging="425"/>
      </w:pPr>
      <w:rPr>
        <w:rFonts w:hint="default"/>
        <w:lang w:val="pl-PL" w:eastAsia="en-US" w:bidi="ar-SA"/>
      </w:rPr>
    </w:lvl>
    <w:lvl w:ilvl="5" w:tplc="1E44738A">
      <w:numFmt w:val="bullet"/>
      <w:lvlText w:val="•"/>
      <w:lvlJc w:val="left"/>
      <w:pPr>
        <w:ind w:left="5353" w:hanging="425"/>
      </w:pPr>
      <w:rPr>
        <w:rFonts w:hint="default"/>
        <w:lang w:val="pl-PL" w:eastAsia="en-US" w:bidi="ar-SA"/>
      </w:rPr>
    </w:lvl>
    <w:lvl w:ilvl="6" w:tplc="05722DAE">
      <w:numFmt w:val="bullet"/>
      <w:lvlText w:val="•"/>
      <w:lvlJc w:val="left"/>
      <w:pPr>
        <w:ind w:left="6187" w:hanging="425"/>
      </w:pPr>
      <w:rPr>
        <w:rFonts w:hint="default"/>
        <w:lang w:val="pl-PL" w:eastAsia="en-US" w:bidi="ar-SA"/>
      </w:rPr>
    </w:lvl>
    <w:lvl w:ilvl="7" w:tplc="C1AC54B4">
      <w:numFmt w:val="bullet"/>
      <w:lvlText w:val="•"/>
      <w:lvlJc w:val="left"/>
      <w:pPr>
        <w:ind w:left="7022" w:hanging="425"/>
      </w:pPr>
      <w:rPr>
        <w:rFonts w:hint="default"/>
        <w:lang w:val="pl-PL" w:eastAsia="en-US" w:bidi="ar-SA"/>
      </w:rPr>
    </w:lvl>
    <w:lvl w:ilvl="8" w:tplc="11AC3426">
      <w:numFmt w:val="bullet"/>
      <w:lvlText w:val="•"/>
      <w:lvlJc w:val="left"/>
      <w:pPr>
        <w:ind w:left="7857" w:hanging="425"/>
      </w:pPr>
      <w:rPr>
        <w:rFonts w:hint="default"/>
        <w:lang w:val="pl-PL" w:eastAsia="en-US" w:bidi="ar-SA"/>
      </w:rPr>
    </w:lvl>
  </w:abstractNum>
  <w:abstractNum w:abstractNumId="18" w15:restartNumberingAfterBreak="0">
    <w:nsid w:val="116B6E8D"/>
    <w:multiLevelType w:val="hybridMultilevel"/>
    <w:tmpl w:val="C60669D4"/>
    <w:lvl w:ilvl="0" w:tplc="87544096">
      <w:start w:val="1"/>
      <w:numFmt w:val="decimal"/>
      <w:lvlText w:val="%1)"/>
      <w:lvlJc w:val="left"/>
      <w:pPr>
        <w:ind w:left="1495" w:hanging="360"/>
        <w:jc w:val="right"/>
      </w:pPr>
      <w:rPr>
        <w:rFonts w:hint="default"/>
        <w:spacing w:val="0"/>
        <w:w w:val="100"/>
        <w:lang w:val="pl-PL" w:eastAsia="en-US" w:bidi="ar-SA"/>
      </w:rPr>
    </w:lvl>
    <w:lvl w:ilvl="1" w:tplc="2A50A286">
      <w:numFmt w:val="bullet"/>
      <w:lvlText w:val="•"/>
      <w:lvlJc w:val="left"/>
      <w:pPr>
        <w:ind w:left="2131" w:hanging="360"/>
      </w:pPr>
      <w:rPr>
        <w:rFonts w:hint="default"/>
        <w:lang w:val="pl-PL" w:eastAsia="en-US" w:bidi="ar-SA"/>
      </w:rPr>
    </w:lvl>
    <w:lvl w:ilvl="2" w:tplc="8996AC8C">
      <w:numFmt w:val="bullet"/>
      <w:lvlText w:val="•"/>
      <w:lvlJc w:val="left"/>
      <w:pPr>
        <w:ind w:left="2906" w:hanging="360"/>
      </w:pPr>
      <w:rPr>
        <w:rFonts w:hint="default"/>
        <w:lang w:val="pl-PL" w:eastAsia="en-US" w:bidi="ar-SA"/>
      </w:rPr>
    </w:lvl>
    <w:lvl w:ilvl="3" w:tplc="F872D7A2">
      <w:numFmt w:val="bullet"/>
      <w:lvlText w:val="•"/>
      <w:lvlJc w:val="left"/>
      <w:pPr>
        <w:ind w:left="3680" w:hanging="360"/>
      </w:pPr>
      <w:rPr>
        <w:rFonts w:hint="default"/>
        <w:lang w:val="pl-PL" w:eastAsia="en-US" w:bidi="ar-SA"/>
      </w:rPr>
    </w:lvl>
    <w:lvl w:ilvl="4" w:tplc="FC5C1C36">
      <w:numFmt w:val="bullet"/>
      <w:lvlText w:val="•"/>
      <w:lvlJc w:val="left"/>
      <w:pPr>
        <w:ind w:left="4455" w:hanging="360"/>
      </w:pPr>
      <w:rPr>
        <w:rFonts w:hint="default"/>
        <w:lang w:val="pl-PL" w:eastAsia="en-US" w:bidi="ar-SA"/>
      </w:rPr>
    </w:lvl>
    <w:lvl w:ilvl="5" w:tplc="95D492D4">
      <w:numFmt w:val="bullet"/>
      <w:lvlText w:val="•"/>
      <w:lvlJc w:val="left"/>
      <w:pPr>
        <w:ind w:left="5230" w:hanging="360"/>
      </w:pPr>
      <w:rPr>
        <w:rFonts w:hint="default"/>
        <w:lang w:val="pl-PL" w:eastAsia="en-US" w:bidi="ar-SA"/>
      </w:rPr>
    </w:lvl>
    <w:lvl w:ilvl="6" w:tplc="69B49F62">
      <w:numFmt w:val="bullet"/>
      <w:lvlText w:val="•"/>
      <w:lvlJc w:val="left"/>
      <w:pPr>
        <w:ind w:left="6004" w:hanging="360"/>
      </w:pPr>
      <w:rPr>
        <w:rFonts w:hint="default"/>
        <w:lang w:val="pl-PL" w:eastAsia="en-US" w:bidi="ar-SA"/>
      </w:rPr>
    </w:lvl>
    <w:lvl w:ilvl="7" w:tplc="F4865980">
      <w:numFmt w:val="bullet"/>
      <w:lvlText w:val="•"/>
      <w:lvlJc w:val="left"/>
      <w:pPr>
        <w:ind w:left="6779" w:hanging="360"/>
      </w:pPr>
      <w:rPr>
        <w:rFonts w:hint="default"/>
        <w:lang w:val="pl-PL" w:eastAsia="en-US" w:bidi="ar-SA"/>
      </w:rPr>
    </w:lvl>
    <w:lvl w:ilvl="8" w:tplc="DA661CE8">
      <w:numFmt w:val="bullet"/>
      <w:lvlText w:val="•"/>
      <w:lvlJc w:val="left"/>
      <w:pPr>
        <w:ind w:left="7554" w:hanging="360"/>
      </w:pPr>
      <w:rPr>
        <w:rFonts w:hint="default"/>
        <w:lang w:val="pl-PL" w:eastAsia="en-US" w:bidi="ar-SA"/>
      </w:rPr>
    </w:lvl>
  </w:abstractNum>
  <w:abstractNum w:abstractNumId="19" w15:restartNumberingAfterBreak="0">
    <w:nsid w:val="11F46C33"/>
    <w:multiLevelType w:val="multilevel"/>
    <w:tmpl w:val="72BE595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12C2468B"/>
    <w:multiLevelType w:val="multilevel"/>
    <w:tmpl w:val="207A7348"/>
    <w:lvl w:ilvl="0">
      <w:start w:val="7"/>
      <w:numFmt w:val="decimal"/>
      <w:lvlText w:val="%1)"/>
      <w:lvlJc w:val="left"/>
      <w:pPr>
        <w:tabs>
          <w:tab w:val="num" w:pos="0"/>
        </w:tabs>
        <w:ind w:left="700" w:hanging="360"/>
      </w:pPr>
    </w:lvl>
    <w:lvl w:ilvl="1">
      <w:start w:val="1"/>
      <w:numFmt w:val="lowerLetter"/>
      <w:lvlText w:val="%2."/>
      <w:lvlJc w:val="left"/>
      <w:pPr>
        <w:tabs>
          <w:tab w:val="num" w:pos="0"/>
        </w:tabs>
        <w:ind w:left="1420" w:hanging="360"/>
      </w:pPr>
    </w:lvl>
    <w:lvl w:ilvl="2">
      <w:start w:val="1"/>
      <w:numFmt w:val="lowerRoman"/>
      <w:lvlText w:val="%3."/>
      <w:lvlJc w:val="right"/>
      <w:pPr>
        <w:tabs>
          <w:tab w:val="num" w:pos="0"/>
        </w:tabs>
        <w:ind w:left="2140" w:hanging="180"/>
      </w:pPr>
    </w:lvl>
    <w:lvl w:ilvl="3">
      <w:start w:val="1"/>
      <w:numFmt w:val="decimal"/>
      <w:lvlText w:val="%4."/>
      <w:lvlJc w:val="left"/>
      <w:pPr>
        <w:tabs>
          <w:tab w:val="num" w:pos="0"/>
        </w:tabs>
        <w:ind w:left="2860" w:hanging="360"/>
      </w:pPr>
    </w:lvl>
    <w:lvl w:ilvl="4">
      <w:start w:val="1"/>
      <w:numFmt w:val="lowerLetter"/>
      <w:lvlText w:val="%5."/>
      <w:lvlJc w:val="left"/>
      <w:pPr>
        <w:tabs>
          <w:tab w:val="num" w:pos="0"/>
        </w:tabs>
        <w:ind w:left="3580" w:hanging="360"/>
      </w:pPr>
    </w:lvl>
    <w:lvl w:ilvl="5">
      <w:start w:val="1"/>
      <w:numFmt w:val="lowerRoman"/>
      <w:lvlText w:val="%6."/>
      <w:lvlJc w:val="right"/>
      <w:pPr>
        <w:tabs>
          <w:tab w:val="num" w:pos="0"/>
        </w:tabs>
        <w:ind w:left="4300" w:hanging="180"/>
      </w:pPr>
    </w:lvl>
    <w:lvl w:ilvl="6">
      <w:start w:val="1"/>
      <w:numFmt w:val="decimal"/>
      <w:lvlText w:val="%7."/>
      <w:lvlJc w:val="left"/>
      <w:pPr>
        <w:tabs>
          <w:tab w:val="num" w:pos="0"/>
        </w:tabs>
        <w:ind w:left="5020" w:hanging="360"/>
      </w:pPr>
    </w:lvl>
    <w:lvl w:ilvl="7">
      <w:start w:val="1"/>
      <w:numFmt w:val="lowerLetter"/>
      <w:lvlText w:val="%8."/>
      <w:lvlJc w:val="left"/>
      <w:pPr>
        <w:tabs>
          <w:tab w:val="num" w:pos="0"/>
        </w:tabs>
        <w:ind w:left="5740" w:hanging="360"/>
      </w:pPr>
    </w:lvl>
    <w:lvl w:ilvl="8">
      <w:start w:val="1"/>
      <w:numFmt w:val="lowerRoman"/>
      <w:lvlText w:val="%9."/>
      <w:lvlJc w:val="right"/>
      <w:pPr>
        <w:tabs>
          <w:tab w:val="num" w:pos="0"/>
        </w:tabs>
        <w:ind w:left="6460" w:hanging="180"/>
      </w:pPr>
    </w:lvl>
  </w:abstractNum>
  <w:abstractNum w:abstractNumId="21" w15:restartNumberingAfterBreak="0">
    <w:nsid w:val="137D54A0"/>
    <w:multiLevelType w:val="hybridMultilevel"/>
    <w:tmpl w:val="09D0B6A8"/>
    <w:lvl w:ilvl="0" w:tplc="F1FCF6C8">
      <w:start w:val="1"/>
      <w:numFmt w:val="decimal"/>
      <w:lvlText w:val="%1)"/>
      <w:lvlJc w:val="left"/>
      <w:pPr>
        <w:ind w:left="1044" w:hanging="428"/>
      </w:pPr>
      <w:rPr>
        <w:rFonts w:ascii="Times New Roman" w:eastAsia="Calibri" w:hAnsi="Times New Roman" w:cs="Times New Roman" w:hint="default"/>
        <w:b w:val="0"/>
        <w:bCs w:val="0"/>
        <w:i w:val="0"/>
        <w:iCs w:val="0"/>
        <w:spacing w:val="0"/>
        <w:w w:val="100"/>
        <w:sz w:val="24"/>
        <w:szCs w:val="24"/>
        <w:lang w:val="pl-PL" w:eastAsia="en-US" w:bidi="ar-SA"/>
      </w:rPr>
    </w:lvl>
    <w:lvl w:ilvl="1" w:tplc="9836EF4E">
      <w:numFmt w:val="bullet"/>
      <w:lvlText w:val="•"/>
      <w:lvlJc w:val="left"/>
      <w:pPr>
        <w:ind w:left="1888" w:hanging="428"/>
      </w:pPr>
      <w:rPr>
        <w:rFonts w:hint="default"/>
        <w:lang w:val="pl-PL" w:eastAsia="en-US" w:bidi="ar-SA"/>
      </w:rPr>
    </w:lvl>
    <w:lvl w:ilvl="2" w:tplc="0B66BCDC">
      <w:numFmt w:val="bullet"/>
      <w:lvlText w:val="•"/>
      <w:lvlJc w:val="left"/>
      <w:pPr>
        <w:ind w:left="2737" w:hanging="428"/>
      </w:pPr>
      <w:rPr>
        <w:rFonts w:hint="default"/>
        <w:lang w:val="pl-PL" w:eastAsia="en-US" w:bidi="ar-SA"/>
      </w:rPr>
    </w:lvl>
    <w:lvl w:ilvl="3" w:tplc="B64CFE2C">
      <w:numFmt w:val="bullet"/>
      <w:lvlText w:val="•"/>
      <w:lvlJc w:val="left"/>
      <w:pPr>
        <w:ind w:left="3585" w:hanging="428"/>
      </w:pPr>
      <w:rPr>
        <w:rFonts w:hint="default"/>
        <w:lang w:val="pl-PL" w:eastAsia="en-US" w:bidi="ar-SA"/>
      </w:rPr>
    </w:lvl>
    <w:lvl w:ilvl="4" w:tplc="68620AE4">
      <w:numFmt w:val="bullet"/>
      <w:lvlText w:val="•"/>
      <w:lvlJc w:val="left"/>
      <w:pPr>
        <w:ind w:left="4434" w:hanging="428"/>
      </w:pPr>
      <w:rPr>
        <w:rFonts w:hint="default"/>
        <w:lang w:val="pl-PL" w:eastAsia="en-US" w:bidi="ar-SA"/>
      </w:rPr>
    </w:lvl>
    <w:lvl w:ilvl="5" w:tplc="482293E8">
      <w:numFmt w:val="bullet"/>
      <w:lvlText w:val="•"/>
      <w:lvlJc w:val="left"/>
      <w:pPr>
        <w:ind w:left="5283" w:hanging="428"/>
      </w:pPr>
      <w:rPr>
        <w:rFonts w:hint="default"/>
        <w:lang w:val="pl-PL" w:eastAsia="en-US" w:bidi="ar-SA"/>
      </w:rPr>
    </w:lvl>
    <w:lvl w:ilvl="6" w:tplc="97C02E1C">
      <w:numFmt w:val="bullet"/>
      <w:lvlText w:val="•"/>
      <w:lvlJc w:val="left"/>
      <w:pPr>
        <w:ind w:left="6131" w:hanging="428"/>
      </w:pPr>
      <w:rPr>
        <w:rFonts w:hint="default"/>
        <w:lang w:val="pl-PL" w:eastAsia="en-US" w:bidi="ar-SA"/>
      </w:rPr>
    </w:lvl>
    <w:lvl w:ilvl="7" w:tplc="5D726512">
      <w:numFmt w:val="bullet"/>
      <w:lvlText w:val="•"/>
      <w:lvlJc w:val="left"/>
      <w:pPr>
        <w:ind w:left="6980" w:hanging="428"/>
      </w:pPr>
      <w:rPr>
        <w:rFonts w:hint="default"/>
        <w:lang w:val="pl-PL" w:eastAsia="en-US" w:bidi="ar-SA"/>
      </w:rPr>
    </w:lvl>
    <w:lvl w:ilvl="8" w:tplc="C21C3F76">
      <w:numFmt w:val="bullet"/>
      <w:lvlText w:val="•"/>
      <w:lvlJc w:val="left"/>
      <w:pPr>
        <w:ind w:left="7829" w:hanging="428"/>
      </w:pPr>
      <w:rPr>
        <w:rFonts w:hint="default"/>
        <w:lang w:val="pl-PL" w:eastAsia="en-US" w:bidi="ar-SA"/>
      </w:rPr>
    </w:lvl>
  </w:abstractNum>
  <w:abstractNum w:abstractNumId="22" w15:restartNumberingAfterBreak="0">
    <w:nsid w:val="13AC5C7A"/>
    <w:multiLevelType w:val="hybridMultilevel"/>
    <w:tmpl w:val="C60669D4"/>
    <w:lvl w:ilvl="0" w:tplc="FFFFFFFF">
      <w:start w:val="1"/>
      <w:numFmt w:val="decimal"/>
      <w:lvlText w:val="%1)"/>
      <w:lvlJc w:val="left"/>
      <w:pPr>
        <w:ind w:left="1495" w:hanging="360"/>
        <w:jc w:val="right"/>
      </w:pPr>
      <w:rPr>
        <w:rFonts w:hint="default"/>
        <w:spacing w:val="0"/>
        <w:w w:val="100"/>
        <w:lang w:val="pl-PL" w:eastAsia="en-US" w:bidi="ar-SA"/>
      </w:rPr>
    </w:lvl>
    <w:lvl w:ilvl="1" w:tplc="FFFFFFFF">
      <w:numFmt w:val="bullet"/>
      <w:lvlText w:val="•"/>
      <w:lvlJc w:val="left"/>
      <w:pPr>
        <w:ind w:left="2131" w:hanging="360"/>
      </w:pPr>
      <w:rPr>
        <w:rFonts w:hint="default"/>
        <w:lang w:val="pl-PL" w:eastAsia="en-US" w:bidi="ar-SA"/>
      </w:rPr>
    </w:lvl>
    <w:lvl w:ilvl="2" w:tplc="FFFFFFFF">
      <w:numFmt w:val="bullet"/>
      <w:lvlText w:val="•"/>
      <w:lvlJc w:val="left"/>
      <w:pPr>
        <w:ind w:left="2906" w:hanging="360"/>
      </w:pPr>
      <w:rPr>
        <w:rFonts w:hint="default"/>
        <w:lang w:val="pl-PL" w:eastAsia="en-US" w:bidi="ar-SA"/>
      </w:rPr>
    </w:lvl>
    <w:lvl w:ilvl="3" w:tplc="FFFFFFFF">
      <w:numFmt w:val="bullet"/>
      <w:lvlText w:val="•"/>
      <w:lvlJc w:val="left"/>
      <w:pPr>
        <w:ind w:left="3680" w:hanging="360"/>
      </w:pPr>
      <w:rPr>
        <w:rFonts w:hint="default"/>
        <w:lang w:val="pl-PL" w:eastAsia="en-US" w:bidi="ar-SA"/>
      </w:rPr>
    </w:lvl>
    <w:lvl w:ilvl="4" w:tplc="FFFFFFFF">
      <w:numFmt w:val="bullet"/>
      <w:lvlText w:val="•"/>
      <w:lvlJc w:val="left"/>
      <w:pPr>
        <w:ind w:left="4455" w:hanging="360"/>
      </w:pPr>
      <w:rPr>
        <w:rFonts w:hint="default"/>
        <w:lang w:val="pl-PL" w:eastAsia="en-US" w:bidi="ar-SA"/>
      </w:rPr>
    </w:lvl>
    <w:lvl w:ilvl="5" w:tplc="FFFFFFFF">
      <w:numFmt w:val="bullet"/>
      <w:lvlText w:val="•"/>
      <w:lvlJc w:val="left"/>
      <w:pPr>
        <w:ind w:left="5230" w:hanging="360"/>
      </w:pPr>
      <w:rPr>
        <w:rFonts w:hint="default"/>
        <w:lang w:val="pl-PL" w:eastAsia="en-US" w:bidi="ar-SA"/>
      </w:rPr>
    </w:lvl>
    <w:lvl w:ilvl="6" w:tplc="FFFFFFFF">
      <w:numFmt w:val="bullet"/>
      <w:lvlText w:val="•"/>
      <w:lvlJc w:val="left"/>
      <w:pPr>
        <w:ind w:left="6004" w:hanging="360"/>
      </w:pPr>
      <w:rPr>
        <w:rFonts w:hint="default"/>
        <w:lang w:val="pl-PL" w:eastAsia="en-US" w:bidi="ar-SA"/>
      </w:rPr>
    </w:lvl>
    <w:lvl w:ilvl="7" w:tplc="FFFFFFFF">
      <w:numFmt w:val="bullet"/>
      <w:lvlText w:val="•"/>
      <w:lvlJc w:val="left"/>
      <w:pPr>
        <w:ind w:left="6779" w:hanging="360"/>
      </w:pPr>
      <w:rPr>
        <w:rFonts w:hint="default"/>
        <w:lang w:val="pl-PL" w:eastAsia="en-US" w:bidi="ar-SA"/>
      </w:rPr>
    </w:lvl>
    <w:lvl w:ilvl="8" w:tplc="FFFFFFFF">
      <w:numFmt w:val="bullet"/>
      <w:lvlText w:val="•"/>
      <w:lvlJc w:val="left"/>
      <w:pPr>
        <w:ind w:left="7554" w:hanging="360"/>
      </w:pPr>
      <w:rPr>
        <w:rFonts w:hint="default"/>
        <w:lang w:val="pl-PL" w:eastAsia="en-US" w:bidi="ar-SA"/>
      </w:rPr>
    </w:lvl>
  </w:abstractNum>
  <w:abstractNum w:abstractNumId="23" w15:restartNumberingAfterBreak="0">
    <w:nsid w:val="1714187C"/>
    <w:multiLevelType w:val="multilevel"/>
    <w:tmpl w:val="168A3074"/>
    <w:lvl w:ilvl="0">
      <w:start w:val="1"/>
      <w:numFmt w:val="decimal"/>
      <w:lvlText w:val="%1."/>
      <w:lvlJc w:val="left"/>
      <w:pPr>
        <w:tabs>
          <w:tab w:val="num" w:pos="360"/>
        </w:tabs>
        <w:ind w:left="340" w:hanging="340"/>
      </w:pPr>
      <w:rPr>
        <w:rFonts w:ascii="Times New Roman" w:hAnsi="Times New Roman" w:cs="Times New Roman"/>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40" w:hanging="340"/>
      </w:pPr>
      <w:rPr>
        <w:rFonts w:ascii="Times New Roman" w:hAnsi="Times New Roman" w:cs="Times New Roman"/>
        <w:b w:val="0"/>
        <w:i w:val="0"/>
        <w:sz w:val="24"/>
      </w:rPr>
    </w:lvl>
    <w:lvl w:ilvl="4">
      <w:start w:val="1"/>
      <w:numFmt w:val="lowerLetter"/>
      <w:lvlText w:val="%5)"/>
      <w:lvlJc w:val="left"/>
      <w:pPr>
        <w:tabs>
          <w:tab w:val="num" w:pos="360"/>
        </w:tabs>
        <w:ind w:left="340" w:hanging="340"/>
      </w:pPr>
      <w:rPr>
        <w:rFonts w:ascii="Arial" w:eastAsia="Calibri" w:hAnsi="Arial" w:cs="Times New Roman"/>
        <w:b w:val="0"/>
        <w:i w:val="0"/>
        <w:sz w:val="24"/>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95052B7"/>
    <w:multiLevelType w:val="multilevel"/>
    <w:tmpl w:val="0F406692"/>
    <w:lvl w:ilvl="0">
      <w:start w:val="1"/>
      <w:numFmt w:val="decimal"/>
      <w:lvlText w:val="%1."/>
      <w:lvlJc w:val="left"/>
      <w:pPr>
        <w:ind w:left="360" w:hanging="360"/>
      </w:pPr>
      <w:rPr>
        <w:rFonts w:ascii="Times New Roman" w:eastAsia="Times New Roman" w:hAnsi="Times New Roman" w:cs="Times New Roman"/>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9586D92"/>
    <w:multiLevelType w:val="multilevel"/>
    <w:tmpl w:val="B46400BA"/>
    <w:lvl w:ilvl="0">
      <w:start w:val="1"/>
      <w:numFmt w:val="decimal"/>
      <w:lvlText w:val="%1."/>
      <w:lvlJc w:val="left"/>
      <w:pPr>
        <w:tabs>
          <w:tab w:val="num" w:pos="360"/>
        </w:tabs>
        <w:ind w:left="340" w:hanging="340"/>
      </w:pPr>
      <w:rPr>
        <w:rFonts w:cs="Tahoma"/>
        <w:b w:val="0"/>
        <w:i w:val="0"/>
        <w:strike w:val="0"/>
        <w:sz w:val="22"/>
        <w:szCs w:val="22"/>
      </w:rPr>
    </w:lvl>
    <w:lvl w:ilvl="1">
      <w:start w:val="9"/>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BD97BFE"/>
    <w:multiLevelType w:val="multilevel"/>
    <w:tmpl w:val="4030E3A4"/>
    <w:lvl w:ilvl="0">
      <w:start w:val="1"/>
      <w:numFmt w:val="decimal"/>
      <w:lvlText w:val="%1."/>
      <w:lvlJc w:val="left"/>
      <w:pPr>
        <w:ind w:left="340" w:hanging="340"/>
      </w:pPr>
    </w:lvl>
    <w:lvl w:ilvl="1">
      <w:start w:val="1"/>
      <w:numFmt w:val="decimal"/>
      <w:lvlText w:val="%2."/>
      <w:lvlJc w:val="left"/>
      <w:pPr>
        <w:ind w:left="340" w:hanging="340"/>
      </w:pPr>
      <w:rPr>
        <w:rFonts w:ascii="Times New Roman" w:hAnsi="Times New Roman" w:cs="Times New Roman"/>
        <w:b w:val="0"/>
        <w:i w:val="0"/>
        <w:sz w:val="24"/>
      </w:rPr>
    </w:lvl>
    <w:lvl w:ilvl="2">
      <w:start w:val="1"/>
      <w:numFmt w:val="decimal"/>
      <w:lvlText w:val="%3."/>
      <w:lvlJc w:val="left"/>
      <w:pPr>
        <w:ind w:left="340" w:hanging="340"/>
      </w:pPr>
      <w:rPr>
        <w:rFonts w:ascii="Times New Roman" w:hAnsi="Times New Roman" w:cs="Times New Roman"/>
        <w:b w:val="0"/>
        <w:i w:val="0"/>
        <w:sz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D365320"/>
    <w:multiLevelType w:val="hybridMultilevel"/>
    <w:tmpl w:val="84DC6FB2"/>
    <w:lvl w:ilvl="0" w:tplc="3D10FC1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DB26D09"/>
    <w:multiLevelType w:val="multilevel"/>
    <w:tmpl w:val="808615F4"/>
    <w:lvl w:ilvl="0">
      <w:start w:val="1"/>
      <w:numFmt w:val="decimal"/>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9" w15:restartNumberingAfterBreak="0">
    <w:nsid w:val="1E6B2A02"/>
    <w:multiLevelType w:val="multilevel"/>
    <w:tmpl w:val="A0F2CD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EFF4DF4"/>
    <w:multiLevelType w:val="hybridMultilevel"/>
    <w:tmpl w:val="87AA00F0"/>
    <w:lvl w:ilvl="0" w:tplc="4C1C2064">
      <w:numFmt w:val="bullet"/>
      <w:lvlText w:val="-"/>
      <w:lvlJc w:val="left"/>
      <w:pPr>
        <w:ind w:left="466" w:hanging="130"/>
      </w:pPr>
      <w:rPr>
        <w:rFonts w:ascii="Calibri" w:eastAsia="Calibri" w:hAnsi="Calibri" w:cs="Calibri" w:hint="default"/>
        <w:spacing w:val="0"/>
        <w:w w:val="100"/>
        <w:lang w:val="pl-PL" w:eastAsia="en-US" w:bidi="ar-SA"/>
      </w:rPr>
    </w:lvl>
    <w:lvl w:ilvl="1" w:tplc="0680DFA4">
      <w:numFmt w:val="bullet"/>
      <w:lvlText w:val="•"/>
      <w:lvlJc w:val="left"/>
      <w:pPr>
        <w:ind w:left="1366" w:hanging="130"/>
      </w:pPr>
      <w:rPr>
        <w:rFonts w:hint="default"/>
        <w:lang w:val="pl-PL" w:eastAsia="en-US" w:bidi="ar-SA"/>
      </w:rPr>
    </w:lvl>
    <w:lvl w:ilvl="2" w:tplc="144CE92C">
      <w:numFmt w:val="bullet"/>
      <w:lvlText w:val="•"/>
      <w:lvlJc w:val="left"/>
      <w:pPr>
        <w:ind w:left="2273" w:hanging="130"/>
      </w:pPr>
      <w:rPr>
        <w:rFonts w:hint="default"/>
        <w:lang w:val="pl-PL" w:eastAsia="en-US" w:bidi="ar-SA"/>
      </w:rPr>
    </w:lvl>
    <w:lvl w:ilvl="3" w:tplc="D7743EDA">
      <w:numFmt w:val="bullet"/>
      <w:lvlText w:val="•"/>
      <w:lvlJc w:val="left"/>
      <w:pPr>
        <w:ind w:left="3179" w:hanging="130"/>
      </w:pPr>
      <w:rPr>
        <w:rFonts w:hint="default"/>
        <w:lang w:val="pl-PL" w:eastAsia="en-US" w:bidi="ar-SA"/>
      </w:rPr>
    </w:lvl>
    <w:lvl w:ilvl="4" w:tplc="9FC24976">
      <w:numFmt w:val="bullet"/>
      <w:lvlText w:val="•"/>
      <w:lvlJc w:val="left"/>
      <w:pPr>
        <w:ind w:left="4086" w:hanging="130"/>
      </w:pPr>
      <w:rPr>
        <w:rFonts w:hint="default"/>
        <w:lang w:val="pl-PL" w:eastAsia="en-US" w:bidi="ar-SA"/>
      </w:rPr>
    </w:lvl>
    <w:lvl w:ilvl="5" w:tplc="B30A2EAA">
      <w:numFmt w:val="bullet"/>
      <w:lvlText w:val="•"/>
      <w:lvlJc w:val="left"/>
      <w:pPr>
        <w:ind w:left="4993" w:hanging="130"/>
      </w:pPr>
      <w:rPr>
        <w:rFonts w:hint="default"/>
        <w:lang w:val="pl-PL" w:eastAsia="en-US" w:bidi="ar-SA"/>
      </w:rPr>
    </w:lvl>
    <w:lvl w:ilvl="6" w:tplc="B79C81B4">
      <w:numFmt w:val="bullet"/>
      <w:lvlText w:val="•"/>
      <w:lvlJc w:val="left"/>
      <w:pPr>
        <w:ind w:left="5899" w:hanging="130"/>
      </w:pPr>
      <w:rPr>
        <w:rFonts w:hint="default"/>
        <w:lang w:val="pl-PL" w:eastAsia="en-US" w:bidi="ar-SA"/>
      </w:rPr>
    </w:lvl>
    <w:lvl w:ilvl="7" w:tplc="6EAE7490">
      <w:numFmt w:val="bullet"/>
      <w:lvlText w:val="•"/>
      <w:lvlJc w:val="left"/>
      <w:pPr>
        <w:ind w:left="6806" w:hanging="130"/>
      </w:pPr>
      <w:rPr>
        <w:rFonts w:hint="default"/>
        <w:lang w:val="pl-PL" w:eastAsia="en-US" w:bidi="ar-SA"/>
      </w:rPr>
    </w:lvl>
    <w:lvl w:ilvl="8" w:tplc="3010625E">
      <w:numFmt w:val="bullet"/>
      <w:lvlText w:val="•"/>
      <w:lvlJc w:val="left"/>
      <w:pPr>
        <w:ind w:left="7713" w:hanging="130"/>
      </w:pPr>
      <w:rPr>
        <w:rFonts w:hint="default"/>
        <w:lang w:val="pl-PL" w:eastAsia="en-US" w:bidi="ar-SA"/>
      </w:rPr>
    </w:lvl>
  </w:abstractNum>
  <w:abstractNum w:abstractNumId="31" w15:restartNumberingAfterBreak="0">
    <w:nsid w:val="1F34536D"/>
    <w:multiLevelType w:val="multilevel"/>
    <w:tmpl w:val="9BF44DB2"/>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1FFC49FD"/>
    <w:multiLevelType w:val="multilevel"/>
    <w:tmpl w:val="8878D8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0C5651C"/>
    <w:multiLevelType w:val="hybridMultilevel"/>
    <w:tmpl w:val="6D5CC498"/>
    <w:lvl w:ilvl="0" w:tplc="8C5046E2">
      <w:start w:val="1"/>
      <w:numFmt w:val="decimal"/>
      <w:lvlText w:val="%1)"/>
      <w:lvlJc w:val="left"/>
      <w:pPr>
        <w:ind w:left="1056"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C0DEB9AC">
      <w:numFmt w:val="bullet"/>
      <w:lvlText w:val="•"/>
      <w:lvlJc w:val="left"/>
      <w:pPr>
        <w:ind w:left="1906" w:hanging="360"/>
      </w:pPr>
      <w:rPr>
        <w:rFonts w:hint="default"/>
        <w:lang w:val="pl-PL" w:eastAsia="en-US" w:bidi="ar-SA"/>
      </w:rPr>
    </w:lvl>
    <w:lvl w:ilvl="2" w:tplc="9ED82B4A">
      <w:numFmt w:val="bullet"/>
      <w:lvlText w:val="•"/>
      <w:lvlJc w:val="left"/>
      <w:pPr>
        <w:ind w:left="2753" w:hanging="360"/>
      </w:pPr>
      <w:rPr>
        <w:rFonts w:hint="default"/>
        <w:lang w:val="pl-PL" w:eastAsia="en-US" w:bidi="ar-SA"/>
      </w:rPr>
    </w:lvl>
    <w:lvl w:ilvl="3" w:tplc="402A1A88">
      <w:numFmt w:val="bullet"/>
      <w:lvlText w:val="•"/>
      <w:lvlJc w:val="left"/>
      <w:pPr>
        <w:ind w:left="3599" w:hanging="360"/>
      </w:pPr>
      <w:rPr>
        <w:rFonts w:hint="default"/>
        <w:lang w:val="pl-PL" w:eastAsia="en-US" w:bidi="ar-SA"/>
      </w:rPr>
    </w:lvl>
    <w:lvl w:ilvl="4" w:tplc="26D65E26">
      <w:numFmt w:val="bullet"/>
      <w:lvlText w:val="•"/>
      <w:lvlJc w:val="left"/>
      <w:pPr>
        <w:ind w:left="4446" w:hanging="360"/>
      </w:pPr>
      <w:rPr>
        <w:rFonts w:hint="default"/>
        <w:lang w:val="pl-PL" w:eastAsia="en-US" w:bidi="ar-SA"/>
      </w:rPr>
    </w:lvl>
    <w:lvl w:ilvl="5" w:tplc="45843758">
      <w:numFmt w:val="bullet"/>
      <w:lvlText w:val="•"/>
      <w:lvlJc w:val="left"/>
      <w:pPr>
        <w:ind w:left="5293" w:hanging="360"/>
      </w:pPr>
      <w:rPr>
        <w:rFonts w:hint="default"/>
        <w:lang w:val="pl-PL" w:eastAsia="en-US" w:bidi="ar-SA"/>
      </w:rPr>
    </w:lvl>
    <w:lvl w:ilvl="6" w:tplc="A9B4E2D2">
      <w:numFmt w:val="bullet"/>
      <w:lvlText w:val="•"/>
      <w:lvlJc w:val="left"/>
      <w:pPr>
        <w:ind w:left="6139" w:hanging="360"/>
      </w:pPr>
      <w:rPr>
        <w:rFonts w:hint="default"/>
        <w:lang w:val="pl-PL" w:eastAsia="en-US" w:bidi="ar-SA"/>
      </w:rPr>
    </w:lvl>
    <w:lvl w:ilvl="7" w:tplc="0D3AEBC0">
      <w:numFmt w:val="bullet"/>
      <w:lvlText w:val="•"/>
      <w:lvlJc w:val="left"/>
      <w:pPr>
        <w:ind w:left="6986" w:hanging="360"/>
      </w:pPr>
      <w:rPr>
        <w:rFonts w:hint="default"/>
        <w:lang w:val="pl-PL" w:eastAsia="en-US" w:bidi="ar-SA"/>
      </w:rPr>
    </w:lvl>
    <w:lvl w:ilvl="8" w:tplc="D1369498">
      <w:numFmt w:val="bullet"/>
      <w:lvlText w:val="•"/>
      <w:lvlJc w:val="left"/>
      <w:pPr>
        <w:ind w:left="7833" w:hanging="360"/>
      </w:pPr>
      <w:rPr>
        <w:rFonts w:hint="default"/>
        <w:lang w:val="pl-PL" w:eastAsia="en-US" w:bidi="ar-SA"/>
      </w:rPr>
    </w:lvl>
  </w:abstractNum>
  <w:abstractNum w:abstractNumId="34" w15:restartNumberingAfterBreak="0">
    <w:nsid w:val="221403C8"/>
    <w:multiLevelType w:val="multilevel"/>
    <w:tmpl w:val="961AEE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2B70FE4"/>
    <w:multiLevelType w:val="multilevel"/>
    <w:tmpl w:val="A3CC7242"/>
    <w:lvl w:ilvl="0">
      <w:start w:val="1"/>
      <w:numFmt w:val="lowerLetter"/>
      <w:lvlText w:val="%1)"/>
      <w:lvlJc w:val="left"/>
      <w:pPr>
        <w:tabs>
          <w:tab w:val="num" w:pos="0"/>
        </w:tabs>
        <w:ind w:left="700" w:hanging="360"/>
      </w:pPr>
    </w:lvl>
    <w:lvl w:ilvl="1">
      <w:start w:val="1"/>
      <w:numFmt w:val="lowerLetter"/>
      <w:lvlText w:val="%2."/>
      <w:lvlJc w:val="left"/>
      <w:pPr>
        <w:tabs>
          <w:tab w:val="num" w:pos="0"/>
        </w:tabs>
        <w:ind w:left="1420" w:hanging="360"/>
      </w:pPr>
    </w:lvl>
    <w:lvl w:ilvl="2">
      <w:start w:val="1"/>
      <w:numFmt w:val="lowerRoman"/>
      <w:lvlText w:val="%3."/>
      <w:lvlJc w:val="right"/>
      <w:pPr>
        <w:tabs>
          <w:tab w:val="num" w:pos="0"/>
        </w:tabs>
        <w:ind w:left="2140" w:hanging="180"/>
      </w:pPr>
    </w:lvl>
    <w:lvl w:ilvl="3">
      <w:start w:val="1"/>
      <w:numFmt w:val="decimal"/>
      <w:lvlText w:val="%4."/>
      <w:lvlJc w:val="left"/>
      <w:pPr>
        <w:tabs>
          <w:tab w:val="num" w:pos="0"/>
        </w:tabs>
        <w:ind w:left="2860" w:hanging="360"/>
      </w:pPr>
    </w:lvl>
    <w:lvl w:ilvl="4">
      <w:start w:val="1"/>
      <w:numFmt w:val="lowerLetter"/>
      <w:lvlText w:val="%5."/>
      <w:lvlJc w:val="left"/>
      <w:pPr>
        <w:tabs>
          <w:tab w:val="num" w:pos="0"/>
        </w:tabs>
        <w:ind w:left="3580" w:hanging="360"/>
      </w:pPr>
    </w:lvl>
    <w:lvl w:ilvl="5">
      <w:start w:val="1"/>
      <w:numFmt w:val="lowerRoman"/>
      <w:lvlText w:val="%6."/>
      <w:lvlJc w:val="right"/>
      <w:pPr>
        <w:tabs>
          <w:tab w:val="num" w:pos="0"/>
        </w:tabs>
        <w:ind w:left="4300" w:hanging="180"/>
      </w:pPr>
    </w:lvl>
    <w:lvl w:ilvl="6">
      <w:start w:val="1"/>
      <w:numFmt w:val="decimal"/>
      <w:lvlText w:val="%7."/>
      <w:lvlJc w:val="left"/>
      <w:pPr>
        <w:tabs>
          <w:tab w:val="num" w:pos="0"/>
        </w:tabs>
        <w:ind w:left="5020" w:hanging="360"/>
      </w:pPr>
    </w:lvl>
    <w:lvl w:ilvl="7">
      <w:start w:val="1"/>
      <w:numFmt w:val="lowerLetter"/>
      <w:lvlText w:val="%8."/>
      <w:lvlJc w:val="left"/>
      <w:pPr>
        <w:tabs>
          <w:tab w:val="num" w:pos="0"/>
        </w:tabs>
        <w:ind w:left="5740" w:hanging="360"/>
      </w:pPr>
    </w:lvl>
    <w:lvl w:ilvl="8">
      <w:start w:val="1"/>
      <w:numFmt w:val="lowerRoman"/>
      <w:lvlText w:val="%9."/>
      <w:lvlJc w:val="right"/>
      <w:pPr>
        <w:tabs>
          <w:tab w:val="num" w:pos="0"/>
        </w:tabs>
        <w:ind w:left="6460" w:hanging="180"/>
      </w:pPr>
    </w:lvl>
  </w:abstractNum>
  <w:abstractNum w:abstractNumId="36" w15:restartNumberingAfterBreak="0">
    <w:nsid w:val="22CB6D66"/>
    <w:multiLevelType w:val="multilevel"/>
    <w:tmpl w:val="6CF67392"/>
    <w:lvl w:ilvl="0">
      <w:start w:val="2"/>
      <w:numFmt w:val="decimal"/>
      <w:lvlText w:val="%1."/>
      <w:lvlJc w:val="left"/>
      <w:pPr>
        <w:ind w:left="340" w:hanging="340"/>
      </w:pPr>
      <w:rPr>
        <w:rFonts w:ascii="Times New Roman" w:hAnsi="Times New Roman" w:cs="Times New Roman"/>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2DC784C"/>
    <w:multiLevelType w:val="hybridMultilevel"/>
    <w:tmpl w:val="6E96CC22"/>
    <w:lvl w:ilvl="0" w:tplc="86780C26">
      <w:start w:val="1"/>
      <w:numFmt w:val="lowerLetter"/>
      <w:lvlText w:val="%1."/>
      <w:lvlJc w:val="left"/>
      <w:pPr>
        <w:ind w:left="979" w:hanging="360"/>
      </w:pPr>
      <w:rPr>
        <w:rFonts w:hint="default"/>
        <w:b/>
      </w:rPr>
    </w:lvl>
    <w:lvl w:ilvl="1" w:tplc="04150019">
      <w:start w:val="1"/>
      <w:numFmt w:val="lowerLetter"/>
      <w:lvlText w:val="%2."/>
      <w:lvlJc w:val="left"/>
      <w:pPr>
        <w:ind w:left="1699" w:hanging="360"/>
      </w:pPr>
    </w:lvl>
    <w:lvl w:ilvl="2" w:tplc="0415001B">
      <w:start w:val="1"/>
      <w:numFmt w:val="lowerRoman"/>
      <w:lvlText w:val="%3."/>
      <w:lvlJc w:val="right"/>
      <w:pPr>
        <w:ind w:left="2419" w:hanging="180"/>
      </w:pPr>
    </w:lvl>
    <w:lvl w:ilvl="3" w:tplc="0415000F">
      <w:start w:val="1"/>
      <w:numFmt w:val="decimal"/>
      <w:lvlText w:val="%4."/>
      <w:lvlJc w:val="left"/>
      <w:pPr>
        <w:ind w:left="3139" w:hanging="360"/>
      </w:pPr>
    </w:lvl>
    <w:lvl w:ilvl="4" w:tplc="04150019" w:tentative="1">
      <w:start w:val="1"/>
      <w:numFmt w:val="lowerLetter"/>
      <w:lvlText w:val="%5."/>
      <w:lvlJc w:val="left"/>
      <w:pPr>
        <w:ind w:left="3859" w:hanging="360"/>
      </w:pPr>
    </w:lvl>
    <w:lvl w:ilvl="5" w:tplc="0415001B" w:tentative="1">
      <w:start w:val="1"/>
      <w:numFmt w:val="lowerRoman"/>
      <w:lvlText w:val="%6."/>
      <w:lvlJc w:val="right"/>
      <w:pPr>
        <w:ind w:left="4579" w:hanging="180"/>
      </w:pPr>
    </w:lvl>
    <w:lvl w:ilvl="6" w:tplc="0415000F" w:tentative="1">
      <w:start w:val="1"/>
      <w:numFmt w:val="decimal"/>
      <w:lvlText w:val="%7."/>
      <w:lvlJc w:val="left"/>
      <w:pPr>
        <w:ind w:left="5299" w:hanging="360"/>
      </w:pPr>
    </w:lvl>
    <w:lvl w:ilvl="7" w:tplc="04150019" w:tentative="1">
      <w:start w:val="1"/>
      <w:numFmt w:val="lowerLetter"/>
      <w:lvlText w:val="%8."/>
      <w:lvlJc w:val="left"/>
      <w:pPr>
        <w:ind w:left="6019" w:hanging="360"/>
      </w:pPr>
    </w:lvl>
    <w:lvl w:ilvl="8" w:tplc="0415001B" w:tentative="1">
      <w:start w:val="1"/>
      <w:numFmt w:val="lowerRoman"/>
      <w:lvlText w:val="%9."/>
      <w:lvlJc w:val="right"/>
      <w:pPr>
        <w:ind w:left="6739" w:hanging="180"/>
      </w:pPr>
    </w:lvl>
  </w:abstractNum>
  <w:abstractNum w:abstractNumId="38" w15:restartNumberingAfterBreak="0">
    <w:nsid w:val="241E3B8F"/>
    <w:multiLevelType w:val="multilevel"/>
    <w:tmpl w:val="2FB493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72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4272B98"/>
    <w:multiLevelType w:val="hybridMultilevel"/>
    <w:tmpl w:val="021C35D6"/>
    <w:lvl w:ilvl="0" w:tplc="B2D65D50">
      <w:start w:val="1"/>
      <w:numFmt w:val="lowerLetter"/>
      <w:lvlText w:val="%1."/>
      <w:lvlJc w:val="left"/>
      <w:pPr>
        <w:ind w:left="1778" w:hanging="360"/>
      </w:pPr>
      <w:rPr>
        <w:rFonts w:ascii="Times New Roman" w:eastAsia="Calibri" w:hAnsi="Times New Roman" w:cs="Times New Roman"/>
        <w:b/>
        <w:bCs/>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252946EB"/>
    <w:multiLevelType w:val="hybridMultilevel"/>
    <w:tmpl w:val="23E42888"/>
    <w:lvl w:ilvl="0" w:tplc="40DE1A70">
      <w:start w:val="13"/>
      <w:numFmt w:val="decimal"/>
      <w:lvlText w:val="%1."/>
      <w:lvlJc w:val="left"/>
      <w:pPr>
        <w:ind w:left="1080" w:hanging="360"/>
      </w:pPr>
      <w:rPr>
        <w:rFonts w:hint="default"/>
        <w:b w:val="0"/>
        <w:color w:val="auto"/>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25F97F7C"/>
    <w:multiLevelType w:val="hybridMultilevel"/>
    <w:tmpl w:val="16FAB58E"/>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42" w15:restartNumberingAfterBreak="0">
    <w:nsid w:val="26913F9D"/>
    <w:multiLevelType w:val="multilevel"/>
    <w:tmpl w:val="6BC84A18"/>
    <w:lvl w:ilvl="0">
      <w:start w:val="1"/>
      <w:numFmt w:val="decimal"/>
      <w:lvlText w:val="%1."/>
      <w:lvlJc w:val="left"/>
      <w:pPr>
        <w:tabs>
          <w:tab w:val="num" w:pos="360"/>
        </w:tabs>
        <w:ind w:left="340" w:hanging="340"/>
      </w:pPr>
      <w:rPr>
        <w:rFonts w:ascii="Times New Roman" w:hAnsi="Times New Roman" w:cs="Times New Roman"/>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29026237"/>
    <w:multiLevelType w:val="multilevel"/>
    <w:tmpl w:val="9CE2FC5A"/>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9281892"/>
    <w:multiLevelType w:val="multilevel"/>
    <w:tmpl w:val="951E43B4"/>
    <w:lvl w:ilvl="0">
      <w:start w:val="3"/>
      <w:numFmt w:val="decimal"/>
      <w:lvlText w:val="%1."/>
      <w:lvlJc w:val="left"/>
      <w:pPr>
        <w:ind w:left="340" w:hanging="340"/>
      </w:pPr>
      <w:rPr>
        <w:rFonts w:ascii="Times New Roman" w:hAnsi="Times New Roman" w:cs="Times New Roman"/>
        <w:b w:val="0"/>
        <w:i w:val="0"/>
        <w:sz w:val="24"/>
      </w:rPr>
    </w:lvl>
    <w:lvl w:ilvl="1">
      <w:start w:val="1"/>
      <w:numFmt w:val="lowerLetter"/>
      <w:lvlText w:val="%2)"/>
      <w:lvlJc w:val="left"/>
      <w:pPr>
        <w:ind w:left="1440" w:hanging="360"/>
      </w:pPr>
      <w:rPr>
        <w:rFonts w:ascii="Times New Roman" w:eastAsia="Calibri" w:hAnsi="Times New Roman" w:cs="Times New Roman"/>
      </w:r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AEE185B"/>
    <w:multiLevelType w:val="hybridMultilevel"/>
    <w:tmpl w:val="1236FF54"/>
    <w:lvl w:ilvl="0" w:tplc="C296737C">
      <w:start w:val="1"/>
      <w:numFmt w:val="lowerLetter"/>
      <w:lvlText w:val="%1)"/>
      <w:lvlJc w:val="left"/>
      <w:pPr>
        <w:ind w:left="1044" w:hanging="281"/>
      </w:pPr>
      <w:rPr>
        <w:rFonts w:ascii="Calibri" w:eastAsia="Calibri" w:hAnsi="Calibri" w:cs="Calibri" w:hint="default"/>
        <w:b w:val="0"/>
        <w:bCs w:val="0"/>
        <w:i w:val="0"/>
        <w:iCs w:val="0"/>
        <w:spacing w:val="0"/>
        <w:w w:val="100"/>
        <w:sz w:val="24"/>
        <w:szCs w:val="24"/>
        <w:lang w:val="pl-PL" w:eastAsia="en-US" w:bidi="ar-SA"/>
      </w:rPr>
    </w:lvl>
    <w:lvl w:ilvl="1" w:tplc="BAAE5B06">
      <w:numFmt w:val="bullet"/>
      <w:lvlText w:val="•"/>
      <w:lvlJc w:val="left"/>
      <w:pPr>
        <w:ind w:left="1888" w:hanging="281"/>
      </w:pPr>
      <w:rPr>
        <w:rFonts w:hint="default"/>
        <w:lang w:val="pl-PL" w:eastAsia="en-US" w:bidi="ar-SA"/>
      </w:rPr>
    </w:lvl>
    <w:lvl w:ilvl="2" w:tplc="4A1096D6">
      <w:numFmt w:val="bullet"/>
      <w:lvlText w:val="•"/>
      <w:lvlJc w:val="left"/>
      <w:pPr>
        <w:ind w:left="2737" w:hanging="281"/>
      </w:pPr>
      <w:rPr>
        <w:rFonts w:hint="default"/>
        <w:lang w:val="pl-PL" w:eastAsia="en-US" w:bidi="ar-SA"/>
      </w:rPr>
    </w:lvl>
    <w:lvl w:ilvl="3" w:tplc="39586EA6">
      <w:numFmt w:val="bullet"/>
      <w:lvlText w:val="•"/>
      <w:lvlJc w:val="left"/>
      <w:pPr>
        <w:ind w:left="3585" w:hanging="281"/>
      </w:pPr>
      <w:rPr>
        <w:rFonts w:hint="default"/>
        <w:lang w:val="pl-PL" w:eastAsia="en-US" w:bidi="ar-SA"/>
      </w:rPr>
    </w:lvl>
    <w:lvl w:ilvl="4" w:tplc="6BC24F78">
      <w:numFmt w:val="bullet"/>
      <w:lvlText w:val="•"/>
      <w:lvlJc w:val="left"/>
      <w:pPr>
        <w:ind w:left="4434" w:hanging="281"/>
      </w:pPr>
      <w:rPr>
        <w:rFonts w:hint="default"/>
        <w:lang w:val="pl-PL" w:eastAsia="en-US" w:bidi="ar-SA"/>
      </w:rPr>
    </w:lvl>
    <w:lvl w:ilvl="5" w:tplc="FD0EB570">
      <w:numFmt w:val="bullet"/>
      <w:lvlText w:val="•"/>
      <w:lvlJc w:val="left"/>
      <w:pPr>
        <w:ind w:left="5283" w:hanging="281"/>
      </w:pPr>
      <w:rPr>
        <w:rFonts w:hint="default"/>
        <w:lang w:val="pl-PL" w:eastAsia="en-US" w:bidi="ar-SA"/>
      </w:rPr>
    </w:lvl>
    <w:lvl w:ilvl="6" w:tplc="20FA74CE">
      <w:numFmt w:val="bullet"/>
      <w:lvlText w:val="•"/>
      <w:lvlJc w:val="left"/>
      <w:pPr>
        <w:ind w:left="6131" w:hanging="281"/>
      </w:pPr>
      <w:rPr>
        <w:rFonts w:hint="default"/>
        <w:lang w:val="pl-PL" w:eastAsia="en-US" w:bidi="ar-SA"/>
      </w:rPr>
    </w:lvl>
    <w:lvl w:ilvl="7" w:tplc="8C16A400">
      <w:numFmt w:val="bullet"/>
      <w:lvlText w:val="•"/>
      <w:lvlJc w:val="left"/>
      <w:pPr>
        <w:ind w:left="6980" w:hanging="281"/>
      </w:pPr>
      <w:rPr>
        <w:rFonts w:hint="default"/>
        <w:lang w:val="pl-PL" w:eastAsia="en-US" w:bidi="ar-SA"/>
      </w:rPr>
    </w:lvl>
    <w:lvl w:ilvl="8" w:tplc="0556F9A0">
      <w:numFmt w:val="bullet"/>
      <w:lvlText w:val="•"/>
      <w:lvlJc w:val="left"/>
      <w:pPr>
        <w:ind w:left="7829" w:hanging="281"/>
      </w:pPr>
      <w:rPr>
        <w:rFonts w:hint="default"/>
        <w:lang w:val="pl-PL" w:eastAsia="en-US" w:bidi="ar-SA"/>
      </w:rPr>
    </w:lvl>
  </w:abstractNum>
  <w:abstractNum w:abstractNumId="46" w15:restartNumberingAfterBreak="0">
    <w:nsid w:val="2B2E4609"/>
    <w:multiLevelType w:val="multilevel"/>
    <w:tmpl w:val="F036021C"/>
    <w:lvl w:ilvl="0">
      <w:start w:val="1"/>
      <w:numFmt w:val="decimal"/>
      <w:lvlText w:val="%1."/>
      <w:lvlJc w:val="left"/>
      <w:pPr>
        <w:tabs>
          <w:tab w:val="num" w:pos="463"/>
        </w:tabs>
        <w:ind w:left="463" w:hanging="283"/>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rPr>
        <w:b w:val="0"/>
        <w:bCs/>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2FB7487F"/>
    <w:multiLevelType w:val="multilevel"/>
    <w:tmpl w:val="B9CC41F4"/>
    <w:lvl w:ilvl="0">
      <w:start w:val="1"/>
      <w:numFmt w:val="upperRoman"/>
      <w:lvlText w:val="%1."/>
      <w:lvlJc w:val="left"/>
      <w:pPr>
        <w:ind w:left="568" w:hanging="284"/>
      </w:pPr>
      <w:rPr>
        <w:rFonts w:hint="default"/>
        <w:color w:val="auto"/>
        <w:spacing w:val="0"/>
        <w:w w:val="100"/>
        <w:lang w:val="pl-PL" w:eastAsia="en-US" w:bidi="ar-SA"/>
      </w:rPr>
    </w:lvl>
    <w:lvl w:ilvl="1">
      <w:start w:val="1"/>
      <w:numFmt w:val="decimal"/>
      <w:lvlText w:val="%2."/>
      <w:lvlJc w:val="left"/>
      <w:pPr>
        <w:ind w:left="573" w:hanging="238"/>
      </w:pPr>
      <w:rPr>
        <w:rFonts w:hint="default"/>
        <w:b w:val="0"/>
        <w:bCs/>
        <w:color w:val="auto"/>
        <w:spacing w:val="-1"/>
        <w:w w:val="100"/>
        <w:lang w:val="pl-PL" w:eastAsia="en-US" w:bidi="ar-SA"/>
      </w:rPr>
    </w:lvl>
    <w:lvl w:ilvl="2">
      <w:start w:val="1"/>
      <w:numFmt w:val="decimal"/>
      <w:lvlText w:val="%2.%3."/>
      <w:lvlJc w:val="left"/>
      <w:pPr>
        <w:ind w:left="1243" w:hanging="238"/>
      </w:pPr>
      <w:rPr>
        <w:rFonts w:ascii="Times New Roman" w:eastAsia="Calibri" w:hAnsi="Times New Roman" w:cs="Times New Roman" w:hint="default"/>
        <w:b/>
        <w:bCs/>
        <w:i w:val="0"/>
        <w:iCs w:val="0"/>
        <w:spacing w:val="0"/>
        <w:w w:val="100"/>
        <w:sz w:val="24"/>
        <w:szCs w:val="24"/>
        <w:lang w:val="pl-PL" w:eastAsia="en-US" w:bidi="ar-SA"/>
      </w:rPr>
    </w:lvl>
    <w:lvl w:ilvl="3">
      <w:start w:val="1"/>
      <w:numFmt w:val="decimal"/>
      <w:lvlText w:val="%4)"/>
      <w:lvlJc w:val="left"/>
      <w:pPr>
        <w:ind w:left="740" w:hanging="238"/>
      </w:pPr>
      <w:rPr>
        <w:rFonts w:ascii="Times New Roman" w:eastAsia="Calibri" w:hAnsi="Times New Roman" w:cs="Calibri"/>
        <w:lang w:val="pl-PL" w:eastAsia="en-US" w:bidi="ar-SA"/>
      </w:rPr>
    </w:lvl>
    <w:lvl w:ilvl="4">
      <w:numFmt w:val="bullet"/>
      <w:lvlText w:val="•"/>
      <w:lvlJc w:val="left"/>
      <w:pPr>
        <w:ind w:left="760" w:hanging="238"/>
      </w:pPr>
      <w:rPr>
        <w:rFonts w:hint="default"/>
        <w:lang w:val="pl-PL" w:eastAsia="en-US" w:bidi="ar-SA"/>
      </w:rPr>
    </w:lvl>
    <w:lvl w:ilvl="5">
      <w:numFmt w:val="bullet"/>
      <w:lvlText w:val="•"/>
      <w:lvlJc w:val="left"/>
      <w:pPr>
        <w:ind w:left="1240" w:hanging="238"/>
      </w:pPr>
      <w:rPr>
        <w:rFonts w:hint="default"/>
        <w:lang w:val="pl-PL" w:eastAsia="en-US" w:bidi="ar-SA"/>
      </w:rPr>
    </w:lvl>
    <w:lvl w:ilvl="6">
      <w:numFmt w:val="bullet"/>
      <w:lvlText w:val="•"/>
      <w:lvlJc w:val="left"/>
      <w:pPr>
        <w:ind w:left="2897" w:hanging="238"/>
      </w:pPr>
      <w:rPr>
        <w:rFonts w:hint="default"/>
        <w:lang w:val="pl-PL" w:eastAsia="en-US" w:bidi="ar-SA"/>
      </w:rPr>
    </w:lvl>
    <w:lvl w:ilvl="7">
      <w:numFmt w:val="bullet"/>
      <w:lvlText w:val="•"/>
      <w:lvlJc w:val="left"/>
      <w:pPr>
        <w:ind w:left="4554" w:hanging="238"/>
      </w:pPr>
      <w:rPr>
        <w:rFonts w:hint="default"/>
        <w:lang w:val="pl-PL" w:eastAsia="en-US" w:bidi="ar-SA"/>
      </w:rPr>
    </w:lvl>
    <w:lvl w:ilvl="8">
      <w:numFmt w:val="bullet"/>
      <w:lvlText w:val="•"/>
      <w:lvlJc w:val="left"/>
      <w:pPr>
        <w:ind w:left="6211" w:hanging="238"/>
      </w:pPr>
      <w:rPr>
        <w:rFonts w:hint="default"/>
        <w:lang w:val="pl-PL" w:eastAsia="en-US" w:bidi="ar-SA"/>
      </w:rPr>
    </w:lvl>
  </w:abstractNum>
  <w:abstractNum w:abstractNumId="48" w15:restartNumberingAfterBreak="0">
    <w:nsid w:val="2FB90216"/>
    <w:multiLevelType w:val="multilevel"/>
    <w:tmpl w:val="41CCB578"/>
    <w:lvl w:ilvl="0">
      <w:start w:val="1"/>
      <w:numFmt w:val="decimal"/>
      <w:lvlText w:val="%1)"/>
      <w:lvlJc w:val="left"/>
      <w:pPr>
        <w:ind w:left="360" w:hanging="360"/>
      </w:pPr>
      <w:rPr>
        <w:rFonts w:ascii="Times New Roman" w:eastAsiaTheme="minorHAnsi" w:hAnsi="Times New Roman" w:cs="Times New Roman"/>
        <w:b w:val="0"/>
        <w:bCs/>
      </w:rPr>
    </w:lvl>
    <w:lvl w:ilvl="1">
      <w:start w:val="1"/>
      <w:numFmt w:val="decimal"/>
      <w:lvlText w:val="%1.%2."/>
      <w:lvlJc w:val="left"/>
      <w:pPr>
        <w:ind w:left="644"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0294D25"/>
    <w:multiLevelType w:val="multilevel"/>
    <w:tmpl w:val="9BA80F32"/>
    <w:lvl w:ilvl="0">
      <w:start w:val="7"/>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50" w15:restartNumberingAfterBreak="0">
    <w:nsid w:val="309F014C"/>
    <w:multiLevelType w:val="multilevel"/>
    <w:tmpl w:val="ECC616C2"/>
    <w:lvl w:ilvl="0">
      <w:start w:val="1"/>
      <w:numFmt w:val="decimal"/>
      <w:lvlText w:val="%1."/>
      <w:lvlJc w:val="left"/>
      <w:pPr>
        <w:ind w:left="340" w:hanging="340"/>
      </w:pPr>
      <w:rPr>
        <w:rFonts w:ascii="Times New Roman" w:eastAsia="Calibri" w:hAnsi="Times New Roman" w:cs="Times New Roman"/>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25A757D"/>
    <w:multiLevelType w:val="multilevel"/>
    <w:tmpl w:val="281AF826"/>
    <w:lvl w:ilvl="0">
      <w:start w:val="1"/>
      <w:numFmt w:val="decimal"/>
      <w:lvlText w:val="%1."/>
      <w:lvlJc w:val="left"/>
      <w:pPr>
        <w:tabs>
          <w:tab w:val="num" w:pos="360"/>
        </w:tabs>
        <w:ind w:left="340" w:hanging="340"/>
      </w:pPr>
      <w:rPr>
        <w:rFonts w:ascii="Times New Roman" w:eastAsia="Calibri" w:hAnsi="Times New Roman"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3301788A"/>
    <w:multiLevelType w:val="multilevel"/>
    <w:tmpl w:val="556683AA"/>
    <w:lvl w:ilvl="0">
      <w:start w:val="1"/>
      <w:numFmt w:val="decimal"/>
      <w:lvlText w:val="%1."/>
      <w:lvlJc w:val="left"/>
      <w:pPr>
        <w:ind w:left="340" w:hanging="340"/>
      </w:pPr>
      <w:rPr>
        <w:rFonts w:ascii="Times New Roman" w:hAnsi="Times New Roman" w:cs="Times New Roman"/>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5DB5EB3"/>
    <w:multiLevelType w:val="multilevel"/>
    <w:tmpl w:val="A290FCB6"/>
    <w:lvl w:ilvl="0">
      <w:numFmt w:val="decimal"/>
      <w:lvlText w:val="–"/>
      <w:lvlJc w:val="left"/>
      <w:pPr>
        <w:tabs>
          <w:tab w:val="num" w:pos="360"/>
        </w:tabs>
        <w:ind w:left="340" w:hanging="340"/>
      </w:pPr>
      <w:rPr>
        <w:rFonts w:cs="Times New Roman"/>
        <w:color w:val="auto"/>
        <w:sz w:val="16"/>
      </w:rPr>
    </w:lvl>
    <w:lvl w:ilvl="1">
      <w:start w:val="1"/>
      <w:numFmt w:val="decimal"/>
      <w:lvlText w:val="%2."/>
      <w:lvlJc w:val="left"/>
      <w:pPr>
        <w:tabs>
          <w:tab w:val="num" w:pos="360"/>
        </w:tabs>
        <w:ind w:left="340" w:hanging="340"/>
      </w:pPr>
      <w:rPr>
        <w:rFonts w:ascii="Times New Roman" w:hAnsi="Times New Roman" w:cs="Times New Roman"/>
        <w:b w:val="0"/>
        <w:i w:val="0"/>
        <w:color w:val="auto"/>
        <w:sz w:val="24"/>
      </w:rPr>
    </w:lvl>
    <w:lvl w:ilvl="2">
      <w:numFmt w:val="decimal"/>
      <w:lvlText w:val=""/>
      <w:lvlJc w:val="left"/>
      <w:pPr>
        <w:tabs>
          <w:tab w:val="num" w:pos="2160"/>
        </w:tabs>
        <w:ind w:left="2160" w:hanging="360"/>
      </w:pPr>
    </w:lvl>
    <w:lvl w:ilvl="3">
      <w:numFmt w:val="decimal"/>
      <w:lvlText w:val=""/>
      <w:lvlJc w:val="left"/>
      <w:pPr>
        <w:tabs>
          <w:tab w:val="num" w:pos="2880"/>
        </w:tabs>
        <w:ind w:left="2880" w:hanging="360"/>
      </w:pPr>
    </w:lvl>
    <w:lvl w:ilvl="4">
      <w:numFmt w:val="decimal"/>
      <w:lvlText w:val="o"/>
      <w:lvlJc w:val="left"/>
      <w:pPr>
        <w:tabs>
          <w:tab w:val="num" w:pos="3600"/>
        </w:tabs>
        <w:ind w:left="3600" w:hanging="360"/>
      </w:pPr>
      <w:rPr>
        <w:rFonts w:cs="Times New Roman"/>
      </w:rPr>
    </w:lvl>
    <w:lvl w:ilvl="5">
      <w:numFmt w:val="decimal"/>
      <w:lvlText w:val=""/>
      <w:lvlJc w:val="left"/>
      <w:pPr>
        <w:tabs>
          <w:tab w:val="num" w:pos="4320"/>
        </w:tabs>
        <w:ind w:left="4320" w:hanging="360"/>
      </w:pPr>
    </w:lvl>
    <w:lvl w:ilvl="6">
      <w:numFmt w:val="decimal"/>
      <w:lvlText w:val=""/>
      <w:lvlJc w:val="left"/>
      <w:pPr>
        <w:tabs>
          <w:tab w:val="num" w:pos="5040"/>
        </w:tabs>
        <w:ind w:left="5040" w:hanging="360"/>
      </w:pPr>
    </w:lvl>
    <w:lvl w:ilvl="7">
      <w:numFmt w:val="decimal"/>
      <w:lvlText w:val="o"/>
      <w:lvlJc w:val="left"/>
      <w:pPr>
        <w:tabs>
          <w:tab w:val="num" w:pos="5760"/>
        </w:tabs>
        <w:ind w:left="5760" w:hanging="360"/>
      </w:pPr>
      <w:rPr>
        <w:rFonts w:cs="Times New Roman"/>
      </w:rPr>
    </w:lvl>
    <w:lvl w:ilvl="8">
      <w:numFmt w:val="decimal"/>
      <w:lvlText w:val=""/>
      <w:lvlJc w:val="left"/>
      <w:pPr>
        <w:tabs>
          <w:tab w:val="num" w:pos="6480"/>
        </w:tabs>
        <w:ind w:left="6480" w:hanging="360"/>
      </w:pPr>
    </w:lvl>
  </w:abstractNum>
  <w:abstractNum w:abstractNumId="54" w15:restartNumberingAfterBreak="0">
    <w:nsid w:val="38AD72C7"/>
    <w:multiLevelType w:val="multilevel"/>
    <w:tmpl w:val="DFA2F69A"/>
    <w:lvl w:ilvl="0">
      <w:start w:val="1"/>
      <w:numFmt w:val="decimal"/>
      <w:lvlText w:val="%1."/>
      <w:lvlJc w:val="left"/>
      <w:pPr>
        <w:tabs>
          <w:tab w:val="num" w:pos="0"/>
        </w:tabs>
        <w:ind w:left="1080" w:hanging="72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39ED019A"/>
    <w:multiLevelType w:val="multilevel"/>
    <w:tmpl w:val="D47C2BDE"/>
    <w:lvl w:ilvl="0">
      <w:start w:val="2"/>
      <w:numFmt w:val="upperRoman"/>
      <w:lvlText w:val="%1."/>
      <w:lvlJc w:val="left"/>
      <w:pPr>
        <w:tabs>
          <w:tab w:val="num" w:pos="0"/>
        </w:tabs>
        <w:ind w:left="1080" w:hanging="72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3A8663E6"/>
    <w:multiLevelType w:val="multilevel"/>
    <w:tmpl w:val="63901994"/>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C5F4051"/>
    <w:multiLevelType w:val="hybridMultilevel"/>
    <w:tmpl w:val="E6C6B7DE"/>
    <w:lvl w:ilvl="0" w:tplc="2D56A8D8">
      <w:start w:val="1"/>
      <w:numFmt w:val="decimal"/>
      <w:lvlText w:val="%1)"/>
      <w:lvlJc w:val="left"/>
      <w:pPr>
        <w:ind w:left="720" w:hanging="360"/>
      </w:pPr>
      <w:rPr>
        <w:b w:val="0"/>
        <w:bCs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DB17414"/>
    <w:multiLevelType w:val="multilevel"/>
    <w:tmpl w:val="EF9E2EE2"/>
    <w:lvl w:ilvl="0">
      <w:start w:val="1"/>
      <w:numFmt w:val="decimal"/>
      <w:lvlText w:val="%1."/>
      <w:lvlJc w:val="left"/>
      <w:pPr>
        <w:tabs>
          <w:tab w:val="num" w:pos="463"/>
        </w:tabs>
        <w:ind w:left="463" w:hanging="283"/>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rPr>
        <w:b w:val="0"/>
        <w:bCs/>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3DCF77F1"/>
    <w:multiLevelType w:val="multilevel"/>
    <w:tmpl w:val="4E0C737C"/>
    <w:lvl w:ilvl="0">
      <w:start w:val="1"/>
      <w:numFmt w:val="decimal"/>
      <w:lvlText w:val="%1."/>
      <w:lvlJc w:val="left"/>
      <w:pPr>
        <w:tabs>
          <w:tab w:val="num" w:pos="360"/>
        </w:tabs>
        <w:ind w:left="340" w:hanging="340"/>
      </w:pPr>
      <w:rPr>
        <w:rFonts w:ascii="Times New Roman" w:hAnsi="Times New Roman" w:cs="Times New Roman"/>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3E7301F8"/>
    <w:multiLevelType w:val="hybridMultilevel"/>
    <w:tmpl w:val="49D8478E"/>
    <w:lvl w:ilvl="0" w:tplc="670C8EEE">
      <w:start w:val="1"/>
      <w:numFmt w:val="decimal"/>
      <w:lvlText w:val="%1."/>
      <w:lvlJc w:val="left"/>
      <w:pPr>
        <w:ind w:left="911" w:hanging="293"/>
      </w:pPr>
      <w:rPr>
        <w:rFonts w:ascii="Calibri" w:eastAsia="Calibri" w:hAnsi="Calibri" w:cs="Calibri" w:hint="default"/>
        <w:b w:val="0"/>
        <w:bCs w:val="0"/>
        <w:i w:val="0"/>
        <w:iCs w:val="0"/>
        <w:spacing w:val="-1"/>
        <w:w w:val="100"/>
        <w:sz w:val="24"/>
        <w:szCs w:val="24"/>
        <w:lang w:val="pl-PL" w:eastAsia="en-US" w:bidi="ar-SA"/>
      </w:rPr>
    </w:lvl>
    <w:lvl w:ilvl="1" w:tplc="C496402A">
      <w:numFmt w:val="bullet"/>
      <w:lvlText w:val="•"/>
      <w:lvlJc w:val="left"/>
      <w:pPr>
        <w:ind w:left="1780" w:hanging="293"/>
      </w:pPr>
      <w:rPr>
        <w:rFonts w:hint="default"/>
        <w:lang w:val="pl-PL" w:eastAsia="en-US" w:bidi="ar-SA"/>
      </w:rPr>
    </w:lvl>
    <w:lvl w:ilvl="2" w:tplc="1A8E1360">
      <w:numFmt w:val="bullet"/>
      <w:lvlText w:val="•"/>
      <w:lvlJc w:val="left"/>
      <w:pPr>
        <w:ind w:left="2641" w:hanging="293"/>
      </w:pPr>
      <w:rPr>
        <w:rFonts w:hint="default"/>
        <w:lang w:val="pl-PL" w:eastAsia="en-US" w:bidi="ar-SA"/>
      </w:rPr>
    </w:lvl>
    <w:lvl w:ilvl="3" w:tplc="CC6AAB42">
      <w:numFmt w:val="bullet"/>
      <w:lvlText w:val="•"/>
      <w:lvlJc w:val="left"/>
      <w:pPr>
        <w:ind w:left="3501" w:hanging="293"/>
      </w:pPr>
      <w:rPr>
        <w:rFonts w:hint="default"/>
        <w:lang w:val="pl-PL" w:eastAsia="en-US" w:bidi="ar-SA"/>
      </w:rPr>
    </w:lvl>
    <w:lvl w:ilvl="4" w:tplc="A6D258B2">
      <w:numFmt w:val="bullet"/>
      <w:lvlText w:val="•"/>
      <w:lvlJc w:val="left"/>
      <w:pPr>
        <w:ind w:left="4362" w:hanging="293"/>
      </w:pPr>
      <w:rPr>
        <w:rFonts w:hint="default"/>
        <w:lang w:val="pl-PL" w:eastAsia="en-US" w:bidi="ar-SA"/>
      </w:rPr>
    </w:lvl>
    <w:lvl w:ilvl="5" w:tplc="1C5EC526">
      <w:numFmt w:val="bullet"/>
      <w:lvlText w:val="•"/>
      <w:lvlJc w:val="left"/>
      <w:pPr>
        <w:ind w:left="5223" w:hanging="293"/>
      </w:pPr>
      <w:rPr>
        <w:rFonts w:hint="default"/>
        <w:lang w:val="pl-PL" w:eastAsia="en-US" w:bidi="ar-SA"/>
      </w:rPr>
    </w:lvl>
    <w:lvl w:ilvl="6" w:tplc="B836963E">
      <w:numFmt w:val="bullet"/>
      <w:lvlText w:val="•"/>
      <w:lvlJc w:val="left"/>
      <w:pPr>
        <w:ind w:left="6083" w:hanging="293"/>
      </w:pPr>
      <w:rPr>
        <w:rFonts w:hint="default"/>
        <w:lang w:val="pl-PL" w:eastAsia="en-US" w:bidi="ar-SA"/>
      </w:rPr>
    </w:lvl>
    <w:lvl w:ilvl="7" w:tplc="5BF2D5F4">
      <w:numFmt w:val="bullet"/>
      <w:lvlText w:val="•"/>
      <w:lvlJc w:val="left"/>
      <w:pPr>
        <w:ind w:left="6944" w:hanging="293"/>
      </w:pPr>
      <w:rPr>
        <w:rFonts w:hint="default"/>
        <w:lang w:val="pl-PL" w:eastAsia="en-US" w:bidi="ar-SA"/>
      </w:rPr>
    </w:lvl>
    <w:lvl w:ilvl="8" w:tplc="9A460066">
      <w:numFmt w:val="bullet"/>
      <w:lvlText w:val="•"/>
      <w:lvlJc w:val="left"/>
      <w:pPr>
        <w:ind w:left="7805" w:hanging="293"/>
      </w:pPr>
      <w:rPr>
        <w:rFonts w:hint="default"/>
        <w:lang w:val="pl-PL" w:eastAsia="en-US" w:bidi="ar-SA"/>
      </w:rPr>
    </w:lvl>
  </w:abstractNum>
  <w:abstractNum w:abstractNumId="61" w15:restartNumberingAfterBreak="0">
    <w:nsid w:val="3F835196"/>
    <w:multiLevelType w:val="hybridMultilevel"/>
    <w:tmpl w:val="1522F7F2"/>
    <w:lvl w:ilvl="0" w:tplc="5E28A226">
      <w:start w:val="1"/>
      <w:numFmt w:val="decimal"/>
      <w:lvlText w:val="%1)"/>
      <w:lvlJc w:val="left"/>
      <w:pPr>
        <w:ind w:left="1056" w:hanging="293"/>
      </w:pPr>
      <w:rPr>
        <w:rFonts w:ascii="Times New Roman" w:eastAsia="Times New Roman" w:hAnsi="Times New Roman" w:cs="Times New Roman" w:hint="default"/>
        <w:b w:val="0"/>
        <w:bCs w:val="0"/>
        <w:i w:val="0"/>
        <w:iCs w:val="0"/>
        <w:spacing w:val="0"/>
        <w:w w:val="100"/>
        <w:sz w:val="24"/>
        <w:szCs w:val="24"/>
        <w:lang w:val="pl-PL" w:eastAsia="en-US" w:bidi="ar-SA"/>
      </w:rPr>
    </w:lvl>
    <w:lvl w:ilvl="1" w:tplc="A84E309A">
      <w:start w:val="1"/>
      <w:numFmt w:val="lowerLetter"/>
      <w:lvlText w:val="%2)"/>
      <w:lvlJc w:val="left"/>
      <w:pPr>
        <w:ind w:left="1044" w:hanging="281"/>
      </w:pPr>
      <w:rPr>
        <w:rFonts w:ascii="Times New Roman" w:eastAsia="Calibri" w:hAnsi="Times New Roman" w:cs="Times New Roman" w:hint="default"/>
        <w:b w:val="0"/>
        <w:bCs w:val="0"/>
        <w:i w:val="0"/>
        <w:iCs w:val="0"/>
        <w:spacing w:val="0"/>
        <w:w w:val="100"/>
        <w:sz w:val="24"/>
        <w:szCs w:val="24"/>
        <w:lang w:val="pl-PL" w:eastAsia="en-US" w:bidi="ar-SA"/>
      </w:rPr>
    </w:lvl>
    <w:lvl w:ilvl="2" w:tplc="DC74E3CE">
      <w:numFmt w:val="bullet"/>
      <w:lvlText w:val="•"/>
      <w:lvlJc w:val="left"/>
      <w:pPr>
        <w:ind w:left="2000" w:hanging="281"/>
      </w:pPr>
      <w:rPr>
        <w:rFonts w:hint="default"/>
        <w:lang w:val="pl-PL" w:eastAsia="en-US" w:bidi="ar-SA"/>
      </w:rPr>
    </w:lvl>
    <w:lvl w:ilvl="3" w:tplc="EAD6A81E">
      <w:numFmt w:val="bullet"/>
      <w:lvlText w:val="•"/>
      <w:lvlJc w:val="left"/>
      <w:pPr>
        <w:ind w:left="2941" w:hanging="281"/>
      </w:pPr>
      <w:rPr>
        <w:rFonts w:hint="default"/>
        <w:lang w:val="pl-PL" w:eastAsia="en-US" w:bidi="ar-SA"/>
      </w:rPr>
    </w:lvl>
    <w:lvl w:ilvl="4" w:tplc="FC76C55A">
      <w:numFmt w:val="bullet"/>
      <w:lvlText w:val="•"/>
      <w:lvlJc w:val="left"/>
      <w:pPr>
        <w:ind w:left="3882" w:hanging="281"/>
      </w:pPr>
      <w:rPr>
        <w:rFonts w:hint="default"/>
        <w:lang w:val="pl-PL" w:eastAsia="en-US" w:bidi="ar-SA"/>
      </w:rPr>
    </w:lvl>
    <w:lvl w:ilvl="5" w:tplc="B3624CD0">
      <w:numFmt w:val="bullet"/>
      <w:lvlText w:val="•"/>
      <w:lvlJc w:val="left"/>
      <w:pPr>
        <w:ind w:left="4822" w:hanging="281"/>
      </w:pPr>
      <w:rPr>
        <w:rFonts w:hint="default"/>
        <w:lang w:val="pl-PL" w:eastAsia="en-US" w:bidi="ar-SA"/>
      </w:rPr>
    </w:lvl>
    <w:lvl w:ilvl="6" w:tplc="289AFE58">
      <w:numFmt w:val="bullet"/>
      <w:lvlText w:val="•"/>
      <w:lvlJc w:val="left"/>
      <w:pPr>
        <w:ind w:left="5763" w:hanging="281"/>
      </w:pPr>
      <w:rPr>
        <w:rFonts w:hint="default"/>
        <w:lang w:val="pl-PL" w:eastAsia="en-US" w:bidi="ar-SA"/>
      </w:rPr>
    </w:lvl>
    <w:lvl w:ilvl="7" w:tplc="35DA6E9E">
      <w:numFmt w:val="bullet"/>
      <w:lvlText w:val="•"/>
      <w:lvlJc w:val="left"/>
      <w:pPr>
        <w:ind w:left="6704" w:hanging="281"/>
      </w:pPr>
      <w:rPr>
        <w:rFonts w:hint="default"/>
        <w:lang w:val="pl-PL" w:eastAsia="en-US" w:bidi="ar-SA"/>
      </w:rPr>
    </w:lvl>
    <w:lvl w:ilvl="8" w:tplc="38D823CA">
      <w:numFmt w:val="bullet"/>
      <w:lvlText w:val="•"/>
      <w:lvlJc w:val="left"/>
      <w:pPr>
        <w:ind w:left="7644" w:hanging="281"/>
      </w:pPr>
      <w:rPr>
        <w:rFonts w:hint="default"/>
        <w:lang w:val="pl-PL" w:eastAsia="en-US" w:bidi="ar-SA"/>
      </w:rPr>
    </w:lvl>
  </w:abstractNum>
  <w:abstractNum w:abstractNumId="62" w15:restartNumberingAfterBreak="0">
    <w:nsid w:val="41494FA7"/>
    <w:multiLevelType w:val="multilevel"/>
    <w:tmpl w:val="FE6E6A94"/>
    <w:lvl w:ilvl="0">
      <w:start w:val="1"/>
      <w:numFmt w:val="decimal"/>
      <w:lvlText w:val="%1."/>
      <w:lvlJc w:val="left"/>
      <w:pPr>
        <w:ind w:left="340" w:hanging="340"/>
      </w:pPr>
      <w:rPr>
        <w:rFonts w:cs="Tahoma"/>
        <w:b w:val="0"/>
        <w:i w:val="0"/>
        <w:sz w:val="22"/>
        <w:szCs w:val="22"/>
      </w:rPr>
    </w:lvl>
    <w:lvl w:ilvl="1">
      <w:start w:val="9"/>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3" w15:restartNumberingAfterBreak="0">
    <w:nsid w:val="41871D05"/>
    <w:multiLevelType w:val="hybridMultilevel"/>
    <w:tmpl w:val="FAA2DDA4"/>
    <w:lvl w:ilvl="0" w:tplc="04150001">
      <w:start w:val="1"/>
      <w:numFmt w:val="bullet"/>
      <w:lvlText w:val=""/>
      <w:lvlJc w:val="left"/>
      <w:pPr>
        <w:ind w:left="1339" w:hanging="360"/>
      </w:pPr>
      <w:rPr>
        <w:rFonts w:ascii="Symbol" w:hAnsi="Symbol" w:hint="default"/>
      </w:rPr>
    </w:lvl>
    <w:lvl w:ilvl="1" w:tplc="04150003" w:tentative="1">
      <w:start w:val="1"/>
      <w:numFmt w:val="bullet"/>
      <w:lvlText w:val="o"/>
      <w:lvlJc w:val="left"/>
      <w:pPr>
        <w:ind w:left="2059" w:hanging="360"/>
      </w:pPr>
      <w:rPr>
        <w:rFonts w:ascii="Courier New" w:hAnsi="Courier New" w:cs="Courier New" w:hint="default"/>
      </w:rPr>
    </w:lvl>
    <w:lvl w:ilvl="2" w:tplc="04150005" w:tentative="1">
      <w:start w:val="1"/>
      <w:numFmt w:val="bullet"/>
      <w:lvlText w:val=""/>
      <w:lvlJc w:val="left"/>
      <w:pPr>
        <w:ind w:left="2779" w:hanging="360"/>
      </w:pPr>
      <w:rPr>
        <w:rFonts w:ascii="Wingdings" w:hAnsi="Wingdings" w:hint="default"/>
      </w:rPr>
    </w:lvl>
    <w:lvl w:ilvl="3" w:tplc="04150001" w:tentative="1">
      <w:start w:val="1"/>
      <w:numFmt w:val="bullet"/>
      <w:lvlText w:val=""/>
      <w:lvlJc w:val="left"/>
      <w:pPr>
        <w:ind w:left="3499" w:hanging="360"/>
      </w:pPr>
      <w:rPr>
        <w:rFonts w:ascii="Symbol" w:hAnsi="Symbol" w:hint="default"/>
      </w:rPr>
    </w:lvl>
    <w:lvl w:ilvl="4" w:tplc="04150003" w:tentative="1">
      <w:start w:val="1"/>
      <w:numFmt w:val="bullet"/>
      <w:lvlText w:val="o"/>
      <w:lvlJc w:val="left"/>
      <w:pPr>
        <w:ind w:left="4219" w:hanging="360"/>
      </w:pPr>
      <w:rPr>
        <w:rFonts w:ascii="Courier New" w:hAnsi="Courier New" w:cs="Courier New" w:hint="default"/>
      </w:rPr>
    </w:lvl>
    <w:lvl w:ilvl="5" w:tplc="04150005" w:tentative="1">
      <w:start w:val="1"/>
      <w:numFmt w:val="bullet"/>
      <w:lvlText w:val=""/>
      <w:lvlJc w:val="left"/>
      <w:pPr>
        <w:ind w:left="4939" w:hanging="360"/>
      </w:pPr>
      <w:rPr>
        <w:rFonts w:ascii="Wingdings" w:hAnsi="Wingdings" w:hint="default"/>
      </w:rPr>
    </w:lvl>
    <w:lvl w:ilvl="6" w:tplc="04150001" w:tentative="1">
      <w:start w:val="1"/>
      <w:numFmt w:val="bullet"/>
      <w:lvlText w:val=""/>
      <w:lvlJc w:val="left"/>
      <w:pPr>
        <w:ind w:left="5659" w:hanging="360"/>
      </w:pPr>
      <w:rPr>
        <w:rFonts w:ascii="Symbol" w:hAnsi="Symbol" w:hint="default"/>
      </w:rPr>
    </w:lvl>
    <w:lvl w:ilvl="7" w:tplc="04150003" w:tentative="1">
      <w:start w:val="1"/>
      <w:numFmt w:val="bullet"/>
      <w:lvlText w:val="o"/>
      <w:lvlJc w:val="left"/>
      <w:pPr>
        <w:ind w:left="6379" w:hanging="360"/>
      </w:pPr>
      <w:rPr>
        <w:rFonts w:ascii="Courier New" w:hAnsi="Courier New" w:cs="Courier New" w:hint="default"/>
      </w:rPr>
    </w:lvl>
    <w:lvl w:ilvl="8" w:tplc="04150005" w:tentative="1">
      <w:start w:val="1"/>
      <w:numFmt w:val="bullet"/>
      <w:lvlText w:val=""/>
      <w:lvlJc w:val="left"/>
      <w:pPr>
        <w:ind w:left="7099" w:hanging="360"/>
      </w:pPr>
      <w:rPr>
        <w:rFonts w:ascii="Wingdings" w:hAnsi="Wingdings" w:hint="default"/>
      </w:rPr>
    </w:lvl>
  </w:abstractNum>
  <w:abstractNum w:abstractNumId="64" w15:restartNumberingAfterBreak="0">
    <w:nsid w:val="425A336D"/>
    <w:multiLevelType w:val="hybridMultilevel"/>
    <w:tmpl w:val="2424FD3A"/>
    <w:lvl w:ilvl="0" w:tplc="414EE34C">
      <w:start w:val="1"/>
      <w:numFmt w:val="decimal"/>
      <w:lvlText w:val="%1)"/>
      <w:lvlJc w:val="left"/>
      <w:pPr>
        <w:ind w:left="902" w:hanging="284"/>
      </w:pPr>
      <w:rPr>
        <w:rFonts w:ascii="Times New Roman" w:eastAsia="Times New Roman" w:hAnsi="Times New Roman" w:cs="Times New Roman" w:hint="default"/>
        <w:b w:val="0"/>
        <w:bCs w:val="0"/>
        <w:i w:val="0"/>
        <w:iCs w:val="0"/>
        <w:spacing w:val="0"/>
        <w:w w:val="100"/>
        <w:sz w:val="24"/>
        <w:szCs w:val="24"/>
        <w:lang w:val="pl-PL" w:eastAsia="en-US" w:bidi="ar-SA"/>
      </w:rPr>
    </w:lvl>
    <w:lvl w:ilvl="1" w:tplc="75DCF222">
      <w:numFmt w:val="bullet"/>
      <w:lvlText w:val="•"/>
      <w:lvlJc w:val="left"/>
      <w:pPr>
        <w:ind w:left="1762" w:hanging="284"/>
      </w:pPr>
      <w:rPr>
        <w:rFonts w:hint="default"/>
        <w:lang w:val="pl-PL" w:eastAsia="en-US" w:bidi="ar-SA"/>
      </w:rPr>
    </w:lvl>
    <w:lvl w:ilvl="2" w:tplc="C00889E8">
      <w:numFmt w:val="bullet"/>
      <w:lvlText w:val="•"/>
      <w:lvlJc w:val="left"/>
      <w:pPr>
        <w:ind w:left="2625" w:hanging="284"/>
      </w:pPr>
      <w:rPr>
        <w:rFonts w:hint="default"/>
        <w:lang w:val="pl-PL" w:eastAsia="en-US" w:bidi="ar-SA"/>
      </w:rPr>
    </w:lvl>
    <w:lvl w:ilvl="3" w:tplc="16867950">
      <w:numFmt w:val="bullet"/>
      <w:lvlText w:val="•"/>
      <w:lvlJc w:val="left"/>
      <w:pPr>
        <w:ind w:left="3487" w:hanging="284"/>
      </w:pPr>
      <w:rPr>
        <w:rFonts w:hint="default"/>
        <w:lang w:val="pl-PL" w:eastAsia="en-US" w:bidi="ar-SA"/>
      </w:rPr>
    </w:lvl>
    <w:lvl w:ilvl="4" w:tplc="6CC63F84">
      <w:numFmt w:val="bullet"/>
      <w:lvlText w:val="•"/>
      <w:lvlJc w:val="left"/>
      <w:pPr>
        <w:ind w:left="4350" w:hanging="284"/>
      </w:pPr>
      <w:rPr>
        <w:rFonts w:hint="default"/>
        <w:lang w:val="pl-PL" w:eastAsia="en-US" w:bidi="ar-SA"/>
      </w:rPr>
    </w:lvl>
    <w:lvl w:ilvl="5" w:tplc="3120DDBC">
      <w:numFmt w:val="bullet"/>
      <w:lvlText w:val="•"/>
      <w:lvlJc w:val="left"/>
      <w:pPr>
        <w:ind w:left="5213" w:hanging="284"/>
      </w:pPr>
      <w:rPr>
        <w:rFonts w:hint="default"/>
        <w:lang w:val="pl-PL" w:eastAsia="en-US" w:bidi="ar-SA"/>
      </w:rPr>
    </w:lvl>
    <w:lvl w:ilvl="6" w:tplc="057A8514">
      <w:numFmt w:val="bullet"/>
      <w:lvlText w:val="•"/>
      <w:lvlJc w:val="left"/>
      <w:pPr>
        <w:ind w:left="6075" w:hanging="284"/>
      </w:pPr>
      <w:rPr>
        <w:rFonts w:hint="default"/>
        <w:lang w:val="pl-PL" w:eastAsia="en-US" w:bidi="ar-SA"/>
      </w:rPr>
    </w:lvl>
    <w:lvl w:ilvl="7" w:tplc="D7487400">
      <w:numFmt w:val="bullet"/>
      <w:lvlText w:val="•"/>
      <w:lvlJc w:val="left"/>
      <w:pPr>
        <w:ind w:left="6938" w:hanging="284"/>
      </w:pPr>
      <w:rPr>
        <w:rFonts w:hint="default"/>
        <w:lang w:val="pl-PL" w:eastAsia="en-US" w:bidi="ar-SA"/>
      </w:rPr>
    </w:lvl>
    <w:lvl w:ilvl="8" w:tplc="8FA4F294">
      <w:numFmt w:val="bullet"/>
      <w:lvlText w:val="•"/>
      <w:lvlJc w:val="left"/>
      <w:pPr>
        <w:ind w:left="7801" w:hanging="284"/>
      </w:pPr>
      <w:rPr>
        <w:rFonts w:hint="default"/>
        <w:lang w:val="pl-PL" w:eastAsia="en-US" w:bidi="ar-SA"/>
      </w:rPr>
    </w:lvl>
  </w:abstractNum>
  <w:abstractNum w:abstractNumId="65" w15:restartNumberingAfterBreak="0">
    <w:nsid w:val="42625CFF"/>
    <w:multiLevelType w:val="multilevel"/>
    <w:tmpl w:val="A830DD7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rPr>
    </w:lvl>
    <w:lvl w:ilvl="2">
      <w:start w:val="1"/>
      <w:numFmt w:val="lowerLetter"/>
      <w:lvlText w:val="%3)"/>
      <w:lvlJc w:val="left"/>
      <w:pPr>
        <w:ind w:left="2160" w:hanging="360"/>
      </w:pPr>
      <w:rPr>
        <w:rFonts w:hint="default"/>
        <w:color w:val="00000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3D867CE"/>
    <w:multiLevelType w:val="multilevel"/>
    <w:tmpl w:val="0AACB15E"/>
    <w:lvl w:ilvl="0">
      <w:start w:val="82"/>
      <w:numFmt w:val="decimal"/>
      <w:lvlText w:val="%1"/>
      <w:lvlJc w:val="left"/>
      <w:pPr>
        <w:ind w:left="675" w:hanging="675"/>
      </w:pPr>
      <w:rPr>
        <w:rFonts w:hint="default"/>
      </w:rPr>
    </w:lvl>
    <w:lvl w:ilvl="1">
      <w:start w:val="103"/>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51B6DFE"/>
    <w:multiLevelType w:val="multilevel"/>
    <w:tmpl w:val="11F8C168"/>
    <w:lvl w:ilvl="0">
      <w:start w:val="1"/>
      <w:numFmt w:val="decimal"/>
      <w:lvlText w:val="%1."/>
      <w:lvlJc w:val="left"/>
      <w:pPr>
        <w:ind w:left="340" w:hanging="340"/>
      </w:pPr>
      <w:rPr>
        <w:rFonts w:ascii="Times New Roman" w:hAnsi="Times New Roman" w:cs="Tahoma"/>
        <w:b w:val="0"/>
        <w:i w:val="0"/>
        <w:sz w:val="24"/>
        <w:szCs w:val="20"/>
      </w:rPr>
    </w:lvl>
    <w:lvl w:ilvl="1">
      <w:start w:val="9"/>
      <w:numFmt w:val="decimal"/>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68" w15:restartNumberingAfterBreak="0">
    <w:nsid w:val="485A5DC2"/>
    <w:multiLevelType w:val="multilevel"/>
    <w:tmpl w:val="2B9EC644"/>
    <w:lvl w:ilvl="0">
      <w:start w:val="1"/>
      <w:numFmt w:val="decimal"/>
      <w:lvlText w:val="%1."/>
      <w:lvlJc w:val="left"/>
      <w:pPr>
        <w:ind w:left="340" w:hanging="340"/>
      </w:pPr>
      <w:rPr>
        <w:rFonts w:ascii="Times New Roman" w:hAnsi="Times New Roman" w:cs="Times New Roman"/>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40" w:hanging="340"/>
      </w:pPr>
      <w:rPr>
        <w:rFonts w:ascii="Times New Roman" w:hAnsi="Times New Roman" w:cs="Times New Roman"/>
        <w:b w:val="0"/>
        <w:i w:val="0"/>
        <w:sz w:val="24"/>
      </w:rPr>
    </w:lvl>
    <w:lvl w:ilvl="4">
      <w:start w:val="1"/>
      <w:numFmt w:val="decimal"/>
      <w:lvlText w:val="%5."/>
      <w:lvlJc w:val="left"/>
      <w:pPr>
        <w:ind w:left="340" w:hanging="340"/>
      </w:pPr>
      <w:rPr>
        <w:rFonts w:ascii="Times New Roman" w:hAnsi="Times New Roman" w:cs="Times New Roman"/>
        <w:b w:val="0"/>
        <w:i w:val="0"/>
        <w:sz w:val="24"/>
      </w:rPr>
    </w:lvl>
    <w:lvl w:ilvl="5">
      <w:start w:val="1"/>
      <w:numFmt w:val="lowerLetter"/>
      <w:lvlText w:val="%6)"/>
      <w:lvlJc w:val="left"/>
      <w:pPr>
        <w:ind w:left="340" w:hanging="340"/>
      </w:pPr>
      <w:rPr>
        <w:rFonts w:ascii="Times New Roman" w:eastAsia="Calibri" w:hAnsi="Times New Roman" w:cs="Times New Roman"/>
        <w:b w:val="0"/>
        <w:i w:val="0"/>
        <w:sz w:val="24"/>
      </w:rPr>
    </w:lvl>
    <w:lvl w:ilvl="6">
      <w:start w:val="3"/>
      <w:numFmt w:val="decimal"/>
      <w:lvlText w:val="%7."/>
      <w:lvlJc w:val="left"/>
      <w:pPr>
        <w:ind w:left="340" w:hanging="340"/>
      </w:pPr>
      <w:rPr>
        <w:rFonts w:ascii="Times New Roman" w:hAnsi="Times New Roman" w:cs="Times New Roman"/>
        <w:b w:val="0"/>
        <w:i w:val="0"/>
        <w:sz w:val="24"/>
      </w:rPr>
    </w:lvl>
    <w:lvl w:ilvl="7">
      <w:start w:val="1"/>
      <w:numFmt w:val="decimal"/>
      <w:lvlText w:val="%8."/>
      <w:lvlJc w:val="left"/>
      <w:pPr>
        <w:ind w:left="340" w:hanging="340"/>
      </w:pPr>
      <w:rPr>
        <w:rFonts w:ascii="Times New Roman" w:hAnsi="Times New Roman" w:cs="Times New Roman"/>
        <w:b w:val="0"/>
        <w:i w:val="0"/>
        <w:sz w:val="24"/>
      </w:rPr>
    </w:lvl>
    <w:lvl w:ilvl="8">
      <w:start w:val="1"/>
      <w:numFmt w:val="lowerRoman"/>
      <w:lvlText w:val="%9."/>
      <w:lvlJc w:val="right"/>
      <w:pPr>
        <w:ind w:left="6480" w:hanging="180"/>
      </w:pPr>
    </w:lvl>
  </w:abstractNum>
  <w:abstractNum w:abstractNumId="69" w15:restartNumberingAfterBreak="0">
    <w:nsid w:val="48AF3849"/>
    <w:multiLevelType w:val="hybridMultilevel"/>
    <w:tmpl w:val="2A4C0284"/>
    <w:lvl w:ilvl="0" w:tplc="CDB64A22">
      <w:start w:val="1"/>
      <w:numFmt w:val="decimal"/>
      <w:lvlText w:val="%1)"/>
      <w:lvlJc w:val="left"/>
      <w:pPr>
        <w:ind w:left="979" w:hanging="360"/>
      </w:pPr>
      <w:rPr>
        <w:rFonts w:hint="default"/>
        <w:spacing w:val="0"/>
        <w:w w:val="100"/>
        <w:lang w:val="pl-PL" w:eastAsia="en-US" w:bidi="ar-SA"/>
      </w:rPr>
    </w:lvl>
    <w:lvl w:ilvl="1" w:tplc="73169AD6">
      <w:start w:val="1"/>
      <w:numFmt w:val="lowerLetter"/>
      <w:lvlText w:val="%2)"/>
      <w:lvlJc w:val="left"/>
      <w:pPr>
        <w:ind w:left="1339" w:hanging="360"/>
      </w:pPr>
      <w:rPr>
        <w:rFonts w:hint="default"/>
        <w:spacing w:val="0"/>
        <w:w w:val="100"/>
        <w:lang w:val="pl-PL" w:eastAsia="en-US" w:bidi="ar-SA"/>
      </w:rPr>
    </w:lvl>
    <w:lvl w:ilvl="2" w:tplc="8752BD36">
      <w:numFmt w:val="bullet"/>
      <w:lvlText w:val="•"/>
      <w:lvlJc w:val="left"/>
      <w:pPr>
        <w:ind w:left="2249" w:hanging="360"/>
      </w:pPr>
      <w:rPr>
        <w:rFonts w:hint="default"/>
        <w:lang w:val="pl-PL" w:eastAsia="en-US" w:bidi="ar-SA"/>
      </w:rPr>
    </w:lvl>
    <w:lvl w:ilvl="3" w:tplc="32F676C2">
      <w:numFmt w:val="bullet"/>
      <w:lvlText w:val="•"/>
      <w:lvlJc w:val="left"/>
      <w:pPr>
        <w:ind w:left="3159" w:hanging="360"/>
      </w:pPr>
      <w:rPr>
        <w:rFonts w:hint="default"/>
        <w:lang w:val="pl-PL" w:eastAsia="en-US" w:bidi="ar-SA"/>
      </w:rPr>
    </w:lvl>
    <w:lvl w:ilvl="4" w:tplc="6D7A4AC4">
      <w:numFmt w:val="bullet"/>
      <w:lvlText w:val="•"/>
      <w:lvlJc w:val="left"/>
      <w:pPr>
        <w:ind w:left="4068" w:hanging="360"/>
      </w:pPr>
      <w:rPr>
        <w:rFonts w:hint="default"/>
        <w:lang w:val="pl-PL" w:eastAsia="en-US" w:bidi="ar-SA"/>
      </w:rPr>
    </w:lvl>
    <w:lvl w:ilvl="5" w:tplc="A184F1BA">
      <w:numFmt w:val="bullet"/>
      <w:lvlText w:val="•"/>
      <w:lvlJc w:val="left"/>
      <w:pPr>
        <w:ind w:left="4978" w:hanging="360"/>
      </w:pPr>
      <w:rPr>
        <w:rFonts w:hint="default"/>
        <w:lang w:val="pl-PL" w:eastAsia="en-US" w:bidi="ar-SA"/>
      </w:rPr>
    </w:lvl>
    <w:lvl w:ilvl="6" w:tplc="2086273A">
      <w:numFmt w:val="bullet"/>
      <w:lvlText w:val="•"/>
      <w:lvlJc w:val="left"/>
      <w:pPr>
        <w:ind w:left="5888" w:hanging="360"/>
      </w:pPr>
      <w:rPr>
        <w:rFonts w:hint="default"/>
        <w:lang w:val="pl-PL" w:eastAsia="en-US" w:bidi="ar-SA"/>
      </w:rPr>
    </w:lvl>
    <w:lvl w:ilvl="7" w:tplc="211EEB98">
      <w:numFmt w:val="bullet"/>
      <w:lvlText w:val="•"/>
      <w:lvlJc w:val="left"/>
      <w:pPr>
        <w:ind w:left="6797" w:hanging="360"/>
      </w:pPr>
      <w:rPr>
        <w:rFonts w:hint="default"/>
        <w:lang w:val="pl-PL" w:eastAsia="en-US" w:bidi="ar-SA"/>
      </w:rPr>
    </w:lvl>
    <w:lvl w:ilvl="8" w:tplc="D812B08A">
      <w:numFmt w:val="bullet"/>
      <w:lvlText w:val="•"/>
      <w:lvlJc w:val="left"/>
      <w:pPr>
        <w:ind w:left="7707" w:hanging="360"/>
      </w:pPr>
      <w:rPr>
        <w:rFonts w:hint="default"/>
        <w:lang w:val="pl-PL" w:eastAsia="en-US" w:bidi="ar-SA"/>
      </w:rPr>
    </w:lvl>
  </w:abstractNum>
  <w:abstractNum w:abstractNumId="70" w15:restartNumberingAfterBreak="0">
    <w:nsid w:val="4943452D"/>
    <w:multiLevelType w:val="multilevel"/>
    <w:tmpl w:val="8346964C"/>
    <w:lvl w:ilvl="0">
      <w:start w:val="2"/>
      <w:numFmt w:val="decimal"/>
      <w:lvlText w:val="%1."/>
      <w:lvlJc w:val="left"/>
      <w:pPr>
        <w:tabs>
          <w:tab w:val="num" w:pos="360"/>
        </w:tabs>
        <w:ind w:left="340" w:hanging="340"/>
      </w:pPr>
      <w:rPr>
        <w:rFonts w:ascii="Times New Roman" w:hAnsi="Times New Roman" w:cs="Times New Roman"/>
        <w:b w:val="0"/>
        <w:i w:val="0"/>
        <w:sz w:val="24"/>
      </w:rPr>
    </w:lvl>
    <w:lvl w:ilvl="1">
      <w:start w:val="1"/>
      <w:numFmt w:val="lowerLetter"/>
      <w:lvlText w:val="%2)"/>
      <w:lvlJc w:val="left"/>
      <w:pPr>
        <w:tabs>
          <w:tab w:val="num" w:pos="0"/>
        </w:tabs>
        <w:ind w:left="1440" w:hanging="360"/>
      </w:pPr>
      <w:rPr>
        <w:rFonts w:ascii="Times New Roman" w:eastAsia="Calibri" w:hAnsi="Times New Roman" w:cs="Times New Roman"/>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1" w15:restartNumberingAfterBreak="0">
    <w:nsid w:val="49935EF3"/>
    <w:multiLevelType w:val="hybridMultilevel"/>
    <w:tmpl w:val="FA7277E2"/>
    <w:lvl w:ilvl="0" w:tplc="04150011">
      <w:start w:val="1"/>
      <w:numFmt w:val="decimal"/>
      <w:lvlText w:val="%1)"/>
      <w:lvlJc w:val="left"/>
      <w:pPr>
        <w:ind w:left="1483" w:hanging="360"/>
      </w:pPr>
    </w:lvl>
    <w:lvl w:ilvl="1" w:tplc="04150019" w:tentative="1">
      <w:start w:val="1"/>
      <w:numFmt w:val="lowerLetter"/>
      <w:lvlText w:val="%2."/>
      <w:lvlJc w:val="left"/>
      <w:pPr>
        <w:ind w:left="2203" w:hanging="360"/>
      </w:pPr>
    </w:lvl>
    <w:lvl w:ilvl="2" w:tplc="0415001B" w:tentative="1">
      <w:start w:val="1"/>
      <w:numFmt w:val="lowerRoman"/>
      <w:lvlText w:val="%3."/>
      <w:lvlJc w:val="right"/>
      <w:pPr>
        <w:ind w:left="2923" w:hanging="180"/>
      </w:pPr>
    </w:lvl>
    <w:lvl w:ilvl="3" w:tplc="0415000F" w:tentative="1">
      <w:start w:val="1"/>
      <w:numFmt w:val="decimal"/>
      <w:lvlText w:val="%4."/>
      <w:lvlJc w:val="left"/>
      <w:pPr>
        <w:ind w:left="3643" w:hanging="360"/>
      </w:pPr>
    </w:lvl>
    <w:lvl w:ilvl="4" w:tplc="04150019" w:tentative="1">
      <w:start w:val="1"/>
      <w:numFmt w:val="lowerLetter"/>
      <w:lvlText w:val="%5."/>
      <w:lvlJc w:val="left"/>
      <w:pPr>
        <w:ind w:left="4363" w:hanging="360"/>
      </w:pPr>
    </w:lvl>
    <w:lvl w:ilvl="5" w:tplc="0415001B" w:tentative="1">
      <w:start w:val="1"/>
      <w:numFmt w:val="lowerRoman"/>
      <w:lvlText w:val="%6."/>
      <w:lvlJc w:val="right"/>
      <w:pPr>
        <w:ind w:left="5083" w:hanging="180"/>
      </w:pPr>
    </w:lvl>
    <w:lvl w:ilvl="6" w:tplc="0415000F" w:tentative="1">
      <w:start w:val="1"/>
      <w:numFmt w:val="decimal"/>
      <w:lvlText w:val="%7."/>
      <w:lvlJc w:val="left"/>
      <w:pPr>
        <w:ind w:left="5803" w:hanging="360"/>
      </w:pPr>
    </w:lvl>
    <w:lvl w:ilvl="7" w:tplc="04150019" w:tentative="1">
      <w:start w:val="1"/>
      <w:numFmt w:val="lowerLetter"/>
      <w:lvlText w:val="%8."/>
      <w:lvlJc w:val="left"/>
      <w:pPr>
        <w:ind w:left="6523" w:hanging="360"/>
      </w:pPr>
    </w:lvl>
    <w:lvl w:ilvl="8" w:tplc="0415001B" w:tentative="1">
      <w:start w:val="1"/>
      <w:numFmt w:val="lowerRoman"/>
      <w:lvlText w:val="%9."/>
      <w:lvlJc w:val="right"/>
      <w:pPr>
        <w:ind w:left="7243" w:hanging="180"/>
      </w:pPr>
    </w:lvl>
  </w:abstractNum>
  <w:abstractNum w:abstractNumId="72" w15:restartNumberingAfterBreak="0">
    <w:nsid w:val="49A8090F"/>
    <w:multiLevelType w:val="multilevel"/>
    <w:tmpl w:val="66CAA8FC"/>
    <w:lvl w:ilvl="0">
      <w:start w:val="2"/>
      <w:numFmt w:val="decimal"/>
      <w:lvlText w:val="%1."/>
      <w:lvlJc w:val="left"/>
      <w:pPr>
        <w:tabs>
          <w:tab w:val="num" w:pos="360"/>
        </w:tabs>
        <w:ind w:left="340" w:hanging="340"/>
      </w:pPr>
      <w:rPr>
        <w:rFonts w:ascii="Times New Roman" w:hAnsi="Times New Roman" w:cs="Times New Roman"/>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4A3A5C79"/>
    <w:multiLevelType w:val="multilevel"/>
    <w:tmpl w:val="93C21706"/>
    <w:lvl w:ilvl="0">
      <w:start w:val="1"/>
      <w:numFmt w:val="lowerLetter"/>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74" w15:restartNumberingAfterBreak="0">
    <w:nsid w:val="4C0C2BE4"/>
    <w:multiLevelType w:val="multilevel"/>
    <w:tmpl w:val="0B8411B4"/>
    <w:lvl w:ilvl="0">
      <w:start w:val="1"/>
      <w:numFmt w:val="decimal"/>
      <w:lvlText w:val="%1."/>
      <w:lvlJc w:val="left"/>
      <w:pPr>
        <w:tabs>
          <w:tab w:val="num" w:pos="360"/>
        </w:tabs>
        <w:ind w:left="340" w:hanging="340"/>
      </w:pPr>
      <w:rPr>
        <w:rFonts w:ascii="Times New Roman" w:hAnsi="Times New Roman" w:cs="Times New Roman"/>
        <w:b w:val="0"/>
        <w:i w:val="0"/>
        <w:sz w:val="24"/>
      </w:rPr>
    </w:lvl>
    <w:lvl w:ilvl="1">
      <w:start w:val="3"/>
      <w:numFmt w:val="decimal"/>
      <w:lvlText w:val="%2."/>
      <w:lvlJc w:val="left"/>
      <w:pPr>
        <w:tabs>
          <w:tab w:val="num" w:pos="360"/>
        </w:tabs>
        <w:ind w:left="340" w:hanging="340"/>
      </w:pPr>
      <w:rPr>
        <w:rFonts w:ascii="Times New Roman" w:hAnsi="Times New Roman" w:cs="Times New Roman"/>
        <w:b w:val="0"/>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4D0F0DE5"/>
    <w:multiLevelType w:val="hybridMultilevel"/>
    <w:tmpl w:val="2C727F28"/>
    <w:lvl w:ilvl="0" w:tplc="8C1C75A6">
      <w:start w:val="19"/>
      <w:numFmt w:val="decimal"/>
      <w:lvlText w:val="%1."/>
      <w:lvlJc w:val="left"/>
      <w:pPr>
        <w:ind w:left="993" w:hanging="567"/>
      </w:pPr>
      <w:rPr>
        <w:rFonts w:ascii="Times New Roman" w:eastAsia="Calibri" w:hAnsi="Times New Roman" w:cs="Times New Roman" w:hint="default"/>
        <w:b w:val="0"/>
        <w:bCs w:val="0"/>
        <w:i w:val="0"/>
        <w:iCs w:val="0"/>
        <w:spacing w:val="0"/>
        <w:w w:val="100"/>
        <w:sz w:val="24"/>
        <w:szCs w:val="24"/>
        <w:lang w:val="pl-PL" w:eastAsia="en-US" w:bidi="ar-SA"/>
      </w:rPr>
    </w:lvl>
    <w:lvl w:ilvl="1" w:tplc="CE5EA74A">
      <w:numFmt w:val="bullet"/>
      <w:lvlText w:val="•"/>
      <w:lvlJc w:val="left"/>
      <w:pPr>
        <w:ind w:left="1762" w:hanging="567"/>
      </w:pPr>
      <w:rPr>
        <w:rFonts w:hint="default"/>
        <w:lang w:val="pl-PL" w:eastAsia="en-US" w:bidi="ar-SA"/>
      </w:rPr>
    </w:lvl>
    <w:lvl w:ilvl="2" w:tplc="2A3E198A">
      <w:numFmt w:val="bullet"/>
      <w:lvlText w:val="•"/>
      <w:lvlJc w:val="left"/>
      <w:pPr>
        <w:ind w:left="2625" w:hanging="567"/>
      </w:pPr>
      <w:rPr>
        <w:rFonts w:hint="default"/>
        <w:lang w:val="pl-PL" w:eastAsia="en-US" w:bidi="ar-SA"/>
      </w:rPr>
    </w:lvl>
    <w:lvl w:ilvl="3" w:tplc="4C12A55C">
      <w:numFmt w:val="bullet"/>
      <w:lvlText w:val="•"/>
      <w:lvlJc w:val="left"/>
      <w:pPr>
        <w:ind w:left="3487" w:hanging="567"/>
      </w:pPr>
      <w:rPr>
        <w:rFonts w:hint="default"/>
        <w:lang w:val="pl-PL" w:eastAsia="en-US" w:bidi="ar-SA"/>
      </w:rPr>
    </w:lvl>
    <w:lvl w:ilvl="4" w:tplc="22461910">
      <w:numFmt w:val="bullet"/>
      <w:lvlText w:val="•"/>
      <w:lvlJc w:val="left"/>
      <w:pPr>
        <w:ind w:left="4350" w:hanging="567"/>
      </w:pPr>
      <w:rPr>
        <w:rFonts w:hint="default"/>
        <w:lang w:val="pl-PL" w:eastAsia="en-US" w:bidi="ar-SA"/>
      </w:rPr>
    </w:lvl>
    <w:lvl w:ilvl="5" w:tplc="D49AA3A6">
      <w:numFmt w:val="bullet"/>
      <w:lvlText w:val="•"/>
      <w:lvlJc w:val="left"/>
      <w:pPr>
        <w:ind w:left="5213" w:hanging="567"/>
      </w:pPr>
      <w:rPr>
        <w:rFonts w:hint="default"/>
        <w:lang w:val="pl-PL" w:eastAsia="en-US" w:bidi="ar-SA"/>
      </w:rPr>
    </w:lvl>
    <w:lvl w:ilvl="6" w:tplc="B43E4034">
      <w:numFmt w:val="bullet"/>
      <w:lvlText w:val="•"/>
      <w:lvlJc w:val="left"/>
      <w:pPr>
        <w:ind w:left="6075" w:hanging="567"/>
      </w:pPr>
      <w:rPr>
        <w:rFonts w:hint="default"/>
        <w:lang w:val="pl-PL" w:eastAsia="en-US" w:bidi="ar-SA"/>
      </w:rPr>
    </w:lvl>
    <w:lvl w:ilvl="7" w:tplc="8FBA5D06">
      <w:numFmt w:val="bullet"/>
      <w:lvlText w:val="•"/>
      <w:lvlJc w:val="left"/>
      <w:pPr>
        <w:ind w:left="6938" w:hanging="567"/>
      </w:pPr>
      <w:rPr>
        <w:rFonts w:hint="default"/>
        <w:lang w:val="pl-PL" w:eastAsia="en-US" w:bidi="ar-SA"/>
      </w:rPr>
    </w:lvl>
    <w:lvl w:ilvl="8" w:tplc="15F4B9F0">
      <w:numFmt w:val="bullet"/>
      <w:lvlText w:val="•"/>
      <w:lvlJc w:val="left"/>
      <w:pPr>
        <w:ind w:left="7801" w:hanging="567"/>
      </w:pPr>
      <w:rPr>
        <w:rFonts w:hint="default"/>
        <w:lang w:val="pl-PL" w:eastAsia="en-US" w:bidi="ar-SA"/>
      </w:rPr>
    </w:lvl>
  </w:abstractNum>
  <w:abstractNum w:abstractNumId="76" w15:restartNumberingAfterBreak="0">
    <w:nsid w:val="4DEE5FBD"/>
    <w:multiLevelType w:val="multilevel"/>
    <w:tmpl w:val="3B70A7A4"/>
    <w:lvl w:ilvl="0">
      <w:start w:val="6"/>
      <w:numFmt w:val="decimal"/>
      <w:lvlText w:val="%1"/>
      <w:lvlJc w:val="left"/>
      <w:pPr>
        <w:ind w:left="960" w:hanging="960"/>
      </w:pPr>
      <w:rPr>
        <w:rFonts w:hint="default"/>
      </w:rPr>
    </w:lvl>
    <w:lvl w:ilvl="1">
      <w:start w:val="12"/>
      <w:numFmt w:val="decimal"/>
      <w:lvlText w:val="%1.%2"/>
      <w:lvlJc w:val="left"/>
      <w:pPr>
        <w:ind w:left="1308" w:hanging="960"/>
      </w:pPr>
      <w:rPr>
        <w:rFonts w:hint="default"/>
      </w:rPr>
    </w:lvl>
    <w:lvl w:ilvl="2">
      <w:start w:val="2024"/>
      <w:numFmt w:val="decimal"/>
      <w:lvlText w:val="%1.%2.%3"/>
      <w:lvlJc w:val="left"/>
      <w:pPr>
        <w:ind w:left="1656" w:hanging="960"/>
      </w:pPr>
      <w:rPr>
        <w:rFonts w:hint="default"/>
      </w:rPr>
    </w:lvl>
    <w:lvl w:ilvl="3">
      <w:start w:val="1"/>
      <w:numFmt w:val="decimal"/>
      <w:lvlText w:val="%1.%2.%3.%4"/>
      <w:lvlJc w:val="left"/>
      <w:pPr>
        <w:ind w:left="2004" w:hanging="960"/>
      </w:pPr>
      <w:rPr>
        <w:rFonts w:hint="default"/>
      </w:rPr>
    </w:lvl>
    <w:lvl w:ilvl="4">
      <w:start w:val="1"/>
      <w:numFmt w:val="decimal"/>
      <w:lvlText w:val="%1.%2.%3.%4.%5"/>
      <w:lvlJc w:val="left"/>
      <w:pPr>
        <w:ind w:left="2472" w:hanging="1080"/>
      </w:pPr>
      <w:rPr>
        <w:rFonts w:hint="default"/>
      </w:rPr>
    </w:lvl>
    <w:lvl w:ilvl="5">
      <w:start w:val="1"/>
      <w:numFmt w:val="decimal"/>
      <w:lvlText w:val="%1.%2.%3.%4.%5.%6"/>
      <w:lvlJc w:val="left"/>
      <w:pPr>
        <w:ind w:left="2820" w:hanging="1080"/>
      </w:pPr>
      <w:rPr>
        <w:rFonts w:hint="default"/>
      </w:rPr>
    </w:lvl>
    <w:lvl w:ilvl="6">
      <w:start w:val="1"/>
      <w:numFmt w:val="decimal"/>
      <w:lvlText w:val="%1.%2.%3.%4.%5.%6.%7"/>
      <w:lvlJc w:val="left"/>
      <w:pPr>
        <w:ind w:left="3528" w:hanging="1440"/>
      </w:pPr>
      <w:rPr>
        <w:rFonts w:hint="default"/>
      </w:rPr>
    </w:lvl>
    <w:lvl w:ilvl="7">
      <w:start w:val="1"/>
      <w:numFmt w:val="decimal"/>
      <w:lvlText w:val="%1.%2.%3.%4.%5.%6.%7.%8"/>
      <w:lvlJc w:val="left"/>
      <w:pPr>
        <w:ind w:left="3876" w:hanging="1440"/>
      </w:pPr>
      <w:rPr>
        <w:rFonts w:hint="default"/>
      </w:rPr>
    </w:lvl>
    <w:lvl w:ilvl="8">
      <w:start w:val="1"/>
      <w:numFmt w:val="decimal"/>
      <w:lvlText w:val="%1.%2.%3.%4.%5.%6.%7.%8.%9"/>
      <w:lvlJc w:val="left"/>
      <w:pPr>
        <w:ind w:left="4584" w:hanging="1800"/>
      </w:pPr>
      <w:rPr>
        <w:rFonts w:hint="default"/>
      </w:rPr>
    </w:lvl>
  </w:abstractNum>
  <w:abstractNum w:abstractNumId="77" w15:restartNumberingAfterBreak="0">
    <w:nsid w:val="51A43564"/>
    <w:multiLevelType w:val="multilevel"/>
    <w:tmpl w:val="FA86A420"/>
    <w:lvl w:ilvl="0">
      <w:start w:val="1"/>
      <w:numFmt w:val="decimal"/>
      <w:lvlText w:val="%1."/>
      <w:lvlJc w:val="left"/>
      <w:pPr>
        <w:tabs>
          <w:tab w:val="num" w:pos="360"/>
        </w:tabs>
        <w:ind w:left="340" w:hanging="340"/>
      </w:pPr>
      <w:rPr>
        <w:rFonts w:ascii="Times New Roman" w:hAnsi="Times New Roman" w:cs="Times New Roman"/>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524732E5"/>
    <w:multiLevelType w:val="hybridMultilevel"/>
    <w:tmpl w:val="AF225126"/>
    <w:lvl w:ilvl="0" w:tplc="85082B2C">
      <w:start w:val="7"/>
      <w:numFmt w:val="decimal"/>
      <w:lvlText w:val="%1."/>
      <w:lvlJc w:val="left"/>
      <w:pPr>
        <w:ind w:left="619" w:hanging="284"/>
      </w:pPr>
      <w:rPr>
        <w:rFonts w:ascii="Times New Roman" w:eastAsia="Calibri" w:hAnsi="Times New Roman" w:cs="Times New Roman" w:hint="default"/>
        <w:b w:val="0"/>
        <w:bCs w:val="0"/>
        <w:i w:val="0"/>
        <w:iCs w:val="0"/>
        <w:color w:val="auto"/>
        <w:spacing w:val="0"/>
        <w:w w:val="100"/>
        <w:sz w:val="24"/>
        <w:szCs w:val="24"/>
        <w:lang w:val="pl-PL" w:eastAsia="en-US" w:bidi="ar-SA"/>
      </w:rPr>
    </w:lvl>
    <w:lvl w:ilvl="1" w:tplc="F5B6DF54">
      <w:start w:val="1"/>
      <w:numFmt w:val="lowerLetter"/>
      <w:lvlText w:val="%2)"/>
      <w:lvlJc w:val="left"/>
      <w:pPr>
        <w:ind w:left="1188" w:hanging="425"/>
      </w:pPr>
      <w:rPr>
        <w:rFonts w:ascii="Calibri" w:eastAsia="Calibri" w:hAnsi="Calibri" w:cs="Calibri" w:hint="default"/>
        <w:b w:val="0"/>
        <w:bCs w:val="0"/>
        <w:i w:val="0"/>
        <w:iCs w:val="0"/>
        <w:spacing w:val="0"/>
        <w:w w:val="100"/>
        <w:sz w:val="24"/>
        <w:szCs w:val="24"/>
        <w:lang w:val="pl-PL" w:eastAsia="en-US" w:bidi="ar-SA"/>
      </w:rPr>
    </w:lvl>
    <w:lvl w:ilvl="2" w:tplc="5CBE55BC">
      <w:numFmt w:val="bullet"/>
      <w:lvlText w:val="•"/>
      <w:lvlJc w:val="left"/>
      <w:pPr>
        <w:ind w:left="2107" w:hanging="425"/>
      </w:pPr>
      <w:rPr>
        <w:rFonts w:hint="default"/>
        <w:lang w:val="pl-PL" w:eastAsia="en-US" w:bidi="ar-SA"/>
      </w:rPr>
    </w:lvl>
    <w:lvl w:ilvl="3" w:tplc="634235D8">
      <w:numFmt w:val="bullet"/>
      <w:lvlText w:val="•"/>
      <w:lvlJc w:val="left"/>
      <w:pPr>
        <w:ind w:left="3034" w:hanging="425"/>
      </w:pPr>
      <w:rPr>
        <w:rFonts w:hint="default"/>
        <w:lang w:val="pl-PL" w:eastAsia="en-US" w:bidi="ar-SA"/>
      </w:rPr>
    </w:lvl>
    <w:lvl w:ilvl="4" w:tplc="13168B3C">
      <w:numFmt w:val="bullet"/>
      <w:lvlText w:val="•"/>
      <w:lvlJc w:val="left"/>
      <w:pPr>
        <w:ind w:left="3962" w:hanging="425"/>
      </w:pPr>
      <w:rPr>
        <w:rFonts w:hint="default"/>
        <w:lang w:val="pl-PL" w:eastAsia="en-US" w:bidi="ar-SA"/>
      </w:rPr>
    </w:lvl>
    <w:lvl w:ilvl="5" w:tplc="EB1ADA5A">
      <w:numFmt w:val="bullet"/>
      <w:lvlText w:val="•"/>
      <w:lvlJc w:val="left"/>
      <w:pPr>
        <w:ind w:left="4889" w:hanging="425"/>
      </w:pPr>
      <w:rPr>
        <w:rFonts w:hint="default"/>
        <w:lang w:val="pl-PL" w:eastAsia="en-US" w:bidi="ar-SA"/>
      </w:rPr>
    </w:lvl>
    <w:lvl w:ilvl="6" w:tplc="6CC2CB76">
      <w:numFmt w:val="bullet"/>
      <w:lvlText w:val="•"/>
      <w:lvlJc w:val="left"/>
      <w:pPr>
        <w:ind w:left="5816" w:hanging="425"/>
      </w:pPr>
      <w:rPr>
        <w:rFonts w:hint="default"/>
        <w:lang w:val="pl-PL" w:eastAsia="en-US" w:bidi="ar-SA"/>
      </w:rPr>
    </w:lvl>
    <w:lvl w:ilvl="7" w:tplc="058E8550">
      <w:numFmt w:val="bullet"/>
      <w:lvlText w:val="•"/>
      <w:lvlJc w:val="left"/>
      <w:pPr>
        <w:ind w:left="6744" w:hanging="425"/>
      </w:pPr>
      <w:rPr>
        <w:rFonts w:hint="default"/>
        <w:lang w:val="pl-PL" w:eastAsia="en-US" w:bidi="ar-SA"/>
      </w:rPr>
    </w:lvl>
    <w:lvl w:ilvl="8" w:tplc="C57CA7A4">
      <w:numFmt w:val="bullet"/>
      <w:lvlText w:val="•"/>
      <w:lvlJc w:val="left"/>
      <w:pPr>
        <w:ind w:left="7671" w:hanging="425"/>
      </w:pPr>
      <w:rPr>
        <w:rFonts w:hint="default"/>
        <w:lang w:val="pl-PL" w:eastAsia="en-US" w:bidi="ar-SA"/>
      </w:rPr>
    </w:lvl>
  </w:abstractNum>
  <w:abstractNum w:abstractNumId="79" w15:restartNumberingAfterBreak="0">
    <w:nsid w:val="530C45E2"/>
    <w:multiLevelType w:val="hybridMultilevel"/>
    <w:tmpl w:val="AA005336"/>
    <w:lvl w:ilvl="0" w:tplc="50D0CBD0">
      <w:start w:val="1"/>
      <w:numFmt w:val="decimal"/>
      <w:lvlText w:val="%1)"/>
      <w:lvlJc w:val="left"/>
      <w:pPr>
        <w:ind w:left="929" w:hanging="274"/>
      </w:pPr>
      <w:rPr>
        <w:rFonts w:hint="default"/>
        <w:spacing w:val="0"/>
        <w:w w:val="100"/>
        <w:lang w:val="pl-PL" w:eastAsia="en-US" w:bidi="ar-SA"/>
      </w:rPr>
    </w:lvl>
    <w:lvl w:ilvl="1" w:tplc="CA1ACB00">
      <w:start w:val="1"/>
      <w:numFmt w:val="lowerLetter"/>
      <w:lvlText w:val="%2)"/>
      <w:lvlJc w:val="left"/>
      <w:pPr>
        <w:ind w:left="1410" w:hanging="223"/>
      </w:pPr>
      <w:rPr>
        <w:rFonts w:ascii="Times New Roman" w:eastAsia="Calibri" w:hAnsi="Times New Roman" w:cs="Times New Roman" w:hint="default"/>
        <w:b w:val="0"/>
        <w:bCs w:val="0"/>
        <w:i w:val="0"/>
        <w:iCs w:val="0"/>
        <w:spacing w:val="-1"/>
        <w:w w:val="100"/>
        <w:sz w:val="22"/>
        <w:szCs w:val="22"/>
        <w:lang w:val="pl-PL" w:eastAsia="en-US" w:bidi="ar-SA"/>
      </w:rPr>
    </w:lvl>
    <w:lvl w:ilvl="2" w:tplc="8C9819CA">
      <w:numFmt w:val="bullet"/>
      <w:lvlText w:val="•"/>
      <w:lvlJc w:val="left"/>
      <w:pPr>
        <w:ind w:left="1340" w:hanging="223"/>
      </w:pPr>
      <w:rPr>
        <w:rFonts w:hint="default"/>
        <w:lang w:val="pl-PL" w:eastAsia="en-US" w:bidi="ar-SA"/>
      </w:rPr>
    </w:lvl>
    <w:lvl w:ilvl="3" w:tplc="D5E2B958">
      <w:numFmt w:val="bullet"/>
      <w:lvlText w:val="•"/>
      <w:lvlJc w:val="left"/>
      <w:pPr>
        <w:ind w:left="1420" w:hanging="223"/>
      </w:pPr>
      <w:rPr>
        <w:rFonts w:hint="default"/>
        <w:lang w:val="pl-PL" w:eastAsia="en-US" w:bidi="ar-SA"/>
      </w:rPr>
    </w:lvl>
    <w:lvl w:ilvl="4" w:tplc="096E1D60">
      <w:numFmt w:val="bullet"/>
      <w:lvlText w:val="•"/>
      <w:lvlJc w:val="left"/>
      <w:pPr>
        <w:ind w:left="2578" w:hanging="223"/>
      </w:pPr>
      <w:rPr>
        <w:rFonts w:hint="default"/>
        <w:lang w:val="pl-PL" w:eastAsia="en-US" w:bidi="ar-SA"/>
      </w:rPr>
    </w:lvl>
    <w:lvl w:ilvl="5" w:tplc="3C26D022">
      <w:numFmt w:val="bullet"/>
      <w:lvlText w:val="•"/>
      <w:lvlJc w:val="left"/>
      <w:pPr>
        <w:ind w:left="3736" w:hanging="223"/>
      </w:pPr>
      <w:rPr>
        <w:rFonts w:hint="default"/>
        <w:lang w:val="pl-PL" w:eastAsia="en-US" w:bidi="ar-SA"/>
      </w:rPr>
    </w:lvl>
    <w:lvl w:ilvl="6" w:tplc="5C885A3C">
      <w:numFmt w:val="bullet"/>
      <w:lvlText w:val="•"/>
      <w:lvlJc w:val="left"/>
      <w:pPr>
        <w:ind w:left="4894" w:hanging="223"/>
      </w:pPr>
      <w:rPr>
        <w:rFonts w:hint="default"/>
        <w:lang w:val="pl-PL" w:eastAsia="en-US" w:bidi="ar-SA"/>
      </w:rPr>
    </w:lvl>
    <w:lvl w:ilvl="7" w:tplc="36689BF4">
      <w:numFmt w:val="bullet"/>
      <w:lvlText w:val="•"/>
      <w:lvlJc w:val="left"/>
      <w:pPr>
        <w:ind w:left="6052" w:hanging="223"/>
      </w:pPr>
      <w:rPr>
        <w:rFonts w:hint="default"/>
        <w:lang w:val="pl-PL" w:eastAsia="en-US" w:bidi="ar-SA"/>
      </w:rPr>
    </w:lvl>
    <w:lvl w:ilvl="8" w:tplc="7DAA7872">
      <w:numFmt w:val="bullet"/>
      <w:lvlText w:val="•"/>
      <w:lvlJc w:val="left"/>
      <w:pPr>
        <w:ind w:left="7210" w:hanging="223"/>
      </w:pPr>
      <w:rPr>
        <w:rFonts w:hint="default"/>
        <w:lang w:val="pl-PL" w:eastAsia="en-US" w:bidi="ar-SA"/>
      </w:rPr>
    </w:lvl>
  </w:abstractNum>
  <w:abstractNum w:abstractNumId="80" w15:restartNumberingAfterBreak="0">
    <w:nsid w:val="53B92271"/>
    <w:multiLevelType w:val="hybridMultilevel"/>
    <w:tmpl w:val="A7C2614E"/>
    <w:lvl w:ilvl="0" w:tplc="5C50C3EC">
      <w:start w:val="1"/>
      <w:numFmt w:val="upperRoman"/>
      <w:lvlText w:val="%1."/>
      <w:lvlJc w:val="left"/>
      <w:pPr>
        <w:ind w:left="1080" w:hanging="720"/>
      </w:pPr>
      <w:rPr>
        <w:rFonts w:hint="default"/>
        <w:b/>
        <w:sz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5AB4718"/>
    <w:multiLevelType w:val="hybridMultilevel"/>
    <w:tmpl w:val="6908F446"/>
    <w:lvl w:ilvl="0" w:tplc="E4E4970E">
      <w:start w:val="1"/>
      <w:numFmt w:val="lowerLetter"/>
      <w:lvlText w:val="%1)"/>
      <w:lvlJc w:val="left"/>
      <w:pPr>
        <w:ind w:left="902" w:hanging="284"/>
      </w:pPr>
      <w:rPr>
        <w:rFonts w:ascii="Calibri" w:eastAsia="Calibri" w:hAnsi="Calibri" w:cs="Calibri" w:hint="default"/>
        <w:b w:val="0"/>
        <w:bCs w:val="0"/>
        <w:i w:val="0"/>
        <w:iCs w:val="0"/>
        <w:spacing w:val="0"/>
        <w:w w:val="100"/>
        <w:sz w:val="24"/>
        <w:szCs w:val="24"/>
        <w:lang w:val="pl-PL" w:eastAsia="en-US" w:bidi="ar-SA"/>
      </w:rPr>
    </w:lvl>
    <w:lvl w:ilvl="1" w:tplc="9CFC07CE">
      <w:numFmt w:val="bullet"/>
      <w:lvlText w:val="•"/>
      <w:lvlJc w:val="left"/>
      <w:pPr>
        <w:ind w:left="1762" w:hanging="284"/>
      </w:pPr>
      <w:rPr>
        <w:rFonts w:hint="default"/>
        <w:lang w:val="pl-PL" w:eastAsia="en-US" w:bidi="ar-SA"/>
      </w:rPr>
    </w:lvl>
    <w:lvl w:ilvl="2" w:tplc="E368BAEE">
      <w:numFmt w:val="bullet"/>
      <w:lvlText w:val="•"/>
      <w:lvlJc w:val="left"/>
      <w:pPr>
        <w:ind w:left="2625" w:hanging="284"/>
      </w:pPr>
      <w:rPr>
        <w:rFonts w:hint="default"/>
        <w:lang w:val="pl-PL" w:eastAsia="en-US" w:bidi="ar-SA"/>
      </w:rPr>
    </w:lvl>
    <w:lvl w:ilvl="3" w:tplc="CFE65352">
      <w:numFmt w:val="bullet"/>
      <w:lvlText w:val="•"/>
      <w:lvlJc w:val="left"/>
      <w:pPr>
        <w:ind w:left="3487" w:hanging="284"/>
      </w:pPr>
      <w:rPr>
        <w:rFonts w:hint="default"/>
        <w:lang w:val="pl-PL" w:eastAsia="en-US" w:bidi="ar-SA"/>
      </w:rPr>
    </w:lvl>
    <w:lvl w:ilvl="4" w:tplc="F8C41D84">
      <w:numFmt w:val="bullet"/>
      <w:lvlText w:val="•"/>
      <w:lvlJc w:val="left"/>
      <w:pPr>
        <w:ind w:left="4350" w:hanging="284"/>
      </w:pPr>
      <w:rPr>
        <w:rFonts w:hint="default"/>
        <w:lang w:val="pl-PL" w:eastAsia="en-US" w:bidi="ar-SA"/>
      </w:rPr>
    </w:lvl>
    <w:lvl w:ilvl="5" w:tplc="CCAED49C">
      <w:numFmt w:val="bullet"/>
      <w:lvlText w:val="•"/>
      <w:lvlJc w:val="left"/>
      <w:pPr>
        <w:ind w:left="5213" w:hanging="284"/>
      </w:pPr>
      <w:rPr>
        <w:rFonts w:hint="default"/>
        <w:lang w:val="pl-PL" w:eastAsia="en-US" w:bidi="ar-SA"/>
      </w:rPr>
    </w:lvl>
    <w:lvl w:ilvl="6" w:tplc="EA7679F2">
      <w:numFmt w:val="bullet"/>
      <w:lvlText w:val="•"/>
      <w:lvlJc w:val="left"/>
      <w:pPr>
        <w:ind w:left="6075" w:hanging="284"/>
      </w:pPr>
      <w:rPr>
        <w:rFonts w:hint="default"/>
        <w:lang w:val="pl-PL" w:eastAsia="en-US" w:bidi="ar-SA"/>
      </w:rPr>
    </w:lvl>
    <w:lvl w:ilvl="7" w:tplc="B462ABB4">
      <w:numFmt w:val="bullet"/>
      <w:lvlText w:val="•"/>
      <w:lvlJc w:val="left"/>
      <w:pPr>
        <w:ind w:left="6938" w:hanging="284"/>
      </w:pPr>
      <w:rPr>
        <w:rFonts w:hint="default"/>
        <w:lang w:val="pl-PL" w:eastAsia="en-US" w:bidi="ar-SA"/>
      </w:rPr>
    </w:lvl>
    <w:lvl w:ilvl="8" w:tplc="8B8AD4B6">
      <w:numFmt w:val="bullet"/>
      <w:lvlText w:val="•"/>
      <w:lvlJc w:val="left"/>
      <w:pPr>
        <w:ind w:left="7801" w:hanging="284"/>
      </w:pPr>
      <w:rPr>
        <w:rFonts w:hint="default"/>
        <w:lang w:val="pl-PL" w:eastAsia="en-US" w:bidi="ar-SA"/>
      </w:rPr>
    </w:lvl>
  </w:abstractNum>
  <w:abstractNum w:abstractNumId="82" w15:restartNumberingAfterBreak="0">
    <w:nsid w:val="5773312A"/>
    <w:multiLevelType w:val="multilevel"/>
    <w:tmpl w:val="CE8E9F60"/>
    <w:lvl w:ilvl="0">
      <w:start w:val="1"/>
      <w:numFmt w:val="decimal"/>
      <w:lvlText w:val="%1."/>
      <w:lvlJc w:val="left"/>
      <w:pPr>
        <w:tabs>
          <w:tab w:val="num" w:pos="360"/>
        </w:tabs>
        <w:ind w:left="340" w:hanging="340"/>
      </w:pPr>
      <w:rPr>
        <w:rFonts w:ascii="Times New Roman" w:hAnsi="Times New Roman" w:cs="Times New Roman"/>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3"/>
      <w:numFmt w:val="decimal"/>
      <w:lvlText w:val="%4."/>
      <w:lvlJc w:val="left"/>
      <w:pPr>
        <w:tabs>
          <w:tab w:val="num" w:pos="360"/>
        </w:tabs>
        <w:ind w:left="340" w:hanging="340"/>
      </w:pPr>
      <w:rPr>
        <w:rFonts w:ascii="Times New Roman" w:hAnsi="Times New Roman" w:cs="Times New Roman"/>
        <w:b w:val="0"/>
        <w:i w:val="0"/>
        <w:sz w:val="24"/>
      </w:rPr>
    </w:lvl>
    <w:lvl w:ilvl="4">
      <w:start w:val="1"/>
      <w:numFmt w:val="lowerLetter"/>
      <w:lvlText w:val="%5."/>
      <w:lvlJc w:val="left"/>
      <w:pPr>
        <w:tabs>
          <w:tab w:val="num" w:pos="360"/>
        </w:tabs>
        <w:ind w:left="340" w:hanging="340"/>
      </w:pPr>
      <w:rPr>
        <w:rFonts w:ascii="Times New Roman" w:hAnsi="Times New Roman" w:cs="Times New Roman"/>
        <w:b w:val="0"/>
        <w:i w:val="0"/>
        <w:sz w:val="24"/>
      </w:rPr>
    </w:lvl>
    <w:lvl w:ilvl="5">
      <w:start w:val="1"/>
      <w:numFmt w:val="lowerLetter"/>
      <w:lvlText w:val="%6."/>
      <w:lvlJc w:val="left"/>
      <w:pPr>
        <w:tabs>
          <w:tab w:val="num" w:pos="360"/>
        </w:tabs>
        <w:ind w:left="340" w:hanging="340"/>
      </w:pPr>
      <w:rPr>
        <w:rFonts w:ascii="Times New Roman" w:hAnsi="Times New Roman" w:cs="Times New Roman"/>
        <w:b w:val="0"/>
        <w:i w:val="0"/>
        <w:sz w:val="24"/>
      </w:rPr>
    </w:lvl>
    <w:lvl w:ilvl="6">
      <w:numFmt w:val="decimal"/>
      <w:lvlText w:val="–"/>
      <w:lvlJc w:val="left"/>
      <w:pPr>
        <w:tabs>
          <w:tab w:val="num" w:pos="360"/>
        </w:tabs>
        <w:ind w:left="340" w:hanging="340"/>
      </w:pPr>
      <w:rPr>
        <w:rFonts w:cs="Times New Roman"/>
        <w:color w:val="auto"/>
        <w:sz w:val="16"/>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15:restartNumberingAfterBreak="0">
    <w:nsid w:val="57FA4760"/>
    <w:multiLevelType w:val="multilevel"/>
    <w:tmpl w:val="5EAC7CE2"/>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B157D7A"/>
    <w:multiLevelType w:val="hybridMultilevel"/>
    <w:tmpl w:val="D096BEC4"/>
    <w:lvl w:ilvl="0" w:tplc="02668384">
      <w:start w:val="1"/>
      <w:numFmt w:val="decimal"/>
      <w:lvlText w:val="%1)"/>
      <w:lvlJc w:val="left"/>
      <w:pPr>
        <w:ind w:left="1056" w:hanging="293"/>
      </w:pPr>
      <w:rPr>
        <w:rFonts w:ascii="Times New Roman" w:eastAsia="Calibri" w:hAnsi="Times New Roman" w:cs="Times New Roman" w:hint="default"/>
        <w:b w:val="0"/>
        <w:bCs w:val="0"/>
        <w:i w:val="0"/>
        <w:iCs w:val="0"/>
        <w:spacing w:val="0"/>
        <w:w w:val="100"/>
        <w:sz w:val="24"/>
        <w:szCs w:val="24"/>
        <w:lang w:val="pl-PL" w:eastAsia="en-US" w:bidi="ar-SA"/>
      </w:rPr>
    </w:lvl>
    <w:lvl w:ilvl="1" w:tplc="344C8EF0">
      <w:numFmt w:val="bullet"/>
      <w:lvlText w:val="•"/>
      <w:lvlJc w:val="left"/>
      <w:pPr>
        <w:ind w:left="1906" w:hanging="293"/>
      </w:pPr>
      <w:rPr>
        <w:rFonts w:hint="default"/>
        <w:lang w:val="pl-PL" w:eastAsia="en-US" w:bidi="ar-SA"/>
      </w:rPr>
    </w:lvl>
    <w:lvl w:ilvl="2" w:tplc="308E3758">
      <w:numFmt w:val="bullet"/>
      <w:lvlText w:val="•"/>
      <w:lvlJc w:val="left"/>
      <w:pPr>
        <w:ind w:left="2753" w:hanging="293"/>
      </w:pPr>
      <w:rPr>
        <w:rFonts w:hint="default"/>
        <w:lang w:val="pl-PL" w:eastAsia="en-US" w:bidi="ar-SA"/>
      </w:rPr>
    </w:lvl>
    <w:lvl w:ilvl="3" w:tplc="A8D43808">
      <w:numFmt w:val="bullet"/>
      <w:lvlText w:val="•"/>
      <w:lvlJc w:val="left"/>
      <w:pPr>
        <w:ind w:left="3599" w:hanging="293"/>
      </w:pPr>
      <w:rPr>
        <w:rFonts w:hint="default"/>
        <w:lang w:val="pl-PL" w:eastAsia="en-US" w:bidi="ar-SA"/>
      </w:rPr>
    </w:lvl>
    <w:lvl w:ilvl="4" w:tplc="F34A027C">
      <w:numFmt w:val="bullet"/>
      <w:lvlText w:val="•"/>
      <w:lvlJc w:val="left"/>
      <w:pPr>
        <w:ind w:left="4446" w:hanging="293"/>
      </w:pPr>
      <w:rPr>
        <w:rFonts w:hint="default"/>
        <w:lang w:val="pl-PL" w:eastAsia="en-US" w:bidi="ar-SA"/>
      </w:rPr>
    </w:lvl>
    <w:lvl w:ilvl="5" w:tplc="C7FA6B82">
      <w:numFmt w:val="bullet"/>
      <w:lvlText w:val="•"/>
      <w:lvlJc w:val="left"/>
      <w:pPr>
        <w:ind w:left="5293" w:hanging="293"/>
      </w:pPr>
      <w:rPr>
        <w:rFonts w:hint="default"/>
        <w:lang w:val="pl-PL" w:eastAsia="en-US" w:bidi="ar-SA"/>
      </w:rPr>
    </w:lvl>
    <w:lvl w:ilvl="6" w:tplc="D16E22D0">
      <w:numFmt w:val="bullet"/>
      <w:lvlText w:val="•"/>
      <w:lvlJc w:val="left"/>
      <w:pPr>
        <w:ind w:left="6139" w:hanging="293"/>
      </w:pPr>
      <w:rPr>
        <w:rFonts w:hint="default"/>
        <w:lang w:val="pl-PL" w:eastAsia="en-US" w:bidi="ar-SA"/>
      </w:rPr>
    </w:lvl>
    <w:lvl w:ilvl="7" w:tplc="E63E6C36">
      <w:numFmt w:val="bullet"/>
      <w:lvlText w:val="•"/>
      <w:lvlJc w:val="left"/>
      <w:pPr>
        <w:ind w:left="6986" w:hanging="293"/>
      </w:pPr>
      <w:rPr>
        <w:rFonts w:hint="default"/>
        <w:lang w:val="pl-PL" w:eastAsia="en-US" w:bidi="ar-SA"/>
      </w:rPr>
    </w:lvl>
    <w:lvl w:ilvl="8" w:tplc="E6642680">
      <w:numFmt w:val="bullet"/>
      <w:lvlText w:val="•"/>
      <w:lvlJc w:val="left"/>
      <w:pPr>
        <w:ind w:left="7833" w:hanging="293"/>
      </w:pPr>
      <w:rPr>
        <w:rFonts w:hint="default"/>
        <w:lang w:val="pl-PL" w:eastAsia="en-US" w:bidi="ar-SA"/>
      </w:rPr>
    </w:lvl>
  </w:abstractNum>
  <w:abstractNum w:abstractNumId="85" w15:restartNumberingAfterBreak="0">
    <w:nsid w:val="5D666F04"/>
    <w:multiLevelType w:val="multilevel"/>
    <w:tmpl w:val="D918F60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D6B1C1E"/>
    <w:multiLevelType w:val="multilevel"/>
    <w:tmpl w:val="C5DCFEF6"/>
    <w:lvl w:ilvl="0">
      <w:start w:val="1"/>
      <w:numFmt w:val="lowerLetter"/>
      <w:lvlText w:val="%1)"/>
      <w:lvlJc w:val="left"/>
      <w:pPr>
        <w:ind w:left="340" w:hanging="340"/>
      </w:pPr>
      <w:rPr>
        <w:b w:val="0"/>
        <w:i w:val="0"/>
        <w:sz w:val="24"/>
      </w:rPr>
    </w:lvl>
    <w:lvl w:ilvl="1">
      <w:start w:val="1"/>
      <w:numFmt w:val="lowerLetter"/>
      <w:lvlText w:val="%2)"/>
      <w:lvlJc w:val="left"/>
      <w:pPr>
        <w:ind w:left="1440" w:hanging="360"/>
      </w:pPr>
      <w:rPr>
        <w:rFonts w:ascii="Times New Roman" w:eastAsia="Calibri" w:hAnsi="Times New Roman" w:cs="Times New Roman"/>
      </w:r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EFA6183"/>
    <w:multiLevelType w:val="hybridMultilevel"/>
    <w:tmpl w:val="61A6A1A6"/>
    <w:lvl w:ilvl="0" w:tplc="FA589470">
      <w:numFmt w:val="bullet"/>
      <w:lvlText w:val="-"/>
      <w:lvlJc w:val="left"/>
      <w:pPr>
        <w:ind w:left="826" w:hanging="130"/>
      </w:pPr>
      <w:rPr>
        <w:rFonts w:ascii="Calibri" w:eastAsia="Calibri" w:hAnsi="Calibri" w:cs="Calibri" w:hint="default"/>
        <w:b w:val="0"/>
        <w:bCs w:val="0"/>
        <w:i w:val="0"/>
        <w:iCs w:val="0"/>
        <w:spacing w:val="0"/>
        <w:w w:val="100"/>
        <w:sz w:val="24"/>
        <w:szCs w:val="24"/>
        <w:lang w:val="pl-PL" w:eastAsia="en-US" w:bidi="ar-SA"/>
      </w:rPr>
    </w:lvl>
    <w:lvl w:ilvl="1" w:tplc="1E8412A0">
      <w:numFmt w:val="bullet"/>
      <w:lvlText w:val="•"/>
      <w:lvlJc w:val="left"/>
      <w:pPr>
        <w:ind w:left="1690" w:hanging="130"/>
      </w:pPr>
      <w:rPr>
        <w:rFonts w:hint="default"/>
        <w:lang w:val="pl-PL" w:eastAsia="en-US" w:bidi="ar-SA"/>
      </w:rPr>
    </w:lvl>
    <w:lvl w:ilvl="2" w:tplc="EC68F72E">
      <w:numFmt w:val="bullet"/>
      <w:lvlText w:val="•"/>
      <w:lvlJc w:val="left"/>
      <w:pPr>
        <w:ind w:left="2561" w:hanging="130"/>
      </w:pPr>
      <w:rPr>
        <w:rFonts w:hint="default"/>
        <w:lang w:val="pl-PL" w:eastAsia="en-US" w:bidi="ar-SA"/>
      </w:rPr>
    </w:lvl>
    <w:lvl w:ilvl="3" w:tplc="5F38865A">
      <w:numFmt w:val="bullet"/>
      <w:lvlText w:val="•"/>
      <w:lvlJc w:val="left"/>
      <w:pPr>
        <w:ind w:left="3431" w:hanging="130"/>
      </w:pPr>
      <w:rPr>
        <w:rFonts w:hint="default"/>
        <w:lang w:val="pl-PL" w:eastAsia="en-US" w:bidi="ar-SA"/>
      </w:rPr>
    </w:lvl>
    <w:lvl w:ilvl="4" w:tplc="A97C94D6">
      <w:numFmt w:val="bullet"/>
      <w:lvlText w:val="•"/>
      <w:lvlJc w:val="left"/>
      <w:pPr>
        <w:ind w:left="4302" w:hanging="130"/>
      </w:pPr>
      <w:rPr>
        <w:rFonts w:hint="default"/>
        <w:lang w:val="pl-PL" w:eastAsia="en-US" w:bidi="ar-SA"/>
      </w:rPr>
    </w:lvl>
    <w:lvl w:ilvl="5" w:tplc="70861EDE">
      <w:numFmt w:val="bullet"/>
      <w:lvlText w:val="•"/>
      <w:lvlJc w:val="left"/>
      <w:pPr>
        <w:ind w:left="5173" w:hanging="130"/>
      </w:pPr>
      <w:rPr>
        <w:rFonts w:hint="default"/>
        <w:lang w:val="pl-PL" w:eastAsia="en-US" w:bidi="ar-SA"/>
      </w:rPr>
    </w:lvl>
    <w:lvl w:ilvl="6" w:tplc="75CCAA68">
      <w:numFmt w:val="bullet"/>
      <w:lvlText w:val="•"/>
      <w:lvlJc w:val="left"/>
      <w:pPr>
        <w:ind w:left="6043" w:hanging="130"/>
      </w:pPr>
      <w:rPr>
        <w:rFonts w:hint="default"/>
        <w:lang w:val="pl-PL" w:eastAsia="en-US" w:bidi="ar-SA"/>
      </w:rPr>
    </w:lvl>
    <w:lvl w:ilvl="7" w:tplc="C51C6D52">
      <w:numFmt w:val="bullet"/>
      <w:lvlText w:val="•"/>
      <w:lvlJc w:val="left"/>
      <w:pPr>
        <w:ind w:left="6914" w:hanging="130"/>
      </w:pPr>
      <w:rPr>
        <w:rFonts w:hint="default"/>
        <w:lang w:val="pl-PL" w:eastAsia="en-US" w:bidi="ar-SA"/>
      </w:rPr>
    </w:lvl>
    <w:lvl w:ilvl="8" w:tplc="5784FA72">
      <w:numFmt w:val="bullet"/>
      <w:lvlText w:val="•"/>
      <w:lvlJc w:val="left"/>
      <w:pPr>
        <w:ind w:left="7785" w:hanging="130"/>
      </w:pPr>
      <w:rPr>
        <w:rFonts w:hint="default"/>
        <w:lang w:val="pl-PL" w:eastAsia="en-US" w:bidi="ar-SA"/>
      </w:rPr>
    </w:lvl>
  </w:abstractNum>
  <w:abstractNum w:abstractNumId="88" w15:restartNumberingAfterBreak="0">
    <w:nsid w:val="612045FC"/>
    <w:multiLevelType w:val="hybridMultilevel"/>
    <w:tmpl w:val="43BA9796"/>
    <w:lvl w:ilvl="0" w:tplc="EE86503E">
      <w:numFmt w:val="bullet"/>
      <w:lvlText w:val="-"/>
      <w:lvlJc w:val="left"/>
      <w:pPr>
        <w:ind w:left="619" w:hanging="130"/>
      </w:pPr>
      <w:rPr>
        <w:rFonts w:ascii="Calibri" w:eastAsia="Calibri" w:hAnsi="Calibri" w:cs="Calibri" w:hint="default"/>
        <w:spacing w:val="0"/>
        <w:w w:val="100"/>
        <w:lang w:val="pl-PL" w:eastAsia="en-US" w:bidi="ar-SA"/>
      </w:rPr>
    </w:lvl>
    <w:lvl w:ilvl="1" w:tplc="BF2EDCDE">
      <w:numFmt w:val="bullet"/>
      <w:lvlText w:val="•"/>
      <w:lvlJc w:val="left"/>
      <w:pPr>
        <w:ind w:left="1510" w:hanging="130"/>
      </w:pPr>
      <w:rPr>
        <w:rFonts w:hint="default"/>
        <w:lang w:val="pl-PL" w:eastAsia="en-US" w:bidi="ar-SA"/>
      </w:rPr>
    </w:lvl>
    <w:lvl w:ilvl="2" w:tplc="C80E3976">
      <w:numFmt w:val="bullet"/>
      <w:lvlText w:val="•"/>
      <w:lvlJc w:val="left"/>
      <w:pPr>
        <w:ind w:left="2401" w:hanging="130"/>
      </w:pPr>
      <w:rPr>
        <w:rFonts w:hint="default"/>
        <w:lang w:val="pl-PL" w:eastAsia="en-US" w:bidi="ar-SA"/>
      </w:rPr>
    </w:lvl>
    <w:lvl w:ilvl="3" w:tplc="C80ABA6A">
      <w:numFmt w:val="bullet"/>
      <w:lvlText w:val="•"/>
      <w:lvlJc w:val="left"/>
      <w:pPr>
        <w:ind w:left="3291" w:hanging="130"/>
      </w:pPr>
      <w:rPr>
        <w:rFonts w:hint="default"/>
        <w:lang w:val="pl-PL" w:eastAsia="en-US" w:bidi="ar-SA"/>
      </w:rPr>
    </w:lvl>
    <w:lvl w:ilvl="4" w:tplc="07545B0A">
      <w:numFmt w:val="bullet"/>
      <w:lvlText w:val="•"/>
      <w:lvlJc w:val="left"/>
      <w:pPr>
        <w:ind w:left="4182" w:hanging="130"/>
      </w:pPr>
      <w:rPr>
        <w:rFonts w:hint="default"/>
        <w:lang w:val="pl-PL" w:eastAsia="en-US" w:bidi="ar-SA"/>
      </w:rPr>
    </w:lvl>
    <w:lvl w:ilvl="5" w:tplc="152A4DE6">
      <w:numFmt w:val="bullet"/>
      <w:lvlText w:val="•"/>
      <w:lvlJc w:val="left"/>
      <w:pPr>
        <w:ind w:left="5073" w:hanging="130"/>
      </w:pPr>
      <w:rPr>
        <w:rFonts w:hint="default"/>
        <w:lang w:val="pl-PL" w:eastAsia="en-US" w:bidi="ar-SA"/>
      </w:rPr>
    </w:lvl>
    <w:lvl w:ilvl="6" w:tplc="EAAA2D72">
      <w:numFmt w:val="bullet"/>
      <w:lvlText w:val="•"/>
      <w:lvlJc w:val="left"/>
      <w:pPr>
        <w:ind w:left="5963" w:hanging="130"/>
      </w:pPr>
      <w:rPr>
        <w:rFonts w:hint="default"/>
        <w:lang w:val="pl-PL" w:eastAsia="en-US" w:bidi="ar-SA"/>
      </w:rPr>
    </w:lvl>
    <w:lvl w:ilvl="7" w:tplc="FE2693B2">
      <w:numFmt w:val="bullet"/>
      <w:lvlText w:val="•"/>
      <w:lvlJc w:val="left"/>
      <w:pPr>
        <w:ind w:left="6854" w:hanging="130"/>
      </w:pPr>
      <w:rPr>
        <w:rFonts w:hint="default"/>
        <w:lang w:val="pl-PL" w:eastAsia="en-US" w:bidi="ar-SA"/>
      </w:rPr>
    </w:lvl>
    <w:lvl w:ilvl="8" w:tplc="81AC1224">
      <w:numFmt w:val="bullet"/>
      <w:lvlText w:val="•"/>
      <w:lvlJc w:val="left"/>
      <w:pPr>
        <w:ind w:left="7745" w:hanging="130"/>
      </w:pPr>
      <w:rPr>
        <w:rFonts w:hint="default"/>
        <w:lang w:val="pl-PL" w:eastAsia="en-US" w:bidi="ar-SA"/>
      </w:rPr>
    </w:lvl>
  </w:abstractNum>
  <w:abstractNum w:abstractNumId="89" w15:restartNumberingAfterBreak="0">
    <w:nsid w:val="617050AD"/>
    <w:multiLevelType w:val="multilevel"/>
    <w:tmpl w:val="A84CF70E"/>
    <w:lvl w:ilvl="0">
      <w:start w:val="1"/>
      <w:numFmt w:val="lowerLetter"/>
      <w:lvlText w:val="%1)"/>
      <w:lvlJc w:val="left"/>
      <w:pPr>
        <w:tabs>
          <w:tab w:val="num" w:pos="360"/>
        </w:tabs>
        <w:ind w:left="340" w:hanging="340"/>
      </w:pPr>
      <w:rPr>
        <w:b w:val="0"/>
        <w:i w:val="0"/>
        <w:sz w:val="24"/>
      </w:rPr>
    </w:lvl>
    <w:lvl w:ilvl="1">
      <w:start w:val="1"/>
      <w:numFmt w:val="lowerLetter"/>
      <w:lvlText w:val="%2)"/>
      <w:lvlJc w:val="left"/>
      <w:pPr>
        <w:tabs>
          <w:tab w:val="num" w:pos="0"/>
        </w:tabs>
        <w:ind w:left="1440" w:hanging="360"/>
      </w:pPr>
      <w:rPr>
        <w:rFonts w:ascii="Times New Roman" w:eastAsia="Calibri" w:hAnsi="Times New Roman" w:cs="Times New Roman"/>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0" w15:restartNumberingAfterBreak="0">
    <w:nsid w:val="61AE1202"/>
    <w:multiLevelType w:val="multilevel"/>
    <w:tmpl w:val="EEC2371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2145DA0"/>
    <w:multiLevelType w:val="multilevel"/>
    <w:tmpl w:val="3B908B28"/>
    <w:lvl w:ilvl="0">
      <w:start w:val="1"/>
      <w:numFmt w:val="decimal"/>
      <w:lvlText w:val="%1."/>
      <w:lvlJc w:val="left"/>
      <w:pPr>
        <w:ind w:left="360" w:hanging="360"/>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92" w15:restartNumberingAfterBreak="0">
    <w:nsid w:val="621D3D59"/>
    <w:multiLevelType w:val="multilevel"/>
    <w:tmpl w:val="69C4DAF8"/>
    <w:lvl w:ilvl="0">
      <w:start w:val="1"/>
      <w:numFmt w:val="decimal"/>
      <w:lvlText w:val="%1."/>
      <w:lvlJc w:val="left"/>
      <w:pPr>
        <w:tabs>
          <w:tab w:val="num" w:pos="360"/>
        </w:tabs>
        <w:ind w:left="340" w:hanging="340"/>
      </w:pPr>
    </w:lvl>
    <w:lvl w:ilvl="1">
      <w:start w:val="1"/>
      <w:numFmt w:val="decimal"/>
      <w:lvlText w:val="%2."/>
      <w:lvlJc w:val="left"/>
      <w:pPr>
        <w:tabs>
          <w:tab w:val="num" w:pos="360"/>
        </w:tabs>
        <w:ind w:left="340" w:hanging="340"/>
      </w:pPr>
      <w:rPr>
        <w:rFonts w:ascii="Times New Roman" w:hAnsi="Times New Roman" w:cs="Times New Roman"/>
        <w:b w:val="0"/>
        <w:i w:val="0"/>
        <w:sz w:val="24"/>
      </w:rPr>
    </w:lvl>
    <w:lvl w:ilvl="2">
      <w:start w:val="1"/>
      <w:numFmt w:val="decimal"/>
      <w:lvlText w:val="%3."/>
      <w:lvlJc w:val="left"/>
      <w:pPr>
        <w:tabs>
          <w:tab w:val="num" w:pos="360"/>
        </w:tabs>
        <w:ind w:left="340" w:hanging="340"/>
      </w:pPr>
      <w:rPr>
        <w:rFonts w:ascii="Times New Roman" w:hAnsi="Times New Roman" w:cs="Times New Roman"/>
        <w:b w:val="0"/>
        <w:i w:val="0"/>
        <w:sz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621E5D44"/>
    <w:multiLevelType w:val="multilevel"/>
    <w:tmpl w:val="92203E20"/>
    <w:lvl w:ilvl="0">
      <w:start w:val="1"/>
      <w:numFmt w:val="decimal"/>
      <w:lvlText w:val="%1."/>
      <w:lvlJc w:val="left"/>
      <w:pPr>
        <w:tabs>
          <w:tab w:val="num" w:pos="0"/>
        </w:tabs>
        <w:ind w:left="360" w:hanging="360"/>
      </w:pPr>
      <w:rPr>
        <w:b w:val="0"/>
        <w:i w:val="0"/>
        <w:sz w:val="24"/>
      </w:rPr>
    </w:lvl>
    <w:lvl w:ilvl="1">
      <w:start w:val="1"/>
      <w:numFmt w:val="lowerLetter"/>
      <w:lvlText w:val="%2)"/>
      <w:lvlJc w:val="left"/>
      <w:pPr>
        <w:tabs>
          <w:tab w:val="num" w:pos="0"/>
        </w:tabs>
        <w:ind w:left="720" w:hanging="360"/>
      </w:pPr>
      <w:rPr>
        <w:b w:val="0"/>
        <w:i w:val="0"/>
        <w:sz w:val="24"/>
      </w:rPr>
    </w:lvl>
    <w:lvl w:ilvl="2">
      <w:start w:val="1"/>
      <w:numFmt w:val="lowerRoman"/>
      <w:lvlText w:val="%3)"/>
      <w:lvlJc w:val="left"/>
      <w:pPr>
        <w:tabs>
          <w:tab w:val="num" w:pos="0"/>
        </w:tabs>
        <w:ind w:left="1080" w:hanging="360"/>
      </w:pPr>
      <w:rPr>
        <w:b w:val="0"/>
        <w:i w:val="0"/>
        <w:sz w:val="24"/>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4" w15:restartNumberingAfterBreak="0">
    <w:nsid w:val="64642B42"/>
    <w:multiLevelType w:val="multilevel"/>
    <w:tmpl w:val="6354127A"/>
    <w:lvl w:ilvl="0">
      <w:start w:val="1"/>
      <w:numFmt w:val="decimal"/>
      <w:lvlText w:val="%1)"/>
      <w:lvlJc w:val="left"/>
      <w:pPr>
        <w:ind w:left="360" w:hanging="360"/>
      </w:pPr>
      <w:rPr>
        <w:b w:val="0"/>
        <w:i w:val="0"/>
        <w:sz w:val="24"/>
      </w:rPr>
    </w:lvl>
    <w:lvl w:ilvl="1">
      <w:start w:val="1"/>
      <w:numFmt w:val="lowerLetter"/>
      <w:lvlText w:val="%2)"/>
      <w:lvlJc w:val="left"/>
      <w:pPr>
        <w:ind w:left="720" w:hanging="360"/>
      </w:pPr>
      <w:rPr>
        <w:rFonts w:ascii="Times New Roman" w:eastAsia="Calibri" w:hAnsi="Times New Roman" w:cs="Times New Roman"/>
        <w:b w:val="0"/>
        <w:i w:val="0"/>
        <w:sz w:val="24"/>
      </w:rPr>
    </w:lvl>
    <w:lvl w:ilvl="2">
      <w:start w:val="1"/>
      <w:numFmt w:val="lowerRoman"/>
      <w:lvlText w:val="%3)"/>
      <w:lvlJc w:val="left"/>
      <w:pPr>
        <w:ind w:left="1080" w:hanging="360"/>
      </w:pPr>
      <w:rPr>
        <w:b w:val="0"/>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666B6063"/>
    <w:multiLevelType w:val="multilevel"/>
    <w:tmpl w:val="388E227E"/>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894450B"/>
    <w:multiLevelType w:val="multilevel"/>
    <w:tmpl w:val="11F8D6BE"/>
    <w:lvl w:ilvl="0">
      <w:start w:val="1"/>
      <w:numFmt w:val="decimal"/>
      <w:lvlText w:val="%1."/>
      <w:lvlJc w:val="left"/>
      <w:pPr>
        <w:tabs>
          <w:tab w:val="num" w:pos="360"/>
        </w:tabs>
        <w:ind w:left="340" w:hanging="340"/>
      </w:pPr>
      <w:rPr>
        <w:rFonts w:ascii="Times New Roman" w:hAnsi="Times New Roman" w:cs="Times New Roman"/>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40" w:hanging="340"/>
      </w:pPr>
      <w:rPr>
        <w:rFonts w:ascii="Times New Roman" w:hAnsi="Times New Roman" w:cs="Times New Roman"/>
        <w:b w:val="0"/>
        <w:i w:val="0"/>
        <w:sz w:val="24"/>
      </w:rPr>
    </w:lvl>
    <w:lvl w:ilvl="4">
      <w:start w:val="1"/>
      <w:numFmt w:val="decimal"/>
      <w:lvlText w:val="%5."/>
      <w:lvlJc w:val="left"/>
      <w:pPr>
        <w:tabs>
          <w:tab w:val="num" w:pos="360"/>
        </w:tabs>
        <w:ind w:left="340" w:hanging="340"/>
      </w:pPr>
      <w:rPr>
        <w:rFonts w:ascii="Times New Roman" w:hAnsi="Times New Roman" w:cs="Times New Roman"/>
        <w:b w:val="0"/>
        <w:i w:val="0"/>
        <w:sz w:val="24"/>
      </w:rPr>
    </w:lvl>
    <w:lvl w:ilvl="5">
      <w:start w:val="1"/>
      <w:numFmt w:val="lowerLetter"/>
      <w:lvlText w:val="%6)"/>
      <w:lvlJc w:val="left"/>
      <w:pPr>
        <w:tabs>
          <w:tab w:val="num" w:pos="360"/>
        </w:tabs>
        <w:ind w:left="340" w:hanging="340"/>
      </w:pPr>
      <w:rPr>
        <w:rFonts w:ascii="Times New Roman" w:eastAsia="Calibri" w:hAnsi="Times New Roman" w:cs="Times New Roman"/>
        <w:b w:val="0"/>
        <w:i w:val="0"/>
        <w:sz w:val="24"/>
      </w:rPr>
    </w:lvl>
    <w:lvl w:ilvl="6">
      <w:start w:val="3"/>
      <w:numFmt w:val="decimal"/>
      <w:lvlText w:val="%7."/>
      <w:lvlJc w:val="left"/>
      <w:pPr>
        <w:tabs>
          <w:tab w:val="num" w:pos="360"/>
        </w:tabs>
        <w:ind w:left="340" w:hanging="340"/>
      </w:pPr>
      <w:rPr>
        <w:rFonts w:ascii="Times New Roman" w:hAnsi="Times New Roman" w:cs="Times New Roman"/>
        <w:b w:val="0"/>
        <w:i w:val="0"/>
        <w:sz w:val="24"/>
      </w:rPr>
    </w:lvl>
    <w:lvl w:ilvl="7">
      <w:start w:val="1"/>
      <w:numFmt w:val="decimal"/>
      <w:lvlText w:val="%8."/>
      <w:lvlJc w:val="left"/>
      <w:pPr>
        <w:tabs>
          <w:tab w:val="num" w:pos="360"/>
        </w:tabs>
        <w:ind w:left="340" w:hanging="340"/>
      </w:pPr>
      <w:rPr>
        <w:rFonts w:ascii="Times New Roman" w:hAnsi="Times New Roman" w:cs="Times New Roman"/>
        <w:b w:val="0"/>
        <w:i w:val="0"/>
        <w:sz w:val="24"/>
      </w:rPr>
    </w:lvl>
    <w:lvl w:ilvl="8">
      <w:start w:val="1"/>
      <w:numFmt w:val="lowerRoman"/>
      <w:lvlText w:val="%9."/>
      <w:lvlJc w:val="right"/>
      <w:pPr>
        <w:tabs>
          <w:tab w:val="num" w:pos="6480"/>
        </w:tabs>
        <w:ind w:left="6480" w:hanging="180"/>
      </w:pPr>
    </w:lvl>
  </w:abstractNum>
  <w:abstractNum w:abstractNumId="97" w15:restartNumberingAfterBreak="0">
    <w:nsid w:val="6D186DE0"/>
    <w:multiLevelType w:val="hybridMultilevel"/>
    <w:tmpl w:val="A8F6578C"/>
    <w:lvl w:ilvl="0" w:tplc="04D80CBC">
      <w:start w:val="1"/>
      <w:numFmt w:val="decimal"/>
      <w:lvlText w:val="%1)"/>
      <w:lvlJc w:val="left"/>
      <w:pPr>
        <w:ind w:left="1044" w:hanging="281"/>
      </w:pPr>
      <w:rPr>
        <w:rFonts w:hint="default"/>
        <w:b w:val="0"/>
        <w:bCs w:val="0"/>
        <w:spacing w:val="0"/>
        <w:w w:val="100"/>
        <w:lang w:val="pl-PL" w:eastAsia="en-US" w:bidi="ar-SA"/>
      </w:rPr>
    </w:lvl>
    <w:lvl w:ilvl="1" w:tplc="36FA93CE">
      <w:numFmt w:val="bullet"/>
      <w:lvlText w:val="•"/>
      <w:lvlJc w:val="left"/>
      <w:pPr>
        <w:ind w:left="1888" w:hanging="281"/>
      </w:pPr>
      <w:rPr>
        <w:rFonts w:hint="default"/>
        <w:lang w:val="pl-PL" w:eastAsia="en-US" w:bidi="ar-SA"/>
      </w:rPr>
    </w:lvl>
    <w:lvl w:ilvl="2" w:tplc="D1786BAC">
      <w:numFmt w:val="bullet"/>
      <w:lvlText w:val="•"/>
      <w:lvlJc w:val="left"/>
      <w:pPr>
        <w:ind w:left="2737" w:hanging="281"/>
      </w:pPr>
      <w:rPr>
        <w:rFonts w:hint="default"/>
        <w:lang w:val="pl-PL" w:eastAsia="en-US" w:bidi="ar-SA"/>
      </w:rPr>
    </w:lvl>
    <w:lvl w:ilvl="3" w:tplc="23469BE2">
      <w:numFmt w:val="bullet"/>
      <w:lvlText w:val="•"/>
      <w:lvlJc w:val="left"/>
      <w:pPr>
        <w:ind w:left="3585" w:hanging="281"/>
      </w:pPr>
      <w:rPr>
        <w:rFonts w:hint="default"/>
        <w:lang w:val="pl-PL" w:eastAsia="en-US" w:bidi="ar-SA"/>
      </w:rPr>
    </w:lvl>
    <w:lvl w:ilvl="4" w:tplc="9E3E23CA">
      <w:numFmt w:val="bullet"/>
      <w:lvlText w:val="•"/>
      <w:lvlJc w:val="left"/>
      <w:pPr>
        <w:ind w:left="4434" w:hanging="281"/>
      </w:pPr>
      <w:rPr>
        <w:rFonts w:hint="default"/>
        <w:lang w:val="pl-PL" w:eastAsia="en-US" w:bidi="ar-SA"/>
      </w:rPr>
    </w:lvl>
    <w:lvl w:ilvl="5" w:tplc="639A92CA">
      <w:numFmt w:val="bullet"/>
      <w:lvlText w:val="•"/>
      <w:lvlJc w:val="left"/>
      <w:pPr>
        <w:ind w:left="5283" w:hanging="281"/>
      </w:pPr>
      <w:rPr>
        <w:rFonts w:hint="default"/>
        <w:lang w:val="pl-PL" w:eastAsia="en-US" w:bidi="ar-SA"/>
      </w:rPr>
    </w:lvl>
    <w:lvl w:ilvl="6" w:tplc="CDB4F710">
      <w:numFmt w:val="bullet"/>
      <w:lvlText w:val="•"/>
      <w:lvlJc w:val="left"/>
      <w:pPr>
        <w:ind w:left="6131" w:hanging="281"/>
      </w:pPr>
      <w:rPr>
        <w:rFonts w:hint="default"/>
        <w:lang w:val="pl-PL" w:eastAsia="en-US" w:bidi="ar-SA"/>
      </w:rPr>
    </w:lvl>
    <w:lvl w:ilvl="7" w:tplc="A336F2EC">
      <w:numFmt w:val="bullet"/>
      <w:lvlText w:val="•"/>
      <w:lvlJc w:val="left"/>
      <w:pPr>
        <w:ind w:left="6980" w:hanging="281"/>
      </w:pPr>
      <w:rPr>
        <w:rFonts w:hint="default"/>
        <w:lang w:val="pl-PL" w:eastAsia="en-US" w:bidi="ar-SA"/>
      </w:rPr>
    </w:lvl>
    <w:lvl w:ilvl="8" w:tplc="CF709C34">
      <w:numFmt w:val="bullet"/>
      <w:lvlText w:val="•"/>
      <w:lvlJc w:val="left"/>
      <w:pPr>
        <w:ind w:left="7829" w:hanging="281"/>
      </w:pPr>
      <w:rPr>
        <w:rFonts w:hint="default"/>
        <w:lang w:val="pl-PL" w:eastAsia="en-US" w:bidi="ar-SA"/>
      </w:rPr>
    </w:lvl>
  </w:abstractNum>
  <w:abstractNum w:abstractNumId="98" w15:restartNumberingAfterBreak="0">
    <w:nsid w:val="70AE0FF6"/>
    <w:multiLevelType w:val="hybridMultilevel"/>
    <w:tmpl w:val="05362E88"/>
    <w:lvl w:ilvl="0" w:tplc="6E9E05E2">
      <w:start w:val="1"/>
      <w:numFmt w:val="decimal"/>
      <w:lvlText w:val="%1)"/>
      <w:lvlJc w:val="left"/>
      <w:pPr>
        <w:ind w:left="1044" w:hanging="416"/>
      </w:pPr>
      <w:rPr>
        <w:rFonts w:ascii="Times New Roman" w:eastAsia="Calibri" w:hAnsi="Times New Roman" w:cs="Times New Roman" w:hint="default"/>
        <w:b w:val="0"/>
        <w:bCs w:val="0"/>
        <w:i w:val="0"/>
        <w:iCs w:val="0"/>
        <w:spacing w:val="0"/>
        <w:w w:val="100"/>
        <w:sz w:val="24"/>
        <w:szCs w:val="24"/>
        <w:lang w:val="pl-PL" w:eastAsia="en-US" w:bidi="ar-SA"/>
      </w:rPr>
    </w:lvl>
    <w:lvl w:ilvl="1" w:tplc="EB18A90A">
      <w:numFmt w:val="bullet"/>
      <w:lvlText w:val="•"/>
      <w:lvlJc w:val="left"/>
      <w:pPr>
        <w:ind w:left="1888" w:hanging="416"/>
      </w:pPr>
      <w:rPr>
        <w:rFonts w:hint="default"/>
        <w:lang w:val="pl-PL" w:eastAsia="en-US" w:bidi="ar-SA"/>
      </w:rPr>
    </w:lvl>
    <w:lvl w:ilvl="2" w:tplc="8A6250D8">
      <w:numFmt w:val="bullet"/>
      <w:lvlText w:val="•"/>
      <w:lvlJc w:val="left"/>
      <w:pPr>
        <w:ind w:left="2737" w:hanging="416"/>
      </w:pPr>
      <w:rPr>
        <w:rFonts w:hint="default"/>
        <w:lang w:val="pl-PL" w:eastAsia="en-US" w:bidi="ar-SA"/>
      </w:rPr>
    </w:lvl>
    <w:lvl w:ilvl="3" w:tplc="CC569AFE">
      <w:numFmt w:val="bullet"/>
      <w:lvlText w:val="•"/>
      <w:lvlJc w:val="left"/>
      <w:pPr>
        <w:ind w:left="3585" w:hanging="416"/>
      </w:pPr>
      <w:rPr>
        <w:rFonts w:hint="default"/>
        <w:lang w:val="pl-PL" w:eastAsia="en-US" w:bidi="ar-SA"/>
      </w:rPr>
    </w:lvl>
    <w:lvl w:ilvl="4" w:tplc="AC362650">
      <w:numFmt w:val="bullet"/>
      <w:lvlText w:val="•"/>
      <w:lvlJc w:val="left"/>
      <w:pPr>
        <w:ind w:left="4434" w:hanging="416"/>
      </w:pPr>
      <w:rPr>
        <w:rFonts w:hint="default"/>
        <w:lang w:val="pl-PL" w:eastAsia="en-US" w:bidi="ar-SA"/>
      </w:rPr>
    </w:lvl>
    <w:lvl w:ilvl="5" w:tplc="237C92F8">
      <w:numFmt w:val="bullet"/>
      <w:lvlText w:val="•"/>
      <w:lvlJc w:val="left"/>
      <w:pPr>
        <w:ind w:left="5283" w:hanging="416"/>
      </w:pPr>
      <w:rPr>
        <w:rFonts w:hint="default"/>
        <w:lang w:val="pl-PL" w:eastAsia="en-US" w:bidi="ar-SA"/>
      </w:rPr>
    </w:lvl>
    <w:lvl w:ilvl="6" w:tplc="B21209C8">
      <w:numFmt w:val="bullet"/>
      <w:lvlText w:val="•"/>
      <w:lvlJc w:val="left"/>
      <w:pPr>
        <w:ind w:left="6131" w:hanging="416"/>
      </w:pPr>
      <w:rPr>
        <w:rFonts w:hint="default"/>
        <w:lang w:val="pl-PL" w:eastAsia="en-US" w:bidi="ar-SA"/>
      </w:rPr>
    </w:lvl>
    <w:lvl w:ilvl="7" w:tplc="9C18ACD2">
      <w:numFmt w:val="bullet"/>
      <w:lvlText w:val="•"/>
      <w:lvlJc w:val="left"/>
      <w:pPr>
        <w:ind w:left="6980" w:hanging="416"/>
      </w:pPr>
      <w:rPr>
        <w:rFonts w:hint="default"/>
        <w:lang w:val="pl-PL" w:eastAsia="en-US" w:bidi="ar-SA"/>
      </w:rPr>
    </w:lvl>
    <w:lvl w:ilvl="8" w:tplc="AAD2E1D2">
      <w:numFmt w:val="bullet"/>
      <w:lvlText w:val="•"/>
      <w:lvlJc w:val="left"/>
      <w:pPr>
        <w:ind w:left="7829" w:hanging="416"/>
      </w:pPr>
      <w:rPr>
        <w:rFonts w:hint="default"/>
        <w:lang w:val="pl-PL" w:eastAsia="en-US" w:bidi="ar-SA"/>
      </w:rPr>
    </w:lvl>
  </w:abstractNum>
  <w:abstractNum w:abstractNumId="99" w15:restartNumberingAfterBreak="0">
    <w:nsid w:val="749E2D9B"/>
    <w:multiLevelType w:val="hybridMultilevel"/>
    <w:tmpl w:val="CD8855E8"/>
    <w:lvl w:ilvl="0" w:tplc="3E84E348">
      <w:start w:val="13"/>
      <w:numFmt w:val="decimal"/>
      <w:lvlText w:val="%1."/>
      <w:lvlJc w:val="left"/>
      <w:pPr>
        <w:ind w:left="1216" w:hanging="360"/>
      </w:pPr>
      <w:rPr>
        <w:rFonts w:hint="default"/>
        <w:b w:val="0"/>
        <w:bCs/>
      </w:rPr>
    </w:lvl>
    <w:lvl w:ilvl="1" w:tplc="04150019" w:tentative="1">
      <w:start w:val="1"/>
      <w:numFmt w:val="lowerLetter"/>
      <w:lvlText w:val="%2."/>
      <w:lvlJc w:val="left"/>
      <w:pPr>
        <w:ind w:left="1936" w:hanging="360"/>
      </w:pPr>
    </w:lvl>
    <w:lvl w:ilvl="2" w:tplc="0415001B" w:tentative="1">
      <w:start w:val="1"/>
      <w:numFmt w:val="lowerRoman"/>
      <w:lvlText w:val="%3."/>
      <w:lvlJc w:val="right"/>
      <w:pPr>
        <w:ind w:left="2656" w:hanging="180"/>
      </w:pPr>
    </w:lvl>
    <w:lvl w:ilvl="3" w:tplc="0415000F" w:tentative="1">
      <w:start w:val="1"/>
      <w:numFmt w:val="decimal"/>
      <w:lvlText w:val="%4."/>
      <w:lvlJc w:val="left"/>
      <w:pPr>
        <w:ind w:left="3376" w:hanging="360"/>
      </w:pPr>
    </w:lvl>
    <w:lvl w:ilvl="4" w:tplc="04150019" w:tentative="1">
      <w:start w:val="1"/>
      <w:numFmt w:val="lowerLetter"/>
      <w:lvlText w:val="%5."/>
      <w:lvlJc w:val="left"/>
      <w:pPr>
        <w:ind w:left="4096" w:hanging="360"/>
      </w:pPr>
    </w:lvl>
    <w:lvl w:ilvl="5" w:tplc="0415001B" w:tentative="1">
      <w:start w:val="1"/>
      <w:numFmt w:val="lowerRoman"/>
      <w:lvlText w:val="%6."/>
      <w:lvlJc w:val="right"/>
      <w:pPr>
        <w:ind w:left="4816" w:hanging="180"/>
      </w:pPr>
    </w:lvl>
    <w:lvl w:ilvl="6" w:tplc="0415000F" w:tentative="1">
      <w:start w:val="1"/>
      <w:numFmt w:val="decimal"/>
      <w:lvlText w:val="%7."/>
      <w:lvlJc w:val="left"/>
      <w:pPr>
        <w:ind w:left="5536" w:hanging="360"/>
      </w:pPr>
    </w:lvl>
    <w:lvl w:ilvl="7" w:tplc="04150019" w:tentative="1">
      <w:start w:val="1"/>
      <w:numFmt w:val="lowerLetter"/>
      <w:lvlText w:val="%8."/>
      <w:lvlJc w:val="left"/>
      <w:pPr>
        <w:ind w:left="6256" w:hanging="360"/>
      </w:pPr>
    </w:lvl>
    <w:lvl w:ilvl="8" w:tplc="0415001B" w:tentative="1">
      <w:start w:val="1"/>
      <w:numFmt w:val="lowerRoman"/>
      <w:lvlText w:val="%9."/>
      <w:lvlJc w:val="right"/>
      <w:pPr>
        <w:ind w:left="6976" w:hanging="180"/>
      </w:pPr>
    </w:lvl>
  </w:abstractNum>
  <w:abstractNum w:abstractNumId="100" w15:restartNumberingAfterBreak="0">
    <w:nsid w:val="75A04082"/>
    <w:multiLevelType w:val="hybridMultilevel"/>
    <w:tmpl w:val="BF327C2E"/>
    <w:lvl w:ilvl="0" w:tplc="FFFFFFFF">
      <w:start w:val="1"/>
      <w:numFmt w:val="decimal"/>
      <w:lvlText w:val="%1)"/>
      <w:lvlJc w:val="left"/>
      <w:pPr>
        <w:ind w:left="1724" w:hanging="360"/>
      </w:pPr>
      <w:rPr>
        <w:color w:val="auto"/>
      </w:rPr>
    </w:lvl>
    <w:lvl w:ilvl="1" w:tplc="FFFFFFFF">
      <w:start w:val="1"/>
      <w:numFmt w:val="lowerLetter"/>
      <w:lvlText w:val="%2."/>
      <w:lvlJc w:val="left"/>
      <w:pPr>
        <w:ind w:left="2444" w:hanging="360"/>
      </w:pPr>
    </w:lvl>
    <w:lvl w:ilvl="2" w:tplc="FFFFFFFF">
      <w:start w:val="1"/>
      <w:numFmt w:val="lowerRoman"/>
      <w:lvlText w:val="%3."/>
      <w:lvlJc w:val="right"/>
      <w:pPr>
        <w:ind w:left="3164" w:hanging="180"/>
      </w:pPr>
    </w:lvl>
    <w:lvl w:ilvl="3" w:tplc="FFFFFFFF">
      <w:start w:val="1"/>
      <w:numFmt w:val="decimal"/>
      <w:lvlText w:val="%4."/>
      <w:lvlJc w:val="left"/>
      <w:pPr>
        <w:ind w:left="3884" w:hanging="360"/>
      </w:pPr>
    </w:lvl>
    <w:lvl w:ilvl="4" w:tplc="FFFFFFFF">
      <w:start w:val="1"/>
      <w:numFmt w:val="lowerLetter"/>
      <w:lvlText w:val="%5."/>
      <w:lvlJc w:val="left"/>
      <w:pPr>
        <w:ind w:left="4604" w:hanging="360"/>
      </w:pPr>
    </w:lvl>
    <w:lvl w:ilvl="5" w:tplc="FFFFFFFF">
      <w:start w:val="1"/>
      <w:numFmt w:val="lowerRoman"/>
      <w:lvlText w:val="%6."/>
      <w:lvlJc w:val="right"/>
      <w:pPr>
        <w:ind w:left="5324" w:hanging="180"/>
      </w:pPr>
    </w:lvl>
    <w:lvl w:ilvl="6" w:tplc="FFFFFFFF">
      <w:start w:val="1"/>
      <w:numFmt w:val="decimal"/>
      <w:lvlText w:val="%7."/>
      <w:lvlJc w:val="left"/>
      <w:pPr>
        <w:ind w:left="6044" w:hanging="360"/>
      </w:pPr>
    </w:lvl>
    <w:lvl w:ilvl="7" w:tplc="FFFFFFFF">
      <w:start w:val="1"/>
      <w:numFmt w:val="lowerLetter"/>
      <w:lvlText w:val="%8."/>
      <w:lvlJc w:val="left"/>
      <w:pPr>
        <w:ind w:left="6764" w:hanging="360"/>
      </w:pPr>
    </w:lvl>
    <w:lvl w:ilvl="8" w:tplc="FFFFFFFF">
      <w:start w:val="1"/>
      <w:numFmt w:val="lowerRoman"/>
      <w:lvlText w:val="%9."/>
      <w:lvlJc w:val="right"/>
      <w:pPr>
        <w:ind w:left="7484" w:hanging="180"/>
      </w:pPr>
    </w:lvl>
  </w:abstractNum>
  <w:abstractNum w:abstractNumId="101" w15:restartNumberingAfterBreak="0">
    <w:nsid w:val="766143DF"/>
    <w:multiLevelType w:val="multilevel"/>
    <w:tmpl w:val="24FA1542"/>
    <w:lvl w:ilvl="0">
      <w:start w:val="1"/>
      <w:numFmt w:val="decimal"/>
      <w:lvlText w:val="%1."/>
      <w:lvlJc w:val="left"/>
      <w:pPr>
        <w:ind w:left="463" w:hanging="283"/>
      </w:pPr>
      <w:rPr>
        <w:color w:val="auto"/>
      </w:rPr>
    </w:lvl>
    <w:lvl w:ilvl="1">
      <w:start w:val="1"/>
      <w:numFmt w:val="decimal"/>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rPr>
        <w:b w:val="0"/>
        <w:bCs/>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66301CE"/>
    <w:multiLevelType w:val="hybridMultilevel"/>
    <w:tmpl w:val="BEA450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6DC1D4E"/>
    <w:multiLevelType w:val="multilevel"/>
    <w:tmpl w:val="E3F82A80"/>
    <w:lvl w:ilvl="0">
      <w:start w:val="1"/>
      <w:numFmt w:val="decimal"/>
      <w:lvlText w:val="%1."/>
      <w:lvlJc w:val="left"/>
      <w:pPr>
        <w:tabs>
          <w:tab w:val="num" w:pos="360"/>
        </w:tabs>
        <w:ind w:left="340" w:hanging="340"/>
      </w:pPr>
      <w:rPr>
        <w:rFonts w:ascii="Times New Roman" w:hAnsi="Times New Roman" w:cs="Tahoma"/>
        <w:b w:val="0"/>
        <w:i w:val="0"/>
        <w:sz w:val="24"/>
        <w:szCs w:val="20"/>
      </w:rPr>
    </w:lvl>
    <w:lvl w:ilvl="1">
      <w:start w:val="9"/>
      <w:numFmt w:val="decimal"/>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04" w15:restartNumberingAfterBreak="0">
    <w:nsid w:val="78FE67A5"/>
    <w:multiLevelType w:val="hybridMultilevel"/>
    <w:tmpl w:val="25EC2086"/>
    <w:lvl w:ilvl="0" w:tplc="17324D8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9050568"/>
    <w:multiLevelType w:val="multilevel"/>
    <w:tmpl w:val="37AC53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9B44D2B"/>
    <w:multiLevelType w:val="multilevel"/>
    <w:tmpl w:val="C004153C"/>
    <w:lvl w:ilvl="0">
      <w:start w:val="1"/>
      <w:numFmt w:val="upperRoman"/>
      <w:lvlText w:val="%1."/>
      <w:lvlJc w:val="left"/>
      <w:pPr>
        <w:tabs>
          <w:tab w:val="num" w:pos="0"/>
        </w:tabs>
        <w:ind w:left="1080" w:hanging="720"/>
      </w:pPr>
      <w:rPr>
        <w:rFonts w:hint="default"/>
        <w:b w:val="0"/>
        <w:bCs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07" w15:restartNumberingAfterBreak="0">
    <w:nsid w:val="7A2D576C"/>
    <w:multiLevelType w:val="hybridMultilevel"/>
    <w:tmpl w:val="94C00566"/>
    <w:lvl w:ilvl="0" w:tplc="1E168F9A">
      <w:start w:val="1"/>
      <w:numFmt w:val="lowerLetter"/>
      <w:lvlText w:val="%1)"/>
      <w:lvlJc w:val="left"/>
      <w:pPr>
        <w:ind w:left="1054" w:hanging="435"/>
      </w:pPr>
      <w:rPr>
        <w:rFonts w:hint="default"/>
      </w:rPr>
    </w:lvl>
    <w:lvl w:ilvl="1" w:tplc="04150019" w:tentative="1">
      <w:start w:val="1"/>
      <w:numFmt w:val="lowerLetter"/>
      <w:lvlText w:val="%2."/>
      <w:lvlJc w:val="left"/>
      <w:pPr>
        <w:ind w:left="1699" w:hanging="360"/>
      </w:pPr>
    </w:lvl>
    <w:lvl w:ilvl="2" w:tplc="0415001B" w:tentative="1">
      <w:start w:val="1"/>
      <w:numFmt w:val="lowerRoman"/>
      <w:lvlText w:val="%3."/>
      <w:lvlJc w:val="right"/>
      <w:pPr>
        <w:ind w:left="2419" w:hanging="180"/>
      </w:pPr>
    </w:lvl>
    <w:lvl w:ilvl="3" w:tplc="0415000F" w:tentative="1">
      <w:start w:val="1"/>
      <w:numFmt w:val="decimal"/>
      <w:lvlText w:val="%4."/>
      <w:lvlJc w:val="left"/>
      <w:pPr>
        <w:ind w:left="3139" w:hanging="360"/>
      </w:pPr>
    </w:lvl>
    <w:lvl w:ilvl="4" w:tplc="04150019" w:tentative="1">
      <w:start w:val="1"/>
      <w:numFmt w:val="lowerLetter"/>
      <w:lvlText w:val="%5."/>
      <w:lvlJc w:val="left"/>
      <w:pPr>
        <w:ind w:left="3859" w:hanging="360"/>
      </w:pPr>
    </w:lvl>
    <w:lvl w:ilvl="5" w:tplc="0415001B" w:tentative="1">
      <w:start w:val="1"/>
      <w:numFmt w:val="lowerRoman"/>
      <w:lvlText w:val="%6."/>
      <w:lvlJc w:val="right"/>
      <w:pPr>
        <w:ind w:left="4579" w:hanging="180"/>
      </w:pPr>
    </w:lvl>
    <w:lvl w:ilvl="6" w:tplc="0415000F" w:tentative="1">
      <w:start w:val="1"/>
      <w:numFmt w:val="decimal"/>
      <w:lvlText w:val="%7."/>
      <w:lvlJc w:val="left"/>
      <w:pPr>
        <w:ind w:left="5299" w:hanging="360"/>
      </w:pPr>
    </w:lvl>
    <w:lvl w:ilvl="7" w:tplc="04150019" w:tentative="1">
      <w:start w:val="1"/>
      <w:numFmt w:val="lowerLetter"/>
      <w:lvlText w:val="%8."/>
      <w:lvlJc w:val="left"/>
      <w:pPr>
        <w:ind w:left="6019" w:hanging="360"/>
      </w:pPr>
    </w:lvl>
    <w:lvl w:ilvl="8" w:tplc="0415001B" w:tentative="1">
      <w:start w:val="1"/>
      <w:numFmt w:val="lowerRoman"/>
      <w:lvlText w:val="%9."/>
      <w:lvlJc w:val="right"/>
      <w:pPr>
        <w:ind w:left="6739" w:hanging="180"/>
      </w:pPr>
    </w:lvl>
  </w:abstractNum>
  <w:abstractNum w:abstractNumId="108" w15:restartNumberingAfterBreak="0">
    <w:nsid w:val="7AF37D24"/>
    <w:multiLevelType w:val="multilevel"/>
    <w:tmpl w:val="4E5690E2"/>
    <w:lvl w:ilvl="0">
      <w:start w:val="1"/>
      <w:numFmt w:val="decimal"/>
      <w:lvlText w:val="%1."/>
      <w:lvlJc w:val="left"/>
      <w:pPr>
        <w:tabs>
          <w:tab w:val="num" w:pos="360"/>
        </w:tabs>
        <w:ind w:left="340" w:hanging="340"/>
      </w:pPr>
      <w:rPr>
        <w:rFonts w:ascii="Times New Roman" w:hAnsi="Times New Roman" w:cs="Times New Roman"/>
        <w:b w:val="0"/>
        <w:i w:val="0"/>
        <w:color w:val="auto"/>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40" w:hanging="340"/>
      </w:pPr>
      <w:rPr>
        <w:rFonts w:ascii="Times New Roman" w:hAnsi="Times New Roman" w:cs="Times New Roman"/>
        <w:b w:val="0"/>
        <w:i w:val="0"/>
        <w:sz w:val="24"/>
      </w:rPr>
    </w:lvl>
    <w:lvl w:ilvl="4">
      <w:start w:val="1"/>
      <w:numFmt w:val="decimal"/>
      <w:lvlText w:val="%5."/>
      <w:lvlJc w:val="left"/>
      <w:pPr>
        <w:tabs>
          <w:tab w:val="num" w:pos="360"/>
        </w:tabs>
        <w:ind w:left="340" w:hanging="340"/>
      </w:pPr>
      <w:rPr>
        <w:rFonts w:ascii="Times New Roman" w:hAnsi="Times New Roman" w:cs="Times New Roman"/>
        <w:b w:val="0"/>
        <w:i w:val="0"/>
        <w:sz w:val="24"/>
      </w:rPr>
    </w:lvl>
    <w:lvl w:ilvl="5">
      <w:start w:val="1"/>
      <w:numFmt w:val="lowerLetter"/>
      <w:lvlText w:val="%6)"/>
      <w:lvlJc w:val="left"/>
      <w:pPr>
        <w:tabs>
          <w:tab w:val="num" w:pos="360"/>
        </w:tabs>
        <w:ind w:left="340" w:hanging="340"/>
      </w:pPr>
      <w:rPr>
        <w:b w:val="0"/>
        <w:i w:val="0"/>
        <w:sz w:val="24"/>
      </w:rPr>
    </w:lvl>
    <w:lvl w:ilvl="6">
      <w:start w:val="1"/>
      <w:numFmt w:val="decimal"/>
      <w:lvlText w:val="%7."/>
      <w:lvlJc w:val="left"/>
      <w:pPr>
        <w:tabs>
          <w:tab w:val="num" w:pos="360"/>
        </w:tabs>
        <w:ind w:left="340" w:hanging="340"/>
      </w:pPr>
      <w:rPr>
        <w:rFonts w:ascii="Times New Roman" w:hAnsi="Times New Roman" w:cs="Times New Roman"/>
        <w:b w:val="0"/>
        <w:i w:val="0"/>
        <w:sz w:val="24"/>
      </w:rPr>
    </w:lvl>
    <w:lvl w:ilvl="7">
      <w:start w:val="1"/>
      <w:numFmt w:val="lowerLetter"/>
      <w:lvlText w:val="%8)"/>
      <w:lvlJc w:val="left"/>
      <w:pPr>
        <w:tabs>
          <w:tab w:val="num" w:pos="360"/>
        </w:tabs>
        <w:ind w:left="340" w:hanging="340"/>
      </w:pPr>
      <w:rPr>
        <w:rFonts w:ascii="Times New Roman" w:eastAsia="Calibri" w:hAnsi="Times New Roman" w:cs="Times New Roman"/>
        <w:color w:val="auto"/>
        <w:sz w:val="16"/>
      </w:rPr>
    </w:lvl>
    <w:lvl w:ilvl="8">
      <w:start w:val="2"/>
      <w:numFmt w:val="decimal"/>
      <w:lvlText w:val="%9."/>
      <w:lvlJc w:val="left"/>
      <w:pPr>
        <w:tabs>
          <w:tab w:val="num" w:pos="360"/>
        </w:tabs>
        <w:ind w:left="340" w:hanging="340"/>
      </w:pPr>
      <w:rPr>
        <w:rFonts w:ascii="Times New Roman" w:hAnsi="Times New Roman" w:cs="Times New Roman"/>
        <w:b w:val="0"/>
        <w:i w:val="0"/>
        <w:sz w:val="24"/>
      </w:rPr>
    </w:lvl>
  </w:abstractNum>
  <w:abstractNum w:abstractNumId="109" w15:restartNumberingAfterBreak="0">
    <w:nsid w:val="7D0171B4"/>
    <w:multiLevelType w:val="hybridMultilevel"/>
    <w:tmpl w:val="9D3A4008"/>
    <w:lvl w:ilvl="0" w:tplc="C836586E">
      <w:start w:val="1"/>
      <w:numFmt w:val="decimal"/>
      <w:lvlText w:val="%1)"/>
      <w:lvlJc w:val="left"/>
      <w:pPr>
        <w:ind w:left="1056" w:hanging="360"/>
      </w:pPr>
      <w:rPr>
        <w:rFonts w:ascii="Calibri" w:eastAsia="Calibri" w:hAnsi="Calibri" w:cs="Calibri" w:hint="default"/>
        <w:b w:val="0"/>
        <w:bCs w:val="0"/>
        <w:i w:val="0"/>
        <w:iCs w:val="0"/>
        <w:spacing w:val="0"/>
        <w:w w:val="100"/>
        <w:sz w:val="24"/>
        <w:szCs w:val="24"/>
        <w:lang w:val="pl-PL" w:eastAsia="en-US" w:bidi="ar-SA"/>
      </w:rPr>
    </w:lvl>
    <w:lvl w:ilvl="1" w:tplc="EE7CAA76">
      <w:numFmt w:val="bullet"/>
      <w:lvlText w:val="•"/>
      <w:lvlJc w:val="left"/>
      <w:pPr>
        <w:ind w:left="1906" w:hanging="360"/>
      </w:pPr>
      <w:rPr>
        <w:rFonts w:hint="default"/>
        <w:lang w:val="pl-PL" w:eastAsia="en-US" w:bidi="ar-SA"/>
      </w:rPr>
    </w:lvl>
    <w:lvl w:ilvl="2" w:tplc="E84EB2E0">
      <w:numFmt w:val="bullet"/>
      <w:lvlText w:val="•"/>
      <w:lvlJc w:val="left"/>
      <w:pPr>
        <w:ind w:left="2753" w:hanging="360"/>
      </w:pPr>
      <w:rPr>
        <w:rFonts w:hint="default"/>
        <w:lang w:val="pl-PL" w:eastAsia="en-US" w:bidi="ar-SA"/>
      </w:rPr>
    </w:lvl>
    <w:lvl w:ilvl="3" w:tplc="EEE0CB00">
      <w:numFmt w:val="bullet"/>
      <w:lvlText w:val="•"/>
      <w:lvlJc w:val="left"/>
      <w:pPr>
        <w:ind w:left="3599" w:hanging="360"/>
      </w:pPr>
      <w:rPr>
        <w:rFonts w:hint="default"/>
        <w:lang w:val="pl-PL" w:eastAsia="en-US" w:bidi="ar-SA"/>
      </w:rPr>
    </w:lvl>
    <w:lvl w:ilvl="4" w:tplc="668221B0">
      <w:numFmt w:val="bullet"/>
      <w:lvlText w:val="•"/>
      <w:lvlJc w:val="left"/>
      <w:pPr>
        <w:ind w:left="4446" w:hanging="360"/>
      </w:pPr>
      <w:rPr>
        <w:rFonts w:hint="default"/>
        <w:lang w:val="pl-PL" w:eastAsia="en-US" w:bidi="ar-SA"/>
      </w:rPr>
    </w:lvl>
    <w:lvl w:ilvl="5" w:tplc="AE0EC652">
      <w:numFmt w:val="bullet"/>
      <w:lvlText w:val="•"/>
      <w:lvlJc w:val="left"/>
      <w:pPr>
        <w:ind w:left="5293" w:hanging="360"/>
      </w:pPr>
      <w:rPr>
        <w:rFonts w:hint="default"/>
        <w:lang w:val="pl-PL" w:eastAsia="en-US" w:bidi="ar-SA"/>
      </w:rPr>
    </w:lvl>
    <w:lvl w:ilvl="6" w:tplc="B36003D8">
      <w:numFmt w:val="bullet"/>
      <w:lvlText w:val="•"/>
      <w:lvlJc w:val="left"/>
      <w:pPr>
        <w:ind w:left="6139" w:hanging="360"/>
      </w:pPr>
      <w:rPr>
        <w:rFonts w:hint="default"/>
        <w:lang w:val="pl-PL" w:eastAsia="en-US" w:bidi="ar-SA"/>
      </w:rPr>
    </w:lvl>
    <w:lvl w:ilvl="7" w:tplc="C77C731A">
      <w:numFmt w:val="bullet"/>
      <w:lvlText w:val="•"/>
      <w:lvlJc w:val="left"/>
      <w:pPr>
        <w:ind w:left="6986" w:hanging="360"/>
      </w:pPr>
      <w:rPr>
        <w:rFonts w:hint="default"/>
        <w:lang w:val="pl-PL" w:eastAsia="en-US" w:bidi="ar-SA"/>
      </w:rPr>
    </w:lvl>
    <w:lvl w:ilvl="8" w:tplc="458C8B7A">
      <w:numFmt w:val="bullet"/>
      <w:lvlText w:val="•"/>
      <w:lvlJc w:val="left"/>
      <w:pPr>
        <w:ind w:left="7833" w:hanging="360"/>
      </w:pPr>
      <w:rPr>
        <w:rFonts w:hint="default"/>
        <w:lang w:val="pl-PL" w:eastAsia="en-US" w:bidi="ar-SA"/>
      </w:rPr>
    </w:lvl>
  </w:abstractNum>
  <w:abstractNum w:abstractNumId="110" w15:restartNumberingAfterBreak="0">
    <w:nsid w:val="7D10271F"/>
    <w:multiLevelType w:val="hybridMultilevel"/>
    <w:tmpl w:val="FECEEEF8"/>
    <w:lvl w:ilvl="0" w:tplc="33083C04">
      <w:start w:val="1"/>
      <w:numFmt w:val="decimal"/>
      <w:lvlText w:val="%1)"/>
      <w:lvlJc w:val="left"/>
      <w:pPr>
        <w:ind w:left="1188" w:hanging="360"/>
      </w:pPr>
      <w:rPr>
        <w:rFonts w:ascii="Times New Roman" w:eastAsia="Calibri" w:hAnsi="Times New Roman" w:cs="Times New Roman" w:hint="default"/>
        <w:b w:val="0"/>
        <w:bCs w:val="0"/>
        <w:i w:val="0"/>
        <w:iCs w:val="0"/>
        <w:spacing w:val="0"/>
        <w:w w:val="100"/>
        <w:sz w:val="24"/>
        <w:szCs w:val="24"/>
        <w:lang w:val="pl-PL" w:eastAsia="en-US" w:bidi="ar-SA"/>
      </w:rPr>
    </w:lvl>
    <w:lvl w:ilvl="1" w:tplc="5EF6A174">
      <w:numFmt w:val="bullet"/>
      <w:lvlText w:val="•"/>
      <w:lvlJc w:val="left"/>
      <w:pPr>
        <w:ind w:left="2014" w:hanging="360"/>
      </w:pPr>
      <w:rPr>
        <w:rFonts w:hint="default"/>
        <w:lang w:val="pl-PL" w:eastAsia="en-US" w:bidi="ar-SA"/>
      </w:rPr>
    </w:lvl>
    <w:lvl w:ilvl="2" w:tplc="8FD4397E">
      <w:numFmt w:val="bullet"/>
      <w:lvlText w:val="•"/>
      <w:lvlJc w:val="left"/>
      <w:pPr>
        <w:ind w:left="2849" w:hanging="360"/>
      </w:pPr>
      <w:rPr>
        <w:rFonts w:hint="default"/>
        <w:lang w:val="pl-PL" w:eastAsia="en-US" w:bidi="ar-SA"/>
      </w:rPr>
    </w:lvl>
    <w:lvl w:ilvl="3" w:tplc="F8F67F56">
      <w:numFmt w:val="bullet"/>
      <w:lvlText w:val="•"/>
      <w:lvlJc w:val="left"/>
      <w:pPr>
        <w:ind w:left="3683" w:hanging="360"/>
      </w:pPr>
      <w:rPr>
        <w:rFonts w:hint="default"/>
        <w:lang w:val="pl-PL" w:eastAsia="en-US" w:bidi="ar-SA"/>
      </w:rPr>
    </w:lvl>
    <w:lvl w:ilvl="4" w:tplc="840AFB7E">
      <w:numFmt w:val="bullet"/>
      <w:lvlText w:val="•"/>
      <w:lvlJc w:val="left"/>
      <w:pPr>
        <w:ind w:left="4518" w:hanging="360"/>
      </w:pPr>
      <w:rPr>
        <w:rFonts w:hint="default"/>
        <w:lang w:val="pl-PL" w:eastAsia="en-US" w:bidi="ar-SA"/>
      </w:rPr>
    </w:lvl>
    <w:lvl w:ilvl="5" w:tplc="D214D118">
      <w:numFmt w:val="bullet"/>
      <w:lvlText w:val="•"/>
      <w:lvlJc w:val="left"/>
      <w:pPr>
        <w:ind w:left="5353" w:hanging="360"/>
      </w:pPr>
      <w:rPr>
        <w:rFonts w:hint="default"/>
        <w:lang w:val="pl-PL" w:eastAsia="en-US" w:bidi="ar-SA"/>
      </w:rPr>
    </w:lvl>
    <w:lvl w:ilvl="6" w:tplc="1AF465AE">
      <w:numFmt w:val="bullet"/>
      <w:lvlText w:val="•"/>
      <w:lvlJc w:val="left"/>
      <w:pPr>
        <w:ind w:left="6187" w:hanging="360"/>
      </w:pPr>
      <w:rPr>
        <w:rFonts w:hint="default"/>
        <w:lang w:val="pl-PL" w:eastAsia="en-US" w:bidi="ar-SA"/>
      </w:rPr>
    </w:lvl>
    <w:lvl w:ilvl="7" w:tplc="2320CD68">
      <w:numFmt w:val="bullet"/>
      <w:lvlText w:val="•"/>
      <w:lvlJc w:val="left"/>
      <w:pPr>
        <w:ind w:left="7022" w:hanging="360"/>
      </w:pPr>
      <w:rPr>
        <w:rFonts w:hint="default"/>
        <w:lang w:val="pl-PL" w:eastAsia="en-US" w:bidi="ar-SA"/>
      </w:rPr>
    </w:lvl>
    <w:lvl w:ilvl="8" w:tplc="C53AD94A">
      <w:numFmt w:val="bullet"/>
      <w:lvlText w:val="•"/>
      <w:lvlJc w:val="left"/>
      <w:pPr>
        <w:ind w:left="7857" w:hanging="360"/>
      </w:pPr>
      <w:rPr>
        <w:rFonts w:hint="default"/>
        <w:lang w:val="pl-PL" w:eastAsia="en-US" w:bidi="ar-SA"/>
      </w:rPr>
    </w:lvl>
  </w:abstractNum>
  <w:abstractNum w:abstractNumId="111" w15:restartNumberingAfterBreak="0">
    <w:nsid w:val="7DB609D3"/>
    <w:multiLevelType w:val="hybridMultilevel"/>
    <w:tmpl w:val="0A8C0C54"/>
    <w:lvl w:ilvl="0" w:tplc="715A28BE">
      <w:start w:val="10"/>
      <w:numFmt w:val="decimal"/>
      <w:lvlText w:val="%1."/>
      <w:lvlJc w:val="left"/>
      <w:pPr>
        <w:ind w:left="695" w:hanging="360"/>
      </w:pPr>
      <w:rPr>
        <w:rFonts w:ascii="Calibri" w:eastAsia="Calibri" w:hAnsi="Calibri" w:cs="Calibri" w:hint="default"/>
        <w:b w:val="0"/>
        <w:bCs w:val="0"/>
        <w:i w:val="0"/>
        <w:iCs w:val="0"/>
        <w:spacing w:val="0"/>
        <w:w w:val="100"/>
        <w:sz w:val="24"/>
        <w:szCs w:val="24"/>
        <w:lang w:val="pl-PL" w:eastAsia="en-US" w:bidi="ar-SA"/>
      </w:rPr>
    </w:lvl>
    <w:lvl w:ilvl="1" w:tplc="6F8E2AB2">
      <w:numFmt w:val="bullet"/>
      <w:lvlText w:val="•"/>
      <w:lvlJc w:val="left"/>
      <w:pPr>
        <w:ind w:left="1582" w:hanging="360"/>
      </w:pPr>
      <w:rPr>
        <w:rFonts w:hint="default"/>
        <w:lang w:val="pl-PL" w:eastAsia="en-US" w:bidi="ar-SA"/>
      </w:rPr>
    </w:lvl>
    <w:lvl w:ilvl="2" w:tplc="6F7A009C">
      <w:numFmt w:val="bullet"/>
      <w:lvlText w:val="•"/>
      <w:lvlJc w:val="left"/>
      <w:pPr>
        <w:ind w:left="2465" w:hanging="360"/>
      </w:pPr>
      <w:rPr>
        <w:rFonts w:hint="default"/>
        <w:lang w:val="pl-PL" w:eastAsia="en-US" w:bidi="ar-SA"/>
      </w:rPr>
    </w:lvl>
    <w:lvl w:ilvl="3" w:tplc="D898FB36">
      <w:numFmt w:val="bullet"/>
      <w:lvlText w:val="•"/>
      <w:lvlJc w:val="left"/>
      <w:pPr>
        <w:ind w:left="3347" w:hanging="360"/>
      </w:pPr>
      <w:rPr>
        <w:rFonts w:hint="default"/>
        <w:lang w:val="pl-PL" w:eastAsia="en-US" w:bidi="ar-SA"/>
      </w:rPr>
    </w:lvl>
    <w:lvl w:ilvl="4" w:tplc="09E62CFE">
      <w:numFmt w:val="bullet"/>
      <w:lvlText w:val="•"/>
      <w:lvlJc w:val="left"/>
      <w:pPr>
        <w:ind w:left="4230" w:hanging="360"/>
      </w:pPr>
      <w:rPr>
        <w:rFonts w:hint="default"/>
        <w:lang w:val="pl-PL" w:eastAsia="en-US" w:bidi="ar-SA"/>
      </w:rPr>
    </w:lvl>
    <w:lvl w:ilvl="5" w:tplc="5C6AD2DA">
      <w:numFmt w:val="bullet"/>
      <w:lvlText w:val="•"/>
      <w:lvlJc w:val="left"/>
      <w:pPr>
        <w:ind w:left="5113" w:hanging="360"/>
      </w:pPr>
      <w:rPr>
        <w:rFonts w:hint="default"/>
        <w:lang w:val="pl-PL" w:eastAsia="en-US" w:bidi="ar-SA"/>
      </w:rPr>
    </w:lvl>
    <w:lvl w:ilvl="6" w:tplc="B06A7D9C">
      <w:numFmt w:val="bullet"/>
      <w:lvlText w:val="•"/>
      <w:lvlJc w:val="left"/>
      <w:pPr>
        <w:ind w:left="5995" w:hanging="360"/>
      </w:pPr>
      <w:rPr>
        <w:rFonts w:hint="default"/>
        <w:lang w:val="pl-PL" w:eastAsia="en-US" w:bidi="ar-SA"/>
      </w:rPr>
    </w:lvl>
    <w:lvl w:ilvl="7" w:tplc="55D2C2E2">
      <w:numFmt w:val="bullet"/>
      <w:lvlText w:val="•"/>
      <w:lvlJc w:val="left"/>
      <w:pPr>
        <w:ind w:left="6878" w:hanging="360"/>
      </w:pPr>
      <w:rPr>
        <w:rFonts w:hint="default"/>
        <w:lang w:val="pl-PL" w:eastAsia="en-US" w:bidi="ar-SA"/>
      </w:rPr>
    </w:lvl>
    <w:lvl w:ilvl="8" w:tplc="FEBE588C">
      <w:numFmt w:val="bullet"/>
      <w:lvlText w:val="•"/>
      <w:lvlJc w:val="left"/>
      <w:pPr>
        <w:ind w:left="7761" w:hanging="360"/>
      </w:pPr>
      <w:rPr>
        <w:rFonts w:hint="default"/>
        <w:lang w:val="pl-PL" w:eastAsia="en-US" w:bidi="ar-SA"/>
      </w:rPr>
    </w:lvl>
  </w:abstractNum>
  <w:abstractNum w:abstractNumId="112" w15:restartNumberingAfterBreak="0">
    <w:nsid w:val="7EF2646C"/>
    <w:multiLevelType w:val="multilevel"/>
    <w:tmpl w:val="A8601588"/>
    <w:lvl w:ilvl="0">
      <w:start w:val="1"/>
      <w:numFmt w:val="decimal"/>
      <w:lvlText w:val="%1."/>
      <w:lvlJc w:val="left"/>
      <w:pPr>
        <w:ind w:left="340" w:hanging="340"/>
      </w:pPr>
      <w:rPr>
        <w:rFonts w:ascii="Times New Roman" w:hAnsi="Times New Roman" w:cs="Times New Roman"/>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40" w:hanging="340"/>
      </w:pPr>
      <w:rPr>
        <w:rFonts w:ascii="Times New Roman" w:hAnsi="Times New Roman" w:cs="Times New Roman"/>
        <w:b w:val="0"/>
        <w:i w:val="0"/>
        <w:sz w:val="24"/>
      </w:rPr>
    </w:lvl>
    <w:lvl w:ilvl="4">
      <w:start w:val="1"/>
      <w:numFmt w:val="lowerLetter"/>
      <w:lvlText w:val="%5)"/>
      <w:lvlJc w:val="left"/>
      <w:pPr>
        <w:ind w:left="340" w:hanging="340"/>
      </w:pPr>
      <w:rPr>
        <w:rFonts w:ascii="Arial" w:eastAsia="Calibri" w:hAnsi="Arial" w:cs="Times New Roman"/>
        <w:b w:val="0"/>
        <w:i w:val="0"/>
        <w:sz w:val="24"/>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F873C99"/>
    <w:multiLevelType w:val="multilevel"/>
    <w:tmpl w:val="FE023E56"/>
    <w:lvl w:ilvl="0">
      <w:start w:val="1"/>
      <w:numFmt w:val="decimal"/>
      <w:lvlText w:val="%1."/>
      <w:lvlJc w:val="left"/>
      <w:pPr>
        <w:ind w:left="340" w:hanging="340"/>
      </w:pPr>
      <w:rPr>
        <w:rFonts w:ascii="Times New Roman" w:hAnsi="Times New Roman" w:cs="Times New Roman"/>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2337412">
    <w:abstractNumId w:val="8"/>
  </w:num>
  <w:num w:numId="2" w16cid:durableId="1922062403">
    <w:abstractNumId w:val="32"/>
  </w:num>
  <w:num w:numId="3" w16cid:durableId="412896607">
    <w:abstractNumId w:val="77"/>
  </w:num>
  <w:num w:numId="4" w16cid:durableId="1302269050">
    <w:abstractNumId w:val="103"/>
  </w:num>
  <w:num w:numId="5" w16cid:durableId="116532429">
    <w:abstractNumId w:val="74"/>
  </w:num>
  <w:num w:numId="6" w16cid:durableId="1758016065">
    <w:abstractNumId w:val="53"/>
  </w:num>
  <w:num w:numId="7" w16cid:durableId="1903980772">
    <w:abstractNumId w:val="82"/>
  </w:num>
  <w:num w:numId="8" w16cid:durableId="484709254">
    <w:abstractNumId w:val="108"/>
  </w:num>
  <w:num w:numId="9" w16cid:durableId="1855193151">
    <w:abstractNumId w:val="14"/>
  </w:num>
  <w:num w:numId="10" w16cid:durableId="259725051">
    <w:abstractNumId w:val="72"/>
  </w:num>
  <w:num w:numId="11" w16cid:durableId="1213925616">
    <w:abstractNumId w:val="59"/>
  </w:num>
  <w:num w:numId="12" w16cid:durableId="135998759">
    <w:abstractNumId w:val="96"/>
  </w:num>
  <w:num w:numId="13" w16cid:durableId="1806850994">
    <w:abstractNumId w:val="70"/>
  </w:num>
  <w:num w:numId="14" w16cid:durableId="46413402">
    <w:abstractNumId w:val="89"/>
  </w:num>
  <w:num w:numId="15" w16cid:durableId="1860270193">
    <w:abstractNumId w:val="92"/>
  </w:num>
  <w:num w:numId="16" w16cid:durableId="476335491">
    <w:abstractNumId w:val="35"/>
  </w:num>
  <w:num w:numId="17" w16cid:durableId="1960332808">
    <w:abstractNumId w:val="42"/>
  </w:num>
  <w:num w:numId="18" w16cid:durableId="798455000">
    <w:abstractNumId w:val="25"/>
  </w:num>
  <w:num w:numId="19" w16cid:durableId="1702317577">
    <w:abstractNumId w:val="11"/>
  </w:num>
  <w:num w:numId="20" w16cid:durableId="1368413346">
    <w:abstractNumId w:val="8"/>
    <w:lvlOverride w:ilvl="0">
      <w:startOverride w:val="1"/>
    </w:lvlOverride>
  </w:num>
  <w:num w:numId="21" w16cid:durableId="2136367865">
    <w:abstractNumId w:val="32"/>
    <w:lvlOverride w:ilvl="0">
      <w:startOverride w:val="1"/>
    </w:lvlOverride>
  </w:num>
  <w:num w:numId="22" w16cid:durableId="387727094">
    <w:abstractNumId w:val="77"/>
    <w:lvlOverride w:ilvl="0">
      <w:startOverride w:val="1"/>
    </w:lvlOverride>
  </w:num>
  <w:num w:numId="23" w16cid:durableId="1052463919">
    <w:abstractNumId w:val="103"/>
    <w:lvlOverride w:ilvl="0">
      <w:startOverride w:val="1"/>
    </w:lvlOverride>
  </w:num>
  <w:num w:numId="24" w16cid:durableId="520780450">
    <w:abstractNumId w:val="74"/>
    <w:lvlOverride w:ilvl="0">
      <w:startOverride w:val="1"/>
    </w:lvlOverride>
  </w:num>
  <w:num w:numId="25" w16cid:durableId="585378613">
    <w:abstractNumId w:val="108"/>
    <w:lvlOverride w:ilvl="0"/>
    <w:lvlOverride w:ilvl="1"/>
    <w:lvlOverride w:ilvl="2"/>
    <w:lvlOverride w:ilvl="3"/>
    <w:lvlOverride w:ilvl="4">
      <w:startOverride w:val="1"/>
    </w:lvlOverride>
  </w:num>
  <w:num w:numId="26" w16cid:durableId="1903253077">
    <w:abstractNumId w:val="46"/>
    <w:lvlOverride w:ilvl="0">
      <w:startOverride w:val="1"/>
    </w:lvlOverride>
  </w:num>
  <w:num w:numId="27" w16cid:durableId="1530492089">
    <w:abstractNumId w:val="46"/>
  </w:num>
  <w:num w:numId="28" w16cid:durableId="1777284494">
    <w:abstractNumId w:val="51"/>
    <w:lvlOverride w:ilvl="0">
      <w:startOverride w:val="1"/>
    </w:lvlOverride>
  </w:num>
  <w:num w:numId="29" w16cid:durableId="1699968519">
    <w:abstractNumId w:val="14"/>
    <w:lvlOverride w:ilvl="0"/>
    <w:lvlOverride w:ilvl="1">
      <w:startOverride w:val="1"/>
    </w:lvlOverride>
  </w:num>
  <w:num w:numId="30" w16cid:durableId="279773379">
    <w:abstractNumId w:val="72"/>
    <w:lvlOverride w:ilvl="0">
      <w:startOverride w:val="2"/>
    </w:lvlOverride>
  </w:num>
  <w:num w:numId="31" w16cid:durableId="1100838967">
    <w:abstractNumId w:val="59"/>
    <w:lvlOverride w:ilvl="0">
      <w:startOverride w:val="1"/>
    </w:lvlOverride>
  </w:num>
  <w:num w:numId="32" w16cid:durableId="127211204">
    <w:abstractNumId w:val="96"/>
    <w:lvlOverride w:ilvl="0"/>
    <w:lvlOverride w:ilvl="1"/>
    <w:lvlOverride w:ilvl="2"/>
    <w:lvlOverride w:ilvl="3"/>
    <w:lvlOverride w:ilvl="4"/>
    <w:lvlOverride w:ilvl="5">
      <w:startOverride w:val="1"/>
    </w:lvlOverride>
  </w:num>
  <w:num w:numId="33" w16cid:durableId="1630672686">
    <w:abstractNumId w:val="20"/>
    <w:lvlOverride w:ilvl="0">
      <w:startOverride w:val="7"/>
    </w:lvlOverride>
  </w:num>
  <w:num w:numId="34" w16cid:durableId="879442297">
    <w:abstractNumId w:val="23"/>
    <w:lvlOverride w:ilvl="0"/>
    <w:lvlOverride w:ilvl="1"/>
    <w:lvlOverride w:ilvl="2"/>
    <w:lvlOverride w:ilvl="3">
      <w:startOverride w:val="1"/>
    </w:lvlOverride>
  </w:num>
  <w:num w:numId="35" w16cid:durableId="1830487417">
    <w:abstractNumId w:val="89"/>
    <w:lvlOverride w:ilvl="0">
      <w:startOverride w:val="1"/>
    </w:lvlOverride>
  </w:num>
  <w:num w:numId="36" w16cid:durableId="867989426">
    <w:abstractNumId w:val="92"/>
    <w:lvlOverride w:ilvl="0">
      <w:startOverride w:val="1"/>
    </w:lvlOverride>
  </w:num>
  <w:num w:numId="37" w16cid:durableId="579948906">
    <w:abstractNumId w:val="35"/>
    <w:lvlOverride w:ilvl="0">
      <w:startOverride w:val="1"/>
    </w:lvlOverride>
  </w:num>
  <w:num w:numId="38" w16cid:durableId="1657801626">
    <w:abstractNumId w:val="28"/>
    <w:lvlOverride w:ilvl="0"/>
    <w:lvlOverride w:ilvl="1">
      <w:startOverride w:val="1"/>
    </w:lvlOverride>
  </w:num>
  <w:num w:numId="39" w16cid:durableId="1515421093">
    <w:abstractNumId w:val="42"/>
    <w:lvlOverride w:ilvl="0">
      <w:startOverride w:val="1"/>
    </w:lvlOverride>
  </w:num>
  <w:num w:numId="40" w16cid:durableId="589781263">
    <w:abstractNumId w:val="93"/>
  </w:num>
  <w:num w:numId="41" w16cid:durableId="1042635022">
    <w:abstractNumId w:val="66"/>
  </w:num>
  <w:num w:numId="42" w16cid:durableId="565649292">
    <w:abstractNumId w:val="111"/>
  </w:num>
  <w:num w:numId="43" w16cid:durableId="1089735536">
    <w:abstractNumId w:val="110"/>
  </w:num>
  <w:num w:numId="44" w16cid:durableId="830875650">
    <w:abstractNumId w:val="21"/>
  </w:num>
  <w:num w:numId="45" w16cid:durableId="693848319">
    <w:abstractNumId w:val="13"/>
  </w:num>
  <w:num w:numId="46" w16cid:durableId="734739056">
    <w:abstractNumId w:val="64"/>
  </w:num>
  <w:num w:numId="47" w16cid:durableId="2062292391">
    <w:abstractNumId w:val="12"/>
  </w:num>
  <w:num w:numId="48" w16cid:durableId="1918705075">
    <w:abstractNumId w:val="84"/>
  </w:num>
  <w:num w:numId="49" w16cid:durableId="302853956">
    <w:abstractNumId w:val="109"/>
  </w:num>
  <w:num w:numId="50" w16cid:durableId="1463766666">
    <w:abstractNumId w:val="33"/>
  </w:num>
  <w:num w:numId="51" w16cid:durableId="1769696078">
    <w:abstractNumId w:val="5"/>
  </w:num>
  <w:num w:numId="52" w16cid:durableId="2025744679">
    <w:abstractNumId w:val="98"/>
  </w:num>
  <w:num w:numId="53" w16cid:durableId="2018313825">
    <w:abstractNumId w:val="75"/>
  </w:num>
  <w:num w:numId="54" w16cid:durableId="751043835">
    <w:abstractNumId w:val="16"/>
  </w:num>
  <w:num w:numId="55" w16cid:durableId="368459182">
    <w:abstractNumId w:val="45"/>
  </w:num>
  <w:num w:numId="56" w16cid:durableId="584849632">
    <w:abstractNumId w:val="81"/>
  </w:num>
  <w:num w:numId="57" w16cid:durableId="265161895">
    <w:abstractNumId w:val="78"/>
  </w:num>
  <w:num w:numId="58" w16cid:durableId="1727798488">
    <w:abstractNumId w:val="17"/>
  </w:num>
  <w:num w:numId="59" w16cid:durableId="248269629">
    <w:abstractNumId w:val="30"/>
  </w:num>
  <w:num w:numId="60" w16cid:durableId="436632365">
    <w:abstractNumId w:val="88"/>
  </w:num>
  <w:num w:numId="61" w16cid:durableId="98068163">
    <w:abstractNumId w:val="10"/>
  </w:num>
  <w:num w:numId="62" w16cid:durableId="770972803">
    <w:abstractNumId w:val="61"/>
  </w:num>
  <w:num w:numId="63" w16cid:durableId="776485908">
    <w:abstractNumId w:val="79"/>
  </w:num>
  <w:num w:numId="64" w16cid:durableId="496042588">
    <w:abstractNumId w:val="97"/>
  </w:num>
  <w:num w:numId="65" w16cid:durableId="484200612">
    <w:abstractNumId w:val="18"/>
  </w:num>
  <w:num w:numId="66" w16cid:durableId="1149589297">
    <w:abstractNumId w:val="69"/>
  </w:num>
  <w:num w:numId="67" w16cid:durableId="1667712120">
    <w:abstractNumId w:val="60"/>
  </w:num>
  <w:num w:numId="68" w16cid:durableId="1369641591">
    <w:abstractNumId w:val="87"/>
  </w:num>
  <w:num w:numId="69" w16cid:durableId="1951736258">
    <w:abstractNumId w:val="47"/>
  </w:num>
  <w:num w:numId="70" w16cid:durableId="1825704098">
    <w:abstractNumId w:val="19"/>
  </w:num>
  <w:num w:numId="71" w16cid:durableId="1527449043">
    <w:abstractNumId w:val="107"/>
  </w:num>
  <w:num w:numId="72" w16cid:durableId="2056392653">
    <w:abstractNumId w:val="22"/>
  </w:num>
  <w:num w:numId="73" w16cid:durableId="1303929563">
    <w:abstractNumId w:val="71"/>
  </w:num>
  <w:num w:numId="74" w16cid:durableId="1634098910">
    <w:abstractNumId w:val="76"/>
  </w:num>
  <w:num w:numId="75" w16cid:durableId="662273829">
    <w:abstractNumId w:val="24"/>
  </w:num>
  <w:num w:numId="76" w16cid:durableId="606742015">
    <w:abstractNumId w:val="67"/>
  </w:num>
  <w:num w:numId="77" w16cid:durableId="1327051373">
    <w:abstractNumId w:val="86"/>
    <w:lvlOverride w:ilvl="0">
      <w:startOverride w:val="1"/>
    </w:lvlOverride>
  </w:num>
  <w:num w:numId="78" w16cid:durableId="417019082">
    <w:abstractNumId w:val="0"/>
  </w:num>
  <w:num w:numId="79" w16cid:durableId="1610577964">
    <w:abstractNumId w:val="1"/>
  </w:num>
  <w:num w:numId="80" w16cid:durableId="1994673419">
    <w:abstractNumId w:val="2"/>
  </w:num>
  <w:num w:numId="81" w16cid:durableId="1946616786">
    <w:abstractNumId w:val="3"/>
  </w:num>
  <w:num w:numId="82" w16cid:durableId="376274570">
    <w:abstractNumId w:val="54"/>
  </w:num>
  <w:num w:numId="83" w16cid:durableId="305624832">
    <w:abstractNumId w:val="24"/>
    <w:lvlOverride w:ilvl="0">
      <w:startOverride w:val="1"/>
    </w:lvlOverride>
  </w:num>
  <w:num w:numId="84" w16cid:durableId="369039981">
    <w:abstractNumId w:val="9"/>
  </w:num>
  <w:num w:numId="85" w16cid:durableId="2068720980">
    <w:abstractNumId w:val="9"/>
    <w:lvlOverride w:ilvl="0">
      <w:startOverride w:val="1"/>
    </w:lvlOverride>
  </w:num>
  <w:num w:numId="86" w16cid:durableId="1560747595">
    <w:abstractNumId w:val="113"/>
  </w:num>
  <w:num w:numId="87" w16cid:durableId="1288897124">
    <w:abstractNumId w:val="113"/>
    <w:lvlOverride w:ilvl="0">
      <w:startOverride w:val="1"/>
    </w:lvlOverride>
  </w:num>
  <w:num w:numId="88" w16cid:durableId="1947343909">
    <w:abstractNumId w:val="67"/>
    <w:lvlOverride w:ilvl="0">
      <w:startOverride w:val="1"/>
    </w:lvlOverride>
  </w:num>
  <w:num w:numId="89" w16cid:durableId="59908233">
    <w:abstractNumId w:val="62"/>
  </w:num>
  <w:num w:numId="90" w16cid:durableId="779682725">
    <w:abstractNumId w:val="6"/>
  </w:num>
  <w:num w:numId="91" w16cid:durableId="2069762344">
    <w:abstractNumId w:val="101"/>
  </w:num>
  <w:num w:numId="92" w16cid:durableId="1801915703">
    <w:abstractNumId w:val="101"/>
    <w:lvlOverride w:ilvl="0">
      <w:startOverride w:val="1"/>
    </w:lvlOverride>
  </w:num>
  <w:num w:numId="93" w16cid:durableId="300235115">
    <w:abstractNumId w:val="50"/>
    <w:lvlOverride w:ilvl="0">
      <w:startOverride w:val="1"/>
    </w:lvlOverride>
  </w:num>
  <w:num w:numId="94" w16cid:durableId="318659512">
    <w:abstractNumId w:val="94"/>
  </w:num>
  <w:num w:numId="95" w16cid:durableId="42296935">
    <w:abstractNumId w:val="36"/>
  </w:num>
  <w:num w:numId="96" w16cid:durableId="1009529106">
    <w:abstractNumId w:val="36"/>
    <w:lvlOverride w:ilvl="0">
      <w:startOverride w:val="2"/>
    </w:lvlOverride>
  </w:num>
  <w:num w:numId="97" w16cid:durableId="1195387230">
    <w:abstractNumId w:val="15"/>
  </w:num>
  <w:num w:numId="98" w16cid:durableId="1011764946">
    <w:abstractNumId w:val="15"/>
    <w:lvlOverride w:ilvl="0">
      <w:startOverride w:val="1"/>
    </w:lvlOverride>
  </w:num>
  <w:num w:numId="99" w16cid:durableId="1639915834">
    <w:abstractNumId w:val="68"/>
  </w:num>
  <w:num w:numId="100" w16cid:durableId="1791320806">
    <w:abstractNumId w:val="49"/>
    <w:lvlOverride w:ilvl="0">
      <w:startOverride w:val="7"/>
    </w:lvlOverride>
  </w:num>
  <w:num w:numId="101" w16cid:durableId="1105618450">
    <w:abstractNumId w:val="112"/>
  </w:num>
  <w:num w:numId="102" w16cid:durableId="1098059582">
    <w:abstractNumId w:val="44"/>
    <w:lvlOverride w:ilvl="0">
      <w:startOverride w:val="3"/>
    </w:lvlOverride>
  </w:num>
  <w:num w:numId="103" w16cid:durableId="1806041139">
    <w:abstractNumId w:val="86"/>
  </w:num>
  <w:num w:numId="104" w16cid:durableId="1593737168">
    <w:abstractNumId w:val="26"/>
  </w:num>
  <w:num w:numId="105" w16cid:durableId="530462243">
    <w:abstractNumId w:val="26"/>
    <w:lvlOverride w:ilvl="0">
      <w:startOverride w:val="1"/>
    </w:lvlOverride>
  </w:num>
  <w:num w:numId="106" w16cid:durableId="1666743648">
    <w:abstractNumId w:val="73"/>
  </w:num>
  <w:num w:numId="107" w16cid:durableId="657880206">
    <w:abstractNumId w:val="73"/>
    <w:lvlOverride w:ilvl="0">
      <w:startOverride w:val="1"/>
    </w:lvlOverride>
  </w:num>
  <w:num w:numId="108" w16cid:durableId="2000576967">
    <w:abstractNumId w:val="91"/>
  </w:num>
  <w:num w:numId="109" w16cid:durableId="1492212000">
    <w:abstractNumId w:val="52"/>
  </w:num>
  <w:num w:numId="110" w16cid:durableId="1969511697">
    <w:abstractNumId w:val="52"/>
    <w:lvlOverride w:ilvl="0">
      <w:startOverride w:val="1"/>
    </w:lvlOverride>
  </w:num>
  <w:num w:numId="111" w16cid:durableId="95715139">
    <w:abstractNumId w:val="38"/>
  </w:num>
  <w:num w:numId="112" w16cid:durableId="1347055972">
    <w:abstractNumId w:val="56"/>
  </w:num>
  <w:num w:numId="113" w16cid:durableId="591008239">
    <w:abstractNumId w:val="55"/>
  </w:num>
  <w:num w:numId="114" w16cid:durableId="1755930919">
    <w:abstractNumId w:val="4"/>
  </w:num>
  <w:num w:numId="115" w16cid:durableId="1384524880">
    <w:abstractNumId w:val="37"/>
  </w:num>
  <w:num w:numId="116" w16cid:durableId="1229539597">
    <w:abstractNumId w:val="63"/>
  </w:num>
  <w:num w:numId="117" w16cid:durableId="1300183036">
    <w:abstractNumId w:val="39"/>
  </w:num>
  <w:num w:numId="118" w16cid:durableId="15040089">
    <w:abstractNumId w:val="106"/>
  </w:num>
  <w:num w:numId="119" w16cid:durableId="1750074631">
    <w:abstractNumId w:val="80"/>
  </w:num>
  <w:num w:numId="120" w16cid:durableId="1051611739">
    <w:abstractNumId w:val="43"/>
  </w:num>
  <w:num w:numId="121" w16cid:durableId="1461876466">
    <w:abstractNumId w:val="85"/>
  </w:num>
  <w:num w:numId="122" w16cid:durableId="1689985077">
    <w:abstractNumId w:val="105"/>
    <w:lvlOverride w:ilvl="0">
      <w:lvl w:ilvl="0">
        <w:numFmt w:val="decimal"/>
        <w:lvlText w:val="%1."/>
        <w:lvlJc w:val="left"/>
      </w:lvl>
    </w:lvlOverride>
  </w:num>
  <w:num w:numId="123" w16cid:durableId="518352501">
    <w:abstractNumId w:val="29"/>
    <w:lvlOverride w:ilvl="0">
      <w:lvl w:ilvl="0">
        <w:numFmt w:val="decimal"/>
        <w:lvlText w:val="%1."/>
        <w:lvlJc w:val="left"/>
      </w:lvl>
    </w:lvlOverride>
  </w:num>
  <w:num w:numId="124" w16cid:durableId="1104426044">
    <w:abstractNumId w:val="90"/>
  </w:num>
  <w:num w:numId="125" w16cid:durableId="1810247138">
    <w:abstractNumId w:val="34"/>
    <w:lvlOverride w:ilvl="0">
      <w:lvl w:ilvl="0">
        <w:numFmt w:val="decimal"/>
        <w:lvlText w:val="%1."/>
        <w:lvlJc w:val="left"/>
      </w:lvl>
    </w:lvlOverride>
  </w:num>
  <w:num w:numId="126" w16cid:durableId="151525764">
    <w:abstractNumId w:val="34"/>
    <w:lvlOverride w:ilvl="0">
      <w:lvl w:ilvl="0">
        <w:numFmt w:val="decimal"/>
        <w:lvlText w:val="%1."/>
        <w:lvlJc w:val="left"/>
      </w:lvl>
    </w:lvlOverride>
  </w:num>
  <w:num w:numId="127" w16cid:durableId="720593024">
    <w:abstractNumId w:val="48"/>
  </w:num>
  <w:num w:numId="128" w16cid:durableId="503671659">
    <w:abstractNumId w:val="83"/>
  </w:num>
  <w:num w:numId="129" w16cid:durableId="1147631642">
    <w:abstractNumId w:val="7"/>
  </w:num>
  <w:num w:numId="130" w16cid:durableId="431971843">
    <w:abstractNumId w:val="57"/>
  </w:num>
  <w:num w:numId="131" w16cid:durableId="523984929">
    <w:abstractNumId w:val="104"/>
  </w:num>
  <w:num w:numId="132" w16cid:durableId="249168801">
    <w:abstractNumId w:val="31"/>
  </w:num>
  <w:num w:numId="133" w16cid:durableId="848912380">
    <w:abstractNumId w:val="102"/>
  </w:num>
  <w:num w:numId="134" w16cid:durableId="425464657">
    <w:abstractNumId w:val="95"/>
    <w:lvlOverride w:ilvl="0">
      <w:lvl w:ilvl="0">
        <w:numFmt w:val="decimal"/>
        <w:lvlText w:val="%1."/>
        <w:lvlJc w:val="left"/>
      </w:lvl>
    </w:lvlOverride>
  </w:num>
  <w:num w:numId="135" w16cid:durableId="17322206">
    <w:abstractNumId w:val="99"/>
  </w:num>
  <w:num w:numId="136" w16cid:durableId="680350577">
    <w:abstractNumId w:val="40"/>
  </w:num>
  <w:num w:numId="137" w16cid:durableId="153647917">
    <w:abstractNumId w:val="65"/>
  </w:num>
  <w:num w:numId="138" w16cid:durableId="1863594268">
    <w:abstractNumId w:val="41"/>
  </w:num>
  <w:num w:numId="139" w16cid:durableId="7451711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433280897">
    <w:abstractNumId w:val="27"/>
  </w:num>
  <w:num w:numId="141" w16cid:durableId="778985553">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80D"/>
    <w:rsid w:val="00002ED1"/>
    <w:rsid w:val="0000535C"/>
    <w:rsid w:val="000168B3"/>
    <w:rsid w:val="0002412A"/>
    <w:rsid w:val="00043F79"/>
    <w:rsid w:val="00075BF7"/>
    <w:rsid w:val="000778A8"/>
    <w:rsid w:val="00082C7F"/>
    <w:rsid w:val="00085C4E"/>
    <w:rsid w:val="000977D5"/>
    <w:rsid w:val="000F4558"/>
    <w:rsid w:val="00107575"/>
    <w:rsid w:val="0012645E"/>
    <w:rsid w:val="0014268D"/>
    <w:rsid w:val="00163A3C"/>
    <w:rsid w:val="0017180D"/>
    <w:rsid w:val="00176514"/>
    <w:rsid w:val="001C48A3"/>
    <w:rsid w:val="001D0B5C"/>
    <w:rsid w:val="001D553C"/>
    <w:rsid w:val="0028478B"/>
    <w:rsid w:val="002A68F2"/>
    <w:rsid w:val="002B7D2E"/>
    <w:rsid w:val="002E03CA"/>
    <w:rsid w:val="00300C9E"/>
    <w:rsid w:val="00396A97"/>
    <w:rsid w:val="003E0BFA"/>
    <w:rsid w:val="003E405C"/>
    <w:rsid w:val="00443671"/>
    <w:rsid w:val="00450B43"/>
    <w:rsid w:val="004B2B6E"/>
    <w:rsid w:val="004B5F49"/>
    <w:rsid w:val="004E66AC"/>
    <w:rsid w:val="004F6794"/>
    <w:rsid w:val="005229AE"/>
    <w:rsid w:val="00550997"/>
    <w:rsid w:val="005845CA"/>
    <w:rsid w:val="00595BAF"/>
    <w:rsid w:val="005A3BED"/>
    <w:rsid w:val="005A4891"/>
    <w:rsid w:val="00623558"/>
    <w:rsid w:val="00636A19"/>
    <w:rsid w:val="006968B4"/>
    <w:rsid w:val="0069760C"/>
    <w:rsid w:val="006B12B6"/>
    <w:rsid w:val="006D647B"/>
    <w:rsid w:val="006D7D73"/>
    <w:rsid w:val="006F6215"/>
    <w:rsid w:val="007058F0"/>
    <w:rsid w:val="00722A1C"/>
    <w:rsid w:val="0073033C"/>
    <w:rsid w:val="00745900"/>
    <w:rsid w:val="00747A3D"/>
    <w:rsid w:val="00777FBF"/>
    <w:rsid w:val="007A0DF8"/>
    <w:rsid w:val="007B4A2E"/>
    <w:rsid w:val="007F69CF"/>
    <w:rsid w:val="008042A8"/>
    <w:rsid w:val="00815A3F"/>
    <w:rsid w:val="0081791E"/>
    <w:rsid w:val="00832B83"/>
    <w:rsid w:val="0083423E"/>
    <w:rsid w:val="00852A9A"/>
    <w:rsid w:val="00867938"/>
    <w:rsid w:val="00895362"/>
    <w:rsid w:val="008C6BF5"/>
    <w:rsid w:val="008D1325"/>
    <w:rsid w:val="008D516C"/>
    <w:rsid w:val="008E0824"/>
    <w:rsid w:val="008E1508"/>
    <w:rsid w:val="008F7737"/>
    <w:rsid w:val="00913B83"/>
    <w:rsid w:val="0092102E"/>
    <w:rsid w:val="00957C3F"/>
    <w:rsid w:val="0096536B"/>
    <w:rsid w:val="00981A1F"/>
    <w:rsid w:val="009906E2"/>
    <w:rsid w:val="00996BCD"/>
    <w:rsid w:val="009A107A"/>
    <w:rsid w:val="009C0DE9"/>
    <w:rsid w:val="009E0E56"/>
    <w:rsid w:val="009F1A2E"/>
    <w:rsid w:val="00A04903"/>
    <w:rsid w:val="00A1381B"/>
    <w:rsid w:val="00A14D5C"/>
    <w:rsid w:val="00A174A8"/>
    <w:rsid w:val="00A41789"/>
    <w:rsid w:val="00A82DA9"/>
    <w:rsid w:val="00A909AF"/>
    <w:rsid w:val="00AD4229"/>
    <w:rsid w:val="00AE3972"/>
    <w:rsid w:val="00B3734A"/>
    <w:rsid w:val="00B73B96"/>
    <w:rsid w:val="00BD4FE7"/>
    <w:rsid w:val="00BE43C9"/>
    <w:rsid w:val="00BF0366"/>
    <w:rsid w:val="00C32EB9"/>
    <w:rsid w:val="00C421C8"/>
    <w:rsid w:val="00C42289"/>
    <w:rsid w:val="00C61196"/>
    <w:rsid w:val="00CA3E58"/>
    <w:rsid w:val="00CC3239"/>
    <w:rsid w:val="00D03761"/>
    <w:rsid w:val="00D4006D"/>
    <w:rsid w:val="00D93755"/>
    <w:rsid w:val="00D94D94"/>
    <w:rsid w:val="00DA3092"/>
    <w:rsid w:val="00DD27C8"/>
    <w:rsid w:val="00E13DA0"/>
    <w:rsid w:val="00E34ADC"/>
    <w:rsid w:val="00E3777B"/>
    <w:rsid w:val="00E40CD4"/>
    <w:rsid w:val="00E53E7F"/>
    <w:rsid w:val="00E5636D"/>
    <w:rsid w:val="00E5657F"/>
    <w:rsid w:val="00EA2465"/>
    <w:rsid w:val="00EC78C1"/>
    <w:rsid w:val="00F16223"/>
    <w:rsid w:val="00F23D73"/>
    <w:rsid w:val="00F50E4C"/>
    <w:rsid w:val="00F7445C"/>
    <w:rsid w:val="00FA5C96"/>
    <w:rsid w:val="00FD3589"/>
    <w:rsid w:val="00FD4E62"/>
    <w:rsid w:val="00FD6B80"/>
    <w:rsid w:val="00FE48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3891"/>
  <w15:chartTrackingRefBased/>
  <w15:docId w15:val="{BB5E56BA-9243-4758-8326-C42737BF8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7180D"/>
    <w:pPr>
      <w:suppressAutoHyphens/>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link w:val="Nagwek1Znak"/>
    <w:uiPriority w:val="9"/>
    <w:qFormat/>
    <w:rsid w:val="00396A97"/>
    <w:pPr>
      <w:widowControl w:val="0"/>
      <w:suppressAutoHyphens w:val="0"/>
      <w:autoSpaceDE w:val="0"/>
      <w:autoSpaceDN w:val="0"/>
      <w:ind w:left="763" w:hanging="708"/>
      <w:outlineLvl w:val="0"/>
    </w:pPr>
    <w:rPr>
      <w:rFonts w:eastAsia="Calibri" w:cs="Calibri"/>
      <w:b/>
      <w:bCs/>
      <w:sz w:val="24"/>
      <w:szCs w:val="24"/>
      <w:lang w:eastAsia="en-US"/>
    </w:rPr>
  </w:style>
  <w:style w:type="paragraph" w:styleId="Nagwek2">
    <w:name w:val="heading 2"/>
    <w:basedOn w:val="Normalny"/>
    <w:link w:val="Nagwek2Znak"/>
    <w:uiPriority w:val="9"/>
    <w:unhideWhenUsed/>
    <w:qFormat/>
    <w:rsid w:val="00396A97"/>
    <w:pPr>
      <w:widowControl w:val="0"/>
      <w:suppressAutoHyphens w:val="0"/>
      <w:autoSpaceDE w:val="0"/>
      <w:autoSpaceDN w:val="0"/>
      <w:spacing w:before="43"/>
      <w:ind w:left="763"/>
      <w:outlineLvl w:val="1"/>
    </w:pPr>
    <w:rPr>
      <w:rFonts w:eastAsia="Calibri" w:cs="Calibri"/>
      <w:b/>
      <w:bCs/>
      <w:sz w:val="24"/>
      <w:szCs w:val="24"/>
      <w:lang w:eastAsia="en-US"/>
    </w:rPr>
  </w:style>
  <w:style w:type="paragraph" w:styleId="Nagwek3">
    <w:name w:val="heading 3"/>
    <w:basedOn w:val="Normalny"/>
    <w:next w:val="Normalny"/>
    <w:link w:val="Nagwek3Znak"/>
    <w:uiPriority w:val="9"/>
    <w:semiHidden/>
    <w:unhideWhenUsed/>
    <w:qFormat/>
    <w:rsid w:val="00396A97"/>
    <w:pPr>
      <w:keepNext/>
      <w:keepLines/>
      <w:widowControl w:val="0"/>
      <w:suppressAutoHyphens w:val="0"/>
      <w:autoSpaceDE w:val="0"/>
      <w:autoSpaceDN w:val="0"/>
      <w:spacing w:before="40"/>
      <w:outlineLvl w:val="2"/>
    </w:pPr>
    <w:rPr>
      <w:rFonts w:asciiTheme="majorHAnsi" w:eastAsiaTheme="majorEastAsia" w:hAnsiTheme="majorHAnsi" w:cstheme="majorBidi"/>
      <w:color w:val="1F3763" w:themeColor="accent1" w:themeShade="7F"/>
      <w:sz w:val="24"/>
      <w:szCs w:val="24"/>
      <w:lang w:eastAsia="en-US"/>
    </w:rPr>
  </w:style>
  <w:style w:type="paragraph" w:styleId="Nagwek4">
    <w:name w:val="heading 4"/>
    <w:basedOn w:val="Normalny"/>
    <w:next w:val="Normalny"/>
    <w:link w:val="Nagwek4Znak"/>
    <w:uiPriority w:val="9"/>
    <w:semiHidden/>
    <w:unhideWhenUsed/>
    <w:qFormat/>
    <w:rsid w:val="00396A97"/>
    <w:pPr>
      <w:keepNext/>
      <w:keepLines/>
      <w:widowControl w:val="0"/>
      <w:suppressAutoHyphens w:val="0"/>
      <w:autoSpaceDE w:val="0"/>
      <w:autoSpaceDN w:val="0"/>
      <w:spacing w:before="40"/>
      <w:outlineLvl w:val="3"/>
    </w:pPr>
    <w:rPr>
      <w:rFonts w:asciiTheme="majorHAnsi" w:eastAsiaTheme="majorEastAsia" w:hAnsiTheme="majorHAnsi" w:cstheme="majorBidi"/>
      <w:i/>
      <w:iCs/>
      <w:color w:val="2F5496" w:themeColor="accent1" w:themeShade="BF"/>
      <w:sz w:val="24"/>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17180D"/>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qFormat/>
    <w:rsid w:val="0017180D"/>
    <w:rPr>
      <w:rFonts w:ascii="Times New Roman" w:eastAsia="Times New Roman" w:hAnsi="Times New Roman" w:cs="Times New Roman"/>
      <w:sz w:val="20"/>
      <w:szCs w:val="20"/>
      <w:lang w:eastAsia="pl-PL"/>
    </w:rPr>
  </w:style>
  <w:style w:type="paragraph" w:styleId="Nagwek">
    <w:name w:val="header"/>
    <w:basedOn w:val="Normalny"/>
    <w:next w:val="Tekstpodstawowy"/>
    <w:link w:val="NagwekZnak"/>
    <w:uiPriority w:val="99"/>
    <w:unhideWhenUsed/>
    <w:rsid w:val="0017180D"/>
    <w:pPr>
      <w:tabs>
        <w:tab w:val="center" w:pos="4536"/>
        <w:tab w:val="right" w:pos="9072"/>
      </w:tabs>
    </w:pPr>
  </w:style>
  <w:style w:type="character" w:customStyle="1" w:styleId="NagwekZnak1">
    <w:name w:val="Nagłówek Znak1"/>
    <w:basedOn w:val="Domylnaczcionkaakapitu"/>
    <w:uiPriority w:val="99"/>
    <w:semiHidden/>
    <w:rsid w:val="0017180D"/>
    <w:rPr>
      <w:rFonts w:ascii="Times New Roman" w:eastAsia="Times New Roman" w:hAnsi="Times New Roman" w:cs="Times New Roman"/>
      <w:sz w:val="20"/>
      <w:szCs w:val="20"/>
      <w:lang w:eastAsia="pl-PL"/>
    </w:rPr>
  </w:style>
  <w:style w:type="paragraph" w:styleId="Akapitzlist">
    <w:name w:val="List Paragraph"/>
    <w:aliases w:val="L1,Numerowanie,List Paragraph,2 heading,A_wyliczenie,K-P_odwolanie,Akapit z listą5,maz_wyliczenie,opis dzialania"/>
    <w:basedOn w:val="Normalny"/>
    <w:link w:val="AkapitzlistZnak"/>
    <w:uiPriority w:val="34"/>
    <w:qFormat/>
    <w:rsid w:val="0017180D"/>
    <w:pPr>
      <w:ind w:left="720"/>
      <w:contextualSpacing/>
    </w:pPr>
  </w:style>
  <w:style w:type="paragraph" w:styleId="Stopka">
    <w:name w:val="footer"/>
    <w:basedOn w:val="Normalny"/>
    <w:link w:val="StopkaZnak"/>
    <w:uiPriority w:val="99"/>
    <w:unhideWhenUsed/>
    <w:rsid w:val="0017180D"/>
    <w:pPr>
      <w:tabs>
        <w:tab w:val="center" w:pos="4536"/>
        <w:tab w:val="right" w:pos="9072"/>
      </w:tabs>
    </w:pPr>
  </w:style>
  <w:style w:type="character" w:customStyle="1" w:styleId="StopkaZnak1">
    <w:name w:val="Stopka Znak1"/>
    <w:basedOn w:val="Domylnaczcionkaakapitu"/>
    <w:uiPriority w:val="99"/>
    <w:semiHidden/>
    <w:rsid w:val="0017180D"/>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1"/>
    <w:unhideWhenUsed/>
    <w:qFormat/>
    <w:rsid w:val="0017180D"/>
    <w:pPr>
      <w:spacing w:after="120"/>
    </w:pPr>
  </w:style>
  <w:style w:type="character" w:customStyle="1" w:styleId="TekstpodstawowyZnak">
    <w:name w:val="Tekst podstawowy Znak"/>
    <w:basedOn w:val="Domylnaczcionkaakapitu"/>
    <w:link w:val="Tekstpodstawowy"/>
    <w:uiPriority w:val="1"/>
    <w:rsid w:val="0017180D"/>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913B83"/>
    <w:rPr>
      <w:sz w:val="16"/>
      <w:szCs w:val="16"/>
    </w:rPr>
  </w:style>
  <w:style w:type="paragraph" w:styleId="Tekstkomentarza">
    <w:name w:val="annotation text"/>
    <w:basedOn w:val="Normalny"/>
    <w:link w:val="TekstkomentarzaZnak"/>
    <w:uiPriority w:val="99"/>
    <w:semiHidden/>
    <w:unhideWhenUsed/>
    <w:rsid w:val="00913B83"/>
  </w:style>
  <w:style w:type="character" w:customStyle="1" w:styleId="TekstkomentarzaZnak">
    <w:name w:val="Tekst komentarza Znak"/>
    <w:basedOn w:val="Domylnaczcionkaakapitu"/>
    <w:link w:val="Tekstkomentarza"/>
    <w:uiPriority w:val="99"/>
    <w:semiHidden/>
    <w:rsid w:val="00913B8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13B83"/>
    <w:rPr>
      <w:b/>
      <w:bCs/>
    </w:rPr>
  </w:style>
  <w:style w:type="character" w:customStyle="1" w:styleId="TematkomentarzaZnak">
    <w:name w:val="Temat komentarza Znak"/>
    <w:basedOn w:val="TekstkomentarzaZnak"/>
    <w:link w:val="Tematkomentarza"/>
    <w:uiPriority w:val="99"/>
    <w:semiHidden/>
    <w:rsid w:val="00913B83"/>
    <w:rPr>
      <w:rFonts w:ascii="Times New Roman" w:eastAsia="Times New Roman" w:hAnsi="Times New Roman" w:cs="Times New Roman"/>
      <w:b/>
      <w:bCs/>
      <w:sz w:val="20"/>
      <w:szCs w:val="20"/>
      <w:lang w:eastAsia="pl-PL"/>
    </w:rPr>
  </w:style>
  <w:style w:type="paragraph" w:styleId="Poprawka">
    <w:name w:val="Revision"/>
    <w:hidden/>
    <w:uiPriority w:val="99"/>
    <w:semiHidden/>
    <w:rsid w:val="008F7737"/>
    <w:pPr>
      <w:spacing w:after="0" w:line="240" w:lineRule="auto"/>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5A4891"/>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4891"/>
    <w:rPr>
      <w:rFonts w:ascii="Segoe UI" w:eastAsia="Times New Roman" w:hAnsi="Segoe UI" w:cs="Segoe UI"/>
      <w:sz w:val="18"/>
      <w:szCs w:val="18"/>
      <w:lang w:eastAsia="pl-PL"/>
    </w:rPr>
  </w:style>
  <w:style w:type="character" w:customStyle="1" w:styleId="Nagwek1Znak">
    <w:name w:val="Nagłówek 1 Znak"/>
    <w:basedOn w:val="Domylnaczcionkaakapitu"/>
    <w:link w:val="Nagwek1"/>
    <w:uiPriority w:val="9"/>
    <w:rsid w:val="00396A97"/>
    <w:rPr>
      <w:rFonts w:ascii="Times New Roman" w:eastAsia="Calibri" w:hAnsi="Times New Roman" w:cs="Calibri"/>
      <w:b/>
      <w:bCs/>
      <w:sz w:val="24"/>
      <w:szCs w:val="24"/>
    </w:rPr>
  </w:style>
  <w:style w:type="character" w:customStyle="1" w:styleId="Nagwek2Znak">
    <w:name w:val="Nagłówek 2 Znak"/>
    <w:basedOn w:val="Domylnaczcionkaakapitu"/>
    <w:link w:val="Nagwek2"/>
    <w:uiPriority w:val="9"/>
    <w:rsid w:val="00396A97"/>
    <w:rPr>
      <w:rFonts w:ascii="Times New Roman" w:eastAsia="Calibri" w:hAnsi="Times New Roman" w:cs="Calibri"/>
      <w:b/>
      <w:bCs/>
      <w:sz w:val="24"/>
      <w:szCs w:val="24"/>
    </w:rPr>
  </w:style>
  <w:style w:type="character" w:customStyle="1" w:styleId="Nagwek3Znak">
    <w:name w:val="Nagłówek 3 Znak"/>
    <w:basedOn w:val="Domylnaczcionkaakapitu"/>
    <w:link w:val="Nagwek3"/>
    <w:uiPriority w:val="9"/>
    <w:semiHidden/>
    <w:rsid w:val="00396A97"/>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sid w:val="00396A97"/>
    <w:rPr>
      <w:rFonts w:asciiTheme="majorHAnsi" w:eastAsiaTheme="majorEastAsia" w:hAnsiTheme="majorHAnsi" w:cstheme="majorBidi"/>
      <w:i/>
      <w:iCs/>
      <w:color w:val="2F5496" w:themeColor="accent1" w:themeShade="BF"/>
      <w:sz w:val="24"/>
    </w:rPr>
  </w:style>
  <w:style w:type="table" w:customStyle="1" w:styleId="TableNormal">
    <w:name w:val="Table Normal"/>
    <w:uiPriority w:val="2"/>
    <w:semiHidden/>
    <w:unhideWhenUsed/>
    <w:qFormat/>
    <w:rsid w:val="00396A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ytu">
    <w:name w:val="Title"/>
    <w:basedOn w:val="Normalny"/>
    <w:link w:val="TytuZnak"/>
    <w:uiPriority w:val="10"/>
    <w:qFormat/>
    <w:rsid w:val="00396A97"/>
    <w:pPr>
      <w:widowControl w:val="0"/>
      <w:suppressAutoHyphens w:val="0"/>
      <w:autoSpaceDE w:val="0"/>
      <w:autoSpaceDN w:val="0"/>
      <w:spacing w:before="214"/>
      <w:ind w:left="268" w:right="55"/>
      <w:jc w:val="center"/>
    </w:pPr>
    <w:rPr>
      <w:rFonts w:eastAsia="Calibri" w:cs="Calibri"/>
      <w:b/>
      <w:bCs/>
      <w:sz w:val="32"/>
      <w:szCs w:val="32"/>
      <w:lang w:eastAsia="en-US"/>
    </w:rPr>
  </w:style>
  <w:style w:type="character" w:customStyle="1" w:styleId="TytuZnak">
    <w:name w:val="Tytuł Znak"/>
    <w:basedOn w:val="Domylnaczcionkaakapitu"/>
    <w:link w:val="Tytu"/>
    <w:uiPriority w:val="10"/>
    <w:rsid w:val="00396A97"/>
    <w:rPr>
      <w:rFonts w:ascii="Times New Roman" w:eastAsia="Calibri" w:hAnsi="Times New Roman" w:cs="Calibri"/>
      <w:b/>
      <w:bCs/>
      <w:sz w:val="32"/>
      <w:szCs w:val="32"/>
    </w:rPr>
  </w:style>
  <w:style w:type="paragraph" w:customStyle="1" w:styleId="TableParagraph">
    <w:name w:val="Table Paragraph"/>
    <w:basedOn w:val="Normalny"/>
    <w:uiPriority w:val="1"/>
    <w:qFormat/>
    <w:rsid w:val="00396A97"/>
    <w:pPr>
      <w:widowControl w:val="0"/>
      <w:suppressAutoHyphens w:val="0"/>
      <w:autoSpaceDE w:val="0"/>
      <w:autoSpaceDN w:val="0"/>
    </w:pPr>
    <w:rPr>
      <w:rFonts w:eastAsia="Calibri" w:cs="Calibri"/>
      <w:sz w:val="24"/>
      <w:szCs w:val="22"/>
      <w:lang w:eastAsia="en-US"/>
    </w:rPr>
  </w:style>
  <w:style w:type="character" w:styleId="Hipercze">
    <w:name w:val="Hyperlink"/>
    <w:basedOn w:val="Domylnaczcionkaakapitu"/>
    <w:uiPriority w:val="99"/>
    <w:unhideWhenUsed/>
    <w:rsid w:val="00396A97"/>
    <w:rPr>
      <w:color w:val="0563C1" w:themeColor="hyperlink"/>
      <w:u w:val="single"/>
    </w:rPr>
  </w:style>
  <w:style w:type="character" w:styleId="Nierozpoznanawzmianka">
    <w:name w:val="Unresolved Mention"/>
    <w:basedOn w:val="Domylnaczcionkaakapitu"/>
    <w:uiPriority w:val="99"/>
    <w:semiHidden/>
    <w:unhideWhenUsed/>
    <w:rsid w:val="00396A97"/>
    <w:rPr>
      <w:color w:val="605E5C"/>
      <w:shd w:val="clear" w:color="auto" w:fill="E1DFDD"/>
    </w:rPr>
  </w:style>
  <w:style w:type="paragraph" w:styleId="Bezodstpw">
    <w:name w:val="No Spacing"/>
    <w:qFormat/>
    <w:rsid w:val="00396A97"/>
    <w:pPr>
      <w:suppressAutoHyphens/>
      <w:spacing w:after="0" w:line="240" w:lineRule="auto"/>
    </w:pPr>
    <w:rPr>
      <w:rFonts w:ascii="Times New Roman" w:eastAsia="Times New Roman" w:hAnsi="Times New Roman" w:cs="Times New Roman"/>
      <w:b/>
      <w:sz w:val="24"/>
      <w:szCs w:val="20"/>
      <w:lang w:eastAsia="zh-CN"/>
    </w:rPr>
  </w:style>
  <w:style w:type="paragraph" w:styleId="NormalnyWeb">
    <w:name w:val="Normal (Web)"/>
    <w:basedOn w:val="Normalny"/>
    <w:rsid w:val="00396A97"/>
    <w:pPr>
      <w:spacing w:before="280" w:after="119" w:line="100" w:lineRule="atLeast"/>
    </w:pPr>
    <w:rPr>
      <w:kern w:val="2"/>
      <w:lang w:eastAsia="zh-CN"/>
    </w:rPr>
  </w:style>
  <w:style w:type="paragraph" w:customStyle="1" w:styleId="Zwykytekst1">
    <w:name w:val="Zwykły tekst1"/>
    <w:basedOn w:val="Normalny"/>
    <w:rsid w:val="00396A97"/>
    <w:rPr>
      <w:rFonts w:ascii="Courier New" w:hAnsi="Courier New" w:cs="Courier New"/>
      <w:lang w:eastAsia="zh-CN"/>
    </w:rPr>
  </w:style>
  <w:style w:type="paragraph" w:customStyle="1" w:styleId="Default">
    <w:name w:val="Default"/>
    <w:rsid w:val="00396A97"/>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locked/>
    <w:rsid w:val="00396A97"/>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396A97"/>
    <w:pPr>
      <w:widowControl w:val="0"/>
      <w:suppressAutoHyphens w:val="0"/>
      <w:autoSpaceDE w:val="0"/>
      <w:autoSpaceDN w:val="0"/>
    </w:pPr>
    <w:rPr>
      <w:rFonts w:eastAsia="Calibri" w:cs="Calibri"/>
      <w:lang w:eastAsia="en-US"/>
    </w:rPr>
  </w:style>
  <w:style w:type="character" w:customStyle="1" w:styleId="TekstprzypisudolnegoZnak">
    <w:name w:val="Tekst przypisu dolnego Znak"/>
    <w:basedOn w:val="Domylnaczcionkaakapitu"/>
    <w:link w:val="Tekstprzypisudolnego"/>
    <w:uiPriority w:val="99"/>
    <w:semiHidden/>
    <w:rsid w:val="00396A97"/>
    <w:rPr>
      <w:rFonts w:ascii="Times New Roman" w:eastAsia="Calibri" w:hAnsi="Times New Roman" w:cs="Calibri"/>
      <w:sz w:val="20"/>
      <w:szCs w:val="20"/>
    </w:rPr>
  </w:style>
  <w:style w:type="character" w:styleId="Odwoanieprzypisudolnego">
    <w:name w:val="footnote reference"/>
    <w:basedOn w:val="Domylnaczcionkaakapitu"/>
    <w:uiPriority w:val="99"/>
    <w:semiHidden/>
    <w:unhideWhenUsed/>
    <w:rsid w:val="00396A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atryk.boguszewski@stegna.pl" TargetMode="External"/><Relationship Id="rId18" Type="http://schemas.openxmlformats.org/officeDocument/2006/relationships/hyperlink" Target="mailto:patryk.boguszewski@stegna.pl" TargetMode="External"/><Relationship Id="rId26" Type="http://schemas.openxmlformats.org/officeDocument/2006/relationships/hyperlink" Target="https://platformazakupowa.pl/" TargetMode="External"/><Relationship Id="rId21" Type="http://schemas.openxmlformats.org/officeDocument/2006/relationships/hyperlink" Target="http://platformazakupowa.pl/" TargetMode="External"/><Relationship Id="rId34" Type="http://schemas.openxmlformats.org/officeDocument/2006/relationships/header" Target="header2.xml"/><Relationship Id="rId7" Type="http://schemas.openxmlformats.org/officeDocument/2006/relationships/image" Target="media/image1.jpeg"/><Relationship Id="rId12" Type="http://schemas.openxmlformats.org/officeDocument/2006/relationships/hyperlink" Target="mailto:inspektor@cbi24.pl" TargetMode="External"/><Relationship Id="rId17" Type="http://schemas.openxmlformats.org/officeDocument/2006/relationships/hyperlink" Target="https://platformazakupowa.pl/" TargetMode="External"/><Relationship Id="rId25" Type="http://schemas.openxmlformats.org/officeDocument/2006/relationships/hyperlink" Target="https://www.gov.pl/web/mswia/oprogramowanie-do-pobrania" TargetMode="External"/><Relationship Id="rId33" Type="http://schemas.openxmlformats.org/officeDocument/2006/relationships/hyperlink" Target="http://platformazakupowa.pl/" TargetMode="External"/><Relationship Id="rId2" Type="http://schemas.openxmlformats.org/officeDocument/2006/relationships/styles" Target="styles.xml"/><Relationship Id="rId16" Type="http://schemas.openxmlformats.org/officeDocument/2006/relationships/hyperlink" Target="https://platformazakupowa.pl/strona/45-instrukcje"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pn/stegn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transakcja/1298904" TargetMode="External"/><Relationship Id="rId24" Type="http://schemas.openxmlformats.org/officeDocument/2006/relationships/hyperlink" Target="https://moj.gov.pl/nforms/signer/upload?xFormsAppName=SIGNER" TargetMode="External"/><Relationship Id="rId32" Type="http://schemas.openxmlformats.org/officeDocument/2006/relationships/hyperlink" Target="https://platformazakupowa.pl/strona/45-instrukcje"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platformazakupowa.pl/transakcja/1298904" TargetMode="External"/><Relationship Id="rId23" Type="http://schemas.openxmlformats.org/officeDocument/2006/relationships/hyperlink" Target="https://www.nccert.pl/" TargetMode="External"/><Relationship Id="rId28" Type="http://schemas.openxmlformats.org/officeDocument/2006/relationships/hyperlink" Target="http://platformazakupowa.pl/" TargetMode="External"/><Relationship Id="rId36" Type="http://schemas.openxmlformats.org/officeDocument/2006/relationships/fontTable" Target="fontTable.xml"/><Relationship Id="rId10" Type="http://schemas.openxmlformats.org/officeDocument/2006/relationships/hyperlink" Target="https://platformazakupowa.pl/pn/stegna" TargetMode="External"/><Relationship Id="rId19" Type="http://schemas.openxmlformats.org/officeDocument/2006/relationships/hyperlink" Target="mailto:zamowienia@stegna.pl" TargetMode="External"/><Relationship Id="rId31" Type="http://schemas.openxmlformats.org/officeDocument/2006/relationships/hyperlink" Target="http://platformazakupowa.p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platformazakupowa.pl/transakcja/1282369"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platformazakupowa.pl/" TargetMode="External"/><Relationship Id="rId35" Type="http://schemas.openxmlformats.org/officeDocument/2006/relationships/footer" Target="footer2.xml"/><Relationship Id="rId8" Type="http://schemas.openxmlformats.org/officeDocument/2006/relationships/header" Target="header1.xml"/><Relationship Id="rId3" Type="http://schemas.openxmlformats.org/officeDocument/2006/relationships/settings" Target="settings.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61</Pages>
  <Words>18164</Words>
  <Characters>108987</Characters>
  <Application>Microsoft Office Word</Application>
  <DocSecurity>0</DocSecurity>
  <Lines>908</Lines>
  <Paragraphs>253</Paragraphs>
  <ScaleCrop>false</ScaleCrop>
  <HeadingPairs>
    <vt:vector size="4" baseType="variant">
      <vt:variant>
        <vt:lpstr>Tytuł</vt:lpstr>
      </vt:variant>
      <vt:variant>
        <vt:i4>1</vt:i4>
      </vt:variant>
      <vt:variant>
        <vt:lpstr>Nagłówki</vt:lpstr>
      </vt:variant>
      <vt:variant>
        <vt:i4>3</vt:i4>
      </vt:variant>
    </vt:vector>
  </HeadingPairs>
  <TitlesOfParts>
    <vt:vector size="4" baseType="lpstr">
      <vt:lpstr/>
      <vt:lpstr>    </vt:lpstr>
      <vt:lpstr>    </vt:lpstr>
      <vt:lpstr>    § 13</vt:lpstr>
    </vt:vector>
  </TitlesOfParts>
  <Company/>
  <LinksUpToDate>false</LinksUpToDate>
  <CharactersWithSpaces>126898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Patryk Boguszewski</dc:creator>
  <cp:keywords/>
  <dc:description/>
  <cp:lastModifiedBy>Agnieszka G.</cp:lastModifiedBy>
  <cp:revision>3</cp:revision>
  <cp:lastPrinted>2026-04-22T07:08:00Z</cp:lastPrinted>
  <dcterms:created xsi:type="dcterms:W3CDTF">2026-04-22T07:10:00Z</dcterms:created>
  <dcterms:modified xsi:type="dcterms:W3CDTF">2026-04-22T07:10:00Z</dcterms:modified>
</cp:coreProperties>
</file>