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46D3" w14:textId="69D4A751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</w:p>
    <w:p w14:paraId="26BE8E4F" w14:textId="178E0849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Załącznik nr 1 do SWZ</w:t>
      </w:r>
    </w:p>
    <w:p w14:paraId="77662ED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  <w:u w:val="single"/>
        </w:rPr>
        <w:t>FORMULARZ   OFERTY</w:t>
      </w:r>
    </w:p>
    <w:p w14:paraId="262096A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4B411BE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  <w:u w:val="single"/>
        </w:rPr>
        <w:t xml:space="preserve">ZAMAWIAJĄCY </w:t>
      </w:r>
      <w:r w:rsidRPr="0088189E">
        <w:rPr>
          <w:rFonts w:ascii="Lato" w:eastAsia="Lato" w:hAnsi="Lato" w:cs="Lato"/>
          <w:sz w:val="24"/>
          <w:szCs w:val="24"/>
        </w:rPr>
        <w:t xml:space="preserve">– </w:t>
      </w:r>
      <w:r w:rsidRPr="0088189E">
        <w:rPr>
          <w:rFonts w:ascii="Lato" w:eastAsia="Lato" w:hAnsi="Lato" w:cs="Lato"/>
          <w:b/>
          <w:sz w:val="24"/>
          <w:szCs w:val="24"/>
        </w:rPr>
        <w:t xml:space="preserve">Zarząd Zieleni Miejskiej w Krakowie </w:t>
      </w:r>
    </w:p>
    <w:p w14:paraId="1BD92BF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ul. Reymonta 20, 30-059 Kraków.</w:t>
      </w:r>
    </w:p>
    <w:p w14:paraId="7578668A" w14:textId="37409FC6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  <w:u w:val="single"/>
        </w:rPr>
        <w:t>Jednostka prowadząca sprawę:</w:t>
      </w:r>
      <w:r w:rsidR="00416F0E" w:rsidRPr="0088189E">
        <w:rPr>
          <w:rFonts w:ascii="Lato" w:eastAsia="Lato" w:hAnsi="Lato" w:cs="Lato"/>
          <w:i/>
          <w:sz w:val="24"/>
          <w:szCs w:val="24"/>
          <w:u w:val="single"/>
        </w:rPr>
        <w:t xml:space="preserve"> </w:t>
      </w:r>
      <w:r w:rsidRPr="0088189E">
        <w:rPr>
          <w:rFonts w:ascii="Lato" w:eastAsia="Lato" w:hAnsi="Lato" w:cs="Lato"/>
          <w:b/>
          <w:sz w:val="24"/>
          <w:szCs w:val="24"/>
        </w:rPr>
        <w:t xml:space="preserve">Zespół ds. Zamówień Publicznych Zarządu Zieleni Miejskiej w Krakowie </w:t>
      </w:r>
    </w:p>
    <w:p w14:paraId="2702A4B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  <w:u w:val="single"/>
        </w:rPr>
      </w:pPr>
      <w:r w:rsidRPr="0088189E">
        <w:rPr>
          <w:rFonts w:ascii="Lato" w:eastAsia="Lato" w:hAnsi="Lato" w:cs="Lato"/>
          <w:b/>
          <w:sz w:val="24"/>
          <w:szCs w:val="24"/>
        </w:rPr>
        <w:t>Adres biura i korespondencyjny: ul. Reymonta 20, 30-059 Kraków</w:t>
      </w:r>
    </w:p>
    <w:p w14:paraId="2B7689A7" w14:textId="77777777" w:rsidR="001B53E6" w:rsidRPr="0088189E" w:rsidRDefault="00525C1E">
      <w:pPr>
        <w:tabs>
          <w:tab w:val="left" w:pos="540"/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7D8B9ED6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Nazwa (Firma) Wykonawcy – </w:t>
      </w:r>
    </w:p>
    <w:p w14:paraId="70596968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312DA9C0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…………………….............................................................................................................</w:t>
      </w:r>
    </w:p>
    <w:p w14:paraId="3FD6050A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Adres Wykonawcy – </w:t>
      </w:r>
    </w:p>
    <w:p w14:paraId="108C25C1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6B911DC6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……..............................................................................................................................</w:t>
      </w:r>
    </w:p>
    <w:p w14:paraId="39302BC4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Adres do korespondencji –</w:t>
      </w:r>
    </w:p>
    <w:p w14:paraId="080BDB58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49EA69FA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………………...................................................................................................................</w:t>
      </w:r>
    </w:p>
    <w:p w14:paraId="40F07FB3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655FD4B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 xml:space="preserve">Tel. - .................................................; </w:t>
      </w:r>
    </w:p>
    <w:p w14:paraId="287120EA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17088B13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E-mail: ........................................................................;</w:t>
      </w:r>
    </w:p>
    <w:p w14:paraId="3DCC181E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59C603E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NIP - ...........................................................; REGON - .............................................;</w:t>
      </w:r>
    </w:p>
    <w:p w14:paraId="1C916A7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  <w:lang w:val="en-US"/>
        </w:rPr>
      </w:pPr>
    </w:p>
    <w:p w14:paraId="11AD7EF8" w14:textId="3C314C6B" w:rsidR="001B53E6" w:rsidRPr="0088189E" w:rsidRDefault="00525C1E" w:rsidP="002A412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Nawiązując do ogłoszenia o zamówieniu w trybie podstawowym z fakultatywnymi negocjacjami </w:t>
      </w:r>
      <w:r w:rsidR="002F266C" w:rsidRPr="0088189E">
        <w:rPr>
          <w:rFonts w:ascii="Lato" w:eastAsia="Lato" w:hAnsi="Lato" w:cs="Lato"/>
          <w:b/>
          <w:color w:val="000000"/>
          <w:sz w:val="24"/>
          <w:szCs w:val="24"/>
        </w:rPr>
        <w:t xml:space="preserve">na </w:t>
      </w:r>
      <w:r w:rsidR="0058220F" w:rsidRPr="0088189E">
        <w:rPr>
          <w:rFonts w:ascii="Lato" w:hAnsi="Lato"/>
          <w:b/>
          <w:sz w:val="24"/>
          <w:szCs w:val="24"/>
        </w:rPr>
        <w:t xml:space="preserve">wyłonienie </w:t>
      </w:r>
      <w:r w:rsidR="00A37987" w:rsidRPr="0088189E">
        <w:rPr>
          <w:rFonts w:ascii="Lato" w:hAnsi="Lato"/>
          <w:b/>
          <w:sz w:val="24"/>
          <w:szCs w:val="24"/>
        </w:rPr>
        <w:t xml:space="preserve">Wykonawcy robót budowlanych i </w:t>
      </w:r>
      <w:proofErr w:type="spellStart"/>
      <w:r w:rsidR="00A37987" w:rsidRPr="0088189E">
        <w:rPr>
          <w:rFonts w:ascii="Lato" w:hAnsi="Lato"/>
          <w:b/>
          <w:sz w:val="24"/>
          <w:szCs w:val="24"/>
        </w:rPr>
        <w:t>nasadzeń</w:t>
      </w:r>
      <w:proofErr w:type="spellEnd"/>
      <w:r w:rsidR="00A37987" w:rsidRPr="0088189E">
        <w:rPr>
          <w:rFonts w:ascii="Lato" w:hAnsi="Lato"/>
          <w:b/>
          <w:sz w:val="24"/>
          <w:szCs w:val="24"/>
        </w:rPr>
        <w:t xml:space="preserve"> zieleni wraz z ich pielęgnacją w ramach realizacji zadania budżetu obywatelskiego </w:t>
      </w:r>
      <w:r w:rsidR="002A4128" w:rsidRPr="0088189E">
        <w:rPr>
          <w:rFonts w:ascii="Lato" w:hAnsi="Lato"/>
          <w:b/>
          <w:sz w:val="24"/>
          <w:szCs w:val="24"/>
        </w:rPr>
        <w:br/>
      </w:r>
      <w:r w:rsidR="00A37987" w:rsidRPr="0088189E">
        <w:rPr>
          <w:rFonts w:ascii="Lato" w:hAnsi="Lato"/>
          <w:b/>
          <w:sz w:val="24"/>
          <w:szCs w:val="24"/>
        </w:rPr>
        <w:t>pn.</w:t>
      </w:r>
      <w:r w:rsidR="0088189E" w:rsidRPr="0088189E">
        <w:rPr>
          <w:rFonts w:ascii="Lato" w:hAnsi="Lato"/>
          <w:b/>
          <w:sz w:val="24"/>
          <w:szCs w:val="24"/>
        </w:rPr>
        <w:t>:</w:t>
      </w:r>
      <w:r w:rsidR="00A37987" w:rsidRPr="0088189E">
        <w:rPr>
          <w:rFonts w:ascii="Lato" w:hAnsi="Lato"/>
          <w:b/>
          <w:sz w:val="24"/>
          <w:szCs w:val="24"/>
        </w:rPr>
        <w:t xml:space="preserve"> „Lawendowy park kieszonkowy na Ruczaju”, dla Zarządu Zieleni Miejskiej </w:t>
      </w:r>
      <w:r w:rsidR="002A4128" w:rsidRPr="0088189E">
        <w:rPr>
          <w:rFonts w:ascii="Lato" w:hAnsi="Lato"/>
          <w:b/>
          <w:sz w:val="24"/>
          <w:szCs w:val="24"/>
        </w:rPr>
        <w:br/>
      </w:r>
      <w:r w:rsidR="00A37987" w:rsidRPr="0088189E">
        <w:rPr>
          <w:rFonts w:ascii="Lato" w:hAnsi="Lato"/>
          <w:b/>
          <w:sz w:val="24"/>
          <w:szCs w:val="24"/>
        </w:rPr>
        <w:t>w Krakowie</w:t>
      </w:r>
      <w:r w:rsidR="002F266C" w:rsidRPr="0088189E">
        <w:rPr>
          <w:rFonts w:ascii="Lato" w:hAnsi="Lato"/>
          <w:b/>
          <w:sz w:val="24"/>
          <w:szCs w:val="24"/>
        </w:rPr>
        <w:t>,</w:t>
      </w:r>
    </w:p>
    <w:p w14:paraId="47ECA49E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</w:p>
    <w:p w14:paraId="5C7427E6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  <w:r w:rsidRPr="0088189E">
        <w:rPr>
          <w:rFonts w:ascii="Lato" w:eastAsia="Lato" w:hAnsi="Lato" w:cs="Lato"/>
          <w:i/>
          <w:color w:val="000000"/>
          <w:sz w:val="24"/>
          <w:szCs w:val="24"/>
        </w:rPr>
        <w:t>ja/my niżej podpisany/i:</w:t>
      </w:r>
    </w:p>
    <w:p w14:paraId="6F2B8EF9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7518E04A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56615E35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imię i nazwisko osoby podpisującej ofertę</w:t>
      </w:r>
    </w:p>
    <w:p w14:paraId="706803A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działając w imieniu i na rzecz:</w:t>
      </w:r>
    </w:p>
    <w:p w14:paraId="6161D751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018E25C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54B2319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6E8E4295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629D44E3" w14:textId="77777777" w:rsidR="001B53E6" w:rsidRPr="0088189E" w:rsidRDefault="00525C1E">
      <w:pPr>
        <w:tabs>
          <w:tab w:val="left" w:pos="709"/>
          <w:tab w:val="left" w:pos="993"/>
          <w:tab w:val="left" w:pos="1276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nazwa i adres Wykonawcy</w:t>
      </w:r>
    </w:p>
    <w:p w14:paraId="4668B4EC" w14:textId="77777777" w:rsidR="001B53E6" w:rsidRPr="0088189E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39F19043" w14:textId="77777777" w:rsidR="001B53E6" w:rsidRPr="0088189E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03381B9B" w14:textId="77777777" w:rsidR="001B53E6" w:rsidRPr="0088189E" w:rsidRDefault="00525C1E">
      <w:pPr>
        <w:numPr>
          <w:ilvl w:val="0"/>
          <w:numId w:val="30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0" w:name="_heading=h.1y810tw" w:colFirst="0" w:colLast="0"/>
      <w:bookmarkEnd w:id="0"/>
      <w:r w:rsidRPr="0088189E">
        <w:rPr>
          <w:rFonts w:ascii="Lato" w:eastAsia="Lato" w:hAnsi="Lato" w:cs="Lato"/>
          <w:sz w:val="24"/>
          <w:szCs w:val="24"/>
        </w:rPr>
        <w:t>Oferujemy realizację przedmiotu zamówienia na warunkach określonych w SWZ, zgodnie z treścią SWZ, ewentualnych wyjaśnień do SWZ oraz jej zmian, jeżeli dotyczy:</w:t>
      </w:r>
    </w:p>
    <w:p w14:paraId="2B3567E0" w14:textId="77777777" w:rsidR="002F266C" w:rsidRPr="0088189E" w:rsidRDefault="00525C1E" w:rsidP="002F266C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1" w:name="_heading=h.4i7ojhp" w:colFirst="0" w:colLast="0"/>
      <w:bookmarkEnd w:id="1"/>
      <w:r w:rsidRPr="0088189E">
        <w:rPr>
          <w:rFonts w:ascii="Lato" w:eastAsia="Lato" w:hAnsi="Lato" w:cs="Lato"/>
          <w:sz w:val="24"/>
          <w:szCs w:val="24"/>
        </w:rPr>
        <w:lastRenderedPageBreak/>
        <w:t>za łączną kwotę</w:t>
      </w:r>
      <w:r w:rsidR="002F266C" w:rsidRPr="0088189E">
        <w:rPr>
          <w:rFonts w:ascii="Lato" w:eastAsia="Lato" w:hAnsi="Lato" w:cs="Lato"/>
          <w:sz w:val="24"/>
          <w:szCs w:val="24"/>
        </w:rPr>
        <w:t xml:space="preserve"> </w:t>
      </w:r>
      <w:bookmarkStart w:id="2" w:name="_Hlk210384542"/>
      <w:r w:rsidR="002F266C" w:rsidRPr="0088189E">
        <w:rPr>
          <w:rFonts w:ascii="Lato" w:eastAsia="Lato" w:hAnsi="Lato" w:cs="Lato"/>
          <w:b/>
          <w:sz w:val="24"/>
          <w:szCs w:val="24"/>
        </w:rPr>
        <w:t>………………………………</w:t>
      </w:r>
      <w:proofErr w:type="gramStart"/>
      <w:r w:rsidR="002F266C"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="002F266C" w:rsidRPr="0088189E">
        <w:rPr>
          <w:rFonts w:ascii="Lato" w:eastAsia="Lato" w:hAnsi="Lato" w:cs="Lato"/>
          <w:b/>
          <w:sz w:val="24"/>
          <w:szCs w:val="24"/>
        </w:rPr>
        <w:t>.</w:t>
      </w:r>
      <w:proofErr w:type="gramStart"/>
      <w:r w:rsidR="002F266C"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="002F266C" w:rsidRPr="0088189E">
        <w:rPr>
          <w:rFonts w:ascii="Lato" w:eastAsia="Lato" w:hAnsi="Lato" w:cs="Lato"/>
          <w:b/>
          <w:sz w:val="24"/>
          <w:szCs w:val="24"/>
        </w:rPr>
        <w:t>. zł brutto (słownie: …………………………………………………………………………………………………</w:t>
      </w:r>
      <w:proofErr w:type="gramStart"/>
      <w:r w:rsidR="002F266C"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="002F266C" w:rsidRPr="0088189E">
        <w:rPr>
          <w:rFonts w:ascii="Lato" w:eastAsia="Lato" w:hAnsi="Lato" w:cs="Lato"/>
          <w:b/>
          <w:sz w:val="24"/>
          <w:szCs w:val="24"/>
        </w:rPr>
        <w:t xml:space="preserve">…… złotych 00/100), </w:t>
      </w:r>
      <w:r w:rsidR="002F266C" w:rsidRPr="0088189E">
        <w:rPr>
          <w:rFonts w:ascii="Lato" w:eastAsia="Lato" w:hAnsi="Lato" w:cs="Lato"/>
          <w:sz w:val="24"/>
          <w:szCs w:val="24"/>
        </w:rPr>
        <w:t>w której przyjęto należny podatek VAT w stawce 8% i 23%, w zależności od przedmiotu opodatkowania, przy czym w powyższej kwocie uwzględniono:</w:t>
      </w:r>
    </w:p>
    <w:p w14:paraId="068E2664" w14:textId="35B1136F" w:rsidR="00C9649D" w:rsidRPr="0088189E" w:rsidRDefault="002F266C" w:rsidP="00C9649D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3" w:name="_heading=h.2xcytpi" w:colFirst="0" w:colLast="0"/>
      <w:bookmarkEnd w:id="3"/>
      <w:r w:rsidRPr="0088189E">
        <w:rPr>
          <w:rFonts w:ascii="Lato" w:eastAsia="Lato" w:hAnsi="Lato" w:cs="Lato"/>
          <w:sz w:val="24"/>
          <w:szCs w:val="24"/>
        </w:rPr>
        <w:t xml:space="preserve">wynagrodzenie za wykonanie robót w zakresie podstawowym,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nie mniej niż </w:t>
      </w:r>
      <w:r w:rsidR="00C9649D" w:rsidRPr="0088189E">
        <w:rPr>
          <w:rFonts w:ascii="Lato" w:eastAsia="Lato" w:hAnsi="Lato" w:cs="Lato"/>
          <w:b/>
          <w:bCs/>
          <w:sz w:val="24"/>
          <w:szCs w:val="24"/>
          <w:u w:val="single"/>
        </w:rPr>
        <w:t>48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% i nie więcej niż </w:t>
      </w:r>
      <w:r w:rsidR="00C9649D" w:rsidRPr="0088189E">
        <w:rPr>
          <w:rFonts w:ascii="Lato" w:eastAsia="Lato" w:hAnsi="Lato" w:cs="Lato"/>
          <w:b/>
          <w:bCs/>
          <w:sz w:val="24"/>
          <w:szCs w:val="24"/>
          <w:u w:val="single"/>
        </w:rPr>
        <w:t>57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% łącznej ceny oferty, tj.</w:t>
      </w:r>
      <w:r w:rsidRPr="0088189E">
        <w:rPr>
          <w:rFonts w:ascii="Lato" w:eastAsia="Lato" w:hAnsi="Lato" w:cs="Lato"/>
          <w:sz w:val="24"/>
          <w:szCs w:val="24"/>
        </w:rPr>
        <w:t xml:space="preserve"> za kwotę 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.………………………… złotych 00/100), w której uwzględniono należny podatek od towarów i usług VAT w stawce 23%,</w:t>
      </w:r>
    </w:p>
    <w:p w14:paraId="55CA3FA7" w14:textId="33D364FC" w:rsidR="00C9649D" w:rsidRPr="0088189E" w:rsidRDefault="00C9649D" w:rsidP="00C9649D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prac ogrodniczych w zakresie podstawowym, </w:t>
      </w:r>
      <w:r w:rsidR="009250FD" w:rsidRPr="0088189E">
        <w:rPr>
          <w:rFonts w:ascii="Lato" w:eastAsia="Lato" w:hAnsi="Lato" w:cs="Lato"/>
          <w:sz w:val="24"/>
          <w:szCs w:val="24"/>
        </w:rPr>
        <w:br/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15% i nie więcej niż 25%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10DA1C2F" w14:textId="69ED2D2E" w:rsidR="00C9649D" w:rsidRPr="0088189E" w:rsidRDefault="00C9649D" w:rsidP="00C9649D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pielęgnacji w zakresie podstawowym,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9% i nie więcej niż 15% ceny oferty za zakres prac ogrodniczych w zakresie podstawowym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0FE9E362" w14:textId="39DA88A3" w:rsidR="002F266C" w:rsidRPr="0088189E" w:rsidRDefault="002F266C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4" w:name="_Hlk210383510"/>
      <w:r w:rsidRPr="0088189E">
        <w:rPr>
          <w:rFonts w:ascii="Lato" w:eastAsia="Lato" w:hAnsi="Lato" w:cs="Lato"/>
          <w:sz w:val="24"/>
          <w:szCs w:val="24"/>
        </w:rPr>
        <w:t xml:space="preserve">wynagrodzenie za wykonanie </w:t>
      </w:r>
      <w:r w:rsidR="0041235C" w:rsidRPr="0088189E">
        <w:rPr>
          <w:rFonts w:ascii="Lato" w:eastAsia="Lato" w:hAnsi="Lato" w:cs="Lato"/>
          <w:sz w:val="24"/>
          <w:szCs w:val="24"/>
        </w:rPr>
        <w:t xml:space="preserve">całości </w:t>
      </w:r>
      <w:r w:rsidR="0088189E" w:rsidRPr="0088189E">
        <w:rPr>
          <w:rFonts w:ascii="Lato" w:eastAsia="Lato" w:hAnsi="Lato" w:cs="Lato"/>
          <w:sz w:val="24"/>
          <w:szCs w:val="24"/>
        </w:rPr>
        <w:t>robót</w:t>
      </w:r>
      <w:r w:rsidRPr="0088189E">
        <w:rPr>
          <w:rFonts w:ascii="Lato" w:eastAsia="Lato" w:hAnsi="Lato" w:cs="Lato"/>
          <w:sz w:val="24"/>
          <w:szCs w:val="24"/>
        </w:rPr>
        <w:t xml:space="preserve"> w zakresie opcji 1,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nie mniej niż </w:t>
      </w:r>
      <w:r w:rsidR="00C9649D" w:rsidRPr="0088189E">
        <w:rPr>
          <w:rFonts w:ascii="Lato" w:eastAsia="Lato" w:hAnsi="Lato" w:cs="Lato"/>
          <w:b/>
          <w:bCs/>
          <w:sz w:val="24"/>
          <w:szCs w:val="24"/>
          <w:u w:val="single"/>
        </w:rPr>
        <w:t>5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% </w:t>
      </w:r>
      <w:r w:rsidR="009250FD" w:rsidRPr="0088189E">
        <w:rPr>
          <w:rFonts w:ascii="Lato" w:eastAsia="Lato" w:hAnsi="Lato" w:cs="Lato"/>
          <w:b/>
          <w:bCs/>
          <w:sz w:val="24"/>
          <w:szCs w:val="24"/>
          <w:u w:val="single"/>
        </w:rPr>
        <w:br/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i nie więcej niż 1</w:t>
      </w:r>
      <w:r w:rsidR="00C9649D" w:rsidRPr="0088189E">
        <w:rPr>
          <w:rFonts w:ascii="Lato" w:eastAsia="Lato" w:hAnsi="Lato" w:cs="Lato"/>
          <w:b/>
          <w:bCs/>
          <w:sz w:val="24"/>
          <w:szCs w:val="24"/>
          <w:u w:val="single"/>
        </w:rPr>
        <w:t>1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 xml:space="preserve">.… złotych 00/100), </w:t>
      </w:r>
      <w:r w:rsidR="009250FD" w:rsidRPr="0088189E">
        <w:rPr>
          <w:rFonts w:ascii="Lato" w:eastAsia="Lato" w:hAnsi="Lato" w:cs="Lato"/>
          <w:sz w:val="24"/>
          <w:szCs w:val="24"/>
        </w:rPr>
        <w:br/>
        <w:t>w której uwzględniono należny podatek od towarów i usług VAT w stawce 23%</w:t>
      </w:r>
      <w:r w:rsidRPr="0088189E">
        <w:rPr>
          <w:rFonts w:ascii="Lato" w:eastAsia="Lato" w:hAnsi="Lato" w:cs="Lato"/>
          <w:sz w:val="24"/>
          <w:szCs w:val="24"/>
        </w:rPr>
        <w:t>,</w:t>
      </w:r>
    </w:p>
    <w:bookmarkEnd w:id="4"/>
    <w:p w14:paraId="795754BF" w14:textId="192E21E6" w:rsidR="009250FD" w:rsidRPr="0088189E" w:rsidRDefault="009250FD" w:rsidP="009250FD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prac ogrodniczych w zakresie opcji 2,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7% i nie więcej niż 15%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 xml:space="preserve">. zł brutto </w:t>
      </w:r>
      <w:r w:rsidRPr="0088189E">
        <w:rPr>
          <w:rFonts w:ascii="Lato" w:eastAsia="Lato" w:hAnsi="Lato" w:cs="Lato"/>
          <w:sz w:val="24"/>
          <w:szCs w:val="24"/>
        </w:rPr>
        <w:lastRenderedPageBreak/>
        <w:t>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265B161B" w14:textId="3A4BC754" w:rsidR="009250FD" w:rsidRPr="0088189E" w:rsidRDefault="009250FD" w:rsidP="009250FD">
      <w:pPr>
        <w:pStyle w:val="Akapitzlist"/>
        <w:numPr>
          <w:ilvl w:val="1"/>
          <w:numId w:val="86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pielęgnacji w zakresie opcji 2,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nie mniej niż 9%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br/>
        <w:t>i nie więcej niż 15% ceny oferty za zakres prac ogrodniczych w zakresie opcji 2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</w:t>
      </w:r>
      <w:r w:rsidR="0088189E" w:rsidRPr="0088189E">
        <w:rPr>
          <w:rFonts w:ascii="Lato" w:eastAsia="Lato" w:hAnsi="Lato" w:cs="Lato"/>
          <w:sz w:val="24"/>
          <w:szCs w:val="24"/>
        </w:rPr>
        <w:t>.</w:t>
      </w:r>
    </w:p>
    <w:bookmarkEnd w:id="2"/>
    <w:p w14:paraId="3F654EB6" w14:textId="6A0667DE" w:rsidR="001B53E6" w:rsidRPr="0088189E" w:rsidRDefault="00525C1E">
      <w:pPr>
        <w:pStyle w:val="Akapitzlist"/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zobowiązujemy się wykonać </w:t>
      </w:r>
      <w:r w:rsidR="001F301F" w:rsidRPr="0088189E">
        <w:rPr>
          <w:rFonts w:ascii="Lato" w:eastAsia="Lato" w:hAnsi="Lato" w:cs="Lato"/>
          <w:sz w:val="24"/>
          <w:szCs w:val="24"/>
        </w:rPr>
        <w:t>całości przedmiotu zamówienia</w:t>
      </w:r>
      <w:r w:rsidR="00D03EA7" w:rsidRPr="0088189E">
        <w:rPr>
          <w:rFonts w:ascii="Lato" w:eastAsia="Lato" w:hAnsi="Lato" w:cs="Lato"/>
          <w:sz w:val="24"/>
          <w:szCs w:val="24"/>
        </w:rPr>
        <w:t xml:space="preserve"> </w:t>
      </w:r>
      <w:r w:rsidR="008567BC" w:rsidRPr="0088189E">
        <w:rPr>
          <w:rFonts w:ascii="Lato" w:eastAsia="Lato" w:hAnsi="Lato" w:cs="Lato"/>
          <w:sz w:val="24"/>
          <w:szCs w:val="24"/>
        </w:rPr>
        <w:br/>
      </w:r>
      <w:r w:rsidR="00D03EA7" w:rsidRPr="0088189E">
        <w:rPr>
          <w:rFonts w:ascii="Lato" w:eastAsia="Lato" w:hAnsi="Lato" w:cs="Lato"/>
          <w:sz w:val="24"/>
          <w:szCs w:val="24"/>
        </w:rPr>
        <w:t>(z wyłączeniem prac pielęgnacyjnych zieleni)</w:t>
      </w:r>
      <w:r w:rsidR="001F301F" w:rsidRPr="0088189E">
        <w:rPr>
          <w:rFonts w:ascii="Lato" w:eastAsia="Lato" w:hAnsi="Lato" w:cs="Lato"/>
          <w:sz w:val="24"/>
          <w:szCs w:val="24"/>
        </w:rPr>
        <w:t xml:space="preserve"> w terminie </w:t>
      </w:r>
      <w:r w:rsidR="001F301F" w:rsidRPr="0088189E">
        <w:rPr>
          <w:rFonts w:ascii="Lato" w:eastAsia="Lato" w:hAnsi="Lato" w:cs="Lato"/>
          <w:b/>
          <w:bCs/>
          <w:sz w:val="24"/>
          <w:szCs w:val="24"/>
        </w:rPr>
        <w:t>do</w:t>
      </w:r>
      <w:r w:rsidR="00D03EA7" w:rsidRPr="0088189E">
        <w:rPr>
          <w:rFonts w:ascii="Lato" w:eastAsia="Lato" w:hAnsi="Lato" w:cs="Lato"/>
          <w:b/>
          <w:bCs/>
          <w:sz w:val="24"/>
          <w:szCs w:val="24"/>
        </w:rPr>
        <w:t xml:space="preserve"> </w:t>
      </w:r>
      <w:r w:rsidR="00B14C2E" w:rsidRPr="0088189E">
        <w:rPr>
          <w:rFonts w:ascii="Lato" w:eastAsia="Lato" w:hAnsi="Lato" w:cs="Lato"/>
          <w:b/>
          <w:bCs/>
          <w:sz w:val="24"/>
          <w:szCs w:val="24"/>
        </w:rPr>
        <w:t>dnia 15.11.2027r.</w:t>
      </w:r>
      <w:r w:rsidR="001F301F" w:rsidRPr="0088189E">
        <w:rPr>
          <w:rFonts w:ascii="Lato" w:eastAsia="Lato" w:hAnsi="Lato" w:cs="Lato"/>
          <w:sz w:val="24"/>
          <w:szCs w:val="24"/>
        </w:rPr>
        <w:t xml:space="preserve">, liczonym od dnia zawarcia umowy, </w:t>
      </w:r>
      <w:r w:rsidR="008F6FFB" w:rsidRPr="0088189E">
        <w:rPr>
          <w:rFonts w:ascii="Lato" w:hAnsi="Lato"/>
          <w:sz w:val="24"/>
          <w:szCs w:val="24"/>
        </w:rPr>
        <w:t>przy uwzględnieniu zakresów i terminów poszczególnych etapów opisanych w SWZ i jej załącznikach</w:t>
      </w:r>
      <w:r w:rsidR="0033745A" w:rsidRPr="0088189E">
        <w:rPr>
          <w:rFonts w:ascii="Lato" w:hAnsi="Lato"/>
          <w:sz w:val="24"/>
          <w:szCs w:val="24"/>
        </w:rPr>
        <w:t xml:space="preserve">, przy czym etap I </w:t>
      </w:r>
      <w:r w:rsidR="008567BC" w:rsidRPr="0088189E">
        <w:rPr>
          <w:rFonts w:ascii="Lato" w:hAnsi="Lato"/>
          <w:sz w:val="24"/>
          <w:szCs w:val="24"/>
        </w:rPr>
        <w:br/>
      </w:r>
      <w:r w:rsidR="0033745A" w:rsidRPr="0088189E">
        <w:rPr>
          <w:rFonts w:ascii="Lato" w:eastAsia="Lato" w:hAnsi="Lato" w:cs="Lato"/>
          <w:b/>
          <w:bCs/>
          <w:sz w:val="24"/>
          <w:szCs w:val="24"/>
        </w:rPr>
        <w:t>w terminie</w:t>
      </w:r>
      <w:r w:rsidR="008567BC" w:rsidRPr="0088189E">
        <w:rPr>
          <w:rFonts w:ascii="Lato" w:eastAsia="Lato" w:hAnsi="Lato" w:cs="Lato"/>
          <w:b/>
          <w:bCs/>
          <w:sz w:val="24"/>
          <w:szCs w:val="24"/>
        </w:rPr>
        <w:t xml:space="preserve"> do 1</w:t>
      </w:r>
      <w:r w:rsidR="0088189E" w:rsidRPr="0088189E">
        <w:rPr>
          <w:rFonts w:ascii="Lato" w:eastAsia="Lato" w:hAnsi="Lato" w:cs="Lato"/>
          <w:b/>
          <w:bCs/>
          <w:sz w:val="24"/>
          <w:szCs w:val="24"/>
        </w:rPr>
        <w:t>2</w:t>
      </w:r>
      <w:r w:rsidR="008567BC" w:rsidRPr="0088189E">
        <w:rPr>
          <w:rFonts w:ascii="Lato" w:eastAsia="Lato" w:hAnsi="Lato" w:cs="Lato"/>
          <w:b/>
          <w:bCs/>
          <w:sz w:val="24"/>
          <w:szCs w:val="24"/>
        </w:rPr>
        <w:t>0 dni liczony</w:t>
      </w:r>
      <w:r w:rsidR="00122BAA" w:rsidRPr="0088189E">
        <w:rPr>
          <w:rFonts w:ascii="Lato" w:eastAsia="Lato" w:hAnsi="Lato" w:cs="Lato"/>
          <w:b/>
          <w:bCs/>
          <w:sz w:val="24"/>
          <w:szCs w:val="24"/>
        </w:rPr>
        <w:t>ch</w:t>
      </w:r>
      <w:r w:rsidR="008567BC" w:rsidRPr="0088189E">
        <w:rPr>
          <w:rFonts w:ascii="Lato" w:eastAsia="Lato" w:hAnsi="Lato" w:cs="Lato"/>
          <w:b/>
          <w:bCs/>
          <w:sz w:val="24"/>
          <w:szCs w:val="24"/>
        </w:rPr>
        <w:t xml:space="preserve"> od dnia zawarcia umowy</w:t>
      </w:r>
      <w:r w:rsidR="001F301F" w:rsidRPr="0088189E">
        <w:rPr>
          <w:rFonts w:ascii="Lato" w:eastAsia="Lato" w:hAnsi="Lato" w:cs="Lato"/>
          <w:sz w:val="24"/>
          <w:szCs w:val="24"/>
        </w:rPr>
        <w:t>.</w:t>
      </w:r>
    </w:p>
    <w:p w14:paraId="2C897C54" w14:textId="77777777" w:rsidR="001B53E6" w:rsidRPr="0088189E" w:rsidRDefault="00525C1E">
      <w:pPr>
        <w:widowControl w:val="0"/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Oświadczamy, że oferujemy zakresy rękojmi i gwarancji, jak i usługi gwarancyjne spełniające warunki i wymagania wynikające ze SWZ, w szczególności w odniesieniu do ich zakresu i formy realizacji, przy czym oferujemy:</w:t>
      </w:r>
    </w:p>
    <w:p w14:paraId="31735EAF" w14:textId="62E948E5" w:rsidR="001B53E6" w:rsidRPr="0088189E" w:rsidRDefault="00E716C3">
      <w:pPr>
        <w:widowControl w:val="0"/>
        <w:numPr>
          <w:ilvl w:val="1"/>
          <w:numId w:val="4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12-miesięczny okres gwarancji na nasadzenia zieleni</w:t>
      </w:r>
      <w:r w:rsidR="0088189E" w:rsidRPr="0088189E">
        <w:rPr>
          <w:rFonts w:ascii="Lato" w:eastAsia="Lato" w:hAnsi="Lato" w:cs="Lato"/>
          <w:sz w:val="24"/>
          <w:szCs w:val="24"/>
        </w:rPr>
        <w:t xml:space="preserve"> niskiej</w:t>
      </w:r>
      <w:r w:rsidR="00872A78" w:rsidRPr="0088189E">
        <w:rPr>
          <w:rFonts w:ascii="Lato" w:eastAsia="Lato" w:hAnsi="Lato" w:cs="Lato"/>
          <w:sz w:val="24"/>
          <w:szCs w:val="24"/>
        </w:rPr>
        <w:t>,</w:t>
      </w:r>
    </w:p>
    <w:p w14:paraId="1DFC71A0" w14:textId="09DD57DE" w:rsidR="0088189E" w:rsidRPr="0088189E" w:rsidRDefault="0088189E" w:rsidP="0088189E">
      <w:pPr>
        <w:widowControl w:val="0"/>
        <w:numPr>
          <w:ilvl w:val="1"/>
          <w:numId w:val="4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36-miesięczny okres gwarancji na nasadzenia zieleni drzew,</w:t>
      </w:r>
    </w:p>
    <w:p w14:paraId="320433F2" w14:textId="77777777" w:rsidR="001B53E6" w:rsidRPr="0088189E" w:rsidRDefault="00525C1E">
      <w:pPr>
        <w:widowControl w:val="0"/>
        <w:numPr>
          <w:ilvl w:val="1"/>
          <w:numId w:val="4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</w:t>
      </w:r>
      <w:proofErr w:type="gramStart"/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…….</w:t>
      </w:r>
      <w:proofErr w:type="gramEnd"/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*</w:t>
      </w:r>
      <w:r w:rsidRPr="0088189E">
        <w:rPr>
          <w:rFonts w:ascii="Lato" w:eastAsia="Lato" w:hAnsi="Lato" w:cs="Lato"/>
          <w:b/>
          <w:color w:val="000000"/>
          <w:sz w:val="24"/>
          <w:szCs w:val="24"/>
        </w:rPr>
        <w:t>-miesięczny okres gwarancji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na całość przedmiotu zamówienia (z wyłączeniem zieleni), </w:t>
      </w:r>
    </w:p>
    <w:p w14:paraId="6649929E" w14:textId="6992F1EA" w:rsidR="001B53E6" w:rsidRPr="0088189E" w:rsidRDefault="00555848">
      <w:pPr>
        <w:widowControl w:val="0"/>
        <w:numPr>
          <w:ilvl w:val="1"/>
          <w:numId w:val="4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bCs/>
          <w:color w:val="000000"/>
          <w:sz w:val="24"/>
          <w:szCs w:val="24"/>
        </w:rPr>
        <w:t>60</w:t>
      </w:r>
      <w:r w:rsidR="00525C1E" w:rsidRPr="0088189E">
        <w:rPr>
          <w:rFonts w:ascii="Lato" w:eastAsia="Lato" w:hAnsi="Lato" w:cs="Lato"/>
          <w:bCs/>
          <w:color w:val="000000"/>
          <w:sz w:val="24"/>
          <w:szCs w:val="24"/>
        </w:rPr>
        <w:t>-miesięczny okres rękojmi na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 xml:space="preserve"> całość przedmiotu zamówienia (z wyłączeniem zieleni).</w:t>
      </w:r>
    </w:p>
    <w:p w14:paraId="2F8AB115" w14:textId="77777777" w:rsidR="001B53E6" w:rsidRPr="0088189E" w:rsidRDefault="00525C1E">
      <w:pPr>
        <w:widowControl w:val="0"/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zapoznaliśmy się z projektowanymi postanowieniami umowy, stanowiącymi integralną część SWZ i akceptujemy je bez zastrzeżeń oraz zobowiązujemy się, w razie wyboru naszej oferty, do zawarcia umowy na warunkach </w:t>
      </w:r>
      <w:r w:rsidRPr="0088189E">
        <w:rPr>
          <w:rFonts w:ascii="Lato" w:eastAsia="Lato" w:hAnsi="Lato" w:cs="Lato"/>
          <w:sz w:val="24"/>
          <w:szCs w:val="24"/>
        </w:rPr>
        <w:lastRenderedPageBreak/>
        <w:t>w nich określonych w miejscu i terminie wskazanym przez Zamawiającego.</w:t>
      </w:r>
    </w:p>
    <w:p w14:paraId="76B84BDE" w14:textId="77777777" w:rsidR="001B53E6" w:rsidRPr="0088189E" w:rsidRDefault="00525C1E">
      <w:pPr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uważamy się za związanych niniejszą ofertą na czas wskazany w SWZ, tj. </w:t>
      </w:r>
      <w:r w:rsidRPr="0088189E">
        <w:rPr>
          <w:rFonts w:ascii="Lato" w:eastAsia="Lato" w:hAnsi="Lato" w:cs="Lato"/>
          <w:b/>
          <w:sz w:val="24"/>
          <w:szCs w:val="24"/>
        </w:rPr>
        <w:t>30 dni</w:t>
      </w:r>
      <w:r w:rsidRPr="0088189E">
        <w:rPr>
          <w:rFonts w:ascii="Lato" w:eastAsia="Lato" w:hAnsi="Lato" w:cs="Lato"/>
          <w:sz w:val="24"/>
          <w:szCs w:val="24"/>
        </w:rPr>
        <w:t xml:space="preserve"> od daty składania ofert.</w:t>
      </w:r>
    </w:p>
    <w:p w14:paraId="17436A4E" w14:textId="77777777" w:rsidR="001B53E6" w:rsidRPr="0088189E" w:rsidRDefault="00525C1E">
      <w:pPr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88189E">
        <w:rPr>
          <w:rFonts w:ascii="Lato" w:eastAsia="Lato" w:hAnsi="Lato" w:cs="Lato"/>
          <w:b/>
          <w:color w:val="000000"/>
          <w:sz w:val="24"/>
          <w:szCs w:val="24"/>
        </w:rPr>
        <w:t xml:space="preserve">, 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że akceptujemy </w:t>
      </w:r>
      <w:r w:rsidRPr="0088189E">
        <w:rPr>
          <w:rFonts w:ascii="Lato" w:eastAsia="Lato" w:hAnsi="Lato" w:cs="Lato"/>
          <w:sz w:val="24"/>
          <w:szCs w:val="24"/>
        </w:rPr>
        <w:t>termin płatności faktury do 30 dni kalendarzowych, liczony od doręczenia prawidłowo wystawionej faktury, odpowiednio dla wymagań określonych w SWZ i wzorze umowy.</w:t>
      </w:r>
    </w:p>
    <w:p w14:paraId="1051E01F" w14:textId="77777777" w:rsidR="001B53E6" w:rsidRPr="0088189E" w:rsidRDefault="00525C1E">
      <w:pPr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jesteśmy</w:t>
      </w:r>
      <w:r w:rsidRPr="0088189E">
        <w:rPr>
          <w:rFonts w:ascii="Lato" w:eastAsia="Lato" w:hAnsi="Lato" w:cs="Lato"/>
          <w:color w:val="FF0000"/>
          <w:sz w:val="24"/>
          <w:szCs w:val="24"/>
        </w:rPr>
        <w:t>* /</w:t>
      </w:r>
      <w:r w:rsidRPr="0088189E">
        <w:rPr>
          <w:rFonts w:ascii="Lato" w:eastAsia="Lato" w:hAnsi="Lato" w:cs="Lato"/>
          <w:sz w:val="24"/>
          <w:szCs w:val="24"/>
        </w:rPr>
        <w:t xml:space="preserve"> nie jesteśmy</w:t>
      </w:r>
      <w:r w:rsidRPr="0088189E">
        <w:rPr>
          <w:rFonts w:ascii="Lato" w:eastAsia="Lato" w:hAnsi="Lato" w:cs="Lato"/>
          <w:color w:val="FF0000"/>
          <w:sz w:val="24"/>
          <w:szCs w:val="24"/>
        </w:rPr>
        <w:t>*</w:t>
      </w:r>
      <w:r w:rsidRPr="0088189E">
        <w:rPr>
          <w:rFonts w:ascii="Lato" w:eastAsia="Lato" w:hAnsi="Lato" w:cs="Lato"/>
          <w:sz w:val="24"/>
          <w:szCs w:val="24"/>
        </w:rPr>
        <w:t>: mikroprzedsiębiorstwem</w:t>
      </w:r>
      <w:r w:rsidRPr="0088189E">
        <w:rPr>
          <w:rFonts w:ascii="Lato" w:eastAsia="Lato" w:hAnsi="Lato" w:cs="Lato"/>
          <w:color w:val="FF0000"/>
          <w:sz w:val="24"/>
          <w:szCs w:val="24"/>
        </w:rPr>
        <w:t>*</w:t>
      </w:r>
      <w:r w:rsidRPr="0088189E">
        <w:rPr>
          <w:rFonts w:ascii="Lato" w:eastAsia="Lato" w:hAnsi="Lato" w:cs="Lato"/>
          <w:sz w:val="24"/>
          <w:szCs w:val="24"/>
        </w:rPr>
        <w:t>, małym przedsiębiorstwem</w:t>
      </w:r>
      <w:r w:rsidRPr="0088189E">
        <w:rPr>
          <w:rFonts w:ascii="Lato" w:eastAsia="Lato" w:hAnsi="Lato" w:cs="Lato"/>
          <w:color w:val="FF0000"/>
          <w:sz w:val="24"/>
          <w:szCs w:val="24"/>
        </w:rPr>
        <w:t>*</w:t>
      </w:r>
      <w:r w:rsidRPr="0088189E">
        <w:rPr>
          <w:rFonts w:ascii="Lato" w:eastAsia="Lato" w:hAnsi="Lato" w:cs="Lato"/>
          <w:sz w:val="24"/>
          <w:szCs w:val="24"/>
        </w:rPr>
        <w:t>, średnim przedsiębiorstwem</w:t>
      </w:r>
      <w:r w:rsidRPr="0088189E">
        <w:rPr>
          <w:rFonts w:ascii="Lato" w:eastAsia="Lato" w:hAnsi="Lato" w:cs="Lato"/>
          <w:color w:val="FF0000"/>
          <w:sz w:val="24"/>
          <w:szCs w:val="24"/>
        </w:rPr>
        <w:t>*</w:t>
      </w:r>
      <w:r w:rsidRPr="0088189E">
        <w:rPr>
          <w:rFonts w:ascii="Lato" w:eastAsia="Lato" w:hAnsi="Lato" w:cs="Lato"/>
          <w:sz w:val="24"/>
          <w:szCs w:val="24"/>
        </w:rPr>
        <w:t>.</w:t>
      </w:r>
    </w:p>
    <w:p w14:paraId="300FB810" w14:textId="77777777" w:rsidR="001B53E6" w:rsidRPr="0088189E" w:rsidRDefault="00525C1E">
      <w:pP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66151D7E" w14:textId="77777777" w:rsidR="001B53E6" w:rsidRPr="0088189E" w:rsidRDefault="00525C1E">
      <w:pPr>
        <w:numPr>
          <w:ilvl w:val="0"/>
          <w:numId w:val="73"/>
        </w:numPr>
        <w:tabs>
          <w:tab w:val="left" w:pos="993"/>
        </w:tabs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iż w cenie ryczałtowej oferty uwzględniliśmy koszty i zakres całości przedmiotu zamówienia 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oraz,</w:t>
      </w:r>
      <w:proofErr w:type="gramEnd"/>
      <w:r w:rsidRPr="0088189E">
        <w:rPr>
          <w:rFonts w:ascii="Lato" w:eastAsia="Lato" w:hAnsi="Lato" w:cs="Lato"/>
          <w:sz w:val="24"/>
          <w:szCs w:val="24"/>
        </w:rPr>
        <w:t xml:space="preserve"> że oferujemy przedmiot zamówienia zgodny z wymaganiami i warunkami opisanymi oraz określonymi przez Zamawiającego w SWZ. </w:t>
      </w:r>
    </w:p>
    <w:p w14:paraId="53196940" w14:textId="0F531653" w:rsidR="001B53E6" w:rsidRPr="0088189E" w:rsidRDefault="00525C1E">
      <w:pPr>
        <w:numPr>
          <w:ilvl w:val="0"/>
          <w:numId w:val="73"/>
        </w:numPr>
        <w:tabs>
          <w:tab w:val="left" w:pos="284"/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z 2019r. poz. 1781), oraz z klauzulą informacyjną dołączoną do dokumentacji postępowania,</w:t>
      </w:r>
      <w:r w:rsidR="00D64B7A" w:rsidRPr="0088189E">
        <w:rPr>
          <w:rFonts w:ascii="Lato" w:eastAsia="Lato" w:hAnsi="Lato" w:cs="Lato"/>
          <w:sz w:val="24"/>
          <w:szCs w:val="24"/>
        </w:rPr>
        <w:t xml:space="preserve"> </w:t>
      </w:r>
      <w:r w:rsidRPr="0088189E">
        <w:rPr>
          <w:rFonts w:ascii="Lato" w:eastAsia="Lato" w:hAnsi="Lato" w:cs="Lato"/>
          <w:sz w:val="24"/>
          <w:szCs w:val="24"/>
        </w:rPr>
        <w:t>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10E7AD78" w14:textId="77777777" w:rsidR="001B53E6" w:rsidRPr="0088189E" w:rsidRDefault="001B53E6">
      <w:pPr>
        <w:tabs>
          <w:tab w:val="left" w:pos="284"/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2F699AE" w14:textId="77777777" w:rsidR="001B53E6" w:rsidRPr="0088189E" w:rsidRDefault="00525C1E">
      <w:pPr>
        <w:numPr>
          <w:ilvl w:val="0"/>
          <w:numId w:val="73"/>
        </w:numPr>
        <w:tabs>
          <w:tab w:val="left" w:pos="284"/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 przypadku wadium wniesionego w pieniądzu prosimy o jego zwrot na nr konta </w:t>
      </w:r>
    </w:p>
    <w:p w14:paraId="69726DD1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8189E">
        <w:rPr>
          <w:rFonts w:ascii="Lato" w:eastAsia="Lato" w:hAnsi="Lato" w:cs="Lato"/>
          <w:color w:val="FF0000"/>
          <w:sz w:val="24"/>
          <w:szCs w:val="24"/>
        </w:rPr>
        <w:t>……………………………………………………..…………………………………………………………………………</w:t>
      </w:r>
    </w:p>
    <w:p w14:paraId="65EBE14F" w14:textId="77777777" w:rsidR="001B53E6" w:rsidRPr="0088189E" w:rsidRDefault="00525C1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</w:t>
      </w:r>
      <w:r w:rsidRPr="0088189E">
        <w:rPr>
          <w:rFonts w:ascii="Lato" w:eastAsia="Lato" w:hAnsi="Lato" w:cs="Lato"/>
          <w:b/>
          <w:color w:val="000000"/>
          <w:sz w:val="24"/>
          <w:szCs w:val="24"/>
        </w:rPr>
        <w:t>,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że deklarujemy doręczanie faktur:</w:t>
      </w:r>
    </w:p>
    <w:p w14:paraId="252F939B" w14:textId="77777777" w:rsidR="001B53E6" w:rsidRPr="0088189E" w:rsidRDefault="00525C1E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w formie papierowej wraz z wymaganymi załącznikami pod warunkiem doręczenia na adres: Zarząd Zieleni Miejskiej w Krakowie, ul. Reymonta 20, 30-059 Kraków – sekretariat pok. 72</w:t>
      </w:r>
      <w:r w:rsidRPr="0088189E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2D3E571C" w14:textId="6B4029E1" w:rsidR="001B53E6" w:rsidRPr="0088189E" w:rsidRDefault="00525C1E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w formie elektronicznej wraz z wymaganymi załącznikami pod warunkiem przesłania na adres: </w:t>
      </w:r>
      <w:hyperlink r:id="rId9">
        <w:r w:rsidRPr="0088189E">
          <w:rPr>
            <w:rFonts w:ascii="Lato" w:eastAsia="Lato" w:hAnsi="Lato" w:cs="Lato"/>
            <w:color w:val="0563C1"/>
            <w:sz w:val="24"/>
            <w:szCs w:val="24"/>
            <w:u w:val="single"/>
          </w:rPr>
          <w:t>sekretariat@zzm.krakow.pl</w:t>
        </w:r>
      </w:hyperlink>
      <w:r w:rsidR="00835BD9" w:rsidRPr="0088189E">
        <w:rPr>
          <w:rFonts w:ascii="Lato" w:eastAsia="Lato" w:hAnsi="Lato" w:cs="Lato"/>
          <w:color w:val="0563C1"/>
          <w:sz w:val="24"/>
          <w:szCs w:val="24"/>
        </w:rPr>
        <w:t xml:space="preserve"> 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(wskazany przez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Zamawiającego)</w:t>
      </w:r>
      <w:r w:rsidRPr="0088189E">
        <w:rPr>
          <w:rFonts w:ascii="Lato" w:eastAsia="Lato" w:hAnsi="Lato" w:cs="Lato"/>
          <w:color w:val="FF0000"/>
          <w:sz w:val="24"/>
          <w:szCs w:val="24"/>
        </w:rPr>
        <w:t>*</w:t>
      </w:r>
      <w:proofErr w:type="gramEnd"/>
      <w:r w:rsidRPr="0088189E">
        <w:rPr>
          <w:rFonts w:ascii="Lato" w:eastAsia="Lato" w:hAnsi="Lato" w:cs="Lato"/>
          <w:color w:val="FF0000"/>
          <w:sz w:val="24"/>
          <w:szCs w:val="24"/>
        </w:rPr>
        <w:t>,</w:t>
      </w:r>
    </w:p>
    <w:p w14:paraId="4BA090AF" w14:textId="77777777" w:rsidR="001B53E6" w:rsidRPr="0088189E" w:rsidRDefault="00525C1E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 w:firstLine="0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w formie ustrukturyzowanych faktur elektronicznych wraz z wymaganymi załącznikami pod warunkiem przesłania na adres Platformy Elektronicznego Fakturowania: </w:t>
      </w:r>
      <w:hyperlink r:id="rId10">
        <w:r w:rsidRPr="0088189E">
          <w:rPr>
            <w:rFonts w:ascii="Lato" w:eastAsia="Lato" w:hAnsi="Lato" w:cs="Lato"/>
            <w:color w:val="0563C1"/>
            <w:sz w:val="24"/>
            <w:szCs w:val="24"/>
            <w:u w:val="single"/>
          </w:rPr>
          <w:t>https://www.brokerinfinite.efaktura.gov.pl/</w:t>
        </w:r>
      </w:hyperlink>
    </w:p>
    <w:p w14:paraId="69DB564C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Nazwa skrzynki – Zarząd Zieleni Miejskiej w Krakowie; Skrócona nazwa skrzynki – </w:t>
      </w:r>
      <w:proofErr w:type="spellStart"/>
      <w:r w:rsidRPr="0088189E">
        <w:rPr>
          <w:rFonts w:ascii="Lato" w:eastAsia="Lato" w:hAnsi="Lato" w:cs="Lato"/>
          <w:color w:val="000000"/>
          <w:sz w:val="24"/>
          <w:szCs w:val="24"/>
        </w:rPr>
        <w:t>ZZM_Krakow</w:t>
      </w:r>
      <w:proofErr w:type="spellEnd"/>
      <w:r w:rsidRPr="0088189E">
        <w:rPr>
          <w:rFonts w:ascii="Lato" w:eastAsia="Lato" w:hAnsi="Lato" w:cs="Lato"/>
          <w:color w:val="000000"/>
          <w:sz w:val="24"/>
          <w:szCs w:val="24"/>
        </w:rPr>
        <w:t>; Numer PEPPOL – 6793112799</w:t>
      </w:r>
      <w:r w:rsidRPr="0088189E">
        <w:rPr>
          <w:rFonts w:ascii="Lato" w:eastAsia="Lato" w:hAnsi="Lato" w:cs="Lato"/>
          <w:color w:val="FF0000"/>
          <w:sz w:val="24"/>
          <w:szCs w:val="24"/>
        </w:rPr>
        <w:t>*,</w:t>
      </w:r>
    </w:p>
    <w:p w14:paraId="0B88F322" w14:textId="2B6E16F4" w:rsidR="0038534F" w:rsidRPr="0088189E" w:rsidRDefault="0038534F">
      <w:pPr>
        <w:pStyle w:val="Akapitzlist"/>
        <w:numPr>
          <w:ilvl w:val="1"/>
          <w:numId w:val="59"/>
        </w:numPr>
        <w:tabs>
          <w:tab w:val="left" w:pos="993"/>
        </w:tabs>
        <w:suppressAutoHyphens/>
        <w:spacing w:after="0" w:line="276" w:lineRule="auto"/>
        <w:ind w:left="567" w:right="1" w:firstLine="2"/>
        <w:jc w:val="both"/>
        <w:rPr>
          <w:rFonts w:ascii="Lato" w:hAnsi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t>w formie ustrukturyzowanej faktury wystawionej za pomocą Krajowego Systemu e-Faktur (KSeF</w:t>
      </w:r>
      <w:proofErr w:type="gramStart"/>
      <w:r w:rsidRPr="0088189E">
        <w:rPr>
          <w:rFonts w:ascii="Lato" w:hAnsi="Lato"/>
          <w:sz w:val="24"/>
          <w:szCs w:val="24"/>
        </w:rPr>
        <w:t>)</w:t>
      </w:r>
      <w:r w:rsidRPr="0088189E">
        <w:rPr>
          <w:rFonts w:ascii="Lato" w:hAnsi="Lato"/>
          <w:color w:val="EE0000"/>
          <w:sz w:val="24"/>
          <w:szCs w:val="24"/>
        </w:rPr>
        <w:t>.*</w:t>
      </w:r>
      <w:proofErr w:type="gramEnd"/>
    </w:p>
    <w:p w14:paraId="1E8AA1D0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476E7A3C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7454292F" w14:textId="77777777" w:rsidR="001B53E6" w:rsidRPr="0088189E" w:rsidRDefault="00525C1E">
      <w:pPr>
        <w:numPr>
          <w:ilvl w:val="0"/>
          <w:numId w:val="73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iż wpłata wynagrodzenia powinna być dokonana na rachunek bankowy Wykonawcy o numerze konta:</w:t>
      </w:r>
    </w:p>
    <w:p w14:paraId="5BBCE4A9" w14:textId="77777777" w:rsidR="001B53E6" w:rsidRPr="0088189E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…………………………………Bank: ……………………………*</w:t>
      </w:r>
    </w:p>
    <w:p w14:paraId="789D1982" w14:textId="77777777" w:rsidR="001B53E6" w:rsidRPr="0088189E" w:rsidRDefault="00525C1E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* - należy odpowiednio wypełnić</w:t>
      </w:r>
    </w:p>
    <w:p w14:paraId="3DE88291" w14:textId="77777777" w:rsidR="001B53E6" w:rsidRPr="0088189E" w:rsidRDefault="00525C1E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Oświadczamy, iż jesteśmy/nie jesteśmy czynnym podatnikiem podatku od towarów i usług (VAT)</w:t>
      </w:r>
      <w:r w:rsidRPr="0088189E">
        <w:rPr>
          <w:rFonts w:ascii="Lato" w:eastAsia="Lato" w:hAnsi="Lato" w:cs="Lato"/>
          <w:color w:val="FF0000"/>
          <w:sz w:val="24"/>
          <w:szCs w:val="24"/>
        </w:rPr>
        <w:t>*.</w:t>
      </w:r>
    </w:p>
    <w:p w14:paraId="1BE5D5B6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* - niepotrzebne skreślić</w:t>
      </w:r>
    </w:p>
    <w:p w14:paraId="5B446335" w14:textId="77777777" w:rsidR="001B53E6" w:rsidRPr="0088189E" w:rsidRDefault="00525C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Oświadczamy, iż osobą upoważnioną do kontaktów z Zamawiającym w zakresie złożonej oferty oraz w sprawach dotyczących ewentualnej realizacji umowy jest: ………………………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.………………………………………………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., </w:t>
      </w:r>
    </w:p>
    <w:p w14:paraId="699EDC04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e-mail: ………………………………………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.……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, tel.: ………………………………………………….</w:t>
      </w:r>
    </w:p>
    <w:p w14:paraId="0E6B77A6" w14:textId="200F5143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(można wypełnić fakultatywnie)</w:t>
      </w:r>
    </w:p>
    <w:p w14:paraId="4BD9C7E3" w14:textId="77777777" w:rsidR="001B53E6" w:rsidRPr="0088189E" w:rsidRDefault="00525C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Oświadczamy, że wybór oferty:</w:t>
      </w:r>
    </w:p>
    <w:p w14:paraId="7CD62C39" w14:textId="77777777" w:rsidR="001B53E6" w:rsidRPr="0088189E" w:rsidRDefault="00525C1E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nie będzie prowadził do powstania u Zamawiającego obowiązku podatkowego zgodnie przepisami ustawy o podatku od towarów i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usług.*</w:t>
      </w:r>
      <w:proofErr w:type="gramEnd"/>
    </w:p>
    <w:p w14:paraId="3F6B81F7" w14:textId="77777777" w:rsidR="001B53E6" w:rsidRPr="0088189E" w:rsidRDefault="00525C1E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będzie prowadził do powstania u Zamawiającego obowiązku podatkowego zgodnie z przepisami ustawy o podatku od towarów i usług. </w:t>
      </w:r>
    </w:p>
    <w:p w14:paraId="1A65B2EE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Powyższy obowiązek podatkowy będzie dotyczył </w:t>
      </w:r>
    </w:p>
    <w:p w14:paraId="4A8E11E7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4751A2A9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lastRenderedPageBreak/>
        <w:t>(Należy wpisać nazwę /rodzaj towaru lub usługi, które będą prowadziły do powstania u Zamawiającego obowiązku podatkowego zgodnie z przepisami o podatku od towarów i usług)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objętych przedmiotem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zamówienia.*</w:t>
      </w:r>
      <w:proofErr w:type="gramEnd"/>
    </w:p>
    <w:p w14:paraId="21D9FBC6" w14:textId="77777777" w:rsidR="001B53E6" w:rsidRPr="0088189E" w:rsidRDefault="00525C1E">
      <w:pPr>
        <w:numPr>
          <w:ilvl w:val="0"/>
          <w:numId w:val="5"/>
        </w:numPr>
        <w:tabs>
          <w:tab w:val="left" w:pos="993"/>
        </w:tabs>
        <w:spacing w:after="0" w:line="480" w:lineRule="auto"/>
        <w:ind w:left="567" w:right="1" w:firstLine="0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Załączniki: </w:t>
      </w:r>
    </w:p>
    <w:p w14:paraId="429C8E41" w14:textId="77777777" w:rsidR="001B53E6" w:rsidRPr="0088189E" w:rsidRDefault="00525C1E">
      <w:pPr>
        <w:numPr>
          <w:ilvl w:val="0"/>
          <w:numId w:val="31"/>
        </w:numPr>
        <w:tabs>
          <w:tab w:val="left" w:pos="993"/>
          <w:tab w:val="left" w:pos="3544"/>
        </w:tabs>
        <w:spacing w:after="0" w:line="480" w:lineRule="auto"/>
        <w:ind w:left="567" w:right="1" w:firstLine="0"/>
        <w:jc w:val="both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…….</w:t>
      </w:r>
    </w:p>
    <w:p w14:paraId="0B0A3DB7" w14:textId="77777777" w:rsidR="001B53E6" w:rsidRPr="0088189E" w:rsidRDefault="00525C1E">
      <w:pPr>
        <w:tabs>
          <w:tab w:val="left" w:pos="993"/>
          <w:tab w:val="left" w:pos="3544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Uwaga! Miejsca wykropkowane i/lub oznaczone „*” we wzorze formularza oferty i wzorach załączników do SWZ Wykonawca zobowiązany jest odpowiednio do ich treści wypełnić lub skreślić.</w:t>
      </w:r>
    </w:p>
    <w:p w14:paraId="22EE50C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sz w:val="24"/>
          <w:szCs w:val="24"/>
        </w:rPr>
        <w:lastRenderedPageBreak/>
        <w:t>Załącznik nr 2 do SWZ</w:t>
      </w:r>
    </w:p>
    <w:p w14:paraId="2B9CA33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Składane wraz z ofertą.</w:t>
      </w:r>
    </w:p>
    <w:p w14:paraId="332EBADE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22C3A57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OŚWIADCZENIA WYKONAWCY</w:t>
      </w:r>
    </w:p>
    <w:p w14:paraId="46AFF01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69A9A1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DOTYCZĄCE SPEŁNIANIA WARUNKÓW UDZIAŁU W POSTĘPOWANIU</w:t>
      </w:r>
    </w:p>
    <w:p w14:paraId="5416483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31A71238" w14:textId="0B809560" w:rsidR="008567BC" w:rsidRPr="0088189E" w:rsidRDefault="00525C1E" w:rsidP="002F266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bCs/>
          <w:iCs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Na potrzeby postępowania o udzielenie zamówienia publicznego </w:t>
      </w:r>
      <w:r w:rsidR="00F207FE" w:rsidRPr="0088189E">
        <w:rPr>
          <w:rFonts w:ascii="Lato" w:eastAsia="Lato" w:hAnsi="Lato" w:cs="Lato"/>
          <w:color w:val="000000"/>
          <w:sz w:val="24"/>
          <w:szCs w:val="24"/>
        </w:rPr>
        <w:t xml:space="preserve">na </w:t>
      </w:r>
      <w:r w:rsidR="002F266C" w:rsidRPr="0088189E">
        <w:rPr>
          <w:rFonts w:ascii="Lato" w:hAnsi="Lato"/>
          <w:b/>
          <w:bCs/>
          <w:sz w:val="24"/>
          <w:szCs w:val="24"/>
        </w:rPr>
        <w:t>wyłonienie</w:t>
      </w:r>
      <w:r w:rsidR="008567BC" w:rsidRPr="0088189E">
        <w:rPr>
          <w:rFonts w:ascii="Lato" w:hAnsi="Lato"/>
          <w:b/>
          <w:bCs/>
          <w:sz w:val="24"/>
          <w:szCs w:val="24"/>
        </w:rPr>
        <w:t xml:space="preserve"> </w:t>
      </w:r>
      <w:r w:rsidR="008567BC" w:rsidRPr="0088189E">
        <w:rPr>
          <w:rFonts w:ascii="Lato" w:hAnsi="Lato"/>
          <w:b/>
          <w:bCs/>
          <w:iCs/>
          <w:sz w:val="24"/>
          <w:szCs w:val="24"/>
        </w:rPr>
        <w:t xml:space="preserve">Wykonawcy robót budowlanych i </w:t>
      </w:r>
      <w:proofErr w:type="spellStart"/>
      <w:r w:rsidR="008567BC" w:rsidRPr="0088189E">
        <w:rPr>
          <w:rFonts w:ascii="Lato" w:hAnsi="Lato"/>
          <w:b/>
          <w:bCs/>
          <w:iCs/>
          <w:sz w:val="24"/>
          <w:szCs w:val="24"/>
        </w:rPr>
        <w:t>nasadzeń</w:t>
      </w:r>
      <w:proofErr w:type="spellEnd"/>
      <w:r w:rsidR="008567BC" w:rsidRPr="0088189E">
        <w:rPr>
          <w:rFonts w:ascii="Lato" w:hAnsi="Lato"/>
          <w:b/>
          <w:bCs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Cs/>
          <w:sz w:val="24"/>
          <w:szCs w:val="24"/>
        </w:rPr>
        <w:t>:</w:t>
      </w:r>
      <w:r w:rsidR="008567BC" w:rsidRPr="0088189E">
        <w:rPr>
          <w:rFonts w:ascii="Lato" w:hAnsi="Lato"/>
          <w:b/>
          <w:bCs/>
          <w:iCs/>
          <w:sz w:val="24"/>
          <w:szCs w:val="24"/>
        </w:rPr>
        <w:t xml:space="preserve"> „Lawendowy park kieszonkowy na Ruczaju”, dla Zarządu Zieleni Miejskiej w Krakowie</w:t>
      </w:r>
      <w:r w:rsidR="002F266C" w:rsidRPr="0088189E">
        <w:rPr>
          <w:rFonts w:ascii="Lato" w:eastAsia="Lato" w:hAnsi="Lato" w:cs="Lato"/>
          <w:b/>
          <w:bCs/>
          <w:iCs/>
          <w:color w:val="000000"/>
          <w:sz w:val="24"/>
          <w:szCs w:val="24"/>
        </w:rPr>
        <w:t xml:space="preserve">, </w:t>
      </w:r>
    </w:p>
    <w:p w14:paraId="59545D51" w14:textId="77777777" w:rsidR="008567BC" w:rsidRPr="0088189E" w:rsidRDefault="008567BC" w:rsidP="002F266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bCs/>
          <w:iCs/>
          <w:color w:val="000000"/>
          <w:sz w:val="24"/>
          <w:szCs w:val="24"/>
        </w:rPr>
      </w:pPr>
    </w:p>
    <w:p w14:paraId="75DE0481" w14:textId="7172B9F2" w:rsidR="001B53E6" w:rsidRPr="0088189E" w:rsidRDefault="002F266C" w:rsidP="002F266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8189E">
        <w:rPr>
          <w:rFonts w:ascii="Lato" w:eastAsia="Lato" w:hAnsi="Lato" w:cs="Lato"/>
          <w:b/>
          <w:bCs/>
          <w:iCs/>
          <w:color w:val="000000"/>
          <w:sz w:val="24"/>
          <w:szCs w:val="24"/>
        </w:rPr>
        <w:t>o</w:t>
      </w:r>
      <w:r w:rsidRPr="0088189E">
        <w:rPr>
          <w:rFonts w:ascii="Lato" w:eastAsia="Lato" w:hAnsi="Lato" w:cs="Lato"/>
          <w:b/>
          <w:color w:val="000000"/>
          <w:sz w:val="24"/>
          <w:szCs w:val="24"/>
        </w:rPr>
        <w:t>świadczamy</w:t>
      </w:r>
      <w:r w:rsidRPr="0088189E">
        <w:rPr>
          <w:rFonts w:ascii="Lato" w:eastAsia="Lato" w:hAnsi="Lato" w:cs="Lato"/>
          <w:color w:val="000000"/>
          <w:sz w:val="24"/>
          <w:szCs w:val="24"/>
        </w:rPr>
        <w:t>, co następuje:</w:t>
      </w:r>
    </w:p>
    <w:p w14:paraId="615FB97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305B7DD3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INFORMACJA DOTYCZĄCA WYKONAWCY:</w:t>
      </w:r>
    </w:p>
    <w:p w14:paraId="40F6CED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spełniamy warunki udziału w postępowaniu określone przez Zamawiającego w SWZ.</w:t>
      </w:r>
    </w:p>
    <w:p w14:paraId="5769B0A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AAA00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INFORMACJA W ZWIĄZKU Z POLEGANIEM NA ZASOBACH INNYCH PODMIOTÓW:</w:t>
      </w:r>
    </w:p>
    <w:p w14:paraId="08CA109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4AEA9DA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w celu wykazania spełniania warunków udziału w postępowaniu, określonych przez Zamawiającego w SWZ, polegamy na zasobach następującego/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ych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 podmiotu/ów: </w:t>
      </w:r>
    </w:p>
    <w:p w14:paraId="25B02AF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6C871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8875CE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C03611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78B03CB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1C1538E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 następującym zakresie: </w:t>
      </w:r>
    </w:p>
    <w:p w14:paraId="7533DCD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1ABFA6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1DB2E4A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2FB2905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286187C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(wskazać podmiot/y i określić odpowiedni zakres dla wskazanego podmiotu/ów 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40A37500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9CC5D4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OŚWIADCZENIE DOTYCZĄCE PODMIOTU, NA KTÓREGO ZASOBY POWOŁUJE SIĘ WYKONAWCA:</w:t>
      </w:r>
    </w:p>
    <w:p w14:paraId="1024978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D5411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w stosunku do następującego/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ych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 podmiotu/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tów</w:t>
      </w:r>
      <w:proofErr w:type="spellEnd"/>
      <w:r w:rsidRPr="0088189E">
        <w:rPr>
          <w:rFonts w:ascii="Lato" w:eastAsia="Lato" w:hAnsi="Lato" w:cs="Lato"/>
          <w:sz w:val="24"/>
          <w:szCs w:val="24"/>
        </w:rPr>
        <w:t>, na którego/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ych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 zasoby powołujemy się w niniejszym postępowaniu, tj.: </w:t>
      </w:r>
    </w:p>
    <w:p w14:paraId="1E2E507E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71D2BC6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3C9291F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5DF65C6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………………………………………………………………………….……………………………………………………</w:t>
      </w:r>
    </w:p>
    <w:p w14:paraId="4F44246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043456D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lastRenderedPageBreak/>
        <w:t>nie zachodzą podstawy wykluczenia z postępowania o udzielenie zamówienia.</w:t>
      </w:r>
    </w:p>
    <w:p w14:paraId="66F5038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6095F29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OŚWIADCZENIA DOTYCZĄCE WYKONAWCY:</w:t>
      </w:r>
    </w:p>
    <w:p w14:paraId="738877C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spełniamy warunki udziału w postępowaniu, o których mowa w art. 112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 i opisane w SWZ, a w szczególności:</w:t>
      </w:r>
    </w:p>
    <w:p w14:paraId="1C5226DA" w14:textId="77777777" w:rsidR="00B25B95" w:rsidRPr="0088189E" w:rsidRDefault="00B25B95">
      <w:pPr>
        <w:numPr>
          <w:ilvl w:val="6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znajdujemy się w sytuacji ekonomicznej lub finansowej pozwalającej, na realizację zamówienia, tj.:</w:t>
      </w:r>
    </w:p>
    <w:p w14:paraId="16A93E5B" w14:textId="0746E863" w:rsidR="00B25B95" w:rsidRPr="0088189E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posiadamy środki finansowe lub zdolność kredytową w wysokości co najmniej </w:t>
      </w:r>
      <w:r w:rsidR="0088189E" w:rsidRPr="0088189E">
        <w:rPr>
          <w:rFonts w:ascii="Lato" w:eastAsia="Lato" w:hAnsi="Lato" w:cs="Lato"/>
          <w:b/>
          <w:bCs/>
          <w:sz w:val="24"/>
          <w:szCs w:val="24"/>
        </w:rPr>
        <w:t>2</w:t>
      </w:r>
      <w:r w:rsidRPr="0088189E">
        <w:rPr>
          <w:rFonts w:ascii="Lato" w:eastAsia="Lato" w:hAnsi="Lato" w:cs="Lato"/>
          <w:b/>
          <w:bCs/>
          <w:sz w:val="24"/>
          <w:szCs w:val="24"/>
        </w:rPr>
        <w:t xml:space="preserve">00.000,00 zł brutto (słownie: </w:t>
      </w:r>
      <w:r w:rsidR="0088189E" w:rsidRPr="0088189E">
        <w:rPr>
          <w:rFonts w:ascii="Lato" w:eastAsia="Lato" w:hAnsi="Lato" w:cs="Lato"/>
          <w:b/>
          <w:bCs/>
          <w:sz w:val="24"/>
          <w:szCs w:val="24"/>
        </w:rPr>
        <w:t>dwieście</w:t>
      </w:r>
      <w:r w:rsidRPr="0088189E">
        <w:rPr>
          <w:rFonts w:ascii="Lato" w:eastAsia="Lato" w:hAnsi="Lato" w:cs="Lato"/>
          <w:b/>
          <w:bCs/>
          <w:sz w:val="24"/>
          <w:szCs w:val="24"/>
        </w:rPr>
        <w:t xml:space="preserve"> tysięcy złotych)</w:t>
      </w:r>
      <w:r w:rsidRPr="0088189E">
        <w:rPr>
          <w:rFonts w:ascii="Lato" w:eastAsia="Lato" w:hAnsi="Lato" w:cs="Lato"/>
          <w:sz w:val="24"/>
          <w:szCs w:val="24"/>
        </w:rPr>
        <w:t>,</w:t>
      </w:r>
    </w:p>
    <w:p w14:paraId="75C9F5A2" w14:textId="6BBDA064" w:rsidR="00B25B95" w:rsidRPr="0088189E" w:rsidRDefault="00B25B95" w:rsidP="00B25B95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jesteśmy ubezpieczeni od odpowiedzialności cywilnej w zakresie prowadzonej działalności gospodarczej związanej z przedmiotem zamówienia, przy czym kwota ubezpieczenia jest nie mniejsza niż </w:t>
      </w:r>
      <w:r w:rsidR="006D7892" w:rsidRPr="0088189E">
        <w:rPr>
          <w:rFonts w:ascii="Lato" w:eastAsia="Lato" w:hAnsi="Lato" w:cs="Lato"/>
          <w:b/>
          <w:bCs/>
          <w:sz w:val="24"/>
          <w:szCs w:val="24"/>
        </w:rPr>
        <w:t>5</w:t>
      </w:r>
      <w:r w:rsidR="00761C1F" w:rsidRPr="0088189E">
        <w:rPr>
          <w:rFonts w:ascii="Lato" w:eastAsia="Lato" w:hAnsi="Lato" w:cs="Lato"/>
          <w:b/>
          <w:bCs/>
          <w:sz w:val="24"/>
          <w:szCs w:val="24"/>
        </w:rPr>
        <w:t>0</w:t>
      </w:r>
      <w:r w:rsidR="00D31DC5" w:rsidRPr="0088189E">
        <w:rPr>
          <w:rFonts w:ascii="Lato" w:eastAsia="Lato" w:hAnsi="Lato" w:cs="Lato"/>
          <w:b/>
          <w:bCs/>
          <w:sz w:val="24"/>
          <w:szCs w:val="24"/>
        </w:rPr>
        <w:t>0</w:t>
      </w:r>
      <w:r w:rsidRPr="0088189E">
        <w:rPr>
          <w:rFonts w:ascii="Lato" w:eastAsia="Lato" w:hAnsi="Lato" w:cs="Lato"/>
          <w:b/>
          <w:bCs/>
          <w:sz w:val="24"/>
          <w:szCs w:val="24"/>
        </w:rPr>
        <w:t xml:space="preserve">.000,00 zł (słownie: </w:t>
      </w:r>
      <w:r w:rsidR="006D7892" w:rsidRPr="0088189E">
        <w:rPr>
          <w:rFonts w:ascii="Lato" w:eastAsia="Lato" w:hAnsi="Lato" w:cs="Lato"/>
          <w:b/>
          <w:bCs/>
          <w:sz w:val="24"/>
          <w:szCs w:val="24"/>
        </w:rPr>
        <w:t>pięćset tysięcy</w:t>
      </w:r>
      <w:r w:rsidR="00761C1F" w:rsidRPr="0088189E">
        <w:rPr>
          <w:rFonts w:ascii="Lato" w:eastAsia="Lato" w:hAnsi="Lato" w:cs="Lato"/>
          <w:b/>
          <w:bCs/>
          <w:sz w:val="24"/>
          <w:szCs w:val="24"/>
        </w:rPr>
        <w:t xml:space="preserve"> </w:t>
      </w:r>
      <w:r w:rsidRPr="0088189E">
        <w:rPr>
          <w:rFonts w:ascii="Lato" w:eastAsia="Lato" w:hAnsi="Lato" w:cs="Lato"/>
          <w:b/>
          <w:bCs/>
          <w:sz w:val="24"/>
          <w:szCs w:val="24"/>
        </w:rPr>
        <w:t>złotych)</w:t>
      </w:r>
      <w:r w:rsidRPr="0088189E">
        <w:rPr>
          <w:rFonts w:ascii="Lato" w:eastAsia="Lato" w:hAnsi="Lato" w:cs="Lato"/>
          <w:sz w:val="24"/>
          <w:szCs w:val="24"/>
        </w:rPr>
        <w:t>.</w:t>
      </w:r>
    </w:p>
    <w:p w14:paraId="509DF9B4" w14:textId="77777777" w:rsidR="00B25B95" w:rsidRPr="0088189E" w:rsidRDefault="00B25B95">
      <w:pPr>
        <w:numPr>
          <w:ilvl w:val="0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posiadamy zdolność techniczną lub zawodową pozwalającą na realizację zamówienia, tj.:</w:t>
      </w:r>
    </w:p>
    <w:p w14:paraId="5781618E" w14:textId="77777777" w:rsidR="00B25B95" w:rsidRPr="0088189E" w:rsidRDefault="00B25B95" w:rsidP="00B25B95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dysponujemy osobami zdolnymi do realizacji zamówienia, czyli: </w:t>
      </w:r>
    </w:p>
    <w:p w14:paraId="387AADD6" w14:textId="77777777" w:rsidR="0088189E" w:rsidRPr="0088189E" w:rsidRDefault="0088189E" w:rsidP="0088189E">
      <w:pPr>
        <w:pStyle w:val="Akapitzlist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bookmarkStart w:id="5" w:name="_Hlk158989650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osobą przeznaczoną do pełnienia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>funkcji kierownika budowy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, posiadającą uprawnienia budowlane w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specjalności konstrukcyjno-budowlanej </w:t>
      </w:r>
      <w:r w:rsidRPr="0088189E">
        <w:rPr>
          <w:rFonts w:ascii="Lato" w:eastAsia="Lato" w:hAnsi="Lato" w:cs="Lato"/>
          <w:color w:val="000000"/>
          <w:sz w:val="24"/>
          <w:szCs w:val="24"/>
        </w:rPr>
        <w:t>w zakresie niezbędnym do realizacji zamówienia, a także posiadającą co najmniej 5-letnie doświadczenie zawodowe w pełnieniu obowiązków kierownika robót oraz doświadczenie w nadzorowaniu lub kierowaniu dwoma zakończonymi robotami budowlanymi w zakresie budowy/przebudowy/remontu obiektów budowlanych wraz z elementami małej architektury i zagospodarowaniem terenu i w zakresie odpowiadającym posiadanym uprawnieniom,</w:t>
      </w:r>
    </w:p>
    <w:p w14:paraId="0EFD0DD6" w14:textId="77777777" w:rsidR="0088189E" w:rsidRPr="0088189E" w:rsidRDefault="0088189E" w:rsidP="0088189E">
      <w:pPr>
        <w:pStyle w:val="Akapitzlist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osobą przeznaczoną 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do pełnienia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funkcji </w:t>
      </w:r>
      <w:r w:rsidRPr="0088189E">
        <w:rPr>
          <w:rFonts w:ascii="Lato" w:eastAsia="Lato" w:hAnsi="Lato" w:cs="Lato"/>
          <w:b/>
          <w:sz w:val="24"/>
          <w:szCs w:val="24"/>
        </w:rPr>
        <w:t>kierownika robót ogrodniczych</w:t>
      </w:r>
      <w:r w:rsidRPr="0088189E">
        <w:rPr>
          <w:rFonts w:ascii="Lato" w:eastAsia="Lato" w:hAnsi="Lato" w:cs="Lato"/>
          <w:sz w:val="24"/>
          <w:szCs w:val="24"/>
        </w:rPr>
        <w:t xml:space="preserve">, </w:t>
      </w:r>
      <w:r w:rsidRPr="0088189E">
        <w:rPr>
          <w:rFonts w:ascii="Lato" w:hAnsi="Lato"/>
          <w:sz w:val="24"/>
          <w:szCs w:val="24"/>
        </w:rPr>
        <w:t xml:space="preserve">posiadającą wykształcenie wyższe w specjalności architekt krajobrazu, ogrodnictwo, leśnictwo lub sztuka ogrodowa albo ukończone studia podyplomowe w tym zakresie, a także posiadającą co najmniej 3-letnie doświadczenie zawodowe w pełnieniu obowiązków kierownika robót ogrodniczych oraz doświadczenie w kierowaniu lub nadzorowaniu co najmniej dwoma zakończonymi pracami w zakresie zagospodarowania terenów zieleni w przestrzeni publicznej, w rozumieniu ustawy z dnia 27 marca 2003r. o planowaniu i zagospodarowaniu przestrzennym (tekst jednolity: Dziennik Ustaw z 2024r. poz. 1130 z </w:t>
      </w:r>
      <w:proofErr w:type="spellStart"/>
      <w:r w:rsidRPr="0088189E">
        <w:rPr>
          <w:rFonts w:ascii="Lato" w:hAnsi="Lato"/>
          <w:sz w:val="24"/>
          <w:szCs w:val="24"/>
        </w:rPr>
        <w:t>późn</w:t>
      </w:r>
      <w:proofErr w:type="spellEnd"/>
      <w:r w:rsidRPr="0088189E">
        <w:rPr>
          <w:rFonts w:ascii="Lato" w:hAnsi="Lato"/>
          <w:sz w:val="24"/>
          <w:szCs w:val="24"/>
        </w:rPr>
        <w:t>. zm.), w zakresie odpowiadającym posiadanemu wykształceniu,</w:t>
      </w:r>
    </w:p>
    <w:p w14:paraId="27FF99FA" w14:textId="54104392" w:rsidR="0088189E" w:rsidRPr="0088189E" w:rsidRDefault="0088189E" w:rsidP="0088189E">
      <w:pPr>
        <w:pStyle w:val="Akapitzlist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osobą przeznaczoną do pełnienia </w:t>
      </w:r>
      <w:r w:rsidRPr="0088189E">
        <w:rPr>
          <w:rFonts w:ascii="Lato" w:eastAsia="Lato" w:hAnsi="Lato" w:cs="Lato"/>
          <w:b/>
          <w:bCs/>
          <w:sz w:val="24"/>
          <w:szCs w:val="24"/>
        </w:rPr>
        <w:t>nadzoru dendrologicznego</w:t>
      </w:r>
      <w:r w:rsidRPr="0088189E">
        <w:rPr>
          <w:rFonts w:ascii="Lato" w:eastAsia="Lato" w:hAnsi="Lato" w:cs="Lato"/>
          <w:sz w:val="24"/>
          <w:szCs w:val="24"/>
        </w:rPr>
        <w:t xml:space="preserve">, posiadającą </w:t>
      </w:r>
      <w:r w:rsidRPr="0088189E">
        <w:rPr>
          <w:rFonts w:ascii="Lato" w:eastAsia="Lato" w:hAnsi="Lato" w:cs="Lato"/>
          <w:sz w:val="24"/>
          <w:szCs w:val="24"/>
        </w:rPr>
        <w:br/>
        <w:t>co najmniej następujące wykształcenie, doświadczenie i kwalifikacje:</w:t>
      </w:r>
    </w:p>
    <w:p w14:paraId="13C2C4EB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a) inspektor nadzoru terenów zieleni lub inspektor nadzoru dendrologicznego udokumentowane świadectwem lub certyfikatem z rocznym stażem pracy na terenach zieleni obejmujących drzewa,</w:t>
      </w:r>
    </w:p>
    <w:p w14:paraId="32092E95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254CE159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b) mgr inż. lub inż. na kierunku architektura krajobrazu, ogrodnictwo, leśnictwo lub sztuka ogrodowa z udokumentowanym 3-letnim stażem pracy na terenach zieleni obejmujących drzewa,</w:t>
      </w:r>
    </w:p>
    <w:p w14:paraId="116DD74C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3DE9286B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c) technik ogrodnik lub technik architekt krajobrazu lub technik leśnik z udokumentowanym 5-letnim stażem pracy na terenach zieleni obejmujących drzewa,</w:t>
      </w:r>
    </w:p>
    <w:p w14:paraId="34C07859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29026F06" w14:textId="368051D2" w:rsidR="002F266C" w:rsidRPr="0088189E" w:rsidRDefault="0088189E" w:rsidP="0088189E">
      <w:pPr>
        <w:pStyle w:val="Akapitzlist"/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d) mgr inż. lub inż. na kierunku leśnictwo lub innym o tematyce botanicznej z udokumentowanym 3-letnim stażem pracy na terenach zieleni obejmujących drzewa,</w:t>
      </w:r>
    </w:p>
    <w:p w14:paraId="157AECDD" w14:textId="73CFAC65" w:rsidR="00A55FDB" w:rsidRPr="0088189E" w:rsidRDefault="00A55FDB" w:rsidP="00A55FD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lastRenderedPageBreak/>
        <w:t xml:space="preserve">2.2 </w:t>
      </w:r>
      <w:r w:rsidR="00B25B95" w:rsidRPr="0088189E">
        <w:rPr>
          <w:rFonts w:ascii="Lato" w:eastAsia="Lato" w:hAnsi="Lato" w:cs="Lato"/>
          <w:sz w:val="24"/>
          <w:szCs w:val="24"/>
        </w:rPr>
        <w:t xml:space="preserve">posiadamy </w:t>
      </w:r>
      <w:bookmarkEnd w:id="5"/>
      <w:r w:rsidRPr="0088189E">
        <w:rPr>
          <w:rFonts w:ascii="Lato" w:eastAsia="Lato" w:hAnsi="Lato" w:cs="Lato"/>
          <w:sz w:val="24"/>
          <w:szCs w:val="24"/>
        </w:rPr>
        <w:t xml:space="preserve">niezbędną wiedzę i doświadczenie, tzn. w okresie ostatnich 5 lat przed upływem terminu składania ofert o udzielenie zamówienia, a jeżeli okres prowadzenia działalności jest krótszy, to w tym okresie, zrealizowaliśmy dwie roboty budowlane w zakresie budowy/przebudowy/remontu obiektów budowlanych wraz z zagospodarowaniem terenu obejmującym budowę elementów małej architektury i nasadzenia zieleni w przestrzeni publicznej, w rozumieniu ustawy z dnia 27 marca 2003r. o planowaniu i zagospodarowaniu przestrzennym (tekst jednolity: Dziennik Ustaw z 2024r. poz. 1130 z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. zm.), o łącznej wartości wykazanych dwóch </w:t>
      </w:r>
      <w:r w:rsidRPr="0088189E">
        <w:rPr>
          <w:rFonts w:ascii="Lato" w:eastAsia="Lato" w:hAnsi="Lato" w:cs="Lato"/>
          <w:b/>
          <w:bCs/>
          <w:sz w:val="24"/>
          <w:szCs w:val="24"/>
        </w:rPr>
        <w:t>robót nie mniejszej niż 500.000,00 zł brutto (słownie: pięćset tysięcy złotych)</w:t>
      </w:r>
      <w:r w:rsidRPr="0088189E">
        <w:rPr>
          <w:rFonts w:ascii="Lato" w:eastAsia="Lato" w:hAnsi="Lato" w:cs="Lato"/>
          <w:sz w:val="24"/>
          <w:szCs w:val="24"/>
        </w:rPr>
        <w:t>.</w:t>
      </w:r>
    </w:p>
    <w:p w14:paraId="707F8944" w14:textId="178647BD" w:rsidR="001B53E6" w:rsidRPr="0088189E" w:rsidRDefault="00525C1E" w:rsidP="002937E5">
      <w:pPr>
        <w:pStyle w:val="Akapitzlist"/>
        <w:widowControl w:val="0"/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</w:t>
      </w:r>
    </w:p>
    <w:p w14:paraId="67C1F082" w14:textId="77777777" w:rsidR="001B53E6" w:rsidRPr="0088189E" w:rsidRDefault="00525C1E">
      <w:pPr>
        <w:numPr>
          <w:ilvl w:val="0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</w:t>
      </w:r>
    </w:p>
    <w:p w14:paraId="1634A058" w14:textId="7A6F900F" w:rsidR="001B53E6" w:rsidRPr="0088189E" w:rsidRDefault="00525C1E">
      <w:pPr>
        <w:numPr>
          <w:ilvl w:val="0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iż nie podlegamy wykluczeniu na podstawie art. 7 ust. 1 ustawy z dnia 13 kwietnia 2022r. o szczególnych rozwiązaniach w zakresie przeciwdziałania wspieraniu agresji na Ukrainę oraz służących ochronie bezpieczeństwa narodowego (tekst jednolity: Dziennik Ustaw z </w:t>
      </w:r>
      <w:r w:rsidR="00DB6FBF" w:rsidRPr="0088189E">
        <w:rPr>
          <w:rFonts w:ascii="Lato" w:eastAsia="Lato" w:hAnsi="Lato" w:cs="Lato"/>
          <w:sz w:val="24"/>
          <w:szCs w:val="24"/>
        </w:rPr>
        <w:t>202</w:t>
      </w:r>
      <w:r w:rsidR="00D31DC5" w:rsidRPr="0088189E">
        <w:rPr>
          <w:rFonts w:ascii="Lato" w:eastAsia="Lato" w:hAnsi="Lato" w:cs="Lato"/>
          <w:sz w:val="24"/>
          <w:szCs w:val="24"/>
        </w:rPr>
        <w:t>5</w:t>
      </w:r>
      <w:r w:rsidR="00DB6FBF" w:rsidRPr="0088189E">
        <w:rPr>
          <w:rFonts w:ascii="Lato" w:eastAsia="Lato" w:hAnsi="Lato" w:cs="Lato"/>
          <w:sz w:val="24"/>
          <w:szCs w:val="24"/>
        </w:rPr>
        <w:t xml:space="preserve">r. poz. </w:t>
      </w:r>
      <w:r w:rsidR="005C2D62" w:rsidRPr="0088189E">
        <w:rPr>
          <w:rFonts w:ascii="Lato" w:eastAsia="Lato" w:hAnsi="Lato" w:cs="Lato"/>
          <w:sz w:val="24"/>
          <w:szCs w:val="24"/>
        </w:rPr>
        <w:t>5</w:t>
      </w:r>
      <w:r w:rsidR="00D31DC5" w:rsidRPr="0088189E">
        <w:rPr>
          <w:rFonts w:ascii="Lato" w:eastAsia="Lato" w:hAnsi="Lato" w:cs="Lato"/>
          <w:sz w:val="24"/>
          <w:szCs w:val="24"/>
        </w:rPr>
        <w:t>14</w:t>
      </w:r>
      <w:r w:rsidRPr="0088189E">
        <w:rPr>
          <w:rFonts w:ascii="Lato" w:eastAsia="Lato" w:hAnsi="Lato" w:cs="Lato"/>
          <w:sz w:val="24"/>
          <w:szCs w:val="24"/>
        </w:rPr>
        <w:t>), tj.:</w:t>
      </w:r>
    </w:p>
    <w:p w14:paraId="7BF7FFC5" w14:textId="77777777" w:rsidR="001B53E6" w:rsidRPr="0088189E" w:rsidRDefault="00525C1E">
      <w:pPr>
        <w:numPr>
          <w:ilvl w:val="1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ustawy,</w:t>
      </w:r>
    </w:p>
    <w:p w14:paraId="741C246C" w14:textId="22267CCF" w:rsidR="001B53E6" w:rsidRPr="0088189E" w:rsidRDefault="00525C1E">
      <w:pPr>
        <w:numPr>
          <w:ilvl w:val="1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88189E">
        <w:rPr>
          <w:rFonts w:ascii="Lato" w:eastAsia="Lato" w:hAnsi="Lato" w:cs="Lato"/>
          <w:sz w:val="24"/>
          <w:szCs w:val="24"/>
        </w:rPr>
        <w:t>202</w:t>
      </w:r>
      <w:r w:rsidR="00D31DC5" w:rsidRPr="0088189E">
        <w:rPr>
          <w:rFonts w:ascii="Lato" w:eastAsia="Lato" w:hAnsi="Lato" w:cs="Lato"/>
          <w:sz w:val="24"/>
          <w:szCs w:val="24"/>
        </w:rPr>
        <w:t>5</w:t>
      </w:r>
      <w:r w:rsidR="00E94FEC" w:rsidRPr="0088189E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88189E">
        <w:rPr>
          <w:rFonts w:ascii="Lato" w:eastAsia="Lato" w:hAnsi="Lato" w:cs="Lato"/>
          <w:sz w:val="24"/>
          <w:szCs w:val="24"/>
        </w:rPr>
        <w:t>644</w:t>
      </w:r>
      <w:r w:rsidR="006D7892" w:rsidRPr="0088189E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6D7892"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="006D7892" w:rsidRPr="0088189E">
        <w:rPr>
          <w:rFonts w:ascii="Lato" w:eastAsia="Lato" w:hAnsi="Lato" w:cs="Lato"/>
          <w:sz w:val="24"/>
          <w:szCs w:val="24"/>
        </w:rPr>
        <w:t>. zm.</w:t>
      </w:r>
      <w:r w:rsidRPr="0088189E">
        <w:rPr>
          <w:rFonts w:ascii="Lato" w:eastAsia="Lato" w:hAnsi="Lato" w:cs="Lato"/>
          <w:sz w:val="24"/>
          <w:szCs w:val="24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ustawy,</w:t>
      </w:r>
    </w:p>
    <w:p w14:paraId="76AE26D0" w14:textId="77777777" w:rsidR="001B53E6" w:rsidRPr="0088189E" w:rsidRDefault="00525C1E">
      <w:pPr>
        <w:numPr>
          <w:ilvl w:val="1"/>
          <w:numId w:val="27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ustawy, decyzji w sprawie wpisu na listę rozstrzygającej o zastosowaniu środka, o którym mowa w art. 1 pkt 3 cytowanej ustawy.</w:t>
      </w:r>
    </w:p>
    <w:p w14:paraId="1213E2D7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F20D8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zachodzą w stosunku do nas podstawy wykluczenia z postępowania na podstawie art. ………….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</w:t>
      </w:r>
    </w:p>
    <w:p w14:paraId="23FDA91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(podać mającą zastosowanie podstawę wykluczenia spośród wymienionych w art. 108 ust. 1 pkt 1), 2) i 5) lub art. 109 ust. 1 pkt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2)-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5) i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7)-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10) 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554CC84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ABF50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Jednocześnie oświadczam, że w związku z powyższym, na podstawie art. 110 ust. 2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 podjąłem następujące środki naprawcze: </w:t>
      </w:r>
    </w:p>
    <w:p w14:paraId="48E2FD7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722401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802140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C7A15E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F8675E7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466083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9552183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(-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21F34CA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DD1312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FF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WYKAZ PODWYKONAWCÓW</w:t>
      </w:r>
      <w:proofErr w:type="gramStart"/>
      <w:r w:rsidRPr="0088189E">
        <w:rPr>
          <w:rFonts w:ascii="Lato" w:eastAsia="Lato" w:hAnsi="Lato" w:cs="Lato"/>
          <w:i/>
          <w:sz w:val="24"/>
          <w:szCs w:val="24"/>
        </w:rPr>
        <w:t>–</w:t>
      </w:r>
      <w:r w:rsidRPr="0088189E">
        <w:rPr>
          <w:rFonts w:ascii="Lato" w:eastAsia="Lato" w:hAnsi="Lato" w:cs="Lato"/>
          <w:i/>
          <w:color w:val="FF0000"/>
          <w:sz w:val="24"/>
          <w:szCs w:val="24"/>
        </w:rPr>
        <w:t>(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2D57C11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A978F5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Niniejszy załącznik zawiera zakres rzeczowy części zamówienia (czynności), przewidywanych do realizacji przez podwykonawcę (ów), wraz z podaniem ich nazw (firm), adresu i telefonu.</w:t>
      </w:r>
    </w:p>
    <w:p w14:paraId="4362930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37AE997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Załącznik ten jest wymagany obligatoryjnie jedynie w przypadku, gdy Wykonawca przewiduje zatrudnienie podwykonawcy/ów.</w:t>
      </w:r>
    </w:p>
    <w:p w14:paraId="4042D0C9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50855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powierzamy następującym podwykonawcy/om wykonanie następujących części (zakresu) zamówienia</w:t>
      </w:r>
    </w:p>
    <w:p w14:paraId="521817A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150FCC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Podwykonawca </w:t>
      </w:r>
    </w:p>
    <w:p w14:paraId="1AFD0E5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91D03F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92DFB9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4191ABC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2235A1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>)*</w:t>
      </w:r>
      <w:proofErr w:type="gramEnd"/>
    </w:p>
    <w:p w14:paraId="5143FC3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830D94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Powierzany zakres zamówienia: </w:t>
      </w:r>
    </w:p>
    <w:p w14:paraId="450C2AD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D4873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3A53642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C350D3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A49F9C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FF797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DE2C875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OŚWIADCZENIE DOTYCZĄCE PODWYKONAWCY NIEBĘDĄCEGO PODMIOTEM, NA KTÓREGO ZASOBY POWOŁUJE SIĘ WYKONAWCA:</w:t>
      </w:r>
    </w:p>
    <w:p w14:paraId="7030F34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0F14B7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następujący/e podmiot/y, będący/e podwykonawcą/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ami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: </w:t>
      </w:r>
    </w:p>
    <w:p w14:paraId="63E93DC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5F4709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0D90DEAD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9BB49B3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71070A0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</w:p>
    <w:p w14:paraId="3617A81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4998C7F" w14:textId="77777777" w:rsidR="001B53E6" w:rsidRPr="0088189E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nie podlega/ją wykluczeniu z postępowania o udzielenie zamówienia.</w:t>
      </w:r>
    </w:p>
    <w:p w14:paraId="15616A6E" w14:textId="77777777" w:rsidR="008364B7" w:rsidRPr="0088189E" w:rsidRDefault="008364B7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6003D8A" w14:textId="77777777" w:rsidR="005C2D62" w:rsidRPr="0088189E" w:rsidRDefault="005C2D62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E9DBDB6" w14:textId="3042FB48" w:rsidR="001B53E6" w:rsidRPr="0088189E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OŚWIADCZENIE DOTYCZĄCE PODANYCH INFORMACJI:</w:t>
      </w:r>
    </w:p>
    <w:p w14:paraId="2483A37E" w14:textId="77777777" w:rsidR="001B53E6" w:rsidRPr="0088189E" w:rsidRDefault="001B53E6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923F156" w14:textId="77777777" w:rsidR="001B53E6" w:rsidRPr="0088189E" w:rsidRDefault="00525C1E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58A00" w14:textId="77777777" w:rsidR="00950E55" w:rsidRPr="0088189E" w:rsidRDefault="00950E55" w:rsidP="008364B7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708DB9" w14:textId="77777777" w:rsidR="007663DF" w:rsidRPr="0088189E" w:rsidRDefault="007663DF">
      <w:pPr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br w:type="page"/>
      </w:r>
    </w:p>
    <w:p w14:paraId="22EE64E8" w14:textId="1F7F8726" w:rsidR="001B53E6" w:rsidRPr="0088189E" w:rsidRDefault="00525C1E" w:rsidP="002741BA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lastRenderedPageBreak/>
        <w:t>Załącznik nr 3 do SWZ</w:t>
      </w:r>
    </w:p>
    <w:p w14:paraId="2EA1EB0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88189E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88189E">
        <w:rPr>
          <w:rFonts w:ascii="Lato" w:eastAsia="Lato" w:hAnsi="Lato" w:cs="Lato"/>
          <w:i/>
          <w:sz w:val="24"/>
          <w:szCs w:val="24"/>
        </w:rPr>
        <w:t>.</w:t>
      </w:r>
    </w:p>
    <w:p w14:paraId="14C14D39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56BC3E9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(UWAGA: poniższe zastosować tylko wtedy, gdy Wykonawca powołuje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0EBA6AF2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</w:p>
    <w:p w14:paraId="20A586F4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PISEMNE ZOBOWIĄZANIE PODMIOTU</w:t>
      </w:r>
    </w:p>
    <w:p w14:paraId="09370B9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 xml:space="preserve">oddania do dyspozycji Wykonawcy niezbędnych zasobów na okres korzystania z nich przy wykonywaniu zamówienia zgodnie z art. 118 ustawy </w:t>
      </w:r>
      <w:proofErr w:type="spellStart"/>
      <w:r w:rsidRPr="0088189E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1FC48E9A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29F6F4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Działając w imieniu i na rzecz:</w:t>
      </w:r>
    </w:p>
    <w:p w14:paraId="497BEB20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F814A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53CFEF9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00E41B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1DFAF5B9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(podać pełną nazwę/firmę, adres, a także w zależności od podmiotu: NIP/PESEL, KRS/</w:t>
      </w:r>
      <w:proofErr w:type="spell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CEiDG</w:t>
      </w:r>
      <w:proofErr w:type="spell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- o ile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dotyczy)*</w:t>
      </w:r>
      <w:proofErr w:type="gramEnd"/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 </w:t>
      </w:r>
    </w:p>
    <w:p w14:paraId="3FB18C8E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969EEF7" w14:textId="1D087D65" w:rsidR="001B53E6" w:rsidRPr="0088189E" w:rsidRDefault="00525C1E" w:rsidP="00370D50">
      <w:pPr>
        <w:tabs>
          <w:tab w:val="left" w:pos="993"/>
        </w:tabs>
        <w:spacing w:after="0" w:line="240" w:lineRule="auto"/>
        <w:ind w:left="567"/>
        <w:jc w:val="both"/>
        <w:rPr>
          <w:rFonts w:ascii="Lato" w:hAnsi="Lato"/>
          <w:b/>
          <w:bCs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w postępowaniu na</w:t>
      </w:r>
      <w:r w:rsidRPr="0088189E">
        <w:rPr>
          <w:rFonts w:ascii="Lato" w:eastAsia="Lato" w:hAnsi="Lato" w:cs="Lato"/>
          <w:b/>
          <w:sz w:val="24"/>
          <w:szCs w:val="24"/>
        </w:rPr>
        <w:t xml:space="preserve"> </w:t>
      </w:r>
      <w:r w:rsidR="0058220F" w:rsidRPr="0088189E">
        <w:rPr>
          <w:rFonts w:ascii="Lato" w:hAnsi="Lato"/>
          <w:b/>
          <w:bCs/>
          <w:sz w:val="24"/>
          <w:szCs w:val="24"/>
        </w:rPr>
        <w:t>wyłonienie</w:t>
      </w:r>
      <w:r w:rsidR="00AC4BFD" w:rsidRPr="0088189E">
        <w:rPr>
          <w:rFonts w:ascii="Lato" w:hAnsi="Lato"/>
          <w:b/>
          <w:bCs/>
          <w:sz w:val="24"/>
          <w:szCs w:val="24"/>
        </w:rPr>
        <w:t xml:space="preserve"> </w:t>
      </w:r>
      <w:r w:rsidR="00AC4BFD" w:rsidRPr="0088189E">
        <w:rPr>
          <w:rFonts w:ascii="Lato" w:hAnsi="Lato"/>
          <w:b/>
          <w:bCs/>
          <w:iCs/>
          <w:sz w:val="24"/>
          <w:szCs w:val="24"/>
        </w:rPr>
        <w:t xml:space="preserve">Wykonawcy robót budowlanych </w:t>
      </w:r>
      <w:r w:rsidR="00AC4BFD" w:rsidRPr="0088189E">
        <w:rPr>
          <w:rFonts w:ascii="Lato" w:hAnsi="Lato"/>
          <w:b/>
          <w:bCs/>
          <w:iCs/>
          <w:sz w:val="24"/>
          <w:szCs w:val="24"/>
        </w:rPr>
        <w:br/>
        <w:t xml:space="preserve">i </w:t>
      </w:r>
      <w:proofErr w:type="spellStart"/>
      <w:r w:rsidR="00AC4BFD" w:rsidRPr="0088189E">
        <w:rPr>
          <w:rFonts w:ascii="Lato" w:hAnsi="Lato"/>
          <w:b/>
          <w:bCs/>
          <w:iCs/>
          <w:sz w:val="24"/>
          <w:szCs w:val="24"/>
        </w:rPr>
        <w:t>nasadzeń</w:t>
      </w:r>
      <w:proofErr w:type="spellEnd"/>
      <w:r w:rsidR="00AC4BFD" w:rsidRPr="0088189E">
        <w:rPr>
          <w:rFonts w:ascii="Lato" w:hAnsi="Lato"/>
          <w:b/>
          <w:bCs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Cs/>
          <w:sz w:val="24"/>
          <w:szCs w:val="24"/>
        </w:rPr>
        <w:t>:</w:t>
      </w:r>
      <w:r w:rsidR="00AC4BFD" w:rsidRPr="0088189E">
        <w:rPr>
          <w:rFonts w:ascii="Lato" w:hAnsi="Lato"/>
          <w:b/>
          <w:bCs/>
          <w:iCs/>
          <w:sz w:val="24"/>
          <w:szCs w:val="24"/>
        </w:rPr>
        <w:t xml:space="preserve"> „Lawendowy park kieszonkowy na Ruczaju”, dla Zarządu Zieleni Miejskiej w Krakowie</w:t>
      </w:r>
      <w:r w:rsidR="002F266C" w:rsidRPr="0088189E">
        <w:rPr>
          <w:rFonts w:ascii="Lato" w:hAnsi="Lato"/>
          <w:b/>
          <w:bCs/>
          <w:iCs/>
          <w:sz w:val="24"/>
          <w:szCs w:val="24"/>
        </w:rPr>
        <w:t>,</w:t>
      </w:r>
    </w:p>
    <w:p w14:paraId="1001493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C632B8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zobowiązujemy się udostępnić nasze zasoby Wykonawcy:</w:t>
      </w:r>
    </w:p>
    <w:p w14:paraId="238ADF99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1B0B179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12952DFA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117A1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39853C3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 xml:space="preserve">(pełna nazwa Wykonawcy i adres/siedziba Wykonawcy, składającego </w:t>
      </w:r>
      <w:proofErr w:type="gramStart"/>
      <w:r w:rsidRPr="0088189E">
        <w:rPr>
          <w:rFonts w:ascii="Lato" w:eastAsia="Lato" w:hAnsi="Lato" w:cs="Lato"/>
          <w:i/>
          <w:color w:val="FF0000"/>
          <w:sz w:val="24"/>
          <w:szCs w:val="24"/>
        </w:rPr>
        <w:t>ofertę)*</w:t>
      </w:r>
      <w:proofErr w:type="gramEnd"/>
    </w:p>
    <w:p w14:paraId="4762DEF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711B0C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3CB7C1D2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9374F8" w14:textId="77777777" w:rsidR="001B53E6" w:rsidRPr="0088189E" w:rsidRDefault="00525C1E">
      <w:pPr>
        <w:numPr>
          <w:ilvl w:val="1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zakres naszych zasobów dostępnych Wykonawcy:</w:t>
      </w:r>
    </w:p>
    <w:p w14:paraId="63FB4C92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AB56E4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D539F0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09EE6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40C754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7CFB3E83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D9A2A1D" w14:textId="77777777" w:rsidR="001B53E6" w:rsidRPr="0088189E" w:rsidRDefault="00525C1E">
      <w:pPr>
        <w:numPr>
          <w:ilvl w:val="1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lastRenderedPageBreak/>
        <w:t>sposób i okres udostępnienia Wykonawcy i wykorzystania przez niego zasobów podmiotu udostępniającego te zasoby przy wykonywaniu zamówienia:</w:t>
      </w:r>
    </w:p>
    <w:p w14:paraId="2E4E848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5403C9E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5C6224A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C242D4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52E9A8C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(wskazać realny i faktyczny sposób oraz okres (czas), wykorzystania zasobów przy wykonywaniu zamówienia publicznego)</w:t>
      </w:r>
    </w:p>
    <w:p w14:paraId="68FCA5A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6C86FC" w14:textId="77777777" w:rsidR="001B53E6" w:rsidRPr="0088189E" w:rsidRDefault="00525C1E">
      <w:pPr>
        <w:numPr>
          <w:ilvl w:val="1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charakter stosunku, jaki będzie mnie łączył z Wykonawcą:</w:t>
      </w:r>
    </w:p>
    <w:p w14:paraId="418340AC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354D92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491AAE3D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F9B3F8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21E161C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(wskazać dokładnie np. umowa zlecenia, o dzieło, pożyczki, użyczenia itp.)</w:t>
      </w:r>
    </w:p>
    <w:p w14:paraId="5E701409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CBD7ED4" w14:textId="77777777" w:rsidR="001B53E6" w:rsidRPr="0088189E" w:rsidRDefault="00525C1E">
      <w:pPr>
        <w:numPr>
          <w:ilvl w:val="1"/>
          <w:numId w:val="6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5CB7518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FBF589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AB6B40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E2577A3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……………………………………………………………….……………………………………………………………… </w:t>
      </w:r>
    </w:p>
    <w:p w14:paraId="7E6B9528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(wskazać dokładnie te elementy zamówienia, tj. odpowiednio o ile dotyczy usług lub robót budowlanych, które będą realizowane przez podmiot udostępniający zasoby)</w:t>
      </w:r>
    </w:p>
    <w:p w14:paraId="004623E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sz w:val="24"/>
          <w:szCs w:val="24"/>
        </w:rPr>
      </w:pPr>
    </w:p>
    <w:p w14:paraId="1DDD39CE" w14:textId="77777777" w:rsidR="001B53E6" w:rsidRPr="0088189E" w:rsidRDefault="00525C1E">
      <w:pPr>
        <w:numPr>
          <w:ilvl w:val="1"/>
          <w:numId w:val="60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108 ust. 1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</w:t>
      </w:r>
    </w:p>
    <w:p w14:paraId="4AFF4D3B" w14:textId="77777777" w:rsidR="001B53E6" w:rsidRPr="0088189E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F42BDE7" w14:textId="77777777" w:rsidR="001B53E6" w:rsidRPr="0088189E" w:rsidRDefault="00525C1E">
      <w:pPr>
        <w:numPr>
          <w:ilvl w:val="1"/>
          <w:numId w:val="60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Oświadczamy, że nie podlegamy wykluczeniu z postępowania na podstawie art. 109 ust. 1 pkt 4), 5), 7), 8), 9) i 10) ustawy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Pzp</w:t>
      </w:r>
      <w:proofErr w:type="spellEnd"/>
      <w:r w:rsidRPr="0088189E">
        <w:rPr>
          <w:rFonts w:ascii="Lato" w:eastAsia="Lato" w:hAnsi="Lato" w:cs="Lato"/>
          <w:sz w:val="24"/>
          <w:szCs w:val="24"/>
        </w:rPr>
        <w:t xml:space="preserve">. </w:t>
      </w:r>
    </w:p>
    <w:p w14:paraId="7E7C2F37" w14:textId="77777777" w:rsidR="001B53E6" w:rsidRPr="0088189E" w:rsidRDefault="001B53E6">
      <w:pPr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D2C4B2F" w14:textId="0FC24021" w:rsidR="001B53E6" w:rsidRPr="0088189E" w:rsidRDefault="00525C1E">
      <w:pPr>
        <w:numPr>
          <w:ilvl w:val="1"/>
          <w:numId w:val="60"/>
        </w:numPr>
        <w:tabs>
          <w:tab w:val="left" w:pos="993"/>
          <w:tab w:val="left" w:pos="1134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(tekst jednolity Dziennik Ustaw z 202</w:t>
      </w:r>
      <w:r w:rsidR="00D31DC5" w:rsidRPr="0088189E">
        <w:rPr>
          <w:rFonts w:ascii="Lato" w:eastAsia="Lato" w:hAnsi="Lato" w:cs="Lato"/>
          <w:sz w:val="24"/>
          <w:szCs w:val="24"/>
        </w:rPr>
        <w:t>5</w:t>
      </w:r>
      <w:r w:rsidRPr="0088189E">
        <w:rPr>
          <w:rFonts w:ascii="Lato" w:eastAsia="Lato" w:hAnsi="Lato" w:cs="Lato"/>
          <w:sz w:val="24"/>
          <w:szCs w:val="24"/>
        </w:rPr>
        <w:t xml:space="preserve">r., poz. </w:t>
      </w:r>
      <w:r w:rsidR="005C2D62" w:rsidRPr="0088189E">
        <w:rPr>
          <w:rFonts w:ascii="Lato" w:eastAsia="Lato" w:hAnsi="Lato" w:cs="Lato"/>
          <w:sz w:val="24"/>
          <w:szCs w:val="24"/>
        </w:rPr>
        <w:t>5</w:t>
      </w:r>
      <w:r w:rsidR="00D31DC5" w:rsidRPr="0088189E">
        <w:rPr>
          <w:rFonts w:ascii="Lato" w:eastAsia="Lato" w:hAnsi="Lato" w:cs="Lato"/>
          <w:sz w:val="24"/>
          <w:szCs w:val="24"/>
        </w:rPr>
        <w:t>14</w:t>
      </w:r>
      <w:r w:rsidR="0066548C" w:rsidRPr="0066548C">
        <w:t xml:space="preserve"> </w:t>
      </w:r>
      <w:r w:rsidR="0066548C" w:rsidRPr="0066548C">
        <w:rPr>
          <w:rFonts w:ascii="Lato" w:eastAsia="Lato" w:hAnsi="Lato" w:cs="Lato"/>
          <w:sz w:val="24"/>
          <w:szCs w:val="24"/>
        </w:rPr>
        <w:t xml:space="preserve">z </w:t>
      </w:r>
      <w:proofErr w:type="spellStart"/>
      <w:r w:rsidR="0066548C" w:rsidRPr="0066548C">
        <w:rPr>
          <w:rFonts w:ascii="Lato" w:eastAsia="Lato" w:hAnsi="Lato" w:cs="Lato"/>
          <w:sz w:val="24"/>
          <w:szCs w:val="24"/>
        </w:rPr>
        <w:t>późn</w:t>
      </w:r>
      <w:proofErr w:type="spellEnd"/>
      <w:r w:rsidR="0066548C" w:rsidRPr="0066548C">
        <w:rPr>
          <w:rFonts w:ascii="Lato" w:eastAsia="Lato" w:hAnsi="Lato" w:cs="Lato"/>
          <w:sz w:val="24"/>
          <w:szCs w:val="24"/>
        </w:rPr>
        <w:t>. zm.</w:t>
      </w:r>
      <w:r w:rsidRPr="0088189E">
        <w:rPr>
          <w:rFonts w:ascii="Lato" w:eastAsia="Lato" w:hAnsi="Lato" w:cs="Lato"/>
          <w:sz w:val="24"/>
          <w:szCs w:val="24"/>
        </w:rPr>
        <w:t>), tj.:</w:t>
      </w:r>
    </w:p>
    <w:p w14:paraId="274D542B" w14:textId="77777777" w:rsidR="001B53E6" w:rsidRPr="0088189E" w:rsidRDefault="00525C1E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5CA2C678" w14:textId="23EAF47E" w:rsidR="001B53E6" w:rsidRPr="0088189E" w:rsidRDefault="00525C1E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nie jesteśmy Wykonawcą, którego beneficjentem rzeczywistym w rozumieniu ustawy z dnia 1 marca 2018r. o przeciwdziałaniu praniu pieniędzy oraz finansowaniu terroryzmu (tekst jednolity: Dziennik Ustaw z </w:t>
      </w:r>
      <w:r w:rsidR="00E94FEC" w:rsidRPr="0088189E">
        <w:rPr>
          <w:rFonts w:ascii="Lato" w:eastAsia="Lato" w:hAnsi="Lato" w:cs="Lato"/>
          <w:sz w:val="24"/>
          <w:szCs w:val="24"/>
        </w:rPr>
        <w:t>202</w:t>
      </w:r>
      <w:r w:rsidR="00D31DC5" w:rsidRPr="0088189E">
        <w:rPr>
          <w:rFonts w:ascii="Lato" w:eastAsia="Lato" w:hAnsi="Lato" w:cs="Lato"/>
          <w:sz w:val="24"/>
          <w:szCs w:val="24"/>
        </w:rPr>
        <w:t>5</w:t>
      </w:r>
      <w:r w:rsidR="00E94FEC" w:rsidRPr="0088189E">
        <w:rPr>
          <w:rFonts w:ascii="Lato" w:eastAsia="Lato" w:hAnsi="Lato" w:cs="Lato"/>
          <w:sz w:val="24"/>
          <w:szCs w:val="24"/>
        </w:rPr>
        <w:t xml:space="preserve">r., poz. </w:t>
      </w:r>
      <w:r w:rsidR="00D31DC5" w:rsidRPr="0088189E">
        <w:rPr>
          <w:rFonts w:ascii="Lato" w:eastAsia="Lato" w:hAnsi="Lato" w:cs="Lato"/>
          <w:sz w:val="24"/>
          <w:szCs w:val="24"/>
        </w:rPr>
        <w:t>644</w:t>
      </w:r>
      <w:r w:rsidR="004942F4" w:rsidRPr="0088189E">
        <w:rPr>
          <w:rFonts w:ascii="Lato" w:eastAsia="Lato" w:hAnsi="Lato" w:cs="Lato"/>
          <w:sz w:val="24"/>
          <w:szCs w:val="24"/>
        </w:rPr>
        <w:t xml:space="preserve"> z </w:t>
      </w:r>
      <w:proofErr w:type="spellStart"/>
      <w:r w:rsidR="004942F4"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="004942F4" w:rsidRPr="0088189E">
        <w:rPr>
          <w:rFonts w:ascii="Lato" w:eastAsia="Lato" w:hAnsi="Lato" w:cs="Lato"/>
          <w:sz w:val="24"/>
          <w:szCs w:val="24"/>
        </w:rPr>
        <w:t>. zm.</w:t>
      </w:r>
      <w:r w:rsidRPr="0088189E">
        <w:rPr>
          <w:rFonts w:ascii="Lato" w:eastAsia="Lato" w:hAnsi="Lato" w:cs="Lato"/>
          <w:sz w:val="24"/>
          <w:szCs w:val="24"/>
        </w:rPr>
        <w:t xml:space="preserve">) jest osoba wymieniona w wykazach określonych w rozporządzeniu 765/2006 i rozporządzeniu 269/2014 ani wpisana na listę lub będąca takim beneficjentem rzeczywistym od dnia 24 lutego 2022r., o ile została wpisana na listę na podstawie decyzji w sprawie wpisu </w:t>
      </w:r>
      <w:r w:rsidRPr="0088189E">
        <w:rPr>
          <w:rFonts w:ascii="Lato" w:eastAsia="Lato" w:hAnsi="Lato" w:cs="Lato"/>
          <w:sz w:val="24"/>
          <w:szCs w:val="24"/>
        </w:rPr>
        <w:lastRenderedPageBreak/>
        <w:t>na listę rozstrzygającej o zastosowaniu środka, o którym mowa w art. 1 pkt 3 cytowanej ustawy;</w:t>
      </w:r>
    </w:p>
    <w:p w14:paraId="6BA4C30E" w14:textId="77777777" w:rsidR="001B53E6" w:rsidRPr="0088189E" w:rsidRDefault="00525C1E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nie jesteśmy Wykonawcą, którego jednostką dominującą w rozumieniu art. 3 ust. 1 pkt 37 ustawy z dnia 29 września 1994r. o rachunkowości (tekst jednolity: Dziennik Ustaw z 2023r., poz. 120 z </w:t>
      </w:r>
      <w:proofErr w:type="spellStart"/>
      <w:r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Pr="0088189E">
        <w:rPr>
          <w:rFonts w:ascii="Lato" w:eastAsia="Lato" w:hAnsi="Lato" w:cs="Lato"/>
          <w:sz w:val="24"/>
          <w:szCs w:val="24"/>
        </w:rPr>
        <w:t>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cytowanej ustawy.</w:t>
      </w:r>
    </w:p>
    <w:p w14:paraId="2ADBEBA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1EBE0A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611613A0" w14:textId="77777777" w:rsidR="001B53E6" w:rsidRPr="0088189E" w:rsidRDefault="00525C1E">
      <w:pPr>
        <w:pageBreakBefore/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lastRenderedPageBreak/>
        <w:t>Załącznik nr 4 do SWZ</w:t>
      </w:r>
    </w:p>
    <w:p w14:paraId="26FBBA5E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 xml:space="preserve">Składane wraz z ofertą </w:t>
      </w:r>
      <w:r w:rsidRPr="0088189E">
        <w:rPr>
          <w:rFonts w:ascii="Lato" w:eastAsia="Lato" w:hAnsi="Lato" w:cs="Lato"/>
          <w:i/>
          <w:color w:val="FF0000"/>
          <w:sz w:val="24"/>
          <w:szCs w:val="24"/>
        </w:rPr>
        <w:t>(o ile dotyczy) *</w:t>
      </w:r>
      <w:r w:rsidRPr="0088189E">
        <w:rPr>
          <w:rFonts w:ascii="Lato" w:eastAsia="Lato" w:hAnsi="Lato" w:cs="Lato"/>
          <w:i/>
          <w:sz w:val="24"/>
          <w:szCs w:val="24"/>
        </w:rPr>
        <w:t>.</w:t>
      </w:r>
    </w:p>
    <w:p w14:paraId="22296870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</w:p>
    <w:p w14:paraId="299864A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Oświadczenie Wykonawców</w:t>
      </w:r>
    </w:p>
    <w:p w14:paraId="565B58C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wspólnie ubiegających się o udzielenie zamówienia w zakresie,</w:t>
      </w:r>
    </w:p>
    <w:p w14:paraId="096A986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 xml:space="preserve">o którym mowa w art. 117 ust. 4 ustawy </w:t>
      </w:r>
      <w:proofErr w:type="spellStart"/>
      <w:r w:rsidRPr="0088189E">
        <w:rPr>
          <w:rFonts w:ascii="Lato" w:eastAsia="Lato" w:hAnsi="Lato" w:cs="Lato"/>
          <w:b/>
          <w:sz w:val="24"/>
          <w:szCs w:val="24"/>
        </w:rPr>
        <w:t>Pzp</w:t>
      </w:r>
      <w:proofErr w:type="spellEnd"/>
    </w:p>
    <w:p w14:paraId="5965586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(z którego wynika, które roboty budowlane, dostawy lub usługi wykonają poszczególni Wykonawcy)</w:t>
      </w:r>
    </w:p>
    <w:p w14:paraId="1FFDF922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388C9F03" w14:textId="69BF5D70" w:rsidR="00BA0C21" w:rsidRPr="0088189E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8189E">
        <w:rPr>
          <w:rFonts w:ascii="Lato" w:eastAsia="Lato" w:hAnsi="Lato" w:cs="Lato"/>
          <w:color w:val="0D0D0D"/>
          <w:sz w:val="24"/>
          <w:szCs w:val="24"/>
        </w:rPr>
        <w:t>Biorąc udział w postępowaniu na</w:t>
      </w:r>
      <w:r w:rsidR="00D01A23" w:rsidRPr="0088189E">
        <w:rPr>
          <w:rFonts w:ascii="Lato" w:eastAsia="Lato" w:hAnsi="Lato" w:cs="Lato"/>
          <w:color w:val="0D0D0D"/>
          <w:sz w:val="24"/>
          <w:szCs w:val="24"/>
        </w:rPr>
        <w:t xml:space="preserve"> </w:t>
      </w:r>
      <w:r w:rsidR="00D01A23" w:rsidRPr="0088189E">
        <w:rPr>
          <w:rFonts w:ascii="Lato" w:hAnsi="Lato"/>
          <w:b/>
          <w:bCs/>
          <w:sz w:val="24"/>
          <w:szCs w:val="24"/>
        </w:rPr>
        <w:t xml:space="preserve">wyłonienie 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Wykonawcy robót budowlanych 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br/>
        <w:t xml:space="preserve">i </w:t>
      </w:r>
      <w:proofErr w:type="spellStart"/>
      <w:r w:rsidR="00D01A23" w:rsidRPr="0088189E">
        <w:rPr>
          <w:rFonts w:ascii="Lato" w:hAnsi="Lato"/>
          <w:b/>
          <w:bCs/>
          <w:iCs/>
          <w:sz w:val="24"/>
          <w:szCs w:val="24"/>
        </w:rPr>
        <w:t>nasadzeń</w:t>
      </w:r>
      <w:proofErr w:type="spellEnd"/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Cs/>
          <w:sz w:val="24"/>
          <w:szCs w:val="24"/>
        </w:rPr>
        <w:t>: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 „Lawendowy park kieszonkowy na Ruczaju”, dla Zarządu Zieleni Miejskiej w Krakowie</w:t>
      </w:r>
      <w:r w:rsidR="002F266C" w:rsidRPr="0088189E">
        <w:rPr>
          <w:rFonts w:ascii="Lato" w:hAnsi="Lato"/>
          <w:b/>
          <w:bCs/>
          <w:sz w:val="24"/>
          <w:szCs w:val="24"/>
        </w:rPr>
        <w:t>,</w:t>
      </w:r>
    </w:p>
    <w:p w14:paraId="6D4B5548" w14:textId="05BD0D16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</w:p>
    <w:p w14:paraId="7E13936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009E38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Wykonawca:</w:t>
      </w:r>
    </w:p>
    <w:p w14:paraId="266B870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6287D4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A5ABCD2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60AAEA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Wykonawcy, składającego ofertę)</w:t>
      </w:r>
    </w:p>
    <w:p w14:paraId="42DC6D1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D517B9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działając w imieniu i na rzecz:</w:t>
      </w:r>
    </w:p>
    <w:p w14:paraId="5A00570E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189B30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7D0657E0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7662B9A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</w:rPr>
        <w:t>(pełna nazwa Wykonawcy i adres/siedziba Wykonawcy wspólnie ubiegających się o udzielenie zamówienia)</w:t>
      </w:r>
    </w:p>
    <w:p w14:paraId="25A39D4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10D5305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Oświadczamy, iż następujące roboty budowlane/usługi/dostawy * wykonają poszczególni Wykonawcy wspólnie ubiegający się o udzielenie zamówienia:</w:t>
      </w:r>
    </w:p>
    <w:p w14:paraId="5DAB5B81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1E25A07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Wykonawca (nazwa):</w:t>
      </w:r>
    </w:p>
    <w:p w14:paraId="33A4832E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49493DD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19D77CC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ADA1C2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1C760F4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8350935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25AF1E1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Wykonawca (nazwa): </w:t>
      </w:r>
    </w:p>
    <w:p w14:paraId="4A22C25B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2870104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………………………………………………………………………………………………………………... </w:t>
      </w:r>
    </w:p>
    <w:p w14:paraId="003EB5C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0D00CB4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wykona: ……………………………………………………………………………………………………… **</w:t>
      </w:r>
    </w:p>
    <w:p w14:paraId="4884097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0C6C0BAA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</w:rPr>
      </w:pPr>
    </w:p>
    <w:p w14:paraId="280820F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5AE69EDE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  <w:u w:val="single"/>
        </w:rPr>
        <w:t>** należy dostosować do ilości Wykonawców w konsorcjum</w:t>
      </w:r>
    </w:p>
    <w:p w14:paraId="5C698862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sz w:val="24"/>
          <w:szCs w:val="24"/>
        </w:rPr>
        <w:lastRenderedPageBreak/>
        <w:t>Załącznik nr 5 do SWZ</w:t>
      </w:r>
    </w:p>
    <w:p w14:paraId="57A1FA5B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0E5E5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b/>
          <w:sz w:val="24"/>
          <w:szCs w:val="24"/>
        </w:rPr>
      </w:pPr>
    </w:p>
    <w:p w14:paraId="4E45C496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OŚWIADCZENIE O POWIĄZANIU KAPITAŁOWYM</w:t>
      </w:r>
    </w:p>
    <w:p w14:paraId="659382EF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sz w:val="24"/>
          <w:szCs w:val="24"/>
        </w:rPr>
      </w:pPr>
    </w:p>
    <w:p w14:paraId="0BC67D95" w14:textId="6D70720B" w:rsidR="00BA0C21" w:rsidRPr="0088189E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8189E">
        <w:rPr>
          <w:rFonts w:ascii="Lato" w:eastAsia="Lato" w:hAnsi="Lato" w:cs="Lato"/>
          <w:color w:val="0D0D0D"/>
          <w:sz w:val="24"/>
          <w:szCs w:val="24"/>
        </w:rPr>
        <w:t>Biorąc udział w postępowaniu na</w:t>
      </w:r>
      <w:r w:rsidR="00D01A23" w:rsidRPr="0088189E">
        <w:rPr>
          <w:rFonts w:ascii="Lato" w:hAnsi="Lato"/>
          <w:b/>
          <w:bCs/>
          <w:sz w:val="24"/>
          <w:szCs w:val="24"/>
        </w:rPr>
        <w:t xml:space="preserve"> wyłonienie 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Wykonawcy robót budowlanych 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br/>
        <w:t xml:space="preserve">i </w:t>
      </w:r>
      <w:proofErr w:type="spellStart"/>
      <w:r w:rsidR="00D01A23" w:rsidRPr="0088189E">
        <w:rPr>
          <w:rFonts w:ascii="Lato" w:hAnsi="Lato"/>
          <w:b/>
          <w:bCs/>
          <w:iCs/>
          <w:sz w:val="24"/>
          <w:szCs w:val="24"/>
        </w:rPr>
        <w:t>nasadzeń</w:t>
      </w:r>
      <w:proofErr w:type="spellEnd"/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Cs/>
          <w:sz w:val="24"/>
          <w:szCs w:val="24"/>
        </w:rPr>
        <w:t>:</w:t>
      </w:r>
      <w:r w:rsidR="00D01A23" w:rsidRPr="0088189E">
        <w:rPr>
          <w:rFonts w:ascii="Lato" w:hAnsi="Lato"/>
          <w:b/>
          <w:bCs/>
          <w:iCs/>
          <w:sz w:val="24"/>
          <w:szCs w:val="24"/>
        </w:rPr>
        <w:t xml:space="preserve"> „Lawendowy park kieszonkowy na Ruczaju”, dla Zarządu Zieleni Miejskiej w Krakowie</w:t>
      </w:r>
      <w:r w:rsidR="002F266C" w:rsidRPr="0088189E">
        <w:rPr>
          <w:rFonts w:ascii="Lato" w:hAnsi="Lato"/>
          <w:b/>
          <w:bCs/>
          <w:sz w:val="24"/>
          <w:szCs w:val="24"/>
        </w:rPr>
        <w:t>,</w:t>
      </w:r>
    </w:p>
    <w:p w14:paraId="6712FFDC" w14:textId="58CC8163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A00C800" w14:textId="77777777" w:rsidR="00E716C3" w:rsidRPr="0088189E" w:rsidRDefault="00E716C3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5EEE907C" w14:textId="002D040B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że:</w:t>
      </w:r>
    </w:p>
    <w:p w14:paraId="0129BEAA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7063D6BC" w14:textId="77777777" w:rsidR="00FF2A49" w:rsidRPr="0088189E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nie należymy do tej samej grupy kapitałowej z żadnym z Wykonawców, którzy złożyli ofertę w niniejszym postępowaniu *</w:t>
      </w:r>
      <w:r w:rsidRPr="0088189E">
        <w:rPr>
          <w:rFonts w:ascii="Lato" w:eastAsia="Lato" w:hAnsi="Lato" w:cs="Lato"/>
          <w:sz w:val="24"/>
          <w:szCs w:val="24"/>
          <w:vertAlign w:val="superscript"/>
        </w:rPr>
        <w:t>)</w:t>
      </w:r>
    </w:p>
    <w:p w14:paraId="4131E302" w14:textId="77777777" w:rsidR="00FF2A49" w:rsidRPr="0088189E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31DE8F2E" w14:textId="77777777" w:rsidR="00FF2A49" w:rsidRPr="0088189E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4227AE2E" w14:textId="77777777" w:rsidR="00FF2A49" w:rsidRPr="0088189E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0751E5B8" w14:textId="77777777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88189E">
        <w:rPr>
          <w:rFonts w:ascii="Lato" w:hAnsi="Lato"/>
          <w:bCs/>
          <w:spacing w:val="-4"/>
          <w:sz w:val="24"/>
          <w:szCs w:val="24"/>
        </w:rPr>
        <w:t>należymy do tej samej grupy kapitałowej z następującymi Wykonawcami, którzy złożyli ofertę w niniejszym postępowaniu *</w:t>
      </w:r>
      <w:r w:rsidRPr="0088189E">
        <w:rPr>
          <w:rFonts w:ascii="Lato" w:hAnsi="Lato"/>
          <w:bCs/>
          <w:spacing w:val="-4"/>
          <w:sz w:val="24"/>
          <w:szCs w:val="24"/>
          <w:vertAlign w:val="superscript"/>
        </w:rPr>
        <w:t>)</w:t>
      </w:r>
    </w:p>
    <w:p w14:paraId="6BE67080" w14:textId="77777777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</w:p>
    <w:p w14:paraId="0276C23C" w14:textId="0E4B03D8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bCs/>
          <w:spacing w:val="-4"/>
          <w:sz w:val="24"/>
          <w:szCs w:val="24"/>
        </w:rPr>
      </w:pPr>
      <w:r w:rsidRPr="0088189E">
        <w:rPr>
          <w:rFonts w:ascii="Lato" w:hAnsi="Lato"/>
          <w:bCs/>
          <w:spacing w:val="-4"/>
          <w:sz w:val="24"/>
          <w:szCs w:val="24"/>
        </w:rPr>
        <w:t>w rozumieniu art. 4 pkt 14) ustawy z dnia 16 lutego 2007r. o ochronie konkurencji</w:t>
      </w:r>
      <w:r w:rsidR="00242051" w:rsidRPr="0088189E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88189E">
        <w:rPr>
          <w:rFonts w:ascii="Lato" w:hAnsi="Lato"/>
          <w:bCs/>
          <w:spacing w:val="-4"/>
          <w:sz w:val="24"/>
          <w:szCs w:val="24"/>
        </w:rPr>
        <w:t>i</w:t>
      </w:r>
      <w:r w:rsidR="00242051" w:rsidRPr="0088189E">
        <w:rPr>
          <w:rFonts w:ascii="Lato" w:hAnsi="Lato"/>
          <w:bCs/>
          <w:spacing w:val="-4"/>
          <w:sz w:val="24"/>
          <w:szCs w:val="24"/>
        </w:rPr>
        <w:t xml:space="preserve"> </w:t>
      </w:r>
      <w:r w:rsidRPr="0088189E">
        <w:rPr>
          <w:rFonts w:ascii="Lato" w:hAnsi="Lato"/>
          <w:bCs/>
          <w:spacing w:val="-4"/>
          <w:sz w:val="24"/>
          <w:szCs w:val="24"/>
        </w:rPr>
        <w:t>konsumentów (tekst jednolity: Dziennik Ustaw z 202</w:t>
      </w:r>
      <w:r w:rsidR="00242051" w:rsidRPr="0088189E">
        <w:rPr>
          <w:rFonts w:ascii="Lato" w:hAnsi="Lato"/>
          <w:bCs/>
          <w:spacing w:val="-4"/>
          <w:sz w:val="24"/>
          <w:szCs w:val="24"/>
        </w:rPr>
        <w:t>5</w:t>
      </w:r>
      <w:r w:rsidRPr="0088189E">
        <w:rPr>
          <w:rFonts w:ascii="Lato" w:hAnsi="Lato"/>
          <w:bCs/>
          <w:spacing w:val="-4"/>
          <w:sz w:val="24"/>
          <w:szCs w:val="24"/>
        </w:rPr>
        <w:t xml:space="preserve">r. poz. </w:t>
      </w:r>
      <w:r w:rsidR="00242051" w:rsidRPr="0088189E">
        <w:rPr>
          <w:rFonts w:ascii="Lato" w:hAnsi="Lato"/>
          <w:bCs/>
          <w:spacing w:val="-4"/>
          <w:sz w:val="24"/>
          <w:szCs w:val="24"/>
        </w:rPr>
        <w:t>1714</w:t>
      </w:r>
      <w:r w:rsidRPr="0088189E">
        <w:rPr>
          <w:rFonts w:ascii="Lato" w:hAnsi="Lato"/>
          <w:bCs/>
          <w:spacing w:val="-4"/>
          <w:sz w:val="24"/>
          <w:szCs w:val="24"/>
        </w:rPr>
        <w:t>).</w:t>
      </w:r>
    </w:p>
    <w:p w14:paraId="21062249" w14:textId="77777777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035DFDA1" w14:textId="77777777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vertAlign w:val="superscript"/>
        </w:rPr>
      </w:pPr>
      <w:r w:rsidRPr="0088189E">
        <w:rPr>
          <w:rFonts w:ascii="Lato" w:hAnsi="Lato"/>
          <w:spacing w:val="-4"/>
          <w:sz w:val="24"/>
          <w:szCs w:val="24"/>
        </w:rPr>
        <w:t xml:space="preserve">Lista Wykonawców składających ofertę w niniejszy postępowaniu, należących do tej samej grupy </w:t>
      </w:r>
      <w:proofErr w:type="gramStart"/>
      <w:r w:rsidRPr="0088189E">
        <w:rPr>
          <w:rFonts w:ascii="Lato" w:hAnsi="Lato"/>
          <w:spacing w:val="-4"/>
          <w:sz w:val="24"/>
          <w:szCs w:val="24"/>
        </w:rPr>
        <w:t>kapitałowej ,</w:t>
      </w:r>
      <w:proofErr w:type="gramEnd"/>
      <w:r w:rsidRPr="0088189E">
        <w:rPr>
          <w:rFonts w:ascii="Lato" w:hAnsi="Lato"/>
          <w:spacing w:val="-4"/>
          <w:sz w:val="24"/>
          <w:szCs w:val="24"/>
        </w:rPr>
        <w:t xml:space="preserve"> o ile dotyczy*</w:t>
      </w:r>
      <w:r w:rsidRPr="0088189E">
        <w:rPr>
          <w:rFonts w:ascii="Lato" w:hAnsi="Lato"/>
          <w:spacing w:val="-4"/>
          <w:sz w:val="24"/>
          <w:szCs w:val="24"/>
          <w:vertAlign w:val="superscript"/>
        </w:rPr>
        <w:t>)</w:t>
      </w:r>
    </w:p>
    <w:p w14:paraId="47D7A8F5" w14:textId="77777777" w:rsidR="00FF2A49" w:rsidRPr="0088189E" w:rsidRDefault="00FF2A49" w:rsidP="00FF2A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  <w:u w:val="single"/>
        </w:rPr>
      </w:pPr>
    </w:p>
    <w:p w14:paraId="3779A3EF" w14:textId="77777777" w:rsidR="00FF2A49" w:rsidRPr="0088189E" w:rsidRDefault="00FF2A49">
      <w:pPr>
        <w:widowControl w:val="0"/>
        <w:numPr>
          <w:ilvl w:val="0"/>
          <w:numId w:val="9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88189E">
        <w:rPr>
          <w:rFonts w:ascii="Lato" w:hAnsi="Lato"/>
          <w:spacing w:val="-4"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14:paraId="5092D500" w14:textId="77777777" w:rsidR="00FF2A49" w:rsidRPr="0088189E" w:rsidRDefault="00FF2A49" w:rsidP="00FF2A4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Lato" w:hAnsi="Lato"/>
          <w:spacing w:val="-4"/>
          <w:sz w:val="24"/>
          <w:szCs w:val="24"/>
        </w:rPr>
      </w:pPr>
    </w:p>
    <w:p w14:paraId="2C023E4A" w14:textId="77777777" w:rsidR="00FF2A49" w:rsidRPr="0088189E" w:rsidRDefault="00FF2A49">
      <w:pPr>
        <w:widowControl w:val="0"/>
        <w:numPr>
          <w:ilvl w:val="0"/>
          <w:numId w:val="9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Lato" w:hAnsi="Lato"/>
          <w:spacing w:val="-4"/>
          <w:sz w:val="24"/>
          <w:szCs w:val="24"/>
        </w:rPr>
      </w:pPr>
      <w:r w:rsidRPr="0088189E">
        <w:rPr>
          <w:rFonts w:ascii="Lato" w:hAnsi="Lato"/>
          <w:spacing w:val="-4"/>
          <w:sz w:val="24"/>
          <w:szCs w:val="24"/>
        </w:rPr>
        <w:t>……………………………………….....................................................................................................................</w:t>
      </w:r>
    </w:p>
    <w:p w14:paraId="6D1C55D3" w14:textId="77777777" w:rsidR="00FF2A49" w:rsidRPr="0088189E" w:rsidRDefault="00FF2A49" w:rsidP="00FF2A49">
      <w:pPr>
        <w:pStyle w:val="Akapitzlist"/>
        <w:tabs>
          <w:tab w:val="left" w:pos="993"/>
        </w:tabs>
        <w:spacing w:after="0" w:line="240" w:lineRule="auto"/>
        <w:ind w:left="567"/>
        <w:rPr>
          <w:rFonts w:ascii="Lato" w:hAnsi="Lato"/>
          <w:spacing w:val="-4"/>
          <w:sz w:val="24"/>
          <w:szCs w:val="24"/>
        </w:rPr>
      </w:pPr>
    </w:p>
    <w:p w14:paraId="292A9E9D" w14:textId="731581A6" w:rsidR="001B53E6" w:rsidRPr="0088189E" w:rsidRDefault="00FF2A49" w:rsidP="00FF2A49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D0D0D"/>
          <w:sz w:val="24"/>
          <w:szCs w:val="24"/>
        </w:rPr>
      </w:pPr>
      <w:r w:rsidRPr="0088189E">
        <w:rPr>
          <w:rFonts w:ascii="Lato" w:hAnsi="Lato"/>
          <w:color w:val="0D0D0D"/>
          <w:sz w:val="24"/>
          <w:szCs w:val="24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88189E">
        <w:rPr>
          <w:rFonts w:ascii="Lato" w:hAnsi="Lato"/>
          <w:color w:val="0D0D0D"/>
          <w:sz w:val="24"/>
          <w:szCs w:val="24"/>
        </w:rPr>
        <w:t>ami</w:t>
      </w:r>
      <w:proofErr w:type="spellEnd"/>
      <w:r w:rsidRPr="0088189E">
        <w:rPr>
          <w:rFonts w:ascii="Lato" w:hAnsi="Lato"/>
          <w:color w:val="0D0D0D"/>
          <w:sz w:val="24"/>
          <w:szCs w:val="24"/>
        </w:rPr>
        <w:t xml:space="preserve"> nie prowadzą do zakłócenia konkurencji w postępowaniu o udzielenie zamówienia</w:t>
      </w:r>
      <w:r w:rsidR="00525C1E" w:rsidRPr="0088189E">
        <w:rPr>
          <w:rFonts w:ascii="Lato" w:eastAsia="Lato" w:hAnsi="Lato" w:cs="Lato"/>
          <w:color w:val="0D0D0D"/>
          <w:sz w:val="24"/>
          <w:szCs w:val="24"/>
        </w:rPr>
        <w:t>.</w:t>
      </w:r>
    </w:p>
    <w:p w14:paraId="6313B79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b/>
          <w:i/>
          <w:sz w:val="24"/>
          <w:szCs w:val="24"/>
          <w:u w:val="single"/>
        </w:rPr>
      </w:pPr>
    </w:p>
    <w:p w14:paraId="0676EB6F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FF0000"/>
          <w:sz w:val="24"/>
          <w:szCs w:val="24"/>
          <w:u w:val="single"/>
        </w:rPr>
      </w:pPr>
      <w:r w:rsidRPr="0088189E">
        <w:rPr>
          <w:rFonts w:ascii="Lato" w:eastAsia="Lato" w:hAnsi="Lato" w:cs="Lato"/>
          <w:i/>
          <w:color w:val="FF0000"/>
          <w:sz w:val="24"/>
          <w:szCs w:val="24"/>
          <w:u w:val="single"/>
        </w:rPr>
        <w:t>* niepotrzebne skreślić</w:t>
      </w:r>
    </w:p>
    <w:p w14:paraId="1B32B10E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right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sz w:val="24"/>
          <w:szCs w:val="24"/>
        </w:rPr>
        <w:lastRenderedPageBreak/>
        <w:t>Załącznik nr 6 do SWZ</w:t>
      </w:r>
    </w:p>
    <w:p w14:paraId="02BF349D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Składane w odpowiedzi na wezwanie Zamawiającego.</w:t>
      </w:r>
    </w:p>
    <w:p w14:paraId="7C522C4B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b/>
          <w:color w:val="000000"/>
          <w:sz w:val="24"/>
          <w:szCs w:val="24"/>
          <w:u w:val="single"/>
        </w:rPr>
      </w:pPr>
    </w:p>
    <w:p w14:paraId="777A4177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</w:p>
    <w:p w14:paraId="282E6BB1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WYKAZ OSÓB</w:t>
      </w:r>
    </w:p>
    <w:p w14:paraId="17E629B7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6CC34421" w14:textId="77777777" w:rsidR="002532E2" w:rsidRPr="0088189E" w:rsidRDefault="002532E2" w:rsidP="00046EA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6" w:name="_heading=h.1ci93xb" w:colFirst="0" w:colLast="0"/>
      <w:bookmarkEnd w:id="6"/>
      <w:r w:rsidRPr="0088189E">
        <w:rPr>
          <w:rFonts w:ascii="Lato" w:eastAsia="Lato" w:hAnsi="Lato" w:cs="Lato"/>
          <w:sz w:val="24"/>
          <w:szCs w:val="24"/>
        </w:rPr>
        <w:t>Składając ofertę oświadczamy, że dysponujemy osobami zdolnymi do realizacji zamówienia, tj.:</w:t>
      </w:r>
    </w:p>
    <w:p w14:paraId="1922A16F" w14:textId="3CD7DEC0" w:rsidR="0088189E" w:rsidRPr="0088189E" w:rsidRDefault="0088189E" w:rsidP="0088189E">
      <w:pPr>
        <w:pStyle w:val="Akapitzlist"/>
        <w:widowControl w:val="0"/>
        <w:numPr>
          <w:ilvl w:val="3"/>
          <w:numId w:val="5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osobą przeznaczoną do pełnienia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>funkcji kierownika budowy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, posiadającą uprawnienia budowlane w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specjalności konstrukcyjno-budowlanej </w:t>
      </w:r>
      <w:r w:rsidRPr="0088189E">
        <w:rPr>
          <w:rFonts w:ascii="Lato" w:eastAsia="Lato" w:hAnsi="Lato" w:cs="Lato"/>
          <w:color w:val="000000"/>
          <w:sz w:val="24"/>
          <w:szCs w:val="24"/>
        </w:rPr>
        <w:t>w zakresie niezbędnym do realizacji zamówienia, a także posiadającą co najmniej 5-letnie doświadczenie zawodowe w pełnieniu obowiązków kierownika robót oraz doświadczenie w nadzorowaniu lub kierowaniu dwoma zakończonymi robotami budowlanymi w zakresie budowy/przebudowy/remontu obiektów budowlanych wraz z elementami małej architektury i zagospodarowaniem terenu i w zakresie odpowiadającym posiadanym uprawnieniom,</w:t>
      </w:r>
    </w:p>
    <w:p w14:paraId="6097EEBF" w14:textId="77777777" w:rsidR="0088189E" w:rsidRPr="0088189E" w:rsidRDefault="0088189E" w:rsidP="0088189E">
      <w:pPr>
        <w:widowControl w:val="0"/>
        <w:numPr>
          <w:ilvl w:val="3"/>
          <w:numId w:val="5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osobą przeznaczoną 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do pełnienia </w:t>
      </w:r>
      <w:r w:rsidRPr="0088189E">
        <w:rPr>
          <w:rFonts w:ascii="Lato" w:eastAsia="Lato" w:hAnsi="Lato" w:cs="Lato"/>
          <w:b/>
          <w:bCs/>
          <w:color w:val="000000"/>
          <w:sz w:val="24"/>
          <w:szCs w:val="24"/>
        </w:rPr>
        <w:t xml:space="preserve">funkcji </w:t>
      </w:r>
      <w:r w:rsidRPr="0088189E">
        <w:rPr>
          <w:rFonts w:ascii="Lato" w:eastAsia="Lato" w:hAnsi="Lato" w:cs="Lato"/>
          <w:b/>
          <w:sz w:val="24"/>
          <w:szCs w:val="24"/>
        </w:rPr>
        <w:t>kierownika robót ogrodniczych</w:t>
      </w:r>
      <w:r w:rsidRPr="0088189E">
        <w:rPr>
          <w:rFonts w:ascii="Lato" w:eastAsia="Lato" w:hAnsi="Lato" w:cs="Lato"/>
          <w:sz w:val="24"/>
          <w:szCs w:val="24"/>
        </w:rPr>
        <w:t xml:space="preserve">, </w:t>
      </w:r>
      <w:r w:rsidRPr="0088189E">
        <w:rPr>
          <w:rFonts w:ascii="Lato" w:hAnsi="Lato"/>
          <w:sz w:val="24"/>
          <w:szCs w:val="24"/>
        </w:rPr>
        <w:t xml:space="preserve">posiadającą wykształcenie wyższe w specjalności architekt krajobrazu, ogrodnictwo, leśnictwo lub sztuka ogrodowa albo ukończone studia podyplomowe w tym zakresie, a także posiadającą co najmniej 3-letnie doświadczenie zawodowe w pełnieniu obowiązków kierownika robót ogrodniczych oraz doświadczenie w kierowaniu lub nadzorowaniu co najmniej dwoma zakończonymi pracami w zakresie zagospodarowania terenów zieleni w przestrzeni publicznej, w rozumieniu ustawy z dnia 27 marca 2003r. o planowaniu i zagospodarowaniu przestrzennym (tekst jednolity: Dziennik Ustaw z 2024r. poz. 1130 z </w:t>
      </w:r>
      <w:proofErr w:type="spellStart"/>
      <w:r w:rsidRPr="0088189E">
        <w:rPr>
          <w:rFonts w:ascii="Lato" w:hAnsi="Lato"/>
          <w:sz w:val="24"/>
          <w:szCs w:val="24"/>
        </w:rPr>
        <w:t>późn</w:t>
      </w:r>
      <w:proofErr w:type="spellEnd"/>
      <w:r w:rsidRPr="0088189E">
        <w:rPr>
          <w:rFonts w:ascii="Lato" w:hAnsi="Lato"/>
          <w:sz w:val="24"/>
          <w:szCs w:val="24"/>
        </w:rPr>
        <w:t>. zm.), w zakresie odpowiadającym posiadanemu wykształceniu,</w:t>
      </w:r>
    </w:p>
    <w:p w14:paraId="3FAF03E8" w14:textId="30FDAE8A" w:rsidR="0088189E" w:rsidRPr="0088189E" w:rsidRDefault="0088189E" w:rsidP="0088189E">
      <w:pPr>
        <w:widowControl w:val="0"/>
        <w:numPr>
          <w:ilvl w:val="3"/>
          <w:numId w:val="56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osobą przeznaczoną do pełnienia </w:t>
      </w:r>
      <w:r w:rsidRPr="0088189E">
        <w:rPr>
          <w:rFonts w:ascii="Lato" w:eastAsia="Lato" w:hAnsi="Lato" w:cs="Lato"/>
          <w:b/>
          <w:bCs/>
          <w:sz w:val="24"/>
          <w:szCs w:val="24"/>
        </w:rPr>
        <w:t>nadzoru dendrologicznego</w:t>
      </w:r>
      <w:r w:rsidRPr="0088189E">
        <w:rPr>
          <w:rFonts w:ascii="Lato" w:eastAsia="Lato" w:hAnsi="Lato" w:cs="Lato"/>
          <w:sz w:val="24"/>
          <w:szCs w:val="24"/>
        </w:rPr>
        <w:t xml:space="preserve">, posiadającą </w:t>
      </w:r>
      <w:r w:rsidRPr="0088189E">
        <w:rPr>
          <w:rFonts w:ascii="Lato" w:eastAsia="Lato" w:hAnsi="Lato" w:cs="Lato"/>
          <w:sz w:val="24"/>
          <w:szCs w:val="24"/>
        </w:rPr>
        <w:br/>
        <w:t>co najmniej następujące wykształcenie, doświadczenie i kwalifikacje:</w:t>
      </w:r>
    </w:p>
    <w:p w14:paraId="3835B20D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a) inspektor nadzoru terenów zieleni lub inspektor nadzoru dendrologicznego udokumentowane świadectwem lub certyfikatem z rocznym stażem pracy na terenach zieleni obejmujących drzewa,</w:t>
      </w:r>
    </w:p>
    <w:p w14:paraId="7EFC5D3B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3291AFB3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b) mgr inż. lub inż. na kierunku architektura krajobrazu, ogrodnictwo, leśnictwo lub sztuka ogrodowa z udokumentowanym 3-letnim stażem pracy na terenach zieleni obejmujących drzewa,</w:t>
      </w:r>
    </w:p>
    <w:p w14:paraId="1A0E24E5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2BAA27E1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c) technik ogrodnik lub technik architekt krajobrazu lub technik leśnik z udokumentowanym 5-letnim stażem pracy na terenach zieleni obejmujących drzewa,</w:t>
      </w:r>
    </w:p>
    <w:p w14:paraId="39C8AF8A" w14:textId="77777777" w:rsidR="0088189E" w:rsidRPr="0088189E" w:rsidRDefault="0088189E" w:rsidP="0088189E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lub</w:t>
      </w:r>
    </w:p>
    <w:p w14:paraId="7A472B64" w14:textId="630321F0" w:rsidR="00307881" w:rsidRPr="0088189E" w:rsidRDefault="0088189E" w:rsidP="0088189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d) mgr inż. lub inż. na kierunku leśnictwo lub innym o tematyce botanicznej z udokumentowanym 3-letnim stażem pracy na terenach zieleni obejmujących drzewa</w:t>
      </w:r>
      <w:r w:rsidR="004942F4" w:rsidRPr="0088189E">
        <w:rPr>
          <w:rFonts w:ascii="Lato" w:eastAsia="Lato" w:hAnsi="Lato" w:cs="Lato"/>
          <w:sz w:val="24"/>
          <w:szCs w:val="24"/>
        </w:rPr>
        <w:t>.</w:t>
      </w:r>
    </w:p>
    <w:p w14:paraId="55F65CF0" w14:textId="17589FCE" w:rsidR="006B034E" w:rsidRPr="0088189E" w:rsidRDefault="006B034E" w:rsidP="003078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46E16CB" w14:textId="77777777" w:rsidR="001B53E6" w:rsidRPr="0088189E" w:rsidRDefault="00525C1E" w:rsidP="00046EA0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  <w:r w:rsidRPr="0088189E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88189E">
        <w:rPr>
          <w:rFonts w:ascii="Lato" w:eastAsia="Lato" w:hAnsi="Lato" w:cs="Lato"/>
          <w:i/>
          <w:sz w:val="24"/>
          <w:szCs w:val="24"/>
        </w:rPr>
        <w:t>osób z</w:t>
      </w:r>
      <w:r w:rsidRPr="0088189E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5E6D1EB8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tbl>
      <w:tblPr>
        <w:tblStyle w:val="2"/>
        <w:tblW w:w="9211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23"/>
        <w:gridCol w:w="1715"/>
        <w:gridCol w:w="1709"/>
        <w:gridCol w:w="2530"/>
        <w:gridCol w:w="2834"/>
      </w:tblGrid>
      <w:tr w:rsidR="001B53E6" w:rsidRPr="0088189E" w14:paraId="447815C6" w14:textId="77777777" w:rsidTr="003E0673">
        <w:trPr>
          <w:tblHeader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B4062CB" w14:textId="77777777" w:rsidR="001B53E6" w:rsidRPr="0088189E" w:rsidRDefault="00525C1E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lastRenderedPageBreak/>
              <w:t>Lp.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7B1C3FB" w14:textId="77777777" w:rsidR="00EF7787" w:rsidRPr="0088189E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Imię i nazwisko,</w:t>
            </w:r>
          </w:p>
          <w:p w14:paraId="101AD972" w14:textId="79B87CC6" w:rsidR="001B53E6" w:rsidRPr="0088189E" w:rsidRDefault="00EF7787" w:rsidP="00EF7787">
            <w:pPr>
              <w:tabs>
                <w:tab w:val="left" w:pos="824"/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numer telefonu komórkowego, adres e-mail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11499C4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Kwalifikacje, wykształcenie i okres praktyki zawodowej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3E5BEC9D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Opis doświadczenia w zakresie przedstawienia realizacji robót potwierdzających spełnienie warunku udziału w postępowaniu opisanych SWZ odpowiednio dla danej osoby (np. rodzaj prac, lokalizacje i zakresy robót, itp.)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679118FA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Informacja o podstawie dysponowania i/lub załączone zobowiązania o udostępnieniu</w:t>
            </w:r>
          </w:p>
        </w:tc>
      </w:tr>
      <w:tr w:rsidR="001B53E6" w:rsidRPr="0088189E" w14:paraId="7C45A3F8" w14:textId="77777777" w:rsidTr="003E0673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4DE8166F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5BB1816E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  <w:p w14:paraId="43BF4263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2993F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309DD217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31918BC8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37AC3FD0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8E554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2AE64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1B3B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23E6654D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58C8FDA8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  <w:p w14:paraId="31B80932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1B53E6" w:rsidRPr="0088189E" w14:paraId="78DFD313" w14:textId="77777777" w:rsidTr="003E0673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16B05503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A0792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11759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98AB9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A96E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35615D" w:rsidRPr="0088189E" w14:paraId="3AFFF549" w14:textId="77777777" w:rsidTr="003E0673">
        <w:trPr>
          <w:trHeight w:val="130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3B749969" w14:textId="0F7C86A4" w:rsidR="0035615D" w:rsidRPr="0088189E" w:rsidRDefault="0035615D">
            <w:pPr>
              <w:tabs>
                <w:tab w:val="left" w:pos="993"/>
              </w:tabs>
              <w:spacing w:after="0" w:line="240" w:lineRule="auto"/>
              <w:ind w:left="-113"/>
              <w:jc w:val="center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3.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E24FE" w14:textId="77777777" w:rsidR="0035615D" w:rsidRPr="0088189E" w:rsidRDefault="0035615D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DE191" w14:textId="77777777" w:rsidR="0035615D" w:rsidRPr="0088189E" w:rsidRDefault="0035615D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3417B" w14:textId="77777777" w:rsidR="0035615D" w:rsidRPr="0088189E" w:rsidRDefault="0035615D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3F94E" w14:textId="77777777" w:rsidR="0035615D" w:rsidRPr="0088189E" w:rsidRDefault="0035615D">
            <w:pPr>
              <w:tabs>
                <w:tab w:val="left" w:pos="993"/>
              </w:tabs>
              <w:spacing w:after="0" w:line="240" w:lineRule="auto"/>
              <w:ind w:left="-113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01F8224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center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WYKAZ </w:t>
      </w:r>
      <w:r w:rsidRPr="0088189E">
        <w:rPr>
          <w:rFonts w:ascii="Lato" w:eastAsia="Lato" w:hAnsi="Lato" w:cs="Lato"/>
          <w:sz w:val="24"/>
          <w:szCs w:val="24"/>
        </w:rPr>
        <w:t>ROBÓT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BUDOWLANYCH</w:t>
      </w:r>
    </w:p>
    <w:p w14:paraId="23D05BC6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p w14:paraId="1645DE57" w14:textId="0F1D9F2E" w:rsidR="002532E2" w:rsidRPr="0088189E" w:rsidRDefault="002532E2" w:rsidP="002532E2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Składając ofertę oświadczamy, że posiadamy niezbędną</w:t>
      </w:r>
      <w:r w:rsidR="00AD1CD5" w:rsidRPr="0088189E">
        <w:rPr>
          <w:rFonts w:ascii="Lato" w:eastAsia="Lato" w:hAnsi="Lato" w:cs="Lato"/>
          <w:sz w:val="24"/>
          <w:szCs w:val="24"/>
        </w:rPr>
        <w:t xml:space="preserve"> wiedzę i doświadczenie, tzn. w okresie ostatnich 5 lat przed upływem terminu składania ofert o udzielenie zamówienia, a jeżeli okres prowadzenia działalności jest krótszy, to w tym okresie, zrealizowali</w:t>
      </w:r>
      <w:r w:rsidR="00941BEB" w:rsidRPr="0088189E">
        <w:rPr>
          <w:rFonts w:ascii="Lato" w:eastAsia="Lato" w:hAnsi="Lato" w:cs="Lato"/>
          <w:sz w:val="24"/>
          <w:szCs w:val="24"/>
        </w:rPr>
        <w:t>śmy</w:t>
      </w:r>
      <w:r w:rsidR="00AD1CD5" w:rsidRPr="0088189E">
        <w:rPr>
          <w:rFonts w:ascii="Lato" w:eastAsia="Lato" w:hAnsi="Lato" w:cs="Lato"/>
          <w:sz w:val="24"/>
          <w:szCs w:val="24"/>
        </w:rPr>
        <w:t xml:space="preserve"> dwie roboty budowlane w zakresie budowy/przebudowy/remontu obiektów budowlanych wraz z zagospodarowaniem terenu obejmującym budowę elementów małej architektury i nasadzenia zieleni w przestrzeni publicznej, w rozumieniu ustawy z dnia 27 marca 2003r. o planowaniu i zagospodarowaniu przestrzennym (tekst jednolity: Dziennik Ustaw z 2024r. poz. 1130 z </w:t>
      </w:r>
      <w:proofErr w:type="spellStart"/>
      <w:r w:rsidR="00AD1CD5" w:rsidRPr="0088189E">
        <w:rPr>
          <w:rFonts w:ascii="Lato" w:eastAsia="Lato" w:hAnsi="Lato" w:cs="Lato"/>
          <w:sz w:val="24"/>
          <w:szCs w:val="24"/>
        </w:rPr>
        <w:t>późn</w:t>
      </w:r>
      <w:proofErr w:type="spellEnd"/>
      <w:r w:rsidR="00AD1CD5" w:rsidRPr="0088189E">
        <w:rPr>
          <w:rFonts w:ascii="Lato" w:eastAsia="Lato" w:hAnsi="Lato" w:cs="Lato"/>
          <w:sz w:val="24"/>
          <w:szCs w:val="24"/>
        </w:rPr>
        <w:t xml:space="preserve">. zm.), o łącznej wartości wykazanych dwóch </w:t>
      </w:r>
      <w:r w:rsidR="00AD1CD5" w:rsidRPr="0088189E">
        <w:rPr>
          <w:rFonts w:ascii="Lato" w:eastAsia="Lato" w:hAnsi="Lato" w:cs="Lato"/>
          <w:b/>
          <w:bCs/>
          <w:sz w:val="24"/>
          <w:szCs w:val="24"/>
        </w:rPr>
        <w:t>robót nie mniejszej niż 500.000,00 zł brutto (słownie: pięćset tysięcy złotych</w:t>
      </w:r>
      <w:r w:rsidR="004942F4" w:rsidRPr="0088189E">
        <w:rPr>
          <w:rFonts w:ascii="Lato" w:eastAsia="Lato" w:hAnsi="Lato" w:cs="Lato"/>
          <w:b/>
          <w:bCs/>
          <w:sz w:val="24"/>
          <w:szCs w:val="24"/>
        </w:rPr>
        <w:t>)</w:t>
      </w:r>
      <w:r w:rsidR="00307881" w:rsidRPr="0088189E">
        <w:rPr>
          <w:rFonts w:ascii="Lato" w:eastAsia="Lato" w:hAnsi="Lato" w:cs="Lato"/>
          <w:sz w:val="24"/>
          <w:szCs w:val="24"/>
        </w:rPr>
        <w:t>.</w:t>
      </w:r>
    </w:p>
    <w:p w14:paraId="18465422" w14:textId="77777777" w:rsidR="008C0274" w:rsidRPr="0088189E" w:rsidRDefault="008C0274" w:rsidP="006B034E">
      <w:pPr>
        <w:widowControl w:val="0"/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12725151" w14:textId="77777777" w:rsidR="001B53E6" w:rsidRPr="0088189E" w:rsidRDefault="00525C1E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i/>
          <w:color w:val="000000"/>
          <w:sz w:val="24"/>
          <w:szCs w:val="24"/>
        </w:rPr>
        <w:t xml:space="preserve">Należy przedstawić wykaz </w:t>
      </w:r>
      <w:r w:rsidRPr="0088189E">
        <w:rPr>
          <w:rFonts w:ascii="Lato" w:eastAsia="Lato" w:hAnsi="Lato" w:cs="Lato"/>
          <w:i/>
          <w:sz w:val="24"/>
          <w:szCs w:val="24"/>
        </w:rPr>
        <w:t>robót z</w:t>
      </w:r>
      <w:r w:rsidRPr="0088189E">
        <w:rPr>
          <w:rFonts w:ascii="Lato" w:eastAsia="Lato" w:hAnsi="Lato" w:cs="Lato"/>
          <w:i/>
          <w:color w:val="000000"/>
          <w:sz w:val="24"/>
          <w:szCs w:val="24"/>
        </w:rPr>
        <w:t xml:space="preserve"> opisem zawierającym dane i informacje, z których będzie jednoznacznie wynikać spełnienie opisu warunku udziału w postępowania, wraz z informacją o podstawie dysponowania w przypadku, gdy są to zasoby udostępnione Wykonawcy, według na przykład poniższej tabeli.</w:t>
      </w:r>
    </w:p>
    <w:p w14:paraId="46A6510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sz w:val="24"/>
          <w:szCs w:val="24"/>
        </w:rPr>
      </w:pPr>
    </w:p>
    <w:tbl>
      <w:tblPr>
        <w:tblStyle w:val="1"/>
        <w:tblW w:w="906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67"/>
        <w:gridCol w:w="1842"/>
        <w:gridCol w:w="1274"/>
        <w:gridCol w:w="1418"/>
        <w:gridCol w:w="1844"/>
        <w:gridCol w:w="2124"/>
      </w:tblGrid>
      <w:tr w:rsidR="001B53E6" w:rsidRPr="0088189E" w14:paraId="36BF3DE6" w14:textId="77777777" w:rsidTr="00024215">
        <w:trPr>
          <w:trHeight w:val="155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757ECFF4" w14:textId="3B7BBF5B" w:rsidR="001B53E6" w:rsidRPr="0088189E" w:rsidRDefault="003E0673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1CFCCB1D" w14:textId="78B7FFCD" w:rsidR="001B53E6" w:rsidRPr="0088189E" w:rsidRDefault="00525C1E">
            <w:pPr>
              <w:tabs>
                <w:tab w:val="left" w:pos="993"/>
                <w:tab w:val="left" w:pos="1246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Przedmiot robót (rodzaj</w:t>
            </w:r>
            <w:r w:rsidR="00D31DC5"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 xml:space="preserve"> </w:t>
            </w: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i zakres czynności, itp.)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908DA99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Całkowita wartość brutto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53B6E8DC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Data/y realizacji i miejsce wykonania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</w:tcPr>
          <w:p w14:paraId="2B10327D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Nazwa, adres i telefon Zleceniodawcy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</w:tcPr>
          <w:p w14:paraId="276DB4D6" w14:textId="77777777" w:rsidR="001B53E6" w:rsidRPr="0088189E" w:rsidRDefault="00525C1E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iCs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iCs/>
                <w:sz w:val="24"/>
                <w:szCs w:val="24"/>
              </w:rPr>
              <w:t>Zasób własny / udostępniony przez podmiot trzeci</w:t>
            </w:r>
          </w:p>
        </w:tc>
      </w:tr>
      <w:tr w:rsidR="001B53E6" w:rsidRPr="0088189E" w14:paraId="563D45C6" w14:textId="77777777" w:rsidTr="00024215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1B67752" w14:textId="77777777" w:rsidR="001B53E6" w:rsidRPr="0088189E" w:rsidRDefault="00525C1E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C6BAB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B41A8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AF42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A6007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B959" w14:textId="77777777" w:rsidR="001B53E6" w:rsidRPr="0088189E" w:rsidRDefault="001B53E6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  <w:tr w:rsidR="00F57B2D" w:rsidRPr="0088189E" w14:paraId="51F4DDC5" w14:textId="77777777" w:rsidTr="00024215">
        <w:trPr>
          <w:trHeight w:val="14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5E0B3"/>
            <w:vAlign w:val="center"/>
          </w:tcPr>
          <w:p w14:paraId="667C4C6C" w14:textId="4AD103BE" w:rsidR="00F57B2D" w:rsidRPr="0088189E" w:rsidRDefault="00F57B2D" w:rsidP="003E0673">
            <w:pPr>
              <w:tabs>
                <w:tab w:val="left" w:pos="993"/>
              </w:tabs>
              <w:spacing w:after="0" w:line="240" w:lineRule="auto"/>
              <w:ind w:left="29"/>
              <w:rPr>
                <w:rFonts w:ascii="Lato" w:eastAsia="Lato" w:hAnsi="Lato" w:cs="Lato"/>
                <w:i/>
                <w:sz w:val="24"/>
                <w:szCs w:val="24"/>
              </w:rPr>
            </w:pPr>
            <w:r w:rsidRPr="0088189E">
              <w:rPr>
                <w:rFonts w:ascii="Lato" w:eastAsia="Lato" w:hAnsi="Lato" w:cs="Lato"/>
                <w:i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8CB9C1" w14:textId="77777777" w:rsidR="00F57B2D" w:rsidRPr="0088189E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F7E2" w14:textId="77777777" w:rsidR="00F57B2D" w:rsidRPr="0088189E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8599D" w14:textId="77777777" w:rsidR="00F57B2D" w:rsidRPr="0088189E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2C4F0" w14:textId="77777777" w:rsidR="00F57B2D" w:rsidRPr="0088189E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EA0D" w14:textId="77777777" w:rsidR="00F57B2D" w:rsidRPr="0088189E" w:rsidRDefault="00F57B2D">
            <w:pPr>
              <w:tabs>
                <w:tab w:val="left" w:pos="993"/>
              </w:tabs>
              <w:spacing w:after="0" w:line="240" w:lineRule="auto"/>
              <w:ind w:left="29"/>
              <w:jc w:val="both"/>
              <w:rPr>
                <w:rFonts w:ascii="Lato" w:eastAsia="Lato" w:hAnsi="Lato" w:cs="Lato"/>
                <w:i/>
                <w:sz w:val="24"/>
                <w:szCs w:val="24"/>
              </w:rPr>
            </w:pPr>
          </w:p>
        </w:tc>
      </w:tr>
    </w:tbl>
    <w:p w14:paraId="184467CF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134F2FF7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</w:rPr>
      </w:pPr>
    </w:p>
    <w:p w14:paraId="5FEFE04F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Wykaz dokumentów potwierdzających, że wykazane wyżej zamówienia zostały wykonane należycie:</w:t>
      </w:r>
    </w:p>
    <w:p w14:paraId="107D1EC7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2B12773C" w14:textId="77777777" w:rsidR="001B53E6" w:rsidRPr="0088189E" w:rsidRDefault="00525C1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E750273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69EBE4D2" w14:textId="77777777" w:rsidR="001B53E6" w:rsidRPr="0088189E" w:rsidRDefault="00525C1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9B62DA0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Lato" w:eastAsia="Lato" w:hAnsi="Lato" w:cs="Lato"/>
          <w:color w:val="000000"/>
          <w:sz w:val="24"/>
          <w:szCs w:val="24"/>
        </w:rPr>
      </w:pPr>
    </w:p>
    <w:p w14:paraId="7D0104B9" w14:textId="77777777" w:rsidR="001B53E6" w:rsidRPr="0088189E" w:rsidRDefault="00525C1E">
      <w:pPr>
        <w:spacing w:after="0" w:line="240" w:lineRule="auto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</w:p>
    <w:p w14:paraId="2B1F36DA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lastRenderedPageBreak/>
        <w:t>Załącznik nr 7 do SWZ</w:t>
      </w:r>
    </w:p>
    <w:p w14:paraId="67881698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</w:p>
    <w:p w14:paraId="6AD7B768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ZAPROSZENIE DO NEGOCJACJI</w:t>
      </w:r>
    </w:p>
    <w:p w14:paraId="70A40A16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6023F131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Adresaci: </w:t>
      </w:r>
    </w:p>
    <w:p w14:paraId="5DE8C0BC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1.</w:t>
      </w:r>
      <w:r w:rsidRPr="0088189E">
        <w:rPr>
          <w:rFonts w:ascii="Lato" w:eastAsia="Lato" w:hAnsi="Lato" w:cs="Lato"/>
          <w:color w:val="000000"/>
          <w:sz w:val="24"/>
          <w:szCs w:val="24"/>
        </w:rPr>
        <w:tab/>
        <w:t>………………………………..</w:t>
      </w:r>
    </w:p>
    <w:p w14:paraId="4536E7A1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BC75208" w14:textId="7E706047" w:rsidR="00307881" w:rsidRPr="0088189E" w:rsidRDefault="00525C1E" w:rsidP="00EF778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iCs/>
          <w:color w:val="000000"/>
          <w:sz w:val="24"/>
          <w:szCs w:val="24"/>
        </w:rPr>
      </w:pPr>
      <w:bookmarkStart w:id="7" w:name="_heading=h.3whwml4" w:colFirst="0" w:colLast="0"/>
      <w:bookmarkEnd w:id="7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Dotyczy: </w:t>
      </w:r>
      <w:r w:rsidR="00307881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postępowania na</w:t>
      </w:r>
      <w:r w:rsidR="00941BEB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</w:t>
      </w:r>
      <w:r w:rsidR="00941BEB" w:rsidRPr="0088189E">
        <w:rPr>
          <w:rFonts w:ascii="Lato" w:hAnsi="Lato"/>
          <w:b/>
          <w:bCs/>
          <w:i/>
          <w:iCs/>
          <w:sz w:val="24"/>
          <w:szCs w:val="24"/>
        </w:rPr>
        <w:t xml:space="preserve">wyłonienie Wykonawcy robót budowlanych </w:t>
      </w:r>
      <w:r w:rsidR="00941BEB" w:rsidRPr="0088189E">
        <w:rPr>
          <w:rFonts w:ascii="Lato" w:hAnsi="Lato"/>
          <w:b/>
          <w:bCs/>
          <w:i/>
          <w:iCs/>
          <w:sz w:val="24"/>
          <w:szCs w:val="24"/>
        </w:rPr>
        <w:br/>
        <w:t xml:space="preserve">i </w:t>
      </w:r>
      <w:proofErr w:type="spellStart"/>
      <w:r w:rsidR="00941BEB" w:rsidRPr="0088189E">
        <w:rPr>
          <w:rFonts w:ascii="Lato" w:hAnsi="Lato"/>
          <w:b/>
          <w:bCs/>
          <w:i/>
          <w:iCs/>
          <w:sz w:val="24"/>
          <w:szCs w:val="24"/>
        </w:rPr>
        <w:t>nasadzeń</w:t>
      </w:r>
      <w:proofErr w:type="spellEnd"/>
      <w:r w:rsidR="00941BEB" w:rsidRPr="0088189E">
        <w:rPr>
          <w:rFonts w:ascii="Lato" w:hAnsi="Lato"/>
          <w:b/>
          <w:bCs/>
          <w:i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/>
          <w:iCs/>
          <w:sz w:val="24"/>
          <w:szCs w:val="24"/>
        </w:rPr>
        <w:t>:</w:t>
      </w:r>
      <w:r w:rsidR="00941BEB" w:rsidRPr="0088189E">
        <w:rPr>
          <w:rFonts w:ascii="Lato" w:hAnsi="Lato"/>
          <w:b/>
          <w:bCs/>
          <w:i/>
          <w:iCs/>
          <w:sz w:val="24"/>
          <w:szCs w:val="24"/>
        </w:rPr>
        <w:t xml:space="preserve"> „Lawendowy park kieszonkowy na Ruczaju”, dla Zarządu Zieleni Miejskiej w Krakowie</w:t>
      </w:r>
      <w:r w:rsidR="0041235C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.</w:t>
      </w:r>
    </w:p>
    <w:p w14:paraId="6660E493" w14:textId="69841931" w:rsidR="001B53E6" w:rsidRPr="0088189E" w:rsidRDefault="00525C1E" w:rsidP="00EF778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 xml:space="preserve"> </w:t>
      </w:r>
    </w:p>
    <w:p w14:paraId="2E2DDA7B" w14:textId="57747DB4" w:rsidR="001B53E6" w:rsidRPr="0088189E" w:rsidRDefault="00525C1E" w:rsidP="00EF7787">
      <w:pPr>
        <w:pStyle w:val="Akapitzlist"/>
        <w:widowControl w:val="0"/>
        <w:numPr>
          <w:ilvl w:val="6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Zamawiający informuje, iż:</w:t>
      </w:r>
    </w:p>
    <w:p w14:paraId="30237CEC" w14:textId="77777777" w:rsidR="001B53E6" w:rsidRPr="0088189E" w:rsidRDefault="00525C1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Streszczenie oceny i porównania ofert, które nie zostały odrzucone przedstawia się następująco – </w:t>
      </w:r>
    </w:p>
    <w:p w14:paraId="5C7C3436" w14:textId="081C1305" w:rsidR="001B53E6" w:rsidRPr="0088189E" w:rsidRDefault="00525C1E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Oferta nr 1: Firma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 :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„Cena brutto za całość zamówienia”: 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. pkt., „Gwarancja na całość zamówienia”: … pkt., co daje łączny wynik wynoszący: … pkt;</w:t>
      </w:r>
    </w:p>
    <w:p w14:paraId="23EBEA97" w14:textId="6CD77278" w:rsidR="001B53E6" w:rsidRPr="0088189E" w:rsidRDefault="00525C1E">
      <w:pPr>
        <w:numPr>
          <w:ilvl w:val="2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Oferta nr 2: Firma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 :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„Cena brutto za całość zamówienia”: ……………… pkt., „Gwarancja na całość zamówienia”: … pkt., co daje łączny wynik wynoszący: … pkt</w:t>
      </w:r>
      <w:r w:rsidR="00555848" w:rsidRPr="0088189E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2C9356B5" w14:textId="77777777" w:rsidR="001B53E6" w:rsidRPr="0088189E" w:rsidRDefault="00525C1E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Odrzucił/nie odrzucił z postępowania oferty następujących Wykonawców podając uzasadnienie faktyczne i prawne, odpowiednio o ile dotyczy.</w:t>
      </w:r>
    </w:p>
    <w:p w14:paraId="2B722BE8" w14:textId="77777777" w:rsidR="001B53E6" w:rsidRPr="0088189E" w:rsidRDefault="00525C1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Zamawiający informuje, iż:</w:t>
      </w:r>
    </w:p>
    <w:p w14:paraId="560B2810" w14:textId="77777777" w:rsidR="001B53E6" w:rsidRPr="0088189E" w:rsidRDefault="00525C1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miejsce, termin i sposób prowadzenia negocjacji oraz kryteria oceny ofert, w ramach których będą prowadzone negocjacje w celu ulepszenia treści ofert.</w:t>
      </w:r>
    </w:p>
    <w:p w14:paraId="050CE447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rPr>
          <w:rFonts w:ascii="Lato" w:eastAsia="Lato" w:hAnsi="Lato" w:cs="Lato"/>
          <w:color w:val="000000"/>
          <w:sz w:val="24"/>
          <w:szCs w:val="24"/>
        </w:rPr>
      </w:pPr>
    </w:p>
    <w:p w14:paraId="5A9E31F0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color w:val="000000"/>
          <w:sz w:val="24"/>
          <w:szCs w:val="24"/>
        </w:rPr>
        <w:lastRenderedPageBreak/>
        <w:t xml:space="preserve">Załącznik nr 8 do SWZ </w:t>
      </w:r>
    </w:p>
    <w:p w14:paraId="01EE9C3B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39EC4752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ZAPROSZENIE DO SKŁADANIA OFERT DODATKOWYCH</w:t>
      </w:r>
    </w:p>
    <w:p w14:paraId="3878DDFF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FE95BE0" w14:textId="77777777" w:rsidR="001B53E6" w:rsidRPr="0088189E" w:rsidRDefault="00525C1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Nazwa oraz adres Zamawiającego.</w:t>
      </w:r>
    </w:p>
    <w:p w14:paraId="06766ADC" w14:textId="77777777" w:rsidR="001B53E6" w:rsidRPr="0088189E" w:rsidRDefault="00525C1E">
      <w:pPr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Zarząd Zieleni Miejskiej w Krakowie, ul. Reymonta 20, 30-059 Kraków.</w:t>
      </w:r>
    </w:p>
    <w:p w14:paraId="07EE1C2B" w14:textId="77777777" w:rsidR="001B53E6" w:rsidRPr="0088189E" w:rsidRDefault="00525C1E">
      <w:pPr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Jednostka prowadząca postępowanie:</w:t>
      </w:r>
    </w:p>
    <w:p w14:paraId="54BB5178" w14:textId="2DC36999" w:rsidR="001B53E6" w:rsidRPr="0088189E" w:rsidRDefault="00525C1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Zespół ds. Zamówień Publicznych Zarządu</w:t>
      </w:r>
      <w:r w:rsidR="00AA6CB8" w:rsidRPr="0088189E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Pr="0088189E">
        <w:rPr>
          <w:rFonts w:ascii="Lato" w:eastAsia="Lato" w:hAnsi="Lato" w:cs="Lato"/>
          <w:color w:val="000000"/>
          <w:sz w:val="24"/>
          <w:szCs w:val="24"/>
        </w:rPr>
        <w:t>Zieleni Miejskiej w Krakowie – Adres biura i korespondencyjny: ul. Reymonta 20, 30-059 Kraków,</w:t>
      </w:r>
    </w:p>
    <w:p w14:paraId="31315D1C" w14:textId="77777777" w:rsidR="001B53E6" w:rsidRPr="0088189E" w:rsidRDefault="00525C1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Telefon – 12-20-10-240,</w:t>
      </w:r>
    </w:p>
    <w:p w14:paraId="4DCDBFF5" w14:textId="77777777" w:rsidR="001B53E6" w:rsidRPr="0088189E" w:rsidRDefault="00525C1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Adres poczty elektronicznej e-mail:</w:t>
      </w:r>
      <w:hyperlink r:id="rId11">
        <w:r w:rsidRPr="0088189E">
          <w:rPr>
            <w:rFonts w:ascii="Lato" w:eastAsia="Lato" w:hAnsi="Lato" w:cs="Lato"/>
            <w:color w:val="0563C1"/>
            <w:sz w:val="24"/>
            <w:szCs w:val="24"/>
            <w:u w:val="single"/>
          </w:rPr>
          <w:t>przetargi@zzm.krakow.pl</w:t>
        </w:r>
      </w:hyperlink>
    </w:p>
    <w:p w14:paraId="53A6C7F4" w14:textId="4E5BE824" w:rsidR="001B53E6" w:rsidRPr="0088189E" w:rsidRDefault="002E57D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Times New Roman" w:hAnsi="Lato"/>
          <w:bCs/>
          <w:sz w:val="24"/>
          <w:szCs w:val="24"/>
          <w:lang w:eastAsia="pl-PL"/>
        </w:rPr>
        <w:t xml:space="preserve">Adres strony internetowej prowadzonego postępowania: </w:t>
      </w:r>
      <w:hyperlink r:id="rId12" w:history="1">
        <w:r w:rsidRPr="0088189E">
          <w:rPr>
            <w:rStyle w:val="Hipercze"/>
            <w:rFonts w:ascii="Lato" w:hAnsi="Lato"/>
            <w:sz w:val="24"/>
            <w:szCs w:val="24"/>
          </w:rPr>
          <w:t>https://platformazakupowa.pl</w:t>
        </w:r>
      </w:hyperlink>
      <w:r w:rsidRPr="0088189E">
        <w:rPr>
          <w:rFonts w:ascii="Lato" w:eastAsia="Times New Roman" w:hAnsi="Lato"/>
          <w:bCs/>
          <w:spacing w:val="-6"/>
          <w:sz w:val="24"/>
          <w:szCs w:val="24"/>
          <w:lang w:eastAsia="pl-PL"/>
        </w:rPr>
        <w:t xml:space="preserve">  </w:t>
      </w:r>
      <w:r w:rsidR="00EF7787" w:rsidRPr="0088189E">
        <w:rPr>
          <w:rFonts w:ascii="Lato" w:hAnsi="Lato"/>
          <w:sz w:val="24"/>
          <w:szCs w:val="24"/>
          <w:lang w:eastAsia="ar-SA"/>
        </w:rPr>
        <w:t xml:space="preserve">– adres profilu Zamawiającego: </w:t>
      </w:r>
      <w:hyperlink r:id="rId13" w:history="1">
        <w:r w:rsidR="00EF7787" w:rsidRPr="0088189E">
          <w:rPr>
            <w:rStyle w:val="Hipercze"/>
            <w:rFonts w:ascii="Lato" w:hAnsi="Lato"/>
            <w:sz w:val="24"/>
            <w:szCs w:val="24"/>
            <w:lang w:eastAsia="ar-SA"/>
          </w:rPr>
          <w:t>https://platformazakupowa.pl/pn/zzm.krakow</w:t>
        </w:r>
      </w:hyperlink>
    </w:p>
    <w:p w14:paraId="4051B3AF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9670476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Adresaci: </w:t>
      </w:r>
    </w:p>
    <w:p w14:paraId="2022EC13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1.</w:t>
      </w:r>
      <w:r w:rsidRPr="0088189E">
        <w:rPr>
          <w:rFonts w:ascii="Lato" w:eastAsia="Lato" w:hAnsi="Lato" w:cs="Lato"/>
          <w:color w:val="000000"/>
          <w:sz w:val="24"/>
          <w:szCs w:val="24"/>
        </w:rPr>
        <w:tab/>
        <w:t>………………………………..</w:t>
      </w:r>
    </w:p>
    <w:p w14:paraId="76C75A22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58D9C442" w14:textId="382A8951" w:rsidR="001B53E6" w:rsidRPr="0088189E" w:rsidRDefault="00525C1E" w:rsidP="00D31D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iCs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Dotyczy: </w:t>
      </w:r>
      <w:r w:rsidR="007663DF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postępowania</w:t>
      </w:r>
      <w:r w:rsidR="0086117D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</w:t>
      </w:r>
      <w:r w:rsidR="00307881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na</w:t>
      </w:r>
      <w:r w:rsidR="00B81ED1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 xml:space="preserve"> </w:t>
      </w:r>
      <w:r w:rsidR="00B81ED1" w:rsidRPr="0088189E">
        <w:rPr>
          <w:rFonts w:ascii="Lato" w:hAnsi="Lato"/>
          <w:b/>
          <w:bCs/>
          <w:i/>
          <w:iCs/>
          <w:sz w:val="24"/>
          <w:szCs w:val="24"/>
        </w:rPr>
        <w:t xml:space="preserve">wyłonienie Wykonawcy robót budowlanych </w:t>
      </w:r>
      <w:r w:rsidR="00B81ED1" w:rsidRPr="0088189E">
        <w:rPr>
          <w:rFonts w:ascii="Lato" w:hAnsi="Lato"/>
          <w:b/>
          <w:bCs/>
          <w:i/>
          <w:iCs/>
          <w:sz w:val="24"/>
          <w:szCs w:val="24"/>
        </w:rPr>
        <w:br/>
        <w:t xml:space="preserve">i </w:t>
      </w:r>
      <w:proofErr w:type="spellStart"/>
      <w:r w:rsidR="00B81ED1" w:rsidRPr="0088189E">
        <w:rPr>
          <w:rFonts w:ascii="Lato" w:hAnsi="Lato"/>
          <w:b/>
          <w:bCs/>
          <w:i/>
          <w:iCs/>
          <w:sz w:val="24"/>
          <w:szCs w:val="24"/>
        </w:rPr>
        <w:t>nasadzeń</w:t>
      </w:r>
      <w:proofErr w:type="spellEnd"/>
      <w:r w:rsidR="00B81ED1" w:rsidRPr="0088189E">
        <w:rPr>
          <w:rFonts w:ascii="Lato" w:hAnsi="Lato"/>
          <w:b/>
          <w:bCs/>
          <w:i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/>
          <w:iCs/>
          <w:sz w:val="24"/>
          <w:szCs w:val="24"/>
        </w:rPr>
        <w:t>:</w:t>
      </w:r>
      <w:r w:rsidR="00B81ED1" w:rsidRPr="0088189E">
        <w:rPr>
          <w:rFonts w:ascii="Lato" w:hAnsi="Lato"/>
          <w:b/>
          <w:bCs/>
          <w:i/>
          <w:iCs/>
          <w:sz w:val="24"/>
          <w:szCs w:val="24"/>
        </w:rPr>
        <w:t xml:space="preserve"> „Lawendowy park kieszonkowy na Ruczaju”, dla Zarządu Zieleni Miejskiej w Krakowie</w:t>
      </w:r>
      <w:r w:rsidR="0041235C" w:rsidRPr="0088189E">
        <w:rPr>
          <w:rFonts w:ascii="Lato" w:eastAsia="Lato" w:hAnsi="Lato" w:cs="Lato"/>
          <w:b/>
          <w:i/>
          <w:iCs/>
          <w:color w:val="000000"/>
          <w:sz w:val="24"/>
          <w:szCs w:val="24"/>
        </w:rPr>
        <w:t>.</w:t>
      </w:r>
    </w:p>
    <w:p w14:paraId="354B0632" w14:textId="77777777" w:rsidR="001B53E6" w:rsidRPr="0088189E" w:rsidRDefault="001B53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A398D6C" w14:textId="77777777" w:rsidR="001B53E6" w:rsidRPr="0088189E" w:rsidRDefault="00525C1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Zamawiający informuje, iż negocjacje zostały zakończone i zaprasza do składania ofert dodatkowych.</w:t>
      </w:r>
    </w:p>
    <w:p w14:paraId="2CF3393C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09E773D7" w14:textId="77777777" w:rsidR="001B53E6" w:rsidRPr="0088189E" w:rsidRDefault="00525C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Sposób oraz termin składania ofert dodatkowych.</w:t>
      </w:r>
    </w:p>
    <w:p w14:paraId="0F53A5B2" w14:textId="1C218CFC" w:rsidR="001B53E6" w:rsidRPr="0088189E" w:rsidRDefault="00E27275">
      <w:pPr>
        <w:numPr>
          <w:ilvl w:val="6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 xml:space="preserve">Ofertę dodatkową należy złożyć za pośrednictwem </w:t>
      </w:r>
      <w:hyperlink r:id="rId14" w:history="1">
        <w:r w:rsidRPr="0088189E">
          <w:rPr>
            <w:rStyle w:val="Hipercze"/>
            <w:rFonts w:ascii="Lato" w:hAnsi="Lato"/>
            <w:iCs/>
            <w:sz w:val="24"/>
            <w:szCs w:val="24"/>
          </w:rPr>
          <w:t>https://platformazakupowa.pl</w:t>
        </w:r>
      </w:hyperlink>
      <w:r w:rsidR="00EF7787" w:rsidRPr="0088189E">
        <w:rPr>
          <w:rFonts w:ascii="Lato" w:hAnsi="Lato"/>
          <w:iCs/>
          <w:sz w:val="24"/>
          <w:szCs w:val="24"/>
        </w:rPr>
        <w:t xml:space="preserve"> </w:t>
      </w:r>
      <w:r w:rsidR="00EF7787" w:rsidRPr="0088189E">
        <w:rPr>
          <w:rFonts w:ascii="Lato" w:hAnsi="Lato"/>
          <w:sz w:val="24"/>
          <w:szCs w:val="24"/>
          <w:lang w:eastAsia="ar-SA"/>
        </w:rPr>
        <w:t xml:space="preserve">– adres profilu Zamawiającego: </w:t>
      </w:r>
      <w:hyperlink r:id="rId15" w:history="1">
        <w:r w:rsidR="00EF7787" w:rsidRPr="0088189E">
          <w:rPr>
            <w:rStyle w:val="Hipercze"/>
            <w:rFonts w:ascii="Lato" w:hAnsi="Lato"/>
            <w:sz w:val="24"/>
            <w:szCs w:val="24"/>
            <w:lang w:eastAsia="ar-SA"/>
          </w:rPr>
          <w:t>https://platformazakupowa.pl/pn/zzm.krakow</w:t>
        </w:r>
      </w:hyperlink>
      <w:r w:rsidRPr="0088189E">
        <w:rPr>
          <w:rFonts w:ascii="Lato" w:hAnsi="Lato"/>
          <w:iCs/>
          <w:sz w:val="24"/>
          <w:szCs w:val="24"/>
        </w:rPr>
        <w:t xml:space="preserve"> nie później niż do dnia .............. 202</w:t>
      </w:r>
      <w:r w:rsidR="00555848" w:rsidRPr="0088189E">
        <w:rPr>
          <w:rFonts w:ascii="Lato" w:hAnsi="Lato"/>
          <w:iCs/>
          <w:sz w:val="24"/>
          <w:szCs w:val="24"/>
        </w:rPr>
        <w:t>6</w:t>
      </w:r>
      <w:r w:rsidRPr="0088189E">
        <w:rPr>
          <w:rFonts w:ascii="Lato" w:hAnsi="Lato"/>
          <w:iCs/>
          <w:sz w:val="24"/>
          <w:szCs w:val="24"/>
        </w:rPr>
        <w:t>r. do godziny 11:00:00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1708660C" w14:textId="55842CE3" w:rsidR="001B53E6" w:rsidRPr="0088189E" w:rsidRDefault="00E27275">
      <w:pPr>
        <w:numPr>
          <w:ilvl w:val="6"/>
          <w:numId w:val="3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Po wypełnieniu Formularza składania oferty lub wniosku i dołączenia wszystkich wymaganych załączników należy kliknąć przycisk „Przejdź do podsumowania”</w:t>
      </w:r>
      <w:r w:rsidR="00525C1E" w:rsidRPr="0088189E">
        <w:rPr>
          <w:rFonts w:ascii="Lato" w:eastAsia="Lato" w:hAnsi="Lato" w:cs="Lato"/>
          <w:sz w:val="24"/>
          <w:szCs w:val="24"/>
        </w:rPr>
        <w:t>.</w:t>
      </w:r>
    </w:p>
    <w:p w14:paraId="3FA702DF" w14:textId="13D50667" w:rsidR="007C06D1" w:rsidRPr="0088189E" w:rsidRDefault="007C06D1">
      <w:pPr>
        <w:numPr>
          <w:ilvl w:val="6"/>
          <w:numId w:val="3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Oferta lub wniosek składana elektronicznie musi zostać podpisana elektronicznym podpisem kwalifikowanym, podpisem zaufanym lub podpisem osobistym. W procesie składania oferty za pośrednictwem platformazakupowa.pl, Wykonawca powinien złożyć podpis bezpośrednio na dokumentach przesłanych za pośrednictwem platformazakupowa.pl. Zalecamy stosowanie podpisu na każdym załączonym pliku osobno, w szczególności wskazanych w art. 63 ust</w:t>
      </w:r>
      <w:r w:rsidR="007663DF" w:rsidRPr="0088189E">
        <w:rPr>
          <w:rFonts w:ascii="Lato" w:hAnsi="Lato"/>
          <w:iCs/>
          <w:sz w:val="24"/>
          <w:szCs w:val="24"/>
        </w:rPr>
        <w:t>.</w:t>
      </w:r>
      <w:r w:rsidRPr="0088189E">
        <w:rPr>
          <w:rFonts w:ascii="Lato" w:hAnsi="Lato"/>
          <w:iCs/>
          <w:sz w:val="24"/>
          <w:szCs w:val="24"/>
        </w:rPr>
        <w:t xml:space="preserve"> 1 oraz ust.</w:t>
      </w:r>
      <w:r w:rsidR="007663DF" w:rsidRPr="0088189E">
        <w:rPr>
          <w:rFonts w:ascii="Lato" w:hAnsi="Lato"/>
          <w:iCs/>
          <w:sz w:val="24"/>
          <w:szCs w:val="24"/>
        </w:rPr>
        <w:t xml:space="preserve"> </w:t>
      </w:r>
      <w:r w:rsidRPr="0088189E">
        <w:rPr>
          <w:rFonts w:ascii="Lato" w:hAnsi="Lato"/>
          <w:iCs/>
          <w:sz w:val="24"/>
          <w:szCs w:val="24"/>
        </w:rPr>
        <w:t xml:space="preserve">2 </w:t>
      </w:r>
      <w:proofErr w:type="spellStart"/>
      <w:r w:rsidRPr="0088189E">
        <w:rPr>
          <w:rFonts w:ascii="Lato" w:hAnsi="Lato"/>
          <w:iCs/>
          <w:sz w:val="24"/>
          <w:szCs w:val="24"/>
        </w:rPr>
        <w:t>Pzp</w:t>
      </w:r>
      <w:proofErr w:type="spellEnd"/>
      <w:r w:rsidRPr="0088189E">
        <w:rPr>
          <w:rFonts w:ascii="Lato" w:hAnsi="Lato"/>
          <w:iCs/>
          <w:sz w:val="24"/>
          <w:szCs w:val="24"/>
        </w:rPr>
        <w:t>, gdzie zaznaczono, iż oferty, wnioski o dopuszczenie do udziału w postępowaniu oraz oświadczenie, o którym mowa w art. 125 ust.</w:t>
      </w:r>
      <w:r w:rsidR="007663DF" w:rsidRPr="0088189E">
        <w:rPr>
          <w:rFonts w:ascii="Lato" w:hAnsi="Lato"/>
          <w:iCs/>
          <w:sz w:val="24"/>
          <w:szCs w:val="24"/>
        </w:rPr>
        <w:t xml:space="preserve"> </w:t>
      </w:r>
      <w:r w:rsidRPr="0088189E">
        <w:rPr>
          <w:rFonts w:ascii="Lato" w:hAnsi="Lato"/>
          <w:iCs/>
          <w:sz w:val="24"/>
          <w:szCs w:val="24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57E2F6CA" w14:textId="75A725FE" w:rsidR="007C06D1" w:rsidRPr="0088189E" w:rsidRDefault="007C06D1">
      <w:pPr>
        <w:numPr>
          <w:ilvl w:val="6"/>
          <w:numId w:val="3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t>Za datę złożenia oferty przyjmuje się datę jej przekazania w systemie (platformie) w drugim kroku składania oferty poprzez kliknięcie przycisku „Złóż ofertę” i wyświetlenie się komunikatu, że oferta została zaszyfrowana i złożona.</w:t>
      </w:r>
    </w:p>
    <w:p w14:paraId="738A6C33" w14:textId="43E54F39" w:rsidR="007C06D1" w:rsidRPr="0088189E" w:rsidRDefault="007C06D1">
      <w:pPr>
        <w:numPr>
          <w:ilvl w:val="6"/>
          <w:numId w:val="30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hAnsi="Lato"/>
          <w:sz w:val="24"/>
          <w:szCs w:val="24"/>
        </w:rPr>
        <w:lastRenderedPageBreak/>
        <w:t xml:space="preserve">Szczegółowa instrukcja dla Wykonawców dotycząca złożenia, zmiany i wycofania oferty znajduje się na stronie internetowej pod adresem:  </w:t>
      </w:r>
      <w:hyperlink r:id="rId16" w:history="1">
        <w:r w:rsidRPr="0088189E">
          <w:rPr>
            <w:rStyle w:val="Hipercze"/>
            <w:rFonts w:ascii="Lato" w:hAnsi="Lato"/>
            <w:sz w:val="24"/>
            <w:szCs w:val="24"/>
          </w:rPr>
          <w:t>https://platformazakupowa.pl/strona/45-instrukcje</w:t>
        </w:r>
      </w:hyperlink>
      <w:r w:rsidRPr="0088189E">
        <w:rPr>
          <w:rStyle w:val="Hipercze"/>
          <w:rFonts w:ascii="Lato" w:hAnsi="Lato"/>
          <w:color w:val="auto"/>
          <w:sz w:val="24"/>
          <w:szCs w:val="24"/>
          <w:u w:val="none"/>
        </w:rPr>
        <w:t>.</w:t>
      </w:r>
    </w:p>
    <w:p w14:paraId="383F9FAB" w14:textId="77777777" w:rsidR="001B53E6" w:rsidRPr="0088189E" w:rsidRDefault="00525C1E">
      <w:pPr>
        <w:numPr>
          <w:ilvl w:val="6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W przypadku otrzymania przez Zamawiającego oferty po terminie podanym w pkt 1 powyżej, oferta zostanie odrzucona.</w:t>
      </w:r>
    </w:p>
    <w:p w14:paraId="7BDD3DA2" w14:textId="5B8A6CD6" w:rsidR="001B53E6" w:rsidRPr="0088189E" w:rsidRDefault="00525C1E">
      <w:pPr>
        <w:numPr>
          <w:ilvl w:val="6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Oferta powinna przedstawiać cenę</w:t>
      </w:r>
      <w:r w:rsidR="00555848" w:rsidRPr="0088189E">
        <w:rPr>
          <w:rFonts w:ascii="Lato" w:eastAsia="Lato" w:hAnsi="Lato" w:cs="Lato"/>
          <w:color w:val="000000"/>
          <w:sz w:val="24"/>
          <w:szCs w:val="24"/>
        </w:rPr>
        <w:t xml:space="preserve"> i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gwarancję, czyli elementy kryteriów oceny i porównania ofert, których dotyczyły negocjacje i są objęte ofertą dodatkową. </w:t>
      </w:r>
    </w:p>
    <w:p w14:paraId="719259DF" w14:textId="77777777" w:rsidR="001B53E6" w:rsidRPr="0088189E" w:rsidRDefault="00525C1E">
      <w:pPr>
        <w:numPr>
          <w:ilvl w:val="6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Oferta powinna być złożona według wzoru formularza oferty zamieszczonego w zaproszeniu.</w:t>
      </w:r>
    </w:p>
    <w:p w14:paraId="168EC11E" w14:textId="77777777" w:rsidR="001B53E6" w:rsidRPr="0088189E" w:rsidRDefault="00525C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Oferty dodatkowe muszą być złożone w języku polskim.</w:t>
      </w:r>
    </w:p>
    <w:p w14:paraId="7D934E2C" w14:textId="77777777" w:rsidR="001B53E6" w:rsidRPr="0088189E" w:rsidRDefault="00525C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Zapisy SWZ dotyczące formy i sposobu składania ofert oraz ich podpisu mają odpowiednie zastosowania do składania ofert dodatkowych.</w:t>
      </w:r>
    </w:p>
    <w:p w14:paraId="172AE99E" w14:textId="77777777" w:rsidR="001B53E6" w:rsidRPr="0088189E" w:rsidRDefault="00525C1E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b/>
          <w:color w:val="000000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</w:rPr>
        <w:t>Termin otwarcia ofert dodatkowych.</w:t>
      </w:r>
    </w:p>
    <w:p w14:paraId="49AA1EB8" w14:textId="4D61F28A" w:rsidR="007337A9" w:rsidRPr="0088189E" w:rsidRDefault="00525C1E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Otwarcie ofert rozpocznie się w dniu ………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…....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>.</w:t>
      </w:r>
      <w:r w:rsidR="00AA6CB8" w:rsidRPr="0088189E">
        <w:rPr>
          <w:rFonts w:ascii="Lato" w:eastAsia="Lato" w:hAnsi="Lato" w:cs="Lato"/>
          <w:color w:val="000000"/>
          <w:sz w:val="24"/>
          <w:szCs w:val="24"/>
        </w:rPr>
        <w:t xml:space="preserve"> </w:t>
      </w:r>
      <w:r w:rsidRPr="0088189E">
        <w:rPr>
          <w:rFonts w:ascii="Lato" w:eastAsia="Lato" w:hAnsi="Lato" w:cs="Lato"/>
          <w:color w:val="000000"/>
          <w:sz w:val="24"/>
          <w:szCs w:val="24"/>
        </w:rPr>
        <w:t>202</w:t>
      </w:r>
      <w:r w:rsidR="00555848" w:rsidRPr="0088189E">
        <w:rPr>
          <w:rFonts w:ascii="Lato" w:eastAsia="Lato" w:hAnsi="Lato" w:cs="Lato"/>
          <w:color w:val="000000"/>
          <w:sz w:val="24"/>
          <w:szCs w:val="24"/>
        </w:rPr>
        <w:t>6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r. o godzinie </w:t>
      </w:r>
      <w:proofErr w:type="gramStart"/>
      <w:r w:rsidRPr="0088189E">
        <w:rPr>
          <w:rFonts w:ascii="Lato" w:eastAsia="Lato" w:hAnsi="Lato" w:cs="Lato"/>
          <w:color w:val="000000"/>
          <w:sz w:val="24"/>
          <w:szCs w:val="24"/>
        </w:rPr>
        <w:t>11:05:00  na</w:t>
      </w:r>
      <w:proofErr w:type="gramEnd"/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komputerze Zamawiającego. </w:t>
      </w:r>
    </w:p>
    <w:p w14:paraId="64512125" w14:textId="29683241" w:rsidR="001B53E6" w:rsidRPr="0088189E" w:rsidRDefault="007337A9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Niezwłocznie po otwarciu ofert Zamawiający udostępni na stronie internetowej prowadzonego postępowania informacje o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>:</w:t>
      </w:r>
    </w:p>
    <w:p w14:paraId="177184FA" w14:textId="77777777" w:rsidR="001B53E6" w:rsidRPr="0088189E" w:rsidRDefault="00525C1E">
      <w:pPr>
        <w:numPr>
          <w:ilvl w:val="1"/>
          <w:numId w:val="9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nazwach albo imionach i nazwiskach oraz siedzibach lub miejscach prowadzonej działalności gospodarczej albo miejscach zamieszkania Wykonawców, których oferty zostały otwarte,</w:t>
      </w:r>
    </w:p>
    <w:p w14:paraId="790719F2" w14:textId="77777777" w:rsidR="001B53E6" w:rsidRPr="0088189E" w:rsidRDefault="00525C1E">
      <w:pPr>
        <w:numPr>
          <w:ilvl w:val="1"/>
          <w:numId w:val="9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cenach zawartych w ofertach.</w:t>
      </w:r>
    </w:p>
    <w:p w14:paraId="207B62C9" w14:textId="4616725C" w:rsidR="001B53E6" w:rsidRPr="0088189E" w:rsidRDefault="00806207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Informacja zostanie opublikowana na stronie postępowania na platformazakupowa.pl w sekcji ,,Komunikaty”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065514B6" w14:textId="1D1A726A" w:rsidR="00806207" w:rsidRPr="0088189E" w:rsidRDefault="00806207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Zamawiający nie przewiduje przeprowadzania jawnej sesji otwarcia ofert z udziałem Wykonawców, jak też transmitowania sesji otwarcia za pośrednictwem elektronicznych narzędzi do przekazu wideo on-line.</w:t>
      </w:r>
    </w:p>
    <w:p w14:paraId="388974E3" w14:textId="77777777" w:rsidR="001B53E6" w:rsidRPr="0088189E" w:rsidRDefault="00525C1E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>W przypadku awarii systemu teleinformatycznego, która powoduje brak możliwości otwarcia ofert w terminie określonym przez Zamawiającego, otwarcie ofert następuje niezwłocznie po usunięciu awarii.</w:t>
      </w:r>
    </w:p>
    <w:p w14:paraId="0C560754" w14:textId="28F8EC57" w:rsidR="001B53E6" w:rsidRPr="0088189E" w:rsidRDefault="005263D3">
      <w:pPr>
        <w:numPr>
          <w:ilvl w:val="6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firstLine="0"/>
        <w:jc w:val="both"/>
        <w:rPr>
          <w:rFonts w:ascii="Lato" w:eastAsia="Lato" w:hAnsi="Lato" w:cs="Lato"/>
          <w:color w:val="000000"/>
          <w:sz w:val="24"/>
          <w:szCs w:val="24"/>
        </w:rPr>
      </w:pPr>
      <w:r w:rsidRPr="0088189E">
        <w:rPr>
          <w:rFonts w:ascii="Lato" w:hAnsi="Lato"/>
          <w:iCs/>
          <w:sz w:val="24"/>
          <w:szCs w:val="24"/>
        </w:rPr>
        <w:t>Zamawiający poinformuje o zmianie terminu otwarcia ofert na stronie internetowej prowadzonego postępowania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>.</w:t>
      </w:r>
    </w:p>
    <w:p w14:paraId="5B63D357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Lato" w:eastAsia="Lato" w:hAnsi="Lato" w:cs="Lato"/>
          <w:color w:val="000000"/>
          <w:sz w:val="24"/>
          <w:szCs w:val="24"/>
        </w:rPr>
      </w:pPr>
    </w:p>
    <w:p w14:paraId="1FAFA8CB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  <w:u w:val="single"/>
        </w:rPr>
      </w:pPr>
      <w:r w:rsidRPr="0088189E">
        <w:rPr>
          <w:rFonts w:ascii="Lato" w:hAnsi="Lato"/>
          <w:sz w:val="24"/>
          <w:szCs w:val="24"/>
        </w:rPr>
        <w:br w:type="page"/>
      </w:r>
      <w:r w:rsidRPr="0088189E">
        <w:rPr>
          <w:rFonts w:ascii="Lato" w:eastAsia="Lato" w:hAnsi="Lato" w:cs="Lato"/>
          <w:b/>
          <w:sz w:val="24"/>
          <w:szCs w:val="24"/>
          <w:u w:val="single"/>
        </w:rPr>
        <w:lastRenderedPageBreak/>
        <w:t>FORMULARZ OFERTY DODATKOWEJ</w:t>
      </w:r>
    </w:p>
    <w:p w14:paraId="30EB34B6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</w:rPr>
      </w:pPr>
    </w:p>
    <w:p w14:paraId="4A51F01A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OFERTA DODATKOWA</w:t>
      </w:r>
    </w:p>
    <w:p w14:paraId="4474E1F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530CEC36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i/>
          <w:sz w:val="24"/>
          <w:szCs w:val="24"/>
          <w:u w:val="single"/>
        </w:rPr>
        <w:t xml:space="preserve">ZAMAWIAJĄCY </w:t>
      </w:r>
      <w:r w:rsidRPr="0088189E">
        <w:rPr>
          <w:rFonts w:ascii="Lato" w:eastAsia="Lato" w:hAnsi="Lato" w:cs="Lato"/>
          <w:b/>
          <w:sz w:val="24"/>
          <w:szCs w:val="24"/>
        </w:rPr>
        <w:t xml:space="preserve">– Zarząd Zieleni Miejskiej w Krakowie </w:t>
      </w:r>
    </w:p>
    <w:p w14:paraId="31CEB1A7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ul. Reymonta 20, 30-059 Kraków.</w:t>
      </w:r>
    </w:p>
    <w:p w14:paraId="61822BEF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i/>
          <w:sz w:val="24"/>
          <w:szCs w:val="24"/>
          <w:u w:val="single"/>
        </w:rPr>
        <w:t>Jednostka prowadząca sprawę:</w:t>
      </w:r>
      <w:r w:rsidRPr="0088189E">
        <w:rPr>
          <w:rFonts w:ascii="Lato" w:eastAsia="Lato" w:hAnsi="Lato" w:cs="Lato"/>
          <w:b/>
          <w:sz w:val="24"/>
          <w:szCs w:val="24"/>
        </w:rPr>
        <w:t xml:space="preserve"> Zespół ds. Zamówień Publicznych Zarządu Zieleni Miejskiej w Krakowie </w:t>
      </w:r>
    </w:p>
    <w:p w14:paraId="59DC489D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sz w:val="24"/>
          <w:szCs w:val="24"/>
          <w:u w:val="single"/>
        </w:rPr>
      </w:pPr>
      <w:r w:rsidRPr="0088189E">
        <w:rPr>
          <w:rFonts w:ascii="Lato" w:eastAsia="Lato" w:hAnsi="Lato" w:cs="Lato"/>
          <w:b/>
          <w:sz w:val="24"/>
          <w:szCs w:val="24"/>
        </w:rPr>
        <w:t>Adres biura i korespondencyjny: ul. Reymonta 20, 30-059 Kraków</w:t>
      </w:r>
    </w:p>
    <w:p w14:paraId="72DA923D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sz w:val="24"/>
          <w:szCs w:val="24"/>
        </w:rPr>
      </w:pPr>
      <w:r w:rsidRPr="0088189E">
        <w:rPr>
          <w:rFonts w:ascii="Lato" w:eastAsia="Lato" w:hAnsi="Lato" w:cs="Lato"/>
          <w:b/>
          <w:sz w:val="24"/>
          <w:szCs w:val="24"/>
        </w:rPr>
        <w:t>______________________________________________________________________</w:t>
      </w:r>
    </w:p>
    <w:p w14:paraId="46291AE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Nazwa (Firma) Wykonawcy – </w:t>
      </w:r>
    </w:p>
    <w:p w14:paraId="31F91928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3C46F131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…………………….............................................................................................................</w:t>
      </w:r>
    </w:p>
    <w:p w14:paraId="089FC097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Adres Wykonawcy – </w:t>
      </w:r>
    </w:p>
    <w:p w14:paraId="73AC27E2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</w:p>
    <w:p w14:paraId="2E8310C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……..............................................................................................................................</w:t>
      </w:r>
    </w:p>
    <w:p w14:paraId="75283A26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Adres do korespondencji –</w:t>
      </w:r>
    </w:p>
    <w:p w14:paraId="234BAE0E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right"/>
        <w:rPr>
          <w:rFonts w:ascii="Lato" w:eastAsia="Lato" w:hAnsi="Lato" w:cs="Lato"/>
          <w:sz w:val="24"/>
          <w:szCs w:val="24"/>
        </w:rPr>
      </w:pPr>
    </w:p>
    <w:p w14:paraId="29611871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………………...................................................................................................................</w:t>
      </w:r>
    </w:p>
    <w:p w14:paraId="0CF37A3A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73A4A80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 xml:space="preserve">Tel. - .................................................; </w:t>
      </w:r>
    </w:p>
    <w:p w14:paraId="0ECE43A0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1A04FE0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E-mail: ........................................................................;</w:t>
      </w:r>
    </w:p>
    <w:p w14:paraId="4C9164FF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</w:p>
    <w:p w14:paraId="00DC756A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sz w:val="24"/>
          <w:szCs w:val="24"/>
          <w:lang w:val="en-US"/>
        </w:rPr>
      </w:pPr>
      <w:r w:rsidRPr="0088189E">
        <w:rPr>
          <w:rFonts w:ascii="Lato" w:eastAsia="Lato" w:hAnsi="Lato" w:cs="Lato"/>
          <w:sz w:val="24"/>
          <w:szCs w:val="24"/>
          <w:lang w:val="en-US"/>
        </w:rPr>
        <w:t>NIP - ...........................................................; REGON - .............................................;</w:t>
      </w:r>
    </w:p>
    <w:p w14:paraId="249110C4" w14:textId="77777777" w:rsidR="001B53E6" w:rsidRPr="0088189E" w:rsidRDefault="001B53E6">
      <w:pPr>
        <w:tabs>
          <w:tab w:val="left" w:pos="993"/>
        </w:tabs>
        <w:spacing w:after="0" w:line="240" w:lineRule="auto"/>
        <w:ind w:left="567"/>
        <w:rPr>
          <w:rFonts w:ascii="Lato" w:eastAsia="Lato" w:hAnsi="Lato" w:cs="Lato"/>
          <w:color w:val="000000"/>
          <w:sz w:val="24"/>
          <w:szCs w:val="24"/>
          <w:lang w:val="en-US"/>
        </w:rPr>
      </w:pPr>
    </w:p>
    <w:p w14:paraId="6C3CFDF4" w14:textId="52E2B647" w:rsidR="001B53E6" w:rsidRPr="0088189E" w:rsidRDefault="00525C1E" w:rsidP="00370D5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hAnsi="Lato"/>
          <w:b/>
          <w:bCs/>
          <w:sz w:val="24"/>
          <w:szCs w:val="24"/>
        </w:rPr>
      </w:pP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Nawiązując do zaproszenia do złożenia oferty dodatkowej </w:t>
      </w:r>
      <w:r w:rsidR="00307881" w:rsidRPr="0088189E">
        <w:rPr>
          <w:rFonts w:ascii="Lato" w:eastAsia="Lato" w:hAnsi="Lato" w:cs="Lato"/>
          <w:bCs/>
          <w:color w:val="000000"/>
          <w:sz w:val="24"/>
          <w:szCs w:val="24"/>
        </w:rPr>
        <w:t>na</w:t>
      </w:r>
      <w:r w:rsidR="00B81ED1" w:rsidRPr="0088189E">
        <w:rPr>
          <w:rFonts w:ascii="Lato" w:eastAsia="Lato" w:hAnsi="Lato" w:cs="Lato"/>
          <w:bCs/>
          <w:color w:val="000000"/>
          <w:sz w:val="24"/>
          <w:szCs w:val="24"/>
        </w:rPr>
        <w:t xml:space="preserve"> </w:t>
      </w:r>
      <w:r w:rsidR="00B81ED1" w:rsidRPr="0088189E">
        <w:rPr>
          <w:rFonts w:ascii="Lato" w:hAnsi="Lato"/>
          <w:b/>
          <w:bCs/>
          <w:sz w:val="24"/>
          <w:szCs w:val="24"/>
        </w:rPr>
        <w:t xml:space="preserve">wyłonienie </w:t>
      </w:r>
      <w:r w:rsidR="00B81ED1" w:rsidRPr="0088189E">
        <w:rPr>
          <w:rFonts w:ascii="Lato" w:hAnsi="Lato"/>
          <w:b/>
          <w:bCs/>
          <w:iCs/>
          <w:sz w:val="24"/>
          <w:szCs w:val="24"/>
        </w:rPr>
        <w:t xml:space="preserve">Wykonawcy robót budowlanych i </w:t>
      </w:r>
      <w:proofErr w:type="spellStart"/>
      <w:r w:rsidR="00B81ED1" w:rsidRPr="0088189E">
        <w:rPr>
          <w:rFonts w:ascii="Lato" w:hAnsi="Lato"/>
          <w:b/>
          <w:bCs/>
          <w:iCs/>
          <w:sz w:val="24"/>
          <w:szCs w:val="24"/>
        </w:rPr>
        <w:t>nasadzeń</w:t>
      </w:r>
      <w:proofErr w:type="spellEnd"/>
      <w:r w:rsidR="00B81ED1" w:rsidRPr="0088189E">
        <w:rPr>
          <w:rFonts w:ascii="Lato" w:hAnsi="Lato"/>
          <w:b/>
          <w:bCs/>
          <w:iCs/>
          <w:sz w:val="24"/>
          <w:szCs w:val="24"/>
        </w:rPr>
        <w:t xml:space="preserve"> zieleni wraz z ich pielęgnacją w ramach realizacji zadania budżetu obywatelskiego pn.</w:t>
      </w:r>
      <w:r w:rsidR="0088189E" w:rsidRPr="0088189E">
        <w:rPr>
          <w:rFonts w:ascii="Lato" w:hAnsi="Lato"/>
          <w:b/>
          <w:bCs/>
          <w:iCs/>
          <w:sz w:val="24"/>
          <w:szCs w:val="24"/>
        </w:rPr>
        <w:t>:</w:t>
      </w:r>
      <w:r w:rsidR="00B81ED1" w:rsidRPr="0088189E">
        <w:rPr>
          <w:rFonts w:ascii="Lato" w:hAnsi="Lato"/>
          <w:b/>
          <w:bCs/>
          <w:iCs/>
          <w:sz w:val="24"/>
          <w:szCs w:val="24"/>
        </w:rPr>
        <w:t xml:space="preserve"> „Lawendowy park kieszonkowy na Ruczaju”, dla Zarządu Zieleni Miejskiej w Krakowie</w:t>
      </w:r>
      <w:r w:rsidR="00307881" w:rsidRPr="0088189E">
        <w:rPr>
          <w:rFonts w:ascii="Lato" w:hAnsi="Lato"/>
          <w:b/>
          <w:bCs/>
          <w:sz w:val="24"/>
          <w:szCs w:val="24"/>
        </w:rPr>
        <w:t>,</w:t>
      </w:r>
    </w:p>
    <w:p w14:paraId="7AE75B4E" w14:textId="77777777" w:rsidR="001B53E6" w:rsidRPr="0088189E" w:rsidRDefault="001B53E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i/>
          <w:color w:val="000000"/>
          <w:sz w:val="24"/>
          <w:szCs w:val="24"/>
        </w:rPr>
      </w:pPr>
    </w:p>
    <w:p w14:paraId="18A6C9E2" w14:textId="77777777" w:rsidR="001B53E6" w:rsidRPr="0088189E" w:rsidRDefault="00525C1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 w:right="1"/>
        <w:jc w:val="both"/>
        <w:rPr>
          <w:rFonts w:ascii="Lato" w:eastAsia="Lato" w:hAnsi="Lato" w:cs="Lato"/>
          <w:b/>
          <w:i/>
          <w:color w:val="000000"/>
          <w:sz w:val="24"/>
          <w:szCs w:val="24"/>
        </w:rPr>
      </w:pPr>
      <w:r w:rsidRPr="0088189E">
        <w:rPr>
          <w:rFonts w:ascii="Lato" w:eastAsia="Lato" w:hAnsi="Lato" w:cs="Lato"/>
          <w:i/>
          <w:color w:val="000000"/>
          <w:sz w:val="24"/>
          <w:szCs w:val="24"/>
        </w:rPr>
        <w:t>ja/my niżej podpisany/i:</w:t>
      </w:r>
    </w:p>
    <w:p w14:paraId="519B9108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5817C70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33A6F2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imię i nazwisko osoby podpisującej ofertę</w:t>
      </w:r>
    </w:p>
    <w:p w14:paraId="13C79D7D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działając w imieniu i na rzecz:</w:t>
      </w:r>
    </w:p>
    <w:p w14:paraId="6BF18838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2C03B4F2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25417145" w14:textId="77777777" w:rsidR="001B53E6" w:rsidRPr="0088189E" w:rsidRDefault="001B53E6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</w:p>
    <w:p w14:paraId="5AA3373C" w14:textId="77777777" w:rsidR="001B53E6" w:rsidRPr="0088189E" w:rsidRDefault="00525C1E">
      <w:pPr>
        <w:tabs>
          <w:tab w:val="left" w:pos="993"/>
        </w:tabs>
        <w:spacing w:after="0" w:line="240" w:lineRule="auto"/>
        <w:ind w:left="567" w:right="1"/>
        <w:jc w:val="center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28AEA77" w14:textId="77777777" w:rsidR="001B53E6" w:rsidRPr="0088189E" w:rsidRDefault="00525C1E">
      <w:pPr>
        <w:tabs>
          <w:tab w:val="left" w:pos="709"/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  <w:r w:rsidRPr="0088189E">
        <w:rPr>
          <w:rFonts w:ascii="Lato" w:eastAsia="Lato" w:hAnsi="Lato" w:cs="Lato"/>
          <w:i/>
          <w:sz w:val="24"/>
          <w:szCs w:val="24"/>
        </w:rPr>
        <w:t>nazwa i adres Wykonawcy</w:t>
      </w:r>
    </w:p>
    <w:p w14:paraId="66519FC2" w14:textId="77777777" w:rsidR="001B53E6" w:rsidRPr="0088189E" w:rsidRDefault="001B53E6">
      <w:pPr>
        <w:tabs>
          <w:tab w:val="left" w:pos="993"/>
          <w:tab w:val="left" w:pos="6237"/>
        </w:tabs>
        <w:spacing w:after="0" w:line="240" w:lineRule="auto"/>
        <w:ind w:left="567" w:right="1"/>
        <w:jc w:val="center"/>
        <w:rPr>
          <w:rFonts w:ascii="Lato" w:eastAsia="Lato" w:hAnsi="Lato" w:cs="Lato"/>
          <w:i/>
          <w:sz w:val="24"/>
          <w:szCs w:val="24"/>
        </w:rPr>
      </w:pPr>
    </w:p>
    <w:p w14:paraId="646ACF15" w14:textId="77777777" w:rsidR="001B53E6" w:rsidRPr="0088189E" w:rsidRDefault="00525C1E">
      <w:pPr>
        <w:numPr>
          <w:ilvl w:val="3"/>
          <w:numId w:val="17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Oświadczamy, że oferujemy ostatecznie:</w:t>
      </w:r>
    </w:p>
    <w:p w14:paraId="70F256C5" w14:textId="3662125F" w:rsidR="00F926E2" w:rsidRPr="0088189E" w:rsidRDefault="00F926E2" w:rsidP="0003388A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8" w:name="_heading=h.2bn6wsx" w:colFirst="0" w:colLast="0"/>
      <w:bookmarkStart w:id="9" w:name="_Hlk179885276"/>
      <w:bookmarkEnd w:id="8"/>
      <w:r w:rsidRPr="0088189E">
        <w:rPr>
          <w:rFonts w:ascii="Lato" w:eastAsia="Lato" w:hAnsi="Lato" w:cs="Lato"/>
          <w:sz w:val="24"/>
          <w:szCs w:val="24"/>
        </w:rPr>
        <w:t>realizację przedmiotu zamówienia na warunkach określonych w SWZ, zgodnie z treścią SWZ, ewentualnych wyjaśnień do SWZ oraz jej zmian, jeżeli dotyczy:</w:t>
      </w:r>
    </w:p>
    <w:p w14:paraId="72CD302A" w14:textId="3B18D005" w:rsidR="001135B5" w:rsidRPr="0088189E" w:rsidRDefault="001135B5" w:rsidP="001135B5">
      <w:pPr>
        <w:tabs>
          <w:tab w:val="left" w:pos="993"/>
        </w:tabs>
        <w:spacing w:after="0" w:line="480" w:lineRule="auto"/>
        <w:ind w:left="567"/>
        <w:jc w:val="both"/>
        <w:rPr>
          <w:rFonts w:ascii="Lato" w:eastAsia="Lato" w:hAnsi="Lato" w:cs="Lato"/>
          <w:sz w:val="24"/>
          <w:szCs w:val="24"/>
        </w:rPr>
      </w:pPr>
      <w:bookmarkStart w:id="10" w:name="_Hlk179885517"/>
      <w:r w:rsidRPr="0088189E">
        <w:rPr>
          <w:rFonts w:ascii="Lato" w:eastAsia="Lato" w:hAnsi="Lato" w:cs="Lato"/>
          <w:sz w:val="24"/>
          <w:szCs w:val="24"/>
        </w:rPr>
        <w:lastRenderedPageBreak/>
        <w:t>za łączną kwotę</w:t>
      </w:r>
      <w:r w:rsidR="00307881" w:rsidRPr="0088189E">
        <w:rPr>
          <w:rFonts w:ascii="Lato" w:eastAsia="Lato" w:hAnsi="Lato" w:cs="Lato"/>
          <w:sz w:val="24"/>
          <w:szCs w:val="24"/>
        </w:rPr>
        <w:t xml:space="preserve"> </w:t>
      </w:r>
      <w:r w:rsidRPr="0088189E">
        <w:rPr>
          <w:rFonts w:ascii="Lato" w:eastAsia="Lato" w:hAnsi="Lato" w:cs="Lato"/>
          <w:b/>
          <w:sz w:val="24"/>
          <w:szCs w:val="24"/>
        </w:rPr>
        <w:t>………………………………</w:t>
      </w:r>
      <w:proofErr w:type="gramStart"/>
      <w:r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b/>
          <w:sz w:val="24"/>
          <w:szCs w:val="24"/>
        </w:rPr>
        <w:t>.</w:t>
      </w:r>
      <w:proofErr w:type="gramStart"/>
      <w:r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b/>
          <w:sz w:val="24"/>
          <w:szCs w:val="24"/>
        </w:rPr>
        <w:t>. zł brutto (słownie: …………………………………………………………………………………………………</w:t>
      </w:r>
      <w:proofErr w:type="gramStart"/>
      <w:r w:rsidRPr="0088189E">
        <w:rPr>
          <w:rFonts w:ascii="Lato" w:eastAsia="Lato" w:hAnsi="Lato" w:cs="Lato"/>
          <w:b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b/>
          <w:sz w:val="24"/>
          <w:szCs w:val="24"/>
        </w:rPr>
        <w:t xml:space="preserve">…… złotych 00/100), </w:t>
      </w:r>
      <w:r w:rsidRPr="0088189E">
        <w:rPr>
          <w:rFonts w:ascii="Lato" w:eastAsia="Lato" w:hAnsi="Lato" w:cs="Lato"/>
          <w:sz w:val="24"/>
          <w:szCs w:val="24"/>
        </w:rPr>
        <w:t>w której przyjęto należny podatek VAT w stawce 8% i 23%, w zależności od przedmiotu opodatkowania, przy czym w powyższej kwocie uwzględniono:</w:t>
      </w:r>
    </w:p>
    <w:p w14:paraId="2C9611AB" w14:textId="77777777" w:rsidR="0088189E" w:rsidRPr="0088189E" w:rsidRDefault="0088189E" w:rsidP="0088189E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bookmarkStart w:id="11" w:name="_Hlk211953802"/>
      <w:r w:rsidRPr="0088189E">
        <w:rPr>
          <w:rFonts w:ascii="Lato" w:eastAsia="Lato" w:hAnsi="Lato" w:cs="Lato"/>
          <w:sz w:val="24"/>
          <w:szCs w:val="24"/>
        </w:rPr>
        <w:t xml:space="preserve">wynagrodzenie za wykonanie robót w zakresie podstawowym,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48% i nie więcej niż 57% łącznej ceny oferty, tj.</w:t>
      </w:r>
      <w:r w:rsidRPr="0088189E">
        <w:rPr>
          <w:rFonts w:ascii="Lato" w:eastAsia="Lato" w:hAnsi="Lato" w:cs="Lato"/>
          <w:sz w:val="24"/>
          <w:szCs w:val="24"/>
        </w:rPr>
        <w:t xml:space="preserve"> za kwotę 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.………………………… złotych 00/100), w której uwzględniono należny podatek od towarów i usług VAT w stawce 23%,</w:t>
      </w:r>
    </w:p>
    <w:p w14:paraId="1430A325" w14:textId="77777777" w:rsidR="0088189E" w:rsidRPr="0088189E" w:rsidRDefault="0088189E" w:rsidP="0088189E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prac ogrodniczych w zakresie podstawowym, </w:t>
      </w:r>
      <w:r w:rsidRPr="0088189E">
        <w:rPr>
          <w:rFonts w:ascii="Lato" w:eastAsia="Lato" w:hAnsi="Lato" w:cs="Lato"/>
          <w:sz w:val="24"/>
          <w:szCs w:val="24"/>
        </w:rPr>
        <w:br/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15% i nie więcej niż 25%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28EF7AA4" w14:textId="77777777" w:rsidR="0088189E" w:rsidRPr="0088189E" w:rsidRDefault="0088189E" w:rsidP="0088189E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pielęgnacji w zakresie podstawowym,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9% i nie więcej niż 15% ceny oferty za zakres prac ogrodniczych w zakresie podstawowym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0640A1E6" w14:textId="289B1DDA" w:rsidR="0088189E" w:rsidRPr="0088189E" w:rsidRDefault="0088189E" w:rsidP="0088189E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całości robót w zakresie opcji 1,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5% i nie więcej niż 11%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 xml:space="preserve">.… złotych 00/100), </w:t>
      </w:r>
      <w:r w:rsidRPr="0088189E">
        <w:rPr>
          <w:rFonts w:ascii="Lato" w:eastAsia="Lato" w:hAnsi="Lato" w:cs="Lato"/>
          <w:sz w:val="24"/>
          <w:szCs w:val="24"/>
        </w:rPr>
        <w:br/>
        <w:t>w której uwzględniono należny podatek od towarów i usług VAT w stawce 23%,</w:t>
      </w:r>
    </w:p>
    <w:p w14:paraId="22D86C50" w14:textId="77777777" w:rsidR="0088189E" w:rsidRPr="0088189E" w:rsidRDefault="0088189E" w:rsidP="0004706A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prac ogrodniczych w zakresie opcji 2,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>nie mniej niż 7% i nie więcej niż 15% łącznej ceny oferty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 xml:space="preserve">. zł brutto </w:t>
      </w:r>
      <w:r w:rsidRPr="0088189E">
        <w:rPr>
          <w:rFonts w:ascii="Lato" w:eastAsia="Lato" w:hAnsi="Lato" w:cs="Lato"/>
          <w:sz w:val="24"/>
          <w:szCs w:val="24"/>
        </w:rPr>
        <w:lastRenderedPageBreak/>
        <w:t>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8%,</w:t>
      </w:r>
    </w:p>
    <w:p w14:paraId="7508423F" w14:textId="63C005A3" w:rsidR="00307881" w:rsidRPr="0088189E" w:rsidRDefault="0088189E" w:rsidP="0004706A">
      <w:pPr>
        <w:pStyle w:val="Akapitzlist"/>
        <w:numPr>
          <w:ilvl w:val="1"/>
          <w:numId w:val="105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wynagrodzenie za wykonanie pielęgnacji w zakresie opcji 2,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t xml:space="preserve">nie mniej niż 9% </w:t>
      </w:r>
      <w:r w:rsidRPr="0088189E">
        <w:rPr>
          <w:rFonts w:ascii="Lato" w:eastAsia="Lato" w:hAnsi="Lato" w:cs="Lato"/>
          <w:b/>
          <w:bCs/>
          <w:sz w:val="24"/>
          <w:szCs w:val="24"/>
          <w:u w:val="single"/>
        </w:rPr>
        <w:br/>
        <w:t>i nie więcej niż 15% ceny oferty za zakres prac ogrodniczych w zakresie opcji 2</w:t>
      </w:r>
      <w:r w:rsidRPr="0088189E">
        <w:rPr>
          <w:rFonts w:ascii="Lato" w:eastAsia="Lato" w:hAnsi="Lato" w:cs="Lato"/>
          <w:sz w:val="24"/>
          <w:szCs w:val="24"/>
        </w:rPr>
        <w:t>, tj. kwotę…………………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 zł brutto (słownie: ………………………………………………………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……………</w:t>
      </w:r>
      <w:proofErr w:type="gramStart"/>
      <w:r w:rsidRPr="0088189E">
        <w:rPr>
          <w:rFonts w:ascii="Lato" w:eastAsia="Lato" w:hAnsi="Lato" w:cs="Lato"/>
          <w:sz w:val="24"/>
          <w:szCs w:val="24"/>
        </w:rPr>
        <w:t>…….</w:t>
      </w:r>
      <w:proofErr w:type="gramEnd"/>
      <w:r w:rsidRPr="0088189E">
        <w:rPr>
          <w:rFonts w:ascii="Lato" w:eastAsia="Lato" w:hAnsi="Lato" w:cs="Lato"/>
          <w:sz w:val="24"/>
          <w:szCs w:val="24"/>
        </w:rPr>
        <w:t>.… złotych 00/100), w której uwzględniono należny podatek od towarów i usług VAT w stawce 8%.</w:t>
      </w:r>
    </w:p>
    <w:bookmarkEnd w:id="9"/>
    <w:bookmarkEnd w:id="10"/>
    <w:bookmarkEnd w:id="11"/>
    <w:p w14:paraId="23FA7E56" w14:textId="2AE8A750" w:rsidR="0088189E" w:rsidRPr="0088189E" w:rsidRDefault="00872A78">
      <w:pPr>
        <w:numPr>
          <w:ilvl w:val="3"/>
          <w:numId w:val="17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>12-miesięczny okres gwarancji na nasadzenia zieleni</w:t>
      </w:r>
      <w:r w:rsidR="0088189E" w:rsidRPr="0088189E">
        <w:rPr>
          <w:rFonts w:ascii="Lato" w:eastAsia="Lato" w:hAnsi="Lato" w:cs="Lato"/>
          <w:sz w:val="24"/>
          <w:szCs w:val="24"/>
        </w:rPr>
        <w:t xml:space="preserve"> niskiej.</w:t>
      </w:r>
    </w:p>
    <w:p w14:paraId="3E95D916" w14:textId="2E965C1C" w:rsidR="001B53E6" w:rsidRPr="0088189E" w:rsidRDefault="0088189E">
      <w:pPr>
        <w:numPr>
          <w:ilvl w:val="3"/>
          <w:numId w:val="17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sz w:val="24"/>
          <w:szCs w:val="24"/>
        </w:rPr>
        <w:t xml:space="preserve">12-miesięczny okres gwarancji na nasadzenia </w:t>
      </w:r>
      <w:r w:rsidR="00E92FBE" w:rsidRPr="0088189E">
        <w:rPr>
          <w:rFonts w:ascii="Lato" w:eastAsia="Lato" w:hAnsi="Lato" w:cs="Lato"/>
          <w:sz w:val="24"/>
          <w:szCs w:val="24"/>
        </w:rPr>
        <w:t>drzew</w:t>
      </w:r>
      <w:r w:rsidRPr="0088189E">
        <w:rPr>
          <w:rFonts w:ascii="Lato" w:eastAsia="Lato" w:hAnsi="Lato" w:cs="Lato"/>
          <w:sz w:val="24"/>
          <w:szCs w:val="24"/>
        </w:rPr>
        <w:t>.</w:t>
      </w:r>
    </w:p>
    <w:p w14:paraId="15B5F2BE" w14:textId="314EA4C8" w:rsidR="001B53E6" w:rsidRPr="0088189E" w:rsidRDefault="00525C1E">
      <w:pPr>
        <w:numPr>
          <w:ilvl w:val="3"/>
          <w:numId w:val="17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………………</w:t>
      </w:r>
      <w:proofErr w:type="gramStart"/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…….</w:t>
      </w:r>
      <w:proofErr w:type="gramEnd"/>
      <w:r w:rsidRPr="0088189E">
        <w:rPr>
          <w:rFonts w:ascii="Lato" w:eastAsia="Lato" w:hAnsi="Lato" w:cs="Lato"/>
          <w:b/>
          <w:color w:val="000000"/>
          <w:sz w:val="24"/>
          <w:szCs w:val="24"/>
          <w:u w:val="single"/>
        </w:rPr>
        <w:t>*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-miesięczny okres gwarancji na całość przedmiotu zamówienia </w:t>
      </w:r>
      <w:r w:rsidR="00A918E3" w:rsidRPr="0088189E">
        <w:rPr>
          <w:rFonts w:ascii="Lato" w:eastAsia="Lato" w:hAnsi="Lato" w:cs="Lato"/>
          <w:color w:val="000000"/>
          <w:sz w:val="24"/>
          <w:szCs w:val="24"/>
        </w:rPr>
        <w:br/>
      </w:r>
      <w:r w:rsidRPr="0088189E">
        <w:rPr>
          <w:rFonts w:ascii="Lato" w:eastAsia="Lato" w:hAnsi="Lato" w:cs="Lato"/>
          <w:color w:val="000000"/>
          <w:sz w:val="24"/>
          <w:szCs w:val="24"/>
        </w:rPr>
        <w:t>(z wyłączeniem zieleni)</w:t>
      </w:r>
      <w:r w:rsidR="0088189E" w:rsidRPr="0088189E">
        <w:rPr>
          <w:rFonts w:ascii="Lato" w:eastAsia="Lato" w:hAnsi="Lato" w:cs="Lato"/>
          <w:color w:val="000000"/>
          <w:sz w:val="24"/>
          <w:szCs w:val="24"/>
        </w:rPr>
        <w:t>.</w:t>
      </w:r>
      <w:r w:rsidRPr="0088189E">
        <w:rPr>
          <w:rFonts w:ascii="Lato" w:eastAsia="Lato" w:hAnsi="Lato" w:cs="Lato"/>
          <w:color w:val="000000"/>
          <w:sz w:val="24"/>
          <w:szCs w:val="24"/>
        </w:rPr>
        <w:t xml:space="preserve"> </w:t>
      </w:r>
    </w:p>
    <w:p w14:paraId="002E1D06" w14:textId="59880D83" w:rsidR="001B53E6" w:rsidRPr="0088189E" w:rsidRDefault="00555848">
      <w:pPr>
        <w:numPr>
          <w:ilvl w:val="3"/>
          <w:numId w:val="17"/>
        </w:numPr>
        <w:tabs>
          <w:tab w:val="left" w:pos="993"/>
        </w:tabs>
        <w:spacing w:after="0" w:line="480" w:lineRule="auto"/>
        <w:ind w:left="567" w:firstLine="0"/>
        <w:jc w:val="both"/>
        <w:rPr>
          <w:rFonts w:ascii="Lato" w:eastAsia="Lato" w:hAnsi="Lato" w:cs="Lato"/>
          <w:sz w:val="24"/>
          <w:szCs w:val="24"/>
        </w:rPr>
      </w:pPr>
      <w:r w:rsidRPr="0088189E">
        <w:rPr>
          <w:rFonts w:ascii="Lato" w:eastAsia="Lato" w:hAnsi="Lato" w:cs="Lato"/>
          <w:bCs/>
          <w:color w:val="000000"/>
          <w:sz w:val="24"/>
          <w:szCs w:val="24"/>
        </w:rPr>
        <w:t>60</w:t>
      </w:r>
      <w:r w:rsidR="00525C1E" w:rsidRPr="0088189E">
        <w:rPr>
          <w:rFonts w:ascii="Lato" w:eastAsia="Lato" w:hAnsi="Lato" w:cs="Lato"/>
          <w:bCs/>
          <w:color w:val="000000"/>
          <w:sz w:val="24"/>
          <w:szCs w:val="24"/>
        </w:rPr>
        <w:t>-miesięczny okres</w:t>
      </w:r>
      <w:r w:rsidR="00525C1E" w:rsidRPr="0088189E">
        <w:rPr>
          <w:rFonts w:ascii="Lato" w:eastAsia="Lato" w:hAnsi="Lato" w:cs="Lato"/>
          <w:color w:val="000000"/>
          <w:sz w:val="24"/>
          <w:szCs w:val="24"/>
        </w:rPr>
        <w:t xml:space="preserve"> rękojmi na całość przedmiotu zamówienia (z wyłączeniem zieleni).</w:t>
      </w:r>
    </w:p>
    <w:sectPr w:rsidR="001B53E6" w:rsidRPr="0088189E" w:rsidSect="00B33E6C">
      <w:headerReference w:type="default" r:id="rId17"/>
      <w:footerReference w:type="default" r:id="rId18"/>
      <w:pgSz w:w="11906" w:h="16838"/>
      <w:pgMar w:top="1171" w:right="1416" w:bottom="1276" w:left="1134" w:header="568" w:footer="6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367AA" w14:textId="77777777" w:rsidR="0069082B" w:rsidRDefault="0069082B">
      <w:pPr>
        <w:spacing w:after="0" w:line="240" w:lineRule="auto"/>
      </w:pPr>
      <w:r>
        <w:separator/>
      </w:r>
    </w:p>
  </w:endnote>
  <w:endnote w:type="continuationSeparator" w:id="0">
    <w:p w14:paraId="75AFFA21" w14:textId="77777777" w:rsidR="0069082B" w:rsidRDefault="0069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47CE" w14:textId="7BAB2AEC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10065"/>
      </w:tabs>
      <w:spacing w:after="0" w:line="240" w:lineRule="auto"/>
      <w:ind w:left="567"/>
      <w:jc w:val="both"/>
      <w:rPr>
        <w:i/>
        <w:color w:val="000000"/>
        <w:sz w:val="16"/>
        <w:szCs w:val="16"/>
      </w:rPr>
    </w:pPr>
    <w:r>
      <w:rPr>
        <w:i/>
        <w:color w:val="000000"/>
        <w:sz w:val="16"/>
        <w:szCs w:val="16"/>
      </w:rPr>
      <w:t>_______________________________________________________________________________________</w:t>
    </w:r>
    <w:r w:rsidR="00EF4CD5">
      <w:rPr>
        <w:i/>
        <w:color w:val="000000"/>
        <w:sz w:val="16"/>
        <w:szCs w:val="16"/>
      </w:rPr>
      <w:t>____</w:t>
    </w:r>
    <w:r>
      <w:rPr>
        <w:i/>
        <w:color w:val="000000"/>
        <w:sz w:val="16"/>
        <w:szCs w:val="16"/>
      </w:rPr>
      <w:t>___________________</w:t>
    </w:r>
  </w:p>
  <w:p w14:paraId="7EEA6B52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Zarząd Zieleni Miejskiej w Krakowie</w:t>
    </w:r>
  </w:p>
  <w:p w14:paraId="02241F8E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 xml:space="preserve">tel. +48 12 20 10 240, e-mail: </w:t>
    </w:r>
    <w:hyperlink r:id="rId1">
      <w:r>
        <w:rPr>
          <w:rFonts w:ascii="Lato" w:eastAsia="Lato" w:hAnsi="Lato" w:cs="Lato"/>
          <w:color w:val="0563C1"/>
          <w:sz w:val="14"/>
          <w:szCs w:val="14"/>
          <w:u w:val="single"/>
        </w:rPr>
        <w:t>przetargi@zzm.krakow.pl</w:t>
      </w:r>
    </w:hyperlink>
  </w:p>
  <w:p w14:paraId="3EDB3A51" w14:textId="77777777" w:rsidR="001B53E6" w:rsidRDefault="00525C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134"/>
      </w:tabs>
      <w:spacing w:after="0" w:line="240" w:lineRule="auto"/>
      <w:ind w:left="567"/>
      <w:rPr>
        <w:color w:val="000000"/>
      </w:rPr>
    </w:pPr>
    <w:r>
      <w:rPr>
        <w:rFonts w:ascii="Lato" w:eastAsia="Lato" w:hAnsi="Lato" w:cs="Lato"/>
        <w:color w:val="000000"/>
        <w:sz w:val="14"/>
        <w:szCs w:val="14"/>
      </w:rPr>
      <w:t>Adres siedziby: ul. Reymonta 20, 30-059 Kraków</w:t>
    </w:r>
  </w:p>
  <w:p w14:paraId="7B5903F3" w14:textId="227C1D8B" w:rsidR="001B53E6" w:rsidRDefault="00525C1E" w:rsidP="005F37FC">
    <w:pPr>
      <w:tabs>
        <w:tab w:val="right" w:pos="9356"/>
      </w:tabs>
      <w:spacing w:after="0"/>
      <w:ind w:left="567"/>
      <w:jc w:val="both"/>
    </w:pPr>
    <w:hyperlink r:id="rId2">
      <w:r>
        <w:rPr>
          <w:rFonts w:ascii="Lato" w:eastAsia="Lato" w:hAnsi="Lato" w:cs="Lato"/>
          <w:color w:val="0563C1"/>
          <w:sz w:val="14"/>
          <w:szCs w:val="14"/>
          <w:u w:val="single"/>
        </w:rPr>
        <w:t>www.zzm.krakow.pl</w:t>
      </w:r>
    </w:hyperlink>
    <w:r>
      <w:rPr>
        <w:rFonts w:ascii="Lato" w:eastAsia="Lato" w:hAnsi="Lato" w:cs="Lato"/>
        <w:i/>
        <w:sz w:val="14"/>
        <w:szCs w:val="14"/>
      </w:rPr>
      <w:tab/>
    </w:r>
    <w:r w:rsidR="00EF4CD5">
      <w:rPr>
        <w:rFonts w:ascii="Lato" w:eastAsia="Lato" w:hAnsi="Lato" w:cs="Lato"/>
        <w:i/>
        <w:sz w:val="14"/>
        <w:szCs w:val="14"/>
      </w:rPr>
      <w:t xml:space="preserve"> </w:t>
    </w:r>
    <w:r>
      <w:rPr>
        <w:rFonts w:ascii="Lato" w:eastAsia="Lato" w:hAnsi="Lato" w:cs="Lato"/>
        <w:i/>
        <w:sz w:val="14"/>
        <w:szCs w:val="14"/>
      </w:rPr>
      <w:t xml:space="preserve">Strona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PAGE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1</w:t>
    </w:r>
    <w:r>
      <w:rPr>
        <w:rFonts w:ascii="Lato" w:eastAsia="Lato" w:hAnsi="Lato" w:cs="Lato"/>
        <w:i/>
        <w:sz w:val="14"/>
        <w:szCs w:val="14"/>
      </w:rPr>
      <w:fldChar w:fldCharType="end"/>
    </w:r>
    <w:r>
      <w:rPr>
        <w:rFonts w:ascii="Lato" w:eastAsia="Lato" w:hAnsi="Lato" w:cs="Lato"/>
        <w:i/>
        <w:sz w:val="14"/>
        <w:szCs w:val="14"/>
      </w:rPr>
      <w:t xml:space="preserve"> z </w:t>
    </w:r>
    <w:r>
      <w:rPr>
        <w:rFonts w:ascii="Lato" w:eastAsia="Lato" w:hAnsi="Lato" w:cs="Lato"/>
        <w:i/>
        <w:sz w:val="14"/>
        <w:szCs w:val="14"/>
      </w:rPr>
      <w:fldChar w:fldCharType="begin"/>
    </w:r>
    <w:r>
      <w:rPr>
        <w:rFonts w:ascii="Lato" w:eastAsia="Lato" w:hAnsi="Lato" w:cs="Lato"/>
        <w:i/>
        <w:sz w:val="14"/>
        <w:szCs w:val="14"/>
      </w:rPr>
      <w:instrText>NUMPAGES</w:instrText>
    </w:r>
    <w:r>
      <w:rPr>
        <w:rFonts w:ascii="Lato" w:eastAsia="Lato" w:hAnsi="Lato" w:cs="Lato"/>
        <w:i/>
        <w:sz w:val="14"/>
        <w:szCs w:val="14"/>
      </w:rPr>
      <w:fldChar w:fldCharType="separate"/>
    </w:r>
    <w:r w:rsidR="006E0267">
      <w:rPr>
        <w:rFonts w:ascii="Lato" w:eastAsia="Lato" w:hAnsi="Lato" w:cs="Lato"/>
        <w:i/>
        <w:noProof/>
        <w:sz w:val="14"/>
        <w:szCs w:val="14"/>
      </w:rPr>
      <w:t>2</w:t>
    </w:r>
    <w:r>
      <w:rPr>
        <w:rFonts w:ascii="Lato" w:eastAsia="Lato" w:hAnsi="Lato" w:cs="Lato"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7AE17" w14:textId="77777777" w:rsidR="0069082B" w:rsidRDefault="0069082B">
      <w:pPr>
        <w:spacing w:after="0" w:line="240" w:lineRule="auto"/>
      </w:pPr>
      <w:r>
        <w:separator/>
      </w:r>
    </w:p>
  </w:footnote>
  <w:footnote w:type="continuationSeparator" w:id="0">
    <w:p w14:paraId="59504052" w14:textId="77777777" w:rsidR="0069082B" w:rsidRDefault="00690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3171" w14:textId="7065A4DE" w:rsidR="00377151" w:rsidRPr="00E457B5" w:rsidRDefault="00285C6A" w:rsidP="007D1CD9">
    <w:pPr>
      <w:pStyle w:val="Nagwek"/>
      <w:tabs>
        <w:tab w:val="clear" w:pos="9072"/>
        <w:tab w:val="right" w:pos="9356"/>
      </w:tabs>
      <w:ind w:left="567"/>
      <w:jc w:val="both"/>
      <w:rPr>
        <w:rFonts w:ascii="Verdana" w:eastAsia="Lato" w:hAnsi="Verdana" w:cs="Lato"/>
        <w:i/>
        <w:sz w:val="14"/>
        <w:szCs w:val="14"/>
      </w:rPr>
    </w:pPr>
    <w:r>
      <w:rPr>
        <w:rFonts w:ascii="Verdana" w:hAnsi="Verdana" w:cs="Lato"/>
        <w:i/>
        <w:sz w:val="14"/>
        <w:szCs w:val="14"/>
      </w:rPr>
      <w:t>Formularz Ofertowy</w:t>
    </w:r>
    <w:r w:rsidR="00E457B5">
      <w:rPr>
        <w:rFonts w:ascii="Verdana" w:hAnsi="Verdana" w:cs="Lato"/>
        <w:i/>
        <w:sz w:val="14"/>
        <w:szCs w:val="14"/>
      </w:rPr>
      <w:t xml:space="preserve"> </w:t>
    </w:r>
    <w:r w:rsidR="00E457B5" w:rsidRPr="00E457B5">
      <w:rPr>
        <w:rFonts w:ascii="Verdana" w:eastAsia="Lato" w:hAnsi="Verdana" w:cs="Lato"/>
        <w:i/>
        <w:iCs/>
        <w:sz w:val="14"/>
        <w:szCs w:val="14"/>
      </w:rPr>
      <w:t xml:space="preserve">– </w:t>
    </w:r>
    <w:r w:rsidR="00B860B5">
      <w:rPr>
        <w:rFonts w:ascii="Verdana" w:eastAsia="Lato" w:hAnsi="Verdana" w:cs="Lato"/>
        <w:i/>
        <w:iCs/>
        <w:sz w:val="14"/>
        <w:szCs w:val="14"/>
      </w:rPr>
      <w:t>w postępowaniu na w</w:t>
    </w:r>
    <w:r w:rsidR="00E457B5" w:rsidRPr="00E457B5">
      <w:rPr>
        <w:rFonts w:ascii="Verdana" w:hAnsi="Verdana"/>
        <w:i/>
        <w:sz w:val="14"/>
        <w:szCs w:val="14"/>
      </w:rPr>
      <w:t xml:space="preserve">yłonienie </w:t>
    </w:r>
    <w:r w:rsidR="00A37987">
      <w:rPr>
        <w:rFonts w:ascii="Verdana" w:hAnsi="Verdana"/>
        <w:i/>
        <w:sz w:val="14"/>
        <w:szCs w:val="14"/>
      </w:rPr>
      <w:t>W</w:t>
    </w:r>
    <w:r w:rsidR="00E457B5" w:rsidRPr="00E457B5">
      <w:rPr>
        <w:rFonts w:ascii="Verdana" w:hAnsi="Verdana"/>
        <w:i/>
        <w:sz w:val="14"/>
        <w:szCs w:val="14"/>
      </w:rPr>
      <w:t xml:space="preserve">ykonawcy robót budowlanych i </w:t>
    </w:r>
    <w:proofErr w:type="spellStart"/>
    <w:r w:rsidR="00E457B5" w:rsidRPr="00E457B5">
      <w:rPr>
        <w:rFonts w:ascii="Verdana" w:hAnsi="Verdana"/>
        <w:i/>
        <w:sz w:val="14"/>
        <w:szCs w:val="14"/>
      </w:rPr>
      <w:t>nasadzeń</w:t>
    </w:r>
    <w:proofErr w:type="spellEnd"/>
    <w:r w:rsidR="00E457B5" w:rsidRPr="00E457B5">
      <w:rPr>
        <w:rFonts w:ascii="Verdana" w:hAnsi="Verdana"/>
        <w:i/>
        <w:sz w:val="14"/>
        <w:szCs w:val="14"/>
      </w:rPr>
      <w:t xml:space="preserve"> zieleni wraz z ich pielęgnacją w ramach realizacji zadania budżetu obywatelskiego pn.</w:t>
    </w:r>
    <w:r w:rsidR="00B860B5">
      <w:rPr>
        <w:rFonts w:ascii="Verdana" w:hAnsi="Verdana"/>
        <w:i/>
        <w:sz w:val="14"/>
        <w:szCs w:val="14"/>
      </w:rPr>
      <w:t>:</w:t>
    </w:r>
    <w:r w:rsidR="00E457B5" w:rsidRPr="00E457B5">
      <w:rPr>
        <w:rFonts w:ascii="Verdana" w:hAnsi="Verdana"/>
        <w:i/>
        <w:sz w:val="14"/>
        <w:szCs w:val="14"/>
      </w:rPr>
      <w:t xml:space="preserve"> „Lawendowy park kieszonkowy na Ruczaju”, dla Zarządu Zieleni Miejskiej w Krakowie.</w:t>
    </w:r>
    <w:r w:rsidR="007D1CD9" w:rsidRPr="00E457B5">
      <w:rPr>
        <w:rFonts w:ascii="Verdana" w:hAnsi="Verdana" w:cs="Lato"/>
        <w:i/>
        <w:sz w:val="14"/>
        <w:szCs w:val="14"/>
      </w:rPr>
      <w:tab/>
    </w:r>
    <w:r w:rsidR="007D1CD9" w:rsidRPr="00E457B5">
      <w:rPr>
        <w:rFonts w:ascii="Verdana" w:hAnsi="Verdana" w:cs="Lato"/>
        <w:i/>
        <w:sz w:val="14"/>
        <w:szCs w:val="14"/>
      </w:rPr>
      <w:tab/>
      <w:t xml:space="preserve">                           </w:t>
    </w:r>
    <w:r w:rsidR="00521A4E" w:rsidRPr="00E457B5">
      <w:rPr>
        <w:rFonts w:ascii="Verdana" w:hAnsi="Verdana" w:cs="Lato"/>
        <w:i/>
        <w:sz w:val="14"/>
        <w:szCs w:val="14"/>
      </w:rPr>
      <w:tab/>
    </w:r>
    <w:r w:rsidR="007D1CD9" w:rsidRPr="00E457B5">
      <w:rPr>
        <w:rFonts w:ascii="Verdana" w:hAnsi="Verdana" w:cs="Lato"/>
        <w:i/>
        <w:sz w:val="14"/>
        <w:szCs w:val="14"/>
      </w:rPr>
      <w:t xml:space="preserve">  </w:t>
    </w:r>
    <w:r w:rsidR="00B860B5">
      <w:rPr>
        <w:rFonts w:ascii="Verdana" w:hAnsi="Verdana" w:cs="Lato"/>
        <w:i/>
        <w:sz w:val="14"/>
        <w:szCs w:val="14"/>
      </w:rPr>
      <w:tab/>
    </w:r>
    <w:r w:rsidR="00377151" w:rsidRPr="00E457B5">
      <w:rPr>
        <w:rFonts w:ascii="Verdana" w:eastAsia="Lato" w:hAnsi="Verdana" w:cs="Lato"/>
        <w:iCs/>
        <w:sz w:val="14"/>
        <w:szCs w:val="14"/>
      </w:rPr>
      <w:t xml:space="preserve">Postępowanie nr </w:t>
    </w:r>
    <w:r w:rsidR="00ED152E">
      <w:rPr>
        <w:rFonts w:ascii="Verdana" w:eastAsia="Lato" w:hAnsi="Verdana" w:cs="Lato"/>
        <w:iCs/>
        <w:sz w:val="14"/>
        <w:szCs w:val="14"/>
      </w:rPr>
      <w:t>NP.26.2.31.26.BW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Lato" w:hAnsi="Lato" w:cs="Times New Roman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="Times New Roman" w:hAnsi="Lato" w:cs="Tahoma" w:hint="default"/>
        <w:b w:val="0"/>
        <w:strike w:val="0"/>
        <w:dstrike w:val="0"/>
        <w:sz w:val="24"/>
        <w:szCs w:val="24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350" w:hanging="360"/>
      </w:pPr>
      <w:rPr>
        <w:rFonts w:ascii="Lato" w:hAnsi="Lato" w:cs="Times New Roman"/>
        <w:b w:val="0"/>
        <w:color w:val="auto"/>
        <w:kern w:val="2"/>
        <w:sz w:val="24"/>
        <w:szCs w:val="24"/>
      </w:rPr>
    </w:lvl>
  </w:abstractNum>
  <w:abstractNum w:abstractNumId="2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2618"/>
        </w:tabs>
        <w:ind w:left="3338" w:hanging="360"/>
      </w:pPr>
      <w:rPr>
        <w:rFonts w:ascii="Lato" w:hAnsi="Lato" w:cs="Lato"/>
        <w:b w:val="0"/>
        <w:bCs/>
        <w:color w:val="auto"/>
        <w:kern w:val="2"/>
        <w:sz w:val="24"/>
        <w:szCs w:val="24"/>
        <w:lang w:eastAsia="zh-C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47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16" w:hanging="1800"/>
      </w:pPr>
    </w:lvl>
  </w:abstractNum>
  <w:abstractNum w:abstractNumId="3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/>
        <w:b w:val="0"/>
        <w:bCs/>
        <w:kern w:val="2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Lato" w:hAnsi="Lato" w:cs="Times New Roman"/>
        <w:kern w:val="2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Lato" w:hAnsi="Lato" w:cs="Times New Roman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Times New Roman"/>
        <w:kern w:val="2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Lato" w:hAnsi="Lato" w:cs="Times New Roman"/>
        <w:kern w:val="2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Lato" w:hAnsi="Lato" w:cs="Times New Roman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/>
        <w:kern w:val="2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Lato" w:hAnsi="Lato" w:cs="Times New Roman"/>
        <w:kern w:val="2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Lato" w:hAnsi="Lato" w:cs="Times New Roman"/>
        <w:kern w:val="2"/>
        <w:sz w:val="24"/>
        <w:szCs w:val="24"/>
      </w:rPr>
    </w:lvl>
  </w:abstractNum>
  <w:abstractNum w:abstractNumId="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Lato" w:hAnsi="Lato" w:cs="Lato"/>
        <w:b w:val="0"/>
        <w:bCs w:val="0"/>
        <w:i w:val="0"/>
        <w:iCs w:val="0"/>
        <w:sz w:val="24"/>
        <w:szCs w:val="24"/>
      </w:rPr>
    </w:lvl>
  </w:abstractNum>
  <w:abstractNum w:abstractNumId="5" w15:restartNumberingAfterBreak="0">
    <w:nsid w:val="00000060"/>
    <w:multiLevelType w:val="singleLevel"/>
    <w:tmpl w:val="00000060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Lato" w:hAnsi="Lato" w:cs="Times New Roman"/>
        <w:b w:val="0"/>
        <w:bCs w:val="0"/>
        <w:i w:val="0"/>
        <w:iCs w:val="0"/>
        <w:kern w:val="2"/>
        <w:sz w:val="24"/>
        <w:szCs w:val="24"/>
      </w:rPr>
    </w:lvl>
  </w:abstractNum>
  <w:abstractNum w:abstractNumId="6" w15:restartNumberingAfterBreak="0">
    <w:nsid w:val="00000073"/>
    <w:multiLevelType w:val="multilevel"/>
    <w:tmpl w:val="00000073"/>
    <w:name w:val="WW8Num15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88" w:hanging="720"/>
      </w:pPr>
      <w:rPr>
        <w:rFonts w:ascii="Lato" w:hAnsi="Lato" w:cs="Calibri" w:hint="default"/>
        <w:b w:val="0"/>
        <w:color w:val="auto"/>
        <w:sz w:val="24"/>
        <w:szCs w:val="24"/>
        <w:lang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7" w15:restartNumberingAfterBreak="0">
    <w:nsid w:val="010F469A"/>
    <w:multiLevelType w:val="hybridMultilevel"/>
    <w:tmpl w:val="72909A7E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1A30B85"/>
    <w:multiLevelType w:val="multilevel"/>
    <w:tmpl w:val="565A50A8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9" w15:restartNumberingAfterBreak="0">
    <w:nsid w:val="023A2459"/>
    <w:multiLevelType w:val="multilevel"/>
    <w:tmpl w:val="6A62BAF2"/>
    <w:lvl w:ilvl="0">
      <w:start w:val="1"/>
      <w:numFmt w:val="lowerLetter"/>
      <w:pStyle w:val="Nagwek3"/>
      <w:lvlText w:val="%1)"/>
      <w:lvlJc w:val="left"/>
      <w:pPr>
        <w:ind w:left="987" w:hanging="4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2D001EF"/>
    <w:multiLevelType w:val="multilevel"/>
    <w:tmpl w:val="B992C564"/>
    <w:lvl w:ilvl="0">
      <w:start w:val="10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2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47C3DB9"/>
    <w:multiLevelType w:val="hybridMultilevel"/>
    <w:tmpl w:val="1CDED3FE"/>
    <w:lvl w:ilvl="0" w:tplc="04150017">
      <w:start w:val="1"/>
      <w:numFmt w:val="lowerLetter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2" w15:restartNumberingAfterBreak="0">
    <w:nsid w:val="04973AB6"/>
    <w:multiLevelType w:val="hybridMultilevel"/>
    <w:tmpl w:val="E7D21968"/>
    <w:lvl w:ilvl="0" w:tplc="FED600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6495C6A"/>
    <w:multiLevelType w:val="multilevel"/>
    <w:tmpl w:val="4E4293B6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67E46F4"/>
    <w:multiLevelType w:val="multilevel"/>
    <w:tmpl w:val="789441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Lato" w:eastAsia="Lato" w:hAnsi="Lato" w:cs="Lato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6B33E7F"/>
    <w:multiLevelType w:val="multilevel"/>
    <w:tmpl w:val="C398301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6" w15:restartNumberingAfterBreak="0">
    <w:nsid w:val="09552AC1"/>
    <w:multiLevelType w:val="multilevel"/>
    <w:tmpl w:val="C740783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A2C7DEA"/>
    <w:multiLevelType w:val="multilevel"/>
    <w:tmpl w:val="A2644EE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18" w15:restartNumberingAfterBreak="0">
    <w:nsid w:val="0B0730E7"/>
    <w:multiLevelType w:val="multilevel"/>
    <w:tmpl w:val="68E464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9" w15:restartNumberingAfterBreak="0">
    <w:nsid w:val="0C635E2A"/>
    <w:multiLevelType w:val="hybridMultilevel"/>
    <w:tmpl w:val="F294C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5677E1"/>
    <w:multiLevelType w:val="multilevel"/>
    <w:tmpl w:val="864C8F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0FC23A98"/>
    <w:multiLevelType w:val="multilevel"/>
    <w:tmpl w:val="024A35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 w:hint="default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22" w15:restartNumberingAfterBreak="0">
    <w:nsid w:val="1026465F"/>
    <w:multiLevelType w:val="multilevel"/>
    <w:tmpl w:val="90A2357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63" w:hanging="49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79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10937F10"/>
    <w:multiLevelType w:val="multilevel"/>
    <w:tmpl w:val="A8AEB49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881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09D1486"/>
    <w:multiLevelType w:val="multilevel"/>
    <w:tmpl w:val="999A52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4"/>
      <w:numFmt w:val="lowerLetter"/>
      <w:lvlText w:val="%2)"/>
      <w:lvlJc w:val="left"/>
      <w:pPr>
        <w:ind w:left="720" w:hanging="360"/>
      </w:pPr>
      <w:rPr>
        <w:rFonts w:ascii="Lato" w:eastAsia="Lato" w:hAnsi="Lato" w:cs="Lato" w:hint="default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2520" w:hanging="360"/>
      </w:pPr>
      <w:rPr>
        <w:rFonts w:hint="default"/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10C57B0E"/>
    <w:multiLevelType w:val="multilevel"/>
    <w:tmpl w:val="42F066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7" w15:restartNumberingAfterBreak="0">
    <w:nsid w:val="139B4671"/>
    <w:multiLevelType w:val="multilevel"/>
    <w:tmpl w:val="1A00E966"/>
    <w:lvl w:ilvl="0">
      <w:start w:val="1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500" w:hanging="42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ato" w:eastAsia="Lato" w:hAnsi="Lato" w:cs="Lato"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CF60BF"/>
    <w:multiLevelType w:val="multilevel"/>
    <w:tmpl w:val="A184C55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29" w15:restartNumberingAfterBreak="0">
    <w:nsid w:val="16863BE0"/>
    <w:multiLevelType w:val="multilevel"/>
    <w:tmpl w:val="8068AC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17473986"/>
    <w:multiLevelType w:val="multilevel"/>
    <w:tmpl w:val="2B1E8B28"/>
    <w:lvl w:ilvl="0">
      <w:start w:val="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17A54F2D"/>
    <w:multiLevelType w:val="multilevel"/>
    <w:tmpl w:val="60E82C14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6"/>
      <w:numFmt w:val="decimal"/>
      <w:lvlText w:val="%1.%2."/>
      <w:lvlJc w:val="left"/>
      <w:pPr>
        <w:ind w:left="106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5304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072" w:hanging="1440"/>
      </w:pPr>
      <w:rPr>
        <w:b/>
      </w:rPr>
    </w:lvl>
  </w:abstractNum>
  <w:abstractNum w:abstractNumId="32" w15:restartNumberingAfterBreak="0">
    <w:nsid w:val="1992333A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9B5755E"/>
    <w:multiLevelType w:val="multilevel"/>
    <w:tmpl w:val="DFD4611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4" w15:restartNumberingAfterBreak="0">
    <w:nsid w:val="1ADA62B0"/>
    <w:multiLevelType w:val="multilevel"/>
    <w:tmpl w:val="9B2C6D6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35" w15:restartNumberingAfterBreak="0">
    <w:nsid w:val="1DB02D23"/>
    <w:multiLevelType w:val="multilevel"/>
    <w:tmpl w:val="C5E80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1DF048F0"/>
    <w:multiLevelType w:val="multilevel"/>
    <w:tmpl w:val="C3C4D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1FDC6D0F"/>
    <w:multiLevelType w:val="multilevel"/>
    <w:tmpl w:val="60DC46B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183688F"/>
    <w:multiLevelType w:val="multilevel"/>
    <w:tmpl w:val="72B05C5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4973" w:hanging="720"/>
      </w:pPr>
      <w:rPr>
        <w:i w:val="0"/>
        <w:iCs/>
      </w:r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9" w15:restartNumberingAfterBreak="0">
    <w:nsid w:val="21BE3840"/>
    <w:multiLevelType w:val="multilevel"/>
    <w:tmpl w:val="4DF2B19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40" w15:restartNumberingAfterBreak="0">
    <w:nsid w:val="21D7648D"/>
    <w:multiLevelType w:val="multilevel"/>
    <w:tmpl w:val="A058F4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0" w:hanging="360"/>
      </w:pPr>
    </w:lvl>
    <w:lvl w:ilvl="2">
      <w:start w:val="1"/>
      <w:numFmt w:val="decimal"/>
      <w:lvlText w:val="%1.%2.%3"/>
      <w:lvlJc w:val="left"/>
      <w:pPr>
        <w:ind w:left="10800" w:hanging="720"/>
      </w:pPr>
    </w:lvl>
    <w:lvl w:ilvl="3">
      <w:start w:val="1"/>
      <w:numFmt w:val="decimal"/>
      <w:lvlText w:val="%1.%2.%3.%4"/>
      <w:lvlJc w:val="left"/>
      <w:pPr>
        <w:ind w:left="15840" w:hanging="720"/>
      </w:pPr>
    </w:lvl>
    <w:lvl w:ilvl="4">
      <w:start w:val="1"/>
      <w:numFmt w:val="decimal"/>
      <w:lvlText w:val="%1.%2.%3.%4.%5"/>
      <w:lvlJc w:val="left"/>
      <w:pPr>
        <w:ind w:left="20880" w:hanging="720"/>
      </w:pPr>
    </w:lvl>
    <w:lvl w:ilvl="5">
      <w:start w:val="1"/>
      <w:numFmt w:val="decimal"/>
      <w:lvlText w:val="%1.%2.%3.%4.%5.%6"/>
      <w:lvlJc w:val="left"/>
      <w:pPr>
        <w:ind w:left="26280" w:hanging="1080"/>
      </w:pPr>
    </w:lvl>
    <w:lvl w:ilvl="6">
      <w:start w:val="1"/>
      <w:numFmt w:val="decimal"/>
      <w:lvlText w:val="%1.%2.%3.%4.%5.%6.%7"/>
      <w:lvlJc w:val="left"/>
      <w:pPr>
        <w:ind w:left="31320" w:hanging="1080"/>
      </w:pPr>
    </w:lvl>
    <w:lvl w:ilvl="7">
      <w:start w:val="1"/>
      <w:numFmt w:val="decimal"/>
      <w:lvlText w:val="%1.%2.%3.%4.%5.%6.%7.%8"/>
      <w:lvlJc w:val="left"/>
      <w:pPr>
        <w:ind w:left="-28816" w:hanging="1440"/>
      </w:pPr>
    </w:lvl>
    <w:lvl w:ilvl="8">
      <w:start w:val="1"/>
      <w:numFmt w:val="decimal"/>
      <w:lvlText w:val="%1.%2.%3.%4.%5.%6.%7.%8.%9"/>
      <w:lvlJc w:val="left"/>
      <w:pPr>
        <w:ind w:left="-23776" w:hanging="1440"/>
      </w:pPr>
    </w:lvl>
  </w:abstractNum>
  <w:abstractNum w:abstractNumId="41" w15:restartNumberingAfterBreak="0">
    <w:nsid w:val="222C17DB"/>
    <w:multiLevelType w:val="multilevel"/>
    <w:tmpl w:val="BA02595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8" w:hanging="719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2" w15:restartNumberingAfterBreak="0">
    <w:nsid w:val="22B81DC6"/>
    <w:multiLevelType w:val="multilevel"/>
    <w:tmpl w:val="FA46FB02"/>
    <w:lvl w:ilvl="0">
      <w:start w:val="8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88" w:hanging="719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43" w15:restartNumberingAfterBreak="0">
    <w:nsid w:val="22F95C2E"/>
    <w:multiLevelType w:val="multilevel"/>
    <w:tmpl w:val="2B9A2602"/>
    <w:lvl w:ilvl="0">
      <w:start w:val="1"/>
      <w:numFmt w:val="decimal"/>
      <w:lvlText w:val="%1)"/>
      <w:lvlJc w:val="left"/>
      <w:pPr>
        <w:ind w:left="720" w:hanging="360"/>
      </w:pPr>
      <w:rPr>
        <w:rFonts w:ascii="Lato" w:eastAsia="Lato" w:hAnsi="Lato" w:cs="Lato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FD24DC"/>
    <w:multiLevelType w:val="multilevel"/>
    <w:tmpl w:val="6F50AB06"/>
    <w:lvl w:ilvl="0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7024025"/>
    <w:multiLevelType w:val="multilevel"/>
    <w:tmpl w:val="0CDA7442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7FC35DB"/>
    <w:multiLevelType w:val="hybridMultilevel"/>
    <w:tmpl w:val="8888390C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291416FF"/>
    <w:multiLevelType w:val="multilevel"/>
    <w:tmpl w:val="F87076BC"/>
    <w:lvl w:ilvl="0">
      <w:start w:val="1"/>
      <w:numFmt w:val="decimal"/>
      <w:pStyle w:val="Tiret1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0C3686"/>
    <w:multiLevelType w:val="multilevel"/>
    <w:tmpl w:val="FD80C6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49" w15:restartNumberingAfterBreak="0">
    <w:nsid w:val="2EA227D8"/>
    <w:multiLevelType w:val="multilevel"/>
    <w:tmpl w:val="6888A20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</w:rPr>
    </w:lvl>
    <w:lvl w:ilvl="1">
      <w:start w:val="1"/>
      <w:numFmt w:val="decimal"/>
      <w:lvlText w:val="2.1."/>
      <w:lvlJc w:val="left"/>
      <w:pPr>
        <w:ind w:left="0" w:firstLine="357"/>
      </w:pPr>
    </w:lvl>
    <w:lvl w:ilvl="2">
      <w:start w:val="1"/>
      <w:numFmt w:val="decimal"/>
      <w:lvlText w:val="%1.%2.%3."/>
      <w:lvlJc w:val="left"/>
      <w:pPr>
        <w:ind w:left="714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50" w15:restartNumberingAfterBreak="0">
    <w:nsid w:val="2FA047D2"/>
    <w:multiLevelType w:val="multilevel"/>
    <w:tmpl w:val="EE88603A"/>
    <w:lvl w:ilvl="0">
      <w:start w:val="4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B00663"/>
    <w:multiLevelType w:val="multilevel"/>
    <w:tmpl w:val="8E306B20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323E1EDC"/>
    <w:multiLevelType w:val="multilevel"/>
    <w:tmpl w:val="217E4C6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5" w:hanging="360"/>
      </w:pPr>
    </w:lvl>
    <w:lvl w:ilvl="2">
      <w:start w:val="1"/>
      <w:numFmt w:val="decimal"/>
      <w:lvlText w:val="%1.%2.%3"/>
      <w:lvlJc w:val="left"/>
      <w:pPr>
        <w:ind w:left="3710" w:hanging="720"/>
      </w:pPr>
    </w:lvl>
    <w:lvl w:ilvl="3">
      <w:start w:val="1"/>
      <w:numFmt w:val="decimal"/>
      <w:lvlText w:val="%1.%2.%3.%4"/>
      <w:lvlJc w:val="left"/>
      <w:pPr>
        <w:ind w:left="5205" w:hanging="720"/>
      </w:pPr>
    </w:lvl>
    <w:lvl w:ilvl="4">
      <w:start w:val="1"/>
      <w:numFmt w:val="decimal"/>
      <w:lvlText w:val="%1.%2.%3.%4.%5"/>
      <w:lvlJc w:val="left"/>
      <w:pPr>
        <w:ind w:left="6700" w:hanging="720"/>
      </w:pPr>
    </w:lvl>
    <w:lvl w:ilvl="5">
      <w:start w:val="1"/>
      <w:numFmt w:val="decimal"/>
      <w:lvlText w:val="%1.%2.%3.%4.%5.%6"/>
      <w:lvlJc w:val="left"/>
      <w:pPr>
        <w:ind w:left="8555" w:hanging="1080"/>
      </w:pPr>
    </w:lvl>
    <w:lvl w:ilvl="6">
      <w:start w:val="1"/>
      <w:numFmt w:val="decimal"/>
      <w:lvlText w:val="%1.%2.%3.%4.%5.%6.%7"/>
      <w:lvlJc w:val="left"/>
      <w:pPr>
        <w:ind w:left="10050" w:hanging="1080"/>
      </w:pPr>
    </w:lvl>
    <w:lvl w:ilvl="7">
      <w:start w:val="1"/>
      <w:numFmt w:val="decimal"/>
      <w:lvlText w:val="%1.%2.%3.%4.%5.%6.%7.%8"/>
      <w:lvlJc w:val="left"/>
      <w:pPr>
        <w:ind w:left="11905" w:hanging="1440"/>
      </w:pPr>
    </w:lvl>
    <w:lvl w:ilvl="8">
      <w:start w:val="1"/>
      <w:numFmt w:val="decimal"/>
      <w:lvlText w:val="%1.%2.%3.%4.%5.%6.%7.%8.%9"/>
      <w:lvlJc w:val="left"/>
      <w:pPr>
        <w:ind w:left="13400" w:hanging="1440"/>
      </w:pPr>
    </w:lvl>
  </w:abstractNum>
  <w:abstractNum w:abstractNumId="53" w15:restartNumberingAfterBreak="0">
    <w:nsid w:val="3342280D"/>
    <w:multiLevelType w:val="multilevel"/>
    <w:tmpl w:val="4516E8F0"/>
    <w:lvl w:ilvl="0">
      <w:start w:val="13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35D317E2"/>
    <w:multiLevelType w:val="multilevel"/>
    <w:tmpl w:val="D9809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6B745CB"/>
    <w:multiLevelType w:val="multilevel"/>
    <w:tmpl w:val="7234ADA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3788182A"/>
    <w:multiLevelType w:val="multilevel"/>
    <w:tmpl w:val="4DB442F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57" w15:restartNumberingAfterBreak="0">
    <w:nsid w:val="378D55AE"/>
    <w:multiLevelType w:val="multilevel"/>
    <w:tmpl w:val="54F8003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656" w:hanging="1080"/>
      </w:pPr>
    </w:lvl>
    <w:lvl w:ilvl="5">
      <w:start w:val="1"/>
      <w:numFmt w:val="decimal"/>
      <w:lvlText w:val="%1.%2.%3.%4.%5.%6"/>
      <w:lvlJc w:val="left"/>
      <w:pPr>
        <w:ind w:left="4660" w:hanging="1440"/>
      </w:pPr>
    </w:lvl>
    <w:lvl w:ilvl="6">
      <w:start w:val="1"/>
      <w:numFmt w:val="decimal"/>
      <w:lvlText w:val="%1.%2.%3.%4.%5.%6.%7"/>
      <w:lvlJc w:val="left"/>
      <w:pPr>
        <w:ind w:left="5304" w:hanging="1440"/>
      </w:pPr>
    </w:lvl>
    <w:lvl w:ilvl="7">
      <w:start w:val="1"/>
      <w:numFmt w:val="decimal"/>
      <w:lvlText w:val="%1.%2.%3.%4.%5.%6.%7.%8"/>
      <w:lvlJc w:val="left"/>
      <w:pPr>
        <w:ind w:left="6308" w:hanging="1800"/>
      </w:pPr>
    </w:lvl>
    <w:lvl w:ilvl="8">
      <w:start w:val="1"/>
      <w:numFmt w:val="decimal"/>
      <w:lvlText w:val="%1.%2.%3.%4.%5.%6.%7.%8.%9"/>
      <w:lvlJc w:val="left"/>
      <w:pPr>
        <w:ind w:left="6952" w:hanging="1800"/>
      </w:pPr>
    </w:lvl>
  </w:abstractNum>
  <w:abstractNum w:abstractNumId="58" w15:restartNumberingAfterBreak="0">
    <w:nsid w:val="3845692D"/>
    <w:multiLevelType w:val="multilevel"/>
    <w:tmpl w:val="823CC21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%1.%2"/>
      <w:lvlJc w:val="left"/>
      <w:pPr>
        <w:ind w:left="1287" w:hanging="360"/>
      </w:pPr>
    </w:lvl>
    <w:lvl w:ilvl="2">
      <w:start w:val="1"/>
      <w:numFmt w:val="decimal"/>
      <w:lvlText w:val="%1.%2.%3"/>
      <w:lvlJc w:val="left"/>
      <w:pPr>
        <w:ind w:left="1647" w:hanging="720"/>
      </w:pPr>
    </w:lvl>
    <w:lvl w:ilvl="3">
      <w:start w:val="1"/>
      <w:numFmt w:val="decimal"/>
      <w:lvlText w:val="%1.%2.%3.%4"/>
      <w:lvlJc w:val="left"/>
      <w:pPr>
        <w:ind w:left="1647" w:hanging="720"/>
      </w:pPr>
    </w:lvl>
    <w:lvl w:ilvl="4">
      <w:start w:val="1"/>
      <w:numFmt w:val="decimal"/>
      <w:lvlText w:val="%1.%2.%3.%4.%5"/>
      <w:lvlJc w:val="left"/>
      <w:pPr>
        <w:ind w:left="1647" w:hanging="720"/>
      </w:pPr>
    </w:lvl>
    <w:lvl w:ilvl="5">
      <w:start w:val="1"/>
      <w:numFmt w:val="decimal"/>
      <w:lvlText w:val="%1.%2.%3.%4.%5.%6"/>
      <w:lvlJc w:val="left"/>
      <w:pPr>
        <w:ind w:left="2007" w:hanging="1080"/>
      </w:pPr>
    </w:lvl>
    <w:lvl w:ilvl="6">
      <w:start w:val="1"/>
      <w:numFmt w:val="decimal"/>
      <w:lvlText w:val="%1.%2.%3.%4.%5.%6.%7"/>
      <w:lvlJc w:val="left"/>
      <w:pPr>
        <w:ind w:left="2007" w:hanging="1080"/>
      </w:pPr>
    </w:lvl>
    <w:lvl w:ilvl="7">
      <w:start w:val="1"/>
      <w:numFmt w:val="decimal"/>
      <w:lvlText w:val="%1.%2.%3.%4.%5.%6.%7.%8"/>
      <w:lvlJc w:val="left"/>
      <w:pPr>
        <w:ind w:left="2367" w:hanging="1440"/>
      </w:pPr>
    </w:lvl>
    <w:lvl w:ilvl="8">
      <w:start w:val="1"/>
      <w:numFmt w:val="decimal"/>
      <w:lvlText w:val="%1.%2.%3.%4.%5.%6.%7.%8.%9"/>
      <w:lvlJc w:val="left"/>
      <w:pPr>
        <w:ind w:left="2367" w:hanging="1440"/>
      </w:pPr>
    </w:lvl>
  </w:abstractNum>
  <w:abstractNum w:abstractNumId="59" w15:restartNumberingAfterBreak="0">
    <w:nsid w:val="38D17278"/>
    <w:multiLevelType w:val="multilevel"/>
    <w:tmpl w:val="80246D1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3A297B0E"/>
    <w:multiLevelType w:val="multilevel"/>
    <w:tmpl w:val="478C1548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1" w15:restartNumberingAfterBreak="0">
    <w:nsid w:val="3C914E86"/>
    <w:multiLevelType w:val="hybridMultilevel"/>
    <w:tmpl w:val="735631C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7639F"/>
    <w:multiLevelType w:val="multilevel"/>
    <w:tmpl w:val="1A50B284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0C17CB1"/>
    <w:multiLevelType w:val="multilevel"/>
    <w:tmpl w:val="E87CA1CC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4" w15:restartNumberingAfterBreak="0">
    <w:nsid w:val="421B472A"/>
    <w:multiLevelType w:val="multilevel"/>
    <w:tmpl w:val="9DD8E42C"/>
    <w:lvl w:ilvl="0">
      <w:start w:val="1"/>
      <w:numFmt w:val="decimal"/>
      <w:lvlText w:val="%1."/>
      <w:lvlJc w:val="left"/>
      <w:pPr>
        <w:ind w:left="567" w:firstLine="0"/>
      </w:pPr>
    </w:lvl>
    <w:lvl w:ilvl="1">
      <w:start w:val="1"/>
      <w:numFmt w:val="decimal"/>
      <w:lvlText w:val="%1.%2."/>
      <w:lvlJc w:val="left"/>
      <w:pPr>
        <w:ind w:left="567" w:firstLine="0"/>
      </w:pPr>
    </w:lvl>
    <w:lvl w:ilvl="2">
      <w:start w:val="1"/>
      <w:numFmt w:val="decimal"/>
      <w:lvlText w:val="%1.%2.%3."/>
      <w:lvlJc w:val="left"/>
      <w:pPr>
        <w:ind w:left="567" w:firstLine="0"/>
      </w:pPr>
    </w:lvl>
    <w:lvl w:ilvl="3">
      <w:start w:val="1"/>
      <w:numFmt w:val="decimal"/>
      <w:lvlText w:val="%1.%2.%3.%4."/>
      <w:lvlJc w:val="left"/>
      <w:pPr>
        <w:ind w:left="567" w:firstLine="0"/>
      </w:pPr>
    </w:lvl>
    <w:lvl w:ilvl="4">
      <w:start w:val="1"/>
      <w:numFmt w:val="decimal"/>
      <w:lvlText w:val="%1.%2.%3.%4.%5."/>
      <w:lvlJc w:val="left"/>
      <w:pPr>
        <w:ind w:left="567" w:firstLine="0"/>
      </w:pPr>
    </w:lvl>
    <w:lvl w:ilvl="5">
      <w:start w:val="1"/>
      <w:numFmt w:val="decimal"/>
      <w:lvlText w:val="%1.%2.%3.%4.%5.%6."/>
      <w:lvlJc w:val="left"/>
      <w:pPr>
        <w:ind w:left="567" w:firstLine="0"/>
      </w:pPr>
    </w:lvl>
    <w:lvl w:ilvl="6">
      <w:start w:val="1"/>
      <w:numFmt w:val="decimal"/>
      <w:lvlText w:val="%1.%2.%3.%4.%5.%6.%7."/>
      <w:lvlJc w:val="left"/>
      <w:pPr>
        <w:ind w:left="567" w:firstLine="0"/>
      </w:pPr>
    </w:lvl>
    <w:lvl w:ilvl="7">
      <w:start w:val="1"/>
      <w:numFmt w:val="decimal"/>
      <w:lvlText w:val="%1.%2.%3.%4.%5.%6.%7.%8."/>
      <w:lvlJc w:val="left"/>
      <w:pPr>
        <w:ind w:left="567" w:firstLine="0"/>
      </w:pPr>
    </w:lvl>
    <w:lvl w:ilvl="8">
      <w:start w:val="1"/>
      <w:numFmt w:val="decimal"/>
      <w:lvlText w:val="%1.%2.%3.%4.%5.%6.%7.%8.%9."/>
      <w:lvlJc w:val="left"/>
      <w:pPr>
        <w:ind w:left="567" w:firstLine="0"/>
      </w:pPr>
    </w:lvl>
  </w:abstractNum>
  <w:abstractNum w:abstractNumId="65" w15:restartNumberingAfterBreak="0">
    <w:nsid w:val="4220084E"/>
    <w:multiLevelType w:val="multilevel"/>
    <w:tmpl w:val="7228D8E0"/>
    <w:lvl w:ilvl="0">
      <w:start w:val="1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6" w15:restartNumberingAfterBreak="0">
    <w:nsid w:val="4430338D"/>
    <w:multiLevelType w:val="multilevel"/>
    <w:tmpl w:val="C5E80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7" w15:restartNumberingAfterBreak="0">
    <w:nsid w:val="46DF2F26"/>
    <w:multiLevelType w:val="multilevel"/>
    <w:tmpl w:val="EEAC047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68" w15:restartNumberingAfterBreak="0">
    <w:nsid w:val="486B78D0"/>
    <w:multiLevelType w:val="multilevel"/>
    <w:tmpl w:val="4C7CA0D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69" w15:restartNumberingAfterBreak="0">
    <w:nsid w:val="48CE5209"/>
    <w:multiLevelType w:val="multilevel"/>
    <w:tmpl w:val="E70C6846"/>
    <w:lvl w:ilvl="0">
      <w:start w:val="1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494A56AF"/>
    <w:multiLevelType w:val="multilevel"/>
    <w:tmpl w:val="A08EE67E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71" w15:restartNumberingAfterBreak="0">
    <w:nsid w:val="4A86369F"/>
    <w:multiLevelType w:val="multilevel"/>
    <w:tmpl w:val="870C7524"/>
    <w:lvl w:ilvl="0">
      <w:start w:val="1"/>
      <w:numFmt w:val="decimal"/>
      <w:pStyle w:val="Spistreci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2" w15:restartNumberingAfterBreak="0">
    <w:nsid w:val="4AF26B18"/>
    <w:multiLevelType w:val="multilevel"/>
    <w:tmpl w:val="717070B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4)"/>
      <w:lvlJc w:val="left"/>
      <w:pPr>
        <w:ind w:left="8942" w:hanging="720"/>
      </w:pPr>
      <w:rPr>
        <w:rFonts w:ascii="Lato" w:eastAsia="Lato" w:hAnsi="Lato" w:cs="Lato"/>
        <w:i w:val="0"/>
      </w:r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3" w15:restartNumberingAfterBreak="0">
    <w:nsid w:val="4B7B721E"/>
    <w:multiLevelType w:val="multilevel"/>
    <w:tmpl w:val="938AAD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4" w15:restartNumberingAfterBreak="0">
    <w:nsid w:val="4F99654F"/>
    <w:multiLevelType w:val="multilevel"/>
    <w:tmpl w:val="0B1C94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5" w15:restartNumberingAfterBreak="0">
    <w:nsid w:val="52D45A97"/>
    <w:multiLevelType w:val="multilevel"/>
    <w:tmpl w:val="2EA83A88"/>
    <w:lvl w:ilvl="0">
      <w:start w:val="1"/>
      <w:numFmt w:val="decimal"/>
      <w:lvlText w:val="%1."/>
      <w:lvlJc w:val="left"/>
      <w:pPr>
        <w:ind w:left="1211" w:hanging="360"/>
      </w:pPr>
      <w:rPr>
        <w:strike w:val="0"/>
        <w:color w:val="000000"/>
      </w:rPr>
    </w:lvl>
    <w:lvl w:ilvl="1">
      <w:start w:val="1"/>
      <w:numFmt w:val="decimal"/>
      <w:lvlText w:val="%2."/>
      <w:lvlJc w:val="left"/>
      <w:pPr>
        <w:ind w:left="1156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1876" w:hanging="36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decimal"/>
      <w:lvlText w:val="%5."/>
      <w:lvlJc w:val="left"/>
      <w:pPr>
        <w:ind w:left="3316" w:hanging="360"/>
      </w:pPr>
    </w:lvl>
    <w:lvl w:ilvl="5">
      <w:start w:val="1"/>
      <w:numFmt w:val="decimal"/>
      <w:lvlText w:val="%6."/>
      <w:lvlJc w:val="left"/>
      <w:pPr>
        <w:ind w:left="4036" w:hanging="36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decimal"/>
      <w:lvlText w:val="%8."/>
      <w:lvlJc w:val="left"/>
      <w:pPr>
        <w:ind w:left="5476" w:hanging="360"/>
      </w:pPr>
    </w:lvl>
    <w:lvl w:ilvl="8">
      <w:start w:val="1"/>
      <w:numFmt w:val="decimal"/>
      <w:lvlText w:val="%9."/>
      <w:lvlJc w:val="left"/>
      <w:pPr>
        <w:ind w:left="6196" w:hanging="360"/>
      </w:pPr>
    </w:lvl>
  </w:abstractNum>
  <w:abstractNum w:abstractNumId="76" w15:restartNumberingAfterBreak="0">
    <w:nsid w:val="534826E8"/>
    <w:multiLevelType w:val="multilevel"/>
    <w:tmpl w:val="AA0C1C9C"/>
    <w:lvl w:ilvl="0">
      <w:start w:val="1"/>
      <w:numFmt w:val="decimal"/>
      <w:lvlText w:val="%1."/>
      <w:lvlJc w:val="left"/>
      <w:pPr>
        <w:ind w:left="-3546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-2466" w:hanging="360"/>
      </w:pPr>
    </w:lvl>
    <w:lvl w:ilvl="2">
      <w:start w:val="1"/>
      <w:numFmt w:val="lowerRoman"/>
      <w:lvlText w:val="%3."/>
      <w:lvlJc w:val="right"/>
      <w:pPr>
        <w:ind w:left="-1746" w:hanging="180"/>
      </w:pPr>
    </w:lvl>
    <w:lvl w:ilvl="3">
      <w:start w:val="1"/>
      <w:numFmt w:val="decimal"/>
      <w:lvlText w:val="%4."/>
      <w:lvlJc w:val="left"/>
      <w:pPr>
        <w:ind w:left="-1026" w:hanging="360"/>
      </w:pPr>
    </w:lvl>
    <w:lvl w:ilvl="4">
      <w:start w:val="1"/>
      <w:numFmt w:val="lowerLetter"/>
      <w:lvlText w:val="%5."/>
      <w:lvlJc w:val="left"/>
      <w:pPr>
        <w:ind w:left="-306" w:hanging="360"/>
      </w:pPr>
    </w:lvl>
    <w:lvl w:ilvl="5">
      <w:start w:val="1"/>
      <w:numFmt w:val="lowerRoman"/>
      <w:lvlText w:val="%6."/>
      <w:lvlJc w:val="right"/>
      <w:pPr>
        <w:ind w:left="414" w:hanging="180"/>
      </w:pPr>
    </w:lvl>
    <w:lvl w:ilvl="6">
      <w:start w:val="1"/>
      <w:numFmt w:val="decimal"/>
      <w:lvlText w:val="%7."/>
      <w:lvlJc w:val="left"/>
      <w:pPr>
        <w:ind w:left="1134" w:hanging="360"/>
      </w:pPr>
    </w:lvl>
    <w:lvl w:ilvl="7">
      <w:start w:val="1"/>
      <w:numFmt w:val="lowerLetter"/>
      <w:lvlText w:val="%8."/>
      <w:lvlJc w:val="left"/>
      <w:pPr>
        <w:ind w:left="1854" w:hanging="360"/>
      </w:pPr>
    </w:lvl>
    <w:lvl w:ilvl="8">
      <w:start w:val="1"/>
      <w:numFmt w:val="lowerRoman"/>
      <w:lvlText w:val="%9."/>
      <w:lvlJc w:val="right"/>
      <w:pPr>
        <w:ind w:left="2574" w:hanging="180"/>
      </w:pPr>
    </w:lvl>
  </w:abstractNum>
  <w:abstractNum w:abstractNumId="77" w15:restartNumberingAfterBreak="0">
    <w:nsid w:val="545E5D9A"/>
    <w:multiLevelType w:val="multilevel"/>
    <w:tmpl w:val="48902D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78" w15:restartNumberingAfterBreak="0">
    <w:nsid w:val="54D9409D"/>
    <w:multiLevelType w:val="multilevel"/>
    <w:tmpl w:val="205AA6B0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599F02F3"/>
    <w:multiLevelType w:val="multilevel"/>
    <w:tmpl w:val="AF40B73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5A843F8C"/>
    <w:multiLevelType w:val="multilevel"/>
    <w:tmpl w:val="5816D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81" w15:restartNumberingAfterBreak="0">
    <w:nsid w:val="5A890A8D"/>
    <w:multiLevelType w:val="multilevel"/>
    <w:tmpl w:val="FB6AA81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82" w15:restartNumberingAfterBreak="0">
    <w:nsid w:val="5BA635EE"/>
    <w:multiLevelType w:val="multilevel"/>
    <w:tmpl w:val="42FAE40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3" w15:restartNumberingAfterBreak="0">
    <w:nsid w:val="5C185D79"/>
    <w:multiLevelType w:val="multilevel"/>
    <w:tmpl w:val="8448212A"/>
    <w:lvl w:ilvl="0">
      <w:start w:val="17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4" w15:restartNumberingAfterBreak="0">
    <w:nsid w:val="5EC86DF6"/>
    <w:multiLevelType w:val="multilevel"/>
    <w:tmpl w:val="658C0FD2"/>
    <w:lvl w:ilvl="0">
      <w:start w:val="8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5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5ED31495"/>
    <w:multiLevelType w:val="multilevel"/>
    <w:tmpl w:val="86EEEB1E"/>
    <w:lvl w:ilvl="0">
      <w:start w:val="9"/>
      <w:numFmt w:val="decimal"/>
      <w:lvlText w:val="%1."/>
      <w:lvlJc w:val="left"/>
      <w:pPr>
        <w:ind w:left="64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9D7F9A"/>
    <w:multiLevelType w:val="multilevel"/>
    <w:tmpl w:val="FBCC5D0E"/>
    <w:lvl w:ilvl="0">
      <w:start w:val="2"/>
      <w:numFmt w:val="decimal"/>
      <w:pStyle w:val="NumPar1"/>
      <w:lvlText w:val="%1"/>
      <w:lvlJc w:val="left"/>
      <w:pPr>
        <w:ind w:left="360" w:hanging="360"/>
      </w:pPr>
    </w:lvl>
    <w:lvl w:ilvl="1">
      <w:start w:val="1"/>
      <w:numFmt w:val="decimal"/>
      <w:pStyle w:val="NumPar2"/>
      <w:lvlText w:val="%1.%2"/>
      <w:lvlJc w:val="left"/>
      <w:pPr>
        <w:ind w:left="644" w:hanging="359"/>
      </w:pPr>
    </w:lvl>
    <w:lvl w:ilvl="2">
      <w:start w:val="1"/>
      <w:numFmt w:val="decimal"/>
      <w:pStyle w:val="NumPar3"/>
      <w:lvlText w:val="%1.%2.%3"/>
      <w:lvlJc w:val="left"/>
      <w:pPr>
        <w:ind w:left="1288" w:hanging="719"/>
      </w:pPr>
    </w:lvl>
    <w:lvl w:ilvl="3">
      <w:start w:val="1"/>
      <w:numFmt w:val="decimal"/>
      <w:pStyle w:val="NumPar4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87" w15:restartNumberingAfterBreak="0">
    <w:nsid w:val="63E5123F"/>
    <w:multiLevelType w:val="multilevel"/>
    <w:tmpl w:val="3C76CAE6"/>
    <w:lvl w:ilvl="0">
      <w:start w:val="3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B010C6"/>
    <w:multiLevelType w:val="multilevel"/>
    <w:tmpl w:val="794E061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89" w15:restartNumberingAfterBreak="0">
    <w:nsid w:val="66895086"/>
    <w:multiLevelType w:val="multilevel"/>
    <w:tmpl w:val="F7B6B252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3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66FC0DEC"/>
    <w:multiLevelType w:val="multilevel"/>
    <w:tmpl w:val="893AE98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91" w15:restartNumberingAfterBreak="0">
    <w:nsid w:val="679E788A"/>
    <w:multiLevelType w:val="multilevel"/>
    <w:tmpl w:val="3D6A5B5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92" w15:restartNumberingAfterBreak="0">
    <w:nsid w:val="68C5271F"/>
    <w:multiLevelType w:val="multilevel"/>
    <w:tmpl w:val="39106D7A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69662CF7"/>
    <w:multiLevelType w:val="multilevel"/>
    <w:tmpl w:val="67384754"/>
    <w:lvl w:ilvl="0">
      <w:start w:val="14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6B4D3D2A"/>
    <w:multiLevelType w:val="hybridMultilevel"/>
    <w:tmpl w:val="67E2C0D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6BF74438"/>
    <w:multiLevelType w:val="multilevel"/>
    <w:tmpl w:val="D47C4210"/>
    <w:lvl w:ilvl="0">
      <w:start w:val="16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4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6CB77539"/>
    <w:multiLevelType w:val="multilevel"/>
    <w:tmpl w:val="CCA0BEBA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644" w:hanging="359"/>
      </w:pPr>
      <w:rPr>
        <w:rFonts w:ascii="Lato" w:eastAsia="Lato" w:hAnsi="Lato" w:cs="Lato"/>
        <w:b w:val="0"/>
        <w:strike w:val="0"/>
        <w:sz w:val="24"/>
        <w:szCs w:val="24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7" w15:restartNumberingAfterBreak="0">
    <w:nsid w:val="6D6B6447"/>
    <w:multiLevelType w:val="multilevel"/>
    <w:tmpl w:val="7A14C5A6"/>
    <w:lvl w:ilvl="0">
      <w:start w:val="1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59"/>
      </w:pPr>
      <w:rPr>
        <w:rFonts w:ascii="Calibri" w:eastAsia="Calibri" w:hAnsi="Calibri" w:cs="Calibri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8" w15:restartNumberingAfterBreak="0">
    <w:nsid w:val="6F1D0007"/>
    <w:multiLevelType w:val="multilevel"/>
    <w:tmpl w:val="90742C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Lato" w:eastAsia="Lato" w:hAnsi="Lato" w:cs="Lato"/>
        <w:strike w:val="0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F2416A3"/>
    <w:multiLevelType w:val="multilevel"/>
    <w:tmpl w:val="330800FC"/>
    <w:lvl w:ilvl="0">
      <w:start w:val="2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6F8879FE"/>
    <w:multiLevelType w:val="multilevel"/>
    <w:tmpl w:val="8E6C34EA"/>
    <w:lvl w:ilvl="0">
      <w:start w:val="2"/>
      <w:numFmt w:val="decimal"/>
      <w:lvlText w:val="%1."/>
      <w:lvlJc w:val="left"/>
      <w:pPr>
        <w:ind w:left="644" w:hanging="359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FEE4A8B"/>
    <w:multiLevelType w:val="multilevel"/>
    <w:tmpl w:val="1842F304"/>
    <w:lvl w:ilvl="0">
      <w:start w:val="1"/>
      <w:numFmt w:val="lowerLetter"/>
      <w:lvlText w:val="%1)"/>
      <w:lvlJc w:val="left"/>
      <w:pPr>
        <w:ind w:left="1637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02" w15:restartNumberingAfterBreak="0">
    <w:nsid w:val="70EC5413"/>
    <w:multiLevelType w:val="multilevel"/>
    <w:tmpl w:val="34ECCAB8"/>
    <w:lvl w:ilvl="0">
      <w:start w:val="11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5"/>
      <w:numFmt w:val="lowerLetter"/>
      <w:lvlText w:val="%2)"/>
      <w:lvlJc w:val="left"/>
      <w:pPr>
        <w:ind w:left="720" w:hanging="360"/>
      </w:pPr>
      <w:rPr>
        <w:rFonts w:ascii="Lato" w:eastAsia="Lato" w:hAnsi="Lato" w:cs="La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720E440D"/>
    <w:multiLevelType w:val="multilevel"/>
    <w:tmpl w:val="F10E29F6"/>
    <w:lvl w:ilvl="0">
      <w:start w:val="1"/>
      <w:numFmt w:val="decimal"/>
      <w:lvlText w:val="%1"/>
      <w:lvlJc w:val="left"/>
      <w:pPr>
        <w:ind w:left="360" w:hanging="360"/>
      </w:pPr>
      <w:rPr>
        <w:rFonts w:eastAsia="Ubuntu Light" w:cs="Calibri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Ubuntu Light" w:cs="Calibri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Ubuntu Light" w:cs="Calibri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Ubuntu Light"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Ubuntu Light"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Ubuntu Light"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Ubuntu Light"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Ubuntu Light"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Ubuntu Light" w:cs="Calibri" w:hint="default"/>
        <w:b w:val="0"/>
      </w:rPr>
    </w:lvl>
  </w:abstractNum>
  <w:abstractNum w:abstractNumId="104" w15:restartNumberingAfterBreak="0">
    <w:nsid w:val="749B3670"/>
    <w:multiLevelType w:val="multilevel"/>
    <w:tmpl w:val="3556B6AA"/>
    <w:lvl w:ilvl="0">
      <w:start w:val="1"/>
      <w:numFmt w:val="decimal"/>
      <w:lvlText w:val="%1)"/>
      <w:lvlJc w:val="left"/>
      <w:pPr>
        <w:ind w:left="5400" w:hanging="360"/>
      </w:pPr>
    </w:lvl>
    <w:lvl w:ilvl="1">
      <w:start w:val="1"/>
      <w:numFmt w:val="lowerLetter"/>
      <w:lvlText w:val="%2."/>
      <w:lvlJc w:val="left"/>
      <w:pPr>
        <w:ind w:left="61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105" w15:restartNumberingAfterBreak="0">
    <w:nsid w:val="765D287C"/>
    <w:multiLevelType w:val="multilevel"/>
    <w:tmpl w:val="42A2C8E6"/>
    <w:name w:val="WW8Num72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6" w15:restartNumberingAfterBreak="0">
    <w:nsid w:val="782B4EF8"/>
    <w:multiLevelType w:val="multilevel"/>
    <w:tmpl w:val="782CB6EC"/>
    <w:lvl w:ilvl="0">
      <w:start w:val="1"/>
      <w:numFmt w:val="decimal"/>
      <w:pStyle w:val="Tiret0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9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07" w15:restartNumberingAfterBreak="0">
    <w:nsid w:val="79993DC0"/>
    <w:multiLevelType w:val="multilevel"/>
    <w:tmpl w:val="C5E80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8" w15:restartNumberingAfterBreak="0">
    <w:nsid w:val="7AFE2299"/>
    <w:multiLevelType w:val="multilevel"/>
    <w:tmpl w:val="0C964AD8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7B9D7769"/>
    <w:multiLevelType w:val="multilevel"/>
    <w:tmpl w:val="81089F4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0" w15:restartNumberingAfterBreak="0">
    <w:nsid w:val="7C662875"/>
    <w:multiLevelType w:val="multilevel"/>
    <w:tmpl w:val="A8E4BAA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num w:numId="1" w16cid:durableId="534193513">
    <w:abstractNumId w:val="40"/>
  </w:num>
  <w:num w:numId="2" w16cid:durableId="744257486">
    <w:abstractNumId w:val="38"/>
  </w:num>
  <w:num w:numId="3" w16cid:durableId="545992888">
    <w:abstractNumId w:val="58"/>
  </w:num>
  <w:num w:numId="4" w16cid:durableId="546570637">
    <w:abstractNumId w:val="81"/>
  </w:num>
  <w:num w:numId="5" w16cid:durableId="1433210172">
    <w:abstractNumId w:val="27"/>
  </w:num>
  <w:num w:numId="6" w16cid:durableId="811404542">
    <w:abstractNumId w:val="28"/>
  </w:num>
  <w:num w:numId="7" w16cid:durableId="1804692115">
    <w:abstractNumId w:val="77"/>
  </w:num>
  <w:num w:numId="8" w16cid:durableId="308244019">
    <w:abstractNumId w:val="39"/>
  </w:num>
  <w:num w:numId="9" w16cid:durableId="580143787">
    <w:abstractNumId w:val="67"/>
  </w:num>
  <w:num w:numId="10" w16cid:durableId="1758358191">
    <w:abstractNumId w:val="17"/>
  </w:num>
  <w:num w:numId="11" w16cid:durableId="1191838107">
    <w:abstractNumId w:val="102"/>
  </w:num>
  <w:num w:numId="12" w16cid:durableId="47724093">
    <w:abstractNumId w:val="100"/>
  </w:num>
  <w:num w:numId="13" w16cid:durableId="772169810">
    <w:abstractNumId w:val="83"/>
  </w:num>
  <w:num w:numId="14" w16cid:durableId="275914429">
    <w:abstractNumId w:val="20"/>
  </w:num>
  <w:num w:numId="15" w16cid:durableId="1832063897">
    <w:abstractNumId w:val="22"/>
  </w:num>
  <w:num w:numId="16" w16cid:durableId="327948923">
    <w:abstractNumId w:val="33"/>
  </w:num>
  <w:num w:numId="17" w16cid:durableId="1811093305">
    <w:abstractNumId w:val="44"/>
  </w:num>
  <w:num w:numId="18" w16cid:durableId="1275164655">
    <w:abstractNumId w:val="71"/>
  </w:num>
  <w:num w:numId="19" w16cid:durableId="508562593">
    <w:abstractNumId w:val="106"/>
  </w:num>
  <w:num w:numId="20" w16cid:durableId="1570336887">
    <w:abstractNumId w:val="47"/>
  </w:num>
  <w:num w:numId="21" w16cid:durableId="812987947">
    <w:abstractNumId w:val="86"/>
  </w:num>
  <w:num w:numId="22" w16cid:durableId="1553300854">
    <w:abstractNumId w:val="104"/>
  </w:num>
  <w:num w:numId="23" w16cid:durableId="666520116">
    <w:abstractNumId w:val="53"/>
  </w:num>
  <w:num w:numId="24" w16cid:durableId="1017316243">
    <w:abstractNumId w:val="93"/>
  </w:num>
  <w:num w:numId="25" w16cid:durableId="2027292121">
    <w:abstractNumId w:val="48"/>
  </w:num>
  <w:num w:numId="26" w16cid:durableId="331492482">
    <w:abstractNumId w:val="51"/>
  </w:num>
  <w:num w:numId="27" w16cid:durableId="2033912891">
    <w:abstractNumId w:val="70"/>
  </w:num>
  <w:num w:numId="28" w16cid:durableId="1900359671">
    <w:abstractNumId w:val="57"/>
  </w:num>
  <w:num w:numId="29" w16cid:durableId="1667827129">
    <w:abstractNumId w:val="37"/>
  </w:num>
  <w:num w:numId="30" w16cid:durableId="45568359">
    <w:abstractNumId w:val="76"/>
  </w:num>
  <w:num w:numId="31" w16cid:durableId="1007563864">
    <w:abstractNumId w:val="43"/>
  </w:num>
  <w:num w:numId="32" w16cid:durableId="747076088">
    <w:abstractNumId w:val="30"/>
  </w:num>
  <w:num w:numId="33" w16cid:durableId="116534118">
    <w:abstractNumId w:val="84"/>
  </w:num>
  <w:num w:numId="34" w16cid:durableId="913900211">
    <w:abstractNumId w:val="10"/>
  </w:num>
  <w:num w:numId="35" w16cid:durableId="1617448637">
    <w:abstractNumId w:val="41"/>
  </w:num>
  <w:num w:numId="36" w16cid:durableId="1145120191">
    <w:abstractNumId w:val="62"/>
  </w:num>
  <w:num w:numId="37" w16cid:durableId="2016420341">
    <w:abstractNumId w:val="92"/>
  </w:num>
  <w:num w:numId="38" w16cid:durableId="772821969">
    <w:abstractNumId w:val="54"/>
  </w:num>
  <w:num w:numId="39" w16cid:durableId="1330215173">
    <w:abstractNumId w:val="50"/>
  </w:num>
  <w:num w:numId="40" w16cid:durableId="1633779639">
    <w:abstractNumId w:val="49"/>
  </w:num>
  <w:num w:numId="41" w16cid:durableId="2085300496">
    <w:abstractNumId w:val="87"/>
  </w:num>
  <w:num w:numId="42" w16cid:durableId="485902874">
    <w:abstractNumId w:val="15"/>
  </w:num>
  <w:num w:numId="43" w16cid:durableId="1222669816">
    <w:abstractNumId w:val="75"/>
  </w:num>
  <w:num w:numId="44" w16cid:durableId="1868516474">
    <w:abstractNumId w:val="97"/>
  </w:num>
  <w:num w:numId="45" w16cid:durableId="1688632206">
    <w:abstractNumId w:val="85"/>
  </w:num>
  <w:num w:numId="46" w16cid:durableId="683169763">
    <w:abstractNumId w:val="21"/>
  </w:num>
  <w:num w:numId="47" w16cid:durableId="1692032360">
    <w:abstractNumId w:val="59"/>
  </w:num>
  <w:num w:numId="48" w16cid:durableId="1795976468">
    <w:abstractNumId w:val="101"/>
  </w:num>
  <w:num w:numId="49" w16cid:durableId="1893887363">
    <w:abstractNumId w:val="9"/>
  </w:num>
  <w:num w:numId="50" w16cid:durableId="363754541">
    <w:abstractNumId w:val="18"/>
  </w:num>
  <w:num w:numId="51" w16cid:durableId="1845318531">
    <w:abstractNumId w:val="55"/>
  </w:num>
  <w:num w:numId="52" w16cid:durableId="65879456">
    <w:abstractNumId w:val="60"/>
  </w:num>
  <w:num w:numId="53" w16cid:durableId="1109742311">
    <w:abstractNumId w:val="52"/>
  </w:num>
  <w:num w:numId="54" w16cid:durableId="336079483">
    <w:abstractNumId w:val="45"/>
  </w:num>
  <w:num w:numId="55" w16cid:durableId="1381710638">
    <w:abstractNumId w:val="13"/>
  </w:num>
  <w:num w:numId="56" w16cid:durableId="445126924">
    <w:abstractNumId w:val="72"/>
  </w:num>
  <w:num w:numId="57" w16cid:durableId="853685190">
    <w:abstractNumId w:val="82"/>
  </w:num>
  <w:num w:numId="58" w16cid:durableId="1520118702">
    <w:abstractNumId w:val="73"/>
  </w:num>
  <w:num w:numId="59" w16cid:durableId="432673214">
    <w:abstractNumId w:val="42"/>
  </w:num>
  <w:num w:numId="60" w16cid:durableId="1796563919">
    <w:abstractNumId w:val="98"/>
  </w:num>
  <w:num w:numId="61" w16cid:durableId="854222412">
    <w:abstractNumId w:val="109"/>
  </w:num>
  <w:num w:numId="62" w16cid:durableId="1237203097">
    <w:abstractNumId w:val="16"/>
  </w:num>
  <w:num w:numId="63" w16cid:durableId="16122532">
    <w:abstractNumId w:val="23"/>
  </w:num>
  <w:num w:numId="64" w16cid:durableId="996033414">
    <w:abstractNumId w:val="89"/>
  </w:num>
  <w:num w:numId="65" w16cid:durableId="1627927685">
    <w:abstractNumId w:val="56"/>
  </w:num>
  <w:num w:numId="66" w16cid:durableId="518088405">
    <w:abstractNumId w:val="91"/>
  </w:num>
  <w:num w:numId="67" w16cid:durableId="1945729831">
    <w:abstractNumId w:val="90"/>
  </w:num>
  <w:num w:numId="68" w16cid:durableId="1998455816">
    <w:abstractNumId w:val="88"/>
  </w:num>
  <w:num w:numId="69" w16cid:durableId="872768122">
    <w:abstractNumId w:val="110"/>
  </w:num>
  <w:num w:numId="70" w16cid:durableId="512259391">
    <w:abstractNumId w:val="99"/>
  </w:num>
  <w:num w:numId="71" w16cid:durableId="1768578212">
    <w:abstractNumId w:val="8"/>
  </w:num>
  <w:num w:numId="72" w16cid:durableId="626088743">
    <w:abstractNumId w:val="14"/>
  </w:num>
  <w:num w:numId="73" w16cid:durableId="1999916714">
    <w:abstractNumId w:val="31"/>
  </w:num>
  <w:num w:numId="74" w16cid:durableId="895119038">
    <w:abstractNumId w:val="78"/>
  </w:num>
  <w:num w:numId="75" w16cid:durableId="1007026980">
    <w:abstractNumId w:val="68"/>
  </w:num>
  <w:num w:numId="76" w16cid:durableId="1151337453">
    <w:abstractNumId w:val="95"/>
  </w:num>
  <w:num w:numId="77" w16cid:durableId="2070499321">
    <w:abstractNumId w:val="96"/>
  </w:num>
  <w:num w:numId="78" w16cid:durableId="420494171">
    <w:abstractNumId w:val="69"/>
  </w:num>
  <w:num w:numId="79" w16cid:durableId="1015303592">
    <w:abstractNumId w:val="34"/>
  </w:num>
  <w:num w:numId="80" w16cid:durableId="1742749338">
    <w:abstractNumId w:val="79"/>
  </w:num>
  <w:num w:numId="81" w16cid:durableId="130052111">
    <w:abstractNumId w:val="108"/>
  </w:num>
  <w:num w:numId="82" w16cid:durableId="1911426686">
    <w:abstractNumId w:val="63"/>
  </w:num>
  <w:num w:numId="83" w16cid:durableId="1265114937">
    <w:abstractNumId w:val="65"/>
  </w:num>
  <w:num w:numId="84" w16cid:durableId="14621066">
    <w:abstractNumId w:val="0"/>
  </w:num>
  <w:num w:numId="85" w16cid:durableId="426586206">
    <w:abstractNumId w:val="80"/>
  </w:num>
  <w:num w:numId="86" w16cid:durableId="1104423638">
    <w:abstractNumId w:val="66"/>
  </w:num>
  <w:num w:numId="87" w16cid:durableId="474105238">
    <w:abstractNumId w:val="10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483228676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154447403">
    <w:abstractNumId w:val="74"/>
  </w:num>
  <w:num w:numId="90" w16cid:durableId="582492041">
    <w:abstractNumId w:val="46"/>
  </w:num>
  <w:num w:numId="91" w16cid:durableId="863136528">
    <w:abstractNumId w:val="11"/>
  </w:num>
  <w:num w:numId="92" w16cid:durableId="636298846">
    <w:abstractNumId w:val="103"/>
  </w:num>
  <w:num w:numId="93" w16cid:durableId="1859856172">
    <w:abstractNumId w:val="36"/>
  </w:num>
  <w:num w:numId="94" w16cid:durableId="931428516">
    <w:abstractNumId w:val="107"/>
  </w:num>
  <w:num w:numId="95" w16cid:durableId="1285576242">
    <w:abstractNumId w:val="24"/>
  </w:num>
  <w:num w:numId="96" w16cid:durableId="1639727881">
    <w:abstractNumId w:val="12"/>
  </w:num>
  <w:num w:numId="97" w16cid:durableId="918906836">
    <w:abstractNumId w:val="29"/>
  </w:num>
  <w:num w:numId="98" w16cid:durableId="1272709609">
    <w:abstractNumId w:val="25"/>
  </w:num>
  <w:num w:numId="99" w16cid:durableId="1877234604">
    <w:abstractNumId w:val="32"/>
  </w:num>
  <w:num w:numId="100" w16cid:durableId="1969123740">
    <w:abstractNumId w:val="64"/>
  </w:num>
  <w:num w:numId="101" w16cid:durableId="594022068">
    <w:abstractNumId w:val="61"/>
  </w:num>
  <w:num w:numId="102" w16cid:durableId="1763795706">
    <w:abstractNumId w:val="94"/>
  </w:num>
  <w:num w:numId="103" w16cid:durableId="520247022">
    <w:abstractNumId w:val="19"/>
  </w:num>
  <w:num w:numId="104" w16cid:durableId="276524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491293784">
    <w:abstractNumId w:val="3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3E6"/>
    <w:rsid w:val="000015A4"/>
    <w:rsid w:val="00001BD4"/>
    <w:rsid w:val="000039AC"/>
    <w:rsid w:val="00003DFC"/>
    <w:rsid w:val="00004A0D"/>
    <w:rsid w:val="00004E9C"/>
    <w:rsid w:val="0000531E"/>
    <w:rsid w:val="00011992"/>
    <w:rsid w:val="00020871"/>
    <w:rsid w:val="00020FB3"/>
    <w:rsid w:val="000238D0"/>
    <w:rsid w:val="00024215"/>
    <w:rsid w:val="00025EF1"/>
    <w:rsid w:val="00026324"/>
    <w:rsid w:val="00030125"/>
    <w:rsid w:val="00030658"/>
    <w:rsid w:val="00030C31"/>
    <w:rsid w:val="00030F0C"/>
    <w:rsid w:val="00031258"/>
    <w:rsid w:val="00031F1B"/>
    <w:rsid w:val="0003388A"/>
    <w:rsid w:val="00033A06"/>
    <w:rsid w:val="00034866"/>
    <w:rsid w:val="00035B74"/>
    <w:rsid w:val="0003696E"/>
    <w:rsid w:val="00040327"/>
    <w:rsid w:val="0004153B"/>
    <w:rsid w:val="000458C7"/>
    <w:rsid w:val="000461B4"/>
    <w:rsid w:val="00046506"/>
    <w:rsid w:val="00046EA0"/>
    <w:rsid w:val="00050C67"/>
    <w:rsid w:val="00050C9C"/>
    <w:rsid w:val="00052D27"/>
    <w:rsid w:val="0005302E"/>
    <w:rsid w:val="00054AE4"/>
    <w:rsid w:val="00060A09"/>
    <w:rsid w:val="000616EE"/>
    <w:rsid w:val="00063D73"/>
    <w:rsid w:val="000659FD"/>
    <w:rsid w:val="00066195"/>
    <w:rsid w:val="000668C4"/>
    <w:rsid w:val="00073577"/>
    <w:rsid w:val="00073A78"/>
    <w:rsid w:val="000755AE"/>
    <w:rsid w:val="000766A1"/>
    <w:rsid w:val="00081454"/>
    <w:rsid w:val="00081A74"/>
    <w:rsid w:val="00082124"/>
    <w:rsid w:val="00082545"/>
    <w:rsid w:val="000825F0"/>
    <w:rsid w:val="000839D4"/>
    <w:rsid w:val="00084D20"/>
    <w:rsid w:val="00085339"/>
    <w:rsid w:val="00086D19"/>
    <w:rsid w:val="00087B8A"/>
    <w:rsid w:val="0009169F"/>
    <w:rsid w:val="000916D4"/>
    <w:rsid w:val="00093AC4"/>
    <w:rsid w:val="00095A85"/>
    <w:rsid w:val="00095B9D"/>
    <w:rsid w:val="0009685F"/>
    <w:rsid w:val="00097084"/>
    <w:rsid w:val="0009720C"/>
    <w:rsid w:val="000A0D30"/>
    <w:rsid w:val="000A2A02"/>
    <w:rsid w:val="000A2DF2"/>
    <w:rsid w:val="000A32E6"/>
    <w:rsid w:val="000A56E4"/>
    <w:rsid w:val="000A7101"/>
    <w:rsid w:val="000A75AF"/>
    <w:rsid w:val="000B071C"/>
    <w:rsid w:val="000B21F0"/>
    <w:rsid w:val="000B3721"/>
    <w:rsid w:val="000B37B4"/>
    <w:rsid w:val="000B3BE4"/>
    <w:rsid w:val="000C1911"/>
    <w:rsid w:val="000C25C0"/>
    <w:rsid w:val="000C5862"/>
    <w:rsid w:val="000C6E31"/>
    <w:rsid w:val="000D0547"/>
    <w:rsid w:val="000D1585"/>
    <w:rsid w:val="000D4872"/>
    <w:rsid w:val="000D4A18"/>
    <w:rsid w:val="000D4B8D"/>
    <w:rsid w:val="000D66D2"/>
    <w:rsid w:val="000D687D"/>
    <w:rsid w:val="000D7679"/>
    <w:rsid w:val="000D78F3"/>
    <w:rsid w:val="000D79E5"/>
    <w:rsid w:val="000D7E11"/>
    <w:rsid w:val="000E214F"/>
    <w:rsid w:val="000E2C8B"/>
    <w:rsid w:val="000E3B2E"/>
    <w:rsid w:val="000E4E58"/>
    <w:rsid w:val="000F6469"/>
    <w:rsid w:val="000F64C3"/>
    <w:rsid w:val="000F7F7D"/>
    <w:rsid w:val="00100AF1"/>
    <w:rsid w:val="00102C41"/>
    <w:rsid w:val="00106B42"/>
    <w:rsid w:val="001102D4"/>
    <w:rsid w:val="00110F2D"/>
    <w:rsid w:val="001121E1"/>
    <w:rsid w:val="0011250E"/>
    <w:rsid w:val="00112ED0"/>
    <w:rsid w:val="001135B5"/>
    <w:rsid w:val="001146B7"/>
    <w:rsid w:val="0011708A"/>
    <w:rsid w:val="00117D07"/>
    <w:rsid w:val="00122BAA"/>
    <w:rsid w:val="00122FE5"/>
    <w:rsid w:val="00123CCB"/>
    <w:rsid w:val="00123CEA"/>
    <w:rsid w:val="00124F76"/>
    <w:rsid w:val="00125213"/>
    <w:rsid w:val="0012555D"/>
    <w:rsid w:val="001277F8"/>
    <w:rsid w:val="001300D3"/>
    <w:rsid w:val="001302D3"/>
    <w:rsid w:val="00130745"/>
    <w:rsid w:val="00131D48"/>
    <w:rsid w:val="0013654B"/>
    <w:rsid w:val="00137E6C"/>
    <w:rsid w:val="001412E4"/>
    <w:rsid w:val="0014144A"/>
    <w:rsid w:val="00141AB8"/>
    <w:rsid w:val="00143B51"/>
    <w:rsid w:val="001447A3"/>
    <w:rsid w:val="00144E40"/>
    <w:rsid w:val="0014535A"/>
    <w:rsid w:val="001506E5"/>
    <w:rsid w:val="00150FAE"/>
    <w:rsid w:val="0015112B"/>
    <w:rsid w:val="00152C3C"/>
    <w:rsid w:val="00155E6C"/>
    <w:rsid w:val="0016200A"/>
    <w:rsid w:val="00162DE7"/>
    <w:rsid w:val="00163CB6"/>
    <w:rsid w:val="00164111"/>
    <w:rsid w:val="0016414A"/>
    <w:rsid w:val="00164991"/>
    <w:rsid w:val="00166EF9"/>
    <w:rsid w:val="00170C10"/>
    <w:rsid w:val="0017219A"/>
    <w:rsid w:val="0017231B"/>
    <w:rsid w:val="00172903"/>
    <w:rsid w:val="00174BE3"/>
    <w:rsid w:val="0017555E"/>
    <w:rsid w:val="00177997"/>
    <w:rsid w:val="00181E61"/>
    <w:rsid w:val="00182656"/>
    <w:rsid w:val="001857EE"/>
    <w:rsid w:val="0018651F"/>
    <w:rsid w:val="0018735D"/>
    <w:rsid w:val="00190BFB"/>
    <w:rsid w:val="00193CF2"/>
    <w:rsid w:val="00193EF2"/>
    <w:rsid w:val="001942D4"/>
    <w:rsid w:val="00194AA3"/>
    <w:rsid w:val="00195621"/>
    <w:rsid w:val="00195871"/>
    <w:rsid w:val="001965C2"/>
    <w:rsid w:val="00196665"/>
    <w:rsid w:val="001A0A5A"/>
    <w:rsid w:val="001A0F31"/>
    <w:rsid w:val="001A22C5"/>
    <w:rsid w:val="001A29B7"/>
    <w:rsid w:val="001A3C9F"/>
    <w:rsid w:val="001A403A"/>
    <w:rsid w:val="001A5BA3"/>
    <w:rsid w:val="001A720A"/>
    <w:rsid w:val="001A72B6"/>
    <w:rsid w:val="001B1D45"/>
    <w:rsid w:val="001B2B3F"/>
    <w:rsid w:val="001B32AF"/>
    <w:rsid w:val="001B53E6"/>
    <w:rsid w:val="001B7E56"/>
    <w:rsid w:val="001C184F"/>
    <w:rsid w:val="001C3884"/>
    <w:rsid w:val="001C6958"/>
    <w:rsid w:val="001C775A"/>
    <w:rsid w:val="001D0BA4"/>
    <w:rsid w:val="001D1F8D"/>
    <w:rsid w:val="001D27B5"/>
    <w:rsid w:val="001D2EF1"/>
    <w:rsid w:val="001D63FF"/>
    <w:rsid w:val="001D65E8"/>
    <w:rsid w:val="001D65EC"/>
    <w:rsid w:val="001E0A95"/>
    <w:rsid w:val="001E4102"/>
    <w:rsid w:val="001E41E4"/>
    <w:rsid w:val="001E63D1"/>
    <w:rsid w:val="001E6BB3"/>
    <w:rsid w:val="001E6C6A"/>
    <w:rsid w:val="001E6D7E"/>
    <w:rsid w:val="001E763A"/>
    <w:rsid w:val="001F0962"/>
    <w:rsid w:val="001F14AC"/>
    <w:rsid w:val="001F1891"/>
    <w:rsid w:val="001F1B40"/>
    <w:rsid w:val="001F1BE3"/>
    <w:rsid w:val="001F2780"/>
    <w:rsid w:val="001F301F"/>
    <w:rsid w:val="001F3915"/>
    <w:rsid w:val="001F4BC0"/>
    <w:rsid w:val="001F5B39"/>
    <w:rsid w:val="001F5E35"/>
    <w:rsid w:val="001F70CF"/>
    <w:rsid w:val="00200A22"/>
    <w:rsid w:val="002043AE"/>
    <w:rsid w:val="002056B5"/>
    <w:rsid w:val="0021053B"/>
    <w:rsid w:val="00211C37"/>
    <w:rsid w:val="0021213F"/>
    <w:rsid w:val="002147E7"/>
    <w:rsid w:val="00214DF9"/>
    <w:rsid w:val="00215955"/>
    <w:rsid w:val="002161AC"/>
    <w:rsid w:val="002207C7"/>
    <w:rsid w:val="00222EAA"/>
    <w:rsid w:val="00223AA8"/>
    <w:rsid w:val="0022429D"/>
    <w:rsid w:val="00226013"/>
    <w:rsid w:val="002271E7"/>
    <w:rsid w:val="002275C0"/>
    <w:rsid w:val="00227A5C"/>
    <w:rsid w:val="00231378"/>
    <w:rsid w:val="00232456"/>
    <w:rsid w:val="002327B9"/>
    <w:rsid w:val="002360ED"/>
    <w:rsid w:val="0023690A"/>
    <w:rsid w:val="002406ED"/>
    <w:rsid w:val="00240959"/>
    <w:rsid w:val="00240F48"/>
    <w:rsid w:val="00241789"/>
    <w:rsid w:val="00241DC1"/>
    <w:rsid w:val="00242051"/>
    <w:rsid w:val="00243267"/>
    <w:rsid w:val="00244B22"/>
    <w:rsid w:val="00244D82"/>
    <w:rsid w:val="002451CE"/>
    <w:rsid w:val="002457D8"/>
    <w:rsid w:val="00246D39"/>
    <w:rsid w:val="0025050E"/>
    <w:rsid w:val="00250787"/>
    <w:rsid w:val="002532E2"/>
    <w:rsid w:val="00255B16"/>
    <w:rsid w:val="00255D97"/>
    <w:rsid w:val="002579F6"/>
    <w:rsid w:val="00257AF9"/>
    <w:rsid w:val="00257F40"/>
    <w:rsid w:val="00261596"/>
    <w:rsid w:val="00263365"/>
    <w:rsid w:val="0026344F"/>
    <w:rsid w:val="00263454"/>
    <w:rsid w:val="002634A9"/>
    <w:rsid w:val="00263891"/>
    <w:rsid w:val="00266A92"/>
    <w:rsid w:val="00266BD5"/>
    <w:rsid w:val="00270BF3"/>
    <w:rsid w:val="00270E7B"/>
    <w:rsid w:val="002714BA"/>
    <w:rsid w:val="00272CBE"/>
    <w:rsid w:val="002741BA"/>
    <w:rsid w:val="00275337"/>
    <w:rsid w:val="00277E1A"/>
    <w:rsid w:val="0028073E"/>
    <w:rsid w:val="0028256C"/>
    <w:rsid w:val="00282BCA"/>
    <w:rsid w:val="002833B6"/>
    <w:rsid w:val="00283421"/>
    <w:rsid w:val="00284A8B"/>
    <w:rsid w:val="00284AB6"/>
    <w:rsid w:val="00285C6A"/>
    <w:rsid w:val="00286D8B"/>
    <w:rsid w:val="00290008"/>
    <w:rsid w:val="00291AFC"/>
    <w:rsid w:val="00293DD5"/>
    <w:rsid w:val="0029474D"/>
    <w:rsid w:val="002A0EC0"/>
    <w:rsid w:val="002A2AAC"/>
    <w:rsid w:val="002A2C31"/>
    <w:rsid w:val="002A2D72"/>
    <w:rsid w:val="002A4128"/>
    <w:rsid w:val="002A482C"/>
    <w:rsid w:val="002A7013"/>
    <w:rsid w:val="002B0F50"/>
    <w:rsid w:val="002B2404"/>
    <w:rsid w:val="002B3722"/>
    <w:rsid w:val="002B43C0"/>
    <w:rsid w:val="002C5E4E"/>
    <w:rsid w:val="002C7135"/>
    <w:rsid w:val="002D1379"/>
    <w:rsid w:val="002D2D50"/>
    <w:rsid w:val="002D3676"/>
    <w:rsid w:val="002D3889"/>
    <w:rsid w:val="002D3D76"/>
    <w:rsid w:val="002D5479"/>
    <w:rsid w:val="002D54E4"/>
    <w:rsid w:val="002D54FF"/>
    <w:rsid w:val="002D552A"/>
    <w:rsid w:val="002D711C"/>
    <w:rsid w:val="002D7F10"/>
    <w:rsid w:val="002E143A"/>
    <w:rsid w:val="002E222B"/>
    <w:rsid w:val="002E2D86"/>
    <w:rsid w:val="002E43B7"/>
    <w:rsid w:val="002E57D1"/>
    <w:rsid w:val="002E7012"/>
    <w:rsid w:val="002E74DD"/>
    <w:rsid w:val="002F04D5"/>
    <w:rsid w:val="002F1702"/>
    <w:rsid w:val="002F1723"/>
    <w:rsid w:val="002F266C"/>
    <w:rsid w:val="002F2A23"/>
    <w:rsid w:val="002F4321"/>
    <w:rsid w:val="00301C71"/>
    <w:rsid w:val="003038EC"/>
    <w:rsid w:val="0030518D"/>
    <w:rsid w:val="00305CA1"/>
    <w:rsid w:val="00305FC7"/>
    <w:rsid w:val="00306B79"/>
    <w:rsid w:val="003070E0"/>
    <w:rsid w:val="00307881"/>
    <w:rsid w:val="00311622"/>
    <w:rsid w:val="00313EFC"/>
    <w:rsid w:val="00315CB0"/>
    <w:rsid w:val="00316F4C"/>
    <w:rsid w:val="003207A4"/>
    <w:rsid w:val="003208E7"/>
    <w:rsid w:val="003226E0"/>
    <w:rsid w:val="003237D6"/>
    <w:rsid w:val="0032412C"/>
    <w:rsid w:val="00324E3F"/>
    <w:rsid w:val="00326359"/>
    <w:rsid w:val="0032772F"/>
    <w:rsid w:val="0033710B"/>
    <w:rsid w:val="0033745A"/>
    <w:rsid w:val="0033775E"/>
    <w:rsid w:val="00337BFF"/>
    <w:rsid w:val="003406C4"/>
    <w:rsid w:val="003406DC"/>
    <w:rsid w:val="003407A1"/>
    <w:rsid w:val="00341AAB"/>
    <w:rsid w:val="003428FE"/>
    <w:rsid w:val="00342C19"/>
    <w:rsid w:val="003440A9"/>
    <w:rsid w:val="0034473D"/>
    <w:rsid w:val="00344CA8"/>
    <w:rsid w:val="00345B76"/>
    <w:rsid w:val="00346772"/>
    <w:rsid w:val="003503C1"/>
    <w:rsid w:val="00350EFE"/>
    <w:rsid w:val="00353149"/>
    <w:rsid w:val="00353798"/>
    <w:rsid w:val="0035398E"/>
    <w:rsid w:val="00355AB7"/>
    <w:rsid w:val="0035615D"/>
    <w:rsid w:val="00360B6B"/>
    <w:rsid w:val="00360CA8"/>
    <w:rsid w:val="0036141E"/>
    <w:rsid w:val="003623A0"/>
    <w:rsid w:val="00362AB0"/>
    <w:rsid w:val="0036429C"/>
    <w:rsid w:val="00366A1A"/>
    <w:rsid w:val="003677A6"/>
    <w:rsid w:val="00367DC4"/>
    <w:rsid w:val="00370D50"/>
    <w:rsid w:val="00370FF2"/>
    <w:rsid w:val="0037195C"/>
    <w:rsid w:val="00371B5F"/>
    <w:rsid w:val="00373237"/>
    <w:rsid w:val="00373AB7"/>
    <w:rsid w:val="0037516A"/>
    <w:rsid w:val="00375524"/>
    <w:rsid w:val="00375ED6"/>
    <w:rsid w:val="00375FA4"/>
    <w:rsid w:val="00377151"/>
    <w:rsid w:val="003802E3"/>
    <w:rsid w:val="00382FF1"/>
    <w:rsid w:val="0038534F"/>
    <w:rsid w:val="00385BA6"/>
    <w:rsid w:val="00387F11"/>
    <w:rsid w:val="003921CF"/>
    <w:rsid w:val="00392499"/>
    <w:rsid w:val="00392BC1"/>
    <w:rsid w:val="003930B3"/>
    <w:rsid w:val="003938F3"/>
    <w:rsid w:val="003942DE"/>
    <w:rsid w:val="0039583D"/>
    <w:rsid w:val="003966BD"/>
    <w:rsid w:val="00397EF9"/>
    <w:rsid w:val="003A2815"/>
    <w:rsid w:val="003A4B93"/>
    <w:rsid w:val="003A5935"/>
    <w:rsid w:val="003A63F5"/>
    <w:rsid w:val="003A6893"/>
    <w:rsid w:val="003A75F0"/>
    <w:rsid w:val="003A7CC0"/>
    <w:rsid w:val="003B18AF"/>
    <w:rsid w:val="003B1BFD"/>
    <w:rsid w:val="003B3866"/>
    <w:rsid w:val="003C0329"/>
    <w:rsid w:val="003C055E"/>
    <w:rsid w:val="003C10AE"/>
    <w:rsid w:val="003C1E6B"/>
    <w:rsid w:val="003C36E6"/>
    <w:rsid w:val="003D127D"/>
    <w:rsid w:val="003D5D65"/>
    <w:rsid w:val="003D6126"/>
    <w:rsid w:val="003D67D6"/>
    <w:rsid w:val="003E0630"/>
    <w:rsid w:val="003E0673"/>
    <w:rsid w:val="003E1B9A"/>
    <w:rsid w:val="003E2211"/>
    <w:rsid w:val="003E2C0D"/>
    <w:rsid w:val="003E2C65"/>
    <w:rsid w:val="003E4B97"/>
    <w:rsid w:val="003F0169"/>
    <w:rsid w:val="003F0A2E"/>
    <w:rsid w:val="003F187C"/>
    <w:rsid w:val="003F1B6D"/>
    <w:rsid w:val="003F22F5"/>
    <w:rsid w:val="003F2C40"/>
    <w:rsid w:val="003F32B3"/>
    <w:rsid w:val="003F57DF"/>
    <w:rsid w:val="003F779E"/>
    <w:rsid w:val="00400DC8"/>
    <w:rsid w:val="00402BE3"/>
    <w:rsid w:val="0040306C"/>
    <w:rsid w:val="0040398C"/>
    <w:rsid w:val="00403F34"/>
    <w:rsid w:val="00404B33"/>
    <w:rsid w:val="00404E04"/>
    <w:rsid w:val="00406593"/>
    <w:rsid w:val="00407BAF"/>
    <w:rsid w:val="0041006F"/>
    <w:rsid w:val="00410CDE"/>
    <w:rsid w:val="00411249"/>
    <w:rsid w:val="0041235C"/>
    <w:rsid w:val="00416F0E"/>
    <w:rsid w:val="00420018"/>
    <w:rsid w:val="00420023"/>
    <w:rsid w:val="004205C6"/>
    <w:rsid w:val="004230D8"/>
    <w:rsid w:val="00423744"/>
    <w:rsid w:val="00424F08"/>
    <w:rsid w:val="0042698C"/>
    <w:rsid w:val="0042736B"/>
    <w:rsid w:val="00427E69"/>
    <w:rsid w:val="0043037D"/>
    <w:rsid w:val="004310B7"/>
    <w:rsid w:val="004317DA"/>
    <w:rsid w:val="0043346F"/>
    <w:rsid w:val="00433761"/>
    <w:rsid w:val="0043522B"/>
    <w:rsid w:val="004369D6"/>
    <w:rsid w:val="00440E37"/>
    <w:rsid w:val="0044176D"/>
    <w:rsid w:val="0044431A"/>
    <w:rsid w:val="00445259"/>
    <w:rsid w:val="0044539E"/>
    <w:rsid w:val="0045620E"/>
    <w:rsid w:val="00460213"/>
    <w:rsid w:val="00460E1F"/>
    <w:rsid w:val="00463A1A"/>
    <w:rsid w:val="00465360"/>
    <w:rsid w:val="00467227"/>
    <w:rsid w:val="0047025B"/>
    <w:rsid w:val="00470360"/>
    <w:rsid w:val="004708AA"/>
    <w:rsid w:val="00470B3C"/>
    <w:rsid w:val="004726C4"/>
    <w:rsid w:val="004760CB"/>
    <w:rsid w:val="004777AF"/>
    <w:rsid w:val="004821EB"/>
    <w:rsid w:val="0049179F"/>
    <w:rsid w:val="00491CD9"/>
    <w:rsid w:val="004942F4"/>
    <w:rsid w:val="00494F06"/>
    <w:rsid w:val="00495937"/>
    <w:rsid w:val="00496A26"/>
    <w:rsid w:val="004970D3"/>
    <w:rsid w:val="004972F6"/>
    <w:rsid w:val="0049785C"/>
    <w:rsid w:val="004A053C"/>
    <w:rsid w:val="004A0906"/>
    <w:rsid w:val="004A0D55"/>
    <w:rsid w:val="004A1786"/>
    <w:rsid w:val="004A1948"/>
    <w:rsid w:val="004A1CBE"/>
    <w:rsid w:val="004A2061"/>
    <w:rsid w:val="004A3792"/>
    <w:rsid w:val="004A3C8D"/>
    <w:rsid w:val="004B02BF"/>
    <w:rsid w:val="004B0C7B"/>
    <w:rsid w:val="004B39AF"/>
    <w:rsid w:val="004B3CFE"/>
    <w:rsid w:val="004B7E0C"/>
    <w:rsid w:val="004B7FBC"/>
    <w:rsid w:val="004C06F3"/>
    <w:rsid w:val="004C1311"/>
    <w:rsid w:val="004C1C6D"/>
    <w:rsid w:val="004C1D68"/>
    <w:rsid w:val="004C2DED"/>
    <w:rsid w:val="004C2F4F"/>
    <w:rsid w:val="004C384B"/>
    <w:rsid w:val="004C4583"/>
    <w:rsid w:val="004C5642"/>
    <w:rsid w:val="004C5657"/>
    <w:rsid w:val="004C57F9"/>
    <w:rsid w:val="004C6C31"/>
    <w:rsid w:val="004C7C52"/>
    <w:rsid w:val="004D0922"/>
    <w:rsid w:val="004D188D"/>
    <w:rsid w:val="004D21D1"/>
    <w:rsid w:val="004D54EA"/>
    <w:rsid w:val="004D6987"/>
    <w:rsid w:val="004D6C65"/>
    <w:rsid w:val="004D7D6B"/>
    <w:rsid w:val="004E0DE4"/>
    <w:rsid w:val="004E30D8"/>
    <w:rsid w:val="004E41E0"/>
    <w:rsid w:val="004E486A"/>
    <w:rsid w:val="004E49B9"/>
    <w:rsid w:val="004E4DCB"/>
    <w:rsid w:val="004E60A5"/>
    <w:rsid w:val="004E685F"/>
    <w:rsid w:val="004E76FC"/>
    <w:rsid w:val="004F078B"/>
    <w:rsid w:val="004F18B3"/>
    <w:rsid w:val="004F2C82"/>
    <w:rsid w:val="004F31BE"/>
    <w:rsid w:val="004F65DC"/>
    <w:rsid w:val="00500129"/>
    <w:rsid w:val="005037AE"/>
    <w:rsid w:val="00504424"/>
    <w:rsid w:val="005045E7"/>
    <w:rsid w:val="00504A02"/>
    <w:rsid w:val="00505A15"/>
    <w:rsid w:val="005068B7"/>
    <w:rsid w:val="005069A2"/>
    <w:rsid w:val="00513069"/>
    <w:rsid w:val="00513BAB"/>
    <w:rsid w:val="00513EFB"/>
    <w:rsid w:val="00513FDF"/>
    <w:rsid w:val="00514A04"/>
    <w:rsid w:val="00515E0C"/>
    <w:rsid w:val="0051658C"/>
    <w:rsid w:val="00520EEC"/>
    <w:rsid w:val="00521155"/>
    <w:rsid w:val="00521986"/>
    <w:rsid w:val="00521A4E"/>
    <w:rsid w:val="00522B25"/>
    <w:rsid w:val="00525C1E"/>
    <w:rsid w:val="00525C5A"/>
    <w:rsid w:val="005263D3"/>
    <w:rsid w:val="00527AD2"/>
    <w:rsid w:val="00531742"/>
    <w:rsid w:val="00531BFD"/>
    <w:rsid w:val="00532E2E"/>
    <w:rsid w:val="00534EAF"/>
    <w:rsid w:val="005368B0"/>
    <w:rsid w:val="00536BFD"/>
    <w:rsid w:val="00541794"/>
    <w:rsid w:val="00541B81"/>
    <w:rsid w:val="00543F18"/>
    <w:rsid w:val="005440CE"/>
    <w:rsid w:val="005446C9"/>
    <w:rsid w:val="00545612"/>
    <w:rsid w:val="00546EB6"/>
    <w:rsid w:val="0054789E"/>
    <w:rsid w:val="00547E50"/>
    <w:rsid w:val="00550558"/>
    <w:rsid w:val="00552AD2"/>
    <w:rsid w:val="0055395D"/>
    <w:rsid w:val="00555848"/>
    <w:rsid w:val="00555AED"/>
    <w:rsid w:val="00555DF6"/>
    <w:rsid w:val="00557BD7"/>
    <w:rsid w:val="0056125C"/>
    <w:rsid w:val="00561D22"/>
    <w:rsid w:val="005623E3"/>
    <w:rsid w:val="0056250D"/>
    <w:rsid w:val="005660D7"/>
    <w:rsid w:val="00567D39"/>
    <w:rsid w:val="00572E5D"/>
    <w:rsid w:val="00574D20"/>
    <w:rsid w:val="00575101"/>
    <w:rsid w:val="005761CF"/>
    <w:rsid w:val="00576C85"/>
    <w:rsid w:val="0057727A"/>
    <w:rsid w:val="005773F7"/>
    <w:rsid w:val="0058217A"/>
    <w:rsid w:val="0058220F"/>
    <w:rsid w:val="0058388F"/>
    <w:rsid w:val="00583B9B"/>
    <w:rsid w:val="005841BA"/>
    <w:rsid w:val="0058510D"/>
    <w:rsid w:val="00585BC1"/>
    <w:rsid w:val="00587C3F"/>
    <w:rsid w:val="0059045C"/>
    <w:rsid w:val="005919B3"/>
    <w:rsid w:val="00594443"/>
    <w:rsid w:val="00594625"/>
    <w:rsid w:val="0059624A"/>
    <w:rsid w:val="005969BA"/>
    <w:rsid w:val="005A0EFF"/>
    <w:rsid w:val="005A4E01"/>
    <w:rsid w:val="005A5E72"/>
    <w:rsid w:val="005B1144"/>
    <w:rsid w:val="005B181B"/>
    <w:rsid w:val="005B1D59"/>
    <w:rsid w:val="005B3DBC"/>
    <w:rsid w:val="005B4194"/>
    <w:rsid w:val="005B63C9"/>
    <w:rsid w:val="005B6DFB"/>
    <w:rsid w:val="005C011A"/>
    <w:rsid w:val="005C2B46"/>
    <w:rsid w:val="005C2D62"/>
    <w:rsid w:val="005C3AA8"/>
    <w:rsid w:val="005C561C"/>
    <w:rsid w:val="005C5982"/>
    <w:rsid w:val="005C74EB"/>
    <w:rsid w:val="005C7A2F"/>
    <w:rsid w:val="005D0BE9"/>
    <w:rsid w:val="005D0D2D"/>
    <w:rsid w:val="005D59C0"/>
    <w:rsid w:val="005D71E2"/>
    <w:rsid w:val="005E00FB"/>
    <w:rsid w:val="005E03D9"/>
    <w:rsid w:val="005E0FF8"/>
    <w:rsid w:val="005F32ED"/>
    <w:rsid w:val="005F37FC"/>
    <w:rsid w:val="005F49FC"/>
    <w:rsid w:val="005F4EDA"/>
    <w:rsid w:val="005F5AAA"/>
    <w:rsid w:val="005F5BC5"/>
    <w:rsid w:val="005F60F5"/>
    <w:rsid w:val="005F6B2A"/>
    <w:rsid w:val="005F7951"/>
    <w:rsid w:val="00602608"/>
    <w:rsid w:val="006051E1"/>
    <w:rsid w:val="006148F6"/>
    <w:rsid w:val="00614B05"/>
    <w:rsid w:val="00615778"/>
    <w:rsid w:val="00621089"/>
    <w:rsid w:val="00623537"/>
    <w:rsid w:val="00623C6C"/>
    <w:rsid w:val="00623F3A"/>
    <w:rsid w:val="006249AA"/>
    <w:rsid w:val="00626027"/>
    <w:rsid w:val="006262DD"/>
    <w:rsid w:val="00627D91"/>
    <w:rsid w:val="006301F6"/>
    <w:rsid w:val="00632160"/>
    <w:rsid w:val="00634D84"/>
    <w:rsid w:val="00634F11"/>
    <w:rsid w:val="00635002"/>
    <w:rsid w:val="00635053"/>
    <w:rsid w:val="0063676A"/>
    <w:rsid w:val="006368F4"/>
    <w:rsid w:val="00636AD7"/>
    <w:rsid w:val="00637BF7"/>
    <w:rsid w:val="006407FA"/>
    <w:rsid w:val="00640EB2"/>
    <w:rsid w:val="00641878"/>
    <w:rsid w:val="00641A46"/>
    <w:rsid w:val="0064346F"/>
    <w:rsid w:val="0064466D"/>
    <w:rsid w:val="00645AB2"/>
    <w:rsid w:val="006464DE"/>
    <w:rsid w:val="00646B13"/>
    <w:rsid w:val="00650197"/>
    <w:rsid w:val="006520E5"/>
    <w:rsid w:val="006524C3"/>
    <w:rsid w:val="00656B13"/>
    <w:rsid w:val="0065737E"/>
    <w:rsid w:val="00657D5C"/>
    <w:rsid w:val="00657E28"/>
    <w:rsid w:val="0066548C"/>
    <w:rsid w:val="0066564C"/>
    <w:rsid w:val="00666E54"/>
    <w:rsid w:val="00670336"/>
    <w:rsid w:val="00671312"/>
    <w:rsid w:val="00671F49"/>
    <w:rsid w:val="00672021"/>
    <w:rsid w:val="00672A81"/>
    <w:rsid w:val="00675A09"/>
    <w:rsid w:val="0067789C"/>
    <w:rsid w:val="006800F7"/>
    <w:rsid w:val="00680298"/>
    <w:rsid w:val="006827AD"/>
    <w:rsid w:val="006828F4"/>
    <w:rsid w:val="0068432B"/>
    <w:rsid w:val="00684C4A"/>
    <w:rsid w:val="0068677B"/>
    <w:rsid w:val="0068773E"/>
    <w:rsid w:val="0069082B"/>
    <w:rsid w:val="00691495"/>
    <w:rsid w:val="0069322D"/>
    <w:rsid w:val="00693244"/>
    <w:rsid w:val="00694B41"/>
    <w:rsid w:val="006950D5"/>
    <w:rsid w:val="00695C29"/>
    <w:rsid w:val="00695F68"/>
    <w:rsid w:val="006A14E2"/>
    <w:rsid w:val="006A4E10"/>
    <w:rsid w:val="006A5A78"/>
    <w:rsid w:val="006A5FF4"/>
    <w:rsid w:val="006A7714"/>
    <w:rsid w:val="006A7EC9"/>
    <w:rsid w:val="006B034E"/>
    <w:rsid w:val="006B2AFD"/>
    <w:rsid w:val="006B3428"/>
    <w:rsid w:val="006B3B13"/>
    <w:rsid w:val="006B3F71"/>
    <w:rsid w:val="006B62EB"/>
    <w:rsid w:val="006C094F"/>
    <w:rsid w:val="006C16E4"/>
    <w:rsid w:val="006C2779"/>
    <w:rsid w:val="006C4FB0"/>
    <w:rsid w:val="006C4FDB"/>
    <w:rsid w:val="006C580A"/>
    <w:rsid w:val="006C5EDC"/>
    <w:rsid w:val="006D20D2"/>
    <w:rsid w:val="006D2437"/>
    <w:rsid w:val="006D3C70"/>
    <w:rsid w:val="006D638F"/>
    <w:rsid w:val="006D695E"/>
    <w:rsid w:val="006D71D0"/>
    <w:rsid w:val="006D724A"/>
    <w:rsid w:val="006D7892"/>
    <w:rsid w:val="006D7EAB"/>
    <w:rsid w:val="006E01E9"/>
    <w:rsid w:val="006E0267"/>
    <w:rsid w:val="006E0DC7"/>
    <w:rsid w:val="006E1E8C"/>
    <w:rsid w:val="006E429A"/>
    <w:rsid w:val="006E4B5A"/>
    <w:rsid w:val="006F02AC"/>
    <w:rsid w:val="006F223A"/>
    <w:rsid w:val="006F2791"/>
    <w:rsid w:val="006F60D6"/>
    <w:rsid w:val="006F71EF"/>
    <w:rsid w:val="006F786A"/>
    <w:rsid w:val="00700089"/>
    <w:rsid w:val="007007B3"/>
    <w:rsid w:val="00700EFD"/>
    <w:rsid w:val="007039A6"/>
    <w:rsid w:val="00704034"/>
    <w:rsid w:val="00707B7D"/>
    <w:rsid w:val="007120D3"/>
    <w:rsid w:val="00713AB4"/>
    <w:rsid w:val="00714C63"/>
    <w:rsid w:val="007163EE"/>
    <w:rsid w:val="007165F5"/>
    <w:rsid w:val="00717480"/>
    <w:rsid w:val="00717BAA"/>
    <w:rsid w:val="0072095C"/>
    <w:rsid w:val="007217F2"/>
    <w:rsid w:val="00727200"/>
    <w:rsid w:val="00727746"/>
    <w:rsid w:val="00731258"/>
    <w:rsid w:val="007320F5"/>
    <w:rsid w:val="00732640"/>
    <w:rsid w:val="007337A9"/>
    <w:rsid w:val="00733B11"/>
    <w:rsid w:val="0073543D"/>
    <w:rsid w:val="0074094E"/>
    <w:rsid w:val="00740CFD"/>
    <w:rsid w:val="00741688"/>
    <w:rsid w:val="00742B26"/>
    <w:rsid w:val="00743055"/>
    <w:rsid w:val="0074523D"/>
    <w:rsid w:val="00745B25"/>
    <w:rsid w:val="00746605"/>
    <w:rsid w:val="007508A6"/>
    <w:rsid w:val="007518B9"/>
    <w:rsid w:val="00751B50"/>
    <w:rsid w:val="00751C44"/>
    <w:rsid w:val="00752B20"/>
    <w:rsid w:val="00755E08"/>
    <w:rsid w:val="00756241"/>
    <w:rsid w:val="00756629"/>
    <w:rsid w:val="00756710"/>
    <w:rsid w:val="00756834"/>
    <w:rsid w:val="00756A18"/>
    <w:rsid w:val="00756EBA"/>
    <w:rsid w:val="00761C1F"/>
    <w:rsid w:val="007625EE"/>
    <w:rsid w:val="00762E68"/>
    <w:rsid w:val="00763D1B"/>
    <w:rsid w:val="00764506"/>
    <w:rsid w:val="0076452C"/>
    <w:rsid w:val="00764830"/>
    <w:rsid w:val="007663DF"/>
    <w:rsid w:val="00767CE6"/>
    <w:rsid w:val="007716F3"/>
    <w:rsid w:val="00771FE9"/>
    <w:rsid w:val="00772809"/>
    <w:rsid w:val="00773C84"/>
    <w:rsid w:val="00773D85"/>
    <w:rsid w:val="00775D66"/>
    <w:rsid w:val="00775E20"/>
    <w:rsid w:val="00775E6B"/>
    <w:rsid w:val="0077637A"/>
    <w:rsid w:val="00776AF7"/>
    <w:rsid w:val="007803B2"/>
    <w:rsid w:val="007810B1"/>
    <w:rsid w:val="00783694"/>
    <w:rsid w:val="007836DB"/>
    <w:rsid w:val="007838F8"/>
    <w:rsid w:val="00783CFC"/>
    <w:rsid w:val="0079014A"/>
    <w:rsid w:val="00792458"/>
    <w:rsid w:val="007937DE"/>
    <w:rsid w:val="00797414"/>
    <w:rsid w:val="007A1C7D"/>
    <w:rsid w:val="007A1D42"/>
    <w:rsid w:val="007A2875"/>
    <w:rsid w:val="007A3B78"/>
    <w:rsid w:val="007A40D6"/>
    <w:rsid w:val="007A6064"/>
    <w:rsid w:val="007A6B95"/>
    <w:rsid w:val="007B11B5"/>
    <w:rsid w:val="007B1651"/>
    <w:rsid w:val="007B182D"/>
    <w:rsid w:val="007B1D02"/>
    <w:rsid w:val="007B2155"/>
    <w:rsid w:val="007B2FC0"/>
    <w:rsid w:val="007B3F5C"/>
    <w:rsid w:val="007B6DF2"/>
    <w:rsid w:val="007B783B"/>
    <w:rsid w:val="007C02C1"/>
    <w:rsid w:val="007C05B5"/>
    <w:rsid w:val="007C06D1"/>
    <w:rsid w:val="007C173F"/>
    <w:rsid w:val="007C461F"/>
    <w:rsid w:val="007C5D28"/>
    <w:rsid w:val="007D0745"/>
    <w:rsid w:val="007D0E92"/>
    <w:rsid w:val="007D1CD9"/>
    <w:rsid w:val="007D28FE"/>
    <w:rsid w:val="007D3B1C"/>
    <w:rsid w:val="007D49F4"/>
    <w:rsid w:val="007E0868"/>
    <w:rsid w:val="007E1201"/>
    <w:rsid w:val="007E2EA1"/>
    <w:rsid w:val="007E657A"/>
    <w:rsid w:val="007E703A"/>
    <w:rsid w:val="007E75F8"/>
    <w:rsid w:val="007E7636"/>
    <w:rsid w:val="007E76B5"/>
    <w:rsid w:val="007F38C9"/>
    <w:rsid w:val="007F3A33"/>
    <w:rsid w:val="007F3DE5"/>
    <w:rsid w:val="007F3F10"/>
    <w:rsid w:val="00800FFA"/>
    <w:rsid w:val="00801744"/>
    <w:rsid w:val="0080265D"/>
    <w:rsid w:val="00803B86"/>
    <w:rsid w:val="00805A8D"/>
    <w:rsid w:val="00805AF3"/>
    <w:rsid w:val="00805BF9"/>
    <w:rsid w:val="00806207"/>
    <w:rsid w:val="00811151"/>
    <w:rsid w:val="0081143A"/>
    <w:rsid w:val="00812828"/>
    <w:rsid w:val="00812916"/>
    <w:rsid w:val="00816F99"/>
    <w:rsid w:val="008172C8"/>
    <w:rsid w:val="008214C8"/>
    <w:rsid w:val="00822BD6"/>
    <w:rsid w:val="00823F05"/>
    <w:rsid w:val="0082502E"/>
    <w:rsid w:val="008262DC"/>
    <w:rsid w:val="00830E51"/>
    <w:rsid w:val="00831B2F"/>
    <w:rsid w:val="00832445"/>
    <w:rsid w:val="008335D3"/>
    <w:rsid w:val="00835BD9"/>
    <w:rsid w:val="008364B7"/>
    <w:rsid w:val="00836EC3"/>
    <w:rsid w:val="00841F88"/>
    <w:rsid w:val="0084315E"/>
    <w:rsid w:val="0084316F"/>
    <w:rsid w:val="008447B6"/>
    <w:rsid w:val="00845014"/>
    <w:rsid w:val="00845947"/>
    <w:rsid w:val="00845A8D"/>
    <w:rsid w:val="00850AE2"/>
    <w:rsid w:val="00851662"/>
    <w:rsid w:val="008516B8"/>
    <w:rsid w:val="00852B23"/>
    <w:rsid w:val="00854812"/>
    <w:rsid w:val="008552D1"/>
    <w:rsid w:val="00855A3E"/>
    <w:rsid w:val="008567BC"/>
    <w:rsid w:val="008575EB"/>
    <w:rsid w:val="0086117D"/>
    <w:rsid w:val="00862B42"/>
    <w:rsid w:val="008648C2"/>
    <w:rsid w:val="00864B2D"/>
    <w:rsid w:val="0086555F"/>
    <w:rsid w:val="00866F3E"/>
    <w:rsid w:val="00872A78"/>
    <w:rsid w:val="00874715"/>
    <w:rsid w:val="00874BBF"/>
    <w:rsid w:val="0088189E"/>
    <w:rsid w:val="00882D87"/>
    <w:rsid w:val="00884F02"/>
    <w:rsid w:val="008870B5"/>
    <w:rsid w:val="00890EAF"/>
    <w:rsid w:val="008928B5"/>
    <w:rsid w:val="00894B36"/>
    <w:rsid w:val="008973BE"/>
    <w:rsid w:val="008A008B"/>
    <w:rsid w:val="008A0B39"/>
    <w:rsid w:val="008A1CF7"/>
    <w:rsid w:val="008A30F7"/>
    <w:rsid w:val="008A4645"/>
    <w:rsid w:val="008A4671"/>
    <w:rsid w:val="008A4E0B"/>
    <w:rsid w:val="008A548E"/>
    <w:rsid w:val="008A59E8"/>
    <w:rsid w:val="008A6F2F"/>
    <w:rsid w:val="008B014F"/>
    <w:rsid w:val="008B1599"/>
    <w:rsid w:val="008B23E9"/>
    <w:rsid w:val="008B56D9"/>
    <w:rsid w:val="008B5880"/>
    <w:rsid w:val="008C0274"/>
    <w:rsid w:val="008C0932"/>
    <w:rsid w:val="008C1E8B"/>
    <w:rsid w:val="008C5E6D"/>
    <w:rsid w:val="008D0D4B"/>
    <w:rsid w:val="008D2C8A"/>
    <w:rsid w:val="008D4B51"/>
    <w:rsid w:val="008D5804"/>
    <w:rsid w:val="008D5949"/>
    <w:rsid w:val="008D5A36"/>
    <w:rsid w:val="008D6BF4"/>
    <w:rsid w:val="008D7AAA"/>
    <w:rsid w:val="008E34C8"/>
    <w:rsid w:val="008E3A6F"/>
    <w:rsid w:val="008E3CF4"/>
    <w:rsid w:val="008E7119"/>
    <w:rsid w:val="008E73B3"/>
    <w:rsid w:val="008E78B5"/>
    <w:rsid w:val="008E7EBF"/>
    <w:rsid w:val="008F05E8"/>
    <w:rsid w:val="008F11A3"/>
    <w:rsid w:val="008F11FB"/>
    <w:rsid w:val="008F2F0D"/>
    <w:rsid w:val="008F37B8"/>
    <w:rsid w:val="008F399E"/>
    <w:rsid w:val="008F3E69"/>
    <w:rsid w:val="008F4DBF"/>
    <w:rsid w:val="008F6FFB"/>
    <w:rsid w:val="008F71CC"/>
    <w:rsid w:val="0090001C"/>
    <w:rsid w:val="009012B6"/>
    <w:rsid w:val="00901F82"/>
    <w:rsid w:val="009020FC"/>
    <w:rsid w:val="009026EB"/>
    <w:rsid w:val="00902EC2"/>
    <w:rsid w:val="00904460"/>
    <w:rsid w:val="00905F22"/>
    <w:rsid w:val="009076D6"/>
    <w:rsid w:val="0091090F"/>
    <w:rsid w:val="00910A08"/>
    <w:rsid w:val="00911162"/>
    <w:rsid w:val="0091270E"/>
    <w:rsid w:val="00913B52"/>
    <w:rsid w:val="009147F1"/>
    <w:rsid w:val="009170D1"/>
    <w:rsid w:val="00921605"/>
    <w:rsid w:val="009217BD"/>
    <w:rsid w:val="00923BBE"/>
    <w:rsid w:val="00923FE0"/>
    <w:rsid w:val="00924A32"/>
    <w:rsid w:val="009250FD"/>
    <w:rsid w:val="009252ED"/>
    <w:rsid w:val="00927F0E"/>
    <w:rsid w:val="009309BB"/>
    <w:rsid w:val="00931A56"/>
    <w:rsid w:val="00931ACF"/>
    <w:rsid w:val="00932E9C"/>
    <w:rsid w:val="00934CDE"/>
    <w:rsid w:val="00936787"/>
    <w:rsid w:val="00936F76"/>
    <w:rsid w:val="00941BEB"/>
    <w:rsid w:val="00944638"/>
    <w:rsid w:val="00944B17"/>
    <w:rsid w:val="00947DBC"/>
    <w:rsid w:val="009501CD"/>
    <w:rsid w:val="00950E55"/>
    <w:rsid w:val="009513DD"/>
    <w:rsid w:val="00952FD0"/>
    <w:rsid w:val="009540C8"/>
    <w:rsid w:val="00955C5C"/>
    <w:rsid w:val="00956259"/>
    <w:rsid w:val="009605DA"/>
    <w:rsid w:val="00960FB6"/>
    <w:rsid w:val="00963FF7"/>
    <w:rsid w:val="00964387"/>
    <w:rsid w:val="00965FE1"/>
    <w:rsid w:val="009667A7"/>
    <w:rsid w:val="00966B0F"/>
    <w:rsid w:val="00967AB9"/>
    <w:rsid w:val="00970CEC"/>
    <w:rsid w:val="00971463"/>
    <w:rsid w:val="00973F91"/>
    <w:rsid w:val="00976F52"/>
    <w:rsid w:val="009771B0"/>
    <w:rsid w:val="00980D45"/>
    <w:rsid w:val="00981219"/>
    <w:rsid w:val="00984740"/>
    <w:rsid w:val="0098766D"/>
    <w:rsid w:val="00990746"/>
    <w:rsid w:val="0099214B"/>
    <w:rsid w:val="00992B8B"/>
    <w:rsid w:val="009951ED"/>
    <w:rsid w:val="00996CCD"/>
    <w:rsid w:val="009A0C07"/>
    <w:rsid w:val="009A0DB2"/>
    <w:rsid w:val="009A1F17"/>
    <w:rsid w:val="009A2399"/>
    <w:rsid w:val="009A5863"/>
    <w:rsid w:val="009A670D"/>
    <w:rsid w:val="009A68EC"/>
    <w:rsid w:val="009B031E"/>
    <w:rsid w:val="009B1C0D"/>
    <w:rsid w:val="009B2922"/>
    <w:rsid w:val="009C08FF"/>
    <w:rsid w:val="009C1EDB"/>
    <w:rsid w:val="009C2347"/>
    <w:rsid w:val="009C2DDA"/>
    <w:rsid w:val="009C33E0"/>
    <w:rsid w:val="009C4FCB"/>
    <w:rsid w:val="009C78D9"/>
    <w:rsid w:val="009D0D2E"/>
    <w:rsid w:val="009D1122"/>
    <w:rsid w:val="009D14CC"/>
    <w:rsid w:val="009D1BBF"/>
    <w:rsid w:val="009D2EDD"/>
    <w:rsid w:val="009E0497"/>
    <w:rsid w:val="009E1FFC"/>
    <w:rsid w:val="009E6B04"/>
    <w:rsid w:val="009F0C66"/>
    <w:rsid w:val="009F135B"/>
    <w:rsid w:val="009F270C"/>
    <w:rsid w:val="009F27AA"/>
    <w:rsid w:val="009F2AAB"/>
    <w:rsid w:val="009F44FE"/>
    <w:rsid w:val="009F7C66"/>
    <w:rsid w:val="00A00028"/>
    <w:rsid w:val="00A01AD8"/>
    <w:rsid w:val="00A01CF4"/>
    <w:rsid w:val="00A02731"/>
    <w:rsid w:val="00A031C5"/>
    <w:rsid w:val="00A04667"/>
    <w:rsid w:val="00A04E9A"/>
    <w:rsid w:val="00A05726"/>
    <w:rsid w:val="00A06BF0"/>
    <w:rsid w:val="00A07711"/>
    <w:rsid w:val="00A1024F"/>
    <w:rsid w:val="00A108E8"/>
    <w:rsid w:val="00A12457"/>
    <w:rsid w:val="00A13293"/>
    <w:rsid w:val="00A13EA2"/>
    <w:rsid w:val="00A1417B"/>
    <w:rsid w:val="00A1577E"/>
    <w:rsid w:val="00A15C65"/>
    <w:rsid w:val="00A17AE2"/>
    <w:rsid w:val="00A25CA4"/>
    <w:rsid w:val="00A25E53"/>
    <w:rsid w:val="00A27596"/>
    <w:rsid w:val="00A31C43"/>
    <w:rsid w:val="00A34941"/>
    <w:rsid w:val="00A35C82"/>
    <w:rsid w:val="00A36B21"/>
    <w:rsid w:val="00A37746"/>
    <w:rsid w:val="00A377E1"/>
    <w:rsid w:val="00A37987"/>
    <w:rsid w:val="00A41987"/>
    <w:rsid w:val="00A41B84"/>
    <w:rsid w:val="00A44C4C"/>
    <w:rsid w:val="00A450B5"/>
    <w:rsid w:val="00A45405"/>
    <w:rsid w:val="00A46124"/>
    <w:rsid w:val="00A508C9"/>
    <w:rsid w:val="00A5368C"/>
    <w:rsid w:val="00A5407A"/>
    <w:rsid w:val="00A54179"/>
    <w:rsid w:val="00A552E8"/>
    <w:rsid w:val="00A55CFA"/>
    <w:rsid w:val="00A55FDB"/>
    <w:rsid w:val="00A56170"/>
    <w:rsid w:val="00A57D91"/>
    <w:rsid w:val="00A62592"/>
    <w:rsid w:val="00A639FA"/>
    <w:rsid w:val="00A64284"/>
    <w:rsid w:val="00A71531"/>
    <w:rsid w:val="00A720C5"/>
    <w:rsid w:val="00A72218"/>
    <w:rsid w:val="00A76684"/>
    <w:rsid w:val="00A76991"/>
    <w:rsid w:val="00A80E1F"/>
    <w:rsid w:val="00A826B6"/>
    <w:rsid w:val="00A84716"/>
    <w:rsid w:val="00A84F73"/>
    <w:rsid w:val="00A867FE"/>
    <w:rsid w:val="00A918E3"/>
    <w:rsid w:val="00A919DD"/>
    <w:rsid w:val="00A931E9"/>
    <w:rsid w:val="00A9377C"/>
    <w:rsid w:val="00A95DFD"/>
    <w:rsid w:val="00A97630"/>
    <w:rsid w:val="00AA13FA"/>
    <w:rsid w:val="00AA3497"/>
    <w:rsid w:val="00AA51DF"/>
    <w:rsid w:val="00AA53D9"/>
    <w:rsid w:val="00AA6CB8"/>
    <w:rsid w:val="00AA704D"/>
    <w:rsid w:val="00AB051C"/>
    <w:rsid w:val="00AB0EC4"/>
    <w:rsid w:val="00AB3110"/>
    <w:rsid w:val="00AB4C03"/>
    <w:rsid w:val="00AB4F12"/>
    <w:rsid w:val="00AB5167"/>
    <w:rsid w:val="00AB64AD"/>
    <w:rsid w:val="00AB6C8E"/>
    <w:rsid w:val="00AB7B41"/>
    <w:rsid w:val="00AC24AC"/>
    <w:rsid w:val="00AC260D"/>
    <w:rsid w:val="00AC42E4"/>
    <w:rsid w:val="00AC4BFD"/>
    <w:rsid w:val="00AC5541"/>
    <w:rsid w:val="00AC5637"/>
    <w:rsid w:val="00AC597E"/>
    <w:rsid w:val="00AC5FB4"/>
    <w:rsid w:val="00AD0055"/>
    <w:rsid w:val="00AD16FC"/>
    <w:rsid w:val="00AD1C52"/>
    <w:rsid w:val="00AD1CD5"/>
    <w:rsid w:val="00AD24F6"/>
    <w:rsid w:val="00AD2F1B"/>
    <w:rsid w:val="00AD3ED1"/>
    <w:rsid w:val="00AD4547"/>
    <w:rsid w:val="00AD4E64"/>
    <w:rsid w:val="00AD56C5"/>
    <w:rsid w:val="00AD58ED"/>
    <w:rsid w:val="00AD6B1C"/>
    <w:rsid w:val="00AD773D"/>
    <w:rsid w:val="00AE53C3"/>
    <w:rsid w:val="00AE68DA"/>
    <w:rsid w:val="00AE69CB"/>
    <w:rsid w:val="00AE74C0"/>
    <w:rsid w:val="00AE7A39"/>
    <w:rsid w:val="00AF22D6"/>
    <w:rsid w:val="00AF2F21"/>
    <w:rsid w:val="00AF3237"/>
    <w:rsid w:val="00AF3E45"/>
    <w:rsid w:val="00AF55AC"/>
    <w:rsid w:val="00AF7758"/>
    <w:rsid w:val="00B00B4A"/>
    <w:rsid w:val="00B00D7C"/>
    <w:rsid w:val="00B019C0"/>
    <w:rsid w:val="00B02B5D"/>
    <w:rsid w:val="00B04DDF"/>
    <w:rsid w:val="00B07B47"/>
    <w:rsid w:val="00B07C7D"/>
    <w:rsid w:val="00B108CE"/>
    <w:rsid w:val="00B11447"/>
    <w:rsid w:val="00B11575"/>
    <w:rsid w:val="00B11A8C"/>
    <w:rsid w:val="00B1299D"/>
    <w:rsid w:val="00B14C2E"/>
    <w:rsid w:val="00B154D7"/>
    <w:rsid w:val="00B15F96"/>
    <w:rsid w:val="00B20D93"/>
    <w:rsid w:val="00B226B3"/>
    <w:rsid w:val="00B22DF4"/>
    <w:rsid w:val="00B237D7"/>
    <w:rsid w:val="00B24B14"/>
    <w:rsid w:val="00B25B95"/>
    <w:rsid w:val="00B27882"/>
    <w:rsid w:val="00B301C3"/>
    <w:rsid w:val="00B30409"/>
    <w:rsid w:val="00B33E6C"/>
    <w:rsid w:val="00B35170"/>
    <w:rsid w:val="00B4285C"/>
    <w:rsid w:val="00B45089"/>
    <w:rsid w:val="00B47D02"/>
    <w:rsid w:val="00B502C0"/>
    <w:rsid w:val="00B50D47"/>
    <w:rsid w:val="00B50D74"/>
    <w:rsid w:val="00B50F05"/>
    <w:rsid w:val="00B534BB"/>
    <w:rsid w:val="00B53930"/>
    <w:rsid w:val="00B5438E"/>
    <w:rsid w:val="00B55A2B"/>
    <w:rsid w:val="00B55EB4"/>
    <w:rsid w:val="00B5624D"/>
    <w:rsid w:val="00B57C74"/>
    <w:rsid w:val="00B60B2E"/>
    <w:rsid w:val="00B62940"/>
    <w:rsid w:val="00B63267"/>
    <w:rsid w:val="00B636E5"/>
    <w:rsid w:val="00B644FB"/>
    <w:rsid w:val="00B64B0D"/>
    <w:rsid w:val="00B64EB6"/>
    <w:rsid w:val="00B66264"/>
    <w:rsid w:val="00B664CA"/>
    <w:rsid w:val="00B72E16"/>
    <w:rsid w:val="00B730D8"/>
    <w:rsid w:val="00B74E0E"/>
    <w:rsid w:val="00B75C40"/>
    <w:rsid w:val="00B81ED1"/>
    <w:rsid w:val="00B82839"/>
    <w:rsid w:val="00B84369"/>
    <w:rsid w:val="00B84CF7"/>
    <w:rsid w:val="00B860B5"/>
    <w:rsid w:val="00B864DF"/>
    <w:rsid w:val="00B86A09"/>
    <w:rsid w:val="00B904A0"/>
    <w:rsid w:val="00B91312"/>
    <w:rsid w:val="00B945BD"/>
    <w:rsid w:val="00B97116"/>
    <w:rsid w:val="00B97D32"/>
    <w:rsid w:val="00BA0C21"/>
    <w:rsid w:val="00BA1E4B"/>
    <w:rsid w:val="00BA2A28"/>
    <w:rsid w:val="00BA2F0F"/>
    <w:rsid w:val="00BA4B94"/>
    <w:rsid w:val="00BA5B66"/>
    <w:rsid w:val="00BA66F1"/>
    <w:rsid w:val="00BB0082"/>
    <w:rsid w:val="00BB1318"/>
    <w:rsid w:val="00BB26D0"/>
    <w:rsid w:val="00BB4BDB"/>
    <w:rsid w:val="00BB5719"/>
    <w:rsid w:val="00BB58E6"/>
    <w:rsid w:val="00BB6228"/>
    <w:rsid w:val="00BB77A6"/>
    <w:rsid w:val="00BC0D0D"/>
    <w:rsid w:val="00BC14C7"/>
    <w:rsid w:val="00BC14CC"/>
    <w:rsid w:val="00BC2781"/>
    <w:rsid w:val="00BC28E8"/>
    <w:rsid w:val="00BC2A48"/>
    <w:rsid w:val="00BC5F17"/>
    <w:rsid w:val="00BC735F"/>
    <w:rsid w:val="00BC7D1D"/>
    <w:rsid w:val="00BD124D"/>
    <w:rsid w:val="00BD3767"/>
    <w:rsid w:val="00BD6A4A"/>
    <w:rsid w:val="00BD6D23"/>
    <w:rsid w:val="00BD72EA"/>
    <w:rsid w:val="00BD76AC"/>
    <w:rsid w:val="00BE0103"/>
    <w:rsid w:val="00BE079D"/>
    <w:rsid w:val="00BE177A"/>
    <w:rsid w:val="00BE19A5"/>
    <w:rsid w:val="00BE1DDC"/>
    <w:rsid w:val="00BE2D93"/>
    <w:rsid w:val="00BE4CB9"/>
    <w:rsid w:val="00BE79AF"/>
    <w:rsid w:val="00BF07BC"/>
    <w:rsid w:val="00BF0D8E"/>
    <w:rsid w:val="00BF3886"/>
    <w:rsid w:val="00BF3C46"/>
    <w:rsid w:val="00BF4BF8"/>
    <w:rsid w:val="00C0103E"/>
    <w:rsid w:val="00C016CB"/>
    <w:rsid w:val="00C02CE9"/>
    <w:rsid w:val="00C03830"/>
    <w:rsid w:val="00C04142"/>
    <w:rsid w:val="00C065DA"/>
    <w:rsid w:val="00C10CC8"/>
    <w:rsid w:val="00C128D2"/>
    <w:rsid w:val="00C130A4"/>
    <w:rsid w:val="00C14E80"/>
    <w:rsid w:val="00C15275"/>
    <w:rsid w:val="00C1625D"/>
    <w:rsid w:val="00C16E30"/>
    <w:rsid w:val="00C20669"/>
    <w:rsid w:val="00C22409"/>
    <w:rsid w:val="00C224CB"/>
    <w:rsid w:val="00C236E4"/>
    <w:rsid w:val="00C237B9"/>
    <w:rsid w:val="00C23C83"/>
    <w:rsid w:val="00C25DD0"/>
    <w:rsid w:val="00C26260"/>
    <w:rsid w:val="00C26851"/>
    <w:rsid w:val="00C2746E"/>
    <w:rsid w:val="00C31AD7"/>
    <w:rsid w:val="00C33048"/>
    <w:rsid w:val="00C33AE5"/>
    <w:rsid w:val="00C3445B"/>
    <w:rsid w:val="00C3465D"/>
    <w:rsid w:val="00C34C9E"/>
    <w:rsid w:val="00C34D5A"/>
    <w:rsid w:val="00C372C1"/>
    <w:rsid w:val="00C37981"/>
    <w:rsid w:val="00C37A00"/>
    <w:rsid w:val="00C41328"/>
    <w:rsid w:val="00C422D7"/>
    <w:rsid w:val="00C42440"/>
    <w:rsid w:val="00C43EA9"/>
    <w:rsid w:val="00C443A8"/>
    <w:rsid w:val="00C44D87"/>
    <w:rsid w:val="00C45DAD"/>
    <w:rsid w:val="00C50D55"/>
    <w:rsid w:val="00C51736"/>
    <w:rsid w:val="00C55E52"/>
    <w:rsid w:val="00C56081"/>
    <w:rsid w:val="00C56D67"/>
    <w:rsid w:val="00C57910"/>
    <w:rsid w:val="00C57E48"/>
    <w:rsid w:val="00C60ACB"/>
    <w:rsid w:val="00C6150E"/>
    <w:rsid w:val="00C6631F"/>
    <w:rsid w:val="00C66322"/>
    <w:rsid w:val="00C70479"/>
    <w:rsid w:val="00C71458"/>
    <w:rsid w:val="00C7213E"/>
    <w:rsid w:val="00C725E7"/>
    <w:rsid w:val="00C7324E"/>
    <w:rsid w:val="00C77D6B"/>
    <w:rsid w:val="00C800D4"/>
    <w:rsid w:val="00C804DB"/>
    <w:rsid w:val="00C80D62"/>
    <w:rsid w:val="00C814FC"/>
    <w:rsid w:val="00C82B63"/>
    <w:rsid w:val="00C84C48"/>
    <w:rsid w:val="00C87553"/>
    <w:rsid w:val="00C9074E"/>
    <w:rsid w:val="00C9165C"/>
    <w:rsid w:val="00C91D52"/>
    <w:rsid w:val="00C9577B"/>
    <w:rsid w:val="00C9649D"/>
    <w:rsid w:val="00C97331"/>
    <w:rsid w:val="00C97B1D"/>
    <w:rsid w:val="00CA19E9"/>
    <w:rsid w:val="00CA245A"/>
    <w:rsid w:val="00CA56A5"/>
    <w:rsid w:val="00CA7F57"/>
    <w:rsid w:val="00CB0297"/>
    <w:rsid w:val="00CB32CC"/>
    <w:rsid w:val="00CB512B"/>
    <w:rsid w:val="00CB5C2D"/>
    <w:rsid w:val="00CB6F41"/>
    <w:rsid w:val="00CC1FBB"/>
    <w:rsid w:val="00CC701B"/>
    <w:rsid w:val="00CD05AC"/>
    <w:rsid w:val="00CD0999"/>
    <w:rsid w:val="00CD4773"/>
    <w:rsid w:val="00CD4A17"/>
    <w:rsid w:val="00CD4A43"/>
    <w:rsid w:val="00CD6729"/>
    <w:rsid w:val="00CD69AF"/>
    <w:rsid w:val="00CE470E"/>
    <w:rsid w:val="00CE5058"/>
    <w:rsid w:val="00CE7BC3"/>
    <w:rsid w:val="00CE7F00"/>
    <w:rsid w:val="00CF0825"/>
    <w:rsid w:val="00CF3149"/>
    <w:rsid w:val="00CF3195"/>
    <w:rsid w:val="00CF34A7"/>
    <w:rsid w:val="00CF3889"/>
    <w:rsid w:val="00CF4648"/>
    <w:rsid w:val="00CF5A1A"/>
    <w:rsid w:val="00CF608C"/>
    <w:rsid w:val="00CF66D1"/>
    <w:rsid w:val="00CF7054"/>
    <w:rsid w:val="00CF79E2"/>
    <w:rsid w:val="00D016B0"/>
    <w:rsid w:val="00D0191B"/>
    <w:rsid w:val="00D01A23"/>
    <w:rsid w:val="00D024BF"/>
    <w:rsid w:val="00D026A5"/>
    <w:rsid w:val="00D03EA7"/>
    <w:rsid w:val="00D04695"/>
    <w:rsid w:val="00D056B5"/>
    <w:rsid w:val="00D05E6C"/>
    <w:rsid w:val="00D077C1"/>
    <w:rsid w:val="00D12A09"/>
    <w:rsid w:val="00D143EF"/>
    <w:rsid w:val="00D17DCF"/>
    <w:rsid w:val="00D233B0"/>
    <w:rsid w:val="00D2519F"/>
    <w:rsid w:val="00D25BDC"/>
    <w:rsid w:val="00D262A2"/>
    <w:rsid w:val="00D27A4F"/>
    <w:rsid w:val="00D30137"/>
    <w:rsid w:val="00D304A0"/>
    <w:rsid w:val="00D3072B"/>
    <w:rsid w:val="00D31DC5"/>
    <w:rsid w:val="00D32C1F"/>
    <w:rsid w:val="00D32E1F"/>
    <w:rsid w:val="00D33D26"/>
    <w:rsid w:val="00D3493B"/>
    <w:rsid w:val="00D35134"/>
    <w:rsid w:val="00D356FB"/>
    <w:rsid w:val="00D40B58"/>
    <w:rsid w:val="00D41D59"/>
    <w:rsid w:val="00D43655"/>
    <w:rsid w:val="00D45952"/>
    <w:rsid w:val="00D45B2C"/>
    <w:rsid w:val="00D47179"/>
    <w:rsid w:val="00D50C43"/>
    <w:rsid w:val="00D52649"/>
    <w:rsid w:val="00D52C05"/>
    <w:rsid w:val="00D53ABE"/>
    <w:rsid w:val="00D552C9"/>
    <w:rsid w:val="00D555FE"/>
    <w:rsid w:val="00D55DA4"/>
    <w:rsid w:val="00D56887"/>
    <w:rsid w:val="00D571AB"/>
    <w:rsid w:val="00D57775"/>
    <w:rsid w:val="00D60A5E"/>
    <w:rsid w:val="00D61B13"/>
    <w:rsid w:val="00D622A7"/>
    <w:rsid w:val="00D64B7A"/>
    <w:rsid w:val="00D668C4"/>
    <w:rsid w:val="00D67562"/>
    <w:rsid w:val="00D70714"/>
    <w:rsid w:val="00D707C7"/>
    <w:rsid w:val="00D71407"/>
    <w:rsid w:val="00D71694"/>
    <w:rsid w:val="00D71CAC"/>
    <w:rsid w:val="00D72362"/>
    <w:rsid w:val="00D80495"/>
    <w:rsid w:val="00D80A7E"/>
    <w:rsid w:val="00D82D5B"/>
    <w:rsid w:val="00D84167"/>
    <w:rsid w:val="00D84F5A"/>
    <w:rsid w:val="00D855D2"/>
    <w:rsid w:val="00D85B1F"/>
    <w:rsid w:val="00D90902"/>
    <w:rsid w:val="00D9221F"/>
    <w:rsid w:val="00D93169"/>
    <w:rsid w:val="00D93445"/>
    <w:rsid w:val="00D93ACC"/>
    <w:rsid w:val="00D9403F"/>
    <w:rsid w:val="00D94B61"/>
    <w:rsid w:val="00D95DAF"/>
    <w:rsid w:val="00DA179B"/>
    <w:rsid w:val="00DA18A8"/>
    <w:rsid w:val="00DA1FA5"/>
    <w:rsid w:val="00DA1FB5"/>
    <w:rsid w:val="00DA3F63"/>
    <w:rsid w:val="00DA4281"/>
    <w:rsid w:val="00DB2216"/>
    <w:rsid w:val="00DB2673"/>
    <w:rsid w:val="00DB5852"/>
    <w:rsid w:val="00DB6FBF"/>
    <w:rsid w:val="00DC0C29"/>
    <w:rsid w:val="00DC158D"/>
    <w:rsid w:val="00DC29D1"/>
    <w:rsid w:val="00DC3CE8"/>
    <w:rsid w:val="00DC52D7"/>
    <w:rsid w:val="00DC6574"/>
    <w:rsid w:val="00DC65FD"/>
    <w:rsid w:val="00DC6BE1"/>
    <w:rsid w:val="00DC6BF5"/>
    <w:rsid w:val="00DD1DA0"/>
    <w:rsid w:val="00DD2211"/>
    <w:rsid w:val="00DD3A10"/>
    <w:rsid w:val="00DD3F7B"/>
    <w:rsid w:val="00DD7465"/>
    <w:rsid w:val="00DE0701"/>
    <w:rsid w:val="00DE524F"/>
    <w:rsid w:val="00DF0CBD"/>
    <w:rsid w:val="00DF11D9"/>
    <w:rsid w:val="00DF35BA"/>
    <w:rsid w:val="00DF3FB0"/>
    <w:rsid w:val="00DF43D5"/>
    <w:rsid w:val="00DF6578"/>
    <w:rsid w:val="00DF7519"/>
    <w:rsid w:val="00E010B6"/>
    <w:rsid w:val="00E018F3"/>
    <w:rsid w:val="00E01F5B"/>
    <w:rsid w:val="00E02B66"/>
    <w:rsid w:val="00E048CA"/>
    <w:rsid w:val="00E052AF"/>
    <w:rsid w:val="00E074E7"/>
    <w:rsid w:val="00E10A9B"/>
    <w:rsid w:val="00E10D71"/>
    <w:rsid w:val="00E123E1"/>
    <w:rsid w:val="00E22E7C"/>
    <w:rsid w:val="00E24D84"/>
    <w:rsid w:val="00E257BC"/>
    <w:rsid w:val="00E26581"/>
    <w:rsid w:val="00E270CC"/>
    <w:rsid w:val="00E27275"/>
    <w:rsid w:val="00E27CA6"/>
    <w:rsid w:val="00E31F3D"/>
    <w:rsid w:val="00E36EF0"/>
    <w:rsid w:val="00E379EB"/>
    <w:rsid w:val="00E4151F"/>
    <w:rsid w:val="00E438B4"/>
    <w:rsid w:val="00E457B5"/>
    <w:rsid w:val="00E50071"/>
    <w:rsid w:val="00E50603"/>
    <w:rsid w:val="00E51C4F"/>
    <w:rsid w:val="00E51E75"/>
    <w:rsid w:val="00E53A08"/>
    <w:rsid w:val="00E541E2"/>
    <w:rsid w:val="00E56454"/>
    <w:rsid w:val="00E57DBC"/>
    <w:rsid w:val="00E61CEB"/>
    <w:rsid w:val="00E646B7"/>
    <w:rsid w:val="00E65803"/>
    <w:rsid w:val="00E70498"/>
    <w:rsid w:val="00E716C3"/>
    <w:rsid w:val="00E7263E"/>
    <w:rsid w:val="00E73E41"/>
    <w:rsid w:val="00E74BBB"/>
    <w:rsid w:val="00E779D1"/>
    <w:rsid w:val="00E8118B"/>
    <w:rsid w:val="00E8374E"/>
    <w:rsid w:val="00E866E4"/>
    <w:rsid w:val="00E87375"/>
    <w:rsid w:val="00E91266"/>
    <w:rsid w:val="00E9216B"/>
    <w:rsid w:val="00E92FBE"/>
    <w:rsid w:val="00E93927"/>
    <w:rsid w:val="00E93FD4"/>
    <w:rsid w:val="00E942E4"/>
    <w:rsid w:val="00E94771"/>
    <w:rsid w:val="00E94FEC"/>
    <w:rsid w:val="00E95C9E"/>
    <w:rsid w:val="00E95F11"/>
    <w:rsid w:val="00E975F9"/>
    <w:rsid w:val="00EA06AC"/>
    <w:rsid w:val="00EA2E0C"/>
    <w:rsid w:val="00EA5AE0"/>
    <w:rsid w:val="00EA5C74"/>
    <w:rsid w:val="00EB134C"/>
    <w:rsid w:val="00EB2C94"/>
    <w:rsid w:val="00EB2F9A"/>
    <w:rsid w:val="00EB34B4"/>
    <w:rsid w:val="00EB373E"/>
    <w:rsid w:val="00EB3A16"/>
    <w:rsid w:val="00EB586F"/>
    <w:rsid w:val="00EC0915"/>
    <w:rsid w:val="00EC0F9A"/>
    <w:rsid w:val="00EC5AF3"/>
    <w:rsid w:val="00EC628A"/>
    <w:rsid w:val="00ED0942"/>
    <w:rsid w:val="00ED0D32"/>
    <w:rsid w:val="00ED13CA"/>
    <w:rsid w:val="00ED152E"/>
    <w:rsid w:val="00ED2D07"/>
    <w:rsid w:val="00ED2D46"/>
    <w:rsid w:val="00ED4661"/>
    <w:rsid w:val="00ED7319"/>
    <w:rsid w:val="00ED7A7B"/>
    <w:rsid w:val="00ED7E4F"/>
    <w:rsid w:val="00EE042C"/>
    <w:rsid w:val="00EE0A39"/>
    <w:rsid w:val="00EE158A"/>
    <w:rsid w:val="00EE1C8C"/>
    <w:rsid w:val="00EE464B"/>
    <w:rsid w:val="00EE6B83"/>
    <w:rsid w:val="00EE7985"/>
    <w:rsid w:val="00EF0777"/>
    <w:rsid w:val="00EF4CD5"/>
    <w:rsid w:val="00EF5517"/>
    <w:rsid w:val="00EF7787"/>
    <w:rsid w:val="00F0027F"/>
    <w:rsid w:val="00F028F6"/>
    <w:rsid w:val="00F02A80"/>
    <w:rsid w:val="00F02A8D"/>
    <w:rsid w:val="00F02DB4"/>
    <w:rsid w:val="00F03881"/>
    <w:rsid w:val="00F06340"/>
    <w:rsid w:val="00F0747B"/>
    <w:rsid w:val="00F07902"/>
    <w:rsid w:val="00F10123"/>
    <w:rsid w:val="00F11920"/>
    <w:rsid w:val="00F1315C"/>
    <w:rsid w:val="00F1343F"/>
    <w:rsid w:val="00F167FF"/>
    <w:rsid w:val="00F16F57"/>
    <w:rsid w:val="00F17853"/>
    <w:rsid w:val="00F17952"/>
    <w:rsid w:val="00F207FE"/>
    <w:rsid w:val="00F31AC0"/>
    <w:rsid w:val="00F31ED8"/>
    <w:rsid w:val="00F35D7A"/>
    <w:rsid w:val="00F361B8"/>
    <w:rsid w:val="00F37E45"/>
    <w:rsid w:val="00F37E50"/>
    <w:rsid w:val="00F37F18"/>
    <w:rsid w:val="00F400FC"/>
    <w:rsid w:val="00F409E9"/>
    <w:rsid w:val="00F40A9D"/>
    <w:rsid w:val="00F40CE7"/>
    <w:rsid w:val="00F40FAD"/>
    <w:rsid w:val="00F43F81"/>
    <w:rsid w:val="00F4444C"/>
    <w:rsid w:val="00F44970"/>
    <w:rsid w:val="00F44AD6"/>
    <w:rsid w:val="00F45910"/>
    <w:rsid w:val="00F51557"/>
    <w:rsid w:val="00F51B61"/>
    <w:rsid w:val="00F52C11"/>
    <w:rsid w:val="00F54282"/>
    <w:rsid w:val="00F556C2"/>
    <w:rsid w:val="00F57251"/>
    <w:rsid w:val="00F57B2D"/>
    <w:rsid w:val="00F57C4A"/>
    <w:rsid w:val="00F622AF"/>
    <w:rsid w:val="00F65AFF"/>
    <w:rsid w:val="00F66046"/>
    <w:rsid w:val="00F710CB"/>
    <w:rsid w:val="00F727B8"/>
    <w:rsid w:val="00F75D45"/>
    <w:rsid w:val="00F76652"/>
    <w:rsid w:val="00F76F93"/>
    <w:rsid w:val="00F82E6E"/>
    <w:rsid w:val="00F845E5"/>
    <w:rsid w:val="00F85826"/>
    <w:rsid w:val="00F85AC0"/>
    <w:rsid w:val="00F85F3D"/>
    <w:rsid w:val="00F926E2"/>
    <w:rsid w:val="00F92D0E"/>
    <w:rsid w:val="00F9492F"/>
    <w:rsid w:val="00F963C5"/>
    <w:rsid w:val="00F972DA"/>
    <w:rsid w:val="00F975A4"/>
    <w:rsid w:val="00FA03D0"/>
    <w:rsid w:val="00FA131A"/>
    <w:rsid w:val="00FA1350"/>
    <w:rsid w:val="00FA3214"/>
    <w:rsid w:val="00FA32CD"/>
    <w:rsid w:val="00FA33D2"/>
    <w:rsid w:val="00FA3736"/>
    <w:rsid w:val="00FA3D39"/>
    <w:rsid w:val="00FA5859"/>
    <w:rsid w:val="00FA6848"/>
    <w:rsid w:val="00FA7C0B"/>
    <w:rsid w:val="00FB0C36"/>
    <w:rsid w:val="00FB5062"/>
    <w:rsid w:val="00FB6A5E"/>
    <w:rsid w:val="00FC0E1C"/>
    <w:rsid w:val="00FC242A"/>
    <w:rsid w:val="00FC4F55"/>
    <w:rsid w:val="00FC5D67"/>
    <w:rsid w:val="00FC61D6"/>
    <w:rsid w:val="00FC6D2D"/>
    <w:rsid w:val="00FC7048"/>
    <w:rsid w:val="00FC7697"/>
    <w:rsid w:val="00FC7707"/>
    <w:rsid w:val="00FC7DE2"/>
    <w:rsid w:val="00FD1A66"/>
    <w:rsid w:val="00FD3D47"/>
    <w:rsid w:val="00FD4D8C"/>
    <w:rsid w:val="00FD5728"/>
    <w:rsid w:val="00FD66FE"/>
    <w:rsid w:val="00FD720A"/>
    <w:rsid w:val="00FD7B31"/>
    <w:rsid w:val="00FE03B7"/>
    <w:rsid w:val="00FE0E70"/>
    <w:rsid w:val="00FE1AF4"/>
    <w:rsid w:val="00FE2237"/>
    <w:rsid w:val="00FE367B"/>
    <w:rsid w:val="00FE3CEE"/>
    <w:rsid w:val="00FF039F"/>
    <w:rsid w:val="00FF03BB"/>
    <w:rsid w:val="00FF2147"/>
    <w:rsid w:val="00FF2A49"/>
    <w:rsid w:val="00FF30DF"/>
    <w:rsid w:val="00FF3820"/>
    <w:rsid w:val="00FF3EBF"/>
    <w:rsid w:val="00FF57C9"/>
    <w:rsid w:val="00FF5D4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01A86"/>
  <w15:docId w15:val="{B736838C-5F5D-4B9F-9A7C-80C8D40E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20C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E2425F"/>
    <w:pPr>
      <w:keepNext/>
      <w:numPr>
        <w:numId w:val="49"/>
      </w:numPr>
      <w:tabs>
        <w:tab w:val="left" w:pos="709"/>
        <w:tab w:val="num" w:pos="3600"/>
      </w:tabs>
      <w:spacing w:after="0" w:line="360" w:lineRule="auto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25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581"/>
    <w:pPr>
      <w:spacing w:before="240" w:after="60" w:line="240" w:lineRule="auto"/>
      <w:outlineLvl w:val="4"/>
    </w:pPr>
    <w:rPr>
      <w:rFonts w:ascii="Arial" w:eastAsia="Times New Roman" w:hAnsi="Arial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25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Podtytu"/>
    <w:link w:val="TytuZnak"/>
    <w:uiPriority w:val="10"/>
    <w:qFormat/>
    <w:rsid w:val="00E2425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nhideWhenUsed/>
    <w:rsid w:val="001F7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7E52"/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F90FD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050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0508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A62892"/>
  </w:style>
  <w:style w:type="numbering" w:customStyle="1" w:styleId="Styl5">
    <w:name w:val="Styl5"/>
    <w:uiPriority w:val="99"/>
    <w:rsid w:val="00A62892"/>
  </w:style>
  <w:style w:type="numbering" w:customStyle="1" w:styleId="WW8Num3312">
    <w:name w:val="WW8Num3312"/>
    <w:rsid w:val="00D9683D"/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</w:style>
  <w:style w:type="numbering" w:styleId="111111">
    <w:name w:val="Outline List 2"/>
    <w:basedOn w:val="Bezlisty"/>
    <w:unhideWhenUsed/>
    <w:rsid w:val="00F85C15"/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2258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16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</w:style>
  <w:style w:type="numbering" w:customStyle="1" w:styleId="Styl2">
    <w:name w:val="Styl2"/>
    <w:uiPriority w:val="99"/>
    <w:rsid w:val="00A870F5"/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12A4A"/>
    <w:pPr>
      <w:spacing w:after="200" w:line="276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uiPriority w:val="22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TytuZnak">
    <w:name w:val="Tytuł Znak"/>
    <w:link w:val="Tytu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E2425F"/>
    <w:pPr>
      <w:spacing w:after="0" w:line="360" w:lineRule="auto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8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Texte-mail">
    <w:name w:val="Text e-mail"/>
    <w:basedOn w:val="Normalny"/>
    <w:rsid w:val="00E2425F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after="0"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</w:style>
  <w:style w:type="paragraph" w:styleId="Bezodstpw">
    <w:name w:val="No Spacing"/>
    <w:uiPriority w:val="1"/>
    <w:qFormat/>
    <w:rsid w:val="00E2425F"/>
    <w:rPr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</w:style>
  <w:style w:type="numbering" w:customStyle="1" w:styleId="Styl4">
    <w:name w:val="Styl4"/>
    <w:uiPriority w:val="99"/>
    <w:rsid w:val="002624E2"/>
  </w:style>
  <w:style w:type="numbering" w:customStyle="1" w:styleId="Styl6">
    <w:name w:val="Styl6"/>
    <w:uiPriority w:val="99"/>
    <w:rsid w:val="003322DA"/>
  </w:style>
  <w:style w:type="numbering" w:customStyle="1" w:styleId="Styl7">
    <w:name w:val="Styl7"/>
    <w:uiPriority w:val="99"/>
    <w:rsid w:val="00FC6C2D"/>
  </w:style>
  <w:style w:type="numbering" w:customStyle="1" w:styleId="Styl8">
    <w:name w:val="Styl8"/>
    <w:uiPriority w:val="99"/>
    <w:rsid w:val="003D2703"/>
  </w:style>
  <w:style w:type="numbering" w:customStyle="1" w:styleId="Styl9">
    <w:name w:val="Styl9"/>
    <w:uiPriority w:val="99"/>
    <w:rsid w:val="009D01C1"/>
  </w:style>
  <w:style w:type="numbering" w:customStyle="1" w:styleId="Styl10">
    <w:name w:val="Styl10"/>
    <w:uiPriority w:val="99"/>
    <w:rsid w:val="00F4250F"/>
  </w:style>
  <w:style w:type="numbering" w:customStyle="1" w:styleId="Styl12">
    <w:name w:val="Styl12"/>
    <w:uiPriority w:val="99"/>
    <w:rsid w:val="007504A5"/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pPr>
      <w:spacing w:after="0" w:line="240" w:lineRule="auto"/>
    </w:pPr>
    <w:rPr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</w:style>
  <w:style w:type="numbering" w:customStyle="1" w:styleId="Styl13">
    <w:name w:val="Styl13"/>
    <w:rsid w:val="00A8695E"/>
  </w:style>
  <w:style w:type="numbering" w:customStyle="1" w:styleId="Styl21">
    <w:name w:val="Styl21"/>
    <w:uiPriority w:val="99"/>
    <w:rsid w:val="00A8695E"/>
  </w:style>
  <w:style w:type="numbering" w:customStyle="1" w:styleId="WW8Num331211">
    <w:name w:val="WW8Num331211"/>
    <w:rsid w:val="00A8695E"/>
  </w:style>
  <w:style w:type="character" w:customStyle="1" w:styleId="hgkelc">
    <w:name w:val="hgkelc"/>
    <w:rsid w:val="008D422D"/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f01">
    <w:name w:val="cf01"/>
    <w:basedOn w:val="Domylnaczcionkaakapitu"/>
    <w:rsid w:val="009B031E"/>
    <w:rPr>
      <w:rFonts w:ascii="Segoe UI" w:hAnsi="Segoe UI" w:cs="Segoe UI" w:hint="default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8F05E8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F05E8"/>
    <w:rPr>
      <w:rFonts w:eastAsiaTheme="minorHAnsi" w:cstheme="minorBidi"/>
      <w:kern w:val="2"/>
      <w:szCs w:val="21"/>
      <w:lang w:eastAsia="en-US"/>
      <w14:ligatures w14:val="standardContextual"/>
    </w:rPr>
  </w:style>
  <w:style w:type="paragraph" w:customStyle="1" w:styleId="Standard">
    <w:name w:val="Standard"/>
    <w:rsid w:val="000755AE"/>
    <w:pPr>
      <w:widowControl w:val="0"/>
      <w:suppressAutoHyphens/>
      <w:spacing w:after="0" w:line="240" w:lineRule="auto"/>
      <w:jc w:val="center"/>
      <w:textAlignment w:val="baseline"/>
    </w:pPr>
    <w:rPr>
      <w:rFonts w:ascii="Times New Roman" w:hAnsi="Times New Roman" w:cs="Times New Roman"/>
      <w:kern w:val="1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4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latformazakupowa.pl/pn/zzm.krakow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strona/45-instrukcj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zetargi@zzm.krakow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pn/zzm.krakow" TargetMode="External"/><Relationship Id="rId10" Type="http://schemas.openxmlformats.org/officeDocument/2006/relationships/hyperlink" Target="https://www.brokerinfinite.efaktura.gov.pl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sekretariat@zzm.krakow.pl" TargetMode="External"/><Relationship Id="rId14" Type="http://schemas.openxmlformats.org/officeDocument/2006/relationships/hyperlink" Target="https://platformazakupowa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m.krakow.pl/" TargetMode="External"/><Relationship Id="rId1" Type="http://schemas.openxmlformats.org/officeDocument/2006/relationships/hyperlink" Target="mailto:przetargi@zzm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YoNsTXxU612S5TyE6Tua8ywETQ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qJgoUc3VnZ2VzdC53aTlwcjZiZTRjOWgSDk1hcmxlbmEgQmllbGFraiYKFHN1Z2dlc3Qub2JmMWR3cWprNjRzEg5NYXJsZW5hIEJpZWxha3IhMUJMQmFDNm51aHZmNFdtSGZqWWl0V1RoSnhiSXdYU3Uw</go:docsCustomData>
</go:gDocsCustomXmlDataStorage>
</file>

<file path=customXml/itemProps1.xml><?xml version="1.0" encoding="utf-8"?>
<ds:datastoreItem xmlns:ds="http://schemas.openxmlformats.org/officeDocument/2006/customXml" ds:itemID="{649C3414-3B08-4766-8CB9-54CC444AB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5969</Words>
  <Characters>35816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 Oliwia</dc:creator>
  <cp:keywords/>
  <dc:description/>
  <cp:lastModifiedBy>Barbara Wicher</cp:lastModifiedBy>
  <cp:revision>2</cp:revision>
  <cp:lastPrinted>2024-10-29T12:19:00Z</cp:lastPrinted>
  <dcterms:created xsi:type="dcterms:W3CDTF">2026-04-22T08:02:00Z</dcterms:created>
  <dcterms:modified xsi:type="dcterms:W3CDTF">2026-04-22T08:02:00Z</dcterms:modified>
</cp:coreProperties>
</file>