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B22E9" w14:textId="572AB606" w:rsidR="00D67AE5" w:rsidRPr="005B4658" w:rsidRDefault="00D67AE5" w:rsidP="005B4658">
      <w:pPr>
        <w:pStyle w:val="tekstdokumentu"/>
      </w:pPr>
      <w:r w:rsidRPr="00D67AE5">
        <w:t>RI.271.</w:t>
      </w:r>
      <w:r w:rsidR="00E473F9">
        <w:t>8</w:t>
      </w:r>
      <w:r w:rsidR="00CA0E9E">
        <w:t>.2026</w:t>
      </w:r>
      <w:r w:rsidR="003558C1" w:rsidRPr="00D67AE5">
        <w:tab/>
      </w:r>
      <w:r w:rsidR="00374A69" w:rsidRPr="005B4658">
        <w:t xml:space="preserve">załącznik nr </w:t>
      </w:r>
      <w:r w:rsidR="00F90418">
        <w:t>1</w:t>
      </w:r>
      <w:r w:rsidR="00B65807" w:rsidRPr="005B4658">
        <w:t xml:space="preserve"> do S</w:t>
      </w:r>
      <w:r w:rsidR="005551A5" w:rsidRPr="005B4658">
        <w:t>W</w:t>
      </w:r>
      <w:r w:rsidR="00B65807" w:rsidRPr="005B4658">
        <w:t>Z</w:t>
      </w:r>
    </w:p>
    <w:p w14:paraId="5651A7CE" w14:textId="34945578" w:rsidR="00B65807" w:rsidRPr="0000166F" w:rsidRDefault="00D67AE5" w:rsidP="005B4658">
      <w:pPr>
        <w:pStyle w:val="tekstdokumentu"/>
      </w:pPr>
      <w:r w:rsidRPr="0000166F">
        <w:br/>
      </w:r>
      <w:r w:rsidR="00B65807" w:rsidRPr="0000166F"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67AE5" w:rsidRPr="00D67AE5" w14:paraId="51DB73D7" w14:textId="77777777" w:rsidTr="00D67AE5">
        <w:tc>
          <w:tcPr>
            <w:tcW w:w="9063" w:type="dxa"/>
          </w:tcPr>
          <w:p w14:paraId="34110648" w14:textId="45977F6F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NAZWA:</w:t>
            </w:r>
          </w:p>
          <w:p w14:paraId="703CFC9E" w14:textId="7A268D8B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ADRES:</w:t>
            </w:r>
          </w:p>
          <w:p w14:paraId="60778478" w14:textId="77777777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KRS:</w:t>
            </w:r>
          </w:p>
          <w:p w14:paraId="68DA797D" w14:textId="0D565662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NIP:</w:t>
            </w:r>
          </w:p>
          <w:p w14:paraId="67F234AB" w14:textId="3730EED2" w:rsidR="0012638E" w:rsidRP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REGON:</w:t>
            </w:r>
          </w:p>
        </w:tc>
      </w:tr>
    </w:tbl>
    <w:p w14:paraId="085DAA72" w14:textId="05C38FBC" w:rsidR="00B65807" w:rsidRPr="00D67AE5" w:rsidRDefault="00B65807" w:rsidP="00D67AE5">
      <w:pPr>
        <w:tabs>
          <w:tab w:val="center" w:pos="4820"/>
        </w:tabs>
        <w:spacing w:line="276" w:lineRule="auto"/>
        <w:jc w:val="center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(pełna nazwa</w:t>
      </w:r>
      <w:r w:rsidR="0012638E">
        <w:rPr>
          <w:rFonts w:cs="Arial"/>
          <w:color w:val="000000" w:themeColor="text1"/>
          <w:sz w:val="24"/>
        </w:rPr>
        <w:t>,</w:t>
      </w:r>
      <w:r w:rsidRPr="00D67AE5">
        <w:rPr>
          <w:rFonts w:cs="Arial"/>
          <w:color w:val="000000" w:themeColor="text1"/>
          <w:sz w:val="24"/>
        </w:rPr>
        <w:t xml:space="preserve"> adres</w:t>
      </w:r>
      <w:r w:rsidR="0012638E">
        <w:rPr>
          <w:rFonts w:cs="Arial"/>
          <w:color w:val="000000" w:themeColor="text1"/>
          <w:sz w:val="24"/>
        </w:rPr>
        <w:t>, KRS, NIP, REGON</w:t>
      </w:r>
      <w:r w:rsidRPr="00D67AE5">
        <w:rPr>
          <w:rFonts w:cs="Arial"/>
          <w:color w:val="000000" w:themeColor="text1"/>
          <w:sz w:val="24"/>
        </w:rPr>
        <w:t xml:space="preserve"> Wykonawcy)*</w:t>
      </w:r>
    </w:p>
    <w:p w14:paraId="379CE121" w14:textId="298A895A" w:rsidR="00D67AE5" w:rsidRPr="008637C0" w:rsidRDefault="00B65807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67AE5">
        <w:rPr>
          <w:rFonts w:cs="Arial"/>
          <w:i/>
          <w:color w:val="000000" w:themeColor="text1"/>
          <w:sz w:val="24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FC4893C" w14:textId="42C41517" w:rsidR="00D67AE5" w:rsidRPr="0000166F" w:rsidRDefault="008637C0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color w:val="000000" w:themeColor="text1"/>
          <w:sz w:val="24"/>
          <w:lang w:val="en-US"/>
        </w:rPr>
      </w:pPr>
      <w:r>
        <w:rPr>
          <w:rFonts w:cs="Arial"/>
          <w:b/>
          <w:bCs/>
          <w:color w:val="000000" w:themeColor="text1"/>
          <w:sz w:val="24"/>
          <w:lang w:val="en-US"/>
        </w:rPr>
        <w:br/>
      </w:r>
      <w:proofErr w:type="spellStart"/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>Adres</w:t>
      </w:r>
      <w:proofErr w:type="spellEnd"/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email</w:t>
      </w:r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do </w:t>
      </w:r>
      <w:proofErr w:type="spellStart"/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>komunikacji</w:t>
      </w:r>
      <w:proofErr w:type="spellEnd"/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8637C0" w14:paraId="6FC1D29E" w14:textId="77777777" w:rsidTr="008637C0">
        <w:tc>
          <w:tcPr>
            <w:tcW w:w="6516" w:type="dxa"/>
          </w:tcPr>
          <w:p w14:paraId="6F176670" w14:textId="77777777" w:rsidR="008637C0" w:rsidRDefault="008637C0" w:rsidP="008637C0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5F03F20A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color w:val="000000" w:themeColor="text1"/>
          <w:sz w:val="24"/>
          <w:lang w:val="en-US"/>
        </w:rPr>
      </w:pPr>
    </w:p>
    <w:p w14:paraId="74A8E6C7" w14:textId="77777777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</w:p>
    <w:p w14:paraId="2241C679" w14:textId="6734D428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  <w:r w:rsidRPr="0000166F">
        <w:rPr>
          <w:rFonts w:cs="Arial"/>
          <w:b/>
          <w:bCs/>
          <w:color w:val="000000" w:themeColor="text1"/>
          <w:sz w:val="24"/>
          <w:lang w:val="en-US"/>
        </w:rPr>
        <w:t>Tel.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67AE5" w14:paraId="1E55A715" w14:textId="77777777" w:rsidTr="00D67AE5">
        <w:tc>
          <w:tcPr>
            <w:tcW w:w="6516" w:type="dxa"/>
          </w:tcPr>
          <w:p w14:paraId="4EC95F31" w14:textId="77777777" w:rsidR="00D67AE5" w:rsidRDefault="00D67AE5" w:rsidP="00D67AE5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700F976D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color w:val="000000" w:themeColor="text1"/>
          <w:sz w:val="24"/>
          <w:lang w:val="en-US"/>
        </w:rPr>
      </w:pPr>
    </w:p>
    <w:p w14:paraId="0EDF8B10" w14:textId="77777777" w:rsidR="00D67AE5" w:rsidRDefault="00D67AE5" w:rsidP="00D67AE5">
      <w:pPr>
        <w:tabs>
          <w:tab w:val="right" w:leader="dot" w:pos="9072"/>
        </w:tabs>
        <w:spacing w:line="276" w:lineRule="auto"/>
        <w:rPr>
          <w:rFonts w:cs="Arial"/>
          <w:b/>
          <w:color w:val="000000" w:themeColor="text1"/>
          <w:sz w:val="24"/>
        </w:rPr>
      </w:pPr>
    </w:p>
    <w:p w14:paraId="3F28F572" w14:textId="77777777" w:rsidR="0000166F" w:rsidRPr="00D67AE5" w:rsidRDefault="00FB40BE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67AE5">
        <w:rPr>
          <w:rFonts w:cs="Arial"/>
          <w:b/>
          <w:color w:val="000000" w:themeColor="text1"/>
          <w:sz w:val="24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00166F" w14:paraId="73B7A39F" w14:textId="77777777" w:rsidTr="0000166F">
        <w:tc>
          <w:tcPr>
            <w:tcW w:w="9063" w:type="dxa"/>
          </w:tcPr>
          <w:p w14:paraId="04600BF7" w14:textId="77777777" w:rsidR="0000166F" w:rsidRDefault="0000166F" w:rsidP="00074C56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</w:tc>
      </w:tr>
    </w:tbl>
    <w:p w14:paraId="5FCBCA67" w14:textId="4AAD1632" w:rsidR="00FB40BE" w:rsidRPr="00D67AE5" w:rsidRDefault="00FB40BE" w:rsidP="00074C56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D67AE5">
        <w:rPr>
          <w:rFonts w:cs="Arial"/>
          <w:color w:val="000000" w:themeColor="text1"/>
          <w:sz w:val="24"/>
        </w:rPr>
        <w:t>)</w:t>
      </w:r>
      <w:r w:rsidR="00074C56">
        <w:rPr>
          <w:rFonts w:cs="Arial"/>
          <w:color w:val="000000" w:themeColor="text1"/>
          <w:sz w:val="24"/>
        </w:rPr>
        <w:br/>
      </w:r>
    </w:p>
    <w:p w14:paraId="2D57A1A9" w14:textId="11DA90D0" w:rsidR="008F0781" w:rsidRDefault="0012638E" w:rsidP="00CA0E9E">
      <w:pPr>
        <w:numPr>
          <w:ilvl w:val="0"/>
          <w:numId w:val="19"/>
        </w:numPr>
        <w:tabs>
          <w:tab w:val="left" w:pos="426"/>
        </w:tabs>
        <w:spacing w:line="276" w:lineRule="auto"/>
        <w:ind w:left="0" w:firstLine="0"/>
        <w:jc w:val="left"/>
        <w:rPr>
          <w:rFonts w:cs="Arial"/>
          <w:b/>
          <w:bCs/>
          <w:color w:val="auto"/>
          <w:sz w:val="24"/>
          <w:lang w:eastAsia="pl-PL"/>
        </w:rPr>
      </w:pPr>
      <w:bookmarkStart w:id="0" w:name="_Hlk66093606"/>
      <w:r w:rsidRPr="0073589F">
        <w:rPr>
          <w:rFonts w:cs="Arial"/>
          <w:color w:val="auto"/>
          <w:sz w:val="24"/>
        </w:rPr>
        <w:t xml:space="preserve">Oferujemy </w:t>
      </w:r>
      <w:r w:rsidR="00C665E6" w:rsidRPr="0073589F">
        <w:rPr>
          <w:rFonts w:cs="Arial"/>
          <w:color w:val="auto"/>
          <w:sz w:val="24"/>
          <w:lang w:eastAsia="pl-PL"/>
        </w:rPr>
        <w:t xml:space="preserve">wykonanie całości przedmiotu zamówienia </w:t>
      </w:r>
      <w:r w:rsidRPr="0073589F">
        <w:rPr>
          <w:rFonts w:cs="Arial"/>
          <w:color w:val="auto"/>
          <w:sz w:val="24"/>
          <w:lang w:eastAsia="pl-PL"/>
        </w:rPr>
        <w:t xml:space="preserve">pn.: </w:t>
      </w:r>
      <w:r w:rsidRPr="0073589F">
        <w:rPr>
          <w:rFonts w:cs="Arial"/>
          <w:b/>
          <w:bCs/>
          <w:color w:val="auto"/>
          <w:sz w:val="24"/>
          <w:lang w:eastAsia="pl-PL"/>
        </w:rPr>
        <w:t>„</w:t>
      </w:r>
      <w:r w:rsidR="00CA0E9E" w:rsidRPr="00CA0E9E">
        <w:rPr>
          <w:rFonts w:cs="Arial"/>
          <w:b/>
          <w:bCs/>
          <w:color w:val="auto"/>
          <w:sz w:val="24"/>
          <w:lang w:eastAsia="pl-PL"/>
        </w:rPr>
        <w:t>Dostawa zestawu sprzętu mechanicznego do prac transportowych i drogowych</w:t>
      </w:r>
      <w:r w:rsidR="00C361FD">
        <w:rPr>
          <w:rFonts w:cs="Arial"/>
          <w:b/>
          <w:bCs/>
          <w:color w:val="auto"/>
          <w:sz w:val="24"/>
          <w:lang w:eastAsia="pl-PL"/>
        </w:rPr>
        <w:t>”</w:t>
      </w:r>
      <w:r w:rsidRPr="00CA0E9E">
        <w:rPr>
          <w:color w:val="auto"/>
          <w:sz w:val="24"/>
        </w:rPr>
        <w:t xml:space="preserve"> za cenę ofertową:</w:t>
      </w:r>
      <w:r w:rsidRPr="00CA0E9E">
        <w:rPr>
          <w:color w:val="auto"/>
          <w:sz w:val="24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2551"/>
        <w:gridCol w:w="2552"/>
      </w:tblGrid>
      <w:tr w:rsidR="006F4664" w:rsidRPr="00CA0E9E" w14:paraId="2E7DADA3" w14:textId="77777777" w:rsidTr="006F4664">
        <w:tc>
          <w:tcPr>
            <w:tcW w:w="3681" w:type="dxa"/>
          </w:tcPr>
          <w:p w14:paraId="2E6E2248" w14:textId="78D0E48D" w:rsidR="006F4664" w:rsidRPr="006F4664" w:rsidRDefault="006F4664" w:rsidP="00CA0E9E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  <w:r w:rsidRPr="006F4664">
              <w:rPr>
                <w:rFonts w:cs="Arial"/>
                <w:b/>
                <w:bCs/>
                <w:color w:val="auto"/>
                <w:sz w:val="24"/>
                <w:lang w:eastAsia="pl-PL"/>
              </w:rPr>
              <w:t>Przedmiot zamówienia</w:t>
            </w:r>
          </w:p>
        </w:tc>
        <w:tc>
          <w:tcPr>
            <w:tcW w:w="2551" w:type="dxa"/>
          </w:tcPr>
          <w:p w14:paraId="5225FF7E" w14:textId="4FA52AE3" w:rsidR="006F4664" w:rsidRPr="006F4664" w:rsidRDefault="006F4664" w:rsidP="00CA0E9E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  <w:r w:rsidRPr="006F4664">
              <w:rPr>
                <w:rFonts w:cs="Arial"/>
                <w:b/>
                <w:bCs/>
                <w:color w:val="auto"/>
                <w:sz w:val="24"/>
                <w:lang w:eastAsia="pl-PL"/>
              </w:rPr>
              <w:t>Cena netto [PLN]</w:t>
            </w:r>
          </w:p>
        </w:tc>
        <w:tc>
          <w:tcPr>
            <w:tcW w:w="2552" w:type="dxa"/>
          </w:tcPr>
          <w:p w14:paraId="16C76EBA" w14:textId="0B143A13" w:rsidR="006F4664" w:rsidRPr="006F4664" w:rsidRDefault="006F4664" w:rsidP="00CA0E9E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  <w:r w:rsidRPr="006F4664">
              <w:rPr>
                <w:rFonts w:cs="Arial"/>
                <w:b/>
                <w:bCs/>
                <w:color w:val="auto"/>
                <w:sz w:val="24"/>
                <w:lang w:eastAsia="pl-PL"/>
              </w:rPr>
              <w:t>Cena brutto [PLN]</w:t>
            </w:r>
          </w:p>
        </w:tc>
      </w:tr>
      <w:tr w:rsidR="006F4664" w:rsidRPr="00CA0E9E" w14:paraId="0BD10DE9" w14:textId="4D3E2CF2" w:rsidTr="006F4664">
        <w:trPr>
          <w:trHeight w:val="645"/>
        </w:trPr>
        <w:tc>
          <w:tcPr>
            <w:tcW w:w="3681" w:type="dxa"/>
          </w:tcPr>
          <w:p w14:paraId="564689FD" w14:textId="7B894519" w:rsidR="006F4664" w:rsidRPr="00CA0E9E" w:rsidRDefault="006F4664" w:rsidP="00CA0E9E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Cs/>
                <w:color w:val="auto"/>
                <w:sz w:val="24"/>
                <w:lang w:eastAsia="pl-PL"/>
              </w:rPr>
            </w:pPr>
            <w:r>
              <w:rPr>
                <w:rFonts w:cs="Arial"/>
                <w:bCs/>
                <w:color w:val="auto"/>
                <w:sz w:val="24"/>
                <w:lang w:eastAsia="pl-PL"/>
              </w:rPr>
              <w:t>Ciągnik rolniczy z ładowaczem czołowym</w:t>
            </w:r>
          </w:p>
        </w:tc>
        <w:tc>
          <w:tcPr>
            <w:tcW w:w="2551" w:type="dxa"/>
          </w:tcPr>
          <w:p w14:paraId="339B124E" w14:textId="77777777" w:rsidR="006F4664" w:rsidRPr="00CA0E9E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Cs/>
                <w:color w:val="auto"/>
                <w:sz w:val="24"/>
                <w:lang w:eastAsia="pl-PL"/>
              </w:rPr>
            </w:pPr>
          </w:p>
        </w:tc>
        <w:tc>
          <w:tcPr>
            <w:tcW w:w="2552" w:type="dxa"/>
          </w:tcPr>
          <w:p w14:paraId="6B28805B" w14:textId="0E6B2FD1" w:rsidR="006F4664" w:rsidRPr="006F4664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</w:p>
        </w:tc>
      </w:tr>
      <w:tr w:rsidR="006F4664" w:rsidRPr="00CA0E9E" w14:paraId="2EE1AD71" w14:textId="63FFBB85" w:rsidTr="006F4664">
        <w:tc>
          <w:tcPr>
            <w:tcW w:w="3681" w:type="dxa"/>
          </w:tcPr>
          <w:p w14:paraId="009DDD22" w14:textId="150FBA3E" w:rsidR="006F4664" w:rsidRPr="00CA0E9E" w:rsidRDefault="006F4664" w:rsidP="00CA0E9E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Cs/>
                <w:color w:val="auto"/>
                <w:sz w:val="24"/>
                <w:lang w:eastAsia="pl-PL"/>
              </w:rPr>
            </w:pPr>
            <w:r>
              <w:rPr>
                <w:rFonts w:cs="Arial"/>
                <w:bCs/>
                <w:color w:val="auto"/>
                <w:sz w:val="24"/>
                <w:lang w:eastAsia="pl-PL"/>
              </w:rPr>
              <w:t>Równiarka drogowa pół zawieszana z podwoziem jezdnym</w:t>
            </w:r>
          </w:p>
        </w:tc>
        <w:tc>
          <w:tcPr>
            <w:tcW w:w="2551" w:type="dxa"/>
          </w:tcPr>
          <w:p w14:paraId="43392217" w14:textId="77777777" w:rsidR="006F4664" w:rsidRPr="00CA0E9E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Cs/>
                <w:color w:val="auto"/>
                <w:sz w:val="24"/>
                <w:lang w:eastAsia="pl-PL"/>
              </w:rPr>
            </w:pPr>
          </w:p>
        </w:tc>
        <w:tc>
          <w:tcPr>
            <w:tcW w:w="2552" w:type="dxa"/>
          </w:tcPr>
          <w:p w14:paraId="01DDA3CD" w14:textId="77777777" w:rsidR="006F4664" w:rsidRPr="006F4664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</w:p>
        </w:tc>
      </w:tr>
      <w:tr w:rsidR="006F4664" w:rsidRPr="00CA0E9E" w14:paraId="177055DB" w14:textId="2D559F3C" w:rsidTr="006F4664">
        <w:tc>
          <w:tcPr>
            <w:tcW w:w="3681" w:type="dxa"/>
          </w:tcPr>
          <w:p w14:paraId="7E6A2D61" w14:textId="77777777" w:rsidR="006F4664" w:rsidRDefault="006F4664" w:rsidP="006F4664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Cs/>
                <w:color w:val="auto"/>
                <w:sz w:val="24"/>
                <w:lang w:eastAsia="pl-PL"/>
              </w:rPr>
            </w:pPr>
            <w:r>
              <w:rPr>
                <w:rFonts w:cs="Arial"/>
                <w:bCs/>
                <w:color w:val="auto"/>
                <w:sz w:val="24"/>
                <w:lang w:eastAsia="pl-PL"/>
              </w:rPr>
              <w:t>Przyczepa skorupowa</w:t>
            </w:r>
          </w:p>
          <w:p w14:paraId="2D60E02E" w14:textId="4BE628B5" w:rsidR="006F4664" w:rsidRPr="00CA0E9E" w:rsidRDefault="006F4664" w:rsidP="006F4664">
            <w:pPr>
              <w:tabs>
                <w:tab w:val="left" w:pos="426"/>
              </w:tabs>
              <w:spacing w:line="276" w:lineRule="auto"/>
              <w:jc w:val="left"/>
              <w:rPr>
                <w:rFonts w:cs="Arial"/>
                <w:bCs/>
                <w:color w:val="auto"/>
                <w:sz w:val="24"/>
                <w:lang w:eastAsia="pl-PL"/>
              </w:rPr>
            </w:pPr>
          </w:p>
        </w:tc>
        <w:tc>
          <w:tcPr>
            <w:tcW w:w="2551" w:type="dxa"/>
          </w:tcPr>
          <w:p w14:paraId="7885091E" w14:textId="77777777" w:rsidR="006F4664" w:rsidRPr="00CA0E9E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Cs/>
                <w:color w:val="auto"/>
                <w:sz w:val="24"/>
                <w:lang w:eastAsia="pl-PL"/>
              </w:rPr>
            </w:pPr>
          </w:p>
        </w:tc>
        <w:tc>
          <w:tcPr>
            <w:tcW w:w="2552" w:type="dxa"/>
          </w:tcPr>
          <w:p w14:paraId="22BBBDE2" w14:textId="77777777" w:rsidR="006F4664" w:rsidRPr="006F4664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</w:p>
        </w:tc>
      </w:tr>
      <w:tr w:rsidR="006F4664" w:rsidRPr="00CA0E9E" w14:paraId="2082878F" w14:textId="1C879453" w:rsidTr="00962FF5">
        <w:tc>
          <w:tcPr>
            <w:tcW w:w="6232" w:type="dxa"/>
            <w:gridSpan w:val="2"/>
          </w:tcPr>
          <w:p w14:paraId="514601F7" w14:textId="14D5EFD7" w:rsidR="006F4664" w:rsidRPr="006F4664" w:rsidRDefault="006F4664" w:rsidP="006F4664">
            <w:pPr>
              <w:tabs>
                <w:tab w:val="left" w:pos="426"/>
              </w:tabs>
              <w:spacing w:line="276" w:lineRule="auto"/>
              <w:jc w:val="right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  <w:r w:rsidRPr="006F4664">
              <w:rPr>
                <w:rFonts w:cs="Arial"/>
                <w:b/>
                <w:bCs/>
                <w:color w:val="auto"/>
                <w:sz w:val="24"/>
                <w:lang w:eastAsia="pl-PL"/>
              </w:rPr>
              <w:t>RAZEM</w:t>
            </w:r>
          </w:p>
        </w:tc>
        <w:tc>
          <w:tcPr>
            <w:tcW w:w="2552" w:type="dxa"/>
          </w:tcPr>
          <w:p w14:paraId="05C638ED" w14:textId="77777777" w:rsidR="006F4664" w:rsidRPr="006F4664" w:rsidRDefault="006F4664" w:rsidP="006F4664">
            <w:pPr>
              <w:tabs>
                <w:tab w:val="left" w:pos="426"/>
              </w:tabs>
              <w:spacing w:line="276" w:lineRule="auto"/>
              <w:jc w:val="center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</w:p>
        </w:tc>
      </w:tr>
    </w:tbl>
    <w:p w14:paraId="2F1813C0" w14:textId="77777777" w:rsidR="00CA0E9E" w:rsidRPr="00CA0E9E" w:rsidRDefault="00CA0E9E" w:rsidP="00CA0E9E">
      <w:pPr>
        <w:tabs>
          <w:tab w:val="left" w:pos="426"/>
        </w:tabs>
        <w:spacing w:line="276" w:lineRule="auto"/>
        <w:jc w:val="left"/>
        <w:rPr>
          <w:rFonts w:cs="Arial"/>
          <w:bCs/>
          <w:color w:val="auto"/>
          <w:sz w:val="24"/>
          <w:lang w:eastAsia="pl-PL"/>
        </w:rPr>
      </w:pPr>
    </w:p>
    <w:p w14:paraId="082218F0" w14:textId="03CB09B5" w:rsidR="00647FB7" w:rsidRDefault="00647FB7">
      <w:pPr>
        <w:spacing w:line="240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br w:type="page"/>
      </w:r>
    </w:p>
    <w:p w14:paraId="4AA0EEEE" w14:textId="77777777" w:rsidR="001E7644" w:rsidRDefault="001E7644" w:rsidP="00D57F75">
      <w:pPr>
        <w:tabs>
          <w:tab w:val="left" w:pos="426"/>
        </w:tabs>
        <w:spacing w:line="276" w:lineRule="auto"/>
        <w:jc w:val="left"/>
        <w:rPr>
          <w:color w:val="auto"/>
          <w:sz w:val="24"/>
        </w:rPr>
        <w:sectPr w:rsidR="001E7644" w:rsidSect="0000166F">
          <w:footerReference w:type="default" r:id="rId7"/>
          <w:footerReference w:type="first" r:id="rId8"/>
          <w:pgSz w:w="11907" w:h="16840" w:code="9"/>
          <w:pgMar w:top="709" w:right="1417" w:bottom="1417" w:left="1417" w:header="709" w:footer="631" w:gutter="0"/>
          <w:cols w:space="708"/>
          <w:titlePg/>
          <w:docGrid w:linePitch="360"/>
        </w:sectPr>
      </w:pPr>
    </w:p>
    <w:p w14:paraId="6EE81574" w14:textId="77777777" w:rsidR="006F4664" w:rsidRPr="00CA0E9E" w:rsidRDefault="006F4664" w:rsidP="006F4664">
      <w:pPr>
        <w:tabs>
          <w:tab w:val="left" w:pos="426"/>
        </w:tabs>
        <w:spacing w:line="276" w:lineRule="auto"/>
        <w:jc w:val="left"/>
        <w:rPr>
          <w:rFonts w:cs="Arial"/>
          <w:b/>
          <w:bCs/>
          <w:color w:val="auto"/>
          <w:sz w:val="24"/>
          <w:lang w:eastAsia="pl-PL"/>
        </w:rPr>
      </w:pPr>
    </w:p>
    <w:p w14:paraId="588BF781" w14:textId="77777777" w:rsidR="006F4664" w:rsidRDefault="006F4664" w:rsidP="006F4664">
      <w:pPr>
        <w:numPr>
          <w:ilvl w:val="0"/>
          <w:numId w:val="19"/>
        </w:numPr>
        <w:tabs>
          <w:tab w:val="left" w:pos="426"/>
        </w:tabs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>Oświadczamy, że oferujemy przedmiot zamówienia zgodny z SWZ o następujących parametrach:</w:t>
      </w:r>
    </w:p>
    <w:p w14:paraId="1F4016A9" w14:textId="05B9F963" w:rsidR="00C76261" w:rsidRDefault="00C76261" w:rsidP="00D57F75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97"/>
        <w:gridCol w:w="2293"/>
        <w:gridCol w:w="3643"/>
        <w:gridCol w:w="4013"/>
        <w:gridCol w:w="1566"/>
        <w:gridCol w:w="2691"/>
      </w:tblGrid>
      <w:tr w:rsidR="00F47446" w14:paraId="6F8E0436" w14:textId="77777777" w:rsidTr="00520105">
        <w:tc>
          <w:tcPr>
            <w:tcW w:w="164" w:type="pct"/>
            <w:vMerge w:val="restart"/>
            <w:shd w:val="clear" w:color="auto" w:fill="D9D9D9" w:themeFill="background1" w:themeFillShade="D9"/>
          </w:tcPr>
          <w:p w14:paraId="3BA49134" w14:textId="4C127A06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proofErr w:type="spellStart"/>
            <w:r w:rsidRPr="00F47446">
              <w:rPr>
                <w:b/>
                <w:color w:val="auto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781" w:type="pct"/>
            <w:vMerge w:val="restart"/>
            <w:shd w:val="clear" w:color="auto" w:fill="D9D9D9" w:themeFill="background1" w:themeFillShade="D9"/>
          </w:tcPr>
          <w:p w14:paraId="33635C12" w14:textId="28178B1E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47446">
              <w:rPr>
                <w:b/>
                <w:color w:val="auto"/>
                <w:sz w:val="22"/>
                <w:szCs w:val="22"/>
              </w:rPr>
              <w:t>Nazwa przedmiotu zamówienia</w:t>
            </w:r>
          </w:p>
        </w:tc>
        <w:tc>
          <w:tcPr>
            <w:tcW w:w="1239" w:type="pct"/>
            <w:vMerge w:val="restart"/>
            <w:shd w:val="clear" w:color="auto" w:fill="D9D9D9" w:themeFill="background1" w:themeFillShade="D9"/>
          </w:tcPr>
          <w:p w14:paraId="05CFF2C3" w14:textId="2A40D0B2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47446">
              <w:rPr>
                <w:b/>
                <w:color w:val="auto"/>
                <w:sz w:val="22"/>
                <w:szCs w:val="22"/>
              </w:rPr>
              <w:t>parametry</w:t>
            </w:r>
          </w:p>
        </w:tc>
        <w:tc>
          <w:tcPr>
            <w:tcW w:w="1366" w:type="pct"/>
            <w:shd w:val="clear" w:color="auto" w:fill="D9D9D9" w:themeFill="background1" w:themeFillShade="D9"/>
          </w:tcPr>
          <w:p w14:paraId="15A0DC9D" w14:textId="55226650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47446">
              <w:rPr>
                <w:b/>
                <w:color w:val="auto"/>
                <w:sz w:val="22"/>
                <w:szCs w:val="22"/>
              </w:rPr>
              <w:t>Oferowane parametry techniczne</w:t>
            </w:r>
          </w:p>
        </w:tc>
        <w:tc>
          <w:tcPr>
            <w:tcW w:w="1450" w:type="pct"/>
            <w:gridSpan w:val="2"/>
            <w:vMerge w:val="restart"/>
            <w:shd w:val="clear" w:color="auto" w:fill="D9D9D9" w:themeFill="background1" w:themeFillShade="D9"/>
          </w:tcPr>
          <w:p w14:paraId="39E05E4A" w14:textId="1D4CF12B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F47446">
              <w:rPr>
                <w:b/>
                <w:color w:val="auto"/>
                <w:sz w:val="22"/>
                <w:szCs w:val="22"/>
              </w:rPr>
              <w:t>oferowany przez wykonawcę przedmiot zamówienia</w:t>
            </w:r>
          </w:p>
        </w:tc>
      </w:tr>
      <w:tr w:rsidR="00F47446" w14:paraId="39FFECA1" w14:textId="77777777" w:rsidTr="00520105">
        <w:tc>
          <w:tcPr>
            <w:tcW w:w="164" w:type="pct"/>
            <w:vMerge/>
          </w:tcPr>
          <w:p w14:paraId="364488D3" w14:textId="77777777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781" w:type="pct"/>
            <w:vMerge/>
          </w:tcPr>
          <w:p w14:paraId="7E41CE35" w14:textId="77777777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239" w:type="pct"/>
            <w:vMerge/>
          </w:tcPr>
          <w:p w14:paraId="3D90B300" w14:textId="77777777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66" w:type="pct"/>
            <w:shd w:val="clear" w:color="auto" w:fill="D9D9D9" w:themeFill="background1" w:themeFillShade="D9"/>
          </w:tcPr>
          <w:p w14:paraId="732FE8A1" w14:textId="7C5A4968" w:rsidR="00F47446" w:rsidRPr="00F47446" w:rsidRDefault="00F47446" w:rsidP="00F47446">
            <w:pPr>
              <w:tabs>
                <w:tab w:val="left" w:pos="426"/>
              </w:tabs>
              <w:spacing w:line="276" w:lineRule="auto"/>
              <w:jc w:val="left"/>
              <w:rPr>
                <w:b/>
                <w:color w:val="auto"/>
                <w:sz w:val="22"/>
                <w:szCs w:val="22"/>
              </w:rPr>
            </w:pPr>
            <w:r w:rsidRPr="00F47446">
              <w:rPr>
                <w:b/>
                <w:color w:val="auto"/>
                <w:sz w:val="22"/>
                <w:szCs w:val="22"/>
              </w:rPr>
              <w:t>należy wypełnić w przypadku gdy wykonawca oferuje przedmiot o parametrach równoważnych. W opisie należy odnieść się do parametrów przedstawionych w Opisie Przedmiotu Zamówienia</w:t>
            </w:r>
            <w:r>
              <w:rPr>
                <w:b/>
                <w:color w:val="auto"/>
                <w:sz w:val="22"/>
                <w:szCs w:val="22"/>
              </w:rPr>
              <w:t>- zał. nr 3</w:t>
            </w:r>
          </w:p>
        </w:tc>
        <w:tc>
          <w:tcPr>
            <w:tcW w:w="1450" w:type="pct"/>
            <w:gridSpan w:val="2"/>
            <w:vMerge/>
          </w:tcPr>
          <w:p w14:paraId="5F6ED576" w14:textId="77777777" w:rsidR="00F47446" w:rsidRPr="00F47446" w:rsidRDefault="00F47446" w:rsidP="00D57F75">
            <w:pPr>
              <w:tabs>
                <w:tab w:val="left" w:pos="426"/>
              </w:tabs>
              <w:spacing w:line="276" w:lineRule="auto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F47446" w14:paraId="0C9D673F" w14:textId="77777777" w:rsidTr="00520105">
        <w:tc>
          <w:tcPr>
            <w:tcW w:w="164" w:type="pct"/>
            <w:vMerge/>
          </w:tcPr>
          <w:p w14:paraId="2A25B162" w14:textId="77777777" w:rsid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0312CEBA" w14:textId="77777777" w:rsid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color w:val="auto"/>
                <w:sz w:val="24"/>
              </w:rPr>
            </w:pPr>
          </w:p>
        </w:tc>
        <w:tc>
          <w:tcPr>
            <w:tcW w:w="1239" w:type="pct"/>
            <w:vMerge/>
          </w:tcPr>
          <w:p w14:paraId="03916C0C" w14:textId="77777777" w:rsidR="00F47446" w:rsidRDefault="00F47446" w:rsidP="00F47446">
            <w:pPr>
              <w:tabs>
                <w:tab w:val="left" w:pos="426"/>
              </w:tabs>
              <w:spacing w:line="276" w:lineRule="auto"/>
              <w:jc w:val="center"/>
              <w:rPr>
                <w:color w:val="auto"/>
                <w:sz w:val="24"/>
              </w:rPr>
            </w:pPr>
          </w:p>
        </w:tc>
        <w:tc>
          <w:tcPr>
            <w:tcW w:w="1366" w:type="pct"/>
            <w:shd w:val="clear" w:color="auto" w:fill="D9D9D9" w:themeFill="background1" w:themeFillShade="D9"/>
          </w:tcPr>
          <w:p w14:paraId="7CEABDDB" w14:textId="0A8937BD" w:rsidR="00F47446" w:rsidRPr="00F47446" w:rsidRDefault="00F47446" w:rsidP="00F47446">
            <w:pPr>
              <w:tabs>
                <w:tab w:val="left" w:pos="443"/>
              </w:tabs>
              <w:spacing w:line="276" w:lineRule="auto"/>
              <w:jc w:val="left"/>
              <w:rPr>
                <w:b/>
                <w:color w:val="auto"/>
                <w:sz w:val="22"/>
                <w:szCs w:val="22"/>
              </w:rPr>
            </w:pPr>
            <w:r w:rsidRPr="00F47446">
              <w:rPr>
                <w:b/>
                <w:color w:val="auto"/>
                <w:sz w:val="22"/>
                <w:szCs w:val="22"/>
              </w:rPr>
              <w:t>nie wypełniać w przypadku gdy wykonawca oferuje przedmiot o parametrach zgodnych z Opisem Przedmiotu Zamówienia</w:t>
            </w:r>
            <w:r>
              <w:rPr>
                <w:b/>
                <w:color w:val="auto"/>
                <w:sz w:val="22"/>
                <w:szCs w:val="22"/>
              </w:rPr>
              <w:t xml:space="preserve"> – zał. nr 3</w:t>
            </w:r>
          </w:p>
        </w:tc>
        <w:tc>
          <w:tcPr>
            <w:tcW w:w="1450" w:type="pct"/>
            <w:gridSpan w:val="2"/>
            <w:vMerge/>
          </w:tcPr>
          <w:p w14:paraId="2E584D62" w14:textId="77777777" w:rsidR="00F47446" w:rsidRDefault="00F47446" w:rsidP="00D57F7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60628C96" w14:textId="77777777" w:rsidTr="00520105">
        <w:tc>
          <w:tcPr>
            <w:tcW w:w="164" w:type="pct"/>
            <w:vMerge w:val="restart"/>
          </w:tcPr>
          <w:p w14:paraId="0D8E89AC" w14:textId="64032BB8" w:rsidR="00F47446" w:rsidRPr="00520105" w:rsidRDefault="00F47446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1</w:t>
            </w:r>
            <w:r w:rsidR="00DD1F99" w:rsidRPr="00520105">
              <w:rPr>
                <w:b/>
                <w:color w:val="auto"/>
                <w:sz w:val="24"/>
              </w:rPr>
              <w:t>a</w:t>
            </w:r>
          </w:p>
        </w:tc>
        <w:tc>
          <w:tcPr>
            <w:tcW w:w="781" w:type="pct"/>
            <w:vMerge w:val="restart"/>
          </w:tcPr>
          <w:p w14:paraId="30443E49" w14:textId="3B821F48" w:rsidR="00F47446" w:rsidRPr="00520105" w:rsidRDefault="00F47446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ciągnik</w:t>
            </w:r>
          </w:p>
        </w:tc>
        <w:tc>
          <w:tcPr>
            <w:tcW w:w="1239" w:type="pct"/>
          </w:tcPr>
          <w:p w14:paraId="45165634" w14:textId="4B770C7E" w:rsidR="00F47446" w:rsidRDefault="00F47446" w:rsidP="001E7644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</w:t>
            </w:r>
            <w:r w:rsidRPr="001E7644">
              <w:rPr>
                <w:color w:val="auto"/>
                <w:sz w:val="24"/>
              </w:rPr>
              <w:t>rzedmiot zamówienia jest zgodny z Opisem Przedmiotu Zamówienia</w:t>
            </w:r>
            <w:r>
              <w:rPr>
                <w:color w:val="auto"/>
                <w:sz w:val="24"/>
              </w:rPr>
              <w:t>, w tym oferowane parametry</w:t>
            </w:r>
            <w:r w:rsidR="00520105">
              <w:rPr>
                <w:color w:val="auto"/>
                <w:sz w:val="24"/>
              </w:rPr>
              <w:t xml:space="preserve"> wynoszą</w:t>
            </w:r>
            <w:r>
              <w:rPr>
                <w:color w:val="auto"/>
                <w:sz w:val="24"/>
              </w:rPr>
              <w:t>:</w:t>
            </w:r>
          </w:p>
        </w:tc>
        <w:tc>
          <w:tcPr>
            <w:tcW w:w="1366" w:type="pct"/>
            <w:vMerge w:val="restart"/>
          </w:tcPr>
          <w:p w14:paraId="04F5E103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</w:tcPr>
          <w:p w14:paraId="67C5D494" w14:textId="096F2AD8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Nazwa producenta:</w:t>
            </w:r>
          </w:p>
        </w:tc>
        <w:tc>
          <w:tcPr>
            <w:tcW w:w="916" w:type="pct"/>
          </w:tcPr>
          <w:p w14:paraId="2B791D37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121FCB66" w14:textId="77777777" w:rsidTr="00520105">
        <w:tc>
          <w:tcPr>
            <w:tcW w:w="164" w:type="pct"/>
            <w:vMerge/>
          </w:tcPr>
          <w:p w14:paraId="3FB84CE1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1C6A2D48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16B95C7F" w14:textId="3305C6B1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moc znamionowa [KM]:</w:t>
            </w:r>
          </w:p>
          <w:p w14:paraId="3057D8F5" w14:textId="1347DD60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………………………………..</w:t>
            </w:r>
          </w:p>
        </w:tc>
        <w:tc>
          <w:tcPr>
            <w:tcW w:w="1366" w:type="pct"/>
            <w:vMerge/>
          </w:tcPr>
          <w:p w14:paraId="352AF284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 w:val="restart"/>
          </w:tcPr>
          <w:p w14:paraId="12384593" w14:textId="08CB4569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Model/typ:</w:t>
            </w:r>
          </w:p>
          <w:p w14:paraId="4BA67EAE" w14:textId="3F95493C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 w:val="restart"/>
          </w:tcPr>
          <w:p w14:paraId="4D56B30D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0B29579B" w14:textId="77777777" w:rsidTr="00520105">
        <w:tc>
          <w:tcPr>
            <w:tcW w:w="164" w:type="pct"/>
            <w:vMerge/>
          </w:tcPr>
          <w:p w14:paraId="68CABB14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4477E2DB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4646B750" w14:textId="375FC158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pojemność silnika [litr]: ………………………………..</w:t>
            </w:r>
          </w:p>
        </w:tc>
        <w:tc>
          <w:tcPr>
            <w:tcW w:w="1366" w:type="pct"/>
            <w:vMerge/>
          </w:tcPr>
          <w:p w14:paraId="21F3440B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0C861485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0ECDE07A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48E3712E" w14:textId="77777777" w:rsidTr="00520105">
        <w:tc>
          <w:tcPr>
            <w:tcW w:w="164" w:type="pct"/>
            <w:vMerge/>
          </w:tcPr>
          <w:p w14:paraId="17C549BC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06AA6500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235CA79C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Zbiornik paliwa [litr]:</w:t>
            </w:r>
          </w:p>
          <w:p w14:paraId="51F17136" w14:textId="179BB480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…………..............................</w:t>
            </w:r>
          </w:p>
        </w:tc>
        <w:tc>
          <w:tcPr>
            <w:tcW w:w="1366" w:type="pct"/>
            <w:vMerge/>
          </w:tcPr>
          <w:p w14:paraId="36911802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7752D413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3F9EC474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249F1AF0" w14:textId="77777777" w:rsidTr="00520105">
        <w:tc>
          <w:tcPr>
            <w:tcW w:w="164" w:type="pct"/>
            <w:vMerge/>
          </w:tcPr>
          <w:p w14:paraId="65A1A0C3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04A1560D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590B6DED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Alternator [A]:</w:t>
            </w:r>
          </w:p>
          <w:p w14:paraId="3C6ED1D7" w14:textId="2F243D05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027509E3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5F0908B4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789FC6EB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4C787E3F" w14:textId="77777777" w:rsidTr="00520105">
        <w:tc>
          <w:tcPr>
            <w:tcW w:w="164" w:type="pct"/>
            <w:vMerge/>
          </w:tcPr>
          <w:p w14:paraId="2479748A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6278A381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43AF012B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Skrzynia biegów prędkość maksymalna [km/h]:</w:t>
            </w:r>
          </w:p>
          <w:p w14:paraId="49256FBE" w14:textId="15C411DF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………………………………</w:t>
            </w:r>
          </w:p>
        </w:tc>
        <w:tc>
          <w:tcPr>
            <w:tcW w:w="1366" w:type="pct"/>
            <w:vMerge/>
          </w:tcPr>
          <w:p w14:paraId="3C3CAABC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7E6EB88C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78AAD349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11735CB4" w14:textId="77777777" w:rsidTr="00520105">
        <w:tc>
          <w:tcPr>
            <w:tcW w:w="164" w:type="pct"/>
            <w:vMerge/>
          </w:tcPr>
          <w:p w14:paraId="4EE46D41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2C4046A2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5338C152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Ilość biegów do przodu:</w:t>
            </w:r>
          </w:p>
          <w:p w14:paraId="38E27D88" w14:textId="195453D3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63F6AB96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092189E3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66B38E9F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32FE2CA9" w14:textId="77777777" w:rsidTr="00520105">
        <w:tc>
          <w:tcPr>
            <w:tcW w:w="164" w:type="pct"/>
            <w:vMerge/>
          </w:tcPr>
          <w:p w14:paraId="67515C35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374B4EC5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562B99DB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Ilość biegów do tyłu:</w:t>
            </w:r>
          </w:p>
          <w:p w14:paraId="5F19BC86" w14:textId="500FF86F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79623C2A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48AB0F25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6570C9E4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67AF5F93" w14:textId="77777777" w:rsidTr="00520105">
        <w:tc>
          <w:tcPr>
            <w:tcW w:w="164" w:type="pct"/>
            <w:vMerge/>
          </w:tcPr>
          <w:p w14:paraId="13DB3087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5AE1548D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099B8BB2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Pompa hydrauliczna ze zmiennym wydatkiem [l/min]:</w:t>
            </w:r>
          </w:p>
          <w:p w14:paraId="11759731" w14:textId="45FC7E1C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</w:t>
            </w:r>
          </w:p>
        </w:tc>
        <w:tc>
          <w:tcPr>
            <w:tcW w:w="1366" w:type="pct"/>
            <w:vMerge/>
          </w:tcPr>
          <w:p w14:paraId="6735F0D7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1B65513B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18EA1835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100960E3" w14:textId="77777777" w:rsidTr="00520105">
        <w:tc>
          <w:tcPr>
            <w:tcW w:w="164" w:type="pct"/>
            <w:vMerge/>
          </w:tcPr>
          <w:p w14:paraId="7490D953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73EE2C7A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78136609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Udźwig podnośnika tylnego [kg]:</w:t>
            </w:r>
          </w:p>
          <w:p w14:paraId="132D30BF" w14:textId="63469438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47B3BC91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5555F4D2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5D9DF694" w14:textId="77777777" w:rsidR="00F47446" w:rsidRDefault="00F47446" w:rsidP="00647FB7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54202A32" w14:textId="77777777" w:rsidTr="00520105">
        <w:tc>
          <w:tcPr>
            <w:tcW w:w="164" w:type="pct"/>
            <w:vMerge w:val="restart"/>
          </w:tcPr>
          <w:p w14:paraId="43C27F8D" w14:textId="70472EA0" w:rsidR="00F47446" w:rsidRPr="00520105" w:rsidRDefault="00DD1F99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1b</w:t>
            </w:r>
          </w:p>
        </w:tc>
        <w:tc>
          <w:tcPr>
            <w:tcW w:w="781" w:type="pct"/>
            <w:vMerge w:val="restart"/>
          </w:tcPr>
          <w:p w14:paraId="17A4135A" w14:textId="4BC121EA" w:rsidR="00F47446" w:rsidRPr="00520105" w:rsidRDefault="00F47446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ładowacz</w:t>
            </w:r>
          </w:p>
        </w:tc>
        <w:tc>
          <w:tcPr>
            <w:tcW w:w="1239" w:type="pct"/>
          </w:tcPr>
          <w:p w14:paraId="0C870FFB" w14:textId="46EF2F1C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</w:t>
            </w:r>
            <w:r w:rsidRPr="001E7644">
              <w:rPr>
                <w:color w:val="auto"/>
                <w:sz w:val="24"/>
              </w:rPr>
              <w:t>rzedmiot zamówienia jest zgodny z Opisem Przedmiotu Zamówienia</w:t>
            </w:r>
            <w:r>
              <w:rPr>
                <w:color w:val="auto"/>
                <w:sz w:val="24"/>
              </w:rPr>
              <w:t>, w tym oferowane parametry</w:t>
            </w:r>
            <w:r w:rsidR="00520105">
              <w:rPr>
                <w:color w:val="auto"/>
                <w:sz w:val="24"/>
              </w:rPr>
              <w:t xml:space="preserve"> wynoszą</w:t>
            </w:r>
            <w:r>
              <w:rPr>
                <w:color w:val="auto"/>
                <w:sz w:val="24"/>
              </w:rPr>
              <w:t>:</w:t>
            </w:r>
          </w:p>
        </w:tc>
        <w:tc>
          <w:tcPr>
            <w:tcW w:w="1366" w:type="pct"/>
            <w:vMerge w:val="restart"/>
          </w:tcPr>
          <w:p w14:paraId="347CD113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</w:tcPr>
          <w:p w14:paraId="336D84EB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Nazwa producenta:</w:t>
            </w:r>
          </w:p>
        </w:tc>
        <w:tc>
          <w:tcPr>
            <w:tcW w:w="916" w:type="pct"/>
          </w:tcPr>
          <w:p w14:paraId="0B90FBFF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05B182D2" w14:textId="77777777" w:rsidTr="00520105">
        <w:tc>
          <w:tcPr>
            <w:tcW w:w="164" w:type="pct"/>
            <w:vMerge/>
          </w:tcPr>
          <w:p w14:paraId="70FFA1B8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19EBFCB8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450A2536" w14:textId="77777777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Udźwig minimalny [kg]:</w:t>
            </w:r>
          </w:p>
          <w:p w14:paraId="0A062A61" w14:textId="75AF13B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2994816A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 w:val="restart"/>
          </w:tcPr>
          <w:p w14:paraId="41357F7F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Model/typ:</w:t>
            </w:r>
          </w:p>
          <w:p w14:paraId="3DB2035D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 w:val="restart"/>
          </w:tcPr>
          <w:p w14:paraId="7137D349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DD1F99" w14:paraId="4EBE4109" w14:textId="77777777" w:rsidTr="00520105">
        <w:trPr>
          <w:trHeight w:val="1233"/>
        </w:trPr>
        <w:tc>
          <w:tcPr>
            <w:tcW w:w="164" w:type="pct"/>
            <w:vMerge/>
          </w:tcPr>
          <w:p w14:paraId="05F469F7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0C91DAA3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17FB9820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Wysokość podnoszenia do punktu obrotu łyżki [mm]:</w:t>
            </w:r>
          </w:p>
          <w:p w14:paraId="527D51A4" w14:textId="362810B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………………………………..</w:t>
            </w:r>
          </w:p>
        </w:tc>
        <w:tc>
          <w:tcPr>
            <w:tcW w:w="1366" w:type="pct"/>
            <w:vMerge/>
          </w:tcPr>
          <w:p w14:paraId="2CB1E3C9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3F7C5C61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20F0BE38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37C3222C" w14:textId="77777777" w:rsidTr="00520105">
        <w:tc>
          <w:tcPr>
            <w:tcW w:w="164" w:type="pct"/>
            <w:vMerge w:val="restart"/>
          </w:tcPr>
          <w:p w14:paraId="6FE54F3B" w14:textId="786C9BA4" w:rsidR="00F47446" w:rsidRPr="00520105" w:rsidRDefault="00DD1F99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2</w:t>
            </w:r>
          </w:p>
        </w:tc>
        <w:tc>
          <w:tcPr>
            <w:tcW w:w="781" w:type="pct"/>
            <w:vMerge w:val="restart"/>
          </w:tcPr>
          <w:p w14:paraId="4B1D8338" w14:textId="775C6EE2" w:rsidR="00F47446" w:rsidRPr="00520105" w:rsidRDefault="00F47446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Równiarka drogowa</w:t>
            </w:r>
          </w:p>
        </w:tc>
        <w:tc>
          <w:tcPr>
            <w:tcW w:w="1239" w:type="pct"/>
          </w:tcPr>
          <w:p w14:paraId="463FCDB1" w14:textId="4E27030D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</w:t>
            </w:r>
            <w:r w:rsidRPr="001E7644">
              <w:rPr>
                <w:color w:val="auto"/>
                <w:sz w:val="24"/>
              </w:rPr>
              <w:t>rzedmiot zamówienia jest zgodny z Opisem Przedmiotu Zamówienia</w:t>
            </w:r>
            <w:r>
              <w:rPr>
                <w:color w:val="auto"/>
                <w:sz w:val="24"/>
              </w:rPr>
              <w:t>, w tym oferowane parametry</w:t>
            </w:r>
            <w:r w:rsidR="00520105">
              <w:rPr>
                <w:color w:val="auto"/>
                <w:sz w:val="24"/>
              </w:rPr>
              <w:t xml:space="preserve"> wynoszą</w:t>
            </w:r>
            <w:r>
              <w:rPr>
                <w:color w:val="auto"/>
                <w:sz w:val="24"/>
              </w:rPr>
              <w:t>:</w:t>
            </w:r>
          </w:p>
        </w:tc>
        <w:tc>
          <w:tcPr>
            <w:tcW w:w="1366" w:type="pct"/>
            <w:vMerge w:val="restart"/>
          </w:tcPr>
          <w:p w14:paraId="18C2CAAE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</w:tcPr>
          <w:p w14:paraId="03E644B7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Nazwa producenta:</w:t>
            </w:r>
          </w:p>
        </w:tc>
        <w:tc>
          <w:tcPr>
            <w:tcW w:w="916" w:type="pct"/>
          </w:tcPr>
          <w:p w14:paraId="33E6C93E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138A7D26" w14:textId="77777777" w:rsidTr="00520105">
        <w:tc>
          <w:tcPr>
            <w:tcW w:w="164" w:type="pct"/>
            <w:vMerge/>
          </w:tcPr>
          <w:p w14:paraId="5402B2DF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0694FA65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391A6F3E" w14:textId="395081B0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Długość maksymalna [m]:</w:t>
            </w:r>
          </w:p>
          <w:p w14:paraId="421CBB33" w14:textId="497692F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</w:t>
            </w:r>
          </w:p>
        </w:tc>
        <w:tc>
          <w:tcPr>
            <w:tcW w:w="1366" w:type="pct"/>
            <w:vMerge/>
          </w:tcPr>
          <w:p w14:paraId="63467515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 w:val="restart"/>
          </w:tcPr>
          <w:p w14:paraId="788E2A65" w14:textId="39D3FE98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Model/typ:</w:t>
            </w:r>
          </w:p>
        </w:tc>
        <w:tc>
          <w:tcPr>
            <w:tcW w:w="916" w:type="pct"/>
            <w:vMerge w:val="restart"/>
          </w:tcPr>
          <w:p w14:paraId="00FD614D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4F6B90E5" w14:textId="77777777" w:rsidTr="00520105">
        <w:tc>
          <w:tcPr>
            <w:tcW w:w="164" w:type="pct"/>
            <w:vMerge/>
          </w:tcPr>
          <w:p w14:paraId="42EFDACB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06A987BC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76E172B9" w14:textId="77777777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Prześwit lemiesza [mm]:</w:t>
            </w:r>
          </w:p>
          <w:p w14:paraId="30C8FB55" w14:textId="5A149F90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295EC306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336C7A2C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6397BE47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6212A555" w14:textId="77777777" w:rsidTr="00520105">
        <w:tc>
          <w:tcPr>
            <w:tcW w:w="164" w:type="pct"/>
            <w:vMerge/>
          </w:tcPr>
          <w:p w14:paraId="6CA278A1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2FFAB7B8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09AD54B2" w14:textId="77777777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Głębokość pracy lemiesza [mm]:</w:t>
            </w:r>
          </w:p>
          <w:p w14:paraId="438B9C02" w14:textId="1FFF63D1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5DECE033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6361FECF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417935D3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09984433" w14:textId="77777777" w:rsidTr="00520105">
        <w:tc>
          <w:tcPr>
            <w:tcW w:w="164" w:type="pct"/>
            <w:vMerge/>
          </w:tcPr>
          <w:p w14:paraId="005DAB3D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247EF238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01FD30B2" w14:textId="03CD64E1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Pochylenie lemiesza w lewo [stopnie]</w:t>
            </w:r>
          </w:p>
        </w:tc>
        <w:tc>
          <w:tcPr>
            <w:tcW w:w="1366" w:type="pct"/>
            <w:vMerge/>
          </w:tcPr>
          <w:p w14:paraId="6941CFFD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1CD50703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337AD05D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53516805" w14:textId="77777777" w:rsidTr="00520105">
        <w:tc>
          <w:tcPr>
            <w:tcW w:w="164" w:type="pct"/>
            <w:vMerge/>
          </w:tcPr>
          <w:p w14:paraId="317D05C9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2453BEC5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7214EC55" w14:textId="77777777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Pochylenie lemiesza w prawo [stopnie]:</w:t>
            </w:r>
          </w:p>
          <w:p w14:paraId="5E143ECA" w14:textId="5CAABEBD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49B9AEE3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73771CB1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3B94B786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30A7A805" w14:textId="77777777" w:rsidTr="00520105">
        <w:tc>
          <w:tcPr>
            <w:tcW w:w="164" w:type="pct"/>
            <w:vMerge/>
          </w:tcPr>
          <w:p w14:paraId="75106792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1162517D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613B9BFD" w14:textId="77777777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Prześwit zgarniacza [mm]:</w:t>
            </w:r>
          </w:p>
          <w:p w14:paraId="4DD203C5" w14:textId="0E39A0BA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0CE780E6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2848B359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0815353A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20D3608B" w14:textId="77777777" w:rsidTr="00520105">
        <w:tc>
          <w:tcPr>
            <w:tcW w:w="164" w:type="pct"/>
            <w:vMerge/>
          </w:tcPr>
          <w:p w14:paraId="2AE59944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45358A30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5C12178A" w14:textId="77777777" w:rsidR="00F47446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Masa całkowita [kg]:</w:t>
            </w:r>
          </w:p>
          <w:p w14:paraId="3F098D2C" w14:textId="3F74C5B2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</w:t>
            </w:r>
          </w:p>
        </w:tc>
        <w:tc>
          <w:tcPr>
            <w:tcW w:w="1366" w:type="pct"/>
            <w:vMerge/>
          </w:tcPr>
          <w:p w14:paraId="6C79A786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121CB805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72CC4080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5A88F5AF" w14:textId="77777777" w:rsidTr="00520105">
        <w:tc>
          <w:tcPr>
            <w:tcW w:w="164" w:type="pct"/>
            <w:vMerge/>
          </w:tcPr>
          <w:p w14:paraId="682B79A7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66E6EE9B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30D5BB51" w14:textId="7005BECC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366" w:type="pct"/>
            <w:vMerge/>
          </w:tcPr>
          <w:p w14:paraId="127FEB12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5069C072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0408A405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F47446" w14:paraId="3D2BB02E" w14:textId="77777777" w:rsidTr="00520105">
        <w:tc>
          <w:tcPr>
            <w:tcW w:w="164" w:type="pct"/>
            <w:vMerge/>
          </w:tcPr>
          <w:p w14:paraId="5346184F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431F7174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2D5CBC37" w14:textId="27758189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366" w:type="pct"/>
            <w:vMerge/>
          </w:tcPr>
          <w:p w14:paraId="59AD5E6C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6B0C4A45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518A2EA1" w14:textId="77777777" w:rsidR="00F47446" w:rsidRDefault="00F47446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DD1F99" w14:paraId="4FD02576" w14:textId="77777777" w:rsidTr="00520105">
        <w:tc>
          <w:tcPr>
            <w:tcW w:w="164" w:type="pct"/>
            <w:vMerge w:val="restart"/>
          </w:tcPr>
          <w:p w14:paraId="4D13300D" w14:textId="348E3F50" w:rsidR="00DD1F99" w:rsidRPr="00520105" w:rsidRDefault="00DD1F99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3</w:t>
            </w:r>
          </w:p>
        </w:tc>
        <w:tc>
          <w:tcPr>
            <w:tcW w:w="781" w:type="pct"/>
            <w:vMerge w:val="restart"/>
          </w:tcPr>
          <w:p w14:paraId="74273165" w14:textId="1877AA0C" w:rsidR="00DD1F99" w:rsidRPr="00520105" w:rsidRDefault="00DD1F99" w:rsidP="00520105">
            <w:pPr>
              <w:tabs>
                <w:tab w:val="left" w:pos="426"/>
              </w:tabs>
              <w:spacing w:line="276" w:lineRule="auto"/>
              <w:jc w:val="center"/>
              <w:rPr>
                <w:b/>
                <w:color w:val="auto"/>
                <w:sz w:val="24"/>
              </w:rPr>
            </w:pPr>
            <w:r w:rsidRPr="00520105">
              <w:rPr>
                <w:b/>
                <w:color w:val="auto"/>
                <w:sz w:val="24"/>
              </w:rPr>
              <w:t>Przyczepa skorupowa</w:t>
            </w:r>
          </w:p>
        </w:tc>
        <w:tc>
          <w:tcPr>
            <w:tcW w:w="1239" w:type="pct"/>
          </w:tcPr>
          <w:p w14:paraId="1E9EE542" w14:textId="6042B985" w:rsidR="00DD1F99" w:rsidRPr="00520105" w:rsidRDefault="00DD1F99" w:rsidP="0052010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 w:rsidRPr="00520105">
              <w:rPr>
                <w:color w:val="auto"/>
                <w:sz w:val="24"/>
              </w:rPr>
              <w:t>Przedmiot zamówienia jest zgodny z Opisem Przedmiotu Zamówienia, w tym oferowane parametry</w:t>
            </w:r>
            <w:r w:rsidR="00520105" w:rsidRPr="00520105">
              <w:rPr>
                <w:color w:val="auto"/>
                <w:sz w:val="24"/>
              </w:rPr>
              <w:t xml:space="preserve"> wynoszą</w:t>
            </w:r>
            <w:r w:rsidRPr="00520105">
              <w:rPr>
                <w:color w:val="auto"/>
                <w:sz w:val="24"/>
              </w:rPr>
              <w:t>:</w:t>
            </w:r>
          </w:p>
        </w:tc>
        <w:tc>
          <w:tcPr>
            <w:tcW w:w="1366" w:type="pct"/>
            <w:vMerge w:val="restart"/>
          </w:tcPr>
          <w:p w14:paraId="50CDC84D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</w:tcPr>
          <w:p w14:paraId="018A1C13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Nazwa producenta:</w:t>
            </w:r>
          </w:p>
        </w:tc>
        <w:tc>
          <w:tcPr>
            <w:tcW w:w="916" w:type="pct"/>
          </w:tcPr>
          <w:p w14:paraId="2A63C02C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DD1F99" w14:paraId="1523EBDC" w14:textId="77777777" w:rsidTr="00520105">
        <w:trPr>
          <w:trHeight w:val="720"/>
        </w:trPr>
        <w:tc>
          <w:tcPr>
            <w:tcW w:w="164" w:type="pct"/>
            <w:vMerge/>
          </w:tcPr>
          <w:p w14:paraId="7F39FE29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6ED86EC4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001E496C" w14:textId="082B17AE" w:rsidR="00DD1F99" w:rsidRDefault="00520105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Wysokość skrzyni ładunkowej wewnątrz [mm] …………………………………….</w:t>
            </w:r>
          </w:p>
        </w:tc>
        <w:tc>
          <w:tcPr>
            <w:tcW w:w="1366" w:type="pct"/>
            <w:vMerge/>
          </w:tcPr>
          <w:p w14:paraId="24F35D39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 w:val="restart"/>
          </w:tcPr>
          <w:p w14:paraId="274C14E6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Model/typ:</w:t>
            </w:r>
          </w:p>
          <w:p w14:paraId="1EAD5487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 w:val="restart"/>
          </w:tcPr>
          <w:p w14:paraId="7A9083F9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  <w:tr w:rsidR="00DD1F99" w14:paraId="502832B9" w14:textId="77777777" w:rsidTr="00520105">
        <w:trPr>
          <w:trHeight w:val="1075"/>
        </w:trPr>
        <w:tc>
          <w:tcPr>
            <w:tcW w:w="164" w:type="pct"/>
            <w:vMerge/>
          </w:tcPr>
          <w:p w14:paraId="7CF2790D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781" w:type="pct"/>
            <w:vMerge/>
          </w:tcPr>
          <w:p w14:paraId="7D1AF509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1239" w:type="pct"/>
          </w:tcPr>
          <w:p w14:paraId="02C54F2A" w14:textId="77777777" w:rsidR="00520105" w:rsidRDefault="00520105" w:rsidP="0052010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Długość skrzyni [mm]:</w:t>
            </w:r>
          </w:p>
          <w:p w14:paraId="0E374A4A" w14:textId="42D67F07" w:rsidR="00DD1F99" w:rsidRDefault="00520105" w:rsidP="0052010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………………………………..….</w:t>
            </w:r>
          </w:p>
        </w:tc>
        <w:tc>
          <w:tcPr>
            <w:tcW w:w="1366" w:type="pct"/>
            <w:vMerge/>
          </w:tcPr>
          <w:p w14:paraId="7A29C1A3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34" w:type="pct"/>
            <w:vMerge/>
          </w:tcPr>
          <w:p w14:paraId="2EF6725E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916" w:type="pct"/>
            <w:vMerge/>
          </w:tcPr>
          <w:p w14:paraId="3F8E4635" w14:textId="77777777" w:rsidR="00DD1F99" w:rsidRDefault="00DD1F99" w:rsidP="00F007EC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</w:tr>
    </w:tbl>
    <w:p w14:paraId="71C2C10D" w14:textId="3DDDFC3A" w:rsidR="0012638E" w:rsidRDefault="0012638E" w:rsidP="00D57F75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</w:p>
    <w:p w14:paraId="5F7B991F" w14:textId="77777777" w:rsidR="00647FB7" w:rsidRDefault="00647FB7" w:rsidP="00D57F75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</w:p>
    <w:p w14:paraId="5885EDE4" w14:textId="77777777" w:rsidR="006F4664" w:rsidRDefault="006F4664" w:rsidP="00D57F75">
      <w:pPr>
        <w:tabs>
          <w:tab w:val="left" w:pos="426"/>
        </w:tabs>
        <w:spacing w:line="276" w:lineRule="auto"/>
        <w:jc w:val="left"/>
        <w:rPr>
          <w:color w:val="auto"/>
          <w:sz w:val="24"/>
        </w:rPr>
        <w:sectPr w:rsidR="006F4664" w:rsidSect="001E7644">
          <w:pgSz w:w="16840" w:h="11907" w:orient="landscape" w:code="9"/>
          <w:pgMar w:top="1418" w:right="709" w:bottom="1418" w:left="1418" w:header="709" w:footer="629" w:gutter="0"/>
          <w:cols w:space="708"/>
          <w:titlePg/>
          <w:docGrid w:linePitch="360"/>
        </w:sectPr>
      </w:pPr>
    </w:p>
    <w:bookmarkEnd w:id="0"/>
    <w:p w14:paraId="389A237B" w14:textId="77777777" w:rsidR="00C04209" w:rsidRPr="00C361FD" w:rsidRDefault="00C04209" w:rsidP="0073589F">
      <w:pPr>
        <w:spacing w:line="276" w:lineRule="auto"/>
        <w:ind w:left="434"/>
        <w:jc w:val="left"/>
        <w:rPr>
          <w:color w:val="auto"/>
          <w:sz w:val="24"/>
        </w:rPr>
      </w:pPr>
    </w:p>
    <w:p w14:paraId="49A58E62" w14:textId="355C44C8" w:rsidR="00074C56" w:rsidRPr="00C361FD" w:rsidRDefault="006F4664" w:rsidP="008637C0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C361FD">
        <w:rPr>
          <w:b/>
          <w:bCs/>
          <w:color w:val="auto"/>
          <w:sz w:val="24"/>
        </w:rPr>
        <w:t xml:space="preserve">Udzielamy gwarancji jakości </w:t>
      </w:r>
      <w:r w:rsidR="002B6CE2" w:rsidRPr="00C361FD">
        <w:rPr>
          <w:b/>
          <w:bCs/>
          <w:color w:val="auto"/>
          <w:sz w:val="24"/>
        </w:rPr>
        <w:t>na przedmiot zamówienia</w:t>
      </w:r>
      <w:r w:rsidR="007E3C01" w:rsidRPr="00C361FD">
        <w:rPr>
          <w:b/>
          <w:bCs/>
          <w:color w:val="auto"/>
          <w:sz w:val="24"/>
        </w:rPr>
        <w:t xml:space="preserve"> </w:t>
      </w:r>
      <w:r w:rsidR="002B6CE2" w:rsidRPr="00C361FD">
        <w:rPr>
          <w:b/>
          <w:bCs/>
          <w:color w:val="auto"/>
          <w:sz w:val="24"/>
        </w:rPr>
        <w:t>na okres</w:t>
      </w:r>
      <w:r w:rsidR="00074C56" w:rsidRPr="00C361FD">
        <w:rPr>
          <w:b/>
          <w:bCs/>
          <w:color w:val="auto"/>
          <w:sz w:val="24"/>
        </w:rPr>
        <w:t xml:space="preserve">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05"/>
      </w:tblGrid>
      <w:tr w:rsidR="00C361FD" w:rsidRPr="00C361FD" w14:paraId="2283D26F" w14:textId="77777777" w:rsidTr="00E71E04">
        <w:trPr>
          <w:trHeight w:val="393"/>
          <w:jc w:val="center"/>
        </w:trPr>
        <w:tc>
          <w:tcPr>
            <w:tcW w:w="2405" w:type="dxa"/>
          </w:tcPr>
          <w:p w14:paraId="3A1714C0" w14:textId="3E9A3C06" w:rsidR="00074C56" w:rsidRPr="00C361FD" w:rsidRDefault="00074C56" w:rsidP="00C361FD">
            <w:pPr>
              <w:spacing w:line="276" w:lineRule="auto"/>
              <w:jc w:val="center"/>
              <w:rPr>
                <w:b/>
                <w:bCs/>
                <w:color w:val="auto"/>
                <w:sz w:val="24"/>
              </w:rPr>
            </w:pPr>
            <w:bookmarkStart w:id="1" w:name="_Hlk74572694"/>
          </w:p>
        </w:tc>
      </w:tr>
    </w:tbl>
    <w:bookmarkEnd w:id="1"/>
    <w:p w14:paraId="10CA2D15" w14:textId="0A31B916" w:rsidR="00074C56" w:rsidRPr="00C361FD" w:rsidRDefault="00074C56" w:rsidP="0073589F">
      <w:pPr>
        <w:spacing w:line="276" w:lineRule="auto"/>
        <w:jc w:val="left"/>
        <w:rPr>
          <w:color w:val="auto"/>
          <w:sz w:val="24"/>
        </w:rPr>
      </w:pPr>
      <w:r w:rsidRPr="00C361FD">
        <w:rPr>
          <w:b/>
          <w:bCs/>
          <w:color w:val="auto"/>
          <w:sz w:val="24"/>
        </w:rPr>
        <w:t>m</w:t>
      </w:r>
      <w:r w:rsidR="002B6CE2" w:rsidRPr="00C361FD">
        <w:rPr>
          <w:b/>
          <w:bCs/>
          <w:color w:val="auto"/>
          <w:sz w:val="24"/>
        </w:rPr>
        <w:t>iesięcy licząc od dnia podpisania protokołu końcowego odbioru robót</w:t>
      </w:r>
      <w:r w:rsidRPr="00C361FD">
        <w:rPr>
          <w:color w:val="auto"/>
          <w:sz w:val="24"/>
        </w:rPr>
        <w:t xml:space="preserve"> </w:t>
      </w:r>
      <w:r w:rsidRPr="00C361FD">
        <w:rPr>
          <w:color w:val="auto"/>
          <w:sz w:val="24"/>
        </w:rPr>
        <w:br/>
      </w:r>
      <w:r w:rsidRPr="00C361FD">
        <w:rPr>
          <w:color w:val="auto"/>
          <w:sz w:val="24"/>
        </w:rPr>
        <w:br/>
        <w:t xml:space="preserve">/minimalny okres gwarancji </w:t>
      </w:r>
      <w:r w:rsidR="006F4664" w:rsidRPr="00C361FD">
        <w:rPr>
          <w:color w:val="auto"/>
          <w:sz w:val="24"/>
        </w:rPr>
        <w:t>jakości</w:t>
      </w:r>
      <w:r w:rsidRPr="00C361FD">
        <w:rPr>
          <w:color w:val="auto"/>
          <w:sz w:val="24"/>
        </w:rPr>
        <w:t xml:space="preserve"> wynosi </w:t>
      </w:r>
      <w:r w:rsidR="006F4664" w:rsidRPr="00C361FD">
        <w:rPr>
          <w:color w:val="auto"/>
          <w:sz w:val="24"/>
        </w:rPr>
        <w:t>12</w:t>
      </w:r>
      <w:r w:rsidRPr="00C361FD">
        <w:rPr>
          <w:color w:val="auto"/>
          <w:sz w:val="24"/>
        </w:rPr>
        <w:t xml:space="preserve"> miesi</w:t>
      </w:r>
      <w:r w:rsidR="006F4664" w:rsidRPr="00C361FD">
        <w:rPr>
          <w:color w:val="auto"/>
          <w:sz w:val="24"/>
        </w:rPr>
        <w:t>ęcy</w:t>
      </w:r>
      <w:r w:rsidRPr="00C361FD">
        <w:rPr>
          <w:color w:val="auto"/>
          <w:sz w:val="24"/>
        </w:rPr>
        <w:t xml:space="preserve">, maksymalny okres gwarancji </w:t>
      </w:r>
      <w:r w:rsidR="007E3C01" w:rsidRPr="00C361FD">
        <w:rPr>
          <w:color w:val="auto"/>
          <w:sz w:val="24"/>
        </w:rPr>
        <w:t>jakości wynosi 24 miesiące</w:t>
      </w:r>
      <w:r w:rsidRPr="00C361FD">
        <w:rPr>
          <w:color w:val="auto"/>
          <w:sz w:val="24"/>
        </w:rPr>
        <w:t xml:space="preserve">. Okres gwarancji i rękojmi za wady należy podać w pełnych miesiącach np. </w:t>
      </w:r>
      <w:r w:rsidR="007E3C01" w:rsidRPr="00C361FD">
        <w:rPr>
          <w:color w:val="auto"/>
          <w:sz w:val="24"/>
        </w:rPr>
        <w:t>24 miesiące</w:t>
      </w:r>
      <w:r w:rsidRPr="00C361FD">
        <w:rPr>
          <w:color w:val="auto"/>
          <w:sz w:val="24"/>
        </w:rPr>
        <w:t>/</w:t>
      </w:r>
      <w:r w:rsidR="0073589F" w:rsidRPr="00C361FD">
        <w:rPr>
          <w:color w:val="auto"/>
          <w:sz w:val="24"/>
        </w:rPr>
        <w:br/>
      </w:r>
    </w:p>
    <w:p w14:paraId="422C4D00" w14:textId="6C10F8F0" w:rsidR="007E3C01" w:rsidRPr="00C361FD" w:rsidRDefault="007E3C01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C361FD">
        <w:rPr>
          <w:b/>
          <w:bCs/>
          <w:color w:val="auto"/>
          <w:sz w:val="24"/>
        </w:rPr>
        <w:t>Dostawę objętą niniejszym postepowaniem zamierzamy wykonać sami</w:t>
      </w:r>
      <w:r w:rsidRPr="00C361FD">
        <w:rPr>
          <w:b/>
          <w:bCs/>
          <w:color w:val="auto"/>
          <w:sz w:val="22"/>
        </w:rPr>
        <w:t>*</w:t>
      </w:r>
    </w:p>
    <w:p w14:paraId="2F3F73EA" w14:textId="31D50911" w:rsidR="00B65807" w:rsidRPr="00C361FD" w:rsidRDefault="00AA5A4E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C361FD">
        <w:rPr>
          <w:rFonts w:cs="Arial"/>
          <w:b/>
          <w:bCs/>
          <w:color w:val="auto"/>
          <w:sz w:val="24"/>
        </w:rPr>
        <w:t xml:space="preserve">Oświadczamy, że </w:t>
      </w:r>
      <w:r w:rsidR="00E71E04" w:rsidRPr="00C361FD">
        <w:rPr>
          <w:rFonts w:cs="Arial"/>
          <w:b/>
          <w:bCs/>
          <w:color w:val="auto"/>
          <w:sz w:val="24"/>
        </w:rPr>
        <w:t xml:space="preserve">następujący zakres zamówienia </w:t>
      </w:r>
      <w:r w:rsidRPr="00C361FD">
        <w:rPr>
          <w:rFonts w:cs="Arial"/>
          <w:b/>
          <w:bCs/>
          <w:color w:val="auto"/>
          <w:sz w:val="24"/>
        </w:rPr>
        <w:t>realizować będziemy</w:t>
      </w:r>
      <w:r w:rsidR="00E71E04" w:rsidRPr="00C361FD">
        <w:rPr>
          <w:rFonts w:cs="Arial"/>
          <w:b/>
          <w:bCs/>
          <w:color w:val="auto"/>
          <w:sz w:val="24"/>
        </w:rPr>
        <w:t xml:space="preserve"> </w:t>
      </w:r>
      <w:r w:rsidRPr="00C361FD">
        <w:rPr>
          <w:rFonts w:cs="Arial"/>
          <w:b/>
          <w:bCs/>
          <w:color w:val="auto"/>
          <w:sz w:val="24"/>
        </w:rPr>
        <w:t>z udziałem podwykonawcy-ów*</w:t>
      </w:r>
      <w:r w:rsidR="00E71E04" w:rsidRPr="00C361FD">
        <w:rPr>
          <w:rFonts w:cs="Arial"/>
          <w:b/>
          <w:bCs/>
          <w:color w:val="auto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7"/>
      </w:tblGrid>
      <w:tr w:rsidR="00C361FD" w:rsidRPr="00C361FD" w14:paraId="65AF1FF2" w14:textId="77777777" w:rsidTr="00E71E04">
        <w:trPr>
          <w:trHeight w:val="501"/>
        </w:trPr>
        <w:tc>
          <w:tcPr>
            <w:tcW w:w="9063" w:type="dxa"/>
          </w:tcPr>
          <w:p w14:paraId="1926198E" w14:textId="77777777" w:rsidR="00E71E04" w:rsidRPr="00C361FD" w:rsidRDefault="00E71E04" w:rsidP="00947339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C09B122" w14:textId="0E65559C" w:rsidR="00F60D2F" w:rsidRPr="00C361FD" w:rsidRDefault="001853DA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 w:rsidRPr="00C361FD">
        <w:rPr>
          <w:color w:val="auto"/>
          <w:sz w:val="24"/>
        </w:rPr>
        <w:t>/wymienić część zamówienia powierzoną podwykonawcy/</w:t>
      </w:r>
      <w:r w:rsidR="00083F25" w:rsidRPr="00C361FD">
        <w:rPr>
          <w:color w:val="auto"/>
          <w:sz w:val="24"/>
        </w:rPr>
        <w:br/>
      </w:r>
    </w:p>
    <w:p w14:paraId="05954DDB" w14:textId="2E6032E3" w:rsidR="00947339" w:rsidRPr="00C361FD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color w:val="auto"/>
          <w:sz w:val="24"/>
        </w:rPr>
      </w:pPr>
      <w:r w:rsidRPr="00C361FD">
        <w:rPr>
          <w:rFonts w:cs="Arial"/>
          <w:b/>
          <w:color w:val="auto"/>
          <w:sz w:val="24"/>
        </w:rPr>
        <w:t>Oświadczamy, że wybór naszej oferty będzie prowadził do powstania u Zamawiającego obowiązku podatkowego</w:t>
      </w:r>
      <w:r w:rsidRPr="00C361FD">
        <w:rPr>
          <w:rFonts w:cs="Arial"/>
          <w:color w:val="auto"/>
          <w:sz w:val="24"/>
        </w:rPr>
        <w:t xml:space="preserve"> zgodnie z przepisami o podatku od towarów i usług. Powyższy obowiązek podatkowy będzie dotyczył</w:t>
      </w:r>
      <w:r w:rsidR="00947339" w:rsidRPr="00C361FD">
        <w:rPr>
          <w:rFonts w:cs="Arial"/>
          <w:color w:val="auto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7"/>
      </w:tblGrid>
      <w:tr w:rsidR="00C361FD" w:rsidRPr="00C361FD" w14:paraId="15056E10" w14:textId="77777777" w:rsidTr="00D4001B">
        <w:tc>
          <w:tcPr>
            <w:tcW w:w="8629" w:type="dxa"/>
          </w:tcPr>
          <w:p w14:paraId="04964C9A" w14:textId="77777777" w:rsidR="00947339" w:rsidRPr="00C361FD" w:rsidRDefault="00947339" w:rsidP="00947339">
            <w:pPr>
              <w:spacing w:line="276" w:lineRule="auto"/>
              <w:rPr>
                <w:rFonts w:cs="Arial"/>
                <w:color w:val="auto"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001" w:tblpY="22"/>
        <w:tblW w:w="0" w:type="auto"/>
        <w:tblLook w:val="04A0" w:firstRow="1" w:lastRow="0" w:firstColumn="1" w:lastColumn="0" w:noHBand="0" w:noVBand="1"/>
      </w:tblPr>
      <w:tblGrid>
        <w:gridCol w:w="3964"/>
      </w:tblGrid>
      <w:tr w:rsidR="00C361FD" w:rsidRPr="00C361FD" w14:paraId="46191525" w14:textId="77777777" w:rsidTr="00D4001B">
        <w:tc>
          <w:tcPr>
            <w:tcW w:w="3964" w:type="dxa"/>
          </w:tcPr>
          <w:p w14:paraId="0C5C258C" w14:textId="77777777" w:rsidR="00947339" w:rsidRPr="00C361FD" w:rsidRDefault="00947339" w:rsidP="00947339">
            <w:pPr>
              <w:spacing w:line="276" w:lineRule="auto"/>
              <w:jc w:val="righ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zł</w:t>
            </w:r>
          </w:p>
        </w:tc>
      </w:tr>
    </w:tbl>
    <w:p w14:paraId="4B4D0981" w14:textId="77777777" w:rsidR="00947339" w:rsidRPr="00C361FD" w:rsidRDefault="00947339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 w:rsidRPr="00C361FD">
        <w:rPr>
          <w:rFonts w:cs="Arial"/>
          <w:color w:val="auto"/>
          <w:sz w:val="24"/>
        </w:rPr>
        <w:t xml:space="preserve"> o wartości netto (bez kwoty podatku) </w:t>
      </w:r>
      <w:r w:rsidRPr="00C361FD">
        <w:rPr>
          <w:rFonts w:cs="Arial"/>
          <w:b/>
          <w:bCs/>
          <w:color w:val="auto"/>
          <w:sz w:val="24"/>
        </w:rPr>
        <w:t>/*</w:t>
      </w:r>
      <w:r w:rsidRPr="00C361FD">
        <w:rPr>
          <w:rFonts w:cs="Arial"/>
          <w:color w:val="auto"/>
          <w:sz w:val="24"/>
        </w:rPr>
        <w:t xml:space="preserve"> </w:t>
      </w:r>
      <w:r w:rsidRPr="00C361FD">
        <w:rPr>
          <w:rFonts w:cs="Arial"/>
          <w:color w:val="auto"/>
          <w:sz w:val="24"/>
        </w:rPr>
        <w:br/>
      </w:r>
      <w:r w:rsidRPr="00C361FD">
        <w:rPr>
          <w:rFonts w:cs="Arial"/>
          <w:color w:val="auto"/>
          <w:sz w:val="24"/>
        </w:rPr>
        <w:br/>
      </w:r>
    </w:p>
    <w:p w14:paraId="65726444" w14:textId="0D0FFF05" w:rsidR="00947339" w:rsidRPr="00C361FD" w:rsidRDefault="00947339" w:rsidP="00947339">
      <w:pPr>
        <w:tabs>
          <w:tab w:val="left" w:pos="567"/>
        </w:tabs>
        <w:spacing w:line="276" w:lineRule="auto"/>
        <w:jc w:val="left"/>
        <w:rPr>
          <w:rFonts w:cs="Arial"/>
          <w:b/>
          <w:color w:val="auto"/>
          <w:sz w:val="24"/>
        </w:rPr>
      </w:pPr>
      <w:r w:rsidRPr="00C361FD">
        <w:rPr>
          <w:rFonts w:cs="Arial"/>
          <w:b/>
          <w:color w:val="auto"/>
          <w:sz w:val="24"/>
        </w:rPr>
        <w:t>*</w:t>
      </w:r>
      <w:r w:rsidRPr="00C361FD">
        <w:rPr>
          <w:rFonts w:cs="Arial"/>
          <w:b/>
          <w:color w:val="auto"/>
          <w:sz w:val="24"/>
        </w:rPr>
        <w:tab/>
        <w:t>niepotrzebne skreślić</w:t>
      </w:r>
      <w:r w:rsidRPr="00C361FD">
        <w:rPr>
          <w:rFonts w:cs="Arial"/>
          <w:b/>
          <w:color w:val="auto"/>
          <w:sz w:val="24"/>
        </w:rPr>
        <w:br/>
      </w:r>
    </w:p>
    <w:p w14:paraId="37F44196" w14:textId="44893321" w:rsidR="00F60D2F" w:rsidRPr="00C361FD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color w:val="auto"/>
          <w:sz w:val="24"/>
        </w:rPr>
      </w:pPr>
      <w:r w:rsidRPr="00C361FD">
        <w:rPr>
          <w:rStyle w:val="bold"/>
          <w:rFonts w:cs="Arial"/>
          <w:color w:val="auto"/>
          <w:sz w:val="24"/>
        </w:rPr>
        <w:t xml:space="preserve">Składając ofertę w przedmiotowym postępowaniu oświadczam, że </w:t>
      </w:r>
      <w:r w:rsidRPr="00C361FD">
        <w:rPr>
          <w:rFonts w:cs="Arial"/>
          <w:b/>
          <w:color w:val="auto"/>
          <w:sz w:val="24"/>
        </w:rPr>
        <w:t>wypełniłem obowiązki informacyjne przewidziane w art. 13 lub art. 14 RODO</w:t>
      </w:r>
      <w:r w:rsidRPr="00C361FD">
        <w:rPr>
          <w:rStyle w:val="Odwoanieprzypisudolnego"/>
          <w:rFonts w:cs="Arial"/>
          <w:color w:val="auto"/>
          <w:sz w:val="24"/>
        </w:rPr>
        <w:t xml:space="preserve"> </w:t>
      </w:r>
      <w:r w:rsidRPr="00C361FD">
        <w:rPr>
          <w:rFonts w:cs="Arial"/>
          <w:color w:val="auto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 w:rsidR="00947339" w:rsidRPr="00C361FD">
        <w:rPr>
          <w:rFonts w:cs="Arial"/>
          <w:color w:val="auto"/>
          <w:sz w:val="24"/>
        </w:rPr>
        <w:br/>
      </w:r>
    </w:p>
    <w:p w14:paraId="15167A8B" w14:textId="322F4197" w:rsidR="00F60D2F" w:rsidRPr="00C361FD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color w:val="auto"/>
          <w:sz w:val="24"/>
        </w:rPr>
      </w:pPr>
      <w:r w:rsidRPr="00C361FD">
        <w:rPr>
          <w:rFonts w:cs="Arial"/>
          <w:color w:val="auto"/>
          <w:sz w:val="24"/>
        </w:rPr>
        <w:t xml:space="preserve">Informujemy, że zapoznaliśmy się z dokumentami </w:t>
      </w:r>
      <w:r w:rsidR="0000166F" w:rsidRPr="00C361FD">
        <w:rPr>
          <w:rFonts w:cs="Arial"/>
          <w:color w:val="auto"/>
          <w:sz w:val="24"/>
        </w:rPr>
        <w:t>zamówienia oraz ogłoszeniem</w:t>
      </w:r>
      <w:r w:rsidRPr="00C361FD">
        <w:rPr>
          <w:rFonts w:cs="Arial"/>
          <w:color w:val="auto"/>
          <w:sz w:val="24"/>
        </w:rPr>
        <w:t xml:space="preserve"> i nie wnosimy zastrzeżeń do treści</w:t>
      </w:r>
      <w:r w:rsidR="0000166F" w:rsidRPr="00C361FD">
        <w:rPr>
          <w:rFonts w:cs="Arial"/>
          <w:color w:val="auto"/>
          <w:sz w:val="24"/>
        </w:rPr>
        <w:t xml:space="preserve"> tych </w:t>
      </w:r>
      <w:r w:rsidRPr="00C361FD">
        <w:rPr>
          <w:rFonts w:cs="Arial"/>
          <w:color w:val="auto"/>
          <w:sz w:val="24"/>
        </w:rPr>
        <w:t xml:space="preserve">dokumentów </w:t>
      </w:r>
      <w:r w:rsidR="0000166F" w:rsidRPr="00C361FD">
        <w:rPr>
          <w:rFonts w:cs="Arial"/>
          <w:color w:val="auto"/>
          <w:sz w:val="24"/>
        </w:rPr>
        <w:br/>
      </w:r>
    </w:p>
    <w:p w14:paraId="44E75FB6" w14:textId="53274773" w:rsidR="00B64561" w:rsidRPr="00C361FD" w:rsidRDefault="00F60D2F" w:rsidP="00B64561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color w:val="auto"/>
          <w:sz w:val="24"/>
        </w:rPr>
      </w:pPr>
      <w:r w:rsidRPr="00C361FD">
        <w:rPr>
          <w:rFonts w:cs="Arial"/>
          <w:color w:val="auto"/>
          <w:sz w:val="24"/>
        </w:rPr>
        <w:t>Załącznikami do niniejszego formularza są: dokumenty i oświadczenia, których obowiązek dosta</w:t>
      </w:r>
      <w:r w:rsidR="007E3C01" w:rsidRPr="00C361FD">
        <w:rPr>
          <w:rFonts w:cs="Arial"/>
          <w:color w:val="auto"/>
          <w:sz w:val="24"/>
        </w:rPr>
        <w:t xml:space="preserve">rczenia wynika ze specyfikacji </w:t>
      </w:r>
      <w:r w:rsidRPr="00C361FD">
        <w:rPr>
          <w:rFonts w:cs="Arial"/>
          <w:color w:val="auto"/>
          <w:sz w:val="24"/>
        </w:rPr>
        <w:t>warunków zamówienia.</w:t>
      </w:r>
      <w:r w:rsidR="00B64561" w:rsidRPr="00C361FD">
        <w:rPr>
          <w:rFonts w:cs="Arial"/>
          <w:color w:val="auto"/>
          <w:sz w:val="24"/>
        </w:rPr>
        <w:br/>
      </w:r>
    </w:p>
    <w:p w14:paraId="0DA25FB8" w14:textId="3D2DFC6C" w:rsidR="0022428F" w:rsidRPr="00C361FD" w:rsidRDefault="00947339" w:rsidP="00947339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 w:rsidRPr="00C361FD">
        <w:rPr>
          <w:rFonts w:cs="Arial"/>
          <w:color w:val="auto"/>
          <w:sz w:val="24"/>
        </w:rPr>
        <w:t>O</w:t>
      </w:r>
      <w:r w:rsidR="00E53CC4" w:rsidRPr="00C361FD">
        <w:rPr>
          <w:rFonts w:cs="Arial"/>
          <w:color w:val="auto"/>
          <w:sz w:val="24"/>
        </w:rPr>
        <w:t xml:space="preserve">świadczamy, iż należymy do </w:t>
      </w:r>
      <w:r w:rsidR="0022428F" w:rsidRPr="00C361FD">
        <w:rPr>
          <w:rFonts w:cs="Arial"/>
          <w:color w:val="auto"/>
          <w:sz w:val="24"/>
        </w:rPr>
        <w:t xml:space="preserve">następującej </w:t>
      </w:r>
      <w:r w:rsidR="00E53CC4" w:rsidRPr="00C361FD">
        <w:rPr>
          <w:rFonts w:cs="Arial"/>
          <w:color w:val="auto"/>
          <w:sz w:val="24"/>
        </w:rPr>
        <w:t>kategorii</w:t>
      </w:r>
      <w:r w:rsidR="0022428F" w:rsidRPr="00C361FD">
        <w:rPr>
          <w:rFonts w:cs="Arial"/>
          <w:color w:val="auto"/>
          <w:sz w:val="24"/>
        </w:rPr>
        <w:t xml:space="preserve"> wykonawców:</w:t>
      </w:r>
    </w:p>
    <w:p w14:paraId="74836E52" w14:textId="0D121444" w:rsidR="007E3C01" w:rsidRPr="00C361FD" w:rsidRDefault="00C361FD" w:rsidP="007E3C01">
      <w:pPr>
        <w:spacing w:line="276" w:lineRule="auto"/>
        <w:jc w:val="left"/>
        <w:rPr>
          <w:rFonts w:cs="Arial"/>
          <w:color w:val="auto"/>
          <w:sz w:val="24"/>
        </w:rPr>
      </w:pPr>
      <w:r w:rsidRPr="00C361FD">
        <w:rPr>
          <w:rFonts w:cs="Arial"/>
          <w:color w:val="auto"/>
          <w:sz w:val="24"/>
        </w:rPr>
        <w:t xml:space="preserve">[właściwe </w:t>
      </w:r>
      <w:r w:rsidR="007E3C01" w:rsidRPr="00C361FD">
        <w:rPr>
          <w:rFonts w:cs="Arial"/>
          <w:color w:val="auto"/>
          <w:sz w:val="24"/>
        </w:rPr>
        <w:t>zaznaczyć]: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804"/>
      </w:tblGrid>
      <w:tr w:rsidR="00C361FD" w:rsidRPr="00C361FD" w14:paraId="04442F05" w14:textId="77777777" w:rsidTr="0069350D">
        <w:tc>
          <w:tcPr>
            <w:tcW w:w="704" w:type="dxa"/>
          </w:tcPr>
          <w:p w14:paraId="712C235E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</w:p>
        </w:tc>
        <w:tc>
          <w:tcPr>
            <w:tcW w:w="6804" w:type="dxa"/>
          </w:tcPr>
          <w:p w14:paraId="4555B66C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mikroprzedsiębiorstwo</w:t>
            </w:r>
          </w:p>
        </w:tc>
      </w:tr>
      <w:tr w:rsidR="00C361FD" w:rsidRPr="00C361FD" w14:paraId="204B0C77" w14:textId="77777777" w:rsidTr="0069350D">
        <w:tc>
          <w:tcPr>
            <w:tcW w:w="704" w:type="dxa"/>
          </w:tcPr>
          <w:p w14:paraId="46CC87DE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</w:p>
        </w:tc>
        <w:tc>
          <w:tcPr>
            <w:tcW w:w="6804" w:type="dxa"/>
          </w:tcPr>
          <w:p w14:paraId="2F851A34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małe przedsiębiorstwo</w:t>
            </w:r>
          </w:p>
        </w:tc>
      </w:tr>
      <w:tr w:rsidR="00C361FD" w:rsidRPr="00C361FD" w14:paraId="5DB0D979" w14:textId="77777777" w:rsidTr="0069350D">
        <w:tc>
          <w:tcPr>
            <w:tcW w:w="704" w:type="dxa"/>
          </w:tcPr>
          <w:p w14:paraId="7A2A0752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</w:p>
        </w:tc>
        <w:tc>
          <w:tcPr>
            <w:tcW w:w="6804" w:type="dxa"/>
          </w:tcPr>
          <w:p w14:paraId="3967C9AE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średnie przedsiębiorstwo</w:t>
            </w:r>
          </w:p>
        </w:tc>
      </w:tr>
      <w:tr w:rsidR="00C361FD" w:rsidRPr="00C361FD" w14:paraId="4AAC5B59" w14:textId="77777777" w:rsidTr="0069350D">
        <w:tc>
          <w:tcPr>
            <w:tcW w:w="704" w:type="dxa"/>
          </w:tcPr>
          <w:p w14:paraId="6493D8D0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</w:p>
        </w:tc>
        <w:tc>
          <w:tcPr>
            <w:tcW w:w="6804" w:type="dxa"/>
          </w:tcPr>
          <w:p w14:paraId="16F185F2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jednoosobowa działalność gospodarcza</w:t>
            </w:r>
          </w:p>
        </w:tc>
      </w:tr>
      <w:tr w:rsidR="00C361FD" w:rsidRPr="00C361FD" w14:paraId="00F008DB" w14:textId="77777777" w:rsidTr="0069350D">
        <w:tc>
          <w:tcPr>
            <w:tcW w:w="704" w:type="dxa"/>
          </w:tcPr>
          <w:p w14:paraId="51393548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</w:p>
        </w:tc>
        <w:tc>
          <w:tcPr>
            <w:tcW w:w="6804" w:type="dxa"/>
          </w:tcPr>
          <w:p w14:paraId="1ABDDDBB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osoba fizyczna nieprowadząca działalności gospodarczej</w:t>
            </w:r>
          </w:p>
        </w:tc>
      </w:tr>
      <w:tr w:rsidR="00C361FD" w:rsidRPr="00C361FD" w14:paraId="60ED4C97" w14:textId="77777777" w:rsidTr="0069350D">
        <w:tc>
          <w:tcPr>
            <w:tcW w:w="704" w:type="dxa"/>
          </w:tcPr>
          <w:p w14:paraId="13907CB3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</w:p>
        </w:tc>
        <w:tc>
          <w:tcPr>
            <w:tcW w:w="6804" w:type="dxa"/>
          </w:tcPr>
          <w:p w14:paraId="290C88EA" w14:textId="77777777" w:rsidR="007E3C01" w:rsidRPr="00C361FD" w:rsidRDefault="007E3C01" w:rsidP="0069350D">
            <w:pPr>
              <w:spacing w:line="276" w:lineRule="auto"/>
              <w:jc w:val="left"/>
              <w:rPr>
                <w:rFonts w:cs="Arial"/>
                <w:color w:val="auto"/>
                <w:sz w:val="24"/>
              </w:rPr>
            </w:pPr>
            <w:r w:rsidRPr="00C361FD">
              <w:rPr>
                <w:rFonts w:cs="Arial"/>
                <w:color w:val="auto"/>
                <w:sz w:val="24"/>
              </w:rPr>
              <w:t>inny rodzaj</w:t>
            </w:r>
          </w:p>
        </w:tc>
      </w:tr>
    </w:tbl>
    <w:p w14:paraId="0AA01B4E" w14:textId="77777777" w:rsidR="007E3C01" w:rsidRPr="00C361FD" w:rsidRDefault="007E3C01" w:rsidP="007E3C01">
      <w:pPr>
        <w:pStyle w:val="Akapitzlist"/>
        <w:ind w:left="0"/>
        <w:rPr>
          <w:rFonts w:ascii="Arial" w:hAnsi="Arial" w:cs="Arial"/>
          <w:sz w:val="24"/>
          <w:szCs w:val="24"/>
        </w:rPr>
      </w:pPr>
      <w:r w:rsidRPr="00C361FD">
        <w:rPr>
          <w:rFonts w:ascii="Arial" w:hAnsi="Arial" w:cs="Arial"/>
          <w:i/>
          <w:sz w:val="24"/>
          <w:szCs w:val="24"/>
        </w:rPr>
        <w:br/>
      </w:r>
      <w:r w:rsidRPr="00C361FD">
        <w:rPr>
          <w:rFonts w:ascii="Arial" w:hAnsi="Arial" w:cs="Arial"/>
          <w:sz w:val="24"/>
          <w:szCs w:val="24"/>
        </w:rPr>
        <w:t>w przypadku braku zaznaczenia którejkolwiek odpowiedzi Zamawiający będzie przyjmował, iż Wykonawca należy do kategorii mikroprzedsiębiorstw</w:t>
      </w:r>
      <w:r w:rsidRPr="00C361FD">
        <w:rPr>
          <w:rFonts w:ascii="Arial" w:hAnsi="Arial" w:cs="Arial"/>
          <w:sz w:val="24"/>
          <w:szCs w:val="24"/>
        </w:rPr>
        <w:br/>
        <w:t>Zamawiający wymaga udzielenie odpowiedzi na niniejsze pytanie ze względów na konieczność przekazywania informacji w tym zakresie Prezesowi Urzędu Zamówień Publicznych)</w:t>
      </w:r>
    </w:p>
    <w:p w14:paraId="3B44446C" w14:textId="77777777" w:rsidR="007E3C01" w:rsidRPr="00C361FD" w:rsidRDefault="007E3C01" w:rsidP="007E3C01">
      <w:pPr>
        <w:pStyle w:val="Akapitzlist"/>
        <w:ind w:left="0"/>
        <w:rPr>
          <w:rFonts w:ascii="Arial" w:hAnsi="Arial" w:cs="Arial"/>
          <w:color w:val="FFFFFF" w:themeColor="background1"/>
          <w:sz w:val="24"/>
          <w:szCs w:val="24"/>
        </w:rPr>
      </w:pPr>
    </w:p>
    <w:p w14:paraId="4501A8D8" w14:textId="77777777" w:rsidR="007E3C01" w:rsidRPr="00C361FD" w:rsidRDefault="007E3C01" w:rsidP="007E3C01">
      <w:pPr>
        <w:pStyle w:val="Akapitzlist"/>
        <w:ind w:left="0"/>
        <w:rPr>
          <w:rFonts w:ascii="Arial" w:hAnsi="Arial" w:cs="Arial"/>
          <w:color w:val="FFFFFF" w:themeColor="background1"/>
          <w:sz w:val="24"/>
          <w:szCs w:val="24"/>
        </w:rPr>
      </w:pPr>
      <w:r w:rsidRPr="00C361FD">
        <w:rPr>
          <w:iCs/>
          <w:color w:val="FFFFFF" w:themeColor="background1"/>
          <w:sz w:val="24"/>
          <w:highlight w:val="black"/>
        </w:rPr>
        <w:t>niniejszy dokument w postaci elektronicznej należy opatrzyć kwalifikowanym podpisem elektronicznym lub podpisem zaufanym lub podpisem osobistym przez osobę lub osoby uprawnione do reprezentowania</w:t>
      </w:r>
    </w:p>
    <w:p w14:paraId="1B6ED651" w14:textId="77777777" w:rsidR="007E3C01" w:rsidRPr="00C361FD" w:rsidRDefault="007E3C01" w:rsidP="007E3C01">
      <w:pPr>
        <w:spacing w:line="276" w:lineRule="auto"/>
        <w:ind w:left="434"/>
        <w:jc w:val="left"/>
        <w:rPr>
          <w:color w:val="auto"/>
          <w:sz w:val="24"/>
        </w:rPr>
      </w:pPr>
    </w:p>
    <w:p w14:paraId="6CE5D239" w14:textId="77777777" w:rsidR="00647EF0" w:rsidRPr="00C361FD" w:rsidRDefault="00647EF0">
      <w:pPr>
        <w:spacing w:line="240" w:lineRule="auto"/>
        <w:jc w:val="left"/>
        <w:rPr>
          <w:rFonts w:eastAsia="Calibri" w:cs="Arial"/>
          <w:i/>
          <w:color w:val="auto"/>
          <w:sz w:val="24"/>
          <w:lang w:eastAsia="ar-SA"/>
        </w:rPr>
      </w:pPr>
      <w:r w:rsidRPr="00C361FD">
        <w:rPr>
          <w:rFonts w:cs="Arial"/>
          <w:i/>
          <w:color w:val="auto"/>
          <w:sz w:val="24"/>
        </w:rPr>
        <w:br w:type="page"/>
      </w:r>
    </w:p>
    <w:p w14:paraId="41CB15BE" w14:textId="3B4E04AE" w:rsidR="00647EF0" w:rsidRDefault="005B4658" w:rsidP="005B4658">
      <w:pPr>
        <w:pStyle w:val="tekstdokumentu"/>
      </w:pPr>
      <w:r>
        <w:t>RI.271.</w:t>
      </w:r>
      <w:r w:rsidR="00E473F9">
        <w:t>8</w:t>
      </w:r>
      <w:bookmarkStart w:id="2" w:name="_GoBack"/>
      <w:bookmarkEnd w:id="2"/>
      <w:r>
        <w:t>.202</w:t>
      </w:r>
      <w:r w:rsidR="00C361FD">
        <w:t>5</w:t>
      </w:r>
      <w:r>
        <w:tab/>
      </w:r>
      <w:r w:rsidR="00647EF0" w:rsidRPr="00D67AE5">
        <w:t xml:space="preserve">załącznik nr </w:t>
      </w:r>
      <w:r w:rsidR="00F90418">
        <w:t>2</w:t>
      </w:r>
      <w:r w:rsidR="00647EF0" w:rsidRPr="00D67AE5">
        <w:t xml:space="preserve"> do SWZ</w:t>
      </w:r>
    </w:p>
    <w:p w14:paraId="3D99F229" w14:textId="5B430C65" w:rsidR="00357D9D" w:rsidRDefault="00357D9D" w:rsidP="00C361FD">
      <w:pPr>
        <w:pStyle w:val="Akapitzlist"/>
        <w:spacing w:after="0"/>
        <w:ind w:left="0"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6E7E1555" w14:textId="77777777" w:rsidR="00C361FD" w:rsidRPr="00F90418" w:rsidRDefault="00C361FD" w:rsidP="00C361FD">
      <w:pPr>
        <w:pStyle w:val="Akapitzlist"/>
        <w:spacing w:after="0"/>
        <w:ind w:left="0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br/>
      </w:r>
      <w:r w:rsidRPr="00F90418">
        <w:rPr>
          <w:rFonts w:ascii="Arial" w:hAnsi="Arial" w:cs="Arial"/>
          <w:bCs/>
          <w:color w:val="000000" w:themeColor="text1"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14:paraId="760560DA" w14:textId="50713861" w:rsidR="00C361FD" w:rsidRPr="00F90418" w:rsidRDefault="00C361FD" w:rsidP="00C361FD">
      <w:pPr>
        <w:spacing w:line="276" w:lineRule="auto"/>
        <w:jc w:val="left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b/>
          <w:color w:val="000000" w:themeColor="text1"/>
          <w:sz w:val="24"/>
          <w:u w:val="single"/>
        </w:rPr>
        <w:br/>
      </w:r>
      <w:r w:rsidRPr="00F90418">
        <w:rPr>
          <w:rFonts w:cs="Arial"/>
          <w:b/>
          <w:color w:val="000000" w:themeColor="text1"/>
          <w:sz w:val="28"/>
          <w:szCs w:val="28"/>
          <w:u w:val="single"/>
        </w:rPr>
        <w:t>DOTYCZĄCE NIEPODLEGANIA</w:t>
      </w:r>
      <w:r>
        <w:rPr>
          <w:rFonts w:cs="Arial"/>
          <w:b/>
          <w:color w:val="000000" w:themeColor="text1"/>
          <w:sz w:val="28"/>
          <w:szCs w:val="28"/>
          <w:u w:val="single"/>
        </w:rPr>
        <w:t xml:space="preserve"> WYKLUCZENIU Z POSTĘ</w:t>
      </w:r>
      <w:r w:rsidRPr="00F90418">
        <w:rPr>
          <w:rFonts w:cs="Arial"/>
          <w:b/>
          <w:color w:val="000000" w:themeColor="text1"/>
          <w:sz w:val="28"/>
          <w:szCs w:val="28"/>
          <w:u w:val="single"/>
        </w:rPr>
        <w:t>POWANIA</w:t>
      </w:r>
    </w:p>
    <w:p w14:paraId="47617884" w14:textId="69637733" w:rsidR="00C361FD" w:rsidRDefault="00C361FD" w:rsidP="00C361FD">
      <w:pPr>
        <w:spacing w:line="276" w:lineRule="auto"/>
        <w:jc w:val="left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br/>
      </w:r>
      <w:r w:rsidRPr="0060008F">
        <w:rPr>
          <w:rFonts w:cs="Arial"/>
          <w:color w:val="000000" w:themeColor="text1"/>
          <w:sz w:val="24"/>
        </w:rPr>
        <w:t xml:space="preserve">Na potrzeby postępowania o udzielenie zamówienia publicznego pn.: </w:t>
      </w:r>
      <w:r w:rsidRPr="0086708C">
        <w:rPr>
          <w:rFonts w:eastAsia="Arial" w:cs="Arial"/>
          <w:color w:val="auto"/>
          <w:sz w:val="24"/>
          <w:lang w:val="pl" w:eastAsia="pl-PL"/>
        </w:rPr>
        <w:t>„</w:t>
      </w:r>
      <w:r w:rsidRPr="0073589F">
        <w:rPr>
          <w:rFonts w:cs="Arial"/>
          <w:b/>
          <w:bCs/>
          <w:color w:val="auto"/>
          <w:sz w:val="24"/>
          <w:lang w:eastAsia="pl-PL"/>
        </w:rPr>
        <w:t>„</w:t>
      </w:r>
      <w:r w:rsidRPr="00CA0E9E">
        <w:rPr>
          <w:rFonts w:cs="Arial"/>
          <w:b/>
          <w:bCs/>
          <w:color w:val="auto"/>
          <w:sz w:val="24"/>
          <w:lang w:eastAsia="pl-PL"/>
        </w:rPr>
        <w:t>Dostawa zestawu sprzętu mechanicznego do prac transportowych i drogowych</w:t>
      </w:r>
      <w:r>
        <w:rPr>
          <w:color w:val="auto"/>
          <w:sz w:val="24"/>
        </w:rPr>
        <w:t xml:space="preserve">” </w:t>
      </w:r>
      <w:proofErr w:type="spellStart"/>
      <w:r w:rsidRPr="0060008F">
        <w:rPr>
          <w:rFonts w:cs="Arial"/>
          <w:color w:val="000000" w:themeColor="text1"/>
          <w:sz w:val="24"/>
        </w:rPr>
        <w:t>świadczam</w:t>
      </w:r>
      <w:proofErr w:type="spellEnd"/>
      <w:r>
        <w:rPr>
          <w:rFonts w:cs="Arial"/>
          <w:color w:val="000000" w:themeColor="text1"/>
          <w:sz w:val="24"/>
        </w:rPr>
        <w:t xml:space="preserve"> w imieniu wykonawcy</w:t>
      </w:r>
    </w:p>
    <w:p w14:paraId="01593A65" w14:textId="77777777" w:rsidR="00C361FD" w:rsidRDefault="00C361FD" w:rsidP="00C361FD">
      <w:pPr>
        <w:rPr>
          <w:rFonts w:cs="Arial"/>
          <w:i/>
          <w:color w:val="000000" w:themeColor="text1"/>
          <w:sz w:val="22"/>
          <w:szCs w:val="22"/>
        </w:rPr>
      </w:pPr>
      <w:r w:rsidRPr="00C7206E">
        <w:rPr>
          <w:rFonts w:cs="Arial"/>
          <w:i/>
          <w:color w:val="000000" w:themeColor="text1"/>
          <w:sz w:val="22"/>
          <w:szCs w:val="22"/>
        </w:rPr>
        <w:t>*niewłaściwe skreślić</w:t>
      </w:r>
    </w:p>
    <w:p w14:paraId="5721F162" w14:textId="77777777" w:rsidR="00C361FD" w:rsidRPr="00C7206E" w:rsidRDefault="00C361FD" w:rsidP="00C361FD">
      <w:pPr>
        <w:rPr>
          <w:rFonts w:cs="Arial"/>
          <w:i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96"/>
      </w:tblGrid>
      <w:tr w:rsidR="00C361FD" w:rsidRPr="00D02389" w14:paraId="68378D67" w14:textId="77777777" w:rsidTr="0069350D">
        <w:trPr>
          <w:trHeight w:val="751"/>
          <w:jc w:val="center"/>
        </w:trPr>
        <w:tc>
          <w:tcPr>
            <w:tcW w:w="6096" w:type="dxa"/>
          </w:tcPr>
          <w:p w14:paraId="4C361B63" w14:textId="77777777" w:rsidR="00C361FD" w:rsidRPr="00D02389" w:rsidRDefault="00C361FD" w:rsidP="0069350D">
            <w:pPr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  <w:p w14:paraId="52C581A6" w14:textId="77777777" w:rsidR="00C361FD" w:rsidRPr="00D02389" w:rsidRDefault="00C361FD" w:rsidP="0069350D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  <w:p w14:paraId="7E0BB197" w14:textId="77777777" w:rsidR="00C361FD" w:rsidRPr="00D02389" w:rsidRDefault="00C361FD" w:rsidP="0069350D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  <w:p w14:paraId="21A8EA77" w14:textId="77777777" w:rsidR="00C361FD" w:rsidRPr="00D02389" w:rsidRDefault="00C361FD" w:rsidP="0069350D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</w:tr>
    </w:tbl>
    <w:p w14:paraId="36388EC5" w14:textId="77777777" w:rsidR="00C361FD" w:rsidRPr="00D02389" w:rsidRDefault="00C361FD" w:rsidP="00C361FD">
      <w:pPr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02389">
        <w:rPr>
          <w:rFonts w:cs="Arial"/>
          <w:i/>
          <w:color w:val="000000" w:themeColor="text1"/>
          <w:sz w:val="24"/>
        </w:rPr>
        <w:t>podać nazwę i adres wykonawcy</w:t>
      </w:r>
    </w:p>
    <w:p w14:paraId="32C9FA0D" w14:textId="77777777" w:rsidR="00C361FD" w:rsidRPr="00D02389" w:rsidRDefault="00C361FD" w:rsidP="00C361FD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t xml:space="preserve"> co następuje:</w:t>
      </w:r>
    </w:p>
    <w:p w14:paraId="098AA070" w14:textId="77777777" w:rsidR="00C361FD" w:rsidRPr="00D02389" w:rsidRDefault="00C361FD" w:rsidP="00C361F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br/>
      </w:r>
      <w:r w:rsidRPr="00D02389">
        <w:rPr>
          <w:rFonts w:cs="Arial"/>
          <w:b/>
          <w:color w:val="000000" w:themeColor="text1"/>
          <w:sz w:val="24"/>
          <w:highlight w:val="lightGray"/>
        </w:rPr>
        <w:t>INFORMACJA DOTYCZĄCA NIEPODLEGANIA WYKLUCZENIU:</w:t>
      </w:r>
    </w:p>
    <w:p w14:paraId="2639A8C1" w14:textId="77777777" w:rsidR="00C361FD" w:rsidRPr="00D02389" w:rsidRDefault="00C361FD" w:rsidP="00C361F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</w:p>
    <w:p w14:paraId="0D0BB335" w14:textId="77777777" w:rsidR="00C361FD" w:rsidRPr="00D02389" w:rsidRDefault="00C361FD" w:rsidP="00C361FD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szCs w:val="22"/>
          <w:lang w:eastAsia="ar-SA"/>
        </w:rPr>
        <w:t>Oświadczam, że nie podlegam wykluczeniu z postępowania na podstawie art. 108 ust 1 ustawy PZP.</w:t>
      </w:r>
    </w:p>
    <w:p w14:paraId="14E6A97C" w14:textId="77777777" w:rsidR="00C361FD" w:rsidRPr="00D02389" w:rsidRDefault="00C361FD" w:rsidP="00C361FD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szCs w:val="22"/>
          <w:lang w:eastAsia="ar-SA"/>
        </w:rPr>
        <w:t>Oświadczam, że nie podlegam wykluczeniu z postępowania na podstawie art. 109 ust. 1 pkt 4 ustawy PZP.</w:t>
      </w:r>
    </w:p>
    <w:p w14:paraId="7000BA7C" w14:textId="77777777" w:rsidR="00C361FD" w:rsidRPr="00D02389" w:rsidRDefault="00C361FD" w:rsidP="00C361FD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szCs w:val="22"/>
          <w:lang w:eastAsia="ar-SA"/>
        </w:rPr>
        <w:t>Oświadczam, że nie podlegam wykluczeniu z postępowania na podstawie art. 7 ust. 1 ustawy z dnia 13 kwietnia 2022r. o szczególnych rozwiązaniach w zakresie przeciwdziałania wspieraniu agresji na Ukrainę ora służących ochronie bezpieczeństwa narodowego.</w:t>
      </w:r>
    </w:p>
    <w:p w14:paraId="66FF08FA" w14:textId="77777777" w:rsidR="00C361FD" w:rsidRPr="00D02389" w:rsidRDefault="00C361FD" w:rsidP="00C361FD">
      <w:p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</w:p>
    <w:tbl>
      <w:tblPr>
        <w:tblStyle w:val="Tabela-Siatka"/>
        <w:tblpPr w:leftFromText="141" w:rightFromText="141" w:vertAnchor="text" w:horzAnchor="margin" w:tblpXSpec="center" w:tblpY="301"/>
        <w:tblW w:w="0" w:type="auto"/>
        <w:tblLook w:val="04A0" w:firstRow="1" w:lastRow="0" w:firstColumn="1" w:lastColumn="0" w:noHBand="0" w:noVBand="1"/>
      </w:tblPr>
      <w:tblGrid>
        <w:gridCol w:w="1135"/>
      </w:tblGrid>
      <w:tr w:rsidR="00C361FD" w:rsidRPr="00D02389" w14:paraId="15C8622B" w14:textId="77777777" w:rsidTr="0069350D">
        <w:tc>
          <w:tcPr>
            <w:tcW w:w="1135" w:type="dxa"/>
          </w:tcPr>
          <w:p w14:paraId="6108483E" w14:textId="77777777" w:rsidR="00C361FD" w:rsidRPr="00D02389" w:rsidRDefault="00C361FD" w:rsidP="0069350D">
            <w:pPr>
              <w:tabs>
                <w:tab w:val="left" w:pos="426"/>
              </w:tabs>
              <w:suppressAutoHyphens/>
              <w:spacing w:line="240" w:lineRule="auto"/>
              <w:contextualSpacing/>
              <w:jc w:val="left"/>
              <w:rPr>
                <w:rFonts w:eastAsia="Calibri" w:cs="Arial"/>
                <w:b/>
                <w:color w:val="000000" w:themeColor="text1"/>
                <w:sz w:val="24"/>
                <w:lang w:eastAsia="ar-SA"/>
              </w:rPr>
            </w:pPr>
          </w:p>
        </w:tc>
      </w:tr>
    </w:tbl>
    <w:p w14:paraId="436AD7D3" w14:textId="77777777" w:rsidR="00C361FD" w:rsidRPr="00D02389" w:rsidRDefault="00C361FD" w:rsidP="00C361FD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lang w:eastAsia="ar-SA"/>
        </w:rPr>
      </w:pPr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Oświadczam, że zachodzą w stosunku do mnie podstawy wykluczenia z postępowania na podstawie art.  </w:t>
      </w:r>
    </w:p>
    <w:p w14:paraId="74E68913" w14:textId="77777777" w:rsidR="00C361FD" w:rsidRPr="00D02389" w:rsidRDefault="00C361FD" w:rsidP="00C361FD">
      <w:p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ustawy PZP </w:t>
      </w:r>
      <w:r w:rsidRPr="00D02389">
        <w:rPr>
          <w:rFonts w:eastAsia="Calibri" w:cs="Arial"/>
          <w:i/>
          <w:color w:val="000000" w:themeColor="text1"/>
          <w:sz w:val="24"/>
          <w:lang w:eastAsia="ar-SA"/>
        </w:rPr>
        <w:t>(podać mającą zastosowanie podstawę wykluczenia spośród wymienionych w art. 108 ust. 1 pkt 1, 2 lub 5 lub art. 109 ust. 1 pkt 4, ustawy PZP).</w:t>
      </w:r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 Jednocześnie oświadczam, że w związku z ww. okolicznością, na podstawie art. 110 ust. 2 ustawy </w:t>
      </w:r>
      <w:proofErr w:type="spellStart"/>
      <w:r w:rsidRPr="00D02389">
        <w:rPr>
          <w:rFonts w:eastAsia="Calibri" w:cs="Arial"/>
          <w:color w:val="000000" w:themeColor="text1"/>
          <w:sz w:val="24"/>
          <w:lang w:eastAsia="ar-SA"/>
        </w:rPr>
        <w:t>Pzp</w:t>
      </w:r>
      <w:proofErr w:type="spellEnd"/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 podjąłem następujące środki naprawcze:</w:t>
      </w:r>
    </w:p>
    <w:tbl>
      <w:tblPr>
        <w:tblStyle w:val="Tabela-Siatka"/>
        <w:tblpPr w:leftFromText="141" w:rightFromText="141" w:vertAnchor="text" w:horzAnchor="margin" w:tblpXSpec="center" w:tblpY="-24"/>
        <w:tblW w:w="0" w:type="auto"/>
        <w:tblLook w:val="04A0" w:firstRow="1" w:lastRow="0" w:firstColumn="1" w:lastColumn="0" w:noHBand="0" w:noVBand="1"/>
      </w:tblPr>
      <w:tblGrid>
        <w:gridCol w:w="8075"/>
      </w:tblGrid>
      <w:tr w:rsidR="00C361FD" w:rsidRPr="00D02389" w14:paraId="7A88E213" w14:textId="77777777" w:rsidTr="0069350D">
        <w:tc>
          <w:tcPr>
            <w:tcW w:w="8075" w:type="dxa"/>
          </w:tcPr>
          <w:p w14:paraId="4B258C6C" w14:textId="77777777" w:rsidR="00C361FD" w:rsidRPr="00D02389" w:rsidRDefault="00C361FD" w:rsidP="0069350D">
            <w:pPr>
              <w:tabs>
                <w:tab w:val="left" w:pos="426"/>
              </w:tabs>
              <w:spacing w:line="276" w:lineRule="auto"/>
              <w:ind w:left="-255"/>
              <w:contextualSpacing/>
              <w:jc w:val="left"/>
              <w:rPr>
                <w:rFonts w:eastAsia="Calibri" w:cs="Arial"/>
                <w:color w:val="000000" w:themeColor="text1"/>
                <w:sz w:val="24"/>
                <w:lang w:eastAsia="ar-SA"/>
              </w:rPr>
            </w:pPr>
          </w:p>
        </w:tc>
      </w:tr>
    </w:tbl>
    <w:p w14:paraId="7055E0BF" w14:textId="77777777" w:rsidR="00C361FD" w:rsidRPr="00D02389" w:rsidRDefault="00C361FD" w:rsidP="00C361FD">
      <w:pPr>
        <w:tabs>
          <w:tab w:val="left" w:pos="426"/>
        </w:tabs>
        <w:contextualSpacing/>
        <w:jc w:val="center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>(wypełnić pkt 4 jeżeli dotyczy)</w:t>
      </w:r>
    </w:p>
    <w:p w14:paraId="299BE451" w14:textId="77777777" w:rsidR="00C361FD" w:rsidRPr="00D02389" w:rsidRDefault="00C361FD" w:rsidP="00C361FD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5C92C4AD" w14:textId="77777777" w:rsidR="00C361FD" w:rsidRPr="00D02389" w:rsidRDefault="00C361FD" w:rsidP="00C361FD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>OŚWIADCZENIE DOTYCZĄCE PODANYCH INFORMACJI:</w:t>
      </w:r>
    </w:p>
    <w:p w14:paraId="0590051B" w14:textId="77777777" w:rsidR="00C361FD" w:rsidRPr="00D02389" w:rsidRDefault="00C361FD" w:rsidP="00C361FD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2091A3" w14:textId="77777777" w:rsidR="00C361FD" w:rsidRPr="00D02389" w:rsidRDefault="00C361FD" w:rsidP="00C361FD">
      <w:pPr>
        <w:spacing w:line="276" w:lineRule="auto"/>
        <w:jc w:val="left"/>
        <w:rPr>
          <w:rFonts w:cs="Arial"/>
          <w:b/>
          <w:bCs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br/>
      </w:r>
      <w:r w:rsidRPr="00D02389">
        <w:rPr>
          <w:rFonts w:cs="Arial"/>
          <w:b/>
          <w:bCs/>
          <w:color w:val="000000" w:themeColor="text1"/>
          <w:sz w:val="24"/>
        </w:rPr>
        <w:t>UWAGA:</w:t>
      </w:r>
    </w:p>
    <w:p w14:paraId="597FCFDD" w14:textId="77777777" w:rsidR="00C361FD" w:rsidRPr="00D02389" w:rsidRDefault="00C361FD" w:rsidP="00C361FD">
      <w:pPr>
        <w:spacing w:line="276" w:lineRule="auto"/>
        <w:contextualSpacing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14:paraId="17562D3A" w14:textId="77777777" w:rsidR="00C361FD" w:rsidRPr="00D02389" w:rsidRDefault="00C361FD" w:rsidP="00C361FD">
      <w:pPr>
        <w:spacing w:line="276" w:lineRule="auto"/>
        <w:contextualSpacing/>
        <w:jc w:val="left"/>
        <w:rPr>
          <w:rFonts w:cs="Arial"/>
          <w:b/>
          <w:bCs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>Oświadczenie to potw</w:t>
      </w:r>
      <w:r>
        <w:rPr>
          <w:rFonts w:cs="Arial"/>
          <w:b/>
          <w:color w:val="000000" w:themeColor="text1"/>
          <w:sz w:val="24"/>
        </w:rPr>
        <w:t>ierdza brak podstaw wykluczenia.</w:t>
      </w:r>
    </w:p>
    <w:p w14:paraId="6011C423" w14:textId="77777777" w:rsidR="00C361FD" w:rsidRPr="00D02389" w:rsidRDefault="00C361FD" w:rsidP="00C361FD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249E6A27" w14:textId="77777777" w:rsidR="00C361FD" w:rsidRPr="0060008F" w:rsidRDefault="00C361FD" w:rsidP="00C361FD">
      <w:pPr>
        <w:pStyle w:val="Akapitzlist"/>
        <w:spacing w:after="0"/>
        <w:ind w:left="0"/>
        <w:rPr>
          <w:rFonts w:cs="Arial"/>
          <w:color w:val="000000" w:themeColor="text1"/>
          <w:sz w:val="24"/>
        </w:rPr>
      </w:pPr>
      <w:r w:rsidRPr="00D02389">
        <w:rPr>
          <w:iCs/>
          <w:color w:val="FFFFFF" w:themeColor="background1"/>
          <w:sz w:val="24"/>
          <w:highlight w:val="black"/>
        </w:rPr>
        <w:t>niniejszy dokument w postaci elektronicznej należy opatrzyć kwalifikowanym podpisem elektronicznym lub podpisem zaufanym lub podpisem osobistym przez osobę lub osoby uprawnione do reprezentowania</w:t>
      </w:r>
    </w:p>
    <w:p w14:paraId="6C5B222C" w14:textId="77777777" w:rsidR="00C361FD" w:rsidRDefault="00C361FD" w:rsidP="00C361FD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7F3AE12D" w14:textId="77777777" w:rsidR="00C361FD" w:rsidRDefault="00C361FD" w:rsidP="00C361FD"/>
    <w:p w14:paraId="363F74EE" w14:textId="77777777" w:rsidR="00C361FD" w:rsidRPr="00C361FD" w:rsidRDefault="00C361FD" w:rsidP="00C361FD">
      <w:pPr>
        <w:pStyle w:val="Akapitzlist"/>
        <w:spacing w:after="0"/>
        <w:ind w:left="0"/>
        <w:rPr>
          <w:iCs/>
          <w:sz w:val="24"/>
        </w:rPr>
      </w:pPr>
    </w:p>
    <w:sectPr w:rsidR="00C361FD" w:rsidRPr="00C361FD" w:rsidSect="006F4664">
      <w:pgSz w:w="11907" w:h="16840" w:code="9"/>
      <w:pgMar w:top="709" w:right="1418" w:bottom="1418" w:left="1418" w:header="709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5F1AE" w14:textId="77777777" w:rsidR="00792B05" w:rsidRDefault="00792B05">
      <w:r>
        <w:separator/>
      </w:r>
    </w:p>
  </w:endnote>
  <w:endnote w:type="continuationSeparator" w:id="0">
    <w:p w14:paraId="7CC6FC87" w14:textId="77777777" w:rsidR="00792B05" w:rsidRDefault="0079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797100"/>
      <w:docPartObj>
        <w:docPartGallery w:val="Page Numbers (Bottom of Page)"/>
        <w:docPartUnique/>
      </w:docPartObj>
    </w:sdtPr>
    <w:sdtEndPr/>
    <w:sdtContent>
      <w:p w14:paraId="27A79706" w14:textId="7E1BB1D0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3F9">
          <w:rPr>
            <w:noProof/>
          </w:rPr>
          <w:t>7</w:t>
        </w:r>
        <w:r>
          <w:fldChar w:fldCharType="end"/>
        </w:r>
      </w:p>
    </w:sdtContent>
  </w:sdt>
  <w:p w14:paraId="03A0D53E" w14:textId="77777777" w:rsidR="00F71EBD" w:rsidRDefault="00F71EB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8464058"/>
      <w:docPartObj>
        <w:docPartGallery w:val="Page Numbers (Bottom of Page)"/>
        <w:docPartUnique/>
      </w:docPartObj>
    </w:sdtPr>
    <w:sdtEndPr/>
    <w:sdtContent>
      <w:p w14:paraId="2951D276" w14:textId="00F166E2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3F9">
          <w:rPr>
            <w:noProof/>
          </w:rPr>
          <w:t>5</w:t>
        </w:r>
        <w:r>
          <w:fldChar w:fldCharType="end"/>
        </w:r>
      </w:p>
    </w:sdtContent>
  </w:sdt>
  <w:p w14:paraId="2A101A67" w14:textId="77777777" w:rsidR="00F71EBD" w:rsidRDefault="00F71E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59B99" w14:textId="77777777" w:rsidR="00792B05" w:rsidRDefault="00792B05">
      <w:r>
        <w:separator/>
      </w:r>
    </w:p>
  </w:footnote>
  <w:footnote w:type="continuationSeparator" w:id="0">
    <w:p w14:paraId="1ACFB854" w14:textId="77777777" w:rsidR="00792B05" w:rsidRDefault="00792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F908F4"/>
    <w:multiLevelType w:val="multilevel"/>
    <w:tmpl w:val="478C2E86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AB3AFA"/>
    <w:multiLevelType w:val="multilevel"/>
    <w:tmpl w:val="F100305C"/>
    <w:lvl w:ilvl="0">
      <w:start w:val="2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5D735358"/>
    <w:multiLevelType w:val="multilevel"/>
    <w:tmpl w:val="7C1A73F0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3"/>
  </w:num>
  <w:num w:numId="4">
    <w:abstractNumId w:val="17"/>
  </w:num>
  <w:num w:numId="5">
    <w:abstractNumId w:val="25"/>
  </w:num>
  <w:num w:numId="6">
    <w:abstractNumId w:val="32"/>
  </w:num>
  <w:num w:numId="7">
    <w:abstractNumId w:val="22"/>
  </w:num>
  <w:num w:numId="8">
    <w:abstractNumId w:val="6"/>
  </w:num>
  <w:num w:numId="9">
    <w:abstractNumId w:val="30"/>
  </w:num>
  <w:num w:numId="10">
    <w:abstractNumId w:val="10"/>
  </w:num>
  <w:num w:numId="11">
    <w:abstractNumId w:val="29"/>
  </w:num>
  <w:num w:numId="12">
    <w:abstractNumId w:val="7"/>
  </w:num>
  <w:num w:numId="13">
    <w:abstractNumId w:val="18"/>
  </w:num>
  <w:num w:numId="14">
    <w:abstractNumId w:val="19"/>
  </w:num>
  <w:num w:numId="15">
    <w:abstractNumId w:val="15"/>
  </w:num>
  <w:num w:numId="16">
    <w:abstractNumId w:val="16"/>
  </w:num>
  <w:num w:numId="17">
    <w:abstractNumId w:val="31"/>
  </w:num>
  <w:num w:numId="18">
    <w:abstractNumId w:val="20"/>
  </w:num>
  <w:num w:numId="19">
    <w:abstractNumId w:val="24"/>
  </w:num>
  <w:num w:numId="20">
    <w:abstractNumId w:val="4"/>
  </w:num>
  <w:num w:numId="21">
    <w:abstractNumId w:val="27"/>
  </w:num>
  <w:num w:numId="22">
    <w:abstractNumId w:val="8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6"/>
  </w:num>
  <w:num w:numId="26">
    <w:abstractNumId w:val="12"/>
  </w:num>
  <w:num w:numId="2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420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595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44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478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105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742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47FB7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6A58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664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235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89F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3C01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97F0B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781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58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209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1FD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261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0E9E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D49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57F75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1F99"/>
    <w:rsid w:val="00DD263C"/>
    <w:rsid w:val="00DD30F0"/>
    <w:rsid w:val="00DD3FC4"/>
    <w:rsid w:val="00DD40AE"/>
    <w:rsid w:val="00DD42D6"/>
    <w:rsid w:val="00DD5819"/>
    <w:rsid w:val="00DD62FF"/>
    <w:rsid w:val="00DD6828"/>
    <w:rsid w:val="00DD74ED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17739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3F9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446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359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5B4658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,Wypunktowanie,2 heading,A_wyliczenie,K-P_odwolanie,maz_wyliczenie,opis dzialania,wypunktowanie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,Wypunktowanie Znak,2 heading Znak,A_wyliczenie Znak,K-P_odwolanie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1069</Words>
  <Characters>7427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Maja Flieger</cp:lastModifiedBy>
  <cp:revision>3</cp:revision>
  <cp:lastPrinted>2016-10-18T10:10:00Z</cp:lastPrinted>
  <dcterms:created xsi:type="dcterms:W3CDTF">2026-04-13T11:41:00Z</dcterms:created>
  <dcterms:modified xsi:type="dcterms:W3CDTF">2026-04-20T07:42:00Z</dcterms:modified>
</cp:coreProperties>
</file>