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4BAB" w14:textId="24CD9B3A" w:rsidR="00961962" w:rsidRPr="00427BE2" w:rsidRDefault="00961962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184D2140" w14:textId="77777777" w:rsidR="00873FB2" w:rsidRDefault="00873FB2" w:rsidP="00873FB2">
      <w:pPr>
        <w:spacing w:line="276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 w:cs="Arial Narrow"/>
          <w:b/>
          <w:bCs/>
          <w:shd w:val="clear" w:color="auto" w:fill="FFFFFF"/>
        </w:rPr>
        <w:t>OR.272.00032.2026</w:t>
      </w:r>
    </w:p>
    <w:p w14:paraId="4FD5A080" w14:textId="77777777" w:rsidR="008A77F7" w:rsidRDefault="008A77F7" w:rsidP="000B2986">
      <w:pPr>
        <w:spacing w:line="276" w:lineRule="auto"/>
        <w:rPr>
          <w:rFonts w:ascii="Arial Narrow" w:hAnsi="Arial Narrow" w:cstheme="minorHAnsi"/>
          <w:b/>
          <w:sz w:val="22"/>
          <w:szCs w:val="22"/>
        </w:rPr>
      </w:pPr>
    </w:p>
    <w:p w14:paraId="7DE6D657" w14:textId="77777777" w:rsidR="008A77F7" w:rsidRDefault="008A77F7" w:rsidP="00900F31">
      <w:pPr>
        <w:rPr>
          <w:rFonts w:ascii="Arial Narrow" w:hAnsi="Arial Narrow" w:cstheme="minorHAnsi"/>
          <w:b/>
          <w:sz w:val="22"/>
          <w:szCs w:val="22"/>
        </w:rPr>
      </w:pPr>
    </w:p>
    <w:p w14:paraId="29B93A41" w14:textId="517B2FD5" w:rsidR="00B60ADC" w:rsidRPr="00427BE2" w:rsidRDefault="00FF3538" w:rsidP="00EA5E0A">
      <w:pPr>
        <w:spacing w:line="276" w:lineRule="auto"/>
        <w:jc w:val="center"/>
        <w:rPr>
          <w:rFonts w:ascii="Arial Narrow" w:hAnsi="Arial Narrow" w:cstheme="minorHAnsi"/>
          <w:b/>
          <w:sz w:val="22"/>
          <w:szCs w:val="22"/>
        </w:rPr>
      </w:pPr>
      <w:r w:rsidRPr="00427BE2">
        <w:rPr>
          <w:rFonts w:ascii="Arial Narrow" w:hAnsi="Arial Narrow" w:cstheme="minorHAnsi"/>
          <w:b/>
          <w:sz w:val="22"/>
          <w:szCs w:val="22"/>
        </w:rPr>
        <w:t>WZÓR</w:t>
      </w:r>
      <w:r w:rsidR="00391DC2" w:rsidRPr="00427BE2">
        <w:rPr>
          <w:rFonts w:ascii="Arial Narrow" w:hAnsi="Arial Narrow" w:cstheme="minorHAnsi"/>
          <w:b/>
          <w:sz w:val="22"/>
          <w:szCs w:val="22"/>
        </w:rPr>
        <w:t xml:space="preserve"> UMOWY</w:t>
      </w:r>
      <w:r w:rsidR="00AD001E" w:rsidRPr="00427BE2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41FC9752" w14:textId="77777777" w:rsidR="00273BD5" w:rsidRPr="00427BE2" w:rsidRDefault="00273BD5" w:rsidP="00EA5E0A">
      <w:pPr>
        <w:spacing w:line="276" w:lineRule="auto"/>
        <w:rPr>
          <w:rFonts w:ascii="Arial Narrow" w:hAnsi="Arial Narrow" w:cstheme="minorHAnsi"/>
          <w:b/>
          <w:sz w:val="22"/>
          <w:szCs w:val="22"/>
        </w:rPr>
      </w:pPr>
    </w:p>
    <w:p w14:paraId="1245F81D" w14:textId="4D4D037C" w:rsidR="00B60ADC" w:rsidRPr="00427BE2" w:rsidRDefault="00B60ADC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Zawarta w dniu ………………. roku w </w:t>
      </w:r>
      <w:r w:rsidR="001E6FAA" w:rsidRPr="00427BE2">
        <w:rPr>
          <w:rFonts w:ascii="Arial Narrow" w:hAnsi="Arial Narrow" w:cstheme="minorHAnsi"/>
          <w:sz w:val="22"/>
          <w:szCs w:val="22"/>
          <w:lang w:eastAsia="zh-CN"/>
        </w:rPr>
        <w:t>Krośnie Odrzańskim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pomiędzy: </w:t>
      </w:r>
    </w:p>
    <w:p w14:paraId="1E6DDE44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Powiatem Krośnieńskim</w:t>
      </w: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 xml:space="preserve"> z siedzibą w Krośnie Odrzańskim 66-600, przy ul. Piastów 10B, NIP 926-14-76-924, reprezentowanym przez Zarząd Powiatu, w imieniu którego działają:</w:t>
      </w:r>
    </w:p>
    <w:p w14:paraId="77F4A24D" w14:textId="018F8859" w:rsidR="001E6FAA" w:rsidRPr="00427BE2" w:rsidRDefault="001E6FAA" w:rsidP="00EA5E0A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………………………………………</w:t>
      </w:r>
    </w:p>
    <w:p w14:paraId="7F036EBC" w14:textId="77777777" w:rsidR="001E6FAA" w:rsidRPr="00427BE2" w:rsidRDefault="001E6FAA" w:rsidP="00EA5E0A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……………………………………….</w:t>
      </w:r>
    </w:p>
    <w:p w14:paraId="41BC31C9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przy kontrasygnacie Skarbnika - Pani Ewy Obary,</w:t>
      </w:r>
    </w:p>
    <w:p w14:paraId="6BCEBFDD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 xml:space="preserve">zwanym w dalszej części umowy 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Zamawiającym</w:t>
      </w:r>
    </w:p>
    <w:p w14:paraId="75A364F0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</w:p>
    <w:p w14:paraId="18643B82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a</w:t>
      </w:r>
    </w:p>
    <w:p w14:paraId="584BA87E" w14:textId="06E6FC98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Firmą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41D3" w:rsidRPr="00427BE2">
        <w:rPr>
          <w:rFonts w:ascii="Arial Narrow" w:hAnsi="Arial Narrow" w:cstheme="minorHAnsi"/>
          <w:bCs/>
          <w:sz w:val="22"/>
          <w:szCs w:val="22"/>
          <w:lang w:eastAsia="zh-CN"/>
        </w:rPr>
        <w:t>...</w:t>
      </w:r>
    </w:p>
    <w:p w14:paraId="698BC170" w14:textId="77777777" w:rsidR="001E6FAA" w:rsidRPr="00427BE2" w:rsidRDefault="001E6FAA" w:rsidP="00EA5E0A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 xml:space="preserve">zwaną w dalszej części umowy 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Wykonawcą</w:t>
      </w:r>
      <w:r w:rsidRPr="00427BE2">
        <w:rPr>
          <w:rFonts w:ascii="Arial Narrow" w:hAnsi="Arial Narrow" w:cstheme="minorHAnsi"/>
          <w:bCs/>
          <w:sz w:val="22"/>
          <w:szCs w:val="22"/>
          <w:lang w:eastAsia="zh-CN"/>
        </w:rPr>
        <w:t>,</w:t>
      </w:r>
    </w:p>
    <w:p w14:paraId="706154C7" w14:textId="77777777" w:rsidR="00B60ADC" w:rsidRPr="00427BE2" w:rsidRDefault="00B60ADC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3E23F173" w14:textId="21B5BCE8" w:rsidR="000554D5" w:rsidRPr="00427BE2" w:rsidRDefault="000554D5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wyniku dokonania przez Zamawiającego wyboru Wykonawcy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w</w:t>
      </w:r>
      <w:r w:rsidR="002F373D" w:rsidRPr="00427BE2">
        <w:rPr>
          <w:rFonts w:ascii="Arial Narrow" w:hAnsi="Arial Narrow"/>
          <w:sz w:val="22"/>
          <w:szCs w:val="22"/>
        </w:rPr>
        <w:t xml:space="preserve"> 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postępowaniu o udzielenie zamówienia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 trybie podstawowym zgodnie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 art. 275 pkt 1 ustawy z dnia 11 września 2019 r. Prawo zamówień publicznych (tj. Dz.U. </w:t>
      </w:r>
      <w:r w:rsidR="001F7198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 2024 r.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poz. 1320 ze zm.), zwaną dalej ustawą </w:t>
      </w:r>
      <w:proofErr w:type="spellStart"/>
      <w:r w:rsidRPr="00427BE2">
        <w:rPr>
          <w:rFonts w:ascii="Arial Narrow" w:hAnsi="Arial Narrow" w:cstheme="minorHAnsi"/>
          <w:sz w:val="22"/>
          <w:szCs w:val="22"/>
          <w:lang w:eastAsia="zh-CN"/>
        </w:rPr>
        <w:t>Pzp</w:t>
      </w:r>
      <w:proofErr w:type="spellEnd"/>
      <w:r w:rsidRPr="00427BE2">
        <w:rPr>
          <w:rFonts w:ascii="Arial Narrow" w:hAnsi="Arial Narrow" w:cstheme="minorHAnsi"/>
          <w:sz w:val="22"/>
          <w:szCs w:val="22"/>
          <w:lang w:eastAsia="zh-CN"/>
        </w:rPr>
        <w:t>, została zawarta umowa o następującej treści:</w:t>
      </w:r>
    </w:p>
    <w:p w14:paraId="015E640C" w14:textId="0E7CAAB3" w:rsidR="00321EAE" w:rsidRPr="00427BE2" w:rsidRDefault="00321EAE" w:rsidP="00EA5E0A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1080201D" w14:textId="5107599B" w:rsidR="000554D5" w:rsidRPr="00427BE2" w:rsidRDefault="000554D5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§ 1</w:t>
      </w:r>
      <w:r w:rsidR="00272F3B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32731760" w14:textId="0C8A3614" w:rsidR="00E6108B" w:rsidRPr="002F7664" w:rsidRDefault="00910A31" w:rsidP="002F7664">
      <w:pPr>
        <w:pStyle w:val="Akapitzlist"/>
        <w:numPr>
          <w:ilvl w:val="0"/>
          <w:numId w:val="45"/>
        </w:numPr>
        <w:tabs>
          <w:tab w:val="left" w:pos="284"/>
        </w:tabs>
        <w:spacing w:line="276" w:lineRule="auto"/>
        <w:ind w:left="284" w:hanging="218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Zamawiający zleca, a Wykonawca zobowiązuje się do zorganizowania i </w:t>
      </w:r>
      <w:r w:rsidR="00E121B7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przeprowadzenia </w:t>
      </w:r>
      <w:r w:rsidR="00E121B7">
        <w:rPr>
          <w:rFonts w:ascii="Arial Narrow" w:hAnsi="Arial Narrow" w:cstheme="minorHAnsi"/>
          <w:sz w:val="22"/>
          <w:szCs w:val="22"/>
          <w:lang w:eastAsia="zh-CN"/>
        </w:rPr>
        <w:t>kursu</w:t>
      </w:r>
      <w:r w:rsidR="00E6108B" w:rsidRPr="002F7664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250774">
        <w:rPr>
          <w:rFonts w:ascii="Arial Narrow" w:hAnsi="Arial Narrow" w:cstheme="minorHAnsi"/>
          <w:sz w:val="22"/>
          <w:szCs w:val="22"/>
          <w:lang w:eastAsia="zh-CN"/>
        </w:rPr>
        <w:t>obsługi kasy fiskalnej i terminala płatniczego</w:t>
      </w:r>
      <w:r w:rsidR="002326D4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E6108B" w:rsidRPr="002F7664">
        <w:rPr>
          <w:rFonts w:ascii="Arial Narrow" w:hAnsi="Arial Narrow" w:cstheme="minorHAnsi"/>
          <w:sz w:val="22"/>
          <w:szCs w:val="22"/>
          <w:lang w:eastAsia="zh-CN"/>
        </w:rPr>
        <w:t xml:space="preserve">dla </w:t>
      </w:r>
      <w:r w:rsidR="00250774">
        <w:rPr>
          <w:rFonts w:ascii="Arial Narrow" w:hAnsi="Arial Narrow" w:cstheme="minorHAnsi"/>
          <w:sz w:val="22"/>
          <w:szCs w:val="22"/>
          <w:lang w:eastAsia="zh-CN"/>
        </w:rPr>
        <w:t xml:space="preserve">14 - </w:t>
      </w:r>
      <w:r w:rsidR="00E6108B" w:rsidRPr="002F7664">
        <w:rPr>
          <w:rFonts w:ascii="Arial Narrow" w:hAnsi="Arial Narrow" w:cstheme="minorHAnsi"/>
          <w:sz w:val="22"/>
          <w:szCs w:val="22"/>
          <w:lang w:eastAsia="zh-CN"/>
        </w:rPr>
        <w:t>uczniów Zesp</w:t>
      </w:r>
      <w:r w:rsidR="00250774">
        <w:rPr>
          <w:rFonts w:ascii="Arial Narrow" w:hAnsi="Arial Narrow" w:cstheme="minorHAnsi"/>
          <w:sz w:val="22"/>
          <w:szCs w:val="22"/>
          <w:lang w:eastAsia="zh-CN"/>
        </w:rPr>
        <w:t>ołu</w:t>
      </w:r>
      <w:r w:rsidR="00E6108B" w:rsidRPr="002F7664">
        <w:rPr>
          <w:rFonts w:ascii="Arial Narrow" w:hAnsi="Arial Narrow" w:cstheme="minorHAnsi"/>
          <w:sz w:val="22"/>
          <w:szCs w:val="22"/>
          <w:lang w:eastAsia="zh-CN"/>
        </w:rPr>
        <w:t xml:space="preserve"> Szkół Ponadpodstawowych im. W. Broniewskiego</w:t>
      </w:r>
      <w:r w:rsidR="008A77F7">
        <w:rPr>
          <w:rFonts w:ascii="Arial Narrow" w:hAnsi="Arial Narrow" w:cstheme="minorHAnsi"/>
          <w:sz w:val="22"/>
          <w:szCs w:val="22"/>
          <w:lang w:eastAsia="zh-CN"/>
        </w:rPr>
        <w:t xml:space="preserve">                      </w:t>
      </w:r>
      <w:r w:rsidR="00E6108B" w:rsidRPr="002F7664">
        <w:rPr>
          <w:rFonts w:ascii="Arial Narrow" w:hAnsi="Arial Narrow" w:cstheme="minorHAnsi"/>
          <w:sz w:val="22"/>
          <w:szCs w:val="22"/>
          <w:lang w:eastAsia="zh-CN"/>
        </w:rPr>
        <w:t xml:space="preserve"> w Krośnie Odrzańskim.</w:t>
      </w:r>
    </w:p>
    <w:p w14:paraId="1F810B08" w14:textId="5A0AEF8F" w:rsidR="00087262" w:rsidRDefault="000554D5" w:rsidP="00087262">
      <w:pPr>
        <w:pStyle w:val="Akapitzlist"/>
        <w:numPr>
          <w:ilvl w:val="0"/>
          <w:numId w:val="45"/>
        </w:numPr>
        <w:tabs>
          <w:tab w:val="left" w:pos="284"/>
        </w:tabs>
        <w:spacing w:line="276" w:lineRule="auto"/>
        <w:ind w:left="284" w:hanging="218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Umowa realizowana jest 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>w ramach projektu pn. „</w:t>
      </w:r>
      <w:r w:rsidR="002F373D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Czas na zawodowców z Powiatu Krośnieńskiego</w:t>
      </w:r>
      <w:r w:rsidR="00574DC6" w:rsidRPr="00427BE2">
        <w:rPr>
          <w:rFonts w:ascii="Arial Narrow" w:hAnsi="Arial Narrow" w:cstheme="minorHAnsi"/>
          <w:sz w:val="22"/>
          <w:szCs w:val="22"/>
          <w:lang w:eastAsia="zh-CN"/>
        </w:rPr>
        <w:t>”,</w:t>
      </w:r>
      <w:r w:rsidR="00C9759A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</w:t>
      </w:r>
      <w:r w:rsidR="00574DC6">
        <w:rPr>
          <w:rFonts w:ascii="Arial Narrow" w:hAnsi="Arial Narrow" w:cstheme="minorHAnsi"/>
          <w:sz w:val="22"/>
          <w:szCs w:val="22"/>
          <w:lang w:eastAsia="zh-CN"/>
        </w:rPr>
        <w:t> 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ramach programu 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finansowanego ze środków Europejskiego Funduszu Społecznego Plus w ramach 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Programu 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>Fundusz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>e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Europejski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>e</w:t>
      </w:r>
      <w:r w:rsidR="002F373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dla Lubuskiego na lata 2021-2027, Działania 6.15 Edukacja – IIT.</w:t>
      </w:r>
    </w:p>
    <w:p w14:paraId="76643AD1" w14:textId="77777777" w:rsidR="00087262" w:rsidRDefault="000554D5" w:rsidP="00087262">
      <w:pPr>
        <w:pStyle w:val="Akapitzlist"/>
        <w:numPr>
          <w:ilvl w:val="0"/>
          <w:numId w:val="45"/>
        </w:numPr>
        <w:tabs>
          <w:tab w:val="left" w:pos="284"/>
        </w:tabs>
        <w:spacing w:line="276" w:lineRule="auto"/>
        <w:ind w:left="284" w:hanging="218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087262">
        <w:rPr>
          <w:rFonts w:ascii="Arial Narrow" w:hAnsi="Arial Narrow" w:cstheme="minorHAnsi"/>
          <w:sz w:val="22"/>
          <w:szCs w:val="22"/>
          <w:lang w:eastAsia="zh-CN"/>
        </w:rPr>
        <w:t>Przedmiot zamówienia winien zostać wykonany zgodnie z Wytycznymi w zakresie realizacji</w:t>
      </w:r>
      <w:r w:rsidR="00876D13" w:rsidRPr="0008726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087262">
        <w:rPr>
          <w:rFonts w:ascii="Arial Narrow" w:hAnsi="Arial Narrow" w:cstheme="minorHAnsi"/>
          <w:sz w:val="22"/>
          <w:szCs w:val="22"/>
          <w:lang w:eastAsia="zh-CN"/>
        </w:rPr>
        <w:t>zasady równości szans i niedyskryminacji, w tym dostępności dla osób z niepełnosprawnościami</w:t>
      </w:r>
      <w:r w:rsidR="00876D13" w:rsidRPr="0008726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087262">
        <w:rPr>
          <w:rFonts w:ascii="Arial Narrow" w:hAnsi="Arial Narrow" w:cstheme="minorHAnsi"/>
          <w:sz w:val="22"/>
          <w:szCs w:val="22"/>
          <w:lang w:eastAsia="zh-CN"/>
        </w:rPr>
        <w:t>oraz zasady równości szans kobiet i mężczyzn w ramach funduszy unijnych na lata 2021-2027</w:t>
      </w:r>
      <w:r w:rsidR="00876D13" w:rsidRPr="00087262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1CD12F41" w14:textId="0ABFAD33" w:rsidR="00321EAE" w:rsidRPr="00087262" w:rsidRDefault="003C3421" w:rsidP="00087262">
      <w:pPr>
        <w:pStyle w:val="Akapitzlist"/>
        <w:numPr>
          <w:ilvl w:val="0"/>
          <w:numId w:val="45"/>
        </w:numPr>
        <w:tabs>
          <w:tab w:val="left" w:pos="284"/>
        </w:tabs>
        <w:spacing w:line="276" w:lineRule="auto"/>
        <w:ind w:left="284" w:hanging="218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08726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Wykonawca zobowiązuje się zrealizować przedmiot umowy zgodnie z opisem przedmiotu zamówienia, który stanowił załącznik nr 1 do niniejszej umowy.</w:t>
      </w:r>
    </w:p>
    <w:p w14:paraId="340BE6A4" w14:textId="604B1647" w:rsidR="000554D5" w:rsidRPr="00427BE2" w:rsidRDefault="000554D5" w:rsidP="00087262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621E7E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2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0BDDE1D2" w14:textId="162ACDAD" w:rsidR="00BF7EFF" w:rsidRDefault="000554D5" w:rsidP="00087262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E4128">
        <w:rPr>
          <w:rFonts w:ascii="Arial Narrow" w:hAnsi="Arial Narrow" w:cstheme="minorHAnsi"/>
          <w:sz w:val="22"/>
          <w:szCs w:val="22"/>
          <w:lang w:eastAsia="zh-CN"/>
        </w:rPr>
        <w:t xml:space="preserve">Umowa zostaje zawarta na czas określony, a przedmiot zamówienia będzie </w:t>
      </w:r>
      <w:r w:rsidR="00574DC6" w:rsidRPr="002E4128">
        <w:rPr>
          <w:rFonts w:ascii="Arial Narrow" w:hAnsi="Arial Narrow" w:cstheme="minorHAnsi"/>
          <w:sz w:val="22"/>
          <w:szCs w:val="22"/>
          <w:lang w:eastAsia="zh-CN"/>
        </w:rPr>
        <w:t>zrealizowany w terminie:</w:t>
      </w:r>
    </w:p>
    <w:p w14:paraId="5B3DA6B3" w14:textId="1FF97A7E" w:rsidR="009D0713" w:rsidRPr="000B2986" w:rsidRDefault="00E121B7" w:rsidP="009D0713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0B2986">
        <w:rPr>
          <w:rFonts w:ascii="Arial Narrow" w:hAnsi="Arial Narrow" w:cstheme="minorHAnsi"/>
          <w:sz w:val="22"/>
          <w:szCs w:val="22"/>
          <w:lang w:eastAsia="zh-CN"/>
        </w:rPr>
        <w:t>……. dni od dnia podpisania umowy zgodnie z formularzem ofertowym</w:t>
      </w:r>
      <w:r w:rsidR="009D0713" w:rsidRPr="000B2986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45F32CDF" w14:textId="3F84AA63" w:rsidR="00BF7EFF" w:rsidRPr="00427BE2" w:rsidRDefault="00193A45" w:rsidP="00087262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Wykonawca zobowiązany będzie w terminie </w:t>
      </w:r>
      <w:r w:rsidR="00250774">
        <w:rPr>
          <w:rFonts w:ascii="Arial Narrow" w:hAnsi="Arial Narrow" w:cstheme="minorHAnsi"/>
          <w:sz w:val="22"/>
          <w:szCs w:val="22"/>
          <w:lang w:eastAsia="zh-CN"/>
        </w:rPr>
        <w:t>3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dni od daty podpisania umowy przedstawić harmonogram realizacji kursu.</w:t>
      </w:r>
    </w:p>
    <w:p w14:paraId="57FB24A9" w14:textId="6D20C019" w:rsidR="0043388C" w:rsidRPr="00574DC6" w:rsidRDefault="0043388C" w:rsidP="00087262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Zamawiający dopuści zmianę </w:t>
      </w:r>
      <w:r w:rsidR="00574DC6" w:rsidRPr="00427BE2">
        <w:rPr>
          <w:rFonts w:ascii="Arial Narrow" w:hAnsi="Arial Narrow" w:cstheme="minorHAnsi"/>
          <w:sz w:val="22"/>
          <w:szCs w:val="22"/>
          <w:lang w:eastAsia="zh-CN"/>
        </w:rPr>
        <w:t>harmonogramu,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o którym mowa w ust. </w:t>
      </w:r>
      <w:r w:rsidR="00250774">
        <w:rPr>
          <w:rFonts w:ascii="Arial Narrow" w:hAnsi="Arial Narrow" w:cstheme="minorHAnsi"/>
          <w:sz w:val="22"/>
          <w:szCs w:val="22"/>
          <w:lang w:eastAsia="zh-CN"/>
        </w:rPr>
        <w:t>2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powyżej po uzgodnieniu</w:t>
      </w:r>
      <w:r w:rsidR="00574DC6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4446DB" w:rsidRPr="00574DC6">
        <w:rPr>
          <w:rFonts w:ascii="Arial Narrow" w:hAnsi="Arial Narrow" w:cstheme="minorHAnsi"/>
          <w:sz w:val="22"/>
          <w:szCs w:val="22"/>
          <w:lang w:eastAsia="zh-CN"/>
        </w:rPr>
        <w:t>szczegółów</w:t>
      </w:r>
      <w:r w:rsidR="00F71520">
        <w:rPr>
          <w:rFonts w:ascii="Arial Narrow" w:hAnsi="Arial Narrow" w:cstheme="minorHAnsi"/>
          <w:sz w:val="22"/>
          <w:szCs w:val="22"/>
          <w:lang w:eastAsia="zh-CN"/>
        </w:rPr>
        <w:t xml:space="preserve">                                      </w:t>
      </w:r>
      <w:r w:rsidRPr="00574DC6">
        <w:rPr>
          <w:rFonts w:ascii="Arial Narrow" w:hAnsi="Arial Narrow" w:cstheme="minorHAnsi"/>
          <w:sz w:val="22"/>
          <w:szCs w:val="22"/>
          <w:lang w:eastAsia="zh-CN"/>
        </w:rPr>
        <w:t xml:space="preserve"> z </w:t>
      </w:r>
      <w:r w:rsidR="00574DC6" w:rsidRPr="00574DC6">
        <w:rPr>
          <w:rFonts w:ascii="Arial Narrow" w:hAnsi="Arial Narrow" w:cstheme="minorHAnsi"/>
          <w:sz w:val="22"/>
          <w:szCs w:val="22"/>
          <w:lang w:eastAsia="zh-CN"/>
        </w:rPr>
        <w:t>Zamawiającym,</w:t>
      </w:r>
      <w:r w:rsidRPr="00574DC6">
        <w:rPr>
          <w:rFonts w:ascii="Arial Narrow" w:hAnsi="Arial Narrow" w:cstheme="minorHAnsi"/>
          <w:sz w:val="22"/>
          <w:szCs w:val="22"/>
          <w:lang w:eastAsia="zh-CN"/>
        </w:rPr>
        <w:t xml:space="preserve"> z zachowaniem terminu realizacji </w:t>
      </w:r>
      <w:r w:rsidR="00574DC6" w:rsidRPr="00574DC6">
        <w:rPr>
          <w:rFonts w:ascii="Arial Narrow" w:hAnsi="Arial Narrow" w:cstheme="minorHAnsi"/>
          <w:sz w:val="22"/>
          <w:szCs w:val="22"/>
          <w:lang w:eastAsia="zh-CN"/>
        </w:rPr>
        <w:t>umowy,</w:t>
      </w:r>
      <w:r w:rsidRPr="00574DC6">
        <w:rPr>
          <w:rFonts w:ascii="Arial Narrow" w:hAnsi="Arial Narrow" w:cstheme="minorHAnsi"/>
          <w:sz w:val="22"/>
          <w:szCs w:val="22"/>
          <w:lang w:eastAsia="zh-CN"/>
        </w:rPr>
        <w:t xml:space="preserve"> o którym mowa</w:t>
      </w:r>
      <w:r w:rsidR="004446DB" w:rsidRPr="00574DC6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574DC6">
        <w:rPr>
          <w:rFonts w:ascii="Arial Narrow" w:hAnsi="Arial Narrow" w:cstheme="minorHAnsi"/>
          <w:sz w:val="22"/>
          <w:szCs w:val="22"/>
          <w:lang w:eastAsia="zh-CN"/>
        </w:rPr>
        <w:t>w ust. 1</w:t>
      </w:r>
    </w:p>
    <w:p w14:paraId="05366CC8" w14:textId="77777777" w:rsidR="00321EAE" w:rsidRPr="00427BE2" w:rsidRDefault="00321EAE" w:rsidP="00EA5E0A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5D431AC0" w14:textId="184A6804" w:rsidR="004446DB" w:rsidRPr="00427BE2" w:rsidRDefault="004446DB" w:rsidP="00EA5E0A">
      <w:pPr>
        <w:pStyle w:val="Akapitzlist"/>
        <w:spacing w:line="276" w:lineRule="auto"/>
        <w:ind w:left="284"/>
        <w:jc w:val="center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621E7E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3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4B702A4C" w14:textId="51A265E7" w:rsidR="004446DB" w:rsidRPr="00427BE2" w:rsidRDefault="004446DB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Wykonawca oświadcza, iż zobowiązuje się do przeprowadzenia kursu, o których mowa § 1 ust. 1</w:t>
      </w:r>
      <w:r w:rsidR="00621E7E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umowy, na podstawie aktualnie obowiązujących przepisów prawa mających zastosowanie dla wykonania przedmiotu niniejszej umowy.</w:t>
      </w:r>
    </w:p>
    <w:p w14:paraId="29137ACE" w14:textId="3DE27CDF" w:rsidR="004446DB" w:rsidRPr="00427BE2" w:rsidRDefault="004446DB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lastRenderedPageBreak/>
        <w:t>Do obowiązków Wykonawcy należy zapewnienie dysponowania wszelkimi środkami technicznym</w:t>
      </w:r>
      <w:r w:rsidR="00621E7E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i                                 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potrzebnymi do należytego wykonania przedmiotu umowy.</w:t>
      </w:r>
    </w:p>
    <w:p w14:paraId="2E5B2A9A" w14:textId="77777777" w:rsidR="00621E7E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Wykonawca ponosi pełną odpowiedzialność za niewykonanie lub nienależyte wykonanie obowiązków określonych umową, w tym również za szkody wyrządzone przez osoby działające z upoważnienia, w imieniu lub na rzecz Wykonawcy.</w:t>
      </w:r>
    </w:p>
    <w:p w14:paraId="694D0959" w14:textId="77777777" w:rsidR="00C811A4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Wykonawca zobowiązany jest do przekazywania bieżących informacji do przedstawiciela Zamawiającego</w:t>
      </w:r>
    </w:p>
    <w:p w14:paraId="3B9BEC45" w14:textId="033D7F65" w:rsidR="00621E7E" w:rsidRPr="00427BE2" w:rsidRDefault="00621E7E" w:rsidP="00EA5E0A">
      <w:pPr>
        <w:pStyle w:val="Akapitzlist"/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o napotkanych problemach i innych sytuacjach mających wpływ na prawidłowe przeprowadzenie szkolenia.</w:t>
      </w:r>
    </w:p>
    <w:p w14:paraId="20B75E06" w14:textId="77777777" w:rsidR="00C811A4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Wykonawca będzie zobowiązany do rzetelnego sporządzania i prowadzenia na bieżąco dokumentacji </w:t>
      </w:r>
    </w:p>
    <w:p w14:paraId="675270F8" w14:textId="4B6C9C5C" w:rsidR="00621E7E" w:rsidRPr="00427BE2" w:rsidRDefault="00621E7E" w:rsidP="00EA5E0A">
      <w:pPr>
        <w:pStyle w:val="Akapitzlist"/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 realizacji przedmiotu zamówienia.</w:t>
      </w:r>
    </w:p>
    <w:p w14:paraId="12E4437F" w14:textId="1AC58828" w:rsidR="00621E7E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Wykonawca odpowiedzialny jest za zapewnienie zgody na udostępnienie Zamawiającemu danych osobowych, w związku z realizacją zawartej umowy, </w:t>
      </w:r>
      <w:r w:rsidR="00574DC6" w:rsidRPr="00427BE2">
        <w:rPr>
          <w:rFonts w:ascii="Arial Narrow" w:hAnsi="Arial Narrow" w:cstheme="minorHAnsi"/>
          <w:sz w:val="22"/>
          <w:szCs w:val="22"/>
          <w:lang w:eastAsia="zh-CN"/>
        </w:rPr>
        <w:t>zgodnie z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przepisami o ochronie danych osobowych.</w:t>
      </w:r>
    </w:p>
    <w:p w14:paraId="5707FDCD" w14:textId="77777777" w:rsidR="00621E7E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Realizując zadania publiczne objęte niniejszą Umową Wykonawca zobowiązany jest do zapewnienia dostępności architektonicznej, cyfrowej oraz informacyjno-komunikacyjnej, osobom ze szczególnymi potrzebami, co najmniej w zakresie określonym przez minimalne wymagania, o których mowa w art. 6 ustawy z dnia 19 lipca 2019 r. o zapewnieniu dostępności osobom ze szczególnymi potrzebami (tj. Dz.U. 2022 r. poz. 2240 ze zm.). </w:t>
      </w:r>
    </w:p>
    <w:p w14:paraId="716569D3" w14:textId="77777777" w:rsidR="00621E7E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 indywidualnym przypadku, jeżeli Wykonawca nie jest w stanie, w szczególności ze względów technicznych lub prawnych, zapewnić dostępności osobie ze szczególnymi potrzebami, Wykonawca ten jest zobowiązany zapewnić takiej osobie dostęp alternatywny zgodnie z art. 7 ustawy z dnia 19 lipca 2019 r. o zapewnieniu dostępności osobom ze szczególnymi potrzebami (tj. Dz.U. 2022 r. poz. 2240 ze zm.). </w:t>
      </w:r>
    </w:p>
    <w:p w14:paraId="3C279995" w14:textId="435CD89C" w:rsidR="00621E7E" w:rsidRPr="00427BE2" w:rsidRDefault="00621E7E" w:rsidP="00EA5E0A">
      <w:pPr>
        <w:pStyle w:val="Akapitzlist"/>
        <w:numPr>
          <w:ilvl w:val="0"/>
          <w:numId w:val="22"/>
        </w:numPr>
        <w:spacing w:line="276" w:lineRule="auto"/>
        <w:ind w:left="42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przypadku, gdy Wykonawca zleca na podstawie niniejszej Umowy, realizację zadań objętych niniejszą Umową podmiotom innym niż podmioty publiczne, Wykonawca jest obowiązany do określenia w treści umowy warunków służących zapewnieniu dostępności osobom ze szczególnymi potrzebami w zakresie tych zadań publicznych z uwzględnieniem minimalnych wymagań, o których mowa w art. 6 ustawy z dnia 19 lipca 2019r. o zapewnieniu dostępności osobom ze szczególnymi potrzebami (tj. Dz.U. 2022 r. poz. 2240 ze zm.)</w:t>
      </w:r>
    </w:p>
    <w:p w14:paraId="3D00100D" w14:textId="77777777" w:rsidR="00C811A4" w:rsidRPr="00427BE2" w:rsidRDefault="00C811A4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6B83D0B8" w14:textId="46748C3A" w:rsidR="004446DB" w:rsidRPr="00427BE2" w:rsidRDefault="00110A21" w:rsidP="00EA5E0A">
      <w:pPr>
        <w:spacing w:line="276" w:lineRule="auto"/>
        <w:jc w:val="center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§ 4.</w:t>
      </w:r>
    </w:p>
    <w:p w14:paraId="5664B849" w14:textId="77777777" w:rsidR="00110A21" w:rsidRPr="00427BE2" w:rsidRDefault="00110A21" w:rsidP="00EA5E0A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Do obowiązków Zamawiającego należy w szczególności:</w:t>
      </w:r>
    </w:p>
    <w:p w14:paraId="40EEF173" w14:textId="0831CE61" w:rsidR="00110A21" w:rsidRPr="00427BE2" w:rsidRDefault="00110A21" w:rsidP="00EA5E0A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przekazanie listy uczestników zajęć wraz z danymi kontaktowymi,</w:t>
      </w:r>
    </w:p>
    <w:p w14:paraId="54A726D9" w14:textId="11A20B96" w:rsidR="00110A21" w:rsidRPr="00427BE2" w:rsidRDefault="00110A21" w:rsidP="00EA5E0A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poinformowanie uczestników kursu o miejscu i terminie realizacji </w:t>
      </w:r>
      <w:r w:rsidR="00087262">
        <w:rPr>
          <w:rFonts w:ascii="Arial Narrow" w:hAnsi="Arial Narrow" w:cstheme="minorHAnsi"/>
          <w:sz w:val="22"/>
          <w:szCs w:val="22"/>
          <w:lang w:eastAsia="zh-CN"/>
        </w:rPr>
        <w:t xml:space="preserve">pierwszych zajęć oraz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szczegółach organizacyjnych,</w:t>
      </w:r>
    </w:p>
    <w:p w14:paraId="4F54992C" w14:textId="4E98BA9F" w:rsidR="00110A21" w:rsidRDefault="00110A21" w:rsidP="00EA5E0A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udostępniania Wykonawcy danych niezbędnych do prawidłowego wykonania umowy</w:t>
      </w:r>
      <w:r w:rsidR="007E34DA" w:rsidRPr="00427BE2">
        <w:rPr>
          <w:rFonts w:ascii="Arial Narrow" w:hAnsi="Arial Narrow" w:cstheme="minorHAnsi"/>
          <w:sz w:val="22"/>
          <w:szCs w:val="22"/>
          <w:lang w:eastAsia="zh-CN"/>
        </w:rPr>
        <w:t>,</w:t>
      </w:r>
    </w:p>
    <w:p w14:paraId="62EF81A1" w14:textId="1FFC5E47" w:rsidR="00250774" w:rsidRPr="00427BE2" w:rsidRDefault="00250774" w:rsidP="00EA5E0A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>nieodpłatne udostępnienie Wykonawcy pomieszczenia do przeprowadzanie kursu,</w:t>
      </w:r>
    </w:p>
    <w:p w14:paraId="7D137660" w14:textId="27A3B663" w:rsidR="00110A21" w:rsidRPr="00427BE2" w:rsidRDefault="00110A21" w:rsidP="00EA5E0A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przekazanie Wykonawcy </w:t>
      </w:r>
      <w:r w:rsidR="00087262">
        <w:rPr>
          <w:rFonts w:ascii="Arial Narrow" w:hAnsi="Arial Narrow" w:cstheme="minorHAnsi"/>
          <w:sz w:val="22"/>
          <w:szCs w:val="22"/>
          <w:lang w:eastAsia="zh-CN"/>
        </w:rPr>
        <w:t xml:space="preserve">danych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 zakresie informacji i promocji projektów finansowan</w:t>
      </w:r>
      <w:r w:rsidR="0025123A" w:rsidRPr="00427BE2">
        <w:rPr>
          <w:rFonts w:ascii="Arial Narrow" w:hAnsi="Arial Narrow" w:cstheme="minorHAnsi"/>
          <w:sz w:val="22"/>
          <w:szCs w:val="22"/>
          <w:lang w:eastAsia="zh-CN"/>
        </w:rPr>
        <w:t>ych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ze środków Europejskiego Funduszu Społecznego Plus w ramach Programu Fundusze Europejskie dla Lubuskiego na lata 2021-2027,</w:t>
      </w:r>
      <w:r w:rsidR="0025123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które będą służyć do prawidłowego oznakowania dokumentów związanych </w:t>
      </w:r>
      <w:r w:rsidR="00087262">
        <w:rPr>
          <w:rFonts w:ascii="Arial Narrow" w:hAnsi="Arial Narrow" w:cstheme="minorHAnsi"/>
          <w:sz w:val="22"/>
          <w:szCs w:val="22"/>
          <w:lang w:eastAsia="zh-CN"/>
        </w:rPr>
        <w:t xml:space="preserve">                              </w:t>
      </w:r>
      <w:r w:rsidR="0025123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 prowadzonym kursem. </w:t>
      </w:r>
    </w:p>
    <w:p w14:paraId="0FEEFA8D" w14:textId="77777777" w:rsidR="004425AC" w:rsidRDefault="004425AC" w:rsidP="00EA5E0A">
      <w:pPr>
        <w:spacing w:line="276" w:lineRule="auto"/>
        <w:ind w:left="426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72603B3B" w14:textId="77777777" w:rsidR="004425AC" w:rsidRDefault="004425AC" w:rsidP="00EA5E0A">
      <w:pPr>
        <w:spacing w:line="276" w:lineRule="auto"/>
        <w:ind w:left="426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3DD2A6F7" w14:textId="61E50A32" w:rsidR="00C811A4" w:rsidRPr="004425AC" w:rsidRDefault="00E24ABD" w:rsidP="004425AC">
      <w:pPr>
        <w:spacing w:line="276" w:lineRule="auto"/>
        <w:ind w:left="426"/>
        <w:jc w:val="center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§ 5.</w:t>
      </w:r>
    </w:p>
    <w:p w14:paraId="595E4EE3" w14:textId="27052373" w:rsidR="00913580" w:rsidRPr="004425AC" w:rsidRDefault="00913580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color w:val="EE0000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>Za realizację przedmiotu umowy w pełnym zakresie zgodnie ze złożoną ofertą wynagrodzenie Wykonawcy wyniesie</w:t>
      </w:r>
      <w:r w:rsidR="00C811A4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>maksymalnie</w:t>
      </w:r>
      <w:r w:rsidR="00574DC6" w:rsidRPr="004425AC">
        <w:rPr>
          <w:rFonts w:ascii="Arial Narrow" w:hAnsi="Arial Narrow" w:cstheme="minorHAnsi"/>
          <w:sz w:val="22"/>
          <w:szCs w:val="22"/>
          <w:lang w:eastAsia="zh-CN"/>
        </w:rPr>
        <w:t>:</w:t>
      </w:r>
    </w:p>
    <w:p w14:paraId="359F345E" w14:textId="6101F47E" w:rsidR="00BF7EFF" w:rsidRPr="00E6108B" w:rsidRDefault="00741558" w:rsidP="00E6108B">
      <w:pPr>
        <w:spacing w:line="276" w:lineRule="auto"/>
        <w:ind w:firstLine="360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E6108B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913580" w:rsidRPr="00E6108B">
        <w:rPr>
          <w:rFonts w:ascii="Arial Narrow" w:hAnsi="Arial Narrow" w:cstheme="minorHAnsi"/>
          <w:sz w:val="22"/>
          <w:szCs w:val="22"/>
          <w:lang w:eastAsia="zh-CN"/>
        </w:rPr>
        <w:t>………………… zł brutto słownie: ……………………………………</w:t>
      </w:r>
      <w:proofErr w:type="gramStart"/>
      <w:r w:rsidR="00913580" w:rsidRPr="00E6108B">
        <w:rPr>
          <w:rFonts w:ascii="Arial Narrow" w:hAnsi="Arial Narrow" w:cstheme="minorHAnsi"/>
          <w:sz w:val="22"/>
          <w:szCs w:val="22"/>
          <w:lang w:eastAsia="zh-CN"/>
        </w:rPr>
        <w:t>…….</w:t>
      </w:r>
      <w:proofErr w:type="gramEnd"/>
      <w:r w:rsidR="00913580" w:rsidRPr="00E6108B">
        <w:rPr>
          <w:rFonts w:ascii="Arial Narrow" w:hAnsi="Arial Narrow" w:cstheme="minorHAnsi"/>
          <w:sz w:val="22"/>
          <w:szCs w:val="22"/>
          <w:lang w:eastAsia="zh-CN"/>
        </w:rPr>
        <w:t>. złotych</w:t>
      </w:r>
      <w:r w:rsidR="00E6108B">
        <w:rPr>
          <w:rFonts w:ascii="Arial Narrow" w:hAnsi="Arial Narrow" w:cstheme="minorHAnsi"/>
          <w:sz w:val="22"/>
          <w:szCs w:val="22"/>
          <w:lang w:eastAsia="zh-CN"/>
        </w:rPr>
        <w:t xml:space="preserve">. </w:t>
      </w:r>
    </w:p>
    <w:p w14:paraId="75B70CA5" w14:textId="79866E30" w:rsidR="00BF7EFF" w:rsidRPr="004425AC" w:rsidRDefault="005159B6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Kwota, ustalona jest wynagrodzeniem ryczałtowym i zaspokaja wszelkie roszczenia Wykonawcy wobec Zamawiającego z tytułu wykonania umowy oraz obejmuje wszelkie koszty związane z jej realizacją. </w:t>
      </w:r>
    </w:p>
    <w:p w14:paraId="076AF439" w14:textId="197C2E5D" w:rsidR="00BD3B20" w:rsidRDefault="0083205B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>P</w:t>
      </w:r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>odstawą do wystawienia ww. faktur</w:t>
      </w:r>
      <w:r w:rsidR="00636593">
        <w:rPr>
          <w:rFonts w:ascii="Arial Narrow" w:hAnsi="Arial Narrow" w:cstheme="minorHAnsi"/>
          <w:sz w:val="22"/>
          <w:szCs w:val="22"/>
          <w:lang w:eastAsia="zh-CN"/>
        </w:rPr>
        <w:t>y</w:t>
      </w:r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VAT </w:t>
      </w:r>
      <w:r w:rsidR="00574DC6" w:rsidRPr="004425AC">
        <w:rPr>
          <w:rFonts w:ascii="Arial Narrow" w:hAnsi="Arial Narrow" w:cstheme="minorHAnsi"/>
          <w:sz w:val="22"/>
          <w:szCs w:val="22"/>
          <w:lang w:eastAsia="zh-CN"/>
        </w:rPr>
        <w:t>będ</w:t>
      </w:r>
      <w:r w:rsidR="00636593">
        <w:rPr>
          <w:rFonts w:ascii="Arial Narrow" w:hAnsi="Arial Narrow" w:cstheme="minorHAnsi"/>
          <w:sz w:val="22"/>
          <w:szCs w:val="22"/>
          <w:lang w:eastAsia="zh-CN"/>
        </w:rPr>
        <w:t xml:space="preserve">zie </w:t>
      </w:r>
      <w:r w:rsidR="00574DC6" w:rsidRPr="004425AC">
        <w:rPr>
          <w:rFonts w:ascii="Arial Narrow" w:hAnsi="Arial Narrow" w:cstheme="minorHAnsi"/>
          <w:sz w:val="22"/>
          <w:szCs w:val="22"/>
          <w:lang w:eastAsia="zh-CN"/>
        </w:rPr>
        <w:t>podpisan</w:t>
      </w:r>
      <w:r w:rsidR="00636593">
        <w:rPr>
          <w:rFonts w:ascii="Arial Narrow" w:hAnsi="Arial Narrow" w:cstheme="minorHAnsi"/>
          <w:sz w:val="22"/>
          <w:szCs w:val="22"/>
          <w:lang w:eastAsia="zh-CN"/>
        </w:rPr>
        <w:t>y</w:t>
      </w:r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gramStart"/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>protok</w:t>
      </w:r>
      <w:r w:rsidR="00636593">
        <w:rPr>
          <w:rFonts w:ascii="Arial Narrow" w:hAnsi="Arial Narrow" w:cstheme="minorHAnsi"/>
          <w:sz w:val="22"/>
          <w:szCs w:val="22"/>
          <w:lang w:eastAsia="zh-CN"/>
        </w:rPr>
        <w:t xml:space="preserve">ół </w:t>
      </w:r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odbioru</w:t>
      </w:r>
      <w:proofErr w:type="gramEnd"/>
      <w:r w:rsidR="000E1444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wraz z kompletem dokumentów wymienionych poniżej: </w:t>
      </w:r>
    </w:p>
    <w:p w14:paraId="3E0BE33D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wykaz uczniów, którzy ukończyli kurs,</w:t>
      </w:r>
    </w:p>
    <w:p w14:paraId="738B0AC3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lastRenderedPageBreak/>
        <w:t>potwierdzenie zrealizowanego programu (tematy zajęć, wymiar godzinowy, metody szkolenia, efekty kształcenia),</w:t>
      </w:r>
    </w:p>
    <w:p w14:paraId="70ADD085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dziennik zajęć zawierający liczbę godzin,</w:t>
      </w:r>
    </w:p>
    <w:p w14:paraId="51D65BE3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listę potwierdzającą odbiór materiałów szkoleniowych,</w:t>
      </w:r>
    </w:p>
    <w:p w14:paraId="05CE075F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listę osób, którym wydano certyfikat/zaświadczenie wraz z kopiami tych dokumentów,</w:t>
      </w:r>
    </w:p>
    <w:p w14:paraId="51935335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listę potwierdzającą ich odbiór przez uczestników,</w:t>
      </w:r>
    </w:p>
    <w:p w14:paraId="7AD99399" w14:textId="77777777" w:rsid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dowodów zapłaty wynagrodzenia należnego podwykonawcom, jeśli zamówienie jest realizowane przy udziale podwykonawców,</w:t>
      </w:r>
    </w:p>
    <w:p w14:paraId="3A9EE7E4" w14:textId="7FD51EA9" w:rsidR="002326D4" w:rsidRPr="002326D4" w:rsidRDefault="002326D4" w:rsidP="002326D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326D4">
        <w:rPr>
          <w:rFonts w:ascii="Arial Narrow" w:hAnsi="Arial Narrow" w:cstheme="minorHAnsi"/>
          <w:sz w:val="22"/>
          <w:szCs w:val="22"/>
          <w:lang w:eastAsia="zh-CN"/>
        </w:rPr>
        <w:t>dokumentację zdjęciową z kursu.</w:t>
      </w:r>
    </w:p>
    <w:p w14:paraId="27AB1314" w14:textId="77777777" w:rsidR="002326D4" w:rsidRPr="002326D4" w:rsidRDefault="002326D4" w:rsidP="002326D4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7AA679B" w14:textId="655BF425" w:rsidR="0036106D" w:rsidRPr="004425AC" w:rsidRDefault="003D5576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color w:val="EE0000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>Z dniem, w którym przepisy dotyczące Krajowego Systemu e-Faktur (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>) staną się obowiązujące dla Wykonawcy,</w:t>
      </w:r>
      <w:r w:rsidR="00F676F4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faktury będą wystawiane i otrzymywane przy użyciu Krajowego Systemu e-Faktur (dalej: 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>). Faktury płatne są</w:t>
      </w:r>
      <w:r w:rsidR="00F676F4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w terminie 14 dni od daty przesłania faktury do 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71F47740" w14:textId="2DB41DDA" w:rsidR="0036106D" w:rsidRPr="004425AC" w:rsidRDefault="003D5576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>W przypadku konieczności udostępnienia faktury w sposób uzgodniony (tryb awaryjny) – faktury przekazane poza</w:t>
      </w:r>
      <w:r w:rsidR="0036106D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płatne są w terminie 14 dni od daty faktycznego otrzymania wizualizacji faktury. W takich przypadkach</w:t>
      </w:r>
      <w:r w:rsidR="004F66C7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wizualizacje faktur przekazywanych poza 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Wykonawca będzie przesyłał na adres: </w:t>
      </w:r>
      <w:hyperlink r:id="rId8" w:history="1">
        <w:r w:rsidR="00791AC6" w:rsidRPr="004425AC">
          <w:rPr>
            <w:rStyle w:val="Hipercze"/>
            <w:rFonts w:ascii="Arial Narrow" w:hAnsi="Arial Narrow" w:cstheme="minorHAnsi"/>
            <w:sz w:val="22"/>
            <w:szCs w:val="22"/>
            <w:lang w:eastAsia="zh-CN"/>
          </w:rPr>
          <w:t>faktury@powiatkrosnienski.pl</w:t>
        </w:r>
      </w:hyperlink>
      <w:r w:rsidR="00791AC6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.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>Datą otrzymania będzie wówczas data przesłania wiadomości e-mail.</w:t>
      </w:r>
    </w:p>
    <w:p w14:paraId="3A174588" w14:textId="77777777" w:rsidR="0036106D" w:rsidRPr="004425AC" w:rsidRDefault="003D5576" w:rsidP="004425AC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425AC">
        <w:rPr>
          <w:rFonts w:ascii="Arial Narrow" w:hAnsi="Arial Narrow" w:cstheme="minorHAnsi"/>
          <w:sz w:val="22"/>
          <w:szCs w:val="22"/>
          <w:lang w:eastAsia="zh-CN"/>
        </w:rPr>
        <w:t>Wykonawca może również przekazywać wizualizacje faktur w formie papierowej (np. w razie pojawienia się</w:t>
      </w:r>
      <w:r w:rsidR="004F66C7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>przejściowych problemów technicznych) i doręczać je na adres siedziby Zamawiającego. Powyższe znajdzie</w:t>
      </w:r>
      <w:r w:rsidR="004F66C7"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425AC">
        <w:rPr>
          <w:rFonts w:ascii="Arial Narrow" w:hAnsi="Arial Narrow" w:cstheme="minorHAnsi"/>
          <w:sz w:val="22"/>
          <w:szCs w:val="22"/>
          <w:lang w:eastAsia="zh-CN"/>
        </w:rPr>
        <w:t xml:space="preserve">zastosowanie odpowiednio w przypadku awarii całkowitej </w:t>
      </w:r>
      <w:proofErr w:type="spellStart"/>
      <w:r w:rsidRPr="004425AC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4425AC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3303AA46" w14:textId="5DF5CF1C" w:rsidR="003D5576" w:rsidRPr="00427BE2" w:rsidRDefault="003D5576" w:rsidP="0083205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Na fakturach jako Nabywca wskazany będzie:</w:t>
      </w:r>
    </w:p>
    <w:p w14:paraId="2EA7FC59" w14:textId="77777777" w:rsidR="003D5576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Powiat Krośnieński</w:t>
      </w:r>
    </w:p>
    <w:p w14:paraId="7D88AFA8" w14:textId="77777777" w:rsidR="003D5576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Adres: ul. Piastów 10B</w:t>
      </w:r>
    </w:p>
    <w:p w14:paraId="7FC7AB40" w14:textId="1D94F239" w:rsidR="003D5576" w:rsidRPr="00427BE2" w:rsidRDefault="0036106D" w:rsidP="00EA5E0A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Kr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>osno Odrzańskie</w:t>
      </w:r>
    </w:p>
    <w:p w14:paraId="31580F18" w14:textId="77777777" w:rsidR="0036106D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NIP: 9261476924</w:t>
      </w:r>
    </w:p>
    <w:p w14:paraId="0B91DEE3" w14:textId="77777777" w:rsidR="0036106D" w:rsidRPr="00427BE2" w:rsidRDefault="003D5576" w:rsidP="0083205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Ponadto Zamawiający zobowiązany jest do wskazania dodatkowo odbiorcy faktury, podmiotu innego niż nabywca</w:t>
      </w:r>
      <w:r w:rsidR="0036106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(Podmiot 3).</w:t>
      </w:r>
    </w:p>
    <w:p w14:paraId="47E78E75" w14:textId="6F5ADB09" w:rsidR="003D5576" w:rsidRPr="00427BE2" w:rsidRDefault="003D5576" w:rsidP="00EA5E0A">
      <w:pPr>
        <w:pStyle w:val="Akapitzlist"/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Nazwa jednostki:</w:t>
      </w:r>
    </w:p>
    <w:p w14:paraId="1950F666" w14:textId="77777777" w:rsidR="003D5576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Starostwo Powiatowe w Krośnie Odrzańskim</w:t>
      </w:r>
    </w:p>
    <w:p w14:paraId="4C41C0CF" w14:textId="77777777" w:rsidR="003D5576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Adres: ul. Piastów 10B</w:t>
      </w:r>
    </w:p>
    <w:p w14:paraId="118EB00D" w14:textId="4AE5E3B9" w:rsidR="003D5576" w:rsidRPr="00427BE2" w:rsidRDefault="004D3B92" w:rsidP="00EA5E0A">
      <w:pPr>
        <w:pStyle w:val="Akapitzlist"/>
        <w:numPr>
          <w:ilvl w:val="1"/>
          <w:numId w:val="21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Kr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>osno Odrzańskie</w:t>
      </w:r>
    </w:p>
    <w:p w14:paraId="54961F1C" w14:textId="77777777" w:rsidR="00BF7EFF" w:rsidRPr="00427BE2" w:rsidRDefault="003D5576" w:rsidP="00EA5E0A">
      <w:pPr>
        <w:pStyle w:val="Akapitzlist"/>
        <w:spacing w:line="276" w:lineRule="auto"/>
        <w:ind w:left="284" w:firstLine="42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NIP: 9261596048</w:t>
      </w:r>
    </w:p>
    <w:p w14:paraId="551AB030" w14:textId="29F26EEC" w:rsidR="000E1444" w:rsidRPr="00427BE2" w:rsidRDefault="000554D5" w:rsidP="0083205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Do dnia wejścia w życie zapisów ustawy z dnia 16 czerwca 2023 r. o zmianie ustawy o podatku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od towarów </w:t>
      </w:r>
    </w:p>
    <w:p w14:paraId="768A9A2E" w14:textId="320A6D95" w:rsidR="000554D5" w:rsidRPr="00427BE2" w:rsidRDefault="000554D5" w:rsidP="00EA5E0A">
      <w:pPr>
        <w:pStyle w:val="Akapitzlist"/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i usług oraz niektórych innych ustaw, wprowadzającej termin obligatoryjnego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obowiązku wystawiania faktur wyłącznie drogą elektroniczną przy użyciu Krajowego Systemu e-Faktur Strony zgodnie ustalają, iż:</w:t>
      </w:r>
    </w:p>
    <w:p w14:paraId="30F86649" w14:textId="77777777" w:rsidR="0036106D" w:rsidRPr="00427BE2" w:rsidRDefault="0038263D" w:rsidP="00EA5E0A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ykonawca wystawi fakturę/-y w formie papierowej,</w:t>
      </w:r>
    </w:p>
    <w:p w14:paraId="67485EAD" w14:textId="3EEA12EC" w:rsidR="0036106D" w:rsidRPr="00427BE2" w:rsidRDefault="000554D5" w:rsidP="00EA5E0A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faktura/faktury za wykonany przedmiot umowy wystawiane będą na: </w:t>
      </w:r>
      <w:r w:rsidR="00F71B5C" w:rsidRPr="00427BE2">
        <w:rPr>
          <w:rFonts w:ascii="Arial Narrow" w:hAnsi="Arial Narrow" w:cstheme="minorHAnsi"/>
          <w:sz w:val="22"/>
          <w:szCs w:val="22"/>
          <w:lang w:eastAsia="zh-CN"/>
        </w:rPr>
        <w:t>Powiat Krośnieński</w:t>
      </w:r>
      <w:r w:rsidR="0064074B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440F02E8" w14:textId="5E64F3F4" w:rsidR="0036106D" w:rsidRPr="00427BE2" w:rsidRDefault="0036106D" w:rsidP="00EA5E0A">
      <w:pPr>
        <w:pStyle w:val="Akapitzlist"/>
        <w:spacing w:line="276" w:lineRule="auto"/>
        <w:ind w:left="1287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A</w:t>
      </w:r>
      <w:r w:rsidR="00F71B5C" w:rsidRPr="00427BE2">
        <w:rPr>
          <w:rFonts w:ascii="Arial Narrow" w:hAnsi="Arial Narrow" w:cstheme="minorHAnsi"/>
          <w:sz w:val="22"/>
          <w:szCs w:val="22"/>
          <w:lang w:eastAsia="zh-CN"/>
        </w:rPr>
        <w:t>dres: ul. Piastów 10B 66-600 Krosno Odrzańskie NIP: 9261476924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,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 systemie </w:t>
      </w:r>
      <w:proofErr w:type="spellStart"/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na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rachunek bankowy wskazany w fakturze,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jeśli faktura VAT wystawiona jest nieprawidłowo, termin, o którym mowa w pkt 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>5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, biegnie od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427BE2">
        <w:rPr>
          <w:rFonts w:ascii="Arial Narrow" w:hAnsi="Arial Narrow" w:cstheme="minorHAnsi"/>
          <w:sz w:val="22"/>
          <w:szCs w:val="22"/>
          <w:lang w:eastAsia="zh-CN"/>
        </w:rPr>
        <w:t>dnia doręczenia Zamawiającemu „faktury korygującej”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21D31063" w14:textId="77777777" w:rsidR="0036106D" w:rsidRPr="00427BE2" w:rsidRDefault="000554D5" w:rsidP="0083205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Jeżeli w trakcie realizacji Umowy nastąpi zmiana obowiązującej stawki VAT, wynagrodzenie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zostanie odpowiednio zmienione zgodnie ze stawką podatku VAT, obowiązującą w dniu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wystawienia faktury. Powyższe nie będzie wymagało aneksowania Umowy.</w:t>
      </w:r>
    </w:p>
    <w:p w14:paraId="7A79E7D8" w14:textId="631154C6" w:rsidR="00321EAE" w:rsidRPr="00427BE2" w:rsidRDefault="000554D5" w:rsidP="0083205B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Zamawiający (w związku z finansowaniem przedmiotu zamówienia ze środków unijnych)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zastrzega sobie </w:t>
      </w:r>
      <w:r w:rsidR="004F66C7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i instytucjom upoważnionym do kontroli prawo wglądu do dokumentów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Wykonawcy związanych</w:t>
      </w:r>
      <w:r w:rsidR="00321EAE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</w:t>
      </w:r>
      <w:r w:rsidR="00574DC6">
        <w:rPr>
          <w:rFonts w:ascii="Arial Narrow" w:hAnsi="Arial Narrow" w:cstheme="minorHAnsi"/>
          <w:sz w:val="22"/>
          <w:szCs w:val="22"/>
          <w:lang w:eastAsia="zh-CN"/>
        </w:rPr>
        <w:t> 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realizowaniem zamówienia, w tym dokumentów finansowych.</w:t>
      </w:r>
    </w:p>
    <w:p w14:paraId="2D566292" w14:textId="77777777" w:rsidR="00E24ABD" w:rsidRPr="00427BE2" w:rsidRDefault="00E24ABD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729E54B7" w14:textId="430B37E0" w:rsidR="00E24ABD" w:rsidRPr="00427BE2" w:rsidRDefault="00E24ABD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lastRenderedPageBreak/>
        <w:t>§ 6.</w:t>
      </w:r>
    </w:p>
    <w:p w14:paraId="529F8DED" w14:textId="77777777" w:rsidR="001E10E4" w:rsidRPr="009C2895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sz w:val="22"/>
          <w:szCs w:val="22"/>
        </w:rPr>
        <w:t>Zamawiający żąda, aby przed przystąpieniem do wykonania zamówienia Wykonawca, o ile są już znane podał nazwy oraz imiona i nazwiska oraz dane kontaktowe podwykonawców i osób do kontaktu z nimi. Wykonawca, zawiadamia Zamawiającego o wszelkich zmianach danych, o których mowa w zdaniu pierwszym, w trakcie realizacji zamówienia, a także przekazuje informacje na temat nowych podwykonawców, którym w późniejszym okresie zamierza powierzyć realizację przedmiotu umowy.</w:t>
      </w:r>
    </w:p>
    <w:p w14:paraId="4E149EBB" w14:textId="77777777" w:rsidR="001E10E4" w:rsidRPr="009C2895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sz w:val="22"/>
          <w:szCs w:val="22"/>
        </w:rPr>
        <w:t>Jeżeli Zamawiający stwierdzi, że wobec danego Podwykonawcy zachodzą podstawy wykluczenia, Wykonawca zobowiązany jest zastąpić tego Podwykonawcę lub zrezygnować z powierzenia wykonania części zamówienia Podwykonawcy.</w:t>
      </w:r>
    </w:p>
    <w:p w14:paraId="081A470D" w14:textId="77777777" w:rsidR="001E10E4" w:rsidRPr="009C2895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73246C66" w14:textId="76166CAB" w:rsidR="001E10E4" w:rsidRPr="009C2895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Jakakolwiek przerwa w realizacji przedmiotu umowy wynikająca z braku Podwykonawcy lub dalszego Podwykonawcy będzie traktowana jako przerwa wynikła z przyczyn zależnych od Wykonawcy i nie może stanowić podstawy do zmiany terminu realizacji umowy, o którym mowa w </w:t>
      </w:r>
      <w:r w:rsidRPr="009C2895">
        <w:rPr>
          <w:rFonts w:ascii="Arial Narrow" w:hAnsi="Arial Narrow"/>
          <w:sz w:val="22"/>
          <w:szCs w:val="22"/>
        </w:rPr>
        <w:t xml:space="preserve">§ </w:t>
      </w:r>
      <w:r w:rsidR="000D32FB">
        <w:rPr>
          <w:rFonts w:ascii="Arial Narrow" w:hAnsi="Arial Narrow"/>
          <w:sz w:val="22"/>
          <w:szCs w:val="22"/>
        </w:rPr>
        <w:t>2</w:t>
      </w:r>
      <w:r w:rsidRPr="009C2895">
        <w:rPr>
          <w:rFonts w:ascii="Arial Narrow" w:hAnsi="Arial Narrow"/>
          <w:sz w:val="22"/>
          <w:szCs w:val="22"/>
        </w:rPr>
        <w:t xml:space="preserve"> ust. 1</w:t>
      </w:r>
      <w:r w:rsidRPr="009C2895">
        <w:rPr>
          <w:rFonts w:ascii="Arial Narrow" w:hAnsi="Arial Narrow"/>
          <w:color w:val="000000"/>
          <w:sz w:val="22"/>
          <w:szCs w:val="22"/>
        </w:rPr>
        <w:t xml:space="preserve"> niniejszej umowy.</w:t>
      </w:r>
    </w:p>
    <w:p w14:paraId="575F8B7A" w14:textId="77777777" w:rsidR="001E10E4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>Umowy o podwykonawstwo powinny mieć formę pisemną pod rygorem nieważności i przewidywać zapłatę wynagrodzenia za jej wykonanie w formie pieniężnej ze wskazaniem wynagrodzenia brutto.</w:t>
      </w:r>
    </w:p>
    <w:p w14:paraId="07769C11" w14:textId="77777777" w:rsidR="001E10E4" w:rsidRDefault="001E10E4" w:rsidP="001E10E4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7D3281">
        <w:rPr>
          <w:rFonts w:ascii="Arial Narrow" w:hAnsi="Arial Narrow"/>
          <w:color w:val="000000"/>
          <w:sz w:val="22"/>
          <w:szCs w:val="22"/>
        </w:rPr>
        <w:t xml:space="preserve">Wykonawca przedkłada Zamawiającemu do akceptacji projekty umów o podwykonawstwo lub zmian </w:t>
      </w:r>
      <w:r w:rsidRPr="007D3281">
        <w:rPr>
          <w:rFonts w:ascii="Arial Narrow" w:hAnsi="Arial Narrow"/>
          <w:color w:val="000000"/>
          <w:sz w:val="22"/>
          <w:szCs w:val="22"/>
        </w:rPr>
        <w:br/>
        <w:t xml:space="preserve">do umowy o podwykonawstwo, a </w:t>
      </w:r>
      <w:r w:rsidRPr="007D3281">
        <w:rPr>
          <w:rFonts w:ascii="Arial Narrow" w:hAnsi="Arial Narrow"/>
          <w:sz w:val="22"/>
          <w:szCs w:val="22"/>
        </w:rPr>
        <w:t xml:space="preserve">Zamawiający ma 2 dni robocze na zgłoszenie zastrzeżeń do projektu </w:t>
      </w:r>
      <w:r w:rsidRPr="007D3281">
        <w:rPr>
          <w:rFonts w:ascii="Arial Narrow" w:hAnsi="Arial Narrow"/>
          <w:sz w:val="22"/>
          <w:szCs w:val="22"/>
        </w:rPr>
        <w:br/>
        <w:t xml:space="preserve">do umowy lub jej zmian. </w:t>
      </w:r>
    </w:p>
    <w:p w14:paraId="6C3823B3" w14:textId="77777777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7D3281">
        <w:rPr>
          <w:rFonts w:ascii="Arial Narrow" w:hAnsi="Arial Narrow"/>
          <w:color w:val="000000"/>
          <w:sz w:val="22"/>
          <w:szCs w:val="22"/>
        </w:rPr>
        <w:t xml:space="preserve">Wykonawca przedkłada Zamawiającemu, potwierdzone za zgodność z oryginałem przez osoby </w:t>
      </w:r>
      <w:r w:rsidRPr="007D3281">
        <w:rPr>
          <w:rFonts w:ascii="Arial Narrow" w:hAnsi="Arial Narrow"/>
          <w:color w:val="000000"/>
          <w:sz w:val="22"/>
          <w:szCs w:val="22"/>
        </w:rPr>
        <w:br/>
        <w:t xml:space="preserve">do tego upoważnione, kopie umów o podwykonawstwo </w:t>
      </w:r>
      <w:r w:rsidRPr="007D3281">
        <w:rPr>
          <w:rFonts w:ascii="Arial Narrow" w:hAnsi="Arial Narrow"/>
          <w:sz w:val="22"/>
          <w:szCs w:val="22"/>
        </w:rPr>
        <w:t xml:space="preserve">w terminie 3 dni od dnia </w:t>
      </w:r>
      <w:r w:rsidRPr="007D3281">
        <w:rPr>
          <w:rFonts w:ascii="Arial Narrow" w:hAnsi="Arial Narrow"/>
          <w:color w:val="000000"/>
          <w:sz w:val="22"/>
          <w:szCs w:val="22"/>
        </w:rPr>
        <w:t>ich zawarcia.</w:t>
      </w:r>
    </w:p>
    <w:p w14:paraId="36200E3F" w14:textId="0BFEEA4F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color w:val="000000"/>
          <w:sz w:val="22"/>
          <w:szCs w:val="22"/>
        </w:rPr>
        <w:t xml:space="preserve">W przypadku powierzenia Podwykonawcy lub dalszemu Podwykonawcy wykonania zamówienia </w:t>
      </w:r>
      <w:r w:rsidRPr="00581997">
        <w:rPr>
          <w:rFonts w:ascii="Arial Narrow" w:hAnsi="Arial Narrow"/>
          <w:color w:val="000000"/>
          <w:sz w:val="22"/>
          <w:szCs w:val="22"/>
        </w:rPr>
        <w:br/>
        <w:t xml:space="preserve">lub części zamówienia, wynagrodzenie, o którym </w:t>
      </w:r>
      <w:r w:rsidRPr="00581997">
        <w:rPr>
          <w:rFonts w:ascii="Arial Narrow" w:hAnsi="Arial Narrow"/>
          <w:sz w:val="22"/>
          <w:szCs w:val="22"/>
        </w:rPr>
        <w:t xml:space="preserve">mowa w § </w:t>
      </w:r>
      <w:r w:rsidR="000D32FB">
        <w:rPr>
          <w:rFonts w:ascii="Arial Narrow" w:hAnsi="Arial Narrow"/>
          <w:sz w:val="22"/>
          <w:szCs w:val="22"/>
        </w:rPr>
        <w:t>5</w:t>
      </w:r>
      <w:r w:rsidRPr="00581997">
        <w:rPr>
          <w:rFonts w:ascii="Arial Narrow" w:hAnsi="Arial Narrow"/>
          <w:sz w:val="22"/>
          <w:szCs w:val="22"/>
        </w:rPr>
        <w:t xml:space="preserve"> ust. 1, będzie </w:t>
      </w:r>
      <w:r w:rsidRPr="00581997">
        <w:rPr>
          <w:rFonts w:ascii="Arial Narrow" w:hAnsi="Arial Narrow"/>
          <w:color w:val="000000"/>
          <w:sz w:val="22"/>
          <w:szCs w:val="22"/>
        </w:rPr>
        <w:t>płatne po przedstawieniu przez Wykonawcę dowodów potwierdzających zapłatę wymagalnego wynagrodzenia Podwykonawcy lub dalszemu Podwykonawcy.</w:t>
      </w:r>
    </w:p>
    <w:p w14:paraId="469B5597" w14:textId="77777777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color w:val="000000"/>
          <w:sz w:val="22"/>
          <w:szCs w:val="22"/>
        </w:rPr>
        <w:t xml:space="preserve">Zamawiający dokonuje bezpośredniej zapłaty wymagalnego wynagrodzenia przysługującego Podwykonawcy lub dalszemu Podwykonawcy, który zawarł zaakceptowaną przez Zamawiającego umowę o podwykonawstwo, której przedmiotem są dostawy lub usługi, w przypadku uchylenia się od obowiązku zapłaty odpowiednio przez Wykonawcę, Podwykonawcę lub dalszego Podwykonawcę zamówienia. </w:t>
      </w:r>
    </w:p>
    <w:p w14:paraId="6838F7CE" w14:textId="77777777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color w:val="000000"/>
          <w:sz w:val="22"/>
          <w:szCs w:val="22"/>
        </w:rPr>
        <w:t xml:space="preserve">Wynagrodzenie, o </w:t>
      </w:r>
      <w:r w:rsidRPr="00581997">
        <w:rPr>
          <w:rFonts w:ascii="Arial Narrow" w:hAnsi="Arial Narrow"/>
          <w:sz w:val="22"/>
          <w:szCs w:val="22"/>
        </w:rPr>
        <w:t xml:space="preserve">którym mowa w ust. 9 dotyczy </w:t>
      </w:r>
      <w:r w:rsidRPr="00581997">
        <w:rPr>
          <w:rFonts w:ascii="Arial Narrow" w:hAnsi="Arial Narrow"/>
          <w:color w:val="000000"/>
          <w:sz w:val="22"/>
          <w:szCs w:val="22"/>
        </w:rPr>
        <w:t>wyłącznie należności powstałych po zaakceptowaniu przez Zamawiającego umowy o podwykonawstwo po przedłożeniu Zamawiającemu poświadczonej za zgodność z oryginałem kopii umowy o podwykonawstwo, której przedmiotem są dostawy lub usługi.</w:t>
      </w:r>
    </w:p>
    <w:p w14:paraId="3EB92A33" w14:textId="77777777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color w:val="000000"/>
          <w:sz w:val="22"/>
          <w:szCs w:val="22"/>
        </w:rPr>
        <w:t>Bezpośrednia zapłata obejmuje wyłącznie należne wynagrodzenie, bez odsetek, należnych Podwykonawcy lub dalszemu Podwykonawcy.</w:t>
      </w:r>
    </w:p>
    <w:p w14:paraId="4A2E8A62" w14:textId="77777777" w:rsid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color w:val="000000"/>
          <w:sz w:val="22"/>
          <w:szCs w:val="22"/>
        </w:rPr>
        <w:t xml:space="preserve">Przed dokonaniem bezpośredniej zapłaty Zamawiający umożliwi Wykonawcy zgłoszenie pisemnych uwag dotyczących zasadności bezpośredniej zapłaty wynagrodzenia Podwykonawcy lub dalszemu Podwykonawcy, o </w:t>
      </w:r>
      <w:r w:rsidRPr="00581997">
        <w:rPr>
          <w:rFonts w:ascii="Arial Narrow" w:hAnsi="Arial Narrow"/>
          <w:sz w:val="22"/>
          <w:szCs w:val="22"/>
        </w:rPr>
        <w:t>których mowa w ust. 9, w terminie 2 dni od dnia doręczenia tej informacji.</w:t>
      </w:r>
    </w:p>
    <w:p w14:paraId="4E5DF55E" w14:textId="306C6A16" w:rsidR="001E10E4" w:rsidRPr="00581997" w:rsidRDefault="001E10E4" w:rsidP="00581997">
      <w:pPr>
        <w:numPr>
          <w:ilvl w:val="0"/>
          <w:numId w:val="11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581997">
        <w:rPr>
          <w:rFonts w:ascii="Arial Narrow" w:hAnsi="Arial Narrow"/>
          <w:sz w:val="22"/>
          <w:szCs w:val="22"/>
        </w:rPr>
        <w:t>W przypadku zgłoszenia uwag, o których mowa w ust. 12 Zamawiający:</w:t>
      </w:r>
    </w:p>
    <w:p w14:paraId="059AEFDE" w14:textId="77777777" w:rsidR="001E10E4" w:rsidRPr="009C2895" w:rsidRDefault="001E10E4" w:rsidP="001E10E4">
      <w:pPr>
        <w:numPr>
          <w:ilvl w:val="3"/>
          <w:numId w:val="12"/>
        </w:numPr>
        <w:tabs>
          <w:tab w:val="num" w:pos="426"/>
        </w:tabs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nie dokona bezpośredniej zapłaty wynagrodzenia Podwykonawcy lub dalszemu Podwykonawcy, jeżeli Wykonawca wykaże niezasadność takiej zapłaty, albo </w:t>
      </w:r>
    </w:p>
    <w:p w14:paraId="23F0D8FD" w14:textId="77777777" w:rsidR="001E10E4" w:rsidRPr="009C2895" w:rsidRDefault="001E10E4" w:rsidP="001E10E4">
      <w:pPr>
        <w:numPr>
          <w:ilvl w:val="3"/>
          <w:numId w:val="12"/>
        </w:numPr>
        <w:tabs>
          <w:tab w:val="num" w:pos="426"/>
        </w:tabs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złoży do depozytu sądowego kwotę potrzebną na pokrycie wynagrodzenia Podwykonawcy </w:t>
      </w:r>
      <w:r w:rsidRPr="009C2895">
        <w:rPr>
          <w:rFonts w:ascii="Arial Narrow" w:hAnsi="Arial Narrow"/>
          <w:color w:val="000000"/>
          <w:sz w:val="22"/>
          <w:szCs w:val="22"/>
        </w:rPr>
        <w:br/>
        <w:t xml:space="preserve">lub dalszemu Podwykonawcy w przypadku zaistnienia zasadniczej wątpliwości Zamawiającego </w:t>
      </w:r>
      <w:r w:rsidRPr="009C2895">
        <w:rPr>
          <w:rFonts w:ascii="Arial Narrow" w:hAnsi="Arial Narrow"/>
          <w:color w:val="000000"/>
          <w:sz w:val="22"/>
          <w:szCs w:val="22"/>
        </w:rPr>
        <w:br/>
        <w:t>co do wysokości należnej zapłaty lub podmiotu, któremu płatność się należy, albo</w:t>
      </w:r>
    </w:p>
    <w:p w14:paraId="69C1245F" w14:textId="77777777" w:rsidR="001E10E4" w:rsidRPr="009C2895" w:rsidRDefault="001E10E4" w:rsidP="001E10E4">
      <w:pPr>
        <w:numPr>
          <w:ilvl w:val="3"/>
          <w:numId w:val="12"/>
        </w:numPr>
        <w:tabs>
          <w:tab w:val="num" w:pos="426"/>
        </w:tabs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dokona bezpośredniej zapłaty wynagrodzenia Podwykonawcy lub dalszemu Podwykonawcy, jeżeli Podwykonawca lub dalszy Podwykonawca wykaże zasadność takiej zapłaty, w terminie </w:t>
      </w:r>
      <w:r w:rsidRPr="009C2895">
        <w:rPr>
          <w:rFonts w:ascii="Arial Narrow" w:hAnsi="Arial Narrow"/>
          <w:color w:val="000000"/>
          <w:sz w:val="22"/>
          <w:szCs w:val="22"/>
        </w:rPr>
        <w:br/>
        <w:t>do 3 dni od dnia wykazania zasadności.</w:t>
      </w:r>
    </w:p>
    <w:p w14:paraId="319D2EC6" w14:textId="77777777" w:rsidR="001E10E4" w:rsidRPr="009C2895" w:rsidRDefault="001E10E4" w:rsidP="001E10E4">
      <w:pPr>
        <w:pStyle w:val="Akapitzlist"/>
        <w:numPr>
          <w:ilvl w:val="0"/>
          <w:numId w:val="11"/>
        </w:numPr>
        <w:tabs>
          <w:tab w:val="num" w:pos="42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lastRenderedPageBreak/>
        <w:t xml:space="preserve">W przypadku dokonania bezpośredniej zapłaty Podwykonawcy lub dalszemu Podwykonawcy, </w:t>
      </w:r>
      <w:r w:rsidRPr="009C2895">
        <w:rPr>
          <w:rFonts w:ascii="Arial Narrow" w:hAnsi="Arial Narrow"/>
          <w:color w:val="000000"/>
          <w:sz w:val="22"/>
          <w:szCs w:val="22"/>
        </w:rPr>
        <w:br/>
      </w:r>
      <w:r w:rsidRPr="009C2895">
        <w:rPr>
          <w:rFonts w:ascii="Arial Narrow" w:hAnsi="Arial Narrow"/>
          <w:sz w:val="22"/>
          <w:szCs w:val="22"/>
        </w:rPr>
        <w:t xml:space="preserve">o którym mowa w ust. 9, Zamawiający potrąca kwotę </w:t>
      </w:r>
      <w:r w:rsidRPr="009C2895">
        <w:rPr>
          <w:rFonts w:ascii="Arial Narrow" w:hAnsi="Arial Narrow"/>
          <w:color w:val="000000"/>
          <w:sz w:val="22"/>
          <w:szCs w:val="22"/>
        </w:rPr>
        <w:t>wypłaconego wynagrodzenia z wynagrodzenia należnego Wykonawcy.</w:t>
      </w:r>
    </w:p>
    <w:p w14:paraId="761828BC" w14:textId="77777777" w:rsidR="001E10E4" w:rsidRPr="009C2895" w:rsidRDefault="001E10E4" w:rsidP="001E10E4">
      <w:pPr>
        <w:pStyle w:val="Akapitzlist"/>
        <w:numPr>
          <w:ilvl w:val="0"/>
          <w:numId w:val="11"/>
        </w:numPr>
        <w:tabs>
          <w:tab w:val="num" w:pos="42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>Wysokość wynagrodzenia przysługującego Podwykonawcy nie może przekroczyć wysokości wynagrodzenia należnego Wykonawcy. Wysokość wynagrodzenia przysługującego dalszemu Podwykonawcy nie może przekroczyć wynagrodzenia należnego Podwykonawcy.</w:t>
      </w:r>
    </w:p>
    <w:p w14:paraId="17DFA717" w14:textId="77777777" w:rsidR="001E10E4" w:rsidRPr="009C2895" w:rsidRDefault="001E10E4" w:rsidP="001E10E4">
      <w:pPr>
        <w:pStyle w:val="Akapitzlist"/>
        <w:numPr>
          <w:ilvl w:val="0"/>
          <w:numId w:val="11"/>
        </w:numPr>
        <w:tabs>
          <w:tab w:val="num" w:pos="42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Termin zapłaty wynagrodzenia Podwykonawcy lub dalszemu Podwykonawcy przewidziany </w:t>
      </w:r>
      <w:r w:rsidRPr="009C2895">
        <w:rPr>
          <w:rFonts w:ascii="Arial Narrow" w:hAnsi="Arial Narrow"/>
          <w:color w:val="000000"/>
          <w:sz w:val="22"/>
          <w:szCs w:val="22"/>
        </w:rPr>
        <w:br/>
        <w:t>w umowie o podwykonawstwo nie może być dłuższy niż 14 dni od dnia doręczenia Wykonawcy, Podwykonawcy lub dalszemu Podwykonawcy faktury lub rachunku, potwierdzających wykonanie zleconej Podwykonawcy lub dalszemu Podwykonawcy dostawy lub usługi.</w:t>
      </w:r>
    </w:p>
    <w:p w14:paraId="7A19DB51" w14:textId="77777777" w:rsidR="001E10E4" w:rsidRPr="009C2895" w:rsidRDefault="001E10E4" w:rsidP="001E10E4">
      <w:pPr>
        <w:pStyle w:val="Akapitzlist"/>
        <w:numPr>
          <w:ilvl w:val="0"/>
          <w:numId w:val="11"/>
        </w:numPr>
        <w:tabs>
          <w:tab w:val="num" w:pos="42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9C2895">
        <w:rPr>
          <w:rFonts w:ascii="Arial Narrow" w:hAnsi="Arial Narrow"/>
          <w:color w:val="000000"/>
          <w:sz w:val="22"/>
          <w:szCs w:val="22"/>
        </w:rPr>
        <w:t xml:space="preserve">Postanowienia dotyczące umów o podwykonawstwo oraz obowiązków z nimi związanych stosuje się odpowiednio do dalszego podwykonawstwa. </w:t>
      </w:r>
    </w:p>
    <w:p w14:paraId="3F609915" w14:textId="7BBCDC16" w:rsidR="002D3087" w:rsidRPr="002D3087" w:rsidRDefault="00EE59E1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1B3B45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7</w:t>
      </w:r>
      <w:r w:rsidR="00B123C1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47FE4151" w14:textId="77777777" w:rsidR="002D3087" w:rsidRPr="00427BE2" w:rsidRDefault="002D3087" w:rsidP="0058199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70"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Zamawiający zastrzega sobie możliwość przeprowadzenia kontroli w miejscu realizacji usługi. </w:t>
      </w:r>
    </w:p>
    <w:p w14:paraId="3204AE05" w14:textId="682C618C" w:rsidR="002D3087" w:rsidRPr="00427BE2" w:rsidRDefault="002D3087" w:rsidP="00581997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70"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Wykonawca zobowiązuje się także poddać kontroli w zakresie prawidłowości realizacji umowy w ramach projektu, dokonywanej przez Urząd Marszałkowski Województwa Lubuskiego oraz inne podmioty uprawnione do jej prowadzenia.</w:t>
      </w:r>
    </w:p>
    <w:p w14:paraId="457C8695" w14:textId="17542FBB" w:rsidR="002D3087" w:rsidRPr="00427BE2" w:rsidRDefault="002D3087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§ 8</w:t>
      </w:r>
      <w:r w:rsidR="00B123C1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152BCF79" w14:textId="77777777" w:rsidR="002D3087" w:rsidRPr="00427BE2" w:rsidRDefault="000554D5" w:rsidP="00EA5E0A">
      <w:pPr>
        <w:pStyle w:val="Akapitzlist"/>
        <w:numPr>
          <w:ilvl w:val="0"/>
          <w:numId w:val="23"/>
        </w:numPr>
        <w:spacing w:line="276" w:lineRule="auto"/>
        <w:ind w:left="426" w:hanging="43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Zamawiający wymaga zatrudnienia przez Wykonawcę lub podwykonawcę na podstawie umowy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o pracę osób wykonujących czynności w zakresie realizacji przedmiotu zamówienia, jeżeli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wykonanie tych czynności polega na wykonywaniu pracy w sposób określony w art. 22 § 1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ustawy z dnia 26 czerwca 1974 r. – Kodeks pracy (tj. Dz.U. z 2025 r. poz. 277 ze zm.).</w:t>
      </w:r>
    </w:p>
    <w:p w14:paraId="2A05B92D" w14:textId="143D77DB" w:rsidR="000554D5" w:rsidRPr="00427BE2" w:rsidRDefault="000554D5" w:rsidP="00EA5E0A">
      <w:pPr>
        <w:pStyle w:val="Akapitzlist"/>
        <w:numPr>
          <w:ilvl w:val="0"/>
          <w:numId w:val="23"/>
        </w:numPr>
        <w:spacing w:line="276" w:lineRule="auto"/>
        <w:ind w:left="426" w:hanging="436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Wymóg zatrudnienia na podstawie umowy o pracę określony w ust. 1 nie dotyczy Wykonawców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1B3B4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                                     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i podwykonawców prowadzących działalność gospodarczą na podstawie wpisu do Centralnej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Ewidencji </w:t>
      </w:r>
      <w:r w:rsidR="001B3B4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                     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i Informacji o Działalności Gospodarczej, wykonujących osobiście i samodzielnie</w:t>
      </w:r>
      <w:r w:rsidR="003D5576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powierzone im czynności</w:t>
      </w:r>
      <w:r w:rsidR="001B3B4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              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w zakresie realizacji zamówienia.</w:t>
      </w:r>
    </w:p>
    <w:p w14:paraId="4A5C3026" w14:textId="68C16D0B" w:rsidR="00931500" w:rsidRPr="00427BE2" w:rsidRDefault="00931500" w:rsidP="00EA5E0A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Wykonawca zobowiązany będzie do przedstawienia - na każde żądanie Zamawiającego, jednak nie częściej niż raz w miesiącu - imiennej listy osób wykonujących wskazane wyżej czynności w ramach realizacji zamówienia wraz z informacją o podstawie ich zatrudnienia</w:t>
      </w:r>
      <w:r w:rsidR="00EA5E0A" w:rsidRPr="00427BE2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7C3A1B02" w14:textId="1E59A54E" w:rsidR="00EA5E0A" w:rsidRPr="00427BE2" w:rsidRDefault="00EA5E0A" w:rsidP="00EA5E0A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przypadku niezłożenia takiej listy przez Wykonawcę, w przypadku gdy z listy wynikać będzie, że Wykonawca narusza obowiązek zatrudniania określonych osób na podstawie stosunku pracy lub w przypadku gdy Zamawiający z innych źródeł (np. z wywiadu z osobami wykonującymi zamówienie) uzyska informację, że Wykonawca narusza obowiązek zatrudniania określonych osób na podstawie stosunku pracy, Wykonawca zapłaci Zamawiającemu karę umowną, o której mowa w § 9 ust. 4 niniejszej umowy.</w:t>
      </w:r>
    </w:p>
    <w:p w14:paraId="29BFD232" w14:textId="77777777" w:rsidR="003B4118" w:rsidRPr="00427BE2" w:rsidRDefault="00931500" w:rsidP="00EA5E0A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celu weryfikacji zatrudniania przez Wykonawcę lub Podwykonawcę na podstawie stosunku pracy osób wykonujących wskazane przez Zamawiającego czynności w zakresie realizacji zamówienia, Zamawiający może żądać w szczególności:</w:t>
      </w:r>
    </w:p>
    <w:p w14:paraId="7C7EDAD0" w14:textId="77777777" w:rsidR="003B4118" w:rsidRPr="00427BE2" w:rsidRDefault="00931500" w:rsidP="00EA5E0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oświadczenia zatrudnionego pracownika,</w:t>
      </w:r>
    </w:p>
    <w:p w14:paraId="69F084E9" w14:textId="77777777" w:rsidR="003B4118" w:rsidRPr="00427BE2" w:rsidRDefault="00931500" w:rsidP="00EA5E0A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oświadczenia Wykonawcy lub Podwykonawcy o zatrudnieniu pracownika na podstawie stosunku pracy,</w:t>
      </w:r>
    </w:p>
    <w:p w14:paraId="669FCE02" w14:textId="77777777" w:rsidR="003B4118" w:rsidRPr="00427BE2" w:rsidRDefault="00931500" w:rsidP="00C13EB3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poświadczonej za zgodność z oryginałem kopii umowy zatrudnionego pracownika,</w:t>
      </w:r>
    </w:p>
    <w:p w14:paraId="14136868" w14:textId="37398895" w:rsidR="00AF0B01" w:rsidRPr="00581997" w:rsidRDefault="00931500" w:rsidP="00C13EB3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innych dokumentów zawierających informacje, w tym dane osobowe, niezbędne do weryfikacji zatrudnienia na podstawie stosunku o pracę, w szczególności imię i nazwisko zatrudnionego pracownika, datę zawarcia umowy, rodzaj umowy i zakres obowiązków pracownika.</w:t>
      </w:r>
    </w:p>
    <w:p w14:paraId="4FDB9247" w14:textId="333D7B16" w:rsidR="00A16566" w:rsidRPr="00427BE2" w:rsidRDefault="000554D5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EA5E0A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9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768FDB7F" w14:textId="4EFA2ABE" w:rsidR="00CD21FA" w:rsidRPr="00427BE2" w:rsidRDefault="007E34DA" w:rsidP="00CD21F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 przypadku nieterminowego wykonania przedmiotu umowy, o którym mowa w § 2 ust. 1 niniejszej umowy, Wykonawca zobowiązany jest do zapłaty na rzecz Zamawiającego kary umownej w wysokości 0,</w:t>
      </w:r>
      <w:r w:rsidR="00F80360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% wynagrodzenia brutto o którym mowa w § </w:t>
      </w:r>
      <w:r w:rsidR="00CD21FA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za każdy dzień zwłoki. </w:t>
      </w:r>
    </w:p>
    <w:p w14:paraId="198F03E2" w14:textId="5805DA01" w:rsidR="00CD21FA" w:rsidRPr="00427BE2" w:rsidRDefault="007E34DA" w:rsidP="00CD21F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lastRenderedPageBreak/>
        <w:t xml:space="preserve">W przypadku odstąpienia od umowy przez Zamawiającego z przyczyn leżących po stronie Wykonawcy, Wykonawca zapłaci Zamawiającemu karę umowną w wysokości 20 % wynagrodzenia brutto, o którym mowa w § </w:t>
      </w:r>
      <w:r w:rsidR="0083205B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niniejszej umowy. </w:t>
      </w:r>
    </w:p>
    <w:p w14:paraId="5D487C1E" w14:textId="3AAA8816" w:rsidR="00CD21FA" w:rsidRPr="00427BE2" w:rsidRDefault="007E34DA" w:rsidP="007E34D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Wykonawca zapłaci Zamawiającemu karę umowną w wysokości 0,</w:t>
      </w:r>
      <w:r w:rsidR="00BF20DF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% wynagrodzenia umownego brutto, określonego w § </w:t>
      </w:r>
      <w:r w:rsidR="00CD21FA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za każdy przypadek </w:t>
      </w:r>
      <w:r w:rsidR="001E10E4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niespełnienia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wymogu zatrudnienia przez Wykonawcę lub któregokolwiek z jego Podwykonawców na podstawie stosunku o pracę osób wykonujących czynności wskazane w § </w:t>
      </w:r>
      <w:r w:rsidR="00CD21FA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8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niniejszej umowy. </w:t>
      </w:r>
    </w:p>
    <w:p w14:paraId="2751B08F" w14:textId="0F6BE1A2" w:rsidR="008728F6" w:rsidRPr="008728F6" w:rsidRDefault="008728F6" w:rsidP="008728F6">
      <w:pPr>
        <w:pStyle w:val="Akapitzlist"/>
        <w:numPr>
          <w:ilvl w:val="0"/>
          <w:numId w:val="44"/>
        </w:numPr>
        <w:jc w:val="both"/>
        <w:rPr>
          <w:rFonts w:ascii="Arial Narrow" w:eastAsiaTheme="minorHAnsi" w:hAnsi="Arial Narrow" w:cs="Calibri"/>
          <w:sz w:val="22"/>
          <w:szCs w:val="22"/>
          <w:lang w:eastAsia="en-US"/>
        </w:rPr>
      </w:pPr>
      <w:r w:rsidRPr="008728F6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Wykonawca zapłaci Zamawiającemu karę umowną za brak zapłaty lub nieterminową zapłatę wynagrodzenia należnego podwykonawcom w wysokości 0,2 % wynagrodzenia brutto, o którym mowa w § 5 ust. </w:t>
      </w:r>
      <w:proofErr w:type="gramStart"/>
      <w:r w:rsidRPr="008728F6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1 </w:t>
      </w:r>
      <w:r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 -</w:t>
      </w:r>
      <w:proofErr w:type="gramEnd"/>
      <w:r w:rsidRPr="008728F6">
        <w:rPr>
          <w:rFonts w:ascii="Arial Narrow" w:eastAsiaTheme="minorHAnsi" w:hAnsi="Arial Narrow" w:cs="Calibri"/>
          <w:sz w:val="22"/>
          <w:szCs w:val="22"/>
          <w:lang w:eastAsia="en-US"/>
        </w:rPr>
        <w:t>za każdy dzień zwłoki.</w:t>
      </w:r>
    </w:p>
    <w:p w14:paraId="2BE93EEE" w14:textId="6D419E1E" w:rsidR="00BE4C4B" w:rsidRPr="00BE4C4B" w:rsidRDefault="00BE4C4B" w:rsidP="00BE4C4B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</w:t>
      </w:r>
      <w:r w:rsidRPr="00BE4C4B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przypadku odstąpienia od Umowy przez Wykonawcę z przyczyn leżących po jego stronie, Wykonawca zapłaci Zamawiającemu karę umowną w wysokości 20% wynagrodzenia umownego brutto, o którym mowa </w:t>
      </w:r>
    </w:p>
    <w:p w14:paraId="212FD349" w14:textId="78A0D49D" w:rsidR="00BE4C4B" w:rsidRPr="00BE4C4B" w:rsidRDefault="00BE4C4B" w:rsidP="00BE4C4B">
      <w:pPr>
        <w:pStyle w:val="Akapitzlist"/>
        <w:autoSpaceDE w:val="0"/>
        <w:autoSpaceDN w:val="0"/>
        <w:adjustRightInd w:val="0"/>
        <w:spacing w:line="276" w:lineRule="auto"/>
        <w:ind w:left="502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BE4C4B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w § </w:t>
      </w:r>
      <w:r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BE4C4B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1.</w:t>
      </w:r>
    </w:p>
    <w:p w14:paraId="2D68F7AB" w14:textId="77777777" w:rsidR="00B123C1" w:rsidRPr="00427BE2" w:rsidRDefault="007E34DA" w:rsidP="007E34D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 sytuacji, gdy kary umowne przewidziane w ust. 1-5 nie pokrywają całości poniesionej przez Zamawiającego szkody przysługuje mu prawo żądania odszkodowania na zasadach ogólnych.</w:t>
      </w:r>
    </w:p>
    <w:p w14:paraId="265E77F2" w14:textId="45601A5B" w:rsidR="00B123C1" w:rsidRPr="00427BE2" w:rsidRDefault="007E34DA" w:rsidP="007E34D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Odstąpienie od umowy przez Zamawiającego nie znosi obowiązku Wykonawcy co do zapłaty kar umownych za </w:t>
      </w:r>
      <w:r w:rsidR="001E10E4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zwłokę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w wykonaniu przedmiotu umowy, obowiązek zapłaty, których powstał przed odstąpieniem od umowy.</w:t>
      </w:r>
    </w:p>
    <w:p w14:paraId="5B1F0BCA" w14:textId="34163CA4" w:rsidR="00B123C1" w:rsidRPr="00427BE2" w:rsidRDefault="007E34DA" w:rsidP="007E34D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Wykonawca jest uprawniony do naliczania kar umownych za odstąpienie od umowy przez Wykonawcę z</w:t>
      </w:r>
      <w:r w:rsidR="001E10E4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 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winy Zamawiającego, Zamawiający zapłaci karę w wysokości 20% wynagrodzenia umownego, o którym mowa w § </w:t>
      </w:r>
      <w:r w:rsidR="00B123C1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niniejszej umowy.</w:t>
      </w:r>
    </w:p>
    <w:p w14:paraId="3BD19D54" w14:textId="546C840F" w:rsidR="007E34DA" w:rsidRPr="00427BE2" w:rsidRDefault="007E34DA" w:rsidP="007E34DA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</w:pP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Łączna maksymalna wysokość kar umownych, których mogą dochodzić Strony wynosi 30% wynagrodzenia, o którym mowa w § </w:t>
      </w:r>
      <w:r w:rsidR="00B123C1"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>5</w:t>
      </w:r>
      <w:r w:rsidRPr="00427BE2">
        <w:rPr>
          <w:rFonts w:ascii="Arial Narrow" w:eastAsiaTheme="minorHAnsi" w:hAnsi="Arial Narrow" w:cs="Calibri"/>
          <w:color w:val="000000"/>
          <w:sz w:val="22"/>
          <w:szCs w:val="22"/>
          <w:lang w:eastAsia="en-US"/>
        </w:rPr>
        <w:t xml:space="preserve"> ust. 1 niniejszej umowy.</w:t>
      </w:r>
    </w:p>
    <w:p w14:paraId="61C80917" w14:textId="77777777" w:rsidR="007E34DA" w:rsidRPr="00427BE2" w:rsidRDefault="007E34DA" w:rsidP="00B123C1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7A9EE3DC" w14:textId="0B7E40FD" w:rsidR="007E34DA" w:rsidRPr="00427BE2" w:rsidRDefault="00B123C1" w:rsidP="00B123C1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§ 10.</w:t>
      </w:r>
    </w:p>
    <w:p w14:paraId="4B0454E1" w14:textId="77777777" w:rsidR="00B670AD" w:rsidRPr="00427BE2" w:rsidRDefault="00B670AD" w:rsidP="00EA5E0A">
      <w:pPr>
        <w:numPr>
          <w:ilvl w:val="0"/>
          <w:numId w:val="25"/>
        </w:num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  <w:r w:rsidRPr="00427BE2">
        <w:rPr>
          <w:rFonts w:ascii="Arial Narrow" w:eastAsia="Arial" w:hAnsi="Arial Narrow" w:cs="Calibri"/>
          <w:sz w:val="22"/>
          <w:szCs w:val="22"/>
          <w:lang w:val="pl"/>
        </w:rPr>
        <w:t>Zamawiającemu niezależnie od możliwości uprawnienia do skorzystania z odstąpienia ustawowego przysługuje prawo do odstąpienia od umowy w całości lub części, jeżeli:</w:t>
      </w:r>
    </w:p>
    <w:p w14:paraId="00392145" w14:textId="77777777" w:rsidR="00B670AD" w:rsidRPr="00427BE2" w:rsidRDefault="00B670AD" w:rsidP="00EA5E0A">
      <w:pPr>
        <w:numPr>
          <w:ilvl w:val="0"/>
          <w:numId w:val="26"/>
        </w:numPr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Wykonawca utraci odpowiednie uprawnienia niezbędne do świadczenia usług,</w:t>
      </w:r>
    </w:p>
    <w:p w14:paraId="57E94905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Wykonawca wstrzymał świadczenie usług na okres dłuższy niż 30 dni kalendarzowych,</w:t>
      </w:r>
    </w:p>
    <w:p w14:paraId="2BA33583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Czynności objęte niniejszą umową wykonuje bez zgody Zamawiającego inny podmiot,</w:t>
      </w:r>
    </w:p>
    <w:p w14:paraId="2F489D43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Wystąpi istotna zmiana okoliczności powodująca, że wykonanie umowy nie leży w interesie publicznym, czego nie można było przewidzieć w chwili zawarcia umowy,</w:t>
      </w:r>
    </w:p>
    <w:p w14:paraId="0FC5CF70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Wykonawca realizuje usługi przewidziane niniejszą umową w sposób niezgodny z umową,</w:t>
      </w:r>
    </w:p>
    <w:p w14:paraId="32B3A2BA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Wykonawca przy realizacji umowy narusza obowiązujące przepisy,</w:t>
      </w:r>
    </w:p>
    <w:p w14:paraId="30768566" w14:textId="77777777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 wyniku wszczętego postępowania egzekucyjnego nastąpi zajęcie majątku Wykonawcy lub jego znacznej części,</w:t>
      </w:r>
    </w:p>
    <w:p w14:paraId="4DE86D00" w14:textId="00B6582F" w:rsidR="00B670AD" w:rsidRPr="00427BE2" w:rsidRDefault="00B670AD" w:rsidP="00EA5E0A">
      <w:pPr>
        <w:numPr>
          <w:ilvl w:val="0"/>
          <w:numId w:val="26"/>
        </w:numPr>
        <w:autoSpaceDN w:val="0"/>
        <w:adjustRightInd w:val="0"/>
        <w:spacing w:line="276" w:lineRule="auto"/>
        <w:ind w:left="709"/>
        <w:jc w:val="both"/>
        <w:rPr>
          <w:rFonts w:ascii="Arial Narrow" w:eastAsia="Calibri" w:hAnsi="Arial Narrow" w:cs="Calibri"/>
          <w:sz w:val="22"/>
          <w:szCs w:val="22"/>
          <w:lang w:eastAsia="en-US"/>
        </w:rPr>
      </w:pPr>
      <w:r w:rsidRPr="00427BE2">
        <w:rPr>
          <w:rFonts w:ascii="Arial Narrow" w:eastAsia="Calibri" w:hAnsi="Arial Narrow" w:cs="Calibri"/>
          <w:sz w:val="22"/>
          <w:szCs w:val="22"/>
          <w:lang w:eastAsia="en-US"/>
        </w:rPr>
        <w:t>W wypadku złożenia do sądu wniosku o ogłoszenie upadłości lub otwarcia postępowania likwidacyjnego dotyczącego Wykonawcy lub w przypadku konsorcjum przynajmniej jednego z podmiotów wchodzących w jego skład,</w:t>
      </w:r>
    </w:p>
    <w:p w14:paraId="68AA75C2" w14:textId="77777777" w:rsidR="00B670AD" w:rsidRPr="00427BE2" w:rsidRDefault="00B670AD" w:rsidP="00EA5E0A">
      <w:pPr>
        <w:numPr>
          <w:ilvl w:val="0"/>
          <w:numId w:val="25"/>
        </w:num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  <w:r w:rsidRPr="00427BE2">
        <w:rPr>
          <w:rFonts w:ascii="Arial Narrow" w:eastAsia="Arial" w:hAnsi="Arial Narrow" w:cs="Calibri"/>
          <w:sz w:val="22"/>
          <w:szCs w:val="22"/>
          <w:lang w:val="pl"/>
        </w:rPr>
        <w:t>Odstąpienie od umowy powinno nastąpić w formie pisemnej w terminie 30 dni od daty powzięcia wiadomości o zaistnieniu okoliczności uzasadniających odstąpienie.</w:t>
      </w:r>
    </w:p>
    <w:p w14:paraId="6E748EBB" w14:textId="77777777" w:rsidR="00B670AD" w:rsidRPr="00427BE2" w:rsidRDefault="00B670AD" w:rsidP="00EA5E0A">
      <w:pPr>
        <w:numPr>
          <w:ilvl w:val="0"/>
          <w:numId w:val="25"/>
        </w:num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  <w:r w:rsidRPr="00427BE2">
        <w:rPr>
          <w:rFonts w:ascii="Arial Narrow" w:eastAsia="Arial" w:hAnsi="Arial Narrow" w:cs="Calibri"/>
          <w:sz w:val="22"/>
          <w:szCs w:val="22"/>
          <w:lang w:val="pl"/>
        </w:rPr>
        <w:t>W przypadku odstąpienia od umowy Wykonawca ma obowiązek zakończyć usługi rozpoczęte w stosunku do każdego z uczestników projektu.</w:t>
      </w:r>
    </w:p>
    <w:p w14:paraId="0894946C" w14:textId="77777777" w:rsidR="00B670AD" w:rsidRPr="00427BE2" w:rsidRDefault="00B670AD" w:rsidP="00EA5E0A">
      <w:pPr>
        <w:numPr>
          <w:ilvl w:val="0"/>
          <w:numId w:val="25"/>
        </w:num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  <w:r w:rsidRPr="00427BE2">
        <w:rPr>
          <w:rFonts w:ascii="Arial Narrow" w:eastAsia="Arial" w:hAnsi="Arial Narrow" w:cs="Calibri"/>
          <w:sz w:val="22"/>
          <w:szCs w:val="22"/>
          <w:lang w:val="pl"/>
        </w:rPr>
        <w:t>Zamawiający zastrzega sobie prawo dochodzenia roszczeń z tytułu poniesionych strat w wypadku odstąpienia od umowy z przyczyn leżących po stronie Wykonawcy.</w:t>
      </w:r>
    </w:p>
    <w:p w14:paraId="470EA9B5" w14:textId="18B8DA26" w:rsidR="00B670AD" w:rsidRPr="00427BE2" w:rsidRDefault="00B670AD" w:rsidP="00EA5E0A">
      <w:pPr>
        <w:numPr>
          <w:ilvl w:val="0"/>
          <w:numId w:val="25"/>
        </w:num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  <w:r w:rsidRPr="00427BE2">
        <w:rPr>
          <w:rFonts w:ascii="Arial Narrow" w:eastAsia="Arial" w:hAnsi="Arial Narrow" w:cs="Calibri"/>
          <w:sz w:val="22"/>
          <w:szCs w:val="22"/>
          <w:lang w:val="pl"/>
        </w:rPr>
        <w:t xml:space="preserve">Zgodnie z art. 456 ust. 1 pkt 1) ustawy Prawo zamówień publicznych w razie zaistnienia istotnej zmiany okoliczności powodującej, że wykonanie umowy nie leży w interesie publicznym, czego nie można było przewidzieć w chwili zawarcia umowy lub dalsze wykonywanie umowy może zagrozić istotnemu interesowi </w:t>
      </w:r>
      <w:r w:rsidRPr="00427BE2">
        <w:rPr>
          <w:rFonts w:ascii="Arial Narrow" w:eastAsia="Arial" w:hAnsi="Arial Narrow" w:cs="Calibri"/>
          <w:sz w:val="22"/>
          <w:szCs w:val="22"/>
          <w:lang w:val="pl"/>
        </w:rPr>
        <w:lastRenderedPageBreak/>
        <w:t xml:space="preserve">bezpieczeństwa państwa lub bezpieczeństwu </w:t>
      </w:r>
      <w:r w:rsidR="001E10E4" w:rsidRPr="00427BE2">
        <w:rPr>
          <w:rFonts w:ascii="Arial Narrow" w:eastAsia="Arial" w:hAnsi="Arial Narrow" w:cs="Calibri"/>
          <w:sz w:val="22"/>
          <w:szCs w:val="22"/>
          <w:lang w:val="pl"/>
        </w:rPr>
        <w:t>publicznemu, Zamawiający</w:t>
      </w:r>
      <w:r w:rsidRPr="00427BE2">
        <w:rPr>
          <w:rFonts w:ascii="Arial Narrow" w:eastAsia="Arial" w:hAnsi="Arial Narrow" w:cs="Calibri"/>
          <w:sz w:val="22"/>
          <w:szCs w:val="22"/>
          <w:lang w:val="pl"/>
        </w:rPr>
        <w:t xml:space="preserve"> może odstąpić od umowy w terminie 30 (trzydziestu) dni od powzięcia wiadomości o powyższych okolicznościach. W takim przypadku Wykonawca może żądać wyłącznie wynagrodzenia należnego z tytułu wykonania części umowy.</w:t>
      </w:r>
    </w:p>
    <w:p w14:paraId="37D92543" w14:textId="77777777" w:rsidR="005D74AD" w:rsidRPr="00427BE2" w:rsidRDefault="005D74AD" w:rsidP="00EA5E0A">
      <w:pPr>
        <w:spacing w:line="276" w:lineRule="auto"/>
        <w:ind w:left="426"/>
        <w:jc w:val="both"/>
        <w:rPr>
          <w:rFonts w:ascii="Arial Narrow" w:eastAsia="Arial" w:hAnsi="Arial Narrow" w:cs="Calibri"/>
          <w:sz w:val="22"/>
          <w:szCs w:val="22"/>
          <w:lang w:val="pl"/>
        </w:rPr>
      </w:pPr>
    </w:p>
    <w:p w14:paraId="6AD4D67D" w14:textId="3D897451" w:rsidR="000554D5" w:rsidRPr="00427BE2" w:rsidRDefault="000554D5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B123C1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11</w:t>
      </w: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7DCBAFE5" w14:textId="481D00EE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Na podstawie art. 455 ust. 1 pkt. 1 ustawy </w:t>
      </w:r>
      <w:proofErr w:type="spellStart"/>
      <w:r w:rsidRPr="00427BE2">
        <w:rPr>
          <w:rFonts w:ascii="Arial Narrow" w:hAnsi="Arial Narrow" w:cstheme="minorHAnsi"/>
          <w:sz w:val="22"/>
          <w:szCs w:val="22"/>
          <w:lang w:eastAsia="zh-CN"/>
        </w:rPr>
        <w:t>Pzp</w:t>
      </w:r>
      <w:proofErr w:type="spellEnd"/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Zamawiający przewiduje możliwość zmiany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Umowy w</w:t>
      </w:r>
      <w:r w:rsidR="001E10E4">
        <w:rPr>
          <w:rFonts w:ascii="Arial Narrow" w:hAnsi="Arial Narrow" w:cstheme="minorHAnsi"/>
          <w:sz w:val="22"/>
          <w:szCs w:val="22"/>
          <w:lang w:eastAsia="zh-CN"/>
        </w:rPr>
        <w:t> 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następującym zakresie i przypadkach:</w:t>
      </w:r>
    </w:p>
    <w:p w14:paraId="5D6F3451" w14:textId="228202AB" w:rsidR="000554D5" w:rsidRPr="00427BE2" w:rsidRDefault="000554D5" w:rsidP="00EA5E0A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zmiany przepisów prawa powszechnie obowiązującego, wytycznych oraz umowy zawartej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pomiędzy</w:t>
      </w:r>
      <w:r w:rsidR="005447F5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Zamawiającym</w:t>
      </w:r>
      <w:r w:rsidR="004D3B92" w:rsidRPr="00427BE2">
        <w:rPr>
          <w:rFonts w:ascii="Arial Narrow" w:hAnsi="Arial Narrow" w:cstheme="minorHAnsi"/>
          <w:sz w:val="22"/>
          <w:szCs w:val="22"/>
          <w:lang w:eastAsia="zh-CN"/>
        </w:rPr>
        <w:t>,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a Województwem </w:t>
      </w:r>
      <w:r w:rsidR="00781163" w:rsidRPr="00427BE2">
        <w:rPr>
          <w:rFonts w:ascii="Arial Narrow" w:hAnsi="Arial Narrow" w:cstheme="minorHAnsi"/>
          <w:sz w:val="22"/>
          <w:szCs w:val="22"/>
          <w:lang w:eastAsia="zh-CN"/>
        </w:rPr>
        <w:t>Lubuskim</w:t>
      </w:r>
      <w:r w:rsidR="003B7AB7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nr FELB.06.15-IZ.00-0023/25-00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w zakresie mającym wpływ </w:t>
      </w:r>
      <w:r w:rsidR="008A07B8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na realizację umowy lub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zakres świadczenia którejkolwiek ze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stron, oraz wynikającej z tego konieczności dostosowania umowy;</w:t>
      </w:r>
    </w:p>
    <w:p w14:paraId="0E36FECA" w14:textId="2E8378D4" w:rsidR="000554D5" w:rsidRPr="00427BE2" w:rsidRDefault="000554D5" w:rsidP="00EA5E0A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zmiany terminu wykonania przedmiotu umowy z uwagi na:</w:t>
      </w:r>
    </w:p>
    <w:p w14:paraId="21559830" w14:textId="216F9C60" w:rsidR="000554D5" w:rsidRPr="00427BE2" w:rsidRDefault="000554D5" w:rsidP="00EA5E0A">
      <w:pPr>
        <w:pStyle w:val="Akapitzlist"/>
        <w:numPr>
          <w:ilvl w:val="2"/>
          <w:numId w:val="9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wstrzymanie przez Zamawiającego realizacji przedmiotu umowy, nie wynikające z winy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Wykonawcy,</w:t>
      </w:r>
    </w:p>
    <w:p w14:paraId="634272D6" w14:textId="562D063F" w:rsidR="000554D5" w:rsidRPr="004C480A" w:rsidRDefault="000554D5" w:rsidP="004C480A">
      <w:pPr>
        <w:pStyle w:val="Akapitzlist"/>
        <w:numPr>
          <w:ilvl w:val="2"/>
          <w:numId w:val="9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zmianę sposobu wykonania niniejszej umowy, o ile zmiana taka jest konieczna w celu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prawidłowego jej wykonania,</w:t>
      </w:r>
    </w:p>
    <w:p w14:paraId="76C448F4" w14:textId="5F56A8E5" w:rsidR="000554D5" w:rsidRPr="00427BE2" w:rsidRDefault="000554D5" w:rsidP="00EA5E0A">
      <w:pPr>
        <w:pStyle w:val="Akapitzlist"/>
        <w:numPr>
          <w:ilvl w:val="2"/>
          <w:numId w:val="9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okoliczności wynikające z działania siły wyższej (rozumianej jako - zdarzenie lub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połączenie zdarzeń obiektywnie niezależnych od Stron, które zasadniczo i istotnie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utrudniają wykonywanie części lub całości zobowiązań wynikających z Umowy, których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Strony nie mogły przewidzieć i którym nie mogły zapobiec ani ich przezwyciężyć i im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przeciwdziałać poprzez działanie z należytą starannością ogólnie przewidzianą dla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cywilnoprawnych stosunków zobowiązaniowych) lub inne przyczyny zewnętrzne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uniemożliwiające wykonanie przedmiotu umowy;</w:t>
      </w:r>
    </w:p>
    <w:p w14:paraId="632FB818" w14:textId="15318336" w:rsidR="000554D5" w:rsidRPr="00427BE2" w:rsidRDefault="000554D5" w:rsidP="00EA5E0A">
      <w:pPr>
        <w:pStyle w:val="Akapitzlis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zmiany nazwy, adresu lub statusu Strony.</w:t>
      </w:r>
    </w:p>
    <w:p w14:paraId="442EE36F" w14:textId="4AC1C7E7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Zmiany, o których mowa w ust. 1 powyżej, nie mogą spowodować zwiększenia całkowitej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wartości wynagrodzenia brutto, o której mowa w § </w:t>
      </w:r>
      <w:r w:rsidR="0083205B">
        <w:rPr>
          <w:rFonts w:ascii="Arial Narrow" w:hAnsi="Arial Narrow" w:cstheme="minorHAnsi"/>
          <w:sz w:val="22"/>
          <w:szCs w:val="22"/>
          <w:lang w:eastAsia="zh-CN"/>
        </w:rPr>
        <w:t xml:space="preserve">5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umowy.</w:t>
      </w:r>
    </w:p>
    <w:p w14:paraId="558AF736" w14:textId="3B8271B8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Zmiany Umowy nie mają charakteru obligatoryjnego i nie statuują po stronie Wykonawcy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roszczenia o zmianę Umowy. Z </w:t>
      </w:r>
      <w:r w:rsidR="001E10E4" w:rsidRPr="00427BE2">
        <w:rPr>
          <w:rFonts w:ascii="Arial Narrow" w:hAnsi="Arial Narrow" w:cstheme="minorHAnsi"/>
          <w:sz w:val="22"/>
          <w:szCs w:val="22"/>
          <w:lang w:eastAsia="zh-CN"/>
        </w:rPr>
        <w:t>kolei,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gdy o zmianę umowy występuje Zamawiający Wykonawca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jest zobowiązany te zmiany uwzględnić, chyba że byłyby one sprzeczne z przepisami prawa lub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wprowadzały taką zmianę przedmiotu umowy, która określałaby świadczenie Wykonawcy,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którego nie jest on w stanie wykonać z uwagi na brak odpowiednich uprawnień, zdolności lub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doświadczenia.</w:t>
      </w:r>
    </w:p>
    <w:p w14:paraId="1D72D270" w14:textId="50585A6F" w:rsidR="000554D5" w:rsidRPr="00F80360" w:rsidRDefault="000554D5" w:rsidP="00F80360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Strona chcąca dokonać zmiany Umowy jest zobowiązana złożyć wniosek, a wraz z nim inne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odpowiednie dokumenty oraz wszelkie informacje uzasadniające żądanie zmiany Umowy,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stosownie do zdarzenia lub okoliczności stanowiących podstawę żądania zmiany. Wykonawca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chcąc dokonać zmiany umowy jest zobowiązany przedstawić również odpowiednie kalkulacje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oraz wyliczenia i propozycję rozliczenia stron umowy, jeżeli zmiana umowy ma wpływ na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przedmiotowe rozliczenia stron umowy. Każda ze stron może zwrócić się</w:t>
      </w:r>
      <w:r w:rsidR="00F8036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F80360">
        <w:rPr>
          <w:rFonts w:ascii="Arial Narrow" w:hAnsi="Arial Narrow" w:cstheme="minorHAnsi"/>
          <w:sz w:val="22"/>
          <w:szCs w:val="22"/>
          <w:lang w:eastAsia="zh-CN"/>
        </w:rPr>
        <w:t>o dodatkowe</w:t>
      </w:r>
      <w:r w:rsidR="0066301D" w:rsidRPr="00F8036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F80360">
        <w:rPr>
          <w:rFonts w:ascii="Arial Narrow" w:hAnsi="Arial Narrow" w:cstheme="minorHAnsi"/>
          <w:sz w:val="22"/>
          <w:szCs w:val="22"/>
          <w:lang w:eastAsia="zh-CN"/>
        </w:rPr>
        <w:t>dokumenty, informacje, wyliczenia, kalkulacje oraz wyjaśnienia do drugiej strony.</w:t>
      </w:r>
    </w:p>
    <w:p w14:paraId="257172A3" w14:textId="5082B68E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Strona wnioskująca o zmianę terminu wykonania umowy zobowiązana jest do wykazania,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że ze względu 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na zaistniałe okoliczności – uprawniające do dokonania zmiany – dochowanie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pierwotnego terminu jest niemożliwe.</w:t>
      </w:r>
    </w:p>
    <w:p w14:paraId="1C9681B7" w14:textId="3F4D68B4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przypadku złożenia wniosku o zmianę druga Strona jest zobowiązana w terminie 7 dni od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dnia otrzymania wniosku do ustosunkowania się do niego. Przede wszystkim druga Strona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może:</w:t>
      </w:r>
    </w:p>
    <w:p w14:paraId="54FB0C8A" w14:textId="7692EC10" w:rsidR="000554D5" w:rsidRPr="00427BE2" w:rsidRDefault="000554D5" w:rsidP="00EA5E0A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zaakceptować wniosek o zmianę,</w:t>
      </w:r>
    </w:p>
    <w:p w14:paraId="78A7137E" w14:textId="7CC584E1" w:rsidR="000554D5" w:rsidRPr="00427BE2" w:rsidRDefault="000554D5" w:rsidP="00EA5E0A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wezwać Stronę wnioskującą o zmianę do uzupełnienia wniosku lub przedstawienia</w:t>
      </w:r>
      <w:r w:rsidR="00F73308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dodatkowych wyjaśnień wraz ze stosownym uzasadnieniem takiego wezwania,</w:t>
      </w:r>
    </w:p>
    <w:p w14:paraId="3CA3BE90" w14:textId="425B5650" w:rsidR="000554D5" w:rsidRPr="00427BE2" w:rsidRDefault="000554D5" w:rsidP="00EA5E0A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zaproponować podjęcie negocjacji treści umowy w zakresie wnioskowanej zmiany,</w:t>
      </w:r>
    </w:p>
    <w:p w14:paraId="52186C5C" w14:textId="29C45058" w:rsidR="000554D5" w:rsidRPr="00427BE2" w:rsidRDefault="000554D5" w:rsidP="00EA5E0A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odrzucić wniosek o zmianę. Odrzucenie wniosku o zmianę powinno zawierać</w:t>
      </w:r>
      <w:r w:rsidR="00F73308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uzasadnienie.</w:t>
      </w:r>
    </w:p>
    <w:p w14:paraId="7AD8C83F" w14:textId="593F33D9" w:rsidR="000554D5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Wystąpienie z wnioskiem o zmianę umowy nie uprawnia Wykonawcy do wstrzymania lub</w:t>
      </w:r>
      <w:r w:rsidR="00F73308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zaniechania realizacji przedmiotu umowy.</w:t>
      </w:r>
    </w:p>
    <w:p w14:paraId="635B1477" w14:textId="66EBC9C1" w:rsidR="0066301D" w:rsidRPr="00427BE2" w:rsidRDefault="000554D5" w:rsidP="00EA5E0A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lastRenderedPageBreak/>
        <w:t>Zmiana umowy jest dokonywana przez umocowanych przedstawicieli Zamawiającego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i Wykonawcy wymaga formy pisemnej pod rygorem nieważności.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628C15BC" w14:textId="77777777" w:rsidR="00AF0B01" w:rsidRDefault="00AF0B01" w:rsidP="00EA5E0A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390CDC86" w14:textId="77777777" w:rsidR="000117F4" w:rsidRPr="00427BE2" w:rsidRDefault="000117F4" w:rsidP="00EA5E0A">
      <w:pPr>
        <w:spacing w:line="276" w:lineRule="auto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2CF8F403" w14:textId="0EB0983B" w:rsidR="0053605C" w:rsidRPr="00427BE2" w:rsidRDefault="000554D5" w:rsidP="00EA5E0A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4D3B92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1</w:t>
      </w:r>
      <w:r w:rsidR="00B123C1" w:rsidRPr="00427BE2">
        <w:rPr>
          <w:rFonts w:ascii="Arial Narrow" w:hAnsi="Arial Narrow" w:cstheme="minorHAnsi"/>
          <w:b/>
          <w:bCs/>
          <w:sz w:val="22"/>
          <w:szCs w:val="22"/>
          <w:lang w:eastAsia="zh-CN"/>
        </w:rPr>
        <w:t>2.</w:t>
      </w:r>
    </w:p>
    <w:p w14:paraId="22B17B12" w14:textId="77777777" w:rsidR="0053605C" w:rsidRPr="00427BE2" w:rsidRDefault="0053605C" w:rsidP="00EA5E0A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Strony zgodnie oświadczają, że realizacja przedmiotu Umowy wiąże się z koniecznością przetwarzania danych osobowych uczestników projektu, w stosunku do których Administratorem jest Zamawiający.</w:t>
      </w:r>
    </w:p>
    <w:p w14:paraId="0DCB1CBC" w14:textId="61CFBEA6" w:rsidR="0053605C" w:rsidRPr="00427BE2" w:rsidRDefault="0053605C" w:rsidP="00EA5E0A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Zamawiający powierza Wykonawcy przetwarzanie danych osobowych na zasadach określonych w odrębnej Umowie powierzenia przetwarzania danych osobowych, stanowiącej Załącznik nr </w:t>
      </w:r>
      <w:r w:rsidR="001E10E4">
        <w:rPr>
          <w:rFonts w:ascii="Arial Narrow" w:hAnsi="Arial Narrow" w:cstheme="minorHAnsi"/>
          <w:sz w:val="22"/>
          <w:szCs w:val="22"/>
          <w:lang w:eastAsia="zh-CN"/>
        </w:rPr>
        <w:t>3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do niniejszej Umowy.</w:t>
      </w:r>
    </w:p>
    <w:p w14:paraId="441A1ECE" w14:textId="77777777" w:rsidR="0053605C" w:rsidRPr="00427BE2" w:rsidRDefault="0053605C" w:rsidP="00EA5E0A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Podpisanie Umowy powierzenia, o której mowa w ust. 2, nastąpi jednocześnie z podpisaniem niniejszej Umowy.</w:t>
      </w:r>
    </w:p>
    <w:p w14:paraId="38DDB92D" w14:textId="77777777" w:rsidR="001A55F5" w:rsidRPr="00427BE2" w:rsidRDefault="0053605C" w:rsidP="00EA5E0A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Brak podpisania Umowy powierzenia lub jej wypowiedzenie przez Wykonawcę stanowi podstawę do odstąpienia od</w:t>
      </w:r>
      <w:r w:rsidR="002F0A3A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niniejszej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Umowy przez Zamawiającego z winy Wykonawcy.</w:t>
      </w:r>
    </w:p>
    <w:p w14:paraId="4D0AF04D" w14:textId="77777777" w:rsidR="00250774" w:rsidRDefault="00212612" w:rsidP="00250774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</w:rPr>
        <w:t>Wykonawca/Zleceniobiorca oświadcza, iż wdrożył odpowiednie środki techniczne i organizacyjne dla zapewnienia bezpieczeństwa danych osobowych oraz realizacji praw jednostki zgodnie z RODO, w tym politykę bezpieczeństwa oraz instrukcję zarządzania systemem informatycznym służącym do przetwarzania danych osobowych.</w:t>
      </w:r>
    </w:p>
    <w:p w14:paraId="1AE00BA1" w14:textId="7EBDA90A" w:rsidR="00250774" w:rsidRPr="00250774" w:rsidRDefault="00250774" w:rsidP="00250774">
      <w:pPr>
        <w:numPr>
          <w:ilvl w:val="0"/>
          <w:numId w:val="1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50774">
        <w:rPr>
          <w:rFonts w:ascii="Arial Narrow" w:hAnsi="Arial Narrow" w:cstheme="minorHAnsi"/>
          <w:sz w:val="22"/>
          <w:szCs w:val="22"/>
          <w:lang w:eastAsia="zh-CN"/>
        </w:rPr>
        <w:t>Istotne informacje o zasadach przetwarzania przez stronę umowy danych osobowych osób oraz o przysługujących tym osobom prawach w związku z przetwarzaniem ich danych osobowych, dostępne są na stronie internetowej Zamawiającego: https://powiatkrosnienski.pl/polityka-prywatnosci/.</w:t>
      </w:r>
    </w:p>
    <w:p w14:paraId="56FC6EF6" w14:textId="77777777" w:rsidR="00250774" w:rsidRPr="00427BE2" w:rsidRDefault="00250774" w:rsidP="00250774">
      <w:pPr>
        <w:tabs>
          <w:tab w:val="num" w:pos="284"/>
        </w:tabs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6729CD4" w14:textId="77777777" w:rsidR="009145B2" w:rsidRPr="00427BE2" w:rsidRDefault="009145B2" w:rsidP="00EA5E0A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52F81107" w14:textId="1B63DA6D" w:rsidR="009145B2" w:rsidRPr="00427BE2" w:rsidRDefault="009145B2" w:rsidP="00EA5E0A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427BE2">
        <w:rPr>
          <w:rFonts w:ascii="Arial Narrow" w:hAnsi="Arial Narrow"/>
          <w:b/>
          <w:sz w:val="22"/>
          <w:szCs w:val="22"/>
        </w:rPr>
        <w:t>§1</w:t>
      </w:r>
      <w:r w:rsidR="00B123C1" w:rsidRPr="00427BE2">
        <w:rPr>
          <w:rFonts w:ascii="Arial Narrow" w:hAnsi="Arial Narrow"/>
          <w:b/>
          <w:sz w:val="22"/>
          <w:szCs w:val="22"/>
        </w:rPr>
        <w:t>3</w:t>
      </w:r>
      <w:r w:rsidRPr="00427BE2">
        <w:rPr>
          <w:rFonts w:ascii="Arial Narrow" w:hAnsi="Arial Narrow"/>
          <w:b/>
          <w:sz w:val="22"/>
          <w:szCs w:val="22"/>
        </w:rPr>
        <w:t>.</w:t>
      </w:r>
    </w:p>
    <w:p w14:paraId="0C9299F5" w14:textId="34C2E0D1" w:rsidR="0066301D" w:rsidRPr="00427BE2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Przedstawicielem Zamawiającego do kontaktów w okresie obowiązywania umowy jest: </w:t>
      </w:r>
    </w:p>
    <w:p w14:paraId="6F28F7C2" w14:textId="5E598CC8" w:rsidR="000554D5" w:rsidRPr="00427BE2" w:rsidRDefault="0066301D" w:rsidP="00EA5E0A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………………………………………, e-mail: ………………………</w:t>
      </w:r>
      <w:proofErr w:type="gramStart"/>
      <w:r w:rsidRPr="00427BE2">
        <w:rPr>
          <w:rFonts w:ascii="Arial Narrow" w:hAnsi="Arial Narrow" w:cstheme="minorHAnsi"/>
          <w:sz w:val="22"/>
          <w:szCs w:val="22"/>
          <w:lang w:eastAsia="zh-CN"/>
        </w:rPr>
        <w:t>…….</w:t>
      </w:r>
      <w:proofErr w:type="gramEnd"/>
      <w:r w:rsidRPr="00427BE2">
        <w:rPr>
          <w:rFonts w:ascii="Arial Narrow" w:hAnsi="Arial Narrow" w:cstheme="minorHAnsi"/>
          <w:sz w:val="22"/>
          <w:szCs w:val="22"/>
          <w:lang w:eastAsia="zh-CN"/>
        </w:rPr>
        <w:t>., tel. …………………………</w:t>
      </w:r>
    </w:p>
    <w:p w14:paraId="11B5D0AE" w14:textId="5CE5FE26" w:rsidR="000554D5" w:rsidRPr="00427BE2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Przedstawicielem Wykonawcy do kontaktów w okresie obowiązywania umowy jest:</w:t>
      </w:r>
    </w:p>
    <w:p w14:paraId="071358CA" w14:textId="77777777" w:rsidR="000554D5" w:rsidRPr="00427BE2" w:rsidRDefault="000554D5" w:rsidP="00EA5E0A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………………………………………, e-mail: ………………………</w:t>
      </w:r>
      <w:proofErr w:type="gramStart"/>
      <w:r w:rsidRPr="00427BE2">
        <w:rPr>
          <w:rFonts w:ascii="Arial Narrow" w:hAnsi="Arial Narrow" w:cstheme="minorHAnsi"/>
          <w:sz w:val="22"/>
          <w:szCs w:val="22"/>
          <w:lang w:eastAsia="zh-CN"/>
        </w:rPr>
        <w:t>…….</w:t>
      </w:r>
      <w:proofErr w:type="gramEnd"/>
      <w:r w:rsidRPr="00427BE2">
        <w:rPr>
          <w:rFonts w:ascii="Arial Narrow" w:hAnsi="Arial Narrow" w:cstheme="minorHAnsi"/>
          <w:sz w:val="22"/>
          <w:szCs w:val="22"/>
          <w:lang w:eastAsia="zh-CN"/>
        </w:rPr>
        <w:t>., tel. …………………………</w:t>
      </w:r>
    </w:p>
    <w:p w14:paraId="58072200" w14:textId="2BDFE5B5" w:rsidR="000554D5" w:rsidRPr="00427BE2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 sprawach nieuregulowanych w umowie zastosowanie mają przepisy prawa powszechnie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obowiązującego 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na terytorium RP.</w:t>
      </w:r>
    </w:p>
    <w:p w14:paraId="169672B8" w14:textId="5917B115" w:rsidR="000554D5" w:rsidRPr="00427BE2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Rozpatrzenie ewentualnych sporów zostaje poddane pod rozstrzygnięcie sądu właściwego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miejscowo dla siedziby Zamawiającego.</w:t>
      </w:r>
    </w:p>
    <w:p w14:paraId="23FD83B1" w14:textId="4022C999" w:rsidR="000554D5" w:rsidRPr="00427BE2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Wykonawca ma obowiązek informowania o wszelkich zmianach statusu prawnego swojego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przedsiębiorstwa, </w:t>
      </w:r>
      <w:r w:rsidR="00E83EBA" w:rsidRPr="00427BE2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a także o wszczęciu postępowania upadłościowego, układowego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i likwidacyjnego.</w:t>
      </w:r>
    </w:p>
    <w:p w14:paraId="4DE64FBF" w14:textId="7D815081" w:rsidR="000554D5" w:rsidRDefault="000554D5" w:rsidP="00EA5E0A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27BE2">
        <w:rPr>
          <w:rFonts w:ascii="Arial Narrow" w:hAnsi="Arial Narrow" w:cstheme="minorHAnsi"/>
          <w:sz w:val="22"/>
          <w:szCs w:val="22"/>
          <w:lang w:eastAsia="zh-CN"/>
        </w:rPr>
        <w:t>Umowę sporządzono w trzech egzemplarzach, z przeznaczeniem jednego egzemplarza dla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>Wykonawcy oraz dwóch dla Zamawiającego. / Umowa jest zawierana w formie elektronicznej</w:t>
      </w:r>
      <w:r w:rsidR="0066301D"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27BE2">
        <w:rPr>
          <w:rFonts w:ascii="Arial Narrow" w:hAnsi="Arial Narrow" w:cstheme="minorHAnsi"/>
          <w:sz w:val="22"/>
          <w:szCs w:val="22"/>
          <w:lang w:eastAsia="zh-CN"/>
        </w:rPr>
        <w:t xml:space="preserve">i zostaje zawarta z dniem podpisania przez ostatnią ze Stron. </w:t>
      </w:r>
    </w:p>
    <w:p w14:paraId="36DBD23B" w14:textId="77777777" w:rsidR="004E75F5" w:rsidRPr="00721132" w:rsidRDefault="004E75F5" w:rsidP="00721132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178E3166" w14:textId="77777777" w:rsidR="000554D5" w:rsidRPr="005437A7" w:rsidRDefault="000554D5" w:rsidP="005437A7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5437A7">
        <w:rPr>
          <w:rFonts w:ascii="Arial Narrow" w:hAnsi="Arial Narrow" w:cstheme="minorHAnsi"/>
          <w:b/>
          <w:bCs/>
          <w:sz w:val="22"/>
          <w:szCs w:val="22"/>
          <w:lang w:eastAsia="zh-CN"/>
        </w:rPr>
        <w:t>Załączniki stanowiące integralną część umowy:</w:t>
      </w:r>
    </w:p>
    <w:p w14:paraId="4509D5D2" w14:textId="0698FDA2" w:rsidR="000554D5" w:rsidRDefault="001E10E4" w:rsidP="001E10E4">
      <w:pPr>
        <w:spacing w:line="276" w:lineRule="auto"/>
        <w:ind w:firstLine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 xml:space="preserve">Załącznik nr 1 – </w:t>
      </w:r>
      <w:r w:rsidR="000554D5" w:rsidRPr="001E10E4">
        <w:rPr>
          <w:rFonts w:ascii="Arial Narrow" w:hAnsi="Arial Narrow" w:cstheme="minorHAnsi"/>
          <w:sz w:val="22"/>
          <w:szCs w:val="22"/>
          <w:lang w:eastAsia="zh-CN"/>
        </w:rPr>
        <w:t xml:space="preserve">Opis przedmiotu zamówienia </w:t>
      </w:r>
    </w:p>
    <w:p w14:paraId="578EEA91" w14:textId="1B41F8B7" w:rsidR="001E10E4" w:rsidRDefault="001E10E4" w:rsidP="001E10E4">
      <w:pPr>
        <w:spacing w:line="276" w:lineRule="auto"/>
        <w:ind w:firstLine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>Załącznik nr 2 – Formularz ofertowy</w:t>
      </w:r>
    </w:p>
    <w:p w14:paraId="13FCD8BE" w14:textId="248D3919" w:rsidR="001E10E4" w:rsidRPr="001E10E4" w:rsidRDefault="001E10E4" w:rsidP="001E10E4">
      <w:pPr>
        <w:spacing w:line="276" w:lineRule="auto"/>
        <w:ind w:firstLine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>Załącznik nr 3 – Umowa powierzenia przetwarzania danych</w:t>
      </w:r>
    </w:p>
    <w:p w14:paraId="2B569306" w14:textId="77777777" w:rsidR="00393D78" w:rsidRPr="00427BE2" w:rsidRDefault="00393D78" w:rsidP="00EA5E0A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187CD773" w14:textId="77777777" w:rsidR="00393D78" w:rsidRPr="00427BE2" w:rsidRDefault="00393D78" w:rsidP="00EA5E0A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598AFC2B" w14:textId="4234D35E" w:rsidR="00393D78" w:rsidRPr="00427BE2" w:rsidRDefault="00393D78" w:rsidP="00EA5E0A">
      <w:pPr>
        <w:spacing w:line="276" w:lineRule="auto"/>
        <w:ind w:left="708" w:firstLine="708"/>
        <w:jc w:val="both"/>
        <w:rPr>
          <w:rFonts w:ascii="Arial Narrow" w:hAnsi="Arial Narrow"/>
          <w:b/>
          <w:sz w:val="22"/>
          <w:szCs w:val="22"/>
        </w:rPr>
      </w:pPr>
      <w:r w:rsidRPr="00427BE2">
        <w:rPr>
          <w:rFonts w:ascii="Arial Narrow" w:hAnsi="Arial Narrow"/>
          <w:b/>
          <w:sz w:val="22"/>
          <w:szCs w:val="22"/>
        </w:rPr>
        <w:t>Zamawiający</w:t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</w:r>
      <w:r w:rsidRPr="00427BE2">
        <w:rPr>
          <w:rFonts w:ascii="Arial Narrow" w:hAnsi="Arial Narrow"/>
          <w:b/>
          <w:sz w:val="22"/>
          <w:szCs w:val="22"/>
        </w:rPr>
        <w:tab/>
        <w:t>Wykonawca</w:t>
      </w:r>
    </w:p>
    <w:p w14:paraId="33081E9B" w14:textId="77777777" w:rsidR="00393D78" w:rsidRPr="00427BE2" w:rsidRDefault="00393D78" w:rsidP="00EA5E0A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sectPr w:rsidR="00393D78" w:rsidRPr="00427BE2" w:rsidSect="00B93947">
      <w:headerReference w:type="default" r:id="rId9"/>
      <w:footerReference w:type="default" r:id="rId10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88C59" w14:textId="77777777" w:rsidR="00F34DA8" w:rsidRDefault="00F34DA8" w:rsidP="002D31D6">
      <w:r>
        <w:separator/>
      </w:r>
    </w:p>
  </w:endnote>
  <w:endnote w:type="continuationSeparator" w:id="0">
    <w:p w14:paraId="5BB1444F" w14:textId="77777777" w:rsidR="00F34DA8" w:rsidRDefault="00F34DA8" w:rsidP="002D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2"/>
        <w:szCs w:val="22"/>
      </w:rPr>
      <w:id w:val="16949572"/>
      <w:docPartObj>
        <w:docPartGallery w:val="Page Numbers (Bottom of Page)"/>
        <w:docPartUnique/>
      </w:docPartObj>
    </w:sdtPr>
    <w:sdtContent>
      <w:p w14:paraId="6CBB907D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b/>
            <w:bCs/>
            <w:sz w:val="20"/>
            <w:szCs w:val="20"/>
          </w:rPr>
          <w:t>Fundusze Europejskie dla Lubuskiego 2021 - 2027</w:t>
        </w:r>
      </w:p>
      <w:p w14:paraId="72A2F1AF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sz w:val="20"/>
            <w:szCs w:val="20"/>
          </w:rPr>
          <w:t>Priorytet 6. Fundusze Europejskie na wsparcie obywateli, Działania 6.15 Edukacja – IIT</w:t>
        </w:r>
      </w:p>
      <w:p w14:paraId="701EC487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sz w:val="20"/>
            <w:szCs w:val="20"/>
          </w:rPr>
          <w:t>projekt: „Czas na zawodowców z Powiatu Krośnieńskiego”</w:t>
        </w:r>
      </w:p>
      <w:p w14:paraId="71E21664" w14:textId="676655EB" w:rsidR="00A10830" w:rsidRPr="00E91481" w:rsidRDefault="004C7B37" w:rsidP="002E3F47">
        <w:pPr>
          <w:pStyle w:val="Stopka"/>
          <w:tabs>
            <w:tab w:val="left" w:pos="567"/>
          </w:tabs>
          <w:jc w:val="right"/>
          <w:rPr>
            <w:rFonts w:ascii="Arial Narrow" w:hAnsi="Arial Narrow"/>
            <w:sz w:val="22"/>
            <w:szCs w:val="22"/>
          </w:rPr>
        </w:pPr>
        <w:r w:rsidRPr="00E91481">
          <w:rPr>
            <w:rFonts w:ascii="Arial Narrow" w:hAnsi="Arial Narrow"/>
            <w:sz w:val="22"/>
            <w:szCs w:val="22"/>
          </w:rPr>
          <w:fldChar w:fldCharType="begin"/>
        </w:r>
        <w:r w:rsidRPr="00E91481">
          <w:rPr>
            <w:rFonts w:ascii="Arial Narrow" w:hAnsi="Arial Narrow"/>
            <w:sz w:val="22"/>
            <w:szCs w:val="22"/>
          </w:rPr>
          <w:instrText xml:space="preserve"> PAGE   \* MERGEFORMAT </w:instrText>
        </w:r>
        <w:r w:rsidRPr="00E91481">
          <w:rPr>
            <w:rFonts w:ascii="Arial Narrow" w:hAnsi="Arial Narrow"/>
            <w:sz w:val="22"/>
            <w:szCs w:val="22"/>
          </w:rPr>
          <w:fldChar w:fldCharType="separate"/>
        </w:r>
        <w:r w:rsidR="003F7F27" w:rsidRPr="00E91481">
          <w:rPr>
            <w:rFonts w:ascii="Arial Narrow" w:hAnsi="Arial Narrow"/>
            <w:noProof/>
            <w:sz w:val="22"/>
            <w:szCs w:val="22"/>
          </w:rPr>
          <w:t>1</w:t>
        </w:r>
        <w:r w:rsidRPr="00E91481">
          <w:rPr>
            <w:rFonts w:ascii="Arial Narrow" w:hAnsi="Arial Narrow"/>
            <w:noProof/>
            <w:sz w:val="22"/>
            <w:szCs w:val="22"/>
          </w:rPr>
          <w:fldChar w:fldCharType="end"/>
        </w:r>
      </w:p>
    </w:sdtContent>
  </w:sdt>
  <w:p w14:paraId="0981EB19" w14:textId="77777777" w:rsidR="00A10830" w:rsidRDefault="00A1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4332E" w14:textId="77777777" w:rsidR="00F34DA8" w:rsidRDefault="00F34DA8" w:rsidP="002D31D6">
      <w:r>
        <w:separator/>
      </w:r>
    </w:p>
  </w:footnote>
  <w:footnote w:type="continuationSeparator" w:id="0">
    <w:p w14:paraId="0C601168" w14:textId="77777777" w:rsidR="00F34DA8" w:rsidRDefault="00F34DA8" w:rsidP="002D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0A11" w14:textId="283E412A" w:rsidR="00A87287" w:rsidRDefault="00A87287" w:rsidP="00A87287">
    <w:pPr>
      <w:pStyle w:val="Nagwek"/>
      <w:jc w:val="center"/>
    </w:pPr>
  </w:p>
  <w:p w14:paraId="2949A42A" w14:textId="1069BAC2" w:rsidR="00A87287" w:rsidRDefault="00574DC6">
    <w:pPr>
      <w:pStyle w:val="Nagwek"/>
    </w:pPr>
    <w:r>
      <w:rPr>
        <w:noProof/>
      </w:rPr>
      <w:drawing>
        <wp:inline distT="0" distB="0" distL="0" distR="0" wp14:anchorId="432E51FF" wp14:editId="4D03150D">
          <wp:extent cx="5760720" cy="459740"/>
          <wp:effectExtent l="0" t="0" r="0" b="0"/>
          <wp:docPr id="8443985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710270" name="Obraz 1195710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OpenSymbol" w:hAnsi="Open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Arial"/>
        <w:b w:val="0"/>
        <w:sz w:val="20"/>
        <w:szCs w:val="20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Arial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A"/>
    <w:multiLevelType w:val="multilevel"/>
    <w:tmpl w:val="F1E4668C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)"/>
      <w:lvlJc w:val="left"/>
      <w:pPr>
        <w:tabs>
          <w:tab w:val="num" w:pos="607"/>
        </w:tabs>
        <w:ind w:left="607" w:hanging="465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5"/>
      <w:numFmt w:val="lowerLetter"/>
      <w:lvlText w:val="%1)"/>
      <w:lvlJc w:val="left"/>
      <w:pPr>
        <w:tabs>
          <w:tab w:val="num" w:pos="0"/>
        </w:tabs>
        <w:ind w:left="1588" w:hanging="39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67" w:hanging="567"/>
      </w:pPr>
      <w:rPr>
        <w:rFonts w:cs="Arial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rebuchet MS"/>
        <w:b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502" w:hanging="360"/>
      </w:pPr>
      <w:rPr>
        <w:rFonts w:eastAsia="Times New Roman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F"/>
    <w:multiLevelType w:val="multilevel"/>
    <w:tmpl w:val="8DD6DDD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Times New Roman" w:hAnsi="Times New Roman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bCs/>
        <w:sz w:val="20"/>
        <w:szCs w:val="20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0" w:hanging="570"/>
      </w:pPr>
      <w:rPr>
        <w:rFonts w:ascii="Times New Roman" w:hAnsi="Times New Roman" w:cs="Arial"/>
        <w:b w:val="0"/>
        <w:bCs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1D"/>
    <w:multiLevelType w:val="multilevel"/>
    <w:tmpl w:val="95705FB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0000001E"/>
    <w:multiLevelType w:val="multilevel"/>
    <w:tmpl w:val="3806C6E0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/>
        <w:sz w:val="20"/>
        <w:szCs w:val="20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3" w15:restartNumberingAfterBreak="0">
    <w:nsid w:val="0000001F"/>
    <w:multiLevelType w:val="multilevel"/>
    <w:tmpl w:val="13F27EF2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4" w15:restartNumberingAfterBreak="0">
    <w:nsid w:val="00000022"/>
    <w:multiLevelType w:val="multilevel"/>
    <w:tmpl w:val="00000022"/>
    <w:name w:val="WW8Num38"/>
    <w:lvl w:ilvl="0">
      <w:start w:val="14"/>
      <w:numFmt w:val="decimal"/>
      <w:lvlText w:val="%1."/>
      <w:lvlJc w:val="left"/>
      <w:pPr>
        <w:tabs>
          <w:tab w:val="num" w:pos="708"/>
        </w:tabs>
        <w:ind w:left="482" w:hanging="340"/>
      </w:pPr>
      <w:rPr>
        <w:rFonts w:ascii="Calibri" w:hAnsi="Calibri" w:cs="Calibri" w:hint="default"/>
        <w:b w:val="0"/>
        <w:bCs/>
        <w:sz w:val="24"/>
        <w:szCs w:val="22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5" w15:restartNumberingAfterBreak="0">
    <w:nsid w:val="06201FAC"/>
    <w:multiLevelType w:val="hybridMultilevel"/>
    <w:tmpl w:val="03F62D5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0801521E"/>
    <w:multiLevelType w:val="hybridMultilevel"/>
    <w:tmpl w:val="0D8E740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9564B5B"/>
    <w:multiLevelType w:val="hybridMultilevel"/>
    <w:tmpl w:val="F80CA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84243C"/>
    <w:multiLevelType w:val="multilevel"/>
    <w:tmpl w:val="75FCB1F8"/>
    <w:lvl w:ilvl="0">
      <w:start w:val="1"/>
      <w:numFmt w:val="upperRoman"/>
      <w:lvlText w:val="ROZDZIAŁ %1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"/>
      <w:lvlJc w:val="left"/>
      <w:pPr>
        <w:tabs>
          <w:tab w:val="num" w:pos="1701"/>
        </w:tabs>
        <w:ind w:left="1701" w:hanging="340"/>
      </w:pPr>
      <w:rPr>
        <w:rFonts w:hint="default"/>
        <w:b/>
      </w:rPr>
    </w:lvl>
    <w:lvl w:ilvl="6">
      <w:start w:val="1"/>
      <w:numFmt w:val="none"/>
      <w:lvlText w:val="---"/>
      <w:lvlJc w:val="left"/>
      <w:pPr>
        <w:tabs>
          <w:tab w:val="num" w:pos="2041"/>
        </w:tabs>
        <w:ind w:left="2041" w:hanging="34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----"/>
      <w:lvlJc w:val="left"/>
      <w:pPr>
        <w:tabs>
          <w:tab w:val="num" w:pos="2381"/>
        </w:tabs>
        <w:ind w:left="2381" w:hanging="340"/>
      </w:pPr>
      <w:rPr>
        <w:rFonts w:hint="default"/>
        <w:b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18CB60EC"/>
    <w:multiLevelType w:val="hybridMultilevel"/>
    <w:tmpl w:val="7BDC37F8"/>
    <w:lvl w:ilvl="0" w:tplc="32C623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C74598"/>
    <w:multiLevelType w:val="hybridMultilevel"/>
    <w:tmpl w:val="1F92A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56BB0"/>
    <w:multiLevelType w:val="hybridMultilevel"/>
    <w:tmpl w:val="336A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BD52D1"/>
    <w:multiLevelType w:val="hybridMultilevel"/>
    <w:tmpl w:val="55CE4B7E"/>
    <w:lvl w:ilvl="0" w:tplc="B8C2A002">
      <w:start w:val="1"/>
      <w:numFmt w:val="decimal"/>
      <w:lvlText w:val="%1."/>
      <w:lvlJc w:val="left"/>
      <w:pPr>
        <w:ind w:left="502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3983E58"/>
    <w:multiLevelType w:val="multilevel"/>
    <w:tmpl w:val="E3E434C0"/>
    <w:lvl w:ilvl="0">
      <w:start w:val="66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104" w:hanging="1440"/>
      </w:pPr>
      <w:rPr>
        <w:rFonts w:hint="default"/>
      </w:rPr>
    </w:lvl>
  </w:abstractNum>
  <w:abstractNum w:abstractNumId="24" w15:restartNumberingAfterBreak="0">
    <w:nsid w:val="24AB77F7"/>
    <w:multiLevelType w:val="multilevel"/>
    <w:tmpl w:val="3E583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4CF641B"/>
    <w:multiLevelType w:val="hybridMultilevel"/>
    <w:tmpl w:val="490CBC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E16359C"/>
    <w:multiLevelType w:val="hybridMultilevel"/>
    <w:tmpl w:val="CB842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413E04"/>
    <w:multiLevelType w:val="hybridMultilevel"/>
    <w:tmpl w:val="2B7CA0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EE308B3"/>
    <w:multiLevelType w:val="hybridMultilevel"/>
    <w:tmpl w:val="BAE21E40"/>
    <w:lvl w:ilvl="0" w:tplc="B33E0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4246CA"/>
    <w:multiLevelType w:val="hybridMultilevel"/>
    <w:tmpl w:val="3D900D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7ECA8D76">
      <w:start w:val="1"/>
      <w:numFmt w:val="decimal"/>
      <w:lvlText w:val="%2."/>
      <w:lvlJc w:val="left"/>
      <w:pPr>
        <w:ind w:left="1866" w:hanging="360"/>
      </w:pPr>
      <w:rPr>
        <w:rFonts w:eastAsia="Times New Roman" w:hint="default"/>
        <w:color w:val="000000"/>
      </w:rPr>
    </w:lvl>
    <w:lvl w:ilvl="2" w:tplc="B30412D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5386E4C"/>
    <w:multiLevelType w:val="hybridMultilevel"/>
    <w:tmpl w:val="F32A40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9E60AE"/>
    <w:multiLevelType w:val="hybridMultilevel"/>
    <w:tmpl w:val="18FE1E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37828"/>
    <w:multiLevelType w:val="hybridMultilevel"/>
    <w:tmpl w:val="9A2AC0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AF758AC"/>
    <w:multiLevelType w:val="hybridMultilevel"/>
    <w:tmpl w:val="22B27E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DD5EF8"/>
    <w:multiLevelType w:val="hybridMultilevel"/>
    <w:tmpl w:val="1C86B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E87E7B"/>
    <w:multiLevelType w:val="hybridMultilevel"/>
    <w:tmpl w:val="0BD687EC"/>
    <w:lvl w:ilvl="0" w:tplc="E9CE1AA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0A0245"/>
    <w:multiLevelType w:val="multilevel"/>
    <w:tmpl w:val="B51EC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4901742B"/>
    <w:multiLevelType w:val="hybridMultilevel"/>
    <w:tmpl w:val="91E44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0F7E49"/>
    <w:multiLevelType w:val="hybridMultilevel"/>
    <w:tmpl w:val="3408A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334394"/>
    <w:multiLevelType w:val="hybridMultilevel"/>
    <w:tmpl w:val="6C58D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A71787"/>
    <w:multiLevelType w:val="hybridMultilevel"/>
    <w:tmpl w:val="9BA0D990"/>
    <w:lvl w:ilvl="0" w:tplc="E4F2DD1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836A66"/>
    <w:multiLevelType w:val="hybridMultilevel"/>
    <w:tmpl w:val="EA7AD334"/>
    <w:lvl w:ilvl="0" w:tplc="FF80A0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210AE4"/>
    <w:multiLevelType w:val="hybridMultilevel"/>
    <w:tmpl w:val="07AA6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481369"/>
    <w:multiLevelType w:val="hybridMultilevel"/>
    <w:tmpl w:val="EFD09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A03A02"/>
    <w:multiLevelType w:val="hybridMultilevel"/>
    <w:tmpl w:val="4634C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B915B0"/>
    <w:multiLevelType w:val="hybridMultilevel"/>
    <w:tmpl w:val="6B342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10740F"/>
    <w:multiLevelType w:val="hybridMultilevel"/>
    <w:tmpl w:val="EC003A94"/>
    <w:lvl w:ilvl="0" w:tplc="B33E0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75A7D"/>
    <w:multiLevelType w:val="hybridMultilevel"/>
    <w:tmpl w:val="2968F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902760"/>
    <w:multiLevelType w:val="hybridMultilevel"/>
    <w:tmpl w:val="B418A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477E3A"/>
    <w:multiLevelType w:val="hybridMultilevel"/>
    <w:tmpl w:val="03F6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92043A"/>
    <w:multiLevelType w:val="hybridMultilevel"/>
    <w:tmpl w:val="7B5C1BFC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1" w15:restartNumberingAfterBreak="0">
    <w:nsid w:val="6826415E"/>
    <w:multiLevelType w:val="hybridMultilevel"/>
    <w:tmpl w:val="F9607B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8A72EF1"/>
    <w:multiLevelType w:val="hybridMultilevel"/>
    <w:tmpl w:val="B500521A"/>
    <w:lvl w:ilvl="0" w:tplc="679E9A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DBA48A1"/>
    <w:multiLevelType w:val="hybridMultilevel"/>
    <w:tmpl w:val="1396A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C62C40"/>
    <w:multiLevelType w:val="hybridMultilevel"/>
    <w:tmpl w:val="8B105532"/>
    <w:lvl w:ilvl="0" w:tplc="B890E6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503608"/>
    <w:multiLevelType w:val="hybridMultilevel"/>
    <w:tmpl w:val="114CF628"/>
    <w:lvl w:ilvl="0" w:tplc="D278EA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75FB639A"/>
    <w:multiLevelType w:val="multilevel"/>
    <w:tmpl w:val="AF802F90"/>
    <w:lvl w:ilvl="0">
      <w:start w:val="6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1256" w:hanging="5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104" w:hanging="1440"/>
      </w:pPr>
      <w:rPr>
        <w:rFonts w:hint="default"/>
      </w:rPr>
    </w:lvl>
  </w:abstractNum>
  <w:abstractNum w:abstractNumId="57" w15:restartNumberingAfterBreak="0">
    <w:nsid w:val="778924EF"/>
    <w:multiLevelType w:val="hybridMultilevel"/>
    <w:tmpl w:val="457616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342D43"/>
    <w:multiLevelType w:val="hybridMultilevel"/>
    <w:tmpl w:val="52061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AC34A0"/>
    <w:multiLevelType w:val="hybridMultilevel"/>
    <w:tmpl w:val="59D4B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E70DA0"/>
    <w:multiLevelType w:val="hybridMultilevel"/>
    <w:tmpl w:val="CDC6D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num w:numId="1" w16cid:durableId="1310985242">
    <w:abstractNumId w:val="61"/>
  </w:num>
  <w:num w:numId="2" w16cid:durableId="2005351229">
    <w:abstractNumId w:val="18"/>
  </w:num>
  <w:num w:numId="3" w16cid:durableId="11641814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2172527">
    <w:abstractNumId w:val="19"/>
  </w:num>
  <w:num w:numId="5" w16cid:durableId="919604411">
    <w:abstractNumId w:val="17"/>
  </w:num>
  <w:num w:numId="6" w16cid:durableId="1846626694">
    <w:abstractNumId w:val="45"/>
  </w:num>
  <w:num w:numId="7" w16cid:durableId="1897356506">
    <w:abstractNumId w:val="53"/>
  </w:num>
  <w:num w:numId="8" w16cid:durableId="661471190">
    <w:abstractNumId w:val="44"/>
  </w:num>
  <w:num w:numId="9" w16cid:durableId="1061175763">
    <w:abstractNumId w:val="31"/>
  </w:num>
  <w:num w:numId="10" w16cid:durableId="1086193669">
    <w:abstractNumId w:val="46"/>
  </w:num>
  <w:num w:numId="11" w16cid:durableId="441270514">
    <w:abstractNumId w:val="36"/>
  </w:num>
  <w:num w:numId="12" w16cid:durableId="1414662836">
    <w:abstractNumId w:val="29"/>
  </w:num>
  <w:num w:numId="13" w16cid:durableId="1330216095">
    <w:abstractNumId w:val="28"/>
  </w:num>
  <w:num w:numId="14" w16cid:durableId="1153255793">
    <w:abstractNumId w:val="24"/>
  </w:num>
  <w:num w:numId="15" w16cid:durableId="1146047563">
    <w:abstractNumId w:val="27"/>
  </w:num>
  <w:num w:numId="16" w16cid:durableId="2083598781">
    <w:abstractNumId w:val="56"/>
  </w:num>
  <w:num w:numId="17" w16cid:durableId="354230146">
    <w:abstractNumId w:val="55"/>
  </w:num>
  <w:num w:numId="18" w16cid:durableId="811941775">
    <w:abstractNumId w:val="20"/>
  </w:num>
  <w:num w:numId="19" w16cid:durableId="1684359767">
    <w:abstractNumId w:val="30"/>
  </w:num>
  <w:num w:numId="20" w16cid:durableId="643050353">
    <w:abstractNumId w:val="40"/>
  </w:num>
  <w:num w:numId="21" w16cid:durableId="2029142044">
    <w:abstractNumId w:val="23"/>
  </w:num>
  <w:num w:numId="22" w16cid:durableId="1823960327">
    <w:abstractNumId w:val="49"/>
  </w:num>
  <w:num w:numId="23" w16cid:durableId="962151815">
    <w:abstractNumId w:val="21"/>
  </w:num>
  <w:num w:numId="24" w16cid:durableId="2139447725">
    <w:abstractNumId w:val="16"/>
  </w:num>
  <w:num w:numId="25" w16cid:durableId="83304977">
    <w:abstractNumId w:val="41"/>
  </w:num>
  <w:num w:numId="26" w16cid:durableId="1429694848">
    <w:abstractNumId w:val="25"/>
  </w:num>
  <w:num w:numId="27" w16cid:durableId="674265477">
    <w:abstractNumId w:val="35"/>
  </w:num>
  <w:num w:numId="28" w16cid:durableId="477189020">
    <w:abstractNumId w:val="47"/>
  </w:num>
  <w:num w:numId="29" w16cid:durableId="1997492187">
    <w:abstractNumId w:val="32"/>
  </w:num>
  <w:num w:numId="30" w16cid:durableId="1821578846">
    <w:abstractNumId w:val="38"/>
  </w:num>
  <w:num w:numId="31" w16cid:durableId="145780332">
    <w:abstractNumId w:val="58"/>
  </w:num>
  <w:num w:numId="32" w16cid:durableId="1159812827">
    <w:abstractNumId w:val="48"/>
  </w:num>
  <w:num w:numId="33" w16cid:durableId="1156409890">
    <w:abstractNumId w:val="50"/>
  </w:num>
  <w:num w:numId="34" w16cid:durableId="2106728662">
    <w:abstractNumId w:val="59"/>
  </w:num>
  <w:num w:numId="35" w16cid:durableId="216629194">
    <w:abstractNumId w:val="52"/>
  </w:num>
  <w:num w:numId="36" w16cid:durableId="1943024919">
    <w:abstractNumId w:val="57"/>
  </w:num>
  <w:num w:numId="37" w16cid:durableId="1375039403">
    <w:abstractNumId w:val="15"/>
  </w:num>
  <w:num w:numId="38" w16cid:durableId="1202674251">
    <w:abstractNumId w:val="37"/>
  </w:num>
  <w:num w:numId="39" w16cid:durableId="2008971730">
    <w:abstractNumId w:val="42"/>
  </w:num>
  <w:num w:numId="40" w16cid:durableId="1835143000">
    <w:abstractNumId w:val="34"/>
  </w:num>
  <w:num w:numId="41" w16cid:durableId="1282810160">
    <w:abstractNumId w:val="43"/>
  </w:num>
  <w:num w:numId="42" w16cid:durableId="1676227038">
    <w:abstractNumId w:val="54"/>
  </w:num>
  <w:num w:numId="43" w16cid:durableId="1981766446">
    <w:abstractNumId w:val="33"/>
  </w:num>
  <w:num w:numId="44" w16cid:durableId="8215548">
    <w:abstractNumId w:val="22"/>
  </w:num>
  <w:num w:numId="45" w16cid:durableId="943539362">
    <w:abstractNumId w:val="39"/>
  </w:num>
  <w:num w:numId="46" w16cid:durableId="630283526">
    <w:abstractNumId w:val="51"/>
  </w:num>
  <w:num w:numId="47" w16cid:durableId="56324764">
    <w:abstractNumId w:val="26"/>
  </w:num>
  <w:num w:numId="48" w16cid:durableId="762265296">
    <w:abstractNumId w:val="6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0F"/>
    <w:rsid w:val="00001DCE"/>
    <w:rsid w:val="00002547"/>
    <w:rsid w:val="000032BF"/>
    <w:rsid w:val="00011072"/>
    <w:rsid w:val="000117F4"/>
    <w:rsid w:val="0001756E"/>
    <w:rsid w:val="000236C8"/>
    <w:rsid w:val="0002504F"/>
    <w:rsid w:val="00031FE0"/>
    <w:rsid w:val="00034DA4"/>
    <w:rsid w:val="0003745B"/>
    <w:rsid w:val="00042F91"/>
    <w:rsid w:val="00043279"/>
    <w:rsid w:val="00044ABE"/>
    <w:rsid w:val="00046D1C"/>
    <w:rsid w:val="00047FA4"/>
    <w:rsid w:val="00053459"/>
    <w:rsid w:val="00053918"/>
    <w:rsid w:val="000554D5"/>
    <w:rsid w:val="00067729"/>
    <w:rsid w:val="00067734"/>
    <w:rsid w:val="00072418"/>
    <w:rsid w:val="0007303D"/>
    <w:rsid w:val="00075070"/>
    <w:rsid w:val="00077EA6"/>
    <w:rsid w:val="00081FF6"/>
    <w:rsid w:val="00087262"/>
    <w:rsid w:val="000B0DF4"/>
    <w:rsid w:val="000B2986"/>
    <w:rsid w:val="000B3C37"/>
    <w:rsid w:val="000B5B80"/>
    <w:rsid w:val="000C1881"/>
    <w:rsid w:val="000C20B3"/>
    <w:rsid w:val="000C7444"/>
    <w:rsid w:val="000D0988"/>
    <w:rsid w:val="000D2CC8"/>
    <w:rsid w:val="000D32FB"/>
    <w:rsid w:val="000D3AE9"/>
    <w:rsid w:val="000D6DB6"/>
    <w:rsid w:val="000D7386"/>
    <w:rsid w:val="000E0F2F"/>
    <w:rsid w:val="000E1444"/>
    <w:rsid w:val="000E7235"/>
    <w:rsid w:val="000F5C71"/>
    <w:rsid w:val="00100524"/>
    <w:rsid w:val="00101A88"/>
    <w:rsid w:val="00103270"/>
    <w:rsid w:val="00106922"/>
    <w:rsid w:val="00110165"/>
    <w:rsid w:val="00110A21"/>
    <w:rsid w:val="001119E7"/>
    <w:rsid w:val="00117903"/>
    <w:rsid w:val="0012048B"/>
    <w:rsid w:val="00125008"/>
    <w:rsid w:val="00125F6F"/>
    <w:rsid w:val="00126318"/>
    <w:rsid w:val="0013398A"/>
    <w:rsid w:val="001376B4"/>
    <w:rsid w:val="001401BD"/>
    <w:rsid w:val="001422A0"/>
    <w:rsid w:val="001427EF"/>
    <w:rsid w:val="00151FBF"/>
    <w:rsid w:val="00154703"/>
    <w:rsid w:val="00157C7F"/>
    <w:rsid w:val="00170252"/>
    <w:rsid w:val="00171687"/>
    <w:rsid w:val="00173831"/>
    <w:rsid w:val="00184A36"/>
    <w:rsid w:val="00184E9F"/>
    <w:rsid w:val="00185715"/>
    <w:rsid w:val="00191A4B"/>
    <w:rsid w:val="00193A45"/>
    <w:rsid w:val="00195E37"/>
    <w:rsid w:val="001A55F5"/>
    <w:rsid w:val="001A79E0"/>
    <w:rsid w:val="001B0E5C"/>
    <w:rsid w:val="001B1273"/>
    <w:rsid w:val="001B3B45"/>
    <w:rsid w:val="001B6EBA"/>
    <w:rsid w:val="001C0F2D"/>
    <w:rsid w:val="001C3869"/>
    <w:rsid w:val="001C70F0"/>
    <w:rsid w:val="001D000E"/>
    <w:rsid w:val="001D33A8"/>
    <w:rsid w:val="001D53EC"/>
    <w:rsid w:val="001D77C1"/>
    <w:rsid w:val="001E10E4"/>
    <w:rsid w:val="001E263F"/>
    <w:rsid w:val="001E2CDC"/>
    <w:rsid w:val="001E46F7"/>
    <w:rsid w:val="001E660D"/>
    <w:rsid w:val="001E6FAA"/>
    <w:rsid w:val="001F7198"/>
    <w:rsid w:val="0020074E"/>
    <w:rsid w:val="00207D86"/>
    <w:rsid w:val="00211D0F"/>
    <w:rsid w:val="00212612"/>
    <w:rsid w:val="002175E6"/>
    <w:rsid w:val="00226D81"/>
    <w:rsid w:val="002277B4"/>
    <w:rsid w:val="002326D4"/>
    <w:rsid w:val="002334E9"/>
    <w:rsid w:val="002342F7"/>
    <w:rsid w:val="00236C20"/>
    <w:rsid w:val="00237B5C"/>
    <w:rsid w:val="00250774"/>
    <w:rsid w:val="0025123A"/>
    <w:rsid w:val="0025407A"/>
    <w:rsid w:val="00264318"/>
    <w:rsid w:val="0026788C"/>
    <w:rsid w:val="0027058A"/>
    <w:rsid w:val="002723E5"/>
    <w:rsid w:val="00272F3B"/>
    <w:rsid w:val="00273BD5"/>
    <w:rsid w:val="00274450"/>
    <w:rsid w:val="002744EA"/>
    <w:rsid w:val="00277D13"/>
    <w:rsid w:val="00292D1C"/>
    <w:rsid w:val="002A0528"/>
    <w:rsid w:val="002A49FC"/>
    <w:rsid w:val="002B43A5"/>
    <w:rsid w:val="002C1F5F"/>
    <w:rsid w:val="002C206C"/>
    <w:rsid w:val="002C261B"/>
    <w:rsid w:val="002C5D24"/>
    <w:rsid w:val="002C7CED"/>
    <w:rsid w:val="002D0658"/>
    <w:rsid w:val="002D3087"/>
    <w:rsid w:val="002D31D6"/>
    <w:rsid w:val="002D37A9"/>
    <w:rsid w:val="002E0FEF"/>
    <w:rsid w:val="002E3F47"/>
    <w:rsid w:val="002E4128"/>
    <w:rsid w:val="002E51D7"/>
    <w:rsid w:val="002E53CC"/>
    <w:rsid w:val="002F0A3A"/>
    <w:rsid w:val="002F279A"/>
    <w:rsid w:val="002F373D"/>
    <w:rsid w:val="002F7664"/>
    <w:rsid w:val="002F78E2"/>
    <w:rsid w:val="00300D6D"/>
    <w:rsid w:val="003027F9"/>
    <w:rsid w:val="0030473A"/>
    <w:rsid w:val="00305AB8"/>
    <w:rsid w:val="00311D87"/>
    <w:rsid w:val="003144F6"/>
    <w:rsid w:val="0031649C"/>
    <w:rsid w:val="00320966"/>
    <w:rsid w:val="00320EDF"/>
    <w:rsid w:val="003211D7"/>
    <w:rsid w:val="003215CC"/>
    <w:rsid w:val="00321EAE"/>
    <w:rsid w:val="0032377E"/>
    <w:rsid w:val="0033301A"/>
    <w:rsid w:val="0033485E"/>
    <w:rsid w:val="00340EB0"/>
    <w:rsid w:val="00355548"/>
    <w:rsid w:val="0035606E"/>
    <w:rsid w:val="0036106D"/>
    <w:rsid w:val="003643B5"/>
    <w:rsid w:val="00364742"/>
    <w:rsid w:val="00372ABC"/>
    <w:rsid w:val="003730D3"/>
    <w:rsid w:val="003743AB"/>
    <w:rsid w:val="003767B8"/>
    <w:rsid w:val="00381CF5"/>
    <w:rsid w:val="0038263D"/>
    <w:rsid w:val="003860FC"/>
    <w:rsid w:val="00391DC2"/>
    <w:rsid w:val="00393D78"/>
    <w:rsid w:val="003A1933"/>
    <w:rsid w:val="003A20AB"/>
    <w:rsid w:val="003A24D5"/>
    <w:rsid w:val="003A29F3"/>
    <w:rsid w:val="003A3A56"/>
    <w:rsid w:val="003A6EAD"/>
    <w:rsid w:val="003B4118"/>
    <w:rsid w:val="003B62F3"/>
    <w:rsid w:val="003B6CC4"/>
    <w:rsid w:val="003B7A94"/>
    <w:rsid w:val="003B7AB7"/>
    <w:rsid w:val="003C21A3"/>
    <w:rsid w:val="003C3421"/>
    <w:rsid w:val="003C6CE3"/>
    <w:rsid w:val="003D0852"/>
    <w:rsid w:val="003D16A1"/>
    <w:rsid w:val="003D1B8D"/>
    <w:rsid w:val="003D3ADF"/>
    <w:rsid w:val="003D5576"/>
    <w:rsid w:val="003E0984"/>
    <w:rsid w:val="003E42DB"/>
    <w:rsid w:val="003F222E"/>
    <w:rsid w:val="003F500C"/>
    <w:rsid w:val="003F5863"/>
    <w:rsid w:val="003F7F27"/>
    <w:rsid w:val="00401006"/>
    <w:rsid w:val="00403CF3"/>
    <w:rsid w:val="00404F37"/>
    <w:rsid w:val="0040567C"/>
    <w:rsid w:val="00413C26"/>
    <w:rsid w:val="00414C53"/>
    <w:rsid w:val="00415F97"/>
    <w:rsid w:val="00420367"/>
    <w:rsid w:val="00420B48"/>
    <w:rsid w:val="00421897"/>
    <w:rsid w:val="00425FE5"/>
    <w:rsid w:val="00427BE2"/>
    <w:rsid w:val="00432216"/>
    <w:rsid w:val="0043388C"/>
    <w:rsid w:val="00440808"/>
    <w:rsid w:val="004425AC"/>
    <w:rsid w:val="004446DB"/>
    <w:rsid w:val="004537D9"/>
    <w:rsid w:val="00453902"/>
    <w:rsid w:val="00453CC5"/>
    <w:rsid w:val="004650A5"/>
    <w:rsid w:val="00475DFF"/>
    <w:rsid w:val="00477642"/>
    <w:rsid w:val="00482AB1"/>
    <w:rsid w:val="004A1A63"/>
    <w:rsid w:val="004A2EB2"/>
    <w:rsid w:val="004A4BEC"/>
    <w:rsid w:val="004A6B89"/>
    <w:rsid w:val="004C2314"/>
    <w:rsid w:val="004C3AAE"/>
    <w:rsid w:val="004C480A"/>
    <w:rsid w:val="004C7B37"/>
    <w:rsid w:val="004D0E6E"/>
    <w:rsid w:val="004D3B92"/>
    <w:rsid w:val="004E2C0F"/>
    <w:rsid w:val="004E4510"/>
    <w:rsid w:val="004E75F5"/>
    <w:rsid w:val="004F1F9D"/>
    <w:rsid w:val="004F400D"/>
    <w:rsid w:val="004F4D23"/>
    <w:rsid w:val="004F52D6"/>
    <w:rsid w:val="004F66C7"/>
    <w:rsid w:val="00500FA7"/>
    <w:rsid w:val="00507B97"/>
    <w:rsid w:val="00513B30"/>
    <w:rsid w:val="005143CC"/>
    <w:rsid w:val="00514EBC"/>
    <w:rsid w:val="005159B6"/>
    <w:rsid w:val="00517DC5"/>
    <w:rsid w:val="0052282D"/>
    <w:rsid w:val="00523BD9"/>
    <w:rsid w:val="00526131"/>
    <w:rsid w:val="005279F2"/>
    <w:rsid w:val="005317CA"/>
    <w:rsid w:val="0053280B"/>
    <w:rsid w:val="005356ED"/>
    <w:rsid w:val="00535C6C"/>
    <w:rsid w:val="0053605C"/>
    <w:rsid w:val="00536760"/>
    <w:rsid w:val="005437A7"/>
    <w:rsid w:val="005447F5"/>
    <w:rsid w:val="00546782"/>
    <w:rsid w:val="00547B9E"/>
    <w:rsid w:val="00550288"/>
    <w:rsid w:val="00555243"/>
    <w:rsid w:val="00555B06"/>
    <w:rsid w:val="005612F9"/>
    <w:rsid w:val="00562D5A"/>
    <w:rsid w:val="005656FD"/>
    <w:rsid w:val="00567063"/>
    <w:rsid w:val="00574DC6"/>
    <w:rsid w:val="00581997"/>
    <w:rsid w:val="00585821"/>
    <w:rsid w:val="005949CB"/>
    <w:rsid w:val="0059611C"/>
    <w:rsid w:val="005A01FA"/>
    <w:rsid w:val="005A0F66"/>
    <w:rsid w:val="005A32A0"/>
    <w:rsid w:val="005A3641"/>
    <w:rsid w:val="005C20C1"/>
    <w:rsid w:val="005C35A4"/>
    <w:rsid w:val="005C49DA"/>
    <w:rsid w:val="005D21B2"/>
    <w:rsid w:val="005D74AD"/>
    <w:rsid w:val="005E3892"/>
    <w:rsid w:val="005E4CCA"/>
    <w:rsid w:val="005E4D0F"/>
    <w:rsid w:val="005E50CC"/>
    <w:rsid w:val="005F3B78"/>
    <w:rsid w:val="005F4C6D"/>
    <w:rsid w:val="005F6483"/>
    <w:rsid w:val="005F6881"/>
    <w:rsid w:val="005F7FB4"/>
    <w:rsid w:val="0060143B"/>
    <w:rsid w:val="00616FBE"/>
    <w:rsid w:val="00616FC3"/>
    <w:rsid w:val="006207D3"/>
    <w:rsid w:val="00620C70"/>
    <w:rsid w:val="00621A3A"/>
    <w:rsid w:val="00621E7E"/>
    <w:rsid w:val="0062569A"/>
    <w:rsid w:val="00627A07"/>
    <w:rsid w:val="00636593"/>
    <w:rsid w:val="00637A2A"/>
    <w:rsid w:val="0064069E"/>
    <w:rsid w:val="0064074B"/>
    <w:rsid w:val="00646A3D"/>
    <w:rsid w:val="00647DB0"/>
    <w:rsid w:val="00651CBF"/>
    <w:rsid w:val="00653431"/>
    <w:rsid w:val="00654674"/>
    <w:rsid w:val="00661800"/>
    <w:rsid w:val="0066301D"/>
    <w:rsid w:val="00671D67"/>
    <w:rsid w:val="00674465"/>
    <w:rsid w:val="0069408F"/>
    <w:rsid w:val="006A03AD"/>
    <w:rsid w:val="006A085E"/>
    <w:rsid w:val="006A2C9F"/>
    <w:rsid w:val="006A50F2"/>
    <w:rsid w:val="006B0CEE"/>
    <w:rsid w:val="006B4DF4"/>
    <w:rsid w:val="006C1DFF"/>
    <w:rsid w:val="006C3851"/>
    <w:rsid w:val="006C4D63"/>
    <w:rsid w:val="006E0FC4"/>
    <w:rsid w:val="006F2575"/>
    <w:rsid w:val="00700E4A"/>
    <w:rsid w:val="007062D6"/>
    <w:rsid w:val="00710B41"/>
    <w:rsid w:val="00711A59"/>
    <w:rsid w:val="00717F2E"/>
    <w:rsid w:val="00721132"/>
    <w:rsid w:val="0073010A"/>
    <w:rsid w:val="00731174"/>
    <w:rsid w:val="00732EAF"/>
    <w:rsid w:val="00741558"/>
    <w:rsid w:val="00747A04"/>
    <w:rsid w:val="00755DA5"/>
    <w:rsid w:val="00757510"/>
    <w:rsid w:val="00761909"/>
    <w:rsid w:val="007631EE"/>
    <w:rsid w:val="0077122C"/>
    <w:rsid w:val="0077659A"/>
    <w:rsid w:val="00781163"/>
    <w:rsid w:val="007813AF"/>
    <w:rsid w:val="00791AC6"/>
    <w:rsid w:val="00796F99"/>
    <w:rsid w:val="007A4268"/>
    <w:rsid w:val="007A52C6"/>
    <w:rsid w:val="007A72F7"/>
    <w:rsid w:val="007B0BAE"/>
    <w:rsid w:val="007B2041"/>
    <w:rsid w:val="007B2A76"/>
    <w:rsid w:val="007C5C5B"/>
    <w:rsid w:val="007C5E41"/>
    <w:rsid w:val="007D072D"/>
    <w:rsid w:val="007D0C60"/>
    <w:rsid w:val="007D6A3E"/>
    <w:rsid w:val="007E2051"/>
    <w:rsid w:val="007E2211"/>
    <w:rsid w:val="007E2F2F"/>
    <w:rsid w:val="007E34DA"/>
    <w:rsid w:val="007E495F"/>
    <w:rsid w:val="008004FE"/>
    <w:rsid w:val="00801232"/>
    <w:rsid w:val="00806EE3"/>
    <w:rsid w:val="008105D2"/>
    <w:rsid w:val="00812477"/>
    <w:rsid w:val="00813623"/>
    <w:rsid w:val="00816822"/>
    <w:rsid w:val="00817151"/>
    <w:rsid w:val="00817CFA"/>
    <w:rsid w:val="00820140"/>
    <w:rsid w:val="00823AC1"/>
    <w:rsid w:val="00823EAA"/>
    <w:rsid w:val="008249DE"/>
    <w:rsid w:val="0082513B"/>
    <w:rsid w:val="00826CBC"/>
    <w:rsid w:val="0083205B"/>
    <w:rsid w:val="0083461E"/>
    <w:rsid w:val="00835F28"/>
    <w:rsid w:val="0084026D"/>
    <w:rsid w:val="008419E3"/>
    <w:rsid w:val="008426DA"/>
    <w:rsid w:val="00851BB3"/>
    <w:rsid w:val="0085517B"/>
    <w:rsid w:val="008574BF"/>
    <w:rsid w:val="00861E20"/>
    <w:rsid w:val="00864913"/>
    <w:rsid w:val="00872204"/>
    <w:rsid w:val="008728F6"/>
    <w:rsid w:val="008732D0"/>
    <w:rsid w:val="00873FB2"/>
    <w:rsid w:val="00876D13"/>
    <w:rsid w:val="008945B7"/>
    <w:rsid w:val="00894EAD"/>
    <w:rsid w:val="008A07B8"/>
    <w:rsid w:val="008A3C5C"/>
    <w:rsid w:val="008A77F7"/>
    <w:rsid w:val="008B4050"/>
    <w:rsid w:val="008B4863"/>
    <w:rsid w:val="008B4962"/>
    <w:rsid w:val="008B6A41"/>
    <w:rsid w:val="008B714E"/>
    <w:rsid w:val="008B7946"/>
    <w:rsid w:val="008B7EC2"/>
    <w:rsid w:val="008C3A7B"/>
    <w:rsid w:val="008C439C"/>
    <w:rsid w:val="008D7402"/>
    <w:rsid w:val="008E226B"/>
    <w:rsid w:val="008F0DA0"/>
    <w:rsid w:val="008F1E0A"/>
    <w:rsid w:val="008F44E7"/>
    <w:rsid w:val="008F504F"/>
    <w:rsid w:val="00900D83"/>
    <w:rsid w:val="00900F31"/>
    <w:rsid w:val="00903371"/>
    <w:rsid w:val="00906AA0"/>
    <w:rsid w:val="00910A31"/>
    <w:rsid w:val="00911EFA"/>
    <w:rsid w:val="00913580"/>
    <w:rsid w:val="00913E45"/>
    <w:rsid w:val="009145B2"/>
    <w:rsid w:val="00915FC4"/>
    <w:rsid w:val="009210E2"/>
    <w:rsid w:val="00925893"/>
    <w:rsid w:val="00925C49"/>
    <w:rsid w:val="00931500"/>
    <w:rsid w:val="00936973"/>
    <w:rsid w:val="00952A9B"/>
    <w:rsid w:val="00954803"/>
    <w:rsid w:val="00960424"/>
    <w:rsid w:val="00961962"/>
    <w:rsid w:val="00963F03"/>
    <w:rsid w:val="0097045C"/>
    <w:rsid w:val="00970D6E"/>
    <w:rsid w:val="00974FF2"/>
    <w:rsid w:val="009858AA"/>
    <w:rsid w:val="00985AAC"/>
    <w:rsid w:val="00987D56"/>
    <w:rsid w:val="00990111"/>
    <w:rsid w:val="009902D0"/>
    <w:rsid w:val="00991DED"/>
    <w:rsid w:val="009A61C1"/>
    <w:rsid w:val="009B3012"/>
    <w:rsid w:val="009B4243"/>
    <w:rsid w:val="009B4638"/>
    <w:rsid w:val="009B7DB2"/>
    <w:rsid w:val="009C14BC"/>
    <w:rsid w:val="009C28FD"/>
    <w:rsid w:val="009C29D7"/>
    <w:rsid w:val="009D0713"/>
    <w:rsid w:val="009D64EE"/>
    <w:rsid w:val="009D6C99"/>
    <w:rsid w:val="009F1C26"/>
    <w:rsid w:val="00A055A7"/>
    <w:rsid w:val="00A10830"/>
    <w:rsid w:val="00A10C42"/>
    <w:rsid w:val="00A1284D"/>
    <w:rsid w:val="00A16566"/>
    <w:rsid w:val="00A20E3B"/>
    <w:rsid w:val="00A26704"/>
    <w:rsid w:val="00A27A05"/>
    <w:rsid w:val="00A303F7"/>
    <w:rsid w:val="00A325DC"/>
    <w:rsid w:val="00A32A19"/>
    <w:rsid w:val="00A3517D"/>
    <w:rsid w:val="00A36EE5"/>
    <w:rsid w:val="00A45AE4"/>
    <w:rsid w:val="00A501A5"/>
    <w:rsid w:val="00A5087B"/>
    <w:rsid w:val="00A52FF3"/>
    <w:rsid w:val="00A56EB7"/>
    <w:rsid w:val="00A62565"/>
    <w:rsid w:val="00A638F4"/>
    <w:rsid w:val="00A67BBE"/>
    <w:rsid w:val="00A70D8D"/>
    <w:rsid w:val="00A747EC"/>
    <w:rsid w:val="00A74CA9"/>
    <w:rsid w:val="00A80684"/>
    <w:rsid w:val="00A8215B"/>
    <w:rsid w:val="00A82D4A"/>
    <w:rsid w:val="00A840EA"/>
    <w:rsid w:val="00A8429A"/>
    <w:rsid w:val="00A847D7"/>
    <w:rsid w:val="00A85567"/>
    <w:rsid w:val="00A87287"/>
    <w:rsid w:val="00A90405"/>
    <w:rsid w:val="00A9633C"/>
    <w:rsid w:val="00AA173A"/>
    <w:rsid w:val="00AA5E47"/>
    <w:rsid w:val="00AA5FAA"/>
    <w:rsid w:val="00AC03A4"/>
    <w:rsid w:val="00AD001E"/>
    <w:rsid w:val="00AD736B"/>
    <w:rsid w:val="00AE636B"/>
    <w:rsid w:val="00AE66B3"/>
    <w:rsid w:val="00AF0B01"/>
    <w:rsid w:val="00AF62AA"/>
    <w:rsid w:val="00B00B82"/>
    <w:rsid w:val="00B02C36"/>
    <w:rsid w:val="00B05DDD"/>
    <w:rsid w:val="00B123C1"/>
    <w:rsid w:val="00B134C0"/>
    <w:rsid w:val="00B163A1"/>
    <w:rsid w:val="00B20522"/>
    <w:rsid w:val="00B20B57"/>
    <w:rsid w:val="00B2453E"/>
    <w:rsid w:val="00B25627"/>
    <w:rsid w:val="00B318F0"/>
    <w:rsid w:val="00B379C9"/>
    <w:rsid w:val="00B460E9"/>
    <w:rsid w:val="00B52059"/>
    <w:rsid w:val="00B55333"/>
    <w:rsid w:val="00B56940"/>
    <w:rsid w:val="00B56DB0"/>
    <w:rsid w:val="00B60ADC"/>
    <w:rsid w:val="00B6170F"/>
    <w:rsid w:val="00B62759"/>
    <w:rsid w:val="00B64636"/>
    <w:rsid w:val="00B65DDF"/>
    <w:rsid w:val="00B670AD"/>
    <w:rsid w:val="00B73942"/>
    <w:rsid w:val="00B777F1"/>
    <w:rsid w:val="00B81BD5"/>
    <w:rsid w:val="00B82A1A"/>
    <w:rsid w:val="00B83E8D"/>
    <w:rsid w:val="00B85787"/>
    <w:rsid w:val="00B863D0"/>
    <w:rsid w:val="00B93947"/>
    <w:rsid w:val="00B96C87"/>
    <w:rsid w:val="00BA2FBA"/>
    <w:rsid w:val="00BB5A6E"/>
    <w:rsid w:val="00BB6662"/>
    <w:rsid w:val="00BD2DB9"/>
    <w:rsid w:val="00BD3B20"/>
    <w:rsid w:val="00BD76F8"/>
    <w:rsid w:val="00BE116E"/>
    <w:rsid w:val="00BE1A39"/>
    <w:rsid w:val="00BE4C4B"/>
    <w:rsid w:val="00BF1732"/>
    <w:rsid w:val="00BF1CD6"/>
    <w:rsid w:val="00BF20DF"/>
    <w:rsid w:val="00BF7EFF"/>
    <w:rsid w:val="00C047CE"/>
    <w:rsid w:val="00C102F6"/>
    <w:rsid w:val="00C12AA9"/>
    <w:rsid w:val="00C13EB3"/>
    <w:rsid w:val="00C1571D"/>
    <w:rsid w:val="00C173AA"/>
    <w:rsid w:val="00C21086"/>
    <w:rsid w:val="00C21A9F"/>
    <w:rsid w:val="00C31BC5"/>
    <w:rsid w:val="00C32DB4"/>
    <w:rsid w:val="00C33733"/>
    <w:rsid w:val="00C52991"/>
    <w:rsid w:val="00C678A9"/>
    <w:rsid w:val="00C7505E"/>
    <w:rsid w:val="00C7766D"/>
    <w:rsid w:val="00C77EAA"/>
    <w:rsid w:val="00C80734"/>
    <w:rsid w:val="00C811A4"/>
    <w:rsid w:val="00C842CE"/>
    <w:rsid w:val="00C843C2"/>
    <w:rsid w:val="00C91BB3"/>
    <w:rsid w:val="00C91BB8"/>
    <w:rsid w:val="00C93268"/>
    <w:rsid w:val="00C9759A"/>
    <w:rsid w:val="00CA1FE7"/>
    <w:rsid w:val="00CA3AA3"/>
    <w:rsid w:val="00CA4C2E"/>
    <w:rsid w:val="00CA4F68"/>
    <w:rsid w:val="00CB11ED"/>
    <w:rsid w:val="00CB4429"/>
    <w:rsid w:val="00CC3EB3"/>
    <w:rsid w:val="00CD087B"/>
    <w:rsid w:val="00CD0A40"/>
    <w:rsid w:val="00CD21FA"/>
    <w:rsid w:val="00CE5C68"/>
    <w:rsid w:val="00CF46B0"/>
    <w:rsid w:val="00CF7F85"/>
    <w:rsid w:val="00D024F9"/>
    <w:rsid w:val="00D063E7"/>
    <w:rsid w:val="00D1322F"/>
    <w:rsid w:val="00D13E9A"/>
    <w:rsid w:val="00D141D3"/>
    <w:rsid w:val="00D22DDF"/>
    <w:rsid w:val="00D3010E"/>
    <w:rsid w:val="00D30652"/>
    <w:rsid w:val="00D343C8"/>
    <w:rsid w:val="00D35C72"/>
    <w:rsid w:val="00D43F03"/>
    <w:rsid w:val="00D459D3"/>
    <w:rsid w:val="00D45FDA"/>
    <w:rsid w:val="00D52F4B"/>
    <w:rsid w:val="00D53FFD"/>
    <w:rsid w:val="00D6246D"/>
    <w:rsid w:val="00D64A7D"/>
    <w:rsid w:val="00D805C9"/>
    <w:rsid w:val="00D822CF"/>
    <w:rsid w:val="00D849BB"/>
    <w:rsid w:val="00D96B45"/>
    <w:rsid w:val="00DA11A3"/>
    <w:rsid w:val="00DA4639"/>
    <w:rsid w:val="00DA6A14"/>
    <w:rsid w:val="00DC09D3"/>
    <w:rsid w:val="00DC1B87"/>
    <w:rsid w:val="00DC42F6"/>
    <w:rsid w:val="00DC5BFB"/>
    <w:rsid w:val="00DC6824"/>
    <w:rsid w:val="00DD12E9"/>
    <w:rsid w:val="00DD7428"/>
    <w:rsid w:val="00DE4B73"/>
    <w:rsid w:val="00DF18E8"/>
    <w:rsid w:val="00DF1943"/>
    <w:rsid w:val="00DF34BF"/>
    <w:rsid w:val="00DF62FF"/>
    <w:rsid w:val="00E0257D"/>
    <w:rsid w:val="00E100A8"/>
    <w:rsid w:val="00E121B7"/>
    <w:rsid w:val="00E16FD8"/>
    <w:rsid w:val="00E2010D"/>
    <w:rsid w:val="00E22CF6"/>
    <w:rsid w:val="00E232C2"/>
    <w:rsid w:val="00E24ABD"/>
    <w:rsid w:val="00E3042E"/>
    <w:rsid w:val="00E32A39"/>
    <w:rsid w:val="00E34BA6"/>
    <w:rsid w:val="00E46626"/>
    <w:rsid w:val="00E51E8E"/>
    <w:rsid w:val="00E54905"/>
    <w:rsid w:val="00E57599"/>
    <w:rsid w:val="00E578E3"/>
    <w:rsid w:val="00E6108B"/>
    <w:rsid w:val="00E61618"/>
    <w:rsid w:val="00E653CC"/>
    <w:rsid w:val="00E6650C"/>
    <w:rsid w:val="00E70A38"/>
    <w:rsid w:val="00E72896"/>
    <w:rsid w:val="00E72D90"/>
    <w:rsid w:val="00E82F16"/>
    <w:rsid w:val="00E83EBA"/>
    <w:rsid w:val="00E874CC"/>
    <w:rsid w:val="00E87E42"/>
    <w:rsid w:val="00E90074"/>
    <w:rsid w:val="00E90B44"/>
    <w:rsid w:val="00E91481"/>
    <w:rsid w:val="00E91D8E"/>
    <w:rsid w:val="00E93FC3"/>
    <w:rsid w:val="00E944F0"/>
    <w:rsid w:val="00EA0481"/>
    <w:rsid w:val="00EA5E0A"/>
    <w:rsid w:val="00EA6E36"/>
    <w:rsid w:val="00EA79E4"/>
    <w:rsid w:val="00EC0188"/>
    <w:rsid w:val="00ED2380"/>
    <w:rsid w:val="00EE59E1"/>
    <w:rsid w:val="00EE69B7"/>
    <w:rsid w:val="00EF0850"/>
    <w:rsid w:val="00EF3683"/>
    <w:rsid w:val="00F06EE4"/>
    <w:rsid w:val="00F11337"/>
    <w:rsid w:val="00F13133"/>
    <w:rsid w:val="00F1399B"/>
    <w:rsid w:val="00F1452F"/>
    <w:rsid w:val="00F164C6"/>
    <w:rsid w:val="00F23477"/>
    <w:rsid w:val="00F259FD"/>
    <w:rsid w:val="00F2690D"/>
    <w:rsid w:val="00F27A21"/>
    <w:rsid w:val="00F30DA3"/>
    <w:rsid w:val="00F30DC1"/>
    <w:rsid w:val="00F329A5"/>
    <w:rsid w:val="00F3355A"/>
    <w:rsid w:val="00F3419A"/>
    <w:rsid w:val="00F34DA8"/>
    <w:rsid w:val="00F36EA1"/>
    <w:rsid w:val="00F436EF"/>
    <w:rsid w:val="00F44E9A"/>
    <w:rsid w:val="00F54F09"/>
    <w:rsid w:val="00F55199"/>
    <w:rsid w:val="00F5700E"/>
    <w:rsid w:val="00F62BBF"/>
    <w:rsid w:val="00F63B30"/>
    <w:rsid w:val="00F66DE4"/>
    <w:rsid w:val="00F67260"/>
    <w:rsid w:val="00F67503"/>
    <w:rsid w:val="00F676F4"/>
    <w:rsid w:val="00F71520"/>
    <w:rsid w:val="00F717D8"/>
    <w:rsid w:val="00F71B5C"/>
    <w:rsid w:val="00F73308"/>
    <w:rsid w:val="00F748A5"/>
    <w:rsid w:val="00F776EB"/>
    <w:rsid w:val="00F80360"/>
    <w:rsid w:val="00F805C2"/>
    <w:rsid w:val="00F869DE"/>
    <w:rsid w:val="00F87124"/>
    <w:rsid w:val="00F91D16"/>
    <w:rsid w:val="00F963DA"/>
    <w:rsid w:val="00F97C57"/>
    <w:rsid w:val="00FA42CF"/>
    <w:rsid w:val="00FB257F"/>
    <w:rsid w:val="00FC0244"/>
    <w:rsid w:val="00FC3314"/>
    <w:rsid w:val="00FC3C76"/>
    <w:rsid w:val="00FC7C4E"/>
    <w:rsid w:val="00FD14B9"/>
    <w:rsid w:val="00FD6586"/>
    <w:rsid w:val="00FE28C3"/>
    <w:rsid w:val="00FE388C"/>
    <w:rsid w:val="00FE7BD4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D91EB"/>
  <w15:docId w15:val="{A9C19D33-958F-46CC-9504-D05A5FCE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3F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3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D3010E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,T_SZ_List Paragraph"/>
    <w:basedOn w:val="Normalny"/>
    <w:link w:val="AkapitzlistZnak"/>
    <w:uiPriority w:val="34"/>
    <w:qFormat/>
    <w:rsid w:val="00B6170F"/>
    <w:pPr>
      <w:ind w:left="720"/>
      <w:contextualSpacing/>
    </w:pPr>
  </w:style>
  <w:style w:type="paragraph" w:customStyle="1" w:styleId="opiszawartoci">
    <w:name w:val="opis zawartości"/>
    <w:basedOn w:val="Normalny"/>
    <w:rsid w:val="002D31D6"/>
    <w:pPr>
      <w:spacing w:line="360" w:lineRule="auto"/>
      <w:jc w:val="both"/>
    </w:pPr>
    <w:rPr>
      <w:i/>
    </w:rPr>
  </w:style>
  <w:style w:type="paragraph" w:styleId="Tekstprzypisudolnego">
    <w:name w:val="footnote text"/>
    <w:basedOn w:val="Normalny"/>
    <w:link w:val="TekstprzypisudolnegoZnak"/>
    <w:rsid w:val="002D31D6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31D6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2D31D6"/>
    <w:rPr>
      <w:vertAlign w:val="superscript"/>
    </w:rPr>
  </w:style>
  <w:style w:type="paragraph" w:customStyle="1" w:styleId="Zacznik">
    <w:name w:val="Załącznik"/>
    <w:basedOn w:val="Normalny"/>
    <w:rsid w:val="00DC1B87"/>
    <w:pPr>
      <w:widowControl w:val="0"/>
      <w:numPr>
        <w:numId w:val="1"/>
      </w:numPr>
      <w:adjustRightInd w:val="0"/>
      <w:spacing w:line="360" w:lineRule="atLeast"/>
      <w:jc w:val="right"/>
      <w:textAlignment w:val="baseline"/>
      <w:outlineLvl w:val="1"/>
    </w:pPr>
    <w:rPr>
      <w:b/>
      <w:bCs/>
    </w:rPr>
  </w:style>
  <w:style w:type="paragraph" w:styleId="Tekstpodstawowy">
    <w:name w:val="Body Text"/>
    <w:basedOn w:val="Normalny"/>
    <w:link w:val="TekstpodstawowyZnak"/>
    <w:rsid w:val="00E944F0"/>
    <w:pPr>
      <w:suppressAutoHyphens/>
      <w:jc w:val="both"/>
    </w:pPr>
    <w:rPr>
      <w:color w:val="00000A"/>
      <w:kern w:val="1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944F0"/>
    <w:rPr>
      <w:rFonts w:ascii="Times New Roman" w:eastAsia="Times New Roman" w:hAnsi="Times New Roman" w:cs="Times New Roman"/>
      <w:color w:val="00000A"/>
      <w:kern w:val="1"/>
      <w:sz w:val="24"/>
      <w:szCs w:val="20"/>
      <w:lang w:eastAsia="pl-PL"/>
    </w:rPr>
  </w:style>
  <w:style w:type="paragraph" w:customStyle="1" w:styleId="Tekstpodstawowy1">
    <w:name w:val="Tekst podstawowy1"/>
    <w:basedOn w:val="Normalny"/>
    <w:rsid w:val="003767B8"/>
    <w:pPr>
      <w:suppressAutoHyphens/>
      <w:jc w:val="both"/>
    </w:pPr>
    <w:rPr>
      <w:color w:val="00000A"/>
      <w:kern w:val="1"/>
      <w:szCs w:val="20"/>
    </w:rPr>
  </w:style>
  <w:style w:type="character" w:customStyle="1" w:styleId="Nagwek9Znak">
    <w:name w:val="Nagłówek 9 Znak"/>
    <w:basedOn w:val="Domylnaczcionkaakapitu"/>
    <w:link w:val="Nagwek9"/>
    <w:rsid w:val="00D3010E"/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rsid w:val="00D53FF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character" w:styleId="Pogrubienie">
    <w:name w:val="Strong"/>
    <w:qFormat/>
    <w:rsid w:val="00D53FFD"/>
    <w:rPr>
      <w:rFonts w:cs="Times New Roman"/>
      <w:b/>
    </w:rPr>
  </w:style>
  <w:style w:type="paragraph" w:customStyle="1" w:styleId="Akapitzlist1">
    <w:name w:val="Akapit z listą1"/>
    <w:basedOn w:val="Normalny"/>
    <w:rsid w:val="00D53FFD"/>
    <w:pPr>
      <w:suppressAutoHyphens/>
      <w:ind w:left="708"/>
    </w:pPr>
    <w:rPr>
      <w:color w:val="00000A"/>
      <w:kern w:val="1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3F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3F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53F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5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5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5A7"/>
    <w:rPr>
      <w:vertAlign w:val="superscript"/>
    </w:rPr>
  </w:style>
  <w:style w:type="paragraph" w:customStyle="1" w:styleId="Default">
    <w:name w:val="Default"/>
    <w:rsid w:val="00381CF5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00524"/>
    <w:pPr>
      <w:suppressAutoHyphens/>
    </w:pPr>
    <w:rPr>
      <w:color w:val="00000A"/>
      <w:kern w:val="1"/>
      <w:szCs w:val="20"/>
    </w:rPr>
  </w:style>
  <w:style w:type="paragraph" w:customStyle="1" w:styleId="Akapitzlist2">
    <w:name w:val="Akapit z listą2"/>
    <w:basedOn w:val="Normalny"/>
    <w:rsid w:val="00100524"/>
    <w:pPr>
      <w:suppressAutoHyphens/>
      <w:ind w:left="708"/>
    </w:pPr>
    <w:rPr>
      <w:color w:val="00000A"/>
      <w:kern w:val="1"/>
      <w:sz w:val="20"/>
      <w:szCs w:val="20"/>
    </w:rPr>
  </w:style>
  <w:style w:type="character" w:styleId="Hipercze">
    <w:name w:val="Hyperlink"/>
    <w:rsid w:val="00F66DE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E2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2F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2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F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E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E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894EAD"/>
    <w:pPr>
      <w:suppressAutoHyphens/>
      <w:spacing w:after="120"/>
      <w:ind w:left="283"/>
    </w:pPr>
    <w:rPr>
      <w:color w:val="00000A"/>
      <w:kern w:val="2"/>
      <w:sz w:val="16"/>
      <w:szCs w:val="16"/>
    </w:rPr>
  </w:style>
  <w:style w:type="paragraph" w:customStyle="1" w:styleId="WW-Domylny">
    <w:name w:val="WW-Domyślny"/>
    <w:rsid w:val="00237B5C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gkelc">
    <w:name w:val="hgkelc"/>
    <w:basedOn w:val="Domylnaczcionkaakapitu"/>
    <w:rsid w:val="00CC3EB3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415F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2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21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2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1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21A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6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6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wiatkrosnien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45BAA-0EA0-4779-BDE7-D402C1FE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3719</Words>
  <Characters>22319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Ewa Talar</cp:lastModifiedBy>
  <cp:revision>2</cp:revision>
  <cp:lastPrinted>2026-04-20T12:06:00Z</cp:lastPrinted>
  <dcterms:created xsi:type="dcterms:W3CDTF">2026-04-21T12:03:00Z</dcterms:created>
  <dcterms:modified xsi:type="dcterms:W3CDTF">2026-04-21T12:03:00Z</dcterms:modified>
</cp:coreProperties>
</file>