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4DFD0" w14:textId="17461381" w:rsidR="00BE1D5A" w:rsidRPr="006C2167" w:rsidRDefault="001434F8" w:rsidP="003319DD">
      <w:pPr>
        <w:jc w:val="center"/>
        <w:rPr>
          <w:rFonts w:ascii="Cambria" w:hAnsi="Cambria"/>
          <w:b/>
          <w:bCs/>
        </w:rPr>
      </w:pPr>
      <w:r w:rsidRPr="006C2167">
        <w:rPr>
          <w:rFonts w:ascii="Cambria" w:hAnsi="Cambria" w:cs="Calibri Light"/>
          <w:b/>
          <w:bCs/>
        </w:rPr>
        <w:t>ZPZ-</w:t>
      </w:r>
      <w:r w:rsidR="00186913" w:rsidRPr="006C2167">
        <w:rPr>
          <w:rFonts w:ascii="Cambria" w:hAnsi="Cambria" w:cs="Calibri Light"/>
          <w:b/>
          <w:bCs/>
        </w:rPr>
        <w:t>2</w:t>
      </w:r>
      <w:r w:rsidR="00C76857">
        <w:rPr>
          <w:rFonts w:ascii="Cambria" w:hAnsi="Cambria" w:cs="Calibri Light"/>
          <w:b/>
          <w:bCs/>
        </w:rPr>
        <w:t>9</w:t>
      </w:r>
      <w:r w:rsidRPr="006C2167">
        <w:rPr>
          <w:rFonts w:ascii="Cambria" w:hAnsi="Cambria" w:cs="Calibri Light"/>
          <w:b/>
          <w:bCs/>
        </w:rPr>
        <w:t>/</w:t>
      </w:r>
      <w:r w:rsidR="00186913" w:rsidRPr="006C2167">
        <w:rPr>
          <w:rFonts w:ascii="Cambria" w:hAnsi="Cambria" w:cs="Calibri Light"/>
          <w:b/>
          <w:bCs/>
        </w:rPr>
        <w:t>03</w:t>
      </w:r>
      <w:r w:rsidRPr="006C2167">
        <w:rPr>
          <w:rFonts w:ascii="Cambria" w:hAnsi="Cambria" w:cs="Calibri Light"/>
          <w:b/>
          <w:bCs/>
        </w:rPr>
        <w:t>/2</w:t>
      </w:r>
      <w:r w:rsidR="00186913" w:rsidRPr="006C2167">
        <w:rPr>
          <w:rFonts w:ascii="Cambria" w:hAnsi="Cambria" w:cs="Calibri Light"/>
          <w:b/>
          <w:bCs/>
        </w:rPr>
        <w:t>6</w:t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</w:r>
      <w:r w:rsidRPr="006C2167">
        <w:rPr>
          <w:rFonts w:ascii="Cambria" w:hAnsi="Cambria" w:cs="Calibri Light"/>
          <w:b/>
          <w:bCs/>
        </w:rPr>
        <w:tab/>
        <w:t xml:space="preserve">Załącznik nr </w:t>
      </w:r>
      <w:r w:rsidR="00B30F91" w:rsidRPr="006C2167">
        <w:rPr>
          <w:rFonts w:ascii="Cambria" w:hAnsi="Cambria" w:cs="Calibri Light"/>
          <w:b/>
          <w:bCs/>
        </w:rPr>
        <w:t>3</w:t>
      </w:r>
      <w:r w:rsidRPr="006C2167">
        <w:rPr>
          <w:rFonts w:ascii="Cambria" w:hAnsi="Cambria" w:cs="Calibri Light"/>
          <w:b/>
          <w:bCs/>
        </w:rPr>
        <w:t xml:space="preserve"> do SWZ</w:t>
      </w:r>
    </w:p>
    <w:p w14:paraId="00372F56" w14:textId="77777777" w:rsidR="00B33BA3" w:rsidRPr="006C2167" w:rsidRDefault="00B33BA3" w:rsidP="003D7A0C">
      <w:pPr>
        <w:jc w:val="center"/>
        <w:rPr>
          <w:rFonts w:ascii="Cambria" w:hAnsi="Cambria" w:cs="Calibri Light"/>
          <w:b/>
        </w:rPr>
      </w:pPr>
    </w:p>
    <w:p w14:paraId="5E4AF36C" w14:textId="1BC8C4EB" w:rsidR="00BE1D5A" w:rsidRPr="006C2167" w:rsidRDefault="001434F8" w:rsidP="003D7A0C">
      <w:pPr>
        <w:jc w:val="center"/>
        <w:rPr>
          <w:rFonts w:ascii="Cambria" w:hAnsi="Cambria" w:cs="Calibri Light"/>
          <w:b/>
        </w:rPr>
      </w:pPr>
      <w:r w:rsidRPr="006C2167">
        <w:rPr>
          <w:rFonts w:ascii="Cambria" w:hAnsi="Cambria" w:cs="Calibri Light"/>
          <w:b/>
        </w:rPr>
        <w:t>FORMULARZ PARAMETRÓW TECHNICZNYCH - OPIS PRZEDMIOTU ZAMÓWIENIA</w:t>
      </w:r>
    </w:p>
    <w:p w14:paraId="6DEE63DB" w14:textId="7A000C37" w:rsidR="00186913" w:rsidRPr="006C2167" w:rsidRDefault="00186913" w:rsidP="00186913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 xml:space="preserve">Zamawiający dopuszcza składanie ofert częściowych. </w:t>
      </w:r>
    </w:p>
    <w:p w14:paraId="6D79C324" w14:textId="3DAC9FA7" w:rsidR="00186913" w:rsidRPr="006C2167" w:rsidRDefault="00186913" w:rsidP="00186913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>Zamawiający nie ogranicza liczby części zamówienia, na które wykonawca może złożyć ofertę.</w:t>
      </w:r>
    </w:p>
    <w:p w14:paraId="69299CA3" w14:textId="77777777" w:rsidR="00186913" w:rsidRPr="006C2167" w:rsidRDefault="00186913" w:rsidP="00186913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>Wykonawca wypełnia formularz wymaganych parametrów technicznych dla każdej części osobno.</w:t>
      </w:r>
    </w:p>
    <w:p w14:paraId="7D871F40" w14:textId="07D74974" w:rsidR="00186913" w:rsidRPr="006C2167" w:rsidRDefault="00186913" w:rsidP="00186913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 xml:space="preserve">Formularz wypełniany jest poprzez uzupełnienie kolumny pn. "potwierdzenie parametrów", zgodnie z wymaganiami Zamawiającego opisanymi w kolumnie pn. "opis parametrów wymaganych". </w:t>
      </w:r>
    </w:p>
    <w:p w14:paraId="43C6E026" w14:textId="052970BA" w:rsidR="00186913" w:rsidRPr="006C2167" w:rsidRDefault="00186913" w:rsidP="00186913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>W przypadku:</w:t>
      </w:r>
    </w:p>
    <w:p w14:paraId="3F91DC0F" w14:textId="778EC945" w:rsidR="00186913" w:rsidRPr="006C2167" w:rsidRDefault="00186913" w:rsidP="00186913">
      <w:pPr>
        <w:pStyle w:val="Akapitzlist"/>
        <w:numPr>
          <w:ilvl w:val="1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>zaoferowania parametrów niezgodnych z wymaganiami Zamawiającego,</w:t>
      </w:r>
    </w:p>
    <w:p w14:paraId="59B40583" w14:textId="0F37EE49" w:rsidR="00186913" w:rsidRPr="006C2167" w:rsidRDefault="00186913" w:rsidP="00186913">
      <w:pPr>
        <w:pStyle w:val="Akapitzlist"/>
        <w:numPr>
          <w:ilvl w:val="1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 xml:space="preserve">niewypełnienia którejkolwiek z pozycji w tabeli, </w:t>
      </w:r>
    </w:p>
    <w:p w14:paraId="6A44592A" w14:textId="77777777" w:rsidR="00186913" w:rsidRPr="006C2167" w:rsidRDefault="00186913" w:rsidP="00186913">
      <w:pPr>
        <w:pStyle w:val="Akapitzlist"/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>oferta zostanie odrzucona na podstawie art. 226 ust. 1 pkt. 5 ustawy pzp, jako oferta, której treść jest niezgodna z warunkami zamówienia.</w:t>
      </w:r>
    </w:p>
    <w:p w14:paraId="0240577D" w14:textId="7BCCC1C4" w:rsidR="00340EF8" w:rsidRPr="006C2167" w:rsidRDefault="00186913" w:rsidP="00186913">
      <w:pPr>
        <w:pStyle w:val="Akapitzlist"/>
        <w:numPr>
          <w:ilvl w:val="0"/>
          <w:numId w:val="46"/>
        </w:numPr>
        <w:spacing w:after="0"/>
        <w:jc w:val="both"/>
        <w:rPr>
          <w:rFonts w:ascii="Cambria" w:hAnsi="Cambria"/>
        </w:rPr>
      </w:pPr>
      <w:r w:rsidRPr="006C2167">
        <w:rPr>
          <w:rFonts w:ascii="Cambria" w:hAnsi="Cambria"/>
        </w:rPr>
        <w:t>Dokument powinien być podpisany kwalifikowanym podpisem elektronicznym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7D63CC35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63123E9E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6732C6AF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0370E292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40467995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76CFA490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080C5591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691F0AEF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2ED55147" w14:textId="0A69B530" w:rsidR="00186913" w:rsidRPr="006C2167" w:rsidRDefault="00186913" w:rsidP="00186913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1 - Fotel biurowy ergonomiczny – ilość: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82</w:t>
      </w:r>
      <w:r w:rsidR="000B0544"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 szt.</w:t>
      </w:r>
      <w:r w:rsidR="000B4620"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 (w tym 6 sztuk. CWBK)</w:t>
      </w:r>
    </w:p>
    <w:tbl>
      <w:tblPr>
        <w:tblW w:w="7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</w:tblGrid>
      <w:tr w:rsidR="00186913" w:rsidRPr="006C2167" w14:paraId="35C76722" w14:textId="77777777" w:rsidTr="001869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6DC20" w14:textId="77777777" w:rsidR="00186913" w:rsidRPr="006C2167" w:rsidRDefault="00186913" w:rsidP="001869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186913" w:rsidRPr="006C2167" w14:paraId="61052644" w14:textId="77777777" w:rsidTr="001869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C4879" w14:textId="77777777" w:rsidR="00186913" w:rsidRPr="006C2167" w:rsidRDefault="00186913" w:rsidP="001869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186913" w:rsidRPr="006C2167" w14:paraId="3692EA70" w14:textId="77777777" w:rsidTr="001869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9F684" w14:textId="77777777" w:rsidR="00186913" w:rsidRPr="006C2167" w:rsidRDefault="00186913" w:rsidP="001869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</w:tbl>
    <w:p w14:paraId="7E9E8573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07"/>
      </w:tblGrid>
      <w:tr w:rsidR="00186913" w:rsidRPr="006C2167" w14:paraId="7244B3C9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5D907591" w14:textId="77777777" w:rsidR="00186913" w:rsidRPr="006C2167" w:rsidRDefault="00186913" w:rsidP="00186913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9FB2601" w14:textId="77777777" w:rsidR="00186913" w:rsidRPr="006C2167" w:rsidRDefault="00186913" w:rsidP="00186913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2ED9E2D" w14:textId="77777777" w:rsidR="00186913" w:rsidRPr="006C2167" w:rsidRDefault="00186913" w:rsidP="00186913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0D9E575" w14:textId="77777777" w:rsidR="00186913" w:rsidRPr="006C2167" w:rsidRDefault="00186913" w:rsidP="00186913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186913" w:rsidRPr="006C2167" w14:paraId="2C63E12A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AA238" w14:textId="14D0B10E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13FD" w14:textId="1202BA86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Wysokość fotela (bez zagłówka): 95–105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9BFD" w14:textId="790478EE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12E7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37BAF577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89B6E" w14:textId="252515AB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F90CC" w14:textId="0DBA73EF" w:rsidR="00186913" w:rsidRPr="006C2167" w:rsidRDefault="00186913" w:rsidP="00E34E3E">
            <w:pPr>
              <w:suppressAutoHyphens w:val="0"/>
              <w:spacing w:after="0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/>
              </w:rPr>
              <w:t>Szerokość fotela: 64–68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A0AC" w14:textId="39554FDB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DA06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1DB97741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086A3" w14:textId="551D4D04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E432" w14:textId="44FE55B7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Głębokość fotela: 64–68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8DB" w14:textId="691DDB78" w:rsidR="00186913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3978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06178308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294AC" w14:textId="3D32C9BD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4169" w14:textId="6C2B28AA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Wysokość siedziska: 45–55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1218" w14:textId="39797B36" w:rsidR="00186913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EFF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62330955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69227" w14:textId="60722522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19340" w14:textId="4EC40422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Szerokość siedziska: 42–46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0C1" w14:textId="0478A0AF" w:rsidR="00186913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9FED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5129EFDA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617F5" w14:textId="16078283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1D19F" w14:textId="50DF684A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Głębokość siedziska: 38–42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7C69" w14:textId="22B919CA" w:rsidR="00186913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6BBC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286170D8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F4C38" w14:textId="3926AA6A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BD815" w14:textId="25B0B3DA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Kolor siedziska: czarny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925E" w14:textId="28462894" w:rsidR="00186913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F9D6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03351E33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FF1BA" w14:textId="1B6481A5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32B3" w14:textId="247A6C23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Maksymalne obciążenie: min</w:t>
            </w:r>
            <w:r w:rsidR="0067686A" w:rsidRPr="006C2167">
              <w:rPr>
                <w:rFonts w:ascii="Cambria" w:hAnsi="Cambria"/>
              </w:rPr>
              <w:t>.</w:t>
            </w:r>
            <w:r w:rsidRPr="006C2167">
              <w:rPr>
                <w:rFonts w:ascii="Cambria" w:hAnsi="Cambria"/>
              </w:rPr>
              <w:t xml:space="preserve"> 130 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DD5" w14:textId="60737676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9126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4400CC5D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8CFA6" w14:textId="79CE684F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2EFD6" w14:textId="551C483C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Stabilna konstrukcja i podstawa pięcioramienna z metalu lub tworzywa wzmocnionego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175" w14:textId="4894836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F423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2A3FC6AE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8F1D7" w14:textId="42520456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28D56" w14:textId="390C0209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Profilowane, tapicerowane siedzisko z tkaniny odpornej na ścieranie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9FA" w14:textId="0481EDE6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CE93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692E528C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5D8C4" w14:textId="5F89130B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9B4A3" w14:textId="1CB6DDC0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Obrót siedziska: 360°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BE77" w14:textId="07903E1D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8843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50F24810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0C97A" w14:textId="7A4AE1E4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>12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DF81C" w14:textId="2E65D75B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Regulacja wysokości siedziska min. 10 cm (siłownik pneumatyczny min. klasy 3)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F2C8" w14:textId="43ABA2CC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CDBB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6B7F501B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5FAB" w14:textId="280A0630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BCF08" w14:textId="14039846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Mechanizm kołyskowy z regulacją siły oporu i blokadą w pozycji roboczej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2A51" w14:textId="2A9131CB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390B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58ED3CE6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3FBA8" w14:textId="01B54989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A345F" w14:textId="68F58394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Oparcie ergonomiczne, profilowane lędźwiowo, materiał tapicerowany lub siatkowy o wysokiej przepuszczalności powietrza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0045" w14:textId="1F300FBD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3626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257B63EC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A9296" w14:textId="078560D4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63EC9" w14:textId="2DC5AFEA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Podłokietniki z regulacją wysokości (min. 70 mm)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967F" w14:textId="11D89B15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76E7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34E3E" w:rsidRPr="006C2167" w14:paraId="2D24E86D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FD9B7" w14:textId="121A5DAF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0110E" w14:textId="13FA741C" w:rsidR="00E34E3E" w:rsidRPr="006C2167" w:rsidRDefault="00E34E3E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Miękkie kółka do parkietu lub dywanów, średnica min. 50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1C2D" w14:textId="3DC22ACD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F3C" w14:textId="77777777" w:rsidR="00E34E3E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86913" w:rsidRPr="006C2167" w14:paraId="1275948B" w14:textId="77777777" w:rsidTr="000B0544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A36C5" w14:textId="0349636E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  <w:r w:rsidR="00E34E3E"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1397" w14:textId="168FCB78" w:rsidR="00186913" w:rsidRPr="006C2167" w:rsidRDefault="00186913" w:rsidP="00E34E3E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/>
              </w:rPr>
              <w:t>Fotel bez zagłówka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2A3F" w14:textId="1D50FF73" w:rsidR="00186913" w:rsidRPr="006C2167" w:rsidRDefault="00E34E3E" w:rsidP="00E34E3E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9B09" w14:textId="77777777" w:rsidR="00186913" w:rsidRPr="006C2167" w:rsidRDefault="00186913" w:rsidP="00E34E3E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37AFE980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1C52D07E" w14:textId="77777777" w:rsidR="00186913" w:rsidRPr="006C2167" w:rsidRDefault="00186913" w:rsidP="00186913">
      <w:pPr>
        <w:spacing w:after="0"/>
        <w:rPr>
          <w:rFonts w:ascii="Cambria" w:hAnsi="Cambria"/>
        </w:rPr>
      </w:pPr>
    </w:p>
    <w:p w14:paraId="326DE6D1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5DBDC53A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56878D71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18372DFE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5A8D4719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48C867C1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220DAF23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06E30786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0F28A472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23B353C1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01DAEA6B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5FE5A739" w14:textId="77777777" w:rsidR="000B0544" w:rsidRPr="006C2167" w:rsidRDefault="000B0544" w:rsidP="00186913">
      <w:pPr>
        <w:spacing w:after="0"/>
        <w:rPr>
          <w:rFonts w:ascii="Cambria" w:hAnsi="Cambria"/>
        </w:rPr>
      </w:pPr>
    </w:p>
    <w:p w14:paraId="5F48239D" w14:textId="77777777" w:rsidR="003D05F4" w:rsidRPr="006C2167" w:rsidRDefault="003D05F4" w:rsidP="00186913">
      <w:pPr>
        <w:spacing w:after="0"/>
        <w:rPr>
          <w:rFonts w:ascii="Cambria" w:hAnsi="Cambria"/>
        </w:rPr>
      </w:pPr>
    </w:p>
    <w:p w14:paraId="06F5E8ED" w14:textId="126DDC19" w:rsidR="003D05F4" w:rsidRPr="006C2167" w:rsidRDefault="003D05F4" w:rsidP="003D05F4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</w:t>
      </w:r>
      <w:r w:rsidR="000B0544" w:rsidRPr="006C2167">
        <w:rPr>
          <w:rFonts w:ascii="Cambria" w:hAnsi="Cambria"/>
          <w:b/>
          <w:bCs/>
          <w:sz w:val="30"/>
          <w:szCs w:val="30"/>
        </w:rPr>
        <w:t>2</w:t>
      </w:r>
      <w:r w:rsidRPr="006C2167">
        <w:rPr>
          <w:rFonts w:ascii="Cambria" w:hAnsi="Cambria"/>
          <w:b/>
          <w:bCs/>
          <w:sz w:val="30"/>
          <w:szCs w:val="30"/>
        </w:rPr>
        <w:t xml:space="preserve"> - Sofa dwuosobowa z funkcją spania z pojemnikiem na pościel (wersja 1) – ilość: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7 szt.</w:t>
      </w:r>
    </w:p>
    <w:tbl>
      <w:tblPr>
        <w:tblW w:w="7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</w:tblGrid>
      <w:tr w:rsidR="003D05F4" w:rsidRPr="006C2167" w14:paraId="42175A73" w14:textId="77777777" w:rsidTr="001E3984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5930F" w14:textId="77777777" w:rsidR="003D05F4" w:rsidRPr="006C2167" w:rsidRDefault="003D05F4" w:rsidP="001E3984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3D05F4" w:rsidRPr="006C2167" w14:paraId="344E0631" w14:textId="77777777" w:rsidTr="001E3984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5C9DE" w14:textId="77777777" w:rsidR="003D05F4" w:rsidRPr="006C2167" w:rsidRDefault="003D05F4" w:rsidP="001E3984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3D05F4" w:rsidRPr="006C2167" w14:paraId="1518F7C6" w14:textId="77777777" w:rsidTr="001E3984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056A6" w14:textId="77777777" w:rsidR="003D05F4" w:rsidRPr="006C2167" w:rsidRDefault="003D05F4" w:rsidP="001E3984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</w:tbl>
    <w:p w14:paraId="79E615C2" w14:textId="77777777" w:rsidR="003D05F4" w:rsidRPr="006C2167" w:rsidRDefault="003D05F4" w:rsidP="003D05F4">
      <w:pPr>
        <w:spacing w:after="0"/>
        <w:rPr>
          <w:rFonts w:ascii="Cambria" w:hAnsi="Cambria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07"/>
      </w:tblGrid>
      <w:tr w:rsidR="003D05F4" w:rsidRPr="006C2167" w14:paraId="04B852D5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ADDA17A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73886B4E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389930F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FDB8CE0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3D05F4" w:rsidRPr="006C2167" w14:paraId="448EC96C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E669C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32F1D" w14:textId="13037AE8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140-150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271B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F9CB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0D965918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048F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5B0FF" w14:textId="078EBF45" w:rsidR="003D05F4" w:rsidRPr="006C2167" w:rsidRDefault="003D05F4" w:rsidP="000B0544">
            <w:pPr>
              <w:suppressAutoHyphens w:val="0"/>
              <w:spacing w:after="0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70-80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8AE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905E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413D6BC2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9342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224E3" w14:textId="0A4C7B42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Wykonanie siedziska/oparcia – pianka, sprężyny faliste, sprężyny kieszeniowe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1777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2BF1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2E7EE9D2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BB596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2199B" w14:textId="33214781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Stelaż – drewniany/metalowy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082F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A161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6F24D823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C749" w14:textId="089F4A94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7478F" w14:textId="1EC0E001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Funkcja – spanie, rozkładanie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586" w14:textId="6AA3A4D4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40B9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6E82EBDC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0F70B" w14:textId="61FCC1D1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26DDC" w14:textId="44C385A3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wykończenia – wytrzymała tkanina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7D58" w14:textId="22F74F7B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6C70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2E72E3F0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8C8E8" w14:textId="38A455A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02932" w14:textId="04A69EB5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Podłokietniki po obu stronach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6DB" w14:textId="04B0DBD5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D46B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D05F4" w:rsidRPr="006C2167" w14:paraId="50A39E26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0365D" w14:textId="2FF6FC49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27DF4" w14:textId="07234692" w:rsidR="003D05F4" w:rsidRPr="006C2167" w:rsidRDefault="003D05F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Kolorystyka neutralne odcienie szarości, beże.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D041" w14:textId="2AAE8968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4CEB" w14:textId="77777777" w:rsidR="003D05F4" w:rsidRPr="006C2167" w:rsidRDefault="003D05F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0DEE893B" w14:textId="77777777" w:rsidR="003D05F4" w:rsidRDefault="003D05F4" w:rsidP="00186913">
      <w:pPr>
        <w:spacing w:after="0"/>
        <w:rPr>
          <w:rFonts w:ascii="Cambria" w:hAnsi="Cambria"/>
        </w:rPr>
      </w:pPr>
    </w:p>
    <w:p w14:paraId="115108D7" w14:textId="77777777" w:rsidR="003225C6" w:rsidRDefault="003225C6" w:rsidP="00186913">
      <w:pPr>
        <w:spacing w:after="0"/>
        <w:rPr>
          <w:rFonts w:ascii="Cambria" w:hAnsi="Cambria"/>
        </w:rPr>
      </w:pPr>
    </w:p>
    <w:p w14:paraId="09146A59" w14:textId="77777777" w:rsidR="003225C6" w:rsidRPr="006C2167" w:rsidRDefault="003225C6" w:rsidP="00186913">
      <w:pPr>
        <w:spacing w:after="0"/>
        <w:rPr>
          <w:rFonts w:ascii="Cambria" w:hAnsi="Cambria"/>
        </w:rPr>
      </w:pPr>
    </w:p>
    <w:p w14:paraId="1E005999" w14:textId="220B2BB2" w:rsidR="000B0544" w:rsidRPr="006C2167" w:rsidRDefault="000B0544" w:rsidP="000B0544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3 - Sofa dwuosobowa z funkcją spania z pojemnikiem na pościel (wersja 2) – ilość: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2 szt.</w:t>
      </w:r>
    </w:p>
    <w:tbl>
      <w:tblPr>
        <w:tblW w:w="7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</w:tblGrid>
      <w:tr w:rsidR="000B0544" w:rsidRPr="006C2167" w14:paraId="79B5FA0A" w14:textId="77777777" w:rsidTr="001E3984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A0246" w14:textId="77777777" w:rsidR="000B0544" w:rsidRPr="006C2167" w:rsidRDefault="000B0544" w:rsidP="001E3984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0B0544" w:rsidRPr="006C2167" w14:paraId="02BED2F3" w14:textId="77777777" w:rsidTr="001E3984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63DD4" w14:textId="77777777" w:rsidR="000B0544" w:rsidRPr="006C2167" w:rsidRDefault="000B0544" w:rsidP="001E3984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0B0544" w:rsidRPr="006C2167" w14:paraId="7B465EA4" w14:textId="77777777" w:rsidTr="001E3984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F5B16" w14:textId="77777777" w:rsidR="000B0544" w:rsidRPr="006C2167" w:rsidRDefault="000B0544" w:rsidP="001E3984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</w:tbl>
    <w:p w14:paraId="55A9AFE4" w14:textId="77777777" w:rsidR="000B0544" w:rsidRPr="006C2167" w:rsidRDefault="000B0544" w:rsidP="000B0544">
      <w:pPr>
        <w:spacing w:after="0"/>
        <w:rPr>
          <w:rFonts w:ascii="Cambria" w:hAnsi="Cambria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07"/>
      </w:tblGrid>
      <w:tr w:rsidR="000B0544" w:rsidRPr="006C2167" w14:paraId="0FC22AE2" w14:textId="77777777" w:rsidTr="001E3984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9CD9079" w14:textId="77777777" w:rsidR="000B0544" w:rsidRPr="006C2167" w:rsidRDefault="000B0544" w:rsidP="001E398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E2C5936" w14:textId="77777777" w:rsidR="000B0544" w:rsidRPr="006C2167" w:rsidRDefault="000B0544" w:rsidP="001E398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6672BA1" w14:textId="77777777" w:rsidR="000B0544" w:rsidRPr="006C2167" w:rsidRDefault="000B0544" w:rsidP="001E398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4F01B679" w14:textId="77777777" w:rsidR="000B0544" w:rsidRPr="006C2167" w:rsidRDefault="000B0544" w:rsidP="001E398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0B0544" w:rsidRPr="006C2167" w14:paraId="4EBB3D88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3DB4C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B91D" w14:textId="5C1E6C71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110-120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8AD2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260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22C29007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47063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8419B" w14:textId="16330CD6" w:rsidR="000B0544" w:rsidRPr="006C2167" w:rsidRDefault="000B0544" w:rsidP="000B0544">
            <w:pPr>
              <w:suppressAutoHyphens w:val="0"/>
              <w:spacing w:after="0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70-80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C7A0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3823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32F10C8A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1305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25C50" w14:textId="3F8022CB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Wykonanie siedziska/oparcia – pianka, sprężyny faliste, sprężyny kieszeniowe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5D6D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FBCF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79A41235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AE9E4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AEE9" w14:textId="31C3904D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Stelaż – drewniany/metalowy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0DBD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F77B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4CC17A20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B6401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851CF" w14:textId="3683A98C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Funkcja – spanie, rozkładanie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24B4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D134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05DADF9A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70D58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7BC24" w14:textId="7E04643E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wykończenia – wytrzymała tkanina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7C61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8422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0D360C9B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0C2DB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00FF8" w14:textId="40F680A0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Podłokietniki po obu stronach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70B6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EB3B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0544" w:rsidRPr="006C2167" w14:paraId="465D9F65" w14:textId="77777777" w:rsidTr="000B054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E4570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ABD32" w14:textId="79A585A0" w:rsidR="000B0544" w:rsidRPr="006C2167" w:rsidRDefault="000B0544" w:rsidP="000B0544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Kolorystyka neutralne odcienie szarości, beże.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E308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88C5" w14:textId="77777777" w:rsidR="000B0544" w:rsidRPr="006C2167" w:rsidRDefault="000B0544" w:rsidP="000B0544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78BF2EEB" w14:textId="77777777" w:rsidR="000B0544" w:rsidRDefault="000B0544" w:rsidP="000B0544">
      <w:pPr>
        <w:spacing w:after="0"/>
        <w:rPr>
          <w:rFonts w:ascii="Cambria" w:hAnsi="Cambria"/>
        </w:rPr>
      </w:pPr>
    </w:p>
    <w:p w14:paraId="0950DC41" w14:textId="77777777" w:rsidR="003225C6" w:rsidRDefault="003225C6" w:rsidP="000B0544">
      <w:pPr>
        <w:spacing w:after="0"/>
        <w:rPr>
          <w:rFonts w:ascii="Cambria" w:hAnsi="Cambria"/>
        </w:rPr>
      </w:pPr>
    </w:p>
    <w:p w14:paraId="6DB52F39" w14:textId="77777777" w:rsidR="003225C6" w:rsidRPr="006C2167" w:rsidRDefault="003225C6" w:rsidP="000B0544">
      <w:pPr>
        <w:spacing w:after="0"/>
        <w:rPr>
          <w:rFonts w:ascii="Cambria" w:hAnsi="Cambria"/>
        </w:rPr>
      </w:pPr>
    </w:p>
    <w:p w14:paraId="7B0BB4D8" w14:textId="3CB6209C" w:rsidR="003225C6" w:rsidRPr="006C2167" w:rsidRDefault="003225C6" w:rsidP="003225C6">
      <w:pPr>
        <w:spacing w:after="0"/>
        <w:rPr>
          <w:rFonts w:ascii="Cambria" w:hAnsi="Cambria"/>
          <w:b/>
          <w:bCs/>
          <w:color w:val="EE0000"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</w:t>
      </w:r>
      <w:r w:rsidR="00966E1A">
        <w:rPr>
          <w:rFonts w:ascii="Cambria" w:hAnsi="Cambria"/>
          <w:b/>
          <w:bCs/>
          <w:sz w:val="30"/>
          <w:szCs w:val="30"/>
        </w:rPr>
        <w:t>4</w:t>
      </w:r>
      <w:r w:rsidRPr="006C2167">
        <w:rPr>
          <w:rFonts w:ascii="Cambria" w:hAnsi="Cambria"/>
          <w:b/>
          <w:bCs/>
          <w:sz w:val="30"/>
          <w:szCs w:val="30"/>
        </w:rPr>
        <w:t xml:space="preserve"> - Szafka pacjenta - przyłóżkowa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ilość: 3 szt. </w:t>
      </w:r>
      <w:r w:rsidR="00400AA4">
        <w:rPr>
          <w:rFonts w:ascii="Cambria" w:hAnsi="Cambria"/>
          <w:b/>
          <w:bCs/>
          <w:color w:val="EE0000"/>
          <w:sz w:val="30"/>
          <w:szCs w:val="30"/>
        </w:rPr>
        <w:t>dla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 CWBK)</w:t>
      </w:r>
    </w:p>
    <w:tbl>
      <w:tblPr>
        <w:tblW w:w="7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</w:tblGrid>
      <w:tr w:rsidR="003225C6" w:rsidRPr="006C2167" w14:paraId="3F461037" w14:textId="77777777" w:rsidTr="00FF5B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5AC0C" w14:textId="77777777" w:rsidR="003225C6" w:rsidRPr="006C2167" w:rsidRDefault="003225C6" w:rsidP="00FF5B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3225C6" w:rsidRPr="006C2167" w14:paraId="6C2EC828" w14:textId="77777777" w:rsidTr="00FF5B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8EF3C" w14:textId="77777777" w:rsidR="003225C6" w:rsidRPr="006C2167" w:rsidRDefault="003225C6" w:rsidP="00FF5B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3225C6" w:rsidRPr="006C2167" w14:paraId="7171B6B8" w14:textId="77777777" w:rsidTr="00FF5B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18E02" w14:textId="77777777" w:rsidR="003225C6" w:rsidRPr="006C2167" w:rsidRDefault="003225C6" w:rsidP="00FF5B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</w:tbl>
    <w:p w14:paraId="327BA270" w14:textId="77777777" w:rsidR="003225C6" w:rsidRPr="006C2167" w:rsidRDefault="003225C6" w:rsidP="003225C6">
      <w:pPr>
        <w:spacing w:after="0"/>
        <w:rPr>
          <w:rFonts w:ascii="Cambria" w:hAnsi="Cambria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07"/>
      </w:tblGrid>
      <w:tr w:rsidR="003225C6" w:rsidRPr="006C2167" w14:paraId="2C26B65C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4C136440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EF9C29E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6EABF94B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687A08A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3225C6" w:rsidRPr="006C2167" w14:paraId="517080A3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B44C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7AF62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Szafka przyłóżkowa  z regulowanym blatem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3264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6D6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170F9B6F" w14:textId="77777777" w:rsidTr="00FF5B13">
        <w:trPr>
          <w:trHeight w:val="201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3BD16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9E6F4" w14:textId="77777777" w:rsidR="003225C6" w:rsidRPr="006C2167" w:rsidRDefault="003225C6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 xml:space="preserve">Blat boczny: </w:t>
            </w:r>
          </w:p>
          <w:p w14:paraId="259E2969" w14:textId="77777777" w:rsidR="003225C6" w:rsidRPr="006C2167" w:rsidRDefault="003225C6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z regulowaną wysokością</w:t>
            </w:r>
          </w:p>
          <w:p w14:paraId="3FA763E8" w14:textId="77777777" w:rsidR="003225C6" w:rsidRPr="006C2167" w:rsidRDefault="003225C6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płynna regulacja wysokości blatu</w:t>
            </w:r>
          </w:p>
          <w:p w14:paraId="13B08F0E" w14:textId="77777777" w:rsidR="003225C6" w:rsidRPr="006C2167" w:rsidRDefault="003225C6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z regulacją kąta nachylenia blatu</w:t>
            </w:r>
          </w:p>
          <w:p w14:paraId="776CC268" w14:textId="77777777" w:rsidR="003225C6" w:rsidRPr="006C2167" w:rsidRDefault="003225C6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nieużywany blat schowany w boczną ścianę szafki</w:t>
            </w:r>
          </w:p>
          <w:p w14:paraId="226B0412" w14:textId="77777777" w:rsidR="003225C6" w:rsidRPr="006C2167" w:rsidRDefault="003225C6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siłownik ułatwiający wyjęcie blatu jedną ręką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CC7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611E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6A923DDD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ABB81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816F6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Na czterech kółkach z bieżnikiem nie brudzącym - dwa koła z blokada indywidualną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9FB4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890A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50E5176E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4398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9DECE" w14:textId="10B9BF78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Korpus szafki wykonany z blachy i profili stalowych pokrytych farbą proszkową</w:t>
            </w:r>
            <w:r>
              <w:rPr>
                <w:rFonts w:ascii="Cambria" w:hAnsi="Cambria" w:cs="Liberation Serif"/>
                <w:color w:val="000000"/>
              </w:rPr>
              <w:t xml:space="preserve"> </w:t>
            </w:r>
            <w:r w:rsidRPr="003225C6">
              <w:rPr>
                <w:rFonts w:ascii="Cambria" w:hAnsi="Cambria" w:cs="Liberation Serif"/>
                <w:b/>
                <w:bCs/>
                <w:color w:val="000000"/>
              </w:rPr>
              <w:t>(biały/jasny szary)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74B5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FE93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24BA8014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0C27B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DBA0" w14:textId="39EA1CC3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Drzwi szafki i szuflady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(jasny szary, jasny niebieski, jasny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52D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8733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0549C0A2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03CDC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B833C" w14:textId="2A367F99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Blaty szafki z płyty wodoodpornej lub z tworzywa sztucznego bądź HPL </w:t>
            </w:r>
            <w:r w:rsidR="00035F84" w:rsidRPr="003225C6">
              <w:rPr>
                <w:rFonts w:ascii="Cambria" w:hAnsi="Cambria" w:cs="Liberation Serif"/>
                <w:b/>
                <w:bCs/>
                <w:color w:val="000000"/>
              </w:rPr>
              <w:t>(biały/jasny szary)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14B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4B0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427ABFA1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FBF45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9B1A7" w14:textId="77777777" w:rsidR="003225C6" w:rsidRPr="006C2167" w:rsidRDefault="003225C6" w:rsidP="00FF5B13">
            <w:pPr>
              <w:pStyle w:val="Zawartotabeli"/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Szuflada na prowadnicach kulkowych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299C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2C9F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71DB50F5" w14:textId="77777777" w:rsidTr="00FF5B13">
        <w:trPr>
          <w:trHeight w:val="7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66498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E04A5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Między szufladą i komorą wolna przestrzeń na dodatkowe rzeczy pacjenta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F74C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F1C7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2967EDBB" w14:textId="77777777" w:rsidTr="00FF5B13">
        <w:trPr>
          <w:trHeight w:val="69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DB5E7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80BCC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Drzwiczki zamontowane po dwóch stronach szafki pozwalają na dostęp do zamkniętych w środku rzeczy niezależnie od usytuowania szafki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89BF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28CB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12C18FBD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7EDB0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628BF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Jedna wyjmowana półka wewnątrz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D684" w14:textId="622F84F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6975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3225C6" w:rsidRPr="006C2167" w14:paraId="622FAC20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3FE28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A1CB8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Wymiary:</w:t>
            </w:r>
          </w:p>
          <w:p w14:paraId="049CB708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Wysokość 83-86 cm</w:t>
            </w:r>
          </w:p>
          <w:p w14:paraId="0B266EDF" w14:textId="77777777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Szerokość 55-60 cm</w:t>
            </w:r>
          </w:p>
          <w:p w14:paraId="5C7826FE" w14:textId="1E945B78" w:rsidR="003225C6" w:rsidRPr="006C2167" w:rsidRDefault="003225C6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Głębokość 4</w:t>
            </w:r>
            <w:r>
              <w:rPr>
                <w:rFonts w:ascii="Cambria" w:hAnsi="Cambria" w:cs="Liberation Serif"/>
                <w:color w:val="000000"/>
              </w:rPr>
              <w:t>0</w:t>
            </w:r>
            <w:r w:rsidRPr="006C2167">
              <w:rPr>
                <w:rFonts w:ascii="Cambria" w:hAnsi="Cambria" w:cs="Liberation Serif"/>
                <w:color w:val="000000"/>
              </w:rPr>
              <w:t>-</w:t>
            </w:r>
            <w:r>
              <w:rPr>
                <w:rFonts w:ascii="Cambria" w:hAnsi="Cambria" w:cs="Liberation Serif"/>
                <w:color w:val="000000"/>
              </w:rPr>
              <w:t>5</w:t>
            </w:r>
            <w:r w:rsidRPr="006C2167">
              <w:rPr>
                <w:rFonts w:ascii="Cambria" w:hAnsi="Cambria" w:cs="Liberation Serif"/>
                <w:color w:val="000000"/>
              </w:rPr>
              <w:t>0cm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124" w14:textId="540CF2FD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1703" w14:textId="77777777" w:rsidR="003225C6" w:rsidRPr="006C2167" w:rsidRDefault="003225C6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59EB1FE4" w14:textId="77777777" w:rsidR="003225C6" w:rsidRPr="006C2167" w:rsidRDefault="003225C6" w:rsidP="003225C6">
      <w:pPr>
        <w:spacing w:after="0"/>
        <w:rPr>
          <w:rFonts w:ascii="Cambria" w:hAnsi="Cambria"/>
        </w:rPr>
      </w:pPr>
    </w:p>
    <w:p w14:paraId="2C33469F" w14:textId="77777777" w:rsidR="003225C6" w:rsidRPr="006C2167" w:rsidRDefault="003225C6" w:rsidP="003225C6">
      <w:pPr>
        <w:spacing w:after="0"/>
        <w:rPr>
          <w:rFonts w:ascii="Cambria" w:hAnsi="Cambria"/>
        </w:rPr>
      </w:pPr>
    </w:p>
    <w:p w14:paraId="4628FE9A" w14:textId="77777777" w:rsidR="003225C6" w:rsidRPr="006C2167" w:rsidRDefault="003225C6" w:rsidP="003225C6">
      <w:pPr>
        <w:spacing w:after="0"/>
        <w:rPr>
          <w:rFonts w:ascii="Cambria" w:hAnsi="Cambria"/>
        </w:rPr>
      </w:pPr>
    </w:p>
    <w:p w14:paraId="2DBC46AB" w14:textId="77777777" w:rsidR="003225C6" w:rsidRPr="006C2167" w:rsidRDefault="003225C6" w:rsidP="003225C6">
      <w:pPr>
        <w:spacing w:after="0"/>
        <w:rPr>
          <w:rFonts w:ascii="Cambria" w:hAnsi="Cambria"/>
        </w:rPr>
      </w:pPr>
    </w:p>
    <w:p w14:paraId="2AEFD71A" w14:textId="77777777" w:rsidR="003225C6" w:rsidRPr="006C2167" w:rsidRDefault="003225C6" w:rsidP="003225C6">
      <w:pPr>
        <w:spacing w:after="0"/>
        <w:rPr>
          <w:rFonts w:ascii="Cambria" w:hAnsi="Cambria"/>
        </w:rPr>
      </w:pPr>
    </w:p>
    <w:p w14:paraId="6E380E11" w14:textId="77777777" w:rsidR="000B4620" w:rsidRDefault="000B4620" w:rsidP="000B4620">
      <w:pPr>
        <w:spacing w:after="0"/>
        <w:rPr>
          <w:rFonts w:ascii="Cambria" w:hAnsi="Cambria"/>
          <w:strike/>
        </w:rPr>
      </w:pPr>
    </w:p>
    <w:p w14:paraId="1D1939A0" w14:textId="77777777" w:rsidR="003225C6" w:rsidRDefault="003225C6" w:rsidP="000B4620">
      <w:pPr>
        <w:spacing w:after="0"/>
        <w:rPr>
          <w:rFonts w:ascii="Cambria" w:hAnsi="Cambria"/>
          <w:strike/>
        </w:rPr>
      </w:pPr>
    </w:p>
    <w:p w14:paraId="6AE75E82" w14:textId="77777777" w:rsidR="003225C6" w:rsidRDefault="003225C6" w:rsidP="000B4620">
      <w:pPr>
        <w:spacing w:after="0"/>
        <w:rPr>
          <w:rFonts w:ascii="Cambria" w:hAnsi="Cambria"/>
          <w:strike/>
        </w:rPr>
      </w:pPr>
    </w:p>
    <w:p w14:paraId="274F6C56" w14:textId="77777777" w:rsidR="003225C6" w:rsidRDefault="003225C6" w:rsidP="000B4620">
      <w:pPr>
        <w:spacing w:after="0"/>
        <w:rPr>
          <w:rFonts w:ascii="Cambria" w:hAnsi="Cambria"/>
          <w:strike/>
        </w:rPr>
      </w:pPr>
    </w:p>
    <w:p w14:paraId="546247EB" w14:textId="77777777" w:rsidR="003225C6" w:rsidRDefault="003225C6" w:rsidP="000B4620">
      <w:pPr>
        <w:spacing w:after="0"/>
        <w:rPr>
          <w:rFonts w:ascii="Cambria" w:hAnsi="Cambria"/>
          <w:strike/>
        </w:rPr>
      </w:pPr>
    </w:p>
    <w:p w14:paraId="69941388" w14:textId="77777777" w:rsidR="003225C6" w:rsidRDefault="003225C6" w:rsidP="000B4620">
      <w:pPr>
        <w:spacing w:after="0"/>
        <w:rPr>
          <w:rFonts w:ascii="Cambria" w:hAnsi="Cambria"/>
          <w:strike/>
        </w:rPr>
      </w:pPr>
    </w:p>
    <w:p w14:paraId="4EAC7D94" w14:textId="77777777" w:rsidR="003225C6" w:rsidRDefault="003225C6" w:rsidP="000B4620">
      <w:pPr>
        <w:spacing w:after="0"/>
        <w:rPr>
          <w:rFonts w:ascii="Cambria" w:hAnsi="Cambria"/>
          <w:strike/>
        </w:rPr>
      </w:pPr>
    </w:p>
    <w:p w14:paraId="08C19174" w14:textId="77777777" w:rsidR="003225C6" w:rsidRPr="003225C6" w:rsidRDefault="003225C6" w:rsidP="000B4620">
      <w:pPr>
        <w:spacing w:after="0"/>
        <w:rPr>
          <w:rFonts w:ascii="Cambria" w:hAnsi="Cambria"/>
          <w:strike/>
        </w:rPr>
      </w:pPr>
    </w:p>
    <w:p w14:paraId="721B3983" w14:textId="2D6B625F" w:rsidR="000B4620" w:rsidRPr="006C2167" w:rsidRDefault="000B4620" w:rsidP="000B4620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5 - Sofa dwuosobowa z funkcją spania z pojemnikiem na pościel (wersja 3) – ilość: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1 szt.</w:t>
      </w:r>
    </w:p>
    <w:tbl>
      <w:tblPr>
        <w:tblW w:w="7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</w:tblGrid>
      <w:tr w:rsidR="000B4620" w:rsidRPr="006C2167" w14:paraId="02979B92" w14:textId="77777777" w:rsidTr="00582948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A4436" w14:textId="77777777" w:rsidR="000B4620" w:rsidRPr="006C2167" w:rsidRDefault="000B4620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0B4620" w:rsidRPr="006C2167" w14:paraId="33093D2C" w14:textId="77777777" w:rsidTr="00582948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7DC40" w14:textId="77777777" w:rsidR="000B4620" w:rsidRPr="006C2167" w:rsidRDefault="000B4620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0B4620" w:rsidRPr="006C2167" w14:paraId="3B5785D5" w14:textId="77777777" w:rsidTr="00582948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C9B1E" w14:textId="77777777" w:rsidR="000B4620" w:rsidRPr="006C2167" w:rsidRDefault="000B4620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</w:tbl>
    <w:p w14:paraId="27B619DB" w14:textId="77777777" w:rsidR="000B4620" w:rsidRPr="006C2167" w:rsidRDefault="000B4620" w:rsidP="000B4620">
      <w:pPr>
        <w:spacing w:after="0"/>
        <w:rPr>
          <w:rFonts w:ascii="Cambria" w:hAnsi="Cambria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07"/>
      </w:tblGrid>
      <w:tr w:rsidR="000B4620" w:rsidRPr="006C2167" w14:paraId="5F5EFF21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00A9DB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250F69C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7116794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1BF9FB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0B4620" w:rsidRPr="006C2167" w14:paraId="2B391A03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E721F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D06FF" w14:textId="71507540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180-200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4885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CEAA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27BB771C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BF27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D21BE" w14:textId="4024AC4C" w:rsidR="000B4620" w:rsidRPr="006C2167" w:rsidRDefault="000B4620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Szerokość 70-80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696A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6DB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11B14451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5480F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A4DF3" w14:textId="689F7551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Wykonanie siedziska/oparcia – pianka, sprężyny faliste, sprężyny kieszeniowe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4FB4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980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11D1F7E0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68F79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AE9B4" w14:textId="1A5D2726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Stelaż – drewniany/metalowy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293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867B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3A0C4B73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020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7C1E" w14:textId="69D33160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Funkcja – spanie, rozkładanie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5FD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A0B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2C551EE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75DF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D52E8" w14:textId="228D8BF7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wykończenia – wytrzymała tkanina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742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7C08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67E94FE5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EDE74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8E8DF" w14:textId="75067904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Podłokietniki po obu stronach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9FF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580B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110BC0F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B0357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C2A2C" w14:textId="3403E45D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Kolorystyka neutralne odcienie szarości, beże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C6B5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D6B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7E1D192C" w14:textId="77777777" w:rsidR="000B4620" w:rsidRDefault="000B4620" w:rsidP="000B4620">
      <w:pPr>
        <w:spacing w:after="0"/>
        <w:rPr>
          <w:rFonts w:ascii="Cambria" w:hAnsi="Cambria"/>
        </w:rPr>
      </w:pPr>
    </w:p>
    <w:p w14:paraId="36EC3470" w14:textId="77777777" w:rsidR="003225C6" w:rsidRDefault="003225C6" w:rsidP="000B4620">
      <w:pPr>
        <w:spacing w:after="0"/>
        <w:rPr>
          <w:rFonts w:ascii="Cambria" w:hAnsi="Cambria"/>
        </w:rPr>
      </w:pPr>
    </w:p>
    <w:p w14:paraId="28FD7864" w14:textId="77777777" w:rsidR="003225C6" w:rsidRPr="006C2167" w:rsidRDefault="003225C6" w:rsidP="000B4620">
      <w:pPr>
        <w:spacing w:after="0"/>
        <w:rPr>
          <w:rFonts w:ascii="Cambria" w:hAnsi="Cambria"/>
        </w:rPr>
      </w:pPr>
    </w:p>
    <w:p w14:paraId="1BE5C0E5" w14:textId="29A4E134" w:rsidR="000B0544" w:rsidRPr="006C2167" w:rsidRDefault="000B4620" w:rsidP="00186913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>Część nr 6 – Stoły</w:t>
      </w:r>
    </w:p>
    <w:p w14:paraId="36A2CC9D" w14:textId="77777777" w:rsidR="000B4620" w:rsidRPr="006C2167" w:rsidRDefault="000B4620" w:rsidP="00186913">
      <w:pPr>
        <w:spacing w:after="0"/>
        <w:rPr>
          <w:rFonts w:ascii="Cambria" w:hAnsi="Cambria"/>
          <w:b/>
          <w:bCs/>
          <w:sz w:val="30"/>
          <w:szCs w:val="30"/>
        </w:rPr>
      </w:pPr>
    </w:p>
    <w:tbl>
      <w:tblPr>
        <w:tblW w:w="138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12"/>
      </w:tblGrid>
      <w:tr w:rsidR="000B4620" w:rsidRPr="006C2167" w14:paraId="663472FC" w14:textId="77777777" w:rsidTr="000B4620">
        <w:trPr>
          <w:trHeight w:val="5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2C08BC81" w14:textId="1C6CBCA5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6.1. Stolik socjalny</w:t>
            </w:r>
            <w:r w:rsidR="00141DDB"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 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 – </w:t>
            </w:r>
            <w:r w:rsidRPr="006C2167">
              <w:rPr>
                <w:rFonts w:ascii="Cambria" w:eastAsia="Times New Roman" w:hAnsi="Cambria"/>
                <w:b/>
                <w:bCs/>
                <w:color w:val="EE0000"/>
                <w:lang w:eastAsia="pl-PL"/>
              </w:rPr>
              <w:t>16 sztuk (w tym 1szt. CWBK)</w:t>
            </w:r>
          </w:p>
        </w:tc>
      </w:tr>
      <w:tr w:rsidR="000B4620" w:rsidRPr="006C2167" w14:paraId="59EA9BCE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4137B628" w14:textId="1764652E" w:rsidR="000B4620" w:rsidRPr="006C2167" w:rsidRDefault="000B4620" w:rsidP="000B4620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11540549" w14:textId="018A6703" w:rsidR="000B4620" w:rsidRPr="006C2167" w:rsidRDefault="000B4620" w:rsidP="000B4620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5F5B7272" w14:textId="359E94A3" w:rsidR="000B4620" w:rsidRPr="006C2167" w:rsidRDefault="000B4620" w:rsidP="000B4620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524270B4" w14:textId="1FB9140C" w:rsidR="000B4620" w:rsidRPr="006C2167" w:rsidRDefault="000B4620" w:rsidP="000B4620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0B4620" w:rsidRPr="006C2167" w14:paraId="7F40D247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C0A63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72D78" w14:textId="6B5CECD1" w:rsidR="000B4620" w:rsidRPr="006C2167" w:rsidRDefault="000B4620" w:rsidP="000B4620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Stół na stelażu metalowym ramowym lub na systemowych nogach metalowych, cztery nogi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FC3C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40A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4EB8B554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FF3E9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D373D" w14:textId="6D8705B9" w:rsidR="000B4620" w:rsidRPr="006C2167" w:rsidRDefault="000B4620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Blat wykonany z płyty wiórowej  gr. min 18 mm laminowanej</w:t>
            </w:r>
            <w:r w:rsidR="003225C6">
              <w:rPr>
                <w:rFonts w:ascii="Cambria" w:hAnsi="Cambria" w:cs="Liberation Serif"/>
                <w:color w:val="000000"/>
              </w:rPr>
              <w:t xml:space="preserve">, </w:t>
            </w:r>
            <w:r w:rsidRPr="006C2167">
              <w:rPr>
                <w:rFonts w:ascii="Cambria" w:hAnsi="Cambria" w:cs="Liberation Serif"/>
                <w:color w:val="000000"/>
              </w:rPr>
              <w:t>oznaczonej klasą higieniczności E1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1A45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D41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39CD4401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132A1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01F87" w14:textId="673C1B66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Powierzchnia blatu łatwozmywalna, odporna na środki czyszczące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477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9DFA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4CBC8AA6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6BF72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B2D2B" w14:textId="7E35A29F" w:rsidR="000B4620" w:rsidRPr="006C2167" w:rsidRDefault="003225C6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3225C6">
              <w:rPr>
                <w:rFonts w:ascii="Cambria" w:hAnsi="Cambria" w:cs="Liberation Serif"/>
                <w:color w:val="000000"/>
              </w:rPr>
              <w:t xml:space="preserve">Okleina blatu o fakturze drewnopodobnej, w jasnym kolorze </w:t>
            </w:r>
            <w:r w:rsidRPr="003225C6">
              <w:rPr>
                <w:rFonts w:ascii="Cambria" w:hAnsi="Cambria" w:cs="Liberation Serif"/>
                <w:b/>
                <w:bCs/>
                <w:color w:val="000000"/>
              </w:rPr>
              <w:t>(np. dąb sonoma lub równoważny)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794C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5F08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476ED0F4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ECDA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4C45" w14:textId="376E2D7D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Krawędzie zabezpieczone okleiną ABS min. 1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F49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2D7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130D220D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2F17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721DF" w14:textId="55AAB4EE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ochronne zabezpieczające podłoże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6392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AB22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37D07D19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0195F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A4ABF" w14:textId="7ADCBAF6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Minimalna nośność: 40 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5754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878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5AA96F29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C0930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95FDC" w14:textId="6424C05F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6A90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8E1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289BDF07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A666A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7C746" w14:textId="010C0874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AF4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2C3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43378487" w14:textId="77777777" w:rsidTr="000B4620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8042" w14:textId="1C38CEAB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A4383" w14:textId="62D37557" w:rsidR="000B4620" w:rsidRPr="006C2167" w:rsidRDefault="000B4620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70-75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9C5" w14:textId="0D833D03" w:rsidR="000B4620" w:rsidRPr="006C2167" w:rsidRDefault="0067686A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4AF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48DFF7CD" w14:textId="77777777" w:rsidR="000B4620" w:rsidRPr="006C2167" w:rsidRDefault="000B4620" w:rsidP="00186913">
      <w:pPr>
        <w:spacing w:after="0"/>
        <w:rPr>
          <w:rFonts w:ascii="Cambria" w:hAnsi="Cambria"/>
        </w:rPr>
      </w:pPr>
    </w:p>
    <w:tbl>
      <w:tblPr>
        <w:tblW w:w="138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12"/>
      </w:tblGrid>
      <w:tr w:rsidR="000B4620" w:rsidRPr="006C2167" w14:paraId="16B68170" w14:textId="77777777" w:rsidTr="00582948">
        <w:trPr>
          <w:trHeight w:val="5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15CDE428" w14:textId="3595D902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>6.</w:t>
            </w:r>
            <w:r w:rsidR="00964A4B"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. </w:t>
            </w:r>
            <w:r w:rsidR="00964A4B" w:rsidRPr="006C2167">
              <w:rPr>
                <w:rFonts w:ascii="Cambria" w:hAnsi="Cambria" w:cs="Cambria"/>
                <w:b/>
              </w:rPr>
              <w:t xml:space="preserve">Stół konferencyjny </w:t>
            </w:r>
            <w:r w:rsidR="00141DDB" w:rsidRPr="006C2167">
              <w:rPr>
                <w:rFonts w:ascii="Cambria" w:hAnsi="Cambria" w:cs="Cambria"/>
                <w:b/>
              </w:rPr>
              <w:t xml:space="preserve">(wersja 1) 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– </w:t>
            </w:r>
            <w:r w:rsidR="00964A4B" w:rsidRPr="006C2167">
              <w:rPr>
                <w:rFonts w:ascii="Cambria" w:eastAsia="Times New Roman" w:hAnsi="Cambria"/>
                <w:b/>
                <w:bCs/>
                <w:color w:val="EE0000"/>
                <w:lang w:eastAsia="pl-PL"/>
              </w:rPr>
              <w:t>1 sztuka</w:t>
            </w:r>
          </w:p>
        </w:tc>
      </w:tr>
      <w:tr w:rsidR="000B4620" w:rsidRPr="006C2167" w14:paraId="45BD8B90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72907449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2ACA031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22E64D4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782F32D2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0B4620" w:rsidRPr="006C2167" w14:paraId="1D4BA986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FF519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7521" w14:textId="7B343835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Stół na stelażu metalowym ramowym lub na systemowych nogach metalowych, sześć nóg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63E8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8AE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4908B34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34415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C1A1" w14:textId="107B79AA" w:rsidR="000B4620" w:rsidRPr="006C2167" w:rsidRDefault="00964A4B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Blat wykonany z płyty wiórowej  gr. min 36 mm laminowanej</w:t>
            </w:r>
            <w:r w:rsidR="003225C6">
              <w:rPr>
                <w:rFonts w:ascii="Cambria" w:eastAsia="Times New Roman" w:hAnsi="Cambria"/>
                <w:color w:val="000000"/>
                <w:lang w:eastAsia="pl-PL"/>
              </w:rPr>
              <w:t xml:space="preserve"> </w:t>
            </w: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oznaczonej klasą higieniczności E1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1BD3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3B6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7C23F492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21C67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8A06B" w14:textId="3E4C38C7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Powierzchnia blatu łatwozmywalna, odporna na środki czyszczące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C3B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789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08D0130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A7C67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33C88" w14:textId="3B9445BA" w:rsidR="000B4620" w:rsidRPr="006C2167" w:rsidRDefault="003225C6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3225C6">
              <w:rPr>
                <w:rFonts w:ascii="Cambria" w:hAnsi="Cambria" w:cs="Liberation Serif"/>
                <w:color w:val="000000"/>
              </w:rPr>
              <w:t xml:space="preserve">Okleina blatu o fakturze drewnopodobnej, w jasnym kolorze </w:t>
            </w:r>
            <w:r w:rsidRPr="003225C6">
              <w:rPr>
                <w:rFonts w:ascii="Cambria" w:hAnsi="Cambria" w:cs="Liberation Serif"/>
                <w:b/>
                <w:bCs/>
                <w:color w:val="000000"/>
              </w:rPr>
              <w:t>(np. dąb sonoma lub równoważny)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0153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B7C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52DB1C8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7B7AF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E85DF" w14:textId="72622251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Krawędzie zabezpieczone okleiną ABS min. 2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8E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7891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0F97702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3512C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DD9CE" w14:textId="330F4F9A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ochronne zabezpieczające podłoże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7EF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90DF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1070CAAC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5C03D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CAF9D" w14:textId="65FBD7E1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190-200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081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4FDE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5341E93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E5DA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DACF9" w14:textId="64925415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75-80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7897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122C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B4620" w:rsidRPr="006C2167" w14:paraId="7FBA3A8B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DBF66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77A9" w14:textId="35B10A8D" w:rsidR="000B4620" w:rsidRPr="006C2167" w:rsidRDefault="00964A4B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70-75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4C6F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2772" w14:textId="77777777" w:rsidR="000B4620" w:rsidRPr="006C2167" w:rsidRDefault="000B4620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5098A1CB" w14:textId="77777777" w:rsidR="000B4620" w:rsidRPr="006C2167" w:rsidRDefault="000B4620" w:rsidP="00186913">
      <w:pPr>
        <w:spacing w:after="0"/>
        <w:rPr>
          <w:rFonts w:ascii="Cambria" w:hAnsi="Cambria"/>
        </w:rPr>
      </w:pPr>
    </w:p>
    <w:p w14:paraId="2D1DF49C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6C186A12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3F7131E0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4D707835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tbl>
      <w:tblPr>
        <w:tblW w:w="138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12"/>
      </w:tblGrid>
      <w:tr w:rsidR="00ED161E" w:rsidRPr="006C2167" w14:paraId="386DD717" w14:textId="77777777" w:rsidTr="00582948">
        <w:trPr>
          <w:trHeight w:val="5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2C28E88B" w14:textId="0711AAC9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 xml:space="preserve">6.3. </w:t>
            </w:r>
            <w:r w:rsidRPr="006C2167">
              <w:rPr>
                <w:rFonts w:ascii="Cambria" w:eastAsia="Arial" w:hAnsi="Cambria" w:cs="Cambria"/>
                <w:b/>
                <w:lang w:eastAsia="en-US"/>
              </w:rPr>
              <w:t xml:space="preserve">Stół konferencyjny </w:t>
            </w:r>
            <w:r w:rsidR="00141DDB" w:rsidRPr="006C2167">
              <w:rPr>
                <w:rFonts w:ascii="Cambria" w:eastAsia="Arial" w:hAnsi="Cambria" w:cs="Cambria"/>
                <w:b/>
                <w:lang w:eastAsia="en-US"/>
              </w:rPr>
              <w:t>(wersja 2)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– </w:t>
            </w:r>
            <w:r w:rsidRPr="006C2167">
              <w:rPr>
                <w:rFonts w:ascii="Cambria" w:eastAsia="Times New Roman" w:hAnsi="Cambria"/>
                <w:b/>
                <w:bCs/>
                <w:color w:val="EE0000"/>
                <w:lang w:eastAsia="pl-PL"/>
              </w:rPr>
              <w:t>1 sztuka (dla CWBK)</w:t>
            </w:r>
          </w:p>
        </w:tc>
      </w:tr>
      <w:tr w:rsidR="00ED161E" w:rsidRPr="006C2167" w14:paraId="31F12EA3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68E168D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2A7FF7FE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0A5996B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29F8340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ED161E" w:rsidRPr="006C2167" w14:paraId="44FCFA8D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6F63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13F87" w14:textId="58C6D4D0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Stół na stelażu metalowym ramowym lub na systemowych nogach metalowych, sześć nóg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EED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9A6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03136520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4BA7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2D08E" w14:textId="7A2B079B" w:rsidR="00ED161E" w:rsidRPr="006C2167" w:rsidRDefault="00ED161E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Blat wykonany z płyty wiórowej  gr. min 36 mm laminowanej</w:t>
            </w:r>
            <w:r w:rsidR="003225C6">
              <w:rPr>
                <w:rFonts w:ascii="Cambria" w:eastAsia="Times New Roman" w:hAnsi="Cambria"/>
                <w:color w:val="000000"/>
                <w:lang w:eastAsia="pl-PL"/>
              </w:rPr>
              <w:t xml:space="preserve"> </w:t>
            </w: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oznaczonej klasą higieniczności E1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C98E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0AB4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1A1F9C2D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B25E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A38B6" w14:textId="23A0576F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Powierzchnia blatu łatwozmywalna, odporna na środki czyszczące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5929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58D4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779A001B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7380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E0C10" w14:textId="72265285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Okleina blatu, faktura drewnopodobna, kolor jasny </w:t>
            </w:r>
            <w:r w:rsidR="003225C6" w:rsidRPr="003225C6">
              <w:rPr>
                <w:rFonts w:ascii="Cambria" w:hAnsi="Cambria" w:cs="Liberation Serif"/>
                <w:b/>
                <w:bCs/>
                <w:color w:val="000000"/>
              </w:rPr>
              <w:t>(np. dąb sonoma lub równoważny)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44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4FB0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0E0FBB1A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2FE99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E17EA" w14:textId="4ACD61FB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Krawędzie zabezpieczone okleiną ABS min. 2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27C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B5E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5F6E010A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7F8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E48E5" w14:textId="212C668A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ochronne zabezpieczające podłoże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2D6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2C80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19F45DAB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AD4F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8FCFD" w14:textId="1A220871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240-250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806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D67E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76B65B3F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A1DF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BA8ED" w14:textId="35022090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Szerokość </w:t>
            </w:r>
            <w:r w:rsidR="003225C6">
              <w:rPr>
                <w:rFonts w:ascii="Cambria" w:hAnsi="Cambria" w:cs="Liberation Serif"/>
                <w:color w:val="000000"/>
              </w:rPr>
              <w:t>115-125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809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F63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63C09AF1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77EF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EA5F9" w14:textId="32033155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70-75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E59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0103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51322155" w14:textId="77777777" w:rsidR="00964A4B" w:rsidRPr="006C2167" w:rsidRDefault="00964A4B" w:rsidP="00186913">
      <w:pPr>
        <w:spacing w:after="0"/>
        <w:rPr>
          <w:rFonts w:ascii="Cambria" w:hAnsi="Cambria"/>
        </w:rPr>
      </w:pPr>
    </w:p>
    <w:p w14:paraId="71394B39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4A69D1F2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413B8516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3BB6610F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tbl>
      <w:tblPr>
        <w:tblW w:w="138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12"/>
      </w:tblGrid>
      <w:tr w:rsidR="00ED161E" w:rsidRPr="006C2167" w14:paraId="1B5431C3" w14:textId="77777777" w:rsidTr="00582948">
        <w:trPr>
          <w:trHeight w:val="5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29F0F0D7" w14:textId="10380CE6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 xml:space="preserve">6.4. </w:t>
            </w:r>
            <w:r w:rsidRPr="006C2167">
              <w:rPr>
                <w:rFonts w:ascii="Cambria" w:eastAsia="Arial" w:hAnsi="Cambria" w:cs="Cambria"/>
                <w:b/>
                <w:lang w:eastAsia="en-US"/>
              </w:rPr>
              <w:t xml:space="preserve">Stół konferencyjny </w:t>
            </w:r>
            <w:r w:rsidR="00141DDB" w:rsidRPr="006C2167">
              <w:rPr>
                <w:rFonts w:ascii="Cambria" w:eastAsia="Arial" w:hAnsi="Cambria" w:cs="Cambria"/>
                <w:b/>
                <w:lang w:eastAsia="en-US"/>
              </w:rPr>
              <w:t>(wersja 3)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– </w:t>
            </w:r>
            <w:r w:rsidRPr="006C2167">
              <w:rPr>
                <w:rFonts w:ascii="Cambria" w:eastAsia="Times New Roman" w:hAnsi="Cambria"/>
                <w:b/>
                <w:bCs/>
                <w:color w:val="EE0000"/>
                <w:lang w:eastAsia="pl-PL"/>
              </w:rPr>
              <w:t>1 sztuka (dla CWBK)</w:t>
            </w:r>
          </w:p>
        </w:tc>
      </w:tr>
      <w:tr w:rsidR="00ED161E" w:rsidRPr="006C2167" w14:paraId="38FE4641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0805CE8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61D0A57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1C69E98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2630CB9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ED161E" w:rsidRPr="006C2167" w14:paraId="1F2AD3A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9F78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95CDD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Stół na stelażu metalowym ramowym lub na systemowych nogach metalowych, sześć nóg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8949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B139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066FBCC9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5FED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43CB" w14:textId="42A3034B" w:rsidR="00ED161E" w:rsidRPr="006C2167" w:rsidRDefault="00ED161E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Blat wykonany z płyty wiórowej  gr. min 36 mm laminowanej</w:t>
            </w:r>
            <w:r w:rsidR="003225C6">
              <w:rPr>
                <w:rFonts w:ascii="Cambria" w:eastAsia="Times New Roman" w:hAnsi="Cambria"/>
                <w:color w:val="000000"/>
                <w:lang w:eastAsia="pl-PL"/>
              </w:rPr>
              <w:t xml:space="preserve"> </w:t>
            </w: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zarysowania  oznaczonej klasą higieniczności E1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735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FF4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1EC8CC02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A2B03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0CA37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Powierzchnia blatu łatwozmywalna, odporna na środki czyszczące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555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5DF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4864E3F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719F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8C70" w14:textId="72873293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Okleina blatu, faktura drewnopodobna, kolor jasny </w:t>
            </w:r>
            <w:r w:rsidR="003225C6" w:rsidRPr="003225C6">
              <w:rPr>
                <w:rFonts w:ascii="Cambria" w:hAnsi="Cambria" w:cs="Liberation Serif"/>
                <w:b/>
                <w:bCs/>
                <w:color w:val="000000"/>
              </w:rPr>
              <w:t>(np. dąb sonoma lub równoważny)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ACF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29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7A27A3E7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9D3D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D4E4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Krawędzie zabezpieczone okleiną ABS min. 2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D5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B62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27ABBAA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7C0A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71B63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ochronne zabezpieczające podłoże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98C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E9A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7C9802EA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55BF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A3EB" w14:textId="2C0039EF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524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F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2D111FC8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4CC6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A64C" w14:textId="7B5C5908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80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767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B0A9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600EB82F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1413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7DD43" w14:textId="50B6E1F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70-75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54A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EB6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2FBCDC03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p w14:paraId="62FD4B61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p w14:paraId="3799B566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p w14:paraId="4BFAB9F0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p w14:paraId="021DE4CA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tbl>
      <w:tblPr>
        <w:tblW w:w="138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12"/>
      </w:tblGrid>
      <w:tr w:rsidR="00ED161E" w:rsidRPr="006C2167" w14:paraId="73C46B00" w14:textId="77777777" w:rsidTr="00582948">
        <w:trPr>
          <w:trHeight w:val="5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1C974F28" w14:textId="1BC01561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 xml:space="preserve">6.5. </w:t>
            </w:r>
            <w:r w:rsidRPr="006C2167">
              <w:rPr>
                <w:rFonts w:ascii="Cambria" w:eastAsia="Arial" w:hAnsi="Cambria" w:cs="Cambria"/>
                <w:b/>
                <w:lang w:eastAsia="en-US"/>
              </w:rPr>
              <w:t xml:space="preserve">Stół do pomieszczenia socjalnego </w:t>
            </w:r>
            <w:r w:rsidR="00141DDB" w:rsidRPr="006C2167">
              <w:rPr>
                <w:rFonts w:ascii="Cambria" w:eastAsia="Arial" w:hAnsi="Cambria" w:cs="Cambria"/>
                <w:b/>
                <w:lang w:eastAsia="en-US"/>
              </w:rPr>
              <w:t>(wersja 1)</w:t>
            </w:r>
            <w:r w:rsidRPr="006C2167">
              <w:rPr>
                <w:rFonts w:ascii="Cambria" w:eastAsia="Arial" w:hAnsi="Cambria" w:cs="Cambria"/>
                <w:b/>
                <w:lang w:eastAsia="en-US"/>
              </w:rPr>
              <w:t xml:space="preserve"> 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– </w:t>
            </w:r>
            <w:r w:rsidRPr="006C2167">
              <w:rPr>
                <w:rFonts w:ascii="Cambria" w:eastAsia="Times New Roman" w:hAnsi="Cambria"/>
                <w:b/>
                <w:bCs/>
                <w:color w:val="EE0000"/>
                <w:lang w:eastAsia="pl-PL"/>
              </w:rPr>
              <w:t>1 sztuka (dla CWBK)</w:t>
            </w:r>
          </w:p>
        </w:tc>
      </w:tr>
      <w:tr w:rsidR="00ED161E" w:rsidRPr="006C2167" w14:paraId="03DA6EDC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5149DC0E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198BE51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26DFB12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6E9C78F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ED161E" w:rsidRPr="006C2167" w14:paraId="6E0F0D6A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BA59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C907D" w14:textId="7F5E0771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Stół na stelażu metalowym ramowym lub na systemowych nogach metalowych, cztery nogi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BDF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5DB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5A4C87B1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28B9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26297" w14:textId="0D159610" w:rsidR="00ED161E" w:rsidRPr="006C2167" w:rsidRDefault="00ED161E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Blat wykonany z płyty wiórowej  gr. min 18 mm laminowanej</w:t>
            </w:r>
            <w:r w:rsidR="003225C6">
              <w:rPr>
                <w:rFonts w:ascii="Cambria" w:eastAsia="Times New Roman" w:hAnsi="Cambria"/>
                <w:color w:val="000000"/>
                <w:lang w:eastAsia="pl-PL"/>
              </w:rPr>
              <w:t xml:space="preserve"> </w:t>
            </w: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oznaczonej klasą higieniczności E1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3E4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AB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5C3E1295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E676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15C37" w14:textId="748F72EA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Powierzchnia blatu łatwozmywalna, odporna na środki czyszczące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919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C93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2A0F188C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BCDC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1F121" w14:textId="4D178243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Okleina blatu, faktura drewnopodobna, kolor jasny </w:t>
            </w:r>
            <w:r w:rsidR="003225C6" w:rsidRPr="003225C6">
              <w:rPr>
                <w:rFonts w:ascii="Cambria" w:hAnsi="Cambria" w:cs="Liberation Serif"/>
                <w:b/>
                <w:bCs/>
                <w:color w:val="000000"/>
              </w:rPr>
              <w:t>(np. dąb sonoma lub równoważny)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74C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BE73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30A3D71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D7360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FEC6A" w14:textId="3ECE7B25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Krawędzie zabezpieczone okleiną ABS min. 1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5D60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EE9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04A35778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0545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08186" w14:textId="34F8974D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ochronne zabezpieczające podłoże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A514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E15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5D14A7AB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F450E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8CEE1" w14:textId="15D3C61A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140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485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C05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0DEC7F66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13CE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B99A8" w14:textId="0C8007F3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70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8D2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250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1D4062C6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0173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646E" w14:textId="60E075ED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70-75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CCC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52C0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6ED95657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3D77D47A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34E3715C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23C97C1F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66B9797A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75E11DD5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tbl>
      <w:tblPr>
        <w:tblW w:w="1389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12"/>
      </w:tblGrid>
      <w:tr w:rsidR="00ED161E" w:rsidRPr="006C2167" w14:paraId="233716D6" w14:textId="77777777" w:rsidTr="00582948">
        <w:trPr>
          <w:trHeight w:val="5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418EED6C" w14:textId="1AFD83AE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6.</w:t>
            </w:r>
            <w:r w:rsidR="00965CD7"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. </w:t>
            </w:r>
            <w:r w:rsidRPr="006C2167">
              <w:rPr>
                <w:rFonts w:ascii="Cambria" w:eastAsia="Arial" w:hAnsi="Cambria" w:cs="Cambria"/>
                <w:b/>
                <w:lang w:eastAsia="en-US"/>
              </w:rPr>
              <w:t xml:space="preserve">Stół do pomieszczenia socjalnego </w:t>
            </w:r>
            <w:r w:rsidR="00141DDB" w:rsidRPr="006C2167">
              <w:rPr>
                <w:rFonts w:ascii="Cambria" w:eastAsia="Arial" w:hAnsi="Cambria" w:cs="Cambria"/>
                <w:b/>
                <w:lang w:eastAsia="en-US"/>
              </w:rPr>
              <w:t>(wersja 2)</w:t>
            </w:r>
            <w:r w:rsidRPr="006C2167">
              <w:rPr>
                <w:rFonts w:ascii="Cambria" w:eastAsia="Arial" w:hAnsi="Cambria" w:cs="Cambria"/>
                <w:b/>
                <w:lang w:eastAsia="en-US"/>
              </w:rPr>
              <w:t xml:space="preserve"> </w:t>
            </w: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 xml:space="preserve">– </w:t>
            </w:r>
            <w:r w:rsidRPr="006C2167">
              <w:rPr>
                <w:rFonts w:ascii="Cambria" w:eastAsia="Times New Roman" w:hAnsi="Cambria"/>
                <w:b/>
                <w:bCs/>
                <w:color w:val="EE0000"/>
                <w:lang w:eastAsia="pl-PL"/>
              </w:rPr>
              <w:t>1 sztuka (dla CWBK)</w:t>
            </w:r>
          </w:p>
        </w:tc>
      </w:tr>
      <w:tr w:rsidR="00ED161E" w:rsidRPr="006C2167" w14:paraId="046B40A2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1373D7FA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</w:tcPr>
          <w:p w14:paraId="5E31493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23D1BF8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</w:tcPr>
          <w:p w14:paraId="40AE93D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ED161E" w:rsidRPr="006C2167" w14:paraId="7BCA26B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B34E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A837F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Stół na stelażu metalowym ramowym lub na systemowych nogach metalowych, cztery nogi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4B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70A4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26EECDDF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BD382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EF7B" w14:textId="77777777" w:rsidR="00ED161E" w:rsidRPr="006C2167" w:rsidRDefault="00ED161E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Blat wykonany z płyty wiórowej  gr. min 18 mm laminowanej odpornej na wysoką temperaturę i zarysowania oznaczonej klasą higieniczności E1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FF94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859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1E96D515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C999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E476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Powierzchnia blatu łatwozmywalna, odporna na środki czyszczące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5BF5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9EB8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206FE206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9511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967C8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Okleina blatu, faktura drewnopodobna, kolor jasny (brzoza, buk, sosna)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1783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A461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29CEF1D0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ED04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9144D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Krawędzie zabezpieczone okleiną ABS min. 1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A603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AB5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6E0D639C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F7DC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9CEA7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ochronne zabezpieczające podłoże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CAD0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7EDC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15816D86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33F87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8C83B" w14:textId="14E622E9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120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D06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F4D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4A4A6ED3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359B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67A02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70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6A1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5D4F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D161E" w:rsidRPr="006C2167" w14:paraId="0A3F520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674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9B5DC" w14:textId="77777777" w:rsidR="00ED161E" w:rsidRPr="006C2167" w:rsidRDefault="00ED161E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70-75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E4D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C0AB" w14:textId="77777777" w:rsidR="00ED161E" w:rsidRPr="006C2167" w:rsidRDefault="00ED161E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3A3A1A87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p w14:paraId="621873EC" w14:textId="77777777" w:rsidR="00ED161E" w:rsidRPr="006C2167" w:rsidRDefault="00ED161E" w:rsidP="00ED161E">
      <w:pPr>
        <w:spacing w:after="0"/>
        <w:rPr>
          <w:rFonts w:ascii="Cambria" w:hAnsi="Cambria"/>
        </w:rPr>
      </w:pPr>
    </w:p>
    <w:p w14:paraId="08A1C854" w14:textId="77777777" w:rsidR="00ED161E" w:rsidRPr="006C2167" w:rsidRDefault="00ED161E" w:rsidP="00186913">
      <w:pPr>
        <w:spacing w:after="0"/>
        <w:rPr>
          <w:rFonts w:ascii="Cambria" w:hAnsi="Cambria"/>
        </w:rPr>
      </w:pPr>
    </w:p>
    <w:p w14:paraId="33BAA106" w14:textId="77777777" w:rsidR="00965CD7" w:rsidRPr="006C2167" w:rsidRDefault="00965CD7" w:rsidP="00186913">
      <w:pPr>
        <w:spacing w:after="0"/>
        <w:rPr>
          <w:rFonts w:ascii="Cambria" w:hAnsi="Cambria"/>
        </w:rPr>
      </w:pPr>
    </w:p>
    <w:p w14:paraId="7F5EF592" w14:textId="77777777" w:rsidR="00965CD7" w:rsidRPr="006C2167" w:rsidRDefault="00965CD7" w:rsidP="00186913">
      <w:pPr>
        <w:spacing w:after="0"/>
        <w:rPr>
          <w:rFonts w:ascii="Cambria" w:hAnsi="Cambria"/>
        </w:rPr>
      </w:pPr>
    </w:p>
    <w:p w14:paraId="44FB8339" w14:textId="44D52632" w:rsidR="00965CD7" w:rsidRPr="006C2167" w:rsidRDefault="00965CD7" w:rsidP="00965CD7">
      <w:pPr>
        <w:spacing w:after="0"/>
        <w:rPr>
          <w:rFonts w:ascii="Cambria" w:hAnsi="Cambria"/>
          <w:b/>
          <w:bCs/>
          <w:color w:val="EE0000"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7 - Szafka pacjenta - przyłóżkowa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8</w:t>
      </w:r>
      <w:r w:rsidR="00035F84">
        <w:rPr>
          <w:rFonts w:ascii="Cambria" w:hAnsi="Cambria"/>
          <w:b/>
          <w:bCs/>
          <w:color w:val="EE0000"/>
          <w:sz w:val="30"/>
          <w:szCs w:val="30"/>
        </w:rPr>
        <w:t>0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 szt.</w:t>
      </w:r>
    </w:p>
    <w:tbl>
      <w:tblPr>
        <w:tblW w:w="7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</w:tblGrid>
      <w:tr w:rsidR="00035F84" w:rsidRPr="006C2167" w14:paraId="78419978" w14:textId="77777777" w:rsidTr="00FF5B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35005" w14:textId="77777777" w:rsidR="00035F84" w:rsidRPr="006C2167" w:rsidRDefault="00035F84" w:rsidP="00FF5B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035F84" w:rsidRPr="006C2167" w14:paraId="0C92718D" w14:textId="77777777" w:rsidTr="00FF5B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97FA4" w14:textId="77777777" w:rsidR="00035F84" w:rsidRPr="006C2167" w:rsidRDefault="00035F84" w:rsidP="00FF5B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035F84" w:rsidRPr="006C2167" w14:paraId="470984EF" w14:textId="77777777" w:rsidTr="00FF5B13">
        <w:trPr>
          <w:trHeight w:val="402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ADFD3" w14:textId="77777777" w:rsidR="00035F84" w:rsidRPr="006C2167" w:rsidRDefault="00035F84" w:rsidP="00FF5B13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</w:tbl>
    <w:p w14:paraId="533D9226" w14:textId="77777777" w:rsidR="00035F84" w:rsidRPr="006C2167" w:rsidRDefault="00035F84" w:rsidP="00035F84">
      <w:pPr>
        <w:spacing w:after="0"/>
        <w:rPr>
          <w:rFonts w:ascii="Cambria" w:hAnsi="Cambria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699"/>
        <w:gridCol w:w="2521"/>
        <w:gridCol w:w="3007"/>
      </w:tblGrid>
      <w:tr w:rsidR="00035F84" w:rsidRPr="006C2167" w14:paraId="5152BEAA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7C1CA706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72408E9B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1ABD336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7D27EAF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035F84" w:rsidRPr="006C2167" w14:paraId="3829C68A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95759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8D822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Szafka przyłóżkowa  z regulowanym blatem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7249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D81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3392235B" w14:textId="77777777" w:rsidTr="00FF5B13">
        <w:trPr>
          <w:trHeight w:val="201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26C88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A736D" w14:textId="77777777" w:rsidR="00035F84" w:rsidRPr="006C2167" w:rsidRDefault="00035F84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 xml:space="preserve">Blat boczny: </w:t>
            </w:r>
          </w:p>
          <w:p w14:paraId="5B2AE427" w14:textId="77777777" w:rsidR="00035F84" w:rsidRPr="006C2167" w:rsidRDefault="00035F84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z regulowaną wysokością</w:t>
            </w:r>
          </w:p>
          <w:p w14:paraId="177F97EB" w14:textId="77777777" w:rsidR="00035F84" w:rsidRPr="006C2167" w:rsidRDefault="00035F84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płynna regulacja wysokości blatu</w:t>
            </w:r>
          </w:p>
          <w:p w14:paraId="14F3CD7E" w14:textId="77777777" w:rsidR="00035F84" w:rsidRPr="006C2167" w:rsidRDefault="00035F84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z regulacją kąta nachylenia blatu</w:t>
            </w:r>
          </w:p>
          <w:p w14:paraId="681F1A4F" w14:textId="77777777" w:rsidR="00035F84" w:rsidRPr="006C2167" w:rsidRDefault="00035F84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nieużywany blat schowany w boczną ścianę szafki</w:t>
            </w:r>
          </w:p>
          <w:p w14:paraId="0C414A1B" w14:textId="77777777" w:rsidR="00035F84" w:rsidRPr="006C2167" w:rsidRDefault="00035F84" w:rsidP="00FF5B1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siłownik ułatwiający wyjęcie blatu jedną ręką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9585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F37E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0FB9E278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33A32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C455D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Na czterech kółkach z bieżnikiem nie brudzącym - dwa koła z blokada indywidualną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947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4020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4EE053EA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1DD13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B06AF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Korpus szafki wykonany z blachy i profili stalowych pokrytych farbą proszkową</w:t>
            </w:r>
            <w:r>
              <w:rPr>
                <w:rFonts w:ascii="Cambria" w:hAnsi="Cambria" w:cs="Liberation Serif"/>
                <w:color w:val="000000"/>
              </w:rPr>
              <w:t xml:space="preserve"> </w:t>
            </w:r>
            <w:r w:rsidRPr="003225C6">
              <w:rPr>
                <w:rFonts w:ascii="Cambria" w:hAnsi="Cambria" w:cs="Liberation Serif"/>
                <w:b/>
                <w:bCs/>
                <w:color w:val="000000"/>
              </w:rPr>
              <w:t>(biały/jasny szary)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26D1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DF17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74547566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01AB1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CB43F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Drzwi szafki i szuflady </w:t>
            </w:r>
            <w:r w:rsidRPr="00035F84">
              <w:rPr>
                <w:rFonts w:ascii="Cambria" w:hAnsi="Cambria" w:cs="Liberation Serif"/>
                <w:b/>
                <w:bCs/>
              </w:rPr>
              <w:t>(jasny szary, jasny niebieski, jasny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45B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14C5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0B2323BC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8ADDB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A8AA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Blaty szafki z płyty wodoodpornej lub z tworzywa sztucznego bądź HPL </w:t>
            </w:r>
            <w:r w:rsidRPr="003225C6">
              <w:rPr>
                <w:rFonts w:ascii="Cambria" w:hAnsi="Cambria" w:cs="Liberation Serif"/>
                <w:b/>
                <w:bCs/>
                <w:color w:val="000000"/>
              </w:rPr>
              <w:t>(biały/jasny szary)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5022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020B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430E8EB9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E9E90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5EE27" w14:textId="77777777" w:rsidR="00035F84" w:rsidRPr="006C2167" w:rsidRDefault="00035F84" w:rsidP="00FF5B13">
            <w:pPr>
              <w:pStyle w:val="Zawartotabeli"/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Szuflada na prowadnicach kulkowych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20F6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28D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09816C2C" w14:textId="77777777" w:rsidTr="00FF5B13">
        <w:trPr>
          <w:trHeight w:val="7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620A8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F9184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Między szufladą i komorą wolna przestrzeń na dodatkowe rzeczy pacjenta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F8C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5220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405A0A4A" w14:textId="77777777" w:rsidTr="00FF5B13">
        <w:trPr>
          <w:trHeight w:val="69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F7F98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EB91E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Drzwiczki zamontowane po dwóch stronach szafki pozwalają na dostęp do zamkniętych w środku rzeczy niezależnie od usytuowania szafki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9802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B9E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225F8B3F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412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2528C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Jedna wyjmowana półka wewnątrz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C72A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4F0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035F84" w:rsidRPr="006C2167" w14:paraId="2989BCCE" w14:textId="77777777" w:rsidTr="00FF5B1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C47B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77F4B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Wymiary:</w:t>
            </w:r>
          </w:p>
          <w:p w14:paraId="2C7B4D91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Wysokość 83-86 cm</w:t>
            </w:r>
          </w:p>
          <w:p w14:paraId="115B8E1E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Szerokość 55-60 cm</w:t>
            </w:r>
          </w:p>
          <w:p w14:paraId="0067D198" w14:textId="77777777" w:rsidR="00035F84" w:rsidRPr="006C2167" w:rsidRDefault="00035F84" w:rsidP="00FF5B1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Głębokość 4</w:t>
            </w:r>
            <w:r>
              <w:rPr>
                <w:rFonts w:ascii="Cambria" w:hAnsi="Cambria" w:cs="Liberation Serif"/>
                <w:color w:val="000000"/>
              </w:rPr>
              <w:t>0</w:t>
            </w:r>
            <w:r w:rsidRPr="006C2167">
              <w:rPr>
                <w:rFonts w:ascii="Cambria" w:hAnsi="Cambria" w:cs="Liberation Serif"/>
                <w:color w:val="000000"/>
              </w:rPr>
              <w:t>-</w:t>
            </w:r>
            <w:r>
              <w:rPr>
                <w:rFonts w:ascii="Cambria" w:hAnsi="Cambria" w:cs="Liberation Serif"/>
                <w:color w:val="000000"/>
              </w:rPr>
              <w:t>5</w:t>
            </w:r>
            <w:r w:rsidRPr="006C2167">
              <w:rPr>
                <w:rFonts w:ascii="Cambria" w:hAnsi="Cambria" w:cs="Liberation Serif"/>
                <w:color w:val="000000"/>
              </w:rPr>
              <w:t>0cm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6CA4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0CE" w14:textId="77777777" w:rsidR="00035F84" w:rsidRPr="006C2167" w:rsidRDefault="00035F84" w:rsidP="00FF5B1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241CE6A1" w14:textId="77777777" w:rsidR="00035F84" w:rsidRPr="006C2167" w:rsidRDefault="00035F84" w:rsidP="00035F84">
      <w:pPr>
        <w:spacing w:after="0"/>
        <w:rPr>
          <w:rFonts w:ascii="Cambria" w:hAnsi="Cambria"/>
        </w:rPr>
      </w:pPr>
    </w:p>
    <w:p w14:paraId="03C88662" w14:textId="77777777" w:rsidR="00035F84" w:rsidRPr="006C2167" w:rsidRDefault="00035F84" w:rsidP="00035F84">
      <w:pPr>
        <w:spacing w:after="0"/>
        <w:rPr>
          <w:rFonts w:ascii="Cambria" w:hAnsi="Cambria"/>
        </w:rPr>
      </w:pPr>
    </w:p>
    <w:p w14:paraId="4D0156D7" w14:textId="77777777" w:rsidR="00965CD7" w:rsidRPr="006C2167" w:rsidRDefault="00965CD7" w:rsidP="00186913">
      <w:pPr>
        <w:spacing w:after="0"/>
        <w:rPr>
          <w:rFonts w:ascii="Cambria" w:hAnsi="Cambria"/>
        </w:rPr>
      </w:pPr>
    </w:p>
    <w:p w14:paraId="07B1ADB7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385C17E2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4ECACE2C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1F932176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03772347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356FACA2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34C34756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55F36DC9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6150354C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3B5616ED" w14:textId="77777777" w:rsidR="00E83863" w:rsidRPr="006C2167" w:rsidRDefault="00E83863" w:rsidP="00186913">
      <w:pPr>
        <w:spacing w:after="0"/>
        <w:rPr>
          <w:rFonts w:ascii="Cambria" w:hAnsi="Cambria"/>
        </w:rPr>
      </w:pPr>
    </w:p>
    <w:p w14:paraId="1B63DDBF" w14:textId="65444DAA" w:rsidR="00E83863" w:rsidRPr="006C2167" w:rsidRDefault="00E83863" w:rsidP="00E83863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8 - Krzesło ISO - socjalne – ilość: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67 szt. (w tym 12 sztuk CWBK)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E83863" w:rsidRPr="006C2167" w14:paraId="3B6F6DA1" w14:textId="77777777" w:rsidTr="00035F84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EA5E7" w14:textId="77777777" w:rsidR="00E83863" w:rsidRPr="006C2167" w:rsidRDefault="00E83863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E83863" w:rsidRPr="006C2167" w14:paraId="3343EA17" w14:textId="77777777" w:rsidTr="00035F84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D83BE" w14:textId="77777777" w:rsidR="00E83863" w:rsidRPr="006C2167" w:rsidRDefault="00E83863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E83863" w:rsidRPr="006C2167" w14:paraId="51859211" w14:textId="77777777" w:rsidTr="00035F84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162BC" w14:textId="77777777" w:rsidR="00E83863" w:rsidRDefault="00E83863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4F783492" w14:textId="77777777" w:rsidR="00035F84" w:rsidRPr="006C2167" w:rsidRDefault="00035F84" w:rsidP="00582948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</w:tr>
      <w:tr w:rsidR="00E83863" w:rsidRPr="006C2167" w14:paraId="52FF01CE" w14:textId="77777777" w:rsidTr="00035F84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43E0AD3B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D628B53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6887AF4A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85C964E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E83863" w:rsidRPr="006C2167" w14:paraId="6F195BC4" w14:textId="77777777" w:rsidTr="00035F84">
        <w:trPr>
          <w:trHeight w:val="39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52304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D0880" w14:textId="1BC03FC0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Krzesło na 4 nogach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EB3E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413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1510F4FE" w14:textId="77777777" w:rsidTr="00035F84">
        <w:trPr>
          <w:trHeight w:val="41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25741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A2591" w14:textId="2E441D31" w:rsidR="00E83863" w:rsidRPr="006C2167" w:rsidRDefault="00E83863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Metalowy i chromowany stelaż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F40F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8C3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7D1FFA26" w14:textId="77777777" w:rsidTr="00035F84">
        <w:trPr>
          <w:trHeight w:val="41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377EF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E67D" w14:textId="38821215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Stopki do powierzchni miękkich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B02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EE26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76FF2484" w14:textId="77777777" w:rsidTr="00035F8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C758C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64B83" w14:textId="5F79CF3E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Oparcie i siedzisko tapicerowane materiałem typu skaj, ekoskóra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(jasny szary, beżowy, jasny niebieski, jasny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74A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C49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6148AD70" w14:textId="77777777" w:rsidTr="00035F84">
        <w:trPr>
          <w:trHeight w:val="3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E0A7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F3484" w14:textId="79FD2FE0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Materiał oparcia i siedziska </w:t>
            </w:r>
            <w:r w:rsidR="00035F84">
              <w:rPr>
                <w:rFonts w:ascii="Cambria" w:hAnsi="Cambria" w:cs="Liberation Serif"/>
                <w:color w:val="000000"/>
              </w:rPr>
              <w:t xml:space="preserve">odporny na </w:t>
            </w:r>
            <w:r w:rsidRPr="006C2167">
              <w:rPr>
                <w:rFonts w:ascii="Cambria" w:hAnsi="Cambria" w:cs="Liberation Serif"/>
                <w:color w:val="000000"/>
              </w:rPr>
              <w:t>ścieranie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198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FE96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578EC6C8" w14:textId="77777777" w:rsidTr="00035F84">
        <w:trPr>
          <w:trHeight w:val="41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27F93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4F4BA" w14:textId="73A16245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oparcia i siedziska zmywalny środkami do dezynfekcji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8AF7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843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6301F253" w14:textId="77777777" w:rsidTr="00035F8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CDBB2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50ADD" w14:textId="1A18E0F3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Siedzisko i oparcie pokryte pianką tapicerską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99E7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EFB0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68E68B21" w14:textId="77777777" w:rsidTr="00035F8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A4D9E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07CB7" w14:textId="35389B2F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Plastikowa osłona siedziska, bez podłokietników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BE9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D4FB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2F0A7272" w14:textId="77777777" w:rsidTr="00035F8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46B0B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AF5D1" w14:textId="77777777" w:rsidR="00E83863" w:rsidRPr="006C2167" w:rsidRDefault="00E83863" w:rsidP="00E83863">
            <w:pPr>
              <w:spacing w:after="0"/>
              <w:rPr>
                <w:rFonts w:ascii="Cambria" w:hAnsi="Cambria" w:cs="Liberation Serif"/>
                <w:b/>
                <w:bCs/>
                <w:color w:val="000000"/>
              </w:rPr>
            </w:pPr>
            <w:r w:rsidRPr="006C2167">
              <w:rPr>
                <w:rFonts w:ascii="Cambria" w:hAnsi="Cambria" w:cs="Liberation Serif"/>
                <w:b/>
                <w:bCs/>
                <w:color w:val="000000"/>
              </w:rPr>
              <w:t>Wymiary:</w:t>
            </w:r>
          </w:p>
          <w:p w14:paraId="6A654FC1" w14:textId="77777777" w:rsidR="00E83863" w:rsidRPr="006C2167" w:rsidRDefault="00E83863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wysokość siedziska krzesła 47-49 cm</w:t>
            </w:r>
          </w:p>
          <w:p w14:paraId="4BB1907B" w14:textId="77777777" w:rsidR="00E83863" w:rsidRPr="006C2167" w:rsidRDefault="00E83863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głębokość całkowita 43-45 cm</w:t>
            </w:r>
          </w:p>
          <w:p w14:paraId="760091B3" w14:textId="77777777" w:rsidR="00E83863" w:rsidRPr="006C2167" w:rsidRDefault="00E83863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szerokość całkowita 48-51 cm</w:t>
            </w:r>
          </w:p>
          <w:p w14:paraId="603B8113" w14:textId="0EE28A20" w:rsidR="00E83863" w:rsidRPr="006C2167" w:rsidRDefault="00E83863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wysokość całkowita 82-85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AE4F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8EF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2B7FDB8D" w14:textId="7351138E" w:rsidR="00E83863" w:rsidRPr="006C2167" w:rsidRDefault="00E83863" w:rsidP="00E83863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9 - Kozetka-leżanka lekarska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11 szt.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E83863" w:rsidRPr="006C2167" w14:paraId="6FAD7CA9" w14:textId="77777777" w:rsidTr="00123F85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675AE" w14:textId="77777777" w:rsidR="00E83863" w:rsidRPr="006C2167" w:rsidRDefault="00E83863" w:rsidP="00123F85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E83863" w:rsidRPr="006C2167" w14:paraId="6B9536D5" w14:textId="77777777" w:rsidTr="00123F85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4412C" w14:textId="77777777" w:rsidR="00E83863" w:rsidRPr="006C2167" w:rsidRDefault="00E83863" w:rsidP="00123F85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E83863" w:rsidRPr="006C2167" w14:paraId="0F1FB91B" w14:textId="77777777" w:rsidTr="00123F85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2DA1F" w14:textId="77777777" w:rsidR="00E83863" w:rsidRPr="006C2167" w:rsidRDefault="00E83863" w:rsidP="00123F85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3D19DFA2" w14:textId="77777777" w:rsidR="00123F85" w:rsidRPr="006C2167" w:rsidRDefault="00123F85" w:rsidP="00123F85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14:paraId="56658157" w14:textId="77777777" w:rsidR="00123F85" w:rsidRPr="006C2167" w:rsidRDefault="00123F85" w:rsidP="00123F85">
            <w:pPr>
              <w:suppressAutoHyphens w:val="0"/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</w:tr>
      <w:tr w:rsidR="00E83863" w:rsidRPr="006C2167" w14:paraId="2791E43E" w14:textId="77777777" w:rsidTr="00123F85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3EF04719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22E459F5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D5BD79C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76B39B7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E83863" w:rsidRPr="006C2167" w14:paraId="3CC558BC" w14:textId="77777777" w:rsidTr="00123F85">
        <w:trPr>
          <w:trHeight w:val="39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DF24C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503EF" w14:textId="54A63A3D" w:rsidR="00E83863" w:rsidRPr="006C2167" w:rsidRDefault="00E8386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Kozetka metalowa 3-częściowa wyposażona w skokową regulację stelaża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5C0" w14:textId="2D1500F0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5CFD" w14:textId="77777777" w:rsidR="00E83863" w:rsidRPr="006C2167" w:rsidRDefault="00E83863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3FC9A219" w14:textId="77777777" w:rsidTr="00123F85">
        <w:trPr>
          <w:trHeight w:val="41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A03D4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CC8F" w14:textId="51977139" w:rsidR="00E83863" w:rsidRPr="006C2167" w:rsidRDefault="00E83863" w:rsidP="00E83863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Regulowany zagłówek i podnóżek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D32" w14:textId="56EDECF3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1970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306541BF" w14:textId="77777777" w:rsidTr="00123F85">
        <w:trPr>
          <w:trHeight w:val="41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C6CB4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0424" w14:textId="225FD9ED" w:rsidR="00E83863" w:rsidRPr="006C2167" w:rsidRDefault="00E83863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Tapicerka kozetki wykonana materiału typu skaj, ekoskóra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(jasny szary, beżowy, jasny niebieski, jasny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AF40" w14:textId="00A7FCAD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961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2D5F4674" w14:textId="77777777" w:rsidTr="00123F85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F841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BB479" w14:textId="4EE1F54A" w:rsidR="00E83863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tapicerki zmywalny środkami do dezynfekcji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5E26" w14:textId="47951685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A9A1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232220E9" w14:textId="77777777" w:rsidTr="00123F85">
        <w:trPr>
          <w:trHeight w:val="3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E9620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21621" w14:textId="299699DC" w:rsidR="00E83863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zagłówka za pomocą sprężyny gazowej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B4EB" w14:textId="3D8DC376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9FC4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06335F0D" w14:textId="77777777" w:rsidTr="00123F85">
        <w:trPr>
          <w:trHeight w:val="41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54409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012B8" w14:textId="7AD70495" w:rsidR="00E83863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kąta podgłówka w zakresie -70° do 45°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E3A7" w14:textId="02904E54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A18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1B5F4230" w14:textId="77777777" w:rsidTr="00123F85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23183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6CD8" w14:textId="0FCF07F2" w:rsidR="00E83863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kąta podnóżka w zakresie 0° do 30°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76DB" w14:textId="7519926D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87FA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4A011059" w14:textId="77777777" w:rsidTr="00123F85">
        <w:trPr>
          <w:trHeight w:val="3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E00A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1A6BD" w14:textId="21433E18" w:rsidR="00E83863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całkowita 190 -200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88F5" w14:textId="71135C5A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1937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E83863" w:rsidRPr="006C2167" w14:paraId="15906290" w14:textId="77777777" w:rsidTr="00123F85">
        <w:trPr>
          <w:trHeight w:val="44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CF71B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CE0F" w14:textId="36A4A19B" w:rsidR="00E83863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leża 55-70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F9DA" w14:textId="0ECAEA1A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0952" w14:textId="77777777" w:rsidR="00E83863" w:rsidRPr="006C2167" w:rsidRDefault="00E83863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23F85" w:rsidRPr="006C2167" w14:paraId="0E13D083" w14:textId="77777777" w:rsidTr="00123F85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965C" w14:textId="5F8CDF29" w:rsidR="00123F85" w:rsidRPr="006C2167" w:rsidRDefault="00123F85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20624" w14:textId="4E693964" w:rsidR="00123F85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Wymiar zagłówka 55-70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47D4" w14:textId="23937969" w:rsidR="00123F85" w:rsidRPr="006C2167" w:rsidRDefault="00123F85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50F" w14:textId="77777777" w:rsidR="00123F85" w:rsidRPr="006C2167" w:rsidRDefault="00123F85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123F85" w:rsidRPr="006C2167" w14:paraId="50D5566B" w14:textId="77777777" w:rsidTr="00123F85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044C0" w14:textId="2AA53399" w:rsidR="00123F85" w:rsidRPr="006C2167" w:rsidRDefault="00123F85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A364B" w14:textId="32119969" w:rsidR="00123F85" w:rsidRPr="006C2167" w:rsidRDefault="00123F85" w:rsidP="00E83863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Maksymalne obciążenie min. 150 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AC17" w14:textId="6BA56717" w:rsidR="00123F85" w:rsidRPr="006C2167" w:rsidRDefault="00123F85" w:rsidP="00E83863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E2F" w14:textId="77777777" w:rsidR="00123F85" w:rsidRPr="006C2167" w:rsidRDefault="00123F85" w:rsidP="00E83863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4AC8E5F0" w14:textId="672855D1" w:rsidR="00123F85" w:rsidRPr="006C2167" w:rsidRDefault="00123F85" w:rsidP="00123F85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10 - Fotel zabiegowy do pobierania krwi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4 szt. (w tym 2 szt. na CWBK)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123F85" w:rsidRPr="006C2167" w14:paraId="1ED8F580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A039A" w14:textId="77777777" w:rsidR="00123F85" w:rsidRPr="006C2167" w:rsidRDefault="00123F85" w:rsidP="00D64ECD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123F85" w:rsidRPr="006C2167" w14:paraId="659C51F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EFF14" w14:textId="77777777" w:rsidR="00123F85" w:rsidRPr="006C2167" w:rsidRDefault="00123F85" w:rsidP="00D64ECD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123F85" w:rsidRPr="006C2167" w14:paraId="2DE27686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2722A" w14:textId="607A42F9" w:rsidR="00123F85" w:rsidRPr="006C2167" w:rsidRDefault="00123F85" w:rsidP="00D64ECD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  <w:tr w:rsidR="00123F85" w:rsidRPr="006C2167" w14:paraId="122911D7" w14:textId="77777777" w:rsidTr="00123F85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3E9AE2C" w14:textId="77777777" w:rsidR="00123F85" w:rsidRPr="006C2167" w:rsidRDefault="00123F85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6CBB05E" w14:textId="77777777" w:rsidR="00123F85" w:rsidRPr="006C2167" w:rsidRDefault="00123F85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1F39CC95" w14:textId="77777777" w:rsidR="00123F85" w:rsidRPr="006C2167" w:rsidRDefault="00123F85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76A4015" w14:textId="77777777" w:rsidR="00123F85" w:rsidRPr="006C2167" w:rsidRDefault="00123F85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5872AD14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E1F06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912AD" w14:textId="28693A21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130-140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6D77" w14:textId="38307D5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0FF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FCBA478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6B3E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08460" w14:textId="59F7E9F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Szerokość 64-68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4074" w14:textId="37458FCE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531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A1C3F6D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15BA5" w14:textId="06B8F078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B0CB" w14:textId="3593F3B8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Maksymalne obciążenie min. 180 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C24" w14:textId="02AAAED3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5D76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222C07A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9FDF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167AB" w14:textId="3D6CBB1D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Waga fotela maks. 75 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AA8" w14:textId="69019816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06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5BD0A8E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ECD1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F54E8" w14:textId="62F7D0F3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kąta podłokietników (poziomie): min. 180°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28C9" w14:textId="7D34701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A56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F61C362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AE03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7CC9B" w14:textId="3F85F8C6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kąta oparcia min. 0° do 70°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C78" w14:textId="5FBDFD7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29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36B06D3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1491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CC913" w14:textId="3A9BAC81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Długość podłokietników 38-42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4B6" w14:textId="16B2DFC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A68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9174F87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1AEC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C1318" w14:textId="1780AA8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podłokietników 14-16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5AA" w14:textId="6740C68A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29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E2F18F8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2A24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FBB2" w14:textId="3CF0D866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Wymiar podstawy 108-112 x 52-54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B235" w14:textId="3B0D7AC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6D3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746B275E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C63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95FC8" w14:textId="3EBC474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siedziska 48-50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98D" w14:textId="0F2B9ADB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8B0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47822DA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6CE8" w14:textId="74E61D16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F672" w14:textId="7D5BCB5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Podstawa fotela wykonana ze stali medalowanej farbą proszkową w kolorze </w:t>
            </w:r>
            <w:r w:rsidR="00035F84" w:rsidRPr="00035F84">
              <w:rPr>
                <w:rFonts w:ascii="Cambria" w:hAnsi="Cambria" w:cs="Liberation Serif"/>
                <w:b/>
                <w:bCs/>
                <w:color w:val="000000"/>
              </w:rPr>
              <w:t>(</w:t>
            </w:r>
            <w:r w:rsidRPr="00035F84">
              <w:rPr>
                <w:rFonts w:ascii="Cambria" w:hAnsi="Cambria" w:cs="Liberation Serif"/>
                <w:b/>
                <w:bCs/>
                <w:color w:val="000000"/>
              </w:rPr>
              <w:t>białym</w:t>
            </w:r>
            <w:r w:rsidR="00035F84" w:rsidRPr="00035F84">
              <w:rPr>
                <w:rFonts w:ascii="Cambria" w:hAnsi="Cambria" w:cs="Liberation Serif"/>
                <w:b/>
                <w:bCs/>
                <w:color w:val="000000"/>
              </w:rPr>
              <w:t>/</w:t>
            </w:r>
            <w:r w:rsidR="00035F84">
              <w:rPr>
                <w:rFonts w:ascii="Cambria" w:hAnsi="Cambria" w:cs="Liberation Serif"/>
                <w:b/>
                <w:bCs/>
                <w:color w:val="000000"/>
              </w:rPr>
              <w:t>szarym)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80D" w14:textId="16E07B62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0CE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74F2BB3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2C1F8" w14:textId="2FB4D873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8049D" w14:textId="7DBD412C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Tapicerka bezszwowa, skóropodobna w kolorze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(jasny szary, beżowy, jasny niebieski, jasny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B361" w14:textId="3CEA1E7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80D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18E277F" w14:textId="77777777" w:rsidTr="00184FE5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7697F" w14:textId="524CF79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72986" w14:textId="59DA87F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łatwy do dezynfekcji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ADF" w14:textId="7C9EA598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48C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06DF9C3D" w14:textId="77777777" w:rsidR="00733493" w:rsidRDefault="00733493" w:rsidP="00D64ECD">
      <w:pPr>
        <w:spacing w:after="0"/>
        <w:rPr>
          <w:rFonts w:ascii="Cambria" w:hAnsi="Cambria"/>
          <w:b/>
          <w:bCs/>
          <w:sz w:val="30"/>
          <w:szCs w:val="30"/>
        </w:rPr>
      </w:pPr>
    </w:p>
    <w:p w14:paraId="5E8A93EC" w14:textId="4043DF70" w:rsidR="00D64ECD" w:rsidRPr="006C2167" w:rsidRDefault="00D64ECD" w:rsidP="00D64ECD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11 - Szafa medyczna - na leki </w:t>
      </w:r>
      <w:r w:rsidR="008E3A59" w:rsidRPr="006C2167">
        <w:rPr>
          <w:rFonts w:ascii="Cambria" w:hAnsi="Cambria"/>
          <w:b/>
          <w:bCs/>
          <w:sz w:val="30"/>
          <w:szCs w:val="30"/>
        </w:rPr>
        <w:t xml:space="preserve">(wersja 1) </w:t>
      </w:r>
      <w:r w:rsidRPr="006C2167">
        <w:rPr>
          <w:rFonts w:ascii="Cambria" w:hAnsi="Cambria"/>
          <w:b/>
          <w:bCs/>
          <w:sz w:val="30"/>
          <w:szCs w:val="30"/>
        </w:rPr>
        <w:t xml:space="preserve">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15 szt. (w tym 2 szt. na CWBK)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D64ECD" w:rsidRPr="006C2167" w14:paraId="5AC917B4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9A2D9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D64ECD" w:rsidRPr="006C2167" w14:paraId="47F70807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F290F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D64ECD" w:rsidRPr="006C2167" w14:paraId="00835D4A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BDDD1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5B797CA2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5EAF274B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D64ECD" w:rsidRPr="006C2167" w14:paraId="4D7273A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4A9E88B8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3EEFD476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11B67B1A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09D4BD2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1371D67A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CC37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44DC1" w14:textId="6CC1533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Szafa dwudrzwiowa jednokomorowa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B98E" w14:textId="5415D5D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71A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5F406C6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DC78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A11E" w14:textId="0C4842F2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 xml:space="preserve">Korpus szafy wykonany jest ze blachy stalowej min 0,8 mm malowanej </w:t>
            </w:r>
            <w:r w:rsidRPr="00035F84">
              <w:rPr>
                <w:rFonts w:ascii="Cambria" w:eastAsia="Times New Roman" w:hAnsi="Cambria"/>
                <w:lang w:eastAsia="pl-PL"/>
              </w:rPr>
              <w:t xml:space="preserve">proszkowo w kolorze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(białym</w:t>
            </w:r>
            <w:r w:rsidR="00035F84" w:rsidRPr="00035F84">
              <w:rPr>
                <w:rFonts w:ascii="Cambria" w:hAnsi="Cambria" w:cs="Liberation Serif"/>
                <w:b/>
                <w:bCs/>
                <w:color w:val="000000"/>
              </w:rPr>
              <w:t>/</w:t>
            </w:r>
            <w:r w:rsidR="00035F84">
              <w:rPr>
                <w:rFonts w:ascii="Cambria" w:hAnsi="Cambria" w:cs="Liberation Serif"/>
                <w:b/>
                <w:bCs/>
                <w:color w:val="000000"/>
              </w:rPr>
              <w:t>szarym)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C09" w14:textId="64B8A6EA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91B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C44DACF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49AE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7092D" w14:textId="43C78D16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Wyposażona w </w:t>
            </w:r>
            <w:r w:rsidR="00035F84">
              <w:rPr>
                <w:rFonts w:ascii="Cambria" w:hAnsi="Cambria" w:cs="Liberation Serif"/>
                <w:color w:val="000000"/>
              </w:rPr>
              <w:t xml:space="preserve">min. 5 </w:t>
            </w:r>
            <w:r w:rsidRPr="006C2167">
              <w:rPr>
                <w:rFonts w:ascii="Cambria" w:hAnsi="Cambria" w:cs="Liberation Serif"/>
                <w:color w:val="000000"/>
              </w:rPr>
              <w:t>półek z hartowanego szkła  regulowane na różnych wysokościach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FFF" w14:textId="1AE83FBE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2E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9603FE0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AE9D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A21F2" w14:textId="6CE9EB9B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Dwa skrzydła uchylnych drzwi z hartowanym szkłem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AE9" w14:textId="5AE2229B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6C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706D9EC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633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4172" w14:textId="0D4D57D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Wyposażona w zamek zamykany na klucz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6271" w14:textId="30567232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737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BBCD2A5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2EFB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386DE" w14:textId="3BCA664F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Metalowe regulowane nóżki lub metalowe gumowane 4 kółka z blokadą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363" w14:textId="7F67B27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B46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1C18D9F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9EE1D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B736" w14:textId="3AF0FC1E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190-200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2F1" w14:textId="48376CCE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869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41F64C5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F82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6155B" w14:textId="0894BFB8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75-85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835" w14:textId="1155FD5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5C0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96104DB" w14:textId="77777777" w:rsidTr="006744E2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9B1A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2516D" w14:textId="1DB70ED9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 40-50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AE0C" w14:textId="2AE5D38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C81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0398149A" w14:textId="77777777" w:rsidR="00123F85" w:rsidRPr="006C2167" w:rsidRDefault="00123F85" w:rsidP="00186913">
      <w:pPr>
        <w:spacing w:after="0"/>
        <w:rPr>
          <w:rFonts w:ascii="Cambria" w:hAnsi="Cambria"/>
        </w:rPr>
      </w:pPr>
    </w:p>
    <w:p w14:paraId="1C7023AD" w14:textId="77777777" w:rsidR="00D64ECD" w:rsidRPr="006C2167" w:rsidRDefault="00D64ECD" w:rsidP="00186913">
      <w:pPr>
        <w:spacing w:after="0"/>
        <w:rPr>
          <w:rFonts w:ascii="Cambria" w:hAnsi="Cambria"/>
        </w:rPr>
      </w:pPr>
    </w:p>
    <w:p w14:paraId="7105A2D4" w14:textId="77777777" w:rsidR="00D64ECD" w:rsidRPr="006C2167" w:rsidRDefault="00D64ECD" w:rsidP="00186913">
      <w:pPr>
        <w:spacing w:after="0"/>
        <w:rPr>
          <w:rFonts w:ascii="Cambria" w:hAnsi="Cambria"/>
        </w:rPr>
      </w:pPr>
    </w:p>
    <w:p w14:paraId="6024C120" w14:textId="77777777" w:rsidR="00D64ECD" w:rsidRPr="006C2167" w:rsidRDefault="00D64ECD" w:rsidP="00186913">
      <w:pPr>
        <w:spacing w:after="0"/>
        <w:rPr>
          <w:rFonts w:ascii="Cambria" w:hAnsi="Cambria"/>
        </w:rPr>
      </w:pPr>
    </w:p>
    <w:p w14:paraId="30802B35" w14:textId="77777777" w:rsidR="00D64ECD" w:rsidRPr="006C2167" w:rsidRDefault="00D64ECD" w:rsidP="00186913">
      <w:pPr>
        <w:spacing w:after="0"/>
        <w:rPr>
          <w:rFonts w:ascii="Cambria" w:hAnsi="Cambria"/>
        </w:rPr>
      </w:pPr>
    </w:p>
    <w:p w14:paraId="6B4BCBF6" w14:textId="69EF60A0" w:rsidR="00D64ECD" w:rsidRPr="006C2167" w:rsidRDefault="00D64ECD" w:rsidP="00D64ECD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>Część nr 1</w:t>
      </w:r>
      <w:r w:rsidR="008E3A59" w:rsidRPr="006C2167">
        <w:rPr>
          <w:rFonts w:ascii="Cambria" w:hAnsi="Cambria"/>
          <w:b/>
          <w:bCs/>
          <w:sz w:val="30"/>
          <w:szCs w:val="30"/>
        </w:rPr>
        <w:t>2</w:t>
      </w:r>
      <w:r w:rsidRPr="006C2167">
        <w:rPr>
          <w:rFonts w:ascii="Cambria" w:hAnsi="Cambria"/>
          <w:b/>
          <w:bCs/>
          <w:sz w:val="30"/>
          <w:szCs w:val="30"/>
        </w:rPr>
        <w:t xml:space="preserve"> - </w:t>
      </w:r>
      <w:r w:rsidR="008E3A59" w:rsidRPr="006C2167">
        <w:rPr>
          <w:rFonts w:ascii="Cambria" w:hAnsi="Cambria"/>
          <w:b/>
          <w:bCs/>
          <w:sz w:val="30"/>
          <w:szCs w:val="30"/>
        </w:rPr>
        <w:t>Szafa medyczna - na leki (wersja 2)</w:t>
      </w:r>
      <w:r w:rsidRPr="006C2167">
        <w:rPr>
          <w:rFonts w:ascii="Cambria" w:hAnsi="Cambria"/>
          <w:b/>
          <w:bCs/>
          <w:sz w:val="30"/>
          <w:szCs w:val="30"/>
        </w:rPr>
        <w:t xml:space="preserve">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ilość: </w:t>
      </w:r>
      <w:r w:rsidR="00C76857">
        <w:rPr>
          <w:rFonts w:ascii="Cambria" w:hAnsi="Cambria"/>
          <w:b/>
          <w:bCs/>
          <w:color w:val="EE0000"/>
          <w:sz w:val="30"/>
          <w:szCs w:val="30"/>
        </w:rPr>
        <w:t>4</w:t>
      </w:r>
      <w:r w:rsidR="008E3A59"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szt.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D64ECD" w:rsidRPr="006C2167" w14:paraId="08C8FD4F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C8AE3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D64ECD" w:rsidRPr="006C2167" w14:paraId="2610D47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A872F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D64ECD" w:rsidRPr="006C2167" w14:paraId="6CFE498D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4A503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232B499F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4EB41108" w14:textId="77777777" w:rsidR="00D64ECD" w:rsidRPr="006C2167" w:rsidRDefault="00D64EC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D64ECD" w:rsidRPr="006C2167" w14:paraId="53CD8E2E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7258AAC5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4E9C2DD8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8978F0F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49581940" w14:textId="77777777" w:rsidR="00D64ECD" w:rsidRPr="006C2167" w:rsidRDefault="00D64EC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66E03631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4641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F7C1F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Szafa dwudrzwiowa jednokomorowa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7F4" w14:textId="4DB7864A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45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77CA5AAB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BE15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FF9BC" w14:textId="322A1C05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Korpus szafy wykonany jest ze blachy stalowej min 0,8 mm malowanej proszkowo</w:t>
            </w:r>
            <w:r w:rsidR="00035F84">
              <w:rPr>
                <w:rFonts w:ascii="Cambria" w:eastAsia="Times New Roman" w:hAnsi="Cambria"/>
                <w:color w:val="000000"/>
                <w:lang w:eastAsia="pl-PL"/>
              </w:rPr>
              <w:t xml:space="preserve"> w</w:t>
            </w: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 xml:space="preserve"> </w:t>
            </w:r>
            <w:r w:rsidR="00035F84" w:rsidRPr="00035F84">
              <w:rPr>
                <w:rFonts w:ascii="Cambria" w:eastAsia="Times New Roman" w:hAnsi="Cambria"/>
                <w:lang w:eastAsia="pl-PL"/>
              </w:rPr>
              <w:t xml:space="preserve">kolorze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(białym</w:t>
            </w:r>
            <w:r w:rsidR="00035F84" w:rsidRPr="00035F84">
              <w:rPr>
                <w:rFonts w:ascii="Cambria" w:hAnsi="Cambria" w:cs="Liberation Serif"/>
                <w:b/>
                <w:bCs/>
                <w:color w:val="000000"/>
              </w:rPr>
              <w:t>/</w:t>
            </w:r>
            <w:r w:rsidR="00035F84">
              <w:rPr>
                <w:rFonts w:ascii="Cambria" w:hAnsi="Cambria" w:cs="Liberation Serif"/>
                <w:b/>
                <w:bCs/>
                <w:color w:val="000000"/>
              </w:rPr>
              <w:t>szarym)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46D7" w14:textId="14A7A29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59A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FF1385B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54DC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4B3DD" w14:textId="544EA44C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Wyposażona w</w:t>
            </w:r>
            <w:r w:rsidR="00035F84">
              <w:rPr>
                <w:rFonts w:ascii="Cambria" w:hAnsi="Cambria" w:cs="Liberation Serif"/>
                <w:color w:val="000000"/>
              </w:rPr>
              <w:t xml:space="preserve"> min.</w:t>
            </w:r>
            <w:r w:rsidRPr="006C2167">
              <w:rPr>
                <w:rFonts w:ascii="Cambria" w:hAnsi="Cambria" w:cs="Liberation Serif"/>
                <w:color w:val="000000"/>
              </w:rPr>
              <w:t xml:space="preserve"> </w:t>
            </w:r>
            <w:r w:rsidR="00035F84">
              <w:rPr>
                <w:rFonts w:ascii="Cambria" w:hAnsi="Cambria" w:cs="Liberation Serif"/>
                <w:color w:val="000000"/>
              </w:rPr>
              <w:t>5</w:t>
            </w:r>
            <w:r w:rsidRPr="006C2167">
              <w:rPr>
                <w:rFonts w:ascii="Cambria" w:hAnsi="Cambria" w:cs="Liberation Serif"/>
                <w:color w:val="000000"/>
              </w:rPr>
              <w:t xml:space="preserve"> półek z hartowanego szkła  regulowane na różnych wysokościach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FB74" w14:textId="7E166A2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6A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A103200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DD4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53ED2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Dwa skrzydła uchylnych drzwi z hartowanym szkłem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715" w14:textId="3CF3437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4B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F363406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B12D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E06EA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Wyposażona w zamek zamykany na klucz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05D1" w14:textId="5B6F27D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EF5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354E581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6AC5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E3721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Metalowe regulowane nóżki lub metalowe gumowane 4 kółka z blokadą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FBD" w14:textId="5257F1CA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FE2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E8FDF4A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5365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29574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190-200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8A3" w14:textId="12E3C34E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225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D681576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5F8B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46937" w14:textId="31FCD8A3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115-125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34CD" w14:textId="46C8308C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83C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7A891BB" w14:textId="77777777" w:rsidTr="00784B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BF60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96FA8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 40-50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46E" w14:textId="08FB40F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84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58EB922B" w14:textId="77777777" w:rsidR="00D64ECD" w:rsidRPr="006C2167" w:rsidRDefault="00D64ECD" w:rsidP="00D64ECD">
      <w:pPr>
        <w:spacing w:after="0"/>
        <w:rPr>
          <w:rFonts w:ascii="Cambria" w:hAnsi="Cambria"/>
        </w:rPr>
      </w:pPr>
    </w:p>
    <w:p w14:paraId="6053504A" w14:textId="77777777" w:rsidR="00D64ECD" w:rsidRPr="006C2167" w:rsidRDefault="00D64ECD" w:rsidP="00D64ECD">
      <w:pPr>
        <w:spacing w:after="0"/>
        <w:rPr>
          <w:rFonts w:ascii="Cambria" w:hAnsi="Cambria"/>
        </w:rPr>
      </w:pPr>
    </w:p>
    <w:p w14:paraId="5085B360" w14:textId="77777777" w:rsidR="00D64ECD" w:rsidRPr="006C2167" w:rsidRDefault="00D64ECD" w:rsidP="00186913">
      <w:pPr>
        <w:spacing w:after="0"/>
        <w:rPr>
          <w:rFonts w:ascii="Cambria" w:hAnsi="Cambria"/>
        </w:rPr>
      </w:pPr>
    </w:p>
    <w:p w14:paraId="05CBC4E8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412A52FC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58E82918" w14:textId="6E73C32F" w:rsidR="008E3A59" w:rsidRPr="006C2167" w:rsidRDefault="008E3A59" w:rsidP="008E3A59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13 - Szafa medyczna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 szt.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8E3A59" w:rsidRPr="006C2167" w14:paraId="2F8318D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D6B1D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8E3A59" w:rsidRPr="006C2167" w14:paraId="51B26E50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DD49D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8E3A59" w:rsidRPr="006C2167" w14:paraId="68B8CA10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EE6C0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19273EFA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11A7AD87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8E3A59" w:rsidRPr="006C2167" w14:paraId="01ED39F5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42CC698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4CB7596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C6AB017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3F24FD4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25470C96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5197D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F8DB3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Szafa dwudrzwiowa jednokomorowa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330" w14:textId="4043C4FC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FD3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C24F7BB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95A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2C97" w14:textId="68C9B3D0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 xml:space="preserve">Korpus szafy wykonany jest ze blachy stalowej min 0,8 mm malowanej proszkowo </w:t>
            </w:r>
            <w:r w:rsidRPr="00035F84">
              <w:rPr>
                <w:rFonts w:ascii="Cambria" w:eastAsia="Times New Roman" w:hAnsi="Cambria"/>
                <w:lang w:eastAsia="pl-PL"/>
              </w:rPr>
              <w:t xml:space="preserve">w kolorze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(białym/szarym)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F8A" w14:textId="02E8CD1E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8D1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1B78D02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0950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1198F" w14:textId="6226369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Wyposażona w </w:t>
            </w:r>
            <w:r w:rsidR="00035F84">
              <w:rPr>
                <w:rFonts w:ascii="Cambria" w:hAnsi="Cambria" w:cs="Liberation Serif"/>
                <w:color w:val="000000"/>
              </w:rPr>
              <w:t>min. 5</w:t>
            </w:r>
            <w:r w:rsidRPr="006C2167">
              <w:rPr>
                <w:rFonts w:ascii="Cambria" w:hAnsi="Cambria" w:cs="Liberation Serif"/>
                <w:color w:val="000000"/>
              </w:rPr>
              <w:t xml:space="preserve"> półek z hartowanego szkła regulowane na różnych wysokościach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66C0" w14:textId="3811BC02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D1D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D7C1106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9667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C8374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Dwa skrzydła uchylnych drzwi z hartowanym szkłem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0AA" w14:textId="1B6676D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341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1296995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5F5B6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01B7D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Wyposażona w zamek zamykany na klucz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21E" w14:textId="44E9E5FB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C3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26DAF44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45FC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B4FA6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Metalowe regulowane nóżki lub metalowe gumowane 4 kółka z blokadą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4E5" w14:textId="5C2899C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2D1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1B7AD10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9959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FCE1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190-200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59A" w14:textId="1CA0986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B1D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791F685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72EA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AA52" w14:textId="0455A19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55-65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CEDA" w14:textId="5804505C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4A7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EC259FD" w14:textId="77777777" w:rsidTr="003F5597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B421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3CDF6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 40-50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380" w14:textId="388BAD3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160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140D2F9C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64F7E2E6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67C153E1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050BFBC4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6A668B17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19F758FC" w14:textId="03566A5C" w:rsidR="008E3A59" w:rsidRPr="006C2167" w:rsidRDefault="008E3A59" w:rsidP="008E3A59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14 - Regał na baseny i kaczki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 szt.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8E3A59" w:rsidRPr="006C2167" w14:paraId="20811321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D6A3A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8E3A59" w:rsidRPr="006C2167" w14:paraId="115B09B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7AD96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8E3A59" w:rsidRPr="006C2167" w14:paraId="7BB7A78F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184FA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25A76B8D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22D5B619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8E3A59" w:rsidRPr="006C2167" w14:paraId="1A9659F3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4FA407EB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2D09CA8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816D483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1EE38C9E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4A643814" w14:textId="77777777" w:rsidTr="00B016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57CD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3654" w14:textId="4D2EB9E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Regał na min. 20 miejsc (10 basenów + 10 kaczek)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AA5" w14:textId="112CDD96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8CB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2504165" w14:textId="77777777" w:rsidTr="00B016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8360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E61F1" w14:textId="72F6DDF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Materiał wykonania - 100% stal kwasoodporna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6DD" w14:textId="013D6FA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0D8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5FC7DA8" w14:textId="77777777" w:rsidTr="00B016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97B4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A7C54" w14:textId="2D417C4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Szerokość: 55-65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64D3" w14:textId="2CF0267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E956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2505C04" w14:textId="77777777" w:rsidTr="00B016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D61B6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A4821" w14:textId="49E77AF5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Głębokość: 35-55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D8A1" w14:textId="13FF8450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CA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B8C46A8" w14:textId="77777777" w:rsidTr="00B016A9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6E52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147D4" w14:textId="644CBB05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Wysokość: 175-190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13B" w14:textId="4C83A613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9FF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3824A4C2" w14:textId="77777777" w:rsidR="008E3A59" w:rsidRPr="006C2167" w:rsidRDefault="008E3A59" w:rsidP="008E3A59">
      <w:pPr>
        <w:spacing w:after="0"/>
        <w:rPr>
          <w:rFonts w:ascii="Cambria" w:hAnsi="Cambria"/>
        </w:rPr>
      </w:pPr>
    </w:p>
    <w:p w14:paraId="507842AE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7DA7C39B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574A0F22" w14:textId="77777777" w:rsidR="008E3A59" w:rsidRDefault="008E3A59" w:rsidP="00186913">
      <w:pPr>
        <w:spacing w:after="0"/>
        <w:rPr>
          <w:rFonts w:ascii="Cambria" w:hAnsi="Cambria"/>
        </w:rPr>
      </w:pPr>
    </w:p>
    <w:p w14:paraId="4FB64AFC" w14:textId="77777777" w:rsidR="00035F84" w:rsidRDefault="00035F84" w:rsidP="00186913">
      <w:pPr>
        <w:spacing w:after="0"/>
        <w:rPr>
          <w:rFonts w:ascii="Cambria" w:hAnsi="Cambria"/>
        </w:rPr>
      </w:pPr>
    </w:p>
    <w:p w14:paraId="6354CAB1" w14:textId="77777777" w:rsidR="00035F84" w:rsidRPr="006C2167" w:rsidRDefault="00035F84" w:rsidP="00186913">
      <w:pPr>
        <w:spacing w:after="0"/>
        <w:rPr>
          <w:rFonts w:ascii="Cambria" w:hAnsi="Cambria"/>
        </w:rPr>
      </w:pPr>
    </w:p>
    <w:p w14:paraId="03B4E3D8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7DCA510A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24765C26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5325A2C0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15AC2B69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63162D77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433A8242" w14:textId="6DDFC69D" w:rsidR="008E3A59" w:rsidRPr="006C2167" w:rsidRDefault="008E3A59" w:rsidP="008E3A59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15 - Taboret medyczny przy kozetce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12 szt. (w tym 5 szt. CWBK)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8E3A59" w:rsidRPr="006C2167" w14:paraId="499AF34A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3EBD4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8E3A59" w:rsidRPr="006C2167" w14:paraId="7E8D3A3C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43E77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8E3A59" w:rsidRPr="006C2167" w14:paraId="54D756B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01C4A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1E4A0C8A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19CFD2D1" w14:textId="77777777" w:rsidR="008E3A59" w:rsidRPr="006C2167" w:rsidRDefault="008E3A59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8E3A59" w:rsidRPr="006C2167" w14:paraId="5D27B831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427A76A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04E7907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D85F47C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70104F3" w14:textId="77777777" w:rsidR="008E3A59" w:rsidRPr="006C2167" w:rsidRDefault="008E3A59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5121B3AF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2087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AAC52" w14:textId="5D164A31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Wysokość: 62-88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9463" w14:textId="6187737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889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0B5A226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7235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336CA" w14:textId="5B5973EC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Średnica podstawy 58-63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517" w14:textId="24649C4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D7C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9AF3702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A5B0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0EFA" w14:textId="7432F251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Średnica siedziska 32-36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6FF3" w14:textId="42CB3A2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A30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7E85A1B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E1E1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4F4C" w14:textId="39C816A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wysokości za pomocą siłownika gazowego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EDC1" w14:textId="09831ADA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C21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0FF129C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57E8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4984C" w14:textId="210BECC3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Chromowana konstrukcja podstawy z podnóżkiem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9AD7" w14:textId="05A9DC83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EDE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72E82BB4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E961C" w14:textId="4FE180EA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1806B" w14:textId="40DA4358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Podstawa na kółkach jezdnych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751" w14:textId="607D53B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2E3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C016A65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C1AA7" w14:textId="4D5B77DC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78131" w14:textId="565D0588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Siedzisko tapicerowane materiałem typu skaj, ekoskóra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(jasny szary, beżowy, jasny niebieski, jasny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67A" w14:textId="4301BAA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C09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7282F42" w14:textId="77777777" w:rsidTr="00475B2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F732C" w14:textId="0BA9DBE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241E5" w14:textId="365463F6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Materiał łatwy w dezynfekcji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98AD" w14:textId="34622EF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FE5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3479CB08" w14:textId="77777777" w:rsidR="008E3A59" w:rsidRPr="006C2167" w:rsidRDefault="008E3A59" w:rsidP="008E3A59">
      <w:pPr>
        <w:spacing w:after="0"/>
        <w:rPr>
          <w:rFonts w:ascii="Cambria" w:hAnsi="Cambria"/>
        </w:rPr>
      </w:pPr>
    </w:p>
    <w:p w14:paraId="3F6EBC03" w14:textId="77777777" w:rsidR="008E3A59" w:rsidRPr="006C2167" w:rsidRDefault="008E3A59" w:rsidP="008E3A59">
      <w:pPr>
        <w:spacing w:after="0"/>
        <w:rPr>
          <w:rFonts w:ascii="Cambria" w:hAnsi="Cambria"/>
        </w:rPr>
      </w:pPr>
    </w:p>
    <w:p w14:paraId="162F8B38" w14:textId="77777777" w:rsidR="008E3A59" w:rsidRPr="006C2167" w:rsidRDefault="008E3A59" w:rsidP="008E3A59">
      <w:pPr>
        <w:spacing w:after="0"/>
        <w:rPr>
          <w:rFonts w:ascii="Cambria" w:hAnsi="Cambria"/>
        </w:rPr>
      </w:pPr>
    </w:p>
    <w:p w14:paraId="440A929B" w14:textId="77777777" w:rsidR="008E3A59" w:rsidRPr="006C2167" w:rsidRDefault="008E3A59" w:rsidP="00186913">
      <w:pPr>
        <w:spacing w:after="0"/>
        <w:rPr>
          <w:rFonts w:ascii="Cambria" w:hAnsi="Cambria"/>
        </w:rPr>
      </w:pPr>
    </w:p>
    <w:p w14:paraId="7DCF3593" w14:textId="77777777" w:rsidR="00C67DF4" w:rsidRPr="006C2167" w:rsidRDefault="00C67DF4" w:rsidP="00186913">
      <w:pPr>
        <w:spacing w:after="0"/>
        <w:rPr>
          <w:rFonts w:ascii="Cambria" w:hAnsi="Cambria"/>
        </w:rPr>
      </w:pPr>
    </w:p>
    <w:p w14:paraId="764ED8EA" w14:textId="77777777" w:rsidR="00C67DF4" w:rsidRPr="006C2167" w:rsidRDefault="00C67DF4" w:rsidP="00186913">
      <w:pPr>
        <w:spacing w:after="0"/>
        <w:rPr>
          <w:rFonts w:ascii="Cambria" w:hAnsi="Cambria"/>
        </w:rPr>
      </w:pPr>
    </w:p>
    <w:p w14:paraId="5B90FB0E" w14:textId="77777777" w:rsidR="00C67DF4" w:rsidRPr="006C2167" w:rsidRDefault="00C67DF4" w:rsidP="00186913">
      <w:pPr>
        <w:spacing w:after="0"/>
        <w:rPr>
          <w:rFonts w:ascii="Cambria" w:hAnsi="Cambria"/>
        </w:rPr>
      </w:pPr>
    </w:p>
    <w:p w14:paraId="6CCAC269" w14:textId="0432477B" w:rsidR="00C67DF4" w:rsidRPr="006C2167" w:rsidRDefault="00C67DF4" w:rsidP="00C67DF4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16 - Krzesło konferencyjne A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10 szt.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C67DF4" w:rsidRPr="006C2167" w14:paraId="0FD988F2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12231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C67DF4" w:rsidRPr="006C2167" w14:paraId="45306093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768E8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C67DF4" w:rsidRPr="006C2167" w14:paraId="66D2C592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5CE80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5000024E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2B654347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C67DF4" w:rsidRPr="006C2167" w14:paraId="32861EA9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3EF25685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71EDF60B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104FA02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46F7FBDD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6AE62559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2F6E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7275B" w14:textId="46730705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całkowita 80-90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84F" w14:textId="7677F69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0F2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187937C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3C8A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5C2A7" w14:textId="5D784434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Głębokość 50-60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508B" w14:textId="733D393B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B01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D1DE14C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1E52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19CC1" w14:textId="7891D05E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55-65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4CE" w14:textId="0EC975DC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AA6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B9A7D81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FD1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17AEB" w14:textId="5CF2F71D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Krzesło na ramie stalowej z czterema nogami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257" w14:textId="61BB4246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EEF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F82DB79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6B3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632E2" w14:textId="117E7C3E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Nogi zakończone stopkami z PP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DA26" w14:textId="67EA70F6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B9AD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04FD52D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A583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73D14" w14:textId="7A7CD00C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Rama w kolorze alu</w:t>
            </w:r>
            <w:r w:rsidR="00035F84">
              <w:rPr>
                <w:rFonts w:ascii="Cambria" w:hAnsi="Cambria" w:cs="Liberation Serif"/>
                <w:color w:val="000000"/>
              </w:rPr>
              <w:t>minium</w:t>
            </w:r>
            <w:r w:rsidRPr="006C2167">
              <w:rPr>
                <w:rFonts w:ascii="Cambria" w:hAnsi="Cambria" w:cs="Liberation Serif"/>
                <w:color w:val="000000"/>
              </w:rPr>
              <w:t xml:space="preserve"> lub chromowana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EDA" w14:textId="27FC7F0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D8B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7687F540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1DA0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ADE8" w14:textId="71268B60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Siedzisko i oparcie pokryte pianką tapicerską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10C" w14:textId="1CA244C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454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03E4BB4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8974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F6DF6" w14:textId="5A6B0639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Siedzisko i oparcie tapicerowane materiałem typu skaj, ekoskóra w </w:t>
            </w:r>
            <w:r w:rsidR="00035F84">
              <w:rPr>
                <w:rFonts w:ascii="Cambria" w:hAnsi="Cambria" w:cs="Liberation Serif"/>
                <w:color w:val="000000"/>
              </w:rPr>
              <w:t xml:space="preserve">kolorze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(</w:t>
            </w:r>
            <w:r w:rsidR="00035F84">
              <w:rPr>
                <w:rFonts w:ascii="Cambria" w:hAnsi="Cambria" w:cs="Liberation Serif"/>
                <w:b/>
                <w:bCs/>
              </w:rPr>
              <w:t xml:space="preserve">czarny, </w:t>
            </w:r>
            <w:r w:rsidR="00035F84" w:rsidRPr="00035F84">
              <w:rPr>
                <w:rFonts w:ascii="Cambria" w:hAnsi="Cambria" w:cs="Liberation Serif"/>
                <w:b/>
                <w:bCs/>
              </w:rPr>
              <w:t>szary, beżowy, niebieski, zielony)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2593" w14:textId="18363FB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3C8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FED7E9C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AA2E" w14:textId="5A765EA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E71DE" w14:textId="091D0D3C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Plastikowa osłona siedziska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C3E" w14:textId="7437481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820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7DA5BDFC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5A4B9" w14:textId="32A6CC0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4457" w14:textId="76D35E8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Bez podłokietników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678" w14:textId="07D66B50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C9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A2C32EE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80D22" w14:textId="5AED91A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C8488" w14:textId="3D19B9D2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Możliwość sztaplowania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B34" w14:textId="47DF896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B3C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3DE9E43" w14:textId="77777777" w:rsidTr="000E38C4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46C84" w14:textId="2A1D8CE4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3BFC0" w14:textId="31380CF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Udźwig min. 130kg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A47" w14:textId="65A6BD68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B21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40EAF143" w14:textId="77777777" w:rsidR="00C67DF4" w:rsidRPr="006C2167" w:rsidRDefault="00C67DF4" w:rsidP="00C67DF4">
      <w:pPr>
        <w:spacing w:after="0"/>
        <w:rPr>
          <w:rFonts w:ascii="Cambria" w:hAnsi="Cambria"/>
        </w:rPr>
      </w:pPr>
    </w:p>
    <w:p w14:paraId="5D0CD77B" w14:textId="77777777" w:rsidR="00C67DF4" w:rsidRPr="006C2167" w:rsidRDefault="00C67DF4" w:rsidP="00186913">
      <w:pPr>
        <w:spacing w:after="0"/>
        <w:rPr>
          <w:rFonts w:ascii="Cambria" w:hAnsi="Cambria"/>
        </w:rPr>
      </w:pPr>
    </w:p>
    <w:p w14:paraId="461EF2E5" w14:textId="77777777" w:rsidR="00C67DF4" w:rsidRPr="006C2167" w:rsidRDefault="00C67DF4" w:rsidP="00186913">
      <w:pPr>
        <w:spacing w:after="0"/>
        <w:rPr>
          <w:rFonts w:ascii="Cambria" w:hAnsi="Cambria"/>
        </w:rPr>
      </w:pPr>
    </w:p>
    <w:p w14:paraId="03F39039" w14:textId="3672EA37" w:rsidR="00C67DF4" w:rsidRPr="006C2167" w:rsidRDefault="00C67DF4" w:rsidP="00C67DF4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17 - Fotele konferencyjne na kółkach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15 szt. (dla CWBK)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C67DF4" w:rsidRPr="006C2167" w14:paraId="74C4F028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08FAF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C67DF4" w:rsidRPr="006C2167" w14:paraId="65A7FEA5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E2897" w14:textId="77777777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C67DF4" w:rsidRPr="006C2167" w14:paraId="30E991F7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D6E33" w14:textId="3D60EFAC" w:rsidR="00C67DF4" w:rsidRPr="006C2167" w:rsidRDefault="00C67DF4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  <w:tr w:rsidR="00C67DF4" w:rsidRPr="006C2167" w14:paraId="4FE0A2CF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B9178E4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6D7733B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26C854F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48431099" w14:textId="77777777" w:rsidR="00C67DF4" w:rsidRPr="006C2167" w:rsidRDefault="00C67DF4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01E47789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2C83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5E7E0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b/>
                <w:bCs/>
                <w:color w:val="000000"/>
              </w:rPr>
            </w:pPr>
            <w:r w:rsidRPr="006C2167">
              <w:rPr>
                <w:rFonts w:ascii="Cambria" w:hAnsi="Cambria" w:cs="Liberation Serif"/>
                <w:b/>
                <w:bCs/>
                <w:color w:val="000000"/>
              </w:rPr>
              <w:t>Wymiary:</w:t>
            </w:r>
          </w:p>
          <w:p w14:paraId="6C590C0D" w14:textId="5BC0BAD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Wysokość: 92–102 cm; Szerokość 55-65 cm; Głębokość 65-70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2F9B" w14:textId="2047690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1E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6AF2C94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A635D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6DE04" w14:textId="7777777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Siedzisko wymiary:</w:t>
            </w:r>
          </w:p>
          <w:p w14:paraId="3EB79AA6" w14:textId="7777777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 xml:space="preserve">- Wysokość siedziska 58-62 cm; </w:t>
            </w:r>
          </w:p>
          <w:p w14:paraId="5CD1A5C5" w14:textId="4156E376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Szerokość siedziska 46-50 cm</w:t>
            </w:r>
          </w:p>
          <w:p w14:paraId="5352C126" w14:textId="30CE1046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Głębokość siedziska 48-52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C1E5" w14:textId="6E95DA08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4808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D939107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E0327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BE3C2" w14:textId="63213A7A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Pięcioramienna podstawa wykonana z metalu lub wzmocnionego tworzywa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553A" w14:textId="05DA5B99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846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31C5482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F8E11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9D174" w14:textId="58BCE27E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Podstawa z kółkami jezdnymi z tworzywa o średnicy minimalnej 50 mm do miękkich i twardych powierzchni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4095" w14:textId="24F8A54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6E1D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109BC5C7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2D06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0C1DA" w14:textId="3C39E3B8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Siedzisko z obrotem 360°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8CE9" w14:textId="71E913BE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696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A89091C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F2B9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7149" w14:textId="5A3CC3A9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Odchylane oparcie z blokadą w pozycji roboczej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C27" w14:textId="15A74B66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DD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61E36C6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F5D5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DFC6C" w14:textId="4C5B72AA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Podnośnik pneumatyczny z regulacją wysokości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9F31" w14:textId="4E0446C5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DA4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687F60B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81C2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BDB6E" w14:textId="542260CE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Profilowane siedzisko, oparcie i podłokietniki tapicerowane tkaniną odporną na ścieranie i zabrudzenia w kolorze </w:t>
            </w:r>
            <w:r w:rsidRPr="00966E1A">
              <w:rPr>
                <w:rFonts w:ascii="Cambria" w:hAnsi="Cambria" w:cs="Liberation Serif"/>
                <w:b/>
                <w:bCs/>
                <w:color w:val="000000"/>
              </w:rPr>
              <w:t>szarym lub grafitowym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E2B3" w14:textId="151BCEA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E1C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864D130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6D5AB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FDA82" w14:textId="0293E8A1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Siedzisko z wypełnieniem pianką wysokoelastyczną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A1D1" w14:textId="66D4BE41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9AA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C7BA67F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FF5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C14F" w14:textId="00C3559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Stałe zintegrowane podłokietniki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C957" w14:textId="0A93A3AD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000C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52551D8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F43AF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4597A" w14:textId="4BA67F19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Maksymalne obciążenie: minimum 130 kg.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9369" w14:textId="5CFAD214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E0D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490BAA36" w14:textId="77777777" w:rsidR="004017AD" w:rsidRPr="006C2167" w:rsidRDefault="004017AD" w:rsidP="004017AD">
      <w:pPr>
        <w:spacing w:after="0"/>
        <w:rPr>
          <w:rFonts w:ascii="Cambria" w:hAnsi="Cambria"/>
        </w:rPr>
      </w:pPr>
    </w:p>
    <w:p w14:paraId="6625C5D0" w14:textId="3B5BEEEF" w:rsidR="004017AD" w:rsidRPr="006C2167" w:rsidRDefault="004017AD" w:rsidP="004017AD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t>Część nr 1</w:t>
      </w:r>
      <w:r w:rsidR="00924FE6" w:rsidRPr="006C2167">
        <w:rPr>
          <w:rFonts w:ascii="Cambria" w:hAnsi="Cambria"/>
          <w:b/>
          <w:bCs/>
          <w:sz w:val="30"/>
          <w:szCs w:val="30"/>
        </w:rPr>
        <w:t>8</w:t>
      </w:r>
      <w:r w:rsidRPr="006C2167">
        <w:rPr>
          <w:rFonts w:ascii="Cambria" w:hAnsi="Cambria"/>
          <w:b/>
          <w:bCs/>
          <w:sz w:val="30"/>
          <w:szCs w:val="30"/>
        </w:rPr>
        <w:t xml:space="preserve"> - Regał magazynowy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26 szt. (dla CWBK)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4017AD" w:rsidRPr="006C2167" w14:paraId="1504B2AD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29D98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4017AD" w:rsidRPr="006C2167" w14:paraId="7DDDB713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7643F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4017AD" w:rsidRPr="006C2167" w14:paraId="552FED74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54D36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</w:tc>
      </w:tr>
      <w:tr w:rsidR="004017AD" w:rsidRPr="006C2167" w14:paraId="4B666394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2AB55701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9D78F5E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DA3BFFF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E0971F9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4E971ACF" w14:textId="77777777" w:rsidTr="004017AD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70400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02F85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b/>
                <w:bCs/>
                <w:color w:val="000000"/>
              </w:rPr>
            </w:pPr>
            <w:r w:rsidRPr="006C2167">
              <w:rPr>
                <w:rFonts w:ascii="Cambria" w:hAnsi="Cambria" w:cs="Liberation Serif"/>
                <w:b/>
                <w:bCs/>
                <w:color w:val="000000"/>
              </w:rPr>
              <w:t>Wymiary:</w:t>
            </w:r>
          </w:p>
          <w:p w14:paraId="3C623663" w14:textId="43EACA94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Wysokość: 198-205 cm</w:t>
            </w:r>
          </w:p>
          <w:p w14:paraId="1ECD5766" w14:textId="09B5B8BE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Szerokość: 118-124 cm</w:t>
            </w:r>
          </w:p>
          <w:p w14:paraId="523148AB" w14:textId="771524BB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Głębokość: 58-62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ABB3" w14:textId="02FF594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DB3A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06F3097" w14:textId="77777777" w:rsidTr="004017AD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4FC4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0E294" w14:textId="7777777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Konstrukcja regału</w:t>
            </w:r>
          </w:p>
          <w:p w14:paraId="06110CA1" w14:textId="7777777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Materiał: stal ocynkowana lub malowana proszkowo</w:t>
            </w:r>
          </w:p>
          <w:p w14:paraId="571E2D31" w14:textId="77777777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Elementy nośne z profili stalowych min. 1,5 mm grubości</w:t>
            </w:r>
          </w:p>
          <w:p w14:paraId="25BCE081" w14:textId="1266B7B3" w:rsidR="004017AD" w:rsidRPr="006C2167" w:rsidRDefault="004017AD" w:rsidP="004017AD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- Montaż bez śrubowy lub śrubowy (akceptowane obie metody)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8795" w14:textId="19109F3C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4D59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5B36F137" w14:textId="77777777" w:rsidTr="004017AD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7E202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356D2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b/>
                <w:bCs/>
                <w:color w:val="000000"/>
              </w:rPr>
            </w:pPr>
            <w:r w:rsidRPr="006C2167">
              <w:rPr>
                <w:rFonts w:ascii="Cambria" w:hAnsi="Cambria" w:cs="Liberation Serif"/>
                <w:b/>
                <w:bCs/>
                <w:color w:val="000000"/>
              </w:rPr>
              <w:t>Liczba i parametry półek</w:t>
            </w:r>
          </w:p>
          <w:p w14:paraId="4CC6899C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Liczba półek 5 szt.</w:t>
            </w:r>
          </w:p>
          <w:p w14:paraId="7799FEE9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Materiał półek: stal, płyta MDF lub płyta wiórowa o min. grubości 10 mm</w:t>
            </w:r>
          </w:p>
          <w:p w14:paraId="69D5174B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Regulacja wysokości półek co min. 25 mm</w:t>
            </w:r>
          </w:p>
          <w:p w14:paraId="37960F57" w14:textId="2EEB92C1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Nośność jednej półki: 350-450 kg równomiernie rozłożonego obciążenia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4151" w14:textId="2DB97B3F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98E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2502F672" w14:textId="77777777" w:rsidTr="004017AD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0A2A5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D41CD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b/>
                <w:bCs/>
                <w:color w:val="000000"/>
              </w:rPr>
            </w:pPr>
            <w:r w:rsidRPr="006C2167">
              <w:rPr>
                <w:rFonts w:ascii="Cambria" w:hAnsi="Cambria" w:cs="Liberation Serif"/>
                <w:b/>
                <w:bCs/>
                <w:color w:val="000000"/>
              </w:rPr>
              <w:t>Stabilność i bezpieczeństwo</w:t>
            </w:r>
          </w:p>
          <w:p w14:paraId="7D72184E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Nogi regału zakończone stopkami stabilizującymi</w:t>
            </w:r>
          </w:p>
          <w:p w14:paraId="1D1B6971" w14:textId="7777777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Możliwość kotwienia do podłoża</w:t>
            </w:r>
          </w:p>
          <w:p w14:paraId="0FFC81B7" w14:textId="3FA8D4B7" w:rsidR="004017AD" w:rsidRPr="006C2167" w:rsidRDefault="004017AD" w:rsidP="004017AD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- Krawędzie zabezpieczone przed skaleczeniem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00ED" w14:textId="3FB9DE14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6DD3" w14:textId="77777777" w:rsidR="004017AD" w:rsidRPr="006C2167" w:rsidRDefault="004017AD" w:rsidP="004017AD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673F641E" w14:textId="7A842BA3" w:rsidR="004017AD" w:rsidRPr="006C2167" w:rsidRDefault="004017AD" w:rsidP="004017AD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 xml:space="preserve">Część nr </w:t>
      </w:r>
      <w:r w:rsidR="00924FE6" w:rsidRPr="006C2167">
        <w:rPr>
          <w:rFonts w:ascii="Cambria" w:hAnsi="Cambria"/>
          <w:b/>
          <w:bCs/>
          <w:sz w:val="30"/>
          <w:szCs w:val="30"/>
        </w:rPr>
        <w:t>19</w:t>
      </w:r>
      <w:r w:rsidRPr="006C2167">
        <w:rPr>
          <w:rFonts w:ascii="Cambria" w:hAnsi="Cambria"/>
          <w:b/>
          <w:bCs/>
          <w:sz w:val="30"/>
          <w:szCs w:val="30"/>
        </w:rPr>
        <w:t xml:space="preserve"> - </w:t>
      </w:r>
      <w:r w:rsidR="00C71FA3" w:rsidRPr="006C2167">
        <w:rPr>
          <w:rFonts w:ascii="Cambria" w:hAnsi="Cambria"/>
          <w:b/>
          <w:bCs/>
          <w:sz w:val="30"/>
          <w:szCs w:val="30"/>
        </w:rPr>
        <w:t>Szafa magazynowa stalowa</w:t>
      </w:r>
      <w:r w:rsidRPr="006C2167">
        <w:rPr>
          <w:rFonts w:ascii="Cambria" w:hAnsi="Cambria"/>
          <w:b/>
          <w:bCs/>
          <w:sz w:val="30"/>
          <w:szCs w:val="30"/>
        </w:rPr>
        <w:t xml:space="preserve">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ilość: </w:t>
      </w:r>
      <w:r w:rsidR="00C71FA3" w:rsidRPr="006C2167">
        <w:rPr>
          <w:rFonts w:ascii="Cambria" w:hAnsi="Cambria"/>
          <w:b/>
          <w:bCs/>
          <w:color w:val="EE0000"/>
          <w:sz w:val="30"/>
          <w:szCs w:val="30"/>
        </w:rPr>
        <w:t>6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 xml:space="preserve"> szt.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4017AD" w:rsidRPr="006C2167" w14:paraId="023B857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0CED5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4017AD" w:rsidRPr="006C2167" w14:paraId="133DCF8E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CEA85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4017AD" w:rsidRPr="006C2167" w14:paraId="1CDD322C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03FE5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32B00EB5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2730F96A" w14:textId="77777777" w:rsidR="004017AD" w:rsidRPr="006C2167" w:rsidRDefault="004017AD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4017AD" w:rsidRPr="006C2167" w14:paraId="4642E05F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CDA9394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185C8D8E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1AF2C92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84DA86B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4017AD" w:rsidRPr="006C2167" w14:paraId="4440D668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66BA4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C1EDD" w14:textId="39629DAD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180-200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C52D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0E5D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074256A4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E3EB5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860F2" w14:textId="42607E35" w:rsidR="004017AD" w:rsidRPr="006C2167" w:rsidRDefault="00C71FA3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Szerokość 58-63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10CA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C5F1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0D81FB5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8BE0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CCFFD" w14:textId="7E696AAB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 40-50cm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FEEC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4753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EB60EB2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53EEB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B80E3" w14:textId="273F6B65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Konstrukcja zgrzewana oparta na profilach zamkniętych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AD4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E0DC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332AEA52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E9409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20126" w14:textId="411DF6A6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Blacha stalowa o grubości min. 0,8 mm, malowana proszkowo w kolorze </w:t>
            </w:r>
            <w:r w:rsidR="00295B91" w:rsidRPr="00295B91">
              <w:rPr>
                <w:rFonts w:ascii="Cambria" w:hAnsi="Cambria" w:cs="Liberation Serif"/>
                <w:b/>
                <w:bCs/>
                <w:color w:val="000000"/>
              </w:rPr>
              <w:t>(białym/szarym)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ED85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AB35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D831618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C0C01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54F64" w14:textId="42D60943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Drzwi z profilem wzmacniającym, wyposażone w wywietrzniki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7EAD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A66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4218A796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364CB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EA3EC" w14:textId="3F5A06FC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Ilość półek 4-6 o nośności 40-50 kg każda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F51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690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AD00EC4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204F3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4C7D9" w14:textId="052D5238" w:rsidR="004017AD" w:rsidRPr="006C2167" w:rsidRDefault="00C71FA3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Szafa zamykana zamkiem kluczowym z ryglowaniem – minimum 2 klucze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CD69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1F78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017AD" w:rsidRPr="006C2167" w14:paraId="642AB109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35CAE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5335" w14:textId="5CAC6FF7" w:rsidR="004017AD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Korpus szafy z otworami montażowymi do skręcenia szaf ze sobą oraz montażem do ściany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E37C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CD9C" w14:textId="77777777" w:rsidR="004017AD" w:rsidRPr="006C2167" w:rsidRDefault="004017AD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5D43BD7B" w14:textId="77777777" w:rsidR="004017AD" w:rsidRPr="006C2167" w:rsidRDefault="004017AD" w:rsidP="004017AD">
      <w:pPr>
        <w:spacing w:after="0"/>
        <w:rPr>
          <w:rFonts w:ascii="Cambria" w:hAnsi="Cambria"/>
        </w:rPr>
      </w:pPr>
    </w:p>
    <w:p w14:paraId="11F4CBC6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0DFD72D1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29319D67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06E37765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15947CBD" w14:textId="5E29507B" w:rsidR="00FB236C" w:rsidRPr="006C2167" w:rsidRDefault="00FB236C" w:rsidP="00FB236C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>Część nr 2</w:t>
      </w:r>
      <w:r w:rsidR="00924FE6" w:rsidRPr="006C2167">
        <w:rPr>
          <w:rFonts w:ascii="Cambria" w:hAnsi="Cambria"/>
          <w:b/>
          <w:bCs/>
          <w:sz w:val="30"/>
          <w:szCs w:val="30"/>
        </w:rPr>
        <w:t>0</w:t>
      </w:r>
      <w:r w:rsidRPr="006C2167">
        <w:rPr>
          <w:rFonts w:ascii="Cambria" w:hAnsi="Cambria"/>
          <w:b/>
          <w:bCs/>
          <w:sz w:val="30"/>
          <w:szCs w:val="30"/>
        </w:rPr>
        <w:t xml:space="preserve"> - Stolik zabiegowy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2 szt. dla CWBK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FB236C" w:rsidRPr="006C2167" w14:paraId="280F5715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22697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FB236C" w:rsidRPr="006C2167" w14:paraId="7E205582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C8D94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FB236C" w:rsidRPr="006C2167" w14:paraId="29B12C7D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D480D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1641DCE3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77C3B2D9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FB236C" w:rsidRPr="006C2167" w14:paraId="3F191C5A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D04826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10BEF88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41F0F1C6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37809B4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FB236C" w:rsidRPr="006C2167" w14:paraId="3675177B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179F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1E22F" w14:textId="19812E2B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Stolik wykonany ze stali kwasoodpornej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7E8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929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0C041B1E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29E81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78603" w14:textId="03167B08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Stolik wyposażony w 2 blaty ze stali kwasoodpornej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286A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FC7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1B76684D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11143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F622" w14:textId="424E1A7C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Wymiary górnego blatu 72-74 cm x 42-45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212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AD76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AE25556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C230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94B5E" w14:textId="1DD85C52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Wymiary dolnego blatu 68-72 cm x 42-45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1DF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EEEF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5BDE3378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0C797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5D5BB" w14:textId="4E151704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Stolik wyposażony w dwie misy zabiegowe o średnicy 21-23 cm pojemność każdej misy 220-280 ml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3AA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B43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3624621B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95BF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A0C6" w14:textId="34BED8F9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Uchwyty do przetaczania stolika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7AF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E08D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3A5653C4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47A54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BE28" w14:textId="28CD1503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Stolik wyposażony w cztery kółka kierunkowe (skrętne) o średnicy 75-80 mm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F5F9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2B98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0810348" w14:textId="77777777" w:rsidTr="00582948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84F1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FB4E6" w14:textId="40A4E8BA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Dwa koła wyposażone w nożny hamulec postojowy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939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E5F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5CC0A3F6" w14:textId="77777777" w:rsidR="00FB236C" w:rsidRPr="006C2167" w:rsidRDefault="00FB236C" w:rsidP="00FB236C">
      <w:pPr>
        <w:spacing w:after="0"/>
        <w:rPr>
          <w:rFonts w:ascii="Cambria" w:hAnsi="Cambria"/>
        </w:rPr>
      </w:pPr>
    </w:p>
    <w:p w14:paraId="37D75FBD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1AF523C7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0FCED385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775A8370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27C310C7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7A0F1626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p w14:paraId="291C292C" w14:textId="3C70D307" w:rsidR="00FB236C" w:rsidRPr="006C2167" w:rsidRDefault="00FB236C" w:rsidP="00FB236C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>Część nr 2</w:t>
      </w:r>
      <w:r w:rsidR="00924FE6" w:rsidRPr="006C2167">
        <w:rPr>
          <w:rFonts w:ascii="Cambria" w:hAnsi="Cambria"/>
          <w:b/>
          <w:bCs/>
          <w:sz w:val="30"/>
          <w:szCs w:val="30"/>
        </w:rPr>
        <w:t>1</w:t>
      </w:r>
      <w:r w:rsidRPr="006C2167">
        <w:rPr>
          <w:rFonts w:ascii="Cambria" w:hAnsi="Cambria"/>
          <w:b/>
          <w:bCs/>
          <w:sz w:val="30"/>
          <w:szCs w:val="30"/>
        </w:rPr>
        <w:t xml:space="preserve"> - Sofa nierozkładana (bez funkcji spania)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1 szt. dla CWBK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FB236C" w:rsidRPr="006C2167" w14:paraId="7A4746A2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448BD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FB236C" w:rsidRPr="006C2167" w14:paraId="5BD5DFAD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DBC1A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FB236C" w:rsidRPr="006C2167" w14:paraId="0C94438B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2CC76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1B9A91D4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13D92605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FB236C" w:rsidRPr="006C2167" w14:paraId="4A8552A2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2EEFE80A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44A5987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1FD78026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95C0700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FB236C" w:rsidRPr="006C2167" w14:paraId="15858591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FDD33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5F141" w14:textId="718B5EC7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Szerokość 185-195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0AA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44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D1B995F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1CC1D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05677" w14:textId="4C4A8879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Głębokość 68-75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C94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A272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2F1A512B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7C6ED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73DDA" w14:textId="34821CA1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siedziska 40-45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A02D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98D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0483BBAD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ABF7D" w14:textId="46C504AD" w:rsidR="00FB236C" w:rsidRPr="006C2167" w:rsidRDefault="00295B91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E31E" w14:textId="6BBA539A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Nóżki metalowe lub rama stalowa </w:t>
            </w:r>
            <w:r w:rsidRPr="007D3D0F">
              <w:rPr>
                <w:rFonts w:ascii="Cambria" w:hAnsi="Cambria" w:cs="Liberation Serif"/>
                <w:b/>
                <w:bCs/>
                <w:color w:val="000000"/>
              </w:rPr>
              <w:t>(malowana proszkowo lub nierdzewna)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E564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1F5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7F7D8B0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37CE4" w14:textId="3B33D8E0" w:rsidR="00FB236C" w:rsidRPr="006C2167" w:rsidRDefault="00295B91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4A4" w14:textId="50952DB6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Konstrukcja na drewnianym, wzmocnionym stelażu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9AF1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E57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378411A0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0C627" w14:textId="496AE1DE" w:rsidR="00FB236C" w:rsidRPr="006C2167" w:rsidRDefault="00295B91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ECDDE" w14:textId="13CD64E2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Siedzisko na sprężynach i twardej piance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6F53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AD67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0E061EE1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4EC5B" w14:textId="3F703B2D" w:rsidR="00FB236C" w:rsidRPr="006C2167" w:rsidRDefault="00295B91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C58F8" w14:textId="07B08767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Oparcie na pasach elastycznych oraz twardej piance, podłokietniki zintegrowane z obu stron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9E1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10A9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8ADA841" w14:textId="77777777" w:rsidTr="00A860DC">
        <w:trPr>
          <w:trHeight w:val="77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D08C" w14:textId="0ACB5E77" w:rsidR="00FB236C" w:rsidRPr="006C2167" w:rsidRDefault="00295B91" w:rsidP="00FB236C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54BF9" w14:textId="0B48B691" w:rsidR="00FB236C" w:rsidRPr="006C2167" w:rsidRDefault="00FB236C" w:rsidP="00FB236C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Siedzisko, oparcie i zintegrowane podłokietniki jednolicie tapicerowane materiałem typu skaj, ekoskóra</w:t>
            </w:r>
            <w:r w:rsidR="003C2442">
              <w:rPr>
                <w:rFonts w:ascii="Cambria" w:hAnsi="Cambria" w:cs="Liberation Serif"/>
                <w:color w:val="000000"/>
              </w:rPr>
              <w:t xml:space="preserve">. </w:t>
            </w:r>
            <w:r w:rsidR="003C2442" w:rsidRPr="003C2442">
              <w:rPr>
                <w:rFonts w:ascii="Cambria" w:hAnsi="Cambria" w:cs="Liberation Serif"/>
                <w:b/>
                <w:bCs/>
                <w:color w:val="000000"/>
              </w:rPr>
              <w:t>Kolorystyka neutralne odcienie szarości, beże</w:t>
            </w:r>
            <w:r w:rsidR="00417945">
              <w:rPr>
                <w:rFonts w:ascii="Cambria" w:hAnsi="Cambria" w:cs="Liberation Serif"/>
                <w:b/>
                <w:bCs/>
                <w:color w:val="000000"/>
              </w:rPr>
              <w:t>, jasny zielony</w:t>
            </w:r>
            <w:r w:rsidR="003C2442" w:rsidRPr="003C2442">
              <w:rPr>
                <w:rFonts w:ascii="Cambria" w:hAnsi="Cambria" w:cs="Liberation Serif"/>
                <w:b/>
                <w:bCs/>
                <w:color w:val="000000"/>
              </w:rPr>
              <w:t>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6360" w14:textId="653332F5" w:rsidR="00FB236C" w:rsidRPr="006C2167" w:rsidRDefault="00FB236C" w:rsidP="00FB236C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480" w14:textId="77777777" w:rsidR="00FB236C" w:rsidRPr="006C2167" w:rsidRDefault="00FB236C" w:rsidP="00FB236C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1BDB5E67" w14:textId="77777777" w:rsidR="00FB236C" w:rsidRPr="006C2167" w:rsidRDefault="00FB236C" w:rsidP="00FB236C">
      <w:pPr>
        <w:spacing w:after="0"/>
        <w:rPr>
          <w:rFonts w:ascii="Cambria" w:hAnsi="Cambria"/>
        </w:rPr>
      </w:pPr>
    </w:p>
    <w:p w14:paraId="60349D63" w14:textId="77777777" w:rsidR="00FB236C" w:rsidRDefault="00FB236C" w:rsidP="00FB236C">
      <w:pPr>
        <w:spacing w:after="0"/>
        <w:rPr>
          <w:rFonts w:ascii="Cambria" w:hAnsi="Cambria"/>
        </w:rPr>
      </w:pPr>
    </w:p>
    <w:p w14:paraId="108C8EA0" w14:textId="77777777" w:rsidR="00295B91" w:rsidRDefault="00295B91" w:rsidP="00FB236C">
      <w:pPr>
        <w:spacing w:after="0"/>
        <w:rPr>
          <w:rFonts w:ascii="Cambria" w:hAnsi="Cambria"/>
        </w:rPr>
      </w:pPr>
    </w:p>
    <w:p w14:paraId="20336727" w14:textId="77777777" w:rsidR="00295B91" w:rsidRPr="006C2167" w:rsidRDefault="00295B91" w:rsidP="00FB236C">
      <w:pPr>
        <w:spacing w:after="0"/>
        <w:rPr>
          <w:rFonts w:ascii="Cambria" w:hAnsi="Cambria"/>
        </w:rPr>
      </w:pPr>
    </w:p>
    <w:p w14:paraId="142A6B7C" w14:textId="77777777" w:rsidR="00FB236C" w:rsidRPr="006C2167" w:rsidRDefault="00FB236C" w:rsidP="00FB236C">
      <w:pPr>
        <w:spacing w:after="0"/>
        <w:rPr>
          <w:rFonts w:ascii="Cambria" w:hAnsi="Cambria"/>
        </w:rPr>
      </w:pPr>
    </w:p>
    <w:p w14:paraId="30519F54" w14:textId="2CAE7A04" w:rsidR="00FB236C" w:rsidRPr="006C2167" w:rsidRDefault="00FB236C" w:rsidP="00FB236C">
      <w:pPr>
        <w:spacing w:after="0"/>
        <w:rPr>
          <w:rFonts w:ascii="Cambria" w:hAnsi="Cambria"/>
          <w:b/>
          <w:bCs/>
          <w:sz w:val="30"/>
          <w:szCs w:val="30"/>
        </w:rPr>
      </w:pPr>
      <w:r w:rsidRPr="006C2167">
        <w:rPr>
          <w:rFonts w:ascii="Cambria" w:hAnsi="Cambria"/>
          <w:b/>
          <w:bCs/>
          <w:sz w:val="30"/>
          <w:szCs w:val="30"/>
        </w:rPr>
        <w:lastRenderedPageBreak/>
        <w:t>Część nr 2</w:t>
      </w:r>
      <w:r w:rsidR="00924FE6" w:rsidRPr="006C2167">
        <w:rPr>
          <w:rFonts w:ascii="Cambria" w:hAnsi="Cambria"/>
          <w:b/>
          <w:bCs/>
          <w:sz w:val="30"/>
          <w:szCs w:val="30"/>
        </w:rPr>
        <w:t>2</w:t>
      </w:r>
      <w:r w:rsidRPr="006C2167">
        <w:rPr>
          <w:rFonts w:ascii="Cambria" w:hAnsi="Cambria"/>
          <w:b/>
          <w:bCs/>
          <w:sz w:val="30"/>
          <w:szCs w:val="30"/>
        </w:rPr>
        <w:t xml:space="preserve"> - Fotel lekarski obrotowy – </w:t>
      </w:r>
      <w:r w:rsidRPr="006C2167">
        <w:rPr>
          <w:rFonts w:ascii="Cambria" w:hAnsi="Cambria"/>
          <w:b/>
          <w:bCs/>
          <w:color w:val="EE0000"/>
          <w:sz w:val="30"/>
          <w:szCs w:val="30"/>
        </w:rPr>
        <w:t>ilość: 5 szt. dla CWBK</w:t>
      </w:r>
    </w:p>
    <w:tbl>
      <w:tblPr>
        <w:tblW w:w="1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820"/>
        <w:gridCol w:w="879"/>
        <w:gridCol w:w="2521"/>
        <w:gridCol w:w="3012"/>
      </w:tblGrid>
      <w:tr w:rsidR="00FB236C" w:rsidRPr="006C2167" w14:paraId="093B0C3B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A1742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Producent: …..........................................................................................</w:t>
            </w:r>
          </w:p>
        </w:tc>
      </w:tr>
      <w:tr w:rsidR="00FB236C" w:rsidRPr="006C2167" w14:paraId="7146D856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0F153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Oferowany model: …............................................................................</w:t>
            </w:r>
          </w:p>
        </w:tc>
      </w:tr>
      <w:tr w:rsidR="00FB236C" w:rsidRPr="006C2167" w14:paraId="41B92AB5" w14:textId="77777777" w:rsidTr="00582948">
        <w:trPr>
          <w:gridAfter w:val="3"/>
          <w:wAfter w:w="6412" w:type="dxa"/>
          <w:trHeight w:val="402"/>
        </w:trPr>
        <w:tc>
          <w:tcPr>
            <w:tcW w:w="7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65D9E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  <w:r w:rsidRPr="006C2167">
              <w:rPr>
                <w:rFonts w:ascii="Cambria" w:eastAsia="Times New Roman" w:hAnsi="Cambria"/>
                <w:lang w:eastAsia="pl-PL"/>
              </w:rPr>
              <w:t>Nr katalogowy: …..................................................................................</w:t>
            </w:r>
          </w:p>
          <w:p w14:paraId="31A25256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  <w:p w14:paraId="3B3D8236" w14:textId="77777777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lang w:eastAsia="pl-PL"/>
              </w:rPr>
            </w:pPr>
          </w:p>
        </w:tc>
      </w:tr>
      <w:tr w:rsidR="00FB236C" w:rsidRPr="006C2167" w14:paraId="0A80E94D" w14:textId="77777777" w:rsidTr="00582948">
        <w:trPr>
          <w:trHeight w:val="51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77A83A77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0BD7E9D6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Opis parametrów wymaganych</w:t>
            </w: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75325AE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Warunek graniczny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7D75266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Potwierdzenie parametrów</w:t>
            </w:r>
          </w:p>
        </w:tc>
      </w:tr>
      <w:tr w:rsidR="00FB236C" w:rsidRPr="006C2167" w14:paraId="5A28E580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2E513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C2EC" w14:textId="2129580D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fotela (bez zagłówka) 85-105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BA58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76F1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0DB92379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3331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DDAE3" w14:textId="57B1A26C" w:rsidR="00FB236C" w:rsidRPr="006C2167" w:rsidRDefault="00FB236C" w:rsidP="00582948">
            <w:pPr>
              <w:suppressAutoHyphens w:val="0"/>
              <w:spacing w:after="0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color w:val="000000"/>
                <w:lang w:eastAsia="pl-PL"/>
              </w:rPr>
              <w:t>Szerokość fotela 40-50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E226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A1A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3C11548B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2804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0A4F3" w14:textId="546E3ED0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 fotela 45-55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C0BD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0E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1342D3C1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524E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65611" w14:textId="5945E561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Wysokość oparcia 60-70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860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2DC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F7CAC7D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23E93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74E5E" w14:textId="7945DC69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Głębokość siedziska 38-42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3221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0ED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6555B7A1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3BCE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D4C8B" w14:textId="1BC91B8A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Maksymalne obciążenie siedziska minimum 110 kg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29F7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CEC9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7B6901AD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287B0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C2980" w14:textId="0DC6973C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Stabilna konstrukcja i podstawa pięcioramienna z wykonana z metalu lub tworzywa wzmocnionego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70A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E7E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01EE7F60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24BDA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4A35D" w14:textId="115714F0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Profilowane, tapicerowane siedzisko i oparcie materiałem typu skaj, ekoskóra w</w:t>
            </w:r>
            <w:r w:rsidR="00295B91">
              <w:rPr>
                <w:rFonts w:ascii="Cambria" w:hAnsi="Cambria" w:cs="Liberation Serif"/>
                <w:color w:val="000000"/>
              </w:rPr>
              <w:t xml:space="preserve"> kolorze </w:t>
            </w:r>
            <w:r w:rsidR="00295B91" w:rsidRPr="00035F84">
              <w:rPr>
                <w:rFonts w:ascii="Cambria" w:hAnsi="Cambria" w:cs="Liberation Serif"/>
                <w:b/>
                <w:bCs/>
              </w:rPr>
              <w:t xml:space="preserve">(szary, </w:t>
            </w:r>
            <w:r w:rsidR="00295B91">
              <w:rPr>
                <w:rFonts w:ascii="Cambria" w:hAnsi="Cambria" w:cs="Liberation Serif"/>
                <w:b/>
                <w:bCs/>
              </w:rPr>
              <w:t>czarny</w:t>
            </w:r>
            <w:r w:rsidR="00417945">
              <w:rPr>
                <w:rFonts w:ascii="Cambria" w:hAnsi="Cambria" w:cs="Liberation Serif"/>
                <w:b/>
                <w:bCs/>
              </w:rPr>
              <w:t>, niebieski</w:t>
            </w:r>
            <w:r w:rsidR="00295B91" w:rsidRPr="00035F84">
              <w:rPr>
                <w:rFonts w:ascii="Cambria" w:hAnsi="Cambria" w:cs="Liberation Serif"/>
                <w:b/>
                <w:bCs/>
              </w:rPr>
              <w:t>)</w:t>
            </w:r>
            <w:r w:rsidRPr="006C2167">
              <w:rPr>
                <w:rFonts w:ascii="Cambria" w:hAnsi="Cambria" w:cs="Liberation Serif"/>
                <w:color w:val="000000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1754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49D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009C42AB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92C2A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01A21" w14:textId="4E242A93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Obrót siedziska 360°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50C9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FEF8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4D5F8EE6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6540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2ED22" w14:textId="1064DEB9" w:rsidR="00FB236C" w:rsidRPr="006C2167" w:rsidRDefault="00FB236C" w:rsidP="00582948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Regulacja wysokości siedziska – bezstopniowa, w zakresie min 10 cm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0D18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4735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FB236C" w:rsidRPr="006C2167" w14:paraId="3B14553E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6AC63" w14:textId="0AE5419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6C2167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0371F" w14:textId="2D03DE9A" w:rsidR="00FB236C" w:rsidRPr="006C2167" w:rsidRDefault="00FB236C" w:rsidP="00FB236C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 xml:space="preserve">Wyposażony w miękkie kółka do parkietu lub dywanów, o średnicy min. 50 mm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5BFB" w14:textId="58471D93" w:rsidR="00FB236C" w:rsidRPr="006C2167" w:rsidRDefault="00A860DC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7D1B" w14:textId="77777777" w:rsidR="00FB236C" w:rsidRPr="006C2167" w:rsidRDefault="00FB236C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  <w:tr w:rsidR="00417945" w:rsidRPr="006C2167" w14:paraId="6569DC2E" w14:textId="77777777" w:rsidTr="00A860DC">
        <w:trPr>
          <w:trHeight w:val="3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14BD" w14:textId="213B78DC" w:rsidR="00417945" w:rsidRPr="006C2167" w:rsidRDefault="00417945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1523B" w14:textId="205FC659" w:rsidR="00417945" w:rsidRPr="006C2167" w:rsidRDefault="00417945" w:rsidP="00FB236C">
            <w:pPr>
              <w:spacing w:after="0"/>
              <w:rPr>
                <w:rFonts w:ascii="Cambria" w:hAnsi="Cambria" w:cs="Liberation Serif"/>
                <w:color w:val="000000"/>
              </w:rPr>
            </w:pPr>
            <w:r w:rsidRPr="006C2167">
              <w:rPr>
                <w:rFonts w:ascii="Cambria" w:hAnsi="Cambria" w:cs="Liberation Serif"/>
                <w:color w:val="000000"/>
              </w:rPr>
              <w:t>Fotel bez zagłówka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646C" w14:textId="5EEA4279" w:rsidR="00417945" w:rsidRPr="006C2167" w:rsidRDefault="00417945" w:rsidP="00582948">
            <w:pPr>
              <w:suppressAutoHyphens w:val="0"/>
              <w:spacing w:after="0"/>
              <w:jc w:val="center"/>
              <w:rPr>
                <w:rFonts w:ascii="Cambria" w:hAnsi="Cambria" w:cs="Calibri Light"/>
              </w:rPr>
            </w:pPr>
            <w:r w:rsidRPr="006C2167">
              <w:rPr>
                <w:rFonts w:ascii="Cambria" w:hAnsi="Cambria" w:cs="Calibri Light"/>
              </w:rPr>
              <w:t>Tak/podać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458C" w14:textId="77777777" w:rsidR="00417945" w:rsidRPr="006C2167" w:rsidRDefault="00417945" w:rsidP="00582948">
            <w:pPr>
              <w:suppressAutoHyphens w:val="0"/>
              <w:spacing w:after="0"/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</w:tc>
      </w:tr>
    </w:tbl>
    <w:p w14:paraId="1AE6F39A" w14:textId="77777777" w:rsidR="00FB236C" w:rsidRPr="006C2167" w:rsidRDefault="00FB236C" w:rsidP="004017AD">
      <w:pPr>
        <w:spacing w:after="0"/>
        <w:rPr>
          <w:rFonts w:ascii="Cambria" w:hAnsi="Cambria"/>
        </w:rPr>
      </w:pPr>
    </w:p>
    <w:sectPr w:rsidR="00FB236C" w:rsidRPr="006C2167" w:rsidSect="005F51AE">
      <w:headerReference w:type="default" r:id="rId7"/>
      <w:footerReference w:type="default" r:id="rId8"/>
      <w:pgSz w:w="16838" w:h="11906" w:orient="landscape"/>
      <w:pgMar w:top="1417" w:right="1417" w:bottom="1417" w:left="1417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B073" w14:textId="77777777" w:rsidR="00B244FB" w:rsidRDefault="00B244FB">
      <w:pPr>
        <w:spacing w:after="0" w:line="240" w:lineRule="auto"/>
      </w:pPr>
      <w:r>
        <w:separator/>
      </w:r>
    </w:p>
  </w:endnote>
  <w:endnote w:type="continuationSeparator" w:id="0">
    <w:p w14:paraId="29D2787A" w14:textId="77777777" w:rsidR="00B244FB" w:rsidRDefault="00B2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10E1C" w14:textId="77777777" w:rsidR="00BE1D5A" w:rsidRDefault="001434F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31</w:t>
    </w:r>
    <w:r>
      <w:fldChar w:fldCharType="end"/>
    </w:r>
  </w:p>
  <w:p w14:paraId="5AA722D5" w14:textId="77777777" w:rsidR="00BE1D5A" w:rsidRDefault="00BE1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1BE6" w14:textId="77777777" w:rsidR="00B244FB" w:rsidRDefault="00B244FB">
      <w:pPr>
        <w:spacing w:after="0" w:line="240" w:lineRule="auto"/>
      </w:pPr>
      <w:r>
        <w:separator/>
      </w:r>
    </w:p>
  </w:footnote>
  <w:footnote w:type="continuationSeparator" w:id="0">
    <w:p w14:paraId="6ADF1F1C" w14:textId="77777777" w:rsidR="00B244FB" w:rsidRDefault="00B24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0516" w14:textId="783E6BA2" w:rsidR="008158BD" w:rsidRDefault="005F51AE" w:rsidP="008158BD">
    <w:pPr>
      <w:pStyle w:val="Nagwek"/>
      <w:jc w:val="center"/>
    </w:pPr>
    <w:r>
      <w:rPr>
        <w:noProof/>
      </w:rPr>
      <w:drawing>
        <wp:inline distT="0" distB="0" distL="0" distR="0" wp14:anchorId="0DB41CB1" wp14:editId="51BD6913">
          <wp:extent cx="5753100" cy="600075"/>
          <wp:effectExtent l="0" t="0" r="0" b="9525"/>
          <wp:docPr id="142884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07B04" w14:textId="1F686A31" w:rsidR="005F51AE" w:rsidRDefault="00186913" w:rsidP="008158BD">
    <w:pPr>
      <w:pStyle w:val="Nagwek"/>
      <w:jc w:val="center"/>
    </w:pPr>
    <w:r>
      <w:rPr>
        <w:noProof/>
      </w:rPr>
      <w:drawing>
        <wp:inline distT="0" distB="0" distL="0" distR="0" wp14:anchorId="4D81A8BF" wp14:editId="0233935D">
          <wp:extent cx="5762625" cy="571500"/>
          <wp:effectExtent l="0" t="0" r="9525" b="0"/>
          <wp:docPr id="1205" name="Obraz 2">
            <a:extLst xmlns:a="http://schemas.openxmlformats.org/drawingml/2006/main">
              <a:ext uri="{FF2B5EF4-FFF2-40B4-BE49-F238E27FC236}">
                <a16:creationId xmlns:a16="http://schemas.microsoft.com/office/drawing/2014/main" id="{AD2E9B0B-E22A-15D8-4B90-FD98446890E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5" name="Obraz 2">
                    <a:extLst>
                      <a:ext uri="{FF2B5EF4-FFF2-40B4-BE49-F238E27FC236}">
                        <a16:creationId xmlns:a16="http://schemas.microsoft.com/office/drawing/2014/main" id="{AD2E9B0B-E22A-15D8-4B90-FD98446890E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2C54C7EA" w14:textId="77777777" w:rsidR="008158BD" w:rsidRDefault="008158BD" w:rsidP="008158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-76"/>
        </w:tabs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-76"/>
        </w:tabs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-76"/>
        </w:tabs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-76"/>
        </w:tabs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-76"/>
        </w:tabs>
        <w:ind w:left="6404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4.%1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iCs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iCs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iCs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1.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lang w:eastAsia="pl-PL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lang w:eastAsia="pl-P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lang w:eastAsia="pl-P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iCs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2483309"/>
    <w:multiLevelType w:val="hybridMultilevel"/>
    <w:tmpl w:val="C786F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033E87"/>
    <w:multiLevelType w:val="hybridMultilevel"/>
    <w:tmpl w:val="F3AE25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941459A"/>
    <w:multiLevelType w:val="hybridMultilevel"/>
    <w:tmpl w:val="D28CEC6C"/>
    <w:lvl w:ilvl="0" w:tplc="9EE89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076910"/>
    <w:multiLevelType w:val="hybridMultilevel"/>
    <w:tmpl w:val="ABFA0B8C"/>
    <w:lvl w:ilvl="0" w:tplc="094E36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5D4846"/>
    <w:multiLevelType w:val="hybridMultilevel"/>
    <w:tmpl w:val="C4603528"/>
    <w:lvl w:ilvl="0" w:tplc="0415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17" w15:restartNumberingAfterBreak="0">
    <w:nsid w:val="1369559B"/>
    <w:multiLevelType w:val="hybridMultilevel"/>
    <w:tmpl w:val="49303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A8364A"/>
    <w:multiLevelType w:val="hybridMultilevel"/>
    <w:tmpl w:val="0330C4E6"/>
    <w:lvl w:ilvl="0" w:tplc="094E36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43BE7"/>
    <w:multiLevelType w:val="hybridMultilevel"/>
    <w:tmpl w:val="35CE8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870F1"/>
    <w:multiLevelType w:val="hybridMultilevel"/>
    <w:tmpl w:val="559A46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8B5A61"/>
    <w:multiLevelType w:val="hybridMultilevel"/>
    <w:tmpl w:val="88BC2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87B39"/>
    <w:multiLevelType w:val="hybridMultilevel"/>
    <w:tmpl w:val="1CE84352"/>
    <w:lvl w:ilvl="0" w:tplc="094E36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2E1C11"/>
    <w:multiLevelType w:val="hybridMultilevel"/>
    <w:tmpl w:val="FD52E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26042"/>
    <w:multiLevelType w:val="hybridMultilevel"/>
    <w:tmpl w:val="14CAF676"/>
    <w:lvl w:ilvl="0" w:tplc="C886475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D2B81"/>
    <w:multiLevelType w:val="hybridMultilevel"/>
    <w:tmpl w:val="62389730"/>
    <w:lvl w:ilvl="0" w:tplc="0415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26" w15:restartNumberingAfterBreak="0">
    <w:nsid w:val="355E0988"/>
    <w:multiLevelType w:val="hybridMultilevel"/>
    <w:tmpl w:val="D12AB9BA"/>
    <w:lvl w:ilvl="0" w:tplc="094E36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150A6"/>
    <w:multiLevelType w:val="hybridMultilevel"/>
    <w:tmpl w:val="ADCE598E"/>
    <w:lvl w:ilvl="0" w:tplc="2AA07F96">
      <w:start w:val="1"/>
      <w:numFmt w:val="decimal"/>
      <w:lvlText w:val="3.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E78CE"/>
    <w:multiLevelType w:val="hybridMultilevel"/>
    <w:tmpl w:val="D28CEC6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D6C1E"/>
    <w:multiLevelType w:val="hybridMultilevel"/>
    <w:tmpl w:val="18BE86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2918C6"/>
    <w:multiLevelType w:val="hybridMultilevel"/>
    <w:tmpl w:val="44049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05519"/>
    <w:multiLevelType w:val="hybridMultilevel"/>
    <w:tmpl w:val="DCB6E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0F25E5"/>
    <w:multiLevelType w:val="hybridMultilevel"/>
    <w:tmpl w:val="C5F25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C4A68"/>
    <w:multiLevelType w:val="hybridMultilevel"/>
    <w:tmpl w:val="C5F25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A5471B"/>
    <w:multiLevelType w:val="hybridMultilevel"/>
    <w:tmpl w:val="28221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A118E5"/>
    <w:multiLevelType w:val="hybridMultilevel"/>
    <w:tmpl w:val="D9E49D5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8BD5693"/>
    <w:multiLevelType w:val="hybridMultilevel"/>
    <w:tmpl w:val="3F4463B0"/>
    <w:lvl w:ilvl="0" w:tplc="163082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74A69D0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9274A"/>
    <w:multiLevelType w:val="hybridMultilevel"/>
    <w:tmpl w:val="FD52E6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A46E9"/>
    <w:multiLevelType w:val="hybridMultilevel"/>
    <w:tmpl w:val="1FFC8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AB0A84"/>
    <w:multiLevelType w:val="hybridMultilevel"/>
    <w:tmpl w:val="F9C45A40"/>
    <w:lvl w:ilvl="0" w:tplc="F33E5D1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11450"/>
    <w:multiLevelType w:val="hybridMultilevel"/>
    <w:tmpl w:val="DD1ACF0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53A1169"/>
    <w:multiLevelType w:val="hybridMultilevel"/>
    <w:tmpl w:val="D28CEC6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B7D2A"/>
    <w:multiLevelType w:val="hybridMultilevel"/>
    <w:tmpl w:val="FC388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D7C72"/>
    <w:multiLevelType w:val="hybridMultilevel"/>
    <w:tmpl w:val="CFEC3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7A2E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0F1EE6"/>
    <w:multiLevelType w:val="hybridMultilevel"/>
    <w:tmpl w:val="1534B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70DF9"/>
    <w:multiLevelType w:val="hybridMultilevel"/>
    <w:tmpl w:val="8F6A6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282422">
    <w:abstractNumId w:val="0"/>
  </w:num>
  <w:num w:numId="2" w16cid:durableId="600376534">
    <w:abstractNumId w:val="1"/>
  </w:num>
  <w:num w:numId="3" w16cid:durableId="1090741440">
    <w:abstractNumId w:val="2"/>
  </w:num>
  <w:num w:numId="4" w16cid:durableId="1536774574">
    <w:abstractNumId w:val="3"/>
  </w:num>
  <w:num w:numId="5" w16cid:durableId="1207596843">
    <w:abstractNumId w:val="4"/>
  </w:num>
  <w:num w:numId="6" w16cid:durableId="2142770826">
    <w:abstractNumId w:val="5"/>
  </w:num>
  <w:num w:numId="7" w16cid:durableId="1933588238">
    <w:abstractNumId w:val="6"/>
  </w:num>
  <w:num w:numId="8" w16cid:durableId="1518811398">
    <w:abstractNumId w:val="7"/>
  </w:num>
  <w:num w:numId="9" w16cid:durableId="1589003394">
    <w:abstractNumId w:val="8"/>
  </w:num>
  <w:num w:numId="10" w16cid:durableId="1962765449">
    <w:abstractNumId w:val="9"/>
  </w:num>
  <w:num w:numId="11" w16cid:durableId="112486123">
    <w:abstractNumId w:val="10"/>
  </w:num>
  <w:num w:numId="12" w16cid:durableId="473958299">
    <w:abstractNumId w:val="11"/>
  </w:num>
  <w:num w:numId="13" w16cid:durableId="535436741">
    <w:abstractNumId w:val="24"/>
  </w:num>
  <w:num w:numId="14" w16cid:durableId="53968692">
    <w:abstractNumId w:val="27"/>
  </w:num>
  <w:num w:numId="15" w16cid:durableId="1951549954">
    <w:abstractNumId w:val="34"/>
  </w:num>
  <w:num w:numId="16" w16cid:durableId="1125975227">
    <w:abstractNumId w:val="17"/>
  </w:num>
  <w:num w:numId="17" w16cid:durableId="144590711">
    <w:abstractNumId w:val="31"/>
  </w:num>
  <w:num w:numId="18" w16cid:durableId="21250690">
    <w:abstractNumId w:val="23"/>
  </w:num>
  <w:num w:numId="19" w16cid:durableId="670327497">
    <w:abstractNumId w:val="40"/>
  </w:num>
  <w:num w:numId="20" w16cid:durableId="186068655">
    <w:abstractNumId w:val="37"/>
  </w:num>
  <w:num w:numId="21" w16cid:durableId="1746416261">
    <w:abstractNumId w:val="33"/>
  </w:num>
  <w:num w:numId="22" w16cid:durableId="943153435">
    <w:abstractNumId w:val="16"/>
  </w:num>
  <w:num w:numId="23" w16cid:durableId="1096557991">
    <w:abstractNumId w:val="25"/>
  </w:num>
  <w:num w:numId="24" w16cid:durableId="2086605888">
    <w:abstractNumId w:val="36"/>
  </w:num>
  <w:num w:numId="25" w16cid:durableId="456140179">
    <w:abstractNumId w:val="22"/>
  </w:num>
  <w:num w:numId="26" w16cid:durableId="1649626670">
    <w:abstractNumId w:val="15"/>
  </w:num>
  <w:num w:numId="27" w16cid:durableId="1215851891">
    <w:abstractNumId w:val="26"/>
  </w:num>
  <w:num w:numId="28" w16cid:durableId="72050208">
    <w:abstractNumId w:val="18"/>
  </w:num>
  <w:num w:numId="29" w16cid:durableId="98331087">
    <w:abstractNumId w:val="14"/>
  </w:num>
  <w:num w:numId="30" w16cid:durableId="873423591">
    <w:abstractNumId w:val="39"/>
  </w:num>
  <w:num w:numId="31" w16cid:durableId="52579703">
    <w:abstractNumId w:val="32"/>
  </w:num>
  <w:num w:numId="32" w16cid:durableId="398526030">
    <w:abstractNumId w:val="45"/>
  </w:num>
  <w:num w:numId="33" w16cid:durableId="1040935959">
    <w:abstractNumId w:val="44"/>
  </w:num>
  <w:num w:numId="34" w16cid:durableId="448202731">
    <w:abstractNumId w:val="42"/>
  </w:num>
  <w:num w:numId="35" w16cid:durableId="1310673191">
    <w:abstractNumId w:val="19"/>
  </w:num>
  <w:num w:numId="36" w16cid:durableId="140315920">
    <w:abstractNumId w:val="21"/>
  </w:num>
  <w:num w:numId="37" w16cid:durableId="2052415025">
    <w:abstractNumId w:val="29"/>
  </w:num>
  <w:num w:numId="38" w16cid:durableId="1673021890">
    <w:abstractNumId w:val="12"/>
  </w:num>
  <w:num w:numId="39" w16cid:durableId="1224950789">
    <w:abstractNumId w:val="28"/>
  </w:num>
  <w:num w:numId="40" w16cid:durableId="464735885">
    <w:abstractNumId w:val="41"/>
  </w:num>
  <w:num w:numId="41" w16cid:durableId="2032879778">
    <w:abstractNumId w:val="20"/>
  </w:num>
  <w:num w:numId="42" w16cid:durableId="1748186314">
    <w:abstractNumId w:val="38"/>
  </w:num>
  <w:num w:numId="43" w16cid:durableId="539054478">
    <w:abstractNumId w:val="13"/>
  </w:num>
  <w:num w:numId="44" w16cid:durableId="1147285926">
    <w:abstractNumId w:val="35"/>
  </w:num>
  <w:num w:numId="45" w16cid:durableId="630863637">
    <w:abstractNumId w:val="30"/>
  </w:num>
  <w:num w:numId="46" w16cid:durableId="158453155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F8"/>
    <w:rsid w:val="00035F84"/>
    <w:rsid w:val="00052C88"/>
    <w:rsid w:val="000609BF"/>
    <w:rsid w:val="000B0544"/>
    <w:rsid w:val="000B372D"/>
    <w:rsid w:val="000B4585"/>
    <w:rsid w:val="000B4620"/>
    <w:rsid w:val="000C4E65"/>
    <w:rsid w:val="000C517D"/>
    <w:rsid w:val="000D2309"/>
    <w:rsid w:val="000E76AA"/>
    <w:rsid w:val="001137E1"/>
    <w:rsid w:val="001236F9"/>
    <w:rsid w:val="00123F85"/>
    <w:rsid w:val="00124F27"/>
    <w:rsid w:val="0013219F"/>
    <w:rsid w:val="001357F5"/>
    <w:rsid w:val="00141DDB"/>
    <w:rsid w:val="001434F8"/>
    <w:rsid w:val="00155AE5"/>
    <w:rsid w:val="00186913"/>
    <w:rsid w:val="0019623F"/>
    <w:rsid w:val="001B5E30"/>
    <w:rsid w:val="001C6AF6"/>
    <w:rsid w:val="001D4FED"/>
    <w:rsid w:val="001E1891"/>
    <w:rsid w:val="001E194B"/>
    <w:rsid w:val="001E46C7"/>
    <w:rsid w:val="001F595F"/>
    <w:rsid w:val="001F7FBB"/>
    <w:rsid w:val="002005E6"/>
    <w:rsid w:val="00213337"/>
    <w:rsid w:val="00221BC7"/>
    <w:rsid w:val="002220CE"/>
    <w:rsid w:val="00224A4A"/>
    <w:rsid w:val="0023665D"/>
    <w:rsid w:val="00267787"/>
    <w:rsid w:val="002864BD"/>
    <w:rsid w:val="00287D02"/>
    <w:rsid w:val="00295B88"/>
    <w:rsid w:val="00295B91"/>
    <w:rsid w:val="002C2253"/>
    <w:rsid w:val="002C5D1C"/>
    <w:rsid w:val="002E3625"/>
    <w:rsid w:val="002F73CF"/>
    <w:rsid w:val="003225C6"/>
    <w:rsid w:val="003319DD"/>
    <w:rsid w:val="00340EF8"/>
    <w:rsid w:val="00340F91"/>
    <w:rsid w:val="00363ADC"/>
    <w:rsid w:val="00372FA7"/>
    <w:rsid w:val="003A22D6"/>
    <w:rsid w:val="003B019F"/>
    <w:rsid w:val="003C2442"/>
    <w:rsid w:val="003D05F4"/>
    <w:rsid w:val="003D1CC2"/>
    <w:rsid w:val="003D7A0C"/>
    <w:rsid w:val="003E70D9"/>
    <w:rsid w:val="003F2691"/>
    <w:rsid w:val="003F39C1"/>
    <w:rsid w:val="00400AA4"/>
    <w:rsid w:val="004017AD"/>
    <w:rsid w:val="004021DA"/>
    <w:rsid w:val="00413485"/>
    <w:rsid w:val="004153BE"/>
    <w:rsid w:val="00417945"/>
    <w:rsid w:val="00447724"/>
    <w:rsid w:val="00454750"/>
    <w:rsid w:val="004830A5"/>
    <w:rsid w:val="004A32FD"/>
    <w:rsid w:val="004A46D1"/>
    <w:rsid w:val="004B4B78"/>
    <w:rsid w:val="004C19E3"/>
    <w:rsid w:val="004C3934"/>
    <w:rsid w:val="004C7653"/>
    <w:rsid w:val="00514E5C"/>
    <w:rsid w:val="00524874"/>
    <w:rsid w:val="005255CE"/>
    <w:rsid w:val="005332E2"/>
    <w:rsid w:val="00553BC0"/>
    <w:rsid w:val="005554E3"/>
    <w:rsid w:val="00567745"/>
    <w:rsid w:val="0058139C"/>
    <w:rsid w:val="0059608C"/>
    <w:rsid w:val="005E6264"/>
    <w:rsid w:val="005F2169"/>
    <w:rsid w:val="005F51AE"/>
    <w:rsid w:val="005F5F98"/>
    <w:rsid w:val="00610312"/>
    <w:rsid w:val="006156F8"/>
    <w:rsid w:val="006236AF"/>
    <w:rsid w:val="0062590C"/>
    <w:rsid w:val="00641FB3"/>
    <w:rsid w:val="00663CCF"/>
    <w:rsid w:val="0067686A"/>
    <w:rsid w:val="006847BE"/>
    <w:rsid w:val="006C2167"/>
    <w:rsid w:val="006E404B"/>
    <w:rsid w:val="00702960"/>
    <w:rsid w:val="007118E6"/>
    <w:rsid w:val="007133D9"/>
    <w:rsid w:val="00733493"/>
    <w:rsid w:val="0074718D"/>
    <w:rsid w:val="00777450"/>
    <w:rsid w:val="0079700A"/>
    <w:rsid w:val="007A1538"/>
    <w:rsid w:val="007D3D0F"/>
    <w:rsid w:val="008158BD"/>
    <w:rsid w:val="00830C80"/>
    <w:rsid w:val="00833BAF"/>
    <w:rsid w:val="00846098"/>
    <w:rsid w:val="00853673"/>
    <w:rsid w:val="008953C0"/>
    <w:rsid w:val="008A1D11"/>
    <w:rsid w:val="008A72D1"/>
    <w:rsid w:val="008A7DC8"/>
    <w:rsid w:val="008C661B"/>
    <w:rsid w:val="008E3A59"/>
    <w:rsid w:val="008E6CE2"/>
    <w:rsid w:val="008F3271"/>
    <w:rsid w:val="0090286C"/>
    <w:rsid w:val="009053C3"/>
    <w:rsid w:val="009068CB"/>
    <w:rsid w:val="00924FE6"/>
    <w:rsid w:val="00944947"/>
    <w:rsid w:val="00945079"/>
    <w:rsid w:val="009607BF"/>
    <w:rsid w:val="00964A4B"/>
    <w:rsid w:val="00965CD7"/>
    <w:rsid w:val="00966E1A"/>
    <w:rsid w:val="0098795D"/>
    <w:rsid w:val="009A0D92"/>
    <w:rsid w:val="009C288E"/>
    <w:rsid w:val="009C75C5"/>
    <w:rsid w:val="009D29F4"/>
    <w:rsid w:val="009E2603"/>
    <w:rsid w:val="009F308E"/>
    <w:rsid w:val="00A02B47"/>
    <w:rsid w:val="00A1532F"/>
    <w:rsid w:val="00A60700"/>
    <w:rsid w:val="00A6399E"/>
    <w:rsid w:val="00A860DC"/>
    <w:rsid w:val="00AB7993"/>
    <w:rsid w:val="00AF7796"/>
    <w:rsid w:val="00B244FB"/>
    <w:rsid w:val="00B30F91"/>
    <w:rsid w:val="00B33BA3"/>
    <w:rsid w:val="00B55477"/>
    <w:rsid w:val="00B85D65"/>
    <w:rsid w:val="00BB056A"/>
    <w:rsid w:val="00BC77C6"/>
    <w:rsid w:val="00BE1D5A"/>
    <w:rsid w:val="00BE1FEA"/>
    <w:rsid w:val="00BE707B"/>
    <w:rsid w:val="00BF6CA2"/>
    <w:rsid w:val="00C03D6C"/>
    <w:rsid w:val="00C4723B"/>
    <w:rsid w:val="00C50BED"/>
    <w:rsid w:val="00C534A2"/>
    <w:rsid w:val="00C56B28"/>
    <w:rsid w:val="00C603D5"/>
    <w:rsid w:val="00C60AE3"/>
    <w:rsid w:val="00C67DF4"/>
    <w:rsid w:val="00C71FA3"/>
    <w:rsid w:val="00C72948"/>
    <w:rsid w:val="00C760D6"/>
    <w:rsid w:val="00C76857"/>
    <w:rsid w:val="00CA5E73"/>
    <w:rsid w:val="00CC16D2"/>
    <w:rsid w:val="00CC3C9B"/>
    <w:rsid w:val="00CD3CA6"/>
    <w:rsid w:val="00CF722D"/>
    <w:rsid w:val="00D0788E"/>
    <w:rsid w:val="00D13015"/>
    <w:rsid w:val="00D4034C"/>
    <w:rsid w:val="00D5688A"/>
    <w:rsid w:val="00D64ECD"/>
    <w:rsid w:val="00D805B0"/>
    <w:rsid w:val="00D83073"/>
    <w:rsid w:val="00DA253E"/>
    <w:rsid w:val="00DA3E4E"/>
    <w:rsid w:val="00DC6C1C"/>
    <w:rsid w:val="00E019CE"/>
    <w:rsid w:val="00E06911"/>
    <w:rsid w:val="00E11D35"/>
    <w:rsid w:val="00E23D13"/>
    <w:rsid w:val="00E24D5F"/>
    <w:rsid w:val="00E34E3E"/>
    <w:rsid w:val="00E60D68"/>
    <w:rsid w:val="00E83863"/>
    <w:rsid w:val="00E94193"/>
    <w:rsid w:val="00EA03B6"/>
    <w:rsid w:val="00EB1469"/>
    <w:rsid w:val="00EB310D"/>
    <w:rsid w:val="00ED161E"/>
    <w:rsid w:val="00EE04AD"/>
    <w:rsid w:val="00F11E67"/>
    <w:rsid w:val="00F2631C"/>
    <w:rsid w:val="00F337E2"/>
    <w:rsid w:val="00F401AE"/>
    <w:rsid w:val="00F7067B"/>
    <w:rsid w:val="00F71D8C"/>
    <w:rsid w:val="00F73F0E"/>
    <w:rsid w:val="00F75881"/>
    <w:rsid w:val="00F75BEC"/>
    <w:rsid w:val="00FB236C"/>
    <w:rsid w:val="00FC396C"/>
    <w:rsid w:val="00FC5E42"/>
    <w:rsid w:val="00FD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00301B"/>
  <w15:chartTrackingRefBased/>
  <w15:docId w15:val="{D9A0579F-179B-4EF7-9479-07B80EE5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hint="default"/>
      <w:color w:val="auto"/>
    </w:rPr>
  </w:style>
  <w:style w:type="character" w:customStyle="1" w:styleId="WW8Num3z0">
    <w:name w:val="WW8Num3z0"/>
    <w:rPr>
      <w:rFonts w:hint="default"/>
      <w:color w:val="auto"/>
    </w:rPr>
  </w:style>
  <w:style w:type="character" w:customStyle="1" w:styleId="WW8Num4z0">
    <w:name w:val="WW8Num4z0"/>
    <w:rPr>
      <w:rFonts w:ascii="Calibri Light" w:hAnsi="Calibri Light" w:cs="Calibri Light" w:hint="default"/>
      <w:iCs/>
      <w:sz w:val="22"/>
      <w:szCs w:val="22"/>
    </w:rPr>
  </w:style>
  <w:style w:type="character" w:customStyle="1" w:styleId="WW8Num5z0">
    <w:name w:val="WW8Num5z0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Pr>
      <w:rFonts w:ascii="Calibri Light" w:hAnsi="Calibri Light" w:cs="Calibri Light" w:hint="default"/>
      <w:iCs/>
      <w:sz w:val="22"/>
      <w:szCs w:val="22"/>
    </w:rPr>
  </w:style>
  <w:style w:type="character" w:customStyle="1" w:styleId="WW8Num7z0">
    <w:name w:val="WW8Num7z0"/>
    <w:rPr>
      <w:rFonts w:ascii="Calibri Light" w:hAnsi="Calibri Light" w:cs="Calibri Light" w:hint="default"/>
      <w:iCs/>
      <w:sz w:val="22"/>
      <w:szCs w:val="22"/>
    </w:rPr>
  </w:style>
  <w:style w:type="character" w:customStyle="1" w:styleId="WW8Num8z0">
    <w:name w:val="WW8Num8z0"/>
    <w:rPr>
      <w:rFonts w:hint="default"/>
      <w:color w:val="auto"/>
    </w:rPr>
  </w:style>
  <w:style w:type="character" w:customStyle="1" w:styleId="WW8Num9z0">
    <w:name w:val="WW8Num9z0"/>
    <w:rPr>
      <w:rFonts w:ascii="Symbol" w:eastAsia="Times New Roman" w:hAnsi="Symbol" w:cs="Symbol"/>
      <w:color w:val="000000"/>
      <w:lang w:eastAsia="pl-P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Calibri Light" w:hAnsi="Calibri Light" w:cs="Calibri Light" w:hint="default"/>
      <w:iCs/>
      <w:sz w:val="22"/>
      <w:szCs w:val="22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Calibri Light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eastAsia="Symbol" w:hAnsi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Pr>
      <w:rFonts w:ascii="Arial Unicode MS" w:eastAsia="Arial Unicode MS" w:hAnsi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color w:val="auto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Calibri Light"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Calibri Light"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color w:val="auto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cs="Calibri Light"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Tekstwcity2stbTekstwcity2stTekstwciety2stety2st">
    <w:name w:val="Tekst podstawowy.Tekst wcięty 2 st.b.Tekst wci.ęty 2 st.Tekst wciety 2 st.ety 2 st"/>
    <w:basedOn w:val="Normalny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Standard">
    <w:name w:val="Standard"/>
    <w:pPr>
      <w:suppressAutoHyphens/>
      <w:spacing w:after="60" w:line="276" w:lineRule="auto"/>
      <w:jc w:val="both"/>
      <w:textAlignment w:val="baseline"/>
    </w:pPr>
    <w:rPr>
      <w:rFonts w:ascii="Arial" w:eastAsia="Calibri" w:hAnsi="Arial" w:cs="Arial"/>
      <w:sz w:val="22"/>
      <w:szCs w:val="22"/>
      <w:lang w:eastAsia="zh-CN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Arial"/>
      <w:lang w:eastAsia="zh-CN"/>
    </w:rPr>
  </w:style>
  <w:style w:type="paragraph" w:customStyle="1" w:styleId="Style37">
    <w:name w:val="Style37"/>
    <w:basedOn w:val="Standard"/>
    <w:pPr>
      <w:widowControl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e">
    <w:name w:val="Treść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eastAsia="Arial Unicode MS" w:cs="Arial Unicode MS"/>
      <w:color w:val="000000"/>
      <w:sz w:val="24"/>
      <w:szCs w:val="24"/>
      <w:lang w:val="en-US"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basedOn w:val="Domylnaczcionkaakapitu"/>
    <w:uiPriority w:val="99"/>
    <w:unhideWhenUsed/>
    <w:rsid w:val="004153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53B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953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5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31</Pages>
  <Words>4085</Words>
  <Characters>24513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Winiecki</dc:creator>
  <cp:keywords/>
  <cp:lastModifiedBy>Karol Rogalla</cp:lastModifiedBy>
  <cp:revision>7</cp:revision>
  <cp:lastPrinted>2026-04-21T09:18:00Z</cp:lastPrinted>
  <dcterms:created xsi:type="dcterms:W3CDTF">2026-04-21T08:40:00Z</dcterms:created>
  <dcterms:modified xsi:type="dcterms:W3CDTF">2026-04-21T12:06:00Z</dcterms:modified>
</cp:coreProperties>
</file>