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E83C6" w14:textId="150DB34C" w:rsidR="006009F3" w:rsidRPr="00525B8F" w:rsidRDefault="009E17B5" w:rsidP="00525B8F">
      <w:pPr>
        <w:tabs>
          <w:tab w:val="left" w:pos="8647"/>
        </w:tabs>
        <w:spacing w:line="276" w:lineRule="auto"/>
        <w:ind w:left="6515" w:hanging="2120"/>
        <w:jc w:val="right"/>
        <w:rPr>
          <w:sz w:val="23"/>
          <w:szCs w:val="23"/>
        </w:rPr>
      </w:pPr>
      <w:r w:rsidRPr="00525B8F">
        <w:rPr>
          <w:sz w:val="23"/>
          <w:szCs w:val="23"/>
        </w:rPr>
        <w:t>Z</w:t>
      </w:r>
      <w:r w:rsidR="006009F3" w:rsidRPr="00525B8F">
        <w:rPr>
          <w:sz w:val="23"/>
          <w:szCs w:val="23"/>
        </w:rPr>
        <w:t>ałącznik</w:t>
      </w:r>
      <w:r w:rsidR="006009F3" w:rsidRPr="00525B8F">
        <w:rPr>
          <w:spacing w:val="-4"/>
          <w:sz w:val="23"/>
          <w:szCs w:val="23"/>
        </w:rPr>
        <w:t xml:space="preserve"> </w:t>
      </w:r>
      <w:r w:rsidR="006009F3" w:rsidRPr="00525B8F">
        <w:rPr>
          <w:sz w:val="23"/>
          <w:szCs w:val="23"/>
        </w:rPr>
        <w:t xml:space="preserve">nr </w:t>
      </w:r>
      <w:r w:rsidR="006E30B6">
        <w:rPr>
          <w:sz w:val="23"/>
          <w:szCs w:val="23"/>
        </w:rPr>
        <w:t>3 do SWZ</w:t>
      </w:r>
    </w:p>
    <w:p w14:paraId="03B39965" w14:textId="0F00D741" w:rsidR="009667BB" w:rsidRPr="00525B8F" w:rsidRDefault="00AD75B8" w:rsidP="00525B8F">
      <w:pPr>
        <w:tabs>
          <w:tab w:val="left" w:pos="8647"/>
        </w:tabs>
        <w:spacing w:line="276" w:lineRule="auto"/>
        <w:ind w:left="6515" w:hanging="2120"/>
        <w:jc w:val="right"/>
        <w:rPr>
          <w:b/>
          <w:i/>
          <w:sz w:val="23"/>
          <w:szCs w:val="23"/>
        </w:rPr>
      </w:pPr>
      <w:r w:rsidRPr="00525B8F">
        <w:rPr>
          <w:b/>
          <w:i/>
          <w:sz w:val="23"/>
          <w:szCs w:val="23"/>
        </w:rPr>
        <w:t xml:space="preserve"> </w:t>
      </w:r>
      <w:r w:rsidR="009E17B5" w:rsidRPr="00525B8F">
        <w:rPr>
          <w:b/>
          <w:i/>
          <w:spacing w:val="-3"/>
          <w:sz w:val="23"/>
          <w:szCs w:val="23"/>
        </w:rPr>
        <w:t xml:space="preserve"> </w:t>
      </w:r>
    </w:p>
    <w:p w14:paraId="75B5DBC0" w14:textId="77777777" w:rsidR="009667BB" w:rsidRPr="00525B8F" w:rsidRDefault="009E17B5" w:rsidP="00525B8F">
      <w:pPr>
        <w:pStyle w:val="Nagwek1"/>
        <w:tabs>
          <w:tab w:val="left" w:pos="8647"/>
        </w:tabs>
        <w:spacing w:before="0" w:line="276" w:lineRule="auto"/>
        <w:ind w:right="334"/>
        <w:rPr>
          <w:sz w:val="23"/>
          <w:szCs w:val="23"/>
        </w:rPr>
      </w:pPr>
      <w:r w:rsidRPr="00525B8F">
        <w:rPr>
          <w:sz w:val="23"/>
          <w:szCs w:val="23"/>
        </w:rPr>
        <w:t>WZÓR</w:t>
      </w:r>
      <w:r w:rsidRPr="00525B8F">
        <w:rPr>
          <w:spacing w:val="-2"/>
          <w:sz w:val="23"/>
          <w:szCs w:val="23"/>
        </w:rPr>
        <w:t xml:space="preserve"> UMOWY</w:t>
      </w:r>
    </w:p>
    <w:p w14:paraId="5CBC3927" w14:textId="612BCCD4" w:rsidR="009667BB" w:rsidRPr="00525B8F" w:rsidRDefault="009E17B5" w:rsidP="00525B8F">
      <w:pPr>
        <w:tabs>
          <w:tab w:val="left" w:leader="dot" w:pos="3326"/>
          <w:tab w:val="left" w:pos="8647"/>
        </w:tabs>
        <w:spacing w:line="276" w:lineRule="auto"/>
        <w:ind w:right="335"/>
        <w:jc w:val="center"/>
        <w:rPr>
          <w:b/>
          <w:sz w:val="23"/>
          <w:szCs w:val="23"/>
        </w:rPr>
      </w:pPr>
      <w:r w:rsidRPr="00525B8F">
        <w:rPr>
          <w:b/>
          <w:sz w:val="23"/>
          <w:szCs w:val="23"/>
        </w:rPr>
        <w:t>Umowa</w:t>
      </w:r>
      <w:r w:rsidRPr="00525B8F">
        <w:rPr>
          <w:b/>
          <w:spacing w:val="-3"/>
          <w:sz w:val="23"/>
          <w:szCs w:val="23"/>
        </w:rPr>
        <w:t xml:space="preserve"> </w:t>
      </w:r>
      <w:r w:rsidRPr="00525B8F">
        <w:rPr>
          <w:b/>
          <w:sz w:val="23"/>
          <w:szCs w:val="23"/>
        </w:rPr>
        <w:t>Dostawy</w:t>
      </w:r>
      <w:r w:rsidRPr="00525B8F">
        <w:rPr>
          <w:b/>
          <w:spacing w:val="-3"/>
          <w:sz w:val="23"/>
          <w:szCs w:val="23"/>
        </w:rPr>
        <w:t xml:space="preserve"> </w:t>
      </w:r>
      <w:r w:rsidRPr="00525B8F">
        <w:rPr>
          <w:b/>
          <w:spacing w:val="-5"/>
          <w:sz w:val="23"/>
          <w:szCs w:val="23"/>
        </w:rPr>
        <w:t>Nr</w:t>
      </w:r>
      <w:r w:rsidRPr="00525B8F">
        <w:rPr>
          <w:sz w:val="23"/>
          <w:szCs w:val="23"/>
        </w:rPr>
        <w:tab/>
      </w:r>
      <w:r w:rsidR="009A2503">
        <w:rPr>
          <w:b/>
          <w:spacing w:val="-2"/>
          <w:sz w:val="23"/>
          <w:szCs w:val="23"/>
        </w:rPr>
        <w:t>/…./…./202</w:t>
      </w:r>
      <w:r w:rsidR="00423BC7">
        <w:rPr>
          <w:b/>
          <w:spacing w:val="-2"/>
          <w:sz w:val="23"/>
          <w:szCs w:val="23"/>
        </w:rPr>
        <w:t>6</w:t>
      </w:r>
    </w:p>
    <w:p w14:paraId="3BE9764B" w14:textId="7143194B" w:rsidR="009667BB" w:rsidRPr="00525B8F" w:rsidRDefault="009E17B5" w:rsidP="00525B8F">
      <w:pPr>
        <w:pStyle w:val="Tekstpodstawowy"/>
        <w:tabs>
          <w:tab w:val="left" w:leader="dot" w:pos="2965"/>
          <w:tab w:val="left" w:pos="8647"/>
        </w:tabs>
        <w:spacing w:line="276" w:lineRule="auto"/>
        <w:ind w:right="331"/>
        <w:jc w:val="center"/>
        <w:rPr>
          <w:sz w:val="23"/>
          <w:szCs w:val="23"/>
        </w:rPr>
      </w:pPr>
      <w:r w:rsidRPr="00525B8F">
        <w:rPr>
          <w:sz w:val="23"/>
          <w:szCs w:val="23"/>
        </w:rPr>
        <w:t>zawarta</w:t>
      </w:r>
      <w:r w:rsidRPr="00525B8F">
        <w:rPr>
          <w:spacing w:val="-4"/>
          <w:sz w:val="23"/>
          <w:szCs w:val="23"/>
        </w:rPr>
        <w:t xml:space="preserve"> </w:t>
      </w:r>
      <w:r w:rsidRPr="00525B8F">
        <w:rPr>
          <w:sz w:val="23"/>
          <w:szCs w:val="23"/>
        </w:rPr>
        <w:t>w</w:t>
      </w:r>
      <w:r w:rsidRPr="00525B8F">
        <w:rPr>
          <w:spacing w:val="-2"/>
          <w:sz w:val="23"/>
          <w:szCs w:val="23"/>
        </w:rPr>
        <w:t xml:space="preserve"> </w:t>
      </w:r>
      <w:r w:rsidRPr="00525B8F">
        <w:rPr>
          <w:spacing w:val="-4"/>
          <w:sz w:val="23"/>
          <w:szCs w:val="23"/>
        </w:rPr>
        <w:t>dniu</w:t>
      </w:r>
      <w:r w:rsidR="009A2503">
        <w:rPr>
          <w:sz w:val="23"/>
          <w:szCs w:val="23"/>
        </w:rPr>
        <w:tab/>
        <w:t>202</w:t>
      </w:r>
      <w:r w:rsidR="00423BC7">
        <w:rPr>
          <w:sz w:val="23"/>
          <w:szCs w:val="23"/>
        </w:rPr>
        <w:t>6</w:t>
      </w:r>
      <w:r w:rsidR="00D4127C" w:rsidRPr="00525B8F">
        <w:rPr>
          <w:sz w:val="23"/>
          <w:szCs w:val="23"/>
        </w:rPr>
        <w:t xml:space="preserve"> </w:t>
      </w:r>
      <w:r w:rsidRPr="00525B8F">
        <w:rPr>
          <w:sz w:val="23"/>
          <w:szCs w:val="23"/>
        </w:rPr>
        <w:t>r.</w:t>
      </w:r>
      <w:r w:rsidRPr="00525B8F">
        <w:rPr>
          <w:spacing w:val="-1"/>
          <w:sz w:val="23"/>
          <w:szCs w:val="23"/>
        </w:rPr>
        <w:t xml:space="preserve"> </w:t>
      </w:r>
      <w:r w:rsidRPr="00525B8F">
        <w:rPr>
          <w:sz w:val="23"/>
          <w:szCs w:val="23"/>
        </w:rPr>
        <w:t>w</w:t>
      </w:r>
      <w:r w:rsidRPr="00525B8F">
        <w:rPr>
          <w:spacing w:val="-2"/>
          <w:sz w:val="23"/>
          <w:szCs w:val="23"/>
        </w:rPr>
        <w:t xml:space="preserve"> </w:t>
      </w:r>
      <w:r w:rsidR="00BE26DD" w:rsidRPr="00525B8F">
        <w:rPr>
          <w:spacing w:val="-2"/>
          <w:sz w:val="23"/>
          <w:szCs w:val="23"/>
        </w:rPr>
        <w:t>Krakowie</w:t>
      </w:r>
    </w:p>
    <w:p w14:paraId="75BD4923" w14:textId="081C892F" w:rsidR="009667BB" w:rsidRPr="00525B8F" w:rsidRDefault="009E17B5" w:rsidP="00525B8F">
      <w:pPr>
        <w:tabs>
          <w:tab w:val="left" w:pos="8505"/>
          <w:tab w:val="left" w:pos="8647"/>
        </w:tabs>
        <w:spacing w:line="276" w:lineRule="auto"/>
        <w:ind w:right="333"/>
        <w:jc w:val="center"/>
        <w:rPr>
          <w:b/>
          <w:spacing w:val="-2"/>
          <w:sz w:val="23"/>
          <w:szCs w:val="23"/>
        </w:rPr>
      </w:pPr>
      <w:r w:rsidRPr="00525B8F">
        <w:rPr>
          <w:b/>
          <w:spacing w:val="-2"/>
          <w:sz w:val="23"/>
          <w:szCs w:val="23"/>
        </w:rPr>
        <w:t>pomiędzy:</w:t>
      </w:r>
    </w:p>
    <w:p w14:paraId="49C78D5E" w14:textId="77777777" w:rsidR="00760DA6" w:rsidRPr="00525B8F" w:rsidRDefault="00760DA6" w:rsidP="00525B8F">
      <w:pPr>
        <w:tabs>
          <w:tab w:val="left" w:pos="8505"/>
          <w:tab w:val="left" w:pos="8647"/>
        </w:tabs>
        <w:spacing w:line="276" w:lineRule="auto"/>
        <w:ind w:right="333"/>
        <w:jc w:val="center"/>
        <w:rPr>
          <w:b/>
          <w:sz w:val="23"/>
          <w:szCs w:val="23"/>
        </w:rPr>
      </w:pPr>
    </w:p>
    <w:p w14:paraId="79ABB800" w14:textId="5F0DFB47" w:rsidR="009667BB" w:rsidRPr="00525B8F" w:rsidRDefault="009E17B5" w:rsidP="00525B8F">
      <w:pPr>
        <w:tabs>
          <w:tab w:val="left" w:pos="2410"/>
          <w:tab w:val="left" w:pos="9072"/>
        </w:tabs>
        <w:spacing w:line="276" w:lineRule="auto"/>
        <w:rPr>
          <w:b/>
          <w:sz w:val="23"/>
          <w:szCs w:val="23"/>
        </w:rPr>
      </w:pPr>
      <w:r w:rsidRPr="00525B8F">
        <w:rPr>
          <w:b/>
          <w:spacing w:val="-2"/>
          <w:sz w:val="23"/>
          <w:szCs w:val="23"/>
        </w:rPr>
        <w:t>ZAMAWIAJĄCY:</w:t>
      </w:r>
      <w:r w:rsidRPr="00525B8F">
        <w:rPr>
          <w:b/>
          <w:sz w:val="23"/>
          <w:szCs w:val="23"/>
        </w:rPr>
        <w:tab/>
        <w:t>SKARB</w:t>
      </w:r>
      <w:r w:rsidRPr="00525B8F">
        <w:rPr>
          <w:b/>
          <w:spacing w:val="-1"/>
          <w:sz w:val="23"/>
          <w:szCs w:val="23"/>
        </w:rPr>
        <w:t xml:space="preserve"> </w:t>
      </w:r>
      <w:r w:rsidRPr="00525B8F">
        <w:rPr>
          <w:b/>
          <w:sz w:val="23"/>
          <w:szCs w:val="23"/>
        </w:rPr>
        <w:t>PAŃSTWA</w:t>
      </w:r>
      <w:r w:rsidRPr="00525B8F">
        <w:rPr>
          <w:b/>
          <w:spacing w:val="-2"/>
          <w:sz w:val="23"/>
          <w:szCs w:val="23"/>
        </w:rPr>
        <w:t xml:space="preserve"> </w:t>
      </w:r>
      <w:r w:rsidRPr="00525B8F">
        <w:rPr>
          <w:b/>
          <w:sz w:val="23"/>
          <w:szCs w:val="23"/>
        </w:rPr>
        <w:t>–</w:t>
      </w:r>
      <w:r w:rsidRPr="00525B8F">
        <w:rPr>
          <w:b/>
          <w:spacing w:val="-3"/>
          <w:sz w:val="23"/>
          <w:szCs w:val="23"/>
        </w:rPr>
        <w:t xml:space="preserve"> </w:t>
      </w:r>
      <w:r w:rsidR="00BE26DD" w:rsidRPr="00525B8F">
        <w:rPr>
          <w:b/>
          <w:sz w:val="23"/>
          <w:szCs w:val="23"/>
        </w:rPr>
        <w:t>3</w:t>
      </w:r>
      <w:r w:rsidRPr="00525B8F">
        <w:rPr>
          <w:b/>
          <w:sz w:val="23"/>
          <w:szCs w:val="23"/>
        </w:rPr>
        <w:t>.</w:t>
      </w:r>
      <w:r w:rsidRPr="00525B8F">
        <w:rPr>
          <w:b/>
          <w:spacing w:val="-3"/>
          <w:sz w:val="23"/>
          <w:szCs w:val="23"/>
        </w:rPr>
        <w:t xml:space="preserve"> </w:t>
      </w:r>
      <w:r w:rsidRPr="00525B8F">
        <w:rPr>
          <w:b/>
          <w:sz w:val="23"/>
          <w:szCs w:val="23"/>
        </w:rPr>
        <w:t>Regionalna</w:t>
      </w:r>
      <w:r w:rsidRPr="00525B8F">
        <w:rPr>
          <w:b/>
          <w:spacing w:val="-3"/>
          <w:sz w:val="23"/>
          <w:szCs w:val="23"/>
        </w:rPr>
        <w:t xml:space="preserve"> </w:t>
      </w:r>
      <w:r w:rsidRPr="00525B8F">
        <w:rPr>
          <w:b/>
          <w:sz w:val="23"/>
          <w:szCs w:val="23"/>
        </w:rPr>
        <w:t>Baza</w:t>
      </w:r>
      <w:r w:rsidRPr="00525B8F">
        <w:rPr>
          <w:b/>
          <w:spacing w:val="-3"/>
          <w:sz w:val="23"/>
          <w:szCs w:val="23"/>
        </w:rPr>
        <w:t xml:space="preserve"> </w:t>
      </w:r>
      <w:r w:rsidRPr="00525B8F">
        <w:rPr>
          <w:b/>
          <w:spacing w:val="-2"/>
          <w:sz w:val="23"/>
          <w:szCs w:val="23"/>
        </w:rPr>
        <w:t>Logistyczna</w:t>
      </w:r>
    </w:p>
    <w:p w14:paraId="4BBED49B" w14:textId="4EAD7449" w:rsidR="009667BB" w:rsidRPr="00525B8F" w:rsidRDefault="00BE26DD" w:rsidP="00525B8F">
      <w:pPr>
        <w:pStyle w:val="Tekstpodstawowy"/>
        <w:tabs>
          <w:tab w:val="left" w:pos="9072"/>
        </w:tabs>
        <w:spacing w:line="276" w:lineRule="auto"/>
        <w:ind w:left="2410"/>
        <w:rPr>
          <w:sz w:val="23"/>
          <w:szCs w:val="23"/>
        </w:rPr>
      </w:pPr>
      <w:r w:rsidRPr="00525B8F">
        <w:rPr>
          <w:sz w:val="23"/>
          <w:szCs w:val="23"/>
        </w:rPr>
        <w:t>30-901 Kraków ul. Montelupich 3</w:t>
      </w:r>
    </w:p>
    <w:p w14:paraId="72EF1AD8" w14:textId="394A50A5" w:rsidR="009667BB" w:rsidRPr="00525B8F" w:rsidRDefault="009E17B5" w:rsidP="00525B8F">
      <w:pPr>
        <w:pStyle w:val="Tekstpodstawowy"/>
        <w:tabs>
          <w:tab w:val="left" w:pos="9072"/>
        </w:tabs>
        <w:spacing w:line="276" w:lineRule="auto"/>
        <w:ind w:left="2410"/>
        <w:rPr>
          <w:sz w:val="23"/>
          <w:szCs w:val="23"/>
        </w:rPr>
      </w:pPr>
      <w:r w:rsidRPr="00525B8F">
        <w:rPr>
          <w:sz w:val="23"/>
          <w:szCs w:val="23"/>
        </w:rPr>
        <w:t>NIP:</w:t>
      </w:r>
      <w:r w:rsidRPr="00525B8F">
        <w:rPr>
          <w:spacing w:val="-9"/>
          <w:sz w:val="23"/>
          <w:szCs w:val="23"/>
        </w:rPr>
        <w:t xml:space="preserve"> </w:t>
      </w:r>
      <w:r w:rsidR="00BE26DD" w:rsidRPr="00525B8F">
        <w:rPr>
          <w:sz w:val="23"/>
          <w:szCs w:val="23"/>
          <w:shd w:val="clear" w:color="auto" w:fill="FFFFFF"/>
        </w:rPr>
        <w:t>6762431902,</w:t>
      </w:r>
      <w:r w:rsidR="00366849" w:rsidRPr="00525B8F">
        <w:rPr>
          <w:sz w:val="23"/>
          <w:szCs w:val="23"/>
        </w:rPr>
        <w:t xml:space="preserve"> </w:t>
      </w:r>
      <w:r w:rsidRPr="00525B8F">
        <w:rPr>
          <w:sz w:val="23"/>
          <w:szCs w:val="23"/>
        </w:rPr>
        <w:t>REGON:</w:t>
      </w:r>
      <w:r w:rsidRPr="00525B8F">
        <w:rPr>
          <w:spacing w:val="-10"/>
          <w:sz w:val="23"/>
          <w:szCs w:val="23"/>
        </w:rPr>
        <w:t xml:space="preserve"> </w:t>
      </w:r>
      <w:r w:rsidR="00BE26DD" w:rsidRPr="00525B8F">
        <w:rPr>
          <w:sz w:val="23"/>
          <w:szCs w:val="23"/>
          <w:shd w:val="clear" w:color="auto" w:fill="FFFFFF"/>
        </w:rPr>
        <w:t>121390415</w:t>
      </w:r>
    </w:p>
    <w:p w14:paraId="59E5B6D2" w14:textId="77777777" w:rsidR="009667BB" w:rsidRPr="00525B8F" w:rsidRDefault="009E17B5" w:rsidP="00525B8F">
      <w:pPr>
        <w:pStyle w:val="Tekstpodstawowy"/>
        <w:tabs>
          <w:tab w:val="left" w:pos="9072"/>
        </w:tabs>
        <w:spacing w:line="276" w:lineRule="auto"/>
        <w:ind w:left="2410"/>
        <w:rPr>
          <w:sz w:val="23"/>
          <w:szCs w:val="23"/>
        </w:rPr>
      </w:pPr>
      <w:r w:rsidRPr="00525B8F">
        <w:rPr>
          <w:sz w:val="23"/>
          <w:szCs w:val="23"/>
        </w:rPr>
        <w:t>reprezentowany</w:t>
      </w:r>
      <w:r w:rsidRPr="00525B8F">
        <w:rPr>
          <w:spacing w:val="8"/>
          <w:sz w:val="23"/>
          <w:szCs w:val="23"/>
        </w:rPr>
        <w:t xml:space="preserve"> </w:t>
      </w:r>
      <w:r w:rsidRPr="00525B8F">
        <w:rPr>
          <w:spacing w:val="-2"/>
          <w:sz w:val="23"/>
          <w:szCs w:val="23"/>
        </w:rPr>
        <w:t>przez:</w:t>
      </w:r>
    </w:p>
    <w:p w14:paraId="5CA374EC" w14:textId="70A42DCD" w:rsidR="009667BB" w:rsidRPr="00525B8F" w:rsidRDefault="009E17B5" w:rsidP="00525B8F">
      <w:pPr>
        <w:pStyle w:val="Tekstpodstawowy"/>
        <w:tabs>
          <w:tab w:val="left" w:pos="9072"/>
        </w:tabs>
        <w:spacing w:line="276" w:lineRule="auto"/>
        <w:ind w:left="2410"/>
        <w:rPr>
          <w:sz w:val="23"/>
          <w:szCs w:val="23"/>
        </w:rPr>
      </w:pPr>
      <w:r w:rsidRPr="00525B8F">
        <w:rPr>
          <w:sz w:val="23"/>
          <w:szCs w:val="23"/>
        </w:rPr>
        <w:t>Komendanta</w:t>
      </w:r>
      <w:r w:rsidRPr="00525B8F">
        <w:rPr>
          <w:spacing w:val="-9"/>
          <w:sz w:val="23"/>
          <w:szCs w:val="23"/>
        </w:rPr>
        <w:t xml:space="preserve"> </w:t>
      </w:r>
      <w:r w:rsidR="00BE26DD" w:rsidRPr="00525B8F">
        <w:rPr>
          <w:sz w:val="23"/>
          <w:szCs w:val="23"/>
        </w:rPr>
        <w:t>3</w:t>
      </w:r>
      <w:r w:rsidRPr="00525B8F">
        <w:rPr>
          <w:sz w:val="23"/>
          <w:szCs w:val="23"/>
        </w:rPr>
        <w:t>.</w:t>
      </w:r>
      <w:r w:rsidRPr="00525B8F">
        <w:rPr>
          <w:spacing w:val="-8"/>
          <w:sz w:val="23"/>
          <w:szCs w:val="23"/>
        </w:rPr>
        <w:t xml:space="preserve"> </w:t>
      </w:r>
      <w:r w:rsidRPr="00525B8F">
        <w:rPr>
          <w:sz w:val="23"/>
          <w:szCs w:val="23"/>
        </w:rPr>
        <w:t>Regionalnej</w:t>
      </w:r>
      <w:r w:rsidRPr="00525B8F">
        <w:rPr>
          <w:spacing w:val="-9"/>
          <w:sz w:val="23"/>
          <w:szCs w:val="23"/>
        </w:rPr>
        <w:t xml:space="preserve"> </w:t>
      </w:r>
      <w:r w:rsidRPr="00525B8F">
        <w:rPr>
          <w:sz w:val="23"/>
          <w:szCs w:val="23"/>
        </w:rPr>
        <w:t>Bazy</w:t>
      </w:r>
      <w:r w:rsidRPr="00525B8F">
        <w:rPr>
          <w:spacing w:val="-10"/>
          <w:sz w:val="23"/>
          <w:szCs w:val="23"/>
        </w:rPr>
        <w:t xml:space="preserve"> </w:t>
      </w:r>
      <w:r w:rsidRPr="00525B8F">
        <w:rPr>
          <w:spacing w:val="-2"/>
          <w:sz w:val="23"/>
          <w:szCs w:val="23"/>
        </w:rPr>
        <w:t>Logistycznej</w:t>
      </w:r>
    </w:p>
    <w:p w14:paraId="3928BA14" w14:textId="49A0B11D" w:rsidR="0086147D" w:rsidRPr="00525B8F" w:rsidRDefault="009E17B5" w:rsidP="00525B8F">
      <w:pPr>
        <w:pStyle w:val="Tekstpodstawowy"/>
        <w:tabs>
          <w:tab w:val="left" w:pos="9072"/>
        </w:tabs>
        <w:spacing w:line="276" w:lineRule="auto"/>
        <w:ind w:left="2410"/>
        <w:rPr>
          <w:sz w:val="23"/>
          <w:szCs w:val="23"/>
        </w:rPr>
      </w:pPr>
      <w:r w:rsidRPr="00525B8F">
        <w:rPr>
          <w:spacing w:val="-2"/>
          <w:sz w:val="23"/>
          <w:szCs w:val="23"/>
        </w:rPr>
        <w:t>……………………………………………………………</w:t>
      </w:r>
    </w:p>
    <w:p w14:paraId="1F3F4139" w14:textId="6FDBBFB2" w:rsidR="009667BB" w:rsidRPr="00525B8F" w:rsidRDefault="009E17B5" w:rsidP="00525B8F">
      <w:pPr>
        <w:pStyle w:val="Tekstpodstawowy"/>
        <w:tabs>
          <w:tab w:val="left" w:pos="9072"/>
        </w:tabs>
        <w:spacing w:line="276" w:lineRule="auto"/>
        <w:ind w:left="2410"/>
        <w:rPr>
          <w:b/>
          <w:sz w:val="23"/>
          <w:szCs w:val="23"/>
        </w:rPr>
      </w:pPr>
      <w:r w:rsidRPr="00525B8F">
        <w:rPr>
          <w:b/>
          <w:sz w:val="23"/>
          <w:szCs w:val="23"/>
        </w:rPr>
        <w:t>a</w:t>
      </w:r>
    </w:p>
    <w:p w14:paraId="58B5F841" w14:textId="77777777" w:rsidR="009667BB" w:rsidRPr="00525B8F" w:rsidRDefault="009E17B5" w:rsidP="00525B8F">
      <w:pPr>
        <w:tabs>
          <w:tab w:val="left" w:pos="2410"/>
          <w:tab w:val="left" w:pos="9072"/>
        </w:tabs>
        <w:spacing w:line="276" w:lineRule="auto"/>
        <w:rPr>
          <w:i/>
          <w:sz w:val="23"/>
          <w:szCs w:val="23"/>
        </w:rPr>
      </w:pPr>
      <w:r w:rsidRPr="00525B8F">
        <w:rPr>
          <w:b/>
          <w:spacing w:val="-2"/>
          <w:sz w:val="23"/>
          <w:szCs w:val="23"/>
        </w:rPr>
        <w:t>WYKONAWCA:</w:t>
      </w:r>
      <w:r w:rsidRPr="00525B8F">
        <w:rPr>
          <w:b/>
          <w:sz w:val="23"/>
          <w:szCs w:val="23"/>
        </w:rPr>
        <w:tab/>
      </w:r>
      <w:r w:rsidRPr="00525B8F">
        <w:rPr>
          <w:i/>
          <w:sz w:val="23"/>
          <w:szCs w:val="23"/>
        </w:rPr>
        <w:t>Pełna</w:t>
      </w:r>
      <w:r w:rsidRPr="00525B8F">
        <w:rPr>
          <w:i/>
          <w:spacing w:val="-8"/>
          <w:sz w:val="23"/>
          <w:szCs w:val="23"/>
        </w:rPr>
        <w:t xml:space="preserve"> </w:t>
      </w:r>
      <w:r w:rsidRPr="00525B8F">
        <w:rPr>
          <w:i/>
          <w:sz w:val="23"/>
          <w:szCs w:val="23"/>
        </w:rPr>
        <w:t>nazwa</w:t>
      </w:r>
      <w:r w:rsidRPr="00525B8F">
        <w:rPr>
          <w:i/>
          <w:spacing w:val="-7"/>
          <w:sz w:val="23"/>
          <w:szCs w:val="23"/>
        </w:rPr>
        <w:t xml:space="preserve"> </w:t>
      </w:r>
      <w:r w:rsidRPr="00525B8F">
        <w:rPr>
          <w:i/>
          <w:spacing w:val="-4"/>
          <w:sz w:val="23"/>
          <w:szCs w:val="23"/>
        </w:rPr>
        <w:t>firmy</w:t>
      </w:r>
    </w:p>
    <w:p w14:paraId="5801B991" w14:textId="77777777" w:rsidR="009667BB" w:rsidRPr="00525B8F" w:rsidRDefault="009E17B5" w:rsidP="00525B8F">
      <w:pPr>
        <w:pStyle w:val="Tekstpodstawowy"/>
        <w:tabs>
          <w:tab w:val="left" w:pos="9072"/>
        </w:tabs>
        <w:spacing w:line="276" w:lineRule="auto"/>
        <w:ind w:left="2410"/>
        <w:rPr>
          <w:i/>
          <w:sz w:val="23"/>
          <w:szCs w:val="23"/>
        </w:rPr>
      </w:pPr>
      <w:r w:rsidRPr="00525B8F">
        <w:rPr>
          <w:i/>
          <w:sz w:val="23"/>
          <w:szCs w:val="23"/>
        </w:rPr>
        <w:t>Kod</w:t>
      </w:r>
      <w:r w:rsidRPr="00525B8F">
        <w:rPr>
          <w:i/>
          <w:spacing w:val="-2"/>
          <w:sz w:val="23"/>
          <w:szCs w:val="23"/>
        </w:rPr>
        <w:t xml:space="preserve"> </w:t>
      </w:r>
      <w:r w:rsidRPr="00525B8F">
        <w:rPr>
          <w:i/>
          <w:sz w:val="23"/>
          <w:szCs w:val="23"/>
        </w:rPr>
        <w:t>miejscowość,</w:t>
      </w:r>
      <w:r w:rsidRPr="00525B8F">
        <w:rPr>
          <w:i/>
          <w:spacing w:val="-2"/>
          <w:sz w:val="23"/>
          <w:szCs w:val="23"/>
        </w:rPr>
        <w:t xml:space="preserve"> </w:t>
      </w:r>
      <w:r w:rsidRPr="00525B8F">
        <w:rPr>
          <w:i/>
          <w:sz w:val="23"/>
          <w:szCs w:val="23"/>
        </w:rPr>
        <w:t>ulica</w:t>
      </w:r>
      <w:r w:rsidRPr="00525B8F">
        <w:rPr>
          <w:i/>
          <w:spacing w:val="-1"/>
          <w:sz w:val="23"/>
          <w:szCs w:val="23"/>
        </w:rPr>
        <w:t xml:space="preserve"> </w:t>
      </w:r>
      <w:r w:rsidRPr="00525B8F">
        <w:rPr>
          <w:i/>
          <w:spacing w:val="-2"/>
          <w:sz w:val="23"/>
          <w:szCs w:val="23"/>
        </w:rPr>
        <w:t>numer</w:t>
      </w:r>
    </w:p>
    <w:p w14:paraId="5538D55A" w14:textId="2C147149" w:rsidR="009667BB" w:rsidRPr="00525B8F" w:rsidRDefault="009E17B5" w:rsidP="00525B8F">
      <w:pPr>
        <w:pStyle w:val="Tekstpodstawowy"/>
        <w:tabs>
          <w:tab w:val="left" w:pos="9072"/>
        </w:tabs>
        <w:spacing w:line="276" w:lineRule="auto"/>
        <w:ind w:left="2410"/>
        <w:rPr>
          <w:i/>
          <w:sz w:val="23"/>
          <w:szCs w:val="23"/>
        </w:rPr>
      </w:pPr>
      <w:r w:rsidRPr="00525B8F">
        <w:rPr>
          <w:i/>
          <w:sz w:val="23"/>
          <w:szCs w:val="23"/>
        </w:rPr>
        <w:t>NIP</w:t>
      </w:r>
      <w:r w:rsidRPr="00525B8F">
        <w:rPr>
          <w:i/>
          <w:spacing w:val="-4"/>
          <w:sz w:val="23"/>
          <w:szCs w:val="23"/>
        </w:rPr>
        <w:t>:</w:t>
      </w:r>
      <w:r w:rsidR="00602C4B" w:rsidRPr="00525B8F">
        <w:rPr>
          <w:i/>
          <w:sz w:val="23"/>
          <w:szCs w:val="23"/>
        </w:rPr>
        <w:t xml:space="preserve"> ………… </w:t>
      </w:r>
      <w:r w:rsidRPr="00525B8F">
        <w:rPr>
          <w:i/>
          <w:spacing w:val="-2"/>
          <w:sz w:val="23"/>
          <w:szCs w:val="23"/>
        </w:rPr>
        <w:t>REGON:</w:t>
      </w:r>
      <w:r w:rsidR="00602C4B" w:rsidRPr="00525B8F">
        <w:rPr>
          <w:i/>
          <w:spacing w:val="-2"/>
          <w:sz w:val="23"/>
          <w:szCs w:val="23"/>
        </w:rPr>
        <w:t>……………….</w:t>
      </w:r>
    </w:p>
    <w:p w14:paraId="2E9DCB38" w14:textId="3E2FC8B4" w:rsidR="009667BB" w:rsidRPr="00525B8F" w:rsidRDefault="00330D86" w:rsidP="00525B8F">
      <w:pPr>
        <w:tabs>
          <w:tab w:val="left" w:pos="9072"/>
        </w:tabs>
        <w:spacing w:line="276" w:lineRule="auto"/>
        <w:ind w:left="2410"/>
        <w:rPr>
          <w:i/>
          <w:sz w:val="23"/>
          <w:szCs w:val="23"/>
        </w:rPr>
      </w:pPr>
      <w:r w:rsidRPr="00525B8F">
        <w:rPr>
          <w:i/>
          <w:sz w:val="23"/>
          <w:szCs w:val="23"/>
        </w:rPr>
        <w:t>dla której Sąd Rejonowy w …… Wydział …….. prowadzi akta rejestrowe pod numerem KRS ………….</w:t>
      </w:r>
    </w:p>
    <w:p w14:paraId="7689EA26" w14:textId="77777777" w:rsidR="009667BB" w:rsidRPr="00525B8F" w:rsidRDefault="009E17B5" w:rsidP="00525B8F">
      <w:pPr>
        <w:pStyle w:val="Tekstpodstawowy"/>
        <w:tabs>
          <w:tab w:val="left" w:pos="9072"/>
        </w:tabs>
        <w:spacing w:line="276" w:lineRule="auto"/>
        <w:ind w:left="2410"/>
        <w:rPr>
          <w:sz w:val="23"/>
          <w:szCs w:val="23"/>
        </w:rPr>
      </w:pPr>
      <w:r w:rsidRPr="00525B8F">
        <w:rPr>
          <w:spacing w:val="-2"/>
          <w:sz w:val="23"/>
          <w:szCs w:val="23"/>
        </w:rPr>
        <w:t>reprezentowany</w:t>
      </w:r>
      <w:r w:rsidRPr="00525B8F">
        <w:rPr>
          <w:spacing w:val="8"/>
          <w:sz w:val="23"/>
          <w:szCs w:val="23"/>
        </w:rPr>
        <w:t xml:space="preserve"> </w:t>
      </w:r>
      <w:r w:rsidRPr="00525B8F">
        <w:rPr>
          <w:spacing w:val="-2"/>
          <w:sz w:val="23"/>
          <w:szCs w:val="23"/>
        </w:rPr>
        <w:t>przez:</w:t>
      </w:r>
    </w:p>
    <w:p w14:paraId="23E8A699" w14:textId="77777777" w:rsidR="009667BB" w:rsidRPr="00525B8F" w:rsidRDefault="009E17B5" w:rsidP="00525B8F">
      <w:pPr>
        <w:tabs>
          <w:tab w:val="left" w:leader="dot" w:pos="4727"/>
          <w:tab w:val="left" w:pos="9072"/>
        </w:tabs>
        <w:spacing w:line="276" w:lineRule="auto"/>
        <w:ind w:left="2410"/>
        <w:rPr>
          <w:i/>
          <w:sz w:val="23"/>
          <w:szCs w:val="23"/>
        </w:rPr>
      </w:pPr>
      <w:r w:rsidRPr="00525B8F">
        <w:rPr>
          <w:i/>
          <w:spacing w:val="-2"/>
          <w:sz w:val="23"/>
          <w:szCs w:val="23"/>
        </w:rPr>
        <w:t>Pana/</w:t>
      </w:r>
      <w:proofErr w:type="spellStart"/>
      <w:r w:rsidRPr="00525B8F">
        <w:rPr>
          <w:i/>
          <w:spacing w:val="-2"/>
          <w:sz w:val="23"/>
          <w:szCs w:val="23"/>
        </w:rPr>
        <w:t>ią</w:t>
      </w:r>
      <w:proofErr w:type="spellEnd"/>
      <w:r w:rsidRPr="00525B8F">
        <w:rPr>
          <w:i/>
          <w:spacing w:val="-2"/>
          <w:sz w:val="23"/>
          <w:szCs w:val="23"/>
        </w:rPr>
        <w:t>…</w:t>
      </w:r>
      <w:r w:rsidRPr="00525B8F">
        <w:rPr>
          <w:sz w:val="23"/>
          <w:szCs w:val="23"/>
        </w:rPr>
        <w:tab/>
      </w:r>
      <w:r w:rsidRPr="00525B8F">
        <w:rPr>
          <w:i/>
          <w:sz w:val="23"/>
          <w:szCs w:val="23"/>
        </w:rPr>
        <w:t>(np.</w:t>
      </w:r>
      <w:r w:rsidRPr="00525B8F">
        <w:rPr>
          <w:i/>
          <w:spacing w:val="-6"/>
          <w:sz w:val="23"/>
          <w:szCs w:val="23"/>
        </w:rPr>
        <w:t xml:space="preserve"> </w:t>
      </w:r>
      <w:r w:rsidRPr="00525B8F">
        <w:rPr>
          <w:i/>
          <w:sz w:val="23"/>
          <w:szCs w:val="23"/>
        </w:rPr>
        <w:t>Prezesa</w:t>
      </w:r>
      <w:r w:rsidRPr="00525B8F">
        <w:rPr>
          <w:i/>
          <w:spacing w:val="-3"/>
          <w:sz w:val="23"/>
          <w:szCs w:val="23"/>
        </w:rPr>
        <w:t xml:space="preserve"> </w:t>
      </w:r>
      <w:r w:rsidRPr="00525B8F">
        <w:rPr>
          <w:i/>
          <w:spacing w:val="-2"/>
          <w:sz w:val="23"/>
          <w:szCs w:val="23"/>
        </w:rPr>
        <w:t>Zarządu)</w:t>
      </w:r>
    </w:p>
    <w:p w14:paraId="2F4BF98D" w14:textId="77777777" w:rsidR="009667BB" w:rsidRPr="00525B8F" w:rsidRDefault="009E17B5" w:rsidP="00525B8F">
      <w:pPr>
        <w:tabs>
          <w:tab w:val="left" w:pos="9072"/>
        </w:tabs>
        <w:spacing w:line="276" w:lineRule="auto"/>
        <w:ind w:left="2410"/>
        <w:rPr>
          <w:i/>
          <w:sz w:val="23"/>
          <w:szCs w:val="23"/>
        </w:rPr>
      </w:pPr>
      <w:r w:rsidRPr="00525B8F">
        <w:rPr>
          <w:i/>
          <w:spacing w:val="-5"/>
          <w:sz w:val="23"/>
          <w:szCs w:val="23"/>
        </w:rPr>
        <w:t>LUB</w:t>
      </w:r>
    </w:p>
    <w:p w14:paraId="10B15205" w14:textId="77777777" w:rsidR="009667BB" w:rsidRPr="00525B8F" w:rsidRDefault="009E17B5" w:rsidP="00525B8F">
      <w:pPr>
        <w:tabs>
          <w:tab w:val="left" w:pos="9072"/>
        </w:tabs>
        <w:spacing w:line="276" w:lineRule="auto"/>
        <w:ind w:left="2410" w:right="367"/>
        <w:rPr>
          <w:i/>
          <w:sz w:val="23"/>
          <w:szCs w:val="23"/>
        </w:rPr>
      </w:pPr>
      <w:r w:rsidRPr="00525B8F">
        <w:rPr>
          <w:i/>
          <w:sz w:val="23"/>
          <w:szCs w:val="23"/>
        </w:rPr>
        <w:t>Pan/i</w:t>
      </w:r>
      <w:r w:rsidRPr="00525B8F">
        <w:rPr>
          <w:i/>
          <w:spacing w:val="-5"/>
          <w:sz w:val="23"/>
          <w:szCs w:val="23"/>
        </w:rPr>
        <w:t xml:space="preserve"> </w:t>
      </w:r>
      <w:r w:rsidRPr="00525B8F">
        <w:rPr>
          <w:i/>
          <w:sz w:val="23"/>
          <w:szCs w:val="23"/>
        </w:rPr>
        <w:t>………</w:t>
      </w:r>
      <w:r w:rsidRPr="00525B8F">
        <w:rPr>
          <w:i/>
          <w:spacing w:val="-5"/>
          <w:sz w:val="23"/>
          <w:szCs w:val="23"/>
        </w:rPr>
        <w:t xml:space="preserve"> </w:t>
      </w:r>
      <w:r w:rsidRPr="00525B8F">
        <w:rPr>
          <w:i/>
          <w:sz w:val="23"/>
          <w:szCs w:val="23"/>
        </w:rPr>
        <w:t>prowadzący/a</w:t>
      </w:r>
      <w:r w:rsidRPr="00525B8F">
        <w:rPr>
          <w:i/>
          <w:spacing w:val="-5"/>
          <w:sz w:val="23"/>
          <w:szCs w:val="23"/>
        </w:rPr>
        <w:t xml:space="preserve"> </w:t>
      </w:r>
      <w:r w:rsidRPr="00525B8F">
        <w:rPr>
          <w:i/>
          <w:sz w:val="23"/>
          <w:szCs w:val="23"/>
        </w:rPr>
        <w:t>działalność</w:t>
      </w:r>
      <w:r w:rsidRPr="00525B8F">
        <w:rPr>
          <w:i/>
          <w:spacing w:val="-6"/>
          <w:sz w:val="23"/>
          <w:szCs w:val="23"/>
        </w:rPr>
        <w:t xml:space="preserve"> </w:t>
      </w:r>
      <w:r w:rsidRPr="00525B8F">
        <w:rPr>
          <w:i/>
          <w:sz w:val="23"/>
          <w:szCs w:val="23"/>
        </w:rPr>
        <w:t>gospodarczą</w:t>
      </w:r>
      <w:r w:rsidRPr="00525B8F">
        <w:rPr>
          <w:i/>
          <w:spacing w:val="-5"/>
          <w:sz w:val="23"/>
          <w:szCs w:val="23"/>
        </w:rPr>
        <w:t xml:space="preserve"> </w:t>
      </w:r>
      <w:r w:rsidRPr="00525B8F">
        <w:rPr>
          <w:i/>
          <w:sz w:val="23"/>
          <w:szCs w:val="23"/>
        </w:rPr>
        <w:t>pod</w:t>
      </w:r>
      <w:r w:rsidRPr="00525B8F">
        <w:rPr>
          <w:i/>
          <w:spacing w:val="-5"/>
          <w:sz w:val="23"/>
          <w:szCs w:val="23"/>
        </w:rPr>
        <w:t xml:space="preserve"> </w:t>
      </w:r>
      <w:r w:rsidRPr="00525B8F">
        <w:rPr>
          <w:i/>
          <w:sz w:val="23"/>
          <w:szCs w:val="23"/>
        </w:rPr>
        <w:t>nazwą</w:t>
      </w:r>
      <w:r w:rsidRPr="00525B8F">
        <w:rPr>
          <w:i/>
          <w:spacing w:val="-5"/>
          <w:sz w:val="23"/>
          <w:szCs w:val="23"/>
        </w:rPr>
        <w:t xml:space="preserve"> </w:t>
      </w:r>
      <w:r w:rsidRPr="00525B8F">
        <w:rPr>
          <w:i/>
          <w:sz w:val="23"/>
          <w:szCs w:val="23"/>
        </w:rPr>
        <w:t>………….. Kod miejscowość, ulica numer</w:t>
      </w:r>
    </w:p>
    <w:p w14:paraId="7DA43B57" w14:textId="34185E6C" w:rsidR="009667BB" w:rsidRPr="00525B8F" w:rsidRDefault="009E17B5" w:rsidP="00525B8F">
      <w:pPr>
        <w:tabs>
          <w:tab w:val="left" w:pos="5858"/>
          <w:tab w:val="left" w:pos="9072"/>
        </w:tabs>
        <w:spacing w:line="276" w:lineRule="auto"/>
        <w:ind w:left="2410"/>
        <w:rPr>
          <w:i/>
          <w:sz w:val="23"/>
          <w:szCs w:val="23"/>
        </w:rPr>
      </w:pPr>
      <w:r w:rsidRPr="00525B8F">
        <w:rPr>
          <w:i/>
          <w:spacing w:val="-4"/>
          <w:sz w:val="23"/>
          <w:szCs w:val="23"/>
        </w:rPr>
        <w:t>NIP:</w:t>
      </w:r>
      <w:r w:rsidR="00505793" w:rsidRPr="00525B8F">
        <w:rPr>
          <w:i/>
          <w:sz w:val="23"/>
          <w:szCs w:val="23"/>
        </w:rPr>
        <w:t xml:space="preserve"> ………………</w:t>
      </w:r>
      <w:r w:rsidR="00505793" w:rsidRPr="00525B8F">
        <w:rPr>
          <w:sz w:val="23"/>
          <w:szCs w:val="23"/>
        </w:rPr>
        <w:t>…..</w:t>
      </w:r>
      <w:r w:rsidR="00505793" w:rsidRPr="00525B8F">
        <w:rPr>
          <w:i/>
          <w:sz w:val="23"/>
          <w:szCs w:val="23"/>
        </w:rPr>
        <w:t xml:space="preserve"> </w:t>
      </w:r>
      <w:r w:rsidRPr="00525B8F">
        <w:rPr>
          <w:i/>
          <w:spacing w:val="-2"/>
          <w:sz w:val="23"/>
          <w:szCs w:val="23"/>
        </w:rPr>
        <w:t>REGON:</w:t>
      </w:r>
      <w:r w:rsidR="00505793" w:rsidRPr="00525B8F">
        <w:rPr>
          <w:i/>
          <w:spacing w:val="-2"/>
          <w:sz w:val="23"/>
          <w:szCs w:val="23"/>
        </w:rPr>
        <w:t xml:space="preserve"> ………………</w:t>
      </w:r>
      <w:r w:rsidR="00505793" w:rsidRPr="00525B8F">
        <w:rPr>
          <w:spacing w:val="-2"/>
          <w:sz w:val="23"/>
          <w:szCs w:val="23"/>
        </w:rPr>
        <w:t>………..</w:t>
      </w:r>
    </w:p>
    <w:p w14:paraId="729DA655" w14:textId="79232078" w:rsidR="009667BB" w:rsidRPr="00525B8F" w:rsidRDefault="009E17B5" w:rsidP="00525B8F">
      <w:pPr>
        <w:tabs>
          <w:tab w:val="left" w:pos="9072"/>
        </w:tabs>
        <w:spacing w:line="276" w:lineRule="auto"/>
        <w:ind w:left="2410"/>
        <w:rPr>
          <w:i/>
          <w:sz w:val="23"/>
          <w:szCs w:val="23"/>
          <w:lang w:val="en-GB"/>
        </w:rPr>
      </w:pPr>
      <w:r w:rsidRPr="00525B8F">
        <w:rPr>
          <w:i/>
          <w:sz w:val="23"/>
          <w:szCs w:val="23"/>
          <w:lang w:val="en-GB"/>
        </w:rPr>
        <w:t>Nr</w:t>
      </w:r>
      <w:r w:rsidRPr="00525B8F">
        <w:rPr>
          <w:i/>
          <w:spacing w:val="-1"/>
          <w:sz w:val="23"/>
          <w:szCs w:val="23"/>
          <w:lang w:val="en-GB"/>
        </w:rPr>
        <w:t xml:space="preserve"> </w:t>
      </w:r>
      <w:r w:rsidRPr="00525B8F">
        <w:rPr>
          <w:i/>
          <w:sz w:val="23"/>
          <w:szCs w:val="23"/>
          <w:lang w:val="en-GB"/>
        </w:rPr>
        <w:t xml:space="preserve">tel. </w:t>
      </w:r>
      <w:r w:rsidRPr="00525B8F">
        <w:rPr>
          <w:i/>
          <w:spacing w:val="-10"/>
          <w:sz w:val="23"/>
          <w:szCs w:val="23"/>
          <w:lang w:val="en-GB"/>
        </w:rPr>
        <w:t>:</w:t>
      </w:r>
      <w:r w:rsidR="00330D86" w:rsidRPr="00525B8F">
        <w:rPr>
          <w:i/>
          <w:sz w:val="23"/>
          <w:szCs w:val="23"/>
          <w:lang w:val="en-GB"/>
        </w:rPr>
        <w:t xml:space="preserve">                 </w:t>
      </w:r>
      <w:r w:rsidRPr="00525B8F">
        <w:rPr>
          <w:i/>
          <w:sz w:val="23"/>
          <w:szCs w:val="23"/>
          <w:lang w:val="en-GB"/>
        </w:rPr>
        <w:t>Nr</w:t>
      </w:r>
      <w:r w:rsidRPr="00525B8F">
        <w:rPr>
          <w:i/>
          <w:spacing w:val="-1"/>
          <w:sz w:val="23"/>
          <w:szCs w:val="23"/>
          <w:lang w:val="en-GB"/>
        </w:rPr>
        <w:t xml:space="preserve"> </w:t>
      </w:r>
      <w:proofErr w:type="spellStart"/>
      <w:r w:rsidRPr="00525B8F">
        <w:rPr>
          <w:i/>
          <w:spacing w:val="-2"/>
          <w:sz w:val="23"/>
          <w:szCs w:val="23"/>
          <w:lang w:val="en-GB"/>
        </w:rPr>
        <w:t>faxu</w:t>
      </w:r>
      <w:proofErr w:type="spellEnd"/>
      <w:r w:rsidRPr="00525B8F">
        <w:rPr>
          <w:i/>
          <w:spacing w:val="-2"/>
          <w:sz w:val="23"/>
          <w:szCs w:val="23"/>
          <w:lang w:val="en-GB"/>
        </w:rPr>
        <w:t>:</w:t>
      </w:r>
      <w:r w:rsidR="00866332" w:rsidRPr="00525B8F">
        <w:rPr>
          <w:i/>
          <w:spacing w:val="-2"/>
          <w:sz w:val="23"/>
          <w:szCs w:val="23"/>
          <w:lang w:val="en-GB"/>
        </w:rPr>
        <w:t xml:space="preserve">                                </w:t>
      </w:r>
      <w:proofErr w:type="spellStart"/>
      <w:r w:rsidRPr="00525B8F">
        <w:rPr>
          <w:i/>
          <w:sz w:val="23"/>
          <w:szCs w:val="23"/>
          <w:lang w:val="en-GB"/>
        </w:rPr>
        <w:t>Adres</w:t>
      </w:r>
      <w:proofErr w:type="spellEnd"/>
      <w:r w:rsidRPr="00525B8F">
        <w:rPr>
          <w:i/>
          <w:spacing w:val="-9"/>
          <w:sz w:val="23"/>
          <w:szCs w:val="23"/>
          <w:lang w:val="en-GB"/>
        </w:rPr>
        <w:t xml:space="preserve"> </w:t>
      </w:r>
      <w:r w:rsidRPr="00525B8F">
        <w:rPr>
          <w:i/>
          <w:sz w:val="23"/>
          <w:szCs w:val="23"/>
          <w:lang w:val="en-GB"/>
        </w:rPr>
        <w:t>e-</w:t>
      </w:r>
      <w:r w:rsidRPr="00525B8F">
        <w:rPr>
          <w:i/>
          <w:spacing w:val="-2"/>
          <w:sz w:val="23"/>
          <w:szCs w:val="23"/>
          <w:lang w:val="en-GB"/>
        </w:rPr>
        <w:t>mail:</w:t>
      </w:r>
    </w:p>
    <w:p w14:paraId="603BC98E" w14:textId="00B15B14" w:rsidR="009667BB" w:rsidRPr="00525B8F" w:rsidRDefault="009667BB" w:rsidP="00525B8F">
      <w:pPr>
        <w:pStyle w:val="Tekstpodstawowy"/>
        <w:tabs>
          <w:tab w:val="left" w:pos="8647"/>
        </w:tabs>
        <w:spacing w:line="276" w:lineRule="auto"/>
        <w:rPr>
          <w:i/>
          <w:sz w:val="23"/>
          <w:szCs w:val="23"/>
        </w:rPr>
      </w:pPr>
    </w:p>
    <w:p w14:paraId="513AF989" w14:textId="6970A46B" w:rsidR="00046679" w:rsidRPr="00423BC7" w:rsidRDefault="00046679" w:rsidP="00525B8F">
      <w:pPr>
        <w:spacing w:line="276" w:lineRule="auto"/>
        <w:jc w:val="both"/>
        <w:rPr>
          <w:i/>
          <w:sz w:val="23"/>
          <w:szCs w:val="23"/>
        </w:rPr>
      </w:pPr>
      <w:r w:rsidRPr="00525B8F">
        <w:rPr>
          <w:i/>
          <w:sz w:val="23"/>
          <w:szCs w:val="23"/>
        </w:rPr>
        <w:t>Umowę zawarto w wyniku postępowania o udzielenie zamówienia prowadzonego w t</w:t>
      </w:r>
      <w:r w:rsidR="00DC74D2" w:rsidRPr="00525B8F">
        <w:rPr>
          <w:i/>
          <w:sz w:val="23"/>
          <w:szCs w:val="23"/>
        </w:rPr>
        <w:t>rybie przeta</w:t>
      </w:r>
      <w:r w:rsidR="00DC74D2" w:rsidRPr="00423BC7">
        <w:rPr>
          <w:i/>
          <w:sz w:val="23"/>
          <w:szCs w:val="23"/>
        </w:rPr>
        <w:t xml:space="preserve">rgu </w:t>
      </w:r>
      <w:r w:rsidR="00527C75" w:rsidRPr="00423BC7">
        <w:rPr>
          <w:i/>
          <w:sz w:val="23"/>
          <w:szCs w:val="23"/>
        </w:rPr>
        <w:t>nieograniczonego</w:t>
      </w:r>
      <w:r w:rsidRPr="00423BC7">
        <w:rPr>
          <w:i/>
          <w:sz w:val="23"/>
          <w:szCs w:val="23"/>
        </w:rPr>
        <w:t xml:space="preserve"> na podstawie ustawy z dnia 11 września 2019 r. Prawo zamówień publicznych  </w:t>
      </w:r>
      <w:r w:rsidR="009A2503" w:rsidRPr="00423BC7">
        <w:rPr>
          <w:b/>
          <w:i/>
          <w:sz w:val="23"/>
          <w:szCs w:val="23"/>
        </w:rPr>
        <w:t xml:space="preserve">Sprawa nr </w:t>
      </w:r>
      <w:r w:rsidR="00FF627B">
        <w:rPr>
          <w:b/>
          <w:i/>
          <w:sz w:val="23"/>
          <w:szCs w:val="23"/>
        </w:rPr>
        <w:t>75/</w:t>
      </w:r>
      <w:r w:rsidR="009A2503" w:rsidRPr="00423BC7">
        <w:rPr>
          <w:b/>
          <w:i/>
          <w:sz w:val="23"/>
          <w:szCs w:val="23"/>
        </w:rPr>
        <w:t>202</w:t>
      </w:r>
      <w:r w:rsidR="00423BC7">
        <w:rPr>
          <w:b/>
          <w:i/>
          <w:sz w:val="23"/>
          <w:szCs w:val="23"/>
        </w:rPr>
        <w:t>6</w:t>
      </w:r>
      <w:r w:rsidRPr="00423BC7">
        <w:rPr>
          <w:b/>
          <w:i/>
          <w:sz w:val="23"/>
          <w:szCs w:val="23"/>
        </w:rPr>
        <w:t>/D</w:t>
      </w:r>
    </w:p>
    <w:p w14:paraId="238D26D3" w14:textId="144C29C3" w:rsidR="00ED06DF" w:rsidRPr="00423BC7" w:rsidRDefault="00ED06DF" w:rsidP="00525B8F">
      <w:pPr>
        <w:pStyle w:val="Tekstpodstawowy"/>
        <w:tabs>
          <w:tab w:val="left" w:pos="1166"/>
          <w:tab w:val="left" w:pos="2142"/>
          <w:tab w:val="left" w:pos="2533"/>
          <w:tab w:val="left" w:pos="3466"/>
          <w:tab w:val="left" w:pos="5003"/>
          <w:tab w:val="left" w:pos="5339"/>
          <w:tab w:val="left" w:pos="6436"/>
          <w:tab w:val="left" w:pos="7811"/>
          <w:tab w:val="left" w:pos="8647"/>
          <w:tab w:val="left" w:pos="9439"/>
          <w:tab w:val="left" w:pos="9830"/>
        </w:tabs>
        <w:spacing w:line="276" w:lineRule="auto"/>
        <w:jc w:val="both"/>
        <w:rPr>
          <w:spacing w:val="-2"/>
          <w:sz w:val="23"/>
          <w:szCs w:val="23"/>
        </w:rPr>
      </w:pPr>
    </w:p>
    <w:p w14:paraId="7158DA52" w14:textId="3F32837B" w:rsidR="00760DA6" w:rsidRPr="00423BC7" w:rsidRDefault="00AD03C8" w:rsidP="00525B8F">
      <w:pPr>
        <w:tabs>
          <w:tab w:val="left" w:pos="8647"/>
        </w:tabs>
        <w:spacing w:line="276" w:lineRule="auto"/>
        <w:ind w:right="334"/>
        <w:rPr>
          <w:b/>
          <w:spacing w:val="-10"/>
          <w:sz w:val="23"/>
          <w:szCs w:val="23"/>
        </w:rPr>
      </w:pPr>
      <w:r w:rsidRPr="00423BC7">
        <w:rPr>
          <w:b/>
          <w:sz w:val="23"/>
          <w:szCs w:val="23"/>
        </w:rPr>
        <w:t xml:space="preserve">                                                                    </w:t>
      </w:r>
      <w:r w:rsidR="009E17B5" w:rsidRPr="00423BC7">
        <w:rPr>
          <w:b/>
          <w:sz w:val="23"/>
          <w:szCs w:val="23"/>
        </w:rPr>
        <w:t xml:space="preserve">§ </w:t>
      </w:r>
      <w:r w:rsidR="009E17B5" w:rsidRPr="00423BC7">
        <w:rPr>
          <w:b/>
          <w:spacing w:val="-10"/>
          <w:sz w:val="23"/>
          <w:szCs w:val="23"/>
        </w:rPr>
        <w:t>1</w:t>
      </w:r>
    </w:p>
    <w:p w14:paraId="1F7BF443" w14:textId="5E6744E2" w:rsidR="009667BB" w:rsidRPr="00423BC7" w:rsidRDefault="00AD03C8" w:rsidP="00525B8F">
      <w:pPr>
        <w:tabs>
          <w:tab w:val="left" w:pos="8647"/>
        </w:tabs>
        <w:spacing w:line="276" w:lineRule="auto"/>
        <w:ind w:right="334"/>
        <w:rPr>
          <w:b/>
          <w:sz w:val="23"/>
          <w:szCs w:val="23"/>
        </w:rPr>
      </w:pPr>
      <w:r w:rsidRPr="00423BC7">
        <w:rPr>
          <w:b/>
          <w:spacing w:val="-2"/>
          <w:sz w:val="23"/>
          <w:szCs w:val="23"/>
        </w:rPr>
        <w:t xml:space="preserve">                                                     </w:t>
      </w:r>
      <w:r w:rsidR="009E17B5" w:rsidRPr="00423BC7">
        <w:rPr>
          <w:b/>
          <w:spacing w:val="-2"/>
          <w:sz w:val="23"/>
          <w:szCs w:val="23"/>
        </w:rPr>
        <w:t>PRZEDMIOT</w:t>
      </w:r>
      <w:r w:rsidR="009E17B5" w:rsidRPr="00423BC7">
        <w:rPr>
          <w:b/>
          <w:spacing w:val="2"/>
          <w:sz w:val="23"/>
          <w:szCs w:val="23"/>
        </w:rPr>
        <w:t xml:space="preserve"> </w:t>
      </w:r>
      <w:r w:rsidR="009E17B5" w:rsidRPr="00423BC7">
        <w:rPr>
          <w:b/>
          <w:spacing w:val="-4"/>
          <w:sz w:val="23"/>
          <w:szCs w:val="23"/>
        </w:rPr>
        <w:t>UMOWY</w:t>
      </w:r>
    </w:p>
    <w:p w14:paraId="348AFFF3" w14:textId="1D10A152" w:rsidR="006B7A05" w:rsidRPr="00423BC7" w:rsidRDefault="006B7A05" w:rsidP="00525B8F">
      <w:pPr>
        <w:widowControl/>
        <w:numPr>
          <w:ilvl w:val="0"/>
          <w:numId w:val="21"/>
        </w:numPr>
        <w:suppressAutoHyphens/>
        <w:autoSpaceDE/>
        <w:autoSpaceDN/>
        <w:spacing w:line="276" w:lineRule="auto"/>
        <w:jc w:val="both"/>
        <w:rPr>
          <w:i/>
          <w:sz w:val="23"/>
          <w:szCs w:val="23"/>
          <w:lang w:eastAsia="ar-SA"/>
        </w:rPr>
      </w:pPr>
      <w:r w:rsidRPr="00423BC7">
        <w:rPr>
          <w:sz w:val="23"/>
          <w:szCs w:val="23"/>
          <w:lang w:eastAsia="ar-SA"/>
        </w:rPr>
        <w:t>Zamawiający zleca a Wykonawca przyjmuje do realizacji dostawę ogumienia  do pojazdów kołowych szczegółowo określon</w:t>
      </w:r>
      <w:r w:rsidR="00EC35EB" w:rsidRPr="00423BC7">
        <w:rPr>
          <w:sz w:val="23"/>
          <w:szCs w:val="23"/>
          <w:lang w:eastAsia="ar-SA"/>
        </w:rPr>
        <w:t>ego</w:t>
      </w:r>
      <w:r w:rsidRPr="00423BC7">
        <w:rPr>
          <w:sz w:val="23"/>
          <w:szCs w:val="23"/>
          <w:lang w:eastAsia="ar-SA"/>
        </w:rPr>
        <w:t xml:space="preserve"> w załączniku nr</w:t>
      </w:r>
      <w:r w:rsidR="00EC35EB" w:rsidRPr="00423BC7">
        <w:rPr>
          <w:sz w:val="23"/>
          <w:szCs w:val="23"/>
          <w:lang w:eastAsia="ar-SA"/>
        </w:rPr>
        <w:t xml:space="preserve"> 1 (opis przedmiotu zamówienia) – zwanego dalej także „wyrobami” lub „przedmiotem </w:t>
      </w:r>
      <w:r w:rsidR="007F0702">
        <w:rPr>
          <w:sz w:val="23"/>
          <w:szCs w:val="23"/>
          <w:lang w:eastAsia="ar-SA"/>
        </w:rPr>
        <w:t>dostawy</w:t>
      </w:r>
      <w:r w:rsidR="00EC35EB" w:rsidRPr="00423BC7">
        <w:rPr>
          <w:sz w:val="23"/>
          <w:szCs w:val="23"/>
          <w:lang w:eastAsia="ar-SA"/>
        </w:rPr>
        <w:t>”</w:t>
      </w:r>
      <w:r w:rsidR="007F0702">
        <w:rPr>
          <w:sz w:val="23"/>
          <w:szCs w:val="23"/>
          <w:lang w:eastAsia="ar-SA"/>
        </w:rPr>
        <w:t xml:space="preserve"> ( przedmiot umowy) </w:t>
      </w:r>
    </w:p>
    <w:p w14:paraId="70D962AD" w14:textId="30834CAB" w:rsidR="00A34D10" w:rsidRPr="00423BC7" w:rsidRDefault="00A34D10" w:rsidP="00525B8F">
      <w:pPr>
        <w:widowControl/>
        <w:numPr>
          <w:ilvl w:val="0"/>
          <w:numId w:val="21"/>
        </w:numPr>
        <w:suppressAutoHyphens/>
        <w:autoSpaceDE/>
        <w:autoSpaceDN/>
        <w:spacing w:line="276" w:lineRule="auto"/>
        <w:jc w:val="both"/>
        <w:rPr>
          <w:i/>
          <w:sz w:val="23"/>
          <w:szCs w:val="23"/>
          <w:lang w:eastAsia="ar-SA"/>
        </w:rPr>
      </w:pPr>
      <w:r w:rsidRPr="00525B8F">
        <w:rPr>
          <w:color w:val="000000"/>
          <w:sz w:val="23"/>
          <w:szCs w:val="23"/>
        </w:rPr>
        <w:t xml:space="preserve">Ilość wyrobów zamówionych przez Zamawiającego na podstawie </w:t>
      </w:r>
      <w:r w:rsidR="00EC35EB" w:rsidRPr="00423BC7">
        <w:rPr>
          <w:color w:val="000000"/>
          <w:sz w:val="23"/>
          <w:szCs w:val="23"/>
        </w:rPr>
        <w:t>niniejszej U</w:t>
      </w:r>
      <w:r w:rsidRPr="00423BC7">
        <w:rPr>
          <w:color w:val="000000"/>
          <w:sz w:val="23"/>
          <w:szCs w:val="23"/>
        </w:rPr>
        <w:t>mowy oraz ceny jednostkowe ok</w:t>
      </w:r>
      <w:r w:rsidR="00EC35EB" w:rsidRPr="00423BC7">
        <w:rPr>
          <w:color w:val="000000"/>
          <w:sz w:val="23"/>
          <w:szCs w:val="23"/>
        </w:rPr>
        <w:t xml:space="preserve">reśla załącznik nr 2 do </w:t>
      </w:r>
      <w:r w:rsidR="00047498" w:rsidRPr="00423BC7">
        <w:rPr>
          <w:color w:val="000000"/>
          <w:sz w:val="23"/>
          <w:szCs w:val="23"/>
        </w:rPr>
        <w:t>U</w:t>
      </w:r>
      <w:r w:rsidR="00EC35EB" w:rsidRPr="00423BC7">
        <w:rPr>
          <w:color w:val="000000"/>
          <w:sz w:val="23"/>
          <w:szCs w:val="23"/>
        </w:rPr>
        <w:t>mowy (</w:t>
      </w:r>
      <w:r w:rsidRPr="00423BC7">
        <w:rPr>
          <w:color w:val="000000"/>
          <w:sz w:val="23"/>
          <w:szCs w:val="23"/>
        </w:rPr>
        <w:t>formularz cenowy).</w:t>
      </w:r>
    </w:p>
    <w:p w14:paraId="5E62A552" w14:textId="72FD00FB" w:rsidR="006B7A05" w:rsidRPr="00423BC7" w:rsidRDefault="007F0702" w:rsidP="00525B8F">
      <w:pPr>
        <w:widowControl/>
        <w:numPr>
          <w:ilvl w:val="0"/>
          <w:numId w:val="21"/>
        </w:numPr>
        <w:suppressAutoHyphens/>
        <w:autoSpaceDE/>
        <w:autoSpaceDN/>
        <w:spacing w:line="276" w:lineRule="auto"/>
        <w:jc w:val="both"/>
        <w:rPr>
          <w:sz w:val="23"/>
          <w:szCs w:val="23"/>
          <w:lang w:eastAsia="ar-SA"/>
        </w:rPr>
      </w:pPr>
      <w:r>
        <w:rPr>
          <w:sz w:val="23"/>
          <w:szCs w:val="23"/>
          <w:lang w:eastAsia="ar-SA"/>
        </w:rPr>
        <w:t xml:space="preserve">W ramach realizacji przedmiotu umowy Wykonawca zobowiązany jest do dostarczenia wyrobów </w:t>
      </w:r>
      <w:r w:rsidR="006B7A05" w:rsidRPr="00423BC7">
        <w:rPr>
          <w:sz w:val="23"/>
          <w:szCs w:val="23"/>
          <w:lang w:eastAsia="ar-SA"/>
        </w:rPr>
        <w:t>fabrycznie nowy</w:t>
      </w:r>
      <w:r>
        <w:rPr>
          <w:sz w:val="23"/>
          <w:szCs w:val="23"/>
          <w:lang w:eastAsia="ar-SA"/>
        </w:rPr>
        <w:t>ch</w:t>
      </w:r>
      <w:r w:rsidR="006B7A05" w:rsidRPr="00423BC7">
        <w:rPr>
          <w:sz w:val="23"/>
          <w:szCs w:val="23"/>
          <w:lang w:eastAsia="ar-SA"/>
        </w:rPr>
        <w:t>, wolny</w:t>
      </w:r>
      <w:r>
        <w:rPr>
          <w:sz w:val="23"/>
          <w:szCs w:val="23"/>
          <w:lang w:eastAsia="ar-SA"/>
        </w:rPr>
        <w:t>ch</w:t>
      </w:r>
      <w:r w:rsidR="006B7A05" w:rsidRPr="00423BC7">
        <w:rPr>
          <w:sz w:val="23"/>
          <w:szCs w:val="23"/>
          <w:lang w:eastAsia="ar-SA"/>
        </w:rPr>
        <w:t xml:space="preserve"> od wad fizycznyc</w:t>
      </w:r>
      <w:r w:rsidR="00EC35EB" w:rsidRPr="00423BC7">
        <w:rPr>
          <w:sz w:val="23"/>
          <w:szCs w:val="23"/>
          <w:lang w:eastAsia="ar-SA"/>
        </w:rPr>
        <w:t xml:space="preserve">h </w:t>
      </w:r>
      <w:r w:rsidR="00EC35EB" w:rsidRPr="00423BC7">
        <w:rPr>
          <w:sz w:val="23"/>
          <w:szCs w:val="23"/>
          <w:lang w:eastAsia="ar-SA"/>
        </w:rPr>
        <w:br/>
        <w:t>i prawnych, nieużywany</w:t>
      </w:r>
      <w:r>
        <w:rPr>
          <w:sz w:val="23"/>
          <w:szCs w:val="23"/>
          <w:lang w:eastAsia="ar-SA"/>
        </w:rPr>
        <w:t>ch</w:t>
      </w:r>
      <w:r w:rsidR="00EC35EB" w:rsidRPr="00423BC7">
        <w:rPr>
          <w:sz w:val="23"/>
          <w:szCs w:val="23"/>
          <w:lang w:eastAsia="ar-SA"/>
        </w:rPr>
        <w:t xml:space="preserve"> i nie</w:t>
      </w:r>
      <w:r w:rsidR="006B7A05" w:rsidRPr="00423BC7">
        <w:rPr>
          <w:sz w:val="23"/>
          <w:szCs w:val="23"/>
          <w:lang w:eastAsia="ar-SA"/>
        </w:rPr>
        <w:t>naprawiany</w:t>
      </w:r>
      <w:r>
        <w:rPr>
          <w:sz w:val="23"/>
          <w:szCs w:val="23"/>
          <w:lang w:eastAsia="ar-SA"/>
        </w:rPr>
        <w:t>ch</w:t>
      </w:r>
      <w:r w:rsidR="006B7A05" w:rsidRPr="00423BC7">
        <w:rPr>
          <w:sz w:val="23"/>
          <w:szCs w:val="23"/>
          <w:lang w:eastAsia="ar-SA"/>
        </w:rPr>
        <w:t xml:space="preserve">, </w:t>
      </w:r>
      <w:r w:rsidR="00747B40" w:rsidRPr="00423BC7">
        <w:rPr>
          <w:sz w:val="23"/>
          <w:szCs w:val="23"/>
          <w:lang w:eastAsia="ar-SA"/>
        </w:rPr>
        <w:t>wyprodukowany</w:t>
      </w:r>
      <w:r>
        <w:rPr>
          <w:sz w:val="23"/>
          <w:szCs w:val="23"/>
          <w:lang w:eastAsia="ar-SA"/>
        </w:rPr>
        <w:t>ch</w:t>
      </w:r>
      <w:r w:rsidR="00747B40" w:rsidRPr="00423BC7">
        <w:rPr>
          <w:sz w:val="23"/>
          <w:szCs w:val="23"/>
          <w:lang w:eastAsia="ar-SA"/>
        </w:rPr>
        <w:t xml:space="preserve"> nie wcześniej niż w</w:t>
      </w:r>
      <w:r w:rsidR="007507E8">
        <w:rPr>
          <w:sz w:val="23"/>
          <w:szCs w:val="23"/>
          <w:lang w:eastAsia="ar-SA"/>
        </w:rPr>
        <w:t xml:space="preserve"> </w:t>
      </w:r>
      <w:r>
        <w:rPr>
          <w:sz w:val="23"/>
          <w:szCs w:val="23"/>
          <w:lang w:eastAsia="ar-SA"/>
        </w:rPr>
        <w:t>czwartym</w:t>
      </w:r>
      <w:r w:rsidR="007507E8">
        <w:rPr>
          <w:sz w:val="23"/>
          <w:szCs w:val="23"/>
          <w:lang w:eastAsia="ar-SA"/>
        </w:rPr>
        <w:t xml:space="preserve"> kwartale</w:t>
      </w:r>
      <w:r w:rsidR="00065101" w:rsidRPr="00423BC7">
        <w:rPr>
          <w:sz w:val="23"/>
          <w:szCs w:val="23"/>
          <w:lang w:eastAsia="ar-SA"/>
        </w:rPr>
        <w:t xml:space="preserve"> </w:t>
      </w:r>
      <w:r w:rsidR="009A2503" w:rsidRPr="00423BC7">
        <w:rPr>
          <w:sz w:val="23"/>
          <w:szCs w:val="23"/>
          <w:lang w:eastAsia="ar-SA"/>
        </w:rPr>
        <w:t>202</w:t>
      </w:r>
      <w:r w:rsidR="007507E8">
        <w:rPr>
          <w:sz w:val="23"/>
          <w:szCs w:val="23"/>
          <w:lang w:eastAsia="ar-SA"/>
        </w:rPr>
        <w:t>5</w:t>
      </w:r>
      <w:r w:rsidR="006B7A05" w:rsidRPr="00423BC7">
        <w:rPr>
          <w:sz w:val="23"/>
          <w:szCs w:val="23"/>
          <w:lang w:eastAsia="ar-SA"/>
        </w:rPr>
        <w:t xml:space="preserve"> roku.</w:t>
      </w:r>
    </w:p>
    <w:p w14:paraId="6BA493AE" w14:textId="24400761" w:rsidR="00C84FFE" w:rsidRPr="00423BC7" w:rsidRDefault="007F0702" w:rsidP="00525B8F">
      <w:pPr>
        <w:pStyle w:val="Akapitzlist"/>
        <w:widowControl/>
        <w:numPr>
          <w:ilvl w:val="0"/>
          <w:numId w:val="21"/>
        </w:numPr>
        <w:autoSpaceDE/>
        <w:autoSpaceDN/>
        <w:spacing w:line="276" w:lineRule="auto"/>
        <w:contextualSpacing/>
        <w:rPr>
          <w:sz w:val="23"/>
          <w:szCs w:val="23"/>
        </w:rPr>
      </w:pPr>
      <w:r>
        <w:rPr>
          <w:sz w:val="23"/>
          <w:szCs w:val="23"/>
        </w:rPr>
        <w:t xml:space="preserve">Wyroby dostarczone przez Wykonawcę w ramach realizacji przedmiotu umowy </w:t>
      </w:r>
      <w:r w:rsidR="005A4034" w:rsidRPr="00423BC7">
        <w:rPr>
          <w:sz w:val="23"/>
          <w:szCs w:val="23"/>
        </w:rPr>
        <w:t>mus</w:t>
      </w:r>
      <w:r>
        <w:rPr>
          <w:sz w:val="23"/>
          <w:szCs w:val="23"/>
        </w:rPr>
        <w:t>zą</w:t>
      </w:r>
      <w:r w:rsidR="00CD6739" w:rsidRPr="00423BC7">
        <w:rPr>
          <w:sz w:val="23"/>
          <w:szCs w:val="23"/>
        </w:rPr>
        <w:t xml:space="preserve"> spełniać wymagania techniczne, jakościowe i użytkowe zawarte w aktualnej dokumentacji do produkcji seryjnej.</w:t>
      </w:r>
    </w:p>
    <w:p w14:paraId="1BBFCC09" w14:textId="00BAA133" w:rsidR="00D16083" w:rsidRPr="00682513" w:rsidRDefault="00D16083" w:rsidP="00D16083">
      <w:pPr>
        <w:pStyle w:val="Akapitzlist"/>
        <w:numPr>
          <w:ilvl w:val="0"/>
          <w:numId w:val="21"/>
        </w:numPr>
        <w:tabs>
          <w:tab w:val="left" w:pos="9072"/>
        </w:tabs>
        <w:spacing w:line="276" w:lineRule="auto"/>
        <w:rPr>
          <w:i/>
          <w:iCs/>
          <w:sz w:val="24"/>
          <w:szCs w:val="24"/>
        </w:rPr>
      </w:pPr>
      <w:r w:rsidRPr="00682513">
        <w:rPr>
          <w:sz w:val="24"/>
          <w:szCs w:val="24"/>
        </w:rPr>
        <w:t>Przyjęcie</w:t>
      </w:r>
      <w:r w:rsidR="007F0702">
        <w:rPr>
          <w:sz w:val="24"/>
          <w:szCs w:val="24"/>
        </w:rPr>
        <w:t xml:space="preserve"> i odbiór</w:t>
      </w:r>
      <w:r w:rsidRPr="00682513">
        <w:rPr>
          <w:sz w:val="24"/>
          <w:szCs w:val="24"/>
        </w:rPr>
        <w:t xml:space="preserve"> przez Zamawiającego wyrobów dostarczonych przez Wykonawcę wraz z wymaganymi dokumentami, zostaną potwierdzone sporządzonym dokumentem PZ.</w:t>
      </w:r>
    </w:p>
    <w:p w14:paraId="32C2E889" w14:textId="77777777" w:rsidR="00CD6739" w:rsidRPr="00525B8F" w:rsidRDefault="00CD6739" w:rsidP="00525B8F">
      <w:pPr>
        <w:widowControl/>
        <w:numPr>
          <w:ilvl w:val="0"/>
          <w:numId w:val="21"/>
        </w:numPr>
        <w:suppressAutoHyphens/>
        <w:autoSpaceDE/>
        <w:autoSpaceDN/>
        <w:spacing w:line="276" w:lineRule="auto"/>
        <w:ind w:left="357" w:hanging="357"/>
        <w:rPr>
          <w:sz w:val="23"/>
          <w:szCs w:val="23"/>
          <w:lang w:eastAsia="ar-SA"/>
        </w:rPr>
      </w:pPr>
      <w:r w:rsidRPr="00525B8F">
        <w:rPr>
          <w:sz w:val="23"/>
          <w:szCs w:val="23"/>
          <w:lang w:eastAsia="ar-SA"/>
        </w:rPr>
        <w:lastRenderedPageBreak/>
        <w:t>Wykonawca oświadcza, iż zrealizuje postanowienia niniejszej Umowy zgodnie ze złożoną ofertą, w sposób profesjonalny oraz z najwyższą starannością.</w:t>
      </w:r>
    </w:p>
    <w:p w14:paraId="7A5F9BAB" w14:textId="00FAFC04" w:rsidR="00CD6739" w:rsidRPr="00525B8F" w:rsidRDefault="00CD6739" w:rsidP="00525B8F">
      <w:pPr>
        <w:widowControl/>
        <w:numPr>
          <w:ilvl w:val="0"/>
          <w:numId w:val="21"/>
        </w:numPr>
        <w:suppressAutoHyphens/>
        <w:autoSpaceDE/>
        <w:autoSpaceDN/>
        <w:spacing w:line="276" w:lineRule="auto"/>
        <w:jc w:val="both"/>
        <w:rPr>
          <w:kern w:val="1"/>
          <w:sz w:val="23"/>
          <w:szCs w:val="23"/>
          <w:lang w:eastAsia="ar-SA"/>
        </w:rPr>
      </w:pPr>
      <w:r w:rsidRPr="00525B8F">
        <w:rPr>
          <w:kern w:val="1"/>
          <w:sz w:val="23"/>
          <w:szCs w:val="23"/>
          <w:lang w:eastAsia="ar-SA"/>
        </w:rPr>
        <w:t xml:space="preserve">Zamawiający  dopuszcza </w:t>
      </w:r>
      <w:r w:rsidR="007F0702">
        <w:rPr>
          <w:kern w:val="1"/>
          <w:sz w:val="23"/>
          <w:szCs w:val="23"/>
          <w:lang w:eastAsia="ar-SA"/>
        </w:rPr>
        <w:t>realizacj</w:t>
      </w:r>
      <w:r w:rsidR="005C6CC3">
        <w:rPr>
          <w:kern w:val="1"/>
          <w:sz w:val="23"/>
          <w:szCs w:val="23"/>
          <w:lang w:eastAsia="ar-SA"/>
        </w:rPr>
        <w:t>ę</w:t>
      </w:r>
      <w:r w:rsidR="007F0702">
        <w:rPr>
          <w:kern w:val="1"/>
          <w:sz w:val="23"/>
          <w:szCs w:val="23"/>
          <w:lang w:eastAsia="ar-SA"/>
        </w:rPr>
        <w:t xml:space="preserve"> przedmiotu umowy poprzez </w:t>
      </w:r>
      <w:r w:rsidRPr="00525B8F">
        <w:rPr>
          <w:kern w:val="1"/>
          <w:sz w:val="23"/>
          <w:szCs w:val="23"/>
          <w:lang w:eastAsia="ar-SA"/>
        </w:rPr>
        <w:t>dostawy częściowe.</w:t>
      </w:r>
    </w:p>
    <w:p w14:paraId="40E3EF66" w14:textId="72B8B318" w:rsidR="00CD6739" w:rsidRPr="00525B8F" w:rsidRDefault="00CD6739" w:rsidP="00525B8F">
      <w:pPr>
        <w:widowControl/>
        <w:numPr>
          <w:ilvl w:val="0"/>
          <w:numId w:val="21"/>
        </w:numPr>
        <w:autoSpaceDE/>
        <w:autoSpaceDN/>
        <w:spacing w:line="276" w:lineRule="auto"/>
        <w:ind w:left="357" w:hanging="357"/>
        <w:jc w:val="both"/>
        <w:rPr>
          <w:sz w:val="23"/>
          <w:szCs w:val="23"/>
        </w:rPr>
      </w:pPr>
      <w:r w:rsidRPr="00525B8F">
        <w:rPr>
          <w:sz w:val="23"/>
          <w:szCs w:val="23"/>
        </w:rPr>
        <w:t>Wykonawca nie może zwolnić się od odpowiedzialności względem Zama</w:t>
      </w:r>
      <w:r w:rsidR="00A34D10" w:rsidRPr="00525B8F">
        <w:rPr>
          <w:sz w:val="23"/>
          <w:szCs w:val="23"/>
        </w:rPr>
        <w:t>wiającego z tego powodu, że nie</w:t>
      </w:r>
      <w:r w:rsidRPr="00525B8F">
        <w:rPr>
          <w:sz w:val="23"/>
          <w:szCs w:val="23"/>
        </w:rPr>
        <w:t>wykonanie lub nienależyte wykon</w:t>
      </w:r>
      <w:r w:rsidR="00A34D10" w:rsidRPr="00525B8F">
        <w:rPr>
          <w:sz w:val="23"/>
          <w:szCs w:val="23"/>
        </w:rPr>
        <w:t>anie Umowy było następstwem nie</w:t>
      </w:r>
      <w:r w:rsidRPr="00525B8F">
        <w:rPr>
          <w:sz w:val="23"/>
          <w:szCs w:val="23"/>
        </w:rPr>
        <w:t>wykonania lub nienależytego wykonania  zobowiązań wobec Wykonawcy przez jego kooperantów, poddostawców i podwykonawców.</w:t>
      </w:r>
    </w:p>
    <w:p w14:paraId="78E8AE01" w14:textId="60775822" w:rsidR="008C33CE" w:rsidRPr="00525B8F" w:rsidRDefault="00EC35EB" w:rsidP="00525B8F">
      <w:pPr>
        <w:widowControl/>
        <w:numPr>
          <w:ilvl w:val="0"/>
          <w:numId w:val="21"/>
        </w:numPr>
        <w:autoSpaceDE/>
        <w:autoSpaceDN/>
        <w:spacing w:line="276" w:lineRule="auto"/>
        <w:jc w:val="both"/>
        <w:rPr>
          <w:sz w:val="23"/>
          <w:szCs w:val="23"/>
        </w:rPr>
      </w:pPr>
      <w:r>
        <w:rPr>
          <w:sz w:val="23"/>
          <w:szCs w:val="23"/>
        </w:rPr>
        <w:t xml:space="preserve">W ramach niniejszej </w:t>
      </w:r>
      <w:r w:rsidRPr="00423BC7">
        <w:rPr>
          <w:sz w:val="23"/>
          <w:szCs w:val="23"/>
        </w:rPr>
        <w:t>U</w:t>
      </w:r>
      <w:r w:rsidR="008C33CE" w:rsidRPr="00525B8F">
        <w:rPr>
          <w:sz w:val="23"/>
          <w:szCs w:val="23"/>
        </w:rPr>
        <w:t xml:space="preserve">mowy Zamawiający przewiduje możliwość skorzystania z prawa opcji w zakresie nie większym niż wskazany w załączniku nr 2 do niniejszej </w:t>
      </w:r>
      <w:r w:rsidR="00047498">
        <w:rPr>
          <w:sz w:val="23"/>
          <w:szCs w:val="23"/>
        </w:rPr>
        <w:t>U</w:t>
      </w:r>
      <w:r w:rsidR="008C33CE" w:rsidRPr="00525B8F">
        <w:rPr>
          <w:sz w:val="23"/>
          <w:szCs w:val="23"/>
        </w:rPr>
        <w:t>mowy.</w:t>
      </w:r>
      <w:r w:rsidR="005C6CC3" w:rsidRPr="005C6CC3">
        <w:rPr>
          <w:color w:val="000000"/>
          <w:sz w:val="24"/>
          <w:szCs w:val="24"/>
        </w:rPr>
        <w:t xml:space="preserve"> Ostateczna ilość zakupionych w ramach prawa opcji wyrobów będzie uzależniona od bieżących potrzeb Zamawiającego i posiadanych przez niego środków finansowych</w:t>
      </w:r>
    </w:p>
    <w:p w14:paraId="1168626A" w14:textId="77777777" w:rsidR="008C33CE" w:rsidRDefault="008C33CE" w:rsidP="00525B8F">
      <w:pPr>
        <w:widowControl/>
        <w:numPr>
          <w:ilvl w:val="0"/>
          <w:numId w:val="21"/>
        </w:numPr>
        <w:autoSpaceDE/>
        <w:autoSpaceDN/>
        <w:spacing w:line="276" w:lineRule="auto"/>
        <w:jc w:val="both"/>
        <w:rPr>
          <w:sz w:val="23"/>
          <w:szCs w:val="23"/>
        </w:rPr>
      </w:pPr>
      <w:r w:rsidRPr="00525B8F">
        <w:rPr>
          <w:sz w:val="23"/>
          <w:szCs w:val="23"/>
        </w:rPr>
        <w:t>Zamawiający zastrzega, iż część zamówienia określona jako „prawo opcji” jest uprawnieniem, a nie zobowiązaniem Zamawiającego. Zamawiający może nie skorzystać z prawa opcji, lub skorzystać z prawa opcji w mniejszym zakresie niż wskazany w załączniku nr 2, w szczególności w przypadku nieuzyskania środków finansowych na ten cel a Wykonawcy nie przysługują z tego tytułu żadne roszczenia, co niniejszym akceptuje poprzez podpisanie niniejszej Umowy.</w:t>
      </w:r>
    </w:p>
    <w:p w14:paraId="128E35E9" w14:textId="4D74046B" w:rsidR="005C6CC3" w:rsidRPr="005C6CC3" w:rsidRDefault="008C33CE" w:rsidP="005C6CC3">
      <w:pPr>
        <w:widowControl/>
        <w:numPr>
          <w:ilvl w:val="0"/>
          <w:numId w:val="21"/>
        </w:numPr>
        <w:autoSpaceDE/>
        <w:autoSpaceDN/>
        <w:spacing w:line="276" w:lineRule="auto"/>
        <w:jc w:val="both"/>
        <w:rPr>
          <w:sz w:val="23"/>
          <w:szCs w:val="23"/>
        </w:rPr>
      </w:pPr>
      <w:r w:rsidRPr="005C6CC3">
        <w:rPr>
          <w:sz w:val="23"/>
          <w:szCs w:val="23"/>
        </w:rPr>
        <w:t>O zamiarze skorzystania z prawa opcji i ilości wyrobów, które  Zamawiający zamawia od Wykonawcy w ramach prawa opcji, Zamawiający poinformuje Wykonawcę w formie pisemnej lub dokumentowej.</w:t>
      </w:r>
      <w:r w:rsidR="005C6CC3" w:rsidRPr="005C6CC3">
        <w:rPr>
          <w:sz w:val="24"/>
          <w:szCs w:val="24"/>
          <w:lang w:eastAsia="pl-PL"/>
        </w:rPr>
        <w:t xml:space="preserve"> Strony ustalają, iż terminem w jakim Wykonawca otrzymał  powiadomienie i uzyskał wiedzę o złożonym przez Zamawiającego oświadczeniu o uruchomieniu prawa opcji  jest dzień wysłania tego oświadczenia do Wykonawcy </w:t>
      </w:r>
      <w:r w:rsidR="005C6CC3" w:rsidRPr="005C6CC3">
        <w:rPr>
          <w:sz w:val="24"/>
          <w:szCs w:val="24"/>
        </w:rPr>
        <w:t xml:space="preserve">. </w:t>
      </w:r>
    </w:p>
    <w:p w14:paraId="0BC26B11" w14:textId="5CBDBEFE" w:rsidR="008C33CE" w:rsidRDefault="008C33CE" w:rsidP="005C6CC3">
      <w:pPr>
        <w:widowControl/>
        <w:numPr>
          <w:ilvl w:val="0"/>
          <w:numId w:val="21"/>
        </w:numPr>
        <w:autoSpaceDE/>
        <w:autoSpaceDN/>
        <w:spacing w:line="276" w:lineRule="auto"/>
        <w:jc w:val="both"/>
        <w:rPr>
          <w:sz w:val="23"/>
          <w:szCs w:val="23"/>
        </w:rPr>
      </w:pPr>
      <w:r w:rsidRPr="005C6CC3">
        <w:rPr>
          <w:sz w:val="23"/>
          <w:szCs w:val="23"/>
        </w:rPr>
        <w:t xml:space="preserve">O zamiarze skorzystania z prawa opcji Zamawiający poinformuje Wykonawcę </w:t>
      </w:r>
      <w:r w:rsidRPr="005C6CC3">
        <w:rPr>
          <w:b/>
          <w:sz w:val="23"/>
          <w:szCs w:val="23"/>
        </w:rPr>
        <w:t xml:space="preserve">w terminie </w:t>
      </w:r>
      <w:r w:rsidR="00D10363" w:rsidRPr="005C6CC3">
        <w:rPr>
          <w:b/>
          <w:sz w:val="23"/>
          <w:szCs w:val="23"/>
        </w:rPr>
        <w:t xml:space="preserve">do </w:t>
      </w:r>
      <w:r w:rsidR="00821749" w:rsidRPr="005C6CC3">
        <w:rPr>
          <w:b/>
          <w:sz w:val="23"/>
          <w:szCs w:val="23"/>
        </w:rPr>
        <w:t>17</w:t>
      </w:r>
      <w:r w:rsidR="00DC74D2" w:rsidRPr="005C6CC3">
        <w:rPr>
          <w:b/>
          <w:sz w:val="23"/>
          <w:szCs w:val="23"/>
        </w:rPr>
        <w:t xml:space="preserve"> </w:t>
      </w:r>
      <w:r w:rsidR="00821749" w:rsidRPr="005C6CC3">
        <w:rPr>
          <w:b/>
          <w:sz w:val="23"/>
          <w:szCs w:val="23"/>
        </w:rPr>
        <w:t>sierpnia</w:t>
      </w:r>
      <w:r w:rsidR="00D10363" w:rsidRPr="005C6CC3">
        <w:rPr>
          <w:b/>
          <w:sz w:val="23"/>
          <w:szCs w:val="23"/>
        </w:rPr>
        <w:t xml:space="preserve"> 202</w:t>
      </w:r>
      <w:r w:rsidR="00821749" w:rsidRPr="005C6CC3">
        <w:rPr>
          <w:b/>
          <w:sz w:val="23"/>
          <w:szCs w:val="23"/>
        </w:rPr>
        <w:t>6</w:t>
      </w:r>
      <w:r w:rsidR="005E45EF" w:rsidRPr="005C6CC3">
        <w:rPr>
          <w:b/>
          <w:sz w:val="23"/>
          <w:szCs w:val="23"/>
        </w:rPr>
        <w:t xml:space="preserve"> r</w:t>
      </w:r>
      <w:r w:rsidRPr="005C6CC3">
        <w:rPr>
          <w:b/>
          <w:sz w:val="23"/>
          <w:szCs w:val="23"/>
        </w:rPr>
        <w:t xml:space="preserve"> </w:t>
      </w:r>
      <w:r w:rsidRPr="005C6CC3">
        <w:rPr>
          <w:sz w:val="23"/>
          <w:szCs w:val="23"/>
        </w:rPr>
        <w:t>.</w:t>
      </w:r>
    </w:p>
    <w:p w14:paraId="16BDEFF2" w14:textId="7076FF6E" w:rsidR="005C6CC3" w:rsidRDefault="005C6CC3" w:rsidP="005C6CC3">
      <w:pPr>
        <w:widowControl/>
        <w:numPr>
          <w:ilvl w:val="0"/>
          <w:numId w:val="21"/>
        </w:numPr>
        <w:autoSpaceDE/>
        <w:autoSpaceDN/>
        <w:spacing w:line="276" w:lineRule="auto"/>
        <w:jc w:val="both"/>
        <w:rPr>
          <w:sz w:val="23"/>
          <w:szCs w:val="23"/>
        </w:rPr>
      </w:pPr>
      <w:r w:rsidRPr="005C6CC3">
        <w:rPr>
          <w:sz w:val="23"/>
          <w:szCs w:val="23"/>
        </w:rPr>
        <w:t xml:space="preserve">Do upływu terminu wskazanego w  ust. </w:t>
      </w:r>
      <w:r>
        <w:rPr>
          <w:sz w:val="23"/>
          <w:szCs w:val="23"/>
        </w:rPr>
        <w:t>12</w:t>
      </w:r>
      <w:r w:rsidRPr="005C6CC3">
        <w:rPr>
          <w:sz w:val="23"/>
          <w:szCs w:val="23"/>
        </w:rPr>
        <w:t xml:space="preserve">  Zamawiający ma prawo skorzystać z prawa opcji jednorazowo lub wielokrotnie.</w:t>
      </w:r>
    </w:p>
    <w:p w14:paraId="22A16B07" w14:textId="2D9460BC" w:rsidR="005C6CC3" w:rsidRPr="00905579" w:rsidRDefault="005C6CC3" w:rsidP="00905579">
      <w:pPr>
        <w:widowControl/>
        <w:numPr>
          <w:ilvl w:val="0"/>
          <w:numId w:val="21"/>
        </w:numPr>
        <w:autoSpaceDE/>
        <w:autoSpaceDN/>
        <w:spacing w:line="276" w:lineRule="auto"/>
        <w:jc w:val="both"/>
        <w:rPr>
          <w:sz w:val="23"/>
          <w:szCs w:val="23"/>
        </w:rPr>
      </w:pPr>
      <w:r w:rsidRPr="00905579">
        <w:rPr>
          <w:color w:val="000000"/>
          <w:sz w:val="24"/>
          <w:szCs w:val="24"/>
        </w:rPr>
        <w:t xml:space="preserve">W przypadku skorzystania przez Zamawiającego z prawa opcji Wykonawca jest zobowiązany do jego realizacji w terminie wskazanym w </w:t>
      </w:r>
      <w:r w:rsidRPr="00905579">
        <w:rPr>
          <w:b/>
          <w:color w:val="000000"/>
          <w:sz w:val="24"/>
          <w:szCs w:val="24"/>
        </w:rPr>
        <w:t xml:space="preserve">§ </w:t>
      </w:r>
      <w:r w:rsidR="00905579">
        <w:rPr>
          <w:b/>
          <w:color w:val="000000"/>
          <w:sz w:val="24"/>
          <w:szCs w:val="24"/>
        </w:rPr>
        <w:t>3</w:t>
      </w:r>
      <w:r w:rsidRPr="00905579">
        <w:rPr>
          <w:b/>
          <w:color w:val="000000"/>
          <w:sz w:val="24"/>
          <w:szCs w:val="24"/>
        </w:rPr>
        <w:t xml:space="preserve"> ust. 2  </w:t>
      </w:r>
      <w:r w:rsidRPr="00905579">
        <w:rPr>
          <w:color w:val="000000"/>
          <w:sz w:val="24"/>
          <w:szCs w:val="24"/>
        </w:rPr>
        <w:t>na warunkach określonych w Umowie,</w:t>
      </w:r>
      <w:r w:rsidRPr="00905579">
        <w:rPr>
          <w:sz w:val="24"/>
          <w:szCs w:val="24"/>
        </w:rPr>
        <w:t xml:space="preserve"> jak dla zamówienia podstawowego i po cenach</w:t>
      </w:r>
      <w:bookmarkStart w:id="0" w:name="_Hlk222829261"/>
      <w:r w:rsidRPr="00905579">
        <w:rPr>
          <w:sz w:val="24"/>
          <w:szCs w:val="24"/>
        </w:rPr>
        <w:t xml:space="preserve"> jednostkowych takich samych jak dla zamówienia podstawowego</w:t>
      </w:r>
      <w:bookmarkEnd w:id="0"/>
      <w:r w:rsidRPr="00905579">
        <w:rPr>
          <w:color w:val="000000"/>
          <w:sz w:val="24"/>
          <w:szCs w:val="24"/>
        </w:rPr>
        <w:t xml:space="preserve"> co niniejszym Wykonawca akceptuje przez podpisanie Umowy.</w:t>
      </w:r>
    </w:p>
    <w:p w14:paraId="704B5D50" w14:textId="77777777" w:rsidR="008C33CE" w:rsidRDefault="008C33CE" w:rsidP="00905579">
      <w:pPr>
        <w:widowControl/>
        <w:numPr>
          <w:ilvl w:val="0"/>
          <w:numId w:val="21"/>
        </w:numPr>
        <w:autoSpaceDE/>
        <w:autoSpaceDN/>
        <w:spacing w:line="276" w:lineRule="auto"/>
        <w:jc w:val="both"/>
        <w:rPr>
          <w:sz w:val="23"/>
          <w:szCs w:val="23"/>
        </w:rPr>
      </w:pPr>
      <w:r w:rsidRPr="00905579">
        <w:rPr>
          <w:sz w:val="23"/>
          <w:szCs w:val="23"/>
        </w:rPr>
        <w:t xml:space="preserve">Skorzystanie przez Zamawiającego z prawa opcji nie wymaga aneksowania Umowy. </w:t>
      </w:r>
    </w:p>
    <w:p w14:paraId="58E3D90F" w14:textId="63C086F6" w:rsidR="008C33CE" w:rsidRPr="00905579" w:rsidRDefault="008C33CE" w:rsidP="00905579">
      <w:pPr>
        <w:widowControl/>
        <w:numPr>
          <w:ilvl w:val="0"/>
          <w:numId w:val="21"/>
        </w:numPr>
        <w:autoSpaceDE/>
        <w:autoSpaceDN/>
        <w:spacing w:line="276" w:lineRule="auto"/>
        <w:jc w:val="both"/>
        <w:rPr>
          <w:sz w:val="23"/>
          <w:szCs w:val="23"/>
        </w:rPr>
      </w:pPr>
      <w:r w:rsidRPr="00905579">
        <w:rPr>
          <w:sz w:val="23"/>
          <w:szCs w:val="23"/>
        </w:rPr>
        <w:t>Wykonawcy nie przysługuje wobec Zamawiającego roszczenie o realizację dostaw opcjonalnych.</w:t>
      </w:r>
    </w:p>
    <w:p w14:paraId="511200EE" w14:textId="24EAA5B5" w:rsidR="009667BB" w:rsidRPr="00525B8F" w:rsidRDefault="009E17B5" w:rsidP="00525B8F">
      <w:pPr>
        <w:tabs>
          <w:tab w:val="left" w:pos="8647"/>
        </w:tabs>
        <w:spacing w:line="276" w:lineRule="auto"/>
        <w:ind w:right="334"/>
        <w:jc w:val="center"/>
        <w:rPr>
          <w:b/>
          <w:sz w:val="23"/>
          <w:szCs w:val="23"/>
        </w:rPr>
      </w:pPr>
      <w:r w:rsidRPr="00525B8F">
        <w:rPr>
          <w:b/>
          <w:sz w:val="23"/>
          <w:szCs w:val="23"/>
        </w:rPr>
        <w:t>§ 2</w:t>
      </w:r>
    </w:p>
    <w:p w14:paraId="206005BA" w14:textId="376718BC" w:rsidR="008C33CE" w:rsidRPr="00525B8F" w:rsidRDefault="009E17B5" w:rsidP="00525B8F">
      <w:pPr>
        <w:tabs>
          <w:tab w:val="left" w:pos="8647"/>
        </w:tabs>
        <w:spacing w:line="276" w:lineRule="auto"/>
        <w:ind w:right="334"/>
        <w:jc w:val="center"/>
        <w:rPr>
          <w:b/>
          <w:sz w:val="23"/>
          <w:szCs w:val="23"/>
        </w:rPr>
      </w:pPr>
      <w:r w:rsidRPr="00525B8F">
        <w:rPr>
          <w:b/>
          <w:sz w:val="23"/>
          <w:szCs w:val="23"/>
        </w:rPr>
        <w:t>WARTOŚĆ UMOWY</w:t>
      </w:r>
      <w:r w:rsidR="008C33CE" w:rsidRPr="00525B8F">
        <w:rPr>
          <w:b/>
          <w:sz w:val="23"/>
          <w:szCs w:val="23"/>
        </w:rPr>
        <w:t>. WYNAGRODZENIE WYKONAWCY</w:t>
      </w:r>
    </w:p>
    <w:p w14:paraId="048124C0" w14:textId="5467003A" w:rsidR="008C33CE" w:rsidRPr="00525B8F" w:rsidRDefault="008C33CE" w:rsidP="00525B8F">
      <w:pPr>
        <w:widowControl/>
        <w:numPr>
          <w:ilvl w:val="0"/>
          <w:numId w:val="42"/>
        </w:numPr>
        <w:autoSpaceDE/>
        <w:autoSpaceDN/>
        <w:spacing w:after="160" w:line="276" w:lineRule="auto"/>
        <w:ind w:left="426" w:hanging="284"/>
        <w:jc w:val="both"/>
        <w:rPr>
          <w:sz w:val="23"/>
          <w:szCs w:val="23"/>
        </w:rPr>
      </w:pPr>
      <w:r w:rsidRPr="00525B8F">
        <w:rPr>
          <w:sz w:val="23"/>
          <w:szCs w:val="23"/>
        </w:rPr>
        <w:t>Wartość Umowy obejmuje wartość</w:t>
      </w:r>
      <w:r w:rsidR="00E90749">
        <w:rPr>
          <w:sz w:val="23"/>
          <w:szCs w:val="23"/>
        </w:rPr>
        <w:t xml:space="preserve"> netto plus należny podatek VAT</w:t>
      </w:r>
      <w:r w:rsidRPr="00525B8F">
        <w:rPr>
          <w:sz w:val="23"/>
          <w:szCs w:val="23"/>
        </w:rPr>
        <w:t xml:space="preserve">. </w:t>
      </w:r>
    </w:p>
    <w:p w14:paraId="696B9CE2" w14:textId="3AB93035" w:rsidR="008C33CE" w:rsidRPr="00525B8F" w:rsidRDefault="008C33CE" w:rsidP="00525B8F">
      <w:pPr>
        <w:widowControl/>
        <w:numPr>
          <w:ilvl w:val="0"/>
          <w:numId w:val="43"/>
        </w:numPr>
        <w:autoSpaceDE/>
        <w:autoSpaceDN/>
        <w:spacing w:after="160" w:line="276" w:lineRule="auto"/>
        <w:jc w:val="both"/>
        <w:rPr>
          <w:sz w:val="23"/>
          <w:szCs w:val="23"/>
        </w:rPr>
      </w:pPr>
      <w:r w:rsidRPr="00525B8F">
        <w:rPr>
          <w:sz w:val="23"/>
          <w:szCs w:val="23"/>
        </w:rPr>
        <w:t>Zamówienie podstawowe:</w:t>
      </w:r>
    </w:p>
    <w:p w14:paraId="606E80B6" w14:textId="7233DDF0" w:rsidR="008C33CE" w:rsidRPr="00525B8F" w:rsidRDefault="008C33CE" w:rsidP="00525B8F">
      <w:pPr>
        <w:spacing w:line="276" w:lineRule="auto"/>
        <w:ind w:firstLine="720"/>
        <w:jc w:val="both"/>
        <w:rPr>
          <w:sz w:val="23"/>
          <w:szCs w:val="23"/>
        </w:rPr>
      </w:pPr>
      <w:r w:rsidRPr="00525B8F">
        <w:rPr>
          <w:sz w:val="23"/>
          <w:szCs w:val="23"/>
        </w:rPr>
        <w:t>Wartość Umowy netto dla zamówienia podstawowego:. . . . . . . . . . zł</w:t>
      </w:r>
    </w:p>
    <w:p w14:paraId="0A4CB491" w14:textId="77777777" w:rsidR="008C33CE" w:rsidRPr="00525B8F" w:rsidRDefault="008C33CE" w:rsidP="00525B8F">
      <w:pPr>
        <w:spacing w:line="276" w:lineRule="auto"/>
        <w:ind w:firstLine="720"/>
        <w:jc w:val="both"/>
        <w:rPr>
          <w:sz w:val="23"/>
          <w:szCs w:val="23"/>
        </w:rPr>
      </w:pPr>
      <w:r w:rsidRPr="00525B8F">
        <w:rPr>
          <w:sz w:val="23"/>
          <w:szCs w:val="23"/>
        </w:rPr>
        <w:t>Słownie:</w:t>
      </w:r>
      <w:r w:rsidRPr="00525B8F">
        <w:rPr>
          <w:sz w:val="23"/>
          <w:szCs w:val="23"/>
        </w:rPr>
        <w:tab/>
      </w:r>
      <w:r w:rsidRPr="00525B8F">
        <w:rPr>
          <w:sz w:val="23"/>
          <w:szCs w:val="23"/>
        </w:rPr>
        <w:tab/>
      </w:r>
      <w:r w:rsidRPr="00525B8F">
        <w:rPr>
          <w:sz w:val="23"/>
          <w:szCs w:val="23"/>
        </w:rPr>
        <w:tab/>
      </w:r>
      <w:r w:rsidRPr="00525B8F">
        <w:rPr>
          <w:sz w:val="23"/>
          <w:szCs w:val="23"/>
        </w:rPr>
        <w:tab/>
        <w:t>. . . . . . . . . . zł</w:t>
      </w:r>
    </w:p>
    <w:p w14:paraId="3BB7C81D" w14:textId="2D217978" w:rsidR="008C33CE" w:rsidRPr="00525B8F" w:rsidRDefault="00E90749" w:rsidP="00525B8F">
      <w:pPr>
        <w:spacing w:line="276" w:lineRule="auto"/>
        <w:ind w:firstLine="720"/>
        <w:jc w:val="both"/>
        <w:rPr>
          <w:sz w:val="23"/>
          <w:szCs w:val="23"/>
        </w:rPr>
      </w:pPr>
      <w:r>
        <w:rPr>
          <w:sz w:val="23"/>
          <w:szCs w:val="23"/>
        </w:rPr>
        <w:t>Stawka</w:t>
      </w:r>
      <w:r w:rsidR="008C33CE" w:rsidRPr="00525B8F">
        <w:rPr>
          <w:sz w:val="23"/>
          <w:szCs w:val="23"/>
        </w:rPr>
        <w:t xml:space="preserve"> podatku VAT:</w:t>
      </w:r>
      <w:r w:rsidR="008C33CE" w:rsidRPr="00525B8F">
        <w:rPr>
          <w:sz w:val="23"/>
          <w:szCs w:val="23"/>
        </w:rPr>
        <w:tab/>
      </w:r>
      <w:r w:rsidR="008C33CE" w:rsidRPr="00525B8F">
        <w:rPr>
          <w:sz w:val="23"/>
          <w:szCs w:val="23"/>
        </w:rPr>
        <w:tab/>
        <w:t xml:space="preserve">. . . . . . . . . . </w:t>
      </w:r>
      <w:r>
        <w:rPr>
          <w:sz w:val="23"/>
          <w:szCs w:val="23"/>
        </w:rPr>
        <w:t>%</w:t>
      </w:r>
    </w:p>
    <w:p w14:paraId="1484C52C" w14:textId="2E619B1D" w:rsidR="008C33CE" w:rsidRPr="00525B8F" w:rsidRDefault="008C33CE" w:rsidP="00525B8F">
      <w:pPr>
        <w:spacing w:line="276" w:lineRule="auto"/>
        <w:ind w:firstLine="720"/>
        <w:jc w:val="both"/>
        <w:rPr>
          <w:sz w:val="23"/>
          <w:szCs w:val="23"/>
        </w:rPr>
      </w:pPr>
      <w:r w:rsidRPr="00525B8F">
        <w:rPr>
          <w:sz w:val="23"/>
          <w:szCs w:val="23"/>
        </w:rPr>
        <w:t>Wartość Umowy brutto dla zamówienia podstawowego. . . . . . . . . . zł</w:t>
      </w:r>
    </w:p>
    <w:p w14:paraId="448CEB25" w14:textId="77777777" w:rsidR="008C33CE" w:rsidRPr="00525B8F" w:rsidRDefault="008C33CE" w:rsidP="00525B8F">
      <w:pPr>
        <w:spacing w:line="276" w:lineRule="auto"/>
        <w:ind w:firstLine="720"/>
        <w:jc w:val="both"/>
        <w:rPr>
          <w:sz w:val="23"/>
          <w:szCs w:val="23"/>
        </w:rPr>
      </w:pPr>
      <w:r w:rsidRPr="00525B8F">
        <w:rPr>
          <w:sz w:val="23"/>
          <w:szCs w:val="23"/>
        </w:rPr>
        <w:t>Słownie:</w:t>
      </w:r>
      <w:r w:rsidRPr="00525B8F">
        <w:rPr>
          <w:sz w:val="23"/>
          <w:szCs w:val="23"/>
        </w:rPr>
        <w:tab/>
      </w:r>
      <w:r w:rsidRPr="00525B8F">
        <w:rPr>
          <w:sz w:val="23"/>
          <w:szCs w:val="23"/>
        </w:rPr>
        <w:tab/>
      </w:r>
      <w:r w:rsidRPr="00525B8F">
        <w:rPr>
          <w:sz w:val="23"/>
          <w:szCs w:val="23"/>
        </w:rPr>
        <w:tab/>
      </w:r>
      <w:r w:rsidRPr="00525B8F">
        <w:rPr>
          <w:sz w:val="23"/>
          <w:szCs w:val="23"/>
        </w:rPr>
        <w:tab/>
        <w:t>. . . . . . . . . . zł</w:t>
      </w:r>
    </w:p>
    <w:p w14:paraId="6D25D330" w14:textId="77777777" w:rsidR="008C33CE" w:rsidRPr="00525B8F" w:rsidRDefault="008C33CE" w:rsidP="00525B8F">
      <w:pPr>
        <w:spacing w:line="276" w:lineRule="auto"/>
        <w:jc w:val="both"/>
        <w:rPr>
          <w:sz w:val="23"/>
          <w:szCs w:val="23"/>
        </w:rPr>
      </w:pPr>
    </w:p>
    <w:p w14:paraId="5F23D617" w14:textId="7D4AC745" w:rsidR="008C33CE" w:rsidRPr="00525B8F" w:rsidRDefault="008C33CE" w:rsidP="00525B8F">
      <w:pPr>
        <w:widowControl/>
        <w:numPr>
          <w:ilvl w:val="0"/>
          <w:numId w:val="43"/>
        </w:numPr>
        <w:autoSpaceDE/>
        <w:autoSpaceDN/>
        <w:spacing w:after="160" w:line="276" w:lineRule="auto"/>
        <w:jc w:val="both"/>
        <w:rPr>
          <w:sz w:val="23"/>
          <w:szCs w:val="23"/>
        </w:rPr>
      </w:pPr>
      <w:r w:rsidRPr="00525B8F">
        <w:rPr>
          <w:sz w:val="23"/>
          <w:szCs w:val="23"/>
        </w:rPr>
        <w:t>Maksymalne zamówienie opcjonalne ( Prawa opcji):</w:t>
      </w:r>
    </w:p>
    <w:p w14:paraId="7CD921B8" w14:textId="77777777" w:rsidR="008C33CE" w:rsidRPr="00525B8F" w:rsidRDefault="008C33CE" w:rsidP="00525B8F">
      <w:pPr>
        <w:spacing w:line="276" w:lineRule="auto"/>
        <w:ind w:firstLine="720"/>
        <w:jc w:val="both"/>
        <w:rPr>
          <w:sz w:val="23"/>
          <w:szCs w:val="23"/>
        </w:rPr>
      </w:pPr>
      <w:r w:rsidRPr="00525B8F">
        <w:rPr>
          <w:sz w:val="23"/>
          <w:szCs w:val="23"/>
        </w:rPr>
        <w:t>Maksymalna wartość Umowy netto dla zamówienia opcjonalnego (Prawa opcji):</w:t>
      </w:r>
    </w:p>
    <w:p w14:paraId="30EF893B" w14:textId="77777777" w:rsidR="008C33CE" w:rsidRPr="00525B8F" w:rsidRDefault="008C33CE" w:rsidP="00525B8F">
      <w:pPr>
        <w:spacing w:line="276" w:lineRule="auto"/>
        <w:ind w:firstLine="720"/>
        <w:jc w:val="both"/>
        <w:rPr>
          <w:sz w:val="23"/>
          <w:szCs w:val="23"/>
        </w:rPr>
      </w:pPr>
      <w:r w:rsidRPr="00525B8F">
        <w:rPr>
          <w:sz w:val="23"/>
          <w:szCs w:val="23"/>
        </w:rPr>
        <w:lastRenderedPageBreak/>
        <w:t xml:space="preserve"> . . . ..zł</w:t>
      </w:r>
    </w:p>
    <w:p w14:paraId="707059CC" w14:textId="77777777" w:rsidR="008C33CE" w:rsidRPr="00525B8F" w:rsidRDefault="008C33CE" w:rsidP="00525B8F">
      <w:pPr>
        <w:spacing w:line="276" w:lineRule="auto"/>
        <w:ind w:firstLine="720"/>
        <w:jc w:val="both"/>
        <w:rPr>
          <w:sz w:val="23"/>
          <w:szCs w:val="23"/>
        </w:rPr>
      </w:pPr>
      <w:r w:rsidRPr="00525B8F">
        <w:rPr>
          <w:sz w:val="23"/>
          <w:szCs w:val="23"/>
        </w:rPr>
        <w:t>Słownie:</w:t>
      </w:r>
      <w:r w:rsidRPr="00525B8F">
        <w:rPr>
          <w:sz w:val="23"/>
          <w:szCs w:val="23"/>
        </w:rPr>
        <w:tab/>
      </w:r>
      <w:r w:rsidRPr="00525B8F">
        <w:rPr>
          <w:sz w:val="23"/>
          <w:szCs w:val="23"/>
        </w:rPr>
        <w:tab/>
      </w:r>
      <w:r w:rsidRPr="00525B8F">
        <w:rPr>
          <w:sz w:val="23"/>
          <w:szCs w:val="23"/>
        </w:rPr>
        <w:tab/>
      </w:r>
      <w:r w:rsidRPr="00525B8F">
        <w:rPr>
          <w:sz w:val="23"/>
          <w:szCs w:val="23"/>
        </w:rPr>
        <w:tab/>
        <w:t>. . . . . . . . . . zł</w:t>
      </w:r>
    </w:p>
    <w:p w14:paraId="2131DE3F" w14:textId="5E05BC7C" w:rsidR="008C33CE" w:rsidRPr="00525B8F" w:rsidRDefault="00E90749" w:rsidP="00525B8F">
      <w:pPr>
        <w:spacing w:line="276" w:lineRule="auto"/>
        <w:ind w:firstLine="720"/>
        <w:jc w:val="both"/>
        <w:rPr>
          <w:sz w:val="23"/>
          <w:szCs w:val="23"/>
        </w:rPr>
      </w:pPr>
      <w:r>
        <w:rPr>
          <w:sz w:val="23"/>
          <w:szCs w:val="23"/>
        </w:rPr>
        <w:t>Stawka</w:t>
      </w:r>
      <w:r w:rsidR="008C33CE" w:rsidRPr="00525B8F">
        <w:rPr>
          <w:sz w:val="23"/>
          <w:szCs w:val="23"/>
        </w:rPr>
        <w:t xml:space="preserve"> podatku VAT:</w:t>
      </w:r>
      <w:r w:rsidR="008C33CE" w:rsidRPr="00525B8F">
        <w:rPr>
          <w:sz w:val="23"/>
          <w:szCs w:val="23"/>
        </w:rPr>
        <w:tab/>
      </w:r>
      <w:r w:rsidR="008C33CE" w:rsidRPr="00525B8F">
        <w:rPr>
          <w:sz w:val="23"/>
          <w:szCs w:val="23"/>
        </w:rPr>
        <w:tab/>
      </w:r>
      <w:r>
        <w:rPr>
          <w:sz w:val="23"/>
          <w:szCs w:val="23"/>
        </w:rPr>
        <w:tab/>
      </w:r>
      <w:r w:rsidR="008C33CE" w:rsidRPr="00525B8F">
        <w:rPr>
          <w:sz w:val="23"/>
          <w:szCs w:val="23"/>
        </w:rPr>
        <w:t xml:space="preserve">. . . . . . . . . . </w:t>
      </w:r>
      <w:r>
        <w:rPr>
          <w:sz w:val="23"/>
          <w:szCs w:val="23"/>
        </w:rPr>
        <w:t>%</w:t>
      </w:r>
    </w:p>
    <w:p w14:paraId="1127E989" w14:textId="77777777" w:rsidR="008C33CE" w:rsidRPr="00525B8F" w:rsidRDefault="008C33CE" w:rsidP="00525B8F">
      <w:pPr>
        <w:spacing w:line="276" w:lineRule="auto"/>
        <w:ind w:firstLine="720"/>
        <w:jc w:val="both"/>
        <w:rPr>
          <w:sz w:val="23"/>
          <w:szCs w:val="23"/>
        </w:rPr>
      </w:pPr>
      <w:r w:rsidRPr="00525B8F">
        <w:rPr>
          <w:sz w:val="23"/>
          <w:szCs w:val="23"/>
        </w:rPr>
        <w:t>Maksymalna  wartość Umowy brutto dla zamówienia opcjonalnego (Prawa opcji):</w:t>
      </w:r>
    </w:p>
    <w:p w14:paraId="4336EDA8" w14:textId="77777777" w:rsidR="008C33CE" w:rsidRPr="00525B8F" w:rsidRDefault="008C33CE" w:rsidP="00525B8F">
      <w:pPr>
        <w:spacing w:line="276" w:lineRule="auto"/>
        <w:ind w:firstLine="720"/>
        <w:jc w:val="both"/>
        <w:rPr>
          <w:sz w:val="23"/>
          <w:szCs w:val="23"/>
        </w:rPr>
      </w:pPr>
      <w:r w:rsidRPr="00525B8F">
        <w:rPr>
          <w:sz w:val="23"/>
          <w:szCs w:val="23"/>
        </w:rPr>
        <w:t>. . . . . . . . . . zł</w:t>
      </w:r>
    </w:p>
    <w:p w14:paraId="2D482B69" w14:textId="05103BFF" w:rsidR="008C33CE" w:rsidRPr="00525B8F" w:rsidRDefault="008C33CE" w:rsidP="00525B8F">
      <w:pPr>
        <w:spacing w:line="276" w:lineRule="auto"/>
        <w:ind w:firstLine="720"/>
        <w:jc w:val="both"/>
        <w:rPr>
          <w:sz w:val="23"/>
          <w:szCs w:val="23"/>
        </w:rPr>
      </w:pPr>
      <w:r w:rsidRPr="00525B8F">
        <w:rPr>
          <w:sz w:val="23"/>
          <w:szCs w:val="23"/>
        </w:rPr>
        <w:t>Słownie:                                             . . . . . . . . . . zł</w:t>
      </w:r>
    </w:p>
    <w:p w14:paraId="44B62BC4" w14:textId="77777777" w:rsidR="008C33CE" w:rsidRPr="00525B8F" w:rsidRDefault="008C33CE" w:rsidP="00525B8F">
      <w:pPr>
        <w:spacing w:line="276" w:lineRule="auto"/>
        <w:jc w:val="both"/>
        <w:rPr>
          <w:sz w:val="23"/>
          <w:szCs w:val="23"/>
        </w:rPr>
      </w:pPr>
    </w:p>
    <w:p w14:paraId="1BB9E921" w14:textId="77777777" w:rsidR="008C33CE" w:rsidRPr="00525B8F" w:rsidRDefault="008C33CE" w:rsidP="00525B8F">
      <w:pPr>
        <w:widowControl/>
        <w:numPr>
          <w:ilvl w:val="0"/>
          <w:numId w:val="43"/>
        </w:numPr>
        <w:autoSpaceDE/>
        <w:autoSpaceDN/>
        <w:spacing w:after="160" w:line="276" w:lineRule="auto"/>
        <w:jc w:val="both"/>
        <w:rPr>
          <w:sz w:val="23"/>
          <w:szCs w:val="23"/>
        </w:rPr>
      </w:pPr>
      <w:r w:rsidRPr="00525B8F">
        <w:rPr>
          <w:sz w:val="23"/>
          <w:szCs w:val="23"/>
        </w:rPr>
        <w:t>Maksymalna łączna wartość Umowy uwzględniająca wartość zamówienia gwarantowanego oraz maksymalną wartość zamówienia opcjonalnego (zamówienie gwarantowane + maksymalne zamówienie opcjonalne) wynosi:</w:t>
      </w:r>
    </w:p>
    <w:p w14:paraId="4631522E" w14:textId="77777777" w:rsidR="008C33CE" w:rsidRPr="00525B8F" w:rsidRDefault="008C33CE" w:rsidP="00525B8F">
      <w:pPr>
        <w:spacing w:line="276" w:lineRule="auto"/>
        <w:ind w:firstLine="720"/>
        <w:jc w:val="both"/>
        <w:rPr>
          <w:sz w:val="23"/>
          <w:szCs w:val="23"/>
        </w:rPr>
      </w:pPr>
      <w:r w:rsidRPr="00525B8F">
        <w:rPr>
          <w:sz w:val="23"/>
          <w:szCs w:val="23"/>
        </w:rPr>
        <w:t>netto:</w:t>
      </w:r>
      <w:r w:rsidRPr="00525B8F">
        <w:rPr>
          <w:sz w:val="23"/>
          <w:szCs w:val="23"/>
        </w:rPr>
        <w:tab/>
      </w:r>
      <w:r w:rsidRPr="00525B8F">
        <w:rPr>
          <w:sz w:val="23"/>
          <w:szCs w:val="23"/>
        </w:rPr>
        <w:tab/>
      </w:r>
      <w:r w:rsidRPr="00525B8F">
        <w:rPr>
          <w:sz w:val="23"/>
          <w:szCs w:val="23"/>
        </w:rPr>
        <w:tab/>
        <w:t>. . . . . . . . . . zł</w:t>
      </w:r>
    </w:p>
    <w:p w14:paraId="6D2A9B94" w14:textId="77777777" w:rsidR="008C33CE" w:rsidRPr="00525B8F" w:rsidRDefault="008C33CE" w:rsidP="00525B8F">
      <w:pPr>
        <w:spacing w:line="276" w:lineRule="auto"/>
        <w:ind w:firstLine="720"/>
        <w:jc w:val="both"/>
        <w:rPr>
          <w:sz w:val="23"/>
          <w:szCs w:val="23"/>
        </w:rPr>
      </w:pPr>
      <w:r w:rsidRPr="00525B8F">
        <w:rPr>
          <w:sz w:val="23"/>
          <w:szCs w:val="23"/>
        </w:rPr>
        <w:t>brutto:</w:t>
      </w:r>
      <w:r w:rsidRPr="00525B8F">
        <w:rPr>
          <w:sz w:val="23"/>
          <w:szCs w:val="23"/>
        </w:rPr>
        <w:tab/>
      </w:r>
      <w:r w:rsidRPr="00525B8F">
        <w:rPr>
          <w:sz w:val="23"/>
          <w:szCs w:val="23"/>
        </w:rPr>
        <w:tab/>
      </w:r>
      <w:r w:rsidRPr="00525B8F">
        <w:rPr>
          <w:sz w:val="23"/>
          <w:szCs w:val="23"/>
        </w:rPr>
        <w:tab/>
        <w:t>. . . . . . . . . . zł</w:t>
      </w:r>
    </w:p>
    <w:p w14:paraId="169F7A0C" w14:textId="77777777" w:rsidR="008C33CE" w:rsidRPr="00525B8F" w:rsidRDefault="008C33CE" w:rsidP="00525B8F">
      <w:pPr>
        <w:spacing w:line="276" w:lineRule="auto"/>
        <w:jc w:val="both"/>
        <w:rPr>
          <w:sz w:val="23"/>
          <w:szCs w:val="23"/>
        </w:rPr>
      </w:pPr>
    </w:p>
    <w:p w14:paraId="7F19ECCE" w14:textId="77777777" w:rsidR="008C33CE" w:rsidRPr="00905579" w:rsidRDefault="008C33CE" w:rsidP="00905579">
      <w:pPr>
        <w:widowControl/>
        <w:numPr>
          <w:ilvl w:val="0"/>
          <w:numId w:val="42"/>
        </w:numPr>
        <w:autoSpaceDE/>
        <w:autoSpaceDN/>
        <w:spacing w:line="276" w:lineRule="auto"/>
        <w:ind w:left="426" w:hanging="284"/>
        <w:jc w:val="both"/>
        <w:rPr>
          <w:sz w:val="23"/>
          <w:szCs w:val="23"/>
        </w:rPr>
      </w:pPr>
      <w:r w:rsidRPr="00525B8F">
        <w:rPr>
          <w:spacing w:val="-4"/>
          <w:sz w:val="23"/>
          <w:szCs w:val="23"/>
        </w:rPr>
        <w:t>Ceny jednostkowe wyrobów dostarczanych przez Wykonawcę w ramach zamówienia gwarantowanego oraz w ramach zamówienia opcjonalnego (prawo opcji) zostały określone w Formularzu cenowym stanowiącym załącznik nr 2 do niniejszej Umowy.</w:t>
      </w:r>
    </w:p>
    <w:p w14:paraId="209EA1DC" w14:textId="3960CB4F" w:rsidR="008C33CE" w:rsidRPr="00905579" w:rsidRDefault="008C33CE" w:rsidP="00905579">
      <w:pPr>
        <w:widowControl/>
        <w:numPr>
          <w:ilvl w:val="0"/>
          <w:numId w:val="42"/>
        </w:numPr>
        <w:autoSpaceDE/>
        <w:autoSpaceDN/>
        <w:spacing w:line="276" w:lineRule="auto"/>
        <w:ind w:left="426" w:hanging="284"/>
        <w:jc w:val="both"/>
        <w:rPr>
          <w:sz w:val="23"/>
          <w:szCs w:val="23"/>
        </w:rPr>
      </w:pPr>
      <w:r w:rsidRPr="00905579">
        <w:rPr>
          <w:sz w:val="23"/>
          <w:szCs w:val="23"/>
          <w:lang w:eastAsia="ar-SA"/>
        </w:rPr>
        <w:t>Ceny jednostkowe wskazane w Formularzu cenowym stanowiącym załącznik nr 2 do niniejszej Umowy obejmują wszystkie koszty związane z wykonaniem niniejszej Umowy, w tym także koszty transportu wyrobów do Odbiorcy oraz koszty opakowań i nie podlegają zmianie w trakcie realizacji Umowy, z zastrzeżeniem przypadków w Umowie przewidzianych.</w:t>
      </w:r>
    </w:p>
    <w:p w14:paraId="00B434B1" w14:textId="68BC0233" w:rsidR="008C33CE" w:rsidRPr="00525B8F" w:rsidRDefault="008C33CE" w:rsidP="00525B8F">
      <w:pPr>
        <w:widowControl/>
        <w:numPr>
          <w:ilvl w:val="0"/>
          <w:numId w:val="42"/>
        </w:numPr>
        <w:autoSpaceDE/>
        <w:autoSpaceDN/>
        <w:spacing w:line="276" w:lineRule="auto"/>
        <w:ind w:left="426" w:hanging="284"/>
        <w:jc w:val="both"/>
        <w:rPr>
          <w:b/>
          <w:sz w:val="23"/>
          <w:szCs w:val="23"/>
          <w:lang w:eastAsia="pl-PL"/>
        </w:rPr>
      </w:pPr>
      <w:r w:rsidRPr="00525B8F">
        <w:rPr>
          <w:sz w:val="23"/>
          <w:szCs w:val="23"/>
          <w:lang w:eastAsia="zh-CN"/>
        </w:rPr>
        <w:t>Za wykonanie przedmiotu Umowy zgodnie z wymogami w niej zawartymi Wykonawcy należeć się będzie wynagrodzenie. Wynagrodzenie Wykonawcy będzie obliczone jako iloczyn liczby dostarczonych wyrobów oraz ceny jednostkowej netto wskazanej w załączniku nr 2 do niniejszej Umowy i zostanie powiększone o należną stawkę podatku VAT.</w:t>
      </w:r>
    </w:p>
    <w:p w14:paraId="37262AA6" w14:textId="6A410636" w:rsidR="0039326B" w:rsidRPr="00536511" w:rsidRDefault="008C33CE" w:rsidP="00525B8F">
      <w:pPr>
        <w:widowControl/>
        <w:numPr>
          <w:ilvl w:val="0"/>
          <w:numId w:val="42"/>
        </w:numPr>
        <w:autoSpaceDE/>
        <w:autoSpaceDN/>
        <w:spacing w:line="276" w:lineRule="auto"/>
        <w:ind w:left="426" w:hanging="284"/>
        <w:jc w:val="both"/>
        <w:rPr>
          <w:sz w:val="23"/>
          <w:szCs w:val="23"/>
        </w:rPr>
      </w:pPr>
      <w:r w:rsidRPr="00525B8F">
        <w:rPr>
          <w:sz w:val="23"/>
          <w:szCs w:val="23"/>
        </w:rPr>
        <w:t>Maksymalna wartość zamówienia opcjonalnego jest wartością maksymalną. Niezrealizowanie zamówienia opcjonalnego w całości lub w jakiejkolwiek części nie może stanowić podstaw dla Wykonawcy do dochodzenia jakichkolwiek roszczeń z tego tytułu.</w:t>
      </w:r>
    </w:p>
    <w:p w14:paraId="5B982988" w14:textId="65072CD2" w:rsidR="00536511" w:rsidRPr="00767F00" w:rsidRDefault="00536511" w:rsidP="00767F00">
      <w:pPr>
        <w:widowControl/>
        <w:numPr>
          <w:ilvl w:val="0"/>
          <w:numId w:val="42"/>
        </w:numPr>
        <w:autoSpaceDE/>
        <w:autoSpaceDN/>
        <w:spacing w:line="276" w:lineRule="auto"/>
        <w:ind w:left="426" w:hanging="284"/>
        <w:jc w:val="both"/>
        <w:rPr>
          <w:sz w:val="23"/>
          <w:szCs w:val="23"/>
        </w:rPr>
      </w:pPr>
      <w:r w:rsidRPr="00423BC7">
        <w:rPr>
          <w:sz w:val="23"/>
          <w:szCs w:val="23"/>
        </w:rPr>
        <w:t xml:space="preserve">Wartość przedmiotu Umowy obejmuje wszelkie koszty i opłaty, w tym spedycyjne, przewozowe, celne lub inne o charakterze publiczno-prawnym, koszty transportu, opakowania, pakowania, oznakowania, składowania, ochrony załadunku, przeładunku i rozładunku oraz ubezpieczenia, jak również wszelkie opłaty licencyjne (importowe, eksportowe) oraz wszelkie inne obciążenia. </w:t>
      </w:r>
    </w:p>
    <w:p w14:paraId="68FCA23E" w14:textId="67B573BE" w:rsidR="009667BB" w:rsidRPr="00525B8F" w:rsidRDefault="009E17B5" w:rsidP="00525B8F">
      <w:pPr>
        <w:tabs>
          <w:tab w:val="left" w:pos="8647"/>
        </w:tabs>
        <w:spacing w:line="276" w:lineRule="auto"/>
        <w:ind w:right="334"/>
        <w:jc w:val="center"/>
        <w:rPr>
          <w:b/>
          <w:sz w:val="23"/>
          <w:szCs w:val="23"/>
        </w:rPr>
      </w:pPr>
      <w:r w:rsidRPr="00525B8F">
        <w:rPr>
          <w:b/>
          <w:sz w:val="23"/>
          <w:szCs w:val="23"/>
        </w:rPr>
        <w:t>§ 3</w:t>
      </w:r>
    </w:p>
    <w:p w14:paraId="0245E55B" w14:textId="34C7006A" w:rsidR="00330D86" w:rsidRPr="00525B8F" w:rsidRDefault="009E17B5" w:rsidP="00525B8F">
      <w:pPr>
        <w:tabs>
          <w:tab w:val="left" w:pos="8647"/>
        </w:tabs>
        <w:spacing w:line="276" w:lineRule="auto"/>
        <w:ind w:right="334"/>
        <w:jc w:val="center"/>
        <w:rPr>
          <w:b/>
          <w:sz w:val="23"/>
          <w:szCs w:val="23"/>
        </w:rPr>
      </w:pPr>
      <w:r w:rsidRPr="00525B8F">
        <w:rPr>
          <w:b/>
          <w:sz w:val="23"/>
          <w:szCs w:val="23"/>
        </w:rPr>
        <w:t>TERMIN REALIZACJI</w:t>
      </w:r>
    </w:p>
    <w:p w14:paraId="7D0D6AA9" w14:textId="26E13A17" w:rsidR="00BE138C" w:rsidRPr="00525B8F" w:rsidRDefault="00BE138C" w:rsidP="00525B8F">
      <w:pPr>
        <w:pStyle w:val="Akapitzlist"/>
        <w:widowControl/>
        <w:numPr>
          <w:ilvl w:val="0"/>
          <w:numId w:val="36"/>
        </w:numPr>
        <w:autoSpaceDE/>
        <w:autoSpaceDN/>
        <w:spacing w:line="276" w:lineRule="auto"/>
        <w:ind w:left="567" w:hanging="567"/>
        <w:rPr>
          <w:bCs/>
          <w:sz w:val="23"/>
          <w:szCs w:val="23"/>
          <w:lang w:eastAsia="pl-PL"/>
        </w:rPr>
      </w:pPr>
      <w:r w:rsidRPr="00525B8F">
        <w:rPr>
          <w:bCs/>
          <w:sz w:val="23"/>
          <w:szCs w:val="23"/>
          <w:lang w:eastAsia="pl-PL"/>
        </w:rPr>
        <w:t xml:space="preserve">Wykonawca </w:t>
      </w:r>
      <w:r w:rsidR="00905579">
        <w:rPr>
          <w:bCs/>
          <w:sz w:val="23"/>
          <w:szCs w:val="23"/>
          <w:lang w:eastAsia="pl-PL"/>
        </w:rPr>
        <w:t xml:space="preserve">zobowiązany jest do zrealizowania </w:t>
      </w:r>
      <w:r w:rsidRPr="00525B8F">
        <w:rPr>
          <w:bCs/>
          <w:sz w:val="23"/>
          <w:szCs w:val="23"/>
          <w:lang w:eastAsia="pl-PL"/>
        </w:rPr>
        <w:t xml:space="preserve"> zamówienia </w:t>
      </w:r>
      <w:r w:rsidR="00D06238" w:rsidRPr="00525B8F">
        <w:rPr>
          <w:bCs/>
          <w:sz w:val="23"/>
          <w:szCs w:val="23"/>
          <w:lang w:eastAsia="pl-PL"/>
        </w:rPr>
        <w:t xml:space="preserve">podstawowego </w:t>
      </w:r>
      <w:r w:rsidRPr="00905579">
        <w:rPr>
          <w:b/>
          <w:sz w:val="23"/>
          <w:szCs w:val="23"/>
          <w:lang w:eastAsia="pl-PL"/>
        </w:rPr>
        <w:t xml:space="preserve">w terminie </w:t>
      </w:r>
      <w:r w:rsidR="00767F00" w:rsidRPr="00905579">
        <w:rPr>
          <w:b/>
          <w:sz w:val="23"/>
          <w:szCs w:val="23"/>
          <w:lang w:eastAsia="pl-PL"/>
        </w:rPr>
        <w:t>100</w:t>
      </w:r>
      <w:r w:rsidR="002D2BBE" w:rsidRPr="00905579">
        <w:rPr>
          <w:b/>
          <w:sz w:val="23"/>
          <w:szCs w:val="23"/>
          <w:lang w:eastAsia="pl-PL"/>
        </w:rPr>
        <w:t xml:space="preserve"> dni</w:t>
      </w:r>
      <w:r w:rsidRPr="00905579">
        <w:rPr>
          <w:b/>
          <w:sz w:val="23"/>
          <w:szCs w:val="23"/>
          <w:lang w:eastAsia="pl-PL"/>
        </w:rPr>
        <w:t xml:space="preserve"> od </w:t>
      </w:r>
      <w:r w:rsidR="00CC2101" w:rsidRPr="00905579">
        <w:rPr>
          <w:b/>
          <w:sz w:val="23"/>
          <w:szCs w:val="23"/>
          <w:lang w:eastAsia="pl-PL"/>
        </w:rPr>
        <w:t xml:space="preserve">daty zawarcia </w:t>
      </w:r>
      <w:r w:rsidR="00047498" w:rsidRPr="00905579">
        <w:rPr>
          <w:b/>
          <w:sz w:val="23"/>
          <w:szCs w:val="23"/>
          <w:lang w:eastAsia="pl-PL"/>
        </w:rPr>
        <w:t>U</w:t>
      </w:r>
      <w:r w:rsidRPr="00905579">
        <w:rPr>
          <w:b/>
          <w:sz w:val="23"/>
          <w:szCs w:val="23"/>
          <w:lang w:eastAsia="pl-PL"/>
        </w:rPr>
        <w:t xml:space="preserve">mowy, nie później jednak niż do </w:t>
      </w:r>
      <w:r w:rsidR="007E65FC" w:rsidRPr="00905579">
        <w:rPr>
          <w:b/>
          <w:sz w:val="23"/>
          <w:szCs w:val="23"/>
          <w:lang w:eastAsia="pl-PL"/>
        </w:rPr>
        <w:t>30</w:t>
      </w:r>
      <w:r w:rsidR="005E45EF" w:rsidRPr="00905579">
        <w:rPr>
          <w:b/>
          <w:sz w:val="23"/>
          <w:szCs w:val="23"/>
          <w:lang w:eastAsia="pl-PL"/>
        </w:rPr>
        <w:t xml:space="preserve"> listopada </w:t>
      </w:r>
      <w:r w:rsidRPr="00905579">
        <w:rPr>
          <w:b/>
          <w:sz w:val="23"/>
          <w:szCs w:val="23"/>
          <w:lang w:eastAsia="pl-PL"/>
        </w:rPr>
        <w:t>202</w:t>
      </w:r>
      <w:r w:rsidR="00152B68" w:rsidRPr="00905579">
        <w:rPr>
          <w:b/>
          <w:sz w:val="23"/>
          <w:szCs w:val="23"/>
          <w:lang w:eastAsia="pl-PL"/>
        </w:rPr>
        <w:t>6</w:t>
      </w:r>
      <w:r w:rsidRPr="00905579">
        <w:rPr>
          <w:b/>
          <w:sz w:val="23"/>
          <w:szCs w:val="23"/>
          <w:lang w:eastAsia="pl-PL"/>
        </w:rPr>
        <w:t xml:space="preserve"> r.</w:t>
      </w:r>
      <w:r w:rsidR="002D2BBE" w:rsidRPr="00525B8F">
        <w:rPr>
          <w:bCs/>
          <w:sz w:val="23"/>
          <w:szCs w:val="23"/>
          <w:lang w:eastAsia="pl-PL"/>
        </w:rPr>
        <w:t xml:space="preserve"> </w:t>
      </w:r>
      <w:r w:rsidRPr="00525B8F">
        <w:rPr>
          <w:bCs/>
          <w:sz w:val="23"/>
          <w:szCs w:val="23"/>
          <w:lang w:eastAsia="pl-PL"/>
        </w:rPr>
        <w:t>w zależności od tego, który z terminów upłynie wcześniej.</w:t>
      </w:r>
    </w:p>
    <w:p w14:paraId="11580CA1" w14:textId="7AA2E529" w:rsidR="00516CCD" w:rsidRDefault="00DA2148" w:rsidP="00525B8F">
      <w:pPr>
        <w:pStyle w:val="Akapitzlist"/>
        <w:widowControl/>
        <w:numPr>
          <w:ilvl w:val="0"/>
          <w:numId w:val="36"/>
        </w:numPr>
        <w:autoSpaceDE/>
        <w:autoSpaceDN/>
        <w:spacing w:line="276" w:lineRule="auto"/>
        <w:ind w:left="567" w:hanging="567"/>
        <w:rPr>
          <w:bCs/>
          <w:sz w:val="23"/>
          <w:szCs w:val="23"/>
          <w:lang w:eastAsia="pl-PL"/>
        </w:rPr>
      </w:pPr>
      <w:r w:rsidRPr="00525B8F">
        <w:rPr>
          <w:sz w:val="23"/>
          <w:szCs w:val="23"/>
        </w:rPr>
        <w:t>W przypadku skorzystania przez Zamawiającego z prawa opcji,</w:t>
      </w:r>
      <w:r w:rsidR="00905579" w:rsidRPr="00905579">
        <w:rPr>
          <w:rFonts w:cs="Courier New"/>
          <w:bCs/>
          <w:color w:val="000000"/>
          <w:sz w:val="24"/>
          <w:szCs w:val="24"/>
          <w:lang w:eastAsia="pl-PL"/>
        </w:rPr>
        <w:t xml:space="preserve"> Wykonawca zobowiązany jest do </w:t>
      </w:r>
      <w:r w:rsidR="00905579" w:rsidRPr="00905579">
        <w:rPr>
          <w:sz w:val="24"/>
          <w:szCs w:val="24"/>
        </w:rPr>
        <w:t>realizacji  zamówienia</w:t>
      </w:r>
      <w:r w:rsidR="00905579">
        <w:rPr>
          <w:sz w:val="24"/>
          <w:szCs w:val="24"/>
        </w:rPr>
        <w:t xml:space="preserve"> opcjonalnego, </w:t>
      </w:r>
      <w:r w:rsidR="00905579" w:rsidRPr="00905579">
        <w:rPr>
          <w:b/>
          <w:bCs/>
          <w:sz w:val="23"/>
          <w:szCs w:val="23"/>
        </w:rPr>
        <w:t>w terminie</w:t>
      </w:r>
      <w:r w:rsidRPr="00905579">
        <w:rPr>
          <w:b/>
          <w:bCs/>
          <w:sz w:val="23"/>
          <w:szCs w:val="23"/>
        </w:rPr>
        <w:t xml:space="preserve"> </w:t>
      </w:r>
      <w:r w:rsidR="00767F00" w:rsidRPr="00905579">
        <w:rPr>
          <w:b/>
          <w:bCs/>
          <w:sz w:val="23"/>
          <w:szCs w:val="23"/>
        </w:rPr>
        <w:t>45</w:t>
      </w:r>
      <w:r w:rsidRPr="00905579">
        <w:rPr>
          <w:b/>
          <w:bCs/>
          <w:sz w:val="23"/>
          <w:szCs w:val="23"/>
        </w:rPr>
        <w:t xml:space="preserve"> dni od daty </w:t>
      </w:r>
      <w:r w:rsidR="00F107DF" w:rsidRPr="00905579">
        <w:rPr>
          <w:b/>
          <w:bCs/>
          <w:sz w:val="23"/>
          <w:szCs w:val="23"/>
        </w:rPr>
        <w:t>poinformowania</w:t>
      </w:r>
      <w:r w:rsidR="00E90749" w:rsidRPr="00905579">
        <w:rPr>
          <w:b/>
          <w:bCs/>
          <w:sz w:val="23"/>
          <w:szCs w:val="23"/>
        </w:rPr>
        <w:t xml:space="preserve"> Wykonawcy o </w:t>
      </w:r>
      <w:r w:rsidRPr="00905579">
        <w:rPr>
          <w:b/>
          <w:bCs/>
          <w:sz w:val="23"/>
          <w:szCs w:val="23"/>
        </w:rPr>
        <w:t>zami</w:t>
      </w:r>
      <w:r w:rsidR="00C572C0" w:rsidRPr="00905579">
        <w:rPr>
          <w:b/>
          <w:bCs/>
          <w:sz w:val="23"/>
          <w:szCs w:val="23"/>
        </w:rPr>
        <w:t>arze skorzystania z prawa opcji,</w:t>
      </w:r>
      <w:r w:rsidR="00C572C0" w:rsidRPr="00905579">
        <w:rPr>
          <w:b/>
          <w:bCs/>
          <w:sz w:val="23"/>
          <w:szCs w:val="23"/>
          <w:lang w:eastAsia="pl-PL"/>
        </w:rPr>
        <w:t xml:space="preserve"> nie później jednak niż do </w:t>
      </w:r>
      <w:r w:rsidR="00821749" w:rsidRPr="00905579">
        <w:rPr>
          <w:b/>
          <w:bCs/>
          <w:sz w:val="23"/>
          <w:szCs w:val="23"/>
          <w:lang w:eastAsia="pl-PL"/>
        </w:rPr>
        <w:t>30</w:t>
      </w:r>
      <w:r w:rsidR="00C572C0" w:rsidRPr="00905579">
        <w:rPr>
          <w:b/>
          <w:bCs/>
          <w:sz w:val="23"/>
          <w:szCs w:val="23"/>
          <w:lang w:eastAsia="pl-PL"/>
        </w:rPr>
        <w:t xml:space="preserve"> </w:t>
      </w:r>
      <w:r w:rsidR="009F7632" w:rsidRPr="00905579">
        <w:rPr>
          <w:b/>
          <w:bCs/>
          <w:sz w:val="23"/>
          <w:szCs w:val="23"/>
          <w:lang w:eastAsia="pl-PL"/>
        </w:rPr>
        <w:t>listopada</w:t>
      </w:r>
      <w:r w:rsidR="005E45EF" w:rsidRPr="00905579">
        <w:rPr>
          <w:b/>
          <w:bCs/>
          <w:sz w:val="23"/>
          <w:szCs w:val="23"/>
          <w:lang w:eastAsia="pl-PL"/>
        </w:rPr>
        <w:t xml:space="preserve"> </w:t>
      </w:r>
      <w:r w:rsidR="009F7632" w:rsidRPr="00905579">
        <w:rPr>
          <w:b/>
          <w:bCs/>
          <w:sz w:val="23"/>
          <w:szCs w:val="23"/>
          <w:lang w:eastAsia="pl-PL"/>
        </w:rPr>
        <w:t>202</w:t>
      </w:r>
      <w:r w:rsidR="00152B68" w:rsidRPr="00905579">
        <w:rPr>
          <w:b/>
          <w:bCs/>
          <w:sz w:val="23"/>
          <w:szCs w:val="23"/>
          <w:lang w:eastAsia="pl-PL"/>
        </w:rPr>
        <w:t>6</w:t>
      </w:r>
      <w:r w:rsidR="00C572C0" w:rsidRPr="00905579">
        <w:rPr>
          <w:b/>
          <w:bCs/>
          <w:sz w:val="23"/>
          <w:szCs w:val="23"/>
          <w:lang w:eastAsia="pl-PL"/>
        </w:rPr>
        <w:t xml:space="preserve"> r.</w:t>
      </w:r>
      <w:r w:rsidR="00E90749">
        <w:rPr>
          <w:bCs/>
          <w:sz w:val="23"/>
          <w:szCs w:val="23"/>
          <w:lang w:eastAsia="pl-PL"/>
        </w:rPr>
        <w:t xml:space="preserve"> w </w:t>
      </w:r>
      <w:r w:rsidR="00C572C0" w:rsidRPr="00525B8F">
        <w:rPr>
          <w:bCs/>
          <w:sz w:val="23"/>
          <w:szCs w:val="23"/>
          <w:lang w:eastAsia="pl-PL"/>
        </w:rPr>
        <w:t>zależności od tego, który z terminów upłynie wcześniej.</w:t>
      </w:r>
    </w:p>
    <w:p w14:paraId="35524B12" w14:textId="760CD07E" w:rsidR="00284096" w:rsidRPr="00525B8F" w:rsidRDefault="00284096" w:rsidP="00284096">
      <w:pPr>
        <w:pStyle w:val="Akapitzlist"/>
        <w:widowControl/>
        <w:autoSpaceDE/>
        <w:autoSpaceDN/>
        <w:spacing w:line="276" w:lineRule="auto"/>
        <w:ind w:left="567" w:firstLine="0"/>
        <w:rPr>
          <w:bCs/>
          <w:sz w:val="23"/>
          <w:szCs w:val="23"/>
          <w:lang w:eastAsia="pl-PL"/>
        </w:rPr>
      </w:pPr>
    </w:p>
    <w:p w14:paraId="6FA82808" w14:textId="62CDEF09" w:rsidR="009667BB" w:rsidRPr="00525B8F" w:rsidRDefault="009E17B5" w:rsidP="00525B8F">
      <w:pPr>
        <w:tabs>
          <w:tab w:val="left" w:pos="8647"/>
        </w:tabs>
        <w:spacing w:line="276" w:lineRule="auto"/>
        <w:ind w:right="334"/>
        <w:jc w:val="center"/>
        <w:rPr>
          <w:b/>
          <w:sz w:val="23"/>
          <w:szCs w:val="23"/>
        </w:rPr>
      </w:pPr>
      <w:r w:rsidRPr="00525B8F">
        <w:rPr>
          <w:b/>
          <w:sz w:val="23"/>
          <w:szCs w:val="23"/>
        </w:rPr>
        <w:t>§ 4</w:t>
      </w:r>
    </w:p>
    <w:p w14:paraId="2114B08C" w14:textId="77777777" w:rsidR="009667BB" w:rsidRPr="00525B8F" w:rsidRDefault="009E17B5" w:rsidP="00525B8F">
      <w:pPr>
        <w:tabs>
          <w:tab w:val="left" w:pos="8647"/>
        </w:tabs>
        <w:spacing w:line="276" w:lineRule="auto"/>
        <w:ind w:right="334"/>
        <w:jc w:val="center"/>
        <w:rPr>
          <w:b/>
          <w:sz w:val="23"/>
          <w:szCs w:val="23"/>
        </w:rPr>
      </w:pPr>
      <w:r w:rsidRPr="00525B8F">
        <w:rPr>
          <w:b/>
          <w:sz w:val="23"/>
          <w:szCs w:val="23"/>
        </w:rPr>
        <w:t>SPOSÓB WYKONANIA I ODBIÓR PRZEDMIOTU UMOWY</w:t>
      </w:r>
    </w:p>
    <w:p w14:paraId="3CE5D318" w14:textId="2D330D2B" w:rsidR="00F107DF" w:rsidRPr="00905579" w:rsidRDefault="00905579" w:rsidP="00905579">
      <w:pPr>
        <w:pStyle w:val="Akapitzlist"/>
        <w:numPr>
          <w:ilvl w:val="0"/>
          <w:numId w:val="8"/>
        </w:numPr>
        <w:spacing w:line="276" w:lineRule="auto"/>
        <w:ind w:left="426" w:hanging="426"/>
        <w:rPr>
          <w:b/>
          <w:bCs/>
          <w:color w:val="000000"/>
          <w:sz w:val="24"/>
          <w:szCs w:val="24"/>
        </w:rPr>
      </w:pPr>
      <w:r w:rsidRPr="00905579">
        <w:rPr>
          <w:color w:val="000000"/>
          <w:sz w:val="24"/>
          <w:szCs w:val="24"/>
        </w:rPr>
        <w:t xml:space="preserve">Wykonawca zobowiązany jest do dostarczenia wyrobów </w:t>
      </w:r>
      <w:r w:rsidRPr="00905579">
        <w:rPr>
          <w:b/>
          <w:bCs/>
          <w:color w:val="000000"/>
          <w:sz w:val="24"/>
          <w:szCs w:val="24"/>
        </w:rPr>
        <w:t xml:space="preserve">do Odbiorcy, którym jest: </w:t>
      </w:r>
      <w:r w:rsidR="00F107DF" w:rsidRPr="00905579">
        <w:rPr>
          <w:b/>
          <w:bCs/>
          <w:sz w:val="23"/>
          <w:szCs w:val="23"/>
        </w:rPr>
        <w:t>Skład Stę</w:t>
      </w:r>
      <w:r w:rsidR="009C1E85" w:rsidRPr="00905579">
        <w:rPr>
          <w:b/>
          <w:bCs/>
          <w:sz w:val="23"/>
          <w:szCs w:val="23"/>
        </w:rPr>
        <w:t>życa 08-540 Stężyca k./Dęblina</w:t>
      </w:r>
      <w:r w:rsidR="003D185E" w:rsidRPr="00905579">
        <w:rPr>
          <w:rStyle w:val="Odwoaniedokomentarza"/>
          <w:b/>
          <w:bCs/>
        </w:rPr>
        <w:t xml:space="preserve">, </w:t>
      </w:r>
      <w:r w:rsidR="00F107DF" w:rsidRPr="00905579">
        <w:rPr>
          <w:b/>
          <w:bCs/>
          <w:sz w:val="23"/>
          <w:szCs w:val="23"/>
        </w:rPr>
        <w:t>el. 261-516-920, fax. 261-516-922</w:t>
      </w:r>
      <w:r w:rsidR="00A545E5" w:rsidRPr="00905579">
        <w:rPr>
          <w:b/>
          <w:bCs/>
          <w:sz w:val="23"/>
          <w:szCs w:val="23"/>
        </w:rPr>
        <w:t xml:space="preserve">. </w:t>
      </w:r>
    </w:p>
    <w:p w14:paraId="6B0B55EF" w14:textId="397B1009" w:rsidR="009667BB" w:rsidRPr="00525B8F" w:rsidRDefault="009E17B5" w:rsidP="00525B8F">
      <w:pPr>
        <w:pStyle w:val="Akapitzlist"/>
        <w:numPr>
          <w:ilvl w:val="0"/>
          <w:numId w:val="8"/>
        </w:numPr>
        <w:tabs>
          <w:tab w:val="left" w:pos="426"/>
          <w:tab w:val="left" w:pos="9072"/>
        </w:tabs>
        <w:spacing w:line="276" w:lineRule="auto"/>
        <w:ind w:left="426" w:hanging="426"/>
        <w:rPr>
          <w:sz w:val="23"/>
          <w:szCs w:val="23"/>
        </w:rPr>
      </w:pPr>
      <w:r w:rsidRPr="00525B8F">
        <w:rPr>
          <w:sz w:val="23"/>
          <w:szCs w:val="23"/>
        </w:rPr>
        <w:t>Wykonawca</w:t>
      </w:r>
      <w:r w:rsidR="0047249D" w:rsidRPr="00525B8F">
        <w:rPr>
          <w:spacing w:val="64"/>
          <w:w w:val="150"/>
          <w:sz w:val="23"/>
          <w:szCs w:val="23"/>
        </w:rPr>
        <w:t xml:space="preserve"> </w:t>
      </w:r>
      <w:r w:rsidRPr="00525B8F">
        <w:rPr>
          <w:sz w:val="23"/>
          <w:szCs w:val="23"/>
        </w:rPr>
        <w:t>jest</w:t>
      </w:r>
      <w:r w:rsidR="0047249D" w:rsidRPr="00525B8F">
        <w:rPr>
          <w:spacing w:val="65"/>
          <w:w w:val="150"/>
          <w:sz w:val="23"/>
          <w:szCs w:val="23"/>
        </w:rPr>
        <w:t xml:space="preserve"> </w:t>
      </w:r>
      <w:r w:rsidRPr="00525B8F">
        <w:rPr>
          <w:sz w:val="23"/>
          <w:szCs w:val="23"/>
        </w:rPr>
        <w:t>zobowiązany</w:t>
      </w:r>
      <w:r w:rsidRPr="00525B8F">
        <w:rPr>
          <w:spacing w:val="80"/>
          <w:sz w:val="23"/>
          <w:szCs w:val="23"/>
        </w:rPr>
        <w:t xml:space="preserve"> </w:t>
      </w:r>
      <w:r w:rsidRPr="004E282B">
        <w:rPr>
          <w:sz w:val="23"/>
          <w:szCs w:val="23"/>
        </w:rPr>
        <w:t>dostarczyć</w:t>
      </w:r>
      <w:r w:rsidR="0047249D" w:rsidRPr="004E282B">
        <w:rPr>
          <w:spacing w:val="65"/>
          <w:w w:val="150"/>
          <w:sz w:val="23"/>
          <w:szCs w:val="23"/>
        </w:rPr>
        <w:t xml:space="preserve"> </w:t>
      </w:r>
      <w:r w:rsidRPr="004E282B">
        <w:rPr>
          <w:sz w:val="23"/>
          <w:szCs w:val="23"/>
        </w:rPr>
        <w:t>przedmiot</w:t>
      </w:r>
      <w:r w:rsidRPr="004E282B">
        <w:rPr>
          <w:spacing w:val="68"/>
          <w:w w:val="150"/>
          <w:sz w:val="23"/>
          <w:szCs w:val="23"/>
        </w:rPr>
        <w:t xml:space="preserve"> </w:t>
      </w:r>
      <w:r w:rsidRPr="004E282B">
        <w:rPr>
          <w:sz w:val="23"/>
          <w:szCs w:val="23"/>
        </w:rPr>
        <w:t xml:space="preserve">Umowy na koszt własny do </w:t>
      </w:r>
      <w:r w:rsidR="005C70B9" w:rsidRPr="004E282B">
        <w:rPr>
          <w:sz w:val="23"/>
          <w:szCs w:val="23"/>
        </w:rPr>
        <w:t xml:space="preserve">magazynu </w:t>
      </w:r>
      <w:r w:rsidRPr="004E282B">
        <w:rPr>
          <w:sz w:val="23"/>
          <w:szCs w:val="23"/>
        </w:rPr>
        <w:t>Odbiorcy</w:t>
      </w:r>
      <w:r w:rsidRPr="00526F32">
        <w:rPr>
          <w:color w:val="7030A0"/>
          <w:sz w:val="23"/>
          <w:szCs w:val="23"/>
        </w:rPr>
        <w:t>.</w:t>
      </w:r>
      <w:r w:rsidRPr="00525B8F">
        <w:rPr>
          <w:sz w:val="23"/>
          <w:szCs w:val="23"/>
        </w:rPr>
        <w:t xml:space="preserve"> Realizacja dostawy odbędzie się transportem odpowiednio przygotowanym do </w:t>
      </w:r>
      <w:r w:rsidRPr="00525B8F">
        <w:rPr>
          <w:sz w:val="23"/>
          <w:szCs w:val="23"/>
        </w:rPr>
        <w:lastRenderedPageBreak/>
        <w:t xml:space="preserve">przewozu i zabezpieczonym </w:t>
      </w:r>
      <w:r w:rsidR="00330D86" w:rsidRPr="00525B8F">
        <w:rPr>
          <w:sz w:val="23"/>
          <w:szCs w:val="23"/>
        </w:rPr>
        <w:t xml:space="preserve">w szczególności </w:t>
      </w:r>
      <w:r w:rsidRPr="00525B8F">
        <w:rPr>
          <w:sz w:val="23"/>
          <w:szCs w:val="23"/>
        </w:rPr>
        <w:t xml:space="preserve">przed ujemnym wpływem warunków atmosferycznych, przemieszczaniem ładunku, uszkodzeniem </w:t>
      </w:r>
      <w:r w:rsidR="00E90749">
        <w:rPr>
          <w:sz w:val="23"/>
          <w:szCs w:val="23"/>
        </w:rPr>
        <w:t>i zawilgoceniem opakowań i </w:t>
      </w:r>
      <w:r w:rsidRPr="00525B8F">
        <w:rPr>
          <w:sz w:val="23"/>
          <w:szCs w:val="23"/>
        </w:rPr>
        <w:t>innymi czynnikami wpływającymi na uszkodzenie lub obniżenie jakości przedmiotu Umowy.</w:t>
      </w:r>
    </w:p>
    <w:p w14:paraId="3CEAF4C7" w14:textId="6A49362E" w:rsidR="00330D86" w:rsidRPr="00525B8F" w:rsidRDefault="009E17B5" w:rsidP="00525B8F">
      <w:pPr>
        <w:pStyle w:val="Akapitzlist"/>
        <w:numPr>
          <w:ilvl w:val="0"/>
          <w:numId w:val="8"/>
        </w:numPr>
        <w:tabs>
          <w:tab w:val="left" w:pos="426"/>
          <w:tab w:val="left" w:pos="9072"/>
        </w:tabs>
        <w:spacing w:line="276" w:lineRule="auto"/>
        <w:ind w:left="426" w:hanging="426"/>
        <w:rPr>
          <w:sz w:val="23"/>
          <w:szCs w:val="23"/>
        </w:rPr>
      </w:pPr>
      <w:r w:rsidRPr="00525B8F">
        <w:rPr>
          <w:sz w:val="23"/>
          <w:szCs w:val="23"/>
        </w:rPr>
        <w:t xml:space="preserve">O terminie dostawy Wykonawca zobowiązany jest powiadomić </w:t>
      </w:r>
      <w:r w:rsidR="00351490" w:rsidRPr="00525B8F">
        <w:rPr>
          <w:sz w:val="23"/>
          <w:szCs w:val="23"/>
        </w:rPr>
        <w:t xml:space="preserve">Zamawiającego i </w:t>
      </w:r>
      <w:r w:rsidR="005C70B9" w:rsidRPr="00525B8F">
        <w:rPr>
          <w:sz w:val="23"/>
          <w:szCs w:val="23"/>
        </w:rPr>
        <w:t>Odbiorcę</w:t>
      </w:r>
      <w:r w:rsidRPr="00525B8F">
        <w:rPr>
          <w:sz w:val="23"/>
          <w:szCs w:val="23"/>
        </w:rPr>
        <w:t xml:space="preserve"> na </w:t>
      </w:r>
      <w:r w:rsidR="00771979" w:rsidRPr="00525B8F">
        <w:rPr>
          <w:sz w:val="23"/>
          <w:szCs w:val="23"/>
        </w:rPr>
        <w:t>5</w:t>
      </w:r>
      <w:r w:rsidRPr="00525B8F">
        <w:rPr>
          <w:sz w:val="23"/>
          <w:szCs w:val="23"/>
        </w:rPr>
        <w:t xml:space="preserve"> dni przed datą dostawy pisemnie lub za pomocą poczty elektronicznej (adres e-mail: </w:t>
      </w:r>
      <w:r w:rsidR="00767F00">
        <w:rPr>
          <w:sz w:val="24"/>
        </w:rPr>
        <w:t>………….</w:t>
      </w:r>
      <w:r w:rsidR="00351490" w:rsidRPr="00525B8F">
        <w:rPr>
          <w:rStyle w:val="Odwoanieprzypisudolnego"/>
          <w:sz w:val="23"/>
          <w:szCs w:val="23"/>
        </w:rPr>
        <w:footnoteReference w:id="1"/>
      </w:r>
      <w:r w:rsidR="00866332" w:rsidRPr="00525B8F">
        <w:rPr>
          <w:sz w:val="23"/>
          <w:szCs w:val="23"/>
        </w:rPr>
        <w:t>.</w:t>
      </w:r>
    </w:p>
    <w:p w14:paraId="0ACABE18" w14:textId="4086F8B5" w:rsidR="009667BB" w:rsidRPr="00525B8F" w:rsidRDefault="00034588" w:rsidP="00525B8F">
      <w:pPr>
        <w:pStyle w:val="Akapitzlist"/>
        <w:numPr>
          <w:ilvl w:val="0"/>
          <w:numId w:val="8"/>
        </w:numPr>
        <w:tabs>
          <w:tab w:val="left" w:pos="426"/>
          <w:tab w:val="left" w:pos="9072"/>
        </w:tabs>
        <w:spacing w:line="276" w:lineRule="auto"/>
        <w:ind w:left="426" w:hanging="426"/>
        <w:rPr>
          <w:sz w:val="23"/>
          <w:szCs w:val="23"/>
        </w:rPr>
      </w:pPr>
      <w:r w:rsidRPr="00525B8F">
        <w:rPr>
          <w:sz w:val="23"/>
          <w:szCs w:val="23"/>
        </w:rPr>
        <w:t xml:space="preserve">Wykonawca zrealizuje dostawę </w:t>
      </w:r>
      <w:r w:rsidR="009E17B5" w:rsidRPr="00525B8F">
        <w:rPr>
          <w:sz w:val="23"/>
          <w:szCs w:val="23"/>
        </w:rPr>
        <w:t>w</w:t>
      </w:r>
      <w:r w:rsidR="009E17B5" w:rsidRPr="00525B8F">
        <w:rPr>
          <w:spacing w:val="80"/>
          <w:sz w:val="23"/>
          <w:szCs w:val="23"/>
        </w:rPr>
        <w:t xml:space="preserve"> </w:t>
      </w:r>
      <w:r w:rsidR="009E17B5" w:rsidRPr="00525B8F">
        <w:rPr>
          <w:sz w:val="23"/>
          <w:szCs w:val="23"/>
        </w:rPr>
        <w:t>dniu</w:t>
      </w:r>
      <w:r w:rsidR="009E17B5" w:rsidRPr="00525B8F">
        <w:rPr>
          <w:spacing w:val="80"/>
          <w:sz w:val="23"/>
          <w:szCs w:val="23"/>
        </w:rPr>
        <w:t xml:space="preserve"> </w:t>
      </w:r>
      <w:r w:rsidR="009E17B5" w:rsidRPr="00525B8F">
        <w:rPr>
          <w:sz w:val="23"/>
          <w:szCs w:val="23"/>
        </w:rPr>
        <w:t>roboczym,</w:t>
      </w:r>
      <w:r w:rsidR="009E17B5" w:rsidRPr="00525B8F">
        <w:rPr>
          <w:spacing w:val="40"/>
          <w:sz w:val="23"/>
          <w:szCs w:val="23"/>
        </w:rPr>
        <w:t xml:space="preserve"> </w:t>
      </w:r>
      <w:r w:rsidR="009E17B5" w:rsidRPr="00525B8F">
        <w:rPr>
          <w:sz w:val="23"/>
          <w:szCs w:val="23"/>
        </w:rPr>
        <w:t xml:space="preserve">w jednym z dni </w:t>
      </w:r>
      <w:r w:rsidR="009E17B5" w:rsidRPr="00525B8F">
        <w:rPr>
          <w:b/>
          <w:sz w:val="23"/>
          <w:szCs w:val="23"/>
        </w:rPr>
        <w:t xml:space="preserve">od poniedziałku do </w:t>
      </w:r>
      <w:r w:rsidR="00771979" w:rsidRPr="00525B8F">
        <w:rPr>
          <w:b/>
          <w:sz w:val="23"/>
          <w:szCs w:val="23"/>
        </w:rPr>
        <w:t>czwartku</w:t>
      </w:r>
      <w:r w:rsidR="009E17B5" w:rsidRPr="00525B8F">
        <w:rPr>
          <w:b/>
          <w:sz w:val="23"/>
          <w:szCs w:val="23"/>
        </w:rPr>
        <w:t xml:space="preserve"> w godz. 8.00</w:t>
      </w:r>
      <w:r w:rsidR="009E17B5" w:rsidRPr="00525B8F">
        <w:rPr>
          <w:b/>
          <w:spacing w:val="40"/>
          <w:sz w:val="23"/>
          <w:szCs w:val="23"/>
        </w:rPr>
        <w:t xml:space="preserve"> </w:t>
      </w:r>
      <w:r w:rsidR="009E17B5" w:rsidRPr="00525B8F">
        <w:rPr>
          <w:b/>
          <w:sz w:val="23"/>
          <w:szCs w:val="23"/>
        </w:rPr>
        <w:t>– 14.00,</w:t>
      </w:r>
      <w:r w:rsidR="00DE0361">
        <w:rPr>
          <w:b/>
          <w:sz w:val="23"/>
          <w:szCs w:val="23"/>
        </w:rPr>
        <w:t xml:space="preserve"> </w:t>
      </w:r>
      <w:r w:rsidR="00DE0361">
        <w:rPr>
          <w:b/>
          <w:sz w:val="24"/>
          <w:szCs w:val="24"/>
        </w:rPr>
        <w:t xml:space="preserve">oraz w piątek w godz. 8.00 – 12.00 </w:t>
      </w:r>
      <w:r w:rsidR="009E17B5" w:rsidRPr="00525B8F">
        <w:rPr>
          <w:b/>
          <w:sz w:val="23"/>
          <w:szCs w:val="23"/>
        </w:rPr>
        <w:t xml:space="preserve"> </w:t>
      </w:r>
      <w:r w:rsidRPr="00525B8F">
        <w:rPr>
          <w:sz w:val="23"/>
          <w:szCs w:val="23"/>
        </w:rPr>
        <w:t xml:space="preserve">z wyłączeniem </w:t>
      </w:r>
      <w:r w:rsidR="009E17B5" w:rsidRPr="00525B8F">
        <w:rPr>
          <w:sz w:val="23"/>
          <w:szCs w:val="23"/>
        </w:rPr>
        <w:t xml:space="preserve">dni ustawowo wolnych od </w:t>
      </w:r>
      <w:r w:rsidR="009E17B5" w:rsidRPr="00525B8F">
        <w:rPr>
          <w:spacing w:val="-2"/>
          <w:sz w:val="23"/>
          <w:szCs w:val="23"/>
        </w:rPr>
        <w:t>pracy.</w:t>
      </w:r>
    </w:p>
    <w:p w14:paraId="738A007D" w14:textId="77777777" w:rsidR="00DE0361" w:rsidRDefault="00DE0361" w:rsidP="00DE0361">
      <w:pPr>
        <w:pStyle w:val="Akapitzlist"/>
        <w:numPr>
          <w:ilvl w:val="0"/>
          <w:numId w:val="8"/>
        </w:numPr>
        <w:tabs>
          <w:tab w:val="left" w:pos="426"/>
          <w:tab w:val="left" w:pos="9072"/>
        </w:tabs>
        <w:spacing w:line="276" w:lineRule="auto"/>
        <w:ind w:left="426" w:hanging="426"/>
        <w:rPr>
          <w:sz w:val="24"/>
          <w:szCs w:val="24"/>
        </w:rPr>
      </w:pPr>
      <w:r>
        <w:rPr>
          <w:sz w:val="24"/>
          <w:szCs w:val="24"/>
        </w:rPr>
        <w:t>Warunkiem przyjęcia dostawy przez Odbiorcę jest dostarczenie przez Wykonawcę wraz              z dostawą przedmiotu zamówienia:</w:t>
      </w:r>
    </w:p>
    <w:p w14:paraId="1041BDF0" w14:textId="77777777" w:rsidR="00DE0361" w:rsidRDefault="00DE0361" w:rsidP="00DE0361">
      <w:pPr>
        <w:pStyle w:val="Akapitzlist"/>
        <w:numPr>
          <w:ilvl w:val="0"/>
          <w:numId w:val="51"/>
        </w:numPr>
        <w:tabs>
          <w:tab w:val="left" w:pos="426"/>
          <w:tab w:val="left" w:pos="9072"/>
        </w:tabs>
        <w:spacing w:line="276" w:lineRule="auto"/>
        <w:rPr>
          <w:sz w:val="24"/>
          <w:szCs w:val="24"/>
        </w:rPr>
      </w:pPr>
      <w:r>
        <w:rPr>
          <w:sz w:val="24"/>
          <w:szCs w:val="24"/>
        </w:rPr>
        <w:t>kopii lub wydruku faktury VAT lub w przypadku niedostarczenia Odbiorcy kopii faktury, innego stosownego dokumentu potwierdzającego i określającego dostawę w ujęciu przedmiotowym i ilościowym;</w:t>
      </w:r>
    </w:p>
    <w:p w14:paraId="452063D9" w14:textId="7C328ED6" w:rsidR="00DE0361" w:rsidRPr="00675E13" w:rsidRDefault="00767F00" w:rsidP="00DE0361">
      <w:pPr>
        <w:pStyle w:val="Akapitzlist"/>
        <w:numPr>
          <w:ilvl w:val="0"/>
          <w:numId w:val="51"/>
        </w:numPr>
        <w:rPr>
          <w:sz w:val="24"/>
          <w:szCs w:val="24"/>
        </w:rPr>
      </w:pPr>
      <w:r>
        <w:rPr>
          <w:sz w:val="24"/>
          <w:szCs w:val="24"/>
        </w:rPr>
        <w:t>homologację w języku polskim lub przetłumaczoną na język polski</w:t>
      </w:r>
      <w:r w:rsidR="00DE0361" w:rsidRPr="00675E13">
        <w:rPr>
          <w:sz w:val="24"/>
          <w:szCs w:val="24"/>
        </w:rPr>
        <w:t>;</w:t>
      </w:r>
    </w:p>
    <w:p w14:paraId="06A35680" w14:textId="3A9EB01D" w:rsidR="00DE0361" w:rsidRDefault="00DE0361" w:rsidP="00DE0361">
      <w:pPr>
        <w:pStyle w:val="Akapitzlist"/>
        <w:numPr>
          <w:ilvl w:val="0"/>
          <w:numId w:val="51"/>
        </w:numPr>
        <w:rPr>
          <w:sz w:val="24"/>
          <w:szCs w:val="24"/>
        </w:rPr>
      </w:pPr>
      <w:r w:rsidRPr="00675E13">
        <w:rPr>
          <w:sz w:val="24"/>
          <w:szCs w:val="24"/>
        </w:rPr>
        <w:t>karty gwarancyjne.</w:t>
      </w:r>
    </w:p>
    <w:p w14:paraId="433A17BC" w14:textId="7967D081" w:rsidR="00DE0361" w:rsidRPr="00236C42" w:rsidRDefault="00DE0361" w:rsidP="00DE0361">
      <w:pPr>
        <w:pStyle w:val="Akapitzlist"/>
        <w:numPr>
          <w:ilvl w:val="0"/>
          <w:numId w:val="8"/>
        </w:numPr>
        <w:tabs>
          <w:tab w:val="left" w:pos="9072"/>
        </w:tabs>
        <w:spacing w:line="276" w:lineRule="auto"/>
        <w:ind w:left="426" w:hanging="426"/>
        <w:rPr>
          <w:sz w:val="24"/>
          <w:szCs w:val="24"/>
        </w:rPr>
      </w:pPr>
      <w:r w:rsidRPr="00236C42">
        <w:rPr>
          <w:sz w:val="24"/>
        </w:rPr>
        <w:t xml:space="preserve">Brak jakiegokolwiek dokumentu, o którym mowa w ust. </w:t>
      </w:r>
      <w:r w:rsidR="00767F00">
        <w:rPr>
          <w:sz w:val="24"/>
        </w:rPr>
        <w:t>5</w:t>
      </w:r>
      <w:r w:rsidRPr="00236C42">
        <w:rPr>
          <w:sz w:val="24"/>
        </w:rPr>
        <w:t xml:space="preserve"> będzie skutkował brakiem odbioru przedmiotu umowy przez Zamawiającego. </w:t>
      </w:r>
    </w:p>
    <w:p w14:paraId="26AD59B8" w14:textId="77777777" w:rsidR="00DE0361" w:rsidRPr="00206C84" w:rsidRDefault="00DE0361" w:rsidP="00DE0361">
      <w:pPr>
        <w:pStyle w:val="Akapitzlist"/>
        <w:numPr>
          <w:ilvl w:val="0"/>
          <w:numId w:val="8"/>
        </w:numPr>
        <w:tabs>
          <w:tab w:val="left" w:pos="426"/>
          <w:tab w:val="left" w:pos="9072"/>
        </w:tabs>
        <w:spacing w:line="276" w:lineRule="auto"/>
        <w:ind w:left="426" w:hanging="426"/>
        <w:rPr>
          <w:sz w:val="24"/>
          <w:szCs w:val="24"/>
        </w:rPr>
      </w:pPr>
      <w:r w:rsidRPr="007E4AE5">
        <w:rPr>
          <w:sz w:val="24"/>
        </w:rPr>
        <w:t>Odbiór</w:t>
      </w:r>
      <w:r>
        <w:rPr>
          <w:spacing w:val="66"/>
          <w:w w:val="150"/>
          <w:sz w:val="24"/>
        </w:rPr>
        <w:t xml:space="preserve"> </w:t>
      </w:r>
      <w:r>
        <w:rPr>
          <w:sz w:val="24"/>
        </w:rPr>
        <w:t>dostarczonego asortymentu</w:t>
      </w:r>
      <w:r>
        <w:rPr>
          <w:spacing w:val="66"/>
          <w:w w:val="150"/>
          <w:sz w:val="24"/>
        </w:rPr>
        <w:t xml:space="preserve"> </w:t>
      </w:r>
      <w:r w:rsidRPr="007E4AE5">
        <w:rPr>
          <w:sz w:val="24"/>
        </w:rPr>
        <w:t>będzie</w:t>
      </w:r>
      <w:r w:rsidRPr="007E4AE5">
        <w:rPr>
          <w:spacing w:val="67"/>
          <w:w w:val="150"/>
          <w:sz w:val="24"/>
        </w:rPr>
        <w:t xml:space="preserve"> </w:t>
      </w:r>
      <w:r w:rsidRPr="007E4AE5">
        <w:rPr>
          <w:sz w:val="24"/>
        </w:rPr>
        <w:t>dokonany</w:t>
      </w:r>
      <w:r w:rsidRPr="007E4AE5">
        <w:rPr>
          <w:spacing w:val="65"/>
          <w:w w:val="150"/>
          <w:sz w:val="24"/>
        </w:rPr>
        <w:t xml:space="preserve"> </w:t>
      </w:r>
      <w:r w:rsidRPr="007E4AE5">
        <w:rPr>
          <w:sz w:val="24"/>
        </w:rPr>
        <w:t>w</w:t>
      </w:r>
      <w:r w:rsidRPr="007E4AE5">
        <w:rPr>
          <w:spacing w:val="67"/>
          <w:w w:val="150"/>
          <w:sz w:val="24"/>
        </w:rPr>
        <w:t xml:space="preserve"> </w:t>
      </w:r>
      <w:r>
        <w:rPr>
          <w:sz w:val="24"/>
        </w:rPr>
        <w:t>siedzibie</w:t>
      </w:r>
      <w:r w:rsidRPr="007E4AE5">
        <w:rPr>
          <w:spacing w:val="67"/>
          <w:w w:val="150"/>
          <w:sz w:val="24"/>
        </w:rPr>
        <w:t xml:space="preserve"> </w:t>
      </w:r>
      <w:r w:rsidRPr="007E4AE5">
        <w:rPr>
          <w:sz w:val="24"/>
        </w:rPr>
        <w:t>Odbiorcy</w:t>
      </w:r>
      <w:r w:rsidRPr="007E4AE5">
        <w:rPr>
          <w:spacing w:val="64"/>
          <w:w w:val="150"/>
          <w:sz w:val="24"/>
        </w:rPr>
        <w:t xml:space="preserve"> </w:t>
      </w:r>
      <w:r>
        <w:rPr>
          <w:sz w:val="24"/>
        </w:rPr>
        <w:t xml:space="preserve">komisyjnie </w:t>
      </w:r>
      <w:r w:rsidRPr="007E4AE5">
        <w:rPr>
          <w:sz w:val="24"/>
        </w:rPr>
        <w:t>i protokolarnie z udziałem Wykonawcy lub jego przedstawiciela. Brak uczestnictwa Wykonawcy w czynnościach odbioru upoważnia Odbiorcę do dokonania czynności odbioru bez udziału Wykonawcy na jego ryzyko.</w:t>
      </w:r>
    </w:p>
    <w:p w14:paraId="6357BA30" w14:textId="2E04CD01" w:rsidR="00DE0361" w:rsidRPr="00A068F9" w:rsidRDefault="00DE0361" w:rsidP="00DE0361">
      <w:pPr>
        <w:pStyle w:val="Akapitzlist"/>
        <w:numPr>
          <w:ilvl w:val="0"/>
          <w:numId w:val="8"/>
        </w:numPr>
        <w:tabs>
          <w:tab w:val="left" w:pos="426"/>
          <w:tab w:val="left" w:pos="9072"/>
        </w:tabs>
        <w:spacing w:line="276" w:lineRule="auto"/>
        <w:ind w:left="426" w:hanging="426"/>
        <w:rPr>
          <w:sz w:val="24"/>
          <w:szCs w:val="24"/>
        </w:rPr>
      </w:pPr>
      <w:r>
        <w:rPr>
          <w:sz w:val="24"/>
        </w:rPr>
        <w:t xml:space="preserve">Asortyment z Umowy może być dostarczany częściami, jednak do każdej z nich musi być sporządzany odrębny „Dokument przyjęcia” </w:t>
      </w:r>
      <w:r>
        <w:rPr>
          <w:sz w:val="24"/>
          <w:szCs w:val="24"/>
        </w:rPr>
        <w:t xml:space="preserve">(PZ - Przychód Zewnętrzny/Protokół Przyjęcia Zewnętrznego) oraz dołączane dokumenty wymienione w ust. </w:t>
      </w:r>
      <w:r w:rsidR="00905579">
        <w:rPr>
          <w:sz w:val="24"/>
          <w:szCs w:val="24"/>
        </w:rPr>
        <w:t>5</w:t>
      </w:r>
      <w:r>
        <w:rPr>
          <w:sz w:val="24"/>
          <w:szCs w:val="24"/>
        </w:rPr>
        <w:t>.</w:t>
      </w:r>
    </w:p>
    <w:p w14:paraId="378EB52E" w14:textId="77777777" w:rsidR="00DE0361" w:rsidRDefault="00DE0361" w:rsidP="00DE0361">
      <w:pPr>
        <w:pStyle w:val="Akapitzlist"/>
        <w:numPr>
          <w:ilvl w:val="0"/>
          <w:numId w:val="8"/>
        </w:numPr>
        <w:tabs>
          <w:tab w:val="left" w:pos="426"/>
          <w:tab w:val="left" w:pos="9072"/>
        </w:tabs>
        <w:spacing w:line="276" w:lineRule="auto"/>
        <w:ind w:left="426" w:hanging="426"/>
        <w:rPr>
          <w:sz w:val="24"/>
          <w:szCs w:val="24"/>
        </w:rPr>
      </w:pPr>
      <w:r>
        <w:rPr>
          <w:sz w:val="24"/>
          <w:szCs w:val="24"/>
        </w:rPr>
        <w:t xml:space="preserve">Jakikolwiek dokument podpisywany przez Odbiorcę </w:t>
      </w:r>
      <w:r w:rsidRPr="000B3CD0">
        <w:rPr>
          <w:sz w:val="24"/>
          <w:szCs w:val="24"/>
          <w:lang w:eastAsia="pl-PL"/>
        </w:rPr>
        <w:t xml:space="preserve">w związku z dostawą przed zbadaniem wyrobów  i ich weryfikacją ilościową (w szczególności dokument WZ, list przewozowy itp.) nie potwierdza zgodności dostawy </w:t>
      </w:r>
      <w:r>
        <w:rPr>
          <w:sz w:val="24"/>
          <w:szCs w:val="24"/>
        </w:rPr>
        <w:t>z Umową w szczególności co do prawidłowości dostarczonego asortymentu jak i jego ilości, i nie potwierdza jej odbioru przez Zamawiającego a tym samym nie potwierdza wykonania przez Wykonawcę dostawy asortymentu stanowiącej przedmiot Umowy; stanowi jedynie dowód tego, że w dacie wskazanej przez Odbiorcę została podjęta próba dostawy.</w:t>
      </w:r>
    </w:p>
    <w:p w14:paraId="78C97535" w14:textId="77777777" w:rsidR="00DE0361" w:rsidRDefault="00DE0361" w:rsidP="00DE0361">
      <w:pPr>
        <w:pStyle w:val="Akapitzlist"/>
        <w:numPr>
          <w:ilvl w:val="0"/>
          <w:numId w:val="8"/>
        </w:numPr>
        <w:tabs>
          <w:tab w:val="left" w:pos="426"/>
          <w:tab w:val="left" w:pos="9072"/>
        </w:tabs>
        <w:spacing w:line="276" w:lineRule="auto"/>
        <w:ind w:left="426" w:hanging="426"/>
        <w:rPr>
          <w:sz w:val="24"/>
          <w:szCs w:val="24"/>
        </w:rPr>
      </w:pPr>
      <w:r>
        <w:rPr>
          <w:sz w:val="24"/>
          <w:szCs w:val="24"/>
        </w:rPr>
        <w:t xml:space="preserve">Wraz z momentem zakończenia przez Odbiorcę weryfikacji dostarczonego asortymentu pod względem zgodności dostawy z Umową i jej odbioru, następuje moment sporządzenia przez Odbiorcę „Dokumentu przyjęcia” </w:t>
      </w:r>
      <w:bookmarkStart w:id="1" w:name="_Hlk219974836"/>
      <w:r>
        <w:rPr>
          <w:sz w:val="24"/>
          <w:szCs w:val="24"/>
        </w:rPr>
        <w:t>(PZ - Przychód Zewnętrzny/Protokół Przyjęcia Zewnętrznego)</w:t>
      </w:r>
      <w:bookmarkEnd w:id="1"/>
      <w:r>
        <w:rPr>
          <w:sz w:val="24"/>
          <w:szCs w:val="24"/>
        </w:rPr>
        <w:t>; sporządzony przez Odbiorcę „Dokument przyjęcia”</w:t>
      </w:r>
      <w:r w:rsidRPr="00C252C7">
        <w:rPr>
          <w:sz w:val="24"/>
        </w:rPr>
        <w:t xml:space="preserve"> </w:t>
      </w:r>
      <w:r>
        <w:rPr>
          <w:sz w:val="24"/>
          <w:szCs w:val="24"/>
        </w:rPr>
        <w:t xml:space="preserve">(PZ - Przychód Zewnętrzny/Protokół Przyjęcia Zewnętrznego) potwierdza fakt wykonania przez Wykonawcę dostawy asortymentu stanowiącego przedmiot zamówienia. Strony zgodnie zastrzegają, iż podpisanie </w:t>
      </w:r>
      <w:r>
        <w:rPr>
          <w:sz w:val="24"/>
        </w:rPr>
        <w:t xml:space="preserve">„Dokument przyjęcia” </w:t>
      </w:r>
      <w:r>
        <w:rPr>
          <w:sz w:val="24"/>
          <w:szCs w:val="24"/>
        </w:rPr>
        <w:t>(PZ - Przychód Zewnętrzny/Protokół Przyjęcia Zewnętrznego) nie ogranicza prawa Zamawiającemu do późniejszego zgłaszania zastrzeżeń dotyczących jakości lub wad dostarczonego asortymentu, które mogą ujawnić się dopiero po odbiorze.</w:t>
      </w:r>
    </w:p>
    <w:p w14:paraId="63A267BD" w14:textId="77777777" w:rsidR="00DE0361" w:rsidRDefault="00DE0361" w:rsidP="00DE0361">
      <w:pPr>
        <w:pStyle w:val="Akapitzlist"/>
        <w:numPr>
          <w:ilvl w:val="0"/>
          <w:numId w:val="8"/>
        </w:numPr>
        <w:tabs>
          <w:tab w:val="left" w:pos="426"/>
          <w:tab w:val="left" w:pos="9072"/>
        </w:tabs>
        <w:spacing w:line="276" w:lineRule="auto"/>
        <w:ind w:left="426" w:hanging="426"/>
        <w:rPr>
          <w:sz w:val="24"/>
          <w:szCs w:val="24"/>
        </w:rPr>
      </w:pPr>
      <w:r>
        <w:rPr>
          <w:sz w:val="24"/>
          <w:szCs w:val="24"/>
        </w:rPr>
        <w:t>Odbiorca zobowiązany jest w dniu sporządzenia „Dokumentu przyjęcia”</w:t>
      </w:r>
      <w:r w:rsidRPr="00C252C7">
        <w:rPr>
          <w:sz w:val="24"/>
        </w:rPr>
        <w:t xml:space="preserve"> </w:t>
      </w:r>
      <w:r>
        <w:rPr>
          <w:sz w:val="24"/>
          <w:szCs w:val="24"/>
        </w:rPr>
        <w:t>(PZ - Przychód Zewnętrzny/Protokół Przyjęcia Zewnętrznego):</w:t>
      </w:r>
    </w:p>
    <w:p w14:paraId="6872B6AB" w14:textId="77777777" w:rsidR="00DE0361" w:rsidRDefault="00DE0361" w:rsidP="00DE0361">
      <w:pPr>
        <w:pStyle w:val="Akapitzlist"/>
        <w:numPr>
          <w:ilvl w:val="0"/>
          <w:numId w:val="52"/>
        </w:numPr>
        <w:tabs>
          <w:tab w:val="left" w:pos="426"/>
          <w:tab w:val="left" w:pos="9072"/>
        </w:tabs>
        <w:spacing w:line="276" w:lineRule="auto"/>
        <w:rPr>
          <w:sz w:val="24"/>
          <w:szCs w:val="24"/>
        </w:rPr>
      </w:pPr>
      <w:r>
        <w:rPr>
          <w:sz w:val="24"/>
          <w:szCs w:val="24"/>
        </w:rPr>
        <w:t xml:space="preserve">wysłać drogą pocztową na adres wskazany przez Wykonawcę oryginał „Dokumentu </w:t>
      </w:r>
      <w:r>
        <w:rPr>
          <w:sz w:val="24"/>
          <w:szCs w:val="24"/>
        </w:rPr>
        <w:lastRenderedPageBreak/>
        <w:t>przyjęcia” – w dwóch egzemplarzach; następnie po potwierdzeniu i podpisaniu przez Wykonawcę, Wykonawca jeden egzemplarz niezwłocznie przesyła Zamawiającemu;</w:t>
      </w:r>
      <w:r w:rsidRPr="0087730F">
        <w:rPr>
          <w:sz w:val="24"/>
          <w:szCs w:val="24"/>
          <w:lang w:eastAsia="pl-PL"/>
        </w:rPr>
        <w:t xml:space="preserve"> </w:t>
      </w:r>
      <w:r w:rsidRPr="000B3CD0">
        <w:rPr>
          <w:sz w:val="24"/>
          <w:szCs w:val="24"/>
          <w:lang w:eastAsia="pl-PL"/>
        </w:rPr>
        <w:t>w przypadku nie przesłania przez Wykonawcę  potwierdzonego przez Wykonawcę Dokumentu przyjęcia (PZ-przychód zewnętrzny/Protokół Przyjęcia Zewnętrznego) w terminie 3 dni od daty jego otrzymania od Odbiorcy, Strony przyjmują, iż odbiór wyrobów określonych w Dokumencie przyjęcia (PZ-przychód zewnętrzny/Protokół Przyjęcia Zewnętrznego) dostarczonych przez Wykonawcę w realizacji Przedmiotu Umowy został dokonany jednostronnie przez Zamawiającego  w dacie sporządzenia przez Odbiorcę Dokumentu przyjęcia (PZ – Przychód Zewnętrzny/Protokół Przyjęcia Zewnętrznego) na  ryzyko Wykonawcy</w:t>
      </w:r>
    </w:p>
    <w:p w14:paraId="13D6A560" w14:textId="77777777" w:rsidR="00DE0361" w:rsidRDefault="00DE0361" w:rsidP="00DE0361">
      <w:pPr>
        <w:pStyle w:val="Akapitzlist"/>
        <w:numPr>
          <w:ilvl w:val="0"/>
          <w:numId w:val="52"/>
        </w:numPr>
        <w:tabs>
          <w:tab w:val="left" w:pos="426"/>
          <w:tab w:val="left" w:pos="9072"/>
        </w:tabs>
        <w:spacing w:line="276" w:lineRule="auto"/>
        <w:rPr>
          <w:sz w:val="24"/>
          <w:szCs w:val="24"/>
        </w:rPr>
      </w:pPr>
      <w:r>
        <w:rPr>
          <w:sz w:val="24"/>
          <w:szCs w:val="24"/>
        </w:rPr>
        <w:t>wysłać do Zamawiającego drogą elektroniczną (e-mail, ARCUS itp.) kopię „Dokumentu przyjęcia”.</w:t>
      </w:r>
    </w:p>
    <w:p w14:paraId="2C9312E4" w14:textId="77777777" w:rsidR="00DE0361" w:rsidRPr="0087730F" w:rsidRDefault="00DE0361" w:rsidP="00DE0361">
      <w:pPr>
        <w:pStyle w:val="Akapitzlist"/>
        <w:numPr>
          <w:ilvl w:val="0"/>
          <w:numId w:val="8"/>
        </w:numPr>
        <w:tabs>
          <w:tab w:val="left" w:pos="192"/>
          <w:tab w:val="left" w:pos="9072"/>
        </w:tabs>
        <w:spacing w:line="276" w:lineRule="auto"/>
        <w:ind w:left="426" w:hanging="426"/>
        <w:rPr>
          <w:sz w:val="24"/>
        </w:rPr>
      </w:pPr>
      <w:r w:rsidRPr="00ED2447">
        <w:rPr>
          <w:sz w:val="24"/>
        </w:rPr>
        <w:t>W razie trudności z pozyskaniem od Odbiorcy dokumentów wymaganych do płatności Wykonawca niezwłocznie zobowiązany jest poinformować o tym fakcie Zamawiającego.</w:t>
      </w:r>
    </w:p>
    <w:p w14:paraId="21488574" w14:textId="77777777" w:rsidR="00DE0361" w:rsidRDefault="00DE0361" w:rsidP="00DE0361">
      <w:pPr>
        <w:pStyle w:val="Akapitzlist"/>
        <w:numPr>
          <w:ilvl w:val="0"/>
          <w:numId w:val="8"/>
        </w:numPr>
        <w:tabs>
          <w:tab w:val="left" w:pos="426"/>
          <w:tab w:val="left" w:pos="9072"/>
        </w:tabs>
        <w:spacing w:line="276" w:lineRule="auto"/>
        <w:ind w:left="426" w:hanging="426"/>
        <w:rPr>
          <w:sz w:val="24"/>
          <w:szCs w:val="24"/>
        </w:rPr>
      </w:pPr>
      <w:r w:rsidRPr="00C03FCC">
        <w:rPr>
          <w:sz w:val="24"/>
          <w:szCs w:val="24"/>
        </w:rPr>
        <w:t>Jeżeli w czasie odbioru zostanie stw</w:t>
      </w:r>
      <w:r w:rsidRPr="00700410">
        <w:rPr>
          <w:sz w:val="24"/>
          <w:szCs w:val="24"/>
        </w:rPr>
        <w:t xml:space="preserve">ierdzone, iż przedmiot </w:t>
      </w:r>
      <w:r>
        <w:rPr>
          <w:sz w:val="24"/>
          <w:szCs w:val="24"/>
        </w:rPr>
        <w:t>zamówienia</w:t>
      </w:r>
      <w:r w:rsidRPr="00700410">
        <w:rPr>
          <w:sz w:val="24"/>
          <w:szCs w:val="24"/>
        </w:rPr>
        <w:t xml:space="preserve"> nie został wykonany zgodnie z postanowieniami Umowy i wymaganiami w niej określonymi (w szczególności wystąpią niezgodności w zakresie dostarczon</w:t>
      </w:r>
      <w:r>
        <w:rPr>
          <w:sz w:val="24"/>
          <w:szCs w:val="24"/>
        </w:rPr>
        <w:t>ego</w:t>
      </w:r>
      <w:r w:rsidRPr="00700410">
        <w:rPr>
          <w:sz w:val="24"/>
          <w:szCs w:val="24"/>
        </w:rPr>
        <w:t xml:space="preserve"> </w:t>
      </w:r>
      <w:r>
        <w:rPr>
          <w:sz w:val="24"/>
          <w:szCs w:val="24"/>
        </w:rPr>
        <w:t>asortymentu</w:t>
      </w:r>
      <w:r w:rsidRPr="00700410">
        <w:rPr>
          <w:sz w:val="24"/>
          <w:szCs w:val="24"/>
        </w:rPr>
        <w:t xml:space="preserve"> lub ich ilości), Odbiorca ma prawo odmówić przyjęcia </w:t>
      </w:r>
      <w:r>
        <w:rPr>
          <w:sz w:val="24"/>
          <w:szCs w:val="24"/>
        </w:rPr>
        <w:t>dostawy</w:t>
      </w:r>
      <w:r w:rsidRPr="00700410">
        <w:rPr>
          <w:sz w:val="24"/>
          <w:szCs w:val="24"/>
        </w:rPr>
        <w:t xml:space="preserve"> do czasu usunięcia niezgodności. </w:t>
      </w:r>
      <w:r>
        <w:rPr>
          <w:sz w:val="24"/>
          <w:szCs w:val="24"/>
        </w:rPr>
        <w:t xml:space="preserve"> lub</w:t>
      </w:r>
      <w:r w:rsidRPr="00700410">
        <w:rPr>
          <w:sz w:val="24"/>
          <w:szCs w:val="24"/>
        </w:rPr>
        <w:t xml:space="preserve"> może dostawę przyjąć warunkowo do czasu usunięcia przez Wykonawcę wskazanych niezgodności. Przyjęcie warunkowe nie stanowi formalnego odbioru przedmiotu umowy. W czasie trwania przyjęcia warunkowego strony ustalają i przyjmują, że przedmiot umowy nie został wykonany a  Zamawiający  jest uprawniony do naliczenia stosownych kar umownych</w:t>
      </w:r>
      <w:r>
        <w:rPr>
          <w:sz w:val="24"/>
          <w:szCs w:val="24"/>
        </w:rPr>
        <w:t xml:space="preserve">  </w:t>
      </w:r>
      <w:r w:rsidRPr="00700410">
        <w:rPr>
          <w:sz w:val="24"/>
          <w:szCs w:val="24"/>
        </w:rPr>
        <w:t xml:space="preserve">a także zwolniony jest z odpowiedzialności za utrzymanie </w:t>
      </w:r>
      <w:r>
        <w:rPr>
          <w:sz w:val="24"/>
          <w:szCs w:val="24"/>
        </w:rPr>
        <w:t>asortymentu</w:t>
      </w:r>
      <w:r w:rsidRPr="00700410">
        <w:rPr>
          <w:sz w:val="24"/>
          <w:szCs w:val="24"/>
        </w:rPr>
        <w:t xml:space="preserve"> w stanie niepogorszonym oraz z tytułu utraty </w:t>
      </w:r>
      <w:r>
        <w:rPr>
          <w:sz w:val="24"/>
          <w:szCs w:val="24"/>
        </w:rPr>
        <w:t>asortymentu</w:t>
      </w:r>
      <w:r w:rsidRPr="00700410">
        <w:rPr>
          <w:sz w:val="24"/>
          <w:szCs w:val="24"/>
        </w:rPr>
        <w:t>.</w:t>
      </w:r>
    </w:p>
    <w:p w14:paraId="763477B2" w14:textId="0516FD28" w:rsidR="00DE0361" w:rsidRPr="00206C84" w:rsidRDefault="00DE0361" w:rsidP="00DE0361">
      <w:pPr>
        <w:numPr>
          <w:ilvl w:val="0"/>
          <w:numId w:val="8"/>
        </w:numPr>
        <w:adjustRightInd w:val="0"/>
        <w:spacing w:line="276" w:lineRule="auto"/>
        <w:ind w:left="361"/>
        <w:jc w:val="both"/>
        <w:rPr>
          <w:bCs/>
          <w:iCs/>
          <w:sz w:val="24"/>
          <w:szCs w:val="24"/>
          <w:lang w:eastAsia="pl-PL"/>
        </w:rPr>
      </w:pPr>
      <w:r w:rsidRPr="00311864">
        <w:rPr>
          <w:bCs/>
          <w:iCs/>
          <w:sz w:val="24"/>
          <w:szCs w:val="24"/>
          <w:lang w:eastAsia="pl-PL"/>
        </w:rPr>
        <w:t xml:space="preserve">W razie skorzystania przez Odbiorcę z procedury przewidzianej </w:t>
      </w:r>
      <w:r>
        <w:rPr>
          <w:bCs/>
          <w:iCs/>
          <w:sz w:val="24"/>
          <w:szCs w:val="24"/>
          <w:lang w:eastAsia="pl-PL"/>
        </w:rPr>
        <w:t xml:space="preserve">w </w:t>
      </w:r>
      <w:r w:rsidRPr="00311864">
        <w:rPr>
          <w:bCs/>
          <w:iCs/>
          <w:sz w:val="24"/>
          <w:szCs w:val="24"/>
          <w:lang w:eastAsia="pl-PL"/>
        </w:rPr>
        <w:t>ust. 1</w:t>
      </w:r>
      <w:r w:rsidR="00164EB9">
        <w:rPr>
          <w:bCs/>
          <w:iCs/>
          <w:sz w:val="24"/>
          <w:szCs w:val="24"/>
          <w:lang w:eastAsia="pl-PL"/>
        </w:rPr>
        <w:t>3</w:t>
      </w:r>
      <w:r>
        <w:rPr>
          <w:bCs/>
          <w:iCs/>
          <w:sz w:val="24"/>
          <w:szCs w:val="24"/>
          <w:lang w:eastAsia="pl-PL"/>
        </w:rPr>
        <w:t xml:space="preserve"> ,</w:t>
      </w:r>
      <w:r w:rsidRPr="00311864">
        <w:rPr>
          <w:bCs/>
          <w:iCs/>
          <w:sz w:val="24"/>
          <w:szCs w:val="24"/>
          <w:lang w:eastAsia="pl-PL"/>
        </w:rPr>
        <w:t xml:space="preserve"> termin dostawy liczy się odpowiednio od dnia uzupełnienia brakujących elementów asortymentu lub wymiany asortymentu na zgodny z umową.</w:t>
      </w:r>
    </w:p>
    <w:p w14:paraId="55E0EF95" w14:textId="77777777" w:rsidR="00DE0361" w:rsidRPr="009B394F" w:rsidRDefault="00DE0361" w:rsidP="00DE0361">
      <w:pPr>
        <w:pStyle w:val="Akapitzlist"/>
        <w:numPr>
          <w:ilvl w:val="0"/>
          <w:numId w:val="8"/>
        </w:numPr>
        <w:tabs>
          <w:tab w:val="left" w:pos="192"/>
          <w:tab w:val="left" w:pos="9072"/>
        </w:tabs>
        <w:spacing w:line="276" w:lineRule="auto"/>
        <w:ind w:left="426" w:hanging="426"/>
        <w:rPr>
          <w:sz w:val="24"/>
        </w:rPr>
      </w:pPr>
      <w:r w:rsidRPr="00C03FCC">
        <w:rPr>
          <w:sz w:val="24"/>
          <w:szCs w:val="24"/>
        </w:rPr>
        <w:t>Wykonawca ponosi odpowiedzialność za dostarczony asortyment do czasu formalnego przyjęcia przez odbiorcę</w:t>
      </w:r>
      <w:r>
        <w:rPr>
          <w:sz w:val="24"/>
          <w:szCs w:val="24"/>
        </w:rPr>
        <w:t>, tj. wystawienia dokumentu „Dokument przyjęcia” (PZ - Przychód Zewnętrzny/Protokół Przyjęcia Zewnętrznego)</w:t>
      </w:r>
      <w:r w:rsidRPr="00C03FCC">
        <w:rPr>
          <w:sz w:val="24"/>
          <w:szCs w:val="24"/>
        </w:rPr>
        <w:t>. Dostawa asortymentu odbywa się na koszt, ryzyko i odpowiedzialność Wykonawcy.</w:t>
      </w:r>
    </w:p>
    <w:p w14:paraId="31541427" w14:textId="77777777" w:rsidR="00DE0361" w:rsidRPr="009B394F" w:rsidRDefault="00DE0361" w:rsidP="00DE0361">
      <w:pPr>
        <w:pStyle w:val="Akapitzlist"/>
        <w:numPr>
          <w:ilvl w:val="0"/>
          <w:numId w:val="8"/>
        </w:numPr>
        <w:tabs>
          <w:tab w:val="left" w:pos="192"/>
          <w:tab w:val="left" w:pos="9072"/>
        </w:tabs>
        <w:spacing w:line="276" w:lineRule="auto"/>
        <w:ind w:left="426" w:hanging="426"/>
        <w:rPr>
          <w:sz w:val="24"/>
        </w:rPr>
      </w:pPr>
      <w:bookmarkStart w:id="2" w:name="_Hlk220595177"/>
      <w:r>
        <w:rPr>
          <w:sz w:val="24"/>
          <w:szCs w:val="24"/>
        </w:rPr>
        <w:t>„Dokument przyjęcia” (PZ - Przychód Zewnętrzny/Protokół Przyjęcia Zewnętrznego)</w:t>
      </w:r>
      <w:bookmarkEnd w:id="2"/>
      <w:r>
        <w:rPr>
          <w:sz w:val="24"/>
          <w:szCs w:val="24"/>
        </w:rPr>
        <w:t>, sporządzony przez Odbiorcę,</w:t>
      </w:r>
      <w:r w:rsidRPr="00232213">
        <w:rPr>
          <w:sz w:val="24"/>
          <w:szCs w:val="24"/>
        </w:rPr>
        <w:t xml:space="preserve"> </w:t>
      </w:r>
      <w:r>
        <w:rPr>
          <w:sz w:val="24"/>
          <w:szCs w:val="24"/>
        </w:rPr>
        <w:t>potwierdzający wykonanie przez Wykonawcę dostawy asortymentu,  podpisany przez uprawnionego przedstawiciela Odbiorcy, opatrzony pieczęcią herbową oraz zatwierdzony przez Dowódcę (lub osobę upoważnioną) jednostki odbierającej, musi zawierać:</w:t>
      </w:r>
    </w:p>
    <w:p w14:paraId="0195DAAA" w14:textId="77777777" w:rsidR="00DE0361" w:rsidRDefault="00DE0361" w:rsidP="00DE0361">
      <w:pPr>
        <w:pStyle w:val="Akapitzlist"/>
        <w:numPr>
          <w:ilvl w:val="0"/>
          <w:numId w:val="53"/>
        </w:numPr>
        <w:tabs>
          <w:tab w:val="left" w:pos="192"/>
          <w:tab w:val="left" w:pos="9072"/>
        </w:tabs>
        <w:spacing w:line="276" w:lineRule="auto"/>
        <w:rPr>
          <w:sz w:val="24"/>
        </w:rPr>
      </w:pPr>
      <w:r>
        <w:rPr>
          <w:sz w:val="24"/>
        </w:rPr>
        <w:t>numer identyfikacyjny Odbiorcy;</w:t>
      </w:r>
    </w:p>
    <w:p w14:paraId="6CF24B9A" w14:textId="77777777" w:rsidR="00DE0361" w:rsidRDefault="00DE0361" w:rsidP="00DE0361">
      <w:pPr>
        <w:pStyle w:val="Akapitzlist"/>
        <w:numPr>
          <w:ilvl w:val="0"/>
          <w:numId w:val="53"/>
        </w:numPr>
        <w:tabs>
          <w:tab w:val="left" w:pos="192"/>
          <w:tab w:val="left" w:pos="9072"/>
        </w:tabs>
        <w:spacing w:line="276" w:lineRule="auto"/>
        <w:rPr>
          <w:sz w:val="24"/>
        </w:rPr>
      </w:pPr>
      <w:r>
        <w:rPr>
          <w:sz w:val="24"/>
        </w:rPr>
        <w:t>nazwę Wykonawcy i Odbiorcy;</w:t>
      </w:r>
    </w:p>
    <w:p w14:paraId="264B345B" w14:textId="77777777" w:rsidR="00DE0361" w:rsidRDefault="00DE0361" w:rsidP="00DE0361">
      <w:pPr>
        <w:pStyle w:val="Akapitzlist"/>
        <w:numPr>
          <w:ilvl w:val="0"/>
          <w:numId w:val="53"/>
        </w:numPr>
        <w:tabs>
          <w:tab w:val="left" w:pos="192"/>
          <w:tab w:val="left" w:pos="9072"/>
        </w:tabs>
        <w:spacing w:line="276" w:lineRule="auto"/>
        <w:rPr>
          <w:sz w:val="24"/>
        </w:rPr>
      </w:pPr>
      <w:r>
        <w:rPr>
          <w:sz w:val="24"/>
        </w:rPr>
        <w:t>datę przyjęcia przedmiotu Umowy wraz z dokumentami, w tym faktyczną datę dostarczenia;</w:t>
      </w:r>
    </w:p>
    <w:p w14:paraId="2E244B2B" w14:textId="77777777" w:rsidR="00DE0361" w:rsidRDefault="00DE0361" w:rsidP="00DE0361">
      <w:pPr>
        <w:pStyle w:val="Akapitzlist"/>
        <w:numPr>
          <w:ilvl w:val="0"/>
          <w:numId w:val="53"/>
        </w:numPr>
        <w:tabs>
          <w:tab w:val="left" w:pos="192"/>
          <w:tab w:val="left" w:pos="9072"/>
        </w:tabs>
        <w:spacing w:line="276" w:lineRule="auto"/>
        <w:rPr>
          <w:sz w:val="24"/>
        </w:rPr>
      </w:pPr>
      <w:r>
        <w:rPr>
          <w:sz w:val="24"/>
        </w:rPr>
        <w:t>dane identyfikacyjne dostarczanego asortymentu;</w:t>
      </w:r>
    </w:p>
    <w:p w14:paraId="41648EBB" w14:textId="77777777" w:rsidR="00DE0361" w:rsidRDefault="00DE0361" w:rsidP="00DE0361">
      <w:pPr>
        <w:pStyle w:val="Akapitzlist"/>
        <w:numPr>
          <w:ilvl w:val="0"/>
          <w:numId w:val="53"/>
        </w:numPr>
        <w:tabs>
          <w:tab w:val="left" w:pos="192"/>
          <w:tab w:val="left" w:pos="9072"/>
        </w:tabs>
        <w:spacing w:line="276" w:lineRule="auto"/>
        <w:rPr>
          <w:sz w:val="24"/>
        </w:rPr>
      </w:pPr>
      <w:r>
        <w:rPr>
          <w:sz w:val="24"/>
        </w:rPr>
        <w:t>ilość i jednostkę miary;</w:t>
      </w:r>
    </w:p>
    <w:p w14:paraId="49C47B2B" w14:textId="77777777" w:rsidR="00DE0361" w:rsidRDefault="00DE0361" w:rsidP="00DE0361">
      <w:pPr>
        <w:pStyle w:val="Akapitzlist"/>
        <w:numPr>
          <w:ilvl w:val="0"/>
          <w:numId w:val="53"/>
        </w:numPr>
        <w:tabs>
          <w:tab w:val="left" w:pos="192"/>
          <w:tab w:val="left" w:pos="9072"/>
        </w:tabs>
        <w:spacing w:line="276" w:lineRule="auto"/>
        <w:rPr>
          <w:sz w:val="24"/>
        </w:rPr>
      </w:pPr>
      <w:r>
        <w:rPr>
          <w:sz w:val="24"/>
        </w:rPr>
        <w:t>cenę jednostkową i wartość ogólną przyjętego asortymentu;</w:t>
      </w:r>
    </w:p>
    <w:p w14:paraId="11B5F54B" w14:textId="77777777" w:rsidR="00DE0361" w:rsidRDefault="00DE0361" w:rsidP="00DE0361">
      <w:pPr>
        <w:pStyle w:val="Akapitzlist"/>
        <w:numPr>
          <w:ilvl w:val="0"/>
          <w:numId w:val="53"/>
        </w:numPr>
        <w:tabs>
          <w:tab w:val="left" w:pos="192"/>
          <w:tab w:val="left" w:pos="9072"/>
        </w:tabs>
        <w:spacing w:line="276" w:lineRule="auto"/>
        <w:rPr>
          <w:sz w:val="24"/>
        </w:rPr>
      </w:pPr>
      <w:r>
        <w:rPr>
          <w:sz w:val="24"/>
        </w:rPr>
        <w:t>numer faktury;</w:t>
      </w:r>
    </w:p>
    <w:p w14:paraId="0C8FFB77" w14:textId="77777777" w:rsidR="00DE0361" w:rsidRDefault="00DE0361" w:rsidP="00DE0361">
      <w:pPr>
        <w:pStyle w:val="Akapitzlist"/>
        <w:numPr>
          <w:ilvl w:val="0"/>
          <w:numId w:val="53"/>
        </w:numPr>
        <w:tabs>
          <w:tab w:val="left" w:pos="192"/>
          <w:tab w:val="left" w:pos="9072"/>
        </w:tabs>
        <w:spacing w:line="276" w:lineRule="auto"/>
        <w:rPr>
          <w:sz w:val="24"/>
        </w:rPr>
      </w:pPr>
      <w:r>
        <w:rPr>
          <w:sz w:val="24"/>
        </w:rPr>
        <w:t>podstawę przyjęcia dostawy.</w:t>
      </w:r>
    </w:p>
    <w:p w14:paraId="0AAEC712" w14:textId="77777777" w:rsidR="00DE0361" w:rsidRDefault="00DE0361" w:rsidP="00DE0361">
      <w:pPr>
        <w:pStyle w:val="Akapitzlist"/>
        <w:numPr>
          <w:ilvl w:val="0"/>
          <w:numId w:val="8"/>
        </w:numPr>
        <w:tabs>
          <w:tab w:val="left" w:pos="9072"/>
        </w:tabs>
        <w:spacing w:line="276" w:lineRule="auto"/>
        <w:ind w:left="425" w:hanging="425"/>
        <w:rPr>
          <w:sz w:val="24"/>
          <w:szCs w:val="24"/>
        </w:rPr>
      </w:pPr>
      <w:r w:rsidRPr="00232213">
        <w:rPr>
          <w:sz w:val="24"/>
          <w:szCs w:val="24"/>
        </w:rPr>
        <w:t>Odbiorca może odmówić przyjęcia dostawy, która:</w:t>
      </w:r>
    </w:p>
    <w:p w14:paraId="6E17B1E9" w14:textId="73611EA7" w:rsidR="00DE0361" w:rsidRDefault="00DE0361" w:rsidP="00DE0361">
      <w:pPr>
        <w:pStyle w:val="Akapitzlist"/>
        <w:numPr>
          <w:ilvl w:val="0"/>
          <w:numId w:val="54"/>
        </w:numPr>
        <w:tabs>
          <w:tab w:val="left" w:pos="9072"/>
        </w:tabs>
        <w:spacing w:line="276" w:lineRule="auto"/>
        <w:rPr>
          <w:sz w:val="24"/>
          <w:szCs w:val="24"/>
        </w:rPr>
      </w:pPr>
      <w:r w:rsidRPr="00232213">
        <w:rPr>
          <w:sz w:val="24"/>
          <w:szCs w:val="24"/>
        </w:rPr>
        <w:lastRenderedPageBreak/>
        <w:t xml:space="preserve">nie została mu zgłoszona zgodnie z ust. </w:t>
      </w:r>
      <w:r w:rsidR="00164EB9">
        <w:rPr>
          <w:sz w:val="24"/>
          <w:szCs w:val="24"/>
        </w:rPr>
        <w:t>3</w:t>
      </w:r>
      <w:r>
        <w:rPr>
          <w:sz w:val="24"/>
          <w:szCs w:val="24"/>
        </w:rPr>
        <w:t>;</w:t>
      </w:r>
    </w:p>
    <w:p w14:paraId="1E113693" w14:textId="47CD89D4" w:rsidR="00DE0361" w:rsidRDefault="00DE0361" w:rsidP="00DE0361">
      <w:pPr>
        <w:pStyle w:val="Akapitzlist"/>
        <w:numPr>
          <w:ilvl w:val="0"/>
          <w:numId w:val="54"/>
        </w:numPr>
        <w:tabs>
          <w:tab w:val="left" w:pos="9072"/>
        </w:tabs>
        <w:spacing w:line="276" w:lineRule="auto"/>
        <w:rPr>
          <w:sz w:val="24"/>
          <w:szCs w:val="24"/>
        </w:rPr>
      </w:pPr>
      <w:r w:rsidRPr="005702A8">
        <w:rPr>
          <w:sz w:val="24"/>
          <w:szCs w:val="24"/>
        </w:rPr>
        <w:t>została wykonana w innym dniu lub poza godzinami przyjęcia wyrobów wskazanymi w ust. </w:t>
      </w:r>
      <w:r w:rsidR="00164EB9">
        <w:rPr>
          <w:sz w:val="24"/>
          <w:szCs w:val="24"/>
        </w:rPr>
        <w:t>4</w:t>
      </w:r>
      <w:r>
        <w:rPr>
          <w:sz w:val="24"/>
          <w:szCs w:val="24"/>
        </w:rPr>
        <w:t>.</w:t>
      </w:r>
    </w:p>
    <w:p w14:paraId="156773DB" w14:textId="77777777" w:rsidR="00DE0361" w:rsidRPr="005702A8" w:rsidRDefault="00DE0361" w:rsidP="00DE0361">
      <w:pPr>
        <w:pStyle w:val="Akapitzlist"/>
        <w:numPr>
          <w:ilvl w:val="0"/>
          <w:numId w:val="8"/>
        </w:numPr>
        <w:spacing w:line="276" w:lineRule="auto"/>
        <w:ind w:left="361"/>
        <w:rPr>
          <w:sz w:val="24"/>
          <w:szCs w:val="24"/>
        </w:rPr>
      </w:pPr>
      <w:r w:rsidRPr="005702A8">
        <w:rPr>
          <w:sz w:val="24"/>
          <w:szCs w:val="24"/>
        </w:rPr>
        <w:t>Odbiorca odmówi przyjęcia dostawy:</w:t>
      </w:r>
    </w:p>
    <w:p w14:paraId="3CD452DA" w14:textId="77777777" w:rsidR="00DE0361" w:rsidRDefault="00DE0361" w:rsidP="00DE0361">
      <w:pPr>
        <w:pStyle w:val="Akapitzlist"/>
        <w:widowControl/>
        <w:numPr>
          <w:ilvl w:val="0"/>
          <w:numId w:val="55"/>
        </w:numPr>
        <w:autoSpaceDE/>
        <w:autoSpaceDN/>
        <w:spacing w:line="276" w:lineRule="auto"/>
        <w:rPr>
          <w:sz w:val="24"/>
          <w:szCs w:val="24"/>
        </w:rPr>
      </w:pPr>
      <w:r w:rsidRPr="005702A8">
        <w:rPr>
          <w:sz w:val="24"/>
          <w:szCs w:val="24"/>
        </w:rPr>
        <w:t>w części przekraczającej ilości określone w niniejszej umowie</w:t>
      </w:r>
      <w:r>
        <w:rPr>
          <w:sz w:val="24"/>
          <w:szCs w:val="24"/>
        </w:rPr>
        <w:t>;</w:t>
      </w:r>
      <w:r w:rsidRPr="005702A8">
        <w:rPr>
          <w:sz w:val="24"/>
          <w:szCs w:val="24"/>
        </w:rPr>
        <w:t xml:space="preserve"> </w:t>
      </w:r>
    </w:p>
    <w:p w14:paraId="387B5B2C" w14:textId="77777777" w:rsidR="00DE0361" w:rsidRDefault="00DE0361" w:rsidP="00DE0361">
      <w:pPr>
        <w:pStyle w:val="Akapitzlist"/>
        <w:widowControl/>
        <w:numPr>
          <w:ilvl w:val="0"/>
          <w:numId w:val="55"/>
        </w:numPr>
        <w:autoSpaceDE/>
        <w:autoSpaceDN/>
        <w:spacing w:line="276" w:lineRule="auto"/>
        <w:rPr>
          <w:sz w:val="24"/>
          <w:szCs w:val="24"/>
        </w:rPr>
      </w:pPr>
      <w:r w:rsidRPr="005702A8">
        <w:rPr>
          <w:sz w:val="24"/>
          <w:szCs w:val="24"/>
        </w:rPr>
        <w:t xml:space="preserve">jeśli dostawa zawiera inny asortyment niż wskazany w </w:t>
      </w:r>
      <w:r w:rsidRPr="005702A8">
        <w:rPr>
          <w:bCs/>
          <w:sz w:val="24"/>
          <w:szCs w:val="24"/>
        </w:rPr>
        <w:t>umowie</w:t>
      </w:r>
      <w:r w:rsidRPr="005702A8">
        <w:rPr>
          <w:sz w:val="24"/>
          <w:szCs w:val="24"/>
        </w:rPr>
        <w:t xml:space="preserve"> bądź jest niezgodna pod względem jakościowym (tj. dostarczony asortyment jest w stanie niezupełnym, wadliwy lub niezgodny z opisem przedmiotu umowy)</w:t>
      </w:r>
      <w:r>
        <w:rPr>
          <w:sz w:val="24"/>
          <w:szCs w:val="24"/>
        </w:rPr>
        <w:t>;</w:t>
      </w:r>
    </w:p>
    <w:p w14:paraId="6F6588FD" w14:textId="77777777" w:rsidR="00DE0361" w:rsidRDefault="00DE0361" w:rsidP="00DE0361">
      <w:pPr>
        <w:pStyle w:val="Akapitzlist"/>
        <w:widowControl/>
        <w:numPr>
          <w:ilvl w:val="0"/>
          <w:numId w:val="55"/>
        </w:numPr>
        <w:autoSpaceDE/>
        <w:autoSpaceDN/>
        <w:spacing w:line="276" w:lineRule="auto"/>
        <w:rPr>
          <w:sz w:val="24"/>
          <w:szCs w:val="24"/>
        </w:rPr>
      </w:pPr>
      <w:r w:rsidRPr="005702A8">
        <w:rPr>
          <w:sz w:val="24"/>
          <w:szCs w:val="24"/>
        </w:rPr>
        <w:t>w przypadku dostarczenia asortymentu zawierającego wadę lub niezgodnego z opisem przedmiotu niniejszej umowy (załącznik nr 1).</w:t>
      </w:r>
    </w:p>
    <w:p w14:paraId="49CEEAA4" w14:textId="69A92F0C" w:rsidR="0016374E" w:rsidRPr="0016374E" w:rsidRDefault="00DE0361" w:rsidP="0016374E">
      <w:pPr>
        <w:pStyle w:val="Akapitzlist"/>
        <w:numPr>
          <w:ilvl w:val="0"/>
          <w:numId w:val="8"/>
        </w:numPr>
        <w:tabs>
          <w:tab w:val="left" w:pos="9072"/>
        </w:tabs>
        <w:spacing w:line="276" w:lineRule="auto"/>
        <w:ind w:left="425" w:hanging="425"/>
        <w:rPr>
          <w:sz w:val="24"/>
          <w:szCs w:val="24"/>
        </w:rPr>
      </w:pPr>
      <w:r w:rsidRPr="00CE42D1">
        <w:rPr>
          <w:sz w:val="24"/>
          <w:szCs w:val="24"/>
        </w:rPr>
        <w:t xml:space="preserve">W przypadku odmowy przyjęcia dostawy z przyczyn określonych w niniejszej umowie, </w:t>
      </w:r>
      <w:r>
        <w:rPr>
          <w:sz w:val="24"/>
          <w:szCs w:val="24"/>
        </w:rPr>
        <w:t>asortyment</w:t>
      </w:r>
      <w:r w:rsidRPr="00CE42D1">
        <w:rPr>
          <w:sz w:val="24"/>
          <w:szCs w:val="24"/>
        </w:rPr>
        <w:t xml:space="preserve"> uważa się za niedostarczon</w:t>
      </w:r>
      <w:r>
        <w:rPr>
          <w:sz w:val="24"/>
          <w:szCs w:val="24"/>
        </w:rPr>
        <w:t>y</w:t>
      </w:r>
      <w:r w:rsidRPr="00CE42D1">
        <w:rPr>
          <w:sz w:val="24"/>
          <w:szCs w:val="24"/>
        </w:rPr>
        <w:t>, zaś Zamawiający nie jest zobowiązany do zapłaty za nie</w:t>
      </w:r>
      <w:r>
        <w:rPr>
          <w:sz w:val="24"/>
          <w:szCs w:val="24"/>
        </w:rPr>
        <w:t>go</w:t>
      </w:r>
      <w:r w:rsidRPr="00CE42D1">
        <w:rPr>
          <w:sz w:val="24"/>
          <w:szCs w:val="24"/>
        </w:rPr>
        <w:t>.</w:t>
      </w:r>
    </w:p>
    <w:p w14:paraId="6D0A8FB2" w14:textId="77777777" w:rsidR="00DE0361" w:rsidRPr="00C03FCC" w:rsidRDefault="00DE0361" w:rsidP="00DE0361">
      <w:pPr>
        <w:pStyle w:val="Akapitzlist"/>
        <w:numPr>
          <w:ilvl w:val="0"/>
          <w:numId w:val="8"/>
        </w:numPr>
        <w:tabs>
          <w:tab w:val="left" w:pos="192"/>
          <w:tab w:val="left" w:pos="9072"/>
        </w:tabs>
        <w:spacing w:line="276" w:lineRule="auto"/>
        <w:ind w:left="426" w:hanging="426"/>
        <w:rPr>
          <w:sz w:val="24"/>
        </w:rPr>
      </w:pPr>
      <w:r w:rsidRPr="00C03FCC">
        <w:rPr>
          <w:sz w:val="24"/>
          <w:szCs w:val="24"/>
        </w:rPr>
        <w:t>Wykonawca wyraża zgodę na poddanie pracowników realizujących dostawę asortymentu, przedstawiciela Wykonawcy i środka transportu rygorom procedur</w:t>
      </w:r>
      <w:r>
        <w:rPr>
          <w:sz w:val="24"/>
          <w:szCs w:val="24"/>
        </w:rPr>
        <w:t xml:space="preserve"> </w:t>
      </w:r>
      <w:r w:rsidRPr="00C03FCC">
        <w:rPr>
          <w:sz w:val="24"/>
          <w:szCs w:val="24"/>
        </w:rPr>
        <w:t xml:space="preserve">bezpieczeństwa obowiązującym u Zamawiającego w czasie realizacji dostawy zgodnie z wymogami ustawy z dnia 22 sierpnia 1997 r. o ochronie osób i mienia </w:t>
      </w:r>
      <w:r w:rsidRPr="000B3CD0">
        <w:rPr>
          <w:sz w:val="24"/>
          <w:szCs w:val="24"/>
        </w:rPr>
        <w:t xml:space="preserve">(Dz. U. z 2025 r. poz. 532 </w:t>
      </w:r>
      <w:proofErr w:type="spellStart"/>
      <w:r w:rsidRPr="000B3CD0">
        <w:rPr>
          <w:sz w:val="24"/>
          <w:szCs w:val="24"/>
        </w:rPr>
        <w:t>t.j</w:t>
      </w:r>
      <w:proofErr w:type="spellEnd"/>
      <w:r w:rsidRPr="000B3CD0">
        <w:rPr>
          <w:sz w:val="24"/>
          <w:szCs w:val="24"/>
        </w:rPr>
        <w:t xml:space="preserve">. ze zm.) </w:t>
      </w:r>
      <w:r w:rsidRPr="00C03FCC">
        <w:rPr>
          <w:sz w:val="24"/>
          <w:szCs w:val="24"/>
        </w:rPr>
        <w:t xml:space="preserve">w zakresie działania ,,Wewnętrznych Służb Dyżurnych” oraz procedur związanych z ustawą z dnia 5 sierpnia 2010 r. o ochronie informacji niejawnych </w:t>
      </w:r>
      <w:r w:rsidRPr="000B3CD0">
        <w:rPr>
          <w:sz w:val="24"/>
          <w:szCs w:val="24"/>
        </w:rPr>
        <w:t xml:space="preserve">(Dz. U. z 2025 r. poz. 1209 </w:t>
      </w:r>
      <w:proofErr w:type="spellStart"/>
      <w:r w:rsidRPr="000B3CD0">
        <w:rPr>
          <w:sz w:val="24"/>
          <w:szCs w:val="24"/>
        </w:rPr>
        <w:t>t.j</w:t>
      </w:r>
      <w:proofErr w:type="spellEnd"/>
      <w:r w:rsidRPr="000B3CD0">
        <w:rPr>
          <w:sz w:val="24"/>
          <w:szCs w:val="24"/>
        </w:rPr>
        <w:t>.)</w:t>
      </w:r>
      <w:r w:rsidRPr="00C03FCC">
        <w:rPr>
          <w:sz w:val="24"/>
          <w:szCs w:val="24"/>
        </w:rPr>
        <w:t>.</w:t>
      </w:r>
    </w:p>
    <w:p w14:paraId="49379DB1" w14:textId="77777777" w:rsidR="00DE0361" w:rsidRDefault="00DE0361" w:rsidP="00DE0361">
      <w:pPr>
        <w:pStyle w:val="Akapitzlist"/>
        <w:numPr>
          <w:ilvl w:val="0"/>
          <w:numId w:val="8"/>
        </w:numPr>
        <w:tabs>
          <w:tab w:val="left" w:pos="192"/>
          <w:tab w:val="left" w:pos="9072"/>
        </w:tabs>
        <w:spacing w:line="276" w:lineRule="auto"/>
        <w:ind w:left="426" w:hanging="426"/>
        <w:rPr>
          <w:sz w:val="24"/>
        </w:rPr>
      </w:pPr>
      <w:r w:rsidRPr="00C03FCC">
        <w:rPr>
          <w:sz w:val="24"/>
        </w:rPr>
        <w:t>Za techniczną realizację postanowień Umowy</w:t>
      </w:r>
      <w:r w:rsidRPr="00C03FCC">
        <w:rPr>
          <w:spacing w:val="-6"/>
          <w:sz w:val="24"/>
        </w:rPr>
        <w:t xml:space="preserve"> </w:t>
      </w:r>
      <w:r w:rsidRPr="00C03FCC">
        <w:rPr>
          <w:sz w:val="24"/>
        </w:rPr>
        <w:t>ze strony</w:t>
      </w:r>
      <w:r w:rsidRPr="00C03FCC">
        <w:rPr>
          <w:spacing w:val="-1"/>
          <w:sz w:val="24"/>
        </w:rPr>
        <w:t xml:space="preserve"> </w:t>
      </w:r>
      <w:r w:rsidRPr="00C03FCC">
        <w:rPr>
          <w:sz w:val="24"/>
        </w:rPr>
        <w:t>Zamawiającego odpowiedzialna jest …………oraz ………….., tel. ……………...</w:t>
      </w:r>
      <w:r>
        <w:rPr>
          <w:rStyle w:val="Odwoanieprzypisudolnego"/>
          <w:sz w:val="24"/>
        </w:rPr>
        <w:footnoteReference w:id="2"/>
      </w:r>
      <w:r w:rsidRPr="00C03FCC">
        <w:rPr>
          <w:sz w:val="24"/>
        </w:rPr>
        <w:t xml:space="preserve"> Osoby te upoważnione </w:t>
      </w:r>
      <w:r w:rsidRPr="00C03FCC">
        <w:rPr>
          <w:sz w:val="24"/>
        </w:rPr>
        <w:br/>
        <w:t>są do kontaktów z Wykonawcą w zakresie technicznej realizacji niniejszej Umowy.</w:t>
      </w:r>
    </w:p>
    <w:p w14:paraId="7FA828D1" w14:textId="56FA8BA7" w:rsidR="0016374E" w:rsidRPr="0016374E" w:rsidRDefault="0016374E" w:rsidP="0016374E">
      <w:pPr>
        <w:pStyle w:val="Akapitzlist"/>
        <w:numPr>
          <w:ilvl w:val="0"/>
          <w:numId w:val="8"/>
        </w:numPr>
        <w:tabs>
          <w:tab w:val="left" w:pos="192"/>
          <w:tab w:val="left" w:pos="9072"/>
        </w:tabs>
        <w:spacing w:line="276" w:lineRule="auto"/>
        <w:ind w:left="426" w:hanging="426"/>
        <w:rPr>
          <w:sz w:val="24"/>
        </w:rPr>
      </w:pPr>
      <w:r>
        <w:t xml:space="preserve">Zgodnie z zapisami zawartymi w ustawie z dnia 14 grudnia 2012 r. o odpadach tj. (Dz.U. z 2023 poz. 1587 z </w:t>
      </w:r>
      <w:proofErr w:type="spellStart"/>
      <w:r>
        <w:t>pózn</w:t>
      </w:r>
      <w:proofErr w:type="spellEnd"/>
      <w:r>
        <w:t xml:space="preserve">. zm..) oraz w ustawie z dnia 11 maja 2001 r. o obowiązkach przedsiębiorców w zakresie gospodarowania niektórymi odpadami oraz opłacie produktowej (tj. Dz.U. z 2024r. poz. 433  z </w:t>
      </w:r>
      <w:proofErr w:type="spellStart"/>
      <w:r>
        <w:t>późn</w:t>
      </w:r>
      <w:proofErr w:type="spellEnd"/>
      <w:r>
        <w:t xml:space="preserve">. zm.), w ramach realizacji przedmiotu  niniejszej Umowy, Wykonawca jest zobligowany na własny koszt do odbioru zużytego ogumienia (kat. V) od Odbiorcy (lub wskazanej przez niego jednostki wojskowej) w takich samych ilościach jak dostarczone w ramach  niniejszej Umowy. </w:t>
      </w:r>
    </w:p>
    <w:p w14:paraId="0F9E5123" w14:textId="24CBEB39" w:rsidR="0016374E" w:rsidRPr="0016374E" w:rsidRDefault="0016374E" w:rsidP="0016374E">
      <w:pPr>
        <w:pStyle w:val="Akapitzlist"/>
        <w:numPr>
          <w:ilvl w:val="0"/>
          <w:numId w:val="8"/>
        </w:numPr>
        <w:tabs>
          <w:tab w:val="left" w:pos="192"/>
          <w:tab w:val="left" w:pos="9072"/>
        </w:tabs>
        <w:spacing w:line="276" w:lineRule="auto"/>
        <w:ind w:left="426" w:hanging="426"/>
        <w:rPr>
          <w:sz w:val="24"/>
        </w:rPr>
      </w:pPr>
      <w:r>
        <w:t>Odbiorca (lub wskazana jednostka) przygotuje odpowiednie ilości zużytych opon, tak aby ich odbiór zużytego ogumienia mógł nastąpić w dniu dostawy nowych wyrobów, które są dostarczane przez Wykonawcę na podstawie niniejszej umowy. Jeżeli Wykonawca nie będzie mógł zrealizować odbioru zużytego ogumienia w dniu dostawy wyrobów</w:t>
      </w:r>
      <w:r w:rsidRPr="0016374E">
        <w:t xml:space="preserve"> </w:t>
      </w:r>
      <w:r>
        <w:t xml:space="preserve">dostarczanych przez Wykonawcę na podstawie niniejszej umowy,  </w:t>
      </w:r>
      <w:r w:rsidRPr="0016374E">
        <w:rPr>
          <w:b/>
          <w:bCs/>
        </w:rPr>
        <w:t xml:space="preserve">Wykonawca jest zobowiązany do odbioru zużytego ogumienia (kat. V) od Odbiorcy (lub wskazanej przez niego jednostki wojskowej) w takich samych ilościach jak dostarczone w ramach  niniejszej Umowy nie później niż w terminie 15 dni od dostawy wyrobów, które są dostarczane przez Wykonawcę na podstawie niniejszej umowy wskazanej w </w:t>
      </w:r>
      <w:r w:rsidRPr="0016374E">
        <w:rPr>
          <w:b/>
          <w:bCs/>
          <w:sz w:val="24"/>
          <w:szCs w:val="24"/>
        </w:rPr>
        <w:t>„Dokumencie przyjęcia” (PZ - Przychód Zewnętrzny/Protokół Przyjęcia Zewnętrznego).</w:t>
      </w:r>
      <w:r>
        <w:t>Rozładunek i załadunek transportów na terenie jednostki wojskowej organizuje i zabezpiecza Odbiorca lub wskazana jednostka. Z przekazania w/w opon sporządzony zostanie protokół przekazania oraz dokument magazynowy potwierdzający wydanie zużytego ogumienia.</w:t>
      </w:r>
    </w:p>
    <w:p w14:paraId="2F0A505B" w14:textId="77777777" w:rsidR="00767F00" w:rsidRDefault="00767F00" w:rsidP="00525B8F">
      <w:pPr>
        <w:tabs>
          <w:tab w:val="left" w:pos="8647"/>
        </w:tabs>
        <w:spacing w:line="276" w:lineRule="auto"/>
        <w:ind w:right="334"/>
        <w:jc w:val="center"/>
        <w:rPr>
          <w:b/>
          <w:sz w:val="23"/>
          <w:szCs w:val="23"/>
        </w:rPr>
      </w:pPr>
    </w:p>
    <w:p w14:paraId="3093EA4B" w14:textId="7C24E8F7" w:rsidR="00F170E8" w:rsidRPr="00525B8F" w:rsidRDefault="009E0838" w:rsidP="00525B8F">
      <w:pPr>
        <w:tabs>
          <w:tab w:val="left" w:pos="8647"/>
        </w:tabs>
        <w:spacing w:line="276" w:lineRule="auto"/>
        <w:ind w:right="334"/>
        <w:jc w:val="center"/>
        <w:rPr>
          <w:b/>
          <w:sz w:val="23"/>
          <w:szCs w:val="23"/>
        </w:rPr>
      </w:pPr>
      <w:r w:rsidRPr="00525B8F">
        <w:rPr>
          <w:b/>
          <w:sz w:val="23"/>
          <w:szCs w:val="23"/>
        </w:rPr>
        <w:t>§</w:t>
      </w:r>
      <w:r w:rsidR="008A4220" w:rsidRPr="00525B8F">
        <w:rPr>
          <w:b/>
          <w:sz w:val="23"/>
          <w:szCs w:val="23"/>
        </w:rPr>
        <w:t xml:space="preserve"> 5</w:t>
      </w:r>
    </w:p>
    <w:p w14:paraId="4673523D" w14:textId="026A214E" w:rsidR="009667BB" w:rsidRPr="00525B8F" w:rsidRDefault="009E17B5" w:rsidP="00525B8F">
      <w:pPr>
        <w:tabs>
          <w:tab w:val="left" w:pos="8647"/>
        </w:tabs>
        <w:spacing w:line="276" w:lineRule="auto"/>
        <w:ind w:right="334"/>
        <w:jc w:val="center"/>
        <w:rPr>
          <w:b/>
          <w:sz w:val="23"/>
          <w:szCs w:val="23"/>
        </w:rPr>
      </w:pPr>
      <w:r w:rsidRPr="00525B8F">
        <w:rPr>
          <w:b/>
          <w:sz w:val="23"/>
          <w:szCs w:val="23"/>
        </w:rPr>
        <w:t>GWARANCJA</w:t>
      </w:r>
    </w:p>
    <w:p w14:paraId="0D22AAD1" w14:textId="01D8798C" w:rsidR="00C84FFE" w:rsidRPr="00525B8F" w:rsidRDefault="009E17B5" w:rsidP="00525B8F">
      <w:pPr>
        <w:pStyle w:val="Akapitzlist"/>
        <w:numPr>
          <w:ilvl w:val="0"/>
          <w:numId w:val="7"/>
        </w:numPr>
        <w:tabs>
          <w:tab w:val="left" w:pos="426"/>
          <w:tab w:val="left" w:pos="9072"/>
        </w:tabs>
        <w:spacing w:line="276" w:lineRule="auto"/>
        <w:ind w:left="426" w:hanging="426"/>
        <w:rPr>
          <w:color w:val="FF0000"/>
          <w:sz w:val="23"/>
          <w:szCs w:val="23"/>
        </w:rPr>
      </w:pPr>
      <w:r w:rsidRPr="00525B8F">
        <w:rPr>
          <w:sz w:val="23"/>
          <w:szCs w:val="23"/>
        </w:rPr>
        <w:t xml:space="preserve">Wykonawca </w:t>
      </w:r>
      <w:r w:rsidR="00164EB9" w:rsidRPr="00164EB9">
        <w:rPr>
          <w:color w:val="000000"/>
          <w:sz w:val="24"/>
          <w:szCs w:val="24"/>
        </w:rPr>
        <w:t xml:space="preserve">udziela gwarancji na wyroby dostarczone Zamawiającemu w ramach realizacji </w:t>
      </w:r>
      <w:r w:rsidR="00164EB9" w:rsidRPr="00164EB9">
        <w:rPr>
          <w:color w:val="000000"/>
          <w:sz w:val="24"/>
          <w:szCs w:val="24"/>
        </w:rPr>
        <w:lastRenderedPageBreak/>
        <w:t xml:space="preserve">niniejszej Umowy. W ramach udzielonej gwarancji zapewnia, że dostarczone wyroby zostały wykonane prawidłowo, zgodnie z obowiązującymi w tym zakresie właściwymi normami technicznymi, przepisami prawa, zasadami sztuki, zgodnie z zobowiązaniami Wykonawcy określonymi w niniejszej Umowie oraz posiadają cechy zgodne z cechami określonymi w specyfikacji technicznej (gwarancja jakości). </w:t>
      </w:r>
      <w:bookmarkStart w:id="3" w:name="_Hlk222127674"/>
      <w:r w:rsidR="00164EB9" w:rsidRPr="00164EB9">
        <w:rPr>
          <w:color w:val="000000"/>
          <w:sz w:val="24"/>
          <w:szCs w:val="24"/>
        </w:rPr>
        <w:t>Jednocześnie Wykonawca oświadcza i zapewnia, że dostarcz</w:t>
      </w:r>
      <w:r w:rsidR="000D3A12">
        <w:rPr>
          <w:color w:val="000000"/>
          <w:sz w:val="24"/>
          <w:szCs w:val="24"/>
        </w:rPr>
        <w:t>o</w:t>
      </w:r>
      <w:r w:rsidR="00164EB9" w:rsidRPr="00164EB9">
        <w:rPr>
          <w:color w:val="000000"/>
          <w:sz w:val="24"/>
          <w:szCs w:val="24"/>
        </w:rPr>
        <w:t xml:space="preserve">ne wyroby </w:t>
      </w:r>
      <w:r w:rsidR="000D3A12">
        <w:rPr>
          <w:color w:val="000000"/>
          <w:sz w:val="24"/>
          <w:szCs w:val="24"/>
        </w:rPr>
        <w:t xml:space="preserve">mają </w:t>
      </w:r>
      <w:r w:rsidR="000D3A12" w:rsidRPr="00525B8F">
        <w:rPr>
          <w:sz w:val="23"/>
          <w:szCs w:val="23"/>
        </w:rPr>
        <w:t>wszystkie właściwości określone w Opisie Przedmiotu Zamówienia (załącznik nr 2 do niniejszej Umowy)</w:t>
      </w:r>
      <w:r w:rsidR="00164EB9" w:rsidRPr="00164EB9">
        <w:rPr>
          <w:color w:val="000000"/>
          <w:sz w:val="24"/>
          <w:szCs w:val="24"/>
        </w:rPr>
        <w:t xml:space="preserve">. </w:t>
      </w:r>
      <w:bookmarkEnd w:id="3"/>
      <w:r w:rsidR="00164EB9" w:rsidRPr="00164EB9">
        <w:rPr>
          <w:color w:val="000000"/>
          <w:sz w:val="24"/>
          <w:szCs w:val="24"/>
        </w:rPr>
        <w:t>Wykonawca gwarantuje nieprzerwaną i wolną od błędów pracę dostarczonych wyrobów w okresie trwania gwarancji</w:t>
      </w:r>
      <w:r w:rsidR="00D11C2C">
        <w:rPr>
          <w:color w:val="000000"/>
          <w:sz w:val="24"/>
          <w:szCs w:val="24"/>
        </w:rPr>
        <w:t>.</w:t>
      </w:r>
    </w:p>
    <w:p w14:paraId="44ED8B6D" w14:textId="15385936" w:rsidR="00C84FFE" w:rsidRPr="00525B8F" w:rsidRDefault="009E17B5" w:rsidP="00525B8F">
      <w:pPr>
        <w:pStyle w:val="Akapitzlist"/>
        <w:numPr>
          <w:ilvl w:val="0"/>
          <w:numId w:val="7"/>
        </w:numPr>
        <w:tabs>
          <w:tab w:val="left" w:pos="426"/>
          <w:tab w:val="left" w:pos="9072"/>
        </w:tabs>
        <w:spacing w:line="276" w:lineRule="auto"/>
        <w:ind w:left="426" w:hanging="426"/>
        <w:rPr>
          <w:sz w:val="23"/>
          <w:szCs w:val="23"/>
        </w:rPr>
      </w:pPr>
      <w:r w:rsidRPr="00525B8F">
        <w:rPr>
          <w:sz w:val="23"/>
          <w:szCs w:val="23"/>
        </w:rPr>
        <w:t>Wykonawca</w:t>
      </w:r>
      <w:r w:rsidRPr="00525B8F">
        <w:rPr>
          <w:spacing w:val="-6"/>
          <w:sz w:val="23"/>
          <w:szCs w:val="23"/>
        </w:rPr>
        <w:t xml:space="preserve"> </w:t>
      </w:r>
      <w:r w:rsidRPr="00525B8F">
        <w:rPr>
          <w:sz w:val="23"/>
          <w:szCs w:val="23"/>
        </w:rPr>
        <w:t>udziela</w:t>
      </w:r>
      <w:r w:rsidRPr="00525B8F">
        <w:rPr>
          <w:spacing w:val="-5"/>
          <w:sz w:val="23"/>
          <w:szCs w:val="23"/>
        </w:rPr>
        <w:t xml:space="preserve"> </w:t>
      </w:r>
      <w:r w:rsidRPr="00525B8F">
        <w:rPr>
          <w:sz w:val="23"/>
          <w:szCs w:val="23"/>
        </w:rPr>
        <w:t>niniejszej</w:t>
      </w:r>
      <w:r w:rsidRPr="00525B8F">
        <w:rPr>
          <w:spacing w:val="-5"/>
          <w:sz w:val="23"/>
          <w:szCs w:val="23"/>
        </w:rPr>
        <w:t xml:space="preserve"> </w:t>
      </w:r>
      <w:r w:rsidRPr="00525B8F">
        <w:rPr>
          <w:sz w:val="23"/>
          <w:szCs w:val="23"/>
        </w:rPr>
        <w:t>gwarancji</w:t>
      </w:r>
      <w:r w:rsidR="00866332" w:rsidRPr="00525B8F">
        <w:rPr>
          <w:sz w:val="23"/>
          <w:szCs w:val="23"/>
        </w:rPr>
        <w:t xml:space="preserve"> </w:t>
      </w:r>
      <w:r w:rsidRPr="00525B8F">
        <w:rPr>
          <w:sz w:val="23"/>
          <w:szCs w:val="23"/>
        </w:rPr>
        <w:t>na</w:t>
      </w:r>
      <w:r w:rsidRPr="00525B8F">
        <w:rPr>
          <w:spacing w:val="-5"/>
          <w:sz w:val="23"/>
          <w:szCs w:val="23"/>
        </w:rPr>
        <w:t xml:space="preserve"> </w:t>
      </w:r>
      <w:r w:rsidRPr="00525B8F">
        <w:rPr>
          <w:spacing w:val="-2"/>
          <w:sz w:val="23"/>
          <w:szCs w:val="23"/>
        </w:rPr>
        <w:t>okres</w:t>
      </w:r>
      <w:r w:rsidR="00EB0E06" w:rsidRPr="00525B8F">
        <w:rPr>
          <w:spacing w:val="-2"/>
          <w:sz w:val="23"/>
          <w:szCs w:val="23"/>
        </w:rPr>
        <w:t xml:space="preserve"> </w:t>
      </w:r>
      <w:r w:rsidR="00620D87" w:rsidRPr="00525B8F">
        <w:rPr>
          <w:spacing w:val="-2"/>
          <w:sz w:val="23"/>
          <w:szCs w:val="23"/>
        </w:rPr>
        <w:t>……….</w:t>
      </w:r>
      <w:r w:rsidR="00EB0E06" w:rsidRPr="00525B8F">
        <w:rPr>
          <w:spacing w:val="-2"/>
          <w:sz w:val="23"/>
          <w:szCs w:val="23"/>
        </w:rPr>
        <w:t>.</w:t>
      </w:r>
      <w:r w:rsidR="00C84FFE" w:rsidRPr="00525B8F">
        <w:rPr>
          <w:spacing w:val="-2"/>
          <w:sz w:val="23"/>
          <w:szCs w:val="23"/>
        </w:rPr>
        <w:t xml:space="preserve"> </w:t>
      </w:r>
    </w:p>
    <w:p w14:paraId="06ACE2EC" w14:textId="24263EFB" w:rsidR="00C84FFE" w:rsidRPr="000D3A12" w:rsidRDefault="00C84FFE" w:rsidP="00525B8F">
      <w:pPr>
        <w:pStyle w:val="Akapitzlist"/>
        <w:tabs>
          <w:tab w:val="left" w:pos="426"/>
          <w:tab w:val="left" w:pos="9072"/>
        </w:tabs>
        <w:spacing w:after="120" w:line="276" w:lineRule="auto"/>
        <w:ind w:left="426" w:firstLine="0"/>
        <w:rPr>
          <w:i/>
          <w:color w:val="FF0000"/>
          <w:sz w:val="23"/>
          <w:szCs w:val="23"/>
        </w:rPr>
      </w:pPr>
      <w:r w:rsidRPr="000D3A12">
        <w:rPr>
          <w:i/>
          <w:color w:val="FF0000"/>
          <w:spacing w:val="-2"/>
          <w:sz w:val="23"/>
          <w:szCs w:val="23"/>
        </w:rPr>
        <w:t>( *okres gwarancji stanowi kryterium oceny ofert, w związku z powyższym postanowienie umowne zostanie uzupełnione zgodnie z treścią oferty Wykonawcy, któremu zamówienia zostanie udzielone</w:t>
      </w:r>
      <w:r w:rsidR="00516CCD" w:rsidRPr="000D3A12">
        <w:rPr>
          <w:i/>
          <w:color w:val="FF0000"/>
          <w:spacing w:val="-2"/>
          <w:sz w:val="23"/>
          <w:szCs w:val="23"/>
        </w:rPr>
        <w:t xml:space="preserve"> przy czym minimalny okres gwarancji nie może być krótszy niż </w:t>
      </w:r>
      <w:r w:rsidR="00957D4E" w:rsidRPr="000D3A12">
        <w:rPr>
          <w:i/>
          <w:color w:val="FF0000"/>
          <w:spacing w:val="-2"/>
          <w:sz w:val="23"/>
          <w:szCs w:val="23"/>
        </w:rPr>
        <w:t>24</w:t>
      </w:r>
      <w:r w:rsidR="005B22B1" w:rsidRPr="000D3A12">
        <w:rPr>
          <w:i/>
          <w:color w:val="FF0000"/>
          <w:spacing w:val="-2"/>
          <w:sz w:val="23"/>
          <w:szCs w:val="23"/>
        </w:rPr>
        <w:t xml:space="preserve"> miesięcy</w:t>
      </w:r>
      <w:r w:rsidRPr="000D3A12">
        <w:rPr>
          <w:i/>
          <w:color w:val="FF0000"/>
          <w:spacing w:val="-2"/>
          <w:sz w:val="23"/>
          <w:szCs w:val="23"/>
        </w:rPr>
        <w:t xml:space="preserve">) </w:t>
      </w:r>
    </w:p>
    <w:p w14:paraId="6FC629CB" w14:textId="0E6EF306" w:rsidR="0051307E" w:rsidRPr="00525B8F" w:rsidRDefault="0051307E" w:rsidP="00525B8F">
      <w:pPr>
        <w:pStyle w:val="Akapitzlist"/>
        <w:numPr>
          <w:ilvl w:val="0"/>
          <w:numId w:val="7"/>
        </w:numPr>
        <w:tabs>
          <w:tab w:val="left" w:pos="426"/>
          <w:tab w:val="left" w:pos="9072"/>
        </w:tabs>
        <w:spacing w:line="276" w:lineRule="auto"/>
        <w:ind w:left="426" w:hanging="426"/>
        <w:rPr>
          <w:sz w:val="23"/>
          <w:szCs w:val="23"/>
        </w:rPr>
      </w:pPr>
      <w:r w:rsidRPr="00525B8F">
        <w:rPr>
          <w:sz w:val="23"/>
          <w:szCs w:val="23"/>
        </w:rPr>
        <w:t>Termin gwarancji i rękojmi rozpoczyna swój bieg od daty podpisania przez przedstawicieli Odbiorcy</w:t>
      </w:r>
      <w:r w:rsidR="00A43EEA" w:rsidRPr="00A43EEA">
        <w:rPr>
          <w:color w:val="000000"/>
          <w:sz w:val="24"/>
          <w:szCs w:val="24"/>
        </w:rPr>
        <w:t xml:space="preserve"> Dokumentu przyjęcia (PZ – Przychód Zewnętrzny/„Protokołu przyjęcia-przekazania</w:t>
      </w:r>
      <w:r w:rsidR="0047064C" w:rsidRPr="00525B8F">
        <w:rPr>
          <w:sz w:val="23"/>
          <w:szCs w:val="23"/>
        </w:rPr>
        <w:t xml:space="preserve"> protokołu przyjęcia-przekazania</w:t>
      </w:r>
      <w:r w:rsidR="00633DF1" w:rsidRPr="00525B8F">
        <w:rPr>
          <w:sz w:val="23"/>
          <w:szCs w:val="23"/>
        </w:rPr>
        <w:t>.</w:t>
      </w:r>
    </w:p>
    <w:p w14:paraId="4BC27C62" w14:textId="4D823DFD" w:rsidR="00633DF1" w:rsidRPr="00525B8F" w:rsidRDefault="00633DF1" w:rsidP="00525B8F">
      <w:pPr>
        <w:pStyle w:val="Akapitzlist"/>
        <w:numPr>
          <w:ilvl w:val="0"/>
          <w:numId w:val="7"/>
        </w:numPr>
        <w:tabs>
          <w:tab w:val="left" w:pos="426"/>
          <w:tab w:val="left" w:pos="9072"/>
        </w:tabs>
        <w:spacing w:line="276" w:lineRule="auto"/>
        <w:ind w:left="426" w:hanging="426"/>
        <w:rPr>
          <w:sz w:val="23"/>
          <w:szCs w:val="23"/>
        </w:rPr>
      </w:pPr>
      <w:r w:rsidRPr="00525B8F">
        <w:rPr>
          <w:sz w:val="23"/>
          <w:szCs w:val="23"/>
        </w:rPr>
        <w:t>Zamawiającemu przysługują wszelkie roszczenia z tytułu gwarancji także po upływie</w:t>
      </w:r>
      <w:r w:rsidRPr="00525B8F">
        <w:rPr>
          <w:spacing w:val="40"/>
          <w:sz w:val="23"/>
          <w:szCs w:val="23"/>
        </w:rPr>
        <w:t xml:space="preserve"> </w:t>
      </w:r>
      <w:r w:rsidRPr="00525B8F">
        <w:rPr>
          <w:sz w:val="23"/>
          <w:szCs w:val="23"/>
        </w:rPr>
        <w:t>okresu gwarancji, jeżeli wada ujawniła si</w:t>
      </w:r>
      <w:r w:rsidR="001150FD" w:rsidRPr="00525B8F">
        <w:rPr>
          <w:sz w:val="23"/>
          <w:szCs w:val="23"/>
        </w:rPr>
        <w:t xml:space="preserve">ę w okresie gwarancji. </w:t>
      </w:r>
    </w:p>
    <w:p w14:paraId="0587FCFB" w14:textId="5F6269B5" w:rsidR="009667BB" w:rsidRPr="00423BC7" w:rsidRDefault="009E17B5" w:rsidP="00525B8F">
      <w:pPr>
        <w:pStyle w:val="Akapitzlist"/>
        <w:numPr>
          <w:ilvl w:val="0"/>
          <w:numId w:val="7"/>
        </w:numPr>
        <w:tabs>
          <w:tab w:val="left" w:pos="426"/>
          <w:tab w:val="left" w:pos="9072"/>
        </w:tabs>
        <w:spacing w:line="276" w:lineRule="auto"/>
        <w:ind w:left="426" w:hanging="426"/>
        <w:rPr>
          <w:sz w:val="23"/>
          <w:szCs w:val="23"/>
        </w:rPr>
      </w:pPr>
      <w:r w:rsidRPr="00525B8F">
        <w:rPr>
          <w:sz w:val="23"/>
          <w:szCs w:val="23"/>
        </w:rPr>
        <w:t xml:space="preserve">Niezależnie od uprawnień wynikających z gwarancji udzielonej przez Wykonawcę, Zamawiającemu przysługują wszelkie uprawnienia wynikające z gwarancji producenta </w:t>
      </w:r>
      <w:r w:rsidR="000C2D0F" w:rsidRPr="00423BC7">
        <w:rPr>
          <w:sz w:val="23"/>
          <w:szCs w:val="23"/>
        </w:rPr>
        <w:t>wyrobów</w:t>
      </w:r>
      <w:r w:rsidRPr="00423BC7">
        <w:rPr>
          <w:sz w:val="23"/>
          <w:szCs w:val="23"/>
        </w:rPr>
        <w:t xml:space="preserve"> </w:t>
      </w:r>
      <w:r w:rsidR="000C2D0F" w:rsidRPr="00423BC7">
        <w:rPr>
          <w:sz w:val="23"/>
          <w:szCs w:val="23"/>
        </w:rPr>
        <w:t>dostarczonych</w:t>
      </w:r>
      <w:r w:rsidR="00047498">
        <w:rPr>
          <w:sz w:val="23"/>
          <w:szCs w:val="23"/>
        </w:rPr>
        <w:t xml:space="preserve"> w ramach niniejszej U</w:t>
      </w:r>
      <w:r w:rsidRPr="00525B8F">
        <w:rPr>
          <w:sz w:val="23"/>
          <w:szCs w:val="23"/>
        </w:rPr>
        <w:t xml:space="preserve">mowy. </w:t>
      </w:r>
      <w:r w:rsidR="00775676" w:rsidRPr="00525B8F">
        <w:rPr>
          <w:sz w:val="23"/>
          <w:szCs w:val="23"/>
        </w:rPr>
        <w:t xml:space="preserve">Wykonawca wyda Odbiorcy wraz z przedmiotem </w:t>
      </w:r>
      <w:r w:rsidR="00A43EEA">
        <w:rPr>
          <w:sz w:val="23"/>
          <w:szCs w:val="23"/>
        </w:rPr>
        <w:t>dostawy</w:t>
      </w:r>
      <w:r w:rsidR="00775676" w:rsidRPr="00525B8F">
        <w:rPr>
          <w:sz w:val="23"/>
          <w:szCs w:val="23"/>
        </w:rPr>
        <w:t xml:space="preserve"> dokument gwarancyjny zawierający oświadczenie gwarancyjne </w:t>
      </w:r>
      <w:r w:rsidR="00775676" w:rsidRPr="00423BC7">
        <w:rPr>
          <w:sz w:val="23"/>
          <w:szCs w:val="23"/>
        </w:rPr>
        <w:t xml:space="preserve">producenta </w:t>
      </w:r>
      <w:r w:rsidR="000C2D0F" w:rsidRPr="00423BC7">
        <w:rPr>
          <w:sz w:val="23"/>
          <w:szCs w:val="23"/>
        </w:rPr>
        <w:t>wyrobów</w:t>
      </w:r>
      <w:r w:rsidR="00775676" w:rsidRPr="00423BC7">
        <w:rPr>
          <w:sz w:val="23"/>
          <w:szCs w:val="23"/>
        </w:rPr>
        <w:t>.</w:t>
      </w:r>
    </w:p>
    <w:p w14:paraId="4D00D1F2" w14:textId="3279428A" w:rsidR="009667BB" w:rsidRPr="00525B8F" w:rsidRDefault="009E17B5" w:rsidP="00525B8F">
      <w:pPr>
        <w:pStyle w:val="Akapitzlist"/>
        <w:numPr>
          <w:ilvl w:val="0"/>
          <w:numId w:val="7"/>
        </w:numPr>
        <w:tabs>
          <w:tab w:val="left" w:pos="426"/>
          <w:tab w:val="left" w:pos="9072"/>
        </w:tabs>
        <w:spacing w:line="276" w:lineRule="auto"/>
        <w:ind w:left="426" w:hanging="426"/>
        <w:rPr>
          <w:sz w:val="23"/>
          <w:szCs w:val="23"/>
        </w:rPr>
      </w:pPr>
      <w:r w:rsidRPr="00525B8F">
        <w:rPr>
          <w:sz w:val="23"/>
          <w:szCs w:val="23"/>
        </w:rPr>
        <w:t>Odpowiedzialność</w:t>
      </w:r>
      <w:r w:rsidRPr="00525B8F">
        <w:rPr>
          <w:spacing w:val="40"/>
          <w:sz w:val="23"/>
          <w:szCs w:val="23"/>
        </w:rPr>
        <w:t xml:space="preserve"> </w:t>
      </w:r>
      <w:r w:rsidRPr="00525B8F">
        <w:rPr>
          <w:sz w:val="23"/>
          <w:szCs w:val="23"/>
        </w:rPr>
        <w:t>z</w:t>
      </w:r>
      <w:r w:rsidRPr="00525B8F">
        <w:rPr>
          <w:spacing w:val="40"/>
          <w:sz w:val="23"/>
          <w:szCs w:val="23"/>
        </w:rPr>
        <w:t xml:space="preserve"> </w:t>
      </w:r>
      <w:r w:rsidRPr="00525B8F">
        <w:rPr>
          <w:sz w:val="23"/>
          <w:szCs w:val="23"/>
        </w:rPr>
        <w:t>tytułu</w:t>
      </w:r>
      <w:r w:rsidRPr="00525B8F">
        <w:rPr>
          <w:spacing w:val="40"/>
          <w:sz w:val="23"/>
          <w:szCs w:val="23"/>
        </w:rPr>
        <w:t xml:space="preserve"> </w:t>
      </w:r>
      <w:r w:rsidRPr="00525B8F">
        <w:rPr>
          <w:sz w:val="23"/>
          <w:szCs w:val="23"/>
        </w:rPr>
        <w:t>gwarancji</w:t>
      </w:r>
      <w:r w:rsidRPr="00525B8F">
        <w:rPr>
          <w:spacing w:val="40"/>
          <w:sz w:val="23"/>
          <w:szCs w:val="23"/>
        </w:rPr>
        <w:t xml:space="preserve"> </w:t>
      </w:r>
      <w:r w:rsidRPr="00525B8F">
        <w:rPr>
          <w:sz w:val="23"/>
          <w:szCs w:val="23"/>
        </w:rPr>
        <w:t>obejmuje</w:t>
      </w:r>
      <w:r w:rsidR="00B976B9" w:rsidRPr="00525B8F">
        <w:rPr>
          <w:spacing w:val="40"/>
          <w:sz w:val="23"/>
          <w:szCs w:val="23"/>
        </w:rPr>
        <w:t xml:space="preserve"> </w:t>
      </w:r>
      <w:r w:rsidRPr="00525B8F">
        <w:rPr>
          <w:sz w:val="23"/>
          <w:szCs w:val="23"/>
        </w:rPr>
        <w:t>wady</w:t>
      </w:r>
      <w:r w:rsidR="0047249D" w:rsidRPr="00525B8F">
        <w:rPr>
          <w:spacing w:val="40"/>
          <w:sz w:val="23"/>
          <w:szCs w:val="23"/>
        </w:rPr>
        <w:t xml:space="preserve"> </w:t>
      </w:r>
      <w:r w:rsidRPr="00525B8F">
        <w:rPr>
          <w:sz w:val="23"/>
          <w:szCs w:val="23"/>
        </w:rPr>
        <w:t>powstałe</w:t>
      </w:r>
      <w:r w:rsidRPr="00525B8F">
        <w:rPr>
          <w:spacing w:val="40"/>
          <w:sz w:val="23"/>
          <w:szCs w:val="23"/>
        </w:rPr>
        <w:t xml:space="preserve"> </w:t>
      </w:r>
      <w:r w:rsidRPr="00525B8F">
        <w:rPr>
          <w:sz w:val="23"/>
          <w:szCs w:val="23"/>
        </w:rPr>
        <w:t>z</w:t>
      </w:r>
      <w:r w:rsidR="00B976B9" w:rsidRPr="00525B8F">
        <w:rPr>
          <w:spacing w:val="40"/>
          <w:sz w:val="23"/>
          <w:szCs w:val="23"/>
        </w:rPr>
        <w:t xml:space="preserve"> </w:t>
      </w:r>
      <w:r w:rsidRPr="00525B8F">
        <w:rPr>
          <w:sz w:val="23"/>
          <w:szCs w:val="23"/>
        </w:rPr>
        <w:t>przyczyn</w:t>
      </w:r>
      <w:r w:rsidRPr="00525B8F">
        <w:rPr>
          <w:spacing w:val="40"/>
          <w:sz w:val="23"/>
          <w:szCs w:val="23"/>
        </w:rPr>
        <w:t xml:space="preserve"> </w:t>
      </w:r>
      <w:r w:rsidR="00330D86" w:rsidRPr="00525B8F">
        <w:rPr>
          <w:sz w:val="23"/>
          <w:szCs w:val="23"/>
        </w:rPr>
        <w:t>tkwiących w </w:t>
      </w:r>
      <w:r w:rsidRPr="00525B8F">
        <w:rPr>
          <w:sz w:val="23"/>
          <w:szCs w:val="23"/>
        </w:rPr>
        <w:t>dostarczon</w:t>
      </w:r>
      <w:r w:rsidR="00633DF1" w:rsidRPr="00525B8F">
        <w:rPr>
          <w:sz w:val="23"/>
          <w:szCs w:val="23"/>
        </w:rPr>
        <w:t>ym</w:t>
      </w:r>
      <w:r w:rsidRPr="00525B8F">
        <w:rPr>
          <w:sz w:val="23"/>
          <w:szCs w:val="23"/>
        </w:rPr>
        <w:t xml:space="preserve"> </w:t>
      </w:r>
      <w:r w:rsidR="00A43EEA">
        <w:rPr>
          <w:sz w:val="23"/>
          <w:szCs w:val="23"/>
        </w:rPr>
        <w:t>wyrobie</w:t>
      </w:r>
      <w:r w:rsidRPr="00525B8F">
        <w:rPr>
          <w:sz w:val="23"/>
          <w:szCs w:val="23"/>
        </w:rPr>
        <w:t xml:space="preserve"> oraz powstałe z przyczyn, za które Wykonawca lub inny gwarant ponosi odpowiedzialność.</w:t>
      </w:r>
      <w:r w:rsidR="00A34370" w:rsidRPr="00525B8F">
        <w:rPr>
          <w:sz w:val="23"/>
          <w:szCs w:val="23"/>
        </w:rPr>
        <w:t xml:space="preserve"> </w:t>
      </w:r>
    </w:p>
    <w:p w14:paraId="33830390" w14:textId="756B0BA5" w:rsidR="009667BB" w:rsidRPr="00525B8F" w:rsidRDefault="008800B7" w:rsidP="00525B8F">
      <w:pPr>
        <w:pStyle w:val="Akapitzlist"/>
        <w:numPr>
          <w:ilvl w:val="0"/>
          <w:numId w:val="7"/>
        </w:numPr>
        <w:tabs>
          <w:tab w:val="left" w:pos="426"/>
          <w:tab w:val="left" w:pos="9072"/>
        </w:tabs>
        <w:spacing w:line="276" w:lineRule="auto"/>
        <w:ind w:left="426" w:hanging="426"/>
        <w:rPr>
          <w:sz w:val="23"/>
          <w:szCs w:val="23"/>
        </w:rPr>
      </w:pPr>
      <w:r w:rsidRPr="00525B8F">
        <w:rPr>
          <w:sz w:val="23"/>
          <w:szCs w:val="23"/>
        </w:rPr>
        <w:t>Ut</w:t>
      </w:r>
      <w:r w:rsidR="009E17B5" w:rsidRPr="00525B8F">
        <w:rPr>
          <w:sz w:val="23"/>
          <w:szCs w:val="23"/>
        </w:rPr>
        <w:t>rata roszczeń z tytułu gwarancji nie następuje pomimo upływu okresu gwarancji</w:t>
      </w:r>
      <w:r w:rsidR="00A34370" w:rsidRPr="00525B8F">
        <w:rPr>
          <w:sz w:val="23"/>
          <w:szCs w:val="23"/>
        </w:rPr>
        <w:t xml:space="preserve"> </w:t>
      </w:r>
      <w:r w:rsidR="009E17B5" w:rsidRPr="00525B8F">
        <w:rPr>
          <w:sz w:val="23"/>
          <w:szCs w:val="23"/>
        </w:rPr>
        <w:t>jeżeli Wykonawca wadę zataił.</w:t>
      </w:r>
    </w:p>
    <w:p w14:paraId="27A0C5B2" w14:textId="532F4656" w:rsidR="009667BB" w:rsidRPr="00525B8F" w:rsidRDefault="009E17B5" w:rsidP="00525B8F">
      <w:pPr>
        <w:pStyle w:val="Akapitzlist"/>
        <w:numPr>
          <w:ilvl w:val="0"/>
          <w:numId w:val="7"/>
        </w:numPr>
        <w:tabs>
          <w:tab w:val="left" w:pos="426"/>
          <w:tab w:val="left" w:pos="9072"/>
        </w:tabs>
        <w:spacing w:line="276" w:lineRule="auto"/>
        <w:ind w:left="426" w:hanging="426"/>
        <w:rPr>
          <w:sz w:val="23"/>
          <w:szCs w:val="23"/>
        </w:rPr>
      </w:pPr>
      <w:r w:rsidRPr="00525B8F">
        <w:rPr>
          <w:sz w:val="23"/>
          <w:szCs w:val="23"/>
        </w:rPr>
        <w:t>O wadzie przedmiotu Umowy Zamawiający</w:t>
      </w:r>
      <w:r w:rsidR="00D15A96" w:rsidRPr="00525B8F">
        <w:rPr>
          <w:sz w:val="23"/>
          <w:szCs w:val="23"/>
        </w:rPr>
        <w:t xml:space="preserve"> lub Użytkownik</w:t>
      </w:r>
      <w:r w:rsidRPr="00525B8F">
        <w:rPr>
          <w:sz w:val="23"/>
          <w:szCs w:val="23"/>
        </w:rPr>
        <w:t xml:space="preserve"> </w:t>
      </w:r>
      <w:r w:rsidR="0030679B" w:rsidRPr="00525B8F">
        <w:rPr>
          <w:sz w:val="23"/>
          <w:szCs w:val="23"/>
        </w:rPr>
        <w:t>(Przez użytkownika należy rozumieć jednostkę dla której zostały wydane opony)</w:t>
      </w:r>
      <w:r w:rsidR="003D185E">
        <w:rPr>
          <w:sz w:val="23"/>
          <w:szCs w:val="23"/>
        </w:rPr>
        <w:t xml:space="preserve"> </w:t>
      </w:r>
      <w:r w:rsidRPr="00525B8F">
        <w:rPr>
          <w:sz w:val="23"/>
          <w:szCs w:val="23"/>
        </w:rPr>
        <w:t xml:space="preserve">zawiadamia Wykonawcę bezpośrednio. Formę zawiadomienia stanowi ,,Protokół reklamacji” wykonany przez </w:t>
      </w:r>
      <w:r w:rsidR="00BB4FB7" w:rsidRPr="00525B8F">
        <w:rPr>
          <w:sz w:val="23"/>
          <w:szCs w:val="23"/>
        </w:rPr>
        <w:t xml:space="preserve">Zamawiającego lub </w:t>
      </w:r>
      <w:r w:rsidR="00E31E0B" w:rsidRPr="00525B8F">
        <w:rPr>
          <w:sz w:val="23"/>
          <w:szCs w:val="23"/>
        </w:rPr>
        <w:t>Użytkownika</w:t>
      </w:r>
      <w:r w:rsidRPr="00525B8F">
        <w:rPr>
          <w:sz w:val="23"/>
          <w:szCs w:val="23"/>
        </w:rPr>
        <w:t xml:space="preserve"> przekazany Wykonawcy w terminie 14 dni od daty ujawnienia wady. </w:t>
      </w:r>
      <w:r w:rsidR="00BB4FB7" w:rsidRPr="00525B8F">
        <w:rPr>
          <w:sz w:val="23"/>
          <w:szCs w:val="23"/>
        </w:rPr>
        <w:t>Przekazanie „Protokołu reklamacji” w terminie późniejszym nie skutkuje pozbawieniem bądź ograniczeniem uprawnień Za</w:t>
      </w:r>
      <w:r w:rsidR="0047249D" w:rsidRPr="00525B8F">
        <w:rPr>
          <w:sz w:val="23"/>
          <w:szCs w:val="23"/>
        </w:rPr>
        <w:t>mawiającego z tytułu gwarancji.</w:t>
      </w:r>
      <w:r w:rsidR="00BB4FB7" w:rsidRPr="00525B8F">
        <w:rPr>
          <w:sz w:val="23"/>
          <w:szCs w:val="23"/>
        </w:rPr>
        <w:t xml:space="preserve"> </w:t>
      </w:r>
      <w:r w:rsidRPr="00525B8F">
        <w:rPr>
          <w:sz w:val="23"/>
          <w:szCs w:val="23"/>
        </w:rPr>
        <w:t xml:space="preserve">Postępowanie reklamacyjne prowadzi </w:t>
      </w:r>
      <w:r w:rsidR="00BB4FB7" w:rsidRPr="00525B8F">
        <w:rPr>
          <w:sz w:val="23"/>
          <w:szCs w:val="23"/>
        </w:rPr>
        <w:t xml:space="preserve">Zamawiający lub </w:t>
      </w:r>
      <w:r w:rsidR="00E31E0B" w:rsidRPr="00525B8F">
        <w:rPr>
          <w:sz w:val="23"/>
          <w:szCs w:val="23"/>
        </w:rPr>
        <w:t>Użytkownik.</w:t>
      </w:r>
    </w:p>
    <w:p w14:paraId="5DCD1315" w14:textId="77777777" w:rsidR="009667BB" w:rsidRPr="00525B8F" w:rsidRDefault="009E17B5" w:rsidP="00525B8F">
      <w:pPr>
        <w:pStyle w:val="Akapitzlist"/>
        <w:numPr>
          <w:ilvl w:val="0"/>
          <w:numId w:val="7"/>
        </w:numPr>
        <w:tabs>
          <w:tab w:val="left" w:pos="426"/>
          <w:tab w:val="left" w:pos="9072"/>
        </w:tabs>
        <w:spacing w:line="276" w:lineRule="auto"/>
        <w:ind w:left="426" w:hanging="426"/>
        <w:rPr>
          <w:sz w:val="23"/>
          <w:szCs w:val="23"/>
        </w:rPr>
      </w:pPr>
      <w:r w:rsidRPr="00525B8F">
        <w:rPr>
          <w:sz w:val="23"/>
          <w:szCs w:val="23"/>
        </w:rPr>
        <w:t>Po</w:t>
      </w:r>
      <w:r w:rsidRPr="00525B8F">
        <w:rPr>
          <w:spacing w:val="-2"/>
          <w:sz w:val="23"/>
          <w:szCs w:val="23"/>
        </w:rPr>
        <w:t xml:space="preserve"> </w:t>
      </w:r>
      <w:r w:rsidRPr="00525B8F">
        <w:rPr>
          <w:sz w:val="23"/>
          <w:szCs w:val="23"/>
        </w:rPr>
        <w:t>otrzymaniu</w:t>
      </w:r>
      <w:r w:rsidRPr="00525B8F">
        <w:rPr>
          <w:spacing w:val="-3"/>
          <w:sz w:val="23"/>
          <w:szCs w:val="23"/>
        </w:rPr>
        <w:t xml:space="preserve"> </w:t>
      </w:r>
      <w:r w:rsidRPr="00525B8F">
        <w:rPr>
          <w:sz w:val="23"/>
          <w:szCs w:val="23"/>
        </w:rPr>
        <w:t>„Protokołu</w:t>
      </w:r>
      <w:r w:rsidRPr="00525B8F">
        <w:rPr>
          <w:spacing w:val="-2"/>
          <w:sz w:val="23"/>
          <w:szCs w:val="23"/>
        </w:rPr>
        <w:t xml:space="preserve"> </w:t>
      </w:r>
      <w:r w:rsidRPr="00525B8F">
        <w:rPr>
          <w:sz w:val="23"/>
          <w:szCs w:val="23"/>
        </w:rPr>
        <w:t>reklamacji”</w:t>
      </w:r>
      <w:r w:rsidRPr="00525B8F">
        <w:rPr>
          <w:spacing w:val="-2"/>
          <w:sz w:val="23"/>
          <w:szCs w:val="23"/>
        </w:rPr>
        <w:t xml:space="preserve"> Wykonawca:</w:t>
      </w:r>
    </w:p>
    <w:p w14:paraId="1F61E92B" w14:textId="77777777" w:rsidR="009667BB" w:rsidRPr="00525B8F" w:rsidRDefault="009E17B5" w:rsidP="00525B8F">
      <w:pPr>
        <w:pStyle w:val="Akapitzlist"/>
        <w:numPr>
          <w:ilvl w:val="0"/>
          <w:numId w:val="6"/>
        </w:numPr>
        <w:tabs>
          <w:tab w:val="left" w:pos="851"/>
          <w:tab w:val="left" w:pos="9072"/>
        </w:tabs>
        <w:spacing w:line="276" w:lineRule="auto"/>
        <w:ind w:left="851" w:hanging="425"/>
        <w:rPr>
          <w:sz w:val="23"/>
          <w:szCs w:val="23"/>
        </w:rPr>
      </w:pPr>
      <w:r w:rsidRPr="00525B8F">
        <w:rPr>
          <w:sz w:val="23"/>
          <w:szCs w:val="23"/>
        </w:rPr>
        <w:t>rozpatrzy</w:t>
      </w:r>
      <w:r w:rsidRPr="00525B8F">
        <w:rPr>
          <w:spacing w:val="-11"/>
          <w:sz w:val="23"/>
          <w:szCs w:val="23"/>
        </w:rPr>
        <w:t xml:space="preserve"> </w:t>
      </w:r>
      <w:r w:rsidRPr="00525B8F">
        <w:rPr>
          <w:sz w:val="23"/>
          <w:szCs w:val="23"/>
        </w:rPr>
        <w:t>,,Protokół</w:t>
      </w:r>
      <w:r w:rsidRPr="00525B8F">
        <w:rPr>
          <w:spacing w:val="-6"/>
          <w:sz w:val="23"/>
          <w:szCs w:val="23"/>
        </w:rPr>
        <w:t xml:space="preserve"> </w:t>
      </w:r>
      <w:r w:rsidRPr="00525B8F">
        <w:rPr>
          <w:sz w:val="23"/>
          <w:szCs w:val="23"/>
        </w:rPr>
        <w:t>reklamacji”</w:t>
      </w:r>
      <w:r w:rsidRPr="00525B8F">
        <w:rPr>
          <w:spacing w:val="-8"/>
          <w:sz w:val="23"/>
          <w:szCs w:val="23"/>
        </w:rPr>
        <w:t xml:space="preserve"> </w:t>
      </w:r>
      <w:r w:rsidRPr="00525B8F">
        <w:rPr>
          <w:sz w:val="23"/>
          <w:szCs w:val="23"/>
        </w:rPr>
        <w:t>w</w:t>
      </w:r>
      <w:r w:rsidRPr="00525B8F">
        <w:rPr>
          <w:spacing w:val="-7"/>
          <w:sz w:val="23"/>
          <w:szCs w:val="23"/>
        </w:rPr>
        <w:t xml:space="preserve"> </w:t>
      </w:r>
      <w:r w:rsidRPr="00525B8F">
        <w:rPr>
          <w:sz w:val="23"/>
          <w:szCs w:val="23"/>
        </w:rPr>
        <w:t>ciągu</w:t>
      </w:r>
      <w:r w:rsidRPr="00525B8F">
        <w:rPr>
          <w:spacing w:val="-6"/>
          <w:sz w:val="23"/>
          <w:szCs w:val="23"/>
        </w:rPr>
        <w:t xml:space="preserve"> </w:t>
      </w:r>
      <w:r w:rsidRPr="00525B8F">
        <w:rPr>
          <w:sz w:val="23"/>
          <w:szCs w:val="23"/>
        </w:rPr>
        <w:t>7</w:t>
      </w:r>
      <w:r w:rsidRPr="00525B8F">
        <w:rPr>
          <w:spacing w:val="-6"/>
          <w:sz w:val="23"/>
          <w:szCs w:val="23"/>
        </w:rPr>
        <w:t xml:space="preserve"> </w:t>
      </w:r>
      <w:r w:rsidRPr="00525B8F">
        <w:rPr>
          <w:sz w:val="23"/>
          <w:szCs w:val="23"/>
        </w:rPr>
        <w:t>dni,</w:t>
      </w:r>
      <w:r w:rsidRPr="00525B8F">
        <w:rPr>
          <w:spacing w:val="-6"/>
          <w:sz w:val="23"/>
          <w:szCs w:val="23"/>
        </w:rPr>
        <w:t xml:space="preserve"> </w:t>
      </w:r>
      <w:r w:rsidRPr="00525B8F">
        <w:rPr>
          <w:sz w:val="23"/>
          <w:szCs w:val="23"/>
        </w:rPr>
        <w:t>licząc</w:t>
      </w:r>
      <w:r w:rsidRPr="00525B8F">
        <w:rPr>
          <w:spacing w:val="-8"/>
          <w:sz w:val="23"/>
          <w:szCs w:val="23"/>
        </w:rPr>
        <w:t xml:space="preserve"> </w:t>
      </w:r>
      <w:r w:rsidRPr="00525B8F">
        <w:rPr>
          <w:sz w:val="23"/>
          <w:szCs w:val="23"/>
        </w:rPr>
        <w:t>od</w:t>
      </w:r>
      <w:r w:rsidRPr="00525B8F">
        <w:rPr>
          <w:spacing w:val="-6"/>
          <w:sz w:val="23"/>
          <w:szCs w:val="23"/>
        </w:rPr>
        <w:t xml:space="preserve"> </w:t>
      </w:r>
      <w:r w:rsidRPr="00525B8F">
        <w:rPr>
          <w:sz w:val="23"/>
          <w:szCs w:val="23"/>
        </w:rPr>
        <w:t>daty</w:t>
      </w:r>
      <w:r w:rsidRPr="00525B8F">
        <w:rPr>
          <w:spacing w:val="-11"/>
          <w:sz w:val="23"/>
          <w:szCs w:val="23"/>
        </w:rPr>
        <w:t xml:space="preserve"> </w:t>
      </w:r>
      <w:r w:rsidRPr="00525B8F">
        <w:rPr>
          <w:sz w:val="23"/>
          <w:szCs w:val="23"/>
        </w:rPr>
        <w:t>jego</w:t>
      </w:r>
      <w:r w:rsidRPr="00525B8F">
        <w:rPr>
          <w:spacing w:val="-6"/>
          <w:sz w:val="23"/>
          <w:szCs w:val="23"/>
        </w:rPr>
        <w:t xml:space="preserve"> </w:t>
      </w:r>
      <w:r w:rsidRPr="00525B8F">
        <w:rPr>
          <w:spacing w:val="-2"/>
          <w:sz w:val="23"/>
          <w:szCs w:val="23"/>
        </w:rPr>
        <w:t>otrzymania,</w:t>
      </w:r>
    </w:p>
    <w:p w14:paraId="0A3AD69D" w14:textId="56D969F6" w:rsidR="009667BB" w:rsidRPr="00525B8F" w:rsidRDefault="009E17B5" w:rsidP="00525B8F">
      <w:pPr>
        <w:pStyle w:val="Akapitzlist"/>
        <w:numPr>
          <w:ilvl w:val="0"/>
          <w:numId w:val="6"/>
        </w:numPr>
        <w:tabs>
          <w:tab w:val="left" w:pos="851"/>
          <w:tab w:val="left" w:pos="9072"/>
        </w:tabs>
        <w:spacing w:line="276" w:lineRule="auto"/>
        <w:ind w:left="851" w:hanging="425"/>
        <w:rPr>
          <w:sz w:val="23"/>
          <w:szCs w:val="23"/>
        </w:rPr>
      </w:pPr>
      <w:r w:rsidRPr="00525B8F">
        <w:rPr>
          <w:sz w:val="23"/>
          <w:szCs w:val="23"/>
        </w:rPr>
        <w:t xml:space="preserve">usunie wady w </w:t>
      </w:r>
      <w:r w:rsidR="00A43EEA">
        <w:rPr>
          <w:sz w:val="23"/>
          <w:szCs w:val="23"/>
        </w:rPr>
        <w:t>wyrobi, w którym ujawniła się wada</w:t>
      </w:r>
      <w:r w:rsidRPr="00525B8F">
        <w:rPr>
          <w:sz w:val="23"/>
          <w:szCs w:val="23"/>
        </w:rPr>
        <w:t xml:space="preserve"> w terminie 30 dni, licząc od daty otrzymania „Protokołu reklamacji”, w miejscu, w którym znajdował się </w:t>
      </w:r>
      <w:r w:rsidR="00A43EEA">
        <w:rPr>
          <w:sz w:val="23"/>
          <w:szCs w:val="23"/>
        </w:rPr>
        <w:t xml:space="preserve">on </w:t>
      </w:r>
      <w:r w:rsidRPr="00525B8F">
        <w:rPr>
          <w:sz w:val="23"/>
          <w:szCs w:val="23"/>
        </w:rPr>
        <w:t xml:space="preserve">w chwili ujawnienia wady lub na własny koszt odbierze </w:t>
      </w:r>
      <w:r w:rsidR="002000EB" w:rsidRPr="00525B8F">
        <w:rPr>
          <w:sz w:val="23"/>
          <w:szCs w:val="23"/>
        </w:rPr>
        <w:t>go</w:t>
      </w:r>
      <w:r w:rsidRPr="00525B8F">
        <w:rPr>
          <w:sz w:val="23"/>
          <w:szCs w:val="23"/>
        </w:rPr>
        <w:t xml:space="preserve"> </w:t>
      </w:r>
      <w:r w:rsidR="00272579" w:rsidRPr="00525B8F">
        <w:rPr>
          <w:sz w:val="23"/>
          <w:szCs w:val="23"/>
        </w:rPr>
        <w:t xml:space="preserve">z miejsca wskazanego przez Zamawiającego </w:t>
      </w:r>
      <w:r w:rsidRPr="00525B8F">
        <w:rPr>
          <w:sz w:val="23"/>
          <w:szCs w:val="23"/>
        </w:rPr>
        <w:t>w celu usunięcia wady,</w:t>
      </w:r>
    </w:p>
    <w:p w14:paraId="0E47FD29" w14:textId="01036255" w:rsidR="009667BB" w:rsidRPr="00525B8F" w:rsidRDefault="0004021C" w:rsidP="00525B8F">
      <w:pPr>
        <w:pStyle w:val="Akapitzlist"/>
        <w:numPr>
          <w:ilvl w:val="0"/>
          <w:numId w:val="6"/>
        </w:numPr>
        <w:tabs>
          <w:tab w:val="left" w:pos="851"/>
          <w:tab w:val="left" w:pos="9072"/>
        </w:tabs>
        <w:spacing w:line="276" w:lineRule="auto"/>
        <w:ind w:left="851" w:hanging="425"/>
        <w:rPr>
          <w:sz w:val="23"/>
          <w:szCs w:val="23"/>
        </w:rPr>
      </w:pPr>
      <w:r w:rsidRPr="00525B8F">
        <w:rPr>
          <w:sz w:val="23"/>
          <w:szCs w:val="23"/>
        </w:rPr>
        <w:t>st</w:t>
      </w:r>
      <w:r w:rsidR="001150FD" w:rsidRPr="00525B8F">
        <w:rPr>
          <w:sz w:val="23"/>
          <w:szCs w:val="23"/>
        </w:rPr>
        <w:t>osownie do wyboru Zamawiającego</w:t>
      </w:r>
      <w:r w:rsidR="00D15A96" w:rsidRPr="00525B8F">
        <w:rPr>
          <w:sz w:val="23"/>
          <w:szCs w:val="23"/>
        </w:rPr>
        <w:t xml:space="preserve"> lub Użytkownika</w:t>
      </w:r>
      <w:r w:rsidRPr="00525B8F">
        <w:rPr>
          <w:sz w:val="23"/>
          <w:szCs w:val="23"/>
        </w:rPr>
        <w:t>,</w:t>
      </w:r>
      <w:r w:rsidR="001150FD" w:rsidRPr="00525B8F">
        <w:rPr>
          <w:sz w:val="23"/>
          <w:szCs w:val="23"/>
        </w:rPr>
        <w:t xml:space="preserve"> </w:t>
      </w:r>
      <w:r w:rsidR="00A43EEA">
        <w:rPr>
          <w:sz w:val="23"/>
          <w:szCs w:val="23"/>
        </w:rPr>
        <w:t>wyrób nowy</w:t>
      </w:r>
      <w:r w:rsidR="009E17B5" w:rsidRPr="00525B8F">
        <w:rPr>
          <w:sz w:val="23"/>
          <w:szCs w:val="23"/>
        </w:rPr>
        <w:t xml:space="preserve"> wolny od wad (jeżeli usunięcie wady będzie niemożliwe lub niewskazane</w:t>
      </w:r>
      <w:r w:rsidR="002000EB" w:rsidRPr="00525B8F">
        <w:rPr>
          <w:sz w:val="23"/>
          <w:szCs w:val="23"/>
        </w:rPr>
        <w:t>, przy czym decyzja w tym zakresie należy do Zamawiającego</w:t>
      </w:r>
      <w:r w:rsidR="00D15A96" w:rsidRPr="00525B8F">
        <w:rPr>
          <w:sz w:val="23"/>
          <w:szCs w:val="23"/>
        </w:rPr>
        <w:t xml:space="preserve"> lub Użytkownika</w:t>
      </w:r>
      <w:r w:rsidR="009E17B5" w:rsidRPr="00525B8F">
        <w:rPr>
          <w:sz w:val="23"/>
          <w:szCs w:val="23"/>
        </w:rPr>
        <w:t>) lub naprawiony dostarczy na własny koszt do miejsca, w którym znajdował się w chwili ujawnienia wady w terminie określonym w pkt 2,</w:t>
      </w:r>
    </w:p>
    <w:p w14:paraId="7AC7C33D" w14:textId="2B10FEAE" w:rsidR="009667BB" w:rsidRPr="00525B8F" w:rsidRDefault="009E17B5" w:rsidP="00525B8F">
      <w:pPr>
        <w:pStyle w:val="Akapitzlist"/>
        <w:numPr>
          <w:ilvl w:val="0"/>
          <w:numId w:val="6"/>
        </w:numPr>
        <w:tabs>
          <w:tab w:val="left" w:pos="851"/>
          <w:tab w:val="left" w:pos="9072"/>
        </w:tabs>
        <w:spacing w:line="276" w:lineRule="auto"/>
        <w:ind w:left="851" w:hanging="425"/>
        <w:rPr>
          <w:sz w:val="23"/>
          <w:szCs w:val="23"/>
        </w:rPr>
      </w:pPr>
      <w:r w:rsidRPr="00525B8F">
        <w:rPr>
          <w:sz w:val="23"/>
          <w:szCs w:val="23"/>
        </w:rPr>
        <w:t xml:space="preserve">dokona stosownych zapisów </w:t>
      </w:r>
      <w:r w:rsidR="00FF519A" w:rsidRPr="00525B8F">
        <w:rPr>
          <w:sz w:val="23"/>
          <w:szCs w:val="23"/>
        </w:rPr>
        <w:t xml:space="preserve">w </w:t>
      </w:r>
      <w:r w:rsidRPr="00525B8F">
        <w:rPr>
          <w:sz w:val="23"/>
          <w:szCs w:val="23"/>
        </w:rPr>
        <w:t xml:space="preserve">karcie gwarancyjnej dotyczących zakresu wykonywanych </w:t>
      </w:r>
      <w:r w:rsidRPr="00525B8F">
        <w:rPr>
          <w:sz w:val="23"/>
          <w:szCs w:val="23"/>
        </w:rPr>
        <w:lastRenderedPageBreak/>
        <w:t>napr</w:t>
      </w:r>
      <w:r w:rsidR="001150FD" w:rsidRPr="00525B8F">
        <w:rPr>
          <w:sz w:val="23"/>
          <w:szCs w:val="23"/>
        </w:rPr>
        <w:t>aw oraz zmiany okresu gwarancji.</w:t>
      </w:r>
    </w:p>
    <w:p w14:paraId="3A8BB339" w14:textId="25361CFF" w:rsidR="008B5718" w:rsidRPr="00525B8F" w:rsidRDefault="008B5718" w:rsidP="00525B8F">
      <w:pPr>
        <w:numPr>
          <w:ilvl w:val="0"/>
          <w:numId w:val="7"/>
        </w:numPr>
        <w:tabs>
          <w:tab w:val="left" w:pos="9072"/>
        </w:tabs>
        <w:adjustRightInd w:val="0"/>
        <w:spacing w:line="276" w:lineRule="auto"/>
        <w:ind w:left="426" w:hanging="426"/>
        <w:jc w:val="both"/>
        <w:rPr>
          <w:sz w:val="23"/>
          <w:szCs w:val="23"/>
        </w:rPr>
      </w:pPr>
      <w:r w:rsidRPr="00525B8F">
        <w:rPr>
          <w:sz w:val="23"/>
          <w:szCs w:val="23"/>
        </w:rPr>
        <w:t>Jeżeli Zamawiający</w:t>
      </w:r>
      <w:r w:rsidR="00E31E0B" w:rsidRPr="00525B8F">
        <w:rPr>
          <w:sz w:val="23"/>
          <w:szCs w:val="23"/>
        </w:rPr>
        <w:t xml:space="preserve"> lub Użytkownik</w:t>
      </w:r>
      <w:r w:rsidRPr="00525B8F">
        <w:rPr>
          <w:sz w:val="23"/>
          <w:szCs w:val="23"/>
        </w:rPr>
        <w:t xml:space="preserve"> zażądał wy</w:t>
      </w:r>
      <w:r w:rsidR="009C1E85" w:rsidRPr="00525B8F">
        <w:rPr>
          <w:sz w:val="23"/>
          <w:szCs w:val="23"/>
        </w:rPr>
        <w:t>miany rzeczy lub usunięcia wady</w:t>
      </w:r>
      <w:r w:rsidRPr="00525B8F">
        <w:rPr>
          <w:sz w:val="23"/>
          <w:szCs w:val="23"/>
        </w:rPr>
        <w:t xml:space="preserve"> a</w:t>
      </w:r>
      <w:r w:rsidR="00E90749">
        <w:rPr>
          <w:sz w:val="23"/>
          <w:szCs w:val="23"/>
        </w:rPr>
        <w:t> </w:t>
      </w:r>
      <w:r w:rsidRPr="00525B8F">
        <w:rPr>
          <w:sz w:val="23"/>
          <w:szCs w:val="23"/>
        </w:rPr>
        <w:t xml:space="preserve">Wykonawca nie ustosunkował się do tego żądania w terminie </w:t>
      </w:r>
      <w:r w:rsidR="00A43EEA">
        <w:rPr>
          <w:sz w:val="23"/>
          <w:szCs w:val="23"/>
        </w:rPr>
        <w:t>7</w:t>
      </w:r>
      <w:r w:rsidRPr="00525B8F">
        <w:rPr>
          <w:sz w:val="23"/>
          <w:szCs w:val="23"/>
        </w:rPr>
        <w:t xml:space="preserve"> dni, uważa się, że Wykonawca uznał żądanie Zamawiającego </w:t>
      </w:r>
      <w:r w:rsidR="00E31E0B" w:rsidRPr="00525B8F">
        <w:rPr>
          <w:sz w:val="23"/>
          <w:szCs w:val="23"/>
        </w:rPr>
        <w:t xml:space="preserve">lub Użytkownika </w:t>
      </w:r>
      <w:r w:rsidRPr="00525B8F">
        <w:rPr>
          <w:sz w:val="23"/>
          <w:szCs w:val="23"/>
        </w:rPr>
        <w:t>za uzasadnione.</w:t>
      </w:r>
    </w:p>
    <w:p w14:paraId="5C9A07F3" w14:textId="6457895D" w:rsidR="009667BB" w:rsidRPr="00525B8F" w:rsidRDefault="009E17B5" w:rsidP="00525B8F">
      <w:pPr>
        <w:numPr>
          <w:ilvl w:val="0"/>
          <w:numId w:val="7"/>
        </w:numPr>
        <w:tabs>
          <w:tab w:val="left" w:pos="9072"/>
        </w:tabs>
        <w:adjustRightInd w:val="0"/>
        <w:spacing w:line="276" w:lineRule="auto"/>
        <w:ind w:left="426" w:hanging="426"/>
        <w:jc w:val="both"/>
        <w:rPr>
          <w:sz w:val="23"/>
          <w:szCs w:val="23"/>
        </w:rPr>
      </w:pPr>
      <w:r w:rsidRPr="00525B8F">
        <w:rPr>
          <w:sz w:val="23"/>
          <w:szCs w:val="23"/>
        </w:rPr>
        <w:t>Wykonawca</w:t>
      </w:r>
      <w:r w:rsidR="00B976B9" w:rsidRPr="00525B8F">
        <w:rPr>
          <w:spacing w:val="59"/>
          <w:sz w:val="23"/>
          <w:szCs w:val="23"/>
        </w:rPr>
        <w:t xml:space="preserve"> </w:t>
      </w:r>
      <w:r w:rsidRPr="00525B8F">
        <w:rPr>
          <w:sz w:val="23"/>
          <w:szCs w:val="23"/>
        </w:rPr>
        <w:t>ponosi</w:t>
      </w:r>
      <w:r w:rsidRPr="00525B8F">
        <w:rPr>
          <w:spacing w:val="59"/>
          <w:sz w:val="23"/>
          <w:szCs w:val="23"/>
        </w:rPr>
        <w:t xml:space="preserve"> </w:t>
      </w:r>
      <w:r w:rsidRPr="00525B8F">
        <w:rPr>
          <w:sz w:val="23"/>
          <w:szCs w:val="23"/>
        </w:rPr>
        <w:t>odpowiedzialność</w:t>
      </w:r>
      <w:r w:rsidRPr="00525B8F">
        <w:rPr>
          <w:spacing w:val="59"/>
          <w:sz w:val="23"/>
          <w:szCs w:val="23"/>
        </w:rPr>
        <w:t xml:space="preserve"> </w:t>
      </w:r>
      <w:r w:rsidRPr="00525B8F">
        <w:rPr>
          <w:sz w:val="23"/>
          <w:szCs w:val="23"/>
        </w:rPr>
        <w:t>za</w:t>
      </w:r>
      <w:r w:rsidRPr="00525B8F">
        <w:rPr>
          <w:spacing w:val="57"/>
          <w:sz w:val="23"/>
          <w:szCs w:val="23"/>
        </w:rPr>
        <w:t xml:space="preserve"> </w:t>
      </w:r>
      <w:r w:rsidRPr="00525B8F">
        <w:rPr>
          <w:sz w:val="23"/>
          <w:szCs w:val="23"/>
        </w:rPr>
        <w:t>wszelkie</w:t>
      </w:r>
      <w:r w:rsidR="00B976B9" w:rsidRPr="00525B8F">
        <w:rPr>
          <w:spacing w:val="59"/>
          <w:sz w:val="23"/>
          <w:szCs w:val="23"/>
        </w:rPr>
        <w:t xml:space="preserve"> </w:t>
      </w:r>
      <w:r w:rsidRPr="00525B8F">
        <w:rPr>
          <w:sz w:val="23"/>
          <w:szCs w:val="23"/>
        </w:rPr>
        <w:t>szkody</w:t>
      </w:r>
      <w:r w:rsidRPr="00525B8F">
        <w:rPr>
          <w:spacing w:val="55"/>
          <w:sz w:val="23"/>
          <w:szCs w:val="23"/>
        </w:rPr>
        <w:t xml:space="preserve"> </w:t>
      </w:r>
      <w:r w:rsidRPr="00525B8F">
        <w:rPr>
          <w:sz w:val="23"/>
          <w:szCs w:val="23"/>
        </w:rPr>
        <w:t>i</w:t>
      </w:r>
      <w:r w:rsidR="00B976B9" w:rsidRPr="00525B8F">
        <w:rPr>
          <w:spacing w:val="59"/>
          <w:sz w:val="23"/>
          <w:szCs w:val="23"/>
        </w:rPr>
        <w:t xml:space="preserve"> </w:t>
      </w:r>
      <w:r w:rsidRPr="00525B8F">
        <w:rPr>
          <w:sz w:val="23"/>
          <w:szCs w:val="23"/>
        </w:rPr>
        <w:t>straty,</w:t>
      </w:r>
      <w:r w:rsidR="00B976B9" w:rsidRPr="00525B8F">
        <w:rPr>
          <w:spacing w:val="59"/>
          <w:sz w:val="23"/>
          <w:szCs w:val="23"/>
        </w:rPr>
        <w:t xml:space="preserve"> </w:t>
      </w:r>
      <w:r w:rsidRPr="00525B8F">
        <w:rPr>
          <w:sz w:val="23"/>
          <w:szCs w:val="23"/>
        </w:rPr>
        <w:t>które</w:t>
      </w:r>
      <w:r w:rsidR="0047249D" w:rsidRPr="00525B8F">
        <w:rPr>
          <w:spacing w:val="58"/>
          <w:sz w:val="23"/>
          <w:szCs w:val="23"/>
        </w:rPr>
        <w:t xml:space="preserve"> </w:t>
      </w:r>
      <w:r w:rsidR="00822F8D" w:rsidRPr="00525B8F">
        <w:rPr>
          <w:sz w:val="23"/>
          <w:szCs w:val="23"/>
        </w:rPr>
        <w:t>spowodował w </w:t>
      </w:r>
      <w:r w:rsidRPr="00525B8F">
        <w:rPr>
          <w:sz w:val="23"/>
          <w:szCs w:val="23"/>
        </w:rPr>
        <w:t>czasie prowadzenia prac związanych z usuwaniem wady.</w:t>
      </w:r>
    </w:p>
    <w:p w14:paraId="1C2FDACF" w14:textId="4841D1B3" w:rsidR="009667BB" w:rsidRPr="00525B8F" w:rsidRDefault="009E17B5" w:rsidP="00525B8F">
      <w:pPr>
        <w:numPr>
          <w:ilvl w:val="0"/>
          <w:numId w:val="7"/>
        </w:numPr>
        <w:tabs>
          <w:tab w:val="left" w:pos="9072"/>
        </w:tabs>
        <w:adjustRightInd w:val="0"/>
        <w:spacing w:line="276" w:lineRule="auto"/>
        <w:ind w:left="426" w:hanging="426"/>
        <w:jc w:val="both"/>
        <w:rPr>
          <w:sz w:val="23"/>
          <w:szCs w:val="23"/>
        </w:rPr>
      </w:pPr>
      <w:r w:rsidRPr="00525B8F">
        <w:rPr>
          <w:sz w:val="23"/>
          <w:szCs w:val="23"/>
        </w:rPr>
        <w:t xml:space="preserve">Wykonawca ponosi odpowiedzialność z tytułu przypadkowej utraty lub uszkodzenia przedmiotu Umowy w czasie od wydania go Wykonawcy w celu usunięcia wady do jego odebrania przez </w:t>
      </w:r>
      <w:r w:rsidRPr="00525B8F">
        <w:rPr>
          <w:spacing w:val="-2"/>
          <w:sz w:val="23"/>
          <w:szCs w:val="23"/>
        </w:rPr>
        <w:t>Zamawiającego</w:t>
      </w:r>
      <w:r w:rsidR="00913036" w:rsidRPr="00525B8F">
        <w:rPr>
          <w:spacing w:val="-2"/>
          <w:sz w:val="23"/>
          <w:szCs w:val="23"/>
        </w:rPr>
        <w:t xml:space="preserve"> lub Użytkownika</w:t>
      </w:r>
      <w:r w:rsidRPr="00525B8F">
        <w:rPr>
          <w:spacing w:val="-2"/>
          <w:sz w:val="23"/>
          <w:szCs w:val="23"/>
        </w:rPr>
        <w:t>.</w:t>
      </w:r>
    </w:p>
    <w:p w14:paraId="72E9EF65" w14:textId="77777777" w:rsidR="009667BB" w:rsidRPr="00525B8F" w:rsidRDefault="009E17B5" w:rsidP="00525B8F">
      <w:pPr>
        <w:numPr>
          <w:ilvl w:val="0"/>
          <w:numId w:val="7"/>
        </w:numPr>
        <w:tabs>
          <w:tab w:val="left" w:pos="9072"/>
        </w:tabs>
        <w:adjustRightInd w:val="0"/>
        <w:spacing w:line="276" w:lineRule="auto"/>
        <w:ind w:left="426" w:hanging="426"/>
        <w:jc w:val="both"/>
        <w:rPr>
          <w:sz w:val="23"/>
          <w:szCs w:val="23"/>
        </w:rPr>
      </w:pPr>
      <w:r w:rsidRPr="00525B8F">
        <w:rPr>
          <w:sz w:val="23"/>
          <w:szCs w:val="23"/>
        </w:rPr>
        <w:t>Każda</w:t>
      </w:r>
      <w:r w:rsidRPr="00525B8F">
        <w:rPr>
          <w:spacing w:val="-4"/>
          <w:sz w:val="23"/>
          <w:szCs w:val="23"/>
        </w:rPr>
        <w:t xml:space="preserve"> </w:t>
      </w:r>
      <w:r w:rsidRPr="00525B8F">
        <w:rPr>
          <w:sz w:val="23"/>
          <w:szCs w:val="23"/>
        </w:rPr>
        <w:t>naprawa</w:t>
      </w:r>
      <w:r w:rsidRPr="00525B8F">
        <w:rPr>
          <w:spacing w:val="-3"/>
          <w:sz w:val="23"/>
          <w:szCs w:val="23"/>
        </w:rPr>
        <w:t xml:space="preserve"> </w:t>
      </w:r>
      <w:r w:rsidRPr="00525B8F">
        <w:rPr>
          <w:sz w:val="23"/>
          <w:szCs w:val="23"/>
        </w:rPr>
        <w:t>rzeczy</w:t>
      </w:r>
      <w:r w:rsidRPr="00525B8F">
        <w:rPr>
          <w:spacing w:val="-5"/>
          <w:sz w:val="23"/>
          <w:szCs w:val="23"/>
        </w:rPr>
        <w:t xml:space="preserve"> </w:t>
      </w:r>
      <w:r w:rsidRPr="00525B8F">
        <w:rPr>
          <w:sz w:val="23"/>
          <w:szCs w:val="23"/>
        </w:rPr>
        <w:t>objętej</w:t>
      </w:r>
      <w:r w:rsidRPr="00525B8F">
        <w:rPr>
          <w:spacing w:val="-1"/>
          <w:sz w:val="23"/>
          <w:szCs w:val="23"/>
        </w:rPr>
        <w:t xml:space="preserve"> </w:t>
      </w:r>
      <w:r w:rsidRPr="00525B8F">
        <w:rPr>
          <w:sz w:val="23"/>
          <w:szCs w:val="23"/>
        </w:rPr>
        <w:t>gwarancją uznawana</w:t>
      </w:r>
      <w:r w:rsidRPr="00525B8F">
        <w:rPr>
          <w:spacing w:val="-2"/>
          <w:sz w:val="23"/>
          <w:szCs w:val="23"/>
        </w:rPr>
        <w:t xml:space="preserve"> </w:t>
      </w:r>
      <w:r w:rsidRPr="00525B8F">
        <w:rPr>
          <w:sz w:val="23"/>
          <w:szCs w:val="23"/>
        </w:rPr>
        <w:t>jest</w:t>
      </w:r>
      <w:r w:rsidRPr="00525B8F">
        <w:rPr>
          <w:spacing w:val="-1"/>
          <w:sz w:val="23"/>
          <w:szCs w:val="23"/>
        </w:rPr>
        <w:t xml:space="preserve"> </w:t>
      </w:r>
      <w:r w:rsidRPr="00525B8F">
        <w:rPr>
          <w:sz w:val="23"/>
          <w:szCs w:val="23"/>
        </w:rPr>
        <w:t>za</w:t>
      </w:r>
      <w:r w:rsidRPr="00525B8F">
        <w:rPr>
          <w:spacing w:val="-1"/>
          <w:sz w:val="23"/>
          <w:szCs w:val="23"/>
        </w:rPr>
        <w:t xml:space="preserve"> </w:t>
      </w:r>
      <w:r w:rsidRPr="00525B8F">
        <w:rPr>
          <w:sz w:val="23"/>
          <w:szCs w:val="23"/>
        </w:rPr>
        <w:t>istotną</w:t>
      </w:r>
      <w:r w:rsidRPr="00525B8F">
        <w:rPr>
          <w:spacing w:val="-1"/>
          <w:sz w:val="23"/>
          <w:szCs w:val="23"/>
        </w:rPr>
        <w:t xml:space="preserve"> </w:t>
      </w:r>
      <w:r w:rsidRPr="00525B8F">
        <w:rPr>
          <w:sz w:val="23"/>
          <w:szCs w:val="23"/>
        </w:rPr>
        <w:t>naprawę</w:t>
      </w:r>
      <w:r w:rsidRPr="00525B8F">
        <w:rPr>
          <w:spacing w:val="-1"/>
          <w:sz w:val="23"/>
          <w:szCs w:val="23"/>
        </w:rPr>
        <w:t xml:space="preserve"> </w:t>
      </w:r>
      <w:r w:rsidRPr="00525B8F">
        <w:rPr>
          <w:spacing w:val="-2"/>
          <w:sz w:val="23"/>
          <w:szCs w:val="23"/>
        </w:rPr>
        <w:t>rzeczy.</w:t>
      </w:r>
    </w:p>
    <w:p w14:paraId="1391D860" w14:textId="77777777" w:rsidR="009667BB" w:rsidRPr="00525B8F" w:rsidRDefault="009E17B5" w:rsidP="00525B8F">
      <w:pPr>
        <w:numPr>
          <w:ilvl w:val="0"/>
          <w:numId w:val="7"/>
        </w:numPr>
        <w:tabs>
          <w:tab w:val="left" w:pos="9072"/>
        </w:tabs>
        <w:adjustRightInd w:val="0"/>
        <w:spacing w:line="276" w:lineRule="auto"/>
        <w:ind w:left="426" w:hanging="426"/>
        <w:jc w:val="both"/>
        <w:rPr>
          <w:sz w:val="23"/>
          <w:szCs w:val="23"/>
        </w:rPr>
      </w:pPr>
      <w:r w:rsidRPr="00525B8F">
        <w:rPr>
          <w:sz w:val="23"/>
          <w:szCs w:val="23"/>
        </w:rPr>
        <w:t>Wymiany</w:t>
      </w:r>
      <w:r w:rsidRPr="00525B8F">
        <w:rPr>
          <w:spacing w:val="-5"/>
          <w:sz w:val="23"/>
          <w:szCs w:val="23"/>
        </w:rPr>
        <w:t xml:space="preserve"> </w:t>
      </w:r>
      <w:r w:rsidRPr="00525B8F">
        <w:rPr>
          <w:sz w:val="23"/>
          <w:szCs w:val="23"/>
        </w:rPr>
        <w:t>przedmiotu Umowy</w:t>
      </w:r>
      <w:r w:rsidRPr="00525B8F">
        <w:rPr>
          <w:spacing w:val="-5"/>
          <w:sz w:val="23"/>
          <w:szCs w:val="23"/>
        </w:rPr>
        <w:t xml:space="preserve"> </w:t>
      </w:r>
      <w:r w:rsidRPr="00525B8F">
        <w:rPr>
          <w:sz w:val="23"/>
          <w:szCs w:val="23"/>
        </w:rPr>
        <w:t>na</w:t>
      </w:r>
      <w:r w:rsidRPr="00525B8F">
        <w:rPr>
          <w:spacing w:val="-1"/>
          <w:sz w:val="23"/>
          <w:szCs w:val="23"/>
        </w:rPr>
        <w:t xml:space="preserve"> </w:t>
      </w:r>
      <w:r w:rsidRPr="00525B8F">
        <w:rPr>
          <w:sz w:val="23"/>
          <w:szCs w:val="23"/>
        </w:rPr>
        <w:t>wolny</w:t>
      </w:r>
      <w:r w:rsidRPr="00525B8F">
        <w:rPr>
          <w:spacing w:val="-5"/>
          <w:sz w:val="23"/>
          <w:szCs w:val="23"/>
        </w:rPr>
        <w:t xml:space="preserve"> </w:t>
      </w:r>
      <w:r w:rsidRPr="00525B8F">
        <w:rPr>
          <w:sz w:val="23"/>
          <w:szCs w:val="23"/>
        </w:rPr>
        <w:t>od wad Wykonawca</w:t>
      </w:r>
      <w:r w:rsidRPr="00525B8F">
        <w:rPr>
          <w:spacing w:val="-1"/>
          <w:sz w:val="23"/>
          <w:szCs w:val="23"/>
        </w:rPr>
        <w:t xml:space="preserve"> </w:t>
      </w:r>
      <w:r w:rsidRPr="00525B8F">
        <w:rPr>
          <w:sz w:val="23"/>
          <w:szCs w:val="23"/>
        </w:rPr>
        <w:t>dokona</w:t>
      </w:r>
      <w:r w:rsidRPr="00525B8F">
        <w:rPr>
          <w:spacing w:val="-1"/>
          <w:sz w:val="23"/>
          <w:szCs w:val="23"/>
        </w:rPr>
        <w:t xml:space="preserve"> </w:t>
      </w:r>
      <w:r w:rsidRPr="00525B8F">
        <w:rPr>
          <w:sz w:val="23"/>
          <w:szCs w:val="23"/>
        </w:rPr>
        <w:t>bez żadnej dopłaty</w:t>
      </w:r>
      <w:r w:rsidRPr="00525B8F">
        <w:rPr>
          <w:spacing w:val="-5"/>
          <w:sz w:val="23"/>
          <w:szCs w:val="23"/>
        </w:rPr>
        <w:t xml:space="preserve"> </w:t>
      </w:r>
      <w:r w:rsidRPr="00525B8F">
        <w:rPr>
          <w:sz w:val="23"/>
          <w:szCs w:val="23"/>
        </w:rPr>
        <w:t>nawet gdyby ceny uległy zmianie.</w:t>
      </w:r>
    </w:p>
    <w:p w14:paraId="09455884" w14:textId="2FF7096D" w:rsidR="00ED06DF" w:rsidRPr="00525B8F" w:rsidRDefault="009E17B5" w:rsidP="00525B8F">
      <w:pPr>
        <w:numPr>
          <w:ilvl w:val="0"/>
          <w:numId w:val="7"/>
        </w:numPr>
        <w:tabs>
          <w:tab w:val="left" w:pos="9072"/>
        </w:tabs>
        <w:adjustRightInd w:val="0"/>
        <w:spacing w:line="276" w:lineRule="auto"/>
        <w:ind w:left="426" w:hanging="426"/>
        <w:jc w:val="both"/>
        <w:rPr>
          <w:sz w:val="23"/>
          <w:szCs w:val="23"/>
        </w:rPr>
      </w:pPr>
      <w:r w:rsidRPr="00525B8F">
        <w:rPr>
          <w:sz w:val="23"/>
          <w:szCs w:val="23"/>
        </w:rPr>
        <w:t>W przypadku niewywiązania się przez Wykonawcę z zobowiązań wynikających z gwarancji lub rękojmi,</w:t>
      </w:r>
      <w:r w:rsidRPr="00525B8F">
        <w:rPr>
          <w:spacing w:val="-1"/>
          <w:sz w:val="23"/>
          <w:szCs w:val="23"/>
        </w:rPr>
        <w:t xml:space="preserve"> </w:t>
      </w:r>
      <w:r w:rsidRPr="00525B8F">
        <w:rPr>
          <w:sz w:val="23"/>
          <w:szCs w:val="23"/>
        </w:rPr>
        <w:t>Zamawiający</w:t>
      </w:r>
      <w:r w:rsidRPr="00525B8F">
        <w:rPr>
          <w:spacing w:val="-6"/>
          <w:sz w:val="23"/>
          <w:szCs w:val="23"/>
        </w:rPr>
        <w:t xml:space="preserve"> </w:t>
      </w:r>
      <w:r w:rsidRPr="00525B8F">
        <w:rPr>
          <w:sz w:val="23"/>
          <w:szCs w:val="23"/>
        </w:rPr>
        <w:t>(zachowując</w:t>
      </w:r>
      <w:r w:rsidRPr="00525B8F">
        <w:rPr>
          <w:spacing w:val="-2"/>
          <w:sz w:val="23"/>
          <w:szCs w:val="23"/>
        </w:rPr>
        <w:t xml:space="preserve"> </w:t>
      </w:r>
      <w:r w:rsidRPr="00525B8F">
        <w:rPr>
          <w:sz w:val="23"/>
          <w:szCs w:val="23"/>
        </w:rPr>
        <w:t>jednocześnie</w:t>
      </w:r>
      <w:r w:rsidRPr="00525B8F">
        <w:rPr>
          <w:spacing w:val="-2"/>
          <w:sz w:val="23"/>
          <w:szCs w:val="23"/>
        </w:rPr>
        <w:t xml:space="preserve"> </w:t>
      </w:r>
      <w:r w:rsidRPr="00525B8F">
        <w:rPr>
          <w:sz w:val="23"/>
          <w:szCs w:val="23"/>
        </w:rPr>
        <w:t>wszelkie</w:t>
      </w:r>
      <w:r w:rsidRPr="00525B8F">
        <w:rPr>
          <w:spacing w:val="-2"/>
          <w:sz w:val="23"/>
          <w:szCs w:val="23"/>
        </w:rPr>
        <w:t xml:space="preserve"> </w:t>
      </w:r>
      <w:r w:rsidRPr="00525B8F">
        <w:rPr>
          <w:sz w:val="23"/>
          <w:szCs w:val="23"/>
        </w:rPr>
        <w:t>uprawnienia</w:t>
      </w:r>
      <w:r w:rsidRPr="00525B8F">
        <w:rPr>
          <w:spacing w:val="-2"/>
          <w:sz w:val="23"/>
          <w:szCs w:val="23"/>
        </w:rPr>
        <w:t xml:space="preserve"> </w:t>
      </w:r>
      <w:r w:rsidRPr="00525B8F">
        <w:rPr>
          <w:sz w:val="23"/>
          <w:szCs w:val="23"/>
        </w:rPr>
        <w:t>do</w:t>
      </w:r>
      <w:r w:rsidRPr="00525B8F">
        <w:rPr>
          <w:spacing w:val="-1"/>
          <w:sz w:val="23"/>
          <w:szCs w:val="23"/>
        </w:rPr>
        <w:t xml:space="preserve"> </w:t>
      </w:r>
      <w:r w:rsidRPr="00525B8F">
        <w:rPr>
          <w:sz w:val="23"/>
          <w:szCs w:val="23"/>
        </w:rPr>
        <w:t>naliczania</w:t>
      </w:r>
      <w:r w:rsidRPr="00525B8F">
        <w:rPr>
          <w:spacing w:val="-2"/>
          <w:sz w:val="23"/>
          <w:szCs w:val="23"/>
        </w:rPr>
        <w:t xml:space="preserve"> </w:t>
      </w:r>
      <w:r w:rsidRPr="00525B8F">
        <w:rPr>
          <w:sz w:val="23"/>
          <w:szCs w:val="23"/>
        </w:rPr>
        <w:t>kar</w:t>
      </w:r>
      <w:r w:rsidRPr="00525B8F">
        <w:rPr>
          <w:spacing w:val="-2"/>
          <w:sz w:val="23"/>
          <w:szCs w:val="23"/>
        </w:rPr>
        <w:t xml:space="preserve"> </w:t>
      </w:r>
      <w:r w:rsidR="00047498">
        <w:rPr>
          <w:spacing w:val="-2"/>
          <w:sz w:val="23"/>
          <w:szCs w:val="23"/>
        </w:rPr>
        <w:t>u</w:t>
      </w:r>
      <w:r w:rsidRPr="00525B8F">
        <w:rPr>
          <w:sz w:val="23"/>
          <w:szCs w:val="23"/>
        </w:rPr>
        <w:t>mownych</w:t>
      </w:r>
      <w:r w:rsidRPr="00525B8F">
        <w:rPr>
          <w:spacing w:val="-1"/>
          <w:sz w:val="23"/>
          <w:szCs w:val="23"/>
        </w:rPr>
        <w:t xml:space="preserve"> </w:t>
      </w:r>
      <w:r w:rsidRPr="00525B8F">
        <w:rPr>
          <w:sz w:val="23"/>
          <w:szCs w:val="23"/>
        </w:rPr>
        <w:t>i uprawnienia</w:t>
      </w:r>
      <w:r w:rsidRPr="00525B8F">
        <w:rPr>
          <w:spacing w:val="63"/>
          <w:sz w:val="23"/>
          <w:szCs w:val="23"/>
        </w:rPr>
        <w:t xml:space="preserve"> </w:t>
      </w:r>
      <w:r w:rsidRPr="00525B8F">
        <w:rPr>
          <w:sz w:val="23"/>
          <w:szCs w:val="23"/>
        </w:rPr>
        <w:t>wynikające</w:t>
      </w:r>
      <w:r w:rsidRPr="00525B8F">
        <w:rPr>
          <w:spacing w:val="65"/>
          <w:sz w:val="23"/>
          <w:szCs w:val="23"/>
        </w:rPr>
        <w:t xml:space="preserve"> </w:t>
      </w:r>
      <w:r w:rsidRPr="00525B8F">
        <w:rPr>
          <w:sz w:val="23"/>
          <w:szCs w:val="23"/>
        </w:rPr>
        <w:t>z</w:t>
      </w:r>
      <w:r w:rsidRPr="00525B8F">
        <w:rPr>
          <w:spacing w:val="65"/>
          <w:sz w:val="23"/>
          <w:szCs w:val="23"/>
        </w:rPr>
        <w:t xml:space="preserve"> </w:t>
      </w:r>
      <w:r w:rsidRPr="00525B8F">
        <w:rPr>
          <w:sz w:val="23"/>
          <w:szCs w:val="23"/>
        </w:rPr>
        <w:t>gwarancji</w:t>
      </w:r>
      <w:r w:rsidRPr="00525B8F">
        <w:rPr>
          <w:spacing w:val="64"/>
          <w:sz w:val="23"/>
          <w:szCs w:val="23"/>
        </w:rPr>
        <w:t xml:space="preserve"> </w:t>
      </w:r>
      <w:r w:rsidRPr="00525B8F">
        <w:rPr>
          <w:sz w:val="23"/>
          <w:szCs w:val="23"/>
        </w:rPr>
        <w:t>i</w:t>
      </w:r>
      <w:r w:rsidRPr="00525B8F">
        <w:rPr>
          <w:spacing w:val="64"/>
          <w:sz w:val="23"/>
          <w:szCs w:val="23"/>
        </w:rPr>
        <w:t xml:space="preserve"> </w:t>
      </w:r>
      <w:r w:rsidRPr="00525B8F">
        <w:rPr>
          <w:sz w:val="23"/>
          <w:szCs w:val="23"/>
        </w:rPr>
        <w:t>rękojmi),</w:t>
      </w:r>
      <w:r w:rsidRPr="00525B8F">
        <w:rPr>
          <w:spacing w:val="63"/>
          <w:sz w:val="23"/>
          <w:szCs w:val="23"/>
        </w:rPr>
        <w:t xml:space="preserve"> </w:t>
      </w:r>
      <w:r w:rsidRPr="00525B8F">
        <w:rPr>
          <w:sz w:val="23"/>
          <w:szCs w:val="23"/>
        </w:rPr>
        <w:t>ma</w:t>
      </w:r>
      <w:r w:rsidRPr="00525B8F">
        <w:rPr>
          <w:spacing w:val="63"/>
          <w:sz w:val="23"/>
          <w:szCs w:val="23"/>
        </w:rPr>
        <w:t xml:space="preserve"> </w:t>
      </w:r>
      <w:r w:rsidRPr="00525B8F">
        <w:rPr>
          <w:sz w:val="23"/>
          <w:szCs w:val="23"/>
        </w:rPr>
        <w:t>prawo</w:t>
      </w:r>
      <w:r w:rsidRPr="00525B8F">
        <w:rPr>
          <w:spacing w:val="63"/>
          <w:sz w:val="23"/>
          <w:szCs w:val="23"/>
        </w:rPr>
        <w:t xml:space="preserve"> </w:t>
      </w:r>
      <w:r w:rsidRPr="00525B8F">
        <w:rPr>
          <w:sz w:val="23"/>
          <w:szCs w:val="23"/>
        </w:rPr>
        <w:t>zlecić</w:t>
      </w:r>
      <w:r w:rsidRPr="00525B8F">
        <w:rPr>
          <w:spacing w:val="63"/>
          <w:sz w:val="23"/>
          <w:szCs w:val="23"/>
        </w:rPr>
        <w:t xml:space="preserve"> </w:t>
      </w:r>
      <w:r w:rsidRPr="00525B8F">
        <w:rPr>
          <w:sz w:val="23"/>
          <w:szCs w:val="23"/>
        </w:rPr>
        <w:t>usunięcie</w:t>
      </w:r>
      <w:r w:rsidRPr="00525B8F">
        <w:rPr>
          <w:spacing w:val="63"/>
          <w:sz w:val="23"/>
          <w:szCs w:val="23"/>
        </w:rPr>
        <w:t xml:space="preserve"> </w:t>
      </w:r>
      <w:r w:rsidRPr="00525B8F">
        <w:rPr>
          <w:sz w:val="23"/>
          <w:szCs w:val="23"/>
        </w:rPr>
        <w:t>wady</w:t>
      </w:r>
      <w:r w:rsidRPr="00525B8F">
        <w:rPr>
          <w:spacing w:val="59"/>
          <w:sz w:val="23"/>
          <w:szCs w:val="23"/>
        </w:rPr>
        <w:t xml:space="preserve"> </w:t>
      </w:r>
      <w:r w:rsidRPr="00525B8F">
        <w:rPr>
          <w:sz w:val="23"/>
          <w:szCs w:val="23"/>
        </w:rPr>
        <w:t>określ</w:t>
      </w:r>
      <w:r w:rsidR="00613AC6" w:rsidRPr="00525B8F">
        <w:rPr>
          <w:sz w:val="23"/>
          <w:szCs w:val="23"/>
        </w:rPr>
        <w:t>o</w:t>
      </w:r>
      <w:r w:rsidRPr="00525B8F">
        <w:rPr>
          <w:sz w:val="23"/>
          <w:szCs w:val="23"/>
        </w:rPr>
        <w:t>nej</w:t>
      </w:r>
      <w:r w:rsidRPr="00525B8F">
        <w:rPr>
          <w:spacing w:val="66"/>
          <w:sz w:val="23"/>
          <w:szCs w:val="23"/>
        </w:rPr>
        <w:t xml:space="preserve"> </w:t>
      </w:r>
      <w:r w:rsidRPr="00525B8F">
        <w:rPr>
          <w:sz w:val="23"/>
          <w:szCs w:val="23"/>
        </w:rPr>
        <w:t>w</w:t>
      </w:r>
      <w:r w:rsidR="00613AC6" w:rsidRPr="00525B8F">
        <w:rPr>
          <w:sz w:val="23"/>
          <w:szCs w:val="23"/>
        </w:rPr>
        <w:t xml:space="preserve"> </w:t>
      </w:r>
      <w:r w:rsidRPr="00525B8F">
        <w:rPr>
          <w:sz w:val="23"/>
          <w:szCs w:val="23"/>
        </w:rPr>
        <w:t>„Protokole reklamacji” podmiotowi trzeciemu, bez uzyskania uprzedniej odrębnej zgody sądu na co Wykonawca wyraża zgodę, obciążając wszelkimi powstałymi z tego tytułu kosztami Wykonawcę</w:t>
      </w:r>
      <w:r w:rsidRPr="00525B8F">
        <w:rPr>
          <w:spacing w:val="40"/>
          <w:sz w:val="23"/>
          <w:szCs w:val="23"/>
        </w:rPr>
        <w:t xml:space="preserve"> </w:t>
      </w:r>
      <w:r w:rsidRPr="00525B8F">
        <w:rPr>
          <w:sz w:val="23"/>
          <w:szCs w:val="23"/>
        </w:rPr>
        <w:t>oraz potrącić te koszty z należnego Wykonawcy wynagrodzenia</w:t>
      </w:r>
      <w:r w:rsidR="00613AC6" w:rsidRPr="00525B8F">
        <w:rPr>
          <w:sz w:val="23"/>
          <w:szCs w:val="23"/>
        </w:rPr>
        <w:t>,</w:t>
      </w:r>
      <w:r w:rsidRPr="00525B8F">
        <w:rPr>
          <w:sz w:val="23"/>
          <w:szCs w:val="23"/>
        </w:rPr>
        <w:t xml:space="preserve"> zabezpieczenia należytego wykonania Umowy</w:t>
      </w:r>
      <w:r w:rsidR="00613AC6" w:rsidRPr="00525B8F">
        <w:rPr>
          <w:sz w:val="23"/>
          <w:szCs w:val="23"/>
        </w:rPr>
        <w:t xml:space="preserve"> lub dochodzić z</w:t>
      </w:r>
      <w:r w:rsidR="00ED06DF" w:rsidRPr="00525B8F">
        <w:rPr>
          <w:sz w:val="23"/>
          <w:szCs w:val="23"/>
        </w:rPr>
        <w:t>wrotu tych kosztów od Wykonawcy.</w:t>
      </w:r>
    </w:p>
    <w:p w14:paraId="27536035" w14:textId="347D6810" w:rsidR="000D2154" w:rsidRPr="00525B8F" w:rsidRDefault="008A4220" w:rsidP="00525B8F">
      <w:pPr>
        <w:tabs>
          <w:tab w:val="left" w:pos="8647"/>
        </w:tabs>
        <w:spacing w:line="276" w:lineRule="auto"/>
        <w:ind w:right="334"/>
        <w:jc w:val="center"/>
        <w:rPr>
          <w:b/>
          <w:sz w:val="23"/>
          <w:szCs w:val="23"/>
        </w:rPr>
      </w:pPr>
      <w:r w:rsidRPr="00525B8F">
        <w:rPr>
          <w:b/>
          <w:sz w:val="23"/>
          <w:szCs w:val="23"/>
        </w:rPr>
        <w:t>§ 6</w:t>
      </w:r>
      <w:r w:rsidR="009E0838" w:rsidRPr="00525B8F">
        <w:rPr>
          <w:b/>
          <w:sz w:val="23"/>
          <w:szCs w:val="23"/>
        </w:rPr>
        <w:t xml:space="preserve"> </w:t>
      </w:r>
    </w:p>
    <w:p w14:paraId="5616A971" w14:textId="53963676" w:rsidR="009E0838" w:rsidRPr="00525B8F" w:rsidRDefault="000D2154" w:rsidP="00525B8F">
      <w:pPr>
        <w:tabs>
          <w:tab w:val="left" w:pos="8647"/>
        </w:tabs>
        <w:spacing w:line="276" w:lineRule="auto"/>
        <w:ind w:right="334"/>
        <w:jc w:val="center"/>
        <w:rPr>
          <w:b/>
          <w:sz w:val="23"/>
          <w:szCs w:val="23"/>
        </w:rPr>
      </w:pPr>
      <w:r w:rsidRPr="00525B8F">
        <w:rPr>
          <w:b/>
          <w:sz w:val="23"/>
          <w:szCs w:val="23"/>
        </w:rPr>
        <w:t>RĘKOJMIA</w:t>
      </w:r>
    </w:p>
    <w:p w14:paraId="3EF7DF1B" w14:textId="321424B7" w:rsidR="0043139F" w:rsidRPr="00E90749" w:rsidRDefault="0043139F" w:rsidP="00525B8F">
      <w:pPr>
        <w:numPr>
          <w:ilvl w:val="0"/>
          <w:numId w:val="9"/>
        </w:numPr>
        <w:tabs>
          <w:tab w:val="left" w:pos="9072"/>
        </w:tabs>
        <w:adjustRightInd w:val="0"/>
        <w:spacing w:line="276" w:lineRule="auto"/>
        <w:ind w:left="426" w:hanging="426"/>
        <w:jc w:val="both"/>
        <w:rPr>
          <w:sz w:val="23"/>
          <w:szCs w:val="23"/>
          <w:lang w:eastAsia="pl-PL"/>
        </w:rPr>
      </w:pPr>
      <w:r w:rsidRPr="00E90749">
        <w:rPr>
          <w:sz w:val="23"/>
          <w:szCs w:val="23"/>
          <w:lang w:eastAsia="pl-PL"/>
        </w:rPr>
        <w:t>Zamawiający ma prawo korzystać z uprawnień z tytułu ręk</w:t>
      </w:r>
      <w:r w:rsidR="00822F8D" w:rsidRPr="00E90749">
        <w:rPr>
          <w:sz w:val="23"/>
          <w:szCs w:val="23"/>
          <w:lang w:eastAsia="pl-PL"/>
        </w:rPr>
        <w:t>ojmi, na zasadach określonych w </w:t>
      </w:r>
      <w:r w:rsidRPr="00E90749">
        <w:rPr>
          <w:sz w:val="23"/>
          <w:szCs w:val="23"/>
          <w:lang w:eastAsia="pl-PL"/>
        </w:rPr>
        <w:t>ustawie kodeks cywilny z zachowaniem odrębn</w:t>
      </w:r>
      <w:r w:rsidR="00047498">
        <w:rPr>
          <w:sz w:val="23"/>
          <w:szCs w:val="23"/>
          <w:lang w:eastAsia="pl-PL"/>
        </w:rPr>
        <w:t>ości wynikających z niniejszej U</w:t>
      </w:r>
      <w:r w:rsidRPr="00E90749">
        <w:rPr>
          <w:sz w:val="23"/>
          <w:szCs w:val="23"/>
          <w:lang w:eastAsia="pl-PL"/>
        </w:rPr>
        <w:t>mowy.</w:t>
      </w:r>
    </w:p>
    <w:p w14:paraId="4636ED71" w14:textId="79C83D5D" w:rsidR="0043139F" w:rsidRPr="00E90749" w:rsidRDefault="0043139F" w:rsidP="00525B8F">
      <w:pPr>
        <w:numPr>
          <w:ilvl w:val="0"/>
          <w:numId w:val="9"/>
        </w:numPr>
        <w:tabs>
          <w:tab w:val="left" w:pos="9072"/>
        </w:tabs>
        <w:adjustRightInd w:val="0"/>
        <w:spacing w:line="276" w:lineRule="auto"/>
        <w:ind w:left="426" w:hanging="426"/>
        <w:jc w:val="both"/>
        <w:rPr>
          <w:sz w:val="23"/>
          <w:szCs w:val="23"/>
          <w:lang w:eastAsia="pl-PL"/>
        </w:rPr>
      </w:pPr>
      <w:r w:rsidRPr="00E90749">
        <w:rPr>
          <w:sz w:val="23"/>
          <w:szCs w:val="23"/>
          <w:lang w:eastAsia="pl-PL"/>
        </w:rPr>
        <w:t xml:space="preserve">Jeżeli wada fizyczna została stwierdzona przed upływem roku od dnia wydania przedmiotu </w:t>
      </w:r>
      <w:r w:rsidR="00047498">
        <w:rPr>
          <w:sz w:val="23"/>
          <w:szCs w:val="23"/>
          <w:lang w:eastAsia="pl-PL"/>
        </w:rPr>
        <w:t>U</w:t>
      </w:r>
      <w:r w:rsidRPr="00E90749">
        <w:rPr>
          <w:sz w:val="23"/>
          <w:szCs w:val="23"/>
          <w:lang w:eastAsia="pl-PL"/>
        </w:rPr>
        <w:t>mowy, domniemywa się, że wada lub jej przyczyna istniała w chwili przejścia niebezpieczeństwa na Zamawiającego.</w:t>
      </w:r>
    </w:p>
    <w:p w14:paraId="443FF1B3" w14:textId="7FCA9CF3" w:rsidR="0043139F" w:rsidRPr="00E90749" w:rsidRDefault="0043139F" w:rsidP="00525B8F">
      <w:pPr>
        <w:numPr>
          <w:ilvl w:val="0"/>
          <w:numId w:val="9"/>
        </w:numPr>
        <w:tabs>
          <w:tab w:val="left" w:pos="9072"/>
        </w:tabs>
        <w:adjustRightInd w:val="0"/>
        <w:spacing w:line="276" w:lineRule="auto"/>
        <w:ind w:left="426" w:hanging="426"/>
        <w:jc w:val="both"/>
        <w:rPr>
          <w:sz w:val="23"/>
          <w:szCs w:val="23"/>
          <w:lang w:eastAsia="pl-PL"/>
        </w:rPr>
      </w:pPr>
      <w:r w:rsidRPr="00E90749">
        <w:rPr>
          <w:sz w:val="23"/>
          <w:szCs w:val="23"/>
          <w:lang w:eastAsia="pl-PL"/>
        </w:rPr>
        <w:t xml:space="preserve">Jeżeli Zamawiający, wykonuje uprawnienia z tytułu rękojmi, Wykonawca jest obowiązany na własny koszt odebrać rzecz wadliwą </w:t>
      </w:r>
      <w:r w:rsidR="009E17B5" w:rsidRPr="00E90749">
        <w:rPr>
          <w:sz w:val="23"/>
          <w:szCs w:val="23"/>
          <w:lang w:eastAsia="pl-PL"/>
        </w:rPr>
        <w:t xml:space="preserve">z miejsca wskazanego przez </w:t>
      </w:r>
      <w:r w:rsidRPr="00E90749">
        <w:rPr>
          <w:sz w:val="23"/>
          <w:szCs w:val="23"/>
          <w:lang w:eastAsia="pl-PL"/>
        </w:rPr>
        <w:t>Zamawiającego a następnie dostarczyć rzecz nową wolną od wad do miejsca wskazanego przez Zamawiającego. Powyższy zapis stosuje się do zwrotu</w:t>
      </w:r>
      <w:r w:rsidR="00047498">
        <w:rPr>
          <w:sz w:val="23"/>
          <w:szCs w:val="23"/>
          <w:lang w:eastAsia="pl-PL"/>
        </w:rPr>
        <w:t xml:space="preserve"> rzeczy w razie odstąpienia od U</w:t>
      </w:r>
      <w:r w:rsidRPr="00E90749">
        <w:rPr>
          <w:sz w:val="23"/>
          <w:szCs w:val="23"/>
          <w:lang w:eastAsia="pl-PL"/>
        </w:rPr>
        <w:t>mowy i wymiany rzeczy na wolną od wad.</w:t>
      </w:r>
    </w:p>
    <w:p w14:paraId="64283E36" w14:textId="012E9A26" w:rsidR="0043139F" w:rsidRPr="00E90749" w:rsidRDefault="0043139F" w:rsidP="00525B8F">
      <w:pPr>
        <w:numPr>
          <w:ilvl w:val="0"/>
          <w:numId w:val="9"/>
        </w:numPr>
        <w:tabs>
          <w:tab w:val="left" w:pos="9072"/>
        </w:tabs>
        <w:adjustRightInd w:val="0"/>
        <w:spacing w:line="276" w:lineRule="auto"/>
        <w:ind w:left="426" w:hanging="426"/>
        <w:jc w:val="both"/>
        <w:rPr>
          <w:sz w:val="23"/>
          <w:szCs w:val="23"/>
          <w:lang w:eastAsia="pl-PL"/>
        </w:rPr>
      </w:pPr>
      <w:r w:rsidRPr="00E90749">
        <w:rPr>
          <w:sz w:val="23"/>
          <w:szCs w:val="23"/>
          <w:lang w:eastAsia="pl-PL"/>
        </w:rPr>
        <w:t xml:space="preserve">Jeżeli Zamawiający zażądał wymiany rzeczy lub usunięcia </w:t>
      </w:r>
      <w:r w:rsidR="00822F8D" w:rsidRPr="00E90749">
        <w:rPr>
          <w:sz w:val="23"/>
          <w:szCs w:val="23"/>
          <w:lang w:eastAsia="pl-PL"/>
        </w:rPr>
        <w:t>wady albo złożył oświadczenie o </w:t>
      </w:r>
      <w:r w:rsidRPr="00E90749">
        <w:rPr>
          <w:sz w:val="23"/>
          <w:szCs w:val="23"/>
          <w:lang w:eastAsia="pl-PL"/>
        </w:rPr>
        <w:t>obniżeniu ceny, określając kwot</w:t>
      </w:r>
      <w:r w:rsidR="009C1E85" w:rsidRPr="00E90749">
        <w:rPr>
          <w:sz w:val="23"/>
          <w:szCs w:val="23"/>
          <w:lang w:eastAsia="pl-PL"/>
        </w:rPr>
        <w:t>ę, o którą cena ma być obniżona</w:t>
      </w:r>
      <w:r w:rsidRPr="00E90749">
        <w:rPr>
          <w:sz w:val="23"/>
          <w:szCs w:val="23"/>
          <w:lang w:eastAsia="pl-PL"/>
        </w:rPr>
        <w:t xml:space="preserve"> a Wykonawca nie ustosunkował się do tego żądania w ter</w:t>
      </w:r>
      <w:r w:rsidR="009C1E85" w:rsidRPr="00E90749">
        <w:rPr>
          <w:sz w:val="23"/>
          <w:szCs w:val="23"/>
          <w:lang w:eastAsia="pl-PL"/>
        </w:rPr>
        <w:t>minie czternastu dni, uważa się</w:t>
      </w:r>
      <w:r w:rsidRPr="00E90749">
        <w:rPr>
          <w:sz w:val="23"/>
          <w:szCs w:val="23"/>
          <w:lang w:eastAsia="pl-PL"/>
        </w:rPr>
        <w:t xml:space="preserve"> że Wykonawca uznał żądanie Zamawiającego za uzasadnione.</w:t>
      </w:r>
    </w:p>
    <w:p w14:paraId="555A99EA" w14:textId="77777777" w:rsidR="005B622B" w:rsidRPr="00E90749" w:rsidRDefault="005B622B" w:rsidP="00525B8F">
      <w:pPr>
        <w:numPr>
          <w:ilvl w:val="0"/>
          <w:numId w:val="9"/>
        </w:numPr>
        <w:tabs>
          <w:tab w:val="left" w:pos="9072"/>
        </w:tabs>
        <w:adjustRightInd w:val="0"/>
        <w:spacing w:line="276" w:lineRule="auto"/>
        <w:ind w:left="426" w:hanging="426"/>
        <w:jc w:val="both"/>
        <w:rPr>
          <w:sz w:val="23"/>
          <w:szCs w:val="23"/>
        </w:rPr>
      </w:pPr>
      <w:r w:rsidRPr="00E90749">
        <w:rPr>
          <w:sz w:val="23"/>
          <w:szCs w:val="23"/>
        </w:rPr>
        <w:t>W przypadku gdy okres gwarancji jest dłuższy niż okres rękojmi określony w przepisach powszechnie obowiązujących (Kodeks Cywilny), okres rękojmi zrównany jest z okresem gwarancji.</w:t>
      </w:r>
    </w:p>
    <w:p w14:paraId="308C3C91" w14:textId="55A84608" w:rsidR="001214CE" w:rsidRPr="00E90749" w:rsidRDefault="001214CE" w:rsidP="00525B8F">
      <w:pPr>
        <w:numPr>
          <w:ilvl w:val="0"/>
          <w:numId w:val="9"/>
        </w:numPr>
        <w:tabs>
          <w:tab w:val="left" w:pos="9072"/>
        </w:tabs>
        <w:adjustRightInd w:val="0"/>
        <w:spacing w:line="276" w:lineRule="auto"/>
        <w:ind w:left="426" w:hanging="426"/>
        <w:jc w:val="both"/>
        <w:rPr>
          <w:sz w:val="23"/>
          <w:szCs w:val="23"/>
        </w:rPr>
      </w:pPr>
      <w:r w:rsidRPr="00E90749">
        <w:rPr>
          <w:sz w:val="23"/>
          <w:szCs w:val="23"/>
          <w:lang w:eastAsia="pl-PL"/>
        </w:rPr>
        <w:t>Udzielona</w:t>
      </w:r>
      <w:r w:rsidRPr="00E90749">
        <w:rPr>
          <w:sz w:val="23"/>
          <w:szCs w:val="23"/>
        </w:rPr>
        <w:t xml:space="preserve"> gwarancja nie wyłącza, nie ogranicza ani nie zawiesza uprawnień Zamawiającego wynikających z przepisów o rękojmi za wady rzeczy.</w:t>
      </w:r>
    </w:p>
    <w:p w14:paraId="0EFC5FD8" w14:textId="6698CDAB" w:rsidR="001214CE" w:rsidRPr="00E90749" w:rsidRDefault="00301A8D" w:rsidP="00525B8F">
      <w:pPr>
        <w:numPr>
          <w:ilvl w:val="0"/>
          <w:numId w:val="9"/>
        </w:numPr>
        <w:tabs>
          <w:tab w:val="left" w:pos="9072"/>
        </w:tabs>
        <w:adjustRightInd w:val="0"/>
        <w:spacing w:line="276" w:lineRule="auto"/>
        <w:ind w:left="426" w:hanging="426"/>
        <w:jc w:val="both"/>
        <w:rPr>
          <w:sz w:val="23"/>
          <w:szCs w:val="23"/>
        </w:rPr>
      </w:pPr>
      <w:r w:rsidRPr="00E90749">
        <w:rPr>
          <w:sz w:val="23"/>
          <w:szCs w:val="23"/>
          <w:lang w:eastAsia="pl-PL"/>
        </w:rPr>
        <w:t>Postanowienia</w:t>
      </w:r>
      <w:r w:rsidRPr="00E90749">
        <w:rPr>
          <w:sz w:val="23"/>
          <w:szCs w:val="23"/>
        </w:rPr>
        <w:t xml:space="preserve"> </w:t>
      </w:r>
      <w:r w:rsidR="00AD03C8" w:rsidRPr="00E90749">
        <w:rPr>
          <w:bCs/>
          <w:sz w:val="23"/>
          <w:szCs w:val="23"/>
        </w:rPr>
        <w:t xml:space="preserve">§ </w:t>
      </w:r>
      <w:r w:rsidR="00B7434A" w:rsidRPr="00E90749">
        <w:rPr>
          <w:bCs/>
          <w:sz w:val="23"/>
          <w:szCs w:val="23"/>
        </w:rPr>
        <w:t>5</w:t>
      </w:r>
      <w:r w:rsidRPr="00E90749">
        <w:rPr>
          <w:bCs/>
          <w:sz w:val="23"/>
          <w:szCs w:val="23"/>
        </w:rPr>
        <w:t xml:space="preserve"> ust. </w:t>
      </w:r>
      <w:r w:rsidR="00C76587" w:rsidRPr="00E90749">
        <w:rPr>
          <w:bCs/>
          <w:sz w:val="23"/>
          <w:szCs w:val="23"/>
        </w:rPr>
        <w:t>o</w:t>
      </w:r>
      <w:r w:rsidR="0047249D" w:rsidRPr="00E90749">
        <w:rPr>
          <w:bCs/>
          <w:sz w:val="23"/>
          <w:szCs w:val="23"/>
        </w:rPr>
        <w:t xml:space="preserve">d 7 do </w:t>
      </w:r>
      <w:r w:rsidR="00B7434A" w:rsidRPr="00E90749">
        <w:rPr>
          <w:bCs/>
          <w:sz w:val="23"/>
          <w:szCs w:val="23"/>
        </w:rPr>
        <w:t>15</w:t>
      </w:r>
      <w:r w:rsidR="0047249D" w:rsidRPr="00E90749">
        <w:rPr>
          <w:bCs/>
          <w:sz w:val="23"/>
          <w:szCs w:val="23"/>
        </w:rPr>
        <w:t xml:space="preserve"> </w:t>
      </w:r>
      <w:r w:rsidRPr="00E90749">
        <w:rPr>
          <w:bCs/>
          <w:sz w:val="23"/>
          <w:szCs w:val="23"/>
        </w:rPr>
        <w:t>w tym dotyczące p</w:t>
      </w:r>
      <w:r w:rsidR="001214CE" w:rsidRPr="00E90749">
        <w:rPr>
          <w:bCs/>
          <w:sz w:val="23"/>
          <w:szCs w:val="23"/>
        </w:rPr>
        <w:t>rocedur</w:t>
      </w:r>
      <w:r w:rsidRPr="00E90749">
        <w:rPr>
          <w:bCs/>
          <w:sz w:val="23"/>
          <w:szCs w:val="23"/>
        </w:rPr>
        <w:t>y</w:t>
      </w:r>
      <w:r w:rsidR="001214CE" w:rsidRPr="00E90749">
        <w:rPr>
          <w:sz w:val="23"/>
          <w:szCs w:val="23"/>
        </w:rPr>
        <w:t xml:space="preserve"> reklamacyjn</w:t>
      </w:r>
      <w:r w:rsidRPr="00E90749">
        <w:rPr>
          <w:sz w:val="23"/>
          <w:szCs w:val="23"/>
        </w:rPr>
        <w:t xml:space="preserve">ej stosuje się odpowiednio do rękojmi. </w:t>
      </w:r>
    </w:p>
    <w:p w14:paraId="6F19F4B9" w14:textId="77777777" w:rsidR="00C76587" w:rsidRPr="00E90749" w:rsidRDefault="001214CE" w:rsidP="00525B8F">
      <w:pPr>
        <w:numPr>
          <w:ilvl w:val="0"/>
          <w:numId w:val="9"/>
        </w:numPr>
        <w:tabs>
          <w:tab w:val="left" w:pos="9072"/>
        </w:tabs>
        <w:adjustRightInd w:val="0"/>
        <w:spacing w:line="276" w:lineRule="auto"/>
        <w:ind w:left="426" w:hanging="426"/>
        <w:jc w:val="both"/>
        <w:rPr>
          <w:sz w:val="23"/>
          <w:szCs w:val="23"/>
        </w:rPr>
      </w:pPr>
      <w:r w:rsidRPr="00E90749">
        <w:rPr>
          <w:sz w:val="23"/>
          <w:szCs w:val="23"/>
          <w:lang w:eastAsia="pl-PL"/>
        </w:rPr>
        <w:t>Zamawiającemu</w:t>
      </w:r>
      <w:r w:rsidRPr="00E90749">
        <w:rPr>
          <w:sz w:val="23"/>
          <w:szCs w:val="23"/>
        </w:rPr>
        <w:t xml:space="preserve"> przysługują wszelkie roszczenia z tytułu rękojmi także po upływie rękojmi, jeżeli reklamował wadę przedmiotu Umowy</w:t>
      </w:r>
      <w:r w:rsidR="003B4A18" w:rsidRPr="00E90749">
        <w:rPr>
          <w:sz w:val="23"/>
          <w:szCs w:val="23"/>
        </w:rPr>
        <w:t xml:space="preserve"> p</w:t>
      </w:r>
      <w:r w:rsidRPr="00E90749">
        <w:rPr>
          <w:sz w:val="23"/>
          <w:szCs w:val="23"/>
        </w:rPr>
        <w:t>rzed ich upływem.</w:t>
      </w:r>
      <w:r w:rsidR="003B4A18" w:rsidRPr="00E90749">
        <w:rPr>
          <w:sz w:val="23"/>
          <w:szCs w:val="23"/>
        </w:rPr>
        <w:t xml:space="preserve"> </w:t>
      </w:r>
    </w:p>
    <w:p w14:paraId="58A25313" w14:textId="4EE07C9A" w:rsidR="001150FD" w:rsidRPr="00E90749" w:rsidRDefault="009E17B5" w:rsidP="00525B8F">
      <w:pPr>
        <w:numPr>
          <w:ilvl w:val="0"/>
          <w:numId w:val="9"/>
        </w:numPr>
        <w:tabs>
          <w:tab w:val="left" w:pos="9072"/>
        </w:tabs>
        <w:adjustRightInd w:val="0"/>
        <w:spacing w:line="276" w:lineRule="auto"/>
        <w:ind w:left="426" w:hanging="426"/>
        <w:jc w:val="both"/>
        <w:rPr>
          <w:sz w:val="23"/>
          <w:szCs w:val="23"/>
        </w:rPr>
      </w:pPr>
      <w:r w:rsidRPr="00E90749">
        <w:rPr>
          <w:sz w:val="23"/>
          <w:szCs w:val="23"/>
        </w:rPr>
        <w:t xml:space="preserve">W </w:t>
      </w:r>
      <w:r w:rsidRPr="00E90749">
        <w:rPr>
          <w:sz w:val="23"/>
          <w:szCs w:val="23"/>
          <w:lang w:eastAsia="pl-PL"/>
        </w:rPr>
        <w:t>przypadkach</w:t>
      </w:r>
      <w:r w:rsidRPr="00E90749">
        <w:rPr>
          <w:sz w:val="23"/>
          <w:szCs w:val="23"/>
        </w:rPr>
        <w:t xml:space="preserve"> nieuregulowanych w Umowie dotyczących gwarancji lub rękojmi, stosuje się przepisy Kodeksu Cywilnego.</w:t>
      </w:r>
    </w:p>
    <w:p w14:paraId="434DB8AA" w14:textId="161197E4" w:rsidR="009667BB" w:rsidRPr="00525B8F" w:rsidRDefault="009E17B5" w:rsidP="00525B8F">
      <w:pPr>
        <w:tabs>
          <w:tab w:val="left" w:pos="8647"/>
        </w:tabs>
        <w:spacing w:line="276" w:lineRule="auto"/>
        <w:ind w:right="334"/>
        <w:jc w:val="center"/>
        <w:rPr>
          <w:b/>
          <w:sz w:val="23"/>
          <w:szCs w:val="23"/>
        </w:rPr>
      </w:pPr>
      <w:r w:rsidRPr="00525B8F">
        <w:rPr>
          <w:b/>
          <w:sz w:val="23"/>
          <w:szCs w:val="23"/>
        </w:rPr>
        <w:t xml:space="preserve">§ </w:t>
      </w:r>
      <w:r w:rsidR="00F15615" w:rsidRPr="00525B8F">
        <w:rPr>
          <w:b/>
          <w:sz w:val="23"/>
          <w:szCs w:val="23"/>
        </w:rPr>
        <w:t>7</w:t>
      </w:r>
    </w:p>
    <w:p w14:paraId="17B218F1" w14:textId="77777777" w:rsidR="009667BB" w:rsidRPr="00525B8F" w:rsidRDefault="009E17B5" w:rsidP="00525B8F">
      <w:pPr>
        <w:tabs>
          <w:tab w:val="left" w:pos="8647"/>
        </w:tabs>
        <w:spacing w:line="276" w:lineRule="auto"/>
        <w:ind w:right="334"/>
        <w:jc w:val="center"/>
        <w:rPr>
          <w:b/>
          <w:sz w:val="23"/>
          <w:szCs w:val="23"/>
        </w:rPr>
      </w:pPr>
      <w:r w:rsidRPr="00525B8F">
        <w:rPr>
          <w:b/>
          <w:sz w:val="23"/>
          <w:szCs w:val="23"/>
        </w:rPr>
        <w:lastRenderedPageBreak/>
        <w:t>WARUNKI PŁATNOŚCI</w:t>
      </w:r>
    </w:p>
    <w:p w14:paraId="59306468" w14:textId="77777777" w:rsidR="0004455A" w:rsidRDefault="0004455A" w:rsidP="0004455A">
      <w:pPr>
        <w:pStyle w:val="Akapitzlist"/>
        <w:numPr>
          <w:ilvl w:val="0"/>
          <w:numId w:val="47"/>
        </w:numPr>
        <w:tabs>
          <w:tab w:val="left" w:pos="426"/>
          <w:tab w:val="left" w:pos="9072"/>
        </w:tabs>
        <w:spacing w:line="276" w:lineRule="auto"/>
        <w:ind w:left="426" w:hanging="426"/>
        <w:rPr>
          <w:color w:val="000000" w:themeColor="text1"/>
          <w:sz w:val="23"/>
          <w:szCs w:val="23"/>
        </w:rPr>
      </w:pPr>
      <w:r>
        <w:rPr>
          <w:color w:val="000000" w:themeColor="text1"/>
          <w:sz w:val="23"/>
          <w:szCs w:val="23"/>
        </w:rPr>
        <w:t>Zamawiający ureguluje należność w terminie do 30 dni liczonych zgodnie z ust. 7.</w:t>
      </w:r>
    </w:p>
    <w:p w14:paraId="3088D681" w14:textId="77777777" w:rsidR="0004455A" w:rsidRDefault="0004455A" w:rsidP="0004455A">
      <w:pPr>
        <w:pStyle w:val="Akapitzlist"/>
        <w:numPr>
          <w:ilvl w:val="0"/>
          <w:numId w:val="47"/>
        </w:numPr>
        <w:tabs>
          <w:tab w:val="left" w:pos="426"/>
          <w:tab w:val="left" w:pos="9072"/>
        </w:tabs>
        <w:spacing w:line="276" w:lineRule="auto"/>
        <w:ind w:left="426" w:hanging="426"/>
        <w:rPr>
          <w:color w:val="000000" w:themeColor="text1"/>
          <w:sz w:val="23"/>
          <w:szCs w:val="23"/>
        </w:rPr>
      </w:pPr>
      <w:r>
        <w:rPr>
          <w:color w:val="000000" w:themeColor="text1"/>
          <w:sz w:val="23"/>
          <w:szCs w:val="23"/>
        </w:rPr>
        <w:t>Dokumenty, o których mowa w niniejszym paragrafie, należy dostarczyć do siedziby Zamawiającego nie później niż do 7 dni od daty wykonania Umowy.</w:t>
      </w:r>
    </w:p>
    <w:p w14:paraId="0C99DBD9" w14:textId="77777777" w:rsidR="0004455A" w:rsidRDefault="0004455A" w:rsidP="0004455A">
      <w:pPr>
        <w:pStyle w:val="Akapitzlist"/>
        <w:numPr>
          <w:ilvl w:val="0"/>
          <w:numId w:val="47"/>
        </w:numPr>
        <w:tabs>
          <w:tab w:val="left" w:pos="426"/>
          <w:tab w:val="left" w:pos="9072"/>
        </w:tabs>
        <w:spacing w:line="276" w:lineRule="auto"/>
        <w:ind w:left="426" w:hanging="426"/>
        <w:rPr>
          <w:color w:val="000000" w:themeColor="text1"/>
          <w:sz w:val="23"/>
          <w:szCs w:val="23"/>
        </w:rPr>
      </w:pPr>
      <w:r>
        <w:rPr>
          <w:color w:val="000000" w:themeColor="text1"/>
          <w:sz w:val="23"/>
          <w:szCs w:val="23"/>
        </w:rPr>
        <w:t>Faktura musi być wystawiona na Zamawiającego, a ponadto musi określać numer Umowy. Wykonawca jest zobowiązany do wystawienia faktury zgodnie z obowiązującymi przepisami.</w:t>
      </w:r>
    </w:p>
    <w:p w14:paraId="0593C42A" w14:textId="77777777" w:rsidR="0004455A" w:rsidRDefault="0004455A" w:rsidP="0004455A">
      <w:pPr>
        <w:pStyle w:val="Akapitzlist"/>
        <w:numPr>
          <w:ilvl w:val="0"/>
          <w:numId w:val="47"/>
        </w:numPr>
        <w:tabs>
          <w:tab w:val="left" w:pos="426"/>
          <w:tab w:val="left" w:pos="9072"/>
        </w:tabs>
        <w:spacing w:line="276" w:lineRule="auto"/>
        <w:ind w:left="426" w:hanging="426"/>
        <w:rPr>
          <w:color w:val="000000" w:themeColor="text1"/>
          <w:sz w:val="23"/>
          <w:szCs w:val="23"/>
        </w:rPr>
      </w:pPr>
      <w:r>
        <w:rPr>
          <w:color w:val="000000" w:themeColor="text1"/>
          <w:sz w:val="23"/>
          <w:szCs w:val="23"/>
        </w:rPr>
        <w:t>Dokumenty, o których mowa w niniejszym paragrafie, należy dostarczyć do siedziby Zamawiającego nie później niż do 7 dni od terminu wykonania Umowy:</w:t>
      </w:r>
    </w:p>
    <w:p w14:paraId="4E85A4DC" w14:textId="1887ED0F" w:rsidR="00A43EEA" w:rsidRDefault="00A43EEA" w:rsidP="00A43EEA">
      <w:pPr>
        <w:numPr>
          <w:ilvl w:val="0"/>
          <w:numId w:val="59"/>
        </w:numPr>
        <w:suppressAutoHyphens/>
        <w:spacing w:line="276" w:lineRule="auto"/>
        <w:ind w:left="709" w:hanging="284"/>
        <w:jc w:val="both"/>
        <w:rPr>
          <w:sz w:val="24"/>
          <w:szCs w:val="24"/>
        </w:rPr>
      </w:pPr>
      <w:r>
        <w:rPr>
          <w:sz w:val="24"/>
          <w:szCs w:val="24"/>
        </w:rPr>
        <w:t>z</w:t>
      </w:r>
      <w:r w:rsidRPr="00C44444">
        <w:rPr>
          <w:sz w:val="24"/>
          <w:szCs w:val="24"/>
        </w:rPr>
        <w:t xml:space="preserve">a pośrednictwem </w:t>
      </w:r>
      <w:proofErr w:type="spellStart"/>
      <w:r w:rsidRPr="00C44444">
        <w:rPr>
          <w:sz w:val="24"/>
          <w:szCs w:val="24"/>
        </w:rPr>
        <w:t>KseF</w:t>
      </w:r>
      <w:proofErr w:type="spellEnd"/>
    </w:p>
    <w:p w14:paraId="10D938CE" w14:textId="30F0E77A" w:rsidR="0004455A" w:rsidRPr="00A43EEA" w:rsidRDefault="0004455A" w:rsidP="00A43EEA">
      <w:pPr>
        <w:numPr>
          <w:ilvl w:val="0"/>
          <w:numId w:val="59"/>
        </w:numPr>
        <w:suppressAutoHyphens/>
        <w:spacing w:line="276" w:lineRule="auto"/>
        <w:ind w:left="709" w:hanging="284"/>
        <w:jc w:val="both"/>
        <w:rPr>
          <w:sz w:val="24"/>
          <w:szCs w:val="24"/>
        </w:rPr>
      </w:pPr>
      <w:r w:rsidRPr="00A43EEA">
        <w:rPr>
          <w:color w:val="000000" w:themeColor="text1"/>
          <w:sz w:val="23"/>
          <w:szCs w:val="23"/>
        </w:rPr>
        <w:t>w formie ustrukturyzowanej faktury elektronicznej przy użyciu Platformy Elektronicznego Fakturowania na konto Zamawiającego, identyfikowane poprzez wpisanie numeru NIP Zamawiającego , lub</w:t>
      </w:r>
    </w:p>
    <w:p w14:paraId="7864FD7D" w14:textId="77777777" w:rsidR="0004455A" w:rsidRPr="00A43EEA" w:rsidRDefault="0004455A" w:rsidP="00A43EEA">
      <w:pPr>
        <w:numPr>
          <w:ilvl w:val="0"/>
          <w:numId w:val="59"/>
        </w:numPr>
        <w:suppressAutoHyphens/>
        <w:spacing w:line="276" w:lineRule="auto"/>
        <w:ind w:left="709" w:hanging="284"/>
        <w:jc w:val="both"/>
        <w:rPr>
          <w:sz w:val="24"/>
          <w:szCs w:val="24"/>
        </w:rPr>
      </w:pPr>
      <w:r w:rsidRPr="00A43EEA">
        <w:rPr>
          <w:color w:val="000000" w:themeColor="text1"/>
          <w:sz w:val="23"/>
          <w:szCs w:val="23"/>
        </w:rPr>
        <w:t xml:space="preserve">przesłania faktury elektronicznej na adres kancelarii 3RBLog, na adres mail: </w:t>
      </w:r>
      <w:hyperlink r:id="rId10" w:history="1">
        <w:r w:rsidRPr="00A43EEA">
          <w:rPr>
            <w:rStyle w:val="Hipercze"/>
            <w:color w:val="000000" w:themeColor="text1"/>
            <w:sz w:val="23"/>
            <w:szCs w:val="23"/>
          </w:rPr>
          <w:t>3rblog.kancelaria@ron.mil.pl</w:t>
        </w:r>
      </w:hyperlink>
      <w:r w:rsidRPr="00A43EEA">
        <w:rPr>
          <w:color w:val="000000" w:themeColor="text1"/>
          <w:sz w:val="23"/>
          <w:szCs w:val="23"/>
        </w:rPr>
        <w:t xml:space="preserve"> lub,</w:t>
      </w:r>
    </w:p>
    <w:p w14:paraId="555DAFA0" w14:textId="77777777" w:rsidR="0004455A" w:rsidRPr="00A43EEA" w:rsidRDefault="0004455A" w:rsidP="00A43EEA">
      <w:pPr>
        <w:numPr>
          <w:ilvl w:val="0"/>
          <w:numId w:val="59"/>
        </w:numPr>
        <w:suppressAutoHyphens/>
        <w:spacing w:line="276" w:lineRule="auto"/>
        <w:ind w:left="709" w:hanging="284"/>
        <w:jc w:val="both"/>
        <w:rPr>
          <w:sz w:val="24"/>
          <w:szCs w:val="24"/>
        </w:rPr>
      </w:pPr>
      <w:r w:rsidRPr="00A43EEA">
        <w:rPr>
          <w:color w:val="000000" w:themeColor="text1"/>
          <w:sz w:val="23"/>
          <w:szCs w:val="23"/>
        </w:rPr>
        <w:t>oryginał do siedziby Zamawiającego ul. Montelupich 3, 30-901 Kraków</w:t>
      </w:r>
    </w:p>
    <w:p w14:paraId="2404FD45" w14:textId="77777777" w:rsidR="00A43EEA" w:rsidRDefault="00A43EEA" w:rsidP="00A43EEA">
      <w:pPr>
        <w:tabs>
          <w:tab w:val="left" w:pos="426"/>
          <w:tab w:val="left" w:pos="9072"/>
        </w:tabs>
        <w:spacing w:line="276" w:lineRule="auto"/>
        <w:ind w:left="426"/>
        <w:jc w:val="both"/>
        <w:rPr>
          <w:i/>
          <w:iCs/>
          <w:color w:val="FF0000"/>
          <w:sz w:val="24"/>
          <w:szCs w:val="24"/>
        </w:rPr>
      </w:pPr>
    </w:p>
    <w:p w14:paraId="05F4615C" w14:textId="644D1364" w:rsidR="00A43EEA" w:rsidRPr="009F7051" w:rsidRDefault="00A43EEA" w:rsidP="009F7051">
      <w:pPr>
        <w:tabs>
          <w:tab w:val="left" w:pos="426"/>
          <w:tab w:val="left" w:pos="9072"/>
        </w:tabs>
        <w:spacing w:line="276" w:lineRule="auto"/>
        <w:ind w:left="426"/>
        <w:jc w:val="both"/>
        <w:rPr>
          <w:i/>
          <w:iCs/>
          <w:color w:val="FF0000"/>
          <w:sz w:val="24"/>
          <w:szCs w:val="24"/>
        </w:rPr>
      </w:pPr>
      <w:r w:rsidRPr="00C44444">
        <w:rPr>
          <w:i/>
          <w:iCs/>
          <w:color w:val="FF0000"/>
          <w:sz w:val="24"/>
          <w:szCs w:val="24"/>
        </w:rPr>
        <w:t xml:space="preserve">Uwaga! Wykonawca jest zobowiązany do wystawienia faktury zgodnie z obowiązującymi przepisami. Z dniem wejścia w życie przepisów wprowadzających obowiązek wystawiania faktur za pośrednictwem Krajowego systemu e-Faktur, postanowienia umowne dotyczące form doręczania faktur stosuje się w zakresie zgodnym z obowiązującymi przepisami prawa. </w:t>
      </w:r>
    </w:p>
    <w:p w14:paraId="062779DA" w14:textId="77777777" w:rsidR="0004455A" w:rsidRDefault="0004455A" w:rsidP="0004455A">
      <w:pPr>
        <w:pStyle w:val="Akapitzlist"/>
        <w:numPr>
          <w:ilvl w:val="0"/>
          <w:numId w:val="47"/>
        </w:numPr>
        <w:tabs>
          <w:tab w:val="left" w:pos="426"/>
          <w:tab w:val="left" w:pos="9072"/>
        </w:tabs>
        <w:spacing w:line="276" w:lineRule="auto"/>
        <w:ind w:left="426" w:hanging="426"/>
        <w:rPr>
          <w:strike/>
          <w:color w:val="000000" w:themeColor="text1"/>
          <w:sz w:val="23"/>
          <w:szCs w:val="23"/>
        </w:rPr>
      </w:pPr>
      <w:r>
        <w:rPr>
          <w:color w:val="000000" w:themeColor="text1"/>
          <w:sz w:val="23"/>
          <w:szCs w:val="23"/>
        </w:rPr>
        <w:t>Zapłata nastąpi w formie przelewu na rachunek bankowy wskazany na fakturze VAT.</w:t>
      </w:r>
    </w:p>
    <w:p w14:paraId="337A42D0" w14:textId="77777777" w:rsidR="0004455A" w:rsidRDefault="0004455A" w:rsidP="0004455A">
      <w:pPr>
        <w:pStyle w:val="Akapitzlist"/>
        <w:numPr>
          <w:ilvl w:val="0"/>
          <w:numId w:val="47"/>
        </w:numPr>
        <w:tabs>
          <w:tab w:val="left" w:pos="426"/>
          <w:tab w:val="left" w:pos="9072"/>
        </w:tabs>
        <w:spacing w:line="276" w:lineRule="auto"/>
        <w:ind w:left="426" w:hanging="426"/>
        <w:rPr>
          <w:color w:val="000000" w:themeColor="text1"/>
          <w:sz w:val="23"/>
          <w:szCs w:val="23"/>
        </w:rPr>
      </w:pPr>
      <w:r>
        <w:rPr>
          <w:color w:val="000000" w:themeColor="text1"/>
          <w:sz w:val="23"/>
          <w:szCs w:val="23"/>
        </w:rPr>
        <w:t>Za datę zapłaty uznaje się dzień złożenia dyspozycji zapłaty w banku Zamawiającego.</w:t>
      </w:r>
    </w:p>
    <w:p w14:paraId="6E172985" w14:textId="755BB473" w:rsidR="0004455A" w:rsidRPr="00A43EEA" w:rsidRDefault="0004455A" w:rsidP="00A43EEA">
      <w:pPr>
        <w:pStyle w:val="Akapitzlist"/>
        <w:numPr>
          <w:ilvl w:val="0"/>
          <w:numId w:val="47"/>
        </w:numPr>
        <w:tabs>
          <w:tab w:val="left" w:pos="426"/>
          <w:tab w:val="left" w:pos="9072"/>
        </w:tabs>
        <w:spacing w:line="276" w:lineRule="auto"/>
        <w:ind w:left="426" w:hanging="426"/>
        <w:rPr>
          <w:color w:val="000000" w:themeColor="text1"/>
          <w:sz w:val="23"/>
          <w:szCs w:val="23"/>
        </w:rPr>
      </w:pPr>
      <w:r>
        <w:rPr>
          <w:color w:val="000000" w:themeColor="text1"/>
          <w:sz w:val="23"/>
          <w:szCs w:val="23"/>
        </w:rPr>
        <w:t xml:space="preserve">Warunkiem zapłaty jest otrzymanie przez Zamawiającego </w:t>
      </w:r>
      <w:r w:rsidRPr="00A43EEA">
        <w:rPr>
          <w:color w:val="000000" w:themeColor="text1"/>
          <w:sz w:val="23"/>
          <w:szCs w:val="23"/>
        </w:rPr>
        <w:t>faktury</w:t>
      </w:r>
      <w:r w:rsidR="00F84A79">
        <w:rPr>
          <w:color w:val="000000" w:themeColor="text1"/>
          <w:sz w:val="23"/>
          <w:szCs w:val="23"/>
        </w:rPr>
        <w:t xml:space="preserve"> lub jej wizualizacji </w:t>
      </w:r>
      <w:r w:rsidR="00F84A79" w:rsidRPr="00F84A79">
        <w:rPr>
          <w:i/>
          <w:iCs/>
          <w:color w:val="FF0000"/>
          <w:sz w:val="23"/>
          <w:szCs w:val="23"/>
        </w:rPr>
        <w:t>(jeśli</w:t>
      </w:r>
      <w:r w:rsidR="00F84A79" w:rsidRPr="00F84A79">
        <w:rPr>
          <w:color w:val="FF0000"/>
          <w:sz w:val="23"/>
          <w:szCs w:val="23"/>
        </w:rPr>
        <w:t xml:space="preserve">  </w:t>
      </w:r>
      <w:r w:rsidR="00F84A79" w:rsidRPr="00C44444">
        <w:rPr>
          <w:i/>
          <w:iCs/>
          <w:color w:val="FF0000"/>
          <w:sz w:val="24"/>
          <w:szCs w:val="24"/>
        </w:rPr>
        <w:t xml:space="preserve">faktur </w:t>
      </w:r>
      <w:r w:rsidR="00F84A79">
        <w:rPr>
          <w:i/>
          <w:iCs/>
          <w:color w:val="FF0000"/>
          <w:sz w:val="24"/>
          <w:szCs w:val="24"/>
        </w:rPr>
        <w:t xml:space="preserve">została wystawiona </w:t>
      </w:r>
      <w:r w:rsidR="00F84A79" w:rsidRPr="00C44444">
        <w:rPr>
          <w:i/>
          <w:iCs/>
          <w:color w:val="FF0000"/>
          <w:sz w:val="24"/>
          <w:szCs w:val="24"/>
        </w:rPr>
        <w:t>za pośrednictwem Krajowego systemu e-Faktur</w:t>
      </w:r>
      <w:r w:rsidR="00F84A79">
        <w:rPr>
          <w:i/>
          <w:iCs/>
          <w:color w:val="FF0000"/>
          <w:sz w:val="24"/>
          <w:szCs w:val="24"/>
        </w:rPr>
        <w:t>)</w:t>
      </w:r>
      <w:r w:rsidR="00F84A79">
        <w:rPr>
          <w:color w:val="000000" w:themeColor="text1"/>
          <w:sz w:val="23"/>
          <w:szCs w:val="23"/>
        </w:rPr>
        <w:t xml:space="preserve">. </w:t>
      </w:r>
    </w:p>
    <w:p w14:paraId="76FF882B" w14:textId="77777777" w:rsidR="0004455A" w:rsidRDefault="0004455A" w:rsidP="0004455A">
      <w:pPr>
        <w:pStyle w:val="Akapitzlist"/>
        <w:numPr>
          <w:ilvl w:val="0"/>
          <w:numId w:val="47"/>
        </w:numPr>
        <w:tabs>
          <w:tab w:val="left" w:pos="426"/>
          <w:tab w:val="left" w:pos="9072"/>
        </w:tabs>
        <w:spacing w:line="276" w:lineRule="auto"/>
        <w:ind w:left="426" w:hanging="426"/>
        <w:rPr>
          <w:color w:val="000000" w:themeColor="text1"/>
          <w:sz w:val="23"/>
          <w:szCs w:val="23"/>
        </w:rPr>
      </w:pPr>
      <w:r>
        <w:rPr>
          <w:color w:val="000000" w:themeColor="text1"/>
          <w:sz w:val="23"/>
          <w:szCs w:val="23"/>
        </w:rPr>
        <w:t>Termin płatności określony w ust. 1 liczy się od dnia następnego po dniu dostarczenia do Zamawiającego prawidłowo wypełnionych dokumentów, o których mowa w ust. 7.</w:t>
      </w:r>
    </w:p>
    <w:p w14:paraId="130B7D97" w14:textId="77777777" w:rsidR="00F84A79" w:rsidRDefault="00F84A79" w:rsidP="00525B8F">
      <w:pPr>
        <w:tabs>
          <w:tab w:val="left" w:pos="8647"/>
        </w:tabs>
        <w:spacing w:line="276" w:lineRule="auto"/>
        <w:ind w:right="334"/>
        <w:jc w:val="center"/>
        <w:rPr>
          <w:b/>
          <w:sz w:val="23"/>
          <w:szCs w:val="23"/>
        </w:rPr>
      </w:pPr>
    </w:p>
    <w:p w14:paraId="759D9376" w14:textId="5A2686BA" w:rsidR="009667BB" w:rsidRPr="00525B8F" w:rsidRDefault="009E17B5" w:rsidP="00525B8F">
      <w:pPr>
        <w:tabs>
          <w:tab w:val="left" w:pos="8647"/>
        </w:tabs>
        <w:spacing w:line="276" w:lineRule="auto"/>
        <w:ind w:right="334"/>
        <w:jc w:val="center"/>
        <w:rPr>
          <w:b/>
          <w:sz w:val="23"/>
          <w:szCs w:val="23"/>
        </w:rPr>
      </w:pPr>
      <w:r w:rsidRPr="00525B8F">
        <w:rPr>
          <w:b/>
          <w:sz w:val="23"/>
          <w:szCs w:val="23"/>
        </w:rPr>
        <w:t xml:space="preserve">§ </w:t>
      </w:r>
      <w:r w:rsidR="00F15615" w:rsidRPr="00525B8F">
        <w:rPr>
          <w:b/>
          <w:sz w:val="23"/>
          <w:szCs w:val="23"/>
        </w:rPr>
        <w:t>8</w:t>
      </w:r>
    </w:p>
    <w:p w14:paraId="5847A1AB" w14:textId="6CD07A7A" w:rsidR="009E0838" w:rsidRPr="00525B8F" w:rsidRDefault="009E17B5" w:rsidP="00525B8F">
      <w:pPr>
        <w:tabs>
          <w:tab w:val="left" w:pos="8647"/>
        </w:tabs>
        <w:spacing w:line="276" w:lineRule="auto"/>
        <w:ind w:right="334"/>
        <w:jc w:val="center"/>
        <w:rPr>
          <w:b/>
          <w:sz w:val="23"/>
          <w:szCs w:val="23"/>
        </w:rPr>
      </w:pPr>
      <w:r w:rsidRPr="00525B8F">
        <w:rPr>
          <w:b/>
          <w:sz w:val="23"/>
          <w:szCs w:val="23"/>
        </w:rPr>
        <w:t>ZBYCIE WIERZYTELNOŚCI</w:t>
      </w:r>
    </w:p>
    <w:p w14:paraId="01086E46" w14:textId="5CA8CDDB" w:rsidR="00CA36CD" w:rsidRPr="00525B8F" w:rsidRDefault="00CA36CD" w:rsidP="00525B8F">
      <w:pPr>
        <w:widowControl/>
        <w:numPr>
          <w:ilvl w:val="2"/>
          <w:numId w:val="19"/>
        </w:numPr>
        <w:autoSpaceDE/>
        <w:autoSpaceDN/>
        <w:spacing w:line="276" w:lineRule="auto"/>
        <w:ind w:left="142" w:hanging="284"/>
        <w:jc w:val="both"/>
        <w:rPr>
          <w:color w:val="000000"/>
          <w:sz w:val="23"/>
          <w:szCs w:val="23"/>
          <w:lang w:eastAsia="pl-PL"/>
        </w:rPr>
      </w:pPr>
      <w:r w:rsidRPr="00525B8F">
        <w:rPr>
          <w:color w:val="000000"/>
          <w:sz w:val="23"/>
          <w:szCs w:val="23"/>
          <w:lang w:eastAsia="pl-PL"/>
        </w:rPr>
        <w:t>Wykonawca nie może przenieść na osobę trzecią wierzytelności należnych od Zamawiającego (cesja), bez jego uprzedniej zgody, wyrażonej na piśmie pod rygorem nieważności.</w:t>
      </w:r>
      <w:r w:rsidRPr="00525B8F">
        <w:rPr>
          <w:rFonts w:eastAsia="Calibri"/>
          <w:color w:val="000000"/>
          <w:sz w:val="23"/>
          <w:szCs w:val="23"/>
        </w:rPr>
        <w:t xml:space="preserve"> </w:t>
      </w:r>
      <w:r w:rsidRPr="00525B8F">
        <w:rPr>
          <w:color w:val="000000"/>
          <w:sz w:val="23"/>
          <w:szCs w:val="23"/>
          <w:lang w:eastAsia="pl-PL"/>
        </w:rPr>
        <w:t>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w:t>
      </w:r>
      <w:r w:rsidR="00047498">
        <w:rPr>
          <w:color w:val="000000"/>
          <w:sz w:val="23"/>
          <w:szCs w:val="23"/>
          <w:lang w:eastAsia="pl-PL"/>
        </w:rPr>
        <w:t>ów nie wskazanych w niniejszej U</w:t>
      </w:r>
      <w:r w:rsidRPr="00525B8F">
        <w:rPr>
          <w:color w:val="000000"/>
          <w:sz w:val="23"/>
          <w:szCs w:val="23"/>
          <w:lang w:eastAsia="pl-PL"/>
        </w:rPr>
        <w:t>mowie.</w:t>
      </w:r>
    </w:p>
    <w:p w14:paraId="5D25A9F2" w14:textId="19054B4E" w:rsidR="00A361D9" w:rsidRPr="00767F00" w:rsidRDefault="00CA36CD" w:rsidP="00767F00">
      <w:pPr>
        <w:widowControl/>
        <w:numPr>
          <w:ilvl w:val="2"/>
          <w:numId w:val="19"/>
        </w:numPr>
        <w:autoSpaceDE/>
        <w:autoSpaceDN/>
        <w:spacing w:line="276" w:lineRule="auto"/>
        <w:ind w:left="142" w:hanging="284"/>
        <w:jc w:val="both"/>
        <w:rPr>
          <w:color w:val="000000"/>
          <w:sz w:val="23"/>
          <w:szCs w:val="23"/>
          <w:lang w:eastAsia="pl-PL"/>
        </w:rPr>
      </w:pPr>
      <w:r w:rsidRPr="00525B8F">
        <w:rPr>
          <w:color w:val="000000"/>
          <w:sz w:val="23"/>
          <w:szCs w:val="23"/>
          <w:lang w:eastAsia="pl-PL"/>
        </w:rPr>
        <w:t xml:space="preserve">Ograniczenie, o którym mowa w  ust. 1 ma zastosowanie również do członków konsorcjum, jeżeli Wykonawcą będzie konsorcjum. </w:t>
      </w:r>
    </w:p>
    <w:p w14:paraId="40F772EB" w14:textId="48D65DD0" w:rsidR="009667BB" w:rsidRPr="00525B8F" w:rsidRDefault="009E17B5" w:rsidP="00525B8F">
      <w:pPr>
        <w:tabs>
          <w:tab w:val="left" w:pos="8647"/>
        </w:tabs>
        <w:spacing w:line="276" w:lineRule="auto"/>
        <w:ind w:right="334"/>
        <w:jc w:val="center"/>
        <w:rPr>
          <w:b/>
          <w:sz w:val="23"/>
          <w:szCs w:val="23"/>
        </w:rPr>
      </w:pPr>
      <w:r w:rsidRPr="00525B8F">
        <w:rPr>
          <w:b/>
          <w:sz w:val="23"/>
          <w:szCs w:val="23"/>
        </w:rPr>
        <w:t xml:space="preserve">§ </w:t>
      </w:r>
      <w:r w:rsidR="00F15615" w:rsidRPr="00525B8F">
        <w:rPr>
          <w:b/>
          <w:sz w:val="23"/>
          <w:szCs w:val="23"/>
        </w:rPr>
        <w:t>9</w:t>
      </w:r>
    </w:p>
    <w:p w14:paraId="70006AE0" w14:textId="2B95378F" w:rsidR="009667BB" w:rsidRPr="00525B8F" w:rsidRDefault="009E17B5" w:rsidP="00525B8F">
      <w:pPr>
        <w:tabs>
          <w:tab w:val="left" w:pos="8647"/>
        </w:tabs>
        <w:spacing w:line="276" w:lineRule="auto"/>
        <w:ind w:right="334"/>
        <w:jc w:val="center"/>
        <w:rPr>
          <w:b/>
          <w:sz w:val="23"/>
          <w:szCs w:val="23"/>
        </w:rPr>
      </w:pPr>
      <w:r w:rsidRPr="00525B8F">
        <w:rPr>
          <w:b/>
          <w:sz w:val="23"/>
          <w:szCs w:val="23"/>
        </w:rPr>
        <w:t>KARY UMOWNE</w:t>
      </w:r>
    </w:p>
    <w:p w14:paraId="07D61267" w14:textId="77777777" w:rsidR="00CC2101" w:rsidRPr="00525B8F" w:rsidRDefault="00CC2101" w:rsidP="00525B8F">
      <w:pPr>
        <w:widowControl/>
        <w:numPr>
          <w:ilvl w:val="0"/>
          <w:numId w:val="4"/>
        </w:numPr>
        <w:tabs>
          <w:tab w:val="left" w:pos="426"/>
          <w:tab w:val="left" w:pos="9072"/>
        </w:tabs>
        <w:suppressAutoHyphens/>
        <w:autoSpaceDE/>
        <w:autoSpaceDN/>
        <w:spacing w:line="276" w:lineRule="auto"/>
        <w:ind w:left="426" w:hanging="426"/>
        <w:jc w:val="both"/>
        <w:rPr>
          <w:rFonts w:eastAsia="Calibri"/>
          <w:sz w:val="23"/>
          <w:szCs w:val="23"/>
          <w:lang w:eastAsia="ar-SA"/>
        </w:rPr>
      </w:pPr>
      <w:r w:rsidRPr="00525B8F">
        <w:rPr>
          <w:rFonts w:eastAsia="Calibri"/>
          <w:sz w:val="23"/>
          <w:szCs w:val="23"/>
          <w:lang w:eastAsia="ar-SA"/>
        </w:rPr>
        <w:t>Z</w:t>
      </w:r>
      <w:r w:rsidRPr="00525B8F">
        <w:rPr>
          <w:rFonts w:eastAsia="Calibri"/>
          <w:spacing w:val="40"/>
          <w:sz w:val="23"/>
          <w:szCs w:val="23"/>
          <w:lang w:eastAsia="ar-SA"/>
        </w:rPr>
        <w:t xml:space="preserve"> </w:t>
      </w:r>
      <w:r w:rsidRPr="00525B8F">
        <w:rPr>
          <w:rFonts w:eastAsia="Calibri"/>
          <w:sz w:val="23"/>
          <w:szCs w:val="23"/>
          <w:lang w:eastAsia="ar-SA"/>
        </w:rPr>
        <w:t>tytułu</w:t>
      </w:r>
      <w:r w:rsidRPr="00525B8F">
        <w:rPr>
          <w:rFonts w:eastAsia="Calibri"/>
          <w:spacing w:val="40"/>
          <w:sz w:val="23"/>
          <w:szCs w:val="23"/>
          <w:lang w:eastAsia="ar-SA"/>
        </w:rPr>
        <w:t xml:space="preserve"> </w:t>
      </w:r>
      <w:r w:rsidRPr="00525B8F">
        <w:rPr>
          <w:rFonts w:eastAsia="Calibri"/>
          <w:sz w:val="23"/>
          <w:szCs w:val="23"/>
          <w:lang w:eastAsia="ar-SA"/>
        </w:rPr>
        <w:t>niewykonania</w:t>
      </w:r>
      <w:r w:rsidRPr="00525B8F">
        <w:rPr>
          <w:rFonts w:eastAsia="Calibri"/>
          <w:spacing w:val="40"/>
          <w:sz w:val="23"/>
          <w:szCs w:val="23"/>
          <w:lang w:eastAsia="ar-SA"/>
        </w:rPr>
        <w:t xml:space="preserve"> </w:t>
      </w:r>
      <w:r w:rsidRPr="00525B8F">
        <w:rPr>
          <w:rFonts w:eastAsia="Calibri"/>
          <w:sz w:val="23"/>
          <w:szCs w:val="23"/>
          <w:lang w:eastAsia="ar-SA"/>
        </w:rPr>
        <w:t>lub</w:t>
      </w:r>
      <w:r w:rsidRPr="00525B8F">
        <w:rPr>
          <w:rFonts w:eastAsia="Calibri"/>
          <w:spacing w:val="40"/>
          <w:sz w:val="23"/>
          <w:szCs w:val="23"/>
          <w:lang w:eastAsia="ar-SA"/>
        </w:rPr>
        <w:t xml:space="preserve"> </w:t>
      </w:r>
      <w:r w:rsidRPr="00525B8F">
        <w:rPr>
          <w:rFonts w:eastAsia="Calibri"/>
          <w:sz w:val="23"/>
          <w:szCs w:val="23"/>
          <w:lang w:eastAsia="ar-SA"/>
        </w:rPr>
        <w:t>nienależytego</w:t>
      </w:r>
      <w:r w:rsidRPr="00525B8F">
        <w:rPr>
          <w:rFonts w:eastAsia="Calibri"/>
          <w:spacing w:val="40"/>
          <w:sz w:val="23"/>
          <w:szCs w:val="23"/>
          <w:lang w:eastAsia="ar-SA"/>
        </w:rPr>
        <w:t xml:space="preserve"> </w:t>
      </w:r>
      <w:r w:rsidRPr="00525B8F">
        <w:rPr>
          <w:rFonts w:eastAsia="Calibri"/>
          <w:sz w:val="23"/>
          <w:szCs w:val="23"/>
          <w:lang w:eastAsia="ar-SA"/>
        </w:rPr>
        <w:t>wykonania</w:t>
      </w:r>
      <w:r w:rsidRPr="00525B8F">
        <w:rPr>
          <w:rFonts w:eastAsia="Calibri"/>
          <w:spacing w:val="40"/>
          <w:sz w:val="23"/>
          <w:szCs w:val="23"/>
          <w:lang w:eastAsia="ar-SA"/>
        </w:rPr>
        <w:t xml:space="preserve"> </w:t>
      </w:r>
      <w:r w:rsidRPr="00525B8F">
        <w:rPr>
          <w:rFonts w:eastAsia="Calibri"/>
          <w:sz w:val="23"/>
          <w:szCs w:val="23"/>
          <w:lang w:eastAsia="ar-SA"/>
        </w:rPr>
        <w:t>Umowy,</w:t>
      </w:r>
      <w:r w:rsidRPr="00525B8F">
        <w:rPr>
          <w:rFonts w:eastAsia="Calibri"/>
          <w:spacing w:val="40"/>
          <w:sz w:val="23"/>
          <w:szCs w:val="23"/>
          <w:lang w:eastAsia="ar-SA"/>
        </w:rPr>
        <w:t xml:space="preserve"> </w:t>
      </w:r>
      <w:r w:rsidRPr="00525B8F">
        <w:rPr>
          <w:rFonts w:eastAsia="Calibri"/>
          <w:sz w:val="23"/>
          <w:szCs w:val="23"/>
          <w:lang w:eastAsia="ar-SA"/>
        </w:rPr>
        <w:t>Zamawiającemu</w:t>
      </w:r>
      <w:r w:rsidRPr="00525B8F">
        <w:rPr>
          <w:rFonts w:eastAsia="Calibri"/>
          <w:spacing w:val="40"/>
          <w:sz w:val="23"/>
          <w:szCs w:val="23"/>
          <w:lang w:eastAsia="ar-SA"/>
        </w:rPr>
        <w:t xml:space="preserve"> </w:t>
      </w:r>
      <w:r w:rsidRPr="00525B8F">
        <w:rPr>
          <w:rFonts w:eastAsia="Calibri"/>
          <w:sz w:val="23"/>
          <w:szCs w:val="23"/>
          <w:lang w:eastAsia="ar-SA"/>
        </w:rPr>
        <w:t>od</w:t>
      </w:r>
      <w:r w:rsidRPr="00525B8F">
        <w:rPr>
          <w:rFonts w:eastAsia="Calibri"/>
          <w:spacing w:val="40"/>
          <w:sz w:val="23"/>
          <w:szCs w:val="23"/>
          <w:lang w:eastAsia="ar-SA"/>
        </w:rPr>
        <w:t xml:space="preserve"> </w:t>
      </w:r>
      <w:r w:rsidRPr="00525B8F">
        <w:rPr>
          <w:rFonts w:eastAsia="Calibri"/>
          <w:sz w:val="23"/>
          <w:szCs w:val="23"/>
          <w:lang w:eastAsia="ar-SA"/>
        </w:rPr>
        <w:t>Wykonawcy</w:t>
      </w:r>
      <w:r w:rsidRPr="00525B8F">
        <w:rPr>
          <w:rFonts w:eastAsia="Calibri"/>
          <w:spacing w:val="80"/>
          <w:w w:val="150"/>
          <w:sz w:val="23"/>
          <w:szCs w:val="23"/>
          <w:lang w:eastAsia="ar-SA"/>
        </w:rPr>
        <w:t xml:space="preserve"> </w:t>
      </w:r>
      <w:r w:rsidRPr="00525B8F">
        <w:rPr>
          <w:rFonts w:eastAsia="Calibri"/>
          <w:sz w:val="23"/>
          <w:szCs w:val="23"/>
          <w:lang w:eastAsia="ar-SA"/>
        </w:rPr>
        <w:t>przysługują kary umowne:</w:t>
      </w:r>
    </w:p>
    <w:p w14:paraId="3A8C9F55" w14:textId="1D3B26E8" w:rsidR="00CC2101" w:rsidRPr="00525B8F" w:rsidRDefault="00CC2101" w:rsidP="00525B8F">
      <w:pPr>
        <w:widowControl/>
        <w:numPr>
          <w:ilvl w:val="0"/>
          <w:numId w:val="44"/>
        </w:numPr>
        <w:tabs>
          <w:tab w:val="left" w:pos="851"/>
          <w:tab w:val="left" w:pos="9072"/>
        </w:tabs>
        <w:suppressAutoHyphens/>
        <w:autoSpaceDE/>
        <w:autoSpaceDN/>
        <w:spacing w:line="276" w:lineRule="auto"/>
        <w:jc w:val="both"/>
        <w:rPr>
          <w:rFonts w:eastAsia="Calibri"/>
          <w:sz w:val="23"/>
          <w:szCs w:val="23"/>
          <w:lang w:eastAsia="ar-SA"/>
        </w:rPr>
      </w:pPr>
      <w:r w:rsidRPr="00525B8F">
        <w:rPr>
          <w:rFonts w:eastAsia="Calibri"/>
          <w:sz w:val="23"/>
          <w:szCs w:val="23"/>
          <w:lang w:eastAsia="ar-SA"/>
        </w:rPr>
        <w:t>kara umowna w wysokości 10 % wartości brutto Umowy w przypadku</w:t>
      </w:r>
      <w:r w:rsidR="00D224F2">
        <w:rPr>
          <w:rFonts w:eastAsia="Calibri"/>
          <w:spacing w:val="59"/>
          <w:w w:val="150"/>
          <w:sz w:val="23"/>
          <w:szCs w:val="23"/>
          <w:lang w:eastAsia="ar-SA"/>
        </w:rPr>
        <w:t xml:space="preserve"> </w:t>
      </w:r>
      <w:r w:rsidRPr="00525B8F">
        <w:rPr>
          <w:rFonts w:eastAsia="Calibri"/>
          <w:sz w:val="23"/>
          <w:szCs w:val="23"/>
          <w:lang w:eastAsia="ar-SA"/>
        </w:rPr>
        <w:t>odstąpienia</w:t>
      </w:r>
      <w:r w:rsidRPr="00525B8F">
        <w:rPr>
          <w:rFonts w:eastAsia="Calibri"/>
          <w:spacing w:val="59"/>
          <w:w w:val="150"/>
          <w:sz w:val="23"/>
          <w:szCs w:val="23"/>
          <w:lang w:eastAsia="ar-SA"/>
        </w:rPr>
        <w:t xml:space="preserve"> </w:t>
      </w:r>
      <w:r w:rsidRPr="00525B8F">
        <w:rPr>
          <w:rFonts w:eastAsia="Calibri"/>
          <w:sz w:val="23"/>
          <w:szCs w:val="23"/>
          <w:lang w:eastAsia="ar-SA"/>
        </w:rPr>
        <w:t>lub</w:t>
      </w:r>
      <w:r w:rsidRPr="00525B8F">
        <w:rPr>
          <w:rFonts w:eastAsia="Calibri"/>
          <w:spacing w:val="59"/>
          <w:w w:val="150"/>
          <w:sz w:val="23"/>
          <w:szCs w:val="23"/>
          <w:lang w:eastAsia="ar-SA"/>
        </w:rPr>
        <w:t xml:space="preserve"> </w:t>
      </w:r>
      <w:r w:rsidRPr="00525B8F">
        <w:rPr>
          <w:rFonts w:eastAsia="Calibri"/>
          <w:sz w:val="23"/>
          <w:szCs w:val="23"/>
          <w:lang w:eastAsia="ar-SA"/>
        </w:rPr>
        <w:t>wypowiedzenia</w:t>
      </w:r>
      <w:r w:rsidRPr="00525B8F">
        <w:rPr>
          <w:rFonts w:eastAsia="Calibri"/>
          <w:spacing w:val="59"/>
          <w:w w:val="150"/>
          <w:sz w:val="23"/>
          <w:szCs w:val="23"/>
          <w:lang w:eastAsia="ar-SA"/>
        </w:rPr>
        <w:t xml:space="preserve"> </w:t>
      </w:r>
      <w:r w:rsidRPr="00525B8F">
        <w:rPr>
          <w:rFonts w:eastAsia="Calibri"/>
          <w:sz w:val="23"/>
          <w:szCs w:val="23"/>
          <w:lang w:eastAsia="ar-SA"/>
        </w:rPr>
        <w:t>Umowy w całości przez</w:t>
      </w:r>
      <w:r w:rsidRPr="00525B8F">
        <w:rPr>
          <w:rFonts w:eastAsia="Calibri"/>
          <w:spacing w:val="59"/>
          <w:w w:val="150"/>
          <w:sz w:val="23"/>
          <w:szCs w:val="23"/>
          <w:lang w:eastAsia="ar-SA"/>
        </w:rPr>
        <w:t xml:space="preserve"> </w:t>
      </w:r>
      <w:r w:rsidRPr="00525B8F">
        <w:rPr>
          <w:rFonts w:eastAsia="Calibri"/>
          <w:sz w:val="23"/>
          <w:szCs w:val="23"/>
          <w:lang w:eastAsia="ar-SA"/>
        </w:rPr>
        <w:t xml:space="preserve">którąkolwiek ze stron z przyczyn leżących po stronie Wykonawcy </w:t>
      </w:r>
      <w:r w:rsidRPr="00525B8F">
        <w:rPr>
          <w:rFonts w:eastAsia="Calibri"/>
          <w:sz w:val="23"/>
          <w:szCs w:val="23"/>
          <w:lang w:eastAsia="pl-PL"/>
        </w:rPr>
        <w:t xml:space="preserve">(za przyczyny, leżące po stronie Wykonawcy, uważa się także </w:t>
      </w:r>
      <w:r w:rsidRPr="00525B8F">
        <w:rPr>
          <w:rFonts w:eastAsia="Calibri"/>
          <w:sz w:val="23"/>
          <w:szCs w:val="23"/>
          <w:lang w:eastAsia="pl-PL"/>
        </w:rPr>
        <w:lastRenderedPageBreak/>
        <w:t xml:space="preserve">przyczyny leżące po stronie jego podwykonawców lub poddostawców) w tym także z powodu wad przedmiotu </w:t>
      </w:r>
      <w:r w:rsidR="00047498">
        <w:rPr>
          <w:rFonts w:eastAsia="Calibri"/>
          <w:sz w:val="23"/>
          <w:szCs w:val="23"/>
          <w:lang w:eastAsia="pl-PL"/>
        </w:rPr>
        <w:t>U</w:t>
      </w:r>
      <w:r w:rsidRPr="00525B8F">
        <w:rPr>
          <w:rFonts w:eastAsia="Calibri"/>
          <w:sz w:val="23"/>
          <w:szCs w:val="23"/>
          <w:lang w:eastAsia="pl-PL"/>
        </w:rPr>
        <w:t>mowy</w:t>
      </w:r>
      <w:r w:rsidRPr="00525B8F">
        <w:rPr>
          <w:rFonts w:eastAsia="Calibri"/>
          <w:sz w:val="23"/>
          <w:szCs w:val="23"/>
          <w:lang w:eastAsia="ar-SA"/>
        </w:rPr>
        <w:t>;</w:t>
      </w:r>
    </w:p>
    <w:p w14:paraId="3FC961C6" w14:textId="2E65C32C" w:rsidR="00CC2101" w:rsidRPr="00525B8F" w:rsidRDefault="00CC2101" w:rsidP="00525B8F">
      <w:pPr>
        <w:widowControl/>
        <w:numPr>
          <w:ilvl w:val="0"/>
          <w:numId w:val="44"/>
        </w:numPr>
        <w:tabs>
          <w:tab w:val="left" w:pos="851"/>
          <w:tab w:val="left" w:pos="9072"/>
        </w:tabs>
        <w:suppressAutoHyphens/>
        <w:autoSpaceDE/>
        <w:autoSpaceDN/>
        <w:spacing w:line="276" w:lineRule="auto"/>
        <w:jc w:val="both"/>
        <w:rPr>
          <w:rFonts w:eastAsia="Calibri"/>
          <w:sz w:val="23"/>
          <w:szCs w:val="23"/>
          <w:lang w:eastAsia="ar-SA"/>
        </w:rPr>
      </w:pPr>
      <w:r w:rsidRPr="00525B8F">
        <w:rPr>
          <w:rFonts w:eastAsia="Calibri"/>
          <w:sz w:val="23"/>
          <w:szCs w:val="23"/>
          <w:lang w:eastAsia="ar-SA"/>
        </w:rPr>
        <w:t>kara umowna w wysokości 10 % wartości brutto Umowy, której dotyczy odstąpienie w przypadku</w:t>
      </w:r>
      <w:r w:rsidR="00D224F2">
        <w:rPr>
          <w:rFonts w:eastAsia="Calibri"/>
          <w:spacing w:val="59"/>
          <w:w w:val="150"/>
          <w:sz w:val="23"/>
          <w:szCs w:val="23"/>
          <w:lang w:eastAsia="ar-SA"/>
        </w:rPr>
        <w:t xml:space="preserve"> </w:t>
      </w:r>
      <w:r w:rsidRPr="00525B8F">
        <w:rPr>
          <w:rFonts w:eastAsia="Calibri"/>
          <w:sz w:val="23"/>
          <w:szCs w:val="23"/>
          <w:lang w:eastAsia="ar-SA"/>
        </w:rPr>
        <w:t>odstąpienia od Umowy w części lub</w:t>
      </w:r>
      <w:r w:rsidR="00D224F2">
        <w:rPr>
          <w:rFonts w:eastAsia="Calibri"/>
          <w:spacing w:val="59"/>
          <w:w w:val="150"/>
          <w:sz w:val="23"/>
          <w:szCs w:val="23"/>
          <w:lang w:eastAsia="ar-SA"/>
        </w:rPr>
        <w:t xml:space="preserve"> </w:t>
      </w:r>
      <w:r w:rsidRPr="00525B8F">
        <w:rPr>
          <w:rFonts w:eastAsia="Calibri"/>
          <w:sz w:val="23"/>
          <w:szCs w:val="23"/>
          <w:lang w:eastAsia="ar-SA"/>
        </w:rPr>
        <w:t>wypowiedzenia</w:t>
      </w:r>
      <w:r w:rsidRPr="00525B8F">
        <w:rPr>
          <w:rFonts w:eastAsia="Calibri"/>
          <w:spacing w:val="59"/>
          <w:w w:val="150"/>
          <w:sz w:val="23"/>
          <w:szCs w:val="23"/>
          <w:lang w:eastAsia="ar-SA"/>
        </w:rPr>
        <w:t xml:space="preserve"> </w:t>
      </w:r>
      <w:r w:rsidRPr="00525B8F">
        <w:rPr>
          <w:rFonts w:eastAsia="Calibri"/>
          <w:sz w:val="23"/>
          <w:szCs w:val="23"/>
          <w:lang w:eastAsia="ar-SA"/>
        </w:rPr>
        <w:t>Umowy w części</w:t>
      </w:r>
      <w:r w:rsidRPr="00525B8F">
        <w:rPr>
          <w:rFonts w:eastAsia="Calibri"/>
          <w:spacing w:val="58"/>
          <w:w w:val="150"/>
          <w:sz w:val="23"/>
          <w:szCs w:val="23"/>
          <w:lang w:eastAsia="ar-SA"/>
        </w:rPr>
        <w:t xml:space="preserve"> </w:t>
      </w:r>
      <w:r w:rsidRPr="00525B8F">
        <w:rPr>
          <w:rFonts w:eastAsia="Calibri"/>
          <w:sz w:val="23"/>
          <w:szCs w:val="23"/>
          <w:lang w:eastAsia="ar-SA"/>
        </w:rPr>
        <w:t>przez</w:t>
      </w:r>
      <w:r w:rsidRPr="00525B8F">
        <w:rPr>
          <w:rFonts w:eastAsia="Calibri"/>
          <w:spacing w:val="59"/>
          <w:w w:val="150"/>
          <w:sz w:val="23"/>
          <w:szCs w:val="23"/>
          <w:lang w:eastAsia="ar-SA"/>
        </w:rPr>
        <w:t xml:space="preserve"> </w:t>
      </w:r>
      <w:r w:rsidRPr="00525B8F">
        <w:rPr>
          <w:rFonts w:eastAsia="Calibri"/>
          <w:sz w:val="23"/>
          <w:szCs w:val="23"/>
          <w:lang w:eastAsia="ar-SA"/>
        </w:rPr>
        <w:t xml:space="preserve">którąkolwiek ze stron z przyczyn leżących po stronie Wykonawcy </w:t>
      </w:r>
      <w:r w:rsidRPr="00525B8F">
        <w:rPr>
          <w:rFonts w:eastAsia="Calibri"/>
          <w:sz w:val="23"/>
          <w:szCs w:val="23"/>
          <w:lang w:eastAsia="pl-PL"/>
        </w:rPr>
        <w:t>(za przyczyny, leżące po stronie Wykonawcy, uważa się także przyczyny leżące po stronie jego podwykonawców lub poddostawców) w tym</w:t>
      </w:r>
      <w:r w:rsidR="00047498">
        <w:rPr>
          <w:rFonts w:eastAsia="Calibri"/>
          <w:sz w:val="23"/>
          <w:szCs w:val="23"/>
          <w:lang w:eastAsia="pl-PL"/>
        </w:rPr>
        <w:t xml:space="preserve"> także z powodu wad przedmiotu U</w:t>
      </w:r>
      <w:r w:rsidRPr="00525B8F">
        <w:rPr>
          <w:rFonts w:eastAsia="Calibri"/>
          <w:sz w:val="23"/>
          <w:szCs w:val="23"/>
          <w:lang w:eastAsia="pl-PL"/>
        </w:rPr>
        <w:t>mowy</w:t>
      </w:r>
      <w:r w:rsidRPr="00525B8F">
        <w:rPr>
          <w:rFonts w:eastAsia="Calibri"/>
          <w:sz w:val="23"/>
          <w:szCs w:val="23"/>
          <w:lang w:eastAsia="ar-SA"/>
        </w:rPr>
        <w:t>;</w:t>
      </w:r>
      <w:r w:rsidR="00F84A79" w:rsidRPr="00F84A79">
        <w:rPr>
          <w:sz w:val="24"/>
          <w:szCs w:val="24"/>
          <w:lang w:eastAsia="ar-SA"/>
        </w:rPr>
        <w:t xml:space="preserve"> przy czym </w:t>
      </w:r>
      <w:r w:rsidR="00F84A79" w:rsidRPr="00F84A79">
        <w:rPr>
          <w:rFonts w:eastAsia="Calibri"/>
          <w:sz w:val="24"/>
          <w:szCs w:val="24"/>
          <w:lang w:eastAsia="ar-SA"/>
        </w:rPr>
        <w:t xml:space="preserve">wartość brutto tej części Umowy, której dotyczy odstąpienie zostanie ustalona jako iloczyn ilości </w:t>
      </w:r>
      <w:r w:rsidR="00F84A79">
        <w:rPr>
          <w:rFonts w:eastAsia="Calibri"/>
          <w:sz w:val="24"/>
          <w:szCs w:val="24"/>
          <w:lang w:eastAsia="ar-SA"/>
        </w:rPr>
        <w:t>wyrobów</w:t>
      </w:r>
      <w:r w:rsidR="00F84A79" w:rsidRPr="00F84A79">
        <w:rPr>
          <w:rFonts w:eastAsia="Calibri"/>
          <w:sz w:val="24"/>
          <w:szCs w:val="24"/>
          <w:lang w:eastAsia="ar-SA"/>
        </w:rPr>
        <w:t>, któr</w:t>
      </w:r>
      <w:r w:rsidR="00F84A79">
        <w:rPr>
          <w:rFonts w:eastAsia="Calibri"/>
          <w:sz w:val="24"/>
          <w:szCs w:val="24"/>
          <w:lang w:eastAsia="ar-SA"/>
        </w:rPr>
        <w:t>e</w:t>
      </w:r>
      <w:r w:rsidR="00F84A79" w:rsidRPr="00F84A79">
        <w:rPr>
          <w:rFonts w:eastAsia="Calibri"/>
          <w:sz w:val="24"/>
          <w:szCs w:val="24"/>
          <w:lang w:eastAsia="ar-SA"/>
        </w:rPr>
        <w:t xml:space="preserve"> miał</w:t>
      </w:r>
      <w:r w:rsidR="00F84A79">
        <w:rPr>
          <w:rFonts w:eastAsia="Calibri"/>
          <w:sz w:val="24"/>
          <w:szCs w:val="24"/>
          <w:lang w:eastAsia="ar-SA"/>
        </w:rPr>
        <w:t>y</w:t>
      </w:r>
      <w:r w:rsidR="00F84A79" w:rsidRPr="00F84A79">
        <w:rPr>
          <w:rFonts w:eastAsia="Calibri"/>
          <w:sz w:val="24"/>
          <w:szCs w:val="24"/>
          <w:lang w:eastAsia="ar-SA"/>
        </w:rPr>
        <w:t xml:space="preserve"> być dostarczon</w:t>
      </w:r>
      <w:r w:rsidR="00F84A79">
        <w:rPr>
          <w:rFonts w:eastAsia="Calibri"/>
          <w:sz w:val="24"/>
          <w:szCs w:val="24"/>
          <w:lang w:eastAsia="ar-SA"/>
        </w:rPr>
        <w:t>e</w:t>
      </w:r>
      <w:r w:rsidR="00F84A79" w:rsidRPr="00F84A79">
        <w:rPr>
          <w:rFonts w:eastAsia="Calibri"/>
          <w:sz w:val="24"/>
          <w:szCs w:val="24"/>
          <w:lang w:eastAsia="ar-SA"/>
        </w:rPr>
        <w:t xml:space="preserve"> w ramach realizacji tej części Umowy, której dotyczy odstąpienie i ceny jednostkowej brutto </w:t>
      </w:r>
      <w:r w:rsidR="00F84A79">
        <w:rPr>
          <w:rFonts w:eastAsia="Calibri"/>
          <w:sz w:val="24"/>
          <w:szCs w:val="24"/>
          <w:lang w:eastAsia="ar-SA"/>
        </w:rPr>
        <w:t>danego wyrobu.</w:t>
      </w:r>
    </w:p>
    <w:p w14:paraId="2BB8BBA7" w14:textId="78A0DB64" w:rsidR="00CC2101" w:rsidRPr="00F84A79" w:rsidRDefault="00CC2101" w:rsidP="00525B8F">
      <w:pPr>
        <w:widowControl/>
        <w:numPr>
          <w:ilvl w:val="0"/>
          <w:numId w:val="44"/>
        </w:numPr>
        <w:tabs>
          <w:tab w:val="left" w:pos="851"/>
          <w:tab w:val="left" w:pos="9072"/>
        </w:tabs>
        <w:suppressAutoHyphens/>
        <w:autoSpaceDE/>
        <w:autoSpaceDN/>
        <w:spacing w:line="276" w:lineRule="auto"/>
        <w:jc w:val="both"/>
        <w:rPr>
          <w:rFonts w:eastAsia="Calibri"/>
          <w:sz w:val="23"/>
          <w:szCs w:val="23"/>
          <w:lang w:eastAsia="ar-SA"/>
        </w:rPr>
      </w:pPr>
      <w:r w:rsidRPr="00525B8F">
        <w:rPr>
          <w:rFonts w:eastAsia="Calibri"/>
          <w:sz w:val="23"/>
          <w:szCs w:val="23"/>
          <w:lang w:eastAsia="ar-SA"/>
        </w:rPr>
        <w:t xml:space="preserve">kara umowna w wysokości 0,1 % wartości brutto wartości brutto wyrobu, w którym  ujawniła się wada za każdy rozpoczęty dzień zwłoki w wykonaniu któregokolwiek zobowiązania określonego w § 5 ust. </w:t>
      </w:r>
      <w:r w:rsidR="00D224F2" w:rsidRPr="00423BC7">
        <w:rPr>
          <w:rFonts w:eastAsia="Calibri"/>
          <w:sz w:val="23"/>
          <w:szCs w:val="23"/>
          <w:lang w:eastAsia="ar-SA"/>
        </w:rPr>
        <w:t>9</w:t>
      </w:r>
      <w:r w:rsidRPr="00525B8F">
        <w:rPr>
          <w:rFonts w:eastAsia="Calibri"/>
          <w:sz w:val="23"/>
          <w:szCs w:val="23"/>
          <w:lang w:eastAsia="ar-SA"/>
        </w:rPr>
        <w:t xml:space="preserve"> pkt 2 lub 3 lub § 6 ust. 7 w zw. z § 5 ust. 9 pkt 2 lub 3 (Gwarancja i Rękojmia) ale nie więcej niż 10 % wartości brutto reklamowanego wyrobu</w:t>
      </w:r>
      <w:r w:rsidRPr="00525B8F">
        <w:rPr>
          <w:rFonts w:eastAsia="Calibri"/>
          <w:spacing w:val="-2"/>
          <w:sz w:val="23"/>
          <w:szCs w:val="23"/>
          <w:lang w:eastAsia="ar-SA"/>
        </w:rPr>
        <w:t>;</w:t>
      </w:r>
    </w:p>
    <w:p w14:paraId="5592959A" w14:textId="7A65D98D" w:rsidR="00F84A79" w:rsidRPr="00F84A79" w:rsidRDefault="00F84A79" w:rsidP="00F84A79">
      <w:pPr>
        <w:widowControl/>
        <w:numPr>
          <w:ilvl w:val="0"/>
          <w:numId w:val="44"/>
        </w:numPr>
        <w:tabs>
          <w:tab w:val="left" w:pos="851"/>
          <w:tab w:val="left" w:pos="9072"/>
        </w:tabs>
        <w:suppressAutoHyphens/>
        <w:autoSpaceDE/>
        <w:autoSpaceDN/>
        <w:spacing w:line="276" w:lineRule="auto"/>
        <w:jc w:val="both"/>
        <w:rPr>
          <w:rFonts w:eastAsia="Calibri"/>
          <w:sz w:val="23"/>
          <w:szCs w:val="23"/>
          <w:lang w:eastAsia="ar-SA"/>
        </w:rPr>
      </w:pPr>
      <w:r w:rsidRPr="00F84A79">
        <w:rPr>
          <w:sz w:val="24"/>
          <w:szCs w:val="24"/>
        </w:rPr>
        <w:t>kara umowna w wysokości 0,</w:t>
      </w:r>
      <w:r>
        <w:rPr>
          <w:sz w:val="24"/>
          <w:szCs w:val="24"/>
        </w:rPr>
        <w:t>2</w:t>
      </w:r>
      <w:r w:rsidRPr="00F84A79">
        <w:rPr>
          <w:sz w:val="24"/>
          <w:szCs w:val="24"/>
        </w:rPr>
        <w:t xml:space="preserve"> % wartości brutto dostawy</w:t>
      </w:r>
      <w:r w:rsidRPr="00F84A79">
        <w:rPr>
          <w:spacing w:val="40"/>
          <w:sz w:val="24"/>
          <w:szCs w:val="24"/>
        </w:rPr>
        <w:t xml:space="preserve"> </w:t>
      </w:r>
      <w:r w:rsidRPr="00F84A79">
        <w:rPr>
          <w:sz w:val="24"/>
          <w:szCs w:val="24"/>
        </w:rPr>
        <w:t>niezrealizowanej w terminie</w:t>
      </w:r>
      <w:r w:rsidRPr="00F84A79">
        <w:rPr>
          <w:spacing w:val="80"/>
          <w:sz w:val="24"/>
          <w:szCs w:val="24"/>
        </w:rPr>
        <w:t xml:space="preserve"> -</w:t>
      </w:r>
      <w:r w:rsidRPr="00F84A79">
        <w:rPr>
          <w:sz w:val="24"/>
          <w:szCs w:val="24"/>
        </w:rPr>
        <w:t>za</w:t>
      </w:r>
      <w:r w:rsidRPr="00F84A79">
        <w:rPr>
          <w:spacing w:val="80"/>
          <w:sz w:val="24"/>
          <w:szCs w:val="24"/>
        </w:rPr>
        <w:t xml:space="preserve"> </w:t>
      </w:r>
      <w:r w:rsidRPr="00F84A79">
        <w:rPr>
          <w:sz w:val="24"/>
          <w:szCs w:val="24"/>
        </w:rPr>
        <w:t>każdy</w:t>
      </w:r>
      <w:r w:rsidRPr="00F84A79">
        <w:rPr>
          <w:spacing w:val="80"/>
          <w:sz w:val="24"/>
          <w:szCs w:val="24"/>
        </w:rPr>
        <w:t xml:space="preserve"> </w:t>
      </w:r>
      <w:r w:rsidRPr="00F84A79">
        <w:rPr>
          <w:sz w:val="24"/>
          <w:szCs w:val="24"/>
        </w:rPr>
        <w:t>rozpoczęty</w:t>
      </w:r>
      <w:r w:rsidRPr="00F84A79">
        <w:rPr>
          <w:spacing w:val="80"/>
          <w:sz w:val="24"/>
          <w:szCs w:val="24"/>
        </w:rPr>
        <w:t xml:space="preserve"> </w:t>
      </w:r>
      <w:r w:rsidRPr="00F84A79">
        <w:rPr>
          <w:sz w:val="24"/>
          <w:szCs w:val="24"/>
        </w:rPr>
        <w:t>dzień</w:t>
      </w:r>
      <w:r w:rsidRPr="00F84A79">
        <w:rPr>
          <w:spacing w:val="80"/>
          <w:sz w:val="24"/>
          <w:szCs w:val="24"/>
        </w:rPr>
        <w:t xml:space="preserve"> </w:t>
      </w:r>
      <w:r w:rsidRPr="00F84A79">
        <w:rPr>
          <w:sz w:val="24"/>
          <w:szCs w:val="24"/>
        </w:rPr>
        <w:t>zwłoki w wykonaniu dostawy, liczony od upływu terminu wskazanego w §</w:t>
      </w:r>
      <w:r>
        <w:rPr>
          <w:sz w:val="24"/>
          <w:szCs w:val="24"/>
        </w:rPr>
        <w:t>3</w:t>
      </w:r>
      <w:r w:rsidRPr="00F84A79">
        <w:rPr>
          <w:sz w:val="24"/>
          <w:szCs w:val="24"/>
        </w:rPr>
        <w:t xml:space="preserve"> Umowy,</w:t>
      </w:r>
      <w:r w:rsidRPr="00F84A79">
        <w:rPr>
          <w:spacing w:val="80"/>
          <w:sz w:val="24"/>
          <w:szCs w:val="24"/>
        </w:rPr>
        <w:t xml:space="preserve"> </w:t>
      </w:r>
      <w:r w:rsidRPr="00F84A79">
        <w:rPr>
          <w:sz w:val="24"/>
          <w:szCs w:val="24"/>
        </w:rPr>
        <w:t>ale</w:t>
      </w:r>
      <w:r w:rsidRPr="00F84A79">
        <w:rPr>
          <w:spacing w:val="80"/>
          <w:sz w:val="24"/>
          <w:szCs w:val="24"/>
        </w:rPr>
        <w:t xml:space="preserve"> </w:t>
      </w:r>
      <w:r w:rsidRPr="00F84A79">
        <w:rPr>
          <w:sz w:val="24"/>
          <w:szCs w:val="24"/>
        </w:rPr>
        <w:t>nie</w:t>
      </w:r>
      <w:r w:rsidRPr="00F84A79">
        <w:rPr>
          <w:spacing w:val="80"/>
          <w:sz w:val="24"/>
          <w:szCs w:val="24"/>
        </w:rPr>
        <w:t xml:space="preserve"> </w:t>
      </w:r>
      <w:r w:rsidRPr="00F84A79">
        <w:rPr>
          <w:sz w:val="24"/>
          <w:szCs w:val="24"/>
        </w:rPr>
        <w:t>więcej</w:t>
      </w:r>
      <w:r w:rsidRPr="00F84A79">
        <w:rPr>
          <w:spacing w:val="80"/>
          <w:sz w:val="24"/>
          <w:szCs w:val="24"/>
        </w:rPr>
        <w:t xml:space="preserve"> </w:t>
      </w:r>
      <w:r w:rsidRPr="00F84A79">
        <w:rPr>
          <w:sz w:val="24"/>
          <w:szCs w:val="24"/>
        </w:rPr>
        <w:t>niż</w:t>
      </w:r>
      <w:r w:rsidRPr="00F84A79">
        <w:rPr>
          <w:spacing w:val="80"/>
          <w:w w:val="150"/>
          <w:sz w:val="24"/>
          <w:szCs w:val="24"/>
        </w:rPr>
        <w:t xml:space="preserve"> </w:t>
      </w:r>
      <w:r w:rsidRPr="00F84A79">
        <w:rPr>
          <w:sz w:val="24"/>
          <w:szCs w:val="24"/>
        </w:rPr>
        <w:t>10 % wartości brutto dostawy niezrealizowanej w terminie,</w:t>
      </w:r>
      <w:r w:rsidRPr="00F84A79">
        <w:rPr>
          <w:sz w:val="24"/>
          <w:szCs w:val="24"/>
          <w:lang w:eastAsia="ar-SA"/>
        </w:rPr>
        <w:t xml:space="preserve"> przy czym </w:t>
      </w:r>
      <w:r w:rsidRPr="00F84A79">
        <w:rPr>
          <w:rFonts w:eastAsia="Calibri"/>
          <w:sz w:val="24"/>
          <w:szCs w:val="24"/>
          <w:lang w:eastAsia="ar-SA"/>
        </w:rPr>
        <w:t xml:space="preserve">wartość brutto dostawy niezrealizowanej w terminie zostanie ustalona jako iloczyn ilości wyrobów dostarczonych w ramach dostawy, która została wykonana po terminie </w:t>
      </w:r>
      <w:r w:rsidRPr="00F84A79">
        <w:rPr>
          <w:sz w:val="24"/>
          <w:szCs w:val="24"/>
        </w:rPr>
        <w:t>wskazanym w §</w:t>
      </w:r>
      <w:r>
        <w:rPr>
          <w:sz w:val="24"/>
          <w:szCs w:val="24"/>
        </w:rPr>
        <w:t>3</w:t>
      </w:r>
      <w:r w:rsidRPr="00F84A79">
        <w:rPr>
          <w:sz w:val="24"/>
          <w:szCs w:val="24"/>
        </w:rPr>
        <w:t xml:space="preserve"> Umowy </w:t>
      </w:r>
      <w:r w:rsidRPr="00F84A79">
        <w:rPr>
          <w:rFonts w:eastAsia="Calibri"/>
          <w:sz w:val="24"/>
          <w:szCs w:val="24"/>
          <w:lang w:eastAsia="ar-SA"/>
        </w:rPr>
        <w:t>i ceny jednostkowej brutto danego wyrobu.</w:t>
      </w:r>
    </w:p>
    <w:p w14:paraId="0ECA7932" w14:textId="5FF7A466" w:rsidR="00525B8F" w:rsidRPr="0016374E" w:rsidRDefault="00D11C2C" w:rsidP="00E210A2">
      <w:pPr>
        <w:widowControl/>
        <w:numPr>
          <w:ilvl w:val="0"/>
          <w:numId w:val="44"/>
        </w:numPr>
        <w:tabs>
          <w:tab w:val="left" w:pos="851"/>
          <w:tab w:val="left" w:pos="9072"/>
        </w:tabs>
        <w:suppressAutoHyphens/>
        <w:autoSpaceDE/>
        <w:autoSpaceDN/>
        <w:spacing w:line="276" w:lineRule="auto"/>
        <w:jc w:val="both"/>
        <w:rPr>
          <w:rFonts w:eastAsia="Calibri"/>
          <w:sz w:val="23"/>
          <w:szCs w:val="23"/>
          <w:lang w:eastAsia="ar-SA"/>
        </w:rPr>
      </w:pPr>
      <w:r>
        <w:rPr>
          <w:rFonts w:eastAsia="Calibri"/>
          <w:sz w:val="23"/>
          <w:szCs w:val="23"/>
          <w:lang w:eastAsia="ar-SA"/>
        </w:rPr>
        <w:t xml:space="preserve"> </w:t>
      </w:r>
      <w:r w:rsidR="00525B8F" w:rsidRPr="0016374E">
        <w:rPr>
          <w:rFonts w:eastAsia="Calibri"/>
          <w:sz w:val="23"/>
          <w:szCs w:val="23"/>
          <w:lang w:eastAsia="ar-SA"/>
        </w:rPr>
        <w:t xml:space="preserve">kara umowna w wysokości 5% </w:t>
      </w:r>
      <w:r w:rsidR="00E90749" w:rsidRPr="0016374E">
        <w:rPr>
          <w:rFonts w:eastAsia="Calibri"/>
          <w:sz w:val="23"/>
          <w:szCs w:val="23"/>
          <w:lang w:eastAsia="ar-SA"/>
        </w:rPr>
        <w:t xml:space="preserve">kwoty wskazanej § 2 ust. 1 lit. a) </w:t>
      </w:r>
      <w:r w:rsidR="00525B8F" w:rsidRPr="0016374E">
        <w:rPr>
          <w:rFonts w:eastAsia="Calibri"/>
          <w:sz w:val="23"/>
          <w:szCs w:val="23"/>
          <w:lang w:eastAsia="ar-SA"/>
        </w:rPr>
        <w:t>za niewykonanie obowiązku odbioru zużytych opon</w:t>
      </w:r>
      <w:r w:rsidR="0016374E">
        <w:rPr>
          <w:rFonts w:eastAsia="Calibri"/>
          <w:sz w:val="23"/>
          <w:szCs w:val="23"/>
          <w:lang w:eastAsia="ar-SA"/>
        </w:rPr>
        <w:t xml:space="preserve"> w terminie wskazanym </w:t>
      </w:r>
      <w:r w:rsidR="0016374E" w:rsidRPr="0016374E">
        <w:rPr>
          <w:rFonts w:eastAsia="Calibri"/>
          <w:sz w:val="23"/>
          <w:szCs w:val="23"/>
          <w:lang w:eastAsia="ar-SA"/>
        </w:rPr>
        <w:t>w § 4 ust. 23</w:t>
      </w:r>
      <w:r w:rsidR="00E90749" w:rsidRPr="0016374E">
        <w:rPr>
          <w:rFonts w:eastAsia="Calibri"/>
          <w:sz w:val="23"/>
          <w:szCs w:val="23"/>
          <w:lang w:eastAsia="ar-SA"/>
        </w:rPr>
        <w:t>;</w:t>
      </w:r>
    </w:p>
    <w:p w14:paraId="65F8A879" w14:textId="43B7BC7A" w:rsidR="00CC2101" w:rsidRDefault="00CC2101" w:rsidP="00525B8F">
      <w:pPr>
        <w:widowControl/>
        <w:numPr>
          <w:ilvl w:val="0"/>
          <w:numId w:val="4"/>
        </w:numPr>
        <w:tabs>
          <w:tab w:val="left" w:pos="426"/>
          <w:tab w:val="left" w:pos="9072"/>
        </w:tabs>
        <w:suppressAutoHyphens/>
        <w:autoSpaceDE/>
        <w:autoSpaceDN/>
        <w:spacing w:line="276" w:lineRule="auto"/>
        <w:ind w:left="426" w:hanging="426"/>
        <w:jc w:val="both"/>
        <w:rPr>
          <w:rFonts w:eastAsia="Calibri"/>
          <w:sz w:val="23"/>
          <w:szCs w:val="23"/>
          <w:lang w:eastAsia="ar-SA"/>
        </w:rPr>
      </w:pPr>
      <w:r w:rsidRPr="00525B8F">
        <w:rPr>
          <w:rFonts w:eastAsia="Calibri"/>
          <w:sz w:val="23"/>
          <w:szCs w:val="23"/>
          <w:lang w:eastAsia="ar-SA"/>
        </w:rPr>
        <w:t>Łącz</w:t>
      </w:r>
      <w:r w:rsidR="00957D4E">
        <w:rPr>
          <w:rFonts w:eastAsia="Calibri"/>
          <w:sz w:val="23"/>
          <w:szCs w:val="23"/>
          <w:lang w:eastAsia="ar-SA"/>
        </w:rPr>
        <w:t>n</w:t>
      </w:r>
      <w:r w:rsidRPr="00525B8F">
        <w:rPr>
          <w:rFonts w:eastAsia="Calibri"/>
          <w:sz w:val="23"/>
          <w:szCs w:val="23"/>
          <w:lang w:eastAsia="ar-SA"/>
        </w:rPr>
        <w:t xml:space="preserve">a maksymalna wysokość kar umownych, których Zamawiający może dochodzić od Wykonawcy wynosi 10 % wartości brutto Umowy wskazanej w  § 2 ust. 1 </w:t>
      </w:r>
      <w:r w:rsidR="00750916">
        <w:rPr>
          <w:rFonts w:eastAsia="Calibri"/>
          <w:sz w:val="23"/>
          <w:szCs w:val="23"/>
          <w:lang w:eastAsia="ar-SA"/>
        </w:rPr>
        <w:t xml:space="preserve"> lit </w:t>
      </w:r>
      <w:r w:rsidR="00AA5343">
        <w:rPr>
          <w:rFonts w:eastAsia="Calibri"/>
          <w:sz w:val="23"/>
          <w:szCs w:val="23"/>
          <w:lang w:eastAsia="ar-SA"/>
        </w:rPr>
        <w:t xml:space="preserve">c) </w:t>
      </w:r>
      <w:r w:rsidRPr="00525B8F">
        <w:rPr>
          <w:rFonts w:eastAsia="Calibri"/>
          <w:sz w:val="23"/>
          <w:szCs w:val="23"/>
          <w:lang w:eastAsia="ar-SA"/>
        </w:rPr>
        <w:t>niniejszej umowy.</w:t>
      </w:r>
    </w:p>
    <w:p w14:paraId="4AF9AB92" w14:textId="77777777" w:rsidR="00750916" w:rsidRDefault="00750916" w:rsidP="00750916">
      <w:pPr>
        <w:widowControl/>
        <w:numPr>
          <w:ilvl w:val="0"/>
          <w:numId w:val="4"/>
        </w:numPr>
        <w:tabs>
          <w:tab w:val="left" w:pos="426"/>
          <w:tab w:val="left" w:pos="9072"/>
        </w:tabs>
        <w:suppressAutoHyphens/>
        <w:autoSpaceDE/>
        <w:autoSpaceDN/>
        <w:spacing w:line="276" w:lineRule="auto"/>
        <w:ind w:left="426" w:hanging="426"/>
        <w:jc w:val="both"/>
        <w:rPr>
          <w:rFonts w:eastAsia="Calibri"/>
          <w:sz w:val="23"/>
          <w:szCs w:val="23"/>
          <w:lang w:eastAsia="ar-SA"/>
        </w:rPr>
      </w:pPr>
      <w:r w:rsidRPr="00750916">
        <w:rPr>
          <w:rFonts w:eastAsia="Calibri"/>
          <w:sz w:val="23"/>
          <w:szCs w:val="23"/>
          <w:lang w:eastAsia="ar-SA"/>
        </w:rPr>
        <w:t xml:space="preserve">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w:t>
      </w:r>
      <w:r w:rsidRPr="00750916">
        <w:rPr>
          <w:rFonts w:eastAsia="Calibri"/>
          <w:spacing w:val="-2"/>
          <w:sz w:val="23"/>
          <w:szCs w:val="23"/>
          <w:lang w:eastAsia="ar-SA"/>
        </w:rPr>
        <w:t xml:space="preserve">poczet </w:t>
      </w:r>
      <w:r w:rsidRPr="00750916">
        <w:rPr>
          <w:rFonts w:eastAsia="Calibri"/>
          <w:spacing w:val="-4"/>
          <w:sz w:val="23"/>
          <w:szCs w:val="23"/>
          <w:lang w:eastAsia="ar-SA"/>
        </w:rPr>
        <w:t>kary</w:t>
      </w:r>
      <w:r w:rsidRPr="00750916">
        <w:rPr>
          <w:rFonts w:eastAsia="Calibri"/>
          <w:sz w:val="23"/>
          <w:szCs w:val="23"/>
          <w:lang w:eastAsia="ar-SA"/>
        </w:rPr>
        <w:t xml:space="preserve"> </w:t>
      </w:r>
      <w:r w:rsidRPr="00750916">
        <w:rPr>
          <w:rFonts w:eastAsia="Calibri"/>
          <w:spacing w:val="-6"/>
          <w:sz w:val="23"/>
          <w:szCs w:val="23"/>
          <w:lang w:eastAsia="ar-SA"/>
        </w:rPr>
        <w:t>za</w:t>
      </w:r>
      <w:r w:rsidRPr="00750916">
        <w:rPr>
          <w:rFonts w:eastAsia="Calibri"/>
          <w:sz w:val="23"/>
          <w:szCs w:val="23"/>
          <w:lang w:eastAsia="ar-SA"/>
        </w:rPr>
        <w:t xml:space="preserve"> </w:t>
      </w:r>
      <w:r w:rsidRPr="00750916">
        <w:rPr>
          <w:rFonts w:eastAsia="Calibri"/>
          <w:spacing w:val="-2"/>
          <w:sz w:val="23"/>
          <w:szCs w:val="23"/>
          <w:lang w:eastAsia="ar-SA"/>
        </w:rPr>
        <w:t xml:space="preserve">odstąpienie </w:t>
      </w:r>
      <w:r w:rsidRPr="00750916">
        <w:rPr>
          <w:rFonts w:eastAsia="Calibri"/>
          <w:spacing w:val="-6"/>
          <w:sz w:val="23"/>
          <w:szCs w:val="23"/>
          <w:lang w:eastAsia="ar-SA"/>
        </w:rPr>
        <w:t>od</w:t>
      </w:r>
      <w:r w:rsidRPr="00750916">
        <w:rPr>
          <w:rFonts w:eastAsia="Calibri"/>
          <w:sz w:val="23"/>
          <w:szCs w:val="23"/>
          <w:lang w:eastAsia="ar-SA"/>
        </w:rPr>
        <w:t xml:space="preserve"> </w:t>
      </w:r>
      <w:r w:rsidRPr="00750916">
        <w:rPr>
          <w:rFonts w:eastAsia="Calibri"/>
          <w:spacing w:val="-2"/>
          <w:sz w:val="23"/>
          <w:szCs w:val="23"/>
          <w:lang w:eastAsia="ar-SA"/>
        </w:rPr>
        <w:t xml:space="preserve">Umowy, </w:t>
      </w:r>
      <w:r w:rsidRPr="00750916">
        <w:rPr>
          <w:rFonts w:eastAsia="Calibri"/>
          <w:sz w:val="23"/>
          <w:szCs w:val="23"/>
          <w:lang w:eastAsia="ar-SA"/>
        </w:rPr>
        <w:t>z zastrzeżeniem ust. 6.</w:t>
      </w:r>
    </w:p>
    <w:p w14:paraId="7FE4DCF1" w14:textId="77777777" w:rsidR="00D7474B" w:rsidRPr="00D7474B" w:rsidRDefault="00D7474B" w:rsidP="00D7474B">
      <w:pPr>
        <w:widowControl/>
        <w:numPr>
          <w:ilvl w:val="0"/>
          <w:numId w:val="4"/>
        </w:numPr>
        <w:tabs>
          <w:tab w:val="left" w:pos="426"/>
          <w:tab w:val="left" w:pos="9072"/>
        </w:tabs>
        <w:suppressAutoHyphens/>
        <w:autoSpaceDE/>
        <w:autoSpaceDN/>
        <w:spacing w:line="276" w:lineRule="auto"/>
        <w:ind w:left="426" w:hanging="426"/>
        <w:jc w:val="both"/>
        <w:rPr>
          <w:rFonts w:eastAsia="Calibri"/>
          <w:sz w:val="23"/>
          <w:szCs w:val="23"/>
          <w:lang w:eastAsia="ar-SA"/>
        </w:rPr>
      </w:pPr>
      <w:r w:rsidRPr="00D7474B">
        <w:rPr>
          <w:sz w:val="23"/>
          <w:szCs w:val="23"/>
        </w:rPr>
        <w:t xml:space="preserve">Kary umowne mogą zostać potrącone </w:t>
      </w:r>
      <w:r w:rsidRPr="00D7474B">
        <w:rPr>
          <w:u w:val="single"/>
        </w:rPr>
        <w:t>z każdej należności</w:t>
      </w:r>
      <w:r w:rsidRPr="0001705D">
        <w:t xml:space="preserve"> Wykonawcy, w szczególności z przysługującego Wykonawcy wynagrodzenia a także </w:t>
      </w:r>
      <w:r>
        <w:t xml:space="preserve">mogą zostać pobrane </w:t>
      </w:r>
      <w:r w:rsidRPr="0001705D">
        <w:t>z ZNWU</w:t>
      </w:r>
      <w:r w:rsidRPr="00D7474B">
        <w:rPr>
          <w:sz w:val="23"/>
          <w:szCs w:val="23"/>
        </w:rPr>
        <w:t xml:space="preserve">, na co Wykonawca wyraża zgodę. </w:t>
      </w:r>
    </w:p>
    <w:p w14:paraId="4DC30187" w14:textId="1889274A" w:rsidR="00D7474B" w:rsidRPr="00D7474B" w:rsidRDefault="00D7474B" w:rsidP="00D7474B">
      <w:pPr>
        <w:widowControl/>
        <w:numPr>
          <w:ilvl w:val="0"/>
          <w:numId w:val="4"/>
        </w:numPr>
        <w:tabs>
          <w:tab w:val="left" w:pos="426"/>
          <w:tab w:val="left" w:pos="9072"/>
        </w:tabs>
        <w:suppressAutoHyphens/>
        <w:autoSpaceDE/>
        <w:autoSpaceDN/>
        <w:spacing w:line="276" w:lineRule="auto"/>
        <w:ind w:left="426" w:hanging="426"/>
        <w:jc w:val="both"/>
        <w:rPr>
          <w:rFonts w:eastAsia="Calibri"/>
          <w:sz w:val="23"/>
          <w:szCs w:val="23"/>
          <w:lang w:eastAsia="ar-SA"/>
        </w:rPr>
      </w:pPr>
      <w:r w:rsidRPr="00D7474B">
        <w:rPr>
          <w:sz w:val="23"/>
          <w:szCs w:val="23"/>
        </w:rPr>
        <w:t xml:space="preserve">Strony zgodnie postanawiają, że potrącenie kar umownych </w:t>
      </w:r>
      <w:r w:rsidRPr="00D7474B">
        <w:rPr>
          <w:u w:val="single"/>
        </w:rPr>
        <w:t>z każdej należności</w:t>
      </w:r>
      <w:r w:rsidRPr="0001705D">
        <w:t xml:space="preserve"> Wykonawcy, w szczególności z przysługującego Wykonawcy wynagrodzenia</w:t>
      </w:r>
      <w:r>
        <w:t xml:space="preserve">, </w:t>
      </w:r>
      <w:r w:rsidRPr="00D7474B">
        <w:rPr>
          <w:sz w:val="23"/>
          <w:szCs w:val="23"/>
        </w:rPr>
        <w:t xml:space="preserve">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 </w:t>
      </w:r>
      <w:r w:rsidRPr="00D7474B">
        <w:rPr>
          <w:sz w:val="23"/>
          <w:szCs w:val="23"/>
          <w:lang w:eastAsia="pl-PL"/>
        </w:rPr>
        <w:t>Skutkiem dokonanego potrącenia jest umorzenie się wierzytelności nawzajem do wysokości wierzytelności niższej.</w:t>
      </w:r>
    </w:p>
    <w:p w14:paraId="5547AEB6" w14:textId="23009683" w:rsidR="00A361D9" w:rsidRPr="00D7474B" w:rsidRDefault="00CC2101" w:rsidP="00D7474B">
      <w:pPr>
        <w:widowControl/>
        <w:numPr>
          <w:ilvl w:val="0"/>
          <w:numId w:val="4"/>
        </w:numPr>
        <w:tabs>
          <w:tab w:val="left" w:pos="426"/>
          <w:tab w:val="left" w:pos="9072"/>
        </w:tabs>
        <w:suppressAutoHyphens/>
        <w:autoSpaceDE/>
        <w:autoSpaceDN/>
        <w:spacing w:line="276" w:lineRule="auto"/>
        <w:ind w:left="426" w:hanging="426"/>
        <w:jc w:val="both"/>
        <w:rPr>
          <w:rFonts w:eastAsia="Calibri"/>
          <w:sz w:val="23"/>
          <w:szCs w:val="23"/>
          <w:lang w:eastAsia="ar-SA"/>
        </w:rPr>
      </w:pPr>
      <w:r w:rsidRPr="00D7474B">
        <w:rPr>
          <w:rFonts w:eastAsia="Calibri"/>
          <w:sz w:val="23"/>
          <w:szCs w:val="23"/>
          <w:lang w:eastAsia="ar-SA"/>
        </w:rPr>
        <w:t>Zamawiający</w:t>
      </w:r>
      <w:r w:rsidRPr="00D7474B">
        <w:rPr>
          <w:rFonts w:eastAsia="Calibri"/>
          <w:spacing w:val="40"/>
          <w:sz w:val="23"/>
          <w:szCs w:val="23"/>
          <w:lang w:eastAsia="ar-SA"/>
        </w:rPr>
        <w:t xml:space="preserve"> </w:t>
      </w:r>
      <w:r w:rsidRPr="00D7474B">
        <w:rPr>
          <w:rFonts w:eastAsia="Calibri"/>
          <w:sz w:val="23"/>
          <w:szCs w:val="23"/>
          <w:lang w:eastAsia="ar-SA"/>
        </w:rPr>
        <w:t>zastrzega</w:t>
      </w:r>
      <w:r w:rsidRPr="00D7474B">
        <w:rPr>
          <w:rFonts w:eastAsia="Calibri"/>
          <w:spacing w:val="78"/>
          <w:sz w:val="23"/>
          <w:szCs w:val="23"/>
          <w:lang w:eastAsia="ar-SA"/>
        </w:rPr>
        <w:t xml:space="preserve"> </w:t>
      </w:r>
      <w:r w:rsidRPr="00D7474B">
        <w:rPr>
          <w:rFonts w:eastAsia="Calibri"/>
          <w:sz w:val="23"/>
          <w:szCs w:val="23"/>
          <w:lang w:eastAsia="ar-SA"/>
        </w:rPr>
        <w:t>sobie</w:t>
      </w:r>
      <w:r w:rsidRPr="00D7474B">
        <w:rPr>
          <w:rFonts w:eastAsia="Calibri"/>
          <w:spacing w:val="76"/>
          <w:sz w:val="23"/>
          <w:szCs w:val="23"/>
          <w:lang w:eastAsia="ar-SA"/>
        </w:rPr>
        <w:t xml:space="preserve"> </w:t>
      </w:r>
      <w:r w:rsidRPr="00D7474B">
        <w:rPr>
          <w:rFonts w:eastAsia="Calibri"/>
          <w:sz w:val="23"/>
          <w:szCs w:val="23"/>
          <w:lang w:eastAsia="ar-SA"/>
        </w:rPr>
        <w:t>prawo</w:t>
      </w:r>
      <w:r w:rsidRPr="00D7474B">
        <w:rPr>
          <w:rFonts w:eastAsia="Calibri"/>
          <w:spacing w:val="79"/>
          <w:sz w:val="23"/>
          <w:szCs w:val="23"/>
          <w:lang w:eastAsia="ar-SA"/>
        </w:rPr>
        <w:t xml:space="preserve"> </w:t>
      </w:r>
      <w:r w:rsidRPr="00D7474B">
        <w:rPr>
          <w:rFonts w:eastAsia="Calibri"/>
          <w:sz w:val="23"/>
          <w:szCs w:val="23"/>
          <w:lang w:eastAsia="ar-SA"/>
        </w:rPr>
        <w:t>dochodzenia</w:t>
      </w:r>
      <w:r w:rsidRPr="00D7474B">
        <w:rPr>
          <w:rFonts w:eastAsia="Calibri"/>
          <w:spacing w:val="76"/>
          <w:sz w:val="23"/>
          <w:szCs w:val="23"/>
          <w:lang w:eastAsia="ar-SA"/>
        </w:rPr>
        <w:t xml:space="preserve"> </w:t>
      </w:r>
      <w:r w:rsidRPr="00D7474B">
        <w:rPr>
          <w:rFonts w:eastAsia="Calibri"/>
          <w:sz w:val="23"/>
          <w:szCs w:val="23"/>
          <w:lang w:eastAsia="ar-SA"/>
        </w:rPr>
        <w:t>odszkodowania</w:t>
      </w:r>
      <w:r w:rsidRPr="00D7474B">
        <w:rPr>
          <w:rFonts w:eastAsia="Calibri"/>
          <w:spacing w:val="76"/>
          <w:sz w:val="23"/>
          <w:szCs w:val="23"/>
          <w:lang w:eastAsia="ar-SA"/>
        </w:rPr>
        <w:t xml:space="preserve"> </w:t>
      </w:r>
      <w:r w:rsidRPr="00D7474B">
        <w:rPr>
          <w:rFonts w:eastAsia="Calibri"/>
          <w:sz w:val="23"/>
          <w:szCs w:val="23"/>
          <w:lang w:eastAsia="ar-SA"/>
        </w:rPr>
        <w:t>na</w:t>
      </w:r>
      <w:r w:rsidRPr="00D7474B">
        <w:rPr>
          <w:rFonts w:eastAsia="Calibri"/>
          <w:spacing w:val="78"/>
          <w:sz w:val="23"/>
          <w:szCs w:val="23"/>
          <w:lang w:eastAsia="ar-SA"/>
        </w:rPr>
        <w:t xml:space="preserve"> </w:t>
      </w:r>
      <w:r w:rsidRPr="00D7474B">
        <w:rPr>
          <w:rFonts w:eastAsia="Calibri"/>
          <w:sz w:val="23"/>
          <w:szCs w:val="23"/>
          <w:lang w:eastAsia="ar-SA"/>
        </w:rPr>
        <w:t>zasadach</w:t>
      </w:r>
      <w:r w:rsidRPr="00D7474B">
        <w:rPr>
          <w:rFonts w:eastAsia="Calibri"/>
          <w:spacing w:val="77"/>
          <w:sz w:val="23"/>
          <w:szCs w:val="23"/>
          <w:lang w:eastAsia="ar-SA"/>
        </w:rPr>
        <w:t xml:space="preserve"> </w:t>
      </w:r>
      <w:r w:rsidRPr="00D7474B">
        <w:rPr>
          <w:rFonts w:eastAsia="Calibri"/>
          <w:sz w:val="23"/>
          <w:szCs w:val="23"/>
          <w:lang w:eastAsia="ar-SA"/>
        </w:rPr>
        <w:t>ogólnych</w:t>
      </w:r>
      <w:r w:rsidRPr="00D7474B">
        <w:rPr>
          <w:rFonts w:eastAsia="Calibri"/>
          <w:spacing w:val="77"/>
          <w:sz w:val="23"/>
          <w:szCs w:val="23"/>
          <w:lang w:eastAsia="ar-SA"/>
        </w:rPr>
        <w:t xml:space="preserve"> </w:t>
      </w:r>
      <w:r w:rsidRPr="00D7474B">
        <w:rPr>
          <w:rFonts w:eastAsia="Calibri"/>
          <w:sz w:val="23"/>
          <w:szCs w:val="23"/>
          <w:lang w:eastAsia="ar-SA"/>
        </w:rPr>
        <w:t>ponad zastrzeżone kary umowne.</w:t>
      </w:r>
    </w:p>
    <w:p w14:paraId="0F38F0A4" w14:textId="77777777" w:rsidR="00767F00" w:rsidRPr="00767F00" w:rsidRDefault="00767F00" w:rsidP="00D7474B">
      <w:pPr>
        <w:widowControl/>
        <w:tabs>
          <w:tab w:val="left" w:pos="426"/>
          <w:tab w:val="left" w:pos="9072"/>
        </w:tabs>
        <w:suppressAutoHyphens/>
        <w:autoSpaceDE/>
        <w:autoSpaceDN/>
        <w:spacing w:line="276" w:lineRule="auto"/>
        <w:ind w:left="426"/>
        <w:jc w:val="both"/>
        <w:rPr>
          <w:rFonts w:eastAsia="Calibri"/>
          <w:sz w:val="23"/>
          <w:szCs w:val="23"/>
          <w:lang w:eastAsia="ar-SA"/>
        </w:rPr>
      </w:pPr>
    </w:p>
    <w:p w14:paraId="2BEE75BE" w14:textId="77777777" w:rsidR="0016374E" w:rsidRDefault="0016374E" w:rsidP="00525B8F">
      <w:pPr>
        <w:tabs>
          <w:tab w:val="left" w:pos="8647"/>
        </w:tabs>
        <w:spacing w:line="276" w:lineRule="auto"/>
        <w:ind w:right="334"/>
        <w:jc w:val="center"/>
        <w:rPr>
          <w:b/>
          <w:sz w:val="23"/>
          <w:szCs w:val="23"/>
        </w:rPr>
      </w:pPr>
    </w:p>
    <w:p w14:paraId="6F87A782" w14:textId="77777777" w:rsidR="0016374E" w:rsidRDefault="0016374E" w:rsidP="00525B8F">
      <w:pPr>
        <w:tabs>
          <w:tab w:val="left" w:pos="8647"/>
        </w:tabs>
        <w:spacing w:line="276" w:lineRule="auto"/>
        <w:ind w:right="334"/>
        <w:jc w:val="center"/>
        <w:rPr>
          <w:b/>
          <w:sz w:val="23"/>
          <w:szCs w:val="23"/>
        </w:rPr>
      </w:pPr>
    </w:p>
    <w:p w14:paraId="613EB6E2" w14:textId="7627CA45" w:rsidR="009667BB" w:rsidRPr="00525B8F" w:rsidRDefault="009E17B5" w:rsidP="00525B8F">
      <w:pPr>
        <w:tabs>
          <w:tab w:val="left" w:pos="8647"/>
        </w:tabs>
        <w:spacing w:line="276" w:lineRule="auto"/>
        <w:ind w:right="334"/>
        <w:jc w:val="center"/>
        <w:rPr>
          <w:b/>
          <w:sz w:val="23"/>
          <w:szCs w:val="23"/>
        </w:rPr>
      </w:pPr>
      <w:r w:rsidRPr="00525B8F">
        <w:rPr>
          <w:b/>
          <w:sz w:val="23"/>
          <w:szCs w:val="23"/>
        </w:rPr>
        <w:lastRenderedPageBreak/>
        <w:t xml:space="preserve">§ </w:t>
      </w:r>
      <w:r w:rsidR="00F15615" w:rsidRPr="00525B8F">
        <w:rPr>
          <w:b/>
          <w:sz w:val="23"/>
          <w:szCs w:val="23"/>
        </w:rPr>
        <w:t>10</w:t>
      </w:r>
    </w:p>
    <w:p w14:paraId="3DFAED2B" w14:textId="6BB21189" w:rsidR="009667BB" w:rsidRPr="00525B8F" w:rsidRDefault="009E17B5" w:rsidP="00525B8F">
      <w:pPr>
        <w:tabs>
          <w:tab w:val="left" w:pos="8647"/>
        </w:tabs>
        <w:spacing w:line="276" w:lineRule="auto"/>
        <w:ind w:right="334"/>
        <w:jc w:val="center"/>
        <w:rPr>
          <w:b/>
          <w:sz w:val="23"/>
          <w:szCs w:val="23"/>
        </w:rPr>
      </w:pPr>
      <w:r w:rsidRPr="00525B8F">
        <w:rPr>
          <w:b/>
          <w:sz w:val="23"/>
          <w:szCs w:val="23"/>
        </w:rPr>
        <w:t>ODSTĄPIENIE OD UMOWY</w:t>
      </w:r>
    </w:p>
    <w:p w14:paraId="66F24874" w14:textId="0DC5D49C" w:rsidR="006275DA" w:rsidRPr="00525B8F" w:rsidRDefault="006275DA" w:rsidP="00525B8F">
      <w:pPr>
        <w:numPr>
          <w:ilvl w:val="0"/>
          <w:numId w:val="3"/>
        </w:numPr>
        <w:tabs>
          <w:tab w:val="left" w:pos="426"/>
          <w:tab w:val="left" w:pos="9072"/>
        </w:tabs>
        <w:spacing w:line="276" w:lineRule="auto"/>
        <w:ind w:left="426" w:hanging="426"/>
        <w:jc w:val="both"/>
        <w:rPr>
          <w:sz w:val="23"/>
          <w:szCs w:val="23"/>
        </w:rPr>
      </w:pPr>
      <w:r w:rsidRPr="00525B8F">
        <w:rPr>
          <w:sz w:val="23"/>
          <w:szCs w:val="23"/>
          <w:lang w:eastAsia="pl-PL"/>
        </w:rPr>
        <w:t>Niezależnie od uprawnień Z</w:t>
      </w:r>
      <w:r w:rsidR="00047498">
        <w:rPr>
          <w:sz w:val="23"/>
          <w:szCs w:val="23"/>
          <w:lang w:eastAsia="pl-PL"/>
        </w:rPr>
        <w:t>amawiającego do odstąpienia od U</w:t>
      </w:r>
      <w:r w:rsidRPr="00525B8F">
        <w:rPr>
          <w:sz w:val="23"/>
          <w:szCs w:val="23"/>
          <w:lang w:eastAsia="pl-PL"/>
        </w:rPr>
        <w:t>mowy określonych w obowiązujących przepisach prawa Zamawiający m</w:t>
      </w:r>
      <w:r w:rsidR="00047498">
        <w:rPr>
          <w:sz w:val="23"/>
          <w:szCs w:val="23"/>
          <w:lang w:eastAsia="pl-PL"/>
        </w:rPr>
        <w:t>a prawo odstąpić od niniejszej U</w:t>
      </w:r>
      <w:r w:rsidRPr="00525B8F">
        <w:rPr>
          <w:sz w:val="23"/>
          <w:szCs w:val="23"/>
          <w:lang w:eastAsia="pl-PL"/>
        </w:rPr>
        <w:t>mowy, bądź jej części w przypadkach określonych w niniejszym paragrafie .</w:t>
      </w:r>
    </w:p>
    <w:p w14:paraId="77D26BC5" w14:textId="77777777" w:rsidR="006275DA" w:rsidRPr="00525B8F" w:rsidRDefault="006275DA" w:rsidP="00525B8F">
      <w:pPr>
        <w:numPr>
          <w:ilvl w:val="0"/>
          <w:numId w:val="3"/>
        </w:numPr>
        <w:tabs>
          <w:tab w:val="left" w:pos="426"/>
          <w:tab w:val="left" w:pos="9072"/>
        </w:tabs>
        <w:spacing w:line="276" w:lineRule="auto"/>
        <w:ind w:left="426" w:hanging="426"/>
        <w:jc w:val="both"/>
        <w:rPr>
          <w:sz w:val="23"/>
          <w:szCs w:val="23"/>
        </w:rPr>
      </w:pPr>
      <w:r w:rsidRPr="00525B8F">
        <w:rPr>
          <w:sz w:val="23"/>
          <w:szCs w:val="23"/>
        </w:rPr>
        <w:t>Zamawiającemu przysługuje prawo do odstąpienia od Umowy w całości lub w części</w:t>
      </w:r>
      <w:r w:rsidRPr="00525B8F">
        <w:rPr>
          <w:sz w:val="23"/>
          <w:szCs w:val="23"/>
          <w:lang w:eastAsia="pl-PL"/>
        </w:rPr>
        <w:t xml:space="preserve"> bez konieczności wyznaczania terminu dodatkowego w następujących przypadkach (przyczyny odstąpienia)</w:t>
      </w:r>
      <w:r w:rsidRPr="00525B8F">
        <w:rPr>
          <w:sz w:val="23"/>
          <w:szCs w:val="23"/>
        </w:rPr>
        <w:t>:</w:t>
      </w:r>
    </w:p>
    <w:p w14:paraId="5E7D5867" w14:textId="652AA4FC" w:rsidR="006275DA" w:rsidRPr="00525B8F" w:rsidRDefault="006275DA" w:rsidP="00525B8F">
      <w:pPr>
        <w:numPr>
          <w:ilvl w:val="0"/>
          <w:numId w:val="12"/>
        </w:numPr>
        <w:spacing w:line="276" w:lineRule="auto"/>
        <w:ind w:left="993" w:hanging="425"/>
        <w:jc w:val="both"/>
        <w:rPr>
          <w:sz w:val="23"/>
          <w:szCs w:val="23"/>
        </w:rPr>
      </w:pPr>
      <w:r w:rsidRPr="00525B8F">
        <w:rPr>
          <w:sz w:val="23"/>
          <w:szCs w:val="23"/>
        </w:rPr>
        <w:t>w razi</w:t>
      </w:r>
      <w:r w:rsidR="00047498">
        <w:rPr>
          <w:sz w:val="23"/>
          <w:szCs w:val="23"/>
        </w:rPr>
        <w:t>e niewykonania przez Wykonawcę U</w:t>
      </w:r>
      <w:r w:rsidRPr="00525B8F">
        <w:rPr>
          <w:sz w:val="23"/>
          <w:szCs w:val="23"/>
        </w:rPr>
        <w:t>mowy bądź jej części w terminie określonym w § 3 </w:t>
      </w:r>
    </w:p>
    <w:p w14:paraId="09B560BB" w14:textId="77777777" w:rsidR="006275DA" w:rsidRPr="00525B8F" w:rsidRDefault="006275DA" w:rsidP="00525B8F">
      <w:pPr>
        <w:numPr>
          <w:ilvl w:val="0"/>
          <w:numId w:val="12"/>
        </w:numPr>
        <w:spacing w:line="276" w:lineRule="auto"/>
        <w:ind w:left="993" w:hanging="425"/>
        <w:jc w:val="both"/>
        <w:rPr>
          <w:sz w:val="23"/>
          <w:szCs w:val="23"/>
        </w:rPr>
      </w:pPr>
      <w:r w:rsidRPr="00525B8F">
        <w:rPr>
          <w:sz w:val="23"/>
          <w:szCs w:val="23"/>
        </w:rPr>
        <w:t>w razie innego niewykonania lub nienależytego wykonania Umowy przez Wykonawcę niż wskazany w  pkt 1 powyżej,</w:t>
      </w:r>
    </w:p>
    <w:p w14:paraId="2C163DC6" w14:textId="77777777" w:rsidR="006275DA" w:rsidRPr="00525B8F" w:rsidRDefault="006275DA" w:rsidP="00525B8F">
      <w:pPr>
        <w:numPr>
          <w:ilvl w:val="0"/>
          <w:numId w:val="12"/>
        </w:numPr>
        <w:spacing w:line="276" w:lineRule="auto"/>
        <w:ind w:left="993" w:hanging="425"/>
        <w:jc w:val="both"/>
        <w:rPr>
          <w:sz w:val="23"/>
          <w:szCs w:val="23"/>
        </w:rPr>
      </w:pPr>
      <w:r w:rsidRPr="00525B8F">
        <w:rPr>
          <w:sz w:val="23"/>
          <w:szCs w:val="23"/>
        </w:rPr>
        <w:t>w</w:t>
      </w:r>
      <w:r w:rsidRPr="00525B8F">
        <w:rPr>
          <w:spacing w:val="-9"/>
          <w:sz w:val="23"/>
          <w:szCs w:val="23"/>
        </w:rPr>
        <w:t xml:space="preserve"> </w:t>
      </w:r>
      <w:r w:rsidRPr="00525B8F">
        <w:rPr>
          <w:sz w:val="23"/>
          <w:szCs w:val="23"/>
        </w:rPr>
        <w:t>razie</w:t>
      </w:r>
      <w:r w:rsidRPr="00525B8F">
        <w:rPr>
          <w:spacing w:val="-8"/>
          <w:sz w:val="23"/>
          <w:szCs w:val="23"/>
        </w:rPr>
        <w:t xml:space="preserve"> </w:t>
      </w:r>
      <w:r w:rsidRPr="00525B8F">
        <w:rPr>
          <w:sz w:val="23"/>
          <w:szCs w:val="23"/>
        </w:rPr>
        <w:t>wszczęcia</w:t>
      </w:r>
      <w:r w:rsidRPr="00525B8F">
        <w:rPr>
          <w:spacing w:val="-7"/>
          <w:sz w:val="23"/>
          <w:szCs w:val="23"/>
        </w:rPr>
        <w:t xml:space="preserve"> </w:t>
      </w:r>
      <w:r w:rsidRPr="00525B8F">
        <w:rPr>
          <w:sz w:val="23"/>
          <w:szCs w:val="23"/>
        </w:rPr>
        <w:t>egzekucji</w:t>
      </w:r>
      <w:r w:rsidRPr="00525B8F">
        <w:rPr>
          <w:spacing w:val="-8"/>
          <w:sz w:val="23"/>
          <w:szCs w:val="23"/>
        </w:rPr>
        <w:t xml:space="preserve"> </w:t>
      </w:r>
      <w:r w:rsidRPr="00525B8F">
        <w:rPr>
          <w:sz w:val="23"/>
          <w:szCs w:val="23"/>
        </w:rPr>
        <w:t>z</w:t>
      </w:r>
      <w:r w:rsidRPr="00525B8F">
        <w:rPr>
          <w:spacing w:val="-7"/>
          <w:sz w:val="23"/>
          <w:szCs w:val="23"/>
        </w:rPr>
        <w:t xml:space="preserve"> </w:t>
      </w:r>
      <w:r w:rsidRPr="00525B8F">
        <w:rPr>
          <w:sz w:val="23"/>
          <w:szCs w:val="23"/>
        </w:rPr>
        <w:t>majątku</w:t>
      </w:r>
      <w:r w:rsidRPr="00525B8F">
        <w:rPr>
          <w:spacing w:val="-7"/>
          <w:sz w:val="23"/>
          <w:szCs w:val="23"/>
        </w:rPr>
        <w:t xml:space="preserve"> </w:t>
      </w:r>
      <w:r w:rsidRPr="00525B8F">
        <w:rPr>
          <w:spacing w:val="-2"/>
          <w:sz w:val="23"/>
          <w:szCs w:val="23"/>
        </w:rPr>
        <w:t>Wykonawcy,</w:t>
      </w:r>
    </w:p>
    <w:p w14:paraId="6C4CA70C" w14:textId="77777777" w:rsidR="006275DA" w:rsidRPr="00525B8F" w:rsidRDefault="006275DA" w:rsidP="00525B8F">
      <w:pPr>
        <w:numPr>
          <w:ilvl w:val="0"/>
          <w:numId w:val="12"/>
        </w:numPr>
        <w:spacing w:line="276" w:lineRule="auto"/>
        <w:ind w:left="993" w:hanging="425"/>
        <w:jc w:val="both"/>
        <w:rPr>
          <w:sz w:val="23"/>
          <w:szCs w:val="23"/>
        </w:rPr>
      </w:pPr>
      <w:r w:rsidRPr="00525B8F">
        <w:rPr>
          <w:sz w:val="23"/>
          <w:szCs w:val="23"/>
        </w:rPr>
        <w:t>w</w:t>
      </w:r>
      <w:r w:rsidRPr="00525B8F">
        <w:rPr>
          <w:spacing w:val="-10"/>
          <w:sz w:val="23"/>
          <w:szCs w:val="23"/>
        </w:rPr>
        <w:t xml:space="preserve"> </w:t>
      </w:r>
      <w:r w:rsidRPr="00525B8F">
        <w:rPr>
          <w:sz w:val="23"/>
          <w:szCs w:val="23"/>
        </w:rPr>
        <w:t>razie</w:t>
      </w:r>
      <w:r w:rsidRPr="00525B8F">
        <w:rPr>
          <w:spacing w:val="-8"/>
          <w:sz w:val="23"/>
          <w:szCs w:val="23"/>
        </w:rPr>
        <w:t xml:space="preserve"> </w:t>
      </w:r>
      <w:r w:rsidRPr="00525B8F">
        <w:rPr>
          <w:sz w:val="23"/>
          <w:szCs w:val="23"/>
        </w:rPr>
        <w:t>dokonania</w:t>
      </w:r>
      <w:r w:rsidRPr="00525B8F">
        <w:rPr>
          <w:spacing w:val="-9"/>
          <w:sz w:val="23"/>
          <w:szCs w:val="23"/>
        </w:rPr>
        <w:t xml:space="preserve"> </w:t>
      </w:r>
      <w:r w:rsidRPr="00525B8F">
        <w:rPr>
          <w:sz w:val="23"/>
          <w:szCs w:val="23"/>
        </w:rPr>
        <w:t>cesji</w:t>
      </w:r>
      <w:r w:rsidRPr="00525B8F">
        <w:rPr>
          <w:spacing w:val="-8"/>
          <w:sz w:val="23"/>
          <w:szCs w:val="23"/>
        </w:rPr>
        <w:t xml:space="preserve"> </w:t>
      </w:r>
      <w:r w:rsidRPr="00525B8F">
        <w:rPr>
          <w:sz w:val="23"/>
          <w:szCs w:val="23"/>
        </w:rPr>
        <w:t>wierzytelności</w:t>
      </w:r>
      <w:r w:rsidRPr="00525B8F">
        <w:rPr>
          <w:spacing w:val="-9"/>
          <w:sz w:val="23"/>
          <w:szCs w:val="23"/>
        </w:rPr>
        <w:t xml:space="preserve"> </w:t>
      </w:r>
      <w:r w:rsidRPr="00525B8F">
        <w:rPr>
          <w:sz w:val="23"/>
          <w:szCs w:val="23"/>
        </w:rPr>
        <w:t>z</w:t>
      </w:r>
      <w:r w:rsidRPr="00525B8F">
        <w:rPr>
          <w:spacing w:val="-7"/>
          <w:sz w:val="23"/>
          <w:szCs w:val="23"/>
        </w:rPr>
        <w:t xml:space="preserve"> </w:t>
      </w:r>
      <w:r w:rsidRPr="00525B8F">
        <w:rPr>
          <w:sz w:val="23"/>
          <w:szCs w:val="23"/>
        </w:rPr>
        <w:t>naruszeniem</w:t>
      </w:r>
      <w:r w:rsidRPr="00525B8F">
        <w:rPr>
          <w:spacing w:val="-9"/>
          <w:sz w:val="23"/>
          <w:szCs w:val="23"/>
        </w:rPr>
        <w:t xml:space="preserve"> </w:t>
      </w:r>
      <w:r w:rsidRPr="00525B8F">
        <w:rPr>
          <w:sz w:val="23"/>
          <w:szCs w:val="23"/>
        </w:rPr>
        <w:t>§</w:t>
      </w:r>
      <w:r w:rsidRPr="00525B8F">
        <w:rPr>
          <w:spacing w:val="-8"/>
          <w:sz w:val="23"/>
          <w:szCs w:val="23"/>
        </w:rPr>
        <w:t xml:space="preserve"> 8</w:t>
      </w:r>
      <w:r w:rsidRPr="00525B8F">
        <w:rPr>
          <w:spacing w:val="-5"/>
          <w:sz w:val="23"/>
          <w:szCs w:val="23"/>
        </w:rPr>
        <w:t>,</w:t>
      </w:r>
    </w:p>
    <w:p w14:paraId="53B17A8F" w14:textId="17D7D4B2" w:rsidR="006275DA" w:rsidRPr="00525B8F" w:rsidRDefault="006275DA" w:rsidP="00525B8F">
      <w:pPr>
        <w:numPr>
          <w:ilvl w:val="0"/>
          <w:numId w:val="12"/>
        </w:numPr>
        <w:spacing w:line="276" w:lineRule="auto"/>
        <w:ind w:left="993" w:hanging="425"/>
        <w:jc w:val="both"/>
        <w:rPr>
          <w:sz w:val="23"/>
          <w:szCs w:val="23"/>
        </w:rPr>
      </w:pPr>
      <w:r w:rsidRPr="00525B8F">
        <w:rPr>
          <w:sz w:val="23"/>
          <w:szCs w:val="23"/>
        </w:rPr>
        <w:t>w</w:t>
      </w:r>
      <w:r w:rsidRPr="00525B8F">
        <w:rPr>
          <w:spacing w:val="-1"/>
          <w:sz w:val="23"/>
          <w:szCs w:val="23"/>
        </w:rPr>
        <w:t xml:space="preserve"> </w:t>
      </w:r>
      <w:r w:rsidRPr="00525B8F">
        <w:rPr>
          <w:sz w:val="23"/>
          <w:szCs w:val="23"/>
        </w:rPr>
        <w:t>razie</w:t>
      </w:r>
      <w:r w:rsidRPr="00525B8F">
        <w:rPr>
          <w:spacing w:val="-1"/>
          <w:sz w:val="23"/>
          <w:szCs w:val="23"/>
        </w:rPr>
        <w:t xml:space="preserve"> </w:t>
      </w:r>
      <w:r w:rsidRPr="00525B8F">
        <w:rPr>
          <w:sz w:val="23"/>
          <w:szCs w:val="23"/>
        </w:rPr>
        <w:t>zmiany</w:t>
      </w:r>
      <w:r w:rsidRPr="00525B8F">
        <w:rPr>
          <w:spacing w:val="-6"/>
          <w:sz w:val="23"/>
          <w:szCs w:val="23"/>
        </w:rPr>
        <w:t xml:space="preserve"> </w:t>
      </w:r>
      <w:r w:rsidRPr="00525B8F">
        <w:rPr>
          <w:sz w:val="23"/>
          <w:szCs w:val="23"/>
        </w:rPr>
        <w:t>podwykonawcy</w:t>
      </w:r>
      <w:r w:rsidRPr="00525B8F">
        <w:rPr>
          <w:spacing w:val="-6"/>
          <w:sz w:val="23"/>
          <w:szCs w:val="23"/>
        </w:rPr>
        <w:t xml:space="preserve"> </w:t>
      </w:r>
      <w:r w:rsidRPr="00525B8F">
        <w:rPr>
          <w:sz w:val="23"/>
          <w:szCs w:val="23"/>
        </w:rPr>
        <w:t>z naruszeniem</w:t>
      </w:r>
      <w:r w:rsidRPr="00525B8F">
        <w:rPr>
          <w:spacing w:val="-1"/>
          <w:sz w:val="23"/>
          <w:szCs w:val="23"/>
        </w:rPr>
        <w:t xml:space="preserve"> </w:t>
      </w:r>
      <w:r w:rsidRPr="00525B8F">
        <w:rPr>
          <w:sz w:val="23"/>
          <w:szCs w:val="23"/>
        </w:rPr>
        <w:t>§</w:t>
      </w:r>
      <w:r w:rsidRPr="00525B8F">
        <w:rPr>
          <w:spacing w:val="-1"/>
          <w:sz w:val="23"/>
          <w:szCs w:val="23"/>
        </w:rPr>
        <w:t xml:space="preserve"> </w:t>
      </w:r>
      <w:r w:rsidRPr="00525B8F">
        <w:rPr>
          <w:spacing w:val="-5"/>
          <w:sz w:val="23"/>
          <w:szCs w:val="23"/>
        </w:rPr>
        <w:t>11.</w:t>
      </w:r>
    </w:p>
    <w:p w14:paraId="5AB79BE3" w14:textId="77777777" w:rsidR="006275DA" w:rsidRPr="00525B8F" w:rsidRDefault="006275DA" w:rsidP="00525B8F">
      <w:pPr>
        <w:numPr>
          <w:ilvl w:val="0"/>
          <w:numId w:val="3"/>
        </w:numPr>
        <w:tabs>
          <w:tab w:val="left" w:pos="426"/>
          <w:tab w:val="left" w:pos="9072"/>
        </w:tabs>
        <w:spacing w:line="276" w:lineRule="auto"/>
        <w:ind w:left="426" w:hanging="426"/>
        <w:jc w:val="both"/>
        <w:rPr>
          <w:sz w:val="23"/>
          <w:szCs w:val="23"/>
        </w:rPr>
      </w:pPr>
      <w:r w:rsidRPr="00525B8F">
        <w:rPr>
          <w:sz w:val="23"/>
          <w:szCs w:val="23"/>
        </w:rPr>
        <w:t>Zamawiający</w:t>
      </w:r>
      <w:r w:rsidRPr="00525B8F">
        <w:rPr>
          <w:spacing w:val="80"/>
          <w:sz w:val="23"/>
          <w:szCs w:val="23"/>
        </w:rPr>
        <w:t xml:space="preserve"> </w:t>
      </w:r>
      <w:r w:rsidRPr="00525B8F">
        <w:rPr>
          <w:sz w:val="23"/>
          <w:szCs w:val="23"/>
        </w:rPr>
        <w:t>może</w:t>
      </w:r>
      <w:r w:rsidRPr="00525B8F">
        <w:rPr>
          <w:spacing w:val="80"/>
          <w:sz w:val="23"/>
          <w:szCs w:val="23"/>
        </w:rPr>
        <w:t xml:space="preserve"> </w:t>
      </w:r>
      <w:r w:rsidRPr="00525B8F">
        <w:rPr>
          <w:sz w:val="23"/>
          <w:szCs w:val="23"/>
        </w:rPr>
        <w:t>odstąpić</w:t>
      </w:r>
      <w:r w:rsidRPr="00525B8F">
        <w:rPr>
          <w:spacing w:val="80"/>
          <w:sz w:val="23"/>
          <w:szCs w:val="23"/>
        </w:rPr>
        <w:t xml:space="preserve"> </w:t>
      </w:r>
      <w:r w:rsidRPr="00525B8F">
        <w:rPr>
          <w:sz w:val="23"/>
          <w:szCs w:val="23"/>
        </w:rPr>
        <w:t>od</w:t>
      </w:r>
      <w:r w:rsidRPr="00525B8F">
        <w:rPr>
          <w:spacing w:val="80"/>
          <w:sz w:val="23"/>
          <w:szCs w:val="23"/>
        </w:rPr>
        <w:t xml:space="preserve"> </w:t>
      </w:r>
      <w:r w:rsidRPr="00525B8F">
        <w:rPr>
          <w:sz w:val="23"/>
          <w:szCs w:val="23"/>
        </w:rPr>
        <w:t>Umowy</w:t>
      </w:r>
      <w:r w:rsidRPr="00525B8F">
        <w:rPr>
          <w:spacing w:val="80"/>
          <w:sz w:val="23"/>
          <w:szCs w:val="23"/>
        </w:rPr>
        <w:t xml:space="preserve"> </w:t>
      </w:r>
      <w:r w:rsidRPr="00525B8F">
        <w:rPr>
          <w:sz w:val="23"/>
          <w:szCs w:val="23"/>
        </w:rPr>
        <w:t>w</w:t>
      </w:r>
      <w:r w:rsidRPr="00525B8F">
        <w:rPr>
          <w:spacing w:val="80"/>
          <w:sz w:val="23"/>
          <w:szCs w:val="23"/>
        </w:rPr>
        <w:t xml:space="preserve"> </w:t>
      </w:r>
      <w:r w:rsidRPr="00525B8F">
        <w:rPr>
          <w:sz w:val="23"/>
          <w:szCs w:val="23"/>
        </w:rPr>
        <w:t>przypadkach</w:t>
      </w:r>
      <w:r w:rsidRPr="00525B8F">
        <w:rPr>
          <w:spacing w:val="80"/>
          <w:sz w:val="23"/>
          <w:szCs w:val="23"/>
        </w:rPr>
        <w:t xml:space="preserve"> </w:t>
      </w:r>
      <w:r w:rsidRPr="00525B8F">
        <w:rPr>
          <w:sz w:val="23"/>
          <w:szCs w:val="23"/>
        </w:rPr>
        <w:t>określonych</w:t>
      </w:r>
      <w:r w:rsidRPr="00525B8F">
        <w:rPr>
          <w:spacing w:val="80"/>
          <w:sz w:val="23"/>
          <w:szCs w:val="23"/>
        </w:rPr>
        <w:t xml:space="preserve"> </w:t>
      </w:r>
      <w:r w:rsidRPr="00525B8F">
        <w:rPr>
          <w:sz w:val="23"/>
          <w:szCs w:val="23"/>
        </w:rPr>
        <w:t>w</w:t>
      </w:r>
      <w:r w:rsidRPr="00525B8F">
        <w:rPr>
          <w:spacing w:val="80"/>
          <w:sz w:val="23"/>
          <w:szCs w:val="23"/>
        </w:rPr>
        <w:t xml:space="preserve"> </w:t>
      </w:r>
      <w:r w:rsidRPr="00525B8F">
        <w:rPr>
          <w:sz w:val="23"/>
          <w:szCs w:val="23"/>
        </w:rPr>
        <w:t>Umowie w terminie</w:t>
      </w:r>
      <w:r w:rsidRPr="00525B8F">
        <w:rPr>
          <w:spacing w:val="80"/>
          <w:w w:val="150"/>
          <w:sz w:val="23"/>
          <w:szCs w:val="23"/>
        </w:rPr>
        <w:t xml:space="preserve"> </w:t>
      </w:r>
      <w:r w:rsidRPr="00525B8F">
        <w:rPr>
          <w:sz w:val="23"/>
          <w:szCs w:val="23"/>
        </w:rPr>
        <w:t>do</w:t>
      </w:r>
      <w:r w:rsidRPr="00525B8F">
        <w:rPr>
          <w:spacing w:val="80"/>
          <w:w w:val="150"/>
          <w:sz w:val="23"/>
          <w:szCs w:val="23"/>
        </w:rPr>
        <w:t xml:space="preserve"> </w:t>
      </w:r>
      <w:r w:rsidRPr="00525B8F">
        <w:rPr>
          <w:sz w:val="23"/>
          <w:szCs w:val="23"/>
        </w:rPr>
        <w:t>6</w:t>
      </w:r>
      <w:r w:rsidRPr="00525B8F">
        <w:rPr>
          <w:spacing w:val="80"/>
          <w:w w:val="150"/>
          <w:sz w:val="23"/>
          <w:szCs w:val="23"/>
        </w:rPr>
        <w:t xml:space="preserve"> </w:t>
      </w:r>
      <w:r w:rsidRPr="00525B8F">
        <w:rPr>
          <w:sz w:val="23"/>
          <w:szCs w:val="23"/>
        </w:rPr>
        <w:t>miesięcy</w:t>
      </w:r>
      <w:r w:rsidRPr="00525B8F">
        <w:rPr>
          <w:spacing w:val="80"/>
          <w:w w:val="150"/>
          <w:sz w:val="23"/>
          <w:szCs w:val="23"/>
        </w:rPr>
        <w:t xml:space="preserve"> </w:t>
      </w:r>
      <w:r w:rsidRPr="00525B8F">
        <w:rPr>
          <w:sz w:val="23"/>
          <w:szCs w:val="23"/>
        </w:rPr>
        <w:t>od</w:t>
      </w:r>
      <w:r w:rsidRPr="00525B8F">
        <w:rPr>
          <w:spacing w:val="80"/>
          <w:w w:val="150"/>
          <w:sz w:val="23"/>
          <w:szCs w:val="23"/>
        </w:rPr>
        <w:t xml:space="preserve"> </w:t>
      </w:r>
      <w:r w:rsidRPr="00525B8F">
        <w:rPr>
          <w:sz w:val="23"/>
          <w:szCs w:val="23"/>
        </w:rPr>
        <w:t>dnia</w:t>
      </w:r>
      <w:r w:rsidRPr="00525B8F">
        <w:rPr>
          <w:spacing w:val="80"/>
          <w:w w:val="150"/>
          <w:sz w:val="23"/>
          <w:szCs w:val="23"/>
        </w:rPr>
        <w:t xml:space="preserve"> </w:t>
      </w:r>
      <w:r w:rsidRPr="00525B8F">
        <w:rPr>
          <w:sz w:val="23"/>
          <w:szCs w:val="23"/>
        </w:rPr>
        <w:t>powzięcia</w:t>
      </w:r>
      <w:r w:rsidRPr="00525B8F">
        <w:rPr>
          <w:spacing w:val="80"/>
          <w:w w:val="150"/>
          <w:sz w:val="23"/>
          <w:szCs w:val="23"/>
        </w:rPr>
        <w:t xml:space="preserve"> </w:t>
      </w:r>
      <w:r w:rsidRPr="00525B8F">
        <w:rPr>
          <w:sz w:val="23"/>
          <w:szCs w:val="23"/>
        </w:rPr>
        <w:t>wiadomości</w:t>
      </w:r>
      <w:r w:rsidRPr="00525B8F">
        <w:rPr>
          <w:spacing w:val="80"/>
          <w:w w:val="150"/>
          <w:sz w:val="23"/>
          <w:szCs w:val="23"/>
        </w:rPr>
        <w:t xml:space="preserve"> </w:t>
      </w:r>
      <w:r w:rsidRPr="00525B8F">
        <w:rPr>
          <w:sz w:val="23"/>
          <w:szCs w:val="23"/>
        </w:rPr>
        <w:t>o</w:t>
      </w:r>
      <w:r w:rsidRPr="00525B8F">
        <w:rPr>
          <w:spacing w:val="80"/>
          <w:w w:val="150"/>
          <w:sz w:val="23"/>
          <w:szCs w:val="23"/>
        </w:rPr>
        <w:t xml:space="preserve"> </w:t>
      </w:r>
      <w:r w:rsidRPr="00525B8F">
        <w:rPr>
          <w:sz w:val="23"/>
          <w:szCs w:val="23"/>
        </w:rPr>
        <w:t>okolicznościach</w:t>
      </w:r>
      <w:r w:rsidRPr="00525B8F">
        <w:rPr>
          <w:spacing w:val="80"/>
          <w:w w:val="150"/>
          <w:sz w:val="23"/>
          <w:szCs w:val="23"/>
        </w:rPr>
        <w:t xml:space="preserve"> </w:t>
      </w:r>
      <w:r w:rsidRPr="00525B8F">
        <w:rPr>
          <w:sz w:val="23"/>
          <w:szCs w:val="23"/>
        </w:rPr>
        <w:t>wskazanych w Umowie jako przyczyny odstąpienia.</w:t>
      </w:r>
    </w:p>
    <w:p w14:paraId="50E4286F" w14:textId="77777777" w:rsidR="006275DA" w:rsidRPr="00525B8F" w:rsidRDefault="006275DA" w:rsidP="00525B8F">
      <w:pPr>
        <w:numPr>
          <w:ilvl w:val="0"/>
          <w:numId w:val="3"/>
        </w:numPr>
        <w:tabs>
          <w:tab w:val="left" w:pos="426"/>
          <w:tab w:val="left" w:pos="9072"/>
        </w:tabs>
        <w:spacing w:line="276" w:lineRule="auto"/>
        <w:ind w:left="426" w:hanging="426"/>
        <w:jc w:val="both"/>
        <w:rPr>
          <w:sz w:val="23"/>
          <w:szCs w:val="23"/>
        </w:rPr>
      </w:pPr>
      <w:r w:rsidRPr="00525B8F">
        <w:rPr>
          <w:sz w:val="23"/>
          <w:szCs w:val="23"/>
        </w:rPr>
        <w:t>Odstąpienie od Umowy przez Zamawiającego powinno być dokonane w formie pisemnej lub dokumentowej pod rygorem nieważności.</w:t>
      </w:r>
    </w:p>
    <w:p w14:paraId="5BF0036A" w14:textId="39EFDF63" w:rsidR="006275DA" w:rsidRPr="00525B8F" w:rsidRDefault="006275DA" w:rsidP="00525B8F">
      <w:pPr>
        <w:numPr>
          <w:ilvl w:val="0"/>
          <w:numId w:val="3"/>
        </w:numPr>
        <w:tabs>
          <w:tab w:val="left" w:pos="426"/>
          <w:tab w:val="left" w:pos="9072"/>
        </w:tabs>
        <w:spacing w:line="276" w:lineRule="auto"/>
        <w:ind w:left="426" w:hanging="426"/>
        <w:jc w:val="both"/>
        <w:rPr>
          <w:sz w:val="23"/>
          <w:szCs w:val="23"/>
        </w:rPr>
      </w:pPr>
      <w:r w:rsidRPr="00525B8F">
        <w:rPr>
          <w:sz w:val="23"/>
          <w:szCs w:val="23"/>
        </w:rPr>
        <w:t>W sytuacji skorzystania przez Zamawiającego z uprawnień do odstąpienia od Umowy, Zamawiający złoży jednostronne oświadczenie woli skierowane do Wykonawcy i niezależnie od wysłania tego oświadczenia do Wykonawcy listem poleconym za potwierdzeniem odbioru na adres Wykonawcy</w:t>
      </w:r>
      <w:r w:rsidRPr="00525B8F">
        <w:rPr>
          <w:spacing w:val="-2"/>
          <w:sz w:val="23"/>
          <w:szCs w:val="23"/>
        </w:rPr>
        <w:t xml:space="preserve"> </w:t>
      </w:r>
      <w:r w:rsidRPr="00525B8F">
        <w:rPr>
          <w:sz w:val="23"/>
          <w:szCs w:val="23"/>
        </w:rPr>
        <w:t>wskazany</w:t>
      </w:r>
      <w:r w:rsidRPr="00525B8F">
        <w:rPr>
          <w:spacing w:val="-2"/>
          <w:sz w:val="23"/>
          <w:szCs w:val="23"/>
        </w:rPr>
        <w:t xml:space="preserve"> </w:t>
      </w:r>
      <w:r w:rsidRPr="00525B8F">
        <w:rPr>
          <w:sz w:val="23"/>
          <w:szCs w:val="23"/>
        </w:rPr>
        <w:t>w komparycji Umowy, przekaże je Wykonawcy</w:t>
      </w:r>
      <w:r w:rsidRPr="00525B8F">
        <w:rPr>
          <w:spacing w:val="-4"/>
          <w:sz w:val="23"/>
          <w:szCs w:val="23"/>
        </w:rPr>
        <w:t xml:space="preserve"> </w:t>
      </w:r>
      <w:r w:rsidRPr="00525B8F">
        <w:rPr>
          <w:sz w:val="23"/>
          <w:szCs w:val="23"/>
        </w:rPr>
        <w:t xml:space="preserve">pocztą elektroniczną na adres poczty elektronicznej podany na wstępie Umowy </w:t>
      </w:r>
      <w:r w:rsidR="00D7474B">
        <w:rPr>
          <w:sz w:val="23"/>
          <w:szCs w:val="23"/>
        </w:rPr>
        <w:t xml:space="preserve">w komparycji </w:t>
      </w:r>
      <w:r w:rsidRPr="00525B8F">
        <w:rPr>
          <w:sz w:val="23"/>
          <w:szCs w:val="23"/>
        </w:rPr>
        <w:t>lub faxem na wskazany w komparycji nr faxu. Strony ustalają, iż terminem w jakim Wykonawca uzyskał wiedzę o złożonym przez Zamawiającego oświadczeniu o odstąpieniu od Umowy jest dzień wysłania tego oświadczenia Wykonawcy pocztą elektroniczną lub faxem. Powyższe uprawnienia nie wykluczają możliwości osobistego doręczenia oświadczenia w siedzibie Wykonawcy.</w:t>
      </w:r>
    </w:p>
    <w:p w14:paraId="21BFD23A" w14:textId="0937A2E5" w:rsidR="006275DA" w:rsidRPr="00525B8F" w:rsidRDefault="00047498" w:rsidP="00525B8F">
      <w:pPr>
        <w:numPr>
          <w:ilvl w:val="0"/>
          <w:numId w:val="3"/>
        </w:numPr>
        <w:tabs>
          <w:tab w:val="left" w:pos="426"/>
          <w:tab w:val="left" w:pos="9072"/>
        </w:tabs>
        <w:spacing w:line="276" w:lineRule="auto"/>
        <w:ind w:left="426" w:hanging="426"/>
        <w:jc w:val="both"/>
        <w:rPr>
          <w:sz w:val="23"/>
          <w:szCs w:val="23"/>
        </w:rPr>
      </w:pPr>
      <w:r>
        <w:rPr>
          <w:sz w:val="23"/>
          <w:szCs w:val="23"/>
        </w:rPr>
        <w:t>Odstąpienie od U</w:t>
      </w:r>
      <w:r w:rsidR="006275DA" w:rsidRPr="00525B8F">
        <w:rPr>
          <w:sz w:val="23"/>
          <w:szCs w:val="23"/>
        </w:rPr>
        <w:t>mowy bąd</w:t>
      </w:r>
      <w:r>
        <w:rPr>
          <w:sz w:val="23"/>
          <w:szCs w:val="23"/>
        </w:rPr>
        <w:t>ź jej części lub wypowiedzenie U</w:t>
      </w:r>
      <w:r w:rsidR="006275DA" w:rsidRPr="00525B8F">
        <w:rPr>
          <w:sz w:val="23"/>
          <w:szCs w:val="23"/>
        </w:rPr>
        <w:t xml:space="preserve">mowy przez Wykonawcę jest możliwe w razie przekroczenia przez Zamawiającego terminu płatności o ponad 60 dni i wymaga formy pisemnej pod rygorem nieważności. </w:t>
      </w:r>
    </w:p>
    <w:p w14:paraId="56F0B0F1" w14:textId="55B26A81" w:rsidR="006275DA" w:rsidRPr="00525B8F" w:rsidRDefault="006275DA" w:rsidP="00525B8F">
      <w:pPr>
        <w:numPr>
          <w:ilvl w:val="0"/>
          <w:numId w:val="3"/>
        </w:numPr>
        <w:tabs>
          <w:tab w:val="left" w:pos="426"/>
          <w:tab w:val="left" w:pos="9072"/>
        </w:tabs>
        <w:spacing w:line="276" w:lineRule="auto"/>
        <w:ind w:left="426" w:hanging="426"/>
        <w:jc w:val="both"/>
        <w:rPr>
          <w:sz w:val="23"/>
          <w:szCs w:val="23"/>
        </w:rPr>
      </w:pPr>
      <w:r w:rsidRPr="00525B8F">
        <w:rPr>
          <w:sz w:val="23"/>
          <w:szCs w:val="23"/>
        </w:rPr>
        <w:t>W terminie do dnia zakończenia okresu obowiązywania Gwarancji lub Rękojmi, Zamawiającemu przysługuje prawo odstąpienia od Umowy</w:t>
      </w:r>
      <w:r w:rsidRPr="00525B8F">
        <w:rPr>
          <w:spacing w:val="-2"/>
          <w:sz w:val="23"/>
          <w:szCs w:val="23"/>
        </w:rPr>
        <w:t xml:space="preserve"> </w:t>
      </w:r>
      <w:r w:rsidRPr="00525B8F">
        <w:rPr>
          <w:sz w:val="23"/>
          <w:szCs w:val="23"/>
        </w:rPr>
        <w:t>w części dotyczącej reklamowanego przedmiotu Umowy</w:t>
      </w:r>
      <w:r w:rsidRPr="00525B8F">
        <w:rPr>
          <w:spacing w:val="-2"/>
          <w:sz w:val="23"/>
          <w:szCs w:val="23"/>
        </w:rPr>
        <w:t xml:space="preserve"> </w:t>
      </w:r>
      <w:r w:rsidRPr="00525B8F">
        <w:rPr>
          <w:sz w:val="23"/>
          <w:szCs w:val="23"/>
        </w:rPr>
        <w:t>z prawem naliczenia kary umownej</w:t>
      </w:r>
      <w:r w:rsidR="00E90749">
        <w:rPr>
          <w:sz w:val="23"/>
          <w:szCs w:val="23"/>
        </w:rPr>
        <w:t>, o której mowa w § 9 </w:t>
      </w:r>
      <w:r w:rsidRPr="00525B8F">
        <w:rPr>
          <w:sz w:val="23"/>
          <w:szCs w:val="23"/>
        </w:rPr>
        <w:t>ust. 1 pkt 1, gdy Wykonawca nie wykona w terminie jakiegokolwiek zobowiązania wskazanego w § 5 lub § 6 (Gwarancja i Rękojmia).</w:t>
      </w:r>
    </w:p>
    <w:p w14:paraId="0F60EABB" w14:textId="77777777" w:rsidR="00767F00" w:rsidRPr="00525B8F" w:rsidRDefault="00767F00" w:rsidP="00525B8F">
      <w:pPr>
        <w:tabs>
          <w:tab w:val="left" w:pos="426"/>
          <w:tab w:val="left" w:pos="9072"/>
        </w:tabs>
        <w:spacing w:line="276" w:lineRule="auto"/>
        <w:rPr>
          <w:sz w:val="23"/>
          <w:szCs w:val="23"/>
        </w:rPr>
      </w:pPr>
    </w:p>
    <w:p w14:paraId="30D77CAC" w14:textId="30614DE5" w:rsidR="009667BB" w:rsidRPr="00525B8F" w:rsidRDefault="009E17B5" w:rsidP="00525B8F">
      <w:pPr>
        <w:tabs>
          <w:tab w:val="left" w:pos="8647"/>
        </w:tabs>
        <w:spacing w:line="276" w:lineRule="auto"/>
        <w:ind w:right="334"/>
        <w:jc w:val="center"/>
        <w:rPr>
          <w:b/>
          <w:sz w:val="23"/>
          <w:szCs w:val="23"/>
        </w:rPr>
      </w:pPr>
      <w:r w:rsidRPr="00525B8F">
        <w:rPr>
          <w:b/>
          <w:sz w:val="23"/>
          <w:szCs w:val="23"/>
        </w:rPr>
        <w:t>§ 1</w:t>
      </w:r>
      <w:r w:rsidR="00F15615" w:rsidRPr="00525B8F">
        <w:rPr>
          <w:b/>
          <w:sz w:val="23"/>
          <w:szCs w:val="23"/>
        </w:rPr>
        <w:t>1</w:t>
      </w:r>
    </w:p>
    <w:p w14:paraId="55D697A4" w14:textId="77777777" w:rsidR="009667BB" w:rsidRPr="00525B8F" w:rsidRDefault="009E17B5" w:rsidP="00525B8F">
      <w:pPr>
        <w:tabs>
          <w:tab w:val="left" w:pos="8647"/>
        </w:tabs>
        <w:spacing w:line="276" w:lineRule="auto"/>
        <w:ind w:right="334"/>
        <w:jc w:val="center"/>
        <w:rPr>
          <w:b/>
          <w:sz w:val="23"/>
          <w:szCs w:val="23"/>
        </w:rPr>
      </w:pPr>
      <w:r w:rsidRPr="00525B8F">
        <w:rPr>
          <w:b/>
          <w:sz w:val="23"/>
          <w:szCs w:val="23"/>
        </w:rPr>
        <w:t>PODWYKONAWCY (KOOPERANCI)</w:t>
      </w:r>
    </w:p>
    <w:p w14:paraId="138BC458" w14:textId="0AF8A56C" w:rsidR="006246C4" w:rsidRPr="00525B8F" w:rsidRDefault="006246C4" w:rsidP="00525B8F">
      <w:pPr>
        <w:pStyle w:val="Akapitzlist"/>
        <w:numPr>
          <w:ilvl w:val="0"/>
          <w:numId w:val="13"/>
        </w:numPr>
        <w:spacing w:line="276" w:lineRule="auto"/>
        <w:ind w:left="426" w:hanging="426"/>
        <w:rPr>
          <w:i/>
          <w:color w:val="000000"/>
          <w:sz w:val="23"/>
          <w:szCs w:val="23"/>
        </w:rPr>
      </w:pPr>
      <w:r w:rsidRPr="00525B8F">
        <w:rPr>
          <w:color w:val="000000"/>
          <w:sz w:val="23"/>
          <w:szCs w:val="23"/>
        </w:rPr>
        <w:t xml:space="preserve">Zgodnie z oświadczeniem zawartym w ofercie Wykonawca * </w:t>
      </w:r>
      <w:r w:rsidRPr="00525B8F">
        <w:rPr>
          <w:i/>
          <w:color w:val="000000"/>
          <w:sz w:val="23"/>
          <w:szCs w:val="23"/>
        </w:rPr>
        <w:t xml:space="preserve">będzie realizował zamówienie stanowiące przedmiot niniejszej </w:t>
      </w:r>
      <w:r w:rsidR="00047498">
        <w:rPr>
          <w:i/>
          <w:color w:val="000000"/>
          <w:sz w:val="23"/>
          <w:szCs w:val="23"/>
        </w:rPr>
        <w:t>U</w:t>
      </w:r>
      <w:r w:rsidRPr="00525B8F">
        <w:rPr>
          <w:i/>
          <w:color w:val="000000"/>
          <w:sz w:val="23"/>
          <w:szCs w:val="23"/>
        </w:rPr>
        <w:t>mowy siłami własnymi bez udziału podwykonawcy / *powierza podwykonawcy/om wykonanie następującego zakresu Umowy: …………………………</w:t>
      </w:r>
    </w:p>
    <w:p w14:paraId="73F8247B" w14:textId="77777777" w:rsidR="006246C4" w:rsidRPr="00292782" w:rsidRDefault="006246C4" w:rsidP="00525B8F">
      <w:pPr>
        <w:pStyle w:val="Akapitzlist"/>
        <w:spacing w:line="276" w:lineRule="auto"/>
        <w:ind w:firstLine="167"/>
        <w:rPr>
          <w:i/>
          <w:sz w:val="23"/>
          <w:szCs w:val="23"/>
        </w:rPr>
      </w:pPr>
      <w:r w:rsidRPr="00292782">
        <w:rPr>
          <w:i/>
          <w:sz w:val="23"/>
          <w:szCs w:val="23"/>
        </w:rPr>
        <w:t xml:space="preserve">*zaznaczyć właściwe </w:t>
      </w:r>
    </w:p>
    <w:p w14:paraId="059DF739" w14:textId="77777777" w:rsidR="009667BB" w:rsidRPr="00525B8F" w:rsidRDefault="009E17B5" w:rsidP="00525B8F">
      <w:pPr>
        <w:pStyle w:val="Akapitzlist"/>
        <w:numPr>
          <w:ilvl w:val="0"/>
          <w:numId w:val="13"/>
        </w:numPr>
        <w:spacing w:line="276" w:lineRule="auto"/>
        <w:ind w:left="426" w:hanging="426"/>
        <w:rPr>
          <w:sz w:val="23"/>
          <w:szCs w:val="23"/>
        </w:rPr>
      </w:pPr>
      <w:r w:rsidRPr="00525B8F">
        <w:rPr>
          <w:sz w:val="23"/>
          <w:szCs w:val="23"/>
        </w:rPr>
        <w:t xml:space="preserve">Wykonawca ponosi pełną odpowiedzialność względem Zamawiającego z tytułu niewykonania lub nienależytego wykonania Umowy, które było następstwem niewykonania lub </w:t>
      </w:r>
      <w:r w:rsidRPr="00525B8F">
        <w:rPr>
          <w:sz w:val="23"/>
          <w:szCs w:val="23"/>
        </w:rPr>
        <w:lastRenderedPageBreak/>
        <w:t>nienależytego wykonania zobowiązań wobec Wykonawcy przez jego podwykonawców (kooperantów).</w:t>
      </w:r>
    </w:p>
    <w:p w14:paraId="3D4DF941" w14:textId="7DDFE656" w:rsidR="00767F00" w:rsidRPr="009F7051" w:rsidRDefault="009E17B5" w:rsidP="009F7051">
      <w:pPr>
        <w:pStyle w:val="Akapitzlist"/>
        <w:numPr>
          <w:ilvl w:val="0"/>
          <w:numId w:val="13"/>
        </w:numPr>
        <w:spacing w:line="276" w:lineRule="auto"/>
        <w:ind w:left="426" w:hanging="426"/>
        <w:rPr>
          <w:sz w:val="23"/>
          <w:szCs w:val="23"/>
        </w:rPr>
      </w:pPr>
      <w:r w:rsidRPr="00525B8F">
        <w:rPr>
          <w:sz w:val="23"/>
          <w:szCs w:val="23"/>
        </w:rPr>
        <w:t>Wykonawca oświadcza, że zapewni realizację Umowy przez podmioty wskazane na potwierdzenie spełniania warunków udziału w postępowaniu w złożonej ofercie. W razie zmiany</w:t>
      </w:r>
      <w:r w:rsidRPr="00525B8F">
        <w:rPr>
          <w:spacing w:val="-2"/>
          <w:sz w:val="23"/>
          <w:szCs w:val="23"/>
        </w:rPr>
        <w:t xml:space="preserve"> </w:t>
      </w:r>
      <w:r w:rsidRPr="00525B8F">
        <w:rPr>
          <w:sz w:val="23"/>
          <w:szCs w:val="23"/>
        </w:rPr>
        <w:t>tych podmiotów w trakcie realizacji zamówienia, Wykonawca każdoraz</w:t>
      </w:r>
      <w:r w:rsidR="00822F8D" w:rsidRPr="00525B8F">
        <w:rPr>
          <w:sz w:val="23"/>
          <w:szCs w:val="23"/>
        </w:rPr>
        <w:t>owo przedstawi Zamawiającemu, w </w:t>
      </w:r>
      <w:r w:rsidRPr="00525B8F">
        <w:rPr>
          <w:sz w:val="23"/>
          <w:szCs w:val="23"/>
        </w:rPr>
        <w:t>terminie co najmniej 14</w:t>
      </w:r>
      <w:r w:rsidRPr="00525B8F">
        <w:rPr>
          <w:spacing w:val="-1"/>
          <w:sz w:val="23"/>
          <w:szCs w:val="23"/>
        </w:rPr>
        <w:t xml:space="preserve"> </w:t>
      </w:r>
      <w:r w:rsidRPr="00525B8F">
        <w:rPr>
          <w:sz w:val="23"/>
          <w:szCs w:val="23"/>
        </w:rPr>
        <w:t>dni</w:t>
      </w:r>
      <w:r w:rsidRPr="00525B8F">
        <w:rPr>
          <w:spacing w:val="-2"/>
          <w:sz w:val="23"/>
          <w:szCs w:val="23"/>
        </w:rPr>
        <w:t xml:space="preserve"> </w:t>
      </w:r>
      <w:r w:rsidRPr="00525B8F">
        <w:rPr>
          <w:sz w:val="23"/>
          <w:szCs w:val="23"/>
        </w:rPr>
        <w:t>przed</w:t>
      </w:r>
      <w:r w:rsidRPr="00525B8F">
        <w:rPr>
          <w:spacing w:val="-2"/>
          <w:sz w:val="23"/>
          <w:szCs w:val="23"/>
        </w:rPr>
        <w:t xml:space="preserve"> </w:t>
      </w:r>
      <w:r w:rsidRPr="00525B8F">
        <w:rPr>
          <w:sz w:val="23"/>
          <w:szCs w:val="23"/>
        </w:rPr>
        <w:t>zmianą</w:t>
      </w:r>
      <w:r w:rsidRPr="00525B8F">
        <w:rPr>
          <w:spacing w:val="-1"/>
          <w:sz w:val="23"/>
          <w:szCs w:val="23"/>
        </w:rPr>
        <w:t xml:space="preserve"> </w:t>
      </w:r>
      <w:r w:rsidRPr="00525B8F">
        <w:rPr>
          <w:sz w:val="23"/>
          <w:szCs w:val="23"/>
        </w:rPr>
        <w:t>dokumenty</w:t>
      </w:r>
      <w:r w:rsidRPr="00525B8F">
        <w:rPr>
          <w:spacing w:val="-8"/>
          <w:sz w:val="23"/>
          <w:szCs w:val="23"/>
        </w:rPr>
        <w:t xml:space="preserve"> </w:t>
      </w:r>
      <w:r w:rsidRPr="00525B8F">
        <w:rPr>
          <w:sz w:val="23"/>
          <w:szCs w:val="23"/>
        </w:rPr>
        <w:t>potwierdzające</w:t>
      </w:r>
      <w:r w:rsidRPr="00525B8F">
        <w:rPr>
          <w:spacing w:val="-1"/>
          <w:sz w:val="23"/>
          <w:szCs w:val="23"/>
        </w:rPr>
        <w:t xml:space="preserve"> </w:t>
      </w:r>
      <w:r w:rsidRPr="00525B8F">
        <w:rPr>
          <w:sz w:val="23"/>
          <w:szCs w:val="23"/>
        </w:rPr>
        <w:t>spełnianie</w:t>
      </w:r>
      <w:r w:rsidRPr="00525B8F">
        <w:rPr>
          <w:spacing w:val="-1"/>
          <w:sz w:val="23"/>
          <w:szCs w:val="23"/>
        </w:rPr>
        <w:t xml:space="preserve"> </w:t>
      </w:r>
      <w:r w:rsidRPr="00525B8F">
        <w:rPr>
          <w:sz w:val="23"/>
          <w:szCs w:val="23"/>
        </w:rPr>
        <w:t>warunku udziału</w:t>
      </w:r>
      <w:r w:rsidRPr="00525B8F">
        <w:rPr>
          <w:spacing w:val="-3"/>
          <w:sz w:val="23"/>
          <w:szCs w:val="23"/>
        </w:rPr>
        <w:t xml:space="preserve"> </w:t>
      </w:r>
      <w:r w:rsidRPr="00525B8F">
        <w:rPr>
          <w:sz w:val="23"/>
          <w:szCs w:val="23"/>
        </w:rPr>
        <w:t>w</w:t>
      </w:r>
      <w:r w:rsidRPr="00525B8F">
        <w:rPr>
          <w:spacing w:val="-1"/>
          <w:sz w:val="23"/>
          <w:szCs w:val="23"/>
        </w:rPr>
        <w:t xml:space="preserve"> </w:t>
      </w:r>
      <w:r w:rsidRPr="00525B8F">
        <w:rPr>
          <w:sz w:val="23"/>
          <w:szCs w:val="23"/>
        </w:rPr>
        <w:t>postępowaniu przez nowe podmioty, w celu ich akceptacji przez Zamawiającego.</w:t>
      </w:r>
    </w:p>
    <w:p w14:paraId="0752A5C2" w14:textId="2E3C6E2E" w:rsidR="006246C4" w:rsidRPr="00525B8F" w:rsidRDefault="00F15615" w:rsidP="00525B8F">
      <w:pPr>
        <w:widowControl/>
        <w:numPr>
          <w:ilvl w:val="12"/>
          <w:numId w:val="0"/>
        </w:numPr>
        <w:autoSpaceDE/>
        <w:autoSpaceDN/>
        <w:spacing w:after="120" w:line="276" w:lineRule="auto"/>
        <w:ind w:left="284" w:hanging="284"/>
        <w:jc w:val="center"/>
        <w:rPr>
          <w:b/>
          <w:color w:val="000000"/>
          <w:sz w:val="23"/>
          <w:szCs w:val="23"/>
          <w:lang w:eastAsia="pl-PL"/>
        </w:rPr>
      </w:pPr>
      <w:r w:rsidRPr="00525B8F">
        <w:rPr>
          <w:b/>
          <w:color w:val="000000"/>
          <w:sz w:val="23"/>
          <w:szCs w:val="23"/>
          <w:lang w:eastAsia="pl-PL"/>
        </w:rPr>
        <w:t>§ 12</w:t>
      </w:r>
    </w:p>
    <w:p w14:paraId="08ADBADA" w14:textId="77777777" w:rsidR="006246C4" w:rsidRPr="00525B8F" w:rsidRDefault="006246C4" w:rsidP="00525B8F">
      <w:pPr>
        <w:tabs>
          <w:tab w:val="left" w:pos="8647"/>
        </w:tabs>
        <w:spacing w:after="120" w:line="276" w:lineRule="auto"/>
        <w:ind w:right="334"/>
        <w:jc w:val="center"/>
        <w:rPr>
          <w:b/>
          <w:color w:val="000000"/>
          <w:sz w:val="23"/>
          <w:szCs w:val="23"/>
        </w:rPr>
      </w:pPr>
      <w:r w:rsidRPr="00525B8F">
        <w:rPr>
          <w:b/>
          <w:color w:val="000000"/>
          <w:sz w:val="23"/>
          <w:szCs w:val="23"/>
        </w:rPr>
        <w:t>ROZWIĄZANIE UMOWY ZA POROZUMIENIEM STRON</w:t>
      </w:r>
    </w:p>
    <w:p w14:paraId="0BE5F997" w14:textId="63F619CE" w:rsidR="006246C4" w:rsidRPr="00525B8F" w:rsidRDefault="006246C4" w:rsidP="00525B8F">
      <w:pPr>
        <w:widowControl/>
        <w:numPr>
          <w:ilvl w:val="0"/>
          <w:numId w:val="20"/>
        </w:numPr>
        <w:suppressAutoHyphens/>
        <w:autoSpaceDE/>
        <w:autoSpaceDN/>
        <w:adjustRightInd w:val="0"/>
        <w:spacing w:after="120" w:line="276" w:lineRule="auto"/>
        <w:contextualSpacing/>
        <w:jc w:val="both"/>
        <w:rPr>
          <w:color w:val="000000"/>
          <w:sz w:val="23"/>
          <w:szCs w:val="23"/>
          <w:lang w:eastAsia="pl-PL"/>
        </w:rPr>
      </w:pPr>
      <w:r w:rsidRPr="00525B8F">
        <w:rPr>
          <w:color w:val="000000"/>
          <w:sz w:val="23"/>
          <w:szCs w:val="23"/>
          <w:lang w:eastAsia="pl-PL"/>
        </w:rPr>
        <w:t xml:space="preserve">Strony mogą rozwiązać niniejszą </w:t>
      </w:r>
      <w:r w:rsidR="00047498">
        <w:rPr>
          <w:color w:val="000000"/>
          <w:sz w:val="23"/>
          <w:szCs w:val="23"/>
          <w:lang w:eastAsia="pl-PL"/>
        </w:rPr>
        <w:t>U</w:t>
      </w:r>
      <w:r w:rsidRPr="00525B8F">
        <w:rPr>
          <w:color w:val="000000"/>
          <w:sz w:val="23"/>
          <w:szCs w:val="23"/>
          <w:lang w:eastAsia="pl-PL"/>
        </w:rPr>
        <w:t>mowę w każdym czasie na mocy porozumienia stron.</w:t>
      </w:r>
    </w:p>
    <w:p w14:paraId="439D1469" w14:textId="0BC6CA57" w:rsidR="00767F00" w:rsidRPr="009F7051" w:rsidRDefault="00047498" w:rsidP="009F7051">
      <w:pPr>
        <w:widowControl/>
        <w:numPr>
          <w:ilvl w:val="0"/>
          <w:numId w:val="20"/>
        </w:numPr>
        <w:suppressAutoHyphens/>
        <w:autoSpaceDE/>
        <w:autoSpaceDN/>
        <w:adjustRightInd w:val="0"/>
        <w:spacing w:after="120" w:line="276" w:lineRule="auto"/>
        <w:contextualSpacing/>
        <w:jc w:val="both"/>
        <w:rPr>
          <w:color w:val="000000"/>
          <w:sz w:val="23"/>
          <w:szCs w:val="23"/>
          <w:lang w:eastAsia="pl-PL"/>
        </w:rPr>
      </w:pPr>
      <w:r>
        <w:rPr>
          <w:color w:val="000000"/>
          <w:sz w:val="23"/>
          <w:szCs w:val="23"/>
          <w:lang w:eastAsia="pl-PL"/>
        </w:rPr>
        <w:t>Rozwiązanie U</w:t>
      </w:r>
      <w:r w:rsidR="006246C4" w:rsidRPr="00525B8F">
        <w:rPr>
          <w:color w:val="000000"/>
          <w:sz w:val="23"/>
          <w:szCs w:val="23"/>
          <w:lang w:eastAsia="pl-PL"/>
        </w:rPr>
        <w:t>mowy za porozumieniem stron wymaga formy pisemnej pod rygorem nieważności.</w:t>
      </w:r>
    </w:p>
    <w:p w14:paraId="6A64319D" w14:textId="76EC163C" w:rsidR="009667BB" w:rsidRPr="00525B8F" w:rsidRDefault="009E17B5" w:rsidP="00525B8F">
      <w:pPr>
        <w:tabs>
          <w:tab w:val="left" w:pos="8647"/>
        </w:tabs>
        <w:spacing w:line="276" w:lineRule="auto"/>
        <w:ind w:right="334"/>
        <w:jc w:val="center"/>
        <w:rPr>
          <w:b/>
          <w:sz w:val="23"/>
          <w:szCs w:val="23"/>
        </w:rPr>
      </w:pPr>
      <w:r w:rsidRPr="00525B8F">
        <w:rPr>
          <w:b/>
          <w:sz w:val="23"/>
          <w:szCs w:val="23"/>
        </w:rPr>
        <w:t>§ 1</w:t>
      </w:r>
      <w:r w:rsidR="00F15615" w:rsidRPr="00525B8F">
        <w:rPr>
          <w:b/>
          <w:sz w:val="23"/>
          <w:szCs w:val="23"/>
        </w:rPr>
        <w:t>3</w:t>
      </w:r>
    </w:p>
    <w:p w14:paraId="64C51846" w14:textId="20D111DC" w:rsidR="008800B7" w:rsidRPr="00525B8F" w:rsidRDefault="009E17B5" w:rsidP="00525B8F">
      <w:pPr>
        <w:tabs>
          <w:tab w:val="left" w:pos="8647"/>
        </w:tabs>
        <w:spacing w:line="276" w:lineRule="auto"/>
        <w:ind w:right="334"/>
        <w:jc w:val="center"/>
        <w:rPr>
          <w:b/>
          <w:sz w:val="23"/>
          <w:szCs w:val="23"/>
        </w:rPr>
      </w:pPr>
      <w:r w:rsidRPr="00525B8F">
        <w:rPr>
          <w:b/>
          <w:sz w:val="23"/>
          <w:szCs w:val="23"/>
        </w:rPr>
        <w:t>ZABEZPIECZENIE NALEŻYTEGO WYKONANIA UMOWY</w:t>
      </w:r>
    </w:p>
    <w:p w14:paraId="4B395F09" w14:textId="25391266" w:rsidR="00C002DA" w:rsidRPr="00525B8F" w:rsidRDefault="00C002DA" w:rsidP="00525B8F">
      <w:pPr>
        <w:pStyle w:val="Akapitzlist"/>
        <w:numPr>
          <w:ilvl w:val="0"/>
          <w:numId w:val="14"/>
        </w:numPr>
        <w:spacing w:line="276" w:lineRule="auto"/>
        <w:ind w:left="426" w:hanging="426"/>
        <w:rPr>
          <w:sz w:val="23"/>
          <w:szCs w:val="23"/>
        </w:rPr>
      </w:pPr>
      <w:r w:rsidRPr="00525B8F">
        <w:rPr>
          <w:sz w:val="23"/>
          <w:szCs w:val="23"/>
        </w:rPr>
        <w:t>Zabezpieczenie Należytego Wykonania Umowy, zwane dalej ZNWU, ustala się w wysokości 5 % gwarantowanej wartości brutto przedmiotu Umowy określonej w § 2 ust.1 tj. na kwotę ………….. zł (słownie………).</w:t>
      </w:r>
    </w:p>
    <w:p w14:paraId="322D5E6E" w14:textId="68F5F36F"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t>Wykonawca jest zobowiązany do wniesienia zabez</w:t>
      </w:r>
      <w:r w:rsidR="00047498">
        <w:rPr>
          <w:sz w:val="23"/>
          <w:szCs w:val="23"/>
        </w:rPr>
        <w:t>pieczenia należytego wykonania U</w:t>
      </w:r>
      <w:r w:rsidRPr="00525B8F">
        <w:rPr>
          <w:sz w:val="23"/>
          <w:szCs w:val="23"/>
        </w:rPr>
        <w:t>mo</w:t>
      </w:r>
      <w:r w:rsidR="00047498">
        <w:rPr>
          <w:sz w:val="23"/>
          <w:szCs w:val="23"/>
        </w:rPr>
        <w:t>wy przed zawarciem U</w:t>
      </w:r>
      <w:r w:rsidRPr="00525B8F">
        <w:rPr>
          <w:sz w:val="23"/>
          <w:szCs w:val="23"/>
        </w:rPr>
        <w:t xml:space="preserve">mowy. </w:t>
      </w:r>
    </w:p>
    <w:p w14:paraId="118C804C" w14:textId="77777777"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t xml:space="preserve">Zamawiający nie dopuszcza innych form ZNWU niż wskazane w art. 450 ust. 1 ustawy </w:t>
      </w:r>
      <w:proofErr w:type="spellStart"/>
      <w:r w:rsidRPr="00525B8F">
        <w:rPr>
          <w:sz w:val="23"/>
          <w:szCs w:val="23"/>
        </w:rPr>
        <w:t>Pzp</w:t>
      </w:r>
      <w:proofErr w:type="spellEnd"/>
      <w:r w:rsidRPr="00525B8F">
        <w:rPr>
          <w:sz w:val="23"/>
          <w:szCs w:val="23"/>
        </w:rPr>
        <w:t>.</w:t>
      </w:r>
    </w:p>
    <w:p w14:paraId="5622B162" w14:textId="77777777"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t>Zabezpieczenie Wykonawca wpłacił/ złożył w dniu …………..,</w:t>
      </w:r>
      <w:r w:rsidRPr="00525B8F">
        <w:rPr>
          <w:sz w:val="23"/>
          <w:szCs w:val="23"/>
        </w:rPr>
        <w:br/>
        <w:t>w formie……………………………………..……</w:t>
      </w:r>
    </w:p>
    <w:p w14:paraId="0BFBEB46" w14:textId="4CA4D709"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t>W przypadku wniesienia zabez</w:t>
      </w:r>
      <w:r w:rsidR="00047498">
        <w:rPr>
          <w:sz w:val="23"/>
          <w:szCs w:val="23"/>
        </w:rPr>
        <w:t>pieczenia należytego wykonania U</w:t>
      </w:r>
      <w:r w:rsidRPr="00525B8F">
        <w:rPr>
          <w:sz w:val="23"/>
          <w:szCs w:val="23"/>
        </w:rPr>
        <w:t xml:space="preserve">mowy w formie gwarancji bankowej lub ubezpieczeniowej gwarancja ma być nieodwołalna </w:t>
      </w:r>
      <w:r w:rsidRPr="00525B8F">
        <w:rPr>
          <w:sz w:val="23"/>
          <w:szCs w:val="23"/>
        </w:rPr>
        <w:br/>
        <w:t>i bezwarunkowa i przewidywać płatność gwaranta na rzecz Zamawiającego na pierwsze pisemne żądanie. Dokument gwarancji podlega zatwierdzeniu przez Zamawiającego.</w:t>
      </w:r>
    </w:p>
    <w:p w14:paraId="5A7D9AC5" w14:textId="6D91E957"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t>W przypadku niewykonania Umowy w termin</w:t>
      </w:r>
      <w:r w:rsidR="00E90749">
        <w:rPr>
          <w:sz w:val="23"/>
          <w:szCs w:val="23"/>
        </w:rPr>
        <w:t xml:space="preserve">ie, Wykonawca zobowiązany jest </w:t>
      </w:r>
      <w:r w:rsidRPr="00525B8F">
        <w:rPr>
          <w:sz w:val="23"/>
          <w:szCs w:val="23"/>
        </w:rPr>
        <w:t xml:space="preserve">do odpowiedniego przedłużenia terminu ważności zabezpieczenia, złożonego w formie innej niż w pieniądzu, wynikającego z przewidywanego terminu wykonania Umowy, przed upływem terminu jego ważności. </w:t>
      </w:r>
      <w:r w:rsidRPr="00525B8F">
        <w:rPr>
          <w:bCs/>
          <w:sz w:val="23"/>
          <w:szCs w:val="23"/>
        </w:rPr>
        <w:t xml:space="preserve">Obowiązek, o którym mowa w zdaniu pierwszym ciąży na Wykonawcy również w sytuacji, gdy strony nie dokonają zmiany terminu wykonania </w:t>
      </w:r>
      <w:r w:rsidR="00047498">
        <w:rPr>
          <w:bCs/>
          <w:sz w:val="23"/>
          <w:szCs w:val="23"/>
        </w:rPr>
        <w:t>U</w:t>
      </w:r>
      <w:r w:rsidRPr="00525B8F">
        <w:rPr>
          <w:bCs/>
          <w:sz w:val="23"/>
          <w:szCs w:val="23"/>
        </w:rPr>
        <w:t>m</w:t>
      </w:r>
      <w:r w:rsidR="00047498">
        <w:rPr>
          <w:bCs/>
          <w:sz w:val="23"/>
          <w:szCs w:val="23"/>
        </w:rPr>
        <w:t>owy pierwotnie zastrzeżonego w U</w:t>
      </w:r>
      <w:r w:rsidRPr="00525B8F">
        <w:rPr>
          <w:bCs/>
          <w:sz w:val="23"/>
          <w:szCs w:val="23"/>
        </w:rPr>
        <w:t xml:space="preserve">mowie w formie aneksu do umowy – dla powstania po stronie Wykonawcy obowiązku przedłużenia terminu ważności ZNWU wystarczy niewykonanie przez Wykonawcę niniejszej </w:t>
      </w:r>
      <w:r w:rsidR="00047498">
        <w:rPr>
          <w:bCs/>
          <w:sz w:val="23"/>
          <w:szCs w:val="23"/>
        </w:rPr>
        <w:t>U</w:t>
      </w:r>
      <w:r w:rsidRPr="00525B8F">
        <w:rPr>
          <w:bCs/>
          <w:sz w:val="23"/>
          <w:szCs w:val="23"/>
        </w:rPr>
        <w:t>mowy w terminie pierwotnie w niej zastrzeżonym.</w:t>
      </w:r>
    </w:p>
    <w:p w14:paraId="1FA75634" w14:textId="19DE8FD4"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bCs/>
          <w:sz w:val="23"/>
          <w:szCs w:val="23"/>
        </w:rPr>
        <w:t xml:space="preserve">W </w:t>
      </w:r>
      <w:r w:rsidRPr="00525B8F">
        <w:rPr>
          <w:sz w:val="23"/>
          <w:szCs w:val="23"/>
        </w:rPr>
        <w:t>sytuacji</w:t>
      </w:r>
      <w:r w:rsidRPr="00525B8F">
        <w:rPr>
          <w:bCs/>
          <w:sz w:val="23"/>
          <w:szCs w:val="23"/>
        </w:rPr>
        <w:t>, o której mowa w ust. 6 powyżej, Wykonawca będzie samodzielnie przedłużał ważność zabez</w:t>
      </w:r>
      <w:r w:rsidR="00047498">
        <w:rPr>
          <w:bCs/>
          <w:sz w:val="23"/>
          <w:szCs w:val="23"/>
        </w:rPr>
        <w:t>pieczenia należytego wykonania U</w:t>
      </w:r>
      <w:r w:rsidRPr="00525B8F">
        <w:rPr>
          <w:bCs/>
          <w:sz w:val="23"/>
          <w:szCs w:val="23"/>
        </w:rPr>
        <w:t xml:space="preserve">mowy, bez odrębnego wezwania przez Zamawiającego. Jeżeli Wykonawca nie przedłuży ważności zabezpieczenia, złożonego </w:t>
      </w:r>
      <w:r w:rsidRPr="00525B8F">
        <w:rPr>
          <w:bCs/>
          <w:sz w:val="23"/>
          <w:szCs w:val="23"/>
        </w:rPr>
        <w:br/>
        <w:t xml:space="preserve">w formie innej niż w pieniądzu </w:t>
      </w:r>
      <w:r w:rsidRPr="00525B8F">
        <w:rPr>
          <w:sz w:val="23"/>
          <w:szCs w:val="23"/>
        </w:rPr>
        <w:t xml:space="preserve">w terminie do 30 dni przed upływem terminu ważności zabezpieczenia, Zamawiający jest uprawniony do dokonania wypłaty z zabezpieczenia </w:t>
      </w:r>
      <w:r w:rsidR="00047498">
        <w:rPr>
          <w:sz w:val="23"/>
          <w:szCs w:val="23"/>
        </w:rPr>
        <w:t>należytego wykonania U</w:t>
      </w:r>
      <w:r w:rsidRPr="00525B8F">
        <w:rPr>
          <w:sz w:val="23"/>
          <w:szCs w:val="23"/>
        </w:rPr>
        <w:t>mowy. Uzyskana w ten sposób kwota zostanie zatrzymana tytułem przedłużonego zabez</w:t>
      </w:r>
      <w:r w:rsidR="00047498">
        <w:rPr>
          <w:sz w:val="23"/>
          <w:szCs w:val="23"/>
        </w:rPr>
        <w:t>pieczenia należytego wykonania U</w:t>
      </w:r>
      <w:r w:rsidRPr="00525B8F">
        <w:rPr>
          <w:sz w:val="23"/>
          <w:szCs w:val="23"/>
        </w:rPr>
        <w:t>mowy.</w:t>
      </w:r>
    </w:p>
    <w:p w14:paraId="71A2CC2C" w14:textId="06133CC6"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bCs/>
          <w:sz w:val="23"/>
          <w:szCs w:val="23"/>
        </w:rPr>
        <w:t>W sytuacji o której mowa w ust. 6 powyż</w:t>
      </w:r>
      <w:r w:rsidR="00E90749">
        <w:rPr>
          <w:bCs/>
          <w:sz w:val="23"/>
          <w:szCs w:val="23"/>
        </w:rPr>
        <w:t xml:space="preserve">ej, Wykonawca zobowiązany jest </w:t>
      </w:r>
      <w:r w:rsidRPr="00525B8F">
        <w:rPr>
          <w:bCs/>
          <w:sz w:val="23"/>
          <w:szCs w:val="23"/>
        </w:rPr>
        <w:t>do przedłużenia czasu obowiązywania zabezpieczenia wniesionego w formie innej niż pieniężna z zachowaniem ciągłości zabezpieczenia i bez zmniejszania jego wysokości.</w:t>
      </w:r>
    </w:p>
    <w:p w14:paraId="0D7FB889" w14:textId="6E98DC14"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t>Zamawiający pozostawi na zabezpieczenie roszczeń z</w:t>
      </w:r>
      <w:r w:rsidR="00E90749">
        <w:rPr>
          <w:sz w:val="23"/>
          <w:szCs w:val="23"/>
        </w:rPr>
        <w:t xml:space="preserve"> tytułu rękojmi za wady </w:t>
      </w:r>
      <w:r w:rsidRPr="00525B8F">
        <w:rPr>
          <w:sz w:val="23"/>
          <w:szCs w:val="23"/>
        </w:rPr>
        <w:t>lub gwarancji kwotę w wysokości 30% zabezpieczenia.</w:t>
      </w:r>
    </w:p>
    <w:p w14:paraId="77D71FAE" w14:textId="3F74251E"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lastRenderedPageBreak/>
        <w:t xml:space="preserve">Zamawiający zwróci Wykonawcy 70% pierwotnej wartości zabezpieczenia należytego wykonania </w:t>
      </w:r>
      <w:r w:rsidR="00047498">
        <w:rPr>
          <w:sz w:val="23"/>
          <w:szCs w:val="23"/>
        </w:rPr>
        <w:t>U</w:t>
      </w:r>
      <w:r w:rsidRPr="00525B8F">
        <w:rPr>
          <w:sz w:val="23"/>
          <w:szCs w:val="23"/>
        </w:rPr>
        <w:t xml:space="preserve">mowy w terminie 30 dni od dnia wykonania </w:t>
      </w:r>
      <w:r w:rsidRPr="00525B8F">
        <w:rPr>
          <w:sz w:val="23"/>
          <w:szCs w:val="23"/>
          <w:u w:val="single"/>
        </w:rPr>
        <w:t>całości</w:t>
      </w:r>
      <w:r w:rsidRPr="00525B8F">
        <w:rPr>
          <w:sz w:val="23"/>
          <w:szCs w:val="23"/>
        </w:rPr>
        <w:t xml:space="preserve"> zamówienia i uznania przez Zamawiającego za należycie wykonane, o</w:t>
      </w:r>
      <w:r w:rsidRPr="00525B8F">
        <w:rPr>
          <w:bCs/>
          <w:sz w:val="23"/>
          <w:szCs w:val="23"/>
        </w:rPr>
        <w:t xml:space="preserve"> ile nie zaistnieją przesłanki wynikające </w:t>
      </w:r>
      <w:r w:rsidRPr="00525B8F">
        <w:rPr>
          <w:bCs/>
          <w:sz w:val="23"/>
          <w:szCs w:val="23"/>
        </w:rPr>
        <w:br/>
        <w:t xml:space="preserve">z § 9 niniejszej </w:t>
      </w:r>
      <w:r w:rsidR="00047498">
        <w:rPr>
          <w:bCs/>
          <w:sz w:val="23"/>
          <w:szCs w:val="23"/>
        </w:rPr>
        <w:t>U</w:t>
      </w:r>
      <w:r w:rsidRPr="00525B8F">
        <w:rPr>
          <w:bCs/>
          <w:sz w:val="23"/>
          <w:szCs w:val="23"/>
        </w:rPr>
        <w:t xml:space="preserve">mowy. 30% pierwotnej wartości zabezpieczenia należytego wykonania </w:t>
      </w:r>
      <w:r w:rsidR="00047498">
        <w:rPr>
          <w:bCs/>
          <w:sz w:val="23"/>
          <w:szCs w:val="23"/>
        </w:rPr>
        <w:t>U</w:t>
      </w:r>
      <w:r w:rsidRPr="00525B8F">
        <w:rPr>
          <w:bCs/>
          <w:sz w:val="23"/>
          <w:szCs w:val="23"/>
        </w:rPr>
        <w:t>mowy Zamawiający zwróci Wykonawcy nie później niż ciągu 15 dni po upływie okresu gwarancji i rękojmi obowiązującego dla ostatniej dostawy zrealizowanej przez Wyk</w:t>
      </w:r>
      <w:r w:rsidR="00047498">
        <w:rPr>
          <w:bCs/>
          <w:sz w:val="23"/>
          <w:szCs w:val="23"/>
        </w:rPr>
        <w:t>onawcę na podstawie niniejszej U</w:t>
      </w:r>
      <w:r w:rsidRPr="00525B8F">
        <w:rPr>
          <w:bCs/>
          <w:sz w:val="23"/>
          <w:szCs w:val="23"/>
        </w:rPr>
        <w:t xml:space="preserve">mowy. </w:t>
      </w:r>
    </w:p>
    <w:p w14:paraId="12E75418" w14:textId="77777777"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t>Zamawiający zwróci zabezpieczenie wniesione w pieniądzu z uwzględnieniem odsetek wynikających z Umowy rachunku bankowego, na którym było ono przechowywane, pomniejszone o koszt prowadzenia rachunku oraz prowizji bankowej za przelew pieniędzy na rachunek bankowy Wykonawcy.</w:t>
      </w:r>
    </w:p>
    <w:p w14:paraId="4F91D630" w14:textId="64985495"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t xml:space="preserve">Zabezpieczenie należytego wykonania </w:t>
      </w:r>
      <w:r w:rsidR="00047498">
        <w:rPr>
          <w:sz w:val="23"/>
          <w:szCs w:val="23"/>
        </w:rPr>
        <w:t>U</w:t>
      </w:r>
      <w:r w:rsidRPr="00525B8F">
        <w:rPr>
          <w:sz w:val="23"/>
          <w:szCs w:val="23"/>
        </w:rPr>
        <w:t>mowy służy do pokrycia roszczeń  Zamawiającego z tytułu niewykonania lub nienależytego wykonania niniejsz</w:t>
      </w:r>
      <w:r w:rsidR="00E90749">
        <w:rPr>
          <w:sz w:val="23"/>
          <w:szCs w:val="23"/>
        </w:rPr>
        <w:t xml:space="preserve">ej </w:t>
      </w:r>
      <w:r w:rsidR="00047498">
        <w:rPr>
          <w:sz w:val="23"/>
          <w:szCs w:val="23"/>
        </w:rPr>
        <w:t>U</w:t>
      </w:r>
      <w:r w:rsidR="00E90749">
        <w:rPr>
          <w:sz w:val="23"/>
          <w:szCs w:val="23"/>
        </w:rPr>
        <w:t xml:space="preserve">mowy, </w:t>
      </w:r>
      <w:r w:rsidRPr="00525B8F">
        <w:rPr>
          <w:sz w:val="23"/>
          <w:szCs w:val="23"/>
        </w:rPr>
        <w:t xml:space="preserve">w tym w szczególności z tytułu odpowiedzialności odszkodowawczej, kar umownych, rękojmi za wady, gwarancji jakości, </w:t>
      </w:r>
      <w:r w:rsidRPr="00525B8F">
        <w:rPr>
          <w:sz w:val="23"/>
          <w:szCs w:val="23"/>
          <w:u w:val="single"/>
        </w:rPr>
        <w:t>pokrycia kosztów wykonania zastępczego</w:t>
      </w:r>
      <w:r w:rsidRPr="00525B8F">
        <w:rPr>
          <w:sz w:val="23"/>
          <w:szCs w:val="23"/>
        </w:rPr>
        <w:t>.</w:t>
      </w:r>
    </w:p>
    <w:p w14:paraId="28D2D57E" w14:textId="54742762"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bCs/>
          <w:sz w:val="23"/>
          <w:szCs w:val="23"/>
        </w:rPr>
        <w:t>Zamawiający jest uprawniony do pobrania z ZNW</w:t>
      </w:r>
      <w:r w:rsidR="00E90749">
        <w:rPr>
          <w:bCs/>
          <w:sz w:val="23"/>
          <w:szCs w:val="23"/>
        </w:rPr>
        <w:t xml:space="preserve">U kwot należnych Zamawiającemu </w:t>
      </w:r>
      <w:r w:rsidRPr="00525B8F">
        <w:rPr>
          <w:bCs/>
          <w:sz w:val="23"/>
          <w:szCs w:val="23"/>
        </w:rPr>
        <w:t>z tytułów określonych w ust. 12, a w szczególności w przypadku gdy:</w:t>
      </w:r>
    </w:p>
    <w:p w14:paraId="3B550563" w14:textId="081A017B" w:rsidR="006275DA" w:rsidRPr="00525B8F" w:rsidRDefault="006275DA" w:rsidP="00525B8F">
      <w:pPr>
        <w:widowControl/>
        <w:numPr>
          <w:ilvl w:val="0"/>
          <w:numId w:val="45"/>
        </w:numPr>
        <w:autoSpaceDE/>
        <w:autoSpaceDN/>
        <w:spacing w:line="276" w:lineRule="auto"/>
        <w:ind w:left="851" w:hanging="425"/>
        <w:jc w:val="both"/>
        <w:rPr>
          <w:bCs/>
          <w:sz w:val="23"/>
          <w:szCs w:val="23"/>
        </w:rPr>
      </w:pPr>
      <w:r w:rsidRPr="00525B8F">
        <w:rPr>
          <w:bCs/>
          <w:sz w:val="23"/>
          <w:szCs w:val="23"/>
        </w:rPr>
        <w:t xml:space="preserve">Zamawiający odstąpi od niniejszej </w:t>
      </w:r>
      <w:r w:rsidR="00047498">
        <w:rPr>
          <w:bCs/>
          <w:sz w:val="23"/>
          <w:szCs w:val="23"/>
        </w:rPr>
        <w:t>U</w:t>
      </w:r>
      <w:r w:rsidRPr="00525B8F">
        <w:rPr>
          <w:bCs/>
          <w:sz w:val="23"/>
          <w:szCs w:val="23"/>
        </w:rPr>
        <w:t xml:space="preserve">mowy; </w:t>
      </w:r>
    </w:p>
    <w:p w14:paraId="47BC6CCC" w14:textId="7BB41E14" w:rsidR="006275DA" w:rsidRPr="00525B8F" w:rsidRDefault="006275DA" w:rsidP="00525B8F">
      <w:pPr>
        <w:widowControl/>
        <w:numPr>
          <w:ilvl w:val="0"/>
          <w:numId w:val="45"/>
        </w:numPr>
        <w:autoSpaceDE/>
        <w:autoSpaceDN/>
        <w:spacing w:line="276" w:lineRule="auto"/>
        <w:ind w:left="851" w:hanging="425"/>
        <w:jc w:val="both"/>
        <w:rPr>
          <w:bCs/>
          <w:sz w:val="23"/>
          <w:szCs w:val="23"/>
        </w:rPr>
      </w:pPr>
      <w:r w:rsidRPr="00525B8F">
        <w:rPr>
          <w:bCs/>
          <w:sz w:val="23"/>
          <w:szCs w:val="23"/>
        </w:rPr>
        <w:t xml:space="preserve">Wykonawca zobowiązany będzie do zapłaty kar umownych i/lub odszkodowań  wynikających z postanowień niniejszej </w:t>
      </w:r>
      <w:r w:rsidR="00047498">
        <w:rPr>
          <w:bCs/>
          <w:sz w:val="23"/>
          <w:szCs w:val="23"/>
        </w:rPr>
        <w:t>U</w:t>
      </w:r>
      <w:r w:rsidRPr="00525B8F">
        <w:rPr>
          <w:bCs/>
          <w:sz w:val="23"/>
          <w:szCs w:val="23"/>
        </w:rPr>
        <w:t>mowy;</w:t>
      </w:r>
    </w:p>
    <w:p w14:paraId="22A6B30A" w14:textId="77777777" w:rsidR="006275DA" w:rsidRPr="00525B8F" w:rsidRDefault="006275DA" w:rsidP="00525B8F">
      <w:pPr>
        <w:widowControl/>
        <w:numPr>
          <w:ilvl w:val="0"/>
          <w:numId w:val="45"/>
        </w:numPr>
        <w:autoSpaceDE/>
        <w:autoSpaceDN/>
        <w:spacing w:line="276" w:lineRule="auto"/>
        <w:ind w:left="851" w:hanging="425"/>
        <w:jc w:val="both"/>
        <w:rPr>
          <w:bCs/>
          <w:sz w:val="23"/>
          <w:szCs w:val="23"/>
        </w:rPr>
      </w:pPr>
      <w:r w:rsidRPr="00525B8F">
        <w:rPr>
          <w:bCs/>
          <w:sz w:val="23"/>
          <w:szCs w:val="23"/>
        </w:rPr>
        <w:t>Wykonawca uchylać się będzie od wykonywania  zobowiązań wynikających z rękojmi lub gwarancji</w:t>
      </w:r>
    </w:p>
    <w:p w14:paraId="702F53CE" w14:textId="77777777" w:rsidR="006275DA" w:rsidRPr="00525B8F" w:rsidRDefault="006275DA" w:rsidP="00525B8F">
      <w:pPr>
        <w:widowControl/>
        <w:numPr>
          <w:ilvl w:val="0"/>
          <w:numId w:val="45"/>
        </w:numPr>
        <w:autoSpaceDE/>
        <w:autoSpaceDN/>
        <w:spacing w:line="276" w:lineRule="auto"/>
        <w:ind w:left="851" w:hanging="425"/>
        <w:jc w:val="both"/>
        <w:rPr>
          <w:bCs/>
          <w:sz w:val="23"/>
          <w:szCs w:val="23"/>
        </w:rPr>
      </w:pPr>
      <w:r w:rsidRPr="00525B8F">
        <w:rPr>
          <w:bCs/>
          <w:sz w:val="23"/>
          <w:szCs w:val="23"/>
        </w:rPr>
        <w:t>Wykonawca nie przedłuży ważności zabezpieczenia złożonego w formie innej niż pisemna w terminie wskazanym w ust. 7  powyżej.</w:t>
      </w:r>
    </w:p>
    <w:p w14:paraId="62AF097C" w14:textId="36601D3E" w:rsidR="006275DA" w:rsidRPr="00525B8F" w:rsidRDefault="006275DA" w:rsidP="00525B8F">
      <w:pPr>
        <w:widowControl/>
        <w:numPr>
          <w:ilvl w:val="0"/>
          <w:numId w:val="14"/>
        </w:numPr>
        <w:autoSpaceDE/>
        <w:autoSpaceDN/>
        <w:spacing w:line="276" w:lineRule="auto"/>
        <w:ind w:left="426" w:hanging="426"/>
        <w:jc w:val="both"/>
        <w:rPr>
          <w:sz w:val="23"/>
          <w:szCs w:val="23"/>
        </w:rPr>
      </w:pPr>
      <w:r w:rsidRPr="00525B8F">
        <w:rPr>
          <w:sz w:val="23"/>
          <w:szCs w:val="23"/>
        </w:rPr>
        <w:t>Zamawiający</w:t>
      </w:r>
      <w:r w:rsidRPr="00525B8F">
        <w:rPr>
          <w:bCs/>
          <w:sz w:val="23"/>
          <w:szCs w:val="23"/>
        </w:rPr>
        <w:t xml:space="preserve"> może skorzystać z zabez</w:t>
      </w:r>
      <w:r w:rsidR="00047498">
        <w:rPr>
          <w:bCs/>
          <w:sz w:val="23"/>
          <w:szCs w:val="23"/>
        </w:rPr>
        <w:t>pieczenia należytego wykonania U</w:t>
      </w:r>
      <w:r w:rsidRPr="00525B8F">
        <w:rPr>
          <w:bCs/>
          <w:sz w:val="23"/>
          <w:szCs w:val="23"/>
        </w:rPr>
        <w:t>mowy niezależnie od prawa Zamawiającego do dokonywania potrąceń wierzytelności Zamawiającego z wierzytelnościami Wykonawcy, w szczególności Zamawiający może według własnego uznania zaspokoić swoje roszczenie w drodze potrącenia lub pobrania z zabezpieczania albo korzystając jednocześnie z obydwu możliwości.</w:t>
      </w:r>
    </w:p>
    <w:p w14:paraId="700BB96E" w14:textId="77777777" w:rsidR="006275DA" w:rsidRPr="00525B8F" w:rsidRDefault="006275DA" w:rsidP="00E90749">
      <w:pPr>
        <w:spacing w:line="276" w:lineRule="auto"/>
        <w:rPr>
          <w:bCs/>
          <w:sz w:val="23"/>
          <w:szCs w:val="23"/>
        </w:rPr>
      </w:pPr>
    </w:p>
    <w:p w14:paraId="0CD59392" w14:textId="1AC649E0" w:rsidR="006275DA" w:rsidRPr="00D7474B" w:rsidRDefault="006275DA" w:rsidP="00525B8F">
      <w:pPr>
        <w:spacing w:line="276" w:lineRule="auto"/>
        <w:ind w:left="426" w:hanging="426"/>
        <w:jc w:val="both"/>
        <w:rPr>
          <w:bCs/>
          <w:i/>
          <w:color w:val="FF0000"/>
          <w:sz w:val="23"/>
          <w:szCs w:val="23"/>
        </w:rPr>
      </w:pPr>
      <w:r w:rsidRPr="00D7474B">
        <w:rPr>
          <w:bCs/>
          <w:i/>
          <w:color w:val="FF0000"/>
          <w:sz w:val="23"/>
          <w:szCs w:val="23"/>
        </w:rPr>
        <w:t xml:space="preserve">*w przypadku gdy stroną </w:t>
      </w:r>
      <w:r w:rsidR="00047498" w:rsidRPr="00D7474B">
        <w:rPr>
          <w:bCs/>
          <w:i/>
          <w:color w:val="FF0000"/>
          <w:sz w:val="23"/>
          <w:szCs w:val="23"/>
        </w:rPr>
        <w:t>U</w:t>
      </w:r>
      <w:r w:rsidRPr="00D7474B">
        <w:rPr>
          <w:bCs/>
          <w:i/>
          <w:color w:val="FF0000"/>
          <w:sz w:val="23"/>
          <w:szCs w:val="23"/>
        </w:rPr>
        <w:t xml:space="preserve">mowy są podmiotami, które wspólnie ubiegały się o zamówienia </w:t>
      </w:r>
      <w:r w:rsidRPr="00D7474B">
        <w:rPr>
          <w:bCs/>
          <w:i/>
          <w:color w:val="FF0000"/>
          <w:sz w:val="23"/>
          <w:szCs w:val="23"/>
        </w:rPr>
        <w:br/>
        <w:t>(np. konsorcjum, spółka cywilna) i które wspólnie realizują zamówienia s</w:t>
      </w:r>
      <w:r w:rsidR="00047498" w:rsidRPr="00D7474B">
        <w:rPr>
          <w:bCs/>
          <w:i/>
          <w:color w:val="FF0000"/>
          <w:sz w:val="23"/>
          <w:szCs w:val="23"/>
        </w:rPr>
        <w:t>tanowiące przedmiot niniejszej Umowy - do U</w:t>
      </w:r>
      <w:r w:rsidRPr="00D7474B">
        <w:rPr>
          <w:bCs/>
          <w:i/>
          <w:color w:val="FF0000"/>
          <w:sz w:val="23"/>
          <w:szCs w:val="23"/>
        </w:rPr>
        <w:t>mowy wprowadza się ust. 15 w następującym brzmieniu:</w:t>
      </w:r>
    </w:p>
    <w:p w14:paraId="7A61858A" w14:textId="77777777" w:rsidR="00D06238" w:rsidRPr="00525B8F" w:rsidRDefault="00D06238" w:rsidP="00525B8F">
      <w:pPr>
        <w:spacing w:line="276" w:lineRule="auto"/>
        <w:ind w:left="426" w:hanging="426"/>
        <w:jc w:val="both"/>
        <w:rPr>
          <w:bCs/>
          <w:i/>
          <w:sz w:val="23"/>
          <w:szCs w:val="23"/>
        </w:rPr>
      </w:pPr>
    </w:p>
    <w:p w14:paraId="70911D12" w14:textId="5D8CFC87" w:rsidR="003D185E" w:rsidRPr="00767F00" w:rsidRDefault="006275DA" w:rsidP="00767F00">
      <w:pPr>
        <w:pStyle w:val="Akapitzlist"/>
        <w:numPr>
          <w:ilvl w:val="0"/>
          <w:numId w:val="14"/>
        </w:numPr>
        <w:spacing w:line="276" w:lineRule="auto"/>
        <w:rPr>
          <w:bCs/>
          <w:i/>
          <w:sz w:val="23"/>
          <w:szCs w:val="23"/>
        </w:rPr>
      </w:pPr>
      <w:r w:rsidRPr="00767F00">
        <w:rPr>
          <w:bCs/>
          <w:i/>
          <w:sz w:val="23"/>
          <w:szCs w:val="23"/>
        </w:rPr>
        <w:t xml:space="preserve">Wykonawcy wspólnie realizujący zamówienie stanowiące przedmiot niniejszej </w:t>
      </w:r>
      <w:r w:rsidR="00047498" w:rsidRPr="00767F00">
        <w:rPr>
          <w:bCs/>
          <w:i/>
          <w:sz w:val="23"/>
          <w:szCs w:val="23"/>
        </w:rPr>
        <w:t>U</w:t>
      </w:r>
      <w:r w:rsidRPr="00767F00">
        <w:rPr>
          <w:bCs/>
          <w:i/>
          <w:sz w:val="23"/>
          <w:szCs w:val="23"/>
        </w:rPr>
        <w:t xml:space="preserve">mowy są uprawnieni solidarnie do otrzymania zwrotu zabezpieczenia (solidarność czynna). </w:t>
      </w:r>
      <w:r w:rsidRPr="00767F00">
        <w:rPr>
          <w:bCs/>
          <w:i/>
          <w:sz w:val="23"/>
          <w:szCs w:val="23"/>
        </w:rPr>
        <w:br/>
        <w:t xml:space="preserve">W szczególności oznacza to, że Zamawiający może zwrócić zabezpieczenie do rąk jednego z Wykonawców wspólnie realizujących zamówienie stanowiące przedmiot niniejszej </w:t>
      </w:r>
      <w:r w:rsidR="00047498" w:rsidRPr="00767F00">
        <w:rPr>
          <w:bCs/>
          <w:i/>
          <w:sz w:val="23"/>
          <w:szCs w:val="23"/>
        </w:rPr>
        <w:t>U</w:t>
      </w:r>
      <w:r w:rsidRPr="00767F00">
        <w:rPr>
          <w:bCs/>
          <w:i/>
          <w:sz w:val="23"/>
          <w:szCs w:val="23"/>
        </w:rPr>
        <w:t>mowy, a przez zaspokojenie któregokolwiek z nich dług (obowiązek zwrotu zabezpieczenia) wygasa względem wszystkich.</w:t>
      </w:r>
    </w:p>
    <w:p w14:paraId="43DF0343" w14:textId="77777777" w:rsidR="00767F00" w:rsidRPr="00767F00" w:rsidRDefault="00767F00" w:rsidP="00767F00">
      <w:pPr>
        <w:pStyle w:val="Akapitzlist"/>
        <w:spacing w:line="276" w:lineRule="auto"/>
        <w:ind w:left="720" w:firstLine="0"/>
        <w:rPr>
          <w:bCs/>
          <w:i/>
          <w:sz w:val="23"/>
          <w:szCs w:val="23"/>
        </w:rPr>
      </w:pPr>
    </w:p>
    <w:p w14:paraId="6F9EC407" w14:textId="18397D85" w:rsidR="00516CCD" w:rsidRPr="00525B8F" w:rsidRDefault="00516CCD" w:rsidP="00525B8F">
      <w:pPr>
        <w:tabs>
          <w:tab w:val="left" w:pos="8647"/>
        </w:tabs>
        <w:spacing w:line="276" w:lineRule="auto"/>
        <w:ind w:right="334"/>
        <w:jc w:val="center"/>
        <w:rPr>
          <w:b/>
          <w:sz w:val="23"/>
          <w:szCs w:val="23"/>
        </w:rPr>
      </w:pPr>
      <w:r w:rsidRPr="00525B8F">
        <w:rPr>
          <w:b/>
          <w:sz w:val="23"/>
          <w:szCs w:val="23"/>
        </w:rPr>
        <w:t>§ 14</w:t>
      </w:r>
    </w:p>
    <w:p w14:paraId="38D323D3" w14:textId="77777777" w:rsidR="00516CCD" w:rsidRPr="00525B8F" w:rsidRDefault="00516CCD" w:rsidP="00525B8F">
      <w:pPr>
        <w:tabs>
          <w:tab w:val="left" w:pos="8647"/>
        </w:tabs>
        <w:spacing w:line="276" w:lineRule="auto"/>
        <w:ind w:right="334"/>
        <w:jc w:val="center"/>
        <w:rPr>
          <w:b/>
          <w:sz w:val="23"/>
          <w:szCs w:val="23"/>
        </w:rPr>
      </w:pPr>
      <w:r w:rsidRPr="00525B8F">
        <w:rPr>
          <w:b/>
          <w:sz w:val="23"/>
          <w:szCs w:val="23"/>
        </w:rPr>
        <w:t>ZMIANY TREŚCI UMOWY</w:t>
      </w:r>
    </w:p>
    <w:p w14:paraId="1712230E" w14:textId="098AB883" w:rsidR="00516CCD" w:rsidRPr="00525B8F" w:rsidRDefault="00516CCD" w:rsidP="00525B8F">
      <w:pPr>
        <w:pStyle w:val="Akapitzlist"/>
        <w:numPr>
          <w:ilvl w:val="0"/>
          <w:numId w:val="39"/>
        </w:numPr>
        <w:spacing w:line="276" w:lineRule="auto"/>
        <w:ind w:left="426" w:hanging="426"/>
        <w:rPr>
          <w:sz w:val="23"/>
          <w:szCs w:val="23"/>
        </w:rPr>
      </w:pPr>
      <w:r w:rsidRPr="00525B8F">
        <w:rPr>
          <w:sz w:val="23"/>
          <w:szCs w:val="23"/>
        </w:rPr>
        <w:t>Zamawiający</w:t>
      </w:r>
      <w:r w:rsidRPr="00525B8F">
        <w:rPr>
          <w:spacing w:val="40"/>
          <w:sz w:val="23"/>
          <w:szCs w:val="23"/>
        </w:rPr>
        <w:t xml:space="preserve"> </w:t>
      </w:r>
      <w:r w:rsidRPr="00525B8F">
        <w:rPr>
          <w:sz w:val="23"/>
          <w:szCs w:val="23"/>
        </w:rPr>
        <w:t>dopuszcza</w:t>
      </w:r>
      <w:r w:rsidRPr="00525B8F">
        <w:rPr>
          <w:spacing w:val="40"/>
          <w:sz w:val="23"/>
          <w:szCs w:val="23"/>
        </w:rPr>
        <w:t xml:space="preserve"> </w:t>
      </w:r>
      <w:r w:rsidRPr="00525B8F">
        <w:rPr>
          <w:sz w:val="23"/>
          <w:szCs w:val="23"/>
        </w:rPr>
        <w:t>wprowadzenie</w:t>
      </w:r>
      <w:r w:rsidRPr="00525B8F">
        <w:rPr>
          <w:spacing w:val="40"/>
          <w:sz w:val="23"/>
          <w:szCs w:val="23"/>
        </w:rPr>
        <w:t xml:space="preserve"> </w:t>
      </w:r>
      <w:r w:rsidRPr="00525B8F">
        <w:rPr>
          <w:sz w:val="23"/>
          <w:szCs w:val="23"/>
        </w:rPr>
        <w:t>zmian</w:t>
      </w:r>
      <w:r w:rsidRPr="00525B8F">
        <w:rPr>
          <w:spacing w:val="40"/>
          <w:sz w:val="23"/>
          <w:szCs w:val="23"/>
        </w:rPr>
        <w:t xml:space="preserve"> </w:t>
      </w:r>
      <w:r w:rsidRPr="00525B8F">
        <w:rPr>
          <w:sz w:val="23"/>
          <w:szCs w:val="23"/>
        </w:rPr>
        <w:t>Umowy</w:t>
      </w:r>
      <w:r w:rsidRPr="00525B8F">
        <w:rPr>
          <w:spacing w:val="40"/>
          <w:sz w:val="23"/>
          <w:szCs w:val="23"/>
        </w:rPr>
        <w:t xml:space="preserve"> </w:t>
      </w:r>
      <w:r w:rsidRPr="00525B8F">
        <w:rPr>
          <w:sz w:val="23"/>
          <w:szCs w:val="23"/>
        </w:rPr>
        <w:t>w</w:t>
      </w:r>
      <w:r w:rsidRPr="00525B8F">
        <w:rPr>
          <w:spacing w:val="40"/>
          <w:sz w:val="23"/>
          <w:szCs w:val="23"/>
        </w:rPr>
        <w:t xml:space="preserve"> </w:t>
      </w:r>
      <w:r w:rsidRPr="00525B8F">
        <w:rPr>
          <w:sz w:val="23"/>
          <w:szCs w:val="23"/>
        </w:rPr>
        <w:t>zakresie</w:t>
      </w:r>
      <w:r w:rsidRPr="00525B8F">
        <w:rPr>
          <w:spacing w:val="40"/>
          <w:sz w:val="23"/>
          <w:szCs w:val="23"/>
        </w:rPr>
        <w:t xml:space="preserve"> </w:t>
      </w:r>
      <w:r w:rsidRPr="00525B8F">
        <w:rPr>
          <w:sz w:val="23"/>
          <w:szCs w:val="23"/>
        </w:rPr>
        <w:t>poniżej</w:t>
      </w:r>
      <w:r w:rsidRPr="00525B8F">
        <w:rPr>
          <w:spacing w:val="40"/>
          <w:sz w:val="23"/>
          <w:szCs w:val="23"/>
        </w:rPr>
        <w:t xml:space="preserve"> </w:t>
      </w:r>
      <w:r w:rsidRPr="00525B8F">
        <w:rPr>
          <w:sz w:val="23"/>
          <w:szCs w:val="23"/>
        </w:rPr>
        <w:t>wskazanym,</w:t>
      </w:r>
      <w:r w:rsidRPr="00525B8F">
        <w:rPr>
          <w:spacing w:val="40"/>
          <w:sz w:val="23"/>
          <w:szCs w:val="23"/>
        </w:rPr>
        <w:t xml:space="preserve"> </w:t>
      </w:r>
      <w:r w:rsidR="00E90749">
        <w:rPr>
          <w:sz w:val="23"/>
          <w:szCs w:val="23"/>
        </w:rPr>
        <w:t>w </w:t>
      </w:r>
      <w:r w:rsidRPr="00525B8F">
        <w:rPr>
          <w:sz w:val="23"/>
          <w:szCs w:val="23"/>
        </w:rPr>
        <w:t>następujących</w:t>
      </w:r>
      <w:r w:rsidRPr="00525B8F">
        <w:rPr>
          <w:spacing w:val="40"/>
          <w:sz w:val="23"/>
          <w:szCs w:val="23"/>
        </w:rPr>
        <w:t xml:space="preserve"> </w:t>
      </w:r>
      <w:r w:rsidRPr="00525B8F">
        <w:rPr>
          <w:sz w:val="23"/>
          <w:szCs w:val="23"/>
        </w:rPr>
        <w:t>przypadkach:</w:t>
      </w:r>
    </w:p>
    <w:p w14:paraId="2DD79BEA" w14:textId="1544A887" w:rsidR="00516CCD" w:rsidRPr="00525B8F" w:rsidRDefault="00516CCD" w:rsidP="00525B8F">
      <w:pPr>
        <w:widowControl/>
        <w:numPr>
          <w:ilvl w:val="0"/>
          <w:numId w:val="40"/>
        </w:numPr>
        <w:autoSpaceDE/>
        <w:autoSpaceDN/>
        <w:spacing w:after="160" w:line="276" w:lineRule="auto"/>
        <w:jc w:val="both"/>
        <w:rPr>
          <w:iCs/>
          <w:sz w:val="23"/>
          <w:szCs w:val="23"/>
        </w:rPr>
      </w:pPr>
      <w:r w:rsidRPr="00525B8F">
        <w:rPr>
          <w:iCs/>
          <w:sz w:val="23"/>
          <w:szCs w:val="23"/>
        </w:rPr>
        <w:t>z</w:t>
      </w:r>
      <w:r w:rsidR="00E90749">
        <w:rPr>
          <w:iCs/>
          <w:sz w:val="23"/>
          <w:szCs w:val="23"/>
        </w:rPr>
        <w:t>miany terminu wykonania Umowy (</w:t>
      </w:r>
      <w:r w:rsidRPr="00525B8F">
        <w:rPr>
          <w:iCs/>
          <w:sz w:val="23"/>
          <w:szCs w:val="23"/>
        </w:rPr>
        <w:t xml:space="preserve">zarówno terminu wykonania zamówienia podstawowego jak i terminu wykonania zamówienia opcjonalnego)  – gdy z powodu działania siły wyższej nie jest możliwe wykonanie przedmiotu Umowy w umówionym </w:t>
      </w:r>
      <w:r w:rsidRPr="00525B8F">
        <w:rPr>
          <w:iCs/>
          <w:sz w:val="23"/>
          <w:szCs w:val="23"/>
        </w:rPr>
        <w:lastRenderedPageBreak/>
        <w:t xml:space="preserve">terminie, bądź gdy niewykonanie Umowy w terminie wyniknie z przyczyn leżących po stronie Zamawiającego, Odbiorcy czy Użytkownika; w takim przypadku strony mogą zmienić termin wykonania Umowy o okres tożsamy z okresem działania siły wyższej, z powodu której wykonanie przedmiotu Umowy w terminie pierwotnie w </w:t>
      </w:r>
      <w:r w:rsidR="00047498">
        <w:rPr>
          <w:iCs/>
          <w:sz w:val="23"/>
          <w:szCs w:val="23"/>
        </w:rPr>
        <w:t>U</w:t>
      </w:r>
      <w:r w:rsidRPr="00525B8F">
        <w:rPr>
          <w:iCs/>
          <w:sz w:val="23"/>
          <w:szCs w:val="23"/>
        </w:rPr>
        <w:t>mowie przewidzianym nie było możliwe;</w:t>
      </w:r>
    </w:p>
    <w:p w14:paraId="438532F4" w14:textId="68323E9D" w:rsidR="00516CCD" w:rsidRPr="00525B8F" w:rsidRDefault="00516CCD" w:rsidP="00525B8F">
      <w:pPr>
        <w:widowControl/>
        <w:numPr>
          <w:ilvl w:val="0"/>
          <w:numId w:val="40"/>
        </w:numPr>
        <w:autoSpaceDE/>
        <w:autoSpaceDN/>
        <w:spacing w:after="160" w:line="276" w:lineRule="auto"/>
        <w:jc w:val="both"/>
        <w:rPr>
          <w:iCs/>
          <w:sz w:val="23"/>
          <w:szCs w:val="23"/>
        </w:rPr>
      </w:pPr>
      <w:r w:rsidRPr="00525B8F">
        <w:rPr>
          <w:iCs/>
          <w:sz w:val="23"/>
          <w:szCs w:val="23"/>
        </w:rPr>
        <w:t xml:space="preserve">zmiany terminu wykonania Umowy (zarówno terminu wykonania zamówienia podstawowego jak i terminu wykonania zamówienia opcjonalnego) –  gdy niewykonanie Umowy w terminie wyniknie z przyczyn leżących po stronie Zamawiającego; w takim przypadku strony mogą zmienić termin wykonania Umowy o okres tożsamy z okresem przeszkody, z powodu której wykonanie przedmiotu Umowy w terminie pierwotnie w </w:t>
      </w:r>
      <w:r w:rsidR="00047498">
        <w:rPr>
          <w:iCs/>
          <w:sz w:val="23"/>
          <w:szCs w:val="23"/>
        </w:rPr>
        <w:t>U</w:t>
      </w:r>
      <w:r w:rsidRPr="00525B8F">
        <w:rPr>
          <w:iCs/>
          <w:sz w:val="23"/>
          <w:szCs w:val="23"/>
        </w:rPr>
        <w:t xml:space="preserve">mowie przewidzianym nie było możliwe; </w:t>
      </w:r>
    </w:p>
    <w:p w14:paraId="68009766" w14:textId="1D1FF8BB" w:rsidR="00516CCD" w:rsidRPr="00423BC7" w:rsidRDefault="00516CCD" w:rsidP="00525B8F">
      <w:pPr>
        <w:widowControl/>
        <w:numPr>
          <w:ilvl w:val="0"/>
          <w:numId w:val="40"/>
        </w:numPr>
        <w:autoSpaceDE/>
        <w:autoSpaceDN/>
        <w:spacing w:after="160" w:line="276" w:lineRule="auto"/>
        <w:ind w:left="709" w:hanging="425"/>
        <w:jc w:val="both"/>
        <w:rPr>
          <w:sz w:val="23"/>
          <w:szCs w:val="23"/>
        </w:rPr>
      </w:pPr>
      <w:r w:rsidRPr="00525B8F">
        <w:rPr>
          <w:sz w:val="23"/>
          <w:szCs w:val="23"/>
        </w:rPr>
        <w:t xml:space="preserve">przedłużenia terminu wykonania Umowy </w:t>
      </w:r>
      <w:r w:rsidR="00047498">
        <w:rPr>
          <w:iCs/>
          <w:sz w:val="23"/>
          <w:szCs w:val="23"/>
        </w:rPr>
        <w:t>(</w:t>
      </w:r>
      <w:r w:rsidRPr="00525B8F">
        <w:rPr>
          <w:iCs/>
          <w:sz w:val="23"/>
          <w:szCs w:val="23"/>
        </w:rPr>
        <w:t xml:space="preserve">zarówno terminu wykonania zamówienia podstawowego jak i terminu wykonania zamówienia opcjonalnego) </w:t>
      </w:r>
      <w:r w:rsidRPr="00525B8F">
        <w:rPr>
          <w:sz w:val="23"/>
          <w:szCs w:val="23"/>
        </w:rPr>
        <w:t xml:space="preserve">– o okres nie dłuższy niż okres trwania postępowania odwoławczego przed Krajową Izbą Odwoławczą lub sądem powszechnym, w przypadku gdy zostało wniesione odwołanie w postępowaniu o udzielenie zamówienia publicznego; dla celów realizacji niniejszej </w:t>
      </w:r>
      <w:r w:rsidR="00047498">
        <w:rPr>
          <w:sz w:val="23"/>
          <w:szCs w:val="23"/>
        </w:rPr>
        <w:t>U</w:t>
      </w:r>
      <w:r w:rsidRPr="00525B8F">
        <w:rPr>
          <w:sz w:val="23"/>
          <w:szCs w:val="23"/>
        </w:rPr>
        <w:t>mowy przyjmuje się, że okres trwania postępowania odwoławczego rozpoczyna się w dniu wpływu odwołania do Zamawiającego, a kończy się w dniu wydania stosownego orzeczeni</w:t>
      </w:r>
      <w:r w:rsidR="00047498">
        <w:rPr>
          <w:sz w:val="23"/>
          <w:szCs w:val="23"/>
        </w:rPr>
        <w:t xml:space="preserve">a przez KIO bądź sąd </w:t>
      </w:r>
      <w:r w:rsidR="00047498" w:rsidRPr="00423BC7">
        <w:rPr>
          <w:sz w:val="23"/>
          <w:szCs w:val="23"/>
        </w:rPr>
        <w:t>powszechny;</w:t>
      </w:r>
    </w:p>
    <w:p w14:paraId="79BD1F4F" w14:textId="5BA0E92F" w:rsidR="00516CCD" w:rsidRPr="00423BC7" w:rsidRDefault="00516CCD" w:rsidP="00525B8F">
      <w:pPr>
        <w:widowControl/>
        <w:numPr>
          <w:ilvl w:val="0"/>
          <w:numId w:val="40"/>
        </w:numPr>
        <w:autoSpaceDE/>
        <w:autoSpaceDN/>
        <w:spacing w:after="160" w:line="276" w:lineRule="auto"/>
        <w:jc w:val="both"/>
        <w:rPr>
          <w:sz w:val="23"/>
          <w:szCs w:val="23"/>
        </w:rPr>
      </w:pPr>
      <w:r w:rsidRPr="00423BC7">
        <w:rPr>
          <w:sz w:val="23"/>
          <w:szCs w:val="23"/>
        </w:rPr>
        <w:t>zmiany wynagrodzenia – w przypadku zmiany przepisów prawnych (np. dotyczących stawek podatku VAT), jeżeli wpływa ona na wysokość należnego wykonawcy</w:t>
      </w:r>
      <w:r w:rsidRPr="00423BC7">
        <w:rPr>
          <w:spacing w:val="-1"/>
          <w:sz w:val="23"/>
          <w:szCs w:val="23"/>
        </w:rPr>
        <w:t xml:space="preserve"> </w:t>
      </w:r>
      <w:r w:rsidRPr="00423BC7">
        <w:rPr>
          <w:sz w:val="23"/>
          <w:szCs w:val="23"/>
        </w:rPr>
        <w:t>wynagrodzenia - zgodnie ze zmienionymi przepisami</w:t>
      </w:r>
      <w:r w:rsidR="00047498" w:rsidRPr="00423BC7">
        <w:rPr>
          <w:sz w:val="23"/>
          <w:szCs w:val="23"/>
        </w:rPr>
        <w:t>;</w:t>
      </w:r>
    </w:p>
    <w:p w14:paraId="6767122F" w14:textId="6CB219FB" w:rsidR="00516CCD" w:rsidRPr="00525B8F" w:rsidRDefault="00516CCD" w:rsidP="00525B8F">
      <w:pPr>
        <w:widowControl/>
        <w:numPr>
          <w:ilvl w:val="0"/>
          <w:numId w:val="40"/>
        </w:numPr>
        <w:autoSpaceDE/>
        <w:autoSpaceDN/>
        <w:spacing w:after="160" w:line="276" w:lineRule="auto"/>
        <w:jc w:val="both"/>
        <w:rPr>
          <w:iCs/>
          <w:sz w:val="23"/>
          <w:szCs w:val="23"/>
        </w:rPr>
      </w:pPr>
      <w:r w:rsidRPr="00525B8F">
        <w:rPr>
          <w:iCs/>
          <w:sz w:val="23"/>
          <w:szCs w:val="23"/>
        </w:rPr>
        <w:t>zmiany postanowień Umowy – gdy ich zmiana jest konieczna w związku ze zmianą decyzji wydawanych przez Ministra Obrony Narodowej, bądź zmianą wytycznych przełożonych Zamawiającego - w takim przypadku stro</w:t>
      </w:r>
      <w:r w:rsidR="00047498">
        <w:rPr>
          <w:iCs/>
          <w:sz w:val="23"/>
          <w:szCs w:val="23"/>
        </w:rPr>
        <w:t>ny mogą zmienić takie elementy U</w:t>
      </w:r>
      <w:r w:rsidRPr="00525B8F">
        <w:rPr>
          <w:iCs/>
          <w:sz w:val="23"/>
          <w:szCs w:val="23"/>
        </w:rPr>
        <w:t xml:space="preserve">mowy, na które zaistniałe okoliczności mają wpływ i uniemożliwiają realizację </w:t>
      </w:r>
      <w:r w:rsidR="00047498">
        <w:rPr>
          <w:iCs/>
          <w:sz w:val="23"/>
          <w:szCs w:val="23"/>
        </w:rPr>
        <w:t>U</w:t>
      </w:r>
      <w:r w:rsidRPr="00525B8F">
        <w:rPr>
          <w:iCs/>
          <w:sz w:val="23"/>
          <w:szCs w:val="23"/>
        </w:rPr>
        <w:t xml:space="preserve">mowy w jej pierwotnym brzmieniu,  w  taki sposób i w takim zakresie aby realizacji </w:t>
      </w:r>
      <w:r w:rsidR="00047498">
        <w:rPr>
          <w:iCs/>
          <w:sz w:val="23"/>
          <w:szCs w:val="23"/>
        </w:rPr>
        <w:t>U</w:t>
      </w:r>
      <w:r w:rsidRPr="00525B8F">
        <w:rPr>
          <w:iCs/>
          <w:sz w:val="23"/>
          <w:szCs w:val="23"/>
        </w:rPr>
        <w:t xml:space="preserve">mowy była możliwa pomimo zmiany decyzji wydawanych przez Ministra Obrony Narodowej, bądź zmiany wytycznych przełożonych Zamawiającego; zamiany w </w:t>
      </w:r>
      <w:r w:rsidR="00047498">
        <w:rPr>
          <w:iCs/>
          <w:sz w:val="23"/>
          <w:szCs w:val="23"/>
        </w:rPr>
        <w:t>U</w:t>
      </w:r>
      <w:r w:rsidRPr="00525B8F">
        <w:rPr>
          <w:iCs/>
          <w:sz w:val="23"/>
          <w:szCs w:val="23"/>
        </w:rPr>
        <w:t xml:space="preserve">mowie wprowadzone w takiej sytuacji nie mogą modyfikować ogólnego charakteru </w:t>
      </w:r>
      <w:r w:rsidR="00047498">
        <w:rPr>
          <w:iCs/>
          <w:sz w:val="23"/>
          <w:szCs w:val="23"/>
        </w:rPr>
        <w:t>U</w:t>
      </w:r>
      <w:r w:rsidRPr="00525B8F">
        <w:rPr>
          <w:iCs/>
          <w:sz w:val="23"/>
          <w:szCs w:val="23"/>
        </w:rPr>
        <w:t>mowy</w:t>
      </w:r>
    </w:p>
    <w:p w14:paraId="783171E8" w14:textId="77777777" w:rsidR="00516CCD" w:rsidRPr="00525B8F" w:rsidRDefault="00516CCD" w:rsidP="00525B8F">
      <w:pPr>
        <w:widowControl/>
        <w:numPr>
          <w:ilvl w:val="0"/>
          <w:numId w:val="40"/>
        </w:numPr>
        <w:autoSpaceDE/>
        <w:autoSpaceDN/>
        <w:spacing w:after="160" w:line="276" w:lineRule="auto"/>
        <w:jc w:val="both"/>
        <w:rPr>
          <w:sz w:val="23"/>
          <w:szCs w:val="23"/>
        </w:rPr>
      </w:pPr>
      <w:r w:rsidRPr="00525B8F">
        <w:rPr>
          <w:sz w:val="23"/>
          <w:szCs w:val="23"/>
        </w:rPr>
        <w:t>zmiany określonego producenta, typu lub modeli w przedmiocie Umowy, w przypadku</w:t>
      </w:r>
      <w:r w:rsidRPr="00525B8F">
        <w:rPr>
          <w:spacing w:val="40"/>
          <w:sz w:val="23"/>
          <w:szCs w:val="23"/>
        </w:rPr>
        <w:t xml:space="preserve"> </w:t>
      </w:r>
      <w:r w:rsidRPr="00525B8F">
        <w:rPr>
          <w:sz w:val="23"/>
          <w:szCs w:val="23"/>
        </w:rPr>
        <w:t>zakończenia jego produkcji lub wycofania go z produkcji, z tym że wynagrodzenie wskazane w § 2 Umowy nie może ulec podwyższeniu, a parametry techniczne nie mogą być gorsze niż występujące pierwotnie w przedmiocie Umowy.</w:t>
      </w:r>
    </w:p>
    <w:p w14:paraId="1BEBD382" w14:textId="3DE715C1" w:rsidR="00516CCD" w:rsidRPr="00525B8F" w:rsidRDefault="00516CCD" w:rsidP="00525B8F">
      <w:pPr>
        <w:widowControl/>
        <w:numPr>
          <w:ilvl w:val="0"/>
          <w:numId w:val="40"/>
        </w:numPr>
        <w:shd w:val="clear" w:color="auto" w:fill="FFFFFF"/>
        <w:suppressAutoHyphens/>
        <w:autoSpaceDE/>
        <w:autoSpaceDN/>
        <w:spacing w:after="160" w:line="276" w:lineRule="auto"/>
        <w:jc w:val="both"/>
        <w:rPr>
          <w:sz w:val="23"/>
          <w:szCs w:val="23"/>
        </w:rPr>
      </w:pPr>
      <w:r w:rsidRPr="00525B8F">
        <w:rPr>
          <w:sz w:val="23"/>
          <w:szCs w:val="23"/>
        </w:rPr>
        <w:t xml:space="preserve">gdy zaistniałaby konieczność wprowadzenia zmian do </w:t>
      </w:r>
      <w:r w:rsidR="00047498">
        <w:rPr>
          <w:sz w:val="23"/>
          <w:szCs w:val="23"/>
        </w:rPr>
        <w:t>U</w:t>
      </w:r>
      <w:r w:rsidRPr="00525B8F">
        <w:rPr>
          <w:sz w:val="23"/>
          <w:szCs w:val="23"/>
        </w:rPr>
        <w:t xml:space="preserve">mowy, wynikająca z okoliczności, których nie można było przewidzieć w chwili zawierania Umowy –  w takim przypadku strony mogą zmienić takie elementy </w:t>
      </w:r>
      <w:r w:rsidR="00047498">
        <w:rPr>
          <w:sz w:val="23"/>
          <w:szCs w:val="23"/>
        </w:rPr>
        <w:t>U</w:t>
      </w:r>
      <w:r w:rsidRPr="00525B8F">
        <w:rPr>
          <w:sz w:val="23"/>
          <w:szCs w:val="23"/>
        </w:rPr>
        <w:t xml:space="preserve">mowy, na które zaistniałe okoliczności mają wpływ i uniemożliwiają realizację </w:t>
      </w:r>
      <w:r w:rsidR="00047498">
        <w:rPr>
          <w:sz w:val="23"/>
          <w:szCs w:val="23"/>
        </w:rPr>
        <w:t>U</w:t>
      </w:r>
      <w:r w:rsidRPr="00525B8F">
        <w:rPr>
          <w:sz w:val="23"/>
          <w:szCs w:val="23"/>
        </w:rPr>
        <w:t xml:space="preserve">mowy w jej pierwotnym brzmieniu, w taki sposób i w takim zakresie, aby realizacja </w:t>
      </w:r>
      <w:r w:rsidR="00047498">
        <w:rPr>
          <w:sz w:val="23"/>
          <w:szCs w:val="23"/>
        </w:rPr>
        <w:t>U</w:t>
      </w:r>
      <w:r w:rsidRPr="00525B8F">
        <w:rPr>
          <w:sz w:val="23"/>
          <w:szCs w:val="23"/>
        </w:rPr>
        <w:t xml:space="preserve">mowy była możliwa pomimo zaistnienia okoliczności, których </w:t>
      </w:r>
      <w:r w:rsidR="00047498">
        <w:rPr>
          <w:sz w:val="23"/>
          <w:szCs w:val="23"/>
        </w:rPr>
        <w:t>w chwili zawierania U</w:t>
      </w:r>
      <w:r w:rsidRPr="00525B8F">
        <w:rPr>
          <w:sz w:val="23"/>
          <w:szCs w:val="23"/>
        </w:rPr>
        <w:t xml:space="preserve">mowy nie dało się przewidzieć; </w:t>
      </w:r>
      <w:r w:rsidR="00047498">
        <w:rPr>
          <w:iCs/>
          <w:sz w:val="23"/>
          <w:szCs w:val="23"/>
        </w:rPr>
        <w:t>zamiany w U</w:t>
      </w:r>
      <w:r w:rsidRPr="00525B8F">
        <w:rPr>
          <w:iCs/>
          <w:sz w:val="23"/>
          <w:szCs w:val="23"/>
        </w:rPr>
        <w:t xml:space="preserve">mowie wprowadzone w takiej sytuacji nie mogą modyfikować ogólnego charakteru </w:t>
      </w:r>
      <w:r w:rsidR="00047498">
        <w:rPr>
          <w:iCs/>
          <w:sz w:val="23"/>
          <w:szCs w:val="23"/>
        </w:rPr>
        <w:t>U</w:t>
      </w:r>
      <w:r w:rsidRPr="00525B8F">
        <w:rPr>
          <w:iCs/>
          <w:sz w:val="23"/>
          <w:szCs w:val="23"/>
        </w:rPr>
        <w:t>mowy</w:t>
      </w:r>
    </w:p>
    <w:p w14:paraId="411DF061" w14:textId="77777777" w:rsidR="00516CCD" w:rsidRPr="00525B8F" w:rsidRDefault="00516CCD" w:rsidP="00525B8F">
      <w:pPr>
        <w:pStyle w:val="Akapitzlist"/>
        <w:numPr>
          <w:ilvl w:val="0"/>
          <w:numId w:val="39"/>
        </w:numPr>
        <w:spacing w:line="276" w:lineRule="auto"/>
        <w:ind w:left="426" w:hanging="426"/>
        <w:rPr>
          <w:sz w:val="23"/>
          <w:szCs w:val="23"/>
        </w:rPr>
      </w:pPr>
      <w:r w:rsidRPr="00525B8F">
        <w:rPr>
          <w:sz w:val="23"/>
          <w:szCs w:val="23"/>
        </w:rPr>
        <w:t>Zmiana</w:t>
      </w:r>
      <w:r w:rsidRPr="00525B8F">
        <w:rPr>
          <w:spacing w:val="55"/>
          <w:sz w:val="23"/>
          <w:szCs w:val="23"/>
        </w:rPr>
        <w:t xml:space="preserve"> </w:t>
      </w:r>
      <w:r w:rsidRPr="00525B8F">
        <w:rPr>
          <w:sz w:val="23"/>
          <w:szCs w:val="23"/>
        </w:rPr>
        <w:t>postanowień</w:t>
      </w:r>
      <w:r w:rsidRPr="00525B8F">
        <w:rPr>
          <w:spacing w:val="55"/>
          <w:sz w:val="23"/>
          <w:szCs w:val="23"/>
        </w:rPr>
        <w:t xml:space="preserve"> </w:t>
      </w:r>
      <w:r w:rsidRPr="00525B8F">
        <w:rPr>
          <w:sz w:val="23"/>
          <w:szCs w:val="23"/>
        </w:rPr>
        <w:t>zawartej</w:t>
      </w:r>
      <w:r w:rsidRPr="00525B8F">
        <w:rPr>
          <w:spacing w:val="55"/>
          <w:sz w:val="23"/>
          <w:szCs w:val="23"/>
        </w:rPr>
        <w:t xml:space="preserve"> </w:t>
      </w:r>
      <w:r w:rsidRPr="00525B8F">
        <w:rPr>
          <w:sz w:val="23"/>
          <w:szCs w:val="23"/>
        </w:rPr>
        <w:t>Umowy</w:t>
      </w:r>
      <w:r w:rsidRPr="00525B8F">
        <w:rPr>
          <w:spacing w:val="53"/>
          <w:sz w:val="23"/>
          <w:szCs w:val="23"/>
        </w:rPr>
        <w:t xml:space="preserve"> </w:t>
      </w:r>
      <w:r w:rsidRPr="00525B8F">
        <w:rPr>
          <w:sz w:val="23"/>
          <w:szCs w:val="23"/>
        </w:rPr>
        <w:t>może</w:t>
      </w:r>
      <w:r w:rsidRPr="00525B8F">
        <w:rPr>
          <w:spacing w:val="55"/>
          <w:sz w:val="23"/>
          <w:szCs w:val="23"/>
        </w:rPr>
        <w:t xml:space="preserve"> </w:t>
      </w:r>
      <w:r w:rsidRPr="00525B8F">
        <w:rPr>
          <w:sz w:val="23"/>
          <w:szCs w:val="23"/>
        </w:rPr>
        <w:t>nastąpić</w:t>
      </w:r>
      <w:r w:rsidRPr="00525B8F">
        <w:rPr>
          <w:spacing w:val="55"/>
          <w:sz w:val="23"/>
          <w:szCs w:val="23"/>
        </w:rPr>
        <w:t xml:space="preserve"> </w:t>
      </w:r>
      <w:r w:rsidRPr="00525B8F">
        <w:rPr>
          <w:sz w:val="23"/>
          <w:szCs w:val="23"/>
        </w:rPr>
        <w:t>za</w:t>
      </w:r>
      <w:r w:rsidRPr="00525B8F">
        <w:rPr>
          <w:spacing w:val="53"/>
          <w:sz w:val="23"/>
          <w:szCs w:val="23"/>
        </w:rPr>
        <w:t xml:space="preserve"> </w:t>
      </w:r>
      <w:r w:rsidRPr="00525B8F">
        <w:rPr>
          <w:sz w:val="23"/>
          <w:szCs w:val="23"/>
        </w:rPr>
        <w:t>zgodą</w:t>
      </w:r>
      <w:r w:rsidRPr="00525B8F">
        <w:rPr>
          <w:spacing w:val="55"/>
          <w:sz w:val="23"/>
          <w:szCs w:val="23"/>
        </w:rPr>
        <w:t xml:space="preserve"> </w:t>
      </w:r>
      <w:r w:rsidRPr="00525B8F">
        <w:rPr>
          <w:sz w:val="23"/>
          <w:szCs w:val="23"/>
        </w:rPr>
        <w:t>obu</w:t>
      </w:r>
      <w:r w:rsidRPr="00525B8F">
        <w:rPr>
          <w:spacing w:val="55"/>
          <w:sz w:val="23"/>
          <w:szCs w:val="23"/>
        </w:rPr>
        <w:t xml:space="preserve"> </w:t>
      </w:r>
      <w:r w:rsidRPr="00525B8F">
        <w:rPr>
          <w:sz w:val="23"/>
          <w:szCs w:val="23"/>
        </w:rPr>
        <w:t>Stron</w:t>
      </w:r>
      <w:r w:rsidRPr="00525B8F">
        <w:rPr>
          <w:spacing w:val="55"/>
          <w:sz w:val="23"/>
          <w:szCs w:val="23"/>
        </w:rPr>
        <w:t xml:space="preserve"> </w:t>
      </w:r>
      <w:r w:rsidRPr="00525B8F">
        <w:rPr>
          <w:sz w:val="23"/>
          <w:szCs w:val="23"/>
        </w:rPr>
        <w:t>wyrażoną w formie pisemnej pod rygorem nieważności, w postaci aneksu do Umowy.</w:t>
      </w:r>
    </w:p>
    <w:p w14:paraId="156D5336" w14:textId="26B544C0" w:rsidR="0039326B" w:rsidRPr="00525B8F" w:rsidRDefault="00516CCD" w:rsidP="00525B8F">
      <w:pPr>
        <w:pStyle w:val="Akapitzlist"/>
        <w:numPr>
          <w:ilvl w:val="0"/>
          <w:numId w:val="39"/>
        </w:numPr>
        <w:spacing w:line="276" w:lineRule="auto"/>
        <w:ind w:left="426" w:hanging="426"/>
        <w:rPr>
          <w:sz w:val="23"/>
          <w:szCs w:val="23"/>
        </w:rPr>
      </w:pPr>
      <w:r w:rsidRPr="00525B8F">
        <w:rPr>
          <w:sz w:val="23"/>
          <w:szCs w:val="23"/>
        </w:rPr>
        <w:t>W celu dokonania zmian zapisów Umowy wnioskowanych przez Wykonawcę zobowiązany jest on pisemnie wystąpić z propozycją zmiany wraz z uzasadnieniem.</w:t>
      </w:r>
    </w:p>
    <w:p w14:paraId="6577E64E" w14:textId="77777777" w:rsidR="00E90749" w:rsidRDefault="00E90749" w:rsidP="00525B8F">
      <w:pPr>
        <w:tabs>
          <w:tab w:val="left" w:pos="8647"/>
        </w:tabs>
        <w:spacing w:line="276" w:lineRule="auto"/>
        <w:ind w:right="334"/>
        <w:jc w:val="center"/>
        <w:rPr>
          <w:b/>
          <w:sz w:val="23"/>
          <w:szCs w:val="23"/>
        </w:rPr>
      </w:pPr>
    </w:p>
    <w:p w14:paraId="02348C29" w14:textId="5137D1C9" w:rsidR="009667BB" w:rsidRPr="00525B8F" w:rsidRDefault="009E17B5" w:rsidP="00525B8F">
      <w:pPr>
        <w:tabs>
          <w:tab w:val="left" w:pos="8647"/>
        </w:tabs>
        <w:spacing w:line="276" w:lineRule="auto"/>
        <w:ind w:right="334"/>
        <w:jc w:val="center"/>
        <w:rPr>
          <w:b/>
          <w:sz w:val="23"/>
          <w:szCs w:val="23"/>
        </w:rPr>
      </w:pPr>
      <w:r w:rsidRPr="00525B8F">
        <w:rPr>
          <w:b/>
          <w:sz w:val="23"/>
          <w:szCs w:val="23"/>
        </w:rPr>
        <w:t>§ 1</w:t>
      </w:r>
      <w:r w:rsidR="00F15615" w:rsidRPr="00525B8F">
        <w:rPr>
          <w:b/>
          <w:sz w:val="23"/>
          <w:szCs w:val="23"/>
        </w:rPr>
        <w:t>5</w:t>
      </w:r>
    </w:p>
    <w:p w14:paraId="34F1B39F" w14:textId="77777777" w:rsidR="009667BB" w:rsidRPr="00525B8F" w:rsidRDefault="009E17B5" w:rsidP="00525B8F">
      <w:pPr>
        <w:tabs>
          <w:tab w:val="left" w:pos="8647"/>
        </w:tabs>
        <w:spacing w:line="276" w:lineRule="auto"/>
        <w:jc w:val="center"/>
        <w:rPr>
          <w:b/>
          <w:sz w:val="23"/>
          <w:szCs w:val="23"/>
        </w:rPr>
      </w:pPr>
      <w:r w:rsidRPr="00525B8F">
        <w:rPr>
          <w:b/>
          <w:sz w:val="23"/>
          <w:szCs w:val="23"/>
        </w:rPr>
        <w:t>BEZPIECZEŃSTWO INFORMACJI I OCHRONA DANYCH OSOBOWYCH</w:t>
      </w:r>
    </w:p>
    <w:p w14:paraId="78E6428F" w14:textId="198D5E87"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 xml:space="preserve">Strony oświadczają, że są Administratorami Danych Osobowych w rozumieniu rozporządzenia Parlamentu Europejskiego i Rady (UE) 2016/679 z dnia 27 kwietnia 2016 r. w sprawie ochrony osób </w:t>
      </w:r>
      <w:r w:rsidRPr="00525B8F">
        <w:rPr>
          <w:spacing w:val="-2"/>
          <w:sz w:val="23"/>
          <w:szCs w:val="23"/>
        </w:rPr>
        <w:t>fizycznych</w:t>
      </w:r>
      <w:r w:rsidR="001150FD" w:rsidRPr="00525B8F">
        <w:rPr>
          <w:spacing w:val="-2"/>
          <w:sz w:val="23"/>
          <w:szCs w:val="23"/>
        </w:rPr>
        <w:t xml:space="preserve"> </w:t>
      </w:r>
      <w:r w:rsidRPr="00525B8F">
        <w:rPr>
          <w:spacing w:val="-10"/>
          <w:sz w:val="23"/>
          <w:szCs w:val="23"/>
        </w:rPr>
        <w:t>w</w:t>
      </w:r>
      <w:r w:rsidR="00C76587" w:rsidRPr="00525B8F">
        <w:rPr>
          <w:sz w:val="23"/>
          <w:szCs w:val="23"/>
        </w:rPr>
        <w:t xml:space="preserve"> </w:t>
      </w:r>
      <w:r w:rsidRPr="00525B8F">
        <w:rPr>
          <w:spacing w:val="-2"/>
          <w:sz w:val="23"/>
          <w:szCs w:val="23"/>
        </w:rPr>
        <w:t>związku</w:t>
      </w:r>
      <w:r w:rsidR="00C76587" w:rsidRPr="00525B8F">
        <w:rPr>
          <w:sz w:val="23"/>
          <w:szCs w:val="23"/>
        </w:rPr>
        <w:t xml:space="preserve"> </w:t>
      </w:r>
      <w:r w:rsidRPr="00525B8F">
        <w:rPr>
          <w:spacing w:val="-10"/>
          <w:sz w:val="23"/>
          <w:szCs w:val="23"/>
        </w:rPr>
        <w:t>z</w:t>
      </w:r>
      <w:r w:rsidR="00C76587" w:rsidRPr="00525B8F">
        <w:rPr>
          <w:spacing w:val="-10"/>
          <w:sz w:val="23"/>
          <w:szCs w:val="23"/>
        </w:rPr>
        <w:t xml:space="preserve"> </w:t>
      </w:r>
      <w:r w:rsidRPr="00525B8F">
        <w:rPr>
          <w:spacing w:val="-2"/>
          <w:sz w:val="23"/>
          <w:szCs w:val="23"/>
        </w:rPr>
        <w:t>przetwarzaniem</w:t>
      </w:r>
      <w:r w:rsidR="001E78D7" w:rsidRPr="00525B8F">
        <w:rPr>
          <w:sz w:val="23"/>
          <w:szCs w:val="23"/>
        </w:rPr>
        <w:t xml:space="preserve"> </w:t>
      </w:r>
      <w:r w:rsidRPr="00525B8F">
        <w:rPr>
          <w:spacing w:val="-2"/>
          <w:sz w:val="23"/>
          <w:szCs w:val="23"/>
        </w:rPr>
        <w:t>danych</w:t>
      </w:r>
      <w:r w:rsidR="00C76587" w:rsidRPr="00525B8F">
        <w:rPr>
          <w:sz w:val="23"/>
          <w:szCs w:val="23"/>
        </w:rPr>
        <w:t xml:space="preserve"> </w:t>
      </w:r>
      <w:r w:rsidRPr="00525B8F">
        <w:rPr>
          <w:spacing w:val="-2"/>
          <w:sz w:val="23"/>
          <w:szCs w:val="23"/>
        </w:rPr>
        <w:t xml:space="preserve">osobowych </w:t>
      </w:r>
      <w:r w:rsidRPr="00525B8F">
        <w:rPr>
          <w:sz w:val="23"/>
          <w:szCs w:val="23"/>
        </w:rPr>
        <w:t>i</w:t>
      </w:r>
      <w:r w:rsidRPr="00525B8F">
        <w:rPr>
          <w:spacing w:val="80"/>
          <w:sz w:val="23"/>
          <w:szCs w:val="23"/>
        </w:rPr>
        <w:t xml:space="preserve"> </w:t>
      </w:r>
      <w:r w:rsidRPr="00525B8F">
        <w:rPr>
          <w:sz w:val="23"/>
          <w:szCs w:val="23"/>
        </w:rPr>
        <w:t>w</w:t>
      </w:r>
      <w:r w:rsidRPr="00525B8F">
        <w:rPr>
          <w:spacing w:val="80"/>
          <w:sz w:val="23"/>
          <w:szCs w:val="23"/>
        </w:rPr>
        <w:t xml:space="preserve"> </w:t>
      </w:r>
      <w:r w:rsidRPr="00525B8F">
        <w:rPr>
          <w:sz w:val="23"/>
          <w:szCs w:val="23"/>
        </w:rPr>
        <w:t>sprawie</w:t>
      </w:r>
      <w:r w:rsidRPr="00525B8F">
        <w:rPr>
          <w:spacing w:val="80"/>
          <w:sz w:val="23"/>
          <w:szCs w:val="23"/>
        </w:rPr>
        <w:t xml:space="preserve"> </w:t>
      </w:r>
      <w:r w:rsidRPr="00525B8F">
        <w:rPr>
          <w:sz w:val="23"/>
          <w:szCs w:val="23"/>
        </w:rPr>
        <w:t>swobodnego</w:t>
      </w:r>
      <w:r w:rsidRPr="00525B8F">
        <w:rPr>
          <w:spacing w:val="80"/>
          <w:sz w:val="23"/>
          <w:szCs w:val="23"/>
        </w:rPr>
        <w:t xml:space="preserve"> </w:t>
      </w:r>
      <w:r w:rsidRPr="00525B8F">
        <w:rPr>
          <w:sz w:val="23"/>
          <w:szCs w:val="23"/>
        </w:rPr>
        <w:t>przepływu</w:t>
      </w:r>
      <w:r w:rsidRPr="00525B8F">
        <w:rPr>
          <w:spacing w:val="80"/>
          <w:sz w:val="23"/>
          <w:szCs w:val="23"/>
        </w:rPr>
        <w:t xml:space="preserve"> </w:t>
      </w:r>
      <w:r w:rsidRPr="00525B8F">
        <w:rPr>
          <w:sz w:val="23"/>
          <w:szCs w:val="23"/>
        </w:rPr>
        <w:t>takich</w:t>
      </w:r>
      <w:r w:rsidRPr="00525B8F">
        <w:rPr>
          <w:spacing w:val="80"/>
          <w:sz w:val="23"/>
          <w:szCs w:val="23"/>
        </w:rPr>
        <w:t xml:space="preserve"> </w:t>
      </w:r>
      <w:r w:rsidRPr="00525B8F">
        <w:rPr>
          <w:sz w:val="23"/>
          <w:szCs w:val="23"/>
        </w:rPr>
        <w:t>danych</w:t>
      </w:r>
      <w:r w:rsidR="001E78D7" w:rsidRPr="00525B8F">
        <w:rPr>
          <w:spacing w:val="80"/>
          <w:sz w:val="23"/>
          <w:szCs w:val="23"/>
        </w:rPr>
        <w:t xml:space="preserve"> </w:t>
      </w:r>
      <w:r w:rsidRPr="00525B8F">
        <w:rPr>
          <w:sz w:val="23"/>
          <w:szCs w:val="23"/>
        </w:rPr>
        <w:t>oraz</w:t>
      </w:r>
      <w:r w:rsidRPr="00525B8F">
        <w:rPr>
          <w:spacing w:val="80"/>
          <w:sz w:val="23"/>
          <w:szCs w:val="23"/>
        </w:rPr>
        <w:t xml:space="preserve"> </w:t>
      </w:r>
      <w:r w:rsidRPr="00525B8F">
        <w:rPr>
          <w:sz w:val="23"/>
          <w:szCs w:val="23"/>
        </w:rPr>
        <w:t>uchylenia</w:t>
      </w:r>
      <w:r w:rsidRPr="00525B8F">
        <w:rPr>
          <w:spacing w:val="80"/>
          <w:sz w:val="23"/>
          <w:szCs w:val="23"/>
        </w:rPr>
        <w:t xml:space="preserve"> </w:t>
      </w:r>
      <w:r w:rsidRPr="00525B8F">
        <w:rPr>
          <w:sz w:val="23"/>
          <w:szCs w:val="23"/>
        </w:rPr>
        <w:t>dyrektywy</w:t>
      </w:r>
      <w:r w:rsidRPr="00525B8F">
        <w:rPr>
          <w:spacing w:val="80"/>
          <w:sz w:val="23"/>
          <w:szCs w:val="23"/>
        </w:rPr>
        <w:t xml:space="preserve"> </w:t>
      </w:r>
      <w:r w:rsidRPr="00525B8F">
        <w:rPr>
          <w:sz w:val="23"/>
          <w:szCs w:val="23"/>
        </w:rPr>
        <w:t>95/46/WE</w:t>
      </w:r>
      <w:r w:rsidRPr="00525B8F">
        <w:rPr>
          <w:spacing w:val="40"/>
          <w:sz w:val="23"/>
          <w:szCs w:val="23"/>
        </w:rPr>
        <w:t xml:space="preserve"> </w:t>
      </w:r>
      <w:r w:rsidRPr="00525B8F">
        <w:rPr>
          <w:sz w:val="23"/>
          <w:szCs w:val="23"/>
        </w:rPr>
        <w:t>(dalej RODO) oraz są uprawnione do ich przetwarzania w zakresie określonym niniejszą Umową.</w:t>
      </w:r>
    </w:p>
    <w:p w14:paraId="34944FBA" w14:textId="77777777"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i organizacyjne dające rękojmię należytego wykonania Umowy.</w:t>
      </w:r>
    </w:p>
    <w:p w14:paraId="38C35C13" w14:textId="77777777"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Strony oświadczają, że przestrzegają praw osób, których dane dotyczą oraz realizują obowiązki nałożone na Administratorów Danych Osobowych.</w:t>
      </w:r>
    </w:p>
    <w:p w14:paraId="39B02603" w14:textId="77777777"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Każda ze stron przetwarza dane osobowe przedstawicieli drugiej Strony w zakresie niezbędnym do realizacji Umowy.</w:t>
      </w:r>
    </w:p>
    <w:p w14:paraId="35AF0427" w14:textId="738A0F48"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Strony zobowiązane są przed przystąpieniem do przetwarzania danych osobowych do wdrożenia i stosowania wszelkich niezbędnych środków technicznych i organizacyjnych zapewniających ochronę przetwarzania informacji, w tym zabezpieczenia</w:t>
      </w:r>
      <w:r w:rsidRPr="00525B8F">
        <w:rPr>
          <w:spacing w:val="40"/>
          <w:sz w:val="23"/>
          <w:szCs w:val="23"/>
        </w:rPr>
        <w:t xml:space="preserve"> </w:t>
      </w:r>
      <w:r w:rsidRPr="00525B8F">
        <w:rPr>
          <w:sz w:val="23"/>
          <w:szCs w:val="23"/>
        </w:rPr>
        <w:t>informacji przed ich udostępnieniem osobom nieupoważnionym, zabraniem przez osobę nieuprawnioną, przetwarzaniem z naruszeniem postanowień Umowy, zmianą, utratą, uszkodzeniem lub zniszczeniem.</w:t>
      </w:r>
    </w:p>
    <w:p w14:paraId="163F1573" w14:textId="3C689A71"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 xml:space="preserve">Strony niniejszym oświadczają, że każda ze stron jest Administratorem danych Osobowych zarówno swoich przedstawicieli, pracowników, a także wszelkich danych osobowych otrzymanych od drugiej strony w związku z zawarciem i realizacją niniejszej Umowy, przed jej zawarciem lub w okresie jej obowiązywania, w tym danych osobowych zwykłych kategorii pracowników Zamawiającego w następującym zakresie: imion </w:t>
      </w:r>
      <w:r w:rsidR="00992BDE" w:rsidRPr="00525B8F">
        <w:rPr>
          <w:sz w:val="23"/>
          <w:szCs w:val="23"/>
        </w:rPr>
        <w:t>i </w:t>
      </w:r>
      <w:r w:rsidRPr="00525B8F">
        <w:rPr>
          <w:sz w:val="23"/>
          <w:szCs w:val="23"/>
        </w:rPr>
        <w:t>nazwisk, wizerunku, numerów telefonów kontaktowych, adresu, numeru dokumentu potwierdzającego tożsamość, stanowiska służbowego adresu e-mail itp.</w:t>
      </w:r>
    </w:p>
    <w:p w14:paraId="0D26A8FC" w14:textId="77777777"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Wykonawca ponosi wszelką odpowiedzialność, tak wobec osób trzecich jak i wobec Zamawiającego, za szkody powstałe w związku z niewykonywaniem lub nienależytą realizacją obowiązków dotyczących informacji.</w:t>
      </w:r>
    </w:p>
    <w:p w14:paraId="1F2D749C" w14:textId="3CF406AA"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Wykonawca</w:t>
      </w:r>
      <w:r w:rsidR="001E78D7" w:rsidRPr="00525B8F">
        <w:rPr>
          <w:spacing w:val="80"/>
          <w:w w:val="150"/>
          <w:sz w:val="23"/>
          <w:szCs w:val="23"/>
        </w:rPr>
        <w:t xml:space="preserve"> </w:t>
      </w:r>
      <w:r w:rsidRPr="00525B8F">
        <w:rPr>
          <w:sz w:val="23"/>
          <w:szCs w:val="23"/>
        </w:rPr>
        <w:t>zobowiązany</w:t>
      </w:r>
      <w:r w:rsidR="001E78D7" w:rsidRPr="00525B8F">
        <w:rPr>
          <w:spacing w:val="78"/>
          <w:w w:val="150"/>
          <w:sz w:val="23"/>
          <w:szCs w:val="23"/>
        </w:rPr>
        <w:t xml:space="preserve"> </w:t>
      </w:r>
      <w:r w:rsidRPr="00525B8F">
        <w:rPr>
          <w:sz w:val="23"/>
          <w:szCs w:val="23"/>
        </w:rPr>
        <w:t>jest</w:t>
      </w:r>
      <w:r w:rsidR="001E78D7" w:rsidRPr="00525B8F">
        <w:rPr>
          <w:spacing w:val="80"/>
          <w:w w:val="150"/>
          <w:sz w:val="23"/>
          <w:szCs w:val="23"/>
        </w:rPr>
        <w:t xml:space="preserve"> </w:t>
      </w:r>
      <w:r w:rsidRPr="00525B8F">
        <w:rPr>
          <w:sz w:val="23"/>
          <w:szCs w:val="23"/>
        </w:rPr>
        <w:t>do</w:t>
      </w:r>
      <w:r w:rsidRPr="00525B8F">
        <w:rPr>
          <w:spacing w:val="80"/>
          <w:w w:val="150"/>
          <w:sz w:val="23"/>
          <w:szCs w:val="23"/>
        </w:rPr>
        <w:t xml:space="preserve"> </w:t>
      </w:r>
      <w:r w:rsidRPr="00525B8F">
        <w:rPr>
          <w:sz w:val="23"/>
          <w:szCs w:val="23"/>
        </w:rPr>
        <w:t>powiadamiania</w:t>
      </w:r>
      <w:r w:rsidRPr="00525B8F">
        <w:rPr>
          <w:spacing w:val="80"/>
          <w:w w:val="150"/>
          <w:sz w:val="23"/>
          <w:szCs w:val="23"/>
        </w:rPr>
        <w:t xml:space="preserve"> </w:t>
      </w:r>
      <w:r w:rsidRPr="00525B8F">
        <w:rPr>
          <w:sz w:val="23"/>
          <w:szCs w:val="23"/>
        </w:rPr>
        <w:t>i</w:t>
      </w:r>
      <w:r w:rsidRPr="00525B8F">
        <w:rPr>
          <w:spacing w:val="80"/>
          <w:w w:val="150"/>
          <w:sz w:val="23"/>
          <w:szCs w:val="23"/>
        </w:rPr>
        <w:t xml:space="preserve"> </w:t>
      </w:r>
      <w:r w:rsidRPr="00525B8F">
        <w:rPr>
          <w:sz w:val="23"/>
          <w:szCs w:val="23"/>
        </w:rPr>
        <w:t>raportowania</w:t>
      </w:r>
      <w:r w:rsidRPr="00525B8F">
        <w:rPr>
          <w:spacing w:val="80"/>
          <w:w w:val="150"/>
          <w:sz w:val="23"/>
          <w:szCs w:val="23"/>
        </w:rPr>
        <w:t xml:space="preserve"> </w:t>
      </w:r>
      <w:r w:rsidR="00822F8D" w:rsidRPr="00525B8F">
        <w:rPr>
          <w:sz w:val="23"/>
          <w:szCs w:val="23"/>
        </w:rPr>
        <w:t>Zamawiającemu o </w:t>
      </w:r>
      <w:r w:rsidRPr="00525B8F">
        <w:rPr>
          <w:sz w:val="23"/>
          <w:szCs w:val="23"/>
        </w:rPr>
        <w:t>nieuprawnionych ujawnieniach lub udostępnieniach informacji lub o naruszeniach ich poufności w terminie</w:t>
      </w:r>
      <w:r w:rsidRPr="00525B8F">
        <w:rPr>
          <w:spacing w:val="80"/>
          <w:w w:val="150"/>
          <w:sz w:val="23"/>
          <w:szCs w:val="23"/>
        </w:rPr>
        <w:t xml:space="preserve"> </w:t>
      </w:r>
      <w:r w:rsidRPr="00525B8F">
        <w:rPr>
          <w:sz w:val="23"/>
          <w:szCs w:val="23"/>
        </w:rPr>
        <w:t>24</w:t>
      </w:r>
      <w:r w:rsidR="001E78D7" w:rsidRPr="00525B8F">
        <w:rPr>
          <w:spacing w:val="80"/>
          <w:w w:val="150"/>
          <w:sz w:val="23"/>
          <w:szCs w:val="23"/>
        </w:rPr>
        <w:t xml:space="preserve"> </w:t>
      </w:r>
      <w:r w:rsidRPr="00525B8F">
        <w:rPr>
          <w:sz w:val="23"/>
          <w:szCs w:val="23"/>
        </w:rPr>
        <w:t>godzin</w:t>
      </w:r>
      <w:r w:rsidRPr="00525B8F">
        <w:rPr>
          <w:spacing w:val="80"/>
          <w:w w:val="150"/>
          <w:sz w:val="23"/>
          <w:szCs w:val="23"/>
        </w:rPr>
        <w:t xml:space="preserve"> </w:t>
      </w:r>
      <w:r w:rsidRPr="00525B8F">
        <w:rPr>
          <w:sz w:val="23"/>
          <w:szCs w:val="23"/>
        </w:rPr>
        <w:t>od</w:t>
      </w:r>
      <w:r w:rsidRPr="00525B8F">
        <w:rPr>
          <w:spacing w:val="80"/>
          <w:w w:val="150"/>
          <w:sz w:val="23"/>
          <w:szCs w:val="23"/>
        </w:rPr>
        <w:t xml:space="preserve"> </w:t>
      </w:r>
      <w:r w:rsidRPr="00525B8F">
        <w:rPr>
          <w:sz w:val="23"/>
          <w:szCs w:val="23"/>
        </w:rPr>
        <w:t>momentu</w:t>
      </w:r>
      <w:r w:rsidRPr="00525B8F">
        <w:rPr>
          <w:spacing w:val="80"/>
          <w:w w:val="150"/>
          <w:sz w:val="23"/>
          <w:szCs w:val="23"/>
        </w:rPr>
        <w:t xml:space="preserve"> </w:t>
      </w:r>
      <w:r w:rsidRPr="00525B8F">
        <w:rPr>
          <w:sz w:val="23"/>
          <w:szCs w:val="23"/>
        </w:rPr>
        <w:t>stwierdzenia</w:t>
      </w:r>
      <w:r w:rsidRPr="00525B8F">
        <w:rPr>
          <w:spacing w:val="80"/>
          <w:w w:val="150"/>
          <w:sz w:val="23"/>
          <w:szCs w:val="23"/>
        </w:rPr>
        <w:t xml:space="preserve"> </w:t>
      </w:r>
      <w:r w:rsidRPr="00525B8F">
        <w:rPr>
          <w:sz w:val="23"/>
          <w:szCs w:val="23"/>
        </w:rPr>
        <w:t>powyższych</w:t>
      </w:r>
      <w:r w:rsidRPr="00525B8F">
        <w:rPr>
          <w:spacing w:val="80"/>
          <w:w w:val="150"/>
          <w:sz w:val="23"/>
          <w:szCs w:val="23"/>
        </w:rPr>
        <w:t xml:space="preserve"> </w:t>
      </w:r>
      <w:r w:rsidRPr="00525B8F">
        <w:rPr>
          <w:sz w:val="23"/>
          <w:szCs w:val="23"/>
        </w:rPr>
        <w:t>faktów:</w:t>
      </w:r>
      <w:r w:rsidRPr="00525B8F">
        <w:rPr>
          <w:spacing w:val="80"/>
          <w:sz w:val="23"/>
          <w:szCs w:val="23"/>
        </w:rPr>
        <w:t xml:space="preserve"> </w:t>
      </w:r>
      <w:r w:rsidRPr="00525B8F">
        <w:rPr>
          <w:sz w:val="23"/>
          <w:szCs w:val="23"/>
        </w:rPr>
        <w:t xml:space="preserve">na adres e-mail: </w:t>
      </w:r>
      <w:r w:rsidR="00935EAA" w:rsidRPr="00525B8F">
        <w:rPr>
          <w:sz w:val="23"/>
          <w:szCs w:val="23"/>
        </w:rPr>
        <w:t>3rblog.kancelaria@ron.mil.pl</w:t>
      </w:r>
    </w:p>
    <w:p w14:paraId="6A9337C8" w14:textId="77777777"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 tym też na podstawie wypowiedzenia lub odstąpienia).</w:t>
      </w:r>
    </w:p>
    <w:p w14:paraId="2CCFDA89" w14:textId="57AA3E43" w:rsidR="009667BB" w:rsidRPr="00525B8F" w:rsidRDefault="009E17B5" w:rsidP="00525B8F">
      <w:pPr>
        <w:pStyle w:val="Akapitzlist"/>
        <w:numPr>
          <w:ilvl w:val="0"/>
          <w:numId w:val="2"/>
        </w:numPr>
        <w:spacing w:line="276" w:lineRule="auto"/>
        <w:ind w:left="426" w:hanging="426"/>
        <w:rPr>
          <w:sz w:val="23"/>
          <w:szCs w:val="23"/>
        </w:rPr>
      </w:pPr>
      <w:r w:rsidRPr="00525B8F">
        <w:rPr>
          <w:sz w:val="23"/>
          <w:szCs w:val="23"/>
        </w:rPr>
        <w:t>W przypadku wystąpienia przez osobę trzecią z jakimikolwiek roszczeniami skierowanymi do Zamawiającego w związku z naruszeniem przez Wykonawcę powierzonych mu informacji (również jeśli skutkiem tego naruszenia jest naruszenie dóbr osobistych osób trzecich), Wykonawca zobowiązuje się do pokrycia wszelkich kosztów związanych z dochodzeniem roszczeń przez te osoby trzecie,</w:t>
      </w:r>
      <w:r w:rsidRPr="00525B8F">
        <w:rPr>
          <w:spacing w:val="-1"/>
          <w:sz w:val="23"/>
          <w:szCs w:val="23"/>
        </w:rPr>
        <w:t xml:space="preserve"> </w:t>
      </w:r>
      <w:r w:rsidRPr="00525B8F">
        <w:rPr>
          <w:sz w:val="23"/>
          <w:szCs w:val="23"/>
        </w:rPr>
        <w:t>w</w:t>
      </w:r>
      <w:r w:rsidRPr="00525B8F">
        <w:rPr>
          <w:spacing w:val="-1"/>
          <w:sz w:val="23"/>
          <w:szCs w:val="23"/>
        </w:rPr>
        <w:t xml:space="preserve"> </w:t>
      </w:r>
      <w:r w:rsidRPr="00525B8F">
        <w:rPr>
          <w:sz w:val="23"/>
          <w:szCs w:val="23"/>
        </w:rPr>
        <w:t>tym zasądzonych kwot odszkodowania oraz kosztów obsługi prawnej, w</w:t>
      </w:r>
      <w:r w:rsidRPr="00525B8F">
        <w:rPr>
          <w:spacing w:val="-1"/>
          <w:sz w:val="23"/>
          <w:szCs w:val="23"/>
        </w:rPr>
        <w:t xml:space="preserve"> </w:t>
      </w:r>
      <w:r w:rsidRPr="00525B8F">
        <w:rPr>
          <w:sz w:val="23"/>
          <w:szCs w:val="23"/>
        </w:rPr>
        <w:t>terminie</w:t>
      </w:r>
      <w:r w:rsidRPr="00525B8F">
        <w:rPr>
          <w:spacing w:val="-1"/>
          <w:sz w:val="23"/>
          <w:szCs w:val="23"/>
        </w:rPr>
        <w:t xml:space="preserve"> </w:t>
      </w:r>
      <w:r w:rsidRPr="00525B8F">
        <w:rPr>
          <w:sz w:val="23"/>
          <w:szCs w:val="23"/>
        </w:rPr>
        <w:t>14 dni od daty doręczenia wezwania do zapłaty.</w:t>
      </w:r>
    </w:p>
    <w:p w14:paraId="2706FBAD" w14:textId="52565AB0" w:rsidR="00E90749" w:rsidRPr="00767F00" w:rsidRDefault="009E17B5" w:rsidP="00767F00">
      <w:pPr>
        <w:pStyle w:val="Akapitzlist"/>
        <w:numPr>
          <w:ilvl w:val="0"/>
          <w:numId w:val="2"/>
        </w:numPr>
        <w:spacing w:line="276" w:lineRule="auto"/>
        <w:ind w:left="426" w:hanging="426"/>
        <w:rPr>
          <w:sz w:val="23"/>
          <w:szCs w:val="23"/>
        </w:rPr>
      </w:pPr>
      <w:r w:rsidRPr="00525B8F">
        <w:rPr>
          <w:sz w:val="23"/>
          <w:szCs w:val="23"/>
        </w:rPr>
        <w:lastRenderedPageBreak/>
        <w:t>Wykonawca zobowiązuje się do zapoznania z klauzulą inform</w:t>
      </w:r>
      <w:r w:rsidR="00822F8D" w:rsidRPr="00525B8F">
        <w:rPr>
          <w:sz w:val="23"/>
          <w:szCs w:val="23"/>
        </w:rPr>
        <w:t>acyjną swoich przedstawicieli i </w:t>
      </w:r>
      <w:r w:rsidRPr="00525B8F">
        <w:rPr>
          <w:sz w:val="23"/>
          <w:szCs w:val="23"/>
        </w:rPr>
        <w:t>pracowników, których dane osobowe są przekazywane w ramach realizacji Umowy.</w:t>
      </w:r>
    </w:p>
    <w:p w14:paraId="5F5D38AE" w14:textId="77777777" w:rsidR="00767F00" w:rsidRDefault="00767F00" w:rsidP="00525B8F">
      <w:pPr>
        <w:spacing w:line="276" w:lineRule="auto"/>
        <w:ind w:firstLine="284"/>
        <w:jc w:val="center"/>
        <w:rPr>
          <w:rFonts w:eastAsia="Calibri"/>
          <w:b/>
          <w:sz w:val="23"/>
          <w:szCs w:val="23"/>
        </w:rPr>
      </w:pPr>
    </w:p>
    <w:p w14:paraId="74118DB6" w14:textId="7CB24DBD" w:rsidR="00BB64AA" w:rsidRPr="00525B8F" w:rsidRDefault="00F15615" w:rsidP="00525B8F">
      <w:pPr>
        <w:spacing w:line="276" w:lineRule="auto"/>
        <w:ind w:firstLine="284"/>
        <w:jc w:val="center"/>
        <w:rPr>
          <w:rFonts w:eastAsia="Calibri"/>
          <w:b/>
          <w:sz w:val="23"/>
          <w:szCs w:val="23"/>
        </w:rPr>
      </w:pPr>
      <w:r w:rsidRPr="00525B8F">
        <w:rPr>
          <w:rFonts w:eastAsia="Calibri"/>
          <w:b/>
          <w:sz w:val="23"/>
          <w:szCs w:val="23"/>
        </w:rPr>
        <w:t>§ 16</w:t>
      </w:r>
    </w:p>
    <w:p w14:paraId="60768084" w14:textId="77777777" w:rsidR="00BB64AA" w:rsidRPr="00525B8F" w:rsidRDefault="00BB64AA" w:rsidP="00525B8F">
      <w:pPr>
        <w:spacing w:line="276" w:lineRule="auto"/>
        <w:ind w:firstLine="284"/>
        <w:jc w:val="center"/>
        <w:rPr>
          <w:rFonts w:eastAsia="Calibri"/>
          <w:b/>
          <w:sz w:val="23"/>
          <w:szCs w:val="23"/>
        </w:rPr>
      </w:pPr>
      <w:r w:rsidRPr="00525B8F">
        <w:rPr>
          <w:rFonts w:eastAsia="Calibri"/>
          <w:b/>
          <w:sz w:val="23"/>
          <w:szCs w:val="23"/>
        </w:rPr>
        <w:t>OCHRONA INFORMACJI NIEJAWNEJ</w:t>
      </w:r>
    </w:p>
    <w:p w14:paraId="3D2D3C78" w14:textId="4649E52C" w:rsidR="00BB64AA" w:rsidRPr="00525B8F" w:rsidRDefault="00BB64AA" w:rsidP="00525B8F">
      <w:pPr>
        <w:widowControl/>
        <w:numPr>
          <w:ilvl w:val="0"/>
          <w:numId w:val="17"/>
        </w:numPr>
        <w:autoSpaceDE/>
        <w:autoSpaceDN/>
        <w:spacing w:line="276" w:lineRule="auto"/>
        <w:ind w:left="426" w:hanging="426"/>
        <w:jc w:val="both"/>
        <w:rPr>
          <w:sz w:val="23"/>
          <w:szCs w:val="23"/>
          <w:lang w:eastAsia="pl-PL"/>
        </w:rPr>
      </w:pPr>
      <w:r w:rsidRPr="00525B8F">
        <w:rPr>
          <w:sz w:val="23"/>
          <w:szCs w:val="23"/>
          <w:lang w:eastAsia="pl-PL"/>
        </w:rPr>
        <w:t>Wykonawca zachowa w tajemnicy wszystkie inf</w:t>
      </w:r>
      <w:r w:rsidR="0041286E" w:rsidRPr="00525B8F">
        <w:rPr>
          <w:sz w:val="23"/>
          <w:szCs w:val="23"/>
          <w:lang w:eastAsia="pl-PL"/>
        </w:rPr>
        <w:t>o</w:t>
      </w:r>
      <w:r w:rsidR="00992BDE" w:rsidRPr="00525B8F">
        <w:rPr>
          <w:sz w:val="23"/>
          <w:szCs w:val="23"/>
          <w:lang w:eastAsia="pl-PL"/>
        </w:rPr>
        <w:t>rmacje dotyczące Zamawiającego</w:t>
      </w:r>
      <w:r w:rsidR="00822F8D" w:rsidRPr="00525B8F">
        <w:rPr>
          <w:sz w:val="23"/>
          <w:szCs w:val="23"/>
          <w:lang w:eastAsia="pl-PL"/>
        </w:rPr>
        <w:t>, Odbiorcy</w:t>
      </w:r>
      <w:r w:rsidR="00992BDE" w:rsidRPr="00525B8F">
        <w:rPr>
          <w:sz w:val="23"/>
          <w:szCs w:val="23"/>
          <w:lang w:eastAsia="pl-PL"/>
        </w:rPr>
        <w:t xml:space="preserve"> i </w:t>
      </w:r>
      <w:r w:rsidRPr="00525B8F">
        <w:rPr>
          <w:sz w:val="23"/>
          <w:szCs w:val="23"/>
          <w:lang w:eastAsia="pl-PL"/>
        </w:rPr>
        <w:t xml:space="preserve">Użytkownika, w których posiadanie wejdzie w trakcie realizacji niniejszej </w:t>
      </w:r>
      <w:r w:rsidR="00047498">
        <w:rPr>
          <w:sz w:val="23"/>
          <w:szCs w:val="23"/>
          <w:lang w:eastAsia="pl-PL"/>
        </w:rPr>
        <w:t>U</w:t>
      </w:r>
      <w:r w:rsidRPr="00525B8F">
        <w:rPr>
          <w:sz w:val="23"/>
          <w:szCs w:val="23"/>
          <w:lang w:eastAsia="pl-PL"/>
        </w:rPr>
        <w:t>mowy.</w:t>
      </w:r>
    </w:p>
    <w:p w14:paraId="0B758C62" w14:textId="3732239F" w:rsidR="00BB64AA" w:rsidRPr="00525B8F" w:rsidRDefault="00BB64AA" w:rsidP="00525B8F">
      <w:pPr>
        <w:widowControl/>
        <w:numPr>
          <w:ilvl w:val="0"/>
          <w:numId w:val="17"/>
        </w:numPr>
        <w:autoSpaceDE/>
        <w:autoSpaceDN/>
        <w:spacing w:line="276" w:lineRule="auto"/>
        <w:ind w:left="426" w:hanging="426"/>
        <w:jc w:val="both"/>
        <w:rPr>
          <w:sz w:val="23"/>
          <w:szCs w:val="23"/>
          <w:lang w:eastAsia="pl-PL"/>
        </w:rPr>
      </w:pPr>
      <w:r w:rsidRPr="00525B8F">
        <w:rPr>
          <w:sz w:val="23"/>
          <w:szCs w:val="23"/>
          <w:lang w:eastAsia="pl-PL"/>
        </w:rPr>
        <w:t>W razie zatrudnienia przez Wykonawcę Podwykonawców lub zlecenia zadań innym podmiotom Wykonawca powiadomi o tym fakcie Zamawiającego. Podwykonawca zachowa w tajemnicy wszystkie informacje dotycząc</w:t>
      </w:r>
      <w:r w:rsidR="009C1E85" w:rsidRPr="00525B8F">
        <w:rPr>
          <w:sz w:val="23"/>
          <w:szCs w:val="23"/>
          <w:lang w:eastAsia="pl-PL"/>
        </w:rPr>
        <w:t>e Zamawiającego i Użytkownika</w:t>
      </w:r>
      <w:r w:rsidR="00822F8D" w:rsidRPr="00525B8F">
        <w:rPr>
          <w:sz w:val="23"/>
          <w:szCs w:val="23"/>
          <w:lang w:eastAsia="pl-PL"/>
        </w:rPr>
        <w:t xml:space="preserve"> </w:t>
      </w:r>
      <w:r w:rsidRPr="00525B8F">
        <w:rPr>
          <w:sz w:val="23"/>
          <w:szCs w:val="23"/>
          <w:lang w:eastAsia="pl-PL"/>
        </w:rPr>
        <w:t>w których posiadanie wejdzie</w:t>
      </w:r>
      <w:r w:rsidR="00822F8D" w:rsidRPr="00525B8F">
        <w:rPr>
          <w:sz w:val="23"/>
          <w:szCs w:val="23"/>
          <w:lang w:eastAsia="pl-PL"/>
        </w:rPr>
        <w:t xml:space="preserve"> w </w:t>
      </w:r>
      <w:r w:rsidRPr="00525B8F">
        <w:rPr>
          <w:sz w:val="23"/>
          <w:szCs w:val="23"/>
          <w:lang w:eastAsia="pl-PL"/>
        </w:rPr>
        <w:t xml:space="preserve">trakcie realizacji niniejszej </w:t>
      </w:r>
      <w:r w:rsidR="00047498">
        <w:rPr>
          <w:sz w:val="23"/>
          <w:szCs w:val="23"/>
          <w:lang w:eastAsia="pl-PL"/>
        </w:rPr>
        <w:t>U</w:t>
      </w:r>
      <w:r w:rsidRPr="00525B8F">
        <w:rPr>
          <w:sz w:val="23"/>
          <w:szCs w:val="23"/>
          <w:lang w:eastAsia="pl-PL"/>
        </w:rPr>
        <w:t>mowy.</w:t>
      </w:r>
    </w:p>
    <w:p w14:paraId="37973556" w14:textId="4F2E3595" w:rsidR="00BB64AA" w:rsidRPr="00525B8F" w:rsidRDefault="00BB64AA" w:rsidP="00525B8F">
      <w:pPr>
        <w:widowControl/>
        <w:numPr>
          <w:ilvl w:val="0"/>
          <w:numId w:val="17"/>
        </w:numPr>
        <w:autoSpaceDE/>
        <w:autoSpaceDN/>
        <w:spacing w:line="276" w:lineRule="auto"/>
        <w:ind w:left="426" w:hanging="426"/>
        <w:jc w:val="both"/>
        <w:rPr>
          <w:sz w:val="23"/>
          <w:szCs w:val="23"/>
          <w:lang w:eastAsia="pl-PL"/>
        </w:rPr>
      </w:pPr>
      <w:r w:rsidRPr="00525B8F">
        <w:rPr>
          <w:sz w:val="23"/>
          <w:szCs w:val="23"/>
          <w:lang w:eastAsia="pl-PL"/>
        </w:rPr>
        <w:t xml:space="preserve">Podczas realizacji </w:t>
      </w:r>
      <w:r w:rsidR="00047498">
        <w:rPr>
          <w:sz w:val="23"/>
          <w:szCs w:val="23"/>
          <w:lang w:eastAsia="pl-PL"/>
        </w:rPr>
        <w:t>U</w:t>
      </w:r>
      <w:r w:rsidRPr="00525B8F">
        <w:rPr>
          <w:sz w:val="23"/>
          <w:szCs w:val="23"/>
          <w:lang w:eastAsia="pl-PL"/>
        </w:rPr>
        <w:t>mowy, zabrania się używania jakichkolwiek urządzeń do przetwarzania obrazu i dźwięku, telefonów komórkowych oraz innych środków łączności na terenie kompleksu Użytkownika bez jego zgody.</w:t>
      </w:r>
    </w:p>
    <w:p w14:paraId="3EE604C0" w14:textId="77777777" w:rsidR="00BB64AA" w:rsidRPr="00525B8F" w:rsidRDefault="00BB64AA" w:rsidP="00525B8F">
      <w:pPr>
        <w:widowControl/>
        <w:numPr>
          <w:ilvl w:val="0"/>
          <w:numId w:val="17"/>
        </w:numPr>
        <w:autoSpaceDE/>
        <w:autoSpaceDN/>
        <w:spacing w:line="276" w:lineRule="auto"/>
        <w:ind w:left="426" w:hanging="426"/>
        <w:jc w:val="both"/>
        <w:rPr>
          <w:sz w:val="23"/>
          <w:szCs w:val="23"/>
          <w:lang w:eastAsia="pl-PL"/>
        </w:rPr>
      </w:pPr>
      <w:r w:rsidRPr="00525B8F">
        <w:rPr>
          <w:sz w:val="23"/>
          <w:szCs w:val="23"/>
          <w:lang w:eastAsia="pl-PL"/>
        </w:rPr>
        <w:t xml:space="preserve">Wyjazd (wjazd) oraz przebywanie pracowników Wykonawcy na terenie kompleksu odbywać się będzie na podstawie wydanych przez Odbiorcę przepustek oraz „Wykazu osób realizujących Umowę”.   </w:t>
      </w:r>
    </w:p>
    <w:p w14:paraId="195111CB" w14:textId="77777777" w:rsidR="00BB64AA" w:rsidRPr="00525B8F" w:rsidRDefault="00BB64AA" w:rsidP="00525B8F">
      <w:pPr>
        <w:widowControl/>
        <w:numPr>
          <w:ilvl w:val="0"/>
          <w:numId w:val="17"/>
        </w:numPr>
        <w:autoSpaceDE/>
        <w:autoSpaceDN/>
        <w:spacing w:line="276" w:lineRule="auto"/>
        <w:ind w:left="426" w:hanging="426"/>
        <w:jc w:val="both"/>
        <w:rPr>
          <w:sz w:val="23"/>
          <w:szCs w:val="23"/>
          <w:lang w:eastAsia="pl-PL"/>
        </w:rPr>
      </w:pPr>
      <w:r w:rsidRPr="00525B8F">
        <w:rPr>
          <w:sz w:val="23"/>
          <w:szCs w:val="23"/>
          <w:lang w:eastAsia="pl-PL"/>
        </w:rPr>
        <w:t>Wszystkie prace będą realizowane pod nadzorem wyznaczonego żołnierza lub pracownika wojska jednostki.</w:t>
      </w:r>
    </w:p>
    <w:p w14:paraId="56245CA1" w14:textId="3BD2024B" w:rsidR="00BB64AA" w:rsidRPr="00525B8F" w:rsidRDefault="00BB64AA" w:rsidP="00525B8F">
      <w:pPr>
        <w:widowControl/>
        <w:numPr>
          <w:ilvl w:val="0"/>
          <w:numId w:val="17"/>
        </w:numPr>
        <w:autoSpaceDE/>
        <w:autoSpaceDN/>
        <w:spacing w:line="276" w:lineRule="auto"/>
        <w:ind w:left="426" w:hanging="426"/>
        <w:jc w:val="both"/>
        <w:rPr>
          <w:sz w:val="23"/>
          <w:szCs w:val="23"/>
          <w:lang w:eastAsia="pl-PL"/>
        </w:rPr>
      </w:pPr>
      <w:r w:rsidRPr="00525B8F">
        <w:rPr>
          <w:sz w:val="23"/>
          <w:szCs w:val="23"/>
          <w:lang w:eastAsia="pl-PL"/>
        </w:rPr>
        <w:t xml:space="preserve">W przypadku, gdy Wykonawcą będzie podmiot zagraniczny lub osoba realizująca przedmiot </w:t>
      </w:r>
      <w:r w:rsidR="00047498">
        <w:rPr>
          <w:sz w:val="23"/>
          <w:szCs w:val="23"/>
          <w:lang w:eastAsia="pl-PL"/>
        </w:rPr>
        <w:t>U</w:t>
      </w:r>
      <w:r w:rsidRPr="00525B8F">
        <w:rPr>
          <w:sz w:val="23"/>
          <w:szCs w:val="23"/>
          <w:lang w:eastAsia="pl-PL"/>
        </w:rPr>
        <w:t xml:space="preserve">mowy nie posiada obywatelstwa polskiego, Wykonawca przekaże czternaście dni przed terminem realizacji </w:t>
      </w:r>
      <w:r w:rsidR="00047498">
        <w:rPr>
          <w:sz w:val="23"/>
          <w:szCs w:val="23"/>
          <w:lang w:eastAsia="pl-PL"/>
        </w:rPr>
        <w:t>U</w:t>
      </w:r>
      <w:r w:rsidRPr="00525B8F">
        <w:rPr>
          <w:sz w:val="23"/>
          <w:szCs w:val="23"/>
          <w:lang w:eastAsia="pl-PL"/>
        </w:rPr>
        <w:t>mowy następujące dane niezbędne do wydania „Jednorazowego pozwolenia uprawniającego do wejścia/wjazdu do obiektów resortu obrony narodowej”:</w:t>
      </w:r>
    </w:p>
    <w:p w14:paraId="4C027C0E" w14:textId="77777777" w:rsidR="00BB64AA" w:rsidRPr="00525B8F" w:rsidRDefault="00BB64AA" w:rsidP="00525B8F">
      <w:pPr>
        <w:widowControl/>
        <w:numPr>
          <w:ilvl w:val="0"/>
          <w:numId w:val="18"/>
        </w:numPr>
        <w:autoSpaceDE/>
        <w:autoSpaceDN/>
        <w:spacing w:line="276" w:lineRule="auto"/>
        <w:ind w:left="1276" w:hanging="425"/>
        <w:jc w:val="both"/>
        <w:rPr>
          <w:sz w:val="23"/>
          <w:szCs w:val="23"/>
          <w:lang w:eastAsia="pl-PL"/>
        </w:rPr>
      </w:pPr>
      <w:r w:rsidRPr="00525B8F">
        <w:rPr>
          <w:sz w:val="23"/>
          <w:szCs w:val="23"/>
          <w:lang w:eastAsia="pl-PL"/>
        </w:rPr>
        <w:t>stopień, imię i nazwisko osoby realizującej dostawę;</w:t>
      </w:r>
    </w:p>
    <w:p w14:paraId="165E10B0" w14:textId="77777777" w:rsidR="00BB64AA" w:rsidRPr="00525B8F" w:rsidRDefault="00BB64AA" w:rsidP="00525B8F">
      <w:pPr>
        <w:widowControl/>
        <w:numPr>
          <w:ilvl w:val="0"/>
          <w:numId w:val="18"/>
        </w:numPr>
        <w:autoSpaceDE/>
        <w:autoSpaceDN/>
        <w:spacing w:line="276" w:lineRule="auto"/>
        <w:ind w:left="1276" w:hanging="425"/>
        <w:jc w:val="both"/>
        <w:rPr>
          <w:sz w:val="23"/>
          <w:szCs w:val="23"/>
          <w:lang w:eastAsia="pl-PL"/>
        </w:rPr>
      </w:pPr>
      <w:r w:rsidRPr="00525B8F">
        <w:rPr>
          <w:sz w:val="23"/>
          <w:szCs w:val="23"/>
          <w:lang w:eastAsia="pl-PL"/>
        </w:rPr>
        <w:t>data i miejsce urodzenia;</w:t>
      </w:r>
    </w:p>
    <w:p w14:paraId="31B2DD1F" w14:textId="77777777" w:rsidR="00BB64AA" w:rsidRPr="00525B8F" w:rsidRDefault="00BB64AA" w:rsidP="00525B8F">
      <w:pPr>
        <w:widowControl/>
        <w:numPr>
          <w:ilvl w:val="0"/>
          <w:numId w:val="18"/>
        </w:numPr>
        <w:autoSpaceDE/>
        <w:autoSpaceDN/>
        <w:spacing w:line="276" w:lineRule="auto"/>
        <w:ind w:left="1276" w:hanging="425"/>
        <w:jc w:val="both"/>
        <w:rPr>
          <w:sz w:val="23"/>
          <w:szCs w:val="23"/>
          <w:lang w:eastAsia="pl-PL"/>
        </w:rPr>
      </w:pPr>
      <w:r w:rsidRPr="00525B8F">
        <w:rPr>
          <w:sz w:val="23"/>
          <w:szCs w:val="23"/>
          <w:lang w:eastAsia="pl-PL"/>
        </w:rPr>
        <w:t>państwo (organizacja międzynarodowa);</w:t>
      </w:r>
    </w:p>
    <w:p w14:paraId="35D9B60B" w14:textId="77777777" w:rsidR="00BB64AA" w:rsidRPr="00525B8F" w:rsidRDefault="00BB64AA" w:rsidP="00525B8F">
      <w:pPr>
        <w:widowControl/>
        <w:numPr>
          <w:ilvl w:val="0"/>
          <w:numId w:val="18"/>
        </w:numPr>
        <w:autoSpaceDE/>
        <w:autoSpaceDN/>
        <w:spacing w:line="276" w:lineRule="auto"/>
        <w:ind w:left="1276" w:hanging="425"/>
        <w:jc w:val="both"/>
        <w:rPr>
          <w:sz w:val="23"/>
          <w:szCs w:val="23"/>
          <w:lang w:eastAsia="pl-PL"/>
        </w:rPr>
      </w:pPr>
      <w:r w:rsidRPr="00525B8F">
        <w:rPr>
          <w:sz w:val="23"/>
          <w:szCs w:val="23"/>
          <w:lang w:eastAsia="pl-PL"/>
        </w:rPr>
        <w:t>stanowisko służbowe;</w:t>
      </w:r>
    </w:p>
    <w:p w14:paraId="7C299E48" w14:textId="77777777" w:rsidR="00BB64AA" w:rsidRPr="00525B8F" w:rsidRDefault="00BB64AA" w:rsidP="00525B8F">
      <w:pPr>
        <w:widowControl/>
        <w:numPr>
          <w:ilvl w:val="0"/>
          <w:numId w:val="18"/>
        </w:numPr>
        <w:autoSpaceDE/>
        <w:autoSpaceDN/>
        <w:spacing w:line="276" w:lineRule="auto"/>
        <w:ind w:left="1276" w:hanging="425"/>
        <w:jc w:val="both"/>
        <w:rPr>
          <w:sz w:val="23"/>
          <w:szCs w:val="23"/>
          <w:lang w:eastAsia="pl-PL"/>
        </w:rPr>
      </w:pPr>
      <w:r w:rsidRPr="00525B8F">
        <w:rPr>
          <w:sz w:val="23"/>
          <w:szCs w:val="23"/>
          <w:lang w:eastAsia="pl-PL"/>
        </w:rPr>
        <w:t>nr paszportu lub dokumentu tożsamości;</w:t>
      </w:r>
    </w:p>
    <w:p w14:paraId="63AA2BA3" w14:textId="77777777" w:rsidR="00BB64AA" w:rsidRPr="00525B8F" w:rsidRDefault="00BB64AA" w:rsidP="00525B8F">
      <w:pPr>
        <w:widowControl/>
        <w:numPr>
          <w:ilvl w:val="0"/>
          <w:numId w:val="18"/>
        </w:numPr>
        <w:autoSpaceDE/>
        <w:autoSpaceDN/>
        <w:spacing w:line="276" w:lineRule="auto"/>
        <w:ind w:left="1276" w:hanging="425"/>
        <w:jc w:val="both"/>
        <w:rPr>
          <w:sz w:val="23"/>
          <w:szCs w:val="23"/>
          <w:lang w:eastAsia="pl-PL"/>
        </w:rPr>
      </w:pPr>
      <w:r w:rsidRPr="00525B8F">
        <w:rPr>
          <w:sz w:val="23"/>
          <w:szCs w:val="23"/>
          <w:lang w:eastAsia="pl-PL"/>
        </w:rPr>
        <w:t>termin realizacji dostawy;</w:t>
      </w:r>
    </w:p>
    <w:p w14:paraId="1258F33F" w14:textId="77777777" w:rsidR="00BB64AA" w:rsidRPr="00525B8F" w:rsidRDefault="00BB64AA" w:rsidP="00525B8F">
      <w:pPr>
        <w:widowControl/>
        <w:numPr>
          <w:ilvl w:val="0"/>
          <w:numId w:val="18"/>
        </w:numPr>
        <w:autoSpaceDE/>
        <w:autoSpaceDN/>
        <w:spacing w:line="276" w:lineRule="auto"/>
        <w:ind w:left="1276" w:hanging="425"/>
        <w:jc w:val="both"/>
        <w:rPr>
          <w:sz w:val="23"/>
          <w:szCs w:val="23"/>
          <w:lang w:eastAsia="pl-PL"/>
        </w:rPr>
      </w:pPr>
      <w:r w:rsidRPr="00525B8F">
        <w:rPr>
          <w:sz w:val="23"/>
          <w:szCs w:val="23"/>
          <w:lang w:eastAsia="pl-PL"/>
        </w:rPr>
        <w:t>miejsce realizacji dostawy.</w:t>
      </w:r>
    </w:p>
    <w:p w14:paraId="797861FE" w14:textId="77777777" w:rsidR="00BB64AA" w:rsidRPr="00525B8F" w:rsidRDefault="00BB64AA" w:rsidP="00525B8F">
      <w:pPr>
        <w:widowControl/>
        <w:numPr>
          <w:ilvl w:val="0"/>
          <w:numId w:val="17"/>
        </w:numPr>
        <w:autoSpaceDE/>
        <w:autoSpaceDN/>
        <w:spacing w:line="276" w:lineRule="auto"/>
        <w:ind w:left="426" w:hanging="426"/>
        <w:jc w:val="both"/>
        <w:rPr>
          <w:sz w:val="23"/>
          <w:szCs w:val="23"/>
          <w:lang w:eastAsia="pl-PL"/>
        </w:rPr>
      </w:pPr>
      <w:r w:rsidRPr="00525B8F">
        <w:rPr>
          <w:sz w:val="23"/>
          <w:szCs w:val="23"/>
          <w:lang w:eastAsia="pl-PL"/>
        </w:rPr>
        <w:t>W sytuacjach nieokreślonych niniejszym paragrafem a dotyczących ochrony informacji niejawnych, władnym do podejmowania decyzji w zakresie udostępniania informacji niejawnych jest Pełnomocnik Ochrony Zamawiającego.</w:t>
      </w:r>
    </w:p>
    <w:p w14:paraId="722F6783" w14:textId="677EB7E0" w:rsidR="00767F00" w:rsidRPr="00767F00" w:rsidRDefault="00BB64AA" w:rsidP="00767F00">
      <w:pPr>
        <w:widowControl/>
        <w:numPr>
          <w:ilvl w:val="0"/>
          <w:numId w:val="17"/>
        </w:numPr>
        <w:autoSpaceDE/>
        <w:autoSpaceDN/>
        <w:spacing w:line="276" w:lineRule="auto"/>
        <w:ind w:left="426" w:hanging="426"/>
        <w:jc w:val="both"/>
        <w:rPr>
          <w:sz w:val="23"/>
          <w:szCs w:val="23"/>
          <w:lang w:eastAsia="pl-PL"/>
        </w:rPr>
      </w:pPr>
      <w:r w:rsidRPr="00525B8F">
        <w:rPr>
          <w:sz w:val="23"/>
          <w:szCs w:val="23"/>
          <w:lang w:eastAsia="pl-PL"/>
        </w:rPr>
        <w:t xml:space="preserve">Zabrania się używania jakichkolwiek bezzałogowych statków powietrznych (BSP) nad terenem jednostki wojskowej, na rzecz, której realizowana jest niniejsza </w:t>
      </w:r>
      <w:r w:rsidR="00047498">
        <w:rPr>
          <w:sz w:val="23"/>
          <w:szCs w:val="23"/>
          <w:lang w:eastAsia="pl-PL"/>
        </w:rPr>
        <w:t>U</w:t>
      </w:r>
      <w:r w:rsidRPr="00525B8F">
        <w:rPr>
          <w:sz w:val="23"/>
          <w:szCs w:val="23"/>
          <w:lang w:eastAsia="pl-PL"/>
        </w:rPr>
        <w:t>mowa.</w:t>
      </w:r>
    </w:p>
    <w:p w14:paraId="5A57FDD9" w14:textId="77777777" w:rsidR="00767F00" w:rsidRDefault="00767F00" w:rsidP="00525B8F">
      <w:pPr>
        <w:tabs>
          <w:tab w:val="left" w:pos="8647"/>
        </w:tabs>
        <w:spacing w:line="276" w:lineRule="auto"/>
        <w:ind w:right="334"/>
        <w:jc w:val="center"/>
        <w:rPr>
          <w:b/>
          <w:sz w:val="23"/>
          <w:szCs w:val="23"/>
        </w:rPr>
      </w:pPr>
    </w:p>
    <w:p w14:paraId="3050A191" w14:textId="55E20148" w:rsidR="009667BB" w:rsidRPr="00525B8F" w:rsidRDefault="00F15615" w:rsidP="00525B8F">
      <w:pPr>
        <w:tabs>
          <w:tab w:val="left" w:pos="8647"/>
        </w:tabs>
        <w:spacing w:line="276" w:lineRule="auto"/>
        <w:ind w:right="334"/>
        <w:jc w:val="center"/>
        <w:rPr>
          <w:b/>
          <w:sz w:val="23"/>
          <w:szCs w:val="23"/>
        </w:rPr>
      </w:pPr>
      <w:r w:rsidRPr="00525B8F">
        <w:rPr>
          <w:b/>
          <w:sz w:val="23"/>
          <w:szCs w:val="23"/>
        </w:rPr>
        <w:t>§ 17</w:t>
      </w:r>
    </w:p>
    <w:p w14:paraId="5E231669" w14:textId="77777777" w:rsidR="00AD2E2B" w:rsidRPr="00525B8F" w:rsidRDefault="00AD2E2B" w:rsidP="00525B8F">
      <w:pPr>
        <w:tabs>
          <w:tab w:val="left" w:pos="8647"/>
        </w:tabs>
        <w:spacing w:line="276" w:lineRule="auto"/>
        <w:ind w:right="334"/>
        <w:jc w:val="center"/>
        <w:rPr>
          <w:b/>
          <w:sz w:val="23"/>
          <w:szCs w:val="23"/>
        </w:rPr>
      </w:pPr>
      <w:r w:rsidRPr="00525B8F">
        <w:rPr>
          <w:b/>
          <w:sz w:val="23"/>
          <w:szCs w:val="23"/>
        </w:rPr>
        <w:t>SZCZEGÓLNE UREGULOWANIA DOTYCZĄCE KONSORCJUM</w:t>
      </w:r>
    </w:p>
    <w:p w14:paraId="031F9AE2" w14:textId="569B23C8" w:rsidR="00AD2E2B" w:rsidRPr="00525B8F" w:rsidRDefault="00AD2E2B" w:rsidP="00525B8F">
      <w:pPr>
        <w:widowControl/>
        <w:numPr>
          <w:ilvl w:val="3"/>
          <w:numId w:val="10"/>
        </w:numPr>
        <w:shd w:val="clear" w:color="auto" w:fill="FFFFFF"/>
        <w:tabs>
          <w:tab w:val="left" w:pos="9072"/>
        </w:tabs>
        <w:spacing w:line="276" w:lineRule="auto"/>
        <w:ind w:left="426" w:hanging="426"/>
        <w:jc w:val="both"/>
        <w:rPr>
          <w:sz w:val="23"/>
          <w:szCs w:val="23"/>
        </w:rPr>
      </w:pPr>
      <w:r w:rsidRPr="00525B8F">
        <w:rPr>
          <w:sz w:val="23"/>
          <w:szCs w:val="23"/>
        </w:rPr>
        <w:t xml:space="preserve">W przypadku, gdy Wykonawcą jest konsorcjum, pełnomocnik wykonawców, którym zamówienie zostało udzielone wspólnie (lider konsorcjum), upoważniony jest do reprezentowania wszystkich wykonawców, którym zamówienia zostało udzielone wspólnie, w szczególności upoważniony jest do: </w:t>
      </w:r>
    </w:p>
    <w:p w14:paraId="6E857051" w14:textId="77777777" w:rsidR="00AD2E2B" w:rsidRPr="00525B8F" w:rsidRDefault="00AD2E2B" w:rsidP="00525B8F">
      <w:pPr>
        <w:widowControl/>
        <w:numPr>
          <w:ilvl w:val="0"/>
          <w:numId w:val="11"/>
        </w:numPr>
        <w:tabs>
          <w:tab w:val="left" w:pos="9072"/>
        </w:tabs>
        <w:autoSpaceDE/>
        <w:spacing w:line="276" w:lineRule="auto"/>
        <w:ind w:left="851" w:hanging="425"/>
        <w:jc w:val="both"/>
        <w:rPr>
          <w:sz w:val="23"/>
          <w:szCs w:val="23"/>
        </w:rPr>
      </w:pPr>
      <w:r w:rsidRPr="00525B8F">
        <w:rPr>
          <w:sz w:val="23"/>
          <w:szCs w:val="23"/>
        </w:rPr>
        <w:t>składania oświadczeń woli w imieniu wszystkich wykonawców,</w:t>
      </w:r>
    </w:p>
    <w:p w14:paraId="1032D7AE" w14:textId="67BBBC17" w:rsidR="00AD2E2B" w:rsidRPr="00525B8F" w:rsidRDefault="00AD2E2B" w:rsidP="00525B8F">
      <w:pPr>
        <w:widowControl/>
        <w:numPr>
          <w:ilvl w:val="0"/>
          <w:numId w:val="11"/>
        </w:numPr>
        <w:tabs>
          <w:tab w:val="left" w:pos="9072"/>
        </w:tabs>
        <w:autoSpaceDE/>
        <w:spacing w:line="276" w:lineRule="auto"/>
        <w:ind w:left="851" w:hanging="425"/>
        <w:jc w:val="both"/>
        <w:rPr>
          <w:sz w:val="23"/>
          <w:szCs w:val="23"/>
        </w:rPr>
      </w:pPr>
      <w:r w:rsidRPr="00525B8F">
        <w:rPr>
          <w:sz w:val="23"/>
          <w:szCs w:val="23"/>
        </w:rPr>
        <w:t xml:space="preserve">wystawiania faktur i odbioru zapłaty (wynagrodzenia) wynikającego z niniejszej </w:t>
      </w:r>
      <w:r w:rsidR="00047498">
        <w:rPr>
          <w:sz w:val="23"/>
          <w:szCs w:val="23"/>
        </w:rPr>
        <w:t>U</w:t>
      </w:r>
      <w:r w:rsidRPr="00525B8F">
        <w:rPr>
          <w:sz w:val="23"/>
          <w:szCs w:val="23"/>
        </w:rPr>
        <w:t>mowy,</w:t>
      </w:r>
    </w:p>
    <w:p w14:paraId="0988E92F" w14:textId="284C7C26" w:rsidR="00AD2E2B" w:rsidRPr="00525B8F" w:rsidRDefault="00AD2E2B" w:rsidP="00525B8F">
      <w:pPr>
        <w:widowControl/>
        <w:numPr>
          <w:ilvl w:val="0"/>
          <w:numId w:val="11"/>
        </w:numPr>
        <w:tabs>
          <w:tab w:val="left" w:pos="9072"/>
        </w:tabs>
        <w:autoSpaceDE/>
        <w:spacing w:line="276" w:lineRule="auto"/>
        <w:ind w:left="851" w:hanging="425"/>
        <w:jc w:val="both"/>
        <w:rPr>
          <w:color w:val="FF0000"/>
          <w:sz w:val="23"/>
          <w:szCs w:val="23"/>
        </w:rPr>
      </w:pPr>
      <w:r w:rsidRPr="00525B8F">
        <w:rPr>
          <w:sz w:val="23"/>
          <w:szCs w:val="23"/>
        </w:rPr>
        <w:t>przyjmowania w imieniu wszystkich wykonawców oświadczeń woli składanych przez Zamawiającego,</w:t>
      </w:r>
      <w:r w:rsidR="00516CCD" w:rsidRPr="00525B8F">
        <w:rPr>
          <w:color w:val="FF0000"/>
          <w:sz w:val="23"/>
          <w:szCs w:val="23"/>
        </w:rPr>
        <w:t xml:space="preserve"> </w:t>
      </w:r>
      <w:r w:rsidR="00516CCD" w:rsidRPr="00525B8F">
        <w:rPr>
          <w:sz w:val="23"/>
          <w:szCs w:val="23"/>
        </w:rPr>
        <w:t>(w tym oświadczenia Zamawiającego o odstąpieniu od Umowy lub jej wypowiedzeniu)</w:t>
      </w:r>
    </w:p>
    <w:p w14:paraId="646661AD" w14:textId="66430DA7" w:rsidR="00AD2E2B" w:rsidRPr="00525B8F" w:rsidRDefault="00AD2E2B" w:rsidP="00525B8F">
      <w:pPr>
        <w:widowControl/>
        <w:numPr>
          <w:ilvl w:val="0"/>
          <w:numId w:val="11"/>
        </w:numPr>
        <w:tabs>
          <w:tab w:val="left" w:pos="9072"/>
        </w:tabs>
        <w:autoSpaceDE/>
        <w:spacing w:line="276" w:lineRule="auto"/>
        <w:ind w:left="851" w:hanging="425"/>
        <w:jc w:val="both"/>
        <w:rPr>
          <w:sz w:val="23"/>
          <w:szCs w:val="23"/>
        </w:rPr>
      </w:pPr>
      <w:r w:rsidRPr="00525B8F">
        <w:rPr>
          <w:sz w:val="23"/>
          <w:szCs w:val="23"/>
        </w:rPr>
        <w:t xml:space="preserve">prowadzenia, wysyłania, odbierania korespondencji związanej z niniejszą </w:t>
      </w:r>
      <w:r w:rsidR="00047498">
        <w:rPr>
          <w:sz w:val="23"/>
          <w:szCs w:val="23"/>
        </w:rPr>
        <w:t>U</w:t>
      </w:r>
      <w:r w:rsidRPr="00525B8F">
        <w:rPr>
          <w:sz w:val="23"/>
          <w:szCs w:val="23"/>
        </w:rPr>
        <w:t>mową,</w:t>
      </w:r>
    </w:p>
    <w:p w14:paraId="46BE0D21" w14:textId="4C189CC5" w:rsidR="00AD2E2B" w:rsidRPr="00525B8F" w:rsidRDefault="0047249D" w:rsidP="00525B8F">
      <w:pPr>
        <w:widowControl/>
        <w:numPr>
          <w:ilvl w:val="0"/>
          <w:numId w:val="11"/>
        </w:numPr>
        <w:tabs>
          <w:tab w:val="left" w:pos="9072"/>
        </w:tabs>
        <w:autoSpaceDE/>
        <w:spacing w:line="276" w:lineRule="auto"/>
        <w:ind w:left="851" w:hanging="425"/>
        <w:jc w:val="both"/>
        <w:rPr>
          <w:sz w:val="23"/>
          <w:szCs w:val="23"/>
        </w:rPr>
      </w:pPr>
      <w:r w:rsidRPr="00525B8F">
        <w:rPr>
          <w:sz w:val="23"/>
          <w:szCs w:val="23"/>
        </w:rPr>
        <w:lastRenderedPageBreak/>
        <w:t xml:space="preserve">reprezentowania </w:t>
      </w:r>
      <w:r w:rsidR="00AD2E2B" w:rsidRPr="00525B8F">
        <w:rPr>
          <w:sz w:val="23"/>
          <w:szCs w:val="23"/>
        </w:rPr>
        <w:t>wszystkich wykon</w:t>
      </w:r>
      <w:r w:rsidR="00992BDE" w:rsidRPr="00525B8F">
        <w:rPr>
          <w:sz w:val="23"/>
          <w:szCs w:val="23"/>
        </w:rPr>
        <w:t xml:space="preserve">awców we wszelkich czynnościach </w:t>
      </w:r>
      <w:r w:rsidR="00AD2E2B" w:rsidRPr="00525B8F">
        <w:rPr>
          <w:sz w:val="23"/>
          <w:szCs w:val="23"/>
        </w:rPr>
        <w:t xml:space="preserve">w </w:t>
      </w:r>
      <w:r w:rsidR="00992BDE" w:rsidRPr="00525B8F">
        <w:rPr>
          <w:sz w:val="23"/>
          <w:szCs w:val="23"/>
        </w:rPr>
        <w:t>związku z </w:t>
      </w:r>
      <w:r w:rsidR="00AD2E2B" w:rsidRPr="00525B8F">
        <w:rPr>
          <w:sz w:val="23"/>
          <w:szCs w:val="23"/>
        </w:rPr>
        <w:t>realizacją niniejsz</w:t>
      </w:r>
      <w:r w:rsidR="00047498">
        <w:rPr>
          <w:sz w:val="23"/>
          <w:szCs w:val="23"/>
        </w:rPr>
        <w:t>ej U</w:t>
      </w:r>
      <w:r w:rsidR="00AD2E2B" w:rsidRPr="00525B8F">
        <w:rPr>
          <w:sz w:val="23"/>
          <w:szCs w:val="23"/>
        </w:rPr>
        <w:t>mowy,</w:t>
      </w:r>
    </w:p>
    <w:p w14:paraId="040A7851" w14:textId="06510AA8" w:rsidR="00AD2E2B" w:rsidRPr="00525B8F" w:rsidRDefault="00AD2E2B" w:rsidP="00525B8F">
      <w:pPr>
        <w:widowControl/>
        <w:numPr>
          <w:ilvl w:val="0"/>
          <w:numId w:val="11"/>
        </w:numPr>
        <w:tabs>
          <w:tab w:val="left" w:pos="9072"/>
        </w:tabs>
        <w:autoSpaceDE/>
        <w:spacing w:line="276" w:lineRule="auto"/>
        <w:ind w:left="851" w:hanging="425"/>
        <w:jc w:val="both"/>
        <w:rPr>
          <w:sz w:val="23"/>
          <w:szCs w:val="23"/>
        </w:rPr>
      </w:pPr>
      <w:r w:rsidRPr="00525B8F">
        <w:rPr>
          <w:sz w:val="23"/>
          <w:szCs w:val="23"/>
        </w:rPr>
        <w:t xml:space="preserve">podpisywania w imieniu wszystkich wykonawców wszelkich dokumentów związanych z realizacją niniejszej Umowy, w szczególności do podpisywania </w:t>
      </w:r>
      <w:r w:rsidR="00047498">
        <w:rPr>
          <w:sz w:val="23"/>
          <w:szCs w:val="23"/>
        </w:rPr>
        <w:t>U</w:t>
      </w:r>
      <w:r w:rsidRPr="00525B8F">
        <w:rPr>
          <w:sz w:val="23"/>
          <w:szCs w:val="23"/>
        </w:rPr>
        <w:t xml:space="preserve">mowy, aneksów do </w:t>
      </w:r>
      <w:r w:rsidR="00047498">
        <w:rPr>
          <w:sz w:val="23"/>
          <w:szCs w:val="23"/>
        </w:rPr>
        <w:t>U</w:t>
      </w:r>
      <w:r w:rsidRPr="00525B8F">
        <w:rPr>
          <w:sz w:val="23"/>
          <w:szCs w:val="23"/>
        </w:rPr>
        <w:t>mo</w:t>
      </w:r>
      <w:r w:rsidR="00047498">
        <w:rPr>
          <w:sz w:val="23"/>
          <w:szCs w:val="23"/>
        </w:rPr>
        <w:t>wy, protokołów, odstąpienia od U</w:t>
      </w:r>
      <w:r w:rsidRPr="00525B8F">
        <w:rPr>
          <w:sz w:val="23"/>
          <w:szCs w:val="23"/>
        </w:rPr>
        <w:t>mowy,</w:t>
      </w:r>
    </w:p>
    <w:p w14:paraId="560C19E6" w14:textId="37C1BC83" w:rsidR="003D185E" w:rsidRPr="00767F00" w:rsidRDefault="00AD2E2B" w:rsidP="00767F00">
      <w:pPr>
        <w:widowControl/>
        <w:numPr>
          <w:ilvl w:val="3"/>
          <w:numId w:val="10"/>
        </w:numPr>
        <w:shd w:val="clear" w:color="auto" w:fill="FFFFFF"/>
        <w:tabs>
          <w:tab w:val="left" w:pos="9072"/>
        </w:tabs>
        <w:spacing w:line="276" w:lineRule="auto"/>
        <w:ind w:left="426" w:hanging="426"/>
        <w:jc w:val="both"/>
        <w:rPr>
          <w:sz w:val="23"/>
          <w:szCs w:val="23"/>
        </w:rPr>
      </w:pPr>
      <w:r w:rsidRPr="00525B8F">
        <w:rPr>
          <w:sz w:val="23"/>
          <w:szCs w:val="23"/>
        </w:rPr>
        <w:t>Powyższe oświadczenia i czynności dokonane przez pełnomocnika wykonawców względem Zamawiającego odnoszą skutek wobec wszystkich wykonawców, którym zamówienie zostało udzielone wspólnie.</w:t>
      </w:r>
    </w:p>
    <w:p w14:paraId="627F956A" w14:textId="4874690C" w:rsidR="00507096" w:rsidRPr="00525B8F" w:rsidRDefault="00F15615" w:rsidP="00525B8F">
      <w:pPr>
        <w:tabs>
          <w:tab w:val="left" w:pos="8647"/>
        </w:tabs>
        <w:spacing w:line="276" w:lineRule="auto"/>
        <w:ind w:right="334"/>
        <w:jc w:val="center"/>
        <w:rPr>
          <w:b/>
          <w:sz w:val="23"/>
          <w:szCs w:val="23"/>
        </w:rPr>
      </w:pPr>
      <w:r w:rsidRPr="00525B8F">
        <w:rPr>
          <w:b/>
          <w:sz w:val="23"/>
          <w:szCs w:val="23"/>
        </w:rPr>
        <w:t>§ 18</w:t>
      </w:r>
    </w:p>
    <w:p w14:paraId="2052FA5D" w14:textId="77777777" w:rsidR="009667BB" w:rsidRPr="00525B8F" w:rsidRDefault="009E17B5" w:rsidP="00525B8F">
      <w:pPr>
        <w:tabs>
          <w:tab w:val="left" w:pos="8647"/>
        </w:tabs>
        <w:spacing w:line="276" w:lineRule="auto"/>
        <w:ind w:right="334"/>
        <w:jc w:val="center"/>
        <w:rPr>
          <w:b/>
          <w:sz w:val="23"/>
          <w:szCs w:val="23"/>
        </w:rPr>
      </w:pPr>
      <w:r w:rsidRPr="00525B8F">
        <w:rPr>
          <w:b/>
          <w:sz w:val="23"/>
          <w:szCs w:val="23"/>
        </w:rPr>
        <w:t>INNE POSTANOWIENIA</w:t>
      </w:r>
    </w:p>
    <w:p w14:paraId="66667F97" w14:textId="5BBA699F" w:rsidR="00517509" w:rsidRPr="00525B8F" w:rsidRDefault="00047498" w:rsidP="00525B8F">
      <w:pPr>
        <w:pStyle w:val="Akapitzlist"/>
        <w:numPr>
          <w:ilvl w:val="0"/>
          <w:numId w:val="1"/>
        </w:numPr>
        <w:tabs>
          <w:tab w:val="left" w:pos="426"/>
          <w:tab w:val="left" w:pos="9072"/>
        </w:tabs>
        <w:spacing w:line="276" w:lineRule="auto"/>
        <w:ind w:left="426" w:hanging="426"/>
        <w:rPr>
          <w:sz w:val="23"/>
          <w:szCs w:val="23"/>
        </w:rPr>
      </w:pPr>
      <w:r>
        <w:rPr>
          <w:sz w:val="23"/>
          <w:szCs w:val="23"/>
          <w:lang w:eastAsia="pl-PL"/>
        </w:rPr>
        <w:t>Niniejsza U</w:t>
      </w:r>
      <w:r w:rsidR="00517509" w:rsidRPr="00525B8F">
        <w:rPr>
          <w:sz w:val="23"/>
          <w:szCs w:val="23"/>
          <w:lang w:eastAsia="pl-PL"/>
        </w:rPr>
        <w:t>mowa podlega przepisom prawa polskiego.</w:t>
      </w:r>
    </w:p>
    <w:p w14:paraId="20B859A2" w14:textId="25065F51" w:rsidR="00516CCD" w:rsidRPr="00525B8F" w:rsidRDefault="00516CCD"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lang w:eastAsia="pl-PL"/>
        </w:rPr>
        <w:t>W sprawa</w:t>
      </w:r>
      <w:r w:rsidR="00047498">
        <w:rPr>
          <w:sz w:val="23"/>
          <w:szCs w:val="23"/>
          <w:lang w:eastAsia="pl-PL"/>
        </w:rPr>
        <w:t>ch nieuregulowanych  niniejszą U</w:t>
      </w:r>
      <w:r w:rsidRPr="00525B8F">
        <w:rPr>
          <w:sz w:val="23"/>
          <w:szCs w:val="23"/>
          <w:lang w:eastAsia="pl-PL"/>
        </w:rPr>
        <w:t>mową zastosowanie mają przepisy powszechnie obowiązujące, w tym przepisy Kodeksu Cywilnego i ustawy Prawo zamówień publicznych.</w:t>
      </w:r>
    </w:p>
    <w:p w14:paraId="2A5B8E97" w14:textId="7FE74207" w:rsidR="009667BB" w:rsidRPr="00525B8F" w:rsidRDefault="009E17B5"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rPr>
        <w:t>Spory</w:t>
      </w:r>
      <w:r w:rsidR="0047249D" w:rsidRPr="00525B8F">
        <w:rPr>
          <w:spacing w:val="40"/>
          <w:sz w:val="23"/>
          <w:szCs w:val="23"/>
        </w:rPr>
        <w:t xml:space="preserve"> </w:t>
      </w:r>
      <w:r w:rsidRPr="00525B8F">
        <w:rPr>
          <w:sz w:val="23"/>
          <w:szCs w:val="23"/>
          <w:lang w:eastAsia="pl-PL"/>
        </w:rPr>
        <w:t>wynikłe</w:t>
      </w:r>
      <w:r w:rsidR="001E78D7" w:rsidRPr="00525B8F">
        <w:rPr>
          <w:spacing w:val="40"/>
          <w:sz w:val="23"/>
          <w:szCs w:val="23"/>
        </w:rPr>
        <w:t xml:space="preserve"> </w:t>
      </w:r>
      <w:r w:rsidRPr="00525B8F">
        <w:rPr>
          <w:sz w:val="23"/>
          <w:szCs w:val="23"/>
        </w:rPr>
        <w:t>w</w:t>
      </w:r>
      <w:r w:rsidR="001E78D7" w:rsidRPr="00525B8F">
        <w:rPr>
          <w:spacing w:val="40"/>
          <w:sz w:val="23"/>
          <w:szCs w:val="23"/>
        </w:rPr>
        <w:t xml:space="preserve"> </w:t>
      </w:r>
      <w:r w:rsidRPr="00525B8F">
        <w:rPr>
          <w:sz w:val="23"/>
          <w:szCs w:val="23"/>
        </w:rPr>
        <w:t>trakcie</w:t>
      </w:r>
      <w:r w:rsidRPr="00525B8F">
        <w:rPr>
          <w:spacing w:val="40"/>
          <w:sz w:val="23"/>
          <w:szCs w:val="23"/>
        </w:rPr>
        <w:t xml:space="preserve"> </w:t>
      </w:r>
      <w:r w:rsidRPr="00525B8F">
        <w:rPr>
          <w:sz w:val="23"/>
          <w:szCs w:val="23"/>
        </w:rPr>
        <w:t>realizacji</w:t>
      </w:r>
      <w:r w:rsidRPr="00525B8F">
        <w:rPr>
          <w:spacing w:val="40"/>
          <w:sz w:val="23"/>
          <w:szCs w:val="23"/>
        </w:rPr>
        <w:t xml:space="preserve"> </w:t>
      </w:r>
      <w:r w:rsidRPr="00525B8F">
        <w:rPr>
          <w:sz w:val="23"/>
          <w:szCs w:val="23"/>
        </w:rPr>
        <w:t>niniejszej</w:t>
      </w:r>
      <w:r w:rsidR="001E78D7" w:rsidRPr="00525B8F">
        <w:rPr>
          <w:spacing w:val="40"/>
          <w:sz w:val="23"/>
          <w:szCs w:val="23"/>
        </w:rPr>
        <w:t xml:space="preserve"> </w:t>
      </w:r>
      <w:r w:rsidRPr="00525B8F">
        <w:rPr>
          <w:sz w:val="23"/>
          <w:szCs w:val="23"/>
        </w:rPr>
        <w:t>Umowy</w:t>
      </w:r>
      <w:r w:rsidR="001E78D7" w:rsidRPr="00525B8F">
        <w:rPr>
          <w:spacing w:val="40"/>
          <w:sz w:val="23"/>
          <w:szCs w:val="23"/>
        </w:rPr>
        <w:t xml:space="preserve"> </w:t>
      </w:r>
      <w:r w:rsidRPr="00525B8F">
        <w:rPr>
          <w:sz w:val="23"/>
          <w:szCs w:val="23"/>
        </w:rPr>
        <w:t>rozstrzygać</w:t>
      </w:r>
      <w:r w:rsidR="001E78D7" w:rsidRPr="00525B8F">
        <w:rPr>
          <w:spacing w:val="40"/>
          <w:sz w:val="23"/>
          <w:szCs w:val="23"/>
        </w:rPr>
        <w:t xml:space="preserve"> </w:t>
      </w:r>
      <w:r w:rsidRPr="00525B8F">
        <w:rPr>
          <w:sz w:val="23"/>
          <w:szCs w:val="23"/>
        </w:rPr>
        <w:t>będzie</w:t>
      </w:r>
      <w:r w:rsidR="001E78D7" w:rsidRPr="00525B8F">
        <w:rPr>
          <w:spacing w:val="40"/>
          <w:sz w:val="23"/>
          <w:szCs w:val="23"/>
        </w:rPr>
        <w:t xml:space="preserve"> </w:t>
      </w:r>
      <w:r w:rsidRPr="00525B8F">
        <w:rPr>
          <w:sz w:val="23"/>
          <w:szCs w:val="23"/>
        </w:rPr>
        <w:t>Sąd</w:t>
      </w:r>
      <w:r w:rsidR="001E78D7" w:rsidRPr="00525B8F">
        <w:rPr>
          <w:spacing w:val="40"/>
          <w:sz w:val="23"/>
          <w:szCs w:val="23"/>
        </w:rPr>
        <w:t xml:space="preserve"> </w:t>
      </w:r>
      <w:r w:rsidRPr="00525B8F">
        <w:rPr>
          <w:sz w:val="23"/>
          <w:szCs w:val="23"/>
        </w:rPr>
        <w:t xml:space="preserve">właściwy dla siedziby </w:t>
      </w:r>
      <w:r w:rsidR="0083170F" w:rsidRPr="00525B8F">
        <w:rPr>
          <w:sz w:val="23"/>
          <w:szCs w:val="23"/>
        </w:rPr>
        <w:t>3. Regionalnej Bazy Logistycznej</w:t>
      </w:r>
      <w:r w:rsidRPr="00525B8F">
        <w:rPr>
          <w:sz w:val="23"/>
          <w:szCs w:val="23"/>
        </w:rPr>
        <w:t>.</w:t>
      </w:r>
    </w:p>
    <w:p w14:paraId="65DD094A" w14:textId="261B64CE" w:rsidR="00992BDE" w:rsidRPr="00525B8F" w:rsidRDefault="00992BDE"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rPr>
        <w:t xml:space="preserve">Osobą upoważnioną ze strony Wykonawcy do kontaktu z Odbiorcą i Zamawiającym </w:t>
      </w:r>
      <w:r w:rsidR="009C1E85" w:rsidRPr="00525B8F">
        <w:rPr>
          <w:sz w:val="23"/>
          <w:szCs w:val="23"/>
        </w:rPr>
        <w:br/>
      </w:r>
      <w:r w:rsidRPr="00525B8F">
        <w:rPr>
          <w:sz w:val="23"/>
          <w:szCs w:val="23"/>
        </w:rPr>
        <w:t xml:space="preserve">w sprawie realizacji niniejszej </w:t>
      </w:r>
      <w:r w:rsidR="00047498">
        <w:rPr>
          <w:sz w:val="23"/>
          <w:szCs w:val="23"/>
        </w:rPr>
        <w:t>U</w:t>
      </w:r>
      <w:r w:rsidRPr="00525B8F">
        <w:rPr>
          <w:sz w:val="23"/>
          <w:szCs w:val="23"/>
        </w:rPr>
        <w:t>mowy jest …………….. tel. ………… e-mail ………….</w:t>
      </w:r>
    </w:p>
    <w:p w14:paraId="1082F845" w14:textId="57E90D37" w:rsidR="00992BDE" w:rsidRPr="00525B8F" w:rsidRDefault="00992BDE"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rPr>
        <w:t xml:space="preserve">Osobą upoważnioną ze strony Zamawiającego do kontaktu z Wykonawcą w sprawie realizacji niniejszej </w:t>
      </w:r>
      <w:r w:rsidR="00047498">
        <w:rPr>
          <w:sz w:val="23"/>
          <w:szCs w:val="23"/>
        </w:rPr>
        <w:t>U</w:t>
      </w:r>
      <w:r w:rsidRPr="00525B8F">
        <w:rPr>
          <w:sz w:val="23"/>
          <w:szCs w:val="23"/>
        </w:rPr>
        <w:t>mowy jest …………….. tel. ………… e-mail ………….</w:t>
      </w:r>
    </w:p>
    <w:p w14:paraId="3BC00DB5" w14:textId="022CAF29" w:rsidR="00992BDE" w:rsidRPr="00525B8F" w:rsidRDefault="00992BDE"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rPr>
        <w:t xml:space="preserve">Zmiana osób przewidzianych do współpracy, wskazanych w </w:t>
      </w:r>
      <w:r w:rsidR="00047498">
        <w:rPr>
          <w:sz w:val="23"/>
          <w:szCs w:val="23"/>
        </w:rPr>
        <w:t>U</w:t>
      </w:r>
      <w:r w:rsidRPr="00525B8F">
        <w:rPr>
          <w:sz w:val="23"/>
          <w:szCs w:val="23"/>
        </w:rPr>
        <w:t xml:space="preserve">mowie nie wymaga sporządzenia aneksu lecz pisemnej notyfikacji. </w:t>
      </w:r>
    </w:p>
    <w:p w14:paraId="1579F14D" w14:textId="000F2001" w:rsidR="009667BB" w:rsidRPr="00525B8F" w:rsidRDefault="009E17B5"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rPr>
        <w:t xml:space="preserve">Strony </w:t>
      </w:r>
      <w:r w:rsidRPr="00525B8F">
        <w:rPr>
          <w:sz w:val="23"/>
          <w:szCs w:val="23"/>
          <w:lang w:eastAsia="pl-PL"/>
        </w:rPr>
        <w:t>zobowiązują</w:t>
      </w:r>
      <w:r w:rsidRPr="00525B8F">
        <w:rPr>
          <w:sz w:val="23"/>
          <w:szCs w:val="23"/>
        </w:rPr>
        <w:t xml:space="preserve"> się do niezwłocznego, wzajemnego poinformowania o zmianie swojego adresu zamieszkania/siedziby,</w:t>
      </w:r>
      <w:r w:rsidR="00992BDE" w:rsidRPr="00525B8F">
        <w:rPr>
          <w:sz w:val="23"/>
          <w:szCs w:val="23"/>
        </w:rPr>
        <w:t xml:space="preserve"> danych osobowych/rejestrowych</w:t>
      </w:r>
      <w:r w:rsidRPr="00525B8F">
        <w:rPr>
          <w:sz w:val="23"/>
          <w:szCs w:val="23"/>
        </w:rPr>
        <w:t>, adresu e-mail lub numeru faxu itp. Brak takiego powiadomienia będzie skutkować tym, iż wszelka korespondencja, kierowan</w:t>
      </w:r>
      <w:r w:rsidR="00992BDE" w:rsidRPr="00525B8F">
        <w:rPr>
          <w:sz w:val="23"/>
          <w:szCs w:val="23"/>
        </w:rPr>
        <w:t>a</w:t>
      </w:r>
      <w:r w:rsidRPr="00525B8F">
        <w:rPr>
          <w:sz w:val="23"/>
          <w:szCs w:val="23"/>
        </w:rPr>
        <w:t xml:space="preserve"> na dotychczasow</w:t>
      </w:r>
      <w:r w:rsidR="00992BDE" w:rsidRPr="00525B8F">
        <w:rPr>
          <w:sz w:val="23"/>
          <w:szCs w:val="23"/>
        </w:rPr>
        <w:t>e</w:t>
      </w:r>
      <w:r w:rsidRPr="00525B8F">
        <w:rPr>
          <w:sz w:val="23"/>
          <w:szCs w:val="23"/>
        </w:rPr>
        <w:t xml:space="preserve"> </w:t>
      </w:r>
      <w:r w:rsidR="00992BDE" w:rsidRPr="00525B8F">
        <w:rPr>
          <w:sz w:val="23"/>
          <w:szCs w:val="23"/>
        </w:rPr>
        <w:t>dane</w:t>
      </w:r>
      <w:r w:rsidRPr="00525B8F">
        <w:rPr>
          <w:sz w:val="23"/>
          <w:szCs w:val="23"/>
        </w:rPr>
        <w:t xml:space="preserve"> będ</w:t>
      </w:r>
      <w:r w:rsidR="00992BDE" w:rsidRPr="00525B8F">
        <w:rPr>
          <w:sz w:val="23"/>
          <w:szCs w:val="23"/>
        </w:rPr>
        <w:t>zie</w:t>
      </w:r>
      <w:r w:rsidRPr="00525B8F">
        <w:rPr>
          <w:sz w:val="23"/>
          <w:szCs w:val="23"/>
        </w:rPr>
        <w:t xml:space="preserve"> przez strony traktowan</w:t>
      </w:r>
      <w:r w:rsidR="00992BDE" w:rsidRPr="00525B8F">
        <w:rPr>
          <w:sz w:val="23"/>
          <w:szCs w:val="23"/>
        </w:rPr>
        <w:t>a</w:t>
      </w:r>
      <w:r w:rsidRPr="00525B8F">
        <w:rPr>
          <w:sz w:val="23"/>
          <w:szCs w:val="23"/>
        </w:rPr>
        <w:t xml:space="preserve"> jako doręczon</w:t>
      </w:r>
      <w:r w:rsidR="00992BDE" w:rsidRPr="00525B8F">
        <w:rPr>
          <w:sz w:val="23"/>
          <w:szCs w:val="23"/>
        </w:rPr>
        <w:t>a</w:t>
      </w:r>
      <w:r w:rsidRPr="00525B8F">
        <w:rPr>
          <w:sz w:val="23"/>
          <w:szCs w:val="23"/>
        </w:rPr>
        <w:t xml:space="preserve"> i dokonan</w:t>
      </w:r>
      <w:r w:rsidR="00992BDE" w:rsidRPr="00525B8F">
        <w:rPr>
          <w:sz w:val="23"/>
          <w:szCs w:val="23"/>
        </w:rPr>
        <w:t>a</w:t>
      </w:r>
      <w:r w:rsidRPr="00525B8F">
        <w:rPr>
          <w:sz w:val="23"/>
          <w:szCs w:val="23"/>
        </w:rPr>
        <w:t xml:space="preserve"> w terminie.</w:t>
      </w:r>
    </w:p>
    <w:p w14:paraId="10CAFF52" w14:textId="28D79D3D" w:rsidR="0083170F" w:rsidRPr="00525B8F" w:rsidRDefault="009E17B5"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lang w:eastAsia="pl-PL"/>
        </w:rPr>
        <w:t>Strony</w:t>
      </w:r>
      <w:r w:rsidRPr="00525B8F">
        <w:rPr>
          <w:spacing w:val="75"/>
          <w:sz w:val="23"/>
          <w:szCs w:val="23"/>
        </w:rPr>
        <w:t xml:space="preserve"> </w:t>
      </w:r>
      <w:r w:rsidRPr="00525B8F">
        <w:rPr>
          <w:sz w:val="23"/>
          <w:szCs w:val="23"/>
        </w:rPr>
        <w:t>postanawiają,</w:t>
      </w:r>
      <w:r w:rsidR="001E78D7" w:rsidRPr="00525B8F">
        <w:rPr>
          <w:spacing w:val="77"/>
          <w:sz w:val="23"/>
          <w:szCs w:val="23"/>
        </w:rPr>
        <w:t xml:space="preserve"> </w:t>
      </w:r>
      <w:r w:rsidRPr="00525B8F">
        <w:rPr>
          <w:sz w:val="23"/>
          <w:szCs w:val="23"/>
        </w:rPr>
        <w:t>że</w:t>
      </w:r>
      <w:r w:rsidR="001E78D7" w:rsidRPr="00525B8F">
        <w:rPr>
          <w:spacing w:val="76"/>
          <w:sz w:val="23"/>
          <w:szCs w:val="23"/>
        </w:rPr>
        <w:t xml:space="preserve"> </w:t>
      </w:r>
      <w:r w:rsidRPr="00525B8F">
        <w:rPr>
          <w:sz w:val="23"/>
          <w:szCs w:val="23"/>
        </w:rPr>
        <w:t>wszelkie</w:t>
      </w:r>
      <w:r w:rsidR="001E78D7" w:rsidRPr="00525B8F">
        <w:rPr>
          <w:spacing w:val="76"/>
          <w:sz w:val="23"/>
          <w:szCs w:val="23"/>
        </w:rPr>
        <w:t xml:space="preserve"> </w:t>
      </w:r>
      <w:r w:rsidRPr="00525B8F">
        <w:rPr>
          <w:sz w:val="23"/>
          <w:szCs w:val="23"/>
        </w:rPr>
        <w:t>oświadczenia</w:t>
      </w:r>
      <w:r w:rsidR="001E78D7" w:rsidRPr="00525B8F">
        <w:rPr>
          <w:spacing w:val="76"/>
          <w:sz w:val="23"/>
          <w:szCs w:val="23"/>
        </w:rPr>
        <w:t xml:space="preserve"> </w:t>
      </w:r>
      <w:r w:rsidRPr="00525B8F">
        <w:rPr>
          <w:sz w:val="23"/>
          <w:szCs w:val="23"/>
        </w:rPr>
        <w:t>Zamawiającego</w:t>
      </w:r>
      <w:r w:rsidR="001E78D7" w:rsidRPr="00525B8F">
        <w:rPr>
          <w:spacing w:val="78"/>
          <w:sz w:val="23"/>
          <w:szCs w:val="23"/>
        </w:rPr>
        <w:t xml:space="preserve"> </w:t>
      </w:r>
      <w:r w:rsidRPr="00525B8F">
        <w:rPr>
          <w:sz w:val="23"/>
          <w:szCs w:val="23"/>
        </w:rPr>
        <w:t>lub</w:t>
      </w:r>
      <w:r w:rsidR="001E78D7" w:rsidRPr="00525B8F">
        <w:rPr>
          <w:spacing w:val="76"/>
          <w:sz w:val="23"/>
          <w:szCs w:val="23"/>
        </w:rPr>
        <w:t xml:space="preserve"> </w:t>
      </w:r>
      <w:r w:rsidR="00E90749">
        <w:rPr>
          <w:sz w:val="23"/>
          <w:szCs w:val="23"/>
        </w:rPr>
        <w:t>Odbiorcę w </w:t>
      </w:r>
      <w:r w:rsidRPr="00525B8F">
        <w:rPr>
          <w:sz w:val="23"/>
          <w:szCs w:val="23"/>
        </w:rPr>
        <w:t>szczególności zgłoszenia reklamacji, mogą być kierowane do Wykonawcy za pomocą pocztą elektroniczną lub faxem na wskazany</w:t>
      </w:r>
      <w:r w:rsidRPr="00525B8F">
        <w:rPr>
          <w:spacing w:val="-3"/>
          <w:sz w:val="23"/>
          <w:szCs w:val="23"/>
        </w:rPr>
        <w:t xml:space="preserve"> </w:t>
      </w:r>
      <w:r w:rsidRPr="00525B8F">
        <w:rPr>
          <w:sz w:val="23"/>
          <w:szCs w:val="23"/>
        </w:rPr>
        <w:t>z w komparycji Umowy</w:t>
      </w:r>
      <w:r w:rsidRPr="00525B8F">
        <w:rPr>
          <w:spacing w:val="-3"/>
          <w:sz w:val="23"/>
          <w:szCs w:val="23"/>
        </w:rPr>
        <w:t xml:space="preserve"> </w:t>
      </w:r>
      <w:r w:rsidRPr="00525B8F">
        <w:rPr>
          <w:sz w:val="23"/>
          <w:szCs w:val="23"/>
        </w:rPr>
        <w:t xml:space="preserve">adres poczty </w:t>
      </w:r>
      <w:r w:rsidR="00822F8D" w:rsidRPr="00525B8F">
        <w:rPr>
          <w:sz w:val="23"/>
          <w:szCs w:val="23"/>
        </w:rPr>
        <w:t>elektronicznej lub nr faxu, z </w:t>
      </w:r>
      <w:r w:rsidRPr="00525B8F">
        <w:rPr>
          <w:sz w:val="23"/>
          <w:szCs w:val="23"/>
        </w:rPr>
        <w:t>zastrzeżeniem</w:t>
      </w:r>
      <w:r w:rsidRPr="00525B8F">
        <w:rPr>
          <w:spacing w:val="-1"/>
          <w:sz w:val="23"/>
          <w:szCs w:val="23"/>
        </w:rPr>
        <w:t xml:space="preserve"> </w:t>
      </w:r>
      <w:r w:rsidRPr="00525B8F">
        <w:rPr>
          <w:sz w:val="23"/>
          <w:szCs w:val="23"/>
        </w:rPr>
        <w:t>wskazanym w</w:t>
      </w:r>
      <w:r w:rsidRPr="00525B8F">
        <w:rPr>
          <w:spacing w:val="-2"/>
          <w:sz w:val="23"/>
          <w:szCs w:val="23"/>
        </w:rPr>
        <w:t xml:space="preserve"> </w:t>
      </w:r>
      <w:r w:rsidRPr="00525B8F">
        <w:rPr>
          <w:sz w:val="23"/>
          <w:szCs w:val="23"/>
        </w:rPr>
        <w:t>poprzednim</w:t>
      </w:r>
      <w:r w:rsidRPr="00525B8F">
        <w:rPr>
          <w:spacing w:val="-1"/>
          <w:sz w:val="23"/>
          <w:szCs w:val="23"/>
        </w:rPr>
        <w:t xml:space="preserve"> </w:t>
      </w:r>
      <w:r w:rsidRPr="00525B8F">
        <w:rPr>
          <w:sz w:val="23"/>
          <w:szCs w:val="23"/>
        </w:rPr>
        <w:t>ustępie.</w:t>
      </w:r>
      <w:r w:rsidRPr="00525B8F">
        <w:rPr>
          <w:spacing w:val="-1"/>
          <w:sz w:val="23"/>
          <w:szCs w:val="23"/>
        </w:rPr>
        <w:t xml:space="preserve"> </w:t>
      </w:r>
      <w:r w:rsidRPr="00525B8F">
        <w:rPr>
          <w:sz w:val="23"/>
          <w:szCs w:val="23"/>
        </w:rPr>
        <w:t>Powyższe</w:t>
      </w:r>
      <w:r w:rsidRPr="00525B8F">
        <w:rPr>
          <w:spacing w:val="-2"/>
          <w:sz w:val="23"/>
          <w:szCs w:val="23"/>
        </w:rPr>
        <w:t xml:space="preserve"> </w:t>
      </w:r>
      <w:r w:rsidRPr="00525B8F">
        <w:rPr>
          <w:sz w:val="23"/>
          <w:szCs w:val="23"/>
        </w:rPr>
        <w:t>uprawnienia nie</w:t>
      </w:r>
      <w:r w:rsidRPr="00525B8F">
        <w:rPr>
          <w:spacing w:val="-2"/>
          <w:sz w:val="23"/>
          <w:szCs w:val="23"/>
        </w:rPr>
        <w:t xml:space="preserve"> </w:t>
      </w:r>
      <w:r w:rsidRPr="00525B8F">
        <w:rPr>
          <w:sz w:val="23"/>
          <w:szCs w:val="23"/>
        </w:rPr>
        <w:t>wykluczają</w:t>
      </w:r>
      <w:r w:rsidRPr="00525B8F">
        <w:rPr>
          <w:spacing w:val="-2"/>
          <w:sz w:val="23"/>
          <w:szCs w:val="23"/>
        </w:rPr>
        <w:t xml:space="preserve"> </w:t>
      </w:r>
      <w:r w:rsidRPr="00525B8F">
        <w:rPr>
          <w:sz w:val="23"/>
          <w:szCs w:val="23"/>
        </w:rPr>
        <w:t>możliwości osobistego doręczenia oświadczenia w siedzibie Wykonawcy.</w:t>
      </w:r>
    </w:p>
    <w:p w14:paraId="0C137FB3" w14:textId="3B9DDF2D" w:rsidR="00AD2E2B" w:rsidRPr="00525B8F" w:rsidRDefault="00AD2E2B"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lang w:eastAsia="pl-PL"/>
        </w:rPr>
        <w:t>Wszelkie</w:t>
      </w:r>
      <w:r w:rsidR="00047498">
        <w:rPr>
          <w:sz w:val="23"/>
          <w:szCs w:val="23"/>
        </w:rPr>
        <w:t xml:space="preserve"> zmiany niniejszej U</w:t>
      </w:r>
      <w:r w:rsidRPr="00525B8F">
        <w:rPr>
          <w:sz w:val="23"/>
          <w:szCs w:val="23"/>
        </w:rPr>
        <w:t xml:space="preserve">mowy wymagają formy pisemnej pod rygorem nieważności. </w:t>
      </w:r>
    </w:p>
    <w:p w14:paraId="1B49A0E4" w14:textId="77777777" w:rsidR="001E78D7" w:rsidRPr="00525B8F" w:rsidRDefault="009E17B5"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lang w:eastAsia="pl-PL"/>
        </w:rPr>
        <w:t>Umowę</w:t>
      </w:r>
      <w:r w:rsidRPr="00525B8F">
        <w:rPr>
          <w:spacing w:val="-7"/>
          <w:sz w:val="23"/>
          <w:szCs w:val="23"/>
        </w:rPr>
        <w:t xml:space="preserve"> </w:t>
      </w:r>
      <w:r w:rsidRPr="00525B8F">
        <w:rPr>
          <w:sz w:val="23"/>
          <w:szCs w:val="23"/>
        </w:rPr>
        <w:t>sporządzono</w:t>
      </w:r>
      <w:r w:rsidRPr="00525B8F">
        <w:rPr>
          <w:spacing w:val="-5"/>
          <w:sz w:val="23"/>
          <w:szCs w:val="23"/>
        </w:rPr>
        <w:t xml:space="preserve"> </w:t>
      </w:r>
      <w:r w:rsidRPr="00525B8F">
        <w:rPr>
          <w:sz w:val="23"/>
          <w:szCs w:val="23"/>
        </w:rPr>
        <w:t>w</w:t>
      </w:r>
      <w:r w:rsidRPr="00525B8F">
        <w:rPr>
          <w:spacing w:val="-6"/>
          <w:sz w:val="23"/>
          <w:szCs w:val="23"/>
        </w:rPr>
        <w:t xml:space="preserve"> </w:t>
      </w:r>
      <w:r w:rsidRPr="00525B8F">
        <w:rPr>
          <w:sz w:val="23"/>
          <w:szCs w:val="23"/>
        </w:rPr>
        <w:t>trzech</w:t>
      </w:r>
      <w:r w:rsidRPr="00525B8F">
        <w:rPr>
          <w:spacing w:val="-5"/>
          <w:sz w:val="23"/>
          <w:szCs w:val="23"/>
        </w:rPr>
        <w:t xml:space="preserve"> </w:t>
      </w:r>
      <w:r w:rsidRPr="00525B8F">
        <w:rPr>
          <w:sz w:val="23"/>
          <w:szCs w:val="23"/>
        </w:rPr>
        <w:t>jednobrzmiących</w:t>
      </w:r>
      <w:r w:rsidRPr="00525B8F">
        <w:rPr>
          <w:spacing w:val="-5"/>
          <w:sz w:val="23"/>
          <w:szCs w:val="23"/>
        </w:rPr>
        <w:t xml:space="preserve"> </w:t>
      </w:r>
      <w:r w:rsidRPr="00525B8F">
        <w:rPr>
          <w:sz w:val="23"/>
          <w:szCs w:val="23"/>
        </w:rPr>
        <w:t>egzemplarzach,</w:t>
      </w:r>
      <w:r w:rsidRPr="00525B8F">
        <w:rPr>
          <w:spacing w:val="-5"/>
          <w:sz w:val="23"/>
          <w:szCs w:val="23"/>
        </w:rPr>
        <w:t xml:space="preserve"> </w:t>
      </w:r>
      <w:r w:rsidRPr="00525B8F">
        <w:rPr>
          <w:sz w:val="23"/>
          <w:szCs w:val="23"/>
        </w:rPr>
        <w:t>z</w:t>
      </w:r>
      <w:r w:rsidRPr="00525B8F">
        <w:rPr>
          <w:spacing w:val="-5"/>
          <w:sz w:val="23"/>
          <w:szCs w:val="23"/>
        </w:rPr>
        <w:t xml:space="preserve"> </w:t>
      </w:r>
      <w:r w:rsidRPr="00525B8F">
        <w:rPr>
          <w:sz w:val="23"/>
          <w:szCs w:val="23"/>
        </w:rPr>
        <w:t>tego</w:t>
      </w:r>
      <w:r w:rsidRPr="00525B8F">
        <w:rPr>
          <w:spacing w:val="-5"/>
          <w:sz w:val="23"/>
          <w:szCs w:val="23"/>
        </w:rPr>
        <w:t xml:space="preserve"> </w:t>
      </w:r>
      <w:r w:rsidRPr="00525B8F">
        <w:rPr>
          <w:sz w:val="23"/>
          <w:szCs w:val="23"/>
        </w:rPr>
        <w:t xml:space="preserve">otrzymują: </w:t>
      </w:r>
    </w:p>
    <w:p w14:paraId="428DC272" w14:textId="4EF4AACF" w:rsidR="009667BB" w:rsidRPr="00525B8F" w:rsidRDefault="009E17B5" w:rsidP="00525B8F">
      <w:pPr>
        <w:pStyle w:val="Akapitzlist"/>
        <w:tabs>
          <w:tab w:val="left" w:pos="426"/>
          <w:tab w:val="left" w:pos="9072"/>
        </w:tabs>
        <w:spacing w:line="276" w:lineRule="auto"/>
        <w:ind w:left="426" w:firstLine="0"/>
        <w:rPr>
          <w:sz w:val="23"/>
          <w:szCs w:val="23"/>
        </w:rPr>
      </w:pPr>
      <w:r w:rsidRPr="00525B8F">
        <w:rPr>
          <w:sz w:val="23"/>
          <w:szCs w:val="23"/>
        </w:rPr>
        <w:t>Egz. Nr 1 – Zamawiający - Pion Głównego Księgowego.</w:t>
      </w:r>
    </w:p>
    <w:p w14:paraId="53695A1E" w14:textId="36FB277D" w:rsidR="009667BB" w:rsidRPr="00525B8F" w:rsidRDefault="009E17B5" w:rsidP="00525B8F">
      <w:pPr>
        <w:pStyle w:val="Tekstpodstawowy"/>
        <w:tabs>
          <w:tab w:val="left" w:pos="9072"/>
        </w:tabs>
        <w:spacing w:line="276" w:lineRule="auto"/>
        <w:ind w:left="567" w:hanging="141"/>
        <w:jc w:val="both"/>
        <w:rPr>
          <w:sz w:val="23"/>
          <w:szCs w:val="23"/>
        </w:rPr>
      </w:pPr>
      <w:r w:rsidRPr="00525B8F">
        <w:rPr>
          <w:sz w:val="23"/>
          <w:szCs w:val="23"/>
        </w:rPr>
        <w:t>Egz.</w:t>
      </w:r>
      <w:r w:rsidRPr="00525B8F">
        <w:rPr>
          <w:spacing w:val="-2"/>
          <w:sz w:val="23"/>
          <w:szCs w:val="23"/>
        </w:rPr>
        <w:t xml:space="preserve"> </w:t>
      </w:r>
      <w:r w:rsidRPr="00525B8F">
        <w:rPr>
          <w:sz w:val="23"/>
          <w:szCs w:val="23"/>
        </w:rPr>
        <w:t>Nr</w:t>
      </w:r>
      <w:r w:rsidRPr="00525B8F">
        <w:rPr>
          <w:spacing w:val="-3"/>
          <w:sz w:val="23"/>
          <w:szCs w:val="23"/>
        </w:rPr>
        <w:t xml:space="preserve"> </w:t>
      </w:r>
      <w:r w:rsidRPr="00525B8F">
        <w:rPr>
          <w:sz w:val="23"/>
          <w:szCs w:val="23"/>
        </w:rPr>
        <w:t>2</w:t>
      </w:r>
      <w:r w:rsidRPr="00525B8F">
        <w:rPr>
          <w:spacing w:val="-1"/>
          <w:sz w:val="23"/>
          <w:szCs w:val="23"/>
        </w:rPr>
        <w:t xml:space="preserve"> </w:t>
      </w:r>
      <w:r w:rsidRPr="00525B8F">
        <w:rPr>
          <w:sz w:val="23"/>
          <w:szCs w:val="23"/>
        </w:rPr>
        <w:t>–</w:t>
      </w:r>
      <w:r w:rsidRPr="00525B8F">
        <w:rPr>
          <w:spacing w:val="-1"/>
          <w:sz w:val="23"/>
          <w:szCs w:val="23"/>
        </w:rPr>
        <w:t xml:space="preserve"> </w:t>
      </w:r>
      <w:r w:rsidRPr="00525B8F">
        <w:rPr>
          <w:spacing w:val="-2"/>
          <w:sz w:val="23"/>
          <w:szCs w:val="23"/>
        </w:rPr>
        <w:t>Wykonawca.</w:t>
      </w:r>
    </w:p>
    <w:p w14:paraId="20D31BBF" w14:textId="77777777" w:rsidR="001E78D7" w:rsidRPr="00525B8F" w:rsidRDefault="009E17B5" w:rsidP="00525B8F">
      <w:pPr>
        <w:pStyle w:val="Tekstpodstawowy"/>
        <w:tabs>
          <w:tab w:val="left" w:pos="9072"/>
        </w:tabs>
        <w:spacing w:line="276" w:lineRule="auto"/>
        <w:ind w:left="426"/>
        <w:rPr>
          <w:sz w:val="23"/>
          <w:szCs w:val="23"/>
        </w:rPr>
      </w:pPr>
      <w:r w:rsidRPr="00525B8F">
        <w:rPr>
          <w:sz w:val="23"/>
          <w:szCs w:val="23"/>
        </w:rPr>
        <w:t>Egz.</w:t>
      </w:r>
      <w:r w:rsidRPr="00525B8F">
        <w:rPr>
          <w:spacing w:val="-5"/>
          <w:sz w:val="23"/>
          <w:szCs w:val="23"/>
        </w:rPr>
        <w:t xml:space="preserve"> </w:t>
      </w:r>
      <w:r w:rsidRPr="00525B8F">
        <w:rPr>
          <w:sz w:val="23"/>
          <w:szCs w:val="23"/>
        </w:rPr>
        <w:t>Nr</w:t>
      </w:r>
      <w:r w:rsidRPr="00525B8F">
        <w:rPr>
          <w:spacing w:val="-6"/>
          <w:sz w:val="23"/>
          <w:szCs w:val="23"/>
        </w:rPr>
        <w:t xml:space="preserve"> </w:t>
      </w:r>
      <w:r w:rsidRPr="00525B8F">
        <w:rPr>
          <w:sz w:val="23"/>
          <w:szCs w:val="23"/>
        </w:rPr>
        <w:t>3</w:t>
      </w:r>
      <w:r w:rsidRPr="00525B8F">
        <w:rPr>
          <w:spacing w:val="-5"/>
          <w:sz w:val="23"/>
          <w:szCs w:val="23"/>
        </w:rPr>
        <w:t xml:space="preserve"> </w:t>
      </w:r>
      <w:r w:rsidRPr="00525B8F">
        <w:rPr>
          <w:sz w:val="23"/>
          <w:szCs w:val="23"/>
        </w:rPr>
        <w:t>–</w:t>
      </w:r>
      <w:r w:rsidRPr="00525B8F">
        <w:rPr>
          <w:spacing w:val="-3"/>
          <w:sz w:val="23"/>
          <w:szCs w:val="23"/>
        </w:rPr>
        <w:t xml:space="preserve"> </w:t>
      </w:r>
      <w:r w:rsidRPr="00525B8F">
        <w:rPr>
          <w:sz w:val="23"/>
          <w:szCs w:val="23"/>
        </w:rPr>
        <w:t>Zamawiający</w:t>
      </w:r>
      <w:r w:rsidRPr="00525B8F">
        <w:rPr>
          <w:spacing w:val="-7"/>
          <w:sz w:val="23"/>
          <w:szCs w:val="23"/>
        </w:rPr>
        <w:t xml:space="preserve"> </w:t>
      </w:r>
      <w:r w:rsidRPr="00525B8F">
        <w:rPr>
          <w:sz w:val="23"/>
          <w:szCs w:val="23"/>
        </w:rPr>
        <w:t>-</w:t>
      </w:r>
      <w:r w:rsidRPr="00525B8F">
        <w:rPr>
          <w:spacing w:val="-6"/>
          <w:sz w:val="23"/>
          <w:szCs w:val="23"/>
        </w:rPr>
        <w:t xml:space="preserve"> </w:t>
      </w:r>
      <w:r w:rsidRPr="00525B8F">
        <w:rPr>
          <w:sz w:val="23"/>
          <w:szCs w:val="23"/>
        </w:rPr>
        <w:t>Sekcja</w:t>
      </w:r>
      <w:r w:rsidRPr="00525B8F">
        <w:rPr>
          <w:spacing w:val="-4"/>
          <w:sz w:val="23"/>
          <w:szCs w:val="23"/>
        </w:rPr>
        <w:t xml:space="preserve"> </w:t>
      </w:r>
      <w:r w:rsidRPr="00525B8F">
        <w:rPr>
          <w:sz w:val="23"/>
          <w:szCs w:val="23"/>
        </w:rPr>
        <w:t>Zamówień</w:t>
      </w:r>
      <w:r w:rsidR="001E78D7" w:rsidRPr="00525B8F">
        <w:rPr>
          <w:spacing w:val="-5"/>
          <w:sz w:val="23"/>
          <w:szCs w:val="23"/>
        </w:rPr>
        <w:t xml:space="preserve"> </w:t>
      </w:r>
      <w:r w:rsidRPr="00525B8F">
        <w:rPr>
          <w:sz w:val="23"/>
          <w:szCs w:val="23"/>
        </w:rPr>
        <w:t xml:space="preserve">Publicznych. </w:t>
      </w:r>
    </w:p>
    <w:p w14:paraId="72AF184A" w14:textId="2E6F8F56" w:rsidR="009667BB" w:rsidRPr="00525B8F" w:rsidRDefault="009E17B5" w:rsidP="00525B8F">
      <w:pPr>
        <w:pStyle w:val="Akapitzlist"/>
        <w:numPr>
          <w:ilvl w:val="0"/>
          <w:numId w:val="1"/>
        </w:numPr>
        <w:tabs>
          <w:tab w:val="left" w:pos="426"/>
          <w:tab w:val="left" w:pos="9072"/>
        </w:tabs>
        <w:spacing w:line="276" w:lineRule="auto"/>
        <w:ind w:left="426" w:hanging="426"/>
        <w:rPr>
          <w:sz w:val="23"/>
          <w:szCs w:val="23"/>
        </w:rPr>
      </w:pPr>
      <w:r w:rsidRPr="00525B8F">
        <w:rPr>
          <w:sz w:val="23"/>
          <w:szCs w:val="23"/>
          <w:lang w:eastAsia="pl-PL"/>
        </w:rPr>
        <w:t>Załączniki</w:t>
      </w:r>
      <w:r w:rsidRPr="00525B8F">
        <w:rPr>
          <w:sz w:val="23"/>
          <w:szCs w:val="23"/>
        </w:rPr>
        <w:t xml:space="preserve"> stanowiące integralną część Umowy:</w:t>
      </w:r>
    </w:p>
    <w:p w14:paraId="27A14A09" w14:textId="77777777" w:rsidR="00F15615" w:rsidRPr="00525B8F" w:rsidRDefault="00F15615" w:rsidP="00525B8F">
      <w:pPr>
        <w:pStyle w:val="Akapitzlist"/>
        <w:numPr>
          <w:ilvl w:val="0"/>
          <w:numId w:val="38"/>
        </w:numPr>
        <w:spacing w:line="276" w:lineRule="auto"/>
        <w:rPr>
          <w:sz w:val="23"/>
          <w:szCs w:val="23"/>
        </w:rPr>
      </w:pPr>
      <w:r w:rsidRPr="00525B8F">
        <w:rPr>
          <w:sz w:val="23"/>
          <w:szCs w:val="23"/>
        </w:rPr>
        <w:t>Załącznik nr 1 – Opis Przedmiotu Zamówienia</w:t>
      </w:r>
    </w:p>
    <w:p w14:paraId="71A1FA35" w14:textId="77777777" w:rsidR="00F15615" w:rsidRPr="00525B8F" w:rsidRDefault="00F15615" w:rsidP="00525B8F">
      <w:pPr>
        <w:pStyle w:val="Akapitzlist"/>
        <w:numPr>
          <w:ilvl w:val="0"/>
          <w:numId w:val="38"/>
        </w:numPr>
        <w:spacing w:line="276" w:lineRule="auto"/>
        <w:rPr>
          <w:sz w:val="23"/>
          <w:szCs w:val="23"/>
        </w:rPr>
      </w:pPr>
      <w:r w:rsidRPr="00525B8F">
        <w:rPr>
          <w:sz w:val="23"/>
          <w:szCs w:val="23"/>
        </w:rPr>
        <w:t>Załącznik nr 2 – Formularz Cenowy</w:t>
      </w:r>
    </w:p>
    <w:p w14:paraId="25612BE5" w14:textId="5D086317" w:rsidR="009667BB" w:rsidRPr="00525B8F" w:rsidRDefault="00F15615" w:rsidP="00525B8F">
      <w:pPr>
        <w:pStyle w:val="Akapitzlist"/>
        <w:numPr>
          <w:ilvl w:val="0"/>
          <w:numId w:val="38"/>
        </w:numPr>
        <w:spacing w:line="276" w:lineRule="auto"/>
        <w:rPr>
          <w:sz w:val="23"/>
          <w:szCs w:val="23"/>
        </w:rPr>
      </w:pPr>
      <w:r w:rsidRPr="00525B8F">
        <w:rPr>
          <w:sz w:val="23"/>
          <w:szCs w:val="23"/>
        </w:rPr>
        <w:t xml:space="preserve">Załącznik nr </w:t>
      </w:r>
      <w:r w:rsidR="00516A7E">
        <w:rPr>
          <w:sz w:val="23"/>
          <w:szCs w:val="23"/>
        </w:rPr>
        <w:t>3</w:t>
      </w:r>
      <w:r w:rsidRPr="00525B8F">
        <w:rPr>
          <w:sz w:val="23"/>
          <w:szCs w:val="23"/>
        </w:rPr>
        <w:t xml:space="preserve"> – Protokół Reklamacji</w:t>
      </w:r>
    </w:p>
    <w:p w14:paraId="409EFB45" w14:textId="62BE511D" w:rsidR="00C84FFE" w:rsidRPr="00525B8F" w:rsidRDefault="00C84FFE" w:rsidP="00525B8F">
      <w:pPr>
        <w:spacing w:line="276" w:lineRule="auto"/>
        <w:rPr>
          <w:sz w:val="23"/>
          <w:szCs w:val="23"/>
        </w:rPr>
      </w:pPr>
    </w:p>
    <w:p w14:paraId="1BDDB1E8" w14:textId="77777777" w:rsidR="009667BB" w:rsidRPr="00525B8F" w:rsidRDefault="009E17B5" w:rsidP="00525B8F">
      <w:pPr>
        <w:pStyle w:val="Nagwek1"/>
        <w:tabs>
          <w:tab w:val="left" w:pos="6566"/>
          <w:tab w:val="left" w:pos="8647"/>
        </w:tabs>
        <w:spacing w:before="0" w:line="276" w:lineRule="auto"/>
        <w:ind w:left="901" w:right="0"/>
        <w:jc w:val="left"/>
        <w:rPr>
          <w:sz w:val="23"/>
          <w:szCs w:val="23"/>
        </w:rPr>
      </w:pPr>
      <w:r w:rsidRPr="00525B8F">
        <w:rPr>
          <w:spacing w:val="-2"/>
          <w:sz w:val="23"/>
          <w:szCs w:val="23"/>
        </w:rPr>
        <w:t>ZAMAWIAJĄCY</w:t>
      </w:r>
      <w:r w:rsidRPr="00525B8F">
        <w:rPr>
          <w:sz w:val="23"/>
          <w:szCs w:val="23"/>
        </w:rPr>
        <w:tab/>
      </w:r>
      <w:r w:rsidRPr="00525B8F">
        <w:rPr>
          <w:spacing w:val="-2"/>
          <w:sz w:val="23"/>
          <w:szCs w:val="23"/>
        </w:rPr>
        <w:t>WYKONAWCA</w:t>
      </w:r>
    </w:p>
    <w:p w14:paraId="22FED039" w14:textId="77777777" w:rsidR="009667BB" w:rsidRPr="00525B8F" w:rsidRDefault="009667BB" w:rsidP="00525B8F">
      <w:pPr>
        <w:pStyle w:val="Tekstpodstawowy"/>
        <w:tabs>
          <w:tab w:val="left" w:pos="8647"/>
        </w:tabs>
        <w:spacing w:line="276" w:lineRule="auto"/>
        <w:rPr>
          <w:b/>
          <w:sz w:val="23"/>
          <w:szCs w:val="23"/>
        </w:rPr>
      </w:pPr>
    </w:p>
    <w:p w14:paraId="3C29AE8F" w14:textId="76BAFFEB" w:rsidR="00330D86" w:rsidRPr="00525B8F" w:rsidRDefault="009E17B5" w:rsidP="00525B8F">
      <w:pPr>
        <w:tabs>
          <w:tab w:val="left" w:pos="5978"/>
          <w:tab w:val="left" w:pos="8647"/>
        </w:tabs>
        <w:spacing w:line="276" w:lineRule="auto"/>
        <w:ind w:left="372"/>
        <w:rPr>
          <w:spacing w:val="-2"/>
          <w:sz w:val="23"/>
          <w:szCs w:val="23"/>
        </w:rPr>
      </w:pPr>
      <w:r w:rsidRPr="00525B8F">
        <w:rPr>
          <w:spacing w:val="-2"/>
          <w:sz w:val="23"/>
          <w:szCs w:val="23"/>
        </w:rPr>
        <w:t>…………..…………………..</w:t>
      </w:r>
      <w:r w:rsidRPr="00525B8F">
        <w:rPr>
          <w:sz w:val="23"/>
          <w:szCs w:val="23"/>
        </w:rPr>
        <w:tab/>
      </w:r>
      <w:r w:rsidR="00110EF6" w:rsidRPr="00525B8F">
        <w:rPr>
          <w:spacing w:val="-2"/>
          <w:sz w:val="23"/>
          <w:szCs w:val="23"/>
        </w:rPr>
        <w:t>……………………………</w:t>
      </w:r>
    </w:p>
    <w:sectPr w:rsidR="00330D86" w:rsidRPr="00525B8F" w:rsidSect="00760DA6">
      <w:headerReference w:type="even" r:id="rId11"/>
      <w:headerReference w:type="default" r:id="rId12"/>
      <w:footerReference w:type="even" r:id="rId13"/>
      <w:footerReference w:type="default" r:id="rId14"/>
      <w:headerReference w:type="first" r:id="rId15"/>
      <w:footerReference w:type="first" r:id="rId16"/>
      <w:pgSz w:w="11910" w:h="16840"/>
      <w:pgMar w:top="993" w:right="853" w:bottom="993" w:left="1985" w:header="709" w:footer="71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930C" w14:textId="77777777" w:rsidR="004B59E9" w:rsidRDefault="004B59E9">
      <w:r>
        <w:separator/>
      </w:r>
    </w:p>
  </w:endnote>
  <w:endnote w:type="continuationSeparator" w:id="0">
    <w:p w14:paraId="2EDCB1BB" w14:textId="77777777" w:rsidR="004B59E9" w:rsidRDefault="004B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CF604" w14:textId="77777777" w:rsidR="003D185E" w:rsidRDefault="003D185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11433"/>
      <w:docPartObj>
        <w:docPartGallery w:val="Page Numbers (Bottom of Page)"/>
        <w:docPartUnique/>
      </w:docPartObj>
    </w:sdtPr>
    <w:sdtContent>
      <w:sdt>
        <w:sdtPr>
          <w:id w:val="-1769616900"/>
          <w:docPartObj>
            <w:docPartGallery w:val="Page Numbers (Top of Page)"/>
            <w:docPartUnique/>
          </w:docPartObj>
        </w:sdtPr>
        <w:sdtContent>
          <w:p w14:paraId="6196AC62" w14:textId="79E5193C" w:rsidR="006275DA" w:rsidRDefault="006275DA">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3D185E">
              <w:rPr>
                <w:b/>
                <w:bCs/>
                <w:noProof/>
                <w:sz w:val="20"/>
                <w:szCs w:val="20"/>
              </w:rPr>
              <w:t>16</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3D185E">
              <w:rPr>
                <w:b/>
                <w:bCs/>
                <w:noProof/>
                <w:sz w:val="20"/>
                <w:szCs w:val="20"/>
              </w:rPr>
              <w:t>16</w:t>
            </w:r>
            <w:r w:rsidRPr="000D4290">
              <w:rPr>
                <w:b/>
                <w:bCs/>
                <w:sz w:val="20"/>
                <w:szCs w:val="20"/>
              </w:rPr>
              <w:fldChar w:fldCharType="end"/>
            </w:r>
          </w:p>
        </w:sdtContent>
      </w:sdt>
    </w:sdtContent>
  </w:sdt>
  <w:p w14:paraId="13E34244" w14:textId="04663F4A" w:rsidR="006275DA" w:rsidRDefault="006275DA">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111767"/>
      <w:docPartObj>
        <w:docPartGallery w:val="Page Numbers (Top of Page)"/>
        <w:docPartUnique/>
      </w:docPartObj>
    </w:sdtPr>
    <w:sdtContent>
      <w:p w14:paraId="7C789F77" w14:textId="5E8153F8" w:rsidR="006275DA" w:rsidRDefault="006275DA"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3D185E">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3D185E">
          <w:rPr>
            <w:b/>
            <w:bCs/>
            <w:noProof/>
            <w:sz w:val="20"/>
            <w:szCs w:val="20"/>
          </w:rPr>
          <w:t>16</w:t>
        </w:r>
        <w:r w:rsidRPr="000D4290">
          <w:rPr>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C518" w14:textId="77777777" w:rsidR="004B59E9" w:rsidRDefault="004B59E9">
      <w:r>
        <w:separator/>
      </w:r>
    </w:p>
  </w:footnote>
  <w:footnote w:type="continuationSeparator" w:id="0">
    <w:p w14:paraId="68909711" w14:textId="77777777" w:rsidR="004B59E9" w:rsidRDefault="004B59E9">
      <w:r>
        <w:continuationSeparator/>
      </w:r>
    </w:p>
  </w:footnote>
  <w:footnote w:id="1">
    <w:p w14:paraId="41B63430" w14:textId="734A2870" w:rsidR="006275DA" w:rsidRDefault="006275DA">
      <w:pPr>
        <w:pStyle w:val="Tekstprzypisudolnego"/>
      </w:pPr>
      <w:r>
        <w:rPr>
          <w:rStyle w:val="Odwoanieprzypisudolnego"/>
        </w:rPr>
        <w:footnoteRef/>
      </w:r>
      <w:r>
        <w:t xml:space="preserve"> </w:t>
      </w:r>
      <w:r w:rsidRPr="00351490">
        <w:t>Zapisy zostaną dostosowane na etapie sporządzania umowy finalnej</w:t>
      </w:r>
    </w:p>
  </w:footnote>
  <w:footnote w:id="2">
    <w:p w14:paraId="75A97D38" w14:textId="77777777" w:rsidR="00DE0361" w:rsidRDefault="00DE0361" w:rsidP="00DE0361">
      <w:pPr>
        <w:pStyle w:val="Tekstprzypisudolnego"/>
      </w:pPr>
      <w:r>
        <w:rPr>
          <w:rStyle w:val="Odwoanieprzypisudolnego"/>
        </w:rPr>
        <w:footnoteRef/>
      </w:r>
      <w:r>
        <w:t xml:space="preserve"> </w:t>
      </w:r>
      <w:r w:rsidRPr="00351490">
        <w:t>Zapisy zostaną dostosowane na etapie sporządzania umowy finalnej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FBE6" w14:textId="77777777" w:rsidR="003D185E" w:rsidRDefault="003D185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E869" w14:textId="77777777" w:rsidR="003D185E" w:rsidRDefault="003D185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F826" w14:textId="63058DEA" w:rsidR="006275DA" w:rsidRDefault="006275DA" w:rsidP="00602C4B">
    <w:pPr>
      <w:pStyle w:val="Nagwek"/>
      <w:jc w:val="right"/>
    </w:pPr>
    <w:r>
      <w:t>Egz.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Num4"/>
    <w:lvl w:ilvl="0">
      <w:start w:val="1"/>
      <w:numFmt w:val="decimal"/>
      <w:lvlText w:val="%1."/>
      <w:lvlJc w:val="left"/>
      <w:pPr>
        <w:tabs>
          <w:tab w:val="num" w:pos="-76"/>
        </w:tabs>
        <w:ind w:left="644" w:hanging="360"/>
      </w:pPr>
    </w:lvl>
    <w:lvl w:ilvl="1">
      <w:start w:val="1"/>
      <w:numFmt w:val="lowerLetter"/>
      <w:lvlText w:val="%2."/>
      <w:lvlJc w:val="left"/>
      <w:pPr>
        <w:tabs>
          <w:tab w:val="num" w:pos="-76"/>
        </w:tabs>
        <w:ind w:left="1364" w:hanging="360"/>
      </w:pPr>
    </w:lvl>
    <w:lvl w:ilvl="2">
      <w:start w:val="1"/>
      <w:numFmt w:val="lowerRoman"/>
      <w:lvlText w:val="%2.%3."/>
      <w:lvlJc w:val="left"/>
      <w:pPr>
        <w:tabs>
          <w:tab w:val="num" w:pos="-76"/>
        </w:tabs>
        <w:ind w:left="2084" w:hanging="180"/>
      </w:pPr>
    </w:lvl>
    <w:lvl w:ilvl="3">
      <w:start w:val="1"/>
      <w:numFmt w:val="decimal"/>
      <w:lvlText w:val="%2.%3.%4."/>
      <w:lvlJc w:val="left"/>
      <w:pPr>
        <w:tabs>
          <w:tab w:val="num" w:pos="-76"/>
        </w:tabs>
        <w:ind w:left="2804" w:hanging="360"/>
      </w:pPr>
    </w:lvl>
    <w:lvl w:ilvl="4">
      <w:start w:val="1"/>
      <w:numFmt w:val="lowerLetter"/>
      <w:lvlText w:val="%2.%3.%4.%5."/>
      <w:lvlJc w:val="left"/>
      <w:pPr>
        <w:tabs>
          <w:tab w:val="num" w:pos="-76"/>
        </w:tabs>
        <w:ind w:left="3524" w:hanging="360"/>
      </w:pPr>
    </w:lvl>
    <w:lvl w:ilvl="5">
      <w:start w:val="1"/>
      <w:numFmt w:val="lowerRoman"/>
      <w:lvlText w:val="%2.%3.%4.%5.%6."/>
      <w:lvlJc w:val="left"/>
      <w:pPr>
        <w:tabs>
          <w:tab w:val="num" w:pos="-76"/>
        </w:tabs>
        <w:ind w:left="4244" w:hanging="180"/>
      </w:pPr>
    </w:lvl>
    <w:lvl w:ilvl="6">
      <w:start w:val="1"/>
      <w:numFmt w:val="decimal"/>
      <w:lvlText w:val="%2.%3.%4.%5.%6.%7."/>
      <w:lvlJc w:val="left"/>
      <w:pPr>
        <w:tabs>
          <w:tab w:val="num" w:pos="-76"/>
        </w:tabs>
        <w:ind w:left="4964" w:hanging="360"/>
      </w:pPr>
    </w:lvl>
    <w:lvl w:ilvl="7">
      <w:start w:val="1"/>
      <w:numFmt w:val="lowerLetter"/>
      <w:lvlText w:val="%2.%3.%4.%5.%6.%7.%8."/>
      <w:lvlJc w:val="left"/>
      <w:pPr>
        <w:tabs>
          <w:tab w:val="num" w:pos="-76"/>
        </w:tabs>
        <w:ind w:left="5684" w:hanging="360"/>
      </w:pPr>
    </w:lvl>
    <w:lvl w:ilvl="8">
      <w:start w:val="1"/>
      <w:numFmt w:val="lowerRoman"/>
      <w:lvlText w:val="%2.%3.%4.%5.%6.%7.%8.%9."/>
      <w:lvlJc w:val="left"/>
      <w:pPr>
        <w:tabs>
          <w:tab w:val="num" w:pos="-76"/>
        </w:tabs>
        <w:ind w:left="6404" w:hanging="180"/>
      </w:pPr>
    </w:lvl>
  </w:abstractNum>
  <w:abstractNum w:abstractNumId="1" w15:restartNumberingAfterBreak="0">
    <w:nsid w:val="00000006"/>
    <w:multiLevelType w:val="multilevel"/>
    <w:tmpl w:val="00000006"/>
    <w:name w:val="WWNum5"/>
    <w:lvl w:ilvl="0">
      <w:start w:val="2"/>
      <w:numFmt w:val="decimal"/>
      <w:lvlText w:val="%1."/>
      <w:lvlJc w:val="left"/>
      <w:pPr>
        <w:tabs>
          <w:tab w:val="num" w:pos="1080"/>
        </w:tabs>
        <w:ind w:left="1080" w:hanging="360"/>
      </w:pPr>
    </w:lvl>
    <w:lvl w:ilvl="1">
      <w:start w:val="1"/>
      <w:numFmt w:val="decimal"/>
      <w:lvlText w:val="%2."/>
      <w:lvlJc w:val="left"/>
      <w:pPr>
        <w:tabs>
          <w:tab w:val="num" w:pos="502"/>
        </w:tabs>
        <w:ind w:left="502" w:hanging="360"/>
      </w:pPr>
      <w:rPr>
        <w:rFonts w:cs="Arial"/>
        <w:i w:val="0"/>
        <w:sz w:val="22"/>
        <w:szCs w:val="24"/>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2" w15:restartNumberingAfterBreak="0">
    <w:nsid w:val="00000009"/>
    <w:multiLevelType w:val="multilevel"/>
    <w:tmpl w:val="00000009"/>
    <w:name w:val="WW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3" w15:restartNumberingAfterBreak="0">
    <w:nsid w:val="0000000B"/>
    <w:multiLevelType w:val="multilevel"/>
    <w:tmpl w:val="9D1EF59E"/>
    <w:name w:val="WWNum11"/>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decimal"/>
      <w:lvlText w:val="%3."/>
      <w:lvlJc w:val="left"/>
      <w:pPr>
        <w:tabs>
          <w:tab w:val="num" w:pos="-1980"/>
        </w:tabs>
        <w:ind w:left="18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4" w15:restartNumberingAfterBreak="0">
    <w:nsid w:val="0000000F"/>
    <w:multiLevelType w:val="multilevel"/>
    <w:tmpl w:val="22B28762"/>
    <w:name w:val="WWNum16"/>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5" w15:restartNumberingAfterBreak="0">
    <w:nsid w:val="00000017"/>
    <w:multiLevelType w:val="singleLevel"/>
    <w:tmpl w:val="00000017"/>
    <w:name w:val="WW8Num26"/>
    <w:lvl w:ilvl="0">
      <w:start w:val="1"/>
      <w:numFmt w:val="decimal"/>
      <w:lvlText w:val="%1."/>
      <w:lvlJc w:val="left"/>
      <w:pPr>
        <w:tabs>
          <w:tab w:val="num" w:pos="0"/>
        </w:tabs>
        <w:ind w:left="405" w:hanging="360"/>
      </w:pPr>
      <w:rPr>
        <w:b w:val="0"/>
        <w:color w:val="auto"/>
      </w:rPr>
    </w:lvl>
  </w:abstractNum>
  <w:abstractNum w:abstractNumId="6" w15:restartNumberingAfterBreak="0">
    <w:nsid w:val="0000001E"/>
    <w:multiLevelType w:val="multilevel"/>
    <w:tmpl w:val="0F849A4E"/>
    <w:name w:val="WW8Num37"/>
    <w:lvl w:ilvl="0">
      <w:start w:val="1"/>
      <w:numFmt w:val="decimal"/>
      <w:lvlText w:val="%1."/>
      <w:lvlJc w:val="left"/>
      <w:pPr>
        <w:tabs>
          <w:tab w:val="num" w:pos="0"/>
        </w:tabs>
        <w:ind w:left="360" w:hanging="360"/>
      </w:pPr>
      <w:rPr>
        <w:rFonts w:ascii="Times New Roman" w:hAnsi="Times New Roman" w:cs="Times New Roman" w:hint="default"/>
        <w:b w:val="0"/>
        <w:bCs/>
        <w:i w:val="0"/>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1980"/>
        </w:tabs>
        <w:ind w:left="18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7" w15:restartNumberingAfterBreak="0">
    <w:nsid w:val="00381400"/>
    <w:multiLevelType w:val="hybridMultilevel"/>
    <w:tmpl w:val="F9CCC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4A5553"/>
    <w:multiLevelType w:val="hybridMultilevel"/>
    <w:tmpl w:val="4A6EF712"/>
    <w:lvl w:ilvl="0" w:tplc="95AA34AE">
      <w:start w:val="1"/>
      <w:numFmt w:val="decimal"/>
      <w:lvlText w:val="%1)"/>
      <w:lvlJc w:val="left"/>
      <w:pPr>
        <w:ind w:left="1800" w:hanging="360"/>
      </w:pPr>
      <w:rPr>
        <w:rFonts w:hint="default"/>
        <w:color w:val="000000"/>
      </w:rPr>
    </w:lvl>
    <w:lvl w:ilvl="1" w:tplc="04150011">
      <w:start w:val="1"/>
      <w:numFmt w:val="decimal"/>
      <w:lvlText w:val="%2)"/>
      <w:lvlJc w:val="left"/>
      <w:pPr>
        <w:ind w:left="2520" w:hanging="360"/>
      </w:pPr>
    </w:lvl>
    <w:lvl w:ilvl="2" w:tplc="1B5A97DC">
      <w:start w:val="1"/>
      <w:numFmt w:val="decimal"/>
      <w:lvlText w:val="%3."/>
      <w:lvlJc w:val="left"/>
      <w:pPr>
        <w:ind w:left="3420" w:hanging="360"/>
      </w:pPr>
      <w:rPr>
        <w:rFonts w:hint="default"/>
        <w:b w:val="0"/>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02547636"/>
    <w:multiLevelType w:val="hybridMultilevel"/>
    <w:tmpl w:val="89F888AE"/>
    <w:lvl w:ilvl="0" w:tplc="04150011">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A531E3"/>
    <w:multiLevelType w:val="hybridMultilevel"/>
    <w:tmpl w:val="157A40F0"/>
    <w:lvl w:ilvl="0" w:tplc="BDAE4B42">
      <w:start w:val="1"/>
      <w:numFmt w:val="decimal"/>
      <w:lvlText w:val="%1)"/>
      <w:lvlJc w:val="left"/>
      <w:pPr>
        <w:ind w:left="901" w:hanging="360"/>
      </w:pPr>
      <w:rPr>
        <w:rFonts w:ascii="Times New Roman" w:eastAsia="Times New Roman" w:hAnsi="Times New Roman" w:cs="Times New Roman" w:hint="default"/>
        <w:b w:val="0"/>
        <w:bCs w:val="0"/>
        <w:i w:val="0"/>
        <w:iCs w:val="0"/>
        <w:w w:val="99"/>
        <w:sz w:val="24"/>
        <w:szCs w:val="24"/>
        <w:lang w:val="pl-PL" w:eastAsia="en-US" w:bidi="ar-SA"/>
      </w:rPr>
    </w:lvl>
    <w:lvl w:ilvl="1" w:tplc="AF0256E4">
      <w:numFmt w:val="bullet"/>
      <w:lvlText w:val="•"/>
      <w:lvlJc w:val="left"/>
      <w:pPr>
        <w:ind w:left="1902" w:hanging="360"/>
      </w:pPr>
      <w:rPr>
        <w:rFonts w:hint="default"/>
        <w:lang w:val="pl-PL" w:eastAsia="en-US" w:bidi="ar-SA"/>
      </w:rPr>
    </w:lvl>
    <w:lvl w:ilvl="2" w:tplc="D2D616A6">
      <w:numFmt w:val="bullet"/>
      <w:lvlText w:val="•"/>
      <w:lvlJc w:val="left"/>
      <w:pPr>
        <w:ind w:left="2905" w:hanging="360"/>
      </w:pPr>
      <w:rPr>
        <w:rFonts w:hint="default"/>
        <w:lang w:val="pl-PL" w:eastAsia="en-US" w:bidi="ar-SA"/>
      </w:rPr>
    </w:lvl>
    <w:lvl w:ilvl="3" w:tplc="4364AEC0">
      <w:numFmt w:val="bullet"/>
      <w:lvlText w:val="•"/>
      <w:lvlJc w:val="left"/>
      <w:pPr>
        <w:ind w:left="3907" w:hanging="360"/>
      </w:pPr>
      <w:rPr>
        <w:rFonts w:hint="default"/>
        <w:lang w:val="pl-PL" w:eastAsia="en-US" w:bidi="ar-SA"/>
      </w:rPr>
    </w:lvl>
    <w:lvl w:ilvl="4" w:tplc="75EEA4D2">
      <w:numFmt w:val="bullet"/>
      <w:lvlText w:val="•"/>
      <w:lvlJc w:val="left"/>
      <w:pPr>
        <w:ind w:left="4910" w:hanging="360"/>
      </w:pPr>
      <w:rPr>
        <w:rFonts w:hint="default"/>
        <w:lang w:val="pl-PL" w:eastAsia="en-US" w:bidi="ar-SA"/>
      </w:rPr>
    </w:lvl>
    <w:lvl w:ilvl="5" w:tplc="7DF806DE">
      <w:numFmt w:val="bullet"/>
      <w:lvlText w:val="•"/>
      <w:lvlJc w:val="left"/>
      <w:pPr>
        <w:ind w:left="5913" w:hanging="360"/>
      </w:pPr>
      <w:rPr>
        <w:rFonts w:hint="default"/>
        <w:lang w:val="pl-PL" w:eastAsia="en-US" w:bidi="ar-SA"/>
      </w:rPr>
    </w:lvl>
    <w:lvl w:ilvl="6" w:tplc="D1CE530A">
      <w:numFmt w:val="bullet"/>
      <w:lvlText w:val="•"/>
      <w:lvlJc w:val="left"/>
      <w:pPr>
        <w:ind w:left="6915" w:hanging="360"/>
      </w:pPr>
      <w:rPr>
        <w:rFonts w:hint="default"/>
        <w:lang w:val="pl-PL" w:eastAsia="en-US" w:bidi="ar-SA"/>
      </w:rPr>
    </w:lvl>
    <w:lvl w:ilvl="7" w:tplc="377C1D86">
      <w:numFmt w:val="bullet"/>
      <w:lvlText w:val="•"/>
      <w:lvlJc w:val="left"/>
      <w:pPr>
        <w:ind w:left="7918" w:hanging="360"/>
      </w:pPr>
      <w:rPr>
        <w:rFonts w:hint="default"/>
        <w:lang w:val="pl-PL" w:eastAsia="en-US" w:bidi="ar-SA"/>
      </w:rPr>
    </w:lvl>
    <w:lvl w:ilvl="8" w:tplc="0C382B1E">
      <w:numFmt w:val="bullet"/>
      <w:lvlText w:val="•"/>
      <w:lvlJc w:val="left"/>
      <w:pPr>
        <w:ind w:left="8921" w:hanging="360"/>
      </w:pPr>
      <w:rPr>
        <w:rFonts w:hint="default"/>
        <w:lang w:val="pl-PL" w:eastAsia="en-US" w:bidi="ar-SA"/>
      </w:rPr>
    </w:lvl>
  </w:abstractNum>
  <w:abstractNum w:abstractNumId="11" w15:restartNumberingAfterBreak="0">
    <w:nsid w:val="02ED6BFD"/>
    <w:multiLevelType w:val="hybridMultilevel"/>
    <w:tmpl w:val="E5F0C6F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AEF31C4"/>
    <w:multiLevelType w:val="hybridMultilevel"/>
    <w:tmpl w:val="D8B4038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B10167F"/>
    <w:multiLevelType w:val="hybridMultilevel"/>
    <w:tmpl w:val="BA84EF32"/>
    <w:lvl w:ilvl="0" w:tplc="E4D8F578">
      <w:start w:val="1"/>
      <w:numFmt w:val="decimal"/>
      <w:lvlText w:val="%1)"/>
      <w:lvlJc w:val="left"/>
      <w:pPr>
        <w:ind w:left="1068" w:hanging="360"/>
      </w:pPr>
      <w:rPr>
        <w:rFonts w:hint="default"/>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0F6C51F1"/>
    <w:multiLevelType w:val="hybridMultilevel"/>
    <w:tmpl w:val="CB32EE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5B4D68"/>
    <w:multiLevelType w:val="hybridMultilevel"/>
    <w:tmpl w:val="8626FB7E"/>
    <w:lvl w:ilvl="0" w:tplc="D28E2F86">
      <w:start w:val="1"/>
      <w:numFmt w:val="decimal"/>
      <w:lvlText w:val="%1."/>
      <w:lvlJc w:val="left"/>
      <w:pPr>
        <w:ind w:left="476" w:hanging="284"/>
      </w:pPr>
      <w:rPr>
        <w:rFonts w:ascii="Times New Roman" w:eastAsia="Times New Roman" w:hAnsi="Times New Roman" w:cs="Times New Roman" w:hint="default"/>
        <w:b w:val="0"/>
        <w:bCs w:val="0"/>
        <w:i w:val="0"/>
        <w:iCs w:val="0"/>
        <w:w w:val="100"/>
        <w:sz w:val="24"/>
        <w:szCs w:val="24"/>
        <w:lang w:val="pl-PL" w:eastAsia="en-US" w:bidi="ar-SA"/>
      </w:rPr>
    </w:lvl>
    <w:lvl w:ilvl="1" w:tplc="9DA0AA36">
      <w:numFmt w:val="bullet"/>
      <w:lvlText w:val="•"/>
      <w:lvlJc w:val="left"/>
      <w:pPr>
        <w:ind w:left="1524" w:hanging="284"/>
      </w:pPr>
      <w:rPr>
        <w:rFonts w:hint="default"/>
        <w:lang w:val="pl-PL" w:eastAsia="en-US" w:bidi="ar-SA"/>
      </w:rPr>
    </w:lvl>
    <w:lvl w:ilvl="2" w:tplc="783C2574">
      <w:numFmt w:val="bullet"/>
      <w:lvlText w:val="•"/>
      <w:lvlJc w:val="left"/>
      <w:pPr>
        <w:ind w:left="2569" w:hanging="284"/>
      </w:pPr>
      <w:rPr>
        <w:rFonts w:hint="default"/>
        <w:lang w:val="pl-PL" w:eastAsia="en-US" w:bidi="ar-SA"/>
      </w:rPr>
    </w:lvl>
    <w:lvl w:ilvl="3" w:tplc="5E3C8932">
      <w:numFmt w:val="bullet"/>
      <w:lvlText w:val="•"/>
      <w:lvlJc w:val="left"/>
      <w:pPr>
        <w:ind w:left="3613" w:hanging="284"/>
      </w:pPr>
      <w:rPr>
        <w:rFonts w:hint="default"/>
        <w:lang w:val="pl-PL" w:eastAsia="en-US" w:bidi="ar-SA"/>
      </w:rPr>
    </w:lvl>
    <w:lvl w:ilvl="4" w:tplc="CB68F1A0">
      <w:numFmt w:val="bullet"/>
      <w:lvlText w:val="•"/>
      <w:lvlJc w:val="left"/>
      <w:pPr>
        <w:ind w:left="4658" w:hanging="284"/>
      </w:pPr>
      <w:rPr>
        <w:rFonts w:hint="default"/>
        <w:lang w:val="pl-PL" w:eastAsia="en-US" w:bidi="ar-SA"/>
      </w:rPr>
    </w:lvl>
    <w:lvl w:ilvl="5" w:tplc="350A3830">
      <w:numFmt w:val="bullet"/>
      <w:lvlText w:val="•"/>
      <w:lvlJc w:val="left"/>
      <w:pPr>
        <w:ind w:left="5703" w:hanging="284"/>
      </w:pPr>
      <w:rPr>
        <w:rFonts w:hint="default"/>
        <w:lang w:val="pl-PL" w:eastAsia="en-US" w:bidi="ar-SA"/>
      </w:rPr>
    </w:lvl>
    <w:lvl w:ilvl="6" w:tplc="DE5C1AF4">
      <w:numFmt w:val="bullet"/>
      <w:lvlText w:val="•"/>
      <w:lvlJc w:val="left"/>
      <w:pPr>
        <w:ind w:left="6747" w:hanging="284"/>
      </w:pPr>
      <w:rPr>
        <w:rFonts w:hint="default"/>
        <w:lang w:val="pl-PL" w:eastAsia="en-US" w:bidi="ar-SA"/>
      </w:rPr>
    </w:lvl>
    <w:lvl w:ilvl="7" w:tplc="6286308C">
      <w:numFmt w:val="bullet"/>
      <w:lvlText w:val="•"/>
      <w:lvlJc w:val="left"/>
      <w:pPr>
        <w:ind w:left="7792" w:hanging="284"/>
      </w:pPr>
      <w:rPr>
        <w:rFonts w:hint="default"/>
        <w:lang w:val="pl-PL" w:eastAsia="en-US" w:bidi="ar-SA"/>
      </w:rPr>
    </w:lvl>
    <w:lvl w:ilvl="8" w:tplc="CA0A59CC">
      <w:numFmt w:val="bullet"/>
      <w:lvlText w:val="•"/>
      <w:lvlJc w:val="left"/>
      <w:pPr>
        <w:ind w:left="8837" w:hanging="284"/>
      </w:pPr>
      <w:rPr>
        <w:rFonts w:hint="default"/>
        <w:lang w:val="pl-PL" w:eastAsia="en-US" w:bidi="ar-SA"/>
      </w:rPr>
    </w:lvl>
  </w:abstractNum>
  <w:abstractNum w:abstractNumId="16" w15:restartNumberingAfterBreak="0">
    <w:nsid w:val="14E53E06"/>
    <w:multiLevelType w:val="hybridMultilevel"/>
    <w:tmpl w:val="6C2AF9CC"/>
    <w:lvl w:ilvl="0" w:tplc="9EA6EF2C">
      <w:start w:val="1"/>
      <w:numFmt w:val="decimal"/>
      <w:lvlText w:val="%1."/>
      <w:lvlJc w:val="left"/>
      <w:pPr>
        <w:ind w:left="553" w:hanging="361"/>
      </w:pPr>
      <w:rPr>
        <w:rFonts w:ascii="Times New Roman" w:eastAsia="Times New Roman" w:hAnsi="Times New Roman" w:cs="Times New Roman" w:hint="default"/>
        <w:b w:val="0"/>
        <w:bCs w:val="0"/>
        <w:i w:val="0"/>
        <w:iCs w:val="0"/>
        <w:color w:val="auto"/>
        <w:w w:val="100"/>
        <w:sz w:val="24"/>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17" w15:restartNumberingAfterBreak="0">
    <w:nsid w:val="1B70427D"/>
    <w:multiLevelType w:val="hybridMultilevel"/>
    <w:tmpl w:val="19BEFB02"/>
    <w:lvl w:ilvl="0" w:tplc="A718E4EE">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8734A2"/>
    <w:multiLevelType w:val="hybridMultilevel"/>
    <w:tmpl w:val="D12281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472E50"/>
    <w:multiLevelType w:val="hybridMultilevel"/>
    <w:tmpl w:val="96C23332"/>
    <w:lvl w:ilvl="0" w:tplc="4326963C">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A51AD1"/>
    <w:multiLevelType w:val="hybridMultilevel"/>
    <w:tmpl w:val="78D6260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1601EF2"/>
    <w:multiLevelType w:val="hybridMultilevel"/>
    <w:tmpl w:val="7CA072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5938A6"/>
    <w:multiLevelType w:val="hybridMultilevel"/>
    <w:tmpl w:val="0D7218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1625A0"/>
    <w:multiLevelType w:val="hybridMultilevel"/>
    <w:tmpl w:val="631A5C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AD20AC"/>
    <w:multiLevelType w:val="hybridMultilevel"/>
    <w:tmpl w:val="901875EC"/>
    <w:lvl w:ilvl="0" w:tplc="3AA8C552">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5" w15:restartNumberingAfterBreak="0">
    <w:nsid w:val="25F27C79"/>
    <w:multiLevelType w:val="hybridMultilevel"/>
    <w:tmpl w:val="939E9A4A"/>
    <w:lvl w:ilvl="0" w:tplc="0415000F">
      <w:start w:val="1"/>
      <w:numFmt w:val="decimal"/>
      <w:lvlText w:val="%1."/>
      <w:lvlJc w:val="left"/>
      <w:pPr>
        <w:ind w:left="502" w:hanging="360"/>
      </w:pPr>
    </w:lvl>
    <w:lvl w:ilvl="1" w:tplc="BC440DC4">
      <w:start w:val="1"/>
      <w:numFmt w:val="decimal"/>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261D6DC1"/>
    <w:multiLevelType w:val="hybridMultilevel"/>
    <w:tmpl w:val="638C851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29194FD0"/>
    <w:multiLevelType w:val="hybridMultilevel"/>
    <w:tmpl w:val="4FF6E482"/>
    <w:lvl w:ilvl="0" w:tplc="BE04328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9DE599E"/>
    <w:multiLevelType w:val="hybridMultilevel"/>
    <w:tmpl w:val="8626FB7E"/>
    <w:lvl w:ilvl="0" w:tplc="D28E2F86">
      <w:start w:val="1"/>
      <w:numFmt w:val="decimal"/>
      <w:lvlText w:val="%1."/>
      <w:lvlJc w:val="left"/>
      <w:pPr>
        <w:ind w:left="476" w:hanging="284"/>
      </w:pPr>
      <w:rPr>
        <w:rFonts w:ascii="Times New Roman" w:eastAsia="Times New Roman" w:hAnsi="Times New Roman" w:cs="Times New Roman" w:hint="default"/>
        <w:b w:val="0"/>
        <w:bCs w:val="0"/>
        <w:i w:val="0"/>
        <w:iCs w:val="0"/>
        <w:w w:val="100"/>
        <w:sz w:val="24"/>
        <w:szCs w:val="24"/>
        <w:lang w:val="pl-PL" w:eastAsia="en-US" w:bidi="ar-SA"/>
      </w:rPr>
    </w:lvl>
    <w:lvl w:ilvl="1" w:tplc="9DA0AA36">
      <w:numFmt w:val="bullet"/>
      <w:lvlText w:val="•"/>
      <w:lvlJc w:val="left"/>
      <w:pPr>
        <w:ind w:left="1524" w:hanging="284"/>
      </w:pPr>
      <w:rPr>
        <w:rFonts w:hint="default"/>
        <w:lang w:val="pl-PL" w:eastAsia="en-US" w:bidi="ar-SA"/>
      </w:rPr>
    </w:lvl>
    <w:lvl w:ilvl="2" w:tplc="783C2574">
      <w:numFmt w:val="bullet"/>
      <w:lvlText w:val="•"/>
      <w:lvlJc w:val="left"/>
      <w:pPr>
        <w:ind w:left="2569" w:hanging="284"/>
      </w:pPr>
      <w:rPr>
        <w:rFonts w:hint="default"/>
        <w:lang w:val="pl-PL" w:eastAsia="en-US" w:bidi="ar-SA"/>
      </w:rPr>
    </w:lvl>
    <w:lvl w:ilvl="3" w:tplc="5E3C8932">
      <w:numFmt w:val="bullet"/>
      <w:lvlText w:val="•"/>
      <w:lvlJc w:val="left"/>
      <w:pPr>
        <w:ind w:left="3613" w:hanging="284"/>
      </w:pPr>
      <w:rPr>
        <w:rFonts w:hint="default"/>
        <w:lang w:val="pl-PL" w:eastAsia="en-US" w:bidi="ar-SA"/>
      </w:rPr>
    </w:lvl>
    <w:lvl w:ilvl="4" w:tplc="CB68F1A0">
      <w:numFmt w:val="bullet"/>
      <w:lvlText w:val="•"/>
      <w:lvlJc w:val="left"/>
      <w:pPr>
        <w:ind w:left="4658" w:hanging="284"/>
      </w:pPr>
      <w:rPr>
        <w:rFonts w:hint="default"/>
        <w:lang w:val="pl-PL" w:eastAsia="en-US" w:bidi="ar-SA"/>
      </w:rPr>
    </w:lvl>
    <w:lvl w:ilvl="5" w:tplc="350A3830">
      <w:numFmt w:val="bullet"/>
      <w:lvlText w:val="•"/>
      <w:lvlJc w:val="left"/>
      <w:pPr>
        <w:ind w:left="5703" w:hanging="284"/>
      </w:pPr>
      <w:rPr>
        <w:rFonts w:hint="default"/>
        <w:lang w:val="pl-PL" w:eastAsia="en-US" w:bidi="ar-SA"/>
      </w:rPr>
    </w:lvl>
    <w:lvl w:ilvl="6" w:tplc="DE5C1AF4">
      <w:numFmt w:val="bullet"/>
      <w:lvlText w:val="•"/>
      <w:lvlJc w:val="left"/>
      <w:pPr>
        <w:ind w:left="6747" w:hanging="284"/>
      </w:pPr>
      <w:rPr>
        <w:rFonts w:hint="default"/>
        <w:lang w:val="pl-PL" w:eastAsia="en-US" w:bidi="ar-SA"/>
      </w:rPr>
    </w:lvl>
    <w:lvl w:ilvl="7" w:tplc="6286308C">
      <w:numFmt w:val="bullet"/>
      <w:lvlText w:val="•"/>
      <w:lvlJc w:val="left"/>
      <w:pPr>
        <w:ind w:left="7792" w:hanging="284"/>
      </w:pPr>
      <w:rPr>
        <w:rFonts w:hint="default"/>
        <w:lang w:val="pl-PL" w:eastAsia="en-US" w:bidi="ar-SA"/>
      </w:rPr>
    </w:lvl>
    <w:lvl w:ilvl="8" w:tplc="CA0A59CC">
      <w:numFmt w:val="bullet"/>
      <w:lvlText w:val="•"/>
      <w:lvlJc w:val="left"/>
      <w:pPr>
        <w:ind w:left="8837" w:hanging="284"/>
      </w:pPr>
      <w:rPr>
        <w:rFonts w:hint="default"/>
        <w:lang w:val="pl-PL" w:eastAsia="en-US" w:bidi="ar-SA"/>
      </w:rPr>
    </w:lvl>
  </w:abstractNum>
  <w:abstractNum w:abstractNumId="29" w15:restartNumberingAfterBreak="0">
    <w:nsid w:val="2E2F6EDB"/>
    <w:multiLevelType w:val="hybridMultilevel"/>
    <w:tmpl w:val="6FEABCB4"/>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32D31618"/>
    <w:multiLevelType w:val="hybridMultilevel"/>
    <w:tmpl w:val="F7BEB8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C520F3"/>
    <w:multiLevelType w:val="hybridMultilevel"/>
    <w:tmpl w:val="792AC6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935267"/>
    <w:multiLevelType w:val="hybridMultilevel"/>
    <w:tmpl w:val="6FEABCB4"/>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3BDE7B41"/>
    <w:multiLevelType w:val="hybridMultilevel"/>
    <w:tmpl w:val="FD869CB0"/>
    <w:lvl w:ilvl="0" w:tplc="AF3E72DC">
      <w:start w:val="1"/>
      <w:numFmt w:val="decimal"/>
      <w:lvlText w:val="%1."/>
      <w:lvlJc w:val="left"/>
      <w:pPr>
        <w:ind w:left="1211" w:hanging="360"/>
      </w:pPr>
      <w:rPr>
        <w:rFonts w:hint="default"/>
        <w:b w:val="0"/>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4022215E"/>
    <w:multiLevelType w:val="hybridMultilevel"/>
    <w:tmpl w:val="32DC8CAA"/>
    <w:lvl w:ilvl="0" w:tplc="4326963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AA64C2E">
      <w:numFmt w:val="bullet"/>
      <w:lvlText w:val="•"/>
      <w:lvlJc w:val="left"/>
      <w:pPr>
        <w:ind w:left="1596" w:hanging="361"/>
      </w:pPr>
      <w:rPr>
        <w:rFonts w:hint="default"/>
        <w:lang w:val="pl-PL" w:eastAsia="en-US" w:bidi="ar-SA"/>
      </w:rPr>
    </w:lvl>
    <w:lvl w:ilvl="2" w:tplc="05723BD2">
      <w:numFmt w:val="bullet"/>
      <w:lvlText w:val="•"/>
      <w:lvlJc w:val="left"/>
      <w:pPr>
        <w:ind w:left="2633" w:hanging="361"/>
      </w:pPr>
      <w:rPr>
        <w:rFonts w:hint="default"/>
        <w:lang w:val="pl-PL" w:eastAsia="en-US" w:bidi="ar-SA"/>
      </w:rPr>
    </w:lvl>
    <w:lvl w:ilvl="3" w:tplc="44F4CA1C">
      <w:numFmt w:val="bullet"/>
      <w:lvlText w:val="•"/>
      <w:lvlJc w:val="left"/>
      <w:pPr>
        <w:ind w:left="3669" w:hanging="361"/>
      </w:pPr>
      <w:rPr>
        <w:rFonts w:hint="default"/>
        <w:lang w:val="pl-PL" w:eastAsia="en-US" w:bidi="ar-SA"/>
      </w:rPr>
    </w:lvl>
    <w:lvl w:ilvl="4" w:tplc="153A9E70">
      <w:numFmt w:val="bullet"/>
      <w:lvlText w:val="•"/>
      <w:lvlJc w:val="left"/>
      <w:pPr>
        <w:ind w:left="4706" w:hanging="361"/>
      </w:pPr>
      <w:rPr>
        <w:rFonts w:hint="default"/>
        <w:lang w:val="pl-PL" w:eastAsia="en-US" w:bidi="ar-SA"/>
      </w:rPr>
    </w:lvl>
    <w:lvl w:ilvl="5" w:tplc="C7963940">
      <w:numFmt w:val="bullet"/>
      <w:lvlText w:val="•"/>
      <w:lvlJc w:val="left"/>
      <w:pPr>
        <w:ind w:left="5743" w:hanging="361"/>
      </w:pPr>
      <w:rPr>
        <w:rFonts w:hint="default"/>
        <w:lang w:val="pl-PL" w:eastAsia="en-US" w:bidi="ar-SA"/>
      </w:rPr>
    </w:lvl>
    <w:lvl w:ilvl="6" w:tplc="A21CBC80">
      <w:numFmt w:val="bullet"/>
      <w:lvlText w:val="•"/>
      <w:lvlJc w:val="left"/>
      <w:pPr>
        <w:ind w:left="6779" w:hanging="361"/>
      </w:pPr>
      <w:rPr>
        <w:rFonts w:hint="default"/>
        <w:lang w:val="pl-PL" w:eastAsia="en-US" w:bidi="ar-SA"/>
      </w:rPr>
    </w:lvl>
    <w:lvl w:ilvl="7" w:tplc="28D6066A">
      <w:numFmt w:val="bullet"/>
      <w:lvlText w:val="•"/>
      <w:lvlJc w:val="left"/>
      <w:pPr>
        <w:ind w:left="7816" w:hanging="361"/>
      </w:pPr>
      <w:rPr>
        <w:rFonts w:hint="default"/>
        <w:lang w:val="pl-PL" w:eastAsia="en-US" w:bidi="ar-SA"/>
      </w:rPr>
    </w:lvl>
    <w:lvl w:ilvl="8" w:tplc="8EE6763C">
      <w:numFmt w:val="bullet"/>
      <w:lvlText w:val="•"/>
      <w:lvlJc w:val="left"/>
      <w:pPr>
        <w:ind w:left="8853" w:hanging="361"/>
      </w:pPr>
      <w:rPr>
        <w:rFonts w:hint="default"/>
        <w:lang w:val="pl-PL" w:eastAsia="en-US" w:bidi="ar-SA"/>
      </w:rPr>
    </w:lvl>
  </w:abstractNum>
  <w:abstractNum w:abstractNumId="35" w15:restartNumberingAfterBreak="0">
    <w:nsid w:val="40DD1CE7"/>
    <w:multiLevelType w:val="hybridMultilevel"/>
    <w:tmpl w:val="7A86F9CE"/>
    <w:lvl w:ilvl="0" w:tplc="DB58404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981392"/>
    <w:multiLevelType w:val="hybridMultilevel"/>
    <w:tmpl w:val="CA8CD34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45F3421E"/>
    <w:multiLevelType w:val="hybridMultilevel"/>
    <w:tmpl w:val="E7289742"/>
    <w:lvl w:ilvl="0" w:tplc="C4EE65DE">
      <w:start w:val="5"/>
      <w:numFmt w:val="decimal"/>
      <w:lvlText w:val="%1."/>
      <w:lvlJc w:val="left"/>
      <w:pPr>
        <w:ind w:left="553" w:hanging="361"/>
      </w:pPr>
      <w:rPr>
        <w:rFonts w:ascii="Times New Roman" w:eastAsia="Times New Roman" w:hAnsi="Times New Roman" w:cs="Times New Roman" w:hint="default"/>
        <w:b w:val="0"/>
        <w:bCs w:val="0"/>
        <w:i w:val="0"/>
        <w:iCs w:val="0"/>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4345EE"/>
    <w:multiLevelType w:val="multilevel"/>
    <w:tmpl w:val="00000003"/>
    <w:name w:val="WWNum2222"/>
    <w:lvl w:ilvl="0">
      <w:start w:val="1"/>
      <w:numFmt w:val="decimal"/>
      <w:lvlText w:val="%1."/>
      <w:lvlJc w:val="left"/>
      <w:pPr>
        <w:tabs>
          <w:tab w:val="num" w:pos="208"/>
        </w:tabs>
        <w:ind w:left="928"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040" w:hanging="1800"/>
      </w:pPr>
    </w:lvl>
  </w:abstractNum>
  <w:abstractNum w:abstractNumId="39" w15:restartNumberingAfterBreak="0">
    <w:nsid w:val="466E3218"/>
    <w:multiLevelType w:val="hybridMultilevel"/>
    <w:tmpl w:val="6EA66D42"/>
    <w:lvl w:ilvl="0" w:tplc="FFFFFFFF">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FFFFFFF">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1836" w:hanging="140"/>
      </w:pPr>
      <w:rPr>
        <w:rFonts w:hint="default"/>
        <w:lang w:val="pl-PL" w:eastAsia="en-US" w:bidi="ar-SA"/>
      </w:rPr>
    </w:lvl>
    <w:lvl w:ilvl="3" w:tplc="FFFFFFFF">
      <w:numFmt w:val="bullet"/>
      <w:lvlText w:val="•"/>
      <w:lvlJc w:val="left"/>
      <w:pPr>
        <w:ind w:left="2972" w:hanging="140"/>
      </w:pPr>
      <w:rPr>
        <w:rFonts w:hint="default"/>
        <w:lang w:val="pl-PL" w:eastAsia="en-US" w:bidi="ar-SA"/>
      </w:rPr>
    </w:lvl>
    <w:lvl w:ilvl="4" w:tplc="FFFFFFFF">
      <w:numFmt w:val="bullet"/>
      <w:lvlText w:val="•"/>
      <w:lvlJc w:val="left"/>
      <w:pPr>
        <w:ind w:left="4108" w:hanging="140"/>
      </w:pPr>
      <w:rPr>
        <w:rFonts w:hint="default"/>
        <w:lang w:val="pl-PL" w:eastAsia="en-US" w:bidi="ar-SA"/>
      </w:rPr>
    </w:lvl>
    <w:lvl w:ilvl="5" w:tplc="FFFFFFFF">
      <w:numFmt w:val="bullet"/>
      <w:lvlText w:val="•"/>
      <w:lvlJc w:val="left"/>
      <w:pPr>
        <w:ind w:left="5245" w:hanging="140"/>
      </w:pPr>
      <w:rPr>
        <w:rFonts w:hint="default"/>
        <w:lang w:val="pl-PL" w:eastAsia="en-US" w:bidi="ar-SA"/>
      </w:rPr>
    </w:lvl>
    <w:lvl w:ilvl="6" w:tplc="FFFFFFFF">
      <w:numFmt w:val="bullet"/>
      <w:lvlText w:val="•"/>
      <w:lvlJc w:val="left"/>
      <w:pPr>
        <w:ind w:left="6381" w:hanging="140"/>
      </w:pPr>
      <w:rPr>
        <w:rFonts w:hint="default"/>
        <w:lang w:val="pl-PL" w:eastAsia="en-US" w:bidi="ar-SA"/>
      </w:rPr>
    </w:lvl>
    <w:lvl w:ilvl="7" w:tplc="FFFFFFFF">
      <w:numFmt w:val="bullet"/>
      <w:lvlText w:val="•"/>
      <w:lvlJc w:val="left"/>
      <w:pPr>
        <w:ind w:left="7517" w:hanging="140"/>
      </w:pPr>
      <w:rPr>
        <w:rFonts w:hint="default"/>
        <w:lang w:val="pl-PL" w:eastAsia="en-US" w:bidi="ar-SA"/>
      </w:rPr>
    </w:lvl>
    <w:lvl w:ilvl="8" w:tplc="FFFFFFFF">
      <w:numFmt w:val="bullet"/>
      <w:lvlText w:val="•"/>
      <w:lvlJc w:val="left"/>
      <w:pPr>
        <w:ind w:left="8653" w:hanging="140"/>
      </w:pPr>
      <w:rPr>
        <w:rFonts w:hint="default"/>
        <w:lang w:val="pl-PL" w:eastAsia="en-US" w:bidi="ar-SA"/>
      </w:rPr>
    </w:lvl>
  </w:abstractNum>
  <w:abstractNum w:abstractNumId="40" w15:restartNumberingAfterBreak="0">
    <w:nsid w:val="4AD21E58"/>
    <w:multiLevelType w:val="hybridMultilevel"/>
    <w:tmpl w:val="309E6F56"/>
    <w:lvl w:ilvl="0" w:tplc="FFFFFFFF">
      <w:start w:val="1"/>
      <w:numFmt w:val="decimal"/>
      <w:lvlText w:val="%1."/>
      <w:lvlJc w:val="left"/>
      <w:pPr>
        <w:ind w:left="550" w:hanging="359"/>
      </w:pPr>
      <w:rPr>
        <w:rFonts w:ascii="Times New Roman" w:eastAsia="Times New Roman" w:hAnsi="Times New Roman" w:cs="Times New Roman" w:hint="default"/>
        <w:b w:val="0"/>
        <w:bCs w:val="0"/>
        <w:i w:val="0"/>
        <w:iCs w:val="0"/>
        <w:w w:val="100"/>
        <w:sz w:val="24"/>
        <w:szCs w:val="24"/>
        <w:lang w:val="pl-PL" w:eastAsia="en-US" w:bidi="ar-SA"/>
      </w:rPr>
    </w:lvl>
    <w:lvl w:ilvl="1" w:tplc="FFFFFFFF">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2031" w:hanging="360"/>
      </w:pPr>
      <w:rPr>
        <w:rFonts w:hint="default"/>
        <w:lang w:val="pl-PL" w:eastAsia="en-US" w:bidi="ar-SA"/>
      </w:rPr>
    </w:lvl>
    <w:lvl w:ilvl="3" w:tplc="FFFFFFFF">
      <w:numFmt w:val="bullet"/>
      <w:lvlText w:val="•"/>
      <w:lvlJc w:val="left"/>
      <w:pPr>
        <w:ind w:left="3143" w:hanging="360"/>
      </w:pPr>
      <w:rPr>
        <w:rFonts w:hint="default"/>
        <w:lang w:val="pl-PL" w:eastAsia="en-US" w:bidi="ar-SA"/>
      </w:rPr>
    </w:lvl>
    <w:lvl w:ilvl="4" w:tplc="FFFFFFFF">
      <w:numFmt w:val="bullet"/>
      <w:lvlText w:val="•"/>
      <w:lvlJc w:val="left"/>
      <w:pPr>
        <w:ind w:left="4255" w:hanging="360"/>
      </w:pPr>
      <w:rPr>
        <w:rFonts w:hint="default"/>
        <w:lang w:val="pl-PL" w:eastAsia="en-US" w:bidi="ar-SA"/>
      </w:rPr>
    </w:lvl>
    <w:lvl w:ilvl="5" w:tplc="FFFFFFFF">
      <w:numFmt w:val="bullet"/>
      <w:lvlText w:val="•"/>
      <w:lvlJc w:val="left"/>
      <w:pPr>
        <w:ind w:left="5367" w:hanging="360"/>
      </w:pPr>
      <w:rPr>
        <w:rFonts w:hint="default"/>
        <w:lang w:val="pl-PL" w:eastAsia="en-US" w:bidi="ar-SA"/>
      </w:rPr>
    </w:lvl>
    <w:lvl w:ilvl="6" w:tplc="FFFFFFFF">
      <w:numFmt w:val="bullet"/>
      <w:lvlText w:val="•"/>
      <w:lvlJc w:val="left"/>
      <w:pPr>
        <w:ind w:left="6479" w:hanging="360"/>
      </w:pPr>
      <w:rPr>
        <w:rFonts w:hint="default"/>
        <w:lang w:val="pl-PL" w:eastAsia="en-US" w:bidi="ar-SA"/>
      </w:rPr>
    </w:lvl>
    <w:lvl w:ilvl="7" w:tplc="FFFFFFFF">
      <w:numFmt w:val="bullet"/>
      <w:lvlText w:val="•"/>
      <w:lvlJc w:val="left"/>
      <w:pPr>
        <w:ind w:left="7590" w:hanging="360"/>
      </w:pPr>
      <w:rPr>
        <w:rFonts w:hint="default"/>
        <w:lang w:val="pl-PL" w:eastAsia="en-US" w:bidi="ar-SA"/>
      </w:rPr>
    </w:lvl>
    <w:lvl w:ilvl="8" w:tplc="FFFFFFFF">
      <w:numFmt w:val="bullet"/>
      <w:lvlText w:val="•"/>
      <w:lvlJc w:val="left"/>
      <w:pPr>
        <w:ind w:left="8702" w:hanging="360"/>
      </w:pPr>
      <w:rPr>
        <w:rFonts w:hint="default"/>
        <w:lang w:val="pl-PL" w:eastAsia="en-US" w:bidi="ar-SA"/>
      </w:rPr>
    </w:lvl>
  </w:abstractNum>
  <w:abstractNum w:abstractNumId="41" w15:restartNumberingAfterBreak="0">
    <w:nsid w:val="4DB30D0E"/>
    <w:multiLevelType w:val="hybridMultilevel"/>
    <w:tmpl w:val="0B5294D8"/>
    <w:lvl w:ilvl="0" w:tplc="AC581FF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DB2247"/>
    <w:multiLevelType w:val="hybridMultilevel"/>
    <w:tmpl w:val="ADF8B29A"/>
    <w:lvl w:ilvl="0" w:tplc="6F90432A">
      <w:start w:val="1"/>
      <w:numFmt w:val="decimal"/>
      <w:lvlText w:val="%1)"/>
      <w:lvlJc w:val="left"/>
      <w:pPr>
        <w:ind w:left="928" w:hanging="360"/>
      </w:pPr>
      <w:rPr>
        <w:color w:val="auto"/>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3" w15:restartNumberingAfterBreak="0">
    <w:nsid w:val="5158621C"/>
    <w:multiLevelType w:val="hybridMultilevel"/>
    <w:tmpl w:val="34ECBE6C"/>
    <w:lvl w:ilvl="0" w:tplc="0415000F">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6733E8A"/>
    <w:multiLevelType w:val="hybridMultilevel"/>
    <w:tmpl w:val="4A04D1B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B92E24"/>
    <w:multiLevelType w:val="hybridMultilevel"/>
    <w:tmpl w:val="A4C6E3AC"/>
    <w:lvl w:ilvl="0" w:tplc="C3FC3AF6">
      <w:start w:val="1"/>
      <w:numFmt w:val="decimal"/>
      <w:lvlText w:val="%1)"/>
      <w:lvlJc w:val="left"/>
      <w:pPr>
        <w:ind w:left="913" w:hanging="360"/>
      </w:pPr>
      <w:rPr>
        <w:rFonts w:ascii="Times New Roman" w:eastAsia="Times New Roman" w:hAnsi="Times New Roman" w:cs="Arial" w:hint="default"/>
        <w:b w:val="0"/>
        <w:bCs w:val="0"/>
        <w:i w:val="0"/>
        <w:iCs w:val="0"/>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8266F3"/>
    <w:multiLevelType w:val="hybridMultilevel"/>
    <w:tmpl w:val="A2C60240"/>
    <w:lvl w:ilvl="0" w:tplc="A5B24B62">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7D66141E">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4790B59E">
      <w:numFmt w:val="bullet"/>
      <w:lvlText w:val="•"/>
      <w:lvlJc w:val="left"/>
      <w:pPr>
        <w:ind w:left="2031" w:hanging="363"/>
      </w:pPr>
      <w:rPr>
        <w:rFonts w:hint="default"/>
        <w:lang w:val="pl-PL" w:eastAsia="en-US" w:bidi="ar-SA"/>
      </w:rPr>
    </w:lvl>
    <w:lvl w:ilvl="3" w:tplc="236C526A">
      <w:numFmt w:val="bullet"/>
      <w:lvlText w:val="•"/>
      <w:lvlJc w:val="left"/>
      <w:pPr>
        <w:ind w:left="3143" w:hanging="363"/>
      </w:pPr>
      <w:rPr>
        <w:rFonts w:hint="default"/>
        <w:lang w:val="pl-PL" w:eastAsia="en-US" w:bidi="ar-SA"/>
      </w:rPr>
    </w:lvl>
    <w:lvl w:ilvl="4" w:tplc="2F6E0210">
      <w:numFmt w:val="bullet"/>
      <w:lvlText w:val="•"/>
      <w:lvlJc w:val="left"/>
      <w:pPr>
        <w:ind w:left="4255" w:hanging="363"/>
      </w:pPr>
      <w:rPr>
        <w:rFonts w:hint="default"/>
        <w:lang w:val="pl-PL" w:eastAsia="en-US" w:bidi="ar-SA"/>
      </w:rPr>
    </w:lvl>
    <w:lvl w:ilvl="5" w:tplc="74E052A6">
      <w:numFmt w:val="bullet"/>
      <w:lvlText w:val="•"/>
      <w:lvlJc w:val="left"/>
      <w:pPr>
        <w:ind w:left="5367" w:hanging="363"/>
      </w:pPr>
      <w:rPr>
        <w:rFonts w:hint="default"/>
        <w:lang w:val="pl-PL" w:eastAsia="en-US" w:bidi="ar-SA"/>
      </w:rPr>
    </w:lvl>
    <w:lvl w:ilvl="6" w:tplc="1D9662CE">
      <w:numFmt w:val="bullet"/>
      <w:lvlText w:val="•"/>
      <w:lvlJc w:val="left"/>
      <w:pPr>
        <w:ind w:left="6479" w:hanging="363"/>
      </w:pPr>
      <w:rPr>
        <w:rFonts w:hint="default"/>
        <w:lang w:val="pl-PL" w:eastAsia="en-US" w:bidi="ar-SA"/>
      </w:rPr>
    </w:lvl>
    <w:lvl w:ilvl="7" w:tplc="E20EEC90">
      <w:numFmt w:val="bullet"/>
      <w:lvlText w:val="•"/>
      <w:lvlJc w:val="left"/>
      <w:pPr>
        <w:ind w:left="7590" w:hanging="363"/>
      </w:pPr>
      <w:rPr>
        <w:rFonts w:hint="default"/>
        <w:lang w:val="pl-PL" w:eastAsia="en-US" w:bidi="ar-SA"/>
      </w:rPr>
    </w:lvl>
    <w:lvl w:ilvl="8" w:tplc="F7308B32">
      <w:numFmt w:val="bullet"/>
      <w:lvlText w:val="•"/>
      <w:lvlJc w:val="left"/>
      <w:pPr>
        <w:ind w:left="8702" w:hanging="363"/>
      </w:pPr>
      <w:rPr>
        <w:rFonts w:hint="default"/>
        <w:lang w:val="pl-PL" w:eastAsia="en-US" w:bidi="ar-SA"/>
      </w:rPr>
    </w:lvl>
  </w:abstractNum>
  <w:abstractNum w:abstractNumId="47" w15:restartNumberingAfterBreak="0">
    <w:nsid w:val="64CF2F35"/>
    <w:multiLevelType w:val="hybridMultilevel"/>
    <w:tmpl w:val="6DD023E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89E3C09"/>
    <w:multiLevelType w:val="hybridMultilevel"/>
    <w:tmpl w:val="39583FA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69A955DE"/>
    <w:multiLevelType w:val="hybridMultilevel"/>
    <w:tmpl w:val="CC16064C"/>
    <w:lvl w:ilvl="0" w:tplc="E6886F8C">
      <w:start w:val="1"/>
      <w:numFmt w:val="lowerLetter"/>
      <w:lvlText w:val="%1)"/>
      <w:lvlJc w:val="left"/>
      <w:pPr>
        <w:ind w:left="863" w:hanging="360"/>
      </w:pPr>
    </w:lvl>
    <w:lvl w:ilvl="1" w:tplc="04150019">
      <w:start w:val="1"/>
      <w:numFmt w:val="lowerLetter"/>
      <w:lvlText w:val="%2."/>
      <w:lvlJc w:val="left"/>
      <w:pPr>
        <w:ind w:left="1583" w:hanging="360"/>
      </w:pPr>
    </w:lvl>
    <w:lvl w:ilvl="2" w:tplc="0415001B">
      <w:start w:val="1"/>
      <w:numFmt w:val="lowerRoman"/>
      <w:lvlText w:val="%3."/>
      <w:lvlJc w:val="right"/>
      <w:pPr>
        <w:ind w:left="2303" w:hanging="180"/>
      </w:pPr>
    </w:lvl>
    <w:lvl w:ilvl="3" w:tplc="0415000F">
      <w:start w:val="1"/>
      <w:numFmt w:val="decimal"/>
      <w:lvlText w:val="%4."/>
      <w:lvlJc w:val="left"/>
      <w:pPr>
        <w:ind w:left="3023" w:hanging="360"/>
      </w:pPr>
    </w:lvl>
    <w:lvl w:ilvl="4" w:tplc="04150019">
      <w:start w:val="1"/>
      <w:numFmt w:val="lowerLetter"/>
      <w:lvlText w:val="%5."/>
      <w:lvlJc w:val="left"/>
      <w:pPr>
        <w:ind w:left="3743" w:hanging="360"/>
      </w:pPr>
    </w:lvl>
    <w:lvl w:ilvl="5" w:tplc="0415001B">
      <w:start w:val="1"/>
      <w:numFmt w:val="lowerRoman"/>
      <w:lvlText w:val="%6."/>
      <w:lvlJc w:val="right"/>
      <w:pPr>
        <w:ind w:left="4463" w:hanging="180"/>
      </w:pPr>
    </w:lvl>
    <w:lvl w:ilvl="6" w:tplc="0415000F">
      <w:start w:val="1"/>
      <w:numFmt w:val="decimal"/>
      <w:lvlText w:val="%7."/>
      <w:lvlJc w:val="left"/>
      <w:pPr>
        <w:ind w:left="5183" w:hanging="360"/>
      </w:pPr>
    </w:lvl>
    <w:lvl w:ilvl="7" w:tplc="04150019">
      <w:start w:val="1"/>
      <w:numFmt w:val="lowerLetter"/>
      <w:lvlText w:val="%8."/>
      <w:lvlJc w:val="left"/>
      <w:pPr>
        <w:ind w:left="5903" w:hanging="360"/>
      </w:pPr>
    </w:lvl>
    <w:lvl w:ilvl="8" w:tplc="0415001B">
      <w:start w:val="1"/>
      <w:numFmt w:val="lowerRoman"/>
      <w:lvlText w:val="%9."/>
      <w:lvlJc w:val="right"/>
      <w:pPr>
        <w:ind w:left="6623" w:hanging="180"/>
      </w:pPr>
    </w:lvl>
  </w:abstractNum>
  <w:abstractNum w:abstractNumId="50" w15:restartNumberingAfterBreak="0">
    <w:nsid w:val="6C8F0A4C"/>
    <w:multiLevelType w:val="hybridMultilevel"/>
    <w:tmpl w:val="6FEABCB4"/>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15:restartNumberingAfterBreak="0">
    <w:nsid w:val="6D017D3F"/>
    <w:multiLevelType w:val="hybridMultilevel"/>
    <w:tmpl w:val="1F6A6710"/>
    <w:lvl w:ilvl="0" w:tplc="6868D334">
      <w:start w:val="1"/>
      <w:numFmt w:val="decimal"/>
      <w:lvlText w:val="%1."/>
      <w:lvlJc w:val="left"/>
      <w:pPr>
        <w:ind w:left="476" w:hanging="361"/>
      </w:pPr>
      <w:rPr>
        <w:rFonts w:ascii="Times New Roman" w:eastAsia="Times New Roman" w:hAnsi="Times New Roman" w:cs="Times New Roman" w:hint="default"/>
        <w:b w:val="0"/>
        <w:bCs w:val="0"/>
        <w:i w:val="0"/>
        <w:iCs w:val="0"/>
        <w:w w:val="100"/>
        <w:sz w:val="22"/>
        <w:szCs w:val="24"/>
        <w:lang w:val="pl-PL" w:eastAsia="en-US" w:bidi="ar-SA"/>
      </w:rPr>
    </w:lvl>
    <w:lvl w:ilvl="1" w:tplc="FFFFFFFF">
      <w:numFmt w:val="bullet"/>
      <w:lvlText w:val="•"/>
      <w:lvlJc w:val="left"/>
      <w:pPr>
        <w:ind w:left="1524" w:hanging="361"/>
      </w:pPr>
      <w:rPr>
        <w:rFonts w:hint="default"/>
        <w:lang w:val="pl-PL" w:eastAsia="en-US" w:bidi="ar-SA"/>
      </w:rPr>
    </w:lvl>
    <w:lvl w:ilvl="2" w:tplc="FFFFFFFF">
      <w:numFmt w:val="bullet"/>
      <w:lvlText w:val="•"/>
      <w:lvlJc w:val="left"/>
      <w:pPr>
        <w:ind w:left="2569" w:hanging="361"/>
      </w:pPr>
      <w:rPr>
        <w:rFonts w:hint="default"/>
        <w:lang w:val="pl-PL" w:eastAsia="en-US" w:bidi="ar-SA"/>
      </w:rPr>
    </w:lvl>
    <w:lvl w:ilvl="3" w:tplc="FFFFFFFF">
      <w:numFmt w:val="bullet"/>
      <w:lvlText w:val="•"/>
      <w:lvlJc w:val="left"/>
      <w:pPr>
        <w:ind w:left="3613" w:hanging="361"/>
      </w:pPr>
      <w:rPr>
        <w:rFonts w:hint="default"/>
        <w:lang w:val="pl-PL" w:eastAsia="en-US" w:bidi="ar-SA"/>
      </w:rPr>
    </w:lvl>
    <w:lvl w:ilvl="4" w:tplc="FFFFFFFF">
      <w:numFmt w:val="bullet"/>
      <w:lvlText w:val="•"/>
      <w:lvlJc w:val="left"/>
      <w:pPr>
        <w:ind w:left="4658" w:hanging="361"/>
      </w:pPr>
      <w:rPr>
        <w:rFonts w:hint="default"/>
        <w:lang w:val="pl-PL" w:eastAsia="en-US" w:bidi="ar-SA"/>
      </w:rPr>
    </w:lvl>
    <w:lvl w:ilvl="5" w:tplc="FFFFFFFF">
      <w:numFmt w:val="bullet"/>
      <w:lvlText w:val="•"/>
      <w:lvlJc w:val="left"/>
      <w:pPr>
        <w:ind w:left="5703" w:hanging="361"/>
      </w:pPr>
      <w:rPr>
        <w:rFonts w:hint="default"/>
        <w:lang w:val="pl-PL" w:eastAsia="en-US" w:bidi="ar-SA"/>
      </w:rPr>
    </w:lvl>
    <w:lvl w:ilvl="6" w:tplc="FFFFFFFF">
      <w:numFmt w:val="bullet"/>
      <w:lvlText w:val="•"/>
      <w:lvlJc w:val="left"/>
      <w:pPr>
        <w:ind w:left="6747" w:hanging="361"/>
      </w:pPr>
      <w:rPr>
        <w:rFonts w:hint="default"/>
        <w:lang w:val="pl-PL" w:eastAsia="en-US" w:bidi="ar-SA"/>
      </w:rPr>
    </w:lvl>
    <w:lvl w:ilvl="7" w:tplc="FFFFFFFF">
      <w:numFmt w:val="bullet"/>
      <w:lvlText w:val="•"/>
      <w:lvlJc w:val="left"/>
      <w:pPr>
        <w:ind w:left="7792" w:hanging="361"/>
      </w:pPr>
      <w:rPr>
        <w:rFonts w:hint="default"/>
        <w:lang w:val="pl-PL" w:eastAsia="en-US" w:bidi="ar-SA"/>
      </w:rPr>
    </w:lvl>
    <w:lvl w:ilvl="8" w:tplc="FFFFFFFF">
      <w:numFmt w:val="bullet"/>
      <w:lvlText w:val="•"/>
      <w:lvlJc w:val="left"/>
      <w:pPr>
        <w:ind w:left="8837" w:hanging="361"/>
      </w:pPr>
      <w:rPr>
        <w:rFonts w:hint="default"/>
        <w:lang w:val="pl-PL" w:eastAsia="en-US" w:bidi="ar-SA"/>
      </w:rPr>
    </w:lvl>
  </w:abstractNum>
  <w:abstractNum w:abstractNumId="52" w15:restartNumberingAfterBreak="0">
    <w:nsid w:val="70C86F95"/>
    <w:multiLevelType w:val="hybridMultilevel"/>
    <w:tmpl w:val="F58C95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13D0405"/>
    <w:multiLevelType w:val="multilevel"/>
    <w:tmpl w:val="0F849A4E"/>
    <w:lvl w:ilvl="0">
      <w:start w:val="1"/>
      <w:numFmt w:val="decimal"/>
      <w:lvlText w:val="%1."/>
      <w:lvlJc w:val="left"/>
      <w:pPr>
        <w:tabs>
          <w:tab w:val="num" w:pos="0"/>
        </w:tabs>
        <w:ind w:left="360" w:hanging="360"/>
      </w:pPr>
      <w:rPr>
        <w:rFonts w:ascii="Times New Roman" w:hAnsi="Times New Roman" w:cs="Times New Roman" w:hint="default"/>
        <w:b w:val="0"/>
        <w:bCs/>
        <w:i w:val="0"/>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1980"/>
        </w:tabs>
        <w:ind w:left="18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54" w15:restartNumberingAfterBreak="0">
    <w:nsid w:val="72D81169"/>
    <w:multiLevelType w:val="hybridMultilevel"/>
    <w:tmpl w:val="309E6F56"/>
    <w:lvl w:ilvl="0" w:tplc="AF002A4E">
      <w:start w:val="1"/>
      <w:numFmt w:val="decimal"/>
      <w:lvlText w:val="%1."/>
      <w:lvlJc w:val="left"/>
      <w:pPr>
        <w:ind w:left="550" w:hanging="359"/>
      </w:pPr>
      <w:rPr>
        <w:rFonts w:ascii="Times New Roman" w:eastAsia="Times New Roman" w:hAnsi="Times New Roman" w:cs="Times New Roman" w:hint="default"/>
        <w:b w:val="0"/>
        <w:bCs w:val="0"/>
        <w:i w:val="0"/>
        <w:iCs w:val="0"/>
        <w:w w:val="100"/>
        <w:sz w:val="24"/>
        <w:szCs w:val="24"/>
        <w:lang w:val="pl-PL" w:eastAsia="en-US" w:bidi="ar-SA"/>
      </w:rPr>
    </w:lvl>
    <w:lvl w:ilvl="1" w:tplc="D3CA882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55" w15:restartNumberingAfterBreak="0">
    <w:nsid w:val="72EB0299"/>
    <w:multiLevelType w:val="hybridMultilevel"/>
    <w:tmpl w:val="362E1220"/>
    <w:lvl w:ilvl="0" w:tplc="D4600862">
      <w:start w:val="1"/>
      <w:numFmt w:val="decimal"/>
      <w:lvlText w:val="%1."/>
      <w:lvlJc w:val="left"/>
      <w:pPr>
        <w:ind w:left="55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56" w15:restartNumberingAfterBreak="0">
    <w:nsid w:val="743C6165"/>
    <w:multiLevelType w:val="hybridMultilevel"/>
    <w:tmpl w:val="8F0C36D2"/>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57" w15:restartNumberingAfterBreak="0">
    <w:nsid w:val="79E0603C"/>
    <w:multiLevelType w:val="hybridMultilevel"/>
    <w:tmpl w:val="0B7A9A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B427444"/>
    <w:multiLevelType w:val="hybridMultilevel"/>
    <w:tmpl w:val="6FEABCB4"/>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9" w15:restartNumberingAfterBreak="0">
    <w:nsid w:val="7D434132"/>
    <w:multiLevelType w:val="hybridMultilevel"/>
    <w:tmpl w:val="C7D0F0C0"/>
    <w:lvl w:ilvl="0" w:tplc="A7AAA02A">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D960F7E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C1C42F3A">
      <w:numFmt w:val="bullet"/>
      <w:lvlText w:val="•"/>
      <w:lvlJc w:val="left"/>
      <w:pPr>
        <w:ind w:left="2031" w:hanging="360"/>
      </w:pPr>
      <w:rPr>
        <w:rFonts w:hint="default"/>
        <w:lang w:val="pl-PL" w:eastAsia="en-US" w:bidi="ar-SA"/>
      </w:rPr>
    </w:lvl>
    <w:lvl w:ilvl="3" w:tplc="2ECA45BE">
      <w:numFmt w:val="bullet"/>
      <w:lvlText w:val="•"/>
      <w:lvlJc w:val="left"/>
      <w:pPr>
        <w:ind w:left="3143" w:hanging="360"/>
      </w:pPr>
      <w:rPr>
        <w:rFonts w:hint="default"/>
        <w:lang w:val="pl-PL" w:eastAsia="en-US" w:bidi="ar-SA"/>
      </w:rPr>
    </w:lvl>
    <w:lvl w:ilvl="4" w:tplc="F61AD134">
      <w:numFmt w:val="bullet"/>
      <w:lvlText w:val="•"/>
      <w:lvlJc w:val="left"/>
      <w:pPr>
        <w:ind w:left="4255" w:hanging="360"/>
      </w:pPr>
      <w:rPr>
        <w:rFonts w:hint="default"/>
        <w:lang w:val="pl-PL" w:eastAsia="en-US" w:bidi="ar-SA"/>
      </w:rPr>
    </w:lvl>
    <w:lvl w:ilvl="5" w:tplc="69D47918">
      <w:numFmt w:val="bullet"/>
      <w:lvlText w:val="•"/>
      <w:lvlJc w:val="left"/>
      <w:pPr>
        <w:ind w:left="5367" w:hanging="360"/>
      </w:pPr>
      <w:rPr>
        <w:rFonts w:hint="default"/>
        <w:lang w:val="pl-PL" w:eastAsia="en-US" w:bidi="ar-SA"/>
      </w:rPr>
    </w:lvl>
    <w:lvl w:ilvl="6" w:tplc="2C1CB360">
      <w:numFmt w:val="bullet"/>
      <w:lvlText w:val="•"/>
      <w:lvlJc w:val="left"/>
      <w:pPr>
        <w:ind w:left="6479" w:hanging="360"/>
      </w:pPr>
      <w:rPr>
        <w:rFonts w:hint="default"/>
        <w:lang w:val="pl-PL" w:eastAsia="en-US" w:bidi="ar-SA"/>
      </w:rPr>
    </w:lvl>
    <w:lvl w:ilvl="7" w:tplc="DB306606">
      <w:numFmt w:val="bullet"/>
      <w:lvlText w:val="•"/>
      <w:lvlJc w:val="left"/>
      <w:pPr>
        <w:ind w:left="7590" w:hanging="360"/>
      </w:pPr>
      <w:rPr>
        <w:rFonts w:hint="default"/>
        <w:lang w:val="pl-PL" w:eastAsia="en-US" w:bidi="ar-SA"/>
      </w:rPr>
    </w:lvl>
    <w:lvl w:ilvl="8" w:tplc="669CEBF8">
      <w:numFmt w:val="bullet"/>
      <w:lvlText w:val="•"/>
      <w:lvlJc w:val="left"/>
      <w:pPr>
        <w:ind w:left="8702" w:hanging="360"/>
      </w:pPr>
      <w:rPr>
        <w:rFonts w:hint="default"/>
        <w:lang w:val="pl-PL" w:eastAsia="en-US" w:bidi="ar-SA"/>
      </w:rPr>
    </w:lvl>
  </w:abstractNum>
  <w:abstractNum w:abstractNumId="60" w15:restartNumberingAfterBreak="0">
    <w:nsid w:val="7E263BBA"/>
    <w:multiLevelType w:val="hybridMultilevel"/>
    <w:tmpl w:val="0B7A9A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E3B032C"/>
    <w:multiLevelType w:val="hybridMultilevel"/>
    <w:tmpl w:val="030C4B4C"/>
    <w:lvl w:ilvl="0" w:tplc="55E6C6BE">
      <w:start w:val="22"/>
      <w:numFmt w:val="decimal"/>
      <w:lvlText w:val="%1."/>
      <w:lvlJc w:val="left"/>
      <w:pPr>
        <w:ind w:left="552" w:hanging="360"/>
      </w:pPr>
    </w:lvl>
    <w:lvl w:ilvl="1" w:tplc="04150019">
      <w:start w:val="1"/>
      <w:numFmt w:val="lowerLetter"/>
      <w:lvlText w:val="%2."/>
      <w:lvlJc w:val="left"/>
      <w:pPr>
        <w:ind w:left="1272" w:hanging="360"/>
      </w:pPr>
    </w:lvl>
    <w:lvl w:ilvl="2" w:tplc="0415001B">
      <w:start w:val="1"/>
      <w:numFmt w:val="lowerRoman"/>
      <w:lvlText w:val="%3."/>
      <w:lvlJc w:val="right"/>
      <w:pPr>
        <w:ind w:left="1992" w:hanging="180"/>
      </w:pPr>
    </w:lvl>
    <w:lvl w:ilvl="3" w:tplc="0415000F">
      <w:start w:val="1"/>
      <w:numFmt w:val="decimal"/>
      <w:lvlText w:val="%4."/>
      <w:lvlJc w:val="left"/>
      <w:pPr>
        <w:ind w:left="2712" w:hanging="360"/>
      </w:pPr>
    </w:lvl>
    <w:lvl w:ilvl="4" w:tplc="04150019">
      <w:start w:val="1"/>
      <w:numFmt w:val="lowerLetter"/>
      <w:lvlText w:val="%5."/>
      <w:lvlJc w:val="left"/>
      <w:pPr>
        <w:ind w:left="3432" w:hanging="360"/>
      </w:pPr>
    </w:lvl>
    <w:lvl w:ilvl="5" w:tplc="0415001B">
      <w:start w:val="1"/>
      <w:numFmt w:val="lowerRoman"/>
      <w:lvlText w:val="%6."/>
      <w:lvlJc w:val="right"/>
      <w:pPr>
        <w:ind w:left="4152" w:hanging="180"/>
      </w:pPr>
    </w:lvl>
    <w:lvl w:ilvl="6" w:tplc="0415000F">
      <w:start w:val="1"/>
      <w:numFmt w:val="decimal"/>
      <w:lvlText w:val="%7."/>
      <w:lvlJc w:val="left"/>
      <w:pPr>
        <w:ind w:left="4872" w:hanging="360"/>
      </w:pPr>
    </w:lvl>
    <w:lvl w:ilvl="7" w:tplc="04150019">
      <w:start w:val="1"/>
      <w:numFmt w:val="lowerLetter"/>
      <w:lvlText w:val="%8."/>
      <w:lvlJc w:val="left"/>
      <w:pPr>
        <w:ind w:left="5592" w:hanging="360"/>
      </w:pPr>
    </w:lvl>
    <w:lvl w:ilvl="8" w:tplc="0415001B">
      <w:start w:val="1"/>
      <w:numFmt w:val="lowerRoman"/>
      <w:lvlText w:val="%9."/>
      <w:lvlJc w:val="right"/>
      <w:pPr>
        <w:ind w:left="6312" w:hanging="180"/>
      </w:pPr>
    </w:lvl>
  </w:abstractNum>
  <w:abstractNum w:abstractNumId="62" w15:restartNumberingAfterBreak="0">
    <w:nsid w:val="7F292194"/>
    <w:multiLevelType w:val="hybridMultilevel"/>
    <w:tmpl w:val="C868DE4A"/>
    <w:lvl w:ilvl="0" w:tplc="04150011">
      <w:start w:val="1"/>
      <w:numFmt w:val="decimal"/>
      <w:lvlText w:val="%1)"/>
      <w:lvlJc w:val="left"/>
      <w:pPr>
        <w:ind w:left="1998" w:hanging="360"/>
      </w:pPr>
      <w:rPr>
        <w:rFonts w:hint="default"/>
        <w:i w:val="0"/>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num w:numId="1" w16cid:durableId="670063263">
    <w:abstractNumId w:val="15"/>
  </w:num>
  <w:num w:numId="2" w16cid:durableId="1045329708">
    <w:abstractNumId w:val="34"/>
  </w:num>
  <w:num w:numId="3" w16cid:durableId="166215709">
    <w:abstractNumId w:val="59"/>
  </w:num>
  <w:num w:numId="4" w16cid:durableId="1775436616">
    <w:abstractNumId w:val="54"/>
  </w:num>
  <w:num w:numId="5" w16cid:durableId="790785185">
    <w:abstractNumId w:val="55"/>
  </w:num>
  <w:num w:numId="6" w16cid:durableId="1933464205">
    <w:abstractNumId w:val="10"/>
  </w:num>
  <w:num w:numId="7" w16cid:durableId="1391003524">
    <w:abstractNumId w:val="16"/>
  </w:num>
  <w:num w:numId="8" w16cid:durableId="106975157">
    <w:abstractNumId w:val="46"/>
  </w:num>
  <w:num w:numId="9" w16cid:durableId="1543709805">
    <w:abstractNumId w:val="39"/>
  </w:num>
  <w:num w:numId="10" w16cid:durableId="194463755">
    <w:abstractNumId w:val="56"/>
  </w:num>
  <w:num w:numId="11" w16cid:durableId="13070060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250018">
    <w:abstractNumId w:val="31"/>
  </w:num>
  <w:num w:numId="13" w16cid:durableId="1652098351">
    <w:abstractNumId w:val="18"/>
  </w:num>
  <w:num w:numId="14" w16cid:durableId="1939369426">
    <w:abstractNumId w:val="7"/>
  </w:num>
  <w:num w:numId="15" w16cid:durableId="1485971436">
    <w:abstractNumId w:val="22"/>
  </w:num>
  <w:num w:numId="16" w16cid:durableId="187065896">
    <w:abstractNumId w:val="37"/>
  </w:num>
  <w:num w:numId="17" w16cid:durableId="2012364804">
    <w:abstractNumId w:val="25"/>
  </w:num>
  <w:num w:numId="18" w16cid:durableId="1991329863">
    <w:abstractNumId w:val="9"/>
  </w:num>
  <w:num w:numId="19" w16cid:durableId="17112201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6267480">
    <w:abstractNumId w:val="47"/>
  </w:num>
  <w:num w:numId="21" w16cid:durableId="1470592723">
    <w:abstractNumId w:val="6"/>
  </w:num>
  <w:num w:numId="22" w16cid:durableId="1539388110">
    <w:abstractNumId w:val="0"/>
  </w:num>
  <w:num w:numId="23" w16cid:durableId="1513497994">
    <w:abstractNumId w:val="1"/>
  </w:num>
  <w:num w:numId="24" w16cid:durableId="1319577736">
    <w:abstractNumId w:val="3"/>
  </w:num>
  <w:num w:numId="25" w16cid:durableId="1148591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8672415">
    <w:abstractNumId w:val="50"/>
  </w:num>
  <w:num w:numId="27" w16cid:durableId="420178589">
    <w:abstractNumId w:val="58"/>
  </w:num>
  <w:num w:numId="28" w16cid:durableId="1705447372">
    <w:abstractNumId w:val="32"/>
  </w:num>
  <w:num w:numId="29" w16cid:durableId="1175877947">
    <w:abstractNumId w:val="13"/>
  </w:num>
  <w:num w:numId="30" w16cid:durableId="98262272">
    <w:abstractNumId w:val="27"/>
  </w:num>
  <w:num w:numId="31" w16cid:durableId="40056249">
    <w:abstractNumId w:val="19"/>
  </w:num>
  <w:num w:numId="32" w16cid:durableId="353844902">
    <w:abstractNumId w:val="23"/>
  </w:num>
  <w:num w:numId="33" w16cid:durableId="837816920">
    <w:abstractNumId w:val="60"/>
  </w:num>
  <w:num w:numId="34" w16cid:durableId="1053383687">
    <w:abstractNumId w:val="57"/>
  </w:num>
  <w:num w:numId="35" w16cid:durableId="1168865287">
    <w:abstractNumId w:val="24"/>
  </w:num>
  <w:num w:numId="36" w16cid:durableId="789397931">
    <w:abstractNumId w:val="21"/>
  </w:num>
  <w:num w:numId="37" w16cid:durableId="1615018159">
    <w:abstractNumId w:val="44"/>
  </w:num>
  <w:num w:numId="38" w16cid:durableId="1119102156">
    <w:abstractNumId w:val="28"/>
  </w:num>
  <w:num w:numId="39" w16cid:durableId="2144686994">
    <w:abstractNumId w:val="52"/>
  </w:num>
  <w:num w:numId="40" w16cid:durableId="241644550">
    <w:abstractNumId w:val="41"/>
  </w:num>
  <w:num w:numId="41" w16cid:durableId="9946507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40205">
    <w:abstractNumId w:val="35"/>
  </w:num>
  <w:num w:numId="43" w16cid:durableId="823929926">
    <w:abstractNumId w:val="20"/>
  </w:num>
  <w:num w:numId="44" w16cid:durableId="1163088499">
    <w:abstractNumId w:val="45"/>
  </w:num>
  <w:num w:numId="45" w16cid:durableId="2069958416">
    <w:abstractNumId w:val="62"/>
  </w:num>
  <w:num w:numId="46" w16cid:durableId="1114440628">
    <w:abstractNumId w:val="30"/>
  </w:num>
  <w:num w:numId="47" w16cid:durableId="662927974">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48" w16cid:durableId="4888627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191012">
    <w:abstractNumId w:val="17"/>
  </w:num>
  <w:num w:numId="50" w16cid:durableId="2124180609">
    <w:abstractNumId w:val="51"/>
  </w:num>
  <w:num w:numId="51" w16cid:durableId="1934314479">
    <w:abstractNumId w:val="48"/>
  </w:num>
  <w:num w:numId="52" w16cid:durableId="1672486313">
    <w:abstractNumId w:val="12"/>
  </w:num>
  <w:num w:numId="53" w16cid:durableId="651759505">
    <w:abstractNumId w:val="11"/>
  </w:num>
  <w:num w:numId="54" w16cid:durableId="1565985697">
    <w:abstractNumId w:val="26"/>
  </w:num>
  <w:num w:numId="55" w16cid:durableId="1840342107">
    <w:abstractNumId w:val="36"/>
  </w:num>
  <w:num w:numId="56" w16cid:durableId="1275213839">
    <w:abstractNumId w:val="33"/>
  </w:num>
  <w:num w:numId="57" w16cid:durableId="1841652225">
    <w:abstractNumId w:val="53"/>
  </w:num>
  <w:num w:numId="58" w16cid:durableId="88282082">
    <w:abstractNumId w:val="14"/>
  </w:num>
  <w:num w:numId="59" w16cid:durableId="1309941512">
    <w:abstractNumId w:val="49"/>
  </w:num>
  <w:num w:numId="60" w16cid:durableId="1114709563">
    <w:abstractNumId w:val="40"/>
  </w:num>
  <w:num w:numId="61" w16cid:durableId="1126201142">
    <w:abstractNumId w:val="43"/>
  </w:num>
  <w:num w:numId="62" w16cid:durableId="545876234">
    <w:abstractNumId w:val="61"/>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7BB"/>
    <w:rsid w:val="000005A9"/>
    <w:rsid w:val="00015C27"/>
    <w:rsid w:val="00026E43"/>
    <w:rsid w:val="00034588"/>
    <w:rsid w:val="00034D44"/>
    <w:rsid w:val="0004021C"/>
    <w:rsid w:val="0004201C"/>
    <w:rsid w:val="0004455A"/>
    <w:rsid w:val="00044624"/>
    <w:rsid w:val="00046679"/>
    <w:rsid w:val="00047498"/>
    <w:rsid w:val="0005459B"/>
    <w:rsid w:val="00057CDF"/>
    <w:rsid w:val="00065101"/>
    <w:rsid w:val="00070468"/>
    <w:rsid w:val="00074808"/>
    <w:rsid w:val="00082F85"/>
    <w:rsid w:val="000942F9"/>
    <w:rsid w:val="000C2D0F"/>
    <w:rsid w:val="000C3AAD"/>
    <w:rsid w:val="000D2154"/>
    <w:rsid w:val="000D2427"/>
    <w:rsid w:val="000D3A12"/>
    <w:rsid w:val="000D4290"/>
    <w:rsid w:val="000D5EE4"/>
    <w:rsid w:val="000E0073"/>
    <w:rsid w:val="000E2E89"/>
    <w:rsid w:val="000E4D5C"/>
    <w:rsid w:val="000E61E1"/>
    <w:rsid w:val="000F12D3"/>
    <w:rsid w:val="000F73A8"/>
    <w:rsid w:val="001004A1"/>
    <w:rsid w:val="001054D3"/>
    <w:rsid w:val="00110EF6"/>
    <w:rsid w:val="00113D39"/>
    <w:rsid w:val="00113FF9"/>
    <w:rsid w:val="001150FD"/>
    <w:rsid w:val="00116A43"/>
    <w:rsid w:val="001214CE"/>
    <w:rsid w:val="0013370E"/>
    <w:rsid w:val="00142E23"/>
    <w:rsid w:val="00152B68"/>
    <w:rsid w:val="0015305A"/>
    <w:rsid w:val="00153B44"/>
    <w:rsid w:val="00161F95"/>
    <w:rsid w:val="0016374E"/>
    <w:rsid w:val="00164EB9"/>
    <w:rsid w:val="00167538"/>
    <w:rsid w:val="001755EC"/>
    <w:rsid w:val="00191044"/>
    <w:rsid w:val="0019462F"/>
    <w:rsid w:val="001A2F59"/>
    <w:rsid w:val="001D4A65"/>
    <w:rsid w:val="001D7793"/>
    <w:rsid w:val="001E2D4D"/>
    <w:rsid w:val="001E576F"/>
    <w:rsid w:val="001E78D7"/>
    <w:rsid w:val="002000EB"/>
    <w:rsid w:val="0020048D"/>
    <w:rsid w:val="00202787"/>
    <w:rsid w:val="00202B4B"/>
    <w:rsid w:val="00203A7C"/>
    <w:rsid w:val="0020521C"/>
    <w:rsid w:val="00222AFB"/>
    <w:rsid w:val="00245BF7"/>
    <w:rsid w:val="0026078A"/>
    <w:rsid w:val="00272579"/>
    <w:rsid w:val="00274A8C"/>
    <w:rsid w:val="00284096"/>
    <w:rsid w:val="0029041B"/>
    <w:rsid w:val="00292782"/>
    <w:rsid w:val="00292910"/>
    <w:rsid w:val="00295E05"/>
    <w:rsid w:val="00297DC6"/>
    <w:rsid w:val="002A19CC"/>
    <w:rsid w:val="002A1A15"/>
    <w:rsid w:val="002A43D3"/>
    <w:rsid w:val="002A7127"/>
    <w:rsid w:val="002B1301"/>
    <w:rsid w:val="002B7841"/>
    <w:rsid w:val="002C53B1"/>
    <w:rsid w:val="002D2BBE"/>
    <w:rsid w:val="00301A8D"/>
    <w:rsid w:val="003026FC"/>
    <w:rsid w:val="0030679B"/>
    <w:rsid w:val="00307D1A"/>
    <w:rsid w:val="00330D86"/>
    <w:rsid w:val="0033433E"/>
    <w:rsid w:val="00337A8E"/>
    <w:rsid w:val="003419D7"/>
    <w:rsid w:val="00351486"/>
    <w:rsid w:val="00351490"/>
    <w:rsid w:val="0036040C"/>
    <w:rsid w:val="00361E90"/>
    <w:rsid w:val="00366849"/>
    <w:rsid w:val="00370840"/>
    <w:rsid w:val="0039326B"/>
    <w:rsid w:val="00393A32"/>
    <w:rsid w:val="00396C77"/>
    <w:rsid w:val="003A2AA6"/>
    <w:rsid w:val="003A41FE"/>
    <w:rsid w:val="003A4F39"/>
    <w:rsid w:val="003A7835"/>
    <w:rsid w:val="003A7A9C"/>
    <w:rsid w:val="003B2FF3"/>
    <w:rsid w:val="003B49BA"/>
    <w:rsid w:val="003B4A18"/>
    <w:rsid w:val="003B5F72"/>
    <w:rsid w:val="003B7B02"/>
    <w:rsid w:val="003C1B45"/>
    <w:rsid w:val="003C7F24"/>
    <w:rsid w:val="003D0AD6"/>
    <w:rsid w:val="003D185E"/>
    <w:rsid w:val="003D7016"/>
    <w:rsid w:val="003D71B8"/>
    <w:rsid w:val="003E1B49"/>
    <w:rsid w:val="003E4090"/>
    <w:rsid w:val="003F44ED"/>
    <w:rsid w:val="003F46B7"/>
    <w:rsid w:val="004007D4"/>
    <w:rsid w:val="00400B51"/>
    <w:rsid w:val="00404E6F"/>
    <w:rsid w:val="0041286E"/>
    <w:rsid w:val="0041693B"/>
    <w:rsid w:val="00420192"/>
    <w:rsid w:val="00423BC7"/>
    <w:rsid w:val="0043139F"/>
    <w:rsid w:val="004510A9"/>
    <w:rsid w:val="004516C3"/>
    <w:rsid w:val="004623AA"/>
    <w:rsid w:val="00462596"/>
    <w:rsid w:val="004670E4"/>
    <w:rsid w:val="0047064C"/>
    <w:rsid w:val="0047249D"/>
    <w:rsid w:val="00473D82"/>
    <w:rsid w:val="004816BB"/>
    <w:rsid w:val="004B59E9"/>
    <w:rsid w:val="004C1F1B"/>
    <w:rsid w:val="004C371F"/>
    <w:rsid w:val="004C3F61"/>
    <w:rsid w:val="004C5CAE"/>
    <w:rsid w:val="004C61DB"/>
    <w:rsid w:val="004E1F32"/>
    <w:rsid w:val="004E282B"/>
    <w:rsid w:val="004E421A"/>
    <w:rsid w:val="004E5F17"/>
    <w:rsid w:val="004E7323"/>
    <w:rsid w:val="004F76C5"/>
    <w:rsid w:val="005021C3"/>
    <w:rsid w:val="00505793"/>
    <w:rsid w:val="00507096"/>
    <w:rsid w:val="0051307E"/>
    <w:rsid w:val="00516A7E"/>
    <w:rsid w:val="00516CCD"/>
    <w:rsid w:val="00517509"/>
    <w:rsid w:val="0052111F"/>
    <w:rsid w:val="00525B8F"/>
    <w:rsid w:val="00526F32"/>
    <w:rsid w:val="00527C75"/>
    <w:rsid w:val="00536511"/>
    <w:rsid w:val="00543108"/>
    <w:rsid w:val="005478CC"/>
    <w:rsid w:val="00547E6B"/>
    <w:rsid w:val="00552E33"/>
    <w:rsid w:val="00576AB8"/>
    <w:rsid w:val="0058051B"/>
    <w:rsid w:val="00591233"/>
    <w:rsid w:val="005A0CEF"/>
    <w:rsid w:val="005A4034"/>
    <w:rsid w:val="005A72DA"/>
    <w:rsid w:val="005B22B1"/>
    <w:rsid w:val="005B622B"/>
    <w:rsid w:val="005C2C5B"/>
    <w:rsid w:val="005C303A"/>
    <w:rsid w:val="005C6CC3"/>
    <w:rsid w:val="005C70B9"/>
    <w:rsid w:val="005C7174"/>
    <w:rsid w:val="005D56D5"/>
    <w:rsid w:val="005E45EF"/>
    <w:rsid w:val="005F0CFD"/>
    <w:rsid w:val="005F3830"/>
    <w:rsid w:val="005F593B"/>
    <w:rsid w:val="006009F3"/>
    <w:rsid w:val="0060243A"/>
    <w:rsid w:val="00602C4B"/>
    <w:rsid w:val="00604A40"/>
    <w:rsid w:val="00611896"/>
    <w:rsid w:val="00613AC6"/>
    <w:rsid w:val="00617FB7"/>
    <w:rsid w:val="00620D87"/>
    <w:rsid w:val="006220EB"/>
    <w:rsid w:val="006242CF"/>
    <w:rsid w:val="006246C4"/>
    <w:rsid w:val="006275DA"/>
    <w:rsid w:val="00633DF1"/>
    <w:rsid w:val="00640FE9"/>
    <w:rsid w:val="006479A3"/>
    <w:rsid w:val="00654C97"/>
    <w:rsid w:val="006871A5"/>
    <w:rsid w:val="00697BB0"/>
    <w:rsid w:val="00697C4E"/>
    <w:rsid w:val="006A0A2D"/>
    <w:rsid w:val="006A332E"/>
    <w:rsid w:val="006B7A05"/>
    <w:rsid w:val="006C390F"/>
    <w:rsid w:val="006C4ECD"/>
    <w:rsid w:val="006D346D"/>
    <w:rsid w:val="006D6EE1"/>
    <w:rsid w:val="006E0770"/>
    <w:rsid w:val="006E30B6"/>
    <w:rsid w:val="006E6579"/>
    <w:rsid w:val="006E76F3"/>
    <w:rsid w:val="006F416E"/>
    <w:rsid w:val="0070017D"/>
    <w:rsid w:val="00700384"/>
    <w:rsid w:val="00711434"/>
    <w:rsid w:val="00711DBE"/>
    <w:rsid w:val="00712D2B"/>
    <w:rsid w:val="007167C1"/>
    <w:rsid w:val="00721856"/>
    <w:rsid w:val="007272C6"/>
    <w:rsid w:val="00735AFA"/>
    <w:rsid w:val="0074020F"/>
    <w:rsid w:val="00740CD0"/>
    <w:rsid w:val="00747B40"/>
    <w:rsid w:val="007507E8"/>
    <w:rsid w:val="00750916"/>
    <w:rsid w:val="00751787"/>
    <w:rsid w:val="00753513"/>
    <w:rsid w:val="00760DA6"/>
    <w:rsid w:val="00763156"/>
    <w:rsid w:val="00767F00"/>
    <w:rsid w:val="0077019E"/>
    <w:rsid w:val="007709CF"/>
    <w:rsid w:val="00771979"/>
    <w:rsid w:val="00775676"/>
    <w:rsid w:val="00777F00"/>
    <w:rsid w:val="00790435"/>
    <w:rsid w:val="007A5F02"/>
    <w:rsid w:val="007D08FA"/>
    <w:rsid w:val="007D143A"/>
    <w:rsid w:val="007D1547"/>
    <w:rsid w:val="007D1F0E"/>
    <w:rsid w:val="007E1056"/>
    <w:rsid w:val="007E4D9D"/>
    <w:rsid w:val="007E65FC"/>
    <w:rsid w:val="007E749A"/>
    <w:rsid w:val="007F0702"/>
    <w:rsid w:val="007F455A"/>
    <w:rsid w:val="008006B3"/>
    <w:rsid w:val="00811DFF"/>
    <w:rsid w:val="0081497E"/>
    <w:rsid w:val="0082035C"/>
    <w:rsid w:val="00821749"/>
    <w:rsid w:val="00822F8D"/>
    <w:rsid w:val="00823F66"/>
    <w:rsid w:val="00824586"/>
    <w:rsid w:val="008278BF"/>
    <w:rsid w:val="0083170F"/>
    <w:rsid w:val="00836C03"/>
    <w:rsid w:val="00845F93"/>
    <w:rsid w:val="00851D83"/>
    <w:rsid w:val="0086147D"/>
    <w:rsid w:val="0086333C"/>
    <w:rsid w:val="00866332"/>
    <w:rsid w:val="008704EE"/>
    <w:rsid w:val="008800B7"/>
    <w:rsid w:val="00883807"/>
    <w:rsid w:val="008858EE"/>
    <w:rsid w:val="00887623"/>
    <w:rsid w:val="00895801"/>
    <w:rsid w:val="008958E3"/>
    <w:rsid w:val="00897DBB"/>
    <w:rsid w:val="008A0006"/>
    <w:rsid w:val="008A4220"/>
    <w:rsid w:val="008A4956"/>
    <w:rsid w:val="008A77FA"/>
    <w:rsid w:val="008B1A1D"/>
    <w:rsid w:val="008B5718"/>
    <w:rsid w:val="008B7320"/>
    <w:rsid w:val="008C268B"/>
    <w:rsid w:val="008C33CE"/>
    <w:rsid w:val="008E6ED5"/>
    <w:rsid w:val="008F2550"/>
    <w:rsid w:val="00903205"/>
    <w:rsid w:val="00905579"/>
    <w:rsid w:val="00905CF0"/>
    <w:rsid w:val="00907047"/>
    <w:rsid w:val="00911FB1"/>
    <w:rsid w:val="00912B70"/>
    <w:rsid w:val="00913036"/>
    <w:rsid w:val="00913F49"/>
    <w:rsid w:val="00915287"/>
    <w:rsid w:val="009166BD"/>
    <w:rsid w:val="00924AA8"/>
    <w:rsid w:val="00930122"/>
    <w:rsid w:val="00930E48"/>
    <w:rsid w:val="0093101E"/>
    <w:rsid w:val="00934439"/>
    <w:rsid w:val="00935EAA"/>
    <w:rsid w:val="00935F6A"/>
    <w:rsid w:val="009404D3"/>
    <w:rsid w:val="009435DB"/>
    <w:rsid w:val="00957D4E"/>
    <w:rsid w:val="00957FE7"/>
    <w:rsid w:val="00963F66"/>
    <w:rsid w:val="0096574A"/>
    <w:rsid w:val="009667BB"/>
    <w:rsid w:val="009739D0"/>
    <w:rsid w:val="0097565E"/>
    <w:rsid w:val="00981A43"/>
    <w:rsid w:val="00982D46"/>
    <w:rsid w:val="00990F40"/>
    <w:rsid w:val="00992BDE"/>
    <w:rsid w:val="00993AF4"/>
    <w:rsid w:val="00997308"/>
    <w:rsid w:val="009A2503"/>
    <w:rsid w:val="009A3A1E"/>
    <w:rsid w:val="009A787E"/>
    <w:rsid w:val="009B23CB"/>
    <w:rsid w:val="009B7A1A"/>
    <w:rsid w:val="009C1E85"/>
    <w:rsid w:val="009D3D6C"/>
    <w:rsid w:val="009E0838"/>
    <w:rsid w:val="009E17B5"/>
    <w:rsid w:val="009E2B47"/>
    <w:rsid w:val="009F05E6"/>
    <w:rsid w:val="009F4CE7"/>
    <w:rsid w:val="009F7051"/>
    <w:rsid w:val="009F7632"/>
    <w:rsid w:val="00A018EE"/>
    <w:rsid w:val="00A06E29"/>
    <w:rsid w:val="00A103DB"/>
    <w:rsid w:val="00A1619F"/>
    <w:rsid w:val="00A201FF"/>
    <w:rsid w:val="00A243E6"/>
    <w:rsid w:val="00A341A7"/>
    <w:rsid w:val="00A34370"/>
    <w:rsid w:val="00A34D10"/>
    <w:rsid w:val="00A35E40"/>
    <w:rsid w:val="00A361D9"/>
    <w:rsid w:val="00A36F0E"/>
    <w:rsid w:val="00A3743C"/>
    <w:rsid w:val="00A43EEA"/>
    <w:rsid w:val="00A44D7F"/>
    <w:rsid w:val="00A45894"/>
    <w:rsid w:val="00A545E5"/>
    <w:rsid w:val="00A61033"/>
    <w:rsid w:val="00A7267B"/>
    <w:rsid w:val="00A766D9"/>
    <w:rsid w:val="00A90561"/>
    <w:rsid w:val="00A91BAA"/>
    <w:rsid w:val="00AA5343"/>
    <w:rsid w:val="00AA5F6A"/>
    <w:rsid w:val="00AC06B0"/>
    <w:rsid w:val="00AD03C8"/>
    <w:rsid w:val="00AD2E2B"/>
    <w:rsid w:val="00AD33AE"/>
    <w:rsid w:val="00AD6605"/>
    <w:rsid w:val="00AD75B8"/>
    <w:rsid w:val="00AF306C"/>
    <w:rsid w:val="00B00C90"/>
    <w:rsid w:val="00B15B37"/>
    <w:rsid w:val="00B17BD0"/>
    <w:rsid w:val="00B215C6"/>
    <w:rsid w:val="00B25CA4"/>
    <w:rsid w:val="00B7434A"/>
    <w:rsid w:val="00B87EDB"/>
    <w:rsid w:val="00B96189"/>
    <w:rsid w:val="00B9714C"/>
    <w:rsid w:val="00B976B9"/>
    <w:rsid w:val="00BA06DE"/>
    <w:rsid w:val="00BB01BE"/>
    <w:rsid w:val="00BB4A99"/>
    <w:rsid w:val="00BB4FB7"/>
    <w:rsid w:val="00BB64AA"/>
    <w:rsid w:val="00BB7FF0"/>
    <w:rsid w:val="00BC1278"/>
    <w:rsid w:val="00BC46D9"/>
    <w:rsid w:val="00BD0941"/>
    <w:rsid w:val="00BE138C"/>
    <w:rsid w:val="00BE26DD"/>
    <w:rsid w:val="00BF1E15"/>
    <w:rsid w:val="00BF204E"/>
    <w:rsid w:val="00C002DA"/>
    <w:rsid w:val="00C055F6"/>
    <w:rsid w:val="00C0600A"/>
    <w:rsid w:val="00C0686C"/>
    <w:rsid w:val="00C14A66"/>
    <w:rsid w:val="00C24410"/>
    <w:rsid w:val="00C314D6"/>
    <w:rsid w:val="00C44C74"/>
    <w:rsid w:val="00C45151"/>
    <w:rsid w:val="00C572C0"/>
    <w:rsid w:val="00C76587"/>
    <w:rsid w:val="00C82EA6"/>
    <w:rsid w:val="00C8351F"/>
    <w:rsid w:val="00C84FFE"/>
    <w:rsid w:val="00C8607F"/>
    <w:rsid w:val="00C90407"/>
    <w:rsid w:val="00C95639"/>
    <w:rsid w:val="00CA1A8E"/>
    <w:rsid w:val="00CA36CD"/>
    <w:rsid w:val="00CB0667"/>
    <w:rsid w:val="00CC2101"/>
    <w:rsid w:val="00CC4144"/>
    <w:rsid w:val="00CC6208"/>
    <w:rsid w:val="00CD1988"/>
    <w:rsid w:val="00CD3953"/>
    <w:rsid w:val="00CD6739"/>
    <w:rsid w:val="00CE06C7"/>
    <w:rsid w:val="00CE681C"/>
    <w:rsid w:val="00CE74A8"/>
    <w:rsid w:val="00CF68DF"/>
    <w:rsid w:val="00D019B6"/>
    <w:rsid w:val="00D06238"/>
    <w:rsid w:val="00D10363"/>
    <w:rsid w:val="00D11C2C"/>
    <w:rsid w:val="00D15A96"/>
    <w:rsid w:val="00D16083"/>
    <w:rsid w:val="00D224F2"/>
    <w:rsid w:val="00D2597B"/>
    <w:rsid w:val="00D31A13"/>
    <w:rsid w:val="00D35B11"/>
    <w:rsid w:val="00D4127C"/>
    <w:rsid w:val="00D4196D"/>
    <w:rsid w:val="00D4279B"/>
    <w:rsid w:val="00D43AD5"/>
    <w:rsid w:val="00D51466"/>
    <w:rsid w:val="00D5236C"/>
    <w:rsid w:val="00D651A5"/>
    <w:rsid w:val="00D7474B"/>
    <w:rsid w:val="00D773DE"/>
    <w:rsid w:val="00D83FE7"/>
    <w:rsid w:val="00D86117"/>
    <w:rsid w:val="00D95975"/>
    <w:rsid w:val="00D97C71"/>
    <w:rsid w:val="00DA2148"/>
    <w:rsid w:val="00DA2D28"/>
    <w:rsid w:val="00DB4AC0"/>
    <w:rsid w:val="00DC1CDB"/>
    <w:rsid w:val="00DC6648"/>
    <w:rsid w:val="00DC74D2"/>
    <w:rsid w:val="00DD2906"/>
    <w:rsid w:val="00DD4684"/>
    <w:rsid w:val="00DD55CA"/>
    <w:rsid w:val="00DE0361"/>
    <w:rsid w:val="00DE5145"/>
    <w:rsid w:val="00DF232B"/>
    <w:rsid w:val="00DF6F59"/>
    <w:rsid w:val="00E03A5A"/>
    <w:rsid w:val="00E04B79"/>
    <w:rsid w:val="00E1476F"/>
    <w:rsid w:val="00E2021C"/>
    <w:rsid w:val="00E210A2"/>
    <w:rsid w:val="00E30A8C"/>
    <w:rsid w:val="00E31E0B"/>
    <w:rsid w:val="00E4344A"/>
    <w:rsid w:val="00E469A1"/>
    <w:rsid w:val="00E524E7"/>
    <w:rsid w:val="00E5431A"/>
    <w:rsid w:val="00E61B41"/>
    <w:rsid w:val="00E62C08"/>
    <w:rsid w:val="00E632B1"/>
    <w:rsid w:val="00E7463D"/>
    <w:rsid w:val="00E76E61"/>
    <w:rsid w:val="00E8512A"/>
    <w:rsid w:val="00E90749"/>
    <w:rsid w:val="00E90EEC"/>
    <w:rsid w:val="00E9342E"/>
    <w:rsid w:val="00EA4C35"/>
    <w:rsid w:val="00EB05E8"/>
    <w:rsid w:val="00EB0E06"/>
    <w:rsid w:val="00EB4573"/>
    <w:rsid w:val="00EC0223"/>
    <w:rsid w:val="00EC2F8A"/>
    <w:rsid w:val="00EC35EB"/>
    <w:rsid w:val="00ED06DF"/>
    <w:rsid w:val="00EF2352"/>
    <w:rsid w:val="00EF5FF4"/>
    <w:rsid w:val="00F017A7"/>
    <w:rsid w:val="00F02AD0"/>
    <w:rsid w:val="00F0478C"/>
    <w:rsid w:val="00F107DF"/>
    <w:rsid w:val="00F15615"/>
    <w:rsid w:val="00F170E8"/>
    <w:rsid w:val="00F2331D"/>
    <w:rsid w:val="00F3017A"/>
    <w:rsid w:val="00F34A0F"/>
    <w:rsid w:val="00F370C3"/>
    <w:rsid w:val="00F45B19"/>
    <w:rsid w:val="00F531E1"/>
    <w:rsid w:val="00F53D83"/>
    <w:rsid w:val="00F565E7"/>
    <w:rsid w:val="00F575F2"/>
    <w:rsid w:val="00F6158A"/>
    <w:rsid w:val="00F61FAD"/>
    <w:rsid w:val="00F754C9"/>
    <w:rsid w:val="00F804F4"/>
    <w:rsid w:val="00F80D7D"/>
    <w:rsid w:val="00F84376"/>
    <w:rsid w:val="00F84A79"/>
    <w:rsid w:val="00F933FE"/>
    <w:rsid w:val="00F963AD"/>
    <w:rsid w:val="00FF519A"/>
    <w:rsid w:val="00FF62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0C43E"/>
  <w15:docId w15:val="{953B7D06-1DC1-4FF3-9E54-B3A7B78F6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199"/>
      <w:ind w:right="332"/>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4"/>
      <w:szCs w:val="24"/>
    </w:rPr>
  </w:style>
  <w:style w:type="paragraph" w:styleId="Akapitzlist">
    <w:name w:val="List Paragraph"/>
    <w:aliases w:val="Data wydania,List Paragraph,CW_Lista,1_literowka Znak,Literowanie Znak,Preambuła Znak,lp1,Bulleted Text,Llista wielopoziomowa,Akapit z listą3"/>
    <w:basedOn w:val="Normalny"/>
    <w:link w:val="AkapitzlistZnak"/>
    <w:uiPriority w:val="34"/>
    <w:qFormat/>
    <w:pPr>
      <w:ind w:left="553" w:hanging="361"/>
      <w:jc w:val="both"/>
    </w:pPr>
  </w:style>
  <w:style w:type="paragraph" w:customStyle="1" w:styleId="TableParagraph">
    <w:name w:val="Table Paragraph"/>
    <w:basedOn w:val="Normalny"/>
    <w:uiPriority w:val="1"/>
    <w:qFormat/>
  </w:style>
  <w:style w:type="paragraph" w:styleId="Tekstprzypisudolnego">
    <w:name w:val="footnote text"/>
    <w:basedOn w:val="Normalny"/>
    <w:link w:val="TekstprzypisudolnegoZnak"/>
    <w:uiPriority w:val="99"/>
    <w:semiHidden/>
    <w:unhideWhenUsed/>
    <w:rsid w:val="00BE26DD"/>
    <w:rPr>
      <w:sz w:val="20"/>
      <w:szCs w:val="20"/>
    </w:rPr>
  </w:style>
  <w:style w:type="character" w:customStyle="1" w:styleId="TekstprzypisudolnegoZnak">
    <w:name w:val="Tekst przypisu dolnego Znak"/>
    <w:basedOn w:val="Domylnaczcionkaakapitu"/>
    <w:link w:val="Tekstprzypisudolnego"/>
    <w:uiPriority w:val="99"/>
    <w:semiHidden/>
    <w:rsid w:val="00BE26DD"/>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BE26DD"/>
    <w:rPr>
      <w:vertAlign w:val="superscript"/>
    </w:rPr>
  </w:style>
  <w:style w:type="paragraph" w:styleId="Nagwek">
    <w:name w:val="header"/>
    <w:basedOn w:val="Normalny"/>
    <w:link w:val="NagwekZnak"/>
    <w:uiPriority w:val="99"/>
    <w:unhideWhenUsed/>
    <w:rsid w:val="0083170F"/>
    <w:pPr>
      <w:tabs>
        <w:tab w:val="center" w:pos="4536"/>
        <w:tab w:val="right" w:pos="9072"/>
      </w:tabs>
    </w:pPr>
  </w:style>
  <w:style w:type="character" w:customStyle="1" w:styleId="NagwekZnak">
    <w:name w:val="Nagłówek Znak"/>
    <w:basedOn w:val="Domylnaczcionkaakapitu"/>
    <w:link w:val="Nagwek"/>
    <w:uiPriority w:val="99"/>
    <w:rsid w:val="0083170F"/>
    <w:rPr>
      <w:rFonts w:ascii="Times New Roman" w:eastAsia="Times New Roman" w:hAnsi="Times New Roman" w:cs="Times New Roman"/>
      <w:lang w:val="pl-PL"/>
    </w:rPr>
  </w:style>
  <w:style w:type="paragraph" w:styleId="Stopka">
    <w:name w:val="footer"/>
    <w:basedOn w:val="Normalny"/>
    <w:link w:val="StopkaZnak"/>
    <w:uiPriority w:val="99"/>
    <w:unhideWhenUsed/>
    <w:rsid w:val="0083170F"/>
    <w:pPr>
      <w:tabs>
        <w:tab w:val="center" w:pos="4536"/>
        <w:tab w:val="right" w:pos="9072"/>
      </w:tabs>
    </w:pPr>
  </w:style>
  <w:style w:type="character" w:customStyle="1" w:styleId="StopkaZnak">
    <w:name w:val="Stopka Znak"/>
    <w:basedOn w:val="Domylnaczcionkaakapitu"/>
    <w:link w:val="Stopka"/>
    <w:uiPriority w:val="99"/>
    <w:rsid w:val="0083170F"/>
    <w:rPr>
      <w:rFonts w:ascii="Times New Roman" w:eastAsia="Times New Roman" w:hAnsi="Times New Roman" w:cs="Times New Roman"/>
      <w:lang w:val="pl-PL"/>
    </w:rPr>
  </w:style>
  <w:style w:type="paragraph" w:styleId="Poprawka">
    <w:name w:val="Revision"/>
    <w:hidden/>
    <w:uiPriority w:val="99"/>
    <w:semiHidden/>
    <w:rsid w:val="0083170F"/>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E2021C"/>
    <w:rPr>
      <w:sz w:val="16"/>
      <w:szCs w:val="16"/>
    </w:rPr>
  </w:style>
  <w:style w:type="paragraph" w:styleId="Tekstkomentarza">
    <w:name w:val="annotation text"/>
    <w:basedOn w:val="Normalny"/>
    <w:link w:val="TekstkomentarzaZnak"/>
    <w:uiPriority w:val="99"/>
    <w:unhideWhenUsed/>
    <w:rsid w:val="00E2021C"/>
    <w:rPr>
      <w:sz w:val="20"/>
      <w:szCs w:val="20"/>
    </w:rPr>
  </w:style>
  <w:style w:type="character" w:customStyle="1" w:styleId="TekstkomentarzaZnak">
    <w:name w:val="Tekst komentarza Znak"/>
    <w:basedOn w:val="Domylnaczcionkaakapitu"/>
    <w:link w:val="Tekstkomentarza"/>
    <w:uiPriority w:val="99"/>
    <w:rsid w:val="00E2021C"/>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E2021C"/>
    <w:rPr>
      <w:b/>
      <w:bCs/>
    </w:rPr>
  </w:style>
  <w:style w:type="character" w:customStyle="1" w:styleId="TematkomentarzaZnak">
    <w:name w:val="Temat komentarza Znak"/>
    <w:basedOn w:val="TekstkomentarzaZnak"/>
    <w:link w:val="Tematkomentarza"/>
    <w:uiPriority w:val="99"/>
    <w:semiHidden/>
    <w:rsid w:val="00E2021C"/>
    <w:rPr>
      <w:rFonts w:ascii="Times New Roman" w:eastAsia="Times New Roman" w:hAnsi="Times New Roman" w:cs="Times New Roman"/>
      <w:b/>
      <w:bCs/>
      <w:sz w:val="20"/>
      <w:szCs w:val="20"/>
      <w:lang w:val="pl-PL"/>
    </w:rPr>
  </w:style>
  <w:style w:type="paragraph" w:styleId="Tekstprzypisukocowego">
    <w:name w:val="endnote text"/>
    <w:basedOn w:val="Normalny"/>
    <w:link w:val="TekstprzypisukocowegoZnak"/>
    <w:uiPriority w:val="99"/>
    <w:semiHidden/>
    <w:unhideWhenUsed/>
    <w:rsid w:val="00711DBE"/>
    <w:rPr>
      <w:sz w:val="20"/>
      <w:szCs w:val="20"/>
    </w:rPr>
  </w:style>
  <w:style w:type="character" w:customStyle="1" w:styleId="TekstprzypisukocowegoZnak">
    <w:name w:val="Tekst przypisu końcowego Znak"/>
    <w:basedOn w:val="Domylnaczcionkaakapitu"/>
    <w:link w:val="Tekstprzypisukocowego"/>
    <w:uiPriority w:val="99"/>
    <w:semiHidden/>
    <w:rsid w:val="00711DBE"/>
    <w:rPr>
      <w:rFonts w:ascii="Times New Roman" w:eastAsia="Times New Roman" w:hAnsi="Times New Roman" w:cs="Times New Roman"/>
      <w:sz w:val="20"/>
      <w:szCs w:val="20"/>
      <w:lang w:val="pl-PL"/>
    </w:rPr>
  </w:style>
  <w:style w:type="character" w:styleId="Odwoanieprzypisukocowego">
    <w:name w:val="endnote reference"/>
    <w:basedOn w:val="Domylnaczcionkaakapitu"/>
    <w:uiPriority w:val="99"/>
    <w:semiHidden/>
    <w:unhideWhenUsed/>
    <w:rsid w:val="00711DBE"/>
    <w:rPr>
      <w:vertAlign w:val="superscript"/>
    </w:rPr>
  </w:style>
  <w:style w:type="paragraph" w:styleId="Tekstdymka">
    <w:name w:val="Balloon Text"/>
    <w:basedOn w:val="Normalny"/>
    <w:link w:val="TekstdymkaZnak"/>
    <w:uiPriority w:val="99"/>
    <w:semiHidden/>
    <w:unhideWhenUsed/>
    <w:rsid w:val="00B9714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714C"/>
    <w:rPr>
      <w:rFonts w:ascii="Segoe UI" w:eastAsia="Times New Roman" w:hAnsi="Segoe UI" w:cs="Segoe UI"/>
      <w:sz w:val="18"/>
      <w:szCs w:val="18"/>
      <w:lang w:val="pl-PL"/>
    </w:rPr>
  </w:style>
  <w:style w:type="paragraph" w:styleId="Bezodstpw">
    <w:name w:val="No Spacing"/>
    <w:uiPriority w:val="1"/>
    <w:qFormat/>
    <w:rsid w:val="00366849"/>
    <w:rPr>
      <w:rFonts w:ascii="Times New Roman" w:eastAsia="Times New Roman" w:hAnsi="Times New Roman" w:cs="Times New Roman"/>
      <w:lang w:val="pl-PL"/>
    </w:rPr>
  </w:style>
  <w:style w:type="table" w:styleId="Tabela-Siatka">
    <w:name w:val="Table Grid"/>
    <w:basedOn w:val="Standardowy"/>
    <w:uiPriority w:val="39"/>
    <w:rsid w:val="00366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
    <w:link w:val="Akapitzlist"/>
    <w:uiPriority w:val="34"/>
    <w:qFormat/>
    <w:rsid w:val="009435DB"/>
    <w:rPr>
      <w:rFonts w:ascii="Times New Roman" w:eastAsia="Times New Roman" w:hAnsi="Times New Roman" w:cs="Times New Roman"/>
      <w:lang w:val="pl-PL"/>
    </w:rPr>
  </w:style>
  <w:style w:type="paragraph" w:customStyle="1" w:styleId="Akapitzlist1">
    <w:name w:val="Akapit z listą1"/>
    <w:basedOn w:val="Normalny"/>
    <w:uiPriority w:val="34"/>
    <w:qFormat/>
    <w:rsid w:val="00907047"/>
    <w:pPr>
      <w:widowControl/>
      <w:autoSpaceDE/>
      <w:autoSpaceDN/>
      <w:spacing w:after="120"/>
      <w:ind w:left="720"/>
      <w:contextualSpacing/>
      <w:jc w:val="both"/>
    </w:pPr>
    <w:rPr>
      <w:rFonts w:ascii="Calibri" w:eastAsia="Calibri" w:hAnsi="Calibri"/>
    </w:rPr>
  </w:style>
  <w:style w:type="paragraph" w:styleId="Tytu">
    <w:name w:val="Title"/>
    <w:basedOn w:val="Normalny"/>
    <w:next w:val="Podtytu"/>
    <w:link w:val="TytuZnak"/>
    <w:qFormat/>
    <w:rsid w:val="003026FC"/>
    <w:pPr>
      <w:widowControl/>
      <w:tabs>
        <w:tab w:val="decimal" w:pos="284"/>
      </w:tabs>
      <w:suppressAutoHyphens/>
      <w:autoSpaceDE/>
      <w:autoSpaceDN/>
      <w:jc w:val="center"/>
    </w:pPr>
    <w:rPr>
      <w:rFonts w:eastAsia="SimSun" w:cs="Mangal"/>
      <w:b/>
      <w:bCs/>
      <w:i/>
      <w:iCs/>
      <w:kern w:val="1"/>
      <w:sz w:val="32"/>
      <w:szCs w:val="36"/>
      <w:lang w:eastAsia="hi-IN" w:bidi="hi-IN"/>
    </w:rPr>
  </w:style>
  <w:style w:type="character" w:customStyle="1" w:styleId="TytuZnak">
    <w:name w:val="Tytuł Znak"/>
    <w:basedOn w:val="Domylnaczcionkaakapitu"/>
    <w:link w:val="Tytu"/>
    <w:rsid w:val="003026FC"/>
    <w:rPr>
      <w:rFonts w:ascii="Times New Roman" w:eastAsia="SimSun" w:hAnsi="Times New Roman" w:cs="Mangal"/>
      <w:b/>
      <w:bCs/>
      <w:i/>
      <w:iCs/>
      <w:kern w:val="1"/>
      <w:sz w:val="32"/>
      <w:szCs w:val="36"/>
      <w:lang w:val="pl-PL" w:eastAsia="hi-IN" w:bidi="hi-IN"/>
    </w:rPr>
  </w:style>
  <w:style w:type="paragraph" w:styleId="Podtytu">
    <w:name w:val="Subtitle"/>
    <w:basedOn w:val="Normalny"/>
    <w:next w:val="Normalny"/>
    <w:link w:val="PodtytuZnak"/>
    <w:uiPriority w:val="11"/>
    <w:qFormat/>
    <w:rsid w:val="003026F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3026FC"/>
    <w:rPr>
      <w:rFonts w:eastAsiaTheme="minorEastAsia"/>
      <w:color w:val="5A5A5A" w:themeColor="text1" w:themeTint="A5"/>
      <w:spacing w:val="15"/>
      <w:lang w:val="pl-PL"/>
    </w:rPr>
  </w:style>
  <w:style w:type="character" w:styleId="Hipercze">
    <w:name w:val="Hyperlink"/>
    <w:basedOn w:val="Domylnaczcionkaakapitu"/>
    <w:uiPriority w:val="99"/>
    <w:semiHidden/>
    <w:unhideWhenUsed/>
    <w:rsid w:val="000445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00007">
      <w:bodyDiv w:val="1"/>
      <w:marLeft w:val="0"/>
      <w:marRight w:val="0"/>
      <w:marTop w:val="0"/>
      <w:marBottom w:val="0"/>
      <w:divBdr>
        <w:top w:val="none" w:sz="0" w:space="0" w:color="auto"/>
        <w:left w:val="none" w:sz="0" w:space="0" w:color="auto"/>
        <w:bottom w:val="none" w:sz="0" w:space="0" w:color="auto"/>
        <w:right w:val="none" w:sz="0" w:space="0" w:color="auto"/>
      </w:divBdr>
    </w:div>
    <w:div w:id="66921892">
      <w:bodyDiv w:val="1"/>
      <w:marLeft w:val="0"/>
      <w:marRight w:val="0"/>
      <w:marTop w:val="0"/>
      <w:marBottom w:val="0"/>
      <w:divBdr>
        <w:top w:val="none" w:sz="0" w:space="0" w:color="auto"/>
        <w:left w:val="none" w:sz="0" w:space="0" w:color="auto"/>
        <w:bottom w:val="none" w:sz="0" w:space="0" w:color="auto"/>
        <w:right w:val="none" w:sz="0" w:space="0" w:color="auto"/>
      </w:divBdr>
    </w:div>
    <w:div w:id="110173982">
      <w:bodyDiv w:val="1"/>
      <w:marLeft w:val="0"/>
      <w:marRight w:val="0"/>
      <w:marTop w:val="0"/>
      <w:marBottom w:val="0"/>
      <w:divBdr>
        <w:top w:val="none" w:sz="0" w:space="0" w:color="auto"/>
        <w:left w:val="none" w:sz="0" w:space="0" w:color="auto"/>
        <w:bottom w:val="none" w:sz="0" w:space="0" w:color="auto"/>
        <w:right w:val="none" w:sz="0" w:space="0" w:color="auto"/>
      </w:divBdr>
    </w:div>
    <w:div w:id="693195060">
      <w:bodyDiv w:val="1"/>
      <w:marLeft w:val="0"/>
      <w:marRight w:val="0"/>
      <w:marTop w:val="0"/>
      <w:marBottom w:val="0"/>
      <w:divBdr>
        <w:top w:val="none" w:sz="0" w:space="0" w:color="auto"/>
        <w:left w:val="none" w:sz="0" w:space="0" w:color="auto"/>
        <w:bottom w:val="none" w:sz="0" w:space="0" w:color="auto"/>
        <w:right w:val="none" w:sz="0" w:space="0" w:color="auto"/>
      </w:divBdr>
    </w:div>
    <w:div w:id="750473275">
      <w:bodyDiv w:val="1"/>
      <w:marLeft w:val="0"/>
      <w:marRight w:val="0"/>
      <w:marTop w:val="0"/>
      <w:marBottom w:val="0"/>
      <w:divBdr>
        <w:top w:val="none" w:sz="0" w:space="0" w:color="auto"/>
        <w:left w:val="none" w:sz="0" w:space="0" w:color="auto"/>
        <w:bottom w:val="none" w:sz="0" w:space="0" w:color="auto"/>
        <w:right w:val="none" w:sz="0" w:space="0" w:color="auto"/>
      </w:divBdr>
    </w:div>
    <w:div w:id="839465070">
      <w:bodyDiv w:val="1"/>
      <w:marLeft w:val="0"/>
      <w:marRight w:val="0"/>
      <w:marTop w:val="0"/>
      <w:marBottom w:val="0"/>
      <w:divBdr>
        <w:top w:val="none" w:sz="0" w:space="0" w:color="auto"/>
        <w:left w:val="none" w:sz="0" w:space="0" w:color="auto"/>
        <w:bottom w:val="none" w:sz="0" w:space="0" w:color="auto"/>
        <w:right w:val="none" w:sz="0" w:space="0" w:color="auto"/>
      </w:divBdr>
    </w:div>
    <w:div w:id="916787543">
      <w:bodyDiv w:val="1"/>
      <w:marLeft w:val="0"/>
      <w:marRight w:val="0"/>
      <w:marTop w:val="0"/>
      <w:marBottom w:val="0"/>
      <w:divBdr>
        <w:top w:val="none" w:sz="0" w:space="0" w:color="auto"/>
        <w:left w:val="none" w:sz="0" w:space="0" w:color="auto"/>
        <w:bottom w:val="none" w:sz="0" w:space="0" w:color="auto"/>
        <w:right w:val="none" w:sz="0" w:space="0" w:color="auto"/>
      </w:divBdr>
    </w:div>
    <w:div w:id="963462720">
      <w:bodyDiv w:val="1"/>
      <w:marLeft w:val="0"/>
      <w:marRight w:val="0"/>
      <w:marTop w:val="0"/>
      <w:marBottom w:val="0"/>
      <w:divBdr>
        <w:top w:val="none" w:sz="0" w:space="0" w:color="auto"/>
        <w:left w:val="none" w:sz="0" w:space="0" w:color="auto"/>
        <w:bottom w:val="none" w:sz="0" w:space="0" w:color="auto"/>
        <w:right w:val="none" w:sz="0" w:space="0" w:color="auto"/>
      </w:divBdr>
    </w:div>
    <w:div w:id="1052071193">
      <w:bodyDiv w:val="1"/>
      <w:marLeft w:val="0"/>
      <w:marRight w:val="0"/>
      <w:marTop w:val="0"/>
      <w:marBottom w:val="0"/>
      <w:divBdr>
        <w:top w:val="none" w:sz="0" w:space="0" w:color="auto"/>
        <w:left w:val="none" w:sz="0" w:space="0" w:color="auto"/>
        <w:bottom w:val="none" w:sz="0" w:space="0" w:color="auto"/>
        <w:right w:val="none" w:sz="0" w:space="0" w:color="auto"/>
      </w:divBdr>
      <w:divsChild>
        <w:div w:id="460080481">
          <w:marLeft w:val="0"/>
          <w:marRight w:val="0"/>
          <w:marTop w:val="0"/>
          <w:marBottom w:val="0"/>
          <w:divBdr>
            <w:top w:val="none" w:sz="0" w:space="0" w:color="auto"/>
            <w:left w:val="none" w:sz="0" w:space="0" w:color="auto"/>
            <w:bottom w:val="none" w:sz="0" w:space="0" w:color="auto"/>
            <w:right w:val="none" w:sz="0" w:space="0" w:color="auto"/>
          </w:divBdr>
          <w:divsChild>
            <w:div w:id="3342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624965">
      <w:bodyDiv w:val="1"/>
      <w:marLeft w:val="0"/>
      <w:marRight w:val="0"/>
      <w:marTop w:val="0"/>
      <w:marBottom w:val="0"/>
      <w:divBdr>
        <w:top w:val="none" w:sz="0" w:space="0" w:color="auto"/>
        <w:left w:val="none" w:sz="0" w:space="0" w:color="auto"/>
        <w:bottom w:val="none" w:sz="0" w:space="0" w:color="auto"/>
        <w:right w:val="none" w:sz="0" w:space="0" w:color="auto"/>
      </w:divBdr>
    </w:div>
    <w:div w:id="1523977236">
      <w:bodyDiv w:val="1"/>
      <w:marLeft w:val="0"/>
      <w:marRight w:val="0"/>
      <w:marTop w:val="0"/>
      <w:marBottom w:val="0"/>
      <w:divBdr>
        <w:top w:val="none" w:sz="0" w:space="0" w:color="auto"/>
        <w:left w:val="none" w:sz="0" w:space="0" w:color="auto"/>
        <w:bottom w:val="none" w:sz="0" w:space="0" w:color="auto"/>
        <w:right w:val="none" w:sz="0" w:space="0" w:color="auto"/>
      </w:divBdr>
      <w:divsChild>
        <w:div w:id="1506170628">
          <w:marLeft w:val="0"/>
          <w:marRight w:val="0"/>
          <w:marTop w:val="0"/>
          <w:marBottom w:val="0"/>
          <w:divBdr>
            <w:top w:val="none" w:sz="0" w:space="0" w:color="auto"/>
            <w:left w:val="none" w:sz="0" w:space="0" w:color="auto"/>
            <w:bottom w:val="none" w:sz="0" w:space="0" w:color="auto"/>
            <w:right w:val="none" w:sz="0" w:space="0" w:color="auto"/>
          </w:divBdr>
          <w:divsChild>
            <w:div w:id="900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461715">
      <w:bodyDiv w:val="1"/>
      <w:marLeft w:val="0"/>
      <w:marRight w:val="0"/>
      <w:marTop w:val="0"/>
      <w:marBottom w:val="0"/>
      <w:divBdr>
        <w:top w:val="none" w:sz="0" w:space="0" w:color="auto"/>
        <w:left w:val="none" w:sz="0" w:space="0" w:color="auto"/>
        <w:bottom w:val="none" w:sz="0" w:space="0" w:color="auto"/>
        <w:right w:val="none" w:sz="0" w:space="0" w:color="auto"/>
      </w:divBdr>
    </w:div>
    <w:div w:id="1672416685">
      <w:bodyDiv w:val="1"/>
      <w:marLeft w:val="0"/>
      <w:marRight w:val="0"/>
      <w:marTop w:val="0"/>
      <w:marBottom w:val="0"/>
      <w:divBdr>
        <w:top w:val="none" w:sz="0" w:space="0" w:color="auto"/>
        <w:left w:val="none" w:sz="0" w:space="0" w:color="auto"/>
        <w:bottom w:val="none" w:sz="0" w:space="0" w:color="auto"/>
        <w:right w:val="none" w:sz="0" w:space="0" w:color="auto"/>
      </w:divBdr>
    </w:div>
    <w:div w:id="1694307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rblog.kancelaria@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OQ0M5dXk0cW12VkNEalFScUd5Z0lvUXdrY3I0S3h1O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0IOJ/LaMxhOqVlI8rAB2+QLKh8Bh4VY8kirHgS40x6Q=</DigestValue>
      </Reference>
      <Reference URI="#INFO">
        <DigestMethod Algorithm="http://www.w3.org/2001/04/xmlenc#sha256"/>
        <DigestValue>0COKasPRGHksdFMh6ArDOQMDlBzGXNEtCslDpPJIRHc=</DigestValue>
      </Reference>
    </SignedInfo>
    <SignatureValue>osE9H88cjW7vASoMI+6ztaeTYVbBNosDBJODfN5wIRTgCS75fMYVjlUpKZf444MMT3KEhKivyXPFgntQb2G1yA==</SignatureValue>
    <Object Id="INFO">
      <ArrayOfString xmlns:xsd="http://www.w3.org/2001/XMLSchema" xmlns:xsi="http://www.w3.org/2001/XMLSchema-instance" xmlns="">
        <string>NCC9uy4qmvVCDjQRqGygIoQwkcr4Kxu8</string>
      </ArrayOfString>
    </Object>
  </Signature>
</WrappedLabelInfo>
</file>

<file path=customXml/itemProps1.xml><?xml version="1.0" encoding="utf-8"?>
<ds:datastoreItem xmlns:ds="http://schemas.openxmlformats.org/officeDocument/2006/customXml" ds:itemID="{8DA3EDD8-03D0-445A-89F2-29200CD28212}">
  <ds:schemaRefs>
    <ds:schemaRef ds:uri="http://schemas.openxmlformats.org/officeDocument/2006/bibliography"/>
  </ds:schemaRefs>
</ds:datastoreItem>
</file>

<file path=customXml/itemProps2.xml><?xml version="1.0" encoding="utf-8"?>
<ds:datastoreItem xmlns:ds="http://schemas.openxmlformats.org/officeDocument/2006/customXml" ds:itemID="{3793D13A-486E-4C85-B4F4-D023A25C7A7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B42EB328-DC61-410E-803F-80B98131FFDA}">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6940</Words>
  <Characters>44347</Characters>
  <Application>Microsoft Office Word</Application>
  <DocSecurity>0</DocSecurity>
  <Lines>806</Lines>
  <Paragraphs>339</Paragraphs>
  <ScaleCrop>false</ScaleCrop>
  <HeadingPairs>
    <vt:vector size="2" baseType="variant">
      <vt:variant>
        <vt:lpstr>Tytuł</vt:lpstr>
      </vt:variant>
      <vt:variant>
        <vt:i4>1</vt:i4>
      </vt:variant>
    </vt:vector>
  </HeadingPairs>
  <TitlesOfParts>
    <vt:vector size="1" baseType="lpstr">
      <vt:lpstr>Wzór umowy dostawa 3rblog</vt:lpstr>
    </vt:vector>
  </TitlesOfParts>
  <Company/>
  <LinksUpToDate>false</LinksUpToDate>
  <CharactersWithSpaces>50948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dostawa 3rblog</dc:title>
  <dc:creator>kzborowski937@milnet-z.ron.int;Małogrzata Gawlik-Mikocka</dc:creator>
  <cp:lastModifiedBy>Siepietowska Izabela</cp:lastModifiedBy>
  <cp:revision>4</cp:revision>
  <cp:lastPrinted>2024-09-06T08:17:00Z</cp:lastPrinted>
  <dcterms:created xsi:type="dcterms:W3CDTF">2026-03-17T15:13:00Z</dcterms:created>
  <dcterms:modified xsi:type="dcterms:W3CDTF">2026-04-21T06:07:00Z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2022-11-09T00:00:00Z</vt:filetime>
  </property>
  <property fmtid="{D5CDD505-2E9C-101B-9397-08002B2CF9AE}" pid="3" name="Creator">
    <vt:lpwstr>Microsoft® Word 2010</vt:lpwstr>
  </property>
  <property fmtid="{D5CDD505-2E9C-101B-9397-08002B2CF9AE}" pid="4" name="LastSaved">
    <vt:filetime>2022-12-28T00:00:00Z</vt:filetime>
  </property>
  <property fmtid="{D5CDD505-2E9C-101B-9397-08002B2CF9AE}" pid="5" name="Producer">
    <vt:lpwstr>Microsoft® Word 2010</vt:lpwstr>
  </property>
  <property fmtid="{D5CDD505-2E9C-101B-9397-08002B2CF9AE}" pid="6" name="docIndexRef">
    <vt:lpwstr>27170f3f-c776-447a-9f86-077924b75617</vt:lpwstr>
  </property>
  <property fmtid="{D5CDD505-2E9C-101B-9397-08002B2CF9AE}" pid="7" name="bjSaver">
    <vt:lpwstr>CsNL5umajmpD/HSPWMVsDkZ0bHhKzVi5</vt:lpwstr>
  </property>
  <property fmtid="{D5CDD505-2E9C-101B-9397-08002B2CF9AE}" pid="8" name="bjDocumentSecurityLabel">
    <vt:lpwstr>[d7220eed-17a6-431d-810c-83a0ddfed893]</vt:lpwstr>
  </property>
  <property fmtid="{D5CDD505-2E9C-101B-9397-08002B2CF9AE}" pid="9" name="bjClsUserRVM">
    <vt:lpwstr>[]</vt:lpwstr>
  </property>
  <property fmtid="{D5CDD505-2E9C-101B-9397-08002B2CF9AE}" pid="10" name="s5636:Creator type=organization">
    <vt:lpwstr>MILNET-Z</vt:lpwstr>
  </property>
  <property fmtid="{D5CDD505-2E9C-101B-9397-08002B2CF9AE}" pid="11" name="s5636:Creator type=author">
    <vt:lpwstr>kzborowski937@milnet-z.ron.int;Małogrzata Gawlik-Mikocka</vt:lpwstr>
  </property>
  <property fmtid="{D5CDD505-2E9C-101B-9397-08002B2CF9AE}" pid="12" name="UniqueDocumentKey">
    <vt:lpwstr>ffb9b91a-c122-4d76-8278-e38a10217458</vt:lpwstr>
  </property>
  <property fmtid="{D5CDD505-2E9C-101B-9397-08002B2CF9AE}" pid="13" name="bjpmDocIH">
    <vt:lpwstr>zYQ4Zgx1H4HRbx8DlUxUA4HQBx7nR7Ss</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y fmtid="{D5CDD505-2E9C-101B-9397-08002B2CF9AE}" pid="16" name="s5636:Creator type=IP">
    <vt:lpwstr>10.80.28.98</vt:lpwstr>
  </property>
  <property fmtid="{D5CDD505-2E9C-101B-9397-08002B2CF9AE}" pid="17" name="bjPortionMark">
    <vt:lpwstr>[]</vt:lpwstr>
  </property>
</Properties>
</file>