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6E172B" w:rsidRPr="0064728B" w14:paraId="1FEB8EB0" w14:textId="77777777" w:rsidTr="00DB22C6">
        <w:trPr>
          <w:trHeight w:val="406"/>
          <w:jc w:val="center"/>
        </w:trPr>
        <w:tc>
          <w:tcPr>
            <w:tcW w:w="13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38573F2" w14:textId="3BC88DB1" w:rsidR="00326D43" w:rsidRPr="0064728B" w:rsidRDefault="00A9551F" w:rsidP="0043780F">
            <w:pPr>
              <w:jc w:val="center"/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</w:pPr>
            <w:bookmarkStart w:id="0" w:name="_Hlk6143199"/>
            <w:r w:rsidRPr="0064728B"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  <w:t xml:space="preserve">OPIS PRZEDMIOTU ZAMÓWIENIA </w:t>
            </w:r>
          </w:p>
          <w:p w14:paraId="54981DAD" w14:textId="46CF9989" w:rsidR="0043780F" w:rsidRPr="0064728B" w:rsidRDefault="0064728B" w:rsidP="0043780F">
            <w:pPr>
              <w:jc w:val="center"/>
              <w:rPr>
                <w:rFonts w:ascii="Garamond" w:hAnsi="Garamond" w:cstheme="minorHAnsi"/>
                <w:b/>
                <w:i/>
                <w:sz w:val="22"/>
                <w:szCs w:val="22"/>
              </w:rPr>
            </w:pPr>
            <w:r w:rsidRPr="0064728B">
              <w:rPr>
                <w:rFonts w:ascii="Garamond" w:hAnsi="Garamond" w:cstheme="minorHAnsi"/>
                <w:sz w:val="22"/>
                <w:szCs w:val="22"/>
              </w:rPr>
              <w:t xml:space="preserve">Dostawa </w:t>
            </w:r>
            <w:r w:rsidR="0043780F" w:rsidRPr="0064728B">
              <w:rPr>
                <w:rFonts w:ascii="Garamond" w:hAnsi="Garamond" w:cstheme="minorHAnsi"/>
                <w:sz w:val="22"/>
                <w:szCs w:val="22"/>
              </w:rPr>
              <w:t>narzędzi chirurgicznych (zestawy dla chirurgii naczyniowej, mikrochirurgii w zakresie chirurgii szczękowo-twarzowej oraz narzędzi ogólnochirurgicznych (mikro narzędzia, narzędzia mikrochirurgiczne i endoskopowe oraz zestaw narzędzi specjalistycznych)</w:t>
            </w:r>
          </w:p>
          <w:p w14:paraId="6421FEEB" w14:textId="2BC5367D" w:rsidR="0043780F" w:rsidRPr="0064728B" w:rsidRDefault="00C808D8" w:rsidP="0043780F">
            <w:pPr>
              <w:suppressAutoHyphens/>
              <w:autoSpaceDN w:val="0"/>
              <w:spacing w:line="288" w:lineRule="auto"/>
              <w:jc w:val="center"/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</w:pPr>
            <w:r w:rsidRPr="0064728B"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  <w:t>Część 2</w:t>
            </w:r>
          </w:p>
          <w:p w14:paraId="6AB76AA9" w14:textId="10F81E2E" w:rsidR="0043780F" w:rsidRPr="0064728B" w:rsidRDefault="0043780F" w:rsidP="0043780F">
            <w:pPr>
              <w:suppressAutoHyphens/>
              <w:autoSpaceDN w:val="0"/>
              <w:spacing w:line="288" w:lineRule="auto"/>
              <w:jc w:val="center"/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</w:pPr>
            <w:r w:rsidRPr="0064728B"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  <w:t xml:space="preserve"> Mikro narzędzia</w:t>
            </w:r>
          </w:p>
          <w:p w14:paraId="1D0D3D0B" w14:textId="667BB437" w:rsidR="008C58E6" w:rsidRPr="0064728B" w:rsidRDefault="008C58E6" w:rsidP="0043780F">
            <w:pPr>
              <w:suppressAutoHyphens/>
              <w:autoSpaceDN w:val="0"/>
              <w:spacing w:line="288" w:lineRule="auto"/>
              <w:jc w:val="center"/>
              <w:rPr>
                <w:rFonts w:ascii="Garamond" w:eastAsia="Times New Roman" w:hAnsi="Garamond"/>
                <w:b/>
                <w:kern w:val="3"/>
                <w:sz w:val="22"/>
                <w:szCs w:val="22"/>
                <w:lang w:eastAsia="zh-CN"/>
              </w:rPr>
            </w:pPr>
          </w:p>
        </w:tc>
      </w:tr>
    </w:tbl>
    <w:p w14:paraId="2ACDB88D" w14:textId="77777777" w:rsidR="008C58E6" w:rsidRPr="0064728B" w:rsidRDefault="008C58E6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 w:cstheme="minorBidi"/>
          <w:kern w:val="3"/>
          <w:sz w:val="22"/>
          <w:szCs w:val="22"/>
          <w:u w:val="single"/>
          <w:lang w:eastAsia="zh-CN" w:bidi="hi-IN"/>
        </w:rPr>
      </w:pPr>
    </w:p>
    <w:p w14:paraId="4AB841A0" w14:textId="77777777" w:rsidR="00A9551F" w:rsidRPr="0064728B" w:rsidRDefault="00A9551F" w:rsidP="0064728B">
      <w:pPr>
        <w:tabs>
          <w:tab w:val="left" w:pos="2375"/>
        </w:tabs>
        <w:spacing w:line="360" w:lineRule="auto"/>
        <w:jc w:val="both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64728B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Uwagi i objaśnienia:</w:t>
      </w:r>
    </w:p>
    <w:p w14:paraId="19BA7337" w14:textId="77777777" w:rsidR="00A9551F" w:rsidRPr="0064728B" w:rsidRDefault="00A9551F" w:rsidP="0064728B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64728B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Parametry określone jako „tak” są parametrami granicznymi. Udzielenie odpowiedzi „nie”  lub innej nie stanowiącej jednoznacznego potwierdzenia spełniania warunku będzie skutkowało odrzuceniem oferty.</w:t>
      </w:r>
    </w:p>
    <w:p w14:paraId="20E2C186" w14:textId="77777777" w:rsidR="00A9551F" w:rsidRPr="0064728B" w:rsidRDefault="00A9551F" w:rsidP="0064728B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64728B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Parametry o określonych warunkach liczbowych ( „=&gt;”  lub „&lt;=”, „min.” lub „max.”) są warunkami granicznymi, których niespełnienie spowoduje odrzucenie oferty.</w:t>
      </w:r>
    </w:p>
    <w:p w14:paraId="36270287" w14:textId="77777777" w:rsidR="00A9551F" w:rsidRPr="0064728B" w:rsidRDefault="00A9551F" w:rsidP="0064728B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64728B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Wartość podana przy w/w oznaczeniach oznacza wartość wymaganą.</w:t>
      </w:r>
    </w:p>
    <w:p w14:paraId="1198CE83" w14:textId="19EDF459" w:rsidR="00A9551F" w:rsidRPr="0064728B" w:rsidRDefault="00A9551F" w:rsidP="0064728B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</w:pPr>
      <w:r w:rsidRPr="0064728B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W kolumnie „Lokalizacja w materiałach firmowych potwierdzenia parametru [str. w ofercie, plik]” w przypadku wyrażeni</w:t>
      </w:r>
      <w:r w:rsidR="0064728B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a "nie dotyczy" potwierdzenie w </w:t>
      </w:r>
      <w:r w:rsidRPr="0064728B">
        <w:rPr>
          <w:rFonts w:ascii="Garamond" w:eastAsia="Lucida Sans Unicode" w:hAnsi="Garamond" w:cstheme="minorHAnsi"/>
          <w:kern w:val="3"/>
          <w:sz w:val="22"/>
          <w:szCs w:val="22"/>
          <w:lang w:eastAsia="zh-CN" w:bidi="hi-IN"/>
        </w:rPr>
        <w:t>materiałach firmowych nie jest konieczne, natomiast w pozostałych przypadkach wykonawca ma obowiązek w tej kolumnie wskazania, gdzie w materiałach firmowych znajduje się parametr zadeklarowany w kolumnie "parametr oferowany".</w:t>
      </w:r>
    </w:p>
    <w:p w14:paraId="2E37266C" w14:textId="77777777" w:rsidR="00A9551F" w:rsidRPr="0064728B" w:rsidRDefault="00A9551F" w:rsidP="0064728B">
      <w:pPr>
        <w:pStyle w:val="Akapitzlist"/>
        <w:numPr>
          <w:ilvl w:val="0"/>
          <w:numId w:val="1"/>
        </w:numPr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64728B">
        <w:rPr>
          <w:rFonts w:ascii="Garamond" w:eastAsia="Lucida Sans Unicode" w:hAnsi="Garamond" w:cstheme="minorHAnsi"/>
          <w:kern w:val="3"/>
          <w:lang w:eastAsia="zh-CN" w:bidi="hi-IN"/>
        </w:rPr>
        <w:t>Wykonawca zobowiązany jest do podania parametrów w jednostkach wskazanych w niniejszym opisie.</w:t>
      </w:r>
    </w:p>
    <w:p w14:paraId="14C9C4DE" w14:textId="77777777" w:rsidR="00A9551F" w:rsidRPr="0064728B" w:rsidRDefault="00A9551F" w:rsidP="0064728B">
      <w:pPr>
        <w:pStyle w:val="Akapitzlist"/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</w:p>
    <w:p w14:paraId="1B924501" w14:textId="77777777" w:rsidR="00A9551F" w:rsidRPr="0064728B" w:rsidRDefault="00A9551F" w:rsidP="0064728B">
      <w:pPr>
        <w:pStyle w:val="Akapitzlist"/>
        <w:numPr>
          <w:ilvl w:val="0"/>
          <w:numId w:val="1"/>
        </w:numPr>
        <w:jc w:val="both"/>
        <w:rPr>
          <w:rFonts w:ascii="Garamond" w:eastAsia="Lucida Sans Unicode" w:hAnsi="Garamond" w:cstheme="minorHAnsi"/>
          <w:kern w:val="3"/>
          <w:lang w:eastAsia="zh-CN" w:bidi="hi-IN"/>
        </w:rPr>
      </w:pPr>
      <w:r w:rsidRPr="0064728B">
        <w:rPr>
          <w:rFonts w:ascii="Garamond" w:eastAsia="Lucida Sans Unicode" w:hAnsi="Garamond" w:cstheme="minorHAnsi"/>
          <w:kern w:val="3"/>
          <w:lang w:eastAsia="zh-CN" w:bidi="hi-IN"/>
        </w:rPr>
        <w:t xml:space="preserve">Wykonawca gwarantuje niniejszym, że sprzęt jest fabrycznie nowy (rok produkcji nie wcześniej niż 2025), nieużywany, kompletny i do jego uruchomienia oraz stosowania zgodnie z przeznaczeniem nie jest konieczny zakup dodatkowych elementów i akcesoriów. Żaden aparat ani jego część składowa, wyposażenie, etc. nie jest sprzętem </w:t>
      </w:r>
      <w:proofErr w:type="spellStart"/>
      <w:r w:rsidRPr="0064728B">
        <w:rPr>
          <w:rFonts w:ascii="Garamond" w:eastAsia="Lucida Sans Unicode" w:hAnsi="Garamond" w:cstheme="minorHAnsi"/>
          <w:kern w:val="3"/>
          <w:lang w:eastAsia="zh-CN" w:bidi="hi-IN"/>
        </w:rPr>
        <w:t>rekondycjonowanym</w:t>
      </w:r>
      <w:proofErr w:type="spellEnd"/>
      <w:r w:rsidRPr="0064728B">
        <w:rPr>
          <w:rFonts w:ascii="Garamond" w:eastAsia="Lucida Sans Unicode" w:hAnsi="Garamond" w:cstheme="minorHAnsi"/>
          <w:kern w:val="3"/>
          <w:lang w:eastAsia="zh-CN" w:bidi="hi-IN"/>
        </w:rPr>
        <w:t xml:space="preserve">, powystawowym i nie był wykorzystywany wcześniej przez innego użytkownika. </w:t>
      </w:r>
    </w:p>
    <w:p w14:paraId="556DEE5C" w14:textId="77777777" w:rsidR="00A9551F" w:rsidRPr="0064728B" w:rsidRDefault="00A9551F" w:rsidP="0064728B">
      <w:pPr>
        <w:numPr>
          <w:ilvl w:val="0"/>
          <w:numId w:val="1"/>
        </w:numPr>
        <w:suppressAutoHyphens/>
        <w:autoSpaceDN w:val="0"/>
        <w:spacing w:after="120" w:line="276" w:lineRule="auto"/>
        <w:jc w:val="both"/>
        <w:textAlignment w:val="baseline"/>
        <w:rPr>
          <w:rFonts w:ascii="Garamond" w:eastAsia="Lucida Sans Unicode" w:hAnsi="Garamond" w:cstheme="minorHAnsi"/>
          <w:color w:val="000000" w:themeColor="text1"/>
          <w:kern w:val="3"/>
          <w:sz w:val="22"/>
          <w:szCs w:val="22"/>
          <w:lang w:eastAsia="zh-CN" w:bidi="hi-IN"/>
        </w:rPr>
      </w:pPr>
      <w:r w:rsidRPr="0064728B">
        <w:rPr>
          <w:rFonts w:ascii="Garamond" w:eastAsia="Lucida Sans Unicode" w:hAnsi="Garamond" w:cstheme="minorHAnsi"/>
          <w:color w:val="000000" w:themeColor="text1"/>
          <w:kern w:val="3"/>
          <w:sz w:val="22"/>
          <w:szCs w:val="22"/>
          <w:lang w:eastAsia="zh-CN" w:bidi="hi-IN"/>
        </w:rPr>
        <w:t>Brak potwierdzenia w materiałach firmowych zakresu większego niż wymagany, pomimo jego wskazania w kolumnie „Parametr oferowany”, spowoduje nie przyznanie punktów za ten parametr.</w:t>
      </w:r>
    </w:p>
    <w:p w14:paraId="755E25B2" w14:textId="77777777" w:rsidR="00A9551F" w:rsidRPr="0064728B" w:rsidRDefault="00A9551F" w:rsidP="0064728B">
      <w:pPr>
        <w:pStyle w:val="Akapitzlist"/>
        <w:numPr>
          <w:ilvl w:val="0"/>
          <w:numId w:val="1"/>
        </w:numPr>
        <w:jc w:val="both"/>
        <w:rPr>
          <w:rFonts w:ascii="Garamond" w:eastAsia="Lucida Sans Unicode" w:hAnsi="Garamond" w:cstheme="minorHAnsi"/>
          <w:color w:val="000000" w:themeColor="text1"/>
          <w:kern w:val="3"/>
          <w:lang w:eastAsia="zh-CN" w:bidi="hi-IN"/>
        </w:rPr>
      </w:pPr>
      <w:r w:rsidRPr="0064728B">
        <w:rPr>
          <w:rFonts w:ascii="Garamond" w:eastAsia="Lucida Sans Unicode" w:hAnsi="Garamond" w:cstheme="minorHAnsi"/>
          <w:color w:val="000000" w:themeColor="text1"/>
          <w:kern w:val="3"/>
          <w:lang w:eastAsia="zh-CN" w:bidi="hi-IN"/>
        </w:rPr>
        <w:t>W przypadku punktacji proporcjonalnej ocena jest przeprowadzana w sposób następujący: oferta zawierająca najkorzystniejszą wartość otrzymuje maksymalną liczę punktów, wszystkie pozostałe proporcjonalnie mniej w stosunku do najkorzystniejszej wartości.</w:t>
      </w:r>
    </w:p>
    <w:p w14:paraId="49D1B715" w14:textId="176ABF26" w:rsidR="00C50D3D" w:rsidRPr="0064728B" w:rsidRDefault="00C50D3D" w:rsidP="00A65BE4">
      <w:pPr>
        <w:tabs>
          <w:tab w:val="left" w:pos="8985"/>
        </w:tabs>
        <w:spacing w:line="288" w:lineRule="auto"/>
        <w:rPr>
          <w:rFonts w:ascii="Garamond" w:hAnsi="Garamond"/>
          <w:color w:val="000000" w:themeColor="text1"/>
          <w:sz w:val="22"/>
          <w:szCs w:val="22"/>
        </w:rPr>
      </w:pPr>
    </w:p>
    <w:p w14:paraId="70177978" w14:textId="7AB7DF15" w:rsidR="00286B92" w:rsidRPr="0064728B" w:rsidRDefault="00286B92" w:rsidP="00A65BE4">
      <w:pPr>
        <w:tabs>
          <w:tab w:val="left" w:pos="8985"/>
        </w:tabs>
        <w:spacing w:line="288" w:lineRule="auto"/>
        <w:rPr>
          <w:rFonts w:ascii="Garamond" w:hAnsi="Garamond"/>
          <w:color w:val="000000" w:themeColor="text1"/>
          <w:sz w:val="22"/>
          <w:szCs w:val="22"/>
        </w:rPr>
      </w:pPr>
    </w:p>
    <w:p w14:paraId="26E74195" w14:textId="77777777" w:rsidR="00C50D3D" w:rsidRPr="0064728B" w:rsidRDefault="00C50D3D" w:rsidP="00A65BE4">
      <w:pPr>
        <w:tabs>
          <w:tab w:val="left" w:pos="8985"/>
        </w:tabs>
        <w:spacing w:line="288" w:lineRule="auto"/>
        <w:rPr>
          <w:rFonts w:ascii="Garamond" w:hAnsi="Garamond"/>
          <w:color w:val="000000" w:themeColor="text1"/>
          <w:sz w:val="22"/>
          <w:szCs w:val="22"/>
        </w:rPr>
      </w:pPr>
    </w:p>
    <w:p w14:paraId="3764EEF5" w14:textId="77777777" w:rsidR="008C58E6" w:rsidRPr="0064728B" w:rsidRDefault="008C58E6" w:rsidP="008C58E6">
      <w:pPr>
        <w:tabs>
          <w:tab w:val="left" w:pos="8985"/>
        </w:tabs>
        <w:spacing w:line="288" w:lineRule="auto"/>
        <w:rPr>
          <w:rFonts w:ascii="Garamond" w:hAnsi="Garamond"/>
          <w:color w:val="000000" w:themeColor="text1"/>
          <w:sz w:val="22"/>
          <w:szCs w:val="22"/>
        </w:rPr>
      </w:pPr>
    </w:p>
    <w:p w14:paraId="1B04D6C2" w14:textId="73182C6E" w:rsidR="00887626" w:rsidRPr="0064728B" w:rsidRDefault="00887626" w:rsidP="00887626">
      <w:pPr>
        <w:spacing w:line="288" w:lineRule="auto"/>
        <w:rPr>
          <w:rFonts w:ascii="Garamond" w:eastAsia="Times New Roman" w:hAnsi="Garamond"/>
          <w:b/>
          <w:bCs/>
          <w:color w:val="000000" w:themeColor="text1"/>
          <w:sz w:val="22"/>
          <w:szCs w:val="22"/>
        </w:rPr>
      </w:pPr>
      <w:r w:rsidRPr="0064728B">
        <w:rPr>
          <w:rFonts w:ascii="Garamond" w:eastAsia="Times New Roman" w:hAnsi="Garamond"/>
          <w:b/>
          <w:bCs/>
          <w:color w:val="000000" w:themeColor="text1"/>
          <w:sz w:val="22"/>
          <w:szCs w:val="22"/>
        </w:rPr>
        <w:t>Tabela wyceny:</w:t>
      </w:r>
    </w:p>
    <w:p w14:paraId="016D7505" w14:textId="49747AB4" w:rsidR="00940A39" w:rsidRPr="0064728B" w:rsidRDefault="00940A39" w:rsidP="00887626">
      <w:pPr>
        <w:spacing w:line="288" w:lineRule="auto"/>
        <w:rPr>
          <w:rFonts w:ascii="Garamond" w:eastAsia="Times New Roman" w:hAnsi="Garamond"/>
          <w:b/>
          <w:bCs/>
          <w:color w:val="000000" w:themeColor="text1"/>
          <w:sz w:val="22"/>
          <w:szCs w:val="22"/>
        </w:rPr>
      </w:pPr>
    </w:p>
    <w:tbl>
      <w:tblPr>
        <w:tblW w:w="1388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4"/>
        <w:gridCol w:w="3969"/>
        <w:gridCol w:w="2835"/>
        <w:gridCol w:w="3119"/>
        <w:gridCol w:w="3260"/>
      </w:tblGrid>
      <w:tr w:rsidR="00A9551F" w:rsidRPr="0064728B" w14:paraId="53A8CEAB" w14:textId="77777777" w:rsidTr="009E1B1D">
        <w:trPr>
          <w:trHeight w:val="550"/>
        </w:trPr>
        <w:tc>
          <w:tcPr>
            <w:tcW w:w="704" w:type="dxa"/>
            <w:shd w:val="clear" w:color="auto" w:fill="F2F2F2"/>
            <w:vAlign w:val="center"/>
            <w:hideMark/>
          </w:tcPr>
          <w:p w14:paraId="23230E91" w14:textId="77777777" w:rsidR="00A9551F" w:rsidRPr="0064728B" w:rsidRDefault="00A9551F" w:rsidP="00A9551F">
            <w:pPr>
              <w:spacing w:line="256" w:lineRule="auto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Lp. </w:t>
            </w:r>
          </w:p>
        </w:tc>
        <w:tc>
          <w:tcPr>
            <w:tcW w:w="3969" w:type="dxa"/>
            <w:shd w:val="clear" w:color="auto" w:fill="F2F2F2"/>
            <w:vAlign w:val="center"/>
            <w:hideMark/>
          </w:tcPr>
          <w:p w14:paraId="12F29A2F" w14:textId="77777777" w:rsidR="00A9551F" w:rsidRPr="0064728B" w:rsidRDefault="00A9551F" w:rsidP="00A9551F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Przedmiot zamówienia 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0011B7D2" w14:textId="77777777" w:rsidR="00A9551F" w:rsidRPr="0064728B" w:rsidRDefault="00A9551F" w:rsidP="00A9551F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Ilość </w:t>
            </w:r>
          </w:p>
          <w:p w14:paraId="42C5B65A" w14:textId="35AC261E" w:rsidR="00A9551F" w:rsidRPr="0064728B" w:rsidRDefault="0064728B" w:rsidP="0064728B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(zestaw</w:t>
            </w:r>
            <w:r w:rsidR="00A9551F" w:rsidRPr="0064728B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3119" w:type="dxa"/>
            <w:shd w:val="clear" w:color="auto" w:fill="F2F2F2"/>
            <w:vAlign w:val="center"/>
          </w:tcPr>
          <w:p w14:paraId="35F163FA" w14:textId="77777777" w:rsidR="00A9551F" w:rsidRPr="0064728B" w:rsidRDefault="00A9551F" w:rsidP="00A9551F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Cena jednostkowa </w:t>
            </w:r>
          </w:p>
          <w:p w14:paraId="089547AA" w14:textId="2E7F02B5" w:rsidR="00A9551F" w:rsidRPr="0064728B" w:rsidRDefault="0064728B" w:rsidP="00A9551F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(za 1 zestaw</w:t>
            </w:r>
            <w:r w:rsidR="00A9551F" w:rsidRPr="0064728B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) </w:t>
            </w:r>
          </w:p>
          <w:p w14:paraId="61EAF011" w14:textId="72B2A139" w:rsidR="00A9551F" w:rsidRPr="0064728B" w:rsidRDefault="0064728B" w:rsidP="0064728B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brutto*</w:t>
            </w:r>
            <w:r w:rsidR="00A9551F" w:rsidRPr="0064728B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 (w zł)</w:t>
            </w:r>
          </w:p>
        </w:tc>
        <w:tc>
          <w:tcPr>
            <w:tcW w:w="3260" w:type="dxa"/>
            <w:shd w:val="clear" w:color="auto" w:fill="F2F2F2"/>
            <w:vAlign w:val="center"/>
            <w:hideMark/>
          </w:tcPr>
          <w:p w14:paraId="0D089592" w14:textId="39297C1F" w:rsidR="00A9551F" w:rsidRPr="0064728B" w:rsidRDefault="0064728B" w:rsidP="00A9551F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Cena brutto*</w:t>
            </w:r>
            <w:r w:rsidR="00597DFF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 oferty</w:t>
            </w:r>
            <w:r w:rsidR="00A9551F" w:rsidRPr="0064728B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 xml:space="preserve"> (w zł)</w:t>
            </w:r>
          </w:p>
          <w:p w14:paraId="1D5EA9E7" w14:textId="77777777" w:rsidR="00A9551F" w:rsidRPr="0064728B" w:rsidRDefault="00A9551F" w:rsidP="00A9551F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[ilość x cena jednostkowa]</w:t>
            </w:r>
          </w:p>
        </w:tc>
      </w:tr>
      <w:tr w:rsidR="00A9551F" w:rsidRPr="0064728B" w14:paraId="703B1A26" w14:textId="77777777" w:rsidTr="009E1B1D">
        <w:trPr>
          <w:trHeight w:val="808"/>
        </w:trPr>
        <w:tc>
          <w:tcPr>
            <w:tcW w:w="704" w:type="dxa"/>
            <w:shd w:val="clear" w:color="auto" w:fill="F2F2F2"/>
            <w:vAlign w:val="center"/>
            <w:hideMark/>
          </w:tcPr>
          <w:p w14:paraId="0E0D6877" w14:textId="5CF97349" w:rsidR="00A9551F" w:rsidRPr="0064728B" w:rsidRDefault="009E1B1D" w:rsidP="00A9551F">
            <w:pPr>
              <w:spacing w:line="256" w:lineRule="auto"/>
              <w:rPr>
                <w:rFonts w:ascii="Garamond" w:eastAsia="Times New Roman" w:hAnsi="Garamond"/>
                <w:color w:val="000000" w:themeColor="text1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3969" w:type="dxa"/>
            <w:shd w:val="clear" w:color="auto" w:fill="F2F2F2"/>
            <w:vAlign w:val="center"/>
          </w:tcPr>
          <w:p w14:paraId="3E7C6CE2" w14:textId="77777777" w:rsidR="00A9551F" w:rsidRPr="0064728B" w:rsidRDefault="00A9551F" w:rsidP="00A9551F">
            <w:pPr>
              <w:spacing w:line="256" w:lineRule="auto"/>
              <w:jc w:val="center"/>
              <w:rPr>
                <w:rFonts w:ascii="Garamond" w:hAnsi="Garamond" w:cstheme="minorHAnsi"/>
                <w:b/>
                <w:sz w:val="22"/>
                <w:szCs w:val="22"/>
              </w:rPr>
            </w:pPr>
            <w:r w:rsidRPr="0064728B">
              <w:rPr>
                <w:rFonts w:ascii="Garamond" w:hAnsi="Garamond" w:cstheme="minorHAnsi"/>
                <w:b/>
                <w:sz w:val="22"/>
                <w:szCs w:val="22"/>
              </w:rPr>
              <w:t>Zestaw narzędzi</w:t>
            </w:r>
          </w:p>
          <w:p w14:paraId="336D57C0" w14:textId="0DAC63D4" w:rsidR="0043780F" w:rsidRPr="0064728B" w:rsidRDefault="0043780F" w:rsidP="00A9551F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 w:cstheme="minorHAnsi"/>
                <w:b/>
                <w:sz w:val="22"/>
                <w:szCs w:val="22"/>
              </w:rPr>
              <w:t>(mikro narzędzia)</w:t>
            </w:r>
          </w:p>
        </w:tc>
        <w:tc>
          <w:tcPr>
            <w:tcW w:w="2835" w:type="dxa"/>
            <w:shd w:val="clear" w:color="auto" w:fill="F2F2F2"/>
            <w:vAlign w:val="center"/>
          </w:tcPr>
          <w:p w14:paraId="04CC3546" w14:textId="77777777" w:rsidR="00A9551F" w:rsidRPr="0064728B" w:rsidRDefault="00A9551F" w:rsidP="00A9551F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29246DB6" w14:textId="77777777" w:rsidR="00A9551F" w:rsidRPr="0064728B" w:rsidRDefault="00A9551F" w:rsidP="00A9551F">
            <w:pPr>
              <w:spacing w:line="256" w:lineRule="auto"/>
              <w:jc w:val="center"/>
              <w:rPr>
                <w:rFonts w:ascii="Garamond" w:eastAsia="Times New Roman" w:hAnsi="Garamond"/>
                <w:b/>
                <w:color w:val="000000" w:themeColor="text1"/>
                <w:sz w:val="22"/>
                <w:szCs w:val="22"/>
                <w:lang w:eastAsia="pl-PL"/>
              </w:rPr>
            </w:pPr>
          </w:p>
        </w:tc>
        <w:tc>
          <w:tcPr>
            <w:tcW w:w="3260" w:type="dxa"/>
            <w:vAlign w:val="center"/>
          </w:tcPr>
          <w:p w14:paraId="7591AA31" w14:textId="77777777" w:rsidR="00A9551F" w:rsidRPr="0064728B" w:rsidRDefault="00A9551F" w:rsidP="00A9551F">
            <w:pPr>
              <w:spacing w:line="256" w:lineRule="auto"/>
              <w:jc w:val="center"/>
              <w:rPr>
                <w:rFonts w:ascii="Garamond" w:hAnsi="Garamond"/>
                <w:color w:val="000000" w:themeColor="text1"/>
                <w:sz w:val="22"/>
                <w:szCs w:val="22"/>
              </w:rPr>
            </w:pPr>
          </w:p>
        </w:tc>
      </w:tr>
    </w:tbl>
    <w:p w14:paraId="551768F4" w14:textId="03EB262F" w:rsidR="00940A39" w:rsidRPr="0064728B" w:rsidRDefault="00940A39" w:rsidP="00887626">
      <w:pPr>
        <w:spacing w:line="288" w:lineRule="auto"/>
        <w:rPr>
          <w:rFonts w:ascii="Garamond" w:eastAsia="Times New Roman" w:hAnsi="Garamond"/>
          <w:b/>
          <w:bCs/>
          <w:color w:val="000000" w:themeColor="text1"/>
          <w:sz w:val="22"/>
          <w:szCs w:val="22"/>
        </w:rPr>
      </w:pPr>
    </w:p>
    <w:p w14:paraId="51F94202" w14:textId="19218F4B" w:rsidR="00A9551F" w:rsidRPr="0064728B" w:rsidRDefault="00A9551F" w:rsidP="00887626">
      <w:pPr>
        <w:suppressAutoHyphens/>
        <w:autoSpaceDN w:val="0"/>
        <w:spacing w:after="120"/>
        <w:textAlignment w:val="baseline"/>
        <w:rPr>
          <w:rFonts w:ascii="Garamond" w:eastAsia="Lucida Sans Unicode" w:hAnsi="Garamond"/>
          <w:color w:val="000000" w:themeColor="text1"/>
          <w:kern w:val="3"/>
          <w:sz w:val="22"/>
          <w:szCs w:val="22"/>
          <w:lang w:eastAsia="zh-CN" w:bidi="hi-IN"/>
        </w:rPr>
      </w:pPr>
    </w:p>
    <w:p w14:paraId="3782F52E" w14:textId="77777777" w:rsidR="00A9551F" w:rsidRPr="0064728B" w:rsidRDefault="00A9551F" w:rsidP="00887626">
      <w:pPr>
        <w:suppressAutoHyphens/>
        <w:autoSpaceDN w:val="0"/>
        <w:spacing w:after="120"/>
        <w:textAlignment w:val="baseline"/>
        <w:rPr>
          <w:rFonts w:ascii="Garamond" w:eastAsia="Lucida Sans Unicode" w:hAnsi="Garamond"/>
          <w:color w:val="000000" w:themeColor="text1"/>
          <w:kern w:val="3"/>
          <w:sz w:val="22"/>
          <w:szCs w:val="22"/>
          <w:lang w:eastAsia="zh-CN" w:bidi="hi-IN"/>
        </w:rPr>
      </w:pPr>
    </w:p>
    <w:p w14:paraId="0C437815" w14:textId="77777777" w:rsidR="00887626" w:rsidRPr="0064728B" w:rsidRDefault="00887626" w:rsidP="00887626">
      <w:pPr>
        <w:suppressAutoHyphens/>
        <w:autoSpaceDN w:val="0"/>
        <w:spacing w:after="120"/>
        <w:textAlignment w:val="baseline"/>
        <w:rPr>
          <w:rFonts w:ascii="Garamond" w:eastAsia="Lucida Sans Unicode" w:hAnsi="Garamond"/>
          <w:i/>
          <w:color w:val="000000" w:themeColor="text1"/>
          <w:kern w:val="3"/>
          <w:sz w:val="22"/>
          <w:szCs w:val="22"/>
          <w:lang w:eastAsia="zh-CN" w:bidi="hi-IN"/>
        </w:rPr>
      </w:pPr>
      <w:r w:rsidRPr="0064728B">
        <w:rPr>
          <w:rFonts w:ascii="Garamond" w:eastAsia="Lucida Sans Unicode" w:hAnsi="Garamond"/>
          <w:i/>
          <w:color w:val="000000" w:themeColor="text1"/>
          <w:kern w:val="3"/>
          <w:sz w:val="22"/>
          <w:szCs w:val="22"/>
          <w:lang w:eastAsia="zh-CN" w:bidi="hi-IN"/>
        </w:rPr>
        <w:t>* jeżeli wybór oferty będzie prowadził do powstania u Zamawiającego obowiązku podatkowego, zgodnie z przepisami o podatku od towarów i usług, należy podać cenę netto.</w:t>
      </w:r>
    </w:p>
    <w:p w14:paraId="4C37882F" w14:textId="77777777" w:rsidR="00286B92" w:rsidRPr="0064728B" w:rsidRDefault="00286B92" w:rsidP="00286B92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5E1303EC" w14:textId="6E7CFE60" w:rsidR="00286B92" w:rsidRPr="0064728B" w:rsidRDefault="00286B92" w:rsidP="00286B92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  <w:r w:rsidRPr="0064728B">
        <w:rPr>
          <w:rFonts w:ascii="Garamond" w:eastAsia="Lucida Sans Unicode" w:hAnsi="Garamond"/>
          <w:kern w:val="3"/>
          <w:sz w:val="22"/>
          <w:szCs w:val="22"/>
          <w:lang w:eastAsia="zh-CN" w:bidi="hi-IN"/>
        </w:rPr>
        <w:t>Nazwa i typ: ...............................................................................</w:t>
      </w:r>
    </w:p>
    <w:p w14:paraId="1A8A5312" w14:textId="77777777" w:rsidR="00286B92" w:rsidRPr="0064728B" w:rsidRDefault="00286B92" w:rsidP="00286B92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  <w:r w:rsidRPr="0064728B">
        <w:rPr>
          <w:rFonts w:ascii="Garamond" w:eastAsia="Lucida Sans Unicode" w:hAnsi="Garamond"/>
          <w:kern w:val="3"/>
          <w:sz w:val="22"/>
          <w:szCs w:val="22"/>
          <w:lang w:eastAsia="zh-CN" w:bidi="hi-IN"/>
        </w:rPr>
        <w:t>Producent / kraj produkcji: ........................................................</w:t>
      </w:r>
    </w:p>
    <w:p w14:paraId="47A1A751" w14:textId="77777777" w:rsidR="00286B92" w:rsidRPr="0064728B" w:rsidRDefault="00286B92" w:rsidP="00286B92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  <w:r w:rsidRPr="0064728B">
        <w:rPr>
          <w:rFonts w:ascii="Garamond" w:eastAsia="Lucida Sans Unicode" w:hAnsi="Garamond"/>
          <w:kern w:val="3"/>
          <w:sz w:val="22"/>
          <w:szCs w:val="22"/>
          <w:lang w:eastAsia="zh-CN" w:bidi="hi-IN"/>
        </w:rPr>
        <w:t>Rok produkcji (min. 2025):  …....................................................</w:t>
      </w:r>
    </w:p>
    <w:p w14:paraId="1F9C96BC" w14:textId="77777777" w:rsidR="00286B92" w:rsidRPr="0064728B" w:rsidRDefault="00286B92" w:rsidP="00286B92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  <w:r w:rsidRPr="0064728B">
        <w:rPr>
          <w:rFonts w:ascii="Garamond" w:eastAsia="Lucida Sans Unicode" w:hAnsi="Garamond"/>
          <w:kern w:val="3"/>
          <w:sz w:val="22"/>
          <w:szCs w:val="22"/>
          <w:lang w:eastAsia="zh-CN" w:bidi="hi-IN"/>
        </w:rPr>
        <w:t>Klasa wyrobu medycznego.............................</w:t>
      </w:r>
    </w:p>
    <w:p w14:paraId="4515B361" w14:textId="0C341ED8" w:rsidR="003C5924" w:rsidRPr="0064728B" w:rsidRDefault="003C5924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374D8B91" w14:textId="78C00403" w:rsidR="003C5924" w:rsidRPr="0064728B" w:rsidRDefault="003C5924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7966DF7F" w14:textId="1559BD80" w:rsidR="00286B92" w:rsidRDefault="00286B92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2EC79AB6" w14:textId="0C141206" w:rsidR="00DD4C08" w:rsidRDefault="00DD4C08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79043A0E" w14:textId="77777777" w:rsidR="00DD4C08" w:rsidRPr="0064728B" w:rsidRDefault="00DD4C08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tbl>
      <w:tblPr>
        <w:tblW w:w="15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0"/>
        <w:gridCol w:w="5206"/>
        <w:gridCol w:w="1087"/>
        <w:gridCol w:w="1592"/>
        <w:gridCol w:w="1593"/>
        <w:gridCol w:w="2061"/>
        <w:gridCol w:w="2699"/>
      </w:tblGrid>
      <w:tr w:rsidR="00A9551F" w:rsidRPr="0064728B" w14:paraId="2AF1FBEB" w14:textId="77777777" w:rsidTr="0064728B">
        <w:trPr>
          <w:trHeight w:val="856"/>
          <w:jc w:val="center"/>
        </w:trPr>
        <w:tc>
          <w:tcPr>
            <w:tcW w:w="15168" w:type="dxa"/>
            <w:gridSpan w:val="7"/>
            <w:shd w:val="clear" w:color="auto" w:fill="F2F2F2" w:themeFill="background1" w:themeFillShade="F2"/>
            <w:vAlign w:val="center"/>
          </w:tcPr>
          <w:p w14:paraId="0B111F7F" w14:textId="4D7F2B29" w:rsidR="0064728B" w:rsidRPr="0064728B" w:rsidRDefault="00EA7731" w:rsidP="0064728B">
            <w:pPr>
              <w:jc w:val="center"/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  <w:lastRenderedPageBreak/>
              <w:t>PARAMETRY TECHNICZNE I EKSPLOATACYJNE</w:t>
            </w:r>
          </w:p>
        </w:tc>
      </w:tr>
      <w:tr w:rsidR="00A9551F" w:rsidRPr="0064728B" w14:paraId="6FD5278A" w14:textId="6D7FB122" w:rsidTr="0064728B">
        <w:trPr>
          <w:trHeight w:val="752"/>
          <w:jc w:val="center"/>
        </w:trPr>
        <w:tc>
          <w:tcPr>
            <w:tcW w:w="930" w:type="dxa"/>
            <w:shd w:val="clear" w:color="auto" w:fill="F2F2F2" w:themeFill="background1" w:themeFillShade="F2"/>
            <w:vAlign w:val="bottom"/>
          </w:tcPr>
          <w:p w14:paraId="6C23F34C" w14:textId="2DE39464" w:rsidR="00A9551F" w:rsidRPr="0064728B" w:rsidRDefault="00D85845" w:rsidP="00A9551F">
            <w:pPr>
              <w:spacing w:after="160" w:line="259" w:lineRule="auto"/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 xml:space="preserve">L.P. </w:t>
            </w:r>
          </w:p>
        </w:tc>
        <w:tc>
          <w:tcPr>
            <w:tcW w:w="5206" w:type="dxa"/>
            <w:shd w:val="clear" w:color="auto" w:fill="F2F2F2" w:themeFill="background1" w:themeFillShade="F2"/>
            <w:vAlign w:val="center"/>
          </w:tcPr>
          <w:p w14:paraId="3A39ACFC" w14:textId="53C5E0BB" w:rsidR="00A9551F" w:rsidRPr="0064728B" w:rsidRDefault="00EA7731" w:rsidP="0064728B">
            <w:pPr>
              <w:jc w:val="center"/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  <w:t>Przedmiot zamówienia</w:t>
            </w:r>
          </w:p>
        </w:tc>
        <w:tc>
          <w:tcPr>
            <w:tcW w:w="1087" w:type="dxa"/>
            <w:shd w:val="clear" w:color="auto" w:fill="F2F2F2" w:themeFill="background1" w:themeFillShade="F2"/>
            <w:vAlign w:val="center"/>
          </w:tcPr>
          <w:p w14:paraId="51AE1B7C" w14:textId="15C2F909" w:rsidR="00A9551F" w:rsidRPr="0064728B" w:rsidRDefault="00EA7731" w:rsidP="0064728B">
            <w:pPr>
              <w:jc w:val="center"/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b/>
                <w:sz w:val="22"/>
                <w:szCs w:val="22"/>
              </w:rPr>
              <w:t>Liczba szt.</w:t>
            </w:r>
          </w:p>
        </w:tc>
        <w:tc>
          <w:tcPr>
            <w:tcW w:w="1592" w:type="dxa"/>
            <w:shd w:val="clear" w:color="auto" w:fill="F2F2F2" w:themeFill="background1" w:themeFillShade="F2"/>
            <w:vAlign w:val="center"/>
          </w:tcPr>
          <w:p w14:paraId="1F613905" w14:textId="661DE5CA" w:rsidR="00B92703" w:rsidRPr="0064728B" w:rsidRDefault="00EA7731" w:rsidP="0064728B">
            <w:pPr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64728B">
              <w:rPr>
                <w:rFonts w:ascii="Garamond" w:hAnsi="Garamond"/>
                <w:b/>
                <w:sz w:val="22"/>
                <w:szCs w:val="22"/>
              </w:rPr>
              <w:t>Parametr wymagany/ wartość</w:t>
            </w:r>
          </w:p>
        </w:tc>
        <w:tc>
          <w:tcPr>
            <w:tcW w:w="1593" w:type="dxa"/>
            <w:shd w:val="clear" w:color="auto" w:fill="F2F2F2" w:themeFill="background1" w:themeFillShade="F2"/>
            <w:vAlign w:val="center"/>
          </w:tcPr>
          <w:p w14:paraId="20328028" w14:textId="20454ED0" w:rsidR="00A9551F" w:rsidRPr="0064728B" w:rsidRDefault="00EA7731" w:rsidP="0064728B">
            <w:pPr>
              <w:jc w:val="center"/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b/>
                <w:sz w:val="22"/>
                <w:szCs w:val="22"/>
              </w:rPr>
              <w:t>Parametr oferowany</w:t>
            </w:r>
          </w:p>
        </w:tc>
        <w:tc>
          <w:tcPr>
            <w:tcW w:w="2061" w:type="dxa"/>
            <w:shd w:val="clear" w:color="auto" w:fill="F2F2F2" w:themeFill="background1" w:themeFillShade="F2"/>
            <w:vAlign w:val="center"/>
          </w:tcPr>
          <w:p w14:paraId="6105EFB9" w14:textId="3B11EB00" w:rsidR="00A9551F" w:rsidRPr="0064728B" w:rsidRDefault="00EA7731" w:rsidP="0064728B">
            <w:pPr>
              <w:jc w:val="center"/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b/>
                <w:sz w:val="22"/>
                <w:szCs w:val="22"/>
              </w:rPr>
              <w:t>Lokalizacja w mat. firmowych potwierdzenia parametru [str. w ofercie, plik]</w:t>
            </w:r>
          </w:p>
        </w:tc>
        <w:tc>
          <w:tcPr>
            <w:tcW w:w="2699" w:type="dxa"/>
            <w:shd w:val="clear" w:color="auto" w:fill="F2F2F2" w:themeFill="background1" w:themeFillShade="F2"/>
            <w:vAlign w:val="center"/>
          </w:tcPr>
          <w:p w14:paraId="56BB4FAC" w14:textId="6EC32930" w:rsidR="00A9551F" w:rsidRPr="0064728B" w:rsidRDefault="00EA7731" w:rsidP="0064728B">
            <w:pPr>
              <w:jc w:val="center"/>
              <w:rPr>
                <w:rFonts w:ascii="Garamond" w:eastAsia="Times New Roman" w:hAnsi="Garamond"/>
                <w:b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b/>
                <w:sz w:val="22"/>
                <w:szCs w:val="22"/>
              </w:rPr>
              <w:t>Sposób oceny</w:t>
            </w:r>
          </w:p>
        </w:tc>
      </w:tr>
      <w:tr w:rsidR="003C5924" w:rsidRPr="0064728B" w14:paraId="408A699D" w14:textId="76721634" w:rsidTr="0064728B">
        <w:trPr>
          <w:trHeight w:val="206"/>
          <w:jc w:val="center"/>
        </w:trPr>
        <w:tc>
          <w:tcPr>
            <w:tcW w:w="930" w:type="dxa"/>
            <w:shd w:val="clear" w:color="auto" w:fill="auto"/>
            <w:vAlign w:val="bottom"/>
          </w:tcPr>
          <w:p w14:paraId="2C886607" w14:textId="4CF44C1B" w:rsidR="003C5924" w:rsidRPr="0064728B" w:rsidRDefault="00EA7731" w:rsidP="003C5924">
            <w:pPr>
              <w:jc w:val="center"/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l.p.</w:t>
            </w:r>
          </w:p>
        </w:tc>
        <w:tc>
          <w:tcPr>
            <w:tcW w:w="7885" w:type="dxa"/>
            <w:gridSpan w:val="3"/>
            <w:shd w:val="clear" w:color="auto" w:fill="auto"/>
            <w:vAlign w:val="bottom"/>
          </w:tcPr>
          <w:p w14:paraId="07BEDF55" w14:textId="719C67A9" w:rsidR="003C5924" w:rsidRPr="0064728B" w:rsidRDefault="00EA7731" w:rsidP="00AD4F45">
            <w:pPr>
              <w:rPr>
                <w:rFonts w:ascii="Garamond" w:eastAsia="Times New Roman" w:hAnsi="Garamond" w:cs="Calibri"/>
                <w:b/>
                <w:color w:val="000000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b/>
                <w:color w:val="000000"/>
                <w:sz w:val="22"/>
                <w:szCs w:val="22"/>
                <w:lang w:eastAsia="pl-PL"/>
              </w:rPr>
              <w:t>chirurgia szczękowa</w:t>
            </w:r>
          </w:p>
        </w:tc>
        <w:tc>
          <w:tcPr>
            <w:tcW w:w="1593" w:type="dxa"/>
          </w:tcPr>
          <w:p w14:paraId="1CC38826" w14:textId="77777777" w:rsidR="003C5924" w:rsidRPr="0064728B" w:rsidRDefault="003C5924" w:rsidP="003C5924">
            <w:pPr>
              <w:jc w:val="center"/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D563FF9" w14:textId="77777777" w:rsidR="003C5924" w:rsidRPr="0064728B" w:rsidRDefault="003C5924" w:rsidP="003C5924">
            <w:pPr>
              <w:jc w:val="center"/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1CAC1D4" w14:textId="77777777" w:rsidR="003C5924" w:rsidRPr="0064728B" w:rsidRDefault="003C5924" w:rsidP="003C5924">
            <w:pPr>
              <w:jc w:val="center"/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</w:p>
        </w:tc>
      </w:tr>
      <w:tr w:rsidR="003C5924" w:rsidRPr="0064728B" w14:paraId="092B9A7E" w14:textId="2A7A9C16" w:rsidTr="0064728B">
        <w:trPr>
          <w:trHeight w:val="344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9028C8C" w14:textId="2962B18F" w:rsidR="003C5924" w:rsidRPr="0064728B" w:rsidRDefault="00EA7731" w:rsidP="003C592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1D6888A" w14:textId="38E18C73" w:rsidR="003C5924" w:rsidRPr="0064728B" w:rsidRDefault="00F61528" w:rsidP="003C5924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No</w:t>
            </w:r>
            <w:r w:rsidR="00EA773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życzki  preparacyjne czarne odgięte delikatne typ baby-</w:t>
            </w:r>
            <w:proofErr w:type="spellStart"/>
            <w:r w:rsidR="00EA773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metzenba</w:t>
            </w:r>
            <w:r w:rsidR="00FA5C6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um</w:t>
            </w:r>
            <w:proofErr w:type="spellEnd"/>
            <w:r w:rsidR="00FA5C6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długość 145 mm ostrza tępo tę</w:t>
            </w:r>
            <w:r w:rsidR="00EA773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pe utwardzone z twardą wkładką złote ucha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E40DA04" w14:textId="4D333A2A" w:rsidR="003C5924" w:rsidRPr="0064728B" w:rsidRDefault="00EA7731" w:rsidP="003C592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48F8BB05" w14:textId="7A0AF1E1" w:rsidR="003C5924" w:rsidRPr="0064728B" w:rsidRDefault="00EA7731" w:rsidP="00AD4F45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7B4722C" w14:textId="77777777" w:rsidR="003C5924" w:rsidRPr="0064728B" w:rsidRDefault="003C5924" w:rsidP="003C592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57D0622" w14:textId="77777777" w:rsidR="003C5924" w:rsidRPr="0064728B" w:rsidRDefault="003C5924" w:rsidP="003C592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CC2C911" w14:textId="362DA2F1" w:rsidR="003C5924" w:rsidRPr="0064728B" w:rsidRDefault="00D34FBB" w:rsidP="003C5924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A9551F" w:rsidRPr="0064728B" w14:paraId="2C4CCC03" w14:textId="17A8592F" w:rsidTr="0064728B">
        <w:trPr>
          <w:trHeight w:val="344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8D287EC" w14:textId="4022A3D6" w:rsidR="00A9551F" w:rsidRPr="0064728B" w:rsidRDefault="00EA7731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FB552C1" w14:textId="333E2DAA" w:rsidR="00A9551F" w:rsidRPr="0064728B" w:rsidRDefault="00F61528" w:rsidP="00A9551F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</w:t>
            </w:r>
            <w:r w:rsidR="00EA773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ożyczki  preparacyjne czarne odgięte typ </w:t>
            </w:r>
            <w:proofErr w:type="spellStart"/>
            <w:r w:rsidR="00EA773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metzenbaum</w:t>
            </w:r>
            <w:proofErr w:type="spellEnd"/>
            <w:r w:rsidR="00EA773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długość 145 mm ostrza tępo t</w:t>
            </w:r>
            <w:r w:rsidR="00FA5C6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ę</w:t>
            </w:r>
            <w:r w:rsidR="00EA773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pe utwardzone z twardą wkładką złote ucha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A34B724" w14:textId="7265476E" w:rsidR="00A9551F" w:rsidRPr="0064728B" w:rsidRDefault="00EA7731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7362B1D2" w14:textId="1E22B6F5" w:rsidR="00A9551F" w:rsidRPr="0064728B" w:rsidRDefault="00EA7731" w:rsidP="00A9551F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23F7459" w14:textId="77777777" w:rsidR="00A9551F" w:rsidRPr="0064728B" w:rsidRDefault="00A9551F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2619ADB" w14:textId="77777777" w:rsidR="00A9551F" w:rsidRPr="0064728B" w:rsidRDefault="00A9551F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07228E8" w14:textId="36C578E5" w:rsidR="00A9551F" w:rsidRPr="0064728B" w:rsidRDefault="00D34FBB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A9551F" w:rsidRPr="0064728B" w14:paraId="231DBE41" w14:textId="2698150A" w:rsidTr="0064728B">
        <w:trPr>
          <w:trHeight w:val="344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93B5959" w14:textId="54FD04FF" w:rsidR="00A9551F" w:rsidRPr="0064728B" w:rsidRDefault="00EA7731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4DF5F09" w14:textId="04A1F8EE" w:rsidR="00A9551F" w:rsidRPr="0064728B" w:rsidRDefault="00F61528" w:rsidP="00A9551F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</w:t>
            </w:r>
            <w:r w:rsidR="00EA773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ożyczki  preparacyjne czarne odgięte typ </w:t>
            </w:r>
            <w:proofErr w:type="spellStart"/>
            <w:r w:rsidR="00EA773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metzenbaum</w:t>
            </w:r>
            <w:proofErr w:type="spellEnd"/>
            <w:r w:rsidR="00EA773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długość 180 mm ostrza tępo t</w:t>
            </w:r>
            <w:r w:rsidR="00FA5C6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ę</w:t>
            </w:r>
            <w:r w:rsidR="00EA773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pe utwardzone z twardą wkładką złote ucha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84D9C7B" w14:textId="658E73D8" w:rsidR="00A9551F" w:rsidRPr="0064728B" w:rsidRDefault="00EA7731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34790E13" w14:textId="684AA760" w:rsidR="00A9551F" w:rsidRPr="0064728B" w:rsidRDefault="00EA7731" w:rsidP="00A9551F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F5AF717" w14:textId="77777777" w:rsidR="00A9551F" w:rsidRPr="0064728B" w:rsidRDefault="00A9551F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A4B8BA0" w14:textId="77777777" w:rsidR="00A9551F" w:rsidRPr="0064728B" w:rsidRDefault="00A9551F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36BE26C" w14:textId="3A51F867" w:rsidR="00A9551F" w:rsidRPr="0064728B" w:rsidRDefault="00D34FBB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D34FBB" w:rsidRPr="0064728B" w14:paraId="5691BE00" w14:textId="4CDA0F24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71884CD" w14:textId="67EF7F9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2AB875D" w14:textId="5FD72DD5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E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lectro piła wzdłużna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974BAEC" w14:textId="57EE832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6E33DC27" w14:textId="1B49E1B6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90C51F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6E91A9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483C3F9" w14:textId="7663D60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963FCA5" w14:textId="2E0216E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032ED54" w14:textId="597E0F9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CC77580" w14:textId="07EF6191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E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lectro piła strzałkowa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AF37C00" w14:textId="3C0A1FA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69E8F74C" w14:textId="40084805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2845B6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383F37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1346D0A" w14:textId="6F16062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F2C781E" w14:textId="7347CE0E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BE01E34" w14:textId="2AF9350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FF3B00B" w14:textId="780CAB27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leszczyki naczyniowe typ baby-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crile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zakrzywione delikatne skok ząbków 0,7 mm długość 140 mm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2B57947" w14:textId="22C3847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592" w:type="dxa"/>
            <w:shd w:val="clear" w:color="auto" w:fill="auto"/>
          </w:tcPr>
          <w:p w14:paraId="26FA661F" w14:textId="0D5E73C3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80161D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AB1E6A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4B8DC7C" w14:textId="3AF6267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9A520AD" w14:textId="62EF3C03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8091455" w14:textId="4161C91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F5DB70E" w14:textId="2E74B15D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leszczyki naczyniowe typ baby-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crile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proste delikatne skok ząbków 0,7 mm długość 140 mm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9445413" w14:textId="63BA4D3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0D5A3B64" w14:textId="5DF8CA49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DB5D7F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F80DDC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EDE3D6C" w14:textId="102F3EB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DD94A60" w14:textId="7EE71526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EE37347" w14:textId="204BCD2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6CA29E1" w14:textId="019E2A2B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leszczyki naczyniowe typ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crile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proste delikatne skok ząbków 0,9 mm końcówka robocza 1x2 ząbki długość 160 mm 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4B59AB1" w14:textId="0D0C78C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92" w:type="dxa"/>
            <w:shd w:val="clear" w:color="auto" w:fill="auto"/>
          </w:tcPr>
          <w:p w14:paraId="75FC5F19" w14:textId="269DF24F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1C7C964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9BCB45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2234680" w14:textId="7F849F0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7DB500E" w14:textId="1E543B0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4072E4D" w14:textId="18E6D7E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2880953" w14:textId="45FEC387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leszczyki naczyniowe typ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crile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proste delikatne skok ząbków 0,7 mm końcówka robocza 1x2 ząbki długość 140 mm 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7DAAEB0" w14:textId="5A53653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592" w:type="dxa"/>
            <w:shd w:val="clear" w:color="auto" w:fill="auto"/>
          </w:tcPr>
          <w:p w14:paraId="3B6C613E" w14:textId="18FA90E7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6C7BDA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F8EC84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0681FB5" w14:textId="1DD5DF7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4E504B6" w14:textId="55952FC7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39AFC55" w14:textId="0195CF3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BCF1B27" w14:textId="563BE188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leszczyki naczyniowe typ kocher proste skok ząbków 0,8 mm końcówka robocza 1x2 ząbki długość 140 mm    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3516B94" w14:textId="26A4C6F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592" w:type="dxa"/>
            <w:shd w:val="clear" w:color="auto" w:fill="auto"/>
          </w:tcPr>
          <w:p w14:paraId="2598E063" w14:textId="0BB941B8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AC89DF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F0BB86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756DB01" w14:textId="30EB48F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0484D0F9" w14:textId="3A1C9CEA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0F2B6A7" w14:textId="698A1E8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A55D3F3" w14:textId="3DBCE587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inceta naczyniowa z uzębieniem atraumatycznym typ de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bakey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prosta szerokość szczęki 1 mm długość 150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9B0DC5B" w14:textId="025BFCE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7102690B" w14:textId="6B81331B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4B09CEB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7D3B0F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6BC97E5" w14:textId="4D5B69C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47E7ACC" w14:textId="3C1C12B2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6518B3D" w14:textId="6539843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12.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1579880" w14:textId="14481E65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inceta naczyniowa z uzębieniem atraumatycznym typ de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bakey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prosta szerokość szczęki 1,5 mm długość 150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8822B5D" w14:textId="425D987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04C63F7E" w14:textId="4D642B30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9F958A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968BC9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C05FCB9" w14:textId="5723A72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FD52B13" w14:textId="2CBD18AE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339BC86" w14:textId="5729534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9024769" w14:textId="75BEA110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inceta chirurgiczna typ micro-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adson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delikatna prosta długość 150 mm końcówka robocza 1x2 ząbki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77A3BBF" w14:textId="5460A43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92" w:type="dxa"/>
            <w:shd w:val="clear" w:color="auto" w:fill="auto"/>
          </w:tcPr>
          <w:p w14:paraId="7752D57E" w14:textId="37ED5163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226F62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CB7358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D688C05" w14:textId="0DCF817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8060314" w14:textId="5ED0A096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FE24BBF" w14:textId="01E8724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780C20A" w14:textId="004CFEE2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pinceta chirurgiczna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jefferson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delikatna prosta długość 180 mm końcówka robocza 1x2 ząbki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1A0E9F4" w14:textId="7A425DC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592" w:type="dxa"/>
            <w:shd w:val="clear" w:color="auto" w:fill="auto"/>
          </w:tcPr>
          <w:p w14:paraId="153BF3D6" w14:textId="1CFCC085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68D09B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59B7C3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4AD959A" w14:textId="6CA6A25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A9551F" w:rsidRPr="0064728B" w14:paraId="66D80E3C" w14:textId="1250F922" w:rsidTr="0064728B">
        <w:trPr>
          <w:trHeight w:val="330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9B0ED4B" w14:textId="59FDFE46" w:rsidR="00A9551F" w:rsidRPr="0064728B" w:rsidRDefault="00EA7731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7885" w:type="dxa"/>
            <w:gridSpan w:val="3"/>
            <w:shd w:val="clear" w:color="auto" w:fill="auto"/>
            <w:vAlign w:val="center"/>
            <w:hideMark/>
          </w:tcPr>
          <w:p w14:paraId="738C424A" w14:textId="19DEE010" w:rsidR="00A9551F" w:rsidRPr="0064728B" w:rsidRDefault="00F61528" w:rsidP="00A9551F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  <w:t>N</w:t>
            </w:r>
            <w:r w:rsidR="00EA7731" w:rsidRPr="0064728B"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  <w:t>eurochirurgia</w:t>
            </w:r>
            <w:r w:rsidR="00EA773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93" w:type="dxa"/>
          </w:tcPr>
          <w:p w14:paraId="7F73A00B" w14:textId="77777777" w:rsidR="00A9551F" w:rsidRPr="0064728B" w:rsidRDefault="00A9551F" w:rsidP="00A9551F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3066456" w14:textId="78EA7C50" w:rsidR="00A9551F" w:rsidRPr="0064728B" w:rsidRDefault="00A9551F" w:rsidP="00A9551F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7724C11" w14:textId="77777777" w:rsidR="00A9551F" w:rsidRPr="0064728B" w:rsidRDefault="00A9551F" w:rsidP="00A9551F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D34FBB" w:rsidRPr="0064728B" w14:paraId="3A56D74C" w14:textId="06DD034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9A70FA8" w14:textId="50E0612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9105D2C" w14:textId="074E2AD1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Z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acisk arterii typ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coller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zakrzywiony długość 160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3D34337" w14:textId="621C878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4AC673D7" w14:textId="2C58CA47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B01C38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ECDC50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7D402ED" w14:textId="24013E5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4C6C51A" w14:textId="4B811E28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08E506F" w14:textId="696D41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EB07349" w14:textId="283D3497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osz stalowy perforowany z uchwytami i nóżkami o wymiarach  243x253x76mm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243A3DE" w14:textId="0899B63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67F24826" w14:textId="04A994C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29A83C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4EE2C5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36EB920" w14:textId="5EC1A58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97655F6" w14:textId="39C0DD3D" w:rsidTr="0064728B">
        <w:trPr>
          <w:trHeight w:val="344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884547A" w14:textId="18F318D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7A9CAF3" w14:textId="7867F23F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W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anna do kontenera o wymiarach 300x274x120mm wykonana ze stopu aluminium z ergonomicznymi uchwytami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blokujacymi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się pod  katem 90 stopni. wyposażona w uchwyty na tabliczki identyfikacyjne po obu stronach kontenera.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7DBA512" w14:textId="2958326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10586062" w14:textId="3592744F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07A088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D13D27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6F4341E" w14:textId="45F8645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095C9AF3" w14:textId="51803D43" w:rsidTr="0064728B">
        <w:trPr>
          <w:trHeight w:val="365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BCC8759" w14:textId="5575A38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0713806" w14:textId="122B119E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okrywa kontenera wykonana z grubego aluminium min. 2 mm grubości z filtrem przeznaczonym na minimum 5000 cykli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sterylizacyjnych. Filtr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pracujący w systemie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otwartym, filtr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stanowi barierę mikrobiologiczną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27F1E18" w14:textId="4D9A0CE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61B21F03" w14:textId="580B8D1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7353BF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97E0D4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FBB0F6D" w14:textId="652F3DB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91EADDE" w14:textId="064BAB82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0B11320" w14:textId="0DA96DD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4378AF7" w14:textId="5882951A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aniula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ssaca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typ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fergusson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 mandrynem zakrzywiona pod kątem średnica 3,0mm dł.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krzywizny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110mm.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1DB057D" w14:textId="3AAC869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0A6E6B7F" w14:textId="5D18A3B2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D25E24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22938B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FFF44B7" w14:textId="605E9D7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A9E6F2E" w14:textId="1EFBD395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9010979" w14:textId="25FE62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7D5290A" w14:textId="7AC100CC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aniula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ssaca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typ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fergusson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 mandrynem zakrzywiona pod kątem średnica:3,0mm dł.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krzywizny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130mm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7946CC7" w14:textId="3A3B9B6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241DE9C8" w14:textId="3D733F80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458B3E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B12EA2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DF0D053" w14:textId="28CAF8B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4CCD6F7" w14:textId="5A74C7C8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B1C032B" w14:textId="2142180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CB238BA" w14:textId="71671701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chwyt  modularny, czerniony śr.8mm 100mm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C370292" w14:textId="29C6797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592" w:type="dxa"/>
            <w:shd w:val="clear" w:color="auto" w:fill="auto"/>
          </w:tcPr>
          <w:p w14:paraId="656A946C" w14:textId="76DEA611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BF731F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EB2659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D21365F" w14:textId="0DB3E68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01EC0F76" w14:textId="0E2FB7E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15F9282" w14:textId="2A0D3AC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A84315C" w14:textId="644DDA06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ikro nożyczki końce  o/o proste bagnetowe, dł.</w:t>
            </w:r>
            <w:r w:rsid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części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pracującej 90 mm, dł.</w:t>
            </w:r>
            <w:r w:rsid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całkowita 220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C666FBD" w14:textId="4D73B71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10D97862" w14:textId="4ACB50E2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5C0BB2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BC83C2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7ADCC4A" w14:textId="499EF04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7E90960" w14:textId="41830A66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819DCC2" w14:textId="3A28CCB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336F5D6" w14:textId="28E9848C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ikro pinceta  bagnetowa śr.0,9mm, dł. części pracującej 90mm, dł.</w:t>
            </w:r>
            <w:r w:rsid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całkowita 210 mm czernione z twardą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wkładką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E821126" w14:textId="6D1D196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7ED8A2C3" w14:textId="6EA3531B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F34F65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303367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B32CAE3" w14:textId="7173BE1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852A1FF" w14:textId="469E4C84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2198F81" w14:textId="6DBB991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9A3035B" w14:textId="677E9956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inceta naczyniowa z uzębieniem atraumatycznym typ de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bakey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prosta szerokość szczęki 1 mm długość 195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DC49C71" w14:textId="444FBAC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592" w:type="dxa"/>
            <w:shd w:val="clear" w:color="auto" w:fill="auto"/>
          </w:tcPr>
          <w:p w14:paraId="4AB2617C" w14:textId="58028667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87404D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CA8828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1EA4CEE" w14:textId="00502EF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AAF4A81" w14:textId="54960C4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51D8635" w14:textId="0C1E3F0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8B27F89" w14:textId="571A5D77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inceta naczyniowa z uzębieniem atraumatycznym typ de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bakey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prosta szerokość szczęki 1,5 mm długość 200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2D39445" w14:textId="301B4A5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29EBEB51" w14:textId="1BE52511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B25733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256A1F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B627E2D" w14:textId="1F2716B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0D025F22" w14:textId="2C8F5186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1CA2D07" w14:textId="5CE570A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42E2A2E" w14:textId="7AB18AC1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ikronożyczki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sprężynowe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, bagnetowe,proste,dł.190mm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A14E8DF" w14:textId="428A28C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1F369BC4" w14:textId="65CE1417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8C45E3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73286C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1375EF8" w14:textId="399E776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D010804" w14:textId="1443090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F086648" w14:textId="2C0E74C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048A435" w14:textId="1E551697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ikronożyczki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kulką, zakrzywione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bocznie, dł. 200mm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DD06D1B" w14:textId="579E435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2FF6755C" w14:textId="5E3DB8C7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2A4CEA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8C2F8D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ABEA045" w14:textId="0F571F8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8001341" w14:textId="2E175687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B9D40C4" w14:textId="0CA2F89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28.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ACA8BB2" w14:textId="33D31410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ożyczki chirurgiczne odgięte typ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mayo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długość 155 mm ostrza tępo tępe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75E2C76" w14:textId="32B1CD6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92" w:type="dxa"/>
            <w:shd w:val="clear" w:color="auto" w:fill="auto"/>
          </w:tcPr>
          <w:p w14:paraId="72DCB45C" w14:textId="298CB9D0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967C98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29F78F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05F3C41" w14:textId="687A600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3CC8A6E" w14:textId="709760D4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5EF5265" w14:textId="6767D70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938C5DB" w14:textId="6309AB87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Odgryzacz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kostny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luer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zakrzywiony szerokość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szczęki 5,5 mm długość 240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20B423D" w14:textId="6704D9B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34F91CA4" w14:textId="0D66248B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28CBB4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8707DA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A6A8F56" w14:textId="39C32FC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4464BC7" w14:textId="6509CCDA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8E78968" w14:textId="0F56AB1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58F46C1" w14:textId="5DD28ACD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Odgryzacz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kostny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luer-stille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zakrzywiony szerokość szczęki 8 mm długość 240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49A2A23" w14:textId="2884F09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194F5A42" w14:textId="3BFAEC81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47511CA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A6A170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404B5B7" w14:textId="100DD95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5993F7E" w14:textId="03BC044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7D5D4CD" w14:textId="2DB4C38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151AF91" w14:textId="047553F5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Klucz obrotowy do rozszerzaczy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5C90128" w14:textId="35457F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0B3E06D8" w14:textId="2535C7D8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41E0EFE4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CA68F54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EFBCBC3" w14:textId="7E56A5F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D484E9B" w14:textId="7CC4E0BC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325B95D" w14:textId="1D8B237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944F08A" w14:textId="5FA0D16B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Kosz do  mikro-instrumentów wymiary : 243x253x44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4CCAA1D" w14:textId="68EF21F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3AA6D50E" w14:textId="12931B0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0FB6BA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148CC1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7EE97E4" w14:textId="5D2A78C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0AB004EF" w14:textId="0745C898" w:rsidTr="0064728B">
        <w:trPr>
          <w:trHeight w:val="344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9FC65F4" w14:textId="5E63E60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2E00CB7" w14:textId="7035DBF0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Wanna do kontenera o wymiarach 300x274x90mm wykonana ze stopu aluminium z ergonomicznymi uchwytami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blokującymi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się pod  katem 90 stopni. Wyposażona w uchwyty na tabliczki identyfikacyjne po obu stronach kontenera.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854C8D6" w14:textId="5609F50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07A97311" w14:textId="715778C0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D2CBBA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A1353E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B2D1CA1" w14:textId="416962F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286CD20" w14:textId="2CB002D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DB9E951" w14:textId="6052D9E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0388D84" w14:textId="5CAB7E81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Hak sprężynowy do fiksacji czepca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yasargil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499A034" w14:textId="11054A1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64A3948D" w14:textId="41B99B3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196DCA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A13CF5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768B37C" w14:textId="03062EF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3446E5C" w14:textId="06BA98A8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8784A39" w14:textId="392A18F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9C44173" w14:textId="1E32FC3D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Kleszczyki naczyniowe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halsted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zakrzywione delikatne skok ząbków 0,6 mm  długość 125 mm 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90FC352" w14:textId="567631E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592" w:type="dxa"/>
            <w:shd w:val="clear" w:color="auto" w:fill="auto"/>
          </w:tcPr>
          <w:p w14:paraId="6CC52C61" w14:textId="7C6C303B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ACDFAA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DAD27D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F7F1B34" w14:textId="1F448B0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533B2AC" w14:textId="0A43803F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34AB9A1" w14:textId="6FFD269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4C03924" w14:textId="11736EF6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Kleszczyki naczyniowe typ mikro-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halsted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zakrzywione delikatne skok ząbków 0,5 mm długość 125 mm 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D5D0A40" w14:textId="0D27F81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20</w:t>
            </w:r>
          </w:p>
        </w:tc>
        <w:tc>
          <w:tcPr>
            <w:tcW w:w="1592" w:type="dxa"/>
            <w:shd w:val="clear" w:color="auto" w:fill="auto"/>
          </w:tcPr>
          <w:p w14:paraId="455EE994" w14:textId="46A1D4E7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35B086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A7DF76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A9BA902" w14:textId="2396687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5A9BFED" w14:textId="20AF8D71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B5A5D82" w14:textId="3D0A512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4C202B8" w14:textId="5928D2D1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Kleszczyki naczyniowe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halsted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proste delikatne skok ząbków 0,7 mm długość 200 mm 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1EF130D" w14:textId="4B0F37C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0BBABB22" w14:textId="2060C1C4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C67E86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EC59E8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9D1E81E" w14:textId="5C3223F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BF360E9" w14:textId="54C285F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C349FE5" w14:textId="622A29C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9E6E1E4" w14:textId="5AB191BF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Kleszczyki naczyniowe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halsted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zakrzywione delikatne skok ząbków 0,7 mm długość 200 mm 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974CF88" w14:textId="3C790FA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92" w:type="dxa"/>
            <w:shd w:val="clear" w:color="auto" w:fill="auto"/>
          </w:tcPr>
          <w:p w14:paraId="014A56DF" w14:textId="124ACF7B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A42C81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CD7B66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59B1280" w14:textId="0A9AEEA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23AAE63" w14:textId="69219F4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2D99173" w14:textId="1ACB563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FADE711" w14:textId="1CE4F8A2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Kleszczyki naczyniowe typ dandy zakrzywione bocznie delikatne skok ząbków 0,8 mm długość 140 mm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D866A1D" w14:textId="48F90AA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08A1CCCE" w14:textId="1D06772E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4196CD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690E78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9E92EE7" w14:textId="74C19B4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A9551F" w:rsidRPr="0064728B" w14:paraId="46FFA561" w14:textId="11B93D45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040E49A" w14:textId="5E1CBC53" w:rsidR="00A9551F" w:rsidRPr="0064728B" w:rsidRDefault="00EA7731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7885" w:type="dxa"/>
            <w:gridSpan w:val="3"/>
            <w:shd w:val="clear" w:color="auto" w:fill="auto"/>
            <w:vAlign w:val="center"/>
            <w:hideMark/>
          </w:tcPr>
          <w:p w14:paraId="348EE394" w14:textId="4CA08477" w:rsidR="00A9551F" w:rsidRPr="0064728B" w:rsidRDefault="00F61528" w:rsidP="00A9551F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  <w:t xml:space="preserve">Otolaryngologia - mikrochirurgia ucha </w:t>
            </w:r>
            <w:r w:rsidR="00EA7731" w:rsidRPr="0064728B"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  <w:t xml:space="preserve"> -  5 zestawów</w:t>
            </w:r>
          </w:p>
          <w:p w14:paraId="68BD735D" w14:textId="5AC5AF84" w:rsidR="00A9551F" w:rsidRPr="0064728B" w:rsidRDefault="00EA7731" w:rsidP="00A9551F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93" w:type="dxa"/>
          </w:tcPr>
          <w:p w14:paraId="214DD7D4" w14:textId="77777777" w:rsidR="00A9551F" w:rsidRPr="0064728B" w:rsidRDefault="00A9551F" w:rsidP="00A9551F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7B2E9FB" w14:textId="1F17F2EB" w:rsidR="00A9551F" w:rsidRPr="0064728B" w:rsidRDefault="00A9551F" w:rsidP="00A9551F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A704262" w14:textId="77777777" w:rsidR="00A9551F" w:rsidRPr="0064728B" w:rsidRDefault="00A9551F" w:rsidP="00A9551F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D34FBB" w:rsidRPr="0064728B" w14:paraId="0990BE38" w14:textId="0FAF5391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87857F9" w14:textId="161E83E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BD3CE37" w14:textId="481B1C5B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Zestaw trzech wzierników usznych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hartmann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, średnice : 3,5mm, 5,0 mm, 6,5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79AD6E5" w14:textId="7EFBD0A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7A32CA88" w14:textId="30BB1E18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D09A244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F1B4B6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4258A5C" w14:textId="4B11A02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1EDA288" w14:textId="3F39DD77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0DE12BC" w14:textId="3A7CF46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281661A" w14:textId="69FFB0A2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Mikro nożyczki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bellucci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proste końce ostro/ostre dł. 80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936C8F1" w14:textId="08986DE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35C782B1" w14:textId="290A2F4A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ED422F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0AF99A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9F1E33E" w14:textId="7E39392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8BB5DED" w14:textId="3FA7802A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4811A44" w14:textId="24A4B14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7D97AE4" w14:textId="4C75CF64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Mikronożyczki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="00FA5C6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bellucci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zakrzywione w lewo końce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ostro/ostre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D4C7503" w14:textId="093EF47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2931DB6B" w14:textId="4D245949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6A4E82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72314E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7EC9F68" w14:textId="7452703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73D83AE" w14:textId="6BAC0B95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70F46EE" w14:textId="61B7C40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020FFCA" w14:textId="14FE165C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Łyżeczka do ucha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buck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zakrzywiona ostra figura 2 średnica zewnętrzna 3 mm długość 150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D01AE5D" w14:textId="00E7394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448B18A6" w14:textId="4B752183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D94795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BCD019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24532D0" w14:textId="19A819A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6F75F67" w14:textId="73BB2DC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DF168D9" w14:textId="204F920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44.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1504757" w14:textId="60C23AE5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Mikrokleszczyki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szczęki zakrzywione w prawo wymiary części roboczej 0,6 x 5 mm długość 80 mm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FCDADD8" w14:textId="0623E58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40931E1F" w14:textId="20ECF536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9DA864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26D102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ED716EF" w14:textId="7D739B9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1F3C930" w14:textId="4C97B626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B13F1F2" w14:textId="3E48B59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735B09A" w14:textId="1FA7A4C9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Mikrokleszczyki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szczęki zakrzywione w lewo wymiary części roboczej 0,6 x 5 mm długość 80 mm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1C4B5B3" w14:textId="1349EC2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627B5EE1" w14:textId="1FAA4F81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3C0788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5B5291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333BC39" w14:textId="57247AC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745042E" w14:textId="22C8D08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079FC0B" w14:textId="19F6519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2C72863" w14:textId="537BFA8B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Mikrokleszczyki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do gięcia drutu zakrzywione w dół szczęka 4,0 mm długość 70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D651123" w14:textId="65A4BA4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294F6E3E" w14:textId="40D26BF5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8A0E5C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B968AA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CF52576" w14:textId="2D87ABA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09AA4CCD" w14:textId="33AAE5DA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DBE59BC" w14:textId="4A07358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A857941" w14:textId="12521B0D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Kleszczyki do tamponów usznych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hartmann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model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mocny długość 135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D89AB66" w14:textId="1B6E626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45813A67" w14:textId="6CF9C9A9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EC5E6D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9BBBBE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E40A8B3" w14:textId="48D1848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EDD581C" w14:textId="51949FF6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550FD9B" w14:textId="4CDC830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F1E18CB" w14:textId="445695D5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Mikro igła - perforator prosty długość 160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0AA1CC1" w14:textId="37BA358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491DFF70" w14:textId="17E5E2EB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A877AA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9A6414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DC97E67" w14:textId="28D52A5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B1747C9" w14:textId="46030DAF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C89FDA5" w14:textId="706AFCF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4D463C1" w14:textId="602531E9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Mikro igła lekko zakrzywiona ostra dł.160 mm.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303C186" w14:textId="56FEFAC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6224066C" w14:textId="31287053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F72A02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7C374B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E30CB5C" w14:textId="14C657E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14A2DBB" w14:textId="30F691FE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729A8BC" w14:textId="1F88CAB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43B0F69" w14:textId="13A75716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Perforator średnica 0,3mm, dł. 160mm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8CB0431" w14:textId="02EFEFD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0F6C8580" w14:textId="36A2C2B7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83B2A3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6C28FA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E4B83A1" w14:textId="1825E10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07272FF" w14:textId="3205A6D5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5C93B8C" w14:textId="57C66CF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3FE30D1" w14:textId="3124CDC0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Perforator średnica 0,4mm 160mm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9A39C4A" w14:textId="30FA3E3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54AF9EF8" w14:textId="3EC9EAFB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50A82C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DB3CEA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DDE1039" w14:textId="00377DC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670C4FC" w14:textId="6B21223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1B297D8" w14:textId="2664848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B78395E" w14:textId="5B36E93C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Perforator śr. 0,6mm 160mm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E3DCDBF" w14:textId="0935773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240B094E" w14:textId="6DA574DE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65FEFE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AB5E74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1297037" w14:textId="6BE1DF4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03334265" w14:textId="5DC2D3A8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F41D49C" w14:textId="46A346D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B862F13" w14:textId="2EA1D094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Mikro-haczyk 45 stopni zakrzywione, średnica 0,6mm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5C8D3E7" w14:textId="4032675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44762341" w14:textId="209ADC39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43B312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C7C21E4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63EC09B" w14:textId="533FEE1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E71AEE4" w14:textId="006FB55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086BEA2" w14:textId="16FDF75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C4C318F" w14:textId="6BE039DC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Mikro-haczyk 45 stopni zakrz.1,0mm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2160A3A" w14:textId="0CEEC5D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22930D4B" w14:textId="2DED7D1F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4677D0B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80D1EA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88D1CA1" w14:textId="569E49F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702F782" w14:textId="38902BA6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A4F5DF5" w14:textId="47E9A73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1D46709" w14:textId="0FD38C1A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Mikro haczyki 45°2,0mm 160mm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C816E61" w14:textId="471AC1C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1C745C3B" w14:textId="3161FAFB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623726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592E52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DE75879" w14:textId="11885F8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6FDBDF7" w14:textId="7F39D346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7DE1949" w14:textId="20C8414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E7CBDF0" w14:textId="777B650C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Mikro-haczyk 90 stopni zakrz.0,6mm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28F97C6" w14:textId="52A56BD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19BE5CE0" w14:textId="18F71A99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22944C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BB50FD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86B22E8" w14:textId="37C4720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02C8374" w14:textId="71270F7F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F6D763C" w14:textId="3EBCB04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55DBCE7" w14:textId="669CAAB7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Mikro-haczyk 90 stopni zakrz.1,0mm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824D357" w14:textId="7B1FD9B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17CCA040" w14:textId="331B4A15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80FCC3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DB2C7B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28A6697" w14:textId="0656C5F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D199A53" w14:textId="128E4E41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6BBC890" w14:textId="7BE07F4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D0A2AD5" w14:textId="062E861C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Mikro haczyki 90°2,0mm 160mm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A1A0426" w14:textId="3DBABB3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731DE651" w14:textId="4A61DB14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152061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D11318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85CCB36" w14:textId="49F6602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4CA5B28" w14:textId="1AECBEEC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A424762" w14:textId="349C1EC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BB93D4A" w14:textId="1D74933B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Haczyk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plester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zakrzywiony 90 stopni, dł.160 mm, średnica 0,4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C710CB0" w14:textId="0F1979D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08007663" w14:textId="5447A895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86AC87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8F2D334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7651138" w14:textId="0BD307C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EFFD7F6" w14:textId="4B524EA2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217C0EF" w14:textId="6DAC684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4515B87" w14:textId="071F34AF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Skrobak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beales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ostrze zakrzywione dł. 165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031278E" w14:textId="3EB2EFF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08C74071" w14:textId="1E33D743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86CD7E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616D42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F9F8D05" w14:textId="39DDB70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90AF62E" w14:textId="16F1CF7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80CD8F4" w14:textId="6AEC107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FEBC149" w14:textId="02430F3F" w:rsidR="00D34FBB" w:rsidRPr="0064728B" w:rsidRDefault="00DB2B74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Nóż</w:t>
            </w:r>
            <w:r w:rsidR="00F61528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F61528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dyscyzyjny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prosty do płytek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262F3A5" w14:textId="6B9A3E8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3929F0E3" w14:textId="3CB9E43F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9D7B30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7A5ADB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5AFAE43" w14:textId="09C2822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17D5358" w14:textId="4FBD317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49301A6" w14:textId="16A9261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6B32D53" w14:textId="48BF5C4D" w:rsidR="00D34FBB" w:rsidRPr="0064728B" w:rsidRDefault="00DB2B74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Nóż</w:t>
            </w:r>
            <w:r w:rsidR="00F61528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sierpowaty typ </w:t>
            </w:r>
            <w:proofErr w:type="spellStart"/>
            <w:r w:rsidR="00F61528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plester</w:t>
            </w:r>
            <w:proofErr w:type="spellEnd"/>
            <w:r w:rsidR="00F61528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zakrzywiony  dł.160mm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2DE91D5" w14:textId="115134D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6F8D798F" w14:textId="4896D677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05428C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68DFDA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820202A" w14:textId="06089F8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27A3EDB" w14:textId="737EB4FC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FF31C20" w14:textId="1F383DE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C8AEA92" w14:textId="162CF31B" w:rsidR="00D34FBB" w:rsidRPr="0064728B" w:rsidRDefault="00DB2B74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Nóż</w:t>
            </w:r>
            <w:r w:rsidR="00F61528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płatowy wymiary : 2,4x3,0mm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8558894" w14:textId="09B3E41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14656FAF" w14:textId="648D0542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46F6D7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E90915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EF21D8F" w14:textId="13DD248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D4B086D" w14:textId="0964D417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6CA0676" w14:textId="5CBCA6C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F66D1D5" w14:textId="199CB6F8" w:rsidR="00D34FBB" w:rsidRPr="0064728B" w:rsidRDefault="00DB2B74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óż</w:t>
            </w:r>
            <w:r w:rsidR="00F61528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okrągły śr.1,5mm zakrz.45 stopni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68CA0AF" w14:textId="4FCC400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3BFD3E47" w14:textId="21D780B2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F33E8E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17C24B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C29215C" w14:textId="25CF667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CBEA467" w14:textId="50F1D0AA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28F273F" w14:textId="781015D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8E17A3A" w14:textId="354D601B" w:rsidR="00D34FBB" w:rsidRPr="0064728B" w:rsidRDefault="00DB2B74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Nóż</w:t>
            </w:r>
            <w:r w:rsidR="00F61528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okrągły odgięty 45°proste śr.3,0mm dł.160mm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D1AAA7B" w14:textId="23ECF96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130B1F5B" w14:textId="007B26E7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1B987C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A2B831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7DEE88A" w14:textId="209B0D7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89A9A45" w14:textId="6D8BEDB7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8B5BBB1" w14:textId="1820112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EEE3896" w14:textId="3F4D5912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Raspator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="00326D43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typu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wullstein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zakrzywiony,  szer.3,2mm, dł.165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3FDB0AD" w14:textId="75C3E29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666FC30C" w14:textId="2875A754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D7DF63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28DE10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C2B81CA" w14:textId="7760827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EFAB8EA" w14:textId="1C1EE30C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E1D2D06" w14:textId="4B765C1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054FE7F" w14:textId="559B90E3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Płyta preparacyjna metalowa ze skalami wymiar : 92x54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7B41445" w14:textId="33F6942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427A7581" w14:textId="7373D5D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279618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1A0768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7F913D5" w14:textId="4C791EB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13F4458" w14:textId="597AAF5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394EE28" w14:textId="447E1BF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38145D5" w14:textId="6E7DF4D7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Łyżka podwójna </w:t>
            </w:r>
            <w:r w:rsidR="00FA5C6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house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, dł.150mm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160B2EE" w14:textId="3223DBE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65BD10ED" w14:textId="64464118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49B026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EBAD424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2A66C95" w14:textId="5D9B26A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325E138" w14:textId="55A07C4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32D9B32" w14:textId="100879B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7A77B9E" w14:textId="52DB71F6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Łyżka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house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dwustronna ostra lekko odgięta średnica 1mm i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1,2 mm dł. 150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F3E4DEA" w14:textId="67AB00F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243FEAF8" w14:textId="7D35A431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0DB09C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F4A994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8CB8137" w14:textId="24275B1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7A0E71D" w14:textId="0228C5E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F3DF2DE" w14:textId="3AE8F2F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70.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69AFA1A" w14:textId="359C718F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Kaniula ssąca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bellucci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 3 końcówkami ssącymi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2798DEA" w14:textId="1C193FD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2C461503" w14:textId="38659A22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AA45E4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8F3FF0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13D7EEB" w14:textId="14DD791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57D39DA" w14:textId="5F3AE034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2CF00E8" w14:textId="5EB93C0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71.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A626EB1" w14:textId="7000C25E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Nożyczki do ligatury proste dł. 110mm  z utwardzonymi twarda wkładka ostrzami uszy złocone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D3D4ECD" w14:textId="7C43F4F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5404C16C" w14:textId="498FEDE6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7D42F1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491291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0B80BC5" w14:textId="0B50A90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78D27F8" w14:textId="5FA87F72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021566F" w14:textId="67EF277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72.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9FDABED" w14:textId="34FC75FB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Nożyczki  preparacyjne proste dł. 115mm  ostrza tępo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tepe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utwardzone z twardą wkładką złote ucha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3B98780" w14:textId="0EA959B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2F9022A0" w14:textId="562D2ECE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877638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8FD86B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E2E346B" w14:textId="30706D4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DBDFE3C" w14:textId="2D9DDE5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D4338C0" w14:textId="597ACC0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73.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6E4E78D" w14:textId="400AC258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Pinceta chirurgiczna typ micro-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adson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delikatna prosta długość 150 mm końcówka robocza 1x2 ząbki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6940933" w14:textId="50914F6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2831E8D5" w14:textId="4F740140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7F8E76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30A817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C667D0E" w14:textId="641DBF9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C2F0C90" w14:textId="22D83B55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CCF08E2" w14:textId="5793B49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74.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D948BB6" w14:textId="4AA5F6B9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Pinceta chirurgiczna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adson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delikatna prosta długość 180 mm końcówka robocza 1x2 ząbki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6C09524" w14:textId="55988A3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35265F9E" w14:textId="0CB53B32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2C20C9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6BA36C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C68FD06" w14:textId="644C12E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7455594" w14:textId="42BFC484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401B3D2" w14:textId="5E3FB14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75.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05C7261" w14:textId="2A2B7AD0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Uchwyt skalpela numer 3 długość 125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59CCD14" w14:textId="394C7DE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7B7449EF" w14:textId="3C59683A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5C9DF1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203358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1E2E706" w14:textId="557DAB8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07B7036B" w14:textId="08C5C0A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9F0DD10" w14:textId="5FA39B5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76.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85DA7E6" w14:textId="38D71819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Imadło chirurgiczne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halsey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szczęki proste z twardą wkładką skok 0,4 mm do nici 4/0-6/0 długość 130 mm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BFEEA6A" w14:textId="782CB01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6D739F66" w14:textId="1D5D4A24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C8BF21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30398C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57D6B1D" w14:textId="5129B60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D2CC684" w14:textId="57830F33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30AE0FD" w14:textId="2321BF7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77.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365F778" w14:textId="3B6A0A87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Pinceta anatomiczna standard prosta długość 130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9D37ADB" w14:textId="6FD77AA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611CE93D" w14:textId="486D19FC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CC6124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77C4AD4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9EB054C" w14:textId="4838100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EBABDA8" w14:textId="2837126C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9C88B60" w14:textId="19C0729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78.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D97980D" w14:textId="461C3EC6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Pinceta chirurgiczna standard prosta końcówka robocza 1x2 ząbki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 130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BB0EAB7" w14:textId="2EE5700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1D29269B" w14:textId="10436DA1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9EDE9E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F438EF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3CA7C98" w14:textId="29CC3B0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C4AC687" w14:textId="6A1AB85F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D0ABC75" w14:textId="7C7BABC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79.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FECB9F5" w14:textId="6E9B7546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Pinceta anatomiczna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troeltsch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odgięta kolankowo długość 140 mm ząbkowana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7A6C3BF" w14:textId="5416078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63B044C3" w14:textId="5216C5D2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491D433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024F35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E1FF698" w14:textId="1B007A5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FF52646" w14:textId="4B43F624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BAF1324" w14:textId="6E01DC7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67E2DB5" w14:textId="56582DDC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Dysektor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caspar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ostry długość 180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1AC6C99" w14:textId="58F5F3E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1ECED604" w14:textId="4B6FE8C2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DBC714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0727D1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946A384" w14:textId="7C633C4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E61FA49" w14:textId="75FBA9A9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ACA4EED" w14:textId="0217EF6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E42D1E9" w14:textId="3E6636BB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Łyżka kostna ostra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lempert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figura 0000 prosta szerokość części roboczej 1,8 mm długość całkowita 215 mm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47B9C35" w14:textId="3CF4CCF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35245873" w14:textId="21C34D25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EE0F25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39FA4C4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2A8A6C3" w14:textId="060CE26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8772A6A" w14:textId="2B12761C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FCB9970" w14:textId="0701C23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0CA2C23" w14:textId="4536A964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Mikrokleszczyki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szczęki proste wymiary części roboczej 0,75x6,0 mm długość 80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70C1B5F" w14:textId="15A9895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3682F17D" w14:textId="4EE0F9C1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E76126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0B3D4B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E49DFE4" w14:textId="3756B5F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865064D" w14:textId="731F3838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EA314D3" w14:textId="02981D7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162C736" w14:textId="6C5EF154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Mikro kleszczyki proste szczęki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okrągłe śr.1mm, dł</w:t>
            </w:r>
            <w:r w:rsidR="00E70FBE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.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80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5810D1A" w14:textId="2943F3C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02E077EA" w14:textId="79485D7E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993E66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B56809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FBCA911" w14:textId="14901DE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1A18189" w14:textId="53AEBA3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6AF9DF4" w14:textId="5FF3314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A4B6C4A" w14:textId="06CFCFAF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Mikrokleszczyki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do gięcia drutu zakrzywione w dół szczęka 5,5 mm długość 70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A8613C6" w14:textId="00F9104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74B151F1" w14:textId="3870C41F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871388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FF04FF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12B4717" w14:textId="77D6DCF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8DB0E94" w14:textId="24533F82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BF34FB1" w14:textId="3EE7B87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0451ADD" w14:textId="751E273D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Raspator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lekko zagięty ostry szerokość części roboczej 8 mm długość całkowita 165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624306D" w14:textId="2FD6124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6562C2E1" w14:textId="53B7FE52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3F6A40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7814BB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8B82556" w14:textId="08E89BB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F38D159" w14:textId="3B7D162E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6CAF944" w14:textId="35D7D9E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3C973B4" w14:textId="083B1F79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Rozwieracz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plester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tępy 2x2 ząbki długość 125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2689D99" w14:textId="2378CD6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3272F549" w14:textId="40F1089F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4B248F7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8EE81D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8C8B68E" w14:textId="5EABACF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55D521A" w14:textId="5710493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1C44FBF" w14:textId="37E3C0F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3343B83" w14:textId="4548D6FD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Rozwieracz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wullstein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ostry 3x3 zęby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długośc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125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5DBE45D" w14:textId="5971230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7FD47A1B" w14:textId="4E5DC85F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EFDAB3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75E9D5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6D69954" w14:textId="7B16D9D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75CA3A8" w14:textId="11C50223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8235F53" w14:textId="51173AC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00CCF9D" w14:textId="5C69CC88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Rozwieracz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weitlaner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ostry 3x4 zęby długość 130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685996B" w14:textId="77B4932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0E5B807B" w14:textId="75A7928E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B9AA77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0C619E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DEFAB4A" w14:textId="36AF043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E0F6B17" w14:textId="7E8B2705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7FF4DFA" w14:textId="4CBD2E5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85F69E1" w14:textId="4618E0B8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Rozwieracz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plester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ostry 2x2 ząbki długość 125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F6DB276" w14:textId="3DC1740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7E64048C" w14:textId="0F8DA646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CFCDCE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755F02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B64F5A9" w14:textId="73416B0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42E3B62" w14:textId="2B311E33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08C317E" w14:textId="018D411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90.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D5363F8" w14:textId="7FF7050B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Imadło chirurgiczne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sarot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szczęki proste z twardą wkładką skok 0,4 mm do nici 4/0-6/0 długość 180 mm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32F1FF3" w14:textId="03B6227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31E974AF" w14:textId="0A8C58E9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2254CF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D54883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6606126" w14:textId="2FB2C19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E0EF42E" w14:textId="0A7BA163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CA90853" w14:textId="09A4725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91.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BB13D4E" w14:textId="2F9D469E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Imadło chirurgiczne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halsey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szczęki proste z twardą wkładką gładkie do nici 9/0-11/0 długość 120 mm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989BB6B" w14:textId="6E5A5CB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73E7C8CA" w14:textId="1945DD15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135CBB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53E5F2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3EAF761" w14:textId="77BA32A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363E803" w14:textId="282128B8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EBA59DC" w14:textId="1BCEB54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92.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E161BE6" w14:textId="19503C36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Kleszczyki naczyniowe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halsted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zakrzywione delikatne skok ząbków 0,6 mm  długość 125 mm 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1390B45" w14:textId="489F218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0471F8D6" w14:textId="1D64A56F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6A06A5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8A027F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B23E493" w14:textId="53DA510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0C66800B" w14:textId="4B04AB0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AC877E4" w14:textId="3512DD7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93.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7AC343F" w14:textId="683C2331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Kleszczyki naczyniowe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crile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zakrzywione delikatne skok ząbków 0,7 mm długość 160 mm 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45CF88D" w14:textId="3C052CF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2DB824BF" w14:textId="4EAC3C99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95A53C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DDC73B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D22EEC9" w14:textId="7963C45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9214C2B" w14:textId="102F5F6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34AD281" w14:textId="71CDA71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94.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87A74A7" w14:textId="20189E49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Skrobaczka </w:t>
            </w:r>
            <w:r w:rsidR="00FA5C6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plester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zakrzywiona odgięta 60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stopni, średnica 2,0mm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CDA2A0D" w14:textId="337AA18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288BE01C" w14:textId="78CB80CA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757B1E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7124E6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46C9A3D" w14:textId="0371654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7E4148C" w14:textId="5565CE21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D73D7BA" w14:textId="060F0B7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95.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027C6B2" w14:textId="1083C885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Haczyk zatokowy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typ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plester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zakrz.90 stopni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0FE897C" w14:textId="4C46393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5FED2652" w14:textId="7BD6B7DC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18B962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8D2405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DA1BC21" w14:textId="3046221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05AF175A" w14:textId="00BB064C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3F502E4" w14:textId="2E96F75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96.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97CE256" w14:textId="57717637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Kubek stalowy z podziałką pojemność 0,05 litra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703BA4F" w14:textId="492257E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150F43F7" w14:textId="14E11FFF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9E7552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F6C2ED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1ED4FF4" w14:textId="0D969E0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C9CEABB" w14:textId="2820FBEA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91F8926" w14:textId="349C133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97.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9DD4C26" w14:textId="0CE5C343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Naczynie laboratoryjne stalowe w kształcie miski pojemność 0,3 l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9BF235F" w14:textId="32F103C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34BCDDFC" w14:textId="464973B0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7F3485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69A55A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46D0ECC" w14:textId="66394BE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5431B3C" w14:textId="36DD6E95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AE5EE23" w14:textId="20ED215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98.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1ED8544" w14:textId="10E846F4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Kaniula ssąca typ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schuhknecht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średnica 20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swg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= 1 mm długość 130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01E3F4C" w14:textId="7B334E6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136F05ED" w14:textId="02025D81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6058A5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AEEF44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7E80A61" w14:textId="3F22DE0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917ECCD" w14:textId="4BE30EE4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A7880E0" w14:textId="20554FC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99.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BF4CE12" w14:textId="4AB3FCB2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Kaniula ssąca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plester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średnica 2 mm długość 195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99240F6" w14:textId="02E9800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1AD2EE98" w14:textId="6A3D61A0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9F2E1B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A93317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0BF30FE" w14:textId="37AD647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37EEAA9" w14:textId="21C77D42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5E43510" w14:textId="2428717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ED47051" w14:textId="63BC8506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Kaniula ssąca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plester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średnica 3 mm długość 195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6E5B488" w14:textId="74DD7E2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154BAED5" w14:textId="0C645ADC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682AE4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6E82F1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D1CFF8D" w14:textId="11F4684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22FE587" w14:textId="5C84B55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6FD219A" w14:textId="31846A0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7FEBA02" w14:textId="343A220A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Zacisk opatrunkowy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backhaus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odgięty pod kątem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55° rozstaw szczęk 12 mm długość 90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232A6E2" w14:textId="63655C5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2C3902DF" w14:textId="37499B23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4584D0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0F7AD7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A2E9569" w14:textId="68520C7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E1AA686" w14:textId="1826DB2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2852E95" w14:textId="49EB21A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A58C8FE" w14:textId="5795654E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Kosz stalowy perforowany z uchwytami i nóżkami o wymiarach  406x253x76mm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B23A152" w14:textId="7B4A6AD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50F0B9F4" w14:textId="023A155C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813066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54A9DC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5B314C2" w14:textId="2EB6124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F467F15" w14:textId="62300DEC" w:rsidTr="0064728B">
        <w:trPr>
          <w:trHeight w:val="344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F733733" w14:textId="773BD82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219752C" w14:textId="2FB51FE0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Wanna do kontenera o wymiarach 470x274x120mm wykonana ze stopu aluminium z ergonomicznymi uchwytami 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blokującymi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się pod  katem 90 stopni. Wyposażona w uchwyty na tabliczki identyfikacyjne po obu stronach kontenera.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5B0E410" w14:textId="41F4475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2E2A13CE" w14:textId="2E8B4FA5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2013AF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CADC3C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8930075" w14:textId="19E89CE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A5FF7A4" w14:textId="6A856DA8" w:rsidTr="0064728B">
        <w:trPr>
          <w:trHeight w:val="365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E8619C6" w14:textId="0EA9208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997B645" w14:textId="5E1C7740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Pokrywa kontenera wykonana z grubego aluminium min. 2 mm grubości z filtrem przeznaczonym na minimum 5000 cykli sterylizacyjnych.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filtr pracujący w systemie otwartym,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filtr stanowi barierę mikrobiologiczną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C3839ED" w14:textId="14D79D5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5413102A" w14:textId="5E1DE178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75A8CA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D76336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BCCA81D" w14:textId="0BD7A1E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DC31BF8" w14:textId="155A3176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EAC4D5B" w14:textId="21FD7E5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32082C9" w14:textId="5C27615D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Mata silikonowa 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pozycjonująca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narzędzia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w kolorze niebieskim o wymiarach 470x230x30mm do kosza 1/1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14633FB" w14:textId="1F2C24D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0D4511A8" w14:textId="5E8B368F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4BCFEAC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C0EF2D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02835F0" w14:textId="6A6B1B4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E4F5F4D" w14:textId="61AA0942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114CCF1" w14:textId="009FC8A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606F6D9" w14:textId="2BE47C8C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Kosz stalowy perforowany z uchwytami i nóżkami o wymiarach  243x253x76mm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4388646" w14:textId="290BD80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1784020D" w14:textId="5CACE184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F34A03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ACC957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3321758" w14:textId="2A0205A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85C5558" w14:textId="43B67A2A" w:rsidTr="0064728B">
        <w:trPr>
          <w:trHeight w:val="344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607D7C1" w14:textId="0CE24E1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5ECC53A" w14:textId="1453ECE6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Wanna do kontenera o wymiarach 300x274x120mm wykonana ze stopu aluminium z ergonomicznymi uchwytami 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blokującymi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się pod  katem 90 stopni. 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Wyposażona w uchwyty na tabliczki identyfikacyjne po obu stronach kontenera.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757322A" w14:textId="1FE8757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1</w:t>
            </w:r>
          </w:p>
        </w:tc>
        <w:tc>
          <w:tcPr>
            <w:tcW w:w="1592" w:type="dxa"/>
            <w:shd w:val="clear" w:color="auto" w:fill="auto"/>
          </w:tcPr>
          <w:p w14:paraId="072C44E9" w14:textId="12A2E4F9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3CA852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3FBDF0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A796603" w14:textId="2AA08EF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A9551F" w:rsidRPr="0064728B" w14:paraId="0061FCAF" w14:textId="2E4B693E" w:rsidTr="0064728B">
        <w:trPr>
          <w:trHeight w:val="365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942DB60" w14:textId="78051DE8" w:rsidR="00A9551F" w:rsidRPr="0064728B" w:rsidRDefault="00EA7731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4E6B383" w14:textId="5A509E77" w:rsidR="00A9551F" w:rsidRPr="0064728B" w:rsidRDefault="00F61528" w:rsidP="00A9551F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Pokrywa kontenera wykonana z grubego aluminium min. 2 mm grubości z filtrem przeznaczonym na mini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mum 5000 cykli sterylizacyjnych 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filtr pracujący w systemie otwartym,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filtr stanowi barierę mikrobiologiczną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18186ED" w14:textId="30F16E30" w:rsidR="00A9551F" w:rsidRPr="0064728B" w:rsidRDefault="00EA7731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3121FFE0" w14:textId="6AA4AADF" w:rsidR="00A9551F" w:rsidRPr="0064728B" w:rsidRDefault="00EA7731" w:rsidP="00A9551F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D891EDD" w14:textId="77777777" w:rsidR="00A9551F" w:rsidRPr="0064728B" w:rsidRDefault="00A9551F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6918019" w14:textId="77777777" w:rsidR="00A9551F" w:rsidRPr="0064728B" w:rsidRDefault="00A9551F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E11356F" w14:textId="4371D9D3" w:rsidR="00A9551F" w:rsidRPr="0064728B" w:rsidRDefault="00D34FBB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A9551F" w:rsidRPr="0064728B" w14:paraId="624BC4D2" w14:textId="153BA8DC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A2783EA" w14:textId="3332F5E5" w:rsidR="00A9551F" w:rsidRPr="0064728B" w:rsidRDefault="00EA7731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8FC86A4" w14:textId="5C12624E" w:rsidR="00A9551F" w:rsidRPr="0064728B" w:rsidRDefault="00F61528" w:rsidP="00A9551F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Mata silikonowa 248x237mm </w:t>
            </w:r>
            <w:r w:rsidR="00EA773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perforowana jeżyk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AC6399D" w14:textId="4E4FF4EB" w:rsidR="00A9551F" w:rsidRPr="0064728B" w:rsidRDefault="00EA7731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619D156C" w14:textId="7EDC4877" w:rsidR="00A9551F" w:rsidRPr="0064728B" w:rsidRDefault="00EA7731" w:rsidP="00A9551F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B1E4666" w14:textId="77777777" w:rsidR="00A9551F" w:rsidRPr="0064728B" w:rsidRDefault="00A9551F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9EC8E43" w14:textId="77777777" w:rsidR="00A9551F" w:rsidRPr="0064728B" w:rsidRDefault="00A9551F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CC9C8FA" w14:textId="2CF724B3" w:rsidR="00A9551F" w:rsidRPr="0064728B" w:rsidRDefault="00D34FBB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A9551F" w:rsidRPr="0064728B" w14:paraId="23B42405" w14:textId="542FFC7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FCA9E68" w14:textId="399D2D49" w:rsidR="00A9551F" w:rsidRPr="0064728B" w:rsidRDefault="00EA7731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7885" w:type="dxa"/>
            <w:gridSpan w:val="3"/>
            <w:shd w:val="clear" w:color="auto" w:fill="auto"/>
            <w:vAlign w:val="center"/>
            <w:hideMark/>
          </w:tcPr>
          <w:p w14:paraId="6B2BC7C2" w14:textId="67D0D2FF" w:rsidR="00A9551F" w:rsidRPr="0064728B" w:rsidRDefault="00F61528" w:rsidP="00A9551F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  <w:t>Ginekologia urologia</w:t>
            </w:r>
          </w:p>
          <w:p w14:paraId="099B3E5D" w14:textId="124BD622" w:rsidR="00A9551F" w:rsidRPr="0064728B" w:rsidRDefault="00EA7731" w:rsidP="00A9551F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93" w:type="dxa"/>
          </w:tcPr>
          <w:p w14:paraId="432DCD1A" w14:textId="77777777" w:rsidR="00A9551F" w:rsidRPr="0064728B" w:rsidRDefault="00A9551F" w:rsidP="00A9551F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7F97D76" w14:textId="2E85269D" w:rsidR="00A9551F" w:rsidRPr="0064728B" w:rsidRDefault="00A9551F" w:rsidP="00A9551F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FF5D678" w14:textId="77777777" w:rsidR="00A9551F" w:rsidRPr="0064728B" w:rsidRDefault="00A9551F" w:rsidP="00A9551F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D34FBB" w:rsidRPr="0064728B" w14:paraId="7C071094" w14:textId="2531A6FE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0D68A10" w14:textId="1A9BCCB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110.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17B7522" w14:textId="5E14D5CB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Łyżka maciczna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recamier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ostra sztywna figura 00 szerokość części roboczej 4,5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84973B8" w14:textId="7EAC8BD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04E90F92" w14:textId="6622E541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CA8734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7787D7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CE0193D" w14:textId="1355C8A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4BCCA17" w14:textId="3C35377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613F4FA" w14:textId="32A897C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111.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6A9F45C" w14:textId="10F4D752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Nożyczki maciczne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sims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odgięte końce tępo/tępe długość 200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1104996" w14:textId="2D5A8B8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58E3C300" w14:textId="1D2B10B1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E2795C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EC03FD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09E99D7" w14:textId="5CFE577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9A9A384" w14:textId="3F80A85E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9A1AE32" w14:textId="75F49F2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112.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AA485D6" w14:textId="284890FE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Kleszczyki do opatrunków proste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foersterballenger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 dł. 245mm  z zamkiem szerokość oczka 13,5mm  szczęki gładkie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4AF3C21" w14:textId="7BF5314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01A2B295" w14:textId="70CFB74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CC562C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0D54AB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5C80121" w14:textId="246EA36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DC0021D" w14:textId="24E026CE" w:rsidTr="0064728B">
        <w:trPr>
          <w:trHeight w:val="344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BF2F14B" w14:textId="6A58CBE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113.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21FB698" w14:textId="2C5C15D1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Kleszczyki do opatrunków proste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foersterballenger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 dł. 245mm  z zamkiem szerokość oczka 13,5mm  szczęki ząbkowane skok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ząbka 1,75mm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5ACB1B8" w14:textId="6D2904B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2D2ACB24" w14:textId="0C2A326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DECD25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61E2A0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63D822E" w14:textId="437ECC0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DAB3E53" w14:textId="40B7F448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A1DEACD" w14:textId="7515AD7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114.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8C59343" w14:textId="7F211505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Kleszczyki jelitowe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judd-allis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długość 200 mm proste 3x4 ząbków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EAF548C" w14:textId="485A8B4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174B4538" w14:textId="493ECC12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533F32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D74F5D4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C233244" w14:textId="72670CA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22BF9B7" w14:textId="1D4C38D1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D82CCD8" w14:textId="79C1AFE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115.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DF95A60" w14:textId="5F914ACF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Kleszczyki płucne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allis-thoms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szerokość części roboczej 8 mm długość 220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20D01E5" w14:textId="1179EAF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1592" w:type="dxa"/>
            <w:shd w:val="clear" w:color="auto" w:fill="auto"/>
          </w:tcPr>
          <w:p w14:paraId="780E930B" w14:textId="5081EDC6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5DC5A5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246BB4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02C62CD" w14:textId="765E2FA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044484EB" w14:textId="11D700C8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C17D0E6" w14:textId="0D4324D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116.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8B5E537" w14:textId="02C16C4C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Uchwyt skalpela numer 3 długość 125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5274AC6" w14:textId="6A54CF3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592" w:type="dxa"/>
            <w:shd w:val="clear" w:color="auto" w:fill="auto"/>
          </w:tcPr>
          <w:p w14:paraId="4F6C2E99" w14:textId="3E67FC76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E1324C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EB535F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045B5E0" w14:textId="1656D53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0399BA4" w14:textId="0D5F1537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3ABDCF9" w14:textId="0AC6551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117.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3491FBE" w14:textId="0F503621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Kleszczyki naczyniowe typ kocher proste skok ząbków 0,8 mm końcówka robocza 1x2 ząbki długość 140 mm    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75362FD" w14:textId="31FD055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450948C6" w14:textId="481A1EAA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BE0E83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9E12C1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3BD935C" w14:textId="1C3F483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E994106" w14:textId="6ACAF0F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D148F8A" w14:textId="1CA0306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118.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8D35402" w14:textId="176237F5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Łyżka łożyskowo-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poronienowa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recamier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tępa sztywna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figrua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2 szerokość części roboczej 39,5mm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E4AB762" w14:textId="004F888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592" w:type="dxa"/>
            <w:shd w:val="clear" w:color="auto" w:fill="auto"/>
          </w:tcPr>
          <w:p w14:paraId="6369D83B" w14:textId="6F822ED2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D87563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585A7A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68C11A1" w14:textId="42C27BF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8FD7C19" w14:textId="468D12F2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8606B1C" w14:textId="3A173B9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119.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5F9C23F" w14:textId="39CBEE41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Łyżka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łożyskowo-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poronienowa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typ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bumm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ostra giętka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figrua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3 szerokość części roboczej 28,5mm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99DEA1E" w14:textId="0291D38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592" w:type="dxa"/>
            <w:shd w:val="clear" w:color="auto" w:fill="auto"/>
          </w:tcPr>
          <w:p w14:paraId="0A2B44DD" w14:textId="68CEA49A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548867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496F24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D1CB65E" w14:textId="3A1B651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04E479A" w14:textId="418CEF91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F8E8C31" w14:textId="15BCF65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120.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AA52E15" w14:textId="4B2CD3DE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Kaniula do płukania macicy długość 350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DE5C641" w14:textId="36E058A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32F3714C" w14:textId="04D7E9BE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48E7A9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DCA8D4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6CF6916" w14:textId="4802D8F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27F6706" w14:textId="6DFF61E8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61DB45E" w14:textId="564DA2E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121.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C9D3053" w14:textId="60C581A1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Wziernik pochwowy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scherback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(zestaw złożony z uchwytu, odważnika i czterech wymiennych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łyżek)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553A025" w14:textId="682ACA7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7433638F" w14:textId="21DFE4E6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251116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E83139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95BF737" w14:textId="304A1D8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86016FA" w14:textId="5827F596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CA0379C" w14:textId="2CEE721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122.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9821AD6" w14:textId="00FEABA8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Uchwyt do wziernika pochwowego typu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scherback</w:t>
            </w:r>
            <w:proofErr w:type="spellEnd"/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F4C624E" w14:textId="69FF0CF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506406A7" w14:textId="7C576013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E953BD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9021C4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0055808" w14:textId="265B747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C7343A8" w14:textId="380EEAE5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95E344A" w14:textId="7B253FF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123.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E08A896" w14:textId="150501E9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Odważnik do wziernika pochwowego typu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scherback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waga max.665g.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D387B0E" w14:textId="350CFF8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6AD5859A" w14:textId="0B1EA298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259E8F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C234F1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F5631AD" w14:textId="2CCF8E5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DBDAE01" w14:textId="18BC959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CF74E4A" w14:textId="7CD8303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124.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6832096" w14:textId="02005D75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Zestaw wzierników pochwowych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seidl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wymiary części roboczej 90x10 mm długość 175mm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F85DAB4" w14:textId="523D677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7D241EC7" w14:textId="749F81DF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AE5BC4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F244D4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5C27561" w14:textId="3193789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0CF973F" w14:textId="601DC954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0C943FE" w14:textId="258138E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125.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44222D7" w14:textId="2DFE4A8C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Zestaw wzierników pochwowych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seidl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wymiary części roboczej 90x12 mm długość 175mm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83F7B74" w14:textId="73DFB6C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166FF9D1" w14:textId="717295F8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286BAD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677621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1C1731B" w14:textId="0186176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6208958" w14:textId="2569B99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6EA414D" w14:textId="66B0798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126.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3D7F2A7" w14:textId="07B5CAEC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Zestaw wzierników pochwowych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seidl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wymiary części roboczej 100x15 mm długość 175mm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E84B5AC" w14:textId="0AC9006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443A92DA" w14:textId="422CAF76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4A6274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D49F1D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402779A" w14:textId="103D203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3938957" w14:textId="4DB3384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941A7C4" w14:textId="529D595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127.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6CE103F" w14:textId="1A36360A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Zestaw wzierników pochwowych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kristeller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wymiary 110x18 mm długość 220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A523F72" w14:textId="6C85021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1058A3E0" w14:textId="7F956D7C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29657A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EDE112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F837DEB" w14:textId="1408B3B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BECC0FC" w14:textId="2282970F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E089497" w14:textId="4983533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128.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A39315B" w14:textId="704544D0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Zestaw wzierników pochwowych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kristeller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wymiary 110x20 mm długość 220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F275B5B" w14:textId="4776B8C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13E89019" w14:textId="758A89A7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4682B3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AC3519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6E9E981" w14:textId="2CE4715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23B9A5A" w14:textId="56AF9F2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4B45C57" w14:textId="7CACFAC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129.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6473273" w14:textId="0E2B5428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Zestaw wzierników pochwowych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kristeller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wymiary 110x27 mm długość 220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4672C22" w14:textId="4511D77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651503B1" w14:textId="6440222B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B5A001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74449B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A7A6CB9" w14:textId="52DD6C6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267D132" w14:textId="35A9B3D9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39D74F7" w14:textId="5AD0ACC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130.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A9D14BF" w14:textId="02F03E03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Zestaw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wzierników pochwowych typu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kristeller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wymiary 110x30 mm długość 220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731EEAD" w14:textId="272452C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519E5676" w14:textId="3F40E8C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CB1D15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2B92DE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A655FFA" w14:textId="1394F11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94E6D79" w14:textId="2E1FD2F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3D14D52" w14:textId="47D8E0A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131.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F901AAE" w14:textId="4F7B794B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Zestaw wzierników pochwowych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kristeller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wymiary 110x36 mm długość 220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65C6186" w14:textId="39339D8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61162320" w14:textId="1FB456C7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D20A15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B635B6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5EDED3C" w14:textId="53F2DC8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95E46EF" w14:textId="63B2C88C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0CA958C" w14:textId="5419ED5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132.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6D7E67D" w14:textId="5B8D502A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Nożyczki maciczne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sims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odgięte końce tępo/tępe długość 200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3B21FF5" w14:textId="2919633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15</w:t>
            </w:r>
          </w:p>
        </w:tc>
        <w:tc>
          <w:tcPr>
            <w:tcW w:w="1592" w:type="dxa"/>
            <w:shd w:val="clear" w:color="auto" w:fill="auto"/>
          </w:tcPr>
          <w:p w14:paraId="3380A59D" w14:textId="7F8F1EC6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8ED751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157CA7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CC49413" w14:textId="2702C53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9BC1909" w14:textId="7C718859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0D422ED" w14:textId="070B603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133.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54CD1B6" w14:textId="326F24C0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Kulociąg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schroeder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prosty część robocza 3x3 zęby szerokość końcówki 11 mm długość całkowita 270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F16175F" w14:textId="1D9A4CA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7D8B72B2" w14:textId="7F1DF0DC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9FF438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7C8FA6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A88AA4E" w14:textId="305596B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A4E90BF" w14:textId="57FA426F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0197091" w14:textId="0DDC749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134.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B006603" w14:textId="1567788D" w:rsidR="00D34FBB" w:rsidRPr="0064728B" w:rsidRDefault="00E70FBE" w:rsidP="00E70FBE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Obturator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95633F7" w14:textId="0D0D338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7B147161" w14:textId="45F2C932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7F75DF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B388C9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6D37CD5" w14:textId="5E83D75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8AE11F8" w14:textId="6A68CF6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313C8A1" w14:textId="6DDD663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135.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90488C6" w14:textId="4A216C97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Pierścień kodujący (zielony)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E000E4A" w14:textId="15FB2F2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2330F830" w14:textId="1A34C221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FB0F44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EE5618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1EA261E" w14:textId="02E96E9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576625A" w14:textId="1EC53C78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8F42A57" w14:textId="0F3C77F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136.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A091DE1" w14:textId="312350B3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Kapturek uszczelniający średnica 10mm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ACC0527" w14:textId="214814E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1FEE566D" w14:textId="557AB514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F3B4D7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294AD0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FAD8CD5" w14:textId="50454B7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9A5416F" w14:textId="10007490" w:rsidTr="0064728B">
        <w:trPr>
          <w:trHeight w:val="344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9A7C67F" w14:textId="1C9AD67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137.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476F1FF" w14:textId="06CB41AC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ożyczki  preparacyjne  odgięte 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typ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nelson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metzenbaum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długość 285 mm ostrza tępo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tepe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utwardzone z twardą ze szlifem falistym wkładką złote ucha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22E80DA" w14:textId="5C37C67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14</w:t>
            </w:r>
          </w:p>
        </w:tc>
        <w:tc>
          <w:tcPr>
            <w:tcW w:w="1592" w:type="dxa"/>
            <w:shd w:val="clear" w:color="auto" w:fill="auto"/>
          </w:tcPr>
          <w:p w14:paraId="5D121465" w14:textId="0E012172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BCC7E4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943143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C848017" w14:textId="0D6DB4B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E40FF8D" w14:textId="0232F303" w:rsidTr="0064728B">
        <w:trPr>
          <w:trHeight w:val="344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3CBF186" w14:textId="0BB8391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138.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1FD9657" w14:textId="0C847E15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Nożyczki  preparacyjne  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odgięte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metzenba</w:t>
            </w:r>
            <w:r w:rsidR="00FA5C6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um</w:t>
            </w:r>
            <w:proofErr w:type="spellEnd"/>
            <w:r w:rsidR="00FA5C61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długość 200 mm ostrza tępo tę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pe utwardzone z twardą wkładką ze szlifem falistym złote ucha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87D80C4" w14:textId="1F67566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71C1AE1A" w14:textId="133920C4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91BB67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B468A6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7A168EB" w14:textId="44BA5A5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2F873C4" w14:textId="0642ED5F" w:rsidTr="0064728B">
        <w:trPr>
          <w:trHeight w:val="344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E98917A" w14:textId="2E9539C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139.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E11B337" w14:textId="212FC98D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ożyczki  preparacyjne odgięte 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nelson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metzenbaum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długość 260 mm ostrza tępo 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tępe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utwardzone z twardą wkładką złote ucha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814F9CE" w14:textId="62E4547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37C02FD9" w14:textId="5B989A43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407AAA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220004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0991294" w14:textId="3C29C77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9353C83" w14:textId="1B6A9308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07E2188" w14:textId="7D46DD9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140.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1D95DDC" w14:textId="48F01C60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Imadło chirurgiczne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de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bakey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szczęki proste z twardą wkładką skok 0,4 mm do nici 4/0-6/0 długość 260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AF299B5" w14:textId="0304DAF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47FFBE52" w14:textId="55491727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8D295A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E743B3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2975685" w14:textId="7A8D8BA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F3D977A" w14:textId="62DF2A7E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A5F3692" w14:textId="1F9AB82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141.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1BD55BB" w14:textId="6ECD67A1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Imadło chirurgiczne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de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bakey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szczęki proste z twardą wkładką skok 0,4 mm do nici 4/0-6/0 długość 305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78EC6D8" w14:textId="6230BEF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592" w:type="dxa"/>
            <w:shd w:val="clear" w:color="auto" w:fill="auto"/>
          </w:tcPr>
          <w:p w14:paraId="5B6F1320" w14:textId="50B82853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F932CA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8DE46F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66E1F7B" w14:textId="2333082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F1BAE4B" w14:textId="69BA874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8E90FE5" w14:textId="4DA6122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142.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0137F3B" w14:textId="759E2F19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Uchwyt skalpela numer 3 długość 225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704FFBB" w14:textId="15A6195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55D3882B" w14:textId="61B6D630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0459534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3B857C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3E38CB9" w14:textId="77CC26C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E6FB8DA" w14:textId="3B9A7351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3FA3076" w14:textId="083F95A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143.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0220811" w14:textId="7F37DA4E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Nożyczki preparacyjne odgięte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metze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nbaum</w:t>
            </w:r>
            <w:proofErr w:type="spellEnd"/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długość 200 mm końce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tępe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49C4EE9" w14:textId="5D946CC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1592" w:type="dxa"/>
            <w:shd w:val="clear" w:color="auto" w:fill="auto"/>
          </w:tcPr>
          <w:p w14:paraId="2B8C3F93" w14:textId="49933A35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497921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A57585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F46C9A9" w14:textId="6DF8174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25E709F" w14:textId="49B32D1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F1363DA" w14:textId="10CC589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144.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5EA882D" w14:textId="111E7EA4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Hak operacyjny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 kocher-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langenbeck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wymiary części roboczej 35x11 mm długość 215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176E1FE" w14:textId="0CF8A90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8</w:t>
            </w:r>
          </w:p>
        </w:tc>
        <w:tc>
          <w:tcPr>
            <w:tcW w:w="1592" w:type="dxa"/>
            <w:shd w:val="clear" w:color="auto" w:fill="auto"/>
          </w:tcPr>
          <w:p w14:paraId="18C8973B" w14:textId="42DD4264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E07B38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CAFD1E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9D4A264" w14:textId="61A2C69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017A935" w14:textId="6D66BF86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C137AD2" w14:textId="4AD36DC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145.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25BBC2D" w14:textId="79595E61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Łyżka środkowa średnia wymiary 54x80 mm do haka brzusznego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balfour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44F0E26" w14:textId="53A1ABA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27DE8EC3" w14:textId="2FFBF58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8E8D0E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703634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9CE78C9" w14:textId="3CA9F5D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232BA70" w14:textId="20FC694C" w:rsidTr="0064728B">
        <w:trPr>
          <w:trHeight w:val="516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6C30BFA" w14:textId="6A78D15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146.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3AF58BA" w14:textId="0690F685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Hak brzuszny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balfour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 regulowanym położeniem łyżki środkowej wysokość 200 mm szerokość 170 mm rozwarcie 155 mm łyżka środkowa wymiary 47x80 mm łyżki boczne 60 mm głębokość,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łyżki boczne o branżach perforowanych prawa stała lewa ruchoma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8EBA86B" w14:textId="40BD595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43A8EA56" w14:textId="793BF313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3600D4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EFA99E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E605DE2" w14:textId="5F49D2A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72C1353" w14:textId="21FE4F57" w:rsidTr="0064728B">
        <w:trPr>
          <w:trHeight w:val="516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F272252" w14:textId="0D52DBB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147.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B5C7025" w14:textId="4FA25326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Hak brzuszny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balfour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 regulowanym położeniem łyżki środkowej, wysokość 200 mm szerokość 250 mm rozwarcie 235 mm łyżka środkowa wymiary 62x76 mm łyżki boczne 60 mm głębokość,</w:t>
            </w:r>
            <w:r w:rsidR="00FB2E3E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łyżki boczne o branżach perforowanych prawa stała lewa ruchoma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446F270" w14:textId="7BEDCAF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60CF98F7" w14:textId="06C41D1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4349BB1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510A1F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43684D6" w14:textId="2E2474A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0434E0C" w14:textId="2A92E37B" w:rsidTr="0064728B">
        <w:trPr>
          <w:trHeight w:val="516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0EE1798" w14:textId="049667A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148.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90BDDCA" w14:textId="306DAD94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Hak brzuszny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typu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balfour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 regulowanym położeniem łyżki środkowej, wysokość 200 mm szerokość 270 mm rozwarcie 265 mm łyżka środkowa wymiary 80x80 mm łyżki boczne 90 mm głębokość,</w:t>
            </w:r>
            <w:r w:rsidR="00FB2E3E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łyżki boczne o branżach perforowanych prawa stała lewa ruchoma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748515E" w14:textId="23A8B36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2C666BD3" w14:textId="369AEC8B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E191DB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F1CE0B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02DA213" w14:textId="479B951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3438E72" w14:textId="51AF9C2D" w:rsidTr="0064728B">
        <w:trPr>
          <w:trHeight w:val="344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1161EBD" w14:textId="2027F78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149.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8A62695" w14:textId="0E42FEC8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Hak brzuszn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y typu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balfour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komplet długość 240 mm wysokość 200 mm szerokość rozwarcia </w:t>
            </w:r>
            <w:r w:rsidR="00FB2E3E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240 mm składa się z ramy, bocznej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pary łyżek głębokich głębokość 90 mm z zatrzaskiem kulowym i środkowej łyżki o wymiarach 80x80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922E784" w14:textId="773FBCE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1B186E13" w14:textId="4A459433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31FD3C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540967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9074C0E" w14:textId="36B3613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0DD8F8BF" w14:textId="07FD8989" w:rsidTr="0064728B">
        <w:trPr>
          <w:trHeight w:val="344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1BC6017" w14:textId="60A6641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150.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2BF206E" w14:textId="4F649F97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Hak brzuszny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balfour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komplet długość 240 mm wysokość 200 mm szerokość rozwarcia </w:t>
            </w:r>
            <w:r w:rsidR="00FB2E3E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240 mm składa się z ramy, bocznej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pary łyżek głębokich głębokość 50 mm z zatrzaskiem kulowym i środkowej łyżki o wymiarach 47x80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94C0025" w14:textId="6153491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43AE394C" w14:textId="45BB19EA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88369A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A94D114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491F515" w14:textId="1AA4FD8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FF8D19C" w14:textId="0E73F5D5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7CB6C96" w14:textId="1FAD440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151.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2118EFC" w14:textId="73186FC4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Kleszczyki biopsyjne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faure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złącze śrubowe długość 240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6A720E0" w14:textId="7536267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34A52E95" w14:textId="1E3A55B3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43EFA6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63F0AB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1AA9FA2" w14:textId="71C225D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EE31984" w14:textId="59BAC69E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78E3273" w14:textId="7C39D4B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152.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5324B62" w14:textId="79AC54E8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Kulociąg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schroeder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prosty część robocza 3x3 zęby szerokość końcówki 11 mm długość całkowita 270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582ADC4" w14:textId="6DBD36F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92" w:type="dxa"/>
            <w:shd w:val="clear" w:color="auto" w:fill="auto"/>
          </w:tcPr>
          <w:p w14:paraId="615116C3" w14:textId="104376A3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44AD1C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BBA135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D628126" w14:textId="4033C95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939050C" w14:textId="77018244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956E59F" w14:textId="0360FBE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153.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5B3EA97" w14:textId="7F094434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Kulociąg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pratt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prosty część robocza 4x4 zęby szerokość końcówki 22 mm złącze śrubowe długość całkowita 270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23B76ED" w14:textId="4CD7847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5E4E344B" w14:textId="1B2E334C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E75498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38FC17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FEF6776" w14:textId="1DBF9C5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EE1A321" w14:textId="6E60DDF9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B839B77" w14:textId="7E15294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154.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2EFF2AF" w14:textId="59AAA87F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Kulociąg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typu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pratt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prosty część robocza 4x4 zęby szerokość końcówki 18 mm długość całkowita 260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A3DDDDE" w14:textId="17D2EC3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1592" w:type="dxa"/>
            <w:shd w:val="clear" w:color="auto" w:fill="auto"/>
          </w:tcPr>
          <w:p w14:paraId="627573A0" w14:textId="0940DFF9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B796A3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A09D02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5309DEF" w14:textId="5ADCB27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0724C79" w14:textId="052792B3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13C194E" w14:textId="514141E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155.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9A3A9E4" w14:textId="6F2182C1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Kosz do kontenera wymiary 403x250x80-105 mm, bez nóżek  zaokrąglone ranty, falista struktura dna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6B96086" w14:textId="68CCB98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20B8E693" w14:textId="7453F9FE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9F327C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1BFE2B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A338B55" w14:textId="5FB7F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6AB1EFC" w14:textId="06751F76" w:rsidTr="0064728B">
        <w:trPr>
          <w:trHeight w:val="344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BECAB33" w14:textId="29E74FD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156.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170BD6F" w14:textId="29C9EEDE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Wanna do kontenera o wymiarach 470x274x120mm wykonana ze stopu aluminium z ergonomicznymi uchwytami 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blokującymi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się pod  katem 90 stopni. Wyposażona w uchwyty na tabliczki identyfikacyjne po obu stronach kontenera.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D20398C" w14:textId="028C062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284C6AD4" w14:textId="28C499A0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47CD229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63A2E2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644B4B4" w14:textId="2F9D87D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3CA8B09" w14:textId="24D53821" w:rsidTr="0064728B">
        <w:trPr>
          <w:trHeight w:val="365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DD06677" w14:textId="3D452D9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157.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EF7B08E" w14:textId="238BA8F8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Pokrywa kontenera wykonana z grubego aluminium min. 2 mm grubości z filtrem przeznaczonym na minimum 5000 cykli sterylizacyjnych.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filtr pracujący w systemie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otwartym filtr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stanowi barierę mikrobiologiczną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F3D22CE" w14:textId="241B44A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676D3657" w14:textId="3C4CC7E1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EE0172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7375DB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2D7228E" w14:textId="497032D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A9551F" w:rsidRPr="0064728B" w14:paraId="7A6B69DE" w14:textId="32556FE3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C44B388" w14:textId="446BADD4" w:rsidR="00A9551F" w:rsidRPr="0064728B" w:rsidRDefault="00EA7731" w:rsidP="00A9551F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7885" w:type="dxa"/>
            <w:gridSpan w:val="3"/>
            <w:shd w:val="clear" w:color="auto" w:fill="auto"/>
            <w:vAlign w:val="center"/>
            <w:hideMark/>
          </w:tcPr>
          <w:p w14:paraId="22A84B63" w14:textId="62FDE000" w:rsidR="00A9551F" w:rsidRPr="0064728B" w:rsidRDefault="00EA7731" w:rsidP="00A9551F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  <w:t>Ortopedia</w:t>
            </w:r>
          </w:p>
          <w:p w14:paraId="2D60ECDB" w14:textId="0F8027AC" w:rsidR="00A9551F" w:rsidRPr="0064728B" w:rsidRDefault="00EA7731" w:rsidP="00A9551F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593" w:type="dxa"/>
          </w:tcPr>
          <w:p w14:paraId="777A103E" w14:textId="77777777" w:rsidR="00A9551F" w:rsidRPr="0064728B" w:rsidRDefault="00A9551F" w:rsidP="00A9551F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3CBE597" w14:textId="3ADC49A1" w:rsidR="00A9551F" w:rsidRPr="0064728B" w:rsidRDefault="00A9551F" w:rsidP="00A9551F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2B22A30" w14:textId="77777777" w:rsidR="00A9551F" w:rsidRPr="0064728B" w:rsidRDefault="00A9551F" w:rsidP="00A9551F">
            <w:pPr>
              <w:rPr>
                <w:rFonts w:ascii="Garamond" w:eastAsia="Times New Roman" w:hAnsi="Garamond" w:cs="Calibri"/>
                <w:b/>
                <w:bCs/>
                <w:sz w:val="22"/>
                <w:szCs w:val="22"/>
                <w:lang w:eastAsia="pl-PL"/>
              </w:rPr>
            </w:pPr>
          </w:p>
        </w:tc>
      </w:tr>
      <w:tr w:rsidR="00D34FBB" w:rsidRPr="0064728B" w14:paraId="1888868D" w14:textId="58093B4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5C96176" w14:textId="0380827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158.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9ACB06E" w14:textId="3ECA6217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Osteotom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lambotte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prosty szerokość 8 mm długość 240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0F92728" w14:textId="49B91A1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92" w:type="dxa"/>
            <w:shd w:val="clear" w:color="auto" w:fill="auto"/>
          </w:tcPr>
          <w:p w14:paraId="415FF00A" w14:textId="1F275A41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CAAD17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F4D985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5348D80" w14:textId="3499A7F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A61E4AB" w14:textId="7C255EDC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89E9DAC" w14:textId="3E276E2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159.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813B025" w14:textId="30AB5C49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Uchwyt skalpela numer 3 długość 125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6593B0D" w14:textId="53271EB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92" w:type="dxa"/>
            <w:shd w:val="clear" w:color="auto" w:fill="auto"/>
          </w:tcPr>
          <w:p w14:paraId="583B6A17" w14:textId="71A54BE5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371BEE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0813C1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0B50566" w14:textId="05CD424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3BF99A2" w14:textId="7B9CEE0C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88E7F0A" w14:textId="407B3A6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160.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DAC737B" w14:textId="567D4CC0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Uchwyt skalpela numer 3 l długość 210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BD70F26" w14:textId="2189200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92" w:type="dxa"/>
            <w:shd w:val="clear" w:color="auto" w:fill="auto"/>
          </w:tcPr>
          <w:p w14:paraId="146CFA00" w14:textId="36238AEC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5EE7D2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381586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E6533F3" w14:textId="2E74D40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2106CC9" w14:textId="1B86D935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875A834" w14:textId="4B76786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161.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4C2B041" w14:textId="462A8C94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Nożyczki chirurgiczne odgięte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cooper tępo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tepe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dł. 145mm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BF06D87" w14:textId="6B3850B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92" w:type="dxa"/>
            <w:shd w:val="clear" w:color="auto" w:fill="auto"/>
          </w:tcPr>
          <w:p w14:paraId="41A6AB8F" w14:textId="5A159D00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4C94A45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156E90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F477742" w14:textId="52F6941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09485E88" w14:textId="13B6F0E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B2A1AB6" w14:textId="54F00E2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162.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94F7ABA" w14:textId="1C4A1E66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Nożyczki preparacyjne super ostre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metzenbaum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proste długość 145 mm końce tępo tępe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9241DC4" w14:textId="16CA1DB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92" w:type="dxa"/>
            <w:shd w:val="clear" w:color="auto" w:fill="auto"/>
          </w:tcPr>
          <w:p w14:paraId="5996CD21" w14:textId="2E952E3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A418D4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D59F32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C43894E" w14:textId="589B184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4EB022E" w14:textId="75F75D8F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85F3E54" w14:textId="6432E99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163.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8E6FBD3" w14:textId="706C5AA3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Nożyczki preparacyjne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mayo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odgięte długość 200 mm ostrza tępo tępe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057A94B" w14:textId="20D0382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92" w:type="dxa"/>
            <w:shd w:val="clear" w:color="auto" w:fill="auto"/>
          </w:tcPr>
          <w:p w14:paraId="0E065B58" w14:textId="3B0C55BF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CFB908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0FBBEB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DCD2A44" w14:textId="50FE6BC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44902F9" w14:textId="32DB3B29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6BF75ED" w14:textId="68E8325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164.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A1BEF6B" w14:textId="6FF21768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Dwubiegunowa pęseta koagulacyjna, dł. 220mm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CBCD267" w14:textId="375F1E7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72E0C741" w14:textId="016A0D51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4144FA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FC6077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F79602D" w14:textId="4B7975E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DF90F28" w14:textId="0E6B4E61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003D5C2" w14:textId="5F3E9BD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165.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E2C625E" w14:textId="7BD5E476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Dwubiegunowa pęseta koagulacyjna, dł. 175mm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7C6A9C1" w14:textId="6106295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4B6B49BF" w14:textId="4020C835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66B1A1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19C18D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5AAA346" w14:textId="0DADEDA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744F98D" w14:textId="3E468B92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6C76B85" w14:textId="2CE5620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166.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B7475B4" w14:textId="4125D5DF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Rozwieracz do krocza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gelpi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szczęka 1/1 ząb końce ostre długość 175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DD4508F" w14:textId="169DA84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92" w:type="dxa"/>
            <w:shd w:val="clear" w:color="auto" w:fill="auto"/>
          </w:tcPr>
          <w:p w14:paraId="45235371" w14:textId="4F4A38B0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A36044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43273A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3654365" w14:textId="725617C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8258237" w14:textId="4ED74DFC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C269ED2" w14:textId="3BC38D4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167.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0A796DC" w14:textId="5B2E752A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Raspator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cottle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zakrzywiony ostro zakończony szerokość części roboczej 8 mm długość całkowita 195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8535515" w14:textId="3174707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92" w:type="dxa"/>
            <w:shd w:val="clear" w:color="auto" w:fill="auto"/>
          </w:tcPr>
          <w:p w14:paraId="4FF3D454" w14:textId="223311C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31130C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687DD1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4D7A3A6" w14:textId="6BDB171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C3EBACF" w14:textId="4FADEEBF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20160CE" w14:textId="70C0725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168.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9EB9D18" w14:textId="539DBF9D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Imadło płaskie do 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trzymania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drutu uchwyt boczny szczęki poprzecznie ząbkowane długość całkowita 200 mm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EF68EE3" w14:textId="3E91D34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592" w:type="dxa"/>
            <w:shd w:val="clear" w:color="auto" w:fill="auto"/>
          </w:tcPr>
          <w:p w14:paraId="33D48D55" w14:textId="2913ED3A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F63E15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D2EFF8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EACEE40" w14:textId="4F11B97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06F6C7A8" w14:textId="2B3CF76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D919B9A" w14:textId="76B6146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169.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60B14ED" w14:textId="584684FC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Kleszcze chwytające do chrząstek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bricher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ganske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zakrzywione długość 200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22E817F" w14:textId="49D480A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1D2A9DDC" w14:textId="6AAD5AE3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381C8D14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6B7629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CECD2D5" w14:textId="76055B5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E390A64" w14:textId="0461251A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4563D7D" w14:textId="5F0E539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170.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B81CCDC" w14:textId="01BCE689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Odgryzacz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kostny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luer-stille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prosty szerokość szczęki 8 mm długość 240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D9CF5B3" w14:textId="09E9CB1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098AD5CF" w14:textId="5891991A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CB52834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2B3107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DD90341" w14:textId="468E8A5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62C7553" w14:textId="295E9FE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D506DE7" w14:textId="4BC1D08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171.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1950D02" w14:textId="53F4D172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Dźwignia kostna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hohmann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szerokość 17 mm długość 240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E20FA9C" w14:textId="3BF24CC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523B40A9" w14:textId="1FF4D658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DF96AD4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9A9C50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E29C2E7" w14:textId="655D6B1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AA15F72" w14:textId="1326EB2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329DDA81" w14:textId="2CCE895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172.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CD4492C" w14:textId="00376CCE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Raspator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lambotte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szerokość części roboczej 20 mm długość całkowita 215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70813AC" w14:textId="5E381F8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7BE77C88" w14:textId="4FD5D40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B1E4C8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0F5F1A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7187C87" w14:textId="4BE2427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A639820" w14:textId="616E31D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BD783F0" w14:textId="0147E54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173.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5ED5AD7" w14:textId="1B9F2753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Hak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operacyjny typu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volkmann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sześciozębny półostry 8,5x29 mm długość 220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DC2BCF9" w14:textId="197439B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62D8989D" w14:textId="58494BF8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177694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56184B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B79F28B" w14:textId="421DE69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4165F51" w14:textId="705AB39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9CFDC57" w14:textId="429660B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174.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644D1D8" w14:textId="7A2A6646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Dźwignia kostna typ </w:t>
            </w:r>
            <w:proofErr w:type="spellStart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hohmann-aldinger</w:t>
            </w:r>
            <w:proofErr w:type="spellEnd"/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szerokość 24 mm długość 270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93315F2" w14:textId="41C56C1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17DDD3E3" w14:textId="4D288BF1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6E6627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403E9B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2A93DD6" w14:textId="1025052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69B0499" w14:textId="11B636C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9537493" w14:textId="3FCF250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175.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1AC168C" w14:textId="40EDA1F2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Dźwignia kostna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verbrugge-muller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szerokość 44 mm długość 240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1E9EF51" w14:textId="19B889F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368EFD5F" w14:textId="7A625C38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301D1E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28BE5E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65F2ED5" w14:textId="774292A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382CA3E" w14:textId="5C945501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40C2851" w14:textId="7A35340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176.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17370E3" w14:textId="4E63DF6F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Uchwyt skalpela numer 3 l długość 210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4BE768D" w14:textId="6E8DC73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92" w:type="dxa"/>
            <w:shd w:val="clear" w:color="auto" w:fill="auto"/>
          </w:tcPr>
          <w:p w14:paraId="59D6E101" w14:textId="7738E45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0FBE56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884154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18DE6F9" w14:textId="5000544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17731C2" w14:textId="7BE2AF9A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B956F0F" w14:textId="4D0E5C9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177.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ED277AD" w14:textId="7E2D00B4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Uchwyt skalpela numer 3 długość 125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B4610F9" w14:textId="45F1C03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5A05F43A" w14:textId="293E4C36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EEB452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560CBF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2779C49" w14:textId="37ADF25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9B16D3A" w14:textId="01B36162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4BCAD67" w14:textId="56E89C6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178.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5551EAA" w14:textId="2FD7A648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Nożyczki chirurgiczne odgięte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mayo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długość 230 mm ostrza tępo tępe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D8615DA" w14:textId="439BB2C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1C0151F2" w14:textId="1EB9D361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45C0F8B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CF9914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9AB9D4E" w14:textId="27370FE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B6A2C8B" w14:textId="27BE95BA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6B852BE" w14:textId="1EF6080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179.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84B027E" w14:textId="37D890D8" w:rsidR="00D34FBB" w:rsidRPr="0064728B" w:rsidRDefault="00C50D8F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Nożyczki  preparacyjne odgięte </w:t>
            </w:r>
            <w:r w:rsidR="00F61528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lexer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długość 165 mm ostrza tępo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tepe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utwardzone z twardą wkładką złote ucha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0AB497B" w14:textId="600B9DD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062EC5E2" w14:textId="40DE6466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4A769E1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62BC6C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582C9A0" w14:textId="066A0D6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1BB6A93" w14:textId="157DDCCA" w:rsidTr="0064728B">
        <w:trPr>
          <w:trHeight w:val="344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33BA83D" w14:textId="662586A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180.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2B1FA89" w14:textId="1C6ED884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Nożyczki  preparacyjne odgięte delikatne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 baby-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metzenbaum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długość 145 mm ostrza tępo </w:t>
            </w:r>
            <w:r w:rsidR="00C50D8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tępe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utwardzone z twardą wkładką złote ucha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0E53375" w14:textId="4E4811F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92" w:type="dxa"/>
            <w:shd w:val="clear" w:color="auto" w:fill="auto"/>
          </w:tcPr>
          <w:p w14:paraId="53F3F99A" w14:textId="13CB1CF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EDDE7A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4F1911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88BE6CF" w14:textId="2D8FEA6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3B8B335C" w14:textId="4A225A3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DF47D3E" w14:textId="04AB6A6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181.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47758652" w14:textId="3F68A1B0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Dźwignia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kostna typu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hohmann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szerokość 17 mm długa wąska końcówka długość 240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2AEC69E" w14:textId="7D719A8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0606522D" w14:textId="6375BB2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29CF47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B4E998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2EC6AC4" w14:textId="052032A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54F0FF2" w14:textId="62C8B92B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63E24EE" w14:textId="7BF331A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182.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91BAB2E" w14:textId="732B7338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Nożyczki  preparacyjne odgięte długość 115 mm ostrza tępo tępe utwardzone z twardą wkładką złote ucha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3582F30E" w14:textId="45F29C5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1592" w:type="dxa"/>
            <w:shd w:val="clear" w:color="auto" w:fill="auto"/>
          </w:tcPr>
          <w:p w14:paraId="7BB336ED" w14:textId="640FADC7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A32CDF4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87ACAC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97489E7" w14:textId="3F451F1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588E8F4" w14:textId="16DB303F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523757A" w14:textId="5200E52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183.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C5EBCDD" w14:textId="6B47FCAD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Hak operacyjny typ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u </w:t>
            </w:r>
            <w:proofErr w:type="spellStart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volkmann</w:t>
            </w:r>
            <w:proofErr w:type="spellEnd"/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sześciozębny ostry 9x29 mm długość 220 mm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9802134" w14:textId="0410A67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4386CD90" w14:textId="05E5B23C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4F43AE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E273B5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1D6A5BE" w14:textId="714A3F3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3F2DDDD" w14:textId="52A16774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05D91BD" w14:textId="1A3FAEE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184.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0ACC2DE" w14:textId="51BFB5E9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Igła chirurgiczna figura g1 trójkątna zakrzywiona 1,4 mm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80 mm 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EBCBC3B" w14:textId="7EE8C6C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198DE765" w14:textId="2C2FB30E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9B27D1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6261B2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50AA9AE" w14:textId="4867AFB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0578C730" w14:textId="551C3833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7364EC3" w14:textId="29292E9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185.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97862D7" w14:textId="314FEF87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Igła chirurgiczna figura g2 trójkątna zakrzywiona 1,4 mm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73 mm 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A7476F8" w14:textId="689F934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1104F006" w14:textId="19A3F31F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2E052E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C282E3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6A4DB03" w14:textId="4CCDDD9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054765C7" w14:textId="6D72DDC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57E27FA" w14:textId="06F51AD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186.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3D04363" w14:textId="057A4AB2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Igła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chirurgiczna figura g3 trójkątna zakrzywiona 1,3 mm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68 mm 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77B61530" w14:textId="6F0B0AC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1F57C5AE" w14:textId="7F8C85F6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61AB67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CC1443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AB3E7E6" w14:textId="10BBEF3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986855B" w14:textId="12D44816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F18344C" w14:textId="0BB8C8D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187.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E9B1981" w14:textId="5E92C19F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Igła chirurgiczna figura g4 trójkątna zakrzywiona 1,3 mm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63 mm 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F2E5829" w14:textId="650E8BF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4FF8DEC1" w14:textId="0325D6AF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2B024D4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8DDA3DB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4DE2C2F" w14:textId="14D3B06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95A8F0C" w14:textId="0A52101F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8B6B578" w14:textId="7C1496E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188.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45CAC62" w14:textId="1111DC90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Igła chirurgiczna figura g5 trójkątna zakrzywiona 1,2 mm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58 mm 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24E2C1B" w14:textId="059D55B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2BFECF11" w14:textId="51D47ABB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A78978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149D01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9413148" w14:textId="1823EA9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631CB26" w14:textId="250C5D97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22EB153" w14:textId="57AB67F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189.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455A18E" w14:textId="45B10FCA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Igła chirurgiczna figura g6 trójkątna zakrzywiona 1,1 mm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55 mm 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423ADB6" w14:textId="0A51DB3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27CBF2E4" w14:textId="304230BD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D75D84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8BE8A86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66F39CD" w14:textId="34EC588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ABD9BA8" w14:textId="54096668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F4B6518" w14:textId="4040A11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190.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A721FF7" w14:textId="3C52D210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Igła chirurgiczna figura g7 trójkątna zakrzywiona 1,1 mm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50 mm 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740FCD5" w14:textId="7A87F823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03303067" w14:textId="242A8D06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143C5C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7917F60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7AA8411" w14:textId="6A0D4EE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EA3E14F" w14:textId="33994350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07097DBD" w14:textId="6CC2102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191.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12296FE3" w14:textId="4F6F41B2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Igła chirurgiczna figura g8 trójkątna zakrzywiona 1,0 mm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46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mm 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AB62218" w14:textId="32D5B0D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10</w:t>
            </w:r>
          </w:p>
        </w:tc>
        <w:tc>
          <w:tcPr>
            <w:tcW w:w="1592" w:type="dxa"/>
            <w:shd w:val="clear" w:color="auto" w:fill="auto"/>
          </w:tcPr>
          <w:p w14:paraId="1846C944" w14:textId="77E0B698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98075FD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0642E1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9B82450" w14:textId="1B9879D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6F77B9E" w14:textId="4855D925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00788F7" w14:textId="4CF8292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192.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5C1E298C" w14:textId="6AA73B74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Igła chirurgiczna figura ga1 trójkątna zakrzywiona 1,6 mm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65 mm 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0C2CB415" w14:textId="41867C4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592" w:type="dxa"/>
            <w:shd w:val="clear" w:color="auto" w:fill="auto"/>
          </w:tcPr>
          <w:p w14:paraId="2A054366" w14:textId="16287559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FD5B858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29AD24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078303E" w14:textId="4386EDF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DD4DCCE" w14:textId="3DDF7F29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F4E34E3" w14:textId="6F33726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193.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764FD628" w14:textId="61688210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Igła chirurgiczna figura ga2 trójkątna zakrzywiona 1,6 mm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60 mm 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6FD7B9BC" w14:textId="1251343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592" w:type="dxa"/>
            <w:shd w:val="clear" w:color="auto" w:fill="auto"/>
          </w:tcPr>
          <w:p w14:paraId="41FD4F38" w14:textId="5FE57254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45DDE5C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8E218A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21E0A0E" w14:textId="2A650EA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CE8AAF8" w14:textId="1574A3D7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A278CEC" w14:textId="38DD3A8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194.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A561B84" w14:textId="4096F70B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Igła chirurgiczna figura ga3 trójkątna zakrzywiona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1,4 mm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52 mm 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46A725E" w14:textId="28BD100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592" w:type="dxa"/>
            <w:shd w:val="clear" w:color="auto" w:fill="auto"/>
          </w:tcPr>
          <w:p w14:paraId="52B24AB4" w14:textId="7CD7B239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0411D07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C7D77F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6BE2009" w14:textId="01EFED4C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70434271" w14:textId="36DFC433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24F39BD3" w14:textId="1F6C859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195.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0ADBC2E" w14:textId="198488A1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Igła chirurgiczna figura ga4 trójkątna zakrzywiona 1,4 mm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45 mm 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418F1FA" w14:textId="3C74A91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592" w:type="dxa"/>
            <w:shd w:val="clear" w:color="auto" w:fill="auto"/>
          </w:tcPr>
          <w:p w14:paraId="1C07BF51" w14:textId="32ABD82A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0F393F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19A56702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176A494" w14:textId="6C6F1AC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9AFBEEF" w14:textId="7F94A99D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5F58D5D8" w14:textId="61D3DB9A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196.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E10B5C7" w14:textId="646C6FA4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Igła chirurgiczna figura ga5 trójkątna zakrzywiona 1,3 mm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37 mm 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21A8C3B" w14:textId="18F00E7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592" w:type="dxa"/>
            <w:shd w:val="clear" w:color="auto" w:fill="auto"/>
          </w:tcPr>
          <w:p w14:paraId="1F826D81" w14:textId="1494C00A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1DBE26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77266B0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053BE2CD" w14:textId="7D64326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255B7298" w14:textId="65788233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163CC532" w14:textId="0BD7E5D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197.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3465D7FF" w14:textId="5D28A1F3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Igła chirurgiczna figura ga6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trójkątna zakrzywiona 1,3 mm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32 mm 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21C1A64" w14:textId="346F4B35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592" w:type="dxa"/>
            <w:shd w:val="clear" w:color="auto" w:fill="auto"/>
          </w:tcPr>
          <w:p w14:paraId="4B2D567A" w14:textId="441A1912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7E648EDE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31ACD6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B27D36A" w14:textId="07EE2A4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64B461F2" w14:textId="21E67123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4047F6C1" w14:textId="2C46B7C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198.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3D2132C" w14:textId="2F3AB9BE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Igła chirurgiczna figura ga7 trójkątna zakrzywiona 1,0 mm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długość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26 mm 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4D363648" w14:textId="6948A619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1592" w:type="dxa"/>
            <w:shd w:val="clear" w:color="auto" w:fill="auto"/>
          </w:tcPr>
          <w:p w14:paraId="33CD43F2" w14:textId="215C64D8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447BF35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5BBAE27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08F0736" w14:textId="56D8BAB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AA101F2" w14:textId="2A145EA3" w:rsidTr="0064728B">
        <w:trPr>
          <w:trHeight w:val="182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771E623E" w14:textId="4E8D8C7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199.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63ABE2DA" w14:textId="134476E5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Kosz do kontenera wymiary 403x250x80-105 mm, bez nóżek  zaokrąglone ranty, falista struktura dna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542AA8A0" w14:textId="0633F53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0393DD64" w14:textId="32A7D638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EED74B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142D80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6A7F59A5" w14:textId="537EC40F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541FE031" w14:textId="329F0541" w:rsidTr="0064728B">
        <w:trPr>
          <w:trHeight w:val="344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DD478BA" w14:textId="261EA306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200.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0B287348" w14:textId="26C911B2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Wanna do kontenera o wymiarach 470x274x120mm wykonana ze stopu aluminium z ergonomicznymi uchwytami </w:t>
            </w:r>
            <w:r w:rsidR="00DB2B74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blokującymi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się pod  katem 90 stopni. Wyposażona w uchwyty na tabliczki identyfikacyjne po obu stronach kontenera.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29DB4070" w14:textId="23C08D0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5B43D3C4" w14:textId="70B07529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577ED93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0588E3EC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9996130" w14:textId="6640B13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4AACF900" w14:textId="2C32285C" w:rsidTr="0064728B">
        <w:trPr>
          <w:trHeight w:val="365"/>
          <w:jc w:val="center"/>
        </w:trPr>
        <w:tc>
          <w:tcPr>
            <w:tcW w:w="930" w:type="dxa"/>
            <w:shd w:val="clear" w:color="auto" w:fill="auto"/>
            <w:vAlign w:val="center"/>
            <w:hideMark/>
          </w:tcPr>
          <w:p w14:paraId="65E89768" w14:textId="2848094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201.</w:t>
            </w:r>
          </w:p>
        </w:tc>
        <w:tc>
          <w:tcPr>
            <w:tcW w:w="5206" w:type="dxa"/>
            <w:shd w:val="clear" w:color="auto" w:fill="auto"/>
            <w:vAlign w:val="center"/>
            <w:hideMark/>
          </w:tcPr>
          <w:p w14:paraId="2705684B" w14:textId="5A37BBD5" w:rsidR="00D34FBB" w:rsidRPr="0064728B" w:rsidRDefault="00F61528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Pokrywa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kontenera wykonana z grubego aluminium min. 2 mm grubości z </w:t>
            </w:r>
            <w:r w:rsidR="00C879AA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filtrem przeznaczonym na min.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5000 cykli sterylizacyjnych.</w:t>
            </w:r>
            <w:r w:rsidR="0043780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Filtr pracujący w systemie otwartym,</w:t>
            </w:r>
            <w:r w:rsidR="0043780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="00D34FBB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filtr stanowi barierę mikrobiologiczną </w:t>
            </w:r>
          </w:p>
        </w:tc>
        <w:tc>
          <w:tcPr>
            <w:tcW w:w="1087" w:type="dxa"/>
            <w:shd w:val="clear" w:color="auto" w:fill="auto"/>
            <w:vAlign w:val="center"/>
            <w:hideMark/>
          </w:tcPr>
          <w:p w14:paraId="157ED439" w14:textId="259DA6C4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1592" w:type="dxa"/>
            <w:shd w:val="clear" w:color="auto" w:fill="auto"/>
          </w:tcPr>
          <w:p w14:paraId="3DA0536B" w14:textId="1E9165A5" w:rsidR="00D34FBB" w:rsidRPr="0064728B" w:rsidRDefault="00D34FBB" w:rsidP="00602406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  <w:r w:rsidR="00C879AA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, </w:t>
            </w:r>
            <w:r w:rsidR="00E564CE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podać</w:t>
            </w:r>
          </w:p>
        </w:tc>
        <w:tc>
          <w:tcPr>
            <w:tcW w:w="1593" w:type="dxa"/>
          </w:tcPr>
          <w:p w14:paraId="316E72F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592153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1B43148F" w14:textId="58D3CB2C" w:rsidR="00C879AA" w:rsidRPr="0064728B" w:rsidRDefault="00682117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D34FBB" w:rsidRPr="0064728B" w14:paraId="3F321646" w14:textId="77777777" w:rsidTr="0064728B">
        <w:trPr>
          <w:trHeight w:val="365"/>
          <w:jc w:val="center"/>
        </w:trPr>
        <w:tc>
          <w:tcPr>
            <w:tcW w:w="930" w:type="dxa"/>
            <w:shd w:val="clear" w:color="auto" w:fill="auto"/>
            <w:vAlign w:val="center"/>
          </w:tcPr>
          <w:p w14:paraId="31D09EB8" w14:textId="5074265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202.</w:t>
            </w:r>
          </w:p>
        </w:tc>
        <w:tc>
          <w:tcPr>
            <w:tcW w:w="5206" w:type="dxa"/>
            <w:shd w:val="clear" w:color="auto" w:fill="auto"/>
            <w:vAlign w:val="bottom"/>
          </w:tcPr>
          <w:p w14:paraId="651305CE" w14:textId="0136CF0E" w:rsidR="00D34FBB" w:rsidRPr="0064728B" w:rsidRDefault="00D34FBB" w:rsidP="00D34FBB">
            <w:pPr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 xml:space="preserve">Dopuszczalne tolerancje od rozmiarów podanych w opisie przedmiotu zamówienia poz. 1-201: </w:t>
            </w:r>
          </w:p>
          <w:p w14:paraId="25D29D75" w14:textId="77777777" w:rsidR="00D34FBB" w:rsidRPr="0064728B" w:rsidRDefault="00D34FBB" w:rsidP="00D34FBB">
            <w:pPr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 xml:space="preserve">Dla długości całkowitej nie więcej niż +/- 2 [mm] </w:t>
            </w:r>
          </w:p>
          <w:p w14:paraId="2B65C845" w14:textId="1BEF6161" w:rsidR="00D34FBB" w:rsidRPr="0064728B" w:rsidRDefault="00D34FBB" w:rsidP="00D34FBB">
            <w:pPr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 xml:space="preserve">Pozostałe wymiary nie więcej niż +/- 2%.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7AC0C738" w14:textId="1F8A045B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592" w:type="dxa"/>
            <w:shd w:val="clear" w:color="auto" w:fill="auto"/>
          </w:tcPr>
          <w:p w14:paraId="50A7AC79" w14:textId="2DD48122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4B9084FC" w14:textId="2F1505D7" w:rsidR="00D34FBB" w:rsidRPr="0064728B" w:rsidRDefault="00D95A50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2061" w:type="dxa"/>
          </w:tcPr>
          <w:p w14:paraId="024A8806" w14:textId="502D6E32" w:rsidR="00D34FBB" w:rsidRPr="0064728B" w:rsidRDefault="00D95A50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2699" w:type="dxa"/>
          </w:tcPr>
          <w:p w14:paraId="005104CE" w14:textId="596B26A0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34FBB" w:rsidRPr="0064728B" w14:paraId="193B8327" w14:textId="77777777" w:rsidTr="0064728B">
        <w:trPr>
          <w:trHeight w:val="365"/>
          <w:jc w:val="center"/>
        </w:trPr>
        <w:tc>
          <w:tcPr>
            <w:tcW w:w="930" w:type="dxa"/>
            <w:shd w:val="clear" w:color="auto" w:fill="auto"/>
            <w:vAlign w:val="center"/>
          </w:tcPr>
          <w:p w14:paraId="274E911D" w14:textId="452CE07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203.</w:t>
            </w:r>
          </w:p>
        </w:tc>
        <w:tc>
          <w:tcPr>
            <w:tcW w:w="5206" w:type="dxa"/>
            <w:shd w:val="clear" w:color="auto" w:fill="auto"/>
            <w:vAlign w:val="bottom"/>
          </w:tcPr>
          <w:p w14:paraId="0C21D4F6" w14:textId="6DBAEFF8" w:rsidR="00D34FBB" w:rsidRPr="0064728B" w:rsidRDefault="001A392E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N</w:t>
            </w:r>
            <w:r w:rsidR="00D34FBB"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arzędzia poddane procesom wstępnej pasywacji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8F3A987" w14:textId="32030E88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592" w:type="dxa"/>
            <w:shd w:val="clear" w:color="auto" w:fill="auto"/>
          </w:tcPr>
          <w:p w14:paraId="06BB5073" w14:textId="4B48DD2A" w:rsidR="00D34FBB" w:rsidRPr="0064728B" w:rsidRDefault="00D34FBB" w:rsidP="00B92703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5B0A0C4A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2B865BC9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5C7BECE2" w14:textId="159555A7" w:rsidR="00D34FBB" w:rsidRPr="0064728B" w:rsidRDefault="00B92703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-</w:t>
            </w:r>
          </w:p>
        </w:tc>
      </w:tr>
      <w:tr w:rsidR="00D34FBB" w:rsidRPr="0064728B" w14:paraId="72F007C5" w14:textId="77777777" w:rsidTr="0064728B">
        <w:trPr>
          <w:trHeight w:val="365"/>
          <w:jc w:val="center"/>
        </w:trPr>
        <w:tc>
          <w:tcPr>
            <w:tcW w:w="930" w:type="dxa"/>
            <w:shd w:val="clear" w:color="auto" w:fill="auto"/>
            <w:vAlign w:val="center"/>
          </w:tcPr>
          <w:p w14:paraId="63D04B6A" w14:textId="2BD76512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204.</w:t>
            </w:r>
          </w:p>
        </w:tc>
        <w:tc>
          <w:tcPr>
            <w:tcW w:w="5206" w:type="dxa"/>
            <w:shd w:val="clear" w:color="auto" w:fill="auto"/>
            <w:vAlign w:val="bottom"/>
          </w:tcPr>
          <w:p w14:paraId="48EA0CBB" w14:textId="3228A140" w:rsidR="00D34FBB" w:rsidRPr="0064728B" w:rsidRDefault="001A392E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O</w:t>
            </w:r>
            <w:r w:rsidR="00D34FBB"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znaczenie laserowe producenta i numeru katalogowego na każdym narzędziu,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55F73900" w14:textId="5C7BA0DD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592" w:type="dxa"/>
            <w:shd w:val="clear" w:color="auto" w:fill="auto"/>
          </w:tcPr>
          <w:p w14:paraId="08529164" w14:textId="06C118C9" w:rsidR="00D34FBB" w:rsidRPr="0064728B" w:rsidRDefault="00D34FBB" w:rsidP="00C879AA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2A05B61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3CDE7EF7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3EB9A4B2" w14:textId="5891ED70" w:rsidR="00D34FBB" w:rsidRPr="0064728B" w:rsidRDefault="00C879AA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D34FBB" w:rsidRPr="0064728B" w14:paraId="5FBC2CD5" w14:textId="77777777" w:rsidTr="0064728B">
        <w:trPr>
          <w:trHeight w:val="365"/>
          <w:jc w:val="center"/>
        </w:trPr>
        <w:tc>
          <w:tcPr>
            <w:tcW w:w="930" w:type="dxa"/>
            <w:shd w:val="clear" w:color="auto" w:fill="auto"/>
            <w:vAlign w:val="center"/>
          </w:tcPr>
          <w:p w14:paraId="41781471" w14:textId="023DA71E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205.</w:t>
            </w:r>
          </w:p>
        </w:tc>
        <w:tc>
          <w:tcPr>
            <w:tcW w:w="5206" w:type="dxa"/>
            <w:shd w:val="clear" w:color="auto" w:fill="auto"/>
            <w:vAlign w:val="bottom"/>
          </w:tcPr>
          <w:p w14:paraId="223FED5B" w14:textId="63F6D4B8" w:rsidR="00D34FBB" w:rsidRPr="0064728B" w:rsidRDefault="001A392E" w:rsidP="00D34FBB">
            <w:pPr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N</w:t>
            </w:r>
            <w:r w:rsidR="00D34FBB"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arzędzia posiadają możliwość:</w:t>
            </w:r>
          </w:p>
          <w:p w14:paraId="0981766E" w14:textId="77777777" w:rsidR="00D34FBB" w:rsidRPr="0064728B" w:rsidRDefault="00D34FBB" w:rsidP="00D34FBB">
            <w:pPr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 xml:space="preserve">-mycia (ultradźwięki, neutralizacja i środki myjące posiadające dopuszczenie </w:t>
            </w:r>
            <w:proofErr w:type="spellStart"/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pzh</w:t>
            </w:r>
            <w:proofErr w:type="spellEnd"/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)</w:t>
            </w:r>
          </w:p>
          <w:p w14:paraId="46A9208B" w14:textId="77777777" w:rsidR="00D34FBB" w:rsidRPr="0064728B" w:rsidRDefault="00D34FBB" w:rsidP="00D34FBB">
            <w:pPr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 xml:space="preserve">-dezynfekcji (temperaturowa i chemiczna środkami dopuszczonymi przez </w:t>
            </w:r>
            <w:proofErr w:type="spellStart"/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pzh</w:t>
            </w:r>
            <w:proofErr w:type="spellEnd"/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)</w:t>
            </w:r>
          </w:p>
          <w:p w14:paraId="36B50938" w14:textId="523ECF33" w:rsidR="00D34FBB" w:rsidRPr="0064728B" w:rsidRDefault="00D34FBB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 xml:space="preserve">- sterylizacji (parowa w autoklawach 134 </w:t>
            </w:r>
            <w:proofErr w:type="spellStart"/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°c</w:t>
            </w:r>
            <w:proofErr w:type="spellEnd"/>
            <w:r w:rsidR="0000794C"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)</w:t>
            </w:r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 xml:space="preserve">, tlenek etylenu dla materiałów wrażliwych temperatura 51 </w:t>
            </w:r>
            <w:proofErr w:type="spellStart"/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°c</w:t>
            </w:r>
            <w:proofErr w:type="spellEnd"/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)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5A2F7ED6" w14:textId="43E7F091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592" w:type="dxa"/>
            <w:shd w:val="clear" w:color="auto" w:fill="auto"/>
          </w:tcPr>
          <w:p w14:paraId="6B21BB3F" w14:textId="47F9ACA9" w:rsidR="00D34FBB" w:rsidRPr="0064728B" w:rsidRDefault="00D34FBB" w:rsidP="00602406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Tak,</w:t>
            </w:r>
            <w:r w:rsidR="00E564CE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podać</w:t>
            </w:r>
          </w:p>
        </w:tc>
        <w:tc>
          <w:tcPr>
            <w:tcW w:w="1593" w:type="dxa"/>
          </w:tcPr>
          <w:p w14:paraId="0819421F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4C0A57D5" w14:textId="77777777" w:rsidR="00D34FBB" w:rsidRPr="0064728B" w:rsidRDefault="00D34FBB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3D8658A" w14:textId="09C289C5" w:rsidR="0000794C" w:rsidRPr="0064728B" w:rsidRDefault="006069BD" w:rsidP="00602406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</w:tr>
      <w:tr w:rsidR="00DF3C0D" w:rsidRPr="0064728B" w14:paraId="0A972BD4" w14:textId="77777777" w:rsidTr="0064728B">
        <w:trPr>
          <w:trHeight w:val="365"/>
          <w:jc w:val="center"/>
        </w:trPr>
        <w:tc>
          <w:tcPr>
            <w:tcW w:w="930" w:type="dxa"/>
            <w:shd w:val="clear" w:color="auto" w:fill="auto"/>
            <w:vAlign w:val="center"/>
          </w:tcPr>
          <w:p w14:paraId="0237AFF4" w14:textId="73DE6203" w:rsidR="00DF3C0D" w:rsidRPr="0064728B" w:rsidRDefault="00DF3C0D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206.</w:t>
            </w:r>
          </w:p>
        </w:tc>
        <w:tc>
          <w:tcPr>
            <w:tcW w:w="5206" w:type="dxa"/>
            <w:shd w:val="clear" w:color="auto" w:fill="auto"/>
            <w:vAlign w:val="bottom"/>
          </w:tcPr>
          <w:p w14:paraId="2D65D4DF" w14:textId="3F76121E" w:rsidR="00E70FBE" w:rsidRPr="0064728B" w:rsidRDefault="00D620F6" w:rsidP="00E70FBE">
            <w:pPr>
              <w:rPr>
                <w:rFonts w:ascii="Garamond" w:eastAsia="Times New Roman" w:hAnsi="Garamond" w:cs="Calibri"/>
                <w:strike/>
                <w:color w:val="FF0000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Narzędzia wykonane z materiałów spełniających normę</w:t>
            </w:r>
            <w:r w:rsidR="00DF3C0D"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 xml:space="preserve"> stali – ISO-7153-1 lub </w:t>
            </w:r>
            <w:r w:rsidR="00E70FBE"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równoważną</w:t>
            </w:r>
            <w:r w:rsidR="00E70FBE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.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</w:t>
            </w:r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N</w:t>
            </w:r>
            <w:r w:rsidR="00DF3C0D"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arzędzia matowane (stosowana przez producenta technologia matowania),</w:t>
            </w:r>
            <w:r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 xml:space="preserve"> odporne</w:t>
            </w:r>
            <w:r w:rsidR="00DF3C0D"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 xml:space="preserve"> na korozję zgodnie z normą DIN_EN_ISO 13402 lub </w:t>
            </w:r>
            <w:r w:rsidR="00E70FBE" w:rsidRPr="0064728B"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  <w:t>równoważną</w:t>
            </w:r>
            <w:r w:rsidR="00E70FBE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6A42F74" w14:textId="6002B2A1" w:rsidR="00DF3C0D" w:rsidRPr="0064728B" w:rsidRDefault="00DF3C0D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592" w:type="dxa"/>
            <w:shd w:val="clear" w:color="auto" w:fill="auto"/>
          </w:tcPr>
          <w:p w14:paraId="53BD47B6" w14:textId="476A8F12" w:rsidR="00DF3C0D" w:rsidRPr="0064728B" w:rsidRDefault="00DF3C0D" w:rsidP="00D34FBB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1F74F167" w14:textId="77777777" w:rsidR="00DF3C0D" w:rsidRPr="0064728B" w:rsidRDefault="00DF3C0D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45DBF8D" w14:textId="77777777" w:rsidR="00DF3C0D" w:rsidRPr="0064728B" w:rsidRDefault="00DF3C0D" w:rsidP="00D34FBB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7B8A7AD5" w14:textId="14BD41EF" w:rsidR="00DF3C0D" w:rsidRPr="0064728B" w:rsidRDefault="001A392E" w:rsidP="001A392E">
            <w:pPr>
              <w:jc w:val="center"/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 xml:space="preserve">- </w:t>
            </w:r>
          </w:p>
        </w:tc>
      </w:tr>
      <w:tr w:rsidR="00DF3C0D" w:rsidRPr="0064728B" w14:paraId="1C625B50" w14:textId="77777777" w:rsidTr="0064728B">
        <w:trPr>
          <w:trHeight w:val="365"/>
          <w:jc w:val="center"/>
        </w:trPr>
        <w:tc>
          <w:tcPr>
            <w:tcW w:w="930" w:type="dxa"/>
            <w:shd w:val="clear" w:color="auto" w:fill="auto"/>
            <w:vAlign w:val="center"/>
          </w:tcPr>
          <w:p w14:paraId="3F9F6D53" w14:textId="06EDDCEE" w:rsidR="00DF3C0D" w:rsidRPr="0064728B" w:rsidRDefault="00DF3C0D" w:rsidP="00DF3C0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207.</w:t>
            </w:r>
          </w:p>
        </w:tc>
        <w:tc>
          <w:tcPr>
            <w:tcW w:w="5206" w:type="dxa"/>
            <w:vAlign w:val="center"/>
          </w:tcPr>
          <w:p w14:paraId="6231E6F6" w14:textId="5CE72104" w:rsidR="00DF3C0D" w:rsidRPr="0064728B" w:rsidRDefault="00DF3C0D" w:rsidP="0010589F">
            <w:pPr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Narzędzia wykonane ze stali chirurgicznej spełniające wymagania normy PN EN10088-1; (ISO7153-1) lub równoważnej zawierające informację o stal</w:t>
            </w:r>
            <w:r w:rsidR="0010589F"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i użytej  do produkcji narzędzi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2F765518" w14:textId="5DE0E8B2" w:rsidR="00DF3C0D" w:rsidRPr="0064728B" w:rsidRDefault="00DF3C0D" w:rsidP="00DF3C0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-</w:t>
            </w:r>
          </w:p>
        </w:tc>
        <w:tc>
          <w:tcPr>
            <w:tcW w:w="1592" w:type="dxa"/>
            <w:shd w:val="clear" w:color="auto" w:fill="auto"/>
          </w:tcPr>
          <w:p w14:paraId="69AB3882" w14:textId="2ECC5AC4" w:rsidR="00DF3C0D" w:rsidRPr="0064728B" w:rsidRDefault="00DF3C0D" w:rsidP="00DF3C0D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8A3B54E" w14:textId="77777777" w:rsidR="00DF3C0D" w:rsidRPr="0064728B" w:rsidRDefault="00DF3C0D" w:rsidP="00DF3C0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B6F689F" w14:textId="77777777" w:rsidR="00DF3C0D" w:rsidRPr="0064728B" w:rsidRDefault="00DF3C0D" w:rsidP="00DF3C0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2C0D7C32" w14:textId="4CA85CB3" w:rsidR="00DF3C0D" w:rsidRPr="0064728B" w:rsidRDefault="001A392E" w:rsidP="001A392E">
            <w:pPr>
              <w:jc w:val="center"/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DF3C0D" w:rsidRPr="0064728B" w14:paraId="17A3FA39" w14:textId="77777777" w:rsidTr="0064728B">
        <w:trPr>
          <w:trHeight w:val="365"/>
          <w:jc w:val="center"/>
        </w:trPr>
        <w:tc>
          <w:tcPr>
            <w:tcW w:w="930" w:type="dxa"/>
            <w:shd w:val="clear" w:color="auto" w:fill="auto"/>
            <w:vAlign w:val="center"/>
          </w:tcPr>
          <w:p w14:paraId="3B57E715" w14:textId="77E31B25" w:rsidR="00DF3C0D" w:rsidRPr="0064728B" w:rsidRDefault="00DF3C0D" w:rsidP="00DF3C0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208.</w:t>
            </w:r>
          </w:p>
        </w:tc>
        <w:tc>
          <w:tcPr>
            <w:tcW w:w="5206" w:type="dxa"/>
            <w:vAlign w:val="center"/>
          </w:tcPr>
          <w:p w14:paraId="3648D15E" w14:textId="288AEC49" w:rsidR="00DF3C0D" w:rsidRPr="0064728B" w:rsidRDefault="00DF3C0D" w:rsidP="00DF3C0D">
            <w:pPr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Narzędzia chirurgiczne oznakowane są kodem  Data matrix, matrycowym dwuwymiarowym  kodem kreskowym (kod kreskowy 2D), składającym się z czarnych i białych </w:t>
            </w: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pól (modułów) zamieszczonych w granicach tzw. wzoru wyszukiwania. Oznakowanie takie pozwala na pełną identyfikację narzędzi w zestawie i możliwość skanowania każdego instrumentu znajdującego się w zestawie. Kod Data Matrix musi zawierać zakodowaną informację o unikalnym numerze narzędzia/kontenera.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2294DA98" w14:textId="16AAD215" w:rsidR="00DF3C0D" w:rsidRPr="0064728B" w:rsidRDefault="00DF3C0D" w:rsidP="00DF3C0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lastRenderedPageBreak/>
              <w:t>-</w:t>
            </w:r>
          </w:p>
        </w:tc>
        <w:tc>
          <w:tcPr>
            <w:tcW w:w="1592" w:type="dxa"/>
            <w:shd w:val="clear" w:color="auto" w:fill="auto"/>
          </w:tcPr>
          <w:p w14:paraId="4392ABB8" w14:textId="020B575E" w:rsidR="00DF3C0D" w:rsidRPr="0064728B" w:rsidRDefault="00DF3C0D" w:rsidP="00DF3C0D">
            <w:pP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64728B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1593" w:type="dxa"/>
          </w:tcPr>
          <w:p w14:paraId="6CD29C04" w14:textId="77777777" w:rsidR="00DF3C0D" w:rsidRPr="0064728B" w:rsidRDefault="00DF3C0D" w:rsidP="00DF3C0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061" w:type="dxa"/>
          </w:tcPr>
          <w:p w14:paraId="66B82E0D" w14:textId="77777777" w:rsidR="00DF3C0D" w:rsidRPr="0064728B" w:rsidRDefault="00DF3C0D" w:rsidP="00DF3C0D">
            <w:pPr>
              <w:jc w:val="center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699" w:type="dxa"/>
          </w:tcPr>
          <w:p w14:paraId="42CB9871" w14:textId="76561A73" w:rsidR="00DF3C0D" w:rsidRPr="0064728B" w:rsidRDefault="001A392E" w:rsidP="001A392E">
            <w:pPr>
              <w:jc w:val="center"/>
              <w:rPr>
                <w:rFonts w:ascii="Garamond" w:eastAsia="Times New Roman" w:hAnsi="Garamond" w:cs="Calibri"/>
                <w:color w:val="000000"/>
                <w:sz w:val="22"/>
                <w:szCs w:val="22"/>
                <w:lang w:eastAsia="pl-PL"/>
              </w:rPr>
            </w:pPr>
            <w:r w:rsidRPr="0064728B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</w:tbl>
    <w:p w14:paraId="46A1F605" w14:textId="5092AB01" w:rsidR="003C5924" w:rsidRPr="00DB2B74" w:rsidRDefault="003C5924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tbl>
      <w:tblPr>
        <w:tblW w:w="1510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36"/>
        <w:gridCol w:w="6566"/>
        <w:gridCol w:w="2566"/>
        <w:gridCol w:w="2566"/>
        <w:gridCol w:w="2566"/>
      </w:tblGrid>
      <w:tr w:rsidR="00715D02" w:rsidRPr="00DB2B74" w14:paraId="60F4E59D" w14:textId="77777777" w:rsidTr="00DB2B74">
        <w:trPr>
          <w:trHeight w:val="37"/>
          <w:jc w:val="center"/>
        </w:trPr>
        <w:tc>
          <w:tcPr>
            <w:tcW w:w="15100" w:type="dxa"/>
            <w:gridSpan w:val="5"/>
            <w:shd w:val="clear" w:color="auto" w:fill="F2F2F2" w:themeFill="background1" w:themeFillShade="F2"/>
            <w:vAlign w:val="center"/>
          </w:tcPr>
          <w:p w14:paraId="01D1995B" w14:textId="61A03FCE" w:rsidR="00715D02" w:rsidRPr="00DB2B74" w:rsidRDefault="00715D02" w:rsidP="00DB2B74">
            <w:pPr>
              <w:spacing w:line="360" w:lineRule="auto"/>
              <w:jc w:val="center"/>
              <w:rPr>
                <w:rFonts w:ascii="Garamond" w:hAnsi="Garamond"/>
                <w:b/>
                <w:sz w:val="22"/>
                <w:szCs w:val="22"/>
              </w:rPr>
            </w:pPr>
            <w:r w:rsidRPr="00DB2B74">
              <w:rPr>
                <w:rFonts w:ascii="Garamond" w:hAnsi="Garamond"/>
                <w:b/>
                <w:sz w:val="22"/>
                <w:szCs w:val="22"/>
              </w:rPr>
              <w:t>WARUNKI GWARANCJI I SERWISU</w:t>
            </w:r>
          </w:p>
        </w:tc>
      </w:tr>
      <w:tr w:rsidR="00A2395C" w:rsidRPr="00DB2B74" w14:paraId="12EF9A39" w14:textId="6EF2747A" w:rsidTr="00DB2B74">
        <w:trPr>
          <w:trHeight w:val="480"/>
          <w:jc w:val="center"/>
        </w:trPr>
        <w:tc>
          <w:tcPr>
            <w:tcW w:w="836" w:type="dxa"/>
            <w:shd w:val="clear" w:color="auto" w:fill="F2F2F2" w:themeFill="background1" w:themeFillShade="F2"/>
            <w:vAlign w:val="center"/>
          </w:tcPr>
          <w:p w14:paraId="3C491238" w14:textId="77777777" w:rsidR="00A2395C" w:rsidRPr="00DB2B74" w:rsidRDefault="00A2395C" w:rsidP="00DB2B74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bookmarkStart w:id="1" w:name="_Hlk114188098"/>
            <w:bookmarkStart w:id="2" w:name="_Hlk63722594"/>
          </w:p>
        </w:tc>
        <w:tc>
          <w:tcPr>
            <w:tcW w:w="6566" w:type="dxa"/>
            <w:shd w:val="clear" w:color="auto" w:fill="F2F2F2" w:themeFill="background1" w:themeFillShade="F2"/>
            <w:vAlign w:val="center"/>
          </w:tcPr>
          <w:p w14:paraId="5A4CB560" w14:textId="112723A0" w:rsidR="00A2395C" w:rsidRPr="00DB2B74" w:rsidRDefault="00EA7731" w:rsidP="00DB2B74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B2B74"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  <w:t>Parametr</w:t>
            </w:r>
          </w:p>
        </w:tc>
        <w:tc>
          <w:tcPr>
            <w:tcW w:w="2566" w:type="dxa"/>
            <w:shd w:val="clear" w:color="auto" w:fill="F2F2F2" w:themeFill="background1" w:themeFillShade="F2"/>
            <w:vAlign w:val="center"/>
          </w:tcPr>
          <w:p w14:paraId="4BD70535" w14:textId="5446D0A9" w:rsidR="00A2395C" w:rsidRPr="00DB2B74" w:rsidRDefault="00EA7731" w:rsidP="00DB2B74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B2B74">
              <w:rPr>
                <w:rFonts w:ascii="Garamond" w:hAnsi="Garamond"/>
                <w:b/>
                <w:sz w:val="22"/>
                <w:szCs w:val="22"/>
              </w:rPr>
              <w:t>Parametr wymagany</w:t>
            </w:r>
          </w:p>
        </w:tc>
        <w:tc>
          <w:tcPr>
            <w:tcW w:w="2566" w:type="dxa"/>
            <w:shd w:val="clear" w:color="auto" w:fill="F2F2F2" w:themeFill="background1" w:themeFillShade="F2"/>
            <w:vAlign w:val="center"/>
          </w:tcPr>
          <w:p w14:paraId="105F48CC" w14:textId="5D3DB0C5" w:rsidR="00A2395C" w:rsidRPr="00DB2B74" w:rsidRDefault="00EA7731" w:rsidP="00DB2B74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B2B74">
              <w:rPr>
                <w:rFonts w:ascii="Garamond" w:hAnsi="Garamond"/>
                <w:b/>
                <w:sz w:val="22"/>
                <w:szCs w:val="22"/>
              </w:rPr>
              <w:t>Parametr oferowany</w:t>
            </w:r>
          </w:p>
        </w:tc>
        <w:tc>
          <w:tcPr>
            <w:tcW w:w="2566" w:type="dxa"/>
            <w:shd w:val="clear" w:color="auto" w:fill="F2F2F2" w:themeFill="background1" w:themeFillShade="F2"/>
            <w:vAlign w:val="center"/>
          </w:tcPr>
          <w:p w14:paraId="666B707E" w14:textId="7C64B108" w:rsidR="00A2395C" w:rsidRPr="00DB2B74" w:rsidRDefault="00EA7731" w:rsidP="00DB2B74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B2B74">
              <w:rPr>
                <w:rFonts w:ascii="Garamond" w:hAnsi="Garamond"/>
                <w:b/>
                <w:sz w:val="22"/>
                <w:szCs w:val="22"/>
              </w:rPr>
              <w:t>Sposób oceny</w:t>
            </w:r>
          </w:p>
        </w:tc>
      </w:tr>
      <w:tr w:rsidR="00A2395C" w:rsidRPr="00DB2B74" w14:paraId="7A248E8F" w14:textId="42C77B7F" w:rsidTr="00EA7731">
        <w:trPr>
          <w:trHeight w:val="37"/>
          <w:jc w:val="center"/>
        </w:trPr>
        <w:tc>
          <w:tcPr>
            <w:tcW w:w="836" w:type="dxa"/>
            <w:vAlign w:val="center"/>
          </w:tcPr>
          <w:p w14:paraId="0CFC39A1" w14:textId="77777777" w:rsidR="00A2395C" w:rsidRPr="00DB2B74" w:rsidRDefault="00A2395C" w:rsidP="00A2395C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1</w:t>
            </w:r>
          </w:p>
        </w:tc>
        <w:tc>
          <w:tcPr>
            <w:tcW w:w="6566" w:type="dxa"/>
            <w:vAlign w:val="center"/>
          </w:tcPr>
          <w:p w14:paraId="433B7C73" w14:textId="77777777" w:rsidR="00A2395C" w:rsidRPr="00DB2B74" w:rsidRDefault="00A2395C" w:rsidP="00A2395C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Gwarancja: minimalny okres gwarancji 24 miesiące</w:t>
            </w:r>
          </w:p>
          <w:p w14:paraId="5C223300" w14:textId="77777777" w:rsidR="00A2395C" w:rsidRPr="00DB2B74" w:rsidRDefault="00A2395C" w:rsidP="00A2395C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UWAGA – należy podać pełną liczbę miesięcy. Wartości ułamkowe będą przy ocenie zaokrąglane w dół – do pełnych miesięcy. Zamawiający zastrzega, że okres rękojmi musi być równy okresowi gwarancji. Zamawiający zastrzega, że górną granicą punktacji gwarancji będzie 5 lat.</w:t>
            </w:r>
          </w:p>
        </w:tc>
        <w:tc>
          <w:tcPr>
            <w:tcW w:w="2566" w:type="dxa"/>
            <w:vAlign w:val="center"/>
          </w:tcPr>
          <w:p w14:paraId="03E6B438" w14:textId="77777777" w:rsidR="00A2395C" w:rsidRPr="00DB2B74" w:rsidRDefault="00A2395C" w:rsidP="00A2395C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≥24 </w:t>
            </w:r>
          </w:p>
          <w:p w14:paraId="449C7394" w14:textId="77777777" w:rsidR="00A2395C" w:rsidRPr="00DB2B74" w:rsidRDefault="00A2395C" w:rsidP="00A2395C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  <w:p w14:paraId="270B5E12" w14:textId="410AC730" w:rsidR="00A2395C" w:rsidRPr="00DB2B74" w:rsidRDefault="00A2395C" w:rsidP="00A2395C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Tak/podać</w:t>
            </w:r>
          </w:p>
        </w:tc>
        <w:tc>
          <w:tcPr>
            <w:tcW w:w="2566" w:type="dxa"/>
          </w:tcPr>
          <w:p w14:paraId="4FBDB46D" w14:textId="77777777" w:rsidR="00A2395C" w:rsidRPr="00DB2B74" w:rsidRDefault="00A2395C" w:rsidP="00A2395C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</w:p>
        </w:tc>
        <w:tc>
          <w:tcPr>
            <w:tcW w:w="2566" w:type="dxa"/>
          </w:tcPr>
          <w:p w14:paraId="29EE7457" w14:textId="4F3E4259" w:rsidR="00A2395C" w:rsidRPr="00DB2B74" w:rsidRDefault="00082342" w:rsidP="00A2395C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Najdłuższy okres – 10</w:t>
            </w:r>
            <w:r w:rsidR="00A2395C"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 xml:space="preserve"> pkt.,</w:t>
            </w:r>
          </w:p>
          <w:p w14:paraId="79D99C49" w14:textId="3BF1E940" w:rsidR="00A2395C" w:rsidRPr="00DB2B74" w:rsidRDefault="00A2395C" w:rsidP="00A2395C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Inne – proporcjonalnie mniej (względem najdłuższej zaoferowanej gwarancji)</w:t>
            </w:r>
          </w:p>
        </w:tc>
      </w:tr>
      <w:tr w:rsidR="001B71A6" w:rsidRPr="00DB2B74" w14:paraId="505CD482" w14:textId="2C4DA4F7" w:rsidTr="00EA7731">
        <w:trPr>
          <w:trHeight w:val="37"/>
          <w:jc w:val="center"/>
        </w:trPr>
        <w:tc>
          <w:tcPr>
            <w:tcW w:w="836" w:type="dxa"/>
            <w:vAlign w:val="center"/>
          </w:tcPr>
          <w:p w14:paraId="677E02BA" w14:textId="77777777" w:rsidR="001B71A6" w:rsidRPr="00DB2B74" w:rsidRDefault="001B71A6" w:rsidP="001B71A6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2</w:t>
            </w:r>
          </w:p>
        </w:tc>
        <w:tc>
          <w:tcPr>
            <w:tcW w:w="6566" w:type="dxa"/>
            <w:vAlign w:val="center"/>
          </w:tcPr>
          <w:p w14:paraId="683B804B" w14:textId="5E0265E6" w:rsidR="001B71A6" w:rsidRPr="001B71A6" w:rsidRDefault="001B71A6" w:rsidP="001B71A6">
            <w:pPr>
              <w:spacing w:line="360" w:lineRule="auto"/>
              <w:jc w:val="both"/>
              <w:rPr>
                <w:rFonts w:ascii="Garamond" w:eastAsia="Times New Roman" w:hAnsi="Garamond" w:cs="Calibri"/>
                <w:color w:val="000000" w:themeColor="text1"/>
                <w:sz w:val="22"/>
                <w:szCs w:val="22"/>
                <w:lang w:eastAsia="pl-PL"/>
              </w:rPr>
            </w:pPr>
            <w:r w:rsidRPr="001B71A6">
              <w:rPr>
                <w:rFonts w:ascii="Garamond" w:eastAsia="Times New Roman" w:hAnsi="Garamond" w:cs="Calibri"/>
                <w:color w:val="000000" w:themeColor="text1"/>
                <w:sz w:val="22"/>
                <w:szCs w:val="22"/>
                <w:lang w:eastAsia="pl-PL"/>
              </w:rPr>
              <w:t>Naprawa sprzętu (rozumiana jako usunięcie wady)  w terminie do 14 dni roboczych liczonych od dnia wysłania zawiadomienia</w:t>
            </w:r>
          </w:p>
        </w:tc>
        <w:tc>
          <w:tcPr>
            <w:tcW w:w="2566" w:type="dxa"/>
            <w:vAlign w:val="center"/>
          </w:tcPr>
          <w:p w14:paraId="4DB5BE92" w14:textId="782D47C5" w:rsidR="001B71A6" w:rsidRPr="00DB2B74" w:rsidRDefault="001B71A6" w:rsidP="001B71A6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566" w:type="dxa"/>
          </w:tcPr>
          <w:p w14:paraId="3D99979B" w14:textId="77777777" w:rsidR="001B71A6" w:rsidRPr="00DB2B74" w:rsidRDefault="001B71A6" w:rsidP="001B71A6">
            <w:pPr>
              <w:spacing w:line="360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566" w:type="dxa"/>
          </w:tcPr>
          <w:p w14:paraId="39BE68BB" w14:textId="3C4F5E28" w:rsidR="001B71A6" w:rsidRPr="00DB2B74" w:rsidRDefault="001B71A6" w:rsidP="001B71A6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B2B74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1B71A6" w:rsidRPr="00DB2B74" w14:paraId="7AE4B810" w14:textId="58C48EF8" w:rsidTr="00EA7731">
        <w:trPr>
          <w:trHeight w:val="37"/>
          <w:jc w:val="center"/>
        </w:trPr>
        <w:tc>
          <w:tcPr>
            <w:tcW w:w="836" w:type="dxa"/>
            <w:vAlign w:val="center"/>
          </w:tcPr>
          <w:p w14:paraId="14516788" w14:textId="77777777" w:rsidR="001B71A6" w:rsidRPr="00DB2B74" w:rsidRDefault="001B71A6" w:rsidP="001B71A6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3</w:t>
            </w:r>
          </w:p>
        </w:tc>
        <w:tc>
          <w:tcPr>
            <w:tcW w:w="6566" w:type="dxa"/>
            <w:vAlign w:val="center"/>
          </w:tcPr>
          <w:p w14:paraId="11FD79E4" w14:textId="7ED8539B" w:rsidR="001B71A6" w:rsidRPr="001B71A6" w:rsidRDefault="001B71A6" w:rsidP="001B71A6">
            <w:pPr>
              <w:spacing w:line="360" w:lineRule="auto"/>
              <w:jc w:val="both"/>
              <w:rPr>
                <w:rFonts w:ascii="Garamond" w:eastAsia="Times New Roman" w:hAnsi="Garamond" w:cs="Calibri"/>
                <w:color w:val="000000" w:themeColor="text1"/>
                <w:sz w:val="22"/>
                <w:szCs w:val="22"/>
                <w:lang w:eastAsia="pl-PL"/>
              </w:rPr>
            </w:pPr>
            <w:r w:rsidRPr="001B71A6">
              <w:rPr>
                <w:rFonts w:ascii="Garamond" w:eastAsia="Times New Roman" w:hAnsi="Garamond" w:cs="Calibri"/>
                <w:color w:val="000000" w:themeColor="text1"/>
                <w:sz w:val="22"/>
                <w:szCs w:val="22"/>
                <w:lang w:eastAsia="pl-PL"/>
              </w:rPr>
              <w:t>W przypadku braku możliwości usunięcia wady sprzętu Wykonawca zobowiązuje się do wymiany reklamowanego sprzętu na nowy wolny od wad w terminie do 14 dni roboczych od dnia wysłania zawiadomienia.</w:t>
            </w:r>
          </w:p>
        </w:tc>
        <w:tc>
          <w:tcPr>
            <w:tcW w:w="2566" w:type="dxa"/>
          </w:tcPr>
          <w:p w14:paraId="4439DD1F" w14:textId="278B4E3A" w:rsidR="001B71A6" w:rsidRPr="00DB2B74" w:rsidRDefault="001B71A6" w:rsidP="001B71A6">
            <w:pPr>
              <w:spacing w:line="360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566" w:type="dxa"/>
          </w:tcPr>
          <w:p w14:paraId="3A24B9EA" w14:textId="77777777" w:rsidR="001B71A6" w:rsidRPr="00DB2B74" w:rsidRDefault="001B71A6" w:rsidP="001B71A6">
            <w:pPr>
              <w:spacing w:line="360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566" w:type="dxa"/>
          </w:tcPr>
          <w:p w14:paraId="07ADB36A" w14:textId="4BDBF514" w:rsidR="001B71A6" w:rsidRPr="00DB2B74" w:rsidRDefault="001B71A6" w:rsidP="001B71A6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B2B74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1B71A6" w:rsidRPr="00DB2B74" w14:paraId="4B686295" w14:textId="77777777" w:rsidTr="00EA7731">
        <w:trPr>
          <w:trHeight w:val="37"/>
          <w:jc w:val="center"/>
        </w:trPr>
        <w:tc>
          <w:tcPr>
            <w:tcW w:w="836" w:type="dxa"/>
            <w:vAlign w:val="center"/>
          </w:tcPr>
          <w:p w14:paraId="61BA2CF8" w14:textId="261F55F6" w:rsidR="001B71A6" w:rsidRPr="00DB2B74" w:rsidRDefault="001B71A6" w:rsidP="001B71A6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4</w:t>
            </w:r>
          </w:p>
        </w:tc>
        <w:tc>
          <w:tcPr>
            <w:tcW w:w="6566" w:type="dxa"/>
            <w:vAlign w:val="center"/>
          </w:tcPr>
          <w:p w14:paraId="3E5C10F1" w14:textId="6EC9AB42" w:rsidR="001B71A6" w:rsidRPr="001B71A6" w:rsidRDefault="001B71A6" w:rsidP="001B71A6">
            <w:pPr>
              <w:spacing w:line="360" w:lineRule="auto"/>
              <w:jc w:val="both"/>
              <w:rPr>
                <w:rFonts w:ascii="Garamond" w:eastAsia="Times New Roman" w:hAnsi="Garamond" w:cs="Calibri"/>
                <w:color w:val="000000" w:themeColor="text1"/>
                <w:sz w:val="22"/>
                <w:szCs w:val="22"/>
                <w:lang w:eastAsia="pl-PL"/>
              </w:rPr>
            </w:pPr>
            <w:r w:rsidRPr="001B71A6">
              <w:rPr>
                <w:rFonts w:ascii="Garamond" w:eastAsia="Times New Roman" w:hAnsi="Garamond" w:cs="Calibri"/>
                <w:color w:val="000000" w:themeColor="text1"/>
                <w:sz w:val="22"/>
                <w:szCs w:val="22"/>
                <w:lang w:eastAsia="pl-PL"/>
              </w:rPr>
              <w:t>W przypadku dostarczenia sprzętu zastępczego o parametrach nie gorszych niż sprzęt pierwotnie dostarczony, czas wymiany bądź zakończenia naprawy będzie wynosił 60 dni od dnia dostawy sprzętu zastępczego</w:t>
            </w:r>
            <w:r w:rsidRPr="001B71A6">
              <w:rPr>
                <w:rFonts w:ascii="Garamond" w:eastAsia="Times New Roman" w:hAnsi="Garamond" w:cs="Calibri"/>
                <w:color w:val="000000" w:themeColor="text1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2566" w:type="dxa"/>
          </w:tcPr>
          <w:p w14:paraId="6D02C823" w14:textId="1DAFF5F7" w:rsidR="001B71A6" w:rsidRPr="00DB2B74" w:rsidRDefault="001B71A6" w:rsidP="001B71A6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566" w:type="dxa"/>
          </w:tcPr>
          <w:p w14:paraId="1EC4D7B6" w14:textId="77777777" w:rsidR="001B71A6" w:rsidRPr="00DB2B74" w:rsidRDefault="001B71A6" w:rsidP="001B71A6">
            <w:pPr>
              <w:spacing w:line="360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566" w:type="dxa"/>
          </w:tcPr>
          <w:p w14:paraId="0094114D" w14:textId="54B6BC70" w:rsidR="001B71A6" w:rsidRPr="00DB2B74" w:rsidRDefault="00BD59A2" w:rsidP="001B71A6">
            <w:pPr>
              <w:spacing w:line="360" w:lineRule="auto"/>
              <w:jc w:val="center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-</w:t>
            </w:r>
            <w:bookmarkStart w:id="3" w:name="_GoBack"/>
            <w:bookmarkEnd w:id="3"/>
          </w:p>
        </w:tc>
      </w:tr>
      <w:tr w:rsidR="001A392E" w:rsidRPr="00DB2B74" w14:paraId="58E911BB" w14:textId="2DC88B87" w:rsidTr="00EA7731">
        <w:trPr>
          <w:trHeight w:val="37"/>
          <w:jc w:val="center"/>
        </w:trPr>
        <w:tc>
          <w:tcPr>
            <w:tcW w:w="836" w:type="dxa"/>
            <w:vAlign w:val="center"/>
          </w:tcPr>
          <w:p w14:paraId="33763ACB" w14:textId="4E6F2EF1" w:rsidR="001A392E" w:rsidRPr="00DB2B74" w:rsidRDefault="001B71A6" w:rsidP="001A392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5</w:t>
            </w:r>
          </w:p>
        </w:tc>
        <w:tc>
          <w:tcPr>
            <w:tcW w:w="6566" w:type="dxa"/>
            <w:vAlign w:val="center"/>
          </w:tcPr>
          <w:p w14:paraId="776A18F5" w14:textId="5DE29C30" w:rsidR="001A392E" w:rsidRPr="00DB2B74" w:rsidRDefault="001A392E" w:rsidP="001A392E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Serwis certyfikowany normami : EN ISO 13485:2016 lub równoważn</w:t>
            </w:r>
            <w:r w:rsidR="006F467B"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ą</w:t>
            </w:r>
          </w:p>
        </w:tc>
        <w:tc>
          <w:tcPr>
            <w:tcW w:w="2566" w:type="dxa"/>
          </w:tcPr>
          <w:p w14:paraId="3C4C5F19" w14:textId="2644C75C" w:rsidR="001A392E" w:rsidRPr="00DB2B74" w:rsidRDefault="001A392E" w:rsidP="001A392E">
            <w:pPr>
              <w:spacing w:line="360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566" w:type="dxa"/>
          </w:tcPr>
          <w:p w14:paraId="5F68BFC8" w14:textId="77777777" w:rsidR="001A392E" w:rsidRPr="00DB2B74" w:rsidRDefault="001A392E" w:rsidP="001A392E">
            <w:pPr>
              <w:spacing w:line="360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566" w:type="dxa"/>
          </w:tcPr>
          <w:p w14:paraId="019D7F5B" w14:textId="5055E438" w:rsidR="001A392E" w:rsidRPr="00DB2B74" w:rsidRDefault="001A392E" w:rsidP="001A392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B2B74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tr w:rsidR="00396F40" w:rsidRPr="00DB2B74" w14:paraId="0EEDB28F" w14:textId="122B7A36" w:rsidTr="00EA7731">
        <w:trPr>
          <w:trHeight w:val="37"/>
          <w:jc w:val="center"/>
        </w:trPr>
        <w:tc>
          <w:tcPr>
            <w:tcW w:w="836" w:type="dxa"/>
            <w:vAlign w:val="center"/>
          </w:tcPr>
          <w:p w14:paraId="005A1000" w14:textId="6FDF007B" w:rsidR="00396F40" w:rsidRPr="00DB2B74" w:rsidRDefault="001B71A6" w:rsidP="00396F40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6</w:t>
            </w:r>
          </w:p>
        </w:tc>
        <w:tc>
          <w:tcPr>
            <w:tcW w:w="6566" w:type="dxa"/>
            <w:vAlign w:val="center"/>
          </w:tcPr>
          <w:p w14:paraId="1A24740B" w14:textId="77777777" w:rsidR="00396F40" w:rsidRPr="00DB2B74" w:rsidRDefault="00396F40" w:rsidP="00396F40">
            <w:pPr>
              <w:spacing w:line="360" w:lineRule="auto"/>
              <w:jc w:val="both"/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</w:pPr>
            <w:r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Instrukcja użytkowania i konserwacji w języku polskim.</w:t>
            </w:r>
          </w:p>
        </w:tc>
        <w:tc>
          <w:tcPr>
            <w:tcW w:w="2566" w:type="dxa"/>
          </w:tcPr>
          <w:p w14:paraId="03848BA4" w14:textId="37A0E86B" w:rsidR="00396F40" w:rsidRPr="00DB2B74" w:rsidRDefault="00396F40" w:rsidP="00396F40">
            <w:pPr>
              <w:spacing w:line="360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B2B74">
              <w:rPr>
                <w:rFonts w:ascii="Garamond" w:eastAsia="Times New Roman" w:hAnsi="Garamond" w:cs="Calibri"/>
                <w:sz w:val="22"/>
                <w:szCs w:val="22"/>
                <w:lang w:eastAsia="pl-PL"/>
              </w:rPr>
              <w:t>Tak</w:t>
            </w:r>
          </w:p>
        </w:tc>
        <w:tc>
          <w:tcPr>
            <w:tcW w:w="2566" w:type="dxa"/>
          </w:tcPr>
          <w:p w14:paraId="189EA6D3" w14:textId="77777777" w:rsidR="00396F40" w:rsidRPr="00DB2B74" w:rsidRDefault="00396F40" w:rsidP="00396F40">
            <w:pPr>
              <w:spacing w:line="360" w:lineRule="auto"/>
              <w:jc w:val="both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</w:p>
        </w:tc>
        <w:tc>
          <w:tcPr>
            <w:tcW w:w="2566" w:type="dxa"/>
          </w:tcPr>
          <w:p w14:paraId="28FC2D48" w14:textId="7A370102" w:rsidR="00396F40" w:rsidRPr="00DB2B74" w:rsidRDefault="001A392E" w:rsidP="001A392E">
            <w:pPr>
              <w:spacing w:line="360" w:lineRule="auto"/>
              <w:jc w:val="center"/>
              <w:rPr>
                <w:rFonts w:ascii="Garamond" w:eastAsia="Times New Roman" w:hAnsi="Garamond" w:cs="Calibri"/>
                <w:b/>
                <w:sz w:val="22"/>
                <w:szCs w:val="22"/>
                <w:lang w:eastAsia="pl-PL"/>
              </w:rPr>
            </w:pPr>
            <w:r w:rsidRPr="00DB2B74">
              <w:rPr>
                <w:rFonts w:ascii="Garamond" w:hAnsi="Garamond"/>
                <w:sz w:val="22"/>
                <w:szCs w:val="22"/>
              </w:rPr>
              <w:t>-</w:t>
            </w:r>
          </w:p>
        </w:tc>
      </w:tr>
      <w:bookmarkEnd w:id="1"/>
      <w:bookmarkEnd w:id="2"/>
    </w:tbl>
    <w:p w14:paraId="5C12EFFD" w14:textId="18BC70F0" w:rsidR="00553790" w:rsidRPr="00DB2B74" w:rsidRDefault="00553790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1AD9C5C5" w14:textId="6C07339A" w:rsidR="00553790" w:rsidRPr="00DB2B74" w:rsidRDefault="00553790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p w14:paraId="5DAF679E" w14:textId="5808D689" w:rsidR="00553790" w:rsidRPr="00DB2B74" w:rsidRDefault="00553790" w:rsidP="008C58E6">
      <w:pPr>
        <w:suppressAutoHyphens/>
        <w:autoSpaceDN w:val="0"/>
        <w:spacing w:after="120" w:line="288" w:lineRule="auto"/>
        <w:textAlignment w:val="baseline"/>
        <w:rPr>
          <w:rFonts w:ascii="Garamond" w:eastAsia="Lucida Sans Unicode" w:hAnsi="Garamond"/>
          <w:kern w:val="3"/>
          <w:sz w:val="22"/>
          <w:szCs w:val="22"/>
          <w:lang w:eastAsia="zh-CN" w:bidi="hi-IN"/>
        </w:rPr>
      </w:pPr>
    </w:p>
    <w:bookmarkEnd w:id="0"/>
    <w:p w14:paraId="38358971" w14:textId="77777777" w:rsidR="002C349B" w:rsidRPr="00DB2B74" w:rsidRDefault="002C349B" w:rsidP="002C349B">
      <w:pPr>
        <w:suppressAutoHyphens/>
        <w:autoSpaceDN w:val="0"/>
        <w:spacing w:line="288" w:lineRule="auto"/>
        <w:textAlignment w:val="baseline"/>
        <w:rPr>
          <w:rFonts w:ascii="Garamond" w:eastAsia="Lucida Sans Unicode" w:hAnsi="Garamond" w:cstheme="minorBidi"/>
          <w:kern w:val="3"/>
          <w:sz w:val="22"/>
          <w:szCs w:val="22"/>
          <w:lang w:eastAsia="zh-CN" w:bidi="hi-IN"/>
        </w:rPr>
      </w:pPr>
    </w:p>
    <w:p w14:paraId="78E676E2" w14:textId="77777777" w:rsidR="002C349B" w:rsidRPr="00DB2B74" w:rsidRDefault="002C349B" w:rsidP="002C349B">
      <w:pPr>
        <w:suppressAutoHyphens/>
        <w:rPr>
          <w:rFonts w:ascii="Garamond" w:eastAsia="Times New Roman" w:hAnsi="Garamond"/>
          <w:b/>
          <w:sz w:val="22"/>
          <w:szCs w:val="22"/>
          <w:lang w:eastAsia="ar-SA"/>
        </w:rPr>
      </w:pPr>
    </w:p>
    <w:p w14:paraId="206A2038" w14:textId="2D6C79DA" w:rsidR="00E6113C" w:rsidRPr="00DB2B74" w:rsidRDefault="00E6113C" w:rsidP="00E6113C">
      <w:pPr>
        <w:rPr>
          <w:rFonts w:ascii="Garamond" w:hAnsi="Garamond" w:cstheme="minorBidi"/>
          <w:sz w:val="22"/>
          <w:szCs w:val="22"/>
          <w:lang w:eastAsia="en-US"/>
        </w:rPr>
      </w:pPr>
    </w:p>
    <w:p w14:paraId="2262C994" w14:textId="77777777" w:rsidR="008C58E6" w:rsidRPr="00DB2B74" w:rsidRDefault="008C58E6" w:rsidP="008C58E6">
      <w:pPr>
        <w:spacing w:line="288" w:lineRule="auto"/>
        <w:rPr>
          <w:rFonts w:ascii="Garamond" w:eastAsiaTheme="minorHAnsi" w:hAnsi="Garamond"/>
          <w:sz w:val="22"/>
          <w:szCs w:val="22"/>
          <w:lang w:eastAsia="en-US"/>
        </w:rPr>
      </w:pPr>
    </w:p>
    <w:p w14:paraId="42DC0650" w14:textId="77777777" w:rsidR="008C58E6" w:rsidRPr="00DB2B74" w:rsidRDefault="008C58E6" w:rsidP="008C58E6">
      <w:pPr>
        <w:spacing w:line="288" w:lineRule="auto"/>
        <w:rPr>
          <w:rFonts w:ascii="Garamond" w:hAnsi="Garamond"/>
          <w:sz w:val="22"/>
          <w:szCs w:val="22"/>
        </w:rPr>
      </w:pPr>
    </w:p>
    <w:p w14:paraId="0DEAF2D9" w14:textId="77777777" w:rsidR="000F15DB" w:rsidRPr="00DB2B74" w:rsidRDefault="000F15DB">
      <w:pPr>
        <w:rPr>
          <w:rFonts w:ascii="Garamond" w:hAnsi="Garamond"/>
          <w:sz w:val="22"/>
          <w:szCs w:val="22"/>
        </w:rPr>
      </w:pPr>
    </w:p>
    <w:sectPr w:rsidR="000F15DB" w:rsidRPr="00DB2B74" w:rsidSect="00DB22C6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490CA2" w14:textId="77777777" w:rsidR="00D74D37" w:rsidRDefault="00D74D37">
      <w:r>
        <w:separator/>
      </w:r>
    </w:p>
  </w:endnote>
  <w:endnote w:type="continuationSeparator" w:id="0">
    <w:p w14:paraId="7D72514A" w14:textId="77777777" w:rsidR="00D74D37" w:rsidRDefault="00D74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mic Sans MS">
    <w:panose1 w:val="030F0702030302020204"/>
    <w:charset w:val="EE"/>
    <w:family w:val="script"/>
    <w:pitch w:val="variable"/>
    <w:sig w:usb0="00000687" w:usb1="00000013" w:usb2="00000000" w:usb3="00000000" w:csb0="0000009F" w:csb1="00000000"/>
  </w:font>
  <w:font w:name="Andale Sans UI">
    <w:charset w:val="00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571189575"/>
      <w:docPartObj>
        <w:docPartGallery w:val="Page Numbers (Bottom of Page)"/>
        <w:docPartUnique/>
      </w:docPartObj>
    </w:sdtPr>
    <w:sdtEndPr/>
    <w:sdtContent>
      <w:p w14:paraId="1C3911BC" w14:textId="3A345F11" w:rsidR="00326D43" w:rsidRDefault="00326D4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BD59A2" w:rsidRPr="00BD59A2">
          <w:rPr>
            <w:rFonts w:asciiTheme="majorHAnsi" w:eastAsiaTheme="majorEastAsia" w:hAnsiTheme="majorHAnsi" w:cstheme="majorBidi"/>
            <w:noProof/>
            <w:sz w:val="28"/>
            <w:szCs w:val="28"/>
          </w:rPr>
          <w:t>15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546A0DD2" w14:textId="77777777" w:rsidR="00326D43" w:rsidRDefault="00326D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E781C1" w14:textId="77777777" w:rsidR="00D74D37" w:rsidRDefault="00D74D37">
      <w:r>
        <w:separator/>
      </w:r>
    </w:p>
  </w:footnote>
  <w:footnote w:type="continuationSeparator" w:id="0">
    <w:p w14:paraId="4BC3F6B6" w14:textId="77777777" w:rsidR="00D74D37" w:rsidRDefault="00D74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F31291" w14:textId="799502F2" w:rsidR="00326D43" w:rsidRPr="0064728B" w:rsidRDefault="0064728B" w:rsidP="0064728B">
    <w:pPr>
      <w:pStyle w:val="Nagwek"/>
      <w:rPr>
        <w:rFonts w:ascii="Garamond" w:hAnsi="Garamond"/>
      </w:rPr>
    </w:pPr>
    <w:r w:rsidRPr="0064728B">
      <w:rPr>
        <w:rFonts w:ascii="Garamond" w:hAnsi="Garamond"/>
        <w:sz w:val="22"/>
        <w:szCs w:val="22"/>
      </w:rPr>
      <w:t>Nr sprawy: DFP.271.56.2026.KK</w:t>
    </w:r>
    <w:r w:rsidRPr="0064728B">
      <w:rPr>
        <w:rFonts w:ascii="Garamond" w:hAnsi="Garamond"/>
        <w:sz w:val="22"/>
        <w:szCs w:val="22"/>
      </w:rPr>
      <w:tab/>
    </w:r>
    <w:r w:rsidRPr="0064728B">
      <w:rPr>
        <w:rFonts w:ascii="Garamond" w:hAnsi="Garamond"/>
        <w:sz w:val="22"/>
        <w:szCs w:val="22"/>
      </w:rPr>
      <w:tab/>
    </w:r>
    <w:r w:rsidRPr="0064728B">
      <w:rPr>
        <w:rFonts w:ascii="Garamond" w:hAnsi="Garamond"/>
        <w:sz w:val="22"/>
        <w:szCs w:val="22"/>
      </w:rPr>
      <w:tab/>
    </w:r>
    <w:r w:rsidRPr="0064728B">
      <w:rPr>
        <w:rFonts w:ascii="Garamond" w:hAnsi="Garamond"/>
        <w:sz w:val="22"/>
        <w:szCs w:val="22"/>
      </w:rPr>
      <w:tab/>
    </w:r>
    <w:r w:rsidRPr="0064728B">
      <w:rPr>
        <w:rFonts w:ascii="Garamond" w:hAnsi="Garamond"/>
        <w:sz w:val="22"/>
        <w:szCs w:val="22"/>
      </w:rPr>
      <w:tab/>
      <w:t xml:space="preserve">     </w:t>
    </w:r>
    <w:r w:rsidRPr="0064728B">
      <w:rPr>
        <w:rFonts w:ascii="Garamond" w:hAnsi="Garamond"/>
        <w:sz w:val="22"/>
        <w:szCs w:val="22"/>
      </w:rPr>
      <w:tab/>
    </w:r>
    <w:r>
      <w:rPr>
        <w:rFonts w:ascii="Garamond" w:hAnsi="Garamond"/>
        <w:sz w:val="22"/>
        <w:szCs w:val="22"/>
      </w:rPr>
      <w:t xml:space="preserve">  </w:t>
    </w:r>
    <w:r w:rsidRPr="0064728B">
      <w:rPr>
        <w:rFonts w:ascii="Garamond" w:hAnsi="Garamond"/>
        <w:sz w:val="22"/>
        <w:szCs w:val="22"/>
      </w:rPr>
      <w:t xml:space="preserve">       Załącznik nr 1a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Nagwek3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2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5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  <w:lvl w:ilvl="8"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4" w15:restartNumberingAfterBreak="0">
    <w:nsid w:val="00000008"/>
    <w:multiLevelType w:val="multilevel"/>
    <w:tmpl w:val="00000008"/>
    <w:lvl w:ilvl="0">
      <w:start w:val="1"/>
      <w:numFmt w:val="bullet"/>
      <w:lvlText w:val=""/>
      <w:lvlJc w:val="left"/>
      <w:pPr>
        <w:tabs>
          <w:tab w:val="num" w:pos="-360"/>
        </w:tabs>
        <w:ind w:left="3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C41B7A"/>
    <w:multiLevelType w:val="hybridMultilevel"/>
    <w:tmpl w:val="A60811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3A2E6D"/>
    <w:multiLevelType w:val="hybridMultilevel"/>
    <w:tmpl w:val="7B8E692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EB7E33"/>
    <w:multiLevelType w:val="hybridMultilevel"/>
    <w:tmpl w:val="84A407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C013FCF"/>
    <w:multiLevelType w:val="hybridMultilevel"/>
    <w:tmpl w:val="755A9D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954B8E"/>
    <w:multiLevelType w:val="hybridMultilevel"/>
    <w:tmpl w:val="6BC6104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532632"/>
    <w:multiLevelType w:val="hybridMultilevel"/>
    <w:tmpl w:val="EBC207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C46198"/>
    <w:multiLevelType w:val="hybridMultilevel"/>
    <w:tmpl w:val="8CF04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BF3BA4"/>
    <w:multiLevelType w:val="hybridMultilevel"/>
    <w:tmpl w:val="A0F69A52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7D0F94"/>
    <w:multiLevelType w:val="hybridMultilevel"/>
    <w:tmpl w:val="31EEF7CC"/>
    <w:lvl w:ilvl="0" w:tplc="A4A6E03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B0556AB"/>
    <w:multiLevelType w:val="hybridMultilevel"/>
    <w:tmpl w:val="327C1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FB0EB6"/>
    <w:multiLevelType w:val="hybridMultilevel"/>
    <w:tmpl w:val="2D047D4E"/>
    <w:lvl w:ilvl="0" w:tplc="46FEDBD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E51C6E"/>
    <w:multiLevelType w:val="multilevel"/>
    <w:tmpl w:val="574087B6"/>
    <w:styleLink w:val="Philipsbullets"/>
    <w:lvl w:ilvl="0">
      <w:start w:val="1"/>
      <w:numFmt w:val="bullet"/>
      <w:lvlText w:val="•"/>
      <w:lvlJc w:val="left"/>
      <w:pPr>
        <w:ind w:left="227" w:hanging="227"/>
      </w:pPr>
      <w:rPr>
        <w:rFonts w:ascii="Times New Roman" w:hAnsi="Times New Roman" w:cs="Times New Roman" w:hint="default"/>
        <w:sz w:val="22"/>
      </w:rPr>
    </w:lvl>
    <w:lvl w:ilvl="1">
      <w:start w:val="1"/>
      <w:numFmt w:val="bullet"/>
      <w:lvlText w:val="–"/>
      <w:lvlJc w:val="left"/>
      <w:pPr>
        <w:ind w:left="454" w:hanging="227"/>
      </w:pPr>
      <w:rPr>
        <w:rFonts w:ascii="Calibri" w:hAnsi="Calibri" w:hint="default"/>
      </w:rPr>
    </w:lvl>
    <w:lvl w:ilvl="2">
      <w:start w:val="1"/>
      <w:numFmt w:val="bullet"/>
      <w:lvlText w:val="-"/>
      <w:lvlJc w:val="left"/>
      <w:pPr>
        <w:ind w:left="681" w:hanging="227"/>
      </w:pPr>
      <w:rPr>
        <w:rFonts w:ascii="Calibri" w:hAnsi="Calibri" w:hint="default"/>
        <w:b/>
      </w:rPr>
    </w:lvl>
    <w:lvl w:ilvl="3">
      <w:start w:val="1"/>
      <w:numFmt w:val="bullet"/>
      <w:lvlText w:val="•"/>
      <w:lvlJc w:val="left"/>
      <w:pPr>
        <w:ind w:left="908" w:hanging="227"/>
      </w:pPr>
      <w:rPr>
        <w:rFonts w:asciiTheme="minorHAnsi" w:hAnsiTheme="minorHAnsi" w:cs="Times New Roman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Theme="minorHAnsi" w:hAnsiTheme="minorHAnsi" w:cs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Theme="minorHAnsi" w:hAnsiTheme="minorHAnsi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7" w15:restartNumberingAfterBreak="0">
    <w:nsid w:val="2BA634F5"/>
    <w:multiLevelType w:val="hybridMultilevel"/>
    <w:tmpl w:val="777E9D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187935"/>
    <w:multiLevelType w:val="hybridMultilevel"/>
    <w:tmpl w:val="BD863F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0E91024"/>
    <w:multiLevelType w:val="hybridMultilevel"/>
    <w:tmpl w:val="9DF674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444C42"/>
    <w:multiLevelType w:val="hybridMultilevel"/>
    <w:tmpl w:val="624ED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2607BB"/>
    <w:multiLevelType w:val="hybridMultilevel"/>
    <w:tmpl w:val="B8CCE4C2"/>
    <w:lvl w:ilvl="0" w:tplc="04150001">
      <w:start w:val="1"/>
      <w:numFmt w:val="bullet"/>
      <w:lvlText w:val=""/>
      <w:lvlJc w:val="left"/>
      <w:pPr>
        <w:ind w:left="7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657A45"/>
    <w:multiLevelType w:val="hybridMultilevel"/>
    <w:tmpl w:val="D990FF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172F2F"/>
    <w:multiLevelType w:val="hybridMultilevel"/>
    <w:tmpl w:val="9580D1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117CC4"/>
    <w:multiLevelType w:val="hybridMultilevel"/>
    <w:tmpl w:val="6C48A7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284A2A"/>
    <w:multiLevelType w:val="hybridMultilevel"/>
    <w:tmpl w:val="FD94E2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39416A"/>
    <w:multiLevelType w:val="hybridMultilevel"/>
    <w:tmpl w:val="6EF41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6C080F"/>
    <w:multiLevelType w:val="hybridMultilevel"/>
    <w:tmpl w:val="98DA4D1A"/>
    <w:lvl w:ilvl="0" w:tplc="75362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67145F"/>
    <w:multiLevelType w:val="hybridMultilevel"/>
    <w:tmpl w:val="7B888E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F30FD0"/>
    <w:multiLevelType w:val="hybridMultilevel"/>
    <w:tmpl w:val="98B62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CF1463"/>
    <w:multiLevelType w:val="hybridMultilevel"/>
    <w:tmpl w:val="820696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BF83998"/>
    <w:multiLevelType w:val="hybridMultilevel"/>
    <w:tmpl w:val="91B2C68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8133F"/>
    <w:multiLevelType w:val="hybridMultilevel"/>
    <w:tmpl w:val="FA984FD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87A0BFB"/>
    <w:multiLevelType w:val="hybridMultilevel"/>
    <w:tmpl w:val="D0DADE18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DE0B7D"/>
    <w:multiLevelType w:val="hybridMultilevel"/>
    <w:tmpl w:val="B8EE26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532BD"/>
    <w:multiLevelType w:val="hybridMultilevel"/>
    <w:tmpl w:val="94CCC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3C081B"/>
    <w:multiLevelType w:val="hybridMultilevel"/>
    <w:tmpl w:val="624ED4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606AB2"/>
    <w:multiLevelType w:val="hybridMultilevel"/>
    <w:tmpl w:val="DE1215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0943C4"/>
    <w:multiLevelType w:val="hybridMultilevel"/>
    <w:tmpl w:val="094E64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7431A0"/>
    <w:multiLevelType w:val="hybridMultilevel"/>
    <w:tmpl w:val="FE6612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62C1C"/>
    <w:multiLevelType w:val="hybridMultilevel"/>
    <w:tmpl w:val="905A4B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51BD1"/>
    <w:multiLevelType w:val="singleLevel"/>
    <w:tmpl w:val="91EA392C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42" w15:restartNumberingAfterBreak="0">
    <w:nsid w:val="72BD1E34"/>
    <w:multiLevelType w:val="hybridMultilevel"/>
    <w:tmpl w:val="DFD821BE"/>
    <w:lvl w:ilvl="0" w:tplc="78A8513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8762463"/>
    <w:multiLevelType w:val="hybridMultilevel"/>
    <w:tmpl w:val="6BC6104A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103633"/>
    <w:multiLevelType w:val="hybridMultilevel"/>
    <w:tmpl w:val="EF6CB8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F16935"/>
    <w:multiLevelType w:val="hybridMultilevel"/>
    <w:tmpl w:val="D8166D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16"/>
  </w:num>
  <w:num w:numId="5">
    <w:abstractNumId w:val="31"/>
  </w:num>
  <w:num w:numId="6">
    <w:abstractNumId w:val="28"/>
  </w:num>
  <w:num w:numId="7">
    <w:abstractNumId w:val="5"/>
  </w:num>
  <w:num w:numId="8">
    <w:abstractNumId w:val="37"/>
  </w:num>
  <w:num w:numId="9">
    <w:abstractNumId w:val="17"/>
  </w:num>
  <w:num w:numId="10">
    <w:abstractNumId w:val="40"/>
  </w:num>
  <w:num w:numId="11">
    <w:abstractNumId w:val="14"/>
  </w:num>
  <w:num w:numId="12">
    <w:abstractNumId w:val="44"/>
  </w:num>
  <w:num w:numId="13">
    <w:abstractNumId w:val="7"/>
  </w:num>
  <w:num w:numId="14">
    <w:abstractNumId w:val="26"/>
  </w:num>
  <w:num w:numId="15">
    <w:abstractNumId w:val="6"/>
  </w:num>
  <w:num w:numId="16">
    <w:abstractNumId w:val="29"/>
  </w:num>
  <w:num w:numId="17">
    <w:abstractNumId w:val="18"/>
  </w:num>
  <w:num w:numId="18">
    <w:abstractNumId w:val="34"/>
  </w:num>
  <w:num w:numId="19">
    <w:abstractNumId w:val="23"/>
  </w:num>
  <w:num w:numId="20">
    <w:abstractNumId w:val="11"/>
  </w:num>
  <w:num w:numId="21">
    <w:abstractNumId w:val="32"/>
  </w:num>
  <w:num w:numId="22">
    <w:abstractNumId w:val="31"/>
  </w:num>
  <w:num w:numId="23">
    <w:abstractNumId w:val="25"/>
  </w:num>
  <w:num w:numId="24">
    <w:abstractNumId w:val="35"/>
  </w:num>
  <w:num w:numId="25">
    <w:abstractNumId w:val="30"/>
  </w:num>
  <w:num w:numId="26">
    <w:abstractNumId w:val="45"/>
  </w:num>
  <w:num w:numId="27">
    <w:abstractNumId w:val="39"/>
  </w:num>
  <w:num w:numId="28">
    <w:abstractNumId w:val="24"/>
  </w:num>
  <w:num w:numId="29">
    <w:abstractNumId w:val="43"/>
  </w:num>
  <w:num w:numId="30">
    <w:abstractNumId w:val="33"/>
  </w:num>
  <w:num w:numId="31">
    <w:abstractNumId w:val="20"/>
  </w:num>
  <w:num w:numId="32">
    <w:abstractNumId w:val="15"/>
  </w:num>
  <w:num w:numId="33">
    <w:abstractNumId w:val="36"/>
  </w:num>
  <w:num w:numId="34">
    <w:abstractNumId w:val="9"/>
  </w:num>
  <w:num w:numId="3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 w:numId="37">
    <w:abstractNumId w:val="10"/>
  </w:num>
  <w:num w:numId="38">
    <w:abstractNumId w:val="38"/>
  </w:num>
  <w:num w:numId="39">
    <w:abstractNumId w:val="1"/>
  </w:num>
  <w:num w:numId="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1"/>
  </w:num>
  <w:num w:numId="43">
    <w:abstractNumId w:val="8"/>
  </w:num>
  <w:num w:numId="44">
    <w:abstractNumId w:val="22"/>
  </w:num>
  <w:num w:numId="45">
    <w:abstractNumId w:val="12"/>
  </w:num>
  <w:num w:numId="46">
    <w:abstractNumId w:val="13"/>
  </w:num>
  <w:num w:numId="47">
    <w:abstractNumId w:val="4"/>
  </w:num>
  <w:num w:numId="48">
    <w:abstractNumId w:val="19"/>
  </w:num>
  <w:num w:numId="49">
    <w:abstractNumId w:val="42"/>
  </w:num>
  <w:num w:numId="50">
    <w:abstractNumId w:val="4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7285"/>
    <w:rsid w:val="0000794C"/>
    <w:rsid w:val="00011B23"/>
    <w:rsid w:val="00021F3A"/>
    <w:rsid w:val="00026C4A"/>
    <w:rsid w:val="00041C03"/>
    <w:rsid w:val="00042001"/>
    <w:rsid w:val="00043087"/>
    <w:rsid w:val="00061A23"/>
    <w:rsid w:val="000631F6"/>
    <w:rsid w:val="00063A9E"/>
    <w:rsid w:val="00063ACD"/>
    <w:rsid w:val="00082342"/>
    <w:rsid w:val="0008371F"/>
    <w:rsid w:val="000B1AC3"/>
    <w:rsid w:val="000B58F1"/>
    <w:rsid w:val="000B5E41"/>
    <w:rsid w:val="000C1237"/>
    <w:rsid w:val="000F15DB"/>
    <w:rsid w:val="000F410C"/>
    <w:rsid w:val="000F72D5"/>
    <w:rsid w:val="00100168"/>
    <w:rsid w:val="0010589F"/>
    <w:rsid w:val="00116602"/>
    <w:rsid w:val="0014683E"/>
    <w:rsid w:val="0015518D"/>
    <w:rsid w:val="001A392E"/>
    <w:rsid w:val="001A3EBD"/>
    <w:rsid w:val="001A57ED"/>
    <w:rsid w:val="001B71A6"/>
    <w:rsid w:val="001C7E80"/>
    <w:rsid w:val="001D0A29"/>
    <w:rsid w:val="001D7FDE"/>
    <w:rsid w:val="001E6472"/>
    <w:rsid w:val="001F5714"/>
    <w:rsid w:val="00233983"/>
    <w:rsid w:val="002637C7"/>
    <w:rsid w:val="00270389"/>
    <w:rsid w:val="00285B71"/>
    <w:rsid w:val="00286B92"/>
    <w:rsid w:val="00290157"/>
    <w:rsid w:val="00290C8E"/>
    <w:rsid w:val="00295A01"/>
    <w:rsid w:val="002B2D79"/>
    <w:rsid w:val="002C349B"/>
    <w:rsid w:val="002D196B"/>
    <w:rsid w:val="002E70D5"/>
    <w:rsid w:val="00321956"/>
    <w:rsid w:val="00326D43"/>
    <w:rsid w:val="00334318"/>
    <w:rsid w:val="00351657"/>
    <w:rsid w:val="00353408"/>
    <w:rsid w:val="00367C7E"/>
    <w:rsid w:val="00371EBE"/>
    <w:rsid w:val="00385D8E"/>
    <w:rsid w:val="00396F40"/>
    <w:rsid w:val="003C5924"/>
    <w:rsid w:val="003D56DB"/>
    <w:rsid w:val="003D61A6"/>
    <w:rsid w:val="004026A9"/>
    <w:rsid w:val="00404CCE"/>
    <w:rsid w:val="0041536A"/>
    <w:rsid w:val="004205DA"/>
    <w:rsid w:val="00424A64"/>
    <w:rsid w:val="0042505A"/>
    <w:rsid w:val="004250A0"/>
    <w:rsid w:val="00430CA3"/>
    <w:rsid w:val="0043780F"/>
    <w:rsid w:val="004410DB"/>
    <w:rsid w:val="00461112"/>
    <w:rsid w:val="0047270A"/>
    <w:rsid w:val="00476F0B"/>
    <w:rsid w:val="00477285"/>
    <w:rsid w:val="004776AC"/>
    <w:rsid w:val="00484C41"/>
    <w:rsid w:val="0048566D"/>
    <w:rsid w:val="00493FBA"/>
    <w:rsid w:val="00494F3B"/>
    <w:rsid w:val="004A7CA2"/>
    <w:rsid w:val="004C15B0"/>
    <w:rsid w:val="004C16AF"/>
    <w:rsid w:val="004C34F7"/>
    <w:rsid w:val="004D6E5B"/>
    <w:rsid w:val="004E17A6"/>
    <w:rsid w:val="004F2FCE"/>
    <w:rsid w:val="004F5673"/>
    <w:rsid w:val="0050190C"/>
    <w:rsid w:val="005052A5"/>
    <w:rsid w:val="005309DF"/>
    <w:rsid w:val="00532888"/>
    <w:rsid w:val="00553790"/>
    <w:rsid w:val="005719BA"/>
    <w:rsid w:val="00571F05"/>
    <w:rsid w:val="00574483"/>
    <w:rsid w:val="005964EB"/>
    <w:rsid w:val="00597DFF"/>
    <w:rsid w:val="005A29DE"/>
    <w:rsid w:val="005A53B0"/>
    <w:rsid w:val="005F72CB"/>
    <w:rsid w:val="00602406"/>
    <w:rsid w:val="00602A94"/>
    <w:rsid w:val="006069BD"/>
    <w:rsid w:val="00632B52"/>
    <w:rsid w:val="00645013"/>
    <w:rsid w:val="0064728B"/>
    <w:rsid w:val="00664BB7"/>
    <w:rsid w:val="00673D74"/>
    <w:rsid w:val="00682117"/>
    <w:rsid w:val="00685650"/>
    <w:rsid w:val="0068775D"/>
    <w:rsid w:val="006A1292"/>
    <w:rsid w:val="006A4CAD"/>
    <w:rsid w:val="006B4C12"/>
    <w:rsid w:val="006C3CFB"/>
    <w:rsid w:val="006D766D"/>
    <w:rsid w:val="006E172B"/>
    <w:rsid w:val="006F467B"/>
    <w:rsid w:val="0070037D"/>
    <w:rsid w:val="0071269B"/>
    <w:rsid w:val="00715D02"/>
    <w:rsid w:val="00721BE2"/>
    <w:rsid w:val="00722B35"/>
    <w:rsid w:val="00731082"/>
    <w:rsid w:val="00753A19"/>
    <w:rsid w:val="00757484"/>
    <w:rsid w:val="00761DEE"/>
    <w:rsid w:val="00761E53"/>
    <w:rsid w:val="00777394"/>
    <w:rsid w:val="00795B52"/>
    <w:rsid w:val="0079709A"/>
    <w:rsid w:val="007B195A"/>
    <w:rsid w:val="007B1E96"/>
    <w:rsid w:val="007B5F2C"/>
    <w:rsid w:val="007D14B7"/>
    <w:rsid w:val="007D2118"/>
    <w:rsid w:val="007E1E13"/>
    <w:rsid w:val="007E2E63"/>
    <w:rsid w:val="007F378F"/>
    <w:rsid w:val="008115BB"/>
    <w:rsid w:val="00814A37"/>
    <w:rsid w:val="00815B55"/>
    <w:rsid w:val="008207BD"/>
    <w:rsid w:val="00836AA0"/>
    <w:rsid w:val="00843ECC"/>
    <w:rsid w:val="008545CF"/>
    <w:rsid w:val="008609E2"/>
    <w:rsid w:val="00861872"/>
    <w:rsid w:val="00863F3F"/>
    <w:rsid w:val="00887626"/>
    <w:rsid w:val="00892617"/>
    <w:rsid w:val="008A414E"/>
    <w:rsid w:val="008A755F"/>
    <w:rsid w:val="008C58E6"/>
    <w:rsid w:val="008D4DED"/>
    <w:rsid w:val="00914F87"/>
    <w:rsid w:val="00915506"/>
    <w:rsid w:val="009265C3"/>
    <w:rsid w:val="00932929"/>
    <w:rsid w:val="009333C9"/>
    <w:rsid w:val="00940A39"/>
    <w:rsid w:val="0098034B"/>
    <w:rsid w:val="00984830"/>
    <w:rsid w:val="00986FC5"/>
    <w:rsid w:val="009A3C69"/>
    <w:rsid w:val="009A5324"/>
    <w:rsid w:val="009A7C98"/>
    <w:rsid w:val="009C2C8D"/>
    <w:rsid w:val="009E1B1D"/>
    <w:rsid w:val="009E2435"/>
    <w:rsid w:val="009E267A"/>
    <w:rsid w:val="009F1D6F"/>
    <w:rsid w:val="009F28CC"/>
    <w:rsid w:val="009F40ED"/>
    <w:rsid w:val="009F5830"/>
    <w:rsid w:val="009F73F2"/>
    <w:rsid w:val="00A2395C"/>
    <w:rsid w:val="00A4080F"/>
    <w:rsid w:val="00A4321E"/>
    <w:rsid w:val="00A55A5F"/>
    <w:rsid w:val="00A62F01"/>
    <w:rsid w:val="00A65BE4"/>
    <w:rsid w:val="00A80A1B"/>
    <w:rsid w:val="00A84DF7"/>
    <w:rsid w:val="00A9551F"/>
    <w:rsid w:val="00A96853"/>
    <w:rsid w:val="00AD4F45"/>
    <w:rsid w:val="00AD5018"/>
    <w:rsid w:val="00AF4A14"/>
    <w:rsid w:val="00B20B43"/>
    <w:rsid w:val="00B40C73"/>
    <w:rsid w:val="00B46A16"/>
    <w:rsid w:val="00B52766"/>
    <w:rsid w:val="00B744B3"/>
    <w:rsid w:val="00B8018F"/>
    <w:rsid w:val="00B8553D"/>
    <w:rsid w:val="00B92703"/>
    <w:rsid w:val="00B962D6"/>
    <w:rsid w:val="00BB7483"/>
    <w:rsid w:val="00BD59A2"/>
    <w:rsid w:val="00BE20BE"/>
    <w:rsid w:val="00BE32C8"/>
    <w:rsid w:val="00C16E45"/>
    <w:rsid w:val="00C17746"/>
    <w:rsid w:val="00C27E9B"/>
    <w:rsid w:val="00C375D1"/>
    <w:rsid w:val="00C50D3D"/>
    <w:rsid w:val="00C50D8F"/>
    <w:rsid w:val="00C739EE"/>
    <w:rsid w:val="00C75BFE"/>
    <w:rsid w:val="00C808D8"/>
    <w:rsid w:val="00C879AA"/>
    <w:rsid w:val="00CA44D3"/>
    <w:rsid w:val="00CB38FB"/>
    <w:rsid w:val="00CC7E36"/>
    <w:rsid w:val="00CD3EDC"/>
    <w:rsid w:val="00CE5599"/>
    <w:rsid w:val="00CF30B2"/>
    <w:rsid w:val="00CF4BC0"/>
    <w:rsid w:val="00D34FBB"/>
    <w:rsid w:val="00D37D20"/>
    <w:rsid w:val="00D620F6"/>
    <w:rsid w:val="00D636BE"/>
    <w:rsid w:val="00D74D37"/>
    <w:rsid w:val="00D85845"/>
    <w:rsid w:val="00D95A50"/>
    <w:rsid w:val="00D978D3"/>
    <w:rsid w:val="00DA320F"/>
    <w:rsid w:val="00DB19AA"/>
    <w:rsid w:val="00DB22C6"/>
    <w:rsid w:val="00DB2B74"/>
    <w:rsid w:val="00DC1F81"/>
    <w:rsid w:val="00DC4553"/>
    <w:rsid w:val="00DD4C08"/>
    <w:rsid w:val="00DF1978"/>
    <w:rsid w:val="00DF3C0D"/>
    <w:rsid w:val="00DF62FA"/>
    <w:rsid w:val="00E16AAA"/>
    <w:rsid w:val="00E16B12"/>
    <w:rsid w:val="00E27A42"/>
    <w:rsid w:val="00E51924"/>
    <w:rsid w:val="00E564CE"/>
    <w:rsid w:val="00E6113C"/>
    <w:rsid w:val="00E70FBE"/>
    <w:rsid w:val="00EA7731"/>
    <w:rsid w:val="00EB7136"/>
    <w:rsid w:val="00ED1A6A"/>
    <w:rsid w:val="00ED77CD"/>
    <w:rsid w:val="00F01479"/>
    <w:rsid w:val="00F0385B"/>
    <w:rsid w:val="00F3524A"/>
    <w:rsid w:val="00F51913"/>
    <w:rsid w:val="00F61183"/>
    <w:rsid w:val="00F61528"/>
    <w:rsid w:val="00F61747"/>
    <w:rsid w:val="00F61CAF"/>
    <w:rsid w:val="00F64A64"/>
    <w:rsid w:val="00F953D2"/>
    <w:rsid w:val="00FA3942"/>
    <w:rsid w:val="00FA4027"/>
    <w:rsid w:val="00FA5C61"/>
    <w:rsid w:val="00FA5F3C"/>
    <w:rsid w:val="00FB0712"/>
    <w:rsid w:val="00FB2E3E"/>
    <w:rsid w:val="00FE3F6E"/>
    <w:rsid w:val="00FF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82D84"/>
  <w15:chartTrackingRefBased/>
  <w15:docId w15:val="{C4EF42D8-1BBA-483C-AF3E-DE7F27E71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58E6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Nagwek1">
    <w:name w:val="heading 1"/>
    <w:basedOn w:val="Normalny"/>
    <w:next w:val="Normalny"/>
    <w:link w:val="Nagwek1Znak"/>
    <w:qFormat/>
    <w:rsid w:val="003C5924"/>
    <w:pPr>
      <w:keepNext/>
      <w:outlineLvl w:val="0"/>
    </w:pPr>
    <w:rPr>
      <w:rFonts w:eastAsia="Times New Roman"/>
      <w:b/>
      <w:sz w:val="28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nhideWhenUsed/>
    <w:qFormat/>
    <w:rsid w:val="008C58E6"/>
    <w:pPr>
      <w:keepNext/>
      <w:numPr>
        <w:numId w:val="2"/>
      </w:numPr>
      <w:suppressAutoHyphens/>
      <w:outlineLvl w:val="2"/>
    </w:pPr>
    <w:rPr>
      <w:rFonts w:ascii="Comic Sans MS" w:eastAsia="Times New Roman" w:hAnsi="Comic Sans MS"/>
      <w:b/>
      <w:bCs/>
      <w:sz w:val="18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bsatzTableFormat">
    <w:name w:val="AbsatzTableFormat"/>
    <w:basedOn w:val="Normalny"/>
    <w:rsid w:val="008C58E6"/>
    <w:rPr>
      <w:rFonts w:eastAsia="Times New Roman"/>
      <w:kern w:val="2"/>
      <w:sz w:val="16"/>
      <w:szCs w:val="16"/>
      <w:lang w:eastAsia="pl-PL"/>
    </w:rPr>
  </w:style>
  <w:style w:type="paragraph" w:customStyle="1" w:styleId="Lista-kontynuacja24">
    <w:name w:val="Lista - kontynuacja 24"/>
    <w:basedOn w:val="Normalny"/>
    <w:rsid w:val="008C58E6"/>
    <w:pPr>
      <w:widowControl w:val="0"/>
      <w:suppressAutoHyphens/>
      <w:spacing w:after="120"/>
      <w:ind w:left="566"/>
    </w:pPr>
    <w:rPr>
      <w:rFonts w:eastAsia="Andale Sans UI"/>
      <w:kern w:val="2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8C58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C58E6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Stopka">
    <w:name w:val="footer"/>
    <w:basedOn w:val="Normalny"/>
    <w:link w:val="StopkaZnak"/>
    <w:uiPriority w:val="99"/>
    <w:unhideWhenUsed/>
    <w:rsid w:val="008C58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C58E6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Nagwek3Znak">
    <w:name w:val="Nagłówek 3 Znak"/>
    <w:basedOn w:val="Domylnaczcionkaakapitu"/>
    <w:link w:val="Nagwek3"/>
    <w:rsid w:val="008C58E6"/>
    <w:rPr>
      <w:rFonts w:ascii="Comic Sans MS" w:eastAsia="Times New Roman" w:hAnsi="Comic Sans MS" w:cs="Times New Roman"/>
      <w:b/>
      <w:bCs/>
      <w:sz w:val="18"/>
      <w:szCs w:val="20"/>
      <w:lang w:eastAsia="ar-SA"/>
    </w:rPr>
  </w:style>
  <w:style w:type="character" w:styleId="Pogrubienie">
    <w:name w:val="Strong"/>
    <w:basedOn w:val="Domylnaczcionkaakapitu"/>
    <w:uiPriority w:val="22"/>
    <w:qFormat/>
    <w:rsid w:val="008C58E6"/>
    <w:rPr>
      <w:b/>
      <w:bCs/>
    </w:rPr>
  </w:style>
  <w:style w:type="paragraph" w:customStyle="1" w:styleId="Default">
    <w:name w:val="Default"/>
    <w:rsid w:val="00753A1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7D2118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E17A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E17A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E17A6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E17A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E17A6"/>
    <w:rPr>
      <w:rFonts w:ascii="Times New Roman" w:eastAsia="MS Mincho" w:hAnsi="Times New Roman" w:cs="Times New Roman"/>
      <w:b/>
      <w:bCs/>
      <w:sz w:val="20"/>
      <w:szCs w:val="20"/>
      <w:lang w:eastAsia="ja-JP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E17A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E17A6"/>
    <w:rPr>
      <w:rFonts w:ascii="Segoe UI" w:eastAsia="MS Mincho" w:hAnsi="Segoe UI" w:cs="Segoe UI"/>
      <w:sz w:val="18"/>
      <w:szCs w:val="18"/>
      <w:lang w:eastAsia="ja-JP"/>
    </w:rPr>
  </w:style>
  <w:style w:type="numbering" w:customStyle="1" w:styleId="Philipsbullets">
    <w:name w:val="Philips bullets"/>
    <w:basedOn w:val="Bezlisty"/>
    <w:rsid w:val="00371EBE"/>
    <w:pPr>
      <w:numPr>
        <w:numId w:val="4"/>
      </w:numPr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B1E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7B1E96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3C5924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3C5924"/>
  </w:style>
  <w:style w:type="table" w:styleId="Tabela-Siatka">
    <w:name w:val="Table Grid"/>
    <w:basedOn w:val="Standardowy"/>
    <w:uiPriority w:val="59"/>
    <w:rsid w:val="003C59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sw tekst Znak"/>
    <w:link w:val="Akapitzlist"/>
    <w:uiPriority w:val="34"/>
    <w:locked/>
    <w:rsid w:val="003C5924"/>
  </w:style>
  <w:style w:type="character" w:styleId="Hipercze">
    <w:name w:val="Hyperlink"/>
    <w:basedOn w:val="Domylnaczcionkaakapitu"/>
    <w:uiPriority w:val="99"/>
    <w:unhideWhenUsed/>
    <w:rsid w:val="003C5924"/>
    <w:rPr>
      <w:color w:val="0563C1" w:themeColor="hyperlink"/>
      <w:u w:val="single"/>
    </w:rPr>
  </w:style>
  <w:style w:type="paragraph" w:customStyle="1" w:styleId="Zawartotabeli">
    <w:name w:val="Zawartość tabeli"/>
    <w:basedOn w:val="Normalny"/>
    <w:uiPriority w:val="99"/>
    <w:rsid w:val="003C5924"/>
    <w:pPr>
      <w:widowControl w:val="0"/>
      <w:suppressLineNumbers/>
      <w:suppressAutoHyphens/>
    </w:pPr>
    <w:rPr>
      <w:rFonts w:eastAsia="Andale Sans UI"/>
      <w:kern w:val="2"/>
      <w:lang w:eastAsia="pl-PL"/>
    </w:rPr>
  </w:style>
  <w:style w:type="paragraph" w:customStyle="1" w:styleId="Standard">
    <w:name w:val="Standard"/>
    <w:uiPriority w:val="99"/>
    <w:rsid w:val="003C5924"/>
    <w:pPr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TableContentsuser">
    <w:name w:val="Table Contents (user)"/>
    <w:basedOn w:val="Normalny"/>
    <w:uiPriority w:val="99"/>
    <w:rsid w:val="003C5924"/>
    <w:pPr>
      <w:widowControl w:val="0"/>
      <w:suppressLineNumbers/>
      <w:suppressAutoHyphens/>
    </w:pPr>
    <w:rPr>
      <w:rFonts w:eastAsia="Times New Roman"/>
      <w:kern w:val="2"/>
      <w:lang w:val="de-DE" w:eastAsia="fa-IR" w:bidi="fa-IR"/>
    </w:rPr>
  </w:style>
  <w:style w:type="paragraph" w:customStyle="1" w:styleId="TableContents">
    <w:name w:val="Table Contents"/>
    <w:basedOn w:val="Standard"/>
    <w:uiPriority w:val="99"/>
    <w:rsid w:val="003C5924"/>
    <w:pPr>
      <w:widowControl w:val="0"/>
      <w:suppressLineNumbers/>
      <w:autoSpaceDN/>
    </w:pPr>
    <w:rPr>
      <w:rFonts w:eastAsia="Times New Roman" w:cs="Times New Roman"/>
      <w:kern w:val="2"/>
      <w:lang w:val="de-DE" w:eastAsia="fa-IR" w:bidi="fa-IR"/>
    </w:rPr>
  </w:style>
  <w:style w:type="paragraph" w:customStyle="1" w:styleId="Skrconyadreszwrotny">
    <w:name w:val="Skrócony adres zwrotny"/>
    <w:basedOn w:val="Normalny"/>
    <w:rsid w:val="003C5924"/>
    <w:pPr>
      <w:suppressAutoHyphens/>
    </w:pPr>
    <w:rPr>
      <w:rFonts w:eastAsia="Times New Roman"/>
      <w:kern w:val="2"/>
      <w:szCs w:val="20"/>
      <w:lang w:eastAsia="ar-SA"/>
    </w:rPr>
  </w:style>
  <w:style w:type="paragraph" w:styleId="NormalnyWeb">
    <w:name w:val="Normal (Web)"/>
    <w:basedOn w:val="Normalny"/>
    <w:rsid w:val="003C5924"/>
    <w:pPr>
      <w:widowControl w:val="0"/>
      <w:suppressAutoHyphens/>
      <w:autoSpaceDE w:val="0"/>
      <w:spacing w:before="280" w:after="119"/>
    </w:pPr>
    <w:rPr>
      <w:rFonts w:eastAsia="Times New Roman"/>
      <w:lang w:eastAsia="zh-CN"/>
    </w:rPr>
  </w:style>
  <w:style w:type="paragraph" w:styleId="Bezodstpw">
    <w:name w:val="No Spacing"/>
    <w:uiPriority w:val="1"/>
    <w:qFormat/>
    <w:rsid w:val="003C5924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1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045FEF-1847-4937-A462-00E9618E4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17</Pages>
  <Words>3792</Words>
  <Characters>22752</Characters>
  <Application>Microsoft Office Word</Application>
  <DocSecurity>0</DocSecurity>
  <Lines>189</Lines>
  <Paragraphs>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Piotrowski</dc:creator>
  <cp:keywords/>
  <dc:description/>
  <cp:lastModifiedBy>Katarzyna Marta Kowalczyk</cp:lastModifiedBy>
  <cp:revision>11</cp:revision>
  <cp:lastPrinted>2024-03-08T13:49:00Z</cp:lastPrinted>
  <dcterms:created xsi:type="dcterms:W3CDTF">2026-03-04T10:37:00Z</dcterms:created>
  <dcterms:modified xsi:type="dcterms:W3CDTF">2026-04-15T09:01:00Z</dcterms:modified>
</cp:coreProperties>
</file>