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A1" w:rsidRPr="0003203B" w:rsidRDefault="00411DA1">
      <w:pPr>
        <w:rPr>
          <w:rFonts w:asciiTheme="minorHAnsi" w:hAnsiTheme="minorHAnsi" w:cstheme="minorHAnsi"/>
          <w:sz w:val="22"/>
          <w:szCs w:val="22"/>
        </w:rPr>
      </w:pPr>
    </w:p>
    <w:p w:rsidR="0085024D" w:rsidRPr="003D3FA5" w:rsidRDefault="0085024D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Załącznik nr 2</w:t>
      </w:r>
      <w:r w:rsidR="006B0A1F" w:rsidRPr="003D3FA5">
        <w:rPr>
          <w:rFonts w:ascii="Calibri" w:hAnsi="Calibri" w:cs="Calibri"/>
          <w:b/>
          <w:sz w:val="22"/>
          <w:szCs w:val="22"/>
        </w:rPr>
        <w:t xml:space="preserve"> do SWZ</w:t>
      </w:r>
    </w:p>
    <w:p w:rsidR="009F293A" w:rsidRPr="003D3FA5" w:rsidRDefault="009F293A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DZP.2344</w:t>
      </w:r>
      <w:r w:rsidR="00AD0F3C" w:rsidRPr="003D3FA5">
        <w:rPr>
          <w:rFonts w:ascii="Calibri" w:hAnsi="Calibri" w:cs="Calibri"/>
          <w:b/>
          <w:sz w:val="22"/>
          <w:szCs w:val="22"/>
        </w:rPr>
        <w:t>.</w:t>
      </w:r>
      <w:r w:rsidR="00B17BC8">
        <w:rPr>
          <w:rFonts w:ascii="Calibri" w:hAnsi="Calibri" w:cs="Calibri"/>
          <w:b/>
          <w:sz w:val="22"/>
          <w:szCs w:val="22"/>
        </w:rPr>
        <w:t>13</w:t>
      </w:r>
      <w:r w:rsidR="00EF0002" w:rsidRPr="003D3FA5">
        <w:rPr>
          <w:rFonts w:ascii="Calibri" w:hAnsi="Calibri" w:cs="Calibri"/>
          <w:b/>
          <w:sz w:val="22"/>
          <w:szCs w:val="22"/>
        </w:rPr>
        <w:t>.202</w:t>
      </w:r>
      <w:r w:rsidR="00F9337F" w:rsidRPr="003D3FA5">
        <w:rPr>
          <w:rFonts w:ascii="Calibri" w:hAnsi="Calibri" w:cs="Calibri"/>
          <w:b/>
          <w:sz w:val="22"/>
          <w:szCs w:val="22"/>
        </w:rPr>
        <w:t>6</w:t>
      </w:r>
    </w:p>
    <w:p w:rsidR="00225111" w:rsidRPr="003D3FA5" w:rsidRDefault="00225111" w:rsidP="003D3FA5">
      <w:pPr>
        <w:jc w:val="right"/>
        <w:rPr>
          <w:rFonts w:ascii="Calibri" w:hAnsi="Calibri" w:cs="Calibri"/>
          <w:b/>
          <w:sz w:val="22"/>
          <w:szCs w:val="22"/>
        </w:rPr>
      </w:pPr>
    </w:p>
    <w:p w:rsidR="0085024D" w:rsidRPr="003D3FA5" w:rsidRDefault="00330AD3" w:rsidP="003D3FA5">
      <w:pPr>
        <w:pStyle w:val="Tekstkomentarza"/>
        <w:jc w:val="center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Formularz ofert</w:t>
      </w:r>
      <w:r w:rsidR="00DB2B23" w:rsidRPr="003D3FA5">
        <w:rPr>
          <w:rFonts w:ascii="Calibri" w:hAnsi="Calibri" w:cs="Calibri"/>
          <w:b/>
          <w:sz w:val="22"/>
          <w:szCs w:val="22"/>
        </w:rPr>
        <w:t>y</w:t>
      </w:r>
    </w:p>
    <w:p w:rsidR="005F7EBC" w:rsidRPr="003D3FA5" w:rsidRDefault="005F7EBC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5F7EBC" w:rsidRPr="003D3FA5" w:rsidRDefault="005F7EBC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Dane dotyczące Wykonawcy</w:t>
      </w:r>
      <w:r w:rsidR="00223654" w:rsidRPr="003D3FA5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3D3FA5">
        <w:rPr>
          <w:rFonts w:ascii="Calibri" w:hAnsi="Calibri" w:cs="Calibri"/>
          <w:sz w:val="22"/>
          <w:szCs w:val="22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5112"/>
      </w:tblGrid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Pełna nazwa Wykonawcy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Adres siedziby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Województwo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KRS (jeżeli dotyczy)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 xml:space="preserve">Nr telefonu, </w:t>
            </w:r>
          </w:p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 xml:space="preserve">nr </w:t>
            </w:r>
            <w:proofErr w:type="spellStart"/>
            <w:r w:rsidRPr="003D3FA5">
              <w:rPr>
                <w:rFonts w:ascii="Calibri" w:hAnsi="Calibri" w:cs="Calibri"/>
                <w:sz w:val="22"/>
                <w:szCs w:val="22"/>
              </w:rPr>
              <w:t>faxu</w:t>
            </w:r>
            <w:proofErr w:type="spellEnd"/>
            <w:r w:rsidRPr="003D3FA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1C10" w:rsidRPr="003D3FA5" w:rsidTr="00F44CDC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D3FA5">
              <w:rPr>
                <w:rFonts w:ascii="Calibri" w:hAnsi="Calibri" w:cs="Calibri"/>
                <w:sz w:val="22"/>
                <w:szCs w:val="22"/>
              </w:rPr>
              <w:t>adres poczty e-mail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:rsidR="004A1C10" w:rsidRPr="003D3FA5" w:rsidRDefault="004A1C10" w:rsidP="003D3FA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1C10" w:rsidRPr="003D3FA5" w:rsidRDefault="004A1C10" w:rsidP="003D3FA5">
      <w:pPr>
        <w:jc w:val="both"/>
        <w:rPr>
          <w:rFonts w:ascii="Calibri" w:hAnsi="Calibri" w:cs="Calibri"/>
          <w:sz w:val="22"/>
          <w:szCs w:val="22"/>
        </w:rPr>
      </w:pPr>
    </w:p>
    <w:p w:rsidR="004A1C10" w:rsidRPr="003D3FA5" w:rsidRDefault="00223654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Oferujemy realizację dostawy zgodnie z formularzem cenowym, stanowiącym integralną część niniejszej oferty</w:t>
      </w:r>
      <w:r w:rsidR="0014119B" w:rsidRPr="003D3FA5">
        <w:rPr>
          <w:rFonts w:ascii="Calibri" w:hAnsi="Calibri" w:cs="Calibri"/>
          <w:sz w:val="22"/>
          <w:szCs w:val="22"/>
        </w:rPr>
        <w:t>, Opisem Przedmiotu Zamówienia oraz wzor</w:t>
      </w:r>
      <w:r w:rsidR="00CE2459">
        <w:rPr>
          <w:rFonts w:ascii="Calibri" w:hAnsi="Calibri" w:cs="Calibri"/>
          <w:sz w:val="22"/>
          <w:szCs w:val="22"/>
        </w:rPr>
        <w:t>ami</w:t>
      </w:r>
      <w:r w:rsidR="0014119B" w:rsidRPr="003D3FA5">
        <w:rPr>
          <w:rFonts w:ascii="Calibri" w:hAnsi="Calibri" w:cs="Calibri"/>
          <w:sz w:val="22"/>
          <w:szCs w:val="22"/>
        </w:rPr>
        <w:t xml:space="preserve"> um</w:t>
      </w:r>
      <w:r w:rsidR="00CE2459">
        <w:rPr>
          <w:rFonts w:ascii="Calibri" w:hAnsi="Calibri" w:cs="Calibri"/>
          <w:sz w:val="22"/>
          <w:szCs w:val="22"/>
        </w:rPr>
        <w:t>ów</w:t>
      </w:r>
      <w:r w:rsidR="0014119B" w:rsidRPr="003D3FA5">
        <w:rPr>
          <w:rFonts w:ascii="Calibri" w:hAnsi="Calibri" w:cs="Calibri"/>
          <w:sz w:val="22"/>
          <w:szCs w:val="22"/>
        </w:rPr>
        <w:t xml:space="preserve"> określonym</w:t>
      </w:r>
      <w:r w:rsidR="00CE2459">
        <w:rPr>
          <w:rFonts w:ascii="Calibri" w:hAnsi="Calibri" w:cs="Calibri"/>
          <w:sz w:val="22"/>
          <w:szCs w:val="22"/>
        </w:rPr>
        <w:t>i</w:t>
      </w:r>
      <w:r w:rsidR="0014119B" w:rsidRPr="003D3FA5">
        <w:rPr>
          <w:rFonts w:ascii="Calibri" w:hAnsi="Calibri" w:cs="Calibri"/>
          <w:sz w:val="22"/>
          <w:szCs w:val="22"/>
        </w:rPr>
        <w:t xml:space="preserve"> w SWZ</w:t>
      </w:r>
      <w:r w:rsidR="00CC66B8" w:rsidRPr="003D3FA5">
        <w:rPr>
          <w:rFonts w:ascii="Calibri" w:hAnsi="Calibri" w:cs="Calibri"/>
          <w:sz w:val="22"/>
          <w:szCs w:val="22"/>
        </w:rPr>
        <w:t>.</w:t>
      </w:r>
    </w:p>
    <w:p w:rsidR="002A63ED" w:rsidRPr="003D3FA5" w:rsidRDefault="00431BBA" w:rsidP="003D3FA5">
      <w:pPr>
        <w:pStyle w:val="Default"/>
        <w:numPr>
          <w:ilvl w:val="6"/>
          <w:numId w:val="3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Oświadczamy, że zapoznaliśmy się ze dokumentacją postępowania i nie wnosimy w stosunku do niej żadnych zastrzeżeń.</w:t>
      </w:r>
    </w:p>
    <w:p w:rsidR="007935D1" w:rsidRPr="003D3FA5" w:rsidRDefault="009D44F0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Oferowany przez nas czas dostawy wynosi ……….... dni roboczych (wymagany do </w:t>
      </w:r>
      <w:r w:rsidR="0021583C" w:rsidRPr="003D3FA5">
        <w:rPr>
          <w:rFonts w:ascii="Calibri" w:hAnsi="Calibri" w:cs="Calibri"/>
          <w:sz w:val="22"/>
          <w:szCs w:val="22"/>
        </w:rPr>
        <w:t>5</w:t>
      </w:r>
      <w:r w:rsidRPr="003D3FA5">
        <w:rPr>
          <w:rFonts w:ascii="Calibri" w:hAnsi="Calibri" w:cs="Calibri"/>
          <w:sz w:val="22"/>
          <w:szCs w:val="22"/>
        </w:rPr>
        <w:t xml:space="preserve"> dni roboczych, inne terminy - odrzucenie oferty na podstawie art. 226 ust. 5 ustawy PZP)</w:t>
      </w:r>
      <w:r w:rsidR="00C47242" w:rsidRPr="003D3FA5">
        <w:rPr>
          <w:rStyle w:val="Odwoanieprzypisudolnego"/>
          <w:rFonts w:ascii="Calibri" w:hAnsi="Calibri" w:cs="Calibri"/>
          <w:sz w:val="22"/>
          <w:szCs w:val="22"/>
        </w:rPr>
        <w:t xml:space="preserve"> </w:t>
      </w:r>
      <w:r w:rsidR="00C47242" w:rsidRPr="003D3FA5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="004C3F52" w:rsidRPr="003D3FA5">
        <w:rPr>
          <w:rFonts w:ascii="Calibri" w:hAnsi="Calibri" w:cs="Calibri"/>
          <w:sz w:val="22"/>
          <w:szCs w:val="22"/>
        </w:rPr>
        <w:t>.</w:t>
      </w:r>
    </w:p>
    <w:p w:rsidR="006A2AE8" w:rsidRPr="003D3FA5" w:rsidRDefault="006A2AE8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Oferowany przez nas termin płatności wynosi …</w:t>
      </w:r>
      <w:r w:rsidR="00D03119" w:rsidRPr="003D3FA5">
        <w:rPr>
          <w:rFonts w:ascii="Calibri" w:hAnsi="Calibri" w:cs="Calibri"/>
          <w:sz w:val="22"/>
          <w:szCs w:val="22"/>
        </w:rPr>
        <w:t>.</w:t>
      </w:r>
      <w:r w:rsidRPr="003D3FA5">
        <w:rPr>
          <w:rFonts w:ascii="Calibri" w:hAnsi="Calibri" w:cs="Calibri"/>
          <w:sz w:val="22"/>
          <w:szCs w:val="22"/>
        </w:rPr>
        <w:t xml:space="preserve">…. dni od daty otrzymania przez Zamawiającego faktury (wymagany pomiędzy 55 a 60 dni, inne terminy - odrzucenie oferty na podstawie </w:t>
      </w:r>
      <w:r w:rsidR="00D87151" w:rsidRPr="003D3FA5">
        <w:rPr>
          <w:rFonts w:ascii="Calibri" w:hAnsi="Calibri" w:cs="Calibri"/>
          <w:sz w:val="22"/>
          <w:szCs w:val="22"/>
        </w:rPr>
        <w:br/>
      </w:r>
      <w:r w:rsidRPr="003D3FA5">
        <w:rPr>
          <w:rFonts w:ascii="Calibri" w:hAnsi="Calibri" w:cs="Calibri"/>
          <w:sz w:val="22"/>
          <w:szCs w:val="22"/>
        </w:rPr>
        <w:t>art. 226 ust. 5 ustawy PZP), na następujący numer rachunku bankowego (zgłoszony do Urzędu Skarbowego do rozliczeń podatkowych): …………………………………………………………………………………….</w:t>
      </w:r>
    </w:p>
    <w:p w:rsidR="00707EF7" w:rsidRPr="003D3FA5" w:rsidRDefault="00707EF7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Oświadczamy, że wybór oferty będzie prowadził do powstania u Zamawiającego obowiązku podatkowego zgodnie z art. 225 ustawy </w:t>
      </w:r>
      <w:proofErr w:type="spellStart"/>
      <w:r w:rsidRPr="003D3FA5">
        <w:rPr>
          <w:rFonts w:ascii="Calibri" w:hAnsi="Calibri" w:cs="Calibri"/>
          <w:sz w:val="22"/>
          <w:szCs w:val="22"/>
        </w:rPr>
        <w:t>Pzp</w:t>
      </w:r>
      <w:proofErr w:type="spellEnd"/>
      <w:r w:rsidRPr="003D3FA5">
        <w:rPr>
          <w:rFonts w:ascii="Calibri" w:hAnsi="Calibri" w:cs="Calibri"/>
          <w:sz w:val="22"/>
          <w:szCs w:val="22"/>
        </w:rPr>
        <w:t>: ……………… (TAK/NIE).</w:t>
      </w:r>
      <w:r w:rsidR="00896659" w:rsidRPr="003D3FA5">
        <w:rPr>
          <w:rFonts w:ascii="Calibri" w:hAnsi="Calibri" w:cs="Calibri"/>
          <w:sz w:val="22"/>
          <w:szCs w:val="22"/>
        </w:rPr>
        <w:t xml:space="preserve"> </w:t>
      </w:r>
      <w:r w:rsidRPr="003D3FA5">
        <w:rPr>
          <w:rFonts w:ascii="Calibri" w:hAnsi="Calibri" w:cs="Calibri"/>
          <w:sz w:val="22"/>
          <w:szCs w:val="22"/>
        </w:rPr>
        <w:t>W</w:t>
      </w:r>
      <w:r w:rsidR="00896659" w:rsidRPr="003D3FA5">
        <w:rPr>
          <w:rFonts w:ascii="Calibri" w:hAnsi="Calibri" w:cs="Calibri"/>
          <w:sz w:val="22"/>
          <w:szCs w:val="22"/>
        </w:rPr>
        <w:t>ypełnić</w:t>
      </w:r>
      <w:r w:rsidRPr="003D3FA5">
        <w:rPr>
          <w:rFonts w:ascii="Calibri" w:hAnsi="Calibri" w:cs="Calibri"/>
          <w:sz w:val="22"/>
          <w:szCs w:val="22"/>
        </w:rPr>
        <w:t xml:space="preserve"> przypadku odpowiedzi twierdzącej: </w:t>
      </w:r>
    </w:p>
    <w:p w:rsidR="00707EF7" w:rsidRPr="003D3FA5" w:rsidRDefault="00707EF7" w:rsidP="003D3FA5">
      <w:pPr>
        <w:pStyle w:val="Default"/>
        <w:ind w:left="851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Nazwa/rodzaj towaru lub usługi: ………………………….</w:t>
      </w:r>
    </w:p>
    <w:p w:rsidR="00707EF7" w:rsidRPr="003D3FA5" w:rsidRDefault="00707EF7" w:rsidP="003D3FA5">
      <w:pPr>
        <w:pStyle w:val="Default"/>
        <w:ind w:left="851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Wartość towaru lub usługi objętego obowiązkiem podatkowym Zamawiającego, bez kwoty podatku: ………………………….</w:t>
      </w:r>
    </w:p>
    <w:p w:rsidR="00C12C65" w:rsidRPr="003D3FA5" w:rsidRDefault="00C12C65" w:rsidP="003D3FA5">
      <w:pPr>
        <w:pStyle w:val="Default"/>
        <w:ind w:left="851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Stawka podatku od towaru i usług, która zgodnie z wiedzą Wykonawcy, będzie miała zastosowanie: .................................</w:t>
      </w:r>
    </w:p>
    <w:p w:rsidR="00707EF7" w:rsidRPr="003D3FA5" w:rsidRDefault="00F44CDC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Oświadczamy iż, zgodnie  z Ustawą z dnia 2 lipca 2004 r. o swobodzie działalności gospodarczej</w:t>
      </w:r>
      <w:r w:rsidR="0014119B" w:rsidRPr="003D3FA5">
        <w:rPr>
          <w:rFonts w:ascii="Calibri" w:hAnsi="Calibri" w:cs="Calibri"/>
          <w:sz w:val="22"/>
          <w:szCs w:val="22"/>
        </w:rPr>
        <w:t>, jesteśmy:</w:t>
      </w:r>
    </w:p>
    <w:p w:rsidR="0014119B" w:rsidRPr="003D3FA5" w:rsidRDefault="0014119B" w:rsidP="003D3FA5">
      <w:pPr>
        <w:pStyle w:val="Default"/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sym w:font="Wingdings" w:char="F0A8"/>
      </w:r>
      <w:r w:rsidRPr="003D3FA5">
        <w:rPr>
          <w:rFonts w:ascii="Calibri" w:hAnsi="Calibri" w:cs="Calibri"/>
          <w:sz w:val="22"/>
          <w:szCs w:val="22"/>
        </w:rPr>
        <w:t xml:space="preserve">   </w:t>
      </w:r>
      <w:proofErr w:type="spellStart"/>
      <w:r w:rsidRPr="003D3FA5">
        <w:rPr>
          <w:rFonts w:ascii="Calibri" w:hAnsi="Calibri" w:cs="Calibri"/>
          <w:sz w:val="22"/>
          <w:szCs w:val="22"/>
        </w:rPr>
        <w:t>mikroprzedsiębiorstwem</w:t>
      </w:r>
      <w:proofErr w:type="spellEnd"/>
      <w:r w:rsidR="00F97DFC" w:rsidRPr="003D3FA5">
        <w:rPr>
          <w:rFonts w:ascii="Calibri" w:hAnsi="Calibri" w:cs="Calibri"/>
          <w:sz w:val="22"/>
          <w:szCs w:val="22"/>
        </w:rPr>
        <w:t>;</w:t>
      </w:r>
    </w:p>
    <w:p w:rsidR="0014119B" w:rsidRPr="003D3FA5" w:rsidRDefault="0014119B" w:rsidP="003D3FA5">
      <w:pPr>
        <w:pStyle w:val="Default"/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sym w:font="Wingdings" w:char="F0A8"/>
      </w:r>
      <w:r w:rsidRPr="003D3FA5">
        <w:rPr>
          <w:rFonts w:ascii="Calibri" w:hAnsi="Calibri" w:cs="Calibri"/>
          <w:sz w:val="22"/>
          <w:szCs w:val="22"/>
        </w:rPr>
        <w:t xml:space="preserve">   małym przedsiębiorstwem</w:t>
      </w:r>
      <w:r w:rsidR="00F97DFC" w:rsidRPr="003D3FA5">
        <w:rPr>
          <w:rFonts w:ascii="Calibri" w:hAnsi="Calibri" w:cs="Calibri"/>
          <w:sz w:val="22"/>
          <w:szCs w:val="22"/>
        </w:rPr>
        <w:t>;</w:t>
      </w:r>
    </w:p>
    <w:p w:rsidR="0014119B" w:rsidRPr="003D3FA5" w:rsidRDefault="0014119B" w:rsidP="003D3FA5">
      <w:pPr>
        <w:pStyle w:val="Default"/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sym w:font="Wingdings" w:char="F0A8"/>
      </w:r>
      <w:r w:rsidRPr="003D3FA5">
        <w:rPr>
          <w:rFonts w:ascii="Calibri" w:hAnsi="Calibri" w:cs="Calibri"/>
          <w:sz w:val="22"/>
          <w:szCs w:val="22"/>
        </w:rPr>
        <w:t xml:space="preserve">   średnim przedsiębiorstwem</w:t>
      </w:r>
      <w:r w:rsidR="00F97DFC" w:rsidRPr="003D3FA5">
        <w:rPr>
          <w:rFonts w:ascii="Calibri" w:hAnsi="Calibri" w:cs="Calibri"/>
          <w:sz w:val="22"/>
          <w:szCs w:val="22"/>
        </w:rPr>
        <w:t>;</w:t>
      </w:r>
    </w:p>
    <w:p w:rsidR="0014119B" w:rsidRPr="003D3FA5" w:rsidRDefault="0014119B" w:rsidP="003D3FA5">
      <w:pPr>
        <w:pStyle w:val="Default"/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sym w:font="Wingdings" w:char="F0A8"/>
      </w:r>
      <w:r w:rsidRPr="003D3FA5">
        <w:rPr>
          <w:rFonts w:ascii="Calibri" w:hAnsi="Calibri" w:cs="Calibri"/>
          <w:sz w:val="22"/>
          <w:szCs w:val="22"/>
        </w:rPr>
        <w:t xml:space="preserve">   jednoosobową działalnością gospodarczą</w:t>
      </w:r>
      <w:r w:rsidR="00F97DFC" w:rsidRPr="003D3FA5">
        <w:rPr>
          <w:rFonts w:ascii="Calibri" w:hAnsi="Calibri" w:cs="Calibri"/>
          <w:sz w:val="22"/>
          <w:szCs w:val="22"/>
        </w:rPr>
        <w:t>;;</w:t>
      </w:r>
    </w:p>
    <w:p w:rsidR="0014119B" w:rsidRPr="003D3FA5" w:rsidRDefault="0014119B" w:rsidP="003D3FA5">
      <w:pPr>
        <w:pStyle w:val="Default"/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sym w:font="Wingdings" w:char="F0A8"/>
      </w:r>
      <w:r w:rsidRPr="003D3FA5">
        <w:rPr>
          <w:rFonts w:ascii="Calibri" w:hAnsi="Calibri" w:cs="Calibri"/>
          <w:sz w:val="22"/>
          <w:szCs w:val="22"/>
        </w:rPr>
        <w:t xml:space="preserve">   osobą fizyczną nieprowadzącą działalności gospodarczej</w:t>
      </w:r>
      <w:r w:rsidR="00F97DFC" w:rsidRPr="003D3FA5">
        <w:rPr>
          <w:rFonts w:ascii="Calibri" w:hAnsi="Calibri" w:cs="Calibri"/>
          <w:sz w:val="22"/>
          <w:szCs w:val="22"/>
        </w:rPr>
        <w:t>;</w:t>
      </w:r>
    </w:p>
    <w:p w:rsidR="0014119B" w:rsidRPr="003D3FA5" w:rsidRDefault="0014119B" w:rsidP="003D3FA5">
      <w:pPr>
        <w:pStyle w:val="Default"/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sym w:font="Wingdings" w:char="F0A8"/>
      </w:r>
      <w:r w:rsidRPr="003D3FA5">
        <w:rPr>
          <w:rFonts w:ascii="Calibri" w:hAnsi="Calibri" w:cs="Calibri"/>
          <w:sz w:val="22"/>
          <w:szCs w:val="22"/>
        </w:rPr>
        <w:t xml:space="preserve">   innym rodzajem</w:t>
      </w:r>
      <w:r w:rsidR="00F97DFC" w:rsidRPr="003D3FA5">
        <w:rPr>
          <w:rFonts w:ascii="Calibri" w:hAnsi="Calibri" w:cs="Calibri"/>
          <w:sz w:val="22"/>
          <w:szCs w:val="22"/>
        </w:rPr>
        <w:t>.</w:t>
      </w:r>
    </w:p>
    <w:p w:rsidR="0014119B" w:rsidRPr="003D3FA5" w:rsidRDefault="005E1F45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Oświadczamy, </w:t>
      </w:r>
      <w:r w:rsidR="00D03DF3" w:rsidRPr="003D3FA5">
        <w:rPr>
          <w:rFonts w:ascii="Calibri" w:hAnsi="Calibri" w:cs="Calibri"/>
          <w:sz w:val="22"/>
          <w:szCs w:val="22"/>
        </w:rPr>
        <w:t>że do realizacji zamówienia zaangażujemy podwykonawców: ……………… (TAK/NIE)</w:t>
      </w:r>
    </w:p>
    <w:p w:rsidR="00D03DF3" w:rsidRPr="003D3FA5" w:rsidRDefault="00D03DF3" w:rsidP="003D3FA5">
      <w:pPr>
        <w:pStyle w:val="Default"/>
        <w:ind w:left="709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W przypadku odpowiedzi twierdzącej należy podać nazwę podwykonawcy oraz powierzony zakres zadań: ………………………….</w:t>
      </w:r>
    </w:p>
    <w:p w:rsidR="005E1F45" w:rsidRPr="003D3FA5" w:rsidRDefault="007D4E41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lastRenderedPageBreak/>
        <w:t>Oświadczamy, że uważamy się za związanych niniejszą ofertą na czas wskazany w SWZ.</w:t>
      </w:r>
    </w:p>
    <w:p w:rsidR="00FB1EEF" w:rsidRPr="003D3FA5" w:rsidRDefault="00FB1EEF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Wyznaczoną przez nas osobą odpowiedzialną za realizację umowy jest: ………………………., tel. ………………….., e-mail ……………………………</w:t>
      </w:r>
    </w:p>
    <w:p w:rsidR="00FB1EEF" w:rsidRPr="003D3FA5" w:rsidRDefault="00FB1EEF" w:rsidP="003D3FA5">
      <w:pPr>
        <w:pStyle w:val="Default"/>
        <w:numPr>
          <w:ilvl w:val="6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Oświadczamy, że wypełniliśmy obowiązki informacyjne przewidziane w art. 13 lub art. 14 RODO</w:t>
      </w:r>
      <w:r w:rsidR="00DC4F05" w:rsidRPr="003D3FA5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3D3FA5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 w niniejszym postępowaniu</w:t>
      </w:r>
      <w:r w:rsidR="00DC4F05" w:rsidRPr="003D3FA5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3D3FA5">
        <w:rPr>
          <w:rFonts w:ascii="Calibri" w:hAnsi="Calibri" w:cs="Calibri"/>
          <w:sz w:val="22"/>
          <w:szCs w:val="22"/>
        </w:rPr>
        <w:t>.</w:t>
      </w:r>
    </w:p>
    <w:p w:rsidR="00FB1EEF" w:rsidRPr="003D3FA5" w:rsidRDefault="00FB1EEF" w:rsidP="003D3FA5">
      <w:pPr>
        <w:pStyle w:val="Tekstprzypisudolnego"/>
        <w:jc w:val="both"/>
        <w:rPr>
          <w:rFonts w:ascii="Calibri" w:hAnsi="Calibri" w:cs="Calibri"/>
          <w:color w:val="000000"/>
          <w:sz w:val="22"/>
          <w:szCs w:val="22"/>
          <w:vertAlign w:val="superscript"/>
        </w:rPr>
      </w:pPr>
    </w:p>
    <w:p w:rsidR="00E36DA8" w:rsidRPr="003D3FA5" w:rsidRDefault="00E36DA8" w:rsidP="003D3FA5">
      <w:pPr>
        <w:pStyle w:val="Default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7D4E41" w:rsidRPr="003D3FA5" w:rsidRDefault="007D4E41" w:rsidP="003D3FA5">
      <w:pPr>
        <w:pStyle w:val="Default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0217CE" w:rsidRPr="003D3FA5" w:rsidRDefault="000217CE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Załącznik nr </w:t>
      </w:r>
      <w:r w:rsidR="00906FB8" w:rsidRPr="003D3FA5">
        <w:rPr>
          <w:rFonts w:ascii="Calibri" w:hAnsi="Calibri" w:cs="Calibri"/>
          <w:b/>
          <w:sz w:val="22"/>
          <w:szCs w:val="22"/>
        </w:rPr>
        <w:t>3</w:t>
      </w:r>
      <w:r w:rsidRPr="003D3FA5">
        <w:rPr>
          <w:rFonts w:ascii="Calibri" w:hAnsi="Calibri" w:cs="Calibri"/>
          <w:b/>
          <w:sz w:val="22"/>
          <w:szCs w:val="22"/>
        </w:rPr>
        <w:t xml:space="preserve"> do SWZ</w:t>
      </w:r>
    </w:p>
    <w:p w:rsidR="00A63F3C" w:rsidRPr="003D3FA5" w:rsidRDefault="00A63F3C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DZP.2344.</w:t>
      </w:r>
      <w:r w:rsidR="00B17BC8">
        <w:rPr>
          <w:rFonts w:ascii="Calibri" w:hAnsi="Calibri" w:cs="Calibri"/>
          <w:b/>
          <w:sz w:val="22"/>
          <w:szCs w:val="22"/>
        </w:rPr>
        <w:t>13</w:t>
      </w:r>
      <w:r w:rsidR="009276D8" w:rsidRPr="003D3FA5">
        <w:rPr>
          <w:rFonts w:ascii="Calibri" w:hAnsi="Calibri" w:cs="Calibri"/>
          <w:b/>
          <w:sz w:val="22"/>
          <w:szCs w:val="22"/>
        </w:rPr>
        <w:t>.202</w:t>
      </w:r>
      <w:r w:rsidR="00F9337F" w:rsidRPr="003D3FA5">
        <w:rPr>
          <w:rFonts w:ascii="Calibri" w:hAnsi="Calibri" w:cs="Calibri"/>
          <w:b/>
          <w:sz w:val="22"/>
          <w:szCs w:val="22"/>
        </w:rPr>
        <w:t>6</w:t>
      </w:r>
    </w:p>
    <w:p w:rsidR="000217CE" w:rsidRPr="003D3FA5" w:rsidRDefault="000217CE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F00111" w:rsidRPr="003D3FA5" w:rsidRDefault="00F0011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F00111" w:rsidRPr="003D3FA5" w:rsidRDefault="00F00111" w:rsidP="003D3FA5">
      <w:pPr>
        <w:pStyle w:val="Tekstkomentarza"/>
        <w:jc w:val="center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Oświadczenie wykonawcy </w:t>
      </w:r>
      <w:r w:rsidR="00906FB8" w:rsidRPr="003D3FA5">
        <w:rPr>
          <w:rFonts w:ascii="Calibri" w:hAnsi="Calibri" w:cs="Calibri"/>
          <w:b/>
          <w:sz w:val="22"/>
          <w:szCs w:val="22"/>
        </w:rPr>
        <w:t>o niepodleganiu wykluczeniu oraz spełnianiu warunków udziału w postępowaniu</w:t>
      </w:r>
    </w:p>
    <w:p w:rsidR="00F00111" w:rsidRPr="003D3FA5" w:rsidRDefault="00F00111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10175C" w:rsidRPr="003D3FA5" w:rsidRDefault="0010175C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F00111" w:rsidRPr="003D3FA5" w:rsidRDefault="00F00111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Wykonawca:</w:t>
      </w:r>
      <w:r w:rsidRPr="003D3FA5">
        <w:rPr>
          <w:rFonts w:ascii="Calibri" w:hAnsi="Calibri" w:cs="Calibri"/>
          <w:sz w:val="22"/>
          <w:szCs w:val="22"/>
        </w:rPr>
        <w:t xml:space="preserve"> …………………………………………………….</w:t>
      </w:r>
    </w:p>
    <w:p w:rsidR="00F00111" w:rsidRPr="003D3FA5" w:rsidRDefault="00F00111" w:rsidP="003D3FA5">
      <w:pPr>
        <w:pStyle w:val="Default"/>
        <w:ind w:left="127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(nazwa, adres, NIP/PESEL, KRS)</w:t>
      </w:r>
    </w:p>
    <w:p w:rsidR="00FC1B47" w:rsidRPr="003D3FA5" w:rsidRDefault="00FC1B47" w:rsidP="003D3FA5">
      <w:pPr>
        <w:rPr>
          <w:rFonts w:ascii="Calibri" w:hAnsi="Calibri" w:cs="Calibri"/>
          <w:color w:val="000000"/>
          <w:sz w:val="22"/>
          <w:szCs w:val="22"/>
        </w:rPr>
      </w:pPr>
    </w:p>
    <w:p w:rsidR="00FC1B47" w:rsidRPr="003D3FA5" w:rsidRDefault="00FC1B47" w:rsidP="003D3FA5">
      <w:pPr>
        <w:rPr>
          <w:rFonts w:ascii="Calibri" w:hAnsi="Calibri" w:cs="Calibri"/>
          <w:color w:val="000000"/>
          <w:sz w:val="22"/>
          <w:szCs w:val="22"/>
        </w:rPr>
      </w:pPr>
    </w:p>
    <w:p w:rsidR="005F1273" w:rsidRPr="003D3FA5" w:rsidRDefault="005F1273" w:rsidP="003D3FA5">
      <w:pPr>
        <w:rPr>
          <w:rFonts w:ascii="Calibri" w:hAnsi="Calibri" w:cs="Calibri"/>
          <w:color w:val="000000"/>
          <w:sz w:val="22"/>
          <w:szCs w:val="22"/>
        </w:rPr>
      </w:pPr>
    </w:p>
    <w:p w:rsidR="005F1273" w:rsidRDefault="005F1273" w:rsidP="003D3FA5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D3FA5">
        <w:rPr>
          <w:rFonts w:ascii="Calibri" w:hAnsi="Calibri" w:cs="Calibri"/>
          <w:b/>
          <w:color w:val="000000"/>
          <w:sz w:val="22"/>
          <w:szCs w:val="22"/>
        </w:rPr>
        <w:t>Oświadczenia dotyczące nie podleganiu wykluczeniu:</w:t>
      </w:r>
    </w:p>
    <w:p w:rsidR="003D3FA5" w:rsidRPr="003D3FA5" w:rsidRDefault="003D3FA5" w:rsidP="003D3FA5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:rsidR="00FC1B47" w:rsidRPr="003D3FA5" w:rsidRDefault="00FC1B47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 pn: „</w:t>
      </w:r>
      <w:r w:rsidR="00DD073A" w:rsidRPr="003D3FA5">
        <w:rPr>
          <w:rFonts w:ascii="Calibri" w:hAnsi="Calibri" w:cs="Calibri"/>
          <w:color w:val="000000"/>
          <w:sz w:val="22"/>
          <w:szCs w:val="22"/>
        </w:rPr>
        <w:t xml:space="preserve">Postępowanie o udzielenie zamówienia publicznego </w:t>
      </w:r>
      <w:r w:rsidR="000E2172" w:rsidRPr="003D3FA5">
        <w:rPr>
          <w:rFonts w:ascii="Calibri" w:hAnsi="Calibri" w:cs="Calibri"/>
          <w:color w:val="000000"/>
          <w:sz w:val="22"/>
          <w:szCs w:val="22"/>
        </w:rPr>
        <w:t xml:space="preserve">na dostawę  środków do utrzymania czystości, worków na odpady i innego asortymentu niezbędnego do utrzymania czystości </w:t>
      </w:r>
      <w:r w:rsidR="00D70A77" w:rsidRPr="003D3FA5">
        <w:rPr>
          <w:rFonts w:ascii="Calibri" w:hAnsi="Calibri" w:cs="Calibri"/>
          <w:color w:val="000000"/>
          <w:sz w:val="22"/>
          <w:szCs w:val="22"/>
        </w:rPr>
        <w:t>i</w:t>
      </w:r>
      <w:r w:rsidR="000E2172" w:rsidRPr="003D3FA5">
        <w:rPr>
          <w:rFonts w:ascii="Calibri" w:hAnsi="Calibri" w:cs="Calibri"/>
          <w:color w:val="000000"/>
          <w:sz w:val="22"/>
          <w:szCs w:val="22"/>
        </w:rPr>
        <w:t xml:space="preserve"> właściwego stanu sanitarno-epidemiologicznego w pomieszczeniach szpitala oraz zapewnienie właściwych warunków higieniczno-sanitarnych pacjentom i pracownikom Szpitala</w:t>
      </w:r>
      <w:r w:rsidRPr="003D3FA5">
        <w:rPr>
          <w:rFonts w:ascii="Calibri" w:hAnsi="Calibri" w:cs="Calibri"/>
          <w:color w:val="000000"/>
          <w:sz w:val="22"/>
          <w:szCs w:val="22"/>
        </w:rPr>
        <w:t>”</w:t>
      </w:r>
      <w:r w:rsidR="00554004" w:rsidRPr="003D3FA5">
        <w:rPr>
          <w:rFonts w:ascii="Calibri" w:hAnsi="Calibri" w:cs="Calibri"/>
          <w:color w:val="000000"/>
          <w:sz w:val="22"/>
          <w:szCs w:val="22"/>
        </w:rPr>
        <w:t>,</w:t>
      </w:r>
      <w:r w:rsidR="00F00111" w:rsidRPr="003D3FA5">
        <w:rPr>
          <w:rFonts w:ascii="Calibri" w:hAnsi="Calibri" w:cs="Calibri"/>
          <w:color w:val="000000"/>
          <w:sz w:val="22"/>
          <w:szCs w:val="22"/>
        </w:rPr>
        <w:t xml:space="preserve"> oświadczam,</w:t>
      </w:r>
      <w:r w:rsidR="005F1273" w:rsidRPr="003D3FA5">
        <w:rPr>
          <w:rFonts w:ascii="Calibri" w:hAnsi="Calibri" w:cs="Calibri"/>
          <w:color w:val="000000"/>
          <w:sz w:val="22"/>
          <w:szCs w:val="22"/>
        </w:rPr>
        <w:t xml:space="preserve"> że </w:t>
      </w:r>
      <w:r w:rsidR="00F00111" w:rsidRPr="003D3FA5">
        <w:rPr>
          <w:rFonts w:ascii="Calibri" w:hAnsi="Calibri" w:cs="Calibri"/>
          <w:color w:val="000000"/>
          <w:sz w:val="22"/>
          <w:szCs w:val="22"/>
        </w:rPr>
        <w:t>nie podlegam wykluczeniu na podstawie:</w:t>
      </w:r>
    </w:p>
    <w:p w:rsidR="005F1273" w:rsidRPr="003D3FA5" w:rsidRDefault="005F1273" w:rsidP="003D3FA5">
      <w:pPr>
        <w:pStyle w:val="Akapitzlist1"/>
        <w:numPr>
          <w:ilvl w:val="0"/>
          <w:numId w:val="28"/>
        </w:numPr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 xml:space="preserve">art. 108 ust. 1 </w:t>
      </w:r>
      <w:proofErr w:type="spellStart"/>
      <w:r w:rsidRPr="003D3FA5">
        <w:rPr>
          <w:rFonts w:ascii="Calibri" w:hAnsi="Calibri" w:cs="Calibri"/>
          <w:color w:val="000000"/>
          <w:sz w:val="22"/>
          <w:szCs w:val="22"/>
        </w:rPr>
        <w:t>pkt</w:t>
      </w:r>
      <w:proofErr w:type="spellEnd"/>
      <w:r w:rsidRPr="003D3FA5">
        <w:rPr>
          <w:rFonts w:ascii="Calibri" w:hAnsi="Calibri" w:cs="Calibri"/>
          <w:color w:val="000000"/>
          <w:sz w:val="22"/>
          <w:szCs w:val="22"/>
        </w:rPr>
        <w:t xml:space="preserve"> 1-6 ustawy </w:t>
      </w:r>
      <w:proofErr w:type="spellStart"/>
      <w:r w:rsidRPr="003D3FA5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3D3FA5">
        <w:rPr>
          <w:rFonts w:ascii="Calibri" w:hAnsi="Calibri" w:cs="Calibri"/>
          <w:color w:val="000000"/>
          <w:sz w:val="22"/>
          <w:szCs w:val="22"/>
        </w:rPr>
        <w:t>,</w:t>
      </w:r>
    </w:p>
    <w:p w:rsidR="00FC1B47" w:rsidRPr="003D3FA5" w:rsidRDefault="00FC1B47" w:rsidP="003D3FA5">
      <w:pPr>
        <w:pStyle w:val="Akapitzlist1"/>
        <w:numPr>
          <w:ilvl w:val="0"/>
          <w:numId w:val="28"/>
        </w:numPr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3D3FA5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Pr="003D3FA5">
        <w:rPr>
          <w:rFonts w:ascii="Calibri" w:hAnsi="Calibri" w:cs="Calibri"/>
          <w:color w:val="000000"/>
          <w:sz w:val="22"/>
          <w:szCs w:val="22"/>
        </w:rPr>
        <w:t>. Dz. U. z 2023 r. poz. 1497).</w:t>
      </w:r>
    </w:p>
    <w:p w:rsidR="00EB569F" w:rsidRPr="003D3FA5" w:rsidRDefault="00EB569F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0217CE" w:rsidRPr="003D3FA5" w:rsidRDefault="00694E3D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Oświadczam</w:t>
      </w:r>
      <w:r w:rsidR="005F1273" w:rsidRPr="003D3FA5">
        <w:rPr>
          <w:rFonts w:ascii="Calibri" w:hAnsi="Calibri" w:cs="Calibri"/>
        </w:rPr>
        <w:t xml:space="preserve">, </w:t>
      </w:r>
      <w:r w:rsidRPr="003D3FA5">
        <w:rPr>
          <w:rFonts w:ascii="Calibri" w:hAnsi="Calibri" w:cs="Calibri"/>
        </w:rPr>
        <w:t>że</w:t>
      </w:r>
      <w:r w:rsidR="005F1273" w:rsidRPr="003D3FA5">
        <w:rPr>
          <w:rFonts w:ascii="Calibri" w:hAnsi="Calibri" w:cs="Calibri"/>
        </w:rPr>
        <w:t xml:space="preserve"> zachodzą w stosunku do mnie podstawy wykluczenia z postępowania na podstawie art. …………. ustawy </w:t>
      </w:r>
      <w:proofErr w:type="spellStart"/>
      <w:r w:rsidR="005F1273" w:rsidRPr="003D3FA5">
        <w:rPr>
          <w:rFonts w:ascii="Calibri" w:hAnsi="Calibri" w:cs="Calibri"/>
        </w:rPr>
        <w:t>Pzp</w:t>
      </w:r>
      <w:proofErr w:type="spellEnd"/>
      <w:r w:rsidR="00161DE1" w:rsidRPr="003D3FA5">
        <w:rPr>
          <w:rFonts w:ascii="Calibri" w:hAnsi="Calibri" w:cs="Calibri"/>
        </w:rPr>
        <w:t xml:space="preserve">. </w:t>
      </w:r>
      <w:r w:rsidRPr="003D3FA5">
        <w:rPr>
          <w:rFonts w:ascii="Calibri" w:hAnsi="Calibri" w:cs="Calibri"/>
        </w:rPr>
        <w:t>Jednocześnie</w:t>
      </w:r>
      <w:r w:rsidR="005F1273" w:rsidRPr="003D3FA5">
        <w:rPr>
          <w:rFonts w:ascii="Calibri" w:hAnsi="Calibri" w:cs="Calibri"/>
        </w:rPr>
        <w:t xml:space="preserve"> </w:t>
      </w:r>
      <w:r w:rsidRPr="003D3FA5">
        <w:rPr>
          <w:rFonts w:ascii="Calibri" w:hAnsi="Calibri" w:cs="Calibri"/>
        </w:rPr>
        <w:t>oświadczam</w:t>
      </w:r>
      <w:r w:rsidR="005F1273" w:rsidRPr="003D3FA5">
        <w:rPr>
          <w:rFonts w:ascii="Calibri" w:hAnsi="Calibri" w:cs="Calibri"/>
        </w:rPr>
        <w:t xml:space="preserve">, </w:t>
      </w:r>
      <w:r w:rsidRPr="003D3FA5">
        <w:rPr>
          <w:rFonts w:ascii="Calibri" w:hAnsi="Calibri" w:cs="Calibri"/>
        </w:rPr>
        <w:t>że</w:t>
      </w:r>
      <w:r w:rsidR="005F1273" w:rsidRPr="003D3FA5">
        <w:rPr>
          <w:rFonts w:ascii="Calibri" w:hAnsi="Calibri" w:cs="Calibri"/>
        </w:rPr>
        <w:t xml:space="preserve"> nie podlegam wykluczeniu </w:t>
      </w:r>
      <w:r w:rsidR="00307D85" w:rsidRPr="003D3FA5">
        <w:rPr>
          <w:rFonts w:ascii="Calibri" w:hAnsi="Calibri" w:cs="Calibri"/>
        </w:rPr>
        <w:t xml:space="preserve">i </w:t>
      </w:r>
      <w:r w:rsidR="005F1273" w:rsidRPr="003D3FA5">
        <w:rPr>
          <w:rFonts w:ascii="Calibri" w:hAnsi="Calibri" w:cs="Calibri"/>
        </w:rPr>
        <w:t xml:space="preserve"> w załączeniu do oferty przedstawiam informację potwierdzającą spełnienie przesłanek o </w:t>
      </w:r>
      <w:r w:rsidRPr="003D3FA5">
        <w:rPr>
          <w:rFonts w:ascii="Calibri" w:hAnsi="Calibri" w:cs="Calibri"/>
        </w:rPr>
        <w:t>których</w:t>
      </w:r>
      <w:r w:rsidR="005F1273" w:rsidRPr="003D3FA5">
        <w:rPr>
          <w:rFonts w:ascii="Calibri" w:hAnsi="Calibri" w:cs="Calibri"/>
        </w:rPr>
        <w:t xml:space="preserve"> mowa </w:t>
      </w:r>
      <w:r w:rsidR="002157B0" w:rsidRPr="003D3FA5">
        <w:rPr>
          <w:rFonts w:ascii="Calibri" w:hAnsi="Calibri" w:cs="Calibri"/>
        </w:rPr>
        <w:br/>
      </w:r>
      <w:r w:rsidR="005F1273" w:rsidRPr="003D3FA5">
        <w:rPr>
          <w:rFonts w:ascii="Calibri" w:hAnsi="Calibri" w:cs="Calibri"/>
        </w:rPr>
        <w:t xml:space="preserve">w art. 110 ust. 2 ustawy </w:t>
      </w:r>
      <w:proofErr w:type="spellStart"/>
      <w:r w:rsidR="005F1273" w:rsidRPr="003D3FA5">
        <w:rPr>
          <w:rFonts w:ascii="Calibri" w:hAnsi="Calibri" w:cs="Calibri"/>
        </w:rPr>
        <w:t>Pzp</w:t>
      </w:r>
      <w:proofErr w:type="spellEnd"/>
      <w:r w:rsidR="005F1273" w:rsidRPr="003D3FA5">
        <w:rPr>
          <w:rFonts w:ascii="Calibri" w:hAnsi="Calibri" w:cs="Calibri"/>
        </w:rPr>
        <w:t>.</w:t>
      </w:r>
    </w:p>
    <w:p w:rsidR="0082498A" w:rsidRPr="003D3FA5" w:rsidRDefault="0082498A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82498A" w:rsidRPr="003D3FA5" w:rsidRDefault="005F1273" w:rsidP="003D3FA5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D3FA5">
        <w:rPr>
          <w:rFonts w:ascii="Calibri" w:hAnsi="Calibri" w:cs="Calibri"/>
          <w:b/>
          <w:color w:val="000000"/>
          <w:sz w:val="22"/>
          <w:szCs w:val="22"/>
        </w:rPr>
        <w:t>Oświadczenia dotyczące spełniania warunków udziału w postępowaniu:</w:t>
      </w:r>
    </w:p>
    <w:p w:rsidR="005F1273" w:rsidRDefault="005F127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proofErr w:type="spellStart"/>
      <w:r w:rsidRPr="003D3FA5">
        <w:rPr>
          <w:rFonts w:ascii="Calibri" w:hAnsi="Calibri" w:cs="Calibri"/>
        </w:rPr>
        <w:t>Oświadczam</w:t>
      </w:r>
      <w:proofErr w:type="spellEnd"/>
      <w:r w:rsidRPr="003D3FA5">
        <w:rPr>
          <w:rFonts w:ascii="Calibri" w:hAnsi="Calibri" w:cs="Calibri"/>
        </w:rPr>
        <w:t xml:space="preserve">, </w:t>
      </w:r>
      <w:proofErr w:type="spellStart"/>
      <w:r w:rsidRPr="003D3FA5">
        <w:rPr>
          <w:rFonts w:ascii="Calibri" w:hAnsi="Calibri" w:cs="Calibri"/>
        </w:rPr>
        <w:t>że</w:t>
      </w:r>
      <w:proofErr w:type="spellEnd"/>
      <w:r w:rsidRPr="003D3FA5">
        <w:rPr>
          <w:rFonts w:ascii="Calibri" w:hAnsi="Calibri" w:cs="Calibri"/>
        </w:rPr>
        <w:t xml:space="preserve"> spełniam warunki udziału w postępowaniu </w:t>
      </w:r>
      <w:proofErr w:type="spellStart"/>
      <w:r w:rsidRPr="003D3FA5">
        <w:rPr>
          <w:rFonts w:ascii="Calibri" w:hAnsi="Calibri" w:cs="Calibri"/>
        </w:rPr>
        <w:t>określone</w:t>
      </w:r>
      <w:proofErr w:type="spellEnd"/>
      <w:r w:rsidRPr="003D3FA5">
        <w:rPr>
          <w:rFonts w:ascii="Calibri" w:hAnsi="Calibri" w:cs="Calibri"/>
        </w:rPr>
        <w:t xml:space="preserve"> przez </w:t>
      </w:r>
      <w:r w:rsidR="00AE5221" w:rsidRPr="003D3FA5">
        <w:rPr>
          <w:rFonts w:ascii="Calibri" w:hAnsi="Calibri" w:cs="Calibri"/>
        </w:rPr>
        <w:t xml:space="preserve">Zamawiającego </w:t>
      </w:r>
      <w:r w:rsidR="00793CE8" w:rsidRPr="003D3FA5">
        <w:rPr>
          <w:rFonts w:ascii="Calibri" w:hAnsi="Calibri" w:cs="Calibri"/>
        </w:rPr>
        <w:br/>
      </w:r>
      <w:r w:rsidRPr="003D3FA5">
        <w:rPr>
          <w:rFonts w:ascii="Calibri" w:hAnsi="Calibri" w:cs="Calibri"/>
        </w:rPr>
        <w:t>w rozdziale VII SWZ.</w:t>
      </w:r>
    </w:p>
    <w:p w:rsidR="00B17BC8" w:rsidRDefault="00B17BC8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B17BC8" w:rsidRDefault="00B17BC8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B17BC8" w:rsidRPr="003D3FA5" w:rsidRDefault="00B17BC8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03203B" w:rsidRDefault="0003203B" w:rsidP="003D3FA5">
      <w:pPr>
        <w:rPr>
          <w:rFonts w:ascii="Calibri" w:eastAsia="Arial" w:hAnsi="Calibri" w:cs="Calibri"/>
          <w:sz w:val="22"/>
          <w:szCs w:val="22"/>
        </w:rPr>
      </w:pPr>
    </w:p>
    <w:p w:rsidR="00C217DD" w:rsidRPr="003D3FA5" w:rsidRDefault="00EB569F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Z</w:t>
      </w:r>
      <w:r w:rsidR="00C217DD" w:rsidRPr="003D3FA5">
        <w:rPr>
          <w:rFonts w:ascii="Calibri" w:hAnsi="Calibri" w:cs="Calibri"/>
          <w:b/>
          <w:sz w:val="22"/>
          <w:szCs w:val="22"/>
        </w:rPr>
        <w:t>ałącznik nr 4 do SWZ</w:t>
      </w:r>
    </w:p>
    <w:p w:rsidR="00C217DD" w:rsidRPr="003D3FA5" w:rsidRDefault="00C217DD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DZP.2344.</w:t>
      </w:r>
      <w:r w:rsidR="00B17BC8">
        <w:rPr>
          <w:rFonts w:ascii="Calibri" w:hAnsi="Calibri" w:cs="Calibri"/>
          <w:b/>
          <w:sz w:val="22"/>
          <w:szCs w:val="22"/>
        </w:rPr>
        <w:t>13</w:t>
      </w:r>
      <w:r w:rsidR="00EF6CB4" w:rsidRPr="003D3FA5">
        <w:rPr>
          <w:rFonts w:ascii="Calibri" w:hAnsi="Calibri" w:cs="Calibri"/>
          <w:b/>
          <w:sz w:val="22"/>
          <w:szCs w:val="22"/>
        </w:rPr>
        <w:t>.202</w:t>
      </w:r>
      <w:r w:rsidR="00A22AB9" w:rsidRPr="003D3FA5">
        <w:rPr>
          <w:rFonts w:ascii="Calibri" w:hAnsi="Calibri" w:cs="Calibri"/>
          <w:b/>
          <w:sz w:val="22"/>
          <w:szCs w:val="22"/>
        </w:rPr>
        <w:t>6</w:t>
      </w:r>
    </w:p>
    <w:p w:rsidR="00C217DD" w:rsidRPr="003D3FA5" w:rsidRDefault="00C217DD" w:rsidP="003D3FA5">
      <w:pPr>
        <w:pStyle w:val="Normalny10"/>
        <w:spacing w:line="240" w:lineRule="auto"/>
        <w:jc w:val="both"/>
        <w:rPr>
          <w:rFonts w:ascii="Calibri" w:hAnsi="Calibri" w:cs="Calibri"/>
        </w:rPr>
      </w:pPr>
    </w:p>
    <w:p w:rsidR="00C217DD" w:rsidRPr="003D3FA5" w:rsidRDefault="00C217DD" w:rsidP="003D3FA5">
      <w:pPr>
        <w:pStyle w:val="Normalny10"/>
        <w:spacing w:line="240" w:lineRule="auto"/>
        <w:jc w:val="both"/>
        <w:rPr>
          <w:rFonts w:ascii="Calibri" w:hAnsi="Calibri" w:cs="Calibri"/>
        </w:rPr>
      </w:pPr>
    </w:p>
    <w:p w:rsidR="00C217DD" w:rsidRPr="003D3FA5" w:rsidRDefault="00C217DD" w:rsidP="003D3FA5">
      <w:pPr>
        <w:pStyle w:val="Tekstkomentarza"/>
        <w:jc w:val="center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Oświadczenie Wykonawców wspólnie ubiegających się o udzielenie zamówienia</w:t>
      </w:r>
    </w:p>
    <w:p w:rsidR="00C217DD" w:rsidRPr="003D3FA5" w:rsidRDefault="00C217DD" w:rsidP="003D3FA5">
      <w:pPr>
        <w:pStyle w:val="Tekstkomentarza"/>
        <w:jc w:val="center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(art. 117 ust. 4 ustawy </w:t>
      </w:r>
      <w:proofErr w:type="spellStart"/>
      <w:r w:rsidRPr="003D3FA5">
        <w:rPr>
          <w:rFonts w:ascii="Calibri" w:hAnsi="Calibri" w:cs="Calibri"/>
          <w:b/>
          <w:sz w:val="22"/>
          <w:szCs w:val="22"/>
        </w:rPr>
        <w:t>Pzp</w:t>
      </w:r>
      <w:proofErr w:type="spellEnd"/>
      <w:r w:rsidRPr="003D3FA5">
        <w:rPr>
          <w:rFonts w:ascii="Calibri" w:hAnsi="Calibri" w:cs="Calibri"/>
          <w:b/>
          <w:sz w:val="22"/>
          <w:szCs w:val="22"/>
        </w:rPr>
        <w:t>)</w:t>
      </w:r>
    </w:p>
    <w:p w:rsidR="00C217DD" w:rsidRPr="003D3FA5" w:rsidRDefault="00C217DD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C217DD" w:rsidRPr="003D3FA5" w:rsidRDefault="00C217DD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Jako Wykonawcy wspólnie ubiegający się o udzielenie zamówienia: </w:t>
      </w:r>
    </w:p>
    <w:p w:rsidR="00C217DD" w:rsidRPr="003D3FA5" w:rsidRDefault="00C217DD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C217DD" w:rsidRPr="003D3FA5" w:rsidRDefault="00C217DD" w:rsidP="003D3FA5">
      <w:pPr>
        <w:pStyle w:val="Default"/>
        <w:numPr>
          <w:ilvl w:val="0"/>
          <w:numId w:val="47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Wykonawca:</w:t>
      </w:r>
      <w:r w:rsidRPr="003D3FA5">
        <w:rPr>
          <w:rFonts w:ascii="Calibri" w:hAnsi="Calibri" w:cs="Calibri"/>
          <w:sz w:val="22"/>
          <w:szCs w:val="22"/>
        </w:rPr>
        <w:t xml:space="preserve"> …………………………………………………….</w:t>
      </w:r>
    </w:p>
    <w:p w:rsidR="00C217DD" w:rsidRPr="003D3FA5" w:rsidRDefault="00C217DD" w:rsidP="003D3FA5">
      <w:pPr>
        <w:pStyle w:val="Default"/>
        <w:ind w:left="184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(nazwa, adres, NIP/PESEL, KRS)</w:t>
      </w:r>
    </w:p>
    <w:p w:rsidR="00C217DD" w:rsidRPr="003D3FA5" w:rsidRDefault="00C217DD" w:rsidP="003D3FA5">
      <w:pPr>
        <w:pStyle w:val="Default"/>
        <w:numPr>
          <w:ilvl w:val="0"/>
          <w:numId w:val="47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Wykonawca:</w:t>
      </w:r>
      <w:r w:rsidRPr="003D3FA5">
        <w:rPr>
          <w:rFonts w:ascii="Calibri" w:hAnsi="Calibri" w:cs="Calibri"/>
          <w:sz w:val="22"/>
          <w:szCs w:val="22"/>
        </w:rPr>
        <w:t xml:space="preserve"> …………………………………………………….</w:t>
      </w:r>
    </w:p>
    <w:p w:rsidR="00C217DD" w:rsidRPr="003D3FA5" w:rsidRDefault="00C217DD" w:rsidP="003D3FA5">
      <w:pPr>
        <w:pStyle w:val="Default"/>
        <w:ind w:left="184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(nazwa, adres, NIP/PESEL, KRS)</w:t>
      </w:r>
    </w:p>
    <w:p w:rsidR="00C217DD" w:rsidRPr="003D3FA5" w:rsidRDefault="00C217DD" w:rsidP="003D3FA5">
      <w:pPr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 pn: „</w:t>
      </w:r>
      <w:r w:rsidR="00F94AD0" w:rsidRPr="003D3FA5">
        <w:rPr>
          <w:rFonts w:ascii="Calibri" w:hAnsi="Calibri" w:cs="Calibri"/>
          <w:color w:val="000000"/>
          <w:sz w:val="22"/>
          <w:szCs w:val="22"/>
        </w:rPr>
        <w:t xml:space="preserve">Postępowanie o udzielenie zamówienia publicznego </w:t>
      </w:r>
      <w:r w:rsidR="004867F6" w:rsidRPr="003D3FA5">
        <w:rPr>
          <w:rFonts w:ascii="Calibri" w:hAnsi="Calibri" w:cs="Calibri"/>
          <w:color w:val="000000"/>
          <w:sz w:val="22"/>
          <w:szCs w:val="22"/>
        </w:rPr>
        <w:t>na dostawę  środków do utrzymania czystości, worków na odpady i innego asortymentu niezbędnego do u</w:t>
      </w:r>
      <w:r w:rsidR="00597FF4" w:rsidRPr="003D3FA5">
        <w:rPr>
          <w:rFonts w:ascii="Calibri" w:hAnsi="Calibri" w:cs="Calibri"/>
          <w:color w:val="000000"/>
          <w:sz w:val="22"/>
          <w:szCs w:val="22"/>
        </w:rPr>
        <w:t>trzymania czystości</w:t>
      </w:r>
      <w:r w:rsidR="004867F6" w:rsidRPr="003D3FA5">
        <w:rPr>
          <w:rFonts w:ascii="Calibri" w:hAnsi="Calibri" w:cs="Calibri"/>
          <w:color w:val="000000"/>
          <w:sz w:val="22"/>
          <w:szCs w:val="22"/>
        </w:rPr>
        <w:t xml:space="preserve"> i właściwego stanu sanitarno-epidemiologicznego w pomieszczeniach szpitala oraz zapewnienie właściwych warunków higieniczno-sanitarnych pacjentom i pracownikom Szpitala</w:t>
      </w:r>
      <w:r w:rsidRPr="003D3FA5">
        <w:rPr>
          <w:rFonts w:ascii="Calibri" w:hAnsi="Calibri" w:cs="Calibri"/>
          <w:color w:val="000000"/>
          <w:sz w:val="22"/>
          <w:szCs w:val="22"/>
        </w:rPr>
        <w:t>”, oświadczamy, że:</w:t>
      </w:r>
    </w:p>
    <w:p w:rsidR="00C217DD" w:rsidRPr="003D3FA5" w:rsidRDefault="00C217DD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numPr>
          <w:ilvl w:val="0"/>
          <w:numId w:val="48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 xml:space="preserve">Warunek udziału w postępowaniu, o którym mowa w rozdziale ……….. SWZ, </w:t>
      </w:r>
      <w:r w:rsidRPr="003D3FA5">
        <w:rPr>
          <w:rFonts w:ascii="Calibri" w:hAnsi="Calibri" w:cs="Calibri"/>
          <w:color w:val="000000"/>
          <w:sz w:val="22"/>
          <w:szCs w:val="22"/>
        </w:rPr>
        <w:br/>
        <w:t>tj. …………………………….. spełnia:</w:t>
      </w:r>
    </w:p>
    <w:p w:rsidR="00C217DD" w:rsidRPr="003D3FA5" w:rsidRDefault="00C217DD" w:rsidP="003D3FA5">
      <w:pPr>
        <w:ind w:left="720"/>
        <w:jc w:val="center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:rsidR="00C217DD" w:rsidRPr="003D3FA5" w:rsidRDefault="00C217DD" w:rsidP="003D3FA5">
      <w:pPr>
        <w:ind w:left="720"/>
        <w:jc w:val="center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(dane Wykonawcy, który spełnia warunek)</w:t>
      </w:r>
    </w:p>
    <w:p w:rsidR="00C217DD" w:rsidRPr="003D3FA5" w:rsidRDefault="00C217DD" w:rsidP="003D3FA5">
      <w:pPr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Oświadczamy, że wskazany powyżej Wykonawca wykona dostawy, do których spełnienie warunku jest wymagane.</w:t>
      </w:r>
    </w:p>
    <w:p w:rsidR="00C217DD" w:rsidRPr="003D3FA5" w:rsidRDefault="00C217DD" w:rsidP="003D3FA5">
      <w:pPr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jc w:val="right"/>
        <w:rPr>
          <w:rFonts w:ascii="Calibri" w:hAnsi="Calibri" w:cs="Calibri"/>
          <w:color w:val="000000"/>
          <w:sz w:val="22"/>
          <w:szCs w:val="22"/>
        </w:rPr>
      </w:pPr>
    </w:p>
    <w:p w:rsidR="00C217DD" w:rsidRPr="003D3FA5" w:rsidRDefault="00C217DD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7B7523" w:rsidRPr="003D3FA5" w:rsidRDefault="007B752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525087" w:rsidRPr="003D3FA5" w:rsidRDefault="00525087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Załącznik nr </w:t>
      </w:r>
      <w:r w:rsidR="00C217DD" w:rsidRPr="003D3FA5">
        <w:rPr>
          <w:rFonts w:ascii="Calibri" w:hAnsi="Calibri" w:cs="Calibri"/>
          <w:b/>
          <w:sz w:val="22"/>
          <w:szCs w:val="22"/>
        </w:rPr>
        <w:t>5</w:t>
      </w:r>
      <w:r w:rsidRPr="003D3FA5">
        <w:rPr>
          <w:rFonts w:ascii="Calibri" w:hAnsi="Calibri" w:cs="Calibri"/>
          <w:b/>
          <w:sz w:val="22"/>
          <w:szCs w:val="22"/>
        </w:rPr>
        <w:t xml:space="preserve"> do SWZ</w:t>
      </w:r>
    </w:p>
    <w:p w:rsidR="00040D56" w:rsidRPr="003D3FA5" w:rsidRDefault="00040D56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DZP.2344.</w:t>
      </w:r>
      <w:r w:rsidR="00B17BC8">
        <w:rPr>
          <w:rFonts w:ascii="Calibri" w:hAnsi="Calibri" w:cs="Calibri"/>
          <w:b/>
          <w:sz w:val="22"/>
          <w:szCs w:val="22"/>
        </w:rPr>
        <w:t>13</w:t>
      </w:r>
      <w:r w:rsidR="00DE4006" w:rsidRPr="003D3FA5">
        <w:rPr>
          <w:rFonts w:ascii="Calibri" w:hAnsi="Calibri" w:cs="Calibri"/>
          <w:b/>
          <w:sz w:val="22"/>
          <w:szCs w:val="22"/>
        </w:rPr>
        <w:t>.202</w:t>
      </w:r>
      <w:r w:rsidR="004867F6" w:rsidRPr="003D3FA5">
        <w:rPr>
          <w:rFonts w:ascii="Calibri" w:hAnsi="Calibri" w:cs="Calibri"/>
          <w:b/>
          <w:sz w:val="22"/>
          <w:szCs w:val="22"/>
        </w:rPr>
        <w:t>6</w:t>
      </w:r>
    </w:p>
    <w:p w:rsidR="00525087" w:rsidRPr="003D3FA5" w:rsidRDefault="00525087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525087" w:rsidRPr="003D3FA5" w:rsidRDefault="009F25C5" w:rsidP="003D3FA5">
      <w:pPr>
        <w:pStyle w:val="Tekstkomentarza"/>
        <w:jc w:val="center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Zobowiązanie podmiotu udostępniającego zasoby</w:t>
      </w:r>
    </w:p>
    <w:p w:rsidR="006B52F3" w:rsidRPr="003D3FA5" w:rsidRDefault="006B52F3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525087" w:rsidRPr="003D3FA5" w:rsidRDefault="00643C30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Podmiot</w:t>
      </w:r>
      <w:r w:rsidR="006B52F3" w:rsidRPr="003D3FA5">
        <w:rPr>
          <w:rFonts w:ascii="Calibri" w:hAnsi="Calibri" w:cs="Calibri"/>
          <w:sz w:val="22"/>
          <w:szCs w:val="22"/>
        </w:rPr>
        <w:t>, który udostępnia zasoby</w:t>
      </w:r>
      <w:r w:rsidR="00525087" w:rsidRPr="003D3FA5">
        <w:rPr>
          <w:rFonts w:ascii="Calibri" w:hAnsi="Calibri" w:cs="Calibri"/>
          <w:sz w:val="22"/>
          <w:szCs w:val="22"/>
        </w:rPr>
        <w:t xml:space="preserve">: </w:t>
      </w:r>
      <w:r w:rsidR="006B52F3" w:rsidRPr="003D3FA5">
        <w:rPr>
          <w:rFonts w:ascii="Calibri" w:hAnsi="Calibri" w:cs="Calibri"/>
          <w:sz w:val="22"/>
          <w:szCs w:val="22"/>
        </w:rPr>
        <w:t xml:space="preserve"> ……………………………………………………….</w:t>
      </w:r>
    </w:p>
    <w:p w:rsidR="00525087" w:rsidRPr="003D3FA5" w:rsidRDefault="00643C30" w:rsidP="003D3FA5">
      <w:pPr>
        <w:pStyle w:val="Default"/>
        <w:ind w:left="354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(nazwa, adres, NIP/PESEL, KRS) </w:t>
      </w:r>
    </w:p>
    <w:p w:rsidR="00525087" w:rsidRPr="003D3FA5" w:rsidRDefault="00525087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3203B" w:rsidRPr="003D3FA5" w:rsidRDefault="00525087" w:rsidP="003D3FA5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3D3FA5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 pn: „</w:t>
      </w:r>
      <w:r w:rsidR="008941B9" w:rsidRPr="003D3FA5">
        <w:rPr>
          <w:rFonts w:ascii="Calibri" w:hAnsi="Calibri" w:cs="Calibri"/>
          <w:color w:val="000000"/>
          <w:sz w:val="22"/>
          <w:szCs w:val="22"/>
        </w:rPr>
        <w:t xml:space="preserve">Postępowanie o udzielenie zamówienia publicznego </w:t>
      </w:r>
      <w:r w:rsidR="004867F6" w:rsidRPr="003D3FA5">
        <w:rPr>
          <w:rFonts w:ascii="Calibri" w:hAnsi="Calibri" w:cs="Calibri"/>
          <w:color w:val="000000"/>
          <w:sz w:val="22"/>
          <w:szCs w:val="22"/>
        </w:rPr>
        <w:t xml:space="preserve">na dostawę  środków do utrzymania czystości, worków na odpady i innego asortymentu niezbędnego do </w:t>
      </w:r>
      <w:r w:rsidR="00EF63E7" w:rsidRPr="003D3FA5">
        <w:rPr>
          <w:rFonts w:ascii="Calibri" w:hAnsi="Calibri" w:cs="Calibri"/>
          <w:color w:val="000000"/>
          <w:sz w:val="22"/>
          <w:szCs w:val="22"/>
        </w:rPr>
        <w:t>utrzymania czystości</w:t>
      </w:r>
      <w:r w:rsidR="004867F6" w:rsidRPr="003D3FA5">
        <w:rPr>
          <w:rFonts w:ascii="Calibri" w:hAnsi="Calibri" w:cs="Calibri"/>
          <w:color w:val="000000"/>
          <w:sz w:val="22"/>
          <w:szCs w:val="22"/>
        </w:rPr>
        <w:t xml:space="preserve">  i właściwego stanu sanitarno-epidemiologicznego w pomieszczeniach szpitala oraz zapewnienie właściwych warunków higieniczno-sanitarnych pacjentom i pracownikom Szpitala</w:t>
      </w:r>
      <w:r w:rsidRPr="003D3FA5">
        <w:rPr>
          <w:rFonts w:ascii="Calibri" w:hAnsi="Calibri" w:cs="Calibri"/>
          <w:color w:val="000000"/>
          <w:sz w:val="22"/>
          <w:szCs w:val="22"/>
        </w:rPr>
        <w:t>”, oświadczam,</w:t>
      </w:r>
      <w:r w:rsidR="00643C30" w:rsidRPr="003D3FA5">
        <w:rPr>
          <w:rFonts w:ascii="Calibri" w:hAnsi="Calibri" w:cs="Calibri"/>
          <w:color w:val="000000"/>
          <w:sz w:val="22"/>
          <w:szCs w:val="22"/>
        </w:rPr>
        <w:t xml:space="preserve"> w oparciu o postanowienia art. 118 ustawy z</w:t>
      </w:r>
      <w:r w:rsidR="004A44CF" w:rsidRPr="003D3FA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43C30" w:rsidRPr="003D3FA5">
        <w:rPr>
          <w:rFonts w:ascii="Calibri" w:hAnsi="Calibri" w:cs="Calibri"/>
          <w:color w:val="000000"/>
          <w:sz w:val="22"/>
          <w:szCs w:val="22"/>
        </w:rPr>
        <w:t>dnia 11 września</w:t>
      </w:r>
      <w:r w:rsidR="004867F6" w:rsidRPr="003D3FA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43C30" w:rsidRPr="003D3FA5">
        <w:rPr>
          <w:rFonts w:ascii="Calibri" w:hAnsi="Calibri" w:cs="Calibri"/>
          <w:color w:val="000000"/>
          <w:sz w:val="22"/>
          <w:szCs w:val="22"/>
        </w:rPr>
        <w:t>2019</w:t>
      </w:r>
      <w:r w:rsidR="003012AB" w:rsidRPr="003D3FA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43C30" w:rsidRPr="003D3FA5">
        <w:rPr>
          <w:rFonts w:ascii="Calibri" w:hAnsi="Calibri" w:cs="Calibri"/>
          <w:color w:val="000000"/>
          <w:sz w:val="22"/>
          <w:szCs w:val="22"/>
        </w:rPr>
        <w:t>r. Prawo zamówień publicznych (</w:t>
      </w:r>
      <w:proofErr w:type="spellStart"/>
      <w:r w:rsidR="00643C30" w:rsidRPr="003D3FA5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643C30" w:rsidRPr="003D3FA5">
        <w:rPr>
          <w:rFonts w:ascii="Calibri" w:hAnsi="Calibri" w:cs="Calibri"/>
          <w:color w:val="000000"/>
          <w:sz w:val="22"/>
          <w:szCs w:val="22"/>
        </w:rPr>
        <w:t>. Dz. U. z 202</w:t>
      </w:r>
      <w:r w:rsidR="00C10358" w:rsidRPr="003D3FA5">
        <w:rPr>
          <w:rFonts w:ascii="Calibri" w:hAnsi="Calibri" w:cs="Calibri"/>
          <w:color w:val="000000"/>
          <w:sz w:val="22"/>
          <w:szCs w:val="22"/>
        </w:rPr>
        <w:t>4</w:t>
      </w:r>
      <w:r w:rsidR="003012AB" w:rsidRPr="003D3FA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43C30" w:rsidRPr="003D3FA5">
        <w:rPr>
          <w:rFonts w:ascii="Calibri" w:hAnsi="Calibri" w:cs="Calibri"/>
          <w:color w:val="000000"/>
          <w:sz w:val="22"/>
          <w:szCs w:val="22"/>
        </w:rPr>
        <w:t xml:space="preserve">r. poz. </w:t>
      </w:r>
      <w:r w:rsidR="00454458" w:rsidRPr="003D3FA5">
        <w:rPr>
          <w:rFonts w:ascii="Calibri" w:hAnsi="Calibri" w:cs="Calibri"/>
          <w:color w:val="000000"/>
          <w:sz w:val="22"/>
          <w:szCs w:val="22"/>
        </w:rPr>
        <w:t>1320</w:t>
      </w:r>
      <w:r w:rsidR="00643C30" w:rsidRPr="003D3FA5">
        <w:rPr>
          <w:rFonts w:ascii="Calibri" w:hAnsi="Calibri" w:cs="Calibri"/>
          <w:color w:val="000000"/>
          <w:sz w:val="22"/>
          <w:szCs w:val="22"/>
        </w:rPr>
        <w:t>), że na potrzeby realizacji powyższego zamówienia, zobowiązuję się do oddania do dyspozycji Wykonawcy:</w:t>
      </w:r>
    </w:p>
    <w:p w:rsidR="00A616AD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……………………………………………………….……………………………………………………….……………………………………</w:t>
      </w:r>
    </w:p>
    <w:p w:rsidR="00643C30" w:rsidRPr="003D3FA5" w:rsidRDefault="00643C30" w:rsidP="003D3FA5">
      <w:pPr>
        <w:pStyle w:val="Normalny1"/>
        <w:spacing w:line="240" w:lineRule="auto"/>
        <w:jc w:val="center"/>
        <w:rPr>
          <w:rFonts w:ascii="Calibri" w:hAnsi="Calibri" w:cs="Calibri"/>
        </w:rPr>
      </w:pPr>
      <w:r w:rsidRPr="003D3FA5">
        <w:rPr>
          <w:rFonts w:ascii="Calibri" w:hAnsi="Calibri" w:cs="Calibri"/>
        </w:rPr>
        <w:lastRenderedPageBreak/>
        <w:t>(nazwa i adres Wykonawcy)</w:t>
      </w: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 xml:space="preserve">niżej wymienionych zasobów: </w:t>
      </w: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……………………………………………………….……………………………………………………….……………………………………</w:t>
      </w:r>
    </w:p>
    <w:p w:rsidR="00643C30" w:rsidRPr="003D3FA5" w:rsidRDefault="00643C30" w:rsidP="003D3FA5">
      <w:pPr>
        <w:pStyle w:val="Normalny1"/>
        <w:spacing w:line="240" w:lineRule="auto"/>
        <w:jc w:val="center"/>
        <w:rPr>
          <w:rFonts w:ascii="Calibri" w:hAnsi="Calibri" w:cs="Calibri"/>
        </w:rPr>
      </w:pPr>
      <w:r w:rsidRPr="003D3FA5">
        <w:rPr>
          <w:rFonts w:ascii="Calibri" w:hAnsi="Calibri" w:cs="Calibri"/>
        </w:rPr>
        <w:t>(określenie zasobów)</w:t>
      </w: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Oświadczam, że:</w:t>
      </w:r>
    </w:p>
    <w:p w:rsidR="00643C30" w:rsidRPr="003D3FA5" w:rsidRDefault="00643C30" w:rsidP="003D3FA5">
      <w:pPr>
        <w:pStyle w:val="Normalny1"/>
        <w:numPr>
          <w:ilvl w:val="0"/>
          <w:numId w:val="49"/>
        </w:numPr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udostępnię Wykonawcy zasoby, w następującym zakresie:</w:t>
      </w:r>
    </w:p>
    <w:p w:rsidR="00643C30" w:rsidRPr="003D3FA5" w:rsidRDefault="00643C30" w:rsidP="003D3FA5">
      <w:pPr>
        <w:pStyle w:val="Normalny1"/>
        <w:spacing w:line="240" w:lineRule="auto"/>
        <w:ind w:left="720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……………………………………………………….……………………………………………………….………………………………</w:t>
      </w:r>
    </w:p>
    <w:p w:rsidR="00643C30" w:rsidRPr="003D3FA5" w:rsidRDefault="00643C30" w:rsidP="003D3FA5">
      <w:pPr>
        <w:pStyle w:val="Normalny1"/>
        <w:numPr>
          <w:ilvl w:val="0"/>
          <w:numId w:val="49"/>
        </w:numPr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sposób wykorzystania udostępnionych przeze mnie zasobów przy wykonywaniu zamówienia publicznego będzie następujący:</w:t>
      </w:r>
    </w:p>
    <w:p w:rsidR="00643C30" w:rsidRPr="003D3FA5" w:rsidRDefault="00643C30" w:rsidP="003D3FA5">
      <w:pPr>
        <w:pStyle w:val="Normalny1"/>
        <w:spacing w:line="240" w:lineRule="auto"/>
        <w:ind w:left="720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……………………………………………………….……………………………………………………….………………………………</w:t>
      </w:r>
    </w:p>
    <w:p w:rsidR="00643C30" w:rsidRPr="003D3FA5" w:rsidRDefault="00643C30" w:rsidP="003D3FA5">
      <w:pPr>
        <w:pStyle w:val="Normalny1"/>
        <w:numPr>
          <w:ilvl w:val="0"/>
          <w:numId w:val="49"/>
        </w:numPr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zakres mojego udziału przy realizacji zamówienia publicznego będzie następujący:</w:t>
      </w:r>
    </w:p>
    <w:p w:rsidR="00643C30" w:rsidRPr="003D3FA5" w:rsidRDefault="00643C30" w:rsidP="003D3FA5">
      <w:pPr>
        <w:pStyle w:val="Normalny1"/>
        <w:spacing w:line="240" w:lineRule="auto"/>
        <w:ind w:left="720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……………………………………………………….……………………………………………………….………………………………</w:t>
      </w:r>
    </w:p>
    <w:p w:rsidR="00643C30" w:rsidRPr="003D3FA5" w:rsidRDefault="00643C30" w:rsidP="003D3FA5">
      <w:pPr>
        <w:pStyle w:val="Normalny1"/>
        <w:numPr>
          <w:ilvl w:val="0"/>
          <w:numId w:val="49"/>
        </w:numPr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okres mojego udostępnienia zasobów Wykonawcy będzie następujący:</w:t>
      </w:r>
    </w:p>
    <w:p w:rsidR="00643C30" w:rsidRPr="003D3FA5" w:rsidRDefault="00643C30" w:rsidP="003D3FA5">
      <w:pPr>
        <w:pStyle w:val="Normalny1"/>
        <w:spacing w:line="240" w:lineRule="auto"/>
        <w:ind w:left="720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</w:rPr>
        <w:t>……………………………………………………….……………………………………………………….………………………………</w:t>
      </w: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43C30" w:rsidRPr="003D3FA5" w:rsidRDefault="00643C30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03203B" w:rsidRPr="003D3FA5" w:rsidRDefault="0003203B" w:rsidP="003D3FA5">
      <w:pPr>
        <w:rPr>
          <w:rFonts w:ascii="Calibri" w:eastAsia="Arial" w:hAnsi="Calibri" w:cs="Calibri"/>
          <w:sz w:val="22"/>
          <w:szCs w:val="22"/>
        </w:rPr>
      </w:pPr>
    </w:p>
    <w:p w:rsidR="006172D3" w:rsidRPr="003D3FA5" w:rsidRDefault="006172D3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Załącznik </w:t>
      </w:r>
      <w:r w:rsidR="0036079A" w:rsidRPr="003D3FA5">
        <w:rPr>
          <w:rFonts w:ascii="Calibri" w:hAnsi="Calibri" w:cs="Calibri"/>
          <w:b/>
          <w:sz w:val="22"/>
          <w:szCs w:val="22"/>
        </w:rPr>
        <w:t>nr 6</w:t>
      </w:r>
      <w:r w:rsidRPr="003D3FA5">
        <w:rPr>
          <w:rFonts w:ascii="Calibri" w:hAnsi="Calibri" w:cs="Calibri"/>
          <w:b/>
          <w:sz w:val="22"/>
          <w:szCs w:val="22"/>
        </w:rPr>
        <w:t xml:space="preserve"> do SWZ</w:t>
      </w:r>
    </w:p>
    <w:p w:rsidR="0044530E" w:rsidRPr="003D3FA5" w:rsidRDefault="0044530E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DZP.2344.</w:t>
      </w:r>
      <w:r w:rsidR="00B17BC8">
        <w:rPr>
          <w:rFonts w:ascii="Calibri" w:hAnsi="Calibri" w:cs="Calibri"/>
          <w:b/>
          <w:sz w:val="22"/>
          <w:szCs w:val="22"/>
        </w:rPr>
        <w:t>13</w:t>
      </w:r>
      <w:r w:rsidR="00C238FC" w:rsidRPr="003D3FA5">
        <w:rPr>
          <w:rFonts w:ascii="Calibri" w:hAnsi="Calibri" w:cs="Calibri"/>
          <w:b/>
          <w:sz w:val="22"/>
          <w:szCs w:val="22"/>
        </w:rPr>
        <w:t>.202</w:t>
      </w:r>
      <w:r w:rsidR="004867F6" w:rsidRPr="003D3FA5">
        <w:rPr>
          <w:rFonts w:ascii="Calibri" w:hAnsi="Calibri" w:cs="Calibri"/>
          <w:b/>
          <w:sz w:val="22"/>
          <w:szCs w:val="22"/>
        </w:rPr>
        <w:t>6</w:t>
      </w:r>
    </w:p>
    <w:p w:rsidR="006172D3" w:rsidRPr="003D3FA5" w:rsidRDefault="006172D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172D3" w:rsidRPr="003D3FA5" w:rsidRDefault="006172D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172D3" w:rsidRPr="003D3FA5" w:rsidRDefault="00BA55B8" w:rsidP="003D3FA5">
      <w:pPr>
        <w:pStyle w:val="Tekstkomentarza"/>
        <w:jc w:val="center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Oświadczenie </w:t>
      </w:r>
      <w:r w:rsidR="005F08B3" w:rsidRPr="003D3FA5">
        <w:rPr>
          <w:rFonts w:ascii="Calibri" w:hAnsi="Calibri" w:cs="Calibri"/>
          <w:b/>
          <w:sz w:val="22"/>
          <w:szCs w:val="22"/>
        </w:rPr>
        <w:t>dot. aktualności informacji zawartych w oświadczeniu wstępnym</w:t>
      </w:r>
    </w:p>
    <w:p w:rsidR="006172D3" w:rsidRPr="003D3FA5" w:rsidRDefault="006172D3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6172D3" w:rsidRPr="003D3FA5" w:rsidRDefault="006172D3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7B7523" w:rsidRPr="003D3FA5" w:rsidRDefault="007B7523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6172D3" w:rsidRPr="003D3FA5" w:rsidRDefault="006172D3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Wykonawca:</w:t>
      </w:r>
      <w:r w:rsidRPr="003D3FA5">
        <w:rPr>
          <w:rFonts w:ascii="Calibri" w:hAnsi="Calibri" w:cs="Calibri"/>
          <w:sz w:val="22"/>
          <w:szCs w:val="22"/>
        </w:rPr>
        <w:t xml:space="preserve"> …………………………………………………….</w:t>
      </w:r>
    </w:p>
    <w:p w:rsidR="006172D3" w:rsidRPr="003D3FA5" w:rsidRDefault="006172D3" w:rsidP="003D3FA5">
      <w:pPr>
        <w:pStyle w:val="Default"/>
        <w:ind w:left="1276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(nazwa, adres, NIP/PESEL, KRS)</w:t>
      </w:r>
    </w:p>
    <w:p w:rsidR="00480955" w:rsidRPr="003D3FA5" w:rsidRDefault="00480955" w:rsidP="003D3FA5">
      <w:pPr>
        <w:pStyle w:val="Normalny1"/>
        <w:spacing w:line="240" w:lineRule="auto"/>
        <w:jc w:val="both"/>
        <w:rPr>
          <w:rFonts w:ascii="Calibri" w:eastAsia="Times New Roman" w:hAnsi="Calibri" w:cs="Calibri"/>
          <w:b/>
          <w:bCs/>
        </w:rPr>
      </w:pPr>
    </w:p>
    <w:p w:rsidR="0010175C" w:rsidRPr="003D3FA5" w:rsidRDefault="0010175C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793CE8" w:rsidRPr="003D3FA5" w:rsidRDefault="00BA55B8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  <w:r w:rsidRPr="003D3FA5">
        <w:rPr>
          <w:rFonts w:ascii="Calibri" w:hAnsi="Calibri" w:cs="Calibri"/>
          <w:color w:val="000000"/>
        </w:rPr>
        <w:t>Na potrzeby postępowania o udzielenie zamówienia publicznego pn: „</w:t>
      </w:r>
      <w:r w:rsidR="005F08B3" w:rsidRPr="003D3FA5">
        <w:rPr>
          <w:rFonts w:ascii="Calibri" w:hAnsi="Calibri" w:cs="Calibri"/>
          <w:color w:val="000000"/>
        </w:rPr>
        <w:t xml:space="preserve">Postępowanie o udzielenie zamówienia publicznego </w:t>
      </w:r>
      <w:r w:rsidR="004867F6" w:rsidRPr="003D3FA5">
        <w:rPr>
          <w:rFonts w:ascii="Calibri" w:hAnsi="Calibri" w:cs="Calibri"/>
          <w:color w:val="000000"/>
        </w:rPr>
        <w:t>na dostawę  środków do utrzymania czystości, worków na odpady i innego asortymentu niezbędnego do u</w:t>
      </w:r>
      <w:r w:rsidR="0003203B" w:rsidRPr="003D3FA5">
        <w:rPr>
          <w:rFonts w:ascii="Calibri" w:hAnsi="Calibri" w:cs="Calibri"/>
          <w:color w:val="000000"/>
        </w:rPr>
        <w:t>trzymania czystości</w:t>
      </w:r>
      <w:r w:rsidR="004867F6" w:rsidRPr="003D3FA5">
        <w:rPr>
          <w:rFonts w:ascii="Calibri" w:hAnsi="Calibri" w:cs="Calibri"/>
          <w:color w:val="000000"/>
        </w:rPr>
        <w:t xml:space="preserve"> i właściwego stanu sanitarno-epidemiologicznego w pomieszczeniach szpitala oraz zapewnienie właściwych warunków higieniczno-sanitarnych pacjentom i pracownikom Szpitala</w:t>
      </w:r>
      <w:r w:rsidRPr="003D3FA5">
        <w:rPr>
          <w:rFonts w:ascii="Calibri" w:hAnsi="Calibri" w:cs="Calibri"/>
          <w:color w:val="000000"/>
        </w:rPr>
        <w:t>”,</w:t>
      </w:r>
      <w:r w:rsidR="00793CE8" w:rsidRPr="003D3FA5">
        <w:rPr>
          <w:rFonts w:ascii="Calibri" w:hAnsi="Calibri" w:cs="Calibri"/>
        </w:rPr>
        <w:t xml:space="preserve"> </w:t>
      </w:r>
      <w:r w:rsidR="00C140E1" w:rsidRPr="003D3FA5">
        <w:rPr>
          <w:rFonts w:ascii="Calibri" w:hAnsi="Calibri" w:cs="Calibri"/>
        </w:rPr>
        <w:t>oświadczam</w:t>
      </w:r>
      <w:r w:rsidR="00793CE8" w:rsidRPr="003D3FA5">
        <w:rPr>
          <w:rFonts w:ascii="Calibri" w:hAnsi="Calibri" w:cs="Calibri"/>
        </w:rPr>
        <w:t xml:space="preserve">, </w:t>
      </w:r>
      <w:r w:rsidR="00C140E1" w:rsidRPr="003D3FA5">
        <w:rPr>
          <w:rFonts w:ascii="Calibri" w:hAnsi="Calibri" w:cs="Calibri"/>
        </w:rPr>
        <w:t>że</w:t>
      </w:r>
      <w:r w:rsidR="00793CE8" w:rsidRPr="003D3FA5">
        <w:rPr>
          <w:rFonts w:ascii="Calibri" w:hAnsi="Calibri" w:cs="Calibri"/>
        </w:rPr>
        <w:t xml:space="preserve"> informacje zawarte w</w:t>
      </w:r>
      <w:r w:rsidR="003012AB" w:rsidRPr="003D3FA5">
        <w:rPr>
          <w:rFonts w:ascii="Calibri" w:hAnsi="Calibri" w:cs="Calibri"/>
        </w:rPr>
        <w:t xml:space="preserve"> złożonym</w:t>
      </w:r>
      <w:r w:rsidR="00793CE8" w:rsidRPr="003D3FA5">
        <w:rPr>
          <w:rFonts w:ascii="Calibri" w:hAnsi="Calibri" w:cs="Calibri"/>
        </w:rPr>
        <w:t xml:space="preserve"> </w:t>
      </w:r>
      <w:r w:rsidR="00C140E1" w:rsidRPr="003D3FA5">
        <w:rPr>
          <w:rFonts w:ascii="Calibri" w:hAnsi="Calibri" w:cs="Calibri"/>
        </w:rPr>
        <w:t>oświadczeniu</w:t>
      </w:r>
      <w:r w:rsidR="00793CE8" w:rsidRPr="003D3FA5">
        <w:rPr>
          <w:rFonts w:ascii="Calibri" w:hAnsi="Calibri" w:cs="Calibri"/>
        </w:rPr>
        <w:t>,</w:t>
      </w:r>
      <w:r w:rsidR="00D70A77" w:rsidRPr="003D3FA5">
        <w:rPr>
          <w:rFonts w:ascii="Calibri" w:hAnsi="Calibri" w:cs="Calibri"/>
        </w:rPr>
        <w:t xml:space="preserve">                    </w:t>
      </w:r>
      <w:r w:rsidR="00793CE8" w:rsidRPr="003D3FA5">
        <w:rPr>
          <w:rFonts w:ascii="Calibri" w:hAnsi="Calibri" w:cs="Calibri"/>
        </w:rPr>
        <w:t xml:space="preserve"> o </w:t>
      </w:r>
      <w:r w:rsidR="00C140E1" w:rsidRPr="003D3FA5">
        <w:rPr>
          <w:rFonts w:ascii="Calibri" w:hAnsi="Calibri" w:cs="Calibri"/>
        </w:rPr>
        <w:t>którym</w:t>
      </w:r>
      <w:r w:rsidR="00793CE8" w:rsidRPr="003D3FA5">
        <w:rPr>
          <w:rFonts w:ascii="Calibri" w:hAnsi="Calibri" w:cs="Calibri"/>
        </w:rPr>
        <w:t xml:space="preserve"> mowa w art. 125 ust. 1 ustawy (Rozdział </w:t>
      </w:r>
      <w:r w:rsidR="00E80989" w:rsidRPr="003D3FA5">
        <w:rPr>
          <w:rFonts w:ascii="Calibri" w:hAnsi="Calibri" w:cs="Calibri"/>
        </w:rPr>
        <w:t>IX</w:t>
      </w:r>
      <w:r w:rsidR="00793CE8" w:rsidRPr="003D3FA5">
        <w:rPr>
          <w:rFonts w:ascii="Calibri" w:hAnsi="Calibri" w:cs="Calibri"/>
        </w:rPr>
        <w:t xml:space="preserve"> </w:t>
      </w:r>
      <w:r w:rsidR="00E80989" w:rsidRPr="003D3FA5">
        <w:rPr>
          <w:rFonts w:ascii="Calibri" w:hAnsi="Calibri" w:cs="Calibri"/>
        </w:rPr>
        <w:t xml:space="preserve">ust. 2 </w:t>
      </w:r>
      <w:proofErr w:type="spellStart"/>
      <w:r w:rsidR="00E80989" w:rsidRPr="003D3FA5">
        <w:rPr>
          <w:rFonts w:ascii="Calibri" w:hAnsi="Calibri" w:cs="Calibri"/>
        </w:rPr>
        <w:t>pkt</w:t>
      </w:r>
      <w:proofErr w:type="spellEnd"/>
      <w:r w:rsidR="00E80989" w:rsidRPr="003D3FA5">
        <w:rPr>
          <w:rFonts w:ascii="Calibri" w:hAnsi="Calibri" w:cs="Calibri"/>
        </w:rPr>
        <w:t xml:space="preserve"> 1</w:t>
      </w:r>
      <w:r w:rsidR="00793CE8" w:rsidRPr="003D3FA5">
        <w:rPr>
          <w:rFonts w:ascii="Calibri" w:hAnsi="Calibri" w:cs="Calibri"/>
        </w:rPr>
        <w:t xml:space="preserve"> SWZ), </w:t>
      </w:r>
      <w:r w:rsidR="0079470B" w:rsidRPr="003D3FA5">
        <w:rPr>
          <w:rFonts w:ascii="Calibri" w:hAnsi="Calibri" w:cs="Calibri"/>
        </w:rPr>
        <w:t>są nadal aktualne</w:t>
      </w:r>
      <w:r w:rsidR="00793CE8" w:rsidRPr="003D3FA5">
        <w:rPr>
          <w:rFonts w:ascii="Calibri" w:hAnsi="Calibri" w:cs="Calibri"/>
        </w:rPr>
        <w:t>.</w:t>
      </w:r>
    </w:p>
    <w:p w:rsidR="0010175C" w:rsidRPr="003D3FA5" w:rsidRDefault="0010175C" w:rsidP="003D3FA5">
      <w:pPr>
        <w:pStyle w:val="Normalny1"/>
        <w:spacing w:line="240" w:lineRule="auto"/>
        <w:jc w:val="both"/>
        <w:rPr>
          <w:rFonts w:ascii="Calibri" w:hAnsi="Calibri" w:cs="Calibri"/>
          <w:color w:val="000000"/>
        </w:rPr>
      </w:pPr>
    </w:p>
    <w:p w:rsidR="006172D3" w:rsidRPr="003D3FA5" w:rsidRDefault="006172D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E56D19" w:rsidRPr="003D3FA5" w:rsidRDefault="00E56D19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172D3" w:rsidRPr="003D3FA5" w:rsidRDefault="006172D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6172D3" w:rsidRPr="003D3FA5" w:rsidRDefault="006172D3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161DE1" w:rsidRPr="003D3FA5" w:rsidRDefault="00161DE1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CC7D84" w:rsidRPr="003D3FA5" w:rsidRDefault="00CC7D84" w:rsidP="003D3FA5">
      <w:pPr>
        <w:pStyle w:val="Normalny1"/>
        <w:spacing w:line="240" w:lineRule="auto"/>
        <w:jc w:val="both"/>
        <w:rPr>
          <w:rFonts w:ascii="Calibri" w:hAnsi="Calibri" w:cs="Calibri"/>
        </w:rPr>
      </w:pPr>
    </w:p>
    <w:p w:rsidR="00EA027B" w:rsidRPr="003D3FA5" w:rsidRDefault="00EA027B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Załącznik nr </w:t>
      </w:r>
      <w:r w:rsidR="00EC0940" w:rsidRPr="003D3FA5">
        <w:rPr>
          <w:rFonts w:ascii="Calibri" w:hAnsi="Calibri" w:cs="Calibri"/>
          <w:b/>
          <w:sz w:val="22"/>
          <w:szCs w:val="22"/>
        </w:rPr>
        <w:t>7</w:t>
      </w:r>
      <w:r w:rsidRPr="003D3FA5">
        <w:rPr>
          <w:rFonts w:ascii="Calibri" w:hAnsi="Calibri" w:cs="Calibri"/>
          <w:b/>
          <w:sz w:val="22"/>
          <w:szCs w:val="22"/>
        </w:rPr>
        <w:t xml:space="preserve"> do SWZ</w:t>
      </w:r>
    </w:p>
    <w:p w:rsidR="0044530E" w:rsidRPr="003D3FA5" w:rsidRDefault="0044530E" w:rsidP="003D3FA5">
      <w:pPr>
        <w:jc w:val="right"/>
        <w:rPr>
          <w:rFonts w:ascii="Calibri" w:hAnsi="Calibri" w:cs="Calibri"/>
          <w:b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DZP.2344.</w:t>
      </w:r>
      <w:r w:rsidR="00B17BC8">
        <w:rPr>
          <w:rFonts w:ascii="Calibri" w:hAnsi="Calibri" w:cs="Calibri"/>
          <w:b/>
          <w:sz w:val="22"/>
          <w:szCs w:val="22"/>
        </w:rPr>
        <w:t>13</w:t>
      </w:r>
      <w:r w:rsidR="005900D0" w:rsidRPr="003D3FA5">
        <w:rPr>
          <w:rFonts w:ascii="Calibri" w:hAnsi="Calibri" w:cs="Calibri"/>
          <w:b/>
          <w:sz w:val="22"/>
          <w:szCs w:val="22"/>
        </w:rPr>
        <w:t>.202</w:t>
      </w:r>
      <w:r w:rsidR="004867F6" w:rsidRPr="003D3FA5">
        <w:rPr>
          <w:rFonts w:ascii="Calibri" w:hAnsi="Calibri" w:cs="Calibri"/>
          <w:b/>
          <w:sz w:val="22"/>
          <w:szCs w:val="22"/>
        </w:rPr>
        <w:t>6</w:t>
      </w:r>
    </w:p>
    <w:p w:rsidR="00EE3747" w:rsidRPr="003D3FA5" w:rsidRDefault="00EE3747" w:rsidP="003D3FA5">
      <w:pPr>
        <w:jc w:val="right"/>
        <w:rPr>
          <w:rFonts w:ascii="Calibri" w:hAnsi="Calibri" w:cs="Calibri"/>
          <w:b/>
          <w:sz w:val="22"/>
          <w:szCs w:val="22"/>
        </w:rPr>
      </w:pPr>
    </w:p>
    <w:p w:rsidR="0003203B" w:rsidRPr="003D3FA5" w:rsidRDefault="00EE3747" w:rsidP="003D3FA5">
      <w:pPr>
        <w:pStyle w:val="Default"/>
        <w:jc w:val="right"/>
        <w:rPr>
          <w:rFonts w:ascii="Calibri" w:hAnsi="Calibri" w:cs="Calibri"/>
          <w:b/>
          <w:bCs/>
          <w:sz w:val="22"/>
          <w:szCs w:val="22"/>
        </w:rPr>
      </w:pPr>
      <w:r w:rsidRPr="003D3FA5">
        <w:rPr>
          <w:rFonts w:ascii="Calibri" w:hAnsi="Calibri" w:cs="Calibri"/>
          <w:b/>
          <w:bCs/>
          <w:color w:val="auto"/>
          <w:sz w:val="22"/>
          <w:szCs w:val="22"/>
        </w:rPr>
        <w:t>egz. Zamawiającego/Wykonawcy</w:t>
      </w:r>
    </w:p>
    <w:p w:rsidR="00CC7D84" w:rsidRPr="003D3FA5" w:rsidRDefault="00CC7D84" w:rsidP="003D3FA5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4867F6" w:rsidRDefault="004867F6" w:rsidP="003D3FA5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3D3FA5">
        <w:rPr>
          <w:rFonts w:ascii="Calibri" w:hAnsi="Calibri" w:cs="Calibri"/>
          <w:b/>
          <w:bCs/>
          <w:color w:val="auto"/>
          <w:sz w:val="22"/>
          <w:szCs w:val="22"/>
        </w:rPr>
        <w:t>Umowa dostawy nr DZP.2345…2026 – PROJEKT</w:t>
      </w:r>
    </w:p>
    <w:p w:rsidR="007E1C05" w:rsidRPr="003D3FA5" w:rsidRDefault="007E1C05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</w:p>
    <w:p w:rsidR="007E1C05" w:rsidRPr="003D3FA5" w:rsidRDefault="007E1C05" w:rsidP="007E1C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Zawarta w dniu ........... w Białymstoku pomiędzy:</w:t>
      </w:r>
      <w:r w:rsidRPr="003D3FA5">
        <w:rPr>
          <w:rFonts w:ascii="Calibri" w:hAnsi="Calibri" w:cs="Calibri"/>
          <w:sz w:val="22"/>
          <w:szCs w:val="22"/>
        </w:rPr>
        <w:t xml:space="preserve"> 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867F6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Samodzielnym Publicznym Zakładem Opieki Zdrowotnej Ministerstwa Spraw Wewnętrznych i Administracji</w:t>
      </w:r>
      <w:r w:rsidRPr="003D3FA5">
        <w:rPr>
          <w:rFonts w:ascii="Calibri" w:hAnsi="Calibri" w:cs="Calibri"/>
          <w:sz w:val="22"/>
          <w:szCs w:val="22"/>
        </w:rPr>
        <w:br/>
        <w:t>w Białymstoku im. Mariana Zyndrama-Kościałkowskiego wpisanym do Rejestru stowarzyszeń, innych organizacji społecznych i zawodowych, fundacji i publicznych zakładów opieki zdrowotnej Krajowego Rejestru Sądowego prowadzonego przez  Sąd  Rejonowy w Białymstoku, XII Wydział Gospodarczy KRS pod numerem KRS 0000002250, adres: ul. Fabryczna 27, 15-471 Białystok, NIP 542-25-13-061, zwanym dalej Zamawiającym, w imieniu którego działa:</w:t>
      </w:r>
    </w:p>
    <w:p w:rsidR="007E1C05" w:rsidRPr="003D3FA5" w:rsidRDefault="007E1C05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tabs>
          <w:tab w:val="left" w:pos="2821"/>
          <w:tab w:val="left" w:pos="3521"/>
        </w:tabs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Marek Stanisław Karp – kierownik publicznego zakładu opieki zdrowotnej uprawniony do reprezentacji Zamawiającego zgodnie z informacją odpowiadającą odpisowi aktualnemu z KRS.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a </w:t>
      </w:r>
    </w:p>
    <w:tbl>
      <w:tblPr>
        <w:tblW w:w="9210" w:type="dxa"/>
        <w:tblLayout w:type="fixed"/>
        <w:tblLook w:val="04A0"/>
      </w:tblPr>
      <w:tblGrid>
        <w:gridCol w:w="9210"/>
      </w:tblGrid>
      <w:tr w:rsidR="004867F6" w:rsidRPr="003D3FA5" w:rsidTr="000E2172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wpisanym przez </w:t>
      </w:r>
    </w:p>
    <w:tbl>
      <w:tblPr>
        <w:tblW w:w="9210" w:type="dxa"/>
        <w:tblLayout w:type="fixed"/>
        <w:tblLook w:val="04A0"/>
      </w:tblPr>
      <w:tblGrid>
        <w:gridCol w:w="9210"/>
      </w:tblGrid>
      <w:tr w:rsidR="004867F6" w:rsidRPr="003D3FA5" w:rsidTr="000E2172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do pod nr</w:t>
      </w:r>
    </w:p>
    <w:tbl>
      <w:tblPr>
        <w:tblW w:w="9210" w:type="dxa"/>
        <w:tblLayout w:type="fixed"/>
        <w:tblLook w:val="04A0"/>
      </w:tblPr>
      <w:tblGrid>
        <w:gridCol w:w="9210"/>
      </w:tblGrid>
      <w:tr w:rsidR="004867F6" w:rsidRPr="003D3FA5" w:rsidTr="000E2172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NIP </w:t>
      </w:r>
    </w:p>
    <w:tbl>
      <w:tblPr>
        <w:tblW w:w="9210" w:type="dxa"/>
        <w:tblLayout w:type="fixed"/>
        <w:tblLook w:val="04A0"/>
      </w:tblPr>
      <w:tblGrid>
        <w:gridCol w:w="9210"/>
      </w:tblGrid>
      <w:tr w:rsidR="004867F6" w:rsidRPr="003D3FA5" w:rsidTr="000E2172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eastAsia="Calibri" w:hAnsi="Calibri" w:cs="Calibri"/>
          <w:sz w:val="22"/>
          <w:szCs w:val="22"/>
        </w:rPr>
        <w:t xml:space="preserve"> </w:t>
      </w:r>
      <w:r w:rsidRPr="003D3FA5">
        <w:rPr>
          <w:rFonts w:ascii="Calibri" w:hAnsi="Calibri" w:cs="Calibri"/>
          <w:sz w:val="22"/>
          <w:szCs w:val="22"/>
        </w:rPr>
        <w:t xml:space="preserve">zwanym w treści umowy Wykonawcą, w imieniu którego działa: </w:t>
      </w:r>
    </w:p>
    <w:tbl>
      <w:tblPr>
        <w:tblW w:w="9210" w:type="dxa"/>
        <w:tblLayout w:type="fixed"/>
        <w:tblLook w:val="04A0"/>
      </w:tblPr>
      <w:tblGrid>
        <w:gridCol w:w="9210"/>
      </w:tblGrid>
      <w:tr w:rsidR="004867F6" w:rsidRPr="003D3FA5" w:rsidTr="000E2172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§ 1  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>Przedmiot umowy</w:t>
      </w:r>
    </w:p>
    <w:p w:rsidR="004867F6" w:rsidRPr="003D3FA5" w:rsidRDefault="004867F6" w:rsidP="003D3FA5">
      <w:pPr>
        <w:pStyle w:val="Default"/>
        <w:numPr>
          <w:ilvl w:val="0"/>
          <w:numId w:val="69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color w:val="auto"/>
          <w:sz w:val="22"/>
          <w:szCs w:val="22"/>
        </w:rPr>
        <w:t>W wyniku rozstrzyg</w:t>
      </w:r>
      <w:r w:rsidR="004A44CF" w:rsidRPr="003D3FA5">
        <w:rPr>
          <w:rFonts w:ascii="Calibri" w:hAnsi="Calibri" w:cs="Calibri"/>
          <w:color w:val="auto"/>
          <w:sz w:val="22"/>
          <w:szCs w:val="22"/>
        </w:rPr>
        <w:t xml:space="preserve">nięcia procedury nr </w:t>
      </w:r>
      <w:r w:rsidR="004A44CF" w:rsidRPr="003D3FA5">
        <w:rPr>
          <w:rFonts w:ascii="Calibri" w:hAnsi="Calibri" w:cs="Calibri"/>
          <w:b/>
          <w:color w:val="auto"/>
          <w:sz w:val="22"/>
          <w:szCs w:val="22"/>
        </w:rPr>
        <w:t>DZP.2344.</w:t>
      </w:r>
      <w:r w:rsidR="00B17BC8">
        <w:rPr>
          <w:rFonts w:ascii="Calibri" w:hAnsi="Calibri" w:cs="Calibri"/>
          <w:b/>
          <w:color w:val="auto"/>
          <w:sz w:val="22"/>
          <w:szCs w:val="22"/>
        </w:rPr>
        <w:t>13</w:t>
      </w:r>
      <w:r w:rsidR="004A44CF" w:rsidRPr="003D3FA5">
        <w:rPr>
          <w:rFonts w:ascii="Calibri" w:hAnsi="Calibri" w:cs="Calibri"/>
          <w:b/>
          <w:color w:val="auto"/>
          <w:sz w:val="22"/>
          <w:szCs w:val="22"/>
        </w:rPr>
        <w:t>.</w:t>
      </w:r>
      <w:r w:rsidRPr="003D3FA5">
        <w:rPr>
          <w:rFonts w:ascii="Calibri" w:hAnsi="Calibri" w:cs="Calibri"/>
          <w:b/>
          <w:color w:val="auto"/>
          <w:sz w:val="22"/>
          <w:szCs w:val="22"/>
        </w:rPr>
        <w:t>2026</w:t>
      </w:r>
      <w:r w:rsidRPr="003D3FA5">
        <w:rPr>
          <w:rFonts w:ascii="Calibri" w:hAnsi="Calibri" w:cs="Calibri"/>
          <w:color w:val="auto"/>
          <w:sz w:val="22"/>
          <w:szCs w:val="22"/>
        </w:rPr>
        <w:t xml:space="preserve"> na dostawę środków czystości przeprowadzonej w trybie postępowania o udzielenie zamówienia publicznego </w:t>
      </w:r>
      <w:r w:rsidRPr="003D3FA5">
        <w:rPr>
          <w:rFonts w:ascii="Calibri" w:hAnsi="Calibri" w:cs="Calibri"/>
          <w:sz w:val="22"/>
          <w:szCs w:val="22"/>
        </w:rPr>
        <w:t>w oparciu                          o przepisy ustawy z dnia   11 września 2019 r. Prawo zamówień publicznych zwanej dalej „Ustawą”</w:t>
      </w:r>
      <w:r w:rsidRPr="003D3FA5">
        <w:rPr>
          <w:rFonts w:ascii="Calibri" w:hAnsi="Calibri" w:cs="Calibri"/>
          <w:color w:val="auto"/>
          <w:sz w:val="22"/>
          <w:szCs w:val="22"/>
        </w:rPr>
        <w:t xml:space="preserve"> na dostawę środków </w:t>
      </w:r>
      <w:r w:rsidR="003D3FA5">
        <w:rPr>
          <w:rFonts w:ascii="Calibri" w:hAnsi="Calibri" w:cs="Calibri"/>
          <w:color w:val="auto"/>
          <w:sz w:val="22"/>
          <w:szCs w:val="22"/>
        </w:rPr>
        <w:t xml:space="preserve">do </w:t>
      </w:r>
      <w:r w:rsidR="003D3FA5" w:rsidRPr="003D3FA5">
        <w:rPr>
          <w:rFonts w:ascii="Calibri" w:hAnsi="Calibri" w:cs="Calibri"/>
          <w:sz w:val="22"/>
          <w:szCs w:val="22"/>
        </w:rPr>
        <w:t xml:space="preserve">utrzymania czystości, worków na odpady i innego asortymentu niezbędnego do utrzymania czystości i właściwego stanu sanitarno-epidemiologicznego </w:t>
      </w:r>
      <w:r w:rsidR="003D3FA5">
        <w:rPr>
          <w:rFonts w:ascii="Calibri" w:hAnsi="Calibri" w:cs="Calibri"/>
          <w:sz w:val="22"/>
          <w:szCs w:val="22"/>
        </w:rPr>
        <w:t xml:space="preserve">                               </w:t>
      </w:r>
      <w:r w:rsidR="003D3FA5" w:rsidRPr="003D3FA5">
        <w:rPr>
          <w:rFonts w:ascii="Calibri" w:hAnsi="Calibri" w:cs="Calibri"/>
          <w:sz w:val="22"/>
          <w:szCs w:val="22"/>
        </w:rPr>
        <w:t>w pomieszczeniach szpitala oraz zapewnienie właściwych warunków higieniczno-sanitarnych pacjentom i pracownikom Szpitala</w:t>
      </w:r>
      <w:r w:rsidRPr="003D3FA5">
        <w:rPr>
          <w:rFonts w:ascii="Calibri" w:hAnsi="Calibri" w:cs="Calibri"/>
          <w:color w:val="auto"/>
          <w:sz w:val="22"/>
          <w:szCs w:val="22"/>
        </w:rPr>
        <w:t xml:space="preserve">, zwanych dalej „towarem”, Wykonawca   zobowiązuje się dostarczyć Zamawiającemu towar wg cen, ilości i asortymentu   wyszczególnionego w formularzu cenowym tj. załączniku nr 1 do niniejszej umowy zamieszczonym w ofercie Wykonawcy pakiety </w:t>
      </w:r>
      <w:r w:rsidR="003D3FA5">
        <w:rPr>
          <w:rFonts w:ascii="Calibri" w:hAnsi="Calibri" w:cs="Calibri"/>
          <w:color w:val="auto"/>
          <w:sz w:val="22"/>
          <w:szCs w:val="22"/>
        </w:rPr>
        <w:t xml:space="preserve">                </w:t>
      </w:r>
      <w:r w:rsidRPr="003D3FA5">
        <w:rPr>
          <w:rFonts w:ascii="Calibri" w:hAnsi="Calibri" w:cs="Calibri"/>
          <w:color w:val="auto"/>
          <w:sz w:val="22"/>
          <w:szCs w:val="22"/>
        </w:rPr>
        <w:t>nr …………….</w:t>
      </w:r>
    </w:p>
    <w:p w:rsidR="004867F6" w:rsidRPr="003D3FA5" w:rsidRDefault="004867F6" w:rsidP="003D3FA5">
      <w:pPr>
        <w:pStyle w:val="Default"/>
        <w:numPr>
          <w:ilvl w:val="0"/>
          <w:numId w:val="70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lastRenderedPageBreak/>
        <w:t>Podane w Załączniku nr 1 do umowy ilości towaru stanowią szacunkową ilość towaru przewidzianego do zakupu w okresie obowiązywania umowy, a jego faktyczna ilość zamówionych wynikać będzie z bieżących zapotrzebowań Zamawiającego. Ilości zamawianego towaru może ulec zmianie (zmniejszeniu bądź zwiększeniu) w trakcie trwania umowy w ramach dostaw zamiennie bilansujących się w całkowitej wartości brutto umowy. Wykonawca oświadcza, że z tego tytułu nie będzie dochodził jakichkolwiek roszczeń od Zamawiającego.</w:t>
      </w:r>
    </w:p>
    <w:p w:rsidR="004867F6" w:rsidRPr="003D3FA5" w:rsidRDefault="004867F6" w:rsidP="003D3FA5">
      <w:pPr>
        <w:pStyle w:val="Default"/>
        <w:numPr>
          <w:ilvl w:val="0"/>
          <w:numId w:val="70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color w:val="auto"/>
          <w:sz w:val="22"/>
          <w:szCs w:val="22"/>
        </w:rPr>
        <w:t>Zamawiający zobowiązuje się do zamówienia co najmniej 60% ilości towarów z zastrzeżeniem zapisów § 9 ust. 3.</w:t>
      </w:r>
    </w:p>
    <w:p w:rsidR="004867F6" w:rsidRPr="003D3FA5" w:rsidRDefault="004867F6" w:rsidP="003D3FA5">
      <w:pPr>
        <w:pStyle w:val="Default"/>
        <w:numPr>
          <w:ilvl w:val="0"/>
          <w:numId w:val="70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Wykonawca oświadcza, że:</w:t>
      </w:r>
    </w:p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a)</w:t>
      </w:r>
      <w:r w:rsidRPr="003D3FA5">
        <w:rPr>
          <w:rFonts w:ascii="Calibri" w:hAnsi="Calibri" w:cs="Calibri"/>
          <w:sz w:val="22"/>
          <w:szCs w:val="22"/>
        </w:rPr>
        <w:tab/>
        <w:t>dysponuje towarem, o odpowiedniej jakości i ilości niezbędnej dla Zamawiającego w zakresie udzielanych przez niego świadczeń zdrowotnych, w szczególności towar jest dopuszczony do obrotu</w:t>
      </w:r>
      <w:r w:rsidRPr="003D3FA5">
        <w:rPr>
          <w:rFonts w:ascii="Calibri" w:hAnsi="Calibri" w:cs="Calibri"/>
          <w:sz w:val="22"/>
          <w:szCs w:val="22"/>
        </w:rPr>
        <w:br/>
        <w:t>i stosowania zgodnie z obowiązującym prawem na terenie Rzeczypospolitej Polskiej;</w:t>
      </w:r>
    </w:p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b)</w:t>
      </w:r>
      <w:r w:rsidRPr="003D3FA5">
        <w:rPr>
          <w:rFonts w:ascii="Calibri" w:hAnsi="Calibri" w:cs="Calibri"/>
          <w:sz w:val="22"/>
          <w:szCs w:val="22"/>
        </w:rPr>
        <w:tab/>
        <w:t>posiada, jeżeli są wymagane przepisami prawa, odpowiednie koncesje, zezwolenia, zgody lub licencje albo wpisy do właściwych rejestrów uprawniające do prowadzenie działalności gospodarczej w zakresie objętym niniejszą umową;</w:t>
      </w:r>
    </w:p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c) towar jest fabrycznie nowy, odpowiada standardom jakościowym i technicznym, wynikającym</w:t>
      </w:r>
      <w:r w:rsidRPr="003D3FA5">
        <w:rPr>
          <w:rFonts w:ascii="Calibri" w:hAnsi="Calibri" w:cs="Calibri"/>
          <w:sz w:val="22"/>
          <w:szCs w:val="22"/>
        </w:rPr>
        <w:br/>
        <w:t>z jego funkcji i przeznaczenia, jest wolny od wad materialnych, fizycznych i prawnych.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5. Zamawiający może żądać przedłożenia przez Wykonawcę w terminie 5 dni roboczych, poświadczonych przez Wykonawcę za zgodność z oryginałem kopii odpowiednich dokumentów potwierdzających spełnienie warunków określonych w ust. 3 za okres obowiązywania umowy. Wykonawca zobowiązany jest również przedstawić Zamawiającemu do wglądu oryginały dokumentów określonych w zdaniu poprzednim.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6. Wykonawca ponosi nieograniczoną odpowiedzialność za wszelkie szkody powstałe</w:t>
      </w:r>
      <w:r w:rsidRPr="003D3FA5">
        <w:rPr>
          <w:rFonts w:ascii="Calibri" w:hAnsi="Calibri" w:cs="Calibri"/>
          <w:sz w:val="22"/>
          <w:szCs w:val="22"/>
        </w:rPr>
        <w:br/>
        <w:t>u  Zamawiającego i osób trzecich w związku z dostarczeniem przez Wykonawcę, wadliwego towaru tj. niespełniającego wymogów określone w Umowie.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§ 2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Gwarancja cen 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Wykonawca gwarantuje stałość cen jednostkowych wskazanych w Załączniku nr 1 do umowy przez cały okres trwania umowy z zastrzeżeniem zapisów § 9 ust. 4 i 5.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tabs>
          <w:tab w:val="center" w:pos="4536"/>
        </w:tabs>
        <w:ind w:left="284" w:hanging="284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  § 3  </w:t>
      </w:r>
    </w:p>
    <w:p w:rsidR="004867F6" w:rsidRPr="003D3FA5" w:rsidRDefault="004867F6" w:rsidP="003D3FA5">
      <w:pPr>
        <w:pStyle w:val="Default"/>
        <w:tabs>
          <w:tab w:val="center" w:pos="4536"/>
        </w:tabs>
        <w:ind w:left="284" w:hanging="284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>Warunki umowy</w:t>
      </w:r>
    </w:p>
    <w:p w:rsidR="004867F6" w:rsidRPr="003D3FA5" w:rsidRDefault="004867F6" w:rsidP="003D3FA5">
      <w:pPr>
        <w:pStyle w:val="Default"/>
        <w:numPr>
          <w:ilvl w:val="0"/>
          <w:numId w:val="63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Dostawy towarów, o których mowa w § 1 umowy będą realizowane sukcesywnie zgodnie</w:t>
      </w:r>
      <w:r w:rsidRPr="003D3FA5">
        <w:rPr>
          <w:rFonts w:ascii="Calibri" w:hAnsi="Calibri" w:cs="Calibri"/>
          <w:sz w:val="22"/>
          <w:szCs w:val="22"/>
        </w:rPr>
        <w:br/>
        <w:t xml:space="preserve">z potrzebami Zamawiającego na podstawie zamówień towaru zwanych zamówieniami. Zamówienia zgłaszają osoby upoważnione przez Zamawiającego i będą składane w formie pisemnej lub za pomocą poczty e-mail:     </w:t>
      </w:r>
    </w:p>
    <w:tbl>
      <w:tblPr>
        <w:tblW w:w="9002" w:type="dxa"/>
        <w:tblInd w:w="284" w:type="dxa"/>
        <w:tblLayout w:type="fixed"/>
        <w:tblLook w:val="04A0"/>
      </w:tblPr>
      <w:tblGrid>
        <w:gridCol w:w="9002"/>
      </w:tblGrid>
      <w:tr w:rsidR="004867F6" w:rsidRPr="003D3FA5" w:rsidTr="000E2172"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Towar nie zamówiony w podany sposób może zostać nie przyjęty przez Zamawiającego.</w:t>
      </w:r>
    </w:p>
    <w:p w:rsidR="004867F6" w:rsidRPr="003D3FA5" w:rsidRDefault="004867F6" w:rsidP="003D3FA5">
      <w:pPr>
        <w:pStyle w:val="Default"/>
        <w:numPr>
          <w:ilvl w:val="0"/>
          <w:numId w:val="63"/>
        </w:numPr>
        <w:tabs>
          <w:tab w:val="left" w:pos="284"/>
        </w:tabs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Wykonawca zrealizuje zamówienie w godzinach przyjęć towaru w Magazynie Zamawiającego</w:t>
      </w:r>
      <w:r w:rsidRPr="003D3FA5">
        <w:rPr>
          <w:rFonts w:ascii="Calibri" w:hAnsi="Calibri" w:cs="Calibri"/>
          <w:sz w:val="22"/>
          <w:szCs w:val="22"/>
        </w:rPr>
        <w:br/>
        <w:t xml:space="preserve">(8.00 – 14.30) w ciągu </w:t>
      </w:r>
    </w:p>
    <w:tbl>
      <w:tblPr>
        <w:tblW w:w="9002" w:type="dxa"/>
        <w:tblInd w:w="284" w:type="dxa"/>
        <w:tblLayout w:type="fixed"/>
        <w:tblLook w:val="04A0"/>
      </w:tblPr>
      <w:tblGrid>
        <w:gridCol w:w="9002"/>
      </w:tblGrid>
      <w:tr w:rsidR="004867F6" w:rsidRPr="003D3FA5" w:rsidTr="000E2172"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tabs>
                <w:tab w:val="left" w:pos="284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tabs>
                <w:tab w:val="left" w:pos="284"/>
              </w:tabs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tabs>
          <w:tab w:val="left" w:pos="284"/>
        </w:tabs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dni roboczych od dnia złożenia zamówienia.                       </w:t>
      </w:r>
    </w:p>
    <w:p w:rsidR="004867F6" w:rsidRPr="003D3FA5" w:rsidRDefault="004867F6" w:rsidP="003D3FA5">
      <w:pPr>
        <w:pStyle w:val="Default"/>
        <w:tabs>
          <w:tab w:val="left" w:pos="284"/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3. Za dzień roboczy w rozumieniu umowy uznaje się dni przypadające od poniedziałku do piątku </w:t>
      </w:r>
      <w:r w:rsidRPr="003D3FA5">
        <w:rPr>
          <w:rFonts w:ascii="Calibri" w:hAnsi="Calibri" w:cs="Calibri"/>
          <w:sz w:val="22"/>
          <w:szCs w:val="22"/>
        </w:rPr>
        <w:br/>
        <w:t>z wyłączeniem dni ustawowo wolnych od pracy.</w:t>
      </w:r>
    </w:p>
    <w:p w:rsidR="004867F6" w:rsidRPr="003D3FA5" w:rsidRDefault="004867F6" w:rsidP="003D3FA5">
      <w:pPr>
        <w:pStyle w:val="Default"/>
        <w:tabs>
          <w:tab w:val="left" w:pos="284"/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4. W przypadku niezrealizowania zamówienia w terminie, o którym mowa w ust. 2, z zastrzeżeniem zapisów ust. 5 i ust. 6 niniejszego paragrafu, Zamawiający, niezależnie od uprawnień określonych</w:t>
      </w:r>
      <w:r w:rsidRPr="003D3FA5">
        <w:rPr>
          <w:rFonts w:ascii="Calibri" w:hAnsi="Calibri" w:cs="Calibri"/>
          <w:sz w:val="22"/>
          <w:szCs w:val="22"/>
        </w:rPr>
        <w:br/>
        <w:t xml:space="preserve">w </w:t>
      </w:r>
      <w:r w:rsidRPr="003D3FA5">
        <w:rPr>
          <w:rFonts w:ascii="Calibri" w:hAnsi="Calibri" w:cs="Calibri"/>
          <w:color w:val="auto"/>
          <w:sz w:val="22"/>
          <w:szCs w:val="22"/>
        </w:rPr>
        <w:t>§ 8 ust. 1</w:t>
      </w:r>
      <w:r w:rsidRPr="003D3FA5">
        <w:rPr>
          <w:rFonts w:ascii="Calibri" w:hAnsi="Calibri" w:cs="Calibri"/>
          <w:sz w:val="22"/>
          <w:szCs w:val="22"/>
        </w:rPr>
        <w:t xml:space="preserve"> niniejszej umowy, ma prawo dokonania zakupu niedostarczonego towaru u innego </w:t>
      </w:r>
      <w:r w:rsidRPr="003D3FA5">
        <w:rPr>
          <w:rFonts w:ascii="Calibri" w:hAnsi="Calibri" w:cs="Calibri"/>
          <w:sz w:val="22"/>
          <w:szCs w:val="22"/>
        </w:rPr>
        <w:lastRenderedPageBreak/>
        <w:t>dostawcy, a Wykonawca pokryje ewentualną różnicę w cenie związaną z zakupem tego towaru</w:t>
      </w:r>
      <w:r w:rsidRPr="003D3FA5">
        <w:rPr>
          <w:rFonts w:ascii="Calibri" w:hAnsi="Calibri" w:cs="Calibri"/>
          <w:sz w:val="22"/>
          <w:szCs w:val="22"/>
        </w:rPr>
        <w:br/>
        <w:t>u innych dostawców tzw. „zakup interwencyjny”. Zakup interwencyjny skutkuje zmniejszeniem ilości towaru wskazanego w Załączniku nr 1 o wielkość tego zakupu. W przypadku zamiaru realizacji przez Zamawiającego zakupu interwencyjnego, Zamawiający poinformuje o powyższym Wykonawcę przed jego dokonaniem.</w:t>
      </w:r>
    </w:p>
    <w:p w:rsidR="004867F6" w:rsidRPr="003D3FA5" w:rsidRDefault="004867F6" w:rsidP="003D3FA5">
      <w:pPr>
        <w:tabs>
          <w:tab w:val="left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5.  Termin dostawy ustalony w ust. 2 niniejszego paragrafu może ulec zmianie wyłącznie  w sytuacji zaistnienia poniższych okoliczności: </w:t>
      </w:r>
    </w:p>
    <w:p w:rsidR="004867F6" w:rsidRPr="003D3FA5" w:rsidRDefault="004867F6" w:rsidP="003D3FA5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a) zmiany spowodowanej siłą wyższą, w tym klęskami żywiołowymi, zamieszkami, strajkami</w:t>
      </w:r>
      <w:r w:rsidRPr="003D3FA5">
        <w:rPr>
          <w:rFonts w:ascii="Calibri" w:hAnsi="Calibri" w:cs="Calibri"/>
          <w:sz w:val="22"/>
          <w:szCs w:val="22"/>
        </w:rPr>
        <w:br/>
      </w:r>
      <w:r w:rsidRPr="003D3FA5">
        <w:rPr>
          <w:rFonts w:ascii="Calibri" w:hAnsi="Calibri" w:cs="Calibri"/>
          <w:bCs/>
          <w:sz w:val="22"/>
          <w:szCs w:val="22"/>
        </w:rPr>
        <w:t>(z wyłączeniem strajku dotyczącego Strony powołującej się na to zdarzenie)</w:t>
      </w:r>
      <w:r w:rsidRPr="003D3FA5">
        <w:rPr>
          <w:rFonts w:ascii="Calibri" w:hAnsi="Calibri" w:cs="Calibri"/>
          <w:sz w:val="22"/>
          <w:szCs w:val="22"/>
        </w:rPr>
        <w:t>, działaniami zbrojnymi lub działaniami władzy państwowej - zakazy importu i ekspor</w:t>
      </w:r>
      <w:r w:rsidR="007B7523" w:rsidRPr="003D3FA5">
        <w:rPr>
          <w:rFonts w:ascii="Calibri" w:hAnsi="Calibri" w:cs="Calibri"/>
          <w:sz w:val="22"/>
          <w:szCs w:val="22"/>
        </w:rPr>
        <w:t>tu, blokady granic i portów</w:t>
      </w:r>
    </w:p>
    <w:p w:rsidR="004867F6" w:rsidRPr="003D3FA5" w:rsidRDefault="004867F6" w:rsidP="003D3FA5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b) zmiany będącej następstwem okoliczności leżących wyłącznie po stronie Zamawiającego,</w:t>
      </w:r>
      <w:r w:rsidRPr="003D3FA5">
        <w:rPr>
          <w:rFonts w:ascii="Calibri" w:hAnsi="Calibri" w:cs="Calibri"/>
          <w:sz w:val="22"/>
          <w:szCs w:val="22"/>
        </w:rPr>
        <w:br/>
        <w:t>w szczególności wstrzymanie dostawy, w przypadku wystąpienia którejkolwiek z okoliczności wymienionych powyżej termin dostawy może ulec odpowiedniemu przedłużeniu o czas niezbędny do należytego jej wykonania, nie dłużej jednak niż o okres tych okoliczności.</w:t>
      </w:r>
    </w:p>
    <w:p w:rsidR="004867F6" w:rsidRPr="003D3FA5" w:rsidRDefault="004867F6" w:rsidP="003D3FA5">
      <w:pPr>
        <w:ind w:left="283" w:hanging="28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6. O przypadku zaistnienia przyczyny określonej w ust. 5, Wykonawca poinformuje niezwłocznie Zamawiającego, </w:t>
      </w:r>
      <w:r w:rsidRPr="003D3FA5">
        <w:rPr>
          <w:rFonts w:ascii="Calibri" w:hAnsi="Calibri" w:cs="Calibri"/>
          <w:bCs/>
          <w:sz w:val="22"/>
          <w:szCs w:val="22"/>
        </w:rPr>
        <w:t xml:space="preserve">poprzez przedstawienie dokumentacji potwierdzającej wystąpienie oraz wpływ na realizację przedmiotu umowy oraz </w:t>
      </w:r>
      <w:r w:rsidRPr="003D3FA5">
        <w:rPr>
          <w:rFonts w:ascii="Calibri" w:hAnsi="Calibri" w:cs="Calibri"/>
          <w:sz w:val="22"/>
          <w:szCs w:val="22"/>
        </w:rPr>
        <w:t xml:space="preserve">wskazując nowy termin dostawy. </w:t>
      </w:r>
    </w:p>
    <w:p w:rsidR="004867F6" w:rsidRPr="003D3FA5" w:rsidRDefault="004867F6" w:rsidP="003D3F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§ 4   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>Warunki realizacji</w:t>
      </w:r>
    </w:p>
    <w:p w:rsidR="004867F6" w:rsidRPr="003D3FA5" w:rsidRDefault="004867F6" w:rsidP="003D3FA5">
      <w:pPr>
        <w:tabs>
          <w:tab w:val="left" w:pos="284"/>
        </w:tabs>
        <w:ind w:left="283" w:hanging="28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1. Wykonawca dostarczy towar własnym transportem lub za pośrednictwem firmy kurierskiej</w:t>
      </w:r>
      <w:r w:rsidRPr="003D3FA5">
        <w:rPr>
          <w:rFonts w:ascii="Calibri" w:hAnsi="Calibri" w:cs="Calibri"/>
          <w:sz w:val="22"/>
          <w:szCs w:val="22"/>
        </w:rPr>
        <w:br/>
        <w:t xml:space="preserve">i wyładuje go na własny koszt i ryzyko, w pomieszczeniach Magazynu w siedzibie Zamawiającego, tj. Białystok, ul. Fabryczna 27. 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2. Odbiór towaru odbywać się będzie na podstawie prawidłowo wystawionej przez Wykonawcę faktury lub dokumentu WZ. W treści faktury lub dokumentu WZ, Wykonawca wskazuje nazwę towaru, jego cenę jednostkową, wartość dostarczonego towaru, numer umowy i zamówienia. Odbioru ze strony Zamawiającego dokonywać będzie osoba do tego upoważniona, Zamawiający sprawdzi dostarczony towar pod względem zgodności z umową i ze złożonym zamówieniem.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3. Na Wykonawcy ciąży odpowiedzialność z tytułu uszkodzenia lub utraty towaru do chwili potwierdzenia jego odbioru przez Zamawiającego.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4. Zamawiającemu bez jakichkolwiek roszczeń ze strony Wykonawcy przysługuje prawo odmowy przyjęcia dostarczonego towaru i żądania wymiany na nowy wolny od  wad w przypadku: </w:t>
      </w:r>
    </w:p>
    <w:p w:rsidR="004867F6" w:rsidRPr="003D3FA5" w:rsidRDefault="004867F6" w:rsidP="003D3FA5">
      <w:pPr>
        <w:pStyle w:val="Default"/>
        <w:tabs>
          <w:tab w:val="left" w:pos="284"/>
        </w:tabs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a) dostarczenia towaru niewłaściwej jakości, </w:t>
      </w:r>
    </w:p>
    <w:p w:rsidR="004867F6" w:rsidRPr="003D3FA5" w:rsidRDefault="004867F6" w:rsidP="003D3FA5">
      <w:pPr>
        <w:pStyle w:val="Default"/>
        <w:tabs>
          <w:tab w:val="left" w:pos="284"/>
        </w:tabs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b) dostarczenia towaru niezgodnego z zamówieniem i zawartą umową, 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Cs/>
          <w:sz w:val="22"/>
          <w:szCs w:val="22"/>
        </w:rPr>
        <w:t>5. W przypadku niedostarczenia faktury/dokumentu WZ wraz towarem, o którym mowa</w:t>
      </w:r>
      <w:r w:rsidR="00385E79">
        <w:rPr>
          <w:rFonts w:ascii="Calibri" w:hAnsi="Calibri" w:cs="Calibri"/>
          <w:bCs/>
          <w:sz w:val="22"/>
          <w:szCs w:val="22"/>
        </w:rPr>
        <w:t xml:space="preserve"> </w:t>
      </w:r>
      <w:r w:rsidRPr="003D3FA5">
        <w:rPr>
          <w:rFonts w:ascii="Calibri" w:hAnsi="Calibri" w:cs="Calibri"/>
          <w:bCs/>
          <w:sz w:val="22"/>
          <w:szCs w:val="22"/>
        </w:rPr>
        <w:t xml:space="preserve">w ust. 2 lub podzielenia zamówienia niezgodnie ze złożonym zamówieniem, Zamawiający ma prawo go nie odebrać lub zwrócić towar na koszt Wykonawcy, </w:t>
      </w:r>
      <w:r w:rsidRPr="003D3FA5">
        <w:rPr>
          <w:rFonts w:ascii="Calibri" w:hAnsi="Calibri" w:cs="Calibri"/>
          <w:sz w:val="22"/>
          <w:szCs w:val="22"/>
        </w:rPr>
        <w:t>a Wykonawca oświadcza, że wyraża na to zgodę.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6. W razie ujawnienia braków ilościowych i (lub) wad jakościowych towaru, w tym także wad ukrytych Zamawiający uprawniony jest do zgłoszenia reklamacji.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7. W przypadku stwierdzenia braków ilościowych towaru przy dostawie Wykonawca zobowiązuje się do uzupełnienia brakującej ilości towaru  w terminie 7 dni od dnia dostawy.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8. W przypadku stwierdzenia wad jakościowych towaru w momencie dostawy, Wykonawca zobowiązuje się do wymiany na własny koszt wadliwej części dostawy na towar wolny od wad</w:t>
      </w:r>
      <w:r w:rsidRPr="003D3FA5">
        <w:rPr>
          <w:rFonts w:ascii="Calibri" w:hAnsi="Calibri" w:cs="Calibri"/>
          <w:sz w:val="22"/>
          <w:szCs w:val="22"/>
        </w:rPr>
        <w:br/>
        <w:t>w terminie 7 dni od dnia dostawy, a w razie stwierdzenia wad jakościowych towaru w późniejszym czasie, Wykonawca zobowiązuje się do wymiany na własny koszt wadliwej części dostawy na towar wolny od wad w terminie 7 dni od dnia otrzymania reklamacji.</w:t>
      </w:r>
    </w:p>
    <w:p w:rsidR="00160EDC" w:rsidRDefault="004867F6" w:rsidP="003D3FA5">
      <w:pPr>
        <w:pStyle w:val="Default"/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9. </w:t>
      </w:r>
      <w:r w:rsidRPr="003D3FA5">
        <w:rPr>
          <w:rFonts w:ascii="Calibri" w:hAnsi="Calibri" w:cs="Calibri"/>
          <w:color w:val="auto"/>
          <w:sz w:val="22"/>
          <w:szCs w:val="22"/>
        </w:rPr>
        <w:t>Wymagany jest okres ważności przedmiotu zamówienia nie krótszy niż 12 miesięcy od dnia dostawy</w:t>
      </w:r>
    </w:p>
    <w:p w:rsidR="003D3FA5" w:rsidRDefault="003D3FA5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CE2459" w:rsidRDefault="00CE2459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CE2459" w:rsidRDefault="00CE2459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CE2459" w:rsidRPr="003D3FA5" w:rsidRDefault="00CE2459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lastRenderedPageBreak/>
        <w:t xml:space="preserve">§ 5 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>Warunki  płatności</w:t>
      </w:r>
    </w:p>
    <w:p w:rsidR="004867F6" w:rsidRPr="003D3FA5" w:rsidRDefault="004867F6" w:rsidP="003D3FA5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1. Wynagrodzenie Wykonawcy z tytułu należytego wykonania umowy wynosi brutto …………… zł, </w:t>
      </w:r>
      <w:r w:rsidRPr="003D3FA5">
        <w:rPr>
          <w:rFonts w:ascii="Calibri" w:hAnsi="Calibri" w:cs="Calibri"/>
          <w:sz w:val="22"/>
          <w:szCs w:val="22"/>
        </w:rPr>
        <w:tab/>
        <w:t>( słownie: …………………………00/100), netto …………… zł, (słownie: …………………………</w:t>
      </w:r>
      <w:r w:rsidRPr="003D3FA5">
        <w:rPr>
          <w:rFonts w:ascii="Calibri" w:hAnsi="Calibri" w:cs="Calibri"/>
          <w:sz w:val="22"/>
          <w:szCs w:val="22"/>
        </w:rPr>
        <w:tab/>
        <w:t>00/100)</w:t>
      </w:r>
      <w:r w:rsidRPr="003D3FA5">
        <w:rPr>
          <w:rFonts w:ascii="Calibri" w:hAnsi="Calibri" w:cs="Calibri"/>
          <w:b/>
          <w:sz w:val="22"/>
          <w:szCs w:val="22"/>
        </w:rPr>
        <w:t>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2. Wartość umowy określona w ust. 1 zawiera całkowite wynagrodzenie związane z wykonaniem zamówienia, w szczególności podatek VAT, cło, koszty opłat celnych, koszty pośrednie (np. opłaty lotniskowe, koszty rewizji generalnej), koszty pakowania, ubezpieczenie, koszt transportu, rozładunku i wniesienia w siedzibie Zamawiającego w miejscu przez niego wskazanym, a także koszty uzyskania wymaganych przepisami certyfikatów, zezwoleń, licencji, atestów i innych dokumentów niezbędnych do obrotu towarem.</w:t>
      </w:r>
    </w:p>
    <w:p w:rsidR="007B7523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3. Jeżeli w toku postępowania o udzielenie zamówienia publicznego Wykonawca uchybił obowiązkowi poinformowania Zamawiającego, ze wybór jego oferty b</w:t>
      </w:r>
      <w:r w:rsidR="007B7523" w:rsidRPr="003D3FA5">
        <w:rPr>
          <w:rFonts w:ascii="Calibri" w:hAnsi="Calibri" w:cs="Calibri"/>
          <w:sz w:val="22"/>
          <w:szCs w:val="22"/>
        </w:rPr>
        <w:t xml:space="preserve">ędzie prowadzić do powstania </w:t>
      </w:r>
      <w:r w:rsidRPr="003D3FA5">
        <w:rPr>
          <w:rFonts w:ascii="Calibri" w:hAnsi="Calibri" w:cs="Calibri"/>
          <w:sz w:val="22"/>
          <w:szCs w:val="22"/>
        </w:rPr>
        <w:t>u Zamawiającego obowiązku podatkowego, albo jeśli wskutek zmiany przepisów lub okoliczności obowiązek taki powstał powodując jednocześnie zmniejszenie się obciążeń (zwłaszcza publicznoprawnych) po stronie Wykonawcy – Wykonawca zapłaci na rzecz Zamawiającego kwotę równą wartości zobowiązania podatkowego obciążającego Zamawiającego. Zapłata należności określonej w zdaniu poprzednim nastąpi w terminie 7 dni od dnia powzięcia wiadomości</w:t>
      </w:r>
      <w:r w:rsidRPr="003D3FA5">
        <w:rPr>
          <w:rFonts w:ascii="Calibri" w:hAnsi="Calibri" w:cs="Calibri"/>
          <w:sz w:val="22"/>
          <w:szCs w:val="22"/>
        </w:rPr>
        <w:br/>
        <w:t>o podstawie do powstania zobowiązania podatkowego obciążającego Zamawiającego lub od dnia wezwania Wykonawcy przez Zamawiającego do zapłaty określonej kwoty.</w:t>
      </w:r>
    </w:p>
    <w:p w:rsidR="00160EDC" w:rsidRPr="003D3FA5" w:rsidRDefault="00160EDC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4. Zamawiający ureguluje należności za dostarczone towary przelewem na rachunek bankowy   Wykonawcy nr </w:t>
      </w:r>
    </w:p>
    <w:tbl>
      <w:tblPr>
        <w:tblW w:w="8818" w:type="dxa"/>
        <w:tblInd w:w="468" w:type="dxa"/>
        <w:tblLayout w:type="fixed"/>
        <w:tblLook w:val="04A0"/>
      </w:tblPr>
      <w:tblGrid>
        <w:gridCol w:w="8818"/>
      </w:tblGrid>
      <w:tr w:rsidR="004867F6" w:rsidRPr="003D3FA5" w:rsidTr="000E2172"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ind w:left="283" w:hanging="57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zgłoszony do Urzędu Skarbowego do rozliczeń podatkowych w terminie do:</w:t>
      </w:r>
    </w:p>
    <w:tbl>
      <w:tblPr>
        <w:tblW w:w="8818" w:type="dxa"/>
        <w:tblInd w:w="468" w:type="dxa"/>
        <w:tblLayout w:type="fixed"/>
        <w:tblLook w:val="04A0"/>
      </w:tblPr>
      <w:tblGrid>
        <w:gridCol w:w="8818"/>
      </w:tblGrid>
      <w:tr w:rsidR="004867F6" w:rsidRPr="003D3FA5" w:rsidTr="000E2172"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ind w:left="28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dni od daty otrzymania prawidłowo wystawionej faktury. 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5.  Jako dzień zapłaty faktury przyjmuje się datę obciążenia rachunku bankowego Zamawiającego. 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6. Jeżeli faktura została doręczona Zamawiającemu przed dniem zakończenia należytej realizacji   dostawy, termin płatności określony w ust. 4 liczony jest od dnia zakończenia należytej realizacji dostawy.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7. </w:t>
      </w:r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Strony zgodnie ustalają, że faktury wystawiane w związku z realizacją niniejszej umowy będą wystawiane oraz udostępniane poprzez Krajowy System e-Faktur (</w:t>
      </w:r>
      <w:proofErr w:type="spellStart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KSeF</w:t>
      </w:r>
      <w:proofErr w:type="spellEnd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), zgodnie</w:t>
      </w:r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br/>
        <w:t xml:space="preserve">z obowiązującymi przepisami prawa i harmonogramem wdrożenia </w:t>
      </w:r>
      <w:proofErr w:type="spellStart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KseF</w:t>
      </w:r>
      <w:proofErr w:type="spellEnd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 xml:space="preserve">. Za dzień dostarczenia uważa się datę nadania fakturze numeru identyfikującego </w:t>
      </w:r>
      <w:proofErr w:type="spellStart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KSeF</w:t>
      </w:r>
      <w:proofErr w:type="spellEnd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 xml:space="preserve"> ID. </w:t>
      </w:r>
      <w:r w:rsidRPr="003D3FA5">
        <w:rPr>
          <w:rFonts w:ascii="Calibri" w:hAnsi="Calibri" w:cs="Calibri"/>
          <w:color w:val="auto"/>
          <w:sz w:val="22"/>
          <w:szCs w:val="22"/>
        </w:rPr>
        <w:t xml:space="preserve">W przypadku gdy faktura, dostarczona </w:t>
      </w:r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poprzez Krajowy System e-Faktur (</w:t>
      </w:r>
      <w:proofErr w:type="spellStart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KseF</w:t>
      </w:r>
      <w:proofErr w:type="spellEnd"/>
      <w:r w:rsidRPr="003D3FA5">
        <w:rPr>
          <w:rFonts w:ascii="Calibri" w:eastAsia="Arial" w:hAnsi="Calibri" w:cs="Calibri"/>
          <w:color w:val="auto"/>
          <w:sz w:val="22"/>
          <w:szCs w:val="22"/>
          <w:lang w:eastAsia="zh-CN"/>
        </w:rPr>
        <w:t>)</w:t>
      </w:r>
      <w:r w:rsidRPr="003D3FA5">
        <w:rPr>
          <w:rFonts w:ascii="Calibri" w:hAnsi="Calibri" w:cs="Calibri"/>
          <w:color w:val="auto"/>
          <w:sz w:val="22"/>
          <w:szCs w:val="22"/>
        </w:rPr>
        <w:t xml:space="preserve">, zawiera załączniki do faktury, należy je przesłać na e-mail: </w:t>
      </w:r>
      <w:hyperlink r:id="rId8">
        <w:r w:rsidRPr="003D3FA5">
          <w:rPr>
            <w:rStyle w:val="czeinternetowe"/>
            <w:rFonts w:ascii="Calibri" w:hAnsi="Calibri" w:cs="Calibri"/>
            <w:sz w:val="22"/>
            <w:szCs w:val="22"/>
          </w:rPr>
          <w:t>magazyn@zozmswia.bialystok.pl</w:t>
        </w:r>
      </w:hyperlink>
      <w:r w:rsidRPr="003D3FA5">
        <w:rPr>
          <w:rFonts w:ascii="Calibri" w:hAnsi="Calibri" w:cs="Calibri"/>
          <w:color w:val="auto"/>
          <w:sz w:val="22"/>
          <w:szCs w:val="22"/>
        </w:rPr>
        <w:t>.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§ 6  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>Przeniesienie praw lub obowiązków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Wykonawca nie może dokonać przeniesienia praw lub obowiązków określonych Umową na osobę trzecią bez uprzedniego uzyskania pisemnej zgody podmiotu tworzącego – Ministra Spraw Wewnętrznych i Administracji, wyrażonej w trybie określonym w art. 54 ust. 5-7 ustawy z dnia </w:t>
      </w:r>
      <w:r w:rsidR="00B17BC8">
        <w:rPr>
          <w:rFonts w:ascii="Calibri" w:hAnsi="Calibri" w:cs="Calibri"/>
          <w:sz w:val="22"/>
          <w:szCs w:val="22"/>
        </w:rPr>
        <w:t xml:space="preserve">                     </w:t>
      </w:r>
      <w:r w:rsidRPr="003D3FA5">
        <w:rPr>
          <w:rFonts w:ascii="Calibri" w:hAnsi="Calibri" w:cs="Calibri"/>
          <w:sz w:val="22"/>
          <w:szCs w:val="22"/>
        </w:rPr>
        <w:t xml:space="preserve">15 kwietnia 2011 r. o działalności leczniczej.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 xml:space="preserve">§ 7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sz w:val="22"/>
          <w:szCs w:val="22"/>
        </w:rPr>
        <w:t>Termin realizacji</w:t>
      </w:r>
    </w:p>
    <w:p w:rsidR="004867F6" w:rsidRPr="003D3FA5" w:rsidRDefault="004867F6" w:rsidP="003D3FA5">
      <w:pPr>
        <w:pStyle w:val="Default"/>
        <w:numPr>
          <w:ilvl w:val="0"/>
          <w:numId w:val="64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Umowa zostaje zawarta na czas oznaczony tj. od  - do</w:t>
      </w:r>
    </w:p>
    <w:tbl>
      <w:tblPr>
        <w:tblW w:w="8818" w:type="dxa"/>
        <w:tblInd w:w="468" w:type="dxa"/>
        <w:tblLayout w:type="fixed"/>
        <w:tblLook w:val="04A0"/>
      </w:tblPr>
      <w:tblGrid>
        <w:gridCol w:w="8818"/>
      </w:tblGrid>
      <w:tr w:rsidR="004867F6" w:rsidRPr="003D3FA5" w:rsidTr="000E2172"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    </w:t>
      </w:r>
    </w:p>
    <w:p w:rsidR="004867F6" w:rsidRPr="003D3FA5" w:rsidRDefault="004867F6" w:rsidP="003D3FA5">
      <w:pPr>
        <w:pStyle w:val="Default"/>
        <w:numPr>
          <w:ilvl w:val="0"/>
          <w:numId w:val="64"/>
        </w:numPr>
        <w:suppressAutoHyphens/>
        <w:autoSpaceDE/>
        <w:autoSpaceDN/>
        <w:adjustRightInd/>
        <w:ind w:left="283" w:hanging="34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lastRenderedPageBreak/>
        <w:t>Zamawiający może odstąpić od umowy w przypadku:</w:t>
      </w:r>
    </w:p>
    <w:p w:rsidR="004867F6" w:rsidRPr="003D3FA5" w:rsidRDefault="004867F6" w:rsidP="003D3FA5">
      <w:pPr>
        <w:pStyle w:val="Tekstpodstawowywcity"/>
        <w:tabs>
          <w:tab w:val="left" w:pos="567"/>
        </w:tabs>
        <w:spacing w:after="0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a) </w:t>
      </w:r>
      <w:r w:rsidR="007B7523" w:rsidRPr="003D3FA5">
        <w:rPr>
          <w:rFonts w:ascii="Calibri" w:hAnsi="Calibri" w:cs="Calibri"/>
          <w:sz w:val="22"/>
          <w:szCs w:val="22"/>
        </w:rPr>
        <w:t xml:space="preserve">  </w:t>
      </w:r>
      <w:proofErr w:type="spellStart"/>
      <w:r w:rsidRPr="003D3FA5">
        <w:rPr>
          <w:rFonts w:ascii="Calibri" w:hAnsi="Calibri" w:cs="Calibri"/>
          <w:sz w:val="22"/>
          <w:szCs w:val="22"/>
        </w:rPr>
        <w:t>zaistnienia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okoliczności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, o </w:t>
      </w:r>
      <w:proofErr w:type="spellStart"/>
      <w:r w:rsidRPr="003D3FA5">
        <w:rPr>
          <w:rFonts w:ascii="Calibri" w:hAnsi="Calibri" w:cs="Calibri"/>
          <w:sz w:val="22"/>
          <w:szCs w:val="22"/>
        </w:rPr>
        <w:t>których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mowa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w art. 456 </w:t>
      </w:r>
      <w:proofErr w:type="spellStart"/>
      <w:r w:rsidRPr="003D3FA5">
        <w:rPr>
          <w:rFonts w:ascii="Calibri" w:hAnsi="Calibri" w:cs="Calibri"/>
          <w:sz w:val="22"/>
          <w:szCs w:val="22"/>
        </w:rPr>
        <w:t>Ustawy</w:t>
      </w:r>
      <w:proofErr w:type="spellEnd"/>
    </w:p>
    <w:p w:rsidR="004867F6" w:rsidRPr="003D3FA5" w:rsidRDefault="004867F6" w:rsidP="003D3FA5">
      <w:pPr>
        <w:pStyle w:val="Tekstpodstawowywcity"/>
        <w:tabs>
          <w:tab w:val="left" w:pos="567"/>
        </w:tabs>
        <w:spacing w:after="0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3D3FA5">
        <w:rPr>
          <w:rFonts w:ascii="Calibri" w:hAnsi="Calibri" w:cs="Calibri"/>
          <w:sz w:val="22"/>
          <w:szCs w:val="22"/>
        </w:rPr>
        <w:t>gdy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Wykonawca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co </w:t>
      </w:r>
      <w:proofErr w:type="spellStart"/>
      <w:r w:rsidRPr="003D3FA5">
        <w:rPr>
          <w:rFonts w:ascii="Calibri" w:hAnsi="Calibri" w:cs="Calibri"/>
          <w:sz w:val="22"/>
          <w:szCs w:val="22"/>
        </w:rPr>
        <w:t>najmniej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trzy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razy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nie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dostarczył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towaru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objętego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jednostkowym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zamówieniem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w </w:t>
      </w:r>
      <w:proofErr w:type="spellStart"/>
      <w:r w:rsidRPr="003D3FA5">
        <w:rPr>
          <w:rFonts w:ascii="Calibri" w:hAnsi="Calibri" w:cs="Calibri"/>
          <w:sz w:val="22"/>
          <w:szCs w:val="22"/>
        </w:rPr>
        <w:t>terminie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wskazanym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w § 3 </w:t>
      </w:r>
      <w:proofErr w:type="spellStart"/>
      <w:r w:rsidRPr="003D3FA5">
        <w:rPr>
          <w:rFonts w:ascii="Calibri" w:hAnsi="Calibri" w:cs="Calibri"/>
          <w:sz w:val="22"/>
          <w:szCs w:val="22"/>
        </w:rPr>
        <w:t>ust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. 2, z </w:t>
      </w:r>
      <w:proofErr w:type="spellStart"/>
      <w:r w:rsidRPr="003D3FA5">
        <w:rPr>
          <w:rFonts w:ascii="Calibri" w:hAnsi="Calibri" w:cs="Calibri"/>
          <w:sz w:val="22"/>
          <w:szCs w:val="22"/>
        </w:rPr>
        <w:t>zastrzeżeniem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§ 3 </w:t>
      </w:r>
      <w:proofErr w:type="spellStart"/>
      <w:r w:rsidRPr="003D3FA5">
        <w:rPr>
          <w:rFonts w:ascii="Calibri" w:hAnsi="Calibri" w:cs="Calibri"/>
          <w:sz w:val="22"/>
          <w:szCs w:val="22"/>
        </w:rPr>
        <w:t>ust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. 5 </w:t>
      </w:r>
      <w:proofErr w:type="spellStart"/>
      <w:r w:rsidRPr="003D3FA5">
        <w:rPr>
          <w:rFonts w:ascii="Calibri" w:hAnsi="Calibri" w:cs="Calibri"/>
          <w:sz w:val="22"/>
          <w:szCs w:val="22"/>
        </w:rPr>
        <w:t>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6, </w:t>
      </w:r>
    </w:p>
    <w:p w:rsidR="004867F6" w:rsidRPr="003D3FA5" w:rsidRDefault="004867F6" w:rsidP="003D3FA5">
      <w:pPr>
        <w:pStyle w:val="Tekstpodstawowywcity"/>
        <w:tabs>
          <w:tab w:val="left" w:pos="567"/>
        </w:tabs>
        <w:spacing w:after="0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c) co </w:t>
      </w:r>
      <w:proofErr w:type="spellStart"/>
      <w:r w:rsidRPr="003D3FA5">
        <w:rPr>
          <w:rFonts w:ascii="Calibri" w:hAnsi="Calibri" w:cs="Calibri"/>
          <w:sz w:val="22"/>
          <w:szCs w:val="22"/>
        </w:rPr>
        <w:t>najmniej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trzykrotnego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niedotrzymania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terminu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na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usunięcie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stwierdzonych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jakościowych</w:t>
      </w:r>
      <w:proofErr w:type="spellEnd"/>
      <w:r w:rsidRPr="003D3FA5">
        <w:rPr>
          <w:rFonts w:ascii="Calibri" w:hAnsi="Calibri" w:cs="Calibri"/>
          <w:sz w:val="22"/>
          <w:szCs w:val="22"/>
        </w:rPr>
        <w:br/>
      </w:r>
      <w:proofErr w:type="spellStart"/>
      <w:r w:rsidRPr="003D3FA5">
        <w:rPr>
          <w:rFonts w:ascii="Calibri" w:hAnsi="Calibri" w:cs="Calibri"/>
          <w:sz w:val="22"/>
          <w:szCs w:val="22"/>
        </w:rPr>
        <w:t>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3D3FA5">
        <w:rPr>
          <w:rFonts w:ascii="Calibri" w:hAnsi="Calibri" w:cs="Calibri"/>
          <w:sz w:val="22"/>
          <w:szCs w:val="22"/>
        </w:rPr>
        <w:t>lub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3D3FA5">
        <w:rPr>
          <w:rFonts w:ascii="Calibri" w:hAnsi="Calibri" w:cs="Calibri"/>
          <w:sz w:val="22"/>
          <w:szCs w:val="22"/>
        </w:rPr>
        <w:t>braków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ilościowych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, o </w:t>
      </w:r>
      <w:proofErr w:type="spellStart"/>
      <w:r w:rsidRPr="003D3FA5">
        <w:rPr>
          <w:rFonts w:ascii="Calibri" w:hAnsi="Calibri" w:cs="Calibri"/>
          <w:sz w:val="22"/>
          <w:szCs w:val="22"/>
        </w:rPr>
        <w:t>których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mowa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w § 4 </w:t>
      </w:r>
      <w:proofErr w:type="spellStart"/>
      <w:r w:rsidRPr="003D3FA5">
        <w:rPr>
          <w:rFonts w:ascii="Calibri" w:hAnsi="Calibri" w:cs="Calibri"/>
          <w:sz w:val="22"/>
          <w:szCs w:val="22"/>
        </w:rPr>
        <w:t>ust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. 7 </w:t>
      </w:r>
      <w:proofErr w:type="spellStart"/>
      <w:r w:rsidRPr="003D3FA5">
        <w:rPr>
          <w:rFonts w:ascii="Calibri" w:hAnsi="Calibri" w:cs="Calibri"/>
          <w:sz w:val="22"/>
          <w:szCs w:val="22"/>
        </w:rPr>
        <w:t>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ust</w:t>
      </w:r>
      <w:proofErr w:type="spellEnd"/>
      <w:r w:rsidRPr="003D3FA5">
        <w:rPr>
          <w:rFonts w:ascii="Calibri" w:hAnsi="Calibri" w:cs="Calibri"/>
          <w:sz w:val="22"/>
          <w:szCs w:val="22"/>
        </w:rPr>
        <w:t>. 8.</w:t>
      </w:r>
    </w:p>
    <w:p w:rsidR="004867F6" w:rsidRPr="003D3FA5" w:rsidRDefault="004867F6" w:rsidP="003D3FA5">
      <w:pPr>
        <w:pStyle w:val="Tekstpodstawowywcity"/>
        <w:numPr>
          <w:ilvl w:val="0"/>
          <w:numId w:val="64"/>
        </w:numPr>
        <w:tabs>
          <w:tab w:val="left" w:pos="284"/>
        </w:tabs>
        <w:suppressAutoHyphens/>
        <w:spacing w:after="0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proofErr w:type="spellStart"/>
      <w:r w:rsidRPr="003D3FA5">
        <w:rPr>
          <w:rFonts w:ascii="Calibri" w:hAnsi="Calibri" w:cs="Calibri"/>
          <w:sz w:val="22"/>
          <w:szCs w:val="22"/>
        </w:rPr>
        <w:t>Odstąpienia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dokonuje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się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pod </w:t>
      </w:r>
      <w:proofErr w:type="spellStart"/>
      <w:r w:rsidRPr="003D3FA5">
        <w:rPr>
          <w:rFonts w:ascii="Calibri" w:hAnsi="Calibri" w:cs="Calibri"/>
          <w:sz w:val="22"/>
          <w:szCs w:val="22"/>
        </w:rPr>
        <w:t>rygorem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nieważności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na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piśmie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wraz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Pr="003D3FA5">
        <w:rPr>
          <w:rFonts w:ascii="Calibri" w:hAnsi="Calibri" w:cs="Calibri"/>
          <w:sz w:val="22"/>
          <w:szCs w:val="22"/>
        </w:rPr>
        <w:t>uzasadnieniem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, w </w:t>
      </w:r>
      <w:proofErr w:type="spellStart"/>
      <w:r w:rsidRPr="003D3FA5">
        <w:rPr>
          <w:rFonts w:ascii="Calibri" w:hAnsi="Calibri" w:cs="Calibri"/>
          <w:sz w:val="22"/>
          <w:szCs w:val="22"/>
        </w:rPr>
        <w:t>terminie</w:t>
      </w:r>
      <w:proofErr w:type="spellEnd"/>
      <w:r w:rsidRPr="003D3FA5">
        <w:rPr>
          <w:rFonts w:ascii="Calibri" w:hAnsi="Calibri" w:cs="Calibri"/>
          <w:sz w:val="22"/>
          <w:szCs w:val="22"/>
        </w:rPr>
        <w:br/>
        <w:t xml:space="preserve">30 </w:t>
      </w:r>
      <w:proofErr w:type="spellStart"/>
      <w:r w:rsidRPr="003D3FA5">
        <w:rPr>
          <w:rFonts w:ascii="Calibri" w:hAnsi="Calibri" w:cs="Calibri"/>
          <w:sz w:val="22"/>
          <w:szCs w:val="22"/>
        </w:rPr>
        <w:t>dni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od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dnia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powzięcia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wiadomości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Pr="003D3FA5">
        <w:rPr>
          <w:rFonts w:ascii="Calibri" w:hAnsi="Calibri" w:cs="Calibri"/>
          <w:sz w:val="22"/>
          <w:szCs w:val="22"/>
        </w:rPr>
        <w:t>okolicznościach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, o </w:t>
      </w:r>
      <w:proofErr w:type="spellStart"/>
      <w:r w:rsidRPr="003D3FA5">
        <w:rPr>
          <w:rFonts w:ascii="Calibri" w:hAnsi="Calibri" w:cs="Calibri"/>
          <w:sz w:val="22"/>
          <w:szCs w:val="22"/>
        </w:rPr>
        <w:t>których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D3FA5">
        <w:rPr>
          <w:rFonts w:ascii="Calibri" w:hAnsi="Calibri" w:cs="Calibri"/>
          <w:sz w:val="22"/>
          <w:szCs w:val="22"/>
        </w:rPr>
        <w:t>mowa</w:t>
      </w:r>
      <w:proofErr w:type="spellEnd"/>
      <w:r w:rsidRPr="003D3FA5">
        <w:rPr>
          <w:rFonts w:ascii="Calibri" w:hAnsi="Calibri" w:cs="Calibri"/>
          <w:sz w:val="22"/>
          <w:szCs w:val="22"/>
        </w:rPr>
        <w:t xml:space="preserve"> w </w:t>
      </w:r>
      <w:proofErr w:type="spellStart"/>
      <w:r w:rsidRPr="003D3FA5">
        <w:rPr>
          <w:rFonts w:ascii="Calibri" w:hAnsi="Calibri" w:cs="Calibri"/>
          <w:sz w:val="22"/>
          <w:szCs w:val="22"/>
        </w:rPr>
        <w:t>ust</w:t>
      </w:r>
      <w:proofErr w:type="spellEnd"/>
      <w:r w:rsidRPr="003D3FA5">
        <w:rPr>
          <w:rFonts w:ascii="Calibri" w:hAnsi="Calibri" w:cs="Calibri"/>
          <w:sz w:val="22"/>
          <w:szCs w:val="22"/>
        </w:rPr>
        <w:t>. 2.</w:t>
      </w:r>
    </w:p>
    <w:p w:rsidR="004867F6" w:rsidRPr="003D3FA5" w:rsidRDefault="004867F6" w:rsidP="003D3FA5">
      <w:pPr>
        <w:pStyle w:val="Tekstpodstawowywcity21"/>
        <w:numPr>
          <w:ilvl w:val="0"/>
          <w:numId w:val="64"/>
        </w:numPr>
        <w:ind w:left="284" w:hanging="284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Umowa wygasa w przypadku wyczerpania wartości towaru wskazanej w § 5 ust. 1 albo z końcem okresu obowiązywania umowy, z zastrzeżeniem zapisów § 9 ust. 3 - w zależności od tego, które</w:t>
      </w:r>
      <w:r w:rsidRPr="003D3FA5">
        <w:rPr>
          <w:rFonts w:ascii="Calibri" w:hAnsi="Calibri" w:cs="Calibri"/>
          <w:sz w:val="22"/>
          <w:szCs w:val="22"/>
        </w:rPr>
        <w:br/>
        <w:t>z tych zdarzeń nastąpi wcześniej.</w:t>
      </w:r>
    </w:p>
    <w:p w:rsidR="004867F6" w:rsidRPr="003D3FA5" w:rsidRDefault="004867F6" w:rsidP="003D3FA5">
      <w:pPr>
        <w:pStyle w:val="Default"/>
        <w:numPr>
          <w:ilvl w:val="0"/>
          <w:numId w:val="64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W przypadku, gdy umowa wygaśnie w wyniku wyczerpania wartości towaru wskazanej w § 5 ust. 1 Wykonawcy nie będą przysługiwały z tego tytułu żadne roszczenia względem Zamawiającego. </w:t>
      </w:r>
    </w:p>
    <w:p w:rsidR="004867F6" w:rsidRPr="003D3FA5" w:rsidRDefault="004867F6" w:rsidP="003D3FA5">
      <w:pPr>
        <w:pStyle w:val="Default"/>
        <w:numPr>
          <w:ilvl w:val="0"/>
          <w:numId w:val="64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W przypadku zmiany kwalifikacji danego towaru Zamawiający ma prawo odstąpić od umowy w tej części. </w:t>
      </w:r>
      <w:r w:rsidRPr="003D3FA5">
        <w:rPr>
          <w:rFonts w:ascii="Calibri" w:hAnsi="Calibri" w:cs="Calibri"/>
          <w:bCs/>
          <w:iCs/>
          <w:sz w:val="22"/>
          <w:szCs w:val="22"/>
        </w:rPr>
        <w:t>Oświadczenie o odstąpieniu od umowy może zostać złożone w terminie do 30 dni od uzyskania przez Zamawiającego informacji o zmianie kwalifikacji przedmiotu umowy.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§ 8  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Kary umowne 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1. Wykonawca zobowiązany jest do zapłaty kar umownych w przypadku: </w:t>
      </w:r>
    </w:p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a) </w:t>
      </w:r>
      <w:r w:rsidR="007E1C05">
        <w:rPr>
          <w:rFonts w:ascii="Calibri" w:hAnsi="Calibri" w:cs="Calibri"/>
          <w:sz w:val="22"/>
          <w:szCs w:val="22"/>
        </w:rPr>
        <w:t>zwłoki</w:t>
      </w:r>
      <w:r w:rsidRPr="003D3FA5">
        <w:rPr>
          <w:rFonts w:ascii="Calibri" w:hAnsi="Calibri" w:cs="Calibri"/>
          <w:sz w:val="22"/>
          <w:szCs w:val="22"/>
        </w:rPr>
        <w:t xml:space="preserve"> w dostarczaniu towaru w wysokości 1 % wartości brutto towaru niedostarczonego</w:t>
      </w:r>
      <w:r w:rsidRPr="003D3FA5">
        <w:rPr>
          <w:rFonts w:ascii="Calibri" w:hAnsi="Calibri" w:cs="Calibri"/>
          <w:sz w:val="22"/>
          <w:szCs w:val="22"/>
        </w:rPr>
        <w:br/>
        <w:t xml:space="preserve">w ustalonym terminie za każdy dzień </w:t>
      </w:r>
      <w:r w:rsidR="007E1C05">
        <w:rPr>
          <w:rFonts w:ascii="Calibri" w:hAnsi="Calibri" w:cs="Calibri"/>
          <w:sz w:val="22"/>
          <w:szCs w:val="22"/>
        </w:rPr>
        <w:t>zwłoki</w:t>
      </w:r>
      <w:r w:rsidRPr="003D3FA5">
        <w:rPr>
          <w:rFonts w:ascii="Calibri" w:hAnsi="Calibri" w:cs="Calibri"/>
          <w:sz w:val="22"/>
          <w:szCs w:val="22"/>
        </w:rPr>
        <w:t xml:space="preserve">, </w:t>
      </w:r>
    </w:p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b) </w:t>
      </w:r>
      <w:r w:rsidR="007E1C05">
        <w:rPr>
          <w:rFonts w:ascii="Calibri" w:hAnsi="Calibri" w:cs="Calibri"/>
          <w:sz w:val="22"/>
          <w:szCs w:val="22"/>
        </w:rPr>
        <w:t>zwłoki</w:t>
      </w:r>
      <w:r w:rsidRPr="003D3FA5">
        <w:rPr>
          <w:rFonts w:ascii="Calibri" w:hAnsi="Calibri" w:cs="Calibri"/>
          <w:sz w:val="22"/>
          <w:szCs w:val="22"/>
        </w:rPr>
        <w:t xml:space="preserve"> w usunięciu stwierdzonych przez Zamawiającego wad w wysokości 1 % wartości brutto towarów wadliwych za każdy dzień </w:t>
      </w:r>
      <w:r w:rsidR="007E1C05">
        <w:rPr>
          <w:rFonts w:ascii="Calibri" w:hAnsi="Calibri" w:cs="Calibri"/>
          <w:sz w:val="22"/>
          <w:szCs w:val="22"/>
        </w:rPr>
        <w:t>zwłoki</w:t>
      </w:r>
      <w:r w:rsidRPr="003D3FA5">
        <w:rPr>
          <w:rFonts w:ascii="Calibri" w:hAnsi="Calibri" w:cs="Calibri"/>
          <w:sz w:val="22"/>
          <w:szCs w:val="22"/>
        </w:rPr>
        <w:t xml:space="preserve"> liczony od dnia wyznaczonego na usunięcie wad, </w:t>
      </w:r>
    </w:p>
    <w:p w:rsidR="004867F6" w:rsidRPr="003D3FA5" w:rsidRDefault="004867F6" w:rsidP="003D3FA5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c) niewykonania zamówienia lub odstąpienia od umowy przez Zamawiającego z przyczyn leżących po stronie Wykonawcy – w wysokości 10% wartości brutto nie zrealizowanej części umowy.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2. W przypadku, gdy zastrzeżone kary umowne nie pokryją wartości poniesionej szkody, Zamawiający uprawniony będzie do dochodzenia odszkodowania uzupełniającego na zasadach ogólnych. 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3. Zamawiający zastrzega sobie prawo pobierania kar umownych z wynagrodzenia należnego Wykonawcy z tytułu wykonywania niniejszej umowy. 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4. Naliczenie kar umownych następuje przez sporządzenie noty księgowej wraz z pisemnym uzasadnieniem.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5.  Kara umowna jest płatna w terminie 14 dni od dnia wystawienia noty księgowej. </w:t>
      </w:r>
    </w:p>
    <w:p w:rsidR="007B7523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6. Maksymalna wysokość kar umownych, których mogą dochodzić strony, nie może przekroczyć                     30% wartości umowy określonej w § 5 ust. 1 niniejszej umowy.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§ 9  </w:t>
      </w:r>
    </w:p>
    <w:p w:rsidR="004867F6" w:rsidRPr="003D3FA5" w:rsidRDefault="004867F6" w:rsidP="003D3FA5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 Zmiany umowy</w:t>
      </w:r>
    </w:p>
    <w:p w:rsidR="004867F6" w:rsidRPr="003D3FA5" w:rsidRDefault="004867F6" w:rsidP="003D3FA5">
      <w:pPr>
        <w:keepLines/>
        <w:numPr>
          <w:ilvl w:val="6"/>
          <w:numId w:val="65"/>
        </w:numPr>
        <w:tabs>
          <w:tab w:val="left" w:pos="284"/>
        </w:tabs>
        <w:suppressAutoHyphens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Zamawiający przewiduje możliwość zmiany postanowień niniejszej umowy w przypadku:</w:t>
      </w:r>
    </w:p>
    <w:p w:rsidR="004867F6" w:rsidRPr="003D3FA5" w:rsidRDefault="004867F6" w:rsidP="003D3FA5">
      <w:pPr>
        <w:keepLines/>
        <w:numPr>
          <w:ilvl w:val="0"/>
          <w:numId w:val="66"/>
        </w:numPr>
        <w:suppressAutoHyphens/>
        <w:ind w:left="567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zmiany ceny zgodnie z postanowieniami  ust. 4 i 5 niniejszego paragrafu,</w:t>
      </w:r>
    </w:p>
    <w:p w:rsidR="004867F6" w:rsidRPr="003D3FA5" w:rsidRDefault="004867F6" w:rsidP="003D3FA5">
      <w:pPr>
        <w:pStyle w:val="Default"/>
        <w:numPr>
          <w:ilvl w:val="0"/>
          <w:numId w:val="66"/>
        </w:numPr>
        <w:tabs>
          <w:tab w:val="left" w:pos="568"/>
        </w:tabs>
        <w:suppressAutoHyphens/>
        <w:autoSpaceDE/>
        <w:autoSpaceDN/>
        <w:adjustRightInd/>
        <w:ind w:left="283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szczególnych okoliczności, takich jak zakończenie produkcji, wystąpienia przejściowego braku   towaru z przyczyn leżących po stronie producenta lub będące następstwem działania organów administracji publicznej, wycofanie towaru z rynku, pojawienia się jego nowej generacji</w:t>
      </w:r>
      <w:r w:rsidRPr="003D3FA5">
        <w:rPr>
          <w:rFonts w:ascii="Calibri" w:hAnsi="Calibri" w:cs="Calibri"/>
          <w:sz w:val="22"/>
          <w:szCs w:val="22"/>
        </w:rPr>
        <w:br/>
        <w:t xml:space="preserve">o identycznych parametrach i nowych opcjach, po wcześniejszym powiadomieniu i za pisemną zgodą Zamawiającego, dopuszcza się zmianę na towar nowy o tych samych bądź lepszych parametrach po cenie jednostkowej nie wyższej niż zaoferowanej w ofercie. </w:t>
      </w:r>
    </w:p>
    <w:p w:rsidR="004867F6" w:rsidRPr="003D3FA5" w:rsidRDefault="004867F6" w:rsidP="003D3FA5">
      <w:pPr>
        <w:pStyle w:val="Default"/>
        <w:numPr>
          <w:ilvl w:val="0"/>
          <w:numId w:val="66"/>
        </w:numPr>
        <w:tabs>
          <w:tab w:val="left" w:pos="426"/>
        </w:tabs>
        <w:suppressAutoHyphens/>
        <w:autoSpaceDE/>
        <w:autoSpaceDN/>
        <w:adjustRightInd/>
        <w:ind w:left="283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eastAsia="SimSun;宋体" w:hAnsi="Calibri" w:cs="Calibri"/>
          <w:sz w:val="22"/>
          <w:szCs w:val="22"/>
        </w:rPr>
        <w:t>zmiany parametrów lub innych cech charakterystycznych dla towaru, w tym zmiany numeru katalogowego bądź jego nazwy własnej,</w:t>
      </w:r>
      <w:r w:rsidRPr="003D3FA5">
        <w:rPr>
          <w:rFonts w:ascii="Calibri" w:eastAsia="SimSun;宋体" w:hAnsi="Calibri" w:cs="Calibri"/>
          <w:b/>
          <w:sz w:val="22"/>
          <w:szCs w:val="22"/>
        </w:rPr>
        <w:t xml:space="preserve"> </w:t>
      </w:r>
      <w:r w:rsidRPr="003D3FA5">
        <w:rPr>
          <w:rFonts w:ascii="Calibri" w:eastAsia="SimSun;宋体" w:hAnsi="Calibri" w:cs="Calibri"/>
          <w:sz w:val="22"/>
          <w:szCs w:val="22"/>
        </w:rPr>
        <w:t xml:space="preserve">zmiany sposobu konfekcjonowania </w:t>
      </w:r>
      <w:r w:rsidRPr="003D3FA5">
        <w:rPr>
          <w:rFonts w:ascii="Calibri" w:hAnsi="Calibri" w:cs="Calibri"/>
          <w:sz w:val="22"/>
          <w:szCs w:val="22"/>
        </w:rPr>
        <w:t>po wcześniejszym powiadomieniu i za pisemną zgodą Zamawiającego</w:t>
      </w:r>
    </w:p>
    <w:p w:rsidR="004867F6" w:rsidRPr="003D3FA5" w:rsidRDefault="004867F6" w:rsidP="003D3FA5">
      <w:pPr>
        <w:pStyle w:val="Default"/>
        <w:numPr>
          <w:ilvl w:val="0"/>
          <w:numId w:val="66"/>
        </w:numPr>
        <w:tabs>
          <w:tab w:val="left" w:pos="567"/>
        </w:tabs>
        <w:suppressAutoHyphens/>
        <w:autoSpaceDE/>
        <w:autoSpaceDN/>
        <w:adjustRightInd/>
        <w:ind w:left="284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zmiany danych teleadresowych Stron zapisanych w umowie; </w:t>
      </w:r>
    </w:p>
    <w:p w:rsidR="004867F6" w:rsidRPr="003D3FA5" w:rsidRDefault="004867F6" w:rsidP="003D3FA5">
      <w:pPr>
        <w:pStyle w:val="Default"/>
        <w:numPr>
          <w:ilvl w:val="0"/>
          <w:numId w:val="66"/>
        </w:numPr>
        <w:tabs>
          <w:tab w:val="left" w:pos="567"/>
        </w:tabs>
        <w:suppressAutoHyphens/>
        <w:autoSpaceDE/>
        <w:autoSpaceDN/>
        <w:adjustRightInd/>
        <w:ind w:left="284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zmiany przepisów prawnych istotnych dla realizacji zapisów umowy, </w:t>
      </w:r>
    </w:p>
    <w:p w:rsidR="004867F6" w:rsidRPr="003D3FA5" w:rsidRDefault="004867F6" w:rsidP="003D3FA5">
      <w:pPr>
        <w:pStyle w:val="Default"/>
        <w:numPr>
          <w:ilvl w:val="0"/>
          <w:numId w:val="66"/>
        </w:numPr>
        <w:tabs>
          <w:tab w:val="left" w:pos="567"/>
        </w:tabs>
        <w:suppressAutoHyphens/>
        <w:autoSpaceDE/>
        <w:autoSpaceDN/>
        <w:adjustRightInd/>
        <w:ind w:left="284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zmiany postanowień umowy, związanych z zaistnieniem okoliczności, których nie można było przewidzieć w chwili zawarcia umowy.</w:t>
      </w:r>
    </w:p>
    <w:p w:rsidR="004867F6" w:rsidRPr="003D3FA5" w:rsidRDefault="004867F6" w:rsidP="003D3FA5">
      <w:pPr>
        <w:pStyle w:val="Akapitzlist"/>
        <w:widowControl w:val="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lastRenderedPageBreak/>
        <w:t>2. Zamawiający przewiduje możliwość wydłużenia okresu trwania umowy w przypadku niewyczerpania całości towaru określonego w Załączniku nr 1 do umowy, do wyczerpania wartości umowy określonej w § 5 ust. 1 niniejszej umowy.</w:t>
      </w:r>
    </w:p>
    <w:p w:rsidR="004867F6" w:rsidRPr="003D3FA5" w:rsidRDefault="004867F6" w:rsidP="003D3FA5">
      <w:pPr>
        <w:pStyle w:val="Akapitzlist"/>
        <w:widowControl w:val="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3. </w:t>
      </w:r>
      <w:r w:rsidRPr="003D3FA5">
        <w:rPr>
          <w:rStyle w:val="czeinternetowe"/>
          <w:rFonts w:ascii="Calibri" w:eastAsia="Times New Roman" w:hAnsi="Calibri" w:cs="Calibri"/>
          <w:color w:val="auto"/>
          <w:kern w:val="2"/>
          <w:sz w:val="22"/>
          <w:szCs w:val="22"/>
          <w:lang w:eastAsia="en-US"/>
        </w:rPr>
        <w:t xml:space="preserve">W przypadku wyczerpania wartości umowy przed końcem okresu obowiązywania Umowy, Zamawiający przewiduje możliwość zwiększenia wartości umowy, przy czym </w:t>
      </w:r>
      <w:r w:rsidRPr="003D3FA5">
        <w:rPr>
          <w:rStyle w:val="czeinternetowe"/>
          <w:rFonts w:ascii="Calibri" w:eastAsia="Times New Roman" w:hAnsi="Calibri" w:cs="Calibri"/>
          <w:iCs/>
          <w:color w:val="auto"/>
          <w:kern w:val="2"/>
          <w:sz w:val="22"/>
          <w:szCs w:val="22"/>
          <w:lang w:eastAsia="en-US"/>
        </w:rPr>
        <w:t>maksymalna wartość zmiany wynagrodzenia, jaką dopuszcza zamawiający, to łącznie 10% w stosunku do wartości całkowitego wynagrodzenia brutto określonego  w § 5 ust. 1 niniejszej umowy.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4. Zamawiający dopuszcza zmianę cen jednostkowych towarów wskazanych w Załączniku nr 1 do umowy w przypadku: </w:t>
      </w:r>
    </w:p>
    <w:p w:rsidR="004867F6" w:rsidRPr="003D3FA5" w:rsidRDefault="004867F6" w:rsidP="003D3FA5">
      <w:pPr>
        <w:pStyle w:val="Default"/>
        <w:numPr>
          <w:ilvl w:val="0"/>
          <w:numId w:val="67"/>
        </w:numPr>
        <w:tabs>
          <w:tab w:val="left" w:pos="567"/>
        </w:tabs>
        <w:suppressAutoHyphens/>
        <w:autoSpaceDE/>
        <w:autoSpaceDN/>
        <w:adjustRightInd/>
        <w:ind w:left="284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zmiany stawki VAT - zmiana ceny następuje z dniem powstania obowiązku podatkowego, przy czym zmianie ulegnie tylko cena brutto, a cena netto pozostanie bez zmian;</w:t>
      </w:r>
    </w:p>
    <w:p w:rsidR="004867F6" w:rsidRPr="003D3FA5" w:rsidRDefault="004867F6" w:rsidP="003D3FA5">
      <w:pPr>
        <w:pStyle w:val="Default"/>
        <w:numPr>
          <w:ilvl w:val="0"/>
          <w:numId w:val="67"/>
        </w:numPr>
        <w:tabs>
          <w:tab w:val="left" w:pos="426"/>
          <w:tab w:val="left" w:pos="567"/>
        </w:tabs>
        <w:suppressAutoHyphens/>
        <w:autoSpaceDE/>
        <w:autoSpaceDN/>
        <w:adjustRightInd/>
        <w:ind w:left="284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zmiany stawek opłat celnych wprowadzonych decyzjami odnośnych władz; przy czym wzrost cen będzie następował o taki sam procent, jaki wynika z podwyżek należnych, bez procentowego zwiększenia przysługującej mu marży; zmiana ceny następuje z dniem wejścia w życie aktu prawnego zmieniającego stawkę;</w:t>
      </w:r>
    </w:p>
    <w:p w:rsidR="004867F6" w:rsidRPr="003D3FA5" w:rsidRDefault="004867F6" w:rsidP="003D3FA5">
      <w:pPr>
        <w:pStyle w:val="Default"/>
        <w:numPr>
          <w:ilvl w:val="0"/>
          <w:numId w:val="67"/>
        </w:numPr>
        <w:tabs>
          <w:tab w:val="left" w:pos="426"/>
          <w:tab w:val="left" w:pos="567"/>
        </w:tabs>
        <w:suppressAutoHyphens/>
        <w:autoSpaceDE/>
        <w:autoSpaceDN/>
        <w:adjustRightInd/>
        <w:ind w:left="284" w:firstLine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zmniejszenie ceny w każdym przypadku,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5. Wykonawca zobowiązuje się do udzielania Zamawiającemu wszelkich rabatów, promocji </w:t>
      </w:r>
      <w:r w:rsidR="007B7523" w:rsidRPr="003D3FA5">
        <w:rPr>
          <w:rFonts w:ascii="Calibri" w:hAnsi="Calibri" w:cs="Calibri"/>
          <w:sz w:val="22"/>
          <w:szCs w:val="22"/>
        </w:rPr>
        <w:br/>
      </w:r>
      <w:r w:rsidRPr="003D3FA5">
        <w:rPr>
          <w:rFonts w:ascii="Calibri" w:hAnsi="Calibri" w:cs="Calibri"/>
          <w:sz w:val="22"/>
          <w:szCs w:val="22"/>
        </w:rPr>
        <w:t>w stosunku do towarów objętych umową, zaistniałych w trakcie realizacji niniejszej umowy, udzielanych innym odbiorcom. Zmiany takie obowiązują przez okres wskazany w ofercie promocyjnej.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6. </w:t>
      </w:r>
      <w:r w:rsidRPr="003D3FA5">
        <w:rPr>
          <w:rFonts w:ascii="Calibri" w:hAnsi="Calibri" w:cs="Calibri"/>
          <w:color w:val="auto"/>
          <w:sz w:val="22"/>
          <w:szCs w:val="22"/>
        </w:rPr>
        <w:t>Nie stanowią zmiany treści umowy i nie wymagają formy aneksu w szczególności następujące przypadki:</w:t>
      </w:r>
    </w:p>
    <w:p w:rsidR="004867F6" w:rsidRPr="003D3FA5" w:rsidRDefault="004867F6" w:rsidP="003D3FA5">
      <w:pPr>
        <w:pStyle w:val="Default"/>
        <w:ind w:left="283" w:hanging="28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color w:val="auto"/>
          <w:sz w:val="22"/>
          <w:szCs w:val="22"/>
        </w:rPr>
        <w:t xml:space="preserve"> a) zmiana osobowa w zakresie reprezentacji stron, a także zmiana osób związanych z obsługą administracyjno-  organizacyjną umowy, zmiana danych rejestrowych lub teleadresowych stron.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  b) Zmiany, o których mowa ust. 1 lit. a, lit. c, ust. 4 lit. c  oraz ust. 5 niniejszego paragrafu </w:t>
      </w:r>
    </w:p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:rsidR="004867F6" w:rsidRPr="003D3FA5" w:rsidRDefault="004867F6" w:rsidP="003D3FA5">
      <w:pPr>
        <w:keepLines/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§ 10   </w:t>
      </w:r>
    </w:p>
    <w:p w:rsidR="004867F6" w:rsidRPr="003D3FA5" w:rsidRDefault="004867F6" w:rsidP="003D3FA5">
      <w:pPr>
        <w:jc w:val="center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:rsidR="004867F6" w:rsidRPr="003D3FA5" w:rsidRDefault="004867F6" w:rsidP="003D3FA5">
      <w:pPr>
        <w:pStyle w:val="Default"/>
        <w:numPr>
          <w:ilvl w:val="0"/>
          <w:numId w:val="68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Osobami odpowiedzialnymi za realizację Umowy ze strony Zamawiającego są wyznaczeni Pracownicy Magazynu: tel. 47-7104133, e-mail: </w:t>
      </w:r>
      <w:hyperlink r:id="rId9">
        <w:r w:rsidRPr="003D3FA5">
          <w:rPr>
            <w:rStyle w:val="czeinternetowe"/>
            <w:rFonts w:ascii="Calibri" w:hAnsi="Calibri" w:cs="Calibri"/>
            <w:sz w:val="22"/>
            <w:szCs w:val="22"/>
          </w:rPr>
          <w:t>magazyn@zozmswia.bialystok.pl</w:t>
        </w:r>
      </w:hyperlink>
      <w:r w:rsidRPr="003D3FA5">
        <w:rPr>
          <w:rFonts w:ascii="Calibri" w:hAnsi="Calibri" w:cs="Calibri"/>
          <w:sz w:val="22"/>
          <w:szCs w:val="22"/>
        </w:rPr>
        <w:t xml:space="preserve"> oraz e-mail: </w:t>
      </w:r>
      <w:hyperlink r:id="rId10">
        <w:r w:rsidRPr="003D3FA5">
          <w:rPr>
            <w:rStyle w:val="czeinternetowe"/>
            <w:rFonts w:ascii="Calibri" w:hAnsi="Calibri" w:cs="Calibri"/>
            <w:sz w:val="22"/>
            <w:szCs w:val="22"/>
          </w:rPr>
          <w:t>magazyn1@zozmswia.bialystok.pl</w:t>
        </w:r>
      </w:hyperlink>
      <w:r w:rsidRPr="003D3FA5">
        <w:rPr>
          <w:rFonts w:ascii="Calibri" w:hAnsi="Calibri" w:cs="Calibri"/>
          <w:sz w:val="22"/>
          <w:szCs w:val="22"/>
        </w:rPr>
        <w:t xml:space="preserve"> lub, w przypadku nieobecności, inna osoba upoważniona przez Zamawiającego wraz ze wskazaniem danych kontaktowych.</w:t>
      </w:r>
    </w:p>
    <w:p w:rsidR="004867F6" w:rsidRPr="003D3FA5" w:rsidRDefault="004867F6" w:rsidP="003D3FA5">
      <w:pPr>
        <w:pStyle w:val="Default"/>
        <w:numPr>
          <w:ilvl w:val="0"/>
          <w:numId w:val="68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Osobą odpowiedzialną za realizację Umowy ze strony Wykonawcy jest: </w:t>
      </w:r>
    </w:p>
    <w:tbl>
      <w:tblPr>
        <w:tblW w:w="8818" w:type="dxa"/>
        <w:tblInd w:w="468" w:type="dxa"/>
        <w:tblLayout w:type="fixed"/>
        <w:tblLook w:val="04A0"/>
      </w:tblPr>
      <w:tblGrid>
        <w:gridCol w:w="8818"/>
      </w:tblGrid>
      <w:tr w:rsidR="004867F6" w:rsidRPr="003D3FA5" w:rsidTr="003D3FA5">
        <w:trPr>
          <w:trHeight w:val="304"/>
        </w:trPr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       Tel: </w:t>
      </w:r>
    </w:p>
    <w:tbl>
      <w:tblPr>
        <w:tblW w:w="8818" w:type="dxa"/>
        <w:tblInd w:w="468" w:type="dxa"/>
        <w:tblLayout w:type="fixed"/>
        <w:tblLook w:val="04A0"/>
      </w:tblPr>
      <w:tblGrid>
        <w:gridCol w:w="8818"/>
      </w:tblGrid>
      <w:tr w:rsidR="004867F6" w:rsidRPr="003D3FA5" w:rsidTr="000E2172"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ind w:left="283" w:hanging="28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       e-mail:</w:t>
      </w:r>
    </w:p>
    <w:tbl>
      <w:tblPr>
        <w:tblW w:w="8818" w:type="dxa"/>
        <w:tblInd w:w="468" w:type="dxa"/>
        <w:tblLayout w:type="fixed"/>
        <w:tblLook w:val="04A0"/>
      </w:tblPr>
      <w:tblGrid>
        <w:gridCol w:w="8818"/>
      </w:tblGrid>
      <w:tr w:rsidR="004867F6" w:rsidRPr="003D3FA5" w:rsidTr="000E2172"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4867F6" w:rsidRPr="003D3FA5" w:rsidRDefault="004867F6" w:rsidP="003D3FA5">
            <w:pPr>
              <w:pStyle w:val="Default"/>
              <w:widowControl w:val="0"/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867F6" w:rsidRPr="003D3FA5" w:rsidRDefault="004867F6" w:rsidP="003D3FA5">
      <w:pPr>
        <w:pStyle w:val="Default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    lub, w przypadku nieobecności, inna osoba upoważniona przez Wykonawcę wraz ze wskazaniem  danych kontaktowych.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3. W sprawach nieuregulowanych w niniejszej umowie mają zastosowanie przepisy Kodeksu Cywilnego. 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4.  Strony deklarują wolę polubownego rozstrzygania problemów wynikłych w trakcie realizacji umowy.</w:t>
      </w:r>
    </w:p>
    <w:p w:rsidR="004867F6" w:rsidRPr="003D3FA5" w:rsidRDefault="004867F6" w:rsidP="003D3FA5">
      <w:pPr>
        <w:pStyle w:val="Default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>5. Wszelkie sprawy sporne wynikające z niniejszej umowy podlegają rozpatrzeniu przez sąd powszechny w  Białymstoku.</w:t>
      </w:r>
    </w:p>
    <w:p w:rsidR="004867F6" w:rsidRPr="003D3FA5" w:rsidRDefault="004867F6" w:rsidP="003D3FA5">
      <w:pPr>
        <w:pStyle w:val="Default"/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t xml:space="preserve">6. Wszelkie zmiany treści niniejszej umowy wymagają formy pisemnej w postaci aneksu pod rygorem nieważności, z zastrzeżeniem pozostałych zapisów umowy. </w:t>
      </w:r>
    </w:p>
    <w:p w:rsidR="004867F6" w:rsidRPr="003D3FA5" w:rsidRDefault="004867F6" w:rsidP="003D3FA5">
      <w:pPr>
        <w:pStyle w:val="Default"/>
        <w:ind w:left="283" w:hanging="283"/>
        <w:jc w:val="both"/>
        <w:rPr>
          <w:rFonts w:ascii="Calibri" w:hAnsi="Calibri" w:cs="Calibri"/>
          <w:sz w:val="22"/>
          <w:szCs w:val="22"/>
        </w:rPr>
      </w:pPr>
      <w:r w:rsidRPr="003D3FA5">
        <w:rPr>
          <w:rFonts w:ascii="Calibri" w:hAnsi="Calibri" w:cs="Calibri"/>
          <w:sz w:val="22"/>
          <w:szCs w:val="22"/>
        </w:rPr>
        <w:lastRenderedPageBreak/>
        <w:t>7. Umowę sporządzono w dwóch jednobrzmiących egzemplarzach, po jednym egzemplarzu dla każdej  ze stron.</w:t>
      </w:r>
    </w:p>
    <w:p w:rsidR="003D3FA5" w:rsidRDefault="004867F6" w:rsidP="003D3FA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   </w:t>
      </w:r>
    </w:p>
    <w:p w:rsidR="003D3FA5" w:rsidRDefault="003D3FA5" w:rsidP="003D3FA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B7523" w:rsidRPr="003D3FA5" w:rsidRDefault="004867F6" w:rsidP="003D3FA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3D3FA5">
        <w:rPr>
          <w:rFonts w:ascii="Calibri" w:hAnsi="Calibri" w:cs="Calibri"/>
          <w:b/>
          <w:bCs/>
          <w:sz w:val="22"/>
          <w:szCs w:val="22"/>
        </w:rPr>
        <w:t xml:space="preserve">ZAMAWIAJĄCY                                                                                 WYKONAWCA                                                                         </w:t>
      </w:r>
    </w:p>
    <w:p w:rsidR="00160EDC" w:rsidRDefault="00160ED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3D3FA5" w:rsidRDefault="003D3FA5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3D3FA5" w:rsidRPr="003D3FA5" w:rsidRDefault="003D3FA5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47203C" w:rsidRPr="003D3FA5" w:rsidRDefault="0047203C" w:rsidP="003D3FA5">
      <w:pPr>
        <w:suppressAutoHyphens/>
        <w:autoSpaceDE w:val="0"/>
        <w:jc w:val="right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Załącznik nr </w:t>
      </w:r>
      <w:r w:rsidR="00FF2B23"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7</w:t>
      </w:r>
      <w:r w:rsidR="00845909"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a</w:t>
      </w:r>
    </w:p>
    <w:p w:rsidR="00845909" w:rsidRPr="003D3FA5" w:rsidRDefault="0047203C" w:rsidP="003D3FA5">
      <w:pPr>
        <w:suppressAutoHyphens/>
        <w:autoSpaceDE w:val="0"/>
        <w:jc w:val="right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                                                                                                                                      </w:t>
      </w:r>
      <w:r w:rsidR="00845909"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                             </w:t>
      </w:r>
    </w:p>
    <w:p w:rsidR="0047203C" w:rsidRPr="003D3FA5" w:rsidRDefault="0047203C" w:rsidP="003D3FA5">
      <w:pPr>
        <w:suppressAutoHyphens/>
        <w:autoSpaceDE w:val="0"/>
        <w:jc w:val="right"/>
        <w:rPr>
          <w:rFonts w:ascii="Calibri" w:eastAsia="Calibri" w:hAnsi="Calibri" w:cs="Calibri"/>
          <w:b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egz. Zamawiającego/Wykonawcy</w:t>
      </w:r>
    </w:p>
    <w:p w:rsidR="0047203C" w:rsidRPr="003D3FA5" w:rsidRDefault="0047203C" w:rsidP="003D3FA5">
      <w:pPr>
        <w:suppressAutoHyphens/>
        <w:autoSpaceDE w:val="0"/>
        <w:jc w:val="right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right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:rsidR="007E1C0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Umowa użyczenia  - PROJEKT </w:t>
      </w:r>
    </w:p>
    <w:p w:rsidR="007E1C05" w:rsidRDefault="007E1C05" w:rsidP="003D3FA5">
      <w:pPr>
        <w:suppressAutoHyphens/>
        <w:autoSpaceDE w:val="0"/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 </w:t>
      </w:r>
    </w:p>
    <w:p w:rsidR="007E1C05" w:rsidRPr="003D3FA5" w:rsidRDefault="007E1C05" w:rsidP="007E1C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Zawarta w dniu ........... w Białymstoku pomiędzy:</w:t>
      </w:r>
      <w:r w:rsidRPr="003D3FA5">
        <w:rPr>
          <w:rFonts w:ascii="Calibri" w:hAnsi="Calibri" w:cs="Calibri"/>
          <w:sz w:val="22"/>
          <w:szCs w:val="22"/>
        </w:rPr>
        <w:t xml:space="preserve"> </w:t>
      </w: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:rsidR="0047203C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Samodzielnym Publicznym Zakładem Opieki Zdrowotnej Ministerstwa Spraw Wewnętrznych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br/>
        <w:t xml:space="preserve">i Administracji w Białymstoku im. Mariana Zyndrama-Kościałkowskiego wpisanym do Rejestru stowarzyszeń, innych organizacji społecznych i zawodowych, fundacji i publicznych zakładów opieki zdrowotnej Krajowego Rejestru Sądowego prowadzonego przez  Sąd  Rejonowy w Białymstoku, XII Wydział Gospodarczy KRS pod numerem KRS 0000002250, adres: ul. Fabryczna 27, 15-471 Białystok, NIP 542-25-13-061,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zwanym dalej Biorącym do używania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, w imieniu którego działa:</w:t>
      </w:r>
    </w:p>
    <w:p w:rsidR="003D3FA5" w:rsidRPr="003D3FA5" w:rsidRDefault="003D3FA5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tabs>
          <w:tab w:val="left" w:pos="2821"/>
          <w:tab w:val="left" w:pos="3521"/>
        </w:tabs>
        <w:suppressAutoHyphens/>
        <w:jc w:val="both"/>
        <w:rPr>
          <w:rFonts w:ascii="Calibri" w:hAnsi="Calibri" w:cs="Calibri"/>
          <w:sz w:val="22"/>
          <w:szCs w:val="22"/>
          <w:lang w:eastAsia="zh-CN"/>
        </w:rPr>
      </w:pPr>
      <w:r w:rsidRPr="003D3FA5">
        <w:rPr>
          <w:rFonts w:ascii="Calibri" w:hAnsi="Calibri" w:cs="Calibri"/>
          <w:sz w:val="22"/>
          <w:szCs w:val="22"/>
          <w:lang w:eastAsia="zh-CN"/>
        </w:rPr>
        <w:t>Marek Stanisław Karp – kierownik publicznego zakładu opieki zdrowotnej uprawniony</w:t>
      </w:r>
      <w:r w:rsidRPr="003D3FA5">
        <w:rPr>
          <w:rFonts w:ascii="Calibri" w:hAnsi="Calibri" w:cs="Calibri"/>
          <w:sz w:val="22"/>
          <w:szCs w:val="22"/>
          <w:lang w:eastAsia="zh-CN"/>
        </w:rPr>
        <w:br/>
        <w:t>do reprezentacji Zamawiającego zgodnie z informacją odpowiadającą odpisowi aktualnemu z KRS.</w:t>
      </w: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a </w:t>
      </w:r>
    </w:p>
    <w:tbl>
      <w:tblPr>
        <w:tblW w:w="0" w:type="auto"/>
        <w:tblLayout w:type="fixed"/>
        <w:tblLook w:val="0000"/>
      </w:tblPr>
      <w:tblGrid>
        <w:gridCol w:w="9210"/>
      </w:tblGrid>
      <w:tr w:rsidR="0047203C" w:rsidRPr="003D3FA5" w:rsidTr="00861AB9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  <w:bookmarkStart w:id="0" w:name="_Hlk8731953"/>
            <w:bookmarkEnd w:id="0"/>
          </w:p>
        </w:tc>
      </w:tr>
    </w:tbl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wpisanym przez </w:t>
      </w:r>
    </w:p>
    <w:tbl>
      <w:tblPr>
        <w:tblW w:w="0" w:type="auto"/>
        <w:tblLayout w:type="fixed"/>
        <w:tblLook w:val="0000"/>
      </w:tblPr>
      <w:tblGrid>
        <w:gridCol w:w="9210"/>
      </w:tblGrid>
      <w:tr w:rsidR="0047203C" w:rsidRPr="003D3FA5" w:rsidTr="00861AB9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</w:p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</w:t>
      </w: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do pod nr</w:t>
      </w:r>
    </w:p>
    <w:tbl>
      <w:tblPr>
        <w:tblW w:w="0" w:type="auto"/>
        <w:tblLayout w:type="fixed"/>
        <w:tblLook w:val="0000"/>
      </w:tblPr>
      <w:tblGrid>
        <w:gridCol w:w="9210"/>
      </w:tblGrid>
      <w:tr w:rsidR="0047203C" w:rsidRPr="003D3FA5" w:rsidTr="00861AB9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</w:p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NIP </w:t>
      </w:r>
    </w:p>
    <w:tbl>
      <w:tblPr>
        <w:tblW w:w="0" w:type="auto"/>
        <w:tblLayout w:type="fixed"/>
        <w:tblLook w:val="0000"/>
      </w:tblPr>
      <w:tblGrid>
        <w:gridCol w:w="9210"/>
      </w:tblGrid>
      <w:tr w:rsidR="0047203C" w:rsidRPr="003D3FA5" w:rsidTr="00861AB9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</w:p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zwanym w treści umowy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zwanym w treści umowy Użyczającym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, w imieniu którego działa: </w:t>
      </w:r>
    </w:p>
    <w:tbl>
      <w:tblPr>
        <w:tblW w:w="0" w:type="auto"/>
        <w:tblLayout w:type="fixed"/>
        <w:tblLook w:val="0000"/>
      </w:tblPr>
      <w:tblGrid>
        <w:gridCol w:w="9210"/>
      </w:tblGrid>
      <w:tr w:rsidR="0047203C" w:rsidRPr="003D3FA5" w:rsidTr="00861AB9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03C" w:rsidRPr="003D3FA5" w:rsidRDefault="0047203C" w:rsidP="003D3FA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zh-CN"/>
              </w:rPr>
            </w:pPr>
          </w:p>
        </w:tc>
      </w:tr>
    </w:tbl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W wyniku rozstrzygnięcia p</w:t>
      </w:r>
      <w:r w:rsidR="007B7523"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ostępowania o nr </w:t>
      </w:r>
      <w:r w:rsidR="007B7523" w:rsidRPr="003D3FA5">
        <w:rPr>
          <w:rFonts w:ascii="Calibri" w:eastAsia="Calibri" w:hAnsi="Calibri" w:cs="Calibri"/>
          <w:b/>
          <w:color w:val="000000"/>
          <w:sz w:val="22"/>
          <w:szCs w:val="22"/>
          <w:lang w:eastAsia="zh-CN"/>
        </w:rPr>
        <w:t>DZP.2344.</w:t>
      </w:r>
      <w:r w:rsidR="00B17BC8">
        <w:rPr>
          <w:rFonts w:ascii="Calibri" w:eastAsia="Calibri" w:hAnsi="Calibri" w:cs="Calibri"/>
          <w:b/>
          <w:color w:val="000000"/>
          <w:sz w:val="22"/>
          <w:szCs w:val="22"/>
          <w:lang w:eastAsia="zh-CN"/>
        </w:rPr>
        <w:t>13</w:t>
      </w:r>
      <w:r w:rsidR="007B7523" w:rsidRPr="003D3FA5">
        <w:rPr>
          <w:rFonts w:ascii="Calibri" w:eastAsia="Calibri" w:hAnsi="Calibri" w:cs="Calibri"/>
          <w:b/>
          <w:color w:val="000000"/>
          <w:sz w:val="22"/>
          <w:szCs w:val="22"/>
          <w:lang w:eastAsia="zh-CN"/>
        </w:rPr>
        <w:t>.</w:t>
      </w:r>
      <w:r w:rsidRPr="003D3FA5">
        <w:rPr>
          <w:rFonts w:ascii="Calibri" w:eastAsia="Calibri" w:hAnsi="Calibri" w:cs="Calibri"/>
          <w:b/>
          <w:color w:val="000000"/>
          <w:sz w:val="22"/>
          <w:szCs w:val="22"/>
          <w:lang w:eastAsia="zh-CN"/>
        </w:rPr>
        <w:t>2026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 na dostawę </w:t>
      </w:r>
      <w:r w:rsid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środków do </w:t>
      </w:r>
      <w:r w:rsidR="003D3FA5" w:rsidRPr="003D3FA5">
        <w:rPr>
          <w:rFonts w:ascii="Calibri" w:hAnsi="Calibri" w:cs="Calibri"/>
          <w:color w:val="000000"/>
          <w:sz w:val="22"/>
          <w:szCs w:val="22"/>
        </w:rPr>
        <w:t xml:space="preserve">utrzymania czystości, worków na odpady i innego asortymentu niezbędnego do utrzymania czystości </w:t>
      </w:r>
      <w:r w:rsidR="003D3FA5">
        <w:rPr>
          <w:rFonts w:ascii="Calibri" w:hAnsi="Calibri" w:cs="Calibri"/>
          <w:color w:val="000000"/>
          <w:sz w:val="22"/>
          <w:szCs w:val="22"/>
        </w:rPr>
        <w:t xml:space="preserve">                                    </w:t>
      </w:r>
      <w:r w:rsidR="003D3FA5" w:rsidRPr="003D3FA5">
        <w:rPr>
          <w:rFonts w:ascii="Calibri" w:hAnsi="Calibri" w:cs="Calibri"/>
          <w:color w:val="000000"/>
          <w:sz w:val="22"/>
          <w:szCs w:val="22"/>
        </w:rPr>
        <w:t>i właściwego stanu sanitarno-epidemiologicznego w pomieszczeniach szpitala oraz zapewnienie właściwych warunków higieniczno-sanitarnych pacjentom i pracownikom Szpitala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iCs/>
          <w:color w:val="000000"/>
          <w:sz w:val="22"/>
          <w:szCs w:val="22"/>
          <w:lang w:eastAsia="zh-CN"/>
        </w:rPr>
        <w:t>Strony zawierają niniejszą umowę.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lastRenderedPageBreak/>
        <w:t>§ 1. Przedmiot umowy</w:t>
      </w:r>
    </w:p>
    <w:p w:rsidR="0047203C" w:rsidRPr="003D3FA5" w:rsidRDefault="0047203C" w:rsidP="003D3FA5">
      <w:pPr>
        <w:numPr>
          <w:ilvl w:val="0"/>
          <w:numId w:val="98"/>
        </w:num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Użyczający zobowiązuje się do:</w:t>
      </w:r>
    </w:p>
    <w:p w:rsidR="0047203C" w:rsidRPr="003D3FA5" w:rsidRDefault="0047203C" w:rsidP="003D3FA5">
      <w:pPr>
        <w:numPr>
          <w:ilvl w:val="0"/>
          <w:numId w:val="95"/>
        </w:numPr>
        <w:suppressAutoHyphens/>
        <w:autoSpaceDE w:val="0"/>
        <w:ind w:left="641" w:hanging="357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użyczenia Biorącemu do używania automatyczne, przepływowe trójfunkcyjne dozowniki -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……… szt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. zwane dalej Systemem dozującym w celu zamontowanie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br/>
        <w:t xml:space="preserve">w siedzibie Biorącego z zastrzeżeniem eksploatacji wyłącznie z asortymentem zakupionym od Użyczającego w ramach umowy dostawy nr: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……………</w:t>
      </w:r>
      <w:r w:rsidR="007B7523"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…………………….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.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, zawartej przez Strony w dniu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…………………... (Pakiet nr …..)</w:t>
      </w:r>
    </w:p>
    <w:p w:rsidR="0047203C" w:rsidRPr="003D3FA5" w:rsidRDefault="0047203C" w:rsidP="003D3FA5">
      <w:pPr>
        <w:numPr>
          <w:ilvl w:val="0"/>
          <w:numId w:val="95"/>
        </w:numPr>
        <w:suppressAutoHyphens/>
        <w:autoSpaceDE w:val="0"/>
        <w:ind w:left="641" w:hanging="357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przeszkolenia personelu Biorącego do używania w zakresie prawidłowej eksploatacji Systemu dozującego  oraz w zakresie stosowania środków.</w:t>
      </w:r>
    </w:p>
    <w:p w:rsidR="0047203C" w:rsidRPr="003D3FA5" w:rsidRDefault="0047203C" w:rsidP="003D3FA5">
      <w:pPr>
        <w:numPr>
          <w:ilvl w:val="0"/>
          <w:numId w:val="95"/>
        </w:numPr>
        <w:suppressAutoHyphens/>
        <w:autoSpaceDE w:val="0"/>
        <w:ind w:left="641" w:hanging="357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Użyczający zapewnia montaż, demontaż i serwisowanie użyczonego Systemu dozującego.</w:t>
      </w:r>
    </w:p>
    <w:p w:rsidR="0047203C" w:rsidRPr="003D3FA5" w:rsidRDefault="0047203C" w:rsidP="003D3FA5">
      <w:pPr>
        <w:suppressAutoHyphens/>
        <w:autoSpaceDE w:val="0"/>
        <w:ind w:left="284" w:hanging="284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2. Początkowa wartość Systemu dozującego za 1 szt., wynosi</w:t>
      </w:r>
      <w:r w:rsidRPr="003D3FA5">
        <w:rPr>
          <w:rFonts w:ascii="Calibri" w:eastAsia="Calibri" w:hAnsi="Calibri" w:cs="Calibri"/>
          <w:bCs/>
          <w:color w:val="000000"/>
          <w:sz w:val="22"/>
          <w:szCs w:val="22"/>
          <w:lang w:eastAsia="zh-CN"/>
        </w:rPr>
        <w:t xml:space="preserve"> ………………</w:t>
      </w:r>
      <w:r w:rsidR="007B7523" w:rsidRPr="003D3FA5">
        <w:rPr>
          <w:rFonts w:ascii="Calibri" w:eastAsia="Calibri" w:hAnsi="Calibri" w:cs="Calibri"/>
          <w:bCs/>
          <w:color w:val="000000"/>
          <w:sz w:val="22"/>
          <w:szCs w:val="22"/>
          <w:lang w:eastAsia="zh-CN"/>
        </w:rPr>
        <w:t>…………….</w:t>
      </w:r>
      <w:r w:rsidRPr="003D3FA5">
        <w:rPr>
          <w:rFonts w:ascii="Calibri" w:eastAsia="Calibri" w:hAnsi="Calibri" w:cs="Calibri"/>
          <w:bCs/>
          <w:color w:val="000000"/>
          <w:sz w:val="22"/>
          <w:szCs w:val="22"/>
          <w:lang w:eastAsia="zh-CN"/>
        </w:rPr>
        <w:t>….</w:t>
      </w:r>
      <w:r w:rsidRPr="003D3FA5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 </w:t>
      </w:r>
      <w:proofErr w:type="spellStart"/>
      <w:r w:rsidRPr="003D3FA5">
        <w:rPr>
          <w:rFonts w:ascii="Calibri" w:eastAsia="Calibri" w:hAnsi="Calibri" w:cs="Calibri"/>
          <w:b/>
          <w:bCs/>
          <w:sz w:val="22"/>
          <w:szCs w:val="22"/>
          <w:lang w:eastAsia="zh-CN"/>
        </w:rPr>
        <w:t>pln</w:t>
      </w:r>
      <w:proofErr w:type="spellEnd"/>
      <w:r w:rsidRPr="003D3FA5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 netto.  </w:t>
      </w: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§ 2. Klauzula własności</w:t>
      </w:r>
    </w:p>
    <w:p w:rsidR="0047203C" w:rsidRPr="003D3FA5" w:rsidRDefault="0047203C" w:rsidP="003D3FA5">
      <w:pPr>
        <w:numPr>
          <w:ilvl w:val="0"/>
          <w:numId w:val="94"/>
        </w:num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System dozujący  pozostaje przez cały czas trwania umowy własnością Użyczającego. </w:t>
      </w:r>
    </w:p>
    <w:p w:rsidR="0047203C" w:rsidRPr="003D3FA5" w:rsidRDefault="0047203C" w:rsidP="003D3FA5">
      <w:pPr>
        <w:numPr>
          <w:ilvl w:val="0"/>
          <w:numId w:val="94"/>
        </w:num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Biorący do używania nie może:</w:t>
      </w:r>
    </w:p>
    <w:p w:rsidR="0047203C" w:rsidRPr="003D3FA5" w:rsidRDefault="0047203C" w:rsidP="003D3FA5">
      <w:pPr>
        <w:numPr>
          <w:ilvl w:val="0"/>
          <w:numId w:val="97"/>
        </w:numPr>
        <w:suppressAutoHyphens/>
        <w:autoSpaceDE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oddać Systemu do bezpłatnego używania, w podnajem albo wydzierżawić, </w:t>
      </w:r>
    </w:p>
    <w:p w:rsidR="0047203C" w:rsidRPr="003D3FA5" w:rsidRDefault="0047203C" w:rsidP="003D3FA5">
      <w:pPr>
        <w:numPr>
          <w:ilvl w:val="0"/>
          <w:numId w:val="97"/>
        </w:numPr>
        <w:suppressAutoHyphens/>
        <w:autoSpaceDE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ustanawiać na Systemie  żadnych innych praw na rzecz osób trzecich,</w:t>
      </w:r>
    </w:p>
    <w:p w:rsidR="0047203C" w:rsidRPr="003D3FA5" w:rsidRDefault="0047203C" w:rsidP="003D3FA5">
      <w:pPr>
        <w:numPr>
          <w:ilvl w:val="0"/>
          <w:numId w:val="97"/>
        </w:numPr>
        <w:suppressAutoHyphens/>
        <w:autoSpaceDE w:val="0"/>
        <w:ind w:left="72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przenosić praw i obowiązków wynikających z niniejszej umowy na osoby trzecie. </w:t>
      </w:r>
    </w:p>
    <w:p w:rsidR="0047203C" w:rsidRPr="003D3FA5" w:rsidRDefault="0047203C" w:rsidP="003D3FA5">
      <w:pPr>
        <w:suppressAutoHyphens/>
        <w:autoSpaceDE w:val="0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§ 3. Używanie Systemu 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1. Biorący do używania jest zobowiązany używać System dozujący zgodnie z jego przeznaczeniem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br/>
        <w:t xml:space="preserve">i instrukcją obsługi.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2. Biorący do używania nie będzie dokonywał żadnych napraw, zmian ani trwale  demontował jakichkolwiek części Systemu oraz powiadomi niezwłocznie Użyczającego o każdym uszkodzeniu.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3. Użyczający nie ponosi odpowiedzialności za szkody poniesione przez Biorącego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br/>
        <w:t>do używania lub osoby trzecie, spowodowane używaniem Systemu dozującego niezgodnie                  z instrukcjami obsługi.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4. Użyczający ma prawo do kontrolowania prawidłowości używania Systemu dozującego. Biorący do używania zapewni dostęp do Systemu dozującego w celu przeprowadzenia jego inwentaryzacji.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br/>
        <w:t xml:space="preserve">W przypadku naruszenia przez Biorącego do używania warunków o których mowa w § 2 i § 3 ust 1 niniejszej umowy, Użyczający ma prawo rozwiązać umowę ze skutkiem natychmiastowym.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5. Biorący do używania ponosi odpowiedzialność za działania własne lub osób trzecich powodujące nieprawidłowe używanie lub uszkodzenie, zniszczenie, bądź utratę Systemu dozującego.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             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  </w:t>
      </w:r>
      <w:r w:rsidRPr="003D3FA5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§ 4. Realizacja przedmiotu umowy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numPr>
          <w:ilvl w:val="0"/>
          <w:numId w:val="93"/>
        </w:num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Użyczający udostępni System dozujący, Biorącemu do używania na podstawie protokołu zdawczo— odbiorczego nie później niż 7 dni od daty podpisania umowy.</w:t>
      </w:r>
    </w:p>
    <w:p w:rsidR="0047203C" w:rsidRPr="003D3FA5" w:rsidRDefault="0047203C" w:rsidP="003D3FA5">
      <w:pPr>
        <w:numPr>
          <w:ilvl w:val="0"/>
          <w:numId w:val="93"/>
        </w:num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Przekazanie Systemu dozującego wymaga jednoczesnego przeprowadzenia szkolenia przez Użyczającego dla personelu Biorącego do używania potwierdzone listą osób przeszkolonych.</w:t>
      </w:r>
    </w:p>
    <w:p w:rsidR="0047203C" w:rsidRPr="003D3FA5" w:rsidRDefault="0047203C" w:rsidP="003D3FA5">
      <w:pPr>
        <w:numPr>
          <w:ilvl w:val="0"/>
          <w:numId w:val="93"/>
        </w:num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Do wykonywania czynności niezbędnych do prawidłowego wykonania niniejszej  umowy Strony wyznaczają:</w:t>
      </w:r>
    </w:p>
    <w:p w:rsidR="0047203C" w:rsidRPr="003D3FA5" w:rsidRDefault="0047203C" w:rsidP="003D3FA5">
      <w:pPr>
        <w:numPr>
          <w:ilvl w:val="0"/>
          <w:numId w:val="96"/>
        </w:numPr>
        <w:tabs>
          <w:tab w:val="clear" w:pos="720"/>
          <w:tab w:val="num" w:pos="0"/>
        </w:tabs>
        <w:suppressAutoHyphens/>
        <w:autoSpaceDE w:val="0"/>
        <w:ind w:left="644"/>
        <w:jc w:val="both"/>
        <w:rPr>
          <w:rFonts w:ascii="Calibri" w:eastAsia="Calibri" w:hAnsi="Calibri" w:cs="Calibri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Biorący do używania –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………..., tel. ……….., e-mail: </w:t>
      </w:r>
      <w:r w:rsidRPr="003D3FA5">
        <w:rPr>
          <w:rFonts w:ascii="Calibri" w:eastAsia="Calibri" w:hAnsi="Calibri" w:cs="Calibri"/>
          <w:b/>
          <w:bCs/>
          <w:sz w:val="22"/>
          <w:szCs w:val="22"/>
          <w:u w:val="single"/>
          <w:lang w:eastAsia="zh-CN"/>
        </w:rPr>
        <w:t>…………….</w:t>
      </w:r>
      <w:r w:rsidRPr="003D3FA5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sz w:val="22"/>
          <w:szCs w:val="22"/>
          <w:lang w:eastAsia="zh-CN"/>
        </w:rPr>
        <w:t xml:space="preserve"> lub w przypadku nieobecności inna osoba upoważniona przez Zamawiającego wraz ze wskazaniem danych kontaktowych</w:t>
      </w:r>
    </w:p>
    <w:p w:rsidR="0047203C" w:rsidRPr="003D3FA5" w:rsidRDefault="0047203C" w:rsidP="003D3FA5">
      <w:pPr>
        <w:numPr>
          <w:ilvl w:val="0"/>
          <w:numId w:val="96"/>
        </w:numPr>
        <w:tabs>
          <w:tab w:val="clear" w:pos="720"/>
          <w:tab w:val="num" w:pos="0"/>
        </w:tabs>
        <w:suppressAutoHyphens/>
        <w:autoSpaceDE w:val="0"/>
        <w:ind w:left="64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sz w:val="22"/>
          <w:szCs w:val="22"/>
          <w:lang w:eastAsia="zh-CN"/>
        </w:rPr>
        <w:t xml:space="preserve">Użyczający - </w:t>
      </w:r>
      <w:r w:rsidRPr="003D3FA5">
        <w:rPr>
          <w:rFonts w:ascii="Calibri" w:eastAsia="Calibri" w:hAnsi="Calibri" w:cs="Calibri"/>
          <w:b/>
          <w:bCs/>
          <w:sz w:val="22"/>
          <w:szCs w:val="22"/>
          <w:lang w:eastAsia="zh-CN"/>
        </w:rPr>
        <w:t>……………….. tel.: ……………..., e-mail: …………………………….</w:t>
      </w:r>
      <w:r w:rsidRPr="003D3FA5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sz w:val="22"/>
          <w:szCs w:val="22"/>
          <w:lang w:eastAsia="zh-CN"/>
        </w:rPr>
        <w:t>lub</w:t>
      </w:r>
      <w:r w:rsidRPr="003D3FA5">
        <w:rPr>
          <w:rFonts w:ascii="Calibri" w:eastAsia="Calibri" w:hAnsi="Calibri" w:cs="Calibri"/>
          <w:sz w:val="22"/>
          <w:szCs w:val="22"/>
          <w:lang w:eastAsia="zh-CN"/>
        </w:rPr>
        <w:br/>
        <w:t>w przypadku nieobecności inna osoba upoważniona przez Wykonawcę wraz ze wskazaniem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 danych kontaktowych</w:t>
      </w:r>
    </w:p>
    <w:p w:rsidR="0047203C" w:rsidRPr="003D3FA5" w:rsidRDefault="0047203C" w:rsidP="003D3FA5">
      <w:pPr>
        <w:suppressAutoHyphens/>
        <w:autoSpaceDE w:val="0"/>
        <w:ind w:left="283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4. </w:t>
      </w:r>
      <w:r w:rsidRPr="003D3FA5">
        <w:rPr>
          <w:rFonts w:ascii="Calibri" w:eastAsia="Calibri" w:hAnsi="Calibri" w:cs="Calibri"/>
          <w:sz w:val="22"/>
          <w:szCs w:val="22"/>
          <w:lang w:eastAsia="zh-CN"/>
        </w:rPr>
        <w:t xml:space="preserve">Biorący do używania ma prawo w trakcie trwania umowy zwiększyć lub zmniejszyć ilość    systemów dozujących. Każdorazowa zmiana ilości wymaga </w:t>
      </w:r>
      <w:r w:rsidRPr="003D3FA5">
        <w:rPr>
          <w:rFonts w:ascii="Calibri" w:hAnsi="Calibri" w:cs="Calibri"/>
          <w:spacing w:val="-3"/>
          <w:sz w:val="22"/>
          <w:szCs w:val="22"/>
          <w:lang w:eastAsia="zh-CN" w:bidi="pl-PL"/>
        </w:rPr>
        <w:t>sporządzania aneksu do Umowy</w:t>
      </w:r>
      <w:r w:rsidRPr="003D3FA5">
        <w:rPr>
          <w:rFonts w:ascii="Calibri" w:eastAsia="Calibri" w:hAnsi="Calibri" w:cs="Calibri"/>
          <w:sz w:val="22"/>
          <w:szCs w:val="22"/>
          <w:lang w:eastAsia="zh-CN"/>
        </w:rPr>
        <w:t>.</w:t>
      </w:r>
      <w:r w:rsidRPr="003D3FA5">
        <w:rPr>
          <w:rFonts w:ascii="Calibri" w:eastAsia="Calibri" w:hAnsi="Calibri" w:cs="Calibri"/>
          <w:sz w:val="22"/>
          <w:szCs w:val="22"/>
          <w:lang w:eastAsia="zh-CN"/>
        </w:rPr>
        <w:br/>
        <w:t>Z tytułu zmniejszenia lub zwiększenia ilości Systemów dozujących Użyczającemu nie przysługują żadne roszczenia.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lastRenderedPageBreak/>
        <w:t xml:space="preserve">5. Zwrot Systemu dozującego każdorazowo nastąpi na podstawie protokołu zdawczo-odbiorczego, podpisanego zgodnie z zasadą określoną w ust. 1 niniejszego paragrafu.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§ 5. Serwis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1. Użyczający zobowiązuje się do bezpłatnych napraw Systemu dozującego  wynikających  z jego normalnego używania.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2. Koszty napraw wynikające z używania Sytemu dozującego niezgodnie z instrukcją obsługi ponosi Biorący do używania.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3. Użyczający zobowiązuje się do wykonywania bezpłatnych przeglądów Systemu dozującego zgodnie z zaleceniami producenta.</w:t>
      </w:r>
    </w:p>
    <w:p w:rsidR="0047203C" w:rsidRPr="003D3FA5" w:rsidRDefault="0047203C" w:rsidP="003D3FA5">
      <w:pPr>
        <w:suppressAutoHyphens/>
        <w:autoSpaceDE w:val="0"/>
        <w:rPr>
          <w:rFonts w:ascii="Calibri" w:eastAsia="Calibri" w:hAnsi="Calibri" w:cs="Calibri"/>
          <w:b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     </w:t>
      </w:r>
      <w:r w:rsidRPr="003D3FA5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 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§ 6. Zawiadomienia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1. Zawiadomienia dotyczące wykonania niniejszej umowy dokonywane będą w formie pisemnej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br/>
        <w:t xml:space="preserve">i doręczane listem poleconym.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2. Strony zobowiązują się do niezwłocznego zawiadamiania o zmianach swojej firmy (nazwy), siedziby, adresu. Brak zawiadomienia o tych zmianach powoduje, że doręczenia na adres wskazany w umowie będą uznawane za skuteczne.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                           </w:t>
      </w:r>
      <w:r w:rsidRPr="003D3FA5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  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§ 7. Okres obowiązywania umowy</w:t>
      </w: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Niniejsza umowa zostaje zawarta na czas określony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od dnia ……………</w:t>
      </w:r>
      <w:r w:rsidR="007B7523"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……..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.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do dnia ……………</w:t>
      </w:r>
      <w:r w:rsidR="007B7523"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………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…….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           </w:t>
      </w: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    </w:t>
      </w:r>
      <w:r w:rsidRPr="003D3FA5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 </w:t>
      </w:r>
      <w:r w:rsidRPr="003D3FA5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§ 8. Postanowienia końcowe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1. W sprawach nieuregulowanych w niniejszej umowie mają zastosowanie przepisy Kodeksu Cywilnego. 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2.  </w:t>
      </w: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>Strony deklarują wolę polubownego rozstrzygania problemów wynikłych w trakcie realizacji umowy.</w:t>
      </w:r>
    </w:p>
    <w:p w:rsidR="0047203C" w:rsidRPr="003D3FA5" w:rsidRDefault="0047203C" w:rsidP="003D3FA5">
      <w:pPr>
        <w:suppressAutoHyphens/>
        <w:autoSpaceDE w:val="0"/>
        <w:ind w:left="284" w:hanging="284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>3. Wszelkie sprawy sporne wynikające z niniejszej umowy podlegają rozpatrzeniu przez sąd powszechny w  Białymstoku.</w:t>
      </w:r>
    </w:p>
    <w:p w:rsidR="0047203C" w:rsidRPr="003D3FA5" w:rsidRDefault="0047203C" w:rsidP="003D3FA5">
      <w:pPr>
        <w:suppressAutoHyphens/>
        <w:autoSpaceDE w:val="0"/>
        <w:ind w:left="360" w:hanging="36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hAnsi="Calibri" w:cs="Calibri"/>
          <w:color w:val="000000"/>
          <w:sz w:val="22"/>
          <w:szCs w:val="22"/>
          <w:lang w:eastAsia="zh-CN"/>
        </w:rPr>
        <w:t xml:space="preserve">4. </w:t>
      </w: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 xml:space="preserve">Wszelkie zmiany treści niniejszej umowy wymagają formy pisemnej w postaci aneksu pod rygorem nieważności, z zastrzeżeniem pozostałych zapisów umowy. </w:t>
      </w:r>
    </w:p>
    <w:p w:rsidR="0047203C" w:rsidRPr="003D3FA5" w:rsidRDefault="0047203C" w:rsidP="003D3FA5">
      <w:pPr>
        <w:suppressAutoHyphens/>
        <w:autoSpaceDE w:val="0"/>
        <w:ind w:left="283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  <w:r w:rsidRPr="003D3FA5">
        <w:rPr>
          <w:rFonts w:ascii="Calibri" w:eastAsia="Calibri" w:hAnsi="Calibri" w:cs="Calibri"/>
          <w:color w:val="000000"/>
          <w:sz w:val="22"/>
          <w:szCs w:val="22"/>
          <w:lang w:eastAsia="zh-CN"/>
        </w:rPr>
        <w:t>5. Umowę sporządzono w dwóch jednobrzmiących egzemplarzach, po jednym egzemplarzu dla Biorącego do używania,  dla Użyczającego.</w:t>
      </w:r>
    </w:p>
    <w:p w:rsidR="0047203C" w:rsidRPr="003D3FA5" w:rsidRDefault="0047203C" w:rsidP="003D3FA5">
      <w:pPr>
        <w:suppressAutoHyphens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47203C" w:rsidRPr="003D3FA5" w:rsidRDefault="0047203C" w:rsidP="003D3FA5">
      <w:pPr>
        <w:suppressAutoHyphens/>
        <w:autoSpaceDE w:val="0"/>
        <w:jc w:val="center"/>
        <w:rPr>
          <w:rFonts w:ascii="Calibri" w:eastAsia="Calibri" w:hAnsi="Calibri" w:cs="Calibri"/>
          <w:color w:val="000000"/>
          <w:sz w:val="22"/>
          <w:szCs w:val="22"/>
          <w:lang w:eastAsia="zh-CN"/>
        </w:rPr>
      </w:pPr>
    </w:p>
    <w:p w:rsidR="0003567C" w:rsidRPr="003D3FA5" w:rsidRDefault="0047203C" w:rsidP="003D3FA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3D3FA5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 BIORĄCY DO UŻYWANIA                                                                  UŻYCZAJĄCY</w:t>
      </w: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567C" w:rsidRPr="003D3FA5" w:rsidRDefault="0003567C" w:rsidP="003D3FA5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:rsidR="0003203B" w:rsidRPr="003D3FA5" w:rsidRDefault="0003203B" w:rsidP="003D3FA5">
      <w:pPr>
        <w:pStyle w:val="Default"/>
        <w:rPr>
          <w:rFonts w:ascii="Calibri" w:hAnsi="Calibri" w:cs="Calibri"/>
          <w:sz w:val="22"/>
          <w:szCs w:val="22"/>
        </w:rPr>
      </w:pPr>
    </w:p>
    <w:sectPr w:rsidR="0003203B" w:rsidRPr="003D3FA5" w:rsidSect="000E21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02" w:right="1418" w:bottom="1618" w:left="1418" w:header="41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67C" w:rsidRDefault="003A767C">
      <w:r>
        <w:separator/>
      </w:r>
    </w:p>
  </w:endnote>
  <w:endnote w:type="continuationSeparator" w:id="0">
    <w:p w:rsidR="003A767C" w:rsidRDefault="003A7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1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67C" w:rsidRDefault="003A767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67C" w:rsidRPr="0082498A" w:rsidRDefault="003A767C" w:rsidP="0082498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67C" w:rsidRDefault="003A76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67C" w:rsidRDefault="003A767C">
      <w:r>
        <w:separator/>
      </w:r>
    </w:p>
  </w:footnote>
  <w:footnote w:type="continuationSeparator" w:id="0">
    <w:p w:rsidR="003A767C" w:rsidRDefault="003A767C">
      <w:r>
        <w:continuationSeparator/>
      </w:r>
    </w:p>
  </w:footnote>
  <w:footnote w:id="1">
    <w:p w:rsidR="003A767C" w:rsidRPr="009F37EA" w:rsidRDefault="003A767C" w:rsidP="004A49D9">
      <w:pPr>
        <w:pStyle w:val="Tekstprzypisudolnego"/>
        <w:ind w:left="142" w:hanging="142"/>
        <w:jc w:val="both"/>
        <w:rPr>
          <w:rFonts w:ascii="Calibri Light" w:hAnsi="Calibri Light"/>
        </w:rPr>
      </w:pPr>
      <w:r w:rsidRPr="009F37EA">
        <w:rPr>
          <w:rStyle w:val="Odwoanieprzypisudolnego"/>
          <w:rFonts w:ascii="Calibri Light" w:hAnsi="Calibri Light"/>
        </w:rPr>
        <w:footnoteRef/>
      </w:r>
      <w:r w:rsidRPr="009F37EA">
        <w:rPr>
          <w:rFonts w:ascii="Calibri Light" w:hAnsi="Calibri Light"/>
        </w:rPr>
        <w:t xml:space="preserve"> </w:t>
      </w:r>
      <w:r w:rsidRPr="00D6298D">
        <w:rPr>
          <w:rFonts w:ascii="Calibri" w:hAnsi="Calibri"/>
        </w:rPr>
        <w:t>W przypadku wspólnego ubiegania się o udzielenie zamówienia należy podać dane pozostałych Wykonawców z zaznaczeniem ich roli oraz wskazaniem lidera i podmiotu upoważnionego do reprezentowania pozostałych</w:t>
      </w:r>
    </w:p>
  </w:footnote>
  <w:footnote w:id="2">
    <w:p w:rsidR="003A767C" w:rsidRDefault="003A767C" w:rsidP="00C4724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D6298D">
        <w:rPr>
          <w:rFonts w:ascii="Calibri" w:hAnsi="Calibri"/>
        </w:rPr>
        <w:t xml:space="preserve">W przypadku </w:t>
      </w:r>
      <w:r>
        <w:rPr>
          <w:rFonts w:ascii="Calibri" w:hAnsi="Calibri"/>
        </w:rPr>
        <w:t>kiedy Wykonawca nie wypełni tego punktu, Zamawiający przyjmie, że został zaoferowany maksymalny termin dostawy, tj. 3 dni robocze.</w:t>
      </w:r>
    </w:p>
  </w:footnote>
  <w:footnote w:id="3">
    <w:p w:rsidR="003A767C" w:rsidRPr="005E2FB0" w:rsidRDefault="003A767C" w:rsidP="00ED6B57">
      <w:pPr>
        <w:pStyle w:val="Tekstprzypisudolnego"/>
        <w:ind w:left="142" w:hanging="142"/>
        <w:jc w:val="both"/>
        <w:rPr>
          <w:rFonts w:ascii="Calibri" w:hAnsi="Calibri"/>
        </w:rPr>
      </w:pPr>
      <w:r w:rsidRPr="009F37EA">
        <w:rPr>
          <w:rStyle w:val="Odwoanieprzypisudolnego"/>
          <w:rFonts w:ascii="Calibri Light" w:hAnsi="Calibri Light"/>
        </w:rPr>
        <w:footnoteRef/>
      </w:r>
      <w:r w:rsidRPr="009F37EA">
        <w:rPr>
          <w:rFonts w:ascii="Calibri Light" w:hAnsi="Calibri Light"/>
        </w:rPr>
        <w:t xml:space="preserve"> </w:t>
      </w:r>
      <w:r w:rsidRPr="005E2FB0">
        <w:rPr>
          <w:rFonts w:ascii="Calibri" w:hAnsi="Calibri" w:cs="Calibri"/>
          <w:i/>
        </w:rPr>
        <w:t xml:space="preserve">rozporządzenie Parlamentu Europejskiego i Rady (UE) 2016/679 z dnia 27 kwietnia 2016 r. </w:t>
      </w:r>
      <w:r w:rsidRPr="005E2FB0">
        <w:rPr>
          <w:rFonts w:ascii="Calibri" w:hAnsi="Calibri" w:cs="Calibri"/>
          <w:i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3A767C" w:rsidRDefault="003A767C" w:rsidP="00ED6B57">
      <w:pPr>
        <w:pStyle w:val="Tekstprzypisudolnego"/>
        <w:ind w:left="142" w:hanging="142"/>
        <w:jc w:val="both"/>
      </w:pPr>
      <w:r w:rsidRPr="005E2FB0">
        <w:rPr>
          <w:rStyle w:val="Odwoanieprzypisudolnego"/>
          <w:rFonts w:ascii="Calibri" w:hAnsi="Calibri"/>
        </w:rPr>
        <w:footnoteRef/>
      </w:r>
      <w:r w:rsidRPr="005E2FB0">
        <w:rPr>
          <w:rFonts w:ascii="Calibri" w:hAnsi="Calibri"/>
        </w:rPr>
        <w:t xml:space="preserve"> </w:t>
      </w:r>
      <w:r w:rsidRPr="005E2FB0">
        <w:rPr>
          <w:rFonts w:ascii="Calibri" w:hAnsi="Calibri" w:cs="Calibri"/>
          <w:i/>
          <w:color w:val="000000"/>
        </w:rPr>
        <w:t xml:space="preserve">W przypadku gdy wykonawca </w:t>
      </w:r>
      <w:r w:rsidRPr="005E2FB0">
        <w:rPr>
          <w:rFonts w:ascii="Calibri" w:hAnsi="Calibri" w:cs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67C" w:rsidRDefault="003A767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67C" w:rsidRDefault="003A767C">
    <w:pPr>
      <w:pStyle w:val="Nagwek"/>
    </w:pPr>
  </w:p>
  <w:p w:rsidR="003A767C" w:rsidRDefault="003A767C">
    <w:pPr>
      <w:pStyle w:val="Nagwek"/>
    </w:pPr>
  </w:p>
  <w:p w:rsidR="003A767C" w:rsidRDefault="003A767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67C" w:rsidRDefault="003A767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  <w:i w:val="0"/>
        <w:w w:val="99"/>
        <w:sz w:val="20"/>
        <w:szCs w:val="20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7">
    <w:nsid w:val="00000009"/>
    <w:multiLevelType w:val="multilevel"/>
    <w:tmpl w:val="583A1E5E"/>
    <w:name w:val="WW8Num21"/>
    <w:lvl w:ilvl="0"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OpenSymbol" w:hAnsi="OpenSymbol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>
    <w:nsid w:val="01DE5F64"/>
    <w:multiLevelType w:val="multilevel"/>
    <w:tmpl w:val="B628A26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Arial" w:hAnsi="Calibri" w:cs="Calibri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9">
    <w:nsid w:val="035A4D08"/>
    <w:multiLevelType w:val="multilevel"/>
    <w:tmpl w:val="4204FD2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Calibri" w:eastAsia="Arial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3D41CBA"/>
    <w:multiLevelType w:val="multilevel"/>
    <w:tmpl w:val="7FAA3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434712D"/>
    <w:multiLevelType w:val="hybridMultilevel"/>
    <w:tmpl w:val="BA722BF8"/>
    <w:lvl w:ilvl="0" w:tplc="95D8F8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44509D7"/>
    <w:multiLevelType w:val="hybridMultilevel"/>
    <w:tmpl w:val="102E15CA"/>
    <w:lvl w:ilvl="0" w:tplc="237805E2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282CF9"/>
    <w:multiLevelType w:val="multilevel"/>
    <w:tmpl w:val="EE3E7AC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nsid w:val="07BE22C5"/>
    <w:multiLevelType w:val="hybridMultilevel"/>
    <w:tmpl w:val="F8767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8E658B"/>
    <w:multiLevelType w:val="multilevel"/>
    <w:tmpl w:val="FDEAA1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9C7376F"/>
    <w:multiLevelType w:val="hybridMultilevel"/>
    <w:tmpl w:val="AD6ED9C2"/>
    <w:lvl w:ilvl="0" w:tplc="0BCAB03A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215774"/>
    <w:multiLevelType w:val="multilevel"/>
    <w:tmpl w:val="82962E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18">
    <w:nsid w:val="1736263C"/>
    <w:multiLevelType w:val="hybridMultilevel"/>
    <w:tmpl w:val="EDC68976"/>
    <w:lvl w:ilvl="0" w:tplc="A53C63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6520FF"/>
    <w:multiLevelType w:val="multilevel"/>
    <w:tmpl w:val="848EB8CC"/>
    <w:lvl w:ilvl="0">
      <w:start w:val="1"/>
      <w:numFmt w:val="decimal"/>
      <w:lvlText w:val="%1."/>
      <w:lvlJc w:val="left"/>
      <w:pPr>
        <w:ind w:left="1800" w:hanging="363"/>
      </w:pPr>
      <w:rPr>
        <w:rFonts w:cs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0">
    <w:nsid w:val="1B76251E"/>
    <w:multiLevelType w:val="hybridMultilevel"/>
    <w:tmpl w:val="3054905E"/>
    <w:lvl w:ilvl="0" w:tplc="53207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2A6970"/>
    <w:multiLevelType w:val="multilevel"/>
    <w:tmpl w:val="6D0CD9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213D4648"/>
    <w:multiLevelType w:val="hybridMultilevel"/>
    <w:tmpl w:val="46242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24655D38"/>
    <w:multiLevelType w:val="multilevel"/>
    <w:tmpl w:val="ECBC9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507469E"/>
    <w:multiLevelType w:val="hybridMultilevel"/>
    <w:tmpl w:val="1CAE9422"/>
    <w:lvl w:ilvl="0" w:tplc="5E660CF0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424FC1"/>
    <w:multiLevelType w:val="hybridMultilevel"/>
    <w:tmpl w:val="3918B40E"/>
    <w:lvl w:ilvl="0" w:tplc="09C890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663598"/>
    <w:multiLevelType w:val="multilevel"/>
    <w:tmpl w:val="774E833E"/>
    <w:lvl w:ilvl="0">
      <w:start w:val="1"/>
      <w:numFmt w:val="decimal"/>
      <w:lvlText w:val="%1."/>
      <w:lvlJc w:val="left"/>
      <w:pPr>
        <w:ind w:left="1800" w:hanging="363"/>
      </w:pPr>
      <w:rPr>
        <w:rFonts w:ascii="Calibri" w:eastAsia="Times New Roman" w:hAnsi="Calibri" w:cs="Calibri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8">
    <w:nsid w:val="27B32E09"/>
    <w:multiLevelType w:val="multilevel"/>
    <w:tmpl w:val="B57012B2"/>
    <w:lvl w:ilvl="0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Calibri" w:hint="default"/>
        <w:b w:val="0"/>
        <w:color w:val="00000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/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9">
    <w:nsid w:val="27B90FDD"/>
    <w:multiLevelType w:val="multilevel"/>
    <w:tmpl w:val="8AE26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>
    <w:nsid w:val="28980769"/>
    <w:multiLevelType w:val="multilevel"/>
    <w:tmpl w:val="C5AE2B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9D754D9"/>
    <w:multiLevelType w:val="hybridMultilevel"/>
    <w:tmpl w:val="88C6940C"/>
    <w:lvl w:ilvl="0" w:tplc="91AC0F68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F40F73"/>
    <w:multiLevelType w:val="multilevel"/>
    <w:tmpl w:val="0FE29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C1272E7"/>
    <w:multiLevelType w:val="hybridMultilevel"/>
    <w:tmpl w:val="DF02E1FC"/>
    <w:lvl w:ilvl="0" w:tplc="190C43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3B7F44"/>
    <w:multiLevelType w:val="multilevel"/>
    <w:tmpl w:val="45B6E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C9514B9"/>
    <w:multiLevelType w:val="multilevel"/>
    <w:tmpl w:val="3A2657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E594539"/>
    <w:multiLevelType w:val="multilevel"/>
    <w:tmpl w:val="CB6C9FB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Arial" w:hAnsi="Calibri" w:cs="Calibri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37">
    <w:nsid w:val="30F55F9F"/>
    <w:multiLevelType w:val="hybridMultilevel"/>
    <w:tmpl w:val="2ECCB6D8"/>
    <w:lvl w:ilvl="0" w:tplc="E39A21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AB3C6C"/>
    <w:multiLevelType w:val="hybridMultilevel"/>
    <w:tmpl w:val="F44A6CC2"/>
    <w:lvl w:ilvl="0" w:tplc="E5E64F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348E7B7D"/>
    <w:multiLevelType w:val="hybridMultilevel"/>
    <w:tmpl w:val="160AF944"/>
    <w:lvl w:ilvl="0" w:tplc="2C3E90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34E9008D"/>
    <w:multiLevelType w:val="hybridMultilevel"/>
    <w:tmpl w:val="2E282AF6"/>
    <w:lvl w:ilvl="0" w:tplc="9204142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7D0A9C"/>
    <w:multiLevelType w:val="hybridMultilevel"/>
    <w:tmpl w:val="40F0ACC8"/>
    <w:lvl w:ilvl="0" w:tplc="DDD013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36854ABD"/>
    <w:multiLevelType w:val="multilevel"/>
    <w:tmpl w:val="0F50B6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F47E8A"/>
    <w:multiLevelType w:val="multilevel"/>
    <w:tmpl w:val="86A4B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9A353EC"/>
    <w:multiLevelType w:val="hybridMultilevel"/>
    <w:tmpl w:val="7E2E2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DE25CF"/>
    <w:multiLevelType w:val="hybridMultilevel"/>
    <w:tmpl w:val="A2D2C1BA"/>
    <w:lvl w:ilvl="0" w:tplc="86EA560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0E4C2B"/>
    <w:multiLevelType w:val="hybridMultilevel"/>
    <w:tmpl w:val="8636574C"/>
    <w:lvl w:ilvl="0" w:tplc="9D42945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>
    <w:nsid w:val="3F93223E"/>
    <w:multiLevelType w:val="multilevel"/>
    <w:tmpl w:val="714E5BF8"/>
    <w:lvl w:ilvl="0">
      <w:start w:val="1"/>
      <w:numFmt w:val="decimal"/>
      <w:lvlText w:val="%1."/>
      <w:lvlJc w:val="left"/>
      <w:pPr>
        <w:ind w:left="1800" w:hanging="363"/>
      </w:pPr>
      <w:rPr>
        <w:rFonts w:cs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48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>
    <w:nsid w:val="42910929"/>
    <w:multiLevelType w:val="hybridMultilevel"/>
    <w:tmpl w:val="DD3CD83E"/>
    <w:lvl w:ilvl="0" w:tplc="9DF8CA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0">
    <w:nsid w:val="44983BDA"/>
    <w:multiLevelType w:val="multilevel"/>
    <w:tmpl w:val="774E833E"/>
    <w:lvl w:ilvl="0">
      <w:start w:val="1"/>
      <w:numFmt w:val="decimal"/>
      <w:lvlText w:val="%1."/>
      <w:lvlJc w:val="left"/>
      <w:pPr>
        <w:ind w:left="1800" w:hanging="363"/>
      </w:pPr>
      <w:rPr>
        <w:rFonts w:ascii="Calibri" w:eastAsia="Times New Roman" w:hAnsi="Calibri" w:cs="Calibri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51">
    <w:nsid w:val="4A9B5195"/>
    <w:multiLevelType w:val="hybridMultilevel"/>
    <w:tmpl w:val="60BC7620"/>
    <w:lvl w:ilvl="0" w:tplc="DEECA1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B8A3B63"/>
    <w:multiLevelType w:val="multilevel"/>
    <w:tmpl w:val="17021BF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>
    <w:nsid w:val="4BC92FB0"/>
    <w:multiLevelType w:val="hybridMultilevel"/>
    <w:tmpl w:val="48A2C210"/>
    <w:lvl w:ilvl="0" w:tplc="26E0CB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D685F5A"/>
    <w:multiLevelType w:val="hybridMultilevel"/>
    <w:tmpl w:val="972CE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0977C6A"/>
    <w:multiLevelType w:val="multilevel"/>
    <w:tmpl w:val="009CB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56">
    <w:nsid w:val="51B005D8"/>
    <w:multiLevelType w:val="hybridMultilevel"/>
    <w:tmpl w:val="03540E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56746F42"/>
    <w:multiLevelType w:val="hybridMultilevel"/>
    <w:tmpl w:val="95E64808"/>
    <w:lvl w:ilvl="0" w:tplc="6C1AA6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6CB6071"/>
    <w:multiLevelType w:val="multilevel"/>
    <w:tmpl w:val="2B1640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>
    <w:nsid w:val="574241C3"/>
    <w:multiLevelType w:val="multilevel"/>
    <w:tmpl w:val="4204FD2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Calibri" w:eastAsia="Arial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57E83B00"/>
    <w:multiLevelType w:val="multilevel"/>
    <w:tmpl w:val="7CECD9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61">
    <w:nsid w:val="58F90779"/>
    <w:multiLevelType w:val="multilevel"/>
    <w:tmpl w:val="19D8B29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62">
    <w:nsid w:val="5A1E7F3A"/>
    <w:multiLevelType w:val="multilevel"/>
    <w:tmpl w:val="6226A8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ABB7DC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64">
    <w:nsid w:val="5B0E69C0"/>
    <w:multiLevelType w:val="hybridMultilevel"/>
    <w:tmpl w:val="F3E2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BC564AC"/>
    <w:multiLevelType w:val="multilevel"/>
    <w:tmpl w:val="3E3C0374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Arial" w:hAnsi="Calibri" w:cs="Calibri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 w:hint="default"/>
        <w:u w:val="none"/>
      </w:rPr>
    </w:lvl>
  </w:abstractNum>
  <w:abstractNum w:abstractNumId="66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7">
    <w:nsid w:val="5DE85CD2"/>
    <w:multiLevelType w:val="hybridMultilevel"/>
    <w:tmpl w:val="497A2148"/>
    <w:lvl w:ilvl="0" w:tplc="C4906488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68">
    <w:nsid w:val="5F5D3BA0"/>
    <w:multiLevelType w:val="multilevel"/>
    <w:tmpl w:val="E33C148C"/>
    <w:lvl w:ilvl="0">
      <w:start w:val="4"/>
      <w:numFmt w:val="decimal"/>
      <w:lvlText w:val="%1."/>
      <w:lvlJc w:val="left"/>
      <w:pPr>
        <w:ind w:left="454" w:hanging="454"/>
      </w:pPr>
      <w:rPr>
        <w:rFonts w:cs="Times New Roman"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  <w:vertAlign w:val="baseline"/>
      </w:rPr>
    </w:lvl>
    <w:lvl w:ilvl="2">
      <w:start w:val="1"/>
      <w:numFmt w:val="lowerLetter"/>
      <w:lvlText w:val="%3)"/>
      <w:lvlJc w:val="left"/>
      <w:pPr>
        <w:ind w:left="1784" w:hanging="360"/>
      </w:pPr>
      <w:rPr>
        <w:rFonts w:cs="Times New Roman" w:hint="default"/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cs="Times New Roman"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cs="Times New Roman" w:hint="default"/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cs="Times New Roman" w:hint="default"/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cs="Times New Roman" w:hint="default"/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cs="Times New Roman" w:hint="default"/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cs="Times New Roman" w:hint="default"/>
        <w:vertAlign w:val="baseline"/>
      </w:rPr>
    </w:lvl>
  </w:abstractNum>
  <w:abstractNum w:abstractNumId="69">
    <w:nsid w:val="5F741D96"/>
    <w:multiLevelType w:val="multilevel"/>
    <w:tmpl w:val="5C8AB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33E1265"/>
    <w:multiLevelType w:val="multilevel"/>
    <w:tmpl w:val="39502B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4C76B29"/>
    <w:multiLevelType w:val="multilevel"/>
    <w:tmpl w:val="94D0729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72">
    <w:nsid w:val="656B190C"/>
    <w:multiLevelType w:val="multilevel"/>
    <w:tmpl w:val="46DE18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595599A"/>
    <w:multiLevelType w:val="hybridMultilevel"/>
    <w:tmpl w:val="6EB204B8"/>
    <w:lvl w:ilvl="0" w:tplc="2390A8C0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4">
    <w:nsid w:val="660F291C"/>
    <w:multiLevelType w:val="hybridMultilevel"/>
    <w:tmpl w:val="346A3D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61636C4"/>
    <w:multiLevelType w:val="hybridMultilevel"/>
    <w:tmpl w:val="97FAE6F6"/>
    <w:lvl w:ilvl="0" w:tplc="2DF6C06A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>
    <w:nsid w:val="674E5F97"/>
    <w:multiLevelType w:val="multilevel"/>
    <w:tmpl w:val="FE324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77">
    <w:nsid w:val="678A5E42"/>
    <w:multiLevelType w:val="hybridMultilevel"/>
    <w:tmpl w:val="FDBCD60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689A3558"/>
    <w:multiLevelType w:val="multilevel"/>
    <w:tmpl w:val="3DC06EC6"/>
    <w:lvl w:ilvl="0">
      <w:start w:val="1"/>
      <w:numFmt w:val="decimal"/>
      <w:lvlText w:val="%1."/>
      <w:lvlJc w:val="left"/>
      <w:pPr>
        <w:ind w:left="454" w:hanging="454"/>
      </w:pPr>
      <w:rPr>
        <w:rFonts w:cs="Times New Roman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/>
        <w:vertAlign w:val="baseline"/>
      </w:rPr>
    </w:lvl>
    <w:lvl w:ilvl="2">
      <w:start w:val="1"/>
      <w:numFmt w:val="lowerLetter"/>
      <w:lvlText w:val="%3)"/>
      <w:lvlJc w:val="left"/>
      <w:pPr>
        <w:ind w:left="1784" w:hanging="360"/>
      </w:pPr>
      <w:rPr>
        <w:rFonts w:cs="Times New Roman"/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cs="Times New Roman"/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cs="Times New Roman"/>
        <w:vertAlign w:val="baseline"/>
      </w:rPr>
    </w:lvl>
  </w:abstractNum>
  <w:abstractNum w:abstractNumId="79">
    <w:nsid w:val="6D227E4E"/>
    <w:multiLevelType w:val="multilevel"/>
    <w:tmpl w:val="88DCEA7E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0">
    <w:nsid w:val="6E4776AF"/>
    <w:multiLevelType w:val="multilevel"/>
    <w:tmpl w:val="E6AE2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FD3373E"/>
    <w:multiLevelType w:val="hybridMultilevel"/>
    <w:tmpl w:val="4830C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13434AF"/>
    <w:multiLevelType w:val="multilevel"/>
    <w:tmpl w:val="9E605CBA"/>
    <w:lvl w:ilvl="0"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OpenSymbol" w:hAnsi="OpenSymbol" w:cs="OpenSymbol" w:hint="default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3">
    <w:nsid w:val="71FF265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/>
        <w:b w:val="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/>
        <w:position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84" w:hanging="360"/>
      </w:pPr>
      <w:rPr>
        <w:rFonts w:cs="Times New Roman"/>
        <w:b w:val="0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324" w:hanging="360"/>
      </w:pPr>
      <w:rPr>
        <w:rFonts w:cs="Times New Roman"/>
        <w:b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44" w:hanging="360"/>
      </w:pPr>
      <w:rPr>
        <w:rFonts w:cs="Times New Roman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64" w:hanging="180"/>
      </w:pPr>
      <w:rPr>
        <w:rFonts w:cs="Times New Roman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484" w:hanging="360"/>
      </w:pPr>
      <w:rPr>
        <w:rFonts w:cs="Times New Roman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04" w:hanging="360"/>
      </w:pPr>
      <w:rPr>
        <w:rFonts w:cs="Times New Roman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24" w:hanging="180"/>
      </w:pPr>
      <w:rPr>
        <w:rFonts w:cs="Times New Roman"/>
        <w:position w:val="0"/>
        <w:sz w:val="22"/>
        <w:vertAlign w:val="baseline"/>
      </w:rPr>
    </w:lvl>
  </w:abstractNum>
  <w:abstractNum w:abstractNumId="84">
    <w:nsid w:val="752721C3"/>
    <w:multiLevelType w:val="hybridMultilevel"/>
    <w:tmpl w:val="BC0ED6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5A63477"/>
    <w:multiLevelType w:val="multilevel"/>
    <w:tmpl w:val="11E49B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6986AB7"/>
    <w:multiLevelType w:val="hybridMultilevel"/>
    <w:tmpl w:val="40B4CC60"/>
    <w:lvl w:ilvl="0" w:tplc="1A5224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74A16D5"/>
    <w:multiLevelType w:val="hybridMultilevel"/>
    <w:tmpl w:val="0AD27588"/>
    <w:lvl w:ilvl="0" w:tplc="04DE13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072641E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>
    <w:nsid w:val="7B677670"/>
    <w:multiLevelType w:val="multilevel"/>
    <w:tmpl w:val="8F203B4C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>
      <w:start w:val="1"/>
      <w:numFmt w:val="lowerLetter"/>
      <w:isLgl/>
      <w:lvlText w:val="%3)"/>
      <w:lvlJc w:val="left"/>
      <w:pPr>
        <w:ind w:left="1212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9">
    <w:nsid w:val="7C1E6A08"/>
    <w:multiLevelType w:val="multilevel"/>
    <w:tmpl w:val="1E02AE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0">
    <w:nsid w:val="7D4810A8"/>
    <w:multiLevelType w:val="multilevel"/>
    <w:tmpl w:val="D568B7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91">
    <w:nsid w:val="7E2B1009"/>
    <w:multiLevelType w:val="hybridMultilevel"/>
    <w:tmpl w:val="70BE8A2E"/>
    <w:lvl w:ilvl="0" w:tplc="0BCAB03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EFD7B3E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  <w:position w:val="0"/>
        <w:sz w:val="22"/>
        <w:vertAlign w:val="baseline"/>
      </w:rPr>
    </w:lvl>
  </w:abstractNum>
  <w:abstractNum w:abstractNumId="93">
    <w:nsid w:val="7F8860F5"/>
    <w:multiLevelType w:val="multilevel"/>
    <w:tmpl w:val="484628FE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2)"/>
      <w:lvlJc w:val="left"/>
      <w:pPr>
        <w:ind w:left="1004" w:hanging="360"/>
      </w:pPr>
      <w:rPr>
        <w:rFonts w:ascii="Calibri" w:eastAsia="Arial" w:hAnsi="Calibri" w:cs="Calibri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0" w:hanging="1800"/>
      </w:pPr>
      <w:rPr>
        <w:rFonts w:hint="default"/>
      </w:rPr>
    </w:lvl>
  </w:abstractNum>
  <w:num w:numId="1">
    <w:abstractNumId w:val="76"/>
  </w:num>
  <w:num w:numId="2">
    <w:abstractNumId w:val="28"/>
  </w:num>
  <w:num w:numId="3">
    <w:abstractNumId w:val="90"/>
  </w:num>
  <w:num w:numId="4">
    <w:abstractNumId w:val="19"/>
  </w:num>
  <w:num w:numId="5">
    <w:abstractNumId w:val="36"/>
  </w:num>
  <w:num w:numId="6">
    <w:abstractNumId w:val="27"/>
  </w:num>
  <w:num w:numId="7">
    <w:abstractNumId w:val="61"/>
  </w:num>
  <w:num w:numId="8">
    <w:abstractNumId w:val="55"/>
  </w:num>
  <w:num w:numId="9">
    <w:abstractNumId w:val="13"/>
  </w:num>
  <w:num w:numId="10">
    <w:abstractNumId w:val="78"/>
  </w:num>
  <w:num w:numId="11">
    <w:abstractNumId w:val="17"/>
  </w:num>
  <w:num w:numId="12">
    <w:abstractNumId w:val="71"/>
  </w:num>
  <w:num w:numId="13">
    <w:abstractNumId w:val="8"/>
  </w:num>
  <w:num w:numId="14">
    <w:abstractNumId w:val="60"/>
  </w:num>
  <w:num w:numId="15">
    <w:abstractNumId w:val="47"/>
  </w:num>
  <w:num w:numId="16">
    <w:abstractNumId w:val="68"/>
  </w:num>
  <w:num w:numId="17">
    <w:abstractNumId w:val="65"/>
  </w:num>
  <w:num w:numId="18">
    <w:abstractNumId w:val="75"/>
  </w:num>
  <w:num w:numId="19">
    <w:abstractNumId w:val="84"/>
  </w:num>
  <w:num w:numId="20">
    <w:abstractNumId w:val="7"/>
  </w:num>
  <w:num w:numId="21">
    <w:abstractNumId w:val="77"/>
  </w:num>
  <w:num w:numId="22">
    <w:abstractNumId w:val="31"/>
  </w:num>
  <w:num w:numId="23">
    <w:abstractNumId w:val="37"/>
  </w:num>
  <w:num w:numId="24">
    <w:abstractNumId w:val="39"/>
  </w:num>
  <w:num w:numId="25">
    <w:abstractNumId w:val="66"/>
    <w:lvlOverride w:ilvl="0">
      <w:startOverride w:val="1"/>
    </w:lvlOverride>
  </w:num>
  <w:num w:numId="26">
    <w:abstractNumId w:val="48"/>
    <w:lvlOverride w:ilvl="0">
      <w:startOverride w:val="1"/>
    </w:lvlOverride>
  </w:num>
  <w:num w:numId="27">
    <w:abstractNumId w:val="23"/>
  </w:num>
  <w:num w:numId="28">
    <w:abstractNumId w:val="12"/>
  </w:num>
  <w:num w:numId="29">
    <w:abstractNumId w:val="87"/>
  </w:num>
  <w:num w:numId="30">
    <w:abstractNumId w:val="51"/>
  </w:num>
  <w:num w:numId="31">
    <w:abstractNumId w:val="14"/>
  </w:num>
  <w:num w:numId="32">
    <w:abstractNumId w:val="54"/>
  </w:num>
  <w:num w:numId="33">
    <w:abstractNumId w:val="11"/>
  </w:num>
  <w:num w:numId="34">
    <w:abstractNumId w:val="29"/>
  </w:num>
  <w:num w:numId="35">
    <w:abstractNumId w:val="88"/>
  </w:num>
  <w:num w:numId="36">
    <w:abstractNumId w:val="59"/>
  </w:num>
  <w:num w:numId="37">
    <w:abstractNumId w:val="93"/>
  </w:num>
  <w:num w:numId="38">
    <w:abstractNumId w:val="40"/>
  </w:num>
  <w:num w:numId="39">
    <w:abstractNumId w:val="22"/>
  </w:num>
  <w:num w:numId="40">
    <w:abstractNumId w:val="57"/>
  </w:num>
  <w:num w:numId="41">
    <w:abstractNumId w:val="49"/>
  </w:num>
  <w:num w:numId="42">
    <w:abstractNumId w:val="41"/>
  </w:num>
  <w:num w:numId="43">
    <w:abstractNumId w:val="50"/>
  </w:num>
  <w:num w:numId="44">
    <w:abstractNumId w:val="73"/>
  </w:num>
  <w:num w:numId="45">
    <w:abstractNumId w:val="74"/>
  </w:num>
  <w:num w:numId="46">
    <w:abstractNumId w:val="45"/>
  </w:num>
  <w:num w:numId="47">
    <w:abstractNumId w:val="86"/>
  </w:num>
  <w:num w:numId="48">
    <w:abstractNumId w:val="33"/>
  </w:num>
  <w:num w:numId="49">
    <w:abstractNumId w:val="53"/>
  </w:num>
  <w:num w:numId="50">
    <w:abstractNumId w:val="9"/>
  </w:num>
  <w:num w:numId="51">
    <w:abstractNumId w:val="25"/>
  </w:num>
  <w:num w:numId="52">
    <w:abstractNumId w:val="64"/>
  </w:num>
  <w:num w:numId="53">
    <w:abstractNumId w:val="44"/>
  </w:num>
  <w:num w:numId="54">
    <w:abstractNumId w:val="81"/>
  </w:num>
  <w:num w:numId="55">
    <w:abstractNumId w:val="63"/>
  </w:num>
  <w:num w:numId="56">
    <w:abstractNumId w:val="20"/>
  </w:num>
  <w:num w:numId="57">
    <w:abstractNumId w:val="26"/>
  </w:num>
  <w:num w:numId="58">
    <w:abstractNumId w:val="38"/>
  </w:num>
  <w:num w:numId="59">
    <w:abstractNumId w:val="16"/>
  </w:num>
  <w:num w:numId="60">
    <w:abstractNumId w:val="91"/>
  </w:num>
  <w:num w:numId="61">
    <w:abstractNumId w:val="18"/>
  </w:num>
  <w:num w:numId="62">
    <w:abstractNumId w:val="67"/>
  </w:num>
  <w:num w:numId="63">
    <w:abstractNumId w:val="10"/>
  </w:num>
  <w:num w:numId="64">
    <w:abstractNumId w:val="58"/>
  </w:num>
  <w:num w:numId="65">
    <w:abstractNumId w:val="82"/>
  </w:num>
  <w:num w:numId="66">
    <w:abstractNumId w:val="79"/>
  </w:num>
  <w:num w:numId="67">
    <w:abstractNumId w:val="52"/>
  </w:num>
  <w:num w:numId="68">
    <w:abstractNumId w:val="21"/>
  </w:num>
  <w:num w:numId="69">
    <w:abstractNumId w:val="89"/>
    <w:lvlOverride w:ilvl="0">
      <w:startOverride w:val="1"/>
    </w:lvlOverride>
  </w:num>
  <w:num w:numId="70">
    <w:abstractNumId w:val="89"/>
  </w:num>
  <w:num w:numId="71">
    <w:abstractNumId w:val="83"/>
  </w:num>
  <w:num w:numId="72">
    <w:abstractNumId w:val="92"/>
  </w:num>
  <w:num w:numId="73">
    <w:abstractNumId w:val="56"/>
  </w:num>
  <w:num w:numId="74">
    <w:abstractNumId w:val="43"/>
  </w:num>
  <w:num w:numId="75">
    <w:abstractNumId w:val="80"/>
    <w:lvlOverride w:ilvl="0">
      <w:lvl w:ilvl="0">
        <w:numFmt w:val="decimal"/>
        <w:lvlText w:val="%1."/>
        <w:lvlJc w:val="left"/>
      </w:lvl>
    </w:lvlOverride>
  </w:num>
  <w:num w:numId="76">
    <w:abstractNumId w:val="15"/>
  </w:num>
  <w:num w:numId="77">
    <w:abstractNumId w:val="69"/>
    <w:lvlOverride w:ilvl="0">
      <w:lvl w:ilvl="0">
        <w:numFmt w:val="decimal"/>
        <w:lvlText w:val="%1."/>
        <w:lvlJc w:val="left"/>
      </w:lvl>
    </w:lvlOverride>
  </w:num>
  <w:num w:numId="78">
    <w:abstractNumId w:val="69"/>
    <w:lvlOverride w:ilvl="0">
      <w:lvl w:ilvl="0">
        <w:numFmt w:val="decimal"/>
        <w:lvlText w:val="%1."/>
        <w:lvlJc w:val="left"/>
      </w:lvl>
    </w:lvlOverride>
  </w:num>
  <w:num w:numId="79">
    <w:abstractNumId w:val="42"/>
    <w:lvlOverride w:ilvl="0">
      <w:lvl w:ilvl="0">
        <w:numFmt w:val="decimal"/>
        <w:lvlText w:val="%1."/>
        <w:lvlJc w:val="left"/>
      </w:lvl>
    </w:lvlOverride>
  </w:num>
  <w:num w:numId="80">
    <w:abstractNumId w:val="42"/>
    <w:lvlOverride w:ilvl="0">
      <w:lvl w:ilvl="0">
        <w:numFmt w:val="decimal"/>
        <w:lvlText w:val="%1."/>
        <w:lvlJc w:val="left"/>
      </w:lvl>
    </w:lvlOverride>
  </w:num>
  <w:num w:numId="81">
    <w:abstractNumId w:val="70"/>
  </w:num>
  <w:num w:numId="82">
    <w:abstractNumId w:val="62"/>
    <w:lvlOverride w:ilvl="0">
      <w:lvl w:ilvl="0">
        <w:numFmt w:val="decimal"/>
        <w:lvlText w:val="%1."/>
        <w:lvlJc w:val="left"/>
      </w:lvl>
    </w:lvlOverride>
  </w:num>
  <w:num w:numId="83">
    <w:abstractNumId w:val="62"/>
    <w:lvlOverride w:ilvl="0">
      <w:lvl w:ilvl="0">
        <w:numFmt w:val="decimal"/>
        <w:lvlText w:val="%1."/>
        <w:lvlJc w:val="left"/>
      </w:lvl>
    </w:lvlOverride>
  </w:num>
  <w:num w:numId="84">
    <w:abstractNumId w:val="30"/>
  </w:num>
  <w:num w:numId="85">
    <w:abstractNumId w:val="72"/>
    <w:lvlOverride w:ilvl="0">
      <w:lvl w:ilvl="0">
        <w:numFmt w:val="decimal"/>
        <w:lvlText w:val="%1."/>
        <w:lvlJc w:val="left"/>
      </w:lvl>
    </w:lvlOverride>
  </w:num>
  <w:num w:numId="86">
    <w:abstractNumId w:val="32"/>
  </w:num>
  <w:num w:numId="87">
    <w:abstractNumId w:val="85"/>
    <w:lvlOverride w:ilvl="0">
      <w:lvl w:ilvl="0">
        <w:numFmt w:val="decimal"/>
        <w:lvlText w:val="%1."/>
        <w:lvlJc w:val="left"/>
      </w:lvl>
    </w:lvlOverride>
  </w:num>
  <w:num w:numId="88">
    <w:abstractNumId w:val="85"/>
    <w:lvlOverride w:ilvl="0">
      <w:lvl w:ilvl="0">
        <w:numFmt w:val="decimal"/>
        <w:lvlText w:val="%1."/>
        <w:lvlJc w:val="left"/>
      </w:lvl>
    </w:lvlOverride>
  </w:num>
  <w:num w:numId="89">
    <w:abstractNumId w:val="35"/>
  </w:num>
  <w:num w:numId="90">
    <w:abstractNumId w:val="34"/>
    <w:lvlOverride w:ilvl="0">
      <w:lvl w:ilvl="0">
        <w:numFmt w:val="lowerLetter"/>
        <w:lvlText w:val="%1."/>
        <w:lvlJc w:val="left"/>
      </w:lvl>
    </w:lvlOverride>
  </w:num>
  <w:num w:numId="91">
    <w:abstractNumId w:val="24"/>
  </w:num>
  <w:num w:numId="92">
    <w:abstractNumId w:val="46"/>
  </w:num>
  <w:num w:numId="93">
    <w:abstractNumId w:val="0"/>
  </w:num>
  <w:num w:numId="94">
    <w:abstractNumId w:val="1"/>
  </w:num>
  <w:num w:numId="95">
    <w:abstractNumId w:val="2"/>
  </w:num>
  <w:num w:numId="96">
    <w:abstractNumId w:val="3"/>
  </w:num>
  <w:num w:numId="97">
    <w:abstractNumId w:val="4"/>
  </w:num>
  <w:num w:numId="98">
    <w:abstractNumId w:val="5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 style="mso-position-horizontal-relative:margin" fillcolor="white">
      <v:fill color="white"/>
      <v:stroke weight=".17625mm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/>
  <w:rsids>
    <w:rsidRoot w:val="00A656C4"/>
    <w:rsid w:val="000008D2"/>
    <w:rsid w:val="00002B19"/>
    <w:rsid w:val="000032A0"/>
    <w:rsid w:val="0000475A"/>
    <w:rsid w:val="000059B0"/>
    <w:rsid w:val="0000669D"/>
    <w:rsid w:val="0000758C"/>
    <w:rsid w:val="00007DC1"/>
    <w:rsid w:val="0001046F"/>
    <w:rsid w:val="00011A41"/>
    <w:rsid w:val="0001340B"/>
    <w:rsid w:val="000157D2"/>
    <w:rsid w:val="00015EF0"/>
    <w:rsid w:val="00016516"/>
    <w:rsid w:val="00016626"/>
    <w:rsid w:val="0001724A"/>
    <w:rsid w:val="00017566"/>
    <w:rsid w:val="00017586"/>
    <w:rsid w:val="00017A93"/>
    <w:rsid w:val="0002146A"/>
    <w:rsid w:val="000217CE"/>
    <w:rsid w:val="000221A1"/>
    <w:rsid w:val="0002226D"/>
    <w:rsid w:val="0002530F"/>
    <w:rsid w:val="0002565E"/>
    <w:rsid w:val="000260FD"/>
    <w:rsid w:val="0002732B"/>
    <w:rsid w:val="00027480"/>
    <w:rsid w:val="0002780C"/>
    <w:rsid w:val="000279A5"/>
    <w:rsid w:val="0003203B"/>
    <w:rsid w:val="000329C3"/>
    <w:rsid w:val="000331CF"/>
    <w:rsid w:val="00033D3B"/>
    <w:rsid w:val="000351AB"/>
    <w:rsid w:val="0003567C"/>
    <w:rsid w:val="000367A4"/>
    <w:rsid w:val="00037E1A"/>
    <w:rsid w:val="0004080B"/>
    <w:rsid w:val="00040C7B"/>
    <w:rsid w:val="00040D56"/>
    <w:rsid w:val="00041462"/>
    <w:rsid w:val="000416D6"/>
    <w:rsid w:val="00041C13"/>
    <w:rsid w:val="000427C8"/>
    <w:rsid w:val="0004364D"/>
    <w:rsid w:val="000443E7"/>
    <w:rsid w:val="00044C5D"/>
    <w:rsid w:val="0004534D"/>
    <w:rsid w:val="00045990"/>
    <w:rsid w:val="00045B1A"/>
    <w:rsid w:val="00047B5A"/>
    <w:rsid w:val="00050BC3"/>
    <w:rsid w:val="00051170"/>
    <w:rsid w:val="00052DA8"/>
    <w:rsid w:val="000533ED"/>
    <w:rsid w:val="00054608"/>
    <w:rsid w:val="00054639"/>
    <w:rsid w:val="00054D6A"/>
    <w:rsid w:val="00054E91"/>
    <w:rsid w:val="0005582A"/>
    <w:rsid w:val="0005624C"/>
    <w:rsid w:val="000573CE"/>
    <w:rsid w:val="000574D5"/>
    <w:rsid w:val="000604DA"/>
    <w:rsid w:val="00060784"/>
    <w:rsid w:val="00061805"/>
    <w:rsid w:val="00061D4C"/>
    <w:rsid w:val="0006387E"/>
    <w:rsid w:val="00063D30"/>
    <w:rsid w:val="00064693"/>
    <w:rsid w:val="0006645E"/>
    <w:rsid w:val="00066EB7"/>
    <w:rsid w:val="00067387"/>
    <w:rsid w:val="00067616"/>
    <w:rsid w:val="000676F3"/>
    <w:rsid w:val="0006799C"/>
    <w:rsid w:val="00070E7F"/>
    <w:rsid w:val="000713BA"/>
    <w:rsid w:val="00071A13"/>
    <w:rsid w:val="00072E60"/>
    <w:rsid w:val="000737AF"/>
    <w:rsid w:val="0007414C"/>
    <w:rsid w:val="00074677"/>
    <w:rsid w:val="000747D6"/>
    <w:rsid w:val="0007567B"/>
    <w:rsid w:val="00075F13"/>
    <w:rsid w:val="00076B25"/>
    <w:rsid w:val="00077978"/>
    <w:rsid w:val="000804B3"/>
    <w:rsid w:val="00081F5F"/>
    <w:rsid w:val="00082404"/>
    <w:rsid w:val="00083754"/>
    <w:rsid w:val="000840BD"/>
    <w:rsid w:val="000848BC"/>
    <w:rsid w:val="00084C74"/>
    <w:rsid w:val="00085230"/>
    <w:rsid w:val="0008627F"/>
    <w:rsid w:val="0008691C"/>
    <w:rsid w:val="00087915"/>
    <w:rsid w:val="00087B9B"/>
    <w:rsid w:val="00087CBB"/>
    <w:rsid w:val="00092853"/>
    <w:rsid w:val="00092CFC"/>
    <w:rsid w:val="0009359A"/>
    <w:rsid w:val="0009572B"/>
    <w:rsid w:val="00097FDA"/>
    <w:rsid w:val="000A208D"/>
    <w:rsid w:val="000A2456"/>
    <w:rsid w:val="000A2537"/>
    <w:rsid w:val="000A2E2C"/>
    <w:rsid w:val="000A2E6B"/>
    <w:rsid w:val="000A385A"/>
    <w:rsid w:val="000A4554"/>
    <w:rsid w:val="000A6AD1"/>
    <w:rsid w:val="000A6C02"/>
    <w:rsid w:val="000A6E03"/>
    <w:rsid w:val="000A742B"/>
    <w:rsid w:val="000B0376"/>
    <w:rsid w:val="000B09C7"/>
    <w:rsid w:val="000B49CB"/>
    <w:rsid w:val="000B518B"/>
    <w:rsid w:val="000B609C"/>
    <w:rsid w:val="000B71B5"/>
    <w:rsid w:val="000B71E8"/>
    <w:rsid w:val="000B76A5"/>
    <w:rsid w:val="000C2419"/>
    <w:rsid w:val="000C28D0"/>
    <w:rsid w:val="000C2A84"/>
    <w:rsid w:val="000C33C4"/>
    <w:rsid w:val="000C754E"/>
    <w:rsid w:val="000C7808"/>
    <w:rsid w:val="000C7E30"/>
    <w:rsid w:val="000D1218"/>
    <w:rsid w:val="000D20EF"/>
    <w:rsid w:val="000D3FFC"/>
    <w:rsid w:val="000D6D68"/>
    <w:rsid w:val="000D7ADA"/>
    <w:rsid w:val="000E101A"/>
    <w:rsid w:val="000E2078"/>
    <w:rsid w:val="000E2100"/>
    <w:rsid w:val="000E2172"/>
    <w:rsid w:val="000E231B"/>
    <w:rsid w:val="000E2E43"/>
    <w:rsid w:val="000E3A85"/>
    <w:rsid w:val="000E4237"/>
    <w:rsid w:val="000E59D6"/>
    <w:rsid w:val="000E5C87"/>
    <w:rsid w:val="000E661D"/>
    <w:rsid w:val="000E6638"/>
    <w:rsid w:val="000E66BD"/>
    <w:rsid w:val="000E6BDC"/>
    <w:rsid w:val="000E7989"/>
    <w:rsid w:val="000F0683"/>
    <w:rsid w:val="000F0EA7"/>
    <w:rsid w:val="000F1196"/>
    <w:rsid w:val="000F3934"/>
    <w:rsid w:val="000F42DF"/>
    <w:rsid w:val="000F5BB1"/>
    <w:rsid w:val="000F6867"/>
    <w:rsid w:val="000F7F59"/>
    <w:rsid w:val="0010175C"/>
    <w:rsid w:val="00101B79"/>
    <w:rsid w:val="001035F3"/>
    <w:rsid w:val="00103EED"/>
    <w:rsid w:val="0010587A"/>
    <w:rsid w:val="001102F5"/>
    <w:rsid w:val="00110E5C"/>
    <w:rsid w:val="00111EFA"/>
    <w:rsid w:val="001127F1"/>
    <w:rsid w:val="00112E2E"/>
    <w:rsid w:val="00113B52"/>
    <w:rsid w:val="00113F8C"/>
    <w:rsid w:val="0011766F"/>
    <w:rsid w:val="00120639"/>
    <w:rsid w:val="00120948"/>
    <w:rsid w:val="0012119F"/>
    <w:rsid w:val="00121CDD"/>
    <w:rsid w:val="00122062"/>
    <w:rsid w:val="001229FE"/>
    <w:rsid w:val="001241A5"/>
    <w:rsid w:val="00125BBE"/>
    <w:rsid w:val="00125EC0"/>
    <w:rsid w:val="001263C3"/>
    <w:rsid w:val="00126DE9"/>
    <w:rsid w:val="0012786E"/>
    <w:rsid w:val="001308DB"/>
    <w:rsid w:val="00132714"/>
    <w:rsid w:val="001342F7"/>
    <w:rsid w:val="00134977"/>
    <w:rsid w:val="00134E3B"/>
    <w:rsid w:val="0013538D"/>
    <w:rsid w:val="00135DE3"/>
    <w:rsid w:val="001374BF"/>
    <w:rsid w:val="0013794D"/>
    <w:rsid w:val="00140107"/>
    <w:rsid w:val="0014119B"/>
    <w:rsid w:val="0014388E"/>
    <w:rsid w:val="00143A1E"/>
    <w:rsid w:val="00144839"/>
    <w:rsid w:val="00145C07"/>
    <w:rsid w:val="001466C1"/>
    <w:rsid w:val="001469C0"/>
    <w:rsid w:val="00146BB3"/>
    <w:rsid w:val="00150D4C"/>
    <w:rsid w:val="001518C2"/>
    <w:rsid w:val="00151BC2"/>
    <w:rsid w:val="00156579"/>
    <w:rsid w:val="00156ADE"/>
    <w:rsid w:val="001577DE"/>
    <w:rsid w:val="001607CE"/>
    <w:rsid w:val="00160957"/>
    <w:rsid w:val="00160CE9"/>
    <w:rsid w:val="00160EDC"/>
    <w:rsid w:val="00161DE1"/>
    <w:rsid w:val="00163CAD"/>
    <w:rsid w:val="00164420"/>
    <w:rsid w:val="001651C9"/>
    <w:rsid w:val="00165527"/>
    <w:rsid w:val="00166170"/>
    <w:rsid w:val="00167A61"/>
    <w:rsid w:val="0017035E"/>
    <w:rsid w:val="00170AB1"/>
    <w:rsid w:val="00172760"/>
    <w:rsid w:val="001730AD"/>
    <w:rsid w:val="00173514"/>
    <w:rsid w:val="00175A07"/>
    <w:rsid w:val="001821E1"/>
    <w:rsid w:val="001847FB"/>
    <w:rsid w:val="00186461"/>
    <w:rsid w:val="00190432"/>
    <w:rsid w:val="001917BF"/>
    <w:rsid w:val="001917D1"/>
    <w:rsid w:val="0019241C"/>
    <w:rsid w:val="00192893"/>
    <w:rsid w:val="00192DAD"/>
    <w:rsid w:val="00193B79"/>
    <w:rsid w:val="00193E9B"/>
    <w:rsid w:val="001944C3"/>
    <w:rsid w:val="00196ECE"/>
    <w:rsid w:val="00197132"/>
    <w:rsid w:val="001973EB"/>
    <w:rsid w:val="001A0225"/>
    <w:rsid w:val="001A0DE0"/>
    <w:rsid w:val="001A1BA2"/>
    <w:rsid w:val="001A1C6B"/>
    <w:rsid w:val="001A4165"/>
    <w:rsid w:val="001A4395"/>
    <w:rsid w:val="001A6AFF"/>
    <w:rsid w:val="001A6DB0"/>
    <w:rsid w:val="001A79D5"/>
    <w:rsid w:val="001A7BE3"/>
    <w:rsid w:val="001B06CC"/>
    <w:rsid w:val="001B0BDD"/>
    <w:rsid w:val="001B1E82"/>
    <w:rsid w:val="001B2027"/>
    <w:rsid w:val="001B2725"/>
    <w:rsid w:val="001B5BA0"/>
    <w:rsid w:val="001B5C7E"/>
    <w:rsid w:val="001B65D8"/>
    <w:rsid w:val="001B7033"/>
    <w:rsid w:val="001B730A"/>
    <w:rsid w:val="001B766C"/>
    <w:rsid w:val="001B7BF9"/>
    <w:rsid w:val="001C024D"/>
    <w:rsid w:val="001C15F7"/>
    <w:rsid w:val="001C459C"/>
    <w:rsid w:val="001C5073"/>
    <w:rsid w:val="001C577B"/>
    <w:rsid w:val="001C6E6B"/>
    <w:rsid w:val="001C77EB"/>
    <w:rsid w:val="001D14F6"/>
    <w:rsid w:val="001D1815"/>
    <w:rsid w:val="001D1F7F"/>
    <w:rsid w:val="001D2CB2"/>
    <w:rsid w:val="001D2CC1"/>
    <w:rsid w:val="001D4363"/>
    <w:rsid w:val="001D4FC5"/>
    <w:rsid w:val="001D6189"/>
    <w:rsid w:val="001D61DB"/>
    <w:rsid w:val="001D61E5"/>
    <w:rsid w:val="001D62AC"/>
    <w:rsid w:val="001D6ECD"/>
    <w:rsid w:val="001E015A"/>
    <w:rsid w:val="001E0491"/>
    <w:rsid w:val="001E1F1C"/>
    <w:rsid w:val="001E425C"/>
    <w:rsid w:val="001E51C8"/>
    <w:rsid w:val="001E5FEF"/>
    <w:rsid w:val="001E62A1"/>
    <w:rsid w:val="001E63A2"/>
    <w:rsid w:val="001E781B"/>
    <w:rsid w:val="001F0524"/>
    <w:rsid w:val="001F0796"/>
    <w:rsid w:val="001F0DE6"/>
    <w:rsid w:val="001F0E63"/>
    <w:rsid w:val="001F24B7"/>
    <w:rsid w:val="001F2528"/>
    <w:rsid w:val="001F2920"/>
    <w:rsid w:val="001F3220"/>
    <w:rsid w:val="001F3ABB"/>
    <w:rsid w:val="001F3F9D"/>
    <w:rsid w:val="001F5B5F"/>
    <w:rsid w:val="001F6D6D"/>
    <w:rsid w:val="001F76D5"/>
    <w:rsid w:val="001F774A"/>
    <w:rsid w:val="001F7B0C"/>
    <w:rsid w:val="001F7C0D"/>
    <w:rsid w:val="001F7E95"/>
    <w:rsid w:val="0020302F"/>
    <w:rsid w:val="0020373D"/>
    <w:rsid w:val="0020435C"/>
    <w:rsid w:val="002046F5"/>
    <w:rsid w:val="00205AE3"/>
    <w:rsid w:val="00205FBA"/>
    <w:rsid w:val="0020637F"/>
    <w:rsid w:val="0020797D"/>
    <w:rsid w:val="00210271"/>
    <w:rsid w:val="00211F84"/>
    <w:rsid w:val="00212454"/>
    <w:rsid w:val="00212C84"/>
    <w:rsid w:val="0021315A"/>
    <w:rsid w:val="002147C3"/>
    <w:rsid w:val="00214F3B"/>
    <w:rsid w:val="00215064"/>
    <w:rsid w:val="00215645"/>
    <w:rsid w:val="00215780"/>
    <w:rsid w:val="002157B0"/>
    <w:rsid w:val="0021583C"/>
    <w:rsid w:val="00217890"/>
    <w:rsid w:val="0022094A"/>
    <w:rsid w:val="00223654"/>
    <w:rsid w:val="00224129"/>
    <w:rsid w:val="002244A8"/>
    <w:rsid w:val="00224C64"/>
    <w:rsid w:val="00224E16"/>
    <w:rsid w:val="00225111"/>
    <w:rsid w:val="00225C57"/>
    <w:rsid w:val="00226369"/>
    <w:rsid w:val="0022688F"/>
    <w:rsid w:val="00227CA1"/>
    <w:rsid w:val="0023283B"/>
    <w:rsid w:val="002330AC"/>
    <w:rsid w:val="00234F75"/>
    <w:rsid w:val="00235122"/>
    <w:rsid w:val="00235A7F"/>
    <w:rsid w:val="00236702"/>
    <w:rsid w:val="00237519"/>
    <w:rsid w:val="00237A23"/>
    <w:rsid w:val="00240AC2"/>
    <w:rsid w:val="00240D8C"/>
    <w:rsid w:val="002423A3"/>
    <w:rsid w:val="002424A1"/>
    <w:rsid w:val="002424A2"/>
    <w:rsid w:val="00243FF9"/>
    <w:rsid w:val="002443B1"/>
    <w:rsid w:val="00244BB2"/>
    <w:rsid w:val="00247304"/>
    <w:rsid w:val="00247ECD"/>
    <w:rsid w:val="0025063C"/>
    <w:rsid w:val="00250666"/>
    <w:rsid w:val="00250CAD"/>
    <w:rsid w:val="00250FCC"/>
    <w:rsid w:val="002514EA"/>
    <w:rsid w:val="002524FC"/>
    <w:rsid w:val="0025261C"/>
    <w:rsid w:val="0025276A"/>
    <w:rsid w:val="00252854"/>
    <w:rsid w:val="00252DB5"/>
    <w:rsid w:val="00254D5F"/>
    <w:rsid w:val="00255332"/>
    <w:rsid w:val="002555D2"/>
    <w:rsid w:val="00255BE1"/>
    <w:rsid w:val="00255F3D"/>
    <w:rsid w:val="0025757B"/>
    <w:rsid w:val="002575B3"/>
    <w:rsid w:val="00257D24"/>
    <w:rsid w:val="00257E9F"/>
    <w:rsid w:val="00260EF7"/>
    <w:rsid w:val="002641A5"/>
    <w:rsid w:val="0026621E"/>
    <w:rsid w:val="002666FE"/>
    <w:rsid w:val="00267778"/>
    <w:rsid w:val="002740B3"/>
    <w:rsid w:val="00274824"/>
    <w:rsid w:val="00274D89"/>
    <w:rsid w:val="002775CC"/>
    <w:rsid w:val="00280AB2"/>
    <w:rsid w:val="00280E4D"/>
    <w:rsid w:val="002818FD"/>
    <w:rsid w:val="00283103"/>
    <w:rsid w:val="002865F0"/>
    <w:rsid w:val="0028687C"/>
    <w:rsid w:val="00287555"/>
    <w:rsid w:val="00287CBD"/>
    <w:rsid w:val="0029036E"/>
    <w:rsid w:val="0029073A"/>
    <w:rsid w:val="00291586"/>
    <w:rsid w:val="002927DC"/>
    <w:rsid w:val="00292C0C"/>
    <w:rsid w:val="0029473A"/>
    <w:rsid w:val="00294CBE"/>
    <w:rsid w:val="00294D30"/>
    <w:rsid w:val="00295702"/>
    <w:rsid w:val="002A0800"/>
    <w:rsid w:val="002A0AD7"/>
    <w:rsid w:val="002A0C80"/>
    <w:rsid w:val="002A1547"/>
    <w:rsid w:val="002A4091"/>
    <w:rsid w:val="002A4E0E"/>
    <w:rsid w:val="002A57E3"/>
    <w:rsid w:val="002A57FA"/>
    <w:rsid w:val="002A6370"/>
    <w:rsid w:val="002A63ED"/>
    <w:rsid w:val="002A7516"/>
    <w:rsid w:val="002B0290"/>
    <w:rsid w:val="002B19CE"/>
    <w:rsid w:val="002B250D"/>
    <w:rsid w:val="002B28B9"/>
    <w:rsid w:val="002B2976"/>
    <w:rsid w:val="002B418B"/>
    <w:rsid w:val="002B4FBE"/>
    <w:rsid w:val="002B5710"/>
    <w:rsid w:val="002B5D64"/>
    <w:rsid w:val="002B6D14"/>
    <w:rsid w:val="002B767D"/>
    <w:rsid w:val="002B7E2B"/>
    <w:rsid w:val="002C08F4"/>
    <w:rsid w:val="002C0EF3"/>
    <w:rsid w:val="002C14D4"/>
    <w:rsid w:val="002C3178"/>
    <w:rsid w:val="002C3AE5"/>
    <w:rsid w:val="002C3D8D"/>
    <w:rsid w:val="002C4D11"/>
    <w:rsid w:val="002C5A2F"/>
    <w:rsid w:val="002C669A"/>
    <w:rsid w:val="002C70EB"/>
    <w:rsid w:val="002D0659"/>
    <w:rsid w:val="002D1504"/>
    <w:rsid w:val="002D1AF3"/>
    <w:rsid w:val="002D1ECB"/>
    <w:rsid w:val="002D21CB"/>
    <w:rsid w:val="002D453C"/>
    <w:rsid w:val="002D5015"/>
    <w:rsid w:val="002D5FF0"/>
    <w:rsid w:val="002D60E4"/>
    <w:rsid w:val="002D622A"/>
    <w:rsid w:val="002D6669"/>
    <w:rsid w:val="002D6886"/>
    <w:rsid w:val="002E001B"/>
    <w:rsid w:val="002E02ED"/>
    <w:rsid w:val="002E04D6"/>
    <w:rsid w:val="002E0AF3"/>
    <w:rsid w:val="002E1502"/>
    <w:rsid w:val="002E28DD"/>
    <w:rsid w:val="002E3B21"/>
    <w:rsid w:val="002E3EBC"/>
    <w:rsid w:val="002E3FE0"/>
    <w:rsid w:val="002E603A"/>
    <w:rsid w:val="002E6525"/>
    <w:rsid w:val="002E6897"/>
    <w:rsid w:val="002E6DDC"/>
    <w:rsid w:val="002E7ED0"/>
    <w:rsid w:val="002F2A43"/>
    <w:rsid w:val="002F3538"/>
    <w:rsid w:val="002F43CB"/>
    <w:rsid w:val="002F6B5A"/>
    <w:rsid w:val="002F7255"/>
    <w:rsid w:val="003006C6"/>
    <w:rsid w:val="00301131"/>
    <w:rsid w:val="003012AB"/>
    <w:rsid w:val="003014CE"/>
    <w:rsid w:val="00302D57"/>
    <w:rsid w:val="00302DA0"/>
    <w:rsid w:val="003033DB"/>
    <w:rsid w:val="00305BD5"/>
    <w:rsid w:val="003079FA"/>
    <w:rsid w:val="00307D85"/>
    <w:rsid w:val="00310637"/>
    <w:rsid w:val="0031120A"/>
    <w:rsid w:val="00311D63"/>
    <w:rsid w:val="00311D82"/>
    <w:rsid w:val="00312A11"/>
    <w:rsid w:val="003142BA"/>
    <w:rsid w:val="0031644B"/>
    <w:rsid w:val="003168B0"/>
    <w:rsid w:val="003168F9"/>
    <w:rsid w:val="003173ED"/>
    <w:rsid w:val="003176AB"/>
    <w:rsid w:val="00320A50"/>
    <w:rsid w:val="00321334"/>
    <w:rsid w:val="00322137"/>
    <w:rsid w:val="00322802"/>
    <w:rsid w:val="0032280F"/>
    <w:rsid w:val="00323120"/>
    <w:rsid w:val="0032330E"/>
    <w:rsid w:val="00323B4F"/>
    <w:rsid w:val="00323D5D"/>
    <w:rsid w:val="00324D1B"/>
    <w:rsid w:val="00327650"/>
    <w:rsid w:val="00330AD3"/>
    <w:rsid w:val="00330CFD"/>
    <w:rsid w:val="0033106C"/>
    <w:rsid w:val="0033136B"/>
    <w:rsid w:val="00331810"/>
    <w:rsid w:val="00331CE5"/>
    <w:rsid w:val="003334DC"/>
    <w:rsid w:val="0033440E"/>
    <w:rsid w:val="00334B55"/>
    <w:rsid w:val="00334E39"/>
    <w:rsid w:val="003351A1"/>
    <w:rsid w:val="00335C0A"/>
    <w:rsid w:val="00336C96"/>
    <w:rsid w:val="00337A32"/>
    <w:rsid w:val="003406D8"/>
    <w:rsid w:val="00341324"/>
    <w:rsid w:val="00341F61"/>
    <w:rsid w:val="00342FB0"/>
    <w:rsid w:val="003431DC"/>
    <w:rsid w:val="00344265"/>
    <w:rsid w:val="003452F0"/>
    <w:rsid w:val="00345B61"/>
    <w:rsid w:val="00345F68"/>
    <w:rsid w:val="003464B7"/>
    <w:rsid w:val="003465D9"/>
    <w:rsid w:val="00347272"/>
    <w:rsid w:val="00347D46"/>
    <w:rsid w:val="0035108B"/>
    <w:rsid w:val="003513E1"/>
    <w:rsid w:val="00352E5F"/>
    <w:rsid w:val="0035308A"/>
    <w:rsid w:val="0035311C"/>
    <w:rsid w:val="003531C5"/>
    <w:rsid w:val="00354A59"/>
    <w:rsid w:val="0035630E"/>
    <w:rsid w:val="00356C6B"/>
    <w:rsid w:val="00357766"/>
    <w:rsid w:val="0036079A"/>
    <w:rsid w:val="00361BDE"/>
    <w:rsid w:val="003631C0"/>
    <w:rsid w:val="003640A5"/>
    <w:rsid w:val="003645C9"/>
    <w:rsid w:val="00364C97"/>
    <w:rsid w:val="00364FFE"/>
    <w:rsid w:val="00365C94"/>
    <w:rsid w:val="00366573"/>
    <w:rsid w:val="003676DB"/>
    <w:rsid w:val="00367873"/>
    <w:rsid w:val="00367ADF"/>
    <w:rsid w:val="00367BA1"/>
    <w:rsid w:val="00367D18"/>
    <w:rsid w:val="003709E0"/>
    <w:rsid w:val="003711CC"/>
    <w:rsid w:val="00371E5E"/>
    <w:rsid w:val="00372A5C"/>
    <w:rsid w:val="00373641"/>
    <w:rsid w:val="00374268"/>
    <w:rsid w:val="0037450B"/>
    <w:rsid w:val="00374547"/>
    <w:rsid w:val="00374D4A"/>
    <w:rsid w:val="00375BCE"/>
    <w:rsid w:val="00377446"/>
    <w:rsid w:val="00380488"/>
    <w:rsid w:val="00381815"/>
    <w:rsid w:val="00381E3D"/>
    <w:rsid w:val="00383FAC"/>
    <w:rsid w:val="003841F6"/>
    <w:rsid w:val="00384BFD"/>
    <w:rsid w:val="003850D5"/>
    <w:rsid w:val="00385E79"/>
    <w:rsid w:val="00385F44"/>
    <w:rsid w:val="00387C19"/>
    <w:rsid w:val="003905C2"/>
    <w:rsid w:val="00391AD3"/>
    <w:rsid w:val="00392CDA"/>
    <w:rsid w:val="0039373E"/>
    <w:rsid w:val="0039387B"/>
    <w:rsid w:val="00394E1E"/>
    <w:rsid w:val="00396CE1"/>
    <w:rsid w:val="00396F5D"/>
    <w:rsid w:val="00396F78"/>
    <w:rsid w:val="003A0D71"/>
    <w:rsid w:val="003A165B"/>
    <w:rsid w:val="003A175E"/>
    <w:rsid w:val="003A1A24"/>
    <w:rsid w:val="003A2DE7"/>
    <w:rsid w:val="003A2FC3"/>
    <w:rsid w:val="003A350C"/>
    <w:rsid w:val="003A3DC1"/>
    <w:rsid w:val="003A4A43"/>
    <w:rsid w:val="003A50FD"/>
    <w:rsid w:val="003A55DA"/>
    <w:rsid w:val="003A57DC"/>
    <w:rsid w:val="003A5A60"/>
    <w:rsid w:val="003A5EBE"/>
    <w:rsid w:val="003A66F6"/>
    <w:rsid w:val="003A6BBA"/>
    <w:rsid w:val="003A767C"/>
    <w:rsid w:val="003A7962"/>
    <w:rsid w:val="003A7B73"/>
    <w:rsid w:val="003B08C7"/>
    <w:rsid w:val="003B21F1"/>
    <w:rsid w:val="003B2F4D"/>
    <w:rsid w:val="003B3170"/>
    <w:rsid w:val="003B3434"/>
    <w:rsid w:val="003B73B5"/>
    <w:rsid w:val="003C0346"/>
    <w:rsid w:val="003C2564"/>
    <w:rsid w:val="003C25CA"/>
    <w:rsid w:val="003C28A9"/>
    <w:rsid w:val="003C2F9F"/>
    <w:rsid w:val="003C312D"/>
    <w:rsid w:val="003C3285"/>
    <w:rsid w:val="003C4163"/>
    <w:rsid w:val="003C7225"/>
    <w:rsid w:val="003D02BB"/>
    <w:rsid w:val="003D0342"/>
    <w:rsid w:val="003D1308"/>
    <w:rsid w:val="003D1E1B"/>
    <w:rsid w:val="003D30F8"/>
    <w:rsid w:val="003D3FA5"/>
    <w:rsid w:val="003D496F"/>
    <w:rsid w:val="003D4ADD"/>
    <w:rsid w:val="003E0A47"/>
    <w:rsid w:val="003E0D3D"/>
    <w:rsid w:val="003E1D30"/>
    <w:rsid w:val="003E239E"/>
    <w:rsid w:val="003E363F"/>
    <w:rsid w:val="003E4FD8"/>
    <w:rsid w:val="003E5EF7"/>
    <w:rsid w:val="003E6C33"/>
    <w:rsid w:val="003F2002"/>
    <w:rsid w:val="003F2B74"/>
    <w:rsid w:val="003F4724"/>
    <w:rsid w:val="003F792A"/>
    <w:rsid w:val="003F7FC6"/>
    <w:rsid w:val="003F7FFB"/>
    <w:rsid w:val="0040130D"/>
    <w:rsid w:val="00401C4B"/>
    <w:rsid w:val="00402CEA"/>
    <w:rsid w:val="00402F3F"/>
    <w:rsid w:val="00403703"/>
    <w:rsid w:val="0040385C"/>
    <w:rsid w:val="004038F1"/>
    <w:rsid w:val="00404D99"/>
    <w:rsid w:val="0040593C"/>
    <w:rsid w:val="00405E2D"/>
    <w:rsid w:val="00407123"/>
    <w:rsid w:val="0040786E"/>
    <w:rsid w:val="004108A8"/>
    <w:rsid w:val="00410E7C"/>
    <w:rsid w:val="004110DB"/>
    <w:rsid w:val="00411DA1"/>
    <w:rsid w:val="0041385C"/>
    <w:rsid w:val="00413FF6"/>
    <w:rsid w:val="00414B2C"/>
    <w:rsid w:val="00415954"/>
    <w:rsid w:val="00415E3D"/>
    <w:rsid w:val="004171EE"/>
    <w:rsid w:val="004179FE"/>
    <w:rsid w:val="00421216"/>
    <w:rsid w:val="00421F89"/>
    <w:rsid w:val="004232FA"/>
    <w:rsid w:val="004237F1"/>
    <w:rsid w:val="00424061"/>
    <w:rsid w:val="00424B59"/>
    <w:rsid w:val="0042799C"/>
    <w:rsid w:val="00427D29"/>
    <w:rsid w:val="004312D8"/>
    <w:rsid w:val="00431BBA"/>
    <w:rsid w:val="00432CED"/>
    <w:rsid w:val="00435139"/>
    <w:rsid w:val="00435943"/>
    <w:rsid w:val="0043673B"/>
    <w:rsid w:val="0043682F"/>
    <w:rsid w:val="00437A96"/>
    <w:rsid w:val="00440478"/>
    <w:rsid w:val="0044189C"/>
    <w:rsid w:val="00441C75"/>
    <w:rsid w:val="00441EB5"/>
    <w:rsid w:val="00442452"/>
    <w:rsid w:val="00442B64"/>
    <w:rsid w:val="0044307B"/>
    <w:rsid w:val="004438D1"/>
    <w:rsid w:val="00443FF5"/>
    <w:rsid w:val="00444943"/>
    <w:rsid w:val="004450A8"/>
    <w:rsid w:val="0044530C"/>
    <w:rsid w:val="0044530E"/>
    <w:rsid w:val="00446410"/>
    <w:rsid w:val="004467A7"/>
    <w:rsid w:val="00446E8B"/>
    <w:rsid w:val="00447A3F"/>
    <w:rsid w:val="004503ED"/>
    <w:rsid w:val="00451B19"/>
    <w:rsid w:val="00451C1A"/>
    <w:rsid w:val="004524C8"/>
    <w:rsid w:val="00453950"/>
    <w:rsid w:val="00453BC3"/>
    <w:rsid w:val="00454458"/>
    <w:rsid w:val="00455931"/>
    <w:rsid w:val="00457BC5"/>
    <w:rsid w:val="0046023C"/>
    <w:rsid w:val="00461101"/>
    <w:rsid w:val="00462EB0"/>
    <w:rsid w:val="00463452"/>
    <w:rsid w:val="00464399"/>
    <w:rsid w:val="00464A7B"/>
    <w:rsid w:val="00465DFC"/>
    <w:rsid w:val="00466828"/>
    <w:rsid w:val="00467048"/>
    <w:rsid w:val="0046712E"/>
    <w:rsid w:val="00467739"/>
    <w:rsid w:val="00470D1C"/>
    <w:rsid w:val="00470E8F"/>
    <w:rsid w:val="00471537"/>
    <w:rsid w:val="0047203C"/>
    <w:rsid w:val="0047240A"/>
    <w:rsid w:val="0047380A"/>
    <w:rsid w:val="00473C81"/>
    <w:rsid w:val="00474825"/>
    <w:rsid w:val="00475AC1"/>
    <w:rsid w:val="00476054"/>
    <w:rsid w:val="0047756F"/>
    <w:rsid w:val="00477983"/>
    <w:rsid w:val="00480189"/>
    <w:rsid w:val="00480350"/>
    <w:rsid w:val="00480955"/>
    <w:rsid w:val="00480AE5"/>
    <w:rsid w:val="0048124B"/>
    <w:rsid w:val="00481770"/>
    <w:rsid w:val="00484361"/>
    <w:rsid w:val="004867F6"/>
    <w:rsid w:val="00486E93"/>
    <w:rsid w:val="00487C16"/>
    <w:rsid w:val="004906AB"/>
    <w:rsid w:val="00490860"/>
    <w:rsid w:val="004910AF"/>
    <w:rsid w:val="00491F97"/>
    <w:rsid w:val="0049217F"/>
    <w:rsid w:val="004925F1"/>
    <w:rsid w:val="0049303C"/>
    <w:rsid w:val="00493463"/>
    <w:rsid w:val="00493651"/>
    <w:rsid w:val="0049430A"/>
    <w:rsid w:val="00495423"/>
    <w:rsid w:val="00496246"/>
    <w:rsid w:val="00496781"/>
    <w:rsid w:val="00496C7C"/>
    <w:rsid w:val="004972B3"/>
    <w:rsid w:val="00497745"/>
    <w:rsid w:val="004A00FD"/>
    <w:rsid w:val="004A0C48"/>
    <w:rsid w:val="004A0CC6"/>
    <w:rsid w:val="004A1AFB"/>
    <w:rsid w:val="004A1C10"/>
    <w:rsid w:val="004A22D6"/>
    <w:rsid w:val="004A2338"/>
    <w:rsid w:val="004A2ECD"/>
    <w:rsid w:val="004A3478"/>
    <w:rsid w:val="004A44CF"/>
    <w:rsid w:val="004A49D9"/>
    <w:rsid w:val="004A527D"/>
    <w:rsid w:val="004A5493"/>
    <w:rsid w:val="004A65A0"/>
    <w:rsid w:val="004A6A87"/>
    <w:rsid w:val="004A75C5"/>
    <w:rsid w:val="004B0BC3"/>
    <w:rsid w:val="004B17F2"/>
    <w:rsid w:val="004B1F2D"/>
    <w:rsid w:val="004B2775"/>
    <w:rsid w:val="004B39B3"/>
    <w:rsid w:val="004B526A"/>
    <w:rsid w:val="004B5276"/>
    <w:rsid w:val="004B5546"/>
    <w:rsid w:val="004B5B5A"/>
    <w:rsid w:val="004B6010"/>
    <w:rsid w:val="004B6885"/>
    <w:rsid w:val="004B7B03"/>
    <w:rsid w:val="004C1A4D"/>
    <w:rsid w:val="004C26CA"/>
    <w:rsid w:val="004C2DA7"/>
    <w:rsid w:val="004C3F52"/>
    <w:rsid w:val="004C46C3"/>
    <w:rsid w:val="004C7117"/>
    <w:rsid w:val="004C746D"/>
    <w:rsid w:val="004D079A"/>
    <w:rsid w:val="004D177A"/>
    <w:rsid w:val="004D2107"/>
    <w:rsid w:val="004D2653"/>
    <w:rsid w:val="004D38B0"/>
    <w:rsid w:val="004D4227"/>
    <w:rsid w:val="004D4A41"/>
    <w:rsid w:val="004D4F27"/>
    <w:rsid w:val="004D55C7"/>
    <w:rsid w:val="004D5B1F"/>
    <w:rsid w:val="004E0238"/>
    <w:rsid w:val="004E0389"/>
    <w:rsid w:val="004E1419"/>
    <w:rsid w:val="004E25B9"/>
    <w:rsid w:val="004E2DBF"/>
    <w:rsid w:val="004E336F"/>
    <w:rsid w:val="004E483F"/>
    <w:rsid w:val="004E487F"/>
    <w:rsid w:val="004E49B1"/>
    <w:rsid w:val="004E4C3E"/>
    <w:rsid w:val="004E51D6"/>
    <w:rsid w:val="004E5253"/>
    <w:rsid w:val="004E5934"/>
    <w:rsid w:val="004E67A6"/>
    <w:rsid w:val="004E713C"/>
    <w:rsid w:val="004E715E"/>
    <w:rsid w:val="004F172F"/>
    <w:rsid w:val="004F2D2E"/>
    <w:rsid w:val="004F46F2"/>
    <w:rsid w:val="004F4E99"/>
    <w:rsid w:val="004F56AD"/>
    <w:rsid w:val="004F578C"/>
    <w:rsid w:val="004F6C92"/>
    <w:rsid w:val="004F7399"/>
    <w:rsid w:val="004F7EBE"/>
    <w:rsid w:val="005002A5"/>
    <w:rsid w:val="00501CFE"/>
    <w:rsid w:val="00501E8B"/>
    <w:rsid w:val="00502465"/>
    <w:rsid w:val="00502F9C"/>
    <w:rsid w:val="005034C9"/>
    <w:rsid w:val="00503790"/>
    <w:rsid w:val="005039B4"/>
    <w:rsid w:val="00505501"/>
    <w:rsid w:val="005056D6"/>
    <w:rsid w:val="00506569"/>
    <w:rsid w:val="00511766"/>
    <w:rsid w:val="00513B1D"/>
    <w:rsid w:val="00513BD8"/>
    <w:rsid w:val="005140D8"/>
    <w:rsid w:val="00516778"/>
    <w:rsid w:val="00516E25"/>
    <w:rsid w:val="005206AB"/>
    <w:rsid w:val="005236AC"/>
    <w:rsid w:val="00523FC8"/>
    <w:rsid w:val="00525087"/>
    <w:rsid w:val="0052554F"/>
    <w:rsid w:val="00525827"/>
    <w:rsid w:val="00525E4B"/>
    <w:rsid w:val="005272A0"/>
    <w:rsid w:val="00530353"/>
    <w:rsid w:val="0053046B"/>
    <w:rsid w:val="00530A96"/>
    <w:rsid w:val="005324F3"/>
    <w:rsid w:val="005342F0"/>
    <w:rsid w:val="00534BD7"/>
    <w:rsid w:val="005353C7"/>
    <w:rsid w:val="00535675"/>
    <w:rsid w:val="00537733"/>
    <w:rsid w:val="005447E2"/>
    <w:rsid w:val="005462E8"/>
    <w:rsid w:val="00550F03"/>
    <w:rsid w:val="00550F1F"/>
    <w:rsid w:val="0055145D"/>
    <w:rsid w:val="0055221F"/>
    <w:rsid w:val="00552284"/>
    <w:rsid w:val="00553E53"/>
    <w:rsid w:val="00553E94"/>
    <w:rsid w:val="00554004"/>
    <w:rsid w:val="005541E0"/>
    <w:rsid w:val="005545D5"/>
    <w:rsid w:val="0055488A"/>
    <w:rsid w:val="00556B78"/>
    <w:rsid w:val="00556C26"/>
    <w:rsid w:val="005575B2"/>
    <w:rsid w:val="00557B5A"/>
    <w:rsid w:val="00557D58"/>
    <w:rsid w:val="00560015"/>
    <w:rsid w:val="0056213A"/>
    <w:rsid w:val="005624C9"/>
    <w:rsid w:val="0056268F"/>
    <w:rsid w:val="00564358"/>
    <w:rsid w:val="00565CF9"/>
    <w:rsid w:val="00567A7D"/>
    <w:rsid w:val="00567C6E"/>
    <w:rsid w:val="005716D7"/>
    <w:rsid w:val="0057180B"/>
    <w:rsid w:val="005729B2"/>
    <w:rsid w:val="0057407E"/>
    <w:rsid w:val="00575755"/>
    <w:rsid w:val="00575A44"/>
    <w:rsid w:val="00575B6B"/>
    <w:rsid w:val="00582215"/>
    <w:rsid w:val="005842DF"/>
    <w:rsid w:val="0058434B"/>
    <w:rsid w:val="00584916"/>
    <w:rsid w:val="00585994"/>
    <w:rsid w:val="00586BC8"/>
    <w:rsid w:val="005900D0"/>
    <w:rsid w:val="00590736"/>
    <w:rsid w:val="00590780"/>
    <w:rsid w:val="00590E7D"/>
    <w:rsid w:val="00590F02"/>
    <w:rsid w:val="00591172"/>
    <w:rsid w:val="005935B3"/>
    <w:rsid w:val="0059414B"/>
    <w:rsid w:val="0059473F"/>
    <w:rsid w:val="00595014"/>
    <w:rsid w:val="00596E86"/>
    <w:rsid w:val="00597DE9"/>
    <w:rsid w:val="00597FF4"/>
    <w:rsid w:val="005A0846"/>
    <w:rsid w:val="005A1E55"/>
    <w:rsid w:val="005A26D5"/>
    <w:rsid w:val="005A286D"/>
    <w:rsid w:val="005A3AD2"/>
    <w:rsid w:val="005A6294"/>
    <w:rsid w:val="005A6782"/>
    <w:rsid w:val="005B03E6"/>
    <w:rsid w:val="005B0E71"/>
    <w:rsid w:val="005B1451"/>
    <w:rsid w:val="005B1C00"/>
    <w:rsid w:val="005B244A"/>
    <w:rsid w:val="005B28A8"/>
    <w:rsid w:val="005B3577"/>
    <w:rsid w:val="005B36EB"/>
    <w:rsid w:val="005B378A"/>
    <w:rsid w:val="005B3B2A"/>
    <w:rsid w:val="005B3F14"/>
    <w:rsid w:val="005B4ED4"/>
    <w:rsid w:val="005B5EFD"/>
    <w:rsid w:val="005B6586"/>
    <w:rsid w:val="005B684B"/>
    <w:rsid w:val="005C00D7"/>
    <w:rsid w:val="005C0994"/>
    <w:rsid w:val="005C1E30"/>
    <w:rsid w:val="005C2392"/>
    <w:rsid w:val="005C2CD8"/>
    <w:rsid w:val="005C3C8C"/>
    <w:rsid w:val="005C4591"/>
    <w:rsid w:val="005C4814"/>
    <w:rsid w:val="005C58CF"/>
    <w:rsid w:val="005D037E"/>
    <w:rsid w:val="005D0C4D"/>
    <w:rsid w:val="005D19F3"/>
    <w:rsid w:val="005D26C8"/>
    <w:rsid w:val="005D33F3"/>
    <w:rsid w:val="005D554E"/>
    <w:rsid w:val="005D5BD3"/>
    <w:rsid w:val="005D6280"/>
    <w:rsid w:val="005D70C6"/>
    <w:rsid w:val="005D78CE"/>
    <w:rsid w:val="005E04AE"/>
    <w:rsid w:val="005E1A55"/>
    <w:rsid w:val="005E1F45"/>
    <w:rsid w:val="005E262C"/>
    <w:rsid w:val="005E2974"/>
    <w:rsid w:val="005E2FB0"/>
    <w:rsid w:val="005E335A"/>
    <w:rsid w:val="005E4A5D"/>
    <w:rsid w:val="005E61EC"/>
    <w:rsid w:val="005E6CE7"/>
    <w:rsid w:val="005E6F64"/>
    <w:rsid w:val="005F08B3"/>
    <w:rsid w:val="005F0E93"/>
    <w:rsid w:val="005F1273"/>
    <w:rsid w:val="005F1DA9"/>
    <w:rsid w:val="005F39ED"/>
    <w:rsid w:val="005F3D33"/>
    <w:rsid w:val="005F41D0"/>
    <w:rsid w:val="005F4838"/>
    <w:rsid w:val="005F54C5"/>
    <w:rsid w:val="005F59E0"/>
    <w:rsid w:val="005F6AA5"/>
    <w:rsid w:val="005F7EBC"/>
    <w:rsid w:val="0060024E"/>
    <w:rsid w:val="00600CEF"/>
    <w:rsid w:val="00601773"/>
    <w:rsid w:val="00602F85"/>
    <w:rsid w:val="006050B5"/>
    <w:rsid w:val="00605CE3"/>
    <w:rsid w:val="006064E7"/>
    <w:rsid w:val="00607091"/>
    <w:rsid w:val="006114F3"/>
    <w:rsid w:val="00612085"/>
    <w:rsid w:val="0061209F"/>
    <w:rsid w:val="0061257E"/>
    <w:rsid w:val="00614246"/>
    <w:rsid w:val="0061595F"/>
    <w:rsid w:val="006172D3"/>
    <w:rsid w:val="006204DD"/>
    <w:rsid w:val="0062081E"/>
    <w:rsid w:val="00620AC1"/>
    <w:rsid w:val="00621127"/>
    <w:rsid w:val="006219E7"/>
    <w:rsid w:val="0062254C"/>
    <w:rsid w:val="00623083"/>
    <w:rsid w:val="0062328B"/>
    <w:rsid w:val="006232CC"/>
    <w:rsid w:val="00623653"/>
    <w:rsid w:val="00624F97"/>
    <w:rsid w:val="006253CB"/>
    <w:rsid w:val="00625CEA"/>
    <w:rsid w:val="00625EFC"/>
    <w:rsid w:val="006272F1"/>
    <w:rsid w:val="00627607"/>
    <w:rsid w:val="0063068B"/>
    <w:rsid w:val="00630901"/>
    <w:rsid w:val="0063170A"/>
    <w:rsid w:val="00632230"/>
    <w:rsid w:val="0063232D"/>
    <w:rsid w:val="0063304C"/>
    <w:rsid w:val="006330AC"/>
    <w:rsid w:val="00633219"/>
    <w:rsid w:val="00633E2B"/>
    <w:rsid w:val="006360FC"/>
    <w:rsid w:val="00637ED0"/>
    <w:rsid w:val="006413DA"/>
    <w:rsid w:val="0064211C"/>
    <w:rsid w:val="00642C8C"/>
    <w:rsid w:val="00643780"/>
    <w:rsid w:val="00643B7D"/>
    <w:rsid w:val="00643C30"/>
    <w:rsid w:val="0064416F"/>
    <w:rsid w:val="006460CA"/>
    <w:rsid w:val="00646AB9"/>
    <w:rsid w:val="006473EB"/>
    <w:rsid w:val="0065021D"/>
    <w:rsid w:val="00650C9A"/>
    <w:rsid w:val="00651C02"/>
    <w:rsid w:val="00651D87"/>
    <w:rsid w:val="006535A4"/>
    <w:rsid w:val="00653687"/>
    <w:rsid w:val="0065374B"/>
    <w:rsid w:val="00653958"/>
    <w:rsid w:val="00653986"/>
    <w:rsid w:val="0065429F"/>
    <w:rsid w:val="0065430D"/>
    <w:rsid w:val="00657981"/>
    <w:rsid w:val="00657DC1"/>
    <w:rsid w:val="006610EA"/>
    <w:rsid w:val="006611EE"/>
    <w:rsid w:val="00661A50"/>
    <w:rsid w:val="006642F5"/>
    <w:rsid w:val="006647F0"/>
    <w:rsid w:val="006649A5"/>
    <w:rsid w:val="00665EA2"/>
    <w:rsid w:val="006673BC"/>
    <w:rsid w:val="00667DC6"/>
    <w:rsid w:val="006705EA"/>
    <w:rsid w:val="00670E42"/>
    <w:rsid w:val="0067252A"/>
    <w:rsid w:val="0067320E"/>
    <w:rsid w:val="00673E02"/>
    <w:rsid w:val="006748B6"/>
    <w:rsid w:val="0067527D"/>
    <w:rsid w:val="006756DE"/>
    <w:rsid w:val="00677167"/>
    <w:rsid w:val="00677712"/>
    <w:rsid w:val="00680096"/>
    <w:rsid w:val="006816F4"/>
    <w:rsid w:val="006818E3"/>
    <w:rsid w:val="00682D22"/>
    <w:rsid w:val="00682F0F"/>
    <w:rsid w:val="0068316D"/>
    <w:rsid w:val="00684F7E"/>
    <w:rsid w:val="006852AB"/>
    <w:rsid w:val="00685B41"/>
    <w:rsid w:val="00687A6B"/>
    <w:rsid w:val="0069016E"/>
    <w:rsid w:val="00691DD0"/>
    <w:rsid w:val="006925A9"/>
    <w:rsid w:val="00692E5D"/>
    <w:rsid w:val="00692EEA"/>
    <w:rsid w:val="00693085"/>
    <w:rsid w:val="00693D54"/>
    <w:rsid w:val="00694B10"/>
    <w:rsid w:val="00694DB6"/>
    <w:rsid w:val="00694E3D"/>
    <w:rsid w:val="006951CD"/>
    <w:rsid w:val="00695B3F"/>
    <w:rsid w:val="00697EDC"/>
    <w:rsid w:val="006A2538"/>
    <w:rsid w:val="006A2AE8"/>
    <w:rsid w:val="006A2C86"/>
    <w:rsid w:val="006A2FEB"/>
    <w:rsid w:val="006A30E7"/>
    <w:rsid w:val="006A4786"/>
    <w:rsid w:val="006A67A3"/>
    <w:rsid w:val="006A6934"/>
    <w:rsid w:val="006A73F8"/>
    <w:rsid w:val="006A76AC"/>
    <w:rsid w:val="006B0463"/>
    <w:rsid w:val="006B0A1F"/>
    <w:rsid w:val="006B1948"/>
    <w:rsid w:val="006B28E9"/>
    <w:rsid w:val="006B3286"/>
    <w:rsid w:val="006B52F3"/>
    <w:rsid w:val="006B54C2"/>
    <w:rsid w:val="006B5A68"/>
    <w:rsid w:val="006B6AB9"/>
    <w:rsid w:val="006B6C68"/>
    <w:rsid w:val="006B6EFA"/>
    <w:rsid w:val="006B7252"/>
    <w:rsid w:val="006C0285"/>
    <w:rsid w:val="006C087B"/>
    <w:rsid w:val="006C16DC"/>
    <w:rsid w:val="006C1DBD"/>
    <w:rsid w:val="006C2101"/>
    <w:rsid w:val="006C2618"/>
    <w:rsid w:val="006C265B"/>
    <w:rsid w:val="006C439C"/>
    <w:rsid w:val="006C4655"/>
    <w:rsid w:val="006C56D6"/>
    <w:rsid w:val="006C5B7D"/>
    <w:rsid w:val="006C5BB8"/>
    <w:rsid w:val="006C5E4C"/>
    <w:rsid w:val="006C5ED3"/>
    <w:rsid w:val="006C6D4D"/>
    <w:rsid w:val="006C6F0D"/>
    <w:rsid w:val="006C7722"/>
    <w:rsid w:val="006C7EA7"/>
    <w:rsid w:val="006D0F5C"/>
    <w:rsid w:val="006D223B"/>
    <w:rsid w:val="006D2C23"/>
    <w:rsid w:val="006D2D44"/>
    <w:rsid w:val="006D337E"/>
    <w:rsid w:val="006D3501"/>
    <w:rsid w:val="006D4FA2"/>
    <w:rsid w:val="006D5423"/>
    <w:rsid w:val="006D6082"/>
    <w:rsid w:val="006D69BF"/>
    <w:rsid w:val="006D7E67"/>
    <w:rsid w:val="006E1CB8"/>
    <w:rsid w:val="006E2735"/>
    <w:rsid w:val="006E407A"/>
    <w:rsid w:val="006E531F"/>
    <w:rsid w:val="006E56DA"/>
    <w:rsid w:val="006E71F6"/>
    <w:rsid w:val="006E7506"/>
    <w:rsid w:val="006E7787"/>
    <w:rsid w:val="006E7BDC"/>
    <w:rsid w:val="006F1D36"/>
    <w:rsid w:val="006F2293"/>
    <w:rsid w:val="006F28F7"/>
    <w:rsid w:val="006F39CD"/>
    <w:rsid w:val="006F5ECF"/>
    <w:rsid w:val="006F6C29"/>
    <w:rsid w:val="006F7EBA"/>
    <w:rsid w:val="00700C65"/>
    <w:rsid w:val="0070189D"/>
    <w:rsid w:val="00701B7E"/>
    <w:rsid w:val="00701C9B"/>
    <w:rsid w:val="00703E9A"/>
    <w:rsid w:val="007042CA"/>
    <w:rsid w:val="0070440F"/>
    <w:rsid w:val="00704594"/>
    <w:rsid w:val="00704A56"/>
    <w:rsid w:val="00707EF7"/>
    <w:rsid w:val="00710380"/>
    <w:rsid w:val="007105EB"/>
    <w:rsid w:val="00710A6E"/>
    <w:rsid w:val="007110FC"/>
    <w:rsid w:val="007115B5"/>
    <w:rsid w:val="007117EF"/>
    <w:rsid w:val="00711CB1"/>
    <w:rsid w:val="00712984"/>
    <w:rsid w:val="00713361"/>
    <w:rsid w:val="00713E18"/>
    <w:rsid w:val="007140E7"/>
    <w:rsid w:val="00714A41"/>
    <w:rsid w:val="00714D16"/>
    <w:rsid w:val="00715074"/>
    <w:rsid w:val="0071551F"/>
    <w:rsid w:val="00715C7A"/>
    <w:rsid w:val="007160BC"/>
    <w:rsid w:val="0071667C"/>
    <w:rsid w:val="007166D6"/>
    <w:rsid w:val="00717007"/>
    <w:rsid w:val="0072191E"/>
    <w:rsid w:val="007222E0"/>
    <w:rsid w:val="00724113"/>
    <w:rsid w:val="00725716"/>
    <w:rsid w:val="0072694F"/>
    <w:rsid w:val="0072791A"/>
    <w:rsid w:val="00730519"/>
    <w:rsid w:val="007319A9"/>
    <w:rsid w:val="00732687"/>
    <w:rsid w:val="0073635F"/>
    <w:rsid w:val="00736FF8"/>
    <w:rsid w:val="00737010"/>
    <w:rsid w:val="00737E35"/>
    <w:rsid w:val="007402C4"/>
    <w:rsid w:val="00741758"/>
    <w:rsid w:val="00741E08"/>
    <w:rsid w:val="0074253F"/>
    <w:rsid w:val="00744069"/>
    <w:rsid w:val="00744700"/>
    <w:rsid w:val="00745189"/>
    <w:rsid w:val="0074534E"/>
    <w:rsid w:val="00745490"/>
    <w:rsid w:val="00745F0B"/>
    <w:rsid w:val="00751441"/>
    <w:rsid w:val="00751867"/>
    <w:rsid w:val="007527E6"/>
    <w:rsid w:val="00753403"/>
    <w:rsid w:val="007536B6"/>
    <w:rsid w:val="00754C78"/>
    <w:rsid w:val="00755204"/>
    <w:rsid w:val="00757404"/>
    <w:rsid w:val="00757A9F"/>
    <w:rsid w:val="00760EE0"/>
    <w:rsid w:val="00762FB2"/>
    <w:rsid w:val="00764E61"/>
    <w:rsid w:val="0076510D"/>
    <w:rsid w:val="007654A1"/>
    <w:rsid w:val="00767AAB"/>
    <w:rsid w:val="00770246"/>
    <w:rsid w:val="00770AF2"/>
    <w:rsid w:val="00770D38"/>
    <w:rsid w:val="00771312"/>
    <w:rsid w:val="007721CA"/>
    <w:rsid w:val="00772651"/>
    <w:rsid w:val="0077268F"/>
    <w:rsid w:val="00772BB7"/>
    <w:rsid w:val="00772E5E"/>
    <w:rsid w:val="00776AD8"/>
    <w:rsid w:val="00777449"/>
    <w:rsid w:val="007776A8"/>
    <w:rsid w:val="00777A78"/>
    <w:rsid w:val="007805B3"/>
    <w:rsid w:val="00780E2D"/>
    <w:rsid w:val="00781643"/>
    <w:rsid w:val="007825B5"/>
    <w:rsid w:val="00783199"/>
    <w:rsid w:val="00783CCD"/>
    <w:rsid w:val="00784372"/>
    <w:rsid w:val="00785A13"/>
    <w:rsid w:val="00785F8A"/>
    <w:rsid w:val="00786ABC"/>
    <w:rsid w:val="00787305"/>
    <w:rsid w:val="00787490"/>
    <w:rsid w:val="00787D68"/>
    <w:rsid w:val="007901F0"/>
    <w:rsid w:val="00790634"/>
    <w:rsid w:val="00790BB0"/>
    <w:rsid w:val="00790E01"/>
    <w:rsid w:val="00792BF1"/>
    <w:rsid w:val="007935D1"/>
    <w:rsid w:val="00793CE8"/>
    <w:rsid w:val="00793EDC"/>
    <w:rsid w:val="0079470B"/>
    <w:rsid w:val="0079569C"/>
    <w:rsid w:val="00795752"/>
    <w:rsid w:val="0079655F"/>
    <w:rsid w:val="00796C10"/>
    <w:rsid w:val="007A072B"/>
    <w:rsid w:val="007A07B7"/>
    <w:rsid w:val="007A11E5"/>
    <w:rsid w:val="007A1B47"/>
    <w:rsid w:val="007A3068"/>
    <w:rsid w:val="007A4BA3"/>
    <w:rsid w:val="007A66E1"/>
    <w:rsid w:val="007A74FB"/>
    <w:rsid w:val="007A780B"/>
    <w:rsid w:val="007B09A2"/>
    <w:rsid w:val="007B20C2"/>
    <w:rsid w:val="007B3AA1"/>
    <w:rsid w:val="007B3C1D"/>
    <w:rsid w:val="007B7523"/>
    <w:rsid w:val="007C0359"/>
    <w:rsid w:val="007C0E08"/>
    <w:rsid w:val="007C1642"/>
    <w:rsid w:val="007C1671"/>
    <w:rsid w:val="007C25A0"/>
    <w:rsid w:val="007C35B9"/>
    <w:rsid w:val="007C5641"/>
    <w:rsid w:val="007D06E5"/>
    <w:rsid w:val="007D130F"/>
    <w:rsid w:val="007D190C"/>
    <w:rsid w:val="007D25F3"/>
    <w:rsid w:val="007D3B7E"/>
    <w:rsid w:val="007D4060"/>
    <w:rsid w:val="007D42B1"/>
    <w:rsid w:val="007D4441"/>
    <w:rsid w:val="007D4E41"/>
    <w:rsid w:val="007D5FF7"/>
    <w:rsid w:val="007E14B3"/>
    <w:rsid w:val="007E1C05"/>
    <w:rsid w:val="007E2CB5"/>
    <w:rsid w:val="007E3D93"/>
    <w:rsid w:val="007E4508"/>
    <w:rsid w:val="007E4BEB"/>
    <w:rsid w:val="007E4D08"/>
    <w:rsid w:val="007E692F"/>
    <w:rsid w:val="007E7B4F"/>
    <w:rsid w:val="007F0410"/>
    <w:rsid w:val="007F074D"/>
    <w:rsid w:val="007F08BB"/>
    <w:rsid w:val="007F120D"/>
    <w:rsid w:val="007F12E9"/>
    <w:rsid w:val="007F140A"/>
    <w:rsid w:val="007F165F"/>
    <w:rsid w:val="007F2CA2"/>
    <w:rsid w:val="007F30D6"/>
    <w:rsid w:val="007F4BFE"/>
    <w:rsid w:val="007F5693"/>
    <w:rsid w:val="007F58D3"/>
    <w:rsid w:val="007F5FC9"/>
    <w:rsid w:val="007F6DC1"/>
    <w:rsid w:val="007F7569"/>
    <w:rsid w:val="007F7F8F"/>
    <w:rsid w:val="00801D83"/>
    <w:rsid w:val="00801DC2"/>
    <w:rsid w:val="00802362"/>
    <w:rsid w:val="00805FB9"/>
    <w:rsid w:val="00806612"/>
    <w:rsid w:val="00807114"/>
    <w:rsid w:val="00810A05"/>
    <w:rsid w:val="00811453"/>
    <w:rsid w:val="008119DA"/>
    <w:rsid w:val="00812004"/>
    <w:rsid w:val="0081446E"/>
    <w:rsid w:val="00814DD9"/>
    <w:rsid w:val="00815A6F"/>
    <w:rsid w:val="00816576"/>
    <w:rsid w:val="00816912"/>
    <w:rsid w:val="0082082D"/>
    <w:rsid w:val="00820984"/>
    <w:rsid w:val="00821389"/>
    <w:rsid w:val="00821A80"/>
    <w:rsid w:val="00822FC2"/>
    <w:rsid w:val="00823500"/>
    <w:rsid w:val="008239D3"/>
    <w:rsid w:val="0082498A"/>
    <w:rsid w:val="00825FA1"/>
    <w:rsid w:val="0082633B"/>
    <w:rsid w:val="008268EB"/>
    <w:rsid w:val="00830226"/>
    <w:rsid w:val="008308BC"/>
    <w:rsid w:val="00830A66"/>
    <w:rsid w:val="00831ED2"/>
    <w:rsid w:val="00833F3E"/>
    <w:rsid w:val="00834E2E"/>
    <w:rsid w:val="0083719B"/>
    <w:rsid w:val="0083745F"/>
    <w:rsid w:val="00840362"/>
    <w:rsid w:val="00840C6D"/>
    <w:rsid w:val="00841B9C"/>
    <w:rsid w:val="00842AFA"/>
    <w:rsid w:val="00842BB4"/>
    <w:rsid w:val="00842E53"/>
    <w:rsid w:val="00844610"/>
    <w:rsid w:val="00844E17"/>
    <w:rsid w:val="00844EF5"/>
    <w:rsid w:val="00845909"/>
    <w:rsid w:val="00845F21"/>
    <w:rsid w:val="008461F8"/>
    <w:rsid w:val="00847068"/>
    <w:rsid w:val="008476D9"/>
    <w:rsid w:val="0084785B"/>
    <w:rsid w:val="00850014"/>
    <w:rsid w:val="008501A3"/>
    <w:rsid w:val="0085024D"/>
    <w:rsid w:val="00851461"/>
    <w:rsid w:val="0085260F"/>
    <w:rsid w:val="00853AC9"/>
    <w:rsid w:val="0085510D"/>
    <w:rsid w:val="00855673"/>
    <w:rsid w:val="00855ED6"/>
    <w:rsid w:val="00856DDF"/>
    <w:rsid w:val="0086077F"/>
    <w:rsid w:val="00860839"/>
    <w:rsid w:val="00860F16"/>
    <w:rsid w:val="00861AB9"/>
    <w:rsid w:val="00861ED7"/>
    <w:rsid w:val="008623E6"/>
    <w:rsid w:val="008626A9"/>
    <w:rsid w:val="0086424C"/>
    <w:rsid w:val="0086455D"/>
    <w:rsid w:val="00866220"/>
    <w:rsid w:val="0086655E"/>
    <w:rsid w:val="00866856"/>
    <w:rsid w:val="008677F9"/>
    <w:rsid w:val="00870DFA"/>
    <w:rsid w:val="00871D07"/>
    <w:rsid w:val="0087235C"/>
    <w:rsid w:val="0087254A"/>
    <w:rsid w:val="00872716"/>
    <w:rsid w:val="0087287B"/>
    <w:rsid w:val="00872FFB"/>
    <w:rsid w:val="00875CC9"/>
    <w:rsid w:val="00876872"/>
    <w:rsid w:val="0087693E"/>
    <w:rsid w:val="00877FB2"/>
    <w:rsid w:val="00880DCE"/>
    <w:rsid w:val="00882346"/>
    <w:rsid w:val="00883351"/>
    <w:rsid w:val="00884417"/>
    <w:rsid w:val="0088456D"/>
    <w:rsid w:val="0088485A"/>
    <w:rsid w:val="00884E0B"/>
    <w:rsid w:val="00885CBB"/>
    <w:rsid w:val="00890753"/>
    <w:rsid w:val="00890A36"/>
    <w:rsid w:val="00891C75"/>
    <w:rsid w:val="008922B2"/>
    <w:rsid w:val="00892ABF"/>
    <w:rsid w:val="008930B2"/>
    <w:rsid w:val="00893304"/>
    <w:rsid w:val="00893A7C"/>
    <w:rsid w:val="008941B9"/>
    <w:rsid w:val="008945AF"/>
    <w:rsid w:val="00894E14"/>
    <w:rsid w:val="008959BB"/>
    <w:rsid w:val="00896659"/>
    <w:rsid w:val="00896774"/>
    <w:rsid w:val="00897795"/>
    <w:rsid w:val="008A2E31"/>
    <w:rsid w:val="008A3AC3"/>
    <w:rsid w:val="008A3D2C"/>
    <w:rsid w:val="008A50F7"/>
    <w:rsid w:val="008A52CD"/>
    <w:rsid w:val="008A7954"/>
    <w:rsid w:val="008B0307"/>
    <w:rsid w:val="008B0D31"/>
    <w:rsid w:val="008B0E0E"/>
    <w:rsid w:val="008B203C"/>
    <w:rsid w:val="008B2E8D"/>
    <w:rsid w:val="008B345A"/>
    <w:rsid w:val="008B3B43"/>
    <w:rsid w:val="008B3E54"/>
    <w:rsid w:val="008B483E"/>
    <w:rsid w:val="008B4DF1"/>
    <w:rsid w:val="008B532A"/>
    <w:rsid w:val="008B55EB"/>
    <w:rsid w:val="008B588F"/>
    <w:rsid w:val="008B7AEB"/>
    <w:rsid w:val="008C073A"/>
    <w:rsid w:val="008C161E"/>
    <w:rsid w:val="008C2445"/>
    <w:rsid w:val="008C27F8"/>
    <w:rsid w:val="008C2EA2"/>
    <w:rsid w:val="008C460B"/>
    <w:rsid w:val="008C477E"/>
    <w:rsid w:val="008C4AD4"/>
    <w:rsid w:val="008C4B72"/>
    <w:rsid w:val="008C6AE9"/>
    <w:rsid w:val="008C6E27"/>
    <w:rsid w:val="008C7CA4"/>
    <w:rsid w:val="008D0236"/>
    <w:rsid w:val="008D06FC"/>
    <w:rsid w:val="008D074D"/>
    <w:rsid w:val="008D0BB1"/>
    <w:rsid w:val="008D1392"/>
    <w:rsid w:val="008D17E0"/>
    <w:rsid w:val="008D275A"/>
    <w:rsid w:val="008D41C2"/>
    <w:rsid w:val="008D43EF"/>
    <w:rsid w:val="008D44E5"/>
    <w:rsid w:val="008D482F"/>
    <w:rsid w:val="008D4F3F"/>
    <w:rsid w:val="008D6007"/>
    <w:rsid w:val="008D6A39"/>
    <w:rsid w:val="008D6D29"/>
    <w:rsid w:val="008E11A9"/>
    <w:rsid w:val="008E1746"/>
    <w:rsid w:val="008E4B43"/>
    <w:rsid w:val="008E5707"/>
    <w:rsid w:val="008E64AC"/>
    <w:rsid w:val="008E7981"/>
    <w:rsid w:val="008E7CC7"/>
    <w:rsid w:val="008F000E"/>
    <w:rsid w:val="008F0DC0"/>
    <w:rsid w:val="008F0E14"/>
    <w:rsid w:val="008F1E7F"/>
    <w:rsid w:val="008F2BD1"/>
    <w:rsid w:val="008F2D9F"/>
    <w:rsid w:val="008F3795"/>
    <w:rsid w:val="008F4C87"/>
    <w:rsid w:val="008F530B"/>
    <w:rsid w:val="008F5AB0"/>
    <w:rsid w:val="008F6C47"/>
    <w:rsid w:val="008F6F45"/>
    <w:rsid w:val="008F7A25"/>
    <w:rsid w:val="00900918"/>
    <w:rsid w:val="00902099"/>
    <w:rsid w:val="00902D3F"/>
    <w:rsid w:val="00903C8A"/>
    <w:rsid w:val="00903F66"/>
    <w:rsid w:val="00905157"/>
    <w:rsid w:val="00905387"/>
    <w:rsid w:val="00905593"/>
    <w:rsid w:val="00906664"/>
    <w:rsid w:val="00906F9D"/>
    <w:rsid w:val="00906FB8"/>
    <w:rsid w:val="009102C0"/>
    <w:rsid w:val="0091068E"/>
    <w:rsid w:val="00910795"/>
    <w:rsid w:val="00912E2D"/>
    <w:rsid w:val="00913346"/>
    <w:rsid w:val="009137D6"/>
    <w:rsid w:val="00914485"/>
    <w:rsid w:val="0091529C"/>
    <w:rsid w:val="009161AD"/>
    <w:rsid w:val="009175C9"/>
    <w:rsid w:val="009179E7"/>
    <w:rsid w:val="00917AB8"/>
    <w:rsid w:val="00920C58"/>
    <w:rsid w:val="0092130D"/>
    <w:rsid w:val="009223EB"/>
    <w:rsid w:val="00922CA5"/>
    <w:rsid w:val="0092337F"/>
    <w:rsid w:val="00923A57"/>
    <w:rsid w:val="009240A5"/>
    <w:rsid w:val="009255DD"/>
    <w:rsid w:val="009276D8"/>
    <w:rsid w:val="00930029"/>
    <w:rsid w:val="00930849"/>
    <w:rsid w:val="0093128B"/>
    <w:rsid w:val="0093128F"/>
    <w:rsid w:val="00934168"/>
    <w:rsid w:val="00934CA1"/>
    <w:rsid w:val="00934EDD"/>
    <w:rsid w:val="00935169"/>
    <w:rsid w:val="00935521"/>
    <w:rsid w:val="00935ECD"/>
    <w:rsid w:val="00936A88"/>
    <w:rsid w:val="00937EFB"/>
    <w:rsid w:val="009420FF"/>
    <w:rsid w:val="00942187"/>
    <w:rsid w:val="009427B0"/>
    <w:rsid w:val="009430E6"/>
    <w:rsid w:val="0094321C"/>
    <w:rsid w:val="00944AF6"/>
    <w:rsid w:val="00944C1E"/>
    <w:rsid w:val="00944E93"/>
    <w:rsid w:val="00944FCC"/>
    <w:rsid w:val="009455D6"/>
    <w:rsid w:val="00945C4A"/>
    <w:rsid w:val="00945CF8"/>
    <w:rsid w:val="00947D46"/>
    <w:rsid w:val="009506C7"/>
    <w:rsid w:val="00951463"/>
    <w:rsid w:val="00951A9A"/>
    <w:rsid w:val="00952425"/>
    <w:rsid w:val="00952625"/>
    <w:rsid w:val="009526CF"/>
    <w:rsid w:val="009537CB"/>
    <w:rsid w:val="009544C5"/>
    <w:rsid w:val="00956374"/>
    <w:rsid w:val="00957762"/>
    <w:rsid w:val="00957E1A"/>
    <w:rsid w:val="009605FC"/>
    <w:rsid w:val="009627C5"/>
    <w:rsid w:val="0096290D"/>
    <w:rsid w:val="0096291D"/>
    <w:rsid w:val="00963EE8"/>
    <w:rsid w:val="00964EB4"/>
    <w:rsid w:val="0096521B"/>
    <w:rsid w:val="00965225"/>
    <w:rsid w:val="00965B87"/>
    <w:rsid w:val="009660CA"/>
    <w:rsid w:val="009665BB"/>
    <w:rsid w:val="00966773"/>
    <w:rsid w:val="0097049F"/>
    <w:rsid w:val="00972273"/>
    <w:rsid w:val="009728EE"/>
    <w:rsid w:val="00973B0B"/>
    <w:rsid w:val="00974378"/>
    <w:rsid w:val="0097714D"/>
    <w:rsid w:val="00977F9A"/>
    <w:rsid w:val="00981059"/>
    <w:rsid w:val="00982A3B"/>
    <w:rsid w:val="00983897"/>
    <w:rsid w:val="009838AB"/>
    <w:rsid w:val="00983C2D"/>
    <w:rsid w:val="00983D59"/>
    <w:rsid w:val="0098456E"/>
    <w:rsid w:val="00985273"/>
    <w:rsid w:val="009852D5"/>
    <w:rsid w:val="00985D1F"/>
    <w:rsid w:val="009866B6"/>
    <w:rsid w:val="009871BE"/>
    <w:rsid w:val="009875EC"/>
    <w:rsid w:val="00987F03"/>
    <w:rsid w:val="00990DBD"/>
    <w:rsid w:val="009918E6"/>
    <w:rsid w:val="00992755"/>
    <w:rsid w:val="00996B8B"/>
    <w:rsid w:val="00996CA1"/>
    <w:rsid w:val="009976DB"/>
    <w:rsid w:val="009A0670"/>
    <w:rsid w:val="009A0B43"/>
    <w:rsid w:val="009A107A"/>
    <w:rsid w:val="009A1592"/>
    <w:rsid w:val="009A16F5"/>
    <w:rsid w:val="009A1A98"/>
    <w:rsid w:val="009A27F7"/>
    <w:rsid w:val="009A2F95"/>
    <w:rsid w:val="009A3B82"/>
    <w:rsid w:val="009A57BF"/>
    <w:rsid w:val="009A582F"/>
    <w:rsid w:val="009A58DF"/>
    <w:rsid w:val="009A61A6"/>
    <w:rsid w:val="009A6B3F"/>
    <w:rsid w:val="009A71E9"/>
    <w:rsid w:val="009A7799"/>
    <w:rsid w:val="009B1209"/>
    <w:rsid w:val="009B1AC7"/>
    <w:rsid w:val="009B222E"/>
    <w:rsid w:val="009B2257"/>
    <w:rsid w:val="009B2672"/>
    <w:rsid w:val="009B55C4"/>
    <w:rsid w:val="009B5719"/>
    <w:rsid w:val="009B6848"/>
    <w:rsid w:val="009B6E94"/>
    <w:rsid w:val="009B7DC8"/>
    <w:rsid w:val="009C08D8"/>
    <w:rsid w:val="009C092C"/>
    <w:rsid w:val="009C2673"/>
    <w:rsid w:val="009C3370"/>
    <w:rsid w:val="009C3AAC"/>
    <w:rsid w:val="009C4200"/>
    <w:rsid w:val="009C55D2"/>
    <w:rsid w:val="009C6B12"/>
    <w:rsid w:val="009C744A"/>
    <w:rsid w:val="009C7D38"/>
    <w:rsid w:val="009C7F6A"/>
    <w:rsid w:val="009D0163"/>
    <w:rsid w:val="009D10D0"/>
    <w:rsid w:val="009D15E5"/>
    <w:rsid w:val="009D1A71"/>
    <w:rsid w:val="009D3231"/>
    <w:rsid w:val="009D42E0"/>
    <w:rsid w:val="009D44F0"/>
    <w:rsid w:val="009D602C"/>
    <w:rsid w:val="009D70EE"/>
    <w:rsid w:val="009D74F1"/>
    <w:rsid w:val="009D7909"/>
    <w:rsid w:val="009E09FB"/>
    <w:rsid w:val="009E0BE8"/>
    <w:rsid w:val="009E0D1C"/>
    <w:rsid w:val="009E0DDA"/>
    <w:rsid w:val="009E0E3D"/>
    <w:rsid w:val="009E230B"/>
    <w:rsid w:val="009E2C4C"/>
    <w:rsid w:val="009E42AA"/>
    <w:rsid w:val="009E4409"/>
    <w:rsid w:val="009E4633"/>
    <w:rsid w:val="009E4A05"/>
    <w:rsid w:val="009E4E1B"/>
    <w:rsid w:val="009E56E9"/>
    <w:rsid w:val="009E5BFD"/>
    <w:rsid w:val="009E72FE"/>
    <w:rsid w:val="009E7B65"/>
    <w:rsid w:val="009E7C25"/>
    <w:rsid w:val="009E7CF8"/>
    <w:rsid w:val="009F00E3"/>
    <w:rsid w:val="009F10B1"/>
    <w:rsid w:val="009F25C5"/>
    <w:rsid w:val="009F293A"/>
    <w:rsid w:val="009F2D5A"/>
    <w:rsid w:val="009F311B"/>
    <w:rsid w:val="009F37CD"/>
    <w:rsid w:val="009F37EA"/>
    <w:rsid w:val="009F3C49"/>
    <w:rsid w:val="009F3EB3"/>
    <w:rsid w:val="009F47C6"/>
    <w:rsid w:val="009F6364"/>
    <w:rsid w:val="009F69D8"/>
    <w:rsid w:val="009F77E0"/>
    <w:rsid w:val="00A021FB"/>
    <w:rsid w:val="00A022F0"/>
    <w:rsid w:val="00A02607"/>
    <w:rsid w:val="00A02A50"/>
    <w:rsid w:val="00A03B3B"/>
    <w:rsid w:val="00A04023"/>
    <w:rsid w:val="00A05F75"/>
    <w:rsid w:val="00A068ED"/>
    <w:rsid w:val="00A06BD2"/>
    <w:rsid w:val="00A070A2"/>
    <w:rsid w:val="00A07697"/>
    <w:rsid w:val="00A10FB9"/>
    <w:rsid w:val="00A137D0"/>
    <w:rsid w:val="00A1397F"/>
    <w:rsid w:val="00A146F2"/>
    <w:rsid w:val="00A14F7C"/>
    <w:rsid w:val="00A154D1"/>
    <w:rsid w:val="00A16992"/>
    <w:rsid w:val="00A16A3F"/>
    <w:rsid w:val="00A201DA"/>
    <w:rsid w:val="00A20DEA"/>
    <w:rsid w:val="00A21603"/>
    <w:rsid w:val="00A22729"/>
    <w:rsid w:val="00A22AB9"/>
    <w:rsid w:val="00A24C6F"/>
    <w:rsid w:val="00A266AF"/>
    <w:rsid w:val="00A30F4B"/>
    <w:rsid w:val="00A31D71"/>
    <w:rsid w:val="00A32F01"/>
    <w:rsid w:val="00A3369B"/>
    <w:rsid w:val="00A34A2A"/>
    <w:rsid w:val="00A35B67"/>
    <w:rsid w:val="00A40B12"/>
    <w:rsid w:val="00A42590"/>
    <w:rsid w:val="00A43E2A"/>
    <w:rsid w:val="00A443E6"/>
    <w:rsid w:val="00A44459"/>
    <w:rsid w:val="00A452FE"/>
    <w:rsid w:val="00A4623E"/>
    <w:rsid w:val="00A4678E"/>
    <w:rsid w:val="00A52416"/>
    <w:rsid w:val="00A542A0"/>
    <w:rsid w:val="00A54926"/>
    <w:rsid w:val="00A55154"/>
    <w:rsid w:val="00A558A5"/>
    <w:rsid w:val="00A55967"/>
    <w:rsid w:val="00A55B37"/>
    <w:rsid w:val="00A55DC3"/>
    <w:rsid w:val="00A616AD"/>
    <w:rsid w:val="00A63EA2"/>
    <w:rsid w:val="00A63F3C"/>
    <w:rsid w:val="00A656C4"/>
    <w:rsid w:val="00A668B7"/>
    <w:rsid w:val="00A66DA3"/>
    <w:rsid w:val="00A675ED"/>
    <w:rsid w:val="00A70B6C"/>
    <w:rsid w:val="00A710DF"/>
    <w:rsid w:val="00A71B9F"/>
    <w:rsid w:val="00A71F06"/>
    <w:rsid w:val="00A72475"/>
    <w:rsid w:val="00A7259F"/>
    <w:rsid w:val="00A72FCE"/>
    <w:rsid w:val="00A742AD"/>
    <w:rsid w:val="00A7441B"/>
    <w:rsid w:val="00A74CC5"/>
    <w:rsid w:val="00A758AF"/>
    <w:rsid w:val="00A75FCC"/>
    <w:rsid w:val="00A7606F"/>
    <w:rsid w:val="00A76B4C"/>
    <w:rsid w:val="00A77AB4"/>
    <w:rsid w:val="00A810E9"/>
    <w:rsid w:val="00A8123F"/>
    <w:rsid w:val="00A813A3"/>
    <w:rsid w:val="00A82317"/>
    <w:rsid w:val="00A83ED6"/>
    <w:rsid w:val="00A855B5"/>
    <w:rsid w:val="00A85EEE"/>
    <w:rsid w:val="00A874BE"/>
    <w:rsid w:val="00A907A3"/>
    <w:rsid w:val="00A907B4"/>
    <w:rsid w:val="00A931FB"/>
    <w:rsid w:val="00A943D9"/>
    <w:rsid w:val="00A95568"/>
    <w:rsid w:val="00A96026"/>
    <w:rsid w:val="00A96A1F"/>
    <w:rsid w:val="00A97626"/>
    <w:rsid w:val="00A97CB0"/>
    <w:rsid w:val="00AA3305"/>
    <w:rsid w:val="00AA4359"/>
    <w:rsid w:val="00AA4730"/>
    <w:rsid w:val="00AA520C"/>
    <w:rsid w:val="00AA67D7"/>
    <w:rsid w:val="00AA7901"/>
    <w:rsid w:val="00AA7F69"/>
    <w:rsid w:val="00AB1131"/>
    <w:rsid w:val="00AB1322"/>
    <w:rsid w:val="00AB279F"/>
    <w:rsid w:val="00AB49D1"/>
    <w:rsid w:val="00AB4EDC"/>
    <w:rsid w:val="00AB5B85"/>
    <w:rsid w:val="00AB6851"/>
    <w:rsid w:val="00AC0634"/>
    <w:rsid w:val="00AC1432"/>
    <w:rsid w:val="00AC2F8F"/>
    <w:rsid w:val="00AC30D2"/>
    <w:rsid w:val="00AC3641"/>
    <w:rsid w:val="00AC48D4"/>
    <w:rsid w:val="00AC5A17"/>
    <w:rsid w:val="00AC660D"/>
    <w:rsid w:val="00AD03FA"/>
    <w:rsid w:val="00AD0B2A"/>
    <w:rsid w:val="00AD0F3C"/>
    <w:rsid w:val="00AD1519"/>
    <w:rsid w:val="00AD1B16"/>
    <w:rsid w:val="00AD2456"/>
    <w:rsid w:val="00AD3643"/>
    <w:rsid w:val="00AD40A3"/>
    <w:rsid w:val="00AD70AF"/>
    <w:rsid w:val="00AE00C3"/>
    <w:rsid w:val="00AE1252"/>
    <w:rsid w:val="00AE159D"/>
    <w:rsid w:val="00AE1C10"/>
    <w:rsid w:val="00AE4B9B"/>
    <w:rsid w:val="00AE51AC"/>
    <w:rsid w:val="00AE5221"/>
    <w:rsid w:val="00AE537A"/>
    <w:rsid w:val="00AE586E"/>
    <w:rsid w:val="00AE59C0"/>
    <w:rsid w:val="00AE5BAE"/>
    <w:rsid w:val="00AE7920"/>
    <w:rsid w:val="00AE7A5B"/>
    <w:rsid w:val="00AF0C37"/>
    <w:rsid w:val="00AF0C82"/>
    <w:rsid w:val="00AF128E"/>
    <w:rsid w:val="00AF18FF"/>
    <w:rsid w:val="00AF29C5"/>
    <w:rsid w:val="00AF2D2A"/>
    <w:rsid w:val="00AF3030"/>
    <w:rsid w:val="00AF5475"/>
    <w:rsid w:val="00AF597A"/>
    <w:rsid w:val="00AF5E96"/>
    <w:rsid w:val="00AF6269"/>
    <w:rsid w:val="00AF7F7B"/>
    <w:rsid w:val="00B0018C"/>
    <w:rsid w:val="00B023A6"/>
    <w:rsid w:val="00B03418"/>
    <w:rsid w:val="00B042ED"/>
    <w:rsid w:val="00B04CEA"/>
    <w:rsid w:val="00B0768E"/>
    <w:rsid w:val="00B07D56"/>
    <w:rsid w:val="00B10135"/>
    <w:rsid w:val="00B1074A"/>
    <w:rsid w:val="00B12A5A"/>
    <w:rsid w:val="00B12F12"/>
    <w:rsid w:val="00B130E3"/>
    <w:rsid w:val="00B1339E"/>
    <w:rsid w:val="00B13458"/>
    <w:rsid w:val="00B13D6B"/>
    <w:rsid w:val="00B13E22"/>
    <w:rsid w:val="00B1509C"/>
    <w:rsid w:val="00B15532"/>
    <w:rsid w:val="00B162AC"/>
    <w:rsid w:val="00B16F2E"/>
    <w:rsid w:val="00B17BB7"/>
    <w:rsid w:val="00B17BC8"/>
    <w:rsid w:val="00B20A15"/>
    <w:rsid w:val="00B20F88"/>
    <w:rsid w:val="00B23380"/>
    <w:rsid w:val="00B23C50"/>
    <w:rsid w:val="00B2475F"/>
    <w:rsid w:val="00B24CE7"/>
    <w:rsid w:val="00B24DB9"/>
    <w:rsid w:val="00B273F8"/>
    <w:rsid w:val="00B27864"/>
    <w:rsid w:val="00B27B88"/>
    <w:rsid w:val="00B27C07"/>
    <w:rsid w:val="00B3020F"/>
    <w:rsid w:val="00B303FF"/>
    <w:rsid w:val="00B30BFD"/>
    <w:rsid w:val="00B31315"/>
    <w:rsid w:val="00B32638"/>
    <w:rsid w:val="00B3327A"/>
    <w:rsid w:val="00B3430E"/>
    <w:rsid w:val="00B3472A"/>
    <w:rsid w:val="00B358DA"/>
    <w:rsid w:val="00B372B9"/>
    <w:rsid w:val="00B4008F"/>
    <w:rsid w:val="00B40768"/>
    <w:rsid w:val="00B43354"/>
    <w:rsid w:val="00B44C3A"/>
    <w:rsid w:val="00B45A2A"/>
    <w:rsid w:val="00B4673C"/>
    <w:rsid w:val="00B46E3C"/>
    <w:rsid w:val="00B47692"/>
    <w:rsid w:val="00B52865"/>
    <w:rsid w:val="00B52F81"/>
    <w:rsid w:val="00B53415"/>
    <w:rsid w:val="00B5522D"/>
    <w:rsid w:val="00B56CD4"/>
    <w:rsid w:val="00B60FF8"/>
    <w:rsid w:val="00B635DB"/>
    <w:rsid w:val="00B6362D"/>
    <w:rsid w:val="00B63A48"/>
    <w:rsid w:val="00B64840"/>
    <w:rsid w:val="00B660B7"/>
    <w:rsid w:val="00B6673F"/>
    <w:rsid w:val="00B66821"/>
    <w:rsid w:val="00B673D6"/>
    <w:rsid w:val="00B674B3"/>
    <w:rsid w:val="00B70A0A"/>
    <w:rsid w:val="00B72263"/>
    <w:rsid w:val="00B72733"/>
    <w:rsid w:val="00B72EE0"/>
    <w:rsid w:val="00B742E6"/>
    <w:rsid w:val="00B74F89"/>
    <w:rsid w:val="00B751C1"/>
    <w:rsid w:val="00B75826"/>
    <w:rsid w:val="00B759E7"/>
    <w:rsid w:val="00B76B42"/>
    <w:rsid w:val="00B77081"/>
    <w:rsid w:val="00B774C6"/>
    <w:rsid w:val="00B82432"/>
    <w:rsid w:val="00B83D82"/>
    <w:rsid w:val="00B8484F"/>
    <w:rsid w:val="00B84BE2"/>
    <w:rsid w:val="00B84C66"/>
    <w:rsid w:val="00B8718B"/>
    <w:rsid w:val="00B87829"/>
    <w:rsid w:val="00B900DE"/>
    <w:rsid w:val="00B904BB"/>
    <w:rsid w:val="00B91D3B"/>
    <w:rsid w:val="00B91D62"/>
    <w:rsid w:val="00B9326F"/>
    <w:rsid w:val="00B93885"/>
    <w:rsid w:val="00B947E2"/>
    <w:rsid w:val="00B94BB9"/>
    <w:rsid w:val="00B95580"/>
    <w:rsid w:val="00B95D1A"/>
    <w:rsid w:val="00B960AF"/>
    <w:rsid w:val="00B96386"/>
    <w:rsid w:val="00BA0177"/>
    <w:rsid w:val="00BA1719"/>
    <w:rsid w:val="00BA2ED5"/>
    <w:rsid w:val="00BA3034"/>
    <w:rsid w:val="00BA33D4"/>
    <w:rsid w:val="00BA3572"/>
    <w:rsid w:val="00BA39A6"/>
    <w:rsid w:val="00BA430B"/>
    <w:rsid w:val="00BA55B8"/>
    <w:rsid w:val="00BA573B"/>
    <w:rsid w:val="00BA6488"/>
    <w:rsid w:val="00BA6EDE"/>
    <w:rsid w:val="00BB0E90"/>
    <w:rsid w:val="00BB1F82"/>
    <w:rsid w:val="00BB2C74"/>
    <w:rsid w:val="00BB3639"/>
    <w:rsid w:val="00BB5E58"/>
    <w:rsid w:val="00BB6011"/>
    <w:rsid w:val="00BC0A21"/>
    <w:rsid w:val="00BC0DBC"/>
    <w:rsid w:val="00BC2FE8"/>
    <w:rsid w:val="00BC3771"/>
    <w:rsid w:val="00BC5063"/>
    <w:rsid w:val="00BC5EC4"/>
    <w:rsid w:val="00BC664F"/>
    <w:rsid w:val="00BC72EC"/>
    <w:rsid w:val="00BC754E"/>
    <w:rsid w:val="00BC7C51"/>
    <w:rsid w:val="00BD01FC"/>
    <w:rsid w:val="00BD089A"/>
    <w:rsid w:val="00BD20D8"/>
    <w:rsid w:val="00BD2EB1"/>
    <w:rsid w:val="00BD3E49"/>
    <w:rsid w:val="00BD45A6"/>
    <w:rsid w:val="00BD4AC5"/>
    <w:rsid w:val="00BD56E3"/>
    <w:rsid w:val="00BD62F3"/>
    <w:rsid w:val="00BD7403"/>
    <w:rsid w:val="00BE195A"/>
    <w:rsid w:val="00BE33C6"/>
    <w:rsid w:val="00BE55CC"/>
    <w:rsid w:val="00BE5EDF"/>
    <w:rsid w:val="00BE6AC5"/>
    <w:rsid w:val="00BE750D"/>
    <w:rsid w:val="00BF01C3"/>
    <w:rsid w:val="00BF27CD"/>
    <w:rsid w:val="00BF4CA4"/>
    <w:rsid w:val="00C01220"/>
    <w:rsid w:val="00C0216E"/>
    <w:rsid w:val="00C07146"/>
    <w:rsid w:val="00C07ED3"/>
    <w:rsid w:val="00C10358"/>
    <w:rsid w:val="00C12532"/>
    <w:rsid w:val="00C12534"/>
    <w:rsid w:val="00C12C65"/>
    <w:rsid w:val="00C13CF3"/>
    <w:rsid w:val="00C140A2"/>
    <w:rsid w:val="00C140E1"/>
    <w:rsid w:val="00C14C28"/>
    <w:rsid w:val="00C14F3F"/>
    <w:rsid w:val="00C15881"/>
    <w:rsid w:val="00C1737F"/>
    <w:rsid w:val="00C200F6"/>
    <w:rsid w:val="00C211CA"/>
    <w:rsid w:val="00C212A1"/>
    <w:rsid w:val="00C217DD"/>
    <w:rsid w:val="00C221DE"/>
    <w:rsid w:val="00C238FC"/>
    <w:rsid w:val="00C277B1"/>
    <w:rsid w:val="00C27F7F"/>
    <w:rsid w:val="00C30E7E"/>
    <w:rsid w:val="00C363D8"/>
    <w:rsid w:val="00C37341"/>
    <w:rsid w:val="00C37A35"/>
    <w:rsid w:val="00C4147C"/>
    <w:rsid w:val="00C428CF"/>
    <w:rsid w:val="00C42FAE"/>
    <w:rsid w:val="00C43BE5"/>
    <w:rsid w:val="00C43F23"/>
    <w:rsid w:val="00C44192"/>
    <w:rsid w:val="00C4565F"/>
    <w:rsid w:val="00C45AF5"/>
    <w:rsid w:val="00C4708D"/>
    <w:rsid w:val="00C47242"/>
    <w:rsid w:val="00C4749B"/>
    <w:rsid w:val="00C47654"/>
    <w:rsid w:val="00C50A57"/>
    <w:rsid w:val="00C50C9B"/>
    <w:rsid w:val="00C50F19"/>
    <w:rsid w:val="00C51B53"/>
    <w:rsid w:val="00C52AB3"/>
    <w:rsid w:val="00C52F3B"/>
    <w:rsid w:val="00C53755"/>
    <w:rsid w:val="00C53A61"/>
    <w:rsid w:val="00C53C19"/>
    <w:rsid w:val="00C54388"/>
    <w:rsid w:val="00C551D7"/>
    <w:rsid w:val="00C56B2E"/>
    <w:rsid w:val="00C56CF0"/>
    <w:rsid w:val="00C572ED"/>
    <w:rsid w:val="00C576D1"/>
    <w:rsid w:val="00C578BF"/>
    <w:rsid w:val="00C57EB4"/>
    <w:rsid w:val="00C604E4"/>
    <w:rsid w:val="00C61013"/>
    <w:rsid w:val="00C61E7E"/>
    <w:rsid w:val="00C6412B"/>
    <w:rsid w:val="00C64EEC"/>
    <w:rsid w:val="00C654D4"/>
    <w:rsid w:val="00C6595B"/>
    <w:rsid w:val="00C65E25"/>
    <w:rsid w:val="00C65F65"/>
    <w:rsid w:val="00C66279"/>
    <w:rsid w:val="00C676A8"/>
    <w:rsid w:val="00C677E0"/>
    <w:rsid w:val="00C71658"/>
    <w:rsid w:val="00C71D1D"/>
    <w:rsid w:val="00C72273"/>
    <w:rsid w:val="00C72522"/>
    <w:rsid w:val="00C73903"/>
    <w:rsid w:val="00C7472E"/>
    <w:rsid w:val="00C74D8D"/>
    <w:rsid w:val="00C76363"/>
    <w:rsid w:val="00C77ED1"/>
    <w:rsid w:val="00C8028B"/>
    <w:rsid w:val="00C81CE5"/>
    <w:rsid w:val="00C83032"/>
    <w:rsid w:val="00C8377F"/>
    <w:rsid w:val="00C84E0D"/>
    <w:rsid w:val="00C8575E"/>
    <w:rsid w:val="00C85D6D"/>
    <w:rsid w:val="00C85F3D"/>
    <w:rsid w:val="00C85F6B"/>
    <w:rsid w:val="00C86A58"/>
    <w:rsid w:val="00C87321"/>
    <w:rsid w:val="00C877BB"/>
    <w:rsid w:val="00C877EF"/>
    <w:rsid w:val="00C87981"/>
    <w:rsid w:val="00C930B5"/>
    <w:rsid w:val="00C93BD7"/>
    <w:rsid w:val="00C97C5E"/>
    <w:rsid w:val="00CA1D21"/>
    <w:rsid w:val="00CA3D4C"/>
    <w:rsid w:val="00CA4E66"/>
    <w:rsid w:val="00CA6AAA"/>
    <w:rsid w:val="00CA6C38"/>
    <w:rsid w:val="00CA7682"/>
    <w:rsid w:val="00CB0E2B"/>
    <w:rsid w:val="00CB2CF0"/>
    <w:rsid w:val="00CB4E46"/>
    <w:rsid w:val="00CC038E"/>
    <w:rsid w:val="00CC0657"/>
    <w:rsid w:val="00CC16AD"/>
    <w:rsid w:val="00CC1C76"/>
    <w:rsid w:val="00CC1F8E"/>
    <w:rsid w:val="00CC233F"/>
    <w:rsid w:val="00CC2CE8"/>
    <w:rsid w:val="00CC2DB1"/>
    <w:rsid w:val="00CC2FB9"/>
    <w:rsid w:val="00CC3700"/>
    <w:rsid w:val="00CC4108"/>
    <w:rsid w:val="00CC4DA0"/>
    <w:rsid w:val="00CC5686"/>
    <w:rsid w:val="00CC592A"/>
    <w:rsid w:val="00CC5FF7"/>
    <w:rsid w:val="00CC65F2"/>
    <w:rsid w:val="00CC66B8"/>
    <w:rsid w:val="00CC7D84"/>
    <w:rsid w:val="00CD0609"/>
    <w:rsid w:val="00CD29D1"/>
    <w:rsid w:val="00CD5E70"/>
    <w:rsid w:val="00CD6197"/>
    <w:rsid w:val="00CD64BF"/>
    <w:rsid w:val="00CD670D"/>
    <w:rsid w:val="00CD6B44"/>
    <w:rsid w:val="00CE0E21"/>
    <w:rsid w:val="00CE1621"/>
    <w:rsid w:val="00CE16F7"/>
    <w:rsid w:val="00CE2459"/>
    <w:rsid w:val="00CE2F0C"/>
    <w:rsid w:val="00CE54E0"/>
    <w:rsid w:val="00CE5DE2"/>
    <w:rsid w:val="00CE6420"/>
    <w:rsid w:val="00CE7434"/>
    <w:rsid w:val="00CE7D86"/>
    <w:rsid w:val="00CF0654"/>
    <w:rsid w:val="00CF08C3"/>
    <w:rsid w:val="00CF23A7"/>
    <w:rsid w:val="00CF30F5"/>
    <w:rsid w:val="00CF3382"/>
    <w:rsid w:val="00CF59ED"/>
    <w:rsid w:val="00CF5FBD"/>
    <w:rsid w:val="00CF7517"/>
    <w:rsid w:val="00CF7AF6"/>
    <w:rsid w:val="00D016B0"/>
    <w:rsid w:val="00D0199C"/>
    <w:rsid w:val="00D01D91"/>
    <w:rsid w:val="00D02DA3"/>
    <w:rsid w:val="00D03119"/>
    <w:rsid w:val="00D03DF3"/>
    <w:rsid w:val="00D052E9"/>
    <w:rsid w:val="00D06231"/>
    <w:rsid w:val="00D07EFA"/>
    <w:rsid w:val="00D1052A"/>
    <w:rsid w:val="00D10618"/>
    <w:rsid w:val="00D10C92"/>
    <w:rsid w:val="00D111DE"/>
    <w:rsid w:val="00D11566"/>
    <w:rsid w:val="00D13860"/>
    <w:rsid w:val="00D13B3C"/>
    <w:rsid w:val="00D148D3"/>
    <w:rsid w:val="00D1534F"/>
    <w:rsid w:val="00D15675"/>
    <w:rsid w:val="00D15788"/>
    <w:rsid w:val="00D159C7"/>
    <w:rsid w:val="00D176A8"/>
    <w:rsid w:val="00D2048B"/>
    <w:rsid w:val="00D209A0"/>
    <w:rsid w:val="00D266C0"/>
    <w:rsid w:val="00D270CF"/>
    <w:rsid w:val="00D27298"/>
    <w:rsid w:val="00D310EB"/>
    <w:rsid w:val="00D31A8B"/>
    <w:rsid w:val="00D3338C"/>
    <w:rsid w:val="00D343E5"/>
    <w:rsid w:val="00D34753"/>
    <w:rsid w:val="00D369E8"/>
    <w:rsid w:val="00D36FED"/>
    <w:rsid w:val="00D37DC3"/>
    <w:rsid w:val="00D4052A"/>
    <w:rsid w:val="00D40F47"/>
    <w:rsid w:val="00D410A7"/>
    <w:rsid w:val="00D4161A"/>
    <w:rsid w:val="00D43572"/>
    <w:rsid w:val="00D43A26"/>
    <w:rsid w:val="00D445AD"/>
    <w:rsid w:val="00D44EBD"/>
    <w:rsid w:val="00D45347"/>
    <w:rsid w:val="00D458E4"/>
    <w:rsid w:val="00D466A9"/>
    <w:rsid w:val="00D466B2"/>
    <w:rsid w:val="00D46CBB"/>
    <w:rsid w:val="00D51262"/>
    <w:rsid w:val="00D5184C"/>
    <w:rsid w:val="00D51CD5"/>
    <w:rsid w:val="00D51DD2"/>
    <w:rsid w:val="00D51F94"/>
    <w:rsid w:val="00D52CDB"/>
    <w:rsid w:val="00D56515"/>
    <w:rsid w:val="00D56706"/>
    <w:rsid w:val="00D5715B"/>
    <w:rsid w:val="00D61930"/>
    <w:rsid w:val="00D619B3"/>
    <w:rsid w:val="00D6298D"/>
    <w:rsid w:val="00D64F04"/>
    <w:rsid w:val="00D65A19"/>
    <w:rsid w:val="00D674A9"/>
    <w:rsid w:val="00D67584"/>
    <w:rsid w:val="00D70A77"/>
    <w:rsid w:val="00D71070"/>
    <w:rsid w:val="00D7192F"/>
    <w:rsid w:val="00D7273C"/>
    <w:rsid w:val="00D733B4"/>
    <w:rsid w:val="00D74E4F"/>
    <w:rsid w:val="00D7509F"/>
    <w:rsid w:val="00D7520F"/>
    <w:rsid w:val="00D76A1D"/>
    <w:rsid w:val="00D76EE5"/>
    <w:rsid w:val="00D77502"/>
    <w:rsid w:val="00D77A98"/>
    <w:rsid w:val="00D77D67"/>
    <w:rsid w:val="00D8036C"/>
    <w:rsid w:val="00D81136"/>
    <w:rsid w:val="00D814DE"/>
    <w:rsid w:val="00D8156B"/>
    <w:rsid w:val="00D81B7B"/>
    <w:rsid w:val="00D82EAC"/>
    <w:rsid w:val="00D83143"/>
    <w:rsid w:val="00D8554B"/>
    <w:rsid w:val="00D856EE"/>
    <w:rsid w:val="00D8646E"/>
    <w:rsid w:val="00D86A04"/>
    <w:rsid w:val="00D87151"/>
    <w:rsid w:val="00D876A6"/>
    <w:rsid w:val="00D87B94"/>
    <w:rsid w:val="00D9012F"/>
    <w:rsid w:val="00D90561"/>
    <w:rsid w:val="00D91762"/>
    <w:rsid w:val="00D922BC"/>
    <w:rsid w:val="00D92314"/>
    <w:rsid w:val="00D938C1"/>
    <w:rsid w:val="00D9406E"/>
    <w:rsid w:val="00D9541C"/>
    <w:rsid w:val="00D95D3C"/>
    <w:rsid w:val="00D95EF3"/>
    <w:rsid w:val="00D9637F"/>
    <w:rsid w:val="00DA0F89"/>
    <w:rsid w:val="00DA1CFC"/>
    <w:rsid w:val="00DA2706"/>
    <w:rsid w:val="00DA2FB5"/>
    <w:rsid w:val="00DA4278"/>
    <w:rsid w:val="00DA5598"/>
    <w:rsid w:val="00DA6F3D"/>
    <w:rsid w:val="00DB0B64"/>
    <w:rsid w:val="00DB1B46"/>
    <w:rsid w:val="00DB2B23"/>
    <w:rsid w:val="00DB55DF"/>
    <w:rsid w:val="00DB5BC4"/>
    <w:rsid w:val="00DB5E13"/>
    <w:rsid w:val="00DB702B"/>
    <w:rsid w:val="00DB7E47"/>
    <w:rsid w:val="00DC0F21"/>
    <w:rsid w:val="00DC1D00"/>
    <w:rsid w:val="00DC27B3"/>
    <w:rsid w:val="00DC2F8F"/>
    <w:rsid w:val="00DC3C57"/>
    <w:rsid w:val="00DC4F05"/>
    <w:rsid w:val="00DC5157"/>
    <w:rsid w:val="00DC54D1"/>
    <w:rsid w:val="00DC5856"/>
    <w:rsid w:val="00DC6886"/>
    <w:rsid w:val="00DC6D74"/>
    <w:rsid w:val="00DC6DC3"/>
    <w:rsid w:val="00DC6DD2"/>
    <w:rsid w:val="00DD073A"/>
    <w:rsid w:val="00DD0B2D"/>
    <w:rsid w:val="00DD0CEA"/>
    <w:rsid w:val="00DD169A"/>
    <w:rsid w:val="00DD22D6"/>
    <w:rsid w:val="00DD26F6"/>
    <w:rsid w:val="00DD5C98"/>
    <w:rsid w:val="00DD5DCC"/>
    <w:rsid w:val="00DD6D57"/>
    <w:rsid w:val="00DD773C"/>
    <w:rsid w:val="00DD7B23"/>
    <w:rsid w:val="00DD7E12"/>
    <w:rsid w:val="00DE01D9"/>
    <w:rsid w:val="00DE0C7A"/>
    <w:rsid w:val="00DE11F1"/>
    <w:rsid w:val="00DE1740"/>
    <w:rsid w:val="00DE2237"/>
    <w:rsid w:val="00DE2759"/>
    <w:rsid w:val="00DE4006"/>
    <w:rsid w:val="00DE42C0"/>
    <w:rsid w:val="00DE4E15"/>
    <w:rsid w:val="00DE5AEF"/>
    <w:rsid w:val="00DE6328"/>
    <w:rsid w:val="00DE6BAD"/>
    <w:rsid w:val="00DE7932"/>
    <w:rsid w:val="00DF0A8D"/>
    <w:rsid w:val="00DF0F6A"/>
    <w:rsid w:val="00DF2148"/>
    <w:rsid w:val="00DF4DA2"/>
    <w:rsid w:val="00DF589D"/>
    <w:rsid w:val="00DF6AB2"/>
    <w:rsid w:val="00DF7514"/>
    <w:rsid w:val="00E01173"/>
    <w:rsid w:val="00E012A0"/>
    <w:rsid w:val="00E01FCB"/>
    <w:rsid w:val="00E02B0D"/>
    <w:rsid w:val="00E03782"/>
    <w:rsid w:val="00E0463F"/>
    <w:rsid w:val="00E050B8"/>
    <w:rsid w:val="00E05903"/>
    <w:rsid w:val="00E05CEF"/>
    <w:rsid w:val="00E061F8"/>
    <w:rsid w:val="00E070BF"/>
    <w:rsid w:val="00E1052F"/>
    <w:rsid w:val="00E10756"/>
    <w:rsid w:val="00E10A06"/>
    <w:rsid w:val="00E1117F"/>
    <w:rsid w:val="00E13FF2"/>
    <w:rsid w:val="00E14611"/>
    <w:rsid w:val="00E16042"/>
    <w:rsid w:val="00E16324"/>
    <w:rsid w:val="00E16606"/>
    <w:rsid w:val="00E1778A"/>
    <w:rsid w:val="00E20CAD"/>
    <w:rsid w:val="00E2174B"/>
    <w:rsid w:val="00E2214F"/>
    <w:rsid w:val="00E22E2D"/>
    <w:rsid w:val="00E235FB"/>
    <w:rsid w:val="00E23D94"/>
    <w:rsid w:val="00E24DFF"/>
    <w:rsid w:val="00E260A3"/>
    <w:rsid w:val="00E27ED2"/>
    <w:rsid w:val="00E30BDA"/>
    <w:rsid w:val="00E30C9E"/>
    <w:rsid w:val="00E30E43"/>
    <w:rsid w:val="00E31AAE"/>
    <w:rsid w:val="00E32E22"/>
    <w:rsid w:val="00E333B2"/>
    <w:rsid w:val="00E33C0E"/>
    <w:rsid w:val="00E351EA"/>
    <w:rsid w:val="00E36354"/>
    <w:rsid w:val="00E36DA8"/>
    <w:rsid w:val="00E402CC"/>
    <w:rsid w:val="00E410F9"/>
    <w:rsid w:val="00E4308B"/>
    <w:rsid w:val="00E43EF6"/>
    <w:rsid w:val="00E44862"/>
    <w:rsid w:val="00E44A7A"/>
    <w:rsid w:val="00E4603B"/>
    <w:rsid w:val="00E462F0"/>
    <w:rsid w:val="00E46F7D"/>
    <w:rsid w:val="00E470C9"/>
    <w:rsid w:val="00E5000B"/>
    <w:rsid w:val="00E508E2"/>
    <w:rsid w:val="00E51FC8"/>
    <w:rsid w:val="00E5219E"/>
    <w:rsid w:val="00E52C00"/>
    <w:rsid w:val="00E54B49"/>
    <w:rsid w:val="00E55718"/>
    <w:rsid w:val="00E55BDB"/>
    <w:rsid w:val="00E561EF"/>
    <w:rsid w:val="00E56D19"/>
    <w:rsid w:val="00E57958"/>
    <w:rsid w:val="00E60541"/>
    <w:rsid w:val="00E64423"/>
    <w:rsid w:val="00E6657F"/>
    <w:rsid w:val="00E66D40"/>
    <w:rsid w:val="00E677AB"/>
    <w:rsid w:val="00E70328"/>
    <w:rsid w:val="00E711C6"/>
    <w:rsid w:val="00E720E5"/>
    <w:rsid w:val="00E739F0"/>
    <w:rsid w:val="00E763BC"/>
    <w:rsid w:val="00E76557"/>
    <w:rsid w:val="00E766C8"/>
    <w:rsid w:val="00E7697A"/>
    <w:rsid w:val="00E778C6"/>
    <w:rsid w:val="00E77CB5"/>
    <w:rsid w:val="00E80298"/>
    <w:rsid w:val="00E80449"/>
    <w:rsid w:val="00E80989"/>
    <w:rsid w:val="00E80BF9"/>
    <w:rsid w:val="00E80F58"/>
    <w:rsid w:val="00E818CC"/>
    <w:rsid w:val="00E81985"/>
    <w:rsid w:val="00E82364"/>
    <w:rsid w:val="00E824AF"/>
    <w:rsid w:val="00E8282C"/>
    <w:rsid w:val="00E83642"/>
    <w:rsid w:val="00E84E3E"/>
    <w:rsid w:val="00E86BAC"/>
    <w:rsid w:val="00E86FD3"/>
    <w:rsid w:val="00E87208"/>
    <w:rsid w:val="00E87460"/>
    <w:rsid w:val="00E900D3"/>
    <w:rsid w:val="00E905FC"/>
    <w:rsid w:val="00E90BD3"/>
    <w:rsid w:val="00E91B25"/>
    <w:rsid w:val="00E92E99"/>
    <w:rsid w:val="00E93695"/>
    <w:rsid w:val="00E94894"/>
    <w:rsid w:val="00E9525A"/>
    <w:rsid w:val="00E955ED"/>
    <w:rsid w:val="00E95685"/>
    <w:rsid w:val="00E956F0"/>
    <w:rsid w:val="00E95865"/>
    <w:rsid w:val="00E95D3D"/>
    <w:rsid w:val="00E96894"/>
    <w:rsid w:val="00E97807"/>
    <w:rsid w:val="00E97ACA"/>
    <w:rsid w:val="00E97CA6"/>
    <w:rsid w:val="00EA027B"/>
    <w:rsid w:val="00EA098E"/>
    <w:rsid w:val="00EA1DD7"/>
    <w:rsid w:val="00EA44CF"/>
    <w:rsid w:val="00EA463D"/>
    <w:rsid w:val="00EA4D69"/>
    <w:rsid w:val="00EA60CF"/>
    <w:rsid w:val="00EA62A4"/>
    <w:rsid w:val="00EA6C50"/>
    <w:rsid w:val="00EA6D15"/>
    <w:rsid w:val="00EA7902"/>
    <w:rsid w:val="00EB00D8"/>
    <w:rsid w:val="00EB04BC"/>
    <w:rsid w:val="00EB0B42"/>
    <w:rsid w:val="00EB1131"/>
    <w:rsid w:val="00EB3C2E"/>
    <w:rsid w:val="00EB3D31"/>
    <w:rsid w:val="00EB49BD"/>
    <w:rsid w:val="00EB4B4A"/>
    <w:rsid w:val="00EB5202"/>
    <w:rsid w:val="00EB569F"/>
    <w:rsid w:val="00EB6C36"/>
    <w:rsid w:val="00EB7E61"/>
    <w:rsid w:val="00EC0940"/>
    <w:rsid w:val="00EC2126"/>
    <w:rsid w:val="00EC2939"/>
    <w:rsid w:val="00EC3F11"/>
    <w:rsid w:val="00EC4466"/>
    <w:rsid w:val="00EC4670"/>
    <w:rsid w:val="00EC6318"/>
    <w:rsid w:val="00EC6D57"/>
    <w:rsid w:val="00EC79FD"/>
    <w:rsid w:val="00ED02E7"/>
    <w:rsid w:val="00ED03CD"/>
    <w:rsid w:val="00ED1CE6"/>
    <w:rsid w:val="00ED1FCD"/>
    <w:rsid w:val="00ED30A8"/>
    <w:rsid w:val="00ED3F9C"/>
    <w:rsid w:val="00ED4073"/>
    <w:rsid w:val="00ED4270"/>
    <w:rsid w:val="00ED4533"/>
    <w:rsid w:val="00ED4DA6"/>
    <w:rsid w:val="00ED5D6D"/>
    <w:rsid w:val="00ED6B57"/>
    <w:rsid w:val="00EE0489"/>
    <w:rsid w:val="00EE07E6"/>
    <w:rsid w:val="00EE07FA"/>
    <w:rsid w:val="00EE0964"/>
    <w:rsid w:val="00EE182B"/>
    <w:rsid w:val="00EE1871"/>
    <w:rsid w:val="00EE1A13"/>
    <w:rsid w:val="00EE1C47"/>
    <w:rsid w:val="00EE2AB0"/>
    <w:rsid w:val="00EE2F1B"/>
    <w:rsid w:val="00EE3385"/>
    <w:rsid w:val="00EE3747"/>
    <w:rsid w:val="00EE3D8E"/>
    <w:rsid w:val="00EE5AFE"/>
    <w:rsid w:val="00EF0002"/>
    <w:rsid w:val="00EF01CE"/>
    <w:rsid w:val="00EF0B84"/>
    <w:rsid w:val="00EF3709"/>
    <w:rsid w:val="00EF3BE5"/>
    <w:rsid w:val="00EF3CE7"/>
    <w:rsid w:val="00EF47BA"/>
    <w:rsid w:val="00EF5660"/>
    <w:rsid w:val="00EF5B25"/>
    <w:rsid w:val="00EF5F2B"/>
    <w:rsid w:val="00EF63E7"/>
    <w:rsid w:val="00EF6CB4"/>
    <w:rsid w:val="00EF6F0F"/>
    <w:rsid w:val="00EF74AF"/>
    <w:rsid w:val="00F00111"/>
    <w:rsid w:val="00F009B3"/>
    <w:rsid w:val="00F0302D"/>
    <w:rsid w:val="00F03043"/>
    <w:rsid w:val="00F03430"/>
    <w:rsid w:val="00F03489"/>
    <w:rsid w:val="00F045AA"/>
    <w:rsid w:val="00F04A7E"/>
    <w:rsid w:val="00F05749"/>
    <w:rsid w:val="00F05793"/>
    <w:rsid w:val="00F06511"/>
    <w:rsid w:val="00F067AA"/>
    <w:rsid w:val="00F10036"/>
    <w:rsid w:val="00F13E67"/>
    <w:rsid w:val="00F14441"/>
    <w:rsid w:val="00F14705"/>
    <w:rsid w:val="00F149F1"/>
    <w:rsid w:val="00F14F53"/>
    <w:rsid w:val="00F15134"/>
    <w:rsid w:val="00F15695"/>
    <w:rsid w:val="00F162BC"/>
    <w:rsid w:val="00F16422"/>
    <w:rsid w:val="00F203D8"/>
    <w:rsid w:val="00F22F5D"/>
    <w:rsid w:val="00F23ABB"/>
    <w:rsid w:val="00F24508"/>
    <w:rsid w:val="00F24CE8"/>
    <w:rsid w:val="00F2589B"/>
    <w:rsid w:val="00F259B2"/>
    <w:rsid w:val="00F26854"/>
    <w:rsid w:val="00F2788E"/>
    <w:rsid w:val="00F279F0"/>
    <w:rsid w:val="00F312EC"/>
    <w:rsid w:val="00F31886"/>
    <w:rsid w:val="00F31F72"/>
    <w:rsid w:val="00F33638"/>
    <w:rsid w:val="00F33680"/>
    <w:rsid w:val="00F34666"/>
    <w:rsid w:val="00F34D87"/>
    <w:rsid w:val="00F35916"/>
    <w:rsid w:val="00F35CC4"/>
    <w:rsid w:val="00F373E2"/>
    <w:rsid w:val="00F37E6F"/>
    <w:rsid w:val="00F37F3C"/>
    <w:rsid w:val="00F40290"/>
    <w:rsid w:val="00F40FA6"/>
    <w:rsid w:val="00F41638"/>
    <w:rsid w:val="00F419EB"/>
    <w:rsid w:val="00F421E2"/>
    <w:rsid w:val="00F4485D"/>
    <w:rsid w:val="00F44A16"/>
    <w:rsid w:val="00F44CDC"/>
    <w:rsid w:val="00F45194"/>
    <w:rsid w:val="00F4539E"/>
    <w:rsid w:val="00F46E59"/>
    <w:rsid w:val="00F47729"/>
    <w:rsid w:val="00F477D0"/>
    <w:rsid w:val="00F513AE"/>
    <w:rsid w:val="00F51A55"/>
    <w:rsid w:val="00F54E02"/>
    <w:rsid w:val="00F55C63"/>
    <w:rsid w:val="00F56597"/>
    <w:rsid w:val="00F567E2"/>
    <w:rsid w:val="00F57233"/>
    <w:rsid w:val="00F575C3"/>
    <w:rsid w:val="00F576AB"/>
    <w:rsid w:val="00F60E7C"/>
    <w:rsid w:val="00F615DE"/>
    <w:rsid w:val="00F61808"/>
    <w:rsid w:val="00F61B26"/>
    <w:rsid w:val="00F61E68"/>
    <w:rsid w:val="00F628B1"/>
    <w:rsid w:val="00F62A71"/>
    <w:rsid w:val="00F62A9E"/>
    <w:rsid w:val="00F6539E"/>
    <w:rsid w:val="00F656E6"/>
    <w:rsid w:val="00F67ABB"/>
    <w:rsid w:val="00F73F1C"/>
    <w:rsid w:val="00F741CA"/>
    <w:rsid w:val="00F765CE"/>
    <w:rsid w:val="00F76E94"/>
    <w:rsid w:val="00F77FD5"/>
    <w:rsid w:val="00F8110F"/>
    <w:rsid w:val="00F81D3E"/>
    <w:rsid w:val="00F8264B"/>
    <w:rsid w:val="00F82C8E"/>
    <w:rsid w:val="00F83854"/>
    <w:rsid w:val="00F841C3"/>
    <w:rsid w:val="00F84745"/>
    <w:rsid w:val="00F85534"/>
    <w:rsid w:val="00F85675"/>
    <w:rsid w:val="00F85EF1"/>
    <w:rsid w:val="00F86AF0"/>
    <w:rsid w:val="00F86E14"/>
    <w:rsid w:val="00F87013"/>
    <w:rsid w:val="00F9012C"/>
    <w:rsid w:val="00F9079C"/>
    <w:rsid w:val="00F9337F"/>
    <w:rsid w:val="00F93492"/>
    <w:rsid w:val="00F93629"/>
    <w:rsid w:val="00F93FA6"/>
    <w:rsid w:val="00F94970"/>
    <w:rsid w:val="00F949F3"/>
    <w:rsid w:val="00F94AD0"/>
    <w:rsid w:val="00F97DFC"/>
    <w:rsid w:val="00FA08BD"/>
    <w:rsid w:val="00FA0D44"/>
    <w:rsid w:val="00FA40DF"/>
    <w:rsid w:val="00FA5860"/>
    <w:rsid w:val="00FA612E"/>
    <w:rsid w:val="00FA6A70"/>
    <w:rsid w:val="00FA7081"/>
    <w:rsid w:val="00FA7C2F"/>
    <w:rsid w:val="00FB12AC"/>
    <w:rsid w:val="00FB1EE9"/>
    <w:rsid w:val="00FB1EEF"/>
    <w:rsid w:val="00FB2653"/>
    <w:rsid w:val="00FB3FA5"/>
    <w:rsid w:val="00FB4161"/>
    <w:rsid w:val="00FC0A18"/>
    <w:rsid w:val="00FC1377"/>
    <w:rsid w:val="00FC1885"/>
    <w:rsid w:val="00FC1B47"/>
    <w:rsid w:val="00FC1EFE"/>
    <w:rsid w:val="00FC24AC"/>
    <w:rsid w:val="00FC3614"/>
    <w:rsid w:val="00FC3807"/>
    <w:rsid w:val="00FC3986"/>
    <w:rsid w:val="00FC3E86"/>
    <w:rsid w:val="00FC4B3F"/>
    <w:rsid w:val="00FC7799"/>
    <w:rsid w:val="00FD0550"/>
    <w:rsid w:val="00FD2116"/>
    <w:rsid w:val="00FD26D3"/>
    <w:rsid w:val="00FD440A"/>
    <w:rsid w:val="00FD4412"/>
    <w:rsid w:val="00FD60B5"/>
    <w:rsid w:val="00FE0B77"/>
    <w:rsid w:val="00FE1333"/>
    <w:rsid w:val="00FE1334"/>
    <w:rsid w:val="00FE1ABC"/>
    <w:rsid w:val="00FE2493"/>
    <w:rsid w:val="00FE2D33"/>
    <w:rsid w:val="00FE54E9"/>
    <w:rsid w:val="00FF0338"/>
    <w:rsid w:val="00FF18AD"/>
    <w:rsid w:val="00FF1A9C"/>
    <w:rsid w:val="00FF2B23"/>
    <w:rsid w:val="00FF312C"/>
    <w:rsid w:val="00FF3A18"/>
    <w:rsid w:val="00FF4DAC"/>
    <w:rsid w:val="00FF5579"/>
    <w:rsid w:val="00FF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horizontal-relative:margin" fillcolor="white">
      <v:fill color="white"/>
      <v:stroke weight=".17625mm"/>
      <v:textbox style="mso-rotate-with-shape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656C4"/>
    <w:rPr>
      <w:sz w:val="24"/>
      <w:szCs w:val="24"/>
    </w:rPr>
  </w:style>
  <w:style w:type="paragraph" w:styleId="Nagwek1">
    <w:name w:val="heading 1"/>
    <w:basedOn w:val="Normalny"/>
    <w:link w:val="Nagwek1Znak"/>
    <w:qFormat/>
    <w:rsid w:val="00C37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A55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DC58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55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656C4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656C4"/>
    <w:rPr>
      <w:sz w:val="20"/>
      <w:szCs w:val="20"/>
    </w:rPr>
  </w:style>
  <w:style w:type="character" w:styleId="Odwoanieprzypisukocowego">
    <w:name w:val="endnote reference"/>
    <w:semiHidden/>
    <w:rsid w:val="00A656C4"/>
    <w:rPr>
      <w:vertAlign w:val="superscript"/>
    </w:rPr>
  </w:style>
  <w:style w:type="paragraph" w:styleId="Nagwek">
    <w:name w:val="header"/>
    <w:aliases w:val="Nagłówek strony"/>
    <w:basedOn w:val="Normalny"/>
    <w:link w:val="NagwekZnak"/>
    <w:qFormat/>
    <w:rsid w:val="00741E08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741E08"/>
    <w:rPr>
      <w:color w:val="0000FF"/>
      <w:u w:val="single"/>
    </w:rPr>
  </w:style>
  <w:style w:type="paragraph" w:styleId="NormalnyWeb">
    <w:name w:val="Normal (Web)"/>
    <w:basedOn w:val="Normalny"/>
    <w:qFormat/>
    <w:rsid w:val="009D602C"/>
    <w:pPr>
      <w:spacing w:before="100" w:beforeAutospacing="1" w:after="100" w:afterAutospacing="1"/>
    </w:pPr>
  </w:style>
  <w:style w:type="character" w:styleId="Pogrubienie">
    <w:name w:val="Strong"/>
    <w:qFormat/>
    <w:rsid w:val="009D602C"/>
    <w:rPr>
      <w:b/>
      <w:bCs/>
    </w:rPr>
  </w:style>
  <w:style w:type="character" w:customStyle="1" w:styleId="StopkaZnak">
    <w:name w:val="Stopka Znak"/>
    <w:link w:val="Stopka"/>
    <w:uiPriority w:val="99"/>
    <w:rsid w:val="00AE159D"/>
    <w:rPr>
      <w:sz w:val="24"/>
      <w:szCs w:val="24"/>
    </w:rPr>
  </w:style>
  <w:style w:type="character" w:customStyle="1" w:styleId="NagwekZnak">
    <w:name w:val="Nagłówek Znak"/>
    <w:aliases w:val="Nagłówek strony Znak"/>
    <w:link w:val="Nagwek"/>
    <w:qFormat/>
    <w:rsid w:val="00AE159D"/>
    <w:rPr>
      <w:sz w:val="24"/>
      <w:szCs w:val="24"/>
    </w:rPr>
  </w:style>
  <w:style w:type="paragraph" w:customStyle="1" w:styleId="Akapitzlist1">
    <w:name w:val="Akapit z listą1"/>
    <w:aliases w:val="Preambuła,T_SZ_List Paragraph,Numerowanie,Akapit z listą BS,zwykły tekst,List Paragraph1,BulletC,normalny tekst,Obiekt,L1,Wyliczanie,Akapit z listą31,Bullets,Wypunktowanie,Akapit z listą5,Bulleted list,Odstavec,Nagłowek 3,CW_Lista,Dot pt"/>
    <w:basedOn w:val="Normalny"/>
    <w:link w:val="AkapitzlistZnak"/>
    <w:uiPriority w:val="34"/>
    <w:qFormat/>
    <w:rsid w:val="00AE159D"/>
    <w:pPr>
      <w:ind w:left="708"/>
    </w:pPr>
  </w:style>
  <w:style w:type="character" w:customStyle="1" w:styleId="Nagwek1Znak">
    <w:name w:val="Nagłówek 1 Znak"/>
    <w:link w:val="Nagwek1"/>
    <w:rsid w:val="00C37341"/>
    <w:rPr>
      <w:b/>
      <w:bCs/>
      <w:kern w:val="36"/>
      <w:sz w:val="48"/>
      <w:szCs w:val="48"/>
    </w:rPr>
  </w:style>
  <w:style w:type="character" w:customStyle="1" w:styleId="wieksze">
    <w:name w:val="wieksze"/>
    <w:basedOn w:val="Domylnaczcionkaakapitu"/>
    <w:rsid w:val="00C37341"/>
  </w:style>
  <w:style w:type="character" w:customStyle="1" w:styleId="apple-style-span">
    <w:name w:val="apple-style-span"/>
    <w:basedOn w:val="Domylnaczcionkaakapitu"/>
    <w:rsid w:val="00C37341"/>
  </w:style>
  <w:style w:type="paragraph" w:customStyle="1" w:styleId="tytul">
    <w:name w:val="tytul"/>
    <w:basedOn w:val="Normalny"/>
    <w:rsid w:val="00C37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C37341"/>
  </w:style>
  <w:style w:type="paragraph" w:styleId="Tekstdymka">
    <w:name w:val="Balloon Text"/>
    <w:basedOn w:val="Normalny"/>
    <w:link w:val="TekstdymkaZnak"/>
    <w:rsid w:val="00C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C37341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C373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37341"/>
  </w:style>
  <w:style w:type="paragraph" w:styleId="Legenda">
    <w:name w:val="caption"/>
    <w:basedOn w:val="Normalny"/>
    <w:next w:val="Normalny"/>
    <w:qFormat/>
    <w:rsid w:val="000B76A5"/>
    <w:rPr>
      <w:b/>
      <w:bCs/>
      <w:sz w:val="20"/>
      <w:szCs w:val="20"/>
    </w:rPr>
  </w:style>
  <w:style w:type="paragraph" w:customStyle="1" w:styleId="Akapitzlist2">
    <w:name w:val="Akapit z listą2"/>
    <w:basedOn w:val="Normalny"/>
    <w:rsid w:val="0013794D"/>
    <w:pPr>
      <w:ind w:left="720"/>
      <w:contextualSpacing/>
    </w:pPr>
  </w:style>
  <w:style w:type="character" w:customStyle="1" w:styleId="pp-place-title">
    <w:name w:val="pp-place-title"/>
    <w:basedOn w:val="Domylnaczcionkaakapitu"/>
    <w:rsid w:val="00396F78"/>
  </w:style>
  <w:style w:type="paragraph" w:customStyle="1" w:styleId="CTPnagwektabelki">
    <w:name w:val="CTP nagłówek tabelki"/>
    <w:basedOn w:val="Normalny"/>
    <w:uiPriority w:val="99"/>
    <w:rsid w:val="00186461"/>
    <w:pPr>
      <w:keepLines/>
      <w:widowControl w:val="0"/>
      <w:spacing w:before="60"/>
      <w:jc w:val="center"/>
    </w:pPr>
    <w:rPr>
      <w:rFonts w:ascii="Tahoma" w:hAnsi="Tahoma"/>
      <w:b/>
      <w:color w:val="901A40"/>
      <w:sz w:val="20"/>
      <w:szCs w:val="20"/>
    </w:rPr>
  </w:style>
  <w:style w:type="paragraph" w:customStyle="1" w:styleId="CTPwntrzetabelki">
    <w:name w:val="CTP wnętrze tabelki"/>
    <w:basedOn w:val="Normalny"/>
    <w:uiPriority w:val="99"/>
    <w:rsid w:val="00186461"/>
    <w:pPr>
      <w:spacing w:before="60"/>
    </w:pPr>
    <w:rPr>
      <w:rFonts w:ascii="Tahoma" w:hAnsi="Tahoma"/>
      <w:color w:val="000000"/>
      <w:sz w:val="16"/>
    </w:rPr>
  </w:style>
  <w:style w:type="character" w:customStyle="1" w:styleId="AkapitzlistZnak">
    <w:name w:val="Akapit z listą Znak"/>
    <w:aliases w:val="Preambuła Znak,T_SZ_List Paragraph Znak,Numerowanie Znak,Akapit z listą BS Znak,zwykły tekst Znak,List Paragraph1 Znak,BulletC Znak,normalny tekst Znak,Obiekt Znak,L1 Znak,Wyliczanie Znak,Akapit z listą31 Znak,Bullets Znak,Dot pt Zna"/>
    <w:link w:val="Akapitzlist1"/>
    <w:uiPriority w:val="99"/>
    <w:qFormat/>
    <w:locked/>
    <w:rsid w:val="00186461"/>
    <w:rPr>
      <w:sz w:val="24"/>
      <w:szCs w:val="24"/>
    </w:rPr>
  </w:style>
  <w:style w:type="table" w:customStyle="1" w:styleId="Tabela-EleganckiAW">
    <w:name w:val="Tabela - Elegancki AW"/>
    <w:basedOn w:val="Tabela-Elegancki"/>
    <w:uiPriority w:val="99"/>
    <w:rsid w:val="00186461"/>
    <w:pPr>
      <w:suppressAutoHyphens/>
      <w:spacing w:line="276" w:lineRule="auto"/>
    </w:pPr>
    <w:rPr>
      <w:rFonts w:ascii="Calibri" w:hAnsi="Calibri"/>
      <w:sz w:val="22"/>
    </w:rPr>
    <w:tblPr>
      <w:jc w:val="center"/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Calibri" w:hAnsi="Calibri"/>
        <w:b/>
        <w:cap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rsid w:val="0018646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ytu">
    <w:name w:val="Title"/>
    <w:basedOn w:val="Normalny"/>
    <w:next w:val="Normalny"/>
    <w:link w:val="TytuZnak"/>
    <w:qFormat/>
    <w:rsid w:val="006C2101"/>
    <w:pPr>
      <w:suppressAutoHyphens/>
      <w:spacing w:line="276" w:lineRule="auto"/>
      <w:jc w:val="center"/>
    </w:pPr>
    <w:rPr>
      <w:rFonts w:ascii="Calibri" w:hAnsi="Calibri"/>
      <w:b/>
      <w:smallCaps/>
      <w:sz w:val="36"/>
      <w:szCs w:val="28"/>
      <w:lang w:eastAsia="ar-SA"/>
    </w:rPr>
  </w:style>
  <w:style w:type="character" w:customStyle="1" w:styleId="TytuZnak">
    <w:name w:val="Tytuł Znak"/>
    <w:link w:val="Tytu"/>
    <w:rsid w:val="006C2101"/>
    <w:rPr>
      <w:rFonts w:ascii="Calibri" w:hAnsi="Calibri" w:cs="Calibri"/>
      <w:b/>
      <w:smallCaps/>
      <w:sz w:val="36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94E1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94E14"/>
  </w:style>
  <w:style w:type="character" w:styleId="Odwoanieprzypisudolnego">
    <w:name w:val="footnote reference"/>
    <w:uiPriority w:val="99"/>
    <w:rsid w:val="00894E14"/>
    <w:rPr>
      <w:vertAlign w:val="superscript"/>
    </w:rPr>
  </w:style>
  <w:style w:type="character" w:styleId="UyteHipercze">
    <w:name w:val="FollowedHyperlink"/>
    <w:rsid w:val="001F0524"/>
    <w:rPr>
      <w:color w:val="800080"/>
      <w:u w:val="single"/>
    </w:rPr>
  </w:style>
  <w:style w:type="paragraph" w:customStyle="1" w:styleId="Default">
    <w:name w:val="Default"/>
    <w:uiPriority w:val="99"/>
    <w:qFormat/>
    <w:rsid w:val="00D51C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D445A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DE1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nhideWhenUsed/>
    <w:rsid w:val="005F0E93"/>
    <w:pPr>
      <w:spacing w:after="120"/>
      <w:ind w:left="283"/>
    </w:pPr>
    <w:rPr>
      <w:lang w:val="en-US"/>
    </w:rPr>
  </w:style>
  <w:style w:type="character" w:customStyle="1" w:styleId="TekstpodstawowywcityZnak">
    <w:name w:val="Tekst podstawowy wcięty Znak"/>
    <w:link w:val="Tekstpodstawowywcity"/>
    <w:rsid w:val="005F0E93"/>
    <w:rPr>
      <w:sz w:val="24"/>
      <w:szCs w:val="24"/>
      <w:lang w:val="en-US"/>
    </w:rPr>
  </w:style>
  <w:style w:type="paragraph" w:customStyle="1" w:styleId="Normalny1">
    <w:name w:val="Normalny1"/>
    <w:uiPriority w:val="99"/>
    <w:rsid w:val="00B03418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Nagwek2Znak">
    <w:name w:val="Nagłówek 2 Znak"/>
    <w:link w:val="Nagwek2"/>
    <w:semiHidden/>
    <w:rsid w:val="00A55D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semiHidden/>
    <w:rsid w:val="00A55DC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">
    <w:name w:val="Body Text"/>
    <w:basedOn w:val="Normalny"/>
    <w:link w:val="TekstpodstawowyZnak"/>
    <w:rsid w:val="002818FD"/>
    <w:pPr>
      <w:spacing w:after="120"/>
    </w:pPr>
  </w:style>
  <w:style w:type="character" w:customStyle="1" w:styleId="TekstpodstawowyZnak">
    <w:name w:val="Tekst podstawowy Znak"/>
    <w:link w:val="Tekstpodstawowy"/>
    <w:rsid w:val="002818FD"/>
    <w:rPr>
      <w:sz w:val="24"/>
      <w:szCs w:val="24"/>
    </w:rPr>
  </w:style>
  <w:style w:type="paragraph" w:customStyle="1" w:styleId="Normalny10">
    <w:name w:val="Normalny1"/>
    <w:uiPriority w:val="99"/>
    <w:rsid w:val="004D2107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8502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5024D"/>
    <w:rPr>
      <w:sz w:val="24"/>
      <w:szCs w:val="24"/>
    </w:rPr>
  </w:style>
  <w:style w:type="paragraph" w:customStyle="1" w:styleId="NormalBold">
    <w:name w:val="NormalBold"/>
    <w:basedOn w:val="Normalny"/>
    <w:link w:val="NormalBoldChar"/>
    <w:rsid w:val="00DC5856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DC5856"/>
    <w:rPr>
      <w:b/>
      <w:sz w:val="24"/>
      <w:lang w:eastAsia="en-GB"/>
    </w:rPr>
  </w:style>
  <w:style w:type="character" w:customStyle="1" w:styleId="DeltaViewInsertion">
    <w:name w:val="DeltaView Insertion"/>
    <w:rsid w:val="00DC5856"/>
    <w:rPr>
      <w:b/>
      <w:i/>
      <w:spacing w:val="0"/>
    </w:rPr>
  </w:style>
  <w:style w:type="paragraph" w:customStyle="1" w:styleId="Text1">
    <w:name w:val="Text 1"/>
    <w:basedOn w:val="Normalny"/>
    <w:rsid w:val="00DC585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C585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C5856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C5856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C5856"/>
    <w:pPr>
      <w:numPr>
        <w:numId w:val="2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C5856"/>
    <w:pPr>
      <w:numPr>
        <w:ilvl w:val="1"/>
        <w:numId w:val="2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C5856"/>
    <w:pPr>
      <w:numPr>
        <w:ilvl w:val="2"/>
        <w:numId w:val="2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C5856"/>
    <w:pPr>
      <w:numPr>
        <w:ilvl w:val="3"/>
        <w:numId w:val="2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C585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C585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C585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link w:val="Nagwek4"/>
    <w:semiHidden/>
    <w:rsid w:val="00DC5856"/>
    <w:rPr>
      <w:rFonts w:ascii="Calibri" w:eastAsia="Times New Roman" w:hAnsi="Calibri" w:cs="Times New Roman"/>
      <w:b/>
      <w:bCs/>
      <w:sz w:val="28"/>
      <w:szCs w:val="28"/>
    </w:rPr>
  </w:style>
  <w:style w:type="paragraph" w:styleId="Bezodstpw">
    <w:name w:val="No Spacing"/>
    <w:link w:val="BezodstpwZnak"/>
    <w:uiPriority w:val="99"/>
    <w:qFormat/>
    <w:rsid w:val="00DC5856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rsid w:val="00DC5856"/>
    <w:rPr>
      <w:rFonts w:ascii="Calibri" w:hAnsi="Calibri"/>
      <w:sz w:val="22"/>
      <w:szCs w:val="22"/>
      <w:lang w:eastAsia="en-US" w:bidi="ar-SA"/>
    </w:rPr>
  </w:style>
  <w:style w:type="paragraph" w:customStyle="1" w:styleId="LO-normal">
    <w:name w:val="LO-normal"/>
    <w:uiPriority w:val="99"/>
    <w:rsid w:val="00BE195A"/>
    <w:pPr>
      <w:suppressAutoHyphens/>
      <w:spacing w:line="276" w:lineRule="auto"/>
    </w:pPr>
    <w:rPr>
      <w:rFonts w:ascii="Arial" w:hAnsi="Arial" w:cs="Arial"/>
      <w:sz w:val="22"/>
      <w:szCs w:val="22"/>
    </w:rPr>
  </w:style>
  <w:style w:type="character" w:customStyle="1" w:styleId="ListParagraphChar1">
    <w:name w:val="List Paragraph Char1"/>
    <w:aliases w:val="Preambuła Char,T_SZ_List Paragraph Char,Numerowanie Char,Akapit z listą BS Char,zwykły tekst Char,List Paragraph1 Char,BulletC Char,normalny tekst Char,Obiekt Char,L1 Char,Wyliczanie Char,Akapit z listą31 Char,Bullets Char"/>
    <w:locked/>
    <w:rsid w:val="0086077F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83D59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rsid w:val="00983D59"/>
  </w:style>
  <w:style w:type="paragraph" w:styleId="Spistreci2">
    <w:name w:val="toc 2"/>
    <w:basedOn w:val="Normalny"/>
    <w:next w:val="Normalny"/>
    <w:autoRedefine/>
    <w:uiPriority w:val="39"/>
    <w:rsid w:val="00FA7C2F"/>
    <w:pPr>
      <w:tabs>
        <w:tab w:val="right" w:leader="dot" w:pos="9060"/>
      </w:tabs>
    </w:pPr>
  </w:style>
  <w:style w:type="character" w:customStyle="1" w:styleId="UnresolvedMention">
    <w:name w:val="Unresolved Mention"/>
    <w:uiPriority w:val="99"/>
    <w:semiHidden/>
    <w:unhideWhenUsed/>
    <w:rsid w:val="0044307B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99"/>
    <w:qFormat/>
    <w:rsid w:val="007F5FC9"/>
    <w:pPr>
      <w:suppressAutoHyphens/>
      <w:ind w:left="720"/>
      <w:contextualSpacing/>
    </w:pPr>
    <w:rPr>
      <w:rFonts w:eastAsia="Arial"/>
      <w:szCs w:val="20"/>
    </w:rPr>
  </w:style>
  <w:style w:type="paragraph" w:customStyle="1" w:styleId="Normalny3">
    <w:name w:val="Normalny3"/>
    <w:uiPriority w:val="99"/>
    <w:rsid w:val="006D337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czeinternetowe">
    <w:name w:val="Łącze internetowe"/>
    <w:qFormat/>
    <w:rsid w:val="004867F6"/>
    <w:rPr>
      <w:color w:val="000080"/>
      <w:u w:val="single"/>
    </w:rPr>
  </w:style>
  <w:style w:type="paragraph" w:customStyle="1" w:styleId="Tekstpodstawowywcity21">
    <w:name w:val="Tekst podstawowy wcięty 21"/>
    <w:basedOn w:val="Standard"/>
    <w:qFormat/>
    <w:rsid w:val="004867F6"/>
    <w:pPr>
      <w:autoSpaceDN/>
      <w:ind w:left="284" w:hanging="284"/>
      <w:jc w:val="both"/>
    </w:pPr>
    <w:rPr>
      <w:rFonts w:eastAsia="NSimSun" w:cs="Lucida Sans"/>
      <w:kern w:val="2"/>
    </w:rPr>
  </w:style>
  <w:style w:type="character" w:customStyle="1" w:styleId="markedcontent">
    <w:name w:val="markedcontent"/>
    <w:basedOn w:val="Domylnaczcionkaakapitu"/>
    <w:rsid w:val="009524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71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64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57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996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08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38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69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4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70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3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609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80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670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11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3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azyn@zozmswia.bialystok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agazyn1@zozmswia.bialysto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gazyn@zozmswia.bialystok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55254-FBCF-4363-A1BC-E95A1F84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13</Pages>
  <Words>4147</Words>
  <Characters>28369</Characters>
  <Application>Microsoft Office Word</Application>
  <DocSecurity>0</DocSecurity>
  <Lines>236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HP</Company>
  <LinksUpToDate>false</LinksUpToDate>
  <CharactersWithSpaces>32452</CharactersWithSpaces>
  <SharedDoc>false</SharedDoc>
  <HLinks>
    <vt:vector size="312" baseType="variant">
      <vt:variant>
        <vt:i4>7471110</vt:i4>
      </vt:variant>
      <vt:variant>
        <vt:i4>246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7471110</vt:i4>
      </vt:variant>
      <vt:variant>
        <vt:i4>243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7471110</vt:i4>
      </vt:variant>
      <vt:variant>
        <vt:i4>240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6619261</vt:i4>
      </vt:variant>
      <vt:variant>
        <vt:i4>237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234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231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228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225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221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219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210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7471110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655468</vt:i4>
      </vt:variant>
      <vt:variant>
        <vt:i4>192</vt:i4>
      </vt:variant>
      <vt:variant>
        <vt:i4>0</vt:i4>
      </vt:variant>
      <vt:variant>
        <vt:i4>5</vt:i4>
      </vt:variant>
      <vt:variant>
        <vt:lpwstr>mailto:msacharczuk@zozmswia.bialystok.pl</vt:lpwstr>
      </vt:variant>
      <vt:variant>
        <vt:lpwstr/>
      </vt:variant>
      <vt:variant>
        <vt:i4>5439587</vt:i4>
      </vt:variant>
      <vt:variant>
        <vt:i4>189</vt:i4>
      </vt:variant>
      <vt:variant>
        <vt:i4>0</vt:i4>
      </vt:variant>
      <vt:variant>
        <vt:i4>5</vt:i4>
      </vt:variant>
      <vt:variant>
        <vt:lpwstr>mailto:zamowienia2@zozmswia.bialystok.pl</vt:lpwstr>
      </vt:variant>
      <vt:variant>
        <vt:lpwstr/>
      </vt:variant>
      <vt:variant>
        <vt:i4>5242979</vt:i4>
      </vt:variant>
      <vt:variant>
        <vt:i4>186</vt:i4>
      </vt:variant>
      <vt:variant>
        <vt:i4>0</vt:i4>
      </vt:variant>
      <vt:variant>
        <vt:i4>5</vt:i4>
      </vt:variant>
      <vt:variant>
        <vt:lpwstr>mailto:zamowienia1@zozmswia.bialystok.pl</vt:lpwstr>
      </vt:variant>
      <vt:variant>
        <vt:lpwstr/>
      </vt:variant>
      <vt:variant>
        <vt:i4>6094909</vt:i4>
      </vt:variant>
      <vt:variant>
        <vt:i4>183</vt:i4>
      </vt:variant>
      <vt:variant>
        <vt:i4>0</vt:i4>
      </vt:variant>
      <vt:variant>
        <vt:i4>5</vt:i4>
      </vt:variant>
      <vt:variant>
        <vt:lpwstr>mailto:apteka@zozmswia.bialystok.pl</vt:lpwstr>
      </vt:variant>
      <vt:variant>
        <vt:lpwstr/>
      </vt:variant>
      <vt:variant>
        <vt:i4>5046274</vt:i4>
      </vt:variant>
      <vt:variant>
        <vt:i4>180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7471110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6684719</vt:i4>
      </vt:variant>
      <vt:variant>
        <vt:i4>174</vt:i4>
      </vt:variant>
      <vt:variant>
        <vt:i4>0</vt:i4>
      </vt:variant>
      <vt:variant>
        <vt:i4>5</vt:i4>
      </vt:variant>
      <vt:variant>
        <vt:lpwstr>https://www.zozmswia.bialystok.pl/</vt:lpwstr>
      </vt:variant>
      <vt:variant>
        <vt:lpwstr/>
      </vt:variant>
      <vt:variant>
        <vt:i4>1703985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_Toc173937042</vt:lpwstr>
      </vt:variant>
      <vt:variant>
        <vt:i4>1703985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_Toc173937041</vt:lpwstr>
      </vt:variant>
      <vt:variant>
        <vt:i4>1703985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_Toc173937040</vt:lpwstr>
      </vt:variant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_Toc173937039</vt:lpwstr>
      </vt:variant>
      <vt:variant>
        <vt:i4>1900593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_Toc173937038</vt:lpwstr>
      </vt:variant>
      <vt:variant>
        <vt:i4>1900593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_Toc173937037</vt:lpwstr>
      </vt:variant>
      <vt:variant>
        <vt:i4>1900593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_Toc173937036</vt:lpwstr>
      </vt:variant>
      <vt:variant>
        <vt:i4>1900593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_Toc173937035</vt:lpwstr>
      </vt:variant>
      <vt:variant>
        <vt:i4>1900593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_Toc173937034</vt:lpwstr>
      </vt:variant>
      <vt:variant>
        <vt:i4>1900593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_Toc173937033</vt:lpwstr>
      </vt:variant>
      <vt:variant>
        <vt:i4>1900593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_Toc173937032</vt:lpwstr>
      </vt:variant>
      <vt:variant>
        <vt:i4>1900593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_Toc173937031</vt:lpwstr>
      </vt:variant>
      <vt:variant>
        <vt:i4>1900593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_Toc173937030</vt:lpwstr>
      </vt:variant>
      <vt:variant>
        <vt:i4>1835057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_Toc173937029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_Toc173937028</vt:lpwstr>
      </vt:variant>
      <vt:variant>
        <vt:i4>1835057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_Toc173937027</vt:lpwstr>
      </vt:variant>
      <vt:variant>
        <vt:i4>1835057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_Toc173937026</vt:lpwstr>
      </vt:variant>
      <vt:variant>
        <vt:i4>1835057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_Toc173937025</vt:lpwstr>
      </vt:variant>
      <vt:variant>
        <vt:i4>1835057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_Toc173937024</vt:lpwstr>
      </vt:variant>
      <vt:variant>
        <vt:i4>1835057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_Toc173937023</vt:lpwstr>
      </vt:variant>
      <vt:variant>
        <vt:i4>1835057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_Toc173937022</vt:lpwstr>
      </vt:variant>
      <vt:variant>
        <vt:i4>1835057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_Toc173937021</vt:lpwstr>
      </vt:variant>
      <vt:variant>
        <vt:i4>1835057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_Toc173937020</vt:lpwstr>
      </vt:variant>
      <vt:variant>
        <vt:i4>2031665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_Toc173937019</vt:lpwstr>
      </vt:variant>
      <vt:variant>
        <vt:i4>2031665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_Toc173937018</vt:lpwstr>
      </vt:variant>
      <vt:variant>
        <vt:i4>2031665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_Toc173937017</vt:lpwstr>
      </vt:variant>
      <vt:variant>
        <vt:i4>2031665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_Toc173937016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Anna Bołtryk</dc:creator>
  <cp:keywords>SWZ MSWiA Białystok</cp:keywords>
  <cp:lastModifiedBy>HP</cp:lastModifiedBy>
  <cp:revision>49</cp:revision>
  <cp:lastPrinted>2025-08-11T07:06:00Z</cp:lastPrinted>
  <dcterms:created xsi:type="dcterms:W3CDTF">2026-03-16T09:00:00Z</dcterms:created>
  <dcterms:modified xsi:type="dcterms:W3CDTF">2026-04-21T08:45:00Z</dcterms:modified>
</cp:coreProperties>
</file>